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EA31A" w14:textId="31A5CE9D" w:rsidR="00894831" w:rsidRPr="00461504" w:rsidRDefault="005F2614" w:rsidP="00632BFE">
      <w:pPr>
        <w:tabs>
          <w:tab w:val="left" w:pos="720"/>
        </w:tabs>
        <w:rPr>
          <w:rFonts w:ascii="Arial" w:hAnsi="Arial" w:cs="Arial"/>
          <w:sz w:val="20"/>
        </w:rPr>
      </w:pPr>
      <w:r w:rsidRPr="00461504">
        <w:rPr>
          <w:rFonts w:ascii="Arial" w:eastAsia="Arial Unicode MS" w:hAnsi="Arial" w:cs="Arial"/>
          <w:i/>
          <w:kern w:val="3"/>
          <w:sz w:val="20"/>
          <w:lang w:val="pl-PL"/>
        </w:rPr>
        <w:t>Załącznik nr 1</w:t>
      </w:r>
    </w:p>
    <w:p w14:paraId="3E3B5216" w14:textId="77777777" w:rsidR="005F2614" w:rsidRPr="00461504" w:rsidRDefault="005F2614" w:rsidP="00894831">
      <w:pPr>
        <w:overflowPunct/>
        <w:autoSpaceDE/>
        <w:adjustRightInd/>
        <w:textAlignment w:val="auto"/>
        <w:rPr>
          <w:rFonts w:ascii="Arial" w:eastAsia="Arial Unicode MS" w:hAnsi="Arial" w:cs="Arial"/>
          <w:i/>
          <w:kern w:val="3"/>
          <w:sz w:val="20"/>
          <w:lang w:val="pl-PL"/>
        </w:rPr>
      </w:pPr>
    </w:p>
    <w:p w14:paraId="42939258" w14:textId="6E3BB3F3" w:rsidR="0010039A" w:rsidRPr="00310208" w:rsidRDefault="0010039A" w:rsidP="0010039A">
      <w:pPr>
        <w:rPr>
          <w:rFonts w:ascii="Arial" w:hAnsi="Arial" w:cs="Arial"/>
          <w:sz w:val="22"/>
          <w:lang w:val="pl-PL"/>
        </w:rPr>
      </w:pPr>
    </w:p>
    <w:p w14:paraId="327D8DA4" w14:textId="77777777" w:rsidR="003958BF" w:rsidRPr="00941356" w:rsidRDefault="003958BF" w:rsidP="00CD453B">
      <w:pPr>
        <w:rPr>
          <w:rFonts w:ascii="Arial" w:eastAsia="Calibri" w:hAnsi="Arial" w:cs="Arial"/>
          <w:b/>
          <w:bCs/>
          <w:kern w:val="0"/>
          <w:sz w:val="22"/>
          <w:szCs w:val="22"/>
          <w:lang w:eastAsia="en-US"/>
        </w:rPr>
      </w:pPr>
      <w:r w:rsidRPr="00941356">
        <w:rPr>
          <w:rFonts w:ascii="Arial" w:eastAsia="Calibri" w:hAnsi="Arial" w:cs="Arial"/>
          <w:b/>
          <w:bCs/>
          <w:kern w:val="0"/>
          <w:sz w:val="22"/>
          <w:szCs w:val="22"/>
          <w:lang w:eastAsia="en-US"/>
        </w:rPr>
        <w:t>Pakiet nr 1</w:t>
      </w:r>
    </w:p>
    <w:p w14:paraId="4924A781" w14:textId="77777777" w:rsidR="00941356" w:rsidRPr="00A3422D" w:rsidRDefault="00941356" w:rsidP="00941356">
      <w:pPr>
        <w:rPr>
          <w:rFonts w:ascii="Arial" w:eastAsia="Calibri" w:hAnsi="Arial" w:cs="Arial"/>
          <w:kern w:val="0"/>
          <w:sz w:val="20"/>
          <w:lang w:val="pl-PL" w:eastAsia="en-US"/>
        </w:rPr>
      </w:pPr>
      <w:r w:rsidRPr="00A3422D">
        <w:rPr>
          <w:rFonts w:ascii="Arial" w:eastAsia="Calibri" w:hAnsi="Arial" w:cs="Arial"/>
          <w:kern w:val="0"/>
          <w:sz w:val="20"/>
          <w:lang w:val="pl-PL" w:eastAsia="en-US"/>
        </w:rPr>
        <w:t xml:space="preserve">Aparat do pomiaru czasu krzepliwości krwi przy użyciu testów </w:t>
      </w:r>
      <w:proofErr w:type="spellStart"/>
      <w:r w:rsidRPr="00A3422D">
        <w:rPr>
          <w:rFonts w:ascii="Arial" w:eastAsia="Calibri" w:hAnsi="Arial" w:cs="Arial"/>
          <w:kern w:val="0"/>
          <w:sz w:val="20"/>
          <w:lang w:val="pl-PL" w:eastAsia="en-US"/>
        </w:rPr>
        <w:t>próbówkowych</w:t>
      </w:r>
      <w:proofErr w:type="spellEnd"/>
    </w:p>
    <w:p w14:paraId="1E3AE851" w14:textId="77777777" w:rsidR="00941356" w:rsidRPr="00941356" w:rsidRDefault="00941356" w:rsidP="00941356">
      <w:pPr>
        <w:rPr>
          <w:rFonts w:ascii="Arial" w:hAnsi="Arial" w:cs="Arial"/>
          <w:sz w:val="16"/>
          <w:szCs w:val="16"/>
        </w:rPr>
      </w:pPr>
    </w:p>
    <w:tbl>
      <w:tblPr>
        <w:tblStyle w:val="Tabela-Siatka6"/>
        <w:tblW w:w="0" w:type="auto"/>
        <w:tblLook w:val="04A0" w:firstRow="1" w:lastRow="0" w:firstColumn="1" w:lastColumn="0" w:noHBand="0" w:noVBand="1"/>
      </w:tblPr>
      <w:tblGrid>
        <w:gridCol w:w="583"/>
        <w:gridCol w:w="7067"/>
        <w:gridCol w:w="850"/>
        <w:gridCol w:w="709"/>
        <w:gridCol w:w="709"/>
        <w:gridCol w:w="928"/>
        <w:gridCol w:w="1006"/>
        <w:gridCol w:w="1043"/>
        <w:gridCol w:w="1664"/>
      </w:tblGrid>
      <w:tr w:rsidR="00941356" w:rsidRPr="00941356" w14:paraId="72BFACC1" w14:textId="77777777" w:rsidTr="004A20C9">
        <w:tc>
          <w:tcPr>
            <w:tcW w:w="583" w:type="dxa"/>
          </w:tcPr>
          <w:p w14:paraId="54EF26D8" w14:textId="77777777" w:rsidR="00941356" w:rsidRPr="00941356"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941356">
              <w:rPr>
                <w:rFonts w:ascii="Arial" w:hAnsi="Arial" w:cs="Arial"/>
                <w:b/>
                <w:kern w:val="0"/>
                <w:sz w:val="20"/>
                <w:szCs w:val="20"/>
                <w:lang w:val="pl-PL"/>
              </w:rPr>
              <w:t>L.P.</w:t>
            </w:r>
          </w:p>
        </w:tc>
        <w:tc>
          <w:tcPr>
            <w:tcW w:w="7067" w:type="dxa"/>
          </w:tcPr>
          <w:p w14:paraId="75B207E1" w14:textId="77777777" w:rsidR="00941356" w:rsidRPr="00941356"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941356">
              <w:rPr>
                <w:rFonts w:ascii="Arial" w:hAnsi="Arial" w:cs="Arial"/>
                <w:b/>
                <w:kern w:val="0"/>
                <w:sz w:val="20"/>
                <w:szCs w:val="20"/>
                <w:lang w:val="pl-PL"/>
              </w:rPr>
              <w:t>Opis asortymentu</w:t>
            </w:r>
          </w:p>
        </w:tc>
        <w:tc>
          <w:tcPr>
            <w:tcW w:w="850" w:type="dxa"/>
          </w:tcPr>
          <w:p w14:paraId="49E533A8" w14:textId="77777777" w:rsidR="00941356" w:rsidRPr="00941356"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941356">
              <w:rPr>
                <w:rFonts w:ascii="Arial" w:hAnsi="Arial" w:cs="Arial"/>
                <w:b/>
                <w:kern w:val="0"/>
                <w:sz w:val="20"/>
                <w:szCs w:val="20"/>
                <w:lang w:val="pl-PL"/>
              </w:rPr>
              <w:t>Jedn. miary</w:t>
            </w:r>
          </w:p>
        </w:tc>
        <w:tc>
          <w:tcPr>
            <w:tcW w:w="709" w:type="dxa"/>
          </w:tcPr>
          <w:p w14:paraId="78FB83AD" w14:textId="77777777" w:rsidR="00941356" w:rsidRPr="00941356"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941356">
              <w:rPr>
                <w:rFonts w:ascii="Arial" w:hAnsi="Arial" w:cs="Arial"/>
                <w:b/>
                <w:kern w:val="0"/>
                <w:sz w:val="20"/>
                <w:szCs w:val="20"/>
                <w:lang w:val="pl-PL"/>
              </w:rPr>
              <w:t>Ilość</w:t>
            </w:r>
          </w:p>
        </w:tc>
        <w:tc>
          <w:tcPr>
            <w:tcW w:w="709" w:type="dxa"/>
          </w:tcPr>
          <w:p w14:paraId="63F78745" w14:textId="77777777" w:rsidR="00941356" w:rsidRPr="00941356"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941356">
              <w:rPr>
                <w:rFonts w:ascii="Arial" w:hAnsi="Arial" w:cs="Arial"/>
                <w:b/>
                <w:kern w:val="0"/>
                <w:sz w:val="20"/>
                <w:szCs w:val="20"/>
                <w:lang w:val="pl-PL"/>
              </w:rPr>
              <w:t>Cena netto</w:t>
            </w:r>
          </w:p>
        </w:tc>
        <w:tc>
          <w:tcPr>
            <w:tcW w:w="928" w:type="dxa"/>
          </w:tcPr>
          <w:p w14:paraId="2A0D52FC" w14:textId="77777777" w:rsidR="00941356" w:rsidRPr="00941356"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941356">
              <w:rPr>
                <w:rFonts w:ascii="Arial" w:hAnsi="Arial" w:cs="Arial"/>
                <w:b/>
                <w:kern w:val="0"/>
                <w:sz w:val="20"/>
                <w:szCs w:val="20"/>
                <w:lang w:val="pl-PL"/>
              </w:rPr>
              <w:t>Stawka vat*</w:t>
            </w:r>
          </w:p>
        </w:tc>
        <w:tc>
          <w:tcPr>
            <w:tcW w:w="1006" w:type="dxa"/>
          </w:tcPr>
          <w:p w14:paraId="5C355D1F" w14:textId="77777777" w:rsidR="00941356" w:rsidRPr="00941356" w:rsidRDefault="00941356" w:rsidP="00B44DCA">
            <w:pPr>
              <w:widowControl/>
              <w:suppressAutoHyphens w:val="0"/>
              <w:overflowPunct/>
              <w:autoSpaceDE/>
              <w:autoSpaceDN/>
              <w:adjustRightInd/>
              <w:jc w:val="center"/>
              <w:textAlignment w:val="auto"/>
              <w:rPr>
                <w:rFonts w:ascii="Arial" w:hAnsi="Arial" w:cs="Arial"/>
                <w:b/>
                <w:kern w:val="0"/>
                <w:sz w:val="20"/>
                <w:lang w:val="pl-PL"/>
              </w:rPr>
            </w:pPr>
            <w:r w:rsidRPr="00941356">
              <w:rPr>
                <w:rFonts w:ascii="Arial" w:hAnsi="Arial" w:cs="Arial"/>
                <w:b/>
                <w:kern w:val="0"/>
                <w:sz w:val="20"/>
                <w:szCs w:val="20"/>
                <w:lang w:val="pl-PL"/>
              </w:rPr>
              <w:t>Wartość netto</w:t>
            </w:r>
          </w:p>
        </w:tc>
        <w:tc>
          <w:tcPr>
            <w:tcW w:w="1043" w:type="dxa"/>
          </w:tcPr>
          <w:p w14:paraId="0642445C" w14:textId="77777777" w:rsidR="00941356" w:rsidRPr="00941356" w:rsidRDefault="00941356" w:rsidP="00B44DCA">
            <w:pPr>
              <w:widowControl/>
              <w:suppressAutoHyphens w:val="0"/>
              <w:overflowPunct/>
              <w:autoSpaceDE/>
              <w:autoSpaceDN/>
              <w:adjustRightInd/>
              <w:jc w:val="center"/>
              <w:textAlignment w:val="auto"/>
              <w:rPr>
                <w:rFonts w:ascii="Arial" w:hAnsi="Arial" w:cs="Arial"/>
                <w:b/>
                <w:kern w:val="0"/>
                <w:sz w:val="20"/>
                <w:lang w:val="pl-PL"/>
              </w:rPr>
            </w:pPr>
            <w:r w:rsidRPr="00941356">
              <w:rPr>
                <w:rFonts w:ascii="Arial" w:hAnsi="Arial" w:cs="Arial"/>
                <w:b/>
                <w:kern w:val="0"/>
                <w:sz w:val="20"/>
                <w:lang w:val="pl-PL"/>
              </w:rPr>
              <w:t>Wartość brutto</w:t>
            </w:r>
          </w:p>
        </w:tc>
        <w:tc>
          <w:tcPr>
            <w:tcW w:w="1664" w:type="dxa"/>
          </w:tcPr>
          <w:p w14:paraId="37452596" w14:textId="77777777" w:rsidR="00941356" w:rsidRPr="00941356" w:rsidRDefault="00941356" w:rsidP="00B44DCA">
            <w:pPr>
              <w:widowControl/>
              <w:suppressAutoHyphens w:val="0"/>
              <w:overflowPunct/>
              <w:autoSpaceDE/>
              <w:autoSpaceDN/>
              <w:adjustRightInd/>
              <w:jc w:val="center"/>
              <w:textAlignment w:val="auto"/>
              <w:rPr>
                <w:rFonts w:ascii="Arial" w:hAnsi="Arial" w:cs="Arial"/>
                <w:b/>
                <w:kern w:val="0"/>
                <w:sz w:val="20"/>
                <w:lang w:val="pl-PL"/>
              </w:rPr>
            </w:pPr>
            <w:r w:rsidRPr="00941356">
              <w:rPr>
                <w:rFonts w:ascii="Arial" w:hAnsi="Arial" w:cs="Arial"/>
                <w:b/>
                <w:kern w:val="0"/>
                <w:sz w:val="20"/>
                <w:lang w:val="pl-PL"/>
              </w:rPr>
              <w:t>Producent i numer katalogowy</w:t>
            </w:r>
          </w:p>
        </w:tc>
      </w:tr>
      <w:tr w:rsidR="00941356" w:rsidRPr="00941356" w14:paraId="524D56C7" w14:textId="77777777" w:rsidTr="004A20C9">
        <w:tc>
          <w:tcPr>
            <w:tcW w:w="583" w:type="dxa"/>
          </w:tcPr>
          <w:p w14:paraId="3E5349F8" w14:textId="77777777" w:rsidR="00941356" w:rsidRPr="00941356" w:rsidRDefault="00941356" w:rsidP="00B44DCA">
            <w:pPr>
              <w:widowControl/>
              <w:suppressAutoHyphens w:val="0"/>
              <w:overflowPunct/>
              <w:autoSpaceDE/>
              <w:autoSpaceDN/>
              <w:adjustRightInd/>
              <w:jc w:val="center"/>
              <w:textAlignment w:val="auto"/>
              <w:rPr>
                <w:rFonts w:ascii="Arial" w:hAnsi="Arial" w:cs="Arial"/>
                <w:kern w:val="0"/>
                <w:sz w:val="20"/>
                <w:szCs w:val="20"/>
                <w:lang w:val="pl-PL"/>
              </w:rPr>
            </w:pPr>
          </w:p>
          <w:p w14:paraId="1C4991A1" w14:textId="77777777" w:rsidR="00941356" w:rsidRPr="00941356" w:rsidRDefault="00941356" w:rsidP="00B44DCA">
            <w:pPr>
              <w:widowControl/>
              <w:suppressAutoHyphens w:val="0"/>
              <w:overflowPunct/>
              <w:autoSpaceDE/>
              <w:autoSpaceDN/>
              <w:adjustRightInd/>
              <w:jc w:val="center"/>
              <w:textAlignment w:val="auto"/>
              <w:rPr>
                <w:rFonts w:ascii="Arial" w:hAnsi="Arial" w:cs="Arial"/>
                <w:kern w:val="0"/>
                <w:sz w:val="20"/>
                <w:szCs w:val="20"/>
                <w:lang w:val="pl-PL"/>
              </w:rPr>
            </w:pPr>
            <w:r w:rsidRPr="00941356">
              <w:rPr>
                <w:rFonts w:ascii="Arial" w:hAnsi="Arial" w:cs="Arial"/>
                <w:kern w:val="0"/>
                <w:sz w:val="20"/>
                <w:szCs w:val="20"/>
                <w:lang w:val="pl-PL"/>
              </w:rPr>
              <w:t>1.</w:t>
            </w:r>
          </w:p>
        </w:tc>
        <w:tc>
          <w:tcPr>
            <w:tcW w:w="7067" w:type="dxa"/>
          </w:tcPr>
          <w:p w14:paraId="4D647B7E" w14:textId="77777777" w:rsidR="00941356" w:rsidRPr="00941356" w:rsidRDefault="00941356" w:rsidP="00B44DCA">
            <w:pPr>
              <w:widowControl/>
              <w:suppressAutoHyphens w:val="0"/>
              <w:overflowPunct/>
              <w:autoSpaceDE/>
              <w:autoSpaceDN/>
              <w:adjustRightInd/>
              <w:textAlignment w:val="auto"/>
              <w:rPr>
                <w:rFonts w:ascii="Arial" w:hAnsi="Arial" w:cs="Arial"/>
                <w:kern w:val="0"/>
                <w:sz w:val="20"/>
                <w:szCs w:val="20"/>
                <w:lang w:val="pl-PL"/>
              </w:rPr>
            </w:pPr>
          </w:p>
          <w:p w14:paraId="22E27ED8" w14:textId="77777777" w:rsidR="00941356" w:rsidRPr="00941356" w:rsidRDefault="00941356" w:rsidP="00B44DCA">
            <w:pPr>
              <w:widowControl/>
              <w:suppressAutoHyphens w:val="0"/>
              <w:overflowPunct/>
              <w:autoSpaceDE/>
              <w:autoSpaceDN/>
              <w:adjustRightInd/>
              <w:textAlignment w:val="auto"/>
              <w:rPr>
                <w:rFonts w:ascii="Arial" w:hAnsi="Arial" w:cs="Arial"/>
                <w:kern w:val="0"/>
                <w:sz w:val="20"/>
                <w:szCs w:val="20"/>
                <w:lang w:val="pl-PL"/>
              </w:rPr>
            </w:pPr>
            <w:r w:rsidRPr="00941356">
              <w:rPr>
                <w:rFonts w:ascii="Arial" w:hAnsi="Arial" w:cs="Arial"/>
                <w:kern w:val="0"/>
                <w:sz w:val="20"/>
                <w:szCs w:val="20"/>
                <w:lang w:val="pl-PL"/>
              </w:rPr>
              <w:t xml:space="preserve">Aparat do pomiaru czasu krzepliwości krwi przy użyciu testów </w:t>
            </w:r>
            <w:proofErr w:type="spellStart"/>
            <w:r w:rsidRPr="00941356">
              <w:rPr>
                <w:rFonts w:ascii="Arial" w:hAnsi="Arial" w:cs="Arial"/>
                <w:kern w:val="0"/>
                <w:sz w:val="20"/>
                <w:szCs w:val="20"/>
                <w:lang w:val="pl-PL"/>
              </w:rPr>
              <w:t>próbówkowych</w:t>
            </w:r>
            <w:proofErr w:type="spellEnd"/>
          </w:p>
          <w:p w14:paraId="6628F7C9" w14:textId="77777777" w:rsidR="00941356" w:rsidRPr="00941356" w:rsidRDefault="00941356" w:rsidP="00B44DCA">
            <w:pPr>
              <w:widowControl/>
              <w:suppressAutoHyphens w:val="0"/>
              <w:overflowPunct/>
              <w:autoSpaceDE/>
              <w:autoSpaceDN/>
              <w:adjustRightInd/>
              <w:textAlignment w:val="auto"/>
              <w:rPr>
                <w:rFonts w:ascii="Arial" w:hAnsi="Arial" w:cs="Arial"/>
                <w:kern w:val="0"/>
                <w:sz w:val="20"/>
                <w:szCs w:val="20"/>
                <w:lang w:val="pl-PL"/>
              </w:rPr>
            </w:pPr>
          </w:p>
        </w:tc>
        <w:tc>
          <w:tcPr>
            <w:tcW w:w="850" w:type="dxa"/>
          </w:tcPr>
          <w:p w14:paraId="4CB6D99F" w14:textId="77777777" w:rsidR="00941356" w:rsidRPr="00941356" w:rsidRDefault="00941356" w:rsidP="00B44DCA">
            <w:pPr>
              <w:widowControl/>
              <w:suppressAutoHyphens w:val="0"/>
              <w:overflowPunct/>
              <w:autoSpaceDE/>
              <w:autoSpaceDN/>
              <w:adjustRightInd/>
              <w:textAlignment w:val="auto"/>
              <w:rPr>
                <w:rFonts w:ascii="Arial" w:hAnsi="Arial" w:cs="Arial"/>
                <w:kern w:val="0"/>
                <w:sz w:val="20"/>
                <w:szCs w:val="20"/>
                <w:lang w:val="pl-PL"/>
              </w:rPr>
            </w:pPr>
          </w:p>
          <w:p w14:paraId="1DC78F6A" w14:textId="77777777" w:rsidR="00941356" w:rsidRPr="00941356" w:rsidRDefault="00941356" w:rsidP="00B44DCA">
            <w:pPr>
              <w:widowControl/>
              <w:suppressAutoHyphens w:val="0"/>
              <w:overflowPunct/>
              <w:autoSpaceDE/>
              <w:autoSpaceDN/>
              <w:adjustRightInd/>
              <w:textAlignment w:val="auto"/>
              <w:rPr>
                <w:rFonts w:ascii="Arial" w:hAnsi="Arial" w:cs="Arial"/>
                <w:kern w:val="0"/>
                <w:sz w:val="20"/>
                <w:szCs w:val="20"/>
                <w:lang w:val="pl-PL"/>
              </w:rPr>
            </w:pPr>
            <w:r w:rsidRPr="00941356">
              <w:rPr>
                <w:rFonts w:ascii="Arial" w:hAnsi="Arial" w:cs="Arial"/>
                <w:kern w:val="0"/>
                <w:sz w:val="20"/>
                <w:szCs w:val="20"/>
                <w:lang w:val="pl-PL"/>
              </w:rPr>
              <w:t>szt.</w:t>
            </w:r>
          </w:p>
        </w:tc>
        <w:tc>
          <w:tcPr>
            <w:tcW w:w="709" w:type="dxa"/>
          </w:tcPr>
          <w:p w14:paraId="0BD5A982" w14:textId="77777777" w:rsidR="00941356" w:rsidRPr="00941356" w:rsidRDefault="00941356" w:rsidP="00B44DCA">
            <w:pPr>
              <w:widowControl/>
              <w:suppressAutoHyphens w:val="0"/>
              <w:overflowPunct/>
              <w:autoSpaceDE/>
              <w:autoSpaceDN/>
              <w:adjustRightInd/>
              <w:jc w:val="center"/>
              <w:textAlignment w:val="auto"/>
              <w:rPr>
                <w:rFonts w:ascii="Arial" w:hAnsi="Arial" w:cs="Arial"/>
                <w:kern w:val="0"/>
                <w:sz w:val="20"/>
                <w:szCs w:val="20"/>
                <w:lang w:val="pl-PL"/>
              </w:rPr>
            </w:pPr>
          </w:p>
          <w:p w14:paraId="1ED48518" w14:textId="77777777" w:rsidR="00941356" w:rsidRPr="00941356" w:rsidRDefault="00941356" w:rsidP="00B44DCA">
            <w:pPr>
              <w:widowControl/>
              <w:suppressAutoHyphens w:val="0"/>
              <w:overflowPunct/>
              <w:autoSpaceDE/>
              <w:autoSpaceDN/>
              <w:adjustRightInd/>
              <w:jc w:val="center"/>
              <w:textAlignment w:val="auto"/>
              <w:rPr>
                <w:rFonts w:ascii="Arial" w:hAnsi="Arial" w:cs="Arial"/>
                <w:kern w:val="0"/>
                <w:sz w:val="20"/>
                <w:szCs w:val="20"/>
                <w:lang w:val="pl-PL"/>
              </w:rPr>
            </w:pPr>
            <w:r w:rsidRPr="00941356">
              <w:rPr>
                <w:rFonts w:ascii="Arial" w:hAnsi="Arial" w:cs="Arial"/>
                <w:kern w:val="0"/>
                <w:sz w:val="20"/>
                <w:szCs w:val="20"/>
                <w:lang w:val="pl-PL"/>
              </w:rPr>
              <w:t>1</w:t>
            </w:r>
          </w:p>
        </w:tc>
        <w:tc>
          <w:tcPr>
            <w:tcW w:w="709" w:type="dxa"/>
          </w:tcPr>
          <w:p w14:paraId="5A02AB48" w14:textId="77777777" w:rsidR="00941356" w:rsidRPr="00941356" w:rsidRDefault="00941356" w:rsidP="00B44DCA">
            <w:pPr>
              <w:widowControl/>
              <w:suppressAutoHyphens w:val="0"/>
              <w:overflowPunct/>
              <w:autoSpaceDE/>
              <w:autoSpaceDN/>
              <w:adjustRightInd/>
              <w:textAlignment w:val="auto"/>
              <w:rPr>
                <w:rFonts w:ascii="Arial" w:hAnsi="Arial" w:cs="Arial"/>
                <w:kern w:val="0"/>
                <w:sz w:val="20"/>
                <w:szCs w:val="20"/>
                <w:lang w:val="pl-PL"/>
              </w:rPr>
            </w:pPr>
          </w:p>
        </w:tc>
        <w:tc>
          <w:tcPr>
            <w:tcW w:w="928" w:type="dxa"/>
          </w:tcPr>
          <w:p w14:paraId="3371C086" w14:textId="77777777" w:rsidR="00941356" w:rsidRPr="00941356" w:rsidRDefault="00941356" w:rsidP="00B44DCA">
            <w:pPr>
              <w:widowControl/>
              <w:suppressAutoHyphens w:val="0"/>
              <w:overflowPunct/>
              <w:autoSpaceDE/>
              <w:autoSpaceDN/>
              <w:adjustRightInd/>
              <w:textAlignment w:val="auto"/>
              <w:rPr>
                <w:rFonts w:ascii="Arial" w:hAnsi="Arial" w:cs="Arial"/>
                <w:kern w:val="0"/>
                <w:sz w:val="20"/>
                <w:szCs w:val="20"/>
                <w:lang w:val="pl-PL"/>
              </w:rPr>
            </w:pPr>
          </w:p>
        </w:tc>
        <w:tc>
          <w:tcPr>
            <w:tcW w:w="1006" w:type="dxa"/>
          </w:tcPr>
          <w:p w14:paraId="2DF3A694" w14:textId="77777777" w:rsidR="00941356" w:rsidRPr="00941356" w:rsidRDefault="00941356" w:rsidP="00B44DCA">
            <w:pPr>
              <w:widowControl/>
              <w:suppressAutoHyphens w:val="0"/>
              <w:overflowPunct/>
              <w:autoSpaceDE/>
              <w:autoSpaceDN/>
              <w:adjustRightInd/>
              <w:textAlignment w:val="auto"/>
              <w:rPr>
                <w:rFonts w:ascii="Arial" w:hAnsi="Arial" w:cs="Arial"/>
                <w:kern w:val="0"/>
                <w:sz w:val="20"/>
                <w:lang w:val="pl-PL"/>
              </w:rPr>
            </w:pPr>
          </w:p>
        </w:tc>
        <w:tc>
          <w:tcPr>
            <w:tcW w:w="1043" w:type="dxa"/>
          </w:tcPr>
          <w:p w14:paraId="774A43B2" w14:textId="77777777" w:rsidR="00941356" w:rsidRPr="00941356" w:rsidRDefault="00941356" w:rsidP="00B44DCA">
            <w:pPr>
              <w:widowControl/>
              <w:suppressAutoHyphens w:val="0"/>
              <w:overflowPunct/>
              <w:autoSpaceDE/>
              <w:autoSpaceDN/>
              <w:adjustRightInd/>
              <w:textAlignment w:val="auto"/>
              <w:rPr>
                <w:rFonts w:ascii="Arial" w:hAnsi="Arial" w:cs="Arial"/>
                <w:kern w:val="0"/>
                <w:sz w:val="20"/>
                <w:lang w:val="pl-PL"/>
              </w:rPr>
            </w:pPr>
          </w:p>
        </w:tc>
        <w:tc>
          <w:tcPr>
            <w:tcW w:w="1664" w:type="dxa"/>
          </w:tcPr>
          <w:p w14:paraId="7713EBE3" w14:textId="77777777" w:rsidR="00941356" w:rsidRPr="00941356" w:rsidRDefault="00941356" w:rsidP="00B44DCA">
            <w:pPr>
              <w:widowControl/>
              <w:suppressAutoHyphens w:val="0"/>
              <w:overflowPunct/>
              <w:autoSpaceDE/>
              <w:autoSpaceDN/>
              <w:adjustRightInd/>
              <w:textAlignment w:val="auto"/>
              <w:rPr>
                <w:rFonts w:ascii="Arial" w:hAnsi="Arial" w:cs="Arial"/>
                <w:kern w:val="0"/>
                <w:sz w:val="20"/>
                <w:lang w:val="pl-PL"/>
              </w:rPr>
            </w:pPr>
          </w:p>
        </w:tc>
      </w:tr>
      <w:tr w:rsidR="00941356" w:rsidRPr="00941356" w14:paraId="3F417CB1" w14:textId="77777777" w:rsidTr="004A20C9">
        <w:tc>
          <w:tcPr>
            <w:tcW w:w="10846" w:type="dxa"/>
            <w:gridSpan w:val="6"/>
          </w:tcPr>
          <w:p w14:paraId="7C06FF1C" w14:textId="77777777" w:rsidR="00941356" w:rsidRPr="00941356" w:rsidRDefault="00941356" w:rsidP="00B44DCA">
            <w:pPr>
              <w:widowControl/>
              <w:suppressAutoHyphens w:val="0"/>
              <w:overflowPunct/>
              <w:autoSpaceDE/>
              <w:autoSpaceDN/>
              <w:adjustRightInd/>
              <w:jc w:val="right"/>
              <w:textAlignment w:val="auto"/>
              <w:rPr>
                <w:rFonts w:ascii="Arial" w:hAnsi="Arial" w:cs="Arial"/>
                <w:b/>
                <w:kern w:val="0"/>
                <w:sz w:val="20"/>
                <w:szCs w:val="20"/>
                <w:lang w:val="pl-PL"/>
              </w:rPr>
            </w:pPr>
          </w:p>
          <w:p w14:paraId="3375C7D0" w14:textId="77777777" w:rsidR="00941356" w:rsidRPr="00941356" w:rsidRDefault="00941356" w:rsidP="00B44DCA">
            <w:pPr>
              <w:widowControl/>
              <w:suppressAutoHyphens w:val="0"/>
              <w:overflowPunct/>
              <w:autoSpaceDE/>
              <w:autoSpaceDN/>
              <w:adjustRightInd/>
              <w:jc w:val="right"/>
              <w:textAlignment w:val="auto"/>
              <w:rPr>
                <w:rFonts w:ascii="Arial" w:hAnsi="Arial" w:cs="Arial"/>
                <w:b/>
                <w:kern w:val="0"/>
                <w:sz w:val="20"/>
                <w:szCs w:val="20"/>
                <w:lang w:val="pl-PL"/>
              </w:rPr>
            </w:pPr>
            <w:r w:rsidRPr="00941356">
              <w:rPr>
                <w:rFonts w:ascii="Arial" w:hAnsi="Arial" w:cs="Arial"/>
                <w:b/>
                <w:kern w:val="0"/>
                <w:sz w:val="20"/>
                <w:szCs w:val="20"/>
                <w:lang w:val="pl-PL"/>
              </w:rPr>
              <w:t>RAZEM</w:t>
            </w:r>
          </w:p>
        </w:tc>
        <w:tc>
          <w:tcPr>
            <w:tcW w:w="1006" w:type="dxa"/>
          </w:tcPr>
          <w:p w14:paraId="487F4D1B" w14:textId="77777777" w:rsidR="00941356" w:rsidRPr="00941356" w:rsidRDefault="00941356" w:rsidP="00B44DCA">
            <w:pPr>
              <w:widowControl/>
              <w:suppressAutoHyphens w:val="0"/>
              <w:overflowPunct/>
              <w:autoSpaceDE/>
              <w:autoSpaceDN/>
              <w:adjustRightInd/>
              <w:textAlignment w:val="auto"/>
              <w:rPr>
                <w:rFonts w:ascii="Arial" w:hAnsi="Arial" w:cs="Arial"/>
                <w:kern w:val="0"/>
                <w:sz w:val="20"/>
                <w:lang w:val="pl-PL"/>
              </w:rPr>
            </w:pPr>
          </w:p>
        </w:tc>
        <w:tc>
          <w:tcPr>
            <w:tcW w:w="1043" w:type="dxa"/>
          </w:tcPr>
          <w:p w14:paraId="56BDD6C7" w14:textId="77777777" w:rsidR="00941356" w:rsidRPr="00941356" w:rsidRDefault="00941356" w:rsidP="00B44DCA">
            <w:pPr>
              <w:widowControl/>
              <w:suppressAutoHyphens w:val="0"/>
              <w:overflowPunct/>
              <w:autoSpaceDE/>
              <w:autoSpaceDN/>
              <w:adjustRightInd/>
              <w:textAlignment w:val="auto"/>
              <w:rPr>
                <w:rFonts w:ascii="Arial" w:hAnsi="Arial" w:cs="Arial"/>
                <w:kern w:val="0"/>
                <w:sz w:val="20"/>
                <w:lang w:val="pl-PL"/>
              </w:rPr>
            </w:pPr>
          </w:p>
        </w:tc>
        <w:tc>
          <w:tcPr>
            <w:tcW w:w="1664" w:type="dxa"/>
          </w:tcPr>
          <w:p w14:paraId="4BE5858E" w14:textId="77777777" w:rsidR="00941356" w:rsidRPr="00941356" w:rsidRDefault="00941356" w:rsidP="00B44DCA">
            <w:pPr>
              <w:widowControl/>
              <w:suppressAutoHyphens w:val="0"/>
              <w:overflowPunct/>
              <w:autoSpaceDE/>
              <w:autoSpaceDN/>
              <w:adjustRightInd/>
              <w:textAlignment w:val="auto"/>
              <w:rPr>
                <w:rFonts w:ascii="Arial" w:hAnsi="Arial" w:cs="Arial"/>
                <w:kern w:val="0"/>
                <w:sz w:val="20"/>
                <w:lang w:val="pl-PL"/>
              </w:rPr>
            </w:pPr>
          </w:p>
        </w:tc>
      </w:tr>
    </w:tbl>
    <w:p w14:paraId="4E595F8D" w14:textId="77777777" w:rsidR="00941356" w:rsidRPr="00941356" w:rsidRDefault="00941356" w:rsidP="00941356">
      <w:pPr>
        <w:rPr>
          <w:rFonts w:ascii="Arial" w:hAnsi="Arial" w:cs="Arial"/>
          <w:sz w:val="16"/>
          <w:szCs w:val="16"/>
        </w:rPr>
      </w:pPr>
    </w:p>
    <w:p w14:paraId="55B3887A" w14:textId="49376D44" w:rsidR="00941356" w:rsidRPr="00A07833" w:rsidRDefault="00941356" w:rsidP="00941356">
      <w:pPr>
        <w:jc w:val="center"/>
        <w:rPr>
          <w:rFonts w:ascii="Arial" w:hAnsi="Arial" w:cs="Arial"/>
          <w:b/>
          <w:sz w:val="20"/>
        </w:rPr>
      </w:pPr>
      <w:r w:rsidRPr="00A07833">
        <w:rPr>
          <w:rFonts w:ascii="Arial" w:hAnsi="Arial" w:cs="Arial"/>
          <w:b/>
          <w:sz w:val="20"/>
        </w:rPr>
        <w:t>*Jeśli przedmiot zamówienia posiada różne stawki VAT należy rozbić wartości netto i brutto wg odpowiednich stawek.</w:t>
      </w:r>
    </w:p>
    <w:p w14:paraId="63878B82" w14:textId="77777777" w:rsidR="00941356" w:rsidRPr="00941356" w:rsidRDefault="00941356" w:rsidP="00941356">
      <w:pPr>
        <w:jc w:val="center"/>
        <w:rPr>
          <w:rFonts w:ascii="Arial" w:hAnsi="Arial" w:cs="Arial"/>
          <w:b/>
          <w:sz w:val="20"/>
        </w:rPr>
      </w:pPr>
    </w:p>
    <w:p w14:paraId="61FFD63D" w14:textId="77777777" w:rsidR="00941356" w:rsidRPr="00941356" w:rsidRDefault="00941356" w:rsidP="00941356">
      <w:pPr>
        <w:rPr>
          <w:rFonts w:ascii="Arial" w:hAnsi="Arial" w:cs="Arial"/>
          <w:b/>
          <w:sz w:val="20"/>
        </w:rPr>
      </w:pPr>
      <w:r w:rsidRPr="00941356">
        <w:rPr>
          <w:rFonts w:ascii="Arial" w:hAnsi="Arial" w:cs="Arial"/>
          <w:b/>
          <w:sz w:val="20"/>
        </w:rPr>
        <w:t>PARAMETRY WYMAGANE : </w:t>
      </w:r>
      <w:r w:rsidRPr="00941356">
        <w:rPr>
          <w:rFonts w:ascii="Arial" w:hAnsi="Arial" w:cs="Arial"/>
          <w:kern w:val="0"/>
          <w:sz w:val="20"/>
          <w:lang w:val="pl-PL"/>
        </w:rPr>
        <w:t xml:space="preserve">                                                                                                                                                                                                                                                                                                                                                                                                             </w:t>
      </w:r>
    </w:p>
    <w:p w14:paraId="2ECABE19" w14:textId="77777777" w:rsidR="00941356" w:rsidRPr="00941356" w:rsidRDefault="00941356" w:rsidP="00941356">
      <w:pPr>
        <w:rPr>
          <w:rFonts w:ascii="Arial" w:hAnsi="Arial" w:cs="Arial"/>
          <w:sz w:val="20"/>
          <w:lang w:val="pl-PL"/>
        </w:rPr>
      </w:pPr>
      <w:r w:rsidRPr="00941356">
        <w:rPr>
          <w:rFonts w:ascii="Arial" w:hAnsi="Arial" w:cs="Arial"/>
          <w:sz w:val="20"/>
          <w:lang w:val="pl-PL"/>
        </w:rPr>
        <w:t xml:space="preserve">-  Zasilanie sieciowe. </w:t>
      </w:r>
    </w:p>
    <w:p w14:paraId="32EB9A0D" w14:textId="77777777" w:rsidR="00941356" w:rsidRPr="00941356" w:rsidRDefault="00941356" w:rsidP="00941356">
      <w:pPr>
        <w:rPr>
          <w:rFonts w:ascii="Arial" w:hAnsi="Arial" w:cs="Arial"/>
          <w:sz w:val="20"/>
          <w:lang w:val="pl-PL"/>
        </w:rPr>
      </w:pPr>
      <w:r w:rsidRPr="00941356">
        <w:rPr>
          <w:rFonts w:ascii="Arial" w:hAnsi="Arial" w:cs="Arial"/>
          <w:sz w:val="20"/>
          <w:lang w:val="pl-PL"/>
        </w:rPr>
        <w:t xml:space="preserve">-  Podwójny lub potrójny detektor magnetyczny umieszczony w komorze pomiarowej pod kątem 0, 90 lub 0, 45, 90. </w:t>
      </w:r>
    </w:p>
    <w:p w14:paraId="1381BDD1" w14:textId="77777777" w:rsidR="00941356" w:rsidRPr="00941356" w:rsidRDefault="00941356" w:rsidP="00941356">
      <w:pPr>
        <w:rPr>
          <w:rFonts w:ascii="Arial" w:hAnsi="Arial" w:cs="Arial"/>
          <w:sz w:val="20"/>
          <w:lang w:val="pl-PL"/>
        </w:rPr>
      </w:pPr>
      <w:r w:rsidRPr="00941356">
        <w:rPr>
          <w:rFonts w:ascii="Arial" w:hAnsi="Arial" w:cs="Arial"/>
          <w:sz w:val="20"/>
          <w:lang w:val="pl-PL"/>
        </w:rPr>
        <w:t xml:space="preserve">-  Temperatura w komorze utrzymywana na poziomie fizjologicznym 37 +/- 1. </w:t>
      </w:r>
    </w:p>
    <w:p w14:paraId="735BAD46" w14:textId="77777777" w:rsidR="00941356" w:rsidRPr="00941356" w:rsidRDefault="00941356" w:rsidP="00941356">
      <w:pPr>
        <w:rPr>
          <w:rFonts w:ascii="Arial" w:hAnsi="Arial" w:cs="Arial"/>
          <w:sz w:val="20"/>
          <w:lang w:val="pl-PL"/>
        </w:rPr>
      </w:pPr>
      <w:r w:rsidRPr="00941356">
        <w:rPr>
          <w:rFonts w:ascii="Arial" w:hAnsi="Arial" w:cs="Arial"/>
          <w:sz w:val="20"/>
          <w:lang w:val="pl-PL"/>
        </w:rPr>
        <w:t xml:space="preserve">-  Zakres wyników pomiaru ACT co najmniej 0-1500 sekund. </w:t>
      </w:r>
    </w:p>
    <w:p w14:paraId="1F135908" w14:textId="77777777" w:rsidR="00941356" w:rsidRPr="00941356" w:rsidRDefault="00941356" w:rsidP="00941356">
      <w:pPr>
        <w:rPr>
          <w:rFonts w:ascii="Arial" w:hAnsi="Arial" w:cs="Arial"/>
          <w:sz w:val="20"/>
          <w:lang w:val="pl-PL"/>
        </w:rPr>
      </w:pPr>
      <w:r w:rsidRPr="00941356">
        <w:rPr>
          <w:rFonts w:ascii="Arial" w:hAnsi="Arial" w:cs="Arial"/>
          <w:sz w:val="20"/>
          <w:lang w:val="pl-PL"/>
        </w:rPr>
        <w:t xml:space="preserve">-  Automatyczny test kontrolny przy każdorazowym włączeniu urządzenia. </w:t>
      </w:r>
    </w:p>
    <w:p w14:paraId="444B5276" w14:textId="77777777" w:rsidR="00941356" w:rsidRPr="00941356" w:rsidRDefault="00941356" w:rsidP="00941356">
      <w:pPr>
        <w:rPr>
          <w:rFonts w:ascii="Arial" w:hAnsi="Arial" w:cs="Arial"/>
          <w:sz w:val="20"/>
          <w:lang w:val="pl-PL"/>
        </w:rPr>
      </w:pPr>
      <w:r w:rsidRPr="00941356">
        <w:rPr>
          <w:rFonts w:ascii="Arial" w:hAnsi="Arial" w:cs="Arial"/>
          <w:sz w:val="20"/>
          <w:lang w:val="pl-PL"/>
        </w:rPr>
        <w:t xml:space="preserve">-  Zakończenie pomiaru komunikowane sygnałem dźwiękowym oraz wyświetleniem rezultatu na monitorze urządzenia z opcjonalnym wydrukiem wyniku w celach dokumentacji medycznej. </w:t>
      </w:r>
    </w:p>
    <w:p w14:paraId="18A74872" w14:textId="77777777" w:rsidR="00941356" w:rsidRPr="00941356" w:rsidRDefault="00941356" w:rsidP="00941356">
      <w:pPr>
        <w:rPr>
          <w:rFonts w:ascii="Arial" w:hAnsi="Arial" w:cs="Arial"/>
          <w:sz w:val="20"/>
          <w:lang w:val="pl-PL"/>
        </w:rPr>
      </w:pPr>
      <w:r w:rsidRPr="00941356">
        <w:rPr>
          <w:rFonts w:ascii="Arial" w:hAnsi="Arial" w:cs="Arial"/>
          <w:sz w:val="20"/>
          <w:lang w:val="pl-PL"/>
        </w:rPr>
        <w:t xml:space="preserve">-  Kompatybilne próbówki plastikowe o pojemności 0,5 ml lub szklane o pojemności 2 ml. </w:t>
      </w:r>
    </w:p>
    <w:p w14:paraId="6492ED24" w14:textId="77777777" w:rsidR="00941356" w:rsidRPr="00941356" w:rsidRDefault="00941356" w:rsidP="00941356">
      <w:pPr>
        <w:rPr>
          <w:rFonts w:ascii="Arial" w:hAnsi="Arial" w:cs="Arial"/>
          <w:sz w:val="20"/>
          <w:lang w:val="pl-PL"/>
        </w:rPr>
      </w:pPr>
      <w:r w:rsidRPr="00941356">
        <w:rPr>
          <w:rFonts w:ascii="Arial" w:hAnsi="Arial" w:cs="Arial"/>
          <w:sz w:val="20"/>
          <w:lang w:val="pl-PL"/>
        </w:rPr>
        <w:t xml:space="preserve">-  Instrukcja obsługi w menu polskim. </w:t>
      </w:r>
    </w:p>
    <w:p w14:paraId="73A072F7" w14:textId="77777777" w:rsidR="00941356" w:rsidRPr="00941356" w:rsidRDefault="00941356" w:rsidP="00941356">
      <w:pPr>
        <w:rPr>
          <w:rFonts w:ascii="Arial" w:hAnsi="Arial" w:cs="Arial"/>
          <w:sz w:val="20"/>
          <w:lang w:val="pl-PL"/>
        </w:rPr>
      </w:pPr>
      <w:r w:rsidRPr="00941356">
        <w:rPr>
          <w:rFonts w:ascii="Arial" w:hAnsi="Arial" w:cs="Arial"/>
          <w:sz w:val="20"/>
          <w:lang w:val="pl-PL"/>
        </w:rPr>
        <w:t>-  Wymagany przegląd techniczny co 12 miesięcy.</w:t>
      </w:r>
    </w:p>
    <w:p w14:paraId="6D67555B" w14:textId="77777777" w:rsidR="00941356" w:rsidRDefault="00941356" w:rsidP="00941356">
      <w:pPr>
        <w:rPr>
          <w:sz w:val="20"/>
          <w:lang w:val="pl-PL"/>
        </w:rPr>
      </w:pPr>
    </w:p>
    <w:p w14:paraId="4A4BB74F" w14:textId="2411874C" w:rsidR="00941356" w:rsidRPr="00461504" w:rsidRDefault="00941356" w:rsidP="00941356">
      <w:pPr>
        <w:overflowPunct/>
        <w:autoSpaceDE/>
        <w:autoSpaceDN/>
        <w:adjustRightInd/>
        <w:textAlignment w:val="auto"/>
        <w:rPr>
          <w:rFonts w:ascii="Arial" w:eastAsia="Lucida Sans Unicode" w:hAnsi="Arial" w:cs="Arial"/>
          <w:b/>
          <w:kern w:val="2"/>
          <w:sz w:val="20"/>
          <w:lang w:eastAsia="ar-SA"/>
        </w:rPr>
      </w:pPr>
      <w:r w:rsidRPr="00461504">
        <w:rPr>
          <w:rFonts w:ascii="Arial" w:eastAsia="Lucida Sans Unicode" w:hAnsi="Arial" w:cs="Arial"/>
          <w:b/>
          <w:kern w:val="2"/>
          <w:sz w:val="20"/>
          <w:lang w:eastAsia="ar-SA"/>
        </w:rPr>
        <w:lastRenderedPageBreak/>
        <w:t>Pakiet nr 2</w:t>
      </w:r>
    </w:p>
    <w:p w14:paraId="55C43D98" w14:textId="77777777" w:rsidR="00941356" w:rsidRPr="00461504" w:rsidRDefault="00941356" w:rsidP="00941356">
      <w:pPr>
        <w:overflowPunct/>
        <w:autoSpaceDE/>
        <w:autoSpaceDN/>
        <w:adjustRightInd/>
        <w:textAlignment w:val="auto"/>
        <w:rPr>
          <w:rFonts w:ascii="Arial" w:hAnsi="Arial" w:cs="Arial"/>
          <w:color w:val="000000"/>
          <w:sz w:val="20"/>
        </w:rPr>
      </w:pPr>
      <w:r w:rsidRPr="00461504">
        <w:rPr>
          <w:rFonts w:ascii="Arial" w:hAnsi="Arial" w:cs="Arial"/>
          <w:color w:val="000000"/>
          <w:sz w:val="20"/>
        </w:rPr>
        <w:t>Holter 2w1 (EKG i ABP)</w:t>
      </w:r>
    </w:p>
    <w:p w14:paraId="6E2FAE99" w14:textId="77777777" w:rsidR="00941356" w:rsidRPr="00941356" w:rsidRDefault="00941356" w:rsidP="00941356">
      <w:pPr>
        <w:overflowPunct/>
        <w:autoSpaceDE/>
        <w:autoSpaceDN/>
        <w:adjustRightInd/>
        <w:textAlignment w:val="auto"/>
        <w:rPr>
          <w:rFonts w:ascii="Arial" w:hAnsi="Arial" w:cs="Arial"/>
          <w:color w:val="000000"/>
          <w:sz w:val="22"/>
          <w:szCs w:val="22"/>
        </w:rPr>
      </w:pPr>
    </w:p>
    <w:tbl>
      <w:tblPr>
        <w:tblStyle w:val="Tabela-Siatka6"/>
        <w:tblW w:w="14771" w:type="dxa"/>
        <w:tblInd w:w="-601" w:type="dxa"/>
        <w:tblLook w:val="04A0" w:firstRow="1" w:lastRow="0" w:firstColumn="1" w:lastColumn="0" w:noHBand="0" w:noVBand="1"/>
      </w:tblPr>
      <w:tblGrid>
        <w:gridCol w:w="567"/>
        <w:gridCol w:w="4707"/>
        <w:gridCol w:w="851"/>
        <w:gridCol w:w="708"/>
        <w:gridCol w:w="1276"/>
        <w:gridCol w:w="1559"/>
        <w:gridCol w:w="1276"/>
        <w:gridCol w:w="1701"/>
        <w:gridCol w:w="2126"/>
      </w:tblGrid>
      <w:tr w:rsidR="00941356" w:rsidRPr="00461504" w14:paraId="21CB8EF2" w14:textId="77777777" w:rsidTr="00B44DCA">
        <w:tc>
          <w:tcPr>
            <w:tcW w:w="567" w:type="dxa"/>
            <w:vAlign w:val="center"/>
          </w:tcPr>
          <w:p w14:paraId="647BDFA3"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Lp.</w:t>
            </w:r>
          </w:p>
        </w:tc>
        <w:tc>
          <w:tcPr>
            <w:tcW w:w="4707" w:type="dxa"/>
            <w:vAlign w:val="center"/>
          </w:tcPr>
          <w:p w14:paraId="7F3F4DDF"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Opis asortymentu</w:t>
            </w:r>
          </w:p>
        </w:tc>
        <w:tc>
          <w:tcPr>
            <w:tcW w:w="851" w:type="dxa"/>
            <w:vAlign w:val="center"/>
          </w:tcPr>
          <w:p w14:paraId="3A9B662A"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Jedn. miary</w:t>
            </w:r>
          </w:p>
        </w:tc>
        <w:tc>
          <w:tcPr>
            <w:tcW w:w="708" w:type="dxa"/>
            <w:vAlign w:val="center"/>
          </w:tcPr>
          <w:p w14:paraId="76AB205D"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Ilość</w:t>
            </w:r>
          </w:p>
        </w:tc>
        <w:tc>
          <w:tcPr>
            <w:tcW w:w="1276" w:type="dxa"/>
            <w:vAlign w:val="center"/>
          </w:tcPr>
          <w:p w14:paraId="1E057816"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Cena netto</w:t>
            </w:r>
          </w:p>
        </w:tc>
        <w:tc>
          <w:tcPr>
            <w:tcW w:w="1559" w:type="dxa"/>
            <w:vAlign w:val="center"/>
          </w:tcPr>
          <w:p w14:paraId="52DCB7D6"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 xml:space="preserve">Wartość netto </w:t>
            </w:r>
          </w:p>
        </w:tc>
        <w:tc>
          <w:tcPr>
            <w:tcW w:w="1276" w:type="dxa"/>
            <w:vAlign w:val="center"/>
          </w:tcPr>
          <w:p w14:paraId="78857065"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Stawka VAT*</w:t>
            </w:r>
          </w:p>
        </w:tc>
        <w:tc>
          <w:tcPr>
            <w:tcW w:w="1701" w:type="dxa"/>
            <w:vAlign w:val="center"/>
          </w:tcPr>
          <w:p w14:paraId="3235C2DC"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Wartość brutto</w:t>
            </w:r>
          </w:p>
        </w:tc>
        <w:tc>
          <w:tcPr>
            <w:tcW w:w="2126" w:type="dxa"/>
            <w:vAlign w:val="center"/>
          </w:tcPr>
          <w:p w14:paraId="5381489D"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 xml:space="preserve">Producent </w:t>
            </w:r>
            <w:r w:rsidRPr="00461504">
              <w:rPr>
                <w:rFonts w:ascii="Arial" w:hAnsi="Arial" w:cs="Arial"/>
                <w:b/>
                <w:kern w:val="0"/>
                <w:sz w:val="20"/>
                <w:szCs w:val="20"/>
                <w:lang w:val="pl-PL"/>
              </w:rPr>
              <w:br/>
              <w:t>i numer katalogowy</w:t>
            </w:r>
          </w:p>
        </w:tc>
      </w:tr>
      <w:tr w:rsidR="00941356" w:rsidRPr="00461504" w14:paraId="3EE8985B" w14:textId="77777777" w:rsidTr="00B44DCA">
        <w:trPr>
          <w:trHeight w:val="333"/>
        </w:trPr>
        <w:tc>
          <w:tcPr>
            <w:tcW w:w="567" w:type="dxa"/>
            <w:vAlign w:val="center"/>
          </w:tcPr>
          <w:p w14:paraId="1937A093" w14:textId="77777777" w:rsidR="00941356" w:rsidRPr="00461504" w:rsidRDefault="00941356" w:rsidP="00B44DCA">
            <w:pPr>
              <w:widowControl/>
              <w:suppressAutoHyphens w:val="0"/>
              <w:overflowPunct/>
              <w:autoSpaceDE/>
              <w:autoSpaceDN/>
              <w:adjustRightInd/>
              <w:jc w:val="center"/>
              <w:textAlignment w:val="auto"/>
              <w:rPr>
                <w:rFonts w:ascii="Arial" w:hAnsi="Arial" w:cs="Arial"/>
                <w:kern w:val="0"/>
                <w:sz w:val="20"/>
                <w:szCs w:val="20"/>
                <w:lang w:val="pl-PL"/>
              </w:rPr>
            </w:pPr>
            <w:r w:rsidRPr="00461504">
              <w:rPr>
                <w:rFonts w:ascii="Arial" w:hAnsi="Arial" w:cs="Arial"/>
                <w:kern w:val="0"/>
                <w:sz w:val="20"/>
                <w:szCs w:val="20"/>
                <w:lang w:val="pl-PL"/>
              </w:rPr>
              <w:t>1.</w:t>
            </w:r>
          </w:p>
        </w:tc>
        <w:tc>
          <w:tcPr>
            <w:tcW w:w="4707" w:type="dxa"/>
            <w:vAlign w:val="center"/>
          </w:tcPr>
          <w:p w14:paraId="0617E5E5" w14:textId="77777777" w:rsidR="00941356" w:rsidRPr="00461504" w:rsidRDefault="00941356" w:rsidP="00B44DCA">
            <w:pPr>
              <w:overflowPunct/>
              <w:autoSpaceDE/>
              <w:autoSpaceDN/>
              <w:adjustRightInd/>
              <w:textAlignment w:val="auto"/>
              <w:rPr>
                <w:rFonts w:ascii="Arial" w:hAnsi="Arial" w:cs="Arial"/>
                <w:color w:val="000000"/>
                <w:sz w:val="20"/>
                <w:szCs w:val="20"/>
              </w:rPr>
            </w:pPr>
            <w:r w:rsidRPr="00461504">
              <w:rPr>
                <w:rFonts w:ascii="Arial" w:hAnsi="Arial" w:cs="Arial"/>
                <w:color w:val="000000"/>
                <w:sz w:val="20"/>
                <w:szCs w:val="20"/>
              </w:rPr>
              <w:t>Holter 2w1 (EKG i ABP)</w:t>
            </w:r>
          </w:p>
        </w:tc>
        <w:tc>
          <w:tcPr>
            <w:tcW w:w="851" w:type="dxa"/>
            <w:vAlign w:val="center"/>
          </w:tcPr>
          <w:p w14:paraId="5DDB4866" w14:textId="77777777" w:rsidR="00941356" w:rsidRPr="00461504" w:rsidRDefault="00941356" w:rsidP="00B44DCA">
            <w:pPr>
              <w:widowControl/>
              <w:suppressAutoHyphens w:val="0"/>
              <w:overflowPunct/>
              <w:autoSpaceDE/>
              <w:autoSpaceDN/>
              <w:adjustRightInd/>
              <w:jc w:val="center"/>
              <w:textAlignment w:val="auto"/>
              <w:rPr>
                <w:rFonts w:ascii="Arial" w:hAnsi="Arial" w:cs="Arial"/>
                <w:kern w:val="0"/>
                <w:sz w:val="20"/>
                <w:szCs w:val="20"/>
                <w:lang w:val="pl-PL"/>
              </w:rPr>
            </w:pPr>
            <w:r w:rsidRPr="00461504">
              <w:rPr>
                <w:rFonts w:ascii="Arial" w:hAnsi="Arial" w:cs="Arial"/>
                <w:kern w:val="0"/>
                <w:sz w:val="20"/>
                <w:szCs w:val="20"/>
                <w:lang w:val="pl-PL"/>
              </w:rPr>
              <w:t>szt.</w:t>
            </w:r>
          </w:p>
        </w:tc>
        <w:tc>
          <w:tcPr>
            <w:tcW w:w="708" w:type="dxa"/>
            <w:vAlign w:val="center"/>
          </w:tcPr>
          <w:p w14:paraId="40755276" w14:textId="77777777" w:rsidR="00941356" w:rsidRPr="00461504" w:rsidRDefault="00941356" w:rsidP="00B44DCA">
            <w:pPr>
              <w:widowControl/>
              <w:suppressAutoHyphens w:val="0"/>
              <w:overflowPunct/>
              <w:autoSpaceDE/>
              <w:autoSpaceDN/>
              <w:adjustRightInd/>
              <w:jc w:val="center"/>
              <w:textAlignment w:val="auto"/>
              <w:rPr>
                <w:rFonts w:ascii="Arial" w:hAnsi="Arial" w:cs="Arial"/>
                <w:kern w:val="0"/>
                <w:sz w:val="20"/>
                <w:szCs w:val="20"/>
                <w:lang w:val="pl-PL"/>
              </w:rPr>
            </w:pPr>
            <w:r w:rsidRPr="00461504">
              <w:rPr>
                <w:rFonts w:ascii="Arial" w:hAnsi="Arial" w:cs="Arial"/>
                <w:kern w:val="0"/>
                <w:sz w:val="20"/>
                <w:szCs w:val="20"/>
                <w:lang w:val="pl-PL"/>
              </w:rPr>
              <w:t>1</w:t>
            </w:r>
          </w:p>
        </w:tc>
        <w:tc>
          <w:tcPr>
            <w:tcW w:w="1276" w:type="dxa"/>
            <w:vAlign w:val="center"/>
          </w:tcPr>
          <w:p w14:paraId="6FE957CC" w14:textId="77777777" w:rsidR="00941356" w:rsidRPr="00461504" w:rsidRDefault="00941356" w:rsidP="00B44DCA">
            <w:pPr>
              <w:widowControl/>
              <w:suppressAutoHyphens w:val="0"/>
              <w:overflowPunct/>
              <w:autoSpaceDE/>
              <w:autoSpaceDN/>
              <w:adjustRightInd/>
              <w:jc w:val="center"/>
              <w:textAlignment w:val="auto"/>
              <w:rPr>
                <w:rFonts w:ascii="Arial" w:hAnsi="Arial" w:cs="Arial"/>
                <w:kern w:val="0"/>
                <w:sz w:val="20"/>
                <w:szCs w:val="20"/>
                <w:lang w:val="pl-PL"/>
              </w:rPr>
            </w:pPr>
          </w:p>
        </w:tc>
        <w:tc>
          <w:tcPr>
            <w:tcW w:w="1559" w:type="dxa"/>
            <w:vAlign w:val="center"/>
          </w:tcPr>
          <w:p w14:paraId="65DA32A1" w14:textId="77777777" w:rsidR="00941356" w:rsidRPr="00461504" w:rsidRDefault="00941356" w:rsidP="00B44DCA">
            <w:pPr>
              <w:widowControl/>
              <w:suppressAutoHyphens w:val="0"/>
              <w:overflowPunct/>
              <w:autoSpaceDE/>
              <w:autoSpaceDN/>
              <w:adjustRightInd/>
              <w:textAlignment w:val="auto"/>
              <w:rPr>
                <w:rFonts w:ascii="Arial" w:hAnsi="Arial" w:cs="Arial"/>
                <w:kern w:val="0"/>
                <w:sz w:val="20"/>
                <w:szCs w:val="20"/>
                <w:lang w:val="pl-PL"/>
              </w:rPr>
            </w:pPr>
          </w:p>
        </w:tc>
        <w:tc>
          <w:tcPr>
            <w:tcW w:w="1276" w:type="dxa"/>
            <w:vAlign w:val="center"/>
          </w:tcPr>
          <w:p w14:paraId="7ED53EB3" w14:textId="77777777" w:rsidR="00941356" w:rsidRPr="00461504" w:rsidRDefault="00941356" w:rsidP="00B44DCA">
            <w:pPr>
              <w:widowControl/>
              <w:suppressAutoHyphens w:val="0"/>
              <w:overflowPunct/>
              <w:autoSpaceDE/>
              <w:autoSpaceDN/>
              <w:adjustRightInd/>
              <w:textAlignment w:val="auto"/>
              <w:rPr>
                <w:rFonts w:ascii="Arial" w:hAnsi="Arial" w:cs="Arial"/>
                <w:kern w:val="0"/>
                <w:sz w:val="20"/>
                <w:szCs w:val="20"/>
                <w:lang w:val="pl-PL"/>
              </w:rPr>
            </w:pPr>
          </w:p>
        </w:tc>
        <w:tc>
          <w:tcPr>
            <w:tcW w:w="1701" w:type="dxa"/>
            <w:vAlign w:val="center"/>
          </w:tcPr>
          <w:p w14:paraId="55D34EAA" w14:textId="77777777" w:rsidR="00941356" w:rsidRPr="00461504" w:rsidRDefault="00941356" w:rsidP="00B44DCA">
            <w:pPr>
              <w:widowControl/>
              <w:suppressAutoHyphens w:val="0"/>
              <w:overflowPunct/>
              <w:autoSpaceDE/>
              <w:autoSpaceDN/>
              <w:adjustRightInd/>
              <w:textAlignment w:val="auto"/>
              <w:rPr>
                <w:rFonts w:ascii="Arial" w:hAnsi="Arial" w:cs="Arial"/>
                <w:kern w:val="0"/>
                <w:sz w:val="20"/>
                <w:szCs w:val="20"/>
                <w:lang w:val="pl-PL"/>
              </w:rPr>
            </w:pPr>
          </w:p>
        </w:tc>
        <w:tc>
          <w:tcPr>
            <w:tcW w:w="2126" w:type="dxa"/>
            <w:vAlign w:val="center"/>
          </w:tcPr>
          <w:p w14:paraId="267DB07E" w14:textId="77777777" w:rsidR="00941356" w:rsidRPr="00461504" w:rsidRDefault="00941356" w:rsidP="00B44DCA">
            <w:pPr>
              <w:widowControl/>
              <w:suppressAutoHyphens w:val="0"/>
              <w:overflowPunct/>
              <w:autoSpaceDE/>
              <w:autoSpaceDN/>
              <w:adjustRightInd/>
              <w:textAlignment w:val="auto"/>
              <w:rPr>
                <w:rFonts w:ascii="Arial" w:hAnsi="Arial" w:cs="Arial"/>
                <w:kern w:val="0"/>
                <w:sz w:val="20"/>
                <w:szCs w:val="20"/>
                <w:lang w:val="pl-PL"/>
              </w:rPr>
            </w:pPr>
          </w:p>
        </w:tc>
      </w:tr>
    </w:tbl>
    <w:p w14:paraId="364A08E3" w14:textId="77777777" w:rsidR="00941356" w:rsidRPr="00461504" w:rsidRDefault="00941356" w:rsidP="00941356">
      <w:pPr>
        <w:overflowPunct/>
        <w:autoSpaceDE/>
        <w:autoSpaceDN/>
        <w:adjustRightInd/>
        <w:spacing w:after="60"/>
        <w:textAlignment w:val="auto"/>
        <w:rPr>
          <w:rFonts w:ascii="Arial" w:eastAsia="Lucida Sans Unicode" w:hAnsi="Arial" w:cs="Arial"/>
          <w:b/>
          <w:kern w:val="2"/>
          <w:sz w:val="20"/>
          <w:lang w:eastAsia="ar-SA"/>
        </w:rPr>
      </w:pPr>
    </w:p>
    <w:p w14:paraId="7C29B8F1" w14:textId="77777777" w:rsidR="00941356" w:rsidRDefault="00941356" w:rsidP="00941356">
      <w:pPr>
        <w:overflowPunct/>
        <w:autoSpaceDE/>
        <w:autoSpaceDN/>
        <w:adjustRightInd/>
        <w:spacing w:after="60"/>
        <w:jc w:val="center"/>
        <w:textAlignment w:val="auto"/>
        <w:rPr>
          <w:rFonts w:ascii="Arial" w:eastAsia="Lucida Sans Unicode" w:hAnsi="Arial" w:cs="Arial"/>
          <w:b/>
          <w:kern w:val="2"/>
          <w:sz w:val="20"/>
          <w:lang w:eastAsia="ar-SA"/>
        </w:rPr>
      </w:pPr>
      <w:r w:rsidRPr="00461504">
        <w:rPr>
          <w:rFonts w:ascii="Arial" w:eastAsia="Lucida Sans Unicode" w:hAnsi="Arial" w:cs="Arial"/>
          <w:b/>
          <w:kern w:val="2"/>
          <w:sz w:val="20"/>
          <w:lang w:eastAsia="ar-SA"/>
        </w:rPr>
        <w:t>*Jeśli przedmiot zamówienia posiada różne stawki VAT należy rozbić wartości netto i brutto wg odpowiednich stawek</w:t>
      </w:r>
    </w:p>
    <w:p w14:paraId="3CBD1F97" w14:textId="77777777" w:rsidR="00A07833" w:rsidRPr="00461504" w:rsidRDefault="00A07833" w:rsidP="00941356">
      <w:pPr>
        <w:overflowPunct/>
        <w:autoSpaceDE/>
        <w:autoSpaceDN/>
        <w:adjustRightInd/>
        <w:spacing w:after="60"/>
        <w:jc w:val="center"/>
        <w:textAlignment w:val="auto"/>
        <w:rPr>
          <w:rFonts w:ascii="Arial" w:eastAsia="Lucida Sans Unicode" w:hAnsi="Arial" w:cs="Arial"/>
          <w:b/>
          <w:kern w:val="2"/>
          <w:sz w:val="20"/>
          <w:lang w:eastAsia="ar-SA"/>
        </w:rPr>
      </w:pPr>
    </w:p>
    <w:p w14:paraId="67A8E63E"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xml:space="preserve">1. </w:t>
      </w:r>
      <w:proofErr w:type="spellStart"/>
      <w:r w:rsidRPr="00461504">
        <w:rPr>
          <w:rFonts w:ascii="Arial" w:eastAsia="Lucida Sans Unicode" w:hAnsi="Arial" w:cs="Arial"/>
          <w:kern w:val="2"/>
          <w:sz w:val="20"/>
          <w:lang w:val="pl-PL" w:eastAsia="ar-SA"/>
        </w:rPr>
        <w:t>Holter</w:t>
      </w:r>
      <w:proofErr w:type="spellEnd"/>
      <w:r w:rsidRPr="00461504">
        <w:rPr>
          <w:rFonts w:ascii="Arial" w:eastAsia="Lucida Sans Unicode" w:hAnsi="Arial" w:cs="Arial"/>
          <w:kern w:val="2"/>
          <w:sz w:val="20"/>
          <w:lang w:val="pl-PL" w:eastAsia="ar-SA"/>
        </w:rPr>
        <w:t xml:space="preserve"> EKG 3/12 kanałowy i </w:t>
      </w:r>
      <w:proofErr w:type="spellStart"/>
      <w:r w:rsidRPr="00461504">
        <w:rPr>
          <w:rFonts w:ascii="Arial" w:eastAsia="Lucida Sans Unicode" w:hAnsi="Arial" w:cs="Arial"/>
          <w:kern w:val="2"/>
          <w:sz w:val="20"/>
          <w:lang w:val="pl-PL" w:eastAsia="ar-SA"/>
        </w:rPr>
        <w:t>holter</w:t>
      </w:r>
      <w:proofErr w:type="spellEnd"/>
      <w:r w:rsidRPr="00461504">
        <w:rPr>
          <w:rFonts w:ascii="Arial" w:eastAsia="Lucida Sans Unicode" w:hAnsi="Arial" w:cs="Arial"/>
          <w:kern w:val="2"/>
          <w:sz w:val="20"/>
          <w:lang w:val="pl-PL" w:eastAsia="ar-SA"/>
        </w:rPr>
        <w:t xml:space="preserve"> ABP w jednym urządzeniu;</w:t>
      </w:r>
    </w:p>
    <w:p w14:paraId="5595B98E"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xml:space="preserve">2. Dostępne min. 3 trybu pracy: </w:t>
      </w:r>
      <w:proofErr w:type="spellStart"/>
      <w:r w:rsidRPr="00461504">
        <w:rPr>
          <w:rFonts w:ascii="Arial" w:eastAsia="Lucida Sans Unicode" w:hAnsi="Arial" w:cs="Arial"/>
          <w:kern w:val="2"/>
          <w:sz w:val="20"/>
          <w:lang w:val="pl-PL" w:eastAsia="ar-SA"/>
        </w:rPr>
        <w:t>holter</w:t>
      </w:r>
      <w:proofErr w:type="spellEnd"/>
      <w:r w:rsidRPr="00461504">
        <w:rPr>
          <w:rFonts w:ascii="Arial" w:eastAsia="Lucida Sans Unicode" w:hAnsi="Arial" w:cs="Arial"/>
          <w:kern w:val="2"/>
          <w:sz w:val="20"/>
          <w:lang w:val="pl-PL" w:eastAsia="ar-SA"/>
        </w:rPr>
        <w:t xml:space="preserve"> EKG, </w:t>
      </w:r>
      <w:proofErr w:type="spellStart"/>
      <w:r w:rsidRPr="00461504">
        <w:rPr>
          <w:rFonts w:ascii="Arial" w:eastAsia="Lucida Sans Unicode" w:hAnsi="Arial" w:cs="Arial"/>
          <w:kern w:val="2"/>
          <w:sz w:val="20"/>
          <w:lang w:val="pl-PL" w:eastAsia="ar-SA"/>
        </w:rPr>
        <w:t>holter</w:t>
      </w:r>
      <w:proofErr w:type="spellEnd"/>
      <w:r w:rsidRPr="00461504">
        <w:rPr>
          <w:rFonts w:ascii="Arial" w:eastAsia="Lucida Sans Unicode" w:hAnsi="Arial" w:cs="Arial"/>
          <w:kern w:val="2"/>
          <w:sz w:val="20"/>
          <w:lang w:val="pl-PL" w:eastAsia="ar-SA"/>
        </w:rPr>
        <w:t xml:space="preserve"> ABP i </w:t>
      </w:r>
      <w:proofErr w:type="spellStart"/>
      <w:r w:rsidRPr="00461504">
        <w:rPr>
          <w:rFonts w:ascii="Arial" w:eastAsia="Lucida Sans Unicode" w:hAnsi="Arial" w:cs="Arial"/>
          <w:kern w:val="2"/>
          <w:sz w:val="20"/>
          <w:lang w:val="pl-PL" w:eastAsia="ar-SA"/>
        </w:rPr>
        <w:t>holter</w:t>
      </w:r>
      <w:proofErr w:type="spellEnd"/>
      <w:r w:rsidRPr="00461504">
        <w:rPr>
          <w:rFonts w:ascii="Arial" w:eastAsia="Lucida Sans Unicode" w:hAnsi="Arial" w:cs="Arial"/>
          <w:kern w:val="2"/>
          <w:sz w:val="20"/>
          <w:lang w:val="pl-PL" w:eastAsia="ar-SA"/>
        </w:rPr>
        <w:t xml:space="preserve"> EKG i ABP jednocześnie;</w:t>
      </w:r>
    </w:p>
    <w:p w14:paraId="6BFC5F0A"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3. Waga urządzenia bez baterii i mankietu max 200 g +/- 30g;</w:t>
      </w:r>
    </w:p>
    <w:p w14:paraId="4BD6F666"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4. Zasilanie akumulatorowe z dwóch baterii AA, pozwalające na pracę i akwizycję przez min. 48 h;</w:t>
      </w:r>
    </w:p>
    <w:p w14:paraId="10B772F6"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5. Urządzenie wyposażone w kolorowy ekran 3,5"</w:t>
      </w:r>
    </w:p>
    <w:p w14:paraId="68C1FAEA"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6. Przetwornik A/D min 24 bity;</w:t>
      </w:r>
    </w:p>
    <w:p w14:paraId="74C3E202"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xml:space="preserve">7.Odporność na </w:t>
      </w:r>
      <w:proofErr w:type="spellStart"/>
      <w:r w:rsidRPr="00461504">
        <w:rPr>
          <w:rFonts w:ascii="Arial" w:eastAsia="Lucida Sans Unicode" w:hAnsi="Arial" w:cs="Arial"/>
          <w:kern w:val="2"/>
          <w:sz w:val="20"/>
          <w:lang w:val="pl-PL" w:eastAsia="ar-SA"/>
        </w:rPr>
        <w:t>zakłucenia</w:t>
      </w:r>
      <w:proofErr w:type="spellEnd"/>
      <w:r w:rsidRPr="00461504">
        <w:rPr>
          <w:rFonts w:ascii="Arial" w:eastAsia="Lucida Sans Unicode" w:hAnsi="Arial" w:cs="Arial"/>
          <w:kern w:val="2"/>
          <w:sz w:val="20"/>
          <w:lang w:val="pl-PL" w:eastAsia="ar-SA"/>
        </w:rPr>
        <w:t xml:space="preserve"> zewnętrzne - CMRR min . 100 </w:t>
      </w:r>
      <w:proofErr w:type="spellStart"/>
      <w:r w:rsidRPr="00461504">
        <w:rPr>
          <w:rFonts w:ascii="Arial" w:eastAsia="Lucida Sans Unicode" w:hAnsi="Arial" w:cs="Arial"/>
          <w:kern w:val="2"/>
          <w:sz w:val="20"/>
          <w:lang w:val="pl-PL" w:eastAsia="ar-SA"/>
        </w:rPr>
        <w:t>dB</w:t>
      </w:r>
      <w:proofErr w:type="spellEnd"/>
      <w:r w:rsidRPr="00461504">
        <w:rPr>
          <w:rFonts w:ascii="Arial" w:eastAsia="Lucida Sans Unicode" w:hAnsi="Arial" w:cs="Arial"/>
          <w:kern w:val="2"/>
          <w:sz w:val="20"/>
          <w:lang w:val="pl-PL" w:eastAsia="ar-SA"/>
        </w:rPr>
        <w:t>;</w:t>
      </w:r>
    </w:p>
    <w:p w14:paraId="19C2625C"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8. Transmisja danych przez port HDMI do komputera (port USB);</w:t>
      </w:r>
    </w:p>
    <w:p w14:paraId="5144322C"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9.Możliwość rozbudowy o wbudowany moduł Bluetooth;</w:t>
      </w:r>
    </w:p>
    <w:p w14:paraId="40459827"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xml:space="preserve">10.Wzmocenienie - 5, 10, 20 </w:t>
      </w:r>
      <w:proofErr w:type="spellStart"/>
      <w:r w:rsidRPr="00461504">
        <w:rPr>
          <w:rFonts w:ascii="Arial" w:eastAsia="Lucida Sans Unicode" w:hAnsi="Arial" w:cs="Arial"/>
          <w:kern w:val="2"/>
          <w:sz w:val="20"/>
          <w:lang w:val="pl-PL" w:eastAsia="ar-SA"/>
        </w:rPr>
        <w:t>mV</w:t>
      </w:r>
      <w:proofErr w:type="spellEnd"/>
      <w:r w:rsidRPr="00461504">
        <w:rPr>
          <w:rFonts w:ascii="Arial" w:eastAsia="Lucida Sans Unicode" w:hAnsi="Arial" w:cs="Arial"/>
          <w:kern w:val="2"/>
          <w:sz w:val="20"/>
          <w:lang w:val="pl-PL" w:eastAsia="ar-SA"/>
        </w:rPr>
        <w:t>;</w:t>
      </w:r>
    </w:p>
    <w:p w14:paraId="48EAE5A9"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11.Detekcja pracy stymulatora;</w:t>
      </w:r>
    </w:p>
    <w:p w14:paraId="767967E5"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12.Pomiar ABP metodą oscylometryczną z zakresem pomiaru min. od 10 do 290 mmHg i średnim błędem +/- 5 mmHg;</w:t>
      </w:r>
    </w:p>
    <w:p w14:paraId="2A93C4CA"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13. Wbudowana pamięć min. 600 zapisów;</w:t>
      </w:r>
    </w:p>
    <w:p w14:paraId="01F131F5"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14. Pomiary ciśnienia krwi z konfigurowalnymi interwałami;</w:t>
      </w:r>
    </w:p>
    <w:p w14:paraId="1D163CCD"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15. Dostępne mankiety w rozmiarach co najmniej 27-35 cm, 34-43 cm, 20,5-28 cm, 16-21,5 cm;</w:t>
      </w:r>
    </w:p>
    <w:p w14:paraId="7927522C"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16. Kable EKG co najmniej 5, 7 i 10 elektrodowe;</w:t>
      </w:r>
    </w:p>
    <w:p w14:paraId="748860AF"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xml:space="preserve">17. Rejestrator przygotowany do podłączenia do systemu analizy, który obsługuje co najmniej </w:t>
      </w:r>
      <w:proofErr w:type="spellStart"/>
      <w:r w:rsidRPr="00461504">
        <w:rPr>
          <w:rFonts w:ascii="Arial" w:eastAsia="Lucida Sans Unicode" w:hAnsi="Arial" w:cs="Arial"/>
          <w:kern w:val="2"/>
          <w:sz w:val="20"/>
          <w:lang w:val="pl-PL" w:eastAsia="ar-SA"/>
        </w:rPr>
        <w:t>holtery</w:t>
      </w:r>
      <w:proofErr w:type="spellEnd"/>
      <w:r w:rsidRPr="00461504">
        <w:rPr>
          <w:rFonts w:ascii="Arial" w:eastAsia="Lucida Sans Unicode" w:hAnsi="Arial" w:cs="Arial"/>
          <w:kern w:val="2"/>
          <w:sz w:val="20"/>
          <w:lang w:val="pl-PL" w:eastAsia="ar-SA"/>
        </w:rPr>
        <w:t xml:space="preserve"> RR, </w:t>
      </w:r>
      <w:proofErr w:type="spellStart"/>
      <w:r w:rsidRPr="00461504">
        <w:rPr>
          <w:rFonts w:ascii="Arial" w:eastAsia="Lucida Sans Unicode" w:hAnsi="Arial" w:cs="Arial"/>
          <w:kern w:val="2"/>
          <w:sz w:val="20"/>
          <w:lang w:val="pl-PL" w:eastAsia="ar-SA"/>
        </w:rPr>
        <w:t>holtery</w:t>
      </w:r>
      <w:proofErr w:type="spellEnd"/>
      <w:r w:rsidRPr="00461504">
        <w:rPr>
          <w:rFonts w:ascii="Arial" w:eastAsia="Lucida Sans Unicode" w:hAnsi="Arial" w:cs="Arial"/>
          <w:kern w:val="2"/>
          <w:sz w:val="20"/>
          <w:lang w:val="pl-PL" w:eastAsia="ar-SA"/>
        </w:rPr>
        <w:t xml:space="preserve"> EKG, </w:t>
      </w:r>
      <w:proofErr w:type="spellStart"/>
      <w:r w:rsidRPr="00461504">
        <w:rPr>
          <w:rFonts w:ascii="Arial" w:eastAsia="Lucida Sans Unicode" w:hAnsi="Arial" w:cs="Arial"/>
          <w:kern w:val="2"/>
          <w:sz w:val="20"/>
          <w:lang w:val="pl-PL" w:eastAsia="ar-SA"/>
        </w:rPr>
        <w:t>holtery</w:t>
      </w:r>
      <w:proofErr w:type="spellEnd"/>
      <w:r w:rsidRPr="00461504">
        <w:rPr>
          <w:rFonts w:ascii="Arial" w:eastAsia="Lucida Sans Unicode" w:hAnsi="Arial" w:cs="Arial"/>
          <w:kern w:val="2"/>
          <w:sz w:val="20"/>
          <w:lang w:val="pl-PL" w:eastAsia="ar-SA"/>
        </w:rPr>
        <w:t xml:space="preserve"> EKG i RR (2w1), próby wysiłkowe i aparaty EKG tego samego producenta i jest wyposażony w funkcję archiwizacji, automatycznego porównania badań tego samego pacjenta oraz integracji z systemami </w:t>
      </w:r>
      <w:r w:rsidRPr="00461504">
        <w:rPr>
          <w:rFonts w:ascii="Arial" w:eastAsia="Lucida Sans Unicode" w:hAnsi="Arial" w:cs="Arial"/>
          <w:kern w:val="2"/>
          <w:sz w:val="20"/>
          <w:lang w:val="pl-PL" w:eastAsia="ar-SA"/>
        </w:rPr>
        <w:lastRenderedPageBreak/>
        <w:t>zewnętrznymi za pomocą co najmniej DICOM i HL7;</w:t>
      </w:r>
    </w:p>
    <w:p w14:paraId="2EF21FC6" w14:textId="77777777" w:rsidR="00941356" w:rsidRPr="00461504"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xml:space="preserve">18. Oprogramowanie do automatycznej analizy wczytanych zapisów </w:t>
      </w:r>
      <w:proofErr w:type="spellStart"/>
      <w:r w:rsidRPr="00461504">
        <w:rPr>
          <w:rFonts w:ascii="Arial" w:eastAsia="Lucida Sans Unicode" w:hAnsi="Arial" w:cs="Arial"/>
          <w:kern w:val="2"/>
          <w:sz w:val="20"/>
          <w:lang w:val="pl-PL" w:eastAsia="ar-SA"/>
        </w:rPr>
        <w:t>holter</w:t>
      </w:r>
      <w:proofErr w:type="spellEnd"/>
      <w:r w:rsidRPr="00461504">
        <w:rPr>
          <w:rFonts w:ascii="Arial" w:eastAsia="Lucida Sans Unicode" w:hAnsi="Arial" w:cs="Arial"/>
          <w:kern w:val="2"/>
          <w:sz w:val="20"/>
          <w:lang w:val="pl-PL" w:eastAsia="ar-SA"/>
        </w:rPr>
        <w:t xml:space="preserve"> EKG i ABP (jedna licencja na wszystkie urządzenia)</w:t>
      </w:r>
    </w:p>
    <w:p w14:paraId="19B9AEB2" w14:textId="77777777" w:rsidR="00941356" w:rsidRDefault="00941356" w:rsidP="00941356">
      <w:pPr>
        <w:overflowPunct/>
        <w:autoSpaceDE/>
        <w:autoSpaceDN/>
        <w:adjustRightInd/>
        <w:jc w:val="both"/>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19. Gwarancja min. 24 miesiące</w:t>
      </w:r>
    </w:p>
    <w:p w14:paraId="2FBE322C" w14:textId="77777777" w:rsidR="000563C3" w:rsidRPr="00461504" w:rsidRDefault="000563C3" w:rsidP="00941356">
      <w:pPr>
        <w:overflowPunct/>
        <w:autoSpaceDE/>
        <w:autoSpaceDN/>
        <w:adjustRightInd/>
        <w:jc w:val="both"/>
        <w:textAlignment w:val="auto"/>
        <w:rPr>
          <w:rFonts w:ascii="Arial" w:eastAsia="Lucida Sans Unicode" w:hAnsi="Arial" w:cs="Arial"/>
          <w:kern w:val="2"/>
          <w:sz w:val="20"/>
          <w:lang w:eastAsia="ar-SA"/>
        </w:rPr>
      </w:pPr>
    </w:p>
    <w:p w14:paraId="036FAC3F" w14:textId="77777777" w:rsidR="00941356" w:rsidRPr="00DF3D85" w:rsidRDefault="00941356" w:rsidP="00941356">
      <w:pPr>
        <w:rPr>
          <w:rFonts w:ascii="Arial" w:hAnsi="Arial" w:cs="Arial"/>
          <w:b/>
          <w:i/>
          <w:sz w:val="20"/>
          <w:u w:val="single"/>
        </w:rPr>
      </w:pPr>
      <w:r w:rsidRPr="00DF3D85">
        <w:rPr>
          <w:rFonts w:ascii="Arial" w:hAnsi="Arial" w:cs="Arial"/>
          <w:b/>
          <w:i/>
          <w:sz w:val="20"/>
          <w:u w:val="single"/>
        </w:rPr>
        <w:t>Wszystkie parametry są wymagane</w:t>
      </w:r>
    </w:p>
    <w:p w14:paraId="3922C4E5" w14:textId="77777777" w:rsidR="003958BF" w:rsidRPr="00941356" w:rsidRDefault="003958BF" w:rsidP="00CD453B">
      <w:pPr>
        <w:rPr>
          <w:rFonts w:ascii="Arial" w:eastAsia="Calibri" w:hAnsi="Arial" w:cs="Arial"/>
          <w:b/>
          <w:bCs/>
          <w:kern w:val="0"/>
          <w:sz w:val="22"/>
          <w:szCs w:val="22"/>
          <w:lang w:eastAsia="en-US"/>
        </w:rPr>
      </w:pPr>
    </w:p>
    <w:p w14:paraId="05E85751" w14:textId="77777777" w:rsidR="003958BF" w:rsidRPr="00941356" w:rsidRDefault="003958BF" w:rsidP="00CD453B">
      <w:pPr>
        <w:rPr>
          <w:rFonts w:ascii="Arial" w:eastAsia="Calibri" w:hAnsi="Arial" w:cs="Arial"/>
          <w:b/>
          <w:bCs/>
          <w:kern w:val="0"/>
          <w:sz w:val="22"/>
          <w:szCs w:val="22"/>
          <w:lang w:eastAsia="en-US"/>
        </w:rPr>
      </w:pPr>
    </w:p>
    <w:p w14:paraId="3D6A74E6" w14:textId="77777777" w:rsidR="003958BF" w:rsidRPr="00941356" w:rsidRDefault="003958BF" w:rsidP="00CD453B">
      <w:pPr>
        <w:rPr>
          <w:rFonts w:ascii="Arial" w:eastAsia="Calibri" w:hAnsi="Arial" w:cs="Arial"/>
          <w:b/>
          <w:bCs/>
          <w:kern w:val="0"/>
          <w:sz w:val="22"/>
          <w:szCs w:val="22"/>
          <w:lang w:eastAsia="en-US"/>
        </w:rPr>
      </w:pPr>
    </w:p>
    <w:p w14:paraId="3813776B" w14:textId="77777777" w:rsidR="003958BF" w:rsidRPr="00941356" w:rsidRDefault="003958BF" w:rsidP="00CD453B">
      <w:pPr>
        <w:rPr>
          <w:rFonts w:ascii="Arial" w:eastAsia="Calibri" w:hAnsi="Arial" w:cs="Arial"/>
          <w:b/>
          <w:bCs/>
          <w:kern w:val="0"/>
          <w:sz w:val="22"/>
          <w:szCs w:val="22"/>
          <w:lang w:eastAsia="en-US"/>
        </w:rPr>
      </w:pPr>
    </w:p>
    <w:p w14:paraId="5DD911DF" w14:textId="77777777" w:rsidR="003958BF" w:rsidRPr="00941356" w:rsidRDefault="003958BF" w:rsidP="00CD453B">
      <w:pPr>
        <w:rPr>
          <w:rFonts w:ascii="Arial" w:eastAsia="Calibri" w:hAnsi="Arial" w:cs="Arial"/>
          <w:b/>
          <w:bCs/>
          <w:kern w:val="0"/>
          <w:sz w:val="22"/>
          <w:szCs w:val="22"/>
          <w:lang w:eastAsia="en-US"/>
        </w:rPr>
      </w:pPr>
    </w:p>
    <w:p w14:paraId="6B8F7538" w14:textId="77777777" w:rsidR="003958BF" w:rsidRPr="00941356" w:rsidRDefault="003958BF" w:rsidP="00CD453B">
      <w:pPr>
        <w:rPr>
          <w:rFonts w:ascii="Arial" w:eastAsia="Calibri" w:hAnsi="Arial" w:cs="Arial"/>
          <w:b/>
          <w:bCs/>
          <w:kern w:val="0"/>
          <w:sz w:val="22"/>
          <w:szCs w:val="22"/>
          <w:lang w:eastAsia="en-US"/>
        </w:rPr>
      </w:pPr>
    </w:p>
    <w:p w14:paraId="7990E40B" w14:textId="77777777" w:rsidR="003958BF" w:rsidRPr="00941356" w:rsidRDefault="003958BF" w:rsidP="00CD453B">
      <w:pPr>
        <w:rPr>
          <w:rFonts w:ascii="Arial" w:eastAsia="Calibri" w:hAnsi="Arial" w:cs="Arial"/>
          <w:b/>
          <w:bCs/>
          <w:kern w:val="0"/>
          <w:sz w:val="22"/>
          <w:szCs w:val="22"/>
          <w:lang w:eastAsia="en-US"/>
        </w:rPr>
      </w:pPr>
    </w:p>
    <w:p w14:paraId="46898031" w14:textId="77777777" w:rsidR="003958BF" w:rsidRPr="00941356" w:rsidRDefault="003958BF" w:rsidP="00CD453B">
      <w:pPr>
        <w:rPr>
          <w:rFonts w:ascii="Arial" w:eastAsia="Calibri" w:hAnsi="Arial" w:cs="Arial"/>
          <w:b/>
          <w:bCs/>
          <w:kern w:val="0"/>
          <w:sz w:val="22"/>
          <w:szCs w:val="22"/>
          <w:lang w:eastAsia="en-US"/>
        </w:rPr>
      </w:pPr>
    </w:p>
    <w:p w14:paraId="2407BDEE" w14:textId="77777777" w:rsidR="003958BF" w:rsidRPr="00941356" w:rsidRDefault="003958BF" w:rsidP="00CD453B">
      <w:pPr>
        <w:rPr>
          <w:rFonts w:ascii="Arial" w:eastAsia="Calibri" w:hAnsi="Arial" w:cs="Arial"/>
          <w:b/>
          <w:bCs/>
          <w:kern w:val="0"/>
          <w:sz w:val="22"/>
          <w:szCs w:val="22"/>
          <w:lang w:eastAsia="en-US"/>
        </w:rPr>
      </w:pPr>
    </w:p>
    <w:p w14:paraId="580E1D0A" w14:textId="77777777" w:rsidR="003958BF" w:rsidRPr="00941356" w:rsidRDefault="003958BF" w:rsidP="00CD453B">
      <w:pPr>
        <w:rPr>
          <w:rFonts w:ascii="Arial" w:eastAsia="Calibri" w:hAnsi="Arial" w:cs="Arial"/>
          <w:b/>
          <w:bCs/>
          <w:kern w:val="0"/>
          <w:sz w:val="22"/>
          <w:szCs w:val="22"/>
          <w:lang w:eastAsia="en-US"/>
        </w:rPr>
      </w:pPr>
    </w:p>
    <w:p w14:paraId="307CF0B6" w14:textId="77777777" w:rsidR="003958BF" w:rsidRPr="00310208" w:rsidRDefault="003958BF" w:rsidP="00CD453B">
      <w:pPr>
        <w:rPr>
          <w:rFonts w:ascii="Arial" w:eastAsia="Calibri" w:hAnsi="Arial" w:cs="Arial"/>
          <w:b/>
          <w:bCs/>
          <w:kern w:val="0"/>
          <w:sz w:val="22"/>
          <w:szCs w:val="22"/>
          <w:lang w:eastAsia="en-US"/>
        </w:rPr>
      </w:pPr>
    </w:p>
    <w:p w14:paraId="442B350F" w14:textId="77777777" w:rsidR="003958BF" w:rsidRDefault="003958BF" w:rsidP="00CD453B">
      <w:pPr>
        <w:rPr>
          <w:rFonts w:ascii="Arial" w:eastAsia="Calibri" w:hAnsi="Arial" w:cs="Arial"/>
          <w:b/>
          <w:bCs/>
          <w:kern w:val="0"/>
          <w:sz w:val="22"/>
          <w:szCs w:val="22"/>
          <w:lang w:eastAsia="en-US"/>
        </w:rPr>
      </w:pPr>
    </w:p>
    <w:p w14:paraId="4F802801" w14:textId="77777777" w:rsidR="00941356" w:rsidRDefault="00941356" w:rsidP="00CD453B">
      <w:pPr>
        <w:rPr>
          <w:rFonts w:ascii="Arial" w:eastAsia="Calibri" w:hAnsi="Arial" w:cs="Arial"/>
          <w:b/>
          <w:bCs/>
          <w:kern w:val="0"/>
          <w:sz w:val="22"/>
          <w:szCs w:val="22"/>
          <w:lang w:eastAsia="en-US"/>
        </w:rPr>
      </w:pPr>
    </w:p>
    <w:p w14:paraId="028B8D74" w14:textId="77777777" w:rsidR="00941356" w:rsidRDefault="00941356" w:rsidP="00CD453B">
      <w:pPr>
        <w:rPr>
          <w:rFonts w:ascii="Arial" w:eastAsia="Calibri" w:hAnsi="Arial" w:cs="Arial"/>
          <w:b/>
          <w:bCs/>
          <w:kern w:val="0"/>
          <w:sz w:val="22"/>
          <w:szCs w:val="22"/>
          <w:lang w:eastAsia="en-US"/>
        </w:rPr>
      </w:pPr>
    </w:p>
    <w:p w14:paraId="3B4902BF" w14:textId="77777777" w:rsidR="00461504" w:rsidRDefault="00461504" w:rsidP="00CD453B">
      <w:pPr>
        <w:rPr>
          <w:rFonts w:ascii="Arial" w:eastAsia="Calibri" w:hAnsi="Arial" w:cs="Arial"/>
          <w:b/>
          <w:bCs/>
          <w:kern w:val="0"/>
          <w:sz w:val="22"/>
          <w:szCs w:val="22"/>
          <w:lang w:eastAsia="en-US"/>
        </w:rPr>
      </w:pPr>
    </w:p>
    <w:p w14:paraId="7AFB3E63" w14:textId="77777777" w:rsidR="00461504" w:rsidRDefault="00461504" w:rsidP="00CD453B">
      <w:pPr>
        <w:rPr>
          <w:rFonts w:ascii="Arial" w:eastAsia="Calibri" w:hAnsi="Arial" w:cs="Arial"/>
          <w:b/>
          <w:bCs/>
          <w:kern w:val="0"/>
          <w:sz w:val="22"/>
          <w:szCs w:val="22"/>
          <w:lang w:eastAsia="en-US"/>
        </w:rPr>
      </w:pPr>
    </w:p>
    <w:p w14:paraId="3EBE3B83" w14:textId="77777777" w:rsidR="00941356" w:rsidRDefault="00941356" w:rsidP="00CD453B">
      <w:pPr>
        <w:rPr>
          <w:rFonts w:ascii="Arial" w:eastAsia="Calibri" w:hAnsi="Arial" w:cs="Arial"/>
          <w:b/>
          <w:bCs/>
          <w:kern w:val="0"/>
          <w:sz w:val="22"/>
          <w:szCs w:val="22"/>
          <w:lang w:eastAsia="en-US"/>
        </w:rPr>
      </w:pPr>
    </w:p>
    <w:p w14:paraId="22FDD60E" w14:textId="77777777" w:rsidR="00941356" w:rsidRDefault="00941356" w:rsidP="00CD453B">
      <w:pPr>
        <w:rPr>
          <w:rFonts w:ascii="Arial" w:eastAsia="Calibri" w:hAnsi="Arial" w:cs="Arial"/>
          <w:b/>
          <w:bCs/>
          <w:kern w:val="0"/>
          <w:sz w:val="22"/>
          <w:szCs w:val="22"/>
          <w:lang w:eastAsia="en-US"/>
        </w:rPr>
      </w:pPr>
    </w:p>
    <w:p w14:paraId="7F0989CF" w14:textId="77777777" w:rsidR="00941356" w:rsidRDefault="00941356" w:rsidP="00CD453B">
      <w:pPr>
        <w:rPr>
          <w:rFonts w:ascii="Arial" w:eastAsia="Calibri" w:hAnsi="Arial" w:cs="Arial"/>
          <w:b/>
          <w:bCs/>
          <w:kern w:val="0"/>
          <w:sz w:val="22"/>
          <w:szCs w:val="22"/>
          <w:lang w:eastAsia="en-US"/>
        </w:rPr>
      </w:pPr>
    </w:p>
    <w:p w14:paraId="2BF8C947" w14:textId="77777777" w:rsidR="00941356" w:rsidRDefault="00941356" w:rsidP="00CD453B">
      <w:pPr>
        <w:rPr>
          <w:rFonts w:ascii="Arial" w:eastAsia="Calibri" w:hAnsi="Arial" w:cs="Arial"/>
          <w:b/>
          <w:bCs/>
          <w:kern w:val="0"/>
          <w:sz w:val="22"/>
          <w:szCs w:val="22"/>
          <w:lang w:eastAsia="en-US"/>
        </w:rPr>
      </w:pPr>
    </w:p>
    <w:p w14:paraId="024E8509" w14:textId="77777777" w:rsidR="00941356" w:rsidRDefault="00941356" w:rsidP="00CD453B">
      <w:pPr>
        <w:rPr>
          <w:rFonts w:ascii="Arial" w:eastAsia="Calibri" w:hAnsi="Arial" w:cs="Arial"/>
          <w:b/>
          <w:bCs/>
          <w:kern w:val="0"/>
          <w:sz w:val="22"/>
          <w:szCs w:val="22"/>
          <w:lang w:eastAsia="en-US"/>
        </w:rPr>
      </w:pPr>
    </w:p>
    <w:p w14:paraId="19524E63" w14:textId="77777777" w:rsidR="00941356" w:rsidRDefault="00941356" w:rsidP="00CD453B">
      <w:pPr>
        <w:rPr>
          <w:rFonts w:ascii="Arial" w:eastAsia="Calibri" w:hAnsi="Arial" w:cs="Arial"/>
          <w:b/>
          <w:bCs/>
          <w:kern w:val="0"/>
          <w:sz w:val="22"/>
          <w:szCs w:val="22"/>
          <w:lang w:eastAsia="en-US"/>
        </w:rPr>
      </w:pPr>
    </w:p>
    <w:p w14:paraId="0595F494" w14:textId="77777777" w:rsidR="00941356" w:rsidRDefault="00941356" w:rsidP="00CD453B">
      <w:pPr>
        <w:rPr>
          <w:rFonts w:ascii="Arial" w:eastAsia="Calibri" w:hAnsi="Arial" w:cs="Arial"/>
          <w:b/>
          <w:bCs/>
          <w:kern w:val="0"/>
          <w:sz w:val="22"/>
          <w:szCs w:val="22"/>
          <w:lang w:eastAsia="en-US"/>
        </w:rPr>
      </w:pPr>
    </w:p>
    <w:p w14:paraId="64D47641" w14:textId="77777777" w:rsidR="00941356" w:rsidRPr="00310208" w:rsidRDefault="00941356" w:rsidP="00CD453B">
      <w:pPr>
        <w:rPr>
          <w:rFonts w:ascii="Arial" w:eastAsia="Calibri" w:hAnsi="Arial" w:cs="Arial"/>
          <w:b/>
          <w:bCs/>
          <w:kern w:val="0"/>
          <w:sz w:val="22"/>
          <w:szCs w:val="22"/>
          <w:lang w:eastAsia="en-US"/>
        </w:rPr>
      </w:pPr>
    </w:p>
    <w:p w14:paraId="6A5DF0B4" w14:textId="434AFB05" w:rsidR="00941356" w:rsidRPr="00461504" w:rsidRDefault="00941356" w:rsidP="00941356">
      <w:pPr>
        <w:overflowPunct/>
        <w:autoSpaceDE/>
        <w:autoSpaceDN/>
        <w:adjustRightInd/>
        <w:textAlignment w:val="auto"/>
        <w:rPr>
          <w:rFonts w:ascii="Arial" w:eastAsia="Lucida Sans Unicode" w:hAnsi="Arial" w:cs="Arial"/>
          <w:b/>
          <w:kern w:val="2"/>
          <w:sz w:val="20"/>
          <w:lang w:eastAsia="ar-SA"/>
        </w:rPr>
      </w:pPr>
      <w:r w:rsidRPr="00461504">
        <w:rPr>
          <w:rFonts w:ascii="Arial" w:eastAsia="Lucida Sans Unicode" w:hAnsi="Arial" w:cs="Arial"/>
          <w:b/>
          <w:kern w:val="2"/>
          <w:sz w:val="20"/>
          <w:lang w:eastAsia="ar-SA"/>
        </w:rPr>
        <w:t>Pakiet nr 3</w:t>
      </w:r>
    </w:p>
    <w:p w14:paraId="5306DB1E" w14:textId="77777777" w:rsidR="00941356" w:rsidRPr="00461504" w:rsidRDefault="00941356" w:rsidP="00941356">
      <w:pPr>
        <w:overflowPunct/>
        <w:autoSpaceDE/>
        <w:autoSpaceDN/>
        <w:adjustRightInd/>
        <w:textAlignment w:val="auto"/>
        <w:rPr>
          <w:rFonts w:ascii="Arial" w:eastAsia="Lucida Sans Unicode" w:hAnsi="Arial" w:cs="Arial"/>
          <w:bCs/>
          <w:kern w:val="2"/>
          <w:sz w:val="20"/>
          <w:lang w:val="pl-PL" w:eastAsia="ar-SA"/>
        </w:rPr>
      </w:pPr>
      <w:r w:rsidRPr="00461504">
        <w:rPr>
          <w:rFonts w:ascii="Arial" w:hAnsi="Arial" w:cs="Arial"/>
          <w:color w:val="000000"/>
          <w:sz w:val="20"/>
        </w:rPr>
        <w:t>Wózki transportowe</w:t>
      </w:r>
    </w:p>
    <w:p w14:paraId="4910F1ED" w14:textId="77777777" w:rsidR="00941356" w:rsidRPr="00461504" w:rsidRDefault="00941356" w:rsidP="00941356">
      <w:pPr>
        <w:overflowPunct/>
        <w:autoSpaceDE/>
        <w:autoSpaceDN/>
        <w:adjustRightInd/>
        <w:textAlignment w:val="auto"/>
        <w:rPr>
          <w:rFonts w:ascii="Arial" w:eastAsia="Lucida Sans Unicode" w:hAnsi="Arial" w:cs="Arial"/>
          <w:b/>
          <w:kern w:val="2"/>
          <w:sz w:val="20"/>
          <w:lang w:eastAsia="ar-SA"/>
        </w:rPr>
      </w:pPr>
    </w:p>
    <w:tbl>
      <w:tblPr>
        <w:tblStyle w:val="Tabela-Siatka6"/>
        <w:tblW w:w="14771" w:type="dxa"/>
        <w:tblInd w:w="-601" w:type="dxa"/>
        <w:tblLook w:val="04A0" w:firstRow="1" w:lastRow="0" w:firstColumn="1" w:lastColumn="0" w:noHBand="0" w:noVBand="1"/>
      </w:tblPr>
      <w:tblGrid>
        <w:gridCol w:w="567"/>
        <w:gridCol w:w="4707"/>
        <w:gridCol w:w="851"/>
        <w:gridCol w:w="708"/>
        <w:gridCol w:w="1276"/>
        <w:gridCol w:w="1559"/>
        <w:gridCol w:w="1276"/>
        <w:gridCol w:w="1701"/>
        <w:gridCol w:w="2126"/>
      </w:tblGrid>
      <w:tr w:rsidR="00941356" w:rsidRPr="00461504" w14:paraId="670A0730" w14:textId="77777777" w:rsidTr="00B44DCA">
        <w:tc>
          <w:tcPr>
            <w:tcW w:w="567" w:type="dxa"/>
            <w:vAlign w:val="center"/>
          </w:tcPr>
          <w:p w14:paraId="2A1DFDBF"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Lp.</w:t>
            </w:r>
          </w:p>
        </w:tc>
        <w:tc>
          <w:tcPr>
            <w:tcW w:w="4707" w:type="dxa"/>
            <w:vAlign w:val="center"/>
          </w:tcPr>
          <w:p w14:paraId="5B9C4A66"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Opis asortymentu</w:t>
            </w:r>
          </w:p>
        </w:tc>
        <w:tc>
          <w:tcPr>
            <w:tcW w:w="851" w:type="dxa"/>
            <w:vAlign w:val="center"/>
          </w:tcPr>
          <w:p w14:paraId="15DF05DF"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Jedn. miary</w:t>
            </w:r>
          </w:p>
        </w:tc>
        <w:tc>
          <w:tcPr>
            <w:tcW w:w="708" w:type="dxa"/>
            <w:vAlign w:val="center"/>
          </w:tcPr>
          <w:p w14:paraId="27F0F52F"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Ilość</w:t>
            </w:r>
          </w:p>
        </w:tc>
        <w:tc>
          <w:tcPr>
            <w:tcW w:w="1276" w:type="dxa"/>
            <w:vAlign w:val="center"/>
          </w:tcPr>
          <w:p w14:paraId="61FAD640"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Cena netto</w:t>
            </w:r>
          </w:p>
        </w:tc>
        <w:tc>
          <w:tcPr>
            <w:tcW w:w="1559" w:type="dxa"/>
            <w:vAlign w:val="center"/>
          </w:tcPr>
          <w:p w14:paraId="6EFA4EB5"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 xml:space="preserve">Wartość netto </w:t>
            </w:r>
          </w:p>
        </w:tc>
        <w:tc>
          <w:tcPr>
            <w:tcW w:w="1276" w:type="dxa"/>
            <w:vAlign w:val="center"/>
          </w:tcPr>
          <w:p w14:paraId="13AA6074"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Stawka VAT*</w:t>
            </w:r>
          </w:p>
        </w:tc>
        <w:tc>
          <w:tcPr>
            <w:tcW w:w="1701" w:type="dxa"/>
            <w:vAlign w:val="center"/>
          </w:tcPr>
          <w:p w14:paraId="0A430ECC"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Wartość brutto</w:t>
            </w:r>
          </w:p>
        </w:tc>
        <w:tc>
          <w:tcPr>
            <w:tcW w:w="2126" w:type="dxa"/>
            <w:vAlign w:val="center"/>
          </w:tcPr>
          <w:p w14:paraId="499B549E"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 xml:space="preserve">Producent </w:t>
            </w:r>
            <w:r w:rsidRPr="00461504">
              <w:rPr>
                <w:rFonts w:ascii="Arial" w:hAnsi="Arial" w:cs="Arial"/>
                <w:b/>
                <w:kern w:val="0"/>
                <w:sz w:val="20"/>
                <w:szCs w:val="20"/>
                <w:lang w:val="pl-PL"/>
              </w:rPr>
              <w:br/>
              <w:t>i numer katalogowy</w:t>
            </w:r>
          </w:p>
        </w:tc>
      </w:tr>
      <w:tr w:rsidR="00941356" w:rsidRPr="00461504" w14:paraId="2445D80A" w14:textId="77777777" w:rsidTr="00B44DCA">
        <w:trPr>
          <w:trHeight w:val="600"/>
        </w:trPr>
        <w:tc>
          <w:tcPr>
            <w:tcW w:w="567" w:type="dxa"/>
            <w:vAlign w:val="center"/>
          </w:tcPr>
          <w:p w14:paraId="06C2BBD2" w14:textId="77777777" w:rsidR="00941356" w:rsidRPr="00461504" w:rsidRDefault="00941356" w:rsidP="00B44DCA">
            <w:pPr>
              <w:widowControl/>
              <w:suppressAutoHyphens w:val="0"/>
              <w:overflowPunct/>
              <w:autoSpaceDE/>
              <w:autoSpaceDN/>
              <w:adjustRightInd/>
              <w:jc w:val="center"/>
              <w:textAlignment w:val="auto"/>
              <w:rPr>
                <w:rFonts w:ascii="Arial" w:hAnsi="Arial" w:cs="Arial"/>
                <w:kern w:val="0"/>
                <w:sz w:val="20"/>
                <w:szCs w:val="20"/>
                <w:lang w:val="pl-PL"/>
              </w:rPr>
            </w:pPr>
            <w:r w:rsidRPr="00461504">
              <w:rPr>
                <w:rFonts w:ascii="Arial" w:hAnsi="Arial" w:cs="Arial"/>
                <w:kern w:val="0"/>
                <w:sz w:val="20"/>
                <w:szCs w:val="20"/>
                <w:lang w:val="pl-PL"/>
              </w:rPr>
              <w:t>1.</w:t>
            </w:r>
          </w:p>
        </w:tc>
        <w:tc>
          <w:tcPr>
            <w:tcW w:w="4707" w:type="dxa"/>
            <w:vAlign w:val="center"/>
          </w:tcPr>
          <w:p w14:paraId="77AC12AB" w14:textId="77777777" w:rsidR="00941356" w:rsidRPr="00461504" w:rsidRDefault="00941356" w:rsidP="00B44DCA">
            <w:pPr>
              <w:overflowPunct/>
              <w:autoSpaceDE/>
              <w:autoSpaceDN/>
              <w:adjustRightInd/>
              <w:textAlignment w:val="auto"/>
              <w:rPr>
                <w:rFonts w:ascii="Arial" w:hAnsi="Arial" w:cs="Arial"/>
                <w:color w:val="000000"/>
                <w:sz w:val="20"/>
                <w:szCs w:val="20"/>
              </w:rPr>
            </w:pPr>
            <w:r w:rsidRPr="00461504">
              <w:rPr>
                <w:rFonts w:ascii="Arial" w:hAnsi="Arial" w:cs="Arial"/>
                <w:color w:val="000000"/>
                <w:sz w:val="20"/>
                <w:szCs w:val="20"/>
              </w:rPr>
              <w:t>Wózki transportowe</w:t>
            </w:r>
          </w:p>
        </w:tc>
        <w:tc>
          <w:tcPr>
            <w:tcW w:w="851" w:type="dxa"/>
            <w:vAlign w:val="center"/>
          </w:tcPr>
          <w:p w14:paraId="1F5530D8" w14:textId="77777777" w:rsidR="00941356" w:rsidRPr="00461504" w:rsidRDefault="00941356" w:rsidP="00B44DCA">
            <w:pPr>
              <w:widowControl/>
              <w:suppressAutoHyphens w:val="0"/>
              <w:overflowPunct/>
              <w:autoSpaceDE/>
              <w:autoSpaceDN/>
              <w:adjustRightInd/>
              <w:jc w:val="center"/>
              <w:textAlignment w:val="auto"/>
              <w:rPr>
                <w:rFonts w:ascii="Arial" w:hAnsi="Arial" w:cs="Arial"/>
                <w:kern w:val="0"/>
                <w:sz w:val="20"/>
                <w:szCs w:val="20"/>
                <w:lang w:val="pl-PL"/>
              </w:rPr>
            </w:pPr>
            <w:r w:rsidRPr="00461504">
              <w:rPr>
                <w:rFonts w:ascii="Arial" w:hAnsi="Arial" w:cs="Arial"/>
                <w:kern w:val="0"/>
                <w:sz w:val="20"/>
                <w:szCs w:val="20"/>
                <w:lang w:val="pl-PL"/>
              </w:rPr>
              <w:t>szt.</w:t>
            </w:r>
          </w:p>
        </w:tc>
        <w:tc>
          <w:tcPr>
            <w:tcW w:w="708" w:type="dxa"/>
            <w:vAlign w:val="center"/>
          </w:tcPr>
          <w:p w14:paraId="223F98BA" w14:textId="77777777" w:rsidR="00941356" w:rsidRPr="00461504" w:rsidRDefault="00941356" w:rsidP="00B44DCA">
            <w:pPr>
              <w:widowControl/>
              <w:suppressAutoHyphens w:val="0"/>
              <w:overflowPunct/>
              <w:autoSpaceDE/>
              <w:autoSpaceDN/>
              <w:adjustRightInd/>
              <w:jc w:val="center"/>
              <w:textAlignment w:val="auto"/>
              <w:rPr>
                <w:rFonts w:ascii="Arial" w:hAnsi="Arial" w:cs="Arial"/>
                <w:kern w:val="0"/>
                <w:sz w:val="20"/>
                <w:szCs w:val="20"/>
                <w:lang w:val="pl-PL"/>
              </w:rPr>
            </w:pPr>
            <w:r w:rsidRPr="00461504">
              <w:rPr>
                <w:rFonts w:ascii="Arial" w:hAnsi="Arial" w:cs="Arial"/>
                <w:kern w:val="0"/>
                <w:sz w:val="20"/>
                <w:szCs w:val="20"/>
                <w:lang w:val="pl-PL"/>
              </w:rPr>
              <w:t>5</w:t>
            </w:r>
          </w:p>
        </w:tc>
        <w:tc>
          <w:tcPr>
            <w:tcW w:w="1276" w:type="dxa"/>
            <w:vAlign w:val="center"/>
          </w:tcPr>
          <w:p w14:paraId="7CD2CB44" w14:textId="77777777" w:rsidR="00941356" w:rsidRPr="00461504" w:rsidRDefault="00941356" w:rsidP="00B44DCA">
            <w:pPr>
              <w:widowControl/>
              <w:suppressAutoHyphens w:val="0"/>
              <w:overflowPunct/>
              <w:autoSpaceDE/>
              <w:autoSpaceDN/>
              <w:adjustRightInd/>
              <w:jc w:val="center"/>
              <w:textAlignment w:val="auto"/>
              <w:rPr>
                <w:rFonts w:ascii="Arial" w:hAnsi="Arial" w:cs="Arial"/>
                <w:kern w:val="0"/>
                <w:sz w:val="20"/>
                <w:szCs w:val="20"/>
                <w:lang w:val="pl-PL"/>
              </w:rPr>
            </w:pPr>
          </w:p>
        </w:tc>
        <w:tc>
          <w:tcPr>
            <w:tcW w:w="1559" w:type="dxa"/>
            <w:vAlign w:val="center"/>
          </w:tcPr>
          <w:p w14:paraId="3DCCFCA5" w14:textId="77777777" w:rsidR="00941356" w:rsidRPr="00461504" w:rsidRDefault="00941356" w:rsidP="00B44DCA">
            <w:pPr>
              <w:widowControl/>
              <w:suppressAutoHyphens w:val="0"/>
              <w:overflowPunct/>
              <w:autoSpaceDE/>
              <w:autoSpaceDN/>
              <w:adjustRightInd/>
              <w:textAlignment w:val="auto"/>
              <w:rPr>
                <w:rFonts w:ascii="Arial" w:hAnsi="Arial" w:cs="Arial"/>
                <w:kern w:val="0"/>
                <w:sz w:val="20"/>
                <w:szCs w:val="20"/>
                <w:lang w:val="pl-PL"/>
              </w:rPr>
            </w:pPr>
          </w:p>
        </w:tc>
        <w:tc>
          <w:tcPr>
            <w:tcW w:w="1276" w:type="dxa"/>
            <w:vAlign w:val="center"/>
          </w:tcPr>
          <w:p w14:paraId="7C05130A" w14:textId="77777777" w:rsidR="00941356" w:rsidRPr="00461504" w:rsidRDefault="00941356" w:rsidP="00B44DCA">
            <w:pPr>
              <w:widowControl/>
              <w:suppressAutoHyphens w:val="0"/>
              <w:overflowPunct/>
              <w:autoSpaceDE/>
              <w:autoSpaceDN/>
              <w:adjustRightInd/>
              <w:textAlignment w:val="auto"/>
              <w:rPr>
                <w:rFonts w:ascii="Arial" w:hAnsi="Arial" w:cs="Arial"/>
                <w:kern w:val="0"/>
                <w:sz w:val="20"/>
                <w:szCs w:val="20"/>
                <w:lang w:val="pl-PL"/>
              </w:rPr>
            </w:pPr>
          </w:p>
        </w:tc>
        <w:tc>
          <w:tcPr>
            <w:tcW w:w="1701" w:type="dxa"/>
            <w:vAlign w:val="center"/>
          </w:tcPr>
          <w:p w14:paraId="69B86350" w14:textId="77777777" w:rsidR="00941356" w:rsidRPr="00461504" w:rsidRDefault="00941356" w:rsidP="00B44DCA">
            <w:pPr>
              <w:widowControl/>
              <w:suppressAutoHyphens w:val="0"/>
              <w:overflowPunct/>
              <w:autoSpaceDE/>
              <w:autoSpaceDN/>
              <w:adjustRightInd/>
              <w:textAlignment w:val="auto"/>
              <w:rPr>
                <w:rFonts w:ascii="Arial" w:hAnsi="Arial" w:cs="Arial"/>
                <w:kern w:val="0"/>
                <w:sz w:val="20"/>
                <w:szCs w:val="20"/>
                <w:lang w:val="pl-PL"/>
              </w:rPr>
            </w:pPr>
          </w:p>
        </w:tc>
        <w:tc>
          <w:tcPr>
            <w:tcW w:w="2126" w:type="dxa"/>
            <w:vAlign w:val="center"/>
          </w:tcPr>
          <w:p w14:paraId="61C6D77E" w14:textId="77777777" w:rsidR="00941356" w:rsidRPr="00461504" w:rsidRDefault="00941356" w:rsidP="00B44DCA">
            <w:pPr>
              <w:widowControl/>
              <w:suppressAutoHyphens w:val="0"/>
              <w:overflowPunct/>
              <w:autoSpaceDE/>
              <w:autoSpaceDN/>
              <w:adjustRightInd/>
              <w:textAlignment w:val="auto"/>
              <w:rPr>
                <w:rFonts w:ascii="Arial" w:hAnsi="Arial" w:cs="Arial"/>
                <w:kern w:val="0"/>
                <w:sz w:val="20"/>
                <w:szCs w:val="20"/>
                <w:lang w:val="pl-PL"/>
              </w:rPr>
            </w:pPr>
          </w:p>
        </w:tc>
      </w:tr>
    </w:tbl>
    <w:p w14:paraId="3E71C8B6" w14:textId="77777777" w:rsidR="00A07833" w:rsidRDefault="00A07833" w:rsidP="00941356">
      <w:pPr>
        <w:overflowPunct/>
        <w:autoSpaceDE/>
        <w:autoSpaceDN/>
        <w:adjustRightInd/>
        <w:jc w:val="center"/>
        <w:textAlignment w:val="auto"/>
        <w:rPr>
          <w:rFonts w:ascii="Arial" w:eastAsia="Lucida Sans Unicode" w:hAnsi="Arial" w:cs="Arial"/>
          <w:b/>
          <w:kern w:val="2"/>
          <w:sz w:val="20"/>
          <w:lang w:eastAsia="ar-SA"/>
        </w:rPr>
      </w:pPr>
    </w:p>
    <w:p w14:paraId="267DB440" w14:textId="77777777" w:rsidR="00941356" w:rsidRPr="00461504" w:rsidRDefault="00941356" w:rsidP="00941356">
      <w:pPr>
        <w:overflowPunct/>
        <w:autoSpaceDE/>
        <w:autoSpaceDN/>
        <w:adjustRightInd/>
        <w:jc w:val="center"/>
        <w:textAlignment w:val="auto"/>
        <w:rPr>
          <w:rFonts w:ascii="Arial" w:eastAsia="Lucida Sans Unicode" w:hAnsi="Arial" w:cs="Arial"/>
          <w:b/>
          <w:kern w:val="2"/>
          <w:sz w:val="20"/>
          <w:lang w:eastAsia="ar-SA"/>
        </w:rPr>
      </w:pPr>
      <w:r w:rsidRPr="00461504">
        <w:rPr>
          <w:rFonts w:ascii="Arial" w:eastAsia="Lucida Sans Unicode" w:hAnsi="Arial" w:cs="Arial"/>
          <w:b/>
          <w:kern w:val="2"/>
          <w:sz w:val="20"/>
          <w:lang w:eastAsia="ar-SA"/>
        </w:rPr>
        <w:t>*Jeśli przedmiot zamówienia posiada różne stawki VAT należy rozbić wartości netto i brutto wg odpowiednich stawek</w:t>
      </w:r>
    </w:p>
    <w:p w14:paraId="3F78D311" w14:textId="77777777" w:rsidR="00941356" w:rsidRPr="00461504" w:rsidRDefault="00941356" w:rsidP="00941356">
      <w:pPr>
        <w:overflowPunct/>
        <w:autoSpaceDE/>
        <w:autoSpaceDN/>
        <w:adjustRightInd/>
        <w:textAlignment w:val="auto"/>
        <w:rPr>
          <w:rFonts w:ascii="Arial" w:eastAsia="Lucida Sans Unicode" w:hAnsi="Arial" w:cs="Arial"/>
          <w:b/>
          <w:kern w:val="2"/>
          <w:sz w:val="20"/>
          <w:lang w:eastAsia="ar-SA"/>
        </w:rPr>
      </w:pPr>
    </w:p>
    <w:p w14:paraId="19460886"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wyposażony w 5 koło</w:t>
      </w:r>
    </w:p>
    <w:p w14:paraId="2EC1ABE3"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dwupoziomowa konstrukcja z materiału HPL do badań rentgenowskich</w:t>
      </w:r>
    </w:p>
    <w:p w14:paraId="56EBE793"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zintegrowane gniazda na statywy infuzyjne: co najmniej 4</w:t>
      </w:r>
    </w:p>
    <w:p w14:paraId="331FD083"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długość w przedziale 200-220 cm; szerokość w przedziale 70-80 cm</w:t>
      </w:r>
    </w:p>
    <w:p w14:paraId="668F10D2"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obciążenie co najmniej 200 kg</w:t>
      </w:r>
    </w:p>
    <w:p w14:paraId="19854353" w14:textId="77777777" w:rsidR="00941356" w:rsidRPr="00461504" w:rsidRDefault="00941356" w:rsidP="00941356">
      <w:pPr>
        <w:overflowPunct/>
        <w:autoSpaceDE/>
        <w:autoSpaceDN/>
        <w:adjustRightInd/>
        <w:textAlignment w:val="auto"/>
        <w:rPr>
          <w:rFonts w:ascii="Arial" w:eastAsia="Lucida Sans Unicode" w:hAnsi="Arial" w:cs="Arial"/>
          <w:kern w:val="2"/>
          <w:sz w:val="20"/>
          <w:lang w:eastAsia="ar-SA"/>
        </w:rPr>
      </w:pPr>
      <w:r w:rsidRPr="00461504">
        <w:rPr>
          <w:rFonts w:ascii="Arial" w:eastAsia="Lucida Sans Unicode" w:hAnsi="Arial" w:cs="Arial"/>
          <w:kern w:val="2"/>
          <w:sz w:val="20"/>
          <w:lang w:val="pl-PL" w:eastAsia="ar-SA"/>
        </w:rPr>
        <w:t>- gwarancja</w:t>
      </w:r>
    </w:p>
    <w:p w14:paraId="2874845F" w14:textId="77777777" w:rsidR="00941356" w:rsidRPr="00461504" w:rsidRDefault="00941356" w:rsidP="00941356">
      <w:pPr>
        <w:overflowPunct/>
        <w:autoSpaceDE/>
        <w:autoSpaceDN/>
        <w:adjustRightInd/>
        <w:textAlignment w:val="auto"/>
        <w:rPr>
          <w:rFonts w:ascii="Arial" w:eastAsia="Lucida Sans Unicode" w:hAnsi="Arial" w:cs="Arial"/>
          <w:b/>
          <w:kern w:val="2"/>
          <w:sz w:val="20"/>
          <w:lang w:eastAsia="ar-SA"/>
        </w:rPr>
      </w:pPr>
    </w:p>
    <w:p w14:paraId="1906F35A" w14:textId="77777777" w:rsidR="00941356" w:rsidRPr="008F3F7C" w:rsidRDefault="00941356" w:rsidP="00941356">
      <w:pPr>
        <w:overflowPunct/>
        <w:autoSpaceDE/>
        <w:autoSpaceDN/>
        <w:adjustRightInd/>
        <w:textAlignment w:val="auto"/>
        <w:rPr>
          <w:rFonts w:ascii="Arial" w:eastAsia="Lucida Sans Unicode" w:hAnsi="Arial" w:cs="Arial"/>
          <w:b/>
          <w:color w:val="FF0000"/>
          <w:kern w:val="2"/>
          <w:sz w:val="20"/>
          <w:lang w:eastAsia="ar-SA"/>
        </w:rPr>
      </w:pPr>
    </w:p>
    <w:p w14:paraId="3AB27812" w14:textId="77777777" w:rsidR="00941356" w:rsidRPr="00DF3D85" w:rsidRDefault="00941356" w:rsidP="00941356">
      <w:pPr>
        <w:rPr>
          <w:rFonts w:ascii="Arial" w:hAnsi="Arial" w:cs="Arial"/>
          <w:b/>
          <w:i/>
          <w:sz w:val="20"/>
          <w:u w:val="single"/>
        </w:rPr>
      </w:pPr>
      <w:r w:rsidRPr="00DF3D85">
        <w:rPr>
          <w:rFonts w:ascii="Arial" w:hAnsi="Arial" w:cs="Arial"/>
          <w:b/>
          <w:i/>
          <w:sz w:val="20"/>
          <w:u w:val="single"/>
        </w:rPr>
        <w:t>Wszystkie parametry są wymagane</w:t>
      </w:r>
    </w:p>
    <w:p w14:paraId="6BB5231A" w14:textId="77777777" w:rsidR="00941356" w:rsidRPr="00DF3D85" w:rsidRDefault="00941356" w:rsidP="00941356">
      <w:pPr>
        <w:overflowPunct/>
        <w:autoSpaceDE/>
        <w:autoSpaceDN/>
        <w:adjustRightInd/>
        <w:textAlignment w:val="auto"/>
        <w:rPr>
          <w:rFonts w:ascii="Arial" w:eastAsia="Lucida Sans Unicode" w:hAnsi="Arial" w:cs="Arial"/>
          <w:b/>
          <w:kern w:val="2"/>
          <w:sz w:val="20"/>
          <w:lang w:eastAsia="ar-SA"/>
        </w:rPr>
      </w:pPr>
    </w:p>
    <w:p w14:paraId="1F10911C" w14:textId="77777777" w:rsidR="00941356" w:rsidRPr="00941356" w:rsidRDefault="00941356" w:rsidP="00941356">
      <w:pPr>
        <w:overflowPunct/>
        <w:autoSpaceDE/>
        <w:autoSpaceDN/>
        <w:adjustRightInd/>
        <w:textAlignment w:val="auto"/>
        <w:rPr>
          <w:rFonts w:ascii="Arial" w:eastAsia="Lucida Sans Unicode" w:hAnsi="Arial" w:cs="Arial"/>
          <w:b/>
          <w:kern w:val="2"/>
          <w:sz w:val="22"/>
          <w:szCs w:val="22"/>
          <w:lang w:eastAsia="ar-SA"/>
        </w:rPr>
      </w:pPr>
    </w:p>
    <w:p w14:paraId="599BB1F7" w14:textId="77777777" w:rsidR="00941356" w:rsidRDefault="00941356" w:rsidP="00941356">
      <w:pPr>
        <w:overflowPunct/>
        <w:autoSpaceDE/>
        <w:autoSpaceDN/>
        <w:adjustRightInd/>
        <w:textAlignment w:val="auto"/>
        <w:rPr>
          <w:rFonts w:eastAsia="Lucida Sans Unicode"/>
          <w:b/>
          <w:kern w:val="2"/>
          <w:sz w:val="22"/>
          <w:szCs w:val="22"/>
          <w:lang w:eastAsia="ar-SA"/>
        </w:rPr>
      </w:pPr>
    </w:p>
    <w:p w14:paraId="54E02F9D" w14:textId="77777777" w:rsidR="00461504" w:rsidRDefault="00461504" w:rsidP="00941356">
      <w:pPr>
        <w:overflowPunct/>
        <w:autoSpaceDE/>
        <w:autoSpaceDN/>
        <w:adjustRightInd/>
        <w:textAlignment w:val="auto"/>
        <w:rPr>
          <w:rFonts w:eastAsia="Lucida Sans Unicode"/>
          <w:b/>
          <w:kern w:val="2"/>
          <w:sz w:val="22"/>
          <w:szCs w:val="22"/>
          <w:lang w:eastAsia="ar-SA"/>
        </w:rPr>
      </w:pPr>
    </w:p>
    <w:p w14:paraId="08FB0F58" w14:textId="77777777" w:rsidR="00461504" w:rsidRDefault="00461504" w:rsidP="00941356">
      <w:pPr>
        <w:overflowPunct/>
        <w:autoSpaceDE/>
        <w:autoSpaceDN/>
        <w:adjustRightInd/>
        <w:textAlignment w:val="auto"/>
        <w:rPr>
          <w:rFonts w:eastAsia="Lucida Sans Unicode"/>
          <w:b/>
          <w:kern w:val="2"/>
          <w:sz w:val="22"/>
          <w:szCs w:val="22"/>
          <w:lang w:eastAsia="ar-SA"/>
        </w:rPr>
      </w:pPr>
    </w:p>
    <w:p w14:paraId="489F4A1B" w14:textId="77777777" w:rsidR="003958BF" w:rsidRPr="00310208" w:rsidRDefault="003958BF" w:rsidP="00CD453B">
      <w:pPr>
        <w:rPr>
          <w:rFonts w:ascii="Arial" w:eastAsia="Calibri" w:hAnsi="Arial" w:cs="Arial"/>
          <w:b/>
          <w:bCs/>
          <w:kern w:val="0"/>
          <w:sz w:val="22"/>
          <w:szCs w:val="22"/>
          <w:lang w:eastAsia="en-US"/>
        </w:rPr>
      </w:pPr>
    </w:p>
    <w:p w14:paraId="21EAB67E" w14:textId="77777777" w:rsidR="003958BF" w:rsidRPr="00310208" w:rsidRDefault="003958BF" w:rsidP="00CD453B">
      <w:pPr>
        <w:rPr>
          <w:rFonts w:ascii="Arial" w:eastAsia="Calibri" w:hAnsi="Arial" w:cs="Arial"/>
          <w:b/>
          <w:bCs/>
          <w:kern w:val="0"/>
          <w:sz w:val="22"/>
          <w:szCs w:val="22"/>
          <w:lang w:eastAsia="en-US"/>
        </w:rPr>
      </w:pPr>
    </w:p>
    <w:p w14:paraId="1582855C" w14:textId="146CFC94" w:rsidR="00941356" w:rsidRPr="00461504" w:rsidRDefault="00941356" w:rsidP="00941356">
      <w:pPr>
        <w:overflowPunct/>
        <w:autoSpaceDE/>
        <w:autoSpaceDN/>
        <w:adjustRightInd/>
        <w:textAlignment w:val="auto"/>
        <w:rPr>
          <w:rFonts w:ascii="Arial" w:eastAsia="Lucida Sans Unicode" w:hAnsi="Arial" w:cs="Arial"/>
          <w:b/>
          <w:kern w:val="2"/>
          <w:sz w:val="20"/>
          <w:lang w:eastAsia="ar-SA"/>
        </w:rPr>
      </w:pPr>
      <w:r w:rsidRPr="00461504">
        <w:rPr>
          <w:rFonts w:ascii="Arial" w:eastAsia="Lucida Sans Unicode" w:hAnsi="Arial" w:cs="Arial"/>
          <w:b/>
          <w:kern w:val="2"/>
          <w:sz w:val="20"/>
          <w:lang w:eastAsia="ar-SA"/>
        </w:rPr>
        <w:t>Pakiet nr 4</w:t>
      </w:r>
    </w:p>
    <w:p w14:paraId="5FE41F91" w14:textId="36001995" w:rsidR="00941356" w:rsidRDefault="005769CA" w:rsidP="00941356">
      <w:pPr>
        <w:overflowPunct/>
        <w:autoSpaceDE/>
        <w:autoSpaceDN/>
        <w:adjustRightInd/>
        <w:textAlignment w:val="auto"/>
        <w:rPr>
          <w:color w:val="000000"/>
          <w:sz w:val="22"/>
          <w:szCs w:val="22"/>
        </w:rPr>
      </w:pPr>
      <w:r w:rsidRPr="007C09C7">
        <w:rPr>
          <w:color w:val="000000"/>
          <w:sz w:val="22"/>
          <w:szCs w:val="22"/>
        </w:rPr>
        <w:t>Stacje dokujące do pomp infuzyjnych z osprzętem</w:t>
      </w:r>
    </w:p>
    <w:p w14:paraId="3CE22F56" w14:textId="77777777" w:rsidR="005769CA" w:rsidRPr="00461504" w:rsidRDefault="005769CA" w:rsidP="00941356">
      <w:pPr>
        <w:overflowPunct/>
        <w:autoSpaceDE/>
        <w:autoSpaceDN/>
        <w:adjustRightInd/>
        <w:textAlignment w:val="auto"/>
        <w:rPr>
          <w:rFonts w:ascii="Arial" w:eastAsia="Lucida Sans Unicode" w:hAnsi="Arial" w:cs="Arial"/>
          <w:b/>
          <w:bCs/>
          <w:color w:val="FF0000"/>
          <w:kern w:val="2"/>
          <w:sz w:val="20"/>
          <w:lang w:val="pl-PL" w:eastAsia="ar-SA"/>
        </w:rPr>
      </w:pPr>
    </w:p>
    <w:tbl>
      <w:tblPr>
        <w:tblStyle w:val="Tabela-Siatka6"/>
        <w:tblW w:w="14771" w:type="dxa"/>
        <w:tblInd w:w="-601" w:type="dxa"/>
        <w:tblLook w:val="04A0" w:firstRow="1" w:lastRow="0" w:firstColumn="1" w:lastColumn="0" w:noHBand="0" w:noVBand="1"/>
      </w:tblPr>
      <w:tblGrid>
        <w:gridCol w:w="567"/>
        <w:gridCol w:w="4707"/>
        <w:gridCol w:w="851"/>
        <w:gridCol w:w="708"/>
        <w:gridCol w:w="1276"/>
        <w:gridCol w:w="1559"/>
        <w:gridCol w:w="1276"/>
        <w:gridCol w:w="1701"/>
        <w:gridCol w:w="2126"/>
      </w:tblGrid>
      <w:tr w:rsidR="00941356" w:rsidRPr="00461504" w14:paraId="298128C7" w14:textId="77777777" w:rsidTr="00B44DCA">
        <w:tc>
          <w:tcPr>
            <w:tcW w:w="567" w:type="dxa"/>
            <w:vAlign w:val="center"/>
          </w:tcPr>
          <w:p w14:paraId="4D9BDF28"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Lp.</w:t>
            </w:r>
          </w:p>
        </w:tc>
        <w:tc>
          <w:tcPr>
            <w:tcW w:w="4707" w:type="dxa"/>
            <w:vAlign w:val="center"/>
          </w:tcPr>
          <w:p w14:paraId="6FCCE76E"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Opis asortymentu</w:t>
            </w:r>
          </w:p>
        </w:tc>
        <w:tc>
          <w:tcPr>
            <w:tcW w:w="851" w:type="dxa"/>
            <w:vAlign w:val="center"/>
          </w:tcPr>
          <w:p w14:paraId="22D7685D"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Jedn. miary</w:t>
            </w:r>
          </w:p>
        </w:tc>
        <w:tc>
          <w:tcPr>
            <w:tcW w:w="708" w:type="dxa"/>
            <w:vAlign w:val="center"/>
          </w:tcPr>
          <w:p w14:paraId="3CCB85F0"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Ilość</w:t>
            </w:r>
          </w:p>
        </w:tc>
        <w:tc>
          <w:tcPr>
            <w:tcW w:w="1276" w:type="dxa"/>
            <w:vAlign w:val="center"/>
          </w:tcPr>
          <w:p w14:paraId="66DE0CF8"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Cena netto</w:t>
            </w:r>
          </w:p>
        </w:tc>
        <w:tc>
          <w:tcPr>
            <w:tcW w:w="1559" w:type="dxa"/>
            <w:vAlign w:val="center"/>
          </w:tcPr>
          <w:p w14:paraId="6FA47C8E"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 xml:space="preserve">Wartość netto </w:t>
            </w:r>
          </w:p>
        </w:tc>
        <w:tc>
          <w:tcPr>
            <w:tcW w:w="1276" w:type="dxa"/>
            <w:vAlign w:val="center"/>
          </w:tcPr>
          <w:p w14:paraId="144B3419"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Stawka VAT*</w:t>
            </w:r>
          </w:p>
        </w:tc>
        <w:tc>
          <w:tcPr>
            <w:tcW w:w="1701" w:type="dxa"/>
            <w:vAlign w:val="center"/>
          </w:tcPr>
          <w:p w14:paraId="241A54C3"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Wartość brutto</w:t>
            </w:r>
          </w:p>
        </w:tc>
        <w:tc>
          <w:tcPr>
            <w:tcW w:w="2126" w:type="dxa"/>
            <w:vAlign w:val="center"/>
          </w:tcPr>
          <w:p w14:paraId="213280BA" w14:textId="77777777" w:rsidR="00941356" w:rsidRPr="00461504" w:rsidRDefault="00941356" w:rsidP="00B44DCA">
            <w:pPr>
              <w:widowControl/>
              <w:suppressAutoHyphens w:val="0"/>
              <w:overflowPunct/>
              <w:autoSpaceDE/>
              <w:autoSpaceDN/>
              <w:adjustRightInd/>
              <w:jc w:val="center"/>
              <w:textAlignment w:val="auto"/>
              <w:rPr>
                <w:rFonts w:ascii="Arial" w:hAnsi="Arial" w:cs="Arial"/>
                <w:b/>
                <w:kern w:val="0"/>
                <w:sz w:val="20"/>
                <w:szCs w:val="20"/>
                <w:lang w:val="pl-PL"/>
              </w:rPr>
            </w:pPr>
            <w:r w:rsidRPr="00461504">
              <w:rPr>
                <w:rFonts w:ascii="Arial" w:hAnsi="Arial" w:cs="Arial"/>
                <w:b/>
                <w:kern w:val="0"/>
                <w:sz w:val="20"/>
                <w:szCs w:val="20"/>
                <w:lang w:val="pl-PL"/>
              </w:rPr>
              <w:t xml:space="preserve">Producent </w:t>
            </w:r>
            <w:r w:rsidRPr="00461504">
              <w:rPr>
                <w:rFonts w:ascii="Arial" w:hAnsi="Arial" w:cs="Arial"/>
                <w:b/>
                <w:kern w:val="0"/>
                <w:sz w:val="20"/>
                <w:szCs w:val="20"/>
                <w:lang w:val="pl-PL"/>
              </w:rPr>
              <w:br/>
              <w:t>i numer katalogowy</w:t>
            </w:r>
          </w:p>
        </w:tc>
      </w:tr>
      <w:tr w:rsidR="00941356" w:rsidRPr="00461504" w14:paraId="01FD4CB1" w14:textId="77777777" w:rsidTr="00B44DCA">
        <w:trPr>
          <w:trHeight w:val="600"/>
        </w:trPr>
        <w:tc>
          <w:tcPr>
            <w:tcW w:w="567" w:type="dxa"/>
            <w:vAlign w:val="center"/>
          </w:tcPr>
          <w:p w14:paraId="5B061F86" w14:textId="77777777" w:rsidR="00941356" w:rsidRPr="00461504" w:rsidRDefault="00941356" w:rsidP="00B44DCA">
            <w:pPr>
              <w:widowControl/>
              <w:suppressAutoHyphens w:val="0"/>
              <w:overflowPunct/>
              <w:autoSpaceDE/>
              <w:autoSpaceDN/>
              <w:adjustRightInd/>
              <w:jc w:val="center"/>
              <w:textAlignment w:val="auto"/>
              <w:rPr>
                <w:rFonts w:ascii="Arial" w:hAnsi="Arial" w:cs="Arial"/>
                <w:kern w:val="0"/>
                <w:sz w:val="20"/>
                <w:szCs w:val="20"/>
                <w:lang w:val="pl-PL"/>
              </w:rPr>
            </w:pPr>
            <w:r w:rsidRPr="00461504">
              <w:rPr>
                <w:rFonts w:ascii="Arial" w:hAnsi="Arial" w:cs="Arial"/>
                <w:kern w:val="0"/>
                <w:sz w:val="20"/>
                <w:szCs w:val="20"/>
                <w:lang w:val="pl-PL"/>
              </w:rPr>
              <w:t>1.</w:t>
            </w:r>
          </w:p>
        </w:tc>
        <w:tc>
          <w:tcPr>
            <w:tcW w:w="4707" w:type="dxa"/>
            <w:vAlign w:val="center"/>
          </w:tcPr>
          <w:p w14:paraId="14F45197" w14:textId="77777777" w:rsidR="00941356" w:rsidRPr="00461504" w:rsidRDefault="00941356" w:rsidP="00B44DCA">
            <w:pPr>
              <w:overflowPunct/>
              <w:autoSpaceDE/>
              <w:autoSpaceDN/>
              <w:adjustRightInd/>
              <w:textAlignment w:val="auto"/>
              <w:rPr>
                <w:rFonts w:ascii="Arial" w:hAnsi="Arial" w:cs="Arial"/>
                <w:color w:val="000000"/>
                <w:sz w:val="20"/>
                <w:szCs w:val="20"/>
              </w:rPr>
            </w:pPr>
            <w:r w:rsidRPr="00461504">
              <w:rPr>
                <w:rFonts w:ascii="Arial" w:hAnsi="Arial" w:cs="Arial"/>
                <w:color w:val="000000"/>
                <w:sz w:val="20"/>
                <w:szCs w:val="20"/>
              </w:rPr>
              <w:t>Stacje dokujące do pomp infuzyjnych z osprzętem</w:t>
            </w:r>
          </w:p>
        </w:tc>
        <w:tc>
          <w:tcPr>
            <w:tcW w:w="851" w:type="dxa"/>
            <w:vAlign w:val="center"/>
          </w:tcPr>
          <w:p w14:paraId="7BEAD5A2" w14:textId="77777777" w:rsidR="00941356" w:rsidRPr="00461504" w:rsidRDefault="00941356" w:rsidP="00B44DCA">
            <w:pPr>
              <w:widowControl/>
              <w:suppressAutoHyphens w:val="0"/>
              <w:overflowPunct/>
              <w:autoSpaceDE/>
              <w:autoSpaceDN/>
              <w:adjustRightInd/>
              <w:jc w:val="center"/>
              <w:textAlignment w:val="auto"/>
              <w:rPr>
                <w:rFonts w:ascii="Arial" w:hAnsi="Arial" w:cs="Arial"/>
                <w:kern w:val="0"/>
                <w:sz w:val="20"/>
                <w:szCs w:val="20"/>
                <w:lang w:val="pl-PL"/>
              </w:rPr>
            </w:pPr>
            <w:r w:rsidRPr="00461504">
              <w:rPr>
                <w:rFonts w:ascii="Arial" w:hAnsi="Arial" w:cs="Arial"/>
                <w:kern w:val="0"/>
                <w:sz w:val="20"/>
                <w:szCs w:val="20"/>
                <w:lang w:val="pl-PL"/>
              </w:rPr>
              <w:t>szt.</w:t>
            </w:r>
          </w:p>
        </w:tc>
        <w:tc>
          <w:tcPr>
            <w:tcW w:w="708" w:type="dxa"/>
            <w:vAlign w:val="center"/>
          </w:tcPr>
          <w:p w14:paraId="7B12A880" w14:textId="77777777" w:rsidR="00941356" w:rsidRPr="00461504" w:rsidRDefault="00941356" w:rsidP="00B44DCA">
            <w:pPr>
              <w:widowControl/>
              <w:suppressAutoHyphens w:val="0"/>
              <w:overflowPunct/>
              <w:autoSpaceDE/>
              <w:autoSpaceDN/>
              <w:adjustRightInd/>
              <w:jc w:val="center"/>
              <w:textAlignment w:val="auto"/>
              <w:rPr>
                <w:rFonts w:ascii="Arial" w:hAnsi="Arial" w:cs="Arial"/>
                <w:kern w:val="0"/>
                <w:sz w:val="20"/>
                <w:szCs w:val="20"/>
                <w:lang w:val="pl-PL"/>
              </w:rPr>
            </w:pPr>
            <w:r w:rsidRPr="00461504">
              <w:rPr>
                <w:rFonts w:ascii="Arial" w:hAnsi="Arial" w:cs="Arial"/>
                <w:kern w:val="0"/>
                <w:sz w:val="20"/>
                <w:szCs w:val="20"/>
                <w:lang w:val="pl-PL"/>
              </w:rPr>
              <w:t>20</w:t>
            </w:r>
          </w:p>
        </w:tc>
        <w:tc>
          <w:tcPr>
            <w:tcW w:w="1276" w:type="dxa"/>
            <w:vAlign w:val="center"/>
          </w:tcPr>
          <w:p w14:paraId="15D7320F" w14:textId="77777777" w:rsidR="00941356" w:rsidRPr="00461504" w:rsidRDefault="00941356" w:rsidP="00B44DCA">
            <w:pPr>
              <w:widowControl/>
              <w:suppressAutoHyphens w:val="0"/>
              <w:overflowPunct/>
              <w:autoSpaceDE/>
              <w:autoSpaceDN/>
              <w:adjustRightInd/>
              <w:jc w:val="center"/>
              <w:textAlignment w:val="auto"/>
              <w:rPr>
                <w:rFonts w:ascii="Arial" w:hAnsi="Arial" w:cs="Arial"/>
                <w:kern w:val="0"/>
                <w:sz w:val="20"/>
                <w:szCs w:val="20"/>
                <w:lang w:val="pl-PL"/>
              </w:rPr>
            </w:pPr>
          </w:p>
        </w:tc>
        <w:tc>
          <w:tcPr>
            <w:tcW w:w="1559" w:type="dxa"/>
            <w:vAlign w:val="center"/>
          </w:tcPr>
          <w:p w14:paraId="7BA83127" w14:textId="77777777" w:rsidR="00941356" w:rsidRPr="00461504" w:rsidRDefault="00941356" w:rsidP="00B44DCA">
            <w:pPr>
              <w:widowControl/>
              <w:suppressAutoHyphens w:val="0"/>
              <w:overflowPunct/>
              <w:autoSpaceDE/>
              <w:autoSpaceDN/>
              <w:adjustRightInd/>
              <w:textAlignment w:val="auto"/>
              <w:rPr>
                <w:rFonts w:ascii="Arial" w:hAnsi="Arial" w:cs="Arial"/>
                <w:kern w:val="0"/>
                <w:sz w:val="20"/>
                <w:szCs w:val="20"/>
                <w:lang w:val="pl-PL"/>
              </w:rPr>
            </w:pPr>
          </w:p>
        </w:tc>
        <w:tc>
          <w:tcPr>
            <w:tcW w:w="1276" w:type="dxa"/>
            <w:vAlign w:val="center"/>
          </w:tcPr>
          <w:p w14:paraId="7E729ED9" w14:textId="77777777" w:rsidR="00941356" w:rsidRPr="00461504" w:rsidRDefault="00941356" w:rsidP="00B44DCA">
            <w:pPr>
              <w:widowControl/>
              <w:suppressAutoHyphens w:val="0"/>
              <w:overflowPunct/>
              <w:autoSpaceDE/>
              <w:autoSpaceDN/>
              <w:adjustRightInd/>
              <w:textAlignment w:val="auto"/>
              <w:rPr>
                <w:rFonts w:ascii="Arial" w:hAnsi="Arial" w:cs="Arial"/>
                <w:kern w:val="0"/>
                <w:sz w:val="20"/>
                <w:szCs w:val="20"/>
                <w:lang w:val="pl-PL"/>
              </w:rPr>
            </w:pPr>
          </w:p>
        </w:tc>
        <w:tc>
          <w:tcPr>
            <w:tcW w:w="1701" w:type="dxa"/>
            <w:vAlign w:val="center"/>
          </w:tcPr>
          <w:p w14:paraId="0E44EA70" w14:textId="77777777" w:rsidR="00941356" w:rsidRPr="00461504" w:rsidRDefault="00941356" w:rsidP="00B44DCA">
            <w:pPr>
              <w:widowControl/>
              <w:suppressAutoHyphens w:val="0"/>
              <w:overflowPunct/>
              <w:autoSpaceDE/>
              <w:autoSpaceDN/>
              <w:adjustRightInd/>
              <w:textAlignment w:val="auto"/>
              <w:rPr>
                <w:rFonts w:ascii="Arial" w:hAnsi="Arial" w:cs="Arial"/>
                <w:kern w:val="0"/>
                <w:sz w:val="20"/>
                <w:szCs w:val="20"/>
                <w:lang w:val="pl-PL"/>
              </w:rPr>
            </w:pPr>
          </w:p>
        </w:tc>
        <w:tc>
          <w:tcPr>
            <w:tcW w:w="2126" w:type="dxa"/>
            <w:vAlign w:val="center"/>
          </w:tcPr>
          <w:p w14:paraId="04E28B0E" w14:textId="77777777" w:rsidR="00941356" w:rsidRPr="00461504" w:rsidRDefault="00941356" w:rsidP="00B44DCA">
            <w:pPr>
              <w:widowControl/>
              <w:suppressAutoHyphens w:val="0"/>
              <w:overflowPunct/>
              <w:autoSpaceDE/>
              <w:autoSpaceDN/>
              <w:adjustRightInd/>
              <w:textAlignment w:val="auto"/>
              <w:rPr>
                <w:rFonts w:ascii="Arial" w:hAnsi="Arial" w:cs="Arial"/>
                <w:kern w:val="0"/>
                <w:sz w:val="20"/>
                <w:szCs w:val="20"/>
                <w:lang w:val="pl-PL"/>
              </w:rPr>
            </w:pPr>
          </w:p>
        </w:tc>
      </w:tr>
    </w:tbl>
    <w:p w14:paraId="01210DE3" w14:textId="77777777" w:rsidR="00A07833" w:rsidRDefault="00A07833" w:rsidP="00A07833">
      <w:pPr>
        <w:overflowPunct/>
        <w:autoSpaceDE/>
        <w:autoSpaceDN/>
        <w:adjustRightInd/>
        <w:jc w:val="center"/>
        <w:textAlignment w:val="auto"/>
        <w:rPr>
          <w:rFonts w:ascii="Arial" w:eastAsia="Lucida Sans Unicode" w:hAnsi="Arial" w:cs="Arial"/>
          <w:b/>
          <w:kern w:val="2"/>
          <w:sz w:val="20"/>
          <w:lang w:eastAsia="ar-SA"/>
        </w:rPr>
      </w:pPr>
    </w:p>
    <w:p w14:paraId="6D73C30B" w14:textId="77777777" w:rsidR="00941356" w:rsidRPr="00461504" w:rsidRDefault="00941356" w:rsidP="00A07833">
      <w:pPr>
        <w:overflowPunct/>
        <w:autoSpaceDE/>
        <w:autoSpaceDN/>
        <w:adjustRightInd/>
        <w:jc w:val="center"/>
        <w:textAlignment w:val="auto"/>
        <w:rPr>
          <w:rFonts w:ascii="Arial" w:eastAsia="Lucida Sans Unicode" w:hAnsi="Arial" w:cs="Arial"/>
          <w:b/>
          <w:kern w:val="2"/>
          <w:sz w:val="20"/>
          <w:lang w:eastAsia="ar-SA"/>
        </w:rPr>
      </w:pPr>
      <w:r w:rsidRPr="00461504">
        <w:rPr>
          <w:rFonts w:ascii="Arial" w:eastAsia="Lucida Sans Unicode" w:hAnsi="Arial" w:cs="Arial"/>
          <w:b/>
          <w:kern w:val="2"/>
          <w:sz w:val="20"/>
          <w:lang w:eastAsia="ar-SA"/>
        </w:rPr>
        <w:t>*Jeśli przedmiot zamówienia posiada różne stawki VAT należy rozbić wartości netto i brutto wg odpowiednich stawek</w:t>
      </w:r>
    </w:p>
    <w:p w14:paraId="0D0E654D" w14:textId="77777777" w:rsidR="00941356" w:rsidRPr="00461504" w:rsidRDefault="00941356" w:rsidP="00A07833">
      <w:pPr>
        <w:overflowPunct/>
        <w:autoSpaceDE/>
        <w:autoSpaceDN/>
        <w:adjustRightInd/>
        <w:jc w:val="center"/>
        <w:textAlignment w:val="auto"/>
        <w:rPr>
          <w:rFonts w:ascii="Arial" w:eastAsia="Lucida Sans Unicode" w:hAnsi="Arial" w:cs="Arial"/>
          <w:b/>
          <w:kern w:val="2"/>
          <w:sz w:val="20"/>
          <w:lang w:eastAsia="ar-SA"/>
        </w:rPr>
      </w:pPr>
    </w:p>
    <w:p w14:paraId="7C50FF87"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stacja dokująca z miejscem na co najmniej 2 pompy infuzyjne,</w:t>
      </w:r>
    </w:p>
    <w:p w14:paraId="4A67E5F6"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ekran OLED co najmniej 3”,</w:t>
      </w:r>
    </w:p>
    <w:p w14:paraId="0EEDFB64"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stacja wyposażona w port LAN z możliwością podłączenia do HIS oraz do stacji centralnego monitorowania,</w:t>
      </w:r>
    </w:p>
    <w:p w14:paraId="5AD1E9D1"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pompy w stacji dokującej mogą realizować funkcję przekazywania podaży – podaż kaskadowa,</w:t>
      </w:r>
    </w:p>
    <w:p w14:paraId="4203E37F"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xml:space="preserve">- opcja rozszerzenia o moduł </w:t>
      </w:r>
      <w:proofErr w:type="spellStart"/>
      <w:r w:rsidRPr="00461504">
        <w:rPr>
          <w:rFonts w:ascii="Arial" w:eastAsia="Lucida Sans Unicode" w:hAnsi="Arial" w:cs="Arial"/>
          <w:kern w:val="2"/>
          <w:sz w:val="20"/>
          <w:lang w:val="pl-PL" w:eastAsia="ar-SA"/>
        </w:rPr>
        <w:t>WiFi</w:t>
      </w:r>
      <w:proofErr w:type="spellEnd"/>
      <w:r w:rsidRPr="00461504">
        <w:rPr>
          <w:rFonts w:ascii="Arial" w:eastAsia="Lucida Sans Unicode" w:hAnsi="Arial" w:cs="Arial"/>
          <w:kern w:val="2"/>
          <w:sz w:val="20"/>
          <w:lang w:val="pl-PL" w:eastAsia="ar-SA"/>
        </w:rPr>
        <w:t>,</w:t>
      </w:r>
    </w:p>
    <w:p w14:paraId="2A3B608C"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czas pracy na zasilaniu akumulatorowym co najmniej 2h,</w:t>
      </w:r>
    </w:p>
    <w:p w14:paraId="42F3936E"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ochrona przed zalaniem min IP33,</w:t>
      </w:r>
    </w:p>
    <w:p w14:paraId="156BC21F"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zasilanie przez wbudowany zasilacz sieciowy,</w:t>
      </w:r>
    </w:p>
    <w:p w14:paraId="6202ECF6"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obudowa stacji wykonana z tworzywa typu ABS,</w:t>
      </w:r>
    </w:p>
    <w:p w14:paraId="25498112"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możliwość importu/eksportu danych przez USB oraz podłączenie czytników kodów kreskowych,</w:t>
      </w:r>
    </w:p>
    <w:p w14:paraId="0FE95201"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czas pracy na zasilaniu akumulatorowym min. 2 godziny,</w:t>
      </w:r>
    </w:p>
    <w:p w14:paraId="04FBA844"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xml:space="preserve">- możliwość wyjęcia ze stacji dowolnej pompy </w:t>
      </w:r>
      <w:proofErr w:type="spellStart"/>
      <w:r w:rsidRPr="00461504">
        <w:rPr>
          <w:rFonts w:ascii="Arial" w:eastAsia="Lucida Sans Unicode" w:hAnsi="Arial" w:cs="Arial"/>
          <w:kern w:val="2"/>
          <w:sz w:val="20"/>
          <w:lang w:val="pl-PL" w:eastAsia="ar-SA"/>
        </w:rPr>
        <w:t>strzykawkowej</w:t>
      </w:r>
      <w:proofErr w:type="spellEnd"/>
      <w:r w:rsidRPr="00461504">
        <w:rPr>
          <w:rFonts w:ascii="Arial" w:eastAsia="Lucida Sans Unicode" w:hAnsi="Arial" w:cs="Arial"/>
          <w:kern w:val="2"/>
          <w:sz w:val="20"/>
          <w:lang w:val="pl-PL" w:eastAsia="ar-SA"/>
        </w:rPr>
        <w:t xml:space="preserve"> lub objętościowej,</w:t>
      </w:r>
    </w:p>
    <w:p w14:paraId="4572D926" w14:textId="77777777" w:rsidR="00941356" w:rsidRPr="00461504" w:rsidRDefault="00941356" w:rsidP="00941356">
      <w:pPr>
        <w:overflowPunct/>
        <w:autoSpaceDE/>
        <w:autoSpaceDN/>
        <w:adjustRightInd/>
        <w:textAlignment w:val="auto"/>
        <w:rPr>
          <w:rFonts w:ascii="Arial" w:eastAsia="Lucida Sans Unicode" w:hAnsi="Arial" w:cs="Arial"/>
          <w:kern w:val="2"/>
          <w:sz w:val="20"/>
          <w:lang w:val="pl-PL" w:eastAsia="ar-SA"/>
        </w:rPr>
      </w:pPr>
      <w:r w:rsidRPr="00461504">
        <w:rPr>
          <w:rFonts w:ascii="Arial" w:eastAsia="Lucida Sans Unicode" w:hAnsi="Arial" w:cs="Arial"/>
          <w:kern w:val="2"/>
          <w:sz w:val="20"/>
          <w:lang w:val="pl-PL" w:eastAsia="ar-SA"/>
        </w:rPr>
        <w:t>- zatrzaskowy system szybkiego mocowania pomp w stacji dokującej,</w:t>
      </w:r>
    </w:p>
    <w:p w14:paraId="6201533B" w14:textId="77777777" w:rsidR="00941356" w:rsidRPr="00461504" w:rsidRDefault="00941356" w:rsidP="00941356">
      <w:pPr>
        <w:overflowPunct/>
        <w:autoSpaceDE/>
        <w:autoSpaceDN/>
        <w:adjustRightInd/>
        <w:textAlignment w:val="auto"/>
        <w:rPr>
          <w:rFonts w:ascii="Arial" w:eastAsia="Lucida Sans Unicode" w:hAnsi="Arial" w:cs="Arial"/>
          <w:b/>
          <w:kern w:val="2"/>
          <w:sz w:val="20"/>
          <w:lang w:eastAsia="ar-SA"/>
        </w:rPr>
      </w:pPr>
      <w:r w:rsidRPr="00461504">
        <w:rPr>
          <w:rFonts w:ascii="Arial" w:eastAsia="Lucida Sans Unicode" w:hAnsi="Arial" w:cs="Arial"/>
          <w:kern w:val="2"/>
          <w:sz w:val="20"/>
          <w:lang w:val="pl-PL" w:eastAsia="ar-SA"/>
        </w:rPr>
        <w:t>- mocowania stacji do pionowych rur kolumn.</w:t>
      </w:r>
    </w:p>
    <w:p w14:paraId="67E2E2C3" w14:textId="77777777" w:rsidR="00941356" w:rsidRPr="00DF3D85" w:rsidRDefault="00941356" w:rsidP="00941356">
      <w:pPr>
        <w:overflowPunct/>
        <w:autoSpaceDE/>
        <w:autoSpaceDN/>
        <w:adjustRightInd/>
        <w:textAlignment w:val="auto"/>
        <w:rPr>
          <w:rFonts w:ascii="Arial" w:eastAsia="Lucida Sans Unicode" w:hAnsi="Arial" w:cs="Arial"/>
          <w:b/>
          <w:kern w:val="2"/>
          <w:sz w:val="20"/>
          <w:lang w:eastAsia="ar-SA"/>
        </w:rPr>
      </w:pPr>
    </w:p>
    <w:p w14:paraId="67ABB60A" w14:textId="77777777" w:rsidR="00A07833" w:rsidRPr="00DF3D85" w:rsidRDefault="00941356" w:rsidP="00CD453B">
      <w:pPr>
        <w:rPr>
          <w:rFonts w:ascii="Arial" w:hAnsi="Arial" w:cs="Arial"/>
          <w:b/>
          <w:i/>
          <w:sz w:val="20"/>
          <w:u w:val="single"/>
        </w:rPr>
      </w:pPr>
      <w:r w:rsidRPr="00DF3D85">
        <w:rPr>
          <w:rFonts w:ascii="Arial" w:hAnsi="Arial" w:cs="Arial"/>
          <w:b/>
          <w:i/>
          <w:sz w:val="20"/>
          <w:u w:val="single"/>
        </w:rPr>
        <w:t>Wszystkie parametry są wymagane</w:t>
      </w:r>
    </w:p>
    <w:p w14:paraId="0E2FABA1" w14:textId="77777777" w:rsidR="00CC34B1" w:rsidRPr="00DF3D85" w:rsidRDefault="00CC34B1" w:rsidP="00CD453B">
      <w:pPr>
        <w:rPr>
          <w:rFonts w:ascii="Arial" w:eastAsia="Calibri" w:hAnsi="Arial" w:cs="Arial"/>
          <w:b/>
          <w:bCs/>
          <w:kern w:val="0"/>
          <w:sz w:val="20"/>
          <w:lang w:eastAsia="en-US"/>
        </w:rPr>
      </w:pPr>
    </w:p>
    <w:p w14:paraId="420CDEAC" w14:textId="417390F3" w:rsidR="003958BF" w:rsidRPr="00A07833" w:rsidRDefault="00941356" w:rsidP="00CD453B">
      <w:pPr>
        <w:rPr>
          <w:rFonts w:ascii="Arial" w:hAnsi="Arial" w:cs="Arial"/>
          <w:b/>
          <w:i/>
          <w:sz w:val="20"/>
          <w:u w:val="single"/>
        </w:rPr>
      </w:pPr>
      <w:r w:rsidRPr="00461504">
        <w:rPr>
          <w:rFonts w:ascii="Arial" w:eastAsia="Calibri" w:hAnsi="Arial" w:cs="Arial"/>
          <w:b/>
          <w:bCs/>
          <w:kern w:val="0"/>
          <w:sz w:val="20"/>
          <w:lang w:eastAsia="en-US"/>
        </w:rPr>
        <w:lastRenderedPageBreak/>
        <w:t>Pakiet nr 5</w:t>
      </w:r>
    </w:p>
    <w:p w14:paraId="44B0E140" w14:textId="02C75204" w:rsidR="00CD453B" w:rsidRPr="00461504" w:rsidRDefault="00CD453B" w:rsidP="00CD453B">
      <w:pPr>
        <w:rPr>
          <w:rFonts w:ascii="Arial" w:eastAsia="Calibri" w:hAnsi="Arial" w:cs="Arial"/>
          <w:bCs/>
          <w:kern w:val="0"/>
          <w:sz w:val="20"/>
          <w:lang w:eastAsia="en-US"/>
        </w:rPr>
      </w:pPr>
      <w:r w:rsidRPr="00461504">
        <w:rPr>
          <w:rFonts w:ascii="Arial" w:eastAsia="Calibri" w:hAnsi="Arial" w:cs="Arial"/>
          <w:bCs/>
          <w:kern w:val="0"/>
          <w:sz w:val="20"/>
          <w:lang w:eastAsia="en-US"/>
        </w:rPr>
        <w:t>Komputer PC do analizatora Holter</w:t>
      </w:r>
    </w:p>
    <w:p w14:paraId="5B19F90F" w14:textId="77777777" w:rsidR="003958BF" w:rsidRPr="00461504" w:rsidRDefault="003958BF" w:rsidP="00CD453B">
      <w:pPr>
        <w:rPr>
          <w:rFonts w:ascii="Arial" w:eastAsia="Calibri" w:hAnsi="Arial" w:cs="Arial"/>
          <w:b/>
          <w:bCs/>
          <w:kern w:val="0"/>
          <w:sz w:val="20"/>
          <w:lang w:eastAsia="en-US"/>
        </w:rPr>
      </w:pPr>
    </w:p>
    <w:p w14:paraId="24094DCD" w14:textId="77777777" w:rsidR="00997F68" w:rsidRPr="00461504" w:rsidRDefault="00997F68" w:rsidP="00997F68">
      <w:pPr>
        <w:rPr>
          <w:rFonts w:ascii="Arial" w:eastAsia="Calibri" w:hAnsi="Arial" w:cs="Arial"/>
          <w:b/>
          <w:bCs/>
          <w:kern w:val="0"/>
          <w:sz w:val="20"/>
          <w:lang w:eastAsia="en-US"/>
        </w:rPr>
      </w:pPr>
    </w:p>
    <w:tbl>
      <w:tblPr>
        <w:tblpPr w:leftFromText="141" w:rightFromText="141" w:vertAnchor="text" w:horzAnchor="margin" w:tblpXSpec="center" w:tblpY="78"/>
        <w:tblW w:w="14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0"/>
        <w:gridCol w:w="4142"/>
        <w:gridCol w:w="1575"/>
        <w:gridCol w:w="1358"/>
        <w:gridCol w:w="1035"/>
        <w:gridCol w:w="1040"/>
        <w:gridCol w:w="1250"/>
        <w:gridCol w:w="1232"/>
        <w:gridCol w:w="1960"/>
      </w:tblGrid>
      <w:tr w:rsidR="00997F68" w:rsidRPr="00461504" w14:paraId="1C553C82" w14:textId="77777777" w:rsidTr="00C55187">
        <w:trPr>
          <w:cantSplit/>
          <w:trHeight w:val="566"/>
        </w:trPr>
        <w:tc>
          <w:tcPr>
            <w:tcW w:w="780" w:type="dxa"/>
            <w:tcBorders>
              <w:top w:val="single" w:sz="4" w:space="0" w:color="auto"/>
              <w:left w:val="single" w:sz="4" w:space="0" w:color="auto"/>
              <w:bottom w:val="single" w:sz="4" w:space="0" w:color="auto"/>
              <w:right w:val="single" w:sz="4" w:space="0" w:color="auto"/>
            </w:tcBorders>
          </w:tcPr>
          <w:p w14:paraId="13FA6626" w14:textId="77777777" w:rsidR="00997F68" w:rsidRPr="00461504" w:rsidRDefault="00997F68" w:rsidP="00673DD4">
            <w:pPr>
              <w:jc w:val="center"/>
              <w:rPr>
                <w:rFonts w:ascii="Arial" w:hAnsi="Arial" w:cs="Arial"/>
                <w:b/>
                <w:sz w:val="20"/>
                <w:lang w:val="pl-PL"/>
              </w:rPr>
            </w:pPr>
          </w:p>
          <w:p w14:paraId="082D8DE2" w14:textId="77777777" w:rsidR="00997F68" w:rsidRPr="00461504" w:rsidRDefault="00997F68" w:rsidP="00673DD4">
            <w:pPr>
              <w:jc w:val="center"/>
              <w:rPr>
                <w:rFonts w:ascii="Arial" w:hAnsi="Arial" w:cs="Arial"/>
                <w:b/>
                <w:sz w:val="20"/>
                <w:lang w:val="pl-PL"/>
              </w:rPr>
            </w:pPr>
          </w:p>
          <w:p w14:paraId="56A8D4EB" w14:textId="77777777" w:rsidR="00997F68" w:rsidRPr="00461504" w:rsidRDefault="00997F68" w:rsidP="00673DD4">
            <w:pPr>
              <w:jc w:val="center"/>
              <w:rPr>
                <w:rFonts w:ascii="Arial" w:hAnsi="Arial" w:cs="Arial"/>
                <w:b/>
                <w:sz w:val="20"/>
                <w:lang w:val="pl-PL"/>
              </w:rPr>
            </w:pPr>
            <w:r w:rsidRPr="00461504">
              <w:rPr>
                <w:rFonts w:ascii="Arial" w:hAnsi="Arial" w:cs="Arial"/>
                <w:b/>
                <w:sz w:val="20"/>
                <w:lang w:val="pl-PL"/>
              </w:rPr>
              <w:t>L.P.</w:t>
            </w:r>
          </w:p>
        </w:tc>
        <w:tc>
          <w:tcPr>
            <w:tcW w:w="4142" w:type="dxa"/>
            <w:tcBorders>
              <w:top w:val="single" w:sz="4" w:space="0" w:color="auto"/>
              <w:left w:val="single" w:sz="4" w:space="0" w:color="auto"/>
              <w:bottom w:val="single" w:sz="4" w:space="0" w:color="auto"/>
              <w:right w:val="single" w:sz="4" w:space="0" w:color="auto"/>
            </w:tcBorders>
          </w:tcPr>
          <w:p w14:paraId="25FD0F98" w14:textId="77777777" w:rsidR="00997F68" w:rsidRPr="00461504" w:rsidRDefault="00997F68" w:rsidP="00673DD4">
            <w:pPr>
              <w:jc w:val="center"/>
              <w:rPr>
                <w:rFonts w:ascii="Arial" w:hAnsi="Arial" w:cs="Arial"/>
                <w:b/>
                <w:sz w:val="20"/>
                <w:lang w:val="pl-PL"/>
              </w:rPr>
            </w:pPr>
          </w:p>
          <w:p w14:paraId="784BF3FC" w14:textId="77777777" w:rsidR="00997F68" w:rsidRPr="00461504" w:rsidRDefault="00997F68" w:rsidP="00673DD4">
            <w:pPr>
              <w:jc w:val="center"/>
              <w:rPr>
                <w:rFonts w:ascii="Arial" w:hAnsi="Arial" w:cs="Arial"/>
                <w:b/>
                <w:sz w:val="20"/>
                <w:lang w:val="pl-PL"/>
              </w:rPr>
            </w:pPr>
            <w:r w:rsidRPr="00461504">
              <w:rPr>
                <w:rFonts w:ascii="Arial" w:hAnsi="Arial" w:cs="Arial"/>
                <w:b/>
                <w:sz w:val="20"/>
                <w:lang w:val="pl-PL"/>
              </w:rPr>
              <w:t>ASORTYMENT</w:t>
            </w:r>
          </w:p>
          <w:p w14:paraId="14DC0C7A" w14:textId="77777777" w:rsidR="00997F68" w:rsidRPr="00461504" w:rsidRDefault="00997F68" w:rsidP="00673DD4">
            <w:pPr>
              <w:jc w:val="center"/>
              <w:rPr>
                <w:rFonts w:ascii="Arial" w:hAnsi="Arial" w:cs="Arial"/>
                <w:b/>
                <w:sz w:val="20"/>
                <w:lang w:val="pl-PL"/>
              </w:rPr>
            </w:pPr>
            <w:r w:rsidRPr="00461504">
              <w:rPr>
                <w:rFonts w:ascii="Arial" w:hAnsi="Arial" w:cs="Arial"/>
                <w:b/>
                <w:sz w:val="20"/>
                <w:lang w:val="pl-PL"/>
              </w:rPr>
              <w:t>SZCZEGÓŁOWY</w:t>
            </w:r>
          </w:p>
        </w:tc>
        <w:tc>
          <w:tcPr>
            <w:tcW w:w="1575" w:type="dxa"/>
            <w:tcBorders>
              <w:top w:val="single" w:sz="4" w:space="0" w:color="auto"/>
              <w:left w:val="single" w:sz="4" w:space="0" w:color="auto"/>
              <w:bottom w:val="single" w:sz="4" w:space="0" w:color="auto"/>
              <w:right w:val="single" w:sz="4" w:space="0" w:color="auto"/>
            </w:tcBorders>
          </w:tcPr>
          <w:p w14:paraId="58D75699" w14:textId="77777777" w:rsidR="00997F68" w:rsidRPr="00461504" w:rsidRDefault="00997F68" w:rsidP="00673DD4">
            <w:pPr>
              <w:jc w:val="center"/>
              <w:rPr>
                <w:rFonts w:ascii="Arial" w:hAnsi="Arial" w:cs="Arial"/>
                <w:b/>
                <w:sz w:val="20"/>
                <w:lang w:val="pl-PL"/>
              </w:rPr>
            </w:pPr>
          </w:p>
          <w:p w14:paraId="582200D9" w14:textId="77777777" w:rsidR="00997F68" w:rsidRPr="00461504" w:rsidRDefault="00997F68" w:rsidP="00673DD4">
            <w:pPr>
              <w:jc w:val="center"/>
              <w:rPr>
                <w:rFonts w:ascii="Arial" w:hAnsi="Arial" w:cs="Arial"/>
                <w:b/>
                <w:sz w:val="20"/>
                <w:lang w:val="pl-PL"/>
              </w:rPr>
            </w:pPr>
            <w:r w:rsidRPr="00461504">
              <w:rPr>
                <w:rFonts w:ascii="Arial" w:hAnsi="Arial" w:cs="Arial"/>
                <w:b/>
                <w:sz w:val="20"/>
                <w:lang w:val="pl-PL"/>
              </w:rPr>
              <w:t>JEDN. MIARY</w:t>
            </w:r>
          </w:p>
        </w:tc>
        <w:tc>
          <w:tcPr>
            <w:tcW w:w="1358" w:type="dxa"/>
            <w:tcBorders>
              <w:top w:val="single" w:sz="4" w:space="0" w:color="auto"/>
              <w:left w:val="single" w:sz="4" w:space="0" w:color="auto"/>
              <w:bottom w:val="single" w:sz="4" w:space="0" w:color="auto"/>
              <w:right w:val="single" w:sz="4" w:space="0" w:color="auto"/>
            </w:tcBorders>
          </w:tcPr>
          <w:p w14:paraId="2B8779CC" w14:textId="77777777" w:rsidR="00997F68" w:rsidRPr="00461504" w:rsidRDefault="00997F68" w:rsidP="00673DD4">
            <w:pPr>
              <w:jc w:val="center"/>
              <w:rPr>
                <w:rFonts w:ascii="Arial" w:hAnsi="Arial" w:cs="Arial"/>
                <w:b/>
                <w:sz w:val="20"/>
                <w:lang w:val="pl-PL"/>
              </w:rPr>
            </w:pPr>
          </w:p>
          <w:p w14:paraId="07584F58" w14:textId="77777777" w:rsidR="00997F68" w:rsidRPr="00461504" w:rsidRDefault="00997F68" w:rsidP="00673DD4">
            <w:pPr>
              <w:jc w:val="center"/>
              <w:rPr>
                <w:rFonts w:ascii="Arial" w:hAnsi="Arial" w:cs="Arial"/>
                <w:b/>
                <w:sz w:val="20"/>
                <w:lang w:val="pl-PL"/>
              </w:rPr>
            </w:pPr>
            <w:r w:rsidRPr="00461504">
              <w:rPr>
                <w:rFonts w:ascii="Arial" w:hAnsi="Arial" w:cs="Arial"/>
                <w:b/>
                <w:sz w:val="20"/>
                <w:lang w:val="pl-PL"/>
              </w:rPr>
              <w:t xml:space="preserve">ILOŚĆ </w:t>
            </w:r>
          </w:p>
        </w:tc>
        <w:tc>
          <w:tcPr>
            <w:tcW w:w="1035" w:type="dxa"/>
            <w:tcBorders>
              <w:top w:val="single" w:sz="4" w:space="0" w:color="auto"/>
              <w:left w:val="single" w:sz="4" w:space="0" w:color="auto"/>
              <w:bottom w:val="single" w:sz="4" w:space="0" w:color="auto"/>
              <w:right w:val="single" w:sz="4" w:space="0" w:color="auto"/>
            </w:tcBorders>
          </w:tcPr>
          <w:p w14:paraId="61E89A57" w14:textId="77777777" w:rsidR="00997F68" w:rsidRPr="00461504" w:rsidRDefault="00997F68" w:rsidP="00673DD4">
            <w:pPr>
              <w:jc w:val="center"/>
              <w:rPr>
                <w:rFonts w:ascii="Arial" w:hAnsi="Arial" w:cs="Arial"/>
                <w:b/>
                <w:sz w:val="20"/>
                <w:lang w:val="pl-PL"/>
              </w:rPr>
            </w:pPr>
          </w:p>
          <w:p w14:paraId="3375DE5D" w14:textId="77777777" w:rsidR="00997F68" w:rsidRPr="00461504" w:rsidRDefault="00997F68" w:rsidP="00673DD4">
            <w:pPr>
              <w:jc w:val="center"/>
              <w:rPr>
                <w:rFonts w:ascii="Arial" w:hAnsi="Arial" w:cs="Arial"/>
                <w:b/>
                <w:sz w:val="20"/>
                <w:lang w:val="pl-PL"/>
              </w:rPr>
            </w:pPr>
            <w:r w:rsidRPr="00461504">
              <w:rPr>
                <w:rFonts w:ascii="Arial" w:hAnsi="Arial" w:cs="Arial"/>
                <w:b/>
                <w:sz w:val="20"/>
                <w:lang w:val="pl-PL"/>
              </w:rPr>
              <w:t>CENA  NETTO</w:t>
            </w:r>
          </w:p>
        </w:tc>
        <w:tc>
          <w:tcPr>
            <w:tcW w:w="1040" w:type="dxa"/>
            <w:tcBorders>
              <w:top w:val="single" w:sz="4" w:space="0" w:color="auto"/>
              <w:left w:val="single" w:sz="4" w:space="0" w:color="auto"/>
              <w:bottom w:val="single" w:sz="4" w:space="0" w:color="auto"/>
              <w:right w:val="single" w:sz="4" w:space="0" w:color="auto"/>
            </w:tcBorders>
          </w:tcPr>
          <w:p w14:paraId="4BE058B2" w14:textId="77777777" w:rsidR="00997F68" w:rsidRPr="00461504" w:rsidRDefault="00997F68" w:rsidP="00673DD4">
            <w:pPr>
              <w:jc w:val="center"/>
              <w:rPr>
                <w:rFonts w:ascii="Arial" w:hAnsi="Arial" w:cs="Arial"/>
                <w:b/>
                <w:sz w:val="20"/>
                <w:lang w:val="pl-PL"/>
              </w:rPr>
            </w:pPr>
          </w:p>
          <w:p w14:paraId="78B7865E" w14:textId="77777777" w:rsidR="00997F68" w:rsidRPr="00461504" w:rsidRDefault="00997F68" w:rsidP="00673DD4">
            <w:pPr>
              <w:jc w:val="center"/>
              <w:rPr>
                <w:rFonts w:ascii="Arial" w:hAnsi="Arial" w:cs="Arial"/>
                <w:b/>
                <w:sz w:val="20"/>
                <w:lang w:val="pl-PL"/>
              </w:rPr>
            </w:pPr>
            <w:r w:rsidRPr="00461504">
              <w:rPr>
                <w:rFonts w:ascii="Arial" w:hAnsi="Arial" w:cs="Arial"/>
                <w:b/>
                <w:sz w:val="20"/>
                <w:lang w:val="pl-PL"/>
              </w:rPr>
              <w:t>STAWKA VAT*</w:t>
            </w:r>
          </w:p>
        </w:tc>
        <w:tc>
          <w:tcPr>
            <w:tcW w:w="1250" w:type="dxa"/>
            <w:tcBorders>
              <w:top w:val="single" w:sz="4" w:space="0" w:color="auto"/>
              <w:left w:val="single" w:sz="4" w:space="0" w:color="auto"/>
              <w:bottom w:val="single" w:sz="4" w:space="0" w:color="auto"/>
              <w:right w:val="single" w:sz="4" w:space="0" w:color="auto"/>
            </w:tcBorders>
          </w:tcPr>
          <w:p w14:paraId="33AABEF5" w14:textId="77777777" w:rsidR="00997F68" w:rsidRPr="00461504" w:rsidRDefault="00997F68" w:rsidP="00673DD4">
            <w:pPr>
              <w:jc w:val="center"/>
              <w:rPr>
                <w:rFonts w:ascii="Arial" w:hAnsi="Arial" w:cs="Arial"/>
                <w:b/>
                <w:sz w:val="20"/>
                <w:lang w:val="pl-PL"/>
              </w:rPr>
            </w:pPr>
          </w:p>
          <w:p w14:paraId="386C8BC1" w14:textId="77777777" w:rsidR="00997F68" w:rsidRPr="00461504" w:rsidRDefault="00997F68" w:rsidP="00673DD4">
            <w:pPr>
              <w:jc w:val="center"/>
              <w:rPr>
                <w:rFonts w:ascii="Arial" w:hAnsi="Arial" w:cs="Arial"/>
                <w:b/>
                <w:sz w:val="20"/>
                <w:lang w:val="pl-PL"/>
              </w:rPr>
            </w:pPr>
            <w:r w:rsidRPr="00461504">
              <w:rPr>
                <w:rFonts w:ascii="Arial" w:hAnsi="Arial" w:cs="Arial"/>
                <w:b/>
                <w:sz w:val="20"/>
                <w:lang w:val="pl-PL"/>
              </w:rPr>
              <w:t>WARTOŚĆ NETTO</w:t>
            </w:r>
          </w:p>
        </w:tc>
        <w:tc>
          <w:tcPr>
            <w:tcW w:w="1232" w:type="dxa"/>
            <w:tcBorders>
              <w:top w:val="single" w:sz="4" w:space="0" w:color="auto"/>
              <w:left w:val="single" w:sz="4" w:space="0" w:color="auto"/>
              <w:bottom w:val="single" w:sz="4" w:space="0" w:color="auto"/>
              <w:right w:val="single" w:sz="4" w:space="0" w:color="auto"/>
            </w:tcBorders>
          </w:tcPr>
          <w:p w14:paraId="373A4148" w14:textId="77777777" w:rsidR="00997F68" w:rsidRPr="00461504" w:rsidRDefault="00997F68" w:rsidP="00673DD4">
            <w:pPr>
              <w:jc w:val="center"/>
              <w:rPr>
                <w:rFonts w:ascii="Arial" w:hAnsi="Arial" w:cs="Arial"/>
                <w:b/>
                <w:sz w:val="20"/>
                <w:lang w:val="pl-PL"/>
              </w:rPr>
            </w:pPr>
          </w:p>
          <w:p w14:paraId="50E73CA6" w14:textId="77777777" w:rsidR="00997F68" w:rsidRPr="00461504" w:rsidRDefault="00997F68" w:rsidP="00673DD4">
            <w:pPr>
              <w:jc w:val="center"/>
              <w:rPr>
                <w:rFonts w:ascii="Arial" w:hAnsi="Arial" w:cs="Arial"/>
                <w:b/>
                <w:sz w:val="20"/>
                <w:lang w:val="pl-PL"/>
              </w:rPr>
            </w:pPr>
            <w:r w:rsidRPr="00461504">
              <w:rPr>
                <w:rFonts w:ascii="Arial" w:hAnsi="Arial" w:cs="Arial"/>
                <w:b/>
                <w:sz w:val="20"/>
                <w:lang w:val="pl-PL"/>
              </w:rPr>
              <w:t>WARTOŚĆ BRUTTO</w:t>
            </w:r>
          </w:p>
        </w:tc>
        <w:tc>
          <w:tcPr>
            <w:tcW w:w="1960" w:type="dxa"/>
            <w:tcBorders>
              <w:top w:val="single" w:sz="4" w:space="0" w:color="auto"/>
              <w:left w:val="single" w:sz="4" w:space="0" w:color="auto"/>
              <w:bottom w:val="single" w:sz="4" w:space="0" w:color="auto"/>
              <w:right w:val="single" w:sz="4" w:space="0" w:color="auto"/>
            </w:tcBorders>
          </w:tcPr>
          <w:p w14:paraId="520E8FCF" w14:textId="77777777" w:rsidR="00997F68" w:rsidRPr="00461504" w:rsidRDefault="00997F68" w:rsidP="00673DD4">
            <w:pPr>
              <w:jc w:val="center"/>
              <w:rPr>
                <w:rFonts w:ascii="Arial" w:hAnsi="Arial" w:cs="Arial"/>
                <w:b/>
                <w:sz w:val="20"/>
                <w:lang w:val="pl-PL"/>
              </w:rPr>
            </w:pPr>
          </w:p>
          <w:p w14:paraId="13AFDA6F" w14:textId="77777777" w:rsidR="00997F68" w:rsidRPr="00461504" w:rsidRDefault="00997F68" w:rsidP="00673DD4">
            <w:pPr>
              <w:jc w:val="center"/>
              <w:rPr>
                <w:rFonts w:ascii="Arial" w:hAnsi="Arial" w:cs="Arial"/>
                <w:b/>
                <w:sz w:val="20"/>
                <w:lang w:val="pl-PL"/>
              </w:rPr>
            </w:pPr>
            <w:r w:rsidRPr="00461504">
              <w:rPr>
                <w:rFonts w:ascii="Arial" w:hAnsi="Arial" w:cs="Arial"/>
                <w:b/>
                <w:sz w:val="20"/>
                <w:lang w:val="pl-PL"/>
              </w:rPr>
              <w:t>PRODUCENT I</w:t>
            </w:r>
          </w:p>
          <w:p w14:paraId="5C5B8CD2" w14:textId="77777777" w:rsidR="00997F68" w:rsidRPr="00461504" w:rsidRDefault="00997F68" w:rsidP="00673DD4">
            <w:pPr>
              <w:jc w:val="center"/>
              <w:rPr>
                <w:rFonts w:ascii="Arial" w:hAnsi="Arial" w:cs="Arial"/>
                <w:b/>
                <w:sz w:val="20"/>
                <w:lang w:val="pl-PL"/>
              </w:rPr>
            </w:pPr>
            <w:r w:rsidRPr="00461504">
              <w:rPr>
                <w:rFonts w:ascii="Arial" w:hAnsi="Arial" w:cs="Arial"/>
                <w:b/>
                <w:sz w:val="20"/>
                <w:lang w:val="pl-PL"/>
              </w:rPr>
              <w:t>NUMER KATALOGOWY</w:t>
            </w:r>
          </w:p>
          <w:p w14:paraId="3F362C7B" w14:textId="77777777" w:rsidR="00997F68" w:rsidRPr="00461504" w:rsidRDefault="00997F68" w:rsidP="00673DD4">
            <w:pPr>
              <w:jc w:val="center"/>
              <w:rPr>
                <w:rFonts w:ascii="Arial" w:hAnsi="Arial" w:cs="Arial"/>
                <w:b/>
                <w:sz w:val="20"/>
                <w:lang w:val="pl-PL"/>
              </w:rPr>
            </w:pPr>
          </w:p>
        </w:tc>
      </w:tr>
      <w:tr w:rsidR="00997F68" w:rsidRPr="00461504" w14:paraId="066D01F9" w14:textId="77777777" w:rsidTr="00C55187">
        <w:trPr>
          <w:cantSplit/>
          <w:trHeight w:val="258"/>
        </w:trPr>
        <w:tc>
          <w:tcPr>
            <w:tcW w:w="780" w:type="dxa"/>
            <w:tcBorders>
              <w:top w:val="single" w:sz="4" w:space="0" w:color="auto"/>
              <w:left w:val="single" w:sz="4" w:space="0" w:color="auto"/>
              <w:bottom w:val="single" w:sz="4" w:space="0" w:color="auto"/>
              <w:right w:val="single" w:sz="4" w:space="0" w:color="auto"/>
            </w:tcBorders>
            <w:vAlign w:val="center"/>
            <w:hideMark/>
          </w:tcPr>
          <w:p w14:paraId="0CFF0831" w14:textId="77777777" w:rsidR="00997F68" w:rsidRPr="00461504" w:rsidRDefault="00997F68" w:rsidP="00673DD4">
            <w:pPr>
              <w:jc w:val="center"/>
              <w:rPr>
                <w:rFonts w:ascii="Arial" w:hAnsi="Arial" w:cs="Arial"/>
                <w:b/>
                <w:sz w:val="20"/>
                <w:lang w:val="pl-PL"/>
              </w:rPr>
            </w:pPr>
            <w:r w:rsidRPr="00461504">
              <w:rPr>
                <w:rFonts w:ascii="Arial" w:hAnsi="Arial" w:cs="Arial"/>
                <w:b/>
                <w:sz w:val="20"/>
                <w:lang w:val="pl-PL"/>
              </w:rPr>
              <w:t>1.</w:t>
            </w:r>
          </w:p>
        </w:tc>
        <w:tc>
          <w:tcPr>
            <w:tcW w:w="4142" w:type="dxa"/>
            <w:tcBorders>
              <w:top w:val="single" w:sz="4" w:space="0" w:color="auto"/>
              <w:left w:val="single" w:sz="4" w:space="0" w:color="auto"/>
              <w:bottom w:val="single" w:sz="4" w:space="0" w:color="auto"/>
              <w:right w:val="single" w:sz="4" w:space="0" w:color="auto"/>
            </w:tcBorders>
            <w:vAlign w:val="center"/>
            <w:hideMark/>
          </w:tcPr>
          <w:p w14:paraId="2EEA05C9" w14:textId="77777777" w:rsidR="00997F68" w:rsidRPr="00461504" w:rsidRDefault="00997F68" w:rsidP="00673DD4">
            <w:pPr>
              <w:jc w:val="center"/>
              <w:rPr>
                <w:rFonts w:ascii="Arial" w:eastAsia="Calibri" w:hAnsi="Arial" w:cs="Arial"/>
                <w:bCs/>
                <w:sz w:val="20"/>
              </w:rPr>
            </w:pPr>
          </w:p>
          <w:p w14:paraId="1A93CAB4" w14:textId="77777777" w:rsidR="00997F68" w:rsidRPr="00461504" w:rsidRDefault="00997F68" w:rsidP="00997F68">
            <w:pPr>
              <w:rPr>
                <w:rFonts w:ascii="Arial" w:eastAsia="Calibri" w:hAnsi="Arial" w:cs="Arial"/>
                <w:bCs/>
                <w:kern w:val="0"/>
                <w:sz w:val="20"/>
                <w:lang w:eastAsia="en-US"/>
              </w:rPr>
            </w:pPr>
            <w:r w:rsidRPr="00461504">
              <w:rPr>
                <w:rFonts w:ascii="Arial" w:eastAsia="Calibri" w:hAnsi="Arial" w:cs="Arial"/>
                <w:bCs/>
                <w:kern w:val="0"/>
                <w:sz w:val="20"/>
                <w:lang w:eastAsia="en-US"/>
              </w:rPr>
              <w:t>Komputer PC do analizatora Holter</w:t>
            </w:r>
          </w:p>
          <w:p w14:paraId="0CF4D613" w14:textId="77777777" w:rsidR="00997F68" w:rsidRPr="00461504" w:rsidRDefault="00997F68" w:rsidP="00673DD4">
            <w:pPr>
              <w:rPr>
                <w:rFonts w:ascii="Arial" w:eastAsia="Calibri" w:hAnsi="Arial" w:cs="Arial"/>
                <w:b/>
                <w:bCs/>
                <w:kern w:val="0"/>
                <w:sz w:val="20"/>
                <w:lang w:eastAsia="en-US"/>
              </w:rPr>
            </w:pPr>
          </w:p>
          <w:p w14:paraId="27C548CE" w14:textId="77777777" w:rsidR="00997F68" w:rsidRPr="00461504" w:rsidRDefault="00997F68" w:rsidP="00673DD4">
            <w:pPr>
              <w:jc w:val="center"/>
              <w:rPr>
                <w:rFonts w:ascii="Arial" w:hAnsi="Arial" w:cs="Arial"/>
                <w:sz w:val="20"/>
                <w:lang w:val="pl-PL"/>
              </w:rPr>
            </w:pPr>
          </w:p>
        </w:tc>
        <w:tc>
          <w:tcPr>
            <w:tcW w:w="1575" w:type="dxa"/>
            <w:tcBorders>
              <w:top w:val="single" w:sz="4" w:space="0" w:color="auto"/>
              <w:left w:val="single" w:sz="4" w:space="0" w:color="auto"/>
              <w:bottom w:val="single" w:sz="4" w:space="0" w:color="auto"/>
              <w:right w:val="single" w:sz="4" w:space="0" w:color="auto"/>
            </w:tcBorders>
            <w:vAlign w:val="center"/>
            <w:hideMark/>
          </w:tcPr>
          <w:p w14:paraId="5686DFA0" w14:textId="77777777" w:rsidR="00997F68" w:rsidRPr="00461504" w:rsidRDefault="00997F68" w:rsidP="00673DD4">
            <w:pPr>
              <w:jc w:val="center"/>
              <w:rPr>
                <w:rFonts w:ascii="Arial" w:hAnsi="Arial" w:cs="Arial"/>
                <w:b/>
                <w:sz w:val="20"/>
                <w:lang w:val="pl-PL"/>
              </w:rPr>
            </w:pPr>
            <w:r w:rsidRPr="00461504">
              <w:rPr>
                <w:rFonts w:ascii="Arial" w:hAnsi="Arial" w:cs="Arial"/>
                <w:b/>
                <w:sz w:val="20"/>
                <w:lang w:val="pl-PL"/>
              </w:rPr>
              <w:t>Szt.</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F3DE055" w14:textId="5AA62410" w:rsidR="00997F68" w:rsidRPr="00461504" w:rsidRDefault="00E707A4" w:rsidP="00673DD4">
            <w:pPr>
              <w:jc w:val="center"/>
              <w:rPr>
                <w:rFonts w:ascii="Arial" w:hAnsi="Arial" w:cs="Arial"/>
                <w:b/>
                <w:sz w:val="20"/>
                <w:lang w:val="pl-PL"/>
              </w:rPr>
            </w:pPr>
            <w:r w:rsidRPr="00461504">
              <w:rPr>
                <w:rFonts w:ascii="Arial" w:hAnsi="Arial" w:cs="Arial"/>
                <w:b/>
                <w:sz w:val="20"/>
                <w:lang w:val="pl-PL"/>
              </w:rPr>
              <w:t>1</w:t>
            </w:r>
          </w:p>
        </w:tc>
        <w:tc>
          <w:tcPr>
            <w:tcW w:w="1035" w:type="dxa"/>
            <w:tcBorders>
              <w:top w:val="single" w:sz="4" w:space="0" w:color="auto"/>
              <w:left w:val="single" w:sz="4" w:space="0" w:color="auto"/>
              <w:bottom w:val="single" w:sz="4" w:space="0" w:color="auto"/>
              <w:right w:val="single" w:sz="4" w:space="0" w:color="auto"/>
            </w:tcBorders>
            <w:vAlign w:val="center"/>
          </w:tcPr>
          <w:p w14:paraId="53D3E33C" w14:textId="77777777" w:rsidR="00997F68" w:rsidRPr="00461504" w:rsidRDefault="00997F68" w:rsidP="00673DD4">
            <w:pPr>
              <w:jc w:val="center"/>
              <w:rPr>
                <w:rFonts w:ascii="Arial" w:hAnsi="Arial" w:cs="Arial"/>
                <w:b/>
                <w:sz w:val="20"/>
                <w:lang w:val="pl-PL"/>
              </w:rPr>
            </w:pPr>
          </w:p>
        </w:tc>
        <w:tc>
          <w:tcPr>
            <w:tcW w:w="1040" w:type="dxa"/>
            <w:tcBorders>
              <w:top w:val="single" w:sz="4" w:space="0" w:color="auto"/>
              <w:left w:val="single" w:sz="4" w:space="0" w:color="auto"/>
              <w:bottom w:val="single" w:sz="4" w:space="0" w:color="auto"/>
              <w:right w:val="single" w:sz="4" w:space="0" w:color="auto"/>
            </w:tcBorders>
            <w:vAlign w:val="center"/>
          </w:tcPr>
          <w:p w14:paraId="02C16425" w14:textId="77777777" w:rsidR="00997F68" w:rsidRPr="00461504" w:rsidRDefault="00997F68" w:rsidP="00673DD4">
            <w:pPr>
              <w:jc w:val="center"/>
              <w:rPr>
                <w:rFonts w:ascii="Arial" w:hAnsi="Arial" w:cs="Arial"/>
                <w:b/>
                <w:sz w:val="20"/>
                <w:lang w:val="pl-PL"/>
              </w:rPr>
            </w:pPr>
          </w:p>
        </w:tc>
        <w:tc>
          <w:tcPr>
            <w:tcW w:w="1250" w:type="dxa"/>
            <w:tcBorders>
              <w:top w:val="single" w:sz="4" w:space="0" w:color="auto"/>
              <w:left w:val="single" w:sz="4" w:space="0" w:color="auto"/>
              <w:bottom w:val="single" w:sz="4" w:space="0" w:color="auto"/>
              <w:right w:val="single" w:sz="4" w:space="0" w:color="auto"/>
            </w:tcBorders>
            <w:vAlign w:val="center"/>
          </w:tcPr>
          <w:p w14:paraId="502B8FC5" w14:textId="77777777" w:rsidR="00997F68" w:rsidRPr="00461504" w:rsidRDefault="00997F68" w:rsidP="00673DD4">
            <w:pPr>
              <w:jc w:val="center"/>
              <w:rPr>
                <w:rFonts w:ascii="Arial" w:hAnsi="Arial" w:cs="Arial"/>
                <w:b/>
                <w:sz w:val="20"/>
                <w:lang w:val="pl-PL"/>
              </w:rPr>
            </w:pPr>
          </w:p>
        </w:tc>
        <w:tc>
          <w:tcPr>
            <w:tcW w:w="1232" w:type="dxa"/>
            <w:tcBorders>
              <w:top w:val="single" w:sz="4" w:space="0" w:color="auto"/>
              <w:left w:val="single" w:sz="4" w:space="0" w:color="auto"/>
              <w:bottom w:val="single" w:sz="4" w:space="0" w:color="auto"/>
              <w:right w:val="single" w:sz="4" w:space="0" w:color="auto"/>
            </w:tcBorders>
            <w:vAlign w:val="center"/>
          </w:tcPr>
          <w:p w14:paraId="3237587A" w14:textId="77777777" w:rsidR="00997F68" w:rsidRPr="00461504" w:rsidRDefault="00997F68" w:rsidP="00673DD4">
            <w:pPr>
              <w:jc w:val="center"/>
              <w:rPr>
                <w:rFonts w:ascii="Arial" w:hAnsi="Arial" w:cs="Arial"/>
                <w:b/>
                <w:sz w:val="20"/>
                <w:lang w:val="pl-PL"/>
              </w:rPr>
            </w:pPr>
          </w:p>
        </w:tc>
        <w:tc>
          <w:tcPr>
            <w:tcW w:w="1960" w:type="dxa"/>
            <w:tcBorders>
              <w:top w:val="single" w:sz="4" w:space="0" w:color="auto"/>
              <w:left w:val="single" w:sz="4" w:space="0" w:color="auto"/>
              <w:bottom w:val="single" w:sz="4" w:space="0" w:color="auto"/>
              <w:right w:val="single" w:sz="4" w:space="0" w:color="auto"/>
            </w:tcBorders>
            <w:vAlign w:val="center"/>
          </w:tcPr>
          <w:p w14:paraId="104A1DFC" w14:textId="77777777" w:rsidR="00997F68" w:rsidRPr="00461504" w:rsidRDefault="00997F68" w:rsidP="00673DD4">
            <w:pPr>
              <w:jc w:val="center"/>
              <w:rPr>
                <w:rFonts w:ascii="Arial" w:hAnsi="Arial" w:cs="Arial"/>
                <w:b/>
                <w:sz w:val="20"/>
                <w:lang w:val="pl-PL"/>
              </w:rPr>
            </w:pPr>
          </w:p>
        </w:tc>
      </w:tr>
    </w:tbl>
    <w:p w14:paraId="74E795A2" w14:textId="77777777" w:rsidR="00461504" w:rsidRDefault="00461504" w:rsidP="00C55187">
      <w:pPr>
        <w:rPr>
          <w:rFonts w:ascii="Arial" w:hAnsi="Arial" w:cs="Arial"/>
          <w:b/>
          <w:sz w:val="20"/>
        </w:rPr>
      </w:pPr>
    </w:p>
    <w:p w14:paraId="73646787" w14:textId="77777777" w:rsidR="00461504" w:rsidRDefault="00461504" w:rsidP="0068468A">
      <w:pPr>
        <w:jc w:val="center"/>
        <w:rPr>
          <w:rFonts w:ascii="Arial" w:hAnsi="Arial" w:cs="Arial"/>
          <w:b/>
          <w:sz w:val="20"/>
        </w:rPr>
      </w:pPr>
    </w:p>
    <w:p w14:paraId="43D84F65" w14:textId="77777777" w:rsidR="0068468A" w:rsidRPr="00461504" w:rsidRDefault="0068468A" w:rsidP="0068468A">
      <w:pPr>
        <w:jc w:val="center"/>
        <w:rPr>
          <w:rFonts w:ascii="Arial" w:hAnsi="Arial" w:cs="Arial"/>
          <w:b/>
          <w:sz w:val="20"/>
        </w:rPr>
      </w:pPr>
      <w:r w:rsidRPr="00461504">
        <w:rPr>
          <w:rFonts w:ascii="Arial" w:hAnsi="Arial" w:cs="Arial"/>
          <w:b/>
          <w:sz w:val="20"/>
        </w:rPr>
        <w:t>*Jeśli przedmiot zamówienia posiada różne stawki VAT należy rozbić wartości netto i brutto wg odpowiednich stawek</w:t>
      </w:r>
    </w:p>
    <w:p w14:paraId="5C6A9D52" w14:textId="77777777" w:rsidR="0068468A" w:rsidRPr="00461504" w:rsidRDefault="0068468A" w:rsidP="0068468A">
      <w:pPr>
        <w:widowControl/>
        <w:overflowPunct/>
        <w:autoSpaceDE/>
        <w:adjustRightInd/>
        <w:spacing w:after="160" w:line="251" w:lineRule="auto"/>
        <w:jc w:val="center"/>
        <w:rPr>
          <w:rFonts w:ascii="Arial" w:eastAsia="SimSun" w:hAnsi="Arial" w:cs="Arial"/>
          <w:b/>
          <w:bCs/>
          <w:kern w:val="3"/>
          <w:sz w:val="20"/>
          <w:lang w:val="pl-PL" w:eastAsia="en-US"/>
        </w:rPr>
      </w:pPr>
    </w:p>
    <w:p w14:paraId="086FABF8" w14:textId="77777777" w:rsidR="00997F68" w:rsidRPr="00461504" w:rsidRDefault="00997F68" w:rsidP="00997F68">
      <w:pPr>
        <w:rPr>
          <w:rFonts w:ascii="Arial" w:eastAsia="Calibri" w:hAnsi="Arial" w:cs="Arial"/>
          <w:b/>
          <w:bCs/>
          <w:kern w:val="0"/>
          <w:sz w:val="20"/>
          <w:lang w:eastAsia="en-US"/>
        </w:rPr>
      </w:pPr>
    </w:p>
    <w:p w14:paraId="0E749795" w14:textId="77777777" w:rsidR="003958BF" w:rsidRPr="00461504" w:rsidRDefault="003958BF" w:rsidP="00CD453B">
      <w:pPr>
        <w:rPr>
          <w:rFonts w:ascii="Arial" w:eastAsia="Calibri" w:hAnsi="Arial" w:cs="Arial"/>
          <w:b/>
          <w:bCs/>
          <w:kern w:val="0"/>
          <w:sz w:val="20"/>
          <w:lang w:eastAsia="en-US"/>
        </w:rPr>
      </w:pPr>
    </w:p>
    <w:p w14:paraId="29E7EE85" w14:textId="77777777" w:rsidR="003958BF" w:rsidRPr="00461504" w:rsidRDefault="003958BF" w:rsidP="00CD453B">
      <w:pPr>
        <w:rPr>
          <w:rFonts w:ascii="Arial" w:eastAsia="Calibri" w:hAnsi="Arial" w:cs="Arial"/>
          <w:b/>
          <w:bCs/>
          <w:kern w:val="0"/>
          <w:sz w:val="20"/>
          <w:lang w:eastAsia="en-US"/>
        </w:rPr>
      </w:pPr>
    </w:p>
    <w:p w14:paraId="72FE7C84" w14:textId="77777777" w:rsidR="001C57D0" w:rsidRPr="00461504" w:rsidRDefault="001C57D0" w:rsidP="001C57D0">
      <w:pPr>
        <w:rPr>
          <w:rFonts w:ascii="Arial" w:hAnsi="Arial" w:cs="Arial"/>
          <w:b/>
          <w:bCs/>
          <w:sz w:val="20"/>
        </w:rPr>
      </w:pPr>
      <w:r w:rsidRPr="00461504">
        <w:rPr>
          <w:rFonts w:ascii="Arial" w:hAnsi="Arial" w:cs="Arial"/>
          <w:b/>
          <w:bCs/>
          <w:sz w:val="20"/>
        </w:rPr>
        <w:t>Komputer PC do analizatora Holter</w:t>
      </w:r>
    </w:p>
    <w:p w14:paraId="27FBC941" w14:textId="77777777" w:rsidR="001C57D0" w:rsidRPr="00461504" w:rsidRDefault="001C57D0" w:rsidP="001C57D0">
      <w:pPr>
        <w:rPr>
          <w:rFonts w:ascii="Arial" w:hAnsi="Arial" w:cs="Arial"/>
          <w:sz w:val="20"/>
        </w:rPr>
      </w:pPr>
      <w:r w:rsidRPr="00461504">
        <w:rPr>
          <w:rFonts w:ascii="Arial" w:hAnsi="Arial" w:cs="Arial"/>
          <w:sz w:val="20"/>
        </w:rPr>
        <w:t xml:space="preserve">1.Komputer PC typu AiO z systemem operacyjnym posiadającym aktualne wsparcie techniczne producenta. </w:t>
      </w:r>
    </w:p>
    <w:p w14:paraId="01649710" w14:textId="77777777" w:rsidR="001C57D0" w:rsidRPr="00461504" w:rsidRDefault="001C57D0" w:rsidP="001C57D0">
      <w:pPr>
        <w:rPr>
          <w:rFonts w:ascii="Arial" w:hAnsi="Arial" w:cs="Arial"/>
          <w:sz w:val="20"/>
        </w:rPr>
      </w:pPr>
      <w:r w:rsidRPr="00461504">
        <w:rPr>
          <w:rFonts w:ascii="Arial" w:hAnsi="Arial" w:cs="Arial"/>
          <w:sz w:val="20"/>
        </w:rPr>
        <w:t xml:space="preserve">2. Co najmniej 16GB RAM; 512 GB SSD </w:t>
      </w:r>
    </w:p>
    <w:p w14:paraId="0B03E921" w14:textId="77777777" w:rsidR="001C57D0" w:rsidRPr="00461504" w:rsidRDefault="001C57D0" w:rsidP="001C57D0">
      <w:pPr>
        <w:rPr>
          <w:rFonts w:ascii="Arial" w:hAnsi="Arial" w:cs="Arial"/>
          <w:sz w:val="20"/>
        </w:rPr>
      </w:pPr>
      <w:r w:rsidRPr="00461504">
        <w:rPr>
          <w:rFonts w:ascii="Arial" w:hAnsi="Arial" w:cs="Arial"/>
          <w:sz w:val="20"/>
        </w:rPr>
        <w:t xml:space="preserve">3.Monitor FHD min 21" </w:t>
      </w:r>
    </w:p>
    <w:p w14:paraId="30133FD4" w14:textId="77777777" w:rsidR="001C57D0" w:rsidRPr="00461504" w:rsidRDefault="001C57D0" w:rsidP="001C57D0">
      <w:pPr>
        <w:rPr>
          <w:rFonts w:ascii="Arial" w:hAnsi="Arial" w:cs="Arial"/>
          <w:sz w:val="20"/>
        </w:rPr>
      </w:pPr>
      <w:r w:rsidRPr="00461504">
        <w:rPr>
          <w:rFonts w:ascii="Arial" w:hAnsi="Arial" w:cs="Arial"/>
          <w:sz w:val="20"/>
        </w:rPr>
        <w:t xml:space="preserve">4. Drukarka sieciowa </w:t>
      </w:r>
    </w:p>
    <w:p w14:paraId="6D8466C4" w14:textId="77777777" w:rsidR="001C57D0" w:rsidRPr="00461504" w:rsidRDefault="001C57D0" w:rsidP="001C57D0">
      <w:pPr>
        <w:rPr>
          <w:rFonts w:ascii="Arial" w:hAnsi="Arial" w:cs="Arial"/>
          <w:b/>
          <w:sz w:val="20"/>
        </w:rPr>
      </w:pPr>
      <w:r w:rsidRPr="00461504">
        <w:rPr>
          <w:rFonts w:ascii="Arial" w:hAnsi="Arial" w:cs="Arial"/>
          <w:sz w:val="20"/>
        </w:rPr>
        <w:t>5. Gwarancja min. 24 miesiące</w:t>
      </w:r>
    </w:p>
    <w:p w14:paraId="5C777F8C" w14:textId="77777777" w:rsidR="0068468A" w:rsidRPr="00461504" w:rsidRDefault="0068468A" w:rsidP="00CD453B">
      <w:pPr>
        <w:rPr>
          <w:rFonts w:ascii="Arial" w:eastAsia="Calibri" w:hAnsi="Arial" w:cs="Arial"/>
          <w:b/>
          <w:bCs/>
          <w:kern w:val="0"/>
          <w:sz w:val="20"/>
          <w:lang w:eastAsia="en-US"/>
        </w:rPr>
      </w:pPr>
    </w:p>
    <w:p w14:paraId="0549A1A4" w14:textId="77777777" w:rsidR="00941356" w:rsidRPr="00461504" w:rsidRDefault="00941356" w:rsidP="00CD453B">
      <w:pPr>
        <w:rPr>
          <w:rFonts w:ascii="Arial" w:hAnsi="Arial" w:cs="Arial"/>
          <w:sz w:val="20"/>
        </w:rPr>
      </w:pPr>
    </w:p>
    <w:p w14:paraId="4E0E573F" w14:textId="4755F879" w:rsidR="003958BF" w:rsidRPr="00461504" w:rsidRDefault="00941356" w:rsidP="00CD453B">
      <w:pPr>
        <w:rPr>
          <w:rFonts w:ascii="Arial" w:eastAsia="Calibri" w:hAnsi="Arial" w:cs="Arial"/>
          <w:b/>
          <w:bCs/>
          <w:kern w:val="0"/>
          <w:sz w:val="20"/>
          <w:lang w:eastAsia="en-US"/>
        </w:rPr>
      </w:pPr>
      <w:r w:rsidRPr="00461504">
        <w:rPr>
          <w:rFonts w:ascii="Arial" w:eastAsia="Calibri" w:hAnsi="Arial" w:cs="Arial"/>
          <w:b/>
          <w:bCs/>
          <w:kern w:val="0"/>
          <w:sz w:val="20"/>
          <w:lang w:eastAsia="en-US"/>
        </w:rPr>
        <w:lastRenderedPageBreak/>
        <w:t>Pakiet nr 6</w:t>
      </w:r>
    </w:p>
    <w:p w14:paraId="776FD3DE" w14:textId="1735EDAC" w:rsidR="00CD453B" w:rsidRPr="00461504" w:rsidRDefault="00CD453B" w:rsidP="00CD453B">
      <w:pPr>
        <w:rPr>
          <w:rFonts w:ascii="Arial" w:eastAsia="Calibri" w:hAnsi="Arial" w:cs="Arial"/>
          <w:bCs/>
          <w:kern w:val="0"/>
          <w:sz w:val="20"/>
          <w:lang w:eastAsia="en-US"/>
        </w:rPr>
      </w:pPr>
      <w:r w:rsidRPr="00461504">
        <w:rPr>
          <w:rFonts w:ascii="Arial" w:eastAsia="Calibri" w:hAnsi="Arial" w:cs="Arial"/>
          <w:bCs/>
          <w:kern w:val="0"/>
          <w:sz w:val="20"/>
          <w:lang w:eastAsia="en-US"/>
        </w:rPr>
        <w:t>Duplikator płyt</w:t>
      </w:r>
    </w:p>
    <w:p w14:paraId="5214A512" w14:textId="77777777" w:rsidR="00486584" w:rsidRPr="00461504" w:rsidRDefault="00486584" w:rsidP="00CD453B">
      <w:pPr>
        <w:rPr>
          <w:rFonts w:ascii="Arial" w:eastAsia="Calibri" w:hAnsi="Arial" w:cs="Arial"/>
          <w:bCs/>
          <w:kern w:val="0"/>
          <w:sz w:val="20"/>
          <w:lang w:eastAsia="en-US"/>
        </w:rPr>
      </w:pPr>
    </w:p>
    <w:p w14:paraId="0B41D063" w14:textId="77777777" w:rsidR="00486584" w:rsidRPr="00461504" w:rsidRDefault="00486584" w:rsidP="00486584">
      <w:pPr>
        <w:rPr>
          <w:rFonts w:ascii="Arial" w:eastAsia="Calibri" w:hAnsi="Arial" w:cs="Arial"/>
          <w:b/>
          <w:bCs/>
          <w:kern w:val="0"/>
          <w:sz w:val="20"/>
          <w:lang w:eastAsia="en-US"/>
        </w:rPr>
      </w:pPr>
    </w:p>
    <w:tbl>
      <w:tblPr>
        <w:tblpPr w:leftFromText="141" w:rightFromText="141" w:vertAnchor="text" w:horzAnchor="margin" w:tblpXSpec="center" w:tblpY="78"/>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3"/>
        <w:gridCol w:w="4158"/>
        <w:gridCol w:w="1581"/>
        <w:gridCol w:w="1363"/>
        <w:gridCol w:w="1039"/>
        <w:gridCol w:w="1044"/>
        <w:gridCol w:w="1254"/>
        <w:gridCol w:w="1236"/>
        <w:gridCol w:w="1967"/>
      </w:tblGrid>
      <w:tr w:rsidR="00486584" w:rsidRPr="00461504" w14:paraId="4BBB93DF" w14:textId="77777777" w:rsidTr="00C55187">
        <w:trPr>
          <w:cantSplit/>
          <w:trHeight w:val="182"/>
        </w:trPr>
        <w:tc>
          <w:tcPr>
            <w:tcW w:w="783" w:type="dxa"/>
            <w:tcBorders>
              <w:top w:val="single" w:sz="4" w:space="0" w:color="auto"/>
              <w:left w:val="single" w:sz="4" w:space="0" w:color="auto"/>
              <w:bottom w:val="single" w:sz="4" w:space="0" w:color="auto"/>
              <w:right w:val="single" w:sz="4" w:space="0" w:color="auto"/>
            </w:tcBorders>
          </w:tcPr>
          <w:p w14:paraId="76E41099" w14:textId="77777777" w:rsidR="00486584" w:rsidRPr="00461504" w:rsidRDefault="00486584" w:rsidP="00673DD4">
            <w:pPr>
              <w:jc w:val="center"/>
              <w:rPr>
                <w:rFonts w:ascii="Arial" w:hAnsi="Arial" w:cs="Arial"/>
                <w:b/>
                <w:sz w:val="20"/>
                <w:lang w:val="pl-PL"/>
              </w:rPr>
            </w:pPr>
          </w:p>
          <w:p w14:paraId="265DA4FC" w14:textId="77777777" w:rsidR="00486584" w:rsidRPr="00461504" w:rsidRDefault="00486584" w:rsidP="00673DD4">
            <w:pPr>
              <w:jc w:val="center"/>
              <w:rPr>
                <w:rFonts w:ascii="Arial" w:hAnsi="Arial" w:cs="Arial"/>
                <w:b/>
                <w:sz w:val="20"/>
                <w:lang w:val="pl-PL"/>
              </w:rPr>
            </w:pPr>
          </w:p>
          <w:p w14:paraId="718F247F"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L.P.</w:t>
            </w:r>
          </w:p>
        </w:tc>
        <w:tc>
          <w:tcPr>
            <w:tcW w:w="4158" w:type="dxa"/>
            <w:tcBorders>
              <w:top w:val="single" w:sz="4" w:space="0" w:color="auto"/>
              <w:left w:val="single" w:sz="4" w:space="0" w:color="auto"/>
              <w:bottom w:val="single" w:sz="4" w:space="0" w:color="auto"/>
              <w:right w:val="single" w:sz="4" w:space="0" w:color="auto"/>
            </w:tcBorders>
          </w:tcPr>
          <w:p w14:paraId="1B780AE2" w14:textId="77777777" w:rsidR="00486584" w:rsidRPr="00461504" w:rsidRDefault="00486584" w:rsidP="00673DD4">
            <w:pPr>
              <w:jc w:val="center"/>
              <w:rPr>
                <w:rFonts w:ascii="Arial" w:hAnsi="Arial" w:cs="Arial"/>
                <w:b/>
                <w:sz w:val="20"/>
                <w:lang w:val="pl-PL"/>
              </w:rPr>
            </w:pPr>
          </w:p>
          <w:p w14:paraId="6746458F"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ASORTYMENT</w:t>
            </w:r>
          </w:p>
          <w:p w14:paraId="0DE76767"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SZCZEGÓŁOWY</w:t>
            </w:r>
          </w:p>
        </w:tc>
        <w:tc>
          <w:tcPr>
            <w:tcW w:w="1581" w:type="dxa"/>
            <w:tcBorders>
              <w:top w:val="single" w:sz="4" w:space="0" w:color="auto"/>
              <w:left w:val="single" w:sz="4" w:space="0" w:color="auto"/>
              <w:bottom w:val="single" w:sz="4" w:space="0" w:color="auto"/>
              <w:right w:val="single" w:sz="4" w:space="0" w:color="auto"/>
            </w:tcBorders>
          </w:tcPr>
          <w:p w14:paraId="017695D7" w14:textId="77777777" w:rsidR="00486584" w:rsidRPr="00461504" w:rsidRDefault="00486584" w:rsidP="00673DD4">
            <w:pPr>
              <w:jc w:val="center"/>
              <w:rPr>
                <w:rFonts w:ascii="Arial" w:hAnsi="Arial" w:cs="Arial"/>
                <w:b/>
                <w:sz w:val="20"/>
                <w:lang w:val="pl-PL"/>
              </w:rPr>
            </w:pPr>
          </w:p>
          <w:p w14:paraId="3D5F0E28"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JEDN. MIARY</w:t>
            </w:r>
          </w:p>
        </w:tc>
        <w:tc>
          <w:tcPr>
            <w:tcW w:w="1363" w:type="dxa"/>
            <w:tcBorders>
              <w:top w:val="single" w:sz="4" w:space="0" w:color="auto"/>
              <w:left w:val="single" w:sz="4" w:space="0" w:color="auto"/>
              <w:bottom w:val="single" w:sz="4" w:space="0" w:color="auto"/>
              <w:right w:val="single" w:sz="4" w:space="0" w:color="auto"/>
            </w:tcBorders>
          </w:tcPr>
          <w:p w14:paraId="02AEDF17" w14:textId="77777777" w:rsidR="00486584" w:rsidRPr="00461504" w:rsidRDefault="00486584" w:rsidP="00673DD4">
            <w:pPr>
              <w:jc w:val="center"/>
              <w:rPr>
                <w:rFonts w:ascii="Arial" w:hAnsi="Arial" w:cs="Arial"/>
                <w:b/>
                <w:sz w:val="20"/>
                <w:lang w:val="pl-PL"/>
              </w:rPr>
            </w:pPr>
          </w:p>
          <w:p w14:paraId="09B12A09"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 xml:space="preserve">ILOŚĆ </w:t>
            </w:r>
          </w:p>
        </w:tc>
        <w:tc>
          <w:tcPr>
            <w:tcW w:w="1039" w:type="dxa"/>
            <w:tcBorders>
              <w:top w:val="single" w:sz="4" w:space="0" w:color="auto"/>
              <w:left w:val="single" w:sz="4" w:space="0" w:color="auto"/>
              <w:bottom w:val="single" w:sz="4" w:space="0" w:color="auto"/>
              <w:right w:val="single" w:sz="4" w:space="0" w:color="auto"/>
            </w:tcBorders>
          </w:tcPr>
          <w:p w14:paraId="6CA642FB" w14:textId="77777777" w:rsidR="00486584" w:rsidRPr="00461504" w:rsidRDefault="00486584" w:rsidP="00673DD4">
            <w:pPr>
              <w:jc w:val="center"/>
              <w:rPr>
                <w:rFonts w:ascii="Arial" w:hAnsi="Arial" w:cs="Arial"/>
                <w:b/>
                <w:sz w:val="20"/>
                <w:lang w:val="pl-PL"/>
              </w:rPr>
            </w:pPr>
          </w:p>
          <w:p w14:paraId="4164925B"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CENA  NETTO</w:t>
            </w:r>
          </w:p>
        </w:tc>
        <w:tc>
          <w:tcPr>
            <w:tcW w:w="1044" w:type="dxa"/>
            <w:tcBorders>
              <w:top w:val="single" w:sz="4" w:space="0" w:color="auto"/>
              <w:left w:val="single" w:sz="4" w:space="0" w:color="auto"/>
              <w:bottom w:val="single" w:sz="4" w:space="0" w:color="auto"/>
              <w:right w:val="single" w:sz="4" w:space="0" w:color="auto"/>
            </w:tcBorders>
          </w:tcPr>
          <w:p w14:paraId="4A4F8F70" w14:textId="77777777" w:rsidR="00486584" w:rsidRPr="00461504" w:rsidRDefault="00486584" w:rsidP="00673DD4">
            <w:pPr>
              <w:jc w:val="center"/>
              <w:rPr>
                <w:rFonts w:ascii="Arial" w:hAnsi="Arial" w:cs="Arial"/>
                <w:b/>
                <w:sz w:val="20"/>
                <w:lang w:val="pl-PL"/>
              </w:rPr>
            </w:pPr>
          </w:p>
          <w:p w14:paraId="693EA87B"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STAWKA VAT*</w:t>
            </w:r>
          </w:p>
        </w:tc>
        <w:tc>
          <w:tcPr>
            <w:tcW w:w="1254" w:type="dxa"/>
            <w:tcBorders>
              <w:top w:val="single" w:sz="4" w:space="0" w:color="auto"/>
              <w:left w:val="single" w:sz="4" w:space="0" w:color="auto"/>
              <w:bottom w:val="single" w:sz="4" w:space="0" w:color="auto"/>
              <w:right w:val="single" w:sz="4" w:space="0" w:color="auto"/>
            </w:tcBorders>
          </w:tcPr>
          <w:p w14:paraId="23D26CFF" w14:textId="77777777" w:rsidR="00486584" w:rsidRPr="00461504" w:rsidRDefault="00486584" w:rsidP="00673DD4">
            <w:pPr>
              <w:jc w:val="center"/>
              <w:rPr>
                <w:rFonts w:ascii="Arial" w:hAnsi="Arial" w:cs="Arial"/>
                <w:b/>
                <w:sz w:val="20"/>
                <w:lang w:val="pl-PL"/>
              </w:rPr>
            </w:pPr>
          </w:p>
          <w:p w14:paraId="5AAC4535"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WARTOŚĆ NETTO</w:t>
            </w:r>
          </w:p>
        </w:tc>
        <w:tc>
          <w:tcPr>
            <w:tcW w:w="1236" w:type="dxa"/>
            <w:tcBorders>
              <w:top w:val="single" w:sz="4" w:space="0" w:color="auto"/>
              <w:left w:val="single" w:sz="4" w:space="0" w:color="auto"/>
              <w:bottom w:val="single" w:sz="4" w:space="0" w:color="auto"/>
              <w:right w:val="single" w:sz="4" w:space="0" w:color="auto"/>
            </w:tcBorders>
          </w:tcPr>
          <w:p w14:paraId="1DE7E28A" w14:textId="77777777" w:rsidR="00486584" w:rsidRPr="00461504" w:rsidRDefault="00486584" w:rsidP="00673DD4">
            <w:pPr>
              <w:jc w:val="center"/>
              <w:rPr>
                <w:rFonts w:ascii="Arial" w:hAnsi="Arial" w:cs="Arial"/>
                <w:b/>
                <w:sz w:val="20"/>
                <w:lang w:val="pl-PL"/>
              </w:rPr>
            </w:pPr>
          </w:p>
          <w:p w14:paraId="63EA8B44"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WARTOŚĆ BRUTTO</w:t>
            </w:r>
          </w:p>
        </w:tc>
        <w:tc>
          <w:tcPr>
            <w:tcW w:w="1967" w:type="dxa"/>
            <w:tcBorders>
              <w:top w:val="single" w:sz="4" w:space="0" w:color="auto"/>
              <w:left w:val="single" w:sz="4" w:space="0" w:color="auto"/>
              <w:bottom w:val="single" w:sz="4" w:space="0" w:color="auto"/>
              <w:right w:val="single" w:sz="4" w:space="0" w:color="auto"/>
            </w:tcBorders>
          </w:tcPr>
          <w:p w14:paraId="37EDA651" w14:textId="77777777" w:rsidR="00486584" w:rsidRPr="00461504" w:rsidRDefault="00486584" w:rsidP="00673DD4">
            <w:pPr>
              <w:jc w:val="center"/>
              <w:rPr>
                <w:rFonts w:ascii="Arial" w:hAnsi="Arial" w:cs="Arial"/>
                <w:b/>
                <w:sz w:val="20"/>
                <w:lang w:val="pl-PL"/>
              </w:rPr>
            </w:pPr>
          </w:p>
          <w:p w14:paraId="33123982"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PRODUCENT I</w:t>
            </w:r>
          </w:p>
          <w:p w14:paraId="5D350006"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NUMER KATALOGOWY</w:t>
            </w:r>
          </w:p>
          <w:p w14:paraId="554ED12D" w14:textId="77777777" w:rsidR="00486584" w:rsidRPr="00461504" w:rsidRDefault="00486584" w:rsidP="00673DD4">
            <w:pPr>
              <w:jc w:val="center"/>
              <w:rPr>
                <w:rFonts w:ascii="Arial" w:hAnsi="Arial" w:cs="Arial"/>
                <w:b/>
                <w:sz w:val="20"/>
                <w:lang w:val="pl-PL"/>
              </w:rPr>
            </w:pPr>
          </w:p>
        </w:tc>
      </w:tr>
      <w:tr w:rsidR="00486584" w:rsidRPr="00461504" w14:paraId="46D3E045" w14:textId="77777777" w:rsidTr="00C55187">
        <w:trPr>
          <w:cantSplit/>
          <w:trHeight w:val="217"/>
        </w:trPr>
        <w:tc>
          <w:tcPr>
            <w:tcW w:w="783" w:type="dxa"/>
            <w:tcBorders>
              <w:top w:val="single" w:sz="4" w:space="0" w:color="auto"/>
              <w:left w:val="single" w:sz="4" w:space="0" w:color="auto"/>
              <w:bottom w:val="single" w:sz="4" w:space="0" w:color="auto"/>
              <w:right w:val="single" w:sz="4" w:space="0" w:color="auto"/>
            </w:tcBorders>
            <w:vAlign w:val="center"/>
            <w:hideMark/>
          </w:tcPr>
          <w:p w14:paraId="7624BAC2"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1.</w:t>
            </w:r>
          </w:p>
        </w:tc>
        <w:tc>
          <w:tcPr>
            <w:tcW w:w="4158" w:type="dxa"/>
            <w:tcBorders>
              <w:top w:val="single" w:sz="4" w:space="0" w:color="auto"/>
              <w:left w:val="single" w:sz="4" w:space="0" w:color="auto"/>
              <w:bottom w:val="single" w:sz="4" w:space="0" w:color="auto"/>
              <w:right w:val="single" w:sz="4" w:space="0" w:color="auto"/>
            </w:tcBorders>
            <w:vAlign w:val="center"/>
            <w:hideMark/>
          </w:tcPr>
          <w:p w14:paraId="7A1DA221" w14:textId="77777777" w:rsidR="00486584" w:rsidRPr="00461504" w:rsidRDefault="00486584" w:rsidP="00673DD4">
            <w:pPr>
              <w:jc w:val="center"/>
              <w:rPr>
                <w:rFonts w:ascii="Arial" w:eastAsia="Calibri" w:hAnsi="Arial" w:cs="Arial"/>
                <w:bCs/>
                <w:sz w:val="20"/>
              </w:rPr>
            </w:pPr>
          </w:p>
          <w:p w14:paraId="403938B2" w14:textId="77777777" w:rsidR="00486584" w:rsidRPr="00461504" w:rsidRDefault="00486584" w:rsidP="00486584">
            <w:pPr>
              <w:rPr>
                <w:rFonts w:ascii="Arial" w:eastAsia="Calibri" w:hAnsi="Arial" w:cs="Arial"/>
                <w:bCs/>
                <w:kern w:val="0"/>
                <w:sz w:val="20"/>
                <w:lang w:eastAsia="en-US"/>
              </w:rPr>
            </w:pPr>
            <w:r w:rsidRPr="00461504">
              <w:rPr>
                <w:rFonts w:ascii="Arial" w:eastAsia="Calibri" w:hAnsi="Arial" w:cs="Arial"/>
                <w:bCs/>
                <w:kern w:val="0"/>
                <w:sz w:val="20"/>
                <w:lang w:eastAsia="en-US"/>
              </w:rPr>
              <w:t>Duplikator płyt</w:t>
            </w:r>
          </w:p>
          <w:p w14:paraId="382A1F28" w14:textId="77777777" w:rsidR="00486584" w:rsidRPr="00461504" w:rsidRDefault="00486584" w:rsidP="00673DD4">
            <w:pPr>
              <w:jc w:val="center"/>
              <w:rPr>
                <w:rFonts w:ascii="Arial" w:hAnsi="Arial" w:cs="Arial"/>
                <w:sz w:val="20"/>
                <w:lang w:val="pl-PL"/>
              </w:rPr>
            </w:pPr>
          </w:p>
        </w:tc>
        <w:tc>
          <w:tcPr>
            <w:tcW w:w="1581" w:type="dxa"/>
            <w:tcBorders>
              <w:top w:val="single" w:sz="4" w:space="0" w:color="auto"/>
              <w:left w:val="single" w:sz="4" w:space="0" w:color="auto"/>
              <w:bottom w:val="single" w:sz="4" w:space="0" w:color="auto"/>
              <w:right w:val="single" w:sz="4" w:space="0" w:color="auto"/>
            </w:tcBorders>
            <w:vAlign w:val="center"/>
            <w:hideMark/>
          </w:tcPr>
          <w:p w14:paraId="42FA05DE"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Szt.</w:t>
            </w:r>
          </w:p>
        </w:tc>
        <w:tc>
          <w:tcPr>
            <w:tcW w:w="1363" w:type="dxa"/>
            <w:tcBorders>
              <w:top w:val="single" w:sz="4" w:space="0" w:color="auto"/>
              <w:left w:val="single" w:sz="4" w:space="0" w:color="auto"/>
              <w:bottom w:val="single" w:sz="4" w:space="0" w:color="auto"/>
              <w:right w:val="single" w:sz="4" w:space="0" w:color="auto"/>
            </w:tcBorders>
            <w:vAlign w:val="center"/>
            <w:hideMark/>
          </w:tcPr>
          <w:p w14:paraId="0CBFE24E"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1</w:t>
            </w:r>
          </w:p>
        </w:tc>
        <w:tc>
          <w:tcPr>
            <w:tcW w:w="1039" w:type="dxa"/>
            <w:tcBorders>
              <w:top w:val="single" w:sz="4" w:space="0" w:color="auto"/>
              <w:left w:val="single" w:sz="4" w:space="0" w:color="auto"/>
              <w:bottom w:val="single" w:sz="4" w:space="0" w:color="auto"/>
              <w:right w:val="single" w:sz="4" w:space="0" w:color="auto"/>
            </w:tcBorders>
            <w:vAlign w:val="center"/>
          </w:tcPr>
          <w:p w14:paraId="385976D8" w14:textId="77777777" w:rsidR="00486584" w:rsidRPr="00461504" w:rsidRDefault="00486584" w:rsidP="00673DD4">
            <w:pPr>
              <w:jc w:val="center"/>
              <w:rPr>
                <w:rFonts w:ascii="Arial" w:hAnsi="Arial" w:cs="Arial"/>
                <w:b/>
                <w:sz w:val="20"/>
                <w:lang w:val="pl-PL"/>
              </w:rPr>
            </w:pPr>
          </w:p>
        </w:tc>
        <w:tc>
          <w:tcPr>
            <w:tcW w:w="1044" w:type="dxa"/>
            <w:tcBorders>
              <w:top w:val="single" w:sz="4" w:space="0" w:color="auto"/>
              <w:left w:val="single" w:sz="4" w:space="0" w:color="auto"/>
              <w:bottom w:val="single" w:sz="4" w:space="0" w:color="auto"/>
              <w:right w:val="single" w:sz="4" w:space="0" w:color="auto"/>
            </w:tcBorders>
            <w:vAlign w:val="center"/>
          </w:tcPr>
          <w:p w14:paraId="5B311243" w14:textId="77777777" w:rsidR="00486584" w:rsidRPr="00461504" w:rsidRDefault="00486584" w:rsidP="00673DD4">
            <w:pPr>
              <w:jc w:val="center"/>
              <w:rPr>
                <w:rFonts w:ascii="Arial" w:hAnsi="Arial" w:cs="Arial"/>
                <w:b/>
                <w:sz w:val="20"/>
                <w:lang w:val="pl-PL"/>
              </w:rPr>
            </w:pPr>
          </w:p>
        </w:tc>
        <w:tc>
          <w:tcPr>
            <w:tcW w:w="1254" w:type="dxa"/>
            <w:tcBorders>
              <w:top w:val="single" w:sz="4" w:space="0" w:color="auto"/>
              <w:left w:val="single" w:sz="4" w:space="0" w:color="auto"/>
              <w:bottom w:val="single" w:sz="4" w:space="0" w:color="auto"/>
              <w:right w:val="single" w:sz="4" w:space="0" w:color="auto"/>
            </w:tcBorders>
            <w:vAlign w:val="center"/>
          </w:tcPr>
          <w:p w14:paraId="04966D5C" w14:textId="77777777" w:rsidR="00486584" w:rsidRPr="00461504" w:rsidRDefault="00486584" w:rsidP="00673DD4">
            <w:pPr>
              <w:jc w:val="center"/>
              <w:rPr>
                <w:rFonts w:ascii="Arial" w:hAnsi="Arial" w:cs="Arial"/>
                <w:b/>
                <w:sz w:val="20"/>
                <w:lang w:val="pl-PL"/>
              </w:rPr>
            </w:pPr>
          </w:p>
        </w:tc>
        <w:tc>
          <w:tcPr>
            <w:tcW w:w="1236" w:type="dxa"/>
            <w:tcBorders>
              <w:top w:val="single" w:sz="4" w:space="0" w:color="auto"/>
              <w:left w:val="single" w:sz="4" w:space="0" w:color="auto"/>
              <w:bottom w:val="single" w:sz="4" w:space="0" w:color="auto"/>
              <w:right w:val="single" w:sz="4" w:space="0" w:color="auto"/>
            </w:tcBorders>
            <w:vAlign w:val="center"/>
          </w:tcPr>
          <w:p w14:paraId="19EE0DCF" w14:textId="77777777" w:rsidR="00486584" w:rsidRPr="00461504" w:rsidRDefault="00486584" w:rsidP="00673DD4">
            <w:pPr>
              <w:jc w:val="center"/>
              <w:rPr>
                <w:rFonts w:ascii="Arial" w:hAnsi="Arial" w:cs="Arial"/>
                <w:b/>
                <w:sz w:val="20"/>
                <w:lang w:val="pl-PL"/>
              </w:rPr>
            </w:pPr>
          </w:p>
        </w:tc>
        <w:tc>
          <w:tcPr>
            <w:tcW w:w="1967" w:type="dxa"/>
            <w:tcBorders>
              <w:top w:val="single" w:sz="4" w:space="0" w:color="auto"/>
              <w:left w:val="single" w:sz="4" w:space="0" w:color="auto"/>
              <w:bottom w:val="single" w:sz="4" w:space="0" w:color="auto"/>
              <w:right w:val="single" w:sz="4" w:space="0" w:color="auto"/>
            </w:tcBorders>
            <w:vAlign w:val="center"/>
          </w:tcPr>
          <w:p w14:paraId="5C947831" w14:textId="77777777" w:rsidR="00486584" w:rsidRPr="00461504" w:rsidRDefault="00486584" w:rsidP="00673DD4">
            <w:pPr>
              <w:jc w:val="center"/>
              <w:rPr>
                <w:rFonts w:ascii="Arial" w:hAnsi="Arial" w:cs="Arial"/>
                <w:b/>
                <w:sz w:val="20"/>
                <w:lang w:val="pl-PL"/>
              </w:rPr>
            </w:pPr>
          </w:p>
        </w:tc>
      </w:tr>
    </w:tbl>
    <w:p w14:paraId="452B6D59" w14:textId="77777777" w:rsidR="00461504" w:rsidRDefault="00461504" w:rsidP="00C55187">
      <w:pPr>
        <w:rPr>
          <w:rFonts w:ascii="Arial" w:hAnsi="Arial" w:cs="Arial"/>
          <w:b/>
          <w:sz w:val="20"/>
        </w:rPr>
      </w:pPr>
    </w:p>
    <w:p w14:paraId="2E0EDC0E" w14:textId="77777777" w:rsidR="00461504" w:rsidRDefault="00461504" w:rsidP="0068468A">
      <w:pPr>
        <w:jc w:val="center"/>
        <w:rPr>
          <w:rFonts w:ascii="Arial" w:hAnsi="Arial" w:cs="Arial"/>
          <w:b/>
          <w:sz w:val="20"/>
        </w:rPr>
      </w:pPr>
    </w:p>
    <w:p w14:paraId="0B1CCE12" w14:textId="77777777" w:rsidR="00461504" w:rsidRDefault="00461504" w:rsidP="0068468A">
      <w:pPr>
        <w:jc w:val="center"/>
        <w:rPr>
          <w:rFonts w:ascii="Arial" w:hAnsi="Arial" w:cs="Arial"/>
          <w:b/>
          <w:sz w:val="20"/>
        </w:rPr>
      </w:pPr>
    </w:p>
    <w:p w14:paraId="6F651717" w14:textId="77777777" w:rsidR="0068468A" w:rsidRPr="00461504" w:rsidRDefault="0068468A" w:rsidP="0068468A">
      <w:pPr>
        <w:jc w:val="center"/>
        <w:rPr>
          <w:rFonts w:ascii="Arial" w:hAnsi="Arial" w:cs="Arial"/>
          <w:b/>
          <w:sz w:val="20"/>
        </w:rPr>
      </w:pPr>
      <w:r w:rsidRPr="00461504">
        <w:rPr>
          <w:rFonts w:ascii="Arial" w:hAnsi="Arial" w:cs="Arial"/>
          <w:b/>
          <w:sz w:val="20"/>
        </w:rPr>
        <w:t>*Jeśli przedmiot zamówienia posiada różne stawki VAT należy rozbić wartości netto i brutto wg odpowiednich stawek</w:t>
      </w:r>
    </w:p>
    <w:p w14:paraId="1433C984" w14:textId="77777777" w:rsidR="0068468A" w:rsidRPr="00461504" w:rsidRDefault="0068468A" w:rsidP="0068468A">
      <w:pPr>
        <w:widowControl/>
        <w:overflowPunct/>
        <w:autoSpaceDE/>
        <w:adjustRightInd/>
        <w:spacing w:after="160" w:line="251" w:lineRule="auto"/>
        <w:jc w:val="center"/>
        <w:rPr>
          <w:rFonts w:ascii="Arial" w:eastAsia="SimSun" w:hAnsi="Arial" w:cs="Arial"/>
          <w:b/>
          <w:bCs/>
          <w:kern w:val="3"/>
          <w:sz w:val="20"/>
          <w:lang w:val="pl-PL" w:eastAsia="en-US"/>
        </w:rPr>
      </w:pPr>
    </w:p>
    <w:p w14:paraId="7D0D88B0" w14:textId="77777777" w:rsidR="00486584" w:rsidRPr="00461504" w:rsidRDefault="00486584" w:rsidP="00CD453B">
      <w:pPr>
        <w:rPr>
          <w:rFonts w:ascii="Arial" w:eastAsia="Calibri" w:hAnsi="Arial" w:cs="Arial"/>
          <w:b/>
          <w:bCs/>
          <w:kern w:val="0"/>
          <w:sz w:val="20"/>
          <w:lang w:eastAsia="en-US"/>
        </w:rPr>
      </w:pPr>
    </w:p>
    <w:p w14:paraId="52743014" w14:textId="77777777" w:rsidR="003958BF" w:rsidRPr="00461504" w:rsidRDefault="003958BF" w:rsidP="00CD453B">
      <w:pPr>
        <w:rPr>
          <w:rFonts w:ascii="Arial" w:eastAsia="Calibri" w:hAnsi="Arial" w:cs="Arial"/>
          <w:b/>
          <w:bCs/>
          <w:kern w:val="0"/>
          <w:sz w:val="20"/>
          <w:lang w:eastAsia="en-US"/>
        </w:rPr>
      </w:pPr>
    </w:p>
    <w:p w14:paraId="4E653FD0" w14:textId="77777777" w:rsidR="003958BF" w:rsidRPr="00461504" w:rsidRDefault="003958BF" w:rsidP="00CD453B">
      <w:pPr>
        <w:rPr>
          <w:rFonts w:ascii="Arial" w:eastAsia="Calibri" w:hAnsi="Arial" w:cs="Arial"/>
          <w:b/>
          <w:bCs/>
          <w:kern w:val="0"/>
          <w:sz w:val="20"/>
          <w:lang w:eastAsia="en-US"/>
        </w:rPr>
      </w:pPr>
    </w:p>
    <w:p w14:paraId="42AD662F" w14:textId="77777777" w:rsidR="008F3CE8" w:rsidRPr="00461504" w:rsidRDefault="008F3CE8" w:rsidP="008F3CE8">
      <w:pPr>
        <w:rPr>
          <w:rFonts w:ascii="Arial" w:hAnsi="Arial" w:cs="Arial"/>
          <w:b/>
          <w:sz w:val="20"/>
        </w:rPr>
      </w:pPr>
      <w:r w:rsidRPr="00461504">
        <w:rPr>
          <w:rFonts w:ascii="Arial" w:hAnsi="Arial" w:cs="Arial"/>
          <w:b/>
          <w:sz w:val="20"/>
        </w:rPr>
        <w:t>DUPLIKATOR PŁYT</w:t>
      </w:r>
    </w:p>
    <w:p w14:paraId="58C8F97D" w14:textId="77777777" w:rsidR="008F3CE8" w:rsidRPr="00461504" w:rsidRDefault="008F3CE8" w:rsidP="008F3CE8">
      <w:pPr>
        <w:rPr>
          <w:rFonts w:ascii="Arial" w:hAnsi="Arial" w:cs="Arial"/>
          <w:sz w:val="20"/>
        </w:rPr>
      </w:pPr>
      <w:r w:rsidRPr="00461504">
        <w:rPr>
          <w:rFonts w:ascii="Arial" w:hAnsi="Arial" w:cs="Arial"/>
          <w:sz w:val="20"/>
        </w:rPr>
        <w:t xml:space="preserve">1.Zautomatyzowany system do powielania i drukowania na nośnikach CD/DVD/BlueRay;            </w:t>
      </w:r>
    </w:p>
    <w:p w14:paraId="1E933889" w14:textId="77777777" w:rsidR="008F3CE8" w:rsidRPr="00461504" w:rsidRDefault="008F3CE8" w:rsidP="008F3CE8">
      <w:pPr>
        <w:rPr>
          <w:rFonts w:ascii="Arial" w:hAnsi="Arial" w:cs="Arial"/>
          <w:sz w:val="20"/>
        </w:rPr>
      </w:pPr>
      <w:r w:rsidRPr="00461504">
        <w:rPr>
          <w:rFonts w:ascii="Arial" w:hAnsi="Arial" w:cs="Arial"/>
          <w:sz w:val="20"/>
        </w:rPr>
        <w:t xml:space="preserve">2.Szybkość nagrywania co najmniej 30 płyt CD/godz, 15 płyt DVD/godz., 8,5 płyty BD/godz.;              </w:t>
      </w:r>
    </w:p>
    <w:p w14:paraId="712951AC" w14:textId="77777777" w:rsidR="008F3CE8" w:rsidRPr="00461504" w:rsidRDefault="008F3CE8" w:rsidP="008F3CE8">
      <w:pPr>
        <w:rPr>
          <w:rFonts w:ascii="Arial" w:hAnsi="Arial" w:cs="Arial"/>
          <w:sz w:val="20"/>
        </w:rPr>
      </w:pPr>
      <w:r w:rsidRPr="00461504">
        <w:rPr>
          <w:rFonts w:ascii="Arial" w:hAnsi="Arial" w:cs="Arial"/>
          <w:sz w:val="20"/>
        </w:rPr>
        <w:t xml:space="preserve">3. Złącze USB 3.0 SuperSpeed;                                                                                                                           </w:t>
      </w:r>
    </w:p>
    <w:p w14:paraId="1EA53B86" w14:textId="77777777" w:rsidR="008F3CE8" w:rsidRPr="00461504" w:rsidRDefault="008F3CE8" w:rsidP="008F3CE8">
      <w:pPr>
        <w:rPr>
          <w:rFonts w:ascii="Arial" w:hAnsi="Arial" w:cs="Arial"/>
          <w:sz w:val="20"/>
        </w:rPr>
      </w:pPr>
      <w:r w:rsidRPr="00461504">
        <w:rPr>
          <w:rFonts w:ascii="Arial" w:hAnsi="Arial" w:cs="Arial"/>
          <w:sz w:val="20"/>
        </w:rPr>
        <w:t xml:space="preserve">4. Konfiguracja sprzętu do współpracy z systemem PACS/RIS;                                                                       </w:t>
      </w:r>
    </w:p>
    <w:p w14:paraId="01411EDD" w14:textId="77777777" w:rsidR="008F3CE8" w:rsidRPr="00461504" w:rsidRDefault="008F3CE8" w:rsidP="008F3CE8">
      <w:pPr>
        <w:rPr>
          <w:rFonts w:ascii="Arial" w:hAnsi="Arial" w:cs="Arial"/>
          <w:sz w:val="20"/>
        </w:rPr>
      </w:pPr>
      <w:r w:rsidRPr="00461504">
        <w:rPr>
          <w:rFonts w:ascii="Arial" w:hAnsi="Arial" w:cs="Arial"/>
          <w:sz w:val="20"/>
        </w:rPr>
        <w:t>5. Wyświetlacz LED umieszczony z przodu informujący o poziomie atramentów;</w:t>
      </w:r>
    </w:p>
    <w:p w14:paraId="52E85150" w14:textId="7A319E13" w:rsidR="00D27511" w:rsidRPr="00461504" w:rsidRDefault="008F3CE8" w:rsidP="00CD453B">
      <w:pPr>
        <w:rPr>
          <w:rFonts w:ascii="Arial" w:hAnsi="Arial" w:cs="Arial"/>
          <w:sz w:val="20"/>
        </w:rPr>
      </w:pPr>
      <w:r w:rsidRPr="00461504">
        <w:rPr>
          <w:rFonts w:ascii="Arial" w:hAnsi="Arial" w:cs="Arial"/>
          <w:sz w:val="20"/>
        </w:rPr>
        <w:t>6. Sys</w:t>
      </w:r>
      <w:r w:rsidR="00D27511" w:rsidRPr="00461504">
        <w:rPr>
          <w:rFonts w:ascii="Arial" w:hAnsi="Arial" w:cs="Arial"/>
          <w:sz w:val="20"/>
        </w:rPr>
        <w:t>tem minimum 6 wkładów atramentó</w:t>
      </w:r>
      <w:r w:rsidR="001F7428" w:rsidRPr="00461504">
        <w:rPr>
          <w:rFonts w:ascii="Arial" w:hAnsi="Arial" w:cs="Arial"/>
          <w:sz w:val="20"/>
        </w:rPr>
        <w:t>w</w:t>
      </w:r>
    </w:p>
    <w:p w14:paraId="3027AFD4" w14:textId="77777777" w:rsidR="00D27511" w:rsidRPr="00310208" w:rsidRDefault="00D27511" w:rsidP="00CD453B">
      <w:pPr>
        <w:rPr>
          <w:rFonts w:ascii="Arial" w:hAnsi="Arial" w:cs="Arial"/>
          <w:sz w:val="22"/>
          <w:szCs w:val="22"/>
        </w:rPr>
      </w:pPr>
    </w:p>
    <w:p w14:paraId="7D913500" w14:textId="77777777" w:rsidR="00D27511" w:rsidRPr="00310208" w:rsidRDefault="00D27511" w:rsidP="00CD453B">
      <w:pPr>
        <w:rPr>
          <w:rFonts w:ascii="Arial" w:hAnsi="Arial" w:cs="Arial"/>
          <w:sz w:val="22"/>
          <w:szCs w:val="22"/>
        </w:rPr>
      </w:pPr>
    </w:p>
    <w:p w14:paraId="34AF1959" w14:textId="77777777" w:rsidR="00094818" w:rsidRPr="00461504" w:rsidRDefault="00094818" w:rsidP="00CD453B">
      <w:pPr>
        <w:rPr>
          <w:rFonts w:ascii="Arial" w:eastAsia="Calibri" w:hAnsi="Arial" w:cs="Arial"/>
          <w:b/>
          <w:bCs/>
          <w:kern w:val="0"/>
          <w:sz w:val="20"/>
          <w:lang w:eastAsia="en-US"/>
        </w:rPr>
      </w:pPr>
    </w:p>
    <w:p w14:paraId="4ADE1A40" w14:textId="0F0A4485" w:rsidR="003958BF" w:rsidRPr="00461504" w:rsidRDefault="00941356" w:rsidP="00CD453B">
      <w:pPr>
        <w:rPr>
          <w:rFonts w:ascii="Arial" w:hAnsi="Arial" w:cs="Arial"/>
          <w:sz w:val="20"/>
        </w:rPr>
      </w:pPr>
      <w:r w:rsidRPr="00461504">
        <w:rPr>
          <w:rFonts w:ascii="Arial" w:eastAsia="Calibri" w:hAnsi="Arial" w:cs="Arial"/>
          <w:b/>
          <w:bCs/>
          <w:kern w:val="0"/>
          <w:sz w:val="20"/>
          <w:lang w:eastAsia="en-US"/>
        </w:rPr>
        <w:t>Pakiet nr 7</w:t>
      </w:r>
    </w:p>
    <w:p w14:paraId="181FD2C1" w14:textId="45A1E6FC" w:rsidR="00CD453B" w:rsidRPr="00461504" w:rsidRDefault="00CD453B" w:rsidP="00CD453B">
      <w:pPr>
        <w:rPr>
          <w:rFonts w:ascii="Arial" w:eastAsia="Calibri" w:hAnsi="Arial" w:cs="Arial"/>
          <w:bCs/>
          <w:kern w:val="0"/>
          <w:sz w:val="20"/>
          <w:lang w:eastAsia="en-US"/>
        </w:rPr>
      </w:pPr>
      <w:r w:rsidRPr="00461504">
        <w:rPr>
          <w:rFonts w:ascii="Arial" w:eastAsia="Calibri" w:hAnsi="Arial" w:cs="Arial"/>
          <w:bCs/>
          <w:kern w:val="0"/>
          <w:sz w:val="20"/>
          <w:lang w:eastAsia="en-US"/>
        </w:rPr>
        <w:t>Podnośnik podsufitowy dla pacjentów</w:t>
      </w:r>
    </w:p>
    <w:p w14:paraId="5009D4DD" w14:textId="77777777" w:rsidR="00486584" w:rsidRPr="00461504" w:rsidRDefault="00486584" w:rsidP="00CD453B">
      <w:pPr>
        <w:rPr>
          <w:rFonts w:ascii="Arial" w:eastAsia="Calibri" w:hAnsi="Arial" w:cs="Arial"/>
          <w:bCs/>
          <w:kern w:val="0"/>
          <w:sz w:val="20"/>
          <w:lang w:eastAsia="en-US"/>
        </w:rPr>
      </w:pPr>
    </w:p>
    <w:p w14:paraId="7F52ED96" w14:textId="77777777" w:rsidR="003958BF" w:rsidRPr="00461504" w:rsidRDefault="003958BF" w:rsidP="00CD453B">
      <w:pPr>
        <w:rPr>
          <w:rFonts w:ascii="Arial" w:eastAsia="Calibri" w:hAnsi="Arial" w:cs="Arial"/>
          <w:b/>
          <w:bCs/>
          <w:kern w:val="0"/>
          <w:sz w:val="20"/>
          <w:lang w:eastAsia="en-US"/>
        </w:rPr>
      </w:pPr>
    </w:p>
    <w:tbl>
      <w:tblPr>
        <w:tblpPr w:leftFromText="141" w:rightFromText="141" w:vertAnchor="text" w:horzAnchor="margin" w:tblpXSpec="center" w:tblpY="78"/>
        <w:tblW w:w="14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6"/>
        <w:gridCol w:w="4122"/>
        <w:gridCol w:w="1568"/>
        <w:gridCol w:w="1351"/>
        <w:gridCol w:w="1030"/>
        <w:gridCol w:w="1035"/>
        <w:gridCol w:w="1244"/>
        <w:gridCol w:w="1226"/>
        <w:gridCol w:w="1950"/>
      </w:tblGrid>
      <w:tr w:rsidR="00486584" w:rsidRPr="00461504" w14:paraId="2687E7E5" w14:textId="77777777" w:rsidTr="00CC7810">
        <w:trPr>
          <w:cantSplit/>
          <w:trHeight w:val="252"/>
        </w:trPr>
        <w:tc>
          <w:tcPr>
            <w:tcW w:w="776" w:type="dxa"/>
            <w:tcBorders>
              <w:top w:val="single" w:sz="4" w:space="0" w:color="auto"/>
              <w:left w:val="single" w:sz="4" w:space="0" w:color="auto"/>
              <w:bottom w:val="single" w:sz="4" w:space="0" w:color="auto"/>
              <w:right w:val="single" w:sz="4" w:space="0" w:color="auto"/>
            </w:tcBorders>
          </w:tcPr>
          <w:p w14:paraId="2437FD2D" w14:textId="77777777" w:rsidR="00486584" w:rsidRPr="00461504" w:rsidRDefault="00486584" w:rsidP="00673DD4">
            <w:pPr>
              <w:jc w:val="center"/>
              <w:rPr>
                <w:rFonts w:ascii="Arial" w:hAnsi="Arial" w:cs="Arial"/>
                <w:b/>
                <w:sz w:val="20"/>
                <w:lang w:val="pl-PL"/>
              </w:rPr>
            </w:pPr>
          </w:p>
          <w:p w14:paraId="12F8677D" w14:textId="77777777" w:rsidR="00486584" w:rsidRPr="00461504" w:rsidRDefault="00486584" w:rsidP="00673DD4">
            <w:pPr>
              <w:jc w:val="center"/>
              <w:rPr>
                <w:rFonts w:ascii="Arial" w:hAnsi="Arial" w:cs="Arial"/>
                <w:b/>
                <w:sz w:val="20"/>
                <w:lang w:val="pl-PL"/>
              </w:rPr>
            </w:pPr>
          </w:p>
          <w:p w14:paraId="5EA6EC77"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L.P.</w:t>
            </w:r>
          </w:p>
        </w:tc>
        <w:tc>
          <w:tcPr>
            <w:tcW w:w="4122" w:type="dxa"/>
            <w:tcBorders>
              <w:top w:val="single" w:sz="4" w:space="0" w:color="auto"/>
              <w:left w:val="single" w:sz="4" w:space="0" w:color="auto"/>
              <w:bottom w:val="single" w:sz="4" w:space="0" w:color="auto"/>
              <w:right w:val="single" w:sz="4" w:space="0" w:color="auto"/>
            </w:tcBorders>
          </w:tcPr>
          <w:p w14:paraId="44CA8B10" w14:textId="77777777" w:rsidR="00486584" w:rsidRPr="00461504" w:rsidRDefault="00486584" w:rsidP="00673DD4">
            <w:pPr>
              <w:jc w:val="center"/>
              <w:rPr>
                <w:rFonts w:ascii="Arial" w:hAnsi="Arial" w:cs="Arial"/>
                <w:b/>
                <w:sz w:val="20"/>
                <w:lang w:val="pl-PL"/>
              </w:rPr>
            </w:pPr>
          </w:p>
          <w:p w14:paraId="2945CBFE"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ASORTYMENT</w:t>
            </w:r>
          </w:p>
          <w:p w14:paraId="75AF8751"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SZCZEGÓŁOWY</w:t>
            </w:r>
          </w:p>
        </w:tc>
        <w:tc>
          <w:tcPr>
            <w:tcW w:w="1568" w:type="dxa"/>
            <w:tcBorders>
              <w:top w:val="single" w:sz="4" w:space="0" w:color="auto"/>
              <w:left w:val="single" w:sz="4" w:space="0" w:color="auto"/>
              <w:bottom w:val="single" w:sz="4" w:space="0" w:color="auto"/>
              <w:right w:val="single" w:sz="4" w:space="0" w:color="auto"/>
            </w:tcBorders>
          </w:tcPr>
          <w:p w14:paraId="69E72988" w14:textId="77777777" w:rsidR="00486584" w:rsidRPr="00461504" w:rsidRDefault="00486584" w:rsidP="00673DD4">
            <w:pPr>
              <w:jc w:val="center"/>
              <w:rPr>
                <w:rFonts w:ascii="Arial" w:hAnsi="Arial" w:cs="Arial"/>
                <w:b/>
                <w:sz w:val="20"/>
                <w:lang w:val="pl-PL"/>
              </w:rPr>
            </w:pPr>
          </w:p>
          <w:p w14:paraId="64313107"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JEDN. MIARY</w:t>
            </w:r>
          </w:p>
        </w:tc>
        <w:tc>
          <w:tcPr>
            <w:tcW w:w="1351" w:type="dxa"/>
            <w:tcBorders>
              <w:top w:val="single" w:sz="4" w:space="0" w:color="auto"/>
              <w:left w:val="single" w:sz="4" w:space="0" w:color="auto"/>
              <w:bottom w:val="single" w:sz="4" w:space="0" w:color="auto"/>
              <w:right w:val="single" w:sz="4" w:space="0" w:color="auto"/>
            </w:tcBorders>
          </w:tcPr>
          <w:p w14:paraId="4E32C597" w14:textId="77777777" w:rsidR="00486584" w:rsidRPr="00461504" w:rsidRDefault="00486584" w:rsidP="00673DD4">
            <w:pPr>
              <w:jc w:val="center"/>
              <w:rPr>
                <w:rFonts w:ascii="Arial" w:hAnsi="Arial" w:cs="Arial"/>
                <w:b/>
                <w:sz w:val="20"/>
                <w:lang w:val="pl-PL"/>
              </w:rPr>
            </w:pPr>
          </w:p>
          <w:p w14:paraId="0CD308DA"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 xml:space="preserve">ILOŚĆ </w:t>
            </w:r>
          </w:p>
        </w:tc>
        <w:tc>
          <w:tcPr>
            <w:tcW w:w="1030" w:type="dxa"/>
            <w:tcBorders>
              <w:top w:val="single" w:sz="4" w:space="0" w:color="auto"/>
              <w:left w:val="single" w:sz="4" w:space="0" w:color="auto"/>
              <w:bottom w:val="single" w:sz="4" w:space="0" w:color="auto"/>
              <w:right w:val="single" w:sz="4" w:space="0" w:color="auto"/>
            </w:tcBorders>
          </w:tcPr>
          <w:p w14:paraId="17074241" w14:textId="77777777" w:rsidR="00486584" w:rsidRPr="00461504" w:rsidRDefault="00486584" w:rsidP="00673DD4">
            <w:pPr>
              <w:jc w:val="center"/>
              <w:rPr>
                <w:rFonts w:ascii="Arial" w:hAnsi="Arial" w:cs="Arial"/>
                <w:b/>
                <w:sz w:val="20"/>
                <w:lang w:val="pl-PL"/>
              </w:rPr>
            </w:pPr>
          </w:p>
          <w:p w14:paraId="0C856DCA"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CENA  NETTO</w:t>
            </w:r>
          </w:p>
        </w:tc>
        <w:tc>
          <w:tcPr>
            <w:tcW w:w="1035" w:type="dxa"/>
            <w:tcBorders>
              <w:top w:val="single" w:sz="4" w:space="0" w:color="auto"/>
              <w:left w:val="single" w:sz="4" w:space="0" w:color="auto"/>
              <w:bottom w:val="single" w:sz="4" w:space="0" w:color="auto"/>
              <w:right w:val="single" w:sz="4" w:space="0" w:color="auto"/>
            </w:tcBorders>
          </w:tcPr>
          <w:p w14:paraId="75D19E5E" w14:textId="77777777" w:rsidR="00486584" w:rsidRPr="00461504" w:rsidRDefault="00486584" w:rsidP="00673DD4">
            <w:pPr>
              <w:jc w:val="center"/>
              <w:rPr>
                <w:rFonts w:ascii="Arial" w:hAnsi="Arial" w:cs="Arial"/>
                <w:b/>
                <w:sz w:val="20"/>
                <w:lang w:val="pl-PL"/>
              </w:rPr>
            </w:pPr>
          </w:p>
          <w:p w14:paraId="05B58100"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STAWKA VAT*</w:t>
            </w:r>
          </w:p>
        </w:tc>
        <w:tc>
          <w:tcPr>
            <w:tcW w:w="1244" w:type="dxa"/>
            <w:tcBorders>
              <w:top w:val="single" w:sz="4" w:space="0" w:color="auto"/>
              <w:left w:val="single" w:sz="4" w:space="0" w:color="auto"/>
              <w:bottom w:val="single" w:sz="4" w:space="0" w:color="auto"/>
              <w:right w:val="single" w:sz="4" w:space="0" w:color="auto"/>
            </w:tcBorders>
          </w:tcPr>
          <w:p w14:paraId="1F22926D" w14:textId="77777777" w:rsidR="00486584" w:rsidRPr="00461504" w:rsidRDefault="00486584" w:rsidP="00673DD4">
            <w:pPr>
              <w:jc w:val="center"/>
              <w:rPr>
                <w:rFonts w:ascii="Arial" w:hAnsi="Arial" w:cs="Arial"/>
                <w:b/>
                <w:sz w:val="20"/>
                <w:lang w:val="pl-PL"/>
              </w:rPr>
            </w:pPr>
          </w:p>
          <w:p w14:paraId="0C5826A2"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WARTOŚĆ NETTO</w:t>
            </w:r>
          </w:p>
        </w:tc>
        <w:tc>
          <w:tcPr>
            <w:tcW w:w="1226" w:type="dxa"/>
            <w:tcBorders>
              <w:top w:val="single" w:sz="4" w:space="0" w:color="auto"/>
              <w:left w:val="single" w:sz="4" w:space="0" w:color="auto"/>
              <w:bottom w:val="single" w:sz="4" w:space="0" w:color="auto"/>
              <w:right w:val="single" w:sz="4" w:space="0" w:color="auto"/>
            </w:tcBorders>
          </w:tcPr>
          <w:p w14:paraId="2CCECFD2" w14:textId="77777777" w:rsidR="00486584" w:rsidRPr="00461504" w:rsidRDefault="00486584" w:rsidP="00673DD4">
            <w:pPr>
              <w:jc w:val="center"/>
              <w:rPr>
                <w:rFonts w:ascii="Arial" w:hAnsi="Arial" w:cs="Arial"/>
                <w:b/>
                <w:sz w:val="20"/>
                <w:lang w:val="pl-PL"/>
              </w:rPr>
            </w:pPr>
          </w:p>
          <w:p w14:paraId="15078342"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WARTOŚĆ BRUTTO</w:t>
            </w:r>
          </w:p>
        </w:tc>
        <w:tc>
          <w:tcPr>
            <w:tcW w:w="1950" w:type="dxa"/>
            <w:tcBorders>
              <w:top w:val="single" w:sz="4" w:space="0" w:color="auto"/>
              <w:left w:val="single" w:sz="4" w:space="0" w:color="auto"/>
              <w:bottom w:val="single" w:sz="4" w:space="0" w:color="auto"/>
              <w:right w:val="single" w:sz="4" w:space="0" w:color="auto"/>
            </w:tcBorders>
          </w:tcPr>
          <w:p w14:paraId="5C4337E4" w14:textId="77777777" w:rsidR="00486584" w:rsidRPr="00461504" w:rsidRDefault="00486584" w:rsidP="00673DD4">
            <w:pPr>
              <w:jc w:val="center"/>
              <w:rPr>
                <w:rFonts w:ascii="Arial" w:hAnsi="Arial" w:cs="Arial"/>
                <w:b/>
                <w:sz w:val="20"/>
                <w:lang w:val="pl-PL"/>
              </w:rPr>
            </w:pPr>
          </w:p>
          <w:p w14:paraId="19C41985"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PRODUCENT I</w:t>
            </w:r>
          </w:p>
          <w:p w14:paraId="1313C82E"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NUMER KATALOGOWY</w:t>
            </w:r>
          </w:p>
          <w:p w14:paraId="78F33D69" w14:textId="77777777" w:rsidR="00486584" w:rsidRPr="00461504" w:rsidRDefault="00486584" w:rsidP="00673DD4">
            <w:pPr>
              <w:jc w:val="center"/>
              <w:rPr>
                <w:rFonts w:ascii="Arial" w:hAnsi="Arial" w:cs="Arial"/>
                <w:b/>
                <w:sz w:val="20"/>
                <w:lang w:val="pl-PL"/>
              </w:rPr>
            </w:pPr>
          </w:p>
        </w:tc>
      </w:tr>
      <w:tr w:rsidR="00486584" w:rsidRPr="00461504" w14:paraId="3EF3E2CC" w14:textId="77777777" w:rsidTr="00CC7810">
        <w:trPr>
          <w:cantSplit/>
          <w:trHeight w:val="301"/>
        </w:trPr>
        <w:tc>
          <w:tcPr>
            <w:tcW w:w="776" w:type="dxa"/>
            <w:tcBorders>
              <w:top w:val="single" w:sz="4" w:space="0" w:color="auto"/>
              <w:left w:val="single" w:sz="4" w:space="0" w:color="auto"/>
              <w:bottom w:val="single" w:sz="4" w:space="0" w:color="auto"/>
              <w:right w:val="single" w:sz="4" w:space="0" w:color="auto"/>
            </w:tcBorders>
            <w:vAlign w:val="center"/>
            <w:hideMark/>
          </w:tcPr>
          <w:p w14:paraId="46D814AE"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1.</w:t>
            </w:r>
          </w:p>
        </w:tc>
        <w:tc>
          <w:tcPr>
            <w:tcW w:w="4122" w:type="dxa"/>
            <w:tcBorders>
              <w:top w:val="single" w:sz="4" w:space="0" w:color="auto"/>
              <w:left w:val="single" w:sz="4" w:space="0" w:color="auto"/>
              <w:bottom w:val="single" w:sz="4" w:space="0" w:color="auto"/>
              <w:right w:val="single" w:sz="4" w:space="0" w:color="auto"/>
            </w:tcBorders>
            <w:vAlign w:val="center"/>
            <w:hideMark/>
          </w:tcPr>
          <w:p w14:paraId="6A9E44E7" w14:textId="77777777" w:rsidR="00486584" w:rsidRPr="00461504" w:rsidRDefault="00486584" w:rsidP="00673DD4">
            <w:pPr>
              <w:jc w:val="center"/>
              <w:rPr>
                <w:rFonts w:ascii="Arial" w:eastAsia="Calibri" w:hAnsi="Arial" w:cs="Arial"/>
                <w:bCs/>
                <w:sz w:val="20"/>
              </w:rPr>
            </w:pPr>
          </w:p>
          <w:p w14:paraId="5D30A47D" w14:textId="77777777" w:rsidR="00486584" w:rsidRPr="00461504" w:rsidRDefault="00486584" w:rsidP="00486584">
            <w:pPr>
              <w:rPr>
                <w:rFonts w:ascii="Arial" w:eastAsia="Calibri" w:hAnsi="Arial" w:cs="Arial"/>
                <w:bCs/>
                <w:kern w:val="0"/>
                <w:sz w:val="20"/>
                <w:lang w:eastAsia="en-US"/>
              </w:rPr>
            </w:pPr>
            <w:r w:rsidRPr="00461504">
              <w:rPr>
                <w:rFonts w:ascii="Arial" w:eastAsia="Calibri" w:hAnsi="Arial" w:cs="Arial"/>
                <w:bCs/>
                <w:kern w:val="0"/>
                <w:sz w:val="20"/>
                <w:lang w:eastAsia="en-US"/>
              </w:rPr>
              <w:t>Podnośnik podsufitowy dla pacjentów</w:t>
            </w:r>
          </w:p>
          <w:p w14:paraId="56D6461B" w14:textId="77777777" w:rsidR="00486584" w:rsidRPr="00461504" w:rsidRDefault="00486584" w:rsidP="00673DD4">
            <w:pPr>
              <w:jc w:val="center"/>
              <w:rPr>
                <w:rFonts w:ascii="Arial" w:hAnsi="Arial" w:cs="Arial"/>
                <w:sz w:val="20"/>
                <w:lang w:val="pl-PL"/>
              </w:rP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754C5E96"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Szt.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D58619" w14:textId="19C0C215" w:rsidR="00486584" w:rsidRPr="00461504" w:rsidRDefault="00486584" w:rsidP="00673DD4">
            <w:pPr>
              <w:jc w:val="center"/>
              <w:rPr>
                <w:rFonts w:ascii="Arial" w:hAnsi="Arial" w:cs="Arial"/>
                <w:b/>
                <w:sz w:val="20"/>
                <w:lang w:val="pl-PL"/>
              </w:rPr>
            </w:pPr>
            <w:r w:rsidRPr="00461504">
              <w:rPr>
                <w:rFonts w:ascii="Arial" w:hAnsi="Arial" w:cs="Arial"/>
                <w:b/>
                <w:sz w:val="20"/>
                <w:lang w:val="pl-PL"/>
              </w:rPr>
              <w:t>2</w:t>
            </w:r>
          </w:p>
        </w:tc>
        <w:tc>
          <w:tcPr>
            <w:tcW w:w="1030" w:type="dxa"/>
            <w:tcBorders>
              <w:top w:val="single" w:sz="4" w:space="0" w:color="auto"/>
              <w:left w:val="single" w:sz="4" w:space="0" w:color="auto"/>
              <w:bottom w:val="single" w:sz="4" w:space="0" w:color="auto"/>
              <w:right w:val="single" w:sz="4" w:space="0" w:color="auto"/>
            </w:tcBorders>
            <w:vAlign w:val="center"/>
          </w:tcPr>
          <w:p w14:paraId="53862C3F" w14:textId="77777777" w:rsidR="00486584" w:rsidRPr="00461504" w:rsidRDefault="00486584" w:rsidP="00673DD4">
            <w:pPr>
              <w:jc w:val="center"/>
              <w:rPr>
                <w:rFonts w:ascii="Arial" w:hAnsi="Arial" w:cs="Arial"/>
                <w:b/>
                <w:sz w:val="20"/>
                <w:lang w:val="pl-PL"/>
              </w:rPr>
            </w:pPr>
          </w:p>
        </w:tc>
        <w:tc>
          <w:tcPr>
            <w:tcW w:w="1035" w:type="dxa"/>
            <w:tcBorders>
              <w:top w:val="single" w:sz="4" w:space="0" w:color="auto"/>
              <w:left w:val="single" w:sz="4" w:space="0" w:color="auto"/>
              <w:bottom w:val="single" w:sz="4" w:space="0" w:color="auto"/>
              <w:right w:val="single" w:sz="4" w:space="0" w:color="auto"/>
            </w:tcBorders>
            <w:vAlign w:val="center"/>
          </w:tcPr>
          <w:p w14:paraId="5D5C4B72" w14:textId="77777777" w:rsidR="00486584" w:rsidRPr="00461504" w:rsidRDefault="00486584" w:rsidP="00673DD4">
            <w:pPr>
              <w:jc w:val="center"/>
              <w:rPr>
                <w:rFonts w:ascii="Arial" w:hAnsi="Arial" w:cs="Arial"/>
                <w:b/>
                <w:sz w:val="20"/>
                <w:lang w:val="pl-PL"/>
              </w:rPr>
            </w:pPr>
          </w:p>
        </w:tc>
        <w:tc>
          <w:tcPr>
            <w:tcW w:w="1244" w:type="dxa"/>
            <w:tcBorders>
              <w:top w:val="single" w:sz="4" w:space="0" w:color="auto"/>
              <w:left w:val="single" w:sz="4" w:space="0" w:color="auto"/>
              <w:bottom w:val="single" w:sz="4" w:space="0" w:color="auto"/>
              <w:right w:val="single" w:sz="4" w:space="0" w:color="auto"/>
            </w:tcBorders>
            <w:vAlign w:val="center"/>
          </w:tcPr>
          <w:p w14:paraId="38C73718" w14:textId="77777777" w:rsidR="00486584" w:rsidRPr="00461504" w:rsidRDefault="00486584" w:rsidP="00673DD4">
            <w:pPr>
              <w:jc w:val="center"/>
              <w:rPr>
                <w:rFonts w:ascii="Arial" w:hAnsi="Arial" w:cs="Arial"/>
                <w:b/>
                <w:sz w:val="20"/>
                <w:lang w:val="pl-PL"/>
              </w:rPr>
            </w:pPr>
          </w:p>
        </w:tc>
        <w:tc>
          <w:tcPr>
            <w:tcW w:w="1226" w:type="dxa"/>
            <w:tcBorders>
              <w:top w:val="single" w:sz="4" w:space="0" w:color="auto"/>
              <w:left w:val="single" w:sz="4" w:space="0" w:color="auto"/>
              <w:bottom w:val="single" w:sz="4" w:space="0" w:color="auto"/>
              <w:right w:val="single" w:sz="4" w:space="0" w:color="auto"/>
            </w:tcBorders>
            <w:vAlign w:val="center"/>
          </w:tcPr>
          <w:p w14:paraId="4D997606" w14:textId="77777777" w:rsidR="00486584" w:rsidRPr="00461504" w:rsidRDefault="00486584" w:rsidP="00673DD4">
            <w:pPr>
              <w:jc w:val="center"/>
              <w:rPr>
                <w:rFonts w:ascii="Arial" w:hAnsi="Arial" w:cs="Arial"/>
                <w:b/>
                <w:sz w:val="20"/>
                <w:lang w:val="pl-PL"/>
              </w:rPr>
            </w:pPr>
          </w:p>
        </w:tc>
        <w:tc>
          <w:tcPr>
            <w:tcW w:w="1950" w:type="dxa"/>
            <w:tcBorders>
              <w:top w:val="single" w:sz="4" w:space="0" w:color="auto"/>
              <w:left w:val="single" w:sz="4" w:space="0" w:color="auto"/>
              <w:bottom w:val="single" w:sz="4" w:space="0" w:color="auto"/>
              <w:right w:val="single" w:sz="4" w:space="0" w:color="auto"/>
            </w:tcBorders>
            <w:vAlign w:val="center"/>
          </w:tcPr>
          <w:p w14:paraId="1351AA03" w14:textId="77777777" w:rsidR="00486584" w:rsidRPr="00461504" w:rsidRDefault="00486584" w:rsidP="00673DD4">
            <w:pPr>
              <w:jc w:val="center"/>
              <w:rPr>
                <w:rFonts w:ascii="Arial" w:hAnsi="Arial" w:cs="Arial"/>
                <w:b/>
                <w:sz w:val="20"/>
                <w:lang w:val="pl-PL"/>
              </w:rPr>
            </w:pPr>
          </w:p>
        </w:tc>
      </w:tr>
    </w:tbl>
    <w:p w14:paraId="1ED29E27" w14:textId="77777777" w:rsidR="00461504" w:rsidRDefault="00461504" w:rsidP="00CC7810">
      <w:pPr>
        <w:rPr>
          <w:rFonts w:ascii="Arial" w:hAnsi="Arial" w:cs="Arial"/>
          <w:b/>
          <w:sz w:val="20"/>
        </w:rPr>
      </w:pPr>
    </w:p>
    <w:p w14:paraId="1109F6F8" w14:textId="77777777" w:rsidR="00461504" w:rsidRDefault="00461504" w:rsidP="00D27511">
      <w:pPr>
        <w:jc w:val="center"/>
        <w:rPr>
          <w:rFonts w:ascii="Arial" w:hAnsi="Arial" w:cs="Arial"/>
          <w:b/>
          <w:sz w:val="20"/>
        </w:rPr>
      </w:pPr>
    </w:p>
    <w:p w14:paraId="46542F6E" w14:textId="77777777" w:rsidR="00461504" w:rsidRDefault="00461504" w:rsidP="00D27511">
      <w:pPr>
        <w:jc w:val="center"/>
        <w:rPr>
          <w:rFonts w:ascii="Arial" w:hAnsi="Arial" w:cs="Arial"/>
          <w:b/>
          <w:sz w:val="20"/>
        </w:rPr>
      </w:pPr>
    </w:p>
    <w:p w14:paraId="46AB2ACC" w14:textId="77777777" w:rsidR="00D27511" w:rsidRPr="00461504" w:rsidRDefault="00D27511" w:rsidP="00D27511">
      <w:pPr>
        <w:jc w:val="center"/>
        <w:rPr>
          <w:rFonts w:ascii="Arial" w:hAnsi="Arial" w:cs="Arial"/>
          <w:b/>
          <w:sz w:val="20"/>
        </w:rPr>
      </w:pPr>
      <w:r w:rsidRPr="00461504">
        <w:rPr>
          <w:rFonts w:ascii="Arial" w:hAnsi="Arial" w:cs="Arial"/>
          <w:b/>
          <w:sz w:val="20"/>
        </w:rPr>
        <w:t>*Jeśli przedmiot zamówienia posiada różne stawki VAT należy rozbić wartości netto i brutto wg odpowiednich stawek</w:t>
      </w:r>
    </w:p>
    <w:p w14:paraId="2F95C03B" w14:textId="77777777" w:rsidR="00D27511" w:rsidRPr="00461504" w:rsidRDefault="00D27511" w:rsidP="00D27511">
      <w:pPr>
        <w:widowControl/>
        <w:overflowPunct/>
        <w:autoSpaceDE/>
        <w:adjustRightInd/>
        <w:spacing w:after="160" w:line="251" w:lineRule="auto"/>
        <w:jc w:val="center"/>
        <w:rPr>
          <w:rFonts w:ascii="Arial" w:eastAsia="SimSun" w:hAnsi="Arial" w:cs="Arial"/>
          <w:b/>
          <w:bCs/>
          <w:kern w:val="3"/>
          <w:sz w:val="20"/>
          <w:lang w:val="pl-PL" w:eastAsia="en-US"/>
        </w:rPr>
      </w:pPr>
    </w:p>
    <w:p w14:paraId="2B719BDD" w14:textId="77777777" w:rsidR="003958BF" w:rsidRPr="00461504" w:rsidRDefault="003958BF" w:rsidP="00CD453B">
      <w:pPr>
        <w:rPr>
          <w:rFonts w:ascii="Arial" w:eastAsia="Calibri" w:hAnsi="Arial" w:cs="Arial"/>
          <w:b/>
          <w:bCs/>
          <w:kern w:val="0"/>
          <w:sz w:val="20"/>
          <w:lang w:eastAsia="en-US"/>
        </w:rPr>
      </w:pPr>
    </w:p>
    <w:p w14:paraId="4075373D" w14:textId="77777777" w:rsidR="003958BF" w:rsidRPr="00461504" w:rsidRDefault="003958BF" w:rsidP="00CD453B">
      <w:pPr>
        <w:rPr>
          <w:rFonts w:ascii="Arial" w:eastAsia="Calibri" w:hAnsi="Arial" w:cs="Arial"/>
          <w:b/>
          <w:bCs/>
          <w:kern w:val="0"/>
          <w:sz w:val="20"/>
          <w:lang w:eastAsia="en-US"/>
        </w:rPr>
      </w:pPr>
    </w:p>
    <w:p w14:paraId="69DB1AFC" w14:textId="77777777" w:rsidR="00176FAA" w:rsidRPr="00461504" w:rsidRDefault="00176FAA" w:rsidP="00176FAA">
      <w:pPr>
        <w:rPr>
          <w:rFonts w:ascii="Arial" w:hAnsi="Arial" w:cs="Arial"/>
          <w:b/>
          <w:bCs/>
          <w:sz w:val="20"/>
        </w:rPr>
      </w:pPr>
      <w:r w:rsidRPr="00461504">
        <w:rPr>
          <w:rFonts w:ascii="Arial" w:hAnsi="Arial" w:cs="Arial"/>
          <w:b/>
          <w:bCs/>
          <w:sz w:val="20"/>
        </w:rPr>
        <w:t>Podnośnik podsufitowy dla pacjentów</w:t>
      </w:r>
    </w:p>
    <w:p w14:paraId="15A72591" w14:textId="77777777" w:rsidR="00176FAA" w:rsidRPr="00461504" w:rsidRDefault="00176FAA" w:rsidP="00176FAA">
      <w:pPr>
        <w:rPr>
          <w:rFonts w:ascii="Arial" w:hAnsi="Arial" w:cs="Arial"/>
          <w:sz w:val="20"/>
        </w:rPr>
      </w:pPr>
      <w:r w:rsidRPr="00461504">
        <w:rPr>
          <w:rFonts w:ascii="Arial" w:hAnsi="Arial" w:cs="Arial"/>
          <w:sz w:val="20"/>
        </w:rPr>
        <w:t>-podnośnik sufitowy z możliwością wykorzystania w jednym, lub wielu pomieszczeniach</w:t>
      </w:r>
    </w:p>
    <w:p w14:paraId="4858F45B" w14:textId="77777777" w:rsidR="00176FAA" w:rsidRPr="00461504" w:rsidRDefault="00176FAA" w:rsidP="00176FAA">
      <w:pPr>
        <w:rPr>
          <w:rFonts w:ascii="Arial" w:hAnsi="Arial" w:cs="Arial"/>
          <w:sz w:val="20"/>
        </w:rPr>
      </w:pPr>
      <w:r w:rsidRPr="00461504">
        <w:rPr>
          <w:rFonts w:ascii="Arial" w:hAnsi="Arial" w:cs="Arial"/>
          <w:sz w:val="20"/>
        </w:rPr>
        <w:t>-długość pasa podnoszącego co najmniej 220 cm</w:t>
      </w:r>
    </w:p>
    <w:p w14:paraId="17A3283E" w14:textId="77777777" w:rsidR="00176FAA" w:rsidRPr="00461504" w:rsidRDefault="00176FAA" w:rsidP="00176FAA">
      <w:pPr>
        <w:rPr>
          <w:rFonts w:ascii="Arial" w:hAnsi="Arial" w:cs="Arial"/>
          <w:sz w:val="20"/>
        </w:rPr>
      </w:pPr>
      <w:r w:rsidRPr="00461504">
        <w:rPr>
          <w:rFonts w:ascii="Arial" w:hAnsi="Arial" w:cs="Arial"/>
          <w:sz w:val="20"/>
        </w:rPr>
        <w:t>-zakres podnoszenia min. 152 cm</w:t>
      </w:r>
    </w:p>
    <w:p w14:paraId="694B9C8D" w14:textId="77777777" w:rsidR="00176FAA" w:rsidRPr="00461504" w:rsidRDefault="00176FAA" w:rsidP="00176FAA">
      <w:pPr>
        <w:rPr>
          <w:rFonts w:ascii="Arial" w:hAnsi="Arial" w:cs="Arial"/>
          <w:sz w:val="20"/>
        </w:rPr>
      </w:pPr>
      <w:r w:rsidRPr="00461504">
        <w:rPr>
          <w:rFonts w:ascii="Arial" w:hAnsi="Arial" w:cs="Arial"/>
          <w:sz w:val="20"/>
        </w:rPr>
        <w:t>-maksymalne obciążenie co najmniej 200 kg</w:t>
      </w:r>
    </w:p>
    <w:p w14:paraId="14C1B8BF" w14:textId="77777777" w:rsidR="00176FAA" w:rsidRPr="00461504" w:rsidRDefault="00176FAA" w:rsidP="00176FAA">
      <w:pPr>
        <w:rPr>
          <w:rFonts w:ascii="Arial" w:hAnsi="Arial" w:cs="Arial"/>
          <w:sz w:val="20"/>
        </w:rPr>
      </w:pPr>
      <w:r w:rsidRPr="00461504">
        <w:rPr>
          <w:rFonts w:ascii="Arial" w:hAnsi="Arial" w:cs="Arial"/>
          <w:sz w:val="20"/>
        </w:rPr>
        <w:t>-waga do 6,7 kg</w:t>
      </w:r>
    </w:p>
    <w:p w14:paraId="66F0DD3A" w14:textId="77777777" w:rsidR="004F2958" w:rsidRDefault="004F2958" w:rsidP="00CD453B">
      <w:pPr>
        <w:rPr>
          <w:rFonts w:ascii="Arial" w:eastAsia="Calibri" w:hAnsi="Arial" w:cs="Arial"/>
          <w:b/>
          <w:bCs/>
          <w:kern w:val="0"/>
          <w:sz w:val="20"/>
          <w:lang w:eastAsia="en-US"/>
        </w:rPr>
      </w:pPr>
    </w:p>
    <w:p w14:paraId="05D56D45" w14:textId="6F48A63B" w:rsidR="003958BF" w:rsidRPr="00461504" w:rsidRDefault="00941356" w:rsidP="00CD453B">
      <w:pPr>
        <w:rPr>
          <w:rFonts w:ascii="Arial" w:eastAsia="Calibri" w:hAnsi="Arial" w:cs="Arial"/>
          <w:b/>
          <w:bCs/>
          <w:kern w:val="0"/>
          <w:sz w:val="20"/>
          <w:lang w:eastAsia="en-US"/>
        </w:rPr>
      </w:pPr>
      <w:r w:rsidRPr="00461504">
        <w:rPr>
          <w:rFonts w:ascii="Arial" w:eastAsia="Calibri" w:hAnsi="Arial" w:cs="Arial"/>
          <w:b/>
          <w:bCs/>
          <w:kern w:val="0"/>
          <w:sz w:val="20"/>
          <w:lang w:eastAsia="en-US"/>
        </w:rPr>
        <w:lastRenderedPageBreak/>
        <w:t>Pakiet nr 8</w:t>
      </w:r>
    </w:p>
    <w:p w14:paraId="560EBD0F" w14:textId="67CDB6A6" w:rsidR="00CD453B" w:rsidRPr="00461504" w:rsidRDefault="00CD453B" w:rsidP="00CD453B">
      <w:pPr>
        <w:rPr>
          <w:rFonts w:ascii="Arial" w:eastAsia="Calibri" w:hAnsi="Arial" w:cs="Arial"/>
          <w:bCs/>
          <w:kern w:val="0"/>
          <w:sz w:val="20"/>
          <w:lang w:eastAsia="en-US"/>
        </w:rPr>
      </w:pPr>
      <w:r w:rsidRPr="00461504">
        <w:rPr>
          <w:rFonts w:ascii="Arial" w:eastAsia="Calibri" w:hAnsi="Arial" w:cs="Arial"/>
          <w:bCs/>
          <w:kern w:val="0"/>
          <w:sz w:val="20"/>
          <w:lang w:eastAsia="en-US"/>
        </w:rPr>
        <w:t>Zestaw mebli biurowych</w:t>
      </w:r>
    </w:p>
    <w:p w14:paraId="7F14BE18" w14:textId="77777777" w:rsidR="00486584" w:rsidRPr="00461504" w:rsidRDefault="00486584" w:rsidP="00CD453B">
      <w:pPr>
        <w:rPr>
          <w:rFonts w:ascii="Arial" w:eastAsia="Calibri" w:hAnsi="Arial" w:cs="Arial"/>
          <w:bCs/>
          <w:kern w:val="0"/>
          <w:sz w:val="20"/>
          <w:lang w:eastAsia="en-US"/>
        </w:rPr>
      </w:pPr>
    </w:p>
    <w:tbl>
      <w:tblPr>
        <w:tblpPr w:leftFromText="141" w:rightFromText="141" w:vertAnchor="text" w:horzAnchor="margin" w:tblpXSpec="center" w:tblpY="78"/>
        <w:tblW w:w="14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6"/>
        <w:gridCol w:w="4122"/>
        <w:gridCol w:w="1568"/>
        <w:gridCol w:w="1351"/>
        <w:gridCol w:w="1030"/>
        <w:gridCol w:w="1035"/>
        <w:gridCol w:w="1244"/>
        <w:gridCol w:w="1226"/>
        <w:gridCol w:w="1950"/>
      </w:tblGrid>
      <w:tr w:rsidR="00486584" w:rsidRPr="00461504" w14:paraId="1CE7AD0C" w14:textId="77777777" w:rsidTr="00254A65">
        <w:trPr>
          <w:cantSplit/>
          <w:trHeight w:val="258"/>
        </w:trPr>
        <w:tc>
          <w:tcPr>
            <w:tcW w:w="776" w:type="dxa"/>
            <w:tcBorders>
              <w:top w:val="single" w:sz="4" w:space="0" w:color="auto"/>
              <w:left w:val="single" w:sz="4" w:space="0" w:color="auto"/>
              <w:bottom w:val="single" w:sz="4" w:space="0" w:color="auto"/>
              <w:right w:val="single" w:sz="4" w:space="0" w:color="auto"/>
            </w:tcBorders>
          </w:tcPr>
          <w:p w14:paraId="4084936A" w14:textId="77777777" w:rsidR="00486584" w:rsidRPr="00461504" w:rsidRDefault="00486584" w:rsidP="00673DD4">
            <w:pPr>
              <w:jc w:val="center"/>
              <w:rPr>
                <w:rFonts w:ascii="Arial" w:hAnsi="Arial" w:cs="Arial"/>
                <w:b/>
                <w:sz w:val="20"/>
                <w:lang w:val="pl-PL"/>
              </w:rPr>
            </w:pPr>
          </w:p>
          <w:p w14:paraId="39180E4B" w14:textId="77777777" w:rsidR="00486584" w:rsidRPr="00461504" w:rsidRDefault="00486584" w:rsidP="00673DD4">
            <w:pPr>
              <w:jc w:val="center"/>
              <w:rPr>
                <w:rFonts w:ascii="Arial" w:hAnsi="Arial" w:cs="Arial"/>
                <w:b/>
                <w:sz w:val="20"/>
                <w:lang w:val="pl-PL"/>
              </w:rPr>
            </w:pPr>
          </w:p>
          <w:p w14:paraId="6AE92358"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L.P.</w:t>
            </w:r>
          </w:p>
        </w:tc>
        <w:tc>
          <w:tcPr>
            <w:tcW w:w="4122" w:type="dxa"/>
            <w:tcBorders>
              <w:top w:val="single" w:sz="4" w:space="0" w:color="auto"/>
              <w:left w:val="single" w:sz="4" w:space="0" w:color="auto"/>
              <w:bottom w:val="single" w:sz="4" w:space="0" w:color="auto"/>
              <w:right w:val="single" w:sz="4" w:space="0" w:color="auto"/>
            </w:tcBorders>
          </w:tcPr>
          <w:p w14:paraId="0CFDC77B" w14:textId="77777777" w:rsidR="00486584" w:rsidRPr="00461504" w:rsidRDefault="00486584" w:rsidP="00673DD4">
            <w:pPr>
              <w:jc w:val="center"/>
              <w:rPr>
                <w:rFonts w:ascii="Arial" w:hAnsi="Arial" w:cs="Arial"/>
                <w:b/>
                <w:sz w:val="20"/>
                <w:lang w:val="pl-PL"/>
              </w:rPr>
            </w:pPr>
          </w:p>
          <w:p w14:paraId="7EDA6B5C"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ASORTYMENT</w:t>
            </w:r>
          </w:p>
          <w:p w14:paraId="1C5592AC"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SZCZEGÓŁOWY</w:t>
            </w:r>
          </w:p>
        </w:tc>
        <w:tc>
          <w:tcPr>
            <w:tcW w:w="1568" w:type="dxa"/>
            <w:tcBorders>
              <w:top w:val="single" w:sz="4" w:space="0" w:color="auto"/>
              <w:left w:val="single" w:sz="4" w:space="0" w:color="auto"/>
              <w:bottom w:val="single" w:sz="4" w:space="0" w:color="auto"/>
              <w:right w:val="single" w:sz="4" w:space="0" w:color="auto"/>
            </w:tcBorders>
          </w:tcPr>
          <w:p w14:paraId="19E899D8" w14:textId="77777777" w:rsidR="00486584" w:rsidRPr="00461504" w:rsidRDefault="00486584" w:rsidP="00673DD4">
            <w:pPr>
              <w:jc w:val="center"/>
              <w:rPr>
                <w:rFonts w:ascii="Arial" w:hAnsi="Arial" w:cs="Arial"/>
                <w:b/>
                <w:sz w:val="20"/>
                <w:lang w:val="pl-PL"/>
              </w:rPr>
            </w:pPr>
          </w:p>
          <w:p w14:paraId="0B62A048"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JEDN. MIARY</w:t>
            </w:r>
          </w:p>
        </w:tc>
        <w:tc>
          <w:tcPr>
            <w:tcW w:w="1351" w:type="dxa"/>
            <w:tcBorders>
              <w:top w:val="single" w:sz="4" w:space="0" w:color="auto"/>
              <w:left w:val="single" w:sz="4" w:space="0" w:color="auto"/>
              <w:bottom w:val="single" w:sz="4" w:space="0" w:color="auto"/>
              <w:right w:val="single" w:sz="4" w:space="0" w:color="auto"/>
            </w:tcBorders>
          </w:tcPr>
          <w:p w14:paraId="61AB8F18" w14:textId="77777777" w:rsidR="00486584" w:rsidRPr="00461504" w:rsidRDefault="00486584" w:rsidP="00673DD4">
            <w:pPr>
              <w:jc w:val="center"/>
              <w:rPr>
                <w:rFonts w:ascii="Arial" w:hAnsi="Arial" w:cs="Arial"/>
                <w:b/>
                <w:sz w:val="20"/>
                <w:lang w:val="pl-PL"/>
              </w:rPr>
            </w:pPr>
          </w:p>
          <w:p w14:paraId="0D9D7A9E"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 xml:space="preserve">ILOŚĆ </w:t>
            </w:r>
          </w:p>
        </w:tc>
        <w:tc>
          <w:tcPr>
            <w:tcW w:w="1030" w:type="dxa"/>
            <w:tcBorders>
              <w:top w:val="single" w:sz="4" w:space="0" w:color="auto"/>
              <w:left w:val="single" w:sz="4" w:space="0" w:color="auto"/>
              <w:bottom w:val="single" w:sz="4" w:space="0" w:color="auto"/>
              <w:right w:val="single" w:sz="4" w:space="0" w:color="auto"/>
            </w:tcBorders>
          </w:tcPr>
          <w:p w14:paraId="6D75AC47" w14:textId="77777777" w:rsidR="00486584" w:rsidRPr="00461504" w:rsidRDefault="00486584" w:rsidP="00673DD4">
            <w:pPr>
              <w:jc w:val="center"/>
              <w:rPr>
                <w:rFonts w:ascii="Arial" w:hAnsi="Arial" w:cs="Arial"/>
                <w:b/>
                <w:sz w:val="20"/>
                <w:lang w:val="pl-PL"/>
              </w:rPr>
            </w:pPr>
          </w:p>
          <w:p w14:paraId="565F186D"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CENA  NETTO</w:t>
            </w:r>
          </w:p>
        </w:tc>
        <w:tc>
          <w:tcPr>
            <w:tcW w:w="1035" w:type="dxa"/>
            <w:tcBorders>
              <w:top w:val="single" w:sz="4" w:space="0" w:color="auto"/>
              <w:left w:val="single" w:sz="4" w:space="0" w:color="auto"/>
              <w:bottom w:val="single" w:sz="4" w:space="0" w:color="auto"/>
              <w:right w:val="single" w:sz="4" w:space="0" w:color="auto"/>
            </w:tcBorders>
          </w:tcPr>
          <w:p w14:paraId="1938F886" w14:textId="77777777" w:rsidR="00486584" w:rsidRPr="00461504" w:rsidRDefault="00486584" w:rsidP="00673DD4">
            <w:pPr>
              <w:jc w:val="center"/>
              <w:rPr>
                <w:rFonts w:ascii="Arial" w:hAnsi="Arial" w:cs="Arial"/>
                <w:b/>
                <w:sz w:val="20"/>
                <w:lang w:val="pl-PL"/>
              </w:rPr>
            </w:pPr>
          </w:p>
          <w:p w14:paraId="39A2E7E0"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STAWKA VAT*</w:t>
            </w:r>
          </w:p>
        </w:tc>
        <w:tc>
          <w:tcPr>
            <w:tcW w:w="1244" w:type="dxa"/>
            <w:tcBorders>
              <w:top w:val="single" w:sz="4" w:space="0" w:color="auto"/>
              <w:left w:val="single" w:sz="4" w:space="0" w:color="auto"/>
              <w:bottom w:val="single" w:sz="4" w:space="0" w:color="auto"/>
              <w:right w:val="single" w:sz="4" w:space="0" w:color="auto"/>
            </w:tcBorders>
          </w:tcPr>
          <w:p w14:paraId="39A642E2" w14:textId="77777777" w:rsidR="00486584" w:rsidRPr="00461504" w:rsidRDefault="00486584" w:rsidP="00673DD4">
            <w:pPr>
              <w:jc w:val="center"/>
              <w:rPr>
                <w:rFonts w:ascii="Arial" w:hAnsi="Arial" w:cs="Arial"/>
                <w:b/>
                <w:sz w:val="20"/>
                <w:lang w:val="pl-PL"/>
              </w:rPr>
            </w:pPr>
          </w:p>
          <w:p w14:paraId="3A60AF05"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WARTOŚĆ NETTO</w:t>
            </w:r>
          </w:p>
        </w:tc>
        <w:tc>
          <w:tcPr>
            <w:tcW w:w="1226" w:type="dxa"/>
            <w:tcBorders>
              <w:top w:val="single" w:sz="4" w:space="0" w:color="auto"/>
              <w:left w:val="single" w:sz="4" w:space="0" w:color="auto"/>
              <w:bottom w:val="single" w:sz="4" w:space="0" w:color="auto"/>
              <w:right w:val="single" w:sz="4" w:space="0" w:color="auto"/>
            </w:tcBorders>
          </w:tcPr>
          <w:p w14:paraId="2A272145" w14:textId="77777777" w:rsidR="00486584" w:rsidRPr="00461504" w:rsidRDefault="00486584" w:rsidP="00673DD4">
            <w:pPr>
              <w:jc w:val="center"/>
              <w:rPr>
                <w:rFonts w:ascii="Arial" w:hAnsi="Arial" w:cs="Arial"/>
                <w:b/>
                <w:sz w:val="20"/>
                <w:lang w:val="pl-PL"/>
              </w:rPr>
            </w:pPr>
          </w:p>
          <w:p w14:paraId="3A340E5C"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WARTOŚĆ BRUTTO</w:t>
            </w:r>
          </w:p>
        </w:tc>
        <w:tc>
          <w:tcPr>
            <w:tcW w:w="1950" w:type="dxa"/>
            <w:tcBorders>
              <w:top w:val="single" w:sz="4" w:space="0" w:color="auto"/>
              <w:left w:val="single" w:sz="4" w:space="0" w:color="auto"/>
              <w:bottom w:val="single" w:sz="4" w:space="0" w:color="auto"/>
              <w:right w:val="single" w:sz="4" w:space="0" w:color="auto"/>
            </w:tcBorders>
          </w:tcPr>
          <w:p w14:paraId="7A17C565" w14:textId="77777777" w:rsidR="00486584" w:rsidRPr="00461504" w:rsidRDefault="00486584" w:rsidP="00673DD4">
            <w:pPr>
              <w:jc w:val="center"/>
              <w:rPr>
                <w:rFonts w:ascii="Arial" w:hAnsi="Arial" w:cs="Arial"/>
                <w:b/>
                <w:sz w:val="20"/>
                <w:lang w:val="pl-PL"/>
              </w:rPr>
            </w:pPr>
          </w:p>
          <w:p w14:paraId="7CFCBC0F"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PRODUCENT I</w:t>
            </w:r>
          </w:p>
          <w:p w14:paraId="06C77BC5"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NUMER KATALOGOWY</w:t>
            </w:r>
          </w:p>
          <w:p w14:paraId="2DE3F2D5" w14:textId="77777777" w:rsidR="00486584" w:rsidRPr="00461504" w:rsidRDefault="00486584" w:rsidP="00673DD4">
            <w:pPr>
              <w:jc w:val="center"/>
              <w:rPr>
                <w:rFonts w:ascii="Arial" w:hAnsi="Arial" w:cs="Arial"/>
                <w:b/>
                <w:sz w:val="20"/>
                <w:lang w:val="pl-PL"/>
              </w:rPr>
            </w:pPr>
          </w:p>
        </w:tc>
      </w:tr>
      <w:tr w:rsidR="00486584" w:rsidRPr="00461504" w14:paraId="6876BE9B" w14:textId="77777777" w:rsidTr="00254A65">
        <w:trPr>
          <w:cantSplit/>
          <w:trHeight w:val="308"/>
        </w:trPr>
        <w:tc>
          <w:tcPr>
            <w:tcW w:w="776" w:type="dxa"/>
            <w:tcBorders>
              <w:top w:val="single" w:sz="4" w:space="0" w:color="auto"/>
              <w:left w:val="single" w:sz="4" w:space="0" w:color="auto"/>
              <w:bottom w:val="single" w:sz="4" w:space="0" w:color="auto"/>
              <w:right w:val="single" w:sz="4" w:space="0" w:color="auto"/>
            </w:tcBorders>
            <w:vAlign w:val="center"/>
            <w:hideMark/>
          </w:tcPr>
          <w:p w14:paraId="7EE66CC3"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1.</w:t>
            </w:r>
          </w:p>
        </w:tc>
        <w:tc>
          <w:tcPr>
            <w:tcW w:w="4122" w:type="dxa"/>
            <w:tcBorders>
              <w:top w:val="single" w:sz="4" w:space="0" w:color="auto"/>
              <w:left w:val="single" w:sz="4" w:space="0" w:color="auto"/>
              <w:bottom w:val="single" w:sz="4" w:space="0" w:color="auto"/>
              <w:right w:val="single" w:sz="4" w:space="0" w:color="auto"/>
            </w:tcBorders>
            <w:vAlign w:val="center"/>
            <w:hideMark/>
          </w:tcPr>
          <w:p w14:paraId="016115F5" w14:textId="77777777" w:rsidR="005E7783" w:rsidRPr="00461504" w:rsidRDefault="005E7783" w:rsidP="005E7783">
            <w:pPr>
              <w:rPr>
                <w:rFonts w:ascii="Arial" w:eastAsia="Calibri" w:hAnsi="Arial" w:cs="Arial"/>
                <w:bCs/>
                <w:kern w:val="0"/>
                <w:sz w:val="20"/>
                <w:lang w:eastAsia="en-US"/>
              </w:rPr>
            </w:pPr>
          </w:p>
          <w:p w14:paraId="614CDC3F" w14:textId="77777777" w:rsidR="005E7783" w:rsidRPr="00461504" w:rsidRDefault="005E7783" w:rsidP="005E7783">
            <w:pPr>
              <w:rPr>
                <w:rFonts w:ascii="Arial" w:eastAsia="Calibri" w:hAnsi="Arial" w:cs="Arial"/>
                <w:bCs/>
                <w:kern w:val="0"/>
                <w:sz w:val="20"/>
                <w:lang w:eastAsia="en-US"/>
              </w:rPr>
            </w:pPr>
            <w:r w:rsidRPr="00461504">
              <w:rPr>
                <w:rFonts w:ascii="Arial" w:eastAsia="Calibri" w:hAnsi="Arial" w:cs="Arial"/>
                <w:bCs/>
                <w:kern w:val="0"/>
                <w:sz w:val="20"/>
                <w:lang w:eastAsia="en-US"/>
              </w:rPr>
              <w:t>Zestaw mebli biurowych</w:t>
            </w:r>
          </w:p>
          <w:p w14:paraId="73C17DB6" w14:textId="77777777" w:rsidR="00486584" w:rsidRPr="00461504" w:rsidRDefault="00486584" w:rsidP="00673DD4">
            <w:pPr>
              <w:jc w:val="center"/>
              <w:rPr>
                <w:rFonts w:ascii="Arial" w:hAnsi="Arial" w:cs="Arial"/>
                <w:sz w:val="20"/>
                <w:lang w:val="pl-PL"/>
              </w:rP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6100B78F" w14:textId="3E7AA036" w:rsidR="00486584" w:rsidRPr="00461504" w:rsidRDefault="005E7783" w:rsidP="00673DD4">
            <w:pPr>
              <w:jc w:val="center"/>
              <w:rPr>
                <w:rFonts w:ascii="Arial" w:hAnsi="Arial" w:cs="Arial"/>
                <w:b/>
                <w:sz w:val="20"/>
                <w:lang w:val="pl-PL"/>
              </w:rPr>
            </w:pPr>
            <w:r w:rsidRPr="00461504">
              <w:rPr>
                <w:rFonts w:ascii="Arial" w:hAnsi="Arial" w:cs="Arial"/>
                <w:b/>
                <w:sz w:val="20"/>
                <w:lang w:val="pl-PL"/>
              </w:rPr>
              <w:t>Zestaw</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8EE04F"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1</w:t>
            </w:r>
          </w:p>
        </w:tc>
        <w:tc>
          <w:tcPr>
            <w:tcW w:w="1030" w:type="dxa"/>
            <w:tcBorders>
              <w:top w:val="single" w:sz="4" w:space="0" w:color="auto"/>
              <w:left w:val="single" w:sz="4" w:space="0" w:color="auto"/>
              <w:bottom w:val="single" w:sz="4" w:space="0" w:color="auto"/>
              <w:right w:val="single" w:sz="4" w:space="0" w:color="auto"/>
            </w:tcBorders>
            <w:vAlign w:val="center"/>
          </w:tcPr>
          <w:p w14:paraId="4B401E1A" w14:textId="77777777" w:rsidR="00486584" w:rsidRPr="00461504" w:rsidRDefault="00486584" w:rsidP="00673DD4">
            <w:pPr>
              <w:jc w:val="center"/>
              <w:rPr>
                <w:rFonts w:ascii="Arial" w:hAnsi="Arial" w:cs="Arial"/>
                <w:b/>
                <w:sz w:val="20"/>
                <w:lang w:val="pl-PL"/>
              </w:rPr>
            </w:pPr>
          </w:p>
        </w:tc>
        <w:tc>
          <w:tcPr>
            <w:tcW w:w="1035" w:type="dxa"/>
            <w:tcBorders>
              <w:top w:val="single" w:sz="4" w:space="0" w:color="auto"/>
              <w:left w:val="single" w:sz="4" w:space="0" w:color="auto"/>
              <w:bottom w:val="single" w:sz="4" w:space="0" w:color="auto"/>
              <w:right w:val="single" w:sz="4" w:space="0" w:color="auto"/>
            </w:tcBorders>
            <w:vAlign w:val="center"/>
          </w:tcPr>
          <w:p w14:paraId="75CF9865" w14:textId="77777777" w:rsidR="00486584" w:rsidRPr="00461504" w:rsidRDefault="00486584" w:rsidP="00673DD4">
            <w:pPr>
              <w:jc w:val="center"/>
              <w:rPr>
                <w:rFonts w:ascii="Arial" w:hAnsi="Arial" w:cs="Arial"/>
                <w:b/>
                <w:sz w:val="20"/>
                <w:lang w:val="pl-PL"/>
              </w:rPr>
            </w:pPr>
          </w:p>
        </w:tc>
        <w:tc>
          <w:tcPr>
            <w:tcW w:w="1244" w:type="dxa"/>
            <w:tcBorders>
              <w:top w:val="single" w:sz="4" w:space="0" w:color="auto"/>
              <w:left w:val="single" w:sz="4" w:space="0" w:color="auto"/>
              <w:bottom w:val="single" w:sz="4" w:space="0" w:color="auto"/>
              <w:right w:val="single" w:sz="4" w:space="0" w:color="auto"/>
            </w:tcBorders>
            <w:vAlign w:val="center"/>
          </w:tcPr>
          <w:p w14:paraId="38164970" w14:textId="77777777" w:rsidR="00486584" w:rsidRPr="00461504" w:rsidRDefault="00486584" w:rsidP="00673DD4">
            <w:pPr>
              <w:jc w:val="center"/>
              <w:rPr>
                <w:rFonts w:ascii="Arial" w:hAnsi="Arial" w:cs="Arial"/>
                <w:b/>
                <w:sz w:val="20"/>
                <w:lang w:val="pl-PL"/>
              </w:rPr>
            </w:pPr>
          </w:p>
        </w:tc>
        <w:tc>
          <w:tcPr>
            <w:tcW w:w="1226" w:type="dxa"/>
            <w:tcBorders>
              <w:top w:val="single" w:sz="4" w:space="0" w:color="auto"/>
              <w:left w:val="single" w:sz="4" w:space="0" w:color="auto"/>
              <w:bottom w:val="single" w:sz="4" w:space="0" w:color="auto"/>
              <w:right w:val="single" w:sz="4" w:space="0" w:color="auto"/>
            </w:tcBorders>
            <w:vAlign w:val="center"/>
          </w:tcPr>
          <w:p w14:paraId="4A0C1325" w14:textId="77777777" w:rsidR="00486584" w:rsidRPr="00461504" w:rsidRDefault="00486584" w:rsidP="00673DD4">
            <w:pPr>
              <w:jc w:val="center"/>
              <w:rPr>
                <w:rFonts w:ascii="Arial" w:hAnsi="Arial" w:cs="Arial"/>
                <w:b/>
                <w:sz w:val="20"/>
                <w:lang w:val="pl-PL"/>
              </w:rPr>
            </w:pPr>
          </w:p>
        </w:tc>
        <w:tc>
          <w:tcPr>
            <w:tcW w:w="1950" w:type="dxa"/>
            <w:tcBorders>
              <w:top w:val="single" w:sz="4" w:space="0" w:color="auto"/>
              <w:left w:val="single" w:sz="4" w:space="0" w:color="auto"/>
              <w:bottom w:val="single" w:sz="4" w:space="0" w:color="auto"/>
              <w:right w:val="single" w:sz="4" w:space="0" w:color="auto"/>
            </w:tcBorders>
            <w:vAlign w:val="center"/>
          </w:tcPr>
          <w:p w14:paraId="4C475AE4" w14:textId="77777777" w:rsidR="00486584" w:rsidRPr="00461504" w:rsidRDefault="00486584" w:rsidP="00673DD4">
            <w:pPr>
              <w:jc w:val="center"/>
              <w:rPr>
                <w:rFonts w:ascii="Arial" w:hAnsi="Arial" w:cs="Arial"/>
                <w:b/>
                <w:sz w:val="20"/>
                <w:lang w:val="pl-PL"/>
              </w:rPr>
            </w:pPr>
          </w:p>
        </w:tc>
      </w:tr>
    </w:tbl>
    <w:p w14:paraId="5B098848" w14:textId="77777777" w:rsidR="00486584" w:rsidRPr="00461504" w:rsidRDefault="00486584" w:rsidP="00486584">
      <w:pPr>
        <w:rPr>
          <w:rFonts w:ascii="Arial" w:eastAsia="Calibri" w:hAnsi="Arial" w:cs="Arial"/>
          <w:b/>
          <w:bCs/>
          <w:sz w:val="20"/>
        </w:rPr>
      </w:pPr>
    </w:p>
    <w:p w14:paraId="224934BC" w14:textId="77777777" w:rsidR="00461504" w:rsidRDefault="00461504" w:rsidP="00254A65">
      <w:pPr>
        <w:rPr>
          <w:rFonts w:ascii="Arial" w:hAnsi="Arial" w:cs="Arial"/>
          <w:b/>
          <w:sz w:val="20"/>
        </w:rPr>
      </w:pPr>
    </w:p>
    <w:p w14:paraId="099153ED" w14:textId="77777777" w:rsidR="00D27511" w:rsidRPr="00461504" w:rsidRDefault="00D27511" w:rsidP="00D27511">
      <w:pPr>
        <w:jc w:val="center"/>
        <w:rPr>
          <w:rFonts w:ascii="Arial" w:hAnsi="Arial" w:cs="Arial"/>
          <w:b/>
          <w:sz w:val="20"/>
        </w:rPr>
      </w:pPr>
      <w:r w:rsidRPr="00461504">
        <w:rPr>
          <w:rFonts w:ascii="Arial" w:hAnsi="Arial" w:cs="Arial"/>
          <w:b/>
          <w:sz w:val="20"/>
        </w:rPr>
        <w:t>*Jeśli przedmiot zamówienia posiada różne stawki VAT należy rozbić wartości netto i brutto wg odpowiednich stawek</w:t>
      </w:r>
    </w:p>
    <w:p w14:paraId="2C007BA5" w14:textId="77777777" w:rsidR="003958BF" w:rsidRPr="00461504" w:rsidRDefault="003958BF" w:rsidP="00CD453B">
      <w:pPr>
        <w:rPr>
          <w:rFonts w:ascii="Arial" w:eastAsia="Calibri" w:hAnsi="Arial" w:cs="Arial"/>
          <w:b/>
          <w:bCs/>
          <w:kern w:val="0"/>
          <w:sz w:val="20"/>
          <w:lang w:eastAsia="en-US"/>
        </w:rPr>
      </w:pPr>
    </w:p>
    <w:p w14:paraId="1B2B7613" w14:textId="77777777" w:rsidR="00B8620A" w:rsidRPr="00461504" w:rsidRDefault="00B8620A" w:rsidP="00B8620A">
      <w:pPr>
        <w:rPr>
          <w:rFonts w:ascii="Arial" w:hAnsi="Arial" w:cs="Arial"/>
          <w:b/>
          <w:sz w:val="20"/>
        </w:rPr>
      </w:pPr>
      <w:r w:rsidRPr="00461504">
        <w:rPr>
          <w:rFonts w:ascii="Arial" w:hAnsi="Arial" w:cs="Arial"/>
          <w:b/>
          <w:sz w:val="20"/>
        </w:rPr>
        <w:t>Meble biurowe Oddział Kardiologiczny</w:t>
      </w:r>
    </w:p>
    <w:p w14:paraId="7F234B22" w14:textId="77777777" w:rsidR="00B8620A" w:rsidRPr="00461504" w:rsidRDefault="00B8620A" w:rsidP="00B8620A">
      <w:pPr>
        <w:rPr>
          <w:rFonts w:ascii="Arial" w:hAnsi="Arial" w:cs="Arial"/>
          <w:b/>
          <w:sz w:val="20"/>
        </w:rPr>
      </w:pPr>
    </w:p>
    <w:p w14:paraId="6D5D73BE" w14:textId="5DA23387"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rPr>
        <w:t>1</w:t>
      </w:r>
      <w:r w:rsidR="0046266A" w:rsidRPr="00461504">
        <w:rPr>
          <w:rFonts w:ascii="Arial" w:hAnsi="Arial" w:cs="Arial"/>
          <w:sz w:val="20"/>
          <w:szCs w:val="20"/>
        </w:rPr>
        <w:t>.</w:t>
      </w:r>
      <w:r w:rsidRPr="00461504">
        <w:rPr>
          <w:rFonts w:ascii="Arial" w:hAnsi="Arial" w:cs="Arial"/>
          <w:sz w:val="20"/>
          <w:szCs w:val="20"/>
        </w:rPr>
        <w:t xml:space="preserve"> Biurko 1400x700x780 z nadstawką i </w:t>
      </w:r>
      <w:proofErr w:type="spellStart"/>
      <w:r w:rsidRPr="00461504">
        <w:rPr>
          <w:rFonts w:ascii="Arial" w:hAnsi="Arial" w:cs="Arial"/>
          <w:sz w:val="20"/>
          <w:szCs w:val="20"/>
        </w:rPr>
        <w:t>kontenerkiem</w:t>
      </w:r>
      <w:proofErr w:type="spellEnd"/>
      <w:r w:rsidRPr="00461504">
        <w:rPr>
          <w:rFonts w:ascii="Arial" w:hAnsi="Arial" w:cs="Arial"/>
          <w:sz w:val="20"/>
          <w:szCs w:val="20"/>
        </w:rPr>
        <w:t xml:space="preserve"> </w:t>
      </w:r>
      <w:r w:rsidRPr="00461504">
        <w:rPr>
          <w:rFonts w:ascii="Arial" w:hAnsi="Arial" w:cs="Arial"/>
          <w:b/>
          <w:sz w:val="20"/>
          <w:szCs w:val="20"/>
        </w:rPr>
        <w:t>1 szt.</w:t>
      </w:r>
    </w:p>
    <w:p w14:paraId="352E2CBF" w14:textId="7B2F8732" w:rsidR="00B8620A" w:rsidRPr="00461504" w:rsidRDefault="00B8620A" w:rsidP="00B8620A">
      <w:pPr>
        <w:pStyle w:val="Domynie"/>
        <w:spacing w:after="200" w:line="276" w:lineRule="auto"/>
        <w:rPr>
          <w:rFonts w:ascii="Arial" w:hAnsi="Arial" w:cs="Arial"/>
          <w:b/>
          <w:sz w:val="20"/>
          <w:szCs w:val="20"/>
        </w:rPr>
      </w:pPr>
      <w:r w:rsidRPr="00461504">
        <w:rPr>
          <w:rFonts w:ascii="Arial" w:hAnsi="Arial" w:cs="Arial"/>
          <w:sz w:val="20"/>
          <w:szCs w:val="20"/>
        </w:rPr>
        <w:t>2</w:t>
      </w:r>
      <w:r w:rsidR="0046266A" w:rsidRPr="00461504">
        <w:rPr>
          <w:rFonts w:ascii="Arial" w:hAnsi="Arial" w:cs="Arial"/>
          <w:sz w:val="20"/>
          <w:szCs w:val="20"/>
        </w:rPr>
        <w:t>.</w:t>
      </w:r>
      <w:r w:rsidRPr="00461504">
        <w:rPr>
          <w:rFonts w:ascii="Arial" w:hAnsi="Arial" w:cs="Arial"/>
          <w:sz w:val="20"/>
          <w:szCs w:val="20"/>
        </w:rPr>
        <w:t xml:space="preserve"> Komplet szafek stojących 1970x580x900 + blat </w:t>
      </w:r>
      <w:r w:rsidRPr="00461504">
        <w:rPr>
          <w:rFonts w:ascii="Arial" w:hAnsi="Arial" w:cs="Arial"/>
          <w:b/>
          <w:sz w:val="20"/>
          <w:szCs w:val="20"/>
        </w:rPr>
        <w:t>2kpl</w:t>
      </w:r>
      <w:r w:rsidRPr="00461504">
        <w:rPr>
          <w:rFonts w:ascii="Arial" w:hAnsi="Arial" w:cs="Arial"/>
          <w:sz w:val="20"/>
          <w:szCs w:val="20"/>
        </w:rPr>
        <w:t xml:space="preserve">. </w:t>
      </w:r>
      <w:r w:rsidR="00302585" w:rsidRPr="00461504">
        <w:rPr>
          <w:rFonts w:ascii="Arial" w:hAnsi="Arial" w:cs="Arial"/>
          <w:sz w:val="20"/>
          <w:szCs w:val="20"/>
        </w:rPr>
        <w:t>–</w:t>
      </w:r>
      <w:r w:rsidRPr="00461504">
        <w:rPr>
          <w:rFonts w:ascii="Arial" w:hAnsi="Arial" w:cs="Arial"/>
          <w:sz w:val="20"/>
          <w:szCs w:val="20"/>
        </w:rPr>
        <w:t xml:space="preserve"> </w:t>
      </w:r>
      <w:r w:rsidR="00302585" w:rsidRPr="00461504">
        <w:rPr>
          <w:rFonts w:ascii="Arial" w:hAnsi="Arial" w:cs="Arial"/>
          <w:b/>
          <w:sz w:val="20"/>
          <w:szCs w:val="20"/>
        </w:rPr>
        <w:t xml:space="preserve">po </w:t>
      </w:r>
      <w:r w:rsidRPr="00461504">
        <w:rPr>
          <w:rFonts w:ascii="Arial" w:hAnsi="Arial" w:cs="Arial"/>
          <w:b/>
          <w:sz w:val="20"/>
          <w:szCs w:val="20"/>
        </w:rPr>
        <w:t>4</w:t>
      </w:r>
      <w:r w:rsidRPr="00461504">
        <w:rPr>
          <w:rFonts w:ascii="Arial" w:hAnsi="Arial" w:cs="Arial"/>
          <w:sz w:val="20"/>
          <w:szCs w:val="20"/>
        </w:rPr>
        <w:t xml:space="preserve"> </w:t>
      </w:r>
      <w:r w:rsidRPr="00461504">
        <w:rPr>
          <w:rFonts w:ascii="Arial" w:hAnsi="Arial" w:cs="Arial"/>
          <w:b/>
          <w:sz w:val="20"/>
          <w:szCs w:val="20"/>
        </w:rPr>
        <w:t>szafki</w:t>
      </w:r>
    </w:p>
    <w:p w14:paraId="47776471" w14:textId="696275F5"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rPr>
        <w:t>3</w:t>
      </w:r>
      <w:r w:rsidR="0046266A" w:rsidRPr="00461504">
        <w:rPr>
          <w:rFonts w:ascii="Arial" w:hAnsi="Arial" w:cs="Arial"/>
          <w:sz w:val="20"/>
          <w:szCs w:val="20"/>
        </w:rPr>
        <w:t>.</w:t>
      </w:r>
      <w:r w:rsidRPr="00461504">
        <w:rPr>
          <w:rFonts w:ascii="Arial" w:hAnsi="Arial" w:cs="Arial"/>
          <w:sz w:val="20"/>
          <w:szCs w:val="20"/>
        </w:rPr>
        <w:t xml:space="preserve"> Komplet szafek wiszących 1970x320x700 </w:t>
      </w:r>
      <w:r w:rsidRPr="00461504">
        <w:rPr>
          <w:rFonts w:ascii="Arial" w:hAnsi="Arial" w:cs="Arial"/>
          <w:b/>
          <w:sz w:val="20"/>
          <w:szCs w:val="20"/>
        </w:rPr>
        <w:t xml:space="preserve">2 </w:t>
      </w:r>
      <w:proofErr w:type="spellStart"/>
      <w:r w:rsidRPr="00461504">
        <w:rPr>
          <w:rFonts w:ascii="Arial" w:hAnsi="Arial" w:cs="Arial"/>
          <w:b/>
          <w:sz w:val="20"/>
          <w:szCs w:val="20"/>
        </w:rPr>
        <w:t>kpl</w:t>
      </w:r>
      <w:proofErr w:type="spellEnd"/>
      <w:r w:rsidRPr="00461504">
        <w:rPr>
          <w:rFonts w:ascii="Arial" w:hAnsi="Arial" w:cs="Arial"/>
          <w:b/>
          <w:sz w:val="20"/>
          <w:szCs w:val="20"/>
        </w:rPr>
        <w:t xml:space="preserve">- </w:t>
      </w:r>
      <w:r w:rsidR="00302585" w:rsidRPr="00461504">
        <w:rPr>
          <w:rFonts w:ascii="Arial" w:hAnsi="Arial" w:cs="Arial"/>
          <w:b/>
          <w:sz w:val="20"/>
          <w:szCs w:val="20"/>
        </w:rPr>
        <w:t xml:space="preserve">po </w:t>
      </w:r>
      <w:r w:rsidRPr="00461504">
        <w:rPr>
          <w:rFonts w:ascii="Arial" w:hAnsi="Arial" w:cs="Arial"/>
          <w:b/>
          <w:sz w:val="20"/>
          <w:szCs w:val="20"/>
        </w:rPr>
        <w:t>4 szafki</w:t>
      </w:r>
    </w:p>
    <w:p w14:paraId="4A5520B6" w14:textId="0D1432DF"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rPr>
        <w:t>4</w:t>
      </w:r>
      <w:r w:rsidR="0046266A" w:rsidRPr="00461504">
        <w:rPr>
          <w:rFonts w:ascii="Arial" w:hAnsi="Arial" w:cs="Arial"/>
          <w:sz w:val="20"/>
          <w:szCs w:val="20"/>
        </w:rPr>
        <w:t>.</w:t>
      </w:r>
      <w:r w:rsidRPr="00461504">
        <w:rPr>
          <w:rFonts w:ascii="Arial" w:hAnsi="Arial" w:cs="Arial"/>
          <w:sz w:val="20"/>
          <w:szCs w:val="20"/>
        </w:rPr>
        <w:t xml:space="preserve"> Szafa z drzwiami skrzydłowymi 1120x500x2580 </w:t>
      </w:r>
      <w:bookmarkStart w:id="0" w:name="__DdeLink__0_1884618606"/>
      <w:bookmarkEnd w:id="0"/>
      <w:r w:rsidRPr="00461504">
        <w:rPr>
          <w:rFonts w:ascii="Arial" w:hAnsi="Arial" w:cs="Arial"/>
          <w:b/>
          <w:sz w:val="20"/>
          <w:szCs w:val="20"/>
        </w:rPr>
        <w:t>1 szt.</w:t>
      </w:r>
    </w:p>
    <w:p w14:paraId="3ED4C1E8" w14:textId="5AF052FA"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rPr>
        <w:t>5</w:t>
      </w:r>
      <w:r w:rsidR="0046266A" w:rsidRPr="00461504">
        <w:rPr>
          <w:rFonts w:ascii="Arial" w:hAnsi="Arial" w:cs="Arial"/>
          <w:sz w:val="20"/>
          <w:szCs w:val="20"/>
        </w:rPr>
        <w:t>.</w:t>
      </w:r>
      <w:r w:rsidRPr="00461504">
        <w:rPr>
          <w:rFonts w:ascii="Arial" w:hAnsi="Arial" w:cs="Arial"/>
          <w:sz w:val="20"/>
          <w:szCs w:val="20"/>
        </w:rPr>
        <w:t xml:space="preserve"> Komoda 1120x400x1130 </w:t>
      </w:r>
      <w:r w:rsidRPr="00461504">
        <w:rPr>
          <w:rFonts w:ascii="Arial" w:hAnsi="Arial" w:cs="Arial"/>
          <w:b/>
          <w:sz w:val="20"/>
          <w:szCs w:val="20"/>
        </w:rPr>
        <w:t>1 szt.</w:t>
      </w:r>
    </w:p>
    <w:p w14:paraId="031FA851" w14:textId="50AC22FA"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rPr>
        <w:t>6</w:t>
      </w:r>
      <w:r w:rsidR="0046266A" w:rsidRPr="00461504">
        <w:rPr>
          <w:rFonts w:ascii="Arial" w:hAnsi="Arial" w:cs="Arial"/>
          <w:sz w:val="20"/>
          <w:szCs w:val="20"/>
        </w:rPr>
        <w:t>.</w:t>
      </w:r>
      <w:r w:rsidRPr="00461504">
        <w:rPr>
          <w:rFonts w:ascii="Arial" w:hAnsi="Arial" w:cs="Arial"/>
          <w:sz w:val="20"/>
          <w:szCs w:val="20"/>
        </w:rPr>
        <w:t xml:space="preserve"> Biurko narożne z szufladami 1730x1900x780 </w:t>
      </w:r>
      <w:r w:rsidRPr="00461504">
        <w:rPr>
          <w:rFonts w:ascii="Arial" w:hAnsi="Arial" w:cs="Arial"/>
          <w:b/>
          <w:sz w:val="20"/>
          <w:szCs w:val="20"/>
        </w:rPr>
        <w:t>1 szt.</w:t>
      </w:r>
    </w:p>
    <w:p w14:paraId="7088E664" w14:textId="76C6A8B5"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rPr>
        <w:lastRenderedPageBreak/>
        <w:t>7</w:t>
      </w:r>
      <w:r w:rsidR="0046266A" w:rsidRPr="00461504">
        <w:rPr>
          <w:rFonts w:ascii="Arial" w:hAnsi="Arial" w:cs="Arial"/>
          <w:sz w:val="20"/>
          <w:szCs w:val="20"/>
        </w:rPr>
        <w:t>.</w:t>
      </w:r>
      <w:r w:rsidRPr="00461504">
        <w:rPr>
          <w:rFonts w:ascii="Arial" w:hAnsi="Arial" w:cs="Arial"/>
          <w:sz w:val="20"/>
          <w:szCs w:val="20"/>
        </w:rPr>
        <w:t xml:space="preserve"> Biurko 1200x800x780 z nadstawką I </w:t>
      </w:r>
      <w:proofErr w:type="spellStart"/>
      <w:r w:rsidRPr="00461504">
        <w:rPr>
          <w:rFonts w:ascii="Arial" w:hAnsi="Arial" w:cs="Arial"/>
          <w:sz w:val="20"/>
          <w:szCs w:val="20"/>
        </w:rPr>
        <w:t>kontenerkiem</w:t>
      </w:r>
      <w:proofErr w:type="spellEnd"/>
      <w:r w:rsidRPr="00461504">
        <w:rPr>
          <w:rFonts w:ascii="Arial" w:hAnsi="Arial" w:cs="Arial"/>
          <w:sz w:val="20"/>
          <w:szCs w:val="20"/>
        </w:rPr>
        <w:t xml:space="preserve"> szt. 2</w:t>
      </w:r>
      <w:r w:rsidRPr="00461504">
        <w:rPr>
          <w:rFonts w:ascii="Arial" w:hAnsi="Arial" w:cs="Arial"/>
          <w:b/>
          <w:sz w:val="20"/>
          <w:szCs w:val="20"/>
        </w:rPr>
        <w:t xml:space="preserve"> szt.</w:t>
      </w:r>
    </w:p>
    <w:p w14:paraId="4EFB88A9" w14:textId="3E432A6E"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rPr>
        <w:t>8</w:t>
      </w:r>
      <w:r w:rsidR="0046266A" w:rsidRPr="00461504">
        <w:rPr>
          <w:rFonts w:ascii="Arial" w:hAnsi="Arial" w:cs="Arial"/>
          <w:sz w:val="20"/>
          <w:szCs w:val="20"/>
        </w:rPr>
        <w:t>.</w:t>
      </w:r>
      <w:r w:rsidRPr="00461504">
        <w:rPr>
          <w:rFonts w:ascii="Arial" w:hAnsi="Arial" w:cs="Arial"/>
          <w:sz w:val="20"/>
          <w:szCs w:val="20"/>
        </w:rPr>
        <w:t xml:space="preserve"> Szafa z drzwiami skrzydłowymi i częścią otwartą 1970x500x2590 </w:t>
      </w:r>
      <w:r w:rsidRPr="00461504">
        <w:rPr>
          <w:rFonts w:ascii="Arial" w:hAnsi="Arial" w:cs="Arial"/>
          <w:b/>
          <w:sz w:val="20"/>
          <w:szCs w:val="20"/>
        </w:rPr>
        <w:t>1 szt.</w:t>
      </w:r>
    </w:p>
    <w:p w14:paraId="22B68F64" w14:textId="31BF8F69"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rPr>
        <w:t>9</w:t>
      </w:r>
      <w:r w:rsidR="0046266A" w:rsidRPr="00461504">
        <w:rPr>
          <w:rFonts w:ascii="Arial" w:hAnsi="Arial" w:cs="Arial"/>
          <w:sz w:val="20"/>
          <w:szCs w:val="20"/>
        </w:rPr>
        <w:t>.</w:t>
      </w:r>
      <w:r w:rsidRPr="00461504">
        <w:rPr>
          <w:rFonts w:ascii="Arial" w:hAnsi="Arial" w:cs="Arial"/>
          <w:sz w:val="20"/>
          <w:szCs w:val="20"/>
        </w:rPr>
        <w:t xml:space="preserve"> Rozkładana sofa 1400x2000 </w:t>
      </w:r>
      <w:r w:rsidRPr="00461504">
        <w:rPr>
          <w:rFonts w:ascii="Arial" w:hAnsi="Arial" w:cs="Arial"/>
          <w:b/>
          <w:sz w:val="20"/>
          <w:szCs w:val="20"/>
        </w:rPr>
        <w:t>1 szt.</w:t>
      </w:r>
    </w:p>
    <w:p w14:paraId="50A7BA8E" w14:textId="1CED73A2"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rPr>
        <w:t>10</w:t>
      </w:r>
      <w:r w:rsidR="0046266A" w:rsidRPr="00461504">
        <w:rPr>
          <w:rFonts w:ascii="Arial" w:hAnsi="Arial" w:cs="Arial"/>
          <w:sz w:val="20"/>
          <w:szCs w:val="20"/>
        </w:rPr>
        <w:t>.</w:t>
      </w:r>
      <w:r w:rsidRPr="00461504">
        <w:rPr>
          <w:rFonts w:ascii="Arial" w:hAnsi="Arial" w:cs="Arial"/>
          <w:sz w:val="20"/>
          <w:szCs w:val="20"/>
        </w:rPr>
        <w:t xml:space="preserve"> Komplet szafek wiszących 1100x320x920 (z </w:t>
      </w:r>
      <w:proofErr w:type="spellStart"/>
      <w:r w:rsidRPr="00461504">
        <w:rPr>
          <w:rFonts w:ascii="Arial" w:hAnsi="Arial" w:cs="Arial"/>
          <w:sz w:val="20"/>
          <w:szCs w:val="20"/>
        </w:rPr>
        <w:t>ociekaczem</w:t>
      </w:r>
      <w:proofErr w:type="spellEnd"/>
      <w:r w:rsidRPr="00461504">
        <w:rPr>
          <w:rFonts w:ascii="Arial" w:hAnsi="Arial" w:cs="Arial"/>
          <w:sz w:val="20"/>
          <w:szCs w:val="20"/>
        </w:rPr>
        <w:t xml:space="preserve">) </w:t>
      </w:r>
      <w:r w:rsidRPr="00461504">
        <w:rPr>
          <w:rFonts w:ascii="Arial" w:hAnsi="Arial" w:cs="Arial"/>
          <w:b/>
          <w:sz w:val="20"/>
          <w:szCs w:val="20"/>
        </w:rPr>
        <w:t xml:space="preserve">1 </w:t>
      </w:r>
      <w:proofErr w:type="spellStart"/>
      <w:r w:rsidRPr="00461504">
        <w:rPr>
          <w:rFonts w:ascii="Arial" w:hAnsi="Arial" w:cs="Arial"/>
          <w:b/>
          <w:sz w:val="20"/>
          <w:szCs w:val="20"/>
        </w:rPr>
        <w:t>kpl</w:t>
      </w:r>
      <w:proofErr w:type="spellEnd"/>
      <w:r w:rsidRPr="00461504">
        <w:rPr>
          <w:rFonts w:ascii="Arial" w:hAnsi="Arial" w:cs="Arial"/>
          <w:b/>
          <w:sz w:val="20"/>
          <w:szCs w:val="20"/>
        </w:rPr>
        <w:t>. - 2 szafki</w:t>
      </w:r>
    </w:p>
    <w:p w14:paraId="4DACC183" w14:textId="5C79C213"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rPr>
        <w:t>11</w:t>
      </w:r>
      <w:r w:rsidR="0046266A" w:rsidRPr="00461504">
        <w:rPr>
          <w:rFonts w:ascii="Arial" w:hAnsi="Arial" w:cs="Arial"/>
          <w:sz w:val="20"/>
          <w:szCs w:val="20"/>
        </w:rPr>
        <w:t>.</w:t>
      </w:r>
      <w:r w:rsidRPr="00461504">
        <w:rPr>
          <w:rFonts w:ascii="Arial" w:hAnsi="Arial" w:cs="Arial"/>
          <w:sz w:val="20"/>
          <w:szCs w:val="20"/>
        </w:rPr>
        <w:t xml:space="preserve"> Komplet szafek stojących 1200x580x860 (z </w:t>
      </w:r>
      <w:proofErr w:type="spellStart"/>
      <w:r w:rsidRPr="00461504">
        <w:rPr>
          <w:rFonts w:ascii="Arial" w:hAnsi="Arial" w:cs="Arial"/>
          <w:sz w:val="20"/>
          <w:szCs w:val="20"/>
        </w:rPr>
        <w:t>lod</w:t>
      </w:r>
      <w:r w:rsidRPr="00461504">
        <w:rPr>
          <w:rFonts w:ascii="Arial" w:hAnsi="Arial" w:cs="Arial"/>
          <w:sz w:val="20"/>
          <w:szCs w:val="20"/>
          <w:lang w:val="en-US"/>
        </w:rPr>
        <w:t>ówką</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zlewozmywakiem</w:t>
      </w:r>
      <w:proofErr w:type="spellEnd"/>
      <w:r w:rsidRPr="00461504">
        <w:rPr>
          <w:rFonts w:ascii="Arial" w:hAnsi="Arial" w:cs="Arial"/>
          <w:sz w:val="20"/>
          <w:szCs w:val="20"/>
          <w:lang w:val="en-US"/>
        </w:rPr>
        <w:t xml:space="preserve"> I </w:t>
      </w:r>
      <w:proofErr w:type="spellStart"/>
      <w:r w:rsidRPr="00461504">
        <w:rPr>
          <w:rFonts w:ascii="Arial" w:hAnsi="Arial" w:cs="Arial"/>
          <w:sz w:val="20"/>
          <w:szCs w:val="20"/>
          <w:lang w:val="en-US"/>
        </w:rPr>
        <w:t>baterią</w:t>
      </w:r>
      <w:proofErr w:type="spellEnd"/>
      <w:r w:rsidRPr="00461504">
        <w:rPr>
          <w:rFonts w:ascii="Arial" w:hAnsi="Arial" w:cs="Arial"/>
          <w:sz w:val="20"/>
          <w:szCs w:val="20"/>
          <w:lang w:val="en-US"/>
        </w:rPr>
        <w:t xml:space="preserve">) </w:t>
      </w:r>
      <w:r w:rsidRPr="00461504">
        <w:rPr>
          <w:rFonts w:ascii="Arial" w:hAnsi="Arial" w:cs="Arial"/>
          <w:b/>
          <w:sz w:val="20"/>
          <w:szCs w:val="20"/>
          <w:lang w:val="en-US"/>
        </w:rPr>
        <w:t xml:space="preserve">1 </w:t>
      </w:r>
      <w:proofErr w:type="spellStart"/>
      <w:r w:rsidRPr="00461504">
        <w:rPr>
          <w:rFonts w:ascii="Arial" w:hAnsi="Arial" w:cs="Arial"/>
          <w:b/>
          <w:sz w:val="20"/>
          <w:szCs w:val="20"/>
          <w:lang w:val="en-US"/>
        </w:rPr>
        <w:t>kpl</w:t>
      </w:r>
      <w:proofErr w:type="spellEnd"/>
      <w:r w:rsidRPr="00461504">
        <w:rPr>
          <w:rFonts w:ascii="Arial" w:hAnsi="Arial" w:cs="Arial"/>
          <w:b/>
          <w:sz w:val="20"/>
          <w:szCs w:val="20"/>
          <w:lang w:val="en-US"/>
        </w:rPr>
        <w:t xml:space="preserve">. - 1 </w:t>
      </w:r>
      <w:proofErr w:type="spellStart"/>
      <w:r w:rsidRPr="00461504">
        <w:rPr>
          <w:rFonts w:ascii="Arial" w:hAnsi="Arial" w:cs="Arial"/>
          <w:b/>
          <w:sz w:val="20"/>
          <w:szCs w:val="20"/>
          <w:lang w:val="en-US"/>
        </w:rPr>
        <w:t>szafka</w:t>
      </w:r>
      <w:proofErr w:type="spellEnd"/>
    </w:p>
    <w:p w14:paraId="778895F4" w14:textId="461743E5"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lang w:val="en-US"/>
        </w:rPr>
        <w:t>12</w:t>
      </w:r>
      <w:r w:rsidR="0046266A" w:rsidRPr="00461504">
        <w:rPr>
          <w:rFonts w:ascii="Arial" w:hAnsi="Arial" w:cs="Arial"/>
          <w:sz w:val="20"/>
          <w:szCs w:val="20"/>
          <w:lang w:val="en-US"/>
        </w:rPr>
        <w:t>.</w:t>
      </w:r>
      <w:r w:rsidRPr="00461504">
        <w:rPr>
          <w:rFonts w:ascii="Arial" w:hAnsi="Arial" w:cs="Arial"/>
          <w:sz w:val="20"/>
          <w:szCs w:val="20"/>
          <w:lang w:val="en-US"/>
        </w:rPr>
        <w:t xml:space="preserve"> </w:t>
      </w:r>
      <w:proofErr w:type="spellStart"/>
      <w:r w:rsidRPr="00461504">
        <w:rPr>
          <w:rFonts w:ascii="Arial" w:hAnsi="Arial" w:cs="Arial"/>
          <w:sz w:val="20"/>
          <w:szCs w:val="20"/>
          <w:lang w:val="en-US"/>
        </w:rPr>
        <w:t>Szafa</w:t>
      </w:r>
      <w:proofErr w:type="spellEnd"/>
      <w:r w:rsidRPr="00461504">
        <w:rPr>
          <w:rFonts w:ascii="Arial" w:hAnsi="Arial" w:cs="Arial"/>
          <w:sz w:val="20"/>
          <w:szCs w:val="20"/>
          <w:lang w:val="en-US"/>
        </w:rPr>
        <w:t xml:space="preserve"> z </w:t>
      </w:r>
      <w:proofErr w:type="spellStart"/>
      <w:r w:rsidRPr="00461504">
        <w:rPr>
          <w:rFonts w:ascii="Arial" w:hAnsi="Arial" w:cs="Arial"/>
          <w:sz w:val="20"/>
          <w:szCs w:val="20"/>
          <w:lang w:val="en-US"/>
        </w:rPr>
        <w:t>drzwiami</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przesuwanymi</w:t>
      </w:r>
      <w:proofErr w:type="spellEnd"/>
      <w:r w:rsidRPr="00461504">
        <w:rPr>
          <w:rFonts w:ascii="Arial" w:hAnsi="Arial" w:cs="Arial"/>
          <w:sz w:val="20"/>
          <w:szCs w:val="20"/>
          <w:lang w:val="en-US"/>
        </w:rPr>
        <w:t xml:space="preserve"> 1270x600x2200 </w:t>
      </w:r>
      <w:r w:rsidRPr="00461504">
        <w:rPr>
          <w:rFonts w:ascii="Arial" w:hAnsi="Arial" w:cs="Arial"/>
          <w:b/>
          <w:sz w:val="20"/>
          <w:szCs w:val="20"/>
          <w:lang w:val="en-US"/>
        </w:rPr>
        <w:t xml:space="preserve">1 szt. </w:t>
      </w:r>
    </w:p>
    <w:p w14:paraId="4DEDA9E6" w14:textId="05947EBD"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lang w:val="en-US"/>
        </w:rPr>
        <w:t>13</w:t>
      </w:r>
      <w:r w:rsidR="0046266A" w:rsidRPr="00461504">
        <w:rPr>
          <w:rFonts w:ascii="Arial" w:hAnsi="Arial" w:cs="Arial"/>
          <w:sz w:val="20"/>
          <w:szCs w:val="20"/>
          <w:lang w:val="en-US"/>
        </w:rPr>
        <w:t>.</w:t>
      </w:r>
      <w:r w:rsidRPr="00461504">
        <w:rPr>
          <w:rFonts w:ascii="Arial" w:hAnsi="Arial" w:cs="Arial"/>
          <w:sz w:val="20"/>
          <w:szCs w:val="20"/>
          <w:lang w:val="en-US"/>
        </w:rPr>
        <w:t xml:space="preserve"> </w:t>
      </w:r>
      <w:proofErr w:type="spellStart"/>
      <w:r w:rsidRPr="00461504">
        <w:rPr>
          <w:rFonts w:ascii="Arial" w:hAnsi="Arial" w:cs="Arial"/>
          <w:sz w:val="20"/>
          <w:szCs w:val="20"/>
          <w:lang w:val="en-US"/>
        </w:rPr>
        <w:t>Biurko</w:t>
      </w:r>
      <w:proofErr w:type="spellEnd"/>
      <w:r w:rsidRPr="00461504">
        <w:rPr>
          <w:rFonts w:ascii="Arial" w:hAnsi="Arial" w:cs="Arial"/>
          <w:sz w:val="20"/>
          <w:szCs w:val="20"/>
          <w:lang w:val="en-US"/>
        </w:rPr>
        <w:t xml:space="preserve"> 1800x700x780 z </w:t>
      </w:r>
      <w:proofErr w:type="spellStart"/>
      <w:r w:rsidRPr="00461504">
        <w:rPr>
          <w:rFonts w:ascii="Arial" w:hAnsi="Arial" w:cs="Arial"/>
          <w:sz w:val="20"/>
          <w:szCs w:val="20"/>
          <w:lang w:val="en-US"/>
        </w:rPr>
        <w:t>szufladami</w:t>
      </w:r>
      <w:proofErr w:type="spellEnd"/>
      <w:r w:rsidRPr="00461504">
        <w:rPr>
          <w:rFonts w:ascii="Arial" w:hAnsi="Arial" w:cs="Arial"/>
          <w:sz w:val="20"/>
          <w:szCs w:val="20"/>
          <w:lang w:val="en-US"/>
        </w:rPr>
        <w:t xml:space="preserve"> </w:t>
      </w:r>
      <w:r w:rsidRPr="00461504">
        <w:rPr>
          <w:rFonts w:ascii="Arial" w:hAnsi="Arial" w:cs="Arial"/>
          <w:b/>
          <w:sz w:val="20"/>
          <w:szCs w:val="20"/>
          <w:lang w:val="en-US"/>
        </w:rPr>
        <w:t>1 szt.</w:t>
      </w:r>
    </w:p>
    <w:p w14:paraId="319BCAED" w14:textId="2CCEC445"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lang w:val="en-US"/>
        </w:rPr>
        <w:t>14</w:t>
      </w:r>
      <w:r w:rsidR="0046266A" w:rsidRPr="00461504">
        <w:rPr>
          <w:rFonts w:ascii="Arial" w:hAnsi="Arial" w:cs="Arial"/>
          <w:sz w:val="20"/>
          <w:szCs w:val="20"/>
          <w:lang w:val="en-US"/>
        </w:rPr>
        <w:t>.</w:t>
      </w:r>
      <w:r w:rsidRPr="00461504">
        <w:rPr>
          <w:rFonts w:ascii="Arial" w:hAnsi="Arial" w:cs="Arial"/>
          <w:sz w:val="20"/>
          <w:szCs w:val="20"/>
          <w:lang w:val="en-US"/>
        </w:rPr>
        <w:t xml:space="preserve"> </w:t>
      </w:r>
      <w:proofErr w:type="spellStart"/>
      <w:r w:rsidRPr="00461504">
        <w:rPr>
          <w:rFonts w:ascii="Arial" w:hAnsi="Arial" w:cs="Arial"/>
          <w:sz w:val="20"/>
          <w:szCs w:val="20"/>
          <w:lang w:val="en-US"/>
        </w:rPr>
        <w:t>Komplet</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szafek</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dolnych</w:t>
      </w:r>
      <w:proofErr w:type="spellEnd"/>
      <w:r w:rsidRPr="00461504">
        <w:rPr>
          <w:rFonts w:ascii="Arial" w:hAnsi="Arial" w:cs="Arial"/>
          <w:sz w:val="20"/>
          <w:szCs w:val="20"/>
          <w:lang w:val="en-US"/>
        </w:rPr>
        <w:t xml:space="preserve"> 1200x580x860 </w:t>
      </w:r>
      <w:r w:rsidRPr="00461504">
        <w:rPr>
          <w:rFonts w:ascii="Arial" w:hAnsi="Arial" w:cs="Arial"/>
          <w:b/>
          <w:sz w:val="20"/>
          <w:szCs w:val="20"/>
          <w:lang w:val="en-US"/>
        </w:rPr>
        <w:t xml:space="preserve">1 </w:t>
      </w:r>
      <w:proofErr w:type="spellStart"/>
      <w:r w:rsidRPr="00461504">
        <w:rPr>
          <w:rFonts w:ascii="Arial" w:hAnsi="Arial" w:cs="Arial"/>
          <w:b/>
          <w:sz w:val="20"/>
          <w:szCs w:val="20"/>
          <w:lang w:val="en-US"/>
        </w:rPr>
        <w:t>kpl</w:t>
      </w:r>
      <w:proofErr w:type="spellEnd"/>
      <w:r w:rsidRPr="00461504">
        <w:rPr>
          <w:rFonts w:ascii="Arial" w:hAnsi="Arial" w:cs="Arial"/>
          <w:b/>
          <w:sz w:val="20"/>
          <w:szCs w:val="20"/>
          <w:lang w:val="en-US"/>
        </w:rPr>
        <w:t xml:space="preserve">. - 2 </w:t>
      </w:r>
      <w:proofErr w:type="spellStart"/>
      <w:r w:rsidRPr="00461504">
        <w:rPr>
          <w:rFonts w:ascii="Arial" w:hAnsi="Arial" w:cs="Arial"/>
          <w:b/>
          <w:sz w:val="20"/>
          <w:szCs w:val="20"/>
          <w:lang w:val="en-US"/>
        </w:rPr>
        <w:t>szafki</w:t>
      </w:r>
      <w:proofErr w:type="spellEnd"/>
    </w:p>
    <w:p w14:paraId="40C4AEEE" w14:textId="134C59F8"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lang w:val="en-US"/>
        </w:rPr>
        <w:t>15</w:t>
      </w:r>
      <w:r w:rsidR="0046266A" w:rsidRPr="00461504">
        <w:rPr>
          <w:rFonts w:ascii="Arial" w:hAnsi="Arial" w:cs="Arial"/>
          <w:sz w:val="20"/>
          <w:szCs w:val="20"/>
          <w:lang w:val="en-US"/>
        </w:rPr>
        <w:t>.</w:t>
      </w:r>
      <w:r w:rsidRPr="00461504">
        <w:rPr>
          <w:rFonts w:ascii="Arial" w:hAnsi="Arial" w:cs="Arial"/>
          <w:sz w:val="20"/>
          <w:szCs w:val="20"/>
          <w:lang w:val="en-US"/>
        </w:rPr>
        <w:t xml:space="preserve"> </w:t>
      </w:r>
      <w:proofErr w:type="spellStart"/>
      <w:r w:rsidRPr="00461504">
        <w:rPr>
          <w:rFonts w:ascii="Arial" w:hAnsi="Arial" w:cs="Arial"/>
          <w:sz w:val="20"/>
          <w:szCs w:val="20"/>
          <w:lang w:val="en-US"/>
        </w:rPr>
        <w:t>Komplet</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szaf</w:t>
      </w:r>
      <w:proofErr w:type="spellEnd"/>
      <w:r w:rsidRPr="00461504">
        <w:rPr>
          <w:rFonts w:ascii="Arial" w:hAnsi="Arial" w:cs="Arial"/>
          <w:sz w:val="20"/>
          <w:szCs w:val="20"/>
          <w:lang w:val="en-US"/>
        </w:rPr>
        <w:t xml:space="preserve"> 3300x450x2840 </w:t>
      </w:r>
      <w:r w:rsidRPr="00461504">
        <w:rPr>
          <w:rFonts w:ascii="Arial" w:hAnsi="Arial" w:cs="Arial"/>
          <w:b/>
          <w:sz w:val="20"/>
          <w:szCs w:val="20"/>
          <w:lang w:val="en-US"/>
        </w:rPr>
        <w:t xml:space="preserve">1 szt. - 5 </w:t>
      </w:r>
      <w:proofErr w:type="spellStart"/>
      <w:r w:rsidRPr="00461504">
        <w:rPr>
          <w:rFonts w:ascii="Arial" w:hAnsi="Arial" w:cs="Arial"/>
          <w:b/>
          <w:sz w:val="20"/>
          <w:szCs w:val="20"/>
          <w:lang w:val="en-US"/>
        </w:rPr>
        <w:t>szafek</w:t>
      </w:r>
      <w:proofErr w:type="spellEnd"/>
    </w:p>
    <w:p w14:paraId="5477A937" w14:textId="73243CD5"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lang w:val="en-US"/>
        </w:rPr>
        <w:t>16</w:t>
      </w:r>
      <w:r w:rsidR="0046266A" w:rsidRPr="00461504">
        <w:rPr>
          <w:rFonts w:ascii="Arial" w:hAnsi="Arial" w:cs="Arial"/>
          <w:sz w:val="20"/>
          <w:szCs w:val="20"/>
          <w:lang w:val="en-US"/>
        </w:rPr>
        <w:t>.</w:t>
      </w:r>
      <w:r w:rsidRPr="00461504">
        <w:rPr>
          <w:rFonts w:ascii="Arial" w:hAnsi="Arial" w:cs="Arial"/>
          <w:sz w:val="20"/>
          <w:szCs w:val="20"/>
          <w:lang w:val="en-US"/>
        </w:rPr>
        <w:t xml:space="preserve"> </w:t>
      </w:r>
      <w:proofErr w:type="spellStart"/>
      <w:r w:rsidRPr="00461504">
        <w:rPr>
          <w:rFonts w:ascii="Arial" w:hAnsi="Arial" w:cs="Arial"/>
          <w:sz w:val="20"/>
          <w:szCs w:val="20"/>
          <w:lang w:val="en-US"/>
        </w:rPr>
        <w:t>Zabudowa</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meblowa</w:t>
      </w:r>
      <w:proofErr w:type="spellEnd"/>
      <w:r w:rsidRPr="00461504">
        <w:rPr>
          <w:rFonts w:ascii="Arial" w:hAnsi="Arial" w:cs="Arial"/>
          <w:sz w:val="20"/>
          <w:szCs w:val="20"/>
          <w:lang w:val="en-US"/>
        </w:rPr>
        <w:t xml:space="preserve"> 4380x2050 </w:t>
      </w:r>
      <w:r w:rsidRPr="00461504">
        <w:rPr>
          <w:rFonts w:ascii="Arial" w:hAnsi="Arial" w:cs="Arial"/>
          <w:b/>
          <w:sz w:val="20"/>
          <w:szCs w:val="20"/>
          <w:lang w:val="en-US"/>
        </w:rPr>
        <w:t xml:space="preserve">1 </w:t>
      </w:r>
      <w:proofErr w:type="spellStart"/>
      <w:r w:rsidRPr="00461504">
        <w:rPr>
          <w:rFonts w:ascii="Arial" w:hAnsi="Arial" w:cs="Arial"/>
          <w:b/>
          <w:sz w:val="20"/>
          <w:szCs w:val="20"/>
          <w:lang w:val="en-US"/>
        </w:rPr>
        <w:t>kpl</w:t>
      </w:r>
      <w:proofErr w:type="spellEnd"/>
      <w:r w:rsidRPr="00461504">
        <w:rPr>
          <w:rFonts w:ascii="Arial" w:hAnsi="Arial" w:cs="Arial"/>
          <w:b/>
          <w:sz w:val="20"/>
          <w:szCs w:val="20"/>
          <w:lang w:val="en-US"/>
        </w:rPr>
        <w:t xml:space="preserve">. - 4 </w:t>
      </w:r>
      <w:proofErr w:type="spellStart"/>
      <w:r w:rsidRPr="00461504">
        <w:rPr>
          <w:rFonts w:ascii="Arial" w:hAnsi="Arial" w:cs="Arial"/>
          <w:b/>
          <w:sz w:val="20"/>
          <w:szCs w:val="20"/>
          <w:lang w:val="en-US"/>
        </w:rPr>
        <w:t>biurka</w:t>
      </w:r>
      <w:proofErr w:type="spellEnd"/>
      <w:r w:rsidRPr="00461504">
        <w:rPr>
          <w:rFonts w:ascii="Arial" w:hAnsi="Arial" w:cs="Arial"/>
          <w:b/>
          <w:sz w:val="20"/>
          <w:szCs w:val="20"/>
          <w:lang w:val="en-US"/>
        </w:rPr>
        <w:t xml:space="preserve">, 5 </w:t>
      </w:r>
      <w:proofErr w:type="spellStart"/>
      <w:r w:rsidRPr="00461504">
        <w:rPr>
          <w:rFonts w:ascii="Arial" w:hAnsi="Arial" w:cs="Arial"/>
          <w:b/>
          <w:sz w:val="20"/>
          <w:szCs w:val="20"/>
          <w:lang w:val="en-US"/>
        </w:rPr>
        <w:t>szafek</w:t>
      </w:r>
      <w:proofErr w:type="spellEnd"/>
      <w:r w:rsidRPr="00461504">
        <w:rPr>
          <w:rFonts w:ascii="Arial" w:hAnsi="Arial" w:cs="Arial"/>
          <w:b/>
          <w:sz w:val="20"/>
          <w:szCs w:val="20"/>
          <w:lang w:val="en-US"/>
        </w:rPr>
        <w:t xml:space="preserve"> </w:t>
      </w:r>
      <w:proofErr w:type="spellStart"/>
      <w:r w:rsidRPr="00461504">
        <w:rPr>
          <w:rFonts w:ascii="Arial" w:hAnsi="Arial" w:cs="Arial"/>
          <w:b/>
          <w:sz w:val="20"/>
          <w:szCs w:val="20"/>
          <w:lang w:val="en-US"/>
        </w:rPr>
        <w:t>wiszących</w:t>
      </w:r>
      <w:proofErr w:type="spellEnd"/>
      <w:r w:rsidRPr="00461504">
        <w:rPr>
          <w:rFonts w:ascii="Arial" w:hAnsi="Arial" w:cs="Arial"/>
          <w:b/>
          <w:sz w:val="20"/>
          <w:szCs w:val="20"/>
          <w:lang w:val="en-US"/>
        </w:rPr>
        <w:t xml:space="preserve">, </w:t>
      </w:r>
      <w:proofErr w:type="spellStart"/>
      <w:r w:rsidRPr="00461504">
        <w:rPr>
          <w:rFonts w:ascii="Arial" w:hAnsi="Arial" w:cs="Arial"/>
          <w:b/>
          <w:sz w:val="20"/>
          <w:szCs w:val="20"/>
          <w:lang w:val="en-US"/>
        </w:rPr>
        <w:t>regał</w:t>
      </w:r>
      <w:proofErr w:type="spellEnd"/>
      <w:r w:rsidRPr="00461504">
        <w:rPr>
          <w:rFonts w:ascii="Arial" w:hAnsi="Arial" w:cs="Arial"/>
          <w:b/>
          <w:sz w:val="20"/>
          <w:szCs w:val="20"/>
          <w:lang w:val="en-US"/>
        </w:rPr>
        <w:t xml:space="preserve"> 1 </w:t>
      </w:r>
      <w:proofErr w:type="spellStart"/>
      <w:r w:rsidRPr="00461504">
        <w:rPr>
          <w:rFonts w:ascii="Arial" w:hAnsi="Arial" w:cs="Arial"/>
          <w:b/>
          <w:sz w:val="20"/>
          <w:szCs w:val="20"/>
          <w:lang w:val="en-US"/>
        </w:rPr>
        <w:t>sztuka</w:t>
      </w:r>
      <w:proofErr w:type="spellEnd"/>
    </w:p>
    <w:p w14:paraId="0DA38B22" w14:textId="503EAAFE"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lang w:val="en-US"/>
        </w:rPr>
        <w:t>17</w:t>
      </w:r>
      <w:r w:rsidR="0046266A" w:rsidRPr="00461504">
        <w:rPr>
          <w:rFonts w:ascii="Arial" w:hAnsi="Arial" w:cs="Arial"/>
          <w:sz w:val="20"/>
          <w:szCs w:val="20"/>
          <w:lang w:val="en-US"/>
        </w:rPr>
        <w:t>.</w:t>
      </w:r>
      <w:r w:rsidRPr="00461504">
        <w:rPr>
          <w:rFonts w:ascii="Arial" w:hAnsi="Arial" w:cs="Arial"/>
          <w:sz w:val="20"/>
          <w:szCs w:val="20"/>
          <w:lang w:val="en-US"/>
        </w:rPr>
        <w:t xml:space="preserve"> </w:t>
      </w:r>
      <w:proofErr w:type="spellStart"/>
      <w:r w:rsidRPr="00461504">
        <w:rPr>
          <w:rFonts w:ascii="Arial" w:hAnsi="Arial" w:cs="Arial"/>
          <w:sz w:val="20"/>
          <w:szCs w:val="20"/>
          <w:lang w:val="en-US"/>
        </w:rPr>
        <w:t>Biurko</w:t>
      </w:r>
      <w:proofErr w:type="spellEnd"/>
      <w:r w:rsidRPr="00461504">
        <w:rPr>
          <w:rFonts w:ascii="Arial" w:hAnsi="Arial" w:cs="Arial"/>
          <w:sz w:val="20"/>
          <w:szCs w:val="20"/>
          <w:lang w:val="en-US"/>
        </w:rPr>
        <w:t xml:space="preserve"> 1100x600x780 z </w:t>
      </w:r>
      <w:proofErr w:type="spellStart"/>
      <w:r w:rsidRPr="00461504">
        <w:rPr>
          <w:rFonts w:ascii="Arial" w:hAnsi="Arial" w:cs="Arial"/>
          <w:sz w:val="20"/>
          <w:szCs w:val="20"/>
          <w:lang w:val="en-US"/>
        </w:rPr>
        <w:t>kontenerkiem</w:t>
      </w:r>
      <w:proofErr w:type="spellEnd"/>
      <w:r w:rsidRPr="00461504">
        <w:rPr>
          <w:rFonts w:ascii="Arial" w:hAnsi="Arial" w:cs="Arial"/>
          <w:sz w:val="20"/>
          <w:szCs w:val="20"/>
          <w:lang w:val="en-US"/>
        </w:rPr>
        <w:t xml:space="preserve"> 4</w:t>
      </w:r>
      <w:r w:rsidRPr="00461504">
        <w:rPr>
          <w:rFonts w:ascii="Arial" w:hAnsi="Arial" w:cs="Arial"/>
          <w:b/>
          <w:sz w:val="20"/>
          <w:szCs w:val="20"/>
          <w:lang w:val="en-US"/>
        </w:rPr>
        <w:t xml:space="preserve"> szt.</w:t>
      </w:r>
    </w:p>
    <w:p w14:paraId="561D5D42" w14:textId="0F32B69B"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lang w:val="en-US"/>
        </w:rPr>
        <w:t>18</w:t>
      </w:r>
      <w:r w:rsidR="0046266A" w:rsidRPr="00461504">
        <w:rPr>
          <w:rFonts w:ascii="Arial" w:hAnsi="Arial" w:cs="Arial"/>
          <w:sz w:val="20"/>
          <w:szCs w:val="20"/>
          <w:lang w:val="en-US"/>
        </w:rPr>
        <w:t>.</w:t>
      </w:r>
      <w:r w:rsidRPr="00461504">
        <w:rPr>
          <w:rFonts w:ascii="Arial" w:hAnsi="Arial" w:cs="Arial"/>
          <w:sz w:val="20"/>
          <w:szCs w:val="20"/>
          <w:lang w:val="en-US"/>
        </w:rPr>
        <w:t xml:space="preserve"> </w:t>
      </w:r>
      <w:proofErr w:type="spellStart"/>
      <w:r w:rsidRPr="00461504">
        <w:rPr>
          <w:rFonts w:ascii="Arial" w:hAnsi="Arial" w:cs="Arial"/>
          <w:sz w:val="20"/>
          <w:szCs w:val="20"/>
          <w:lang w:val="en-US"/>
        </w:rPr>
        <w:t>Zestaw</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szaf</w:t>
      </w:r>
      <w:proofErr w:type="spellEnd"/>
      <w:r w:rsidRPr="00461504">
        <w:rPr>
          <w:rFonts w:ascii="Arial" w:hAnsi="Arial" w:cs="Arial"/>
          <w:sz w:val="20"/>
          <w:szCs w:val="20"/>
          <w:lang w:val="en-US"/>
        </w:rPr>
        <w:t xml:space="preserve"> 5820x500x2960 </w:t>
      </w:r>
      <w:r w:rsidRPr="00461504">
        <w:rPr>
          <w:rFonts w:ascii="Arial" w:hAnsi="Arial" w:cs="Arial"/>
          <w:b/>
          <w:sz w:val="20"/>
          <w:szCs w:val="20"/>
          <w:lang w:val="en-US"/>
        </w:rPr>
        <w:t xml:space="preserve">1 </w:t>
      </w:r>
      <w:proofErr w:type="spellStart"/>
      <w:r w:rsidRPr="00461504">
        <w:rPr>
          <w:rFonts w:ascii="Arial" w:hAnsi="Arial" w:cs="Arial"/>
          <w:b/>
          <w:sz w:val="20"/>
          <w:szCs w:val="20"/>
          <w:lang w:val="en-US"/>
        </w:rPr>
        <w:t>kpl</w:t>
      </w:r>
      <w:proofErr w:type="spellEnd"/>
      <w:r w:rsidRPr="00461504">
        <w:rPr>
          <w:rFonts w:ascii="Arial" w:hAnsi="Arial" w:cs="Arial"/>
          <w:b/>
          <w:sz w:val="20"/>
          <w:szCs w:val="20"/>
          <w:lang w:val="en-US"/>
        </w:rPr>
        <w:t xml:space="preserve">. - 6 </w:t>
      </w:r>
      <w:proofErr w:type="spellStart"/>
      <w:r w:rsidRPr="00461504">
        <w:rPr>
          <w:rFonts w:ascii="Arial" w:hAnsi="Arial" w:cs="Arial"/>
          <w:b/>
          <w:sz w:val="20"/>
          <w:szCs w:val="20"/>
          <w:lang w:val="en-US"/>
        </w:rPr>
        <w:t>szaf</w:t>
      </w:r>
      <w:proofErr w:type="spellEnd"/>
    </w:p>
    <w:p w14:paraId="3F8F98E0" w14:textId="2794141A"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lang w:val="en-US"/>
        </w:rPr>
        <w:t>19</w:t>
      </w:r>
      <w:r w:rsidR="0046266A" w:rsidRPr="00461504">
        <w:rPr>
          <w:rFonts w:ascii="Arial" w:hAnsi="Arial" w:cs="Arial"/>
          <w:sz w:val="20"/>
          <w:szCs w:val="20"/>
          <w:lang w:val="en-US"/>
        </w:rPr>
        <w:t>.</w:t>
      </w:r>
      <w:r w:rsidRPr="00461504">
        <w:rPr>
          <w:rFonts w:ascii="Arial" w:hAnsi="Arial" w:cs="Arial"/>
          <w:sz w:val="20"/>
          <w:szCs w:val="20"/>
          <w:lang w:val="en-US"/>
        </w:rPr>
        <w:t xml:space="preserve"> </w:t>
      </w:r>
      <w:proofErr w:type="spellStart"/>
      <w:r w:rsidRPr="00461504">
        <w:rPr>
          <w:rFonts w:ascii="Arial" w:hAnsi="Arial" w:cs="Arial"/>
          <w:sz w:val="20"/>
          <w:szCs w:val="20"/>
          <w:lang w:val="en-US"/>
        </w:rPr>
        <w:t>Komplet</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szafek</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wiszących</w:t>
      </w:r>
      <w:proofErr w:type="spellEnd"/>
      <w:r w:rsidRPr="00461504">
        <w:rPr>
          <w:rFonts w:ascii="Arial" w:hAnsi="Arial" w:cs="Arial"/>
          <w:sz w:val="20"/>
          <w:szCs w:val="20"/>
          <w:lang w:val="en-US"/>
        </w:rPr>
        <w:t xml:space="preserve"> 2200x300x600 </w:t>
      </w:r>
      <w:r w:rsidRPr="00461504">
        <w:rPr>
          <w:rFonts w:ascii="Arial" w:hAnsi="Arial" w:cs="Arial"/>
          <w:b/>
          <w:sz w:val="20"/>
          <w:szCs w:val="20"/>
          <w:lang w:val="en-US"/>
        </w:rPr>
        <w:t xml:space="preserve">1 </w:t>
      </w:r>
      <w:proofErr w:type="spellStart"/>
      <w:r w:rsidRPr="00461504">
        <w:rPr>
          <w:rFonts w:ascii="Arial" w:hAnsi="Arial" w:cs="Arial"/>
          <w:b/>
          <w:sz w:val="20"/>
          <w:szCs w:val="20"/>
          <w:lang w:val="en-US"/>
        </w:rPr>
        <w:t>kpl</w:t>
      </w:r>
      <w:proofErr w:type="spellEnd"/>
      <w:r w:rsidRPr="00461504">
        <w:rPr>
          <w:rFonts w:ascii="Arial" w:hAnsi="Arial" w:cs="Arial"/>
          <w:b/>
          <w:sz w:val="20"/>
          <w:szCs w:val="20"/>
          <w:lang w:val="en-US"/>
        </w:rPr>
        <w:t xml:space="preserve">. - 4 </w:t>
      </w:r>
      <w:proofErr w:type="spellStart"/>
      <w:r w:rsidRPr="00461504">
        <w:rPr>
          <w:rFonts w:ascii="Arial" w:hAnsi="Arial" w:cs="Arial"/>
          <w:b/>
          <w:sz w:val="20"/>
          <w:szCs w:val="20"/>
          <w:lang w:val="en-US"/>
        </w:rPr>
        <w:t>szafki</w:t>
      </w:r>
      <w:proofErr w:type="spellEnd"/>
    </w:p>
    <w:p w14:paraId="02E8926F" w14:textId="76D40155"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lang w:val="en-US"/>
        </w:rPr>
        <w:t xml:space="preserve">20 </w:t>
      </w:r>
      <w:r w:rsidR="0046266A" w:rsidRPr="00461504">
        <w:rPr>
          <w:rFonts w:ascii="Arial" w:hAnsi="Arial" w:cs="Arial"/>
          <w:sz w:val="20"/>
          <w:szCs w:val="20"/>
          <w:lang w:val="en-US"/>
        </w:rPr>
        <w:t>.</w:t>
      </w:r>
      <w:proofErr w:type="spellStart"/>
      <w:r w:rsidRPr="00461504">
        <w:rPr>
          <w:rFonts w:ascii="Arial" w:hAnsi="Arial" w:cs="Arial"/>
          <w:sz w:val="20"/>
          <w:szCs w:val="20"/>
          <w:lang w:val="en-US"/>
        </w:rPr>
        <w:t>Szafka</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wisząca</w:t>
      </w:r>
      <w:proofErr w:type="spellEnd"/>
      <w:r w:rsidRPr="00461504">
        <w:rPr>
          <w:rFonts w:ascii="Arial" w:hAnsi="Arial" w:cs="Arial"/>
          <w:sz w:val="20"/>
          <w:szCs w:val="20"/>
          <w:lang w:val="en-US"/>
        </w:rPr>
        <w:t xml:space="preserve"> 1030x350x1140 </w:t>
      </w:r>
      <w:r w:rsidRPr="00461504">
        <w:rPr>
          <w:rFonts w:ascii="Arial" w:hAnsi="Arial" w:cs="Arial"/>
          <w:b/>
          <w:sz w:val="20"/>
          <w:szCs w:val="20"/>
          <w:lang w:val="en-US"/>
        </w:rPr>
        <w:t>1 szt.</w:t>
      </w:r>
    </w:p>
    <w:p w14:paraId="2F46639F" w14:textId="3E441C8E"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lang w:val="en-US"/>
        </w:rPr>
        <w:t>21</w:t>
      </w:r>
      <w:r w:rsidR="0046266A" w:rsidRPr="00461504">
        <w:rPr>
          <w:rFonts w:ascii="Arial" w:hAnsi="Arial" w:cs="Arial"/>
          <w:sz w:val="20"/>
          <w:szCs w:val="20"/>
          <w:lang w:val="en-US"/>
        </w:rPr>
        <w:t>.</w:t>
      </w:r>
      <w:r w:rsidRPr="00461504">
        <w:rPr>
          <w:rFonts w:ascii="Arial" w:hAnsi="Arial" w:cs="Arial"/>
          <w:sz w:val="20"/>
          <w:szCs w:val="20"/>
          <w:lang w:val="en-US"/>
        </w:rPr>
        <w:t xml:space="preserve"> </w:t>
      </w:r>
      <w:proofErr w:type="spellStart"/>
      <w:r w:rsidRPr="00461504">
        <w:rPr>
          <w:rFonts w:ascii="Arial" w:hAnsi="Arial" w:cs="Arial"/>
          <w:sz w:val="20"/>
          <w:szCs w:val="20"/>
          <w:lang w:val="en-US"/>
        </w:rPr>
        <w:t>Komplet</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szafek</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stojących</w:t>
      </w:r>
      <w:proofErr w:type="spellEnd"/>
      <w:r w:rsidRPr="00461504">
        <w:rPr>
          <w:rFonts w:ascii="Arial" w:hAnsi="Arial" w:cs="Arial"/>
          <w:sz w:val="20"/>
          <w:szCs w:val="20"/>
          <w:lang w:val="en-US"/>
        </w:rPr>
        <w:t xml:space="preserve"> 3000x650x900 </w:t>
      </w:r>
      <w:r w:rsidRPr="00461504">
        <w:rPr>
          <w:rFonts w:ascii="Arial" w:hAnsi="Arial" w:cs="Arial"/>
          <w:b/>
          <w:sz w:val="20"/>
          <w:szCs w:val="20"/>
          <w:lang w:val="en-US"/>
        </w:rPr>
        <w:t xml:space="preserve">1 </w:t>
      </w:r>
      <w:proofErr w:type="spellStart"/>
      <w:r w:rsidRPr="00461504">
        <w:rPr>
          <w:rFonts w:ascii="Arial" w:hAnsi="Arial" w:cs="Arial"/>
          <w:b/>
          <w:sz w:val="20"/>
          <w:szCs w:val="20"/>
          <w:lang w:val="en-US"/>
        </w:rPr>
        <w:t>kpl</w:t>
      </w:r>
      <w:proofErr w:type="spellEnd"/>
      <w:r w:rsidRPr="00461504">
        <w:rPr>
          <w:rFonts w:ascii="Arial" w:hAnsi="Arial" w:cs="Arial"/>
          <w:b/>
          <w:sz w:val="20"/>
          <w:szCs w:val="20"/>
          <w:lang w:val="en-US"/>
        </w:rPr>
        <w:t xml:space="preserve">. - 5 </w:t>
      </w:r>
      <w:proofErr w:type="spellStart"/>
      <w:r w:rsidRPr="00461504">
        <w:rPr>
          <w:rFonts w:ascii="Arial" w:hAnsi="Arial" w:cs="Arial"/>
          <w:b/>
          <w:sz w:val="20"/>
          <w:szCs w:val="20"/>
          <w:lang w:val="en-US"/>
        </w:rPr>
        <w:t>szafek</w:t>
      </w:r>
      <w:proofErr w:type="spellEnd"/>
    </w:p>
    <w:p w14:paraId="3A68A68D" w14:textId="164D2EC2" w:rsidR="00B8620A" w:rsidRPr="00461504" w:rsidRDefault="0046266A" w:rsidP="00B8620A">
      <w:pPr>
        <w:pStyle w:val="Domynie"/>
        <w:spacing w:after="200" w:line="276" w:lineRule="auto"/>
        <w:rPr>
          <w:rFonts w:ascii="Arial" w:hAnsi="Arial" w:cs="Arial"/>
          <w:sz w:val="20"/>
          <w:szCs w:val="20"/>
        </w:rPr>
      </w:pPr>
      <w:r w:rsidRPr="00461504">
        <w:rPr>
          <w:rFonts w:ascii="Arial" w:hAnsi="Arial" w:cs="Arial"/>
          <w:sz w:val="20"/>
          <w:szCs w:val="20"/>
          <w:lang w:val="en-US"/>
        </w:rPr>
        <w:lastRenderedPageBreak/>
        <w:t xml:space="preserve">22. </w:t>
      </w:r>
      <w:proofErr w:type="spellStart"/>
      <w:r w:rsidR="00B8620A" w:rsidRPr="00461504">
        <w:rPr>
          <w:rFonts w:ascii="Arial" w:hAnsi="Arial" w:cs="Arial"/>
          <w:sz w:val="20"/>
          <w:szCs w:val="20"/>
          <w:lang w:val="en-US"/>
        </w:rPr>
        <w:t>Komplet</w:t>
      </w:r>
      <w:proofErr w:type="spellEnd"/>
      <w:r w:rsidR="00B8620A" w:rsidRPr="00461504">
        <w:rPr>
          <w:rFonts w:ascii="Arial" w:hAnsi="Arial" w:cs="Arial"/>
          <w:sz w:val="20"/>
          <w:szCs w:val="20"/>
          <w:lang w:val="en-US"/>
        </w:rPr>
        <w:t xml:space="preserve"> </w:t>
      </w:r>
      <w:proofErr w:type="spellStart"/>
      <w:r w:rsidR="00B8620A" w:rsidRPr="00461504">
        <w:rPr>
          <w:rFonts w:ascii="Arial" w:hAnsi="Arial" w:cs="Arial"/>
          <w:sz w:val="20"/>
          <w:szCs w:val="20"/>
          <w:lang w:val="en-US"/>
        </w:rPr>
        <w:t>szafek</w:t>
      </w:r>
      <w:proofErr w:type="spellEnd"/>
      <w:r w:rsidR="00B8620A" w:rsidRPr="00461504">
        <w:rPr>
          <w:rFonts w:ascii="Arial" w:hAnsi="Arial" w:cs="Arial"/>
          <w:sz w:val="20"/>
          <w:szCs w:val="20"/>
          <w:lang w:val="en-US"/>
        </w:rPr>
        <w:t xml:space="preserve"> </w:t>
      </w:r>
      <w:proofErr w:type="spellStart"/>
      <w:r w:rsidR="00B8620A" w:rsidRPr="00461504">
        <w:rPr>
          <w:rFonts w:ascii="Arial" w:hAnsi="Arial" w:cs="Arial"/>
          <w:sz w:val="20"/>
          <w:szCs w:val="20"/>
          <w:lang w:val="en-US"/>
        </w:rPr>
        <w:t>wiszących</w:t>
      </w:r>
      <w:proofErr w:type="spellEnd"/>
      <w:r w:rsidR="00B8620A" w:rsidRPr="00461504">
        <w:rPr>
          <w:rFonts w:ascii="Arial" w:hAnsi="Arial" w:cs="Arial"/>
          <w:sz w:val="20"/>
          <w:szCs w:val="20"/>
          <w:lang w:val="en-US"/>
        </w:rPr>
        <w:t xml:space="preserve"> 3220x310x700 (z </w:t>
      </w:r>
      <w:proofErr w:type="spellStart"/>
      <w:r w:rsidR="00B8620A" w:rsidRPr="00461504">
        <w:rPr>
          <w:rFonts w:ascii="Arial" w:hAnsi="Arial" w:cs="Arial"/>
          <w:sz w:val="20"/>
          <w:szCs w:val="20"/>
          <w:lang w:val="en-US"/>
        </w:rPr>
        <w:t>ociekaczem</w:t>
      </w:r>
      <w:proofErr w:type="spellEnd"/>
      <w:r w:rsidR="00B8620A" w:rsidRPr="00461504">
        <w:rPr>
          <w:rFonts w:ascii="Arial" w:hAnsi="Arial" w:cs="Arial"/>
          <w:sz w:val="20"/>
          <w:szCs w:val="20"/>
          <w:lang w:val="en-US"/>
        </w:rPr>
        <w:t xml:space="preserve">) </w:t>
      </w:r>
      <w:r w:rsidR="00B8620A" w:rsidRPr="00461504">
        <w:rPr>
          <w:rFonts w:ascii="Arial" w:hAnsi="Arial" w:cs="Arial"/>
          <w:b/>
          <w:sz w:val="20"/>
          <w:szCs w:val="20"/>
          <w:lang w:val="en-US"/>
        </w:rPr>
        <w:t xml:space="preserve">1 </w:t>
      </w:r>
      <w:proofErr w:type="spellStart"/>
      <w:r w:rsidR="00B8620A" w:rsidRPr="00461504">
        <w:rPr>
          <w:rFonts w:ascii="Arial" w:hAnsi="Arial" w:cs="Arial"/>
          <w:b/>
          <w:sz w:val="20"/>
          <w:szCs w:val="20"/>
          <w:lang w:val="en-US"/>
        </w:rPr>
        <w:t>kpl</w:t>
      </w:r>
      <w:proofErr w:type="spellEnd"/>
      <w:r w:rsidR="00B8620A" w:rsidRPr="00461504">
        <w:rPr>
          <w:rFonts w:ascii="Arial" w:hAnsi="Arial" w:cs="Arial"/>
          <w:b/>
          <w:sz w:val="20"/>
          <w:szCs w:val="20"/>
          <w:lang w:val="en-US"/>
        </w:rPr>
        <w:t xml:space="preserve">. - 6 </w:t>
      </w:r>
      <w:proofErr w:type="spellStart"/>
      <w:r w:rsidR="00B8620A" w:rsidRPr="00461504">
        <w:rPr>
          <w:rFonts w:ascii="Arial" w:hAnsi="Arial" w:cs="Arial"/>
          <w:b/>
          <w:sz w:val="20"/>
          <w:szCs w:val="20"/>
          <w:lang w:val="en-US"/>
        </w:rPr>
        <w:t>szafek</w:t>
      </w:r>
      <w:proofErr w:type="spellEnd"/>
    </w:p>
    <w:p w14:paraId="5BCA4D42" w14:textId="2A077CB4"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lang w:val="en-US"/>
        </w:rPr>
        <w:t>23</w:t>
      </w:r>
      <w:r w:rsidR="0046266A" w:rsidRPr="00461504">
        <w:rPr>
          <w:rFonts w:ascii="Arial" w:hAnsi="Arial" w:cs="Arial"/>
          <w:sz w:val="20"/>
          <w:szCs w:val="20"/>
          <w:lang w:val="en-US"/>
        </w:rPr>
        <w:t>.</w:t>
      </w:r>
      <w:r w:rsidRPr="00461504">
        <w:rPr>
          <w:rFonts w:ascii="Arial" w:hAnsi="Arial" w:cs="Arial"/>
          <w:sz w:val="20"/>
          <w:szCs w:val="20"/>
          <w:lang w:val="en-US"/>
        </w:rPr>
        <w:t xml:space="preserve"> </w:t>
      </w:r>
      <w:proofErr w:type="spellStart"/>
      <w:r w:rsidRPr="00461504">
        <w:rPr>
          <w:rFonts w:ascii="Arial" w:hAnsi="Arial" w:cs="Arial"/>
          <w:sz w:val="20"/>
          <w:szCs w:val="20"/>
          <w:lang w:val="en-US"/>
        </w:rPr>
        <w:t>Komplet</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szafek</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stojących</w:t>
      </w:r>
      <w:proofErr w:type="spellEnd"/>
      <w:r w:rsidRPr="00461504">
        <w:rPr>
          <w:rFonts w:ascii="Arial" w:hAnsi="Arial" w:cs="Arial"/>
          <w:sz w:val="20"/>
          <w:szCs w:val="20"/>
          <w:lang w:val="en-US"/>
        </w:rPr>
        <w:t xml:space="preserve"> 1450x580x900 – 1 </w:t>
      </w:r>
      <w:proofErr w:type="spellStart"/>
      <w:r w:rsidRPr="00461504">
        <w:rPr>
          <w:rFonts w:ascii="Arial" w:hAnsi="Arial" w:cs="Arial"/>
          <w:sz w:val="20"/>
          <w:szCs w:val="20"/>
          <w:lang w:val="en-US"/>
        </w:rPr>
        <w:t>kpl</w:t>
      </w:r>
      <w:proofErr w:type="spellEnd"/>
      <w:r w:rsidRPr="00461504">
        <w:rPr>
          <w:rFonts w:ascii="Arial" w:hAnsi="Arial" w:cs="Arial"/>
          <w:sz w:val="20"/>
          <w:szCs w:val="20"/>
          <w:lang w:val="en-US"/>
        </w:rPr>
        <w:t xml:space="preserve"> – </w:t>
      </w:r>
      <w:r w:rsidRPr="00461504">
        <w:rPr>
          <w:rFonts w:ascii="Arial" w:hAnsi="Arial" w:cs="Arial"/>
          <w:b/>
          <w:sz w:val="20"/>
          <w:szCs w:val="20"/>
          <w:lang w:val="en-US"/>
        </w:rPr>
        <w:t xml:space="preserve">3 </w:t>
      </w:r>
      <w:proofErr w:type="spellStart"/>
      <w:r w:rsidRPr="00461504">
        <w:rPr>
          <w:rFonts w:ascii="Arial" w:hAnsi="Arial" w:cs="Arial"/>
          <w:b/>
          <w:sz w:val="20"/>
          <w:szCs w:val="20"/>
          <w:lang w:val="en-US"/>
        </w:rPr>
        <w:t>szafki</w:t>
      </w:r>
      <w:proofErr w:type="spellEnd"/>
    </w:p>
    <w:p w14:paraId="7B02B53D" w14:textId="7C47D004"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lang w:val="en-US"/>
        </w:rPr>
        <w:t>24</w:t>
      </w:r>
      <w:r w:rsidR="0046266A" w:rsidRPr="00461504">
        <w:rPr>
          <w:rFonts w:ascii="Arial" w:hAnsi="Arial" w:cs="Arial"/>
          <w:sz w:val="20"/>
          <w:szCs w:val="20"/>
          <w:lang w:val="en-US"/>
        </w:rPr>
        <w:t>.</w:t>
      </w:r>
      <w:r w:rsidRPr="00461504">
        <w:rPr>
          <w:rFonts w:ascii="Arial" w:hAnsi="Arial" w:cs="Arial"/>
          <w:sz w:val="20"/>
          <w:szCs w:val="20"/>
          <w:lang w:val="en-US"/>
        </w:rPr>
        <w:t xml:space="preserve"> </w:t>
      </w:r>
      <w:proofErr w:type="spellStart"/>
      <w:r w:rsidRPr="00461504">
        <w:rPr>
          <w:rFonts w:ascii="Arial" w:hAnsi="Arial" w:cs="Arial"/>
          <w:sz w:val="20"/>
          <w:szCs w:val="20"/>
          <w:lang w:val="en-US"/>
        </w:rPr>
        <w:t>Komplet</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szafek</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stojących</w:t>
      </w:r>
      <w:proofErr w:type="spellEnd"/>
      <w:r w:rsidRPr="00461504">
        <w:rPr>
          <w:rFonts w:ascii="Arial" w:hAnsi="Arial" w:cs="Arial"/>
          <w:sz w:val="20"/>
          <w:szCs w:val="20"/>
          <w:lang w:val="en-US"/>
        </w:rPr>
        <w:t xml:space="preserve"> 1200x580x850 (z </w:t>
      </w:r>
      <w:proofErr w:type="spellStart"/>
      <w:r w:rsidRPr="00461504">
        <w:rPr>
          <w:rFonts w:ascii="Arial" w:hAnsi="Arial" w:cs="Arial"/>
          <w:sz w:val="20"/>
          <w:szCs w:val="20"/>
          <w:lang w:val="en-US"/>
        </w:rPr>
        <w:t>zlewozmywakiem</w:t>
      </w:r>
      <w:proofErr w:type="spellEnd"/>
      <w:r w:rsidRPr="00461504">
        <w:rPr>
          <w:rFonts w:ascii="Arial" w:hAnsi="Arial" w:cs="Arial"/>
          <w:sz w:val="20"/>
          <w:szCs w:val="20"/>
          <w:lang w:val="en-US"/>
        </w:rPr>
        <w:t xml:space="preserve"> I </w:t>
      </w:r>
      <w:proofErr w:type="spellStart"/>
      <w:r w:rsidRPr="00461504">
        <w:rPr>
          <w:rFonts w:ascii="Arial" w:hAnsi="Arial" w:cs="Arial"/>
          <w:sz w:val="20"/>
          <w:szCs w:val="20"/>
          <w:lang w:val="en-US"/>
        </w:rPr>
        <w:t>baterią</w:t>
      </w:r>
      <w:proofErr w:type="spellEnd"/>
      <w:r w:rsidRPr="00461504">
        <w:rPr>
          <w:rFonts w:ascii="Arial" w:hAnsi="Arial" w:cs="Arial"/>
          <w:sz w:val="20"/>
          <w:szCs w:val="20"/>
          <w:lang w:val="en-US"/>
        </w:rPr>
        <w:t xml:space="preserve">) </w:t>
      </w:r>
      <w:r w:rsidRPr="00461504">
        <w:rPr>
          <w:rFonts w:ascii="Arial" w:hAnsi="Arial" w:cs="Arial"/>
          <w:b/>
          <w:sz w:val="20"/>
          <w:szCs w:val="20"/>
          <w:lang w:val="en-US"/>
        </w:rPr>
        <w:t xml:space="preserve">1 </w:t>
      </w:r>
      <w:proofErr w:type="spellStart"/>
      <w:r w:rsidRPr="00461504">
        <w:rPr>
          <w:rFonts w:ascii="Arial" w:hAnsi="Arial" w:cs="Arial"/>
          <w:b/>
          <w:sz w:val="20"/>
          <w:szCs w:val="20"/>
          <w:lang w:val="en-US"/>
        </w:rPr>
        <w:t>kpl</w:t>
      </w:r>
      <w:proofErr w:type="spellEnd"/>
      <w:r w:rsidRPr="00461504">
        <w:rPr>
          <w:rFonts w:ascii="Arial" w:hAnsi="Arial" w:cs="Arial"/>
          <w:b/>
          <w:sz w:val="20"/>
          <w:szCs w:val="20"/>
          <w:lang w:val="en-US"/>
        </w:rPr>
        <w:t xml:space="preserve">. - 2 </w:t>
      </w:r>
      <w:proofErr w:type="spellStart"/>
      <w:r w:rsidRPr="00461504">
        <w:rPr>
          <w:rFonts w:ascii="Arial" w:hAnsi="Arial" w:cs="Arial"/>
          <w:b/>
          <w:sz w:val="20"/>
          <w:szCs w:val="20"/>
          <w:lang w:val="en-US"/>
        </w:rPr>
        <w:t>sztuki</w:t>
      </w:r>
      <w:proofErr w:type="spellEnd"/>
    </w:p>
    <w:p w14:paraId="31EFE451" w14:textId="6A04265B"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lang w:val="en-US"/>
        </w:rPr>
        <w:t>25</w:t>
      </w:r>
      <w:r w:rsidR="0046266A" w:rsidRPr="00461504">
        <w:rPr>
          <w:rFonts w:ascii="Arial" w:hAnsi="Arial" w:cs="Arial"/>
          <w:sz w:val="20"/>
          <w:szCs w:val="20"/>
          <w:lang w:val="en-US"/>
        </w:rPr>
        <w:t>.</w:t>
      </w:r>
      <w:r w:rsidRPr="00461504">
        <w:rPr>
          <w:rFonts w:ascii="Arial" w:hAnsi="Arial" w:cs="Arial"/>
          <w:sz w:val="20"/>
          <w:szCs w:val="20"/>
          <w:lang w:val="en-US"/>
        </w:rPr>
        <w:t xml:space="preserve"> </w:t>
      </w:r>
      <w:proofErr w:type="spellStart"/>
      <w:r w:rsidRPr="00461504">
        <w:rPr>
          <w:rFonts w:ascii="Arial" w:hAnsi="Arial" w:cs="Arial"/>
          <w:sz w:val="20"/>
          <w:szCs w:val="20"/>
          <w:lang w:val="en-US"/>
        </w:rPr>
        <w:t>Szafa</w:t>
      </w:r>
      <w:proofErr w:type="spellEnd"/>
      <w:r w:rsidRPr="00461504">
        <w:rPr>
          <w:rFonts w:ascii="Arial" w:hAnsi="Arial" w:cs="Arial"/>
          <w:sz w:val="20"/>
          <w:szCs w:val="20"/>
          <w:lang w:val="en-US"/>
        </w:rPr>
        <w:t xml:space="preserve"> z </w:t>
      </w:r>
      <w:proofErr w:type="spellStart"/>
      <w:r w:rsidRPr="00461504">
        <w:rPr>
          <w:rFonts w:ascii="Arial" w:hAnsi="Arial" w:cs="Arial"/>
          <w:sz w:val="20"/>
          <w:szCs w:val="20"/>
          <w:lang w:val="en-US"/>
        </w:rPr>
        <w:t>drzwiami</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skrzydłowymi</w:t>
      </w:r>
      <w:proofErr w:type="spellEnd"/>
      <w:r w:rsidRPr="00461504">
        <w:rPr>
          <w:rFonts w:ascii="Arial" w:hAnsi="Arial" w:cs="Arial"/>
          <w:sz w:val="20"/>
          <w:szCs w:val="20"/>
          <w:lang w:val="en-US"/>
        </w:rPr>
        <w:t xml:space="preserve"> 1250x600x2480 </w:t>
      </w:r>
      <w:r w:rsidRPr="00461504">
        <w:rPr>
          <w:rFonts w:ascii="Arial" w:hAnsi="Arial" w:cs="Arial"/>
          <w:b/>
          <w:sz w:val="20"/>
          <w:szCs w:val="20"/>
          <w:lang w:val="en-US"/>
        </w:rPr>
        <w:t>1 szt.</w:t>
      </w:r>
    </w:p>
    <w:p w14:paraId="5B16B457" w14:textId="3C406978"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lang w:val="en-US"/>
        </w:rPr>
        <w:t>26</w:t>
      </w:r>
      <w:r w:rsidR="0046266A" w:rsidRPr="00461504">
        <w:rPr>
          <w:rFonts w:ascii="Arial" w:hAnsi="Arial" w:cs="Arial"/>
          <w:sz w:val="20"/>
          <w:szCs w:val="20"/>
          <w:lang w:val="en-US"/>
        </w:rPr>
        <w:t>.</w:t>
      </w:r>
      <w:r w:rsidRPr="00461504">
        <w:rPr>
          <w:rFonts w:ascii="Arial" w:hAnsi="Arial" w:cs="Arial"/>
          <w:sz w:val="20"/>
          <w:szCs w:val="20"/>
          <w:lang w:val="en-US"/>
        </w:rPr>
        <w:t xml:space="preserve"> </w:t>
      </w:r>
      <w:proofErr w:type="spellStart"/>
      <w:r w:rsidRPr="00461504">
        <w:rPr>
          <w:rFonts w:ascii="Arial" w:hAnsi="Arial" w:cs="Arial"/>
          <w:sz w:val="20"/>
          <w:szCs w:val="20"/>
          <w:lang w:val="en-US"/>
        </w:rPr>
        <w:t>Komplet</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szafek</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wiszących</w:t>
      </w:r>
      <w:proofErr w:type="spellEnd"/>
      <w:r w:rsidRPr="00461504">
        <w:rPr>
          <w:rFonts w:ascii="Arial" w:hAnsi="Arial" w:cs="Arial"/>
          <w:sz w:val="20"/>
          <w:szCs w:val="20"/>
          <w:lang w:val="en-US"/>
        </w:rPr>
        <w:t xml:space="preserve"> 1800x350x700 </w:t>
      </w:r>
      <w:r w:rsidRPr="00461504">
        <w:rPr>
          <w:rFonts w:ascii="Arial" w:hAnsi="Arial" w:cs="Arial"/>
          <w:b/>
          <w:sz w:val="20"/>
          <w:szCs w:val="20"/>
          <w:lang w:val="en-US"/>
        </w:rPr>
        <w:t xml:space="preserve">1 </w:t>
      </w:r>
      <w:proofErr w:type="spellStart"/>
      <w:r w:rsidRPr="00461504">
        <w:rPr>
          <w:rFonts w:ascii="Arial" w:hAnsi="Arial" w:cs="Arial"/>
          <w:b/>
          <w:sz w:val="20"/>
          <w:szCs w:val="20"/>
          <w:lang w:val="en-US"/>
        </w:rPr>
        <w:t>kpl</w:t>
      </w:r>
      <w:proofErr w:type="spellEnd"/>
      <w:r w:rsidRPr="00461504">
        <w:rPr>
          <w:rFonts w:ascii="Arial" w:hAnsi="Arial" w:cs="Arial"/>
          <w:b/>
          <w:sz w:val="20"/>
          <w:szCs w:val="20"/>
          <w:lang w:val="en-US"/>
        </w:rPr>
        <w:t xml:space="preserve">. - 3 </w:t>
      </w:r>
      <w:proofErr w:type="spellStart"/>
      <w:r w:rsidRPr="00461504">
        <w:rPr>
          <w:rFonts w:ascii="Arial" w:hAnsi="Arial" w:cs="Arial"/>
          <w:b/>
          <w:sz w:val="20"/>
          <w:szCs w:val="20"/>
          <w:lang w:val="en-US"/>
        </w:rPr>
        <w:t>szafki</w:t>
      </w:r>
      <w:proofErr w:type="spellEnd"/>
    </w:p>
    <w:p w14:paraId="1111614C" w14:textId="0E1AF677"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lang w:val="en-US"/>
        </w:rPr>
        <w:t>27</w:t>
      </w:r>
      <w:r w:rsidR="0046266A" w:rsidRPr="00461504">
        <w:rPr>
          <w:rFonts w:ascii="Arial" w:hAnsi="Arial" w:cs="Arial"/>
          <w:sz w:val="20"/>
          <w:szCs w:val="20"/>
          <w:lang w:val="en-US"/>
        </w:rPr>
        <w:t>.</w:t>
      </w:r>
      <w:r w:rsidRPr="00461504">
        <w:rPr>
          <w:rFonts w:ascii="Arial" w:hAnsi="Arial" w:cs="Arial"/>
          <w:sz w:val="20"/>
          <w:szCs w:val="20"/>
          <w:lang w:val="en-US"/>
        </w:rPr>
        <w:t xml:space="preserve"> </w:t>
      </w:r>
      <w:proofErr w:type="spellStart"/>
      <w:r w:rsidRPr="00461504">
        <w:rPr>
          <w:rFonts w:ascii="Arial" w:hAnsi="Arial" w:cs="Arial"/>
          <w:sz w:val="20"/>
          <w:szCs w:val="20"/>
          <w:lang w:val="en-US"/>
        </w:rPr>
        <w:t>Biurko</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narożne</w:t>
      </w:r>
      <w:proofErr w:type="spellEnd"/>
      <w:r w:rsidRPr="00461504">
        <w:rPr>
          <w:rFonts w:ascii="Arial" w:hAnsi="Arial" w:cs="Arial"/>
          <w:sz w:val="20"/>
          <w:szCs w:val="20"/>
          <w:lang w:val="en-US"/>
        </w:rPr>
        <w:t xml:space="preserve"> 1880x2000x780 z </w:t>
      </w:r>
      <w:proofErr w:type="spellStart"/>
      <w:r w:rsidRPr="00461504">
        <w:rPr>
          <w:rFonts w:ascii="Arial" w:hAnsi="Arial" w:cs="Arial"/>
          <w:sz w:val="20"/>
          <w:szCs w:val="20"/>
          <w:lang w:val="en-US"/>
        </w:rPr>
        <w:t>szufladami</w:t>
      </w:r>
      <w:proofErr w:type="spellEnd"/>
      <w:r w:rsidRPr="00461504">
        <w:rPr>
          <w:rFonts w:ascii="Arial" w:hAnsi="Arial" w:cs="Arial"/>
          <w:sz w:val="20"/>
          <w:szCs w:val="20"/>
          <w:lang w:val="en-US"/>
        </w:rPr>
        <w:t xml:space="preserve"> </w:t>
      </w:r>
      <w:r w:rsidRPr="00461504">
        <w:rPr>
          <w:rFonts w:ascii="Arial" w:hAnsi="Arial" w:cs="Arial"/>
          <w:b/>
          <w:sz w:val="20"/>
          <w:szCs w:val="20"/>
          <w:lang w:val="en-US"/>
        </w:rPr>
        <w:t>1 szt.</w:t>
      </w:r>
    </w:p>
    <w:p w14:paraId="62CE6577" w14:textId="3B6DECDA" w:rsidR="00B8620A" w:rsidRPr="00461504" w:rsidRDefault="00B8620A" w:rsidP="00B8620A">
      <w:pPr>
        <w:pStyle w:val="Domynie"/>
        <w:spacing w:after="200" w:line="276" w:lineRule="auto"/>
        <w:rPr>
          <w:rFonts w:ascii="Arial" w:hAnsi="Arial" w:cs="Arial"/>
          <w:sz w:val="20"/>
          <w:szCs w:val="20"/>
        </w:rPr>
      </w:pPr>
      <w:r w:rsidRPr="00461504">
        <w:rPr>
          <w:rFonts w:ascii="Arial" w:hAnsi="Arial" w:cs="Arial"/>
          <w:sz w:val="20"/>
          <w:szCs w:val="20"/>
          <w:lang w:val="en-US"/>
        </w:rPr>
        <w:t>28</w:t>
      </w:r>
      <w:r w:rsidR="0046266A" w:rsidRPr="00461504">
        <w:rPr>
          <w:rFonts w:ascii="Arial" w:hAnsi="Arial" w:cs="Arial"/>
          <w:sz w:val="20"/>
          <w:szCs w:val="20"/>
          <w:lang w:val="en-US"/>
        </w:rPr>
        <w:t>.</w:t>
      </w:r>
      <w:r w:rsidRPr="00461504">
        <w:rPr>
          <w:rFonts w:ascii="Arial" w:hAnsi="Arial" w:cs="Arial"/>
          <w:sz w:val="20"/>
          <w:szCs w:val="20"/>
          <w:lang w:val="en-US"/>
        </w:rPr>
        <w:t xml:space="preserve"> </w:t>
      </w:r>
      <w:proofErr w:type="spellStart"/>
      <w:r w:rsidRPr="00461504">
        <w:rPr>
          <w:rFonts w:ascii="Arial" w:hAnsi="Arial" w:cs="Arial"/>
          <w:sz w:val="20"/>
          <w:szCs w:val="20"/>
          <w:lang w:val="en-US"/>
        </w:rPr>
        <w:t>Materiał</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Płyta</w:t>
      </w:r>
      <w:proofErr w:type="spellEnd"/>
      <w:r w:rsidRPr="00461504">
        <w:rPr>
          <w:rFonts w:ascii="Arial" w:hAnsi="Arial" w:cs="Arial"/>
          <w:sz w:val="20"/>
          <w:szCs w:val="20"/>
          <w:lang w:val="en-US"/>
        </w:rPr>
        <w:t xml:space="preserve"> </w:t>
      </w:r>
      <w:proofErr w:type="spellStart"/>
      <w:r w:rsidRPr="00461504">
        <w:rPr>
          <w:rFonts w:ascii="Arial" w:hAnsi="Arial" w:cs="Arial"/>
          <w:sz w:val="20"/>
          <w:szCs w:val="20"/>
          <w:lang w:val="en-US"/>
        </w:rPr>
        <w:t>laminowana</w:t>
      </w:r>
      <w:proofErr w:type="spellEnd"/>
    </w:p>
    <w:p w14:paraId="231783AA" w14:textId="77777777" w:rsidR="00B8620A" w:rsidRPr="00310208" w:rsidRDefault="00B8620A" w:rsidP="00B8620A">
      <w:pPr>
        <w:rPr>
          <w:rFonts w:ascii="Arial" w:hAnsi="Arial" w:cs="Arial"/>
          <w:b/>
        </w:rPr>
      </w:pPr>
    </w:p>
    <w:p w14:paraId="64FFF4F8" w14:textId="77777777" w:rsidR="007B5D3C" w:rsidRPr="00310208" w:rsidRDefault="007B5D3C" w:rsidP="00B8620A">
      <w:pPr>
        <w:rPr>
          <w:rFonts w:ascii="Arial" w:hAnsi="Arial" w:cs="Arial"/>
          <w:b/>
        </w:rPr>
      </w:pPr>
    </w:p>
    <w:p w14:paraId="4A65B56B" w14:textId="77777777" w:rsidR="007B5D3C" w:rsidRPr="00310208" w:rsidRDefault="007B5D3C" w:rsidP="00B8620A">
      <w:pPr>
        <w:rPr>
          <w:rFonts w:ascii="Arial" w:hAnsi="Arial" w:cs="Arial"/>
          <w:b/>
        </w:rPr>
      </w:pPr>
    </w:p>
    <w:p w14:paraId="3AEDB638" w14:textId="77777777" w:rsidR="007B5D3C" w:rsidRPr="00310208" w:rsidRDefault="007B5D3C" w:rsidP="00B8620A">
      <w:pPr>
        <w:rPr>
          <w:rFonts w:ascii="Arial" w:hAnsi="Arial" w:cs="Arial"/>
          <w:b/>
        </w:rPr>
      </w:pPr>
    </w:p>
    <w:p w14:paraId="4C744ED8" w14:textId="77777777" w:rsidR="007B5D3C" w:rsidRPr="00310208" w:rsidRDefault="007B5D3C" w:rsidP="00B8620A">
      <w:pPr>
        <w:rPr>
          <w:rFonts w:ascii="Arial" w:hAnsi="Arial" w:cs="Arial"/>
          <w:b/>
        </w:rPr>
      </w:pPr>
    </w:p>
    <w:p w14:paraId="29942CC1" w14:textId="77777777" w:rsidR="003958BF" w:rsidRPr="00310208" w:rsidRDefault="003958BF" w:rsidP="00CD453B">
      <w:pPr>
        <w:rPr>
          <w:rFonts w:ascii="Arial" w:eastAsia="Calibri" w:hAnsi="Arial" w:cs="Arial"/>
          <w:b/>
          <w:bCs/>
          <w:kern w:val="0"/>
          <w:sz w:val="22"/>
          <w:szCs w:val="22"/>
          <w:lang w:eastAsia="en-US"/>
        </w:rPr>
      </w:pPr>
    </w:p>
    <w:p w14:paraId="3485AA5A" w14:textId="77777777" w:rsidR="003958BF" w:rsidRPr="00310208" w:rsidRDefault="003958BF" w:rsidP="00CD453B">
      <w:pPr>
        <w:rPr>
          <w:rFonts w:ascii="Arial" w:eastAsia="Calibri" w:hAnsi="Arial" w:cs="Arial"/>
          <w:b/>
          <w:bCs/>
          <w:kern w:val="0"/>
          <w:sz w:val="22"/>
          <w:szCs w:val="22"/>
          <w:lang w:eastAsia="en-US"/>
        </w:rPr>
      </w:pPr>
    </w:p>
    <w:p w14:paraId="06E5080E" w14:textId="77777777" w:rsidR="003958BF" w:rsidRPr="00310208" w:rsidRDefault="003958BF" w:rsidP="00CD453B">
      <w:pPr>
        <w:rPr>
          <w:rFonts w:ascii="Arial" w:eastAsia="Calibri" w:hAnsi="Arial" w:cs="Arial"/>
          <w:b/>
          <w:bCs/>
          <w:kern w:val="0"/>
          <w:sz w:val="22"/>
          <w:szCs w:val="22"/>
          <w:lang w:eastAsia="en-US"/>
        </w:rPr>
      </w:pPr>
    </w:p>
    <w:p w14:paraId="4F5D446F" w14:textId="77777777" w:rsidR="00D27511" w:rsidRPr="00310208" w:rsidRDefault="00D27511" w:rsidP="00486584">
      <w:pPr>
        <w:widowControl/>
        <w:suppressAutoHyphens w:val="0"/>
        <w:overflowPunct/>
        <w:autoSpaceDE/>
        <w:autoSpaceDN/>
        <w:adjustRightInd/>
        <w:spacing w:after="160" w:line="259" w:lineRule="auto"/>
        <w:textAlignment w:val="auto"/>
        <w:rPr>
          <w:rFonts w:ascii="Arial" w:eastAsia="Calibri" w:hAnsi="Arial" w:cs="Arial"/>
          <w:b/>
          <w:bCs/>
          <w:kern w:val="0"/>
          <w:sz w:val="22"/>
          <w:szCs w:val="22"/>
          <w:lang w:eastAsia="en-US"/>
        </w:rPr>
      </w:pPr>
    </w:p>
    <w:p w14:paraId="48173389" w14:textId="77777777" w:rsidR="00D27511" w:rsidRPr="00310208" w:rsidRDefault="00D27511" w:rsidP="00486584">
      <w:pPr>
        <w:widowControl/>
        <w:suppressAutoHyphens w:val="0"/>
        <w:overflowPunct/>
        <w:autoSpaceDE/>
        <w:autoSpaceDN/>
        <w:adjustRightInd/>
        <w:spacing w:after="160" w:line="259" w:lineRule="auto"/>
        <w:textAlignment w:val="auto"/>
        <w:rPr>
          <w:rFonts w:ascii="Arial" w:eastAsia="Calibri" w:hAnsi="Arial" w:cs="Arial"/>
          <w:b/>
          <w:bCs/>
          <w:kern w:val="0"/>
          <w:sz w:val="22"/>
          <w:szCs w:val="22"/>
          <w:lang w:eastAsia="en-US"/>
        </w:rPr>
      </w:pPr>
    </w:p>
    <w:p w14:paraId="2023D208" w14:textId="77777777" w:rsidR="00941356" w:rsidRDefault="00941356" w:rsidP="00486584">
      <w:pPr>
        <w:widowControl/>
        <w:suppressAutoHyphens w:val="0"/>
        <w:overflowPunct/>
        <w:autoSpaceDE/>
        <w:autoSpaceDN/>
        <w:adjustRightInd/>
        <w:spacing w:after="160" w:line="259" w:lineRule="auto"/>
        <w:textAlignment w:val="auto"/>
        <w:rPr>
          <w:rFonts w:ascii="Arial" w:eastAsia="Calibri" w:hAnsi="Arial" w:cs="Arial"/>
          <w:b/>
          <w:bCs/>
          <w:kern w:val="0"/>
          <w:sz w:val="22"/>
          <w:szCs w:val="22"/>
          <w:lang w:eastAsia="en-US"/>
        </w:rPr>
      </w:pPr>
    </w:p>
    <w:p w14:paraId="0062D443" w14:textId="0C04167C" w:rsidR="00486584" w:rsidRPr="00461504" w:rsidRDefault="00941356" w:rsidP="00941356">
      <w:pPr>
        <w:widowControl/>
        <w:suppressAutoHyphens w:val="0"/>
        <w:overflowPunct/>
        <w:autoSpaceDE/>
        <w:autoSpaceDN/>
        <w:adjustRightInd/>
        <w:spacing w:line="259" w:lineRule="auto"/>
        <w:textAlignment w:val="auto"/>
        <w:rPr>
          <w:rFonts w:ascii="Arial" w:eastAsia="Calibri" w:hAnsi="Arial" w:cs="Arial"/>
          <w:b/>
          <w:bCs/>
          <w:kern w:val="0"/>
          <w:sz w:val="20"/>
          <w:lang w:eastAsia="en-US"/>
        </w:rPr>
      </w:pPr>
      <w:r w:rsidRPr="00461504">
        <w:rPr>
          <w:rFonts w:ascii="Arial" w:eastAsia="Calibri" w:hAnsi="Arial" w:cs="Arial"/>
          <w:b/>
          <w:bCs/>
          <w:kern w:val="0"/>
          <w:sz w:val="20"/>
          <w:lang w:eastAsia="en-US"/>
        </w:rPr>
        <w:lastRenderedPageBreak/>
        <w:t>Pakiet nr 9</w:t>
      </w:r>
    </w:p>
    <w:p w14:paraId="0C575242" w14:textId="4490579F" w:rsidR="00CD453B" w:rsidRPr="00461504" w:rsidRDefault="00CD453B" w:rsidP="00941356">
      <w:pPr>
        <w:widowControl/>
        <w:suppressAutoHyphens w:val="0"/>
        <w:overflowPunct/>
        <w:autoSpaceDE/>
        <w:autoSpaceDN/>
        <w:adjustRightInd/>
        <w:spacing w:line="259" w:lineRule="auto"/>
        <w:textAlignment w:val="auto"/>
        <w:rPr>
          <w:rFonts w:ascii="Arial" w:eastAsia="Calibri" w:hAnsi="Arial" w:cs="Arial"/>
          <w:bCs/>
          <w:kern w:val="0"/>
          <w:sz w:val="20"/>
          <w:lang w:eastAsia="en-US"/>
        </w:rPr>
      </w:pPr>
      <w:r w:rsidRPr="00461504">
        <w:rPr>
          <w:rFonts w:ascii="Arial" w:eastAsia="Calibri" w:hAnsi="Arial" w:cs="Arial"/>
          <w:bCs/>
          <w:kern w:val="0"/>
          <w:sz w:val="20"/>
          <w:lang w:eastAsia="en-US"/>
        </w:rPr>
        <w:t>Oprogramowanie do analizy Holter EKG</w:t>
      </w:r>
    </w:p>
    <w:p w14:paraId="193D303C" w14:textId="77777777" w:rsidR="00941356" w:rsidRPr="00461504" w:rsidRDefault="00941356" w:rsidP="00941356">
      <w:pPr>
        <w:widowControl/>
        <w:suppressAutoHyphens w:val="0"/>
        <w:overflowPunct/>
        <w:autoSpaceDE/>
        <w:autoSpaceDN/>
        <w:adjustRightInd/>
        <w:spacing w:line="259" w:lineRule="auto"/>
        <w:textAlignment w:val="auto"/>
        <w:rPr>
          <w:rFonts w:ascii="Arial" w:hAnsi="Arial" w:cs="Arial"/>
          <w:sz w:val="20"/>
        </w:rPr>
      </w:pPr>
    </w:p>
    <w:tbl>
      <w:tblPr>
        <w:tblpPr w:leftFromText="141" w:rightFromText="141" w:vertAnchor="text" w:horzAnchor="margin" w:tblpXSpec="center" w:tblpY="78"/>
        <w:tblW w:w="14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64"/>
        <w:gridCol w:w="4054"/>
        <w:gridCol w:w="1542"/>
        <w:gridCol w:w="1329"/>
        <w:gridCol w:w="1013"/>
        <w:gridCol w:w="1018"/>
        <w:gridCol w:w="1223"/>
        <w:gridCol w:w="1206"/>
        <w:gridCol w:w="1918"/>
      </w:tblGrid>
      <w:tr w:rsidR="00486584" w:rsidRPr="00461504" w14:paraId="597097C5" w14:textId="77777777" w:rsidTr="005E07E2">
        <w:trPr>
          <w:cantSplit/>
          <w:trHeight w:val="164"/>
        </w:trPr>
        <w:tc>
          <w:tcPr>
            <w:tcW w:w="764" w:type="dxa"/>
            <w:tcBorders>
              <w:top w:val="single" w:sz="4" w:space="0" w:color="auto"/>
              <w:left w:val="single" w:sz="4" w:space="0" w:color="auto"/>
              <w:bottom w:val="single" w:sz="4" w:space="0" w:color="auto"/>
              <w:right w:val="single" w:sz="4" w:space="0" w:color="auto"/>
            </w:tcBorders>
          </w:tcPr>
          <w:p w14:paraId="707E4766" w14:textId="77777777" w:rsidR="00486584" w:rsidRPr="00461504" w:rsidRDefault="00486584" w:rsidP="00673DD4">
            <w:pPr>
              <w:jc w:val="center"/>
              <w:rPr>
                <w:rFonts w:ascii="Arial" w:hAnsi="Arial" w:cs="Arial"/>
                <w:b/>
                <w:sz w:val="20"/>
                <w:lang w:val="pl-PL"/>
              </w:rPr>
            </w:pPr>
          </w:p>
          <w:p w14:paraId="37860FB0" w14:textId="77777777" w:rsidR="00486584" w:rsidRPr="00461504" w:rsidRDefault="00486584" w:rsidP="00673DD4">
            <w:pPr>
              <w:jc w:val="center"/>
              <w:rPr>
                <w:rFonts w:ascii="Arial" w:hAnsi="Arial" w:cs="Arial"/>
                <w:b/>
                <w:sz w:val="20"/>
                <w:lang w:val="pl-PL"/>
              </w:rPr>
            </w:pPr>
          </w:p>
          <w:p w14:paraId="2D14A1B0"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L.P.</w:t>
            </w:r>
          </w:p>
        </w:tc>
        <w:tc>
          <w:tcPr>
            <w:tcW w:w="4054" w:type="dxa"/>
            <w:tcBorders>
              <w:top w:val="single" w:sz="4" w:space="0" w:color="auto"/>
              <w:left w:val="single" w:sz="4" w:space="0" w:color="auto"/>
              <w:bottom w:val="single" w:sz="4" w:space="0" w:color="auto"/>
              <w:right w:val="single" w:sz="4" w:space="0" w:color="auto"/>
            </w:tcBorders>
          </w:tcPr>
          <w:p w14:paraId="0B8BB31C" w14:textId="77777777" w:rsidR="00486584" w:rsidRPr="00461504" w:rsidRDefault="00486584" w:rsidP="00673DD4">
            <w:pPr>
              <w:jc w:val="center"/>
              <w:rPr>
                <w:rFonts w:ascii="Arial" w:hAnsi="Arial" w:cs="Arial"/>
                <w:b/>
                <w:sz w:val="20"/>
                <w:lang w:val="pl-PL"/>
              </w:rPr>
            </w:pPr>
          </w:p>
          <w:p w14:paraId="0962E84E"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ASORTYMENT</w:t>
            </w:r>
          </w:p>
          <w:p w14:paraId="3276B57B"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SZCZEGÓŁOWY</w:t>
            </w:r>
          </w:p>
        </w:tc>
        <w:tc>
          <w:tcPr>
            <w:tcW w:w="1542" w:type="dxa"/>
            <w:tcBorders>
              <w:top w:val="single" w:sz="4" w:space="0" w:color="auto"/>
              <w:left w:val="single" w:sz="4" w:space="0" w:color="auto"/>
              <w:bottom w:val="single" w:sz="4" w:space="0" w:color="auto"/>
              <w:right w:val="single" w:sz="4" w:space="0" w:color="auto"/>
            </w:tcBorders>
          </w:tcPr>
          <w:p w14:paraId="0F1CEB8E" w14:textId="77777777" w:rsidR="00486584" w:rsidRPr="00461504" w:rsidRDefault="00486584" w:rsidP="00673DD4">
            <w:pPr>
              <w:jc w:val="center"/>
              <w:rPr>
                <w:rFonts w:ascii="Arial" w:hAnsi="Arial" w:cs="Arial"/>
                <w:b/>
                <w:sz w:val="20"/>
                <w:lang w:val="pl-PL"/>
              </w:rPr>
            </w:pPr>
          </w:p>
          <w:p w14:paraId="63855F14"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JEDN. MIARY</w:t>
            </w:r>
          </w:p>
        </w:tc>
        <w:tc>
          <w:tcPr>
            <w:tcW w:w="1329" w:type="dxa"/>
            <w:tcBorders>
              <w:top w:val="single" w:sz="4" w:space="0" w:color="auto"/>
              <w:left w:val="single" w:sz="4" w:space="0" w:color="auto"/>
              <w:bottom w:val="single" w:sz="4" w:space="0" w:color="auto"/>
              <w:right w:val="single" w:sz="4" w:space="0" w:color="auto"/>
            </w:tcBorders>
          </w:tcPr>
          <w:p w14:paraId="0E9D80D3" w14:textId="77777777" w:rsidR="00486584" w:rsidRPr="00461504" w:rsidRDefault="00486584" w:rsidP="00673DD4">
            <w:pPr>
              <w:jc w:val="center"/>
              <w:rPr>
                <w:rFonts w:ascii="Arial" w:hAnsi="Arial" w:cs="Arial"/>
                <w:b/>
                <w:sz w:val="20"/>
                <w:lang w:val="pl-PL"/>
              </w:rPr>
            </w:pPr>
          </w:p>
          <w:p w14:paraId="4B63CA1C"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 xml:space="preserve">ILOŚĆ </w:t>
            </w:r>
          </w:p>
        </w:tc>
        <w:tc>
          <w:tcPr>
            <w:tcW w:w="1013" w:type="dxa"/>
            <w:tcBorders>
              <w:top w:val="single" w:sz="4" w:space="0" w:color="auto"/>
              <w:left w:val="single" w:sz="4" w:space="0" w:color="auto"/>
              <w:bottom w:val="single" w:sz="4" w:space="0" w:color="auto"/>
              <w:right w:val="single" w:sz="4" w:space="0" w:color="auto"/>
            </w:tcBorders>
          </w:tcPr>
          <w:p w14:paraId="4E4D7B7F" w14:textId="77777777" w:rsidR="00486584" w:rsidRPr="00461504" w:rsidRDefault="00486584" w:rsidP="00673DD4">
            <w:pPr>
              <w:jc w:val="center"/>
              <w:rPr>
                <w:rFonts w:ascii="Arial" w:hAnsi="Arial" w:cs="Arial"/>
                <w:b/>
                <w:sz w:val="20"/>
                <w:lang w:val="pl-PL"/>
              </w:rPr>
            </w:pPr>
          </w:p>
          <w:p w14:paraId="0D87A37D"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CENA  NETTO</w:t>
            </w:r>
          </w:p>
        </w:tc>
        <w:tc>
          <w:tcPr>
            <w:tcW w:w="1018" w:type="dxa"/>
            <w:tcBorders>
              <w:top w:val="single" w:sz="4" w:space="0" w:color="auto"/>
              <w:left w:val="single" w:sz="4" w:space="0" w:color="auto"/>
              <w:bottom w:val="single" w:sz="4" w:space="0" w:color="auto"/>
              <w:right w:val="single" w:sz="4" w:space="0" w:color="auto"/>
            </w:tcBorders>
          </w:tcPr>
          <w:p w14:paraId="2797988D" w14:textId="77777777" w:rsidR="00486584" w:rsidRPr="00461504" w:rsidRDefault="00486584" w:rsidP="00673DD4">
            <w:pPr>
              <w:jc w:val="center"/>
              <w:rPr>
                <w:rFonts w:ascii="Arial" w:hAnsi="Arial" w:cs="Arial"/>
                <w:b/>
                <w:sz w:val="20"/>
                <w:lang w:val="pl-PL"/>
              </w:rPr>
            </w:pPr>
          </w:p>
          <w:p w14:paraId="7DC41E27"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STAWKA VAT*</w:t>
            </w:r>
          </w:p>
        </w:tc>
        <w:tc>
          <w:tcPr>
            <w:tcW w:w="1223" w:type="dxa"/>
            <w:tcBorders>
              <w:top w:val="single" w:sz="4" w:space="0" w:color="auto"/>
              <w:left w:val="single" w:sz="4" w:space="0" w:color="auto"/>
              <w:bottom w:val="single" w:sz="4" w:space="0" w:color="auto"/>
              <w:right w:val="single" w:sz="4" w:space="0" w:color="auto"/>
            </w:tcBorders>
          </w:tcPr>
          <w:p w14:paraId="67C5C290" w14:textId="77777777" w:rsidR="00486584" w:rsidRPr="00461504" w:rsidRDefault="00486584" w:rsidP="00673DD4">
            <w:pPr>
              <w:jc w:val="center"/>
              <w:rPr>
                <w:rFonts w:ascii="Arial" w:hAnsi="Arial" w:cs="Arial"/>
                <w:b/>
                <w:sz w:val="20"/>
                <w:lang w:val="pl-PL"/>
              </w:rPr>
            </w:pPr>
          </w:p>
          <w:p w14:paraId="28C60D05"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WARTOŚĆ NETTO</w:t>
            </w:r>
          </w:p>
        </w:tc>
        <w:tc>
          <w:tcPr>
            <w:tcW w:w="1206" w:type="dxa"/>
            <w:tcBorders>
              <w:top w:val="single" w:sz="4" w:space="0" w:color="auto"/>
              <w:left w:val="single" w:sz="4" w:space="0" w:color="auto"/>
              <w:bottom w:val="single" w:sz="4" w:space="0" w:color="auto"/>
              <w:right w:val="single" w:sz="4" w:space="0" w:color="auto"/>
            </w:tcBorders>
          </w:tcPr>
          <w:p w14:paraId="50EE3236" w14:textId="77777777" w:rsidR="00486584" w:rsidRPr="00461504" w:rsidRDefault="00486584" w:rsidP="00673DD4">
            <w:pPr>
              <w:jc w:val="center"/>
              <w:rPr>
                <w:rFonts w:ascii="Arial" w:hAnsi="Arial" w:cs="Arial"/>
                <w:b/>
                <w:sz w:val="20"/>
                <w:lang w:val="pl-PL"/>
              </w:rPr>
            </w:pPr>
          </w:p>
          <w:p w14:paraId="5D0920B3"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WARTOŚĆ BRUTTO</w:t>
            </w:r>
          </w:p>
        </w:tc>
        <w:tc>
          <w:tcPr>
            <w:tcW w:w="1918" w:type="dxa"/>
            <w:tcBorders>
              <w:top w:val="single" w:sz="4" w:space="0" w:color="auto"/>
              <w:left w:val="single" w:sz="4" w:space="0" w:color="auto"/>
              <w:bottom w:val="single" w:sz="4" w:space="0" w:color="auto"/>
              <w:right w:val="single" w:sz="4" w:space="0" w:color="auto"/>
            </w:tcBorders>
          </w:tcPr>
          <w:p w14:paraId="42386020" w14:textId="77777777" w:rsidR="00486584" w:rsidRPr="00461504" w:rsidRDefault="00486584" w:rsidP="00673DD4">
            <w:pPr>
              <w:jc w:val="center"/>
              <w:rPr>
                <w:rFonts w:ascii="Arial" w:hAnsi="Arial" w:cs="Arial"/>
                <w:b/>
                <w:sz w:val="20"/>
                <w:lang w:val="pl-PL"/>
              </w:rPr>
            </w:pPr>
          </w:p>
          <w:p w14:paraId="07CC7116"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PRODUCENT I</w:t>
            </w:r>
          </w:p>
          <w:p w14:paraId="491B1B14"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NUMER KATALOGOWY</w:t>
            </w:r>
          </w:p>
          <w:p w14:paraId="2FEAB00C" w14:textId="77777777" w:rsidR="00486584" w:rsidRPr="00461504" w:rsidRDefault="00486584" w:rsidP="00673DD4">
            <w:pPr>
              <w:jc w:val="center"/>
              <w:rPr>
                <w:rFonts w:ascii="Arial" w:hAnsi="Arial" w:cs="Arial"/>
                <w:b/>
                <w:sz w:val="20"/>
                <w:lang w:val="pl-PL"/>
              </w:rPr>
            </w:pPr>
          </w:p>
        </w:tc>
      </w:tr>
      <w:tr w:rsidR="00486584" w:rsidRPr="00461504" w14:paraId="0D86CFED" w14:textId="77777777" w:rsidTr="005E07E2">
        <w:trPr>
          <w:cantSplit/>
          <w:trHeight w:val="196"/>
        </w:trPr>
        <w:tc>
          <w:tcPr>
            <w:tcW w:w="764" w:type="dxa"/>
            <w:tcBorders>
              <w:top w:val="single" w:sz="4" w:space="0" w:color="auto"/>
              <w:left w:val="single" w:sz="4" w:space="0" w:color="auto"/>
              <w:bottom w:val="single" w:sz="4" w:space="0" w:color="auto"/>
              <w:right w:val="single" w:sz="4" w:space="0" w:color="auto"/>
            </w:tcBorders>
            <w:vAlign w:val="center"/>
            <w:hideMark/>
          </w:tcPr>
          <w:p w14:paraId="4F7B517C"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1.</w:t>
            </w:r>
          </w:p>
        </w:tc>
        <w:tc>
          <w:tcPr>
            <w:tcW w:w="4054" w:type="dxa"/>
            <w:tcBorders>
              <w:top w:val="single" w:sz="4" w:space="0" w:color="auto"/>
              <w:left w:val="single" w:sz="4" w:space="0" w:color="auto"/>
              <w:bottom w:val="single" w:sz="4" w:space="0" w:color="auto"/>
              <w:right w:val="single" w:sz="4" w:space="0" w:color="auto"/>
            </w:tcBorders>
            <w:vAlign w:val="center"/>
            <w:hideMark/>
          </w:tcPr>
          <w:p w14:paraId="48F1D19F" w14:textId="77777777" w:rsidR="00486584" w:rsidRPr="00461504" w:rsidRDefault="00486584" w:rsidP="00673DD4">
            <w:pPr>
              <w:jc w:val="center"/>
              <w:rPr>
                <w:rFonts w:ascii="Arial" w:eastAsia="Calibri" w:hAnsi="Arial" w:cs="Arial"/>
                <w:bCs/>
                <w:sz w:val="20"/>
              </w:rPr>
            </w:pPr>
          </w:p>
          <w:p w14:paraId="6211CD31" w14:textId="77777777" w:rsidR="005E7783" w:rsidRPr="00461504" w:rsidRDefault="005E7783" w:rsidP="005E7783">
            <w:pPr>
              <w:rPr>
                <w:rFonts w:ascii="Arial" w:hAnsi="Arial" w:cs="Arial"/>
                <w:sz w:val="20"/>
              </w:rPr>
            </w:pPr>
            <w:r w:rsidRPr="00461504">
              <w:rPr>
                <w:rFonts w:ascii="Arial" w:hAnsi="Arial" w:cs="Arial"/>
                <w:sz w:val="20"/>
              </w:rPr>
              <w:t>Oprogramowanie do analizy Holter EKG</w:t>
            </w:r>
          </w:p>
          <w:p w14:paraId="24BF1E16" w14:textId="77777777" w:rsidR="00486584" w:rsidRPr="00461504" w:rsidRDefault="00486584" w:rsidP="00673DD4">
            <w:pPr>
              <w:jc w:val="center"/>
              <w:rPr>
                <w:rFonts w:ascii="Arial" w:hAnsi="Arial" w:cs="Arial"/>
                <w:sz w:val="20"/>
                <w:lang w:val="pl-PL"/>
              </w:rPr>
            </w:pPr>
          </w:p>
        </w:tc>
        <w:tc>
          <w:tcPr>
            <w:tcW w:w="1542" w:type="dxa"/>
            <w:tcBorders>
              <w:top w:val="single" w:sz="4" w:space="0" w:color="auto"/>
              <w:left w:val="single" w:sz="4" w:space="0" w:color="auto"/>
              <w:bottom w:val="single" w:sz="4" w:space="0" w:color="auto"/>
              <w:right w:val="single" w:sz="4" w:space="0" w:color="auto"/>
            </w:tcBorders>
            <w:vAlign w:val="center"/>
            <w:hideMark/>
          </w:tcPr>
          <w:p w14:paraId="52F1F341"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Szt.</w:t>
            </w:r>
          </w:p>
        </w:tc>
        <w:tc>
          <w:tcPr>
            <w:tcW w:w="1329" w:type="dxa"/>
            <w:tcBorders>
              <w:top w:val="single" w:sz="4" w:space="0" w:color="auto"/>
              <w:left w:val="single" w:sz="4" w:space="0" w:color="auto"/>
              <w:bottom w:val="single" w:sz="4" w:space="0" w:color="auto"/>
              <w:right w:val="single" w:sz="4" w:space="0" w:color="auto"/>
            </w:tcBorders>
            <w:vAlign w:val="center"/>
            <w:hideMark/>
          </w:tcPr>
          <w:p w14:paraId="270DF44C" w14:textId="77777777" w:rsidR="00486584" w:rsidRPr="00461504" w:rsidRDefault="00486584" w:rsidP="00673DD4">
            <w:pPr>
              <w:jc w:val="center"/>
              <w:rPr>
                <w:rFonts w:ascii="Arial" w:hAnsi="Arial" w:cs="Arial"/>
                <w:b/>
                <w:sz w:val="20"/>
                <w:lang w:val="pl-PL"/>
              </w:rPr>
            </w:pPr>
            <w:r w:rsidRPr="00461504">
              <w:rPr>
                <w:rFonts w:ascii="Arial" w:hAnsi="Arial" w:cs="Arial"/>
                <w:b/>
                <w:sz w:val="20"/>
                <w:lang w:val="pl-PL"/>
              </w:rPr>
              <w:t>1</w:t>
            </w:r>
          </w:p>
        </w:tc>
        <w:tc>
          <w:tcPr>
            <w:tcW w:w="1013" w:type="dxa"/>
            <w:tcBorders>
              <w:top w:val="single" w:sz="4" w:space="0" w:color="auto"/>
              <w:left w:val="single" w:sz="4" w:space="0" w:color="auto"/>
              <w:bottom w:val="single" w:sz="4" w:space="0" w:color="auto"/>
              <w:right w:val="single" w:sz="4" w:space="0" w:color="auto"/>
            </w:tcBorders>
            <w:vAlign w:val="center"/>
          </w:tcPr>
          <w:p w14:paraId="5D61C426" w14:textId="77777777" w:rsidR="00486584" w:rsidRPr="00461504" w:rsidRDefault="00486584" w:rsidP="00673DD4">
            <w:pPr>
              <w:jc w:val="center"/>
              <w:rPr>
                <w:rFonts w:ascii="Arial" w:hAnsi="Arial" w:cs="Arial"/>
                <w:b/>
                <w:sz w:val="20"/>
                <w:lang w:val="pl-PL"/>
              </w:rPr>
            </w:pPr>
          </w:p>
        </w:tc>
        <w:tc>
          <w:tcPr>
            <w:tcW w:w="1018" w:type="dxa"/>
            <w:tcBorders>
              <w:top w:val="single" w:sz="4" w:space="0" w:color="auto"/>
              <w:left w:val="single" w:sz="4" w:space="0" w:color="auto"/>
              <w:bottom w:val="single" w:sz="4" w:space="0" w:color="auto"/>
              <w:right w:val="single" w:sz="4" w:space="0" w:color="auto"/>
            </w:tcBorders>
            <w:vAlign w:val="center"/>
          </w:tcPr>
          <w:p w14:paraId="0AAEDD05" w14:textId="77777777" w:rsidR="00486584" w:rsidRPr="00461504" w:rsidRDefault="00486584" w:rsidP="00673DD4">
            <w:pPr>
              <w:jc w:val="center"/>
              <w:rPr>
                <w:rFonts w:ascii="Arial" w:hAnsi="Arial" w:cs="Arial"/>
                <w:b/>
                <w:sz w:val="20"/>
                <w:lang w:val="pl-PL"/>
              </w:rPr>
            </w:pPr>
          </w:p>
        </w:tc>
        <w:tc>
          <w:tcPr>
            <w:tcW w:w="1223" w:type="dxa"/>
            <w:tcBorders>
              <w:top w:val="single" w:sz="4" w:space="0" w:color="auto"/>
              <w:left w:val="single" w:sz="4" w:space="0" w:color="auto"/>
              <w:bottom w:val="single" w:sz="4" w:space="0" w:color="auto"/>
              <w:right w:val="single" w:sz="4" w:space="0" w:color="auto"/>
            </w:tcBorders>
            <w:vAlign w:val="center"/>
          </w:tcPr>
          <w:p w14:paraId="7161BBEA" w14:textId="77777777" w:rsidR="00486584" w:rsidRPr="00461504" w:rsidRDefault="00486584" w:rsidP="00673DD4">
            <w:pPr>
              <w:jc w:val="center"/>
              <w:rPr>
                <w:rFonts w:ascii="Arial" w:hAnsi="Arial" w:cs="Arial"/>
                <w:b/>
                <w:sz w:val="20"/>
                <w:lang w:val="pl-PL"/>
              </w:rPr>
            </w:pPr>
          </w:p>
        </w:tc>
        <w:tc>
          <w:tcPr>
            <w:tcW w:w="1206" w:type="dxa"/>
            <w:tcBorders>
              <w:top w:val="single" w:sz="4" w:space="0" w:color="auto"/>
              <w:left w:val="single" w:sz="4" w:space="0" w:color="auto"/>
              <w:bottom w:val="single" w:sz="4" w:space="0" w:color="auto"/>
              <w:right w:val="single" w:sz="4" w:space="0" w:color="auto"/>
            </w:tcBorders>
            <w:vAlign w:val="center"/>
          </w:tcPr>
          <w:p w14:paraId="4D72FB90" w14:textId="77777777" w:rsidR="00486584" w:rsidRPr="00461504" w:rsidRDefault="00486584" w:rsidP="00673DD4">
            <w:pPr>
              <w:jc w:val="center"/>
              <w:rPr>
                <w:rFonts w:ascii="Arial" w:hAnsi="Arial" w:cs="Arial"/>
                <w:b/>
                <w:sz w:val="20"/>
                <w:lang w:val="pl-PL"/>
              </w:rPr>
            </w:pPr>
          </w:p>
        </w:tc>
        <w:tc>
          <w:tcPr>
            <w:tcW w:w="1918" w:type="dxa"/>
            <w:tcBorders>
              <w:top w:val="single" w:sz="4" w:space="0" w:color="auto"/>
              <w:left w:val="single" w:sz="4" w:space="0" w:color="auto"/>
              <w:bottom w:val="single" w:sz="4" w:space="0" w:color="auto"/>
              <w:right w:val="single" w:sz="4" w:space="0" w:color="auto"/>
            </w:tcBorders>
            <w:vAlign w:val="center"/>
          </w:tcPr>
          <w:p w14:paraId="4F29B162" w14:textId="77777777" w:rsidR="00486584" w:rsidRPr="00461504" w:rsidRDefault="00486584" w:rsidP="00673DD4">
            <w:pPr>
              <w:jc w:val="center"/>
              <w:rPr>
                <w:rFonts w:ascii="Arial" w:hAnsi="Arial" w:cs="Arial"/>
                <w:b/>
                <w:sz w:val="20"/>
                <w:lang w:val="pl-PL"/>
              </w:rPr>
            </w:pPr>
          </w:p>
        </w:tc>
      </w:tr>
    </w:tbl>
    <w:p w14:paraId="7C4BD38F" w14:textId="77777777" w:rsidR="00461504" w:rsidRDefault="00461504" w:rsidP="005E07E2">
      <w:pPr>
        <w:rPr>
          <w:rFonts w:ascii="Arial" w:hAnsi="Arial" w:cs="Arial"/>
          <w:b/>
          <w:sz w:val="20"/>
        </w:rPr>
      </w:pPr>
    </w:p>
    <w:p w14:paraId="040020D8" w14:textId="77777777" w:rsidR="00461504" w:rsidRDefault="00461504" w:rsidP="00D27511">
      <w:pPr>
        <w:jc w:val="center"/>
        <w:rPr>
          <w:rFonts w:ascii="Arial" w:hAnsi="Arial" w:cs="Arial"/>
          <w:b/>
          <w:sz w:val="20"/>
        </w:rPr>
      </w:pPr>
    </w:p>
    <w:p w14:paraId="6C757C63" w14:textId="77777777" w:rsidR="00D27511" w:rsidRPr="00461504" w:rsidRDefault="00D27511" w:rsidP="00D27511">
      <w:pPr>
        <w:jc w:val="center"/>
        <w:rPr>
          <w:rFonts w:ascii="Arial" w:hAnsi="Arial" w:cs="Arial"/>
          <w:b/>
          <w:sz w:val="20"/>
        </w:rPr>
      </w:pPr>
      <w:r w:rsidRPr="00461504">
        <w:rPr>
          <w:rFonts w:ascii="Arial" w:hAnsi="Arial" w:cs="Arial"/>
          <w:b/>
          <w:sz w:val="20"/>
        </w:rPr>
        <w:t>*Jeśli przedmiot zamówienia posiada różne stawki VAT należy rozbić wartości netto i brutto wg odpowiednich stawek</w:t>
      </w:r>
    </w:p>
    <w:p w14:paraId="1E57E154" w14:textId="77777777" w:rsidR="00D77020" w:rsidRPr="00461504" w:rsidRDefault="00D77020" w:rsidP="0010039A">
      <w:pPr>
        <w:rPr>
          <w:rFonts w:ascii="Arial" w:hAnsi="Arial" w:cs="Arial"/>
          <w:sz w:val="20"/>
          <w:lang w:val="pl-PL"/>
        </w:rPr>
      </w:pPr>
    </w:p>
    <w:p w14:paraId="2C6C147B" w14:textId="77777777" w:rsidR="00D77020" w:rsidRPr="00461504" w:rsidRDefault="00D77020" w:rsidP="0010039A">
      <w:pPr>
        <w:rPr>
          <w:rFonts w:ascii="Arial" w:hAnsi="Arial" w:cs="Arial"/>
          <w:sz w:val="20"/>
          <w:lang w:val="pl-PL"/>
        </w:rPr>
      </w:pPr>
    </w:p>
    <w:p w14:paraId="2B052A75" w14:textId="77777777" w:rsidR="00ED6DD3" w:rsidRPr="00461504" w:rsidRDefault="00ED6DD3" w:rsidP="00ED6DD3">
      <w:pPr>
        <w:rPr>
          <w:rFonts w:ascii="Arial" w:hAnsi="Arial" w:cs="Arial"/>
          <w:b/>
          <w:sz w:val="20"/>
        </w:rPr>
      </w:pPr>
      <w:r w:rsidRPr="00461504">
        <w:rPr>
          <w:rFonts w:ascii="Arial" w:hAnsi="Arial" w:cs="Arial"/>
          <w:b/>
          <w:sz w:val="20"/>
        </w:rPr>
        <w:t>Oprogramowanie do analizy Holter EKG</w:t>
      </w:r>
    </w:p>
    <w:p w14:paraId="003A924A" w14:textId="77777777" w:rsidR="00ED6DD3" w:rsidRPr="00461504" w:rsidRDefault="00ED6DD3" w:rsidP="00ED6DD3">
      <w:pPr>
        <w:rPr>
          <w:rFonts w:ascii="Arial" w:hAnsi="Arial" w:cs="Arial"/>
          <w:sz w:val="20"/>
        </w:rPr>
      </w:pPr>
      <w:r w:rsidRPr="00461504">
        <w:rPr>
          <w:rFonts w:ascii="Arial" w:hAnsi="Arial" w:cs="Arial"/>
          <w:sz w:val="20"/>
        </w:rPr>
        <w:t xml:space="preserve">1. Oprogramowanie do analizy (jedna licencja na dowolną ilość holterów), kompatybilne z urządzeniami Holter EKG; </w:t>
      </w:r>
    </w:p>
    <w:p w14:paraId="620AD4CE" w14:textId="77777777" w:rsidR="00ED6DD3" w:rsidRPr="00461504" w:rsidRDefault="00ED6DD3" w:rsidP="00ED6DD3">
      <w:pPr>
        <w:rPr>
          <w:rFonts w:ascii="Arial" w:hAnsi="Arial" w:cs="Arial"/>
          <w:sz w:val="20"/>
        </w:rPr>
      </w:pPr>
      <w:r w:rsidRPr="00461504">
        <w:rPr>
          <w:rFonts w:ascii="Arial" w:hAnsi="Arial" w:cs="Arial"/>
          <w:sz w:val="20"/>
        </w:rPr>
        <w:t xml:space="preserve">2. Obsługa co najmniej 3 kanałów EKG </w:t>
      </w:r>
    </w:p>
    <w:p w14:paraId="5492DE51" w14:textId="77777777" w:rsidR="00ED6DD3" w:rsidRPr="00461504" w:rsidRDefault="00ED6DD3" w:rsidP="00ED6DD3">
      <w:pPr>
        <w:rPr>
          <w:rFonts w:ascii="Arial" w:hAnsi="Arial" w:cs="Arial"/>
          <w:sz w:val="20"/>
        </w:rPr>
      </w:pPr>
      <w:r w:rsidRPr="00461504">
        <w:rPr>
          <w:rFonts w:ascii="Arial" w:hAnsi="Arial" w:cs="Arial"/>
          <w:sz w:val="20"/>
        </w:rPr>
        <w:t xml:space="preserve">3. Oprogramowanie do analizy z wbudowanym trybem ciągłego odtwarzania całego zapisu Holterowskiego, z konfigurowalną prędkością odtwarzania; </w:t>
      </w:r>
    </w:p>
    <w:p w14:paraId="2167BED7" w14:textId="77777777" w:rsidR="00ED6DD3" w:rsidRPr="00461504" w:rsidRDefault="00ED6DD3" w:rsidP="00ED6DD3">
      <w:pPr>
        <w:rPr>
          <w:rFonts w:ascii="Arial" w:hAnsi="Arial" w:cs="Arial"/>
          <w:sz w:val="20"/>
        </w:rPr>
      </w:pPr>
      <w:r w:rsidRPr="00461504">
        <w:rPr>
          <w:rFonts w:ascii="Arial" w:hAnsi="Arial" w:cs="Arial"/>
          <w:sz w:val="20"/>
        </w:rPr>
        <w:t xml:space="preserve">4. Aktualizacja zdarzeń w czasie rzeczywistym, podczas analizy; </w:t>
      </w:r>
    </w:p>
    <w:p w14:paraId="241109C9" w14:textId="77777777" w:rsidR="00ED6DD3" w:rsidRPr="00461504" w:rsidRDefault="00ED6DD3" w:rsidP="00ED6DD3">
      <w:pPr>
        <w:rPr>
          <w:rFonts w:ascii="Arial" w:hAnsi="Arial" w:cs="Arial"/>
          <w:sz w:val="20"/>
        </w:rPr>
      </w:pPr>
      <w:r w:rsidRPr="00461504">
        <w:rPr>
          <w:rFonts w:ascii="Arial" w:hAnsi="Arial" w:cs="Arial"/>
          <w:sz w:val="20"/>
        </w:rPr>
        <w:t xml:space="preserve">5. Statystyka podsumowująca analizę zawierająca co najmniej sumaryczną ilość pobudzeń, ilość poszczególnych rodzajów pobudzeń, średnie i maksymalne QT, maksymalne i minimalne obniżenie ST; </w:t>
      </w:r>
    </w:p>
    <w:p w14:paraId="3CB12907" w14:textId="77777777" w:rsidR="00ED6DD3" w:rsidRPr="00461504" w:rsidRDefault="00ED6DD3" w:rsidP="00ED6DD3">
      <w:pPr>
        <w:rPr>
          <w:rFonts w:ascii="Arial" w:hAnsi="Arial" w:cs="Arial"/>
          <w:sz w:val="20"/>
        </w:rPr>
      </w:pPr>
      <w:r w:rsidRPr="00461504">
        <w:rPr>
          <w:rFonts w:ascii="Arial" w:hAnsi="Arial" w:cs="Arial"/>
          <w:sz w:val="20"/>
        </w:rPr>
        <w:t xml:space="preserve">6. Moduł analizy HRV, HRT, QT; </w:t>
      </w:r>
    </w:p>
    <w:p w14:paraId="737FD68B" w14:textId="77777777" w:rsidR="00ED6DD3" w:rsidRPr="00461504" w:rsidRDefault="00ED6DD3" w:rsidP="00ED6DD3">
      <w:pPr>
        <w:rPr>
          <w:rFonts w:ascii="Arial" w:hAnsi="Arial" w:cs="Arial"/>
          <w:sz w:val="20"/>
        </w:rPr>
      </w:pPr>
      <w:r w:rsidRPr="00461504">
        <w:rPr>
          <w:rFonts w:ascii="Arial" w:hAnsi="Arial" w:cs="Arial"/>
          <w:sz w:val="20"/>
        </w:rPr>
        <w:t xml:space="preserve">7. Automatyczne grupowanie pobudzeń w typy według ich cech i morfologii; </w:t>
      </w:r>
    </w:p>
    <w:p w14:paraId="0A568D02" w14:textId="77777777" w:rsidR="00ED6DD3" w:rsidRPr="00461504" w:rsidRDefault="00ED6DD3" w:rsidP="00ED6DD3">
      <w:pPr>
        <w:rPr>
          <w:rFonts w:ascii="Arial" w:hAnsi="Arial" w:cs="Arial"/>
          <w:sz w:val="20"/>
        </w:rPr>
      </w:pPr>
      <w:r w:rsidRPr="00461504">
        <w:rPr>
          <w:rFonts w:ascii="Arial" w:hAnsi="Arial" w:cs="Arial"/>
          <w:sz w:val="20"/>
        </w:rPr>
        <w:t xml:space="preserve">8. Histogram pobudzeń; </w:t>
      </w:r>
    </w:p>
    <w:p w14:paraId="356C389B" w14:textId="77777777" w:rsidR="00ED6DD3" w:rsidRPr="00461504" w:rsidRDefault="00ED6DD3" w:rsidP="00ED6DD3">
      <w:pPr>
        <w:rPr>
          <w:rFonts w:ascii="Arial" w:hAnsi="Arial" w:cs="Arial"/>
          <w:sz w:val="20"/>
        </w:rPr>
      </w:pPr>
      <w:r w:rsidRPr="00461504">
        <w:rPr>
          <w:rFonts w:ascii="Arial" w:hAnsi="Arial" w:cs="Arial"/>
          <w:sz w:val="20"/>
        </w:rPr>
        <w:t xml:space="preserve">9. Konfiguracja położenia punktu J; </w:t>
      </w:r>
    </w:p>
    <w:p w14:paraId="13C4529A" w14:textId="77777777" w:rsidR="00ED6DD3" w:rsidRPr="00461504" w:rsidRDefault="00ED6DD3" w:rsidP="00ED6DD3">
      <w:pPr>
        <w:rPr>
          <w:rFonts w:ascii="Arial" w:hAnsi="Arial" w:cs="Arial"/>
          <w:sz w:val="20"/>
        </w:rPr>
      </w:pPr>
      <w:r w:rsidRPr="00461504">
        <w:rPr>
          <w:rFonts w:ascii="Arial" w:hAnsi="Arial" w:cs="Arial"/>
          <w:sz w:val="20"/>
        </w:rPr>
        <w:t xml:space="preserve">10. Wykrywanie bezdechu śródsennego (OSA); </w:t>
      </w:r>
    </w:p>
    <w:p w14:paraId="6DA18B93" w14:textId="77777777" w:rsidR="00ED6DD3" w:rsidRPr="00461504" w:rsidRDefault="00ED6DD3" w:rsidP="00ED6DD3">
      <w:pPr>
        <w:rPr>
          <w:rFonts w:ascii="Arial" w:hAnsi="Arial" w:cs="Arial"/>
          <w:sz w:val="20"/>
        </w:rPr>
      </w:pPr>
      <w:r w:rsidRPr="00461504">
        <w:rPr>
          <w:rFonts w:ascii="Arial" w:hAnsi="Arial" w:cs="Arial"/>
          <w:sz w:val="20"/>
        </w:rPr>
        <w:lastRenderedPageBreak/>
        <w:t xml:space="preserve">11. Oprogramowanie umożliwiające konfigurację parametrów klasyfikacji poszczególnych typów arytmii; </w:t>
      </w:r>
    </w:p>
    <w:p w14:paraId="697477FE" w14:textId="77777777" w:rsidR="00ED6DD3" w:rsidRPr="00461504" w:rsidRDefault="00ED6DD3" w:rsidP="00ED6DD3">
      <w:pPr>
        <w:rPr>
          <w:rFonts w:ascii="Arial" w:hAnsi="Arial" w:cs="Arial"/>
          <w:sz w:val="20"/>
        </w:rPr>
      </w:pPr>
      <w:r w:rsidRPr="00461504">
        <w:rPr>
          <w:rFonts w:ascii="Arial" w:hAnsi="Arial" w:cs="Arial"/>
          <w:sz w:val="20"/>
        </w:rPr>
        <w:t xml:space="preserve">12. Możliwość rozbudowy oprogramowania do analizy o alterans załamka T, analizy o późne potencjały komorowe; </w:t>
      </w:r>
    </w:p>
    <w:p w14:paraId="342C3333" w14:textId="77777777" w:rsidR="00ED6DD3" w:rsidRPr="00461504" w:rsidRDefault="00ED6DD3" w:rsidP="00ED6DD3">
      <w:pPr>
        <w:rPr>
          <w:rFonts w:ascii="Arial" w:hAnsi="Arial" w:cs="Arial"/>
          <w:sz w:val="20"/>
        </w:rPr>
      </w:pPr>
      <w:r w:rsidRPr="00461504">
        <w:rPr>
          <w:rFonts w:ascii="Arial" w:hAnsi="Arial" w:cs="Arial"/>
          <w:sz w:val="20"/>
        </w:rPr>
        <w:t xml:space="preserve">13. Podgląd raportu przed wydrukiem; </w:t>
      </w:r>
    </w:p>
    <w:p w14:paraId="1EB502E5" w14:textId="77777777" w:rsidR="00ED6DD3" w:rsidRPr="00461504" w:rsidRDefault="00ED6DD3" w:rsidP="00ED6DD3">
      <w:pPr>
        <w:rPr>
          <w:rFonts w:ascii="Arial" w:hAnsi="Arial" w:cs="Arial"/>
          <w:sz w:val="20"/>
        </w:rPr>
      </w:pPr>
      <w:r w:rsidRPr="00461504">
        <w:rPr>
          <w:rFonts w:ascii="Arial" w:hAnsi="Arial" w:cs="Arial"/>
          <w:sz w:val="20"/>
        </w:rPr>
        <w:t xml:space="preserve">14. W pełni konfigurowalne raporty; </w:t>
      </w:r>
    </w:p>
    <w:p w14:paraId="213CDD17" w14:textId="77777777" w:rsidR="00ED6DD3" w:rsidRPr="00461504" w:rsidRDefault="00ED6DD3" w:rsidP="00ED6DD3">
      <w:pPr>
        <w:rPr>
          <w:rFonts w:ascii="Arial" w:hAnsi="Arial" w:cs="Arial"/>
          <w:sz w:val="20"/>
        </w:rPr>
      </w:pPr>
      <w:r w:rsidRPr="00461504">
        <w:rPr>
          <w:rFonts w:ascii="Arial" w:hAnsi="Arial" w:cs="Arial"/>
          <w:sz w:val="20"/>
        </w:rPr>
        <w:t xml:space="preserve">15. Drukowanie raportu na dowolnej drukarce sieciowej lub lokalnej łącznie z drukarką PDF </w:t>
      </w:r>
    </w:p>
    <w:p w14:paraId="36FA834A" w14:textId="77777777" w:rsidR="00ED6DD3" w:rsidRPr="00461504" w:rsidRDefault="00ED6DD3" w:rsidP="00ED6DD3">
      <w:pPr>
        <w:rPr>
          <w:rFonts w:ascii="Arial" w:hAnsi="Arial" w:cs="Arial"/>
          <w:b/>
          <w:sz w:val="20"/>
        </w:rPr>
      </w:pPr>
      <w:r w:rsidRPr="00461504">
        <w:rPr>
          <w:rFonts w:ascii="Arial" w:hAnsi="Arial" w:cs="Arial"/>
          <w:sz w:val="20"/>
        </w:rPr>
        <w:t>16. Gwarancja min. 24 miesiące</w:t>
      </w:r>
    </w:p>
    <w:p w14:paraId="438B6FBF" w14:textId="77777777" w:rsidR="00ED6DD3" w:rsidRPr="00461504" w:rsidRDefault="00ED6DD3" w:rsidP="00ED6DD3">
      <w:pPr>
        <w:rPr>
          <w:rFonts w:ascii="Arial" w:hAnsi="Arial" w:cs="Arial"/>
          <w:b/>
          <w:sz w:val="20"/>
        </w:rPr>
      </w:pPr>
    </w:p>
    <w:p w14:paraId="495A78AB" w14:textId="77777777" w:rsidR="00D77020" w:rsidRPr="00461504" w:rsidRDefault="00D77020" w:rsidP="0010039A">
      <w:pPr>
        <w:rPr>
          <w:rFonts w:ascii="Arial" w:hAnsi="Arial" w:cs="Arial"/>
          <w:sz w:val="20"/>
          <w:lang w:val="pl-PL"/>
        </w:rPr>
      </w:pPr>
    </w:p>
    <w:p w14:paraId="2ED404A0" w14:textId="77777777" w:rsidR="00D77020" w:rsidRPr="00461504" w:rsidRDefault="00D77020" w:rsidP="0010039A">
      <w:pPr>
        <w:rPr>
          <w:rFonts w:ascii="Arial" w:hAnsi="Arial" w:cs="Arial"/>
          <w:sz w:val="20"/>
          <w:lang w:val="pl-PL"/>
        </w:rPr>
      </w:pPr>
    </w:p>
    <w:p w14:paraId="16C23310" w14:textId="77777777" w:rsidR="00D77020" w:rsidRPr="00461504" w:rsidRDefault="00D77020" w:rsidP="0010039A">
      <w:pPr>
        <w:rPr>
          <w:rFonts w:ascii="Arial" w:hAnsi="Arial" w:cs="Arial"/>
          <w:sz w:val="20"/>
          <w:lang w:val="pl-PL"/>
        </w:rPr>
      </w:pPr>
    </w:p>
    <w:p w14:paraId="332DA47C" w14:textId="77777777" w:rsidR="00D77020" w:rsidRPr="00461504" w:rsidRDefault="00D77020" w:rsidP="0010039A">
      <w:pPr>
        <w:rPr>
          <w:rFonts w:ascii="Arial" w:hAnsi="Arial" w:cs="Arial"/>
          <w:sz w:val="20"/>
          <w:lang w:val="pl-PL"/>
        </w:rPr>
      </w:pPr>
    </w:p>
    <w:p w14:paraId="790C014F" w14:textId="77777777" w:rsidR="00D77020" w:rsidRPr="00461504" w:rsidRDefault="00D77020" w:rsidP="0010039A">
      <w:pPr>
        <w:rPr>
          <w:rFonts w:ascii="Arial" w:hAnsi="Arial" w:cs="Arial"/>
          <w:sz w:val="20"/>
          <w:lang w:val="pl-PL"/>
        </w:rPr>
      </w:pPr>
    </w:p>
    <w:p w14:paraId="5C9B32DA" w14:textId="77777777" w:rsidR="00D77020" w:rsidRPr="00461504" w:rsidRDefault="00D77020" w:rsidP="0010039A">
      <w:pPr>
        <w:rPr>
          <w:rFonts w:ascii="Arial" w:hAnsi="Arial" w:cs="Arial"/>
          <w:sz w:val="20"/>
          <w:lang w:val="pl-PL"/>
        </w:rPr>
      </w:pPr>
    </w:p>
    <w:p w14:paraId="48FAB87A" w14:textId="77777777" w:rsidR="00D77020" w:rsidRPr="00461504" w:rsidRDefault="00D77020" w:rsidP="0010039A">
      <w:pPr>
        <w:rPr>
          <w:rFonts w:ascii="Arial" w:hAnsi="Arial" w:cs="Arial"/>
          <w:sz w:val="20"/>
          <w:lang w:val="pl-PL"/>
        </w:rPr>
      </w:pPr>
    </w:p>
    <w:p w14:paraId="5583EDA5" w14:textId="77777777" w:rsidR="00D77020" w:rsidRPr="00461504" w:rsidRDefault="00D77020" w:rsidP="0010039A">
      <w:pPr>
        <w:rPr>
          <w:rFonts w:ascii="Arial" w:hAnsi="Arial" w:cs="Arial"/>
          <w:sz w:val="20"/>
          <w:lang w:val="pl-PL"/>
        </w:rPr>
      </w:pPr>
    </w:p>
    <w:p w14:paraId="4140BE2A" w14:textId="77777777" w:rsidR="00D77020" w:rsidRPr="00461504" w:rsidRDefault="00D77020" w:rsidP="0010039A">
      <w:pPr>
        <w:rPr>
          <w:rFonts w:ascii="Arial" w:hAnsi="Arial" w:cs="Arial"/>
          <w:sz w:val="20"/>
          <w:lang w:val="pl-PL"/>
        </w:rPr>
      </w:pPr>
    </w:p>
    <w:p w14:paraId="6BCC2852" w14:textId="77777777" w:rsidR="00D77020" w:rsidRPr="00461504" w:rsidRDefault="00D77020" w:rsidP="0010039A">
      <w:pPr>
        <w:rPr>
          <w:rFonts w:ascii="Arial" w:hAnsi="Arial" w:cs="Arial"/>
          <w:sz w:val="20"/>
          <w:lang w:val="pl-PL"/>
        </w:rPr>
      </w:pPr>
    </w:p>
    <w:p w14:paraId="796EC1A3" w14:textId="77777777" w:rsidR="00673DD4" w:rsidRPr="00461504" w:rsidRDefault="00673DD4" w:rsidP="0010039A">
      <w:pPr>
        <w:rPr>
          <w:rFonts w:ascii="Arial" w:hAnsi="Arial" w:cs="Arial"/>
          <w:sz w:val="20"/>
          <w:lang w:val="pl-PL"/>
        </w:rPr>
        <w:sectPr w:rsidR="00673DD4" w:rsidRPr="00461504" w:rsidSect="00632BFE">
          <w:headerReference w:type="default" r:id="rId8"/>
          <w:footerReference w:type="default" r:id="rId9"/>
          <w:footnotePr>
            <w:pos w:val="beneathText"/>
            <w:numRestart w:val="eachSect"/>
          </w:footnotePr>
          <w:pgSz w:w="16838" w:h="11906" w:orient="landscape"/>
          <w:pgMar w:top="1418" w:right="851" w:bottom="1418" w:left="1418" w:header="709" w:footer="709" w:gutter="0"/>
          <w:cols w:space="708"/>
          <w:docGrid w:linePitch="326"/>
        </w:sectPr>
      </w:pPr>
    </w:p>
    <w:p w14:paraId="08ECF28A" w14:textId="16F67B09" w:rsidR="000C44EA" w:rsidRPr="00310208" w:rsidRDefault="000C44EA" w:rsidP="000C44EA">
      <w:pPr>
        <w:rPr>
          <w:rFonts w:ascii="Arial" w:hAnsi="Arial" w:cs="Arial"/>
          <w:i/>
          <w:sz w:val="22"/>
          <w:lang w:val="pl-PL"/>
        </w:rPr>
      </w:pPr>
      <w:r w:rsidRPr="00310208">
        <w:rPr>
          <w:rFonts w:ascii="Arial" w:hAnsi="Arial" w:cs="Arial"/>
          <w:i/>
          <w:sz w:val="22"/>
          <w:lang w:val="pl-PL"/>
        </w:rPr>
        <w:lastRenderedPageBreak/>
        <w:t>Załącznik nr 2 do SWZ</w:t>
      </w:r>
    </w:p>
    <w:p w14:paraId="2BDB23BB" w14:textId="1CABDBE1" w:rsidR="00597160" w:rsidRPr="00310208" w:rsidRDefault="00597160" w:rsidP="000C44EA">
      <w:pPr>
        <w:rPr>
          <w:rFonts w:ascii="Arial" w:hAnsi="Arial" w:cs="Arial"/>
          <w:b/>
          <w:sz w:val="22"/>
          <w:szCs w:val="22"/>
        </w:rPr>
      </w:pPr>
    </w:p>
    <w:p w14:paraId="6578E1DA" w14:textId="77777777" w:rsidR="00597160" w:rsidRPr="00310208" w:rsidRDefault="00597160" w:rsidP="000C44EA">
      <w:pPr>
        <w:rPr>
          <w:rFonts w:ascii="Arial" w:hAnsi="Arial" w:cs="Arial"/>
          <w:i/>
          <w:sz w:val="22"/>
          <w:lang w:val="pl-PL"/>
        </w:rPr>
      </w:pPr>
    </w:p>
    <w:p w14:paraId="6789E66C" w14:textId="77777777" w:rsidR="000C44EA" w:rsidRPr="00310208" w:rsidRDefault="000C44EA" w:rsidP="000C44EA">
      <w:pPr>
        <w:rPr>
          <w:rFonts w:ascii="Arial" w:hAnsi="Arial" w:cs="Arial"/>
          <w:lang w:val="pl-PL"/>
        </w:rPr>
      </w:pPr>
    </w:p>
    <w:p w14:paraId="3059AA2E" w14:textId="77777777" w:rsidR="000C44EA" w:rsidRPr="00310208" w:rsidRDefault="000C44EA" w:rsidP="000C44EA">
      <w:pPr>
        <w:rPr>
          <w:rFonts w:ascii="Arial" w:hAnsi="Arial" w:cs="Arial"/>
          <w:lang w:val="pl-PL"/>
        </w:rPr>
      </w:pPr>
      <w:r w:rsidRPr="00310208">
        <w:rPr>
          <w:rFonts w:ascii="Arial" w:hAnsi="Arial" w:cs="Arial"/>
          <w:lang w:val="pl-PL"/>
        </w:rPr>
        <w:t>.......................................                                                    .......................................</w:t>
      </w:r>
    </w:p>
    <w:p w14:paraId="7AE28498" w14:textId="4A79CF54" w:rsidR="000C44EA" w:rsidRPr="00310208" w:rsidRDefault="000C44EA" w:rsidP="000C44EA">
      <w:pPr>
        <w:rPr>
          <w:rFonts w:ascii="Arial" w:hAnsi="Arial" w:cs="Arial"/>
          <w:sz w:val="16"/>
          <w:lang w:val="pl-PL"/>
        </w:rPr>
      </w:pPr>
      <w:r w:rsidRPr="00310208">
        <w:rPr>
          <w:rFonts w:ascii="Arial" w:hAnsi="Arial" w:cs="Arial"/>
          <w:lang w:val="pl-PL"/>
        </w:rPr>
        <w:t xml:space="preserve">      </w:t>
      </w:r>
      <w:r w:rsidRPr="00310208">
        <w:rPr>
          <w:rFonts w:ascii="Arial" w:hAnsi="Arial" w:cs="Arial"/>
          <w:sz w:val="16"/>
          <w:lang w:val="pl-PL"/>
        </w:rPr>
        <w:t xml:space="preserve">    ( Wykonawca)                                                                                                             </w:t>
      </w:r>
      <w:r w:rsidR="00162EED">
        <w:rPr>
          <w:rFonts w:ascii="Arial" w:hAnsi="Arial" w:cs="Arial"/>
          <w:sz w:val="16"/>
          <w:lang w:val="pl-PL"/>
        </w:rPr>
        <w:t xml:space="preserve">                   </w:t>
      </w:r>
      <w:r w:rsidRPr="00310208">
        <w:rPr>
          <w:rFonts w:ascii="Arial" w:hAnsi="Arial" w:cs="Arial"/>
          <w:sz w:val="16"/>
          <w:lang w:val="pl-PL"/>
        </w:rPr>
        <w:t xml:space="preserve"> (Data)</w:t>
      </w:r>
    </w:p>
    <w:p w14:paraId="5F05ABE9" w14:textId="77777777" w:rsidR="000C44EA" w:rsidRPr="00310208" w:rsidRDefault="000C44EA" w:rsidP="000C44EA">
      <w:pPr>
        <w:rPr>
          <w:rFonts w:ascii="Arial" w:hAnsi="Arial" w:cs="Arial"/>
          <w:sz w:val="16"/>
          <w:lang w:val="pl-PL"/>
        </w:rPr>
      </w:pPr>
    </w:p>
    <w:p w14:paraId="77A0EAAC" w14:textId="77777777" w:rsidR="000C44EA" w:rsidRPr="00310208" w:rsidRDefault="000C44EA" w:rsidP="000C44EA">
      <w:pPr>
        <w:keepNext/>
        <w:tabs>
          <w:tab w:val="left" w:pos="0"/>
        </w:tabs>
        <w:outlineLvl w:val="1"/>
        <w:rPr>
          <w:rFonts w:ascii="Arial" w:hAnsi="Arial" w:cs="Arial"/>
          <w:b/>
          <w:sz w:val="28"/>
          <w:lang w:val="pl-PL"/>
        </w:rPr>
      </w:pPr>
    </w:p>
    <w:p w14:paraId="7357D14D" w14:textId="77777777" w:rsidR="000C44EA" w:rsidRPr="00310208" w:rsidRDefault="000C44EA" w:rsidP="000C44EA">
      <w:pPr>
        <w:keepNext/>
        <w:tabs>
          <w:tab w:val="left" w:pos="0"/>
        </w:tabs>
        <w:jc w:val="center"/>
        <w:outlineLvl w:val="1"/>
        <w:rPr>
          <w:rFonts w:ascii="Arial" w:hAnsi="Arial" w:cs="Arial"/>
          <w:b/>
          <w:sz w:val="28"/>
          <w:lang w:val="pl-PL"/>
        </w:rPr>
      </w:pPr>
      <w:r w:rsidRPr="00310208">
        <w:rPr>
          <w:rFonts w:ascii="Arial" w:hAnsi="Arial" w:cs="Arial"/>
          <w:b/>
          <w:sz w:val="28"/>
          <w:lang w:val="pl-PL"/>
        </w:rPr>
        <w:t>O F E R T A</w:t>
      </w:r>
    </w:p>
    <w:p w14:paraId="0B056AE4" w14:textId="77777777" w:rsidR="000C44EA" w:rsidRPr="00310208" w:rsidRDefault="000C44EA" w:rsidP="000C44EA">
      <w:pPr>
        <w:keepNext/>
        <w:tabs>
          <w:tab w:val="left" w:pos="0"/>
        </w:tabs>
        <w:jc w:val="center"/>
        <w:outlineLvl w:val="1"/>
        <w:rPr>
          <w:rFonts w:ascii="Arial" w:hAnsi="Arial" w:cs="Arial"/>
          <w:b/>
          <w:sz w:val="28"/>
          <w:lang w:val="pl-PL"/>
        </w:rPr>
      </w:pPr>
      <w:r w:rsidRPr="00310208">
        <w:rPr>
          <w:rFonts w:ascii="Arial" w:hAnsi="Arial" w:cs="Arial"/>
          <w:b/>
          <w:sz w:val="28"/>
          <w:lang w:val="pl-PL"/>
        </w:rPr>
        <w:t>DLA</w:t>
      </w:r>
    </w:p>
    <w:p w14:paraId="69E2604D" w14:textId="77777777" w:rsidR="000C44EA" w:rsidRPr="00310208" w:rsidRDefault="000C44EA" w:rsidP="000C44EA">
      <w:pPr>
        <w:keepNext/>
        <w:tabs>
          <w:tab w:val="left" w:pos="0"/>
        </w:tabs>
        <w:jc w:val="center"/>
        <w:outlineLvl w:val="1"/>
        <w:rPr>
          <w:rFonts w:ascii="Arial" w:hAnsi="Arial" w:cs="Arial"/>
          <w:b/>
          <w:sz w:val="28"/>
          <w:lang w:val="pl-PL"/>
        </w:rPr>
      </w:pPr>
      <w:r w:rsidRPr="00310208">
        <w:rPr>
          <w:rFonts w:ascii="Arial" w:hAnsi="Arial" w:cs="Arial"/>
          <w:b/>
          <w:sz w:val="28"/>
          <w:lang w:val="pl-PL"/>
        </w:rPr>
        <w:t>SPECJALISTYCZNEGO SZPITALA im. DRA</w:t>
      </w:r>
    </w:p>
    <w:p w14:paraId="2C956202" w14:textId="77777777" w:rsidR="000C44EA" w:rsidRPr="00310208" w:rsidRDefault="000C44EA" w:rsidP="000C44EA">
      <w:pPr>
        <w:keepNext/>
        <w:tabs>
          <w:tab w:val="left" w:pos="0"/>
        </w:tabs>
        <w:jc w:val="center"/>
        <w:outlineLvl w:val="1"/>
        <w:rPr>
          <w:rFonts w:ascii="Arial" w:hAnsi="Arial" w:cs="Arial"/>
          <w:b/>
          <w:sz w:val="36"/>
          <w:lang w:val="pl-PL"/>
        </w:rPr>
      </w:pPr>
      <w:r w:rsidRPr="00310208">
        <w:rPr>
          <w:rFonts w:ascii="Arial" w:hAnsi="Arial" w:cs="Arial"/>
          <w:b/>
          <w:sz w:val="28"/>
          <w:lang w:val="pl-PL"/>
        </w:rPr>
        <w:t>ALFREDA SOKOŁOWSKIEGO w WAŁBRZYCHU</w:t>
      </w:r>
    </w:p>
    <w:p w14:paraId="79DDC01D" w14:textId="77777777" w:rsidR="000C44EA" w:rsidRPr="00310208" w:rsidRDefault="000C44EA" w:rsidP="000C44EA">
      <w:pPr>
        <w:jc w:val="center"/>
        <w:rPr>
          <w:rFonts w:ascii="Arial" w:hAnsi="Arial" w:cs="Arial"/>
          <w:lang w:val="pl-PL"/>
        </w:rPr>
      </w:pPr>
    </w:p>
    <w:p w14:paraId="702C9B50" w14:textId="24E458A7" w:rsidR="008B5A69" w:rsidRPr="00461504" w:rsidRDefault="000C44EA" w:rsidP="0010039A">
      <w:pPr>
        <w:jc w:val="both"/>
        <w:rPr>
          <w:rFonts w:ascii="Arial" w:hAnsi="Arial" w:cs="Arial"/>
          <w:b/>
          <w:sz w:val="20"/>
        </w:rPr>
      </w:pPr>
      <w:r w:rsidRPr="00461504">
        <w:rPr>
          <w:rFonts w:ascii="Arial" w:eastAsia="Lucida Sans Unicode" w:hAnsi="Arial" w:cs="Arial"/>
          <w:sz w:val="20"/>
          <w:lang w:val="pl-PL" w:eastAsia="ar-SA"/>
        </w:rPr>
        <w:t xml:space="preserve">Nawiązując do ogłoszenia w sprawie przetargu nieograniczonego pn. </w:t>
      </w:r>
      <w:r w:rsidR="00C5465E" w:rsidRPr="00461504">
        <w:rPr>
          <w:rFonts w:ascii="Arial" w:hAnsi="Arial" w:cs="Arial"/>
          <w:b/>
          <w:sz w:val="20"/>
        </w:rPr>
        <w:t xml:space="preserve"> </w:t>
      </w:r>
      <w:r w:rsidR="00F55E2F" w:rsidRPr="00461504">
        <w:rPr>
          <w:rFonts w:ascii="Arial" w:hAnsi="Arial" w:cs="Arial"/>
          <w:b/>
          <w:kern w:val="0"/>
          <w:sz w:val="20"/>
          <w:lang w:val="pl-PL" w:eastAsia="ar-SA"/>
        </w:rPr>
        <w:t xml:space="preserve">Dostawa </w:t>
      </w:r>
      <w:r w:rsidR="000079B4" w:rsidRPr="00461504">
        <w:rPr>
          <w:rFonts w:ascii="Arial" w:hAnsi="Arial" w:cs="Arial"/>
          <w:b/>
          <w:kern w:val="0"/>
          <w:sz w:val="20"/>
          <w:lang w:val="pl-PL" w:eastAsia="ar-SA"/>
        </w:rPr>
        <w:t xml:space="preserve">sprzętu i wyposażenia </w:t>
      </w:r>
      <w:r w:rsidR="00D77020" w:rsidRPr="00461504">
        <w:rPr>
          <w:rFonts w:ascii="Arial" w:hAnsi="Arial" w:cs="Arial"/>
          <w:b/>
          <w:kern w:val="0"/>
          <w:sz w:val="20"/>
          <w:lang w:val="pl-PL" w:eastAsia="ar-SA"/>
        </w:rPr>
        <w:t xml:space="preserve"> w ramach Krajowego Planu Odbudowy i Zwiększenia Odporności: Inwestycja D1.1.1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w:t>
      </w:r>
      <w:r w:rsidR="00763502" w:rsidRPr="00461504">
        <w:rPr>
          <w:rFonts w:ascii="Arial" w:hAnsi="Arial" w:cs="Arial"/>
          <w:b/>
          <w:kern w:val="0"/>
          <w:sz w:val="20"/>
          <w:lang w:val="pl-PL" w:eastAsia="ar-SA"/>
        </w:rPr>
        <w:t>- powtórka – Zp/20/PN/26</w:t>
      </w:r>
      <w:r w:rsidR="007C1522" w:rsidRPr="00461504">
        <w:rPr>
          <w:rFonts w:ascii="Arial" w:hAnsi="Arial" w:cs="Arial"/>
          <w:b/>
          <w:kern w:val="0"/>
          <w:sz w:val="20"/>
          <w:lang w:val="pl-PL" w:eastAsia="ar-SA"/>
        </w:rPr>
        <w:t xml:space="preserve"> </w:t>
      </w:r>
      <w:r w:rsidRPr="00461504">
        <w:rPr>
          <w:rFonts w:ascii="Arial" w:hAnsi="Arial" w:cs="Arial"/>
          <w:color w:val="000000" w:themeColor="text1"/>
          <w:sz w:val="20"/>
          <w:lang w:val="pl-PL"/>
        </w:rPr>
        <w:t>informujemy, że składamy ofertę w przedmiotowym postępowaniu.</w:t>
      </w:r>
      <w:r w:rsidR="00221720" w:rsidRPr="00461504">
        <w:rPr>
          <w:rFonts w:ascii="Arial" w:hAnsi="Arial" w:cs="Arial"/>
          <w:sz w:val="20"/>
          <w:lang w:val="pl-PL"/>
        </w:rPr>
        <w:t xml:space="preserve"> </w:t>
      </w:r>
    </w:p>
    <w:p w14:paraId="4ED1A296" w14:textId="77777777" w:rsidR="008B5A69" w:rsidRPr="00461504" w:rsidRDefault="008B5A69" w:rsidP="0010039A">
      <w:pPr>
        <w:jc w:val="both"/>
        <w:rPr>
          <w:rFonts w:ascii="Arial" w:hAnsi="Arial" w:cs="Arial"/>
          <w:sz w:val="20"/>
          <w:lang w:val="pl-PL"/>
        </w:rPr>
      </w:pPr>
    </w:p>
    <w:p w14:paraId="65AC6537" w14:textId="701B77E0" w:rsidR="000C44EA" w:rsidRPr="00461504" w:rsidRDefault="008B5A69" w:rsidP="0010039A">
      <w:pPr>
        <w:jc w:val="both"/>
        <w:rPr>
          <w:rFonts w:ascii="Arial" w:hAnsi="Arial" w:cs="Arial"/>
          <w:b/>
          <w:sz w:val="20"/>
        </w:rPr>
      </w:pPr>
      <w:r w:rsidRPr="00461504">
        <w:rPr>
          <w:rFonts w:ascii="Arial" w:hAnsi="Arial" w:cs="Arial"/>
          <w:sz w:val="20"/>
          <w:lang w:val="pl-PL"/>
        </w:rPr>
        <w:t xml:space="preserve">1.  </w:t>
      </w:r>
      <w:r w:rsidR="000C44EA" w:rsidRPr="00461504">
        <w:rPr>
          <w:rFonts w:ascii="Arial" w:hAnsi="Arial" w:cs="Arial"/>
          <w:sz w:val="20"/>
          <w:lang w:val="pl-PL"/>
        </w:rPr>
        <w:t>Zarejestrowana nazwa Przedsiębiorstwa:</w:t>
      </w:r>
    </w:p>
    <w:p w14:paraId="21B3CFDD" w14:textId="77777777" w:rsidR="000C44EA" w:rsidRPr="00461504" w:rsidRDefault="000C44EA" w:rsidP="000C44EA">
      <w:pPr>
        <w:spacing w:after="120"/>
        <w:jc w:val="both"/>
        <w:rPr>
          <w:rFonts w:ascii="Arial" w:hAnsi="Arial" w:cs="Arial"/>
          <w:sz w:val="20"/>
          <w:lang w:val="pl-PL"/>
        </w:rPr>
      </w:pPr>
    </w:p>
    <w:p w14:paraId="0A3A25CF" w14:textId="7AF2C532" w:rsidR="000C44EA" w:rsidRPr="00461504" w:rsidRDefault="000C44EA" w:rsidP="000C44EA">
      <w:pPr>
        <w:spacing w:after="120"/>
        <w:ind w:left="846" w:hanging="426"/>
        <w:jc w:val="both"/>
        <w:rPr>
          <w:rFonts w:ascii="Arial" w:hAnsi="Arial" w:cs="Arial"/>
          <w:sz w:val="20"/>
          <w:lang w:val="pl-PL"/>
        </w:rPr>
      </w:pPr>
      <w:r w:rsidRPr="00461504">
        <w:rPr>
          <w:rFonts w:ascii="Arial" w:hAnsi="Arial" w:cs="Arial"/>
          <w:sz w:val="20"/>
          <w:lang w:val="pl-PL"/>
        </w:rPr>
        <w:t>.............................................................................................................................................</w:t>
      </w:r>
    </w:p>
    <w:p w14:paraId="73C9257A" w14:textId="77777777" w:rsidR="000C44EA" w:rsidRPr="00461504" w:rsidRDefault="000C44EA" w:rsidP="000C44EA">
      <w:pPr>
        <w:spacing w:after="120"/>
        <w:ind w:left="846" w:hanging="426"/>
        <w:jc w:val="both"/>
        <w:rPr>
          <w:rFonts w:ascii="Arial" w:hAnsi="Arial" w:cs="Arial"/>
          <w:sz w:val="20"/>
          <w:lang w:val="pl-PL"/>
        </w:rPr>
      </w:pPr>
    </w:p>
    <w:p w14:paraId="06AFAAC4" w14:textId="3F61D924" w:rsidR="000C44EA" w:rsidRPr="00461504" w:rsidRDefault="008B5A69" w:rsidP="008B5A69">
      <w:pPr>
        <w:widowControl/>
        <w:suppressAutoHyphens w:val="0"/>
        <w:overflowPunct/>
        <w:autoSpaceDE/>
        <w:autoSpaceDN/>
        <w:adjustRightInd/>
        <w:spacing w:after="200" w:line="276" w:lineRule="auto"/>
        <w:jc w:val="both"/>
        <w:textAlignment w:val="auto"/>
        <w:rPr>
          <w:rFonts w:ascii="Arial" w:hAnsi="Arial" w:cs="Arial"/>
          <w:sz w:val="20"/>
          <w:lang w:val="pl-PL"/>
        </w:rPr>
      </w:pPr>
      <w:r w:rsidRPr="00461504">
        <w:rPr>
          <w:rFonts w:ascii="Arial" w:hAnsi="Arial" w:cs="Arial"/>
          <w:sz w:val="20"/>
          <w:lang w:val="pl-PL"/>
        </w:rPr>
        <w:t xml:space="preserve">2.  </w:t>
      </w:r>
      <w:r w:rsidR="000C44EA" w:rsidRPr="00461504">
        <w:rPr>
          <w:rFonts w:ascii="Arial" w:hAnsi="Arial" w:cs="Arial"/>
          <w:sz w:val="20"/>
          <w:lang w:val="pl-PL"/>
        </w:rPr>
        <w:t>Zarejestrowany adres Przedsiębiorstwa:</w:t>
      </w:r>
    </w:p>
    <w:p w14:paraId="1C36D4FB" w14:textId="77777777" w:rsidR="000C44EA" w:rsidRPr="00461504" w:rsidRDefault="000C44EA" w:rsidP="000C44EA">
      <w:pPr>
        <w:spacing w:after="120"/>
        <w:jc w:val="both"/>
        <w:rPr>
          <w:rFonts w:ascii="Arial" w:hAnsi="Arial" w:cs="Arial"/>
          <w:sz w:val="20"/>
          <w:lang w:val="pl-PL"/>
        </w:rPr>
      </w:pPr>
    </w:p>
    <w:p w14:paraId="7E95685D" w14:textId="6971EE77" w:rsidR="000C44EA" w:rsidRPr="00461504" w:rsidRDefault="000C44EA" w:rsidP="000C44EA">
      <w:pPr>
        <w:spacing w:after="120"/>
        <w:ind w:left="426"/>
        <w:jc w:val="both"/>
        <w:rPr>
          <w:rFonts w:ascii="Arial" w:hAnsi="Arial" w:cs="Arial"/>
          <w:sz w:val="20"/>
          <w:lang w:val="pl-PL"/>
        </w:rPr>
      </w:pPr>
      <w:r w:rsidRPr="00461504">
        <w:rPr>
          <w:rFonts w:ascii="Arial" w:hAnsi="Arial" w:cs="Arial"/>
          <w:sz w:val="20"/>
          <w:lang w:val="pl-PL"/>
        </w:rPr>
        <w:t>..............................................................................................................</w:t>
      </w:r>
      <w:r w:rsidR="00941356" w:rsidRPr="00461504">
        <w:rPr>
          <w:rFonts w:ascii="Arial" w:hAnsi="Arial" w:cs="Arial"/>
          <w:sz w:val="20"/>
          <w:lang w:val="pl-PL"/>
        </w:rPr>
        <w:t>...............................</w:t>
      </w:r>
    </w:p>
    <w:p w14:paraId="44D1A70E" w14:textId="77777777" w:rsidR="000C44EA" w:rsidRPr="00461504" w:rsidRDefault="000C44EA" w:rsidP="000C44EA">
      <w:pPr>
        <w:spacing w:after="120"/>
        <w:ind w:left="426"/>
        <w:jc w:val="both"/>
        <w:rPr>
          <w:rFonts w:ascii="Arial" w:hAnsi="Arial" w:cs="Arial"/>
          <w:sz w:val="20"/>
          <w:lang w:val="pl-PL"/>
        </w:rPr>
      </w:pPr>
    </w:p>
    <w:p w14:paraId="6EB2BBA5" w14:textId="6956897B" w:rsidR="00866D26" w:rsidRPr="00461504" w:rsidRDefault="000C44EA" w:rsidP="000C44EA">
      <w:pPr>
        <w:spacing w:after="120"/>
        <w:jc w:val="both"/>
        <w:rPr>
          <w:rFonts w:ascii="Arial" w:hAnsi="Arial" w:cs="Arial"/>
          <w:sz w:val="20"/>
          <w:lang w:val="pl-PL"/>
        </w:rPr>
      </w:pPr>
      <w:r w:rsidRPr="00461504">
        <w:rPr>
          <w:rFonts w:ascii="Arial" w:hAnsi="Arial" w:cs="Arial"/>
          <w:sz w:val="20"/>
          <w:lang w:val="pl-PL"/>
        </w:rPr>
        <w:t>REGON:</w:t>
      </w:r>
      <w:r w:rsidR="00866D26" w:rsidRPr="00461504">
        <w:rPr>
          <w:rFonts w:ascii="Arial" w:hAnsi="Arial" w:cs="Arial"/>
          <w:sz w:val="20"/>
          <w:lang w:val="pl-PL"/>
        </w:rPr>
        <w:t xml:space="preserve"> ............................</w:t>
      </w:r>
      <w:r w:rsidRPr="00461504">
        <w:rPr>
          <w:rFonts w:ascii="Arial" w:hAnsi="Arial" w:cs="Arial"/>
          <w:sz w:val="20"/>
          <w:lang w:val="pl-PL"/>
        </w:rPr>
        <w:t xml:space="preserve">NIP: ................................  WOJEWÓDZTWO: </w:t>
      </w:r>
      <w:r w:rsidR="00866D26" w:rsidRPr="00461504">
        <w:rPr>
          <w:rFonts w:ascii="Arial" w:hAnsi="Arial" w:cs="Arial"/>
          <w:sz w:val="20"/>
          <w:lang w:val="pl-PL"/>
        </w:rPr>
        <w:t>……………………..</w:t>
      </w:r>
    </w:p>
    <w:p w14:paraId="0FF0301A" w14:textId="77777777" w:rsidR="000C44EA" w:rsidRPr="00461504" w:rsidRDefault="000C44EA" w:rsidP="000C44EA">
      <w:pPr>
        <w:spacing w:after="120"/>
        <w:ind w:left="426"/>
        <w:jc w:val="both"/>
        <w:rPr>
          <w:rFonts w:ascii="Arial" w:hAnsi="Arial" w:cs="Arial"/>
          <w:sz w:val="20"/>
          <w:lang w:val="pl-PL"/>
        </w:rPr>
      </w:pPr>
    </w:p>
    <w:p w14:paraId="0C72179C" w14:textId="6D0D53C4" w:rsidR="000C44EA" w:rsidRPr="00461504" w:rsidRDefault="000C44EA" w:rsidP="000C44EA">
      <w:pPr>
        <w:spacing w:after="120"/>
        <w:jc w:val="both"/>
        <w:rPr>
          <w:rFonts w:ascii="Arial" w:hAnsi="Arial" w:cs="Arial"/>
          <w:sz w:val="20"/>
          <w:lang w:val="pl-PL"/>
        </w:rPr>
      </w:pPr>
      <w:r w:rsidRPr="00461504">
        <w:rPr>
          <w:rFonts w:ascii="Arial" w:hAnsi="Arial" w:cs="Arial"/>
          <w:sz w:val="20"/>
          <w:lang w:val="pl-PL"/>
        </w:rPr>
        <w:t>Numer telefonu .......................</w:t>
      </w:r>
      <w:r w:rsidR="00866D26" w:rsidRPr="00461504">
        <w:rPr>
          <w:rFonts w:ascii="Arial" w:hAnsi="Arial" w:cs="Arial"/>
          <w:sz w:val="20"/>
          <w:lang w:val="pl-PL"/>
        </w:rPr>
        <w:t xml:space="preserve">.......  </w:t>
      </w:r>
      <w:r w:rsidRPr="00461504">
        <w:rPr>
          <w:rFonts w:ascii="Arial" w:hAnsi="Arial" w:cs="Arial"/>
          <w:sz w:val="20"/>
        </w:rPr>
        <w:t xml:space="preserve">e-mail </w:t>
      </w:r>
      <w:r w:rsidRPr="00461504">
        <w:rPr>
          <w:rFonts w:ascii="Arial" w:hAnsi="Arial" w:cs="Arial"/>
          <w:sz w:val="20"/>
          <w:lang w:val="pl-PL"/>
        </w:rPr>
        <w:t xml:space="preserve"> .......................................................................</w:t>
      </w:r>
    </w:p>
    <w:p w14:paraId="10007E10" w14:textId="77777777" w:rsidR="000C44EA" w:rsidRPr="00461504" w:rsidRDefault="000C44EA" w:rsidP="000C44EA">
      <w:pPr>
        <w:rPr>
          <w:rFonts w:ascii="Arial" w:hAnsi="Arial" w:cs="Arial"/>
          <w:sz w:val="20"/>
        </w:rPr>
      </w:pPr>
    </w:p>
    <w:p w14:paraId="7DF0DCBD" w14:textId="251EC3B4" w:rsidR="000C44EA" w:rsidRPr="00461504" w:rsidRDefault="000C44EA" w:rsidP="000C44EA">
      <w:pPr>
        <w:rPr>
          <w:rFonts w:ascii="Arial" w:hAnsi="Arial" w:cs="Arial"/>
          <w:sz w:val="20"/>
        </w:rPr>
      </w:pPr>
      <w:r w:rsidRPr="00461504">
        <w:rPr>
          <w:rFonts w:ascii="Arial" w:hAnsi="Arial" w:cs="Arial"/>
          <w:sz w:val="20"/>
        </w:rPr>
        <w:t>Numer telefonu ……</w:t>
      </w:r>
      <w:r w:rsidR="00866D26" w:rsidRPr="00461504">
        <w:rPr>
          <w:rFonts w:ascii="Arial" w:hAnsi="Arial" w:cs="Arial"/>
          <w:sz w:val="20"/>
        </w:rPr>
        <w:t xml:space="preserve">…………….......  </w:t>
      </w:r>
      <w:r w:rsidRPr="00461504">
        <w:rPr>
          <w:rFonts w:ascii="Arial" w:hAnsi="Arial" w:cs="Arial"/>
          <w:sz w:val="20"/>
        </w:rPr>
        <w:t>e-mail ....................................................................... (</w:t>
      </w:r>
      <w:r w:rsidRPr="00461504">
        <w:rPr>
          <w:rFonts w:ascii="Arial" w:hAnsi="Arial" w:cs="Arial"/>
          <w:sz w:val="20"/>
          <w:u w:val="single"/>
        </w:rPr>
        <w:t>do zamówień składanych przez Zamawiajacego</w:t>
      </w:r>
      <w:r w:rsidRPr="00461504">
        <w:rPr>
          <w:rFonts w:ascii="Arial" w:hAnsi="Arial" w:cs="Arial"/>
          <w:sz w:val="20"/>
        </w:rPr>
        <w:t xml:space="preserve">) </w:t>
      </w:r>
    </w:p>
    <w:p w14:paraId="1C512FF4" w14:textId="77777777" w:rsidR="000C44EA" w:rsidRPr="00461504" w:rsidRDefault="000C44EA" w:rsidP="000C44EA">
      <w:pPr>
        <w:spacing w:after="120"/>
        <w:jc w:val="both"/>
        <w:rPr>
          <w:rFonts w:ascii="Arial" w:hAnsi="Arial" w:cs="Arial"/>
          <w:sz w:val="20"/>
          <w:lang w:val="pl-PL"/>
        </w:rPr>
      </w:pPr>
    </w:p>
    <w:p w14:paraId="71A96FB1" w14:textId="6A449298" w:rsidR="000C44EA" w:rsidRPr="00461504" w:rsidRDefault="000C44EA" w:rsidP="000C44EA">
      <w:pPr>
        <w:spacing w:before="60" w:line="276" w:lineRule="auto"/>
        <w:jc w:val="both"/>
        <w:rPr>
          <w:rFonts w:ascii="Arial" w:eastAsia="Arial" w:hAnsi="Arial" w:cs="Arial"/>
          <w:sz w:val="20"/>
        </w:rPr>
      </w:pPr>
      <w:r w:rsidRPr="00461504">
        <w:rPr>
          <w:rFonts w:ascii="Arial" w:hAnsi="Arial" w:cs="Arial"/>
          <w:sz w:val="20"/>
        </w:rPr>
        <w:t>3.</w:t>
      </w:r>
      <w:r w:rsidR="00881F2D" w:rsidRPr="00461504">
        <w:rPr>
          <w:rFonts w:ascii="Arial" w:hAnsi="Arial" w:cs="Arial"/>
          <w:sz w:val="20"/>
        </w:rPr>
        <w:t xml:space="preserve"> </w:t>
      </w:r>
      <w:r w:rsidRPr="00461504">
        <w:rPr>
          <w:rFonts w:ascii="Arial" w:hAnsi="Arial" w:cs="Arial"/>
          <w:sz w:val="20"/>
        </w:rPr>
        <w:t xml:space="preserve"> Czy </w:t>
      </w:r>
      <w:r w:rsidRPr="00461504">
        <w:rPr>
          <w:rFonts w:ascii="Arial" w:hAnsi="Arial" w:cs="Arial"/>
          <w:b/>
          <w:bCs/>
          <w:sz w:val="20"/>
        </w:rPr>
        <w:t>Wykonawca jest:</w:t>
      </w:r>
    </w:p>
    <w:p w14:paraId="0C2EC128" w14:textId="77777777" w:rsidR="000C44EA" w:rsidRPr="00461504" w:rsidRDefault="000C44EA" w:rsidP="000C44EA">
      <w:pPr>
        <w:spacing w:before="60" w:line="276" w:lineRule="auto"/>
        <w:jc w:val="both"/>
        <w:rPr>
          <w:rFonts w:ascii="Arial" w:eastAsia="Arial" w:hAnsi="Arial" w:cs="Arial"/>
          <w:sz w:val="20"/>
        </w:rPr>
      </w:pPr>
      <w:r w:rsidRPr="00461504">
        <w:rPr>
          <w:rFonts w:ascii="Arial" w:eastAsia="Arial" w:hAnsi="Arial" w:cs="Arial"/>
          <w:sz w:val="20"/>
        </w:rPr>
        <w:t xml:space="preserve">□ </w:t>
      </w:r>
      <w:r w:rsidRPr="00461504">
        <w:rPr>
          <w:rFonts w:ascii="Arial" w:hAnsi="Arial" w:cs="Arial"/>
          <w:sz w:val="20"/>
        </w:rPr>
        <w:t>mikroprzedsiębiorstwem</w:t>
      </w:r>
    </w:p>
    <w:p w14:paraId="78B4C5B6" w14:textId="77777777" w:rsidR="000C44EA" w:rsidRPr="00461504" w:rsidRDefault="000C44EA" w:rsidP="000C44EA">
      <w:pPr>
        <w:spacing w:before="60" w:line="276" w:lineRule="auto"/>
        <w:jc w:val="both"/>
        <w:rPr>
          <w:rFonts w:ascii="Arial" w:eastAsia="Arial" w:hAnsi="Arial" w:cs="Arial"/>
          <w:sz w:val="20"/>
        </w:rPr>
      </w:pPr>
      <w:r w:rsidRPr="00461504">
        <w:rPr>
          <w:rFonts w:ascii="Arial" w:eastAsia="Arial" w:hAnsi="Arial" w:cs="Arial"/>
          <w:sz w:val="20"/>
        </w:rPr>
        <w:t xml:space="preserve">□ </w:t>
      </w:r>
      <w:r w:rsidRPr="00461504">
        <w:rPr>
          <w:rFonts w:ascii="Arial" w:hAnsi="Arial" w:cs="Arial"/>
          <w:sz w:val="20"/>
        </w:rPr>
        <w:t>małym przedsiębiorstwem</w:t>
      </w:r>
    </w:p>
    <w:p w14:paraId="4A11E16F" w14:textId="77777777" w:rsidR="000C44EA" w:rsidRPr="00461504" w:rsidRDefault="000C44EA" w:rsidP="000C44EA">
      <w:pPr>
        <w:spacing w:before="60" w:line="276" w:lineRule="auto"/>
        <w:jc w:val="both"/>
        <w:rPr>
          <w:rFonts w:ascii="Arial" w:eastAsia="Arial" w:hAnsi="Arial" w:cs="Arial"/>
          <w:sz w:val="20"/>
        </w:rPr>
      </w:pPr>
      <w:r w:rsidRPr="00461504">
        <w:rPr>
          <w:rFonts w:ascii="Arial" w:eastAsia="Arial" w:hAnsi="Arial" w:cs="Arial"/>
          <w:sz w:val="20"/>
        </w:rPr>
        <w:lastRenderedPageBreak/>
        <w:t xml:space="preserve">□ </w:t>
      </w:r>
      <w:r w:rsidRPr="00461504">
        <w:rPr>
          <w:rFonts w:ascii="Arial" w:hAnsi="Arial" w:cs="Arial"/>
          <w:sz w:val="20"/>
        </w:rPr>
        <w:t>średnim przedsiębiorstwem</w:t>
      </w:r>
    </w:p>
    <w:p w14:paraId="2B024527" w14:textId="77777777" w:rsidR="000C44EA" w:rsidRPr="00461504" w:rsidRDefault="000C44EA" w:rsidP="000C44EA">
      <w:pPr>
        <w:spacing w:before="60" w:line="276" w:lineRule="auto"/>
        <w:jc w:val="both"/>
        <w:rPr>
          <w:rFonts w:ascii="Arial" w:eastAsia="Arial" w:hAnsi="Arial" w:cs="Arial"/>
          <w:sz w:val="20"/>
        </w:rPr>
      </w:pPr>
      <w:r w:rsidRPr="00461504">
        <w:rPr>
          <w:rFonts w:ascii="Arial" w:eastAsia="Arial" w:hAnsi="Arial" w:cs="Arial"/>
          <w:sz w:val="20"/>
        </w:rPr>
        <w:t xml:space="preserve">□ </w:t>
      </w:r>
      <w:r w:rsidRPr="00461504">
        <w:rPr>
          <w:rFonts w:ascii="Arial" w:hAnsi="Arial" w:cs="Arial"/>
          <w:sz w:val="20"/>
        </w:rPr>
        <w:t>jednosobowa działaność gospodarcza</w:t>
      </w:r>
    </w:p>
    <w:p w14:paraId="1123BD3E" w14:textId="77777777" w:rsidR="000C44EA" w:rsidRPr="00461504" w:rsidRDefault="000C44EA" w:rsidP="000C44EA">
      <w:pPr>
        <w:spacing w:before="60" w:line="276" w:lineRule="auto"/>
        <w:jc w:val="both"/>
        <w:rPr>
          <w:rFonts w:ascii="Arial" w:eastAsia="Arial" w:hAnsi="Arial" w:cs="Arial"/>
          <w:sz w:val="20"/>
        </w:rPr>
      </w:pPr>
      <w:r w:rsidRPr="00461504">
        <w:rPr>
          <w:rFonts w:ascii="Arial" w:eastAsia="Arial" w:hAnsi="Arial" w:cs="Arial"/>
          <w:sz w:val="20"/>
        </w:rPr>
        <w:t xml:space="preserve">□ </w:t>
      </w:r>
      <w:r w:rsidRPr="00461504">
        <w:rPr>
          <w:rFonts w:ascii="Arial" w:hAnsi="Arial" w:cs="Arial"/>
          <w:sz w:val="20"/>
        </w:rPr>
        <w:t>osobą fizyczną nieprowadzącą działalności gospodarczej</w:t>
      </w:r>
    </w:p>
    <w:p w14:paraId="231F9F5C" w14:textId="77777777" w:rsidR="000C44EA" w:rsidRPr="00461504" w:rsidRDefault="000C44EA" w:rsidP="000C44EA">
      <w:pPr>
        <w:spacing w:before="60" w:line="276" w:lineRule="auto"/>
        <w:jc w:val="both"/>
        <w:rPr>
          <w:rFonts w:ascii="Arial" w:hAnsi="Arial" w:cs="Arial"/>
          <w:sz w:val="20"/>
        </w:rPr>
      </w:pPr>
      <w:r w:rsidRPr="00461504">
        <w:rPr>
          <w:rFonts w:ascii="Arial" w:eastAsia="Arial" w:hAnsi="Arial" w:cs="Arial"/>
          <w:sz w:val="20"/>
        </w:rPr>
        <w:t xml:space="preserve">□ </w:t>
      </w:r>
      <w:r w:rsidRPr="00461504">
        <w:rPr>
          <w:rFonts w:ascii="Arial" w:hAnsi="Arial" w:cs="Arial"/>
          <w:sz w:val="20"/>
        </w:rPr>
        <w:t xml:space="preserve">inny rodzaj: ……………………… </w:t>
      </w:r>
    </w:p>
    <w:p w14:paraId="0F3149DE" w14:textId="77777777" w:rsidR="000C44EA" w:rsidRPr="00461504" w:rsidRDefault="000C44EA" w:rsidP="000C44EA">
      <w:pPr>
        <w:jc w:val="both"/>
        <w:rPr>
          <w:rFonts w:ascii="Arial" w:hAnsi="Arial" w:cs="Arial"/>
          <w:sz w:val="20"/>
          <w:lang w:val="pl-PL"/>
        </w:rPr>
      </w:pPr>
      <w:r w:rsidRPr="00461504">
        <w:rPr>
          <w:rFonts w:ascii="Arial" w:hAnsi="Arial" w:cs="Arial"/>
          <w:sz w:val="20"/>
          <w:vertAlign w:val="superscript"/>
          <w:lang w:val="pl-PL"/>
        </w:rPr>
        <w:t xml:space="preserve">     1) </w:t>
      </w:r>
      <w:r w:rsidRPr="00461504">
        <w:rPr>
          <w:rFonts w:ascii="Arial" w:hAnsi="Arial" w:cs="Arial"/>
          <w:b/>
          <w:sz w:val="20"/>
          <w:lang w:val="pl-PL"/>
        </w:rPr>
        <w:t>proszę wskazać właściwe</w:t>
      </w:r>
      <w:r w:rsidRPr="00461504">
        <w:rPr>
          <w:rFonts w:ascii="Arial" w:hAnsi="Arial" w:cs="Arial"/>
          <w:sz w:val="20"/>
          <w:lang w:val="pl-PL"/>
        </w:rPr>
        <w:t xml:space="preserve"> </w:t>
      </w:r>
    </w:p>
    <w:p w14:paraId="70EB7B06" w14:textId="77777777" w:rsidR="000C44EA" w:rsidRPr="00461504" w:rsidRDefault="000C44EA" w:rsidP="000C44EA">
      <w:pPr>
        <w:jc w:val="both"/>
        <w:rPr>
          <w:rFonts w:ascii="Arial" w:hAnsi="Arial" w:cs="Arial"/>
          <w:color w:val="FF0000"/>
          <w:sz w:val="20"/>
          <w:lang w:val="pl-PL"/>
        </w:rPr>
      </w:pPr>
      <w:r w:rsidRPr="00461504">
        <w:rPr>
          <w:rFonts w:ascii="Arial" w:hAnsi="Arial" w:cs="Arial"/>
          <w:color w:val="FF0000"/>
          <w:sz w:val="20"/>
          <w:lang w:val="pl-PL"/>
        </w:rPr>
        <w:t xml:space="preserve">                                          </w:t>
      </w:r>
    </w:p>
    <w:p w14:paraId="09EF42BB" w14:textId="59B10BFE" w:rsidR="00881F2D" w:rsidRPr="00461504" w:rsidRDefault="000C44EA" w:rsidP="00DB2017">
      <w:pPr>
        <w:pStyle w:val="Akapitzlist0"/>
        <w:numPr>
          <w:ilvl w:val="0"/>
          <w:numId w:val="26"/>
        </w:numPr>
        <w:spacing w:after="120"/>
        <w:jc w:val="both"/>
        <w:rPr>
          <w:rFonts w:ascii="Arial" w:hAnsi="Arial" w:cs="Arial"/>
          <w:sz w:val="20"/>
        </w:rPr>
      </w:pPr>
      <w:r w:rsidRPr="00461504">
        <w:rPr>
          <w:rFonts w:ascii="Arial" w:hAnsi="Arial" w:cs="Arial"/>
          <w:b/>
          <w:bCs/>
          <w:sz w:val="20"/>
        </w:rPr>
        <w:t xml:space="preserve">OŚWIADCZAMY, </w:t>
      </w:r>
      <w:r w:rsidRPr="00461504">
        <w:rPr>
          <w:rFonts w:ascii="Arial" w:hAnsi="Arial" w:cs="Arial"/>
          <w:sz w:val="20"/>
        </w:rPr>
        <w:t xml:space="preserve">że zapoznaliśmy się i akceptujemy projekt umowy, stanowiący Załącznik nr </w:t>
      </w:r>
      <w:r w:rsidR="00497DDE" w:rsidRPr="00461504">
        <w:rPr>
          <w:rFonts w:ascii="Arial" w:hAnsi="Arial" w:cs="Arial"/>
          <w:sz w:val="20"/>
        </w:rPr>
        <w:t>3</w:t>
      </w:r>
      <w:r w:rsidR="00DC76AF" w:rsidRPr="00461504">
        <w:rPr>
          <w:rFonts w:ascii="Arial" w:hAnsi="Arial" w:cs="Arial"/>
          <w:sz w:val="20"/>
        </w:rPr>
        <w:t>a i 3b</w:t>
      </w:r>
      <w:r w:rsidR="00761816" w:rsidRPr="00461504">
        <w:rPr>
          <w:rFonts w:ascii="Arial" w:hAnsi="Arial" w:cs="Arial"/>
          <w:sz w:val="20"/>
        </w:rPr>
        <w:t xml:space="preserve"> </w:t>
      </w:r>
      <w:r w:rsidRPr="00461504">
        <w:rPr>
          <w:rFonts w:ascii="Arial" w:hAnsi="Arial" w:cs="Arial"/>
          <w:sz w:val="20"/>
        </w:rPr>
        <w:t>do Specyfikacji Warunków Zamówienia.</w:t>
      </w:r>
    </w:p>
    <w:p w14:paraId="46EBF534" w14:textId="77777777" w:rsidR="000623F2" w:rsidRPr="00461504" w:rsidRDefault="000623F2" w:rsidP="000623F2">
      <w:pPr>
        <w:pStyle w:val="Akapitzlist0"/>
        <w:spacing w:after="120"/>
        <w:ind w:left="360"/>
        <w:jc w:val="both"/>
        <w:rPr>
          <w:rFonts w:ascii="Arial" w:hAnsi="Arial" w:cs="Arial"/>
          <w:sz w:val="20"/>
        </w:rPr>
      </w:pPr>
    </w:p>
    <w:p w14:paraId="66E29B45" w14:textId="315CAA8A" w:rsidR="000C44EA" w:rsidRPr="00461504" w:rsidRDefault="000623F2" w:rsidP="00355A89">
      <w:pPr>
        <w:widowControl/>
        <w:suppressAutoHyphens w:val="0"/>
        <w:overflowPunct/>
        <w:autoSpaceDE/>
        <w:autoSpaceDN/>
        <w:adjustRightInd/>
        <w:jc w:val="both"/>
        <w:textAlignment w:val="auto"/>
        <w:rPr>
          <w:rFonts w:ascii="Arial" w:hAnsi="Arial" w:cs="Arial"/>
          <w:sz w:val="20"/>
        </w:rPr>
      </w:pPr>
      <w:r w:rsidRPr="00461504">
        <w:rPr>
          <w:rFonts w:ascii="Arial" w:hAnsi="Arial" w:cs="Arial"/>
          <w:sz w:val="20"/>
          <w:lang w:val="pl-PL"/>
        </w:rPr>
        <w:t>5</w:t>
      </w:r>
      <w:r w:rsidR="000C44EA" w:rsidRPr="00461504">
        <w:rPr>
          <w:rFonts w:ascii="Arial" w:hAnsi="Arial" w:cs="Arial"/>
          <w:sz w:val="20"/>
          <w:lang w:val="pl-PL"/>
        </w:rPr>
        <w:t xml:space="preserve">. </w:t>
      </w:r>
      <w:r w:rsidR="000C44EA" w:rsidRPr="00461504">
        <w:rPr>
          <w:rFonts w:ascii="Arial" w:hAnsi="Arial" w:cs="Arial"/>
          <w:sz w:val="20"/>
        </w:rPr>
        <w:t xml:space="preserve">Oferujemy dostawę towaru o parametrach określonych w załączniku nr 1 do SWZ, zgodnie z </w:t>
      </w:r>
      <w:r w:rsidR="00B87109" w:rsidRPr="00461504">
        <w:rPr>
          <w:rFonts w:ascii="Arial" w:hAnsi="Arial" w:cs="Arial"/>
          <w:sz w:val="20"/>
        </w:rPr>
        <w:t>Formularzem asortymentowo - cenowym</w:t>
      </w:r>
      <w:r w:rsidR="000C44EA" w:rsidRPr="00461504">
        <w:rPr>
          <w:rFonts w:ascii="Arial" w:hAnsi="Arial" w:cs="Arial"/>
          <w:sz w:val="20"/>
        </w:rPr>
        <w:t xml:space="preserve"> stanowiącym załącznik do oferty za wynagrodzeniem w kwocie:</w:t>
      </w:r>
    </w:p>
    <w:p w14:paraId="01CC593B" w14:textId="77777777" w:rsidR="008036D9" w:rsidRPr="00461504" w:rsidRDefault="008036D9" w:rsidP="000C44EA">
      <w:pPr>
        <w:widowControl/>
        <w:suppressAutoHyphens w:val="0"/>
        <w:overflowPunct/>
        <w:autoSpaceDE/>
        <w:autoSpaceDN/>
        <w:adjustRightInd/>
        <w:jc w:val="both"/>
        <w:textAlignment w:val="auto"/>
        <w:rPr>
          <w:rFonts w:ascii="Arial" w:hAnsi="Arial" w:cs="Arial"/>
          <w:sz w:val="20"/>
        </w:rPr>
      </w:pPr>
    </w:p>
    <w:p w14:paraId="1E7FDF74" w14:textId="77777777" w:rsidR="00B33B62" w:rsidRPr="00461504" w:rsidRDefault="00B33B62" w:rsidP="00B33B62">
      <w:pPr>
        <w:spacing w:after="120"/>
        <w:jc w:val="both"/>
        <w:rPr>
          <w:rFonts w:ascii="Arial" w:hAnsi="Arial" w:cs="Arial"/>
          <w:sz w:val="20"/>
          <w:u w:val="single"/>
        </w:rPr>
      </w:pPr>
      <w:r w:rsidRPr="00461504">
        <w:rPr>
          <w:rFonts w:ascii="Arial" w:hAnsi="Arial" w:cs="Arial"/>
          <w:sz w:val="20"/>
          <w:u w:val="single"/>
        </w:rPr>
        <w:t>dla pakietu nr …….. (należy kolejno wymienić wszystkie pakiety, na które Wykonawca składa ofertę)</w:t>
      </w:r>
    </w:p>
    <w:p w14:paraId="6D03F4BB" w14:textId="77777777" w:rsidR="004D0CD0" w:rsidRPr="00461504" w:rsidRDefault="004D0CD0" w:rsidP="004D0CD0">
      <w:pPr>
        <w:spacing w:after="120"/>
        <w:jc w:val="both"/>
        <w:rPr>
          <w:rFonts w:ascii="Arial" w:hAnsi="Arial" w:cs="Arial"/>
          <w:sz w:val="20"/>
          <w:u w:val="single"/>
        </w:rPr>
      </w:pPr>
    </w:p>
    <w:p w14:paraId="4BD08B57" w14:textId="63D7E6F1" w:rsidR="004D0CD0" w:rsidRPr="00461504" w:rsidRDefault="00C864F6" w:rsidP="004D0CD0">
      <w:pPr>
        <w:spacing w:after="120"/>
        <w:jc w:val="both"/>
        <w:rPr>
          <w:rFonts w:ascii="Arial" w:hAnsi="Arial" w:cs="Arial"/>
          <w:sz w:val="20"/>
          <w:lang w:val="pl-PL"/>
        </w:rPr>
      </w:pPr>
      <w:r w:rsidRPr="00461504">
        <w:rPr>
          <w:rFonts w:ascii="Arial" w:hAnsi="Arial" w:cs="Arial"/>
          <w:sz w:val="20"/>
          <w:lang w:val="pl-PL"/>
        </w:rPr>
        <w:t>„netto”</w:t>
      </w:r>
      <w:r w:rsidR="004D0CD0" w:rsidRPr="00461504">
        <w:rPr>
          <w:rFonts w:ascii="Arial" w:hAnsi="Arial" w:cs="Arial"/>
          <w:sz w:val="20"/>
          <w:lang w:val="pl-PL"/>
        </w:rPr>
        <w:t>...</w:t>
      </w:r>
      <w:r w:rsidRPr="00461504">
        <w:rPr>
          <w:rFonts w:ascii="Arial" w:hAnsi="Arial" w:cs="Arial"/>
          <w:sz w:val="20"/>
          <w:lang w:val="pl-PL"/>
        </w:rPr>
        <w:t>...................PLN,(słownie:</w:t>
      </w:r>
      <w:r w:rsidR="004D0CD0" w:rsidRPr="00461504">
        <w:rPr>
          <w:rFonts w:ascii="Arial" w:hAnsi="Arial" w:cs="Arial"/>
          <w:sz w:val="20"/>
          <w:lang w:val="pl-PL"/>
        </w:rPr>
        <w:t>.....................................................................</w:t>
      </w:r>
      <w:r w:rsidRPr="00461504">
        <w:rPr>
          <w:rFonts w:ascii="Arial" w:hAnsi="Arial" w:cs="Arial"/>
          <w:sz w:val="20"/>
          <w:lang w:val="pl-PL"/>
        </w:rPr>
        <w:t>........................</w:t>
      </w:r>
    </w:p>
    <w:p w14:paraId="1A7E678B" w14:textId="77777777" w:rsidR="004D0CD0" w:rsidRPr="00461504" w:rsidRDefault="004D0CD0" w:rsidP="004D0CD0">
      <w:pPr>
        <w:spacing w:after="120"/>
        <w:ind w:left="420"/>
        <w:jc w:val="both"/>
        <w:rPr>
          <w:rFonts w:ascii="Arial" w:hAnsi="Arial" w:cs="Arial"/>
          <w:sz w:val="20"/>
          <w:lang w:val="pl-PL"/>
        </w:rPr>
      </w:pPr>
    </w:p>
    <w:p w14:paraId="7E56F84A" w14:textId="77777777" w:rsidR="004D0CD0" w:rsidRPr="00461504" w:rsidRDefault="004D0CD0" w:rsidP="004D0CD0">
      <w:pPr>
        <w:spacing w:after="120"/>
        <w:jc w:val="both"/>
        <w:rPr>
          <w:rFonts w:ascii="Arial" w:hAnsi="Arial" w:cs="Arial"/>
          <w:sz w:val="20"/>
          <w:lang w:val="pl-PL"/>
        </w:rPr>
      </w:pPr>
      <w:r w:rsidRPr="00461504">
        <w:rPr>
          <w:rFonts w:ascii="Arial" w:hAnsi="Arial" w:cs="Arial"/>
          <w:sz w:val="20"/>
          <w:lang w:val="pl-PL"/>
        </w:rPr>
        <w:t>................................................................................... złotych),</w:t>
      </w:r>
    </w:p>
    <w:p w14:paraId="698022F2" w14:textId="77777777" w:rsidR="004D0CD0" w:rsidRPr="00461504" w:rsidRDefault="004D0CD0" w:rsidP="004D0CD0">
      <w:pPr>
        <w:spacing w:after="120"/>
        <w:ind w:left="420"/>
        <w:jc w:val="both"/>
        <w:rPr>
          <w:rFonts w:ascii="Arial" w:hAnsi="Arial" w:cs="Arial"/>
          <w:sz w:val="20"/>
          <w:lang w:val="pl-PL"/>
        </w:rPr>
      </w:pPr>
    </w:p>
    <w:p w14:paraId="2E4CBE69" w14:textId="09B5712A" w:rsidR="00C864F6" w:rsidRPr="00461504" w:rsidRDefault="004D0CD0" w:rsidP="004D0CD0">
      <w:pPr>
        <w:spacing w:after="120"/>
        <w:jc w:val="both"/>
        <w:rPr>
          <w:rFonts w:ascii="Arial" w:hAnsi="Arial" w:cs="Arial"/>
          <w:sz w:val="20"/>
          <w:lang w:val="pl-PL"/>
        </w:rPr>
      </w:pPr>
      <w:r w:rsidRPr="00461504">
        <w:rPr>
          <w:rFonts w:ascii="Arial" w:hAnsi="Arial" w:cs="Arial"/>
          <w:sz w:val="20"/>
          <w:lang w:val="pl-PL"/>
        </w:rPr>
        <w:t xml:space="preserve">podatek VAT – …….. %: .................. PLN, (słownie: </w:t>
      </w:r>
      <w:r w:rsidR="00C864F6" w:rsidRPr="00461504">
        <w:rPr>
          <w:rFonts w:ascii="Arial" w:hAnsi="Arial" w:cs="Arial"/>
          <w:sz w:val="20"/>
          <w:lang w:val="pl-PL"/>
        </w:rPr>
        <w:t xml:space="preserve"> ………………………………………………. </w:t>
      </w:r>
    </w:p>
    <w:p w14:paraId="75DB33FE" w14:textId="77777777" w:rsidR="00C864F6" w:rsidRPr="00461504" w:rsidRDefault="00C864F6" w:rsidP="004D0CD0">
      <w:pPr>
        <w:spacing w:after="120"/>
        <w:jc w:val="both"/>
        <w:rPr>
          <w:rFonts w:ascii="Arial" w:hAnsi="Arial" w:cs="Arial"/>
          <w:sz w:val="20"/>
          <w:lang w:val="pl-PL"/>
        </w:rPr>
      </w:pPr>
    </w:p>
    <w:p w14:paraId="39950013" w14:textId="513192D7" w:rsidR="004D0CD0" w:rsidRPr="00461504" w:rsidRDefault="004D0CD0" w:rsidP="004D0CD0">
      <w:pPr>
        <w:spacing w:after="120"/>
        <w:jc w:val="both"/>
        <w:rPr>
          <w:rFonts w:ascii="Arial" w:hAnsi="Arial" w:cs="Arial"/>
          <w:sz w:val="20"/>
          <w:lang w:val="pl-PL"/>
        </w:rPr>
      </w:pPr>
      <w:r w:rsidRPr="00461504">
        <w:rPr>
          <w:rFonts w:ascii="Arial" w:hAnsi="Arial" w:cs="Arial"/>
          <w:sz w:val="20"/>
          <w:lang w:val="pl-PL"/>
        </w:rPr>
        <w:t>…………………………………………………….. złotych),</w:t>
      </w:r>
    </w:p>
    <w:p w14:paraId="2430A016" w14:textId="77777777" w:rsidR="004D0CD0" w:rsidRPr="00461504" w:rsidRDefault="004D0CD0" w:rsidP="004D0CD0">
      <w:pPr>
        <w:spacing w:after="120"/>
        <w:ind w:left="420"/>
        <w:jc w:val="both"/>
        <w:rPr>
          <w:rFonts w:ascii="Arial" w:hAnsi="Arial" w:cs="Arial"/>
          <w:sz w:val="20"/>
          <w:lang w:val="pl-PL"/>
        </w:rPr>
      </w:pPr>
    </w:p>
    <w:p w14:paraId="034C2B48" w14:textId="6D8AD66A" w:rsidR="004D0CD0" w:rsidRPr="00461504" w:rsidRDefault="004D0CD0" w:rsidP="00C864F6">
      <w:pPr>
        <w:spacing w:after="120"/>
        <w:jc w:val="both"/>
        <w:rPr>
          <w:rFonts w:ascii="Arial" w:hAnsi="Arial" w:cs="Arial"/>
          <w:sz w:val="20"/>
          <w:lang w:val="pl-PL"/>
        </w:rPr>
      </w:pPr>
      <w:r w:rsidRPr="00461504">
        <w:rPr>
          <w:rFonts w:ascii="Arial" w:hAnsi="Arial" w:cs="Arial"/>
          <w:sz w:val="20"/>
          <w:lang w:val="pl-PL"/>
        </w:rPr>
        <w:t xml:space="preserve">„brutto” ........................ PLN, (słownie: </w:t>
      </w:r>
      <w:r w:rsidR="00C864F6" w:rsidRPr="00461504">
        <w:rPr>
          <w:rFonts w:ascii="Arial" w:hAnsi="Arial" w:cs="Arial"/>
          <w:sz w:val="20"/>
          <w:lang w:val="pl-PL"/>
        </w:rPr>
        <w:t>………………………………………………………………</w:t>
      </w:r>
    </w:p>
    <w:p w14:paraId="02508F08" w14:textId="77777777" w:rsidR="00C864F6" w:rsidRPr="00461504" w:rsidRDefault="00C864F6" w:rsidP="004D0CD0">
      <w:pPr>
        <w:spacing w:after="120"/>
        <w:jc w:val="both"/>
        <w:rPr>
          <w:rFonts w:ascii="Arial" w:hAnsi="Arial" w:cs="Arial"/>
          <w:sz w:val="20"/>
          <w:lang w:val="pl-PL"/>
        </w:rPr>
      </w:pPr>
    </w:p>
    <w:p w14:paraId="1C2526D3" w14:textId="5310EE0F" w:rsidR="004D0CD0" w:rsidRPr="00461504" w:rsidRDefault="004D0CD0" w:rsidP="004D0CD0">
      <w:pPr>
        <w:spacing w:after="120"/>
        <w:jc w:val="both"/>
        <w:rPr>
          <w:rFonts w:ascii="Arial" w:hAnsi="Arial" w:cs="Arial"/>
          <w:sz w:val="20"/>
          <w:lang w:val="pl-PL"/>
        </w:rPr>
      </w:pPr>
      <w:r w:rsidRPr="00461504">
        <w:rPr>
          <w:rFonts w:ascii="Arial" w:hAnsi="Arial" w:cs="Arial"/>
          <w:sz w:val="20"/>
          <w:lang w:val="pl-PL"/>
        </w:rPr>
        <w:t>.................................................................................................... złotych).</w:t>
      </w:r>
    </w:p>
    <w:p w14:paraId="7E8913EB" w14:textId="77777777" w:rsidR="003E57D1" w:rsidRPr="00461504" w:rsidRDefault="003E57D1" w:rsidP="003E57D1">
      <w:pPr>
        <w:widowControl/>
        <w:jc w:val="both"/>
        <w:rPr>
          <w:rFonts w:ascii="Arial" w:hAnsi="Arial" w:cs="Arial"/>
          <w:b/>
          <w:color w:val="FF0000"/>
          <w:sz w:val="20"/>
          <w:u w:val="single"/>
          <w:lang w:val="pl-PL"/>
        </w:rPr>
      </w:pPr>
    </w:p>
    <w:p w14:paraId="41449A9D" w14:textId="45B93E22" w:rsidR="00B86E75" w:rsidRPr="00461504" w:rsidRDefault="00956BDE" w:rsidP="00B86E75">
      <w:pPr>
        <w:widowControl/>
        <w:jc w:val="both"/>
        <w:rPr>
          <w:rFonts w:ascii="Arial" w:hAnsi="Arial" w:cs="Arial"/>
          <w:i/>
          <w:sz w:val="20"/>
        </w:rPr>
      </w:pPr>
      <w:r w:rsidRPr="00461504">
        <w:rPr>
          <w:rFonts w:ascii="Arial" w:hAnsi="Arial" w:cs="Arial"/>
          <w:b/>
          <w:sz w:val="20"/>
          <w:u w:val="single"/>
          <w:lang w:val="pl-PL"/>
        </w:rPr>
        <w:t>Gwarantujemy …</w:t>
      </w:r>
      <w:r w:rsidR="003D1C9E" w:rsidRPr="00461504">
        <w:rPr>
          <w:rFonts w:ascii="Arial" w:hAnsi="Arial" w:cs="Arial"/>
          <w:b/>
          <w:sz w:val="20"/>
          <w:u w:val="single"/>
          <w:lang w:val="pl-PL"/>
        </w:rPr>
        <w:t>…..</w:t>
      </w:r>
      <w:r w:rsidR="003E57D1" w:rsidRPr="00461504">
        <w:rPr>
          <w:rFonts w:ascii="Arial" w:hAnsi="Arial" w:cs="Arial"/>
          <w:b/>
          <w:sz w:val="20"/>
          <w:u w:val="single"/>
          <w:lang w:val="pl-PL"/>
        </w:rPr>
        <w:t xml:space="preserve"> miesięczny </w:t>
      </w:r>
      <w:r w:rsidR="003E57D1" w:rsidRPr="00461504">
        <w:rPr>
          <w:rFonts w:ascii="Arial" w:hAnsi="Arial" w:cs="Arial"/>
          <w:sz w:val="20"/>
          <w:u w:val="single"/>
          <w:lang w:val="pl-PL"/>
        </w:rPr>
        <w:t>okres gwarancji, licząc od dnia przekazania przedmiotu zamówienia Zamawiającemu protokołem końcowego odbioru przedmiotu zamówienia</w:t>
      </w:r>
      <w:r w:rsidR="00B86E75" w:rsidRPr="00461504">
        <w:rPr>
          <w:rFonts w:ascii="Arial" w:hAnsi="Arial" w:cs="Arial"/>
          <w:i/>
          <w:sz w:val="20"/>
        </w:rPr>
        <w:t>*</w:t>
      </w:r>
    </w:p>
    <w:p w14:paraId="05F82778" w14:textId="77777777" w:rsidR="00B33B62" w:rsidRPr="00461504" w:rsidRDefault="00B33B62" w:rsidP="00B86E75">
      <w:pPr>
        <w:widowControl/>
        <w:jc w:val="both"/>
        <w:rPr>
          <w:rFonts w:ascii="Arial" w:hAnsi="Arial" w:cs="Arial"/>
          <w:i/>
          <w:sz w:val="20"/>
        </w:rPr>
      </w:pPr>
    </w:p>
    <w:p w14:paraId="79287F85" w14:textId="77777777" w:rsidR="00B86E75" w:rsidRPr="00461504" w:rsidRDefault="00B86E75" w:rsidP="00B86E75">
      <w:pPr>
        <w:spacing w:line="276" w:lineRule="auto"/>
        <w:rPr>
          <w:rFonts w:ascii="Arial" w:hAnsi="Arial" w:cs="Arial"/>
          <w:sz w:val="20"/>
        </w:rPr>
      </w:pPr>
    </w:p>
    <w:p w14:paraId="25DBEB00" w14:textId="6D52594E" w:rsidR="00BC6A9B" w:rsidRPr="00461504" w:rsidRDefault="000623F2" w:rsidP="00F20746">
      <w:pPr>
        <w:pStyle w:val="Akapitzlist5"/>
        <w:spacing w:after="120" w:line="276" w:lineRule="auto"/>
        <w:ind w:left="0"/>
        <w:contextualSpacing/>
        <w:jc w:val="both"/>
        <w:rPr>
          <w:rFonts w:ascii="Arial" w:hAnsi="Arial" w:cs="Arial"/>
          <w:bCs/>
          <w:sz w:val="20"/>
          <w:szCs w:val="20"/>
        </w:rPr>
      </w:pPr>
      <w:r w:rsidRPr="00461504">
        <w:rPr>
          <w:rFonts w:ascii="Arial" w:hAnsi="Arial" w:cs="Arial"/>
          <w:sz w:val="20"/>
          <w:szCs w:val="20"/>
        </w:rPr>
        <w:t>6</w:t>
      </w:r>
      <w:r w:rsidR="00F20746" w:rsidRPr="00461504">
        <w:rPr>
          <w:rFonts w:ascii="Arial" w:hAnsi="Arial" w:cs="Arial"/>
          <w:sz w:val="20"/>
          <w:szCs w:val="20"/>
        </w:rPr>
        <w:t>.</w:t>
      </w:r>
      <w:r w:rsidR="00BC6A9B" w:rsidRPr="00461504">
        <w:rPr>
          <w:rFonts w:ascii="Arial" w:hAnsi="Arial" w:cs="Arial"/>
          <w:sz w:val="20"/>
          <w:szCs w:val="20"/>
        </w:rPr>
        <w:t xml:space="preserve">OŚWIADCZAMY, iż wykazując spełnianie warunków udziału, o których mowa w art. 112 ust. 1 ustawy Pzp, </w:t>
      </w:r>
      <w:r w:rsidR="00BC6A9B" w:rsidRPr="00461504">
        <w:rPr>
          <w:rFonts w:ascii="Arial" w:hAnsi="Arial" w:cs="Arial"/>
          <w:i/>
          <w:iCs/>
          <w:sz w:val="20"/>
          <w:szCs w:val="20"/>
        </w:rPr>
        <w:t>będziemy / nie będziemy</w:t>
      </w:r>
      <w:r w:rsidR="00BC6A9B" w:rsidRPr="00461504">
        <w:rPr>
          <w:rFonts w:ascii="Arial" w:hAnsi="Arial" w:cs="Arial"/>
          <w:sz w:val="20"/>
          <w:szCs w:val="20"/>
        </w:rPr>
        <w:t>* polegać na zasobach następujących podmiotów:</w:t>
      </w:r>
    </w:p>
    <w:p w14:paraId="00D31840" w14:textId="77777777" w:rsidR="00BC6A9B" w:rsidRPr="00461504" w:rsidRDefault="00BC6A9B" w:rsidP="008B5A69">
      <w:pPr>
        <w:pStyle w:val="Tekstpodstawowywcity"/>
        <w:spacing w:line="276" w:lineRule="auto"/>
        <w:ind w:left="0"/>
        <w:contextualSpacing/>
        <w:jc w:val="both"/>
        <w:rPr>
          <w:rFonts w:ascii="Arial" w:hAnsi="Arial" w:cs="Arial"/>
          <w:sz w:val="20"/>
        </w:rPr>
      </w:pPr>
      <w:r w:rsidRPr="00461504">
        <w:rPr>
          <w:rFonts w:ascii="Arial" w:hAnsi="Arial" w:cs="Arial"/>
          <w:sz w:val="20"/>
        </w:rPr>
        <w:t>Nazwa (firma) ...............................................................................................................................</w:t>
      </w:r>
    </w:p>
    <w:p w14:paraId="3D55FA09" w14:textId="77777777" w:rsidR="00BC6A9B" w:rsidRPr="00461504" w:rsidRDefault="00BC6A9B" w:rsidP="008B5A69">
      <w:pPr>
        <w:pStyle w:val="Tekstpodstawowywcity"/>
        <w:spacing w:line="276" w:lineRule="auto"/>
        <w:ind w:left="0"/>
        <w:contextualSpacing/>
        <w:jc w:val="both"/>
        <w:rPr>
          <w:rFonts w:ascii="Arial" w:hAnsi="Arial" w:cs="Arial"/>
          <w:sz w:val="20"/>
        </w:rPr>
      </w:pPr>
      <w:r w:rsidRPr="00461504">
        <w:rPr>
          <w:rFonts w:ascii="Arial" w:hAnsi="Arial" w:cs="Arial"/>
          <w:sz w:val="20"/>
        </w:rPr>
        <w:t>adres ul. ........................................................................................................................................</w:t>
      </w:r>
    </w:p>
    <w:p w14:paraId="6D60D135" w14:textId="77777777" w:rsidR="00A07833" w:rsidRDefault="00BC6A9B" w:rsidP="008B5A69">
      <w:pPr>
        <w:pStyle w:val="Tekstpodstawowywcity"/>
        <w:spacing w:line="276" w:lineRule="auto"/>
        <w:ind w:left="0"/>
        <w:contextualSpacing/>
        <w:jc w:val="both"/>
        <w:rPr>
          <w:rFonts w:ascii="Arial" w:hAnsi="Arial" w:cs="Arial"/>
          <w:sz w:val="20"/>
        </w:rPr>
      </w:pPr>
      <w:r w:rsidRPr="00461504">
        <w:rPr>
          <w:rFonts w:ascii="Arial" w:hAnsi="Arial" w:cs="Arial"/>
          <w:sz w:val="20"/>
        </w:rPr>
        <w:t>kod pocztowy</w:t>
      </w:r>
      <w:r w:rsidR="00FF2B20" w:rsidRPr="00461504">
        <w:rPr>
          <w:rFonts w:ascii="Arial" w:hAnsi="Arial" w:cs="Arial"/>
          <w:sz w:val="20"/>
        </w:rPr>
        <w:t xml:space="preserve"> ……………………………… miasto …………………………</w:t>
      </w:r>
      <w:r w:rsidRPr="00461504">
        <w:rPr>
          <w:rFonts w:ascii="Arial" w:hAnsi="Arial" w:cs="Arial"/>
          <w:sz w:val="20"/>
        </w:rPr>
        <w:t>.....</w:t>
      </w:r>
      <w:r w:rsidR="00FF2B20" w:rsidRPr="00461504">
        <w:rPr>
          <w:rFonts w:ascii="Arial" w:hAnsi="Arial" w:cs="Arial"/>
          <w:sz w:val="20"/>
        </w:rPr>
        <w:t xml:space="preserve"> </w:t>
      </w:r>
    </w:p>
    <w:p w14:paraId="2665FA3F" w14:textId="3646D072" w:rsidR="00BC6A9B" w:rsidRPr="00461504" w:rsidRDefault="00BC6A9B" w:rsidP="008B5A69">
      <w:pPr>
        <w:pStyle w:val="Tekstpodstawowywcity"/>
        <w:spacing w:line="276" w:lineRule="auto"/>
        <w:ind w:left="0"/>
        <w:contextualSpacing/>
        <w:jc w:val="both"/>
        <w:rPr>
          <w:rFonts w:ascii="Arial" w:hAnsi="Arial" w:cs="Arial"/>
          <w:sz w:val="20"/>
        </w:rPr>
      </w:pPr>
      <w:r w:rsidRPr="00461504">
        <w:rPr>
          <w:rFonts w:ascii="Arial" w:hAnsi="Arial" w:cs="Arial"/>
          <w:sz w:val="20"/>
        </w:rPr>
        <w:t>kraj ……………………………………...</w:t>
      </w:r>
    </w:p>
    <w:p w14:paraId="313E1310" w14:textId="77777777" w:rsidR="00BC6A9B" w:rsidRPr="00461504" w:rsidRDefault="00BC6A9B" w:rsidP="008B5A69">
      <w:pPr>
        <w:pStyle w:val="Tekstpodstawowywcity"/>
        <w:spacing w:line="276" w:lineRule="auto"/>
        <w:ind w:left="0"/>
        <w:contextualSpacing/>
        <w:jc w:val="both"/>
        <w:rPr>
          <w:rFonts w:ascii="Arial" w:hAnsi="Arial" w:cs="Arial"/>
          <w:sz w:val="20"/>
        </w:rPr>
      </w:pPr>
      <w:r w:rsidRPr="00461504">
        <w:rPr>
          <w:rFonts w:ascii="Arial" w:hAnsi="Arial" w:cs="Arial"/>
          <w:sz w:val="20"/>
        </w:rPr>
        <w:t>nr telefonu ......................................................... nr faksu............................................................</w:t>
      </w:r>
    </w:p>
    <w:p w14:paraId="356E0DED" w14:textId="77777777" w:rsidR="00BC6A9B" w:rsidRPr="00461504" w:rsidRDefault="00BC6A9B" w:rsidP="008B5A69">
      <w:pPr>
        <w:pStyle w:val="Tekstpodstawowywcity"/>
        <w:spacing w:line="276" w:lineRule="auto"/>
        <w:ind w:left="0"/>
        <w:contextualSpacing/>
        <w:jc w:val="both"/>
        <w:rPr>
          <w:rFonts w:ascii="Arial" w:hAnsi="Arial" w:cs="Arial"/>
          <w:sz w:val="20"/>
        </w:rPr>
      </w:pPr>
      <w:r w:rsidRPr="00461504">
        <w:rPr>
          <w:rFonts w:ascii="Arial" w:hAnsi="Arial" w:cs="Arial"/>
          <w:sz w:val="20"/>
        </w:rPr>
        <w:t>NIP..............................................................., REGON ..................................................................</w:t>
      </w:r>
    </w:p>
    <w:p w14:paraId="5A191104" w14:textId="52DE5EA7" w:rsidR="00BC6A9B" w:rsidRPr="00461504" w:rsidRDefault="00BC6A9B" w:rsidP="008B5A69">
      <w:pPr>
        <w:pStyle w:val="Tekstpodstawowywcity"/>
        <w:spacing w:line="276" w:lineRule="auto"/>
        <w:ind w:left="0"/>
        <w:contextualSpacing/>
        <w:jc w:val="both"/>
        <w:rPr>
          <w:rFonts w:ascii="Arial" w:hAnsi="Arial" w:cs="Arial"/>
          <w:sz w:val="20"/>
        </w:rPr>
      </w:pPr>
      <w:r w:rsidRPr="00461504">
        <w:rPr>
          <w:rFonts w:ascii="Arial" w:hAnsi="Arial" w:cs="Arial"/>
          <w:sz w:val="20"/>
        </w:rPr>
        <w:t>Ww. podmiot będzie</w:t>
      </w:r>
      <w:r w:rsidRPr="00461504">
        <w:rPr>
          <w:rFonts w:ascii="Arial" w:hAnsi="Arial" w:cs="Arial"/>
          <w:sz w:val="20"/>
          <w:vertAlign w:val="superscript"/>
        </w:rPr>
        <w:t>*</w:t>
      </w:r>
      <w:r w:rsidRPr="00461504">
        <w:rPr>
          <w:rFonts w:ascii="Arial" w:hAnsi="Arial" w:cs="Arial"/>
          <w:sz w:val="20"/>
        </w:rPr>
        <w:t>/nie będzie</w:t>
      </w:r>
      <w:r w:rsidRPr="00461504">
        <w:rPr>
          <w:rFonts w:ascii="Arial" w:hAnsi="Arial" w:cs="Arial"/>
          <w:sz w:val="20"/>
          <w:vertAlign w:val="superscript"/>
        </w:rPr>
        <w:t>*</w:t>
      </w:r>
      <w:r w:rsidRPr="00461504">
        <w:rPr>
          <w:rFonts w:ascii="Arial" w:hAnsi="Arial" w:cs="Arial"/>
          <w:sz w:val="20"/>
        </w:rPr>
        <w:t xml:space="preserve"> brał udziału w realizacji części zamówienia. </w:t>
      </w:r>
    </w:p>
    <w:p w14:paraId="1E475AA4" w14:textId="77777777" w:rsidR="00F20746" w:rsidRPr="00461504" w:rsidRDefault="00F20746" w:rsidP="008B5A69">
      <w:pPr>
        <w:pStyle w:val="Tekstpodstawowywcity"/>
        <w:spacing w:line="276" w:lineRule="auto"/>
        <w:ind w:left="0"/>
        <w:contextualSpacing/>
        <w:jc w:val="both"/>
        <w:rPr>
          <w:rFonts w:ascii="Arial" w:hAnsi="Arial" w:cs="Arial"/>
          <w:sz w:val="20"/>
        </w:rPr>
      </w:pPr>
    </w:p>
    <w:p w14:paraId="32EA9B93" w14:textId="23ADA6DE" w:rsidR="00F20746" w:rsidRPr="00461504" w:rsidRDefault="000623F2" w:rsidP="00497DDE">
      <w:pPr>
        <w:pStyle w:val="Tekstpodstawowywcity"/>
        <w:ind w:left="0"/>
        <w:rPr>
          <w:rFonts w:ascii="Arial" w:hAnsi="Arial" w:cs="Arial"/>
          <w:sz w:val="20"/>
        </w:rPr>
      </w:pPr>
      <w:r w:rsidRPr="00461504">
        <w:rPr>
          <w:rFonts w:ascii="Arial" w:hAnsi="Arial" w:cs="Arial"/>
          <w:sz w:val="20"/>
        </w:rPr>
        <w:t>7</w:t>
      </w:r>
      <w:r w:rsidR="00497DDE" w:rsidRPr="00461504">
        <w:rPr>
          <w:rFonts w:ascii="Arial" w:hAnsi="Arial" w:cs="Arial"/>
          <w:sz w:val="20"/>
        </w:rPr>
        <w:t>.</w:t>
      </w:r>
      <w:r w:rsidR="00F20746" w:rsidRPr="00461504">
        <w:rPr>
          <w:rFonts w:ascii="Arial" w:hAnsi="Arial" w:cs="Arial"/>
          <w:sz w:val="20"/>
        </w:rPr>
        <w:t xml:space="preserve">OŚWIADCZAMY, że przedmiot zamówienia </w:t>
      </w:r>
      <w:r w:rsidR="00F20746" w:rsidRPr="00461504">
        <w:rPr>
          <w:rFonts w:ascii="Arial" w:hAnsi="Arial" w:cs="Arial"/>
          <w:i/>
          <w:sz w:val="20"/>
        </w:rPr>
        <w:t xml:space="preserve">wykonamy/nie wykonamy* </w:t>
      </w:r>
      <w:r w:rsidR="00F20746" w:rsidRPr="00461504">
        <w:rPr>
          <w:rFonts w:ascii="Arial" w:hAnsi="Arial" w:cs="Arial"/>
          <w:sz w:val="20"/>
        </w:rPr>
        <w:t>z udziałem podwykonawcy:</w:t>
      </w:r>
    </w:p>
    <w:tbl>
      <w:tblPr>
        <w:tblpPr w:leftFromText="141" w:rightFromText="141" w:vertAnchor="text" w:tblpX="203" w:tblpY="207"/>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77"/>
        <w:gridCol w:w="3813"/>
        <w:gridCol w:w="3969"/>
      </w:tblGrid>
      <w:tr w:rsidR="00F20746" w:rsidRPr="00461504" w14:paraId="41D51324" w14:textId="77777777" w:rsidTr="00691E2E">
        <w:trPr>
          <w:trHeight w:val="746"/>
        </w:trPr>
        <w:tc>
          <w:tcPr>
            <w:tcW w:w="1077" w:type="dxa"/>
          </w:tcPr>
          <w:p w14:paraId="6D5F2B12" w14:textId="77777777" w:rsidR="00F20746" w:rsidRPr="00461504" w:rsidRDefault="00F20746" w:rsidP="00F20746">
            <w:pPr>
              <w:pStyle w:val="Tekstpodstawowywcity"/>
              <w:spacing w:line="276" w:lineRule="auto"/>
              <w:contextualSpacing/>
              <w:jc w:val="both"/>
              <w:rPr>
                <w:rFonts w:ascii="Arial" w:hAnsi="Arial" w:cs="Arial"/>
                <w:sz w:val="20"/>
                <w:lang w:val="fr-FR"/>
              </w:rPr>
            </w:pPr>
          </w:p>
          <w:p w14:paraId="77044381" w14:textId="77777777" w:rsidR="00F20746" w:rsidRPr="00461504" w:rsidRDefault="00F20746" w:rsidP="00F20746">
            <w:pPr>
              <w:pStyle w:val="Tekstpodstawowywcity"/>
              <w:spacing w:line="276" w:lineRule="auto"/>
              <w:contextualSpacing/>
              <w:jc w:val="both"/>
              <w:rPr>
                <w:rFonts w:ascii="Arial" w:hAnsi="Arial" w:cs="Arial"/>
                <w:sz w:val="20"/>
                <w:lang w:val="fr-FR"/>
              </w:rPr>
            </w:pPr>
            <w:r w:rsidRPr="00461504">
              <w:rPr>
                <w:rFonts w:ascii="Arial" w:hAnsi="Arial" w:cs="Arial"/>
                <w:sz w:val="20"/>
                <w:lang w:val="fr-FR"/>
              </w:rPr>
              <w:t>Lp.</w:t>
            </w:r>
          </w:p>
        </w:tc>
        <w:tc>
          <w:tcPr>
            <w:tcW w:w="3813" w:type="dxa"/>
          </w:tcPr>
          <w:p w14:paraId="799E9057" w14:textId="77777777" w:rsidR="00F20746" w:rsidRPr="00461504" w:rsidRDefault="00F20746" w:rsidP="00F20746">
            <w:pPr>
              <w:pStyle w:val="Tekstpodstawowywcity"/>
              <w:spacing w:line="276" w:lineRule="auto"/>
              <w:contextualSpacing/>
              <w:jc w:val="both"/>
              <w:rPr>
                <w:rFonts w:ascii="Arial" w:hAnsi="Arial" w:cs="Arial"/>
                <w:sz w:val="20"/>
                <w:lang w:val="fr-FR"/>
              </w:rPr>
            </w:pPr>
          </w:p>
          <w:p w14:paraId="531449C6" w14:textId="77777777" w:rsidR="00F20746" w:rsidRPr="00461504" w:rsidRDefault="00F20746" w:rsidP="00F20746">
            <w:pPr>
              <w:pStyle w:val="Tekstpodstawowywcity"/>
              <w:spacing w:line="276" w:lineRule="auto"/>
              <w:contextualSpacing/>
              <w:jc w:val="both"/>
              <w:rPr>
                <w:rFonts w:ascii="Arial" w:hAnsi="Arial" w:cs="Arial"/>
                <w:sz w:val="20"/>
                <w:lang w:val="fr-FR"/>
              </w:rPr>
            </w:pPr>
            <w:r w:rsidRPr="00461504">
              <w:rPr>
                <w:rFonts w:ascii="Arial" w:hAnsi="Arial" w:cs="Arial"/>
                <w:sz w:val="20"/>
                <w:lang w:val="fr-FR"/>
              </w:rPr>
              <w:t>Nazwa i adres podwykonawcy</w:t>
            </w:r>
          </w:p>
        </w:tc>
        <w:tc>
          <w:tcPr>
            <w:tcW w:w="3969" w:type="dxa"/>
          </w:tcPr>
          <w:p w14:paraId="4C5F079F" w14:textId="77777777" w:rsidR="00F20746" w:rsidRPr="00461504" w:rsidRDefault="00F20746" w:rsidP="00F20746">
            <w:pPr>
              <w:pStyle w:val="Tekstpodstawowywcity"/>
              <w:spacing w:line="276" w:lineRule="auto"/>
              <w:contextualSpacing/>
              <w:jc w:val="both"/>
              <w:rPr>
                <w:rFonts w:ascii="Arial" w:hAnsi="Arial" w:cs="Arial"/>
                <w:sz w:val="20"/>
                <w:lang w:val="fr-FR"/>
              </w:rPr>
            </w:pPr>
          </w:p>
          <w:p w14:paraId="74B43EAB" w14:textId="77777777" w:rsidR="00F20746" w:rsidRPr="00461504" w:rsidRDefault="00F20746" w:rsidP="00F20746">
            <w:pPr>
              <w:pStyle w:val="Tekstpodstawowywcity"/>
              <w:spacing w:line="276" w:lineRule="auto"/>
              <w:contextualSpacing/>
              <w:jc w:val="both"/>
              <w:rPr>
                <w:rFonts w:ascii="Arial" w:hAnsi="Arial" w:cs="Arial"/>
                <w:sz w:val="20"/>
                <w:lang w:val="fr-FR"/>
              </w:rPr>
            </w:pPr>
            <w:r w:rsidRPr="00461504">
              <w:rPr>
                <w:rFonts w:ascii="Arial" w:hAnsi="Arial" w:cs="Arial"/>
                <w:sz w:val="20"/>
                <w:lang w:val="fr-FR"/>
              </w:rPr>
              <w:t>Zakres powierzony podwykonawcy</w:t>
            </w:r>
          </w:p>
        </w:tc>
      </w:tr>
      <w:tr w:rsidR="00F20746" w:rsidRPr="00461504" w14:paraId="4018EF33" w14:textId="77777777" w:rsidTr="00691E2E">
        <w:trPr>
          <w:trHeight w:val="575"/>
        </w:trPr>
        <w:tc>
          <w:tcPr>
            <w:tcW w:w="1077" w:type="dxa"/>
          </w:tcPr>
          <w:p w14:paraId="264C3102" w14:textId="77777777" w:rsidR="00F20746" w:rsidRPr="00461504" w:rsidRDefault="00F20746" w:rsidP="00F20746">
            <w:pPr>
              <w:pStyle w:val="Tekstpodstawowywcity"/>
              <w:spacing w:line="276" w:lineRule="auto"/>
              <w:contextualSpacing/>
              <w:jc w:val="both"/>
              <w:rPr>
                <w:rFonts w:ascii="Arial" w:hAnsi="Arial" w:cs="Arial"/>
                <w:sz w:val="20"/>
                <w:lang w:val="fr-FR"/>
              </w:rPr>
            </w:pPr>
          </w:p>
        </w:tc>
        <w:tc>
          <w:tcPr>
            <w:tcW w:w="3813" w:type="dxa"/>
          </w:tcPr>
          <w:p w14:paraId="5400E6E7" w14:textId="77777777" w:rsidR="00F20746" w:rsidRPr="00461504" w:rsidRDefault="00F20746" w:rsidP="00F20746">
            <w:pPr>
              <w:pStyle w:val="Tekstpodstawowywcity"/>
              <w:spacing w:line="276" w:lineRule="auto"/>
              <w:contextualSpacing/>
              <w:jc w:val="both"/>
              <w:rPr>
                <w:rFonts w:ascii="Arial" w:hAnsi="Arial" w:cs="Arial"/>
                <w:sz w:val="20"/>
                <w:lang w:val="fr-FR"/>
              </w:rPr>
            </w:pPr>
          </w:p>
        </w:tc>
        <w:tc>
          <w:tcPr>
            <w:tcW w:w="3969" w:type="dxa"/>
          </w:tcPr>
          <w:p w14:paraId="41A70934" w14:textId="77777777" w:rsidR="00F20746" w:rsidRPr="00461504" w:rsidRDefault="00F20746" w:rsidP="00F20746">
            <w:pPr>
              <w:pStyle w:val="Tekstpodstawowywcity"/>
              <w:spacing w:line="276" w:lineRule="auto"/>
              <w:contextualSpacing/>
              <w:jc w:val="both"/>
              <w:rPr>
                <w:rFonts w:ascii="Arial" w:hAnsi="Arial" w:cs="Arial"/>
                <w:sz w:val="20"/>
                <w:lang w:val="fr-FR"/>
              </w:rPr>
            </w:pPr>
          </w:p>
        </w:tc>
      </w:tr>
      <w:tr w:rsidR="00F20746" w:rsidRPr="00461504" w14:paraId="7B72C74D" w14:textId="77777777" w:rsidTr="00691E2E">
        <w:trPr>
          <w:trHeight w:val="571"/>
        </w:trPr>
        <w:tc>
          <w:tcPr>
            <w:tcW w:w="1077" w:type="dxa"/>
          </w:tcPr>
          <w:p w14:paraId="179D532B" w14:textId="77777777" w:rsidR="00F20746" w:rsidRPr="00461504" w:rsidRDefault="00F20746" w:rsidP="00F20746">
            <w:pPr>
              <w:pStyle w:val="Tekstpodstawowywcity"/>
              <w:spacing w:line="276" w:lineRule="auto"/>
              <w:contextualSpacing/>
              <w:jc w:val="both"/>
              <w:rPr>
                <w:rFonts w:ascii="Arial" w:hAnsi="Arial" w:cs="Arial"/>
                <w:sz w:val="20"/>
                <w:lang w:val="fr-FR"/>
              </w:rPr>
            </w:pPr>
          </w:p>
        </w:tc>
        <w:tc>
          <w:tcPr>
            <w:tcW w:w="3813" w:type="dxa"/>
          </w:tcPr>
          <w:p w14:paraId="098C51B8" w14:textId="77777777" w:rsidR="00F20746" w:rsidRPr="00461504" w:rsidRDefault="00F20746" w:rsidP="00F20746">
            <w:pPr>
              <w:pStyle w:val="Tekstpodstawowywcity"/>
              <w:spacing w:line="276" w:lineRule="auto"/>
              <w:contextualSpacing/>
              <w:jc w:val="both"/>
              <w:rPr>
                <w:rFonts w:ascii="Arial" w:hAnsi="Arial" w:cs="Arial"/>
                <w:sz w:val="20"/>
                <w:lang w:val="fr-FR"/>
              </w:rPr>
            </w:pPr>
          </w:p>
        </w:tc>
        <w:tc>
          <w:tcPr>
            <w:tcW w:w="3969" w:type="dxa"/>
          </w:tcPr>
          <w:p w14:paraId="6727C30D" w14:textId="77777777" w:rsidR="00F20746" w:rsidRPr="00461504" w:rsidRDefault="00F20746" w:rsidP="00F20746">
            <w:pPr>
              <w:pStyle w:val="Tekstpodstawowywcity"/>
              <w:spacing w:line="276" w:lineRule="auto"/>
              <w:contextualSpacing/>
              <w:jc w:val="both"/>
              <w:rPr>
                <w:rFonts w:ascii="Arial" w:hAnsi="Arial" w:cs="Arial"/>
                <w:sz w:val="20"/>
                <w:lang w:val="fr-FR"/>
              </w:rPr>
            </w:pPr>
          </w:p>
        </w:tc>
      </w:tr>
    </w:tbl>
    <w:p w14:paraId="37E206BC" w14:textId="77777777" w:rsidR="00BC6A9B" w:rsidRPr="00461504" w:rsidRDefault="00BC6A9B" w:rsidP="008B5A69">
      <w:pPr>
        <w:pStyle w:val="Tekstpodstawowywcity"/>
        <w:spacing w:line="276" w:lineRule="auto"/>
        <w:ind w:left="0"/>
        <w:contextualSpacing/>
        <w:jc w:val="both"/>
        <w:rPr>
          <w:rFonts w:ascii="Arial" w:hAnsi="Arial" w:cs="Arial"/>
          <w:sz w:val="20"/>
        </w:rPr>
      </w:pPr>
    </w:p>
    <w:p w14:paraId="5453EFFC" w14:textId="60F54EB7" w:rsidR="00BC6A9B" w:rsidRPr="00461504" w:rsidRDefault="000623F2" w:rsidP="00497DDE">
      <w:pPr>
        <w:pStyle w:val="Tekstpodstawowywcity"/>
        <w:spacing w:line="276" w:lineRule="auto"/>
        <w:ind w:left="0"/>
        <w:contextualSpacing/>
        <w:jc w:val="both"/>
        <w:textAlignment w:val="auto"/>
        <w:rPr>
          <w:rFonts w:ascii="Arial" w:hAnsi="Arial" w:cs="Arial"/>
          <w:sz w:val="20"/>
        </w:rPr>
      </w:pPr>
      <w:r w:rsidRPr="00461504">
        <w:rPr>
          <w:rFonts w:ascii="Arial" w:hAnsi="Arial" w:cs="Arial"/>
          <w:bCs/>
          <w:sz w:val="20"/>
        </w:rPr>
        <w:t>8</w:t>
      </w:r>
      <w:r w:rsidR="00497DDE" w:rsidRPr="00461504">
        <w:rPr>
          <w:rFonts w:ascii="Arial" w:hAnsi="Arial" w:cs="Arial"/>
          <w:bCs/>
          <w:sz w:val="20"/>
        </w:rPr>
        <w:t>.</w:t>
      </w:r>
      <w:r w:rsidR="00BC6A9B" w:rsidRPr="00461504">
        <w:rPr>
          <w:rFonts w:ascii="Arial" w:hAnsi="Arial" w:cs="Arial"/>
          <w:bCs/>
          <w:sz w:val="20"/>
        </w:rPr>
        <w:t>ZASTRZEGAMY / NIE ZASTRZEGAMY* informacje/i stanowiące/</w:t>
      </w:r>
      <w:proofErr w:type="spellStart"/>
      <w:r w:rsidR="00BC6A9B" w:rsidRPr="00461504">
        <w:rPr>
          <w:rFonts w:ascii="Arial" w:hAnsi="Arial" w:cs="Arial"/>
          <w:bCs/>
          <w:sz w:val="20"/>
        </w:rPr>
        <w:t>ych</w:t>
      </w:r>
      <w:proofErr w:type="spellEnd"/>
      <w:r w:rsidR="00BC6A9B" w:rsidRPr="00461504">
        <w:rPr>
          <w:rFonts w:ascii="Arial" w:hAnsi="Arial" w:cs="Arial"/>
          <w:bCs/>
          <w:sz w:val="20"/>
        </w:rPr>
        <w:t xml:space="preserve"> TAJEMNICĘ PRZEDSIĘBIORSTWA w rozumieniu przepisów o zwalczaniu nieuczciwej konkurencji zgodnie z postanowieniami SWZ. Do oferty dołączamy wymagane uzasadnienie.</w:t>
      </w:r>
    </w:p>
    <w:p w14:paraId="7521203C" w14:textId="77777777" w:rsidR="00355A89" w:rsidRPr="00461504" w:rsidRDefault="00355A89" w:rsidP="00355A89">
      <w:pPr>
        <w:pStyle w:val="Tekstpodstawowywcity"/>
        <w:spacing w:line="276" w:lineRule="auto"/>
        <w:ind w:left="0"/>
        <w:contextualSpacing/>
        <w:jc w:val="both"/>
        <w:textAlignment w:val="auto"/>
        <w:rPr>
          <w:rFonts w:ascii="Arial" w:hAnsi="Arial" w:cs="Arial"/>
          <w:sz w:val="20"/>
        </w:rPr>
      </w:pPr>
    </w:p>
    <w:p w14:paraId="5ECC11F3" w14:textId="61BBD709" w:rsidR="00BC6A9B" w:rsidRPr="00461504" w:rsidRDefault="000623F2" w:rsidP="00497DDE">
      <w:pPr>
        <w:pStyle w:val="Tekstpodstawowywcity"/>
        <w:spacing w:line="276" w:lineRule="auto"/>
        <w:ind w:left="0"/>
        <w:contextualSpacing/>
        <w:jc w:val="both"/>
        <w:textAlignment w:val="auto"/>
        <w:rPr>
          <w:rFonts w:ascii="Arial" w:hAnsi="Arial" w:cs="Arial"/>
          <w:sz w:val="20"/>
        </w:rPr>
      </w:pPr>
      <w:r w:rsidRPr="00461504">
        <w:rPr>
          <w:rFonts w:ascii="Arial" w:hAnsi="Arial" w:cs="Arial"/>
          <w:bCs/>
          <w:sz w:val="20"/>
        </w:rPr>
        <w:t>9</w:t>
      </w:r>
      <w:r w:rsidR="00497DDE" w:rsidRPr="00461504">
        <w:rPr>
          <w:rFonts w:ascii="Arial" w:hAnsi="Arial" w:cs="Arial"/>
          <w:bCs/>
          <w:sz w:val="20"/>
        </w:rPr>
        <w:t>.</w:t>
      </w:r>
      <w:r w:rsidR="00BC6A9B" w:rsidRPr="00461504">
        <w:rPr>
          <w:rFonts w:ascii="Arial" w:hAnsi="Arial" w:cs="Arial"/>
          <w:bCs/>
          <w:sz w:val="20"/>
        </w:rPr>
        <w:t xml:space="preserve">OŚWIADCZAMY, iż – za wyjątkiem informacji zawartych pliku o nazwie: „…………………….................” wszelkie załączniki są jawne i nie zawierają informacji stanowiących tajemnicę przedsiębiorstwa w rozumieniu przepisów o zwalczaniu nieuczciwej konkurencji. Dokumenty stanowiące tajemnicę przedsiębiorstwa zabezpieczyliśmy zgodnie z wytycznymi zawartymi w  SWZ. </w:t>
      </w:r>
    </w:p>
    <w:p w14:paraId="6291DCDA" w14:textId="77777777" w:rsidR="00F20746" w:rsidRPr="00461504" w:rsidRDefault="00F20746" w:rsidP="00F20746">
      <w:pPr>
        <w:pStyle w:val="Tekstpodstawowywcity"/>
        <w:spacing w:line="276" w:lineRule="auto"/>
        <w:ind w:left="0"/>
        <w:contextualSpacing/>
        <w:jc w:val="both"/>
        <w:textAlignment w:val="auto"/>
        <w:rPr>
          <w:rFonts w:ascii="Arial" w:hAnsi="Arial" w:cs="Arial"/>
          <w:sz w:val="20"/>
        </w:rPr>
      </w:pPr>
    </w:p>
    <w:p w14:paraId="70F3ED57" w14:textId="5FFF22F4" w:rsidR="00BC6A9B" w:rsidRPr="00461504" w:rsidRDefault="000623F2" w:rsidP="00497DDE">
      <w:pPr>
        <w:pStyle w:val="Tekstpodstawowywcity"/>
        <w:spacing w:line="276" w:lineRule="auto"/>
        <w:ind w:left="0"/>
        <w:contextualSpacing/>
        <w:jc w:val="both"/>
        <w:textAlignment w:val="auto"/>
        <w:rPr>
          <w:rFonts w:ascii="Arial" w:hAnsi="Arial" w:cs="Arial"/>
          <w:sz w:val="20"/>
        </w:rPr>
      </w:pPr>
      <w:r w:rsidRPr="00461504">
        <w:rPr>
          <w:rFonts w:ascii="Arial" w:hAnsi="Arial" w:cs="Arial"/>
          <w:bCs/>
          <w:sz w:val="20"/>
        </w:rPr>
        <w:t>10</w:t>
      </w:r>
      <w:r w:rsidR="00497DDE" w:rsidRPr="00461504">
        <w:rPr>
          <w:rFonts w:ascii="Arial" w:hAnsi="Arial" w:cs="Arial"/>
          <w:bCs/>
          <w:sz w:val="20"/>
        </w:rPr>
        <w:t>.</w:t>
      </w:r>
      <w:r w:rsidR="00BC6A9B" w:rsidRPr="00461504">
        <w:rPr>
          <w:rFonts w:ascii="Arial" w:hAnsi="Arial" w:cs="Arial"/>
          <w:bCs/>
          <w:sz w:val="20"/>
        </w:rPr>
        <w:t>OŚWIADCZAMY, że posiadamy wymagane zdolności zawodowe w niniejszym postępowaniu i nie znajdujemy się w sytuacji konfliktu interesów, które mogą mieć negatywny wpływ na realizację zamówienia. Jednocześnie jesteśmy świadomi, że Zamawiający może uznać, że dany wykonawca nie ma wymaganych zdolności zawodowych, jeżeli ustali/-ł, że wykonawca ma sprzeczne interesy, które mogą mieć negatywny wpływ na realizację zamówienia. 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14:paraId="0D7B56E7" w14:textId="77777777" w:rsidR="000C44EA" w:rsidRPr="00461504" w:rsidRDefault="000C44EA" w:rsidP="000C44EA">
      <w:pPr>
        <w:widowControl/>
        <w:jc w:val="both"/>
        <w:rPr>
          <w:rFonts w:ascii="Arial" w:hAnsi="Arial" w:cs="Arial"/>
          <w:i/>
          <w:color w:val="FF0000"/>
          <w:sz w:val="20"/>
          <w:lang w:val="pl-PL"/>
        </w:rPr>
      </w:pPr>
    </w:p>
    <w:p w14:paraId="4FC18B1F" w14:textId="77777777" w:rsidR="000C44EA" w:rsidRPr="00461504" w:rsidRDefault="000C44EA" w:rsidP="000C44EA">
      <w:pPr>
        <w:widowControl/>
        <w:suppressAutoHyphens w:val="0"/>
        <w:spacing w:after="120"/>
        <w:rPr>
          <w:rFonts w:ascii="Arial" w:hAnsi="Arial" w:cs="Arial"/>
          <w:sz w:val="20"/>
          <w:lang w:val="pl-PL"/>
        </w:rPr>
      </w:pPr>
      <w:r w:rsidRPr="00461504">
        <w:rPr>
          <w:rFonts w:ascii="Arial" w:hAnsi="Arial" w:cs="Arial"/>
          <w:sz w:val="20"/>
          <w:lang w:val="pl-PL"/>
        </w:rPr>
        <w:t>Załączniki do oferty (zgodnie z SWZ dla Wykonawców):</w:t>
      </w:r>
    </w:p>
    <w:p w14:paraId="4F030EBC" w14:textId="77777777" w:rsidR="000C44EA" w:rsidRPr="00461504" w:rsidRDefault="000C44EA" w:rsidP="00E11557">
      <w:pPr>
        <w:widowControl/>
        <w:numPr>
          <w:ilvl w:val="0"/>
          <w:numId w:val="2"/>
        </w:numPr>
        <w:suppressAutoHyphens w:val="0"/>
        <w:overflowPunct/>
        <w:autoSpaceDE/>
        <w:autoSpaceDN/>
        <w:adjustRightInd/>
        <w:spacing w:after="200" w:line="276" w:lineRule="auto"/>
        <w:jc w:val="both"/>
        <w:textAlignment w:val="auto"/>
        <w:rPr>
          <w:rFonts w:ascii="Arial" w:hAnsi="Arial" w:cs="Arial"/>
          <w:sz w:val="20"/>
          <w:lang w:val="pl-PL"/>
        </w:rPr>
      </w:pPr>
      <w:r w:rsidRPr="00461504">
        <w:rPr>
          <w:rFonts w:ascii="Arial" w:hAnsi="Arial" w:cs="Arial"/>
          <w:sz w:val="20"/>
          <w:lang w:val="pl-PL"/>
        </w:rPr>
        <w:t>..............................................................................................................................</w:t>
      </w:r>
    </w:p>
    <w:p w14:paraId="43592068" w14:textId="77777777" w:rsidR="000C44EA" w:rsidRPr="00461504" w:rsidRDefault="000C44EA" w:rsidP="00E11557">
      <w:pPr>
        <w:widowControl/>
        <w:numPr>
          <w:ilvl w:val="0"/>
          <w:numId w:val="2"/>
        </w:numPr>
        <w:suppressAutoHyphens w:val="0"/>
        <w:overflowPunct/>
        <w:autoSpaceDE/>
        <w:autoSpaceDN/>
        <w:adjustRightInd/>
        <w:spacing w:after="200" w:line="276" w:lineRule="auto"/>
        <w:jc w:val="both"/>
        <w:textAlignment w:val="auto"/>
        <w:rPr>
          <w:rFonts w:ascii="Arial" w:hAnsi="Arial" w:cs="Arial"/>
          <w:sz w:val="20"/>
          <w:lang w:val="pl-PL"/>
        </w:rPr>
      </w:pPr>
      <w:r w:rsidRPr="00461504">
        <w:rPr>
          <w:rFonts w:ascii="Arial" w:hAnsi="Arial" w:cs="Arial"/>
          <w:sz w:val="20"/>
          <w:lang w:val="pl-PL"/>
        </w:rPr>
        <w:t>..............................................................................................................................</w:t>
      </w:r>
    </w:p>
    <w:p w14:paraId="3B5C0F1F" w14:textId="51EBA96F" w:rsidR="000C44EA" w:rsidRPr="00461504" w:rsidRDefault="000C44EA" w:rsidP="00E11557">
      <w:pPr>
        <w:widowControl/>
        <w:numPr>
          <w:ilvl w:val="0"/>
          <w:numId w:val="2"/>
        </w:numPr>
        <w:suppressAutoHyphens w:val="0"/>
        <w:overflowPunct/>
        <w:autoSpaceDE/>
        <w:autoSpaceDN/>
        <w:adjustRightInd/>
        <w:spacing w:line="276" w:lineRule="auto"/>
        <w:jc w:val="both"/>
        <w:textAlignment w:val="auto"/>
        <w:rPr>
          <w:rFonts w:ascii="Arial" w:hAnsi="Arial" w:cs="Arial"/>
          <w:sz w:val="20"/>
          <w:lang w:val="pl-PL"/>
        </w:rPr>
      </w:pPr>
      <w:r w:rsidRPr="00461504">
        <w:rPr>
          <w:rFonts w:ascii="Arial" w:hAnsi="Arial" w:cs="Arial"/>
          <w:sz w:val="20"/>
          <w:lang w:val="pl-PL"/>
        </w:rPr>
        <w:t>..............................................................................................................................</w:t>
      </w:r>
    </w:p>
    <w:p w14:paraId="4E16504E" w14:textId="77455103" w:rsidR="000C44EA" w:rsidRPr="00461504" w:rsidRDefault="000C44EA" w:rsidP="008A19D2">
      <w:pPr>
        <w:widowControl/>
        <w:tabs>
          <w:tab w:val="left" w:pos="3705"/>
        </w:tabs>
        <w:suppressAutoHyphens w:val="0"/>
        <w:ind w:left="283"/>
        <w:rPr>
          <w:rFonts w:ascii="Arial" w:hAnsi="Arial" w:cs="Arial"/>
          <w:sz w:val="20"/>
          <w:lang w:val="pl-PL"/>
        </w:rPr>
      </w:pPr>
      <w:r w:rsidRPr="00461504">
        <w:rPr>
          <w:rFonts w:ascii="Arial" w:hAnsi="Arial" w:cs="Arial"/>
          <w:sz w:val="20"/>
          <w:lang w:val="pl-PL"/>
        </w:rPr>
        <w:t xml:space="preserve"> (</w:t>
      </w:r>
      <w:r w:rsidRPr="00461504">
        <w:rPr>
          <w:rFonts w:ascii="Arial" w:hAnsi="Arial" w:cs="Arial"/>
          <w:i/>
          <w:sz w:val="20"/>
          <w:lang w:val="pl-PL"/>
        </w:rPr>
        <w:t>rozszerzyć zgodnie z wymaganiami</w:t>
      </w:r>
      <w:r w:rsidRPr="00461504">
        <w:rPr>
          <w:rFonts w:ascii="Arial" w:hAnsi="Arial" w:cs="Arial"/>
          <w:sz w:val="20"/>
          <w:lang w:val="pl-PL"/>
        </w:rPr>
        <w:t>)</w:t>
      </w:r>
      <w:r w:rsidRPr="00461504">
        <w:rPr>
          <w:rFonts w:ascii="Arial" w:hAnsi="Arial" w:cs="Arial"/>
          <w:sz w:val="20"/>
          <w:lang w:val="pl-PL"/>
        </w:rPr>
        <w:tab/>
      </w:r>
    </w:p>
    <w:p w14:paraId="49139B13" w14:textId="77777777" w:rsidR="000C44EA" w:rsidRPr="00461504" w:rsidRDefault="000C44EA" w:rsidP="000C44EA">
      <w:pPr>
        <w:widowControl/>
        <w:suppressAutoHyphens w:val="0"/>
        <w:spacing w:after="120"/>
        <w:ind w:left="4956"/>
        <w:jc w:val="center"/>
        <w:rPr>
          <w:rFonts w:ascii="Arial" w:hAnsi="Arial" w:cs="Arial"/>
          <w:sz w:val="20"/>
          <w:lang w:val="pl-PL"/>
        </w:rPr>
      </w:pPr>
    </w:p>
    <w:p w14:paraId="2BB85ADA" w14:textId="77777777" w:rsidR="008A19D2" w:rsidRPr="00461504" w:rsidRDefault="008A19D2" w:rsidP="000C44EA">
      <w:pPr>
        <w:widowControl/>
        <w:suppressAutoHyphens w:val="0"/>
        <w:spacing w:after="120"/>
        <w:ind w:left="4956"/>
        <w:jc w:val="center"/>
        <w:rPr>
          <w:rFonts w:ascii="Arial" w:hAnsi="Arial" w:cs="Arial"/>
          <w:sz w:val="20"/>
          <w:lang w:val="pl-PL"/>
        </w:rPr>
      </w:pPr>
    </w:p>
    <w:p w14:paraId="10310079" w14:textId="77777777" w:rsidR="000C44EA" w:rsidRPr="00461504" w:rsidRDefault="000C44EA" w:rsidP="000C44EA">
      <w:pPr>
        <w:widowControl/>
        <w:suppressAutoHyphens w:val="0"/>
        <w:spacing w:after="120"/>
        <w:ind w:left="4956"/>
        <w:jc w:val="center"/>
        <w:rPr>
          <w:rFonts w:ascii="Arial" w:hAnsi="Arial" w:cs="Arial"/>
          <w:sz w:val="20"/>
          <w:lang w:val="pl-PL"/>
        </w:rPr>
      </w:pPr>
      <w:r w:rsidRPr="00461504">
        <w:rPr>
          <w:rFonts w:ascii="Arial" w:hAnsi="Arial" w:cs="Arial"/>
          <w:sz w:val="20"/>
          <w:lang w:val="pl-PL"/>
        </w:rPr>
        <w:t>.................................................................                               (podpis Wykonawcy lub osób                          upoważnionych przez Wykonawcę)</w:t>
      </w:r>
    </w:p>
    <w:p w14:paraId="30757F3B" w14:textId="77777777" w:rsidR="002C25C8" w:rsidRPr="00461504" w:rsidRDefault="002C25C8" w:rsidP="000C44EA">
      <w:pPr>
        <w:widowControl/>
        <w:suppressAutoHyphens w:val="0"/>
        <w:spacing w:after="120"/>
        <w:ind w:left="4956"/>
        <w:jc w:val="center"/>
        <w:rPr>
          <w:rFonts w:ascii="Arial" w:hAnsi="Arial" w:cs="Arial"/>
          <w:sz w:val="20"/>
          <w:lang w:val="pl-PL"/>
        </w:rPr>
      </w:pPr>
    </w:p>
    <w:p w14:paraId="269EC19E" w14:textId="77777777" w:rsidR="002C25C8" w:rsidRPr="00310208" w:rsidRDefault="002C25C8" w:rsidP="000C44EA">
      <w:pPr>
        <w:widowControl/>
        <w:suppressAutoHyphens w:val="0"/>
        <w:spacing w:after="120"/>
        <w:ind w:left="4956"/>
        <w:jc w:val="center"/>
        <w:rPr>
          <w:rFonts w:ascii="Arial" w:hAnsi="Arial" w:cs="Arial"/>
          <w:sz w:val="20"/>
          <w:lang w:val="pl-PL"/>
        </w:rPr>
      </w:pPr>
    </w:p>
    <w:p w14:paraId="5A8219A9" w14:textId="3F1AA216" w:rsidR="008A19D2" w:rsidRPr="00310208" w:rsidRDefault="008A19D2" w:rsidP="001C0EA4">
      <w:pPr>
        <w:widowControl/>
        <w:suppressAutoHyphens w:val="0"/>
        <w:spacing w:after="120"/>
        <w:rPr>
          <w:rFonts w:ascii="Arial" w:hAnsi="Arial" w:cs="Arial"/>
          <w:sz w:val="20"/>
          <w:lang w:val="pl-PL"/>
        </w:rPr>
      </w:pPr>
    </w:p>
    <w:p w14:paraId="42EBC9E5" w14:textId="77777777" w:rsidR="000C44EA" w:rsidRPr="00310208" w:rsidRDefault="000C44EA" w:rsidP="000C44EA">
      <w:pPr>
        <w:widowControl/>
        <w:suppressAutoHyphens w:val="0"/>
        <w:spacing w:after="120"/>
        <w:rPr>
          <w:rFonts w:ascii="Arial" w:hAnsi="Arial" w:cs="Arial"/>
          <w:sz w:val="20"/>
          <w:lang w:val="pl-PL"/>
        </w:rPr>
      </w:pPr>
      <w:r w:rsidRPr="00310208">
        <w:rPr>
          <w:rFonts w:ascii="Arial" w:hAnsi="Arial" w:cs="Arial"/>
          <w:sz w:val="20"/>
          <w:lang w:val="pl-PL"/>
        </w:rPr>
        <w:t>______________</w:t>
      </w:r>
    </w:p>
    <w:p w14:paraId="6AAD28E9" w14:textId="77777777" w:rsidR="000C44EA" w:rsidRPr="00310208" w:rsidRDefault="000C44EA" w:rsidP="000C44EA">
      <w:pPr>
        <w:widowControl/>
        <w:rPr>
          <w:rFonts w:ascii="Arial" w:eastAsia="Calibri" w:hAnsi="Arial" w:cs="Arial"/>
          <w:b/>
          <w:i/>
          <w:kern w:val="0"/>
          <w:sz w:val="18"/>
          <w:szCs w:val="18"/>
          <w:lang w:val="pl-PL" w:eastAsia="en-US"/>
        </w:rPr>
      </w:pPr>
      <w:r w:rsidRPr="00310208">
        <w:rPr>
          <w:rFonts w:ascii="Arial" w:eastAsia="Calibri" w:hAnsi="Arial" w:cs="Arial"/>
          <w:i/>
          <w:kern w:val="0"/>
          <w:sz w:val="18"/>
          <w:szCs w:val="18"/>
          <w:vertAlign w:val="superscript"/>
          <w:lang w:val="pl-PL" w:eastAsia="en-US"/>
        </w:rPr>
        <w:t xml:space="preserve">1) </w:t>
      </w:r>
      <w:r w:rsidRPr="00310208">
        <w:rPr>
          <w:rFonts w:ascii="Arial" w:eastAsia="Calibri" w:hAnsi="Arial" w:cs="Arial"/>
          <w:b/>
          <w:i/>
          <w:kern w:val="0"/>
          <w:sz w:val="18"/>
          <w:szCs w:val="18"/>
          <w:lang w:val="pl-PL" w:eastAsia="en-US"/>
        </w:rPr>
        <w:t xml:space="preserve">Mikroprzedsiębiorstwo </w:t>
      </w:r>
      <w:r w:rsidRPr="00310208">
        <w:rPr>
          <w:rFonts w:ascii="Arial" w:eastAsia="Calibri" w:hAnsi="Arial" w:cs="Arial"/>
          <w:i/>
          <w:kern w:val="0"/>
          <w:sz w:val="18"/>
          <w:szCs w:val="18"/>
          <w:lang w:val="pl-PL" w:eastAsia="en-US"/>
        </w:rPr>
        <w:t xml:space="preserve">– przedsiębiorstwo, które zatrudnia </w:t>
      </w:r>
      <w:r w:rsidRPr="00310208">
        <w:rPr>
          <w:rFonts w:ascii="Arial" w:eastAsia="Calibri" w:hAnsi="Arial" w:cs="Arial"/>
          <w:b/>
          <w:i/>
          <w:kern w:val="0"/>
          <w:sz w:val="18"/>
          <w:szCs w:val="18"/>
          <w:lang w:val="pl-PL" w:eastAsia="en-US"/>
        </w:rPr>
        <w:t>mniej niż 10 osób</w:t>
      </w:r>
      <w:r w:rsidRPr="00310208">
        <w:rPr>
          <w:rFonts w:ascii="Arial" w:eastAsia="Calibri" w:hAnsi="Arial" w:cs="Arial"/>
          <w:i/>
          <w:kern w:val="0"/>
          <w:sz w:val="18"/>
          <w:szCs w:val="18"/>
          <w:lang w:val="pl-PL" w:eastAsia="en-US"/>
        </w:rPr>
        <w:t xml:space="preserve"> i którego roczny obrót lub roczna suma bilansowa </w:t>
      </w:r>
      <w:r w:rsidRPr="00310208">
        <w:rPr>
          <w:rFonts w:ascii="Arial" w:eastAsia="Calibri" w:hAnsi="Arial" w:cs="Arial"/>
          <w:b/>
          <w:i/>
          <w:kern w:val="0"/>
          <w:sz w:val="18"/>
          <w:szCs w:val="18"/>
          <w:lang w:val="pl-PL" w:eastAsia="en-US"/>
        </w:rPr>
        <w:t>nie przekracza 2 milionów EUR.</w:t>
      </w:r>
    </w:p>
    <w:p w14:paraId="100760DE" w14:textId="77777777" w:rsidR="000C44EA" w:rsidRPr="00310208" w:rsidRDefault="000C44EA" w:rsidP="000C44EA">
      <w:pPr>
        <w:widowControl/>
        <w:rPr>
          <w:rFonts w:ascii="Arial" w:eastAsia="Calibri" w:hAnsi="Arial" w:cs="Arial"/>
          <w:b/>
          <w:i/>
          <w:kern w:val="0"/>
          <w:sz w:val="18"/>
          <w:szCs w:val="18"/>
          <w:lang w:val="pl-PL" w:eastAsia="en-US"/>
        </w:rPr>
      </w:pPr>
      <w:r w:rsidRPr="00310208">
        <w:rPr>
          <w:rFonts w:ascii="Arial" w:eastAsia="Calibri" w:hAnsi="Arial" w:cs="Arial"/>
          <w:b/>
          <w:i/>
          <w:kern w:val="0"/>
          <w:sz w:val="18"/>
          <w:szCs w:val="18"/>
          <w:lang w:val="pl-PL" w:eastAsia="en-US"/>
        </w:rPr>
        <w:t xml:space="preserve">Małe przedsiębiorstwo </w:t>
      </w:r>
      <w:r w:rsidRPr="00310208">
        <w:rPr>
          <w:rFonts w:ascii="Arial" w:eastAsia="Calibri" w:hAnsi="Arial" w:cs="Arial"/>
          <w:i/>
          <w:kern w:val="0"/>
          <w:sz w:val="18"/>
          <w:szCs w:val="18"/>
          <w:lang w:val="pl-PL" w:eastAsia="en-US"/>
        </w:rPr>
        <w:t xml:space="preserve">- przedsiębiorstwo, które zatrudnia </w:t>
      </w:r>
      <w:r w:rsidRPr="00310208">
        <w:rPr>
          <w:rFonts w:ascii="Arial" w:eastAsia="Calibri" w:hAnsi="Arial" w:cs="Arial"/>
          <w:b/>
          <w:i/>
          <w:kern w:val="0"/>
          <w:sz w:val="18"/>
          <w:szCs w:val="18"/>
          <w:lang w:val="pl-PL" w:eastAsia="en-US"/>
        </w:rPr>
        <w:t>mniej niż 50 osób</w:t>
      </w:r>
      <w:r w:rsidRPr="00310208">
        <w:rPr>
          <w:rFonts w:ascii="Arial" w:eastAsia="Calibri" w:hAnsi="Arial" w:cs="Arial"/>
          <w:i/>
          <w:kern w:val="0"/>
          <w:sz w:val="18"/>
          <w:szCs w:val="18"/>
          <w:lang w:val="pl-PL" w:eastAsia="en-US"/>
        </w:rPr>
        <w:t xml:space="preserve"> i którego roczny obrót lub roczna suma bilansowa </w:t>
      </w:r>
      <w:r w:rsidRPr="00310208">
        <w:rPr>
          <w:rFonts w:ascii="Arial" w:eastAsia="Calibri" w:hAnsi="Arial" w:cs="Arial"/>
          <w:b/>
          <w:i/>
          <w:kern w:val="0"/>
          <w:sz w:val="18"/>
          <w:szCs w:val="18"/>
          <w:lang w:val="pl-PL" w:eastAsia="en-US"/>
        </w:rPr>
        <w:t>nie przekracza 10 milionów EUR.</w:t>
      </w:r>
    </w:p>
    <w:p w14:paraId="061BDF8C" w14:textId="3B2A9383" w:rsidR="000C44EA" w:rsidRPr="00310208" w:rsidRDefault="000C44EA" w:rsidP="000C44EA">
      <w:pPr>
        <w:widowControl/>
        <w:rPr>
          <w:rFonts w:ascii="Arial" w:eastAsia="Calibri" w:hAnsi="Arial" w:cs="Arial"/>
          <w:b/>
          <w:i/>
          <w:kern w:val="0"/>
          <w:sz w:val="18"/>
          <w:szCs w:val="18"/>
          <w:lang w:val="pl-PL" w:eastAsia="en-US"/>
        </w:rPr>
      </w:pPr>
      <w:r w:rsidRPr="00310208">
        <w:rPr>
          <w:rFonts w:ascii="Arial" w:eastAsia="Calibri" w:hAnsi="Arial" w:cs="Arial"/>
          <w:b/>
          <w:i/>
          <w:kern w:val="0"/>
          <w:sz w:val="18"/>
          <w:szCs w:val="18"/>
          <w:lang w:val="pl-PL" w:eastAsia="en-US"/>
        </w:rPr>
        <w:t xml:space="preserve">Średnie przedsiębiorstwo – </w:t>
      </w:r>
      <w:r w:rsidRPr="00310208">
        <w:rPr>
          <w:rFonts w:ascii="Arial" w:eastAsia="Calibri" w:hAnsi="Arial" w:cs="Arial"/>
          <w:i/>
          <w:kern w:val="0"/>
          <w:sz w:val="18"/>
          <w:szCs w:val="18"/>
          <w:lang w:val="pl-PL" w:eastAsia="en-US"/>
        </w:rPr>
        <w:t xml:space="preserve">przedsiębiorstwa, które nie są mikroprzedsiębiorstwami ani małymi przedsiębiorstwami i które zatrudniają </w:t>
      </w:r>
      <w:r w:rsidRPr="00310208">
        <w:rPr>
          <w:rFonts w:ascii="Arial" w:eastAsia="Calibri" w:hAnsi="Arial" w:cs="Arial"/>
          <w:b/>
          <w:i/>
          <w:kern w:val="0"/>
          <w:sz w:val="18"/>
          <w:szCs w:val="18"/>
          <w:lang w:val="pl-PL" w:eastAsia="en-US"/>
        </w:rPr>
        <w:t>mniej niż 250 osób</w:t>
      </w:r>
      <w:r w:rsidRPr="00310208">
        <w:rPr>
          <w:rFonts w:ascii="Arial" w:eastAsia="Calibri" w:hAnsi="Arial" w:cs="Arial"/>
          <w:i/>
          <w:kern w:val="0"/>
          <w:sz w:val="18"/>
          <w:szCs w:val="18"/>
          <w:lang w:val="pl-PL" w:eastAsia="en-US"/>
        </w:rPr>
        <w:t xml:space="preserve"> i których roczny obrót </w:t>
      </w:r>
      <w:r w:rsidRPr="00310208">
        <w:rPr>
          <w:rFonts w:ascii="Arial" w:eastAsia="Calibri" w:hAnsi="Arial" w:cs="Arial"/>
          <w:b/>
          <w:i/>
          <w:kern w:val="0"/>
          <w:sz w:val="18"/>
          <w:szCs w:val="18"/>
          <w:lang w:val="pl-PL" w:eastAsia="en-US"/>
        </w:rPr>
        <w:t xml:space="preserve">nie przekracza 50 milionów EUR </w:t>
      </w:r>
      <w:r w:rsidRPr="00310208">
        <w:rPr>
          <w:rFonts w:ascii="Arial" w:eastAsia="Calibri" w:hAnsi="Arial" w:cs="Arial"/>
          <w:i/>
          <w:kern w:val="0"/>
          <w:sz w:val="18"/>
          <w:szCs w:val="18"/>
          <w:lang w:val="pl-PL" w:eastAsia="en-US"/>
        </w:rPr>
        <w:t>lub roczna suma bilansowa</w:t>
      </w:r>
      <w:r w:rsidRPr="00310208">
        <w:rPr>
          <w:rFonts w:ascii="Arial" w:eastAsia="Calibri" w:hAnsi="Arial" w:cs="Arial"/>
          <w:b/>
          <w:i/>
          <w:kern w:val="0"/>
          <w:sz w:val="18"/>
          <w:szCs w:val="18"/>
          <w:lang w:val="pl-PL" w:eastAsia="en-US"/>
        </w:rPr>
        <w:t xml:space="preserve"> nie przekracza 43 milionów EUR.</w:t>
      </w:r>
    </w:p>
    <w:p w14:paraId="6B69CD99" w14:textId="77777777" w:rsidR="00AD39C1" w:rsidRPr="00310208" w:rsidRDefault="00AD39C1" w:rsidP="000C44EA">
      <w:pPr>
        <w:widowControl/>
        <w:rPr>
          <w:rFonts w:ascii="Arial" w:eastAsia="Calibri" w:hAnsi="Arial" w:cs="Arial"/>
          <w:i/>
          <w:kern w:val="0"/>
          <w:sz w:val="18"/>
          <w:szCs w:val="18"/>
          <w:lang w:val="pl-PL" w:eastAsia="en-US"/>
        </w:rPr>
      </w:pPr>
    </w:p>
    <w:p w14:paraId="4DE97E1D" w14:textId="2EE8140B" w:rsidR="003E57D1" w:rsidRPr="005D00DB" w:rsidRDefault="00B82FF7" w:rsidP="000C44EA">
      <w:pPr>
        <w:widowControl/>
        <w:rPr>
          <w:rFonts w:ascii="Arial" w:eastAsia="Calibri" w:hAnsi="Arial" w:cs="Arial"/>
          <w:i/>
          <w:kern w:val="0"/>
          <w:sz w:val="18"/>
          <w:szCs w:val="18"/>
          <w:lang w:val="pl-PL" w:eastAsia="en-US"/>
        </w:rPr>
      </w:pPr>
      <w:r w:rsidRPr="005D00DB">
        <w:rPr>
          <w:rFonts w:ascii="Arial" w:hAnsi="Arial" w:cs="Arial"/>
          <w:i/>
          <w:sz w:val="18"/>
          <w:szCs w:val="18"/>
          <w:lang w:val="pl-PL"/>
        </w:rPr>
        <w:t>*</w:t>
      </w:r>
      <w:r w:rsidR="003F32FF" w:rsidRPr="005D00DB">
        <w:rPr>
          <w:rFonts w:ascii="Arial" w:hAnsi="Arial" w:cs="Arial"/>
          <w:i/>
          <w:sz w:val="18"/>
          <w:szCs w:val="18"/>
          <w:lang w:val="pl-PL"/>
        </w:rPr>
        <w:t>M</w:t>
      </w:r>
      <w:r w:rsidR="003E57D1" w:rsidRPr="005D00DB">
        <w:rPr>
          <w:rFonts w:ascii="Arial" w:hAnsi="Arial" w:cs="Arial"/>
          <w:i/>
          <w:sz w:val="18"/>
          <w:szCs w:val="18"/>
          <w:lang w:val="pl-PL"/>
        </w:rPr>
        <w:t>inimalny okres gwarancji, licząc od dnia przekazania przedmiotu zamówienia Zamawiającemu protokołem końcowego odbioru przedmiotu zamówienia.– 24 miesiące</w:t>
      </w:r>
    </w:p>
    <w:p w14:paraId="3396BDAF" w14:textId="3F4432D2" w:rsidR="004D0CD0" w:rsidRPr="00310208" w:rsidRDefault="004D0CD0" w:rsidP="00B112A1">
      <w:pPr>
        <w:spacing w:after="120"/>
        <w:jc w:val="both"/>
        <w:rPr>
          <w:rFonts w:ascii="Arial" w:hAnsi="Arial" w:cs="Arial"/>
          <w:i/>
          <w:sz w:val="20"/>
          <w:lang w:val="pl-PL"/>
        </w:rPr>
      </w:pPr>
    </w:p>
    <w:p w14:paraId="3C0C63B8" w14:textId="77777777" w:rsidR="005A0CFC" w:rsidRPr="00310208" w:rsidRDefault="005A0CFC" w:rsidP="00B112A1">
      <w:pPr>
        <w:spacing w:after="120"/>
        <w:jc w:val="both"/>
        <w:rPr>
          <w:rFonts w:ascii="Arial" w:hAnsi="Arial" w:cs="Arial"/>
          <w:i/>
          <w:sz w:val="18"/>
          <w:szCs w:val="18"/>
        </w:rPr>
      </w:pPr>
    </w:p>
    <w:p w14:paraId="38F7C136" w14:textId="77777777" w:rsidR="004D0CD0" w:rsidRPr="00310208" w:rsidRDefault="004D0CD0" w:rsidP="00B112A1">
      <w:pPr>
        <w:spacing w:after="120"/>
        <w:jc w:val="both"/>
        <w:rPr>
          <w:rFonts w:ascii="Arial" w:hAnsi="Arial" w:cs="Arial"/>
          <w:i/>
          <w:sz w:val="18"/>
          <w:szCs w:val="18"/>
        </w:rPr>
      </w:pPr>
    </w:p>
    <w:p w14:paraId="5D3B80FD" w14:textId="10FA7B9D" w:rsidR="00805D16" w:rsidRPr="00310208" w:rsidRDefault="00805D16" w:rsidP="00805D16">
      <w:pPr>
        <w:spacing w:after="120"/>
        <w:jc w:val="both"/>
        <w:rPr>
          <w:rFonts w:ascii="Arial" w:hAnsi="Arial" w:cs="Arial"/>
          <w:i/>
          <w:sz w:val="18"/>
          <w:szCs w:val="18"/>
        </w:rPr>
      </w:pPr>
    </w:p>
    <w:p w14:paraId="7464FFFD" w14:textId="2457AC73" w:rsidR="00574C25" w:rsidRPr="00310208" w:rsidRDefault="00574C25" w:rsidP="00805D16">
      <w:pPr>
        <w:spacing w:after="120"/>
        <w:jc w:val="both"/>
        <w:rPr>
          <w:rFonts w:ascii="Arial" w:hAnsi="Arial" w:cs="Arial"/>
          <w:i/>
          <w:sz w:val="18"/>
          <w:szCs w:val="18"/>
        </w:rPr>
      </w:pPr>
    </w:p>
    <w:p w14:paraId="527F7E5C" w14:textId="7FF5B179" w:rsidR="00574C25" w:rsidRPr="00310208" w:rsidRDefault="00574C25" w:rsidP="00805D16">
      <w:pPr>
        <w:spacing w:after="120"/>
        <w:jc w:val="both"/>
        <w:rPr>
          <w:rFonts w:ascii="Arial" w:hAnsi="Arial" w:cs="Arial"/>
          <w:i/>
          <w:sz w:val="18"/>
          <w:szCs w:val="18"/>
        </w:rPr>
      </w:pPr>
    </w:p>
    <w:p w14:paraId="0FA65EFA" w14:textId="258F31A2" w:rsidR="00574C25" w:rsidRPr="00310208" w:rsidRDefault="00574C25" w:rsidP="00805D16">
      <w:pPr>
        <w:spacing w:after="120"/>
        <w:jc w:val="both"/>
        <w:rPr>
          <w:rFonts w:ascii="Arial" w:hAnsi="Arial" w:cs="Arial"/>
          <w:i/>
          <w:sz w:val="18"/>
          <w:szCs w:val="18"/>
        </w:rPr>
      </w:pPr>
    </w:p>
    <w:p w14:paraId="299521D5" w14:textId="77777777" w:rsidR="002B294D" w:rsidRPr="00310208" w:rsidRDefault="002B294D" w:rsidP="00805D16">
      <w:pPr>
        <w:spacing w:after="120"/>
        <w:jc w:val="both"/>
        <w:rPr>
          <w:rFonts w:ascii="Arial" w:hAnsi="Arial" w:cs="Arial"/>
          <w:i/>
          <w:sz w:val="18"/>
          <w:szCs w:val="18"/>
        </w:rPr>
      </w:pPr>
    </w:p>
    <w:p w14:paraId="593FB195" w14:textId="77777777" w:rsidR="002B294D" w:rsidRPr="00310208" w:rsidRDefault="002B294D" w:rsidP="00805D16">
      <w:pPr>
        <w:spacing w:after="120"/>
        <w:jc w:val="both"/>
        <w:rPr>
          <w:rFonts w:ascii="Arial" w:hAnsi="Arial" w:cs="Arial"/>
          <w:i/>
          <w:sz w:val="18"/>
          <w:szCs w:val="18"/>
        </w:rPr>
      </w:pPr>
    </w:p>
    <w:p w14:paraId="7B8C8CB9" w14:textId="77777777" w:rsidR="002B294D" w:rsidRDefault="002B294D" w:rsidP="00805D16">
      <w:pPr>
        <w:spacing w:after="120"/>
        <w:jc w:val="both"/>
        <w:rPr>
          <w:rFonts w:ascii="Arial" w:hAnsi="Arial" w:cs="Arial"/>
          <w:i/>
          <w:sz w:val="18"/>
          <w:szCs w:val="18"/>
        </w:rPr>
      </w:pPr>
    </w:p>
    <w:p w14:paraId="3F9B12C4" w14:textId="77777777" w:rsidR="00461504" w:rsidRDefault="00461504" w:rsidP="00805D16">
      <w:pPr>
        <w:spacing w:after="120"/>
        <w:jc w:val="both"/>
        <w:rPr>
          <w:rFonts w:ascii="Arial" w:hAnsi="Arial" w:cs="Arial"/>
          <w:i/>
          <w:sz w:val="18"/>
          <w:szCs w:val="18"/>
        </w:rPr>
      </w:pPr>
    </w:p>
    <w:p w14:paraId="3B2BAF69" w14:textId="77777777" w:rsidR="00461504" w:rsidRDefault="00461504" w:rsidP="00805D16">
      <w:pPr>
        <w:spacing w:after="120"/>
        <w:jc w:val="both"/>
        <w:rPr>
          <w:rFonts w:ascii="Arial" w:hAnsi="Arial" w:cs="Arial"/>
          <w:i/>
          <w:sz w:val="18"/>
          <w:szCs w:val="18"/>
        </w:rPr>
      </w:pPr>
    </w:p>
    <w:p w14:paraId="15F5308E" w14:textId="77777777" w:rsidR="00461504" w:rsidRDefault="00461504" w:rsidP="00805D16">
      <w:pPr>
        <w:spacing w:after="120"/>
        <w:jc w:val="both"/>
        <w:rPr>
          <w:rFonts w:ascii="Arial" w:hAnsi="Arial" w:cs="Arial"/>
          <w:i/>
          <w:sz w:val="18"/>
          <w:szCs w:val="18"/>
        </w:rPr>
      </w:pPr>
    </w:p>
    <w:p w14:paraId="7A547027" w14:textId="77777777" w:rsidR="00461504" w:rsidRDefault="00461504" w:rsidP="00805D16">
      <w:pPr>
        <w:spacing w:after="120"/>
        <w:jc w:val="both"/>
        <w:rPr>
          <w:rFonts w:ascii="Arial" w:hAnsi="Arial" w:cs="Arial"/>
          <w:i/>
          <w:sz w:val="18"/>
          <w:szCs w:val="18"/>
        </w:rPr>
      </w:pPr>
    </w:p>
    <w:p w14:paraId="145F8DB1" w14:textId="77777777" w:rsidR="00461504" w:rsidRDefault="00461504" w:rsidP="00805D16">
      <w:pPr>
        <w:spacing w:after="120"/>
        <w:jc w:val="both"/>
        <w:rPr>
          <w:rFonts w:ascii="Arial" w:hAnsi="Arial" w:cs="Arial"/>
          <w:i/>
          <w:sz w:val="18"/>
          <w:szCs w:val="18"/>
        </w:rPr>
      </w:pPr>
    </w:p>
    <w:p w14:paraId="30CB8D27" w14:textId="77777777" w:rsidR="00461504" w:rsidRDefault="00461504" w:rsidP="00805D16">
      <w:pPr>
        <w:spacing w:after="120"/>
        <w:jc w:val="both"/>
        <w:rPr>
          <w:rFonts w:ascii="Arial" w:hAnsi="Arial" w:cs="Arial"/>
          <w:i/>
          <w:sz w:val="18"/>
          <w:szCs w:val="18"/>
        </w:rPr>
      </w:pPr>
    </w:p>
    <w:p w14:paraId="0BF2E072" w14:textId="77777777" w:rsidR="00461504" w:rsidRDefault="00461504" w:rsidP="00805D16">
      <w:pPr>
        <w:spacing w:after="120"/>
        <w:jc w:val="both"/>
        <w:rPr>
          <w:rFonts w:ascii="Arial" w:hAnsi="Arial" w:cs="Arial"/>
          <w:i/>
          <w:sz w:val="18"/>
          <w:szCs w:val="18"/>
        </w:rPr>
      </w:pPr>
    </w:p>
    <w:p w14:paraId="7F992FA1" w14:textId="77777777" w:rsidR="00461504" w:rsidRDefault="00461504" w:rsidP="00805D16">
      <w:pPr>
        <w:spacing w:after="120"/>
        <w:jc w:val="both"/>
        <w:rPr>
          <w:rFonts w:ascii="Arial" w:hAnsi="Arial" w:cs="Arial"/>
          <w:i/>
          <w:sz w:val="18"/>
          <w:szCs w:val="18"/>
        </w:rPr>
      </w:pPr>
    </w:p>
    <w:p w14:paraId="32C538DD" w14:textId="77777777" w:rsidR="00461504" w:rsidRDefault="00461504" w:rsidP="00805D16">
      <w:pPr>
        <w:spacing w:after="120"/>
        <w:jc w:val="both"/>
        <w:rPr>
          <w:rFonts w:ascii="Arial" w:hAnsi="Arial" w:cs="Arial"/>
          <w:i/>
          <w:sz w:val="18"/>
          <w:szCs w:val="18"/>
        </w:rPr>
      </w:pPr>
    </w:p>
    <w:p w14:paraId="5323360C" w14:textId="77777777" w:rsidR="00461504" w:rsidRDefault="00461504" w:rsidP="00805D16">
      <w:pPr>
        <w:spacing w:after="120"/>
        <w:jc w:val="both"/>
        <w:rPr>
          <w:rFonts w:ascii="Arial" w:hAnsi="Arial" w:cs="Arial"/>
          <w:i/>
          <w:sz w:val="18"/>
          <w:szCs w:val="18"/>
        </w:rPr>
      </w:pPr>
    </w:p>
    <w:p w14:paraId="08DD5A4E" w14:textId="77777777" w:rsidR="00461504" w:rsidRDefault="00461504" w:rsidP="00805D16">
      <w:pPr>
        <w:spacing w:after="120"/>
        <w:jc w:val="both"/>
        <w:rPr>
          <w:rFonts w:ascii="Arial" w:hAnsi="Arial" w:cs="Arial"/>
          <w:i/>
          <w:sz w:val="18"/>
          <w:szCs w:val="18"/>
        </w:rPr>
      </w:pPr>
    </w:p>
    <w:p w14:paraId="2EDE240D" w14:textId="77777777" w:rsidR="00461504" w:rsidRDefault="00461504" w:rsidP="00805D16">
      <w:pPr>
        <w:spacing w:after="120"/>
        <w:jc w:val="both"/>
        <w:rPr>
          <w:rFonts w:ascii="Arial" w:hAnsi="Arial" w:cs="Arial"/>
          <w:i/>
          <w:sz w:val="18"/>
          <w:szCs w:val="18"/>
        </w:rPr>
      </w:pPr>
    </w:p>
    <w:p w14:paraId="1B19C5AA" w14:textId="77777777" w:rsidR="00461504" w:rsidRDefault="00461504" w:rsidP="00805D16">
      <w:pPr>
        <w:spacing w:after="120"/>
        <w:jc w:val="both"/>
        <w:rPr>
          <w:rFonts w:ascii="Arial" w:hAnsi="Arial" w:cs="Arial"/>
          <w:i/>
          <w:sz w:val="18"/>
          <w:szCs w:val="18"/>
        </w:rPr>
      </w:pPr>
    </w:p>
    <w:p w14:paraId="46C0D46A" w14:textId="77777777" w:rsidR="00461504" w:rsidRPr="00310208" w:rsidRDefault="00461504" w:rsidP="00805D16">
      <w:pPr>
        <w:spacing w:after="120"/>
        <w:jc w:val="both"/>
        <w:rPr>
          <w:rFonts w:ascii="Arial" w:hAnsi="Arial" w:cs="Arial"/>
          <w:i/>
          <w:sz w:val="18"/>
          <w:szCs w:val="18"/>
        </w:rPr>
      </w:pPr>
    </w:p>
    <w:p w14:paraId="016FDCFC" w14:textId="468C4C36" w:rsidR="00574C25" w:rsidRPr="00310208" w:rsidRDefault="00574C25" w:rsidP="00805D16">
      <w:pPr>
        <w:spacing w:after="120"/>
        <w:jc w:val="both"/>
        <w:rPr>
          <w:rFonts w:ascii="Arial" w:hAnsi="Arial" w:cs="Arial"/>
          <w:i/>
          <w:sz w:val="18"/>
          <w:szCs w:val="18"/>
        </w:rPr>
      </w:pPr>
    </w:p>
    <w:p w14:paraId="4FD4EF22" w14:textId="77777777" w:rsidR="00A26613" w:rsidRDefault="00A26613" w:rsidP="000C44EA">
      <w:pPr>
        <w:overflowPunct/>
        <w:autoSpaceDE/>
        <w:autoSpaceDN/>
        <w:adjustRightInd/>
        <w:textAlignment w:val="auto"/>
        <w:rPr>
          <w:rFonts w:ascii="Arial" w:hAnsi="Arial" w:cs="Arial"/>
          <w:i/>
          <w:sz w:val="18"/>
          <w:szCs w:val="18"/>
        </w:rPr>
      </w:pPr>
    </w:p>
    <w:p w14:paraId="6BCC7D11" w14:textId="16EAE22F" w:rsidR="000C44EA" w:rsidRPr="00310208" w:rsidRDefault="000C44EA" w:rsidP="000C44EA">
      <w:pPr>
        <w:overflowPunct/>
        <w:autoSpaceDE/>
        <w:autoSpaceDN/>
        <w:adjustRightInd/>
        <w:textAlignment w:val="auto"/>
        <w:rPr>
          <w:rFonts w:ascii="Arial" w:eastAsia="Arial Unicode MS" w:hAnsi="Arial" w:cs="Arial"/>
          <w:kern w:val="2"/>
          <w:szCs w:val="24"/>
          <w:lang w:val="pl-PL" w:eastAsia="hi-IN" w:bidi="hi-IN"/>
        </w:rPr>
      </w:pPr>
      <w:bookmarkStart w:id="1" w:name="_GoBack"/>
      <w:bookmarkEnd w:id="1"/>
      <w:r w:rsidRPr="00310208">
        <w:rPr>
          <w:rFonts w:ascii="Arial" w:eastAsia="Arial Unicode MS" w:hAnsi="Arial" w:cs="Arial"/>
          <w:i/>
          <w:kern w:val="2"/>
          <w:sz w:val="22"/>
          <w:szCs w:val="22"/>
          <w:lang w:val="pl-PL" w:eastAsia="hi-IN" w:bidi="hi-IN"/>
        </w:rPr>
        <w:lastRenderedPageBreak/>
        <w:t xml:space="preserve">Załącznik nr 4  do SWZ </w:t>
      </w:r>
    </w:p>
    <w:p w14:paraId="1EE6E532" w14:textId="77777777" w:rsidR="000C44EA" w:rsidRPr="00310208" w:rsidRDefault="000C44EA" w:rsidP="000C44EA">
      <w:pPr>
        <w:overflowPunct/>
        <w:autoSpaceDE/>
        <w:autoSpaceDN/>
        <w:adjustRightInd/>
        <w:textAlignment w:val="auto"/>
        <w:rPr>
          <w:rFonts w:ascii="Arial" w:eastAsia="Arial Unicode MS" w:hAnsi="Arial" w:cs="Arial"/>
          <w:kern w:val="2"/>
          <w:szCs w:val="24"/>
          <w:lang w:val="pl-PL" w:eastAsia="hi-IN" w:bidi="hi-IN"/>
        </w:rPr>
      </w:pPr>
    </w:p>
    <w:p w14:paraId="1AF377EC" w14:textId="77777777" w:rsidR="000C44EA" w:rsidRPr="00310208" w:rsidRDefault="000C44EA" w:rsidP="000C44EA">
      <w:pPr>
        <w:widowControl/>
        <w:suppressAutoHyphens w:val="0"/>
        <w:overflowPunct/>
        <w:autoSpaceDE/>
        <w:autoSpaceDN/>
        <w:adjustRightInd/>
        <w:spacing w:before="120" w:after="120"/>
        <w:jc w:val="center"/>
        <w:textAlignment w:val="auto"/>
        <w:rPr>
          <w:rFonts w:ascii="Arial" w:eastAsia="Calibri" w:hAnsi="Arial" w:cs="Arial"/>
          <w:b/>
          <w:caps/>
          <w:kern w:val="0"/>
          <w:sz w:val="20"/>
          <w:lang w:val="pl-PL" w:eastAsia="en-GB"/>
        </w:rPr>
      </w:pPr>
      <w:r w:rsidRPr="00310208">
        <w:rPr>
          <w:rFonts w:ascii="Arial" w:eastAsia="Calibri" w:hAnsi="Arial" w:cs="Arial"/>
          <w:b/>
          <w:caps/>
          <w:kern w:val="0"/>
          <w:sz w:val="20"/>
          <w:lang w:val="pl-PL" w:eastAsia="en-GB"/>
        </w:rPr>
        <w:t>Standardowy formularz jednolitego europejskiego dokumentu zamówienia</w:t>
      </w:r>
    </w:p>
    <w:p w14:paraId="094C5A86"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kern w:val="0"/>
          <w:sz w:val="20"/>
          <w:lang w:val="pl-PL" w:eastAsia="en-GB"/>
        </w:rPr>
      </w:pPr>
      <w:r w:rsidRPr="00310208">
        <w:rPr>
          <w:rFonts w:ascii="Arial" w:eastAsia="Calibri" w:hAnsi="Arial" w:cs="Arial"/>
          <w:b/>
          <w:kern w:val="0"/>
          <w:sz w:val="20"/>
          <w:lang w:val="pl-PL" w:eastAsia="en-GB"/>
        </w:rPr>
        <w:t>Część I: Informacje dotyczące postępowania o udzielenie zamówienia oraz instytucji zamawiającej lub podmiotu zamawiającego</w:t>
      </w:r>
    </w:p>
    <w:p w14:paraId="51398C96" w14:textId="77777777" w:rsidR="000C44EA" w:rsidRPr="00310208" w:rsidRDefault="000C44EA" w:rsidP="000C44EA">
      <w:pPr>
        <w:pBdr>
          <w:top w:val="single" w:sz="4" w:space="1" w:color="000000"/>
          <w:left w:val="single" w:sz="4" w:space="4" w:color="000000"/>
          <w:bottom w:val="single" w:sz="4" w:space="1" w:color="000000"/>
          <w:right w:val="single" w:sz="4" w:space="4" w:color="000000"/>
        </w:pBdr>
        <w:shd w:val="clear" w:color="auto" w:fill="BFBFBF"/>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i/>
          <w:kern w:val="2"/>
          <w:sz w:val="20"/>
          <w:lang w:val="pl-PL" w:eastAsia="hi-IN" w:bidi="hi-IN"/>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310208">
        <w:rPr>
          <w:rFonts w:ascii="Arial" w:eastAsia="Arial Unicode MS" w:hAnsi="Arial" w:cs="Arial"/>
          <w:b/>
          <w:i/>
          <w:kern w:val="2"/>
          <w:sz w:val="20"/>
          <w:vertAlign w:val="superscript"/>
          <w:lang w:val="pl-PL" w:eastAsia="hi-IN" w:bidi="hi-IN"/>
        </w:rPr>
        <w:footnoteReference w:id="1"/>
      </w:r>
      <w:r w:rsidRPr="00310208">
        <w:rPr>
          <w:rFonts w:ascii="Arial" w:eastAsia="Arial Unicode MS" w:hAnsi="Arial" w:cs="Arial"/>
          <w:b/>
          <w:i/>
          <w:kern w:val="2"/>
          <w:sz w:val="20"/>
          <w:lang w:val="pl-PL" w:eastAsia="hi-IN" w:bidi="hi-IN"/>
        </w:rPr>
        <w:t>.</w:t>
      </w:r>
      <w:r w:rsidRPr="00310208">
        <w:rPr>
          <w:rFonts w:ascii="Arial" w:eastAsia="Arial Unicode MS" w:hAnsi="Arial" w:cs="Arial"/>
          <w:b/>
          <w:kern w:val="2"/>
          <w:sz w:val="20"/>
          <w:lang w:val="pl-PL" w:eastAsia="hi-IN" w:bidi="hi-IN"/>
        </w:rPr>
        <w:t>Adres publikacyjny stosownego ogłoszenia</w:t>
      </w:r>
      <w:r w:rsidRPr="00310208">
        <w:rPr>
          <w:rFonts w:ascii="Arial" w:eastAsia="Arial Unicode MS" w:hAnsi="Arial" w:cs="Arial"/>
          <w:b/>
          <w:i/>
          <w:kern w:val="2"/>
          <w:sz w:val="20"/>
          <w:vertAlign w:val="superscript"/>
          <w:lang w:val="pl-PL" w:eastAsia="hi-IN" w:bidi="hi-IN"/>
        </w:rPr>
        <w:footnoteReference w:id="2"/>
      </w:r>
      <w:r w:rsidRPr="00310208">
        <w:rPr>
          <w:rFonts w:ascii="Arial" w:eastAsia="Arial Unicode MS" w:hAnsi="Arial" w:cs="Arial"/>
          <w:b/>
          <w:kern w:val="2"/>
          <w:sz w:val="20"/>
          <w:lang w:val="pl-PL" w:eastAsia="hi-IN" w:bidi="hi-IN"/>
        </w:rPr>
        <w:t xml:space="preserve"> w Dzienniku Urzędowym Unii Europejskiej:</w:t>
      </w:r>
    </w:p>
    <w:p w14:paraId="27D34264" w14:textId="77777777" w:rsidR="000C44EA" w:rsidRPr="00310208" w:rsidRDefault="000C44EA" w:rsidP="000C44EA">
      <w:pPr>
        <w:pBdr>
          <w:top w:val="single" w:sz="4" w:space="1" w:color="000000"/>
          <w:left w:val="single" w:sz="4" w:space="4" w:color="000000"/>
          <w:bottom w:val="single" w:sz="4" w:space="1" w:color="000000"/>
          <w:right w:val="single" w:sz="4" w:space="4" w:color="000000"/>
        </w:pBdr>
        <w:shd w:val="clear" w:color="auto" w:fill="BFBFBF"/>
        <w:overflowPunct/>
        <w:autoSpaceDE/>
        <w:autoSpaceDN/>
        <w:adjustRightInd/>
        <w:textAlignment w:val="auto"/>
        <w:rPr>
          <w:rFonts w:ascii="Arial" w:eastAsia="Arial Unicode MS" w:hAnsi="Arial" w:cs="Arial"/>
          <w:b/>
          <w:kern w:val="2"/>
          <w:sz w:val="20"/>
          <w:lang w:val="en-US" w:eastAsia="hi-IN" w:bidi="hi-IN"/>
        </w:rPr>
      </w:pPr>
      <w:proofErr w:type="spellStart"/>
      <w:r w:rsidRPr="00310208">
        <w:rPr>
          <w:rFonts w:ascii="Arial" w:eastAsia="Arial Unicode MS" w:hAnsi="Arial" w:cs="Arial"/>
          <w:b/>
          <w:kern w:val="2"/>
          <w:sz w:val="20"/>
          <w:lang w:val="en-US" w:eastAsia="hi-IN" w:bidi="hi-IN"/>
        </w:rPr>
        <w:t>Dz.U</w:t>
      </w:r>
      <w:proofErr w:type="spellEnd"/>
      <w:r w:rsidRPr="00310208">
        <w:rPr>
          <w:rFonts w:ascii="Arial" w:eastAsia="Arial Unicode MS" w:hAnsi="Arial" w:cs="Arial"/>
          <w:b/>
          <w:kern w:val="2"/>
          <w:sz w:val="20"/>
          <w:lang w:val="en-US" w:eastAsia="hi-IN" w:bidi="hi-IN"/>
        </w:rPr>
        <w:t xml:space="preserve">. UE S </w:t>
      </w:r>
      <w:proofErr w:type="spellStart"/>
      <w:r w:rsidRPr="00310208">
        <w:rPr>
          <w:rFonts w:ascii="Arial" w:eastAsia="Arial Unicode MS" w:hAnsi="Arial" w:cs="Arial"/>
          <w:b/>
          <w:kern w:val="2"/>
          <w:sz w:val="20"/>
          <w:lang w:val="en-US" w:eastAsia="hi-IN" w:bidi="hi-IN"/>
        </w:rPr>
        <w:t>numer</w:t>
      </w:r>
      <w:proofErr w:type="spellEnd"/>
      <w:r w:rsidRPr="00310208">
        <w:rPr>
          <w:rFonts w:ascii="Arial" w:eastAsia="Arial Unicode MS" w:hAnsi="Arial" w:cs="Arial"/>
          <w:b/>
          <w:kern w:val="2"/>
          <w:sz w:val="20"/>
          <w:lang w:val="en-US" w:eastAsia="hi-IN" w:bidi="hi-IN"/>
        </w:rPr>
        <w:t xml:space="preserve">[], data[], </w:t>
      </w:r>
      <w:proofErr w:type="spellStart"/>
      <w:r w:rsidRPr="00310208">
        <w:rPr>
          <w:rFonts w:ascii="Arial" w:eastAsia="Arial Unicode MS" w:hAnsi="Arial" w:cs="Arial"/>
          <w:b/>
          <w:kern w:val="2"/>
          <w:sz w:val="20"/>
          <w:lang w:val="en-US" w:eastAsia="hi-IN" w:bidi="hi-IN"/>
        </w:rPr>
        <w:t>strona</w:t>
      </w:r>
      <w:proofErr w:type="spellEnd"/>
      <w:r w:rsidRPr="00310208">
        <w:rPr>
          <w:rFonts w:ascii="Arial" w:eastAsia="Arial Unicode MS" w:hAnsi="Arial" w:cs="Arial"/>
          <w:b/>
          <w:kern w:val="2"/>
          <w:sz w:val="20"/>
          <w:lang w:val="en-US" w:eastAsia="hi-IN" w:bidi="hi-IN"/>
        </w:rPr>
        <w:t xml:space="preserve"> [], </w:t>
      </w:r>
    </w:p>
    <w:p w14:paraId="6EA6BF61" w14:textId="77777777" w:rsidR="000C44EA" w:rsidRPr="00310208" w:rsidRDefault="000C44EA" w:rsidP="000C44EA">
      <w:pPr>
        <w:pBdr>
          <w:top w:val="single" w:sz="4" w:space="1" w:color="000000"/>
          <w:left w:val="single" w:sz="4" w:space="4" w:color="000000"/>
          <w:bottom w:val="single" w:sz="4" w:space="1" w:color="000000"/>
          <w:right w:val="single" w:sz="4" w:space="4" w:color="000000"/>
        </w:pBdr>
        <w:shd w:val="clear" w:color="auto" w:fill="BFBFBF"/>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 xml:space="preserve">Numer ogłoszenia w Dz.U. S: </w:t>
      </w:r>
    </w:p>
    <w:p w14:paraId="0E08F044" w14:textId="77777777" w:rsidR="000C44EA" w:rsidRPr="00310208" w:rsidRDefault="000C44EA" w:rsidP="000C44EA">
      <w:pPr>
        <w:pBdr>
          <w:top w:val="single" w:sz="4" w:space="1" w:color="000000"/>
          <w:left w:val="single" w:sz="4" w:space="4" w:color="000000"/>
          <w:bottom w:val="single" w:sz="4" w:space="1" w:color="000000"/>
          <w:right w:val="single" w:sz="4" w:space="4" w:color="000000"/>
        </w:pBdr>
        <w:shd w:val="clear" w:color="auto" w:fill="BFBFBF"/>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Jeżeli nie opublikowano zaproszenia do ubiegania się o zamówienie w Dz.U., instytucja zamawiająca lub podmiot zamawiający muszą wypełnić informacje umożliwiające jednoznaczne zidentyfikowanie postępowania o udzielenie zamówienia:</w:t>
      </w:r>
    </w:p>
    <w:p w14:paraId="07F61648" w14:textId="77777777" w:rsidR="000C44EA" w:rsidRPr="00310208" w:rsidRDefault="000C44EA" w:rsidP="000C44EA">
      <w:pPr>
        <w:pBdr>
          <w:top w:val="single" w:sz="4" w:space="1" w:color="000000"/>
          <w:left w:val="single" w:sz="4" w:space="4" w:color="000000"/>
          <w:bottom w:val="single" w:sz="4" w:space="1" w:color="000000"/>
          <w:right w:val="single" w:sz="4" w:space="4" w:color="000000"/>
        </w:pBdr>
        <w:shd w:val="clear" w:color="auto" w:fill="BFBFBF"/>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06C176C4"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kern w:val="0"/>
          <w:sz w:val="20"/>
          <w:lang w:val="pl-PL" w:eastAsia="en-GB"/>
        </w:rPr>
      </w:pPr>
      <w:r w:rsidRPr="00310208">
        <w:rPr>
          <w:rFonts w:ascii="Arial" w:eastAsia="Calibri" w:hAnsi="Arial" w:cs="Arial"/>
          <w:b/>
          <w:smallCaps/>
          <w:kern w:val="0"/>
          <w:sz w:val="20"/>
          <w:lang w:val="pl-PL" w:eastAsia="en-GB"/>
        </w:rPr>
        <w:t>Informacje na temat postępowania o udzielenie zamówienia</w:t>
      </w:r>
    </w:p>
    <w:p w14:paraId="46F5EFEE" w14:textId="77777777" w:rsidR="000C44EA" w:rsidRPr="00310208" w:rsidRDefault="000C44EA" w:rsidP="000C44EA">
      <w:pPr>
        <w:pBdr>
          <w:top w:val="single" w:sz="4" w:space="1" w:color="000000"/>
          <w:left w:val="single" w:sz="4" w:space="4" w:color="000000"/>
          <w:bottom w:val="single" w:sz="4" w:space="1" w:color="000000"/>
          <w:right w:val="single" w:sz="4" w:space="4" w:color="000000"/>
        </w:pBdr>
        <w:shd w:val="clear" w:color="auto" w:fill="BFBFBF"/>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b/>
          <w:kern w:val="2"/>
          <w:sz w:val="20"/>
          <w:lang w:val="pl-PL" w:eastAsia="hi-IN" w:bidi="hi-IN"/>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9289" w:type="dxa"/>
        <w:tblInd w:w="-216" w:type="dxa"/>
        <w:tblLook w:val="04A0" w:firstRow="1" w:lastRow="0" w:firstColumn="1" w:lastColumn="0" w:noHBand="0" w:noVBand="1"/>
      </w:tblPr>
      <w:tblGrid>
        <w:gridCol w:w="4644"/>
        <w:gridCol w:w="4645"/>
      </w:tblGrid>
      <w:tr w:rsidR="000C44EA" w:rsidRPr="00310208" w14:paraId="4371BCF9" w14:textId="77777777" w:rsidTr="00501E28">
        <w:trPr>
          <w:trHeight w:val="349"/>
        </w:trPr>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402562D" w14:textId="77777777" w:rsidR="000C44EA" w:rsidRPr="00310208" w:rsidRDefault="000C44EA" w:rsidP="000C44EA">
            <w:pPr>
              <w:overflowPunct/>
              <w:autoSpaceDE/>
              <w:autoSpaceDN/>
              <w:adjustRightInd/>
              <w:textAlignment w:val="auto"/>
              <w:rPr>
                <w:rFonts w:ascii="Arial" w:eastAsia="Arial Unicode MS" w:hAnsi="Arial" w:cs="Arial"/>
                <w:b/>
                <w:i/>
                <w:kern w:val="2"/>
                <w:sz w:val="20"/>
                <w:lang w:val="pl-PL" w:eastAsia="hi-IN" w:bidi="hi-IN"/>
              </w:rPr>
            </w:pPr>
            <w:r w:rsidRPr="00310208">
              <w:rPr>
                <w:rFonts w:ascii="Arial" w:eastAsia="Arial Unicode MS" w:hAnsi="Arial" w:cs="Arial"/>
                <w:b/>
                <w:kern w:val="2"/>
                <w:sz w:val="20"/>
                <w:lang w:val="pl-PL" w:eastAsia="hi-IN" w:bidi="hi-IN"/>
              </w:rPr>
              <w:t>Tożsamość zamawiającego</w:t>
            </w:r>
            <w:r w:rsidRPr="00310208">
              <w:rPr>
                <w:rFonts w:ascii="Arial" w:eastAsia="Arial Unicode MS" w:hAnsi="Arial" w:cs="Arial"/>
                <w:b/>
                <w:i/>
                <w:kern w:val="2"/>
                <w:sz w:val="20"/>
                <w:vertAlign w:val="superscript"/>
                <w:lang w:val="pl-PL" w:eastAsia="hi-IN" w:bidi="hi-IN"/>
              </w:rPr>
              <w:footnoteReference w:id="3"/>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48B0D896" w14:textId="77777777" w:rsidR="000C44EA" w:rsidRPr="00310208" w:rsidRDefault="000C44EA" w:rsidP="000C44EA">
            <w:pPr>
              <w:overflowPunct/>
              <w:autoSpaceDE/>
              <w:autoSpaceDN/>
              <w:adjustRightInd/>
              <w:textAlignment w:val="auto"/>
              <w:rPr>
                <w:rFonts w:ascii="Arial" w:eastAsia="Arial Unicode MS" w:hAnsi="Arial" w:cs="Arial"/>
                <w:b/>
                <w:i/>
                <w:kern w:val="2"/>
                <w:sz w:val="20"/>
                <w:lang w:val="pl-PL" w:eastAsia="hi-IN" w:bidi="hi-IN"/>
              </w:rPr>
            </w:pPr>
            <w:r w:rsidRPr="00310208">
              <w:rPr>
                <w:rFonts w:ascii="Arial" w:eastAsia="Arial Unicode MS" w:hAnsi="Arial" w:cs="Arial"/>
                <w:b/>
                <w:kern w:val="2"/>
                <w:sz w:val="20"/>
                <w:lang w:val="pl-PL" w:eastAsia="hi-IN" w:bidi="hi-IN"/>
              </w:rPr>
              <w:t>Odpowiedź:</w:t>
            </w:r>
          </w:p>
        </w:tc>
      </w:tr>
      <w:tr w:rsidR="000C44EA" w:rsidRPr="00310208" w14:paraId="57C5DC72" w14:textId="77777777" w:rsidTr="00501E28">
        <w:trPr>
          <w:trHeight w:val="349"/>
        </w:trPr>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D6B650F"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xml:space="preserve">Nazwa: </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C10F107"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Specjalistyczny Szpital im. dra Alfreda Sokołowskiego</w:t>
            </w:r>
          </w:p>
          <w:p w14:paraId="50FB67B1"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p>
        </w:tc>
      </w:tr>
      <w:tr w:rsidR="000C44EA" w:rsidRPr="00310208" w14:paraId="2C46B225" w14:textId="77777777" w:rsidTr="00501E28">
        <w:trPr>
          <w:trHeight w:val="485"/>
        </w:trPr>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CA6F7E0" w14:textId="77777777" w:rsidR="000C44EA" w:rsidRPr="00310208" w:rsidRDefault="000C44EA" w:rsidP="000C44EA">
            <w:pPr>
              <w:overflowPunct/>
              <w:autoSpaceDE/>
              <w:autoSpaceDN/>
              <w:adjustRightInd/>
              <w:textAlignment w:val="auto"/>
              <w:rPr>
                <w:rFonts w:ascii="Arial" w:eastAsia="Arial Unicode MS" w:hAnsi="Arial" w:cs="Arial"/>
                <w:b/>
                <w:i/>
                <w:kern w:val="2"/>
                <w:sz w:val="20"/>
                <w:lang w:val="pl-PL" w:eastAsia="hi-IN" w:bidi="hi-IN"/>
              </w:rPr>
            </w:pPr>
            <w:r w:rsidRPr="00310208">
              <w:rPr>
                <w:rFonts w:ascii="Arial" w:eastAsia="Arial Unicode MS" w:hAnsi="Arial" w:cs="Arial"/>
                <w:b/>
                <w:i/>
                <w:kern w:val="2"/>
                <w:sz w:val="20"/>
                <w:lang w:val="pl-PL" w:eastAsia="hi-IN" w:bidi="hi-IN"/>
              </w:rPr>
              <w:t>Jakiego zamówienia dotyczy niniejszy dokument?</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C802CE3" w14:textId="77777777" w:rsidR="000C44EA" w:rsidRPr="00310208" w:rsidRDefault="000C44EA" w:rsidP="000C44EA">
            <w:pPr>
              <w:overflowPunct/>
              <w:autoSpaceDE/>
              <w:autoSpaceDN/>
              <w:adjustRightInd/>
              <w:textAlignment w:val="auto"/>
              <w:rPr>
                <w:rFonts w:ascii="Arial" w:eastAsia="Arial Unicode MS" w:hAnsi="Arial" w:cs="Arial"/>
                <w:b/>
                <w:i/>
                <w:kern w:val="2"/>
                <w:sz w:val="20"/>
                <w:lang w:val="pl-PL" w:eastAsia="hi-IN" w:bidi="hi-IN"/>
              </w:rPr>
            </w:pPr>
            <w:r w:rsidRPr="00310208">
              <w:rPr>
                <w:rFonts w:ascii="Arial" w:eastAsia="Arial Unicode MS" w:hAnsi="Arial" w:cs="Arial"/>
                <w:b/>
                <w:i/>
                <w:kern w:val="2"/>
                <w:sz w:val="20"/>
                <w:lang w:val="pl-PL" w:eastAsia="hi-IN" w:bidi="hi-IN"/>
              </w:rPr>
              <w:t>Odpowiedź:</w:t>
            </w:r>
          </w:p>
        </w:tc>
      </w:tr>
      <w:tr w:rsidR="000C44EA" w:rsidRPr="00310208" w14:paraId="3C9E8271" w14:textId="77777777" w:rsidTr="00501E28">
        <w:trPr>
          <w:trHeight w:val="484"/>
        </w:trPr>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F2CF954"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Tytuł lub krótki opis udzielanego zamówienia</w:t>
            </w:r>
            <w:r w:rsidRPr="00310208">
              <w:rPr>
                <w:rFonts w:ascii="Arial" w:eastAsia="Arial Unicode MS" w:hAnsi="Arial" w:cs="Arial"/>
                <w:kern w:val="2"/>
                <w:sz w:val="20"/>
                <w:vertAlign w:val="superscript"/>
                <w:lang w:val="pl-PL" w:eastAsia="hi-IN" w:bidi="hi-IN"/>
              </w:rPr>
              <w:footnoteReference w:id="4"/>
            </w:r>
            <w:r w:rsidRPr="00310208">
              <w:rPr>
                <w:rFonts w:ascii="Arial" w:eastAsia="Arial Unicode MS" w:hAnsi="Arial" w:cs="Arial"/>
                <w:kern w:val="2"/>
                <w:sz w:val="20"/>
                <w:lang w:val="pl-PL" w:eastAsia="hi-IN" w:bidi="hi-IN"/>
              </w:rPr>
              <w:t>:</w:t>
            </w:r>
          </w:p>
        </w:tc>
        <w:tc>
          <w:tcPr>
            <w:tcW w:w="46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13048" w14:textId="26570A02" w:rsidR="00D77020" w:rsidRPr="0045665A" w:rsidRDefault="00F55E2F" w:rsidP="00D77020">
            <w:pPr>
              <w:jc w:val="both"/>
              <w:rPr>
                <w:rFonts w:ascii="Arial" w:hAnsi="Arial" w:cs="Arial"/>
                <w:b/>
                <w:sz w:val="20"/>
              </w:rPr>
            </w:pPr>
            <w:r w:rsidRPr="0045665A">
              <w:rPr>
                <w:rFonts w:ascii="Arial" w:hAnsi="Arial" w:cs="Arial"/>
                <w:b/>
                <w:sz w:val="20"/>
              </w:rPr>
              <w:t xml:space="preserve">Dostawa </w:t>
            </w:r>
            <w:r w:rsidR="000079B4" w:rsidRPr="0045665A">
              <w:rPr>
                <w:rFonts w:ascii="Arial" w:hAnsi="Arial" w:cs="Arial"/>
                <w:b/>
                <w:sz w:val="20"/>
              </w:rPr>
              <w:t xml:space="preserve">sprzętu i wyposażenia </w:t>
            </w:r>
            <w:r w:rsidR="00D77020" w:rsidRPr="0045665A">
              <w:rPr>
                <w:rFonts w:ascii="Arial" w:hAnsi="Arial" w:cs="Arial"/>
                <w:b/>
                <w:sz w:val="20"/>
              </w:rPr>
              <w:t xml:space="preserve">w ramach Krajowego Planu Odbudowy i Zwiększenia Odporności: Inwestycja D1.1.1 Rozwój i </w:t>
            </w:r>
            <w:r w:rsidR="00D77020" w:rsidRPr="0045665A">
              <w:rPr>
                <w:rFonts w:ascii="Arial" w:hAnsi="Arial" w:cs="Arial"/>
                <w:b/>
                <w:sz w:val="20"/>
              </w:rPr>
              <w:lastRenderedPageBreak/>
              <w:t>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w:t>
            </w:r>
            <w:r w:rsidR="00334B64" w:rsidRPr="0045665A">
              <w:rPr>
                <w:rFonts w:ascii="Arial" w:hAnsi="Arial" w:cs="Arial"/>
                <w:b/>
                <w:sz w:val="20"/>
              </w:rPr>
              <w:t>- powtórka</w:t>
            </w:r>
          </w:p>
          <w:p w14:paraId="6B65D4B8" w14:textId="2C0B38DD" w:rsidR="000C44EA" w:rsidRPr="00310208" w:rsidRDefault="000C44EA" w:rsidP="00490D1B">
            <w:pPr>
              <w:widowControl/>
              <w:suppressAutoHyphens w:val="0"/>
              <w:overflowPunct/>
              <w:autoSpaceDE/>
              <w:autoSpaceDN/>
              <w:adjustRightInd/>
              <w:jc w:val="center"/>
              <w:textAlignment w:val="auto"/>
              <w:rPr>
                <w:rFonts w:ascii="Arial" w:hAnsi="Arial" w:cs="Arial"/>
                <w:b/>
                <w:color w:val="FF0000"/>
                <w:sz w:val="20"/>
              </w:rPr>
            </w:pPr>
          </w:p>
        </w:tc>
      </w:tr>
      <w:tr w:rsidR="000C44EA" w:rsidRPr="00310208" w14:paraId="554C1918" w14:textId="77777777" w:rsidTr="00501E28">
        <w:trPr>
          <w:trHeight w:val="484"/>
        </w:trPr>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7FEFC99"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lastRenderedPageBreak/>
              <w:t>Numer referencyjny nadany sprawie przez instytucję zamawiającą lub podmiot zamawiający (</w:t>
            </w:r>
            <w:r w:rsidRPr="00310208">
              <w:rPr>
                <w:rFonts w:ascii="Arial" w:eastAsia="Arial Unicode MS" w:hAnsi="Arial" w:cs="Arial"/>
                <w:i/>
                <w:kern w:val="2"/>
                <w:sz w:val="20"/>
                <w:lang w:val="pl-PL" w:eastAsia="hi-IN" w:bidi="hi-IN"/>
              </w:rPr>
              <w:t>jeżeli dotyczy</w:t>
            </w:r>
            <w:r w:rsidRPr="00310208">
              <w:rPr>
                <w:rFonts w:ascii="Arial" w:eastAsia="Arial Unicode MS" w:hAnsi="Arial" w:cs="Arial"/>
                <w:kern w:val="2"/>
                <w:sz w:val="20"/>
                <w:lang w:val="pl-PL" w:eastAsia="hi-IN" w:bidi="hi-IN"/>
              </w:rPr>
              <w:t>)</w:t>
            </w:r>
            <w:r w:rsidRPr="00310208">
              <w:rPr>
                <w:rFonts w:ascii="Arial" w:eastAsia="Arial Unicode MS" w:hAnsi="Arial" w:cs="Arial"/>
                <w:kern w:val="2"/>
                <w:sz w:val="20"/>
                <w:vertAlign w:val="superscript"/>
                <w:lang w:val="pl-PL" w:eastAsia="hi-IN" w:bidi="hi-IN"/>
              </w:rPr>
              <w:footnoteReference w:id="5"/>
            </w:r>
            <w:r w:rsidRPr="00310208">
              <w:rPr>
                <w:rFonts w:ascii="Arial" w:eastAsia="Arial Unicode MS" w:hAnsi="Arial" w:cs="Arial"/>
                <w:kern w:val="2"/>
                <w:sz w:val="20"/>
                <w:lang w:val="pl-PL" w:eastAsia="hi-IN" w:bidi="hi-IN"/>
              </w:rPr>
              <w:t>:</w:t>
            </w:r>
          </w:p>
        </w:tc>
        <w:tc>
          <w:tcPr>
            <w:tcW w:w="46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D415C" w14:textId="77777777" w:rsidR="000C44EA" w:rsidRPr="00310208" w:rsidRDefault="000C44EA" w:rsidP="000C44EA">
            <w:pPr>
              <w:overflowPunct/>
              <w:autoSpaceDE/>
              <w:autoSpaceDN/>
              <w:adjustRightInd/>
              <w:jc w:val="center"/>
              <w:textAlignment w:val="auto"/>
              <w:rPr>
                <w:rFonts w:ascii="Arial" w:eastAsia="Arial Unicode MS" w:hAnsi="Arial" w:cs="Arial"/>
                <w:b/>
                <w:kern w:val="2"/>
                <w:sz w:val="20"/>
                <w:lang w:val="pl-PL" w:eastAsia="hi-IN" w:bidi="hi-IN"/>
              </w:rPr>
            </w:pPr>
          </w:p>
          <w:p w14:paraId="6F316712" w14:textId="378F859F" w:rsidR="000C44EA" w:rsidRPr="00310208" w:rsidRDefault="00C5465E" w:rsidP="00EC29F1">
            <w:pPr>
              <w:overflowPunct/>
              <w:autoSpaceDE/>
              <w:autoSpaceDN/>
              <w:adjustRightInd/>
              <w:jc w:val="center"/>
              <w:rPr>
                <w:rFonts w:ascii="Arial" w:eastAsia="Arial Unicode MS" w:hAnsi="Arial" w:cs="Arial"/>
                <w:kern w:val="2"/>
                <w:sz w:val="20"/>
                <w:lang w:val="pl-PL" w:eastAsia="hi-IN" w:bidi="hi-IN"/>
              </w:rPr>
            </w:pPr>
            <w:r w:rsidRPr="00310208">
              <w:rPr>
                <w:rFonts w:ascii="Arial" w:hAnsi="Arial" w:cs="Arial"/>
                <w:b/>
                <w:sz w:val="20"/>
              </w:rPr>
              <w:t xml:space="preserve">  </w:t>
            </w:r>
            <w:r w:rsidR="00401635" w:rsidRPr="00310208">
              <w:rPr>
                <w:rFonts w:ascii="Arial" w:hAnsi="Arial" w:cs="Arial"/>
                <w:b/>
                <w:sz w:val="20"/>
              </w:rPr>
              <w:t>Zp/</w:t>
            </w:r>
            <w:r w:rsidR="00334B64" w:rsidRPr="00310208">
              <w:rPr>
                <w:rFonts w:ascii="Arial" w:hAnsi="Arial" w:cs="Arial"/>
                <w:b/>
                <w:sz w:val="20"/>
              </w:rPr>
              <w:t>20</w:t>
            </w:r>
            <w:r w:rsidR="000C44EA" w:rsidRPr="00310208">
              <w:rPr>
                <w:rFonts w:ascii="Arial" w:hAnsi="Arial" w:cs="Arial"/>
                <w:b/>
                <w:sz w:val="20"/>
              </w:rPr>
              <w:t>/PN/2</w:t>
            </w:r>
            <w:r w:rsidR="00334B64" w:rsidRPr="00310208">
              <w:rPr>
                <w:rFonts w:ascii="Arial" w:hAnsi="Arial" w:cs="Arial"/>
                <w:b/>
                <w:sz w:val="20"/>
              </w:rPr>
              <w:t>6</w:t>
            </w:r>
          </w:p>
        </w:tc>
      </w:tr>
    </w:tbl>
    <w:p w14:paraId="636B9BC9" w14:textId="77777777" w:rsidR="000C44EA" w:rsidRPr="00310208" w:rsidRDefault="000C44EA" w:rsidP="000C44EA">
      <w:pPr>
        <w:pBdr>
          <w:top w:val="single" w:sz="4" w:space="1" w:color="000000"/>
          <w:left w:val="single" w:sz="4" w:space="4" w:color="000000"/>
          <w:bottom w:val="single" w:sz="4" w:space="1" w:color="000000"/>
          <w:right w:val="single" w:sz="4" w:space="4" w:color="000000"/>
        </w:pBdr>
        <w:shd w:val="clear" w:color="auto" w:fill="BFBFBF"/>
        <w:tabs>
          <w:tab w:val="left" w:pos="4644"/>
        </w:tabs>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b/>
          <w:kern w:val="2"/>
          <w:sz w:val="20"/>
          <w:lang w:val="pl-PL" w:eastAsia="hi-IN" w:bidi="hi-IN"/>
        </w:rPr>
        <w:t>Wszystkie pozostałe informacje we wszystkich sekcjach jednolitego europejskiego dokumentu zamówienia powinien wypełnić wykonawca</w:t>
      </w:r>
      <w:r w:rsidRPr="00310208">
        <w:rPr>
          <w:rFonts w:ascii="Arial" w:eastAsia="Arial Unicode MS" w:hAnsi="Arial" w:cs="Arial"/>
          <w:b/>
          <w:i/>
          <w:kern w:val="2"/>
          <w:sz w:val="20"/>
          <w:lang w:val="pl-PL" w:eastAsia="hi-IN" w:bidi="hi-IN"/>
        </w:rPr>
        <w:t>.</w:t>
      </w:r>
    </w:p>
    <w:p w14:paraId="324467B4" w14:textId="7F2D10A8" w:rsidR="000C44EA" w:rsidRPr="00310208" w:rsidRDefault="00B97C45" w:rsidP="00B97C45">
      <w:pPr>
        <w:keepNext/>
        <w:widowControl/>
        <w:tabs>
          <w:tab w:val="center" w:pos="4535"/>
          <w:tab w:val="left" w:pos="7281"/>
        </w:tabs>
        <w:suppressAutoHyphens w:val="0"/>
        <w:overflowPunct/>
        <w:autoSpaceDE/>
        <w:autoSpaceDN/>
        <w:adjustRightInd/>
        <w:spacing w:before="120" w:after="360"/>
        <w:textAlignment w:val="auto"/>
        <w:rPr>
          <w:rFonts w:ascii="Arial" w:eastAsia="Calibri" w:hAnsi="Arial" w:cs="Arial"/>
          <w:b/>
          <w:kern w:val="0"/>
          <w:sz w:val="20"/>
          <w:lang w:val="pl-PL" w:eastAsia="en-GB"/>
        </w:rPr>
      </w:pPr>
      <w:r w:rsidRPr="00310208">
        <w:rPr>
          <w:rFonts w:ascii="Arial" w:eastAsia="Calibri" w:hAnsi="Arial" w:cs="Arial"/>
          <w:b/>
          <w:kern w:val="0"/>
          <w:sz w:val="20"/>
          <w:lang w:val="pl-PL" w:eastAsia="en-GB"/>
        </w:rPr>
        <w:tab/>
      </w:r>
      <w:r w:rsidR="000C44EA" w:rsidRPr="00310208">
        <w:rPr>
          <w:rFonts w:ascii="Arial" w:eastAsia="Calibri" w:hAnsi="Arial" w:cs="Arial"/>
          <w:b/>
          <w:kern w:val="0"/>
          <w:sz w:val="20"/>
          <w:lang w:val="pl-PL" w:eastAsia="en-GB"/>
        </w:rPr>
        <w:t>Część II: Informacje dotyczące wykonawcy</w:t>
      </w:r>
      <w:r w:rsidRPr="00310208">
        <w:rPr>
          <w:rFonts w:ascii="Arial" w:eastAsia="Calibri" w:hAnsi="Arial" w:cs="Arial"/>
          <w:b/>
          <w:kern w:val="0"/>
          <w:sz w:val="20"/>
          <w:lang w:val="pl-PL" w:eastAsia="en-GB"/>
        </w:rPr>
        <w:tab/>
      </w:r>
    </w:p>
    <w:p w14:paraId="054B3DA2"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kern w:val="0"/>
          <w:sz w:val="20"/>
          <w:lang w:val="pl-PL" w:eastAsia="en-GB"/>
        </w:rPr>
      </w:pPr>
      <w:r w:rsidRPr="00310208">
        <w:rPr>
          <w:rFonts w:ascii="Arial" w:eastAsia="Calibri" w:hAnsi="Arial" w:cs="Arial"/>
          <w:b/>
          <w:smallCaps/>
          <w:kern w:val="0"/>
          <w:sz w:val="20"/>
          <w:lang w:val="pl-PL" w:eastAsia="en-GB"/>
        </w:rPr>
        <w:t>A: Informacje na temat wykonawcy</w:t>
      </w:r>
    </w:p>
    <w:tbl>
      <w:tblPr>
        <w:tblW w:w="9289" w:type="dxa"/>
        <w:tblInd w:w="-216" w:type="dxa"/>
        <w:tblLook w:val="04A0" w:firstRow="1" w:lastRow="0" w:firstColumn="1" w:lastColumn="0" w:noHBand="0" w:noVBand="1"/>
      </w:tblPr>
      <w:tblGrid>
        <w:gridCol w:w="4644"/>
        <w:gridCol w:w="4645"/>
      </w:tblGrid>
      <w:tr w:rsidR="000C44EA" w:rsidRPr="00310208" w14:paraId="2D820922"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2883024"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Identyfikacja:</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DABA913"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b/>
                <w:kern w:val="0"/>
                <w:sz w:val="20"/>
                <w:lang w:val="pl-PL" w:eastAsia="en-GB"/>
              </w:rPr>
            </w:pPr>
            <w:r w:rsidRPr="00310208">
              <w:rPr>
                <w:rFonts w:ascii="Arial" w:eastAsia="Calibri" w:hAnsi="Arial" w:cs="Arial"/>
                <w:b/>
                <w:kern w:val="0"/>
                <w:sz w:val="20"/>
                <w:lang w:val="pl-PL" w:eastAsia="en-GB"/>
              </w:rPr>
              <w:t>Odpowiedź:</w:t>
            </w:r>
          </w:p>
        </w:tc>
      </w:tr>
      <w:tr w:rsidR="000C44EA" w:rsidRPr="00310208" w14:paraId="52BD0AEC"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0A51EE9" w14:textId="77777777" w:rsidR="000C44EA" w:rsidRPr="00310208" w:rsidRDefault="000C44EA" w:rsidP="000C44EA">
            <w:pPr>
              <w:widowControl/>
              <w:suppressAutoHyphens w:val="0"/>
              <w:overflowPunct/>
              <w:autoSpaceDE/>
              <w:autoSpaceDN/>
              <w:adjustRightInd/>
              <w:spacing w:before="120" w:after="120"/>
              <w:ind w:left="850" w:hanging="85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Nazwa:</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99FCE61"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   ]</w:t>
            </w:r>
          </w:p>
        </w:tc>
      </w:tr>
      <w:tr w:rsidR="000C44EA" w:rsidRPr="00310208" w14:paraId="15FB7E28" w14:textId="77777777" w:rsidTr="00501E28">
        <w:trPr>
          <w:trHeight w:val="1372"/>
        </w:trPr>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958D59A"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Numer VAT, jeżeli dotyczy:</w:t>
            </w:r>
          </w:p>
          <w:p w14:paraId="200754EE"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Jeżeli numer VAT nie ma zastosowania, proszę podać inny krajowy numer identyfikacyjny, jeżeli jest wymagany i ma zastosowanie.</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451FC16"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   ]</w:t>
            </w:r>
          </w:p>
          <w:p w14:paraId="6840B8B9"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   ]</w:t>
            </w:r>
          </w:p>
        </w:tc>
      </w:tr>
      <w:tr w:rsidR="000C44EA" w:rsidRPr="00310208" w14:paraId="439F968A"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C237C0D"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 xml:space="preserve">Adres pocztowy: </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85AEF6B"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w:t>
            </w:r>
          </w:p>
        </w:tc>
      </w:tr>
      <w:tr w:rsidR="000C44EA" w:rsidRPr="00310208" w14:paraId="65C238EB" w14:textId="77777777" w:rsidTr="00501E28">
        <w:trPr>
          <w:trHeight w:val="2002"/>
        </w:trPr>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C5F0E96"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Osoba lub osoby wyznaczone do kontaktów</w:t>
            </w:r>
            <w:r w:rsidRPr="00310208">
              <w:rPr>
                <w:rFonts w:ascii="Arial" w:eastAsia="Calibri" w:hAnsi="Arial" w:cs="Arial"/>
                <w:kern w:val="0"/>
                <w:sz w:val="20"/>
                <w:vertAlign w:val="superscript"/>
                <w:lang w:val="pl-PL" w:eastAsia="en-GB"/>
              </w:rPr>
              <w:footnoteReference w:id="6"/>
            </w:r>
            <w:r w:rsidRPr="00310208">
              <w:rPr>
                <w:rFonts w:ascii="Arial" w:eastAsia="Calibri" w:hAnsi="Arial" w:cs="Arial"/>
                <w:kern w:val="0"/>
                <w:sz w:val="20"/>
                <w:lang w:val="pl-PL" w:eastAsia="en-GB"/>
              </w:rPr>
              <w:t>:</w:t>
            </w:r>
          </w:p>
          <w:p w14:paraId="45BF8442"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Telefon:</w:t>
            </w:r>
          </w:p>
          <w:p w14:paraId="5F41A3CD"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Adres e-mail:</w:t>
            </w:r>
          </w:p>
          <w:p w14:paraId="7435E8C7"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Adres internetowy (adres www) (</w:t>
            </w:r>
            <w:r w:rsidRPr="00310208">
              <w:rPr>
                <w:rFonts w:ascii="Arial" w:eastAsia="Calibri" w:hAnsi="Arial" w:cs="Arial"/>
                <w:i/>
                <w:kern w:val="0"/>
                <w:sz w:val="20"/>
                <w:lang w:val="pl-PL" w:eastAsia="en-GB"/>
              </w:rPr>
              <w:t>jeżeli dotyczy</w:t>
            </w:r>
            <w:r w:rsidRPr="00310208">
              <w:rPr>
                <w:rFonts w:ascii="Arial" w:eastAsia="Calibri" w:hAnsi="Arial" w:cs="Arial"/>
                <w:kern w:val="0"/>
                <w:sz w:val="20"/>
                <w:lang w:val="pl-PL" w:eastAsia="en-GB"/>
              </w:rPr>
              <w:t>):</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3301D6B"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w:t>
            </w:r>
          </w:p>
          <w:p w14:paraId="77E566E9"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w:t>
            </w:r>
          </w:p>
          <w:p w14:paraId="36A9FF11"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w:t>
            </w:r>
          </w:p>
          <w:p w14:paraId="32AB03EC"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w:t>
            </w:r>
          </w:p>
        </w:tc>
      </w:tr>
      <w:tr w:rsidR="000C44EA" w:rsidRPr="00310208" w14:paraId="0E5E11E0"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70E7473"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b/>
                <w:kern w:val="0"/>
                <w:sz w:val="20"/>
                <w:lang w:val="pl-PL" w:eastAsia="en-GB"/>
              </w:rPr>
            </w:pPr>
            <w:r w:rsidRPr="00310208">
              <w:rPr>
                <w:rFonts w:ascii="Arial" w:eastAsia="Calibri" w:hAnsi="Arial" w:cs="Arial"/>
                <w:b/>
                <w:kern w:val="0"/>
                <w:sz w:val="20"/>
                <w:lang w:val="pl-PL" w:eastAsia="en-GB"/>
              </w:rPr>
              <w:t>Informacje ogólne:</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0963AE4"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b/>
                <w:kern w:val="0"/>
                <w:sz w:val="20"/>
                <w:lang w:val="pl-PL" w:eastAsia="en-GB"/>
              </w:rPr>
            </w:pPr>
            <w:r w:rsidRPr="00310208">
              <w:rPr>
                <w:rFonts w:ascii="Arial" w:eastAsia="Calibri" w:hAnsi="Arial" w:cs="Arial"/>
                <w:b/>
                <w:kern w:val="0"/>
                <w:sz w:val="20"/>
                <w:lang w:val="pl-PL" w:eastAsia="en-GB"/>
              </w:rPr>
              <w:t>Odpowiedź:</w:t>
            </w:r>
          </w:p>
        </w:tc>
      </w:tr>
      <w:tr w:rsidR="000C44EA" w:rsidRPr="00310208" w14:paraId="7F9637F6"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49E07812"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lastRenderedPageBreak/>
              <w:t>Czy wykonawca jest mikroprzedsiębiorstwem bądź małym lub średnim przedsiębiorstwem</w:t>
            </w:r>
            <w:r w:rsidRPr="00310208">
              <w:rPr>
                <w:rFonts w:ascii="Arial" w:eastAsia="Calibri" w:hAnsi="Arial" w:cs="Arial"/>
                <w:kern w:val="0"/>
                <w:sz w:val="20"/>
                <w:vertAlign w:val="superscript"/>
                <w:lang w:val="pl-PL" w:eastAsia="en-GB"/>
              </w:rPr>
              <w:footnoteReference w:id="7"/>
            </w:r>
            <w:r w:rsidRPr="00310208">
              <w:rPr>
                <w:rFonts w:ascii="Arial" w:eastAsia="Calibri" w:hAnsi="Arial" w:cs="Arial"/>
                <w:kern w:val="0"/>
                <w:sz w:val="20"/>
                <w:lang w:val="pl-PL" w:eastAsia="en-GB"/>
              </w:rPr>
              <w:t>?</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436B1F22"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 Tak [] Nie</w:t>
            </w:r>
          </w:p>
        </w:tc>
      </w:tr>
      <w:tr w:rsidR="000C44EA" w:rsidRPr="00310208" w14:paraId="4B1804EE"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40EDC5B0"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r w:rsidRPr="00310208">
              <w:rPr>
                <w:rFonts w:ascii="Arial" w:eastAsia="Calibri" w:hAnsi="Arial" w:cs="Arial"/>
                <w:b/>
                <w:kern w:val="0"/>
                <w:sz w:val="20"/>
                <w:u w:val="single"/>
                <w:lang w:val="pl-PL" w:eastAsia="en-GB"/>
              </w:rPr>
              <w:t>Jedynie w przypadku gdy zamówienie jest zastrzeżone</w:t>
            </w:r>
            <w:r w:rsidRPr="00310208">
              <w:rPr>
                <w:rFonts w:ascii="Arial" w:eastAsia="Calibri" w:hAnsi="Arial" w:cs="Arial"/>
                <w:b/>
                <w:kern w:val="0"/>
                <w:sz w:val="20"/>
                <w:u w:val="single"/>
                <w:vertAlign w:val="superscript"/>
                <w:lang w:val="pl-PL" w:eastAsia="en-GB"/>
              </w:rPr>
              <w:footnoteReference w:id="8"/>
            </w:r>
            <w:r w:rsidRPr="00310208">
              <w:rPr>
                <w:rFonts w:ascii="Arial" w:eastAsia="Calibri" w:hAnsi="Arial" w:cs="Arial"/>
                <w:b/>
                <w:kern w:val="0"/>
                <w:sz w:val="20"/>
                <w:u w:val="single"/>
                <w:lang w:val="pl-PL" w:eastAsia="en-GB"/>
              </w:rPr>
              <w:t>:</w:t>
            </w:r>
            <w:r w:rsidRPr="00310208">
              <w:rPr>
                <w:rFonts w:ascii="Arial" w:eastAsia="Calibri" w:hAnsi="Arial" w:cs="Arial"/>
                <w:kern w:val="0"/>
                <w:sz w:val="20"/>
                <w:lang w:val="pl-PL" w:eastAsia="en-GB"/>
              </w:rPr>
              <w:t>czy wykonawca jest zakładem pracy chronionej, „przedsiębiorstwem społecznym”</w:t>
            </w:r>
            <w:r w:rsidRPr="00310208">
              <w:rPr>
                <w:rFonts w:ascii="Arial" w:eastAsia="Calibri" w:hAnsi="Arial" w:cs="Arial"/>
                <w:kern w:val="0"/>
                <w:sz w:val="20"/>
                <w:vertAlign w:val="superscript"/>
                <w:lang w:val="pl-PL" w:eastAsia="en-GB"/>
              </w:rPr>
              <w:footnoteReference w:id="9"/>
            </w:r>
            <w:r w:rsidRPr="00310208">
              <w:rPr>
                <w:rFonts w:ascii="Arial" w:eastAsia="Calibri" w:hAnsi="Arial" w:cs="Arial"/>
                <w:kern w:val="0"/>
                <w:sz w:val="20"/>
                <w:lang w:val="pl-PL" w:eastAsia="en-GB"/>
              </w:rPr>
              <w:t xml:space="preserve"> lub czy będzie realizował zamówienie w ramach programów zatrudnienia chronionego?</w:t>
            </w:r>
            <w:r w:rsidRPr="00310208">
              <w:rPr>
                <w:rFonts w:ascii="Arial" w:eastAsia="Calibri" w:hAnsi="Arial" w:cs="Arial"/>
                <w:kern w:val="0"/>
                <w:sz w:val="20"/>
                <w:lang w:val="pl-PL" w:eastAsia="en-GB"/>
              </w:rPr>
              <w:br/>
            </w:r>
            <w:r w:rsidRPr="00310208">
              <w:rPr>
                <w:rFonts w:ascii="Arial" w:eastAsia="Calibri" w:hAnsi="Arial" w:cs="Arial"/>
                <w:b/>
                <w:kern w:val="0"/>
                <w:sz w:val="20"/>
                <w:lang w:val="pl-PL" w:eastAsia="en-GB"/>
              </w:rPr>
              <w:t>Jeżeli tak,</w:t>
            </w:r>
            <w:r w:rsidRPr="00310208">
              <w:rPr>
                <w:rFonts w:ascii="Arial" w:eastAsia="Calibri" w:hAnsi="Arial" w:cs="Arial"/>
                <w:kern w:val="0"/>
                <w:sz w:val="20"/>
                <w:lang w:val="pl-PL" w:eastAsia="en-GB"/>
              </w:rPr>
              <w:br/>
              <w:t xml:space="preserve">jaki jest odpowiedni odsetek pracowników niepełnosprawnych lub </w:t>
            </w:r>
            <w:proofErr w:type="spellStart"/>
            <w:r w:rsidRPr="00310208">
              <w:rPr>
                <w:rFonts w:ascii="Arial" w:eastAsia="Calibri" w:hAnsi="Arial" w:cs="Arial"/>
                <w:kern w:val="0"/>
                <w:sz w:val="20"/>
                <w:lang w:val="pl-PL" w:eastAsia="en-GB"/>
              </w:rPr>
              <w:t>defaworyzowanych</w:t>
            </w:r>
            <w:proofErr w:type="spellEnd"/>
            <w:r w:rsidRPr="00310208">
              <w:rPr>
                <w:rFonts w:ascii="Arial" w:eastAsia="Calibri" w:hAnsi="Arial" w:cs="Arial"/>
                <w:kern w:val="0"/>
                <w:sz w:val="20"/>
                <w:lang w:val="pl-PL" w:eastAsia="en-GB"/>
              </w:rPr>
              <w:t>?</w:t>
            </w:r>
            <w:r w:rsidRPr="00310208">
              <w:rPr>
                <w:rFonts w:ascii="Arial" w:eastAsia="Calibri" w:hAnsi="Arial" w:cs="Arial"/>
                <w:kern w:val="0"/>
                <w:sz w:val="20"/>
                <w:lang w:val="pl-PL" w:eastAsia="en-GB"/>
              </w:rPr>
              <w:br/>
              <w:t xml:space="preserve">Jeżeli jest to wymagane, proszę określić, do której kategorii lub których kategorii pracowników niepełnosprawnych lub </w:t>
            </w:r>
            <w:proofErr w:type="spellStart"/>
            <w:r w:rsidRPr="00310208">
              <w:rPr>
                <w:rFonts w:ascii="Arial" w:eastAsia="Calibri" w:hAnsi="Arial" w:cs="Arial"/>
                <w:kern w:val="0"/>
                <w:sz w:val="20"/>
                <w:lang w:val="pl-PL" w:eastAsia="en-GB"/>
              </w:rPr>
              <w:t>defaworyzowanych</w:t>
            </w:r>
            <w:proofErr w:type="spellEnd"/>
            <w:r w:rsidRPr="00310208">
              <w:rPr>
                <w:rFonts w:ascii="Arial" w:eastAsia="Calibri" w:hAnsi="Arial" w:cs="Arial"/>
                <w:kern w:val="0"/>
                <w:sz w:val="20"/>
                <w:lang w:val="pl-PL" w:eastAsia="en-GB"/>
              </w:rPr>
              <w:t xml:space="preserve"> należą dani pracownicy.</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CC5CB5F"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 Tak [] Nie</w:t>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t>[…]</w:t>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t>[….]</w:t>
            </w:r>
            <w:r w:rsidRPr="00310208">
              <w:rPr>
                <w:rFonts w:ascii="Arial" w:eastAsia="Calibri" w:hAnsi="Arial" w:cs="Arial"/>
                <w:kern w:val="0"/>
                <w:sz w:val="20"/>
                <w:lang w:val="pl-PL" w:eastAsia="en-GB"/>
              </w:rPr>
              <w:br/>
            </w:r>
          </w:p>
        </w:tc>
      </w:tr>
      <w:tr w:rsidR="000C44EA" w:rsidRPr="00310208" w14:paraId="08587B0D"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381FD64"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Jeżeli dotyczy, czy wykonawca jest wpisany do urzędowego wykazu zatwierdzonych wykonawców lub posiada równoważne zaświadczenie (np. w ramach krajowego systemu (wstępnego) kwalifikowania)?</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CE2EAD9"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 Tak [] Nie [] Nie dotyczy</w:t>
            </w:r>
          </w:p>
        </w:tc>
      </w:tr>
      <w:tr w:rsidR="000C44EA" w:rsidRPr="00310208" w14:paraId="6692F485"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45754AA2"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b/>
                <w:kern w:val="0"/>
                <w:sz w:val="20"/>
                <w:lang w:val="pl-PL" w:eastAsia="en-GB"/>
              </w:rPr>
              <w:t>Jeżeli tak</w:t>
            </w:r>
            <w:r w:rsidRPr="00310208">
              <w:rPr>
                <w:rFonts w:ascii="Arial" w:eastAsia="Calibri" w:hAnsi="Arial" w:cs="Arial"/>
                <w:kern w:val="0"/>
                <w:sz w:val="20"/>
                <w:lang w:val="pl-PL" w:eastAsia="en-GB"/>
              </w:rPr>
              <w:t>:</w:t>
            </w:r>
          </w:p>
          <w:p w14:paraId="3FBD096F"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b/>
                <w:kern w:val="0"/>
                <w:sz w:val="20"/>
                <w:lang w:val="pl-PL" w:eastAsia="en-GB"/>
              </w:rPr>
            </w:pPr>
            <w:r w:rsidRPr="00310208">
              <w:rPr>
                <w:rFonts w:ascii="Arial" w:eastAsia="Calibri" w:hAnsi="Arial" w:cs="Arial"/>
                <w:b/>
                <w:kern w:val="0"/>
                <w:sz w:val="20"/>
                <w:lang w:val="pl-PL" w:eastAsia="en-GB"/>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521FC655"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a) Proszę podać nazwę wykazu lub zaświadczenia i odpowiedni numer rejestracyjny lub numer zaświadczenia, jeżeli dotyczy:</w:t>
            </w:r>
            <w:r w:rsidRPr="00310208">
              <w:rPr>
                <w:rFonts w:ascii="Arial" w:eastAsia="Calibri" w:hAnsi="Arial" w:cs="Arial"/>
                <w:kern w:val="0"/>
                <w:sz w:val="20"/>
                <w:lang w:val="pl-PL" w:eastAsia="en-GB"/>
              </w:rPr>
              <w:br/>
              <w:t>b) Jeżeli poświadczenie wpisu do wykazu lub wydania zaświadczenia jest dostępne w formie elektronicznej, proszę podać:</w:t>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lastRenderedPageBreak/>
              <w:t>c) Proszę podać dane referencyjne stanowiące podstawę wpisu do wykazu lub wydania zaświadczenia oraz, w stosownych przypadkach, klasyfikację nadaną w urzędowym wykazie</w:t>
            </w:r>
            <w:r w:rsidRPr="00310208">
              <w:rPr>
                <w:rFonts w:ascii="Arial" w:eastAsia="Calibri" w:hAnsi="Arial" w:cs="Arial"/>
                <w:kern w:val="0"/>
                <w:sz w:val="20"/>
                <w:vertAlign w:val="superscript"/>
                <w:lang w:val="pl-PL" w:eastAsia="en-GB"/>
              </w:rPr>
              <w:footnoteReference w:id="10"/>
            </w:r>
            <w:r w:rsidRPr="00310208">
              <w:rPr>
                <w:rFonts w:ascii="Arial" w:eastAsia="Calibri" w:hAnsi="Arial" w:cs="Arial"/>
                <w:kern w:val="0"/>
                <w:sz w:val="20"/>
                <w:lang w:val="pl-PL" w:eastAsia="en-GB"/>
              </w:rPr>
              <w:t>:</w:t>
            </w:r>
            <w:r w:rsidRPr="00310208">
              <w:rPr>
                <w:rFonts w:ascii="Arial" w:eastAsia="Calibri" w:hAnsi="Arial" w:cs="Arial"/>
                <w:kern w:val="0"/>
                <w:sz w:val="20"/>
                <w:lang w:val="pl-PL" w:eastAsia="en-GB"/>
              </w:rPr>
              <w:br/>
              <w:t>d) Czy wpis do wykazu lub wydane zaświadczenie obejmują wszystkie wymagane kryteria kwalifikacji?</w:t>
            </w:r>
            <w:r w:rsidRPr="00310208">
              <w:rPr>
                <w:rFonts w:ascii="Arial" w:eastAsia="Calibri" w:hAnsi="Arial" w:cs="Arial"/>
                <w:kern w:val="0"/>
                <w:sz w:val="20"/>
                <w:lang w:val="pl-PL" w:eastAsia="en-GB"/>
              </w:rPr>
              <w:br/>
            </w:r>
            <w:r w:rsidRPr="00310208">
              <w:rPr>
                <w:rFonts w:ascii="Arial" w:eastAsia="Calibri" w:hAnsi="Arial" w:cs="Arial"/>
                <w:b/>
                <w:kern w:val="0"/>
                <w:sz w:val="20"/>
                <w:lang w:val="pl-PL" w:eastAsia="en-GB"/>
              </w:rPr>
              <w:t>Jeżeli nie:</w:t>
            </w:r>
            <w:r w:rsidRPr="00310208">
              <w:rPr>
                <w:rFonts w:ascii="Arial" w:eastAsia="Calibri" w:hAnsi="Arial" w:cs="Arial"/>
                <w:kern w:val="0"/>
                <w:sz w:val="20"/>
                <w:lang w:val="pl-PL" w:eastAsia="en-GB"/>
              </w:rPr>
              <w:br/>
            </w:r>
            <w:r w:rsidRPr="00310208">
              <w:rPr>
                <w:rFonts w:ascii="Arial" w:eastAsia="Calibri" w:hAnsi="Arial" w:cs="Arial"/>
                <w:b/>
                <w:kern w:val="0"/>
                <w:sz w:val="20"/>
                <w:lang w:val="pl-PL" w:eastAsia="en-GB"/>
              </w:rPr>
              <w:t>Proszę dodatkowo uzupełnić brakujące informacje w części IV w sekcjach A, B, C lub D, w zależności od przypadku.</w:t>
            </w:r>
            <w:r w:rsidRPr="00310208">
              <w:rPr>
                <w:rFonts w:ascii="Arial" w:eastAsia="Calibri" w:hAnsi="Arial" w:cs="Arial"/>
                <w:kern w:val="0"/>
                <w:sz w:val="20"/>
                <w:lang w:val="pl-PL" w:eastAsia="en-GB"/>
              </w:rPr>
              <w:br/>
            </w:r>
            <w:r w:rsidRPr="00310208">
              <w:rPr>
                <w:rFonts w:ascii="Arial" w:eastAsia="Calibri" w:hAnsi="Arial" w:cs="Arial"/>
                <w:b/>
                <w:kern w:val="0"/>
                <w:sz w:val="20"/>
                <w:lang w:val="pl-PL" w:eastAsia="en-GB"/>
              </w:rPr>
              <w:t>WYŁĄCZNIE jeżeli jest to wymagane w stosownym ogłoszeniu lub dokumentach zamówienia:</w:t>
            </w:r>
            <w:r w:rsidRPr="00310208">
              <w:rPr>
                <w:rFonts w:ascii="Arial" w:eastAsia="Calibri" w:hAnsi="Arial" w:cs="Arial"/>
                <w:b/>
                <w:i/>
                <w:kern w:val="0"/>
                <w:sz w:val="20"/>
                <w:lang w:val="pl-PL" w:eastAsia="en-GB"/>
              </w:rPr>
              <w:br/>
            </w:r>
            <w:r w:rsidRPr="00310208">
              <w:rPr>
                <w:rFonts w:ascii="Arial" w:eastAsia="Calibri" w:hAnsi="Arial" w:cs="Arial"/>
                <w:kern w:val="0"/>
                <w:sz w:val="20"/>
                <w:lang w:val="pl-PL" w:eastAsia="en-GB"/>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310208">
              <w:rPr>
                <w:rFonts w:ascii="Arial" w:eastAsia="Calibri" w:hAnsi="Arial" w:cs="Arial"/>
                <w:kern w:val="0"/>
                <w:sz w:val="20"/>
                <w:lang w:val="pl-PL" w:eastAsia="en-GB"/>
              </w:rPr>
              <w:br/>
              <w:t xml:space="preserve">Jeżeli odnośna dokumentacja jest dostępna w formie elektronicznej, proszę wskazać: </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8089102"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lastRenderedPageBreak/>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p>
          <w:p w14:paraId="6BAFC34E"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i/>
                <w:kern w:val="0"/>
                <w:sz w:val="20"/>
                <w:lang w:val="pl-PL" w:eastAsia="en-GB"/>
              </w:rPr>
            </w:pPr>
            <w:r w:rsidRPr="00310208">
              <w:rPr>
                <w:rFonts w:ascii="Arial" w:eastAsia="Calibri" w:hAnsi="Arial" w:cs="Arial"/>
                <w:kern w:val="0"/>
                <w:sz w:val="20"/>
                <w:lang w:val="pl-PL" w:eastAsia="en-GB"/>
              </w:rPr>
              <w:t>a) [……]</w:t>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p>
          <w:p w14:paraId="50E46F69"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b) (adres internetowy, wydający urząd lub organ, dokładne dane referencyjne dokumentacji):</w:t>
            </w:r>
            <w:r w:rsidRPr="00310208">
              <w:rPr>
                <w:rFonts w:ascii="Arial" w:eastAsia="Calibri" w:hAnsi="Arial" w:cs="Arial"/>
                <w:kern w:val="0"/>
                <w:sz w:val="20"/>
                <w:lang w:val="pl-PL" w:eastAsia="en-GB"/>
              </w:rPr>
              <w:br/>
              <w:t>[……][……][……][……]</w:t>
            </w:r>
            <w:r w:rsidRPr="00310208">
              <w:rPr>
                <w:rFonts w:ascii="Arial" w:eastAsia="Calibri" w:hAnsi="Arial" w:cs="Arial"/>
                <w:kern w:val="0"/>
                <w:sz w:val="20"/>
                <w:lang w:val="pl-PL" w:eastAsia="en-GB"/>
              </w:rPr>
              <w:br/>
              <w:t>c) [……]</w:t>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lastRenderedPageBreak/>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t>d) [] Tak [] Nie</w:t>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t>e) [] Tak [] Nie</w:t>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t>(adres internetowy, wydający urząd lub organ, dokładne dane referencyjne dokumentacji):</w:t>
            </w:r>
            <w:r w:rsidRPr="00310208">
              <w:rPr>
                <w:rFonts w:ascii="Arial" w:eastAsia="Calibri" w:hAnsi="Arial" w:cs="Arial"/>
                <w:kern w:val="0"/>
                <w:sz w:val="20"/>
                <w:lang w:val="pl-PL" w:eastAsia="en-GB"/>
              </w:rPr>
              <w:br/>
              <w:t>[……][……][……][……]</w:t>
            </w:r>
          </w:p>
        </w:tc>
      </w:tr>
      <w:tr w:rsidR="000C44EA" w:rsidRPr="00310208" w14:paraId="70ACE7BF"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EBB894E"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lastRenderedPageBreak/>
              <w:t>Rodzaj uczestnictwa:</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B8F39E5"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b/>
                <w:kern w:val="0"/>
                <w:sz w:val="20"/>
                <w:lang w:val="pl-PL" w:eastAsia="en-GB"/>
              </w:rPr>
            </w:pPr>
            <w:r w:rsidRPr="00310208">
              <w:rPr>
                <w:rFonts w:ascii="Arial" w:eastAsia="Calibri" w:hAnsi="Arial" w:cs="Arial"/>
                <w:b/>
                <w:kern w:val="0"/>
                <w:sz w:val="20"/>
                <w:lang w:val="pl-PL" w:eastAsia="en-GB"/>
              </w:rPr>
              <w:t>Odpowiedź:</w:t>
            </w:r>
          </w:p>
        </w:tc>
      </w:tr>
      <w:tr w:rsidR="000C44EA" w:rsidRPr="00310208" w14:paraId="4F6FD44B"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4437769"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Czy wykonawca bierze udział w postępowaniu o udzielenie zamówienia wspólnie z innymi wykonawcami</w:t>
            </w:r>
            <w:r w:rsidRPr="00310208">
              <w:rPr>
                <w:rFonts w:ascii="Arial" w:eastAsia="Calibri" w:hAnsi="Arial" w:cs="Arial"/>
                <w:kern w:val="0"/>
                <w:sz w:val="20"/>
                <w:vertAlign w:val="superscript"/>
                <w:lang w:val="pl-PL" w:eastAsia="en-GB"/>
              </w:rPr>
              <w:footnoteReference w:id="11"/>
            </w:r>
            <w:r w:rsidRPr="00310208">
              <w:rPr>
                <w:rFonts w:ascii="Arial" w:eastAsia="Calibri" w:hAnsi="Arial" w:cs="Arial"/>
                <w:kern w:val="0"/>
                <w:sz w:val="20"/>
                <w:lang w:val="pl-PL" w:eastAsia="en-GB"/>
              </w:rPr>
              <w:t>?</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B48B5B6"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 Tak [] Nie</w:t>
            </w:r>
          </w:p>
        </w:tc>
      </w:tr>
      <w:tr w:rsidR="000C44EA" w:rsidRPr="00310208" w14:paraId="211026B8" w14:textId="77777777" w:rsidTr="00501E28">
        <w:tc>
          <w:tcPr>
            <w:tcW w:w="9288" w:type="dxa"/>
            <w:gridSpan w:val="2"/>
            <w:tcBorders>
              <w:top w:val="single" w:sz="4" w:space="0" w:color="000000"/>
              <w:left w:val="single" w:sz="4" w:space="0" w:color="000000"/>
              <w:bottom w:val="single" w:sz="4" w:space="0" w:color="000000"/>
              <w:right w:val="single" w:sz="4" w:space="0" w:color="000000"/>
            </w:tcBorders>
            <w:shd w:val="clear" w:color="auto" w:fill="BFBFBF"/>
          </w:tcPr>
          <w:p w14:paraId="10301E89"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Jeżeli tak, proszę dopilnować, aby pozostali uczestnicy przedstawili odrębne jednolite europejskie dokumenty zamówienia.</w:t>
            </w:r>
          </w:p>
        </w:tc>
      </w:tr>
      <w:tr w:rsidR="000C44EA" w:rsidRPr="00310208" w14:paraId="6126F8A1"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3AA161F"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r w:rsidRPr="00310208">
              <w:rPr>
                <w:rFonts w:ascii="Arial" w:eastAsia="Calibri" w:hAnsi="Arial" w:cs="Arial"/>
                <w:b/>
                <w:kern w:val="0"/>
                <w:sz w:val="20"/>
                <w:lang w:val="pl-PL" w:eastAsia="en-GB"/>
              </w:rPr>
              <w:t>Jeżeli tak</w:t>
            </w:r>
            <w:r w:rsidRPr="00310208">
              <w:rPr>
                <w:rFonts w:ascii="Arial" w:eastAsia="Calibri" w:hAnsi="Arial" w:cs="Arial"/>
                <w:kern w:val="0"/>
                <w:sz w:val="20"/>
                <w:lang w:val="pl-PL" w:eastAsia="en-GB"/>
              </w:rPr>
              <w:t>:</w:t>
            </w:r>
            <w:r w:rsidRPr="00310208">
              <w:rPr>
                <w:rFonts w:ascii="Arial" w:eastAsia="Calibri" w:hAnsi="Arial" w:cs="Arial"/>
                <w:kern w:val="0"/>
                <w:sz w:val="20"/>
                <w:lang w:val="pl-PL" w:eastAsia="en-GB"/>
              </w:rPr>
              <w:br/>
              <w:t>a) Proszę wskazać rolę wykonawcy w grupie (lider, odpowiedzialny za określone zadania itd.):</w:t>
            </w:r>
            <w:r w:rsidRPr="00310208">
              <w:rPr>
                <w:rFonts w:ascii="Arial" w:eastAsia="Calibri" w:hAnsi="Arial" w:cs="Arial"/>
                <w:kern w:val="0"/>
                <w:sz w:val="20"/>
                <w:lang w:val="pl-PL" w:eastAsia="en-GB"/>
              </w:rPr>
              <w:br/>
              <w:t>b) Proszę wskazać pozostałych wykonawców biorących wspólnie udział w postępowaniu o udzielenie zamówienia:</w:t>
            </w:r>
            <w:r w:rsidRPr="00310208">
              <w:rPr>
                <w:rFonts w:ascii="Arial" w:eastAsia="Calibri" w:hAnsi="Arial" w:cs="Arial"/>
                <w:kern w:val="0"/>
                <w:sz w:val="20"/>
                <w:lang w:val="pl-PL" w:eastAsia="en-GB"/>
              </w:rPr>
              <w:br/>
              <w:t>c) W stosownych przypadkach nazwa grupy biorącej udział:</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F1F5C5C"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br/>
              <w:t>a): [……]</w:t>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t>b): [……]</w:t>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t>c): [……]</w:t>
            </w:r>
          </w:p>
        </w:tc>
      </w:tr>
      <w:tr w:rsidR="000C44EA" w:rsidRPr="00310208" w14:paraId="140F42AD"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F1D3612"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b/>
                <w:kern w:val="0"/>
                <w:sz w:val="20"/>
                <w:lang w:val="pl-PL" w:eastAsia="en-GB"/>
              </w:rPr>
            </w:pPr>
            <w:r w:rsidRPr="00310208">
              <w:rPr>
                <w:rFonts w:ascii="Arial" w:eastAsia="Calibri" w:hAnsi="Arial" w:cs="Arial"/>
                <w:b/>
                <w:kern w:val="0"/>
                <w:sz w:val="20"/>
                <w:lang w:val="pl-PL" w:eastAsia="en-GB"/>
              </w:rPr>
              <w:t>Części</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EB01481"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b/>
                <w:kern w:val="0"/>
                <w:sz w:val="20"/>
                <w:lang w:val="pl-PL" w:eastAsia="en-GB"/>
              </w:rPr>
            </w:pPr>
            <w:r w:rsidRPr="00310208">
              <w:rPr>
                <w:rFonts w:ascii="Arial" w:eastAsia="Calibri" w:hAnsi="Arial" w:cs="Arial"/>
                <w:b/>
                <w:kern w:val="0"/>
                <w:sz w:val="20"/>
                <w:lang w:val="pl-PL" w:eastAsia="en-GB"/>
              </w:rPr>
              <w:t>Odpowiedź:</w:t>
            </w:r>
          </w:p>
        </w:tc>
      </w:tr>
      <w:tr w:rsidR="000C44EA" w:rsidRPr="00310208" w14:paraId="045E4725"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87DA7F6"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b/>
                <w:i/>
                <w:kern w:val="0"/>
                <w:sz w:val="20"/>
                <w:lang w:val="pl-PL" w:eastAsia="en-GB"/>
              </w:rPr>
            </w:pPr>
            <w:r w:rsidRPr="00310208">
              <w:rPr>
                <w:rFonts w:ascii="Arial" w:eastAsia="Calibri" w:hAnsi="Arial" w:cs="Arial"/>
                <w:kern w:val="0"/>
                <w:sz w:val="20"/>
                <w:lang w:val="pl-PL" w:eastAsia="en-GB"/>
              </w:rPr>
              <w:lastRenderedPageBreak/>
              <w:t>W stosownych przypadkach wskazanie części zamówienia, w odniesieniu do której (których) wykonawca zamierza złożyć ofertę.</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7A15C49"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b/>
                <w:i/>
                <w:kern w:val="0"/>
                <w:sz w:val="20"/>
                <w:lang w:val="pl-PL" w:eastAsia="en-GB"/>
              </w:rPr>
            </w:pPr>
            <w:r w:rsidRPr="00310208">
              <w:rPr>
                <w:rFonts w:ascii="Arial" w:eastAsia="Calibri" w:hAnsi="Arial" w:cs="Arial"/>
                <w:kern w:val="0"/>
                <w:sz w:val="20"/>
                <w:lang w:val="pl-PL" w:eastAsia="en-GB"/>
              </w:rPr>
              <w:t>[   ]</w:t>
            </w:r>
          </w:p>
        </w:tc>
      </w:tr>
    </w:tbl>
    <w:p w14:paraId="2FDC1C33"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smallCaps/>
          <w:kern w:val="0"/>
          <w:sz w:val="20"/>
          <w:lang w:val="pl-PL" w:eastAsia="en-GB"/>
        </w:rPr>
      </w:pPr>
    </w:p>
    <w:p w14:paraId="2A32AE7D"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kern w:val="0"/>
          <w:sz w:val="20"/>
          <w:lang w:val="pl-PL" w:eastAsia="en-GB"/>
        </w:rPr>
      </w:pPr>
      <w:r w:rsidRPr="00310208">
        <w:rPr>
          <w:rFonts w:ascii="Arial" w:eastAsia="Calibri" w:hAnsi="Arial" w:cs="Arial"/>
          <w:b/>
          <w:smallCaps/>
          <w:kern w:val="0"/>
          <w:sz w:val="20"/>
          <w:lang w:val="pl-PL" w:eastAsia="en-GB"/>
        </w:rPr>
        <w:t>B: Informacje na temat przedstawicieli wykonawcy</w:t>
      </w:r>
    </w:p>
    <w:p w14:paraId="755CC2B4" w14:textId="77777777" w:rsidR="000C44EA" w:rsidRPr="00310208" w:rsidRDefault="000C44EA" w:rsidP="000C44EA">
      <w:pPr>
        <w:pBdr>
          <w:top w:val="single" w:sz="4" w:space="1" w:color="000000"/>
          <w:left w:val="single" w:sz="4" w:space="4" w:color="000000"/>
          <w:bottom w:val="single" w:sz="4" w:space="1" w:color="000000"/>
          <w:right w:val="single" w:sz="4" w:space="0" w:color="000000"/>
        </w:pBdr>
        <w:overflowPunct/>
        <w:autoSpaceDE/>
        <w:autoSpaceDN/>
        <w:adjustRightInd/>
        <w:textAlignment w:val="auto"/>
        <w:rPr>
          <w:rFonts w:ascii="Arial" w:eastAsia="Arial Unicode MS" w:hAnsi="Arial" w:cs="Arial"/>
          <w:i/>
          <w:kern w:val="2"/>
          <w:sz w:val="20"/>
          <w:lang w:val="pl-PL" w:eastAsia="hi-IN" w:bidi="hi-IN"/>
        </w:rPr>
      </w:pPr>
      <w:r w:rsidRPr="00310208">
        <w:rPr>
          <w:rFonts w:ascii="Arial" w:eastAsia="Arial Unicode MS" w:hAnsi="Arial" w:cs="Arial"/>
          <w:i/>
          <w:kern w:val="2"/>
          <w:sz w:val="20"/>
          <w:lang w:val="pl-PL" w:eastAsia="hi-IN" w:bidi="hi-IN"/>
        </w:rPr>
        <w:t>W stosownych przypadkach proszę podać imię i nazwisko (imiona i nazwiska) oraz adres(-y) osoby (osób) upoważnionej(-</w:t>
      </w:r>
      <w:proofErr w:type="spellStart"/>
      <w:r w:rsidRPr="00310208">
        <w:rPr>
          <w:rFonts w:ascii="Arial" w:eastAsia="Arial Unicode MS" w:hAnsi="Arial" w:cs="Arial"/>
          <w:i/>
          <w:kern w:val="2"/>
          <w:sz w:val="20"/>
          <w:lang w:val="pl-PL" w:eastAsia="hi-IN" w:bidi="hi-IN"/>
        </w:rPr>
        <w:t>ych</w:t>
      </w:r>
      <w:proofErr w:type="spellEnd"/>
      <w:r w:rsidRPr="00310208">
        <w:rPr>
          <w:rFonts w:ascii="Arial" w:eastAsia="Arial Unicode MS" w:hAnsi="Arial" w:cs="Arial"/>
          <w:i/>
          <w:kern w:val="2"/>
          <w:sz w:val="20"/>
          <w:lang w:val="pl-PL" w:eastAsia="hi-IN" w:bidi="hi-IN"/>
        </w:rPr>
        <w:t>) do reprezentowania wykonawcy na potrzeby niniejszego postępowania o udzielenie zamówienia:</w:t>
      </w:r>
    </w:p>
    <w:tbl>
      <w:tblPr>
        <w:tblW w:w="9289" w:type="dxa"/>
        <w:tblInd w:w="-216" w:type="dxa"/>
        <w:tblLook w:val="04A0" w:firstRow="1" w:lastRow="0" w:firstColumn="1" w:lastColumn="0" w:noHBand="0" w:noVBand="1"/>
      </w:tblPr>
      <w:tblGrid>
        <w:gridCol w:w="4644"/>
        <w:gridCol w:w="4645"/>
      </w:tblGrid>
      <w:tr w:rsidR="000C44EA" w:rsidRPr="00310208" w14:paraId="2D8B7CBD"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2A676AB"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Osoby upoważnione do reprezentowania, o ile istnieją:</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47233A97"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Odpowiedź:</w:t>
            </w:r>
          </w:p>
        </w:tc>
      </w:tr>
      <w:tr w:rsidR="000C44EA" w:rsidRPr="00310208" w14:paraId="0E7A4C53"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B3D2CE2"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xml:space="preserve">Imię i nazwisko, </w:t>
            </w:r>
            <w:r w:rsidRPr="00310208">
              <w:rPr>
                <w:rFonts w:ascii="Arial" w:eastAsia="Arial Unicode MS" w:hAnsi="Arial" w:cs="Arial"/>
                <w:kern w:val="2"/>
                <w:sz w:val="20"/>
                <w:lang w:val="pl-PL" w:eastAsia="hi-IN" w:bidi="hi-IN"/>
              </w:rPr>
              <w:br/>
              <w:t xml:space="preserve">wraz z datą i miejscem urodzenia, jeżeli są wymagane: </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4EFCC37"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w:t>
            </w:r>
            <w:r w:rsidRPr="00310208">
              <w:rPr>
                <w:rFonts w:ascii="Arial" w:eastAsia="Arial Unicode MS" w:hAnsi="Arial" w:cs="Arial"/>
                <w:kern w:val="2"/>
                <w:sz w:val="20"/>
                <w:lang w:val="pl-PL" w:eastAsia="hi-IN" w:bidi="hi-IN"/>
              </w:rPr>
              <w:br/>
              <w:t>[……]</w:t>
            </w:r>
          </w:p>
        </w:tc>
      </w:tr>
      <w:tr w:rsidR="000C44EA" w:rsidRPr="00310208" w14:paraId="5B9CC101"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4CEC6AD"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Stanowisko/Działający(-a) jako:</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BA88902"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w:t>
            </w:r>
          </w:p>
        </w:tc>
      </w:tr>
      <w:tr w:rsidR="000C44EA" w:rsidRPr="00310208" w14:paraId="5B782A42"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7A534CE"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Adres pocztowy:</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7E79CD4"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w:t>
            </w:r>
          </w:p>
        </w:tc>
      </w:tr>
      <w:tr w:rsidR="000C44EA" w:rsidRPr="00310208" w14:paraId="75D681AC"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BFA1D7D"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Telefon:</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54A1363"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w:t>
            </w:r>
          </w:p>
        </w:tc>
      </w:tr>
      <w:tr w:rsidR="000C44EA" w:rsidRPr="00310208" w14:paraId="1AE8C472"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413992FA"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Adres e-mail:</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8C86573"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w:t>
            </w:r>
          </w:p>
        </w:tc>
      </w:tr>
      <w:tr w:rsidR="000C44EA" w:rsidRPr="00310208" w14:paraId="747976CE"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EC510D1"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W razie potrzeby proszę podać szczegółowe informacje dotyczące przedstawicielstwa (jego form, zakresu, celu itd.):</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923261A"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w:t>
            </w:r>
          </w:p>
        </w:tc>
      </w:tr>
    </w:tbl>
    <w:p w14:paraId="72CFA1FD"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kern w:val="0"/>
          <w:sz w:val="20"/>
          <w:lang w:val="pl-PL" w:eastAsia="en-GB"/>
        </w:rPr>
      </w:pPr>
    </w:p>
    <w:p w14:paraId="22864925"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kern w:val="0"/>
          <w:sz w:val="20"/>
          <w:lang w:val="pl-PL" w:eastAsia="en-GB"/>
        </w:rPr>
      </w:pPr>
      <w:r w:rsidRPr="00310208">
        <w:rPr>
          <w:rFonts w:ascii="Arial" w:eastAsia="Calibri" w:hAnsi="Arial" w:cs="Arial"/>
          <w:b/>
          <w:smallCaps/>
          <w:kern w:val="0"/>
          <w:sz w:val="20"/>
          <w:lang w:val="pl-PL" w:eastAsia="en-GB"/>
        </w:rPr>
        <w:t>C: Informacje na temat polegania na zdolności innych podmiotów</w:t>
      </w:r>
    </w:p>
    <w:tbl>
      <w:tblPr>
        <w:tblW w:w="9289" w:type="dxa"/>
        <w:tblInd w:w="-216" w:type="dxa"/>
        <w:tblLook w:val="04A0" w:firstRow="1" w:lastRow="0" w:firstColumn="1" w:lastColumn="0" w:noHBand="0" w:noVBand="1"/>
      </w:tblPr>
      <w:tblGrid>
        <w:gridCol w:w="4644"/>
        <w:gridCol w:w="4645"/>
      </w:tblGrid>
      <w:tr w:rsidR="000C44EA" w:rsidRPr="00310208" w14:paraId="234BFFF4"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4B0C904"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Zależność od innych podmiotów:</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D1C573F"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Odpowiedź:</w:t>
            </w:r>
          </w:p>
        </w:tc>
      </w:tr>
      <w:tr w:rsidR="000C44EA" w:rsidRPr="00310208" w14:paraId="64C5AF33"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5A6F4FB"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xml:space="preserve">Czy wykonawca polega na zdolności innych podmiotów w celu spełnienia kryteriów kwalifikacji określonych poniżej w części IV oraz (ewentualnych) kryteriów i zasad określonych poniżej w części V? </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11103A5"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Tak [] Nie</w:t>
            </w:r>
          </w:p>
        </w:tc>
      </w:tr>
    </w:tbl>
    <w:p w14:paraId="0EDF24B4" w14:textId="77777777" w:rsidR="000C44EA" w:rsidRPr="00310208" w:rsidRDefault="000C44EA" w:rsidP="000C44EA">
      <w:pPr>
        <w:pBdr>
          <w:top w:val="single" w:sz="4" w:space="1" w:color="000000"/>
          <w:left w:val="single" w:sz="4" w:space="4" w:color="000000"/>
          <w:bottom w:val="single" w:sz="4" w:space="1" w:color="000000"/>
          <w:right w:val="single" w:sz="4" w:space="4" w:color="000000"/>
        </w:pBdr>
        <w:shd w:val="clear" w:color="auto" w:fill="BFBFBF"/>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b/>
          <w:kern w:val="2"/>
          <w:sz w:val="20"/>
          <w:lang w:val="pl-PL" w:eastAsia="hi-IN" w:bidi="hi-IN"/>
        </w:rPr>
        <w:t>Jeżeli tak</w:t>
      </w:r>
      <w:r w:rsidRPr="00310208">
        <w:rPr>
          <w:rFonts w:ascii="Arial" w:eastAsia="Arial Unicode MS" w:hAnsi="Arial" w:cs="Arial"/>
          <w:kern w:val="2"/>
          <w:sz w:val="20"/>
          <w:lang w:val="pl-PL" w:eastAsia="hi-IN" w:bidi="hi-IN"/>
        </w:rPr>
        <w:t xml:space="preserve">, proszę przedstawić – </w:t>
      </w:r>
      <w:r w:rsidRPr="00310208">
        <w:rPr>
          <w:rFonts w:ascii="Arial" w:eastAsia="Arial Unicode MS" w:hAnsi="Arial" w:cs="Arial"/>
          <w:b/>
          <w:kern w:val="2"/>
          <w:sz w:val="20"/>
          <w:lang w:val="pl-PL" w:eastAsia="hi-IN" w:bidi="hi-IN"/>
        </w:rPr>
        <w:t>dla każdego</w:t>
      </w:r>
      <w:r w:rsidRPr="00310208">
        <w:rPr>
          <w:rFonts w:ascii="Arial" w:eastAsia="Arial Unicode MS" w:hAnsi="Arial" w:cs="Arial"/>
          <w:kern w:val="2"/>
          <w:sz w:val="20"/>
          <w:lang w:val="pl-PL" w:eastAsia="hi-IN" w:bidi="hi-IN"/>
        </w:rPr>
        <w:t xml:space="preserve"> z podmiotów, których to dotyczy – odrębny formularz jednolitego europejskiego dokumentu zamówienia zawierający informacje wymagane w </w:t>
      </w:r>
      <w:r w:rsidRPr="00310208">
        <w:rPr>
          <w:rFonts w:ascii="Arial" w:eastAsia="Arial Unicode MS" w:hAnsi="Arial" w:cs="Arial"/>
          <w:b/>
          <w:kern w:val="2"/>
          <w:sz w:val="20"/>
          <w:lang w:val="pl-PL" w:eastAsia="hi-IN" w:bidi="hi-IN"/>
        </w:rPr>
        <w:t>niniejszej części sekcja A i B oraz w części III</w:t>
      </w:r>
      <w:r w:rsidRPr="00310208">
        <w:rPr>
          <w:rFonts w:ascii="Arial" w:eastAsia="Arial Unicode MS" w:hAnsi="Arial" w:cs="Arial"/>
          <w:kern w:val="2"/>
          <w:sz w:val="20"/>
          <w:lang w:val="pl-PL" w:eastAsia="hi-IN" w:bidi="hi-IN"/>
        </w:rPr>
        <w:t xml:space="preserve">, należycie wypełniony i podpisany przez dane podmioty. </w:t>
      </w:r>
      <w:r w:rsidRPr="00310208">
        <w:rPr>
          <w:rFonts w:ascii="Arial" w:eastAsia="Arial Unicode MS" w:hAnsi="Arial" w:cs="Arial"/>
          <w:kern w:val="2"/>
          <w:sz w:val="20"/>
          <w:lang w:val="pl-PL" w:eastAsia="hi-IN" w:bidi="hi-IN"/>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310208">
        <w:rPr>
          <w:rFonts w:ascii="Arial" w:eastAsia="Arial Unicode MS" w:hAnsi="Arial" w:cs="Arial"/>
          <w:kern w:val="2"/>
          <w:sz w:val="20"/>
          <w:lang w:val="pl-PL" w:eastAsia="hi-IN" w:bidi="hi-IN"/>
        </w:rPr>
        <w:br/>
        <w:t>O ile ma to znaczenie dla określonych zdolności, na których polega wykonawca, proszę dołączyć – dla każdego z podmiotów, których to dotyczy – informacje wymagane w częściach IV i V</w:t>
      </w:r>
      <w:r w:rsidRPr="00310208">
        <w:rPr>
          <w:rFonts w:ascii="Arial" w:eastAsia="Arial Unicode MS" w:hAnsi="Arial" w:cs="Arial"/>
          <w:kern w:val="2"/>
          <w:sz w:val="20"/>
          <w:vertAlign w:val="superscript"/>
          <w:lang w:val="pl-PL" w:eastAsia="hi-IN" w:bidi="hi-IN"/>
        </w:rPr>
        <w:footnoteReference w:id="12"/>
      </w:r>
      <w:r w:rsidRPr="00310208">
        <w:rPr>
          <w:rFonts w:ascii="Arial" w:eastAsia="Arial Unicode MS" w:hAnsi="Arial" w:cs="Arial"/>
          <w:kern w:val="2"/>
          <w:sz w:val="20"/>
          <w:lang w:val="pl-PL" w:eastAsia="hi-IN" w:bidi="hi-IN"/>
        </w:rPr>
        <w:t>.</w:t>
      </w:r>
    </w:p>
    <w:p w14:paraId="218FB375"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kern w:val="0"/>
          <w:sz w:val="20"/>
          <w:lang w:val="pl-PL" w:eastAsia="en-GB"/>
        </w:rPr>
      </w:pPr>
    </w:p>
    <w:p w14:paraId="20E44D79"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kern w:val="0"/>
          <w:sz w:val="20"/>
          <w:lang w:val="pl-PL" w:eastAsia="en-GB"/>
        </w:rPr>
      </w:pPr>
    </w:p>
    <w:p w14:paraId="717CD6BF"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kern w:val="0"/>
          <w:sz w:val="20"/>
          <w:u w:val="single"/>
          <w:lang w:val="pl-PL" w:eastAsia="en-GB"/>
        </w:rPr>
      </w:pPr>
      <w:r w:rsidRPr="00310208">
        <w:rPr>
          <w:rFonts w:ascii="Arial" w:eastAsia="Calibri" w:hAnsi="Arial" w:cs="Arial"/>
          <w:b/>
          <w:smallCaps/>
          <w:kern w:val="0"/>
          <w:sz w:val="20"/>
          <w:lang w:val="pl-PL" w:eastAsia="en-GB"/>
        </w:rPr>
        <w:t>D: Informacje dotyczące podwykonawców, na których zdolności wykonawca nie polega</w:t>
      </w:r>
    </w:p>
    <w:p w14:paraId="5D475BA4" w14:textId="77777777" w:rsidR="000C44EA" w:rsidRPr="00310208" w:rsidRDefault="000C44EA" w:rsidP="000C44EA">
      <w:pPr>
        <w:widowControl/>
        <w:pBdr>
          <w:top w:val="single" w:sz="4" w:space="1" w:color="000000"/>
          <w:left w:val="single" w:sz="4" w:space="4" w:color="000000"/>
          <w:bottom w:val="single" w:sz="4" w:space="1" w:color="000000"/>
          <w:right w:val="single" w:sz="4" w:space="4" w:color="000000"/>
        </w:pBdr>
        <w:shd w:val="clear" w:color="auto" w:fill="BFBFBF"/>
        <w:suppressAutoHyphens w:val="0"/>
        <w:overflowPunct/>
        <w:autoSpaceDE/>
        <w:autoSpaceDN/>
        <w:adjustRightInd/>
        <w:spacing w:before="120" w:after="120"/>
        <w:jc w:val="center"/>
        <w:textAlignment w:val="auto"/>
        <w:rPr>
          <w:rFonts w:ascii="Arial" w:eastAsia="Calibri" w:hAnsi="Arial" w:cs="Arial"/>
          <w:b/>
          <w:kern w:val="0"/>
          <w:sz w:val="20"/>
          <w:lang w:val="pl-PL" w:eastAsia="en-GB"/>
        </w:rPr>
      </w:pPr>
      <w:r w:rsidRPr="00310208">
        <w:rPr>
          <w:rFonts w:ascii="Arial" w:eastAsia="Calibri" w:hAnsi="Arial" w:cs="Arial"/>
          <w:b/>
          <w:kern w:val="0"/>
          <w:sz w:val="20"/>
          <w:lang w:val="pl-PL" w:eastAsia="en-GB"/>
        </w:rPr>
        <w:t>(Sekcja, którą należy wypełnić jedynie w przypadku gdy instytucja zamawiająca lub podmiot zamawiający wprost tego zażąda.)</w:t>
      </w:r>
    </w:p>
    <w:tbl>
      <w:tblPr>
        <w:tblW w:w="9289" w:type="dxa"/>
        <w:tblInd w:w="-216" w:type="dxa"/>
        <w:tblLook w:val="04A0" w:firstRow="1" w:lastRow="0" w:firstColumn="1" w:lastColumn="0" w:noHBand="0" w:noVBand="1"/>
      </w:tblPr>
      <w:tblGrid>
        <w:gridCol w:w="4644"/>
        <w:gridCol w:w="4645"/>
      </w:tblGrid>
      <w:tr w:rsidR="000C44EA" w:rsidRPr="00310208" w14:paraId="39AB4C2B"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5937EF8"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Podwykonawstwo:</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67AA225"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Odpowiedź:</w:t>
            </w:r>
          </w:p>
        </w:tc>
      </w:tr>
      <w:tr w:rsidR="000C44EA" w:rsidRPr="00310208" w14:paraId="5CAC83D1"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B95E895"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Czy wykonawca zamierza zlecić osobom trzecim podwykonawstwo jakiejkolwiek części zamówienia?</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41088999"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Tak [] Nie</w:t>
            </w:r>
            <w:r w:rsidRPr="00310208">
              <w:rPr>
                <w:rFonts w:ascii="Arial" w:eastAsia="Arial Unicode MS" w:hAnsi="Arial" w:cs="Arial"/>
                <w:kern w:val="2"/>
                <w:sz w:val="20"/>
                <w:lang w:val="pl-PL" w:eastAsia="hi-IN" w:bidi="hi-IN"/>
              </w:rPr>
              <w:br/>
              <w:t xml:space="preserve">Jeżeli </w:t>
            </w:r>
            <w:r w:rsidRPr="00310208">
              <w:rPr>
                <w:rFonts w:ascii="Arial" w:eastAsia="Arial Unicode MS" w:hAnsi="Arial" w:cs="Arial"/>
                <w:b/>
                <w:kern w:val="2"/>
                <w:sz w:val="20"/>
                <w:lang w:val="pl-PL" w:eastAsia="hi-IN" w:bidi="hi-IN"/>
              </w:rPr>
              <w:t>tak i o ile jest to wiadome</w:t>
            </w:r>
            <w:r w:rsidRPr="00310208">
              <w:rPr>
                <w:rFonts w:ascii="Arial" w:eastAsia="Arial Unicode MS" w:hAnsi="Arial" w:cs="Arial"/>
                <w:kern w:val="2"/>
                <w:sz w:val="20"/>
                <w:lang w:val="pl-PL" w:eastAsia="hi-IN" w:bidi="hi-IN"/>
              </w:rPr>
              <w:t xml:space="preserve">, proszę podać wykaz proponowanych podwykonawców: </w:t>
            </w:r>
          </w:p>
          <w:p w14:paraId="7F939AF4"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w:t>
            </w:r>
          </w:p>
        </w:tc>
      </w:tr>
    </w:tbl>
    <w:p w14:paraId="6149C875" w14:textId="77777777" w:rsidR="000C44EA" w:rsidRPr="00310208" w:rsidRDefault="000C44EA" w:rsidP="000C44EA">
      <w:pPr>
        <w:widowControl/>
        <w:pBdr>
          <w:top w:val="single" w:sz="4" w:space="1" w:color="000000"/>
          <w:left w:val="single" w:sz="4" w:space="4" w:color="000000"/>
          <w:bottom w:val="single" w:sz="4" w:space="1" w:color="000000"/>
          <w:right w:val="single" w:sz="4" w:space="4" w:color="000000"/>
        </w:pBdr>
        <w:shd w:val="clear" w:color="auto" w:fill="BFBFBF"/>
        <w:suppressAutoHyphens w:val="0"/>
        <w:overflowPunct/>
        <w:autoSpaceDE/>
        <w:autoSpaceDN/>
        <w:adjustRightInd/>
        <w:spacing w:before="120" w:after="120"/>
        <w:jc w:val="both"/>
        <w:textAlignment w:val="auto"/>
        <w:rPr>
          <w:rFonts w:ascii="Arial" w:eastAsia="Calibri" w:hAnsi="Arial" w:cs="Arial"/>
          <w:b/>
          <w:kern w:val="0"/>
          <w:sz w:val="20"/>
          <w:lang w:val="pl-PL" w:eastAsia="en-GB"/>
        </w:rPr>
      </w:pPr>
      <w:r w:rsidRPr="00310208">
        <w:rPr>
          <w:rFonts w:ascii="Arial" w:eastAsia="Calibri" w:hAnsi="Arial" w:cs="Arial"/>
          <w:b/>
          <w:kern w:val="0"/>
          <w:sz w:val="20"/>
          <w:lang w:val="pl-PL" w:eastAsia="en-GB"/>
        </w:rPr>
        <w:t xml:space="preserve">Jeżeli instytucja zamawiająca lub podmiot zamawiający wyraźnie żąda przedstawienia tych informacji </w:t>
      </w:r>
      <w:r w:rsidRPr="00310208">
        <w:rPr>
          <w:rFonts w:ascii="Arial" w:eastAsia="Calibri" w:hAnsi="Arial" w:cs="Arial"/>
          <w:kern w:val="0"/>
          <w:sz w:val="20"/>
          <w:lang w:val="pl-PL" w:eastAsia="en-GB"/>
        </w:rPr>
        <w:t xml:space="preserve">oprócz informacji </w:t>
      </w:r>
      <w:r w:rsidRPr="00310208">
        <w:rPr>
          <w:rFonts w:ascii="Arial" w:eastAsia="Calibri" w:hAnsi="Arial" w:cs="Arial"/>
          <w:b/>
          <w:kern w:val="0"/>
          <w:sz w:val="20"/>
          <w:lang w:val="pl-PL" w:eastAsia="en-GB"/>
        </w:rPr>
        <w:t>wymaganych w niniejszej sekcji, proszę przedstawić – dla każdego podwykonawcy (każdej kategorii podwykonawców), których to dotyczy – informacje wymagane w niniejszej części sekcja A i B oraz w części III.</w:t>
      </w:r>
    </w:p>
    <w:p w14:paraId="669C210B" w14:textId="77777777" w:rsidR="000C44EA" w:rsidRPr="00310208" w:rsidRDefault="000C44EA" w:rsidP="000C44EA">
      <w:pPr>
        <w:overflowPunct/>
        <w:autoSpaceDE/>
        <w:autoSpaceDN/>
        <w:adjustRightInd/>
        <w:spacing w:after="160" w:line="259" w:lineRule="auto"/>
        <w:textAlignment w:val="auto"/>
        <w:rPr>
          <w:rFonts w:ascii="Arial" w:eastAsia="Arial Unicode MS" w:hAnsi="Arial" w:cs="Arial"/>
          <w:b/>
          <w:kern w:val="2"/>
          <w:sz w:val="20"/>
          <w:lang w:val="pl-PL" w:eastAsia="hi-IN" w:bidi="hi-IN"/>
        </w:rPr>
      </w:pPr>
    </w:p>
    <w:p w14:paraId="0EAC9C75"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kern w:val="0"/>
          <w:sz w:val="20"/>
          <w:lang w:val="pl-PL" w:eastAsia="en-GB"/>
        </w:rPr>
      </w:pPr>
      <w:r w:rsidRPr="00310208">
        <w:rPr>
          <w:rFonts w:ascii="Arial" w:eastAsia="Calibri" w:hAnsi="Arial" w:cs="Arial"/>
          <w:b/>
          <w:kern w:val="0"/>
          <w:sz w:val="20"/>
          <w:lang w:val="pl-PL" w:eastAsia="en-GB"/>
        </w:rPr>
        <w:t>Część III: Podstawy wykluczenia</w:t>
      </w:r>
    </w:p>
    <w:p w14:paraId="0EFAF8D8"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kern w:val="0"/>
          <w:sz w:val="20"/>
          <w:lang w:val="pl-PL" w:eastAsia="en-GB"/>
        </w:rPr>
      </w:pPr>
      <w:r w:rsidRPr="00310208">
        <w:rPr>
          <w:rFonts w:ascii="Arial" w:eastAsia="Calibri" w:hAnsi="Arial" w:cs="Arial"/>
          <w:b/>
          <w:smallCaps/>
          <w:kern w:val="0"/>
          <w:sz w:val="20"/>
          <w:lang w:val="pl-PL" w:eastAsia="en-GB"/>
        </w:rPr>
        <w:t>A: Podstawy związane z wyrokami skazującymi za przestępstwo</w:t>
      </w:r>
    </w:p>
    <w:p w14:paraId="4D291CC2" w14:textId="77777777" w:rsidR="000C44EA" w:rsidRPr="00310208" w:rsidRDefault="000C44EA" w:rsidP="000C44EA">
      <w:pPr>
        <w:pBdr>
          <w:top w:val="single" w:sz="4" w:space="1" w:color="000000"/>
          <w:left w:val="single" w:sz="4" w:space="4" w:color="000000"/>
          <w:bottom w:val="single" w:sz="4" w:space="1" w:color="000000"/>
          <w:right w:val="single" w:sz="4" w:space="4" w:color="000000"/>
        </w:pBdr>
        <w:shd w:val="clear" w:color="auto" w:fill="BFBFBF"/>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W art. 57 ust. 1 dyrektywy 2014/24/UE określono następujące powody wykluczenia:</w:t>
      </w:r>
    </w:p>
    <w:p w14:paraId="3D411159" w14:textId="77777777" w:rsidR="000C44EA" w:rsidRPr="00310208" w:rsidRDefault="000C44EA" w:rsidP="000C44EA">
      <w:pPr>
        <w:widowControl/>
        <w:pBdr>
          <w:top w:val="single" w:sz="4" w:space="1" w:color="000000"/>
          <w:left w:val="single" w:sz="4" w:space="4" w:color="000000"/>
          <w:bottom w:val="single" w:sz="4" w:space="1" w:color="000000"/>
          <w:right w:val="single" w:sz="4" w:space="4" w:color="000000"/>
        </w:pBdr>
        <w:shd w:val="clear" w:color="auto" w:fill="BFBFBF"/>
        <w:tabs>
          <w:tab w:val="left" w:pos="850"/>
        </w:tabs>
        <w:suppressAutoHyphens w:val="0"/>
        <w:overflowPunct/>
        <w:autoSpaceDE/>
        <w:autoSpaceDN/>
        <w:adjustRightInd/>
        <w:spacing w:before="120" w:after="120"/>
        <w:ind w:left="850" w:hanging="850"/>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 xml:space="preserve">udział w </w:t>
      </w:r>
      <w:r w:rsidRPr="00310208">
        <w:rPr>
          <w:rFonts w:ascii="Arial" w:eastAsia="Calibri" w:hAnsi="Arial" w:cs="Arial"/>
          <w:b/>
          <w:kern w:val="0"/>
          <w:sz w:val="20"/>
          <w:lang w:val="pl-PL" w:eastAsia="en-GB"/>
        </w:rPr>
        <w:t>organizacji przestępczej</w:t>
      </w:r>
      <w:r w:rsidRPr="00310208">
        <w:rPr>
          <w:rFonts w:ascii="Arial" w:eastAsia="Calibri" w:hAnsi="Arial" w:cs="Arial"/>
          <w:b/>
          <w:kern w:val="0"/>
          <w:sz w:val="20"/>
          <w:vertAlign w:val="superscript"/>
          <w:lang w:val="pl-PL" w:eastAsia="en-GB"/>
        </w:rPr>
        <w:footnoteReference w:id="13"/>
      </w:r>
      <w:r w:rsidRPr="00310208">
        <w:rPr>
          <w:rFonts w:ascii="Arial" w:eastAsia="Calibri" w:hAnsi="Arial" w:cs="Arial"/>
          <w:kern w:val="0"/>
          <w:sz w:val="20"/>
          <w:lang w:val="pl-PL" w:eastAsia="en-GB"/>
        </w:rPr>
        <w:t>;</w:t>
      </w:r>
    </w:p>
    <w:p w14:paraId="04435921" w14:textId="77777777" w:rsidR="000C44EA" w:rsidRPr="00310208" w:rsidRDefault="000C44EA" w:rsidP="000C44EA">
      <w:pPr>
        <w:widowControl/>
        <w:pBdr>
          <w:top w:val="single" w:sz="4" w:space="1" w:color="000000"/>
          <w:left w:val="single" w:sz="4" w:space="4" w:color="000000"/>
          <w:bottom w:val="single" w:sz="4" w:space="1" w:color="000000"/>
          <w:right w:val="single" w:sz="4" w:space="4" w:color="000000"/>
        </w:pBdr>
        <w:shd w:val="clear" w:color="auto" w:fill="BFBFBF"/>
        <w:tabs>
          <w:tab w:val="left" w:pos="850"/>
        </w:tabs>
        <w:suppressAutoHyphens w:val="0"/>
        <w:overflowPunct/>
        <w:autoSpaceDE/>
        <w:autoSpaceDN/>
        <w:adjustRightInd/>
        <w:spacing w:before="120" w:after="120"/>
        <w:ind w:left="850" w:hanging="850"/>
        <w:textAlignment w:val="auto"/>
        <w:rPr>
          <w:rFonts w:ascii="Arial" w:eastAsia="Calibri" w:hAnsi="Arial" w:cs="Arial"/>
          <w:kern w:val="0"/>
          <w:sz w:val="20"/>
          <w:lang w:val="pl-PL" w:eastAsia="en-GB"/>
        </w:rPr>
      </w:pPr>
      <w:r w:rsidRPr="00310208">
        <w:rPr>
          <w:rFonts w:ascii="Arial" w:eastAsia="Calibri" w:hAnsi="Arial" w:cs="Arial"/>
          <w:b/>
          <w:kern w:val="0"/>
          <w:sz w:val="20"/>
          <w:lang w:val="pl-PL" w:eastAsia="en-GB"/>
        </w:rPr>
        <w:t>korupcja</w:t>
      </w:r>
      <w:r w:rsidRPr="00310208">
        <w:rPr>
          <w:rFonts w:ascii="Arial" w:eastAsia="Calibri" w:hAnsi="Arial" w:cs="Arial"/>
          <w:b/>
          <w:kern w:val="0"/>
          <w:sz w:val="20"/>
          <w:vertAlign w:val="superscript"/>
          <w:lang w:val="pl-PL" w:eastAsia="en-GB"/>
        </w:rPr>
        <w:footnoteReference w:id="14"/>
      </w:r>
      <w:r w:rsidRPr="00310208">
        <w:rPr>
          <w:rFonts w:ascii="Arial" w:eastAsia="Calibri" w:hAnsi="Arial" w:cs="Arial"/>
          <w:kern w:val="0"/>
          <w:sz w:val="20"/>
          <w:lang w:val="pl-PL" w:eastAsia="en-GB"/>
        </w:rPr>
        <w:t>;</w:t>
      </w:r>
    </w:p>
    <w:p w14:paraId="26BEF9A4" w14:textId="77777777" w:rsidR="000C44EA" w:rsidRPr="00310208" w:rsidRDefault="000C44EA" w:rsidP="000C44EA">
      <w:pPr>
        <w:widowControl/>
        <w:pBdr>
          <w:top w:val="single" w:sz="4" w:space="1" w:color="000000"/>
          <w:left w:val="single" w:sz="4" w:space="4" w:color="000000"/>
          <w:bottom w:val="single" w:sz="4" w:space="1" w:color="000000"/>
          <w:right w:val="single" w:sz="4" w:space="4" w:color="000000"/>
        </w:pBdr>
        <w:shd w:val="clear" w:color="auto" w:fill="BFBFBF"/>
        <w:tabs>
          <w:tab w:val="left" w:pos="850"/>
        </w:tabs>
        <w:suppressAutoHyphens w:val="0"/>
        <w:overflowPunct/>
        <w:autoSpaceDE/>
        <w:autoSpaceDN/>
        <w:adjustRightInd/>
        <w:spacing w:before="120" w:after="120"/>
        <w:ind w:left="850" w:hanging="850"/>
        <w:textAlignment w:val="auto"/>
        <w:rPr>
          <w:rFonts w:ascii="Arial" w:eastAsia="Calibri" w:hAnsi="Arial" w:cs="Arial"/>
          <w:kern w:val="0"/>
          <w:sz w:val="20"/>
          <w:lang w:val="pl-PL" w:eastAsia="fr-BE"/>
        </w:rPr>
      </w:pPr>
      <w:bookmarkStart w:id="3" w:name="_DV_M1264"/>
      <w:bookmarkEnd w:id="3"/>
      <w:r w:rsidRPr="00310208">
        <w:rPr>
          <w:rFonts w:ascii="Arial" w:eastAsia="Calibri" w:hAnsi="Arial" w:cs="Arial"/>
          <w:b/>
          <w:kern w:val="0"/>
          <w:sz w:val="20"/>
          <w:lang w:val="pl-PL" w:eastAsia="en-GB"/>
        </w:rPr>
        <w:t>nadużycie finansowe</w:t>
      </w:r>
      <w:bookmarkStart w:id="4" w:name="_DV_M1266"/>
      <w:bookmarkEnd w:id="4"/>
      <w:r w:rsidRPr="00310208">
        <w:rPr>
          <w:rFonts w:ascii="Arial" w:eastAsia="Calibri" w:hAnsi="Arial" w:cs="Arial"/>
          <w:b/>
          <w:kern w:val="0"/>
          <w:sz w:val="20"/>
          <w:vertAlign w:val="superscript"/>
          <w:lang w:val="pl-PL" w:eastAsia="en-GB"/>
        </w:rPr>
        <w:footnoteReference w:id="15"/>
      </w:r>
      <w:r w:rsidRPr="00310208">
        <w:rPr>
          <w:rFonts w:ascii="Arial" w:eastAsia="Calibri" w:hAnsi="Arial" w:cs="Arial"/>
          <w:kern w:val="0"/>
          <w:sz w:val="20"/>
          <w:lang w:val="pl-PL" w:eastAsia="en-GB"/>
        </w:rPr>
        <w:t>;</w:t>
      </w:r>
    </w:p>
    <w:p w14:paraId="077BDA54" w14:textId="77777777" w:rsidR="000C44EA" w:rsidRPr="00310208" w:rsidRDefault="000C44EA" w:rsidP="000C44EA">
      <w:pPr>
        <w:widowControl/>
        <w:pBdr>
          <w:top w:val="single" w:sz="4" w:space="1" w:color="000000"/>
          <w:left w:val="single" w:sz="4" w:space="4" w:color="000000"/>
          <w:bottom w:val="single" w:sz="4" w:space="1" w:color="000000"/>
          <w:right w:val="single" w:sz="4" w:space="4" w:color="000000"/>
        </w:pBdr>
        <w:shd w:val="clear" w:color="auto" w:fill="BFBFBF"/>
        <w:tabs>
          <w:tab w:val="left" w:pos="850"/>
        </w:tabs>
        <w:suppressAutoHyphens w:val="0"/>
        <w:overflowPunct/>
        <w:autoSpaceDE/>
        <w:autoSpaceDN/>
        <w:adjustRightInd/>
        <w:spacing w:before="120" w:after="120"/>
        <w:ind w:left="850" w:hanging="850"/>
        <w:textAlignment w:val="auto"/>
        <w:rPr>
          <w:rFonts w:ascii="Arial" w:eastAsia="Calibri" w:hAnsi="Arial" w:cs="Arial"/>
          <w:kern w:val="0"/>
          <w:sz w:val="20"/>
          <w:lang w:val="pl-PL" w:eastAsia="fr-BE"/>
        </w:rPr>
      </w:pPr>
      <w:r w:rsidRPr="00310208">
        <w:rPr>
          <w:rFonts w:ascii="Arial" w:eastAsia="Calibri" w:hAnsi="Arial" w:cs="Arial"/>
          <w:b/>
          <w:kern w:val="0"/>
          <w:sz w:val="20"/>
          <w:lang w:val="pl-PL" w:eastAsia="en-GB"/>
        </w:rPr>
        <w:t>przestępstwa terrorystyczne lub przestępstwa związane z działalnością terrorystyczną</w:t>
      </w:r>
      <w:bookmarkStart w:id="5" w:name="_DV_M1268"/>
      <w:bookmarkEnd w:id="5"/>
      <w:r w:rsidRPr="00310208">
        <w:rPr>
          <w:rFonts w:ascii="Arial" w:eastAsia="Calibri" w:hAnsi="Arial" w:cs="Arial"/>
          <w:b/>
          <w:kern w:val="0"/>
          <w:sz w:val="20"/>
          <w:vertAlign w:val="superscript"/>
          <w:lang w:val="pl-PL" w:eastAsia="en-GB"/>
        </w:rPr>
        <w:footnoteReference w:id="16"/>
      </w:r>
    </w:p>
    <w:p w14:paraId="35738283" w14:textId="77777777" w:rsidR="000C44EA" w:rsidRPr="00310208" w:rsidRDefault="000C44EA" w:rsidP="000C44EA">
      <w:pPr>
        <w:widowControl/>
        <w:pBdr>
          <w:top w:val="single" w:sz="4" w:space="1" w:color="000000"/>
          <w:left w:val="single" w:sz="4" w:space="4" w:color="000000"/>
          <w:bottom w:val="single" w:sz="4" w:space="1" w:color="000000"/>
          <w:right w:val="single" w:sz="4" w:space="4" w:color="000000"/>
        </w:pBdr>
        <w:shd w:val="clear" w:color="auto" w:fill="BFBFBF"/>
        <w:tabs>
          <w:tab w:val="left" w:pos="850"/>
        </w:tabs>
        <w:suppressAutoHyphens w:val="0"/>
        <w:overflowPunct/>
        <w:autoSpaceDE/>
        <w:autoSpaceDN/>
        <w:adjustRightInd/>
        <w:spacing w:before="120" w:after="120"/>
        <w:ind w:left="850" w:hanging="850"/>
        <w:textAlignment w:val="auto"/>
        <w:rPr>
          <w:rFonts w:ascii="Arial" w:eastAsia="Calibri" w:hAnsi="Arial" w:cs="Arial"/>
          <w:kern w:val="0"/>
          <w:sz w:val="20"/>
          <w:lang w:val="pl-PL" w:eastAsia="fr-BE"/>
        </w:rPr>
      </w:pPr>
      <w:r w:rsidRPr="00310208">
        <w:rPr>
          <w:rFonts w:ascii="Arial" w:eastAsia="Calibri" w:hAnsi="Arial" w:cs="Arial"/>
          <w:b/>
          <w:kern w:val="0"/>
          <w:sz w:val="20"/>
          <w:lang w:val="pl-PL" w:eastAsia="en-GB"/>
        </w:rPr>
        <w:lastRenderedPageBreak/>
        <w:t>pranie pieniędzy lub finansowanie terroryzmu</w:t>
      </w:r>
      <w:r w:rsidRPr="00310208">
        <w:rPr>
          <w:rFonts w:ascii="Arial" w:eastAsia="Calibri" w:hAnsi="Arial" w:cs="Arial"/>
          <w:b/>
          <w:kern w:val="0"/>
          <w:sz w:val="20"/>
          <w:vertAlign w:val="superscript"/>
          <w:lang w:val="pl-PL" w:eastAsia="en-GB"/>
        </w:rPr>
        <w:footnoteReference w:id="17"/>
      </w:r>
    </w:p>
    <w:p w14:paraId="2B62A5B2" w14:textId="77777777" w:rsidR="000C44EA" w:rsidRPr="00310208" w:rsidRDefault="000C44EA" w:rsidP="000C44EA">
      <w:pPr>
        <w:widowControl/>
        <w:pBdr>
          <w:top w:val="single" w:sz="4" w:space="1" w:color="000000"/>
          <w:left w:val="single" w:sz="4" w:space="4" w:color="000000"/>
          <w:bottom w:val="single" w:sz="4" w:space="1" w:color="000000"/>
          <w:right w:val="single" w:sz="4" w:space="4" w:color="000000"/>
        </w:pBdr>
        <w:shd w:val="clear" w:color="auto" w:fill="BFBFBF"/>
        <w:tabs>
          <w:tab w:val="left" w:pos="850"/>
        </w:tabs>
        <w:suppressAutoHyphens w:val="0"/>
        <w:overflowPunct/>
        <w:autoSpaceDE/>
        <w:autoSpaceDN/>
        <w:adjustRightInd/>
        <w:spacing w:before="120" w:after="120"/>
        <w:ind w:left="850" w:hanging="850"/>
        <w:textAlignment w:val="auto"/>
        <w:rPr>
          <w:rFonts w:ascii="Arial" w:eastAsia="Calibri" w:hAnsi="Arial" w:cs="Arial"/>
          <w:kern w:val="0"/>
          <w:sz w:val="20"/>
          <w:lang w:val="pl-PL" w:eastAsia="en-GB"/>
        </w:rPr>
      </w:pPr>
      <w:r w:rsidRPr="00310208">
        <w:rPr>
          <w:rFonts w:ascii="Arial" w:eastAsia="Calibri" w:hAnsi="Arial" w:cs="Arial"/>
          <w:b/>
          <w:kern w:val="0"/>
          <w:sz w:val="20"/>
          <w:lang w:val="pl-PL" w:eastAsia="en-GB"/>
        </w:rPr>
        <w:t>praca dzieci</w:t>
      </w:r>
      <w:r w:rsidRPr="00310208">
        <w:rPr>
          <w:rFonts w:ascii="Arial" w:eastAsia="Calibri" w:hAnsi="Arial" w:cs="Arial"/>
          <w:kern w:val="0"/>
          <w:sz w:val="20"/>
          <w:lang w:val="pl-PL" w:eastAsia="en-GB"/>
        </w:rPr>
        <w:t xml:space="preserve"> i inne formy </w:t>
      </w:r>
      <w:r w:rsidRPr="00310208">
        <w:rPr>
          <w:rFonts w:ascii="Arial" w:eastAsia="Calibri" w:hAnsi="Arial" w:cs="Arial"/>
          <w:b/>
          <w:kern w:val="0"/>
          <w:sz w:val="20"/>
          <w:lang w:val="pl-PL" w:eastAsia="en-GB"/>
        </w:rPr>
        <w:t>handlu ludźmi</w:t>
      </w:r>
      <w:r w:rsidRPr="00310208">
        <w:rPr>
          <w:rFonts w:ascii="Arial" w:eastAsia="Calibri" w:hAnsi="Arial" w:cs="Arial"/>
          <w:b/>
          <w:kern w:val="0"/>
          <w:sz w:val="20"/>
          <w:vertAlign w:val="superscript"/>
          <w:lang w:val="pl-PL" w:eastAsia="en-GB"/>
        </w:rPr>
        <w:footnoteReference w:id="18"/>
      </w:r>
      <w:r w:rsidRPr="00310208">
        <w:rPr>
          <w:rFonts w:ascii="Arial" w:eastAsia="Calibri" w:hAnsi="Arial" w:cs="Arial"/>
          <w:kern w:val="0"/>
          <w:sz w:val="20"/>
          <w:lang w:val="pl-PL" w:eastAsia="en-GB"/>
        </w:rPr>
        <w:t>.</w:t>
      </w:r>
    </w:p>
    <w:tbl>
      <w:tblPr>
        <w:tblW w:w="9289" w:type="dxa"/>
        <w:tblInd w:w="-216" w:type="dxa"/>
        <w:tblLook w:val="04A0" w:firstRow="1" w:lastRow="0" w:firstColumn="1" w:lastColumn="0" w:noHBand="0" w:noVBand="1"/>
      </w:tblPr>
      <w:tblGrid>
        <w:gridCol w:w="4644"/>
        <w:gridCol w:w="4645"/>
      </w:tblGrid>
      <w:tr w:rsidR="000C44EA" w:rsidRPr="00310208" w14:paraId="49E8EC2B"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27B69CC"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Podstawy związane z wyrokami skazującymi za przestępstwo na podstawie przepisów krajowych stanowiących wdrożenie podstaw określonych w art. 57 ust. 1 wspomnianej dyrektywy:</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3965933"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Odpowiedź:</w:t>
            </w:r>
          </w:p>
        </w:tc>
      </w:tr>
      <w:tr w:rsidR="000C44EA" w:rsidRPr="00310208" w14:paraId="15AE55D4"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7B91B05"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xml:space="preserve">Czy w stosunku do </w:t>
            </w:r>
            <w:r w:rsidRPr="00310208">
              <w:rPr>
                <w:rFonts w:ascii="Arial" w:eastAsia="Arial Unicode MS" w:hAnsi="Arial" w:cs="Arial"/>
                <w:b/>
                <w:kern w:val="2"/>
                <w:sz w:val="20"/>
                <w:lang w:val="pl-PL" w:eastAsia="hi-IN" w:bidi="hi-IN"/>
              </w:rPr>
              <w:t>samego wykonawcy</w:t>
            </w:r>
            <w:r w:rsidRPr="00310208">
              <w:rPr>
                <w:rFonts w:ascii="Arial" w:eastAsia="Arial Unicode MS" w:hAnsi="Arial" w:cs="Arial"/>
                <w:kern w:val="2"/>
                <w:sz w:val="20"/>
                <w:lang w:val="pl-PL" w:eastAsia="hi-IN" w:bidi="hi-IN"/>
              </w:rPr>
              <w:t xml:space="preserve"> bądź </w:t>
            </w:r>
            <w:r w:rsidRPr="00310208">
              <w:rPr>
                <w:rFonts w:ascii="Arial" w:eastAsia="Arial Unicode MS" w:hAnsi="Arial" w:cs="Arial"/>
                <w:b/>
                <w:kern w:val="2"/>
                <w:sz w:val="20"/>
                <w:lang w:val="pl-PL" w:eastAsia="hi-IN" w:bidi="hi-IN"/>
              </w:rPr>
              <w:t>jakiejkolwiek</w:t>
            </w:r>
            <w:r w:rsidRPr="00310208">
              <w:rPr>
                <w:rFonts w:ascii="Arial" w:eastAsia="Arial Unicode MS" w:hAnsi="Arial" w:cs="Arial"/>
                <w:kern w:val="2"/>
                <w:sz w:val="20"/>
                <w:lang w:val="pl-PL" w:eastAsia="hi-IN" w:bidi="hi-IN"/>
              </w:rPr>
              <w:t xml:space="preserve"> osoby będącej członkiem organów administracyjnych, zarządzających lub nadzorczych wykonawcy, lub posiadającej w przedsiębiorstwie wykonawcy uprawnienia do reprezentowania, uprawnienia decyzyjne lub kontrolne, </w:t>
            </w:r>
            <w:r w:rsidRPr="00310208">
              <w:rPr>
                <w:rFonts w:ascii="Arial" w:eastAsia="Arial Unicode MS" w:hAnsi="Arial" w:cs="Arial"/>
                <w:b/>
                <w:kern w:val="2"/>
                <w:sz w:val="20"/>
                <w:lang w:val="pl-PL" w:eastAsia="hi-IN" w:bidi="hi-IN"/>
              </w:rPr>
              <w:t>wydany został prawomocny wyrok</w:t>
            </w:r>
            <w:r w:rsidRPr="00310208">
              <w:rPr>
                <w:rFonts w:ascii="Arial" w:eastAsia="Arial Unicode MS" w:hAnsi="Arial" w:cs="Arial"/>
                <w:kern w:val="2"/>
                <w:sz w:val="20"/>
                <w:lang w:val="pl-PL" w:eastAsia="hi-IN" w:bidi="hi-IN"/>
              </w:rPr>
              <w:t xml:space="preserve"> z jednego z wyżej wymienionych powodów, orzeczeniem sprzed najwyżej pięciu lat lub w którym okres wykluczenia określony bezpośrednio w wyroku nadal obowiązuje? </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34E49C8"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Tak [] Nie</w:t>
            </w:r>
          </w:p>
          <w:p w14:paraId="4D717BFC"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Jeżeli odnośna dokumentacja jest dostępna w formie elektronicznej, proszę wskazać: (adres internetowy, wydający urząd lub organ, dokładne dane referencyjne dokumentacji):</w:t>
            </w:r>
            <w:r w:rsidRPr="00310208">
              <w:rPr>
                <w:rFonts w:ascii="Arial" w:eastAsia="Arial Unicode MS" w:hAnsi="Arial" w:cs="Arial"/>
                <w:kern w:val="2"/>
                <w:sz w:val="20"/>
                <w:lang w:val="pl-PL" w:eastAsia="hi-IN" w:bidi="hi-IN"/>
              </w:rPr>
              <w:br/>
              <w:t>[……][……][……][……]</w:t>
            </w:r>
            <w:r w:rsidRPr="00310208">
              <w:rPr>
                <w:rFonts w:ascii="Arial" w:eastAsia="Arial Unicode MS" w:hAnsi="Arial" w:cs="Arial"/>
                <w:kern w:val="2"/>
                <w:sz w:val="20"/>
                <w:vertAlign w:val="superscript"/>
                <w:lang w:val="pl-PL" w:eastAsia="hi-IN" w:bidi="hi-IN"/>
              </w:rPr>
              <w:footnoteReference w:id="19"/>
            </w:r>
          </w:p>
        </w:tc>
      </w:tr>
      <w:tr w:rsidR="000C44EA" w:rsidRPr="00310208" w14:paraId="3D668104"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C1F7357"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b/>
                <w:kern w:val="2"/>
                <w:sz w:val="20"/>
                <w:lang w:val="pl-PL" w:eastAsia="hi-IN" w:bidi="hi-IN"/>
              </w:rPr>
              <w:t>Jeżeli tak</w:t>
            </w:r>
            <w:r w:rsidRPr="00310208">
              <w:rPr>
                <w:rFonts w:ascii="Arial" w:eastAsia="Arial Unicode MS" w:hAnsi="Arial" w:cs="Arial"/>
                <w:kern w:val="2"/>
                <w:sz w:val="20"/>
                <w:lang w:val="pl-PL" w:eastAsia="hi-IN" w:bidi="hi-IN"/>
              </w:rPr>
              <w:t>, proszę podać</w:t>
            </w:r>
            <w:r w:rsidRPr="00310208">
              <w:rPr>
                <w:rFonts w:ascii="Arial" w:eastAsia="Arial Unicode MS" w:hAnsi="Arial" w:cs="Arial"/>
                <w:kern w:val="2"/>
                <w:sz w:val="20"/>
                <w:vertAlign w:val="superscript"/>
                <w:lang w:val="pl-PL" w:eastAsia="hi-IN" w:bidi="hi-IN"/>
              </w:rPr>
              <w:footnoteReference w:id="20"/>
            </w:r>
            <w:r w:rsidRPr="00310208">
              <w:rPr>
                <w:rFonts w:ascii="Arial" w:eastAsia="Arial Unicode MS" w:hAnsi="Arial" w:cs="Arial"/>
                <w:kern w:val="2"/>
                <w:sz w:val="20"/>
                <w:lang w:val="pl-PL" w:eastAsia="hi-IN" w:bidi="hi-IN"/>
              </w:rPr>
              <w:t>:</w:t>
            </w:r>
            <w:r w:rsidRPr="00310208">
              <w:rPr>
                <w:rFonts w:ascii="Arial" w:eastAsia="Arial Unicode MS" w:hAnsi="Arial" w:cs="Arial"/>
                <w:kern w:val="2"/>
                <w:sz w:val="20"/>
                <w:lang w:val="pl-PL" w:eastAsia="hi-IN" w:bidi="hi-IN"/>
              </w:rPr>
              <w:br/>
              <w:t>a) datę wyroku, określić, których spośród punktów 1–6 on dotyczy, oraz podać powód(-ody) skazania;</w:t>
            </w:r>
            <w:r w:rsidRPr="00310208">
              <w:rPr>
                <w:rFonts w:ascii="Arial" w:eastAsia="Arial Unicode MS" w:hAnsi="Arial" w:cs="Arial"/>
                <w:kern w:val="2"/>
                <w:sz w:val="20"/>
                <w:lang w:val="pl-PL" w:eastAsia="hi-IN" w:bidi="hi-IN"/>
              </w:rPr>
              <w:br/>
              <w:t>b) wskazać, kto został skazany [ ];</w:t>
            </w:r>
            <w:r w:rsidRPr="00310208">
              <w:rPr>
                <w:rFonts w:ascii="Arial" w:eastAsia="Arial Unicode MS" w:hAnsi="Arial" w:cs="Arial"/>
                <w:kern w:val="2"/>
                <w:sz w:val="20"/>
                <w:lang w:val="pl-PL" w:eastAsia="hi-IN" w:bidi="hi-IN"/>
              </w:rPr>
              <w:br/>
            </w:r>
            <w:r w:rsidRPr="00310208">
              <w:rPr>
                <w:rFonts w:ascii="Arial" w:eastAsia="Arial Unicode MS" w:hAnsi="Arial" w:cs="Arial"/>
                <w:b/>
                <w:kern w:val="2"/>
                <w:sz w:val="20"/>
                <w:lang w:val="pl-PL" w:eastAsia="hi-IN" w:bidi="hi-IN"/>
              </w:rPr>
              <w:t>c) w zakresie, w jakim zostało to bezpośrednio ustalone w wyroku:</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D98BBD4"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br/>
              <w:t>a) data: [   ], punkt(-y): [   ], powód(-ody): [   ]</w:t>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t>b) [……]</w:t>
            </w:r>
            <w:r w:rsidRPr="00310208">
              <w:rPr>
                <w:rFonts w:ascii="Arial" w:eastAsia="Arial Unicode MS" w:hAnsi="Arial" w:cs="Arial"/>
                <w:kern w:val="2"/>
                <w:sz w:val="20"/>
                <w:lang w:val="pl-PL" w:eastAsia="hi-IN" w:bidi="hi-IN"/>
              </w:rPr>
              <w:br/>
              <w:t>c) długość okresu wykluczenia [……] oraz punkt(-y), którego(-</w:t>
            </w:r>
            <w:proofErr w:type="spellStart"/>
            <w:r w:rsidRPr="00310208">
              <w:rPr>
                <w:rFonts w:ascii="Arial" w:eastAsia="Arial Unicode MS" w:hAnsi="Arial" w:cs="Arial"/>
                <w:kern w:val="2"/>
                <w:sz w:val="20"/>
                <w:lang w:val="pl-PL" w:eastAsia="hi-IN" w:bidi="hi-IN"/>
              </w:rPr>
              <w:t>ych</w:t>
            </w:r>
            <w:proofErr w:type="spellEnd"/>
            <w:r w:rsidRPr="00310208">
              <w:rPr>
                <w:rFonts w:ascii="Arial" w:eastAsia="Arial Unicode MS" w:hAnsi="Arial" w:cs="Arial"/>
                <w:kern w:val="2"/>
                <w:sz w:val="20"/>
                <w:lang w:val="pl-PL" w:eastAsia="hi-IN" w:bidi="hi-IN"/>
              </w:rPr>
              <w:t>) to dotyczy.</w:t>
            </w:r>
          </w:p>
          <w:p w14:paraId="276A8B16"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Jeżeli odnośna dokumentacja jest dostępna w formie elektronicznej, proszę wskazać: (adres internetowy, wydający urząd lub organ, dokładne dane referencyjne dokumentacji): [……][……][……][……]</w:t>
            </w:r>
            <w:r w:rsidRPr="00310208">
              <w:rPr>
                <w:rFonts w:ascii="Arial" w:eastAsia="Arial Unicode MS" w:hAnsi="Arial" w:cs="Arial"/>
                <w:kern w:val="2"/>
                <w:sz w:val="20"/>
                <w:vertAlign w:val="superscript"/>
                <w:lang w:val="pl-PL" w:eastAsia="hi-IN" w:bidi="hi-IN"/>
              </w:rPr>
              <w:footnoteReference w:id="21"/>
            </w:r>
          </w:p>
        </w:tc>
      </w:tr>
      <w:tr w:rsidR="000C44EA" w:rsidRPr="00310208" w14:paraId="69061AD6"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0704EDF"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W przypadku skazania, czy wykonawca przedsięwziął środki w celu wykazania swojej rzetelności pomimo istnienia odpowiedniej podstawy wykluczenia</w:t>
            </w:r>
            <w:r w:rsidRPr="00310208">
              <w:rPr>
                <w:rFonts w:ascii="Arial" w:eastAsia="Arial Unicode MS" w:hAnsi="Arial" w:cs="Arial"/>
                <w:kern w:val="2"/>
                <w:sz w:val="20"/>
                <w:vertAlign w:val="superscript"/>
                <w:lang w:val="pl-PL" w:eastAsia="hi-IN" w:bidi="hi-IN"/>
              </w:rPr>
              <w:footnoteReference w:id="22"/>
            </w:r>
            <w:r w:rsidRPr="00310208">
              <w:rPr>
                <w:rFonts w:ascii="Arial" w:eastAsia="Arial Unicode MS" w:hAnsi="Arial" w:cs="Arial"/>
                <w:kern w:val="2"/>
                <w:sz w:val="20"/>
                <w:lang w:val="pl-PL" w:eastAsia="hi-IN" w:bidi="hi-IN"/>
              </w:rPr>
              <w:t xml:space="preserve"> („</w:t>
            </w:r>
            <w:r w:rsidRPr="00310208">
              <w:rPr>
                <w:rFonts w:ascii="Arial" w:eastAsia="Calibri" w:hAnsi="Arial" w:cs="Arial"/>
                <w:b/>
                <w:kern w:val="2"/>
                <w:sz w:val="20"/>
                <w:lang w:val="pl-PL" w:eastAsia="en-GB" w:bidi="hi-IN"/>
              </w:rPr>
              <w:t>samooczyszczenie”)</w:t>
            </w:r>
            <w:r w:rsidRPr="00310208">
              <w:rPr>
                <w:rFonts w:ascii="Arial" w:eastAsia="Arial Unicode MS" w:hAnsi="Arial" w:cs="Arial"/>
                <w:kern w:val="2"/>
                <w:sz w:val="20"/>
                <w:lang w:val="pl-PL" w:eastAsia="hi-IN" w:bidi="hi-IN"/>
              </w:rPr>
              <w:t>?</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F8E8161"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xml:space="preserve">[] Tak [] Nie </w:t>
            </w:r>
          </w:p>
        </w:tc>
      </w:tr>
      <w:tr w:rsidR="000C44EA" w:rsidRPr="00310208" w14:paraId="1EB06738"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A407137"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b/>
                <w:kern w:val="2"/>
                <w:sz w:val="20"/>
                <w:lang w:val="pl-PL" w:eastAsia="hi-IN" w:bidi="hi-IN"/>
              </w:rPr>
              <w:t>Jeżeli tak</w:t>
            </w:r>
            <w:r w:rsidRPr="00310208">
              <w:rPr>
                <w:rFonts w:ascii="Arial" w:eastAsia="Arial Unicode MS" w:hAnsi="Arial" w:cs="Arial"/>
                <w:kern w:val="2"/>
                <w:sz w:val="20"/>
                <w:lang w:val="pl-PL" w:eastAsia="hi-IN" w:bidi="hi-IN"/>
              </w:rPr>
              <w:t>, proszę opisać przedsięwzięte środki</w:t>
            </w:r>
            <w:r w:rsidRPr="00310208">
              <w:rPr>
                <w:rFonts w:ascii="Arial" w:eastAsia="Arial Unicode MS" w:hAnsi="Arial" w:cs="Arial"/>
                <w:kern w:val="2"/>
                <w:sz w:val="20"/>
                <w:vertAlign w:val="superscript"/>
                <w:lang w:val="pl-PL" w:eastAsia="hi-IN" w:bidi="hi-IN"/>
              </w:rPr>
              <w:footnoteReference w:id="23"/>
            </w:r>
            <w:r w:rsidRPr="00310208">
              <w:rPr>
                <w:rFonts w:ascii="Arial" w:eastAsia="Arial Unicode MS" w:hAnsi="Arial" w:cs="Arial"/>
                <w:kern w:val="2"/>
                <w:sz w:val="20"/>
                <w:lang w:val="pl-PL" w:eastAsia="hi-IN" w:bidi="hi-IN"/>
              </w:rPr>
              <w:t>:</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5440CEC"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w:t>
            </w:r>
          </w:p>
        </w:tc>
      </w:tr>
    </w:tbl>
    <w:p w14:paraId="70748CA2"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kern w:val="0"/>
          <w:sz w:val="20"/>
          <w:lang w:val="pl-PL" w:eastAsia="en-GB"/>
        </w:rPr>
      </w:pPr>
      <w:r w:rsidRPr="00310208">
        <w:rPr>
          <w:rFonts w:ascii="Arial" w:eastAsia="Calibri" w:hAnsi="Arial" w:cs="Arial"/>
          <w:b/>
          <w:smallCaps/>
          <w:kern w:val="0"/>
          <w:sz w:val="20"/>
          <w:lang w:val="pl-PL" w:eastAsia="en-GB"/>
        </w:rPr>
        <w:lastRenderedPageBreak/>
        <w:t xml:space="preserve">B: Podstawy związane z płatnością podatków lub składek na ubezpieczenie społeczne </w:t>
      </w:r>
    </w:p>
    <w:tbl>
      <w:tblPr>
        <w:tblW w:w="9290" w:type="dxa"/>
        <w:tblInd w:w="-216" w:type="dxa"/>
        <w:tblLook w:val="04A0" w:firstRow="1" w:lastRow="0" w:firstColumn="1" w:lastColumn="0" w:noHBand="0" w:noVBand="1"/>
      </w:tblPr>
      <w:tblGrid>
        <w:gridCol w:w="4644"/>
        <w:gridCol w:w="2310"/>
        <w:gridCol w:w="2336"/>
      </w:tblGrid>
      <w:tr w:rsidR="000C44EA" w:rsidRPr="00310208" w14:paraId="69CDC422"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42441305"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Płatność podatków lub składek na ubezpieczenie społeczne:</w:t>
            </w:r>
          </w:p>
        </w:tc>
        <w:tc>
          <w:tcPr>
            <w:tcW w:w="4646" w:type="dxa"/>
            <w:gridSpan w:val="2"/>
            <w:tcBorders>
              <w:top w:val="single" w:sz="4" w:space="0" w:color="000000"/>
              <w:left w:val="single" w:sz="4" w:space="0" w:color="000000"/>
              <w:bottom w:val="single" w:sz="4" w:space="0" w:color="000000"/>
              <w:right w:val="single" w:sz="4" w:space="0" w:color="000000"/>
            </w:tcBorders>
            <w:shd w:val="clear" w:color="auto" w:fill="auto"/>
          </w:tcPr>
          <w:p w14:paraId="489A7D82"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Odpowiedź:</w:t>
            </w:r>
          </w:p>
        </w:tc>
      </w:tr>
      <w:tr w:rsidR="000C44EA" w:rsidRPr="00310208" w14:paraId="22D79A5C"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5EA3960"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xml:space="preserve">Czy wykonawca wywiązał się ze wszystkich </w:t>
            </w:r>
            <w:r w:rsidRPr="00310208">
              <w:rPr>
                <w:rFonts w:ascii="Arial" w:eastAsia="Arial Unicode MS" w:hAnsi="Arial" w:cs="Arial"/>
                <w:b/>
                <w:kern w:val="2"/>
                <w:sz w:val="20"/>
                <w:lang w:val="pl-PL" w:eastAsia="hi-IN" w:bidi="hi-IN"/>
              </w:rPr>
              <w:t>obowiązków dotyczących płatności podatków lub składek na ubezpieczenie społeczne</w:t>
            </w:r>
            <w:r w:rsidRPr="00310208">
              <w:rPr>
                <w:rFonts w:ascii="Arial" w:eastAsia="Arial Unicode MS" w:hAnsi="Arial" w:cs="Arial"/>
                <w:kern w:val="2"/>
                <w:sz w:val="20"/>
                <w:lang w:val="pl-PL" w:eastAsia="hi-IN" w:bidi="hi-IN"/>
              </w:rPr>
              <w:t>, zarówno w państwie, w którym ma siedzibę, jak i w państwie członkowskim instytucji zamawiającej lub podmiotu zamawiającego, jeżeli jest ono inne niż państwo siedziby?</w:t>
            </w:r>
          </w:p>
        </w:tc>
        <w:tc>
          <w:tcPr>
            <w:tcW w:w="4646" w:type="dxa"/>
            <w:gridSpan w:val="2"/>
            <w:tcBorders>
              <w:top w:val="single" w:sz="4" w:space="0" w:color="000000"/>
              <w:left w:val="single" w:sz="4" w:space="0" w:color="000000"/>
              <w:bottom w:val="single" w:sz="4" w:space="0" w:color="000000"/>
              <w:right w:val="single" w:sz="4" w:space="0" w:color="000000"/>
            </w:tcBorders>
            <w:shd w:val="clear" w:color="auto" w:fill="auto"/>
          </w:tcPr>
          <w:p w14:paraId="55A7D65D"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Tak [] Nie</w:t>
            </w:r>
          </w:p>
        </w:tc>
      </w:tr>
      <w:tr w:rsidR="000C44EA" w:rsidRPr="00310208" w14:paraId="5A683CBA" w14:textId="77777777" w:rsidTr="00501E28">
        <w:trPr>
          <w:trHeight w:val="470"/>
        </w:trPr>
        <w:tc>
          <w:tcPr>
            <w:tcW w:w="464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497677"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b/>
                <w:kern w:val="2"/>
                <w:sz w:val="20"/>
                <w:lang w:val="pl-PL" w:eastAsia="hi-IN" w:bidi="hi-IN"/>
              </w:rPr>
              <w:br/>
            </w:r>
            <w:r w:rsidRPr="00310208">
              <w:rPr>
                <w:rFonts w:ascii="Arial" w:eastAsia="Arial Unicode MS" w:hAnsi="Arial" w:cs="Arial"/>
                <w:b/>
                <w:kern w:val="2"/>
                <w:sz w:val="20"/>
                <w:lang w:val="pl-PL" w:eastAsia="hi-IN" w:bidi="hi-IN"/>
              </w:rPr>
              <w:br/>
            </w:r>
            <w:r w:rsidRPr="00310208">
              <w:rPr>
                <w:rFonts w:ascii="Arial" w:eastAsia="Arial Unicode MS" w:hAnsi="Arial" w:cs="Arial"/>
                <w:b/>
                <w:kern w:val="2"/>
                <w:sz w:val="20"/>
                <w:lang w:val="pl-PL" w:eastAsia="hi-IN" w:bidi="hi-IN"/>
              </w:rPr>
              <w:br/>
            </w:r>
            <w:r w:rsidRPr="00310208">
              <w:rPr>
                <w:rFonts w:ascii="Arial" w:eastAsia="Arial Unicode MS" w:hAnsi="Arial" w:cs="Arial"/>
                <w:b/>
                <w:kern w:val="2"/>
                <w:sz w:val="20"/>
                <w:lang w:val="pl-PL" w:eastAsia="hi-IN" w:bidi="hi-IN"/>
              </w:rPr>
              <w:br/>
              <w:t>Jeżeli nie</w:t>
            </w:r>
            <w:r w:rsidRPr="00310208">
              <w:rPr>
                <w:rFonts w:ascii="Arial" w:eastAsia="Arial Unicode MS" w:hAnsi="Arial" w:cs="Arial"/>
                <w:kern w:val="2"/>
                <w:sz w:val="20"/>
                <w:lang w:val="pl-PL" w:eastAsia="hi-IN" w:bidi="hi-IN"/>
              </w:rPr>
              <w:t>, proszę wskazać:</w:t>
            </w:r>
            <w:r w:rsidRPr="00310208">
              <w:rPr>
                <w:rFonts w:ascii="Arial" w:eastAsia="Arial Unicode MS" w:hAnsi="Arial" w:cs="Arial"/>
                <w:kern w:val="2"/>
                <w:sz w:val="20"/>
                <w:lang w:val="pl-PL" w:eastAsia="hi-IN" w:bidi="hi-IN"/>
              </w:rPr>
              <w:br/>
              <w:t>a) państwo lub państwo członkowskie, którego to dotyczy;</w:t>
            </w:r>
            <w:r w:rsidRPr="00310208">
              <w:rPr>
                <w:rFonts w:ascii="Arial" w:eastAsia="Arial Unicode MS" w:hAnsi="Arial" w:cs="Arial"/>
                <w:kern w:val="2"/>
                <w:sz w:val="20"/>
                <w:lang w:val="pl-PL" w:eastAsia="hi-IN" w:bidi="hi-IN"/>
              </w:rPr>
              <w:br/>
              <w:t>b) jakiej kwoty to dotyczy?</w:t>
            </w:r>
            <w:r w:rsidRPr="00310208">
              <w:rPr>
                <w:rFonts w:ascii="Arial" w:eastAsia="Arial Unicode MS" w:hAnsi="Arial" w:cs="Arial"/>
                <w:kern w:val="2"/>
                <w:sz w:val="20"/>
                <w:lang w:val="pl-PL" w:eastAsia="hi-IN" w:bidi="hi-IN"/>
              </w:rPr>
              <w:br/>
              <w:t>c) w jaki sposób zostało ustalone to naruszenie obowiązków:</w:t>
            </w:r>
            <w:r w:rsidRPr="00310208">
              <w:rPr>
                <w:rFonts w:ascii="Arial" w:eastAsia="Arial Unicode MS" w:hAnsi="Arial" w:cs="Arial"/>
                <w:kern w:val="2"/>
                <w:sz w:val="20"/>
                <w:lang w:val="pl-PL" w:eastAsia="hi-IN" w:bidi="hi-IN"/>
              </w:rPr>
              <w:br/>
              <w:t xml:space="preserve">1) w trybie </w:t>
            </w:r>
            <w:r w:rsidRPr="00310208">
              <w:rPr>
                <w:rFonts w:ascii="Arial" w:eastAsia="Arial Unicode MS" w:hAnsi="Arial" w:cs="Arial"/>
                <w:b/>
                <w:kern w:val="2"/>
                <w:sz w:val="20"/>
                <w:lang w:val="pl-PL" w:eastAsia="hi-IN" w:bidi="hi-IN"/>
              </w:rPr>
              <w:t>decyzji</w:t>
            </w:r>
            <w:r w:rsidRPr="00310208">
              <w:rPr>
                <w:rFonts w:ascii="Arial" w:eastAsia="Arial Unicode MS" w:hAnsi="Arial" w:cs="Arial"/>
                <w:kern w:val="2"/>
                <w:sz w:val="20"/>
                <w:lang w:val="pl-PL" w:eastAsia="hi-IN" w:bidi="hi-IN"/>
              </w:rPr>
              <w:t xml:space="preserve"> sądowej lub administracyjnej:</w:t>
            </w:r>
          </w:p>
          <w:p w14:paraId="5152922A" w14:textId="77777777" w:rsidR="000C44EA" w:rsidRPr="00310208" w:rsidRDefault="000C44EA" w:rsidP="000C44EA">
            <w:pPr>
              <w:widowControl/>
              <w:tabs>
                <w:tab w:val="left" w:pos="1417"/>
              </w:tabs>
              <w:suppressAutoHyphens w:val="0"/>
              <w:overflowPunct/>
              <w:autoSpaceDE/>
              <w:autoSpaceDN/>
              <w:adjustRightInd/>
              <w:spacing w:before="120" w:after="120"/>
              <w:ind w:left="1417" w:hanging="567"/>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Czy ta decyzja jest ostateczna i wiążąca?</w:t>
            </w:r>
          </w:p>
          <w:p w14:paraId="67BE346A" w14:textId="77777777" w:rsidR="000C44EA" w:rsidRPr="00310208" w:rsidRDefault="000C44EA" w:rsidP="000C44EA">
            <w:pPr>
              <w:widowControl/>
              <w:tabs>
                <w:tab w:val="left" w:pos="1417"/>
              </w:tabs>
              <w:suppressAutoHyphens w:val="0"/>
              <w:overflowPunct/>
              <w:autoSpaceDE/>
              <w:autoSpaceDN/>
              <w:adjustRightInd/>
              <w:spacing w:before="120" w:after="120"/>
              <w:ind w:left="1417" w:hanging="567"/>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Proszę podać datę wyroku lub decyzji.</w:t>
            </w:r>
          </w:p>
          <w:p w14:paraId="06EDBA93" w14:textId="77777777" w:rsidR="000C44EA" w:rsidRPr="00310208" w:rsidRDefault="000C44EA" w:rsidP="000C44EA">
            <w:pPr>
              <w:widowControl/>
              <w:tabs>
                <w:tab w:val="left" w:pos="1417"/>
              </w:tabs>
              <w:suppressAutoHyphens w:val="0"/>
              <w:overflowPunct/>
              <w:autoSpaceDE/>
              <w:autoSpaceDN/>
              <w:adjustRightInd/>
              <w:spacing w:before="120" w:after="120"/>
              <w:ind w:left="1417" w:hanging="567"/>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 xml:space="preserve">W przypadku wyroku, </w:t>
            </w:r>
            <w:r w:rsidRPr="00310208">
              <w:rPr>
                <w:rFonts w:ascii="Arial" w:eastAsia="Calibri" w:hAnsi="Arial" w:cs="Arial"/>
                <w:b/>
                <w:kern w:val="0"/>
                <w:sz w:val="20"/>
                <w:lang w:val="pl-PL" w:eastAsia="en-GB"/>
              </w:rPr>
              <w:t>o ile została w nim bezpośrednio określona</w:t>
            </w:r>
            <w:r w:rsidRPr="00310208">
              <w:rPr>
                <w:rFonts w:ascii="Arial" w:eastAsia="Calibri" w:hAnsi="Arial" w:cs="Arial"/>
                <w:kern w:val="0"/>
                <w:sz w:val="20"/>
                <w:lang w:val="pl-PL" w:eastAsia="en-GB"/>
              </w:rPr>
              <w:t>, długość okresu wykluczenia:</w:t>
            </w:r>
          </w:p>
          <w:p w14:paraId="691B5ABD"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xml:space="preserve">2) w </w:t>
            </w:r>
            <w:r w:rsidRPr="00310208">
              <w:rPr>
                <w:rFonts w:ascii="Arial" w:eastAsia="Arial Unicode MS" w:hAnsi="Arial" w:cs="Arial"/>
                <w:b/>
                <w:kern w:val="2"/>
                <w:sz w:val="20"/>
                <w:lang w:val="pl-PL" w:eastAsia="hi-IN" w:bidi="hi-IN"/>
              </w:rPr>
              <w:t>inny sposób</w:t>
            </w:r>
            <w:r w:rsidRPr="00310208">
              <w:rPr>
                <w:rFonts w:ascii="Arial" w:eastAsia="Arial Unicode MS" w:hAnsi="Arial" w:cs="Arial"/>
                <w:kern w:val="2"/>
                <w:sz w:val="20"/>
                <w:lang w:val="pl-PL" w:eastAsia="hi-IN" w:bidi="hi-IN"/>
              </w:rPr>
              <w:t>? Proszę sprecyzować, w jaki:</w:t>
            </w:r>
          </w:p>
          <w:p w14:paraId="5974ED7C"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75C78C4E"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b/>
                <w:kern w:val="0"/>
                <w:sz w:val="20"/>
                <w:lang w:val="pl-PL" w:eastAsia="en-GB"/>
              </w:rPr>
            </w:pPr>
            <w:r w:rsidRPr="00310208">
              <w:rPr>
                <w:rFonts w:ascii="Arial" w:eastAsia="Calibri" w:hAnsi="Arial" w:cs="Arial"/>
                <w:b/>
                <w:kern w:val="0"/>
                <w:sz w:val="20"/>
                <w:lang w:val="pl-PL" w:eastAsia="en-GB"/>
              </w:rPr>
              <w:t>Podatki</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14:paraId="035E7983"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Składki na ubezpieczenia społeczne</w:t>
            </w:r>
          </w:p>
        </w:tc>
      </w:tr>
      <w:tr w:rsidR="000C44EA" w:rsidRPr="00310208" w14:paraId="1C24FCB2" w14:textId="77777777" w:rsidTr="00501E28">
        <w:trPr>
          <w:trHeight w:val="1977"/>
        </w:trPr>
        <w:tc>
          <w:tcPr>
            <w:tcW w:w="4644" w:type="dxa"/>
            <w:vMerge/>
            <w:tcBorders>
              <w:top w:val="single" w:sz="4" w:space="0" w:color="000000"/>
              <w:left w:val="single" w:sz="4" w:space="0" w:color="000000"/>
              <w:bottom w:val="single" w:sz="4" w:space="0" w:color="000000"/>
              <w:right w:val="single" w:sz="4" w:space="0" w:color="000000"/>
            </w:tcBorders>
            <w:shd w:val="clear" w:color="auto" w:fill="auto"/>
          </w:tcPr>
          <w:p w14:paraId="6BEE96DE"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3B1EA0AF"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br/>
              <w:t>a) [……]</w:t>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t>b) [……]</w:t>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t>c1) [] Tak [] Nie</w:t>
            </w:r>
          </w:p>
          <w:p w14:paraId="210731EB" w14:textId="77777777" w:rsidR="000C44EA" w:rsidRPr="00310208" w:rsidRDefault="000C44EA" w:rsidP="000C44EA">
            <w:pPr>
              <w:widowControl/>
              <w:tabs>
                <w:tab w:val="left" w:pos="850"/>
              </w:tabs>
              <w:suppressAutoHyphens w:val="0"/>
              <w:overflowPunct/>
              <w:autoSpaceDE/>
              <w:autoSpaceDN/>
              <w:adjustRightInd/>
              <w:spacing w:before="120" w:after="120"/>
              <w:ind w:left="850" w:hanging="85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 Tak [] Nie</w:t>
            </w:r>
          </w:p>
          <w:p w14:paraId="2C12BDC5" w14:textId="77777777" w:rsidR="000C44EA" w:rsidRPr="00310208" w:rsidRDefault="000C44EA" w:rsidP="000C44EA">
            <w:pPr>
              <w:widowControl/>
              <w:tabs>
                <w:tab w:val="left" w:pos="850"/>
              </w:tabs>
              <w:suppressAutoHyphens w:val="0"/>
              <w:overflowPunct/>
              <w:autoSpaceDE/>
              <w:autoSpaceDN/>
              <w:adjustRightInd/>
              <w:spacing w:before="120" w:after="120"/>
              <w:ind w:left="850" w:hanging="85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w:t>
            </w:r>
            <w:r w:rsidRPr="00310208">
              <w:rPr>
                <w:rFonts w:ascii="Arial" w:eastAsia="Calibri" w:hAnsi="Arial" w:cs="Arial"/>
                <w:kern w:val="0"/>
                <w:sz w:val="20"/>
                <w:lang w:val="pl-PL" w:eastAsia="en-GB"/>
              </w:rPr>
              <w:br/>
            </w:r>
          </w:p>
          <w:p w14:paraId="6606E749" w14:textId="77777777" w:rsidR="000C44EA" w:rsidRPr="00310208" w:rsidRDefault="000C44EA" w:rsidP="000C44EA">
            <w:pPr>
              <w:widowControl/>
              <w:tabs>
                <w:tab w:val="left" w:pos="850"/>
              </w:tabs>
              <w:suppressAutoHyphens w:val="0"/>
              <w:overflowPunct/>
              <w:autoSpaceDE/>
              <w:autoSpaceDN/>
              <w:adjustRightInd/>
              <w:spacing w:before="120" w:after="120"/>
              <w:ind w:left="850" w:hanging="85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w:t>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p>
          <w:p w14:paraId="31E3C89E" w14:textId="77777777" w:rsidR="000C44EA" w:rsidRPr="00310208" w:rsidRDefault="000C44EA" w:rsidP="000C44EA">
            <w:pPr>
              <w:widowControl/>
              <w:suppressAutoHyphens w:val="0"/>
              <w:overflowPunct/>
              <w:autoSpaceDE/>
              <w:autoSpaceDN/>
              <w:adjustRightInd/>
              <w:spacing w:before="120" w:after="120"/>
              <w:jc w:val="both"/>
              <w:textAlignment w:val="auto"/>
              <w:rPr>
                <w:rFonts w:ascii="Arial" w:eastAsia="Calibri" w:hAnsi="Arial" w:cs="Arial"/>
                <w:kern w:val="0"/>
                <w:sz w:val="20"/>
                <w:lang w:val="pl-PL" w:eastAsia="en-GB"/>
              </w:rPr>
            </w:pPr>
          </w:p>
          <w:p w14:paraId="0A941ADC"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c2) [ …]</w:t>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t>d) [] Tak [] Nie</w:t>
            </w:r>
            <w:r w:rsidRPr="00310208">
              <w:rPr>
                <w:rFonts w:ascii="Arial" w:eastAsia="Arial Unicode MS" w:hAnsi="Arial" w:cs="Arial"/>
                <w:kern w:val="2"/>
                <w:sz w:val="20"/>
                <w:lang w:val="pl-PL" w:eastAsia="hi-IN" w:bidi="hi-IN"/>
              </w:rPr>
              <w:br/>
            </w:r>
            <w:r w:rsidRPr="00310208">
              <w:rPr>
                <w:rFonts w:ascii="Arial" w:eastAsia="Arial Unicode MS" w:hAnsi="Arial" w:cs="Arial"/>
                <w:b/>
                <w:kern w:val="2"/>
                <w:sz w:val="20"/>
                <w:lang w:val="pl-PL" w:eastAsia="hi-IN" w:bidi="hi-IN"/>
              </w:rPr>
              <w:t>Jeżeli tak</w:t>
            </w:r>
            <w:r w:rsidRPr="00310208">
              <w:rPr>
                <w:rFonts w:ascii="Arial" w:eastAsia="Arial Unicode MS" w:hAnsi="Arial" w:cs="Arial"/>
                <w:kern w:val="2"/>
                <w:sz w:val="20"/>
                <w:lang w:val="pl-PL" w:eastAsia="hi-IN" w:bidi="hi-IN"/>
              </w:rPr>
              <w:t>, proszę podać szczegółowe informacje na ten temat: [……]</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14:paraId="6ED72C02"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br/>
              <w:t>a) [……]</w:t>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t>b) [……]</w:t>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t>c1) [] Tak [] Nie</w:t>
            </w:r>
          </w:p>
          <w:p w14:paraId="4FC02A82" w14:textId="77777777" w:rsidR="000C44EA" w:rsidRPr="00310208" w:rsidRDefault="000C44EA" w:rsidP="000C44EA">
            <w:pPr>
              <w:widowControl/>
              <w:tabs>
                <w:tab w:val="left" w:pos="850"/>
              </w:tabs>
              <w:suppressAutoHyphens w:val="0"/>
              <w:overflowPunct/>
              <w:autoSpaceDE/>
              <w:autoSpaceDN/>
              <w:adjustRightInd/>
              <w:spacing w:before="120" w:after="120"/>
              <w:ind w:left="850" w:hanging="85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 Tak [] Nie</w:t>
            </w:r>
          </w:p>
          <w:p w14:paraId="1A2B98B7" w14:textId="77777777" w:rsidR="000C44EA" w:rsidRPr="00310208" w:rsidRDefault="000C44EA" w:rsidP="000C44EA">
            <w:pPr>
              <w:widowControl/>
              <w:tabs>
                <w:tab w:val="left" w:pos="850"/>
              </w:tabs>
              <w:suppressAutoHyphens w:val="0"/>
              <w:overflowPunct/>
              <w:autoSpaceDE/>
              <w:autoSpaceDN/>
              <w:adjustRightInd/>
              <w:spacing w:before="120" w:after="120"/>
              <w:ind w:left="850" w:hanging="85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w:t>
            </w:r>
            <w:r w:rsidRPr="00310208">
              <w:rPr>
                <w:rFonts w:ascii="Arial" w:eastAsia="Calibri" w:hAnsi="Arial" w:cs="Arial"/>
                <w:kern w:val="0"/>
                <w:sz w:val="20"/>
                <w:lang w:val="pl-PL" w:eastAsia="en-GB"/>
              </w:rPr>
              <w:br/>
            </w:r>
          </w:p>
          <w:p w14:paraId="158E7601" w14:textId="77777777" w:rsidR="000C44EA" w:rsidRPr="00310208" w:rsidRDefault="000C44EA" w:rsidP="000C44EA">
            <w:pPr>
              <w:widowControl/>
              <w:tabs>
                <w:tab w:val="left" w:pos="850"/>
              </w:tabs>
              <w:suppressAutoHyphens w:val="0"/>
              <w:overflowPunct/>
              <w:autoSpaceDE/>
              <w:autoSpaceDN/>
              <w:adjustRightInd/>
              <w:spacing w:before="120" w:after="120"/>
              <w:ind w:left="850" w:hanging="85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w:t>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p>
          <w:p w14:paraId="1551CFD2"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p>
          <w:p w14:paraId="7E9E5B64"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c2) [ …]</w:t>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t>d) [] Tak [] Nie</w:t>
            </w:r>
            <w:r w:rsidRPr="00310208">
              <w:rPr>
                <w:rFonts w:ascii="Arial" w:eastAsia="Arial Unicode MS" w:hAnsi="Arial" w:cs="Arial"/>
                <w:kern w:val="2"/>
                <w:sz w:val="20"/>
                <w:lang w:val="pl-PL" w:eastAsia="hi-IN" w:bidi="hi-IN"/>
              </w:rPr>
              <w:br/>
            </w:r>
            <w:r w:rsidRPr="00310208">
              <w:rPr>
                <w:rFonts w:ascii="Arial" w:eastAsia="Arial Unicode MS" w:hAnsi="Arial" w:cs="Arial"/>
                <w:b/>
                <w:kern w:val="2"/>
                <w:sz w:val="20"/>
                <w:lang w:val="pl-PL" w:eastAsia="hi-IN" w:bidi="hi-IN"/>
              </w:rPr>
              <w:t>Jeżeli tak</w:t>
            </w:r>
            <w:r w:rsidRPr="00310208">
              <w:rPr>
                <w:rFonts w:ascii="Arial" w:eastAsia="Arial Unicode MS" w:hAnsi="Arial" w:cs="Arial"/>
                <w:kern w:val="2"/>
                <w:sz w:val="20"/>
                <w:lang w:val="pl-PL" w:eastAsia="hi-IN" w:bidi="hi-IN"/>
              </w:rPr>
              <w:t>, proszę podać szczegółowe informacje na ten temat: [……]</w:t>
            </w:r>
          </w:p>
        </w:tc>
      </w:tr>
      <w:tr w:rsidR="000C44EA" w:rsidRPr="00310208" w14:paraId="16411701"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1FF0BC2"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Jeżeli odnośna dokumentacja dotycząca płatności podatków lub składek na ubezpieczenie społeczne jest dostępna w formie elektronicznej, proszę wskazać:</w:t>
            </w:r>
          </w:p>
        </w:tc>
        <w:tc>
          <w:tcPr>
            <w:tcW w:w="4646" w:type="dxa"/>
            <w:gridSpan w:val="2"/>
            <w:tcBorders>
              <w:top w:val="single" w:sz="4" w:space="0" w:color="000000"/>
              <w:left w:val="single" w:sz="4" w:space="0" w:color="000000"/>
              <w:bottom w:val="single" w:sz="4" w:space="0" w:color="000000"/>
              <w:right w:val="single" w:sz="4" w:space="0" w:color="000000"/>
            </w:tcBorders>
            <w:shd w:val="clear" w:color="auto" w:fill="auto"/>
          </w:tcPr>
          <w:p w14:paraId="4072FC2D"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(adres internetowy, wydający urząd lub organ, dokładne dane referencyjne dokumentacji):</w:t>
            </w:r>
            <w:r w:rsidRPr="00310208">
              <w:rPr>
                <w:rFonts w:ascii="Arial" w:eastAsia="Arial Unicode MS" w:hAnsi="Arial" w:cs="Arial"/>
                <w:kern w:val="2"/>
                <w:sz w:val="20"/>
                <w:vertAlign w:val="superscript"/>
                <w:lang w:val="pl-PL" w:eastAsia="hi-IN" w:bidi="hi-IN"/>
              </w:rPr>
              <w:footnoteReference w:id="24"/>
            </w:r>
            <w:r w:rsidRPr="00310208">
              <w:rPr>
                <w:rFonts w:ascii="Arial" w:eastAsia="Arial Unicode MS" w:hAnsi="Arial" w:cs="Arial"/>
                <w:kern w:val="2"/>
                <w:sz w:val="20"/>
                <w:vertAlign w:val="superscript"/>
                <w:lang w:val="pl-PL" w:eastAsia="hi-IN" w:bidi="hi-IN"/>
              </w:rPr>
              <w:br/>
            </w:r>
            <w:r w:rsidRPr="00310208">
              <w:rPr>
                <w:rFonts w:ascii="Arial" w:eastAsia="Arial Unicode MS" w:hAnsi="Arial" w:cs="Arial"/>
                <w:kern w:val="2"/>
                <w:sz w:val="20"/>
                <w:lang w:val="pl-PL" w:eastAsia="hi-IN" w:bidi="hi-IN"/>
              </w:rPr>
              <w:t>[……][……][……]</w:t>
            </w:r>
          </w:p>
        </w:tc>
      </w:tr>
    </w:tbl>
    <w:p w14:paraId="5A1C2DDF"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kern w:val="0"/>
          <w:sz w:val="20"/>
          <w:lang w:val="pl-PL" w:eastAsia="en-GB"/>
        </w:rPr>
      </w:pPr>
      <w:r w:rsidRPr="00310208">
        <w:rPr>
          <w:rFonts w:ascii="Arial" w:eastAsia="Calibri" w:hAnsi="Arial" w:cs="Arial"/>
          <w:b/>
          <w:smallCaps/>
          <w:kern w:val="0"/>
          <w:sz w:val="20"/>
          <w:lang w:val="pl-PL" w:eastAsia="en-GB"/>
        </w:rPr>
        <w:lastRenderedPageBreak/>
        <w:t>C: Podstawy związane z niewypłacalnością, konfliktem interesów lub wykroczeniami zawodowymi</w:t>
      </w:r>
      <w:r w:rsidRPr="00310208">
        <w:rPr>
          <w:rFonts w:ascii="Arial" w:eastAsia="Calibri" w:hAnsi="Arial" w:cs="Arial"/>
          <w:b/>
          <w:smallCaps/>
          <w:kern w:val="0"/>
          <w:sz w:val="20"/>
          <w:vertAlign w:val="superscript"/>
          <w:lang w:val="pl-PL" w:eastAsia="en-GB"/>
        </w:rPr>
        <w:footnoteReference w:id="25"/>
      </w:r>
    </w:p>
    <w:p w14:paraId="061899CF" w14:textId="77777777" w:rsidR="000C44EA" w:rsidRPr="00310208" w:rsidRDefault="000C44EA" w:rsidP="000C44EA">
      <w:pPr>
        <w:pBdr>
          <w:top w:val="single" w:sz="4" w:space="1" w:color="000000"/>
          <w:left w:val="single" w:sz="4" w:space="4" w:color="000000"/>
          <w:bottom w:val="single" w:sz="4" w:space="1" w:color="000000"/>
          <w:right w:val="single" w:sz="4" w:space="4" w:color="000000"/>
        </w:pBdr>
        <w:shd w:val="clear" w:color="auto" w:fill="BFBFBF"/>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9289" w:type="dxa"/>
        <w:tblInd w:w="-216" w:type="dxa"/>
        <w:tblLook w:val="04A0" w:firstRow="1" w:lastRow="0" w:firstColumn="1" w:lastColumn="0" w:noHBand="0" w:noVBand="1"/>
      </w:tblPr>
      <w:tblGrid>
        <w:gridCol w:w="4644"/>
        <w:gridCol w:w="4645"/>
      </w:tblGrid>
      <w:tr w:rsidR="000C44EA" w:rsidRPr="00310208" w14:paraId="508FB5FC"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8D14CD9"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Informacje dotyczące ewentualnej niewypłacalności, konfliktu interesów lub wykroczeń zawodowych</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07E18F2"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Odpowiedź:</w:t>
            </w:r>
          </w:p>
        </w:tc>
      </w:tr>
      <w:tr w:rsidR="000C44EA" w:rsidRPr="00310208" w14:paraId="0BA95A66" w14:textId="77777777" w:rsidTr="00501E28">
        <w:trPr>
          <w:trHeight w:val="406"/>
        </w:trPr>
        <w:tc>
          <w:tcPr>
            <w:tcW w:w="464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45559F"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xml:space="preserve">Czy wykonawca, </w:t>
            </w:r>
            <w:r w:rsidRPr="00310208">
              <w:rPr>
                <w:rFonts w:ascii="Arial" w:eastAsia="Arial Unicode MS" w:hAnsi="Arial" w:cs="Arial"/>
                <w:b/>
                <w:kern w:val="2"/>
                <w:sz w:val="20"/>
                <w:lang w:val="pl-PL" w:eastAsia="hi-IN" w:bidi="hi-IN"/>
              </w:rPr>
              <w:t>wedle własnej wiedzy</w:t>
            </w:r>
            <w:r w:rsidRPr="00310208">
              <w:rPr>
                <w:rFonts w:ascii="Arial" w:eastAsia="Arial Unicode MS" w:hAnsi="Arial" w:cs="Arial"/>
                <w:kern w:val="2"/>
                <w:sz w:val="20"/>
                <w:lang w:val="pl-PL" w:eastAsia="hi-IN" w:bidi="hi-IN"/>
              </w:rPr>
              <w:t xml:space="preserve">, naruszył </w:t>
            </w:r>
            <w:r w:rsidRPr="00310208">
              <w:rPr>
                <w:rFonts w:ascii="Arial" w:eastAsia="Arial Unicode MS" w:hAnsi="Arial" w:cs="Arial"/>
                <w:b/>
                <w:kern w:val="2"/>
                <w:sz w:val="20"/>
                <w:lang w:val="pl-PL" w:eastAsia="hi-IN" w:bidi="hi-IN"/>
              </w:rPr>
              <w:t>swoje obowiązki</w:t>
            </w:r>
            <w:r w:rsidRPr="00310208">
              <w:rPr>
                <w:rFonts w:ascii="Arial" w:eastAsia="Arial Unicode MS" w:hAnsi="Arial" w:cs="Arial"/>
                <w:kern w:val="2"/>
                <w:sz w:val="20"/>
                <w:lang w:val="pl-PL" w:eastAsia="hi-IN" w:bidi="hi-IN"/>
              </w:rPr>
              <w:t xml:space="preserve"> w dziedzinie </w:t>
            </w:r>
            <w:r w:rsidRPr="00310208">
              <w:rPr>
                <w:rFonts w:ascii="Arial" w:eastAsia="Arial Unicode MS" w:hAnsi="Arial" w:cs="Arial"/>
                <w:b/>
                <w:kern w:val="2"/>
                <w:sz w:val="20"/>
                <w:lang w:val="pl-PL" w:eastAsia="hi-IN" w:bidi="hi-IN"/>
              </w:rPr>
              <w:t>prawa środowiska, prawa socjalnego i prawa pracy</w:t>
            </w:r>
            <w:r w:rsidRPr="00310208">
              <w:rPr>
                <w:rFonts w:ascii="Arial" w:eastAsia="Arial Unicode MS" w:hAnsi="Arial" w:cs="Arial"/>
                <w:b/>
                <w:kern w:val="2"/>
                <w:sz w:val="20"/>
                <w:vertAlign w:val="superscript"/>
                <w:lang w:val="pl-PL" w:eastAsia="hi-IN" w:bidi="hi-IN"/>
              </w:rPr>
              <w:footnoteReference w:id="26"/>
            </w:r>
            <w:r w:rsidRPr="00310208">
              <w:rPr>
                <w:rFonts w:ascii="Arial" w:eastAsia="Arial Unicode MS" w:hAnsi="Arial" w:cs="Arial"/>
                <w:kern w:val="2"/>
                <w:sz w:val="20"/>
                <w:lang w:val="pl-PL" w:eastAsia="hi-IN" w:bidi="hi-IN"/>
              </w:rPr>
              <w:t>?</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2F27CC4"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Tak [] Nie</w:t>
            </w:r>
          </w:p>
        </w:tc>
      </w:tr>
      <w:tr w:rsidR="000C44EA" w:rsidRPr="00310208" w14:paraId="667276C0" w14:textId="77777777" w:rsidTr="00501E28">
        <w:trPr>
          <w:trHeight w:val="405"/>
        </w:trPr>
        <w:tc>
          <w:tcPr>
            <w:tcW w:w="4644" w:type="dxa"/>
            <w:vMerge/>
            <w:tcBorders>
              <w:top w:val="single" w:sz="4" w:space="0" w:color="000000"/>
              <w:left w:val="single" w:sz="4" w:space="0" w:color="000000"/>
              <w:bottom w:val="single" w:sz="4" w:space="0" w:color="000000"/>
              <w:right w:val="single" w:sz="4" w:space="0" w:color="000000"/>
            </w:tcBorders>
            <w:shd w:val="clear" w:color="auto" w:fill="auto"/>
          </w:tcPr>
          <w:p w14:paraId="7AFDC3CF"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44DC459"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b/>
                <w:kern w:val="2"/>
                <w:sz w:val="20"/>
                <w:lang w:val="pl-PL" w:eastAsia="hi-IN" w:bidi="hi-IN"/>
              </w:rPr>
              <w:t>Jeżeli tak</w:t>
            </w:r>
            <w:r w:rsidRPr="00310208">
              <w:rPr>
                <w:rFonts w:ascii="Arial" w:eastAsia="Arial Unicode MS" w:hAnsi="Arial" w:cs="Arial"/>
                <w:kern w:val="2"/>
                <w:sz w:val="20"/>
                <w:lang w:val="pl-PL" w:eastAsia="hi-IN" w:bidi="hi-IN"/>
              </w:rPr>
              <w:t>, czy wykonawca przedsięwziął środki w celu wykazania swojej rzetelności pomimo istnienia odpowiedniej podstawy wykluczenia („samooczyszczenie”)?</w:t>
            </w:r>
            <w:r w:rsidRPr="00310208">
              <w:rPr>
                <w:rFonts w:ascii="Arial" w:eastAsia="Arial Unicode MS" w:hAnsi="Arial" w:cs="Arial"/>
                <w:kern w:val="2"/>
                <w:sz w:val="20"/>
                <w:lang w:val="pl-PL" w:eastAsia="hi-IN" w:bidi="hi-IN"/>
              </w:rPr>
              <w:br/>
              <w:t>[] Tak [] Nie</w:t>
            </w:r>
            <w:r w:rsidRPr="00310208">
              <w:rPr>
                <w:rFonts w:ascii="Arial" w:eastAsia="Arial Unicode MS" w:hAnsi="Arial" w:cs="Arial"/>
                <w:kern w:val="2"/>
                <w:sz w:val="20"/>
                <w:lang w:val="pl-PL" w:eastAsia="hi-IN" w:bidi="hi-IN"/>
              </w:rPr>
              <w:br/>
            </w:r>
            <w:r w:rsidRPr="00310208">
              <w:rPr>
                <w:rFonts w:ascii="Arial" w:eastAsia="Arial Unicode MS" w:hAnsi="Arial" w:cs="Arial"/>
                <w:b/>
                <w:kern w:val="2"/>
                <w:sz w:val="20"/>
                <w:lang w:val="pl-PL" w:eastAsia="hi-IN" w:bidi="hi-IN"/>
              </w:rPr>
              <w:t>Jeżeli tak</w:t>
            </w:r>
            <w:r w:rsidRPr="00310208">
              <w:rPr>
                <w:rFonts w:ascii="Arial" w:eastAsia="Arial Unicode MS" w:hAnsi="Arial" w:cs="Arial"/>
                <w:kern w:val="2"/>
                <w:sz w:val="20"/>
                <w:lang w:val="pl-PL" w:eastAsia="hi-IN" w:bidi="hi-IN"/>
              </w:rPr>
              <w:t>, proszę opisać przedsięwzięte środki: [……]</w:t>
            </w:r>
          </w:p>
        </w:tc>
      </w:tr>
      <w:tr w:rsidR="000C44EA" w:rsidRPr="00310208" w14:paraId="1B11731F"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0429DA8"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b/>
                <w:kern w:val="0"/>
                <w:sz w:val="20"/>
                <w:lang w:val="pl-PL" w:eastAsia="en-GB"/>
              </w:rPr>
            </w:pPr>
            <w:r w:rsidRPr="00310208">
              <w:rPr>
                <w:rFonts w:ascii="Arial" w:eastAsia="Calibri" w:hAnsi="Arial" w:cs="Arial"/>
                <w:kern w:val="0"/>
                <w:sz w:val="20"/>
                <w:lang w:val="pl-PL" w:eastAsia="en-GB"/>
              </w:rPr>
              <w:t>Czy wykonawca znajduje się w jednej z następujących sytuacji:</w:t>
            </w:r>
            <w:r w:rsidRPr="00310208">
              <w:rPr>
                <w:rFonts w:ascii="Arial" w:eastAsia="Calibri" w:hAnsi="Arial" w:cs="Arial"/>
                <w:kern w:val="0"/>
                <w:sz w:val="20"/>
                <w:lang w:val="pl-PL" w:eastAsia="en-GB"/>
              </w:rPr>
              <w:br/>
              <w:t xml:space="preserve">a) </w:t>
            </w:r>
            <w:r w:rsidRPr="00310208">
              <w:rPr>
                <w:rFonts w:ascii="Arial" w:eastAsia="Calibri" w:hAnsi="Arial" w:cs="Arial"/>
                <w:b/>
                <w:kern w:val="0"/>
                <w:sz w:val="20"/>
                <w:lang w:val="pl-PL" w:eastAsia="en-GB"/>
              </w:rPr>
              <w:t>zbankrutował</w:t>
            </w:r>
            <w:r w:rsidRPr="00310208">
              <w:rPr>
                <w:rFonts w:ascii="Arial" w:eastAsia="Calibri" w:hAnsi="Arial" w:cs="Arial"/>
                <w:kern w:val="0"/>
                <w:sz w:val="20"/>
                <w:lang w:val="pl-PL" w:eastAsia="en-GB"/>
              </w:rPr>
              <w:t>; lub</w:t>
            </w:r>
            <w:r w:rsidRPr="00310208">
              <w:rPr>
                <w:rFonts w:ascii="Arial" w:eastAsia="Calibri" w:hAnsi="Arial" w:cs="Arial"/>
                <w:kern w:val="0"/>
                <w:sz w:val="20"/>
                <w:lang w:val="pl-PL" w:eastAsia="en-GB"/>
              </w:rPr>
              <w:br/>
              <w:t xml:space="preserve">b) </w:t>
            </w:r>
            <w:r w:rsidRPr="00310208">
              <w:rPr>
                <w:rFonts w:ascii="Arial" w:eastAsia="Calibri" w:hAnsi="Arial" w:cs="Arial"/>
                <w:b/>
                <w:kern w:val="0"/>
                <w:sz w:val="20"/>
                <w:lang w:val="pl-PL" w:eastAsia="en-GB"/>
              </w:rPr>
              <w:t>prowadzone jest wobec niego postępowanie upadłościowe</w:t>
            </w:r>
            <w:r w:rsidRPr="00310208">
              <w:rPr>
                <w:rFonts w:ascii="Arial" w:eastAsia="Calibri" w:hAnsi="Arial" w:cs="Arial"/>
                <w:kern w:val="0"/>
                <w:sz w:val="20"/>
                <w:lang w:val="pl-PL" w:eastAsia="en-GB"/>
              </w:rPr>
              <w:t xml:space="preserve"> lub likwidacyjne; lub</w:t>
            </w:r>
            <w:r w:rsidRPr="00310208">
              <w:rPr>
                <w:rFonts w:ascii="Arial" w:eastAsia="Calibri" w:hAnsi="Arial" w:cs="Arial"/>
                <w:kern w:val="0"/>
                <w:sz w:val="20"/>
                <w:lang w:val="pl-PL" w:eastAsia="en-GB"/>
              </w:rPr>
              <w:br/>
              <w:t xml:space="preserve">c) zawarł </w:t>
            </w:r>
            <w:r w:rsidRPr="00310208">
              <w:rPr>
                <w:rFonts w:ascii="Arial" w:eastAsia="Calibri" w:hAnsi="Arial" w:cs="Arial"/>
                <w:b/>
                <w:kern w:val="0"/>
                <w:sz w:val="20"/>
                <w:lang w:val="pl-PL" w:eastAsia="en-GB"/>
              </w:rPr>
              <w:t>układ z wierzycielami</w:t>
            </w:r>
            <w:r w:rsidRPr="00310208">
              <w:rPr>
                <w:rFonts w:ascii="Arial" w:eastAsia="Calibri" w:hAnsi="Arial" w:cs="Arial"/>
                <w:kern w:val="0"/>
                <w:sz w:val="20"/>
                <w:lang w:val="pl-PL" w:eastAsia="en-GB"/>
              </w:rPr>
              <w:t>; lub</w:t>
            </w:r>
            <w:r w:rsidRPr="00310208">
              <w:rPr>
                <w:rFonts w:ascii="Arial" w:eastAsia="Calibri" w:hAnsi="Arial" w:cs="Arial"/>
                <w:kern w:val="0"/>
                <w:sz w:val="20"/>
                <w:lang w:val="pl-PL" w:eastAsia="en-GB"/>
              </w:rPr>
              <w:br/>
              <w:t>d) znajduje się w innej tego rodzaju sytuacji wynikającej z podobnej procedury przewidzianej w krajowych przepisach ustawowych i wykonawczych</w:t>
            </w:r>
            <w:r w:rsidRPr="00310208">
              <w:rPr>
                <w:rFonts w:ascii="Arial" w:eastAsia="Calibri" w:hAnsi="Arial" w:cs="Arial"/>
                <w:kern w:val="0"/>
                <w:sz w:val="20"/>
                <w:vertAlign w:val="superscript"/>
                <w:lang w:val="pl-PL" w:eastAsia="en-GB"/>
              </w:rPr>
              <w:footnoteReference w:id="27"/>
            </w:r>
            <w:r w:rsidRPr="00310208">
              <w:rPr>
                <w:rFonts w:ascii="Arial" w:eastAsia="Calibri" w:hAnsi="Arial" w:cs="Arial"/>
                <w:kern w:val="0"/>
                <w:sz w:val="20"/>
                <w:lang w:val="pl-PL" w:eastAsia="en-GB"/>
              </w:rPr>
              <w:t>; lub</w:t>
            </w:r>
            <w:r w:rsidRPr="00310208">
              <w:rPr>
                <w:rFonts w:ascii="Arial" w:eastAsia="Calibri" w:hAnsi="Arial" w:cs="Arial"/>
                <w:kern w:val="0"/>
                <w:sz w:val="20"/>
                <w:lang w:val="pl-PL" w:eastAsia="en-GB"/>
              </w:rPr>
              <w:br/>
              <w:t>e) jego aktywami zarządza likwidator lub sąd; lub</w:t>
            </w:r>
            <w:r w:rsidRPr="00310208">
              <w:rPr>
                <w:rFonts w:ascii="Arial" w:eastAsia="Calibri" w:hAnsi="Arial" w:cs="Arial"/>
                <w:kern w:val="0"/>
                <w:sz w:val="20"/>
                <w:lang w:val="pl-PL" w:eastAsia="en-GB"/>
              </w:rPr>
              <w:br/>
              <w:t>f) jego działalność gospodarcza jest zawieszona?</w:t>
            </w:r>
            <w:r w:rsidRPr="00310208">
              <w:rPr>
                <w:rFonts w:ascii="Arial" w:eastAsia="Calibri" w:hAnsi="Arial" w:cs="Arial"/>
                <w:kern w:val="0"/>
                <w:sz w:val="20"/>
                <w:lang w:val="pl-PL" w:eastAsia="en-GB"/>
              </w:rPr>
              <w:br/>
            </w:r>
            <w:r w:rsidRPr="00310208">
              <w:rPr>
                <w:rFonts w:ascii="Arial" w:eastAsia="Calibri" w:hAnsi="Arial" w:cs="Arial"/>
                <w:b/>
                <w:kern w:val="0"/>
                <w:sz w:val="20"/>
                <w:lang w:val="pl-PL" w:eastAsia="en-GB"/>
              </w:rPr>
              <w:t>Jeżeli tak:</w:t>
            </w:r>
          </w:p>
          <w:p w14:paraId="26A7242D" w14:textId="77777777" w:rsidR="000C44EA" w:rsidRPr="00310208" w:rsidRDefault="000C44EA" w:rsidP="000C44EA">
            <w:pPr>
              <w:widowControl/>
              <w:tabs>
                <w:tab w:val="left" w:pos="850"/>
              </w:tabs>
              <w:suppressAutoHyphens w:val="0"/>
              <w:overflowPunct/>
              <w:autoSpaceDE/>
              <w:autoSpaceDN/>
              <w:adjustRightInd/>
              <w:spacing w:before="120" w:after="120"/>
              <w:ind w:left="850" w:hanging="85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Proszę podać szczegółowe informacje:</w:t>
            </w:r>
          </w:p>
          <w:p w14:paraId="7523ACA2" w14:textId="77777777" w:rsidR="000C44EA" w:rsidRPr="00310208" w:rsidRDefault="000C44EA" w:rsidP="000C44EA">
            <w:pPr>
              <w:widowControl/>
              <w:tabs>
                <w:tab w:val="left" w:pos="850"/>
              </w:tabs>
              <w:suppressAutoHyphens w:val="0"/>
              <w:overflowPunct/>
              <w:autoSpaceDE/>
              <w:autoSpaceDN/>
              <w:adjustRightInd/>
              <w:spacing w:before="120" w:after="120"/>
              <w:ind w:left="850" w:hanging="85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 xml:space="preserve">Proszę podać powody, które pomimo powyższej sytuacji umożliwiają realizację zamówienia, z uwzględnieniem mających zastosowanie przepisów krajowych i środków dotyczących </w:t>
            </w:r>
            <w:r w:rsidRPr="00310208">
              <w:rPr>
                <w:rFonts w:ascii="Arial" w:eastAsia="Calibri" w:hAnsi="Arial" w:cs="Arial"/>
                <w:kern w:val="0"/>
                <w:sz w:val="20"/>
                <w:lang w:val="pl-PL" w:eastAsia="en-GB"/>
              </w:rPr>
              <w:lastRenderedPageBreak/>
              <w:t>kontynuowania działalności gospodarczej</w:t>
            </w:r>
            <w:r w:rsidRPr="00310208">
              <w:rPr>
                <w:rFonts w:ascii="Arial" w:eastAsia="Calibri" w:hAnsi="Arial" w:cs="Arial"/>
                <w:kern w:val="0"/>
                <w:sz w:val="20"/>
                <w:vertAlign w:val="superscript"/>
                <w:lang w:val="pl-PL" w:eastAsia="en-GB"/>
              </w:rPr>
              <w:footnoteReference w:id="28"/>
            </w:r>
            <w:r w:rsidRPr="00310208">
              <w:rPr>
                <w:rFonts w:ascii="Arial" w:eastAsia="Calibri" w:hAnsi="Arial" w:cs="Arial"/>
                <w:kern w:val="0"/>
                <w:sz w:val="20"/>
                <w:lang w:val="pl-PL" w:eastAsia="en-GB"/>
              </w:rPr>
              <w:t>.</w:t>
            </w:r>
          </w:p>
          <w:p w14:paraId="74A2BE55"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Jeżeli odnośna dokumentacja jest dostępna w formie elektronicznej, proszę wskazać:</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26CA9E8"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lastRenderedPageBreak/>
              <w:t>[] Tak [] Nie</w:t>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p>
          <w:p w14:paraId="3DBEF9D4"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p>
          <w:p w14:paraId="62831DF8"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p>
          <w:p w14:paraId="5B2198C5" w14:textId="77777777" w:rsidR="000C44EA" w:rsidRPr="00310208" w:rsidRDefault="000C44EA" w:rsidP="000C44EA">
            <w:pPr>
              <w:widowControl/>
              <w:tabs>
                <w:tab w:val="left" w:pos="850"/>
              </w:tabs>
              <w:suppressAutoHyphens w:val="0"/>
              <w:overflowPunct/>
              <w:autoSpaceDE/>
              <w:autoSpaceDN/>
              <w:adjustRightInd/>
              <w:spacing w:before="120" w:after="120"/>
              <w:ind w:left="850" w:hanging="85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w:t>
            </w:r>
          </w:p>
          <w:p w14:paraId="32EEAA10" w14:textId="77777777" w:rsidR="000C44EA" w:rsidRPr="00310208" w:rsidRDefault="000C44EA" w:rsidP="000C44EA">
            <w:pPr>
              <w:widowControl/>
              <w:tabs>
                <w:tab w:val="left" w:pos="850"/>
              </w:tabs>
              <w:suppressAutoHyphens w:val="0"/>
              <w:overflowPunct/>
              <w:autoSpaceDE/>
              <w:autoSpaceDN/>
              <w:adjustRightInd/>
              <w:spacing w:before="120" w:after="120"/>
              <w:ind w:left="850" w:hanging="850"/>
              <w:jc w:val="both"/>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w:t>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r w:rsidRPr="00310208">
              <w:rPr>
                <w:rFonts w:ascii="Arial" w:eastAsia="Calibri" w:hAnsi="Arial" w:cs="Arial"/>
                <w:kern w:val="0"/>
                <w:sz w:val="20"/>
                <w:lang w:val="pl-PL" w:eastAsia="en-GB"/>
              </w:rPr>
              <w:br/>
            </w:r>
          </w:p>
          <w:p w14:paraId="08FF0241" w14:textId="77777777" w:rsidR="000C44EA" w:rsidRPr="00310208" w:rsidRDefault="000C44EA" w:rsidP="000C44EA">
            <w:pPr>
              <w:widowControl/>
              <w:suppressAutoHyphens w:val="0"/>
              <w:overflowPunct/>
              <w:autoSpaceDE/>
              <w:autoSpaceDN/>
              <w:adjustRightInd/>
              <w:spacing w:before="120" w:after="120"/>
              <w:ind w:left="850"/>
              <w:jc w:val="both"/>
              <w:textAlignment w:val="auto"/>
              <w:rPr>
                <w:rFonts w:ascii="Arial" w:eastAsia="Calibri" w:hAnsi="Arial" w:cs="Arial"/>
                <w:kern w:val="0"/>
                <w:sz w:val="20"/>
                <w:lang w:val="pl-PL" w:eastAsia="en-GB"/>
              </w:rPr>
            </w:pPr>
          </w:p>
          <w:p w14:paraId="3A06344E"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lastRenderedPageBreak/>
              <w:t>(adres internetowy, wydający urząd lub organ, dokładne dane referencyjne dokumentacji): [……][……][……]</w:t>
            </w:r>
          </w:p>
        </w:tc>
      </w:tr>
      <w:tr w:rsidR="000C44EA" w:rsidRPr="00310208" w14:paraId="405B37DD" w14:textId="77777777" w:rsidTr="00501E28">
        <w:trPr>
          <w:trHeight w:val="303"/>
        </w:trPr>
        <w:tc>
          <w:tcPr>
            <w:tcW w:w="464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7A3D7D"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lastRenderedPageBreak/>
              <w:t xml:space="preserve">Czy wykonawca jest winien </w:t>
            </w:r>
            <w:r w:rsidRPr="00310208">
              <w:rPr>
                <w:rFonts w:ascii="Arial" w:eastAsia="Calibri" w:hAnsi="Arial" w:cs="Arial"/>
                <w:b/>
                <w:kern w:val="0"/>
                <w:sz w:val="20"/>
                <w:lang w:val="pl-PL" w:eastAsia="en-GB"/>
              </w:rPr>
              <w:t>poważnego wykroczenia zawodowego</w:t>
            </w:r>
            <w:r w:rsidRPr="00310208">
              <w:rPr>
                <w:rFonts w:ascii="Arial" w:eastAsia="Calibri" w:hAnsi="Arial" w:cs="Arial"/>
                <w:b/>
                <w:kern w:val="0"/>
                <w:sz w:val="20"/>
                <w:vertAlign w:val="superscript"/>
                <w:lang w:val="pl-PL" w:eastAsia="en-GB"/>
              </w:rPr>
              <w:footnoteReference w:id="29"/>
            </w:r>
            <w:r w:rsidRPr="00310208">
              <w:rPr>
                <w:rFonts w:ascii="Arial" w:eastAsia="Calibri" w:hAnsi="Arial" w:cs="Arial"/>
                <w:kern w:val="0"/>
                <w:sz w:val="20"/>
                <w:lang w:val="pl-PL" w:eastAsia="en-GB"/>
              </w:rPr>
              <w:t xml:space="preserve">? </w:t>
            </w:r>
            <w:r w:rsidRPr="00310208">
              <w:rPr>
                <w:rFonts w:ascii="Arial" w:eastAsia="Calibri" w:hAnsi="Arial" w:cs="Arial"/>
                <w:kern w:val="0"/>
                <w:sz w:val="20"/>
                <w:lang w:val="pl-PL" w:eastAsia="en-GB"/>
              </w:rPr>
              <w:br/>
              <w:t>Jeżeli tak, proszę podać szczegółowe informacje na ten temat:</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79593FD"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Nie dotyczy</w:t>
            </w:r>
            <w:r w:rsidRPr="00310208">
              <w:rPr>
                <w:rFonts w:ascii="Arial" w:eastAsia="Arial Unicode MS" w:hAnsi="Arial" w:cs="Arial"/>
                <w:kern w:val="2"/>
                <w:sz w:val="20"/>
                <w:lang w:val="pl-PL" w:eastAsia="hi-IN" w:bidi="hi-IN"/>
              </w:rPr>
              <w:br/>
              <w:t xml:space="preserve"> [……]</w:t>
            </w:r>
          </w:p>
        </w:tc>
      </w:tr>
      <w:tr w:rsidR="000C44EA" w:rsidRPr="00310208" w14:paraId="2B52B89E" w14:textId="77777777" w:rsidTr="00501E28">
        <w:trPr>
          <w:trHeight w:val="303"/>
        </w:trPr>
        <w:tc>
          <w:tcPr>
            <w:tcW w:w="4644" w:type="dxa"/>
            <w:vMerge/>
            <w:tcBorders>
              <w:top w:val="single" w:sz="4" w:space="0" w:color="000000"/>
              <w:left w:val="single" w:sz="4" w:space="0" w:color="000000"/>
              <w:bottom w:val="single" w:sz="4" w:space="0" w:color="000000"/>
              <w:right w:val="single" w:sz="4" w:space="0" w:color="000000"/>
            </w:tcBorders>
            <w:shd w:val="clear" w:color="auto" w:fill="auto"/>
          </w:tcPr>
          <w:p w14:paraId="067AE2F2"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361003B"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b/>
                <w:kern w:val="2"/>
                <w:sz w:val="20"/>
                <w:lang w:val="pl-PL" w:eastAsia="hi-IN" w:bidi="hi-IN"/>
              </w:rPr>
              <w:t>Jeżeli tak</w:t>
            </w:r>
            <w:r w:rsidRPr="00310208">
              <w:rPr>
                <w:rFonts w:ascii="Arial" w:eastAsia="Arial Unicode MS" w:hAnsi="Arial" w:cs="Arial"/>
                <w:kern w:val="2"/>
                <w:sz w:val="20"/>
                <w:lang w:val="pl-PL" w:eastAsia="hi-IN" w:bidi="hi-IN"/>
              </w:rPr>
              <w:t>, czy wykonawca przedsięwziął środki w celu samooczyszczenia? [] Tak [] Nie</w:t>
            </w:r>
            <w:r w:rsidRPr="00310208">
              <w:rPr>
                <w:rFonts w:ascii="Arial" w:eastAsia="Arial Unicode MS" w:hAnsi="Arial" w:cs="Arial"/>
                <w:kern w:val="2"/>
                <w:sz w:val="20"/>
                <w:lang w:val="pl-PL" w:eastAsia="hi-IN" w:bidi="hi-IN"/>
              </w:rPr>
              <w:br/>
            </w:r>
            <w:r w:rsidRPr="00310208">
              <w:rPr>
                <w:rFonts w:ascii="Arial" w:eastAsia="Arial Unicode MS" w:hAnsi="Arial" w:cs="Arial"/>
                <w:b/>
                <w:kern w:val="2"/>
                <w:sz w:val="20"/>
                <w:lang w:val="pl-PL" w:eastAsia="hi-IN" w:bidi="hi-IN"/>
              </w:rPr>
              <w:t>Jeżeli tak</w:t>
            </w:r>
            <w:r w:rsidRPr="00310208">
              <w:rPr>
                <w:rFonts w:ascii="Arial" w:eastAsia="Arial Unicode MS" w:hAnsi="Arial" w:cs="Arial"/>
                <w:kern w:val="2"/>
                <w:sz w:val="20"/>
                <w:lang w:val="pl-PL" w:eastAsia="hi-IN" w:bidi="hi-IN"/>
              </w:rPr>
              <w:t>, proszę opisać przedsięwzięte środki: [……]</w:t>
            </w:r>
          </w:p>
        </w:tc>
      </w:tr>
      <w:tr w:rsidR="000C44EA" w:rsidRPr="00310208" w14:paraId="713215D6" w14:textId="77777777" w:rsidTr="00501E28">
        <w:trPr>
          <w:trHeight w:val="515"/>
        </w:trPr>
        <w:tc>
          <w:tcPr>
            <w:tcW w:w="464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814F6E"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r w:rsidRPr="00310208">
              <w:rPr>
                <w:rFonts w:ascii="Arial" w:eastAsia="Calibri" w:hAnsi="Arial" w:cs="Arial"/>
                <w:b/>
                <w:kern w:val="0"/>
                <w:sz w:val="20"/>
                <w:lang w:val="pl-PL" w:eastAsia="en-GB"/>
              </w:rPr>
              <w:t>Czy wykonawca</w:t>
            </w:r>
            <w:r w:rsidRPr="00310208">
              <w:rPr>
                <w:rFonts w:ascii="Arial" w:eastAsia="Calibri" w:hAnsi="Arial" w:cs="Arial"/>
                <w:kern w:val="0"/>
                <w:sz w:val="20"/>
                <w:lang w:val="pl-PL" w:eastAsia="en-GB"/>
              </w:rPr>
              <w:t xml:space="preserve"> zawarł z innymi wykonawcami </w:t>
            </w:r>
            <w:r w:rsidRPr="00310208">
              <w:rPr>
                <w:rFonts w:ascii="Arial" w:eastAsia="Calibri" w:hAnsi="Arial" w:cs="Arial"/>
                <w:b/>
                <w:kern w:val="0"/>
                <w:sz w:val="20"/>
                <w:lang w:val="pl-PL" w:eastAsia="en-GB"/>
              </w:rPr>
              <w:t>porozumienia mające na celu zakłócenie konkurencji</w:t>
            </w:r>
            <w:r w:rsidRPr="00310208">
              <w:rPr>
                <w:rFonts w:ascii="Arial" w:eastAsia="Calibri" w:hAnsi="Arial" w:cs="Arial"/>
                <w:kern w:val="0"/>
                <w:sz w:val="20"/>
                <w:lang w:val="pl-PL" w:eastAsia="en-GB"/>
              </w:rPr>
              <w:t>?</w:t>
            </w:r>
            <w:r w:rsidRPr="00310208">
              <w:rPr>
                <w:rFonts w:ascii="Arial" w:eastAsia="Calibri" w:hAnsi="Arial" w:cs="Arial"/>
                <w:kern w:val="0"/>
                <w:sz w:val="20"/>
                <w:lang w:val="pl-PL" w:eastAsia="en-GB"/>
              </w:rPr>
              <w:br/>
            </w:r>
            <w:r w:rsidRPr="00310208">
              <w:rPr>
                <w:rFonts w:ascii="Arial" w:eastAsia="Calibri" w:hAnsi="Arial" w:cs="Arial"/>
                <w:b/>
                <w:kern w:val="0"/>
                <w:sz w:val="20"/>
                <w:lang w:val="pl-PL" w:eastAsia="en-GB"/>
              </w:rPr>
              <w:t>Jeżeli tak</w:t>
            </w:r>
            <w:r w:rsidRPr="00310208">
              <w:rPr>
                <w:rFonts w:ascii="Arial" w:eastAsia="Calibri" w:hAnsi="Arial" w:cs="Arial"/>
                <w:kern w:val="0"/>
                <w:sz w:val="20"/>
                <w:lang w:val="pl-PL" w:eastAsia="en-GB"/>
              </w:rPr>
              <w:t>, proszę podać szczegółowe informacje na ten temat:</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ED0F41F"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Tak [] Nie</w:t>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t>[…]</w:t>
            </w:r>
          </w:p>
        </w:tc>
      </w:tr>
      <w:tr w:rsidR="000C44EA" w:rsidRPr="00310208" w14:paraId="1641A718" w14:textId="77777777" w:rsidTr="00501E28">
        <w:trPr>
          <w:trHeight w:val="514"/>
        </w:trPr>
        <w:tc>
          <w:tcPr>
            <w:tcW w:w="4644" w:type="dxa"/>
            <w:vMerge/>
            <w:tcBorders>
              <w:top w:val="single" w:sz="4" w:space="0" w:color="000000"/>
              <w:left w:val="single" w:sz="4" w:space="0" w:color="000000"/>
              <w:bottom w:val="single" w:sz="4" w:space="0" w:color="000000"/>
              <w:right w:val="single" w:sz="4" w:space="0" w:color="000000"/>
            </w:tcBorders>
            <w:shd w:val="clear" w:color="auto" w:fill="auto"/>
          </w:tcPr>
          <w:p w14:paraId="297CA502"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DD317B8"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b/>
                <w:kern w:val="2"/>
                <w:sz w:val="20"/>
                <w:lang w:val="pl-PL" w:eastAsia="hi-IN" w:bidi="hi-IN"/>
              </w:rPr>
              <w:t>Jeżeli tak</w:t>
            </w:r>
            <w:r w:rsidRPr="00310208">
              <w:rPr>
                <w:rFonts w:ascii="Arial" w:eastAsia="Arial Unicode MS" w:hAnsi="Arial" w:cs="Arial"/>
                <w:kern w:val="2"/>
                <w:sz w:val="20"/>
                <w:lang w:val="pl-PL" w:eastAsia="hi-IN" w:bidi="hi-IN"/>
              </w:rPr>
              <w:t>, czy wykonawca przedsięwziął środki w celu samooczyszczenia? [] Tak [] Nie</w:t>
            </w:r>
            <w:r w:rsidRPr="00310208">
              <w:rPr>
                <w:rFonts w:ascii="Arial" w:eastAsia="Arial Unicode MS" w:hAnsi="Arial" w:cs="Arial"/>
                <w:kern w:val="2"/>
                <w:sz w:val="20"/>
                <w:lang w:val="pl-PL" w:eastAsia="hi-IN" w:bidi="hi-IN"/>
              </w:rPr>
              <w:br/>
            </w:r>
            <w:r w:rsidRPr="00310208">
              <w:rPr>
                <w:rFonts w:ascii="Arial" w:eastAsia="Arial Unicode MS" w:hAnsi="Arial" w:cs="Arial"/>
                <w:b/>
                <w:kern w:val="2"/>
                <w:sz w:val="20"/>
                <w:lang w:val="pl-PL" w:eastAsia="hi-IN" w:bidi="hi-IN"/>
              </w:rPr>
              <w:t>Jeżeli tak</w:t>
            </w:r>
            <w:r w:rsidRPr="00310208">
              <w:rPr>
                <w:rFonts w:ascii="Arial" w:eastAsia="Arial Unicode MS" w:hAnsi="Arial" w:cs="Arial"/>
                <w:kern w:val="2"/>
                <w:sz w:val="20"/>
                <w:lang w:val="pl-PL" w:eastAsia="hi-IN" w:bidi="hi-IN"/>
              </w:rPr>
              <w:t>, proszę opisać przedsięwzięte środki: [……]</w:t>
            </w:r>
          </w:p>
        </w:tc>
      </w:tr>
      <w:tr w:rsidR="000C44EA" w:rsidRPr="00310208" w14:paraId="580791F7" w14:textId="77777777" w:rsidTr="00501E28">
        <w:trPr>
          <w:trHeight w:val="1316"/>
        </w:trPr>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FB3EE80"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r w:rsidRPr="00310208">
              <w:rPr>
                <w:rFonts w:ascii="Arial" w:eastAsia="Calibri" w:hAnsi="Arial" w:cs="Arial"/>
                <w:b/>
                <w:kern w:val="0"/>
                <w:sz w:val="20"/>
                <w:lang w:val="pl-PL" w:eastAsia="en-GB"/>
              </w:rPr>
              <w:t>Czy wykonawca wie o jakimkolwiek konflikcie interesów</w:t>
            </w:r>
            <w:r w:rsidRPr="00310208">
              <w:rPr>
                <w:rFonts w:ascii="Arial" w:eastAsia="Calibri" w:hAnsi="Arial" w:cs="Arial"/>
                <w:b/>
                <w:kern w:val="0"/>
                <w:sz w:val="20"/>
                <w:vertAlign w:val="superscript"/>
                <w:lang w:val="pl-PL" w:eastAsia="en-GB"/>
              </w:rPr>
              <w:footnoteReference w:id="30"/>
            </w:r>
            <w:r w:rsidRPr="00310208">
              <w:rPr>
                <w:rFonts w:ascii="Arial" w:eastAsia="Calibri" w:hAnsi="Arial" w:cs="Arial"/>
                <w:kern w:val="0"/>
                <w:sz w:val="20"/>
                <w:lang w:val="pl-PL" w:eastAsia="en-GB"/>
              </w:rPr>
              <w:t xml:space="preserve"> spowodowanym jego udziałem w postępowaniu o udzielenie zamówienia?</w:t>
            </w:r>
            <w:r w:rsidRPr="00310208">
              <w:rPr>
                <w:rFonts w:ascii="Arial" w:eastAsia="Calibri" w:hAnsi="Arial" w:cs="Arial"/>
                <w:kern w:val="0"/>
                <w:sz w:val="20"/>
                <w:lang w:val="pl-PL" w:eastAsia="en-GB"/>
              </w:rPr>
              <w:br/>
            </w:r>
            <w:r w:rsidRPr="00310208">
              <w:rPr>
                <w:rFonts w:ascii="Arial" w:eastAsia="Calibri" w:hAnsi="Arial" w:cs="Arial"/>
                <w:b/>
                <w:kern w:val="0"/>
                <w:sz w:val="20"/>
                <w:lang w:val="pl-PL" w:eastAsia="en-GB"/>
              </w:rPr>
              <w:t>Jeżeli tak</w:t>
            </w:r>
            <w:r w:rsidRPr="00310208">
              <w:rPr>
                <w:rFonts w:ascii="Arial" w:eastAsia="Calibri" w:hAnsi="Arial" w:cs="Arial"/>
                <w:kern w:val="0"/>
                <w:sz w:val="20"/>
                <w:lang w:val="pl-PL" w:eastAsia="en-GB"/>
              </w:rPr>
              <w:t>, proszę podać szczegółowe informacje na ten temat:</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4D199D6"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Nie dotyczy</w:t>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t>[…]</w:t>
            </w:r>
          </w:p>
        </w:tc>
      </w:tr>
      <w:tr w:rsidR="000C44EA" w:rsidRPr="00310208" w14:paraId="5EBED58D" w14:textId="77777777" w:rsidTr="00501E28">
        <w:trPr>
          <w:trHeight w:val="1544"/>
        </w:trPr>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57787CC"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r w:rsidRPr="00310208">
              <w:rPr>
                <w:rFonts w:ascii="Arial" w:eastAsia="Calibri" w:hAnsi="Arial" w:cs="Arial"/>
                <w:b/>
                <w:kern w:val="0"/>
                <w:sz w:val="20"/>
                <w:lang w:val="pl-PL" w:eastAsia="en-GB"/>
              </w:rPr>
              <w:t xml:space="preserve">Czy wykonawca lub </w:t>
            </w:r>
            <w:r w:rsidRPr="00310208">
              <w:rPr>
                <w:rFonts w:ascii="Arial" w:eastAsia="Calibri" w:hAnsi="Arial" w:cs="Arial"/>
                <w:kern w:val="0"/>
                <w:sz w:val="20"/>
                <w:lang w:val="pl-PL" w:eastAsia="en-GB"/>
              </w:rPr>
              <w:t xml:space="preserve">przedsiębiorstwo związane z wykonawcą </w:t>
            </w:r>
            <w:r w:rsidRPr="00310208">
              <w:rPr>
                <w:rFonts w:ascii="Arial" w:eastAsia="Calibri" w:hAnsi="Arial" w:cs="Arial"/>
                <w:b/>
                <w:kern w:val="0"/>
                <w:sz w:val="20"/>
                <w:lang w:val="pl-PL" w:eastAsia="en-GB"/>
              </w:rPr>
              <w:t>doradzał(-o)</w:t>
            </w:r>
            <w:r w:rsidRPr="00310208">
              <w:rPr>
                <w:rFonts w:ascii="Arial" w:eastAsia="Calibri" w:hAnsi="Arial" w:cs="Arial"/>
                <w:kern w:val="0"/>
                <w:sz w:val="20"/>
                <w:lang w:val="pl-PL" w:eastAsia="en-GB"/>
              </w:rPr>
              <w:t xml:space="preserve"> instytucji zamawiającej lub podmiotowi zamawiającemu bądź był(-o) w inny sposób </w:t>
            </w:r>
            <w:r w:rsidRPr="00310208">
              <w:rPr>
                <w:rFonts w:ascii="Arial" w:eastAsia="Calibri" w:hAnsi="Arial" w:cs="Arial"/>
                <w:b/>
                <w:kern w:val="0"/>
                <w:sz w:val="20"/>
                <w:lang w:val="pl-PL" w:eastAsia="en-GB"/>
              </w:rPr>
              <w:t>zaangażowany(-e) w przygotowanie</w:t>
            </w:r>
            <w:r w:rsidRPr="00310208">
              <w:rPr>
                <w:rFonts w:ascii="Arial" w:eastAsia="Calibri" w:hAnsi="Arial" w:cs="Arial"/>
                <w:kern w:val="0"/>
                <w:sz w:val="20"/>
                <w:lang w:val="pl-PL" w:eastAsia="en-GB"/>
              </w:rPr>
              <w:t xml:space="preserve"> postępowania o udzielenie zamówienia?</w:t>
            </w:r>
            <w:r w:rsidRPr="00310208">
              <w:rPr>
                <w:rFonts w:ascii="Arial" w:eastAsia="Calibri" w:hAnsi="Arial" w:cs="Arial"/>
                <w:kern w:val="0"/>
                <w:sz w:val="20"/>
                <w:lang w:val="pl-PL" w:eastAsia="en-GB"/>
              </w:rPr>
              <w:br/>
            </w:r>
            <w:r w:rsidRPr="00310208">
              <w:rPr>
                <w:rFonts w:ascii="Arial" w:eastAsia="Calibri" w:hAnsi="Arial" w:cs="Arial"/>
                <w:b/>
                <w:kern w:val="0"/>
                <w:sz w:val="20"/>
                <w:lang w:val="pl-PL" w:eastAsia="en-GB"/>
              </w:rPr>
              <w:t>Jeżeli tak</w:t>
            </w:r>
            <w:r w:rsidRPr="00310208">
              <w:rPr>
                <w:rFonts w:ascii="Arial" w:eastAsia="Calibri" w:hAnsi="Arial" w:cs="Arial"/>
                <w:kern w:val="0"/>
                <w:sz w:val="20"/>
                <w:lang w:val="pl-PL" w:eastAsia="en-GB"/>
              </w:rPr>
              <w:t>, proszę podać szczegółowe informacje na ten temat:</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45A1797F"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Tak [] Nie</w:t>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t>[…]</w:t>
            </w:r>
          </w:p>
        </w:tc>
      </w:tr>
      <w:tr w:rsidR="000C44EA" w:rsidRPr="00310208" w14:paraId="713ECAA1" w14:textId="77777777" w:rsidTr="00501E28">
        <w:trPr>
          <w:trHeight w:val="932"/>
        </w:trPr>
        <w:tc>
          <w:tcPr>
            <w:tcW w:w="464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1368F3"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 xml:space="preserve">Czy wykonawca znajdował się w sytuacji, w której wcześniejsza umowa w sprawie zamówienia publicznego, wcześniejsza umowa z podmiotem zamawiającym lub wcześniejsza umowa w sprawie koncesji została </w:t>
            </w:r>
            <w:r w:rsidRPr="00310208">
              <w:rPr>
                <w:rFonts w:ascii="Arial" w:eastAsia="Calibri" w:hAnsi="Arial" w:cs="Arial"/>
                <w:b/>
                <w:kern w:val="0"/>
                <w:sz w:val="20"/>
                <w:lang w:val="pl-PL" w:eastAsia="en-GB"/>
              </w:rPr>
              <w:t>rozwiązana przed czasem</w:t>
            </w:r>
            <w:r w:rsidRPr="00310208">
              <w:rPr>
                <w:rFonts w:ascii="Arial" w:eastAsia="Calibri" w:hAnsi="Arial" w:cs="Arial"/>
                <w:kern w:val="0"/>
                <w:sz w:val="20"/>
                <w:lang w:val="pl-PL" w:eastAsia="en-GB"/>
              </w:rPr>
              <w:t>, lub w której nałożone zostało odszkodowanie bądź inne porównywalne sankcje w związku z tą wcześniejszą umową?</w:t>
            </w:r>
            <w:r w:rsidRPr="00310208">
              <w:rPr>
                <w:rFonts w:ascii="Arial" w:eastAsia="Calibri" w:hAnsi="Arial" w:cs="Arial"/>
                <w:kern w:val="0"/>
                <w:sz w:val="20"/>
                <w:lang w:val="pl-PL" w:eastAsia="en-GB"/>
              </w:rPr>
              <w:br/>
            </w:r>
            <w:r w:rsidRPr="00310208">
              <w:rPr>
                <w:rFonts w:ascii="Arial" w:eastAsia="Calibri" w:hAnsi="Arial" w:cs="Arial"/>
                <w:b/>
                <w:kern w:val="0"/>
                <w:sz w:val="20"/>
                <w:lang w:val="pl-PL" w:eastAsia="en-GB"/>
              </w:rPr>
              <w:lastRenderedPageBreak/>
              <w:t>Jeżeli tak</w:t>
            </w:r>
            <w:r w:rsidRPr="00310208">
              <w:rPr>
                <w:rFonts w:ascii="Arial" w:eastAsia="Calibri" w:hAnsi="Arial" w:cs="Arial"/>
                <w:kern w:val="0"/>
                <w:sz w:val="20"/>
                <w:lang w:val="pl-PL" w:eastAsia="en-GB"/>
              </w:rPr>
              <w:t>, proszę podać szczegółowe informacje na ten temat:</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5AE0D3E"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lastRenderedPageBreak/>
              <w:t>Nie dotyczy</w:t>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t>[…]</w:t>
            </w:r>
          </w:p>
        </w:tc>
      </w:tr>
      <w:tr w:rsidR="000C44EA" w:rsidRPr="00310208" w14:paraId="4078E3BA" w14:textId="77777777" w:rsidTr="00501E28">
        <w:trPr>
          <w:trHeight w:val="931"/>
        </w:trPr>
        <w:tc>
          <w:tcPr>
            <w:tcW w:w="4644" w:type="dxa"/>
            <w:vMerge/>
            <w:tcBorders>
              <w:top w:val="single" w:sz="4" w:space="0" w:color="000000"/>
              <w:left w:val="single" w:sz="4" w:space="0" w:color="000000"/>
              <w:bottom w:val="single" w:sz="4" w:space="0" w:color="000000"/>
              <w:right w:val="single" w:sz="4" w:space="0" w:color="000000"/>
            </w:tcBorders>
            <w:shd w:val="clear" w:color="auto" w:fill="auto"/>
          </w:tcPr>
          <w:p w14:paraId="10F06ACB"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23D9B3A"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b/>
                <w:kern w:val="2"/>
                <w:sz w:val="20"/>
                <w:lang w:val="pl-PL" w:eastAsia="hi-IN" w:bidi="hi-IN"/>
              </w:rPr>
              <w:t>Jeżeli tak</w:t>
            </w:r>
            <w:r w:rsidRPr="00310208">
              <w:rPr>
                <w:rFonts w:ascii="Arial" w:eastAsia="Arial Unicode MS" w:hAnsi="Arial" w:cs="Arial"/>
                <w:kern w:val="2"/>
                <w:sz w:val="20"/>
                <w:lang w:val="pl-PL" w:eastAsia="hi-IN" w:bidi="hi-IN"/>
              </w:rPr>
              <w:t>, czy wykonawca przedsięwziął środki w celu samooczyszczenia? [] Tak [] Nie</w:t>
            </w:r>
            <w:r w:rsidRPr="00310208">
              <w:rPr>
                <w:rFonts w:ascii="Arial" w:eastAsia="Arial Unicode MS" w:hAnsi="Arial" w:cs="Arial"/>
                <w:kern w:val="2"/>
                <w:sz w:val="20"/>
                <w:lang w:val="pl-PL" w:eastAsia="hi-IN" w:bidi="hi-IN"/>
              </w:rPr>
              <w:br/>
            </w:r>
            <w:r w:rsidRPr="00310208">
              <w:rPr>
                <w:rFonts w:ascii="Arial" w:eastAsia="Arial Unicode MS" w:hAnsi="Arial" w:cs="Arial"/>
                <w:b/>
                <w:kern w:val="2"/>
                <w:sz w:val="20"/>
                <w:lang w:val="pl-PL" w:eastAsia="hi-IN" w:bidi="hi-IN"/>
              </w:rPr>
              <w:t>Jeżeli tak</w:t>
            </w:r>
            <w:r w:rsidRPr="00310208">
              <w:rPr>
                <w:rFonts w:ascii="Arial" w:eastAsia="Arial Unicode MS" w:hAnsi="Arial" w:cs="Arial"/>
                <w:kern w:val="2"/>
                <w:sz w:val="20"/>
                <w:lang w:val="pl-PL" w:eastAsia="hi-IN" w:bidi="hi-IN"/>
              </w:rPr>
              <w:t>, proszę opisać przedsięwzięte środki: [……]</w:t>
            </w:r>
          </w:p>
        </w:tc>
      </w:tr>
      <w:tr w:rsidR="000C44EA" w:rsidRPr="00310208" w14:paraId="166C63A6"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8C52085" w14:textId="77777777" w:rsidR="000C44EA" w:rsidRPr="00310208" w:rsidRDefault="000C44EA" w:rsidP="000C44EA">
            <w:pPr>
              <w:widowControl/>
              <w:suppressAutoHyphens w:val="0"/>
              <w:overflowPunct/>
              <w:autoSpaceDE/>
              <w:autoSpaceDN/>
              <w:adjustRightInd/>
              <w:spacing w:before="120" w:after="120"/>
              <w:textAlignment w:val="auto"/>
              <w:rPr>
                <w:rFonts w:ascii="Arial" w:eastAsia="Calibri" w:hAnsi="Arial" w:cs="Arial"/>
                <w:kern w:val="0"/>
                <w:sz w:val="20"/>
                <w:lang w:val="pl-PL" w:eastAsia="en-GB"/>
              </w:rPr>
            </w:pPr>
            <w:r w:rsidRPr="00310208">
              <w:rPr>
                <w:rFonts w:ascii="Arial" w:eastAsia="Calibri" w:hAnsi="Arial" w:cs="Arial"/>
                <w:kern w:val="0"/>
                <w:sz w:val="20"/>
                <w:lang w:val="pl-PL" w:eastAsia="en-GB"/>
              </w:rPr>
              <w:t>Czy wykonawca może potwierdzić, że:</w:t>
            </w:r>
            <w:r w:rsidRPr="00310208">
              <w:rPr>
                <w:rFonts w:ascii="Arial" w:eastAsia="Calibri" w:hAnsi="Arial" w:cs="Arial"/>
                <w:kern w:val="0"/>
                <w:sz w:val="20"/>
                <w:lang w:val="pl-PL" w:eastAsia="en-GB"/>
              </w:rPr>
              <w:br/>
            </w:r>
            <w:r w:rsidRPr="00310208">
              <w:rPr>
                <w:rFonts w:ascii="Arial" w:eastAsia="Calibri" w:hAnsi="Arial" w:cs="Arial"/>
                <w:b/>
                <w:kern w:val="0"/>
                <w:sz w:val="20"/>
                <w:lang w:val="pl-PL" w:eastAsia="en-GB"/>
              </w:rPr>
              <w:t>nie jest</w:t>
            </w:r>
            <w:r w:rsidRPr="00310208">
              <w:rPr>
                <w:rFonts w:ascii="Arial" w:eastAsia="Calibri" w:hAnsi="Arial" w:cs="Arial"/>
                <w:kern w:val="0"/>
                <w:sz w:val="20"/>
                <w:lang w:val="pl-PL" w:eastAsia="en-GB"/>
              </w:rPr>
              <w:t xml:space="preserve"> winny poważnego </w:t>
            </w:r>
            <w:r w:rsidRPr="00310208">
              <w:rPr>
                <w:rFonts w:ascii="Arial" w:eastAsia="Calibri" w:hAnsi="Arial" w:cs="Arial"/>
                <w:b/>
                <w:kern w:val="0"/>
                <w:sz w:val="20"/>
                <w:lang w:val="pl-PL" w:eastAsia="en-GB"/>
              </w:rPr>
              <w:t>wprowadzenia w błąd</w:t>
            </w:r>
            <w:r w:rsidRPr="00310208">
              <w:rPr>
                <w:rFonts w:ascii="Arial" w:eastAsia="Calibri" w:hAnsi="Arial" w:cs="Arial"/>
                <w:kern w:val="0"/>
                <w:sz w:val="20"/>
                <w:lang w:val="pl-PL" w:eastAsia="en-GB"/>
              </w:rPr>
              <w:t xml:space="preserve"> przy dostarczaniu informacji wymaganych do weryfikacji braku podstaw wykluczenia lub do weryfikacji spełnienia kryteriów kwalifikacji;</w:t>
            </w:r>
            <w:r w:rsidRPr="00310208">
              <w:rPr>
                <w:rFonts w:ascii="Arial" w:eastAsia="Calibri" w:hAnsi="Arial" w:cs="Arial"/>
                <w:kern w:val="0"/>
                <w:sz w:val="20"/>
                <w:lang w:val="pl-PL" w:eastAsia="en-GB"/>
              </w:rPr>
              <w:br/>
              <w:t xml:space="preserve">b) </w:t>
            </w:r>
            <w:r w:rsidRPr="00310208">
              <w:rPr>
                <w:rFonts w:ascii="Arial" w:eastAsia="Calibri" w:hAnsi="Arial" w:cs="Arial"/>
                <w:b/>
                <w:kern w:val="0"/>
                <w:sz w:val="20"/>
                <w:lang w:val="pl-PL" w:eastAsia="en-GB"/>
              </w:rPr>
              <w:t>nie zataił</w:t>
            </w:r>
            <w:r w:rsidRPr="00310208">
              <w:rPr>
                <w:rFonts w:ascii="Arial" w:eastAsia="Calibri" w:hAnsi="Arial" w:cs="Arial"/>
                <w:kern w:val="0"/>
                <w:sz w:val="20"/>
                <w:lang w:val="pl-PL" w:eastAsia="en-GB"/>
              </w:rPr>
              <w:t xml:space="preserve"> tych informacji;</w:t>
            </w:r>
            <w:r w:rsidRPr="00310208">
              <w:rPr>
                <w:rFonts w:ascii="Arial" w:eastAsia="Calibri" w:hAnsi="Arial" w:cs="Arial"/>
                <w:kern w:val="0"/>
                <w:sz w:val="20"/>
                <w:lang w:val="pl-PL" w:eastAsia="en-GB"/>
              </w:rPr>
              <w:br/>
              <w:t>c) jest w stanie niezwłocznie przedstawić dokumenty potwierdzające wymagane przez instytucję zamawiającą lub podmiot zamawiający; oraz</w:t>
            </w:r>
            <w:r w:rsidRPr="00310208">
              <w:rPr>
                <w:rFonts w:ascii="Arial" w:eastAsia="Calibri" w:hAnsi="Arial" w:cs="Arial"/>
                <w:kern w:val="0"/>
                <w:sz w:val="20"/>
                <w:lang w:val="pl-PL" w:eastAsia="en-GB"/>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D7D993C"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Nie dotyczy</w:t>
            </w:r>
          </w:p>
        </w:tc>
      </w:tr>
    </w:tbl>
    <w:p w14:paraId="57378A68"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kern w:val="0"/>
          <w:sz w:val="20"/>
          <w:lang w:val="pl-PL" w:eastAsia="en-GB"/>
        </w:rPr>
      </w:pPr>
    </w:p>
    <w:p w14:paraId="08C58CFA"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kern w:val="0"/>
          <w:sz w:val="20"/>
          <w:lang w:val="pl-PL" w:eastAsia="en-GB"/>
        </w:rPr>
      </w:pPr>
      <w:r w:rsidRPr="00310208">
        <w:rPr>
          <w:rFonts w:ascii="Arial" w:eastAsia="Calibri" w:hAnsi="Arial" w:cs="Arial"/>
          <w:b/>
          <w:smallCaps/>
          <w:kern w:val="0"/>
          <w:sz w:val="20"/>
          <w:lang w:val="pl-PL" w:eastAsia="en-GB"/>
        </w:rPr>
        <w:t>D: Inne podstawy wykluczenia, które mogą być przewidziane w przepisach krajowych państwa członkowskiego instytucji zamawiającej lub podmiotu zamawiającego</w:t>
      </w:r>
    </w:p>
    <w:tbl>
      <w:tblPr>
        <w:tblW w:w="9289" w:type="dxa"/>
        <w:tblInd w:w="-216" w:type="dxa"/>
        <w:tblLook w:val="04A0" w:firstRow="1" w:lastRow="0" w:firstColumn="1" w:lastColumn="0" w:noHBand="0" w:noVBand="1"/>
      </w:tblPr>
      <w:tblGrid>
        <w:gridCol w:w="4644"/>
        <w:gridCol w:w="4645"/>
      </w:tblGrid>
      <w:tr w:rsidR="000C44EA" w:rsidRPr="00310208" w14:paraId="095EDF23"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DBE1A74"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Podstawy wykluczenia o charakterze wyłącznie krajowym</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109A07F"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Odpowiedź:</w:t>
            </w:r>
          </w:p>
        </w:tc>
      </w:tr>
      <w:tr w:rsidR="000C44EA" w:rsidRPr="00310208" w14:paraId="1A03E733"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7A301A2"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xml:space="preserve">Czy mają zastosowanie </w:t>
            </w:r>
            <w:r w:rsidRPr="00310208">
              <w:rPr>
                <w:rFonts w:ascii="Arial" w:eastAsia="Arial Unicode MS" w:hAnsi="Arial" w:cs="Arial"/>
                <w:b/>
                <w:kern w:val="2"/>
                <w:sz w:val="20"/>
                <w:lang w:val="pl-PL" w:eastAsia="hi-IN" w:bidi="hi-IN"/>
              </w:rPr>
              <w:t>podstawy wykluczenia o charakterze wyłącznie krajowym</w:t>
            </w:r>
            <w:r w:rsidRPr="00310208">
              <w:rPr>
                <w:rFonts w:ascii="Arial" w:eastAsia="Arial Unicode MS" w:hAnsi="Arial" w:cs="Arial"/>
                <w:kern w:val="2"/>
                <w:sz w:val="20"/>
                <w:lang w:val="pl-PL" w:eastAsia="hi-IN" w:bidi="hi-IN"/>
              </w:rPr>
              <w:t xml:space="preserve"> określone w stosownym ogłoszeniu lub w dokumentach zamówienia?</w:t>
            </w:r>
            <w:r w:rsidRPr="00310208">
              <w:rPr>
                <w:rFonts w:ascii="Arial" w:eastAsia="Arial Unicode MS" w:hAnsi="Arial" w:cs="Arial"/>
                <w:kern w:val="2"/>
                <w:sz w:val="20"/>
                <w:lang w:val="pl-PL" w:eastAsia="hi-IN" w:bidi="hi-IN"/>
              </w:rPr>
              <w:br/>
              <w:t>Jeżeli dokumentacja wymagana w stosownym ogłoszeniu lub w dokumentach zamówienia jest dostępna w formie elektronicznej, proszę wskazać:</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3825501"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Tak [] Nie</w:t>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t>(adres internetowy, wydający urząd lub organ, dokładne dane referencyjne dokumentacji):</w:t>
            </w:r>
            <w:r w:rsidRPr="00310208">
              <w:rPr>
                <w:rFonts w:ascii="Arial" w:eastAsia="Arial Unicode MS" w:hAnsi="Arial" w:cs="Arial"/>
                <w:kern w:val="2"/>
                <w:sz w:val="20"/>
                <w:lang w:val="pl-PL" w:eastAsia="hi-IN" w:bidi="hi-IN"/>
              </w:rPr>
              <w:br/>
              <w:t>[……][……][……]</w:t>
            </w:r>
            <w:r w:rsidRPr="00310208">
              <w:rPr>
                <w:rFonts w:ascii="Arial" w:eastAsia="Arial Unicode MS" w:hAnsi="Arial" w:cs="Arial"/>
                <w:kern w:val="2"/>
                <w:sz w:val="20"/>
                <w:vertAlign w:val="superscript"/>
                <w:lang w:val="pl-PL" w:eastAsia="hi-IN" w:bidi="hi-IN"/>
              </w:rPr>
              <w:footnoteReference w:id="31"/>
            </w:r>
          </w:p>
        </w:tc>
      </w:tr>
      <w:tr w:rsidR="000C44EA" w:rsidRPr="00310208" w14:paraId="75E651D6"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2C94F38"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Calibri" w:hAnsi="Arial" w:cs="Arial"/>
                <w:b/>
                <w:kern w:val="2"/>
                <w:sz w:val="20"/>
                <w:lang w:val="pl-PL" w:eastAsia="en-GB" w:bidi="hi-IN"/>
              </w:rPr>
              <w:t>W przypadku gdy ma zastosowanie którakolwiek z podstaw wykluczenia o charakterze wyłącznie krajowym</w:t>
            </w:r>
            <w:r w:rsidRPr="00310208">
              <w:rPr>
                <w:rFonts w:ascii="Arial" w:eastAsia="Arial Unicode MS" w:hAnsi="Arial" w:cs="Arial"/>
                <w:kern w:val="2"/>
                <w:sz w:val="20"/>
                <w:lang w:val="pl-PL" w:eastAsia="hi-IN" w:bidi="hi-IN"/>
              </w:rPr>
              <w:t xml:space="preserve">, czy wykonawca przedsięwziął środki w celu samooczyszczenia? </w:t>
            </w:r>
            <w:r w:rsidRPr="00310208">
              <w:rPr>
                <w:rFonts w:ascii="Arial" w:eastAsia="Arial Unicode MS" w:hAnsi="Arial" w:cs="Arial"/>
                <w:kern w:val="2"/>
                <w:sz w:val="20"/>
                <w:lang w:val="pl-PL" w:eastAsia="hi-IN" w:bidi="hi-IN"/>
              </w:rPr>
              <w:br/>
            </w:r>
            <w:r w:rsidRPr="00310208">
              <w:rPr>
                <w:rFonts w:ascii="Arial" w:eastAsia="Arial Unicode MS" w:hAnsi="Arial" w:cs="Arial"/>
                <w:b/>
                <w:kern w:val="2"/>
                <w:sz w:val="20"/>
                <w:lang w:val="pl-PL" w:eastAsia="hi-IN" w:bidi="hi-IN"/>
              </w:rPr>
              <w:t>Jeżeli tak</w:t>
            </w:r>
            <w:r w:rsidRPr="00310208">
              <w:rPr>
                <w:rFonts w:ascii="Arial" w:eastAsia="Arial Unicode MS" w:hAnsi="Arial" w:cs="Arial"/>
                <w:kern w:val="2"/>
                <w:sz w:val="20"/>
                <w:lang w:val="pl-PL" w:eastAsia="hi-IN" w:bidi="hi-IN"/>
              </w:rPr>
              <w:t xml:space="preserve">, proszę opisać przedsięwzięte środki: </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FF0D9F5"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Tak [] Nie</w:t>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r>
            <w:r w:rsidRPr="00310208">
              <w:rPr>
                <w:rFonts w:ascii="Arial" w:eastAsia="Arial Unicode MS" w:hAnsi="Arial" w:cs="Arial"/>
                <w:kern w:val="2"/>
                <w:sz w:val="20"/>
                <w:lang w:val="pl-PL" w:eastAsia="hi-IN" w:bidi="hi-IN"/>
              </w:rPr>
              <w:br/>
              <w:t>[……]</w:t>
            </w:r>
          </w:p>
        </w:tc>
      </w:tr>
    </w:tbl>
    <w:p w14:paraId="1FDE63AC" w14:textId="77777777" w:rsidR="000C44EA" w:rsidRPr="00310208" w:rsidRDefault="000C44EA" w:rsidP="000C44EA">
      <w:pPr>
        <w:overflowPunct/>
        <w:autoSpaceDE/>
        <w:autoSpaceDN/>
        <w:adjustRightInd/>
        <w:textAlignment w:val="auto"/>
        <w:rPr>
          <w:rFonts w:ascii="Arial" w:eastAsia="Arial Unicode MS" w:hAnsi="Arial" w:cs="Arial"/>
          <w:kern w:val="2"/>
          <w:szCs w:val="24"/>
          <w:lang w:val="pl-PL" w:eastAsia="hi-IN" w:bidi="hi-IN"/>
        </w:rPr>
      </w:pPr>
    </w:p>
    <w:p w14:paraId="31A28ABD" w14:textId="77777777" w:rsidR="000C44EA" w:rsidRPr="00310208" w:rsidRDefault="000C44EA" w:rsidP="000C44EA">
      <w:pPr>
        <w:overflowPunct/>
        <w:autoSpaceDE/>
        <w:autoSpaceDN/>
        <w:adjustRightInd/>
        <w:textAlignment w:val="auto"/>
        <w:rPr>
          <w:rFonts w:ascii="Arial" w:eastAsia="Arial Unicode MS" w:hAnsi="Arial" w:cs="Arial"/>
          <w:kern w:val="2"/>
          <w:szCs w:val="24"/>
          <w:lang w:val="pl-PL" w:eastAsia="hi-IN" w:bidi="hi-IN"/>
        </w:rPr>
      </w:pPr>
      <w:r w:rsidRPr="00310208">
        <w:rPr>
          <w:rFonts w:ascii="Arial" w:eastAsia="Calibri" w:hAnsi="Arial" w:cs="Arial"/>
          <w:b/>
          <w:kern w:val="0"/>
          <w:sz w:val="20"/>
          <w:lang w:val="pl-PL" w:eastAsia="en-GB"/>
        </w:rPr>
        <w:t>Część IV: Kryteria kwalifikacji</w:t>
      </w:r>
    </w:p>
    <w:p w14:paraId="43B1328D"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xml:space="preserve">W odniesieniu do kryteriów kwalifikacji (sekcja </w:t>
      </w:r>
      <w:r w:rsidRPr="00310208">
        <w:rPr>
          <w:rFonts w:ascii="Arial" w:eastAsia="Symbol" w:hAnsi="Arial" w:cs="Arial"/>
          <w:kern w:val="2"/>
          <w:sz w:val="20"/>
          <w:lang w:val="pl-PL" w:eastAsia="hi-IN" w:bidi="hi-IN"/>
        </w:rPr>
        <w:t></w:t>
      </w:r>
      <w:r w:rsidRPr="00310208">
        <w:rPr>
          <w:rFonts w:ascii="Arial" w:eastAsia="Arial Unicode MS" w:hAnsi="Arial" w:cs="Arial"/>
          <w:kern w:val="2"/>
          <w:sz w:val="20"/>
          <w:lang w:val="pl-PL" w:eastAsia="hi-IN" w:bidi="hi-IN"/>
        </w:rPr>
        <w:t xml:space="preserve"> lub sekcje A–D w niniejszej części) wykonawca oświadcza, że:</w:t>
      </w:r>
    </w:p>
    <w:p w14:paraId="7FED2668"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kern w:val="0"/>
          <w:sz w:val="20"/>
          <w:lang w:val="pl-PL" w:eastAsia="en-GB"/>
        </w:rPr>
      </w:pPr>
      <w:r w:rsidRPr="00310208">
        <w:rPr>
          <w:rFonts w:ascii="Arial" w:eastAsia="Symbol" w:hAnsi="Arial" w:cs="Arial"/>
          <w:b/>
          <w:smallCaps/>
          <w:kern w:val="0"/>
          <w:sz w:val="20"/>
          <w:lang w:val="pl-PL" w:eastAsia="en-GB"/>
        </w:rPr>
        <w:t></w:t>
      </w:r>
      <w:r w:rsidRPr="00310208">
        <w:rPr>
          <w:rFonts w:ascii="Arial" w:eastAsia="Calibri" w:hAnsi="Arial" w:cs="Arial"/>
          <w:b/>
          <w:smallCaps/>
          <w:kern w:val="0"/>
          <w:sz w:val="20"/>
          <w:lang w:val="pl-PL" w:eastAsia="en-GB"/>
        </w:rPr>
        <w:t>: Ogólne oświadczenie dotyczące wszystkich kryteriów kwalifikacji</w:t>
      </w:r>
    </w:p>
    <w:p w14:paraId="47E76628" w14:textId="77777777" w:rsidR="000C44EA" w:rsidRPr="00310208" w:rsidRDefault="000C44EA" w:rsidP="000C44EA">
      <w:pPr>
        <w:pBdr>
          <w:top w:val="single" w:sz="4" w:space="1" w:color="000000"/>
          <w:left w:val="single" w:sz="4" w:space="4" w:color="000000"/>
          <w:bottom w:val="single" w:sz="4" w:space="1" w:color="000000"/>
          <w:right w:val="single" w:sz="4" w:space="4" w:color="000000"/>
        </w:pBdr>
        <w:shd w:val="clear" w:color="auto" w:fill="BFBFBF"/>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310208">
        <w:rPr>
          <w:rFonts w:ascii="Arial" w:eastAsia="Symbol" w:hAnsi="Arial" w:cs="Arial"/>
          <w:b/>
          <w:kern w:val="2"/>
          <w:sz w:val="20"/>
          <w:lang w:val="pl-PL" w:eastAsia="hi-IN" w:bidi="hi-IN"/>
        </w:rPr>
        <w:t></w:t>
      </w:r>
      <w:r w:rsidRPr="00310208">
        <w:rPr>
          <w:rFonts w:ascii="Arial" w:eastAsia="Arial Unicode MS" w:hAnsi="Arial" w:cs="Arial"/>
          <w:b/>
          <w:kern w:val="2"/>
          <w:sz w:val="20"/>
          <w:lang w:val="pl-PL" w:eastAsia="hi-IN" w:bidi="hi-IN"/>
        </w:rPr>
        <w:t xml:space="preserve"> w części IV i nie musi wypełniać żadnej z pozostałych sekcji w części IV:</w:t>
      </w:r>
    </w:p>
    <w:tbl>
      <w:tblPr>
        <w:tblW w:w="9213" w:type="dxa"/>
        <w:tblInd w:w="-216" w:type="dxa"/>
        <w:tblLook w:val="04A0" w:firstRow="1" w:lastRow="0" w:firstColumn="1" w:lastColumn="0" w:noHBand="0" w:noVBand="1"/>
      </w:tblPr>
      <w:tblGrid>
        <w:gridCol w:w="4606"/>
        <w:gridCol w:w="4607"/>
      </w:tblGrid>
      <w:tr w:rsidR="000C44EA" w:rsidRPr="00310208" w14:paraId="1C282568" w14:textId="77777777" w:rsidTr="00501E28">
        <w:tc>
          <w:tcPr>
            <w:tcW w:w="4606" w:type="dxa"/>
            <w:tcBorders>
              <w:top w:val="single" w:sz="4" w:space="0" w:color="000000"/>
              <w:left w:val="single" w:sz="4" w:space="0" w:color="000000"/>
              <w:bottom w:val="single" w:sz="4" w:space="0" w:color="000000"/>
              <w:right w:val="single" w:sz="4" w:space="0" w:color="000000"/>
            </w:tcBorders>
            <w:shd w:val="clear" w:color="auto" w:fill="auto"/>
          </w:tcPr>
          <w:p w14:paraId="1346E879"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Spełnienie wszystkich wymaganych kryteriów kwalifikacji</w:t>
            </w:r>
          </w:p>
        </w:tc>
        <w:tc>
          <w:tcPr>
            <w:tcW w:w="4606" w:type="dxa"/>
            <w:tcBorders>
              <w:top w:val="single" w:sz="4" w:space="0" w:color="000000"/>
              <w:left w:val="single" w:sz="4" w:space="0" w:color="000000"/>
              <w:bottom w:val="single" w:sz="4" w:space="0" w:color="000000"/>
              <w:right w:val="single" w:sz="4" w:space="0" w:color="000000"/>
            </w:tcBorders>
            <w:shd w:val="clear" w:color="auto" w:fill="auto"/>
          </w:tcPr>
          <w:p w14:paraId="22511891"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Odpowiedź</w:t>
            </w:r>
          </w:p>
        </w:tc>
      </w:tr>
      <w:tr w:rsidR="000C44EA" w:rsidRPr="00310208" w14:paraId="65EE5055" w14:textId="77777777" w:rsidTr="00501E28">
        <w:tc>
          <w:tcPr>
            <w:tcW w:w="4606" w:type="dxa"/>
            <w:tcBorders>
              <w:top w:val="single" w:sz="4" w:space="0" w:color="000000"/>
              <w:left w:val="single" w:sz="4" w:space="0" w:color="000000"/>
              <w:bottom w:val="single" w:sz="4" w:space="0" w:color="000000"/>
              <w:right w:val="single" w:sz="4" w:space="0" w:color="000000"/>
            </w:tcBorders>
            <w:shd w:val="clear" w:color="auto" w:fill="auto"/>
          </w:tcPr>
          <w:p w14:paraId="4B2FB922"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Spełnia wymagane kryteria kwalifikacji:</w:t>
            </w:r>
          </w:p>
        </w:tc>
        <w:tc>
          <w:tcPr>
            <w:tcW w:w="4606" w:type="dxa"/>
            <w:tcBorders>
              <w:top w:val="single" w:sz="4" w:space="0" w:color="000000"/>
              <w:left w:val="single" w:sz="4" w:space="0" w:color="000000"/>
              <w:bottom w:val="single" w:sz="4" w:space="0" w:color="000000"/>
              <w:right w:val="single" w:sz="4" w:space="0" w:color="000000"/>
            </w:tcBorders>
            <w:shd w:val="clear" w:color="auto" w:fill="auto"/>
          </w:tcPr>
          <w:p w14:paraId="00DE2998" w14:textId="77777777" w:rsidR="000C44EA" w:rsidRPr="00310208" w:rsidRDefault="000C44EA" w:rsidP="000C44EA">
            <w:pPr>
              <w:overflowPunct/>
              <w:autoSpaceDE/>
              <w:autoSpaceDN/>
              <w:adjustRightInd/>
              <w:textAlignment w:val="auto"/>
              <w:rPr>
                <w:rFonts w:ascii="Arial" w:eastAsia="Arial Unicode MS" w:hAnsi="Arial" w:cs="Arial"/>
                <w:kern w:val="2"/>
                <w:sz w:val="20"/>
                <w:lang w:val="pl-PL" w:eastAsia="hi-IN" w:bidi="hi-IN"/>
              </w:rPr>
            </w:pPr>
            <w:r w:rsidRPr="00310208">
              <w:rPr>
                <w:rFonts w:ascii="Arial" w:eastAsia="Arial Unicode MS" w:hAnsi="Arial" w:cs="Arial"/>
                <w:kern w:val="2"/>
                <w:sz w:val="20"/>
                <w:lang w:val="pl-PL" w:eastAsia="hi-IN" w:bidi="hi-IN"/>
              </w:rPr>
              <w:t>[] Tak [] Nie</w:t>
            </w:r>
          </w:p>
        </w:tc>
      </w:tr>
    </w:tbl>
    <w:p w14:paraId="028CBBDA"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strike/>
          <w:kern w:val="0"/>
          <w:sz w:val="20"/>
          <w:lang w:val="pl-PL" w:eastAsia="en-GB"/>
        </w:rPr>
      </w:pPr>
      <w:r w:rsidRPr="00310208">
        <w:rPr>
          <w:rFonts w:ascii="Arial" w:eastAsia="Calibri" w:hAnsi="Arial" w:cs="Arial"/>
          <w:b/>
          <w:smallCaps/>
          <w:strike/>
          <w:kern w:val="0"/>
          <w:sz w:val="20"/>
          <w:lang w:val="pl-PL" w:eastAsia="en-GB"/>
        </w:rPr>
        <w:t>A: Kompetencje</w:t>
      </w:r>
    </w:p>
    <w:p w14:paraId="6C0F5982" w14:textId="77777777" w:rsidR="000C44EA" w:rsidRPr="00310208" w:rsidRDefault="000C44EA" w:rsidP="000C44EA">
      <w:pPr>
        <w:pBdr>
          <w:top w:val="single" w:sz="4" w:space="1" w:color="000000"/>
          <w:left w:val="single" w:sz="4" w:space="4" w:color="000000"/>
          <w:bottom w:val="single" w:sz="4" w:space="1" w:color="000000"/>
          <w:right w:val="single" w:sz="4" w:space="4" w:color="000000"/>
        </w:pBdr>
        <w:shd w:val="clear" w:color="auto" w:fill="BFBFBF"/>
        <w:overflowPunct/>
        <w:autoSpaceDE/>
        <w:autoSpaceDN/>
        <w:adjustRightInd/>
        <w:textAlignment w:val="auto"/>
        <w:rPr>
          <w:rFonts w:ascii="Arial" w:eastAsia="Arial Unicode MS" w:hAnsi="Arial" w:cs="Arial"/>
          <w:b/>
          <w:strike/>
          <w:kern w:val="2"/>
          <w:sz w:val="20"/>
          <w:lang w:val="pl-PL" w:eastAsia="hi-IN" w:bidi="hi-IN"/>
        </w:rPr>
      </w:pPr>
      <w:r w:rsidRPr="00310208">
        <w:rPr>
          <w:rFonts w:ascii="Arial" w:eastAsia="Arial Unicode MS" w:hAnsi="Arial" w:cs="Arial"/>
          <w:b/>
          <w:strike/>
          <w:kern w:val="2"/>
          <w:sz w:val="20"/>
          <w:lang w:val="pl-PL" w:eastAsia="hi-IN" w:bidi="hi-IN"/>
        </w:rPr>
        <w:t>Wykonawca powinien przedstawić informacje jedynie w przypadku gdy instytucja zamawiająca lub podmiot zamawiający wymagają danych kryteriów kwalifikacji w stosownym ogłoszeniu lub w dokumentach zamówienia, o których mowa w ogłoszeniu.</w:t>
      </w:r>
    </w:p>
    <w:tbl>
      <w:tblPr>
        <w:tblW w:w="9289" w:type="dxa"/>
        <w:tblInd w:w="-216" w:type="dxa"/>
        <w:tblLook w:val="04A0" w:firstRow="1" w:lastRow="0" w:firstColumn="1" w:lastColumn="0" w:noHBand="0" w:noVBand="1"/>
      </w:tblPr>
      <w:tblGrid>
        <w:gridCol w:w="4644"/>
        <w:gridCol w:w="4645"/>
      </w:tblGrid>
      <w:tr w:rsidR="000C44EA" w:rsidRPr="00310208" w14:paraId="087AF82B"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3E9BCBA" w14:textId="77777777" w:rsidR="000C44EA" w:rsidRPr="00310208" w:rsidRDefault="000C44EA" w:rsidP="000C44EA">
            <w:pPr>
              <w:overflowPunct/>
              <w:autoSpaceDE/>
              <w:autoSpaceDN/>
              <w:adjustRightInd/>
              <w:textAlignment w:val="auto"/>
              <w:rPr>
                <w:rFonts w:ascii="Arial" w:eastAsia="Arial Unicode MS" w:hAnsi="Arial" w:cs="Arial"/>
                <w:b/>
                <w:strike/>
                <w:kern w:val="2"/>
                <w:sz w:val="20"/>
                <w:lang w:val="pl-PL" w:eastAsia="hi-IN" w:bidi="hi-IN"/>
              </w:rPr>
            </w:pPr>
            <w:r w:rsidRPr="00310208">
              <w:rPr>
                <w:rFonts w:ascii="Arial" w:eastAsia="Arial Unicode MS" w:hAnsi="Arial" w:cs="Arial"/>
                <w:b/>
                <w:strike/>
                <w:kern w:val="2"/>
                <w:sz w:val="20"/>
                <w:lang w:val="pl-PL" w:eastAsia="hi-IN" w:bidi="hi-IN"/>
              </w:rPr>
              <w:t>Kompetencje</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8F9F6B9" w14:textId="77777777" w:rsidR="000C44EA" w:rsidRPr="00310208" w:rsidRDefault="000C44EA" w:rsidP="000C44EA">
            <w:pPr>
              <w:overflowPunct/>
              <w:autoSpaceDE/>
              <w:autoSpaceDN/>
              <w:adjustRightInd/>
              <w:textAlignment w:val="auto"/>
              <w:rPr>
                <w:rFonts w:ascii="Arial" w:eastAsia="Arial Unicode MS" w:hAnsi="Arial" w:cs="Arial"/>
                <w:b/>
                <w:strike/>
                <w:kern w:val="2"/>
                <w:sz w:val="20"/>
                <w:lang w:val="pl-PL" w:eastAsia="hi-IN" w:bidi="hi-IN"/>
              </w:rPr>
            </w:pPr>
            <w:r w:rsidRPr="00310208">
              <w:rPr>
                <w:rFonts w:ascii="Arial" w:eastAsia="Arial Unicode MS" w:hAnsi="Arial" w:cs="Arial"/>
                <w:b/>
                <w:strike/>
                <w:kern w:val="2"/>
                <w:sz w:val="20"/>
                <w:lang w:val="pl-PL" w:eastAsia="hi-IN" w:bidi="hi-IN"/>
              </w:rPr>
              <w:t>Odpowiedź</w:t>
            </w:r>
          </w:p>
        </w:tc>
      </w:tr>
      <w:tr w:rsidR="000C44EA" w:rsidRPr="00310208" w14:paraId="031B141A"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08F3EBE"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b/>
                <w:strike/>
                <w:kern w:val="2"/>
                <w:sz w:val="20"/>
                <w:lang w:val="pl-PL" w:eastAsia="hi-IN" w:bidi="hi-IN"/>
              </w:rPr>
              <w:t>1) Figuruje w odpowiednim rejestrze zawodowym lub handlowym</w:t>
            </w:r>
            <w:r w:rsidRPr="00310208">
              <w:rPr>
                <w:rFonts w:ascii="Arial" w:eastAsia="Arial Unicode MS" w:hAnsi="Arial" w:cs="Arial"/>
                <w:strike/>
                <w:kern w:val="2"/>
                <w:sz w:val="20"/>
                <w:lang w:val="pl-PL" w:eastAsia="hi-IN" w:bidi="hi-IN"/>
              </w:rPr>
              <w:t xml:space="preserve"> prowadzonym w państwie członkowskim siedziby wykonawcy</w:t>
            </w:r>
            <w:r w:rsidRPr="00310208">
              <w:rPr>
                <w:rFonts w:ascii="Arial" w:eastAsia="Arial Unicode MS" w:hAnsi="Arial" w:cs="Arial"/>
                <w:strike/>
                <w:kern w:val="2"/>
                <w:sz w:val="20"/>
                <w:vertAlign w:val="superscript"/>
                <w:lang w:val="pl-PL" w:eastAsia="hi-IN" w:bidi="hi-IN"/>
              </w:rPr>
              <w:footnoteReference w:id="32"/>
            </w:r>
            <w:r w:rsidRPr="00310208">
              <w:rPr>
                <w:rFonts w:ascii="Arial" w:eastAsia="Arial Unicode MS" w:hAnsi="Arial" w:cs="Arial"/>
                <w:strike/>
                <w:kern w:val="2"/>
                <w:sz w:val="20"/>
                <w:lang w:val="pl-PL" w:eastAsia="hi-IN" w:bidi="hi-IN"/>
              </w:rPr>
              <w:t>:</w:t>
            </w:r>
            <w:r w:rsidRPr="00310208">
              <w:rPr>
                <w:rFonts w:ascii="Arial" w:eastAsia="Arial Unicode MS" w:hAnsi="Arial" w:cs="Arial"/>
                <w:strike/>
                <w:kern w:val="2"/>
                <w:sz w:val="20"/>
                <w:lang w:val="pl-PL" w:eastAsia="hi-IN" w:bidi="hi-IN"/>
              </w:rPr>
              <w:br/>
              <w:t>Jeżeli odnośna dokumentacja jest dostępna w formie elektronicznej, proszę wskazać:</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4266F6E9"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(adres internetowy, wydający urząd lub organ, dokładne dane referencyjne dokumentacji): [……][……][……]</w:t>
            </w:r>
          </w:p>
        </w:tc>
      </w:tr>
      <w:tr w:rsidR="000C44EA" w:rsidRPr="00310208" w14:paraId="5B9DB818"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40DED98D" w14:textId="77777777" w:rsidR="000C44EA" w:rsidRPr="00310208" w:rsidRDefault="000C44EA" w:rsidP="000C44EA">
            <w:pPr>
              <w:overflowPunct/>
              <w:autoSpaceDE/>
              <w:autoSpaceDN/>
              <w:adjustRightInd/>
              <w:textAlignment w:val="auto"/>
              <w:rPr>
                <w:rFonts w:ascii="Arial" w:eastAsia="Arial Unicode MS" w:hAnsi="Arial" w:cs="Arial"/>
                <w:b/>
                <w:strike/>
                <w:kern w:val="2"/>
                <w:sz w:val="20"/>
                <w:lang w:val="pl-PL" w:eastAsia="hi-IN" w:bidi="hi-IN"/>
              </w:rPr>
            </w:pPr>
            <w:r w:rsidRPr="00310208">
              <w:rPr>
                <w:rFonts w:ascii="Arial" w:eastAsia="Arial Unicode MS" w:hAnsi="Arial" w:cs="Arial"/>
                <w:b/>
                <w:strike/>
                <w:kern w:val="2"/>
                <w:sz w:val="20"/>
                <w:lang w:val="pl-PL" w:eastAsia="hi-IN" w:bidi="hi-IN"/>
              </w:rPr>
              <w:t>2) W odniesieniu do zamówień publicznych na usługi:</w:t>
            </w:r>
            <w:r w:rsidRPr="00310208">
              <w:rPr>
                <w:rFonts w:ascii="Arial" w:eastAsia="Arial Unicode MS" w:hAnsi="Arial" w:cs="Arial"/>
                <w:b/>
                <w:strike/>
                <w:kern w:val="2"/>
                <w:sz w:val="20"/>
                <w:lang w:val="pl-PL" w:eastAsia="hi-IN" w:bidi="hi-IN"/>
              </w:rPr>
              <w:br/>
            </w:r>
            <w:r w:rsidRPr="00310208">
              <w:rPr>
                <w:rFonts w:ascii="Arial" w:eastAsia="Arial Unicode MS" w:hAnsi="Arial" w:cs="Arial"/>
                <w:strike/>
                <w:kern w:val="2"/>
                <w:sz w:val="20"/>
                <w:lang w:val="pl-PL" w:eastAsia="hi-IN" w:bidi="hi-IN"/>
              </w:rPr>
              <w:t xml:space="preserve">Czy konieczne jest </w:t>
            </w:r>
            <w:r w:rsidRPr="00310208">
              <w:rPr>
                <w:rFonts w:ascii="Arial" w:eastAsia="Arial Unicode MS" w:hAnsi="Arial" w:cs="Arial"/>
                <w:b/>
                <w:strike/>
                <w:kern w:val="2"/>
                <w:sz w:val="20"/>
                <w:lang w:val="pl-PL" w:eastAsia="hi-IN" w:bidi="hi-IN"/>
              </w:rPr>
              <w:t>posiadanie</w:t>
            </w:r>
            <w:r w:rsidRPr="00310208">
              <w:rPr>
                <w:rFonts w:ascii="Arial" w:eastAsia="Arial Unicode MS" w:hAnsi="Arial" w:cs="Arial"/>
                <w:strike/>
                <w:kern w:val="2"/>
                <w:sz w:val="20"/>
                <w:lang w:val="pl-PL" w:eastAsia="hi-IN" w:bidi="hi-IN"/>
              </w:rPr>
              <w:t xml:space="preserve"> określonego </w:t>
            </w:r>
            <w:r w:rsidRPr="00310208">
              <w:rPr>
                <w:rFonts w:ascii="Arial" w:eastAsia="Arial Unicode MS" w:hAnsi="Arial" w:cs="Arial"/>
                <w:b/>
                <w:strike/>
                <w:kern w:val="2"/>
                <w:sz w:val="20"/>
                <w:lang w:val="pl-PL" w:eastAsia="hi-IN" w:bidi="hi-IN"/>
              </w:rPr>
              <w:t>zezwolenia lub bycie członkiem</w:t>
            </w:r>
            <w:r w:rsidRPr="00310208">
              <w:rPr>
                <w:rFonts w:ascii="Arial" w:eastAsia="Arial Unicode MS" w:hAnsi="Arial" w:cs="Arial"/>
                <w:strike/>
                <w:kern w:val="2"/>
                <w:sz w:val="20"/>
                <w:lang w:val="pl-PL" w:eastAsia="hi-IN" w:bidi="hi-IN"/>
              </w:rPr>
              <w:t xml:space="preserve"> określonej organizacji, aby mieć możliwość świadczenia usługi, o której mowa, w państwie siedziby wykonawcy? </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Jeżeli odnośna dokumentacja jest dostępna w formie elektronicznej, proszę wskazać:</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404CC13B"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br/>
              <w:t>[] Tak [] Nie</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Jeżeli tak, proszę określić, o jakie zezwolenie lub status członkowski chodzi, i wskazać, czy wykonawca je posiada: [ …] [] Tak [] Nie</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(adres internetowy, wydający urząd lub organ, dokładne dane referencyjne dokumentacji): [……][……][……]</w:t>
            </w:r>
          </w:p>
        </w:tc>
      </w:tr>
    </w:tbl>
    <w:p w14:paraId="4CAC4B62"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kern w:val="0"/>
          <w:sz w:val="20"/>
          <w:lang w:val="pl-PL" w:eastAsia="en-GB"/>
        </w:rPr>
      </w:pPr>
      <w:r w:rsidRPr="00310208">
        <w:rPr>
          <w:rFonts w:ascii="Arial" w:eastAsia="Calibri" w:hAnsi="Arial" w:cs="Arial"/>
          <w:b/>
          <w:smallCaps/>
          <w:kern w:val="0"/>
          <w:sz w:val="20"/>
          <w:lang w:val="pl-PL" w:eastAsia="en-GB"/>
        </w:rPr>
        <w:t>B: Sytuacja ekonomiczna i finansowa</w:t>
      </w:r>
    </w:p>
    <w:p w14:paraId="08D4C034" w14:textId="77777777" w:rsidR="000C44EA" w:rsidRPr="00310208" w:rsidRDefault="000C44EA" w:rsidP="000C44EA">
      <w:pPr>
        <w:pBdr>
          <w:top w:val="single" w:sz="4" w:space="1" w:color="000000"/>
          <w:left w:val="single" w:sz="4" w:space="4" w:color="000000"/>
          <w:bottom w:val="single" w:sz="4" w:space="1" w:color="000000"/>
          <w:right w:val="single" w:sz="4" w:space="4" w:color="000000"/>
        </w:pBdr>
        <w:shd w:val="clear" w:color="auto" w:fill="BFBFBF"/>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Wykonawca powinien przedstawić informacje jedynie w przypadku gdy instytucja zamawiająca lub podmiot zamawiający wymagają danych kryteriów kwalifikacji w stosownym ogłoszeniu lub w dokumentach zamówienia, o których mowa w ogłoszeniu.</w:t>
      </w:r>
    </w:p>
    <w:tbl>
      <w:tblPr>
        <w:tblW w:w="9289" w:type="dxa"/>
        <w:tblInd w:w="-216" w:type="dxa"/>
        <w:tblLook w:val="04A0" w:firstRow="1" w:lastRow="0" w:firstColumn="1" w:lastColumn="0" w:noHBand="0" w:noVBand="1"/>
      </w:tblPr>
      <w:tblGrid>
        <w:gridCol w:w="4644"/>
        <w:gridCol w:w="4645"/>
      </w:tblGrid>
      <w:tr w:rsidR="000C44EA" w:rsidRPr="00310208" w14:paraId="5545F780"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4DE36F2"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Sytuacja ekonomiczna i finansowa</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BEEDAA0" w14:textId="77777777" w:rsidR="000C44EA" w:rsidRPr="00310208" w:rsidRDefault="000C44EA" w:rsidP="000C44EA">
            <w:pPr>
              <w:overflowPunct/>
              <w:autoSpaceDE/>
              <w:autoSpaceDN/>
              <w:adjustRightInd/>
              <w:textAlignment w:val="auto"/>
              <w:rPr>
                <w:rFonts w:ascii="Arial" w:eastAsia="Arial Unicode MS" w:hAnsi="Arial" w:cs="Arial"/>
                <w:b/>
                <w:kern w:val="2"/>
                <w:sz w:val="20"/>
                <w:lang w:val="pl-PL" w:eastAsia="hi-IN" w:bidi="hi-IN"/>
              </w:rPr>
            </w:pPr>
            <w:r w:rsidRPr="00310208">
              <w:rPr>
                <w:rFonts w:ascii="Arial" w:eastAsia="Arial Unicode MS" w:hAnsi="Arial" w:cs="Arial"/>
                <w:b/>
                <w:kern w:val="2"/>
                <w:sz w:val="20"/>
                <w:lang w:val="pl-PL" w:eastAsia="hi-IN" w:bidi="hi-IN"/>
              </w:rPr>
              <w:t>Odpowiedź:</w:t>
            </w:r>
          </w:p>
        </w:tc>
      </w:tr>
      <w:tr w:rsidR="000C44EA" w:rsidRPr="00310208" w14:paraId="4E033022"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834DF5C"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 xml:space="preserve">1a) Jego („ogólny”) </w:t>
            </w:r>
            <w:r w:rsidRPr="00310208">
              <w:rPr>
                <w:rFonts w:ascii="Arial" w:eastAsia="Arial Unicode MS" w:hAnsi="Arial" w:cs="Arial"/>
                <w:b/>
                <w:strike/>
                <w:kern w:val="2"/>
                <w:sz w:val="20"/>
                <w:lang w:val="pl-PL" w:eastAsia="hi-IN" w:bidi="hi-IN"/>
              </w:rPr>
              <w:t>roczny obrót</w:t>
            </w:r>
            <w:r w:rsidRPr="00310208">
              <w:rPr>
                <w:rFonts w:ascii="Arial" w:eastAsia="Arial Unicode MS" w:hAnsi="Arial" w:cs="Arial"/>
                <w:strike/>
                <w:kern w:val="2"/>
                <w:sz w:val="20"/>
                <w:lang w:val="pl-PL" w:eastAsia="hi-IN" w:bidi="hi-IN"/>
              </w:rPr>
              <w:t xml:space="preserve"> w ciągu określonej liczby lat obrotowych wymaganej w stosownym ogłoszeniu lub dokumentach </w:t>
            </w:r>
            <w:r w:rsidRPr="00310208">
              <w:rPr>
                <w:rFonts w:ascii="Arial" w:eastAsia="Arial Unicode MS" w:hAnsi="Arial" w:cs="Arial"/>
                <w:strike/>
                <w:kern w:val="2"/>
                <w:sz w:val="20"/>
                <w:lang w:val="pl-PL" w:eastAsia="hi-IN" w:bidi="hi-IN"/>
              </w:rPr>
              <w:lastRenderedPageBreak/>
              <w:t>zamówienia jest następujący</w:t>
            </w:r>
            <w:r w:rsidRPr="00310208">
              <w:rPr>
                <w:rFonts w:ascii="Arial" w:eastAsia="Arial Unicode MS" w:hAnsi="Arial" w:cs="Arial"/>
                <w:b/>
                <w:strike/>
                <w:kern w:val="2"/>
                <w:sz w:val="20"/>
                <w:lang w:val="pl-PL" w:eastAsia="hi-IN" w:bidi="hi-IN"/>
              </w:rPr>
              <w:t>:</w:t>
            </w:r>
            <w:r w:rsidRPr="00310208">
              <w:rPr>
                <w:rFonts w:ascii="Arial" w:eastAsia="Arial Unicode MS" w:hAnsi="Arial" w:cs="Arial"/>
                <w:b/>
                <w:strike/>
                <w:kern w:val="2"/>
                <w:sz w:val="20"/>
                <w:lang w:val="pl-PL" w:eastAsia="hi-IN" w:bidi="hi-IN"/>
              </w:rPr>
              <w:br/>
              <w:t>i/lub</w:t>
            </w:r>
            <w:r w:rsidRPr="00310208">
              <w:rPr>
                <w:rFonts w:ascii="Arial" w:eastAsia="Arial Unicode MS" w:hAnsi="Arial" w:cs="Arial"/>
                <w:strike/>
                <w:kern w:val="2"/>
                <w:sz w:val="20"/>
                <w:lang w:val="pl-PL" w:eastAsia="hi-IN" w:bidi="hi-IN"/>
              </w:rPr>
              <w:br/>
              <w:t xml:space="preserve">1b) Jego </w:t>
            </w:r>
            <w:r w:rsidRPr="00310208">
              <w:rPr>
                <w:rFonts w:ascii="Arial" w:eastAsia="Arial Unicode MS" w:hAnsi="Arial" w:cs="Arial"/>
                <w:b/>
                <w:strike/>
                <w:kern w:val="2"/>
                <w:sz w:val="20"/>
                <w:lang w:val="pl-PL" w:eastAsia="hi-IN" w:bidi="hi-IN"/>
              </w:rPr>
              <w:t>średni</w:t>
            </w:r>
            <w:r w:rsidRPr="00310208">
              <w:rPr>
                <w:rFonts w:ascii="Arial" w:eastAsia="Arial Unicode MS" w:hAnsi="Arial" w:cs="Arial"/>
                <w:strike/>
                <w:kern w:val="2"/>
                <w:sz w:val="20"/>
                <w:lang w:val="pl-PL" w:eastAsia="hi-IN" w:bidi="hi-IN"/>
              </w:rPr>
              <w:t xml:space="preserve"> roczny </w:t>
            </w:r>
            <w:r w:rsidRPr="00310208">
              <w:rPr>
                <w:rFonts w:ascii="Arial" w:eastAsia="Arial Unicode MS" w:hAnsi="Arial" w:cs="Arial"/>
                <w:b/>
                <w:strike/>
                <w:kern w:val="2"/>
                <w:sz w:val="20"/>
                <w:lang w:val="pl-PL" w:eastAsia="hi-IN" w:bidi="hi-IN"/>
              </w:rPr>
              <w:t>obrót w ciągu określonej liczby lat wymaganej w stosownym ogłoszeniu lub dokumentach zamówienia jest następujący</w:t>
            </w:r>
            <w:r w:rsidRPr="00310208">
              <w:rPr>
                <w:rFonts w:ascii="Arial" w:eastAsia="Arial Unicode MS" w:hAnsi="Arial" w:cs="Arial"/>
                <w:b/>
                <w:strike/>
                <w:kern w:val="2"/>
                <w:sz w:val="20"/>
                <w:vertAlign w:val="superscript"/>
                <w:lang w:val="pl-PL" w:eastAsia="hi-IN" w:bidi="hi-IN"/>
              </w:rPr>
              <w:footnoteReference w:id="33"/>
            </w:r>
            <w:r w:rsidRPr="00310208">
              <w:rPr>
                <w:rFonts w:ascii="Arial" w:eastAsia="Arial Unicode MS" w:hAnsi="Arial" w:cs="Arial"/>
                <w:b/>
                <w:strike/>
                <w:kern w:val="2"/>
                <w:sz w:val="20"/>
                <w:lang w:val="pl-PL" w:eastAsia="hi-IN" w:bidi="hi-IN"/>
              </w:rPr>
              <w:t xml:space="preserve"> (</w:t>
            </w:r>
            <w:r w:rsidRPr="00310208">
              <w:rPr>
                <w:rFonts w:ascii="Arial" w:eastAsia="Arial Unicode MS" w:hAnsi="Arial" w:cs="Arial"/>
                <w:strike/>
                <w:kern w:val="2"/>
                <w:sz w:val="20"/>
                <w:lang w:val="pl-PL" w:eastAsia="hi-IN" w:bidi="hi-IN"/>
              </w:rPr>
              <w:t>)</w:t>
            </w:r>
            <w:r w:rsidRPr="00310208">
              <w:rPr>
                <w:rFonts w:ascii="Arial" w:eastAsia="Arial Unicode MS" w:hAnsi="Arial" w:cs="Arial"/>
                <w:b/>
                <w:strike/>
                <w:kern w:val="2"/>
                <w:sz w:val="20"/>
                <w:lang w:val="pl-PL" w:eastAsia="hi-IN" w:bidi="hi-IN"/>
              </w:rPr>
              <w:t>:</w:t>
            </w:r>
            <w:r w:rsidRPr="00310208">
              <w:rPr>
                <w:rFonts w:ascii="Arial" w:eastAsia="Arial Unicode MS" w:hAnsi="Arial" w:cs="Arial"/>
                <w:b/>
                <w:strike/>
                <w:kern w:val="2"/>
                <w:sz w:val="20"/>
                <w:lang w:val="pl-PL" w:eastAsia="hi-IN" w:bidi="hi-IN"/>
              </w:rPr>
              <w:br/>
            </w:r>
            <w:r w:rsidRPr="00310208">
              <w:rPr>
                <w:rFonts w:ascii="Arial" w:eastAsia="Arial Unicode MS" w:hAnsi="Arial" w:cs="Arial"/>
                <w:strike/>
                <w:kern w:val="2"/>
                <w:sz w:val="20"/>
                <w:lang w:val="pl-PL" w:eastAsia="hi-IN" w:bidi="hi-IN"/>
              </w:rPr>
              <w:t>Jeżeli odnośna dokumentacja jest dostępna w formie elektronicznej, proszę wskazać:</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F69C1E9"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lastRenderedPageBreak/>
              <w:t>rok: [……] obrót: [……] […] waluta</w:t>
            </w:r>
            <w:r w:rsidRPr="00310208">
              <w:rPr>
                <w:rFonts w:ascii="Arial" w:eastAsia="Arial Unicode MS" w:hAnsi="Arial" w:cs="Arial"/>
                <w:strike/>
                <w:kern w:val="2"/>
                <w:sz w:val="20"/>
                <w:lang w:val="pl-PL" w:eastAsia="hi-IN" w:bidi="hi-IN"/>
              </w:rPr>
              <w:br/>
              <w:t>rok: [……] obrót: [……] […] waluta</w:t>
            </w:r>
            <w:r w:rsidRPr="00310208">
              <w:rPr>
                <w:rFonts w:ascii="Arial" w:eastAsia="Arial Unicode MS" w:hAnsi="Arial" w:cs="Arial"/>
                <w:strike/>
                <w:kern w:val="2"/>
                <w:sz w:val="20"/>
                <w:lang w:val="pl-PL" w:eastAsia="hi-IN" w:bidi="hi-IN"/>
              </w:rPr>
              <w:br/>
              <w:t>rok: [……] obrót: [……] […] waluta</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lastRenderedPageBreak/>
              <w:br/>
            </w:r>
            <w:r w:rsidRPr="00310208">
              <w:rPr>
                <w:rFonts w:ascii="Arial" w:eastAsia="Arial Unicode MS" w:hAnsi="Arial" w:cs="Arial"/>
                <w:strike/>
                <w:kern w:val="2"/>
                <w:sz w:val="20"/>
                <w:lang w:val="pl-PL" w:eastAsia="hi-IN" w:bidi="hi-IN"/>
              </w:rPr>
              <w:br/>
              <w:t>(liczba lat, średni obrót)</w:t>
            </w:r>
            <w:r w:rsidRPr="00310208">
              <w:rPr>
                <w:rFonts w:ascii="Arial" w:eastAsia="Arial Unicode MS" w:hAnsi="Arial" w:cs="Arial"/>
                <w:b/>
                <w:strike/>
                <w:kern w:val="2"/>
                <w:sz w:val="20"/>
                <w:lang w:val="pl-PL" w:eastAsia="hi-IN" w:bidi="hi-IN"/>
              </w:rPr>
              <w:t>:</w:t>
            </w:r>
            <w:r w:rsidRPr="00310208">
              <w:rPr>
                <w:rFonts w:ascii="Arial" w:eastAsia="Arial Unicode MS" w:hAnsi="Arial" w:cs="Arial"/>
                <w:strike/>
                <w:kern w:val="2"/>
                <w:sz w:val="20"/>
                <w:lang w:val="pl-PL" w:eastAsia="hi-IN" w:bidi="hi-IN"/>
              </w:rPr>
              <w:t xml:space="preserve"> [……], [……] […] waluta</w:t>
            </w:r>
            <w:r w:rsidRPr="00310208">
              <w:rPr>
                <w:rFonts w:ascii="Arial" w:eastAsia="Arial Unicode MS" w:hAnsi="Arial" w:cs="Arial"/>
                <w:strike/>
                <w:kern w:val="2"/>
                <w:sz w:val="20"/>
                <w:lang w:val="pl-PL" w:eastAsia="hi-IN" w:bidi="hi-IN"/>
              </w:rPr>
              <w:br/>
            </w:r>
          </w:p>
          <w:p w14:paraId="3740DA4B"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(adres internetowy, wydający urząd lub organ, dokładne dane referencyjne dokumentacji): [……][……][……]</w:t>
            </w:r>
          </w:p>
        </w:tc>
      </w:tr>
      <w:tr w:rsidR="000C44EA" w:rsidRPr="00310208" w14:paraId="68348582"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B5A6DBA"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lastRenderedPageBreak/>
              <w:t xml:space="preserve">2a) Jego roczny („specyficzny”) </w:t>
            </w:r>
            <w:r w:rsidRPr="00310208">
              <w:rPr>
                <w:rFonts w:ascii="Arial" w:eastAsia="Arial Unicode MS" w:hAnsi="Arial" w:cs="Arial"/>
                <w:b/>
                <w:strike/>
                <w:kern w:val="2"/>
                <w:sz w:val="20"/>
                <w:lang w:val="pl-PL" w:eastAsia="hi-IN" w:bidi="hi-IN"/>
              </w:rPr>
              <w:t>obrót w obszarze działalności gospodarczej objętym zamówieniem</w:t>
            </w:r>
            <w:r w:rsidRPr="00310208">
              <w:rPr>
                <w:rFonts w:ascii="Arial" w:eastAsia="Arial Unicode MS" w:hAnsi="Arial" w:cs="Arial"/>
                <w:strike/>
                <w:kern w:val="2"/>
                <w:sz w:val="20"/>
                <w:lang w:val="pl-PL" w:eastAsia="hi-IN" w:bidi="hi-IN"/>
              </w:rPr>
              <w:t xml:space="preserve"> i określonym w stosownym ogłoszeniu lub dokumentach zamówienia w ciągu wymaganej liczby lat obrotowych jest następujący:</w:t>
            </w:r>
            <w:r w:rsidRPr="00310208">
              <w:rPr>
                <w:rFonts w:ascii="Arial" w:eastAsia="Arial Unicode MS" w:hAnsi="Arial" w:cs="Arial"/>
                <w:strike/>
                <w:kern w:val="2"/>
                <w:sz w:val="20"/>
                <w:lang w:val="pl-PL" w:eastAsia="hi-IN" w:bidi="hi-IN"/>
              </w:rPr>
              <w:br/>
            </w:r>
            <w:r w:rsidRPr="00310208">
              <w:rPr>
                <w:rFonts w:ascii="Arial" w:eastAsia="Arial Unicode MS" w:hAnsi="Arial" w:cs="Arial"/>
                <w:b/>
                <w:strike/>
                <w:kern w:val="2"/>
                <w:sz w:val="20"/>
                <w:lang w:val="pl-PL" w:eastAsia="hi-IN" w:bidi="hi-IN"/>
              </w:rPr>
              <w:t>i/lub</w:t>
            </w:r>
            <w:r w:rsidRPr="00310208">
              <w:rPr>
                <w:rFonts w:ascii="Arial" w:eastAsia="Arial Unicode MS" w:hAnsi="Arial" w:cs="Arial"/>
                <w:b/>
                <w:strike/>
                <w:kern w:val="2"/>
                <w:sz w:val="20"/>
                <w:lang w:val="pl-PL" w:eastAsia="hi-IN" w:bidi="hi-IN"/>
              </w:rPr>
              <w:br/>
            </w:r>
            <w:r w:rsidRPr="00310208">
              <w:rPr>
                <w:rFonts w:ascii="Arial" w:eastAsia="Arial Unicode MS" w:hAnsi="Arial" w:cs="Arial"/>
                <w:strike/>
                <w:kern w:val="2"/>
                <w:sz w:val="20"/>
                <w:lang w:val="pl-PL" w:eastAsia="hi-IN" w:bidi="hi-IN"/>
              </w:rPr>
              <w:t xml:space="preserve">2b) Jego </w:t>
            </w:r>
            <w:r w:rsidRPr="00310208">
              <w:rPr>
                <w:rFonts w:ascii="Arial" w:eastAsia="Arial Unicode MS" w:hAnsi="Arial" w:cs="Arial"/>
                <w:b/>
                <w:strike/>
                <w:kern w:val="2"/>
                <w:sz w:val="20"/>
                <w:lang w:val="pl-PL" w:eastAsia="hi-IN" w:bidi="hi-IN"/>
              </w:rPr>
              <w:t>średni</w:t>
            </w:r>
            <w:r w:rsidRPr="00310208">
              <w:rPr>
                <w:rFonts w:ascii="Arial" w:eastAsia="Arial Unicode MS" w:hAnsi="Arial" w:cs="Arial"/>
                <w:strike/>
                <w:kern w:val="2"/>
                <w:sz w:val="20"/>
                <w:lang w:val="pl-PL" w:eastAsia="hi-IN" w:bidi="hi-IN"/>
              </w:rPr>
              <w:t xml:space="preserve"> roczny </w:t>
            </w:r>
            <w:r w:rsidRPr="00310208">
              <w:rPr>
                <w:rFonts w:ascii="Arial" w:eastAsia="Arial Unicode MS" w:hAnsi="Arial" w:cs="Arial"/>
                <w:b/>
                <w:strike/>
                <w:kern w:val="2"/>
                <w:sz w:val="20"/>
                <w:lang w:val="pl-PL" w:eastAsia="hi-IN" w:bidi="hi-IN"/>
              </w:rPr>
              <w:t>obrót w przedmiotowym obszarze i w ciągu określonej liczby lat wymaganej w stosownym ogłoszeniu lub dokumentach zamówienia jest następujący</w:t>
            </w:r>
            <w:r w:rsidRPr="00310208">
              <w:rPr>
                <w:rFonts w:ascii="Arial" w:eastAsia="Arial Unicode MS" w:hAnsi="Arial" w:cs="Arial"/>
                <w:b/>
                <w:strike/>
                <w:kern w:val="2"/>
                <w:sz w:val="20"/>
                <w:vertAlign w:val="superscript"/>
                <w:lang w:val="pl-PL" w:eastAsia="hi-IN" w:bidi="hi-IN"/>
              </w:rPr>
              <w:footnoteReference w:id="34"/>
            </w:r>
            <w:r w:rsidRPr="00310208">
              <w:rPr>
                <w:rFonts w:ascii="Arial" w:eastAsia="Arial Unicode MS" w:hAnsi="Arial" w:cs="Arial"/>
                <w:b/>
                <w:strike/>
                <w:kern w:val="2"/>
                <w:sz w:val="20"/>
                <w:lang w:val="pl-PL" w:eastAsia="hi-IN" w:bidi="hi-IN"/>
              </w:rPr>
              <w:t>:</w:t>
            </w:r>
            <w:r w:rsidRPr="00310208">
              <w:rPr>
                <w:rFonts w:ascii="Arial" w:eastAsia="Arial Unicode MS" w:hAnsi="Arial" w:cs="Arial"/>
                <w:b/>
                <w:strike/>
                <w:kern w:val="2"/>
                <w:sz w:val="20"/>
                <w:lang w:val="pl-PL" w:eastAsia="hi-IN" w:bidi="hi-IN"/>
              </w:rPr>
              <w:br/>
            </w:r>
            <w:r w:rsidRPr="00310208">
              <w:rPr>
                <w:rFonts w:ascii="Arial" w:eastAsia="Arial Unicode MS" w:hAnsi="Arial" w:cs="Arial"/>
                <w:strike/>
                <w:kern w:val="2"/>
                <w:sz w:val="20"/>
                <w:lang w:val="pl-PL" w:eastAsia="hi-IN" w:bidi="hi-IN"/>
              </w:rPr>
              <w:t>Jeżeli odnośna dokumentacja jest dostępna w formie elektronicznej, proszę wskazać:</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7306F8F"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rok: [……] obrót: [……] […] waluta</w:t>
            </w:r>
            <w:r w:rsidRPr="00310208">
              <w:rPr>
                <w:rFonts w:ascii="Arial" w:eastAsia="Arial Unicode MS" w:hAnsi="Arial" w:cs="Arial"/>
                <w:strike/>
                <w:kern w:val="2"/>
                <w:sz w:val="20"/>
                <w:lang w:val="pl-PL" w:eastAsia="hi-IN" w:bidi="hi-IN"/>
              </w:rPr>
              <w:br/>
              <w:t>rok: [……] obrót: [……] […] waluta</w:t>
            </w:r>
            <w:r w:rsidRPr="00310208">
              <w:rPr>
                <w:rFonts w:ascii="Arial" w:eastAsia="Arial Unicode MS" w:hAnsi="Arial" w:cs="Arial"/>
                <w:strike/>
                <w:kern w:val="2"/>
                <w:sz w:val="20"/>
                <w:lang w:val="pl-PL" w:eastAsia="hi-IN" w:bidi="hi-IN"/>
              </w:rPr>
              <w:br/>
              <w:t>rok: [……] obrót: [……] […] waluta</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(liczba lat, średni obrót)</w:t>
            </w:r>
            <w:r w:rsidRPr="00310208">
              <w:rPr>
                <w:rFonts w:ascii="Arial" w:eastAsia="Arial Unicode MS" w:hAnsi="Arial" w:cs="Arial"/>
                <w:b/>
                <w:strike/>
                <w:kern w:val="2"/>
                <w:sz w:val="20"/>
                <w:lang w:val="pl-PL" w:eastAsia="hi-IN" w:bidi="hi-IN"/>
              </w:rPr>
              <w:t>:</w:t>
            </w:r>
            <w:r w:rsidRPr="00310208">
              <w:rPr>
                <w:rFonts w:ascii="Arial" w:eastAsia="Arial Unicode MS" w:hAnsi="Arial" w:cs="Arial"/>
                <w:strike/>
                <w:kern w:val="2"/>
                <w:sz w:val="20"/>
                <w:lang w:val="pl-PL" w:eastAsia="hi-IN" w:bidi="hi-IN"/>
              </w:rPr>
              <w:t xml:space="preserve"> [……], [……] […] waluta</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(adres internetowy, wydający urząd lub organ, dokładne dane referencyjne dokumentacji): [……][……][……]</w:t>
            </w:r>
          </w:p>
        </w:tc>
      </w:tr>
      <w:tr w:rsidR="000C44EA" w:rsidRPr="00310208" w14:paraId="5BF717F5"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41F2ADC9"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3) W przypadku gdy informacje dotyczące obrotu (ogólnego lub specyficznego) nie są dostępne za cały wymagany okres, proszę podać datę założenia przedsiębiorstwa wykonawcy lub rozpoczęcia działalności przez wykonawcę:</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601BE88"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w:t>
            </w:r>
          </w:p>
        </w:tc>
      </w:tr>
      <w:tr w:rsidR="000C44EA" w:rsidRPr="00310208" w14:paraId="6EA71A1B"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15F06D1"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 xml:space="preserve">4) W odniesieniu do </w:t>
            </w:r>
            <w:r w:rsidRPr="00310208">
              <w:rPr>
                <w:rFonts w:ascii="Arial" w:eastAsia="Arial Unicode MS" w:hAnsi="Arial" w:cs="Arial"/>
                <w:b/>
                <w:strike/>
                <w:kern w:val="2"/>
                <w:sz w:val="20"/>
                <w:lang w:val="pl-PL" w:eastAsia="hi-IN" w:bidi="hi-IN"/>
              </w:rPr>
              <w:t>wskaźników finansowych</w:t>
            </w:r>
            <w:r w:rsidRPr="00310208">
              <w:rPr>
                <w:rFonts w:ascii="Arial" w:eastAsia="Arial Unicode MS" w:hAnsi="Arial" w:cs="Arial"/>
                <w:b/>
                <w:strike/>
                <w:kern w:val="2"/>
                <w:sz w:val="20"/>
                <w:vertAlign w:val="superscript"/>
                <w:lang w:val="pl-PL" w:eastAsia="hi-IN" w:bidi="hi-IN"/>
              </w:rPr>
              <w:footnoteReference w:id="35"/>
            </w:r>
            <w:r w:rsidRPr="00310208">
              <w:rPr>
                <w:rFonts w:ascii="Arial" w:eastAsia="Arial Unicode MS" w:hAnsi="Arial" w:cs="Arial"/>
                <w:strike/>
                <w:kern w:val="2"/>
                <w:sz w:val="20"/>
                <w:lang w:val="pl-PL" w:eastAsia="hi-IN" w:bidi="hi-IN"/>
              </w:rPr>
              <w:t xml:space="preserve"> określonych w stosownym ogłoszeniu lub dokumentach zamówienia wykonawca oświadcza, że aktualna(-e) wartość(-ci) wymaganego(-</w:t>
            </w:r>
            <w:proofErr w:type="spellStart"/>
            <w:r w:rsidRPr="00310208">
              <w:rPr>
                <w:rFonts w:ascii="Arial" w:eastAsia="Arial Unicode MS" w:hAnsi="Arial" w:cs="Arial"/>
                <w:strike/>
                <w:kern w:val="2"/>
                <w:sz w:val="20"/>
                <w:lang w:val="pl-PL" w:eastAsia="hi-IN" w:bidi="hi-IN"/>
              </w:rPr>
              <w:t>ych</w:t>
            </w:r>
            <w:proofErr w:type="spellEnd"/>
            <w:r w:rsidRPr="00310208">
              <w:rPr>
                <w:rFonts w:ascii="Arial" w:eastAsia="Arial Unicode MS" w:hAnsi="Arial" w:cs="Arial"/>
                <w:strike/>
                <w:kern w:val="2"/>
                <w:sz w:val="20"/>
                <w:lang w:val="pl-PL" w:eastAsia="hi-IN" w:bidi="hi-IN"/>
              </w:rPr>
              <w:t>) wskaźnika(-ów) jest (są) następująca(-e):</w:t>
            </w:r>
            <w:r w:rsidRPr="00310208">
              <w:rPr>
                <w:rFonts w:ascii="Arial" w:eastAsia="Arial Unicode MS" w:hAnsi="Arial" w:cs="Arial"/>
                <w:strike/>
                <w:kern w:val="2"/>
                <w:sz w:val="20"/>
                <w:lang w:val="pl-PL" w:eastAsia="hi-IN" w:bidi="hi-IN"/>
              </w:rPr>
              <w:br/>
              <w:t>Jeżeli odnośna dokumentacja jest dostępna w formie elektronicznej, proszę wskazać:</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5956096"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(określenie wymaganego wskaźnika – stosunek X do Y</w:t>
            </w:r>
            <w:r w:rsidRPr="00310208">
              <w:rPr>
                <w:rFonts w:ascii="Arial" w:eastAsia="Arial Unicode MS" w:hAnsi="Arial" w:cs="Arial"/>
                <w:strike/>
                <w:kern w:val="2"/>
                <w:sz w:val="20"/>
                <w:vertAlign w:val="superscript"/>
                <w:lang w:val="pl-PL" w:eastAsia="hi-IN" w:bidi="hi-IN"/>
              </w:rPr>
              <w:footnoteReference w:id="36"/>
            </w:r>
            <w:r w:rsidRPr="00310208">
              <w:rPr>
                <w:rFonts w:ascii="Arial" w:eastAsia="Arial Unicode MS" w:hAnsi="Arial" w:cs="Arial"/>
                <w:strike/>
                <w:kern w:val="2"/>
                <w:sz w:val="20"/>
                <w:lang w:val="pl-PL" w:eastAsia="hi-IN" w:bidi="hi-IN"/>
              </w:rPr>
              <w:t xml:space="preserve"> – oraz wartość):</w:t>
            </w:r>
            <w:r w:rsidRPr="00310208">
              <w:rPr>
                <w:rFonts w:ascii="Arial" w:eastAsia="Arial Unicode MS" w:hAnsi="Arial" w:cs="Arial"/>
                <w:strike/>
                <w:kern w:val="2"/>
                <w:sz w:val="20"/>
                <w:lang w:val="pl-PL" w:eastAsia="hi-IN" w:bidi="hi-IN"/>
              </w:rPr>
              <w:br/>
              <w:t>[……], [……]</w:t>
            </w:r>
            <w:r w:rsidRPr="00310208">
              <w:rPr>
                <w:rFonts w:ascii="Arial" w:eastAsia="Arial Unicode MS" w:hAnsi="Arial" w:cs="Arial"/>
                <w:strike/>
                <w:kern w:val="2"/>
                <w:sz w:val="20"/>
                <w:vertAlign w:val="superscript"/>
                <w:lang w:val="pl-PL" w:eastAsia="hi-IN" w:bidi="hi-IN"/>
              </w:rPr>
              <w:footnoteReference w:id="37"/>
            </w:r>
            <w:r w:rsidRPr="00310208">
              <w:rPr>
                <w:rFonts w:ascii="Arial" w:eastAsia="Arial Unicode MS" w:hAnsi="Arial" w:cs="Arial"/>
                <w:strike/>
                <w:kern w:val="2"/>
                <w:sz w:val="20"/>
                <w:lang w:val="pl-PL" w:eastAsia="hi-IN" w:bidi="hi-IN"/>
              </w:rPr>
              <w:br/>
            </w:r>
            <w:r w:rsidRPr="00310208">
              <w:rPr>
                <w:rFonts w:ascii="Arial" w:eastAsia="Arial Unicode MS" w:hAnsi="Arial" w:cs="Arial"/>
                <w:i/>
                <w:strike/>
                <w:kern w:val="2"/>
                <w:sz w:val="20"/>
                <w:lang w:val="pl-PL" w:eastAsia="hi-IN" w:bidi="hi-IN"/>
              </w:rPr>
              <w:br/>
            </w:r>
            <w:r w:rsidRPr="00310208">
              <w:rPr>
                <w:rFonts w:ascii="Arial" w:eastAsia="Arial Unicode MS" w:hAnsi="Arial" w:cs="Arial"/>
                <w:i/>
                <w:strike/>
                <w:kern w:val="2"/>
                <w:sz w:val="20"/>
                <w:lang w:val="pl-PL" w:eastAsia="hi-IN" w:bidi="hi-IN"/>
              </w:rPr>
              <w:br/>
            </w:r>
            <w:r w:rsidRPr="00310208">
              <w:rPr>
                <w:rFonts w:ascii="Arial" w:eastAsia="Arial Unicode MS" w:hAnsi="Arial" w:cs="Arial"/>
                <w:strike/>
                <w:kern w:val="2"/>
                <w:sz w:val="20"/>
                <w:lang w:val="pl-PL" w:eastAsia="hi-IN" w:bidi="hi-IN"/>
              </w:rPr>
              <w:t>(adres internetowy, wydający urząd lub organ, dokładne dane referencyjne dokumentacji): [……][……][……]</w:t>
            </w:r>
          </w:p>
        </w:tc>
      </w:tr>
      <w:tr w:rsidR="000C44EA" w:rsidRPr="00310208" w14:paraId="3C0D024B"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BA15FD1"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 xml:space="preserve">5) W ramach </w:t>
            </w:r>
            <w:r w:rsidRPr="00310208">
              <w:rPr>
                <w:rFonts w:ascii="Arial" w:eastAsia="Arial Unicode MS" w:hAnsi="Arial" w:cs="Arial"/>
                <w:b/>
                <w:strike/>
                <w:kern w:val="2"/>
                <w:sz w:val="20"/>
                <w:lang w:val="pl-PL" w:eastAsia="hi-IN" w:bidi="hi-IN"/>
              </w:rPr>
              <w:t>ubezpieczenia z tytułu ryzyka zawodowego</w:t>
            </w:r>
            <w:r w:rsidRPr="00310208">
              <w:rPr>
                <w:rFonts w:ascii="Arial" w:eastAsia="Arial Unicode MS" w:hAnsi="Arial" w:cs="Arial"/>
                <w:strike/>
                <w:kern w:val="2"/>
                <w:sz w:val="20"/>
                <w:lang w:val="pl-PL" w:eastAsia="hi-IN" w:bidi="hi-IN"/>
              </w:rPr>
              <w:t xml:space="preserve"> wykonawca jest ubezpieczony na następującą kwotę:</w:t>
            </w:r>
            <w:r w:rsidRPr="00310208">
              <w:rPr>
                <w:rFonts w:ascii="Arial" w:eastAsia="Arial Unicode MS" w:hAnsi="Arial" w:cs="Arial"/>
                <w:strike/>
                <w:kern w:val="2"/>
                <w:sz w:val="20"/>
                <w:lang w:val="pl-PL" w:eastAsia="hi-IN" w:bidi="hi-IN"/>
              </w:rPr>
              <w:br/>
            </w:r>
            <w:r w:rsidRPr="00310208">
              <w:rPr>
                <w:rFonts w:ascii="Arial" w:eastAsia="Calibri" w:hAnsi="Arial" w:cs="Arial"/>
                <w:b/>
                <w:strike/>
                <w:kern w:val="2"/>
                <w:sz w:val="20"/>
                <w:lang w:val="pl-PL" w:eastAsia="en-GB" w:bidi="hi-IN"/>
              </w:rPr>
              <w:t>Jeżeli t</w:t>
            </w:r>
            <w:r w:rsidRPr="00310208">
              <w:rPr>
                <w:rFonts w:ascii="Arial" w:eastAsia="Arial Unicode MS" w:hAnsi="Arial" w:cs="Arial"/>
                <w:strike/>
                <w:kern w:val="2"/>
                <w:sz w:val="20"/>
                <w:lang w:val="pl-PL" w:eastAsia="hi-IN" w:bidi="hi-IN"/>
              </w:rPr>
              <w:t>e informacje są dostępne w formie elektronicznej, proszę wskazać:</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8E59EE2"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 […] waluta</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(adres internetowy, wydający urząd lub organ, dokładne dane referencyjne dokumentacji): [……][……][……]</w:t>
            </w:r>
          </w:p>
        </w:tc>
      </w:tr>
      <w:tr w:rsidR="000C44EA" w:rsidRPr="00310208" w14:paraId="7A767E7C"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A1DC7F1"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 xml:space="preserve">6) W odniesieniu do </w:t>
            </w:r>
            <w:r w:rsidRPr="00310208">
              <w:rPr>
                <w:rFonts w:ascii="Arial" w:eastAsia="Arial Unicode MS" w:hAnsi="Arial" w:cs="Arial"/>
                <w:b/>
                <w:strike/>
                <w:kern w:val="2"/>
                <w:sz w:val="20"/>
                <w:lang w:val="pl-PL" w:eastAsia="hi-IN" w:bidi="hi-IN"/>
              </w:rPr>
              <w:t>innych ewentualnych wymogów ekonomicznych lub finansowych</w:t>
            </w:r>
            <w:r w:rsidRPr="00310208">
              <w:rPr>
                <w:rFonts w:ascii="Arial" w:eastAsia="Arial Unicode MS" w:hAnsi="Arial" w:cs="Arial"/>
                <w:strike/>
                <w:kern w:val="2"/>
                <w:sz w:val="20"/>
                <w:lang w:val="pl-PL" w:eastAsia="hi-IN" w:bidi="hi-IN"/>
              </w:rPr>
              <w:t xml:space="preserve">, które mogły zostać określone w stosownym ogłoszeniu lub dokumentach zamówienia, </w:t>
            </w:r>
            <w:r w:rsidRPr="00310208">
              <w:rPr>
                <w:rFonts w:ascii="Arial" w:eastAsia="Arial Unicode MS" w:hAnsi="Arial" w:cs="Arial"/>
                <w:strike/>
                <w:kern w:val="2"/>
                <w:sz w:val="20"/>
                <w:lang w:val="pl-PL" w:eastAsia="hi-IN" w:bidi="hi-IN"/>
              </w:rPr>
              <w:lastRenderedPageBreak/>
              <w:t>wykonawca oświadcza, że</w:t>
            </w:r>
            <w:r w:rsidRPr="00310208">
              <w:rPr>
                <w:rFonts w:ascii="Arial" w:eastAsia="Arial Unicode MS" w:hAnsi="Arial" w:cs="Arial"/>
                <w:strike/>
                <w:kern w:val="2"/>
                <w:sz w:val="20"/>
                <w:lang w:val="pl-PL" w:eastAsia="hi-IN" w:bidi="hi-IN"/>
              </w:rPr>
              <w:br/>
              <w:t xml:space="preserve">Jeżeli odnośna dokumentacja, która </w:t>
            </w:r>
            <w:r w:rsidRPr="00310208">
              <w:rPr>
                <w:rFonts w:ascii="Arial" w:eastAsia="Arial Unicode MS" w:hAnsi="Arial" w:cs="Arial"/>
                <w:b/>
                <w:strike/>
                <w:kern w:val="2"/>
                <w:sz w:val="20"/>
                <w:lang w:val="pl-PL" w:eastAsia="hi-IN" w:bidi="hi-IN"/>
              </w:rPr>
              <w:t>mogła</w:t>
            </w:r>
            <w:r w:rsidRPr="00310208">
              <w:rPr>
                <w:rFonts w:ascii="Arial" w:eastAsia="Arial Unicode MS" w:hAnsi="Arial" w:cs="Arial"/>
                <w:strike/>
                <w:kern w:val="2"/>
                <w:sz w:val="20"/>
                <w:lang w:val="pl-PL" w:eastAsia="hi-IN" w:bidi="hi-IN"/>
              </w:rPr>
              <w:t xml:space="preserve"> zostać określona w stosownym ogłoszeniu lub w dokumentach zamówienia, jest dostępna w formie elektronicznej, proszę wskazać:</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438C5A71"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lastRenderedPageBreak/>
              <w:t>[……]</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lastRenderedPageBreak/>
              <w:br/>
            </w:r>
            <w:r w:rsidRPr="00310208">
              <w:rPr>
                <w:rFonts w:ascii="Arial" w:eastAsia="Arial Unicode MS" w:hAnsi="Arial" w:cs="Arial"/>
                <w:strike/>
                <w:kern w:val="2"/>
                <w:sz w:val="20"/>
                <w:lang w:val="pl-PL" w:eastAsia="hi-IN" w:bidi="hi-IN"/>
              </w:rPr>
              <w:br/>
              <w:t>(adres internetowy, wydający urząd lub organ, dokładne dane referencyjne dokumentacji): [……][……][……]</w:t>
            </w:r>
          </w:p>
        </w:tc>
      </w:tr>
    </w:tbl>
    <w:p w14:paraId="2EDF484B"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strike/>
          <w:kern w:val="0"/>
          <w:sz w:val="20"/>
          <w:lang w:val="pl-PL" w:eastAsia="en-GB"/>
        </w:rPr>
      </w:pPr>
      <w:r w:rsidRPr="00310208">
        <w:rPr>
          <w:rFonts w:ascii="Arial" w:eastAsia="Calibri" w:hAnsi="Arial" w:cs="Arial"/>
          <w:b/>
          <w:smallCaps/>
          <w:strike/>
          <w:kern w:val="0"/>
          <w:sz w:val="20"/>
          <w:lang w:val="pl-PL" w:eastAsia="en-GB"/>
        </w:rPr>
        <w:lastRenderedPageBreak/>
        <w:t>C: Zdolność techniczna i zawodowa</w:t>
      </w:r>
    </w:p>
    <w:p w14:paraId="46E538CB" w14:textId="77777777" w:rsidR="000C44EA" w:rsidRPr="00310208" w:rsidRDefault="000C44EA" w:rsidP="000C44EA">
      <w:pPr>
        <w:pBdr>
          <w:top w:val="single" w:sz="4" w:space="1" w:color="000000"/>
          <w:left w:val="single" w:sz="4" w:space="4" w:color="000000"/>
          <w:bottom w:val="single" w:sz="4" w:space="1" w:color="000000"/>
          <w:right w:val="single" w:sz="4" w:space="4" w:color="000000"/>
        </w:pBdr>
        <w:shd w:val="clear" w:color="auto" w:fill="BFBFBF"/>
        <w:overflowPunct/>
        <w:autoSpaceDE/>
        <w:autoSpaceDN/>
        <w:adjustRightInd/>
        <w:textAlignment w:val="auto"/>
        <w:rPr>
          <w:rFonts w:ascii="Arial" w:eastAsia="Arial Unicode MS" w:hAnsi="Arial" w:cs="Arial"/>
          <w:b/>
          <w:strike/>
          <w:kern w:val="2"/>
          <w:sz w:val="20"/>
          <w:lang w:val="pl-PL" w:eastAsia="hi-IN" w:bidi="hi-IN"/>
        </w:rPr>
      </w:pPr>
      <w:r w:rsidRPr="00310208">
        <w:rPr>
          <w:rFonts w:ascii="Arial" w:eastAsia="Arial Unicode MS" w:hAnsi="Arial" w:cs="Arial"/>
          <w:b/>
          <w:strike/>
          <w:kern w:val="2"/>
          <w:sz w:val="20"/>
          <w:lang w:val="pl-PL" w:eastAsia="hi-IN" w:bidi="hi-IN"/>
        </w:rPr>
        <w:t>Wykonawca powinien przedstawić informacje jedynie w przypadku gdy instytucja zamawiająca lub podmiot zamawiający wymagają danych kryteriów kwalifikacji w stosownym ogłoszeniu lub w dokumentach zamówienia, o których mowa w ogłoszeniu.</w:t>
      </w:r>
    </w:p>
    <w:tbl>
      <w:tblPr>
        <w:tblW w:w="9289" w:type="dxa"/>
        <w:tblInd w:w="-216" w:type="dxa"/>
        <w:tblLook w:val="04A0" w:firstRow="1" w:lastRow="0" w:firstColumn="1" w:lastColumn="0" w:noHBand="0" w:noVBand="1"/>
      </w:tblPr>
      <w:tblGrid>
        <w:gridCol w:w="4644"/>
        <w:gridCol w:w="4645"/>
      </w:tblGrid>
      <w:tr w:rsidR="000C44EA" w:rsidRPr="00310208" w14:paraId="440855FF"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2C08B87" w14:textId="77777777" w:rsidR="000C44EA" w:rsidRPr="00310208" w:rsidRDefault="000C44EA" w:rsidP="000C44EA">
            <w:pPr>
              <w:overflowPunct/>
              <w:autoSpaceDE/>
              <w:autoSpaceDN/>
              <w:adjustRightInd/>
              <w:textAlignment w:val="auto"/>
              <w:rPr>
                <w:rFonts w:ascii="Arial" w:eastAsia="Arial Unicode MS" w:hAnsi="Arial" w:cs="Arial"/>
                <w:b/>
                <w:strike/>
                <w:kern w:val="2"/>
                <w:sz w:val="20"/>
                <w:lang w:val="pl-PL" w:eastAsia="hi-IN" w:bidi="hi-IN"/>
              </w:rPr>
            </w:pPr>
            <w:bookmarkStart w:id="6" w:name="_DV_M4301"/>
            <w:bookmarkStart w:id="7" w:name="_DV_M4300"/>
            <w:bookmarkEnd w:id="6"/>
            <w:bookmarkEnd w:id="7"/>
            <w:r w:rsidRPr="00310208">
              <w:rPr>
                <w:rFonts w:ascii="Arial" w:eastAsia="Arial Unicode MS" w:hAnsi="Arial" w:cs="Arial"/>
                <w:b/>
                <w:strike/>
                <w:kern w:val="2"/>
                <w:sz w:val="20"/>
                <w:lang w:val="pl-PL" w:eastAsia="hi-IN" w:bidi="hi-IN"/>
              </w:rPr>
              <w:t>Zdolność techniczna i zawodowa</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FB59456" w14:textId="77777777" w:rsidR="000C44EA" w:rsidRPr="00310208" w:rsidRDefault="000C44EA" w:rsidP="000C44EA">
            <w:pPr>
              <w:overflowPunct/>
              <w:autoSpaceDE/>
              <w:autoSpaceDN/>
              <w:adjustRightInd/>
              <w:textAlignment w:val="auto"/>
              <w:rPr>
                <w:rFonts w:ascii="Arial" w:eastAsia="Arial Unicode MS" w:hAnsi="Arial" w:cs="Arial"/>
                <w:b/>
                <w:strike/>
                <w:kern w:val="2"/>
                <w:sz w:val="20"/>
                <w:lang w:val="pl-PL" w:eastAsia="hi-IN" w:bidi="hi-IN"/>
              </w:rPr>
            </w:pPr>
            <w:r w:rsidRPr="00310208">
              <w:rPr>
                <w:rFonts w:ascii="Arial" w:eastAsia="Arial Unicode MS" w:hAnsi="Arial" w:cs="Arial"/>
                <w:b/>
                <w:strike/>
                <w:kern w:val="2"/>
                <w:sz w:val="20"/>
                <w:lang w:val="pl-PL" w:eastAsia="hi-IN" w:bidi="hi-IN"/>
              </w:rPr>
              <w:t>Odpowiedź:</w:t>
            </w:r>
          </w:p>
        </w:tc>
      </w:tr>
      <w:tr w:rsidR="000C44EA" w:rsidRPr="00310208" w14:paraId="4717046B"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ED7FEAB"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shd w:val="clear" w:color="auto" w:fill="FFFFFF"/>
                <w:lang w:val="pl-PL" w:eastAsia="hi-IN" w:bidi="hi-IN"/>
              </w:rPr>
              <w:t xml:space="preserve">1a) Jedynie w odniesieniu do </w:t>
            </w:r>
            <w:r w:rsidRPr="00310208">
              <w:rPr>
                <w:rFonts w:ascii="Arial" w:eastAsia="Arial Unicode MS" w:hAnsi="Arial" w:cs="Arial"/>
                <w:b/>
                <w:strike/>
                <w:kern w:val="2"/>
                <w:sz w:val="20"/>
                <w:shd w:val="clear" w:color="auto" w:fill="FFFFFF"/>
                <w:lang w:val="pl-PL" w:eastAsia="hi-IN" w:bidi="hi-IN"/>
              </w:rPr>
              <w:t>zamówień publicznych na roboty budowlane</w:t>
            </w:r>
            <w:r w:rsidRPr="00310208">
              <w:rPr>
                <w:rFonts w:ascii="Arial" w:eastAsia="Arial Unicode MS" w:hAnsi="Arial" w:cs="Arial"/>
                <w:strike/>
                <w:kern w:val="2"/>
                <w:sz w:val="20"/>
                <w:shd w:val="clear" w:color="auto" w:fill="FFFFFF"/>
                <w:lang w:val="pl-PL" w:eastAsia="hi-IN" w:bidi="hi-IN"/>
              </w:rPr>
              <w:t>:</w:t>
            </w:r>
            <w:r w:rsidRPr="00310208">
              <w:rPr>
                <w:rFonts w:ascii="Arial" w:eastAsia="Arial Unicode MS" w:hAnsi="Arial" w:cs="Arial"/>
                <w:strike/>
                <w:kern w:val="2"/>
                <w:sz w:val="20"/>
                <w:shd w:val="clear" w:color="auto" w:fill="BFBFBF"/>
                <w:lang w:val="pl-PL" w:eastAsia="hi-IN" w:bidi="hi-IN"/>
              </w:rPr>
              <w:br/>
            </w:r>
            <w:r w:rsidRPr="00310208">
              <w:rPr>
                <w:rFonts w:ascii="Arial" w:eastAsia="Arial Unicode MS" w:hAnsi="Arial" w:cs="Arial"/>
                <w:strike/>
                <w:kern w:val="2"/>
                <w:sz w:val="20"/>
                <w:lang w:val="pl-PL" w:eastAsia="hi-IN" w:bidi="hi-IN"/>
              </w:rPr>
              <w:t>W okresie odniesienia</w:t>
            </w:r>
            <w:r w:rsidRPr="00310208">
              <w:rPr>
                <w:rFonts w:ascii="Arial" w:eastAsia="Arial Unicode MS" w:hAnsi="Arial" w:cs="Arial"/>
                <w:strike/>
                <w:kern w:val="2"/>
                <w:sz w:val="20"/>
                <w:vertAlign w:val="superscript"/>
                <w:lang w:val="pl-PL" w:eastAsia="hi-IN" w:bidi="hi-IN"/>
              </w:rPr>
              <w:footnoteReference w:id="38"/>
            </w:r>
            <w:r w:rsidRPr="00310208">
              <w:rPr>
                <w:rFonts w:ascii="Arial" w:eastAsia="Arial Unicode MS" w:hAnsi="Arial" w:cs="Arial"/>
                <w:strike/>
                <w:kern w:val="2"/>
                <w:sz w:val="20"/>
                <w:lang w:val="pl-PL" w:eastAsia="hi-IN" w:bidi="hi-IN"/>
              </w:rPr>
              <w:t xml:space="preserve"> wykonawca </w:t>
            </w:r>
            <w:r w:rsidRPr="00310208">
              <w:rPr>
                <w:rFonts w:ascii="Arial" w:eastAsia="Arial Unicode MS" w:hAnsi="Arial" w:cs="Arial"/>
                <w:b/>
                <w:strike/>
                <w:kern w:val="2"/>
                <w:sz w:val="20"/>
                <w:lang w:val="pl-PL" w:eastAsia="hi-IN" w:bidi="hi-IN"/>
              </w:rPr>
              <w:t>wykonał następujące roboty budowlane określonego rodzaju</w:t>
            </w:r>
            <w:r w:rsidRPr="00310208">
              <w:rPr>
                <w:rFonts w:ascii="Arial" w:eastAsia="Arial Unicode MS" w:hAnsi="Arial" w:cs="Arial"/>
                <w:strike/>
                <w:kern w:val="2"/>
                <w:sz w:val="20"/>
                <w:lang w:val="pl-PL" w:eastAsia="hi-IN" w:bidi="hi-IN"/>
              </w:rPr>
              <w:t xml:space="preserve">: </w:t>
            </w:r>
            <w:r w:rsidRPr="00310208">
              <w:rPr>
                <w:rFonts w:ascii="Arial" w:eastAsia="Arial Unicode MS" w:hAnsi="Arial" w:cs="Arial"/>
                <w:strike/>
                <w:kern w:val="2"/>
                <w:sz w:val="20"/>
                <w:lang w:val="pl-PL" w:eastAsia="hi-IN" w:bidi="hi-IN"/>
              </w:rPr>
              <w:br/>
              <w:t>Jeżeli odnośna dokumentacja dotycząca zadowalającego wykonania i rezultatu w odniesieniu do najważniejszych robót budowlanych jest dostępna w formie elektronicznej, proszę wskazać:</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F51903C"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Liczba lat (okres ten został wskazany w stosownym ogłoszeniu lub dokumentach zamówienia): […]</w:t>
            </w:r>
            <w:r w:rsidRPr="00310208">
              <w:rPr>
                <w:rFonts w:ascii="Arial" w:eastAsia="Arial Unicode MS" w:hAnsi="Arial" w:cs="Arial"/>
                <w:strike/>
                <w:kern w:val="2"/>
                <w:sz w:val="20"/>
                <w:lang w:val="pl-PL" w:eastAsia="hi-IN" w:bidi="hi-IN"/>
              </w:rPr>
              <w:br/>
              <w:t>Roboty budowlane: [……]</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(adres internetowy, wydający urząd lub organ, dokładne dane referencyjne dokumentacji): [……][……][……]</w:t>
            </w:r>
          </w:p>
        </w:tc>
      </w:tr>
      <w:tr w:rsidR="000C44EA" w:rsidRPr="00310208" w14:paraId="45B0E39C"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91166AB" w14:textId="77777777" w:rsidR="000C44EA" w:rsidRPr="00310208" w:rsidRDefault="000C44EA" w:rsidP="000C44EA">
            <w:pPr>
              <w:overflowPunct/>
              <w:autoSpaceDE/>
              <w:autoSpaceDN/>
              <w:adjustRightInd/>
              <w:textAlignment w:val="auto"/>
              <w:rPr>
                <w:rFonts w:ascii="Arial" w:eastAsia="Arial Unicode MS" w:hAnsi="Arial" w:cs="Arial"/>
                <w:strike/>
                <w:kern w:val="2"/>
                <w:sz w:val="20"/>
                <w:highlight w:val="lightGray"/>
                <w:lang w:val="pl-PL" w:eastAsia="hi-IN" w:bidi="hi-IN"/>
              </w:rPr>
            </w:pPr>
            <w:r w:rsidRPr="00310208">
              <w:rPr>
                <w:rFonts w:ascii="Arial" w:eastAsia="Arial Unicode MS" w:hAnsi="Arial" w:cs="Arial"/>
                <w:strike/>
                <w:kern w:val="2"/>
                <w:sz w:val="20"/>
                <w:shd w:val="clear" w:color="auto" w:fill="FFFFFF"/>
                <w:lang w:val="pl-PL" w:eastAsia="hi-IN" w:bidi="hi-IN"/>
              </w:rPr>
              <w:t xml:space="preserve">1b) Jedynie w odniesieniu do </w:t>
            </w:r>
            <w:r w:rsidRPr="00310208">
              <w:rPr>
                <w:rFonts w:ascii="Arial" w:eastAsia="Arial Unicode MS" w:hAnsi="Arial" w:cs="Arial"/>
                <w:b/>
                <w:strike/>
                <w:kern w:val="2"/>
                <w:sz w:val="20"/>
                <w:shd w:val="clear" w:color="auto" w:fill="FFFFFF"/>
                <w:lang w:val="pl-PL" w:eastAsia="hi-IN" w:bidi="hi-IN"/>
              </w:rPr>
              <w:t>zamówień publicznych na dostawy i zamówień publicznych na usługi</w:t>
            </w:r>
            <w:r w:rsidRPr="00310208">
              <w:rPr>
                <w:rFonts w:ascii="Arial" w:eastAsia="Arial Unicode MS" w:hAnsi="Arial" w:cs="Arial"/>
                <w:strike/>
                <w:kern w:val="2"/>
                <w:sz w:val="20"/>
                <w:shd w:val="clear" w:color="auto" w:fill="FFFFFF"/>
                <w:lang w:val="pl-PL" w:eastAsia="hi-IN" w:bidi="hi-IN"/>
              </w:rPr>
              <w:t>:</w:t>
            </w:r>
            <w:r w:rsidRPr="00310208">
              <w:rPr>
                <w:rFonts w:ascii="Arial" w:eastAsia="Arial Unicode MS" w:hAnsi="Arial" w:cs="Arial"/>
                <w:strike/>
                <w:kern w:val="2"/>
                <w:sz w:val="20"/>
                <w:shd w:val="clear" w:color="auto" w:fill="BFBFBF"/>
                <w:lang w:val="pl-PL" w:eastAsia="hi-IN" w:bidi="hi-IN"/>
              </w:rPr>
              <w:br/>
            </w:r>
            <w:r w:rsidRPr="00310208">
              <w:rPr>
                <w:rFonts w:ascii="Arial" w:eastAsia="Arial Unicode MS" w:hAnsi="Arial" w:cs="Arial"/>
                <w:strike/>
                <w:kern w:val="2"/>
                <w:sz w:val="20"/>
                <w:lang w:val="pl-PL" w:eastAsia="hi-IN" w:bidi="hi-IN"/>
              </w:rPr>
              <w:t>W okresie odniesienia</w:t>
            </w:r>
            <w:r w:rsidRPr="00310208">
              <w:rPr>
                <w:rFonts w:ascii="Arial" w:eastAsia="Arial Unicode MS" w:hAnsi="Arial" w:cs="Arial"/>
                <w:strike/>
                <w:kern w:val="2"/>
                <w:sz w:val="20"/>
                <w:vertAlign w:val="superscript"/>
                <w:lang w:val="pl-PL" w:eastAsia="hi-IN" w:bidi="hi-IN"/>
              </w:rPr>
              <w:footnoteReference w:id="39"/>
            </w:r>
            <w:r w:rsidRPr="00310208">
              <w:rPr>
                <w:rFonts w:ascii="Arial" w:eastAsia="Arial Unicode MS" w:hAnsi="Arial" w:cs="Arial"/>
                <w:strike/>
                <w:kern w:val="2"/>
                <w:sz w:val="20"/>
                <w:lang w:val="pl-PL" w:eastAsia="hi-IN" w:bidi="hi-IN"/>
              </w:rPr>
              <w:t xml:space="preserve"> wykonawca </w:t>
            </w:r>
            <w:r w:rsidRPr="00310208">
              <w:rPr>
                <w:rFonts w:ascii="Arial" w:eastAsia="Arial Unicode MS" w:hAnsi="Arial" w:cs="Arial"/>
                <w:b/>
                <w:strike/>
                <w:kern w:val="2"/>
                <w:sz w:val="20"/>
                <w:lang w:val="pl-PL" w:eastAsia="hi-IN" w:bidi="hi-IN"/>
              </w:rPr>
              <w:t xml:space="preserve">zrealizował następujące główne dostawy określonego rodzaju lub wyświadczył następujące główne usługi określonego </w:t>
            </w:r>
            <w:proofErr w:type="spellStart"/>
            <w:r w:rsidRPr="00310208">
              <w:rPr>
                <w:rFonts w:ascii="Arial" w:eastAsia="Arial Unicode MS" w:hAnsi="Arial" w:cs="Arial"/>
                <w:b/>
                <w:strike/>
                <w:kern w:val="2"/>
                <w:sz w:val="20"/>
                <w:lang w:val="pl-PL" w:eastAsia="hi-IN" w:bidi="hi-IN"/>
              </w:rPr>
              <w:t>rodzaju</w:t>
            </w:r>
            <w:r w:rsidRPr="00310208">
              <w:rPr>
                <w:rFonts w:ascii="Arial" w:eastAsia="Arial Unicode MS" w:hAnsi="Arial" w:cs="Arial"/>
                <w:strike/>
                <w:kern w:val="2"/>
                <w:sz w:val="20"/>
                <w:lang w:val="pl-PL" w:eastAsia="hi-IN" w:bidi="hi-IN"/>
              </w:rPr>
              <w:t>:Przy</w:t>
            </w:r>
            <w:proofErr w:type="spellEnd"/>
            <w:r w:rsidRPr="00310208">
              <w:rPr>
                <w:rFonts w:ascii="Arial" w:eastAsia="Arial Unicode MS" w:hAnsi="Arial" w:cs="Arial"/>
                <w:strike/>
                <w:kern w:val="2"/>
                <w:sz w:val="20"/>
                <w:lang w:val="pl-PL" w:eastAsia="hi-IN" w:bidi="hi-IN"/>
              </w:rPr>
              <w:t xml:space="preserve"> sporządzaniu wykazu proszę podać kwoty, daty i odbiorców, zarówno publicznych, jak i prywatnych</w:t>
            </w:r>
            <w:r w:rsidRPr="00310208">
              <w:rPr>
                <w:rFonts w:ascii="Arial" w:eastAsia="Arial Unicode MS" w:hAnsi="Arial" w:cs="Arial"/>
                <w:strike/>
                <w:kern w:val="2"/>
                <w:sz w:val="20"/>
                <w:vertAlign w:val="superscript"/>
                <w:lang w:val="pl-PL" w:eastAsia="hi-IN" w:bidi="hi-IN"/>
              </w:rPr>
              <w:footnoteReference w:id="40"/>
            </w:r>
            <w:r w:rsidRPr="00310208">
              <w:rPr>
                <w:rFonts w:ascii="Arial" w:eastAsia="Arial Unicode MS" w:hAnsi="Arial" w:cs="Arial"/>
                <w:strike/>
                <w:kern w:val="2"/>
                <w:sz w:val="20"/>
                <w:lang w:val="pl-PL" w:eastAsia="hi-IN" w:bidi="hi-IN"/>
              </w:rPr>
              <w:t>:</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B9C9A3F"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br/>
              <w:t>Liczba lat (okres ten został wskazany w stosownym ogłoszeniu lub dokumentach zamówienia): […]</w:t>
            </w:r>
          </w:p>
          <w:tbl>
            <w:tblPr>
              <w:tblW w:w="4145" w:type="dxa"/>
              <w:tblLook w:val="04A0" w:firstRow="1" w:lastRow="0" w:firstColumn="1" w:lastColumn="0" w:noHBand="0" w:noVBand="1"/>
            </w:tblPr>
            <w:tblGrid>
              <w:gridCol w:w="1336"/>
              <w:gridCol w:w="936"/>
              <w:gridCol w:w="723"/>
              <w:gridCol w:w="1150"/>
            </w:tblGrid>
            <w:tr w:rsidR="000C44EA" w:rsidRPr="00310208" w14:paraId="71CA40EA" w14:textId="77777777" w:rsidTr="00501E28">
              <w:tc>
                <w:tcPr>
                  <w:tcW w:w="1335" w:type="dxa"/>
                  <w:tcBorders>
                    <w:top w:val="single" w:sz="4" w:space="0" w:color="000000"/>
                    <w:left w:val="single" w:sz="4" w:space="0" w:color="000000"/>
                    <w:bottom w:val="single" w:sz="4" w:space="0" w:color="000000"/>
                    <w:right w:val="single" w:sz="4" w:space="0" w:color="000000"/>
                  </w:tcBorders>
                  <w:shd w:val="clear" w:color="auto" w:fill="auto"/>
                </w:tcPr>
                <w:p w14:paraId="11D61A7D"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Opis</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DC2D858"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Kwoty</w:t>
                  </w:r>
                </w:p>
              </w:tc>
              <w:tc>
                <w:tcPr>
                  <w:tcW w:w="723" w:type="dxa"/>
                  <w:tcBorders>
                    <w:top w:val="single" w:sz="4" w:space="0" w:color="000000"/>
                    <w:left w:val="single" w:sz="4" w:space="0" w:color="000000"/>
                    <w:bottom w:val="single" w:sz="4" w:space="0" w:color="000000"/>
                    <w:right w:val="single" w:sz="4" w:space="0" w:color="000000"/>
                  </w:tcBorders>
                  <w:shd w:val="clear" w:color="auto" w:fill="auto"/>
                </w:tcPr>
                <w:p w14:paraId="16F284E2"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Daty</w:t>
                  </w:r>
                </w:p>
              </w:tc>
              <w:tc>
                <w:tcPr>
                  <w:tcW w:w="1150" w:type="dxa"/>
                  <w:tcBorders>
                    <w:top w:val="single" w:sz="4" w:space="0" w:color="000000"/>
                    <w:left w:val="single" w:sz="4" w:space="0" w:color="000000"/>
                    <w:bottom w:val="single" w:sz="4" w:space="0" w:color="000000"/>
                    <w:right w:val="single" w:sz="4" w:space="0" w:color="000000"/>
                  </w:tcBorders>
                  <w:shd w:val="clear" w:color="auto" w:fill="auto"/>
                </w:tcPr>
                <w:p w14:paraId="70E08E91"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Odbiorcy</w:t>
                  </w:r>
                </w:p>
              </w:tc>
            </w:tr>
            <w:tr w:rsidR="000C44EA" w:rsidRPr="00310208" w14:paraId="24BACF38" w14:textId="77777777" w:rsidTr="00501E28">
              <w:tc>
                <w:tcPr>
                  <w:tcW w:w="1335" w:type="dxa"/>
                  <w:tcBorders>
                    <w:top w:val="single" w:sz="4" w:space="0" w:color="000000"/>
                    <w:left w:val="single" w:sz="4" w:space="0" w:color="000000"/>
                    <w:bottom w:val="single" w:sz="4" w:space="0" w:color="000000"/>
                    <w:right w:val="single" w:sz="4" w:space="0" w:color="000000"/>
                  </w:tcBorders>
                  <w:shd w:val="clear" w:color="auto" w:fill="auto"/>
                </w:tcPr>
                <w:p w14:paraId="7729551A"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07B2CFA5"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Pr>
                <w:p w14:paraId="71D49088"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p>
              </w:tc>
              <w:tc>
                <w:tcPr>
                  <w:tcW w:w="1150" w:type="dxa"/>
                  <w:tcBorders>
                    <w:top w:val="single" w:sz="4" w:space="0" w:color="000000"/>
                    <w:left w:val="single" w:sz="4" w:space="0" w:color="000000"/>
                    <w:bottom w:val="single" w:sz="4" w:space="0" w:color="000000"/>
                    <w:right w:val="single" w:sz="4" w:space="0" w:color="000000"/>
                  </w:tcBorders>
                  <w:shd w:val="clear" w:color="auto" w:fill="auto"/>
                </w:tcPr>
                <w:p w14:paraId="02B995F7"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p>
              </w:tc>
            </w:tr>
          </w:tbl>
          <w:p w14:paraId="2DAC4A73"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p>
        </w:tc>
      </w:tr>
      <w:tr w:rsidR="000C44EA" w:rsidRPr="00310208" w14:paraId="02B7DB8D"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E18BC9A" w14:textId="77777777" w:rsidR="000C44EA" w:rsidRPr="00310208" w:rsidRDefault="000C44EA" w:rsidP="000C44EA">
            <w:pPr>
              <w:overflowPunct/>
              <w:autoSpaceDE/>
              <w:autoSpaceDN/>
              <w:adjustRightInd/>
              <w:textAlignment w:val="auto"/>
              <w:rPr>
                <w:rFonts w:ascii="Arial" w:eastAsia="Arial Unicode MS" w:hAnsi="Arial" w:cs="Arial"/>
                <w:strike/>
                <w:kern w:val="2"/>
                <w:sz w:val="20"/>
                <w:highlight w:val="lightGray"/>
                <w:lang w:val="pl-PL" w:eastAsia="hi-IN" w:bidi="hi-IN"/>
              </w:rPr>
            </w:pPr>
            <w:r w:rsidRPr="00310208">
              <w:rPr>
                <w:rFonts w:ascii="Arial" w:eastAsia="Arial Unicode MS" w:hAnsi="Arial" w:cs="Arial"/>
                <w:strike/>
                <w:kern w:val="2"/>
                <w:sz w:val="20"/>
                <w:lang w:val="pl-PL" w:eastAsia="hi-IN" w:bidi="hi-IN"/>
              </w:rPr>
              <w:t xml:space="preserve">2) Może skorzystać z usług następujących </w:t>
            </w:r>
            <w:r w:rsidRPr="00310208">
              <w:rPr>
                <w:rFonts w:ascii="Arial" w:eastAsia="Arial Unicode MS" w:hAnsi="Arial" w:cs="Arial"/>
                <w:b/>
                <w:strike/>
                <w:kern w:val="2"/>
                <w:sz w:val="20"/>
                <w:lang w:val="pl-PL" w:eastAsia="hi-IN" w:bidi="hi-IN"/>
              </w:rPr>
              <w:t>pracowników technicznych lub służb technicznych</w:t>
            </w:r>
            <w:r w:rsidRPr="00310208">
              <w:rPr>
                <w:rFonts w:ascii="Arial" w:eastAsia="Arial Unicode MS" w:hAnsi="Arial" w:cs="Arial"/>
                <w:b/>
                <w:strike/>
                <w:kern w:val="2"/>
                <w:sz w:val="20"/>
                <w:vertAlign w:val="superscript"/>
                <w:lang w:val="pl-PL" w:eastAsia="hi-IN" w:bidi="hi-IN"/>
              </w:rPr>
              <w:footnoteReference w:id="41"/>
            </w:r>
            <w:r w:rsidRPr="00310208">
              <w:rPr>
                <w:rFonts w:ascii="Arial" w:eastAsia="Arial Unicode MS" w:hAnsi="Arial" w:cs="Arial"/>
                <w:strike/>
                <w:kern w:val="2"/>
                <w:sz w:val="20"/>
                <w:lang w:val="pl-PL" w:eastAsia="hi-IN" w:bidi="hi-IN"/>
              </w:rPr>
              <w:t>, w szczególności tych odpowiedzialnych za kontrolę jakości:</w:t>
            </w:r>
            <w:r w:rsidRPr="00310208">
              <w:rPr>
                <w:rFonts w:ascii="Arial" w:eastAsia="Arial Unicode MS" w:hAnsi="Arial" w:cs="Arial"/>
                <w:strike/>
                <w:kern w:val="2"/>
                <w:sz w:val="20"/>
                <w:lang w:val="pl-PL" w:eastAsia="hi-IN" w:bidi="hi-IN"/>
              </w:rPr>
              <w:br/>
              <w:t>W przypadku zamówień publicznych na roboty budowlane wykonawca będzie mógł się zwrócić do następujących pracowników technicznych lub służb technicznych o wykonanie robót:</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6082D20"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w:t>
            </w:r>
          </w:p>
        </w:tc>
      </w:tr>
      <w:tr w:rsidR="000C44EA" w:rsidRPr="00310208" w14:paraId="71BD446F"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26E692B"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 xml:space="preserve">3) Korzysta z następujących </w:t>
            </w:r>
            <w:r w:rsidRPr="00310208">
              <w:rPr>
                <w:rFonts w:ascii="Arial" w:eastAsia="Arial Unicode MS" w:hAnsi="Arial" w:cs="Arial"/>
                <w:b/>
                <w:strike/>
                <w:kern w:val="2"/>
                <w:sz w:val="20"/>
                <w:lang w:val="pl-PL" w:eastAsia="hi-IN" w:bidi="hi-IN"/>
              </w:rPr>
              <w:t xml:space="preserve">urządzeń </w:t>
            </w:r>
            <w:r w:rsidRPr="00310208">
              <w:rPr>
                <w:rFonts w:ascii="Arial" w:eastAsia="Arial Unicode MS" w:hAnsi="Arial" w:cs="Arial"/>
                <w:b/>
                <w:strike/>
                <w:kern w:val="2"/>
                <w:sz w:val="20"/>
                <w:lang w:val="pl-PL" w:eastAsia="hi-IN" w:bidi="hi-IN"/>
              </w:rPr>
              <w:lastRenderedPageBreak/>
              <w:t>technicznych oraz środków w celu zapewnienia jakości</w:t>
            </w:r>
            <w:r w:rsidRPr="00310208">
              <w:rPr>
                <w:rFonts w:ascii="Arial" w:eastAsia="Arial Unicode MS" w:hAnsi="Arial" w:cs="Arial"/>
                <w:strike/>
                <w:kern w:val="2"/>
                <w:sz w:val="20"/>
                <w:lang w:val="pl-PL" w:eastAsia="hi-IN" w:bidi="hi-IN"/>
              </w:rPr>
              <w:t xml:space="preserve">, a jego </w:t>
            </w:r>
            <w:r w:rsidRPr="00310208">
              <w:rPr>
                <w:rFonts w:ascii="Arial" w:eastAsia="Arial Unicode MS" w:hAnsi="Arial" w:cs="Arial"/>
                <w:b/>
                <w:strike/>
                <w:kern w:val="2"/>
                <w:sz w:val="20"/>
                <w:lang w:val="pl-PL" w:eastAsia="hi-IN" w:bidi="hi-IN"/>
              </w:rPr>
              <w:t>zaplecze naukowo-badawcze</w:t>
            </w:r>
            <w:r w:rsidRPr="00310208">
              <w:rPr>
                <w:rFonts w:ascii="Arial" w:eastAsia="Arial Unicode MS" w:hAnsi="Arial" w:cs="Arial"/>
                <w:strike/>
                <w:kern w:val="2"/>
                <w:sz w:val="20"/>
                <w:lang w:val="pl-PL" w:eastAsia="hi-IN" w:bidi="hi-IN"/>
              </w:rPr>
              <w:t xml:space="preserve"> jest następujące: </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40C57243"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lastRenderedPageBreak/>
              <w:t>[……]</w:t>
            </w:r>
          </w:p>
        </w:tc>
      </w:tr>
      <w:tr w:rsidR="000C44EA" w:rsidRPr="00310208" w14:paraId="5F1CF823"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04F75D33"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 xml:space="preserve">4) Podczas realizacji zamówienia będzie mógł stosować następujące systemy </w:t>
            </w:r>
            <w:r w:rsidRPr="00310208">
              <w:rPr>
                <w:rFonts w:ascii="Arial" w:eastAsia="Arial Unicode MS" w:hAnsi="Arial" w:cs="Arial"/>
                <w:b/>
                <w:strike/>
                <w:kern w:val="2"/>
                <w:sz w:val="20"/>
                <w:lang w:val="pl-PL" w:eastAsia="hi-IN" w:bidi="hi-IN"/>
              </w:rPr>
              <w:t>zarządzania łańcuchem dostaw</w:t>
            </w:r>
            <w:r w:rsidRPr="00310208">
              <w:rPr>
                <w:rFonts w:ascii="Arial" w:eastAsia="Arial Unicode MS" w:hAnsi="Arial" w:cs="Arial"/>
                <w:strike/>
                <w:kern w:val="2"/>
                <w:sz w:val="20"/>
                <w:lang w:val="pl-PL" w:eastAsia="hi-IN" w:bidi="hi-IN"/>
              </w:rPr>
              <w:t xml:space="preserve"> i śledzenia łańcucha dostaw:</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0BF1F35"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w:t>
            </w:r>
          </w:p>
        </w:tc>
      </w:tr>
      <w:tr w:rsidR="000C44EA" w:rsidRPr="00310208" w14:paraId="5C3176A8"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5684648"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shd w:val="clear" w:color="auto" w:fill="FFFFFF"/>
                <w:lang w:val="pl-PL" w:eastAsia="hi-IN" w:bidi="hi-IN"/>
              </w:rPr>
              <w:t>5)</w:t>
            </w:r>
            <w:r w:rsidRPr="00310208">
              <w:rPr>
                <w:rFonts w:ascii="Arial" w:eastAsia="Arial Unicode MS" w:hAnsi="Arial" w:cs="Arial"/>
                <w:b/>
                <w:strike/>
                <w:kern w:val="2"/>
                <w:sz w:val="20"/>
                <w:shd w:val="clear" w:color="auto" w:fill="FFFFFF"/>
                <w:lang w:val="pl-PL" w:eastAsia="hi-IN" w:bidi="hi-IN"/>
              </w:rPr>
              <w:t xml:space="preserve"> W odniesieniu do produktów lub usług o złożonym charakterze, które mają zostać dostarczone, lub – wyjątkowo – w odniesieniu do produktów lub usług o szczególnym przeznaczeniu:</w:t>
            </w:r>
            <w:r w:rsidRPr="00310208">
              <w:rPr>
                <w:rFonts w:ascii="Arial" w:eastAsia="Arial Unicode MS" w:hAnsi="Arial" w:cs="Arial"/>
                <w:b/>
                <w:strike/>
                <w:kern w:val="2"/>
                <w:sz w:val="20"/>
                <w:shd w:val="clear" w:color="auto" w:fill="BFBFBF"/>
                <w:lang w:val="pl-PL" w:eastAsia="hi-IN" w:bidi="hi-IN"/>
              </w:rPr>
              <w:br/>
            </w:r>
            <w:r w:rsidRPr="00310208">
              <w:rPr>
                <w:rFonts w:ascii="Arial" w:eastAsia="Arial Unicode MS" w:hAnsi="Arial" w:cs="Arial"/>
                <w:strike/>
                <w:kern w:val="2"/>
                <w:sz w:val="20"/>
                <w:lang w:val="pl-PL" w:eastAsia="hi-IN" w:bidi="hi-IN"/>
              </w:rPr>
              <w:t xml:space="preserve">Czy wykonawca </w:t>
            </w:r>
            <w:r w:rsidRPr="00310208">
              <w:rPr>
                <w:rFonts w:ascii="Arial" w:eastAsia="Arial Unicode MS" w:hAnsi="Arial" w:cs="Arial"/>
                <w:b/>
                <w:strike/>
                <w:kern w:val="2"/>
                <w:sz w:val="20"/>
                <w:lang w:val="pl-PL" w:eastAsia="hi-IN" w:bidi="hi-IN"/>
              </w:rPr>
              <w:t>zezwoli</w:t>
            </w:r>
            <w:r w:rsidRPr="00310208">
              <w:rPr>
                <w:rFonts w:ascii="Arial" w:eastAsia="Arial Unicode MS" w:hAnsi="Arial" w:cs="Arial"/>
                <w:strike/>
                <w:kern w:val="2"/>
                <w:sz w:val="20"/>
                <w:lang w:val="pl-PL" w:eastAsia="hi-IN" w:bidi="hi-IN"/>
              </w:rPr>
              <w:t xml:space="preserve"> na przeprowadzenie </w:t>
            </w:r>
            <w:r w:rsidRPr="00310208">
              <w:rPr>
                <w:rFonts w:ascii="Arial" w:eastAsia="Arial Unicode MS" w:hAnsi="Arial" w:cs="Arial"/>
                <w:b/>
                <w:strike/>
                <w:kern w:val="2"/>
                <w:sz w:val="20"/>
                <w:lang w:val="pl-PL" w:eastAsia="hi-IN" w:bidi="hi-IN"/>
              </w:rPr>
              <w:t>kontroli</w:t>
            </w:r>
            <w:r w:rsidRPr="00310208">
              <w:rPr>
                <w:rFonts w:ascii="Arial" w:eastAsia="Arial Unicode MS" w:hAnsi="Arial" w:cs="Arial"/>
                <w:b/>
                <w:strike/>
                <w:kern w:val="2"/>
                <w:sz w:val="20"/>
                <w:vertAlign w:val="superscript"/>
                <w:lang w:val="pl-PL" w:eastAsia="hi-IN" w:bidi="hi-IN"/>
              </w:rPr>
              <w:footnoteReference w:id="42"/>
            </w:r>
            <w:r w:rsidRPr="00310208">
              <w:rPr>
                <w:rFonts w:ascii="Arial" w:eastAsia="Arial Unicode MS" w:hAnsi="Arial" w:cs="Arial"/>
                <w:strike/>
                <w:kern w:val="2"/>
                <w:sz w:val="20"/>
                <w:lang w:val="pl-PL" w:eastAsia="hi-IN" w:bidi="hi-IN"/>
              </w:rPr>
              <w:t xml:space="preserve"> swoich </w:t>
            </w:r>
            <w:r w:rsidRPr="00310208">
              <w:rPr>
                <w:rFonts w:ascii="Arial" w:eastAsia="Arial Unicode MS" w:hAnsi="Arial" w:cs="Arial"/>
                <w:b/>
                <w:strike/>
                <w:kern w:val="2"/>
                <w:sz w:val="20"/>
                <w:lang w:val="pl-PL" w:eastAsia="hi-IN" w:bidi="hi-IN"/>
              </w:rPr>
              <w:t>zdolności produkcyjnych</w:t>
            </w:r>
            <w:r w:rsidRPr="00310208">
              <w:rPr>
                <w:rFonts w:ascii="Arial" w:eastAsia="Arial Unicode MS" w:hAnsi="Arial" w:cs="Arial"/>
                <w:strike/>
                <w:kern w:val="2"/>
                <w:sz w:val="20"/>
                <w:lang w:val="pl-PL" w:eastAsia="hi-IN" w:bidi="hi-IN"/>
              </w:rPr>
              <w:t xml:space="preserve"> lub </w:t>
            </w:r>
            <w:r w:rsidRPr="00310208">
              <w:rPr>
                <w:rFonts w:ascii="Arial" w:eastAsia="Arial Unicode MS" w:hAnsi="Arial" w:cs="Arial"/>
                <w:b/>
                <w:strike/>
                <w:kern w:val="2"/>
                <w:sz w:val="20"/>
                <w:lang w:val="pl-PL" w:eastAsia="hi-IN" w:bidi="hi-IN"/>
              </w:rPr>
              <w:t>zdolności technicznych</w:t>
            </w:r>
            <w:r w:rsidRPr="00310208">
              <w:rPr>
                <w:rFonts w:ascii="Arial" w:eastAsia="Arial Unicode MS" w:hAnsi="Arial" w:cs="Arial"/>
                <w:strike/>
                <w:kern w:val="2"/>
                <w:sz w:val="20"/>
                <w:lang w:val="pl-PL" w:eastAsia="hi-IN" w:bidi="hi-IN"/>
              </w:rPr>
              <w:t xml:space="preserve">, a w razie konieczności także dostępnych mu </w:t>
            </w:r>
            <w:r w:rsidRPr="00310208">
              <w:rPr>
                <w:rFonts w:ascii="Arial" w:eastAsia="Arial Unicode MS" w:hAnsi="Arial" w:cs="Arial"/>
                <w:b/>
                <w:strike/>
                <w:kern w:val="2"/>
                <w:sz w:val="20"/>
                <w:lang w:val="pl-PL" w:eastAsia="hi-IN" w:bidi="hi-IN"/>
              </w:rPr>
              <w:t>środków naukowych i badawczych</w:t>
            </w:r>
            <w:r w:rsidRPr="00310208">
              <w:rPr>
                <w:rFonts w:ascii="Arial" w:eastAsia="Arial Unicode MS" w:hAnsi="Arial" w:cs="Arial"/>
                <w:strike/>
                <w:kern w:val="2"/>
                <w:sz w:val="20"/>
                <w:lang w:val="pl-PL" w:eastAsia="hi-IN" w:bidi="hi-IN"/>
              </w:rPr>
              <w:t xml:space="preserve">, jak również </w:t>
            </w:r>
            <w:r w:rsidRPr="00310208">
              <w:rPr>
                <w:rFonts w:ascii="Arial" w:eastAsia="Arial Unicode MS" w:hAnsi="Arial" w:cs="Arial"/>
                <w:b/>
                <w:strike/>
                <w:kern w:val="2"/>
                <w:sz w:val="20"/>
                <w:lang w:val="pl-PL" w:eastAsia="hi-IN" w:bidi="hi-IN"/>
              </w:rPr>
              <w:t>środków kontroli jakości</w:t>
            </w:r>
            <w:r w:rsidRPr="00310208">
              <w:rPr>
                <w:rFonts w:ascii="Arial" w:eastAsia="Arial Unicode MS" w:hAnsi="Arial" w:cs="Arial"/>
                <w:strike/>
                <w:kern w:val="2"/>
                <w:sz w:val="20"/>
                <w:lang w:val="pl-PL" w:eastAsia="hi-IN" w:bidi="hi-IN"/>
              </w:rPr>
              <w:t>?</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C5D23C1"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 Tak [] Nie</w:t>
            </w:r>
          </w:p>
        </w:tc>
      </w:tr>
      <w:tr w:rsidR="000C44EA" w:rsidRPr="00310208" w14:paraId="24D4FB69"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0A1F92C" w14:textId="77777777" w:rsidR="000C44EA" w:rsidRPr="00310208" w:rsidRDefault="000C44EA" w:rsidP="000C44EA">
            <w:pPr>
              <w:overflowPunct/>
              <w:autoSpaceDE/>
              <w:autoSpaceDN/>
              <w:adjustRightInd/>
              <w:textAlignment w:val="auto"/>
              <w:rPr>
                <w:rFonts w:ascii="Arial" w:eastAsia="Arial Unicode MS" w:hAnsi="Arial" w:cs="Arial"/>
                <w:b/>
                <w:strike/>
                <w:kern w:val="2"/>
                <w:sz w:val="20"/>
                <w:highlight w:val="lightGray"/>
                <w:lang w:val="pl-PL" w:eastAsia="hi-IN" w:bidi="hi-IN"/>
              </w:rPr>
            </w:pPr>
            <w:r w:rsidRPr="00310208">
              <w:rPr>
                <w:rFonts w:ascii="Arial" w:eastAsia="Arial Unicode MS" w:hAnsi="Arial" w:cs="Arial"/>
                <w:strike/>
                <w:kern w:val="2"/>
                <w:sz w:val="20"/>
                <w:lang w:val="pl-PL" w:eastAsia="hi-IN" w:bidi="hi-IN"/>
              </w:rPr>
              <w:t xml:space="preserve">6) Następującym </w:t>
            </w:r>
            <w:r w:rsidRPr="00310208">
              <w:rPr>
                <w:rFonts w:ascii="Arial" w:eastAsia="Arial Unicode MS" w:hAnsi="Arial" w:cs="Arial"/>
                <w:b/>
                <w:strike/>
                <w:kern w:val="2"/>
                <w:sz w:val="20"/>
                <w:lang w:val="pl-PL" w:eastAsia="hi-IN" w:bidi="hi-IN"/>
              </w:rPr>
              <w:t>wykształceniem i kwalifikacjami zawodowymi</w:t>
            </w:r>
            <w:r w:rsidRPr="00310208">
              <w:rPr>
                <w:rFonts w:ascii="Arial" w:eastAsia="Arial Unicode MS" w:hAnsi="Arial" w:cs="Arial"/>
                <w:strike/>
                <w:kern w:val="2"/>
                <w:sz w:val="20"/>
                <w:lang w:val="pl-PL" w:eastAsia="hi-IN" w:bidi="hi-IN"/>
              </w:rPr>
              <w:t xml:space="preserve"> legitymuje się:</w:t>
            </w:r>
            <w:r w:rsidRPr="00310208">
              <w:rPr>
                <w:rFonts w:ascii="Arial" w:eastAsia="Arial Unicode MS" w:hAnsi="Arial" w:cs="Arial"/>
                <w:strike/>
                <w:kern w:val="2"/>
                <w:sz w:val="20"/>
                <w:lang w:val="pl-PL" w:eastAsia="hi-IN" w:bidi="hi-IN"/>
              </w:rPr>
              <w:br/>
              <w:t>a) sam usługodawca lub wykonawca:</w:t>
            </w:r>
            <w:r w:rsidRPr="00310208">
              <w:rPr>
                <w:rFonts w:ascii="Arial" w:eastAsia="Arial Unicode MS" w:hAnsi="Arial" w:cs="Arial"/>
                <w:strike/>
                <w:kern w:val="2"/>
                <w:sz w:val="20"/>
                <w:lang w:val="pl-PL" w:eastAsia="hi-IN" w:bidi="hi-IN"/>
              </w:rPr>
              <w:br/>
            </w:r>
            <w:r w:rsidRPr="00310208">
              <w:rPr>
                <w:rFonts w:ascii="Arial" w:eastAsia="Arial Unicode MS" w:hAnsi="Arial" w:cs="Arial"/>
                <w:b/>
                <w:strike/>
                <w:kern w:val="2"/>
                <w:sz w:val="20"/>
                <w:lang w:val="pl-PL" w:eastAsia="hi-IN" w:bidi="hi-IN"/>
              </w:rPr>
              <w:t>lub</w:t>
            </w:r>
            <w:r w:rsidRPr="00310208">
              <w:rPr>
                <w:rFonts w:ascii="Arial" w:eastAsia="Arial Unicode MS" w:hAnsi="Arial" w:cs="Arial"/>
                <w:strike/>
                <w:kern w:val="2"/>
                <w:sz w:val="20"/>
                <w:lang w:val="pl-PL" w:eastAsia="hi-IN" w:bidi="hi-IN"/>
              </w:rPr>
              <w:t xml:space="preserve"> (w zależności od wymogów określonych w stosownym ogłoszeniu lub dokumentach zamówienia):</w:t>
            </w:r>
            <w:r w:rsidRPr="00310208">
              <w:rPr>
                <w:rFonts w:ascii="Arial" w:eastAsia="Arial Unicode MS" w:hAnsi="Arial" w:cs="Arial"/>
                <w:strike/>
                <w:kern w:val="2"/>
                <w:sz w:val="20"/>
                <w:lang w:val="pl-PL" w:eastAsia="hi-IN" w:bidi="hi-IN"/>
              </w:rPr>
              <w:br/>
              <w:t>b) jego kadra kierownicza:</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0E10DA4"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a) [……]</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b) [……]</w:t>
            </w:r>
          </w:p>
        </w:tc>
      </w:tr>
      <w:tr w:rsidR="000C44EA" w:rsidRPr="00310208" w14:paraId="5D6FBF4D"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9BDB2C7"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 xml:space="preserve">7) Podczas realizacji zamówienia wykonawca będzie mógł stosować następujące </w:t>
            </w:r>
            <w:r w:rsidRPr="00310208">
              <w:rPr>
                <w:rFonts w:ascii="Arial" w:eastAsia="Arial Unicode MS" w:hAnsi="Arial" w:cs="Arial"/>
                <w:b/>
                <w:strike/>
                <w:kern w:val="2"/>
                <w:sz w:val="20"/>
                <w:lang w:val="pl-PL" w:eastAsia="hi-IN" w:bidi="hi-IN"/>
              </w:rPr>
              <w:t>środki zarządzania środowiskowego</w:t>
            </w:r>
            <w:r w:rsidRPr="00310208">
              <w:rPr>
                <w:rFonts w:ascii="Arial" w:eastAsia="Arial Unicode MS" w:hAnsi="Arial" w:cs="Arial"/>
                <w:strike/>
                <w:kern w:val="2"/>
                <w:sz w:val="20"/>
                <w:lang w:val="pl-PL" w:eastAsia="hi-IN" w:bidi="hi-IN"/>
              </w:rPr>
              <w:t>:</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D8048A6"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w:t>
            </w:r>
          </w:p>
        </w:tc>
      </w:tr>
      <w:tr w:rsidR="000C44EA" w:rsidRPr="00310208" w14:paraId="34EAE00A"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30AD340"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 xml:space="preserve">8) Wielkość </w:t>
            </w:r>
            <w:r w:rsidRPr="00310208">
              <w:rPr>
                <w:rFonts w:ascii="Arial" w:eastAsia="Arial Unicode MS" w:hAnsi="Arial" w:cs="Arial"/>
                <w:b/>
                <w:strike/>
                <w:kern w:val="2"/>
                <w:sz w:val="20"/>
                <w:lang w:val="pl-PL" w:eastAsia="hi-IN" w:bidi="hi-IN"/>
              </w:rPr>
              <w:t>średniego rocznego zatrudnienia</w:t>
            </w:r>
            <w:r w:rsidRPr="00310208">
              <w:rPr>
                <w:rFonts w:ascii="Arial" w:eastAsia="Arial Unicode MS" w:hAnsi="Arial" w:cs="Arial"/>
                <w:strike/>
                <w:kern w:val="2"/>
                <w:sz w:val="20"/>
                <w:lang w:val="pl-PL" w:eastAsia="hi-IN" w:bidi="hi-IN"/>
              </w:rPr>
              <w:t xml:space="preserve"> u wykonawcy oraz liczebność kadry kierowniczej w ostatnich trzech latach są następujące</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15715C3"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Rok, średnie roczne zatrudnienie:</w:t>
            </w:r>
            <w:r w:rsidRPr="00310208">
              <w:rPr>
                <w:rFonts w:ascii="Arial" w:eastAsia="Arial Unicode MS" w:hAnsi="Arial" w:cs="Arial"/>
                <w:strike/>
                <w:kern w:val="2"/>
                <w:sz w:val="20"/>
                <w:lang w:val="pl-PL" w:eastAsia="hi-IN" w:bidi="hi-IN"/>
              </w:rPr>
              <w:br/>
              <w:t>[……], [……]</w:t>
            </w:r>
            <w:r w:rsidRPr="00310208">
              <w:rPr>
                <w:rFonts w:ascii="Arial" w:eastAsia="Arial Unicode MS" w:hAnsi="Arial" w:cs="Arial"/>
                <w:strike/>
                <w:kern w:val="2"/>
                <w:sz w:val="20"/>
                <w:lang w:val="pl-PL" w:eastAsia="hi-IN" w:bidi="hi-IN"/>
              </w:rPr>
              <w:br/>
              <w:t>[……], [……]</w:t>
            </w:r>
            <w:r w:rsidRPr="00310208">
              <w:rPr>
                <w:rFonts w:ascii="Arial" w:eastAsia="Arial Unicode MS" w:hAnsi="Arial" w:cs="Arial"/>
                <w:strike/>
                <w:kern w:val="2"/>
                <w:sz w:val="20"/>
                <w:lang w:val="pl-PL" w:eastAsia="hi-IN" w:bidi="hi-IN"/>
              </w:rPr>
              <w:br/>
              <w:t>[……], [……]</w:t>
            </w:r>
            <w:r w:rsidRPr="00310208">
              <w:rPr>
                <w:rFonts w:ascii="Arial" w:eastAsia="Arial Unicode MS" w:hAnsi="Arial" w:cs="Arial"/>
                <w:strike/>
                <w:kern w:val="2"/>
                <w:sz w:val="20"/>
                <w:lang w:val="pl-PL" w:eastAsia="hi-IN" w:bidi="hi-IN"/>
              </w:rPr>
              <w:br/>
              <w:t>Rok, liczebność kadry kierowniczej:</w:t>
            </w:r>
            <w:r w:rsidRPr="00310208">
              <w:rPr>
                <w:rFonts w:ascii="Arial" w:eastAsia="Arial Unicode MS" w:hAnsi="Arial" w:cs="Arial"/>
                <w:strike/>
                <w:kern w:val="2"/>
                <w:sz w:val="20"/>
                <w:lang w:val="pl-PL" w:eastAsia="hi-IN" w:bidi="hi-IN"/>
              </w:rPr>
              <w:br/>
              <w:t>[……], [……]</w:t>
            </w:r>
            <w:r w:rsidRPr="00310208">
              <w:rPr>
                <w:rFonts w:ascii="Arial" w:eastAsia="Arial Unicode MS" w:hAnsi="Arial" w:cs="Arial"/>
                <w:strike/>
                <w:kern w:val="2"/>
                <w:sz w:val="20"/>
                <w:lang w:val="pl-PL" w:eastAsia="hi-IN" w:bidi="hi-IN"/>
              </w:rPr>
              <w:br/>
              <w:t>[……], [……]</w:t>
            </w:r>
            <w:r w:rsidRPr="00310208">
              <w:rPr>
                <w:rFonts w:ascii="Arial" w:eastAsia="Arial Unicode MS" w:hAnsi="Arial" w:cs="Arial"/>
                <w:strike/>
                <w:kern w:val="2"/>
                <w:sz w:val="20"/>
                <w:lang w:val="pl-PL" w:eastAsia="hi-IN" w:bidi="hi-IN"/>
              </w:rPr>
              <w:br/>
              <w:t>[……], [……]</w:t>
            </w:r>
          </w:p>
        </w:tc>
      </w:tr>
      <w:tr w:rsidR="000C44EA" w:rsidRPr="00310208" w14:paraId="0A4C8FEE"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1A19F66"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 xml:space="preserve">9) Będzie dysponował następującymi </w:t>
            </w:r>
            <w:r w:rsidRPr="00310208">
              <w:rPr>
                <w:rFonts w:ascii="Arial" w:eastAsia="Arial Unicode MS" w:hAnsi="Arial" w:cs="Arial"/>
                <w:b/>
                <w:strike/>
                <w:kern w:val="2"/>
                <w:sz w:val="20"/>
                <w:lang w:val="pl-PL" w:eastAsia="hi-IN" w:bidi="hi-IN"/>
              </w:rPr>
              <w:t>narzędziami, wyposażeniem zakładu i urządzeniami technicznymi</w:t>
            </w:r>
            <w:r w:rsidRPr="00310208">
              <w:rPr>
                <w:rFonts w:ascii="Arial" w:eastAsia="Arial Unicode MS" w:hAnsi="Arial" w:cs="Arial"/>
                <w:strike/>
                <w:kern w:val="2"/>
                <w:sz w:val="20"/>
                <w:lang w:val="pl-PL" w:eastAsia="hi-IN" w:bidi="hi-IN"/>
              </w:rPr>
              <w:t xml:space="preserve"> na potrzeby realizacji zamówienia:</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06CD5A3"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w:t>
            </w:r>
          </w:p>
        </w:tc>
      </w:tr>
      <w:tr w:rsidR="000C44EA" w:rsidRPr="00310208" w14:paraId="72849294"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63A5C67"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 xml:space="preserve">10) Wykonawca </w:t>
            </w:r>
            <w:r w:rsidRPr="00310208">
              <w:rPr>
                <w:rFonts w:ascii="Arial" w:eastAsia="Arial Unicode MS" w:hAnsi="Arial" w:cs="Arial"/>
                <w:b/>
                <w:strike/>
                <w:kern w:val="2"/>
                <w:sz w:val="20"/>
                <w:lang w:val="pl-PL" w:eastAsia="hi-IN" w:bidi="hi-IN"/>
              </w:rPr>
              <w:t>zamierza ewentualnie zlecić podwykonawcom</w:t>
            </w:r>
            <w:r w:rsidRPr="00310208">
              <w:rPr>
                <w:rFonts w:ascii="Arial" w:eastAsia="Arial Unicode MS" w:hAnsi="Arial" w:cs="Arial"/>
                <w:b/>
                <w:strike/>
                <w:kern w:val="2"/>
                <w:sz w:val="20"/>
                <w:vertAlign w:val="superscript"/>
                <w:lang w:val="pl-PL" w:eastAsia="hi-IN" w:bidi="hi-IN"/>
              </w:rPr>
              <w:footnoteReference w:id="43"/>
            </w:r>
            <w:r w:rsidRPr="00310208">
              <w:rPr>
                <w:rFonts w:ascii="Arial" w:eastAsia="Arial Unicode MS" w:hAnsi="Arial" w:cs="Arial"/>
                <w:strike/>
                <w:kern w:val="2"/>
                <w:sz w:val="20"/>
                <w:lang w:val="pl-PL" w:eastAsia="hi-IN" w:bidi="hi-IN"/>
              </w:rPr>
              <w:t xml:space="preserve"> następującą </w:t>
            </w:r>
            <w:r w:rsidRPr="00310208">
              <w:rPr>
                <w:rFonts w:ascii="Arial" w:eastAsia="Arial Unicode MS" w:hAnsi="Arial" w:cs="Arial"/>
                <w:b/>
                <w:strike/>
                <w:kern w:val="2"/>
                <w:sz w:val="20"/>
                <w:lang w:val="pl-PL" w:eastAsia="hi-IN" w:bidi="hi-IN"/>
              </w:rPr>
              <w:t>część (procentową)</w:t>
            </w:r>
            <w:r w:rsidRPr="00310208">
              <w:rPr>
                <w:rFonts w:ascii="Arial" w:eastAsia="Arial Unicode MS" w:hAnsi="Arial" w:cs="Arial"/>
                <w:strike/>
                <w:kern w:val="2"/>
                <w:sz w:val="20"/>
                <w:lang w:val="pl-PL" w:eastAsia="hi-IN" w:bidi="hi-IN"/>
              </w:rPr>
              <w:t xml:space="preserve"> zamówienia:</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7F7A512"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w:t>
            </w:r>
          </w:p>
        </w:tc>
      </w:tr>
      <w:tr w:rsidR="000C44EA" w:rsidRPr="00310208" w14:paraId="7996D387"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2F83F75"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 xml:space="preserve">11) W odniesieniu do </w:t>
            </w:r>
            <w:r w:rsidRPr="00310208">
              <w:rPr>
                <w:rFonts w:ascii="Arial" w:eastAsia="Arial Unicode MS" w:hAnsi="Arial" w:cs="Arial"/>
                <w:b/>
                <w:strike/>
                <w:kern w:val="2"/>
                <w:sz w:val="20"/>
                <w:lang w:val="pl-PL" w:eastAsia="hi-IN" w:bidi="hi-IN"/>
              </w:rPr>
              <w:t>zamówień publicznych na dostawy</w:t>
            </w:r>
            <w:r w:rsidRPr="00310208">
              <w:rPr>
                <w:rFonts w:ascii="Arial" w:eastAsia="Arial Unicode MS" w:hAnsi="Arial" w:cs="Arial"/>
                <w:strike/>
                <w:kern w:val="2"/>
                <w:sz w:val="20"/>
                <w:lang w:val="pl-PL" w:eastAsia="hi-IN" w:bidi="hi-IN"/>
              </w:rPr>
              <w:t>:</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lastRenderedPageBreak/>
              <w:t>Wykonawca dostarczy wymagane próbki, opisy lub fotografie produktów, które mają być dostarczone i którym nie musi towarzyszyć świadectwo autentyczności.</w:t>
            </w:r>
            <w:r w:rsidRPr="00310208">
              <w:rPr>
                <w:rFonts w:ascii="Arial" w:eastAsia="Arial Unicode MS" w:hAnsi="Arial" w:cs="Arial"/>
                <w:strike/>
                <w:kern w:val="2"/>
                <w:sz w:val="20"/>
                <w:lang w:val="pl-PL" w:eastAsia="hi-IN" w:bidi="hi-IN"/>
              </w:rPr>
              <w:br/>
              <w:t>Wykonawca oświadcza ponadto, że w stosownych przypadkach przedstawi wymagane świadectwa autentyczności.</w:t>
            </w:r>
            <w:r w:rsidRPr="00310208">
              <w:rPr>
                <w:rFonts w:ascii="Arial" w:eastAsia="Arial Unicode MS" w:hAnsi="Arial" w:cs="Arial"/>
                <w:strike/>
                <w:kern w:val="2"/>
                <w:sz w:val="20"/>
                <w:lang w:val="pl-PL" w:eastAsia="hi-IN" w:bidi="hi-IN"/>
              </w:rPr>
              <w:br/>
              <w:t>Jeżeli odnośna dokumentacja jest dostępna w formie elektronicznej, proszę wskazać:</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8A769E8"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lastRenderedPageBreak/>
              <w:br/>
              <w:t>[] Tak [] Nie</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lastRenderedPageBreak/>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 Tak [] Nie</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 xml:space="preserve">(adres internetowy, wydający urząd lub </w:t>
            </w:r>
            <w:proofErr w:type="spellStart"/>
            <w:r w:rsidRPr="00310208">
              <w:rPr>
                <w:rFonts w:ascii="Arial" w:eastAsia="Arial Unicode MS" w:hAnsi="Arial" w:cs="Arial"/>
                <w:strike/>
                <w:kern w:val="2"/>
                <w:sz w:val="20"/>
                <w:lang w:val="pl-PL" w:eastAsia="hi-IN" w:bidi="hi-IN"/>
              </w:rPr>
              <w:t>organ,dokładne</w:t>
            </w:r>
            <w:proofErr w:type="spellEnd"/>
            <w:r w:rsidRPr="00310208">
              <w:rPr>
                <w:rFonts w:ascii="Arial" w:eastAsia="Arial Unicode MS" w:hAnsi="Arial" w:cs="Arial"/>
                <w:strike/>
                <w:kern w:val="2"/>
                <w:sz w:val="20"/>
                <w:lang w:val="pl-PL" w:eastAsia="hi-IN" w:bidi="hi-IN"/>
              </w:rPr>
              <w:t xml:space="preserve"> dane referencyjne dokumentacji): [……][……][……]</w:t>
            </w:r>
          </w:p>
        </w:tc>
      </w:tr>
      <w:tr w:rsidR="000C44EA" w:rsidRPr="00310208" w14:paraId="1767BF7C"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A3DD19D" w14:textId="77777777" w:rsidR="000C44EA" w:rsidRPr="00310208" w:rsidRDefault="000C44EA" w:rsidP="000C44EA">
            <w:pPr>
              <w:overflowPunct/>
              <w:autoSpaceDE/>
              <w:autoSpaceDN/>
              <w:adjustRightInd/>
              <w:textAlignment w:val="auto"/>
              <w:rPr>
                <w:rFonts w:ascii="Arial" w:eastAsia="Arial Unicode MS" w:hAnsi="Arial" w:cs="Arial"/>
                <w:strike/>
                <w:kern w:val="2"/>
                <w:sz w:val="20"/>
                <w:highlight w:val="lightGray"/>
                <w:lang w:val="pl-PL" w:eastAsia="hi-IN" w:bidi="hi-IN"/>
              </w:rPr>
            </w:pPr>
            <w:r w:rsidRPr="00310208">
              <w:rPr>
                <w:rFonts w:ascii="Arial" w:eastAsia="Arial Unicode MS" w:hAnsi="Arial" w:cs="Arial"/>
                <w:strike/>
                <w:kern w:val="2"/>
                <w:sz w:val="20"/>
                <w:lang w:val="pl-PL" w:eastAsia="hi-IN" w:bidi="hi-IN"/>
              </w:rPr>
              <w:lastRenderedPageBreak/>
              <w:t xml:space="preserve">12) W odniesieniu do </w:t>
            </w:r>
            <w:r w:rsidRPr="00310208">
              <w:rPr>
                <w:rFonts w:ascii="Arial" w:eastAsia="Arial Unicode MS" w:hAnsi="Arial" w:cs="Arial"/>
                <w:b/>
                <w:strike/>
                <w:kern w:val="2"/>
                <w:sz w:val="20"/>
                <w:lang w:val="pl-PL" w:eastAsia="hi-IN" w:bidi="hi-IN"/>
              </w:rPr>
              <w:t>zamówień publicznych na dostawy</w:t>
            </w:r>
            <w:r w:rsidRPr="00310208">
              <w:rPr>
                <w:rFonts w:ascii="Arial" w:eastAsia="Arial Unicode MS" w:hAnsi="Arial" w:cs="Arial"/>
                <w:strike/>
                <w:kern w:val="2"/>
                <w:sz w:val="20"/>
                <w:lang w:val="pl-PL" w:eastAsia="hi-IN" w:bidi="hi-IN"/>
              </w:rPr>
              <w:t>:</w:t>
            </w:r>
            <w:r w:rsidRPr="00310208">
              <w:rPr>
                <w:rFonts w:ascii="Arial" w:eastAsia="Arial Unicode MS" w:hAnsi="Arial" w:cs="Arial"/>
                <w:strike/>
                <w:kern w:val="2"/>
                <w:sz w:val="20"/>
                <w:lang w:val="pl-PL" w:eastAsia="hi-IN" w:bidi="hi-IN"/>
              </w:rPr>
              <w:br/>
              <w:t xml:space="preserve">Czy wykonawca może przedstawić wymagane </w:t>
            </w:r>
            <w:r w:rsidRPr="00310208">
              <w:rPr>
                <w:rFonts w:ascii="Arial" w:eastAsia="Arial Unicode MS" w:hAnsi="Arial" w:cs="Arial"/>
                <w:b/>
                <w:strike/>
                <w:kern w:val="2"/>
                <w:sz w:val="20"/>
                <w:lang w:val="pl-PL" w:eastAsia="hi-IN" w:bidi="hi-IN"/>
              </w:rPr>
              <w:t>zaświadczenia</w:t>
            </w:r>
            <w:r w:rsidRPr="00310208">
              <w:rPr>
                <w:rFonts w:ascii="Arial" w:eastAsia="Arial Unicode MS" w:hAnsi="Arial" w:cs="Arial"/>
                <w:strike/>
                <w:kern w:val="2"/>
                <w:sz w:val="20"/>
                <w:lang w:val="pl-PL" w:eastAsia="hi-IN" w:bidi="hi-IN"/>
              </w:rPr>
              <w:t xml:space="preserve"> sporządzone przez urzędowe </w:t>
            </w:r>
            <w:r w:rsidRPr="00310208">
              <w:rPr>
                <w:rFonts w:ascii="Arial" w:eastAsia="Arial Unicode MS" w:hAnsi="Arial" w:cs="Arial"/>
                <w:b/>
                <w:strike/>
                <w:kern w:val="2"/>
                <w:sz w:val="20"/>
                <w:lang w:val="pl-PL" w:eastAsia="hi-IN" w:bidi="hi-IN"/>
              </w:rPr>
              <w:t>instytuty</w:t>
            </w:r>
            <w:r w:rsidRPr="00310208">
              <w:rPr>
                <w:rFonts w:ascii="Arial" w:eastAsia="Arial Unicode MS" w:hAnsi="Arial" w:cs="Arial"/>
                <w:strike/>
                <w:kern w:val="2"/>
                <w:sz w:val="20"/>
                <w:lang w:val="pl-PL" w:eastAsia="hi-IN" w:bidi="hi-IN"/>
              </w:rPr>
              <w:t xml:space="preserve"> lub agencje </w:t>
            </w:r>
            <w:r w:rsidRPr="00310208">
              <w:rPr>
                <w:rFonts w:ascii="Arial" w:eastAsia="Arial Unicode MS" w:hAnsi="Arial" w:cs="Arial"/>
                <w:b/>
                <w:strike/>
                <w:kern w:val="2"/>
                <w:sz w:val="20"/>
                <w:lang w:val="pl-PL" w:eastAsia="hi-IN" w:bidi="hi-IN"/>
              </w:rPr>
              <w:t>kontroli jakości</w:t>
            </w:r>
            <w:r w:rsidRPr="00310208">
              <w:rPr>
                <w:rFonts w:ascii="Arial" w:eastAsia="Arial Unicode MS" w:hAnsi="Arial" w:cs="Arial"/>
                <w:strike/>
                <w:kern w:val="2"/>
                <w:sz w:val="20"/>
                <w:lang w:val="pl-PL" w:eastAsia="hi-IN" w:bidi="hi-IN"/>
              </w:rPr>
              <w:t xml:space="preserve"> o uznanych kompetencjach, potwierdzające zgodność produktów poprzez wyraźne odniesienie do specyfikacji technicznych lub norm, które zostały określone w stosownym ogłoszeniu lub dokumentach zamówienia?</w:t>
            </w:r>
            <w:r w:rsidRPr="00310208">
              <w:rPr>
                <w:rFonts w:ascii="Arial" w:eastAsia="Arial Unicode MS" w:hAnsi="Arial" w:cs="Arial"/>
                <w:strike/>
                <w:kern w:val="2"/>
                <w:sz w:val="20"/>
                <w:lang w:val="pl-PL" w:eastAsia="hi-IN" w:bidi="hi-IN"/>
              </w:rPr>
              <w:br/>
            </w:r>
            <w:r w:rsidRPr="00310208">
              <w:rPr>
                <w:rFonts w:ascii="Arial" w:eastAsia="Arial Unicode MS" w:hAnsi="Arial" w:cs="Arial"/>
                <w:b/>
                <w:strike/>
                <w:kern w:val="2"/>
                <w:sz w:val="20"/>
                <w:lang w:val="pl-PL" w:eastAsia="hi-IN" w:bidi="hi-IN"/>
              </w:rPr>
              <w:t>Jeżeli nie</w:t>
            </w:r>
            <w:r w:rsidRPr="00310208">
              <w:rPr>
                <w:rFonts w:ascii="Arial" w:eastAsia="Arial Unicode MS" w:hAnsi="Arial" w:cs="Arial"/>
                <w:strike/>
                <w:kern w:val="2"/>
                <w:sz w:val="20"/>
                <w:lang w:val="pl-PL" w:eastAsia="hi-IN" w:bidi="hi-IN"/>
              </w:rPr>
              <w:t>, proszę wyjaśnić dlaczego, i wskazać, jakie inne środki dowodowe mogą zostać przedstawione:</w:t>
            </w:r>
            <w:r w:rsidRPr="00310208">
              <w:rPr>
                <w:rFonts w:ascii="Arial" w:eastAsia="Arial Unicode MS" w:hAnsi="Arial" w:cs="Arial"/>
                <w:strike/>
                <w:kern w:val="2"/>
                <w:sz w:val="20"/>
                <w:lang w:val="pl-PL" w:eastAsia="hi-IN" w:bidi="hi-IN"/>
              </w:rPr>
              <w:br/>
              <w:t>Jeżeli odnośna dokumentacja jest dostępna w formie elektronicznej, proszę wskazać:</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209F3959"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br/>
              <w:t>[] Tak [] Nie</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(adres internetowy, wydający urząd lub organ, dokładne dane referencyjne dokumentacji): [……][……][……]</w:t>
            </w:r>
          </w:p>
        </w:tc>
      </w:tr>
    </w:tbl>
    <w:p w14:paraId="0229BBB6"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mallCaps/>
          <w:strike/>
          <w:kern w:val="0"/>
          <w:sz w:val="20"/>
          <w:lang w:val="pl-PL" w:eastAsia="en-GB"/>
        </w:rPr>
      </w:pPr>
      <w:bookmarkStart w:id="8" w:name="_DV_M4312"/>
      <w:bookmarkStart w:id="9" w:name="_DV_M4311"/>
      <w:bookmarkStart w:id="10" w:name="_DV_M4310"/>
      <w:bookmarkStart w:id="11" w:name="_DV_M4309"/>
      <w:bookmarkStart w:id="12" w:name="_DV_M4308"/>
      <w:bookmarkStart w:id="13" w:name="_DV_M4307"/>
      <w:bookmarkEnd w:id="8"/>
      <w:bookmarkEnd w:id="9"/>
      <w:bookmarkEnd w:id="10"/>
      <w:bookmarkEnd w:id="11"/>
      <w:bookmarkEnd w:id="12"/>
      <w:bookmarkEnd w:id="13"/>
      <w:r w:rsidRPr="00310208">
        <w:rPr>
          <w:rFonts w:ascii="Arial" w:eastAsia="Calibri" w:hAnsi="Arial" w:cs="Arial"/>
          <w:b/>
          <w:smallCaps/>
          <w:strike/>
          <w:kern w:val="0"/>
          <w:sz w:val="20"/>
          <w:lang w:val="pl-PL" w:eastAsia="en-GB"/>
        </w:rPr>
        <w:t>D: Systemy zapewniania jakości i normy zarządzania środowiskowego</w:t>
      </w:r>
    </w:p>
    <w:p w14:paraId="1612E96C" w14:textId="77777777" w:rsidR="000C44EA" w:rsidRPr="00310208" w:rsidRDefault="000C44EA" w:rsidP="000C44EA">
      <w:pPr>
        <w:pBdr>
          <w:top w:val="single" w:sz="4" w:space="1" w:color="000000"/>
          <w:left w:val="single" w:sz="4" w:space="4" w:color="000000"/>
          <w:bottom w:val="single" w:sz="4" w:space="1" w:color="000000"/>
          <w:right w:val="single" w:sz="4" w:space="4" w:color="000000"/>
        </w:pBdr>
        <w:shd w:val="clear" w:color="auto" w:fill="BFBFBF"/>
        <w:overflowPunct/>
        <w:autoSpaceDE/>
        <w:autoSpaceDN/>
        <w:adjustRightInd/>
        <w:textAlignment w:val="auto"/>
        <w:rPr>
          <w:rFonts w:ascii="Arial" w:eastAsia="Arial Unicode MS" w:hAnsi="Arial" w:cs="Arial"/>
          <w:b/>
          <w:strike/>
          <w:kern w:val="2"/>
          <w:sz w:val="20"/>
          <w:lang w:val="pl-PL" w:eastAsia="hi-IN" w:bidi="hi-IN"/>
        </w:rPr>
      </w:pPr>
      <w:r w:rsidRPr="00310208">
        <w:rPr>
          <w:rFonts w:ascii="Arial" w:eastAsia="Arial Unicode MS" w:hAnsi="Arial" w:cs="Arial"/>
          <w:b/>
          <w:strike/>
          <w:kern w:val="2"/>
          <w:sz w:val="20"/>
          <w:lang w:val="pl-PL" w:eastAsia="hi-IN" w:bidi="hi-IN"/>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9289" w:type="dxa"/>
        <w:tblInd w:w="-216" w:type="dxa"/>
        <w:tblLook w:val="04A0" w:firstRow="1" w:lastRow="0" w:firstColumn="1" w:lastColumn="0" w:noHBand="0" w:noVBand="1"/>
      </w:tblPr>
      <w:tblGrid>
        <w:gridCol w:w="4644"/>
        <w:gridCol w:w="4645"/>
      </w:tblGrid>
      <w:tr w:rsidR="000C44EA" w:rsidRPr="00310208" w14:paraId="0744712D"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E917F78" w14:textId="77777777" w:rsidR="000C44EA" w:rsidRPr="00310208" w:rsidRDefault="000C44EA" w:rsidP="000C44EA">
            <w:pPr>
              <w:overflowPunct/>
              <w:autoSpaceDE/>
              <w:autoSpaceDN/>
              <w:adjustRightInd/>
              <w:textAlignment w:val="auto"/>
              <w:rPr>
                <w:rFonts w:ascii="Arial" w:eastAsia="Arial Unicode MS" w:hAnsi="Arial" w:cs="Arial"/>
                <w:b/>
                <w:strike/>
                <w:kern w:val="2"/>
                <w:sz w:val="20"/>
                <w:lang w:val="pl-PL" w:eastAsia="hi-IN" w:bidi="hi-IN"/>
              </w:rPr>
            </w:pPr>
            <w:r w:rsidRPr="00310208">
              <w:rPr>
                <w:rFonts w:ascii="Arial" w:eastAsia="Arial Unicode MS" w:hAnsi="Arial" w:cs="Arial"/>
                <w:b/>
                <w:strike/>
                <w:kern w:val="2"/>
                <w:sz w:val="20"/>
                <w:lang w:val="pl-PL" w:eastAsia="hi-IN" w:bidi="hi-IN"/>
              </w:rPr>
              <w:t>Systemy zapewniania jakości i normy zarządzania środowiskowego</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ED40804" w14:textId="77777777" w:rsidR="000C44EA" w:rsidRPr="00310208" w:rsidRDefault="000C44EA" w:rsidP="000C44EA">
            <w:pPr>
              <w:overflowPunct/>
              <w:autoSpaceDE/>
              <w:autoSpaceDN/>
              <w:adjustRightInd/>
              <w:textAlignment w:val="auto"/>
              <w:rPr>
                <w:rFonts w:ascii="Arial" w:eastAsia="Arial Unicode MS" w:hAnsi="Arial" w:cs="Arial"/>
                <w:b/>
                <w:strike/>
                <w:kern w:val="2"/>
                <w:sz w:val="20"/>
                <w:lang w:val="pl-PL" w:eastAsia="hi-IN" w:bidi="hi-IN"/>
              </w:rPr>
            </w:pPr>
            <w:r w:rsidRPr="00310208">
              <w:rPr>
                <w:rFonts w:ascii="Arial" w:eastAsia="Arial Unicode MS" w:hAnsi="Arial" w:cs="Arial"/>
                <w:b/>
                <w:strike/>
                <w:kern w:val="2"/>
                <w:sz w:val="20"/>
                <w:lang w:val="pl-PL" w:eastAsia="hi-IN" w:bidi="hi-IN"/>
              </w:rPr>
              <w:t>Odpowiedź:</w:t>
            </w:r>
          </w:p>
        </w:tc>
      </w:tr>
      <w:tr w:rsidR="000C44EA" w:rsidRPr="00310208" w14:paraId="67B21745"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7B67827"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 xml:space="preserve">Czy wykonawca będzie w stanie przedstawić </w:t>
            </w:r>
            <w:r w:rsidRPr="00310208">
              <w:rPr>
                <w:rFonts w:ascii="Arial" w:eastAsia="Arial Unicode MS" w:hAnsi="Arial" w:cs="Arial"/>
                <w:b/>
                <w:strike/>
                <w:kern w:val="2"/>
                <w:sz w:val="20"/>
                <w:lang w:val="pl-PL" w:eastAsia="hi-IN" w:bidi="hi-IN"/>
              </w:rPr>
              <w:t>zaświadczenia</w:t>
            </w:r>
            <w:r w:rsidRPr="00310208">
              <w:rPr>
                <w:rFonts w:ascii="Arial" w:eastAsia="Arial Unicode MS" w:hAnsi="Arial" w:cs="Arial"/>
                <w:strike/>
                <w:kern w:val="2"/>
                <w:sz w:val="20"/>
                <w:lang w:val="pl-PL" w:eastAsia="hi-IN" w:bidi="hi-IN"/>
              </w:rPr>
              <w:t xml:space="preserve"> sporządzone przez niezależne jednostki, poświadczające spełnienie przez wykonawcę wymaganych </w:t>
            </w:r>
            <w:r w:rsidRPr="00310208">
              <w:rPr>
                <w:rFonts w:ascii="Arial" w:eastAsia="Arial Unicode MS" w:hAnsi="Arial" w:cs="Arial"/>
                <w:b/>
                <w:strike/>
                <w:kern w:val="2"/>
                <w:sz w:val="20"/>
                <w:lang w:val="pl-PL" w:eastAsia="hi-IN" w:bidi="hi-IN"/>
              </w:rPr>
              <w:t>norm zapewniania jakości</w:t>
            </w:r>
            <w:r w:rsidRPr="00310208">
              <w:rPr>
                <w:rFonts w:ascii="Arial" w:eastAsia="Arial Unicode MS" w:hAnsi="Arial" w:cs="Arial"/>
                <w:strike/>
                <w:kern w:val="2"/>
                <w:sz w:val="20"/>
                <w:lang w:val="pl-PL" w:eastAsia="hi-IN" w:bidi="hi-IN"/>
              </w:rPr>
              <w:t>, w tym w zakresie dostępności dla osób niepełnosprawnych?</w:t>
            </w:r>
            <w:r w:rsidRPr="00310208">
              <w:rPr>
                <w:rFonts w:ascii="Arial" w:eastAsia="Arial Unicode MS" w:hAnsi="Arial" w:cs="Arial"/>
                <w:strike/>
                <w:kern w:val="2"/>
                <w:sz w:val="20"/>
                <w:lang w:val="pl-PL" w:eastAsia="hi-IN" w:bidi="hi-IN"/>
              </w:rPr>
              <w:br/>
            </w:r>
            <w:r w:rsidRPr="00310208">
              <w:rPr>
                <w:rFonts w:ascii="Arial" w:eastAsia="Arial Unicode MS" w:hAnsi="Arial" w:cs="Arial"/>
                <w:b/>
                <w:strike/>
                <w:kern w:val="2"/>
                <w:sz w:val="20"/>
                <w:lang w:val="pl-PL" w:eastAsia="hi-IN" w:bidi="hi-IN"/>
              </w:rPr>
              <w:t>Jeżeli nie</w:t>
            </w:r>
            <w:r w:rsidRPr="00310208">
              <w:rPr>
                <w:rFonts w:ascii="Arial" w:eastAsia="Arial Unicode MS" w:hAnsi="Arial" w:cs="Arial"/>
                <w:strike/>
                <w:kern w:val="2"/>
                <w:sz w:val="20"/>
                <w:lang w:val="pl-PL" w:eastAsia="hi-IN" w:bidi="hi-IN"/>
              </w:rPr>
              <w:t>, proszę wyjaśnić dlaczego, i określić, jakie inne środki dowodowe dotyczące systemu zapewniania jakości mogą zostać przedstawione:</w:t>
            </w:r>
            <w:r w:rsidRPr="00310208">
              <w:rPr>
                <w:rFonts w:ascii="Arial" w:eastAsia="Arial Unicode MS" w:hAnsi="Arial" w:cs="Arial"/>
                <w:strike/>
                <w:kern w:val="2"/>
                <w:sz w:val="20"/>
                <w:lang w:val="pl-PL" w:eastAsia="hi-IN" w:bidi="hi-IN"/>
              </w:rPr>
              <w:br/>
              <w:t>Jeżeli odnośna dokumentacja jest dostępna w formie elektronicznej, proszę wskazać:</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E2C61D5"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 Tak [] Nie</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 [……]</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(adres internetowy, wydający urząd lub organ, dokładne dane referencyjne dokumentacji): [……][……][……]</w:t>
            </w:r>
          </w:p>
        </w:tc>
      </w:tr>
      <w:tr w:rsidR="000C44EA" w:rsidRPr="00310208" w14:paraId="014F0FAD"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3633ABAD"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t xml:space="preserve">Czy wykonawca będzie w stanie przedstawić </w:t>
            </w:r>
            <w:r w:rsidRPr="00310208">
              <w:rPr>
                <w:rFonts w:ascii="Arial" w:eastAsia="Arial Unicode MS" w:hAnsi="Arial" w:cs="Arial"/>
                <w:b/>
                <w:strike/>
                <w:kern w:val="2"/>
                <w:sz w:val="20"/>
                <w:lang w:val="pl-PL" w:eastAsia="hi-IN" w:bidi="hi-IN"/>
              </w:rPr>
              <w:t>zaświadczenia</w:t>
            </w:r>
            <w:r w:rsidRPr="00310208">
              <w:rPr>
                <w:rFonts w:ascii="Arial" w:eastAsia="Arial Unicode MS" w:hAnsi="Arial" w:cs="Arial"/>
                <w:strike/>
                <w:kern w:val="2"/>
                <w:sz w:val="20"/>
                <w:lang w:val="pl-PL" w:eastAsia="hi-IN" w:bidi="hi-IN"/>
              </w:rPr>
              <w:t xml:space="preserve"> sporządzone przez niezależne jednostki, poświadczające spełnienie przez wykonawcę wymogów określonych </w:t>
            </w:r>
            <w:r w:rsidRPr="00310208">
              <w:rPr>
                <w:rFonts w:ascii="Arial" w:eastAsia="Arial Unicode MS" w:hAnsi="Arial" w:cs="Arial"/>
                <w:b/>
                <w:strike/>
                <w:kern w:val="2"/>
                <w:sz w:val="20"/>
                <w:lang w:val="pl-PL" w:eastAsia="hi-IN" w:bidi="hi-IN"/>
              </w:rPr>
              <w:t>systemów lub norm zarządzania środowiskowego</w:t>
            </w:r>
            <w:r w:rsidRPr="00310208">
              <w:rPr>
                <w:rFonts w:ascii="Arial" w:eastAsia="Arial Unicode MS" w:hAnsi="Arial" w:cs="Arial"/>
                <w:strike/>
                <w:kern w:val="2"/>
                <w:sz w:val="20"/>
                <w:lang w:val="pl-PL" w:eastAsia="hi-IN" w:bidi="hi-IN"/>
              </w:rPr>
              <w:t>?</w:t>
            </w:r>
            <w:r w:rsidRPr="00310208">
              <w:rPr>
                <w:rFonts w:ascii="Arial" w:eastAsia="Arial Unicode MS" w:hAnsi="Arial" w:cs="Arial"/>
                <w:strike/>
                <w:kern w:val="2"/>
                <w:sz w:val="20"/>
                <w:lang w:val="pl-PL" w:eastAsia="hi-IN" w:bidi="hi-IN"/>
              </w:rPr>
              <w:br/>
            </w:r>
            <w:r w:rsidRPr="00310208">
              <w:rPr>
                <w:rFonts w:ascii="Arial" w:eastAsia="Arial Unicode MS" w:hAnsi="Arial" w:cs="Arial"/>
                <w:b/>
                <w:strike/>
                <w:kern w:val="2"/>
                <w:sz w:val="20"/>
                <w:lang w:val="pl-PL" w:eastAsia="hi-IN" w:bidi="hi-IN"/>
              </w:rPr>
              <w:lastRenderedPageBreak/>
              <w:t>Jeżeli nie</w:t>
            </w:r>
            <w:r w:rsidRPr="00310208">
              <w:rPr>
                <w:rFonts w:ascii="Arial" w:eastAsia="Arial Unicode MS" w:hAnsi="Arial" w:cs="Arial"/>
                <w:strike/>
                <w:kern w:val="2"/>
                <w:sz w:val="20"/>
                <w:lang w:val="pl-PL" w:eastAsia="hi-IN" w:bidi="hi-IN"/>
              </w:rPr>
              <w:t xml:space="preserve">, proszę wyjaśnić dlaczego, i określić, jakie inne środki dowodowe dotyczące </w:t>
            </w:r>
            <w:r w:rsidRPr="00310208">
              <w:rPr>
                <w:rFonts w:ascii="Arial" w:eastAsia="Arial Unicode MS" w:hAnsi="Arial" w:cs="Arial"/>
                <w:b/>
                <w:strike/>
                <w:kern w:val="2"/>
                <w:sz w:val="20"/>
                <w:lang w:val="pl-PL" w:eastAsia="hi-IN" w:bidi="hi-IN"/>
              </w:rPr>
              <w:t>systemów lub norm zarządzania środowiskowego</w:t>
            </w:r>
            <w:r w:rsidRPr="00310208">
              <w:rPr>
                <w:rFonts w:ascii="Arial" w:eastAsia="Arial Unicode MS" w:hAnsi="Arial" w:cs="Arial"/>
                <w:strike/>
                <w:kern w:val="2"/>
                <w:sz w:val="20"/>
                <w:lang w:val="pl-PL" w:eastAsia="hi-IN" w:bidi="hi-IN"/>
              </w:rPr>
              <w:t xml:space="preserve"> mogą zostać przedstawione:</w:t>
            </w:r>
            <w:r w:rsidRPr="00310208">
              <w:rPr>
                <w:rFonts w:ascii="Arial" w:eastAsia="Arial Unicode MS" w:hAnsi="Arial" w:cs="Arial"/>
                <w:strike/>
                <w:kern w:val="2"/>
                <w:sz w:val="20"/>
                <w:lang w:val="pl-PL" w:eastAsia="hi-IN" w:bidi="hi-IN"/>
              </w:rPr>
              <w:br/>
              <w:t>Jeżeli odnośna dokumentacja jest dostępna w formie elektronicznej, proszę wskazać:</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774DDE1E" w14:textId="77777777" w:rsidR="000C44EA" w:rsidRPr="00310208" w:rsidRDefault="000C44EA" w:rsidP="000C44EA">
            <w:pPr>
              <w:overflowPunct/>
              <w:autoSpaceDE/>
              <w:autoSpaceDN/>
              <w:adjustRightInd/>
              <w:textAlignment w:val="auto"/>
              <w:rPr>
                <w:rFonts w:ascii="Arial" w:eastAsia="Arial Unicode MS" w:hAnsi="Arial" w:cs="Arial"/>
                <w:strike/>
                <w:kern w:val="2"/>
                <w:sz w:val="20"/>
                <w:lang w:val="pl-PL" w:eastAsia="hi-IN" w:bidi="hi-IN"/>
              </w:rPr>
            </w:pPr>
            <w:r w:rsidRPr="00310208">
              <w:rPr>
                <w:rFonts w:ascii="Arial" w:eastAsia="Arial Unicode MS" w:hAnsi="Arial" w:cs="Arial"/>
                <w:strike/>
                <w:kern w:val="2"/>
                <w:sz w:val="20"/>
                <w:lang w:val="pl-PL" w:eastAsia="hi-IN" w:bidi="hi-IN"/>
              </w:rPr>
              <w:lastRenderedPageBreak/>
              <w:t>[] Tak [] Nie</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lastRenderedPageBreak/>
              <w:t>[……] [……]</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(adres internetowy, wydający urząd lub organ, dokładne dane referencyjne dokumentacji): [……][……][……]</w:t>
            </w:r>
          </w:p>
        </w:tc>
      </w:tr>
    </w:tbl>
    <w:p w14:paraId="51190D2E" w14:textId="77777777" w:rsidR="000C44EA" w:rsidRPr="00310208" w:rsidRDefault="000C44EA" w:rsidP="000C44EA">
      <w:pPr>
        <w:overflowPunct/>
        <w:autoSpaceDE/>
        <w:autoSpaceDN/>
        <w:adjustRightInd/>
        <w:textAlignment w:val="auto"/>
        <w:rPr>
          <w:rFonts w:ascii="Arial" w:eastAsia="Arial Unicode MS" w:hAnsi="Arial" w:cs="Arial"/>
          <w:strike/>
          <w:kern w:val="2"/>
          <w:szCs w:val="24"/>
          <w:lang w:val="pl-PL" w:eastAsia="hi-IN" w:bidi="hi-IN"/>
        </w:rPr>
      </w:pPr>
    </w:p>
    <w:p w14:paraId="491B736E"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strike/>
          <w:kern w:val="0"/>
          <w:sz w:val="20"/>
          <w:lang w:val="pl-PL" w:eastAsia="en-GB"/>
        </w:rPr>
      </w:pPr>
      <w:r w:rsidRPr="00310208">
        <w:rPr>
          <w:rFonts w:ascii="Arial" w:eastAsia="Calibri" w:hAnsi="Arial" w:cs="Arial"/>
          <w:b/>
          <w:strike/>
          <w:kern w:val="0"/>
          <w:sz w:val="20"/>
          <w:lang w:val="pl-PL" w:eastAsia="en-GB"/>
        </w:rPr>
        <w:t>Część V: Ograniczanie liczby kwalifikujących się kandydatów</w:t>
      </w:r>
    </w:p>
    <w:p w14:paraId="3D282079" w14:textId="77777777" w:rsidR="000C44EA" w:rsidRPr="00310208" w:rsidRDefault="000C44EA" w:rsidP="000C44EA">
      <w:pPr>
        <w:pBdr>
          <w:top w:val="single" w:sz="4" w:space="1" w:color="000000"/>
          <w:left w:val="single" w:sz="4" w:space="4" w:color="000000"/>
          <w:bottom w:val="single" w:sz="4" w:space="1" w:color="000000"/>
          <w:right w:val="single" w:sz="4" w:space="4" w:color="000000"/>
        </w:pBdr>
        <w:shd w:val="clear" w:color="auto" w:fill="BFBFBF"/>
        <w:overflowPunct/>
        <w:autoSpaceDE/>
        <w:autoSpaceDN/>
        <w:adjustRightInd/>
        <w:textAlignment w:val="auto"/>
        <w:rPr>
          <w:rFonts w:ascii="Arial" w:eastAsia="Arial Unicode MS" w:hAnsi="Arial" w:cs="Arial"/>
          <w:b/>
          <w:strike/>
          <w:kern w:val="2"/>
          <w:sz w:val="20"/>
          <w:lang w:val="pl-PL" w:eastAsia="hi-IN" w:bidi="hi-IN"/>
        </w:rPr>
      </w:pPr>
      <w:r w:rsidRPr="00310208">
        <w:rPr>
          <w:rFonts w:ascii="Arial" w:eastAsia="Arial Unicode MS" w:hAnsi="Arial" w:cs="Arial"/>
          <w:b/>
          <w:strike/>
          <w:kern w:val="2"/>
          <w:sz w:val="20"/>
          <w:lang w:val="pl-PL" w:eastAsia="hi-IN" w:bidi="hi-IN"/>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310208">
        <w:rPr>
          <w:rFonts w:ascii="Arial" w:eastAsia="Arial Unicode MS" w:hAnsi="Arial" w:cs="Arial"/>
          <w:b/>
          <w:strike/>
          <w:kern w:val="2"/>
          <w:sz w:val="20"/>
          <w:lang w:val="pl-PL" w:eastAsia="hi-IN" w:bidi="hi-IN"/>
        </w:rPr>
        <w:br/>
        <w:t>Dotyczy jedynie procedury ograniczonej, procedury konkurencyjnej z negocjacjami, dialogu konkurencyjnego i partnerstwa innowacyjnego:</w:t>
      </w:r>
    </w:p>
    <w:p w14:paraId="47728FCF" w14:textId="77777777" w:rsidR="000C44EA" w:rsidRPr="00310208" w:rsidRDefault="000C44EA" w:rsidP="000C44EA">
      <w:pPr>
        <w:overflowPunct/>
        <w:autoSpaceDE/>
        <w:autoSpaceDN/>
        <w:adjustRightInd/>
        <w:textAlignment w:val="auto"/>
        <w:rPr>
          <w:rFonts w:ascii="Arial" w:eastAsia="Arial Unicode MS" w:hAnsi="Arial" w:cs="Arial"/>
          <w:b/>
          <w:strike/>
          <w:kern w:val="2"/>
          <w:sz w:val="20"/>
          <w:lang w:val="pl-PL" w:eastAsia="hi-IN" w:bidi="hi-IN"/>
        </w:rPr>
      </w:pPr>
      <w:r w:rsidRPr="00310208">
        <w:rPr>
          <w:rFonts w:ascii="Arial" w:eastAsia="Arial Unicode MS" w:hAnsi="Arial" w:cs="Arial"/>
          <w:b/>
          <w:strike/>
          <w:kern w:val="2"/>
          <w:sz w:val="20"/>
          <w:lang w:val="pl-PL" w:eastAsia="hi-IN" w:bidi="hi-IN"/>
        </w:rPr>
        <w:t>Wykonawca oświadcza, że:</w:t>
      </w:r>
    </w:p>
    <w:tbl>
      <w:tblPr>
        <w:tblW w:w="9289" w:type="dxa"/>
        <w:tblInd w:w="-216" w:type="dxa"/>
        <w:tblLook w:val="04A0" w:firstRow="1" w:lastRow="0" w:firstColumn="1" w:lastColumn="0" w:noHBand="0" w:noVBand="1"/>
      </w:tblPr>
      <w:tblGrid>
        <w:gridCol w:w="4644"/>
        <w:gridCol w:w="4645"/>
      </w:tblGrid>
      <w:tr w:rsidR="000C44EA" w:rsidRPr="00310208" w14:paraId="2E938625"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103C77A" w14:textId="77777777" w:rsidR="000C44EA" w:rsidRPr="00310208" w:rsidRDefault="000C44EA" w:rsidP="000C44EA">
            <w:pPr>
              <w:overflowPunct/>
              <w:autoSpaceDE/>
              <w:autoSpaceDN/>
              <w:adjustRightInd/>
              <w:textAlignment w:val="auto"/>
              <w:rPr>
                <w:rFonts w:ascii="Arial" w:eastAsia="Arial Unicode MS" w:hAnsi="Arial" w:cs="Arial"/>
                <w:b/>
                <w:strike/>
                <w:kern w:val="2"/>
                <w:sz w:val="20"/>
                <w:lang w:val="pl-PL" w:eastAsia="hi-IN" w:bidi="hi-IN"/>
              </w:rPr>
            </w:pPr>
            <w:r w:rsidRPr="00310208">
              <w:rPr>
                <w:rFonts w:ascii="Arial" w:eastAsia="Arial Unicode MS" w:hAnsi="Arial" w:cs="Arial"/>
                <w:b/>
                <w:strike/>
                <w:kern w:val="2"/>
                <w:sz w:val="20"/>
                <w:lang w:val="pl-PL" w:eastAsia="hi-IN" w:bidi="hi-IN"/>
              </w:rPr>
              <w:t>Ograniczanie liczby kandydatów</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59084D8A" w14:textId="77777777" w:rsidR="000C44EA" w:rsidRPr="00310208" w:rsidRDefault="000C44EA" w:rsidP="000C44EA">
            <w:pPr>
              <w:overflowPunct/>
              <w:autoSpaceDE/>
              <w:autoSpaceDN/>
              <w:adjustRightInd/>
              <w:textAlignment w:val="auto"/>
              <w:rPr>
                <w:rFonts w:ascii="Arial" w:eastAsia="Arial Unicode MS" w:hAnsi="Arial" w:cs="Arial"/>
                <w:b/>
                <w:strike/>
                <w:kern w:val="2"/>
                <w:sz w:val="20"/>
                <w:lang w:val="pl-PL" w:eastAsia="hi-IN" w:bidi="hi-IN"/>
              </w:rPr>
            </w:pPr>
            <w:r w:rsidRPr="00310208">
              <w:rPr>
                <w:rFonts w:ascii="Arial" w:eastAsia="Arial Unicode MS" w:hAnsi="Arial" w:cs="Arial"/>
                <w:b/>
                <w:strike/>
                <w:kern w:val="2"/>
                <w:sz w:val="20"/>
                <w:lang w:val="pl-PL" w:eastAsia="hi-IN" w:bidi="hi-IN"/>
              </w:rPr>
              <w:t>Odpowiedź:</w:t>
            </w:r>
          </w:p>
        </w:tc>
      </w:tr>
      <w:tr w:rsidR="000C44EA" w:rsidRPr="00310208" w14:paraId="589DE69A" w14:textId="77777777" w:rsidTr="00501E28">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6C8DF934" w14:textId="77777777" w:rsidR="000C44EA" w:rsidRPr="00310208" w:rsidRDefault="000C44EA" w:rsidP="000C44EA">
            <w:pPr>
              <w:overflowPunct/>
              <w:autoSpaceDE/>
              <w:autoSpaceDN/>
              <w:adjustRightInd/>
              <w:textAlignment w:val="auto"/>
              <w:rPr>
                <w:rFonts w:ascii="Arial" w:eastAsia="Arial Unicode MS" w:hAnsi="Arial" w:cs="Arial"/>
                <w:b/>
                <w:strike/>
                <w:kern w:val="2"/>
                <w:sz w:val="20"/>
                <w:lang w:val="pl-PL" w:eastAsia="hi-IN" w:bidi="hi-IN"/>
              </w:rPr>
            </w:pPr>
            <w:r w:rsidRPr="00310208">
              <w:rPr>
                <w:rFonts w:ascii="Arial" w:eastAsia="Arial Unicode MS" w:hAnsi="Arial" w:cs="Arial"/>
                <w:strike/>
                <w:kern w:val="2"/>
                <w:sz w:val="20"/>
                <w:lang w:val="pl-PL" w:eastAsia="hi-IN" w:bidi="hi-IN"/>
              </w:rPr>
              <w:t xml:space="preserve">W następujący sposób </w:t>
            </w:r>
            <w:r w:rsidRPr="00310208">
              <w:rPr>
                <w:rFonts w:ascii="Arial" w:eastAsia="Arial Unicode MS" w:hAnsi="Arial" w:cs="Arial"/>
                <w:b/>
                <w:strike/>
                <w:kern w:val="2"/>
                <w:sz w:val="20"/>
                <w:lang w:val="pl-PL" w:eastAsia="hi-IN" w:bidi="hi-IN"/>
              </w:rPr>
              <w:t>spełnia</w:t>
            </w:r>
            <w:r w:rsidRPr="00310208">
              <w:rPr>
                <w:rFonts w:ascii="Arial" w:eastAsia="Arial Unicode MS" w:hAnsi="Arial" w:cs="Arial"/>
                <w:strike/>
                <w:kern w:val="2"/>
                <w:sz w:val="20"/>
                <w:lang w:val="pl-PL" w:eastAsia="hi-IN" w:bidi="hi-IN"/>
              </w:rPr>
              <w:t xml:space="preserve"> obiektywne i niedyskryminacyjne kryteria lub zasady, które mają być stosowane w celu ograniczenia liczby kandydatów:</w:t>
            </w:r>
            <w:r w:rsidRPr="00310208">
              <w:rPr>
                <w:rFonts w:ascii="Arial" w:eastAsia="Arial Unicode MS" w:hAnsi="Arial" w:cs="Arial"/>
                <w:strike/>
                <w:kern w:val="2"/>
                <w:sz w:val="20"/>
                <w:lang w:val="pl-PL" w:eastAsia="hi-IN" w:bidi="hi-IN"/>
              </w:rPr>
              <w:br/>
              <w:t xml:space="preserve">W przypadku gdy wymagane są określone zaświadczenia lub inne rodzaje dowodów w formie dokumentów, proszę wskazać dla </w:t>
            </w:r>
            <w:r w:rsidRPr="00310208">
              <w:rPr>
                <w:rFonts w:ascii="Arial" w:eastAsia="Arial Unicode MS" w:hAnsi="Arial" w:cs="Arial"/>
                <w:b/>
                <w:strike/>
                <w:kern w:val="2"/>
                <w:sz w:val="20"/>
                <w:lang w:val="pl-PL" w:eastAsia="hi-IN" w:bidi="hi-IN"/>
              </w:rPr>
              <w:t>każdego</w:t>
            </w:r>
            <w:r w:rsidRPr="00310208">
              <w:rPr>
                <w:rFonts w:ascii="Arial" w:eastAsia="Arial Unicode MS" w:hAnsi="Arial" w:cs="Arial"/>
                <w:strike/>
                <w:kern w:val="2"/>
                <w:sz w:val="20"/>
                <w:lang w:val="pl-PL" w:eastAsia="hi-IN" w:bidi="hi-IN"/>
              </w:rPr>
              <w:t xml:space="preserve"> z nich, czy wykonawca posiada wymagane dokumenty:</w:t>
            </w:r>
            <w:r w:rsidRPr="00310208">
              <w:rPr>
                <w:rFonts w:ascii="Arial" w:eastAsia="Arial Unicode MS" w:hAnsi="Arial" w:cs="Arial"/>
                <w:strike/>
                <w:kern w:val="2"/>
                <w:sz w:val="20"/>
                <w:lang w:val="pl-PL" w:eastAsia="hi-IN" w:bidi="hi-IN"/>
              </w:rPr>
              <w:br/>
              <w:t>Jeżeli niektóre z tych zaświadczeń lub rodzajów dowodów w formie dokumentów są dostępne w postaci elektronicznej</w:t>
            </w:r>
            <w:r w:rsidRPr="00310208">
              <w:rPr>
                <w:rFonts w:ascii="Arial" w:eastAsia="Arial Unicode MS" w:hAnsi="Arial" w:cs="Arial"/>
                <w:strike/>
                <w:kern w:val="2"/>
                <w:sz w:val="20"/>
                <w:vertAlign w:val="superscript"/>
                <w:lang w:val="pl-PL" w:eastAsia="hi-IN" w:bidi="hi-IN"/>
              </w:rPr>
              <w:footnoteReference w:id="44"/>
            </w:r>
            <w:r w:rsidRPr="00310208">
              <w:rPr>
                <w:rFonts w:ascii="Arial" w:eastAsia="Arial Unicode MS" w:hAnsi="Arial" w:cs="Arial"/>
                <w:strike/>
                <w:kern w:val="2"/>
                <w:sz w:val="20"/>
                <w:lang w:val="pl-PL" w:eastAsia="hi-IN" w:bidi="hi-IN"/>
              </w:rPr>
              <w:t xml:space="preserve">, proszę wskazać dla </w:t>
            </w:r>
            <w:r w:rsidRPr="00310208">
              <w:rPr>
                <w:rFonts w:ascii="Arial" w:eastAsia="Arial Unicode MS" w:hAnsi="Arial" w:cs="Arial"/>
                <w:b/>
                <w:strike/>
                <w:kern w:val="2"/>
                <w:sz w:val="20"/>
                <w:lang w:val="pl-PL" w:eastAsia="hi-IN" w:bidi="hi-IN"/>
              </w:rPr>
              <w:t>każdego</w:t>
            </w:r>
            <w:r w:rsidRPr="00310208">
              <w:rPr>
                <w:rFonts w:ascii="Arial" w:eastAsia="Arial Unicode MS" w:hAnsi="Arial" w:cs="Arial"/>
                <w:strike/>
                <w:kern w:val="2"/>
                <w:sz w:val="20"/>
                <w:lang w:val="pl-PL" w:eastAsia="hi-IN" w:bidi="hi-IN"/>
              </w:rPr>
              <w:t xml:space="preserve"> z nich:</w:t>
            </w:r>
          </w:p>
        </w:tc>
        <w:tc>
          <w:tcPr>
            <w:tcW w:w="4644" w:type="dxa"/>
            <w:tcBorders>
              <w:top w:val="single" w:sz="4" w:space="0" w:color="000000"/>
              <w:left w:val="single" w:sz="4" w:space="0" w:color="000000"/>
              <w:bottom w:val="single" w:sz="4" w:space="0" w:color="000000"/>
              <w:right w:val="single" w:sz="4" w:space="0" w:color="000000"/>
            </w:tcBorders>
            <w:shd w:val="clear" w:color="auto" w:fill="auto"/>
          </w:tcPr>
          <w:p w14:paraId="1D9E2FD6" w14:textId="77777777" w:rsidR="000C44EA" w:rsidRPr="00310208" w:rsidRDefault="000C44EA" w:rsidP="000C44EA">
            <w:pPr>
              <w:overflowPunct/>
              <w:autoSpaceDE/>
              <w:autoSpaceDN/>
              <w:adjustRightInd/>
              <w:textAlignment w:val="auto"/>
              <w:rPr>
                <w:rFonts w:ascii="Arial" w:eastAsia="Arial Unicode MS" w:hAnsi="Arial" w:cs="Arial"/>
                <w:b/>
                <w:strike/>
                <w:kern w:val="2"/>
                <w:sz w:val="20"/>
                <w:lang w:val="pl-PL" w:eastAsia="hi-IN" w:bidi="hi-IN"/>
              </w:rPr>
            </w:pPr>
            <w:r w:rsidRPr="00310208">
              <w:rPr>
                <w:rFonts w:ascii="Arial" w:eastAsia="Arial Unicode MS" w:hAnsi="Arial" w:cs="Arial"/>
                <w:strike/>
                <w:kern w:val="2"/>
                <w:sz w:val="20"/>
                <w:lang w:val="pl-PL" w:eastAsia="hi-IN" w:bidi="hi-IN"/>
              </w:rPr>
              <w:t>[….]</w:t>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 Tak [] Nie</w:t>
            </w:r>
            <w:r w:rsidRPr="00310208">
              <w:rPr>
                <w:rFonts w:ascii="Arial" w:eastAsia="Arial Unicode MS" w:hAnsi="Arial" w:cs="Arial"/>
                <w:strike/>
                <w:kern w:val="2"/>
                <w:sz w:val="20"/>
                <w:vertAlign w:val="superscript"/>
                <w:lang w:val="pl-PL" w:eastAsia="hi-IN" w:bidi="hi-IN"/>
              </w:rPr>
              <w:footnoteReference w:id="45"/>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r>
            <w:r w:rsidRPr="00310208">
              <w:rPr>
                <w:rFonts w:ascii="Arial" w:eastAsia="Arial Unicode MS" w:hAnsi="Arial" w:cs="Arial"/>
                <w:strike/>
                <w:kern w:val="2"/>
                <w:sz w:val="20"/>
                <w:lang w:val="pl-PL" w:eastAsia="hi-IN" w:bidi="hi-IN"/>
              </w:rPr>
              <w:br/>
              <w:t>(adres internetowy, wydający urząd lub organ, dokładne dane referencyjne dokumentacji): [……][……][……]</w:t>
            </w:r>
            <w:r w:rsidRPr="00310208">
              <w:rPr>
                <w:rFonts w:ascii="Arial" w:eastAsia="Arial Unicode MS" w:hAnsi="Arial" w:cs="Arial"/>
                <w:strike/>
                <w:kern w:val="2"/>
                <w:sz w:val="20"/>
                <w:vertAlign w:val="superscript"/>
                <w:lang w:val="pl-PL" w:eastAsia="hi-IN" w:bidi="hi-IN"/>
              </w:rPr>
              <w:footnoteReference w:id="46"/>
            </w:r>
          </w:p>
        </w:tc>
      </w:tr>
    </w:tbl>
    <w:p w14:paraId="3CA49530" w14:textId="77777777" w:rsidR="000C44EA" w:rsidRPr="00310208" w:rsidRDefault="000C44EA" w:rsidP="000C44EA">
      <w:pPr>
        <w:keepNext/>
        <w:widowControl/>
        <w:suppressAutoHyphens w:val="0"/>
        <w:overflowPunct/>
        <w:autoSpaceDE/>
        <w:autoSpaceDN/>
        <w:adjustRightInd/>
        <w:spacing w:before="120" w:after="360"/>
        <w:jc w:val="center"/>
        <w:textAlignment w:val="auto"/>
        <w:rPr>
          <w:rFonts w:ascii="Arial" w:eastAsia="Calibri" w:hAnsi="Arial" w:cs="Arial"/>
          <w:b/>
          <w:kern w:val="0"/>
          <w:sz w:val="20"/>
          <w:lang w:val="pl-PL" w:eastAsia="en-GB"/>
        </w:rPr>
      </w:pPr>
      <w:r w:rsidRPr="00310208">
        <w:rPr>
          <w:rFonts w:ascii="Arial" w:eastAsia="Calibri" w:hAnsi="Arial" w:cs="Arial"/>
          <w:b/>
          <w:kern w:val="0"/>
          <w:sz w:val="20"/>
          <w:lang w:val="pl-PL" w:eastAsia="en-GB"/>
        </w:rPr>
        <w:t>Część VI: Oświadczenia końcowe</w:t>
      </w:r>
    </w:p>
    <w:p w14:paraId="10FC13DA" w14:textId="77777777" w:rsidR="000C44EA" w:rsidRPr="00310208" w:rsidRDefault="000C44EA" w:rsidP="000C44EA">
      <w:pPr>
        <w:overflowPunct/>
        <w:autoSpaceDE/>
        <w:autoSpaceDN/>
        <w:adjustRightInd/>
        <w:jc w:val="both"/>
        <w:textAlignment w:val="auto"/>
        <w:rPr>
          <w:rFonts w:ascii="Arial" w:eastAsia="Arial Unicode MS" w:hAnsi="Arial" w:cs="Arial"/>
          <w:i/>
          <w:kern w:val="2"/>
          <w:sz w:val="18"/>
          <w:szCs w:val="18"/>
          <w:lang w:val="pl-PL" w:eastAsia="hi-IN" w:bidi="hi-IN"/>
        </w:rPr>
      </w:pPr>
      <w:r w:rsidRPr="00310208">
        <w:rPr>
          <w:rFonts w:ascii="Arial" w:eastAsia="Arial Unicode MS" w:hAnsi="Arial" w:cs="Arial"/>
          <w:i/>
          <w:kern w:val="2"/>
          <w:sz w:val="18"/>
          <w:szCs w:val="18"/>
          <w:lang w:val="pl-PL" w:eastAsia="hi-IN" w:bidi="hi-IN"/>
        </w:rPr>
        <w:t>Niżej podpisany(-a)(-i) oficjalnie oświadcza(-ją), że informacje podane powyżej w częściach II–V są dokładne i prawidłowe oraz że zostały przedstawione z pełną świadomością konsekwencji poważnego wprowadzenia w błąd.</w:t>
      </w:r>
    </w:p>
    <w:p w14:paraId="31925BA0" w14:textId="77777777" w:rsidR="000C44EA" w:rsidRPr="00310208" w:rsidRDefault="000C44EA" w:rsidP="000C44EA">
      <w:pPr>
        <w:overflowPunct/>
        <w:autoSpaceDE/>
        <w:autoSpaceDN/>
        <w:adjustRightInd/>
        <w:jc w:val="both"/>
        <w:textAlignment w:val="auto"/>
        <w:rPr>
          <w:rFonts w:ascii="Arial" w:eastAsia="Arial Unicode MS" w:hAnsi="Arial" w:cs="Arial"/>
          <w:i/>
          <w:kern w:val="2"/>
          <w:sz w:val="18"/>
          <w:szCs w:val="18"/>
          <w:lang w:val="pl-PL" w:eastAsia="hi-IN" w:bidi="hi-IN"/>
        </w:rPr>
      </w:pPr>
      <w:r w:rsidRPr="00310208">
        <w:rPr>
          <w:rFonts w:ascii="Arial" w:eastAsia="Arial Unicode MS" w:hAnsi="Arial" w:cs="Arial"/>
          <w:i/>
          <w:kern w:val="2"/>
          <w:sz w:val="18"/>
          <w:szCs w:val="18"/>
          <w:lang w:val="pl-PL" w:eastAsia="hi-IN" w:bidi="hi-IN"/>
        </w:rPr>
        <w:t>Niżej podpisany(-a)(-i) oficjalnie oświadcza(-ją), że jest (są) w stanie, na żądanie i bez zwłoki, przedstawić zaświadczenia i inne rodzaje dowodów w formie dokumentów, z wyjątkiem przypadków, w których:</w:t>
      </w:r>
    </w:p>
    <w:p w14:paraId="56D1E343" w14:textId="77777777" w:rsidR="000C44EA" w:rsidRPr="00310208" w:rsidRDefault="000C44EA" w:rsidP="000C44EA">
      <w:pPr>
        <w:overflowPunct/>
        <w:autoSpaceDE/>
        <w:autoSpaceDN/>
        <w:adjustRightInd/>
        <w:jc w:val="both"/>
        <w:textAlignment w:val="auto"/>
        <w:rPr>
          <w:rFonts w:ascii="Arial" w:eastAsia="Arial Unicode MS" w:hAnsi="Arial" w:cs="Arial"/>
          <w:i/>
          <w:kern w:val="2"/>
          <w:sz w:val="18"/>
          <w:szCs w:val="18"/>
          <w:lang w:val="pl-PL" w:eastAsia="hi-IN" w:bidi="hi-IN"/>
        </w:rPr>
      </w:pPr>
      <w:r w:rsidRPr="00310208">
        <w:rPr>
          <w:rFonts w:ascii="Arial" w:eastAsia="Arial Unicode MS" w:hAnsi="Arial" w:cs="Arial"/>
          <w:i/>
          <w:kern w:val="2"/>
          <w:sz w:val="18"/>
          <w:szCs w:val="18"/>
          <w:lang w:val="pl-PL" w:eastAsia="hi-IN" w:bidi="hi-IN"/>
        </w:rPr>
        <w:t xml:space="preserve">a) instytucja zamawiająca lub podmiot zamawiający ma możliwość uzyskania odpowiednich dokumentów potwierdzających bezpośrednio za pomocą bezpłatnej krajowej bazy danych w dowolnym państwie </w:t>
      </w:r>
      <w:r w:rsidRPr="00310208">
        <w:rPr>
          <w:rFonts w:ascii="Arial" w:eastAsia="Arial Unicode MS" w:hAnsi="Arial" w:cs="Arial"/>
          <w:i/>
          <w:kern w:val="2"/>
          <w:sz w:val="18"/>
          <w:szCs w:val="18"/>
          <w:lang w:val="pl-PL" w:eastAsia="hi-IN" w:bidi="hi-IN"/>
        </w:rPr>
        <w:lastRenderedPageBreak/>
        <w:t>członkowskim</w:t>
      </w:r>
      <w:r w:rsidRPr="00310208">
        <w:rPr>
          <w:rFonts w:ascii="Arial" w:eastAsia="Arial Unicode MS" w:hAnsi="Arial" w:cs="Arial"/>
          <w:kern w:val="2"/>
          <w:sz w:val="18"/>
          <w:szCs w:val="18"/>
          <w:vertAlign w:val="superscript"/>
          <w:lang w:val="pl-PL" w:eastAsia="hi-IN" w:bidi="hi-IN"/>
        </w:rPr>
        <w:footnoteReference w:id="47"/>
      </w:r>
      <w:r w:rsidRPr="00310208">
        <w:rPr>
          <w:rFonts w:ascii="Arial" w:eastAsia="Arial Unicode MS" w:hAnsi="Arial" w:cs="Arial"/>
          <w:i/>
          <w:kern w:val="2"/>
          <w:sz w:val="18"/>
          <w:szCs w:val="18"/>
          <w:lang w:val="pl-PL" w:eastAsia="hi-IN" w:bidi="hi-IN"/>
        </w:rPr>
        <w:t xml:space="preserve">, lub </w:t>
      </w:r>
    </w:p>
    <w:p w14:paraId="4D086EE2" w14:textId="77777777" w:rsidR="000C44EA" w:rsidRPr="00310208" w:rsidRDefault="000C44EA" w:rsidP="000C44EA">
      <w:pPr>
        <w:overflowPunct/>
        <w:autoSpaceDE/>
        <w:autoSpaceDN/>
        <w:adjustRightInd/>
        <w:jc w:val="both"/>
        <w:textAlignment w:val="auto"/>
        <w:rPr>
          <w:rFonts w:ascii="Arial" w:eastAsia="Arial Unicode MS" w:hAnsi="Arial" w:cs="Arial"/>
          <w:i/>
          <w:kern w:val="2"/>
          <w:sz w:val="18"/>
          <w:szCs w:val="18"/>
          <w:lang w:val="pl-PL" w:eastAsia="hi-IN" w:bidi="hi-IN"/>
        </w:rPr>
      </w:pPr>
      <w:r w:rsidRPr="00310208">
        <w:rPr>
          <w:rFonts w:ascii="Arial" w:eastAsia="Arial Unicode MS" w:hAnsi="Arial" w:cs="Arial"/>
          <w:i/>
          <w:kern w:val="2"/>
          <w:sz w:val="18"/>
          <w:szCs w:val="18"/>
          <w:lang w:val="pl-PL" w:eastAsia="hi-IN" w:bidi="hi-IN"/>
        </w:rPr>
        <w:t>b) najpóźniej od dnia 18 kwietnia 2018 r.</w:t>
      </w:r>
      <w:r w:rsidRPr="00310208">
        <w:rPr>
          <w:rFonts w:ascii="Arial" w:eastAsia="Arial Unicode MS" w:hAnsi="Arial" w:cs="Arial"/>
          <w:kern w:val="2"/>
          <w:sz w:val="18"/>
          <w:szCs w:val="18"/>
          <w:vertAlign w:val="superscript"/>
          <w:lang w:val="pl-PL" w:eastAsia="hi-IN" w:bidi="hi-IN"/>
        </w:rPr>
        <w:footnoteReference w:id="48"/>
      </w:r>
      <w:r w:rsidRPr="00310208">
        <w:rPr>
          <w:rFonts w:ascii="Arial" w:eastAsia="Arial Unicode MS" w:hAnsi="Arial" w:cs="Arial"/>
          <w:i/>
          <w:kern w:val="2"/>
          <w:sz w:val="18"/>
          <w:szCs w:val="18"/>
          <w:lang w:val="pl-PL" w:eastAsia="hi-IN" w:bidi="hi-IN"/>
        </w:rPr>
        <w:t>, instytucja zamawiająca lub podmiot zamawiający już posiada odpowiednią dokumentację</w:t>
      </w:r>
      <w:r w:rsidRPr="00310208">
        <w:rPr>
          <w:rFonts w:ascii="Arial" w:eastAsia="Arial Unicode MS" w:hAnsi="Arial" w:cs="Arial"/>
          <w:kern w:val="2"/>
          <w:sz w:val="18"/>
          <w:szCs w:val="18"/>
          <w:lang w:val="pl-PL" w:eastAsia="hi-IN" w:bidi="hi-IN"/>
        </w:rPr>
        <w:t>.</w:t>
      </w:r>
    </w:p>
    <w:p w14:paraId="5792C35E" w14:textId="77777777" w:rsidR="000C44EA" w:rsidRPr="00310208" w:rsidRDefault="000C44EA" w:rsidP="000C44EA">
      <w:pPr>
        <w:overflowPunct/>
        <w:autoSpaceDE/>
        <w:autoSpaceDN/>
        <w:adjustRightInd/>
        <w:jc w:val="both"/>
        <w:textAlignment w:val="auto"/>
        <w:rPr>
          <w:rFonts w:ascii="Arial" w:eastAsia="Arial Unicode MS" w:hAnsi="Arial" w:cs="Arial"/>
          <w:i/>
          <w:vanish/>
          <w:kern w:val="2"/>
          <w:sz w:val="18"/>
          <w:szCs w:val="18"/>
          <w:lang w:val="pl-PL" w:eastAsia="hi-IN" w:bidi="hi-IN"/>
        </w:rPr>
      </w:pPr>
      <w:r w:rsidRPr="00310208">
        <w:rPr>
          <w:rFonts w:ascii="Arial" w:eastAsia="Arial Unicode MS" w:hAnsi="Arial" w:cs="Arial"/>
          <w:i/>
          <w:kern w:val="2"/>
          <w:sz w:val="18"/>
          <w:szCs w:val="18"/>
          <w:lang w:val="pl-PL" w:eastAsia="hi-IN" w:bidi="hi-IN"/>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310208">
        <w:rPr>
          <w:rFonts w:ascii="Arial" w:eastAsia="Arial Unicode MS" w:hAnsi="Arial" w:cs="Arial"/>
          <w:kern w:val="2"/>
          <w:sz w:val="18"/>
          <w:szCs w:val="18"/>
          <w:lang w:val="pl-PL" w:eastAsia="hi-IN" w:bidi="hi-IN"/>
        </w:rPr>
        <w:t xml:space="preserve">[określić postępowanie o udzielenie zamówienia: (skrócony opis, adres publikacyjny w </w:t>
      </w:r>
      <w:r w:rsidRPr="00310208">
        <w:rPr>
          <w:rFonts w:ascii="Arial" w:eastAsia="Arial Unicode MS" w:hAnsi="Arial" w:cs="Arial"/>
          <w:i/>
          <w:kern w:val="2"/>
          <w:sz w:val="18"/>
          <w:szCs w:val="18"/>
          <w:lang w:val="pl-PL" w:eastAsia="hi-IN" w:bidi="hi-IN"/>
        </w:rPr>
        <w:t>Dzienniku Urzędowym Unii Europejskiej</w:t>
      </w:r>
      <w:r w:rsidRPr="00310208">
        <w:rPr>
          <w:rFonts w:ascii="Arial" w:eastAsia="Arial Unicode MS" w:hAnsi="Arial" w:cs="Arial"/>
          <w:kern w:val="2"/>
          <w:sz w:val="18"/>
          <w:szCs w:val="18"/>
          <w:lang w:val="pl-PL" w:eastAsia="hi-IN" w:bidi="hi-IN"/>
        </w:rPr>
        <w:t>, numer referencyjny)].</w:t>
      </w:r>
    </w:p>
    <w:p w14:paraId="345DE33D" w14:textId="77777777" w:rsidR="000C44EA" w:rsidRPr="00310208" w:rsidRDefault="000C44EA" w:rsidP="000C44EA">
      <w:pPr>
        <w:overflowPunct/>
        <w:autoSpaceDE/>
        <w:autoSpaceDN/>
        <w:adjustRightInd/>
        <w:jc w:val="both"/>
        <w:textAlignment w:val="auto"/>
        <w:rPr>
          <w:rFonts w:ascii="Arial" w:eastAsia="Arial Unicode MS" w:hAnsi="Arial" w:cs="Arial"/>
          <w:i/>
          <w:kern w:val="2"/>
          <w:sz w:val="18"/>
          <w:szCs w:val="18"/>
          <w:lang w:val="pl-PL" w:eastAsia="hi-IN" w:bidi="hi-IN"/>
        </w:rPr>
      </w:pPr>
    </w:p>
    <w:p w14:paraId="10E358D4" w14:textId="77777777" w:rsidR="000C44EA" w:rsidRPr="00310208" w:rsidRDefault="000C44EA" w:rsidP="000C44EA">
      <w:pPr>
        <w:overflowPunct/>
        <w:autoSpaceDE/>
        <w:autoSpaceDN/>
        <w:adjustRightInd/>
        <w:jc w:val="both"/>
        <w:textAlignment w:val="auto"/>
        <w:rPr>
          <w:rFonts w:ascii="Arial" w:eastAsia="Arial Unicode MS" w:hAnsi="Arial" w:cs="Arial"/>
          <w:kern w:val="2"/>
          <w:sz w:val="20"/>
          <w:lang w:val="pl-PL" w:eastAsia="hi-IN" w:bidi="hi-IN"/>
        </w:rPr>
      </w:pPr>
    </w:p>
    <w:p w14:paraId="7CD3834C" w14:textId="77777777" w:rsidR="000C44EA" w:rsidRPr="00310208" w:rsidRDefault="000C44EA" w:rsidP="000C44EA">
      <w:pPr>
        <w:overflowPunct/>
        <w:autoSpaceDE/>
        <w:autoSpaceDN/>
        <w:adjustRightInd/>
        <w:jc w:val="both"/>
        <w:textAlignment w:val="auto"/>
        <w:rPr>
          <w:rFonts w:ascii="Arial" w:eastAsia="Arial Unicode MS" w:hAnsi="Arial" w:cs="Arial"/>
          <w:i/>
          <w:kern w:val="2"/>
          <w:sz w:val="18"/>
          <w:szCs w:val="18"/>
          <w:lang w:val="pl-PL" w:eastAsia="hi-IN" w:bidi="hi-IN"/>
        </w:rPr>
      </w:pPr>
      <w:r w:rsidRPr="00310208">
        <w:rPr>
          <w:rFonts w:ascii="Arial" w:eastAsia="Arial Unicode MS" w:hAnsi="Arial" w:cs="Arial"/>
          <w:kern w:val="2"/>
          <w:sz w:val="20"/>
          <w:lang w:val="pl-PL" w:eastAsia="hi-IN" w:bidi="hi-IN"/>
        </w:rPr>
        <w:t>Data, miejscowość oraz – jeżeli jest to wymagane lub konieczne – podpis(-y): [……]</w:t>
      </w:r>
    </w:p>
    <w:p w14:paraId="5960E2FC" w14:textId="77777777" w:rsidR="000C44EA" w:rsidRPr="00310208" w:rsidRDefault="000C44EA" w:rsidP="000C44EA">
      <w:pPr>
        <w:overflowPunct/>
        <w:autoSpaceDE/>
        <w:autoSpaceDN/>
        <w:adjustRightInd/>
        <w:textAlignment w:val="auto"/>
        <w:rPr>
          <w:rFonts w:ascii="Arial" w:eastAsia="Arial Unicode MS" w:hAnsi="Arial" w:cs="Arial"/>
          <w:color w:val="FF0000"/>
          <w:kern w:val="2"/>
          <w:sz w:val="22"/>
          <w:szCs w:val="22"/>
          <w:lang w:val="pl-PL" w:eastAsia="hi-IN" w:bidi="hi-IN"/>
        </w:rPr>
      </w:pPr>
    </w:p>
    <w:p w14:paraId="74F0B86F" w14:textId="77777777" w:rsidR="000C44EA" w:rsidRPr="00310208" w:rsidRDefault="000C44EA" w:rsidP="000C44EA">
      <w:pPr>
        <w:tabs>
          <w:tab w:val="left" w:pos="3225"/>
        </w:tabs>
        <w:overflowPunct/>
        <w:autoSpaceDE/>
        <w:autoSpaceDN/>
        <w:adjustRightInd/>
        <w:jc w:val="both"/>
        <w:textAlignment w:val="auto"/>
        <w:rPr>
          <w:rFonts w:ascii="Arial" w:eastAsia="Arial Unicode MS" w:hAnsi="Arial" w:cs="Arial"/>
          <w:i/>
          <w:color w:val="FF0000"/>
          <w:kern w:val="2"/>
          <w:szCs w:val="24"/>
          <w:lang w:val="pl-PL" w:eastAsia="hi-IN" w:bidi="hi-IN"/>
        </w:rPr>
      </w:pPr>
    </w:p>
    <w:p w14:paraId="3FDA303A" w14:textId="77777777" w:rsidR="003B1184" w:rsidRPr="00310208" w:rsidRDefault="003B1184"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9926B94" w14:textId="77777777" w:rsidR="00D77020" w:rsidRPr="00310208" w:rsidRDefault="00D77020"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0136125E" w14:textId="77777777" w:rsidR="00D77020" w:rsidRPr="00310208" w:rsidRDefault="00D77020"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126B4E88" w14:textId="77777777" w:rsidR="00D77020" w:rsidRPr="00310208" w:rsidRDefault="00D77020"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39B07B98" w14:textId="77777777" w:rsidR="00D77020" w:rsidRPr="00310208" w:rsidRDefault="00D77020"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4282406F" w14:textId="77777777" w:rsidR="00D77020" w:rsidRPr="00310208" w:rsidRDefault="00D77020"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19EECC20" w14:textId="77777777" w:rsidR="00D77020" w:rsidRPr="00310208" w:rsidRDefault="00D77020"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4415B4BE" w14:textId="77777777" w:rsidR="000B6FDF" w:rsidRPr="00310208" w:rsidRDefault="000B6FDF"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0FC3C2C8" w14:textId="77777777" w:rsidR="000B6FDF" w:rsidRPr="00310208" w:rsidRDefault="000B6FDF"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64141964" w14:textId="77777777" w:rsidR="000B6FDF" w:rsidRPr="00310208" w:rsidRDefault="000B6FDF"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21F0E02" w14:textId="77777777" w:rsidR="000B6FDF" w:rsidRPr="00310208" w:rsidRDefault="000B6FDF"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2C694628" w14:textId="77777777" w:rsidR="000B6FDF" w:rsidRPr="00310208" w:rsidRDefault="000B6FDF"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5DB547DE" w14:textId="77777777" w:rsidR="000B6FDF" w:rsidRPr="00310208" w:rsidRDefault="000B6FDF"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0E92F99A" w14:textId="77777777" w:rsidR="000B6FDF" w:rsidRPr="00310208" w:rsidRDefault="000B6FDF"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377E3647" w14:textId="77777777" w:rsidR="000B6FDF" w:rsidRPr="00310208" w:rsidRDefault="000B6FDF"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1EAF4A85" w14:textId="77777777" w:rsidR="00934DD9" w:rsidRPr="00310208" w:rsidRDefault="00934DD9"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45CA8A3C" w14:textId="77777777" w:rsidR="00934DD9" w:rsidRPr="00310208" w:rsidRDefault="00934DD9"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0626094D" w14:textId="77777777" w:rsidR="00934DD9" w:rsidRPr="00310208" w:rsidRDefault="00934DD9"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C3F78DB" w14:textId="77777777" w:rsidR="00934DD9" w:rsidRPr="00310208" w:rsidRDefault="00934DD9"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2A0C5801" w14:textId="77777777" w:rsidR="00934DD9" w:rsidRPr="00310208" w:rsidRDefault="00934DD9"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3698EE50" w14:textId="77777777" w:rsidR="00934DD9" w:rsidRPr="00310208" w:rsidRDefault="00934DD9"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23FB45A3" w14:textId="77777777" w:rsidR="00934DD9" w:rsidRPr="00310208" w:rsidRDefault="00934DD9"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9AB3822" w14:textId="77777777" w:rsidR="00934DD9" w:rsidRPr="00310208" w:rsidRDefault="00934DD9"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389559DA" w14:textId="77777777" w:rsidR="00934DD9" w:rsidRPr="00310208" w:rsidRDefault="00934DD9"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54A4D071" w14:textId="77777777" w:rsidR="00934DD9" w:rsidRPr="00310208" w:rsidRDefault="00934DD9"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51DD6D7F" w14:textId="77777777" w:rsidR="00934DD9" w:rsidRPr="00310208" w:rsidRDefault="00934DD9"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36BE70F0" w14:textId="77777777" w:rsidR="00934DD9" w:rsidRPr="00310208" w:rsidRDefault="00934DD9"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FF51782" w14:textId="77777777" w:rsidR="000B6FDF" w:rsidRPr="00310208" w:rsidRDefault="000B6FDF"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2C1C6E7" w14:textId="77777777" w:rsidR="00D77020" w:rsidRPr="00310208" w:rsidRDefault="00D77020"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577CE459" w14:textId="77777777" w:rsidR="000C44EA" w:rsidRPr="00310208" w:rsidRDefault="000C44EA"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r w:rsidRPr="00310208">
        <w:rPr>
          <w:rFonts w:ascii="Arial" w:hAnsi="Arial" w:cs="Arial"/>
          <w:i/>
          <w:sz w:val="22"/>
          <w:lang w:val="pl-PL"/>
        </w:rPr>
        <w:t>Załącznik nr 4a do SWZ</w:t>
      </w:r>
    </w:p>
    <w:p w14:paraId="3B742A57" w14:textId="7C1CEF01" w:rsidR="00D00F49" w:rsidRPr="00310208" w:rsidRDefault="00D00F49" w:rsidP="000C44EA">
      <w:pPr>
        <w:widowControl/>
        <w:suppressAutoHyphens w:val="0"/>
        <w:overflowPunct/>
        <w:autoSpaceDE/>
        <w:autoSpaceDN/>
        <w:adjustRightInd/>
        <w:spacing w:after="160" w:line="259" w:lineRule="auto"/>
        <w:contextualSpacing/>
        <w:textAlignment w:val="auto"/>
        <w:rPr>
          <w:rFonts w:ascii="Arial" w:hAnsi="Arial" w:cs="Arial"/>
          <w:b/>
          <w:sz w:val="20"/>
        </w:rPr>
      </w:pPr>
    </w:p>
    <w:p w14:paraId="3C3FEB3C" w14:textId="77777777" w:rsidR="001A36C8" w:rsidRPr="00310208" w:rsidRDefault="001A36C8" w:rsidP="001A36C8">
      <w:pPr>
        <w:ind w:left="720"/>
        <w:contextualSpacing/>
        <w:rPr>
          <w:rFonts w:ascii="Arial" w:hAnsi="Arial" w:cs="Arial"/>
          <w:b/>
          <w:sz w:val="20"/>
          <w:u w:val="single"/>
        </w:rPr>
      </w:pPr>
    </w:p>
    <w:p w14:paraId="7B3032BD" w14:textId="77777777" w:rsidR="001A36C8" w:rsidRPr="00310208" w:rsidRDefault="001A36C8" w:rsidP="001A36C8">
      <w:pPr>
        <w:spacing w:line="257" w:lineRule="auto"/>
        <w:ind w:left="5245" w:firstLine="709"/>
        <w:rPr>
          <w:rFonts w:ascii="Arial" w:hAnsi="Arial" w:cs="Arial"/>
          <w:b/>
          <w:sz w:val="20"/>
        </w:rPr>
      </w:pPr>
      <w:r w:rsidRPr="00310208">
        <w:rPr>
          <w:rFonts w:ascii="Arial" w:hAnsi="Arial" w:cs="Arial"/>
          <w:b/>
          <w:sz w:val="20"/>
        </w:rPr>
        <w:t xml:space="preserve">             Zamawiający:</w:t>
      </w:r>
    </w:p>
    <w:p w14:paraId="0317639E" w14:textId="77777777" w:rsidR="001A36C8" w:rsidRPr="00310208" w:rsidRDefault="001A36C8" w:rsidP="001A36C8">
      <w:pPr>
        <w:ind w:left="5954"/>
        <w:rPr>
          <w:rFonts w:ascii="Arial" w:hAnsi="Arial" w:cs="Arial"/>
          <w:sz w:val="20"/>
        </w:rPr>
      </w:pPr>
      <w:r w:rsidRPr="00310208">
        <w:rPr>
          <w:rFonts w:ascii="Arial" w:hAnsi="Arial" w:cs="Arial"/>
          <w:sz w:val="20"/>
        </w:rPr>
        <w:t>……………………………………………………………………………………………………………………</w:t>
      </w:r>
    </w:p>
    <w:p w14:paraId="335547B1" w14:textId="77777777" w:rsidR="001A36C8" w:rsidRPr="00310208" w:rsidRDefault="001A36C8" w:rsidP="001A36C8">
      <w:pPr>
        <w:ind w:left="5954"/>
        <w:jc w:val="center"/>
        <w:rPr>
          <w:rFonts w:ascii="Arial" w:hAnsi="Arial" w:cs="Arial"/>
          <w:i/>
          <w:sz w:val="16"/>
          <w:szCs w:val="16"/>
        </w:rPr>
      </w:pPr>
      <w:r w:rsidRPr="00310208">
        <w:rPr>
          <w:rFonts w:ascii="Arial" w:hAnsi="Arial" w:cs="Arial"/>
          <w:i/>
          <w:sz w:val="16"/>
          <w:szCs w:val="16"/>
        </w:rPr>
        <w:t>(pełna nazwa/firma, adres)</w:t>
      </w:r>
    </w:p>
    <w:p w14:paraId="69AC19FB" w14:textId="77777777" w:rsidR="001A36C8" w:rsidRPr="00310208" w:rsidRDefault="001A36C8" w:rsidP="001A36C8">
      <w:pPr>
        <w:rPr>
          <w:rFonts w:ascii="Arial" w:hAnsi="Arial" w:cs="Arial"/>
          <w:b/>
          <w:sz w:val="20"/>
        </w:rPr>
      </w:pPr>
      <w:r w:rsidRPr="00310208">
        <w:rPr>
          <w:rFonts w:ascii="Arial" w:hAnsi="Arial" w:cs="Arial"/>
          <w:b/>
          <w:sz w:val="20"/>
        </w:rPr>
        <w:t>Wykonawca:</w:t>
      </w:r>
    </w:p>
    <w:p w14:paraId="0A6DAA5F" w14:textId="77777777" w:rsidR="001A36C8" w:rsidRPr="00310208" w:rsidRDefault="001A36C8" w:rsidP="001A36C8">
      <w:pPr>
        <w:ind w:right="5954"/>
        <w:rPr>
          <w:rFonts w:ascii="Arial" w:hAnsi="Arial" w:cs="Arial"/>
          <w:sz w:val="20"/>
        </w:rPr>
      </w:pPr>
      <w:r w:rsidRPr="00310208">
        <w:rPr>
          <w:rFonts w:ascii="Arial" w:hAnsi="Arial" w:cs="Arial"/>
          <w:sz w:val="20"/>
        </w:rPr>
        <w:t>………………………………………………………………………………</w:t>
      </w:r>
    </w:p>
    <w:p w14:paraId="2C2DBF7A" w14:textId="77777777" w:rsidR="001A36C8" w:rsidRPr="00310208" w:rsidRDefault="001A36C8" w:rsidP="001A36C8">
      <w:pPr>
        <w:ind w:right="5953"/>
        <w:rPr>
          <w:rFonts w:ascii="Arial" w:hAnsi="Arial" w:cs="Arial"/>
          <w:i/>
          <w:sz w:val="16"/>
          <w:szCs w:val="16"/>
        </w:rPr>
      </w:pPr>
      <w:r w:rsidRPr="00310208">
        <w:rPr>
          <w:rFonts w:ascii="Arial" w:hAnsi="Arial" w:cs="Arial"/>
          <w:i/>
          <w:sz w:val="16"/>
          <w:szCs w:val="16"/>
        </w:rPr>
        <w:t>(pełna nazwa/firma, adres, w zależności od podmiotu: NIP/PESEL, KRS/CEiDG)</w:t>
      </w:r>
    </w:p>
    <w:p w14:paraId="7217714D" w14:textId="77777777" w:rsidR="001A36C8" w:rsidRPr="00310208" w:rsidRDefault="001A36C8" w:rsidP="001A36C8">
      <w:pPr>
        <w:rPr>
          <w:rFonts w:ascii="Arial" w:hAnsi="Arial" w:cs="Arial"/>
          <w:sz w:val="20"/>
          <w:u w:val="single"/>
        </w:rPr>
      </w:pPr>
      <w:r w:rsidRPr="00310208">
        <w:rPr>
          <w:rFonts w:ascii="Arial" w:hAnsi="Arial" w:cs="Arial"/>
          <w:sz w:val="20"/>
          <w:u w:val="single"/>
        </w:rPr>
        <w:t>reprezentowany przez:</w:t>
      </w:r>
    </w:p>
    <w:p w14:paraId="086289D7" w14:textId="77777777" w:rsidR="001A36C8" w:rsidRPr="00310208" w:rsidRDefault="001A36C8" w:rsidP="001A36C8">
      <w:pPr>
        <w:ind w:right="5954"/>
        <w:rPr>
          <w:rFonts w:ascii="Arial" w:hAnsi="Arial" w:cs="Arial"/>
          <w:sz w:val="20"/>
        </w:rPr>
      </w:pPr>
      <w:r w:rsidRPr="00310208">
        <w:rPr>
          <w:rFonts w:ascii="Arial" w:hAnsi="Arial" w:cs="Arial"/>
          <w:sz w:val="20"/>
        </w:rPr>
        <w:t>………………………………………………………………………………</w:t>
      </w:r>
    </w:p>
    <w:p w14:paraId="474EC21D" w14:textId="77777777" w:rsidR="001A36C8" w:rsidRPr="00310208" w:rsidRDefault="001A36C8" w:rsidP="001A36C8">
      <w:pPr>
        <w:ind w:right="5953"/>
        <w:rPr>
          <w:rFonts w:ascii="Arial" w:hAnsi="Arial" w:cs="Arial"/>
          <w:i/>
          <w:sz w:val="16"/>
          <w:szCs w:val="16"/>
        </w:rPr>
      </w:pPr>
      <w:r w:rsidRPr="00310208">
        <w:rPr>
          <w:rFonts w:ascii="Arial" w:hAnsi="Arial" w:cs="Arial"/>
          <w:i/>
          <w:sz w:val="16"/>
          <w:szCs w:val="16"/>
        </w:rPr>
        <w:t>(imię, nazwisko, stanowisko/podstawa do reprezentacji)</w:t>
      </w:r>
    </w:p>
    <w:p w14:paraId="3379B78A" w14:textId="77777777" w:rsidR="001A36C8" w:rsidRPr="00310208" w:rsidRDefault="001A36C8" w:rsidP="001A36C8">
      <w:pPr>
        <w:rPr>
          <w:rFonts w:ascii="Arial" w:hAnsi="Arial" w:cs="Arial"/>
        </w:rPr>
      </w:pPr>
    </w:p>
    <w:p w14:paraId="5F82FD47" w14:textId="77777777" w:rsidR="001A36C8" w:rsidRPr="00310208" w:rsidRDefault="001A36C8" w:rsidP="001A36C8">
      <w:pPr>
        <w:rPr>
          <w:rFonts w:ascii="Arial" w:hAnsi="Arial" w:cs="Arial"/>
          <w:b/>
          <w:sz w:val="20"/>
        </w:rPr>
      </w:pPr>
    </w:p>
    <w:p w14:paraId="3F3B65F5" w14:textId="77777777" w:rsidR="001A36C8" w:rsidRPr="00310208" w:rsidRDefault="001A36C8" w:rsidP="001A36C8">
      <w:pPr>
        <w:spacing w:after="120" w:line="360" w:lineRule="auto"/>
        <w:jc w:val="center"/>
        <w:rPr>
          <w:rFonts w:ascii="Arial" w:hAnsi="Arial" w:cs="Arial"/>
          <w:b/>
          <w:u w:val="single"/>
        </w:rPr>
      </w:pPr>
      <w:r w:rsidRPr="00310208">
        <w:rPr>
          <w:rFonts w:ascii="Arial" w:hAnsi="Arial" w:cs="Arial"/>
          <w:b/>
          <w:u w:val="single"/>
        </w:rPr>
        <w:t xml:space="preserve">Oświadczenia wykonawcy/wykonawcy wspólnie ubiegającego się o udzielenie zamówienia </w:t>
      </w:r>
    </w:p>
    <w:p w14:paraId="64C347AF" w14:textId="77777777" w:rsidR="001A36C8" w:rsidRPr="00310208" w:rsidRDefault="001A36C8" w:rsidP="001A36C8">
      <w:pPr>
        <w:spacing w:before="120"/>
        <w:jc w:val="center"/>
        <w:rPr>
          <w:rFonts w:ascii="Arial" w:hAnsi="Arial" w:cs="Arial"/>
          <w:b/>
          <w:caps/>
          <w:sz w:val="20"/>
          <w:u w:val="single"/>
        </w:rPr>
      </w:pPr>
      <w:r w:rsidRPr="00310208">
        <w:rPr>
          <w:rFonts w:ascii="Arial" w:hAnsi="Arial" w:cs="Arial"/>
          <w:b/>
          <w:sz w:val="20"/>
          <w:u w:val="single"/>
        </w:rPr>
        <w:t xml:space="preserve">DOTYCZĄCE PRZESŁANEK WYKLUCZENIA Z ART. 5K ROZPORZĄDZENIA 833/2014 ORAZ ART. 7 UST. 1 USTAWY </w:t>
      </w:r>
      <w:r w:rsidRPr="00310208">
        <w:rPr>
          <w:rFonts w:ascii="Arial" w:hAnsi="Arial" w:cs="Arial"/>
          <w:b/>
          <w:caps/>
          <w:sz w:val="20"/>
          <w:u w:val="single"/>
        </w:rPr>
        <w:t>o szczegÓlnych rozwiĄzaniach w zakresie przeciwdziaŁania wspieraniu agresji na UkrainĘ oraz sŁuŻĄCych ochronie bezpieczeŃstwa narodowego</w:t>
      </w:r>
    </w:p>
    <w:p w14:paraId="32A2030E" w14:textId="77777777" w:rsidR="001A36C8" w:rsidRPr="00310208" w:rsidRDefault="001A36C8" w:rsidP="001A36C8">
      <w:pPr>
        <w:spacing w:before="120" w:line="360" w:lineRule="auto"/>
        <w:jc w:val="center"/>
        <w:rPr>
          <w:rFonts w:ascii="Arial" w:hAnsi="Arial" w:cs="Arial"/>
          <w:b/>
          <w:u w:val="single"/>
        </w:rPr>
      </w:pPr>
      <w:r w:rsidRPr="00310208">
        <w:rPr>
          <w:rFonts w:ascii="Arial" w:hAnsi="Arial" w:cs="Arial"/>
          <w:b/>
          <w:sz w:val="21"/>
          <w:szCs w:val="21"/>
        </w:rPr>
        <w:t>składane na podstawie art. 125 ust. 1 ustawy Pzp</w:t>
      </w:r>
    </w:p>
    <w:p w14:paraId="0C5BFAF1" w14:textId="32CA38DC" w:rsidR="001A36C8" w:rsidRPr="00310208" w:rsidRDefault="001A36C8" w:rsidP="001A36C8">
      <w:pPr>
        <w:jc w:val="both"/>
        <w:rPr>
          <w:rFonts w:ascii="Arial" w:hAnsi="Arial" w:cs="Arial"/>
          <w:b/>
        </w:rPr>
      </w:pPr>
      <w:r w:rsidRPr="00310208">
        <w:rPr>
          <w:rFonts w:ascii="Arial" w:hAnsi="Arial" w:cs="Arial"/>
        </w:rPr>
        <w:t>Na potrzeby postępowania o udzielenie zamówienia publicznego :</w:t>
      </w:r>
      <w:r w:rsidRPr="00310208">
        <w:rPr>
          <w:rFonts w:ascii="Arial" w:hAnsi="Arial" w:cs="Arial"/>
          <w:b/>
        </w:rPr>
        <w:t xml:space="preserve"> </w:t>
      </w:r>
      <w:r w:rsidR="00F55E2F" w:rsidRPr="00310208">
        <w:rPr>
          <w:rFonts w:ascii="Arial" w:hAnsi="Arial" w:cs="Arial"/>
          <w:b/>
          <w:kern w:val="0"/>
          <w:sz w:val="22"/>
          <w:szCs w:val="22"/>
          <w:lang w:val="pl-PL" w:eastAsia="ar-SA"/>
        </w:rPr>
        <w:t xml:space="preserve">Dostawa </w:t>
      </w:r>
      <w:r w:rsidR="000079B4" w:rsidRPr="00310208">
        <w:rPr>
          <w:rFonts w:ascii="Arial" w:hAnsi="Arial" w:cs="Arial"/>
          <w:b/>
          <w:kern w:val="0"/>
          <w:sz w:val="22"/>
          <w:szCs w:val="22"/>
          <w:lang w:val="pl-PL" w:eastAsia="ar-SA"/>
        </w:rPr>
        <w:t xml:space="preserve">sprzętu i wyposażenia </w:t>
      </w:r>
      <w:r w:rsidRPr="00310208">
        <w:rPr>
          <w:rFonts w:ascii="Arial" w:hAnsi="Arial" w:cs="Arial"/>
          <w:b/>
          <w:kern w:val="0"/>
          <w:sz w:val="22"/>
          <w:szCs w:val="22"/>
          <w:lang w:val="pl-PL" w:eastAsia="ar-SA"/>
        </w:rPr>
        <w:t>w ramach Krajowego Planu Odbudowy i Zwiększenia Odporności: Inwestycja D1.1.1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w:t>
      </w:r>
      <w:r w:rsidR="00334B64" w:rsidRPr="00310208">
        <w:rPr>
          <w:rFonts w:ascii="Arial" w:hAnsi="Arial" w:cs="Arial"/>
          <w:b/>
          <w:kern w:val="0"/>
          <w:sz w:val="22"/>
          <w:szCs w:val="22"/>
          <w:lang w:val="pl-PL" w:eastAsia="ar-SA"/>
        </w:rPr>
        <w:t>- powtórka – Zp/20/PN/26</w:t>
      </w:r>
      <w:r w:rsidRPr="00310208">
        <w:rPr>
          <w:rFonts w:ascii="Arial" w:hAnsi="Arial" w:cs="Arial"/>
        </w:rPr>
        <w:t>,</w:t>
      </w:r>
      <w:r w:rsidRPr="00310208">
        <w:rPr>
          <w:rFonts w:ascii="Arial" w:hAnsi="Arial" w:cs="Arial"/>
          <w:b/>
        </w:rPr>
        <w:t xml:space="preserve"> </w:t>
      </w:r>
      <w:r w:rsidRPr="00310208">
        <w:rPr>
          <w:rFonts w:ascii="Arial" w:hAnsi="Arial" w:cs="Arial"/>
        </w:rPr>
        <w:t xml:space="preserve">prowadzonego przez </w:t>
      </w:r>
      <w:r w:rsidRPr="00310208">
        <w:rPr>
          <w:rFonts w:ascii="Arial" w:hAnsi="Arial" w:cs="Arial"/>
          <w:b/>
        </w:rPr>
        <w:t>Specjalistyczny Szpital im. dra Alfreda Sokołowskiego w Wałbrzychu</w:t>
      </w:r>
      <w:r w:rsidRPr="00310208">
        <w:rPr>
          <w:rFonts w:ascii="Arial" w:hAnsi="Arial" w:cs="Arial"/>
          <w:i/>
        </w:rPr>
        <w:t xml:space="preserve">, </w:t>
      </w:r>
      <w:r w:rsidRPr="00310208">
        <w:rPr>
          <w:rFonts w:ascii="Arial" w:hAnsi="Arial" w:cs="Arial"/>
        </w:rPr>
        <w:t>oświadczam, co następuje:</w:t>
      </w:r>
    </w:p>
    <w:p w14:paraId="3FB6B4A3" w14:textId="77777777" w:rsidR="001A36C8" w:rsidRPr="00310208" w:rsidRDefault="001A36C8" w:rsidP="001A36C8">
      <w:pPr>
        <w:shd w:val="clear" w:color="auto" w:fill="BFBFBF"/>
        <w:spacing w:before="360" w:line="360" w:lineRule="auto"/>
        <w:rPr>
          <w:rFonts w:ascii="Arial" w:hAnsi="Arial" w:cs="Arial"/>
          <w:b/>
          <w:sz w:val="21"/>
          <w:szCs w:val="21"/>
        </w:rPr>
      </w:pPr>
      <w:r w:rsidRPr="00310208">
        <w:rPr>
          <w:rFonts w:ascii="Arial" w:hAnsi="Arial" w:cs="Arial"/>
          <w:b/>
          <w:sz w:val="21"/>
          <w:szCs w:val="21"/>
        </w:rPr>
        <w:t>OŚWIADCZENIA DOTYCZĄCE WYKONAWCY:</w:t>
      </w:r>
    </w:p>
    <w:p w14:paraId="5F3C96D2" w14:textId="77777777" w:rsidR="001A36C8" w:rsidRPr="00310208" w:rsidRDefault="001A36C8" w:rsidP="00DB2017">
      <w:pPr>
        <w:numPr>
          <w:ilvl w:val="0"/>
          <w:numId w:val="56"/>
        </w:numPr>
        <w:spacing w:before="360" w:line="360" w:lineRule="auto"/>
        <w:contextualSpacing/>
        <w:jc w:val="both"/>
        <w:rPr>
          <w:rFonts w:ascii="Arial" w:hAnsi="Arial" w:cs="Arial"/>
          <w:sz w:val="21"/>
          <w:szCs w:val="21"/>
        </w:rPr>
      </w:pPr>
      <w:r w:rsidRPr="00310208">
        <w:rPr>
          <w:rFonts w:ascii="Arial" w:hAnsi="Arial" w:cs="Arial"/>
          <w:sz w:val="21"/>
          <w:szCs w:val="21"/>
        </w:rPr>
        <w:t xml:space="preserve">Oświadczam, że nie podlegam wykluczeniu z postępowania na podstawie art. 5k rozporządzenia Rady (UE) nr 833/2014 z dnia 31 lipca 2014 r. dotyczącego środków ograniczających w związku z działaniami Rosji destabilizującymi sytuację na Ukrainie (Dz. </w:t>
      </w:r>
      <w:r w:rsidRPr="00310208">
        <w:rPr>
          <w:rFonts w:ascii="Arial" w:hAnsi="Arial" w:cs="Arial"/>
          <w:sz w:val="21"/>
          <w:szCs w:val="21"/>
        </w:rPr>
        <w:lastRenderedPageBreak/>
        <w:t>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rozporządzeniem Rady (UE) 2025/395 z dnia 24 lutego 2025 r. w sprawie zmiany rozporządzenia (UE) nr 833/2014 dotyczącego środków ograniczających w związku z działaniami Rosji destabilizującymi sytuację na Ukrainie (Dz.U. L, 2025/395, 24.2.2025), dalej: rozporządzenie 2025/395 oraz rozporządzeniem Rady (UE) 2025/2033 z dnia 23 października 2025 r. w sprawie zmiany rozporządzenia (UE) nr 833/2014 dotyczącego środków ograniczających w związku z działaniami Rosji destabilizującymi sytuację na Ukrainie (Dz.U. L, 2025/2033, 23.10.2025,), dalej rozporządzenie Rady 2025/2033</w:t>
      </w:r>
      <w:r w:rsidRPr="00310208">
        <w:rPr>
          <w:rFonts w:ascii="Arial" w:hAnsi="Arial" w:cs="Arial"/>
          <w:sz w:val="21"/>
          <w:szCs w:val="21"/>
          <w:vertAlign w:val="superscript"/>
        </w:rPr>
        <w:footnoteReference w:id="49"/>
      </w:r>
      <w:r w:rsidRPr="00310208">
        <w:rPr>
          <w:rFonts w:ascii="Arial" w:hAnsi="Arial" w:cs="Arial"/>
          <w:sz w:val="21"/>
          <w:szCs w:val="21"/>
        </w:rPr>
        <w:t>, tj. że wykonawca nie jest:</w:t>
      </w:r>
    </w:p>
    <w:p w14:paraId="3272ECAD" w14:textId="77777777" w:rsidR="001A36C8" w:rsidRPr="00310208" w:rsidRDefault="001A36C8" w:rsidP="001A36C8">
      <w:pPr>
        <w:tabs>
          <w:tab w:val="left" w:pos="993"/>
        </w:tabs>
        <w:spacing w:before="360" w:line="360" w:lineRule="auto"/>
        <w:ind w:left="720"/>
        <w:contextualSpacing/>
        <w:jc w:val="both"/>
        <w:rPr>
          <w:rFonts w:ascii="Arial" w:hAnsi="Arial" w:cs="Arial"/>
          <w:sz w:val="21"/>
          <w:szCs w:val="21"/>
        </w:rPr>
      </w:pPr>
      <w:r w:rsidRPr="00310208">
        <w:rPr>
          <w:rFonts w:ascii="Arial" w:hAnsi="Arial" w:cs="Arial"/>
          <w:sz w:val="21"/>
          <w:szCs w:val="21"/>
        </w:rPr>
        <w:t>1.</w:t>
      </w:r>
      <w:r w:rsidRPr="00310208">
        <w:rPr>
          <w:rFonts w:ascii="Arial" w:hAnsi="Arial" w:cs="Arial"/>
          <w:sz w:val="21"/>
          <w:szCs w:val="21"/>
        </w:rPr>
        <w:tab/>
        <w:t>obywatelem rosyjskich, osobą fizyczną zamieszkałą w Rosji lub osobą prawną, podmiotem lub organem w z siedzibą w Rosji;</w:t>
      </w:r>
    </w:p>
    <w:p w14:paraId="7DEE8262" w14:textId="77777777" w:rsidR="001A36C8" w:rsidRPr="00310208" w:rsidRDefault="001A36C8" w:rsidP="001A36C8">
      <w:pPr>
        <w:tabs>
          <w:tab w:val="left" w:pos="993"/>
        </w:tabs>
        <w:spacing w:before="360" w:line="360" w:lineRule="auto"/>
        <w:ind w:left="720"/>
        <w:contextualSpacing/>
        <w:jc w:val="both"/>
        <w:rPr>
          <w:rFonts w:ascii="Arial" w:hAnsi="Arial" w:cs="Arial"/>
          <w:sz w:val="21"/>
          <w:szCs w:val="21"/>
        </w:rPr>
      </w:pPr>
      <w:r w:rsidRPr="00310208">
        <w:rPr>
          <w:rFonts w:ascii="Arial" w:hAnsi="Arial" w:cs="Arial"/>
          <w:sz w:val="21"/>
          <w:szCs w:val="21"/>
        </w:rPr>
        <w:t>2.</w:t>
      </w:r>
      <w:r w:rsidRPr="00310208">
        <w:rPr>
          <w:rFonts w:ascii="Arial" w:hAnsi="Arial" w:cs="Arial"/>
          <w:sz w:val="21"/>
          <w:szCs w:val="21"/>
        </w:rPr>
        <w:tab/>
        <w:t>osobą prawną, podmiotem lub organem, do których prawa własności bezpośrednio lub pośrednio w ponad 50 % należą do osoby fizycznej lub prawnej, podmiotu lub organu, o których mowa w pkt.1;</w:t>
      </w:r>
    </w:p>
    <w:p w14:paraId="420CEC20" w14:textId="77777777" w:rsidR="001A36C8" w:rsidRPr="00310208" w:rsidRDefault="001A36C8" w:rsidP="001A36C8">
      <w:pPr>
        <w:tabs>
          <w:tab w:val="left" w:pos="993"/>
        </w:tabs>
        <w:spacing w:before="360" w:line="360" w:lineRule="auto"/>
        <w:ind w:left="720"/>
        <w:contextualSpacing/>
        <w:jc w:val="both"/>
        <w:rPr>
          <w:rFonts w:ascii="Arial" w:hAnsi="Arial" w:cs="Arial"/>
          <w:sz w:val="21"/>
          <w:szCs w:val="21"/>
        </w:rPr>
      </w:pPr>
      <w:r w:rsidRPr="00310208">
        <w:rPr>
          <w:rFonts w:ascii="Arial" w:hAnsi="Arial" w:cs="Arial"/>
          <w:sz w:val="21"/>
          <w:szCs w:val="21"/>
        </w:rPr>
        <w:t>3.</w:t>
      </w:r>
      <w:r w:rsidRPr="00310208">
        <w:rPr>
          <w:rFonts w:ascii="Arial" w:hAnsi="Arial" w:cs="Arial"/>
          <w:sz w:val="21"/>
          <w:szCs w:val="21"/>
        </w:rPr>
        <w:tab/>
        <w:t xml:space="preserve">osobą fizyczną lub prawną, podmiotem lub organem działającym w imieniu lub pod kierunkiem osoby fizycznej lub prawnej, podmiotu lub organu, o których mowa w pkt. 1 i 2 niniejszego ustępu, </w:t>
      </w:r>
    </w:p>
    <w:p w14:paraId="04CB71A7" w14:textId="77777777" w:rsidR="001A36C8" w:rsidRPr="00310208" w:rsidRDefault="001A36C8" w:rsidP="001A36C8">
      <w:pPr>
        <w:spacing w:before="360" w:line="360" w:lineRule="auto"/>
        <w:ind w:left="720"/>
        <w:contextualSpacing/>
        <w:jc w:val="both"/>
        <w:rPr>
          <w:rFonts w:ascii="Arial" w:hAnsi="Arial" w:cs="Arial"/>
          <w:sz w:val="21"/>
          <w:szCs w:val="21"/>
        </w:rPr>
      </w:pPr>
      <w:r w:rsidRPr="00310208">
        <w:rPr>
          <w:rFonts w:ascii="Arial" w:hAnsi="Arial" w:cs="Arial"/>
          <w:sz w:val="21"/>
          <w:szCs w:val="21"/>
        </w:rPr>
        <w:t>oraz że żaden z jego podwykonawców, dostawców lub podmiotów, na których zdolności polega w rozumieniu dyrektyw w sprawie zamówień publicznych, w przypadku gdy przypada na nich ponad 10 % wartości zamówienia, nie należy do żadnej z powyższych kategorii podmiotów.</w:t>
      </w:r>
    </w:p>
    <w:p w14:paraId="0BD3C7F9" w14:textId="77777777" w:rsidR="001A36C8" w:rsidRPr="00310208" w:rsidRDefault="001A36C8" w:rsidP="00DB2017">
      <w:pPr>
        <w:numPr>
          <w:ilvl w:val="0"/>
          <w:numId w:val="56"/>
        </w:numPr>
        <w:spacing w:line="360" w:lineRule="auto"/>
        <w:jc w:val="both"/>
        <w:rPr>
          <w:rFonts w:ascii="Arial" w:hAnsi="Arial" w:cs="Arial"/>
          <w:b/>
          <w:bCs/>
          <w:sz w:val="21"/>
          <w:szCs w:val="21"/>
          <w:lang w:val="en-US"/>
        </w:rPr>
      </w:pPr>
      <w:proofErr w:type="spellStart"/>
      <w:r w:rsidRPr="00310208">
        <w:rPr>
          <w:rFonts w:ascii="Arial" w:hAnsi="Arial" w:cs="Arial"/>
          <w:sz w:val="21"/>
          <w:szCs w:val="21"/>
          <w:lang w:val="en-US"/>
        </w:rPr>
        <w:lastRenderedPageBreak/>
        <w:t>Oświadczam</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że</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nie</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zachodzą</w:t>
      </w:r>
      <w:proofErr w:type="spellEnd"/>
      <w:r w:rsidRPr="00310208">
        <w:rPr>
          <w:rFonts w:ascii="Arial" w:hAnsi="Arial" w:cs="Arial"/>
          <w:sz w:val="21"/>
          <w:szCs w:val="21"/>
          <w:lang w:val="en-US"/>
        </w:rPr>
        <w:t xml:space="preserve"> w </w:t>
      </w:r>
      <w:proofErr w:type="spellStart"/>
      <w:r w:rsidRPr="00310208">
        <w:rPr>
          <w:rFonts w:ascii="Arial" w:hAnsi="Arial" w:cs="Arial"/>
          <w:sz w:val="21"/>
          <w:szCs w:val="21"/>
          <w:lang w:val="en-US"/>
        </w:rPr>
        <w:t>stosunku</w:t>
      </w:r>
      <w:proofErr w:type="spellEnd"/>
      <w:r w:rsidRPr="00310208">
        <w:rPr>
          <w:rFonts w:ascii="Arial" w:hAnsi="Arial" w:cs="Arial"/>
          <w:sz w:val="21"/>
          <w:szCs w:val="21"/>
          <w:lang w:val="en-US"/>
        </w:rPr>
        <w:t xml:space="preserve"> do </w:t>
      </w:r>
      <w:proofErr w:type="spellStart"/>
      <w:r w:rsidRPr="00310208">
        <w:rPr>
          <w:rFonts w:ascii="Arial" w:hAnsi="Arial" w:cs="Arial"/>
          <w:sz w:val="21"/>
          <w:szCs w:val="21"/>
          <w:lang w:val="en-US"/>
        </w:rPr>
        <w:t>mnie</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przesłanki</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wykluczenia</w:t>
      </w:r>
      <w:proofErr w:type="spellEnd"/>
      <w:r w:rsidRPr="00310208">
        <w:rPr>
          <w:rFonts w:ascii="Arial" w:hAnsi="Arial" w:cs="Arial"/>
          <w:sz w:val="21"/>
          <w:szCs w:val="21"/>
          <w:lang w:val="en-US"/>
        </w:rPr>
        <w:t xml:space="preserve"> z </w:t>
      </w:r>
      <w:proofErr w:type="spellStart"/>
      <w:r w:rsidRPr="00310208">
        <w:rPr>
          <w:rFonts w:ascii="Arial" w:hAnsi="Arial" w:cs="Arial"/>
          <w:sz w:val="21"/>
          <w:szCs w:val="21"/>
          <w:lang w:val="en-US"/>
        </w:rPr>
        <w:t>postępowania</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na</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podstawie</w:t>
      </w:r>
      <w:proofErr w:type="spellEnd"/>
      <w:r w:rsidRPr="00310208">
        <w:rPr>
          <w:rFonts w:ascii="Arial" w:hAnsi="Arial" w:cs="Arial"/>
          <w:sz w:val="21"/>
          <w:szCs w:val="21"/>
          <w:lang w:val="en-US"/>
        </w:rPr>
        <w:t xml:space="preserve"> art. 7 </w:t>
      </w:r>
      <w:proofErr w:type="spellStart"/>
      <w:r w:rsidRPr="00310208">
        <w:rPr>
          <w:rFonts w:ascii="Arial" w:hAnsi="Arial" w:cs="Arial"/>
          <w:sz w:val="21"/>
          <w:szCs w:val="21"/>
          <w:lang w:val="en-US"/>
        </w:rPr>
        <w:t>ust</w:t>
      </w:r>
      <w:proofErr w:type="spellEnd"/>
      <w:r w:rsidRPr="00310208">
        <w:rPr>
          <w:rFonts w:ascii="Arial" w:hAnsi="Arial" w:cs="Arial"/>
          <w:sz w:val="21"/>
          <w:szCs w:val="21"/>
          <w:lang w:val="en-US"/>
        </w:rPr>
        <w:t xml:space="preserve">. 1 </w:t>
      </w:r>
      <w:proofErr w:type="spellStart"/>
      <w:r w:rsidRPr="00310208">
        <w:rPr>
          <w:rFonts w:ascii="Arial" w:hAnsi="Arial" w:cs="Arial"/>
          <w:sz w:val="21"/>
          <w:szCs w:val="21"/>
          <w:lang w:val="en-US"/>
        </w:rPr>
        <w:t>ustawy</w:t>
      </w:r>
      <w:proofErr w:type="spellEnd"/>
      <w:r w:rsidRPr="00310208">
        <w:rPr>
          <w:rFonts w:ascii="Arial" w:hAnsi="Arial" w:cs="Arial"/>
          <w:sz w:val="21"/>
          <w:szCs w:val="21"/>
          <w:lang w:val="en-US"/>
        </w:rPr>
        <w:t xml:space="preserve"> z </w:t>
      </w:r>
      <w:proofErr w:type="spellStart"/>
      <w:r w:rsidRPr="00310208">
        <w:rPr>
          <w:rFonts w:ascii="Arial" w:hAnsi="Arial" w:cs="Arial"/>
          <w:sz w:val="21"/>
          <w:szCs w:val="21"/>
          <w:lang w:val="en-US"/>
        </w:rPr>
        <w:t>dnia</w:t>
      </w:r>
      <w:proofErr w:type="spellEnd"/>
      <w:r w:rsidRPr="00310208">
        <w:rPr>
          <w:rFonts w:ascii="Arial" w:hAnsi="Arial" w:cs="Arial"/>
          <w:sz w:val="21"/>
          <w:szCs w:val="21"/>
          <w:lang w:val="en-US"/>
        </w:rPr>
        <w:t xml:space="preserve"> 13 </w:t>
      </w:r>
      <w:proofErr w:type="spellStart"/>
      <w:r w:rsidRPr="00310208">
        <w:rPr>
          <w:rFonts w:ascii="Arial" w:hAnsi="Arial" w:cs="Arial"/>
          <w:sz w:val="21"/>
          <w:szCs w:val="21"/>
          <w:lang w:val="en-US"/>
        </w:rPr>
        <w:t>kwietnia</w:t>
      </w:r>
      <w:proofErr w:type="spellEnd"/>
      <w:r w:rsidRPr="00310208">
        <w:rPr>
          <w:rFonts w:ascii="Arial" w:hAnsi="Arial" w:cs="Arial"/>
          <w:sz w:val="21"/>
          <w:szCs w:val="21"/>
          <w:lang w:val="en-US"/>
        </w:rPr>
        <w:t xml:space="preserve"> 2022 r. o </w:t>
      </w:r>
      <w:proofErr w:type="spellStart"/>
      <w:r w:rsidRPr="00310208">
        <w:rPr>
          <w:rFonts w:ascii="Arial" w:hAnsi="Arial" w:cs="Arial"/>
          <w:sz w:val="21"/>
          <w:szCs w:val="21"/>
          <w:lang w:val="en-US"/>
        </w:rPr>
        <w:t>szczególnych</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rozwiązaniach</w:t>
      </w:r>
      <w:proofErr w:type="spellEnd"/>
      <w:r w:rsidRPr="00310208">
        <w:rPr>
          <w:rFonts w:ascii="Arial" w:hAnsi="Arial" w:cs="Arial"/>
          <w:sz w:val="21"/>
          <w:szCs w:val="21"/>
          <w:lang w:val="en-US"/>
        </w:rPr>
        <w:t xml:space="preserve"> w </w:t>
      </w:r>
      <w:proofErr w:type="spellStart"/>
      <w:r w:rsidRPr="00310208">
        <w:rPr>
          <w:rFonts w:ascii="Arial" w:hAnsi="Arial" w:cs="Arial"/>
          <w:sz w:val="21"/>
          <w:szCs w:val="21"/>
          <w:lang w:val="en-US"/>
        </w:rPr>
        <w:t>zakresie</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przeciwdziałania</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wspieraniu</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agresji</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na</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Ukrainę</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oraz</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służących</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ochronie</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bezpieczeństwa</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narodowego</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Dz.U</w:t>
      </w:r>
      <w:proofErr w:type="spellEnd"/>
      <w:r w:rsidRPr="00310208">
        <w:rPr>
          <w:rFonts w:ascii="Arial" w:hAnsi="Arial" w:cs="Arial"/>
          <w:sz w:val="21"/>
          <w:szCs w:val="21"/>
          <w:lang w:val="en-US"/>
        </w:rPr>
        <w:t xml:space="preserve">. z 2025 r. </w:t>
      </w:r>
      <w:proofErr w:type="spellStart"/>
      <w:r w:rsidRPr="00310208">
        <w:rPr>
          <w:rFonts w:ascii="Arial" w:hAnsi="Arial" w:cs="Arial"/>
          <w:sz w:val="21"/>
          <w:szCs w:val="21"/>
          <w:lang w:val="en-US"/>
        </w:rPr>
        <w:t>poz</w:t>
      </w:r>
      <w:proofErr w:type="spellEnd"/>
      <w:r w:rsidRPr="00310208">
        <w:rPr>
          <w:rFonts w:ascii="Arial" w:hAnsi="Arial" w:cs="Arial"/>
          <w:sz w:val="21"/>
          <w:szCs w:val="21"/>
          <w:lang w:val="en-US"/>
        </w:rPr>
        <w:t xml:space="preserve">. 514 </w:t>
      </w:r>
      <w:proofErr w:type="spellStart"/>
      <w:r w:rsidRPr="00310208">
        <w:rPr>
          <w:rFonts w:ascii="Arial" w:hAnsi="Arial" w:cs="Arial"/>
          <w:sz w:val="21"/>
          <w:szCs w:val="21"/>
          <w:lang w:val="en-US"/>
        </w:rPr>
        <w:t>t.j.</w:t>
      </w:r>
      <w:proofErr w:type="spellEnd"/>
      <w:r w:rsidRPr="00310208">
        <w:rPr>
          <w:rFonts w:ascii="Arial" w:hAnsi="Arial" w:cs="Arial"/>
          <w:sz w:val="21"/>
          <w:szCs w:val="21"/>
          <w:lang w:val="en-US"/>
        </w:rPr>
        <w:t>).</w:t>
      </w:r>
      <w:r w:rsidRPr="00310208">
        <w:rPr>
          <w:rFonts w:ascii="Arial" w:hAnsi="Arial" w:cs="Arial"/>
          <w:sz w:val="21"/>
          <w:szCs w:val="21"/>
          <w:vertAlign w:val="superscript"/>
          <w:lang w:val="en-US"/>
        </w:rPr>
        <w:footnoteReference w:id="50"/>
      </w:r>
    </w:p>
    <w:p w14:paraId="56AB46B1" w14:textId="77777777" w:rsidR="001A36C8" w:rsidRPr="00310208" w:rsidRDefault="001A36C8" w:rsidP="001A36C8">
      <w:pPr>
        <w:contextualSpacing/>
        <w:jc w:val="both"/>
        <w:rPr>
          <w:rFonts w:ascii="Arial" w:hAnsi="Arial" w:cs="Arial"/>
          <w:sz w:val="20"/>
        </w:rPr>
      </w:pPr>
    </w:p>
    <w:p w14:paraId="03C3C6BA" w14:textId="77777777" w:rsidR="001A36C8" w:rsidRPr="00310208" w:rsidRDefault="001A36C8" w:rsidP="001A36C8">
      <w:pPr>
        <w:shd w:val="clear" w:color="auto" w:fill="BFBFBF"/>
        <w:spacing w:before="240" w:after="120" w:line="360" w:lineRule="auto"/>
        <w:jc w:val="both"/>
        <w:rPr>
          <w:rFonts w:ascii="Arial" w:hAnsi="Arial" w:cs="Arial"/>
          <w:sz w:val="21"/>
          <w:szCs w:val="21"/>
        </w:rPr>
      </w:pPr>
      <w:r w:rsidRPr="00310208">
        <w:rPr>
          <w:rFonts w:ascii="Arial" w:hAnsi="Arial" w:cs="Arial"/>
          <w:b/>
          <w:sz w:val="21"/>
          <w:szCs w:val="21"/>
        </w:rPr>
        <w:t>INFORMACJA DOTYCZĄCA POLEGANIA NA ZDOLNOŚCIACH LUB SYTUACJI PODMIOTU UDOSTĘPNIAJĄCEGO ZASOBY W ZAKRESIE ODPOWIADAJĄCYM PONAD 10% WARTOŚCI ZAMÓWIENIA</w:t>
      </w:r>
      <w:r w:rsidRPr="00310208">
        <w:rPr>
          <w:rFonts w:ascii="Arial" w:hAnsi="Arial" w:cs="Arial"/>
          <w:b/>
          <w:bCs/>
          <w:sz w:val="21"/>
          <w:szCs w:val="21"/>
        </w:rPr>
        <w:t>:</w:t>
      </w:r>
    </w:p>
    <w:p w14:paraId="08AB798F" w14:textId="77777777" w:rsidR="001A36C8" w:rsidRPr="00310208" w:rsidRDefault="001A36C8" w:rsidP="001A36C8">
      <w:pPr>
        <w:spacing w:after="120" w:line="360" w:lineRule="auto"/>
        <w:jc w:val="both"/>
        <w:rPr>
          <w:rFonts w:ascii="Arial" w:hAnsi="Arial" w:cs="Arial"/>
          <w:sz w:val="16"/>
          <w:szCs w:val="16"/>
        </w:rPr>
      </w:pPr>
      <w:bookmarkStart w:id="15" w:name="_Hlk99016800"/>
      <w:r w:rsidRPr="00310208">
        <w:rPr>
          <w:rFonts w:ascii="Arial" w:hAnsi="Arial" w:cs="Arial"/>
          <w:sz w:val="16"/>
          <w:szCs w:val="16"/>
        </w:rPr>
        <w:t>[UWAGA</w:t>
      </w:r>
      <w:r w:rsidRPr="00310208">
        <w:rPr>
          <w:rFonts w:ascii="Arial" w:hAnsi="Arial" w:cs="Arial"/>
          <w:i/>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310208">
        <w:rPr>
          <w:rFonts w:ascii="Arial" w:hAnsi="Arial" w:cs="Arial"/>
          <w:sz w:val="16"/>
          <w:szCs w:val="16"/>
        </w:rPr>
        <w:t>]</w:t>
      </w:r>
      <w:bookmarkEnd w:id="15"/>
    </w:p>
    <w:p w14:paraId="356307F7" w14:textId="77777777" w:rsidR="001A36C8" w:rsidRPr="00310208" w:rsidRDefault="001A36C8" w:rsidP="001A36C8">
      <w:pPr>
        <w:spacing w:after="120" w:line="360" w:lineRule="auto"/>
        <w:jc w:val="both"/>
        <w:rPr>
          <w:rFonts w:ascii="Arial" w:hAnsi="Arial" w:cs="Arial"/>
          <w:sz w:val="21"/>
          <w:szCs w:val="21"/>
        </w:rPr>
      </w:pPr>
      <w:r w:rsidRPr="00310208">
        <w:rPr>
          <w:rFonts w:ascii="Arial" w:hAnsi="Arial" w:cs="Arial"/>
          <w:sz w:val="21"/>
          <w:szCs w:val="21"/>
        </w:rPr>
        <w:t>Oświadczam, że w celu wykazania spełniania warunków udziału w postępowaniu, określonych przez Zamawiającego w SWZ</w:t>
      </w:r>
      <w:r w:rsidRPr="00310208">
        <w:rPr>
          <w:rFonts w:ascii="Arial" w:hAnsi="Arial" w:cs="Arial"/>
          <w:i/>
          <w:sz w:val="16"/>
          <w:szCs w:val="16"/>
        </w:rPr>
        <w:t>,</w:t>
      </w:r>
      <w:r w:rsidRPr="00310208">
        <w:rPr>
          <w:rFonts w:ascii="Arial" w:hAnsi="Arial" w:cs="Arial"/>
          <w:sz w:val="21"/>
          <w:szCs w:val="21"/>
        </w:rPr>
        <w:t xml:space="preserve"> polegam na zdolnościach lub sytuacji następującego podmiotu udostępniającego zasoby: </w:t>
      </w:r>
      <w:bookmarkStart w:id="16" w:name="_Hlk99014455"/>
      <w:r w:rsidRPr="00310208">
        <w:rPr>
          <w:rFonts w:ascii="Arial" w:hAnsi="Arial" w:cs="Arial"/>
          <w:sz w:val="21"/>
          <w:szCs w:val="21"/>
        </w:rPr>
        <w:t>………………………………………………………………………...…………………………………….…</w:t>
      </w:r>
      <w:r w:rsidRPr="00310208">
        <w:rPr>
          <w:rFonts w:ascii="Arial" w:hAnsi="Arial" w:cs="Arial"/>
          <w:i/>
          <w:sz w:val="16"/>
          <w:szCs w:val="16"/>
        </w:rPr>
        <w:t xml:space="preserve"> </w:t>
      </w:r>
      <w:bookmarkEnd w:id="16"/>
      <w:r w:rsidRPr="00310208">
        <w:rPr>
          <w:rFonts w:ascii="Arial" w:hAnsi="Arial" w:cs="Arial"/>
          <w:i/>
          <w:sz w:val="16"/>
          <w:szCs w:val="16"/>
        </w:rPr>
        <w:t>(podać pełną nazwę/firmę, adres, a także w zależności od podmiotu: NIP/PESEL, KRS/CEiDG)</w:t>
      </w:r>
      <w:r w:rsidRPr="00310208">
        <w:rPr>
          <w:rFonts w:ascii="Arial" w:hAnsi="Arial" w:cs="Arial"/>
          <w:sz w:val="16"/>
          <w:szCs w:val="16"/>
        </w:rPr>
        <w:t>,</w:t>
      </w:r>
      <w:r w:rsidRPr="00310208">
        <w:rPr>
          <w:rFonts w:ascii="Arial" w:hAnsi="Arial" w:cs="Arial"/>
          <w:sz w:val="21"/>
          <w:szCs w:val="21"/>
        </w:rPr>
        <w:br/>
        <w:t xml:space="preserve">w następującym zakresie: …………………………………………………………………………… </w:t>
      </w:r>
      <w:r w:rsidRPr="00310208">
        <w:rPr>
          <w:rFonts w:ascii="Arial" w:hAnsi="Arial" w:cs="Arial"/>
          <w:i/>
          <w:sz w:val="16"/>
          <w:szCs w:val="16"/>
        </w:rPr>
        <w:t>(określić odpowiedni zakres udostępnianych zasobów dla wskazanego podmiotu)</w:t>
      </w:r>
      <w:r w:rsidRPr="00310208">
        <w:rPr>
          <w:rFonts w:ascii="Arial" w:hAnsi="Arial" w:cs="Arial"/>
          <w:iCs/>
          <w:sz w:val="16"/>
          <w:szCs w:val="16"/>
        </w:rPr>
        <w:t>,</w:t>
      </w:r>
      <w:r w:rsidRPr="00310208">
        <w:rPr>
          <w:rFonts w:ascii="Arial" w:hAnsi="Arial" w:cs="Arial"/>
          <w:i/>
          <w:sz w:val="16"/>
          <w:szCs w:val="16"/>
        </w:rPr>
        <w:br/>
      </w:r>
      <w:r w:rsidRPr="00310208">
        <w:rPr>
          <w:rFonts w:ascii="Arial" w:hAnsi="Arial" w:cs="Arial"/>
          <w:sz w:val="21"/>
          <w:szCs w:val="21"/>
        </w:rPr>
        <w:t xml:space="preserve">co odpowiada ponad 10% wartości przedmiotowego zamówienia. </w:t>
      </w:r>
    </w:p>
    <w:p w14:paraId="33355E3B" w14:textId="77777777" w:rsidR="001A36C8" w:rsidRPr="00310208" w:rsidRDefault="001A36C8" w:rsidP="001A36C8">
      <w:pPr>
        <w:shd w:val="clear" w:color="auto" w:fill="BFBFBF"/>
        <w:spacing w:before="240" w:after="120" w:line="360" w:lineRule="auto"/>
        <w:jc w:val="both"/>
        <w:rPr>
          <w:rFonts w:ascii="Arial" w:hAnsi="Arial" w:cs="Arial"/>
          <w:b/>
          <w:sz w:val="21"/>
          <w:szCs w:val="21"/>
        </w:rPr>
      </w:pPr>
      <w:r w:rsidRPr="00310208">
        <w:rPr>
          <w:rFonts w:ascii="Arial" w:hAnsi="Arial" w:cs="Arial"/>
          <w:b/>
          <w:sz w:val="21"/>
          <w:szCs w:val="21"/>
        </w:rPr>
        <w:t>OŚWIADCZENIE DOTYCZĄCE PODWYKONAWCY, NA KTÓREGO PRZYPADA PONAD 10% WARTOŚCI ZAMÓWIENIA:</w:t>
      </w:r>
    </w:p>
    <w:p w14:paraId="216CCC8F" w14:textId="77777777" w:rsidR="001A36C8" w:rsidRPr="00310208" w:rsidRDefault="001A36C8" w:rsidP="001A36C8">
      <w:pPr>
        <w:spacing w:after="120" w:line="360" w:lineRule="auto"/>
        <w:jc w:val="both"/>
        <w:rPr>
          <w:rFonts w:ascii="Arial" w:hAnsi="Arial" w:cs="Arial"/>
          <w:sz w:val="20"/>
        </w:rPr>
      </w:pPr>
      <w:r w:rsidRPr="00310208">
        <w:rPr>
          <w:rFonts w:ascii="Arial" w:hAnsi="Arial" w:cs="Arial"/>
          <w:sz w:val="16"/>
          <w:szCs w:val="16"/>
        </w:rPr>
        <w:t>[UWAGA</w:t>
      </w:r>
      <w:r w:rsidRPr="00310208">
        <w:rPr>
          <w:rFonts w:ascii="Arial" w:hAnsi="Arial" w:cs="Arial"/>
          <w:i/>
          <w:sz w:val="16"/>
          <w:szCs w:val="16"/>
        </w:rPr>
        <w:t xml:space="preserve">: wypełnić tylko w przypadku podwykonawcy (niebędącego podmiotem udostępniającym zasoby), na którego przypada </w:t>
      </w:r>
      <w:r w:rsidRPr="00310208">
        <w:rPr>
          <w:rFonts w:ascii="Arial" w:hAnsi="Arial" w:cs="Arial"/>
          <w:i/>
          <w:sz w:val="16"/>
          <w:szCs w:val="16"/>
        </w:rPr>
        <w:lastRenderedPageBreak/>
        <w:t>ponad 10% wartości zamówienia. W przypadku więcej niż jednego podwykonawcy, na którego zdolnościach lub sytuacji wykonawca nie polega, a na którego przypada ponad 10% wartości zamówienia, należy zastosować tyle razy, ile jest to konieczne.</w:t>
      </w:r>
      <w:r w:rsidRPr="00310208">
        <w:rPr>
          <w:rFonts w:ascii="Arial" w:hAnsi="Arial" w:cs="Arial"/>
          <w:sz w:val="16"/>
          <w:szCs w:val="16"/>
        </w:rPr>
        <w:t>]</w:t>
      </w:r>
    </w:p>
    <w:p w14:paraId="65F05C98" w14:textId="77777777" w:rsidR="001A36C8" w:rsidRPr="00310208" w:rsidRDefault="001A36C8" w:rsidP="001A36C8">
      <w:pPr>
        <w:spacing w:line="360" w:lineRule="auto"/>
        <w:jc w:val="both"/>
        <w:rPr>
          <w:rFonts w:ascii="Arial" w:hAnsi="Arial" w:cs="Arial"/>
          <w:sz w:val="21"/>
          <w:szCs w:val="21"/>
        </w:rPr>
      </w:pPr>
      <w:r w:rsidRPr="00310208">
        <w:rPr>
          <w:rFonts w:ascii="Arial" w:hAnsi="Arial" w:cs="Arial"/>
          <w:sz w:val="21"/>
          <w:szCs w:val="21"/>
        </w:rPr>
        <w:t>Oświadczam, że w stosunku do następującego podmiotu, będącego podwykonawcą, na którego przypada ponad 10% wartości zamówienia:</w:t>
      </w:r>
    </w:p>
    <w:p w14:paraId="511D1A78" w14:textId="77777777" w:rsidR="001A36C8" w:rsidRPr="00310208" w:rsidRDefault="001A36C8" w:rsidP="001A36C8">
      <w:pPr>
        <w:spacing w:line="360" w:lineRule="auto"/>
        <w:jc w:val="both"/>
        <w:rPr>
          <w:rFonts w:ascii="Arial" w:hAnsi="Arial" w:cs="Arial"/>
          <w:sz w:val="21"/>
          <w:szCs w:val="21"/>
        </w:rPr>
      </w:pPr>
      <w:r w:rsidRPr="00310208">
        <w:rPr>
          <w:rFonts w:ascii="Arial" w:hAnsi="Arial" w:cs="Arial"/>
          <w:sz w:val="21"/>
          <w:szCs w:val="21"/>
        </w:rPr>
        <w:t>……………………………………………………………………………………………….………..….……</w:t>
      </w:r>
      <w:r w:rsidRPr="00310208">
        <w:rPr>
          <w:rFonts w:ascii="Arial" w:hAnsi="Arial" w:cs="Arial"/>
          <w:sz w:val="20"/>
        </w:rPr>
        <w:t xml:space="preserve"> </w:t>
      </w:r>
      <w:r w:rsidRPr="00310208">
        <w:rPr>
          <w:rFonts w:ascii="Arial" w:hAnsi="Arial" w:cs="Arial"/>
          <w:i/>
          <w:sz w:val="16"/>
          <w:szCs w:val="16"/>
        </w:rPr>
        <w:t>(podać pełną nazwę/firmę, adres, a także w zależności od podmiotu: NIP/PESEL, KRS/CEiDG)</w:t>
      </w:r>
      <w:r w:rsidRPr="00310208">
        <w:rPr>
          <w:rFonts w:ascii="Arial" w:hAnsi="Arial" w:cs="Arial"/>
          <w:sz w:val="16"/>
          <w:szCs w:val="16"/>
        </w:rPr>
        <w:t>,</w:t>
      </w:r>
      <w:r w:rsidRPr="00310208">
        <w:rPr>
          <w:rFonts w:ascii="Arial" w:hAnsi="Arial" w:cs="Arial"/>
          <w:sz w:val="16"/>
          <w:szCs w:val="16"/>
        </w:rPr>
        <w:br/>
      </w:r>
      <w:r w:rsidRPr="00310208">
        <w:rPr>
          <w:rFonts w:ascii="Arial" w:hAnsi="Arial" w:cs="Arial"/>
          <w:sz w:val="21"/>
          <w:szCs w:val="21"/>
        </w:rPr>
        <w:t>nie</w:t>
      </w:r>
      <w:r w:rsidRPr="00310208">
        <w:rPr>
          <w:rFonts w:ascii="Arial" w:hAnsi="Arial" w:cs="Arial"/>
          <w:sz w:val="16"/>
          <w:szCs w:val="16"/>
        </w:rPr>
        <w:t xml:space="preserve"> </w:t>
      </w:r>
      <w:r w:rsidRPr="00310208">
        <w:rPr>
          <w:rFonts w:ascii="Arial" w:hAnsi="Arial" w:cs="Arial"/>
          <w:sz w:val="21"/>
          <w:szCs w:val="21"/>
        </w:rPr>
        <w:t>zachodzą podstawy wykluczenia z postępowania o udzielenie zamówienia przewidziane w  art.  5k rozporządzenia 833/2014 w brzmieniu nadanym rozporządzeniem 2022/576, rozporządzeniem 2025/395, rozporządzeniem 2025/2033.</w:t>
      </w:r>
    </w:p>
    <w:p w14:paraId="648D52F8" w14:textId="77777777" w:rsidR="001A36C8" w:rsidRPr="00310208" w:rsidRDefault="001A36C8" w:rsidP="001A36C8">
      <w:pPr>
        <w:shd w:val="clear" w:color="auto" w:fill="BFBFBF"/>
        <w:spacing w:before="240" w:after="120" w:line="360" w:lineRule="auto"/>
        <w:jc w:val="both"/>
        <w:rPr>
          <w:rFonts w:ascii="Arial" w:hAnsi="Arial" w:cs="Arial"/>
          <w:b/>
          <w:sz w:val="21"/>
          <w:szCs w:val="21"/>
        </w:rPr>
      </w:pPr>
      <w:r w:rsidRPr="00310208">
        <w:rPr>
          <w:rFonts w:ascii="Arial" w:hAnsi="Arial" w:cs="Arial"/>
          <w:b/>
          <w:sz w:val="21"/>
          <w:szCs w:val="21"/>
        </w:rPr>
        <w:t>OŚWIADCZENIE DOTYCZĄCE DOSTAWCY, NA KTÓREGO PRZYPADA PONAD 10% WARTOŚCI ZAMÓWIENIA:</w:t>
      </w:r>
    </w:p>
    <w:p w14:paraId="1CB4EB15" w14:textId="77777777" w:rsidR="001A36C8" w:rsidRPr="00310208" w:rsidRDefault="001A36C8" w:rsidP="001A36C8">
      <w:pPr>
        <w:spacing w:after="120" w:line="360" w:lineRule="auto"/>
        <w:jc w:val="both"/>
        <w:rPr>
          <w:rFonts w:ascii="Arial" w:hAnsi="Arial" w:cs="Arial"/>
          <w:sz w:val="20"/>
        </w:rPr>
      </w:pPr>
      <w:r w:rsidRPr="00310208">
        <w:rPr>
          <w:rFonts w:ascii="Arial" w:hAnsi="Arial" w:cs="Arial"/>
          <w:sz w:val="16"/>
          <w:szCs w:val="16"/>
        </w:rPr>
        <w:t>[UWAGA</w:t>
      </w:r>
      <w:r w:rsidRPr="00310208">
        <w:rPr>
          <w:rFonts w:ascii="Arial" w:hAnsi="Arial" w:cs="Arial"/>
          <w:i/>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310208">
        <w:rPr>
          <w:rFonts w:ascii="Arial" w:hAnsi="Arial" w:cs="Arial"/>
          <w:sz w:val="16"/>
          <w:szCs w:val="16"/>
        </w:rPr>
        <w:t>]</w:t>
      </w:r>
    </w:p>
    <w:p w14:paraId="63AB4930" w14:textId="77777777" w:rsidR="001A36C8" w:rsidRPr="00310208" w:rsidRDefault="001A36C8" w:rsidP="001A36C8">
      <w:pPr>
        <w:spacing w:line="360" w:lineRule="auto"/>
        <w:jc w:val="both"/>
        <w:rPr>
          <w:rFonts w:ascii="Arial" w:hAnsi="Arial" w:cs="Arial"/>
          <w:sz w:val="21"/>
          <w:szCs w:val="21"/>
        </w:rPr>
      </w:pPr>
      <w:r w:rsidRPr="00310208">
        <w:rPr>
          <w:rFonts w:ascii="Arial" w:hAnsi="Arial" w:cs="Arial"/>
          <w:sz w:val="21"/>
          <w:szCs w:val="21"/>
        </w:rPr>
        <w:t>Oświadczam, że w stosunku do następującego podmiotu, będącego dostawcą, na którego przypada ponad 10% wartości zamówienia: ……………………………………………………………………………………………….………..….……</w:t>
      </w:r>
      <w:r w:rsidRPr="00310208">
        <w:rPr>
          <w:rFonts w:ascii="Arial" w:hAnsi="Arial" w:cs="Arial"/>
          <w:sz w:val="20"/>
        </w:rPr>
        <w:t xml:space="preserve"> </w:t>
      </w:r>
      <w:r w:rsidRPr="00310208">
        <w:rPr>
          <w:rFonts w:ascii="Arial" w:hAnsi="Arial" w:cs="Arial"/>
          <w:i/>
          <w:sz w:val="16"/>
          <w:szCs w:val="16"/>
        </w:rPr>
        <w:t>(podać pełną nazwę/firmę, adres, a także w zależności od podmiotu: NIP/PESEL, KRS/CEiDG)</w:t>
      </w:r>
      <w:r w:rsidRPr="00310208">
        <w:rPr>
          <w:rFonts w:ascii="Arial" w:hAnsi="Arial" w:cs="Arial"/>
          <w:sz w:val="16"/>
          <w:szCs w:val="16"/>
        </w:rPr>
        <w:t>,</w:t>
      </w:r>
      <w:r w:rsidRPr="00310208">
        <w:rPr>
          <w:rFonts w:ascii="Arial" w:hAnsi="Arial" w:cs="Arial"/>
          <w:sz w:val="16"/>
          <w:szCs w:val="16"/>
        </w:rPr>
        <w:br/>
      </w:r>
      <w:r w:rsidRPr="00310208">
        <w:rPr>
          <w:rFonts w:ascii="Arial" w:hAnsi="Arial" w:cs="Arial"/>
          <w:sz w:val="21"/>
          <w:szCs w:val="21"/>
        </w:rPr>
        <w:t>nie</w:t>
      </w:r>
      <w:r w:rsidRPr="00310208">
        <w:rPr>
          <w:rFonts w:ascii="Arial" w:hAnsi="Arial" w:cs="Arial"/>
          <w:sz w:val="16"/>
          <w:szCs w:val="16"/>
        </w:rPr>
        <w:t xml:space="preserve"> </w:t>
      </w:r>
      <w:r w:rsidRPr="00310208">
        <w:rPr>
          <w:rFonts w:ascii="Arial" w:hAnsi="Arial" w:cs="Arial"/>
          <w:sz w:val="21"/>
          <w:szCs w:val="21"/>
        </w:rPr>
        <w:t>zachodzą podstawy wykluczenia z postępowania o udzielenie zamówienia przewidziane w  art.  5k rozporządzenia 833/2014 w brzmieniu nadanym rozporządzeniem 2022/576, rozporządzeniem 2025/395, rozporządzeniem 2025/2033.</w:t>
      </w:r>
    </w:p>
    <w:p w14:paraId="3D2397FF" w14:textId="77777777" w:rsidR="001A36C8" w:rsidRPr="00310208" w:rsidRDefault="001A36C8" w:rsidP="001A36C8">
      <w:pPr>
        <w:spacing w:line="360" w:lineRule="auto"/>
        <w:ind w:left="5664" w:firstLine="708"/>
        <w:jc w:val="both"/>
        <w:rPr>
          <w:rFonts w:ascii="Arial" w:hAnsi="Arial" w:cs="Arial"/>
          <w:i/>
          <w:sz w:val="16"/>
          <w:szCs w:val="16"/>
        </w:rPr>
      </w:pPr>
    </w:p>
    <w:p w14:paraId="198AD826" w14:textId="77777777" w:rsidR="001A36C8" w:rsidRPr="00310208" w:rsidRDefault="001A36C8" w:rsidP="001A36C8">
      <w:pPr>
        <w:shd w:val="clear" w:color="auto" w:fill="BFBFBF"/>
        <w:spacing w:before="240" w:line="360" w:lineRule="auto"/>
        <w:jc w:val="both"/>
        <w:rPr>
          <w:rFonts w:ascii="Arial" w:hAnsi="Arial" w:cs="Arial"/>
          <w:b/>
          <w:sz w:val="21"/>
          <w:szCs w:val="21"/>
        </w:rPr>
      </w:pPr>
      <w:r w:rsidRPr="00310208">
        <w:rPr>
          <w:rFonts w:ascii="Arial" w:hAnsi="Arial" w:cs="Arial"/>
          <w:b/>
          <w:sz w:val="21"/>
          <w:szCs w:val="21"/>
        </w:rPr>
        <w:t>OŚWIADCZENIE DOTYCZĄCE PODANYCH INFORMACJI:</w:t>
      </w:r>
    </w:p>
    <w:p w14:paraId="7E92DA5B" w14:textId="77777777" w:rsidR="001A36C8" w:rsidRPr="00310208" w:rsidRDefault="001A36C8" w:rsidP="001A36C8">
      <w:pPr>
        <w:spacing w:line="360" w:lineRule="auto"/>
        <w:jc w:val="both"/>
        <w:rPr>
          <w:rFonts w:ascii="Arial" w:hAnsi="Arial" w:cs="Arial"/>
          <w:b/>
        </w:rPr>
      </w:pPr>
    </w:p>
    <w:p w14:paraId="62CFC9DF" w14:textId="77777777" w:rsidR="001A36C8" w:rsidRPr="00310208" w:rsidRDefault="001A36C8" w:rsidP="001A36C8">
      <w:pPr>
        <w:spacing w:line="360" w:lineRule="auto"/>
        <w:jc w:val="both"/>
        <w:rPr>
          <w:rFonts w:ascii="Arial" w:hAnsi="Arial" w:cs="Arial"/>
          <w:sz w:val="21"/>
          <w:szCs w:val="21"/>
        </w:rPr>
      </w:pPr>
      <w:r w:rsidRPr="00310208">
        <w:rPr>
          <w:rFonts w:ascii="Arial" w:hAnsi="Arial" w:cs="Arial"/>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588050BE" w14:textId="77777777" w:rsidR="001A36C8" w:rsidRPr="00310208" w:rsidRDefault="001A36C8" w:rsidP="001A36C8">
      <w:pPr>
        <w:spacing w:line="360" w:lineRule="auto"/>
        <w:jc w:val="right"/>
        <w:rPr>
          <w:rFonts w:ascii="Arial" w:hAnsi="Arial" w:cs="Arial"/>
          <w:sz w:val="21"/>
          <w:szCs w:val="21"/>
        </w:rPr>
      </w:pP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t xml:space="preserve">                        …………………………………….</w:t>
      </w:r>
    </w:p>
    <w:p w14:paraId="4DA675F8" w14:textId="77777777" w:rsidR="001A36C8" w:rsidRPr="00310208" w:rsidRDefault="001A36C8" w:rsidP="001A36C8">
      <w:pPr>
        <w:spacing w:line="360" w:lineRule="auto"/>
        <w:jc w:val="right"/>
        <w:rPr>
          <w:rFonts w:ascii="Arial" w:hAnsi="Arial" w:cs="Arial"/>
          <w:i/>
          <w:sz w:val="16"/>
          <w:szCs w:val="16"/>
        </w:rPr>
      </w:pP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i/>
          <w:sz w:val="21"/>
          <w:szCs w:val="21"/>
        </w:rPr>
        <w:tab/>
      </w:r>
      <w:r w:rsidRPr="00310208">
        <w:rPr>
          <w:rFonts w:ascii="Arial" w:hAnsi="Arial" w:cs="Arial"/>
          <w:i/>
          <w:sz w:val="16"/>
          <w:szCs w:val="16"/>
        </w:rPr>
        <w:t xml:space="preserve">Data; </w:t>
      </w:r>
      <w:bookmarkStart w:id="17" w:name="_Hlk102639179"/>
      <w:r w:rsidRPr="00310208">
        <w:rPr>
          <w:rFonts w:ascii="Arial" w:hAnsi="Arial" w:cs="Arial"/>
          <w:i/>
          <w:sz w:val="16"/>
          <w:szCs w:val="16"/>
        </w:rPr>
        <w:t xml:space="preserve">kwalifikowany podpis elektroniczny </w:t>
      </w:r>
      <w:bookmarkEnd w:id="17"/>
    </w:p>
    <w:p w14:paraId="0EF87DF7" w14:textId="77777777" w:rsidR="00D77020" w:rsidRPr="00310208" w:rsidRDefault="00D77020" w:rsidP="000C44EA">
      <w:pPr>
        <w:widowControl/>
        <w:suppressAutoHyphens w:val="0"/>
        <w:overflowPunct/>
        <w:autoSpaceDE/>
        <w:autoSpaceDN/>
        <w:adjustRightInd/>
        <w:spacing w:after="160" w:line="259" w:lineRule="auto"/>
        <w:contextualSpacing/>
        <w:textAlignment w:val="auto"/>
        <w:rPr>
          <w:rFonts w:ascii="Arial" w:hAnsi="Arial" w:cs="Arial"/>
          <w:b/>
          <w:sz w:val="20"/>
        </w:rPr>
      </w:pPr>
    </w:p>
    <w:p w14:paraId="6E052274" w14:textId="77777777" w:rsidR="00D77020" w:rsidRPr="00310208" w:rsidRDefault="00D77020" w:rsidP="000C44EA">
      <w:pPr>
        <w:widowControl/>
        <w:suppressAutoHyphens w:val="0"/>
        <w:overflowPunct/>
        <w:autoSpaceDE/>
        <w:autoSpaceDN/>
        <w:adjustRightInd/>
        <w:spacing w:after="160" w:line="259" w:lineRule="auto"/>
        <w:contextualSpacing/>
        <w:textAlignment w:val="auto"/>
        <w:rPr>
          <w:rFonts w:ascii="Arial" w:hAnsi="Arial" w:cs="Arial"/>
          <w:b/>
          <w:sz w:val="20"/>
        </w:rPr>
      </w:pPr>
    </w:p>
    <w:p w14:paraId="56079F0C" w14:textId="77777777" w:rsidR="00D77020" w:rsidRPr="00310208" w:rsidRDefault="00D77020" w:rsidP="000C44EA">
      <w:pPr>
        <w:widowControl/>
        <w:suppressAutoHyphens w:val="0"/>
        <w:overflowPunct/>
        <w:autoSpaceDE/>
        <w:autoSpaceDN/>
        <w:adjustRightInd/>
        <w:spacing w:after="160" w:line="259" w:lineRule="auto"/>
        <w:contextualSpacing/>
        <w:textAlignment w:val="auto"/>
        <w:rPr>
          <w:rFonts w:ascii="Arial" w:hAnsi="Arial" w:cs="Arial"/>
          <w:b/>
          <w:sz w:val="20"/>
        </w:rPr>
      </w:pPr>
    </w:p>
    <w:p w14:paraId="47C4AB0D" w14:textId="77777777" w:rsidR="00152FCE" w:rsidRDefault="00152FCE" w:rsidP="000C44EA">
      <w:pPr>
        <w:widowControl/>
        <w:suppressAutoHyphens w:val="0"/>
        <w:overflowPunct/>
        <w:autoSpaceDE/>
        <w:autoSpaceDN/>
        <w:adjustRightInd/>
        <w:spacing w:after="160" w:line="259" w:lineRule="auto"/>
        <w:contextualSpacing/>
        <w:textAlignment w:val="auto"/>
        <w:rPr>
          <w:rFonts w:ascii="Arial" w:hAnsi="Arial" w:cs="Arial"/>
          <w:b/>
          <w:sz w:val="20"/>
        </w:rPr>
      </w:pPr>
    </w:p>
    <w:p w14:paraId="34445C42" w14:textId="4EDBC044" w:rsidR="000C44EA" w:rsidRPr="00310208" w:rsidRDefault="000C44EA" w:rsidP="000C44EA">
      <w:pPr>
        <w:widowControl/>
        <w:suppressAutoHyphens w:val="0"/>
        <w:overflowPunct/>
        <w:autoSpaceDE/>
        <w:autoSpaceDN/>
        <w:adjustRightInd/>
        <w:spacing w:after="160" w:line="259" w:lineRule="auto"/>
        <w:contextualSpacing/>
        <w:textAlignment w:val="auto"/>
        <w:rPr>
          <w:rFonts w:ascii="Arial" w:hAnsi="Arial" w:cs="Arial"/>
          <w:i/>
          <w:sz w:val="20"/>
          <w:lang w:val="pl-PL"/>
        </w:rPr>
      </w:pPr>
      <w:r w:rsidRPr="00310208">
        <w:rPr>
          <w:rFonts w:ascii="Arial" w:hAnsi="Arial" w:cs="Arial"/>
          <w:i/>
          <w:sz w:val="20"/>
          <w:lang w:val="pl-PL"/>
        </w:rPr>
        <w:lastRenderedPageBreak/>
        <w:t>Załącznik nr 4b do SWZ</w:t>
      </w:r>
    </w:p>
    <w:p w14:paraId="0E6B6AC2" w14:textId="77777777" w:rsidR="001A36C8" w:rsidRPr="00310208" w:rsidRDefault="000C44EA" w:rsidP="00D77020">
      <w:pPr>
        <w:widowControl/>
        <w:suppressAutoHyphens w:val="0"/>
        <w:overflowPunct/>
        <w:autoSpaceDE/>
        <w:autoSpaceDN/>
        <w:adjustRightInd/>
        <w:spacing w:after="160" w:line="259" w:lineRule="auto"/>
        <w:contextualSpacing/>
        <w:textAlignment w:val="auto"/>
        <w:rPr>
          <w:rFonts w:ascii="Arial" w:hAnsi="Arial" w:cs="Arial"/>
          <w:b/>
          <w:sz w:val="20"/>
        </w:rPr>
      </w:pPr>
      <w:r w:rsidRPr="00310208">
        <w:rPr>
          <w:rFonts w:ascii="Arial" w:hAnsi="Arial" w:cs="Arial"/>
          <w:i/>
          <w:sz w:val="20"/>
          <w:lang w:val="pl-PL"/>
        </w:rPr>
        <w:t xml:space="preserve">    ( jeżeli dotyczy )</w:t>
      </w:r>
      <w:r w:rsidRPr="00310208">
        <w:rPr>
          <w:rFonts w:ascii="Arial" w:hAnsi="Arial" w:cs="Arial"/>
          <w:b/>
          <w:sz w:val="20"/>
        </w:rPr>
        <w:t xml:space="preserve">               </w:t>
      </w:r>
      <w:r w:rsidR="00490D1B" w:rsidRPr="00310208">
        <w:rPr>
          <w:rFonts w:ascii="Arial" w:hAnsi="Arial" w:cs="Arial"/>
          <w:b/>
          <w:sz w:val="20"/>
        </w:rPr>
        <w:t xml:space="preserve">         </w:t>
      </w:r>
    </w:p>
    <w:p w14:paraId="7E4C3DB4" w14:textId="77777777" w:rsidR="001A36C8" w:rsidRPr="00310208" w:rsidRDefault="00490D1B" w:rsidP="001A36C8">
      <w:pPr>
        <w:spacing w:before="480" w:line="257" w:lineRule="auto"/>
        <w:ind w:left="5245" w:firstLine="709"/>
        <w:rPr>
          <w:rFonts w:ascii="Arial" w:hAnsi="Arial" w:cs="Arial"/>
          <w:b/>
          <w:sz w:val="20"/>
        </w:rPr>
      </w:pPr>
      <w:r w:rsidRPr="00310208">
        <w:rPr>
          <w:rFonts w:ascii="Arial" w:hAnsi="Arial" w:cs="Arial"/>
          <w:b/>
          <w:sz w:val="20"/>
        </w:rPr>
        <w:t xml:space="preserve">                                </w:t>
      </w:r>
      <w:r w:rsidR="001A36C8" w:rsidRPr="00310208">
        <w:rPr>
          <w:rFonts w:ascii="Arial" w:hAnsi="Arial" w:cs="Arial"/>
          <w:b/>
          <w:sz w:val="20"/>
        </w:rPr>
        <w:t xml:space="preserve">               Zamawiający:</w:t>
      </w:r>
    </w:p>
    <w:p w14:paraId="4DE820CB" w14:textId="77777777" w:rsidR="001A36C8" w:rsidRPr="00310208" w:rsidRDefault="001A36C8" w:rsidP="001A36C8">
      <w:pPr>
        <w:spacing w:line="480" w:lineRule="auto"/>
        <w:ind w:left="5954"/>
        <w:rPr>
          <w:rFonts w:ascii="Arial" w:hAnsi="Arial" w:cs="Arial"/>
          <w:sz w:val="20"/>
        </w:rPr>
      </w:pPr>
      <w:r w:rsidRPr="00310208">
        <w:rPr>
          <w:rFonts w:ascii="Arial" w:hAnsi="Arial" w:cs="Arial"/>
          <w:sz w:val="20"/>
        </w:rPr>
        <w:t>………………………………………………………………………………</w:t>
      </w:r>
    </w:p>
    <w:p w14:paraId="5D3EF611" w14:textId="77777777" w:rsidR="001A36C8" w:rsidRPr="00310208" w:rsidRDefault="001A36C8" w:rsidP="001A36C8">
      <w:pPr>
        <w:ind w:left="5954"/>
        <w:jc w:val="center"/>
        <w:rPr>
          <w:rFonts w:ascii="Arial" w:hAnsi="Arial" w:cs="Arial"/>
          <w:i/>
          <w:sz w:val="16"/>
          <w:szCs w:val="16"/>
        </w:rPr>
      </w:pPr>
      <w:r w:rsidRPr="00310208">
        <w:rPr>
          <w:rFonts w:ascii="Arial" w:hAnsi="Arial" w:cs="Arial"/>
          <w:i/>
          <w:sz w:val="16"/>
          <w:szCs w:val="16"/>
        </w:rPr>
        <w:t>(pełna nazwa/firma, adres)</w:t>
      </w:r>
    </w:p>
    <w:p w14:paraId="5372E0B6" w14:textId="77777777" w:rsidR="001A36C8" w:rsidRPr="00310208" w:rsidRDefault="001A36C8" w:rsidP="001A36C8">
      <w:pPr>
        <w:rPr>
          <w:rFonts w:ascii="Arial" w:hAnsi="Arial" w:cs="Arial"/>
          <w:b/>
          <w:sz w:val="20"/>
        </w:rPr>
      </w:pPr>
      <w:r w:rsidRPr="00310208">
        <w:rPr>
          <w:rFonts w:ascii="Arial" w:hAnsi="Arial" w:cs="Arial"/>
          <w:b/>
          <w:sz w:val="20"/>
        </w:rPr>
        <w:t>Podmiot udostępniający zasoby:</w:t>
      </w:r>
    </w:p>
    <w:p w14:paraId="79238D97" w14:textId="77777777" w:rsidR="001A36C8" w:rsidRPr="00310208" w:rsidRDefault="001A36C8" w:rsidP="001A36C8">
      <w:pPr>
        <w:ind w:right="5954"/>
        <w:rPr>
          <w:rFonts w:ascii="Arial" w:hAnsi="Arial" w:cs="Arial"/>
          <w:sz w:val="20"/>
        </w:rPr>
      </w:pPr>
      <w:r w:rsidRPr="00310208">
        <w:rPr>
          <w:rFonts w:ascii="Arial" w:hAnsi="Arial" w:cs="Arial"/>
          <w:sz w:val="20"/>
        </w:rPr>
        <w:t>………………………………………………………………………………</w:t>
      </w:r>
    </w:p>
    <w:p w14:paraId="63FBD423" w14:textId="77777777" w:rsidR="001A36C8" w:rsidRPr="00310208" w:rsidRDefault="001A36C8" w:rsidP="001A36C8">
      <w:pPr>
        <w:ind w:right="5953"/>
        <w:rPr>
          <w:rFonts w:ascii="Arial" w:hAnsi="Arial" w:cs="Arial"/>
          <w:i/>
          <w:sz w:val="16"/>
          <w:szCs w:val="16"/>
        </w:rPr>
      </w:pPr>
      <w:r w:rsidRPr="00310208">
        <w:rPr>
          <w:rFonts w:ascii="Arial" w:hAnsi="Arial" w:cs="Arial"/>
          <w:i/>
          <w:sz w:val="16"/>
          <w:szCs w:val="16"/>
        </w:rPr>
        <w:t>(pełna nazwa/firma, adres, w zależności od podmiotu: NIP/PESEL, KRS/CEiDG)</w:t>
      </w:r>
    </w:p>
    <w:p w14:paraId="4F062D56" w14:textId="77777777" w:rsidR="001A36C8" w:rsidRPr="00310208" w:rsidRDefault="001A36C8" w:rsidP="001A36C8">
      <w:pPr>
        <w:rPr>
          <w:rFonts w:ascii="Arial" w:hAnsi="Arial" w:cs="Arial"/>
          <w:sz w:val="20"/>
          <w:u w:val="single"/>
        </w:rPr>
      </w:pPr>
      <w:r w:rsidRPr="00310208">
        <w:rPr>
          <w:rFonts w:ascii="Arial" w:hAnsi="Arial" w:cs="Arial"/>
          <w:sz w:val="20"/>
          <w:u w:val="single"/>
        </w:rPr>
        <w:t>reprezentowany przez:</w:t>
      </w:r>
    </w:p>
    <w:p w14:paraId="3B06284A" w14:textId="77777777" w:rsidR="001A36C8" w:rsidRPr="00310208" w:rsidRDefault="001A36C8" w:rsidP="001A36C8">
      <w:pPr>
        <w:ind w:right="5954"/>
        <w:rPr>
          <w:rFonts w:ascii="Arial" w:hAnsi="Arial" w:cs="Arial"/>
          <w:sz w:val="20"/>
        </w:rPr>
      </w:pPr>
      <w:r w:rsidRPr="00310208">
        <w:rPr>
          <w:rFonts w:ascii="Arial" w:hAnsi="Arial" w:cs="Arial"/>
          <w:sz w:val="20"/>
        </w:rPr>
        <w:t>………………………………………………………………………………</w:t>
      </w:r>
    </w:p>
    <w:p w14:paraId="764475DF" w14:textId="77777777" w:rsidR="001A36C8" w:rsidRPr="00310208" w:rsidRDefault="001A36C8" w:rsidP="001A36C8">
      <w:pPr>
        <w:ind w:right="5953"/>
        <w:rPr>
          <w:rFonts w:ascii="Arial" w:hAnsi="Arial" w:cs="Arial"/>
          <w:i/>
          <w:sz w:val="16"/>
          <w:szCs w:val="16"/>
        </w:rPr>
      </w:pPr>
      <w:r w:rsidRPr="00310208">
        <w:rPr>
          <w:rFonts w:ascii="Arial" w:hAnsi="Arial" w:cs="Arial"/>
          <w:i/>
          <w:sz w:val="16"/>
          <w:szCs w:val="16"/>
        </w:rPr>
        <w:t>(imię, nazwisko, stanowisko/podstawa do reprezentacji)</w:t>
      </w:r>
    </w:p>
    <w:p w14:paraId="3B6AE7CB" w14:textId="77777777" w:rsidR="001A36C8" w:rsidRPr="00310208" w:rsidRDefault="001A36C8" w:rsidP="001A36C8">
      <w:pPr>
        <w:rPr>
          <w:rFonts w:ascii="Arial" w:hAnsi="Arial" w:cs="Arial"/>
          <w:b/>
          <w:sz w:val="20"/>
        </w:rPr>
      </w:pPr>
    </w:p>
    <w:p w14:paraId="0F4B3349" w14:textId="77777777" w:rsidR="001A36C8" w:rsidRPr="00310208" w:rsidRDefault="001A36C8" w:rsidP="001A36C8">
      <w:pPr>
        <w:spacing w:line="360" w:lineRule="auto"/>
        <w:jc w:val="center"/>
        <w:rPr>
          <w:rFonts w:ascii="Arial" w:hAnsi="Arial" w:cs="Arial"/>
          <w:b/>
          <w:u w:val="single"/>
        </w:rPr>
      </w:pPr>
      <w:r w:rsidRPr="00310208">
        <w:rPr>
          <w:rFonts w:ascii="Arial" w:hAnsi="Arial" w:cs="Arial"/>
          <w:b/>
          <w:u w:val="single"/>
        </w:rPr>
        <w:t>Oświadczenia podmiotu udostępniającego zasoby</w:t>
      </w:r>
    </w:p>
    <w:p w14:paraId="52FB3782" w14:textId="77777777" w:rsidR="001A36C8" w:rsidRPr="00310208" w:rsidRDefault="001A36C8" w:rsidP="001A36C8">
      <w:pPr>
        <w:spacing w:before="120" w:line="360" w:lineRule="auto"/>
        <w:jc w:val="center"/>
        <w:rPr>
          <w:rFonts w:ascii="Arial" w:hAnsi="Arial" w:cs="Arial"/>
          <w:b/>
          <w:caps/>
          <w:sz w:val="20"/>
          <w:u w:val="single"/>
        </w:rPr>
      </w:pPr>
      <w:r w:rsidRPr="00310208">
        <w:rPr>
          <w:rFonts w:ascii="Arial" w:hAnsi="Arial" w:cs="Arial"/>
          <w:b/>
          <w:sz w:val="20"/>
          <w:u w:val="single"/>
        </w:rPr>
        <w:t xml:space="preserve">DOTYCZĄCE PRZESŁANEK WYKLUCZENIA Z ART. 5K ROZPORZĄDZENIA 833/2014 ORAZ ART. 7 UST. 1 USTAWY </w:t>
      </w:r>
      <w:r w:rsidRPr="00310208">
        <w:rPr>
          <w:rFonts w:ascii="Arial" w:hAnsi="Arial" w:cs="Arial"/>
          <w:b/>
          <w:caps/>
          <w:sz w:val="20"/>
          <w:u w:val="single"/>
        </w:rPr>
        <w:t>o szczegÓlnych rozwiĄzaniach w zakresie przeciwdziaŁania wspieraniu agresji na UkrainĘ oraz sŁuŻĄCych ochronie bezpieczeŃstwa narodowego</w:t>
      </w:r>
    </w:p>
    <w:p w14:paraId="0A8D54B7" w14:textId="77777777" w:rsidR="001A36C8" w:rsidRPr="00310208" w:rsidRDefault="001A36C8" w:rsidP="001A36C8">
      <w:pPr>
        <w:spacing w:before="120" w:line="360" w:lineRule="auto"/>
        <w:jc w:val="center"/>
        <w:rPr>
          <w:rFonts w:ascii="Arial" w:hAnsi="Arial" w:cs="Arial"/>
          <w:b/>
          <w:u w:val="single"/>
        </w:rPr>
      </w:pPr>
      <w:r w:rsidRPr="00310208">
        <w:rPr>
          <w:rFonts w:ascii="Arial" w:hAnsi="Arial" w:cs="Arial"/>
          <w:b/>
          <w:sz w:val="21"/>
          <w:szCs w:val="21"/>
        </w:rPr>
        <w:t>składane na podstawie art. 125 ust. 5 ustawy Pzp</w:t>
      </w:r>
    </w:p>
    <w:p w14:paraId="6AF7A5D4" w14:textId="01F2B618" w:rsidR="001A36C8" w:rsidRPr="00310208" w:rsidRDefault="001A36C8" w:rsidP="001A36C8">
      <w:pPr>
        <w:jc w:val="both"/>
        <w:rPr>
          <w:rFonts w:ascii="Arial" w:hAnsi="Arial" w:cs="Arial"/>
          <w:b/>
        </w:rPr>
      </w:pPr>
      <w:r w:rsidRPr="00310208">
        <w:rPr>
          <w:rFonts w:ascii="Arial" w:hAnsi="Arial" w:cs="Arial"/>
        </w:rPr>
        <w:t>Na potrzeby postępowania o udzielenie zamówienia publicznego pn.</w:t>
      </w:r>
      <w:r w:rsidRPr="00310208">
        <w:rPr>
          <w:rFonts w:ascii="Arial" w:hAnsi="Arial" w:cs="Arial"/>
          <w:b/>
        </w:rPr>
        <w:t xml:space="preserve"> </w:t>
      </w:r>
      <w:r w:rsidR="00F55E2F" w:rsidRPr="00310208">
        <w:rPr>
          <w:rFonts w:ascii="Arial" w:hAnsi="Arial" w:cs="Arial"/>
          <w:b/>
          <w:kern w:val="0"/>
          <w:sz w:val="22"/>
          <w:szCs w:val="22"/>
          <w:lang w:val="pl-PL" w:eastAsia="ar-SA"/>
        </w:rPr>
        <w:t xml:space="preserve">Dostawa </w:t>
      </w:r>
      <w:r w:rsidR="000079B4" w:rsidRPr="00310208">
        <w:rPr>
          <w:rFonts w:ascii="Arial" w:hAnsi="Arial" w:cs="Arial"/>
          <w:b/>
          <w:kern w:val="0"/>
          <w:sz w:val="22"/>
          <w:szCs w:val="22"/>
          <w:lang w:val="pl-PL" w:eastAsia="ar-SA"/>
        </w:rPr>
        <w:t xml:space="preserve">sprzętu i wyposażenia </w:t>
      </w:r>
      <w:r w:rsidRPr="00310208">
        <w:rPr>
          <w:rFonts w:ascii="Arial" w:hAnsi="Arial" w:cs="Arial"/>
          <w:b/>
          <w:kern w:val="0"/>
          <w:sz w:val="22"/>
          <w:szCs w:val="22"/>
          <w:lang w:val="pl-PL" w:eastAsia="ar-SA"/>
        </w:rPr>
        <w:t xml:space="preserve">w ramach Krajowego Planu Odbudowy i Zwiększenia Odporności: Inwestycja D1.1.1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w:t>
      </w:r>
      <w:r w:rsidR="00334B64" w:rsidRPr="00310208">
        <w:rPr>
          <w:rFonts w:ascii="Arial" w:hAnsi="Arial" w:cs="Arial"/>
          <w:b/>
          <w:kern w:val="0"/>
          <w:sz w:val="22"/>
          <w:szCs w:val="22"/>
          <w:lang w:val="pl-PL" w:eastAsia="ar-SA"/>
        </w:rPr>
        <w:t>- powtórka – Zp/20/PN/26</w:t>
      </w:r>
      <w:r w:rsidRPr="00310208">
        <w:rPr>
          <w:rFonts w:ascii="Arial" w:hAnsi="Arial" w:cs="Arial"/>
        </w:rPr>
        <w:t xml:space="preserve">, prowadzonego przez </w:t>
      </w:r>
      <w:r w:rsidRPr="00310208">
        <w:rPr>
          <w:rFonts w:ascii="Arial" w:hAnsi="Arial" w:cs="Arial"/>
          <w:b/>
        </w:rPr>
        <w:t>Specjalistyczny Szpital im. dra Alfreda Sokołowskiego w Wałbrzychu</w:t>
      </w:r>
      <w:r w:rsidRPr="00310208">
        <w:rPr>
          <w:rFonts w:ascii="Arial" w:hAnsi="Arial" w:cs="Arial"/>
          <w:i/>
        </w:rPr>
        <w:t xml:space="preserve">, </w:t>
      </w:r>
      <w:r w:rsidRPr="00310208">
        <w:rPr>
          <w:rFonts w:ascii="Arial" w:hAnsi="Arial" w:cs="Arial"/>
        </w:rPr>
        <w:t>oświadczam, co następuje:</w:t>
      </w:r>
    </w:p>
    <w:p w14:paraId="39A19C71" w14:textId="77777777" w:rsidR="001A36C8" w:rsidRPr="00310208" w:rsidRDefault="001A36C8" w:rsidP="001A36C8">
      <w:pPr>
        <w:shd w:val="clear" w:color="auto" w:fill="BFBFBF"/>
        <w:spacing w:before="360" w:line="360" w:lineRule="auto"/>
        <w:rPr>
          <w:rFonts w:ascii="Arial" w:hAnsi="Arial" w:cs="Arial"/>
          <w:b/>
          <w:sz w:val="21"/>
          <w:szCs w:val="21"/>
        </w:rPr>
      </w:pPr>
      <w:r w:rsidRPr="00310208">
        <w:rPr>
          <w:rFonts w:ascii="Arial" w:hAnsi="Arial" w:cs="Arial"/>
          <w:b/>
          <w:sz w:val="21"/>
          <w:szCs w:val="21"/>
        </w:rPr>
        <w:t>OŚWIADCZENIA DOTYCZĄCE PODMIOTU UDOSTEPNIAJĄCEGO ZASOBY:</w:t>
      </w:r>
    </w:p>
    <w:p w14:paraId="07FB8095" w14:textId="77777777" w:rsidR="001A36C8" w:rsidRPr="00310208" w:rsidRDefault="001A36C8" w:rsidP="00DB2017">
      <w:pPr>
        <w:numPr>
          <w:ilvl w:val="0"/>
          <w:numId w:val="57"/>
        </w:numPr>
        <w:spacing w:before="360" w:line="360" w:lineRule="auto"/>
        <w:contextualSpacing/>
        <w:jc w:val="both"/>
        <w:rPr>
          <w:rFonts w:ascii="Arial" w:hAnsi="Arial" w:cs="Arial"/>
          <w:sz w:val="21"/>
          <w:szCs w:val="21"/>
        </w:rPr>
      </w:pPr>
      <w:r w:rsidRPr="00310208">
        <w:rPr>
          <w:rFonts w:ascii="Arial" w:hAnsi="Arial" w:cs="Arial"/>
          <w:sz w:val="21"/>
          <w:szCs w:val="21"/>
        </w:rPr>
        <w:t xml:space="preserve">Oświadczam, że nie zachodzą w stosunku do mnie przesłanki wykluczenia z postępowania na podstawie art. 5k rozporządzenia Rady (UE) nr 833/2014 z dnia 31 lipca 2014 r. dotyczącego środków ograniczających w związku z działaniami Rosji destabilizującymi </w:t>
      </w:r>
      <w:r w:rsidRPr="00310208">
        <w:rPr>
          <w:rFonts w:ascii="Arial" w:hAnsi="Arial" w:cs="Arial"/>
          <w:sz w:val="21"/>
          <w:szCs w:val="21"/>
        </w:rPr>
        <w:lastRenderedPageBreak/>
        <w:t>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rozporządzeniem Rady (UE) 2025/395 z dnia 24 lutego 2025 r. w sprawie zmiany rozporządzenia (UE) nr 833/2014 dotyczącego środków ograniczających w związku z działaniami Rosji destabilizującymi sytuację na Ukrainie (Dz.U. L, 2025/395, 24.2.2025), dalej: rozporządzenie 2025/395 oraz rozporządzeniem Rady (UE) 2025/2033 z dnia 23 października 2025 r. w sprawie zmiany rozporządzenia (UE) nr 833/2014 dotyczącego środków ograniczających w związku z działaniami Rosji destabilizującymi sytuację na Ukrainie (Dz.U. L, 2025/2033, 23.10.2025,), dalej rozporządzenie Rady 2025/2033</w:t>
      </w:r>
      <w:r w:rsidRPr="00310208">
        <w:rPr>
          <w:rFonts w:ascii="Arial" w:hAnsi="Arial" w:cs="Arial"/>
          <w:sz w:val="21"/>
          <w:szCs w:val="21"/>
          <w:vertAlign w:val="superscript"/>
        </w:rPr>
        <w:footnoteReference w:id="51"/>
      </w:r>
      <w:r w:rsidRPr="00310208">
        <w:rPr>
          <w:rFonts w:ascii="Arial" w:hAnsi="Arial" w:cs="Arial"/>
          <w:sz w:val="21"/>
          <w:szCs w:val="21"/>
        </w:rPr>
        <w:t>, tj. że wykonawca nie jest:</w:t>
      </w:r>
    </w:p>
    <w:p w14:paraId="56808C53" w14:textId="77777777" w:rsidR="001A36C8" w:rsidRPr="00310208" w:rsidRDefault="001A36C8" w:rsidP="001A36C8">
      <w:pPr>
        <w:tabs>
          <w:tab w:val="left" w:pos="993"/>
        </w:tabs>
        <w:spacing w:before="360" w:line="360" w:lineRule="auto"/>
        <w:ind w:left="720"/>
        <w:contextualSpacing/>
        <w:jc w:val="both"/>
        <w:rPr>
          <w:rFonts w:ascii="Arial" w:hAnsi="Arial" w:cs="Arial"/>
          <w:sz w:val="21"/>
          <w:szCs w:val="21"/>
        </w:rPr>
      </w:pPr>
      <w:r w:rsidRPr="00310208">
        <w:rPr>
          <w:rFonts w:ascii="Arial" w:hAnsi="Arial" w:cs="Arial"/>
          <w:sz w:val="21"/>
          <w:szCs w:val="21"/>
        </w:rPr>
        <w:t>1.</w:t>
      </w:r>
      <w:r w:rsidRPr="00310208">
        <w:rPr>
          <w:rFonts w:ascii="Arial" w:hAnsi="Arial" w:cs="Arial"/>
          <w:sz w:val="21"/>
          <w:szCs w:val="21"/>
        </w:rPr>
        <w:tab/>
        <w:t>obywatelem rosyjskich, osobą fizyczną zamieszkałą w Rosji lub osobą prawną, podmiotem lub organem w z siedzibą w Rosji;</w:t>
      </w:r>
    </w:p>
    <w:p w14:paraId="1C942ED6" w14:textId="77777777" w:rsidR="001A36C8" w:rsidRPr="00310208" w:rsidRDefault="001A36C8" w:rsidP="001A36C8">
      <w:pPr>
        <w:tabs>
          <w:tab w:val="left" w:pos="993"/>
        </w:tabs>
        <w:spacing w:before="360" w:line="360" w:lineRule="auto"/>
        <w:ind w:left="720"/>
        <w:contextualSpacing/>
        <w:jc w:val="both"/>
        <w:rPr>
          <w:rFonts w:ascii="Arial" w:hAnsi="Arial" w:cs="Arial"/>
          <w:sz w:val="21"/>
          <w:szCs w:val="21"/>
        </w:rPr>
      </w:pPr>
      <w:r w:rsidRPr="00310208">
        <w:rPr>
          <w:rFonts w:ascii="Arial" w:hAnsi="Arial" w:cs="Arial"/>
          <w:sz w:val="21"/>
          <w:szCs w:val="21"/>
        </w:rPr>
        <w:t>2.</w:t>
      </w:r>
      <w:r w:rsidRPr="00310208">
        <w:rPr>
          <w:rFonts w:ascii="Arial" w:hAnsi="Arial" w:cs="Arial"/>
          <w:sz w:val="21"/>
          <w:szCs w:val="21"/>
        </w:rPr>
        <w:tab/>
        <w:t>osobą prawną, podmiotem lub organem, do których prawa własności bezpośrednio lub pośrednio w ponad 50 % należą do osoby fizycznej lub prawnej, podmiotu lub organu, o których mowa w pkt.1;</w:t>
      </w:r>
    </w:p>
    <w:p w14:paraId="7BD583AE" w14:textId="77777777" w:rsidR="001A36C8" w:rsidRPr="00310208" w:rsidRDefault="001A36C8" w:rsidP="001A36C8">
      <w:pPr>
        <w:tabs>
          <w:tab w:val="left" w:pos="993"/>
        </w:tabs>
        <w:spacing w:before="360" w:line="360" w:lineRule="auto"/>
        <w:ind w:left="720"/>
        <w:contextualSpacing/>
        <w:jc w:val="both"/>
        <w:rPr>
          <w:rFonts w:ascii="Arial" w:hAnsi="Arial" w:cs="Arial"/>
          <w:sz w:val="21"/>
          <w:szCs w:val="21"/>
        </w:rPr>
      </w:pPr>
      <w:r w:rsidRPr="00310208">
        <w:rPr>
          <w:rFonts w:ascii="Arial" w:hAnsi="Arial" w:cs="Arial"/>
          <w:sz w:val="21"/>
          <w:szCs w:val="21"/>
        </w:rPr>
        <w:t>3.</w:t>
      </w:r>
      <w:r w:rsidRPr="00310208">
        <w:rPr>
          <w:rFonts w:ascii="Arial" w:hAnsi="Arial" w:cs="Arial"/>
          <w:sz w:val="21"/>
          <w:szCs w:val="21"/>
        </w:rPr>
        <w:tab/>
        <w:t xml:space="preserve">osobą fizyczną lub prawną, podmiotem lub organem działającym w imieniu lub pod kierunkiem osoby fizycznej lub prawnej, podmiotu lub organu, o których mowa w pkt. 1 i 2 niniejszego ustępu, </w:t>
      </w:r>
    </w:p>
    <w:p w14:paraId="4929B667" w14:textId="77777777" w:rsidR="001A36C8" w:rsidRPr="00310208" w:rsidRDefault="001A36C8" w:rsidP="001A36C8">
      <w:pPr>
        <w:spacing w:before="360" w:line="360" w:lineRule="auto"/>
        <w:ind w:left="720"/>
        <w:contextualSpacing/>
        <w:jc w:val="both"/>
        <w:rPr>
          <w:rFonts w:ascii="Arial" w:hAnsi="Arial" w:cs="Arial"/>
          <w:sz w:val="21"/>
          <w:szCs w:val="21"/>
        </w:rPr>
      </w:pPr>
      <w:r w:rsidRPr="00310208">
        <w:rPr>
          <w:rFonts w:ascii="Arial" w:hAnsi="Arial" w:cs="Arial"/>
          <w:sz w:val="21"/>
          <w:szCs w:val="21"/>
        </w:rPr>
        <w:t>oraz że żaden z jego podwykonawców, dostawców lub podmiotów, na których zdolności polega w rozumieniu dyrektyw w sprawie zamówień publicznych, w przypadku gdy przypada na nich ponad 10 % wartości zamówienia, nie należy do żadnej z powyższych kategorii podmiotów.</w:t>
      </w:r>
    </w:p>
    <w:p w14:paraId="60476190" w14:textId="77777777" w:rsidR="001A36C8" w:rsidRPr="00310208" w:rsidRDefault="001A36C8" w:rsidP="00DB2017">
      <w:pPr>
        <w:numPr>
          <w:ilvl w:val="0"/>
          <w:numId w:val="57"/>
        </w:numPr>
        <w:spacing w:line="360" w:lineRule="auto"/>
        <w:jc w:val="both"/>
        <w:rPr>
          <w:rFonts w:ascii="Arial" w:hAnsi="Arial" w:cs="Arial"/>
          <w:b/>
          <w:bCs/>
          <w:sz w:val="21"/>
          <w:szCs w:val="21"/>
          <w:lang w:val="en-US"/>
        </w:rPr>
      </w:pPr>
      <w:proofErr w:type="spellStart"/>
      <w:r w:rsidRPr="00310208">
        <w:rPr>
          <w:rFonts w:ascii="Arial" w:hAnsi="Arial" w:cs="Arial"/>
          <w:sz w:val="21"/>
          <w:szCs w:val="21"/>
          <w:lang w:val="en-US"/>
        </w:rPr>
        <w:lastRenderedPageBreak/>
        <w:t>Oświadczam</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że</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nie</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zachodzą</w:t>
      </w:r>
      <w:proofErr w:type="spellEnd"/>
      <w:r w:rsidRPr="00310208">
        <w:rPr>
          <w:rFonts w:ascii="Arial" w:hAnsi="Arial" w:cs="Arial"/>
          <w:sz w:val="21"/>
          <w:szCs w:val="21"/>
          <w:lang w:val="en-US"/>
        </w:rPr>
        <w:t xml:space="preserve"> w </w:t>
      </w:r>
      <w:proofErr w:type="spellStart"/>
      <w:r w:rsidRPr="00310208">
        <w:rPr>
          <w:rFonts w:ascii="Arial" w:hAnsi="Arial" w:cs="Arial"/>
          <w:sz w:val="21"/>
          <w:szCs w:val="21"/>
          <w:lang w:val="en-US"/>
        </w:rPr>
        <w:t>stosunku</w:t>
      </w:r>
      <w:proofErr w:type="spellEnd"/>
      <w:r w:rsidRPr="00310208">
        <w:rPr>
          <w:rFonts w:ascii="Arial" w:hAnsi="Arial" w:cs="Arial"/>
          <w:sz w:val="21"/>
          <w:szCs w:val="21"/>
          <w:lang w:val="en-US"/>
        </w:rPr>
        <w:t xml:space="preserve"> do </w:t>
      </w:r>
      <w:proofErr w:type="spellStart"/>
      <w:r w:rsidRPr="00310208">
        <w:rPr>
          <w:rFonts w:ascii="Arial" w:hAnsi="Arial" w:cs="Arial"/>
          <w:sz w:val="21"/>
          <w:szCs w:val="21"/>
          <w:lang w:val="en-US"/>
        </w:rPr>
        <w:t>mnie</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przesłanki</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wykluczenia</w:t>
      </w:r>
      <w:proofErr w:type="spellEnd"/>
      <w:r w:rsidRPr="00310208">
        <w:rPr>
          <w:rFonts w:ascii="Arial" w:hAnsi="Arial" w:cs="Arial"/>
          <w:sz w:val="21"/>
          <w:szCs w:val="21"/>
          <w:lang w:val="en-US"/>
        </w:rPr>
        <w:t xml:space="preserve"> z </w:t>
      </w:r>
      <w:proofErr w:type="spellStart"/>
      <w:r w:rsidRPr="00310208">
        <w:rPr>
          <w:rFonts w:ascii="Arial" w:hAnsi="Arial" w:cs="Arial"/>
          <w:sz w:val="21"/>
          <w:szCs w:val="21"/>
          <w:lang w:val="en-US"/>
        </w:rPr>
        <w:t>postępowania</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na</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podstawie</w:t>
      </w:r>
      <w:proofErr w:type="spellEnd"/>
      <w:r w:rsidRPr="00310208">
        <w:rPr>
          <w:rFonts w:ascii="Arial" w:hAnsi="Arial" w:cs="Arial"/>
          <w:sz w:val="21"/>
          <w:szCs w:val="21"/>
          <w:lang w:val="en-US"/>
        </w:rPr>
        <w:t xml:space="preserve"> art. 7 </w:t>
      </w:r>
      <w:proofErr w:type="spellStart"/>
      <w:r w:rsidRPr="00310208">
        <w:rPr>
          <w:rFonts w:ascii="Arial" w:hAnsi="Arial" w:cs="Arial"/>
          <w:sz w:val="21"/>
          <w:szCs w:val="21"/>
          <w:lang w:val="en-US"/>
        </w:rPr>
        <w:t>ust</w:t>
      </w:r>
      <w:proofErr w:type="spellEnd"/>
      <w:r w:rsidRPr="00310208">
        <w:rPr>
          <w:rFonts w:ascii="Arial" w:hAnsi="Arial" w:cs="Arial"/>
          <w:sz w:val="21"/>
          <w:szCs w:val="21"/>
          <w:lang w:val="en-US"/>
        </w:rPr>
        <w:t xml:space="preserve">. 1 </w:t>
      </w:r>
      <w:proofErr w:type="spellStart"/>
      <w:r w:rsidRPr="00310208">
        <w:rPr>
          <w:rFonts w:ascii="Arial" w:hAnsi="Arial" w:cs="Arial"/>
          <w:sz w:val="21"/>
          <w:szCs w:val="21"/>
          <w:lang w:val="en-US"/>
        </w:rPr>
        <w:t>ustawy</w:t>
      </w:r>
      <w:proofErr w:type="spellEnd"/>
      <w:r w:rsidRPr="00310208">
        <w:rPr>
          <w:rFonts w:ascii="Arial" w:hAnsi="Arial" w:cs="Arial"/>
          <w:sz w:val="21"/>
          <w:szCs w:val="21"/>
          <w:lang w:val="en-US"/>
        </w:rPr>
        <w:t xml:space="preserve"> z </w:t>
      </w:r>
      <w:proofErr w:type="spellStart"/>
      <w:r w:rsidRPr="00310208">
        <w:rPr>
          <w:rFonts w:ascii="Arial" w:hAnsi="Arial" w:cs="Arial"/>
          <w:sz w:val="21"/>
          <w:szCs w:val="21"/>
          <w:lang w:val="en-US"/>
        </w:rPr>
        <w:t>dnia</w:t>
      </w:r>
      <w:proofErr w:type="spellEnd"/>
      <w:r w:rsidRPr="00310208">
        <w:rPr>
          <w:rFonts w:ascii="Arial" w:hAnsi="Arial" w:cs="Arial"/>
          <w:sz w:val="21"/>
          <w:szCs w:val="21"/>
          <w:lang w:val="en-US"/>
        </w:rPr>
        <w:t xml:space="preserve"> 13 </w:t>
      </w:r>
      <w:proofErr w:type="spellStart"/>
      <w:r w:rsidRPr="00310208">
        <w:rPr>
          <w:rFonts w:ascii="Arial" w:hAnsi="Arial" w:cs="Arial"/>
          <w:sz w:val="21"/>
          <w:szCs w:val="21"/>
          <w:lang w:val="en-US"/>
        </w:rPr>
        <w:t>kwietnia</w:t>
      </w:r>
      <w:proofErr w:type="spellEnd"/>
      <w:r w:rsidRPr="00310208">
        <w:rPr>
          <w:rFonts w:ascii="Arial" w:hAnsi="Arial" w:cs="Arial"/>
          <w:sz w:val="21"/>
          <w:szCs w:val="21"/>
          <w:lang w:val="en-US"/>
        </w:rPr>
        <w:t xml:space="preserve"> 2022 r. o </w:t>
      </w:r>
      <w:proofErr w:type="spellStart"/>
      <w:r w:rsidRPr="00310208">
        <w:rPr>
          <w:rFonts w:ascii="Arial" w:hAnsi="Arial" w:cs="Arial"/>
          <w:sz w:val="21"/>
          <w:szCs w:val="21"/>
          <w:lang w:val="en-US"/>
        </w:rPr>
        <w:t>szczególnych</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rozwiązaniach</w:t>
      </w:r>
      <w:proofErr w:type="spellEnd"/>
      <w:r w:rsidRPr="00310208">
        <w:rPr>
          <w:rFonts w:ascii="Arial" w:hAnsi="Arial" w:cs="Arial"/>
          <w:sz w:val="21"/>
          <w:szCs w:val="21"/>
          <w:lang w:val="en-US"/>
        </w:rPr>
        <w:t xml:space="preserve"> w </w:t>
      </w:r>
      <w:proofErr w:type="spellStart"/>
      <w:r w:rsidRPr="00310208">
        <w:rPr>
          <w:rFonts w:ascii="Arial" w:hAnsi="Arial" w:cs="Arial"/>
          <w:sz w:val="21"/>
          <w:szCs w:val="21"/>
          <w:lang w:val="en-US"/>
        </w:rPr>
        <w:t>zakresie</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przeciwdziałania</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wspieraniu</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agresji</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na</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Ukrainę</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oraz</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służących</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ochronie</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bezpieczeństwa</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narodowego</w:t>
      </w:r>
      <w:proofErr w:type="spellEnd"/>
      <w:r w:rsidRPr="00310208">
        <w:rPr>
          <w:rFonts w:ascii="Arial" w:hAnsi="Arial" w:cs="Arial"/>
          <w:sz w:val="21"/>
          <w:szCs w:val="21"/>
          <w:lang w:val="en-US"/>
        </w:rPr>
        <w:t xml:space="preserve"> (</w:t>
      </w:r>
      <w:proofErr w:type="spellStart"/>
      <w:r w:rsidRPr="00310208">
        <w:rPr>
          <w:rFonts w:ascii="Arial" w:hAnsi="Arial" w:cs="Arial"/>
          <w:sz w:val="21"/>
          <w:szCs w:val="21"/>
          <w:lang w:val="en-US"/>
        </w:rPr>
        <w:t>Dz.U</w:t>
      </w:r>
      <w:proofErr w:type="spellEnd"/>
      <w:r w:rsidRPr="00310208">
        <w:rPr>
          <w:rFonts w:ascii="Arial" w:hAnsi="Arial" w:cs="Arial"/>
          <w:sz w:val="21"/>
          <w:szCs w:val="21"/>
          <w:lang w:val="en-US"/>
        </w:rPr>
        <w:t xml:space="preserve">. z 2025 r. </w:t>
      </w:r>
      <w:proofErr w:type="spellStart"/>
      <w:r w:rsidRPr="00310208">
        <w:rPr>
          <w:rFonts w:ascii="Arial" w:hAnsi="Arial" w:cs="Arial"/>
          <w:sz w:val="21"/>
          <w:szCs w:val="21"/>
          <w:lang w:val="en-US"/>
        </w:rPr>
        <w:t>poz</w:t>
      </w:r>
      <w:proofErr w:type="spellEnd"/>
      <w:r w:rsidRPr="00310208">
        <w:rPr>
          <w:rFonts w:ascii="Arial" w:hAnsi="Arial" w:cs="Arial"/>
          <w:sz w:val="21"/>
          <w:szCs w:val="21"/>
          <w:lang w:val="en-US"/>
        </w:rPr>
        <w:t xml:space="preserve">. 514 </w:t>
      </w:r>
      <w:proofErr w:type="spellStart"/>
      <w:r w:rsidRPr="00310208">
        <w:rPr>
          <w:rFonts w:ascii="Arial" w:hAnsi="Arial" w:cs="Arial"/>
          <w:sz w:val="21"/>
          <w:szCs w:val="21"/>
          <w:lang w:val="en-US"/>
        </w:rPr>
        <w:t>t.j.</w:t>
      </w:r>
      <w:proofErr w:type="spellEnd"/>
      <w:r w:rsidRPr="00310208">
        <w:rPr>
          <w:rFonts w:ascii="Arial" w:hAnsi="Arial" w:cs="Arial"/>
          <w:sz w:val="21"/>
          <w:szCs w:val="21"/>
          <w:lang w:val="en-US"/>
        </w:rPr>
        <w:t>).</w:t>
      </w:r>
      <w:r w:rsidRPr="00310208">
        <w:rPr>
          <w:rFonts w:ascii="Arial" w:hAnsi="Arial" w:cs="Arial"/>
          <w:sz w:val="21"/>
          <w:szCs w:val="21"/>
          <w:vertAlign w:val="superscript"/>
          <w:lang w:val="en-US"/>
        </w:rPr>
        <w:footnoteReference w:id="52"/>
      </w:r>
    </w:p>
    <w:p w14:paraId="2D76AA7B" w14:textId="77777777" w:rsidR="001A36C8" w:rsidRPr="00310208" w:rsidRDefault="001A36C8" w:rsidP="001A36C8">
      <w:pPr>
        <w:contextualSpacing/>
        <w:jc w:val="both"/>
        <w:rPr>
          <w:rFonts w:ascii="Arial" w:hAnsi="Arial" w:cs="Arial"/>
        </w:rPr>
      </w:pPr>
    </w:p>
    <w:p w14:paraId="3C76EA01" w14:textId="77777777" w:rsidR="001A36C8" w:rsidRPr="00310208" w:rsidRDefault="001A36C8" w:rsidP="001A36C8">
      <w:pPr>
        <w:shd w:val="clear" w:color="auto" w:fill="BFBFBF"/>
        <w:spacing w:line="360" w:lineRule="auto"/>
        <w:jc w:val="both"/>
        <w:rPr>
          <w:rFonts w:ascii="Arial" w:hAnsi="Arial" w:cs="Arial"/>
          <w:b/>
          <w:sz w:val="21"/>
          <w:szCs w:val="21"/>
        </w:rPr>
      </w:pPr>
      <w:r w:rsidRPr="00310208">
        <w:rPr>
          <w:rFonts w:ascii="Arial" w:hAnsi="Arial" w:cs="Arial"/>
          <w:b/>
          <w:sz w:val="21"/>
          <w:szCs w:val="21"/>
        </w:rPr>
        <w:t>OŚWIADCZENIE DOTYCZĄCE PODANYCH INFORMACJI:</w:t>
      </w:r>
    </w:p>
    <w:p w14:paraId="38FC007B" w14:textId="77777777" w:rsidR="001A36C8" w:rsidRPr="00310208" w:rsidRDefault="001A36C8" w:rsidP="001A36C8">
      <w:pPr>
        <w:spacing w:line="360" w:lineRule="auto"/>
        <w:jc w:val="both"/>
        <w:rPr>
          <w:rFonts w:ascii="Arial" w:hAnsi="Arial" w:cs="Arial"/>
          <w:b/>
        </w:rPr>
      </w:pPr>
    </w:p>
    <w:p w14:paraId="36AB398A" w14:textId="77777777" w:rsidR="001A36C8" w:rsidRPr="00310208" w:rsidRDefault="001A36C8" w:rsidP="001A36C8">
      <w:pPr>
        <w:jc w:val="both"/>
        <w:rPr>
          <w:rFonts w:ascii="Arial" w:hAnsi="Arial" w:cs="Arial"/>
        </w:rPr>
      </w:pPr>
      <w:r w:rsidRPr="00310208">
        <w:rPr>
          <w:rFonts w:ascii="Arial" w:hAnsi="Arial" w:cs="Arial"/>
        </w:rPr>
        <w:t>Oświadczam, że wszystkie informacje podane w powyższych oświadczeniach są aktualne i zgodne z prawdą oraz zostały przedstawione z pełną świadomością konsekwencji wprowadzenia zamawiającego w błąd przy przedstawianiu informacji.</w:t>
      </w:r>
    </w:p>
    <w:p w14:paraId="61CB2837" w14:textId="77777777" w:rsidR="001A36C8" w:rsidRPr="00310208" w:rsidRDefault="001A36C8" w:rsidP="001A36C8">
      <w:pPr>
        <w:spacing w:line="360" w:lineRule="auto"/>
        <w:jc w:val="right"/>
        <w:rPr>
          <w:rFonts w:ascii="Arial" w:hAnsi="Arial" w:cs="Arial"/>
          <w:color w:val="FF0000"/>
          <w:sz w:val="21"/>
          <w:szCs w:val="21"/>
        </w:rPr>
      </w:pPr>
      <w:r w:rsidRPr="00310208">
        <w:rPr>
          <w:rFonts w:ascii="Arial" w:hAnsi="Arial" w:cs="Arial"/>
          <w:sz w:val="21"/>
          <w:szCs w:val="21"/>
        </w:rPr>
        <w:t xml:space="preserve">                                                                                     …………………………………….</w:t>
      </w:r>
    </w:p>
    <w:p w14:paraId="49D2B1F4" w14:textId="77777777" w:rsidR="001A36C8" w:rsidRPr="00310208" w:rsidRDefault="001A36C8" w:rsidP="001A36C8">
      <w:pPr>
        <w:spacing w:line="360" w:lineRule="auto"/>
        <w:jc w:val="right"/>
        <w:rPr>
          <w:rFonts w:ascii="Arial" w:hAnsi="Arial" w:cs="Arial"/>
          <w:i/>
          <w:color w:val="FF0000"/>
          <w:sz w:val="16"/>
          <w:szCs w:val="16"/>
        </w:rPr>
      </w:pPr>
      <w:r w:rsidRPr="00310208">
        <w:rPr>
          <w:rFonts w:ascii="Arial" w:hAnsi="Arial" w:cs="Arial"/>
          <w:color w:val="FF0000"/>
          <w:sz w:val="21"/>
          <w:szCs w:val="21"/>
        </w:rPr>
        <w:tab/>
      </w:r>
      <w:r w:rsidRPr="00310208">
        <w:rPr>
          <w:rFonts w:ascii="Arial" w:hAnsi="Arial" w:cs="Arial"/>
          <w:color w:val="FF0000"/>
          <w:sz w:val="21"/>
          <w:szCs w:val="21"/>
        </w:rPr>
        <w:tab/>
      </w:r>
      <w:r w:rsidRPr="00310208">
        <w:rPr>
          <w:rFonts w:ascii="Arial" w:hAnsi="Arial" w:cs="Arial"/>
          <w:color w:val="FF0000"/>
          <w:sz w:val="21"/>
          <w:szCs w:val="21"/>
        </w:rPr>
        <w:tab/>
      </w:r>
      <w:r w:rsidRPr="00310208">
        <w:rPr>
          <w:rFonts w:ascii="Arial" w:hAnsi="Arial" w:cs="Arial"/>
          <w:color w:val="FF0000"/>
          <w:sz w:val="21"/>
          <w:szCs w:val="21"/>
        </w:rPr>
        <w:tab/>
      </w:r>
      <w:r w:rsidRPr="00310208">
        <w:rPr>
          <w:rFonts w:ascii="Arial" w:hAnsi="Arial" w:cs="Arial"/>
          <w:color w:val="FF0000"/>
          <w:sz w:val="21"/>
          <w:szCs w:val="21"/>
        </w:rPr>
        <w:tab/>
      </w:r>
      <w:r w:rsidRPr="00310208">
        <w:rPr>
          <w:rFonts w:ascii="Arial" w:hAnsi="Arial" w:cs="Arial"/>
          <w:color w:val="FF0000"/>
          <w:sz w:val="21"/>
          <w:szCs w:val="21"/>
        </w:rPr>
        <w:tab/>
      </w:r>
      <w:r w:rsidRPr="00310208">
        <w:rPr>
          <w:rFonts w:ascii="Arial" w:hAnsi="Arial" w:cs="Arial"/>
          <w:i/>
          <w:color w:val="FF0000"/>
          <w:sz w:val="21"/>
          <w:szCs w:val="21"/>
        </w:rPr>
        <w:tab/>
      </w:r>
      <w:r w:rsidRPr="00310208">
        <w:rPr>
          <w:rFonts w:ascii="Arial" w:hAnsi="Arial" w:cs="Arial"/>
          <w:i/>
          <w:color w:val="000000"/>
          <w:sz w:val="21"/>
          <w:szCs w:val="21"/>
        </w:rPr>
        <w:t xml:space="preserve">  </w:t>
      </w:r>
      <w:r w:rsidRPr="00310208">
        <w:rPr>
          <w:rFonts w:ascii="Arial" w:hAnsi="Arial" w:cs="Arial"/>
          <w:i/>
          <w:color w:val="000000"/>
          <w:sz w:val="16"/>
          <w:szCs w:val="16"/>
        </w:rPr>
        <w:t xml:space="preserve">Data; kwalifikowany podpis elektroniczny </w:t>
      </w:r>
    </w:p>
    <w:p w14:paraId="3301ADAA" w14:textId="77777777" w:rsidR="001A36C8" w:rsidRPr="00310208" w:rsidRDefault="001A36C8" w:rsidP="001A36C8">
      <w:pPr>
        <w:rPr>
          <w:rFonts w:ascii="Arial" w:hAnsi="Arial" w:cs="Arial"/>
          <w:i/>
        </w:rPr>
      </w:pPr>
    </w:p>
    <w:p w14:paraId="62702C4C" w14:textId="77777777" w:rsidR="001A36C8" w:rsidRPr="00310208" w:rsidRDefault="001A36C8" w:rsidP="001A36C8">
      <w:pPr>
        <w:rPr>
          <w:rFonts w:ascii="Arial" w:hAnsi="Arial" w:cs="Arial"/>
          <w:b/>
          <w:sz w:val="18"/>
          <w:szCs w:val="18"/>
        </w:rPr>
      </w:pPr>
    </w:p>
    <w:p w14:paraId="04603BC6" w14:textId="77777777" w:rsidR="001A36C8" w:rsidRPr="00310208" w:rsidRDefault="001A36C8" w:rsidP="001A36C8">
      <w:pPr>
        <w:rPr>
          <w:rFonts w:ascii="Arial" w:hAnsi="Arial" w:cs="Arial"/>
          <w:b/>
          <w:sz w:val="18"/>
          <w:szCs w:val="18"/>
        </w:rPr>
      </w:pPr>
    </w:p>
    <w:p w14:paraId="7AE1DE70" w14:textId="77777777" w:rsidR="001A36C8" w:rsidRPr="00310208" w:rsidRDefault="001A36C8" w:rsidP="001A36C8">
      <w:pPr>
        <w:jc w:val="right"/>
        <w:rPr>
          <w:rFonts w:ascii="Arial" w:hAnsi="Arial" w:cs="Arial"/>
          <w:b/>
          <w:sz w:val="18"/>
          <w:szCs w:val="18"/>
        </w:rPr>
      </w:pPr>
    </w:p>
    <w:p w14:paraId="461F61C7" w14:textId="77777777" w:rsidR="001A36C8" w:rsidRPr="00310208" w:rsidRDefault="001A36C8" w:rsidP="001A36C8">
      <w:pPr>
        <w:jc w:val="right"/>
        <w:rPr>
          <w:rFonts w:ascii="Arial" w:hAnsi="Arial" w:cs="Arial"/>
          <w:b/>
          <w:sz w:val="18"/>
          <w:szCs w:val="18"/>
        </w:rPr>
      </w:pPr>
    </w:p>
    <w:p w14:paraId="3CF6E922" w14:textId="77777777" w:rsidR="001A36C8" w:rsidRPr="00310208" w:rsidRDefault="001A36C8" w:rsidP="001A36C8">
      <w:pPr>
        <w:jc w:val="right"/>
        <w:rPr>
          <w:rFonts w:ascii="Arial" w:hAnsi="Arial" w:cs="Arial"/>
          <w:b/>
          <w:sz w:val="18"/>
          <w:szCs w:val="18"/>
        </w:rPr>
      </w:pPr>
    </w:p>
    <w:p w14:paraId="675A8F05" w14:textId="77777777" w:rsidR="001A36C8" w:rsidRPr="00310208" w:rsidRDefault="001A36C8" w:rsidP="001A36C8">
      <w:pPr>
        <w:jc w:val="right"/>
        <w:rPr>
          <w:rFonts w:ascii="Arial" w:hAnsi="Arial" w:cs="Arial"/>
          <w:b/>
          <w:sz w:val="18"/>
          <w:szCs w:val="18"/>
        </w:rPr>
      </w:pPr>
    </w:p>
    <w:p w14:paraId="182DB292" w14:textId="77777777" w:rsidR="001A36C8" w:rsidRPr="00310208" w:rsidRDefault="001A36C8" w:rsidP="001A36C8">
      <w:pPr>
        <w:rPr>
          <w:rFonts w:ascii="Arial" w:hAnsi="Arial" w:cs="Arial"/>
          <w:sz w:val="18"/>
          <w:szCs w:val="18"/>
        </w:rPr>
      </w:pPr>
    </w:p>
    <w:p w14:paraId="2C285944" w14:textId="77777777" w:rsidR="001A36C8" w:rsidRPr="00310208" w:rsidRDefault="001A36C8" w:rsidP="001A36C8">
      <w:pPr>
        <w:rPr>
          <w:rFonts w:ascii="Arial" w:hAnsi="Arial" w:cs="Arial"/>
          <w:sz w:val="18"/>
          <w:szCs w:val="18"/>
        </w:rPr>
      </w:pPr>
    </w:p>
    <w:p w14:paraId="22F55175" w14:textId="77777777" w:rsidR="001A36C8" w:rsidRPr="00310208" w:rsidRDefault="001A36C8" w:rsidP="001A36C8">
      <w:pPr>
        <w:rPr>
          <w:rFonts w:ascii="Arial" w:hAnsi="Arial" w:cs="Arial"/>
          <w:sz w:val="18"/>
          <w:szCs w:val="18"/>
        </w:rPr>
      </w:pPr>
    </w:p>
    <w:p w14:paraId="09B81218" w14:textId="4342BBAC" w:rsidR="00D00F49" w:rsidRDefault="00490D1B" w:rsidP="00D77020">
      <w:pPr>
        <w:widowControl/>
        <w:suppressAutoHyphens w:val="0"/>
        <w:overflowPunct/>
        <w:autoSpaceDE/>
        <w:autoSpaceDN/>
        <w:adjustRightInd/>
        <w:spacing w:after="160" w:line="259" w:lineRule="auto"/>
        <w:contextualSpacing/>
        <w:textAlignment w:val="auto"/>
        <w:rPr>
          <w:rFonts w:ascii="Arial" w:hAnsi="Arial" w:cs="Arial"/>
          <w:b/>
          <w:sz w:val="20"/>
        </w:rPr>
      </w:pPr>
      <w:r w:rsidRPr="00310208">
        <w:rPr>
          <w:rFonts w:ascii="Arial" w:hAnsi="Arial" w:cs="Arial"/>
          <w:b/>
          <w:sz w:val="20"/>
        </w:rPr>
        <w:t xml:space="preserve">              </w:t>
      </w:r>
      <w:r w:rsidR="00152FCE">
        <w:rPr>
          <w:rFonts w:ascii="Arial" w:hAnsi="Arial" w:cs="Arial"/>
          <w:b/>
          <w:sz w:val="20"/>
        </w:rPr>
        <w:t xml:space="preserve">                               </w:t>
      </w:r>
    </w:p>
    <w:p w14:paraId="72269910" w14:textId="77777777" w:rsidR="00152FCE" w:rsidRPr="00310208" w:rsidRDefault="00152FCE" w:rsidP="00D77020">
      <w:pPr>
        <w:widowControl/>
        <w:suppressAutoHyphens w:val="0"/>
        <w:overflowPunct/>
        <w:autoSpaceDE/>
        <w:autoSpaceDN/>
        <w:adjustRightInd/>
        <w:spacing w:after="160" w:line="259" w:lineRule="auto"/>
        <w:contextualSpacing/>
        <w:textAlignment w:val="auto"/>
        <w:rPr>
          <w:rFonts w:ascii="Arial" w:hAnsi="Arial" w:cs="Arial"/>
          <w:i/>
          <w:color w:val="FF0000"/>
          <w:sz w:val="22"/>
          <w:szCs w:val="22"/>
        </w:rPr>
        <w:sectPr w:rsidR="00152FCE" w:rsidRPr="00310208" w:rsidSect="00673DD4">
          <w:footnotePr>
            <w:pos w:val="beneathText"/>
            <w:numRestart w:val="eachSect"/>
          </w:footnotePr>
          <w:pgSz w:w="11906" w:h="16838"/>
          <w:pgMar w:top="851" w:right="1418" w:bottom="1418" w:left="1418" w:header="709" w:footer="709" w:gutter="0"/>
          <w:cols w:space="708"/>
          <w:docGrid w:linePitch="326"/>
        </w:sectPr>
      </w:pPr>
    </w:p>
    <w:p w14:paraId="67FD5E5A" w14:textId="534C0B08" w:rsidR="00F43FD7" w:rsidRPr="00310208" w:rsidRDefault="00F43FD7" w:rsidP="00DF0301">
      <w:pPr>
        <w:spacing w:line="360" w:lineRule="auto"/>
        <w:jc w:val="both"/>
        <w:rPr>
          <w:rFonts w:ascii="Arial" w:hAnsi="Arial" w:cs="Arial"/>
          <w:i/>
          <w:color w:val="FF0000"/>
          <w:sz w:val="16"/>
          <w:szCs w:val="16"/>
        </w:rPr>
      </w:pPr>
      <w:r w:rsidRPr="00310208">
        <w:rPr>
          <w:rFonts w:ascii="Arial" w:hAnsi="Arial" w:cs="Arial"/>
          <w:i/>
          <w:sz w:val="22"/>
          <w:lang w:val="pl-PL"/>
        </w:rPr>
        <w:lastRenderedPageBreak/>
        <w:t>Załącznik nr 5  do SWZ</w:t>
      </w:r>
      <w:r w:rsidRPr="00310208">
        <w:rPr>
          <w:rFonts w:ascii="Arial" w:hAnsi="Arial" w:cs="Arial"/>
          <w:b/>
        </w:rPr>
        <w:t xml:space="preserve">                                                                                                           </w:t>
      </w:r>
    </w:p>
    <w:p w14:paraId="7E19A0B9" w14:textId="77777777" w:rsidR="00F43FD7" w:rsidRPr="00310208" w:rsidRDefault="00F43FD7" w:rsidP="00F43FD7">
      <w:pPr>
        <w:rPr>
          <w:rFonts w:ascii="Arial" w:hAnsi="Arial" w:cs="Arial"/>
          <w:b/>
        </w:rPr>
      </w:pPr>
      <w:r w:rsidRPr="00310208">
        <w:rPr>
          <w:rFonts w:ascii="Arial" w:hAnsi="Arial" w:cs="Arial"/>
          <w:b/>
        </w:rPr>
        <w:t>Wykonawca:</w:t>
      </w:r>
    </w:p>
    <w:p w14:paraId="3837C6FA" w14:textId="77777777" w:rsidR="00F43FD7" w:rsidRPr="00310208" w:rsidRDefault="00F43FD7" w:rsidP="00F43FD7">
      <w:pPr>
        <w:rPr>
          <w:rFonts w:ascii="Arial" w:hAnsi="Arial" w:cs="Arial"/>
          <w:b/>
        </w:rPr>
      </w:pPr>
    </w:p>
    <w:p w14:paraId="7FE0E414" w14:textId="77777777" w:rsidR="00F43FD7" w:rsidRPr="00310208" w:rsidRDefault="00F43FD7" w:rsidP="00F43FD7">
      <w:pPr>
        <w:rPr>
          <w:rFonts w:ascii="Arial" w:hAnsi="Arial" w:cs="Arial"/>
          <w:sz w:val="20"/>
        </w:rPr>
      </w:pPr>
    </w:p>
    <w:p w14:paraId="719ADAA9" w14:textId="77777777" w:rsidR="00F43FD7" w:rsidRPr="00310208" w:rsidRDefault="00F43FD7" w:rsidP="00F43FD7">
      <w:pPr>
        <w:spacing w:line="480" w:lineRule="auto"/>
        <w:ind w:right="5954"/>
        <w:rPr>
          <w:rFonts w:ascii="Arial" w:hAnsi="Arial" w:cs="Arial"/>
          <w:i/>
          <w:sz w:val="16"/>
        </w:rPr>
      </w:pPr>
      <w:r w:rsidRPr="00310208">
        <w:rPr>
          <w:rFonts w:ascii="Arial" w:hAnsi="Arial" w:cs="Arial"/>
          <w:sz w:val="20"/>
        </w:rPr>
        <w:t>………………………………………</w:t>
      </w:r>
    </w:p>
    <w:p w14:paraId="5CC367EC" w14:textId="77777777" w:rsidR="00F43FD7" w:rsidRPr="00310208" w:rsidRDefault="00F43FD7" w:rsidP="00F43FD7">
      <w:pPr>
        <w:rPr>
          <w:rFonts w:ascii="Arial" w:hAnsi="Arial" w:cs="Arial"/>
          <w:sz w:val="21"/>
        </w:rPr>
      </w:pPr>
    </w:p>
    <w:p w14:paraId="4F76C38B" w14:textId="77777777" w:rsidR="00F43FD7" w:rsidRPr="00310208" w:rsidRDefault="00F43FD7" w:rsidP="00F43FD7">
      <w:pPr>
        <w:spacing w:after="120" w:line="360" w:lineRule="auto"/>
        <w:jc w:val="center"/>
        <w:rPr>
          <w:rFonts w:ascii="Arial" w:hAnsi="Arial" w:cs="Arial"/>
          <w:b/>
          <w:sz w:val="22"/>
        </w:rPr>
      </w:pPr>
      <w:r w:rsidRPr="00310208">
        <w:rPr>
          <w:rFonts w:ascii="Arial" w:hAnsi="Arial" w:cs="Arial"/>
          <w:b/>
          <w:sz w:val="28"/>
          <w:u w:val="single"/>
        </w:rPr>
        <w:t xml:space="preserve">Oświadczenie wykonawcy </w:t>
      </w:r>
    </w:p>
    <w:p w14:paraId="1A387A2C" w14:textId="77777777" w:rsidR="00F43FD7" w:rsidRPr="00310208" w:rsidRDefault="00F43FD7" w:rsidP="004C55A4">
      <w:pPr>
        <w:jc w:val="center"/>
        <w:rPr>
          <w:rFonts w:ascii="Arial" w:hAnsi="Arial" w:cs="Arial"/>
          <w:b/>
          <w:sz w:val="22"/>
          <w:lang w:eastAsia="en-US"/>
        </w:rPr>
      </w:pPr>
      <w:r w:rsidRPr="00310208">
        <w:rPr>
          <w:rFonts w:ascii="Arial" w:hAnsi="Arial" w:cs="Arial"/>
          <w:b/>
          <w:sz w:val="22"/>
          <w:lang w:eastAsia="en-US"/>
        </w:rPr>
        <w:t>o aktualności informacji zawartych w oświadczeniu, o którym mowa w art. 125 ust. 1 ustawy, w zakresie podstaw wykluczenia z postępowania.</w:t>
      </w:r>
    </w:p>
    <w:p w14:paraId="03B3B930" w14:textId="77777777" w:rsidR="00F43FD7" w:rsidRPr="00310208" w:rsidRDefault="00F43FD7" w:rsidP="00F43FD7">
      <w:pPr>
        <w:spacing w:line="360" w:lineRule="auto"/>
        <w:ind w:firstLine="708"/>
        <w:jc w:val="center"/>
        <w:rPr>
          <w:rFonts w:ascii="Arial" w:hAnsi="Arial" w:cs="Arial"/>
          <w:sz w:val="22"/>
        </w:rPr>
      </w:pPr>
    </w:p>
    <w:p w14:paraId="20D419B1" w14:textId="16C2F998" w:rsidR="00F43FD7" w:rsidRPr="00310208" w:rsidRDefault="00F43FD7" w:rsidP="00F43FD7">
      <w:pPr>
        <w:jc w:val="both"/>
        <w:rPr>
          <w:rFonts w:ascii="Arial" w:hAnsi="Arial" w:cs="Arial"/>
          <w:b/>
          <w:sz w:val="22"/>
          <w:szCs w:val="22"/>
        </w:rPr>
      </w:pPr>
      <w:r w:rsidRPr="00310208">
        <w:rPr>
          <w:rFonts w:ascii="Arial" w:hAnsi="Arial" w:cs="Arial"/>
          <w:sz w:val="22"/>
        </w:rPr>
        <w:t xml:space="preserve">Na potrzeby postępowania o udzielenie zamówienia </w:t>
      </w:r>
      <w:r w:rsidRPr="00310208">
        <w:rPr>
          <w:rFonts w:ascii="Arial" w:hAnsi="Arial" w:cs="Arial"/>
          <w:sz w:val="22"/>
          <w:szCs w:val="22"/>
        </w:rPr>
        <w:t xml:space="preserve">publicznego : </w:t>
      </w:r>
      <w:r w:rsidR="00F55E2F" w:rsidRPr="00310208">
        <w:rPr>
          <w:rFonts w:ascii="Arial" w:hAnsi="Arial" w:cs="Arial"/>
          <w:b/>
          <w:sz w:val="22"/>
          <w:szCs w:val="22"/>
        </w:rPr>
        <w:t xml:space="preserve">Dostawa </w:t>
      </w:r>
      <w:r w:rsidR="000079B4" w:rsidRPr="00310208">
        <w:rPr>
          <w:rFonts w:ascii="Arial" w:hAnsi="Arial" w:cs="Arial"/>
          <w:b/>
          <w:sz w:val="22"/>
          <w:szCs w:val="22"/>
        </w:rPr>
        <w:t xml:space="preserve">sprzętu i wyposażenia </w:t>
      </w:r>
      <w:r w:rsidR="00D77020" w:rsidRPr="00310208">
        <w:rPr>
          <w:rFonts w:ascii="Arial" w:hAnsi="Arial" w:cs="Arial"/>
          <w:b/>
          <w:sz w:val="22"/>
          <w:szCs w:val="22"/>
        </w:rPr>
        <w:t xml:space="preserve"> w ramach Krajowego Planu Odbudowy i Zwiększenia Odporności: Inwestycja D1.1.1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w:t>
      </w:r>
      <w:r w:rsidR="00334B64" w:rsidRPr="00310208">
        <w:rPr>
          <w:rFonts w:ascii="Arial" w:hAnsi="Arial" w:cs="Arial"/>
          <w:b/>
          <w:sz w:val="22"/>
          <w:szCs w:val="22"/>
        </w:rPr>
        <w:t>- powtórka – Zp/20</w:t>
      </w:r>
      <w:r w:rsidR="00D77020" w:rsidRPr="00310208">
        <w:rPr>
          <w:rFonts w:ascii="Arial" w:hAnsi="Arial" w:cs="Arial"/>
          <w:b/>
          <w:sz w:val="22"/>
          <w:szCs w:val="22"/>
        </w:rPr>
        <w:t>/P</w:t>
      </w:r>
      <w:r w:rsidR="00334B64" w:rsidRPr="00310208">
        <w:rPr>
          <w:rFonts w:ascii="Arial" w:hAnsi="Arial" w:cs="Arial"/>
          <w:b/>
          <w:sz w:val="22"/>
          <w:szCs w:val="22"/>
        </w:rPr>
        <w:t>N/26</w:t>
      </w:r>
      <w:r w:rsidRPr="00310208">
        <w:rPr>
          <w:rFonts w:ascii="Arial" w:hAnsi="Arial" w:cs="Arial"/>
          <w:sz w:val="22"/>
          <w:szCs w:val="22"/>
        </w:rPr>
        <w:t>,</w:t>
      </w:r>
      <w:r w:rsidRPr="00310208">
        <w:rPr>
          <w:rFonts w:ascii="Arial" w:hAnsi="Arial" w:cs="Arial"/>
          <w:b/>
          <w:color w:val="FF0000"/>
          <w:sz w:val="22"/>
          <w:szCs w:val="22"/>
        </w:rPr>
        <w:t xml:space="preserve"> </w:t>
      </w:r>
      <w:r w:rsidRPr="00310208">
        <w:rPr>
          <w:rFonts w:ascii="Arial" w:hAnsi="Arial" w:cs="Arial"/>
          <w:sz w:val="22"/>
          <w:szCs w:val="22"/>
        </w:rPr>
        <w:t xml:space="preserve">prowadzonego przez </w:t>
      </w:r>
      <w:r w:rsidRPr="00310208">
        <w:rPr>
          <w:rFonts w:ascii="Arial" w:hAnsi="Arial" w:cs="Arial"/>
          <w:b/>
          <w:sz w:val="22"/>
          <w:szCs w:val="22"/>
        </w:rPr>
        <w:t>Specjalistyczny Szpital im. dra Alfreda Sokołowskiego w Wałbrzychu</w:t>
      </w:r>
      <w:r w:rsidRPr="00310208">
        <w:rPr>
          <w:rFonts w:ascii="Arial" w:hAnsi="Arial" w:cs="Arial"/>
          <w:sz w:val="22"/>
          <w:szCs w:val="22"/>
        </w:rPr>
        <w:t xml:space="preserve"> oświadczam, co następuje:</w:t>
      </w:r>
    </w:p>
    <w:p w14:paraId="03EA5812" w14:textId="77777777" w:rsidR="00F43FD7" w:rsidRPr="00310208" w:rsidRDefault="00F43FD7" w:rsidP="00F43FD7">
      <w:pPr>
        <w:pStyle w:val="Bezodstpw0"/>
        <w:jc w:val="both"/>
        <w:rPr>
          <w:rFonts w:ascii="Arial" w:hAnsi="Arial" w:cs="Arial"/>
          <w:sz w:val="22"/>
        </w:rPr>
      </w:pPr>
    </w:p>
    <w:p w14:paraId="504169ED" w14:textId="77777777" w:rsidR="00F43FD7" w:rsidRPr="00310208" w:rsidRDefault="00F43FD7" w:rsidP="00F43FD7">
      <w:pPr>
        <w:jc w:val="both"/>
        <w:rPr>
          <w:rFonts w:ascii="Arial" w:hAnsi="Arial" w:cs="Arial"/>
          <w:sz w:val="22"/>
          <w:lang w:eastAsia="en-US"/>
        </w:rPr>
      </w:pPr>
      <w:r w:rsidRPr="00310208">
        <w:rPr>
          <w:rFonts w:ascii="Arial" w:hAnsi="Arial" w:cs="Arial"/>
          <w:sz w:val="22"/>
          <w:lang w:eastAsia="en-US"/>
        </w:rPr>
        <w:t>Informacje zawarte w oświadczeniu, o którym mowa w art. 125 ust. 1 ustawy Pzp w zakresie podstaw wykluczenia z postępowania, o których mowa w:</w:t>
      </w:r>
    </w:p>
    <w:p w14:paraId="78899C8F" w14:textId="77777777" w:rsidR="00F43FD7" w:rsidRPr="00310208" w:rsidRDefault="00F43FD7" w:rsidP="00F43FD7">
      <w:pPr>
        <w:jc w:val="both"/>
        <w:rPr>
          <w:rFonts w:ascii="Arial" w:hAnsi="Arial" w:cs="Arial"/>
          <w:sz w:val="22"/>
          <w:lang w:eastAsia="en-US"/>
        </w:rPr>
      </w:pPr>
      <w:r w:rsidRPr="00310208">
        <w:rPr>
          <w:rFonts w:ascii="Arial" w:hAnsi="Arial" w:cs="Arial"/>
          <w:sz w:val="22"/>
          <w:lang w:eastAsia="en-US"/>
        </w:rPr>
        <w:t>a) art. 108 ust. 1 pkt 3 ustawy,</w:t>
      </w:r>
    </w:p>
    <w:p w14:paraId="524816A1" w14:textId="77777777" w:rsidR="00F43FD7" w:rsidRPr="00310208" w:rsidRDefault="00F43FD7" w:rsidP="00F43FD7">
      <w:pPr>
        <w:jc w:val="both"/>
        <w:rPr>
          <w:rFonts w:ascii="Arial" w:hAnsi="Arial" w:cs="Arial"/>
          <w:sz w:val="22"/>
          <w:lang w:eastAsia="en-US"/>
        </w:rPr>
      </w:pPr>
      <w:r w:rsidRPr="00310208">
        <w:rPr>
          <w:rFonts w:ascii="Arial" w:hAnsi="Arial" w:cs="Arial"/>
          <w:sz w:val="22"/>
          <w:lang w:eastAsia="en-US"/>
        </w:rPr>
        <w:t>b) art. 108 ust. 1 pkt 4 ustawy, dotyczących orzeczenia zakazu ubiegania się o zamówienie publiczne tytułem środka zapobiegawczego,</w:t>
      </w:r>
    </w:p>
    <w:p w14:paraId="329901EB" w14:textId="77777777" w:rsidR="00F43FD7" w:rsidRPr="00310208" w:rsidRDefault="00F43FD7" w:rsidP="00F43FD7">
      <w:pPr>
        <w:jc w:val="both"/>
        <w:rPr>
          <w:rFonts w:ascii="Arial" w:hAnsi="Arial" w:cs="Arial"/>
          <w:sz w:val="22"/>
          <w:lang w:eastAsia="en-US"/>
        </w:rPr>
      </w:pPr>
      <w:r w:rsidRPr="00310208">
        <w:rPr>
          <w:rFonts w:ascii="Arial" w:hAnsi="Arial" w:cs="Arial"/>
          <w:sz w:val="22"/>
          <w:lang w:eastAsia="en-US"/>
        </w:rPr>
        <w:t>c) art. 108 ust. 1 pkt 5 ustawy, dotyczących zawarcia z innymi wykonawcami porozumienia mającego na celu zakłócenie konkurencji,</w:t>
      </w:r>
    </w:p>
    <w:p w14:paraId="32EB6FA3" w14:textId="77777777" w:rsidR="00F43FD7" w:rsidRPr="00310208" w:rsidRDefault="00F43FD7" w:rsidP="00F43FD7">
      <w:pPr>
        <w:jc w:val="both"/>
        <w:rPr>
          <w:rFonts w:ascii="Arial" w:hAnsi="Arial" w:cs="Arial"/>
          <w:sz w:val="22"/>
          <w:lang w:eastAsia="en-US"/>
        </w:rPr>
      </w:pPr>
      <w:r w:rsidRPr="00310208">
        <w:rPr>
          <w:rFonts w:ascii="Arial" w:hAnsi="Arial" w:cs="Arial"/>
          <w:sz w:val="22"/>
          <w:lang w:eastAsia="en-US"/>
        </w:rPr>
        <w:t>d) art. 108 ust. 1 pkt 6 ustawy,</w:t>
      </w:r>
    </w:p>
    <w:p w14:paraId="188FCF33" w14:textId="77777777" w:rsidR="00F43FD7" w:rsidRPr="00310208" w:rsidRDefault="00F43FD7" w:rsidP="00F43FD7">
      <w:pPr>
        <w:jc w:val="both"/>
        <w:rPr>
          <w:rFonts w:ascii="Arial" w:hAnsi="Arial" w:cs="Arial"/>
          <w:b/>
          <w:color w:val="FF0000"/>
          <w:sz w:val="22"/>
          <w:lang w:eastAsia="en-US"/>
        </w:rPr>
      </w:pPr>
    </w:p>
    <w:p w14:paraId="600C8681" w14:textId="77777777" w:rsidR="00F43FD7" w:rsidRPr="00310208" w:rsidRDefault="00F43FD7" w:rsidP="00F43FD7">
      <w:pPr>
        <w:jc w:val="both"/>
        <w:rPr>
          <w:rFonts w:ascii="Arial" w:hAnsi="Arial" w:cs="Arial"/>
          <w:color w:val="000000" w:themeColor="text1"/>
          <w:sz w:val="22"/>
          <w:lang w:eastAsia="en-US"/>
        </w:rPr>
      </w:pPr>
      <w:r w:rsidRPr="00310208">
        <w:rPr>
          <w:rFonts w:ascii="Arial" w:hAnsi="Arial" w:cs="Arial"/>
          <w:color w:val="000000" w:themeColor="text1"/>
          <w:sz w:val="22"/>
          <w:lang w:eastAsia="en-US"/>
        </w:rPr>
        <w:t>Informacje zawarte w oświadczeniu, o którym mowa w art. 125 ust. 1 ustawy Pzp w zakresie podstaw wykluczenia z postępowania , o których mowa w art. 109 ust. 1 pkt 1 ustawy, odnośnie do naruszenia obowiązków dotyczących płatności podatków i opłat lokalnych, o których mowa w ustawie z dnia 12 stycznia 1991 r. o podatkach i opłatach lokalnych (Dz. U. z 2019 r. poz. 1170)</w:t>
      </w:r>
    </w:p>
    <w:p w14:paraId="5B90FECB" w14:textId="77777777" w:rsidR="00F43FD7" w:rsidRPr="00310208" w:rsidRDefault="00F43FD7" w:rsidP="00F43FD7">
      <w:pPr>
        <w:pStyle w:val="Bezodstpw0"/>
        <w:jc w:val="both"/>
        <w:rPr>
          <w:rFonts w:ascii="Arial" w:hAnsi="Arial" w:cs="Arial"/>
          <w:b/>
          <w:color w:val="000000" w:themeColor="text1"/>
          <w:sz w:val="22"/>
          <w:lang w:eastAsia="en-US"/>
        </w:rPr>
      </w:pPr>
      <w:r w:rsidRPr="00310208">
        <w:rPr>
          <w:rFonts w:ascii="Arial" w:hAnsi="Arial" w:cs="Arial"/>
          <w:b/>
          <w:color w:val="000000" w:themeColor="text1"/>
          <w:sz w:val="22"/>
          <w:lang w:eastAsia="en-US"/>
        </w:rPr>
        <w:t>są nadal aktualne</w:t>
      </w:r>
    </w:p>
    <w:p w14:paraId="18B8F19A" w14:textId="274295AA" w:rsidR="00740D01" w:rsidRPr="00310208" w:rsidRDefault="00740D01" w:rsidP="003B13D9">
      <w:pPr>
        <w:rPr>
          <w:rFonts w:ascii="Arial" w:hAnsi="Arial" w:cs="Arial"/>
          <w:i/>
          <w:color w:val="FF0000"/>
          <w:sz w:val="20"/>
          <w:lang w:val="pl-PL"/>
        </w:rPr>
      </w:pPr>
    </w:p>
    <w:p w14:paraId="0A1960B7" w14:textId="77777777" w:rsidR="00740D01" w:rsidRPr="00310208" w:rsidRDefault="00740D01" w:rsidP="00F43FD7">
      <w:pPr>
        <w:spacing w:line="360" w:lineRule="auto"/>
        <w:jc w:val="both"/>
        <w:rPr>
          <w:rFonts w:ascii="Arial" w:hAnsi="Arial" w:cs="Arial"/>
          <w:color w:val="FF0000"/>
          <w:sz w:val="20"/>
        </w:rPr>
      </w:pPr>
    </w:p>
    <w:p w14:paraId="0A9FEFB3" w14:textId="77777777" w:rsidR="00740D01" w:rsidRPr="00310208" w:rsidRDefault="00740D01" w:rsidP="00F43FD7">
      <w:pPr>
        <w:spacing w:line="360" w:lineRule="auto"/>
        <w:jc w:val="both"/>
        <w:rPr>
          <w:rFonts w:ascii="Arial" w:hAnsi="Arial" w:cs="Arial"/>
          <w:color w:val="FF0000"/>
          <w:sz w:val="20"/>
        </w:rPr>
      </w:pPr>
    </w:p>
    <w:p w14:paraId="7FB949A4" w14:textId="77777777" w:rsidR="00740D01" w:rsidRPr="00310208" w:rsidRDefault="00740D01" w:rsidP="00F43FD7">
      <w:pPr>
        <w:spacing w:line="360" w:lineRule="auto"/>
        <w:jc w:val="both"/>
        <w:rPr>
          <w:rFonts w:ascii="Arial" w:hAnsi="Arial" w:cs="Arial"/>
          <w:color w:val="FF0000"/>
          <w:sz w:val="20"/>
        </w:rPr>
      </w:pPr>
    </w:p>
    <w:p w14:paraId="40746217" w14:textId="77777777" w:rsidR="003B13D9" w:rsidRPr="00310208" w:rsidRDefault="003B13D9" w:rsidP="00F43FD7">
      <w:pPr>
        <w:spacing w:line="360" w:lineRule="auto"/>
        <w:jc w:val="both"/>
        <w:rPr>
          <w:rFonts w:ascii="Arial" w:hAnsi="Arial" w:cs="Arial"/>
          <w:color w:val="FF0000"/>
          <w:sz w:val="20"/>
        </w:rPr>
      </w:pPr>
    </w:p>
    <w:p w14:paraId="60C2035B" w14:textId="5805FF15" w:rsidR="00701BCF" w:rsidRPr="00310208" w:rsidRDefault="00F43FD7" w:rsidP="00701BCF">
      <w:pPr>
        <w:spacing w:line="360" w:lineRule="auto"/>
        <w:jc w:val="both"/>
        <w:rPr>
          <w:rFonts w:ascii="Arial" w:hAnsi="Arial" w:cs="Arial"/>
          <w:sz w:val="21"/>
          <w:szCs w:val="21"/>
        </w:rPr>
      </w:pPr>
      <w:r w:rsidRPr="00310208">
        <w:rPr>
          <w:rFonts w:ascii="Arial" w:hAnsi="Arial" w:cs="Arial"/>
          <w:sz w:val="20"/>
        </w:rPr>
        <w:tab/>
      </w:r>
      <w:r w:rsidRPr="00310208">
        <w:rPr>
          <w:rFonts w:ascii="Arial" w:hAnsi="Arial" w:cs="Arial"/>
          <w:sz w:val="20"/>
        </w:rPr>
        <w:tab/>
      </w:r>
      <w:r w:rsidR="00701BCF" w:rsidRPr="00310208">
        <w:rPr>
          <w:rFonts w:ascii="Arial" w:hAnsi="Arial" w:cs="Arial"/>
          <w:sz w:val="20"/>
        </w:rPr>
        <w:t xml:space="preserve">                                                              </w:t>
      </w:r>
      <w:r w:rsidR="00701BCF" w:rsidRPr="00310208">
        <w:rPr>
          <w:rFonts w:ascii="Arial" w:hAnsi="Arial" w:cs="Arial"/>
          <w:sz w:val="21"/>
          <w:szCs w:val="21"/>
        </w:rPr>
        <w:t>…………………………………….</w:t>
      </w:r>
    </w:p>
    <w:p w14:paraId="476ED292" w14:textId="77777777" w:rsidR="00DF0301" w:rsidRPr="00310208" w:rsidRDefault="00701BCF" w:rsidP="00DF0301">
      <w:pPr>
        <w:spacing w:line="360" w:lineRule="auto"/>
        <w:jc w:val="both"/>
        <w:rPr>
          <w:rFonts w:ascii="Arial" w:hAnsi="Arial" w:cs="Arial"/>
          <w:i/>
          <w:sz w:val="16"/>
          <w:szCs w:val="16"/>
        </w:rPr>
      </w:pP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i/>
          <w:sz w:val="21"/>
          <w:szCs w:val="21"/>
        </w:rPr>
        <w:tab/>
        <w:t xml:space="preserve">  </w:t>
      </w:r>
      <w:r w:rsidRPr="00310208">
        <w:rPr>
          <w:rFonts w:ascii="Arial" w:hAnsi="Arial" w:cs="Arial"/>
          <w:i/>
          <w:sz w:val="16"/>
          <w:szCs w:val="16"/>
        </w:rPr>
        <w:t xml:space="preserve">Data; kwalifikowany podpis elektroniczny </w:t>
      </w:r>
    </w:p>
    <w:p w14:paraId="18CB0616" w14:textId="77777777" w:rsidR="000B6FDF" w:rsidRPr="00310208" w:rsidRDefault="000B6FDF" w:rsidP="00DF0301">
      <w:pPr>
        <w:spacing w:line="360" w:lineRule="auto"/>
        <w:jc w:val="both"/>
        <w:rPr>
          <w:rFonts w:ascii="Arial" w:hAnsi="Arial" w:cs="Arial"/>
          <w:i/>
          <w:sz w:val="22"/>
          <w:lang w:val="pl-PL"/>
        </w:rPr>
      </w:pPr>
    </w:p>
    <w:p w14:paraId="00B9BD6B" w14:textId="019117EA" w:rsidR="00F43FD7" w:rsidRPr="00310208" w:rsidRDefault="00F43FD7" w:rsidP="00DF0301">
      <w:pPr>
        <w:spacing w:line="360" w:lineRule="auto"/>
        <w:jc w:val="both"/>
        <w:rPr>
          <w:rFonts w:ascii="Arial" w:hAnsi="Arial" w:cs="Arial"/>
          <w:i/>
          <w:sz w:val="16"/>
          <w:szCs w:val="16"/>
        </w:rPr>
      </w:pPr>
      <w:r w:rsidRPr="00310208">
        <w:rPr>
          <w:rFonts w:ascii="Arial" w:hAnsi="Arial" w:cs="Arial"/>
          <w:i/>
          <w:sz w:val="22"/>
          <w:lang w:val="pl-PL"/>
        </w:rPr>
        <w:t>Załącznik nr 6  do SWZ</w:t>
      </w:r>
    </w:p>
    <w:p w14:paraId="70A46BF0" w14:textId="77777777" w:rsidR="00F43FD7" w:rsidRPr="00310208" w:rsidRDefault="00F43FD7" w:rsidP="00F43FD7">
      <w:pPr>
        <w:rPr>
          <w:rFonts w:ascii="Arial" w:hAnsi="Arial" w:cs="Arial"/>
          <w:i/>
          <w:sz w:val="22"/>
          <w:lang w:val="pl-PL"/>
        </w:rPr>
      </w:pPr>
    </w:p>
    <w:p w14:paraId="6ECDCD9F" w14:textId="77777777" w:rsidR="00F43FD7" w:rsidRPr="00310208" w:rsidRDefault="00F43FD7" w:rsidP="00F43FD7">
      <w:pPr>
        <w:rPr>
          <w:rFonts w:ascii="Arial" w:hAnsi="Arial" w:cs="Arial"/>
          <w:b/>
        </w:rPr>
      </w:pPr>
      <w:r w:rsidRPr="00310208">
        <w:rPr>
          <w:rFonts w:ascii="Arial" w:hAnsi="Arial" w:cs="Arial"/>
          <w:b/>
        </w:rPr>
        <w:t xml:space="preserve">                                                                                                                </w:t>
      </w:r>
    </w:p>
    <w:p w14:paraId="685646AB" w14:textId="77777777" w:rsidR="00F43FD7" w:rsidRPr="00310208" w:rsidRDefault="00F43FD7" w:rsidP="00F43FD7">
      <w:pPr>
        <w:rPr>
          <w:rFonts w:ascii="Arial" w:hAnsi="Arial" w:cs="Arial"/>
          <w:b/>
        </w:rPr>
      </w:pPr>
      <w:r w:rsidRPr="00310208">
        <w:rPr>
          <w:rFonts w:ascii="Arial" w:hAnsi="Arial" w:cs="Arial"/>
          <w:b/>
        </w:rPr>
        <w:t>Wykonawca:</w:t>
      </w:r>
    </w:p>
    <w:p w14:paraId="50E1FC57" w14:textId="77777777" w:rsidR="00F43FD7" w:rsidRPr="00310208" w:rsidRDefault="00F43FD7" w:rsidP="00F43FD7">
      <w:pPr>
        <w:rPr>
          <w:rFonts w:ascii="Arial" w:hAnsi="Arial" w:cs="Arial"/>
          <w:b/>
        </w:rPr>
      </w:pPr>
    </w:p>
    <w:p w14:paraId="28CECD49" w14:textId="08B477B2" w:rsidR="00F43FD7" w:rsidRPr="00310208" w:rsidRDefault="00F43FD7" w:rsidP="00881721">
      <w:pPr>
        <w:spacing w:line="480" w:lineRule="auto"/>
        <w:ind w:right="5954"/>
        <w:rPr>
          <w:rFonts w:ascii="Arial" w:hAnsi="Arial" w:cs="Arial"/>
          <w:i/>
          <w:color w:val="000000" w:themeColor="text1"/>
          <w:sz w:val="16"/>
        </w:rPr>
      </w:pPr>
      <w:r w:rsidRPr="00310208">
        <w:rPr>
          <w:rFonts w:ascii="Arial" w:hAnsi="Arial" w:cs="Arial"/>
          <w:sz w:val="20"/>
        </w:rPr>
        <w:t>………………………………………</w:t>
      </w:r>
    </w:p>
    <w:p w14:paraId="20A62A8F" w14:textId="77777777" w:rsidR="00F43FD7" w:rsidRPr="00310208" w:rsidRDefault="00F43FD7" w:rsidP="00F43FD7">
      <w:pPr>
        <w:rPr>
          <w:rFonts w:ascii="Arial" w:hAnsi="Arial" w:cs="Arial"/>
          <w:b/>
          <w:color w:val="000000" w:themeColor="text1"/>
        </w:rPr>
      </w:pPr>
    </w:p>
    <w:p w14:paraId="21BB7CE7" w14:textId="77777777" w:rsidR="00F43FD7" w:rsidRPr="00310208" w:rsidRDefault="00F43FD7" w:rsidP="00F43FD7">
      <w:pPr>
        <w:spacing w:line="360" w:lineRule="auto"/>
        <w:jc w:val="center"/>
        <w:rPr>
          <w:rFonts w:ascii="Arial" w:hAnsi="Arial" w:cs="Arial"/>
          <w:b/>
          <w:color w:val="000000" w:themeColor="text1"/>
          <w:szCs w:val="24"/>
          <w:u w:val="single"/>
        </w:rPr>
      </w:pPr>
      <w:r w:rsidRPr="00310208">
        <w:rPr>
          <w:rFonts w:ascii="Arial" w:hAnsi="Arial" w:cs="Arial"/>
          <w:b/>
          <w:color w:val="000000" w:themeColor="text1"/>
          <w:szCs w:val="24"/>
          <w:u w:val="single"/>
        </w:rPr>
        <w:t>Oświadczenie dotyczące grupy kapitałowej</w:t>
      </w:r>
    </w:p>
    <w:p w14:paraId="30B3724D" w14:textId="77777777" w:rsidR="00F43FD7" w:rsidRPr="00310208" w:rsidRDefault="00F43FD7" w:rsidP="00F43FD7">
      <w:pPr>
        <w:spacing w:line="360" w:lineRule="auto"/>
        <w:ind w:right="48"/>
        <w:jc w:val="center"/>
        <w:rPr>
          <w:rFonts w:ascii="Arial" w:hAnsi="Arial" w:cs="Arial"/>
          <w:b/>
          <w:color w:val="000000" w:themeColor="text1"/>
          <w:sz w:val="20"/>
        </w:rPr>
      </w:pPr>
    </w:p>
    <w:p w14:paraId="6F34B947" w14:textId="2494E4CF" w:rsidR="00F43FD7" w:rsidRPr="00310208" w:rsidRDefault="00F43FD7" w:rsidP="00F63856">
      <w:pPr>
        <w:overflowPunct/>
        <w:autoSpaceDE/>
        <w:autoSpaceDN/>
        <w:adjustRightInd/>
        <w:jc w:val="both"/>
        <w:textAlignment w:val="auto"/>
        <w:rPr>
          <w:rFonts w:ascii="Arial" w:hAnsi="Arial" w:cs="Arial"/>
          <w:color w:val="000000" w:themeColor="text1"/>
          <w:sz w:val="22"/>
          <w:szCs w:val="22"/>
        </w:rPr>
      </w:pPr>
      <w:r w:rsidRPr="00310208">
        <w:rPr>
          <w:rFonts w:ascii="Arial" w:hAnsi="Arial" w:cs="Arial"/>
          <w:color w:val="000000" w:themeColor="text1"/>
          <w:sz w:val="22"/>
          <w:szCs w:val="22"/>
        </w:rPr>
        <w:t>W postępowaniu o udzielenie zamówienia pn.</w:t>
      </w:r>
      <w:r w:rsidRPr="00310208">
        <w:rPr>
          <w:rFonts w:ascii="Arial" w:hAnsi="Arial" w:cs="Arial"/>
          <w:b/>
          <w:color w:val="000000" w:themeColor="text1"/>
          <w:sz w:val="22"/>
          <w:szCs w:val="22"/>
        </w:rPr>
        <w:t xml:space="preserve"> </w:t>
      </w:r>
      <w:r w:rsidR="00F55E2F" w:rsidRPr="00310208">
        <w:rPr>
          <w:rFonts w:ascii="Arial" w:hAnsi="Arial" w:cs="Arial"/>
          <w:b/>
          <w:color w:val="000000" w:themeColor="text1"/>
          <w:sz w:val="22"/>
          <w:szCs w:val="22"/>
        </w:rPr>
        <w:t xml:space="preserve">Dostawa </w:t>
      </w:r>
      <w:r w:rsidR="000079B4" w:rsidRPr="00310208">
        <w:rPr>
          <w:rFonts w:ascii="Arial" w:hAnsi="Arial" w:cs="Arial"/>
          <w:b/>
          <w:color w:val="000000" w:themeColor="text1"/>
          <w:sz w:val="22"/>
          <w:szCs w:val="22"/>
        </w:rPr>
        <w:t xml:space="preserve">sprzętu i wyposażenia </w:t>
      </w:r>
      <w:r w:rsidR="00D77020" w:rsidRPr="00310208">
        <w:rPr>
          <w:rFonts w:ascii="Arial" w:hAnsi="Arial" w:cs="Arial"/>
          <w:b/>
          <w:color w:val="000000" w:themeColor="text1"/>
          <w:sz w:val="22"/>
          <w:szCs w:val="22"/>
        </w:rPr>
        <w:t xml:space="preserve">w ramach Krajowego Planu Odbudowy i Zwiększenia Odporności: Inwestycja D1.1.1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w:t>
      </w:r>
      <w:r w:rsidR="00334B64" w:rsidRPr="00310208">
        <w:rPr>
          <w:rFonts w:ascii="Arial" w:hAnsi="Arial" w:cs="Arial"/>
          <w:b/>
          <w:color w:val="000000" w:themeColor="text1"/>
          <w:sz w:val="22"/>
          <w:szCs w:val="22"/>
        </w:rPr>
        <w:t>- powtórka – Zp/20/PN/26</w:t>
      </w:r>
      <w:r w:rsidR="00F15009" w:rsidRPr="00310208">
        <w:rPr>
          <w:rFonts w:ascii="Arial" w:hAnsi="Arial" w:cs="Arial"/>
          <w:b/>
          <w:color w:val="000000" w:themeColor="text1"/>
          <w:sz w:val="22"/>
          <w:szCs w:val="22"/>
        </w:rPr>
        <w:t xml:space="preserve"> </w:t>
      </w:r>
      <w:r w:rsidRPr="00310208">
        <w:rPr>
          <w:rFonts w:ascii="Arial" w:hAnsi="Arial" w:cs="Arial"/>
          <w:color w:val="000000" w:themeColor="text1"/>
          <w:sz w:val="22"/>
          <w:szCs w:val="22"/>
        </w:rPr>
        <w:t>w związku z art. 108 ust. 1 pkt 5) ustawy z dnia 11 września 2019 r. (</w:t>
      </w:r>
      <w:r w:rsidR="00636349" w:rsidRPr="00310208">
        <w:rPr>
          <w:rFonts w:ascii="Arial" w:hAnsi="Arial" w:cs="Arial"/>
          <w:color w:val="000000" w:themeColor="text1"/>
          <w:sz w:val="22"/>
          <w:szCs w:val="22"/>
        </w:rPr>
        <w:t xml:space="preserve">tj. </w:t>
      </w:r>
      <w:r w:rsidR="00FE37FC" w:rsidRPr="00310208">
        <w:rPr>
          <w:rFonts w:ascii="Arial" w:hAnsi="Arial" w:cs="Arial"/>
          <w:color w:val="000000" w:themeColor="text1"/>
          <w:sz w:val="22"/>
          <w:szCs w:val="22"/>
        </w:rPr>
        <w:t>Dz. U. z 2024r. poz. 1320</w:t>
      </w:r>
      <w:r w:rsidR="00DF40EA" w:rsidRPr="00310208">
        <w:rPr>
          <w:rFonts w:ascii="Arial" w:hAnsi="Arial" w:cs="Arial"/>
        </w:rPr>
        <w:t xml:space="preserve"> </w:t>
      </w:r>
      <w:r w:rsidR="00DF40EA" w:rsidRPr="00310208">
        <w:rPr>
          <w:rFonts w:ascii="Arial" w:hAnsi="Arial" w:cs="Arial"/>
          <w:color w:val="000000" w:themeColor="text1"/>
          <w:sz w:val="22"/>
          <w:szCs w:val="22"/>
        </w:rPr>
        <w:t>z późn.zm</w:t>
      </w:r>
      <w:r w:rsidRPr="00310208">
        <w:rPr>
          <w:rFonts w:ascii="Arial" w:hAnsi="Arial" w:cs="Arial"/>
          <w:color w:val="000000" w:themeColor="text1"/>
          <w:sz w:val="22"/>
          <w:szCs w:val="22"/>
        </w:rPr>
        <w:t>) Prawo zamówień publicznych, oświadczamy, że;</w:t>
      </w:r>
    </w:p>
    <w:p w14:paraId="21128F6E" w14:textId="77777777" w:rsidR="00934452" w:rsidRPr="00310208" w:rsidRDefault="00934452" w:rsidP="00F63856">
      <w:pPr>
        <w:overflowPunct/>
        <w:autoSpaceDE/>
        <w:autoSpaceDN/>
        <w:adjustRightInd/>
        <w:jc w:val="both"/>
        <w:textAlignment w:val="auto"/>
        <w:rPr>
          <w:rFonts w:ascii="Arial" w:hAnsi="Arial" w:cs="Arial"/>
          <w:b/>
          <w:bCs/>
          <w:color w:val="000000" w:themeColor="text1"/>
          <w:sz w:val="22"/>
          <w:szCs w:val="22"/>
          <w:lang w:val="pl-PL"/>
        </w:rPr>
      </w:pPr>
    </w:p>
    <w:p w14:paraId="54B4D9AB" w14:textId="77777777" w:rsidR="00F43FD7" w:rsidRPr="00310208" w:rsidRDefault="00F43FD7" w:rsidP="00B81EC1">
      <w:pPr>
        <w:pStyle w:val="Tekstpodstawowy2"/>
        <w:spacing w:after="0" w:line="360" w:lineRule="auto"/>
        <w:ind w:left="284" w:hanging="284"/>
        <w:jc w:val="both"/>
        <w:rPr>
          <w:rFonts w:ascii="Arial" w:hAnsi="Arial" w:cs="Arial"/>
          <w:color w:val="000000" w:themeColor="text1"/>
          <w:sz w:val="22"/>
          <w:szCs w:val="22"/>
        </w:rPr>
      </w:pPr>
      <w:r w:rsidRPr="00310208">
        <w:rPr>
          <w:rFonts w:ascii="Arial" w:hAnsi="Arial" w:cs="Arial"/>
          <w:color w:val="000000" w:themeColor="text1"/>
          <w:sz w:val="22"/>
          <w:szCs w:val="22"/>
        </w:rPr>
        <w:t>1.</w:t>
      </w:r>
      <w:r w:rsidRPr="00310208">
        <w:rPr>
          <w:rFonts w:ascii="Arial" w:hAnsi="Arial" w:cs="Arial"/>
          <w:color w:val="000000" w:themeColor="text1"/>
          <w:sz w:val="22"/>
          <w:szCs w:val="22"/>
        </w:rPr>
        <w:tab/>
      </w:r>
      <w:r w:rsidRPr="00310208">
        <w:rPr>
          <w:rFonts w:ascii="Arial" w:hAnsi="Arial" w:cs="Arial"/>
          <w:b/>
          <w:color w:val="000000" w:themeColor="text1"/>
          <w:sz w:val="22"/>
          <w:szCs w:val="22"/>
        </w:rPr>
        <w:t>nie należymy</w:t>
      </w:r>
      <w:r w:rsidRPr="00310208">
        <w:rPr>
          <w:rFonts w:ascii="Arial" w:hAnsi="Arial" w:cs="Arial"/>
          <w:color w:val="000000" w:themeColor="text1"/>
          <w:sz w:val="22"/>
          <w:szCs w:val="22"/>
        </w:rPr>
        <w:t xml:space="preserve"> do tej samej grupy kapitałowej, co inni wykonawcy, którzy w tym postępowaniu złożyli oferty lub oferty częściowe*</w:t>
      </w:r>
    </w:p>
    <w:p w14:paraId="390F5F25" w14:textId="77777777" w:rsidR="00F43FD7" w:rsidRPr="00310208" w:rsidRDefault="00F43FD7" w:rsidP="00B81EC1">
      <w:pPr>
        <w:pStyle w:val="Tekstpodstawowy2"/>
        <w:spacing w:line="360" w:lineRule="auto"/>
        <w:ind w:left="284" w:hanging="284"/>
        <w:jc w:val="both"/>
        <w:rPr>
          <w:rFonts w:ascii="Arial" w:hAnsi="Arial" w:cs="Arial"/>
          <w:color w:val="000000" w:themeColor="text1"/>
          <w:sz w:val="22"/>
          <w:szCs w:val="22"/>
        </w:rPr>
      </w:pPr>
      <w:r w:rsidRPr="00310208">
        <w:rPr>
          <w:rFonts w:ascii="Arial" w:hAnsi="Arial" w:cs="Arial"/>
          <w:color w:val="000000" w:themeColor="text1"/>
          <w:sz w:val="22"/>
          <w:szCs w:val="22"/>
        </w:rPr>
        <w:t>2.</w:t>
      </w:r>
      <w:r w:rsidRPr="00310208">
        <w:rPr>
          <w:rFonts w:ascii="Arial" w:hAnsi="Arial" w:cs="Arial"/>
          <w:color w:val="000000" w:themeColor="text1"/>
          <w:sz w:val="22"/>
          <w:szCs w:val="22"/>
        </w:rPr>
        <w:tab/>
      </w:r>
      <w:r w:rsidRPr="00310208">
        <w:rPr>
          <w:rFonts w:ascii="Arial" w:hAnsi="Arial" w:cs="Arial"/>
          <w:b/>
          <w:color w:val="000000" w:themeColor="text1"/>
          <w:sz w:val="22"/>
          <w:szCs w:val="22"/>
        </w:rPr>
        <w:t>należymy</w:t>
      </w:r>
      <w:r w:rsidRPr="00310208">
        <w:rPr>
          <w:rFonts w:ascii="Arial" w:hAnsi="Arial" w:cs="Arial"/>
          <w:color w:val="000000" w:themeColor="text1"/>
          <w:sz w:val="22"/>
          <w:szCs w:val="22"/>
        </w:rPr>
        <w:t xml:space="preserve"> do grupy kapitałowej co inni wykonawcy, którzy w tym postępowaniu złożyli oferty lub oferty częściowe i przedstawiamy/nie przedstawiamy* następujące dowody, że powiązania z innymi wykonawcami nie prowadzą do zakłócenia konkurencji w postępowaniu o udzielenie zamówienia*   _____________________________________________________________</w:t>
      </w:r>
    </w:p>
    <w:p w14:paraId="1DC1E91B" w14:textId="77777777" w:rsidR="00F43FD7" w:rsidRPr="00310208" w:rsidRDefault="00F43FD7" w:rsidP="00B81EC1">
      <w:pPr>
        <w:pStyle w:val="Tekstpodstawowy2"/>
        <w:spacing w:line="360" w:lineRule="auto"/>
        <w:ind w:left="284" w:hanging="284"/>
        <w:jc w:val="both"/>
        <w:rPr>
          <w:rFonts w:ascii="Arial" w:hAnsi="Arial" w:cs="Arial"/>
          <w:color w:val="000000" w:themeColor="text1"/>
          <w:sz w:val="22"/>
          <w:szCs w:val="22"/>
        </w:rPr>
      </w:pPr>
      <w:r w:rsidRPr="00310208">
        <w:rPr>
          <w:rFonts w:ascii="Arial" w:hAnsi="Arial" w:cs="Arial"/>
          <w:color w:val="000000" w:themeColor="text1"/>
          <w:sz w:val="22"/>
          <w:szCs w:val="22"/>
        </w:rPr>
        <w:t xml:space="preserve">3.  </w:t>
      </w:r>
      <w:r w:rsidRPr="00310208">
        <w:rPr>
          <w:rFonts w:ascii="Arial" w:hAnsi="Arial" w:cs="Arial"/>
          <w:b/>
          <w:color w:val="000000" w:themeColor="text1"/>
          <w:sz w:val="22"/>
          <w:szCs w:val="22"/>
        </w:rPr>
        <w:t>nie należymy</w:t>
      </w:r>
      <w:r w:rsidRPr="00310208">
        <w:rPr>
          <w:rFonts w:ascii="Arial" w:hAnsi="Arial" w:cs="Arial"/>
          <w:color w:val="000000" w:themeColor="text1"/>
          <w:sz w:val="22"/>
          <w:szCs w:val="22"/>
        </w:rPr>
        <w:t xml:space="preserve"> do żadnej grupy kapitałowej*.</w:t>
      </w:r>
    </w:p>
    <w:p w14:paraId="4E4FA234" w14:textId="77777777" w:rsidR="00F43FD7" w:rsidRPr="00310208" w:rsidRDefault="00F43FD7" w:rsidP="00F43FD7">
      <w:pPr>
        <w:pStyle w:val="Zwykytekst"/>
        <w:spacing w:before="120" w:line="360" w:lineRule="auto"/>
        <w:rPr>
          <w:rFonts w:ascii="Arial" w:hAnsi="Arial" w:cs="Arial"/>
          <w:b/>
          <w:color w:val="000000" w:themeColor="text1"/>
          <w:sz w:val="22"/>
          <w:szCs w:val="22"/>
        </w:rPr>
      </w:pPr>
      <w:r w:rsidRPr="00310208">
        <w:rPr>
          <w:rFonts w:ascii="Arial" w:hAnsi="Arial" w:cs="Arial"/>
          <w:b/>
          <w:color w:val="000000" w:themeColor="text1"/>
          <w:sz w:val="22"/>
          <w:szCs w:val="22"/>
        </w:rPr>
        <w:t xml:space="preserve">* </w:t>
      </w:r>
      <w:proofErr w:type="spellStart"/>
      <w:r w:rsidRPr="00310208">
        <w:rPr>
          <w:rFonts w:ascii="Arial" w:hAnsi="Arial" w:cs="Arial"/>
          <w:b/>
          <w:color w:val="000000" w:themeColor="text1"/>
          <w:sz w:val="22"/>
          <w:szCs w:val="22"/>
        </w:rPr>
        <w:t>niepotrzebne</w:t>
      </w:r>
      <w:proofErr w:type="spellEnd"/>
      <w:r w:rsidRPr="00310208">
        <w:rPr>
          <w:rFonts w:ascii="Arial" w:hAnsi="Arial" w:cs="Arial"/>
          <w:b/>
          <w:color w:val="000000" w:themeColor="text1"/>
          <w:sz w:val="22"/>
          <w:szCs w:val="22"/>
        </w:rPr>
        <w:t xml:space="preserve"> </w:t>
      </w:r>
      <w:proofErr w:type="spellStart"/>
      <w:r w:rsidRPr="00310208">
        <w:rPr>
          <w:rFonts w:ascii="Arial" w:hAnsi="Arial" w:cs="Arial"/>
          <w:b/>
          <w:color w:val="000000" w:themeColor="text1"/>
          <w:sz w:val="22"/>
          <w:szCs w:val="22"/>
        </w:rPr>
        <w:t>skreślić</w:t>
      </w:r>
      <w:proofErr w:type="spellEnd"/>
    </w:p>
    <w:p w14:paraId="600E773C" w14:textId="77777777" w:rsidR="00F43FD7" w:rsidRPr="00310208" w:rsidRDefault="00F43FD7" w:rsidP="00F43FD7">
      <w:pPr>
        <w:pStyle w:val="Zwykytekst"/>
        <w:spacing w:before="120" w:line="360" w:lineRule="auto"/>
        <w:ind w:left="900" w:hanging="900"/>
        <w:rPr>
          <w:rFonts w:ascii="Arial" w:hAnsi="Arial" w:cs="Arial"/>
          <w:b/>
          <w:color w:val="000000" w:themeColor="text1"/>
          <w:sz w:val="22"/>
          <w:szCs w:val="22"/>
        </w:rPr>
      </w:pPr>
      <w:proofErr w:type="spellStart"/>
      <w:r w:rsidRPr="00310208">
        <w:rPr>
          <w:rFonts w:ascii="Arial" w:hAnsi="Arial" w:cs="Arial"/>
          <w:b/>
          <w:color w:val="000000" w:themeColor="text1"/>
          <w:sz w:val="22"/>
          <w:szCs w:val="22"/>
        </w:rPr>
        <w:t>Uwaga</w:t>
      </w:r>
      <w:proofErr w:type="spellEnd"/>
      <w:r w:rsidRPr="00310208">
        <w:rPr>
          <w:rFonts w:ascii="Arial" w:hAnsi="Arial" w:cs="Arial"/>
          <w:b/>
          <w:color w:val="000000" w:themeColor="text1"/>
          <w:sz w:val="22"/>
          <w:szCs w:val="22"/>
        </w:rPr>
        <w:t>:</w:t>
      </w:r>
    </w:p>
    <w:p w14:paraId="26012A8A" w14:textId="77777777" w:rsidR="00F43FD7" w:rsidRPr="00310208" w:rsidRDefault="00F43FD7" w:rsidP="00F43FD7">
      <w:pPr>
        <w:pStyle w:val="Zwykytekst"/>
        <w:spacing w:before="120" w:line="360" w:lineRule="auto"/>
        <w:jc w:val="both"/>
        <w:rPr>
          <w:rFonts w:ascii="Arial" w:hAnsi="Arial" w:cs="Arial"/>
          <w:color w:val="000000" w:themeColor="text1"/>
          <w:sz w:val="22"/>
          <w:szCs w:val="22"/>
        </w:rPr>
      </w:pPr>
      <w:r w:rsidRPr="00310208">
        <w:rPr>
          <w:rFonts w:ascii="Arial" w:hAnsi="Arial" w:cs="Arial"/>
          <w:color w:val="000000" w:themeColor="text1"/>
          <w:sz w:val="22"/>
          <w:szCs w:val="22"/>
        </w:rPr>
        <w:t xml:space="preserve">W </w:t>
      </w:r>
      <w:proofErr w:type="spellStart"/>
      <w:r w:rsidRPr="00310208">
        <w:rPr>
          <w:rFonts w:ascii="Arial" w:hAnsi="Arial" w:cs="Arial"/>
          <w:color w:val="000000" w:themeColor="text1"/>
          <w:sz w:val="22"/>
          <w:szCs w:val="22"/>
        </w:rPr>
        <w:t>przypadku</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złożenia</w:t>
      </w:r>
      <w:proofErr w:type="spellEnd"/>
      <w:r w:rsidRPr="00310208">
        <w:rPr>
          <w:rFonts w:ascii="Arial" w:hAnsi="Arial" w:cs="Arial"/>
          <w:color w:val="000000" w:themeColor="text1"/>
          <w:sz w:val="22"/>
          <w:szCs w:val="22"/>
        </w:rPr>
        <w:t xml:space="preserve"> oferty </w:t>
      </w:r>
      <w:proofErr w:type="spellStart"/>
      <w:r w:rsidRPr="00310208">
        <w:rPr>
          <w:rFonts w:ascii="Arial" w:hAnsi="Arial" w:cs="Arial"/>
          <w:color w:val="000000" w:themeColor="text1"/>
          <w:sz w:val="22"/>
          <w:szCs w:val="22"/>
        </w:rPr>
        <w:t>przez</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podmioty</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występujące</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wspólnie</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wymagane</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oświadczenie</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powinno</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być</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złożone</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przez</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każdy</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podmiot</w:t>
      </w:r>
      <w:proofErr w:type="spellEnd"/>
      <w:r w:rsidRPr="00310208">
        <w:rPr>
          <w:rFonts w:ascii="Arial" w:hAnsi="Arial" w:cs="Arial"/>
          <w:color w:val="000000" w:themeColor="text1"/>
          <w:sz w:val="22"/>
          <w:szCs w:val="22"/>
        </w:rPr>
        <w:t>.</w:t>
      </w:r>
    </w:p>
    <w:p w14:paraId="15C9BFA2" w14:textId="77777777" w:rsidR="00F43FD7" w:rsidRPr="00310208" w:rsidRDefault="00F43FD7" w:rsidP="00F43FD7">
      <w:pPr>
        <w:pStyle w:val="Zwykytekst"/>
        <w:spacing w:before="120" w:line="360" w:lineRule="auto"/>
        <w:jc w:val="both"/>
        <w:rPr>
          <w:rFonts w:ascii="Arial" w:hAnsi="Arial" w:cs="Arial"/>
          <w:color w:val="000000" w:themeColor="text1"/>
          <w:sz w:val="22"/>
          <w:szCs w:val="22"/>
        </w:rPr>
      </w:pPr>
      <w:r w:rsidRPr="00310208">
        <w:rPr>
          <w:rFonts w:ascii="Arial" w:hAnsi="Arial" w:cs="Arial"/>
          <w:color w:val="000000" w:themeColor="text1"/>
          <w:sz w:val="22"/>
          <w:szCs w:val="22"/>
          <w:u w:val="single"/>
        </w:rPr>
        <w:t xml:space="preserve">Ad. </w:t>
      </w:r>
      <w:proofErr w:type="spellStart"/>
      <w:r w:rsidRPr="00310208">
        <w:rPr>
          <w:rFonts w:ascii="Arial" w:hAnsi="Arial" w:cs="Arial"/>
          <w:color w:val="000000" w:themeColor="text1"/>
          <w:sz w:val="22"/>
          <w:szCs w:val="22"/>
          <w:u w:val="single"/>
        </w:rPr>
        <w:t>pkt</w:t>
      </w:r>
      <w:proofErr w:type="spellEnd"/>
      <w:r w:rsidRPr="00310208">
        <w:rPr>
          <w:rFonts w:ascii="Arial" w:hAnsi="Arial" w:cs="Arial"/>
          <w:color w:val="000000" w:themeColor="text1"/>
          <w:sz w:val="22"/>
          <w:szCs w:val="22"/>
          <w:u w:val="single"/>
        </w:rPr>
        <w:t xml:space="preserve"> 2.</w:t>
      </w:r>
      <w:r w:rsidRPr="00310208">
        <w:rPr>
          <w:rFonts w:ascii="Arial" w:hAnsi="Arial" w:cs="Arial"/>
          <w:color w:val="000000" w:themeColor="text1"/>
          <w:sz w:val="22"/>
          <w:szCs w:val="22"/>
        </w:rPr>
        <w:t xml:space="preserve"> Nie </w:t>
      </w:r>
      <w:proofErr w:type="spellStart"/>
      <w:r w:rsidRPr="00310208">
        <w:rPr>
          <w:rFonts w:ascii="Arial" w:hAnsi="Arial" w:cs="Arial"/>
          <w:color w:val="000000" w:themeColor="text1"/>
          <w:sz w:val="22"/>
          <w:szCs w:val="22"/>
        </w:rPr>
        <w:t>przedłożenie</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dowodów</w:t>
      </w:r>
      <w:proofErr w:type="spellEnd"/>
      <w:r w:rsidRPr="00310208">
        <w:rPr>
          <w:rFonts w:ascii="Arial" w:hAnsi="Arial" w:cs="Arial"/>
          <w:color w:val="000000" w:themeColor="text1"/>
          <w:sz w:val="22"/>
          <w:szCs w:val="22"/>
        </w:rPr>
        <w:t xml:space="preserve"> i nie </w:t>
      </w:r>
      <w:proofErr w:type="spellStart"/>
      <w:r w:rsidRPr="00310208">
        <w:rPr>
          <w:rFonts w:ascii="Arial" w:hAnsi="Arial" w:cs="Arial"/>
          <w:color w:val="000000" w:themeColor="text1"/>
          <w:sz w:val="22"/>
          <w:szCs w:val="22"/>
        </w:rPr>
        <w:t>wykazanie</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przez</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Wykonawców</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że</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istniejące</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między</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nimi</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powiązania</w:t>
      </w:r>
      <w:proofErr w:type="spellEnd"/>
      <w:r w:rsidRPr="00310208">
        <w:rPr>
          <w:rFonts w:ascii="Arial" w:hAnsi="Arial" w:cs="Arial"/>
          <w:color w:val="000000" w:themeColor="text1"/>
          <w:sz w:val="22"/>
          <w:szCs w:val="22"/>
        </w:rPr>
        <w:t xml:space="preserve"> nie </w:t>
      </w:r>
      <w:proofErr w:type="spellStart"/>
      <w:r w:rsidRPr="00310208">
        <w:rPr>
          <w:rFonts w:ascii="Arial" w:hAnsi="Arial" w:cs="Arial"/>
          <w:color w:val="000000" w:themeColor="text1"/>
          <w:sz w:val="22"/>
          <w:szCs w:val="22"/>
        </w:rPr>
        <w:t>prowadzą</w:t>
      </w:r>
      <w:proofErr w:type="spellEnd"/>
      <w:r w:rsidRPr="00310208">
        <w:rPr>
          <w:rFonts w:ascii="Arial" w:hAnsi="Arial" w:cs="Arial"/>
          <w:color w:val="000000" w:themeColor="text1"/>
          <w:sz w:val="22"/>
          <w:szCs w:val="22"/>
        </w:rPr>
        <w:t xml:space="preserve"> do </w:t>
      </w:r>
      <w:proofErr w:type="spellStart"/>
      <w:r w:rsidRPr="00310208">
        <w:rPr>
          <w:rFonts w:ascii="Arial" w:hAnsi="Arial" w:cs="Arial"/>
          <w:color w:val="000000" w:themeColor="text1"/>
          <w:sz w:val="22"/>
          <w:szCs w:val="22"/>
        </w:rPr>
        <w:t>zakłócenia</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konkurencji</w:t>
      </w:r>
      <w:proofErr w:type="spellEnd"/>
      <w:r w:rsidRPr="00310208">
        <w:rPr>
          <w:rFonts w:ascii="Arial" w:hAnsi="Arial" w:cs="Arial"/>
          <w:color w:val="000000" w:themeColor="text1"/>
          <w:sz w:val="22"/>
          <w:szCs w:val="22"/>
        </w:rPr>
        <w:t xml:space="preserve"> w </w:t>
      </w:r>
      <w:proofErr w:type="spellStart"/>
      <w:r w:rsidRPr="00310208">
        <w:rPr>
          <w:rFonts w:ascii="Arial" w:hAnsi="Arial" w:cs="Arial"/>
          <w:color w:val="000000" w:themeColor="text1"/>
          <w:sz w:val="22"/>
          <w:szCs w:val="22"/>
        </w:rPr>
        <w:t>postępowaniu</w:t>
      </w:r>
      <w:proofErr w:type="spellEnd"/>
      <w:r w:rsidRPr="00310208">
        <w:rPr>
          <w:rFonts w:ascii="Arial" w:hAnsi="Arial" w:cs="Arial"/>
          <w:color w:val="000000" w:themeColor="text1"/>
          <w:sz w:val="22"/>
          <w:szCs w:val="22"/>
        </w:rPr>
        <w:t xml:space="preserve"> o </w:t>
      </w:r>
      <w:proofErr w:type="spellStart"/>
      <w:r w:rsidRPr="00310208">
        <w:rPr>
          <w:rFonts w:ascii="Arial" w:hAnsi="Arial" w:cs="Arial"/>
          <w:color w:val="000000" w:themeColor="text1"/>
          <w:sz w:val="22"/>
          <w:szCs w:val="22"/>
        </w:rPr>
        <w:t>udzielenie</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lastRenderedPageBreak/>
        <w:t>zamówienia</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spowoduje</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wykluczenie</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wykonawców</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którzy</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należąc</w:t>
      </w:r>
      <w:proofErr w:type="spellEnd"/>
      <w:r w:rsidRPr="00310208">
        <w:rPr>
          <w:rFonts w:ascii="Arial" w:hAnsi="Arial" w:cs="Arial"/>
          <w:color w:val="000000" w:themeColor="text1"/>
          <w:sz w:val="22"/>
          <w:szCs w:val="22"/>
        </w:rPr>
        <w:t xml:space="preserve"> do </w:t>
      </w:r>
      <w:proofErr w:type="spellStart"/>
      <w:r w:rsidRPr="00310208">
        <w:rPr>
          <w:rFonts w:ascii="Arial" w:hAnsi="Arial" w:cs="Arial"/>
          <w:color w:val="000000" w:themeColor="text1"/>
          <w:sz w:val="22"/>
          <w:szCs w:val="22"/>
        </w:rPr>
        <w:t>tej</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samej</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grupy</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kapitałowej</w:t>
      </w:r>
      <w:proofErr w:type="spellEnd"/>
      <w:r w:rsidRPr="00310208">
        <w:rPr>
          <w:rFonts w:ascii="Arial" w:hAnsi="Arial" w:cs="Arial"/>
          <w:color w:val="000000" w:themeColor="text1"/>
          <w:sz w:val="22"/>
          <w:szCs w:val="22"/>
        </w:rPr>
        <w:t xml:space="preserve"> w </w:t>
      </w:r>
      <w:proofErr w:type="spellStart"/>
      <w:r w:rsidRPr="00310208">
        <w:rPr>
          <w:rFonts w:ascii="Arial" w:hAnsi="Arial" w:cs="Arial"/>
          <w:color w:val="000000" w:themeColor="text1"/>
          <w:sz w:val="22"/>
          <w:szCs w:val="22"/>
        </w:rPr>
        <w:t>rozumieniu</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ustawy</w:t>
      </w:r>
      <w:proofErr w:type="spellEnd"/>
      <w:r w:rsidRPr="00310208">
        <w:rPr>
          <w:rFonts w:ascii="Arial" w:hAnsi="Arial" w:cs="Arial"/>
          <w:color w:val="000000" w:themeColor="text1"/>
          <w:sz w:val="22"/>
          <w:szCs w:val="22"/>
        </w:rPr>
        <w:t xml:space="preserve"> z </w:t>
      </w:r>
      <w:proofErr w:type="spellStart"/>
      <w:r w:rsidRPr="00310208">
        <w:rPr>
          <w:rFonts w:ascii="Arial" w:hAnsi="Arial" w:cs="Arial"/>
          <w:color w:val="000000" w:themeColor="text1"/>
          <w:sz w:val="22"/>
          <w:szCs w:val="22"/>
        </w:rPr>
        <w:t>dnia</w:t>
      </w:r>
      <w:proofErr w:type="spellEnd"/>
      <w:r w:rsidRPr="00310208">
        <w:rPr>
          <w:rFonts w:ascii="Arial" w:hAnsi="Arial" w:cs="Arial"/>
          <w:color w:val="000000" w:themeColor="text1"/>
          <w:sz w:val="22"/>
          <w:szCs w:val="22"/>
        </w:rPr>
        <w:t xml:space="preserve"> 16 </w:t>
      </w:r>
      <w:proofErr w:type="spellStart"/>
      <w:r w:rsidRPr="00310208">
        <w:rPr>
          <w:rFonts w:ascii="Arial" w:hAnsi="Arial" w:cs="Arial"/>
          <w:color w:val="000000" w:themeColor="text1"/>
          <w:sz w:val="22"/>
          <w:szCs w:val="22"/>
        </w:rPr>
        <w:t>lutego</w:t>
      </w:r>
      <w:proofErr w:type="spellEnd"/>
      <w:r w:rsidRPr="00310208">
        <w:rPr>
          <w:rFonts w:ascii="Arial" w:hAnsi="Arial" w:cs="Arial"/>
          <w:color w:val="000000" w:themeColor="text1"/>
          <w:sz w:val="22"/>
          <w:szCs w:val="22"/>
        </w:rPr>
        <w:t xml:space="preserve"> 2007 r. o </w:t>
      </w:r>
      <w:proofErr w:type="spellStart"/>
      <w:r w:rsidRPr="00310208">
        <w:rPr>
          <w:rFonts w:ascii="Arial" w:hAnsi="Arial" w:cs="Arial"/>
          <w:color w:val="000000" w:themeColor="text1"/>
          <w:sz w:val="22"/>
          <w:szCs w:val="22"/>
        </w:rPr>
        <w:t>ochronie</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konkurencji</w:t>
      </w:r>
      <w:proofErr w:type="spellEnd"/>
      <w:r w:rsidRPr="00310208">
        <w:rPr>
          <w:rFonts w:ascii="Arial" w:hAnsi="Arial" w:cs="Arial"/>
          <w:color w:val="000000" w:themeColor="text1"/>
          <w:sz w:val="22"/>
          <w:szCs w:val="22"/>
        </w:rPr>
        <w:t xml:space="preserve"> i </w:t>
      </w:r>
      <w:proofErr w:type="spellStart"/>
      <w:r w:rsidRPr="00310208">
        <w:rPr>
          <w:rFonts w:ascii="Arial" w:hAnsi="Arial" w:cs="Arial"/>
          <w:color w:val="000000" w:themeColor="text1"/>
          <w:sz w:val="22"/>
          <w:szCs w:val="22"/>
        </w:rPr>
        <w:t>konsumentów</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złożyli</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odrębne</w:t>
      </w:r>
      <w:proofErr w:type="spellEnd"/>
      <w:r w:rsidRPr="00310208">
        <w:rPr>
          <w:rFonts w:ascii="Arial" w:hAnsi="Arial" w:cs="Arial"/>
          <w:color w:val="000000" w:themeColor="text1"/>
          <w:sz w:val="22"/>
          <w:szCs w:val="22"/>
        </w:rPr>
        <w:t xml:space="preserve"> oferty </w:t>
      </w:r>
      <w:proofErr w:type="spellStart"/>
      <w:r w:rsidRPr="00310208">
        <w:rPr>
          <w:rFonts w:ascii="Arial" w:hAnsi="Arial" w:cs="Arial"/>
          <w:color w:val="000000" w:themeColor="text1"/>
          <w:sz w:val="22"/>
          <w:szCs w:val="22"/>
        </w:rPr>
        <w:t>lub</w:t>
      </w:r>
      <w:proofErr w:type="spellEnd"/>
      <w:r w:rsidRPr="00310208">
        <w:rPr>
          <w:rFonts w:ascii="Arial" w:hAnsi="Arial" w:cs="Arial"/>
          <w:color w:val="000000" w:themeColor="text1"/>
          <w:sz w:val="22"/>
          <w:szCs w:val="22"/>
        </w:rPr>
        <w:t xml:space="preserve"> oferty </w:t>
      </w:r>
      <w:proofErr w:type="spellStart"/>
      <w:r w:rsidRPr="00310208">
        <w:rPr>
          <w:rFonts w:ascii="Arial" w:hAnsi="Arial" w:cs="Arial"/>
          <w:color w:val="000000" w:themeColor="text1"/>
          <w:sz w:val="22"/>
          <w:szCs w:val="22"/>
        </w:rPr>
        <w:t>częściowe</w:t>
      </w:r>
      <w:proofErr w:type="spellEnd"/>
      <w:r w:rsidRPr="00310208">
        <w:rPr>
          <w:rFonts w:ascii="Arial" w:hAnsi="Arial" w:cs="Arial"/>
          <w:color w:val="000000" w:themeColor="text1"/>
          <w:sz w:val="22"/>
          <w:szCs w:val="22"/>
        </w:rPr>
        <w:t xml:space="preserve"> w </w:t>
      </w:r>
      <w:proofErr w:type="spellStart"/>
      <w:r w:rsidRPr="00310208">
        <w:rPr>
          <w:rFonts w:ascii="Arial" w:hAnsi="Arial" w:cs="Arial"/>
          <w:color w:val="000000" w:themeColor="text1"/>
          <w:sz w:val="22"/>
          <w:szCs w:val="22"/>
        </w:rPr>
        <w:t>postępowaniu</w:t>
      </w:r>
      <w:proofErr w:type="spellEnd"/>
      <w:r w:rsidRPr="00310208">
        <w:rPr>
          <w:rFonts w:ascii="Arial" w:hAnsi="Arial" w:cs="Arial"/>
          <w:color w:val="000000" w:themeColor="text1"/>
          <w:sz w:val="22"/>
          <w:szCs w:val="22"/>
        </w:rPr>
        <w:t>.</w:t>
      </w:r>
    </w:p>
    <w:p w14:paraId="77C978F9" w14:textId="77777777" w:rsidR="00F43FD7" w:rsidRPr="00310208" w:rsidRDefault="00F43FD7" w:rsidP="00F43FD7">
      <w:pPr>
        <w:pStyle w:val="Zwykytekst"/>
        <w:spacing w:before="120" w:line="360" w:lineRule="auto"/>
        <w:jc w:val="both"/>
        <w:rPr>
          <w:rFonts w:ascii="Arial" w:hAnsi="Arial" w:cs="Arial"/>
          <w:color w:val="000000" w:themeColor="text1"/>
          <w:sz w:val="22"/>
          <w:szCs w:val="22"/>
        </w:rPr>
      </w:pPr>
      <w:r w:rsidRPr="00310208">
        <w:rPr>
          <w:rFonts w:ascii="Arial" w:hAnsi="Arial" w:cs="Arial"/>
          <w:color w:val="000000" w:themeColor="text1"/>
          <w:sz w:val="22"/>
          <w:szCs w:val="22"/>
          <w:u w:val="single"/>
        </w:rPr>
        <w:t xml:space="preserve">Ad. </w:t>
      </w:r>
      <w:proofErr w:type="spellStart"/>
      <w:r w:rsidRPr="00310208">
        <w:rPr>
          <w:rFonts w:ascii="Arial" w:hAnsi="Arial" w:cs="Arial"/>
          <w:color w:val="000000" w:themeColor="text1"/>
          <w:sz w:val="22"/>
          <w:szCs w:val="22"/>
          <w:u w:val="single"/>
        </w:rPr>
        <w:t>pkt</w:t>
      </w:r>
      <w:proofErr w:type="spellEnd"/>
      <w:r w:rsidRPr="00310208">
        <w:rPr>
          <w:rFonts w:ascii="Arial" w:hAnsi="Arial" w:cs="Arial"/>
          <w:color w:val="000000" w:themeColor="text1"/>
          <w:sz w:val="22"/>
          <w:szCs w:val="22"/>
          <w:u w:val="single"/>
        </w:rPr>
        <w:t xml:space="preserve"> 3.</w:t>
      </w:r>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Oświadczenie</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wskazane</w:t>
      </w:r>
      <w:proofErr w:type="spellEnd"/>
      <w:r w:rsidRPr="00310208">
        <w:rPr>
          <w:rFonts w:ascii="Arial" w:hAnsi="Arial" w:cs="Arial"/>
          <w:color w:val="000000" w:themeColor="text1"/>
          <w:sz w:val="22"/>
          <w:szCs w:val="22"/>
        </w:rPr>
        <w:t xml:space="preserve"> w </w:t>
      </w:r>
      <w:proofErr w:type="spellStart"/>
      <w:r w:rsidRPr="00310208">
        <w:rPr>
          <w:rFonts w:ascii="Arial" w:hAnsi="Arial" w:cs="Arial"/>
          <w:color w:val="000000" w:themeColor="text1"/>
          <w:sz w:val="22"/>
          <w:szCs w:val="22"/>
        </w:rPr>
        <w:t>pkt</w:t>
      </w:r>
      <w:proofErr w:type="spellEnd"/>
      <w:r w:rsidRPr="00310208">
        <w:rPr>
          <w:rFonts w:ascii="Arial" w:hAnsi="Arial" w:cs="Arial"/>
          <w:color w:val="000000" w:themeColor="text1"/>
          <w:sz w:val="22"/>
          <w:szCs w:val="22"/>
        </w:rPr>
        <w:t xml:space="preserve"> 3. </w:t>
      </w:r>
      <w:proofErr w:type="spellStart"/>
      <w:r w:rsidRPr="00310208">
        <w:rPr>
          <w:rFonts w:ascii="Arial" w:hAnsi="Arial" w:cs="Arial"/>
          <w:color w:val="000000" w:themeColor="text1"/>
          <w:sz w:val="22"/>
          <w:szCs w:val="22"/>
        </w:rPr>
        <w:t>może</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złożyć</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Wykonawca</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według</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swego</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wyboru</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który</w:t>
      </w:r>
      <w:proofErr w:type="spellEnd"/>
      <w:r w:rsidRPr="00310208">
        <w:rPr>
          <w:rFonts w:ascii="Arial" w:hAnsi="Arial" w:cs="Arial"/>
          <w:color w:val="000000" w:themeColor="text1"/>
          <w:sz w:val="22"/>
          <w:szCs w:val="22"/>
        </w:rPr>
        <w:t xml:space="preserve"> nie </w:t>
      </w:r>
      <w:proofErr w:type="spellStart"/>
      <w:r w:rsidRPr="00310208">
        <w:rPr>
          <w:rFonts w:ascii="Arial" w:hAnsi="Arial" w:cs="Arial"/>
          <w:color w:val="000000" w:themeColor="text1"/>
          <w:sz w:val="22"/>
          <w:szCs w:val="22"/>
        </w:rPr>
        <w:t>należy</w:t>
      </w:r>
      <w:proofErr w:type="spellEnd"/>
      <w:r w:rsidRPr="00310208">
        <w:rPr>
          <w:rFonts w:ascii="Arial" w:hAnsi="Arial" w:cs="Arial"/>
          <w:color w:val="000000" w:themeColor="text1"/>
          <w:sz w:val="22"/>
          <w:szCs w:val="22"/>
        </w:rPr>
        <w:t xml:space="preserve"> do </w:t>
      </w:r>
      <w:proofErr w:type="spellStart"/>
      <w:r w:rsidRPr="00310208">
        <w:rPr>
          <w:rFonts w:ascii="Arial" w:hAnsi="Arial" w:cs="Arial"/>
          <w:color w:val="000000" w:themeColor="text1"/>
          <w:sz w:val="22"/>
          <w:szCs w:val="22"/>
        </w:rPr>
        <w:t>żadnej</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grupy</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kapitałowej</w:t>
      </w:r>
      <w:proofErr w:type="spellEnd"/>
      <w:r w:rsidRPr="00310208">
        <w:rPr>
          <w:rFonts w:ascii="Arial" w:hAnsi="Arial" w:cs="Arial"/>
          <w:color w:val="000000" w:themeColor="text1"/>
          <w:sz w:val="22"/>
          <w:szCs w:val="22"/>
        </w:rPr>
        <w:t xml:space="preserve">, w </w:t>
      </w:r>
      <w:proofErr w:type="spellStart"/>
      <w:r w:rsidRPr="00310208">
        <w:rPr>
          <w:rFonts w:ascii="Arial" w:hAnsi="Arial" w:cs="Arial"/>
          <w:color w:val="000000" w:themeColor="text1"/>
          <w:sz w:val="22"/>
          <w:szCs w:val="22"/>
        </w:rPr>
        <w:t>rozumieniu</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ustawy</w:t>
      </w:r>
      <w:proofErr w:type="spellEnd"/>
      <w:r w:rsidRPr="00310208">
        <w:rPr>
          <w:rFonts w:ascii="Arial" w:hAnsi="Arial" w:cs="Arial"/>
          <w:color w:val="000000" w:themeColor="text1"/>
          <w:sz w:val="22"/>
          <w:szCs w:val="22"/>
        </w:rPr>
        <w:t xml:space="preserve"> z </w:t>
      </w:r>
      <w:proofErr w:type="spellStart"/>
      <w:r w:rsidRPr="00310208">
        <w:rPr>
          <w:rFonts w:ascii="Arial" w:hAnsi="Arial" w:cs="Arial"/>
          <w:color w:val="000000" w:themeColor="text1"/>
          <w:sz w:val="22"/>
          <w:szCs w:val="22"/>
        </w:rPr>
        <w:t>dnia</w:t>
      </w:r>
      <w:proofErr w:type="spellEnd"/>
      <w:r w:rsidRPr="00310208">
        <w:rPr>
          <w:rFonts w:ascii="Arial" w:hAnsi="Arial" w:cs="Arial"/>
          <w:color w:val="000000" w:themeColor="text1"/>
          <w:sz w:val="22"/>
          <w:szCs w:val="22"/>
        </w:rPr>
        <w:t xml:space="preserve"> 16 </w:t>
      </w:r>
      <w:proofErr w:type="spellStart"/>
      <w:r w:rsidRPr="00310208">
        <w:rPr>
          <w:rFonts w:ascii="Arial" w:hAnsi="Arial" w:cs="Arial"/>
          <w:color w:val="000000" w:themeColor="text1"/>
          <w:sz w:val="22"/>
          <w:szCs w:val="22"/>
        </w:rPr>
        <w:t>lutego</w:t>
      </w:r>
      <w:proofErr w:type="spellEnd"/>
      <w:r w:rsidRPr="00310208">
        <w:rPr>
          <w:rFonts w:ascii="Arial" w:hAnsi="Arial" w:cs="Arial"/>
          <w:color w:val="000000" w:themeColor="text1"/>
          <w:sz w:val="22"/>
          <w:szCs w:val="22"/>
        </w:rPr>
        <w:t xml:space="preserve"> 2007 r. o </w:t>
      </w:r>
      <w:proofErr w:type="spellStart"/>
      <w:r w:rsidRPr="00310208">
        <w:rPr>
          <w:rFonts w:ascii="Arial" w:hAnsi="Arial" w:cs="Arial"/>
          <w:color w:val="000000" w:themeColor="text1"/>
          <w:sz w:val="22"/>
          <w:szCs w:val="22"/>
        </w:rPr>
        <w:t>ochronie</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konkurencji</w:t>
      </w:r>
      <w:proofErr w:type="spellEnd"/>
      <w:r w:rsidRPr="00310208">
        <w:rPr>
          <w:rFonts w:ascii="Arial" w:hAnsi="Arial" w:cs="Arial"/>
          <w:color w:val="000000" w:themeColor="text1"/>
          <w:sz w:val="22"/>
          <w:szCs w:val="22"/>
        </w:rPr>
        <w:t xml:space="preserve"> i </w:t>
      </w:r>
      <w:proofErr w:type="spellStart"/>
      <w:r w:rsidRPr="00310208">
        <w:rPr>
          <w:rFonts w:ascii="Arial" w:hAnsi="Arial" w:cs="Arial"/>
          <w:color w:val="000000" w:themeColor="text1"/>
          <w:sz w:val="22"/>
          <w:szCs w:val="22"/>
        </w:rPr>
        <w:t>konsumentów</w:t>
      </w:r>
      <w:proofErr w:type="spellEnd"/>
      <w:r w:rsidRPr="00310208">
        <w:rPr>
          <w:rFonts w:ascii="Arial" w:hAnsi="Arial" w:cs="Arial"/>
          <w:color w:val="000000" w:themeColor="text1"/>
          <w:sz w:val="22"/>
          <w:szCs w:val="22"/>
        </w:rPr>
        <w:t xml:space="preserve"> </w:t>
      </w:r>
      <w:proofErr w:type="spellStart"/>
      <w:r w:rsidRPr="00310208">
        <w:rPr>
          <w:rFonts w:ascii="Arial" w:hAnsi="Arial" w:cs="Arial"/>
          <w:color w:val="000000" w:themeColor="text1"/>
          <w:sz w:val="22"/>
          <w:szCs w:val="22"/>
        </w:rPr>
        <w:t>wraz</w:t>
      </w:r>
      <w:proofErr w:type="spellEnd"/>
      <w:r w:rsidRPr="00310208">
        <w:rPr>
          <w:rFonts w:ascii="Arial" w:hAnsi="Arial" w:cs="Arial"/>
          <w:color w:val="000000" w:themeColor="text1"/>
          <w:sz w:val="22"/>
          <w:szCs w:val="22"/>
        </w:rPr>
        <w:t xml:space="preserve"> z </w:t>
      </w:r>
      <w:proofErr w:type="spellStart"/>
      <w:r w:rsidRPr="00310208">
        <w:rPr>
          <w:rFonts w:ascii="Arial" w:hAnsi="Arial" w:cs="Arial"/>
          <w:color w:val="000000" w:themeColor="text1"/>
          <w:sz w:val="22"/>
          <w:szCs w:val="22"/>
        </w:rPr>
        <w:t>ofertą</w:t>
      </w:r>
      <w:proofErr w:type="spellEnd"/>
      <w:r w:rsidRPr="00310208">
        <w:rPr>
          <w:rFonts w:ascii="Arial" w:hAnsi="Arial" w:cs="Arial"/>
          <w:color w:val="000000" w:themeColor="text1"/>
          <w:sz w:val="22"/>
          <w:szCs w:val="22"/>
        </w:rPr>
        <w:t>,</w:t>
      </w:r>
    </w:p>
    <w:p w14:paraId="4600798E" w14:textId="77777777" w:rsidR="00F43FD7" w:rsidRPr="00310208" w:rsidRDefault="00F43FD7" w:rsidP="00F43FD7">
      <w:pPr>
        <w:pStyle w:val="Stopka"/>
        <w:spacing w:line="360" w:lineRule="auto"/>
        <w:rPr>
          <w:rFonts w:ascii="Arial" w:hAnsi="Arial" w:cs="Arial"/>
          <w:color w:val="000000" w:themeColor="text1"/>
          <w:sz w:val="22"/>
          <w:szCs w:val="22"/>
        </w:rPr>
      </w:pPr>
    </w:p>
    <w:p w14:paraId="1B4428EF" w14:textId="45E0410B" w:rsidR="00F43FD7" w:rsidRPr="00310208" w:rsidRDefault="00F43FD7" w:rsidP="00F43FD7">
      <w:pPr>
        <w:rPr>
          <w:rFonts w:ascii="Arial" w:hAnsi="Arial" w:cs="Arial"/>
          <w:b/>
          <w:color w:val="000000" w:themeColor="text1"/>
        </w:rPr>
      </w:pPr>
      <w:r w:rsidRPr="00310208">
        <w:rPr>
          <w:rFonts w:ascii="Arial" w:hAnsi="Arial" w:cs="Arial"/>
          <w:color w:val="000000" w:themeColor="text1"/>
          <w:sz w:val="22"/>
          <w:szCs w:val="22"/>
        </w:rPr>
        <w:tab/>
      </w:r>
      <w:r w:rsidRPr="00310208">
        <w:rPr>
          <w:rFonts w:ascii="Arial" w:hAnsi="Arial" w:cs="Arial"/>
          <w:color w:val="000000" w:themeColor="text1"/>
          <w:sz w:val="22"/>
          <w:szCs w:val="22"/>
        </w:rPr>
        <w:tab/>
      </w:r>
      <w:r w:rsidRPr="00310208">
        <w:rPr>
          <w:rFonts w:ascii="Arial" w:hAnsi="Arial" w:cs="Arial"/>
          <w:color w:val="000000" w:themeColor="text1"/>
        </w:rPr>
        <w:t xml:space="preserve">                </w:t>
      </w:r>
    </w:p>
    <w:p w14:paraId="20E32554" w14:textId="77777777" w:rsidR="00F43FD7" w:rsidRPr="00310208" w:rsidRDefault="00F43FD7" w:rsidP="00F43FD7">
      <w:pPr>
        <w:rPr>
          <w:rFonts w:ascii="Arial" w:hAnsi="Arial" w:cs="Arial"/>
          <w:b/>
          <w:color w:val="000000" w:themeColor="text1"/>
        </w:rPr>
      </w:pPr>
    </w:p>
    <w:p w14:paraId="0B7DB7CC" w14:textId="472C133F" w:rsidR="00844F1B" w:rsidRPr="00310208" w:rsidRDefault="00844F1B" w:rsidP="00844F1B">
      <w:pPr>
        <w:spacing w:line="360" w:lineRule="auto"/>
        <w:jc w:val="both"/>
        <w:rPr>
          <w:rFonts w:ascii="Arial" w:hAnsi="Arial" w:cs="Arial"/>
          <w:sz w:val="21"/>
          <w:szCs w:val="21"/>
        </w:rPr>
      </w:pPr>
      <w:r w:rsidRPr="00310208">
        <w:rPr>
          <w:rFonts w:ascii="Arial" w:hAnsi="Arial" w:cs="Arial"/>
          <w:sz w:val="21"/>
          <w:szCs w:val="21"/>
        </w:rPr>
        <w:t xml:space="preserve">                                                                                    …………………………………….</w:t>
      </w:r>
    </w:p>
    <w:p w14:paraId="619D51CE" w14:textId="45C6426B" w:rsidR="00F43FD7" w:rsidRPr="00310208" w:rsidRDefault="00844F1B" w:rsidP="003B1184">
      <w:pPr>
        <w:spacing w:line="360" w:lineRule="auto"/>
        <w:jc w:val="both"/>
        <w:rPr>
          <w:rFonts w:ascii="Arial" w:hAnsi="Arial" w:cs="Arial"/>
          <w:i/>
          <w:sz w:val="16"/>
          <w:szCs w:val="16"/>
        </w:rPr>
      </w:pP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i/>
          <w:sz w:val="21"/>
          <w:szCs w:val="21"/>
        </w:rPr>
        <w:tab/>
        <w:t xml:space="preserve">  </w:t>
      </w:r>
      <w:r w:rsidRPr="00310208">
        <w:rPr>
          <w:rFonts w:ascii="Arial" w:hAnsi="Arial" w:cs="Arial"/>
          <w:i/>
          <w:sz w:val="16"/>
          <w:szCs w:val="16"/>
        </w:rPr>
        <w:t>Data; kwal</w:t>
      </w:r>
      <w:r w:rsidR="003B1184" w:rsidRPr="00310208">
        <w:rPr>
          <w:rFonts w:ascii="Arial" w:hAnsi="Arial" w:cs="Arial"/>
          <w:i/>
          <w:sz w:val="16"/>
          <w:szCs w:val="16"/>
        </w:rPr>
        <w:t>ifikowany podpis elektroniczny</w:t>
      </w:r>
    </w:p>
    <w:p w14:paraId="5332251A" w14:textId="77777777" w:rsidR="003B1184" w:rsidRPr="00310208" w:rsidRDefault="003B1184" w:rsidP="003B1184">
      <w:pPr>
        <w:spacing w:line="360" w:lineRule="auto"/>
        <w:jc w:val="both"/>
        <w:rPr>
          <w:rFonts w:ascii="Arial" w:hAnsi="Arial" w:cs="Arial"/>
          <w:i/>
          <w:sz w:val="16"/>
          <w:szCs w:val="16"/>
        </w:rPr>
      </w:pPr>
    </w:p>
    <w:p w14:paraId="6B582F0A" w14:textId="57363CE4" w:rsidR="00F43FD7" w:rsidRPr="00310208" w:rsidRDefault="00F43FD7" w:rsidP="00F43FD7">
      <w:pPr>
        <w:jc w:val="both"/>
        <w:rPr>
          <w:rFonts w:ascii="Arial" w:hAnsi="Arial" w:cs="Arial"/>
          <w:i/>
          <w:color w:val="FF0000"/>
          <w:sz w:val="16"/>
        </w:rPr>
      </w:pPr>
      <w:r w:rsidRPr="00310208">
        <w:rPr>
          <w:rFonts w:ascii="Arial" w:hAnsi="Arial" w:cs="Arial"/>
          <w:i/>
          <w:color w:val="FF0000"/>
          <w:sz w:val="20"/>
        </w:rPr>
        <w:t xml:space="preserve">                                                                                                                                 </w:t>
      </w:r>
    </w:p>
    <w:p w14:paraId="364F1C90" w14:textId="77777777" w:rsidR="00DF0301" w:rsidRPr="00310208" w:rsidRDefault="00DF0301" w:rsidP="000C44EA">
      <w:pPr>
        <w:rPr>
          <w:rFonts w:ascii="Arial" w:hAnsi="Arial" w:cs="Arial"/>
          <w:i/>
          <w:sz w:val="22"/>
          <w:lang w:val="pl-PL"/>
        </w:rPr>
      </w:pPr>
    </w:p>
    <w:p w14:paraId="14078EC4" w14:textId="77777777" w:rsidR="00DF0301" w:rsidRPr="00310208" w:rsidRDefault="00DF0301" w:rsidP="000C44EA">
      <w:pPr>
        <w:rPr>
          <w:rFonts w:ascii="Arial" w:hAnsi="Arial" w:cs="Arial"/>
          <w:i/>
          <w:sz w:val="22"/>
          <w:lang w:val="pl-PL"/>
        </w:rPr>
      </w:pPr>
    </w:p>
    <w:p w14:paraId="00FCBAF7" w14:textId="77777777" w:rsidR="00DF0301" w:rsidRPr="00310208" w:rsidRDefault="00DF0301" w:rsidP="000C44EA">
      <w:pPr>
        <w:rPr>
          <w:rFonts w:ascii="Arial" w:hAnsi="Arial" w:cs="Arial"/>
          <w:i/>
          <w:sz w:val="22"/>
          <w:lang w:val="pl-PL"/>
        </w:rPr>
      </w:pPr>
    </w:p>
    <w:p w14:paraId="7A9D4D53" w14:textId="77777777" w:rsidR="00DF0301" w:rsidRPr="00310208" w:rsidRDefault="00DF0301" w:rsidP="000C44EA">
      <w:pPr>
        <w:rPr>
          <w:rFonts w:ascii="Arial" w:hAnsi="Arial" w:cs="Arial"/>
          <w:i/>
          <w:sz w:val="22"/>
          <w:lang w:val="pl-PL"/>
        </w:rPr>
      </w:pPr>
    </w:p>
    <w:p w14:paraId="7FAC60CF" w14:textId="77777777" w:rsidR="00DF0301" w:rsidRPr="00310208" w:rsidRDefault="00DF0301" w:rsidP="000C44EA">
      <w:pPr>
        <w:rPr>
          <w:rFonts w:ascii="Arial" w:hAnsi="Arial" w:cs="Arial"/>
          <w:i/>
          <w:sz w:val="22"/>
          <w:lang w:val="pl-PL"/>
        </w:rPr>
      </w:pPr>
    </w:p>
    <w:p w14:paraId="130AF417" w14:textId="77777777" w:rsidR="00DF0301" w:rsidRPr="00310208" w:rsidRDefault="00DF0301" w:rsidP="000C44EA">
      <w:pPr>
        <w:rPr>
          <w:rFonts w:ascii="Arial" w:hAnsi="Arial" w:cs="Arial"/>
          <w:i/>
          <w:sz w:val="22"/>
          <w:lang w:val="pl-PL"/>
        </w:rPr>
      </w:pPr>
    </w:p>
    <w:p w14:paraId="2642D8D2" w14:textId="77777777" w:rsidR="00DF0301" w:rsidRPr="00310208" w:rsidRDefault="00DF0301" w:rsidP="000C44EA">
      <w:pPr>
        <w:rPr>
          <w:rFonts w:ascii="Arial" w:hAnsi="Arial" w:cs="Arial"/>
          <w:i/>
          <w:sz w:val="22"/>
          <w:lang w:val="pl-PL"/>
        </w:rPr>
      </w:pPr>
    </w:p>
    <w:p w14:paraId="6D84A82F" w14:textId="77777777" w:rsidR="00DF0301" w:rsidRPr="00310208" w:rsidRDefault="00DF0301" w:rsidP="000C44EA">
      <w:pPr>
        <w:rPr>
          <w:rFonts w:ascii="Arial" w:hAnsi="Arial" w:cs="Arial"/>
          <w:i/>
          <w:sz w:val="22"/>
          <w:lang w:val="pl-PL"/>
        </w:rPr>
      </w:pPr>
    </w:p>
    <w:p w14:paraId="1535003F" w14:textId="77777777" w:rsidR="00DF0301" w:rsidRPr="00310208" w:rsidRDefault="00DF0301" w:rsidP="000C44EA">
      <w:pPr>
        <w:rPr>
          <w:rFonts w:ascii="Arial" w:hAnsi="Arial" w:cs="Arial"/>
          <w:i/>
          <w:sz w:val="22"/>
          <w:lang w:val="pl-PL"/>
        </w:rPr>
      </w:pPr>
    </w:p>
    <w:p w14:paraId="2D573D64" w14:textId="77777777" w:rsidR="00DF0301" w:rsidRPr="00310208" w:rsidRDefault="00DF0301" w:rsidP="000C44EA">
      <w:pPr>
        <w:rPr>
          <w:rFonts w:ascii="Arial" w:hAnsi="Arial" w:cs="Arial"/>
          <w:i/>
          <w:sz w:val="22"/>
          <w:lang w:val="pl-PL"/>
        </w:rPr>
      </w:pPr>
    </w:p>
    <w:p w14:paraId="06DAEA44" w14:textId="77777777" w:rsidR="00DF0301" w:rsidRPr="00310208" w:rsidRDefault="00DF0301" w:rsidP="000C44EA">
      <w:pPr>
        <w:rPr>
          <w:rFonts w:ascii="Arial" w:hAnsi="Arial" w:cs="Arial"/>
          <w:i/>
          <w:sz w:val="22"/>
          <w:lang w:val="pl-PL"/>
        </w:rPr>
      </w:pPr>
    </w:p>
    <w:p w14:paraId="1759EA61" w14:textId="77777777" w:rsidR="00DF0301" w:rsidRPr="00310208" w:rsidRDefault="00DF0301" w:rsidP="000C44EA">
      <w:pPr>
        <w:rPr>
          <w:rFonts w:ascii="Arial" w:hAnsi="Arial" w:cs="Arial"/>
          <w:i/>
          <w:sz w:val="22"/>
          <w:lang w:val="pl-PL"/>
        </w:rPr>
      </w:pPr>
    </w:p>
    <w:p w14:paraId="6F813D23" w14:textId="77777777" w:rsidR="00DF0301" w:rsidRPr="00310208" w:rsidRDefault="00DF0301" w:rsidP="000C44EA">
      <w:pPr>
        <w:rPr>
          <w:rFonts w:ascii="Arial" w:hAnsi="Arial" w:cs="Arial"/>
          <w:i/>
          <w:sz w:val="22"/>
          <w:lang w:val="pl-PL"/>
        </w:rPr>
      </w:pPr>
    </w:p>
    <w:p w14:paraId="4C1366DE" w14:textId="77777777" w:rsidR="00DF0301" w:rsidRPr="00310208" w:rsidRDefault="00DF0301" w:rsidP="000C44EA">
      <w:pPr>
        <w:rPr>
          <w:rFonts w:ascii="Arial" w:hAnsi="Arial" w:cs="Arial"/>
          <w:i/>
          <w:sz w:val="22"/>
          <w:lang w:val="pl-PL"/>
        </w:rPr>
      </w:pPr>
    </w:p>
    <w:p w14:paraId="1F5E35EE" w14:textId="77777777" w:rsidR="00DF0301" w:rsidRPr="00310208" w:rsidRDefault="00DF0301" w:rsidP="000C44EA">
      <w:pPr>
        <w:rPr>
          <w:rFonts w:ascii="Arial" w:hAnsi="Arial" w:cs="Arial"/>
          <w:i/>
          <w:sz w:val="22"/>
          <w:lang w:val="pl-PL"/>
        </w:rPr>
      </w:pPr>
    </w:p>
    <w:p w14:paraId="7C47B8C9" w14:textId="77777777" w:rsidR="00DF0301" w:rsidRPr="00310208" w:rsidRDefault="00DF0301" w:rsidP="000C44EA">
      <w:pPr>
        <w:rPr>
          <w:rFonts w:ascii="Arial" w:hAnsi="Arial" w:cs="Arial"/>
          <w:i/>
          <w:sz w:val="22"/>
          <w:lang w:val="pl-PL"/>
        </w:rPr>
      </w:pPr>
    </w:p>
    <w:p w14:paraId="6688E23D" w14:textId="77777777" w:rsidR="00DF0301" w:rsidRPr="00310208" w:rsidRDefault="00DF0301" w:rsidP="000C44EA">
      <w:pPr>
        <w:rPr>
          <w:rFonts w:ascii="Arial" w:hAnsi="Arial" w:cs="Arial"/>
          <w:i/>
          <w:sz w:val="22"/>
          <w:lang w:val="pl-PL"/>
        </w:rPr>
      </w:pPr>
    </w:p>
    <w:p w14:paraId="2C5C3BAB" w14:textId="77777777" w:rsidR="00DF0301" w:rsidRPr="00310208" w:rsidRDefault="00DF0301" w:rsidP="000C44EA">
      <w:pPr>
        <w:rPr>
          <w:rFonts w:ascii="Arial" w:hAnsi="Arial" w:cs="Arial"/>
          <w:i/>
          <w:sz w:val="22"/>
          <w:lang w:val="pl-PL"/>
        </w:rPr>
      </w:pPr>
    </w:p>
    <w:p w14:paraId="6969CC1C" w14:textId="77777777" w:rsidR="00DF0301" w:rsidRPr="00310208" w:rsidRDefault="00DF0301" w:rsidP="000C44EA">
      <w:pPr>
        <w:rPr>
          <w:rFonts w:ascii="Arial" w:hAnsi="Arial" w:cs="Arial"/>
          <w:i/>
          <w:sz w:val="22"/>
          <w:lang w:val="pl-PL"/>
        </w:rPr>
      </w:pPr>
    </w:p>
    <w:p w14:paraId="1AC848D5" w14:textId="77777777" w:rsidR="00DF0301" w:rsidRPr="00310208" w:rsidRDefault="00DF0301" w:rsidP="000C44EA">
      <w:pPr>
        <w:rPr>
          <w:rFonts w:ascii="Arial" w:hAnsi="Arial" w:cs="Arial"/>
          <w:i/>
          <w:sz w:val="22"/>
          <w:lang w:val="pl-PL"/>
        </w:rPr>
      </w:pPr>
    </w:p>
    <w:p w14:paraId="109ED41F" w14:textId="77777777" w:rsidR="00DF0301" w:rsidRPr="00310208" w:rsidRDefault="00DF0301" w:rsidP="000C44EA">
      <w:pPr>
        <w:rPr>
          <w:rFonts w:ascii="Arial" w:hAnsi="Arial" w:cs="Arial"/>
          <w:i/>
          <w:sz w:val="22"/>
          <w:lang w:val="pl-PL"/>
        </w:rPr>
      </w:pPr>
    </w:p>
    <w:p w14:paraId="383C5A57" w14:textId="77777777" w:rsidR="00DF0301" w:rsidRPr="00310208" w:rsidRDefault="00DF0301" w:rsidP="000C44EA">
      <w:pPr>
        <w:rPr>
          <w:rFonts w:ascii="Arial" w:hAnsi="Arial" w:cs="Arial"/>
          <w:i/>
          <w:sz w:val="22"/>
          <w:lang w:val="pl-PL"/>
        </w:rPr>
      </w:pPr>
    </w:p>
    <w:p w14:paraId="7E629478" w14:textId="77777777" w:rsidR="00DF0301" w:rsidRPr="00310208" w:rsidRDefault="00DF0301" w:rsidP="000C44EA">
      <w:pPr>
        <w:rPr>
          <w:rFonts w:ascii="Arial" w:hAnsi="Arial" w:cs="Arial"/>
          <w:i/>
          <w:sz w:val="22"/>
          <w:lang w:val="pl-PL"/>
        </w:rPr>
      </w:pPr>
    </w:p>
    <w:p w14:paraId="26E6A9C5" w14:textId="77777777" w:rsidR="00DF0301" w:rsidRPr="00310208" w:rsidRDefault="00DF0301" w:rsidP="000C44EA">
      <w:pPr>
        <w:rPr>
          <w:rFonts w:ascii="Arial" w:hAnsi="Arial" w:cs="Arial"/>
          <w:i/>
          <w:sz w:val="22"/>
          <w:lang w:val="pl-PL"/>
        </w:rPr>
      </w:pPr>
    </w:p>
    <w:p w14:paraId="7A0BACE0" w14:textId="77777777" w:rsidR="00DF0301" w:rsidRPr="00310208" w:rsidRDefault="00DF0301" w:rsidP="000C44EA">
      <w:pPr>
        <w:rPr>
          <w:rFonts w:ascii="Arial" w:hAnsi="Arial" w:cs="Arial"/>
          <w:i/>
          <w:sz w:val="22"/>
          <w:lang w:val="pl-PL"/>
        </w:rPr>
      </w:pPr>
    </w:p>
    <w:p w14:paraId="2CF40410" w14:textId="77777777" w:rsidR="00DF0301" w:rsidRPr="00310208" w:rsidRDefault="00DF0301" w:rsidP="000C44EA">
      <w:pPr>
        <w:rPr>
          <w:rFonts w:ascii="Arial" w:hAnsi="Arial" w:cs="Arial"/>
          <w:i/>
          <w:sz w:val="22"/>
          <w:lang w:val="pl-PL"/>
        </w:rPr>
      </w:pPr>
    </w:p>
    <w:p w14:paraId="284CA8DD" w14:textId="77777777" w:rsidR="00DF0301" w:rsidRPr="00310208" w:rsidRDefault="00DF0301" w:rsidP="000C44EA">
      <w:pPr>
        <w:rPr>
          <w:rFonts w:ascii="Arial" w:hAnsi="Arial" w:cs="Arial"/>
          <w:i/>
          <w:sz w:val="22"/>
          <w:lang w:val="pl-PL"/>
        </w:rPr>
      </w:pPr>
    </w:p>
    <w:p w14:paraId="1FF6F1F7" w14:textId="77777777" w:rsidR="00DF0301" w:rsidRPr="00310208" w:rsidRDefault="00DF0301" w:rsidP="000C44EA">
      <w:pPr>
        <w:rPr>
          <w:rFonts w:ascii="Arial" w:hAnsi="Arial" w:cs="Arial"/>
          <w:i/>
          <w:sz w:val="22"/>
          <w:lang w:val="pl-PL"/>
        </w:rPr>
      </w:pPr>
    </w:p>
    <w:p w14:paraId="1B5F2D51" w14:textId="77777777" w:rsidR="00DF0301" w:rsidRPr="00310208" w:rsidRDefault="00DF0301" w:rsidP="000C44EA">
      <w:pPr>
        <w:rPr>
          <w:rFonts w:ascii="Arial" w:hAnsi="Arial" w:cs="Arial"/>
          <w:i/>
          <w:sz w:val="22"/>
          <w:lang w:val="pl-PL"/>
        </w:rPr>
      </w:pPr>
    </w:p>
    <w:p w14:paraId="6BA84EFC" w14:textId="77777777" w:rsidR="000C44EA" w:rsidRPr="00310208" w:rsidRDefault="000C44EA" w:rsidP="000C44EA">
      <w:pPr>
        <w:rPr>
          <w:rFonts w:ascii="Arial" w:hAnsi="Arial" w:cs="Arial"/>
          <w:i/>
          <w:sz w:val="22"/>
          <w:lang w:val="pl-PL"/>
        </w:rPr>
      </w:pPr>
      <w:r w:rsidRPr="00310208">
        <w:rPr>
          <w:rFonts w:ascii="Arial" w:hAnsi="Arial" w:cs="Arial"/>
          <w:i/>
          <w:sz w:val="22"/>
          <w:lang w:val="pl-PL"/>
        </w:rPr>
        <w:lastRenderedPageBreak/>
        <w:t>Załącznik nr 7 do SWZ</w:t>
      </w:r>
    </w:p>
    <w:p w14:paraId="32EB1D0C" w14:textId="77777777" w:rsidR="000C44EA" w:rsidRPr="00310208" w:rsidRDefault="000C44EA" w:rsidP="000C44EA">
      <w:pPr>
        <w:rPr>
          <w:rFonts w:ascii="Arial" w:hAnsi="Arial" w:cs="Arial"/>
          <w:sz w:val="22"/>
          <w:lang w:val="pl-PL"/>
        </w:rPr>
      </w:pPr>
      <w:r w:rsidRPr="00310208">
        <w:rPr>
          <w:rFonts w:ascii="Arial" w:hAnsi="Arial" w:cs="Arial"/>
          <w:i/>
          <w:sz w:val="22"/>
          <w:lang w:val="pl-PL"/>
        </w:rPr>
        <w:t xml:space="preserve">(jeśli dotyczy) </w:t>
      </w:r>
    </w:p>
    <w:p w14:paraId="00C626D0" w14:textId="77777777" w:rsidR="000C44EA" w:rsidRPr="00310208" w:rsidRDefault="000C44EA" w:rsidP="000C44EA">
      <w:pPr>
        <w:suppressAutoHyphens w:val="0"/>
        <w:rPr>
          <w:rFonts w:ascii="Arial" w:hAnsi="Arial" w:cs="Arial"/>
          <w:b/>
          <w:bCs/>
          <w:sz w:val="22"/>
          <w:szCs w:val="22"/>
        </w:rPr>
      </w:pPr>
    </w:p>
    <w:p w14:paraId="4CCB97AF" w14:textId="77777777" w:rsidR="000C44EA" w:rsidRPr="00310208" w:rsidRDefault="000C44EA" w:rsidP="00117F53">
      <w:pPr>
        <w:suppressAutoHyphens w:val="0"/>
        <w:jc w:val="both"/>
        <w:rPr>
          <w:rFonts w:ascii="Arial" w:hAnsi="Arial" w:cs="Arial"/>
          <w:b/>
          <w:bCs/>
          <w:sz w:val="22"/>
          <w:szCs w:val="22"/>
        </w:rPr>
      </w:pPr>
      <w:r w:rsidRPr="00310208">
        <w:rPr>
          <w:rFonts w:ascii="Arial" w:hAnsi="Arial" w:cs="Arial"/>
          <w:b/>
          <w:bCs/>
          <w:sz w:val="22"/>
          <w:szCs w:val="22"/>
        </w:rPr>
        <w:t xml:space="preserve">Wykonawcy wspólnie ubiegający się o udzielenie zamówienia </w:t>
      </w:r>
      <w:r w:rsidRPr="00310208">
        <w:rPr>
          <w:rFonts w:ascii="Arial" w:hAnsi="Arial" w:cs="Arial"/>
          <w:b/>
          <w:sz w:val="22"/>
          <w:szCs w:val="22"/>
        </w:rPr>
        <w:t>(Konsorcjum oraz Spółki Cywilne)</w:t>
      </w:r>
      <w:r w:rsidRPr="00310208">
        <w:rPr>
          <w:rFonts w:ascii="Arial" w:hAnsi="Arial" w:cs="Arial"/>
          <w:b/>
          <w:bCs/>
          <w:sz w:val="22"/>
          <w:szCs w:val="22"/>
        </w:rPr>
        <w:t>:</w:t>
      </w:r>
    </w:p>
    <w:p w14:paraId="3986EF2A" w14:textId="77777777" w:rsidR="000C44EA" w:rsidRPr="00310208" w:rsidRDefault="000C44EA" w:rsidP="000C44EA">
      <w:pPr>
        <w:suppressAutoHyphens w:val="0"/>
        <w:rPr>
          <w:rFonts w:ascii="Arial" w:hAnsi="Arial" w:cs="Arial"/>
        </w:rPr>
      </w:pPr>
    </w:p>
    <w:p w14:paraId="0891F45B" w14:textId="77777777" w:rsidR="000C44EA" w:rsidRPr="00310208" w:rsidRDefault="000C44EA" w:rsidP="000C44EA">
      <w:pPr>
        <w:suppressAutoHyphens w:val="0"/>
        <w:rPr>
          <w:rFonts w:ascii="Arial" w:hAnsi="Arial" w:cs="Arial"/>
        </w:rPr>
      </w:pPr>
      <w:r w:rsidRPr="00310208">
        <w:rPr>
          <w:rFonts w:ascii="Arial" w:hAnsi="Arial" w:cs="Arial"/>
        </w:rPr>
        <w:t>……………………………………</w:t>
      </w:r>
      <w:r w:rsidRPr="00310208">
        <w:rPr>
          <w:rFonts w:ascii="Arial" w:hAnsi="Arial" w:cs="Arial"/>
          <w:sz w:val="22"/>
          <w:szCs w:val="22"/>
        </w:rPr>
        <w:t>.</w:t>
      </w:r>
    </w:p>
    <w:p w14:paraId="6257EF38" w14:textId="77777777" w:rsidR="000C44EA" w:rsidRPr="00310208" w:rsidRDefault="000C44EA" w:rsidP="000C44EA">
      <w:pPr>
        <w:suppressAutoHyphens w:val="0"/>
        <w:rPr>
          <w:rFonts w:ascii="Arial" w:hAnsi="Arial" w:cs="Arial"/>
        </w:rPr>
      </w:pPr>
      <w:r w:rsidRPr="00310208">
        <w:rPr>
          <w:rFonts w:ascii="Arial" w:hAnsi="Arial" w:cs="Arial"/>
        </w:rPr>
        <w:t>……………………………………</w:t>
      </w:r>
      <w:r w:rsidRPr="00310208">
        <w:rPr>
          <w:rFonts w:ascii="Arial" w:hAnsi="Arial" w:cs="Arial"/>
          <w:sz w:val="20"/>
        </w:rPr>
        <w:t>.</w:t>
      </w:r>
    </w:p>
    <w:p w14:paraId="0E8DF1F4" w14:textId="77AA6590" w:rsidR="000C44EA" w:rsidRPr="00310208" w:rsidRDefault="000C44EA" w:rsidP="000C44EA">
      <w:pPr>
        <w:suppressAutoHyphens w:val="0"/>
        <w:spacing w:before="100" w:beforeAutospacing="1"/>
        <w:rPr>
          <w:rFonts w:ascii="Arial" w:hAnsi="Arial" w:cs="Arial"/>
        </w:rPr>
      </w:pPr>
      <w:r w:rsidRPr="00310208">
        <w:rPr>
          <w:rFonts w:ascii="Arial" w:hAnsi="Arial" w:cs="Arial"/>
          <w:i/>
          <w:iCs/>
          <w:sz w:val="20"/>
        </w:rPr>
        <w:t>(pełna nazwa/firma,adres, w zalezności od podmiotu NIP/PESEL, KRS/CEiDG)</w:t>
      </w:r>
    </w:p>
    <w:p w14:paraId="7687D9A8" w14:textId="77777777" w:rsidR="000C44EA" w:rsidRPr="00310208" w:rsidRDefault="000C44EA" w:rsidP="000C44EA">
      <w:pPr>
        <w:suppressAutoHyphens w:val="0"/>
        <w:spacing w:line="276" w:lineRule="auto"/>
        <w:jc w:val="center"/>
        <w:rPr>
          <w:rFonts w:ascii="Arial" w:hAnsi="Arial" w:cs="Arial"/>
          <w:szCs w:val="24"/>
          <w:u w:val="single"/>
        </w:rPr>
      </w:pPr>
      <w:r w:rsidRPr="00310208">
        <w:rPr>
          <w:rFonts w:ascii="Arial" w:hAnsi="Arial" w:cs="Arial"/>
          <w:b/>
          <w:bCs/>
          <w:szCs w:val="24"/>
          <w:u w:val="single"/>
        </w:rPr>
        <w:t>Oświadczenie Wykonawców wspólnie ubiegających się o udzielenie zamówienia</w:t>
      </w:r>
    </w:p>
    <w:p w14:paraId="54B5EED4" w14:textId="77777777" w:rsidR="000C44EA" w:rsidRPr="00310208" w:rsidRDefault="000C44EA" w:rsidP="000C44EA">
      <w:pPr>
        <w:suppressAutoHyphens w:val="0"/>
        <w:spacing w:line="276" w:lineRule="auto"/>
        <w:jc w:val="center"/>
        <w:rPr>
          <w:rFonts w:ascii="Arial" w:hAnsi="Arial" w:cs="Arial"/>
          <w:szCs w:val="24"/>
        </w:rPr>
      </w:pPr>
      <w:r w:rsidRPr="00310208">
        <w:rPr>
          <w:rFonts w:ascii="Arial" w:hAnsi="Arial" w:cs="Arial"/>
          <w:b/>
          <w:bCs/>
          <w:szCs w:val="24"/>
        </w:rPr>
        <w:t>składane na podstawie</w:t>
      </w:r>
    </w:p>
    <w:p w14:paraId="62980AF6" w14:textId="77777777" w:rsidR="000C44EA" w:rsidRPr="00310208" w:rsidRDefault="000C44EA" w:rsidP="000C44EA">
      <w:pPr>
        <w:suppressAutoHyphens w:val="0"/>
        <w:spacing w:line="276" w:lineRule="auto"/>
        <w:jc w:val="center"/>
        <w:rPr>
          <w:rFonts w:ascii="Arial" w:hAnsi="Arial" w:cs="Arial"/>
          <w:szCs w:val="24"/>
        </w:rPr>
      </w:pPr>
      <w:r w:rsidRPr="00310208">
        <w:rPr>
          <w:rFonts w:ascii="Arial" w:hAnsi="Arial" w:cs="Arial"/>
          <w:b/>
          <w:bCs/>
          <w:szCs w:val="24"/>
        </w:rPr>
        <w:t>art. 117 ust. 4 ustawy z dnia 11 września 2019 r.</w:t>
      </w:r>
    </w:p>
    <w:p w14:paraId="7DE9784C" w14:textId="77777777" w:rsidR="000C44EA" w:rsidRPr="00310208" w:rsidRDefault="000C44EA" w:rsidP="000C44EA">
      <w:pPr>
        <w:suppressAutoHyphens w:val="0"/>
        <w:spacing w:line="276" w:lineRule="auto"/>
        <w:jc w:val="center"/>
        <w:rPr>
          <w:rFonts w:ascii="Arial" w:hAnsi="Arial" w:cs="Arial"/>
          <w:szCs w:val="24"/>
        </w:rPr>
      </w:pPr>
      <w:r w:rsidRPr="00310208">
        <w:rPr>
          <w:rFonts w:ascii="Arial" w:hAnsi="Arial" w:cs="Arial"/>
          <w:b/>
          <w:bCs/>
          <w:szCs w:val="24"/>
        </w:rPr>
        <w:t>Prawo zamówień publicznych (dalej jako: pzp)</w:t>
      </w:r>
    </w:p>
    <w:p w14:paraId="00B90242" w14:textId="77777777" w:rsidR="000C44EA" w:rsidRPr="00310208" w:rsidRDefault="000C44EA" w:rsidP="000C44EA">
      <w:pPr>
        <w:suppressAutoHyphens w:val="0"/>
        <w:spacing w:line="276" w:lineRule="auto"/>
        <w:jc w:val="center"/>
        <w:rPr>
          <w:rFonts w:ascii="Arial" w:hAnsi="Arial" w:cs="Arial"/>
          <w:sz w:val="22"/>
          <w:szCs w:val="22"/>
        </w:rPr>
      </w:pPr>
      <w:r w:rsidRPr="00310208">
        <w:rPr>
          <w:rFonts w:ascii="Arial" w:hAnsi="Arial" w:cs="Arial"/>
          <w:b/>
          <w:bCs/>
          <w:sz w:val="22"/>
          <w:szCs w:val="22"/>
        </w:rPr>
        <w:t>DOTYCZĄCE DOSTAW, USŁUG LUB ROBÓT BUDOWLANYCH,</w:t>
      </w:r>
    </w:p>
    <w:p w14:paraId="74D545A7" w14:textId="2D5A2E2E" w:rsidR="000C44EA" w:rsidRPr="00310208" w:rsidRDefault="000C44EA" w:rsidP="00DF0301">
      <w:pPr>
        <w:suppressAutoHyphens w:val="0"/>
        <w:spacing w:line="276" w:lineRule="auto"/>
        <w:jc w:val="center"/>
        <w:rPr>
          <w:rFonts w:ascii="Arial" w:hAnsi="Arial" w:cs="Arial"/>
          <w:sz w:val="22"/>
          <w:szCs w:val="22"/>
        </w:rPr>
      </w:pPr>
      <w:r w:rsidRPr="00310208">
        <w:rPr>
          <w:rFonts w:ascii="Arial" w:hAnsi="Arial" w:cs="Arial"/>
          <w:b/>
          <w:bCs/>
          <w:iCs/>
          <w:sz w:val="22"/>
          <w:szCs w:val="22"/>
        </w:rPr>
        <w:t>KTÓRE WYKONAJĄ POSZCZEGÓLNI WYKONAWCY</w:t>
      </w:r>
    </w:p>
    <w:p w14:paraId="34DE0D75" w14:textId="77777777" w:rsidR="000C44EA" w:rsidRPr="00310208" w:rsidRDefault="000C44EA" w:rsidP="000C44EA">
      <w:pPr>
        <w:suppressAutoHyphens w:val="0"/>
        <w:spacing w:line="276" w:lineRule="auto"/>
        <w:jc w:val="center"/>
        <w:rPr>
          <w:rFonts w:ascii="Arial" w:hAnsi="Arial" w:cs="Arial"/>
          <w:sz w:val="22"/>
          <w:szCs w:val="22"/>
        </w:rPr>
      </w:pPr>
    </w:p>
    <w:p w14:paraId="45B709A9" w14:textId="6286F1F6" w:rsidR="000C44EA" w:rsidRPr="00310208" w:rsidRDefault="000C44EA" w:rsidP="000C44EA">
      <w:pPr>
        <w:jc w:val="both"/>
        <w:rPr>
          <w:rFonts w:ascii="Arial" w:hAnsi="Arial" w:cs="Arial"/>
          <w:b/>
          <w:bCs/>
          <w:color w:val="000000"/>
          <w:sz w:val="22"/>
          <w:szCs w:val="22"/>
          <w:lang w:val="pl-PL"/>
        </w:rPr>
      </w:pPr>
      <w:r w:rsidRPr="00310208">
        <w:rPr>
          <w:rFonts w:ascii="Arial" w:hAnsi="Arial" w:cs="Arial"/>
          <w:sz w:val="22"/>
          <w:szCs w:val="22"/>
        </w:rPr>
        <w:t>Na potrzeby postępowania o udzielenie zamówienia publicznego pn.</w:t>
      </w:r>
      <w:r w:rsidRPr="00310208">
        <w:rPr>
          <w:rFonts w:ascii="Arial" w:hAnsi="Arial" w:cs="Arial"/>
          <w:color w:val="FF0000"/>
          <w:sz w:val="22"/>
          <w:szCs w:val="22"/>
        </w:rPr>
        <w:t xml:space="preserve"> </w:t>
      </w:r>
      <w:r w:rsidR="00D77020" w:rsidRPr="00310208">
        <w:rPr>
          <w:rFonts w:ascii="Arial" w:hAnsi="Arial" w:cs="Arial"/>
          <w:b/>
          <w:sz w:val="22"/>
          <w:szCs w:val="22"/>
        </w:rPr>
        <w:t xml:space="preserve">Dostawa </w:t>
      </w:r>
      <w:r w:rsidR="000079B4" w:rsidRPr="00310208">
        <w:rPr>
          <w:rFonts w:ascii="Arial" w:hAnsi="Arial" w:cs="Arial"/>
          <w:b/>
          <w:sz w:val="22"/>
          <w:szCs w:val="22"/>
        </w:rPr>
        <w:t xml:space="preserve">sprzętu i wyposażenia </w:t>
      </w:r>
      <w:r w:rsidR="00D77020" w:rsidRPr="00310208">
        <w:rPr>
          <w:rFonts w:ascii="Arial" w:hAnsi="Arial" w:cs="Arial"/>
          <w:b/>
          <w:sz w:val="22"/>
          <w:szCs w:val="22"/>
        </w:rPr>
        <w:t xml:space="preserve"> w ramach Krajowego Planu Odbudowy i Zwiększenia Odporności: Inwestycja D1.1.1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w:t>
      </w:r>
      <w:r w:rsidR="00334B64" w:rsidRPr="00310208">
        <w:rPr>
          <w:rFonts w:ascii="Arial" w:hAnsi="Arial" w:cs="Arial"/>
          <w:b/>
          <w:sz w:val="22"/>
          <w:szCs w:val="22"/>
        </w:rPr>
        <w:t>- powtórka – Zp/20/PN/26</w:t>
      </w:r>
      <w:r w:rsidRPr="00310208">
        <w:rPr>
          <w:rFonts w:ascii="Arial" w:hAnsi="Arial" w:cs="Arial"/>
          <w:sz w:val="22"/>
          <w:szCs w:val="22"/>
          <w:lang w:val="pl-PL"/>
        </w:rPr>
        <w:t xml:space="preserve">, </w:t>
      </w:r>
      <w:r w:rsidRPr="00310208">
        <w:rPr>
          <w:rFonts w:ascii="Arial" w:hAnsi="Arial" w:cs="Arial"/>
          <w:color w:val="000000" w:themeColor="text1"/>
          <w:sz w:val="22"/>
          <w:szCs w:val="22"/>
          <w:lang w:val="pl-PL"/>
        </w:rPr>
        <w:t>oświadczam, że:</w:t>
      </w:r>
    </w:p>
    <w:p w14:paraId="19FA6F2A" w14:textId="77777777" w:rsidR="000C44EA" w:rsidRPr="00310208" w:rsidRDefault="000C44EA" w:rsidP="000C44EA">
      <w:pPr>
        <w:suppressAutoHyphens w:val="0"/>
        <w:spacing w:line="276" w:lineRule="auto"/>
        <w:jc w:val="both"/>
        <w:rPr>
          <w:rFonts w:ascii="Arial" w:hAnsi="Arial" w:cs="Arial"/>
          <w:color w:val="FF0000"/>
          <w:sz w:val="22"/>
          <w:szCs w:val="22"/>
        </w:rPr>
      </w:pPr>
    </w:p>
    <w:p w14:paraId="37875EC6" w14:textId="77777777" w:rsidR="000C44EA" w:rsidRPr="00310208" w:rsidRDefault="000C44EA" w:rsidP="000C44EA">
      <w:pPr>
        <w:suppressAutoHyphens w:val="0"/>
        <w:jc w:val="center"/>
        <w:rPr>
          <w:rFonts w:ascii="Arial" w:hAnsi="Arial" w:cs="Arial"/>
        </w:rPr>
      </w:pPr>
      <w:r w:rsidRPr="00310208">
        <w:rPr>
          <w:rFonts w:ascii="Arial" w:hAnsi="Arial" w:cs="Arial"/>
        </w:rPr>
        <w:t>•</w:t>
      </w:r>
      <w:r w:rsidRPr="00310208">
        <w:rPr>
          <w:rFonts w:ascii="Arial" w:hAnsi="Arial" w:cs="Arial"/>
          <w:sz w:val="22"/>
          <w:szCs w:val="22"/>
        </w:rPr>
        <w:t>Wykonawca………………………………………………………………………………………….......</w:t>
      </w:r>
      <w:r w:rsidRPr="00310208">
        <w:rPr>
          <w:rFonts w:ascii="Arial" w:hAnsi="Arial" w:cs="Arial"/>
          <w:i/>
          <w:iCs/>
          <w:sz w:val="20"/>
        </w:rPr>
        <w:t>(nazwa i adres Wykonawcy)</w:t>
      </w:r>
    </w:p>
    <w:p w14:paraId="5F4B9477" w14:textId="77777777" w:rsidR="000C44EA" w:rsidRPr="00310208" w:rsidRDefault="000C44EA" w:rsidP="000C44EA">
      <w:pPr>
        <w:suppressAutoHyphens w:val="0"/>
        <w:rPr>
          <w:rFonts w:ascii="Arial" w:hAnsi="Arial" w:cs="Arial"/>
        </w:rPr>
      </w:pPr>
      <w:r w:rsidRPr="00310208">
        <w:rPr>
          <w:rFonts w:ascii="Arial" w:hAnsi="Arial" w:cs="Arial"/>
          <w:sz w:val="22"/>
          <w:szCs w:val="22"/>
        </w:rPr>
        <w:t>zrealizuje następujące dostawy, usługi lub roboty budowlane:</w:t>
      </w:r>
    </w:p>
    <w:p w14:paraId="718B7E75" w14:textId="77777777" w:rsidR="000C44EA" w:rsidRPr="00310208" w:rsidRDefault="000C44EA" w:rsidP="000C44EA">
      <w:pPr>
        <w:suppressAutoHyphens w:val="0"/>
        <w:rPr>
          <w:rFonts w:ascii="Arial" w:hAnsi="Arial" w:cs="Arial"/>
        </w:rPr>
      </w:pPr>
      <w:r w:rsidRPr="00310208">
        <w:rPr>
          <w:rFonts w:ascii="Arial" w:hAnsi="Arial" w:cs="Arial"/>
        </w:rPr>
        <w:t>……………………………………………………………………………………………...........</w:t>
      </w:r>
    </w:p>
    <w:p w14:paraId="0F7F378F" w14:textId="77777777" w:rsidR="000C44EA" w:rsidRPr="00310208" w:rsidRDefault="000C44EA" w:rsidP="000C44EA">
      <w:pPr>
        <w:suppressAutoHyphens w:val="0"/>
        <w:jc w:val="center"/>
        <w:rPr>
          <w:rFonts w:ascii="Arial" w:hAnsi="Arial" w:cs="Arial"/>
        </w:rPr>
      </w:pPr>
    </w:p>
    <w:p w14:paraId="1E830F8A" w14:textId="77777777" w:rsidR="000C44EA" w:rsidRPr="00310208" w:rsidRDefault="000C44EA" w:rsidP="000C44EA">
      <w:pPr>
        <w:suppressAutoHyphens w:val="0"/>
        <w:jc w:val="center"/>
        <w:rPr>
          <w:rFonts w:ascii="Arial" w:hAnsi="Arial" w:cs="Arial"/>
          <w:i/>
          <w:iCs/>
          <w:sz w:val="20"/>
        </w:rPr>
      </w:pPr>
      <w:r w:rsidRPr="00310208">
        <w:rPr>
          <w:rFonts w:ascii="Arial" w:hAnsi="Arial" w:cs="Arial"/>
        </w:rPr>
        <w:t>•</w:t>
      </w:r>
      <w:r w:rsidRPr="00310208">
        <w:rPr>
          <w:rFonts w:ascii="Arial" w:hAnsi="Arial" w:cs="Arial"/>
          <w:sz w:val="22"/>
          <w:szCs w:val="22"/>
        </w:rPr>
        <w:t>Wykonawca………………………………………………………………………………………….......</w:t>
      </w:r>
      <w:r w:rsidRPr="00310208">
        <w:rPr>
          <w:rFonts w:ascii="Arial" w:hAnsi="Arial" w:cs="Arial"/>
          <w:i/>
          <w:iCs/>
          <w:sz w:val="20"/>
        </w:rPr>
        <w:t>(nazwa i adres Wykonawcy)</w:t>
      </w:r>
    </w:p>
    <w:p w14:paraId="24F7E984" w14:textId="77777777" w:rsidR="000C44EA" w:rsidRPr="00310208" w:rsidRDefault="000C44EA" w:rsidP="000C44EA">
      <w:pPr>
        <w:suppressAutoHyphens w:val="0"/>
        <w:jc w:val="center"/>
        <w:rPr>
          <w:rFonts w:ascii="Arial" w:hAnsi="Arial" w:cs="Arial"/>
        </w:rPr>
      </w:pPr>
    </w:p>
    <w:p w14:paraId="55C63243" w14:textId="77777777" w:rsidR="000C44EA" w:rsidRPr="00310208" w:rsidRDefault="000C44EA" w:rsidP="000C44EA">
      <w:pPr>
        <w:suppressAutoHyphens w:val="0"/>
        <w:rPr>
          <w:rFonts w:ascii="Arial" w:hAnsi="Arial" w:cs="Arial"/>
        </w:rPr>
      </w:pPr>
      <w:r w:rsidRPr="00310208">
        <w:rPr>
          <w:rFonts w:ascii="Arial" w:hAnsi="Arial" w:cs="Arial"/>
          <w:sz w:val="22"/>
          <w:szCs w:val="22"/>
        </w:rPr>
        <w:t>zrealizuje następujące dostawy, usługi lub roboty budowlane:</w:t>
      </w:r>
    </w:p>
    <w:p w14:paraId="2F830EDB" w14:textId="77777777" w:rsidR="000C44EA" w:rsidRPr="00310208" w:rsidRDefault="000C44EA" w:rsidP="000C44EA">
      <w:pPr>
        <w:suppressAutoHyphens w:val="0"/>
        <w:spacing w:before="100" w:beforeAutospacing="1"/>
        <w:rPr>
          <w:rFonts w:ascii="Arial" w:hAnsi="Arial" w:cs="Arial"/>
        </w:rPr>
      </w:pPr>
      <w:r w:rsidRPr="00310208">
        <w:rPr>
          <w:rFonts w:ascii="Arial" w:hAnsi="Arial" w:cs="Arial"/>
        </w:rPr>
        <w:t>……………………………………………………………………………………………..........</w:t>
      </w:r>
    </w:p>
    <w:p w14:paraId="51DDAB38" w14:textId="77777777" w:rsidR="000C44EA" w:rsidRPr="00310208" w:rsidRDefault="000C44EA" w:rsidP="000C44EA">
      <w:pPr>
        <w:suppressAutoHyphens w:val="0"/>
        <w:jc w:val="center"/>
        <w:rPr>
          <w:rFonts w:ascii="Arial" w:hAnsi="Arial" w:cs="Arial"/>
          <w:i/>
          <w:iCs/>
          <w:sz w:val="20"/>
        </w:rPr>
      </w:pPr>
      <w:r w:rsidRPr="00310208">
        <w:rPr>
          <w:rFonts w:ascii="Arial" w:hAnsi="Arial" w:cs="Arial"/>
        </w:rPr>
        <w:t>•</w:t>
      </w:r>
      <w:r w:rsidRPr="00310208">
        <w:rPr>
          <w:rFonts w:ascii="Arial" w:hAnsi="Arial" w:cs="Arial"/>
          <w:sz w:val="22"/>
          <w:szCs w:val="22"/>
        </w:rPr>
        <w:t>Wykonawca………………………………………………………………………………………….......</w:t>
      </w:r>
      <w:r w:rsidRPr="00310208">
        <w:rPr>
          <w:rFonts w:ascii="Arial" w:hAnsi="Arial" w:cs="Arial"/>
          <w:i/>
          <w:iCs/>
          <w:sz w:val="20"/>
        </w:rPr>
        <w:t>(nazwa i adres Wykonawcy)</w:t>
      </w:r>
    </w:p>
    <w:p w14:paraId="3FFE5E02" w14:textId="77777777" w:rsidR="000C44EA" w:rsidRPr="00310208" w:rsidRDefault="000C44EA" w:rsidP="000C44EA">
      <w:pPr>
        <w:suppressAutoHyphens w:val="0"/>
        <w:jc w:val="center"/>
        <w:rPr>
          <w:rFonts w:ascii="Arial" w:hAnsi="Arial" w:cs="Arial"/>
        </w:rPr>
      </w:pPr>
    </w:p>
    <w:p w14:paraId="1C694453" w14:textId="77777777" w:rsidR="000C44EA" w:rsidRPr="00310208" w:rsidRDefault="000C44EA" w:rsidP="000C44EA">
      <w:pPr>
        <w:suppressAutoHyphens w:val="0"/>
        <w:rPr>
          <w:rFonts w:ascii="Arial" w:hAnsi="Arial" w:cs="Arial"/>
        </w:rPr>
      </w:pPr>
      <w:r w:rsidRPr="00310208">
        <w:rPr>
          <w:rFonts w:ascii="Arial" w:hAnsi="Arial" w:cs="Arial"/>
          <w:sz w:val="22"/>
          <w:szCs w:val="22"/>
        </w:rPr>
        <w:t>zrealizuje następujące dostawy, usługi lub roboty budowlane:</w:t>
      </w:r>
    </w:p>
    <w:p w14:paraId="74F637BF" w14:textId="479FF123" w:rsidR="000C44EA" w:rsidRPr="00310208" w:rsidRDefault="000C44EA" w:rsidP="000C44EA">
      <w:pPr>
        <w:suppressAutoHyphens w:val="0"/>
        <w:spacing w:before="100" w:beforeAutospacing="1"/>
        <w:rPr>
          <w:rFonts w:ascii="Arial" w:hAnsi="Arial" w:cs="Arial"/>
        </w:rPr>
      </w:pPr>
      <w:r w:rsidRPr="00310208">
        <w:rPr>
          <w:rFonts w:ascii="Arial" w:hAnsi="Arial" w:cs="Arial"/>
        </w:rPr>
        <w:lastRenderedPageBreak/>
        <w:t>……………………………………</w:t>
      </w:r>
      <w:r w:rsidR="003B13D9" w:rsidRPr="00310208">
        <w:rPr>
          <w:rFonts w:ascii="Arial" w:hAnsi="Arial" w:cs="Arial"/>
        </w:rPr>
        <w:t>………………………………………………………..........</w:t>
      </w:r>
    </w:p>
    <w:p w14:paraId="24C58C21" w14:textId="77777777" w:rsidR="000C44EA" w:rsidRPr="00310208" w:rsidRDefault="000C44EA" w:rsidP="000C44EA">
      <w:pPr>
        <w:suppressAutoHyphens w:val="0"/>
        <w:spacing w:before="100" w:beforeAutospacing="1"/>
        <w:rPr>
          <w:rFonts w:ascii="Arial" w:hAnsi="Arial" w:cs="Arial"/>
        </w:rPr>
      </w:pPr>
    </w:p>
    <w:p w14:paraId="6F3A0DD3" w14:textId="7AB138FF" w:rsidR="00695772" w:rsidRPr="00310208" w:rsidRDefault="00695772" w:rsidP="00695772">
      <w:pPr>
        <w:spacing w:line="360" w:lineRule="auto"/>
        <w:jc w:val="both"/>
        <w:rPr>
          <w:rFonts w:ascii="Arial" w:hAnsi="Arial" w:cs="Arial"/>
          <w:sz w:val="21"/>
          <w:szCs w:val="21"/>
        </w:rPr>
      </w:pPr>
      <w:r w:rsidRPr="00310208">
        <w:rPr>
          <w:rFonts w:ascii="Arial" w:hAnsi="Arial" w:cs="Arial"/>
          <w:sz w:val="21"/>
          <w:szCs w:val="21"/>
        </w:rPr>
        <w:t xml:space="preserve">                                                                                   …………………………………….</w:t>
      </w:r>
    </w:p>
    <w:p w14:paraId="21314859" w14:textId="77777777" w:rsidR="00695772" w:rsidRPr="00310208" w:rsidRDefault="00695772" w:rsidP="00695772">
      <w:pPr>
        <w:spacing w:line="360" w:lineRule="auto"/>
        <w:jc w:val="both"/>
        <w:rPr>
          <w:rFonts w:ascii="Arial" w:hAnsi="Arial" w:cs="Arial"/>
          <w:i/>
          <w:sz w:val="16"/>
          <w:szCs w:val="16"/>
        </w:rPr>
      </w:pP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i/>
          <w:sz w:val="21"/>
          <w:szCs w:val="21"/>
        </w:rPr>
        <w:tab/>
        <w:t xml:space="preserve">  </w:t>
      </w:r>
      <w:r w:rsidRPr="00310208">
        <w:rPr>
          <w:rFonts w:ascii="Arial" w:hAnsi="Arial" w:cs="Arial"/>
          <w:i/>
          <w:sz w:val="16"/>
          <w:szCs w:val="16"/>
        </w:rPr>
        <w:t xml:space="preserve">Data; kwalifikowany podpis elektroniczny </w:t>
      </w:r>
    </w:p>
    <w:p w14:paraId="499D9DA3" w14:textId="77777777" w:rsidR="000C44EA" w:rsidRPr="00310208" w:rsidRDefault="000C44EA" w:rsidP="00695772">
      <w:pPr>
        <w:suppressAutoHyphens w:val="0"/>
        <w:spacing w:before="100" w:beforeAutospacing="1"/>
        <w:rPr>
          <w:rFonts w:ascii="Arial" w:hAnsi="Arial" w:cs="Arial"/>
        </w:rPr>
      </w:pPr>
    </w:p>
    <w:p w14:paraId="74908729" w14:textId="77777777" w:rsidR="000C44EA" w:rsidRPr="00310208" w:rsidRDefault="000C44EA" w:rsidP="000C44EA">
      <w:pPr>
        <w:widowControl/>
        <w:tabs>
          <w:tab w:val="left" w:pos="1068"/>
        </w:tabs>
        <w:suppressAutoHyphens w:val="0"/>
        <w:overflowPunct/>
        <w:autoSpaceDE/>
        <w:autoSpaceDN/>
        <w:adjustRightInd/>
        <w:spacing w:after="160" w:line="259" w:lineRule="auto"/>
        <w:contextualSpacing/>
        <w:textAlignment w:val="auto"/>
        <w:rPr>
          <w:rFonts w:ascii="Arial" w:hAnsi="Arial" w:cs="Arial"/>
          <w:i/>
          <w:color w:val="FF0000"/>
          <w:sz w:val="22"/>
          <w:lang w:val="pl-PL"/>
        </w:rPr>
      </w:pPr>
    </w:p>
    <w:p w14:paraId="679E3497" w14:textId="77777777" w:rsidR="000C44EA" w:rsidRPr="00310208" w:rsidRDefault="000C44EA"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3B547912" w14:textId="77777777" w:rsidR="000C44EA" w:rsidRPr="00310208" w:rsidRDefault="000C44EA"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61EEE9E5" w14:textId="77777777" w:rsidR="003B1184" w:rsidRPr="00310208" w:rsidRDefault="003B1184"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25717734"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0CF6D325"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40EF054"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C26C810"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6D61042"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0D3ABD53"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217DCAAF"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1D55185"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1FA55321"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2472DD8D"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65AA256A"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4B6A4061"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4634A028"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6BF0ECFB"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14C039D8"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2D77D33C"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68EF6E60"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446A40F3"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3B4A8F95"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367310C9"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757B7B2"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B2F2F35"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5C32F4B8"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29E32969"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0AB87092"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60C35931"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4141A9EE" w14:textId="77777777" w:rsidR="00DF0301" w:rsidRPr="00310208" w:rsidRDefault="00DF0301"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83AA903" w14:textId="77777777" w:rsidR="003B13D9" w:rsidRPr="00310208" w:rsidRDefault="003B13D9"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D72CABB" w14:textId="77777777" w:rsidR="003B13D9" w:rsidRPr="00310208" w:rsidRDefault="003B13D9"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37D85568" w14:textId="77777777" w:rsidR="003B13D9" w:rsidRPr="00310208" w:rsidRDefault="003B13D9"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015138CC" w14:textId="77777777" w:rsidR="003B13D9" w:rsidRPr="00310208" w:rsidRDefault="003B13D9"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4DCAE403" w14:textId="77777777" w:rsidR="00152FCE" w:rsidRDefault="00152FCE"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32B576D0" w14:textId="44ABE5F5" w:rsidR="000C44EA" w:rsidRPr="00310208" w:rsidRDefault="000C44EA" w:rsidP="000C44EA">
      <w:pPr>
        <w:widowControl/>
        <w:suppressAutoHyphens w:val="0"/>
        <w:overflowPunct/>
        <w:autoSpaceDE/>
        <w:autoSpaceDN/>
        <w:adjustRightInd/>
        <w:spacing w:after="160" w:line="259" w:lineRule="auto"/>
        <w:contextualSpacing/>
        <w:textAlignment w:val="auto"/>
        <w:rPr>
          <w:rFonts w:ascii="Arial" w:hAnsi="Arial" w:cs="Arial"/>
          <w:i/>
          <w:sz w:val="22"/>
          <w:lang w:val="pl-PL"/>
        </w:rPr>
      </w:pPr>
      <w:r w:rsidRPr="00310208">
        <w:rPr>
          <w:rFonts w:ascii="Arial" w:hAnsi="Arial" w:cs="Arial"/>
          <w:i/>
          <w:sz w:val="22"/>
          <w:lang w:val="pl-PL"/>
        </w:rPr>
        <w:lastRenderedPageBreak/>
        <w:t>Załącznik nr 8 do SWZ</w:t>
      </w:r>
    </w:p>
    <w:p w14:paraId="769BEA24" w14:textId="77777777" w:rsidR="000C44EA" w:rsidRPr="00310208" w:rsidRDefault="000C44EA" w:rsidP="000C44EA">
      <w:pPr>
        <w:widowControl/>
        <w:suppressAutoHyphens w:val="0"/>
        <w:overflowPunct/>
        <w:autoSpaceDE/>
        <w:autoSpaceDN/>
        <w:adjustRightInd/>
        <w:spacing w:after="160" w:line="259" w:lineRule="auto"/>
        <w:ind w:left="-567"/>
        <w:contextualSpacing/>
        <w:textAlignment w:val="auto"/>
        <w:rPr>
          <w:rFonts w:ascii="Arial" w:hAnsi="Arial" w:cs="Arial"/>
          <w:i/>
          <w:sz w:val="22"/>
          <w:lang w:val="pl-PL"/>
        </w:rPr>
      </w:pPr>
    </w:p>
    <w:p w14:paraId="56726C73" w14:textId="77777777" w:rsidR="000C44EA" w:rsidRPr="00310208" w:rsidRDefault="000C44EA" w:rsidP="000C44EA">
      <w:pPr>
        <w:widowControl/>
        <w:suppressAutoHyphens w:val="0"/>
        <w:overflowPunct/>
        <w:autoSpaceDE/>
        <w:autoSpaceDN/>
        <w:adjustRightInd/>
        <w:spacing w:after="160" w:line="259" w:lineRule="auto"/>
        <w:ind w:left="-567"/>
        <w:contextualSpacing/>
        <w:textAlignment w:val="auto"/>
        <w:rPr>
          <w:rFonts w:ascii="Arial" w:hAnsi="Arial" w:cs="Arial"/>
          <w:i/>
          <w:sz w:val="22"/>
          <w:lang w:val="pl-PL"/>
        </w:rPr>
      </w:pPr>
    </w:p>
    <w:p w14:paraId="7EB75DE7" w14:textId="77777777" w:rsidR="000C44EA" w:rsidRPr="00310208" w:rsidRDefault="000C44EA" w:rsidP="000C44EA">
      <w:pPr>
        <w:widowControl/>
        <w:suppressAutoHyphens w:val="0"/>
        <w:overflowPunct/>
        <w:autoSpaceDE/>
        <w:autoSpaceDN/>
        <w:adjustRightInd/>
        <w:spacing w:before="120" w:after="160" w:line="259" w:lineRule="auto"/>
        <w:contextualSpacing/>
        <w:jc w:val="both"/>
        <w:textAlignment w:val="auto"/>
        <w:rPr>
          <w:rFonts w:ascii="Arial" w:eastAsia="Calibri" w:hAnsi="Arial" w:cs="Arial"/>
          <w:kern w:val="0"/>
          <w:sz w:val="20"/>
          <w:lang w:val="pl-PL" w:eastAsia="en-US"/>
        </w:rPr>
      </w:pPr>
      <w:r w:rsidRPr="00310208">
        <w:rPr>
          <w:rFonts w:ascii="Arial" w:eastAsia="Calibri" w:hAnsi="Arial" w:cs="Arial"/>
          <w:kern w:val="0"/>
          <w:sz w:val="20"/>
          <w:lang w:val="pl-PL" w:eastAsia="en-US"/>
        </w:rPr>
        <w:t xml:space="preserve">Wykonawca udostępniający zasoby </w:t>
      </w:r>
      <w:r w:rsidRPr="00310208">
        <w:rPr>
          <w:rFonts w:ascii="Arial" w:eastAsia="Calibri" w:hAnsi="Arial" w:cs="Arial"/>
          <w:i/>
          <w:kern w:val="0"/>
          <w:sz w:val="20"/>
          <w:lang w:val="pl-PL" w:eastAsia="en-US"/>
        </w:rPr>
        <w:t>(jeżeli dotyczy)</w:t>
      </w:r>
    </w:p>
    <w:p w14:paraId="5B9A56DC" w14:textId="77777777" w:rsidR="000C44EA" w:rsidRPr="00310208" w:rsidRDefault="000C44EA" w:rsidP="000C44EA">
      <w:pPr>
        <w:widowControl/>
        <w:suppressAutoHyphens w:val="0"/>
        <w:overflowPunct/>
        <w:autoSpaceDE/>
        <w:autoSpaceDN/>
        <w:adjustRightInd/>
        <w:spacing w:after="160" w:line="259" w:lineRule="auto"/>
        <w:textAlignment w:val="auto"/>
        <w:rPr>
          <w:rFonts w:ascii="Arial" w:eastAsia="Calibri" w:hAnsi="Arial" w:cs="Arial"/>
          <w:kern w:val="0"/>
          <w:sz w:val="20"/>
          <w:lang w:val="pl-PL" w:eastAsia="en-US"/>
        </w:rPr>
      </w:pPr>
      <w:r w:rsidRPr="00310208">
        <w:rPr>
          <w:rFonts w:ascii="Arial" w:eastAsia="Calibri" w:hAnsi="Arial" w:cs="Arial"/>
          <w:kern w:val="0"/>
          <w:sz w:val="20"/>
          <w:lang w:val="pl-PL" w:eastAsia="en-US"/>
        </w:rPr>
        <w:t>………………………………………………….</w:t>
      </w:r>
    </w:p>
    <w:p w14:paraId="4B031E26" w14:textId="77777777" w:rsidR="000C44EA" w:rsidRPr="00310208" w:rsidRDefault="000C44EA" w:rsidP="000C44EA">
      <w:pPr>
        <w:widowControl/>
        <w:suppressAutoHyphens w:val="0"/>
        <w:overflowPunct/>
        <w:autoSpaceDE/>
        <w:autoSpaceDN/>
        <w:adjustRightInd/>
        <w:spacing w:after="160" w:line="259" w:lineRule="auto"/>
        <w:textAlignment w:val="auto"/>
        <w:rPr>
          <w:rFonts w:ascii="Arial" w:eastAsia="Calibri" w:hAnsi="Arial" w:cs="Arial"/>
          <w:kern w:val="0"/>
          <w:sz w:val="20"/>
          <w:lang w:val="pl-PL" w:eastAsia="en-US"/>
        </w:rPr>
      </w:pPr>
      <w:r w:rsidRPr="00310208">
        <w:rPr>
          <w:rFonts w:ascii="Arial" w:eastAsia="Calibri" w:hAnsi="Arial" w:cs="Arial"/>
          <w:kern w:val="0"/>
          <w:sz w:val="20"/>
          <w:lang w:val="pl-PL" w:eastAsia="en-US"/>
        </w:rPr>
        <w:t>………………………………………………….</w:t>
      </w:r>
    </w:p>
    <w:p w14:paraId="51A864AE" w14:textId="77777777" w:rsidR="000C44EA" w:rsidRPr="00310208" w:rsidRDefault="000C44EA" w:rsidP="000C44EA">
      <w:pPr>
        <w:widowControl/>
        <w:suppressAutoHyphens w:val="0"/>
        <w:overflowPunct/>
        <w:autoSpaceDE/>
        <w:autoSpaceDN/>
        <w:adjustRightInd/>
        <w:spacing w:after="160" w:line="259" w:lineRule="auto"/>
        <w:textAlignment w:val="auto"/>
        <w:rPr>
          <w:rFonts w:ascii="Arial" w:eastAsia="Calibri" w:hAnsi="Arial" w:cs="Arial"/>
          <w:kern w:val="0"/>
          <w:sz w:val="20"/>
          <w:lang w:val="pl-PL" w:eastAsia="en-US"/>
        </w:rPr>
      </w:pPr>
      <w:r w:rsidRPr="00310208">
        <w:rPr>
          <w:rFonts w:ascii="Arial" w:eastAsia="Calibri" w:hAnsi="Arial" w:cs="Arial"/>
          <w:kern w:val="0"/>
          <w:sz w:val="20"/>
          <w:lang w:val="pl-PL" w:eastAsia="en-US"/>
        </w:rPr>
        <w:t>………………………………………………….</w:t>
      </w:r>
    </w:p>
    <w:p w14:paraId="442B4EFD" w14:textId="77777777" w:rsidR="000C44EA" w:rsidRPr="00310208" w:rsidRDefault="000C44EA" w:rsidP="000C44EA">
      <w:pPr>
        <w:widowControl/>
        <w:suppressAutoHyphens w:val="0"/>
        <w:overflowPunct/>
        <w:autoSpaceDE/>
        <w:autoSpaceDN/>
        <w:adjustRightInd/>
        <w:spacing w:after="160" w:line="259" w:lineRule="auto"/>
        <w:ind w:left="57"/>
        <w:contextualSpacing/>
        <w:textAlignment w:val="auto"/>
        <w:rPr>
          <w:rFonts w:ascii="Arial" w:eastAsia="Calibri" w:hAnsi="Arial" w:cs="Arial"/>
          <w:i/>
          <w:kern w:val="0"/>
          <w:sz w:val="18"/>
          <w:szCs w:val="18"/>
          <w:lang w:val="pl-PL" w:eastAsia="en-US"/>
        </w:rPr>
      </w:pPr>
      <w:r w:rsidRPr="00310208">
        <w:rPr>
          <w:rFonts w:ascii="Arial" w:eastAsia="Calibri" w:hAnsi="Arial" w:cs="Arial"/>
          <w:i/>
          <w:kern w:val="0"/>
          <w:sz w:val="18"/>
          <w:szCs w:val="18"/>
          <w:lang w:val="pl-PL" w:eastAsia="en-US"/>
        </w:rPr>
        <w:t>(pełna nazwa/firma,adres,</w:t>
      </w:r>
    </w:p>
    <w:p w14:paraId="4C820957" w14:textId="77777777" w:rsidR="000C44EA" w:rsidRPr="00310208" w:rsidRDefault="000C44EA" w:rsidP="000C44EA">
      <w:pPr>
        <w:widowControl/>
        <w:suppressAutoHyphens w:val="0"/>
        <w:overflowPunct/>
        <w:autoSpaceDE/>
        <w:autoSpaceDN/>
        <w:adjustRightInd/>
        <w:spacing w:after="160" w:line="259" w:lineRule="auto"/>
        <w:ind w:left="57"/>
        <w:contextualSpacing/>
        <w:textAlignment w:val="auto"/>
        <w:rPr>
          <w:rFonts w:ascii="Arial" w:eastAsia="Calibri" w:hAnsi="Arial" w:cs="Arial"/>
          <w:kern w:val="0"/>
          <w:sz w:val="18"/>
          <w:szCs w:val="18"/>
          <w:lang w:val="pl-PL" w:eastAsia="en-US"/>
        </w:rPr>
      </w:pPr>
      <w:r w:rsidRPr="00310208">
        <w:rPr>
          <w:rFonts w:ascii="Arial" w:eastAsia="Calibri" w:hAnsi="Arial" w:cs="Arial"/>
          <w:i/>
          <w:kern w:val="0"/>
          <w:sz w:val="18"/>
          <w:szCs w:val="18"/>
          <w:lang w:val="pl-PL" w:eastAsia="en-US"/>
        </w:rPr>
        <w:t>NIP, Nr KRS/CEIDG</w:t>
      </w:r>
      <w:r w:rsidRPr="00310208">
        <w:rPr>
          <w:rFonts w:ascii="Arial" w:eastAsia="Calibri" w:hAnsi="Arial" w:cs="Arial"/>
          <w:kern w:val="0"/>
          <w:sz w:val="18"/>
          <w:szCs w:val="18"/>
          <w:lang w:val="pl-PL" w:eastAsia="en-US"/>
        </w:rPr>
        <w:t>)</w:t>
      </w:r>
    </w:p>
    <w:p w14:paraId="33AD28BF" w14:textId="77777777" w:rsidR="000C44EA" w:rsidRPr="00310208" w:rsidRDefault="000C44EA" w:rsidP="000C44EA">
      <w:pPr>
        <w:widowControl/>
        <w:suppressAutoHyphens w:val="0"/>
        <w:overflowPunct/>
        <w:autoSpaceDE/>
        <w:autoSpaceDN/>
        <w:adjustRightInd/>
        <w:spacing w:after="160" w:line="259" w:lineRule="auto"/>
        <w:ind w:left="57"/>
        <w:contextualSpacing/>
        <w:textAlignment w:val="auto"/>
        <w:rPr>
          <w:rFonts w:ascii="Arial" w:eastAsia="Calibri" w:hAnsi="Arial" w:cs="Arial"/>
          <w:kern w:val="0"/>
          <w:sz w:val="20"/>
          <w:lang w:val="pl-PL" w:eastAsia="en-US"/>
        </w:rPr>
      </w:pPr>
    </w:p>
    <w:p w14:paraId="1500EE92" w14:textId="77777777" w:rsidR="000C44EA" w:rsidRPr="00310208" w:rsidRDefault="000C44EA" w:rsidP="000C44EA">
      <w:pPr>
        <w:widowControl/>
        <w:suppressAutoHyphens w:val="0"/>
        <w:overflowPunct/>
        <w:autoSpaceDE/>
        <w:autoSpaceDN/>
        <w:adjustRightInd/>
        <w:spacing w:after="160" w:line="259" w:lineRule="auto"/>
        <w:ind w:left="57"/>
        <w:contextualSpacing/>
        <w:textAlignment w:val="auto"/>
        <w:rPr>
          <w:rFonts w:ascii="Arial" w:eastAsia="Calibri" w:hAnsi="Arial" w:cs="Arial"/>
          <w:kern w:val="0"/>
          <w:sz w:val="20"/>
          <w:u w:val="single"/>
          <w:lang w:val="pl-PL" w:eastAsia="en-US"/>
        </w:rPr>
      </w:pPr>
      <w:r w:rsidRPr="00310208">
        <w:rPr>
          <w:rFonts w:ascii="Arial" w:eastAsia="Calibri" w:hAnsi="Arial" w:cs="Arial"/>
          <w:kern w:val="0"/>
          <w:sz w:val="20"/>
          <w:u w:val="single"/>
          <w:lang w:val="pl-PL" w:eastAsia="en-US"/>
        </w:rPr>
        <w:t>reprezentowany przez:</w:t>
      </w:r>
    </w:p>
    <w:p w14:paraId="5FCD1FF1" w14:textId="77777777" w:rsidR="000C44EA" w:rsidRPr="00310208" w:rsidRDefault="000C44EA" w:rsidP="000C44EA">
      <w:pPr>
        <w:widowControl/>
        <w:suppressAutoHyphens w:val="0"/>
        <w:overflowPunct/>
        <w:autoSpaceDE/>
        <w:autoSpaceDN/>
        <w:adjustRightInd/>
        <w:spacing w:after="160" w:line="259" w:lineRule="auto"/>
        <w:textAlignment w:val="auto"/>
        <w:rPr>
          <w:rFonts w:ascii="Arial" w:eastAsia="Calibri" w:hAnsi="Arial" w:cs="Arial"/>
          <w:kern w:val="0"/>
          <w:sz w:val="20"/>
          <w:lang w:val="pl-PL" w:eastAsia="en-US"/>
        </w:rPr>
      </w:pPr>
      <w:r w:rsidRPr="00310208">
        <w:rPr>
          <w:rFonts w:ascii="Arial" w:eastAsia="Calibri" w:hAnsi="Arial" w:cs="Arial"/>
          <w:kern w:val="0"/>
          <w:sz w:val="20"/>
          <w:lang w:val="pl-PL" w:eastAsia="en-US"/>
        </w:rPr>
        <w:t xml:space="preserve"> ..............................................................................</w:t>
      </w:r>
    </w:p>
    <w:p w14:paraId="5B4F56A3" w14:textId="77777777" w:rsidR="000C44EA" w:rsidRPr="00310208" w:rsidRDefault="000C44EA" w:rsidP="000C44EA">
      <w:pPr>
        <w:widowControl/>
        <w:suppressAutoHyphens w:val="0"/>
        <w:overflowPunct/>
        <w:autoSpaceDE/>
        <w:autoSpaceDN/>
        <w:adjustRightInd/>
        <w:spacing w:after="160" w:line="259" w:lineRule="auto"/>
        <w:ind w:left="57"/>
        <w:contextualSpacing/>
        <w:textAlignment w:val="auto"/>
        <w:rPr>
          <w:rFonts w:ascii="Arial" w:eastAsia="Calibri" w:hAnsi="Arial" w:cs="Arial"/>
          <w:kern w:val="0"/>
          <w:sz w:val="20"/>
          <w:lang w:val="pl-PL" w:eastAsia="en-US"/>
        </w:rPr>
      </w:pPr>
      <w:r w:rsidRPr="00310208">
        <w:rPr>
          <w:rFonts w:ascii="Arial" w:eastAsia="Calibri" w:hAnsi="Arial" w:cs="Arial"/>
          <w:kern w:val="0"/>
          <w:sz w:val="20"/>
          <w:lang w:val="pl-PL" w:eastAsia="en-US"/>
        </w:rPr>
        <w:t>…………………………………………………..</w:t>
      </w:r>
    </w:p>
    <w:p w14:paraId="0DBB8F3F" w14:textId="77777777" w:rsidR="000C44EA" w:rsidRPr="00310208" w:rsidRDefault="000C44EA" w:rsidP="000C44EA">
      <w:pPr>
        <w:widowControl/>
        <w:suppressAutoHyphens w:val="0"/>
        <w:overflowPunct/>
        <w:autoSpaceDE/>
        <w:autoSpaceDN/>
        <w:adjustRightInd/>
        <w:spacing w:after="160" w:line="259" w:lineRule="auto"/>
        <w:ind w:left="57"/>
        <w:contextualSpacing/>
        <w:textAlignment w:val="auto"/>
        <w:rPr>
          <w:rFonts w:ascii="Arial" w:eastAsia="Calibri" w:hAnsi="Arial" w:cs="Arial"/>
          <w:kern w:val="0"/>
          <w:sz w:val="20"/>
          <w:lang w:val="pl-PL" w:eastAsia="en-US"/>
        </w:rPr>
      </w:pPr>
      <w:r w:rsidRPr="00310208">
        <w:rPr>
          <w:rFonts w:ascii="Arial" w:eastAsia="Calibri" w:hAnsi="Arial" w:cs="Arial"/>
          <w:kern w:val="0"/>
          <w:sz w:val="20"/>
          <w:lang w:val="pl-PL" w:eastAsia="en-US"/>
        </w:rPr>
        <w:t>…………………………………………………..</w:t>
      </w:r>
    </w:p>
    <w:p w14:paraId="6F732A2B" w14:textId="77777777" w:rsidR="000C44EA" w:rsidRPr="00310208" w:rsidRDefault="000C44EA" w:rsidP="000C44EA">
      <w:pPr>
        <w:widowControl/>
        <w:suppressAutoHyphens w:val="0"/>
        <w:overflowPunct/>
        <w:autoSpaceDE/>
        <w:autoSpaceDN/>
        <w:adjustRightInd/>
        <w:spacing w:after="160" w:line="259" w:lineRule="auto"/>
        <w:ind w:left="57"/>
        <w:contextualSpacing/>
        <w:textAlignment w:val="auto"/>
        <w:rPr>
          <w:rFonts w:ascii="Arial" w:eastAsia="Calibri" w:hAnsi="Arial" w:cs="Arial"/>
          <w:i/>
          <w:kern w:val="0"/>
          <w:sz w:val="18"/>
          <w:szCs w:val="18"/>
          <w:lang w:val="pl-PL" w:eastAsia="en-US"/>
        </w:rPr>
      </w:pPr>
      <w:r w:rsidRPr="00310208">
        <w:rPr>
          <w:rFonts w:ascii="Arial" w:eastAsia="Calibri" w:hAnsi="Arial" w:cs="Arial"/>
          <w:kern w:val="0"/>
          <w:sz w:val="20"/>
          <w:lang w:val="pl-PL" w:eastAsia="en-US"/>
        </w:rPr>
        <w:t xml:space="preserve">                   </w:t>
      </w:r>
      <w:r w:rsidRPr="00310208">
        <w:rPr>
          <w:rFonts w:ascii="Arial" w:eastAsia="Calibri" w:hAnsi="Arial" w:cs="Arial"/>
          <w:i/>
          <w:kern w:val="0"/>
          <w:sz w:val="18"/>
          <w:szCs w:val="18"/>
          <w:lang w:val="pl-PL" w:eastAsia="en-US"/>
        </w:rPr>
        <w:t>(imię i nazwisko,</w:t>
      </w:r>
    </w:p>
    <w:p w14:paraId="30259BFF" w14:textId="77777777" w:rsidR="000C44EA" w:rsidRPr="00310208" w:rsidRDefault="000C44EA" w:rsidP="000C44EA">
      <w:pPr>
        <w:widowControl/>
        <w:suppressAutoHyphens w:val="0"/>
        <w:overflowPunct/>
        <w:autoSpaceDE/>
        <w:autoSpaceDN/>
        <w:adjustRightInd/>
        <w:spacing w:after="160" w:line="259" w:lineRule="auto"/>
        <w:ind w:left="57"/>
        <w:contextualSpacing/>
        <w:textAlignment w:val="auto"/>
        <w:rPr>
          <w:rFonts w:ascii="Arial" w:eastAsia="Calibri" w:hAnsi="Arial" w:cs="Arial"/>
          <w:i/>
          <w:kern w:val="0"/>
          <w:sz w:val="20"/>
          <w:lang w:val="pl-PL" w:eastAsia="en-US"/>
        </w:rPr>
      </w:pPr>
      <w:r w:rsidRPr="00310208">
        <w:rPr>
          <w:rFonts w:ascii="Arial" w:eastAsia="Calibri" w:hAnsi="Arial" w:cs="Arial"/>
          <w:i/>
          <w:kern w:val="0"/>
          <w:sz w:val="18"/>
          <w:szCs w:val="18"/>
          <w:lang w:val="pl-PL" w:eastAsia="en-US"/>
        </w:rPr>
        <w:t>stanowisko/podstawa do reprezentacji</w:t>
      </w:r>
      <w:r w:rsidRPr="00310208">
        <w:rPr>
          <w:rFonts w:ascii="Arial" w:eastAsia="Calibri" w:hAnsi="Arial" w:cs="Arial"/>
          <w:i/>
          <w:kern w:val="0"/>
          <w:sz w:val="20"/>
          <w:lang w:val="pl-PL" w:eastAsia="en-US"/>
        </w:rPr>
        <w:t>)</w:t>
      </w:r>
    </w:p>
    <w:p w14:paraId="2DDE6087" w14:textId="77777777" w:rsidR="000C44EA" w:rsidRPr="00310208" w:rsidRDefault="000C44EA" w:rsidP="000C44EA">
      <w:pPr>
        <w:widowControl/>
        <w:suppressAutoHyphens w:val="0"/>
        <w:overflowPunct/>
        <w:autoSpaceDE/>
        <w:autoSpaceDN/>
        <w:adjustRightInd/>
        <w:spacing w:before="120" w:after="160" w:line="259" w:lineRule="auto"/>
        <w:contextualSpacing/>
        <w:jc w:val="center"/>
        <w:textAlignment w:val="auto"/>
        <w:rPr>
          <w:rFonts w:ascii="Arial" w:eastAsia="Calibri" w:hAnsi="Arial" w:cs="Arial"/>
          <w:kern w:val="0"/>
          <w:sz w:val="20"/>
          <w:lang w:val="pl-PL" w:eastAsia="en-US"/>
        </w:rPr>
      </w:pPr>
    </w:p>
    <w:p w14:paraId="4729DB2E" w14:textId="77777777" w:rsidR="000C44EA" w:rsidRPr="00310208" w:rsidRDefault="000C44EA" w:rsidP="000C44EA">
      <w:pPr>
        <w:widowControl/>
        <w:suppressAutoHyphens w:val="0"/>
        <w:overflowPunct/>
        <w:autoSpaceDE/>
        <w:autoSpaceDN/>
        <w:adjustRightInd/>
        <w:spacing w:before="120" w:after="160" w:line="259" w:lineRule="auto"/>
        <w:contextualSpacing/>
        <w:jc w:val="center"/>
        <w:textAlignment w:val="auto"/>
        <w:rPr>
          <w:rFonts w:ascii="Arial" w:eastAsia="Calibri" w:hAnsi="Arial" w:cs="Arial"/>
          <w:b/>
          <w:kern w:val="0"/>
          <w:szCs w:val="24"/>
          <w:u w:val="single"/>
          <w:lang w:val="pl-PL" w:eastAsia="en-US"/>
        </w:rPr>
      </w:pPr>
    </w:p>
    <w:p w14:paraId="2BCA6022" w14:textId="77777777" w:rsidR="000C44EA" w:rsidRPr="00310208" w:rsidRDefault="000C44EA" w:rsidP="000C44EA">
      <w:pPr>
        <w:widowControl/>
        <w:suppressAutoHyphens w:val="0"/>
        <w:overflowPunct/>
        <w:autoSpaceDE/>
        <w:autoSpaceDN/>
        <w:adjustRightInd/>
        <w:spacing w:before="120" w:after="160" w:line="259" w:lineRule="auto"/>
        <w:contextualSpacing/>
        <w:jc w:val="center"/>
        <w:textAlignment w:val="auto"/>
        <w:rPr>
          <w:rFonts w:ascii="Arial" w:eastAsia="Calibri" w:hAnsi="Arial" w:cs="Arial"/>
          <w:b/>
          <w:kern w:val="0"/>
          <w:szCs w:val="24"/>
          <w:u w:val="single"/>
          <w:lang w:val="pl-PL" w:eastAsia="en-US"/>
        </w:rPr>
      </w:pPr>
      <w:r w:rsidRPr="00310208">
        <w:rPr>
          <w:rFonts w:ascii="Arial" w:eastAsia="Calibri" w:hAnsi="Arial" w:cs="Arial"/>
          <w:b/>
          <w:kern w:val="0"/>
          <w:szCs w:val="24"/>
          <w:u w:val="single"/>
          <w:lang w:val="pl-PL" w:eastAsia="en-US"/>
        </w:rPr>
        <w:t>ZOBOWIĄZANIE PODMIOTU UDOSTĘPNIAJĄCEGO ZASOBY WYKONAWCY</w:t>
      </w:r>
    </w:p>
    <w:p w14:paraId="0DD6CBD3" w14:textId="77777777" w:rsidR="000C44EA" w:rsidRPr="00310208" w:rsidRDefault="000C44EA" w:rsidP="000C44EA">
      <w:pPr>
        <w:widowControl/>
        <w:suppressAutoHyphens w:val="0"/>
        <w:overflowPunct/>
        <w:autoSpaceDE/>
        <w:autoSpaceDN/>
        <w:adjustRightInd/>
        <w:spacing w:before="120" w:after="160" w:line="259" w:lineRule="auto"/>
        <w:contextualSpacing/>
        <w:jc w:val="center"/>
        <w:textAlignment w:val="auto"/>
        <w:rPr>
          <w:rFonts w:ascii="Arial" w:eastAsia="Calibri" w:hAnsi="Arial" w:cs="Arial"/>
          <w:b/>
          <w:kern w:val="0"/>
          <w:sz w:val="22"/>
          <w:szCs w:val="22"/>
          <w:lang w:val="pl-PL" w:eastAsia="en-US"/>
        </w:rPr>
      </w:pPr>
      <w:r w:rsidRPr="00310208">
        <w:rPr>
          <w:rFonts w:ascii="Arial" w:eastAsia="Calibri" w:hAnsi="Arial" w:cs="Arial"/>
          <w:b/>
          <w:kern w:val="0"/>
          <w:sz w:val="22"/>
          <w:szCs w:val="22"/>
          <w:lang w:val="pl-PL" w:eastAsia="en-US"/>
        </w:rPr>
        <w:t>Na podstawie art. 118 ust.3 Ustawy z dnia 11 września 2019 roku –</w:t>
      </w:r>
    </w:p>
    <w:p w14:paraId="04561E78" w14:textId="50FDEF13" w:rsidR="000C44EA" w:rsidRPr="00310208" w:rsidRDefault="00B45D59" w:rsidP="000C44EA">
      <w:pPr>
        <w:widowControl/>
        <w:suppressAutoHyphens w:val="0"/>
        <w:overflowPunct/>
        <w:autoSpaceDE/>
        <w:autoSpaceDN/>
        <w:adjustRightInd/>
        <w:spacing w:before="120" w:after="160" w:line="259" w:lineRule="auto"/>
        <w:contextualSpacing/>
        <w:jc w:val="center"/>
        <w:textAlignment w:val="auto"/>
        <w:rPr>
          <w:rFonts w:ascii="Arial" w:eastAsia="Calibri" w:hAnsi="Arial" w:cs="Arial"/>
          <w:b/>
          <w:kern w:val="0"/>
          <w:sz w:val="22"/>
          <w:szCs w:val="22"/>
          <w:lang w:val="pl-PL" w:eastAsia="en-US"/>
        </w:rPr>
      </w:pPr>
      <w:r w:rsidRPr="00310208">
        <w:rPr>
          <w:rFonts w:ascii="Arial" w:eastAsia="Calibri" w:hAnsi="Arial" w:cs="Arial"/>
          <w:b/>
          <w:kern w:val="0"/>
          <w:sz w:val="22"/>
          <w:szCs w:val="22"/>
          <w:lang w:val="pl-PL" w:eastAsia="en-US"/>
        </w:rPr>
        <w:t>Prawo zamówień publicznych</w:t>
      </w:r>
    </w:p>
    <w:p w14:paraId="76DB99A3" w14:textId="77777777" w:rsidR="000C44EA" w:rsidRPr="00310208" w:rsidRDefault="000C44EA" w:rsidP="000C44EA">
      <w:pPr>
        <w:widowControl/>
        <w:suppressAutoHyphens w:val="0"/>
        <w:overflowPunct/>
        <w:autoSpaceDE/>
        <w:autoSpaceDN/>
        <w:adjustRightInd/>
        <w:spacing w:before="120" w:after="160" w:line="259" w:lineRule="auto"/>
        <w:contextualSpacing/>
        <w:jc w:val="center"/>
        <w:textAlignment w:val="auto"/>
        <w:rPr>
          <w:rFonts w:ascii="Arial" w:eastAsia="Calibri" w:hAnsi="Arial" w:cs="Arial"/>
          <w:b/>
          <w:kern w:val="0"/>
          <w:sz w:val="22"/>
          <w:szCs w:val="22"/>
          <w:lang w:val="pl-PL" w:eastAsia="en-US"/>
        </w:rPr>
      </w:pPr>
    </w:p>
    <w:p w14:paraId="61A1FD52" w14:textId="77777777" w:rsidR="000C44EA" w:rsidRPr="00310208" w:rsidRDefault="000C44EA" w:rsidP="000C44EA">
      <w:pPr>
        <w:widowControl/>
        <w:suppressAutoHyphens w:val="0"/>
        <w:overflowPunct/>
        <w:autoSpaceDE/>
        <w:autoSpaceDN/>
        <w:adjustRightInd/>
        <w:spacing w:before="120" w:after="160" w:line="259" w:lineRule="auto"/>
        <w:contextualSpacing/>
        <w:textAlignment w:val="auto"/>
        <w:rPr>
          <w:rFonts w:ascii="Arial" w:eastAsia="Calibri" w:hAnsi="Arial" w:cs="Arial"/>
          <w:kern w:val="0"/>
          <w:sz w:val="22"/>
          <w:szCs w:val="22"/>
          <w:lang w:val="pl-PL" w:eastAsia="en-US"/>
        </w:rPr>
      </w:pPr>
      <w:r w:rsidRPr="00310208">
        <w:rPr>
          <w:rFonts w:ascii="Arial" w:eastAsia="Calibri" w:hAnsi="Arial" w:cs="Arial"/>
          <w:kern w:val="0"/>
          <w:sz w:val="22"/>
          <w:szCs w:val="22"/>
          <w:lang w:val="pl-PL" w:eastAsia="en-US"/>
        </w:rPr>
        <w:t>Oświadczam, że udostępniam swoje zasoby Wykonawcy:……………………………………………</w:t>
      </w:r>
    </w:p>
    <w:p w14:paraId="1E801D6A" w14:textId="77777777" w:rsidR="000C44EA" w:rsidRPr="00310208" w:rsidRDefault="000C44EA" w:rsidP="000C44EA">
      <w:pPr>
        <w:widowControl/>
        <w:suppressAutoHyphens w:val="0"/>
        <w:overflowPunct/>
        <w:autoSpaceDE/>
        <w:autoSpaceDN/>
        <w:adjustRightInd/>
        <w:spacing w:before="120" w:after="160" w:line="259" w:lineRule="auto"/>
        <w:contextualSpacing/>
        <w:textAlignment w:val="auto"/>
        <w:rPr>
          <w:rFonts w:ascii="Arial" w:eastAsia="Calibri" w:hAnsi="Arial" w:cs="Arial"/>
          <w:kern w:val="0"/>
          <w:sz w:val="22"/>
          <w:szCs w:val="22"/>
          <w:lang w:val="pl-PL" w:eastAsia="en-US"/>
        </w:rPr>
      </w:pPr>
      <w:r w:rsidRPr="00310208">
        <w:rPr>
          <w:rFonts w:ascii="Arial" w:eastAsia="Calibri" w:hAnsi="Arial" w:cs="Arial"/>
          <w:kern w:val="0"/>
          <w:sz w:val="22"/>
          <w:szCs w:val="22"/>
          <w:lang w:val="pl-PL" w:eastAsia="en-US"/>
        </w:rPr>
        <w:t>…………………………………………………………………………………………………………</w:t>
      </w:r>
    </w:p>
    <w:p w14:paraId="33F53131" w14:textId="3D6AA673" w:rsidR="000C44EA" w:rsidRPr="00310208" w:rsidRDefault="000C44EA" w:rsidP="000C44EA">
      <w:pPr>
        <w:jc w:val="both"/>
        <w:rPr>
          <w:rFonts w:ascii="Arial" w:hAnsi="Arial" w:cs="Arial"/>
          <w:b/>
          <w:bCs/>
          <w:sz w:val="22"/>
          <w:szCs w:val="22"/>
          <w:lang w:val="pl-PL"/>
        </w:rPr>
      </w:pPr>
      <w:r w:rsidRPr="00310208">
        <w:rPr>
          <w:rFonts w:ascii="Arial" w:eastAsia="Calibri" w:hAnsi="Arial" w:cs="Arial"/>
          <w:color w:val="000000" w:themeColor="text1"/>
          <w:kern w:val="0"/>
          <w:sz w:val="22"/>
          <w:szCs w:val="22"/>
          <w:lang w:val="pl-PL" w:eastAsia="en-US"/>
        </w:rPr>
        <w:t>przystępującemu do postepowania o udzielenie zamówienia publicznego pod nazwą</w:t>
      </w:r>
      <w:r w:rsidR="000F5175" w:rsidRPr="00310208">
        <w:rPr>
          <w:rFonts w:ascii="Arial" w:hAnsi="Arial" w:cs="Arial"/>
        </w:rPr>
        <w:t xml:space="preserve"> </w:t>
      </w:r>
      <w:r w:rsidR="00D77020" w:rsidRPr="00310208">
        <w:rPr>
          <w:rFonts w:ascii="Arial" w:hAnsi="Arial" w:cs="Arial"/>
          <w:b/>
          <w:sz w:val="22"/>
          <w:szCs w:val="22"/>
        </w:rPr>
        <w:t xml:space="preserve">Dostawa </w:t>
      </w:r>
      <w:r w:rsidR="000079B4" w:rsidRPr="00310208">
        <w:rPr>
          <w:rFonts w:ascii="Arial" w:hAnsi="Arial" w:cs="Arial"/>
          <w:b/>
          <w:sz w:val="22"/>
          <w:szCs w:val="22"/>
        </w:rPr>
        <w:t xml:space="preserve">sprzętu i wyposażenia </w:t>
      </w:r>
      <w:r w:rsidR="00D77020" w:rsidRPr="00310208">
        <w:rPr>
          <w:rFonts w:ascii="Arial" w:hAnsi="Arial" w:cs="Arial"/>
          <w:b/>
          <w:sz w:val="22"/>
          <w:szCs w:val="22"/>
        </w:rPr>
        <w:t>w ramach Krajowego Planu Odbudowy i Zwiększenia Odporności: Inwestycja D1.1.1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w:t>
      </w:r>
      <w:r w:rsidR="00334B64" w:rsidRPr="00310208">
        <w:rPr>
          <w:rFonts w:ascii="Arial" w:hAnsi="Arial" w:cs="Arial"/>
          <w:b/>
          <w:sz w:val="22"/>
          <w:szCs w:val="22"/>
        </w:rPr>
        <w:t>- powtórka – Zp/20/PN/26</w:t>
      </w:r>
      <w:r w:rsidR="007A6726" w:rsidRPr="00310208">
        <w:rPr>
          <w:rFonts w:ascii="Arial" w:hAnsi="Arial" w:cs="Arial"/>
          <w:b/>
          <w:sz w:val="22"/>
          <w:szCs w:val="22"/>
        </w:rPr>
        <w:t xml:space="preserve"> </w:t>
      </w:r>
      <w:r w:rsidR="0073006F" w:rsidRPr="00310208">
        <w:rPr>
          <w:rFonts w:ascii="Arial" w:hAnsi="Arial" w:cs="Arial"/>
          <w:b/>
          <w:sz w:val="22"/>
          <w:szCs w:val="22"/>
        </w:rPr>
        <w:t xml:space="preserve">  </w:t>
      </w:r>
    </w:p>
    <w:p w14:paraId="606CFBCA" w14:textId="77777777" w:rsidR="000C44EA" w:rsidRPr="00310208" w:rsidRDefault="000C44EA" w:rsidP="000C44EA">
      <w:pPr>
        <w:jc w:val="both"/>
        <w:rPr>
          <w:rFonts w:ascii="Arial" w:hAnsi="Arial" w:cs="Arial"/>
          <w:b/>
          <w:kern w:val="0"/>
          <w:sz w:val="22"/>
          <w:szCs w:val="22"/>
          <w:lang w:val="pl-PL"/>
        </w:rPr>
      </w:pPr>
      <w:r w:rsidRPr="00310208">
        <w:rPr>
          <w:rFonts w:ascii="Arial" w:eastAsia="Calibri" w:hAnsi="Arial" w:cs="Arial"/>
          <w:kern w:val="0"/>
          <w:sz w:val="22"/>
          <w:szCs w:val="22"/>
          <w:lang w:val="pl-PL" w:eastAsia="en-US"/>
        </w:rPr>
        <w:t>…………………………………………………………………………………………………………………………………………………………………………………………………………………………</w:t>
      </w:r>
      <w:r w:rsidRPr="00310208">
        <w:rPr>
          <w:rFonts w:ascii="Arial" w:eastAsia="Calibri" w:hAnsi="Arial" w:cs="Arial"/>
          <w:kern w:val="0"/>
          <w:sz w:val="18"/>
          <w:szCs w:val="18"/>
          <w:lang w:val="pl-PL" w:eastAsia="en-US"/>
        </w:rPr>
        <w:t>(podać zakres udostępnianych zasobów).</w:t>
      </w:r>
    </w:p>
    <w:p w14:paraId="5004702A" w14:textId="77777777" w:rsidR="000C44EA" w:rsidRPr="00310208" w:rsidRDefault="000C44EA" w:rsidP="000C44EA">
      <w:pPr>
        <w:widowControl/>
        <w:suppressAutoHyphens w:val="0"/>
        <w:overflowPunct/>
        <w:autoSpaceDE/>
        <w:autoSpaceDN/>
        <w:adjustRightInd/>
        <w:spacing w:after="160" w:line="259" w:lineRule="auto"/>
        <w:textAlignment w:val="auto"/>
        <w:rPr>
          <w:rFonts w:ascii="Arial" w:eastAsia="Calibri" w:hAnsi="Arial" w:cs="Arial"/>
          <w:kern w:val="0"/>
          <w:sz w:val="18"/>
          <w:szCs w:val="18"/>
          <w:lang w:val="pl-PL" w:eastAsia="en-US"/>
        </w:rPr>
      </w:pPr>
    </w:p>
    <w:p w14:paraId="554FD7CB" w14:textId="77777777" w:rsidR="000C44EA" w:rsidRPr="00310208" w:rsidRDefault="000C44EA" w:rsidP="000C44EA">
      <w:pPr>
        <w:widowControl/>
        <w:suppressAutoHyphens w:val="0"/>
        <w:overflowPunct/>
        <w:autoSpaceDE/>
        <w:autoSpaceDN/>
        <w:adjustRightInd/>
        <w:spacing w:after="160" w:line="259" w:lineRule="auto"/>
        <w:textAlignment w:val="auto"/>
        <w:rPr>
          <w:rFonts w:ascii="Arial" w:eastAsia="Calibri" w:hAnsi="Arial" w:cs="Arial"/>
          <w:kern w:val="0"/>
          <w:sz w:val="20"/>
          <w:lang w:val="pl-PL" w:eastAsia="en-US"/>
        </w:rPr>
      </w:pPr>
      <w:r w:rsidRPr="00310208">
        <w:rPr>
          <w:rFonts w:ascii="Arial" w:eastAsia="Calibri" w:hAnsi="Arial" w:cs="Arial"/>
          <w:kern w:val="0"/>
          <w:sz w:val="20"/>
          <w:lang w:val="pl-PL" w:eastAsia="en-US"/>
        </w:rPr>
        <w:t>Jednocześnie oświadczam, iż:</w:t>
      </w:r>
    </w:p>
    <w:p w14:paraId="73166D18" w14:textId="77777777" w:rsidR="000C44EA" w:rsidRPr="00310208" w:rsidRDefault="000C44EA" w:rsidP="00E11557">
      <w:pPr>
        <w:widowControl/>
        <w:numPr>
          <w:ilvl w:val="0"/>
          <w:numId w:val="10"/>
        </w:numPr>
        <w:suppressAutoHyphens w:val="0"/>
        <w:overflowPunct/>
        <w:autoSpaceDE/>
        <w:autoSpaceDN/>
        <w:adjustRightInd/>
        <w:spacing w:after="160" w:line="259" w:lineRule="auto"/>
        <w:contextualSpacing/>
        <w:textAlignment w:val="auto"/>
        <w:rPr>
          <w:rFonts w:ascii="Arial" w:eastAsia="Calibri" w:hAnsi="Arial" w:cs="Arial"/>
          <w:kern w:val="0"/>
          <w:sz w:val="20"/>
          <w:lang w:val="pl-PL" w:eastAsia="en-US"/>
        </w:rPr>
      </w:pPr>
      <w:r w:rsidRPr="00310208">
        <w:rPr>
          <w:rFonts w:ascii="Arial" w:eastAsia="Calibri" w:hAnsi="Arial" w:cs="Arial"/>
          <w:kern w:val="0"/>
          <w:sz w:val="20"/>
          <w:lang w:val="pl-PL" w:eastAsia="en-US"/>
        </w:rPr>
        <w:t>Udostępnione przeze mnie zasoby zostaną wykorzystane przy wykonywaniu zamówienia</w:t>
      </w:r>
    </w:p>
    <w:p w14:paraId="3E643691" w14:textId="77777777" w:rsidR="000C44EA" w:rsidRPr="00310208" w:rsidRDefault="000C44EA" w:rsidP="000C44EA">
      <w:pPr>
        <w:widowControl/>
        <w:suppressAutoHyphens w:val="0"/>
        <w:overflowPunct/>
        <w:autoSpaceDE/>
        <w:autoSpaceDN/>
        <w:adjustRightInd/>
        <w:spacing w:after="160" w:line="259" w:lineRule="auto"/>
        <w:ind w:left="720"/>
        <w:contextualSpacing/>
        <w:textAlignment w:val="auto"/>
        <w:rPr>
          <w:rFonts w:ascii="Arial" w:eastAsia="Calibri" w:hAnsi="Arial" w:cs="Arial"/>
          <w:kern w:val="0"/>
          <w:sz w:val="20"/>
          <w:lang w:val="pl-PL" w:eastAsia="en-US"/>
        </w:rPr>
      </w:pPr>
      <w:r w:rsidRPr="00310208">
        <w:rPr>
          <w:rFonts w:ascii="Arial" w:eastAsia="Calibri" w:hAnsi="Arial" w:cs="Arial"/>
          <w:kern w:val="0"/>
          <w:sz w:val="20"/>
          <w:lang w:val="pl-PL" w:eastAsia="en-US"/>
        </w:rPr>
        <w:t>………………………………………………………………………………………………………  (podać sposób udostępniania i wykorzystania zasobów) w okresie……………………………………….</w:t>
      </w:r>
    </w:p>
    <w:p w14:paraId="258E3477" w14:textId="77777777" w:rsidR="000C44EA" w:rsidRPr="00310208" w:rsidRDefault="000C44EA" w:rsidP="00E11557">
      <w:pPr>
        <w:widowControl/>
        <w:numPr>
          <w:ilvl w:val="0"/>
          <w:numId w:val="10"/>
        </w:numPr>
        <w:suppressAutoHyphens w:val="0"/>
        <w:overflowPunct/>
        <w:autoSpaceDE/>
        <w:autoSpaceDN/>
        <w:adjustRightInd/>
        <w:spacing w:after="160" w:line="259" w:lineRule="auto"/>
        <w:contextualSpacing/>
        <w:jc w:val="both"/>
        <w:textAlignment w:val="auto"/>
        <w:rPr>
          <w:rFonts w:ascii="Arial" w:eastAsia="Calibri" w:hAnsi="Arial" w:cs="Arial"/>
          <w:kern w:val="0"/>
          <w:sz w:val="20"/>
          <w:lang w:val="pl-PL" w:eastAsia="en-US"/>
        </w:rPr>
      </w:pPr>
      <w:r w:rsidRPr="00310208">
        <w:rPr>
          <w:rFonts w:ascii="Arial" w:eastAsia="Calibri" w:hAnsi="Arial" w:cs="Arial"/>
          <w:kern w:val="0"/>
          <w:sz w:val="20"/>
          <w:lang w:val="pl-PL" w:eastAsia="en-US"/>
        </w:rPr>
        <w:lastRenderedPageBreak/>
        <w:t>W odniesieniu do warunków udziału w postępowaniu dotyczących wykształcenia, kwalifikacji zawodowych lub doświadczenia zrealizuje usługę/usługi/roboty budowlane………………………………………………..(podać zakres)</w:t>
      </w:r>
    </w:p>
    <w:p w14:paraId="5B7F8043" w14:textId="77777777" w:rsidR="000C44EA" w:rsidRPr="00310208" w:rsidRDefault="000C44EA" w:rsidP="000C44EA">
      <w:pPr>
        <w:widowControl/>
        <w:suppressAutoHyphens w:val="0"/>
        <w:overflowPunct/>
        <w:autoSpaceDE/>
        <w:autoSpaceDN/>
        <w:adjustRightInd/>
        <w:spacing w:after="160" w:line="259" w:lineRule="auto"/>
        <w:ind w:left="-567"/>
        <w:jc w:val="right"/>
        <w:textAlignment w:val="auto"/>
        <w:rPr>
          <w:rFonts w:ascii="Arial" w:eastAsia="Calibri" w:hAnsi="Arial" w:cs="Arial"/>
          <w:kern w:val="0"/>
          <w:sz w:val="16"/>
          <w:szCs w:val="16"/>
          <w:lang w:val="pl-PL" w:eastAsia="en-US"/>
        </w:rPr>
      </w:pPr>
    </w:p>
    <w:p w14:paraId="45686BAC" w14:textId="77777777" w:rsidR="000C44EA" w:rsidRPr="00310208" w:rsidRDefault="000C44EA" w:rsidP="000C44EA">
      <w:pPr>
        <w:widowControl/>
        <w:suppressAutoHyphens w:val="0"/>
        <w:overflowPunct/>
        <w:autoSpaceDE/>
        <w:autoSpaceDN/>
        <w:adjustRightInd/>
        <w:spacing w:after="160" w:line="259" w:lineRule="auto"/>
        <w:ind w:left="-567"/>
        <w:jc w:val="right"/>
        <w:textAlignment w:val="auto"/>
        <w:rPr>
          <w:rFonts w:ascii="Arial" w:eastAsia="Calibri" w:hAnsi="Arial" w:cs="Arial"/>
          <w:kern w:val="0"/>
          <w:sz w:val="16"/>
          <w:szCs w:val="16"/>
          <w:lang w:val="pl-PL" w:eastAsia="en-US"/>
        </w:rPr>
      </w:pPr>
    </w:p>
    <w:p w14:paraId="51F77D73" w14:textId="77777777" w:rsidR="000C44EA" w:rsidRPr="00310208" w:rsidRDefault="000C44EA" w:rsidP="000C44EA">
      <w:pPr>
        <w:widowControl/>
        <w:suppressAutoHyphens w:val="0"/>
        <w:overflowPunct/>
        <w:autoSpaceDE/>
        <w:autoSpaceDN/>
        <w:adjustRightInd/>
        <w:spacing w:after="160" w:line="259" w:lineRule="auto"/>
        <w:ind w:left="-567"/>
        <w:jc w:val="right"/>
        <w:textAlignment w:val="auto"/>
        <w:rPr>
          <w:rFonts w:ascii="Arial" w:eastAsia="Calibri" w:hAnsi="Arial" w:cs="Arial"/>
          <w:kern w:val="0"/>
          <w:sz w:val="16"/>
          <w:szCs w:val="16"/>
          <w:lang w:val="pl-PL" w:eastAsia="en-US"/>
        </w:rPr>
      </w:pPr>
    </w:p>
    <w:p w14:paraId="2C7A234E" w14:textId="4A1FCA44" w:rsidR="004718E5" w:rsidRPr="00310208" w:rsidRDefault="004718E5" w:rsidP="004718E5">
      <w:pPr>
        <w:spacing w:line="360" w:lineRule="auto"/>
        <w:jc w:val="both"/>
        <w:rPr>
          <w:rFonts w:ascii="Arial" w:hAnsi="Arial" w:cs="Arial"/>
          <w:sz w:val="21"/>
          <w:szCs w:val="21"/>
        </w:rPr>
      </w:pPr>
      <w:r w:rsidRPr="00310208">
        <w:rPr>
          <w:rFonts w:ascii="Arial" w:hAnsi="Arial" w:cs="Arial"/>
          <w:sz w:val="21"/>
          <w:szCs w:val="21"/>
        </w:rPr>
        <w:t xml:space="preserve">                                                                                   …………………………………….</w:t>
      </w:r>
    </w:p>
    <w:p w14:paraId="64A93A0E" w14:textId="77777777" w:rsidR="004718E5" w:rsidRPr="00310208" w:rsidRDefault="004718E5" w:rsidP="004718E5">
      <w:pPr>
        <w:spacing w:line="360" w:lineRule="auto"/>
        <w:jc w:val="both"/>
        <w:rPr>
          <w:rFonts w:ascii="Arial" w:hAnsi="Arial" w:cs="Arial"/>
          <w:i/>
          <w:sz w:val="16"/>
          <w:szCs w:val="16"/>
        </w:rPr>
      </w:pP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i/>
          <w:sz w:val="21"/>
          <w:szCs w:val="21"/>
        </w:rPr>
        <w:tab/>
        <w:t xml:space="preserve">  </w:t>
      </w:r>
      <w:r w:rsidRPr="00310208">
        <w:rPr>
          <w:rFonts w:ascii="Arial" w:hAnsi="Arial" w:cs="Arial"/>
          <w:i/>
          <w:sz w:val="16"/>
          <w:szCs w:val="16"/>
        </w:rPr>
        <w:t xml:space="preserve">Data; kwalifikowany podpis elektroniczny </w:t>
      </w:r>
    </w:p>
    <w:p w14:paraId="098A237E" w14:textId="6B94E4F0" w:rsidR="000C44EA" w:rsidRPr="00310208" w:rsidRDefault="000C44EA" w:rsidP="000C44EA">
      <w:pPr>
        <w:widowControl/>
        <w:suppressAutoHyphens w:val="0"/>
        <w:overflowPunct/>
        <w:autoSpaceDE/>
        <w:autoSpaceDN/>
        <w:adjustRightInd/>
        <w:spacing w:after="160" w:line="259" w:lineRule="auto"/>
        <w:ind w:left="1080"/>
        <w:contextualSpacing/>
        <w:textAlignment w:val="auto"/>
        <w:rPr>
          <w:rFonts w:ascii="Arial" w:eastAsia="Calibri" w:hAnsi="Arial" w:cs="Arial"/>
          <w:kern w:val="0"/>
          <w:sz w:val="18"/>
          <w:szCs w:val="18"/>
          <w:lang w:val="pl-PL" w:eastAsia="en-US"/>
        </w:rPr>
      </w:pPr>
    </w:p>
    <w:p w14:paraId="13805924" w14:textId="77777777" w:rsidR="000C44EA" w:rsidRPr="00310208" w:rsidRDefault="000C44EA" w:rsidP="000C44EA">
      <w:pPr>
        <w:tabs>
          <w:tab w:val="left" w:pos="1692"/>
        </w:tabs>
        <w:overflowPunct/>
        <w:autoSpaceDE/>
        <w:autoSpaceDN/>
        <w:adjustRightInd/>
        <w:jc w:val="both"/>
        <w:textAlignment w:val="auto"/>
        <w:rPr>
          <w:rFonts w:ascii="Arial" w:eastAsia="Arial Unicode MS" w:hAnsi="Arial" w:cs="Arial"/>
          <w:i/>
          <w:kern w:val="2"/>
          <w:szCs w:val="24"/>
          <w:lang w:val="pl-PL" w:eastAsia="hi-IN" w:bidi="hi-IN"/>
        </w:rPr>
      </w:pPr>
    </w:p>
    <w:p w14:paraId="3DE86EAE" w14:textId="77777777" w:rsidR="000C44EA" w:rsidRPr="00310208" w:rsidRDefault="000C44EA" w:rsidP="000C44EA">
      <w:pPr>
        <w:tabs>
          <w:tab w:val="left" w:pos="3225"/>
        </w:tabs>
        <w:overflowPunct/>
        <w:autoSpaceDE/>
        <w:autoSpaceDN/>
        <w:adjustRightInd/>
        <w:jc w:val="both"/>
        <w:textAlignment w:val="auto"/>
        <w:rPr>
          <w:rFonts w:ascii="Arial" w:eastAsia="Arial Unicode MS" w:hAnsi="Arial" w:cs="Arial"/>
          <w:i/>
          <w:color w:val="FF0000"/>
          <w:kern w:val="2"/>
          <w:szCs w:val="24"/>
          <w:lang w:val="pl-PL" w:eastAsia="hi-IN" w:bidi="hi-IN"/>
        </w:rPr>
      </w:pPr>
    </w:p>
    <w:p w14:paraId="207FAC11" w14:textId="7998E33C" w:rsidR="000C44EA" w:rsidRPr="00310208" w:rsidRDefault="000C44EA" w:rsidP="000C44EA">
      <w:pPr>
        <w:rPr>
          <w:rFonts w:ascii="Arial" w:hAnsi="Arial" w:cs="Arial"/>
          <w:i/>
          <w:sz w:val="22"/>
          <w:szCs w:val="22"/>
        </w:rPr>
      </w:pPr>
    </w:p>
    <w:p w14:paraId="3A22C4FD" w14:textId="77777777" w:rsidR="00A50A31" w:rsidRPr="00310208" w:rsidRDefault="00A50A31" w:rsidP="000C44EA">
      <w:pPr>
        <w:rPr>
          <w:rFonts w:ascii="Arial" w:hAnsi="Arial" w:cs="Arial"/>
          <w:i/>
          <w:sz w:val="22"/>
          <w:szCs w:val="22"/>
        </w:rPr>
      </w:pPr>
    </w:p>
    <w:p w14:paraId="7C6B7575" w14:textId="77777777" w:rsidR="00DF0301" w:rsidRPr="00310208" w:rsidRDefault="00DF0301" w:rsidP="000C44EA">
      <w:pPr>
        <w:rPr>
          <w:rFonts w:ascii="Arial" w:hAnsi="Arial" w:cs="Arial"/>
          <w:i/>
          <w:sz w:val="22"/>
          <w:szCs w:val="22"/>
        </w:rPr>
      </w:pPr>
    </w:p>
    <w:p w14:paraId="418603A3" w14:textId="77777777" w:rsidR="00DF0301" w:rsidRPr="00310208" w:rsidRDefault="00DF0301" w:rsidP="000C44EA">
      <w:pPr>
        <w:rPr>
          <w:rFonts w:ascii="Arial" w:hAnsi="Arial" w:cs="Arial"/>
          <w:i/>
          <w:sz w:val="22"/>
          <w:szCs w:val="22"/>
        </w:rPr>
      </w:pPr>
    </w:p>
    <w:p w14:paraId="4D46610D" w14:textId="77777777" w:rsidR="00DF0301" w:rsidRPr="00310208" w:rsidRDefault="00DF0301" w:rsidP="000C44EA">
      <w:pPr>
        <w:rPr>
          <w:rFonts w:ascii="Arial" w:hAnsi="Arial" w:cs="Arial"/>
          <w:i/>
          <w:sz w:val="22"/>
          <w:szCs w:val="22"/>
        </w:rPr>
      </w:pPr>
    </w:p>
    <w:p w14:paraId="20060B96" w14:textId="77777777" w:rsidR="00DF0301" w:rsidRPr="00310208" w:rsidRDefault="00DF0301" w:rsidP="000C44EA">
      <w:pPr>
        <w:rPr>
          <w:rFonts w:ascii="Arial" w:hAnsi="Arial" w:cs="Arial"/>
          <w:i/>
          <w:sz w:val="22"/>
          <w:szCs w:val="22"/>
        </w:rPr>
      </w:pPr>
    </w:p>
    <w:p w14:paraId="22F7477F" w14:textId="77777777" w:rsidR="00DF0301" w:rsidRPr="00310208" w:rsidRDefault="00DF0301" w:rsidP="000C44EA">
      <w:pPr>
        <w:rPr>
          <w:rFonts w:ascii="Arial" w:hAnsi="Arial" w:cs="Arial"/>
          <w:i/>
          <w:sz w:val="22"/>
          <w:szCs w:val="22"/>
        </w:rPr>
      </w:pPr>
    </w:p>
    <w:p w14:paraId="037E89FD" w14:textId="77777777" w:rsidR="00DF0301" w:rsidRPr="00310208" w:rsidRDefault="00DF0301" w:rsidP="000C44EA">
      <w:pPr>
        <w:rPr>
          <w:rFonts w:ascii="Arial" w:hAnsi="Arial" w:cs="Arial"/>
          <w:i/>
          <w:sz w:val="22"/>
          <w:szCs w:val="22"/>
        </w:rPr>
      </w:pPr>
    </w:p>
    <w:p w14:paraId="288060E4" w14:textId="77777777" w:rsidR="00DF0301" w:rsidRPr="00310208" w:rsidRDefault="00DF0301" w:rsidP="000C44EA">
      <w:pPr>
        <w:rPr>
          <w:rFonts w:ascii="Arial" w:hAnsi="Arial" w:cs="Arial"/>
          <w:i/>
          <w:sz w:val="22"/>
          <w:szCs w:val="22"/>
        </w:rPr>
      </w:pPr>
    </w:p>
    <w:p w14:paraId="6011C439" w14:textId="77777777" w:rsidR="00DF0301" w:rsidRPr="00310208" w:rsidRDefault="00DF0301" w:rsidP="000C44EA">
      <w:pPr>
        <w:rPr>
          <w:rFonts w:ascii="Arial" w:hAnsi="Arial" w:cs="Arial"/>
          <w:i/>
          <w:sz w:val="22"/>
          <w:szCs w:val="22"/>
        </w:rPr>
      </w:pPr>
    </w:p>
    <w:p w14:paraId="24A19DCB" w14:textId="77777777" w:rsidR="00DF0301" w:rsidRPr="00310208" w:rsidRDefault="00DF0301" w:rsidP="000C44EA">
      <w:pPr>
        <w:rPr>
          <w:rFonts w:ascii="Arial" w:hAnsi="Arial" w:cs="Arial"/>
          <w:i/>
          <w:sz w:val="22"/>
          <w:szCs w:val="22"/>
        </w:rPr>
      </w:pPr>
    </w:p>
    <w:p w14:paraId="672F3B7A" w14:textId="77777777" w:rsidR="00DF0301" w:rsidRPr="00310208" w:rsidRDefault="00DF0301" w:rsidP="000C44EA">
      <w:pPr>
        <w:rPr>
          <w:rFonts w:ascii="Arial" w:hAnsi="Arial" w:cs="Arial"/>
          <w:i/>
          <w:sz w:val="22"/>
          <w:szCs w:val="22"/>
        </w:rPr>
      </w:pPr>
    </w:p>
    <w:p w14:paraId="1A09A325" w14:textId="77777777" w:rsidR="00DF0301" w:rsidRPr="00310208" w:rsidRDefault="00DF0301" w:rsidP="000C44EA">
      <w:pPr>
        <w:rPr>
          <w:rFonts w:ascii="Arial" w:hAnsi="Arial" w:cs="Arial"/>
          <w:i/>
          <w:sz w:val="22"/>
          <w:szCs w:val="22"/>
        </w:rPr>
      </w:pPr>
    </w:p>
    <w:p w14:paraId="7EC48486" w14:textId="77777777" w:rsidR="00DF0301" w:rsidRPr="00310208" w:rsidRDefault="00DF0301" w:rsidP="000C44EA">
      <w:pPr>
        <w:rPr>
          <w:rFonts w:ascii="Arial" w:hAnsi="Arial" w:cs="Arial"/>
          <w:i/>
          <w:sz w:val="22"/>
          <w:szCs w:val="22"/>
        </w:rPr>
      </w:pPr>
    </w:p>
    <w:p w14:paraId="541D10D3" w14:textId="77777777" w:rsidR="00DF0301" w:rsidRPr="00310208" w:rsidRDefault="00DF0301" w:rsidP="000C44EA">
      <w:pPr>
        <w:rPr>
          <w:rFonts w:ascii="Arial" w:hAnsi="Arial" w:cs="Arial"/>
          <w:i/>
          <w:sz w:val="22"/>
          <w:szCs w:val="22"/>
        </w:rPr>
      </w:pPr>
    </w:p>
    <w:p w14:paraId="7A1B4A23" w14:textId="77777777" w:rsidR="00DF0301" w:rsidRPr="00310208" w:rsidRDefault="00DF0301" w:rsidP="000C44EA">
      <w:pPr>
        <w:rPr>
          <w:rFonts w:ascii="Arial" w:hAnsi="Arial" w:cs="Arial"/>
          <w:i/>
          <w:sz w:val="22"/>
          <w:szCs w:val="22"/>
        </w:rPr>
      </w:pPr>
    </w:p>
    <w:p w14:paraId="03F8189B" w14:textId="77777777" w:rsidR="00DF0301" w:rsidRPr="00310208" w:rsidRDefault="00DF0301" w:rsidP="000C44EA">
      <w:pPr>
        <w:rPr>
          <w:rFonts w:ascii="Arial" w:hAnsi="Arial" w:cs="Arial"/>
          <w:i/>
          <w:sz w:val="22"/>
          <w:szCs w:val="22"/>
        </w:rPr>
      </w:pPr>
    </w:p>
    <w:p w14:paraId="5FD49766" w14:textId="77777777" w:rsidR="00DF0301" w:rsidRPr="00310208" w:rsidRDefault="00DF0301" w:rsidP="000C44EA">
      <w:pPr>
        <w:rPr>
          <w:rFonts w:ascii="Arial" w:hAnsi="Arial" w:cs="Arial"/>
          <w:i/>
          <w:sz w:val="22"/>
          <w:szCs w:val="22"/>
        </w:rPr>
      </w:pPr>
    </w:p>
    <w:p w14:paraId="79C0FA85" w14:textId="77777777" w:rsidR="00DF0301" w:rsidRPr="00310208" w:rsidRDefault="00DF0301" w:rsidP="000C44EA">
      <w:pPr>
        <w:rPr>
          <w:rFonts w:ascii="Arial" w:hAnsi="Arial" w:cs="Arial"/>
          <w:i/>
          <w:sz w:val="22"/>
          <w:szCs w:val="22"/>
        </w:rPr>
      </w:pPr>
    </w:p>
    <w:p w14:paraId="7B57B1AE" w14:textId="77777777" w:rsidR="00DF0301" w:rsidRPr="00310208" w:rsidRDefault="00DF0301" w:rsidP="000C44EA">
      <w:pPr>
        <w:rPr>
          <w:rFonts w:ascii="Arial" w:hAnsi="Arial" w:cs="Arial"/>
          <w:i/>
          <w:sz w:val="22"/>
          <w:szCs w:val="22"/>
        </w:rPr>
      </w:pPr>
    </w:p>
    <w:p w14:paraId="6E4859AB" w14:textId="77777777" w:rsidR="00DF0301" w:rsidRPr="00310208" w:rsidRDefault="00DF0301" w:rsidP="000C44EA">
      <w:pPr>
        <w:rPr>
          <w:rFonts w:ascii="Arial" w:hAnsi="Arial" w:cs="Arial"/>
          <w:i/>
          <w:sz w:val="22"/>
          <w:szCs w:val="22"/>
        </w:rPr>
      </w:pPr>
    </w:p>
    <w:p w14:paraId="68A4DFE4" w14:textId="77777777" w:rsidR="00DF0301" w:rsidRPr="00310208" w:rsidRDefault="00DF0301" w:rsidP="000C44EA">
      <w:pPr>
        <w:rPr>
          <w:rFonts w:ascii="Arial" w:hAnsi="Arial" w:cs="Arial"/>
          <w:i/>
          <w:sz w:val="22"/>
          <w:szCs w:val="22"/>
        </w:rPr>
      </w:pPr>
    </w:p>
    <w:p w14:paraId="182E27E4" w14:textId="77777777" w:rsidR="00DF0301" w:rsidRPr="00310208" w:rsidRDefault="00DF0301" w:rsidP="000C44EA">
      <w:pPr>
        <w:rPr>
          <w:rFonts w:ascii="Arial" w:hAnsi="Arial" w:cs="Arial"/>
          <w:i/>
          <w:sz w:val="22"/>
          <w:szCs w:val="22"/>
        </w:rPr>
      </w:pPr>
    </w:p>
    <w:p w14:paraId="3DBD052F" w14:textId="77777777" w:rsidR="00DF0301" w:rsidRPr="00310208" w:rsidRDefault="00DF0301" w:rsidP="000C44EA">
      <w:pPr>
        <w:rPr>
          <w:rFonts w:ascii="Arial" w:hAnsi="Arial" w:cs="Arial"/>
          <w:i/>
          <w:sz w:val="22"/>
          <w:szCs w:val="22"/>
        </w:rPr>
      </w:pPr>
    </w:p>
    <w:p w14:paraId="177CAE20" w14:textId="77777777" w:rsidR="00DF0301" w:rsidRPr="00310208" w:rsidRDefault="00DF0301" w:rsidP="000C44EA">
      <w:pPr>
        <w:rPr>
          <w:rFonts w:ascii="Arial" w:hAnsi="Arial" w:cs="Arial"/>
          <w:i/>
          <w:sz w:val="22"/>
          <w:szCs w:val="22"/>
        </w:rPr>
      </w:pPr>
    </w:p>
    <w:p w14:paraId="2530B122" w14:textId="77777777" w:rsidR="00DF0301" w:rsidRPr="00310208" w:rsidRDefault="00DF0301" w:rsidP="000C44EA">
      <w:pPr>
        <w:rPr>
          <w:rFonts w:ascii="Arial" w:hAnsi="Arial" w:cs="Arial"/>
          <w:i/>
          <w:sz w:val="22"/>
          <w:szCs w:val="22"/>
        </w:rPr>
      </w:pPr>
    </w:p>
    <w:p w14:paraId="58081EF8" w14:textId="77777777" w:rsidR="00DF0301" w:rsidRPr="00310208" w:rsidRDefault="00DF0301" w:rsidP="000C44EA">
      <w:pPr>
        <w:rPr>
          <w:rFonts w:ascii="Arial" w:hAnsi="Arial" w:cs="Arial"/>
          <w:i/>
          <w:sz w:val="22"/>
          <w:szCs w:val="22"/>
        </w:rPr>
      </w:pPr>
    </w:p>
    <w:p w14:paraId="4A990415" w14:textId="77777777" w:rsidR="00DF0301" w:rsidRPr="00310208" w:rsidRDefault="00DF0301" w:rsidP="000C44EA">
      <w:pPr>
        <w:rPr>
          <w:rFonts w:ascii="Arial" w:hAnsi="Arial" w:cs="Arial"/>
          <w:i/>
          <w:sz w:val="22"/>
          <w:szCs w:val="22"/>
        </w:rPr>
      </w:pPr>
    </w:p>
    <w:p w14:paraId="6B3E7A5C" w14:textId="77777777" w:rsidR="00DF0301" w:rsidRPr="00310208" w:rsidRDefault="00DF0301" w:rsidP="000C44EA">
      <w:pPr>
        <w:rPr>
          <w:rFonts w:ascii="Arial" w:hAnsi="Arial" w:cs="Arial"/>
          <w:i/>
          <w:sz w:val="22"/>
          <w:szCs w:val="22"/>
        </w:rPr>
      </w:pPr>
    </w:p>
    <w:p w14:paraId="56E9085E" w14:textId="77777777" w:rsidR="00DF0301" w:rsidRPr="00310208" w:rsidRDefault="00DF0301" w:rsidP="000C44EA">
      <w:pPr>
        <w:rPr>
          <w:rFonts w:ascii="Arial" w:hAnsi="Arial" w:cs="Arial"/>
          <w:i/>
          <w:sz w:val="22"/>
          <w:szCs w:val="22"/>
        </w:rPr>
      </w:pPr>
    </w:p>
    <w:p w14:paraId="44F2DC2F" w14:textId="77777777" w:rsidR="00DF0301" w:rsidRPr="00310208" w:rsidRDefault="00DF0301" w:rsidP="000C44EA">
      <w:pPr>
        <w:rPr>
          <w:rFonts w:ascii="Arial" w:hAnsi="Arial" w:cs="Arial"/>
          <w:i/>
          <w:sz w:val="22"/>
          <w:szCs w:val="22"/>
        </w:rPr>
      </w:pPr>
    </w:p>
    <w:p w14:paraId="23FC9E90" w14:textId="77777777" w:rsidR="003B13D9" w:rsidRPr="00310208" w:rsidRDefault="003B13D9" w:rsidP="000C44EA">
      <w:pPr>
        <w:rPr>
          <w:rFonts w:ascii="Arial" w:hAnsi="Arial" w:cs="Arial"/>
          <w:i/>
          <w:sz w:val="22"/>
          <w:szCs w:val="22"/>
        </w:rPr>
      </w:pPr>
    </w:p>
    <w:p w14:paraId="611A22C7" w14:textId="77777777" w:rsidR="00F7606C" w:rsidRPr="00310208" w:rsidRDefault="00F7606C" w:rsidP="000C44EA">
      <w:pPr>
        <w:rPr>
          <w:rFonts w:ascii="Arial" w:hAnsi="Arial" w:cs="Arial"/>
          <w:i/>
          <w:sz w:val="22"/>
          <w:szCs w:val="22"/>
        </w:rPr>
      </w:pPr>
    </w:p>
    <w:p w14:paraId="42B51BA3" w14:textId="77777777" w:rsidR="00F7606C" w:rsidRPr="00310208" w:rsidRDefault="00F7606C" w:rsidP="000C44EA">
      <w:pPr>
        <w:rPr>
          <w:rFonts w:ascii="Arial" w:hAnsi="Arial" w:cs="Arial"/>
          <w:i/>
          <w:sz w:val="22"/>
          <w:szCs w:val="22"/>
        </w:rPr>
      </w:pPr>
    </w:p>
    <w:p w14:paraId="400104D6" w14:textId="287236D9" w:rsidR="000C44EA" w:rsidRPr="00747A64" w:rsidRDefault="0012547A" w:rsidP="000C44EA">
      <w:pPr>
        <w:widowControl/>
        <w:suppressAutoHyphens w:val="0"/>
        <w:overflowPunct/>
        <w:autoSpaceDE/>
        <w:autoSpaceDN/>
        <w:adjustRightInd/>
        <w:spacing w:after="160" w:line="259" w:lineRule="auto"/>
        <w:contextualSpacing/>
        <w:textAlignment w:val="auto"/>
        <w:rPr>
          <w:rFonts w:ascii="Arial" w:hAnsi="Arial" w:cs="Arial"/>
          <w:i/>
          <w:color w:val="FF0000"/>
          <w:sz w:val="22"/>
          <w:lang w:val="pl-PL"/>
        </w:rPr>
      </w:pPr>
      <w:r w:rsidRPr="00310208">
        <w:rPr>
          <w:rFonts w:ascii="Arial" w:hAnsi="Arial" w:cs="Arial"/>
          <w:i/>
          <w:sz w:val="22"/>
          <w:lang w:val="pl-PL"/>
        </w:rPr>
        <w:lastRenderedPageBreak/>
        <w:t>Załącznik nr 9</w:t>
      </w:r>
      <w:r w:rsidR="000C44EA" w:rsidRPr="00310208">
        <w:rPr>
          <w:rFonts w:ascii="Arial" w:hAnsi="Arial" w:cs="Arial"/>
          <w:i/>
          <w:sz w:val="22"/>
          <w:lang w:val="pl-PL"/>
        </w:rPr>
        <w:t xml:space="preserve"> do </w:t>
      </w:r>
      <w:r w:rsidR="000C44EA" w:rsidRPr="00130F49">
        <w:rPr>
          <w:rFonts w:ascii="Arial" w:hAnsi="Arial" w:cs="Arial"/>
          <w:i/>
          <w:sz w:val="22"/>
          <w:lang w:val="pl-PL"/>
        </w:rPr>
        <w:t>SWZ</w:t>
      </w:r>
      <w:r w:rsidR="003B13D9" w:rsidRPr="00130F49">
        <w:rPr>
          <w:rFonts w:ascii="Arial" w:hAnsi="Arial" w:cs="Arial"/>
          <w:i/>
          <w:sz w:val="22"/>
          <w:lang w:val="pl-PL"/>
        </w:rPr>
        <w:t xml:space="preserve"> (</w:t>
      </w:r>
      <w:r w:rsidR="00130F49">
        <w:rPr>
          <w:rFonts w:ascii="Arial" w:hAnsi="Arial" w:cs="Arial"/>
          <w:i/>
          <w:sz w:val="22"/>
          <w:lang w:val="pl-PL"/>
        </w:rPr>
        <w:t>dot. pakietów nr 1,2,3,4,7,9)</w:t>
      </w:r>
    </w:p>
    <w:p w14:paraId="022366A1" w14:textId="77777777" w:rsidR="000C44EA" w:rsidRPr="00310208" w:rsidRDefault="000C44EA" w:rsidP="000C44EA">
      <w:pPr>
        <w:rPr>
          <w:rFonts w:ascii="Arial" w:hAnsi="Arial" w:cs="Arial"/>
          <w:i/>
        </w:rPr>
      </w:pPr>
    </w:p>
    <w:p w14:paraId="2324EB08" w14:textId="77777777" w:rsidR="000C44EA" w:rsidRPr="00310208" w:rsidRDefault="000C44EA" w:rsidP="000C44EA">
      <w:pPr>
        <w:rPr>
          <w:rFonts w:ascii="Arial" w:hAnsi="Arial" w:cs="Arial"/>
        </w:rPr>
      </w:pPr>
    </w:p>
    <w:p w14:paraId="5A5962C1" w14:textId="77777777" w:rsidR="000C44EA" w:rsidRPr="00310208" w:rsidRDefault="000C44EA" w:rsidP="000C44EA">
      <w:pPr>
        <w:rPr>
          <w:rFonts w:ascii="Arial" w:hAnsi="Arial" w:cs="Arial"/>
        </w:rPr>
      </w:pPr>
      <w:r w:rsidRPr="00310208">
        <w:rPr>
          <w:rFonts w:ascii="Arial" w:hAnsi="Arial" w:cs="Arial"/>
        </w:rPr>
        <w:t>..................................................</w:t>
      </w:r>
      <w:r w:rsidRPr="00310208">
        <w:rPr>
          <w:rFonts w:ascii="Arial" w:hAnsi="Arial" w:cs="Arial"/>
        </w:rPr>
        <w:tab/>
      </w:r>
      <w:r w:rsidRPr="00310208">
        <w:rPr>
          <w:rFonts w:ascii="Arial" w:hAnsi="Arial" w:cs="Arial"/>
        </w:rPr>
        <w:tab/>
      </w:r>
      <w:r w:rsidRPr="00310208">
        <w:rPr>
          <w:rFonts w:ascii="Arial" w:hAnsi="Arial" w:cs="Arial"/>
        </w:rPr>
        <w:tab/>
      </w:r>
      <w:r w:rsidRPr="00310208">
        <w:rPr>
          <w:rFonts w:ascii="Arial" w:hAnsi="Arial" w:cs="Arial"/>
        </w:rPr>
        <w:tab/>
        <w:t xml:space="preserve">             ................................</w:t>
      </w:r>
    </w:p>
    <w:p w14:paraId="322E7695" w14:textId="77777777" w:rsidR="000C44EA" w:rsidRPr="00310208" w:rsidRDefault="000C44EA" w:rsidP="000C44EA">
      <w:pPr>
        <w:rPr>
          <w:rFonts w:ascii="Arial" w:hAnsi="Arial" w:cs="Arial"/>
          <w:sz w:val="18"/>
          <w:szCs w:val="18"/>
        </w:rPr>
      </w:pPr>
      <w:r w:rsidRPr="00310208">
        <w:rPr>
          <w:rFonts w:ascii="Arial" w:hAnsi="Arial" w:cs="Arial"/>
          <w:sz w:val="16"/>
        </w:rPr>
        <w:t xml:space="preserve">                      </w:t>
      </w:r>
      <w:r w:rsidRPr="00310208">
        <w:rPr>
          <w:rFonts w:ascii="Arial" w:hAnsi="Arial" w:cs="Arial"/>
          <w:sz w:val="18"/>
          <w:szCs w:val="18"/>
        </w:rPr>
        <w:t>(Wykonawca)                                                                                                            (miejscowość i data)</w:t>
      </w:r>
    </w:p>
    <w:p w14:paraId="3B87FE42" w14:textId="77777777" w:rsidR="000C44EA" w:rsidRPr="00310208" w:rsidRDefault="000C44EA" w:rsidP="000C44EA">
      <w:pPr>
        <w:rPr>
          <w:rFonts w:ascii="Arial" w:hAnsi="Arial" w:cs="Arial"/>
          <w:i/>
          <w:szCs w:val="24"/>
        </w:rPr>
      </w:pPr>
    </w:p>
    <w:p w14:paraId="6B31F26E" w14:textId="77777777" w:rsidR="000C44EA" w:rsidRPr="00310208" w:rsidRDefault="000C44EA" w:rsidP="000C44EA">
      <w:pPr>
        <w:widowControl/>
        <w:spacing w:before="280" w:after="280" w:line="360" w:lineRule="auto"/>
        <w:ind w:firstLine="567"/>
        <w:jc w:val="both"/>
        <w:rPr>
          <w:rFonts w:ascii="Arial" w:hAnsi="Arial" w:cs="Arial"/>
          <w:sz w:val="22"/>
          <w:szCs w:val="22"/>
          <w:lang w:val="pl-PL"/>
        </w:rPr>
      </w:pPr>
    </w:p>
    <w:p w14:paraId="762E5899" w14:textId="77777777" w:rsidR="000C44EA" w:rsidRPr="00310208" w:rsidRDefault="000C44EA" w:rsidP="000C44EA">
      <w:pPr>
        <w:widowControl/>
        <w:spacing w:before="280" w:after="280" w:line="360" w:lineRule="auto"/>
        <w:ind w:firstLine="567"/>
        <w:jc w:val="both"/>
        <w:rPr>
          <w:rFonts w:ascii="Arial" w:hAnsi="Arial" w:cs="Arial"/>
          <w:sz w:val="28"/>
          <w:szCs w:val="28"/>
        </w:rPr>
      </w:pPr>
      <w:r w:rsidRPr="00310208">
        <w:rPr>
          <w:rFonts w:ascii="Arial" w:hAnsi="Arial" w:cs="Arial"/>
          <w:sz w:val="28"/>
          <w:szCs w:val="28"/>
        </w:rPr>
        <w:t xml:space="preserve">                                      </w:t>
      </w:r>
    </w:p>
    <w:p w14:paraId="6B09E27C" w14:textId="77777777" w:rsidR="000C44EA" w:rsidRPr="00310208" w:rsidRDefault="000C44EA" w:rsidP="000C44EA">
      <w:pPr>
        <w:widowControl/>
        <w:spacing w:before="280" w:after="280" w:line="360" w:lineRule="auto"/>
        <w:ind w:left="2124" w:firstLine="708"/>
        <w:rPr>
          <w:rFonts w:ascii="Arial" w:hAnsi="Arial" w:cs="Arial"/>
          <w:sz w:val="32"/>
          <w:szCs w:val="32"/>
          <w:lang w:val="pl-PL"/>
        </w:rPr>
      </w:pPr>
      <w:r w:rsidRPr="00310208">
        <w:rPr>
          <w:rFonts w:ascii="Arial" w:hAnsi="Arial" w:cs="Arial"/>
          <w:sz w:val="28"/>
          <w:szCs w:val="28"/>
        </w:rPr>
        <w:t xml:space="preserve">           </w:t>
      </w:r>
      <w:r w:rsidRPr="00310208">
        <w:rPr>
          <w:rFonts w:ascii="Arial" w:hAnsi="Arial" w:cs="Arial"/>
          <w:sz w:val="32"/>
          <w:szCs w:val="32"/>
        </w:rPr>
        <w:t>Oświadczenie</w:t>
      </w:r>
    </w:p>
    <w:p w14:paraId="7542A774" w14:textId="68EC87A3" w:rsidR="000C44EA" w:rsidRPr="00310208" w:rsidRDefault="000C44EA" w:rsidP="000C44EA">
      <w:pPr>
        <w:widowControl/>
        <w:spacing w:before="280" w:after="280" w:line="360" w:lineRule="auto"/>
        <w:jc w:val="both"/>
        <w:rPr>
          <w:rFonts w:ascii="Arial" w:hAnsi="Arial" w:cs="Arial"/>
          <w:sz w:val="22"/>
          <w:szCs w:val="22"/>
          <w:lang w:val="pl-PL"/>
        </w:rPr>
      </w:pPr>
      <w:r w:rsidRPr="00310208">
        <w:rPr>
          <w:rFonts w:ascii="Arial" w:hAnsi="Arial" w:cs="Arial"/>
          <w:sz w:val="22"/>
          <w:szCs w:val="22"/>
        </w:rPr>
        <w:t>Oświadczamy, że oferowany przez naszą firmę przedmiot zamówienia posiada aktualne i ważne przez cały okres trwania umowy dokumenty dopuszczające do obrotu i stosowania na terytorium RP, zgodnie z ustawą z dnia 7 kwietnia 2022 r. o wy</w:t>
      </w:r>
      <w:r w:rsidR="00F15009" w:rsidRPr="00310208">
        <w:rPr>
          <w:rFonts w:ascii="Arial" w:hAnsi="Arial" w:cs="Arial"/>
          <w:sz w:val="22"/>
          <w:szCs w:val="22"/>
        </w:rPr>
        <w:t>robach medycznych (Dz. U. z 2024r. poz. 1620</w:t>
      </w:r>
      <w:r w:rsidRPr="00310208">
        <w:rPr>
          <w:rFonts w:ascii="Arial" w:hAnsi="Arial" w:cs="Arial"/>
          <w:sz w:val="22"/>
          <w:szCs w:val="22"/>
        </w:rPr>
        <w:t>). Na każde żądanie Zamawiającego jesteśmy w stanie przedstawić stosowne dokumenty.</w:t>
      </w:r>
    </w:p>
    <w:p w14:paraId="191F0973" w14:textId="77777777" w:rsidR="000C44EA" w:rsidRPr="00310208" w:rsidRDefault="000C44EA" w:rsidP="000C44EA">
      <w:pPr>
        <w:widowControl/>
        <w:spacing w:before="280" w:after="280" w:line="360" w:lineRule="auto"/>
        <w:ind w:firstLine="567"/>
        <w:jc w:val="both"/>
        <w:rPr>
          <w:rFonts w:ascii="Arial" w:hAnsi="Arial" w:cs="Arial"/>
          <w:sz w:val="22"/>
          <w:szCs w:val="22"/>
          <w:lang w:val="pl-PL"/>
        </w:rPr>
      </w:pPr>
    </w:p>
    <w:p w14:paraId="04C31B67" w14:textId="77777777" w:rsidR="00B833DA" w:rsidRPr="00310208" w:rsidRDefault="00B833DA" w:rsidP="00B833DA">
      <w:pPr>
        <w:rPr>
          <w:rFonts w:ascii="Arial" w:hAnsi="Arial" w:cs="Arial"/>
          <w:sz w:val="18"/>
          <w:szCs w:val="18"/>
          <w:lang w:val="pl-PL"/>
        </w:rPr>
      </w:pPr>
    </w:p>
    <w:p w14:paraId="0CDDC386" w14:textId="77777777" w:rsidR="00B833DA" w:rsidRPr="00310208" w:rsidRDefault="00B833DA" w:rsidP="00B833DA">
      <w:pPr>
        <w:rPr>
          <w:rFonts w:ascii="Arial" w:hAnsi="Arial" w:cs="Arial"/>
          <w:sz w:val="18"/>
          <w:szCs w:val="18"/>
          <w:lang w:val="pl-PL"/>
        </w:rPr>
      </w:pPr>
    </w:p>
    <w:p w14:paraId="6F6CDBD5" w14:textId="63C85FF2" w:rsidR="0022048A" w:rsidRPr="00310208" w:rsidRDefault="0022048A" w:rsidP="0022048A">
      <w:pPr>
        <w:spacing w:line="360" w:lineRule="auto"/>
        <w:jc w:val="both"/>
        <w:rPr>
          <w:rFonts w:ascii="Arial" w:hAnsi="Arial" w:cs="Arial"/>
          <w:sz w:val="21"/>
          <w:szCs w:val="21"/>
        </w:rPr>
      </w:pPr>
      <w:r w:rsidRPr="00310208">
        <w:rPr>
          <w:rFonts w:ascii="Arial" w:hAnsi="Arial" w:cs="Arial"/>
          <w:sz w:val="21"/>
          <w:szCs w:val="21"/>
        </w:rPr>
        <w:t xml:space="preserve">                                                                                    …………………………………….</w:t>
      </w:r>
    </w:p>
    <w:p w14:paraId="3E3A75DC" w14:textId="77777777" w:rsidR="0022048A" w:rsidRPr="00310208" w:rsidRDefault="0022048A" w:rsidP="0022048A">
      <w:pPr>
        <w:spacing w:line="360" w:lineRule="auto"/>
        <w:jc w:val="both"/>
        <w:rPr>
          <w:rFonts w:ascii="Arial" w:hAnsi="Arial" w:cs="Arial"/>
          <w:i/>
          <w:sz w:val="16"/>
          <w:szCs w:val="16"/>
        </w:rPr>
      </w:pP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sz w:val="21"/>
          <w:szCs w:val="21"/>
        </w:rPr>
        <w:tab/>
      </w:r>
      <w:r w:rsidRPr="00310208">
        <w:rPr>
          <w:rFonts w:ascii="Arial" w:hAnsi="Arial" w:cs="Arial"/>
          <w:i/>
          <w:sz w:val="21"/>
          <w:szCs w:val="21"/>
        </w:rPr>
        <w:tab/>
        <w:t xml:space="preserve">  </w:t>
      </w:r>
      <w:r w:rsidRPr="00310208">
        <w:rPr>
          <w:rFonts w:ascii="Arial" w:hAnsi="Arial" w:cs="Arial"/>
          <w:i/>
          <w:sz w:val="16"/>
          <w:szCs w:val="16"/>
        </w:rPr>
        <w:t xml:space="preserve">Data; kwalifikowany podpis elektroniczny </w:t>
      </w:r>
    </w:p>
    <w:p w14:paraId="25923E41" w14:textId="77777777" w:rsidR="00B833DA" w:rsidRPr="00310208" w:rsidRDefault="00B833DA" w:rsidP="00B833DA">
      <w:pPr>
        <w:rPr>
          <w:rFonts w:ascii="Arial" w:hAnsi="Arial" w:cs="Arial"/>
          <w:sz w:val="18"/>
          <w:szCs w:val="18"/>
          <w:lang w:val="pl-PL"/>
        </w:rPr>
      </w:pPr>
    </w:p>
    <w:p w14:paraId="03F4583C" w14:textId="77777777" w:rsidR="00B833DA" w:rsidRPr="00310208" w:rsidRDefault="00B833DA" w:rsidP="00B833DA">
      <w:pPr>
        <w:rPr>
          <w:rFonts w:ascii="Arial" w:hAnsi="Arial" w:cs="Arial"/>
          <w:sz w:val="18"/>
          <w:szCs w:val="18"/>
          <w:lang w:val="pl-PL"/>
        </w:rPr>
      </w:pPr>
    </w:p>
    <w:p w14:paraId="50B6C39F" w14:textId="77777777" w:rsidR="00B833DA" w:rsidRPr="00310208" w:rsidRDefault="00B833DA" w:rsidP="00B833DA">
      <w:pPr>
        <w:rPr>
          <w:rFonts w:ascii="Arial" w:hAnsi="Arial" w:cs="Arial"/>
          <w:sz w:val="18"/>
          <w:szCs w:val="18"/>
          <w:lang w:val="pl-PL"/>
        </w:rPr>
      </w:pPr>
    </w:p>
    <w:p w14:paraId="32E8A1A3" w14:textId="77777777" w:rsidR="00B833DA" w:rsidRPr="00310208" w:rsidRDefault="00B833DA" w:rsidP="00B833DA">
      <w:pPr>
        <w:rPr>
          <w:rFonts w:ascii="Arial" w:hAnsi="Arial" w:cs="Arial"/>
          <w:sz w:val="18"/>
          <w:szCs w:val="18"/>
          <w:lang w:val="pl-PL"/>
        </w:rPr>
      </w:pPr>
    </w:p>
    <w:p w14:paraId="54A1B609" w14:textId="77777777" w:rsidR="00B833DA" w:rsidRPr="00310208" w:rsidRDefault="00B833DA" w:rsidP="00B833DA">
      <w:pPr>
        <w:rPr>
          <w:rFonts w:ascii="Arial" w:hAnsi="Arial" w:cs="Arial"/>
          <w:sz w:val="18"/>
          <w:szCs w:val="18"/>
          <w:lang w:val="pl-PL"/>
        </w:rPr>
      </w:pPr>
    </w:p>
    <w:p w14:paraId="2CFE9B61" w14:textId="77777777" w:rsidR="00B833DA" w:rsidRPr="00310208" w:rsidRDefault="00B833DA" w:rsidP="00B833DA">
      <w:pPr>
        <w:rPr>
          <w:rFonts w:ascii="Arial" w:hAnsi="Arial" w:cs="Arial"/>
          <w:sz w:val="18"/>
          <w:szCs w:val="18"/>
          <w:lang w:val="pl-PL"/>
        </w:rPr>
      </w:pPr>
    </w:p>
    <w:p w14:paraId="7131B2CE" w14:textId="77777777" w:rsidR="00B833DA" w:rsidRPr="00310208" w:rsidRDefault="00B833DA" w:rsidP="00B833DA">
      <w:pPr>
        <w:rPr>
          <w:rFonts w:ascii="Arial" w:hAnsi="Arial" w:cs="Arial"/>
          <w:sz w:val="18"/>
          <w:szCs w:val="18"/>
          <w:lang w:val="pl-PL"/>
        </w:rPr>
      </w:pPr>
    </w:p>
    <w:p w14:paraId="580BFE78" w14:textId="77777777" w:rsidR="00B833DA" w:rsidRPr="00310208" w:rsidRDefault="00B833DA" w:rsidP="00B833DA">
      <w:pPr>
        <w:rPr>
          <w:rFonts w:ascii="Arial" w:hAnsi="Arial" w:cs="Arial"/>
          <w:sz w:val="18"/>
          <w:szCs w:val="18"/>
          <w:lang w:val="pl-PL"/>
        </w:rPr>
      </w:pPr>
    </w:p>
    <w:p w14:paraId="099403D5" w14:textId="77777777" w:rsidR="00B833DA" w:rsidRPr="00310208" w:rsidRDefault="00B833DA" w:rsidP="00B833DA">
      <w:pPr>
        <w:rPr>
          <w:rFonts w:ascii="Arial" w:hAnsi="Arial" w:cs="Arial"/>
          <w:sz w:val="18"/>
          <w:szCs w:val="18"/>
          <w:lang w:val="pl-PL"/>
        </w:rPr>
      </w:pPr>
    </w:p>
    <w:p w14:paraId="22D6FDA3" w14:textId="77777777" w:rsidR="00B833DA" w:rsidRPr="00310208" w:rsidRDefault="00B833DA" w:rsidP="00B833DA">
      <w:pPr>
        <w:rPr>
          <w:rFonts w:ascii="Arial" w:hAnsi="Arial" w:cs="Arial"/>
          <w:sz w:val="18"/>
          <w:szCs w:val="18"/>
          <w:lang w:val="pl-PL"/>
        </w:rPr>
      </w:pPr>
    </w:p>
    <w:p w14:paraId="53E7DB38" w14:textId="77777777" w:rsidR="00B833DA" w:rsidRPr="00310208" w:rsidRDefault="00B833DA" w:rsidP="00B833DA">
      <w:pPr>
        <w:rPr>
          <w:rFonts w:ascii="Arial" w:hAnsi="Arial" w:cs="Arial"/>
          <w:sz w:val="18"/>
          <w:szCs w:val="18"/>
          <w:lang w:val="pl-PL"/>
        </w:rPr>
      </w:pPr>
    </w:p>
    <w:p w14:paraId="06EB8DB9" w14:textId="00D1CB50" w:rsidR="00B833DA" w:rsidRPr="00310208" w:rsidRDefault="00B833DA" w:rsidP="00B833DA">
      <w:pPr>
        <w:rPr>
          <w:rFonts w:ascii="Arial" w:hAnsi="Arial" w:cs="Arial"/>
          <w:sz w:val="18"/>
          <w:szCs w:val="18"/>
          <w:lang w:val="pl-PL"/>
        </w:rPr>
      </w:pPr>
    </w:p>
    <w:p w14:paraId="41DC2BF3" w14:textId="77777777" w:rsidR="00B833DA" w:rsidRPr="00310208" w:rsidRDefault="00B833DA" w:rsidP="00B833DA">
      <w:pPr>
        <w:rPr>
          <w:rFonts w:ascii="Arial" w:hAnsi="Arial" w:cs="Arial"/>
          <w:sz w:val="18"/>
          <w:szCs w:val="18"/>
          <w:lang w:val="pl-PL"/>
        </w:rPr>
      </w:pPr>
    </w:p>
    <w:p w14:paraId="2A59BB8D" w14:textId="0F0B6D35" w:rsidR="001D7232" w:rsidRPr="00310208" w:rsidRDefault="00B833DA" w:rsidP="00B833DA">
      <w:pPr>
        <w:tabs>
          <w:tab w:val="left" w:pos="2988"/>
        </w:tabs>
        <w:rPr>
          <w:rFonts w:ascii="Arial" w:hAnsi="Arial" w:cs="Arial"/>
          <w:sz w:val="18"/>
          <w:szCs w:val="18"/>
          <w:lang w:val="pl-PL"/>
        </w:rPr>
      </w:pPr>
      <w:r w:rsidRPr="00310208">
        <w:rPr>
          <w:rFonts w:ascii="Arial" w:hAnsi="Arial" w:cs="Arial"/>
          <w:sz w:val="18"/>
          <w:szCs w:val="18"/>
          <w:lang w:val="pl-PL"/>
        </w:rPr>
        <w:tab/>
      </w:r>
    </w:p>
    <w:p w14:paraId="6C2ACBE6" w14:textId="77777777" w:rsidR="000E7435" w:rsidRPr="00310208" w:rsidRDefault="000E7435" w:rsidP="00B833DA">
      <w:pPr>
        <w:tabs>
          <w:tab w:val="left" w:pos="2988"/>
        </w:tabs>
        <w:rPr>
          <w:rFonts w:ascii="Arial" w:hAnsi="Arial" w:cs="Arial"/>
          <w:sz w:val="18"/>
          <w:szCs w:val="18"/>
          <w:lang w:val="pl-PL"/>
        </w:rPr>
      </w:pPr>
    </w:p>
    <w:p w14:paraId="3E1C5620" w14:textId="77777777" w:rsidR="00742EC0" w:rsidRPr="00310208" w:rsidRDefault="00742EC0" w:rsidP="00B833DA">
      <w:pPr>
        <w:tabs>
          <w:tab w:val="left" w:pos="2988"/>
        </w:tabs>
        <w:rPr>
          <w:rFonts w:ascii="Arial" w:hAnsi="Arial" w:cs="Arial"/>
          <w:sz w:val="18"/>
          <w:szCs w:val="18"/>
          <w:lang w:val="pl-PL"/>
        </w:rPr>
      </w:pPr>
    </w:p>
    <w:p w14:paraId="6020D766" w14:textId="77777777" w:rsidR="00742EC0" w:rsidRPr="00310208" w:rsidRDefault="00742EC0" w:rsidP="00B833DA">
      <w:pPr>
        <w:tabs>
          <w:tab w:val="left" w:pos="2988"/>
        </w:tabs>
        <w:rPr>
          <w:rFonts w:ascii="Arial" w:hAnsi="Arial" w:cs="Arial"/>
          <w:sz w:val="18"/>
          <w:szCs w:val="18"/>
          <w:lang w:val="pl-PL"/>
        </w:rPr>
      </w:pPr>
    </w:p>
    <w:p w14:paraId="40DD1FFB" w14:textId="77777777" w:rsidR="000E7435" w:rsidRPr="00310208" w:rsidRDefault="000E7435" w:rsidP="00B833DA">
      <w:pPr>
        <w:tabs>
          <w:tab w:val="left" w:pos="2988"/>
        </w:tabs>
        <w:rPr>
          <w:rFonts w:ascii="Arial" w:hAnsi="Arial" w:cs="Arial"/>
          <w:sz w:val="18"/>
          <w:szCs w:val="18"/>
          <w:lang w:val="pl-PL"/>
        </w:rPr>
      </w:pPr>
    </w:p>
    <w:p w14:paraId="038A7FCD" w14:textId="77777777" w:rsidR="003B13D9" w:rsidRPr="00310208" w:rsidRDefault="003B13D9" w:rsidP="00B833DA">
      <w:pPr>
        <w:tabs>
          <w:tab w:val="left" w:pos="2988"/>
        </w:tabs>
        <w:rPr>
          <w:rFonts w:ascii="Arial" w:hAnsi="Arial" w:cs="Arial"/>
          <w:sz w:val="18"/>
          <w:szCs w:val="18"/>
          <w:lang w:val="pl-PL"/>
        </w:rPr>
      </w:pPr>
    </w:p>
    <w:p w14:paraId="78201564" w14:textId="77777777" w:rsidR="00DF0301" w:rsidRPr="00310208" w:rsidRDefault="00DF0301" w:rsidP="0037479B">
      <w:pPr>
        <w:widowControl/>
        <w:suppressAutoHyphens w:val="0"/>
        <w:overflowPunct/>
        <w:autoSpaceDE/>
        <w:autoSpaceDN/>
        <w:adjustRightInd/>
        <w:spacing w:after="160" w:line="259" w:lineRule="auto"/>
        <w:contextualSpacing/>
        <w:textAlignment w:val="auto"/>
        <w:rPr>
          <w:rFonts w:ascii="Arial" w:hAnsi="Arial" w:cs="Arial"/>
          <w:sz w:val="18"/>
          <w:szCs w:val="18"/>
          <w:lang w:val="pl-PL"/>
        </w:rPr>
      </w:pPr>
    </w:p>
    <w:p w14:paraId="2CC64E9C" w14:textId="6F6318D7" w:rsidR="0037479B" w:rsidRPr="00310208" w:rsidRDefault="0037479B" w:rsidP="0037479B">
      <w:pPr>
        <w:widowControl/>
        <w:suppressAutoHyphens w:val="0"/>
        <w:overflowPunct/>
        <w:autoSpaceDE/>
        <w:autoSpaceDN/>
        <w:adjustRightInd/>
        <w:spacing w:after="160" w:line="259" w:lineRule="auto"/>
        <w:contextualSpacing/>
        <w:textAlignment w:val="auto"/>
        <w:rPr>
          <w:rFonts w:ascii="Arial" w:hAnsi="Arial" w:cs="Arial"/>
          <w:i/>
          <w:sz w:val="22"/>
          <w:lang w:val="pl-PL"/>
        </w:rPr>
      </w:pPr>
      <w:r w:rsidRPr="00310208">
        <w:rPr>
          <w:rFonts w:ascii="Arial" w:hAnsi="Arial" w:cs="Arial"/>
          <w:i/>
          <w:sz w:val="22"/>
          <w:lang w:val="pl-PL"/>
        </w:rPr>
        <w:t>Załącznik nr 1</w:t>
      </w:r>
      <w:r w:rsidR="0012547A" w:rsidRPr="00310208">
        <w:rPr>
          <w:rFonts w:ascii="Arial" w:hAnsi="Arial" w:cs="Arial"/>
          <w:i/>
          <w:sz w:val="22"/>
          <w:lang w:val="pl-PL"/>
        </w:rPr>
        <w:t xml:space="preserve">0 </w:t>
      </w:r>
      <w:r w:rsidRPr="00310208">
        <w:rPr>
          <w:rFonts w:ascii="Arial" w:hAnsi="Arial" w:cs="Arial"/>
          <w:i/>
          <w:sz w:val="22"/>
          <w:lang w:val="pl-PL"/>
        </w:rPr>
        <w:t xml:space="preserve"> do SWZ</w:t>
      </w:r>
    </w:p>
    <w:p w14:paraId="0C4BB602" w14:textId="736156FA" w:rsidR="000E7435" w:rsidRPr="00310208" w:rsidRDefault="000E7435" w:rsidP="00FB27C7">
      <w:pPr>
        <w:pStyle w:val="NormalnyWeb"/>
        <w:spacing w:line="360" w:lineRule="auto"/>
        <w:rPr>
          <w:rFonts w:ascii="Arial" w:hAnsi="Arial" w:cs="Arial"/>
          <w:i/>
          <w:sz w:val="22"/>
          <w:szCs w:val="22"/>
          <w:lang w:val="fr-FR"/>
        </w:rPr>
      </w:pPr>
    </w:p>
    <w:p w14:paraId="64A55668" w14:textId="77777777" w:rsidR="00F33FA8" w:rsidRPr="00310208" w:rsidRDefault="00F33FA8" w:rsidP="00F33FA8">
      <w:pPr>
        <w:rPr>
          <w:rFonts w:ascii="Arial" w:hAnsi="Arial" w:cs="Arial"/>
        </w:rPr>
      </w:pPr>
      <w:r w:rsidRPr="00310208">
        <w:rPr>
          <w:rFonts w:ascii="Arial" w:hAnsi="Arial" w:cs="Arial"/>
        </w:rPr>
        <w:t>..................................................</w:t>
      </w:r>
      <w:r w:rsidRPr="00310208">
        <w:rPr>
          <w:rFonts w:ascii="Arial" w:hAnsi="Arial" w:cs="Arial"/>
        </w:rPr>
        <w:tab/>
      </w:r>
      <w:r w:rsidRPr="00310208">
        <w:rPr>
          <w:rFonts w:ascii="Arial" w:hAnsi="Arial" w:cs="Arial"/>
        </w:rPr>
        <w:tab/>
      </w:r>
      <w:r w:rsidRPr="00310208">
        <w:rPr>
          <w:rFonts w:ascii="Arial" w:hAnsi="Arial" w:cs="Arial"/>
        </w:rPr>
        <w:tab/>
      </w:r>
      <w:r w:rsidRPr="00310208">
        <w:rPr>
          <w:rFonts w:ascii="Arial" w:hAnsi="Arial" w:cs="Arial"/>
        </w:rPr>
        <w:tab/>
        <w:t xml:space="preserve">             ................................</w:t>
      </w:r>
    </w:p>
    <w:p w14:paraId="35F0C12D" w14:textId="77777777" w:rsidR="00F33FA8" w:rsidRPr="00310208" w:rsidRDefault="00F33FA8" w:rsidP="00F33FA8">
      <w:pPr>
        <w:rPr>
          <w:rFonts w:ascii="Arial" w:hAnsi="Arial" w:cs="Arial"/>
          <w:sz w:val="18"/>
          <w:szCs w:val="18"/>
        </w:rPr>
      </w:pPr>
      <w:r w:rsidRPr="00310208">
        <w:rPr>
          <w:rFonts w:ascii="Arial" w:hAnsi="Arial" w:cs="Arial"/>
          <w:sz w:val="16"/>
        </w:rPr>
        <w:t xml:space="preserve">                      </w:t>
      </w:r>
      <w:r w:rsidRPr="00310208">
        <w:rPr>
          <w:rFonts w:ascii="Arial" w:hAnsi="Arial" w:cs="Arial"/>
          <w:sz w:val="18"/>
          <w:szCs w:val="18"/>
        </w:rPr>
        <w:t>(Wykonawca)                                                                                                            (miejscowość i data)</w:t>
      </w:r>
    </w:p>
    <w:p w14:paraId="5E711A3B" w14:textId="77777777" w:rsidR="009806D2" w:rsidRPr="00310208" w:rsidRDefault="009806D2" w:rsidP="00FB27C7">
      <w:pPr>
        <w:pStyle w:val="NormalnyWeb"/>
        <w:spacing w:line="360" w:lineRule="auto"/>
        <w:ind w:firstLine="567"/>
        <w:jc w:val="center"/>
        <w:rPr>
          <w:rFonts w:ascii="Arial" w:hAnsi="Arial" w:cs="Arial"/>
          <w:b/>
          <w:color w:val="000000" w:themeColor="text1"/>
          <w:szCs w:val="24"/>
          <w:lang w:val="fr-FR"/>
        </w:rPr>
      </w:pPr>
    </w:p>
    <w:p w14:paraId="4F92294B" w14:textId="1E3100B1" w:rsidR="000E7435" w:rsidRPr="00310208" w:rsidRDefault="000E7435" w:rsidP="00FB27C7">
      <w:pPr>
        <w:pStyle w:val="NormalnyWeb"/>
        <w:spacing w:line="360" w:lineRule="auto"/>
        <w:ind w:firstLine="567"/>
        <w:jc w:val="center"/>
        <w:rPr>
          <w:rFonts w:ascii="Arial" w:hAnsi="Arial" w:cs="Arial"/>
          <w:b/>
          <w:color w:val="000000" w:themeColor="text1"/>
          <w:szCs w:val="24"/>
          <w:lang w:val="fr-FR"/>
        </w:rPr>
      </w:pPr>
      <w:r w:rsidRPr="00310208">
        <w:rPr>
          <w:rFonts w:ascii="Arial" w:hAnsi="Arial" w:cs="Arial"/>
          <w:b/>
          <w:color w:val="000000" w:themeColor="text1"/>
          <w:szCs w:val="24"/>
          <w:lang w:val="fr-FR"/>
        </w:rPr>
        <w:t xml:space="preserve">Wykaz </w:t>
      </w:r>
      <w:r w:rsidR="0095229A" w:rsidRPr="00310208">
        <w:rPr>
          <w:rFonts w:ascii="Arial" w:hAnsi="Arial" w:cs="Arial"/>
          <w:b/>
          <w:color w:val="000000" w:themeColor="text1"/>
          <w:szCs w:val="24"/>
          <w:lang w:val="fr-FR"/>
        </w:rPr>
        <w:t>dostaw</w:t>
      </w:r>
    </w:p>
    <w:p w14:paraId="00C430F0" w14:textId="77777777" w:rsidR="000E7435" w:rsidRPr="00310208" w:rsidRDefault="000E7435" w:rsidP="000E7435">
      <w:pPr>
        <w:ind w:right="-567"/>
        <w:jc w:val="both"/>
        <w:rPr>
          <w:rFonts w:ascii="Arial" w:hAnsi="Arial" w:cs="Arial"/>
          <w:color w:val="000000" w:themeColor="text1"/>
          <w:sz w:val="22"/>
          <w:szCs w:val="22"/>
        </w:rPr>
      </w:pPr>
    </w:p>
    <w:p w14:paraId="01961499" w14:textId="5AC69BEA" w:rsidR="000E7435" w:rsidRPr="00310208" w:rsidRDefault="000E7435" w:rsidP="0095229A">
      <w:pPr>
        <w:overflowPunct/>
        <w:autoSpaceDE/>
        <w:autoSpaceDN/>
        <w:adjustRightInd/>
        <w:jc w:val="both"/>
        <w:textAlignment w:val="auto"/>
        <w:rPr>
          <w:rFonts w:ascii="Arial" w:hAnsi="Arial" w:cs="Arial"/>
          <w:color w:val="000000" w:themeColor="text1"/>
          <w:sz w:val="22"/>
          <w:szCs w:val="22"/>
        </w:rPr>
      </w:pPr>
      <w:r w:rsidRPr="00310208">
        <w:rPr>
          <w:rFonts w:ascii="Arial" w:hAnsi="Arial" w:cs="Arial"/>
          <w:color w:val="000000" w:themeColor="text1"/>
          <w:sz w:val="22"/>
          <w:szCs w:val="22"/>
        </w:rPr>
        <w:t xml:space="preserve">Składając ofertę w postępowaniu o udzielenie zamówienia publicznego prowadzonym w trybie przetargu nieograniczonego pn. </w:t>
      </w:r>
      <w:r w:rsidR="00D77020" w:rsidRPr="00310208">
        <w:rPr>
          <w:rFonts w:ascii="Arial" w:hAnsi="Arial" w:cs="Arial"/>
          <w:b/>
          <w:sz w:val="22"/>
          <w:szCs w:val="22"/>
        </w:rPr>
        <w:t xml:space="preserve">Dostawa </w:t>
      </w:r>
      <w:r w:rsidR="000079B4" w:rsidRPr="00310208">
        <w:rPr>
          <w:rFonts w:ascii="Arial" w:hAnsi="Arial" w:cs="Arial"/>
          <w:b/>
          <w:sz w:val="22"/>
          <w:szCs w:val="22"/>
        </w:rPr>
        <w:t xml:space="preserve">sprzętu i wyposażenia </w:t>
      </w:r>
      <w:r w:rsidR="00D77020" w:rsidRPr="00310208">
        <w:rPr>
          <w:rFonts w:ascii="Arial" w:hAnsi="Arial" w:cs="Arial"/>
          <w:b/>
          <w:sz w:val="22"/>
          <w:szCs w:val="22"/>
        </w:rPr>
        <w:t xml:space="preserve">w ramach Krajowego Planu Odbudowy i Zwiększenia Odporności: Inwestycja D1.1.1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w:t>
      </w:r>
      <w:r w:rsidR="00334B64" w:rsidRPr="00310208">
        <w:rPr>
          <w:rFonts w:ascii="Arial" w:hAnsi="Arial" w:cs="Arial"/>
          <w:b/>
          <w:sz w:val="22"/>
          <w:szCs w:val="22"/>
        </w:rPr>
        <w:t>- powtórka – Zp/20/PN/26</w:t>
      </w:r>
      <w:r w:rsidR="00D77020" w:rsidRPr="00310208">
        <w:rPr>
          <w:rFonts w:ascii="Arial" w:hAnsi="Arial" w:cs="Arial"/>
          <w:b/>
          <w:sz w:val="22"/>
          <w:szCs w:val="22"/>
        </w:rPr>
        <w:t xml:space="preserve"> </w:t>
      </w:r>
      <w:r w:rsidRPr="00310208">
        <w:rPr>
          <w:rFonts w:ascii="Arial" w:hAnsi="Arial" w:cs="Arial"/>
          <w:color w:val="000000" w:themeColor="text1"/>
          <w:sz w:val="22"/>
          <w:szCs w:val="22"/>
        </w:rPr>
        <w:t xml:space="preserve">oświadczamy że zrealizowaliśmy w ciągu ostatnich 3 lat przed terminem składania ofert (a jeżeli okres działalności jest krótszy to w tym okresie) następujące zamówienia: </w:t>
      </w:r>
    </w:p>
    <w:p w14:paraId="1F12B1E3" w14:textId="77777777" w:rsidR="00A15355" w:rsidRPr="00310208" w:rsidRDefault="00A15355" w:rsidP="0095229A">
      <w:pPr>
        <w:overflowPunct/>
        <w:autoSpaceDE/>
        <w:autoSpaceDN/>
        <w:adjustRightInd/>
        <w:jc w:val="both"/>
        <w:textAlignment w:val="auto"/>
        <w:rPr>
          <w:rFonts w:ascii="Arial" w:hAnsi="Arial" w:cs="Arial"/>
          <w:b/>
          <w:bCs/>
          <w:color w:val="000000" w:themeColor="text1"/>
          <w:sz w:val="22"/>
          <w:szCs w:val="22"/>
          <w:lang w:val="pl-PL"/>
        </w:rPr>
      </w:pPr>
    </w:p>
    <w:tbl>
      <w:tblPr>
        <w:tblStyle w:val="Tabela-Siatka"/>
        <w:tblpPr w:leftFromText="141" w:rightFromText="141" w:vertAnchor="text" w:horzAnchor="margin" w:tblpY="63"/>
        <w:tblW w:w="5000" w:type="pct"/>
        <w:tblLook w:val="04A0" w:firstRow="1" w:lastRow="0" w:firstColumn="1" w:lastColumn="0" w:noHBand="0" w:noVBand="1"/>
      </w:tblPr>
      <w:tblGrid>
        <w:gridCol w:w="659"/>
        <w:gridCol w:w="1650"/>
        <w:gridCol w:w="1804"/>
        <w:gridCol w:w="1886"/>
        <w:gridCol w:w="1872"/>
        <w:gridCol w:w="1189"/>
      </w:tblGrid>
      <w:tr w:rsidR="000E7435" w:rsidRPr="00310208" w14:paraId="73C6639B" w14:textId="77777777" w:rsidTr="000E7435">
        <w:trPr>
          <w:trHeight w:val="510"/>
        </w:trPr>
        <w:tc>
          <w:tcPr>
            <w:tcW w:w="403" w:type="pct"/>
            <w:vMerge w:val="restart"/>
            <w:shd w:val="clear" w:color="auto" w:fill="D9D9D9" w:themeFill="background1" w:themeFillShade="D9"/>
            <w:vAlign w:val="center"/>
          </w:tcPr>
          <w:p w14:paraId="75A0E7E7" w14:textId="77777777" w:rsidR="000E7435" w:rsidRPr="00310208" w:rsidRDefault="000E7435" w:rsidP="000E7435">
            <w:pPr>
              <w:pStyle w:val="Akapitzlist0"/>
              <w:ind w:left="0" w:right="113"/>
              <w:jc w:val="center"/>
              <w:rPr>
                <w:rFonts w:ascii="Arial" w:hAnsi="Arial" w:cs="Arial"/>
                <w:b/>
                <w:color w:val="000000" w:themeColor="text1"/>
                <w:sz w:val="22"/>
              </w:rPr>
            </w:pPr>
            <w:r w:rsidRPr="00310208">
              <w:rPr>
                <w:rFonts w:ascii="Arial" w:hAnsi="Arial" w:cs="Arial"/>
                <w:b/>
                <w:color w:val="000000" w:themeColor="text1"/>
                <w:sz w:val="22"/>
              </w:rPr>
              <w:t>Lp.</w:t>
            </w:r>
          </w:p>
        </w:tc>
        <w:tc>
          <w:tcPr>
            <w:tcW w:w="1035" w:type="pct"/>
            <w:vMerge w:val="restart"/>
            <w:shd w:val="clear" w:color="auto" w:fill="D9D9D9" w:themeFill="background1" w:themeFillShade="D9"/>
            <w:vAlign w:val="center"/>
          </w:tcPr>
          <w:p w14:paraId="38ED88B5" w14:textId="6E80DBA7" w:rsidR="000E7435" w:rsidRPr="00310208" w:rsidRDefault="000E7435" w:rsidP="0095229A">
            <w:pPr>
              <w:pStyle w:val="Akapitzlist0"/>
              <w:ind w:left="0" w:right="113"/>
              <w:jc w:val="center"/>
              <w:rPr>
                <w:rFonts w:ascii="Arial" w:hAnsi="Arial" w:cs="Arial"/>
                <w:b/>
                <w:color w:val="000000" w:themeColor="text1"/>
                <w:sz w:val="22"/>
              </w:rPr>
            </w:pPr>
            <w:r w:rsidRPr="00310208">
              <w:rPr>
                <w:rFonts w:ascii="Arial" w:hAnsi="Arial" w:cs="Arial"/>
                <w:b/>
                <w:color w:val="000000" w:themeColor="text1"/>
                <w:sz w:val="22"/>
              </w:rPr>
              <w:t xml:space="preserve">Zakres wykonanych </w:t>
            </w:r>
            <w:r w:rsidR="0095229A" w:rsidRPr="00310208">
              <w:rPr>
                <w:rFonts w:ascii="Arial" w:hAnsi="Arial" w:cs="Arial"/>
                <w:b/>
                <w:color w:val="000000" w:themeColor="text1"/>
                <w:sz w:val="22"/>
              </w:rPr>
              <w:t>dostaw</w:t>
            </w:r>
            <w:r w:rsidRPr="00310208">
              <w:rPr>
                <w:rFonts w:ascii="Arial" w:hAnsi="Arial" w:cs="Arial"/>
                <w:b/>
                <w:color w:val="000000" w:themeColor="text1"/>
                <w:sz w:val="22"/>
              </w:rPr>
              <w:t xml:space="preserve">, w tym m.in. </w:t>
            </w:r>
          </w:p>
        </w:tc>
        <w:tc>
          <w:tcPr>
            <w:tcW w:w="2290" w:type="pct"/>
            <w:gridSpan w:val="2"/>
            <w:shd w:val="clear" w:color="auto" w:fill="D9D9D9" w:themeFill="background1" w:themeFillShade="D9"/>
            <w:vAlign w:val="center"/>
          </w:tcPr>
          <w:p w14:paraId="0BA255C2" w14:textId="77777777" w:rsidR="000E7435" w:rsidRPr="00310208" w:rsidRDefault="000E7435" w:rsidP="000E7435">
            <w:pPr>
              <w:pStyle w:val="Akapitzlist0"/>
              <w:ind w:left="0" w:right="113"/>
              <w:jc w:val="center"/>
              <w:rPr>
                <w:rFonts w:ascii="Arial" w:hAnsi="Arial" w:cs="Arial"/>
                <w:b/>
                <w:color w:val="000000" w:themeColor="text1"/>
                <w:sz w:val="22"/>
              </w:rPr>
            </w:pPr>
            <w:r w:rsidRPr="00310208">
              <w:rPr>
                <w:rFonts w:ascii="Arial" w:hAnsi="Arial" w:cs="Arial"/>
                <w:b/>
                <w:color w:val="000000" w:themeColor="text1"/>
                <w:sz w:val="22"/>
              </w:rPr>
              <w:t>Termin realizacji zamówienia</w:t>
            </w:r>
          </w:p>
        </w:tc>
        <w:tc>
          <w:tcPr>
            <w:tcW w:w="1137" w:type="pct"/>
            <w:vMerge w:val="restart"/>
            <w:shd w:val="clear" w:color="auto" w:fill="D9D9D9" w:themeFill="background1" w:themeFillShade="D9"/>
            <w:vAlign w:val="center"/>
          </w:tcPr>
          <w:p w14:paraId="6DC0AA52" w14:textId="77777777" w:rsidR="000E7435" w:rsidRPr="00310208" w:rsidRDefault="000E7435" w:rsidP="000E7435">
            <w:pPr>
              <w:pStyle w:val="Akapitzlist0"/>
              <w:ind w:left="0" w:right="113"/>
              <w:jc w:val="center"/>
              <w:rPr>
                <w:rFonts w:ascii="Arial" w:hAnsi="Arial" w:cs="Arial"/>
                <w:b/>
                <w:color w:val="000000" w:themeColor="text1"/>
                <w:sz w:val="22"/>
              </w:rPr>
            </w:pPr>
            <w:r w:rsidRPr="00310208">
              <w:rPr>
                <w:rFonts w:ascii="Arial" w:hAnsi="Arial" w:cs="Arial"/>
                <w:b/>
                <w:iCs/>
                <w:color w:val="000000" w:themeColor="text1"/>
                <w:sz w:val="22"/>
              </w:rPr>
              <w:t>Zamawiający/ Odbiorca zamówienia (nazwa i adres, adres e-mail)</w:t>
            </w:r>
          </w:p>
        </w:tc>
        <w:tc>
          <w:tcPr>
            <w:tcW w:w="134" w:type="pct"/>
            <w:vMerge w:val="restart"/>
            <w:shd w:val="clear" w:color="auto" w:fill="D9D9D9" w:themeFill="background1" w:themeFillShade="D9"/>
          </w:tcPr>
          <w:p w14:paraId="13530A7F" w14:textId="22ED5B73" w:rsidR="000E7435" w:rsidRPr="00310208" w:rsidRDefault="000E7435" w:rsidP="0095229A">
            <w:pPr>
              <w:pStyle w:val="Akapitzlist0"/>
              <w:ind w:left="0" w:right="113"/>
              <w:jc w:val="center"/>
              <w:rPr>
                <w:rFonts w:ascii="Arial" w:hAnsi="Arial" w:cs="Arial"/>
                <w:b/>
                <w:iCs/>
                <w:color w:val="000000" w:themeColor="text1"/>
                <w:sz w:val="22"/>
              </w:rPr>
            </w:pPr>
            <w:r w:rsidRPr="00310208">
              <w:rPr>
                <w:rFonts w:ascii="Arial" w:hAnsi="Arial" w:cs="Arial"/>
                <w:b/>
                <w:iCs/>
                <w:color w:val="000000" w:themeColor="text1"/>
                <w:sz w:val="22"/>
              </w:rPr>
              <w:t xml:space="preserve">Wartość </w:t>
            </w:r>
            <w:r w:rsidR="0095229A" w:rsidRPr="00310208">
              <w:rPr>
                <w:rFonts w:ascii="Arial" w:hAnsi="Arial" w:cs="Arial"/>
                <w:b/>
                <w:iCs/>
                <w:color w:val="000000" w:themeColor="text1"/>
                <w:sz w:val="22"/>
              </w:rPr>
              <w:t>dostaw</w:t>
            </w:r>
            <w:r w:rsidRPr="00310208">
              <w:rPr>
                <w:rFonts w:ascii="Arial" w:hAnsi="Arial" w:cs="Arial"/>
                <w:b/>
                <w:iCs/>
                <w:color w:val="000000" w:themeColor="text1"/>
                <w:sz w:val="22"/>
              </w:rPr>
              <w:t xml:space="preserve"> </w:t>
            </w:r>
          </w:p>
        </w:tc>
      </w:tr>
      <w:tr w:rsidR="000E7435" w:rsidRPr="00310208" w14:paraId="3E8E6C4C" w14:textId="77777777" w:rsidTr="000E7435">
        <w:trPr>
          <w:trHeight w:val="510"/>
        </w:trPr>
        <w:tc>
          <w:tcPr>
            <w:tcW w:w="403" w:type="pct"/>
            <w:vMerge/>
            <w:vAlign w:val="center"/>
          </w:tcPr>
          <w:p w14:paraId="1CE8175D" w14:textId="77777777" w:rsidR="000E7435" w:rsidRPr="00310208" w:rsidRDefault="000E7435" w:rsidP="000E7435">
            <w:pPr>
              <w:pStyle w:val="Akapitzlist0"/>
              <w:ind w:left="0" w:right="113"/>
              <w:jc w:val="center"/>
              <w:rPr>
                <w:rFonts w:ascii="Arial" w:hAnsi="Arial" w:cs="Arial"/>
                <w:b/>
                <w:color w:val="000000" w:themeColor="text1"/>
                <w:sz w:val="22"/>
              </w:rPr>
            </w:pPr>
          </w:p>
        </w:tc>
        <w:tc>
          <w:tcPr>
            <w:tcW w:w="1035" w:type="pct"/>
            <w:vMerge/>
            <w:vAlign w:val="center"/>
          </w:tcPr>
          <w:p w14:paraId="0ED50D8D" w14:textId="77777777" w:rsidR="000E7435" w:rsidRPr="00310208" w:rsidRDefault="000E7435" w:rsidP="000E7435">
            <w:pPr>
              <w:pStyle w:val="Akapitzlist0"/>
              <w:ind w:left="0" w:right="113"/>
              <w:jc w:val="center"/>
              <w:rPr>
                <w:rFonts w:ascii="Arial" w:hAnsi="Arial" w:cs="Arial"/>
                <w:b/>
                <w:color w:val="000000" w:themeColor="text1"/>
                <w:sz w:val="22"/>
              </w:rPr>
            </w:pPr>
          </w:p>
        </w:tc>
        <w:tc>
          <w:tcPr>
            <w:tcW w:w="1145" w:type="pct"/>
            <w:shd w:val="clear" w:color="auto" w:fill="D9D9D9" w:themeFill="background1" w:themeFillShade="D9"/>
            <w:vAlign w:val="center"/>
          </w:tcPr>
          <w:p w14:paraId="1E7587A2" w14:textId="77777777" w:rsidR="000E7435" w:rsidRPr="00310208" w:rsidRDefault="000E7435" w:rsidP="000E7435">
            <w:pPr>
              <w:pStyle w:val="Akapitzlist0"/>
              <w:ind w:left="0" w:right="113"/>
              <w:jc w:val="center"/>
              <w:rPr>
                <w:rFonts w:ascii="Arial" w:hAnsi="Arial" w:cs="Arial"/>
                <w:b/>
                <w:color w:val="000000" w:themeColor="text1"/>
                <w:sz w:val="22"/>
              </w:rPr>
            </w:pPr>
            <w:r w:rsidRPr="00310208">
              <w:rPr>
                <w:rFonts w:ascii="Arial" w:hAnsi="Arial" w:cs="Arial"/>
                <w:b/>
                <w:bCs/>
                <w:color w:val="000000" w:themeColor="text1"/>
                <w:sz w:val="22"/>
              </w:rPr>
              <w:t>Rozpoczęcie (dd/mm/rrrr)</w:t>
            </w:r>
          </w:p>
        </w:tc>
        <w:tc>
          <w:tcPr>
            <w:tcW w:w="1145" w:type="pct"/>
            <w:shd w:val="clear" w:color="auto" w:fill="D9D9D9" w:themeFill="background1" w:themeFillShade="D9"/>
            <w:vAlign w:val="center"/>
          </w:tcPr>
          <w:p w14:paraId="1DE1082D" w14:textId="77777777" w:rsidR="000E7435" w:rsidRPr="00310208" w:rsidRDefault="000E7435" w:rsidP="000E7435">
            <w:pPr>
              <w:pStyle w:val="Akapitzlist0"/>
              <w:ind w:left="0" w:right="113"/>
              <w:jc w:val="center"/>
              <w:rPr>
                <w:rFonts w:ascii="Arial" w:hAnsi="Arial" w:cs="Arial"/>
                <w:b/>
                <w:bCs/>
                <w:color w:val="000000" w:themeColor="text1"/>
                <w:sz w:val="22"/>
              </w:rPr>
            </w:pPr>
            <w:r w:rsidRPr="00310208">
              <w:rPr>
                <w:rFonts w:ascii="Arial" w:hAnsi="Arial" w:cs="Arial"/>
                <w:b/>
                <w:bCs/>
                <w:color w:val="000000" w:themeColor="text1"/>
                <w:sz w:val="22"/>
              </w:rPr>
              <w:t>Zakończenie</w:t>
            </w:r>
          </w:p>
          <w:p w14:paraId="5D037446" w14:textId="77777777" w:rsidR="000E7435" w:rsidRPr="00310208" w:rsidRDefault="000E7435" w:rsidP="000E7435">
            <w:pPr>
              <w:pStyle w:val="Akapitzlist0"/>
              <w:ind w:left="0" w:right="113"/>
              <w:jc w:val="center"/>
              <w:rPr>
                <w:rFonts w:ascii="Arial" w:hAnsi="Arial" w:cs="Arial"/>
                <w:b/>
                <w:color w:val="000000" w:themeColor="text1"/>
                <w:sz w:val="22"/>
              </w:rPr>
            </w:pPr>
            <w:r w:rsidRPr="00310208">
              <w:rPr>
                <w:rFonts w:ascii="Arial" w:hAnsi="Arial" w:cs="Arial"/>
                <w:b/>
                <w:bCs/>
                <w:color w:val="000000" w:themeColor="text1"/>
                <w:sz w:val="22"/>
              </w:rPr>
              <w:t>(dd/mm/rrrr)</w:t>
            </w:r>
          </w:p>
        </w:tc>
        <w:tc>
          <w:tcPr>
            <w:tcW w:w="1137" w:type="pct"/>
            <w:vMerge/>
            <w:vAlign w:val="center"/>
          </w:tcPr>
          <w:p w14:paraId="689077AC" w14:textId="77777777" w:rsidR="000E7435" w:rsidRPr="00310208" w:rsidRDefault="000E7435" w:rsidP="000E7435">
            <w:pPr>
              <w:pStyle w:val="Akapitzlist0"/>
              <w:ind w:left="0" w:right="113"/>
              <w:jc w:val="center"/>
              <w:rPr>
                <w:rFonts w:ascii="Arial" w:hAnsi="Arial" w:cs="Arial"/>
                <w:b/>
                <w:color w:val="000000" w:themeColor="text1"/>
                <w:sz w:val="22"/>
              </w:rPr>
            </w:pPr>
          </w:p>
        </w:tc>
        <w:tc>
          <w:tcPr>
            <w:tcW w:w="134" w:type="pct"/>
            <w:vMerge/>
          </w:tcPr>
          <w:p w14:paraId="094BDDF3" w14:textId="77777777" w:rsidR="000E7435" w:rsidRPr="00310208" w:rsidRDefault="000E7435" w:rsidP="000E7435">
            <w:pPr>
              <w:pStyle w:val="Akapitzlist0"/>
              <w:ind w:left="0" w:right="113"/>
              <w:jc w:val="center"/>
              <w:rPr>
                <w:rFonts w:ascii="Arial" w:hAnsi="Arial" w:cs="Arial"/>
                <w:b/>
                <w:color w:val="000000" w:themeColor="text1"/>
                <w:sz w:val="22"/>
              </w:rPr>
            </w:pPr>
          </w:p>
        </w:tc>
      </w:tr>
      <w:tr w:rsidR="000E7435" w:rsidRPr="00310208" w14:paraId="47F5DB6A" w14:textId="77777777" w:rsidTr="000E7435">
        <w:trPr>
          <w:trHeight w:val="510"/>
        </w:trPr>
        <w:tc>
          <w:tcPr>
            <w:tcW w:w="403" w:type="pct"/>
            <w:vAlign w:val="center"/>
          </w:tcPr>
          <w:p w14:paraId="78DD8236" w14:textId="77777777" w:rsidR="000E7435" w:rsidRPr="00310208" w:rsidRDefault="000E7435" w:rsidP="000E7435">
            <w:pPr>
              <w:pStyle w:val="Akapitzlist0"/>
              <w:ind w:left="0" w:right="113"/>
              <w:jc w:val="center"/>
              <w:rPr>
                <w:rFonts w:ascii="Arial" w:hAnsi="Arial" w:cs="Arial"/>
                <w:b/>
                <w:color w:val="000000" w:themeColor="text1"/>
                <w:sz w:val="22"/>
              </w:rPr>
            </w:pPr>
            <w:r w:rsidRPr="00310208">
              <w:rPr>
                <w:rFonts w:ascii="Arial" w:hAnsi="Arial" w:cs="Arial"/>
                <w:b/>
                <w:color w:val="000000" w:themeColor="text1"/>
                <w:sz w:val="22"/>
              </w:rPr>
              <w:t>1</w:t>
            </w:r>
          </w:p>
        </w:tc>
        <w:tc>
          <w:tcPr>
            <w:tcW w:w="1035" w:type="pct"/>
            <w:vAlign w:val="center"/>
          </w:tcPr>
          <w:p w14:paraId="64D95351" w14:textId="77777777" w:rsidR="000E7435" w:rsidRPr="00310208" w:rsidRDefault="000E7435" w:rsidP="000E7435">
            <w:pPr>
              <w:pStyle w:val="Akapitzlist0"/>
              <w:ind w:left="0" w:right="113"/>
              <w:rPr>
                <w:rFonts w:ascii="Arial" w:hAnsi="Arial" w:cs="Arial"/>
                <w:bCs/>
                <w:color w:val="000000" w:themeColor="text1"/>
                <w:sz w:val="22"/>
              </w:rPr>
            </w:pPr>
          </w:p>
          <w:p w14:paraId="005E3474" w14:textId="77777777" w:rsidR="000E7435" w:rsidRPr="00310208" w:rsidRDefault="000E7435" w:rsidP="000E7435">
            <w:pPr>
              <w:pStyle w:val="Akapitzlist0"/>
              <w:ind w:left="0" w:right="113"/>
              <w:rPr>
                <w:rFonts w:ascii="Arial" w:hAnsi="Arial" w:cs="Arial"/>
                <w:bCs/>
                <w:color w:val="000000" w:themeColor="text1"/>
                <w:sz w:val="22"/>
              </w:rPr>
            </w:pPr>
          </w:p>
          <w:p w14:paraId="390EFA71" w14:textId="77777777" w:rsidR="000E7435" w:rsidRPr="00310208" w:rsidRDefault="000E7435" w:rsidP="000E7435">
            <w:pPr>
              <w:pStyle w:val="Akapitzlist0"/>
              <w:ind w:left="0" w:right="113"/>
              <w:rPr>
                <w:rFonts w:ascii="Arial" w:hAnsi="Arial" w:cs="Arial"/>
                <w:bCs/>
                <w:color w:val="000000" w:themeColor="text1"/>
                <w:sz w:val="22"/>
              </w:rPr>
            </w:pPr>
          </w:p>
          <w:p w14:paraId="0EAA92A7" w14:textId="77777777" w:rsidR="000E7435" w:rsidRPr="00310208" w:rsidRDefault="000E7435" w:rsidP="000E7435">
            <w:pPr>
              <w:pStyle w:val="Akapitzlist0"/>
              <w:ind w:left="0" w:right="113"/>
              <w:rPr>
                <w:rFonts w:ascii="Arial" w:hAnsi="Arial" w:cs="Arial"/>
                <w:bCs/>
                <w:color w:val="000000" w:themeColor="text1"/>
                <w:sz w:val="22"/>
              </w:rPr>
            </w:pPr>
          </w:p>
          <w:p w14:paraId="40C8CB1D" w14:textId="77777777" w:rsidR="000E7435" w:rsidRPr="00310208" w:rsidRDefault="000E7435" w:rsidP="000E7435">
            <w:pPr>
              <w:pStyle w:val="Akapitzlist0"/>
              <w:ind w:left="0" w:right="113"/>
              <w:rPr>
                <w:rFonts w:ascii="Arial" w:hAnsi="Arial" w:cs="Arial"/>
                <w:bCs/>
                <w:color w:val="000000" w:themeColor="text1"/>
                <w:sz w:val="22"/>
              </w:rPr>
            </w:pPr>
          </w:p>
          <w:p w14:paraId="7224E515" w14:textId="77777777" w:rsidR="000E7435" w:rsidRPr="00310208" w:rsidRDefault="000E7435" w:rsidP="000E7435">
            <w:pPr>
              <w:pStyle w:val="Akapitzlist0"/>
              <w:ind w:left="0" w:right="113"/>
              <w:rPr>
                <w:rFonts w:ascii="Arial" w:hAnsi="Arial" w:cs="Arial"/>
                <w:bCs/>
                <w:color w:val="000000" w:themeColor="text1"/>
                <w:sz w:val="22"/>
              </w:rPr>
            </w:pPr>
          </w:p>
          <w:p w14:paraId="0C7556C3" w14:textId="77777777" w:rsidR="000E7435" w:rsidRPr="00310208" w:rsidRDefault="000E7435" w:rsidP="000E7435">
            <w:pPr>
              <w:pStyle w:val="Akapitzlist0"/>
              <w:ind w:left="0" w:right="113"/>
              <w:rPr>
                <w:rFonts w:ascii="Arial" w:hAnsi="Arial" w:cs="Arial"/>
                <w:bCs/>
                <w:color w:val="000000" w:themeColor="text1"/>
                <w:sz w:val="22"/>
              </w:rPr>
            </w:pPr>
          </w:p>
          <w:p w14:paraId="0C8E1B55" w14:textId="77777777" w:rsidR="000E7435" w:rsidRPr="00310208" w:rsidRDefault="000E7435" w:rsidP="000E7435">
            <w:pPr>
              <w:pStyle w:val="Akapitzlist0"/>
              <w:ind w:left="0" w:right="113"/>
              <w:rPr>
                <w:rFonts w:ascii="Arial" w:hAnsi="Arial" w:cs="Arial"/>
                <w:bCs/>
                <w:color w:val="000000" w:themeColor="text1"/>
                <w:sz w:val="22"/>
              </w:rPr>
            </w:pPr>
          </w:p>
          <w:p w14:paraId="42BB50F7" w14:textId="77777777" w:rsidR="000E7435" w:rsidRPr="00310208" w:rsidRDefault="000E7435" w:rsidP="000E7435">
            <w:pPr>
              <w:pStyle w:val="Akapitzlist0"/>
              <w:ind w:left="0" w:right="113"/>
              <w:rPr>
                <w:rFonts w:ascii="Arial" w:hAnsi="Arial" w:cs="Arial"/>
                <w:bCs/>
                <w:color w:val="000000" w:themeColor="text1"/>
                <w:sz w:val="22"/>
              </w:rPr>
            </w:pPr>
          </w:p>
        </w:tc>
        <w:tc>
          <w:tcPr>
            <w:tcW w:w="1145" w:type="pct"/>
            <w:vAlign w:val="center"/>
          </w:tcPr>
          <w:p w14:paraId="271DD957" w14:textId="77777777" w:rsidR="000E7435" w:rsidRPr="00310208" w:rsidRDefault="000E7435" w:rsidP="000E7435">
            <w:pPr>
              <w:pStyle w:val="Akapitzlist0"/>
              <w:ind w:left="0" w:right="113"/>
              <w:jc w:val="center"/>
              <w:rPr>
                <w:rFonts w:ascii="Arial" w:hAnsi="Arial" w:cs="Arial"/>
                <w:bCs/>
                <w:color w:val="000000" w:themeColor="text1"/>
                <w:sz w:val="22"/>
              </w:rPr>
            </w:pPr>
          </w:p>
        </w:tc>
        <w:tc>
          <w:tcPr>
            <w:tcW w:w="1145" w:type="pct"/>
            <w:vAlign w:val="center"/>
          </w:tcPr>
          <w:p w14:paraId="3F27AEA1" w14:textId="77777777" w:rsidR="000E7435" w:rsidRPr="00310208" w:rsidRDefault="000E7435" w:rsidP="000E7435">
            <w:pPr>
              <w:pStyle w:val="Akapitzlist0"/>
              <w:ind w:left="0" w:right="113"/>
              <w:jc w:val="center"/>
              <w:rPr>
                <w:rFonts w:ascii="Arial" w:hAnsi="Arial" w:cs="Arial"/>
                <w:bCs/>
                <w:color w:val="000000" w:themeColor="text1"/>
                <w:sz w:val="22"/>
              </w:rPr>
            </w:pPr>
          </w:p>
        </w:tc>
        <w:tc>
          <w:tcPr>
            <w:tcW w:w="1137" w:type="pct"/>
            <w:vAlign w:val="center"/>
          </w:tcPr>
          <w:p w14:paraId="70633006" w14:textId="77777777" w:rsidR="000E7435" w:rsidRPr="00310208" w:rsidRDefault="000E7435" w:rsidP="000E7435">
            <w:pPr>
              <w:pStyle w:val="Akapitzlist0"/>
              <w:ind w:left="0" w:right="113"/>
              <w:rPr>
                <w:rFonts w:ascii="Arial" w:hAnsi="Arial" w:cs="Arial"/>
                <w:bCs/>
                <w:color w:val="000000" w:themeColor="text1"/>
                <w:sz w:val="22"/>
              </w:rPr>
            </w:pPr>
          </w:p>
        </w:tc>
        <w:tc>
          <w:tcPr>
            <w:tcW w:w="134" w:type="pct"/>
          </w:tcPr>
          <w:p w14:paraId="283658B5" w14:textId="77777777" w:rsidR="000E7435" w:rsidRPr="00310208" w:rsidRDefault="000E7435" w:rsidP="000E7435">
            <w:pPr>
              <w:pStyle w:val="Akapitzlist0"/>
              <w:ind w:left="0" w:right="113"/>
              <w:rPr>
                <w:rFonts w:ascii="Arial" w:hAnsi="Arial" w:cs="Arial"/>
                <w:bCs/>
                <w:color w:val="000000" w:themeColor="text1"/>
                <w:sz w:val="22"/>
              </w:rPr>
            </w:pPr>
          </w:p>
        </w:tc>
      </w:tr>
      <w:tr w:rsidR="000E7435" w:rsidRPr="00310208" w14:paraId="008AF5A4" w14:textId="77777777" w:rsidTr="000E7435">
        <w:trPr>
          <w:trHeight w:val="1755"/>
        </w:trPr>
        <w:tc>
          <w:tcPr>
            <w:tcW w:w="403" w:type="pct"/>
            <w:vAlign w:val="center"/>
          </w:tcPr>
          <w:p w14:paraId="3DEF4C2C" w14:textId="77777777" w:rsidR="000E7435" w:rsidRPr="00310208" w:rsidRDefault="000E7435" w:rsidP="000E7435">
            <w:pPr>
              <w:pStyle w:val="Akapitzlist0"/>
              <w:ind w:left="0" w:right="113"/>
              <w:jc w:val="center"/>
              <w:rPr>
                <w:rFonts w:ascii="Arial" w:hAnsi="Arial" w:cs="Arial"/>
                <w:b/>
                <w:color w:val="000000" w:themeColor="text1"/>
                <w:sz w:val="22"/>
              </w:rPr>
            </w:pPr>
            <w:r w:rsidRPr="00310208">
              <w:rPr>
                <w:rFonts w:ascii="Arial" w:hAnsi="Arial" w:cs="Arial"/>
                <w:b/>
                <w:color w:val="000000" w:themeColor="text1"/>
                <w:sz w:val="22"/>
              </w:rPr>
              <w:lastRenderedPageBreak/>
              <w:t>2</w:t>
            </w:r>
          </w:p>
        </w:tc>
        <w:tc>
          <w:tcPr>
            <w:tcW w:w="1035" w:type="pct"/>
            <w:vAlign w:val="center"/>
          </w:tcPr>
          <w:p w14:paraId="204A0595" w14:textId="77777777" w:rsidR="000E7435" w:rsidRPr="00310208" w:rsidRDefault="000E7435" w:rsidP="000E7435">
            <w:pPr>
              <w:pStyle w:val="Akapitzlist0"/>
              <w:ind w:left="0" w:right="113"/>
              <w:rPr>
                <w:rFonts w:ascii="Arial" w:hAnsi="Arial" w:cs="Arial"/>
                <w:bCs/>
                <w:color w:val="000000" w:themeColor="text1"/>
                <w:sz w:val="22"/>
              </w:rPr>
            </w:pPr>
          </w:p>
        </w:tc>
        <w:tc>
          <w:tcPr>
            <w:tcW w:w="1145" w:type="pct"/>
            <w:vAlign w:val="center"/>
          </w:tcPr>
          <w:p w14:paraId="52C4F78D" w14:textId="77777777" w:rsidR="000E7435" w:rsidRPr="00310208" w:rsidRDefault="000E7435" w:rsidP="000E7435">
            <w:pPr>
              <w:pStyle w:val="Akapitzlist0"/>
              <w:ind w:left="0" w:right="113"/>
              <w:jc w:val="center"/>
              <w:rPr>
                <w:rFonts w:ascii="Arial" w:hAnsi="Arial" w:cs="Arial"/>
                <w:bCs/>
                <w:color w:val="000000" w:themeColor="text1"/>
                <w:sz w:val="22"/>
              </w:rPr>
            </w:pPr>
          </w:p>
        </w:tc>
        <w:tc>
          <w:tcPr>
            <w:tcW w:w="1145" w:type="pct"/>
            <w:vAlign w:val="center"/>
          </w:tcPr>
          <w:p w14:paraId="6959AE91" w14:textId="77777777" w:rsidR="000E7435" w:rsidRPr="00310208" w:rsidRDefault="000E7435" w:rsidP="000E7435">
            <w:pPr>
              <w:pStyle w:val="Akapitzlist0"/>
              <w:ind w:left="0" w:right="113"/>
              <w:jc w:val="center"/>
              <w:rPr>
                <w:rFonts w:ascii="Arial" w:hAnsi="Arial" w:cs="Arial"/>
                <w:bCs/>
                <w:color w:val="000000" w:themeColor="text1"/>
                <w:sz w:val="22"/>
              </w:rPr>
            </w:pPr>
          </w:p>
        </w:tc>
        <w:tc>
          <w:tcPr>
            <w:tcW w:w="1137" w:type="pct"/>
            <w:vAlign w:val="center"/>
          </w:tcPr>
          <w:p w14:paraId="308AE26B" w14:textId="77777777" w:rsidR="000E7435" w:rsidRPr="00310208" w:rsidRDefault="000E7435" w:rsidP="000E7435">
            <w:pPr>
              <w:pStyle w:val="Akapitzlist0"/>
              <w:ind w:left="0" w:right="113"/>
              <w:rPr>
                <w:rFonts w:ascii="Arial" w:hAnsi="Arial" w:cs="Arial"/>
                <w:bCs/>
                <w:color w:val="000000" w:themeColor="text1"/>
                <w:sz w:val="22"/>
              </w:rPr>
            </w:pPr>
          </w:p>
        </w:tc>
        <w:tc>
          <w:tcPr>
            <w:tcW w:w="134" w:type="pct"/>
          </w:tcPr>
          <w:p w14:paraId="5B1CF25E" w14:textId="77777777" w:rsidR="000E7435" w:rsidRPr="00310208" w:rsidRDefault="000E7435" w:rsidP="000E7435">
            <w:pPr>
              <w:pStyle w:val="Akapitzlist0"/>
              <w:ind w:left="0" w:right="113"/>
              <w:rPr>
                <w:rFonts w:ascii="Arial" w:hAnsi="Arial" w:cs="Arial"/>
                <w:bCs/>
                <w:color w:val="000000" w:themeColor="text1"/>
                <w:sz w:val="22"/>
              </w:rPr>
            </w:pPr>
          </w:p>
        </w:tc>
      </w:tr>
    </w:tbl>
    <w:p w14:paraId="6DFE40DC" w14:textId="77777777" w:rsidR="000E7435" w:rsidRPr="00310208" w:rsidRDefault="000E7435" w:rsidP="000E7435">
      <w:pPr>
        <w:spacing w:line="320" w:lineRule="exact"/>
        <w:jc w:val="both"/>
        <w:rPr>
          <w:rFonts w:ascii="Arial" w:hAnsi="Arial" w:cs="Arial"/>
          <w:color w:val="000000" w:themeColor="text1"/>
          <w:sz w:val="22"/>
          <w:szCs w:val="22"/>
        </w:rPr>
      </w:pPr>
    </w:p>
    <w:p w14:paraId="4E0B1F2C" w14:textId="1C0DF0EC" w:rsidR="000E7435" w:rsidRPr="00310208" w:rsidRDefault="000E7435" w:rsidP="000E7435">
      <w:pPr>
        <w:spacing w:line="320" w:lineRule="exact"/>
        <w:jc w:val="both"/>
        <w:rPr>
          <w:rFonts w:ascii="Arial" w:hAnsi="Arial" w:cs="Arial"/>
          <w:color w:val="000000" w:themeColor="text1"/>
          <w:sz w:val="22"/>
          <w:szCs w:val="22"/>
        </w:rPr>
      </w:pPr>
      <w:r w:rsidRPr="00310208">
        <w:rPr>
          <w:rFonts w:ascii="Arial" w:hAnsi="Arial" w:cs="Arial"/>
          <w:color w:val="000000" w:themeColor="text1"/>
          <w:sz w:val="22"/>
          <w:szCs w:val="22"/>
          <w:u w:val="single"/>
        </w:rPr>
        <w:t>UWAGA:</w:t>
      </w:r>
      <w:r w:rsidRPr="00310208">
        <w:rPr>
          <w:rFonts w:ascii="Arial" w:hAnsi="Arial" w:cs="Arial"/>
          <w:color w:val="000000" w:themeColor="text1"/>
          <w:sz w:val="22"/>
          <w:szCs w:val="22"/>
        </w:rPr>
        <w:t xml:space="preserve"> Do każde</w:t>
      </w:r>
      <w:r w:rsidR="00BD701F" w:rsidRPr="00310208">
        <w:rPr>
          <w:rFonts w:ascii="Arial" w:hAnsi="Arial" w:cs="Arial"/>
          <w:color w:val="000000" w:themeColor="text1"/>
          <w:sz w:val="22"/>
          <w:szCs w:val="22"/>
        </w:rPr>
        <w:t>j dostawy</w:t>
      </w:r>
      <w:r w:rsidRPr="00310208">
        <w:rPr>
          <w:rFonts w:ascii="Arial" w:hAnsi="Arial" w:cs="Arial"/>
          <w:color w:val="000000" w:themeColor="text1"/>
          <w:sz w:val="22"/>
          <w:szCs w:val="22"/>
        </w:rPr>
        <w:t xml:space="preserve"> wymienionej w wykazie należy załączyć </w:t>
      </w:r>
      <w:r w:rsidRPr="00310208">
        <w:rPr>
          <w:rFonts w:ascii="Arial" w:hAnsi="Arial" w:cs="Arial"/>
          <w:b/>
          <w:color w:val="000000" w:themeColor="text1"/>
          <w:sz w:val="22"/>
          <w:szCs w:val="22"/>
        </w:rPr>
        <w:t>referencje</w:t>
      </w:r>
      <w:r w:rsidRPr="00310208">
        <w:rPr>
          <w:rFonts w:ascii="Arial" w:hAnsi="Arial" w:cs="Arial"/>
          <w:color w:val="000000" w:themeColor="text1"/>
          <w:sz w:val="22"/>
          <w:szCs w:val="22"/>
        </w:rPr>
        <w:t xml:space="preserve"> lub dokument potwierdzający, że zamówienia te zostały wykonane należycie.</w:t>
      </w:r>
    </w:p>
    <w:p w14:paraId="0B66CBF5" w14:textId="77777777" w:rsidR="00232A9A" w:rsidRPr="00310208" w:rsidRDefault="00232A9A" w:rsidP="000E7435">
      <w:pPr>
        <w:spacing w:line="340" w:lineRule="atLeast"/>
        <w:jc w:val="both"/>
        <w:rPr>
          <w:rFonts w:ascii="Arial" w:hAnsi="Arial" w:cs="Arial"/>
          <w:color w:val="000000" w:themeColor="text1"/>
          <w:sz w:val="22"/>
          <w:szCs w:val="22"/>
        </w:rPr>
      </w:pPr>
    </w:p>
    <w:p w14:paraId="75162C7D" w14:textId="77777777" w:rsidR="000E7435" w:rsidRPr="00310208" w:rsidRDefault="000E7435" w:rsidP="000E7435">
      <w:pPr>
        <w:spacing w:line="340" w:lineRule="atLeast"/>
        <w:jc w:val="both"/>
        <w:rPr>
          <w:rFonts w:ascii="Arial" w:hAnsi="Arial" w:cs="Arial"/>
          <w:color w:val="000000" w:themeColor="text1"/>
          <w:sz w:val="22"/>
          <w:szCs w:val="22"/>
        </w:rPr>
      </w:pPr>
    </w:p>
    <w:p w14:paraId="7075D18E" w14:textId="77777777" w:rsidR="000E7435" w:rsidRPr="00310208" w:rsidRDefault="000E7435" w:rsidP="000E7435">
      <w:pPr>
        <w:jc w:val="both"/>
        <w:rPr>
          <w:rFonts w:ascii="Arial" w:hAnsi="Arial" w:cs="Arial"/>
          <w:color w:val="000000" w:themeColor="text1"/>
          <w:sz w:val="22"/>
          <w:szCs w:val="22"/>
        </w:rPr>
      </w:pPr>
    </w:p>
    <w:p w14:paraId="646FC710" w14:textId="123006DF" w:rsidR="00EE409F" w:rsidRPr="00310208" w:rsidRDefault="00EE409F" w:rsidP="00EE409F">
      <w:pPr>
        <w:spacing w:line="360" w:lineRule="auto"/>
        <w:jc w:val="both"/>
        <w:rPr>
          <w:rFonts w:ascii="Arial" w:hAnsi="Arial" w:cs="Arial"/>
          <w:color w:val="000000" w:themeColor="text1"/>
          <w:sz w:val="21"/>
          <w:szCs w:val="21"/>
        </w:rPr>
      </w:pPr>
      <w:r w:rsidRPr="00310208">
        <w:rPr>
          <w:rFonts w:ascii="Arial" w:hAnsi="Arial" w:cs="Arial"/>
          <w:color w:val="000000" w:themeColor="text1"/>
          <w:sz w:val="21"/>
          <w:szCs w:val="21"/>
        </w:rPr>
        <w:t xml:space="preserve">                                                                                    …………………………………….</w:t>
      </w:r>
    </w:p>
    <w:p w14:paraId="1D964EEB" w14:textId="78D085A6" w:rsidR="00E546FA" w:rsidRPr="00310208" w:rsidRDefault="00EE409F" w:rsidP="0033150E">
      <w:pPr>
        <w:spacing w:line="360" w:lineRule="auto"/>
        <w:jc w:val="both"/>
        <w:rPr>
          <w:rFonts w:ascii="Arial" w:hAnsi="Arial" w:cs="Arial"/>
          <w:i/>
          <w:color w:val="000000" w:themeColor="text1"/>
          <w:sz w:val="16"/>
          <w:szCs w:val="16"/>
        </w:rPr>
      </w:pPr>
      <w:r w:rsidRPr="00310208">
        <w:rPr>
          <w:rFonts w:ascii="Arial" w:hAnsi="Arial" w:cs="Arial"/>
          <w:color w:val="000000" w:themeColor="text1"/>
          <w:sz w:val="21"/>
          <w:szCs w:val="21"/>
        </w:rPr>
        <w:tab/>
      </w:r>
      <w:r w:rsidRPr="00310208">
        <w:rPr>
          <w:rFonts w:ascii="Arial" w:hAnsi="Arial" w:cs="Arial"/>
          <w:color w:val="000000" w:themeColor="text1"/>
          <w:sz w:val="21"/>
          <w:szCs w:val="21"/>
        </w:rPr>
        <w:tab/>
      </w:r>
      <w:r w:rsidRPr="00310208">
        <w:rPr>
          <w:rFonts w:ascii="Arial" w:hAnsi="Arial" w:cs="Arial"/>
          <w:color w:val="000000" w:themeColor="text1"/>
          <w:sz w:val="21"/>
          <w:szCs w:val="21"/>
        </w:rPr>
        <w:tab/>
      </w:r>
      <w:r w:rsidRPr="00310208">
        <w:rPr>
          <w:rFonts w:ascii="Arial" w:hAnsi="Arial" w:cs="Arial"/>
          <w:color w:val="000000" w:themeColor="text1"/>
          <w:sz w:val="21"/>
          <w:szCs w:val="21"/>
        </w:rPr>
        <w:tab/>
      </w:r>
      <w:r w:rsidRPr="00310208">
        <w:rPr>
          <w:rFonts w:ascii="Arial" w:hAnsi="Arial" w:cs="Arial"/>
          <w:color w:val="000000" w:themeColor="text1"/>
          <w:sz w:val="21"/>
          <w:szCs w:val="21"/>
        </w:rPr>
        <w:tab/>
      </w:r>
      <w:r w:rsidRPr="00310208">
        <w:rPr>
          <w:rFonts w:ascii="Arial" w:hAnsi="Arial" w:cs="Arial"/>
          <w:color w:val="000000" w:themeColor="text1"/>
          <w:sz w:val="21"/>
          <w:szCs w:val="21"/>
        </w:rPr>
        <w:tab/>
      </w:r>
      <w:r w:rsidRPr="00310208">
        <w:rPr>
          <w:rFonts w:ascii="Arial" w:hAnsi="Arial" w:cs="Arial"/>
          <w:i/>
          <w:color w:val="000000" w:themeColor="text1"/>
          <w:sz w:val="21"/>
          <w:szCs w:val="21"/>
        </w:rPr>
        <w:tab/>
        <w:t xml:space="preserve">  </w:t>
      </w:r>
      <w:r w:rsidRPr="00310208">
        <w:rPr>
          <w:rFonts w:ascii="Arial" w:hAnsi="Arial" w:cs="Arial"/>
          <w:i/>
          <w:color w:val="000000" w:themeColor="text1"/>
          <w:sz w:val="16"/>
          <w:szCs w:val="16"/>
        </w:rPr>
        <w:t xml:space="preserve">Data; kwalifikowany podpis elektroniczny </w:t>
      </w:r>
    </w:p>
    <w:p w14:paraId="4085DA33" w14:textId="77777777" w:rsidR="00A1294C" w:rsidRPr="00310208" w:rsidRDefault="00A1294C" w:rsidP="0033150E">
      <w:pPr>
        <w:spacing w:line="360" w:lineRule="auto"/>
        <w:jc w:val="both"/>
        <w:rPr>
          <w:rFonts w:ascii="Arial" w:hAnsi="Arial" w:cs="Arial"/>
          <w:i/>
          <w:color w:val="000000" w:themeColor="text1"/>
          <w:sz w:val="16"/>
          <w:szCs w:val="16"/>
        </w:rPr>
      </w:pPr>
    </w:p>
    <w:p w14:paraId="6A109DA2" w14:textId="77777777" w:rsidR="00A1294C" w:rsidRPr="00310208" w:rsidRDefault="00A1294C" w:rsidP="0033150E">
      <w:pPr>
        <w:spacing w:line="360" w:lineRule="auto"/>
        <w:jc w:val="both"/>
        <w:rPr>
          <w:rFonts w:ascii="Arial" w:hAnsi="Arial" w:cs="Arial"/>
          <w:i/>
          <w:color w:val="000000" w:themeColor="text1"/>
          <w:sz w:val="16"/>
          <w:szCs w:val="16"/>
        </w:rPr>
      </w:pPr>
    </w:p>
    <w:p w14:paraId="1A7C3828" w14:textId="77777777" w:rsidR="00A1294C" w:rsidRPr="00310208" w:rsidRDefault="00A1294C" w:rsidP="0033150E">
      <w:pPr>
        <w:spacing w:line="360" w:lineRule="auto"/>
        <w:jc w:val="both"/>
        <w:rPr>
          <w:rFonts w:ascii="Arial" w:hAnsi="Arial" w:cs="Arial"/>
          <w:i/>
          <w:color w:val="000000" w:themeColor="text1"/>
          <w:sz w:val="16"/>
          <w:szCs w:val="16"/>
        </w:rPr>
      </w:pPr>
    </w:p>
    <w:p w14:paraId="2A830404" w14:textId="77777777" w:rsidR="00A1294C" w:rsidRPr="00310208" w:rsidRDefault="00A1294C" w:rsidP="0033150E">
      <w:pPr>
        <w:spacing w:line="360" w:lineRule="auto"/>
        <w:jc w:val="both"/>
        <w:rPr>
          <w:rFonts w:ascii="Arial" w:hAnsi="Arial" w:cs="Arial"/>
          <w:i/>
          <w:color w:val="000000" w:themeColor="text1"/>
          <w:sz w:val="16"/>
          <w:szCs w:val="16"/>
        </w:rPr>
      </w:pPr>
    </w:p>
    <w:p w14:paraId="03868FE0"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5C4A2544"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238497F1"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30C5C428"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2E02F093"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41D3FA2A"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C30F106"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C9B763A"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313836E"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4EA6169C"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54BE3E0E"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215F81B2"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67FF3EA3"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4612DD2A"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5CBB67F4"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1C8FD15C"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545F8878"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70033975"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46C043DA"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58F7CFE5"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35EF6BE5"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3D0AF2A7"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680BCEED"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280E4745"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46D0EE7E"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082B4022"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r w:rsidRPr="00310208">
        <w:rPr>
          <w:rFonts w:ascii="Arial" w:hAnsi="Arial" w:cs="Arial"/>
          <w:i/>
          <w:sz w:val="22"/>
          <w:lang w:val="pl-PL"/>
        </w:rPr>
        <w:t>Załącznik nr 11  do SWZ</w:t>
      </w:r>
    </w:p>
    <w:p w14:paraId="7E480A07"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2CB598CB" w14:textId="77777777" w:rsidR="002C4B72" w:rsidRPr="00310208" w:rsidRDefault="002C4B72" w:rsidP="002C4B72">
      <w:pPr>
        <w:widowControl/>
        <w:suppressAutoHyphens w:val="0"/>
        <w:overflowPunct/>
        <w:autoSpaceDE/>
        <w:autoSpaceDN/>
        <w:adjustRightInd/>
        <w:spacing w:after="160" w:line="259" w:lineRule="auto"/>
        <w:contextualSpacing/>
        <w:textAlignment w:val="auto"/>
        <w:rPr>
          <w:rFonts w:ascii="Arial" w:hAnsi="Arial" w:cs="Arial"/>
          <w:i/>
          <w:sz w:val="22"/>
          <w:lang w:val="pl-PL"/>
        </w:rPr>
      </w:pPr>
    </w:p>
    <w:p w14:paraId="4DB36D1A" w14:textId="77777777" w:rsidR="002C4B72" w:rsidRPr="00310208" w:rsidRDefault="002C4B72" w:rsidP="002C4B72">
      <w:pPr>
        <w:keepNext/>
        <w:widowControl/>
        <w:ind w:left="785" w:hanging="360"/>
        <w:jc w:val="center"/>
        <w:outlineLvl w:val="0"/>
        <w:rPr>
          <w:rFonts w:ascii="Arial" w:hAnsi="Arial" w:cs="Arial"/>
          <w:b/>
          <w:bCs/>
          <w:color w:val="000000" w:themeColor="text1"/>
          <w:sz w:val="28"/>
          <w:lang w:val="pl-PL"/>
        </w:rPr>
      </w:pPr>
      <w:r w:rsidRPr="00310208">
        <w:rPr>
          <w:rFonts w:ascii="Arial" w:hAnsi="Arial" w:cs="Arial"/>
          <w:b/>
          <w:bCs/>
          <w:color w:val="000000" w:themeColor="text1"/>
          <w:sz w:val="28"/>
          <w:lang w:val="pl-PL"/>
        </w:rPr>
        <w:t xml:space="preserve">OŚWIADCZENIE WYKONAWCY dotyczące zgodności oferowanego sprzętu oraz sposobu realizacji zamówienia z zasadą DNSH („Do No </w:t>
      </w:r>
      <w:proofErr w:type="spellStart"/>
      <w:r w:rsidRPr="00310208">
        <w:rPr>
          <w:rFonts w:ascii="Arial" w:hAnsi="Arial" w:cs="Arial"/>
          <w:b/>
          <w:bCs/>
          <w:color w:val="000000" w:themeColor="text1"/>
          <w:sz w:val="28"/>
          <w:lang w:val="pl-PL"/>
        </w:rPr>
        <w:t>Significant</w:t>
      </w:r>
      <w:proofErr w:type="spellEnd"/>
      <w:r w:rsidRPr="00310208">
        <w:rPr>
          <w:rFonts w:ascii="Arial" w:hAnsi="Arial" w:cs="Arial"/>
          <w:b/>
          <w:bCs/>
          <w:color w:val="000000" w:themeColor="text1"/>
          <w:sz w:val="28"/>
          <w:lang w:val="pl-PL"/>
        </w:rPr>
        <w:t xml:space="preserve"> </w:t>
      </w:r>
      <w:proofErr w:type="spellStart"/>
      <w:r w:rsidRPr="00310208">
        <w:rPr>
          <w:rFonts w:ascii="Arial" w:hAnsi="Arial" w:cs="Arial"/>
          <w:b/>
          <w:bCs/>
          <w:color w:val="000000" w:themeColor="text1"/>
          <w:sz w:val="28"/>
          <w:lang w:val="pl-PL"/>
        </w:rPr>
        <w:t>Harm</w:t>
      </w:r>
      <w:proofErr w:type="spellEnd"/>
      <w:r w:rsidRPr="00310208">
        <w:rPr>
          <w:rFonts w:ascii="Arial" w:hAnsi="Arial" w:cs="Arial"/>
          <w:b/>
          <w:bCs/>
          <w:color w:val="000000" w:themeColor="text1"/>
          <w:sz w:val="28"/>
          <w:lang w:val="pl-PL"/>
        </w:rPr>
        <w:t>”)</w:t>
      </w:r>
    </w:p>
    <w:p w14:paraId="776D519D" w14:textId="77777777" w:rsidR="002C4B72" w:rsidRPr="00310208" w:rsidRDefault="002C4B72" w:rsidP="002C4B72">
      <w:pPr>
        <w:rPr>
          <w:rFonts w:ascii="Arial" w:hAnsi="Arial" w:cs="Arial"/>
          <w:sz w:val="22"/>
          <w:szCs w:val="22"/>
        </w:rPr>
      </w:pPr>
    </w:p>
    <w:p w14:paraId="49D8F2FF" w14:textId="10D8A958" w:rsidR="002C4B72" w:rsidRPr="00310208" w:rsidRDefault="002C4B72" w:rsidP="002C4B72">
      <w:pPr>
        <w:jc w:val="both"/>
        <w:rPr>
          <w:rFonts w:ascii="Arial" w:hAnsi="Arial" w:cs="Arial"/>
          <w:b/>
          <w:sz w:val="22"/>
          <w:szCs w:val="22"/>
          <w:lang w:val="pl-PL"/>
        </w:rPr>
      </w:pPr>
      <w:r w:rsidRPr="00310208">
        <w:rPr>
          <w:rFonts w:ascii="Arial" w:hAnsi="Arial" w:cs="Arial"/>
          <w:sz w:val="22"/>
          <w:szCs w:val="22"/>
        </w:rPr>
        <w:t xml:space="preserve">Dotyczy:  </w:t>
      </w:r>
      <w:r w:rsidRPr="00310208">
        <w:rPr>
          <w:rFonts w:ascii="Arial" w:hAnsi="Arial" w:cs="Arial"/>
          <w:b/>
          <w:sz w:val="22"/>
          <w:szCs w:val="22"/>
          <w:lang w:val="pl-PL"/>
        </w:rPr>
        <w:t xml:space="preserve">Dostawa sprzętu i wyposażenia w ramach Krajowego Planu Odbudowy i Zwiększenia Odporności: Inwestycja D1.1.1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w:t>
      </w:r>
      <w:r w:rsidR="00334B64" w:rsidRPr="00310208">
        <w:rPr>
          <w:rFonts w:ascii="Arial" w:hAnsi="Arial" w:cs="Arial"/>
          <w:b/>
          <w:sz w:val="22"/>
          <w:szCs w:val="22"/>
          <w:lang w:val="pl-PL"/>
        </w:rPr>
        <w:t>- powtórka – Zp/20/PN/26</w:t>
      </w:r>
    </w:p>
    <w:p w14:paraId="484B4A66" w14:textId="77777777" w:rsidR="002C4B72" w:rsidRPr="00310208" w:rsidRDefault="002C4B72" w:rsidP="002C4B72">
      <w:pPr>
        <w:jc w:val="both"/>
        <w:rPr>
          <w:rFonts w:ascii="Arial" w:hAnsi="Arial" w:cs="Arial"/>
          <w:b/>
          <w:bCs/>
          <w:color w:val="000000"/>
          <w:sz w:val="22"/>
          <w:szCs w:val="22"/>
        </w:rPr>
      </w:pPr>
    </w:p>
    <w:p w14:paraId="72BDEB68" w14:textId="77777777" w:rsidR="00742EC0" w:rsidRPr="00310208" w:rsidRDefault="00742EC0" w:rsidP="00742EC0">
      <w:pPr>
        <w:jc w:val="both"/>
        <w:rPr>
          <w:rFonts w:ascii="Arial" w:hAnsi="Arial" w:cs="Arial"/>
          <w:sz w:val="22"/>
          <w:szCs w:val="22"/>
        </w:rPr>
      </w:pPr>
      <w:r w:rsidRPr="00310208">
        <w:rPr>
          <w:rFonts w:ascii="Arial" w:hAnsi="Arial" w:cs="Arial"/>
          <w:sz w:val="22"/>
          <w:szCs w:val="22"/>
        </w:rPr>
        <w:t>Ja, niżej podpisany/a, działając w imieniu ………………[podać nazwę Wykonawcy], niniejszym oświadczam, że:</w:t>
      </w:r>
    </w:p>
    <w:p w14:paraId="7AFCE0D3" w14:textId="77777777" w:rsidR="00742EC0" w:rsidRPr="00310208" w:rsidRDefault="00742EC0" w:rsidP="00742EC0">
      <w:pPr>
        <w:pStyle w:val="Akapitzlist0"/>
        <w:spacing w:line="288" w:lineRule="auto"/>
        <w:ind w:left="426" w:hanging="360"/>
        <w:jc w:val="both"/>
        <w:rPr>
          <w:rFonts w:ascii="Arial" w:hAnsi="Arial" w:cs="Arial"/>
          <w:sz w:val="22"/>
          <w:szCs w:val="22"/>
        </w:rPr>
      </w:pPr>
      <w:r w:rsidRPr="00310208">
        <w:rPr>
          <w:rFonts w:ascii="Arial" w:hAnsi="Arial" w:cs="Arial"/>
          <w:sz w:val="22"/>
          <w:szCs w:val="22"/>
        </w:rPr>
        <w:t xml:space="preserve">      Oferowany przedmiot zamówienia oraz sposób jego dostawy, instalacji, użytkowania i utylizacji są zgodne z zasadą „nie czyń poważnych szkód” (DNSH), określoną w art. 17 Rozporządzenia Parlamentu Europejskiego i Rady (UE) 2020/852 z dnia 18 czerwca 2020 r.</w:t>
      </w:r>
    </w:p>
    <w:p w14:paraId="5249FC28" w14:textId="77777777" w:rsidR="00742EC0" w:rsidRPr="00310208" w:rsidRDefault="00742EC0" w:rsidP="00742EC0">
      <w:pPr>
        <w:pStyle w:val="Akapitzlist0"/>
        <w:spacing w:line="288" w:lineRule="auto"/>
        <w:ind w:left="426" w:hanging="360"/>
        <w:jc w:val="both"/>
        <w:rPr>
          <w:rFonts w:ascii="Arial" w:hAnsi="Arial" w:cs="Arial"/>
          <w:sz w:val="22"/>
          <w:szCs w:val="22"/>
        </w:rPr>
      </w:pPr>
      <w:r w:rsidRPr="00310208">
        <w:rPr>
          <w:rFonts w:ascii="Arial" w:hAnsi="Arial" w:cs="Arial"/>
          <w:sz w:val="22"/>
          <w:szCs w:val="22"/>
        </w:rPr>
        <w:t>Zgodność środowiskowa, realizacja projektu:</w:t>
      </w:r>
    </w:p>
    <w:p w14:paraId="7B5B6DF5" w14:textId="77777777" w:rsidR="00742EC0" w:rsidRPr="00310208" w:rsidRDefault="00742EC0" w:rsidP="00742EC0">
      <w:pPr>
        <w:pStyle w:val="listalitery"/>
        <w:tabs>
          <w:tab w:val="clear" w:pos="360"/>
        </w:tabs>
        <w:ind w:left="720" w:hanging="360"/>
        <w:rPr>
          <w:rFonts w:ascii="Arial" w:hAnsi="Arial" w:cs="Arial"/>
          <w:sz w:val="22"/>
        </w:rPr>
      </w:pPr>
      <w:r w:rsidRPr="00310208">
        <w:rPr>
          <w:rFonts w:ascii="Arial" w:hAnsi="Arial" w:cs="Arial"/>
          <w:sz w:val="22"/>
        </w:rPr>
        <w:t>Nie prowadzi do znaczących emisji gazów cieplarnianych.</w:t>
      </w:r>
    </w:p>
    <w:p w14:paraId="7D9651A0" w14:textId="77777777" w:rsidR="00742EC0" w:rsidRPr="00310208" w:rsidRDefault="00742EC0" w:rsidP="00742EC0">
      <w:pPr>
        <w:pStyle w:val="listalitery"/>
        <w:tabs>
          <w:tab w:val="clear" w:pos="360"/>
        </w:tabs>
        <w:ind w:left="720" w:hanging="360"/>
        <w:rPr>
          <w:rFonts w:ascii="Arial" w:hAnsi="Arial" w:cs="Arial"/>
          <w:sz w:val="22"/>
        </w:rPr>
      </w:pPr>
      <w:r w:rsidRPr="00310208">
        <w:rPr>
          <w:rFonts w:ascii="Arial" w:hAnsi="Arial" w:cs="Arial"/>
          <w:sz w:val="22"/>
        </w:rPr>
        <w:t>Nie prowadzi do nasilenia niekorzystnych skutków obecnych i oczekiwanych, przyszłych warunków klimatycznych, wywieranych na tę działalność lub na ludzi, przyrodę lub aktywa.</w:t>
      </w:r>
    </w:p>
    <w:p w14:paraId="0AC6709F" w14:textId="77777777" w:rsidR="00742EC0" w:rsidRPr="00310208" w:rsidRDefault="00742EC0" w:rsidP="00742EC0">
      <w:pPr>
        <w:pStyle w:val="listalitery"/>
        <w:tabs>
          <w:tab w:val="clear" w:pos="360"/>
        </w:tabs>
        <w:ind w:left="720" w:hanging="360"/>
        <w:rPr>
          <w:rFonts w:ascii="Arial" w:hAnsi="Arial" w:cs="Arial"/>
          <w:sz w:val="22"/>
        </w:rPr>
      </w:pPr>
      <w:r w:rsidRPr="00310208">
        <w:rPr>
          <w:rFonts w:ascii="Arial" w:hAnsi="Arial" w:cs="Arial"/>
          <w:sz w:val="22"/>
        </w:rPr>
        <w:t xml:space="preserve">Nie szkodzi: </w:t>
      </w:r>
    </w:p>
    <w:p w14:paraId="79DB4339" w14:textId="77777777" w:rsidR="00742EC0" w:rsidRPr="00310208" w:rsidRDefault="00742EC0" w:rsidP="00742EC0">
      <w:pPr>
        <w:pStyle w:val="listapunktowa"/>
        <w:ind w:left="993" w:hanging="360"/>
        <w:rPr>
          <w:rFonts w:ascii="Arial" w:hAnsi="Arial" w:cs="Arial"/>
          <w:sz w:val="22"/>
        </w:rPr>
      </w:pPr>
      <w:r w:rsidRPr="00310208">
        <w:rPr>
          <w:rFonts w:ascii="Arial" w:hAnsi="Arial" w:cs="Arial"/>
          <w:sz w:val="22"/>
        </w:rPr>
        <w:t xml:space="preserve">dobremu stanowi lub, dobremu potencjałowi ekologicznemu jednolitych części wód, w tym wód powierzchniowych i wód podziemnych, </w:t>
      </w:r>
    </w:p>
    <w:p w14:paraId="6BAEDC23" w14:textId="77777777" w:rsidR="00742EC0" w:rsidRPr="00310208" w:rsidRDefault="00742EC0" w:rsidP="00742EC0">
      <w:pPr>
        <w:pStyle w:val="listapunktowa"/>
        <w:ind w:left="993" w:hanging="360"/>
        <w:rPr>
          <w:rFonts w:ascii="Arial" w:hAnsi="Arial" w:cs="Arial"/>
          <w:sz w:val="22"/>
        </w:rPr>
      </w:pPr>
      <w:r w:rsidRPr="00310208">
        <w:rPr>
          <w:rFonts w:ascii="Arial" w:hAnsi="Arial" w:cs="Arial"/>
          <w:sz w:val="22"/>
        </w:rPr>
        <w:t>dobremu stanowi środowiska wód morskich.</w:t>
      </w:r>
    </w:p>
    <w:p w14:paraId="2E40236D" w14:textId="77777777" w:rsidR="00742EC0" w:rsidRPr="00310208" w:rsidRDefault="00742EC0" w:rsidP="00742EC0">
      <w:pPr>
        <w:pStyle w:val="listalitery"/>
        <w:tabs>
          <w:tab w:val="clear" w:pos="360"/>
        </w:tabs>
        <w:ind w:left="720" w:hanging="360"/>
        <w:rPr>
          <w:rFonts w:ascii="Arial" w:hAnsi="Arial" w:cs="Arial"/>
          <w:sz w:val="22"/>
        </w:rPr>
      </w:pPr>
      <w:r w:rsidRPr="00310208">
        <w:rPr>
          <w:rFonts w:ascii="Arial" w:hAnsi="Arial" w:cs="Arial"/>
          <w:sz w:val="22"/>
        </w:rPr>
        <w:t xml:space="preserve">Nie prowadzi do: </w:t>
      </w:r>
    </w:p>
    <w:p w14:paraId="6D9BD80C" w14:textId="77777777" w:rsidR="00742EC0" w:rsidRPr="00310208" w:rsidRDefault="00742EC0" w:rsidP="00742EC0">
      <w:pPr>
        <w:pStyle w:val="listapunktowa"/>
        <w:ind w:left="993" w:hanging="360"/>
        <w:rPr>
          <w:rFonts w:ascii="Arial" w:hAnsi="Arial" w:cs="Arial"/>
          <w:sz w:val="22"/>
        </w:rPr>
      </w:pPr>
      <w:r w:rsidRPr="00310208">
        <w:rPr>
          <w:rFonts w:ascii="Arial" w:hAnsi="Arial" w:cs="Arial"/>
          <w:sz w:val="22"/>
        </w:rPr>
        <w:t xml:space="preserve">znaczącego braku efektywności w wykorzystywaniu materiałów lub w bezpośrednim lub pośrednim wykorzystywaniu zasobów naturalnych, takich jak nieodnawialne źródła energii, surowce, woda i grunty, na co najmniej jednym z etapów cyklu życia produktów, w tym pod względem trwałości produktów, a także możliwości ich naprawy, ulepszenia, ponownego użycia lub recyklingu, </w:t>
      </w:r>
    </w:p>
    <w:p w14:paraId="0EBC4131" w14:textId="77777777" w:rsidR="00742EC0" w:rsidRPr="00310208" w:rsidRDefault="00742EC0" w:rsidP="00742EC0">
      <w:pPr>
        <w:pStyle w:val="listapunktowa"/>
        <w:ind w:left="993" w:hanging="360"/>
        <w:rPr>
          <w:rFonts w:ascii="Arial" w:hAnsi="Arial" w:cs="Arial"/>
          <w:sz w:val="22"/>
        </w:rPr>
      </w:pPr>
      <w:r w:rsidRPr="00310208">
        <w:rPr>
          <w:rFonts w:ascii="Arial" w:hAnsi="Arial" w:cs="Arial"/>
          <w:sz w:val="22"/>
        </w:rPr>
        <w:t xml:space="preserve">znacznego zwiększenia wytwarzania, spalania lub unieszkodliwiania odpadów, z wyjątkiem spalania odpadów niebezpiecznych nienadających się do recyklingu, </w:t>
      </w:r>
    </w:p>
    <w:p w14:paraId="671DBFF4" w14:textId="77777777" w:rsidR="00742EC0" w:rsidRPr="00310208" w:rsidRDefault="00742EC0" w:rsidP="00742EC0">
      <w:pPr>
        <w:pStyle w:val="listapunktowa"/>
        <w:ind w:left="993" w:hanging="360"/>
        <w:rPr>
          <w:rFonts w:ascii="Arial" w:hAnsi="Arial" w:cs="Arial"/>
          <w:sz w:val="22"/>
        </w:rPr>
      </w:pPr>
      <w:r w:rsidRPr="00310208">
        <w:rPr>
          <w:rFonts w:ascii="Arial" w:hAnsi="Arial" w:cs="Arial"/>
          <w:sz w:val="22"/>
        </w:rPr>
        <w:t>długotrwałego składowania odpadów mogących wyrządzać poważne i długoterminowe szkody dla środowiska.</w:t>
      </w:r>
    </w:p>
    <w:p w14:paraId="7B59D498" w14:textId="77777777" w:rsidR="00742EC0" w:rsidRPr="00310208" w:rsidRDefault="00742EC0" w:rsidP="00742EC0">
      <w:pPr>
        <w:pStyle w:val="listalitery"/>
        <w:tabs>
          <w:tab w:val="clear" w:pos="360"/>
        </w:tabs>
        <w:ind w:left="720" w:hanging="360"/>
        <w:rPr>
          <w:rFonts w:ascii="Arial" w:hAnsi="Arial" w:cs="Arial"/>
          <w:sz w:val="22"/>
        </w:rPr>
      </w:pPr>
      <w:r w:rsidRPr="00310208">
        <w:rPr>
          <w:rFonts w:ascii="Arial" w:hAnsi="Arial" w:cs="Arial"/>
          <w:sz w:val="22"/>
        </w:rPr>
        <w:lastRenderedPageBreak/>
        <w:t>Nie prowadzi do znaczącego wzrostu emisji zanieczyszczeń do powietrza, wody lub ziemi w porównaniu z sytuacją sprzed rozpoczęcia projektu.</w:t>
      </w:r>
    </w:p>
    <w:p w14:paraId="403DCD12" w14:textId="77777777" w:rsidR="00742EC0" w:rsidRPr="00310208" w:rsidRDefault="00742EC0" w:rsidP="00742EC0">
      <w:pPr>
        <w:pStyle w:val="listalitery"/>
        <w:tabs>
          <w:tab w:val="clear" w:pos="360"/>
        </w:tabs>
        <w:ind w:left="720" w:hanging="360"/>
        <w:rPr>
          <w:rFonts w:ascii="Arial" w:hAnsi="Arial" w:cs="Arial"/>
          <w:sz w:val="22"/>
        </w:rPr>
      </w:pPr>
      <w:r w:rsidRPr="00310208">
        <w:rPr>
          <w:rFonts w:ascii="Arial" w:hAnsi="Arial" w:cs="Arial"/>
          <w:sz w:val="22"/>
        </w:rPr>
        <w:t xml:space="preserve">Realizacja projektu:  </w:t>
      </w:r>
    </w:p>
    <w:p w14:paraId="1DF0FD23" w14:textId="77777777" w:rsidR="00742EC0" w:rsidRPr="00310208" w:rsidRDefault="00742EC0" w:rsidP="00742EC0">
      <w:pPr>
        <w:pStyle w:val="listapunktowa"/>
        <w:ind w:left="993" w:hanging="360"/>
        <w:rPr>
          <w:rFonts w:ascii="Arial" w:hAnsi="Arial" w:cs="Arial"/>
          <w:sz w:val="22"/>
        </w:rPr>
      </w:pPr>
      <w:r w:rsidRPr="00310208">
        <w:rPr>
          <w:rFonts w:ascii="Arial" w:hAnsi="Arial" w:cs="Arial"/>
          <w:sz w:val="22"/>
        </w:rPr>
        <w:t xml:space="preserve">nie szkodzi (w znacznym stopniu) dobremu stanowi i odporności ekosystemów, </w:t>
      </w:r>
    </w:p>
    <w:p w14:paraId="412BFA23" w14:textId="77777777" w:rsidR="00742EC0" w:rsidRPr="00310208" w:rsidRDefault="00742EC0" w:rsidP="00742EC0">
      <w:pPr>
        <w:pStyle w:val="listapunktowa"/>
        <w:ind w:left="993" w:hanging="360"/>
        <w:rPr>
          <w:rFonts w:ascii="Arial" w:hAnsi="Arial" w:cs="Arial"/>
          <w:sz w:val="22"/>
        </w:rPr>
      </w:pPr>
      <w:r w:rsidRPr="00310208">
        <w:rPr>
          <w:rFonts w:ascii="Arial" w:hAnsi="Arial" w:cs="Arial"/>
          <w:sz w:val="22"/>
        </w:rPr>
        <w:t>nie jest szkodliwa dla stanu zachowania siedlisk i gatunków, w tym siedlisk  i gatunków objętych zakresem zainteresowania Unii Europejskiej.</w:t>
      </w:r>
    </w:p>
    <w:p w14:paraId="4F27E30F" w14:textId="77777777" w:rsidR="00742EC0" w:rsidRPr="00310208" w:rsidRDefault="00742EC0" w:rsidP="00742EC0">
      <w:pPr>
        <w:pStyle w:val="Akapitzlist0"/>
        <w:spacing w:line="288" w:lineRule="auto"/>
        <w:ind w:left="426" w:hanging="360"/>
        <w:rPr>
          <w:rFonts w:ascii="Arial" w:hAnsi="Arial" w:cs="Arial"/>
          <w:sz w:val="22"/>
          <w:szCs w:val="22"/>
        </w:rPr>
      </w:pPr>
      <w:r w:rsidRPr="00310208">
        <w:rPr>
          <w:rFonts w:ascii="Arial" w:hAnsi="Arial" w:cs="Arial"/>
          <w:sz w:val="22"/>
          <w:szCs w:val="22"/>
        </w:rPr>
        <w:t>Oferowany sprzęt spełnia wymagania środowiskowe, w tym:</w:t>
      </w:r>
    </w:p>
    <w:p w14:paraId="483EA831" w14:textId="77777777" w:rsidR="00742EC0" w:rsidRPr="00310208" w:rsidRDefault="00742EC0" w:rsidP="00742EC0">
      <w:pPr>
        <w:pStyle w:val="listapunktowa"/>
        <w:ind w:left="993" w:hanging="360"/>
        <w:rPr>
          <w:rFonts w:ascii="Arial" w:hAnsi="Arial" w:cs="Arial"/>
          <w:sz w:val="22"/>
        </w:rPr>
      </w:pPr>
      <w:r w:rsidRPr="00310208">
        <w:rPr>
          <w:rFonts w:ascii="Arial" w:hAnsi="Arial" w:cs="Arial"/>
          <w:sz w:val="22"/>
        </w:rPr>
        <w:t xml:space="preserve">zgodność z dyrektywą </w:t>
      </w:r>
      <w:proofErr w:type="spellStart"/>
      <w:r w:rsidRPr="00310208">
        <w:rPr>
          <w:rFonts w:ascii="Arial" w:hAnsi="Arial" w:cs="Arial"/>
          <w:sz w:val="22"/>
        </w:rPr>
        <w:t>RoHS</w:t>
      </w:r>
      <w:proofErr w:type="spellEnd"/>
      <w:r w:rsidRPr="00310208">
        <w:rPr>
          <w:rFonts w:ascii="Arial" w:hAnsi="Arial" w:cs="Arial"/>
          <w:sz w:val="22"/>
        </w:rPr>
        <w:t xml:space="preserve"> (ograniczenie stosowania substancji niebezpiecznych),</w:t>
      </w:r>
    </w:p>
    <w:p w14:paraId="26C72F4D" w14:textId="77777777" w:rsidR="00742EC0" w:rsidRPr="00310208" w:rsidRDefault="00742EC0" w:rsidP="00742EC0">
      <w:pPr>
        <w:pStyle w:val="listapunktowa"/>
        <w:ind w:left="993" w:hanging="360"/>
        <w:jc w:val="both"/>
        <w:rPr>
          <w:rFonts w:ascii="Arial" w:hAnsi="Arial" w:cs="Arial"/>
          <w:sz w:val="22"/>
        </w:rPr>
      </w:pPr>
      <w:r w:rsidRPr="00310208">
        <w:rPr>
          <w:rFonts w:ascii="Arial" w:hAnsi="Arial" w:cs="Arial"/>
          <w:sz w:val="22"/>
        </w:rPr>
        <w:t>zgodność z dyrektywą WEEE (gospodarka odpadami sprzętu elektrycznego i elektronicznego),</w:t>
      </w:r>
    </w:p>
    <w:p w14:paraId="426E6C19" w14:textId="77777777" w:rsidR="00742EC0" w:rsidRPr="00310208" w:rsidRDefault="00742EC0" w:rsidP="00742EC0">
      <w:pPr>
        <w:pStyle w:val="listapunktowa"/>
        <w:ind w:left="993" w:hanging="360"/>
        <w:jc w:val="both"/>
        <w:rPr>
          <w:rFonts w:ascii="Arial" w:hAnsi="Arial" w:cs="Arial"/>
          <w:sz w:val="22"/>
        </w:rPr>
      </w:pPr>
      <w:r w:rsidRPr="00310208">
        <w:rPr>
          <w:rFonts w:ascii="Arial" w:hAnsi="Arial" w:cs="Arial"/>
          <w:sz w:val="22"/>
        </w:rPr>
        <w:t>posiada certyfikaty potwierdzające ich zgodność z normami ekologicznymi (np. CE, Energy Star, EPEAT).</w:t>
      </w:r>
    </w:p>
    <w:p w14:paraId="2135CDBB" w14:textId="77777777" w:rsidR="00742EC0" w:rsidRPr="00310208" w:rsidRDefault="00742EC0" w:rsidP="00742EC0">
      <w:pPr>
        <w:pStyle w:val="Akapitzlist0"/>
        <w:spacing w:line="288" w:lineRule="auto"/>
        <w:ind w:left="426" w:hanging="360"/>
        <w:jc w:val="both"/>
        <w:rPr>
          <w:rFonts w:ascii="Arial" w:hAnsi="Arial" w:cs="Arial"/>
          <w:sz w:val="22"/>
          <w:szCs w:val="22"/>
        </w:rPr>
      </w:pPr>
      <w:r w:rsidRPr="00310208">
        <w:rPr>
          <w:rFonts w:ascii="Arial" w:hAnsi="Arial" w:cs="Arial"/>
          <w:sz w:val="22"/>
          <w:szCs w:val="22"/>
        </w:rPr>
        <w:t xml:space="preserve">      Deklaruję zapoznanie się z zasadami wynikającymi z Rozporządzenia 2021/2139 oraz zobowiązuję się do przestrzegania zasady DNSH przez cały okres realizacji zamówienia, w tym do przedstawienia na żądanie Zamawiającego dokumentów potwierdzających zgodność z powyższymi wymaganiami.</w:t>
      </w:r>
    </w:p>
    <w:p w14:paraId="28223FD3" w14:textId="77777777" w:rsidR="00742EC0" w:rsidRPr="00310208" w:rsidRDefault="00742EC0" w:rsidP="00742EC0">
      <w:pPr>
        <w:spacing w:before="240" w:after="240"/>
        <w:rPr>
          <w:rFonts w:ascii="Arial" w:hAnsi="Arial" w:cs="Arial"/>
          <w:sz w:val="22"/>
          <w:szCs w:val="22"/>
        </w:rPr>
      </w:pPr>
    </w:p>
    <w:p w14:paraId="44F740AB" w14:textId="77777777" w:rsidR="00742EC0" w:rsidRPr="00310208" w:rsidRDefault="00742EC0" w:rsidP="00742EC0">
      <w:pPr>
        <w:spacing w:before="240" w:after="240"/>
        <w:rPr>
          <w:rFonts w:ascii="Arial" w:hAnsi="Arial" w:cs="Arial"/>
          <w:sz w:val="22"/>
          <w:szCs w:val="22"/>
        </w:rPr>
      </w:pPr>
    </w:p>
    <w:p w14:paraId="5C78B0BE" w14:textId="77777777" w:rsidR="00742EC0" w:rsidRPr="00310208" w:rsidRDefault="00742EC0" w:rsidP="00742EC0">
      <w:pPr>
        <w:spacing w:before="240" w:after="240"/>
        <w:rPr>
          <w:rFonts w:ascii="Arial" w:hAnsi="Arial" w:cs="Arial"/>
          <w:sz w:val="22"/>
          <w:szCs w:val="22"/>
        </w:rPr>
      </w:pPr>
    </w:p>
    <w:p w14:paraId="1D2153F3" w14:textId="77777777" w:rsidR="00742EC0" w:rsidRPr="00D732C9" w:rsidRDefault="00742EC0" w:rsidP="00742EC0">
      <w:pPr>
        <w:spacing w:before="240" w:after="240"/>
        <w:rPr>
          <w:rFonts w:ascii="Arial" w:hAnsi="Arial" w:cs="Arial"/>
          <w:sz w:val="22"/>
          <w:szCs w:val="22"/>
        </w:rPr>
      </w:pPr>
      <w:r w:rsidRPr="00D732C9">
        <w:rPr>
          <w:rFonts w:ascii="Arial" w:hAnsi="Arial" w:cs="Arial"/>
          <w:sz w:val="22"/>
          <w:szCs w:val="22"/>
        </w:rPr>
        <w:t>Oświadczenie składam świadomie i zgodnie z prawdą.</w:t>
      </w:r>
    </w:p>
    <w:p w14:paraId="229E4C79" w14:textId="77777777" w:rsidR="00742EC0" w:rsidRPr="00D732C9" w:rsidRDefault="00742EC0" w:rsidP="00742EC0">
      <w:pPr>
        <w:spacing w:before="240" w:after="240"/>
        <w:rPr>
          <w:rFonts w:ascii="Arial" w:hAnsi="Arial" w:cs="Arial"/>
          <w:sz w:val="22"/>
          <w:szCs w:val="22"/>
        </w:rPr>
      </w:pPr>
    </w:p>
    <w:p w14:paraId="2DE88477" w14:textId="77777777" w:rsidR="00742EC0" w:rsidRPr="00D732C9" w:rsidRDefault="00742EC0" w:rsidP="00742EC0">
      <w:pPr>
        <w:spacing w:before="240"/>
        <w:rPr>
          <w:rFonts w:ascii="Arial" w:hAnsi="Arial" w:cs="Arial"/>
          <w:sz w:val="22"/>
          <w:szCs w:val="22"/>
        </w:rPr>
      </w:pPr>
      <w:r w:rsidRPr="00D732C9">
        <w:rPr>
          <w:rFonts w:ascii="Arial" w:hAnsi="Arial" w:cs="Arial"/>
          <w:sz w:val="22"/>
          <w:szCs w:val="22"/>
        </w:rPr>
        <w:t xml:space="preserve">..................................................... </w:t>
      </w:r>
      <w:r w:rsidRPr="00D732C9">
        <w:rPr>
          <w:rFonts w:ascii="Arial" w:hAnsi="Arial" w:cs="Arial"/>
          <w:sz w:val="22"/>
          <w:szCs w:val="22"/>
        </w:rPr>
        <w:tab/>
      </w:r>
      <w:r w:rsidRPr="00D732C9">
        <w:rPr>
          <w:rFonts w:ascii="Arial" w:hAnsi="Arial" w:cs="Arial"/>
          <w:sz w:val="22"/>
          <w:szCs w:val="22"/>
        </w:rPr>
        <w:tab/>
      </w:r>
      <w:r w:rsidRPr="00D732C9">
        <w:rPr>
          <w:rFonts w:ascii="Arial" w:hAnsi="Arial" w:cs="Arial"/>
          <w:sz w:val="22"/>
          <w:szCs w:val="22"/>
        </w:rPr>
        <w:tab/>
        <w:t>……………………………………………..</w:t>
      </w:r>
    </w:p>
    <w:p w14:paraId="4C2EA026" w14:textId="77777777" w:rsidR="00742EC0" w:rsidRPr="00D732C9" w:rsidRDefault="00742EC0" w:rsidP="00742EC0">
      <w:pPr>
        <w:rPr>
          <w:rFonts w:ascii="Arial" w:hAnsi="Arial" w:cs="Arial"/>
          <w:sz w:val="22"/>
          <w:szCs w:val="22"/>
        </w:rPr>
      </w:pPr>
      <w:r w:rsidRPr="00D732C9">
        <w:rPr>
          <w:rFonts w:ascii="Arial" w:hAnsi="Arial" w:cs="Arial"/>
          <w:sz w:val="22"/>
          <w:szCs w:val="22"/>
        </w:rPr>
        <w:tab/>
        <w:t>(data i miejsce)</w:t>
      </w:r>
      <w:r w:rsidRPr="00D732C9">
        <w:rPr>
          <w:rFonts w:ascii="Arial" w:hAnsi="Arial" w:cs="Arial"/>
          <w:sz w:val="22"/>
          <w:szCs w:val="22"/>
        </w:rPr>
        <w:tab/>
      </w:r>
      <w:r w:rsidRPr="00D732C9">
        <w:rPr>
          <w:rFonts w:ascii="Arial" w:hAnsi="Arial" w:cs="Arial"/>
          <w:sz w:val="22"/>
          <w:szCs w:val="22"/>
        </w:rPr>
        <w:tab/>
      </w:r>
      <w:r w:rsidRPr="00D732C9">
        <w:rPr>
          <w:rFonts w:ascii="Arial" w:hAnsi="Arial" w:cs="Arial"/>
          <w:sz w:val="22"/>
          <w:szCs w:val="22"/>
        </w:rPr>
        <w:tab/>
      </w:r>
      <w:r w:rsidRPr="00D732C9">
        <w:rPr>
          <w:rFonts w:ascii="Arial" w:hAnsi="Arial" w:cs="Arial"/>
          <w:sz w:val="22"/>
          <w:szCs w:val="22"/>
        </w:rPr>
        <w:tab/>
      </w:r>
      <w:r w:rsidRPr="00D732C9">
        <w:rPr>
          <w:rFonts w:ascii="Arial" w:hAnsi="Arial" w:cs="Arial"/>
          <w:sz w:val="22"/>
          <w:szCs w:val="22"/>
        </w:rPr>
        <w:tab/>
        <w:t xml:space="preserve">                      (podpis Wykonawcy)</w:t>
      </w:r>
    </w:p>
    <w:p w14:paraId="33C2A041" w14:textId="77777777" w:rsidR="00742EC0" w:rsidRPr="00D732C9" w:rsidRDefault="00742EC0" w:rsidP="00742EC0">
      <w:pPr>
        <w:ind w:left="360"/>
        <w:rPr>
          <w:rFonts w:ascii="Arial" w:eastAsia="SimSun" w:hAnsi="Arial" w:cs="Arial"/>
          <w:i/>
          <w:color w:val="000000"/>
          <w:sz w:val="22"/>
          <w:szCs w:val="22"/>
        </w:rPr>
      </w:pPr>
    </w:p>
    <w:p w14:paraId="4C8ABE45" w14:textId="77777777" w:rsidR="00742EC0" w:rsidRPr="00D732C9" w:rsidRDefault="00742EC0" w:rsidP="00742EC0">
      <w:pPr>
        <w:ind w:left="360"/>
        <w:rPr>
          <w:rFonts w:ascii="Arial" w:eastAsia="SimSun" w:hAnsi="Arial" w:cs="Arial"/>
          <w:i/>
          <w:color w:val="000000"/>
          <w:sz w:val="16"/>
          <w:szCs w:val="16"/>
        </w:rPr>
      </w:pPr>
    </w:p>
    <w:p w14:paraId="01B2430C" w14:textId="77777777" w:rsidR="00742EC0" w:rsidRDefault="00742EC0" w:rsidP="00742EC0">
      <w:pPr>
        <w:ind w:left="360"/>
        <w:rPr>
          <w:rFonts w:ascii="Arial" w:eastAsia="SimSun" w:hAnsi="Arial" w:cs="Arial"/>
          <w:i/>
          <w:color w:val="000000"/>
          <w:sz w:val="16"/>
          <w:szCs w:val="16"/>
        </w:rPr>
      </w:pPr>
    </w:p>
    <w:p w14:paraId="1849ACA6" w14:textId="77777777" w:rsidR="00D732C9" w:rsidRDefault="00D732C9" w:rsidP="00742EC0">
      <w:pPr>
        <w:ind w:left="360"/>
        <w:rPr>
          <w:rFonts w:ascii="Arial" w:eastAsia="SimSun" w:hAnsi="Arial" w:cs="Arial"/>
          <w:i/>
          <w:color w:val="000000"/>
          <w:sz w:val="16"/>
          <w:szCs w:val="16"/>
        </w:rPr>
      </w:pPr>
    </w:p>
    <w:p w14:paraId="5D71133A" w14:textId="77777777" w:rsidR="00D732C9" w:rsidRDefault="00D732C9" w:rsidP="00742EC0">
      <w:pPr>
        <w:ind w:left="360"/>
        <w:rPr>
          <w:rFonts w:ascii="Arial" w:eastAsia="SimSun" w:hAnsi="Arial" w:cs="Arial"/>
          <w:i/>
          <w:color w:val="000000"/>
          <w:sz w:val="16"/>
          <w:szCs w:val="16"/>
        </w:rPr>
      </w:pPr>
    </w:p>
    <w:p w14:paraId="55FB7761" w14:textId="77777777" w:rsidR="00D732C9" w:rsidRDefault="00D732C9" w:rsidP="00742EC0">
      <w:pPr>
        <w:ind w:left="360"/>
        <w:rPr>
          <w:rFonts w:ascii="Arial" w:eastAsia="SimSun" w:hAnsi="Arial" w:cs="Arial"/>
          <w:i/>
          <w:color w:val="000000"/>
          <w:sz w:val="16"/>
          <w:szCs w:val="16"/>
        </w:rPr>
      </w:pPr>
    </w:p>
    <w:p w14:paraId="2B1F9FE1" w14:textId="77777777" w:rsidR="00D732C9" w:rsidRDefault="00D732C9" w:rsidP="00742EC0">
      <w:pPr>
        <w:ind w:left="360"/>
        <w:rPr>
          <w:rFonts w:ascii="Arial" w:eastAsia="SimSun" w:hAnsi="Arial" w:cs="Arial"/>
          <w:i/>
          <w:color w:val="000000"/>
          <w:sz w:val="16"/>
          <w:szCs w:val="16"/>
        </w:rPr>
      </w:pPr>
    </w:p>
    <w:p w14:paraId="774533D5" w14:textId="77777777" w:rsidR="00D732C9" w:rsidRDefault="00D732C9" w:rsidP="00742EC0">
      <w:pPr>
        <w:ind w:left="360"/>
        <w:rPr>
          <w:rFonts w:ascii="Arial" w:eastAsia="SimSun" w:hAnsi="Arial" w:cs="Arial"/>
          <w:i/>
          <w:color w:val="000000"/>
          <w:sz w:val="16"/>
          <w:szCs w:val="16"/>
        </w:rPr>
      </w:pPr>
    </w:p>
    <w:p w14:paraId="34E25BF4" w14:textId="77777777" w:rsidR="00D732C9" w:rsidRDefault="00D732C9" w:rsidP="00742EC0">
      <w:pPr>
        <w:ind w:left="360"/>
        <w:rPr>
          <w:rFonts w:ascii="Arial" w:eastAsia="SimSun" w:hAnsi="Arial" w:cs="Arial"/>
          <w:i/>
          <w:color w:val="000000"/>
          <w:sz w:val="16"/>
          <w:szCs w:val="16"/>
        </w:rPr>
      </w:pPr>
    </w:p>
    <w:p w14:paraId="6AEE76EE" w14:textId="77777777" w:rsidR="00D732C9" w:rsidRDefault="00D732C9" w:rsidP="00742EC0">
      <w:pPr>
        <w:ind w:left="360"/>
        <w:rPr>
          <w:rFonts w:ascii="Arial" w:eastAsia="SimSun" w:hAnsi="Arial" w:cs="Arial"/>
          <w:i/>
          <w:color w:val="000000"/>
          <w:sz w:val="16"/>
          <w:szCs w:val="16"/>
        </w:rPr>
      </w:pPr>
    </w:p>
    <w:p w14:paraId="595579C0" w14:textId="77777777" w:rsidR="00D732C9" w:rsidRDefault="00D732C9" w:rsidP="00742EC0">
      <w:pPr>
        <w:ind w:left="360"/>
        <w:rPr>
          <w:rFonts w:ascii="Arial" w:eastAsia="SimSun" w:hAnsi="Arial" w:cs="Arial"/>
          <w:i/>
          <w:color w:val="000000"/>
          <w:sz w:val="16"/>
          <w:szCs w:val="16"/>
        </w:rPr>
      </w:pPr>
    </w:p>
    <w:p w14:paraId="3F2CAD2A" w14:textId="77777777" w:rsidR="00D732C9" w:rsidRDefault="00D732C9" w:rsidP="00742EC0">
      <w:pPr>
        <w:ind w:left="360"/>
        <w:rPr>
          <w:rFonts w:ascii="Arial" w:eastAsia="SimSun" w:hAnsi="Arial" w:cs="Arial"/>
          <w:i/>
          <w:color w:val="000000"/>
          <w:sz w:val="16"/>
          <w:szCs w:val="16"/>
        </w:rPr>
      </w:pPr>
    </w:p>
    <w:p w14:paraId="2FFC0C1C" w14:textId="77777777" w:rsidR="00D732C9" w:rsidRDefault="00D732C9" w:rsidP="00742EC0">
      <w:pPr>
        <w:ind w:left="360"/>
        <w:rPr>
          <w:rFonts w:ascii="Arial" w:eastAsia="SimSun" w:hAnsi="Arial" w:cs="Arial"/>
          <w:i/>
          <w:color w:val="000000"/>
          <w:sz w:val="16"/>
          <w:szCs w:val="16"/>
        </w:rPr>
      </w:pPr>
    </w:p>
    <w:p w14:paraId="73695E91" w14:textId="77777777" w:rsidR="00D732C9" w:rsidRDefault="00D732C9" w:rsidP="00742EC0">
      <w:pPr>
        <w:ind w:left="360"/>
        <w:rPr>
          <w:rFonts w:ascii="Arial" w:eastAsia="SimSun" w:hAnsi="Arial" w:cs="Arial"/>
          <w:i/>
          <w:color w:val="000000"/>
          <w:sz w:val="16"/>
          <w:szCs w:val="16"/>
        </w:rPr>
      </w:pPr>
    </w:p>
    <w:p w14:paraId="2C5DDD0F" w14:textId="77777777" w:rsidR="00D732C9" w:rsidRDefault="00D732C9" w:rsidP="00742EC0">
      <w:pPr>
        <w:ind w:left="360"/>
        <w:rPr>
          <w:rFonts w:ascii="Arial" w:eastAsia="SimSun" w:hAnsi="Arial" w:cs="Arial"/>
          <w:i/>
          <w:color w:val="000000"/>
          <w:sz w:val="16"/>
          <w:szCs w:val="16"/>
        </w:rPr>
      </w:pPr>
    </w:p>
    <w:p w14:paraId="27F65002" w14:textId="77777777" w:rsidR="00D732C9" w:rsidRDefault="00D732C9" w:rsidP="00742EC0">
      <w:pPr>
        <w:ind w:left="360"/>
        <w:rPr>
          <w:rFonts w:ascii="Arial" w:eastAsia="SimSun" w:hAnsi="Arial" w:cs="Arial"/>
          <w:i/>
          <w:color w:val="000000"/>
          <w:sz w:val="16"/>
          <w:szCs w:val="16"/>
        </w:rPr>
      </w:pPr>
    </w:p>
    <w:p w14:paraId="2F68221D" w14:textId="77777777" w:rsidR="00D732C9" w:rsidRDefault="00D732C9" w:rsidP="00742EC0">
      <w:pPr>
        <w:ind w:left="360"/>
        <w:rPr>
          <w:rFonts w:ascii="Arial" w:eastAsia="SimSun" w:hAnsi="Arial" w:cs="Arial"/>
          <w:i/>
          <w:color w:val="000000"/>
          <w:sz w:val="16"/>
          <w:szCs w:val="16"/>
        </w:rPr>
      </w:pPr>
    </w:p>
    <w:p w14:paraId="48F16DA7" w14:textId="77777777" w:rsidR="00D732C9" w:rsidRPr="00D732C9" w:rsidRDefault="00D732C9" w:rsidP="00742EC0">
      <w:pPr>
        <w:ind w:left="360"/>
        <w:rPr>
          <w:rFonts w:ascii="Arial" w:eastAsia="SimSun" w:hAnsi="Arial" w:cs="Arial"/>
          <w:i/>
          <w:color w:val="000000"/>
          <w:sz w:val="16"/>
          <w:szCs w:val="16"/>
        </w:rPr>
      </w:pPr>
    </w:p>
    <w:p w14:paraId="7AC800C0" w14:textId="38A475D8" w:rsidR="00D732C9" w:rsidRDefault="00D732C9" w:rsidP="00D732C9">
      <w:pPr>
        <w:widowControl/>
        <w:suppressAutoHyphens w:val="0"/>
        <w:overflowPunct/>
        <w:autoSpaceDE/>
        <w:autoSpaceDN/>
        <w:adjustRightInd/>
        <w:spacing w:after="160" w:line="259" w:lineRule="auto"/>
        <w:contextualSpacing/>
        <w:textAlignment w:val="auto"/>
        <w:rPr>
          <w:i/>
          <w:sz w:val="22"/>
          <w:lang w:val="pl-PL"/>
        </w:rPr>
      </w:pPr>
      <w:r>
        <w:rPr>
          <w:i/>
          <w:sz w:val="22"/>
          <w:lang w:val="pl-PL"/>
        </w:rPr>
        <w:lastRenderedPageBreak/>
        <w:t>Załącznik nr 12</w:t>
      </w:r>
      <w:r w:rsidRPr="002C4B72">
        <w:rPr>
          <w:i/>
          <w:sz w:val="22"/>
          <w:lang w:val="pl-PL"/>
        </w:rPr>
        <w:t xml:space="preserve">  do SWZ</w:t>
      </w:r>
    </w:p>
    <w:p w14:paraId="2973EFDF" w14:textId="77777777" w:rsidR="002C4B72" w:rsidRPr="00D732C9" w:rsidRDefault="002C4B72" w:rsidP="002C4B72">
      <w:pPr>
        <w:ind w:left="360"/>
        <w:rPr>
          <w:rFonts w:ascii="Arial" w:eastAsia="SimSun" w:hAnsi="Arial" w:cs="Arial"/>
          <w:i/>
          <w:color w:val="000000"/>
          <w:sz w:val="16"/>
          <w:szCs w:val="16"/>
        </w:rPr>
      </w:pPr>
    </w:p>
    <w:p w14:paraId="5FC60771" w14:textId="77777777" w:rsidR="002C4B72" w:rsidRPr="00D732C9" w:rsidRDefault="002C4B72" w:rsidP="002C4B72">
      <w:pPr>
        <w:ind w:left="360"/>
        <w:rPr>
          <w:rFonts w:ascii="Arial" w:eastAsia="SimSun" w:hAnsi="Arial" w:cs="Arial"/>
          <w:i/>
          <w:color w:val="000000"/>
          <w:sz w:val="16"/>
          <w:szCs w:val="16"/>
        </w:rPr>
      </w:pPr>
    </w:p>
    <w:p w14:paraId="4B185430" w14:textId="77777777" w:rsidR="002C4B72" w:rsidRPr="00D732C9" w:rsidRDefault="002C4B72" w:rsidP="002C4B72">
      <w:pPr>
        <w:ind w:left="360"/>
        <w:rPr>
          <w:rFonts w:ascii="Arial" w:eastAsia="SimSun" w:hAnsi="Arial" w:cs="Arial"/>
          <w:i/>
          <w:color w:val="000000"/>
          <w:sz w:val="16"/>
          <w:szCs w:val="16"/>
        </w:rPr>
      </w:pPr>
    </w:p>
    <w:p w14:paraId="4BFCC8CA" w14:textId="77777777" w:rsidR="00D732C9" w:rsidRPr="00D732C9" w:rsidRDefault="00D732C9" w:rsidP="00D732C9">
      <w:pPr>
        <w:widowControl/>
        <w:suppressAutoHyphens w:val="0"/>
        <w:overflowPunct/>
        <w:autoSpaceDE/>
        <w:autoSpaceDN/>
        <w:adjustRightInd/>
        <w:spacing w:after="120"/>
        <w:jc w:val="center"/>
        <w:rPr>
          <w:rFonts w:ascii="Arial" w:hAnsi="Arial" w:cs="Arial"/>
          <w:kern w:val="2"/>
          <w:lang w:val="pl-PL"/>
        </w:rPr>
      </w:pPr>
      <w:r w:rsidRPr="00D732C9">
        <w:rPr>
          <w:rFonts w:ascii="Arial" w:hAnsi="Arial" w:cs="Arial"/>
          <w:b/>
          <w:bCs/>
          <w:kern w:val="2"/>
          <w:sz w:val="22"/>
          <w:szCs w:val="22"/>
          <w:lang w:val="pl-PL"/>
        </w:rPr>
        <w:t>OŚWIADCZENIE Z PRZEPROWADZENIA WIZJI LOKALNEJ</w:t>
      </w:r>
    </w:p>
    <w:p w14:paraId="3BAFD11D" w14:textId="77777777" w:rsidR="00D732C9" w:rsidRPr="00D732C9" w:rsidRDefault="00D732C9" w:rsidP="00D732C9">
      <w:pPr>
        <w:widowControl/>
        <w:suppressAutoHyphens w:val="0"/>
        <w:overflowPunct/>
        <w:autoSpaceDE/>
        <w:autoSpaceDN/>
        <w:adjustRightInd/>
        <w:spacing w:after="120"/>
        <w:jc w:val="both"/>
        <w:rPr>
          <w:rFonts w:ascii="Arial" w:hAnsi="Arial" w:cs="Arial"/>
          <w:b/>
          <w:bCs/>
          <w:kern w:val="2"/>
          <w:sz w:val="22"/>
          <w:szCs w:val="22"/>
          <w:lang w:val="pl-PL"/>
        </w:rPr>
      </w:pPr>
    </w:p>
    <w:p w14:paraId="62F6164E" w14:textId="77777777" w:rsidR="00D732C9" w:rsidRPr="00D732C9" w:rsidRDefault="00D732C9" w:rsidP="00D732C9">
      <w:pPr>
        <w:widowControl/>
        <w:suppressAutoHyphens w:val="0"/>
        <w:overflowPunct/>
        <w:autoSpaceDE/>
        <w:autoSpaceDN/>
        <w:adjustRightInd/>
        <w:spacing w:after="120"/>
        <w:jc w:val="both"/>
        <w:rPr>
          <w:rFonts w:ascii="Arial" w:hAnsi="Arial" w:cs="Arial"/>
          <w:kern w:val="2"/>
          <w:lang w:val="pl-PL"/>
        </w:rPr>
      </w:pPr>
      <w:r w:rsidRPr="00D732C9">
        <w:rPr>
          <w:rFonts w:ascii="Arial" w:hAnsi="Arial" w:cs="Arial"/>
          <w:b/>
          <w:bCs/>
          <w:kern w:val="2"/>
          <w:sz w:val="22"/>
          <w:szCs w:val="22"/>
          <w:lang w:val="pl-PL"/>
        </w:rPr>
        <w:br/>
      </w:r>
      <w:r w:rsidRPr="00D732C9">
        <w:rPr>
          <w:rFonts w:ascii="Arial" w:hAnsi="Arial" w:cs="Arial"/>
          <w:kern w:val="2"/>
          <w:sz w:val="22"/>
          <w:szCs w:val="22"/>
          <w:lang w:val="pl-PL"/>
        </w:rPr>
        <w:t>Nazwa wykonawcy ……………………………………………………………………………………</w:t>
      </w:r>
    </w:p>
    <w:p w14:paraId="15C2A733" w14:textId="77777777" w:rsidR="00D732C9" w:rsidRPr="00D732C9" w:rsidRDefault="00D732C9" w:rsidP="00D732C9">
      <w:pPr>
        <w:widowControl/>
        <w:suppressAutoHyphens w:val="0"/>
        <w:overflowPunct/>
        <w:autoSpaceDE/>
        <w:autoSpaceDN/>
        <w:adjustRightInd/>
        <w:spacing w:after="120"/>
        <w:jc w:val="both"/>
        <w:rPr>
          <w:rFonts w:ascii="Arial" w:hAnsi="Arial" w:cs="Arial"/>
          <w:kern w:val="2"/>
          <w:lang w:val="pl-PL"/>
        </w:rPr>
      </w:pPr>
      <w:r w:rsidRPr="00D732C9">
        <w:rPr>
          <w:rFonts w:ascii="Arial" w:hAnsi="Arial" w:cs="Arial"/>
          <w:kern w:val="2"/>
          <w:sz w:val="22"/>
          <w:szCs w:val="22"/>
          <w:lang w:val="pl-PL"/>
        </w:rPr>
        <w:t>Adres wykonawcy ……………………………………………………………………………………..</w:t>
      </w:r>
    </w:p>
    <w:p w14:paraId="6795027A" w14:textId="77777777" w:rsidR="00D732C9" w:rsidRPr="00D732C9" w:rsidRDefault="00D732C9" w:rsidP="00D732C9">
      <w:pPr>
        <w:widowControl/>
        <w:suppressAutoHyphens w:val="0"/>
        <w:overflowPunct/>
        <w:autoSpaceDE/>
        <w:autoSpaceDN/>
        <w:adjustRightInd/>
        <w:jc w:val="both"/>
        <w:rPr>
          <w:rFonts w:ascii="Arial" w:hAnsi="Arial" w:cs="Arial"/>
          <w:kern w:val="2"/>
          <w:lang w:val="pl-PL"/>
        </w:rPr>
      </w:pPr>
      <w:r w:rsidRPr="00D732C9">
        <w:rPr>
          <w:rFonts w:ascii="Arial" w:hAnsi="Arial" w:cs="Arial"/>
          <w:kern w:val="2"/>
          <w:sz w:val="22"/>
          <w:szCs w:val="22"/>
          <w:lang w:val="pl-PL"/>
        </w:rPr>
        <w:t>Miejscowość ................................................ Data ..................................................</w:t>
      </w:r>
      <w:r w:rsidRPr="00D732C9">
        <w:rPr>
          <w:rFonts w:ascii="Arial" w:hAnsi="Arial" w:cs="Arial"/>
          <w:kern w:val="2"/>
          <w:sz w:val="22"/>
          <w:szCs w:val="22"/>
          <w:lang w:val="pl-PL"/>
        </w:rPr>
        <w:br/>
      </w:r>
    </w:p>
    <w:p w14:paraId="5A8CEFF0" w14:textId="77777777" w:rsidR="00D732C9" w:rsidRPr="00D732C9" w:rsidRDefault="00D732C9" w:rsidP="00D732C9">
      <w:pPr>
        <w:widowControl/>
        <w:suppressAutoHyphens w:val="0"/>
        <w:overflowPunct/>
        <w:autoSpaceDE/>
        <w:autoSpaceDN/>
        <w:adjustRightInd/>
        <w:jc w:val="both"/>
        <w:rPr>
          <w:rFonts w:ascii="Arial" w:hAnsi="Arial" w:cs="Arial"/>
          <w:b/>
          <w:bCs/>
          <w:kern w:val="2"/>
          <w:sz w:val="22"/>
          <w:szCs w:val="22"/>
          <w:lang w:val="pl-PL"/>
        </w:rPr>
      </w:pPr>
    </w:p>
    <w:p w14:paraId="6BDDC06C" w14:textId="77777777" w:rsidR="00D732C9" w:rsidRPr="00D732C9" w:rsidRDefault="00D732C9" w:rsidP="00D732C9">
      <w:pPr>
        <w:widowControl/>
        <w:suppressAutoHyphens w:val="0"/>
        <w:overflowPunct/>
        <w:autoSpaceDE/>
        <w:autoSpaceDN/>
        <w:adjustRightInd/>
        <w:jc w:val="both"/>
        <w:rPr>
          <w:rFonts w:ascii="Arial" w:hAnsi="Arial" w:cs="Arial"/>
          <w:b/>
          <w:bCs/>
          <w:kern w:val="2"/>
          <w:sz w:val="22"/>
          <w:szCs w:val="22"/>
          <w:lang w:val="pl-PL"/>
        </w:rPr>
      </w:pPr>
    </w:p>
    <w:p w14:paraId="352BE134" w14:textId="1D90939F" w:rsidR="00D732C9" w:rsidRPr="00D732C9" w:rsidRDefault="00D732C9" w:rsidP="00D732C9">
      <w:pPr>
        <w:jc w:val="both"/>
        <w:rPr>
          <w:rFonts w:ascii="Arial" w:hAnsi="Arial" w:cs="Arial"/>
          <w:b/>
          <w:sz w:val="22"/>
          <w:szCs w:val="22"/>
          <w:lang w:val="pl-PL"/>
        </w:rPr>
      </w:pPr>
      <w:r w:rsidRPr="00D732C9">
        <w:rPr>
          <w:rFonts w:ascii="Arial" w:hAnsi="Arial" w:cs="Arial"/>
          <w:b/>
          <w:bCs/>
          <w:kern w:val="2"/>
          <w:sz w:val="22"/>
          <w:szCs w:val="22"/>
          <w:lang w:val="pl-PL"/>
        </w:rPr>
        <w:t>O</w:t>
      </w:r>
      <w:r w:rsidRPr="00D732C9">
        <w:rPr>
          <w:rFonts w:ascii="Arial" w:eastAsia="TimesNewRoman" w:hAnsi="Arial" w:cs="Arial"/>
          <w:b/>
          <w:bCs/>
          <w:kern w:val="2"/>
          <w:sz w:val="22"/>
          <w:szCs w:val="22"/>
          <w:lang w:val="pl-PL"/>
        </w:rPr>
        <w:t>ś</w:t>
      </w:r>
      <w:r w:rsidRPr="00D732C9">
        <w:rPr>
          <w:rFonts w:ascii="Arial" w:hAnsi="Arial" w:cs="Arial"/>
          <w:b/>
          <w:bCs/>
          <w:kern w:val="2"/>
          <w:sz w:val="22"/>
          <w:szCs w:val="22"/>
          <w:lang w:val="pl-PL"/>
        </w:rPr>
        <w:t>wiadczamy</w:t>
      </w:r>
      <w:r w:rsidRPr="00D732C9">
        <w:rPr>
          <w:rFonts w:ascii="Arial" w:hAnsi="Arial" w:cs="Arial"/>
          <w:kern w:val="2"/>
          <w:sz w:val="22"/>
          <w:szCs w:val="22"/>
          <w:lang w:val="pl-PL"/>
        </w:rPr>
        <w:t xml:space="preserve">, że w dniu ………………………… dokonaliśmy wizji lokalnej i zapoznaliśmy się                     z zakresem prac koniecznych do wykonania oraz uzyskaliśmy informacje potrzebne do przygotowania oferty zgodnie z postanowieniami SWZ </w:t>
      </w:r>
      <w:r w:rsidRPr="00D732C9">
        <w:rPr>
          <w:rFonts w:ascii="Arial" w:hAnsi="Arial" w:cs="Arial"/>
          <w:b/>
          <w:sz w:val="22"/>
          <w:szCs w:val="22"/>
        </w:rPr>
        <w:t>Dostawa sprzętu i wyposażenia w ramach Krajowego Planu Odbudowy i Zwiększenia Odporności: Inwestycja D1.1.1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 powtórka – Zp/20/PN/26.</w:t>
      </w:r>
      <w:r w:rsidRPr="00D732C9">
        <w:rPr>
          <w:rFonts w:ascii="Arial" w:hAnsi="Arial" w:cs="Arial"/>
          <w:kern w:val="2"/>
          <w:sz w:val="22"/>
          <w:szCs w:val="22"/>
          <w:lang w:val="pl-PL"/>
        </w:rPr>
        <w:t xml:space="preserve"> </w:t>
      </w:r>
      <w:r w:rsidRPr="00D732C9">
        <w:rPr>
          <w:rFonts w:ascii="Arial" w:hAnsi="Arial" w:cs="Arial"/>
          <w:b/>
          <w:kern w:val="2"/>
          <w:sz w:val="22"/>
          <w:szCs w:val="22"/>
          <w:lang w:val="pl-PL"/>
        </w:rPr>
        <w:t xml:space="preserve"> </w:t>
      </w:r>
      <w:r w:rsidRPr="00D732C9">
        <w:rPr>
          <w:rFonts w:ascii="Arial" w:hAnsi="Arial" w:cs="Arial"/>
          <w:kern w:val="2"/>
          <w:sz w:val="22"/>
          <w:szCs w:val="22"/>
          <w:lang w:val="pl-PL"/>
        </w:rPr>
        <w:t>Wszystkich niezbędnych informacji udzielił nam upoważniony pracownik Zamawiającego.</w:t>
      </w:r>
    </w:p>
    <w:p w14:paraId="6F6B4601" w14:textId="77777777" w:rsidR="00D732C9" w:rsidRPr="00D732C9" w:rsidRDefault="00D732C9" w:rsidP="00D732C9">
      <w:pPr>
        <w:widowControl/>
        <w:suppressAutoHyphens w:val="0"/>
        <w:overflowPunct/>
        <w:autoSpaceDE/>
        <w:autoSpaceDN/>
        <w:adjustRightInd/>
        <w:spacing w:after="120"/>
        <w:jc w:val="both"/>
        <w:rPr>
          <w:rFonts w:ascii="Arial" w:hAnsi="Arial" w:cs="Arial"/>
          <w:kern w:val="2"/>
          <w:sz w:val="22"/>
          <w:szCs w:val="22"/>
          <w:lang w:val="pl-PL"/>
        </w:rPr>
      </w:pPr>
    </w:p>
    <w:p w14:paraId="01698476" w14:textId="77777777" w:rsidR="00D732C9" w:rsidRPr="00D732C9" w:rsidRDefault="00D732C9" w:rsidP="00D732C9">
      <w:pPr>
        <w:widowControl/>
        <w:suppressAutoHyphens w:val="0"/>
        <w:overflowPunct/>
        <w:autoSpaceDE/>
        <w:autoSpaceDN/>
        <w:adjustRightInd/>
        <w:spacing w:after="120"/>
        <w:jc w:val="both"/>
        <w:rPr>
          <w:rFonts w:ascii="Arial" w:hAnsi="Arial" w:cs="Arial"/>
          <w:kern w:val="2"/>
          <w:sz w:val="22"/>
          <w:szCs w:val="22"/>
          <w:lang w:val="pl-PL"/>
        </w:rPr>
      </w:pPr>
    </w:p>
    <w:p w14:paraId="480B4C27" w14:textId="77777777" w:rsidR="00D732C9" w:rsidRPr="00D732C9" w:rsidRDefault="00D732C9" w:rsidP="00D732C9">
      <w:pPr>
        <w:widowControl/>
        <w:suppressAutoHyphens w:val="0"/>
        <w:overflowPunct/>
        <w:autoSpaceDE/>
        <w:autoSpaceDN/>
        <w:adjustRightInd/>
        <w:spacing w:after="120"/>
        <w:jc w:val="both"/>
        <w:rPr>
          <w:rFonts w:ascii="Arial" w:hAnsi="Arial" w:cs="Arial"/>
          <w:kern w:val="2"/>
          <w:sz w:val="22"/>
          <w:szCs w:val="22"/>
          <w:lang w:val="pl-PL"/>
        </w:rPr>
      </w:pPr>
    </w:p>
    <w:p w14:paraId="7475513A" w14:textId="77777777" w:rsidR="00D732C9" w:rsidRPr="00D732C9" w:rsidRDefault="00D732C9" w:rsidP="00D732C9">
      <w:pPr>
        <w:widowControl/>
        <w:suppressAutoHyphens w:val="0"/>
        <w:overflowPunct/>
        <w:autoSpaceDE/>
        <w:autoSpaceDN/>
        <w:adjustRightInd/>
        <w:spacing w:after="120"/>
        <w:jc w:val="both"/>
        <w:rPr>
          <w:rFonts w:ascii="Arial" w:hAnsi="Arial" w:cs="Arial"/>
          <w:kern w:val="2"/>
          <w:sz w:val="22"/>
          <w:szCs w:val="22"/>
          <w:lang w:val="pl-PL"/>
        </w:rPr>
      </w:pPr>
    </w:p>
    <w:p w14:paraId="7F62A2FB" w14:textId="53BA1A4D" w:rsidR="002C4B72" w:rsidRPr="00D732C9" w:rsidRDefault="00D732C9" w:rsidP="00D732C9">
      <w:pPr>
        <w:ind w:left="360"/>
        <w:rPr>
          <w:rFonts w:ascii="Arial" w:eastAsia="SimSun" w:hAnsi="Arial" w:cs="Arial"/>
          <w:i/>
          <w:color w:val="000000"/>
          <w:sz w:val="16"/>
          <w:szCs w:val="16"/>
        </w:rPr>
      </w:pPr>
      <w:r w:rsidRPr="00D732C9">
        <w:rPr>
          <w:rFonts w:ascii="Arial" w:hAnsi="Arial" w:cs="Arial"/>
          <w:kern w:val="2"/>
          <w:sz w:val="18"/>
          <w:szCs w:val="18"/>
          <w:lang w:val="pl-PL"/>
        </w:rPr>
        <w:t xml:space="preserve">                                                                                                                                   ................................................................................                                                ……………….………………………………</w:t>
      </w:r>
      <w:r w:rsidRPr="00D732C9">
        <w:rPr>
          <w:rFonts w:ascii="Arial" w:hAnsi="Arial" w:cs="Arial"/>
          <w:kern w:val="2"/>
          <w:sz w:val="18"/>
          <w:szCs w:val="18"/>
          <w:lang w:val="pl-PL"/>
        </w:rPr>
        <w:br/>
        <w:t xml:space="preserve">                 (data i podpis Wykonawcy) </w:t>
      </w:r>
      <w:r w:rsidRPr="00D732C9">
        <w:rPr>
          <w:rFonts w:ascii="Arial" w:hAnsi="Arial" w:cs="Arial"/>
          <w:kern w:val="2"/>
          <w:sz w:val="18"/>
          <w:szCs w:val="18"/>
          <w:lang w:val="pl-PL"/>
        </w:rPr>
        <w:tab/>
      </w:r>
      <w:r w:rsidRPr="00D732C9">
        <w:rPr>
          <w:rFonts w:ascii="Arial" w:hAnsi="Arial" w:cs="Arial"/>
          <w:kern w:val="2"/>
          <w:sz w:val="18"/>
          <w:szCs w:val="18"/>
          <w:lang w:val="pl-PL"/>
        </w:rPr>
        <w:tab/>
      </w:r>
      <w:r w:rsidRPr="00D732C9">
        <w:rPr>
          <w:rFonts w:ascii="Arial" w:hAnsi="Arial" w:cs="Arial"/>
          <w:kern w:val="2"/>
          <w:sz w:val="18"/>
          <w:szCs w:val="18"/>
          <w:lang w:val="pl-PL"/>
        </w:rPr>
        <w:tab/>
      </w:r>
      <w:r w:rsidRPr="00D732C9">
        <w:rPr>
          <w:rFonts w:ascii="Arial" w:hAnsi="Arial" w:cs="Arial"/>
          <w:kern w:val="2"/>
          <w:sz w:val="18"/>
          <w:szCs w:val="18"/>
          <w:lang w:val="pl-PL"/>
        </w:rPr>
        <w:tab/>
      </w:r>
      <w:r w:rsidRPr="00D732C9">
        <w:rPr>
          <w:rFonts w:ascii="Arial" w:hAnsi="Arial" w:cs="Arial"/>
          <w:kern w:val="2"/>
          <w:sz w:val="18"/>
          <w:szCs w:val="18"/>
          <w:lang w:val="pl-PL"/>
        </w:rPr>
        <w:tab/>
        <w:t xml:space="preserve">                (data podpis Zamawia</w:t>
      </w:r>
    </w:p>
    <w:p w14:paraId="06136675" w14:textId="77777777" w:rsidR="002C4B72" w:rsidRPr="00D732C9" w:rsidRDefault="002C4B72" w:rsidP="002C4B72">
      <w:pPr>
        <w:ind w:left="360"/>
        <w:rPr>
          <w:rFonts w:ascii="Arial" w:eastAsia="SimSun" w:hAnsi="Arial" w:cs="Arial"/>
          <w:i/>
          <w:color w:val="000000"/>
          <w:sz w:val="16"/>
          <w:szCs w:val="16"/>
        </w:rPr>
      </w:pPr>
    </w:p>
    <w:p w14:paraId="314E3FF1" w14:textId="77777777" w:rsidR="002C4B72" w:rsidRPr="00D732C9" w:rsidRDefault="002C4B72" w:rsidP="002C4B72">
      <w:pPr>
        <w:ind w:left="360"/>
        <w:rPr>
          <w:rFonts w:ascii="Arial" w:eastAsia="SimSun" w:hAnsi="Arial" w:cs="Arial"/>
          <w:i/>
          <w:color w:val="000000"/>
          <w:sz w:val="16"/>
          <w:szCs w:val="16"/>
        </w:rPr>
      </w:pPr>
    </w:p>
    <w:p w14:paraId="2876A314" w14:textId="77777777" w:rsidR="00A52F2F" w:rsidRPr="00D732C9" w:rsidRDefault="00A52F2F" w:rsidP="002C4B72">
      <w:pPr>
        <w:ind w:left="360"/>
        <w:rPr>
          <w:rFonts w:ascii="Arial" w:eastAsia="SimSun" w:hAnsi="Arial" w:cs="Arial"/>
          <w:i/>
          <w:color w:val="000000"/>
          <w:sz w:val="16"/>
          <w:szCs w:val="16"/>
        </w:rPr>
        <w:sectPr w:rsidR="00A52F2F" w:rsidRPr="00D732C9" w:rsidSect="00673DD4">
          <w:headerReference w:type="even" r:id="rId10"/>
          <w:headerReference w:type="default" r:id="rId11"/>
          <w:footerReference w:type="even" r:id="rId12"/>
          <w:footerReference w:type="default" r:id="rId13"/>
          <w:headerReference w:type="first" r:id="rId14"/>
          <w:footerReference w:type="first" r:id="rId15"/>
          <w:pgSz w:w="11906" w:h="16838"/>
          <w:pgMar w:top="851" w:right="1418" w:bottom="1418" w:left="1418" w:header="709" w:footer="709" w:gutter="0"/>
          <w:cols w:space="708"/>
          <w:formProt w:val="0"/>
          <w:docGrid w:linePitch="326"/>
        </w:sectPr>
      </w:pPr>
    </w:p>
    <w:p w14:paraId="21F7C530" w14:textId="779EF700" w:rsidR="002C4B72" w:rsidRPr="00310208" w:rsidRDefault="002C4B72" w:rsidP="002C4B72">
      <w:pPr>
        <w:ind w:left="360"/>
        <w:rPr>
          <w:rFonts w:ascii="Arial" w:eastAsia="SimSun" w:hAnsi="Arial" w:cs="Arial"/>
          <w:i/>
          <w:color w:val="000000"/>
          <w:sz w:val="16"/>
          <w:szCs w:val="16"/>
        </w:rPr>
      </w:pPr>
    </w:p>
    <w:p w14:paraId="3954849A" w14:textId="77777777" w:rsidR="002C4B72" w:rsidRPr="00310208" w:rsidRDefault="002C4B72" w:rsidP="002C4B72">
      <w:pPr>
        <w:ind w:left="360"/>
        <w:rPr>
          <w:rFonts w:ascii="Arial" w:eastAsia="SimSun" w:hAnsi="Arial" w:cs="Arial"/>
          <w:i/>
          <w:color w:val="000000"/>
          <w:sz w:val="16"/>
          <w:szCs w:val="16"/>
        </w:rPr>
      </w:pPr>
    </w:p>
    <w:p w14:paraId="696B0981" w14:textId="29BA3DB2" w:rsidR="00A1294C" w:rsidRPr="00150D23" w:rsidRDefault="00D732C9" w:rsidP="00A1294C">
      <w:pPr>
        <w:rPr>
          <w:rFonts w:ascii="Arial" w:hAnsi="Arial" w:cs="Arial"/>
          <w:i/>
          <w:sz w:val="22"/>
          <w:lang w:val="pl-PL"/>
        </w:rPr>
      </w:pPr>
      <w:r>
        <w:rPr>
          <w:rFonts w:ascii="Arial" w:hAnsi="Arial" w:cs="Arial"/>
          <w:i/>
          <w:sz w:val="22"/>
          <w:lang w:val="pl-PL"/>
        </w:rPr>
        <w:t>Załącznik nr 13</w:t>
      </w:r>
      <w:r w:rsidR="00A1294C" w:rsidRPr="00150D23">
        <w:rPr>
          <w:rFonts w:ascii="Arial" w:hAnsi="Arial" w:cs="Arial"/>
          <w:i/>
          <w:sz w:val="22"/>
          <w:lang w:val="pl-PL"/>
        </w:rPr>
        <w:t xml:space="preserve"> do SWZ </w:t>
      </w:r>
    </w:p>
    <w:p w14:paraId="4A587679" w14:textId="77777777" w:rsidR="00A1294C" w:rsidRPr="00747A64" w:rsidRDefault="00A1294C" w:rsidP="00A1294C">
      <w:pPr>
        <w:rPr>
          <w:rFonts w:ascii="Arial" w:hAnsi="Arial" w:cs="Arial"/>
          <w:i/>
          <w:color w:val="FF0000"/>
          <w:sz w:val="22"/>
          <w:lang w:val="pl-PL"/>
        </w:rPr>
      </w:pPr>
    </w:p>
    <w:p w14:paraId="3EC5ED47" w14:textId="77777777" w:rsidR="00A1294C" w:rsidRPr="00310208" w:rsidRDefault="00A1294C" w:rsidP="00A1294C">
      <w:pPr>
        <w:widowControl/>
        <w:suppressAutoHyphens w:val="0"/>
        <w:spacing w:after="160" w:line="259" w:lineRule="auto"/>
        <w:textAlignment w:val="auto"/>
        <w:rPr>
          <w:rFonts w:ascii="Arial" w:eastAsia="Calibri" w:hAnsi="Arial" w:cs="Arial"/>
          <w:kern w:val="0"/>
          <w:szCs w:val="24"/>
          <w:lang w:val="pl-PL" w:eastAsia="en-US"/>
        </w:rPr>
      </w:pPr>
      <w:r w:rsidRPr="00310208">
        <w:rPr>
          <w:rFonts w:ascii="Arial" w:eastAsia="Calibri" w:hAnsi="Arial" w:cs="Arial"/>
          <w:b/>
          <w:bCs/>
          <w:kern w:val="0"/>
          <w:szCs w:val="24"/>
          <w:lang w:val="pl-PL" w:eastAsia="en-US"/>
        </w:rPr>
        <w:t>NAZWA ADMINISTRATORA</w:t>
      </w:r>
      <w:r w:rsidRPr="00310208">
        <w:rPr>
          <w:rFonts w:ascii="Arial" w:eastAsia="Calibri" w:hAnsi="Arial" w:cs="Arial"/>
          <w:kern w:val="0"/>
          <w:szCs w:val="24"/>
          <w:lang w:val="pl-PL" w:eastAsia="en-US"/>
        </w:rPr>
        <w:t>:</w:t>
      </w:r>
    </w:p>
    <w:p w14:paraId="4A2C9728" w14:textId="77777777" w:rsidR="00A1294C" w:rsidRPr="00310208" w:rsidRDefault="00A1294C" w:rsidP="00A1294C">
      <w:pPr>
        <w:widowControl/>
        <w:suppressAutoHyphens w:val="0"/>
        <w:spacing w:after="160" w:line="259" w:lineRule="auto"/>
        <w:textAlignment w:val="auto"/>
        <w:rPr>
          <w:rFonts w:ascii="Arial" w:eastAsia="Calibri" w:hAnsi="Arial" w:cs="Arial"/>
          <w:kern w:val="0"/>
          <w:szCs w:val="24"/>
          <w:lang w:val="pl-PL" w:eastAsia="en-US"/>
        </w:rPr>
      </w:pPr>
      <w:r w:rsidRPr="00310208">
        <w:rPr>
          <w:rFonts w:ascii="Arial" w:eastAsia="Calibri" w:hAnsi="Arial" w:cs="Arial"/>
          <w:kern w:val="0"/>
          <w:szCs w:val="24"/>
          <w:lang w:val="pl-PL" w:eastAsia="en-US"/>
        </w:rPr>
        <w:t>SPECJALISTYCZNY SZPITAL im. dra ALFREDA SOKOŁOWSKIEGO w WAŁBRZYCHU</w:t>
      </w:r>
    </w:p>
    <w:p w14:paraId="2BAFB59F" w14:textId="77777777" w:rsidR="00A1294C" w:rsidRPr="00310208" w:rsidRDefault="00A1294C" w:rsidP="00A1294C">
      <w:pPr>
        <w:widowControl/>
        <w:suppressAutoHyphens w:val="0"/>
        <w:spacing w:after="160" w:line="259" w:lineRule="auto"/>
        <w:jc w:val="center"/>
        <w:textAlignment w:val="auto"/>
        <w:rPr>
          <w:rFonts w:ascii="Arial" w:eastAsia="Calibri" w:hAnsi="Arial" w:cs="Arial"/>
          <w:kern w:val="0"/>
          <w:sz w:val="28"/>
          <w:szCs w:val="28"/>
          <w:lang w:val="pl-PL" w:eastAsia="en-US"/>
        </w:rPr>
      </w:pPr>
    </w:p>
    <w:p w14:paraId="0ED7514F" w14:textId="77777777" w:rsidR="00A1294C" w:rsidRPr="00310208" w:rsidRDefault="00A1294C" w:rsidP="00A1294C">
      <w:pPr>
        <w:widowControl/>
        <w:suppressAutoHyphens w:val="0"/>
        <w:spacing w:after="160" w:line="259" w:lineRule="auto"/>
        <w:jc w:val="center"/>
        <w:textAlignment w:val="auto"/>
        <w:rPr>
          <w:rFonts w:ascii="Arial" w:eastAsia="Calibri" w:hAnsi="Arial" w:cs="Arial"/>
          <w:b/>
          <w:kern w:val="0"/>
          <w:sz w:val="28"/>
          <w:szCs w:val="28"/>
          <w:lang w:val="pl-PL" w:eastAsia="en-US"/>
        </w:rPr>
      </w:pPr>
      <w:r w:rsidRPr="00310208">
        <w:rPr>
          <w:rFonts w:ascii="Arial" w:eastAsia="Calibri" w:hAnsi="Arial" w:cs="Arial"/>
          <w:b/>
          <w:kern w:val="0"/>
          <w:sz w:val="28"/>
          <w:szCs w:val="28"/>
          <w:lang w:val="pl-PL" w:eastAsia="en-US"/>
        </w:rPr>
        <w:t>KWESTIONARIUSZ  OCENY  PODMIOTU  PRZETWARZAJĄCEGO  DANE  W  IMIENIU  ADMINISTARTORA</w:t>
      </w:r>
    </w:p>
    <w:p w14:paraId="7556EE2E" w14:textId="77777777" w:rsidR="00A1294C" w:rsidRPr="00310208" w:rsidRDefault="00A1294C" w:rsidP="00A1294C">
      <w:pPr>
        <w:widowControl/>
        <w:suppressAutoHyphens w:val="0"/>
        <w:spacing w:after="160" w:line="259" w:lineRule="auto"/>
        <w:jc w:val="center"/>
        <w:textAlignment w:val="auto"/>
        <w:rPr>
          <w:rFonts w:ascii="Arial" w:eastAsia="Calibri" w:hAnsi="Arial" w:cs="Arial"/>
          <w:kern w:val="0"/>
          <w:szCs w:val="24"/>
          <w:lang w:val="pl-PL" w:eastAsia="en-US"/>
        </w:rPr>
      </w:pPr>
      <w:r w:rsidRPr="00310208">
        <w:rPr>
          <w:rFonts w:ascii="Arial" w:eastAsia="Calibri" w:hAnsi="Arial" w:cs="Arial"/>
          <w:kern w:val="0"/>
          <w:szCs w:val="24"/>
          <w:lang w:val="pl-PL" w:eastAsia="en-US"/>
        </w:rPr>
        <w:t>(potencjalnego Podmiotu Przetwarzającego na podstawie art. 28 ust. 1 RODO)</w:t>
      </w:r>
    </w:p>
    <w:p w14:paraId="22FC5A8A" w14:textId="77777777" w:rsidR="00A1294C" w:rsidRPr="00310208" w:rsidRDefault="00A1294C" w:rsidP="00DB2017">
      <w:pPr>
        <w:widowControl/>
        <w:numPr>
          <w:ilvl w:val="0"/>
          <w:numId w:val="58"/>
        </w:numPr>
        <w:suppressAutoHyphens w:val="0"/>
        <w:spacing w:after="160" w:line="259" w:lineRule="auto"/>
        <w:contextualSpacing/>
        <w:jc w:val="center"/>
        <w:textAlignment w:val="auto"/>
        <w:rPr>
          <w:rFonts w:ascii="Arial" w:eastAsia="Calibri" w:hAnsi="Arial" w:cs="Arial"/>
          <w:b/>
          <w:kern w:val="0"/>
          <w:szCs w:val="24"/>
          <w:lang w:val="pl-PL" w:eastAsia="en-US"/>
        </w:rPr>
      </w:pPr>
      <w:r w:rsidRPr="00310208">
        <w:rPr>
          <w:rFonts w:ascii="Arial" w:eastAsia="Calibri" w:hAnsi="Arial" w:cs="Arial"/>
          <w:b/>
          <w:kern w:val="0"/>
          <w:szCs w:val="24"/>
          <w:lang w:val="pl-PL" w:eastAsia="en-US"/>
        </w:rPr>
        <w:t>DANE   INFORMACYJNE</w:t>
      </w:r>
    </w:p>
    <w:tbl>
      <w:tblPr>
        <w:tblStyle w:val="Tabela-Siatka411"/>
        <w:tblW w:w="13887" w:type="dxa"/>
        <w:tblLook w:val="04A0" w:firstRow="1" w:lastRow="0" w:firstColumn="1" w:lastColumn="0" w:noHBand="0" w:noVBand="1"/>
      </w:tblPr>
      <w:tblGrid>
        <w:gridCol w:w="2584"/>
        <w:gridCol w:w="11303"/>
      </w:tblGrid>
      <w:tr w:rsidR="00A1294C" w:rsidRPr="00310208" w14:paraId="5F0F14F0" w14:textId="77777777" w:rsidTr="00A1294C">
        <w:trPr>
          <w:trHeight w:val="454"/>
        </w:trPr>
        <w:tc>
          <w:tcPr>
            <w:tcW w:w="2584" w:type="dxa"/>
            <w:vAlign w:val="center"/>
          </w:tcPr>
          <w:p w14:paraId="462A357A" w14:textId="77777777" w:rsidR="00A1294C" w:rsidRPr="00310208" w:rsidRDefault="00A1294C" w:rsidP="00A1294C">
            <w:pPr>
              <w:widowControl/>
              <w:textAlignment w:val="auto"/>
              <w:rPr>
                <w:rFonts w:ascii="Arial" w:hAnsi="Arial" w:cs="Arial"/>
                <w:kern w:val="0"/>
                <w:szCs w:val="24"/>
                <w:lang w:val="en-US"/>
              </w:rPr>
            </w:pPr>
            <w:r w:rsidRPr="00310208">
              <w:rPr>
                <w:rFonts w:ascii="Arial" w:hAnsi="Arial" w:cs="Arial"/>
                <w:kern w:val="0"/>
                <w:szCs w:val="24"/>
                <w:lang w:val="en-US"/>
              </w:rPr>
              <w:t>NAZWA PODMIOTU</w:t>
            </w:r>
          </w:p>
        </w:tc>
        <w:tc>
          <w:tcPr>
            <w:tcW w:w="11303" w:type="dxa"/>
          </w:tcPr>
          <w:p w14:paraId="5C525EE3" w14:textId="77777777" w:rsidR="00A1294C" w:rsidRPr="00310208" w:rsidRDefault="00A1294C" w:rsidP="00A1294C">
            <w:pPr>
              <w:widowControl/>
              <w:textAlignment w:val="auto"/>
              <w:rPr>
                <w:rFonts w:ascii="Arial" w:hAnsi="Arial" w:cs="Arial"/>
                <w:kern w:val="0"/>
                <w:lang w:val="en-US"/>
              </w:rPr>
            </w:pPr>
          </w:p>
        </w:tc>
      </w:tr>
      <w:tr w:rsidR="00A1294C" w:rsidRPr="00310208" w14:paraId="7D4CCE22" w14:textId="77777777" w:rsidTr="00A1294C">
        <w:trPr>
          <w:trHeight w:val="454"/>
        </w:trPr>
        <w:tc>
          <w:tcPr>
            <w:tcW w:w="2584" w:type="dxa"/>
            <w:vAlign w:val="center"/>
          </w:tcPr>
          <w:p w14:paraId="60A3194C" w14:textId="77777777" w:rsidR="00A1294C" w:rsidRPr="00310208" w:rsidRDefault="00A1294C" w:rsidP="00A1294C">
            <w:pPr>
              <w:widowControl/>
              <w:textAlignment w:val="auto"/>
              <w:rPr>
                <w:rFonts w:ascii="Arial" w:hAnsi="Arial" w:cs="Arial"/>
                <w:kern w:val="0"/>
                <w:szCs w:val="24"/>
                <w:lang w:val="en-US"/>
              </w:rPr>
            </w:pPr>
            <w:r w:rsidRPr="00310208">
              <w:rPr>
                <w:rFonts w:ascii="Arial" w:hAnsi="Arial" w:cs="Arial"/>
                <w:kern w:val="0"/>
                <w:szCs w:val="24"/>
                <w:lang w:val="en-US"/>
              </w:rPr>
              <w:t>ADRES/SIEDZIBA</w:t>
            </w:r>
          </w:p>
        </w:tc>
        <w:tc>
          <w:tcPr>
            <w:tcW w:w="11303" w:type="dxa"/>
          </w:tcPr>
          <w:p w14:paraId="6C0E57D7" w14:textId="77777777" w:rsidR="00A1294C" w:rsidRPr="00310208" w:rsidRDefault="00A1294C" w:rsidP="00A1294C">
            <w:pPr>
              <w:widowControl/>
              <w:textAlignment w:val="auto"/>
              <w:rPr>
                <w:rFonts w:ascii="Arial" w:hAnsi="Arial" w:cs="Arial"/>
                <w:kern w:val="0"/>
                <w:lang w:val="en-US"/>
              </w:rPr>
            </w:pPr>
          </w:p>
        </w:tc>
      </w:tr>
      <w:tr w:rsidR="00A1294C" w:rsidRPr="00310208" w14:paraId="24DE29CE" w14:textId="77777777" w:rsidTr="00A1294C">
        <w:trPr>
          <w:trHeight w:val="512"/>
        </w:trPr>
        <w:tc>
          <w:tcPr>
            <w:tcW w:w="2584" w:type="dxa"/>
            <w:vAlign w:val="center"/>
          </w:tcPr>
          <w:p w14:paraId="068CF873" w14:textId="77777777" w:rsidR="00A1294C" w:rsidRPr="00310208" w:rsidRDefault="00A1294C" w:rsidP="00A1294C">
            <w:pPr>
              <w:widowControl/>
              <w:textAlignment w:val="auto"/>
              <w:rPr>
                <w:rFonts w:ascii="Arial" w:hAnsi="Arial" w:cs="Arial"/>
                <w:kern w:val="0"/>
                <w:szCs w:val="24"/>
                <w:lang w:val="en-US"/>
              </w:rPr>
            </w:pPr>
            <w:r w:rsidRPr="00310208">
              <w:rPr>
                <w:rFonts w:ascii="Arial" w:hAnsi="Arial" w:cs="Arial"/>
                <w:kern w:val="0"/>
                <w:szCs w:val="24"/>
                <w:lang w:val="en-US"/>
              </w:rPr>
              <w:t>NIP</w:t>
            </w:r>
          </w:p>
        </w:tc>
        <w:tc>
          <w:tcPr>
            <w:tcW w:w="11303" w:type="dxa"/>
          </w:tcPr>
          <w:p w14:paraId="6923FE42" w14:textId="77777777" w:rsidR="00A1294C" w:rsidRPr="00310208" w:rsidRDefault="00A1294C" w:rsidP="00A1294C">
            <w:pPr>
              <w:widowControl/>
              <w:textAlignment w:val="auto"/>
              <w:rPr>
                <w:rFonts w:ascii="Arial" w:hAnsi="Arial" w:cs="Arial"/>
                <w:kern w:val="0"/>
                <w:lang w:val="en-US"/>
              </w:rPr>
            </w:pPr>
          </w:p>
        </w:tc>
      </w:tr>
      <w:tr w:rsidR="00A1294C" w:rsidRPr="00310208" w14:paraId="7AE46D7B" w14:textId="77777777" w:rsidTr="00A1294C">
        <w:trPr>
          <w:trHeight w:val="518"/>
        </w:trPr>
        <w:tc>
          <w:tcPr>
            <w:tcW w:w="2584" w:type="dxa"/>
            <w:vAlign w:val="center"/>
          </w:tcPr>
          <w:p w14:paraId="79F69907" w14:textId="77777777" w:rsidR="00A1294C" w:rsidRPr="00310208" w:rsidRDefault="00A1294C" w:rsidP="00A1294C">
            <w:pPr>
              <w:widowControl/>
              <w:textAlignment w:val="auto"/>
              <w:rPr>
                <w:rFonts w:ascii="Arial" w:hAnsi="Arial" w:cs="Arial"/>
                <w:kern w:val="0"/>
                <w:szCs w:val="24"/>
                <w:lang w:val="en-US"/>
              </w:rPr>
            </w:pPr>
            <w:r w:rsidRPr="00310208">
              <w:rPr>
                <w:rFonts w:ascii="Arial" w:hAnsi="Arial" w:cs="Arial"/>
                <w:kern w:val="0"/>
                <w:szCs w:val="24"/>
                <w:lang w:val="en-US"/>
              </w:rPr>
              <w:t>REGON</w:t>
            </w:r>
          </w:p>
        </w:tc>
        <w:tc>
          <w:tcPr>
            <w:tcW w:w="11303" w:type="dxa"/>
          </w:tcPr>
          <w:p w14:paraId="04598F8B" w14:textId="77777777" w:rsidR="00A1294C" w:rsidRPr="00310208" w:rsidRDefault="00A1294C" w:rsidP="00A1294C">
            <w:pPr>
              <w:widowControl/>
              <w:textAlignment w:val="auto"/>
              <w:rPr>
                <w:rFonts w:ascii="Arial" w:hAnsi="Arial" w:cs="Arial"/>
                <w:kern w:val="0"/>
                <w:lang w:val="en-US"/>
              </w:rPr>
            </w:pPr>
          </w:p>
        </w:tc>
      </w:tr>
      <w:tr w:rsidR="00A1294C" w:rsidRPr="00310208" w14:paraId="724E85B4" w14:textId="77777777" w:rsidTr="00A1294C">
        <w:trPr>
          <w:trHeight w:val="454"/>
        </w:trPr>
        <w:tc>
          <w:tcPr>
            <w:tcW w:w="2584" w:type="dxa"/>
            <w:vAlign w:val="center"/>
          </w:tcPr>
          <w:p w14:paraId="28490B69" w14:textId="77777777" w:rsidR="00A1294C" w:rsidRPr="00310208" w:rsidRDefault="00A1294C" w:rsidP="00A1294C">
            <w:pPr>
              <w:widowControl/>
              <w:textAlignment w:val="auto"/>
              <w:rPr>
                <w:rFonts w:ascii="Arial" w:hAnsi="Arial" w:cs="Arial"/>
                <w:kern w:val="0"/>
                <w:szCs w:val="24"/>
                <w:lang w:val="en-US"/>
              </w:rPr>
            </w:pPr>
            <w:r w:rsidRPr="00310208">
              <w:rPr>
                <w:rFonts w:ascii="Arial" w:hAnsi="Arial" w:cs="Arial"/>
                <w:kern w:val="0"/>
                <w:szCs w:val="24"/>
                <w:lang w:val="en-US"/>
              </w:rPr>
              <w:t>KRS</w:t>
            </w:r>
          </w:p>
        </w:tc>
        <w:tc>
          <w:tcPr>
            <w:tcW w:w="11303" w:type="dxa"/>
          </w:tcPr>
          <w:p w14:paraId="15477B36" w14:textId="77777777" w:rsidR="00A1294C" w:rsidRPr="00310208" w:rsidRDefault="00A1294C" w:rsidP="00A1294C">
            <w:pPr>
              <w:widowControl/>
              <w:textAlignment w:val="auto"/>
              <w:rPr>
                <w:rFonts w:ascii="Arial" w:hAnsi="Arial" w:cs="Arial"/>
                <w:kern w:val="0"/>
                <w:lang w:val="en-US"/>
              </w:rPr>
            </w:pPr>
          </w:p>
        </w:tc>
      </w:tr>
    </w:tbl>
    <w:p w14:paraId="496C4858" w14:textId="77777777" w:rsidR="00A1294C" w:rsidRPr="00310208" w:rsidRDefault="00A1294C" w:rsidP="00A1294C">
      <w:pPr>
        <w:widowControl/>
        <w:suppressAutoHyphens w:val="0"/>
        <w:spacing w:after="160" w:line="259" w:lineRule="auto"/>
        <w:textAlignment w:val="auto"/>
        <w:rPr>
          <w:rFonts w:ascii="Arial" w:eastAsia="Calibri" w:hAnsi="Arial" w:cs="Arial"/>
          <w:kern w:val="0"/>
          <w:sz w:val="22"/>
          <w:szCs w:val="22"/>
          <w:lang w:val="pl-PL" w:eastAsia="en-US"/>
        </w:rPr>
      </w:pPr>
    </w:p>
    <w:p w14:paraId="5A203ED8" w14:textId="77777777" w:rsidR="00A1294C" w:rsidRPr="00310208" w:rsidRDefault="00A1294C" w:rsidP="00DB2017">
      <w:pPr>
        <w:widowControl/>
        <w:numPr>
          <w:ilvl w:val="0"/>
          <w:numId w:val="58"/>
        </w:numPr>
        <w:suppressAutoHyphens w:val="0"/>
        <w:spacing w:after="160" w:line="259" w:lineRule="auto"/>
        <w:contextualSpacing/>
        <w:jc w:val="center"/>
        <w:textAlignment w:val="auto"/>
        <w:rPr>
          <w:rFonts w:ascii="Arial" w:eastAsia="Calibri" w:hAnsi="Arial" w:cs="Arial"/>
          <w:b/>
          <w:kern w:val="0"/>
          <w:szCs w:val="24"/>
          <w:lang w:val="pl-PL" w:eastAsia="en-US"/>
        </w:rPr>
      </w:pPr>
      <w:r w:rsidRPr="00310208">
        <w:rPr>
          <w:rFonts w:ascii="Arial" w:eastAsia="Calibri" w:hAnsi="Arial" w:cs="Arial"/>
          <w:b/>
          <w:kern w:val="0"/>
          <w:szCs w:val="24"/>
          <w:lang w:val="pl-PL" w:eastAsia="en-US"/>
        </w:rPr>
        <w:t>KWESTIONARIUSZ</w:t>
      </w:r>
    </w:p>
    <w:tbl>
      <w:tblPr>
        <w:tblStyle w:val="Tabela-Siatka411"/>
        <w:tblW w:w="13887" w:type="dxa"/>
        <w:tblLayout w:type="fixed"/>
        <w:tblLook w:val="04A0" w:firstRow="1" w:lastRow="0" w:firstColumn="1" w:lastColumn="0" w:noHBand="0" w:noVBand="1"/>
      </w:tblPr>
      <w:tblGrid>
        <w:gridCol w:w="564"/>
        <w:gridCol w:w="4529"/>
        <w:gridCol w:w="855"/>
        <w:gridCol w:w="855"/>
        <w:gridCol w:w="1134"/>
        <w:gridCol w:w="3073"/>
        <w:gridCol w:w="2877"/>
      </w:tblGrid>
      <w:tr w:rsidR="00A1294C" w:rsidRPr="00310208" w14:paraId="376BF06E" w14:textId="77777777" w:rsidTr="00A1294C">
        <w:trPr>
          <w:trHeight w:val="495"/>
        </w:trPr>
        <w:tc>
          <w:tcPr>
            <w:tcW w:w="564" w:type="dxa"/>
            <w:vMerge w:val="restart"/>
            <w:vAlign w:val="center"/>
          </w:tcPr>
          <w:p w14:paraId="2217CD5F" w14:textId="77777777" w:rsidR="00A1294C" w:rsidRPr="00310208" w:rsidRDefault="00A1294C" w:rsidP="00A1294C">
            <w:pPr>
              <w:widowControl/>
              <w:contextualSpacing/>
              <w:jc w:val="center"/>
              <w:textAlignment w:val="auto"/>
              <w:rPr>
                <w:rFonts w:ascii="Arial" w:hAnsi="Arial" w:cs="Arial"/>
                <w:kern w:val="0"/>
                <w:szCs w:val="24"/>
                <w:lang w:val="en-US"/>
              </w:rPr>
            </w:pPr>
            <w:r w:rsidRPr="00310208">
              <w:rPr>
                <w:rFonts w:ascii="Arial" w:hAnsi="Arial" w:cs="Arial"/>
                <w:kern w:val="0"/>
                <w:szCs w:val="24"/>
                <w:lang w:val="en-US"/>
              </w:rPr>
              <w:lastRenderedPageBreak/>
              <w:t>LP</w:t>
            </w:r>
          </w:p>
        </w:tc>
        <w:tc>
          <w:tcPr>
            <w:tcW w:w="4529" w:type="dxa"/>
            <w:vMerge w:val="restart"/>
            <w:vAlign w:val="center"/>
          </w:tcPr>
          <w:p w14:paraId="062E7461" w14:textId="77777777" w:rsidR="00A1294C" w:rsidRPr="00310208" w:rsidRDefault="00A1294C" w:rsidP="00A1294C">
            <w:pPr>
              <w:widowControl/>
              <w:contextualSpacing/>
              <w:jc w:val="center"/>
              <w:textAlignment w:val="auto"/>
              <w:rPr>
                <w:rFonts w:ascii="Arial" w:hAnsi="Arial" w:cs="Arial"/>
                <w:kern w:val="0"/>
                <w:szCs w:val="24"/>
                <w:lang w:val="pl-PL"/>
              </w:rPr>
            </w:pPr>
            <w:r w:rsidRPr="00310208">
              <w:rPr>
                <w:rFonts w:ascii="Arial" w:hAnsi="Arial" w:cs="Arial"/>
                <w:kern w:val="0"/>
                <w:szCs w:val="24"/>
                <w:lang w:val="pl-PL"/>
              </w:rPr>
              <w:t>PYTANIE</w:t>
            </w:r>
          </w:p>
          <w:p w14:paraId="3F336FED" w14:textId="77777777" w:rsidR="00A1294C" w:rsidRPr="00310208" w:rsidRDefault="00A1294C" w:rsidP="00A1294C">
            <w:pPr>
              <w:widowControl/>
              <w:contextualSpacing/>
              <w:jc w:val="center"/>
              <w:textAlignment w:val="auto"/>
              <w:rPr>
                <w:rFonts w:ascii="Arial" w:hAnsi="Arial" w:cs="Arial"/>
                <w:kern w:val="0"/>
                <w:szCs w:val="24"/>
                <w:lang w:val="pl-PL"/>
              </w:rPr>
            </w:pPr>
            <w:r w:rsidRPr="00310208">
              <w:rPr>
                <w:rFonts w:ascii="Arial" w:hAnsi="Arial" w:cs="Arial"/>
                <w:kern w:val="0"/>
                <w:szCs w:val="24"/>
                <w:lang w:val="pl-PL"/>
              </w:rPr>
              <w:t>PODSTAWA PRAWNA RODO</w:t>
            </w:r>
          </w:p>
        </w:tc>
        <w:tc>
          <w:tcPr>
            <w:tcW w:w="2844" w:type="dxa"/>
            <w:gridSpan w:val="3"/>
            <w:vAlign w:val="center"/>
          </w:tcPr>
          <w:p w14:paraId="3359A3E6" w14:textId="77777777" w:rsidR="00A1294C" w:rsidRPr="00310208" w:rsidRDefault="00A1294C" w:rsidP="00A1294C">
            <w:pPr>
              <w:widowControl/>
              <w:contextualSpacing/>
              <w:jc w:val="center"/>
              <w:textAlignment w:val="auto"/>
              <w:rPr>
                <w:rFonts w:ascii="Arial" w:hAnsi="Arial" w:cs="Arial"/>
                <w:kern w:val="0"/>
                <w:szCs w:val="24"/>
                <w:lang w:val="pl-PL"/>
              </w:rPr>
            </w:pPr>
            <w:r w:rsidRPr="00310208">
              <w:rPr>
                <w:rFonts w:ascii="Arial" w:hAnsi="Arial" w:cs="Arial"/>
                <w:kern w:val="0"/>
                <w:szCs w:val="24"/>
                <w:lang w:val="pl-PL"/>
              </w:rPr>
              <w:t>ODPOWIEDŹ</w:t>
            </w:r>
          </w:p>
        </w:tc>
        <w:tc>
          <w:tcPr>
            <w:tcW w:w="3073" w:type="dxa"/>
            <w:vMerge w:val="restart"/>
            <w:vAlign w:val="center"/>
          </w:tcPr>
          <w:p w14:paraId="10F18F5E" w14:textId="77777777" w:rsidR="00A1294C" w:rsidRPr="00310208" w:rsidRDefault="00A1294C" w:rsidP="00A1294C">
            <w:pPr>
              <w:widowControl/>
              <w:contextualSpacing/>
              <w:jc w:val="center"/>
              <w:textAlignment w:val="auto"/>
              <w:rPr>
                <w:rFonts w:ascii="Arial" w:hAnsi="Arial" w:cs="Arial"/>
                <w:kern w:val="0"/>
                <w:szCs w:val="24"/>
                <w:lang w:val="pl-PL"/>
              </w:rPr>
            </w:pPr>
            <w:r w:rsidRPr="00310208">
              <w:rPr>
                <w:rFonts w:ascii="Arial" w:hAnsi="Arial" w:cs="Arial"/>
                <w:kern w:val="0"/>
                <w:szCs w:val="24"/>
                <w:lang w:val="pl-PL"/>
              </w:rPr>
              <w:t>INFORMACJE DODATKOWE,</w:t>
            </w:r>
          </w:p>
          <w:p w14:paraId="1E15B057" w14:textId="77777777" w:rsidR="00A1294C" w:rsidRPr="00310208" w:rsidRDefault="00A1294C" w:rsidP="00A1294C">
            <w:pPr>
              <w:widowControl/>
              <w:contextualSpacing/>
              <w:jc w:val="center"/>
              <w:textAlignment w:val="auto"/>
              <w:rPr>
                <w:rFonts w:ascii="Arial" w:hAnsi="Arial" w:cs="Arial"/>
                <w:kern w:val="0"/>
                <w:szCs w:val="24"/>
                <w:lang w:val="pl-PL"/>
              </w:rPr>
            </w:pPr>
            <w:r w:rsidRPr="00310208">
              <w:rPr>
                <w:rFonts w:ascii="Arial" w:hAnsi="Arial" w:cs="Arial"/>
                <w:kern w:val="0"/>
                <w:szCs w:val="24"/>
                <w:lang w:val="pl-PL"/>
              </w:rPr>
              <w:t>UWAGI PODMIOTU PRZETWARZAJĄCEGO</w:t>
            </w:r>
          </w:p>
        </w:tc>
        <w:tc>
          <w:tcPr>
            <w:tcW w:w="2877" w:type="dxa"/>
            <w:vMerge w:val="restart"/>
            <w:vAlign w:val="center"/>
          </w:tcPr>
          <w:p w14:paraId="411AAD02" w14:textId="77777777" w:rsidR="00A1294C" w:rsidRPr="00310208" w:rsidRDefault="00A1294C" w:rsidP="00A1294C">
            <w:pPr>
              <w:widowControl/>
              <w:contextualSpacing/>
              <w:jc w:val="center"/>
              <w:textAlignment w:val="auto"/>
              <w:rPr>
                <w:rFonts w:ascii="Arial" w:hAnsi="Arial" w:cs="Arial"/>
                <w:kern w:val="0"/>
                <w:szCs w:val="24"/>
                <w:lang w:val="pl-PL"/>
              </w:rPr>
            </w:pPr>
            <w:r w:rsidRPr="00310208">
              <w:rPr>
                <w:rFonts w:ascii="Arial" w:hAnsi="Arial" w:cs="Arial"/>
                <w:kern w:val="0"/>
                <w:szCs w:val="24"/>
                <w:lang w:val="pl-PL"/>
              </w:rPr>
              <w:t>UWAGI   ADO</w:t>
            </w:r>
          </w:p>
        </w:tc>
      </w:tr>
      <w:tr w:rsidR="00A1294C" w:rsidRPr="00310208" w14:paraId="17B48375" w14:textId="77777777" w:rsidTr="00A1294C">
        <w:trPr>
          <w:trHeight w:val="383"/>
        </w:trPr>
        <w:tc>
          <w:tcPr>
            <w:tcW w:w="564" w:type="dxa"/>
            <w:vMerge/>
          </w:tcPr>
          <w:p w14:paraId="42F38979" w14:textId="77777777" w:rsidR="00A1294C" w:rsidRPr="00310208" w:rsidRDefault="00A1294C" w:rsidP="00A1294C">
            <w:pPr>
              <w:widowControl/>
              <w:contextualSpacing/>
              <w:textAlignment w:val="auto"/>
              <w:rPr>
                <w:rFonts w:ascii="Arial" w:hAnsi="Arial" w:cs="Arial"/>
                <w:kern w:val="0"/>
                <w:szCs w:val="24"/>
                <w:lang w:val="en-US"/>
              </w:rPr>
            </w:pPr>
          </w:p>
        </w:tc>
        <w:tc>
          <w:tcPr>
            <w:tcW w:w="4529" w:type="dxa"/>
            <w:vMerge/>
          </w:tcPr>
          <w:p w14:paraId="13EDB4CF"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vAlign w:val="center"/>
          </w:tcPr>
          <w:p w14:paraId="213E387A" w14:textId="77777777" w:rsidR="00A1294C" w:rsidRPr="00310208" w:rsidRDefault="00A1294C" w:rsidP="00A1294C">
            <w:pPr>
              <w:widowControl/>
              <w:contextualSpacing/>
              <w:jc w:val="center"/>
              <w:textAlignment w:val="auto"/>
              <w:rPr>
                <w:rFonts w:ascii="Arial" w:hAnsi="Arial" w:cs="Arial"/>
                <w:kern w:val="0"/>
                <w:szCs w:val="24"/>
                <w:lang w:val="pl-PL"/>
              </w:rPr>
            </w:pPr>
            <w:r w:rsidRPr="00310208">
              <w:rPr>
                <w:rFonts w:ascii="Arial" w:hAnsi="Arial" w:cs="Arial"/>
                <w:kern w:val="0"/>
                <w:szCs w:val="24"/>
                <w:lang w:val="pl-PL"/>
              </w:rPr>
              <w:t>TAK</w:t>
            </w:r>
          </w:p>
        </w:tc>
        <w:tc>
          <w:tcPr>
            <w:tcW w:w="855" w:type="dxa"/>
            <w:vAlign w:val="center"/>
          </w:tcPr>
          <w:p w14:paraId="6B095A8A" w14:textId="77777777" w:rsidR="00A1294C" w:rsidRPr="00310208" w:rsidRDefault="00A1294C" w:rsidP="00A1294C">
            <w:pPr>
              <w:widowControl/>
              <w:contextualSpacing/>
              <w:jc w:val="center"/>
              <w:textAlignment w:val="auto"/>
              <w:rPr>
                <w:rFonts w:ascii="Arial" w:hAnsi="Arial" w:cs="Arial"/>
                <w:kern w:val="0"/>
                <w:szCs w:val="24"/>
                <w:lang w:val="pl-PL"/>
              </w:rPr>
            </w:pPr>
            <w:r w:rsidRPr="00310208">
              <w:rPr>
                <w:rFonts w:ascii="Arial" w:hAnsi="Arial" w:cs="Arial"/>
                <w:kern w:val="0"/>
                <w:szCs w:val="24"/>
                <w:lang w:val="pl-PL"/>
              </w:rPr>
              <w:t>NIE</w:t>
            </w:r>
          </w:p>
        </w:tc>
        <w:tc>
          <w:tcPr>
            <w:tcW w:w="1134" w:type="dxa"/>
            <w:vAlign w:val="center"/>
          </w:tcPr>
          <w:p w14:paraId="60E33F24" w14:textId="77777777" w:rsidR="00A1294C" w:rsidRPr="00310208" w:rsidRDefault="00A1294C" w:rsidP="00A1294C">
            <w:pPr>
              <w:widowControl/>
              <w:contextualSpacing/>
              <w:jc w:val="center"/>
              <w:textAlignment w:val="auto"/>
              <w:rPr>
                <w:rFonts w:ascii="Arial" w:hAnsi="Arial" w:cs="Arial"/>
                <w:kern w:val="0"/>
                <w:szCs w:val="24"/>
                <w:lang w:val="pl-PL"/>
              </w:rPr>
            </w:pPr>
            <w:r w:rsidRPr="00310208">
              <w:rPr>
                <w:rFonts w:ascii="Arial" w:hAnsi="Arial" w:cs="Arial"/>
                <w:kern w:val="0"/>
                <w:szCs w:val="24"/>
                <w:lang w:val="pl-PL"/>
              </w:rPr>
              <w:t>NIE DOTYCZY</w:t>
            </w:r>
          </w:p>
        </w:tc>
        <w:tc>
          <w:tcPr>
            <w:tcW w:w="3073" w:type="dxa"/>
            <w:vMerge/>
          </w:tcPr>
          <w:p w14:paraId="08FA2E36"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vMerge/>
          </w:tcPr>
          <w:p w14:paraId="00CB70D6"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3853F053" w14:textId="77777777" w:rsidTr="00A1294C">
        <w:trPr>
          <w:trHeight w:val="429"/>
        </w:trPr>
        <w:tc>
          <w:tcPr>
            <w:tcW w:w="564" w:type="dxa"/>
            <w:vAlign w:val="center"/>
          </w:tcPr>
          <w:p w14:paraId="0323DE73"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1.</w:t>
            </w:r>
          </w:p>
        </w:tc>
        <w:tc>
          <w:tcPr>
            <w:tcW w:w="4529" w:type="dxa"/>
          </w:tcPr>
          <w:p w14:paraId="12199093"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przepisy prawa wymagają, aby Podmiot przetwarzający wyznaczył inspektora ochrony danych?  ( art. 37 )</w:t>
            </w:r>
          </w:p>
        </w:tc>
        <w:tc>
          <w:tcPr>
            <w:tcW w:w="855" w:type="dxa"/>
          </w:tcPr>
          <w:p w14:paraId="79CC085E"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2369F6BF"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332BD188"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33122792"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5A84EBB9"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1F844FFE" w14:textId="77777777" w:rsidTr="00A1294C">
        <w:trPr>
          <w:trHeight w:val="429"/>
        </w:trPr>
        <w:tc>
          <w:tcPr>
            <w:tcW w:w="564" w:type="dxa"/>
            <w:vAlign w:val="center"/>
          </w:tcPr>
          <w:p w14:paraId="07376B02"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2.</w:t>
            </w:r>
          </w:p>
        </w:tc>
        <w:tc>
          <w:tcPr>
            <w:tcW w:w="4529" w:type="dxa"/>
          </w:tcPr>
          <w:p w14:paraId="7410F0CF"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Podmiot przetwarzający wyznaczył inspektora ochrony danych? ( art. 37 )</w:t>
            </w:r>
          </w:p>
        </w:tc>
        <w:tc>
          <w:tcPr>
            <w:tcW w:w="855" w:type="dxa"/>
          </w:tcPr>
          <w:p w14:paraId="48F3212C"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324C6515"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37CEB723"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105491C2"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1768835D"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48E341EE" w14:textId="77777777" w:rsidTr="00A1294C">
        <w:trPr>
          <w:trHeight w:val="429"/>
        </w:trPr>
        <w:tc>
          <w:tcPr>
            <w:tcW w:w="564" w:type="dxa"/>
            <w:vAlign w:val="center"/>
          </w:tcPr>
          <w:p w14:paraId="31FD8882"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3.</w:t>
            </w:r>
          </w:p>
        </w:tc>
        <w:tc>
          <w:tcPr>
            <w:tcW w:w="4529" w:type="dxa"/>
          </w:tcPr>
          <w:p w14:paraId="666AB6C5"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Podmiot przetwarzający wyznaczył inną osobę lub zespół osób odpowiedzialny za nadzór nad ochroną danych osobowych w organizacji? ( art. 24 )</w:t>
            </w:r>
          </w:p>
        </w:tc>
        <w:tc>
          <w:tcPr>
            <w:tcW w:w="855" w:type="dxa"/>
          </w:tcPr>
          <w:p w14:paraId="26F291B6"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42CCCD68"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45F0E3E6"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4563D595"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2205859B" w14:textId="77777777" w:rsidR="00A1294C" w:rsidRPr="00310208" w:rsidRDefault="00A1294C" w:rsidP="00A1294C">
            <w:pPr>
              <w:widowControl/>
              <w:contextualSpacing/>
              <w:textAlignment w:val="auto"/>
              <w:rPr>
                <w:rFonts w:ascii="Arial" w:hAnsi="Arial" w:cs="Arial"/>
                <w:kern w:val="0"/>
                <w:sz w:val="16"/>
                <w:szCs w:val="16"/>
                <w:lang w:val="pl-PL"/>
              </w:rPr>
            </w:pPr>
            <w:r w:rsidRPr="00310208">
              <w:rPr>
                <w:rFonts w:ascii="Arial" w:hAnsi="Arial" w:cs="Arial"/>
                <w:kern w:val="0"/>
                <w:sz w:val="16"/>
                <w:szCs w:val="16"/>
                <w:lang w:val="pl-PL"/>
              </w:rPr>
              <w:t>Proszę wypełnić jeśli odpowiedzi na pytania 1 i 2 są negatywne.</w:t>
            </w:r>
          </w:p>
        </w:tc>
      </w:tr>
      <w:tr w:rsidR="00A1294C" w:rsidRPr="00310208" w14:paraId="6A7E88C6" w14:textId="77777777" w:rsidTr="00A1294C">
        <w:trPr>
          <w:trHeight w:val="451"/>
        </w:trPr>
        <w:tc>
          <w:tcPr>
            <w:tcW w:w="564" w:type="dxa"/>
            <w:vAlign w:val="center"/>
          </w:tcPr>
          <w:p w14:paraId="51653142"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4.</w:t>
            </w:r>
          </w:p>
        </w:tc>
        <w:tc>
          <w:tcPr>
            <w:tcW w:w="4529" w:type="dxa"/>
          </w:tcPr>
          <w:p w14:paraId="321F9D19"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personel Podmiotu przetwarzającego dedykowany do obsługi administratora został przeszkolony z zakresu przepisów o ochronie danych osobowych? ( art. 24. )</w:t>
            </w:r>
          </w:p>
        </w:tc>
        <w:tc>
          <w:tcPr>
            <w:tcW w:w="855" w:type="dxa"/>
          </w:tcPr>
          <w:p w14:paraId="01DAA60C"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3C20C54B"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503DAB29"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68DC175D"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5E7931F6"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56BE232A" w14:textId="77777777" w:rsidTr="00A1294C">
        <w:trPr>
          <w:trHeight w:val="429"/>
        </w:trPr>
        <w:tc>
          <w:tcPr>
            <w:tcW w:w="564" w:type="dxa"/>
            <w:vAlign w:val="center"/>
          </w:tcPr>
          <w:p w14:paraId="13520F0A"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5.</w:t>
            </w:r>
          </w:p>
        </w:tc>
        <w:tc>
          <w:tcPr>
            <w:tcW w:w="4529" w:type="dxa"/>
          </w:tcPr>
          <w:p w14:paraId="4E17B6D1"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fakt przeszkolenia personelu (pkt. 4) jest udokumentowany? ( art. 24 )</w:t>
            </w:r>
          </w:p>
        </w:tc>
        <w:tc>
          <w:tcPr>
            <w:tcW w:w="855" w:type="dxa"/>
          </w:tcPr>
          <w:p w14:paraId="7ECD5500"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2642E27A"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6EF7375D"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1D13CAD8"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1B599537"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29C044EC" w14:textId="77777777" w:rsidTr="00A1294C">
        <w:trPr>
          <w:trHeight w:val="429"/>
        </w:trPr>
        <w:tc>
          <w:tcPr>
            <w:tcW w:w="564" w:type="dxa"/>
            <w:vAlign w:val="center"/>
          </w:tcPr>
          <w:p w14:paraId="5757E756"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6.</w:t>
            </w:r>
          </w:p>
        </w:tc>
        <w:tc>
          <w:tcPr>
            <w:tcW w:w="4529" w:type="dxa"/>
          </w:tcPr>
          <w:p w14:paraId="6252A95A"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 xml:space="preserve">Czy personel Podmiotu przetwarzającego został przeszkolony w </w:t>
            </w:r>
            <w:r w:rsidRPr="00310208">
              <w:rPr>
                <w:rFonts w:ascii="Arial" w:hAnsi="Arial" w:cs="Arial"/>
                <w:kern w:val="0"/>
                <w:szCs w:val="24"/>
                <w:lang w:val="pl-PL"/>
              </w:rPr>
              <w:lastRenderedPageBreak/>
              <w:t>zakresie  bezpieczeństwa informatycznego? ( art. 24 )</w:t>
            </w:r>
          </w:p>
        </w:tc>
        <w:tc>
          <w:tcPr>
            <w:tcW w:w="855" w:type="dxa"/>
          </w:tcPr>
          <w:p w14:paraId="1837DD1B"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322A0E81"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127B3F76"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1D3E481E"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79616DDA"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4BCB7B01" w14:textId="77777777" w:rsidTr="00A1294C">
        <w:trPr>
          <w:trHeight w:val="429"/>
        </w:trPr>
        <w:tc>
          <w:tcPr>
            <w:tcW w:w="564" w:type="dxa"/>
            <w:vAlign w:val="center"/>
          </w:tcPr>
          <w:p w14:paraId="5020EDF8"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7.</w:t>
            </w:r>
          </w:p>
        </w:tc>
        <w:tc>
          <w:tcPr>
            <w:tcW w:w="4529" w:type="dxa"/>
          </w:tcPr>
          <w:p w14:paraId="1A5633F0"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personelowi Podmiotu przetwarzającego wydawane są upoważnienia do przetwarzania danych osobowych? ( art. 24,29 )</w:t>
            </w:r>
          </w:p>
        </w:tc>
        <w:tc>
          <w:tcPr>
            <w:tcW w:w="855" w:type="dxa"/>
          </w:tcPr>
          <w:p w14:paraId="781346CA"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168FB3F6"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21F7B285"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36885D1A"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28687E8C"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059FCC69" w14:textId="77777777" w:rsidTr="00A1294C">
        <w:trPr>
          <w:trHeight w:val="429"/>
        </w:trPr>
        <w:tc>
          <w:tcPr>
            <w:tcW w:w="564" w:type="dxa"/>
            <w:vAlign w:val="center"/>
          </w:tcPr>
          <w:p w14:paraId="583AAD67"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8.</w:t>
            </w:r>
          </w:p>
        </w:tc>
        <w:tc>
          <w:tcPr>
            <w:tcW w:w="4529" w:type="dxa"/>
          </w:tcPr>
          <w:p w14:paraId="5E1B32AA"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personel Podmiotu przetwarzającego został zobowiązany do zachowaniu w poufności danych osobowych? ( art. 24,28 )</w:t>
            </w:r>
          </w:p>
        </w:tc>
        <w:tc>
          <w:tcPr>
            <w:tcW w:w="855" w:type="dxa"/>
          </w:tcPr>
          <w:p w14:paraId="54739353"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70E7C2BF"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0627134D"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241C1278"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63FD407C"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7BEBF587" w14:textId="77777777" w:rsidTr="00A1294C">
        <w:trPr>
          <w:trHeight w:val="451"/>
        </w:trPr>
        <w:tc>
          <w:tcPr>
            <w:tcW w:w="564" w:type="dxa"/>
            <w:vAlign w:val="center"/>
          </w:tcPr>
          <w:p w14:paraId="5E71992E"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9.</w:t>
            </w:r>
          </w:p>
        </w:tc>
        <w:tc>
          <w:tcPr>
            <w:tcW w:w="4529" w:type="dxa"/>
          </w:tcPr>
          <w:p w14:paraId="470E6D07"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w odniesieniu do Podmiotu przetwarzającego została wydana prawomocna decyzja organu nadzorczego lub wyrok sądu stwierdzający naruszenie zasad ochrony danych osobowych? Czy naruszenie zostało usunięte? ( art. 24 )</w:t>
            </w:r>
          </w:p>
        </w:tc>
        <w:tc>
          <w:tcPr>
            <w:tcW w:w="855" w:type="dxa"/>
          </w:tcPr>
          <w:p w14:paraId="0F796DED"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407AE268"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454C8A4B"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24624946"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69A1B6BA"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3896F210" w14:textId="77777777" w:rsidTr="00A1294C">
        <w:trPr>
          <w:trHeight w:val="429"/>
        </w:trPr>
        <w:tc>
          <w:tcPr>
            <w:tcW w:w="564" w:type="dxa"/>
            <w:vAlign w:val="center"/>
          </w:tcPr>
          <w:p w14:paraId="263734D4"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10.</w:t>
            </w:r>
          </w:p>
        </w:tc>
        <w:tc>
          <w:tcPr>
            <w:tcW w:w="4529" w:type="dxa"/>
          </w:tcPr>
          <w:p w14:paraId="2EF27B5D"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Podmiot przetwarzający stosuje się do przyjętych przez organ nadzorczy kodeksów postępowania? Proszę je  wymienić.</w:t>
            </w:r>
          </w:p>
          <w:p w14:paraId="27736A2A"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 art. 40 )</w:t>
            </w:r>
          </w:p>
        </w:tc>
        <w:tc>
          <w:tcPr>
            <w:tcW w:w="855" w:type="dxa"/>
          </w:tcPr>
          <w:p w14:paraId="11BC9CC3"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0BD68D9B"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41031F97"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2FDFCB1C"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377FB030"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290F4AF2" w14:textId="77777777" w:rsidTr="00A1294C">
        <w:trPr>
          <w:trHeight w:val="429"/>
        </w:trPr>
        <w:tc>
          <w:tcPr>
            <w:tcW w:w="564" w:type="dxa"/>
            <w:vAlign w:val="center"/>
          </w:tcPr>
          <w:p w14:paraId="11D11460"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11.</w:t>
            </w:r>
          </w:p>
        </w:tc>
        <w:tc>
          <w:tcPr>
            <w:tcW w:w="4529" w:type="dxa"/>
          </w:tcPr>
          <w:p w14:paraId="1D076212"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 xml:space="preserve">Czy Podmiot przetwarzający objęty jest monitorowaniem przestrzegania kodeksu postępowania przez </w:t>
            </w:r>
            <w:r w:rsidRPr="00310208">
              <w:rPr>
                <w:rFonts w:ascii="Arial" w:hAnsi="Arial" w:cs="Arial"/>
                <w:kern w:val="0"/>
                <w:szCs w:val="24"/>
                <w:lang w:val="pl-PL"/>
              </w:rPr>
              <w:lastRenderedPageBreak/>
              <w:t>akredytowany podmiot monitorujący? ( art. 41 )</w:t>
            </w:r>
          </w:p>
        </w:tc>
        <w:tc>
          <w:tcPr>
            <w:tcW w:w="855" w:type="dxa"/>
          </w:tcPr>
          <w:p w14:paraId="3F4A130C"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17C98A47"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29CA943F"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5BA5EF2E"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07D59DB1"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4B0C3EC7" w14:textId="77777777" w:rsidTr="00A1294C">
        <w:trPr>
          <w:trHeight w:val="429"/>
        </w:trPr>
        <w:tc>
          <w:tcPr>
            <w:tcW w:w="564" w:type="dxa"/>
            <w:vAlign w:val="center"/>
          </w:tcPr>
          <w:p w14:paraId="4ABAEFDE"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12.</w:t>
            </w:r>
          </w:p>
        </w:tc>
        <w:tc>
          <w:tcPr>
            <w:tcW w:w="4529" w:type="dxa"/>
          </w:tcPr>
          <w:p w14:paraId="0090FC35"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Podmiot przetwarzający otrzymał certyfikat zgodności z RODO? ( art. 42 )</w:t>
            </w:r>
          </w:p>
        </w:tc>
        <w:tc>
          <w:tcPr>
            <w:tcW w:w="855" w:type="dxa"/>
          </w:tcPr>
          <w:p w14:paraId="55282796"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00839763"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53537380"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4382DABB"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0E0E0616"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27E541F4" w14:textId="77777777" w:rsidTr="00A1294C">
        <w:trPr>
          <w:trHeight w:val="429"/>
        </w:trPr>
        <w:tc>
          <w:tcPr>
            <w:tcW w:w="564" w:type="dxa"/>
            <w:vAlign w:val="center"/>
          </w:tcPr>
          <w:p w14:paraId="2FD12865"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13.</w:t>
            </w:r>
          </w:p>
        </w:tc>
        <w:tc>
          <w:tcPr>
            <w:tcW w:w="4529" w:type="dxa"/>
          </w:tcPr>
          <w:p w14:paraId="060764D7"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Podmiot przetwarzający posiada inny certyfikat bezpieczeństwa (np. ISO 27001)? Proszę wymienić wraz z nr certyfikacji i terminem ważności. ( art. 24 )</w:t>
            </w:r>
          </w:p>
        </w:tc>
        <w:tc>
          <w:tcPr>
            <w:tcW w:w="855" w:type="dxa"/>
          </w:tcPr>
          <w:p w14:paraId="64B43DC8"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71B30BE7"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7CDC8C7C"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34065CB8"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731FD96E"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7DAE06F3" w14:textId="77777777" w:rsidTr="00A1294C">
        <w:trPr>
          <w:trHeight w:val="451"/>
        </w:trPr>
        <w:tc>
          <w:tcPr>
            <w:tcW w:w="564" w:type="dxa"/>
            <w:vAlign w:val="center"/>
          </w:tcPr>
          <w:p w14:paraId="2120042F"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14.</w:t>
            </w:r>
          </w:p>
        </w:tc>
        <w:tc>
          <w:tcPr>
            <w:tcW w:w="4529" w:type="dxa"/>
          </w:tcPr>
          <w:p w14:paraId="644D510B"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Podmiot przetwarzający wdrożył Politykę bezpieczeństwa danych osobowych lub inny dokument opisujący system ochrony danych osobowych oraz procedury postępowania w związku z realizacją wymogów RODO? ( art. 24 ust. 2 )</w:t>
            </w:r>
          </w:p>
        </w:tc>
        <w:tc>
          <w:tcPr>
            <w:tcW w:w="855" w:type="dxa"/>
          </w:tcPr>
          <w:p w14:paraId="052B0843"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5EE8B014"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1FB7E2E2"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6C87B5FD"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2D5DAC76"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3418C906" w14:textId="77777777" w:rsidTr="00A1294C">
        <w:trPr>
          <w:trHeight w:val="429"/>
        </w:trPr>
        <w:tc>
          <w:tcPr>
            <w:tcW w:w="564" w:type="dxa"/>
            <w:vAlign w:val="center"/>
          </w:tcPr>
          <w:p w14:paraId="184DA18C"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15.</w:t>
            </w:r>
          </w:p>
        </w:tc>
        <w:tc>
          <w:tcPr>
            <w:tcW w:w="4529" w:type="dxa"/>
          </w:tcPr>
          <w:p w14:paraId="753B48B4"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wdrożona instrukcja/procedura postępowania w sytuacji naruszenia ochrony danych osobowych zawiera postanowienia o obowiązku poinformowania Administratora o naruszeniu i o sposobie realizacji tego obowiązku? ( art. 24, 33 ust. 2 )</w:t>
            </w:r>
          </w:p>
        </w:tc>
        <w:tc>
          <w:tcPr>
            <w:tcW w:w="855" w:type="dxa"/>
          </w:tcPr>
          <w:p w14:paraId="7E612137"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6F4436AF"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26F2D395"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4CABC648"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74E2991C"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6D449446" w14:textId="77777777" w:rsidTr="00A1294C">
        <w:trPr>
          <w:trHeight w:val="429"/>
        </w:trPr>
        <w:tc>
          <w:tcPr>
            <w:tcW w:w="564" w:type="dxa"/>
            <w:vAlign w:val="center"/>
          </w:tcPr>
          <w:p w14:paraId="35E4BCC7"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16.</w:t>
            </w:r>
          </w:p>
        </w:tc>
        <w:tc>
          <w:tcPr>
            <w:tcW w:w="4529" w:type="dxa"/>
          </w:tcPr>
          <w:p w14:paraId="232AF0B7"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 xml:space="preserve">Czy wdrożona instrukcja/procedura postępowania w sytuacji naruszenia </w:t>
            </w:r>
            <w:r w:rsidRPr="00310208">
              <w:rPr>
                <w:rFonts w:ascii="Arial" w:hAnsi="Arial" w:cs="Arial"/>
                <w:kern w:val="0"/>
                <w:szCs w:val="24"/>
                <w:lang w:val="pl-PL"/>
              </w:rPr>
              <w:lastRenderedPageBreak/>
              <w:t>ochrony danych osobowych zawiera zapisy dotyczące obowiązku podjęcia środków w celu zaradzenia naruszeniu (w tym minimalizowania skutków)? ( art. 24, 33 ust. 3 lit. d )</w:t>
            </w:r>
          </w:p>
        </w:tc>
        <w:tc>
          <w:tcPr>
            <w:tcW w:w="855" w:type="dxa"/>
          </w:tcPr>
          <w:p w14:paraId="41616ED4"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51E58665"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6D61A030"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554B46ED"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43ECC4BE"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5879282D" w14:textId="77777777" w:rsidTr="00A1294C">
        <w:trPr>
          <w:trHeight w:val="429"/>
        </w:trPr>
        <w:tc>
          <w:tcPr>
            <w:tcW w:w="564" w:type="dxa"/>
            <w:vAlign w:val="center"/>
          </w:tcPr>
          <w:p w14:paraId="7AF926CE"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17.</w:t>
            </w:r>
          </w:p>
        </w:tc>
        <w:tc>
          <w:tcPr>
            <w:tcW w:w="4529" w:type="dxa"/>
          </w:tcPr>
          <w:p w14:paraId="4352A3E6"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Podmiot przetwarzający prowadzi ewidencję naruszeń ochrony danych osobowych? ( art. 24, 33 ust. 5 )</w:t>
            </w:r>
          </w:p>
        </w:tc>
        <w:tc>
          <w:tcPr>
            <w:tcW w:w="855" w:type="dxa"/>
          </w:tcPr>
          <w:p w14:paraId="54667A28"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7A6934EF"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31209DF3"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4B58471F"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14AD53EB"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10D295A7" w14:textId="77777777" w:rsidTr="00A1294C">
        <w:trPr>
          <w:trHeight w:val="429"/>
        </w:trPr>
        <w:tc>
          <w:tcPr>
            <w:tcW w:w="564" w:type="dxa"/>
            <w:vAlign w:val="center"/>
          </w:tcPr>
          <w:p w14:paraId="3B071CF7"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18.</w:t>
            </w:r>
          </w:p>
        </w:tc>
        <w:tc>
          <w:tcPr>
            <w:tcW w:w="4529" w:type="dxa"/>
          </w:tcPr>
          <w:p w14:paraId="1AEF08AC"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Podmiot przetwarzający prowadzi rejestr czynności przetwarzania danych osobowych (jako ADO) oraz rejestr kategorii czynności przetwarzania danych jako podmiot przetwarzający? ( art. 30 )</w:t>
            </w:r>
          </w:p>
        </w:tc>
        <w:tc>
          <w:tcPr>
            <w:tcW w:w="855" w:type="dxa"/>
          </w:tcPr>
          <w:p w14:paraId="5F2C7943"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4834E3D2"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3014B905"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260AC478"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061FE64C"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00BB5730" w14:textId="77777777" w:rsidTr="00A1294C">
        <w:trPr>
          <w:trHeight w:val="451"/>
        </w:trPr>
        <w:tc>
          <w:tcPr>
            <w:tcW w:w="564" w:type="dxa"/>
            <w:vAlign w:val="center"/>
          </w:tcPr>
          <w:p w14:paraId="79C3E94D"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19.</w:t>
            </w:r>
          </w:p>
        </w:tc>
        <w:tc>
          <w:tcPr>
            <w:tcW w:w="4529" w:type="dxa"/>
          </w:tcPr>
          <w:p w14:paraId="6BDA33AB"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Podmiot przetwarzający wdrożył odpowiednie środki organizacyjne i techniczne (np. instrukcja, procedura, zakres odpowiedzialności pracowników, funkcjonalność systemu IT) przeznaczone do pomocy Administratorowi w realizacji praw osób, których dane dotyczą? ( art. 15-22, 28 ust.3 lit. e )</w:t>
            </w:r>
          </w:p>
        </w:tc>
        <w:tc>
          <w:tcPr>
            <w:tcW w:w="855" w:type="dxa"/>
          </w:tcPr>
          <w:p w14:paraId="2CFD1B56"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050E8198"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188E6569"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29D521AC"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7079839F"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6ABF7725" w14:textId="77777777" w:rsidTr="00A1294C">
        <w:trPr>
          <w:trHeight w:val="429"/>
        </w:trPr>
        <w:tc>
          <w:tcPr>
            <w:tcW w:w="564" w:type="dxa"/>
            <w:vAlign w:val="center"/>
          </w:tcPr>
          <w:p w14:paraId="2E0C799F"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20.</w:t>
            </w:r>
          </w:p>
        </w:tc>
        <w:tc>
          <w:tcPr>
            <w:tcW w:w="4529" w:type="dxa"/>
          </w:tcPr>
          <w:p w14:paraId="2FA2908C"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 xml:space="preserve">Czy Podmiot przetwarzający realizuje proces analizy ryzyka oraz analizy </w:t>
            </w:r>
            <w:r w:rsidRPr="00310208">
              <w:rPr>
                <w:rFonts w:ascii="Arial" w:hAnsi="Arial" w:cs="Arial"/>
                <w:kern w:val="0"/>
                <w:szCs w:val="24"/>
                <w:lang w:val="pl-PL"/>
              </w:rPr>
              <w:lastRenderedPageBreak/>
              <w:t>naruszenia praw lub wolności osób fizycznych (</w:t>
            </w:r>
            <w:proofErr w:type="spellStart"/>
            <w:r w:rsidRPr="00310208">
              <w:rPr>
                <w:rFonts w:ascii="Arial" w:hAnsi="Arial" w:cs="Arial"/>
                <w:kern w:val="0"/>
                <w:szCs w:val="24"/>
                <w:lang w:val="pl-PL"/>
              </w:rPr>
              <w:t>DPiA</w:t>
            </w:r>
            <w:proofErr w:type="spellEnd"/>
            <w:r w:rsidRPr="00310208">
              <w:rPr>
                <w:rFonts w:ascii="Arial" w:hAnsi="Arial" w:cs="Arial"/>
                <w:kern w:val="0"/>
                <w:szCs w:val="24"/>
                <w:lang w:val="pl-PL"/>
              </w:rPr>
              <w:t>)? ( art. 24, 32, 35 )</w:t>
            </w:r>
          </w:p>
        </w:tc>
        <w:tc>
          <w:tcPr>
            <w:tcW w:w="855" w:type="dxa"/>
          </w:tcPr>
          <w:p w14:paraId="0A900A4A"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52E77649"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14B1B5F6"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009E5BAA"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562F2C33"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5127C978" w14:textId="77777777" w:rsidTr="00A1294C">
        <w:trPr>
          <w:trHeight w:val="429"/>
        </w:trPr>
        <w:tc>
          <w:tcPr>
            <w:tcW w:w="564" w:type="dxa"/>
            <w:vAlign w:val="center"/>
          </w:tcPr>
          <w:p w14:paraId="4E4AAAD8"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21.</w:t>
            </w:r>
          </w:p>
        </w:tc>
        <w:tc>
          <w:tcPr>
            <w:tcW w:w="4529" w:type="dxa"/>
          </w:tcPr>
          <w:p w14:paraId="21890998"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 xml:space="preserve">Czy Podmiot przetwarzający wdrożył zabezpieczenia we własnym systemie informatycznym adekwatne do wyników szacowania ryzyka oraz </w:t>
            </w:r>
            <w:proofErr w:type="spellStart"/>
            <w:r w:rsidRPr="00310208">
              <w:rPr>
                <w:rFonts w:ascii="Arial" w:hAnsi="Arial" w:cs="Arial"/>
                <w:kern w:val="0"/>
                <w:szCs w:val="24"/>
                <w:lang w:val="pl-PL"/>
              </w:rPr>
              <w:t>DPiA</w:t>
            </w:r>
            <w:proofErr w:type="spellEnd"/>
            <w:r w:rsidRPr="00310208">
              <w:rPr>
                <w:rFonts w:ascii="Arial" w:hAnsi="Arial" w:cs="Arial"/>
                <w:kern w:val="0"/>
                <w:szCs w:val="24"/>
                <w:lang w:val="pl-PL"/>
              </w:rPr>
              <w:t>? ( art. 24, 32 )</w:t>
            </w:r>
          </w:p>
        </w:tc>
        <w:tc>
          <w:tcPr>
            <w:tcW w:w="855" w:type="dxa"/>
          </w:tcPr>
          <w:p w14:paraId="2141DFFE"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773AC998"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2554C082"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3F6A1178"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632D050E"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68B6E302" w14:textId="77777777" w:rsidTr="00A1294C">
        <w:trPr>
          <w:trHeight w:val="429"/>
        </w:trPr>
        <w:tc>
          <w:tcPr>
            <w:tcW w:w="564" w:type="dxa"/>
            <w:vAlign w:val="center"/>
          </w:tcPr>
          <w:p w14:paraId="7E68E332"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22.</w:t>
            </w:r>
          </w:p>
        </w:tc>
        <w:tc>
          <w:tcPr>
            <w:tcW w:w="4529" w:type="dxa"/>
          </w:tcPr>
          <w:p w14:paraId="18E0F6DE"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 xml:space="preserve">Czy system informatyczny Podmiotu przetwarzającego zapewnia pełną rozliczalność działań jego użytkowników? </w:t>
            </w:r>
          </w:p>
          <w:p w14:paraId="096B6650"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 art. 24, 32 )</w:t>
            </w:r>
          </w:p>
        </w:tc>
        <w:tc>
          <w:tcPr>
            <w:tcW w:w="855" w:type="dxa"/>
          </w:tcPr>
          <w:p w14:paraId="7840BF5C"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66FA2461"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25529619"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6C551665"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17490E50"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20A79352" w14:textId="77777777" w:rsidTr="00A1294C">
        <w:trPr>
          <w:trHeight w:val="429"/>
        </w:trPr>
        <w:tc>
          <w:tcPr>
            <w:tcW w:w="564" w:type="dxa"/>
            <w:vAlign w:val="center"/>
          </w:tcPr>
          <w:p w14:paraId="4B2FBCA9"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23.</w:t>
            </w:r>
          </w:p>
        </w:tc>
        <w:tc>
          <w:tcPr>
            <w:tcW w:w="4529" w:type="dxa"/>
          </w:tcPr>
          <w:p w14:paraId="01657FAE"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Podmiot przetwarzający przekazuje dane osobowe do państwa trzeciego, na zasadach określonych w rozdziale V RODO? Proszę  wskazać na jakich zasadach ( art. 44 – 49, Decyzja Wykonawcza Komisji (UE) 2021/914 z dnia 04.062021r.)</w:t>
            </w:r>
          </w:p>
        </w:tc>
        <w:tc>
          <w:tcPr>
            <w:tcW w:w="855" w:type="dxa"/>
          </w:tcPr>
          <w:p w14:paraId="2DDFF959"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046D9B96"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7BF676B5"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39350291"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41B039D6"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6265A236" w14:textId="77777777" w:rsidTr="00A1294C">
        <w:trPr>
          <w:trHeight w:val="451"/>
        </w:trPr>
        <w:tc>
          <w:tcPr>
            <w:tcW w:w="564" w:type="dxa"/>
            <w:vAlign w:val="center"/>
          </w:tcPr>
          <w:p w14:paraId="57CB7CB1"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24.</w:t>
            </w:r>
          </w:p>
        </w:tc>
        <w:tc>
          <w:tcPr>
            <w:tcW w:w="4529" w:type="dxa"/>
          </w:tcPr>
          <w:p w14:paraId="347B6C37"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Podmiot przetwarzający wdrożył „Plan Ciągłości Działania” ? ( art. 24, 32 )</w:t>
            </w:r>
          </w:p>
        </w:tc>
        <w:tc>
          <w:tcPr>
            <w:tcW w:w="855" w:type="dxa"/>
          </w:tcPr>
          <w:p w14:paraId="7DF3529E"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7AB57307"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1E0AC8A9"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1EC0AB47"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607778E4"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0BD643EB" w14:textId="77777777" w:rsidTr="00A1294C">
        <w:trPr>
          <w:trHeight w:val="429"/>
        </w:trPr>
        <w:tc>
          <w:tcPr>
            <w:tcW w:w="564" w:type="dxa"/>
            <w:vAlign w:val="center"/>
          </w:tcPr>
          <w:p w14:paraId="700CD438"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25.</w:t>
            </w:r>
          </w:p>
        </w:tc>
        <w:tc>
          <w:tcPr>
            <w:tcW w:w="4529" w:type="dxa"/>
          </w:tcPr>
          <w:p w14:paraId="37366A0C"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 xml:space="preserve">Czy Podmiot przetwarzający stosuje regularne testowanie, mierzenie i ocenianie skuteczności wdrożonych </w:t>
            </w:r>
            <w:r w:rsidRPr="00310208">
              <w:rPr>
                <w:rFonts w:ascii="Arial" w:hAnsi="Arial" w:cs="Arial"/>
                <w:kern w:val="0"/>
                <w:szCs w:val="24"/>
                <w:lang w:val="pl-PL"/>
              </w:rPr>
              <w:lastRenderedPageBreak/>
              <w:t>środków technicznych i organizacyjnych ? W jakiej formie są dokumentowane? ( art. 32 )</w:t>
            </w:r>
          </w:p>
        </w:tc>
        <w:tc>
          <w:tcPr>
            <w:tcW w:w="855" w:type="dxa"/>
          </w:tcPr>
          <w:p w14:paraId="3D8F1205"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34B3247B"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578B5448"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172D2095"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3947A01D"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1E21AC10" w14:textId="77777777" w:rsidTr="00A1294C">
        <w:trPr>
          <w:trHeight w:val="451"/>
        </w:trPr>
        <w:tc>
          <w:tcPr>
            <w:tcW w:w="564" w:type="dxa"/>
            <w:vAlign w:val="center"/>
          </w:tcPr>
          <w:p w14:paraId="35F83782"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26.</w:t>
            </w:r>
          </w:p>
        </w:tc>
        <w:tc>
          <w:tcPr>
            <w:tcW w:w="4529" w:type="dxa"/>
          </w:tcPr>
          <w:p w14:paraId="0E76455B"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 xml:space="preserve">Czy Podmiot przetwarzający  korzysta w ramach powierzenia lub ma zamiar korzystać z usług innych podmiotów (tzw. „pod-powierzających” lub dalszych podmiotów przetwarzających)? ( art. 24, 28) </w:t>
            </w:r>
          </w:p>
        </w:tc>
        <w:tc>
          <w:tcPr>
            <w:tcW w:w="855" w:type="dxa"/>
          </w:tcPr>
          <w:p w14:paraId="6A4F6057"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022FD0DC"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7F6C46EF"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77EA35CF"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6F1F4832" w14:textId="77777777" w:rsidR="00A1294C" w:rsidRPr="00310208" w:rsidRDefault="00A1294C" w:rsidP="00A1294C">
            <w:pPr>
              <w:widowControl/>
              <w:contextualSpacing/>
              <w:textAlignment w:val="auto"/>
              <w:rPr>
                <w:rFonts w:ascii="Arial" w:hAnsi="Arial" w:cs="Arial"/>
                <w:kern w:val="0"/>
                <w:sz w:val="16"/>
                <w:szCs w:val="16"/>
                <w:lang w:val="pl-PL"/>
              </w:rPr>
            </w:pPr>
          </w:p>
        </w:tc>
      </w:tr>
      <w:tr w:rsidR="00A1294C" w:rsidRPr="00310208" w14:paraId="04EB5AD8" w14:textId="77777777" w:rsidTr="00A1294C">
        <w:trPr>
          <w:trHeight w:val="429"/>
        </w:trPr>
        <w:tc>
          <w:tcPr>
            <w:tcW w:w="564" w:type="dxa"/>
            <w:vAlign w:val="center"/>
          </w:tcPr>
          <w:p w14:paraId="0CD2AC12"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27.</w:t>
            </w:r>
          </w:p>
        </w:tc>
        <w:tc>
          <w:tcPr>
            <w:tcW w:w="4529" w:type="dxa"/>
          </w:tcPr>
          <w:p w14:paraId="091FE23E"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Podmiot przetwarzający przed nawiązaniem współpracy z tzw. „pod-powierzającymi” dokonuje jego weryfikacji pod kątem zdolności do zapewnienia ochrony danych osobowych ? ( art. 28 )</w:t>
            </w:r>
          </w:p>
        </w:tc>
        <w:tc>
          <w:tcPr>
            <w:tcW w:w="855" w:type="dxa"/>
          </w:tcPr>
          <w:p w14:paraId="273724BD"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098933B1"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6F90B649"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1DADF613"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35C5EB94" w14:textId="77777777" w:rsidR="00A1294C" w:rsidRPr="00310208" w:rsidRDefault="00A1294C" w:rsidP="00A1294C">
            <w:pPr>
              <w:widowControl/>
              <w:contextualSpacing/>
              <w:textAlignment w:val="auto"/>
              <w:rPr>
                <w:rFonts w:ascii="Arial" w:hAnsi="Arial" w:cs="Arial"/>
                <w:kern w:val="0"/>
                <w:szCs w:val="24"/>
                <w:lang w:val="pl-PL"/>
              </w:rPr>
            </w:pPr>
          </w:p>
        </w:tc>
      </w:tr>
      <w:tr w:rsidR="00A1294C" w:rsidRPr="00310208" w14:paraId="795D5CEC" w14:textId="77777777" w:rsidTr="00A1294C">
        <w:trPr>
          <w:trHeight w:val="429"/>
        </w:trPr>
        <w:tc>
          <w:tcPr>
            <w:tcW w:w="564" w:type="dxa"/>
            <w:vAlign w:val="center"/>
          </w:tcPr>
          <w:p w14:paraId="5408CE49"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28.</w:t>
            </w:r>
          </w:p>
        </w:tc>
        <w:tc>
          <w:tcPr>
            <w:tcW w:w="4529" w:type="dxa"/>
          </w:tcPr>
          <w:p w14:paraId="70DE9ABC"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Czy Podmiot przetwarzający z pod-powierzającymi  ma zawarte stosowne umowy lub inne formy udokumentowanego przetwarzania w jego imieniu ?</w:t>
            </w:r>
          </w:p>
          <w:p w14:paraId="26E324CC"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 xml:space="preserve">( art. 28 )  </w:t>
            </w:r>
          </w:p>
        </w:tc>
        <w:tc>
          <w:tcPr>
            <w:tcW w:w="855" w:type="dxa"/>
          </w:tcPr>
          <w:p w14:paraId="73075B61" w14:textId="77777777" w:rsidR="00A1294C" w:rsidRPr="00310208" w:rsidRDefault="00A1294C" w:rsidP="00A1294C">
            <w:pPr>
              <w:widowControl/>
              <w:contextualSpacing/>
              <w:textAlignment w:val="auto"/>
              <w:rPr>
                <w:rFonts w:ascii="Arial" w:hAnsi="Arial" w:cs="Arial"/>
                <w:kern w:val="0"/>
                <w:szCs w:val="24"/>
                <w:lang w:val="pl-PL"/>
              </w:rPr>
            </w:pPr>
          </w:p>
        </w:tc>
        <w:tc>
          <w:tcPr>
            <w:tcW w:w="855" w:type="dxa"/>
          </w:tcPr>
          <w:p w14:paraId="7C499E0F" w14:textId="77777777" w:rsidR="00A1294C" w:rsidRPr="00310208" w:rsidRDefault="00A1294C" w:rsidP="00A1294C">
            <w:pPr>
              <w:widowControl/>
              <w:contextualSpacing/>
              <w:textAlignment w:val="auto"/>
              <w:rPr>
                <w:rFonts w:ascii="Arial" w:hAnsi="Arial" w:cs="Arial"/>
                <w:kern w:val="0"/>
                <w:szCs w:val="24"/>
                <w:lang w:val="pl-PL"/>
              </w:rPr>
            </w:pPr>
          </w:p>
        </w:tc>
        <w:tc>
          <w:tcPr>
            <w:tcW w:w="1134" w:type="dxa"/>
          </w:tcPr>
          <w:p w14:paraId="2F418F2D" w14:textId="77777777" w:rsidR="00A1294C" w:rsidRPr="00310208" w:rsidRDefault="00A1294C" w:rsidP="00A1294C">
            <w:pPr>
              <w:widowControl/>
              <w:contextualSpacing/>
              <w:textAlignment w:val="auto"/>
              <w:rPr>
                <w:rFonts w:ascii="Arial" w:hAnsi="Arial" w:cs="Arial"/>
                <w:kern w:val="0"/>
                <w:szCs w:val="24"/>
                <w:lang w:val="pl-PL"/>
              </w:rPr>
            </w:pPr>
          </w:p>
        </w:tc>
        <w:tc>
          <w:tcPr>
            <w:tcW w:w="3073" w:type="dxa"/>
          </w:tcPr>
          <w:p w14:paraId="011E7037" w14:textId="77777777" w:rsidR="00A1294C" w:rsidRPr="00310208" w:rsidRDefault="00A1294C" w:rsidP="00A1294C">
            <w:pPr>
              <w:widowControl/>
              <w:contextualSpacing/>
              <w:textAlignment w:val="auto"/>
              <w:rPr>
                <w:rFonts w:ascii="Arial" w:hAnsi="Arial" w:cs="Arial"/>
                <w:kern w:val="0"/>
                <w:szCs w:val="24"/>
                <w:lang w:val="pl-PL"/>
              </w:rPr>
            </w:pPr>
          </w:p>
        </w:tc>
        <w:tc>
          <w:tcPr>
            <w:tcW w:w="2877" w:type="dxa"/>
          </w:tcPr>
          <w:p w14:paraId="07C3B0AC" w14:textId="77777777" w:rsidR="00A1294C" w:rsidRPr="00310208" w:rsidRDefault="00A1294C" w:rsidP="00A1294C">
            <w:pPr>
              <w:widowControl/>
              <w:contextualSpacing/>
              <w:textAlignment w:val="auto"/>
              <w:rPr>
                <w:rFonts w:ascii="Arial" w:hAnsi="Arial" w:cs="Arial"/>
                <w:kern w:val="0"/>
                <w:sz w:val="16"/>
                <w:szCs w:val="16"/>
                <w:lang w:val="pl-PL"/>
              </w:rPr>
            </w:pPr>
            <w:r w:rsidRPr="00310208">
              <w:rPr>
                <w:rFonts w:ascii="Arial" w:hAnsi="Arial" w:cs="Arial"/>
                <w:kern w:val="0"/>
                <w:sz w:val="16"/>
                <w:szCs w:val="16"/>
                <w:lang w:val="pl-PL"/>
              </w:rPr>
              <w:t>Proszę wypełnić w przypadku odpowiedzi twierdzącej w pkt. 26</w:t>
            </w:r>
          </w:p>
        </w:tc>
      </w:tr>
    </w:tbl>
    <w:p w14:paraId="0DC2B60C" w14:textId="77777777" w:rsidR="00A1294C" w:rsidRPr="00310208" w:rsidRDefault="00A1294C" w:rsidP="00A1294C">
      <w:pPr>
        <w:widowControl/>
        <w:suppressAutoHyphens w:val="0"/>
        <w:spacing w:after="160" w:line="259" w:lineRule="auto"/>
        <w:contextualSpacing/>
        <w:textAlignment w:val="auto"/>
        <w:rPr>
          <w:rFonts w:ascii="Arial" w:eastAsia="Calibri" w:hAnsi="Arial" w:cs="Arial"/>
          <w:kern w:val="0"/>
          <w:szCs w:val="24"/>
          <w:lang w:val="pl-PL" w:eastAsia="en-US"/>
        </w:rPr>
      </w:pPr>
    </w:p>
    <w:p w14:paraId="01CEA03D" w14:textId="77777777" w:rsidR="00A1294C" w:rsidRPr="00310208" w:rsidRDefault="00A1294C" w:rsidP="00A1294C">
      <w:pPr>
        <w:widowControl/>
        <w:suppressAutoHyphens w:val="0"/>
        <w:spacing w:after="160" w:line="259" w:lineRule="auto"/>
        <w:contextualSpacing/>
        <w:textAlignment w:val="auto"/>
        <w:rPr>
          <w:rFonts w:ascii="Arial" w:eastAsia="Calibri" w:hAnsi="Arial" w:cs="Arial"/>
          <w:kern w:val="0"/>
          <w:szCs w:val="24"/>
          <w:lang w:val="pl-PL" w:eastAsia="en-US"/>
        </w:rPr>
      </w:pPr>
    </w:p>
    <w:p w14:paraId="6EE5E846" w14:textId="77777777" w:rsidR="00A1294C" w:rsidRPr="00310208" w:rsidRDefault="00A1294C" w:rsidP="00A1294C">
      <w:pPr>
        <w:widowControl/>
        <w:suppressAutoHyphens w:val="0"/>
        <w:spacing w:after="160" w:line="259" w:lineRule="auto"/>
        <w:contextualSpacing/>
        <w:textAlignment w:val="auto"/>
        <w:rPr>
          <w:rFonts w:ascii="Arial" w:eastAsia="Calibri" w:hAnsi="Arial" w:cs="Arial"/>
          <w:kern w:val="0"/>
          <w:szCs w:val="24"/>
          <w:lang w:val="pl-PL" w:eastAsia="en-US"/>
        </w:rPr>
      </w:pPr>
    </w:p>
    <w:p w14:paraId="050CB468" w14:textId="77777777" w:rsidR="00A1294C" w:rsidRPr="00310208" w:rsidRDefault="00A1294C" w:rsidP="00A1294C">
      <w:pPr>
        <w:widowControl/>
        <w:suppressAutoHyphens w:val="0"/>
        <w:spacing w:after="160" w:line="259" w:lineRule="auto"/>
        <w:contextualSpacing/>
        <w:textAlignment w:val="auto"/>
        <w:rPr>
          <w:rFonts w:ascii="Arial" w:eastAsia="Calibri" w:hAnsi="Arial" w:cs="Arial"/>
          <w:kern w:val="0"/>
          <w:szCs w:val="24"/>
          <w:lang w:val="pl-PL" w:eastAsia="en-US"/>
        </w:rPr>
      </w:pPr>
    </w:p>
    <w:p w14:paraId="53719E45" w14:textId="77777777" w:rsidR="00A1294C" w:rsidRPr="00310208" w:rsidRDefault="00A1294C" w:rsidP="00DB2017">
      <w:pPr>
        <w:widowControl/>
        <w:numPr>
          <w:ilvl w:val="0"/>
          <w:numId w:val="58"/>
        </w:numPr>
        <w:suppressAutoHyphens w:val="0"/>
        <w:spacing w:after="160" w:line="259" w:lineRule="auto"/>
        <w:contextualSpacing/>
        <w:jc w:val="center"/>
        <w:textAlignment w:val="auto"/>
        <w:rPr>
          <w:rFonts w:ascii="Arial" w:eastAsia="Calibri" w:hAnsi="Arial" w:cs="Arial"/>
          <w:b/>
          <w:kern w:val="0"/>
          <w:szCs w:val="24"/>
          <w:lang w:val="pl-PL" w:eastAsia="en-US"/>
        </w:rPr>
      </w:pPr>
      <w:r w:rsidRPr="00310208">
        <w:rPr>
          <w:rFonts w:ascii="Arial" w:eastAsia="Calibri" w:hAnsi="Arial" w:cs="Arial"/>
          <w:b/>
          <w:kern w:val="0"/>
          <w:szCs w:val="24"/>
          <w:lang w:val="pl-PL" w:eastAsia="en-US"/>
        </w:rPr>
        <w:lastRenderedPageBreak/>
        <w:t>INFORMACJE  KOŃCOWE</w:t>
      </w:r>
    </w:p>
    <w:p w14:paraId="48D1A883" w14:textId="77777777" w:rsidR="00A1294C" w:rsidRPr="00310208" w:rsidRDefault="00A1294C" w:rsidP="00A1294C">
      <w:pPr>
        <w:widowControl/>
        <w:suppressAutoHyphens w:val="0"/>
        <w:spacing w:after="160" w:line="259" w:lineRule="auto"/>
        <w:ind w:left="720"/>
        <w:contextualSpacing/>
        <w:textAlignment w:val="auto"/>
        <w:rPr>
          <w:rFonts w:ascii="Arial" w:eastAsia="Calibri" w:hAnsi="Arial" w:cs="Arial"/>
          <w:b/>
          <w:kern w:val="0"/>
          <w:szCs w:val="24"/>
          <w:lang w:val="pl-PL" w:eastAsia="en-US"/>
        </w:rPr>
      </w:pPr>
    </w:p>
    <w:tbl>
      <w:tblPr>
        <w:tblStyle w:val="Tabela-Siatka411"/>
        <w:tblW w:w="0" w:type="auto"/>
        <w:tblLook w:val="04A0" w:firstRow="1" w:lastRow="0" w:firstColumn="1" w:lastColumn="0" w:noHBand="0" w:noVBand="1"/>
      </w:tblPr>
      <w:tblGrid>
        <w:gridCol w:w="5949"/>
        <w:gridCol w:w="7954"/>
      </w:tblGrid>
      <w:tr w:rsidR="00A1294C" w:rsidRPr="00310208" w14:paraId="48700DC8" w14:textId="77777777" w:rsidTr="00A1294C">
        <w:trPr>
          <w:trHeight w:val="731"/>
        </w:trPr>
        <w:tc>
          <w:tcPr>
            <w:tcW w:w="5949" w:type="dxa"/>
            <w:vAlign w:val="center"/>
          </w:tcPr>
          <w:p w14:paraId="2E3A9590"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DATA  WYPEŁNIENIA</w:t>
            </w:r>
          </w:p>
        </w:tc>
        <w:tc>
          <w:tcPr>
            <w:tcW w:w="7954" w:type="dxa"/>
          </w:tcPr>
          <w:p w14:paraId="18888557" w14:textId="77777777" w:rsidR="00A1294C" w:rsidRPr="00310208" w:rsidRDefault="00A1294C" w:rsidP="00A1294C">
            <w:pPr>
              <w:widowControl/>
              <w:contextualSpacing/>
              <w:textAlignment w:val="auto"/>
              <w:rPr>
                <w:rFonts w:ascii="Arial" w:hAnsi="Arial" w:cs="Arial"/>
                <w:kern w:val="0"/>
                <w:szCs w:val="24"/>
                <w:lang w:val="en-US"/>
              </w:rPr>
            </w:pPr>
          </w:p>
        </w:tc>
      </w:tr>
      <w:tr w:rsidR="00A1294C" w:rsidRPr="00310208" w14:paraId="7D1D5ED1" w14:textId="77777777" w:rsidTr="00A1294C">
        <w:trPr>
          <w:trHeight w:val="731"/>
        </w:trPr>
        <w:tc>
          <w:tcPr>
            <w:tcW w:w="5949" w:type="dxa"/>
            <w:vAlign w:val="center"/>
          </w:tcPr>
          <w:p w14:paraId="0DCD8DD2"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IMIĘ I NAZWISKO OSOBY AUTORYZUJĄCEJ</w:t>
            </w:r>
          </w:p>
          <w:p w14:paraId="21C674CD"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DOKUMENT W IMIENIU PODMIOTU PRZETWARZAJĄCEGO</w:t>
            </w:r>
          </w:p>
          <w:p w14:paraId="557BA933"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PEŁNIONA FUNKCJA/STANOWISKO</w:t>
            </w:r>
          </w:p>
        </w:tc>
        <w:tc>
          <w:tcPr>
            <w:tcW w:w="7954" w:type="dxa"/>
          </w:tcPr>
          <w:p w14:paraId="0416E35F" w14:textId="77777777" w:rsidR="00A1294C" w:rsidRPr="00310208" w:rsidRDefault="00A1294C" w:rsidP="00A1294C">
            <w:pPr>
              <w:widowControl/>
              <w:contextualSpacing/>
              <w:textAlignment w:val="auto"/>
              <w:rPr>
                <w:rFonts w:ascii="Arial" w:hAnsi="Arial" w:cs="Arial"/>
                <w:kern w:val="0"/>
                <w:szCs w:val="24"/>
                <w:lang w:val="en-US"/>
              </w:rPr>
            </w:pPr>
          </w:p>
        </w:tc>
      </w:tr>
      <w:tr w:rsidR="00A1294C" w:rsidRPr="00310208" w14:paraId="1741A063" w14:textId="77777777" w:rsidTr="00A1294C">
        <w:trPr>
          <w:trHeight w:val="731"/>
        </w:trPr>
        <w:tc>
          <w:tcPr>
            <w:tcW w:w="5949" w:type="dxa"/>
            <w:vAlign w:val="center"/>
          </w:tcPr>
          <w:p w14:paraId="6ACB77AD"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LICZBA   STRON  KWESTIONARIUSZA</w:t>
            </w:r>
          </w:p>
        </w:tc>
        <w:tc>
          <w:tcPr>
            <w:tcW w:w="7954" w:type="dxa"/>
          </w:tcPr>
          <w:p w14:paraId="1ABB1C83" w14:textId="77777777" w:rsidR="00A1294C" w:rsidRPr="00310208" w:rsidRDefault="00A1294C" w:rsidP="00A1294C">
            <w:pPr>
              <w:widowControl/>
              <w:contextualSpacing/>
              <w:textAlignment w:val="auto"/>
              <w:rPr>
                <w:rFonts w:ascii="Arial" w:hAnsi="Arial" w:cs="Arial"/>
                <w:kern w:val="0"/>
                <w:szCs w:val="24"/>
                <w:lang w:val="en-US"/>
              </w:rPr>
            </w:pPr>
          </w:p>
        </w:tc>
      </w:tr>
    </w:tbl>
    <w:p w14:paraId="4BB2C4CA" w14:textId="77777777" w:rsidR="00A1294C" w:rsidRPr="00310208" w:rsidRDefault="00A1294C" w:rsidP="00A1294C">
      <w:pPr>
        <w:widowControl/>
        <w:suppressAutoHyphens w:val="0"/>
        <w:spacing w:after="160" w:line="259" w:lineRule="auto"/>
        <w:contextualSpacing/>
        <w:textAlignment w:val="auto"/>
        <w:rPr>
          <w:rFonts w:ascii="Arial" w:eastAsia="Calibri" w:hAnsi="Arial" w:cs="Arial"/>
          <w:kern w:val="0"/>
          <w:szCs w:val="24"/>
          <w:lang w:val="pl-PL" w:eastAsia="en-US"/>
        </w:rPr>
      </w:pPr>
    </w:p>
    <w:p w14:paraId="24345685" w14:textId="77777777" w:rsidR="00A1294C" w:rsidRPr="00310208" w:rsidRDefault="00A1294C" w:rsidP="00DB2017">
      <w:pPr>
        <w:widowControl/>
        <w:numPr>
          <w:ilvl w:val="0"/>
          <w:numId w:val="58"/>
        </w:numPr>
        <w:suppressAutoHyphens w:val="0"/>
        <w:spacing w:after="160" w:line="259" w:lineRule="auto"/>
        <w:contextualSpacing/>
        <w:jc w:val="center"/>
        <w:textAlignment w:val="auto"/>
        <w:rPr>
          <w:rFonts w:ascii="Arial" w:eastAsia="Calibri" w:hAnsi="Arial" w:cs="Arial"/>
          <w:b/>
          <w:kern w:val="0"/>
          <w:szCs w:val="24"/>
          <w:lang w:val="pl-PL" w:eastAsia="en-US"/>
        </w:rPr>
      </w:pPr>
      <w:r w:rsidRPr="00310208">
        <w:rPr>
          <w:rFonts w:ascii="Arial" w:eastAsia="Calibri" w:hAnsi="Arial" w:cs="Arial"/>
          <w:b/>
          <w:kern w:val="0"/>
          <w:szCs w:val="24"/>
          <w:lang w:val="pl-PL" w:eastAsia="en-US"/>
        </w:rPr>
        <w:t>OCENA  ADMINISTRATORA</w:t>
      </w:r>
    </w:p>
    <w:tbl>
      <w:tblPr>
        <w:tblStyle w:val="Tabela-Siatka411"/>
        <w:tblW w:w="0" w:type="auto"/>
        <w:tblLook w:val="04A0" w:firstRow="1" w:lastRow="0" w:firstColumn="1" w:lastColumn="0" w:noHBand="0" w:noVBand="1"/>
      </w:tblPr>
      <w:tblGrid>
        <w:gridCol w:w="5949"/>
        <w:gridCol w:w="8045"/>
      </w:tblGrid>
      <w:tr w:rsidR="00A1294C" w:rsidRPr="00310208" w14:paraId="3BCD3378" w14:textId="77777777" w:rsidTr="00A1294C">
        <w:trPr>
          <w:trHeight w:val="1081"/>
        </w:trPr>
        <w:tc>
          <w:tcPr>
            <w:tcW w:w="5949" w:type="dxa"/>
            <w:vAlign w:val="center"/>
          </w:tcPr>
          <w:p w14:paraId="06E7FDB1"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IMIĘ  I NAZWISKO  OSOBY WERYFIKUJĄCEJ DOKUMENT</w:t>
            </w:r>
          </w:p>
          <w:p w14:paraId="0CFC2CD2" w14:textId="77777777" w:rsidR="00A1294C" w:rsidRPr="00310208" w:rsidRDefault="00A1294C" w:rsidP="00A1294C">
            <w:pPr>
              <w:widowControl/>
              <w:contextualSpacing/>
              <w:textAlignment w:val="auto"/>
              <w:rPr>
                <w:rFonts w:ascii="Arial" w:hAnsi="Arial" w:cs="Arial"/>
                <w:kern w:val="0"/>
                <w:szCs w:val="24"/>
                <w:lang w:val="pl-PL"/>
              </w:rPr>
            </w:pPr>
            <w:r w:rsidRPr="00310208">
              <w:rPr>
                <w:rFonts w:ascii="Arial" w:hAnsi="Arial" w:cs="Arial"/>
                <w:kern w:val="0"/>
                <w:szCs w:val="24"/>
                <w:lang w:val="pl-PL"/>
              </w:rPr>
              <w:t>W IMIENIU ADMINISTARTORA DANYCH  OSOBOWYCH</w:t>
            </w:r>
          </w:p>
        </w:tc>
        <w:tc>
          <w:tcPr>
            <w:tcW w:w="8045" w:type="dxa"/>
          </w:tcPr>
          <w:p w14:paraId="41502CA3" w14:textId="77777777" w:rsidR="00A1294C" w:rsidRPr="00310208" w:rsidRDefault="00A1294C" w:rsidP="00A1294C">
            <w:pPr>
              <w:widowControl/>
              <w:contextualSpacing/>
              <w:textAlignment w:val="auto"/>
              <w:rPr>
                <w:rFonts w:ascii="Arial" w:hAnsi="Arial" w:cs="Arial"/>
                <w:b/>
                <w:kern w:val="0"/>
                <w:szCs w:val="24"/>
                <w:lang w:val="pl-PL"/>
              </w:rPr>
            </w:pPr>
          </w:p>
        </w:tc>
      </w:tr>
      <w:tr w:rsidR="00A1294C" w:rsidRPr="00310208" w14:paraId="1C1B50B3" w14:textId="77777777" w:rsidTr="00A1294C">
        <w:trPr>
          <w:trHeight w:val="527"/>
        </w:trPr>
        <w:tc>
          <w:tcPr>
            <w:tcW w:w="5949" w:type="dxa"/>
            <w:vAlign w:val="center"/>
          </w:tcPr>
          <w:p w14:paraId="4A3C5CA8"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DATA ANALIZY/OCENY</w:t>
            </w:r>
          </w:p>
        </w:tc>
        <w:tc>
          <w:tcPr>
            <w:tcW w:w="8045" w:type="dxa"/>
          </w:tcPr>
          <w:p w14:paraId="08BB7F9D" w14:textId="77777777" w:rsidR="00A1294C" w:rsidRPr="00310208" w:rsidRDefault="00A1294C" w:rsidP="00A1294C">
            <w:pPr>
              <w:widowControl/>
              <w:contextualSpacing/>
              <w:textAlignment w:val="auto"/>
              <w:rPr>
                <w:rFonts w:ascii="Arial" w:hAnsi="Arial" w:cs="Arial"/>
                <w:b/>
                <w:kern w:val="0"/>
                <w:szCs w:val="24"/>
                <w:lang w:val="en-US"/>
              </w:rPr>
            </w:pPr>
          </w:p>
        </w:tc>
      </w:tr>
      <w:tr w:rsidR="00A1294C" w:rsidRPr="00310208" w14:paraId="46C3D47C" w14:textId="77777777" w:rsidTr="00A1294C">
        <w:trPr>
          <w:trHeight w:val="527"/>
        </w:trPr>
        <w:tc>
          <w:tcPr>
            <w:tcW w:w="5949" w:type="dxa"/>
            <w:vAlign w:val="center"/>
          </w:tcPr>
          <w:p w14:paraId="5EF3B260" w14:textId="77777777" w:rsidR="00A1294C" w:rsidRPr="00310208" w:rsidRDefault="00A1294C" w:rsidP="00A1294C">
            <w:pPr>
              <w:widowControl/>
              <w:contextualSpacing/>
              <w:textAlignment w:val="auto"/>
              <w:rPr>
                <w:rFonts w:ascii="Arial" w:hAnsi="Arial" w:cs="Arial"/>
                <w:kern w:val="0"/>
                <w:szCs w:val="24"/>
                <w:lang w:val="en-US"/>
              </w:rPr>
            </w:pPr>
            <w:r w:rsidRPr="00310208">
              <w:rPr>
                <w:rFonts w:ascii="Arial" w:hAnsi="Arial" w:cs="Arial"/>
                <w:kern w:val="0"/>
                <w:szCs w:val="24"/>
                <w:lang w:val="en-US"/>
              </w:rPr>
              <w:t xml:space="preserve">REKOMENDOWANA  DECYZJA </w:t>
            </w:r>
          </w:p>
        </w:tc>
        <w:tc>
          <w:tcPr>
            <w:tcW w:w="8045" w:type="dxa"/>
          </w:tcPr>
          <w:p w14:paraId="460EF46D" w14:textId="77777777" w:rsidR="00A1294C" w:rsidRPr="00310208" w:rsidRDefault="00A1294C" w:rsidP="00A1294C">
            <w:pPr>
              <w:widowControl/>
              <w:contextualSpacing/>
              <w:textAlignment w:val="auto"/>
              <w:rPr>
                <w:rFonts w:ascii="Arial" w:hAnsi="Arial" w:cs="Arial"/>
                <w:b/>
                <w:kern w:val="0"/>
                <w:szCs w:val="24"/>
                <w:lang w:val="en-US"/>
              </w:rPr>
            </w:pPr>
          </w:p>
        </w:tc>
      </w:tr>
    </w:tbl>
    <w:p w14:paraId="61BB7F8C" w14:textId="77777777" w:rsidR="00A1294C" w:rsidRPr="00310208" w:rsidRDefault="00A1294C" w:rsidP="00A1294C">
      <w:pPr>
        <w:rPr>
          <w:rFonts w:ascii="Arial" w:hAnsi="Arial" w:cs="Arial"/>
          <w:sz w:val="22"/>
          <w:lang w:val="pl-PL"/>
        </w:rPr>
      </w:pPr>
    </w:p>
    <w:p w14:paraId="65454CEE" w14:textId="77777777" w:rsidR="00A1294C" w:rsidRPr="00310208" w:rsidRDefault="00A1294C" w:rsidP="0033150E">
      <w:pPr>
        <w:spacing w:line="360" w:lineRule="auto"/>
        <w:jc w:val="both"/>
        <w:rPr>
          <w:rFonts w:ascii="Arial" w:hAnsi="Arial" w:cs="Arial"/>
          <w:i/>
          <w:color w:val="000000" w:themeColor="text1"/>
          <w:sz w:val="16"/>
          <w:szCs w:val="16"/>
        </w:rPr>
      </w:pPr>
    </w:p>
    <w:sectPr w:rsidR="00A1294C" w:rsidRPr="00310208" w:rsidSect="00A52F2F">
      <w:footnotePr>
        <w:pos w:val="beneathText"/>
      </w:footnotePr>
      <w:pgSz w:w="16838" w:h="11906" w:orient="landscape"/>
      <w:pgMar w:top="1418" w:right="851" w:bottom="1418" w:left="1418"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9D0ED" w14:textId="77777777" w:rsidR="00950F7C" w:rsidRDefault="00950F7C" w:rsidP="00652D6D">
      <w:r>
        <w:separator/>
      </w:r>
    </w:p>
  </w:endnote>
  <w:endnote w:type="continuationSeparator" w:id="0">
    <w:p w14:paraId="3D4D3F68" w14:textId="77777777" w:rsidR="00950F7C" w:rsidRDefault="00950F7C" w:rsidP="0065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ont327">
    <w:charset w:val="EE"/>
    <w:family w:val="auto"/>
    <w:pitch w:val="variable"/>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Nimbus Sans L">
    <w:altName w:val="MS Gothic"/>
    <w:charset w:val="00"/>
    <w:family w:val="swiss"/>
    <w:pitch w:val="variable"/>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Italic">
    <w:altName w:val="Times New Roman"/>
    <w:charset w:val="00"/>
    <w:family w:val="roman"/>
    <w:pitch w:val="default"/>
  </w:font>
  <w:font w:name="TimesNewRoman">
    <w:altName w:val="MS Gothic"/>
    <w:charset w:val="00"/>
    <w:family w:val="auto"/>
    <w:pitch w:val="default"/>
  </w:font>
  <w:font w:name="Times-Bold">
    <w:altName w:val="Times New Roman"/>
    <w:charset w:val="00"/>
    <w:family w:val="auto"/>
    <w:pitch w:val="default"/>
  </w:font>
  <w:font w:name="TrebuchetMS-Italic">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ndale Sans UI">
    <w:charset w:val="00"/>
    <w:family w:val="auto"/>
    <w:pitch w:val="variable"/>
  </w:font>
  <w:font w:name="CIDFont+F7">
    <w:altName w:val="Times New Roman"/>
    <w:charset w:val="00"/>
    <w:family w:val="roman"/>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0792421"/>
      <w:docPartObj>
        <w:docPartGallery w:val="Page Numbers (Bottom of Page)"/>
        <w:docPartUnique/>
      </w:docPartObj>
    </w:sdtPr>
    <w:sdtEndPr/>
    <w:sdtContent>
      <w:p w14:paraId="3BCC7181" w14:textId="056E0EF0" w:rsidR="00950F7C" w:rsidRDefault="00950F7C">
        <w:pPr>
          <w:pStyle w:val="Stopka"/>
          <w:jc w:val="right"/>
        </w:pPr>
        <w:r w:rsidRPr="00652D6D">
          <w:rPr>
            <w:sz w:val="18"/>
            <w:szCs w:val="18"/>
          </w:rPr>
          <w:fldChar w:fldCharType="begin"/>
        </w:r>
        <w:r w:rsidRPr="00652D6D">
          <w:rPr>
            <w:sz w:val="18"/>
            <w:szCs w:val="18"/>
          </w:rPr>
          <w:instrText>PAGE   \* MERGEFORMAT</w:instrText>
        </w:r>
        <w:r w:rsidRPr="00652D6D">
          <w:rPr>
            <w:sz w:val="18"/>
            <w:szCs w:val="18"/>
          </w:rPr>
          <w:fldChar w:fldCharType="separate"/>
        </w:r>
        <w:r w:rsidR="00A26613" w:rsidRPr="00A26613">
          <w:rPr>
            <w:noProof/>
            <w:sz w:val="18"/>
            <w:szCs w:val="18"/>
            <w:lang w:val="pl-PL"/>
          </w:rPr>
          <w:t>27</w:t>
        </w:r>
        <w:r w:rsidRPr="00652D6D">
          <w:rPr>
            <w:sz w:val="18"/>
            <w:szCs w:val="18"/>
          </w:rPr>
          <w:fldChar w:fldCharType="end"/>
        </w:r>
      </w:p>
    </w:sdtContent>
  </w:sdt>
  <w:p w14:paraId="2D2B315D" w14:textId="77777777" w:rsidR="00950F7C" w:rsidRDefault="00950F7C" w:rsidP="00216970">
    <w:pPr>
      <w:pStyle w:val="Stopka"/>
      <w:tabs>
        <w:tab w:val="left" w:pos="1644"/>
      </w:tabs>
    </w:pPr>
    <w:r>
      <w:tab/>
    </w:r>
  </w:p>
  <w:tbl>
    <w:tblPr>
      <w:tblW w:w="10602" w:type="dxa"/>
      <w:jc w:val="center"/>
      <w:tblLayout w:type="fixed"/>
      <w:tblCellMar>
        <w:top w:w="85" w:type="dxa"/>
      </w:tblCellMar>
      <w:tblLook w:val="04A0" w:firstRow="1" w:lastRow="0" w:firstColumn="1" w:lastColumn="0" w:noHBand="0" w:noVBand="1"/>
    </w:tblPr>
    <w:tblGrid>
      <w:gridCol w:w="2384"/>
      <w:gridCol w:w="5413"/>
      <w:gridCol w:w="1403"/>
      <w:gridCol w:w="1402"/>
    </w:tblGrid>
    <w:tr w:rsidR="00950F7C" w:rsidRPr="002740E9" w14:paraId="63A6D5C4" w14:textId="77777777" w:rsidTr="00A1294C">
      <w:trPr>
        <w:trHeight w:val="1323"/>
        <w:jc w:val="center"/>
      </w:trPr>
      <w:tc>
        <w:tcPr>
          <w:tcW w:w="2384" w:type="dxa"/>
        </w:tcPr>
        <w:p w14:paraId="6F22EF37" w14:textId="77777777" w:rsidR="00950F7C" w:rsidRPr="002740E9" w:rsidRDefault="00950F7C" w:rsidP="00263625">
          <w:pPr>
            <w:tabs>
              <w:tab w:val="center" w:pos="4536"/>
              <w:tab w:val="right" w:pos="9072"/>
            </w:tabs>
            <w:rPr>
              <w:rFonts w:ascii="Calibri" w:eastAsia="Calibri" w:hAnsi="Calibri"/>
              <w:sz w:val="16"/>
              <w:szCs w:val="16"/>
            </w:rPr>
          </w:pPr>
          <w:r w:rsidRPr="002740E9">
            <w:rPr>
              <w:rFonts w:eastAsia="Calibri"/>
              <w:noProof/>
              <w:lang w:val="pl-PL"/>
            </w:rPr>
            <w:drawing>
              <wp:anchor distT="0" distB="0" distL="114300" distR="114300" simplePos="0" relativeHeight="251661312" behindDoc="0" locked="0" layoutInCell="1" allowOverlap="1" wp14:anchorId="1263B252" wp14:editId="15BCBFC5">
                <wp:simplePos x="0" y="0"/>
                <wp:positionH relativeFrom="margin">
                  <wp:posOffset>-1270</wp:posOffset>
                </wp:positionH>
                <wp:positionV relativeFrom="margin">
                  <wp:posOffset>0</wp:posOffset>
                </wp:positionV>
                <wp:extent cx="1000125" cy="645795"/>
                <wp:effectExtent l="0" t="0" r="9525" b="1905"/>
                <wp:wrapSquare wrapText="bothSides"/>
                <wp:docPr id="7"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645795"/>
                        </a:xfrm>
                        <a:prstGeom prst="rect">
                          <a:avLst/>
                        </a:prstGeom>
                        <a:noFill/>
                      </pic:spPr>
                    </pic:pic>
                  </a:graphicData>
                </a:graphic>
                <wp14:sizeRelH relativeFrom="page">
                  <wp14:pctWidth>0</wp14:pctWidth>
                </wp14:sizeRelH>
                <wp14:sizeRelV relativeFrom="page">
                  <wp14:pctHeight>0</wp14:pctHeight>
                </wp14:sizeRelV>
              </wp:anchor>
            </w:drawing>
          </w:r>
        </w:p>
      </w:tc>
      <w:tc>
        <w:tcPr>
          <w:tcW w:w="5413" w:type="dxa"/>
        </w:tcPr>
        <w:p w14:paraId="2A400F63" w14:textId="77777777" w:rsidR="00950F7C" w:rsidRPr="002740E9" w:rsidRDefault="00950F7C" w:rsidP="00263625">
          <w:pPr>
            <w:tabs>
              <w:tab w:val="center" w:pos="4536"/>
              <w:tab w:val="right" w:pos="9072"/>
            </w:tabs>
            <w:ind w:right="-108"/>
            <w:rPr>
              <w:rFonts w:eastAsia="Calibri"/>
              <w:sz w:val="16"/>
              <w:szCs w:val="16"/>
            </w:rPr>
          </w:pPr>
          <w:r w:rsidRPr="002740E9">
            <w:rPr>
              <w:rFonts w:eastAsia="Calibri"/>
              <w:sz w:val="16"/>
              <w:szCs w:val="16"/>
            </w:rPr>
            <w:t>Specjalistyczny Szpital im. dra Alfreda Sokołowskiego</w:t>
          </w:r>
          <w:r w:rsidRPr="002740E9">
            <w:rPr>
              <w:rFonts w:eastAsia="Calibri"/>
              <w:sz w:val="16"/>
              <w:szCs w:val="16"/>
            </w:rPr>
            <w:br/>
            <w:t>ul. Alfreda Sokołowskiego 4</w:t>
          </w:r>
          <w:r w:rsidRPr="002740E9">
            <w:rPr>
              <w:rFonts w:eastAsia="Calibri"/>
              <w:sz w:val="16"/>
              <w:szCs w:val="16"/>
            </w:rPr>
            <w:br/>
            <w:t>58-309 Wałbrzych</w:t>
          </w:r>
        </w:p>
        <w:p w14:paraId="769B0CEC" w14:textId="77777777" w:rsidR="00950F7C" w:rsidRPr="002740E9" w:rsidRDefault="00A26613" w:rsidP="00263625">
          <w:pPr>
            <w:tabs>
              <w:tab w:val="center" w:pos="4536"/>
              <w:tab w:val="right" w:pos="9072"/>
            </w:tabs>
            <w:ind w:right="-108"/>
            <w:rPr>
              <w:rFonts w:ascii="Calibri" w:eastAsia="Calibri" w:hAnsi="Calibri"/>
              <w:sz w:val="16"/>
              <w:szCs w:val="16"/>
            </w:rPr>
          </w:pPr>
          <w:hyperlink r:id="rId2" w:history="1">
            <w:r w:rsidR="00950F7C" w:rsidRPr="002740E9">
              <w:rPr>
                <w:rFonts w:eastAsia="Calibri"/>
                <w:color w:val="0000FF"/>
                <w:sz w:val="16"/>
                <w:szCs w:val="16"/>
                <w:u w:val="single"/>
              </w:rPr>
              <w:t>www.zdrowie.walbrzych.pl</w:t>
            </w:r>
          </w:hyperlink>
        </w:p>
        <w:p w14:paraId="354BB046" w14:textId="77777777" w:rsidR="00950F7C" w:rsidRPr="002740E9" w:rsidRDefault="00A26613" w:rsidP="00263625">
          <w:pPr>
            <w:tabs>
              <w:tab w:val="center" w:pos="4536"/>
              <w:tab w:val="right" w:pos="9072"/>
            </w:tabs>
            <w:ind w:right="-108"/>
            <w:rPr>
              <w:rFonts w:ascii="Calibri" w:eastAsia="Calibri" w:hAnsi="Calibri"/>
              <w:sz w:val="16"/>
              <w:szCs w:val="16"/>
            </w:rPr>
          </w:pPr>
          <w:hyperlink r:id="rId3" w:history="1">
            <w:r w:rsidR="00950F7C" w:rsidRPr="002740E9">
              <w:rPr>
                <w:rFonts w:eastAsia="Calibri"/>
                <w:color w:val="0000FF"/>
                <w:sz w:val="16"/>
                <w:szCs w:val="16"/>
                <w:u w:val="single"/>
              </w:rPr>
              <w:t>szpitalsokolowski@zdrowie.walbrzych.pl</w:t>
            </w:r>
          </w:hyperlink>
        </w:p>
        <w:p w14:paraId="33B62EB1" w14:textId="77777777" w:rsidR="00950F7C" w:rsidRPr="002740E9" w:rsidRDefault="00950F7C" w:rsidP="00263625">
          <w:pPr>
            <w:tabs>
              <w:tab w:val="center" w:pos="4536"/>
              <w:tab w:val="right" w:pos="9072"/>
            </w:tabs>
            <w:ind w:right="-108"/>
            <w:rPr>
              <w:rFonts w:ascii="Calibri" w:eastAsia="Calibri" w:hAnsi="Calibri"/>
              <w:sz w:val="16"/>
              <w:szCs w:val="16"/>
            </w:rPr>
          </w:pPr>
        </w:p>
      </w:tc>
      <w:tc>
        <w:tcPr>
          <w:tcW w:w="1403" w:type="dxa"/>
        </w:tcPr>
        <w:p w14:paraId="6F2A1E28" w14:textId="77777777" w:rsidR="00950F7C" w:rsidRPr="002740E9" w:rsidRDefault="00950F7C" w:rsidP="00263625">
          <w:pPr>
            <w:tabs>
              <w:tab w:val="center" w:pos="4536"/>
              <w:tab w:val="right" w:pos="9072"/>
            </w:tabs>
            <w:rPr>
              <w:rFonts w:eastAsia="Calibri"/>
              <w:sz w:val="16"/>
              <w:szCs w:val="16"/>
            </w:rPr>
          </w:pPr>
          <w:r w:rsidRPr="002740E9">
            <w:rPr>
              <w:rFonts w:eastAsia="Calibri"/>
              <w:sz w:val="16"/>
              <w:szCs w:val="16"/>
            </w:rPr>
            <w:t xml:space="preserve">sekretariat </w:t>
          </w:r>
        </w:p>
        <w:p w14:paraId="3DD3C6EA" w14:textId="77777777" w:rsidR="00950F7C" w:rsidRPr="002740E9" w:rsidRDefault="00950F7C" w:rsidP="00263625">
          <w:pPr>
            <w:tabs>
              <w:tab w:val="center" w:pos="4536"/>
              <w:tab w:val="right" w:pos="9072"/>
            </w:tabs>
            <w:rPr>
              <w:rFonts w:eastAsia="Calibri"/>
              <w:sz w:val="16"/>
              <w:szCs w:val="16"/>
            </w:rPr>
          </w:pPr>
          <w:r w:rsidRPr="002740E9">
            <w:rPr>
              <w:rFonts w:eastAsia="Calibri"/>
              <w:sz w:val="16"/>
              <w:szCs w:val="16"/>
            </w:rPr>
            <w:t>faks</w:t>
          </w:r>
        </w:p>
        <w:p w14:paraId="0082C585" w14:textId="77777777" w:rsidR="00950F7C" w:rsidRPr="002740E9" w:rsidRDefault="00950F7C" w:rsidP="00263625">
          <w:pPr>
            <w:tabs>
              <w:tab w:val="center" w:pos="4536"/>
              <w:tab w:val="right" w:pos="9072"/>
            </w:tabs>
            <w:rPr>
              <w:rFonts w:eastAsia="Calibri"/>
              <w:sz w:val="16"/>
              <w:szCs w:val="16"/>
            </w:rPr>
          </w:pPr>
          <w:r w:rsidRPr="002740E9">
            <w:rPr>
              <w:rFonts w:eastAsia="Calibri"/>
              <w:sz w:val="16"/>
              <w:szCs w:val="16"/>
            </w:rPr>
            <w:t>centrala</w:t>
          </w:r>
        </w:p>
      </w:tc>
      <w:tc>
        <w:tcPr>
          <w:tcW w:w="1402" w:type="dxa"/>
        </w:tcPr>
        <w:p w14:paraId="33E02FDF" w14:textId="77777777" w:rsidR="00950F7C" w:rsidRPr="002740E9" w:rsidRDefault="00950F7C" w:rsidP="00263625">
          <w:pPr>
            <w:tabs>
              <w:tab w:val="center" w:pos="4536"/>
              <w:tab w:val="right" w:pos="9072"/>
            </w:tabs>
            <w:rPr>
              <w:rFonts w:eastAsia="Calibri"/>
              <w:sz w:val="16"/>
              <w:szCs w:val="16"/>
            </w:rPr>
          </w:pPr>
          <w:r w:rsidRPr="002740E9">
            <w:rPr>
              <w:rFonts w:eastAsia="Calibri"/>
              <w:sz w:val="16"/>
              <w:szCs w:val="16"/>
            </w:rPr>
            <w:t>74 64 89 600</w:t>
          </w:r>
        </w:p>
        <w:p w14:paraId="3A994C77" w14:textId="77777777" w:rsidR="00950F7C" w:rsidRPr="002740E9" w:rsidRDefault="00950F7C" w:rsidP="00263625">
          <w:pPr>
            <w:tabs>
              <w:tab w:val="center" w:pos="4536"/>
              <w:tab w:val="right" w:pos="9072"/>
            </w:tabs>
            <w:rPr>
              <w:rFonts w:eastAsia="Calibri"/>
              <w:sz w:val="16"/>
              <w:szCs w:val="16"/>
            </w:rPr>
          </w:pPr>
          <w:r w:rsidRPr="002740E9">
            <w:rPr>
              <w:rFonts w:eastAsia="Calibri"/>
              <w:sz w:val="16"/>
              <w:szCs w:val="16"/>
            </w:rPr>
            <w:t>74 64 89 746</w:t>
          </w:r>
        </w:p>
        <w:p w14:paraId="26173707" w14:textId="77777777" w:rsidR="00950F7C" w:rsidRPr="002740E9" w:rsidRDefault="00950F7C" w:rsidP="00263625">
          <w:pPr>
            <w:tabs>
              <w:tab w:val="center" w:pos="4536"/>
              <w:tab w:val="right" w:pos="9072"/>
            </w:tabs>
            <w:rPr>
              <w:rFonts w:eastAsia="Calibri"/>
              <w:sz w:val="16"/>
              <w:szCs w:val="16"/>
            </w:rPr>
          </w:pPr>
          <w:r w:rsidRPr="002740E9">
            <w:rPr>
              <w:rFonts w:eastAsia="Calibri"/>
              <w:sz w:val="16"/>
              <w:szCs w:val="16"/>
            </w:rPr>
            <w:t>74 64 89 742</w:t>
          </w:r>
        </w:p>
      </w:tc>
    </w:tr>
  </w:tbl>
  <w:p w14:paraId="0BB8E2D3" w14:textId="77777777" w:rsidR="00950F7C" w:rsidRDefault="00950F7C" w:rsidP="00216970">
    <w:pPr>
      <w:pStyle w:val="Stopka"/>
      <w:tabs>
        <w:tab w:val="left" w:pos="1644"/>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42AEC" w14:textId="77777777" w:rsidR="00950F7C" w:rsidRDefault="00950F7C">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7548515"/>
      <w:docPartObj>
        <w:docPartGallery w:val="Page Numbers (Bottom of Page)"/>
        <w:docPartUnique/>
      </w:docPartObj>
    </w:sdtPr>
    <w:sdtEndPr/>
    <w:sdtContent>
      <w:p w14:paraId="21E8C6D6" w14:textId="77777777" w:rsidR="00950F7C" w:rsidRDefault="00950F7C">
        <w:pPr>
          <w:pStyle w:val="Stopka"/>
          <w:jc w:val="right"/>
          <w:rPr>
            <w:sz w:val="20"/>
          </w:rPr>
        </w:pPr>
        <w:r>
          <w:rPr>
            <w:sz w:val="20"/>
          </w:rPr>
          <w:fldChar w:fldCharType="begin"/>
        </w:r>
        <w:r>
          <w:rPr>
            <w:sz w:val="20"/>
          </w:rPr>
          <w:instrText xml:space="preserve"> PAGE </w:instrText>
        </w:r>
        <w:r>
          <w:rPr>
            <w:sz w:val="20"/>
          </w:rPr>
          <w:fldChar w:fldCharType="separate"/>
        </w:r>
        <w:r w:rsidR="00A26613">
          <w:rPr>
            <w:noProof/>
            <w:sz w:val="20"/>
          </w:rPr>
          <w:t>63</w:t>
        </w:r>
        <w:r>
          <w:rPr>
            <w:sz w:val="20"/>
          </w:rPr>
          <w:fldChar w:fldCharType="end"/>
        </w:r>
      </w:p>
    </w:sdtContent>
  </w:sdt>
  <w:tbl>
    <w:tblPr>
      <w:tblW w:w="10602" w:type="dxa"/>
      <w:jc w:val="center"/>
      <w:tblLayout w:type="fixed"/>
      <w:tblCellMar>
        <w:top w:w="85" w:type="dxa"/>
      </w:tblCellMar>
      <w:tblLook w:val="04A0" w:firstRow="1" w:lastRow="0" w:firstColumn="1" w:lastColumn="0" w:noHBand="0" w:noVBand="1"/>
    </w:tblPr>
    <w:tblGrid>
      <w:gridCol w:w="2384"/>
      <w:gridCol w:w="5413"/>
      <w:gridCol w:w="1403"/>
      <w:gridCol w:w="1402"/>
    </w:tblGrid>
    <w:tr w:rsidR="00950F7C" w:rsidRPr="002740E9" w14:paraId="6F70A76F" w14:textId="77777777" w:rsidTr="008A377F">
      <w:trPr>
        <w:trHeight w:val="1323"/>
        <w:jc w:val="center"/>
      </w:trPr>
      <w:tc>
        <w:tcPr>
          <w:tcW w:w="2384" w:type="dxa"/>
        </w:tcPr>
        <w:p w14:paraId="02F7FB99" w14:textId="77777777" w:rsidR="00950F7C" w:rsidRPr="002740E9" w:rsidRDefault="00950F7C" w:rsidP="00740D01">
          <w:pPr>
            <w:tabs>
              <w:tab w:val="center" w:pos="4536"/>
              <w:tab w:val="right" w:pos="9072"/>
            </w:tabs>
            <w:rPr>
              <w:rFonts w:ascii="Calibri" w:eastAsia="Calibri" w:hAnsi="Calibri"/>
              <w:sz w:val="16"/>
              <w:szCs w:val="16"/>
            </w:rPr>
          </w:pPr>
          <w:r w:rsidRPr="002740E9">
            <w:rPr>
              <w:rFonts w:eastAsia="Calibri"/>
              <w:noProof/>
              <w:lang w:val="pl-PL"/>
            </w:rPr>
            <w:drawing>
              <wp:anchor distT="0" distB="0" distL="114300" distR="114300" simplePos="0" relativeHeight="251663360" behindDoc="0" locked="0" layoutInCell="1" allowOverlap="1" wp14:anchorId="4FD43613" wp14:editId="1B2B4E59">
                <wp:simplePos x="0" y="0"/>
                <wp:positionH relativeFrom="margin">
                  <wp:posOffset>-1270</wp:posOffset>
                </wp:positionH>
                <wp:positionV relativeFrom="margin">
                  <wp:posOffset>0</wp:posOffset>
                </wp:positionV>
                <wp:extent cx="1000125" cy="645795"/>
                <wp:effectExtent l="0" t="0" r="9525" b="1905"/>
                <wp:wrapSquare wrapText="bothSides"/>
                <wp:docPr id="2"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645795"/>
                        </a:xfrm>
                        <a:prstGeom prst="rect">
                          <a:avLst/>
                        </a:prstGeom>
                        <a:noFill/>
                      </pic:spPr>
                    </pic:pic>
                  </a:graphicData>
                </a:graphic>
                <wp14:sizeRelH relativeFrom="page">
                  <wp14:pctWidth>0</wp14:pctWidth>
                </wp14:sizeRelH>
                <wp14:sizeRelV relativeFrom="page">
                  <wp14:pctHeight>0</wp14:pctHeight>
                </wp14:sizeRelV>
              </wp:anchor>
            </w:drawing>
          </w:r>
        </w:p>
      </w:tc>
      <w:tc>
        <w:tcPr>
          <w:tcW w:w="5413" w:type="dxa"/>
        </w:tcPr>
        <w:p w14:paraId="7E7BCA23" w14:textId="77777777" w:rsidR="00950F7C" w:rsidRPr="002740E9" w:rsidRDefault="00950F7C" w:rsidP="00740D01">
          <w:pPr>
            <w:tabs>
              <w:tab w:val="center" w:pos="4536"/>
              <w:tab w:val="right" w:pos="9072"/>
            </w:tabs>
            <w:ind w:right="-108"/>
            <w:rPr>
              <w:rFonts w:eastAsia="Calibri"/>
              <w:sz w:val="16"/>
              <w:szCs w:val="16"/>
            </w:rPr>
          </w:pPr>
          <w:r w:rsidRPr="002740E9">
            <w:rPr>
              <w:rFonts w:eastAsia="Calibri"/>
              <w:sz w:val="16"/>
              <w:szCs w:val="16"/>
            </w:rPr>
            <w:t xml:space="preserve">Specjalistyczny </w:t>
          </w:r>
          <w:r w:rsidRPr="002740E9">
            <w:rPr>
              <w:rFonts w:eastAsia="Calibri"/>
              <w:sz w:val="16"/>
              <w:szCs w:val="16"/>
            </w:rPr>
            <w:t>Szpital im. dra Alfreda Sokołowskiego</w:t>
          </w:r>
          <w:r w:rsidRPr="002740E9">
            <w:rPr>
              <w:rFonts w:eastAsia="Calibri"/>
              <w:sz w:val="16"/>
              <w:szCs w:val="16"/>
            </w:rPr>
            <w:br/>
            <w:t>ul. Alfreda Sokołowskiego 4</w:t>
          </w:r>
          <w:r w:rsidRPr="002740E9">
            <w:rPr>
              <w:rFonts w:eastAsia="Calibri"/>
              <w:sz w:val="16"/>
              <w:szCs w:val="16"/>
            </w:rPr>
            <w:br/>
            <w:t>58-309 Wałbrzych</w:t>
          </w:r>
        </w:p>
        <w:p w14:paraId="6E068B56" w14:textId="77777777" w:rsidR="00950F7C" w:rsidRPr="002740E9" w:rsidRDefault="00A26613" w:rsidP="00740D01">
          <w:pPr>
            <w:tabs>
              <w:tab w:val="center" w:pos="4536"/>
              <w:tab w:val="right" w:pos="9072"/>
            </w:tabs>
            <w:ind w:right="-108"/>
            <w:rPr>
              <w:rFonts w:ascii="Calibri" w:eastAsia="Calibri" w:hAnsi="Calibri"/>
              <w:sz w:val="16"/>
              <w:szCs w:val="16"/>
            </w:rPr>
          </w:pPr>
          <w:hyperlink r:id="rId2" w:history="1">
            <w:r w:rsidR="00950F7C" w:rsidRPr="002740E9">
              <w:rPr>
                <w:rFonts w:eastAsia="Calibri"/>
                <w:color w:val="0000FF"/>
                <w:sz w:val="16"/>
                <w:szCs w:val="16"/>
                <w:u w:val="single"/>
              </w:rPr>
              <w:t>www.zdrowie.walbrzych.pl</w:t>
            </w:r>
          </w:hyperlink>
        </w:p>
        <w:p w14:paraId="0C1C654C" w14:textId="77777777" w:rsidR="00950F7C" w:rsidRPr="002740E9" w:rsidRDefault="00A26613" w:rsidP="00740D01">
          <w:pPr>
            <w:tabs>
              <w:tab w:val="center" w:pos="4536"/>
              <w:tab w:val="right" w:pos="9072"/>
            </w:tabs>
            <w:ind w:right="-108"/>
            <w:rPr>
              <w:rFonts w:ascii="Calibri" w:eastAsia="Calibri" w:hAnsi="Calibri"/>
              <w:sz w:val="16"/>
              <w:szCs w:val="16"/>
            </w:rPr>
          </w:pPr>
          <w:hyperlink r:id="rId3" w:history="1">
            <w:r w:rsidR="00950F7C" w:rsidRPr="002740E9">
              <w:rPr>
                <w:rFonts w:eastAsia="Calibri"/>
                <w:color w:val="0000FF"/>
                <w:sz w:val="16"/>
                <w:szCs w:val="16"/>
                <w:u w:val="single"/>
              </w:rPr>
              <w:t>szpitalsokolowski@zdrowie.walbrzych.pl</w:t>
            </w:r>
          </w:hyperlink>
        </w:p>
        <w:p w14:paraId="3866BC3F" w14:textId="77777777" w:rsidR="00950F7C" w:rsidRPr="002740E9" w:rsidRDefault="00950F7C" w:rsidP="00740D01">
          <w:pPr>
            <w:tabs>
              <w:tab w:val="center" w:pos="4536"/>
              <w:tab w:val="right" w:pos="9072"/>
            </w:tabs>
            <w:ind w:right="-108"/>
            <w:rPr>
              <w:rFonts w:ascii="Calibri" w:eastAsia="Calibri" w:hAnsi="Calibri"/>
              <w:sz w:val="16"/>
              <w:szCs w:val="16"/>
            </w:rPr>
          </w:pPr>
        </w:p>
      </w:tc>
      <w:tc>
        <w:tcPr>
          <w:tcW w:w="1403" w:type="dxa"/>
        </w:tcPr>
        <w:p w14:paraId="58509A19" w14:textId="77777777" w:rsidR="00950F7C" w:rsidRPr="002740E9" w:rsidRDefault="00950F7C" w:rsidP="00740D01">
          <w:pPr>
            <w:tabs>
              <w:tab w:val="center" w:pos="4536"/>
              <w:tab w:val="right" w:pos="9072"/>
            </w:tabs>
            <w:rPr>
              <w:rFonts w:eastAsia="Calibri"/>
              <w:sz w:val="16"/>
              <w:szCs w:val="16"/>
            </w:rPr>
          </w:pPr>
          <w:r w:rsidRPr="002740E9">
            <w:rPr>
              <w:rFonts w:eastAsia="Calibri"/>
              <w:sz w:val="16"/>
              <w:szCs w:val="16"/>
            </w:rPr>
            <w:t xml:space="preserve">sekretariat </w:t>
          </w:r>
        </w:p>
        <w:p w14:paraId="2734896D" w14:textId="77777777" w:rsidR="00950F7C" w:rsidRPr="002740E9" w:rsidRDefault="00950F7C" w:rsidP="00740D01">
          <w:pPr>
            <w:tabs>
              <w:tab w:val="center" w:pos="4536"/>
              <w:tab w:val="right" w:pos="9072"/>
            </w:tabs>
            <w:rPr>
              <w:rFonts w:eastAsia="Calibri"/>
              <w:sz w:val="16"/>
              <w:szCs w:val="16"/>
            </w:rPr>
          </w:pPr>
          <w:r w:rsidRPr="002740E9">
            <w:rPr>
              <w:rFonts w:eastAsia="Calibri"/>
              <w:sz w:val="16"/>
              <w:szCs w:val="16"/>
            </w:rPr>
            <w:t>faks</w:t>
          </w:r>
        </w:p>
        <w:p w14:paraId="2588D3FF" w14:textId="77777777" w:rsidR="00950F7C" w:rsidRPr="002740E9" w:rsidRDefault="00950F7C" w:rsidP="00740D01">
          <w:pPr>
            <w:tabs>
              <w:tab w:val="center" w:pos="4536"/>
              <w:tab w:val="right" w:pos="9072"/>
            </w:tabs>
            <w:rPr>
              <w:rFonts w:eastAsia="Calibri"/>
              <w:sz w:val="16"/>
              <w:szCs w:val="16"/>
            </w:rPr>
          </w:pPr>
          <w:r w:rsidRPr="002740E9">
            <w:rPr>
              <w:rFonts w:eastAsia="Calibri"/>
              <w:sz w:val="16"/>
              <w:szCs w:val="16"/>
            </w:rPr>
            <w:t>centrala</w:t>
          </w:r>
        </w:p>
      </w:tc>
      <w:tc>
        <w:tcPr>
          <w:tcW w:w="1402" w:type="dxa"/>
        </w:tcPr>
        <w:p w14:paraId="0D39965C" w14:textId="77777777" w:rsidR="00950F7C" w:rsidRPr="002740E9" w:rsidRDefault="00950F7C" w:rsidP="00740D01">
          <w:pPr>
            <w:tabs>
              <w:tab w:val="center" w:pos="4536"/>
              <w:tab w:val="right" w:pos="9072"/>
            </w:tabs>
            <w:rPr>
              <w:rFonts w:eastAsia="Calibri"/>
              <w:sz w:val="16"/>
              <w:szCs w:val="16"/>
            </w:rPr>
          </w:pPr>
          <w:r w:rsidRPr="002740E9">
            <w:rPr>
              <w:rFonts w:eastAsia="Calibri"/>
              <w:sz w:val="16"/>
              <w:szCs w:val="16"/>
            </w:rPr>
            <w:t>74 64 89 600</w:t>
          </w:r>
        </w:p>
        <w:p w14:paraId="754A0E27" w14:textId="77777777" w:rsidR="00950F7C" w:rsidRPr="002740E9" w:rsidRDefault="00950F7C" w:rsidP="00740D01">
          <w:pPr>
            <w:tabs>
              <w:tab w:val="center" w:pos="4536"/>
              <w:tab w:val="right" w:pos="9072"/>
            </w:tabs>
            <w:rPr>
              <w:rFonts w:eastAsia="Calibri"/>
              <w:sz w:val="16"/>
              <w:szCs w:val="16"/>
            </w:rPr>
          </w:pPr>
          <w:r w:rsidRPr="002740E9">
            <w:rPr>
              <w:rFonts w:eastAsia="Calibri"/>
              <w:sz w:val="16"/>
              <w:szCs w:val="16"/>
            </w:rPr>
            <w:t>74 64 89 746</w:t>
          </w:r>
        </w:p>
        <w:p w14:paraId="350DD9FE" w14:textId="77777777" w:rsidR="00950F7C" w:rsidRPr="002740E9" w:rsidRDefault="00950F7C" w:rsidP="00740D01">
          <w:pPr>
            <w:tabs>
              <w:tab w:val="center" w:pos="4536"/>
              <w:tab w:val="right" w:pos="9072"/>
            </w:tabs>
            <w:rPr>
              <w:rFonts w:eastAsia="Calibri"/>
              <w:sz w:val="16"/>
              <w:szCs w:val="16"/>
            </w:rPr>
          </w:pPr>
          <w:r w:rsidRPr="002740E9">
            <w:rPr>
              <w:rFonts w:eastAsia="Calibri"/>
              <w:sz w:val="16"/>
              <w:szCs w:val="16"/>
            </w:rPr>
            <w:t>74 64 89 742</w:t>
          </w:r>
        </w:p>
      </w:tc>
    </w:tr>
  </w:tbl>
  <w:p w14:paraId="7A20B22A" w14:textId="77777777" w:rsidR="00950F7C" w:rsidRDefault="00950F7C">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5721790"/>
      <w:docPartObj>
        <w:docPartGallery w:val="Page Numbers (Bottom of Page)"/>
        <w:docPartUnique/>
      </w:docPartObj>
    </w:sdtPr>
    <w:sdtEndPr/>
    <w:sdtContent>
      <w:p w14:paraId="03B7573D" w14:textId="77777777" w:rsidR="00950F7C" w:rsidRDefault="00950F7C">
        <w:pPr>
          <w:pStyle w:val="Stopka"/>
          <w:jc w:val="right"/>
          <w:rPr>
            <w:sz w:val="20"/>
          </w:rPr>
        </w:pPr>
        <w:r>
          <w:rPr>
            <w:sz w:val="20"/>
          </w:rPr>
          <w:fldChar w:fldCharType="begin"/>
        </w:r>
        <w:r>
          <w:rPr>
            <w:sz w:val="20"/>
          </w:rPr>
          <w:instrText xml:space="preserve"> PAGE </w:instrText>
        </w:r>
        <w:r>
          <w:rPr>
            <w:sz w:val="20"/>
          </w:rPr>
          <w:fldChar w:fldCharType="separate"/>
        </w:r>
        <w:r>
          <w:rPr>
            <w:sz w:val="20"/>
          </w:rPr>
          <w:t>46</w:t>
        </w:r>
        <w:r>
          <w:rPr>
            <w:sz w:val="20"/>
          </w:rPr>
          <w:fldChar w:fldCharType="end"/>
        </w:r>
      </w:p>
    </w:sdtContent>
  </w:sdt>
  <w:p w14:paraId="2B9A666D" w14:textId="77777777" w:rsidR="00950F7C" w:rsidRDefault="00950F7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4AF39" w14:textId="77777777" w:rsidR="00950F7C" w:rsidRDefault="00950F7C" w:rsidP="00652D6D">
      <w:r>
        <w:separator/>
      </w:r>
    </w:p>
  </w:footnote>
  <w:footnote w:type="continuationSeparator" w:id="0">
    <w:p w14:paraId="7C4D70A7" w14:textId="77777777" w:rsidR="00950F7C" w:rsidRDefault="00950F7C" w:rsidP="00652D6D">
      <w:r>
        <w:continuationSeparator/>
      </w:r>
    </w:p>
  </w:footnote>
  <w:footnote w:id="1">
    <w:p w14:paraId="319A10B7" w14:textId="77777777" w:rsidR="00950F7C" w:rsidRDefault="00950F7C" w:rsidP="000C44EA">
      <w:pPr>
        <w:pStyle w:val="Tekstprzypisudolnego"/>
      </w:pPr>
      <w:r>
        <w:rPr>
          <w:rStyle w:val="Znakiprzypiswdolnych"/>
        </w:rPr>
        <w:footnoteRef/>
      </w:r>
      <w:r>
        <w:rPr>
          <w:rFonts w:ascii="Arial" w:hAnsi="Arial" w:cs="Arial"/>
          <w:sz w:val="16"/>
          <w:szCs w:val="16"/>
        </w:rPr>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7E800DC6" w14:textId="77777777" w:rsidR="00950F7C" w:rsidRDefault="00950F7C" w:rsidP="000C44EA">
      <w:pPr>
        <w:pStyle w:val="Tekstprzypisudolnego"/>
      </w:pPr>
      <w:r>
        <w:rPr>
          <w:rStyle w:val="Znakiprzypiswdolnych"/>
        </w:rPr>
        <w:footnoteRef/>
      </w:r>
      <w:r>
        <w:rPr>
          <w:rFonts w:ascii="Arial" w:hAnsi="Arial" w:cs="Arial"/>
          <w:sz w:val="16"/>
          <w:szCs w:val="16"/>
        </w:rPr>
        <w:t xml:space="preserve">W przypadku </w:t>
      </w:r>
      <w:r>
        <w:rPr>
          <w:rFonts w:ascii="Arial" w:hAnsi="Arial" w:cs="Arial"/>
          <w:b/>
          <w:sz w:val="16"/>
          <w:szCs w:val="16"/>
        </w:rPr>
        <w:t>instytucji zamawiających</w:t>
      </w:r>
      <w:r>
        <w:rPr>
          <w:rFonts w:ascii="Arial" w:hAnsi="Arial" w:cs="Arial"/>
          <w:sz w:val="16"/>
          <w:szCs w:val="16"/>
        </w:rPr>
        <w:t xml:space="preserve">: </w:t>
      </w:r>
      <w:r>
        <w:rPr>
          <w:rFonts w:ascii="Arial" w:hAnsi="Arial" w:cs="Arial"/>
          <w:b/>
          <w:sz w:val="16"/>
          <w:szCs w:val="16"/>
        </w:rPr>
        <w:t>wstępne ogłoszenie informacyjne</w:t>
      </w:r>
      <w:r>
        <w:rPr>
          <w:rFonts w:ascii="Arial" w:hAnsi="Arial" w:cs="Arial"/>
          <w:sz w:val="16"/>
          <w:szCs w:val="16"/>
        </w:rPr>
        <w:t xml:space="preserve"> wykorzystywane jako zaproszenie do ubiegania się o zamówienie albo </w:t>
      </w:r>
      <w:r>
        <w:rPr>
          <w:rFonts w:ascii="Arial" w:hAnsi="Arial" w:cs="Arial"/>
          <w:b/>
          <w:sz w:val="16"/>
          <w:szCs w:val="16"/>
        </w:rPr>
        <w:t>ogłoszenie o zamówieniu</w:t>
      </w:r>
      <w:r>
        <w:rPr>
          <w:rFonts w:ascii="Arial" w:hAnsi="Arial" w:cs="Arial"/>
          <w:sz w:val="16"/>
          <w:szCs w:val="16"/>
        </w:rPr>
        <w:t>.</w:t>
      </w:r>
      <w:r>
        <w:rPr>
          <w:rFonts w:ascii="Arial" w:hAnsi="Arial" w:cs="Arial"/>
          <w:sz w:val="16"/>
          <w:szCs w:val="16"/>
        </w:rPr>
        <w:br/>
        <w:t xml:space="preserve">W przypadku </w:t>
      </w:r>
      <w:r>
        <w:rPr>
          <w:rFonts w:ascii="Arial" w:hAnsi="Arial" w:cs="Arial"/>
          <w:b/>
          <w:sz w:val="16"/>
          <w:szCs w:val="16"/>
        </w:rPr>
        <w:t>podmiotów zamawiających</w:t>
      </w:r>
      <w:r>
        <w:rPr>
          <w:rFonts w:ascii="Arial" w:hAnsi="Arial" w:cs="Arial"/>
          <w:sz w:val="16"/>
          <w:szCs w:val="16"/>
        </w:rPr>
        <w:t xml:space="preserve">: </w:t>
      </w:r>
      <w:r>
        <w:rPr>
          <w:rFonts w:ascii="Arial" w:hAnsi="Arial" w:cs="Arial"/>
          <w:b/>
          <w:sz w:val="16"/>
          <w:szCs w:val="16"/>
        </w:rPr>
        <w:t>okresowe ogłoszenie informacyjne</w:t>
      </w:r>
      <w:r>
        <w:rPr>
          <w:rFonts w:ascii="Arial" w:hAnsi="Arial" w:cs="Arial"/>
          <w:sz w:val="16"/>
          <w:szCs w:val="16"/>
        </w:rPr>
        <w:t xml:space="preserve"> wykorzystywane jako zaproszenie do ubiegania się o zamówienie, </w:t>
      </w:r>
      <w:r>
        <w:rPr>
          <w:rFonts w:ascii="Arial" w:hAnsi="Arial" w:cs="Arial"/>
          <w:b/>
          <w:sz w:val="16"/>
          <w:szCs w:val="16"/>
        </w:rPr>
        <w:t>ogłoszenie o zamówieniu</w:t>
      </w:r>
      <w:r>
        <w:rPr>
          <w:rFonts w:ascii="Arial" w:hAnsi="Arial" w:cs="Arial"/>
          <w:sz w:val="16"/>
          <w:szCs w:val="16"/>
        </w:rPr>
        <w:t xml:space="preserve"> lub </w:t>
      </w:r>
      <w:r>
        <w:rPr>
          <w:rFonts w:ascii="Arial" w:hAnsi="Arial" w:cs="Arial"/>
          <w:b/>
          <w:sz w:val="16"/>
          <w:szCs w:val="16"/>
        </w:rPr>
        <w:t>ogłoszenie o istnieniu systemu kwalifikowania</w:t>
      </w:r>
      <w:r>
        <w:rPr>
          <w:rFonts w:ascii="Arial" w:hAnsi="Arial" w:cs="Arial"/>
          <w:sz w:val="16"/>
          <w:szCs w:val="16"/>
        </w:rPr>
        <w:t>.</w:t>
      </w:r>
    </w:p>
  </w:footnote>
  <w:footnote w:id="3">
    <w:p w14:paraId="119D6835" w14:textId="77777777" w:rsidR="00950F7C" w:rsidRDefault="00950F7C" w:rsidP="000C44EA">
      <w:pPr>
        <w:pStyle w:val="Tekstprzypisudolnego"/>
      </w:pPr>
      <w:r>
        <w:rPr>
          <w:rStyle w:val="Znakiprzypiswdolnych"/>
        </w:rPr>
        <w:footnoteRef/>
      </w:r>
      <w:r>
        <w:rPr>
          <w:rFonts w:ascii="Arial" w:hAnsi="Arial" w:cs="Arial"/>
          <w:sz w:val="16"/>
          <w:szCs w:val="16"/>
        </w:rPr>
        <w:t>Informacje te należy skopiować z sekcji I pkt I.1 stosownego ogłoszenia</w:t>
      </w:r>
      <w:r>
        <w:rPr>
          <w:rFonts w:ascii="Arial" w:hAnsi="Arial" w:cs="Arial"/>
          <w:i/>
          <w:sz w:val="16"/>
          <w:szCs w:val="16"/>
        </w:rPr>
        <w:t>.</w:t>
      </w:r>
      <w:r>
        <w:rPr>
          <w:rFonts w:ascii="Arial" w:hAnsi="Arial" w:cs="Arial"/>
          <w:sz w:val="16"/>
          <w:szCs w:val="16"/>
        </w:rPr>
        <w:t xml:space="preserve"> W przypadku wspólnego zamówienia proszę podać nazwy wszystkich uczestniczących zamawiających.</w:t>
      </w:r>
    </w:p>
  </w:footnote>
  <w:footnote w:id="4">
    <w:p w14:paraId="5EB375B8" w14:textId="77777777" w:rsidR="00950F7C" w:rsidRDefault="00950F7C" w:rsidP="000C44EA">
      <w:pPr>
        <w:pStyle w:val="Tekstprzypisudolnego"/>
      </w:pPr>
      <w:r>
        <w:rPr>
          <w:rStyle w:val="Znakiprzypiswdolnych"/>
        </w:rPr>
        <w:footnoteRef/>
      </w:r>
      <w:r>
        <w:rPr>
          <w:rFonts w:ascii="Arial" w:hAnsi="Arial" w:cs="Arial"/>
          <w:sz w:val="16"/>
          <w:szCs w:val="16"/>
        </w:rPr>
        <w:t>Zob. pkt II.1.1 i II.1.3 stosownego ogłoszenia.</w:t>
      </w:r>
    </w:p>
  </w:footnote>
  <w:footnote w:id="5">
    <w:p w14:paraId="25B80417" w14:textId="77777777" w:rsidR="00950F7C" w:rsidRDefault="00950F7C" w:rsidP="000C44EA">
      <w:pPr>
        <w:pStyle w:val="Tekstprzypisudolnego"/>
      </w:pPr>
      <w:r>
        <w:rPr>
          <w:rStyle w:val="Znakiprzypiswdolnych"/>
        </w:rPr>
        <w:footnoteRef/>
      </w:r>
      <w:r>
        <w:rPr>
          <w:rFonts w:ascii="Arial" w:hAnsi="Arial" w:cs="Arial"/>
          <w:sz w:val="16"/>
          <w:szCs w:val="16"/>
        </w:rPr>
        <w:t>Zob. pkt II.1.1 stosownego ogłoszenia.</w:t>
      </w:r>
    </w:p>
  </w:footnote>
  <w:footnote w:id="6">
    <w:p w14:paraId="1F819D94" w14:textId="77777777" w:rsidR="00950F7C" w:rsidRDefault="00950F7C" w:rsidP="000C44EA">
      <w:pPr>
        <w:pStyle w:val="Tekstprzypisudolnego"/>
      </w:pPr>
      <w:r>
        <w:rPr>
          <w:rStyle w:val="Znakiprzypiswdolnych"/>
        </w:rPr>
        <w:footnoteRef/>
      </w:r>
      <w:r>
        <w:rPr>
          <w:rFonts w:ascii="Arial" w:hAnsi="Arial" w:cs="Arial"/>
          <w:sz w:val="16"/>
          <w:szCs w:val="16"/>
        </w:rPr>
        <w:t>Proszę powtórzyć informacje dotyczące osób wyznaczonych do kontaktów tyle razy, ile jest to konieczne.</w:t>
      </w:r>
    </w:p>
  </w:footnote>
  <w:footnote w:id="7">
    <w:p w14:paraId="4A870B96" w14:textId="77777777" w:rsidR="00950F7C" w:rsidRDefault="00950F7C" w:rsidP="000C44EA">
      <w:pPr>
        <w:pStyle w:val="Tekstprzypisudolnego"/>
        <w:jc w:val="both"/>
        <w:rPr>
          <w:rStyle w:val="DeltaViewInsertion"/>
          <w:rFonts w:ascii="Arial" w:hAnsi="Arial" w:cs="Arial"/>
          <w:b w:val="0"/>
          <w:i w:val="0"/>
          <w:sz w:val="16"/>
          <w:szCs w:val="16"/>
        </w:rPr>
      </w:pPr>
      <w:r>
        <w:rPr>
          <w:rStyle w:val="Znakiprzypiswdolnych"/>
        </w:rPr>
        <w:footnoteRef/>
      </w:r>
      <w:r>
        <w:rPr>
          <w:rFonts w:ascii="Arial" w:hAnsi="Arial" w:cs="Arial"/>
          <w:sz w:val="16"/>
          <w:szCs w:val="16"/>
        </w:rPr>
        <w:t xml:space="preserve">Por. </w:t>
      </w:r>
      <w:r>
        <w:rPr>
          <w:rStyle w:val="DeltaViewInsertion"/>
          <w:rFonts w:ascii="Arial" w:hAnsi="Arial"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39D444A5" w14:textId="77777777" w:rsidR="00950F7C" w:rsidRDefault="00950F7C" w:rsidP="000C44EA">
      <w:pPr>
        <w:pStyle w:val="Tekstprzypisudolnego"/>
        <w:ind w:hanging="12"/>
        <w:jc w:val="both"/>
        <w:rPr>
          <w:rStyle w:val="DeltaViewInsertion"/>
          <w:rFonts w:ascii="Arial" w:hAnsi="Arial" w:cs="Arial"/>
          <w:b w:val="0"/>
          <w:i w:val="0"/>
          <w:sz w:val="16"/>
          <w:szCs w:val="16"/>
        </w:rPr>
      </w:pPr>
      <w:r>
        <w:rPr>
          <w:rStyle w:val="DeltaViewInsertion"/>
          <w:rFonts w:ascii="Arial" w:hAnsi="Arial" w:cs="Arial"/>
          <w:sz w:val="16"/>
          <w:szCs w:val="16"/>
        </w:rPr>
        <w:t>Mikroprzedsiębiorstwo: przedsiębiorstwo, które zatrudnia mniej niż 10 osób i którego roczny obrót lub roczna suma bilansowa nie przekracza 2 milionów EUR.</w:t>
      </w:r>
    </w:p>
    <w:p w14:paraId="1F5A4EE7" w14:textId="77777777" w:rsidR="00950F7C" w:rsidRDefault="00950F7C" w:rsidP="000C44EA">
      <w:pPr>
        <w:pStyle w:val="Tekstprzypisudolnego"/>
        <w:ind w:hanging="12"/>
        <w:jc w:val="both"/>
        <w:rPr>
          <w:rStyle w:val="DeltaViewInsertion"/>
          <w:rFonts w:ascii="Arial" w:hAnsi="Arial" w:cs="Arial"/>
          <w:b w:val="0"/>
          <w:i w:val="0"/>
          <w:sz w:val="16"/>
          <w:szCs w:val="16"/>
        </w:rPr>
      </w:pPr>
      <w:r>
        <w:rPr>
          <w:rStyle w:val="DeltaViewInsertion"/>
          <w:rFonts w:ascii="Arial" w:hAnsi="Arial" w:cs="Arial"/>
          <w:sz w:val="16"/>
          <w:szCs w:val="16"/>
        </w:rPr>
        <w:t>Małe przedsiębiorstwo: przedsiębiorstwo, które zatrudnia mniej niż 50 osób i którego roczny obrót lub roczna suma bilansowa nie przekracza 10 milionów EUR.</w:t>
      </w:r>
    </w:p>
    <w:p w14:paraId="6691A90A" w14:textId="77777777" w:rsidR="00950F7C" w:rsidRDefault="00950F7C" w:rsidP="000C44EA">
      <w:pPr>
        <w:pStyle w:val="Tekstprzypisudolnego"/>
        <w:ind w:hanging="12"/>
        <w:jc w:val="both"/>
      </w:pPr>
      <w:r>
        <w:rPr>
          <w:rStyle w:val="DeltaViewInsertion"/>
          <w:rFonts w:ascii="Arial" w:hAnsi="Arial" w:cs="Arial"/>
          <w:sz w:val="16"/>
          <w:szCs w:val="16"/>
        </w:rPr>
        <w:t>Średnie przedsiębiorstwa: przedsiębiorstwa, które nie są mikroprzedsiębiorstwami ani małymi przedsiębiorstwami</w:t>
      </w:r>
      <w:r>
        <w:rPr>
          <w:rFonts w:ascii="Arial" w:hAnsi="Arial" w:cs="Arial"/>
          <w:sz w:val="16"/>
          <w:szCs w:val="16"/>
        </w:rPr>
        <w:t xml:space="preserve"> i które </w:t>
      </w:r>
      <w:r>
        <w:rPr>
          <w:rFonts w:ascii="Arial" w:hAnsi="Arial" w:cs="Arial"/>
          <w:b/>
          <w:sz w:val="16"/>
          <w:szCs w:val="16"/>
        </w:rPr>
        <w:t>zatrudniają mniej niż 250 osób</w:t>
      </w:r>
      <w:r>
        <w:rPr>
          <w:rFonts w:ascii="Arial" w:hAnsi="Arial" w:cs="Arial"/>
          <w:sz w:val="16"/>
          <w:szCs w:val="16"/>
        </w:rPr>
        <w:t xml:space="preserve"> i których </w:t>
      </w:r>
      <w:r>
        <w:rPr>
          <w:rFonts w:ascii="Arial" w:hAnsi="Arial" w:cs="Arial"/>
          <w:b/>
          <w:sz w:val="16"/>
          <w:szCs w:val="16"/>
        </w:rPr>
        <w:t xml:space="preserve">roczny obrót nie przekracza 50 milionów </w:t>
      </w:r>
      <w:proofErr w:type="spellStart"/>
      <w:r>
        <w:rPr>
          <w:rFonts w:ascii="Arial" w:hAnsi="Arial" w:cs="Arial"/>
          <w:b/>
          <w:sz w:val="16"/>
          <w:szCs w:val="16"/>
        </w:rPr>
        <w:t>EUR</w:t>
      </w:r>
      <w:r>
        <w:rPr>
          <w:rFonts w:ascii="Arial" w:hAnsi="Arial" w:cs="Arial"/>
          <w:b/>
          <w:i/>
          <w:sz w:val="16"/>
          <w:szCs w:val="16"/>
        </w:rPr>
        <w:t>lub</w:t>
      </w:r>
      <w:r>
        <w:rPr>
          <w:rFonts w:ascii="Arial" w:hAnsi="Arial" w:cs="Arial"/>
          <w:b/>
          <w:sz w:val="16"/>
          <w:szCs w:val="16"/>
        </w:rPr>
        <w:t>roczna</w:t>
      </w:r>
      <w:proofErr w:type="spellEnd"/>
      <w:r>
        <w:rPr>
          <w:rFonts w:ascii="Arial" w:hAnsi="Arial" w:cs="Arial"/>
          <w:b/>
          <w:sz w:val="16"/>
          <w:szCs w:val="16"/>
        </w:rPr>
        <w:t xml:space="preserve"> suma bilansowa nie przekracza 43 milionów EUR</w:t>
      </w:r>
      <w:r>
        <w:rPr>
          <w:rFonts w:ascii="Arial" w:hAnsi="Arial" w:cs="Arial"/>
          <w:sz w:val="16"/>
          <w:szCs w:val="16"/>
        </w:rPr>
        <w:t>.</w:t>
      </w:r>
    </w:p>
  </w:footnote>
  <w:footnote w:id="8">
    <w:p w14:paraId="7D0EDC84" w14:textId="77777777" w:rsidR="00950F7C" w:rsidRDefault="00950F7C" w:rsidP="000C44EA">
      <w:pPr>
        <w:pStyle w:val="Tekstprzypisudolnego"/>
      </w:pPr>
      <w:r>
        <w:rPr>
          <w:rStyle w:val="Znakiprzypiswdolnych"/>
        </w:rPr>
        <w:footnoteRef/>
      </w:r>
      <w:r>
        <w:rPr>
          <w:rFonts w:ascii="Arial" w:hAnsi="Arial" w:cs="Arial"/>
          <w:sz w:val="16"/>
          <w:szCs w:val="16"/>
        </w:rPr>
        <w:t>Zob. ogłoszenie o zamówieniu, pkt III.1.5.</w:t>
      </w:r>
    </w:p>
  </w:footnote>
  <w:footnote w:id="9">
    <w:p w14:paraId="3E2EA5C5" w14:textId="77777777" w:rsidR="00950F7C" w:rsidRDefault="00950F7C" w:rsidP="000C44EA">
      <w:pPr>
        <w:pStyle w:val="Tekstprzypisudolnego"/>
        <w:jc w:val="both"/>
      </w:pPr>
      <w:r>
        <w:rPr>
          <w:rStyle w:val="Znakiprzypiswdolnych"/>
        </w:rPr>
        <w:footnoteRef/>
      </w:r>
      <w:r>
        <w:rPr>
          <w:rFonts w:ascii="Arial" w:hAnsi="Arial" w:cs="Arial"/>
          <w:sz w:val="16"/>
          <w:szCs w:val="16"/>
        </w:rPr>
        <w:t xml:space="preserve">Tj. przedsiębiorstwem, którego głównym celem jest społeczna i zawodowa integracja </w:t>
      </w:r>
      <w:bookmarkStart w:id="2" w:name="_DV_C939"/>
      <w:r>
        <w:rPr>
          <w:rFonts w:ascii="Arial" w:hAnsi="Arial" w:cs="Arial"/>
          <w:sz w:val="16"/>
          <w:szCs w:val="16"/>
        </w:rPr>
        <w:t>osób</w:t>
      </w:r>
      <w:bookmarkEnd w:id="2"/>
      <w:r>
        <w:rPr>
          <w:rFonts w:ascii="Arial" w:hAnsi="Arial" w:cs="Arial"/>
          <w:sz w:val="16"/>
          <w:szCs w:val="16"/>
        </w:rPr>
        <w:t xml:space="preserve"> niepełnosprawnych lub </w:t>
      </w:r>
      <w:proofErr w:type="spellStart"/>
      <w:r>
        <w:rPr>
          <w:rFonts w:ascii="Arial" w:hAnsi="Arial" w:cs="Arial"/>
          <w:sz w:val="16"/>
          <w:szCs w:val="16"/>
        </w:rPr>
        <w:t>defaworyzowanych</w:t>
      </w:r>
      <w:proofErr w:type="spellEnd"/>
      <w:r>
        <w:rPr>
          <w:rFonts w:ascii="Arial" w:hAnsi="Arial" w:cs="Arial"/>
          <w:sz w:val="16"/>
          <w:szCs w:val="16"/>
        </w:rPr>
        <w:t>.</w:t>
      </w:r>
    </w:p>
  </w:footnote>
  <w:footnote w:id="10">
    <w:p w14:paraId="1E9A4D1C" w14:textId="77777777" w:rsidR="00950F7C" w:rsidRDefault="00950F7C" w:rsidP="000C44EA">
      <w:pPr>
        <w:pStyle w:val="Tekstprzypisudolnego"/>
      </w:pPr>
      <w:r>
        <w:rPr>
          <w:rStyle w:val="Znakiprzypiswdolnych"/>
        </w:rPr>
        <w:footnoteRef/>
      </w:r>
      <w:r>
        <w:rPr>
          <w:rFonts w:ascii="Arial" w:hAnsi="Arial" w:cs="Arial"/>
          <w:sz w:val="16"/>
          <w:szCs w:val="16"/>
        </w:rPr>
        <w:t>Dane referencyjne i klasyfikacja, o ile istnieją, są określone na zaświadczeniu.</w:t>
      </w:r>
    </w:p>
  </w:footnote>
  <w:footnote w:id="11">
    <w:p w14:paraId="208CFD25" w14:textId="77777777" w:rsidR="00950F7C" w:rsidRDefault="00950F7C" w:rsidP="000C44EA">
      <w:pPr>
        <w:pStyle w:val="Tekstprzypisudolnego"/>
      </w:pPr>
      <w:r>
        <w:rPr>
          <w:rStyle w:val="Znakiprzypiswdolnych"/>
        </w:rPr>
        <w:footnoteRef/>
      </w:r>
      <w:r>
        <w:rPr>
          <w:rFonts w:ascii="Arial" w:hAnsi="Arial" w:cs="Arial"/>
          <w:sz w:val="16"/>
          <w:szCs w:val="16"/>
        </w:rPr>
        <w:t xml:space="preserve">Zwłaszcza w ramach grupy, konsorcjum, spółki </w:t>
      </w:r>
      <w:r>
        <w:rPr>
          <w:rFonts w:ascii="Arial" w:hAnsi="Arial" w:cs="Arial"/>
          <w:i/>
          <w:sz w:val="16"/>
          <w:szCs w:val="16"/>
        </w:rPr>
        <w:t>joint venture</w:t>
      </w:r>
      <w:r>
        <w:rPr>
          <w:rFonts w:ascii="Arial" w:hAnsi="Arial" w:cs="Arial"/>
          <w:sz w:val="16"/>
          <w:szCs w:val="16"/>
        </w:rPr>
        <w:t xml:space="preserve"> lub podobnego podmiotu.</w:t>
      </w:r>
    </w:p>
  </w:footnote>
  <w:footnote w:id="12">
    <w:p w14:paraId="5BD84357" w14:textId="77777777" w:rsidR="00950F7C" w:rsidRDefault="00950F7C" w:rsidP="000C44EA">
      <w:pPr>
        <w:pStyle w:val="Tekstprzypisudolnego"/>
      </w:pPr>
      <w:r>
        <w:rPr>
          <w:rStyle w:val="Znakiprzypiswdolnych"/>
        </w:rPr>
        <w:footnoteRef/>
      </w:r>
      <w:r>
        <w:rPr>
          <w:rFonts w:ascii="Arial" w:hAnsi="Arial" w:cs="Arial"/>
          <w:sz w:val="16"/>
          <w:szCs w:val="16"/>
        </w:rPr>
        <w:tab/>
        <w:t>Np. dla służb technicznych zaangażowanych w kontrolę jakości: część IV, sekcja C, pkt 3.</w:t>
      </w:r>
    </w:p>
  </w:footnote>
  <w:footnote w:id="13">
    <w:p w14:paraId="129C44B6" w14:textId="77777777" w:rsidR="00950F7C" w:rsidRDefault="00950F7C" w:rsidP="000C44EA">
      <w:pPr>
        <w:pStyle w:val="Tekstprzypisudolnego"/>
      </w:pPr>
      <w:r>
        <w:rPr>
          <w:rStyle w:val="Znakiprzypiswdolnych"/>
        </w:rPr>
        <w:footnoteRef/>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 r. w sprawie zwalczania przestępczości zorganizowanej (Dz.U. L 300 z 11.11.2008, s. 42).</w:t>
      </w:r>
    </w:p>
  </w:footnote>
  <w:footnote w:id="14">
    <w:p w14:paraId="1004C75F" w14:textId="77777777" w:rsidR="00950F7C" w:rsidRDefault="00950F7C" w:rsidP="000C44EA">
      <w:pPr>
        <w:pStyle w:val="Tekstprzypisudolnego"/>
      </w:pPr>
      <w:r>
        <w:rPr>
          <w:rStyle w:val="Znakiprzypiswdolnych"/>
        </w:rPr>
        <w:footnoteRef/>
      </w:r>
      <w:r>
        <w:rPr>
          <w:rFonts w:ascii="Arial" w:hAnsi="Arial" w:cs="Arial"/>
          <w:sz w:val="16"/>
          <w:szCs w:val="16"/>
        </w:rPr>
        <w:t>Zgodnie z definicją zawartą w art. 3 Konwencji w sprawie zwalczania korupcji urzędników Wspólnot Europejskich i urzędników państw członkowskich Unii Europejskiej (Dz.U. C 195 z 25.6.1997, s. 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22614568" w14:textId="77777777" w:rsidR="00950F7C" w:rsidRDefault="00950F7C" w:rsidP="000C44EA">
      <w:pPr>
        <w:pStyle w:val="Tekstprzypisudolnego"/>
      </w:pPr>
      <w:r>
        <w:rPr>
          <w:rStyle w:val="Znakiprzypiswdolnych"/>
        </w:rPr>
        <w:footnoteRef/>
      </w:r>
      <w:r>
        <w:rPr>
          <w:rFonts w:ascii="Arial" w:hAnsi="Arial" w:cs="Arial"/>
          <w:sz w:val="16"/>
          <w:szCs w:val="16"/>
        </w:rPr>
        <w:t>W rozumieniu art. 1 Konwencji w sprawie ochrony interesów finansowych Wspólnot Europejskich (Dz.U. C 316 z 27.11.1995, s. 48).</w:t>
      </w:r>
    </w:p>
  </w:footnote>
  <w:footnote w:id="16">
    <w:p w14:paraId="08B05B9C" w14:textId="77777777" w:rsidR="00950F7C" w:rsidRDefault="00950F7C" w:rsidP="000C44EA">
      <w:pPr>
        <w:pStyle w:val="Tekstprzypisudolnego"/>
      </w:pPr>
      <w:r>
        <w:rPr>
          <w:rStyle w:val="Znakiprzypiswdolnych"/>
        </w:rPr>
        <w:footnoteRef/>
      </w:r>
      <w:r>
        <w:rPr>
          <w:rFonts w:ascii="Arial" w:hAnsi="Arial" w:cs="Arial"/>
          <w:sz w:val="16"/>
          <w:szCs w:val="16"/>
        </w:rPr>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70B72551" w14:textId="77777777" w:rsidR="00950F7C" w:rsidRDefault="00950F7C" w:rsidP="000C44EA">
      <w:pPr>
        <w:pStyle w:val="Tekstprzypisudolnego"/>
      </w:pPr>
      <w:r>
        <w:rPr>
          <w:rStyle w:val="Znakiprzypiswdolnych"/>
        </w:rPr>
        <w:footnoteRef/>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w:t>
      </w:r>
      <w:r>
        <w:rPr>
          <w:rStyle w:val="DeltaViewInsertion"/>
          <w:rFonts w:ascii="Arial" w:hAnsi="Arial" w:cs="Arial"/>
          <w:color w:val="000000"/>
          <w:sz w:val="16"/>
          <w:szCs w:val="16"/>
        </w:rPr>
        <w:t xml:space="preserve"> (Dz.U. L 309 z 25.11.2005, s. 15).</w:t>
      </w:r>
    </w:p>
  </w:footnote>
  <w:footnote w:id="18">
    <w:p w14:paraId="3D1F96BA" w14:textId="77777777" w:rsidR="00950F7C" w:rsidRDefault="00950F7C" w:rsidP="000C44EA">
      <w:pPr>
        <w:pStyle w:val="Tekstprzypisudolnego"/>
      </w:pPr>
      <w:r>
        <w:rPr>
          <w:rStyle w:val="Znakiprzypiswdolnych"/>
        </w:rPr>
        <w:footnoteRef/>
      </w:r>
      <w:r>
        <w:rPr>
          <w:rStyle w:val="DeltaViewInsertion"/>
          <w:rFonts w:ascii="Arial" w:hAnsi="Arial" w:cs="Arial"/>
          <w:sz w:val="16"/>
          <w:szCs w:val="16"/>
        </w:rPr>
        <w:t>Zgodnie z definicją zawartą w art. 2 dyrektywy Parlamentu Europejskiego i Rady 2011/36/UE z dnia 5 kwietnia 2011 r. w sprawie zapobiegania handlowi ludźmi i zwalczania tego procederu oraz ochrony ofiar</w:t>
      </w:r>
      <w:r>
        <w:rPr>
          <w:rStyle w:val="DeltaViewInsertion"/>
          <w:rFonts w:ascii="Arial" w:hAnsi="Arial" w:cs="Arial"/>
          <w:color w:val="000000"/>
          <w:sz w:val="16"/>
          <w:szCs w:val="16"/>
        </w:rPr>
        <w:t>, zastępującej decyzję ramową Rady 2002/629/</w:t>
      </w:r>
      <w:proofErr w:type="spellStart"/>
      <w:r>
        <w:rPr>
          <w:rStyle w:val="DeltaViewInsertion"/>
          <w:rFonts w:ascii="Arial" w:hAnsi="Arial" w:cs="Arial"/>
          <w:color w:val="000000"/>
          <w:sz w:val="16"/>
          <w:szCs w:val="16"/>
        </w:rPr>
        <w:t>WSiSW</w:t>
      </w:r>
      <w:proofErr w:type="spellEnd"/>
      <w:r>
        <w:rPr>
          <w:rStyle w:val="DeltaViewInsertion"/>
          <w:rFonts w:ascii="Arial" w:hAnsi="Arial" w:cs="Arial"/>
          <w:color w:val="000000"/>
          <w:sz w:val="16"/>
          <w:szCs w:val="16"/>
        </w:rPr>
        <w:t xml:space="preserve"> (Dz.U. L 101 z 15.4.2011, s. 1).</w:t>
      </w:r>
    </w:p>
  </w:footnote>
  <w:footnote w:id="19">
    <w:p w14:paraId="7FE6329C" w14:textId="77777777" w:rsidR="00950F7C" w:rsidRDefault="00950F7C" w:rsidP="000C44EA">
      <w:pPr>
        <w:pStyle w:val="Tekstprzypisudolnego"/>
      </w:pPr>
      <w:r>
        <w:rPr>
          <w:rStyle w:val="Znakiprzypiswdolnych"/>
        </w:rPr>
        <w:footnoteRef/>
      </w:r>
      <w:r>
        <w:rPr>
          <w:rFonts w:ascii="Arial" w:hAnsi="Arial" w:cs="Arial"/>
          <w:sz w:val="16"/>
          <w:szCs w:val="16"/>
        </w:rPr>
        <w:t>Proszę powtórzyć tyle razy, ile jest to konieczne.</w:t>
      </w:r>
    </w:p>
  </w:footnote>
  <w:footnote w:id="20">
    <w:p w14:paraId="3D309118" w14:textId="77777777" w:rsidR="00950F7C" w:rsidRDefault="00950F7C" w:rsidP="000C44EA">
      <w:pPr>
        <w:pStyle w:val="Tekstprzypisudolnego"/>
      </w:pPr>
      <w:r>
        <w:rPr>
          <w:rStyle w:val="Znakiprzypiswdolnych"/>
        </w:rPr>
        <w:footnoteRef/>
      </w:r>
      <w:r>
        <w:rPr>
          <w:rFonts w:ascii="Arial" w:hAnsi="Arial" w:cs="Arial"/>
          <w:sz w:val="16"/>
          <w:szCs w:val="16"/>
        </w:rPr>
        <w:t>Proszę powtórzyć tyle razy, ile jest to konieczne.</w:t>
      </w:r>
    </w:p>
  </w:footnote>
  <w:footnote w:id="21">
    <w:p w14:paraId="0B3B1A77" w14:textId="77777777" w:rsidR="00950F7C" w:rsidRDefault="00950F7C" w:rsidP="000C44EA">
      <w:pPr>
        <w:pStyle w:val="Tekstprzypisudolnego"/>
      </w:pPr>
      <w:r>
        <w:rPr>
          <w:rStyle w:val="Znakiprzypiswdolnych"/>
        </w:rPr>
        <w:footnoteRef/>
      </w:r>
      <w:r>
        <w:rPr>
          <w:rFonts w:ascii="Arial" w:hAnsi="Arial" w:cs="Arial"/>
          <w:sz w:val="16"/>
          <w:szCs w:val="16"/>
        </w:rPr>
        <w:t>Proszę powtórzyć tyle razy, ile jest to konieczne.</w:t>
      </w:r>
    </w:p>
  </w:footnote>
  <w:footnote w:id="22">
    <w:p w14:paraId="75730B6A" w14:textId="77777777" w:rsidR="00950F7C" w:rsidRDefault="00950F7C" w:rsidP="000C44EA">
      <w:pPr>
        <w:pStyle w:val="Tekstprzypisudolnego"/>
      </w:pPr>
      <w:r>
        <w:rPr>
          <w:rStyle w:val="Znakiprzypiswdolnych"/>
        </w:rPr>
        <w:footnoteRef/>
      </w:r>
      <w:r>
        <w:rPr>
          <w:rFonts w:ascii="Arial" w:hAnsi="Arial" w:cs="Arial"/>
          <w:sz w:val="16"/>
          <w:szCs w:val="16"/>
        </w:rPr>
        <w:t>Zgodnie z przepisami krajowymi wdrażającymi art. 57 ust. 6 dyrektywy 2014/24/UE.</w:t>
      </w:r>
    </w:p>
  </w:footnote>
  <w:footnote w:id="23">
    <w:p w14:paraId="5989C696" w14:textId="77777777" w:rsidR="00950F7C" w:rsidRDefault="00950F7C" w:rsidP="000C44EA">
      <w:pPr>
        <w:pStyle w:val="Tekstprzypisudolnego"/>
      </w:pPr>
      <w:r>
        <w:rPr>
          <w:rStyle w:val="Znakiprzypiswdolnych"/>
        </w:rPr>
        <w:footnoteRef/>
      </w:r>
      <w:r>
        <w:rPr>
          <w:rFonts w:ascii="Arial" w:hAnsi="Arial" w:cs="Arial"/>
          <w:sz w:val="16"/>
          <w:szCs w:val="16"/>
        </w:rPr>
        <w:t xml:space="preserve">Uwzględniając charakter popełnionych przestępstw (jednorazowe, powtarzające się, systematyczne itd.), objaśnienie powinno wykazywać stosowność przedsięwziętych środków. </w:t>
      </w:r>
    </w:p>
  </w:footnote>
  <w:footnote w:id="24">
    <w:p w14:paraId="159443AF" w14:textId="77777777" w:rsidR="00950F7C" w:rsidRDefault="00950F7C" w:rsidP="000C44EA">
      <w:pPr>
        <w:pStyle w:val="Tekstprzypisudolnego"/>
      </w:pPr>
      <w:r>
        <w:rPr>
          <w:rStyle w:val="Znakiprzypiswdolnych"/>
        </w:rPr>
        <w:footnoteRef/>
      </w:r>
      <w:r>
        <w:rPr>
          <w:rFonts w:ascii="Arial" w:hAnsi="Arial" w:cs="Arial"/>
          <w:sz w:val="16"/>
          <w:szCs w:val="16"/>
        </w:rPr>
        <w:t>Proszę powtórzyć tyle razy, ile jest to konieczne.</w:t>
      </w:r>
    </w:p>
  </w:footnote>
  <w:footnote w:id="25">
    <w:p w14:paraId="73F54638" w14:textId="77777777" w:rsidR="00950F7C" w:rsidRDefault="00950F7C" w:rsidP="000C44EA">
      <w:pPr>
        <w:pStyle w:val="Tekstprzypisudolnego"/>
      </w:pPr>
      <w:r>
        <w:rPr>
          <w:rStyle w:val="Znakiprzypiswdolnych"/>
        </w:rPr>
        <w:footnoteRef/>
      </w:r>
      <w:r>
        <w:rPr>
          <w:rFonts w:ascii="Arial" w:hAnsi="Arial" w:cs="Arial"/>
          <w:sz w:val="16"/>
          <w:szCs w:val="16"/>
        </w:rPr>
        <w:t>Zob. art. 57 ust. 4 dyrektywy 2014/24/WE.</w:t>
      </w:r>
    </w:p>
  </w:footnote>
  <w:footnote w:id="26">
    <w:p w14:paraId="2393D4A5" w14:textId="77777777" w:rsidR="00950F7C" w:rsidRDefault="00950F7C" w:rsidP="000C44EA">
      <w:pPr>
        <w:pStyle w:val="Tekstprzypisudolnego"/>
      </w:pPr>
      <w:r>
        <w:rPr>
          <w:rStyle w:val="Znakiprzypiswdolnych"/>
        </w:rPr>
        <w:footnoteRef/>
      </w:r>
      <w:r>
        <w:rPr>
          <w:rFonts w:ascii="Arial" w:hAnsi="Arial" w:cs="Arial"/>
          <w:sz w:val="16"/>
          <w:szCs w:val="16"/>
        </w:rPr>
        <w:t>O których mowa, do celów niniejszego zamówienia, w prawie krajowym, w stosownym ogłoszeniu lub w dokumentach zamówienia bądź w art. 18 ust. 2 dyrektywy 2014/24/UE.</w:t>
      </w:r>
    </w:p>
  </w:footnote>
  <w:footnote w:id="27">
    <w:p w14:paraId="795192FB" w14:textId="77777777" w:rsidR="00950F7C" w:rsidRDefault="00950F7C" w:rsidP="000C44EA">
      <w:pPr>
        <w:pStyle w:val="Tekstprzypisudolnego"/>
      </w:pPr>
      <w:r>
        <w:rPr>
          <w:rStyle w:val="Znakiprzypiswdolnych"/>
        </w:rPr>
        <w:footnoteRef/>
      </w:r>
      <w:r>
        <w:rPr>
          <w:rFonts w:ascii="Arial" w:hAnsi="Arial" w:cs="Arial"/>
          <w:sz w:val="16"/>
          <w:szCs w:val="16"/>
        </w:rPr>
        <w:t>Zob. przepisy krajowe, stosowne ogłoszenie lub dokumenty zamówienia.</w:t>
      </w:r>
    </w:p>
  </w:footnote>
  <w:footnote w:id="28">
    <w:p w14:paraId="4980AD9B" w14:textId="77777777" w:rsidR="00950F7C" w:rsidRDefault="00950F7C" w:rsidP="000C44EA">
      <w:pPr>
        <w:pStyle w:val="Tekstprzypisudolnego"/>
        <w:jc w:val="both"/>
      </w:pPr>
      <w:r>
        <w:rPr>
          <w:rStyle w:val="Znakiprzypiswdolnych"/>
        </w:rPr>
        <w:footnoteRef/>
      </w:r>
      <w:r>
        <w:rPr>
          <w:rFonts w:ascii="Arial" w:hAnsi="Arial" w:cs="Arial"/>
          <w:sz w:val="16"/>
          <w:szCs w:val="16"/>
        </w:rPr>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6890E80D" w14:textId="77777777" w:rsidR="00950F7C" w:rsidRDefault="00950F7C" w:rsidP="000C44EA">
      <w:pPr>
        <w:pStyle w:val="Tekstprzypisudolnego"/>
      </w:pPr>
      <w:r>
        <w:rPr>
          <w:rStyle w:val="Znakiprzypiswdolnych"/>
        </w:rPr>
        <w:footnoteRef/>
      </w:r>
      <w:r>
        <w:rPr>
          <w:rFonts w:ascii="Arial" w:hAnsi="Arial" w:cs="Arial"/>
          <w:sz w:val="16"/>
          <w:szCs w:val="16"/>
        </w:rPr>
        <w:t>W stosownych przypadkach zob. definicje w prawie krajowym, stosownym ogłoszeniu lub dokumentach zamówienia.</w:t>
      </w:r>
    </w:p>
  </w:footnote>
  <w:footnote w:id="30">
    <w:p w14:paraId="1A232546" w14:textId="77777777" w:rsidR="00950F7C" w:rsidRDefault="00950F7C" w:rsidP="000C44EA">
      <w:pPr>
        <w:pStyle w:val="Tekstprzypisudolnego"/>
      </w:pPr>
      <w:r>
        <w:rPr>
          <w:rStyle w:val="Znakiprzypiswdolnych"/>
        </w:rPr>
        <w:footnoteRef/>
      </w:r>
      <w:r>
        <w:rPr>
          <w:rFonts w:ascii="Arial" w:hAnsi="Arial" w:cs="Arial"/>
          <w:sz w:val="16"/>
          <w:szCs w:val="16"/>
        </w:rPr>
        <w:t>Wskazanym w prawie krajowym, stosownym ogłoszeniu lub dokumentach zamówienia.</w:t>
      </w:r>
    </w:p>
  </w:footnote>
  <w:footnote w:id="31">
    <w:p w14:paraId="5159AD25" w14:textId="77777777" w:rsidR="00950F7C" w:rsidRDefault="00950F7C" w:rsidP="000C44EA">
      <w:pPr>
        <w:pStyle w:val="Tekstprzypisudolnego"/>
      </w:pPr>
      <w:r>
        <w:rPr>
          <w:rStyle w:val="Znakiprzypiswdolnych"/>
        </w:rPr>
        <w:footnoteRef/>
      </w:r>
      <w:r>
        <w:rPr>
          <w:rFonts w:ascii="Arial" w:hAnsi="Arial" w:cs="Arial"/>
          <w:sz w:val="16"/>
          <w:szCs w:val="16"/>
        </w:rPr>
        <w:t>Proszę powtórzyć tyle razy, ile jest to konieczne.</w:t>
      </w:r>
    </w:p>
  </w:footnote>
  <w:footnote w:id="32">
    <w:p w14:paraId="78543F8D" w14:textId="77777777" w:rsidR="00950F7C" w:rsidRDefault="00950F7C" w:rsidP="000C44EA">
      <w:pPr>
        <w:pStyle w:val="Tekstprzypisudolnego"/>
      </w:pPr>
      <w:r>
        <w:rPr>
          <w:rStyle w:val="Znakiprzypiswdolnych"/>
        </w:rPr>
        <w:footnoteRef/>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p>
  </w:footnote>
  <w:footnote w:id="33">
    <w:p w14:paraId="5316FFA1" w14:textId="77777777" w:rsidR="00950F7C" w:rsidRDefault="00950F7C" w:rsidP="000C44EA">
      <w:pPr>
        <w:pStyle w:val="Tekstprzypisudolnego"/>
      </w:pPr>
      <w:r>
        <w:rPr>
          <w:rStyle w:val="Znakiprzypiswdolnych"/>
        </w:rPr>
        <w:footnoteRef/>
      </w:r>
      <w:r>
        <w:rPr>
          <w:rFonts w:ascii="Arial" w:hAnsi="Arial" w:cs="Arial"/>
          <w:sz w:val="16"/>
          <w:szCs w:val="16"/>
        </w:rPr>
        <w:t>Jedynie jeżeli jest to dopuszczone w stosownym ogłoszeniu lub dokumentach zamówienia.</w:t>
      </w:r>
    </w:p>
  </w:footnote>
  <w:footnote w:id="34">
    <w:p w14:paraId="3459A39F" w14:textId="77777777" w:rsidR="00950F7C" w:rsidRDefault="00950F7C" w:rsidP="000C44EA">
      <w:pPr>
        <w:pStyle w:val="Tekstprzypisudolnego"/>
      </w:pPr>
      <w:r>
        <w:rPr>
          <w:rStyle w:val="Znakiprzypiswdolnych"/>
        </w:rPr>
        <w:footnoteRef/>
      </w:r>
      <w:r>
        <w:rPr>
          <w:rFonts w:ascii="Arial" w:hAnsi="Arial" w:cs="Arial"/>
          <w:sz w:val="16"/>
          <w:szCs w:val="16"/>
        </w:rPr>
        <w:t>Jedynie jeżeli jest to dopuszczone w stosownym ogłoszeniu lub dokumentach zamówienia.</w:t>
      </w:r>
    </w:p>
  </w:footnote>
  <w:footnote w:id="35">
    <w:p w14:paraId="6DE6E652" w14:textId="77777777" w:rsidR="00950F7C" w:rsidRDefault="00950F7C" w:rsidP="000C44EA">
      <w:pPr>
        <w:pStyle w:val="Tekstprzypisudolnego"/>
      </w:pPr>
      <w:r>
        <w:rPr>
          <w:rStyle w:val="Znakiprzypiswdolnych"/>
        </w:rPr>
        <w:footnoteRef/>
      </w:r>
      <w:r>
        <w:rPr>
          <w:rFonts w:ascii="Arial" w:hAnsi="Arial" w:cs="Arial"/>
          <w:sz w:val="16"/>
          <w:szCs w:val="16"/>
        </w:rPr>
        <w:t>Np. stosunek aktywów do zobowiązań.</w:t>
      </w:r>
    </w:p>
  </w:footnote>
  <w:footnote w:id="36">
    <w:p w14:paraId="4E1ED6A4" w14:textId="77777777" w:rsidR="00950F7C" w:rsidRDefault="00950F7C" w:rsidP="000C44EA">
      <w:pPr>
        <w:pStyle w:val="Tekstprzypisudolnego"/>
      </w:pPr>
      <w:r>
        <w:rPr>
          <w:rStyle w:val="Znakiprzypiswdolnych"/>
        </w:rPr>
        <w:footnoteRef/>
      </w:r>
      <w:r>
        <w:rPr>
          <w:rFonts w:ascii="Arial" w:hAnsi="Arial" w:cs="Arial"/>
          <w:sz w:val="16"/>
          <w:szCs w:val="16"/>
        </w:rPr>
        <w:t>Np. stosunek aktywów do zobowiązań.</w:t>
      </w:r>
    </w:p>
  </w:footnote>
  <w:footnote w:id="37">
    <w:p w14:paraId="101D3F5A" w14:textId="77777777" w:rsidR="00950F7C" w:rsidRDefault="00950F7C" w:rsidP="000C44EA">
      <w:pPr>
        <w:pStyle w:val="Tekstprzypisudolnego"/>
      </w:pPr>
      <w:r>
        <w:rPr>
          <w:rStyle w:val="Znakiprzypiswdolnych"/>
        </w:rPr>
        <w:footnoteRef/>
      </w:r>
      <w:r>
        <w:rPr>
          <w:rFonts w:ascii="Arial" w:hAnsi="Arial" w:cs="Arial"/>
          <w:sz w:val="16"/>
          <w:szCs w:val="16"/>
        </w:rPr>
        <w:t>Proszę powtórzyć tyle razy, ile jest to konieczne.</w:t>
      </w:r>
    </w:p>
  </w:footnote>
  <w:footnote w:id="38">
    <w:p w14:paraId="4D141724" w14:textId="77777777" w:rsidR="00950F7C" w:rsidRDefault="00950F7C" w:rsidP="000C44EA">
      <w:pPr>
        <w:pStyle w:val="Tekstprzypisudolnego"/>
      </w:pPr>
      <w:r>
        <w:rPr>
          <w:rStyle w:val="Znakiprzypiswdolnych"/>
        </w:rPr>
        <w:footnoteRef/>
      </w:r>
      <w:r>
        <w:rPr>
          <w:rFonts w:ascii="Arial" w:hAnsi="Arial" w:cs="Arial"/>
          <w:sz w:val="16"/>
          <w:szCs w:val="16"/>
        </w:rPr>
        <w:t xml:space="preserve">Instytucje zamawiające mogą </w:t>
      </w:r>
      <w:r>
        <w:rPr>
          <w:rFonts w:ascii="Arial" w:hAnsi="Arial" w:cs="Arial"/>
          <w:b/>
          <w:sz w:val="16"/>
          <w:szCs w:val="16"/>
        </w:rPr>
        <w:t>wymagać</w:t>
      </w:r>
      <w:r>
        <w:rPr>
          <w:rFonts w:ascii="Arial" w:hAnsi="Arial" w:cs="Arial"/>
          <w:sz w:val="16"/>
          <w:szCs w:val="16"/>
        </w:rPr>
        <w:t xml:space="preserve">, aby okres ten wynosił do pięciu lat, i </w:t>
      </w:r>
      <w:r>
        <w:rPr>
          <w:rFonts w:ascii="Arial" w:hAnsi="Arial" w:cs="Arial"/>
          <w:b/>
          <w:sz w:val="16"/>
          <w:szCs w:val="16"/>
        </w:rPr>
        <w:t>dopuszczać</w:t>
      </w:r>
      <w:r>
        <w:rPr>
          <w:rFonts w:ascii="Arial" w:hAnsi="Arial" w:cs="Arial"/>
          <w:sz w:val="16"/>
          <w:szCs w:val="16"/>
        </w:rPr>
        <w:t xml:space="preserve"> legitymowanie się doświadczeniem sprzed </w:t>
      </w:r>
      <w:r>
        <w:rPr>
          <w:rFonts w:ascii="Arial" w:hAnsi="Arial" w:cs="Arial"/>
          <w:b/>
          <w:sz w:val="16"/>
          <w:szCs w:val="16"/>
        </w:rPr>
        <w:t>ponad</w:t>
      </w:r>
      <w:r>
        <w:rPr>
          <w:rFonts w:ascii="Arial" w:hAnsi="Arial" w:cs="Arial"/>
          <w:sz w:val="16"/>
          <w:szCs w:val="16"/>
        </w:rPr>
        <w:t xml:space="preserve"> pięciu lat.</w:t>
      </w:r>
    </w:p>
  </w:footnote>
  <w:footnote w:id="39">
    <w:p w14:paraId="16C8A9CE" w14:textId="77777777" w:rsidR="00950F7C" w:rsidRDefault="00950F7C" w:rsidP="000C44EA">
      <w:pPr>
        <w:pStyle w:val="Tekstprzypisudolnego"/>
      </w:pPr>
      <w:r>
        <w:rPr>
          <w:rStyle w:val="Znakiprzypiswdolnych"/>
        </w:rPr>
        <w:footnoteRef/>
      </w:r>
      <w:r>
        <w:rPr>
          <w:rFonts w:ascii="Arial" w:hAnsi="Arial" w:cs="Arial"/>
          <w:sz w:val="16"/>
          <w:szCs w:val="16"/>
        </w:rPr>
        <w:t xml:space="preserve">Instytucje zamawiające mogą </w:t>
      </w:r>
      <w:r>
        <w:rPr>
          <w:rFonts w:ascii="Arial" w:hAnsi="Arial" w:cs="Arial"/>
          <w:b/>
          <w:sz w:val="16"/>
          <w:szCs w:val="16"/>
        </w:rPr>
        <w:t>wymagać</w:t>
      </w:r>
      <w:r>
        <w:rPr>
          <w:rFonts w:ascii="Arial" w:hAnsi="Arial" w:cs="Arial"/>
          <w:sz w:val="16"/>
          <w:szCs w:val="16"/>
        </w:rPr>
        <w:t xml:space="preserve">, aby okres ten wynosił do trzech lat, i </w:t>
      </w:r>
      <w:r>
        <w:rPr>
          <w:rFonts w:ascii="Arial" w:hAnsi="Arial" w:cs="Arial"/>
          <w:b/>
          <w:sz w:val="16"/>
          <w:szCs w:val="16"/>
        </w:rPr>
        <w:t>dopuszczać</w:t>
      </w:r>
      <w:r>
        <w:rPr>
          <w:rFonts w:ascii="Arial" w:hAnsi="Arial" w:cs="Arial"/>
          <w:sz w:val="16"/>
          <w:szCs w:val="16"/>
        </w:rPr>
        <w:t xml:space="preserve"> legitymowanie się doświadczeniem sprzed </w:t>
      </w:r>
      <w:r>
        <w:rPr>
          <w:rFonts w:ascii="Arial" w:hAnsi="Arial" w:cs="Arial"/>
          <w:b/>
          <w:sz w:val="16"/>
          <w:szCs w:val="16"/>
        </w:rPr>
        <w:t>ponad</w:t>
      </w:r>
      <w:r>
        <w:rPr>
          <w:rFonts w:ascii="Arial" w:hAnsi="Arial" w:cs="Arial"/>
          <w:sz w:val="16"/>
          <w:szCs w:val="16"/>
        </w:rPr>
        <w:t xml:space="preserve"> trzech lat.</w:t>
      </w:r>
    </w:p>
  </w:footnote>
  <w:footnote w:id="40">
    <w:p w14:paraId="2B2702A1" w14:textId="77777777" w:rsidR="00950F7C" w:rsidRDefault="00950F7C" w:rsidP="000C44EA">
      <w:pPr>
        <w:pStyle w:val="Tekstprzypisudolnego"/>
      </w:pPr>
      <w:r>
        <w:rPr>
          <w:rStyle w:val="Znakiprzypiswdolnych"/>
        </w:rPr>
        <w:footnoteRef/>
      </w:r>
      <w:r>
        <w:rPr>
          <w:rFonts w:ascii="Arial" w:hAnsi="Arial" w:cs="Arial"/>
          <w:sz w:val="16"/>
          <w:szCs w:val="16"/>
        </w:rPr>
        <w:t xml:space="preserve">Innymi słowy, należy wymienić </w:t>
      </w:r>
      <w:r>
        <w:rPr>
          <w:rFonts w:ascii="Arial" w:hAnsi="Arial" w:cs="Arial"/>
          <w:b/>
          <w:sz w:val="16"/>
          <w:szCs w:val="16"/>
        </w:rPr>
        <w:t>wszystkich</w:t>
      </w:r>
      <w:r>
        <w:rPr>
          <w:rFonts w:ascii="Arial" w:hAnsi="Arial" w:cs="Arial"/>
          <w:sz w:val="16"/>
          <w:szCs w:val="16"/>
        </w:rPr>
        <w:t xml:space="preserve"> odbiorców, a wykaz powinien obejmować zarówno klientów publicznych, jak i prywatnych w odniesieniu do przedmiotowych dostaw lub usług.</w:t>
      </w:r>
    </w:p>
  </w:footnote>
  <w:footnote w:id="41">
    <w:p w14:paraId="129C9636" w14:textId="77777777" w:rsidR="00950F7C" w:rsidRDefault="00950F7C" w:rsidP="000C44EA">
      <w:pPr>
        <w:pStyle w:val="Tekstprzypisudolnego"/>
        <w:jc w:val="both"/>
      </w:pPr>
      <w:r>
        <w:rPr>
          <w:rStyle w:val="Znakiprzypiswdolnych"/>
        </w:rPr>
        <w:footnoteRef/>
      </w:r>
      <w:r>
        <w:rPr>
          <w:rFonts w:ascii="Arial" w:hAnsi="Arial" w:cs="Arial"/>
          <w:sz w:val="16"/>
          <w:szCs w:val="16"/>
        </w:rPr>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1C3B402E" w14:textId="77777777" w:rsidR="00950F7C" w:rsidRDefault="00950F7C" w:rsidP="000C44EA">
      <w:pPr>
        <w:pStyle w:val="Tekstprzypisudolnego"/>
        <w:jc w:val="both"/>
      </w:pPr>
      <w:r>
        <w:rPr>
          <w:rStyle w:val="Znakiprzypiswdolnych"/>
        </w:rPr>
        <w:footnoteRef/>
      </w:r>
      <w:r>
        <w:rPr>
          <w:rFonts w:ascii="Arial" w:hAnsi="Arial" w:cs="Arial"/>
          <w:sz w:val="16"/>
          <w:szCs w:val="16"/>
        </w:rPr>
        <w:t>Kontrolę ma przeprowadzać instytucja zamawiająca lub – w przypadku gdy instytucja ta wyrazi na to zgodę – w jej imieniu, właściwy organ urzędowy państwa, w którym dostawca lub usługodawca ma siedzibę.</w:t>
      </w:r>
    </w:p>
  </w:footnote>
  <w:footnote w:id="43">
    <w:p w14:paraId="2819DEC8" w14:textId="77777777" w:rsidR="00950F7C" w:rsidRDefault="00950F7C" w:rsidP="000C44EA">
      <w:pPr>
        <w:pStyle w:val="Tekstprzypisudolnego"/>
        <w:jc w:val="both"/>
      </w:pPr>
      <w:r>
        <w:rPr>
          <w:rStyle w:val="Znakiprzypiswdolnych"/>
        </w:rPr>
        <w:footnoteRef/>
      </w:r>
      <w:r>
        <w:rPr>
          <w:rFonts w:ascii="Arial" w:hAnsi="Arial" w:cs="Arial"/>
          <w:sz w:val="16"/>
          <w:szCs w:val="16"/>
        </w:rPr>
        <w:t xml:space="preserve">Należy zauważyć, że jeżeli wykonawca </w:t>
      </w:r>
      <w:r>
        <w:rPr>
          <w:rFonts w:ascii="Arial" w:hAnsi="Arial" w:cs="Arial"/>
          <w:b/>
          <w:sz w:val="16"/>
          <w:szCs w:val="16"/>
        </w:rPr>
        <w:t>postanowił</w:t>
      </w:r>
      <w:r>
        <w:rPr>
          <w:rFonts w:ascii="Arial" w:hAnsi="Arial" w:cs="Arial"/>
          <w:sz w:val="16"/>
          <w:szCs w:val="16"/>
        </w:rPr>
        <w:t xml:space="preserve"> zlecić podwykonawcom realizację części zamówienia </w:t>
      </w:r>
      <w:r>
        <w:rPr>
          <w:rFonts w:ascii="Arial" w:hAnsi="Arial" w:cs="Arial"/>
          <w:b/>
          <w:sz w:val="16"/>
          <w:szCs w:val="16"/>
        </w:rPr>
        <w:t>oraz</w:t>
      </w:r>
      <w:r>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14:paraId="03846FBC" w14:textId="77777777" w:rsidR="00950F7C" w:rsidRDefault="00950F7C" w:rsidP="000C44EA">
      <w:pPr>
        <w:pStyle w:val="Tekstprzypisudolnego"/>
      </w:pPr>
      <w:r>
        <w:rPr>
          <w:rStyle w:val="Znakiprzypiswdolnych"/>
        </w:rPr>
        <w:footnoteRef/>
      </w:r>
      <w:r>
        <w:rPr>
          <w:rFonts w:ascii="Arial" w:hAnsi="Arial" w:cs="Arial"/>
          <w:sz w:val="16"/>
          <w:szCs w:val="16"/>
        </w:rPr>
        <w:t>Proszę jasno wskazać, do której z pozycji odnosi się odpowiedź.</w:t>
      </w:r>
    </w:p>
  </w:footnote>
  <w:footnote w:id="45">
    <w:p w14:paraId="0ABF20F1" w14:textId="77777777" w:rsidR="00950F7C" w:rsidRDefault="00950F7C" w:rsidP="000C44EA">
      <w:pPr>
        <w:pStyle w:val="Tekstprzypisudolnego"/>
      </w:pPr>
      <w:r>
        <w:rPr>
          <w:rStyle w:val="Znakiprzypiswdolnych"/>
        </w:rPr>
        <w:footnoteRef/>
      </w:r>
      <w:r>
        <w:rPr>
          <w:rFonts w:ascii="Arial" w:hAnsi="Arial" w:cs="Arial"/>
          <w:sz w:val="16"/>
          <w:szCs w:val="16"/>
        </w:rPr>
        <w:t>Proszę powtórzyć tyle razy, ile jest to konieczne.</w:t>
      </w:r>
    </w:p>
  </w:footnote>
  <w:footnote w:id="46">
    <w:p w14:paraId="615F8661" w14:textId="77777777" w:rsidR="00950F7C" w:rsidRDefault="00950F7C" w:rsidP="000C44EA">
      <w:pPr>
        <w:pStyle w:val="Tekstprzypisudolnego"/>
      </w:pPr>
      <w:r>
        <w:rPr>
          <w:rStyle w:val="Znakiprzypiswdolnych"/>
        </w:rPr>
        <w:footnoteRef/>
      </w:r>
      <w:r>
        <w:rPr>
          <w:rFonts w:ascii="Arial" w:hAnsi="Arial" w:cs="Arial"/>
          <w:sz w:val="16"/>
          <w:szCs w:val="16"/>
        </w:rPr>
        <w:t>Proszę powtórzyć tyle razy, ile jest to konieczne.</w:t>
      </w:r>
    </w:p>
  </w:footnote>
  <w:footnote w:id="47">
    <w:p w14:paraId="28B3265C" w14:textId="77777777" w:rsidR="00950F7C" w:rsidRDefault="00950F7C" w:rsidP="000C44EA">
      <w:pPr>
        <w:pStyle w:val="Tekstprzypisudolnego"/>
      </w:pPr>
      <w:r>
        <w:rPr>
          <w:rStyle w:val="Znakiprzypiswdolnych"/>
        </w:rPr>
        <w:footnoteRef/>
      </w:r>
      <w:r>
        <w:rPr>
          <w:rFonts w:ascii="Arial" w:hAnsi="Arial" w:cs="Arial"/>
          <w:sz w:val="16"/>
          <w:szCs w:val="16"/>
        </w:rPr>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7BD35935" w14:textId="77777777" w:rsidR="00950F7C" w:rsidRDefault="00950F7C" w:rsidP="000C44EA">
      <w:pPr>
        <w:pStyle w:val="Tekstprzypisudolnego"/>
      </w:pPr>
      <w:r>
        <w:rPr>
          <w:rStyle w:val="Znakiprzypiswdolnych"/>
        </w:rPr>
        <w:footnoteRef/>
      </w:r>
      <w:r>
        <w:rPr>
          <w:rFonts w:ascii="Arial" w:hAnsi="Arial" w:cs="Arial"/>
          <w:sz w:val="16"/>
          <w:szCs w:val="16"/>
        </w:rPr>
        <w:t>W zależności od wdrożenia w danym kraju artykułu 59 ust. 5 akapit drugi dyrektywy 2014/24/UE.</w:t>
      </w:r>
    </w:p>
  </w:footnote>
  <w:footnote w:id="49">
    <w:p w14:paraId="060888FC" w14:textId="77777777" w:rsidR="00950F7C" w:rsidRPr="00607A6E" w:rsidRDefault="00950F7C" w:rsidP="001A36C8">
      <w:pPr>
        <w:pStyle w:val="Tekstprzypisudolnego"/>
        <w:jc w:val="both"/>
        <w:rPr>
          <w:rFonts w:ascii="Arial" w:hAnsi="Arial" w:cs="Arial"/>
          <w:sz w:val="16"/>
          <w:szCs w:val="16"/>
        </w:rPr>
      </w:pPr>
      <w:r w:rsidRPr="00607A6E">
        <w:rPr>
          <w:rStyle w:val="Odwoanieprzypisudolnego"/>
          <w:rFonts w:ascii="Arial" w:hAnsi="Arial" w:cs="Arial"/>
          <w:sz w:val="16"/>
          <w:szCs w:val="16"/>
        </w:rPr>
        <w:footnoteRef/>
      </w:r>
      <w:r w:rsidRPr="00607A6E">
        <w:rPr>
          <w:rFonts w:ascii="Arial" w:hAnsi="Arial" w:cs="Arial"/>
          <w:sz w:val="16"/>
          <w:szCs w:val="16"/>
        </w:rPr>
        <w:t xml:space="preserve"> Zgodnie z treścią art. 5k ust. 1 rozporządzenia 833/2014 w brzmieniu nadanym rozporządzeniem 2022/576, </w:t>
      </w:r>
      <w:bookmarkStart w:id="14" w:name="_Hlk213225251"/>
      <w:r w:rsidRPr="00607A6E">
        <w:rPr>
          <w:rFonts w:ascii="Arial" w:hAnsi="Arial" w:cs="Arial"/>
          <w:sz w:val="16"/>
          <w:szCs w:val="16"/>
        </w:rPr>
        <w:t>rozporządzeniem</w:t>
      </w:r>
      <w:bookmarkEnd w:id="14"/>
      <w:r w:rsidRPr="00607A6E">
        <w:rPr>
          <w:rFonts w:ascii="Arial" w:hAnsi="Arial" w:cs="Arial"/>
          <w:sz w:val="16"/>
          <w:szCs w:val="16"/>
        </w:rPr>
        <w:t xml:space="preserve"> 2025/395, rozporządzeniem 2025/2033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107BCF84" w14:textId="77777777" w:rsidR="00950F7C" w:rsidRPr="00607A6E" w:rsidRDefault="00950F7C" w:rsidP="001A36C8">
      <w:pPr>
        <w:pStyle w:val="Tekstprzypisudolnego"/>
        <w:jc w:val="both"/>
        <w:rPr>
          <w:rFonts w:ascii="Arial" w:hAnsi="Arial" w:cs="Arial"/>
          <w:sz w:val="16"/>
          <w:szCs w:val="16"/>
        </w:rPr>
      </w:pPr>
      <w:r w:rsidRPr="00607A6E">
        <w:rPr>
          <w:rFonts w:ascii="Arial" w:hAnsi="Arial" w:cs="Arial"/>
          <w:sz w:val="16"/>
          <w:szCs w:val="16"/>
        </w:rPr>
        <w:t>a) obywateli rosyjskich, osób fizycznych zamieszkałych w Rosji lub osób prawnych, podmiotów lub organów z siedzibą w Rosji;</w:t>
      </w:r>
    </w:p>
    <w:p w14:paraId="78D4B59E" w14:textId="77777777" w:rsidR="00950F7C" w:rsidRPr="00607A6E" w:rsidRDefault="00950F7C" w:rsidP="001A36C8">
      <w:pPr>
        <w:pStyle w:val="Tekstprzypisudolnego"/>
        <w:jc w:val="both"/>
        <w:rPr>
          <w:rFonts w:ascii="Arial" w:hAnsi="Arial" w:cs="Arial"/>
          <w:sz w:val="16"/>
          <w:szCs w:val="16"/>
        </w:rPr>
      </w:pPr>
      <w:r w:rsidRPr="00607A6E">
        <w:rPr>
          <w:rFonts w:ascii="Arial" w:hAnsi="Arial" w:cs="Arial"/>
          <w:sz w:val="16"/>
          <w:szCs w:val="16"/>
        </w:rPr>
        <w:t>b)  osób prawnych, podmiotów lub organów, do których prawa własności bezpośrednio lub pośrednio w ponad 50 % należą do osoby fizycznej lub prawnej, podmiotu lub organu, o których mowa w lit. a) niniejszego ustępu; lub;</w:t>
      </w:r>
    </w:p>
    <w:p w14:paraId="13487738" w14:textId="77777777" w:rsidR="00950F7C" w:rsidRPr="00607A6E" w:rsidRDefault="00950F7C" w:rsidP="001A36C8">
      <w:pPr>
        <w:pStyle w:val="Tekstprzypisudolnego"/>
        <w:jc w:val="both"/>
        <w:rPr>
          <w:rFonts w:ascii="Arial" w:hAnsi="Arial" w:cs="Arial"/>
          <w:sz w:val="16"/>
          <w:szCs w:val="16"/>
        </w:rPr>
      </w:pPr>
      <w:r w:rsidRPr="00607A6E">
        <w:rPr>
          <w:rFonts w:ascii="Arial" w:hAnsi="Arial" w:cs="Arial"/>
          <w:sz w:val="16"/>
          <w:szCs w:val="16"/>
        </w:rPr>
        <w:t>c) osób fizycznych lub prawnych, podmiotów lub organów działających w imieniu lub pod kierunkiem osoby fizycznej lub prawnej, podmiotu lub organu, o których mowa w lit. a) lub b) niniejszego ustępu,</w:t>
      </w:r>
    </w:p>
    <w:p w14:paraId="5E126CE5" w14:textId="77777777" w:rsidR="00950F7C" w:rsidRPr="004E3F67" w:rsidRDefault="00950F7C" w:rsidP="001A36C8">
      <w:pPr>
        <w:pStyle w:val="Tekstprzypisudolnego"/>
        <w:jc w:val="both"/>
        <w:rPr>
          <w:rFonts w:ascii="Arial" w:hAnsi="Arial" w:cs="Arial"/>
          <w:sz w:val="16"/>
          <w:szCs w:val="16"/>
        </w:rPr>
      </w:pPr>
      <w:r w:rsidRPr="00607A6E">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50">
    <w:p w14:paraId="03E866F6" w14:textId="77777777" w:rsidR="00950F7C" w:rsidRPr="00A82964" w:rsidRDefault="00950F7C" w:rsidP="001A36C8">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w:t>
      </w:r>
      <w:r w:rsidRPr="00301078">
        <w:rPr>
          <w:rFonts w:ascii="Arial" w:hAnsi="Arial" w:cs="Arial"/>
          <w:color w:val="222222"/>
          <w:sz w:val="16"/>
          <w:szCs w:val="16"/>
        </w:rPr>
        <w:t>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05C28FB6" w14:textId="77777777" w:rsidR="00950F7C" w:rsidRPr="00BC3EDD" w:rsidRDefault="00950F7C" w:rsidP="001A36C8">
      <w:pPr>
        <w:jc w:val="both"/>
        <w:rPr>
          <w:rFonts w:ascii="Arial" w:hAnsi="Arial" w:cs="Arial"/>
          <w:sz w:val="16"/>
          <w:szCs w:val="16"/>
        </w:rPr>
      </w:pPr>
      <w:r w:rsidRPr="00BC3EDD">
        <w:rPr>
          <w:rFonts w:ascii="Arial" w:hAnsi="Arial" w:cs="Arial"/>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140FF044" w14:textId="77777777" w:rsidR="00950F7C" w:rsidRPr="00BC3EDD" w:rsidRDefault="00950F7C" w:rsidP="001A36C8">
      <w:pPr>
        <w:jc w:val="both"/>
        <w:rPr>
          <w:rFonts w:ascii="Arial" w:hAnsi="Arial" w:cs="Arial"/>
          <w:sz w:val="16"/>
          <w:szCs w:val="16"/>
        </w:rPr>
      </w:pPr>
      <w:r w:rsidRPr="00BC3EDD">
        <w:rPr>
          <w:rFonts w:ascii="Arial" w:hAnsi="Arial" w:cs="Arial"/>
          <w:sz w:val="16"/>
          <w:szCs w:val="16"/>
        </w:rPr>
        <w:t>2) wykonawcę oraz uczestnika konkursu, którego beneficjentem rzeczywistym w rozumieniu ustawy z dnia 1 marca 2018 r. o przeciwdziałaniu praniu pieniędzy oraz finansowaniu terroryzmu (Dz.U.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42812E8E" w14:textId="77777777" w:rsidR="00950F7C" w:rsidRPr="00896587" w:rsidRDefault="00950F7C" w:rsidP="001A36C8">
      <w:pPr>
        <w:jc w:val="both"/>
        <w:rPr>
          <w:rFonts w:ascii="Arial" w:hAnsi="Arial" w:cs="Arial"/>
          <w:sz w:val="16"/>
          <w:szCs w:val="16"/>
        </w:rPr>
      </w:pPr>
      <w:r w:rsidRPr="00BC3EDD">
        <w:rPr>
          <w:rFonts w:ascii="Arial" w:hAnsi="Arial" w:cs="Arial"/>
          <w:sz w:val="16"/>
          <w:szCs w:val="16"/>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51">
    <w:p w14:paraId="3842C17B" w14:textId="77777777" w:rsidR="00950F7C" w:rsidRPr="00607A6E" w:rsidRDefault="00950F7C" w:rsidP="001A36C8">
      <w:pPr>
        <w:pStyle w:val="Tekstprzypisudolnego"/>
        <w:jc w:val="both"/>
        <w:rPr>
          <w:rFonts w:ascii="Arial" w:hAnsi="Arial" w:cs="Arial"/>
          <w:sz w:val="16"/>
          <w:szCs w:val="16"/>
        </w:rPr>
      </w:pPr>
      <w:r w:rsidRPr="00607A6E">
        <w:rPr>
          <w:rStyle w:val="Odwoanieprzypisudolnego"/>
          <w:rFonts w:ascii="Arial" w:hAnsi="Arial" w:cs="Arial"/>
          <w:sz w:val="16"/>
          <w:szCs w:val="16"/>
        </w:rPr>
        <w:footnoteRef/>
      </w:r>
      <w:r w:rsidRPr="00607A6E">
        <w:rPr>
          <w:rFonts w:ascii="Arial" w:hAnsi="Arial" w:cs="Arial"/>
          <w:sz w:val="16"/>
          <w:szCs w:val="16"/>
        </w:rPr>
        <w:t xml:space="preserve"> Zgodnie z treścią art. 5k ust. 1 rozporządzenia 833/2014 w brzmieniu nadanym rozporządzeniem 2022/576, rozporządzeniem 2025/395, rozporządzeniem 2025/2033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74056C90" w14:textId="77777777" w:rsidR="00950F7C" w:rsidRPr="00607A6E" w:rsidRDefault="00950F7C" w:rsidP="001A36C8">
      <w:pPr>
        <w:pStyle w:val="Tekstprzypisudolnego"/>
        <w:jc w:val="both"/>
        <w:rPr>
          <w:rFonts w:ascii="Arial" w:hAnsi="Arial" w:cs="Arial"/>
          <w:sz w:val="16"/>
          <w:szCs w:val="16"/>
        </w:rPr>
      </w:pPr>
      <w:r w:rsidRPr="00607A6E">
        <w:rPr>
          <w:rFonts w:ascii="Arial" w:hAnsi="Arial" w:cs="Arial"/>
          <w:sz w:val="16"/>
          <w:szCs w:val="16"/>
        </w:rPr>
        <w:t>a) obywateli rosyjskich, osób fizycznych zamieszkałych w Rosji lub osób prawnych, podmiotów lub organów z siedzibą w Rosji;</w:t>
      </w:r>
    </w:p>
    <w:p w14:paraId="0F22CB33" w14:textId="77777777" w:rsidR="00950F7C" w:rsidRPr="00607A6E" w:rsidRDefault="00950F7C" w:rsidP="001A36C8">
      <w:pPr>
        <w:pStyle w:val="Tekstprzypisudolnego"/>
        <w:jc w:val="both"/>
        <w:rPr>
          <w:rFonts w:ascii="Arial" w:hAnsi="Arial" w:cs="Arial"/>
          <w:sz w:val="16"/>
          <w:szCs w:val="16"/>
        </w:rPr>
      </w:pPr>
      <w:r w:rsidRPr="00607A6E">
        <w:rPr>
          <w:rFonts w:ascii="Arial" w:hAnsi="Arial" w:cs="Arial"/>
          <w:sz w:val="16"/>
          <w:szCs w:val="16"/>
        </w:rPr>
        <w:t>b)  osób prawnych, podmiotów lub organów, do których prawa własności bezpośrednio lub pośrednio w ponad 50 % należą do osoby fizycznej lub prawnej, podmiotu lub organu, o których mowa w lit. a) niniejszego ustępu; lub;</w:t>
      </w:r>
    </w:p>
    <w:p w14:paraId="44DA12CF" w14:textId="77777777" w:rsidR="00950F7C" w:rsidRPr="00607A6E" w:rsidRDefault="00950F7C" w:rsidP="001A36C8">
      <w:pPr>
        <w:pStyle w:val="Tekstprzypisudolnego"/>
        <w:jc w:val="both"/>
        <w:rPr>
          <w:rFonts w:ascii="Arial" w:hAnsi="Arial" w:cs="Arial"/>
          <w:sz w:val="16"/>
          <w:szCs w:val="16"/>
        </w:rPr>
      </w:pPr>
      <w:r w:rsidRPr="00607A6E">
        <w:rPr>
          <w:rFonts w:ascii="Arial" w:hAnsi="Arial" w:cs="Arial"/>
          <w:sz w:val="16"/>
          <w:szCs w:val="16"/>
        </w:rPr>
        <w:t>c) osób fizycznych lub prawnych, podmiotów lub organów działających w imieniu lub pod kierunkiem osoby fizycznej lub prawnej, podmiotu lub organu, o których mowa w lit. a) lub b) niniejszego ustępu,</w:t>
      </w:r>
    </w:p>
    <w:p w14:paraId="7D105A46" w14:textId="77777777" w:rsidR="00950F7C" w:rsidRPr="004E3F67" w:rsidRDefault="00950F7C" w:rsidP="001A36C8">
      <w:pPr>
        <w:pStyle w:val="Tekstprzypisudolnego"/>
        <w:jc w:val="both"/>
        <w:rPr>
          <w:rFonts w:ascii="Arial" w:hAnsi="Arial" w:cs="Arial"/>
          <w:sz w:val="16"/>
          <w:szCs w:val="16"/>
        </w:rPr>
      </w:pPr>
      <w:r w:rsidRPr="00607A6E">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52">
    <w:p w14:paraId="77642FC7" w14:textId="77777777" w:rsidR="00950F7C" w:rsidRPr="00A82964" w:rsidRDefault="00950F7C" w:rsidP="001A36C8">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w:t>
      </w:r>
      <w:r w:rsidRPr="00301078">
        <w:rPr>
          <w:rFonts w:ascii="Arial" w:hAnsi="Arial" w:cs="Arial"/>
          <w:color w:val="222222"/>
          <w:sz w:val="16"/>
          <w:szCs w:val="16"/>
        </w:rPr>
        <w:t>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5989EB57" w14:textId="77777777" w:rsidR="00950F7C" w:rsidRPr="00BC3EDD" w:rsidRDefault="00950F7C" w:rsidP="001A36C8">
      <w:pPr>
        <w:jc w:val="both"/>
        <w:rPr>
          <w:rFonts w:ascii="Arial" w:hAnsi="Arial" w:cs="Arial"/>
          <w:sz w:val="16"/>
          <w:szCs w:val="16"/>
        </w:rPr>
      </w:pPr>
      <w:r w:rsidRPr="00BC3EDD">
        <w:rPr>
          <w:rFonts w:ascii="Arial" w:hAnsi="Arial" w:cs="Arial"/>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1B1640CC" w14:textId="77777777" w:rsidR="00950F7C" w:rsidRPr="00BC3EDD" w:rsidRDefault="00950F7C" w:rsidP="001A36C8">
      <w:pPr>
        <w:jc w:val="both"/>
        <w:rPr>
          <w:rFonts w:ascii="Arial" w:hAnsi="Arial" w:cs="Arial"/>
          <w:sz w:val="16"/>
          <w:szCs w:val="16"/>
        </w:rPr>
      </w:pPr>
      <w:r w:rsidRPr="00BC3EDD">
        <w:rPr>
          <w:rFonts w:ascii="Arial" w:hAnsi="Arial" w:cs="Arial"/>
          <w:sz w:val="16"/>
          <w:szCs w:val="16"/>
        </w:rPr>
        <w:t>2) wykonawcę oraz uczestnika konkursu, którego beneficjentem rzeczywistym w rozumieniu ustawy z dnia 1 marca 2018 r. o przeciwdziałaniu praniu pieniędzy oraz finansowaniu terroryzmu (Dz.U.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FC0A3EE" w14:textId="77777777" w:rsidR="00950F7C" w:rsidRPr="00896587" w:rsidRDefault="00950F7C" w:rsidP="001A36C8">
      <w:pPr>
        <w:jc w:val="both"/>
        <w:rPr>
          <w:rFonts w:ascii="Arial" w:hAnsi="Arial" w:cs="Arial"/>
          <w:sz w:val="16"/>
          <w:szCs w:val="16"/>
        </w:rPr>
      </w:pPr>
      <w:r w:rsidRPr="00BC3EDD">
        <w:rPr>
          <w:rFonts w:ascii="Arial" w:hAnsi="Arial" w:cs="Arial"/>
          <w:sz w:val="16"/>
          <w:szCs w:val="16"/>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39D56" w14:textId="3BADEEAB" w:rsidR="00950F7C" w:rsidRDefault="00950F7C" w:rsidP="00632BFE">
    <w:pPr>
      <w:pStyle w:val="Nagwek0"/>
      <w:jc w:val="center"/>
      <w:rPr>
        <w:sz w:val="18"/>
        <w:szCs w:val="18"/>
      </w:rPr>
    </w:pPr>
    <w:r w:rsidRPr="005724EA">
      <w:rPr>
        <w:noProof/>
        <w:lang w:val="pl-PL"/>
      </w:rPr>
      <w:drawing>
        <wp:inline distT="0" distB="0" distL="0" distR="0" wp14:anchorId="1AA9F73B" wp14:editId="057E5580">
          <wp:extent cx="5334000" cy="685800"/>
          <wp:effectExtent l="0" t="0" r="0" b="0"/>
          <wp:docPr id="6" name="Obraz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7"/>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0" cy="685800"/>
                  </a:xfrm>
                  <a:prstGeom prst="rect">
                    <a:avLst/>
                  </a:prstGeom>
                  <a:noFill/>
                  <a:ln>
                    <a:noFill/>
                  </a:ln>
                </pic:spPr>
              </pic:pic>
            </a:graphicData>
          </a:graphic>
        </wp:inline>
      </w:drawing>
    </w:r>
    <w:r w:rsidRPr="00556AEE">
      <w:rPr>
        <w:sz w:val="18"/>
        <w:szCs w:val="18"/>
      </w:rPr>
      <w:ptab w:relativeTo="margin" w:alignment="center" w:leader="none"/>
    </w:r>
    <w:r w:rsidRPr="00556AEE">
      <w:rPr>
        <w:sz w:val="18"/>
        <w:szCs w:val="18"/>
      </w:rPr>
      <w:ptab w:relativeTo="margin" w:alignment="right" w:leader="none"/>
    </w:r>
  </w:p>
  <w:p w14:paraId="36E5E0F3" w14:textId="2F8A8298" w:rsidR="00950F7C" w:rsidRPr="00411C57" w:rsidRDefault="00950F7C" w:rsidP="00411C57">
    <w:pPr>
      <w:pStyle w:val="Nagwek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190A47" w14:textId="77777777" w:rsidR="00950F7C" w:rsidRDefault="00950F7C">
    <w:pPr>
      <w:pStyle w:val="Nagwek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47EE2" w14:textId="57080FA1" w:rsidR="00950F7C" w:rsidRDefault="00950F7C" w:rsidP="00F25B1A">
    <w:pPr>
      <w:pStyle w:val="Nagwek0"/>
      <w:jc w:val="center"/>
      <w:rPr>
        <w:sz w:val="18"/>
        <w:szCs w:val="18"/>
      </w:rPr>
    </w:pPr>
    <w:r w:rsidRPr="005724EA">
      <w:rPr>
        <w:noProof/>
        <w:lang w:val="pl-PL"/>
      </w:rPr>
      <w:drawing>
        <wp:inline distT="0" distB="0" distL="0" distR="0" wp14:anchorId="6B4C7DE2" wp14:editId="7086449B">
          <wp:extent cx="5334000" cy="685800"/>
          <wp:effectExtent l="0" t="0" r="0" b="0"/>
          <wp:docPr id="1" name="Obraz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7"/>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0" cy="685800"/>
                  </a:xfrm>
                  <a:prstGeom prst="rect">
                    <a:avLst/>
                  </a:prstGeom>
                  <a:noFill/>
                  <a:ln>
                    <a:noFill/>
                  </a:ln>
                </pic:spPr>
              </pic:pic>
            </a:graphicData>
          </a:graphic>
        </wp:inline>
      </w:drawing>
    </w:r>
  </w:p>
  <w:p w14:paraId="5D747061" w14:textId="77777777" w:rsidR="00950F7C" w:rsidRDefault="00950F7C" w:rsidP="008A377F">
    <w:pPr>
      <w:pStyle w:val="Nagwek0"/>
      <w:jc w:val="right"/>
      <w:rPr>
        <w:sz w:val="18"/>
        <w:szCs w:val="18"/>
      </w:rPr>
    </w:pPr>
  </w:p>
  <w:p w14:paraId="4BAA5C20" w14:textId="77777777" w:rsidR="00950F7C" w:rsidRDefault="00950F7C">
    <w:pPr>
      <w:pStyle w:val="Nagwek0"/>
      <w:rPr>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FD160" w14:textId="77777777" w:rsidR="00950F7C" w:rsidRDefault="00950F7C">
    <w:pPr>
      <w:pStyle w:val="Nagwek0"/>
      <w:jc w:val="center"/>
      <w:rPr>
        <w:sz w:val="20"/>
      </w:rPr>
    </w:pPr>
    <w:r>
      <w:rPr>
        <w:sz w:val="18"/>
        <w:szCs w:val="18"/>
      </w:rPr>
      <w:tab/>
    </w:r>
    <w:r>
      <w:rPr>
        <w:sz w:val="18"/>
        <w:szCs w:val="18"/>
      </w:rPr>
      <w:tab/>
    </w:r>
    <w:r>
      <w:rPr>
        <w:sz w:val="20"/>
      </w:rPr>
      <w:t xml:space="preserve"> Zp/40/TP/25</w:t>
    </w:r>
  </w:p>
  <w:p w14:paraId="6DD018DA" w14:textId="77777777" w:rsidR="00950F7C" w:rsidRDefault="00950F7C">
    <w:pPr>
      <w:pStyle w:val="Nagwek0"/>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8F669F8E"/>
    <w:styleLink w:val="WWNum131"/>
    <w:lvl w:ilvl="0">
      <w:start w:val="1"/>
      <w:numFmt w:val="none"/>
      <w:pStyle w:val="Nagwek1"/>
      <w:suff w:val="nothing"/>
      <w:lvlText w:val=""/>
      <w:lvlJc w:val="left"/>
      <w:pPr>
        <w:ind w:left="785" w:firstLine="0"/>
      </w:pPr>
    </w:lvl>
    <w:lvl w:ilvl="1">
      <w:start w:val="1"/>
      <w:numFmt w:val="none"/>
      <w:pStyle w:val="Nagwek2"/>
      <w:lvlText w:val=""/>
      <w:legacy w:legacy="1" w:legacySpace="0" w:legacyIndent="0"/>
      <w:lvlJc w:val="left"/>
      <w:pPr>
        <w:ind w:left="641" w:firstLine="0"/>
      </w:pPr>
    </w:lvl>
    <w:lvl w:ilvl="2">
      <w:start w:val="1"/>
      <w:numFmt w:val="none"/>
      <w:pStyle w:val="Nagwek3"/>
      <w:lvlText w:val=""/>
      <w:legacy w:legacy="1" w:legacySpace="0" w:legacyIndent="0"/>
      <w:lvlJc w:val="left"/>
      <w:pPr>
        <w:ind w:left="65" w:firstLine="0"/>
      </w:pPr>
    </w:lvl>
    <w:lvl w:ilvl="3">
      <w:start w:val="1"/>
      <w:numFmt w:val="none"/>
      <w:pStyle w:val="Nagwek4"/>
      <w:lvlText w:val=""/>
      <w:legacy w:legacy="1" w:legacySpace="0" w:legacyIndent="0"/>
      <w:lvlJc w:val="left"/>
      <w:pPr>
        <w:ind w:left="65" w:firstLine="0"/>
      </w:pPr>
    </w:lvl>
    <w:lvl w:ilvl="4">
      <w:start w:val="1"/>
      <w:numFmt w:val="none"/>
      <w:pStyle w:val="Nagwek5"/>
      <w:lvlText w:val=""/>
      <w:legacy w:legacy="1" w:legacySpace="0" w:legacyIndent="0"/>
      <w:lvlJc w:val="left"/>
      <w:pPr>
        <w:ind w:left="65" w:firstLine="0"/>
      </w:pPr>
    </w:lvl>
    <w:lvl w:ilvl="5">
      <w:start w:val="1"/>
      <w:numFmt w:val="none"/>
      <w:pStyle w:val="Nagwek6"/>
      <w:lvlText w:val=""/>
      <w:legacy w:legacy="1" w:legacySpace="0" w:legacyIndent="0"/>
      <w:lvlJc w:val="left"/>
      <w:pPr>
        <w:ind w:left="65" w:firstLine="0"/>
      </w:pPr>
    </w:lvl>
    <w:lvl w:ilvl="6">
      <w:start w:val="1"/>
      <w:numFmt w:val="none"/>
      <w:pStyle w:val="Nagwek7"/>
      <w:lvlText w:val=""/>
      <w:legacy w:legacy="1" w:legacySpace="0" w:legacyIndent="0"/>
      <w:lvlJc w:val="left"/>
      <w:pPr>
        <w:ind w:left="65" w:firstLine="0"/>
      </w:pPr>
    </w:lvl>
    <w:lvl w:ilvl="7">
      <w:numFmt w:val="none"/>
      <w:lvlText w:val=""/>
      <w:lvlJc w:val="left"/>
    </w:lvl>
    <w:lvl w:ilvl="8">
      <w:numFmt w:val="none"/>
      <w:lvlText w:val=""/>
      <w:lvlJc w:val="left"/>
    </w:lvl>
  </w:abstractNum>
  <w:abstractNum w:abstractNumId="1" w15:restartNumberingAfterBreak="0">
    <w:nsid w:val="00000004"/>
    <w:multiLevelType w:val="singleLevel"/>
    <w:tmpl w:val="00000004"/>
    <w:name w:val="WW8Num5"/>
    <w:lvl w:ilvl="0">
      <w:start w:val="1"/>
      <w:numFmt w:val="decimal"/>
      <w:lvlText w:val="%1"/>
      <w:lvlJc w:val="left"/>
      <w:pPr>
        <w:tabs>
          <w:tab w:val="num" w:pos="720"/>
        </w:tabs>
        <w:ind w:left="0" w:firstLine="0"/>
      </w:pPr>
    </w:lvl>
  </w:abstractNum>
  <w:abstractNum w:abstractNumId="2"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Symbol" w:hAnsi="Symbol" w:cs="Symbol"/>
        <w:color w:val="000000"/>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color w:val="000000"/>
        <w:sz w:val="24"/>
        <w:szCs w:val="24"/>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color w:val="000000"/>
        <w:sz w:val="24"/>
        <w:szCs w:val="24"/>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000000B"/>
    <w:multiLevelType w:val="singleLevel"/>
    <w:tmpl w:val="0000000B"/>
    <w:name w:val="WW8Num10"/>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D"/>
    <w:multiLevelType w:val="singleLevel"/>
    <w:tmpl w:val="0000000D"/>
    <w:name w:val="WW8Num14"/>
    <w:lvl w:ilvl="0">
      <w:start w:val="1"/>
      <w:numFmt w:val="bullet"/>
      <w:lvlText w:val=""/>
      <w:lvlJc w:val="left"/>
      <w:pPr>
        <w:tabs>
          <w:tab w:val="num" w:pos="0"/>
        </w:tabs>
        <w:ind w:left="1080" w:hanging="360"/>
      </w:pPr>
      <w:rPr>
        <w:rFonts w:ascii="Symbol" w:hAnsi="Symbol" w:cs="Wingdings"/>
        <w:color w:val="000000"/>
        <w:sz w:val="22"/>
        <w:szCs w:val="22"/>
        <w:shd w:val="clear" w:color="auto" w:fill="FFFFFF"/>
        <w:vertAlign w:val="superscript"/>
      </w:rPr>
    </w:lvl>
  </w:abstractNum>
  <w:abstractNum w:abstractNumId="5" w15:restartNumberingAfterBreak="0">
    <w:nsid w:val="0000000F"/>
    <w:multiLevelType w:val="singleLevel"/>
    <w:tmpl w:val="0000000F"/>
    <w:name w:val="WW8Num16"/>
    <w:lvl w:ilvl="0">
      <w:start w:val="1"/>
      <w:numFmt w:val="bullet"/>
      <w:lvlText w:val=""/>
      <w:lvlJc w:val="left"/>
      <w:pPr>
        <w:tabs>
          <w:tab w:val="num" w:pos="0"/>
        </w:tabs>
        <w:ind w:left="1080" w:hanging="360"/>
      </w:pPr>
      <w:rPr>
        <w:rFonts w:ascii="Symbol" w:hAnsi="Symbol" w:cs="Wingdings"/>
        <w:color w:val="000000"/>
        <w:sz w:val="20"/>
        <w:szCs w:val="20"/>
        <w:shd w:val="clear" w:color="auto" w:fill="FFFFFF"/>
        <w:vertAlign w:val="superscript"/>
      </w:rPr>
    </w:lvl>
  </w:abstractNum>
  <w:abstractNum w:abstractNumId="6" w15:restartNumberingAfterBreak="0">
    <w:nsid w:val="00000010"/>
    <w:multiLevelType w:val="singleLevel"/>
    <w:tmpl w:val="00000010"/>
    <w:name w:val="WW8Num17"/>
    <w:lvl w:ilvl="0">
      <w:start w:val="1"/>
      <w:numFmt w:val="bullet"/>
      <w:lvlText w:val=""/>
      <w:lvlJc w:val="left"/>
      <w:pPr>
        <w:tabs>
          <w:tab w:val="num" w:pos="0"/>
        </w:tabs>
        <w:ind w:left="1080" w:hanging="360"/>
      </w:pPr>
      <w:rPr>
        <w:rFonts w:ascii="Symbol" w:hAnsi="Symbol" w:cs="Wingdings"/>
        <w:color w:val="000000"/>
      </w:rPr>
    </w:lvl>
  </w:abstractNum>
  <w:abstractNum w:abstractNumId="7"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Times New Roman"/>
        <w:kern w:val="1"/>
        <w:lang w:eastAsia="hi-IN" w:bidi="hi-IN"/>
      </w:rPr>
    </w:lvl>
  </w:abstractNum>
  <w:abstractNum w:abstractNumId="8" w15:restartNumberingAfterBreak="0">
    <w:nsid w:val="00000013"/>
    <w:multiLevelType w:val="singleLevel"/>
    <w:tmpl w:val="00000013"/>
    <w:name w:val="WW8Num20"/>
    <w:lvl w:ilvl="0">
      <w:start w:val="1"/>
      <w:numFmt w:val="bullet"/>
      <w:lvlText w:val=""/>
      <w:lvlJc w:val="left"/>
      <w:pPr>
        <w:tabs>
          <w:tab w:val="num" w:pos="0"/>
        </w:tabs>
        <w:ind w:left="720" w:hanging="360"/>
      </w:pPr>
      <w:rPr>
        <w:rFonts w:ascii="Symbol" w:hAnsi="Symbol" w:cs="OpenSymbol"/>
        <w:caps w:val="0"/>
        <w:smallCaps w:val="0"/>
        <w:strike w:val="0"/>
        <w:dstrike w:val="0"/>
        <w:color w:val="000000"/>
        <w:sz w:val="22"/>
        <w:szCs w:val="22"/>
      </w:rPr>
    </w:lvl>
  </w:abstractNum>
  <w:abstractNum w:abstractNumId="9" w15:restartNumberingAfterBreak="0">
    <w:nsid w:val="00000015"/>
    <w:multiLevelType w:val="singleLevel"/>
    <w:tmpl w:val="00000015"/>
    <w:name w:val="WW8Num22"/>
    <w:lvl w:ilvl="0">
      <w:start w:val="1"/>
      <w:numFmt w:val="bullet"/>
      <w:lvlText w:val=""/>
      <w:lvlJc w:val="left"/>
      <w:pPr>
        <w:tabs>
          <w:tab w:val="num" w:pos="0"/>
        </w:tabs>
        <w:ind w:left="720" w:hanging="360"/>
      </w:pPr>
      <w:rPr>
        <w:rFonts w:ascii="Symbol" w:hAnsi="Symbol" w:cs="OpenSymbol"/>
        <w:caps w:val="0"/>
        <w:smallCaps w:val="0"/>
        <w:strike w:val="0"/>
        <w:dstrike w:val="0"/>
        <w:color w:val="000000"/>
        <w:kern w:val="1"/>
        <w:sz w:val="22"/>
        <w:szCs w:val="20"/>
        <w:lang w:eastAsia="hi-IN" w:bidi="hi-IN"/>
      </w:rPr>
    </w:lvl>
  </w:abstractNum>
  <w:abstractNum w:abstractNumId="10" w15:restartNumberingAfterBreak="0">
    <w:nsid w:val="0000001A"/>
    <w:multiLevelType w:val="singleLevel"/>
    <w:tmpl w:val="0000001A"/>
    <w:name w:val="WW8Num27"/>
    <w:lvl w:ilvl="0">
      <w:start w:val="1"/>
      <w:numFmt w:val="bullet"/>
      <w:lvlText w:val=""/>
      <w:lvlJc w:val="left"/>
      <w:pPr>
        <w:tabs>
          <w:tab w:val="num" w:pos="0"/>
        </w:tabs>
        <w:ind w:left="720" w:hanging="360"/>
      </w:pPr>
      <w:rPr>
        <w:rFonts w:ascii="Symbol" w:hAnsi="Symbol" w:cs="Symbol"/>
        <w:kern w:val="1"/>
        <w:sz w:val="22"/>
        <w:szCs w:val="22"/>
        <w:shd w:val="clear" w:color="auto" w:fill="FFFFFF"/>
        <w:lang w:val="pl-PL" w:eastAsia="hi-IN" w:bidi="hi-IN"/>
      </w:rPr>
    </w:lvl>
  </w:abstractNum>
  <w:abstractNum w:abstractNumId="11" w15:restartNumberingAfterBreak="0">
    <w:nsid w:val="0000001B"/>
    <w:multiLevelType w:val="singleLevel"/>
    <w:tmpl w:val="0000001B"/>
    <w:name w:val="WW8Num28"/>
    <w:lvl w:ilvl="0">
      <w:start w:val="1"/>
      <w:numFmt w:val="bullet"/>
      <w:lvlText w:val=""/>
      <w:lvlJc w:val="left"/>
      <w:pPr>
        <w:tabs>
          <w:tab w:val="num" w:pos="0"/>
        </w:tabs>
        <w:ind w:left="1080" w:hanging="360"/>
      </w:pPr>
      <w:rPr>
        <w:rFonts w:ascii="Symbol" w:hAnsi="Symbol" w:cs="Arial Narrow"/>
        <w:color w:val="000000"/>
        <w:kern w:val="1"/>
        <w:sz w:val="24"/>
        <w:shd w:val="clear" w:color="auto" w:fill="FFFFFF"/>
        <w:lang w:val="pl-PL" w:eastAsia="hi-IN" w:bidi="hi-IN"/>
      </w:rPr>
    </w:lvl>
  </w:abstractNum>
  <w:abstractNum w:abstractNumId="12" w15:restartNumberingAfterBreak="0">
    <w:nsid w:val="0000001C"/>
    <w:multiLevelType w:val="singleLevel"/>
    <w:tmpl w:val="0000001C"/>
    <w:name w:val="WW8Num29"/>
    <w:lvl w:ilvl="0">
      <w:start w:val="1"/>
      <w:numFmt w:val="bullet"/>
      <w:lvlText w:val=""/>
      <w:lvlJc w:val="left"/>
      <w:pPr>
        <w:tabs>
          <w:tab w:val="num" w:pos="0"/>
        </w:tabs>
        <w:ind w:left="1080" w:hanging="360"/>
      </w:pPr>
      <w:rPr>
        <w:rFonts w:ascii="Symbol" w:hAnsi="Symbol" w:cs="Times New Roman"/>
        <w:sz w:val="24"/>
        <w:szCs w:val="24"/>
        <w:lang w:val="pl-PL"/>
      </w:rPr>
    </w:lvl>
  </w:abstractNum>
  <w:abstractNum w:abstractNumId="13" w15:restartNumberingAfterBreak="0">
    <w:nsid w:val="0000001D"/>
    <w:multiLevelType w:val="singleLevel"/>
    <w:tmpl w:val="0000001D"/>
    <w:name w:val="WW8Num30"/>
    <w:lvl w:ilvl="0">
      <w:start w:val="1"/>
      <w:numFmt w:val="bullet"/>
      <w:lvlText w:val=""/>
      <w:lvlJc w:val="left"/>
      <w:pPr>
        <w:tabs>
          <w:tab w:val="num" w:pos="0"/>
        </w:tabs>
        <w:ind w:left="1428" w:hanging="360"/>
      </w:pPr>
      <w:rPr>
        <w:rFonts w:ascii="Symbol" w:hAnsi="Symbol" w:cs="Symbol"/>
        <w:color w:val="000000"/>
        <w:sz w:val="24"/>
        <w:szCs w:val="20"/>
        <w:shd w:val="clear" w:color="auto" w:fill="FFFFFF"/>
        <w:lang w:val="sv-SE"/>
      </w:rPr>
    </w:lvl>
  </w:abstractNum>
  <w:abstractNum w:abstractNumId="14" w15:restartNumberingAfterBreak="0">
    <w:nsid w:val="0000001E"/>
    <w:multiLevelType w:val="singleLevel"/>
    <w:tmpl w:val="0000001E"/>
    <w:name w:val="WW8Num31"/>
    <w:lvl w:ilvl="0">
      <w:start w:val="1"/>
      <w:numFmt w:val="bullet"/>
      <w:lvlText w:val=""/>
      <w:lvlJc w:val="left"/>
      <w:pPr>
        <w:tabs>
          <w:tab w:val="num" w:pos="0"/>
        </w:tabs>
        <w:ind w:left="720" w:hanging="360"/>
      </w:pPr>
      <w:rPr>
        <w:rFonts w:ascii="Symbol" w:hAnsi="Symbol" w:cs="OpenSymbol"/>
        <w:color w:val="000000"/>
        <w:sz w:val="20"/>
        <w:szCs w:val="20"/>
        <w:lang w:val="sv-SE"/>
      </w:rPr>
    </w:lvl>
  </w:abstractNum>
  <w:abstractNum w:abstractNumId="15" w15:restartNumberingAfterBreak="0">
    <w:nsid w:val="0000001F"/>
    <w:multiLevelType w:val="singleLevel"/>
    <w:tmpl w:val="0000001F"/>
    <w:name w:val="WW8Num32"/>
    <w:lvl w:ilvl="0">
      <w:start w:val="1"/>
      <w:numFmt w:val="bullet"/>
      <w:lvlText w:val=""/>
      <w:lvlJc w:val="left"/>
      <w:pPr>
        <w:tabs>
          <w:tab w:val="num" w:pos="0"/>
        </w:tabs>
        <w:ind w:left="720" w:hanging="360"/>
      </w:pPr>
      <w:rPr>
        <w:rFonts w:ascii="Symbol" w:hAnsi="Symbol" w:cs="OpenSymbol"/>
        <w:sz w:val="21"/>
        <w:szCs w:val="21"/>
      </w:rPr>
    </w:lvl>
  </w:abstractNum>
  <w:abstractNum w:abstractNumId="16" w15:restartNumberingAfterBreak="0">
    <w:nsid w:val="00000021"/>
    <w:multiLevelType w:val="multilevel"/>
    <w:tmpl w:val="00000021"/>
    <w:name w:val="WW8Num34"/>
    <w:lvl w:ilvl="0">
      <w:start w:val="1"/>
      <w:numFmt w:val="bullet"/>
      <w:lvlText w:val=""/>
      <w:lvlJc w:val="left"/>
      <w:pPr>
        <w:tabs>
          <w:tab w:val="num" w:pos="0"/>
        </w:tabs>
        <w:ind w:left="720" w:hanging="360"/>
      </w:pPr>
      <w:rPr>
        <w:rFonts w:ascii="Symbol" w:hAnsi="Symbol" w:cs="Symbol"/>
        <w:lang w:val="en-U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Symbol"/>
        <w:lang w:val="en-US"/>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Symbol"/>
        <w:lang w:val="en-US"/>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23"/>
    <w:multiLevelType w:val="singleLevel"/>
    <w:tmpl w:val="00000023"/>
    <w:name w:val="WW8Num36"/>
    <w:lvl w:ilvl="0">
      <w:start w:val="1"/>
      <w:numFmt w:val="bullet"/>
      <w:lvlText w:val=""/>
      <w:lvlJc w:val="left"/>
      <w:pPr>
        <w:tabs>
          <w:tab w:val="num" w:pos="0"/>
        </w:tabs>
        <w:ind w:left="730" w:hanging="360"/>
      </w:pPr>
      <w:rPr>
        <w:rFonts w:ascii="Symbol" w:hAnsi="Symbol" w:cs="Symbol"/>
        <w:sz w:val="21"/>
        <w:szCs w:val="21"/>
      </w:rPr>
    </w:lvl>
  </w:abstractNum>
  <w:abstractNum w:abstractNumId="18" w15:restartNumberingAfterBreak="0">
    <w:nsid w:val="00000025"/>
    <w:multiLevelType w:val="singleLevel"/>
    <w:tmpl w:val="00000025"/>
    <w:name w:val="WW8Num38"/>
    <w:lvl w:ilvl="0">
      <w:start w:val="1"/>
      <w:numFmt w:val="bullet"/>
      <w:lvlText w:val=""/>
      <w:lvlJc w:val="left"/>
      <w:pPr>
        <w:tabs>
          <w:tab w:val="num" w:pos="0"/>
        </w:tabs>
        <w:ind w:left="1080" w:hanging="360"/>
      </w:pPr>
      <w:rPr>
        <w:rFonts w:ascii="Symbol" w:hAnsi="Symbol" w:cs="OpenSymbol"/>
        <w:lang w:val="en-US"/>
      </w:rPr>
    </w:lvl>
  </w:abstractNum>
  <w:abstractNum w:abstractNumId="19" w15:restartNumberingAfterBreak="0">
    <w:nsid w:val="00000026"/>
    <w:multiLevelType w:val="multilevel"/>
    <w:tmpl w:val="00000026"/>
    <w:name w:val="WW8Num39"/>
    <w:lvl w:ilvl="0">
      <w:start w:val="1"/>
      <w:numFmt w:val="bullet"/>
      <w:lvlText w:val=""/>
      <w:lvlJc w:val="left"/>
      <w:pPr>
        <w:tabs>
          <w:tab w:val="num" w:pos="0"/>
        </w:tabs>
        <w:ind w:left="720" w:hanging="360"/>
      </w:pPr>
      <w:rPr>
        <w:rFonts w:ascii="Symbol" w:hAnsi="Symbol" w:cs="OpenSymbol"/>
        <w:caps w:val="0"/>
        <w:smallCaps w:val="0"/>
        <w:strike w:val="0"/>
        <w:dstrike w:val="0"/>
        <w:color w:val="000000"/>
        <w:sz w:val="22"/>
      </w:rPr>
    </w:lvl>
    <w:lvl w:ilvl="1">
      <w:start w:val="1"/>
      <w:numFmt w:val="bullet"/>
      <w:lvlText w:val="o"/>
      <w:lvlJc w:val="left"/>
      <w:pPr>
        <w:tabs>
          <w:tab w:val="num" w:pos="0"/>
        </w:tabs>
        <w:ind w:left="1440" w:hanging="360"/>
      </w:pPr>
      <w:rPr>
        <w:rFonts w:ascii="Courier New" w:hAnsi="Courier New" w:cs="font327"/>
        <w:color w:val="000000"/>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OpenSymbol"/>
        <w:caps w:val="0"/>
        <w:smallCaps w:val="0"/>
        <w:strike w:val="0"/>
        <w:dstrike w:val="0"/>
        <w:color w:val="000000"/>
        <w:sz w:val="22"/>
      </w:rPr>
    </w:lvl>
    <w:lvl w:ilvl="4">
      <w:start w:val="1"/>
      <w:numFmt w:val="bullet"/>
      <w:lvlText w:val="o"/>
      <w:lvlJc w:val="left"/>
      <w:pPr>
        <w:tabs>
          <w:tab w:val="num" w:pos="0"/>
        </w:tabs>
        <w:ind w:left="3600" w:hanging="360"/>
      </w:pPr>
      <w:rPr>
        <w:rFonts w:ascii="Courier New" w:hAnsi="Courier New" w:cs="font327"/>
        <w:color w:val="000000"/>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OpenSymbol"/>
        <w:caps w:val="0"/>
        <w:smallCaps w:val="0"/>
        <w:strike w:val="0"/>
        <w:dstrike w:val="0"/>
        <w:color w:val="000000"/>
        <w:sz w:val="22"/>
      </w:rPr>
    </w:lvl>
    <w:lvl w:ilvl="7">
      <w:start w:val="1"/>
      <w:numFmt w:val="bullet"/>
      <w:lvlText w:val="o"/>
      <w:lvlJc w:val="left"/>
      <w:pPr>
        <w:tabs>
          <w:tab w:val="num" w:pos="0"/>
        </w:tabs>
        <w:ind w:left="5760" w:hanging="360"/>
      </w:pPr>
      <w:rPr>
        <w:rFonts w:ascii="Courier New" w:hAnsi="Courier New" w:cs="font327"/>
        <w:color w:val="000000"/>
      </w:rPr>
    </w:lvl>
    <w:lvl w:ilvl="8">
      <w:start w:val="1"/>
      <w:numFmt w:val="bullet"/>
      <w:lvlText w:val=""/>
      <w:lvlJc w:val="left"/>
      <w:pPr>
        <w:tabs>
          <w:tab w:val="num" w:pos="0"/>
        </w:tabs>
        <w:ind w:left="6480" w:hanging="360"/>
      </w:pPr>
      <w:rPr>
        <w:rFonts w:ascii="Wingdings" w:hAnsi="Wingdings" w:cs="Wingdings"/>
      </w:rPr>
    </w:lvl>
  </w:abstractNum>
  <w:abstractNum w:abstractNumId="20" w15:restartNumberingAfterBreak="0">
    <w:nsid w:val="00000028"/>
    <w:multiLevelType w:val="singleLevel"/>
    <w:tmpl w:val="00000028"/>
    <w:name w:val="WW8Num41"/>
    <w:lvl w:ilvl="0">
      <w:start w:val="1"/>
      <w:numFmt w:val="bullet"/>
      <w:lvlText w:val=""/>
      <w:lvlJc w:val="left"/>
      <w:pPr>
        <w:tabs>
          <w:tab w:val="num" w:pos="0"/>
        </w:tabs>
        <w:ind w:left="1080" w:hanging="360"/>
      </w:pPr>
      <w:rPr>
        <w:rFonts w:ascii="Symbol" w:hAnsi="Symbol" w:cs="OpenSymbol"/>
        <w:caps w:val="0"/>
        <w:smallCaps w:val="0"/>
        <w:strike w:val="0"/>
        <w:dstrike w:val="0"/>
        <w:color w:val="000000"/>
        <w:sz w:val="22"/>
        <w:szCs w:val="21"/>
        <w:lang w:val="en-US"/>
      </w:rPr>
    </w:lvl>
  </w:abstractNum>
  <w:abstractNum w:abstractNumId="21" w15:restartNumberingAfterBreak="0">
    <w:nsid w:val="00000029"/>
    <w:multiLevelType w:val="singleLevel"/>
    <w:tmpl w:val="00000029"/>
    <w:name w:val="WW8Num42"/>
    <w:lvl w:ilvl="0">
      <w:start w:val="1"/>
      <w:numFmt w:val="bullet"/>
      <w:lvlText w:val=""/>
      <w:lvlJc w:val="left"/>
      <w:pPr>
        <w:tabs>
          <w:tab w:val="num" w:pos="0"/>
        </w:tabs>
        <w:ind w:left="1080" w:hanging="360"/>
      </w:pPr>
      <w:rPr>
        <w:rFonts w:ascii="Symbol" w:hAnsi="Symbol"/>
        <w:color w:val="000000"/>
        <w:sz w:val="24"/>
        <w:szCs w:val="24"/>
        <w:lang w:val="en-US"/>
      </w:rPr>
    </w:lvl>
  </w:abstractNum>
  <w:abstractNum w:abstractNumId="22" w15:restartNumberingAfterBreak="0">
    <w:nsid w:val="0000002A"/>
    <w:multiLevelType w:val="singleLevel"/>
    <w:tmpl w:val="0000002A"/>
    <w:name w:val="WW8Num43"/>
    <w:lvl w:ilvl="0">
      <w:start w:val="1"/>
      <w:numFmt w:val="bullet"/>
      <w:lvlText w:val=""/>
      <w:lvlJc w:val="left"/>
      <w:pPr>
        <w:tabs>
          <w:tab w:val="num" w:pos="0"/>
        </w:tabs>
        <w:ind w:left="1080" w:hanging="360"/>
      </w:pPr>
      <w:rPr>
        <w:rFonts w:ascii="Symbol" w:hAnsi="Symbol" w:cs="Symbol" w:hint="default"/>
        <w:lang w:val="en-US"/>
      </w:rPr>
    </w:lvl>
  </w:abstractNum>
  <w:abstractNum w:abstractNumId="23" w15:restartNumberingAfterBreak="0">
    <w:nsid w:val="0000002B"/>
    <w:multiLevelType w:val="multilevel"/>
    <w:tmpl w:val="0000002B"/>
    <w:name w:val="WW8Num44"/>
    <w:lvl w:ilvl="0">
      <w:start w:val="1"/>
      <w:numFmt w:val="bullet"/>
      <w:lvlText w:val=""/>
      <w:lvlJc w:val="left"/>
      <w:pPr>
        <w:tabs>
          <w:tab w:val="num" w:pos="0"/>
        </w:tabs>
        <w:ind w:left="720" w:hanging="360"/>
      </w:pPr>
      <w:rPr>
        <w:rFonts w:ascii="Symbol" w:hAnsi="Symbol" w:cs="Symbol" w:hint="default"/>
        <w:lang w:val="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lang w:val="en-US"/>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lang w:val="en-US"/>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0000002C"/>
    <w:multiLevelType w:val="singleLevel"/>
    <w:tmpl w:val="0000002C"/>
    <w:name w:val="WW8Num45"/>
    <w:lvl w:ilvl="0">
      <w:start w:val="1"/>
      <w:numFmt w:val="bullet"/>
      <w:lvlText w:val=""/>
      <w:lvlJc w:val="left"/>
      <w:pPr>
        <w:tabs>
          <w:tab w:val="num" w:pos="0"/>
        </w:tabs>
        <w:ind w:left="720" w:hanging="360"/>
      </w:pPr>
      <w:rPr>
        <w:rFonts w:ascii="Symbol" w:hAnsi="Symbol" w:cs="Symbol" w:hint="default"/>
        <w:sz w:val="21"/>
        <w:szCs w:val="21"/>
        <w:lang w:val="pl-PL"/>
      </w:rPr>
    </w:lvl>
  </w:abstractNum>
  <w:abstractNum w:abstractNumId="25" w15:restartNumberingAfterBreak="0">
    <w:nsid w:val="0000002D"/>
    <w:multiLevelType w:val="multilevel"/>
    <w:tmpl w:val="0000002D"/>
    <w:name w:val="WW8Num46"/>
    <w:lvl w:ilvl="0">
      <w:start w:val="1"/>
      <w:numFmt w:val="bullet"/>
      <w:lvlText w:val=""/>
      <w:lvlJc w:val="left"/>
      <w:pPr>
        <w:tabs>
          <w:tab w:val="num" w:pos="0"/>
        </w:tabs>
        <w:ind w:left="720" w:hanging="360"/>
      </w:pPr>
      <w:rPr>
        <w:rFonts w:ascii="Symbol" w:hAnsi="Symbol" w:cs="Symbol" w:hint="default"/>
        <w:color w:val="000000"/>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000000"/>
        <w:sz w:val="24"/>
        <w:szCs w:val="24"/>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color w:val="000000"/>
        <w:sz w:val="24"/>
        <w:szCs w:val="24"/>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0000002F"/>
    <w:multiLevelType w:val="multilevel"/>
    <w:tmpl w:val="0000002F"/>
    <w:name w:val="WW8Num48"/>
    <w:lvl w:ilvl="0">
      <w:start w:val="3"/>
      <w:numFmt w:val="bullet"/>
      <w:lvlText w:val="-"/>
      <w:lvlJc w:val="left"/>
      <w:pPr>
        <w:tabs>
          <w:tab w:val="num" w:pos="0"/>
        </w:tabs>
        <w:ind w:left="360" w:hanging="360"/>
      </w:pPr>
      <w:rPr>
        <w:rFonts w:ascii="OpenSymbol" w:hAnsi="OpenSymbol" w:cs="Arial Narrow"/>
        <w:sz w:val="24"/>
        <w:szCs w:val="24"/>
        <w:lang w:val="pl-P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Arial Narrow"/>
        <w:sz w:val="24"/>
        <w:lang w:val="pl-P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Arial Narrow"/>
        <w:sz w:val="24"/>
        <w:lang w:val="pl-P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7" w15:restartNumberingAfterBreak="0">
    <w:nsid w:val="00000032"/>
    <w:multiLevelType w:val="multilevel"/>
    <w:tmpl w:val="00000032"/>
    <w:name w:val="WW8Num51"/>
    <w:lvl w:ilvl="0">
      <w:start w:val="1"/>
      <w:numFmt w:val="bullet"/>
      <w:lvlText w:val=""/>
      <w:lvlJc w:val="left"/>
      <w:pPr>
        <w:tabs>
          <w:tab w:val="num" w:pos="720"/>
        </w:tabs>
        <w:ind w:left="720" w:hanging="360"/>
      </w:pPr>
      <w:rPr>
        <w:rFonts w:ascii="Symbol" w:hAnsi="Symbol" w:cs="Symbol" w:hint="default"/>
        <w:sz w:val="22"/>
        <w:szCs w:val="22"/>
        <w:lang w:val="en-US"/>
      </w:rPr>
    </w:lvl>
    <w:lvl w:ilvl="1">
      <w:start w:val="1"/>
      <w:numFmt w:val="bullet"/>
      <w:lvlText w:val=""/>
      <w:lvlJc w:val="left"/>
      <w:pPr>
        <w:tabs>
          <w:tab w:val="num" w:pos="1080"/>
        </w:tabs>
        <w:ind w:left="1080" w:hanging="360"/>
      </w:pPr>
      <w:rPr>
        <w:rFonts w:ascii="Symbol" w:hAnsi="Symbol" w:cs="Symbol" w:hint="default"/>
        <w:sz w:val="22"/>
        <w:szCs w:val="22"/>
        <w:lang w:val="en-US"/>
      </w:rPr>
    </w:lvl>
    <w:lvl w:ilvl="2">
      <w:start w:val="1"/>
      <w:numFmt w:val="bullet"/>
      <w:lvlText w:val=""/>
      <w:lvlJc w:val="left"/>
      <w:pPr>
        <w:tabs>
          <w:tab w:val="num" w:pos="1440"/>
        </w:tabs>
        <w:ind w:left="1440" w:hanging="360"/>
      </w:pPr>
      <w:rPr>
        <w:rFonts w:ascii="Symbol" w:hAnsi="Symbol" w:cs="Symbol" w:hint="default"/>
        <w:sz w:val="22"/>
        <w:szCs w:val="22"/>
        <w:lang w:val="en-US"/>
      </w:rPr>
    </w:lvl>
    <w:lvl w:ilvl="3">
      <w:start w:val="1"/>
      <w:numFmt w:val="bullet"/>
      <w:lvlText w:val=""/>
      <w:lvlJc w:val="left"/>
      <w:pPr>
        <w:tabs>
          <w:tab w:val="num" w:pos="1800"/>
        </w:tabs>
        <w:ind w:left="1800" w:hanging="360"/>
      </w:pPr>
      <w:rPr>
        <w:rFonts w:ascii="Symbol" w:hAnsi="Symbol" w:cs="Symbol" w:hint="default"/>
        <w:sz w:val="22"/>
        <w:szCs w:val="22"/>
        <w:lang w:val="en-US"/>
      </w:rPr>
    </w:lvl>
    <w:lvl w:ilvl="4">
      <w:start w:val="1"/>
      <w:numFmt w:val="bullet"/>
      <w:lvlText w:val=""/>
      <w:lvlJc w:val="left"/>
      <w:pPr>
        <w:tabs>
          <w:tab w:val="num" w:pos="2160"/>
        </w:tabs>
        <w:ind w:left="2160" w:hanging="360"/>
      </w:pPr>
      <w:rPr>
        <w:rFonts w:ascii="Symbol" w:hAnsi="Symbol" w:cs="Symbol" w:hint="default"/>
        <w:sz w:val="22"/>
        <w:szCs w:val="22"/>
        <w:lang w:val="en-US"/>
      </w:rPr>
    </w:lvl>
    <w:lvl w:ilvl="5">
      <w:start w:val="1"/>
      <w:numFmt w:val="bullet"/>
      <w:lvlText w:val=""/>
      <w:lvlJc w:val="left"/>
      <w:pPr>
        <w:tabs>
          <w:tab w:val="num" w:pos="2520"/>
        </w:tabs>
        <w:ind w:left="2520" w:hanging="360"/>
      </w:pPr>
      <w:rPr>
        <w:rFonts w:ascii="Symbol" w:hAnsi="Symbol" w:cs="Symbol" w:hint="default"/>
        <w:sz w:val="22"/>
        <w:szCs w:val="22"/>
        <w:lang w:val="en-US"/>
      </w:rPr>
    </w:lvl>
    <w:lvl w:ilvl="6">
      <w:start w:val="1"/>
      <w:numFmt w:val="bullet"/>
      <w:lvlText w:val=""/>
      <w:lvlJc w:val="left"/>
      <w:pPr>
        <w:tabs>
          <w:tab w:val="num" w:pos="2880"/>
        </w:tabs>
        <w:ind w:left="2880" w:hanging="360"/>
      </w:pPr>
      <w:rPr>
        <w:rFonts w:ascii="Symbol" w:hAnsi="Symbol" w:cs="Symbol" w:hint="default"/>
        <w:sz w:val="22"/>
        <w:szCs w:val="22"/>
        <w:lang w:val="en-US"/>
      </w:rPr>
    </w:lvl>
    <w:lvl w:ilvl="7">
      <w:start w:val="1"/>
      <w:numFmt w:val="bullet"/>
      <w:lvlText w:val=""/>
      <w:lvlJc w:val="left"/>
      <w:pPr>
        <w:tabs>
          <w:tab w:val="num" w:pos="3240"/>
        </w:tabs>
        <w:ind w:left="3240" w:hanging="360"/>
      </w:pPr>
      <w:rPr>
        <w:rFonts w:ascii="Symbol" w:hAnsi="Symbol" w:cs="Symbol" w:hint="default"/>
        <w:sz w:val="22"/>
        <w:szCs w:val="22"/>
        <w:lang w:val="en-US"/>
      </w:rPr>
    </w:lvl>
    <w:lvl w:ilvl="8">
      <w:start w:val="1"/>
      <w:numFmt w:val="bullet"/>
      <w:lvlText w:val=""/>
      <w:lvlJc w:val="left"/>
      <w:pPr>
        <w:tabs>
          <w:tab w:val="num" w:pos="3600"/>
        </w:tabs>
        <w:ind w:left="3600" w:hanging="360"/>
      </w:pPr>
      <w:rPr>
        <w:rFonts w:ascii="Symbol" w:hAnsi="Symbol" w:cs="Symbol" w:hint="default"/>
        <w:sz w:val="22"/>
        <w:szCs w:val="22"/>
        <w:lang w:val="en-US"/>
      </w:rPr>
    </w:lvl>
  </w:abstractNum>
  <w:abstractNum w:abstractNumId="28" w15:restartNumberingAfterBreak="0">
    <w:nsid w:val="00000033"/>
    <w:multiLevelType w:val="multilevel"/>
    <w:tmpl w:val="00000033"/>
    <w:name w:val="WW8Num52"/>
    <w:lvl w:ilvl="0">
      <w:start w:val="1"/>
      <w:numFmt w:val="bullet"/>
      <w:lvlText w:val=""/>
      <w:lvlJc w:val="left"/>
      <w:pPr>
        <w:tabs>
          <w:tab w:val="num" w:pos="720"/>
        </w:tabs>
        <w:ind w:left="720" w:hanging="360"/>
      </w:pPr>
      <w:rPr>
        <w:rFonts w:ascii="Symbol" w:hAnsi="Symbol" w:cs="Symbol" w:hint="default"/>
        <w:color w:val="000000"/>
        <w:lang w:val="en-US"/>
      </w:rPr>
    </w:lvl>
    <w:lvl w:ilvl="1">
      <w:start w:val="1"/>
      <w:numFmt w:val="bullet"/>
      <w:lvlText w:val=""/>
      <w:lvlJc w:val="left"/>
      <w:pPr>
        <w:tabs>
          <w:tab w:val="num" w:pos="1080"/>
        </w:tabs>
        <w:ind w:left="1080" w:hanging="360"/>
      </w:pPr>
      <w:rPr>
        <w:rFonts w:ascii="Symbol" w:hAnsi="Symbol" w:cs="Symbol" w:hint="default"/>
        <w:color w:val="000000"/>
        <w:lang w:val="en-US"/>
      </w:rPr>
    </w:lvl>
    <w:lvl w:ilvl="2">
      <w:start w:val="1"/>
      <w:numFmt w:val="bullet"/>
      <w:lvlText w:val=""/>
      <w:lvlJc w:val="left"/>
      <w:pPr>
        <w:tabs>
          <w:tab w:val="num" w:pos="1440"/>
        </w:tabs>
        <w:ind w:left="1440" w:hanging="360"/>
      </w:pPr>
      <w:rPr>
        <w:rFonts w:ascii="Symbol" w:hAnsi="Symbol" w:cs="Symbol" w:hint="default"/>
        <w:color w:val="000000"/>
        <w:lang w:val="en-US"/>
      </w:rPr>
    </w:lvl>
    <w:lvl w:ilvl="3">
      <w:start w:val="1"/>
      <w:numFmt w:val="bullet"/>
      <w:lvlText w:val=""/>
      <w:lvlJc w:val="left"/>
      <w:pPr>
        <w:tabs>
          <w:tab w:val="num" w:pos="1800"/>
        </w:tabs>
        <w:ind w:left="1800" w:hanging="360"/>
      </w:pPr>
      <w:rPr>
        <w:rFonts w:ascii="Symbol" w:hAnsi="Symbol" w:cs="Symbol" w:hint="default"/>
        <w:color w:val="000000"/>
        <w:lang w:val="en-US"/>
      </w:rPr>
    </w:lvl>
    <w:lvl w:ilvl="4">
      <w:start w:val="1"/>
      <w:numFmt w:val="bullet"/>
      <w:lvlText w:val=""/>
      <w:lvlJc w:val="left"/>
      <w:pPr>
        <w:tabs>
          <w:tab w:val="num" w:pos="2160"/>
        </w:tabs>
        <w:ind w:left="2160" w:hanging="360"/>
      </w:pPr>
      <w:rPr>
        <w:rFonts w:ascii="Symbol" w:hAnsi="Symbol" w:cs="Symbol" w:hint="default"/>
        <w:color w:val="000000"/>
        <w:lang w:val="en-US"/>
      </w:rPr>
    </w:lvl>
    <w:lvl w:ilvl="5">
      <w:start w:val="1"/>
      <w:numFmt w:val="bullet"/>
      <w:lvlText w:val=""/>
      <w:lvlJc w:val="left"/>
      <w:pPr>
        <w:tabs>
          <w:tab w:val="num" w:pos="2520"/>
        </w:tabs>
        <w:ind w:left="2520" w:hanging="360"/>
      </w:pPr>
      <w:rPr>
        <w:rFonts w:ascii="Symbol" w:hAnsi="Symbol" w:cs="Symbol" w:hint="default"/>
        <w:color w:val="000000"/>
        <w:lang w:val="en-US"/>
      </w:rPr>
    </w:lvl>
    <w:lvl w:ilvl="6">
      <w:start w:val="1"/>
      <w:numFmt w:val="bullet"/>
      <w:lvlText w:val=""/>
      <w:lvlJc w:val="left"/>
      <w:pPr>
        <w:tabs>
          <w:tab w:val="num" w:pos="2880"/>
        </w:tabs>
        <w:ind w:left="2880" w:hanging="360"/>
      </w:pPr>
      <w:rPr>
        <w:rFonts w:ascii="Symbol" w:hAnsi="Symbol" w:cs="Symbol" w:hint="default"/>
        <w:color w:val="000000"/>
        <w:lang w:val="en-US"/>
      </w:rPr>
    </w:lvl>
    <w:lvl w:ilvl="7">
      <w:start w:val="1"/>
      <w:numFmt w:val="bullet"/>
      <w:lvlText w:val=""/>
      <w:lvlJc w:val="left"/>
      <w:pPr>
        <w:tabs>
          <w:tab w:val="num" w:pos="3240"/>
        </w:tabs>
        <w:ind w:left="3240" w:hanging="360"/>
      </w:pPr>
      <w:rPr>
        <w:rFonts w:ascii="Symbol" w:hAnsi="Symbol" w:cs="Symbol" w:hint="default"/>
        <w:color w:val="000000"/>
        <w:lang w:val="en-US"/>
      </w:rPr>
    </w:lvl>
    <w:lvl w:ilvl="8">
      <w:start w:val="1"/>
      <w:numFmt w:val="bullet"/>
      <w:lvlText w:val=""/>
      <w:lvlJc w:val="left"/>
      <w:pPr>
        <w:tabs>
          <w:tab w:val="num" w:pos="3600"/>
        </w:tabs>
        <w:ind w:left="3600" w:hanging="360"/>
      </w:pPr>
      <w:rPr>
        <w:rFonts w:ascii="Symbol" w:hAnsi="Symbol" w:cs="Symbol" w:hint="default"/>
        <w:color w:val="000000"/>
        <w:lang w:val="en-US"/>
      </w:rPr>
    </w:lvl>
  </w:abstractNum>
  <w:abstractNum w:abstractNumId="29" w15:restartNumberingAfterBreak="0">
    <w:nsid w:val="00000034"/>
    <w:multiLevelType w:val="multilevel"/>
    <w:tmpl w:val="00000034"/>
    <w:name w:val="WW8Num53"/>
    <w:lvl w:ilvl="0">
      <w:start w:val="1"/>
      <w:numFmt w:val="decimal"/>
      <w:lvlText w:val="%1."/>
      <w:lvlJc w:val="left"/>
      <w:pPr>
        <w:tabs>
          <w:tab w:val="num" w:pos="720"/>
        </w:tabs>
        <w:ind w:left="720" w:hanging="360"/>
      </w:pPr>
      <w:rPr>
        <w:rFonts w:ascii="Symbol" w:hAnsi="Symbol" w:cs="Symbol" w:hint="default"/>
        <w:shd w:val="clear" w:color="auto" w:fill="FFFFFF"/>
        <w:lang w:val="pl-PL"/>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Symbol" w:hAnsi="Symbol" w:cs="Arial Narrow"/>
        <w:sz w:val="24"/>
        <w:lang w:val="pl-P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35"/>
    <w:multiLevelType w:val="multilevel"/>
    <w:tmpl w:val="00000035"/>
    <w:name w:val="WW8Num54"/>
    <w:lvl w:ilvl="0">
      <w:start w:val="1"/>
      <w:numFmt w:val="decimal"/>
      <w:lvlText w:val="%1."/>
      <w:lvlJc w:val="left"/>
      <w:pPr>
        <w:tabs>
          <w:tab w:val="num" w:pos="720"/>
        </w:tabs>
        <w:ind w:left="720" w:hanging="360"/>
      </w:pPr>
      <w:rPr>
        <w:rFonts w:ascii="Symbol" w:eastAsia="Batang" w:hAnsi="Symbol" w:cs="Arial Narrow"/>
        <w:sz w:val="24"/>
        <w:lang w:val="pl-PL"/>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Arial Narrow"/>
        <w:sz w:val="24"/>
        <w:lang w:val="pl-P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0000036"/>
    <w:multiLevelType w:val="multilevel"/>
    <w:tmpl w:val="00000036"/>
    <w:name w:val="WW8Num55"/>
    <w:lvl w:ilvl="0">
      <w:start w:val="1"/>
      <w:numFmt w:val="decimal"/>
      <w:lvlText w:val="%1."/>
      <w:lvlJc w:val="left"/>
      <w:pPr>
        <w:tabs>
          <w:tab w:val="num" w:pos="720"/>
        </w:tabs>
        <w:ind w:left="720" w:hanging="360"/>
      </w:pPr>
      <w:rPr>
        <w:rFonts w:ascii="Symbol" w:eastAsia="Batang" w:hAnsi="Symbol" w:cs="Symbol" w:hint="default"/>
        <w:sz w:val="22"/>
        <w:szCs w:val="22"/>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Symbol" w:hAnsi="Symbol" w:cs="Arial Narrow"/>
        <w:sz w:val="24"/>
        <w:lang w:val="pl-P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711A8A"/>
    <w:multiLevelType w:val="hybridMultilevel"/>
    <w:tmpl w:val="A7747822"/>
    <w:lvl w:ilvl="0" w:tplc="0415000F">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2CA2AE8"/>
    <w:multiLevelType w:val="hybridMultilevel"/>
    <w:tmpl w:val="6ABE800C"/>
    <w:lvl w:ilvl="0" w:tplc="822692D0">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4" w15:restartNumberingAfterBreak="0">
    <w:nsid w:val="03120863"/>
    <w:multiLevelType w:val="hybridMultilevel"/>
    <w:tmpl w:val="010EDA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37C5D65"/>
    <w:multiLevelType w:val="multilevel"/>
    <w:tmpl w:val="3A263636"/>
    <w:lvl w:ilvl="0">
      <w:start w:val="1"/>
      <w:numFmt w:val="decimal"/>
      <w:lvlText w:val="%1)"/>
      <w:lvlJc w:val="left"/>
      <w:pPr>
        <w:tabs>
          <w:tab w:val="num" w:pos="0"/>
        </w:tabs>
        <w:ind w:left="1146" w:hanging="360"/>
      </w:pPr>
      <w:rPr>
        <w:sz w:val="20"/>
        <w:szCs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6" w15:restartNumberingAfterBreak="0">
    <w:nsid w:val="04031C84"/>
    <w:multiLevelType w:val="hybridMultilevel"/>
    <w:tmpl w:val="5448CEC8"/>
    <w:lvl w:ilvl="0" w:tplc="4684AEDE">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4863E88"/>
    <w:multiLevelType w:val="hybridMultilevel"/>
    <w:tmpl w:val="8FC277A2"/>
    <w:lvl w:ilvl="0" w:tplc="FFFFFFFF">
      <w:start w:val="1"/>
      <w:numFmt w:val="decimal"/>
      <w:lvlText w:val="%1."/>
      <w:lvlJc w:val="left"/>
      <w:pPr>
        <w:tabs>
          <w:tab w:val="num" w:pos="2628"/>
        </w:tabs>
        <w:ind w:left="2628"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059609A7"/>
    <w:multiLevelType w:val="multilevel"/>
    <w:tmpl w:val="32BA8F06"/>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068C6663"/>
    <w:multiLevelType w:val="hybridMultilevel"/>
    <w:tmpl w:val="4C2CC7B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08BB2CDB"/>
    <w:multiLevelType w:val="hybridMultilevel"/>
    <w:tmpl w:val="00DC65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9216417"/>
    <w:multiLevelType w:val="hybridMultilevel"/>
    <w:tmpl w:val="2C2AA7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9B92396"/>
    <w:multiLevelType w:val="hybridMultilevel"/>
    <w:tmpl w:val="89E492B2"/>
    <w:numStyleLink w:val="Zaimportowanystyl251"/>
  </w:abstractNum>
  <w:abstractNum w:abstractNumId="43" w15:restartNumberingAfterBreak="0">
    <w:nsid w:val="0B340492"/>
    <w:multiLevelType w:val="multilevel"/>
    <w:tmpl w:val="2EE0D096"/>
    <w:styleLink w:val="Zaimportowanystyl2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0B9B6394"/>
    <w:multiLevelType w:val="hybridMultilevel"/>
    <w:tmpl w:val="0CD22326"/>
    <w:lvl w:ilvl="0" w:tplc="EF74CAE0">
      <w:start w:val="1"/>
      <w:numFmt w:val="lowerLetter"/>
      <w:lvlText w:val="%1)"/>
      <w:lvlJc w:val="left"/>
      <w:pPr>
        <w:ind w:left="530" w:hanging="360"/>
      </w:pPr>
      <w:rPr>
        <w:rFonts w:hint="default"/>
        <w:b w:val="0"/>
      </w:rPr>
    </w:lvl>
    <w:lvl w:ilvl="1" w:tplc="04150019" w:tentative="1">
      <w:start w:val="1"/>
      <w:numFmt w:val="lowerLetter"/>
      <w:lvlText w:val="%2."/>
      <w:lvlJc w:val="left"/>
      <w:pPr>
        <w:ind w:left="1250" w:hanging="360"/>
      </w:p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45" w15:restartNumberingAfterBreak="0">
    <w:nsid w:val="0BE56F91"/>
    <w:multiLevelType w:val="multilevel"/>
    <w:tmpl w:val="C2F6144E"/>
    <w:styleLink w:val="WWNum11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46" w15:restartNumberingAfterBreak="0">
    <w:nsid w:val="10117FF0"/>
    <w:multiLevelType w:val="hybridMultilevel"/>
    <w:tmpl w:val="FBA0C8F0"/>
    <w:styleLink w:val="Zaimportowanystyl26"/>
    <w:lvl w:ilvl="0" w:tplc="4F86446A">
      <w:start w:val="1"/>
      <w:numFmt w:val="decimal"/>
      <w:lvlText w:val="%1)"/>
      <w:lvlJc w:val="left"/>
      <w:pPr>
        <w:ind w:left="993"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116AE2E">
      <w:start w:val="1"/>
      <w:numFmt w:val="decimal"/>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A670BEEC">
      <w:start w:val="1"/>
      <w:numFmt w:val="decimal"/>
      <w:lvlText w:val="%3)"/>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1764CE7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EF6B428">
      <w:start w:val="1"/>
      <w:numFmt w:val="decimal"/>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044C24C6">
      <w:start w:val="1"/>
      <w:numFmt w:val="decimal"/>
      <w:lvlText w:val="%6)"/>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3B4638E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4CCCE22">
      <w:start w:val="1"/>
      <w:numFmt w:val="decimal"/>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902C56F2">
      <w:start w:val="1"/>
      <w:numFmt w:val="decimal"/>
      <w:lvlText w:val="%9)"/>
      <w:lvlJc w:val="left"/>
      <w:pPr>
        <w:ind w:left="618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15F1267"/>
    <w:multiLevelType w:val="multilevel"/>
    <w:tmpl w:val="784801DC"/>
    <w:styleLink w:val="WWNum102"/>
    <w:lvl w:ilvl="0">
      <w:start w:val="1"/>
      <w:numFmt w:val="lowerLetter"/>
      <w:lvlText w:val="%1)"/>
      <w:lvlJc w:val="left"/>
      <w:pPr>
        <w:ind w:left="720" w:hanging="360"/>
      </w:pPr>
      <w:rPr>
        <w:rFonts w:eastAsia="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1488483D"/>
    <w:multiLevelType w:val="multilevel"/>
    <w:tmpl w:val="08F28F92"/>
    <w:lvl w:ilvl="0">
      <w:start w:val="1"/>
      <w:numFmt w:val="decimal"/>
      <w:lvlText w:val="%1."/>
      <w:lvlJc w:val="left"/>
      <w:pPr>
        <w:tabs>
          <w:tab w:val="num" w:pos="0"/>
        </w:tabs>
        <w:ind w:left="426" w:hanging="426"/>
      </w:pPr>
      <w:rPr>
        <w:caps w:val="0"/>
        <w:smallCaps w:val="0"/>
        <w:strike w:val="0"/>
        <w:dstrike w:val="0"/>
        <w:outline w:val="0"/>
        <w:emboss w:val="0"/>
        <w:imprint w:val="0"/>
        <w:spacing w:val="0"/>
        <w:w w:val="100"/>
        <w:kern w:val="0"/>
        <w:position w:val="0"/>
        <w:sz w:val="20"/>
        <w:szCs w:val="20"/>
        <w:vertAlign w:val="baseline"/>
      </w:rPr>
    </w:lvl>
    <w:lvl w:ilvl="1">
      <w:start w:val="1"/>
      <w:numFmt w:val="lowerLetter"/>
      <w:lvlText w:val="%2."/>
      <w:lvlJc w:val="left"/>
      <w:pPr>
        <w:tabs>
          <w:tab w:val="num" w:pos="0"/>
        </w:tabs>
        <w:ind w:left="1146" w:hanging="426"/>
      </w:pPr>
      <w:rPr>
        <w:caps w:val="0"/>
        <w:smallCaps w:val="0"/>
        <w:strike w:val="0"/>
        <w:dstrike w:val="0"/>
        <w:outline w:val="0"/>
        <w:emboss w:val="0"/>
        <w:imprint w:val="0"/>
        <w:spacing w:val="0"/>
        <w:w w:val="100"/>
        <w:kern w:val="0"/>
        <w:position w:val="0"/>
        <w:sz w:val="20"/>
        <w:vertAlign w:val="baseline"/>
      </w:rPr>
    </w:lvl>
    <w:lvl w:ilvl="2">
      <w:start w:val="1"/>
      <w:numFmt w:val="lowerRoman"/>
      <w:lvlText w:val="%3."/>
      <w:lvlJc w:val="left"/>
      <w:pPr>
        <w:tabs>
          <w:tab w:val="num" w:pos="0"/>
        </w:tabs>
        <w:ind w:left="1866" w:hanging="368"/>
      </w:pPr>
      <w:rPr>
        <w:caps w:val="0"/>
        <w:smallCaps w:val="0"/>
        <w:strike w:val="0"/>
        <w:dstrike w:val="0"/>
        <w:outline w:val="0"/>
        <w:emboss w:val="0"/>
        <w:imprint w:val="0"/>
        <w:spacing w:val="0"/>
        <w:w w:val="100"/>
        <w:kern w:val="0"/>
        <w:position w:val="0"/>
        <w:sz w:val="20"/>
        <w:vertAlign w:val="baseline"/>
      </w:rPr>
    </w:lvl>
    <w:lvl w:ilvl="3">
      <w:start w:val="1"/>
      <w:numFmt w:val="decimal"/>
      <w:lvlText w:val="%4."/>
      <w:lvlJc w:val="left"/>
      <w:pPr>
        <w:tabs>
          <w:tab w:val="num" w:pos="0"/>
        </w:tabs>
        <w:ind w:left="2586" w:hanging="426"/>
      </w:pPr>
      <w:rPr>
        <w:caps w:val="0"/>
        <w:smallCaps w:val="0"/>
        <w:strike w:val="0"/>
        <w:dstrike w:val="0"/>
        <w:outline w:val="0"/>
        <w:emboss w:val="0"/>
        <w:imprint w:val="0"/>
        <w:spacing w:val="0"/>
        <w:w w:val="100"/>
        <w:kern w:val="0"/>
        <w:position w:val="0"/>
        <w:sz w:val="20"/>
        <w:vertAlign w:val="baseline"/>
      </w:rPr>
    </w:lvl>
    <w:lvl w:ilvl="4">
      <w:start w:val="1"/>
      <w:numFmt w:val="lowerLetter"/>
      <w:lvlText w:val="%5."/>
      <w:lvlJc w:val="left"/>
      <w:pPr>
        <w:tabs>
          <w:tab w:val="num" w:pos="0"/>
        </w:tabs>
        <w:ind w:left="3306" w:hanging="426"/>
      </w:pPr>
      <w:rPr>
        <w:caps w:val="0"/>
        <w:smallCaps w:val="0"/>
        <w:strike w:val="0"/>
        <w:dstrike w:val="0"/>
        <w:outline w:val="0"/>
        <w:emboss w:val="0"/>
        <w:imprint w:val="0"/>
        <w:spacing w:val="0"/>
        <w:w w:val="100"/>
        <w:kern w:val="0"/>
        <w:position w:val="0"/>
        <w:sz w:val="20"/>
        <w:vertAlign w:val="baseline"/>
      </w:rPr>
    </w:lvl>
    <w:lvl w:ilvl="5">
      <w:start w:val="1"/>
      <w:numFmt w:val="lowerRoman"/>
      <w:lvlText w:val="%6."/>
      <w:lvlJc w:val="left"/>
      <w:pPr>
        <w:tabs>
          <w:tab w:val="num" w:pos="0"/>
        </w:tabs>
        <w:ind w:left="4026" w:hanging="368"/>
      </w:pPr>
      <w:rPr>
        <w:caps w:val="0"/>
        <w:smallCaps w:val="0"/>
        <w:strike w:val="0"/>
        <w:dstrike w:val="0"/>
        <w:outline w:val="0"/>
        <w:emboss w:val="0"/>
        <w:imprint w:val="0"/>
        <w:spacing w:val="0"/>
        <w:w w:val="100"/>
        <w:kern w:val="0"/>
        <w:position w:val="0"/>
        <w:sz w:val="20"/>
        <w:vertAlign w:val="baseline"/>
      </w:rPr>
    </w:lvl>
    <w:lvl w:ilvl="6">
      <w:start w:val="1"/>
      <w:numFmt w:val="decimal"/>
      <w:lvlText w:val="%7."/>
      <w:lvlJc w:val="left"/>
      <w:pPr>
        <w:tabs>
          <w:tab w:val="num" w:pos="0"/>
        </w:tabs>
        <w:ind w:left="4746" w:hanging="426"/>
      </w:pPr>
      <w:rPr>
        <w:caps w:val="0"/>
        <w:smallCaps w:val="0"/>
        <w:strike w:val="0"/>
        <w:dstrike w:val="0"/>
        <w:outline w:val="0"/>
        <w:emboss w:val="0"/>
        <w:imprint w:val="0"/>
        <w:spacing w:val="0"/>
        <w:w w:val="100"/>
        <w:kern w:val="0"/>
        <w:position w:val="0"/>
        <w:sz w:val="20"/>
        <w:vertAlign w:val="baseline"/>
      </w:rPr>
    </w:lvl>
    <w:lvl w:ilvl="7">
      <w:start w:val="1"/>
      <w:numFmt w:val="lowerLetter"/>
      <w:lvlText w:val="%8."/>
      <w:lvlJc w:val="left"/>
      <w:pPr>
        <w:tabs>
          <w:tab w:val="num" w:pos="0"/>
        </w:tabs>
        <w:ind w:left="5466" w:hanging="426"/>
      </w:pPr>
      <w:rPr>
        <w:caps w:val="0"/>
        <w:smallCaps w:val="0"/>
        <w:strike w:val="0"/>
        <w:dstrike w:val="0"/>
        <w:outline w:val="0"/>
        <w:emboss w:val="0"/>
        <w:imprint w:val="0"/>
        <w:spacing w:val="0"/>
        <w:w w:val="100"/>
        <w:kern w:val="0"/>
        <w:position w:val="0"/>
        <w:sz w:val="20"/>
        <w:vertAlign w:val="baseline"/>
      </w:rPr>
    </w:lvl>
    <w:lvl w:ilvl="8">
      <w:start w:val="1"/>
      <w:numFmt w:val="lowerRoman"/>
      <w:lvlText w:val="%9."/>
      <w:lvlJc w:val="left"/>
      <w:pPr>
        <w:tabs>
          <w:tab w:val="num" w:pos="0"/>
        </w:tabs>
        <w:ind w:left="6186" w:hanging="368"/>
      </w:pPr>
      <w:rPr>
        <w:caps w:val="0"/>
        <w:smallCaps w:val="0"/>
        <w:strike w:val="0"/>
        <w:dstrike w:val="0"/>
        <w:outline w:val="0"/>
        <w:emboss w:val="0"/>
        <w:imprint w:val="0"/>
        <w:spacing w:val="0"/>
        <w:w w:val="100"/>
        <w:kern w:val="0"/>
        <w:position w:val="0"/>
        <w:sz w:val="20"/>
        <w:vertAlign w:val="baseline"/>
      </w:rPr>
    </w:lvl>
  </w:abstractNum>
  <w:abstractNum w:abstractNumId="49" w15:restartNumberingAfterBreak="0">
    <w:nsid w:val="15627920"/>
    <w:multiLevelType w:val="multilevel"/>
    <w:tmpl w:val="31A61592"/>
    <w:styleLink w:val="WWNum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16CB2223"/>
    <w:multiLevelType w:val="hybridMultilevel"/>
    <w:tmpl w:val="CD861E7C"/>
    <w:styleLink w:val="Zaimportowanystyl1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18D304C9"/>
    <w:multiLevelType w:val="multilevel"/>
    <w:tmpl w:val="720CD68C"/>
    <w:styleLink w:val="Zaimportowanystyl31"/>
    <w:lvl w:ilvl="0">
      <w:start w:val="1"/>
      <w:numFmt w:val="lowerLetter"/>
      <w:lvlText w:val="%1)"/>
      <w:lvlJc w:val="left"/>
      <w:pPr>
        <w:ind w:left="1065"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18DA145B"/>
    <w:multiLevelType w:val="multilevel"/>
    <w:tmpl w:val="17BE5054"/>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1A682C76"/>
    <w:multiLevelType w:val="multilevel"/>
    <w:tmpl w:val="E670D936"/>
    <w:styleLink w:val="WWNum132"/>
    <w:lvl w:ilvl="0">
      <w:start w:val="1"/>
      <w:numFmt w:val="lowerLetter"/>
      <w:lvlText w:val="%1)"/>
      <w:lvlJc w:val="left"/>
      <w:pPr>
        <w:ind w:left="1065"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1CE24B7D"/>
    <w:multiLevelType w:val="hybridMultilevel"/>
    <w:tmpl w:val="75107548"/>
    <w:styleLink w:val="Zaimportowanystyl3"/>
    <w:lvl w:ilvl="0" w:tplc="DBBA289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B4D6F98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1E63EC0">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AF54CB3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9D24C1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E32E40A">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0E1A756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0863A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BBE54CC">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DF44DC8"/>
    <w:multiLevelType w:val="multilevel"/>
    <w:tmpl w:val="5CEC1D62"/>
    <w:lvl w:ilvl="0">
      <w:start w:val="1"/>
      <w:numFmt w:val="decimal"/>
      <w:lvlText w:val="%1."/>
      <w:lvlJc w:val="left"/>
      <w:pPr>
        <w:ind w:left="720" w:hanging="360"/>
      </w:pPr>
      <w:rPr>
        <w:rFonts w:hint="default"/>
        <w:b w:val="0"/>
        <w:bCs/>
      </w:rPr>
    </w:lvl>
    <w:lvl w:ilvl="1">
      <w:start w:val="3"/>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56" w15:restartNumberingAfterBreak="0">
    <w:nsid w:val="1ECB12F7"/>
    <w:multiLevelType w:val="hybridMultilevel"/>
    <w:tmpl w:val="CC8A5B48"/>
    <w:lvl w:ilvl="0" w:tplc="0415000F">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1EE60C06"/>
    <w:multiLevelType w:val="multilevel"/>
    <w:tmpl w:val="D8920CC8"/>
    <w:styleLink w:val="WWNum10"/>
    <w:lvl w:ilvl="0">
      <w:start w:val="1"/>
      <w:numFmt w:val="lowerLetter"/>
      <w:lvlText w:val="%1)"/>
      <w:lvlJc w:val="left"/>
      <w:pPr>
        <w:ind w:left="1068"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1EE90C98"/>
    <w:multiLevelType w:val="multilevel"/>
    <w:tmpl w:val="9DA06BEE"/>
    <w:styleLink w:val="WWNum7"/>
    <w:lvl w:ilvl="0">
      <w:start w:val="1"/>
      <w:numFmt w:val="lowerLetter"/>
      <w:lvlText w:val="%1)"/>
      <w:lvlJc w:val="left"/>
      <w:pPr>
        <w:ind w:left="1068"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1F541F42"/>
    <w:multiLevelType w:val="hybridMultilevel"/>
    <w:tmpl w:val="BBE845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20604001"/>
    <w:multiLevelType w:val="hybridMultilevel"/>
    <w:tmpl w:val="2E0E564C"/>
    <w:styleLink w:val="Zaimportowanystyl17"/>
    <w:lvl w:ilvl="0" w:tplc="FC9ECF5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5DFE56D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12AB0A8">
      <w:start w:val="1"/>
      <w:numFmt w:val="lowerRoman"/>
      <w:lvlText w:val="%3."/>
      <w:lvlJc w:val="left"/>
      <w:pPr>
        <w:ind w:left="1866" w:hanging="368"/>
      </w:pPr>
      <w:rPr>
        <w:rFonts w:hAnsi="Arial Unicode MS"/>
        <w:caps w:val="0"/>
        <w:smallCaps w:val="0"/>
        <w:strike w:val="0"/>
        <w:dstrike w:val="0"/>
        <w:outline w:val="0"/>
        <w:emboss w:val="0"/>
        <w:imprint w:val="0"/>
        <w:spacing w:val="0"/>
        <w:w w:val="100"/>
        <w:kern w:val="0"/>
        <w:position w:val="0"/>
        <w:highlight w:val="none"/>
        <w:vertAlign w:val="baseline"/>
      </w:rPr>
    </w:lvl>
    <w:lvl w:ilvl="3" w:tplc="CA140BA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72DE2B6A">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C64616EE">
      <w:start w:val="1"/>
      <w:numFmt w:val="lowerRoman"/>
      <w:lvlText w:val="%6."/>
      <w:lvlJc w:val="left"/>
      <w:pPr>
        <w:ind w:left="4026" w:hanging="368"/>
      </w:pPr>
      <w:rPr>
        <w:rFonts w:hAnsi="Arial Unicode MS"/>
        <w:caps w:val="0"/>
        <w:smallCaps w:val="0"/>
        <w:strike w:val="0"/>
        <w:dstrike w:val="0"/>
        <w:outline w:val="0"/>
        <w:emboss w:val="0"/>
        <w:imprint w:val="0"/>
        <w:spacing w:val="0"/>
        <w:w w:val="100"/>
        <w:kern w:val="0"/>
        <w:position w:val="0"/>
        <w:highlight w:val="none"/>
        <w:vertAlign w:val="baseline"/>
      </w:rPr>
    </w:lvl>
    <w:lvl w:ilvl="6" w:tplc="F3F0D24A">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DF2204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A4AC4C6">
      <w:start w:val="1"/>
      <w:numFmt w:val="lowerRoman"/>
      <w:lvlText w:val="%9."/>
      <w:lvlJc w:val="left"/>
      <w:pPr>
        <w:ind w:left="6186" w:hanging="36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6334F9"/>
    <w:multiLevelType w:val="multilevel"/>
    <w:tmpl w:val="EDDCC7B0"/>
    <w:styleLink w:val="WWNum22"/>
    <w:lvl w:ilvl="0">
      <w:start w:val="1"/>
      <w:numFmt w:val="lowerLetter"/>
      <w:lvlText w:val="%1)"/>
      <w:lvlJc w:val="left"/>
      <w:pPr>
        <w:ind w:left="720" w:hanging="360"/>
      </w:pPr>
      <w:rPr>
        <w:rFonts w:eastAsia="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224859AC"/>
    <w:multiLevelType w:val="hybridMultilevel"/>
    <w:tmpl w:val="DB142808"/>
    <w:styleLink w:val="WWNum61"/>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23B63600"/>
    <w:multiLevelType w:val="hybridMultilevel"/>
    <w:tmpl w:val="B60099D8"/>
    <w:styleLink w:val="Zaimportowanystyl1"/>
    <w:lvl w:ilvl="0" w:tplc="8CCE5DE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858EFA7C">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127C7ED8">
      <w:start w:val="1"/>
      <w:numFmt w:val="lowerRoman"/>
      <w:lvlText w:val="%3."/>
      <w:lvlJc w:val="left"/>
      <w:pPr>
        <w:ind w:left="1866" w:hanging="368"/>
      </w:pPr>
      <w:rPr>
        <w:rFonts w:hAnsi="Arial Unicode MS"/>
        <w:caps w:val="0"/>
        <w:smallCaps w:val="0"/>
        <w:strike w:val="0"/>
        <w:dstrike w:val="0"/>
        <w:outline w:val="0"/>
        <w:emboss w:val="0"/>
        <w:imprint w:val="0"/>
        <w:spacing w:val="0"/>
        <w:w w:val="100"/>
        <w:kern w:val="0"/>
        <w:position w:val="0"/>
        <w:highlight w:val="none"/>
        <w:vertAlign w:val="baseline"/>
      </w:rPr>
    </w:lvl>
    <w:lvl w:ilvl="3" w:tplc="AD2CFCD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A2C6044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74685722">
      <w:start w:val="1"/>
      <w:numFmt w:val="lowerRoman"/>
      <w:lvlText w:val="%6."/>
      <w:lvlJc w:val="left"/>
      <w:pPr>
        <w:ind w:left="4026" w:hanging="368"/>
      </w:pPr>
      <w:rPr>
        <w:rFonts w:hAnsi="Arial Unicode MS"/>
        <w:caps w:val="0"/>
        <w:smallCaps w:val="0"/>
        <w:strike w:val="0"/>
        <w:dstrike w:val="0"/>
        <w:outline w:val="0"/>
        <w:emboss w:val="0"/>
        <w:imprint w:val="0"/>
        <w:spacing w:val="0"/>
        <w:w w:val="100"/>
        <w:kern w:val="0"/>
        <w:position w:val="0"/>
        <w:highlight w:val="none"/>
        <w:vertAlign w:val="baseline"/>
      </w:rPr>
    </w:lvl>
    <w:lvl w:ilvl="6" w:tplc="4606DFE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3FFCF60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1B0BE50">
      <w:start w:val="1"/>
      <w:numFmt w:val="lowerRoman"/>
      <w:lvlText w:val="%9."/>
      <w:lvlJc w:val="left"/>
      <w:pPr>
        <w:ind w:left="6186" w:hanging="36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3FE7817"/>
    <w:multiLevelType w:val="multilevel"/>
    <w:tmpl w:val="8D3E033C"/>
    <w:lvl w:ilvl="0">
      <w:start w:val="1"/>
      <w:numFmt w:val="decimal"/>
      <w:lvlText w:val="%1."/>
      <w:lvlJc w:val="left"/>
      <w:pPr>
        <w:tabs>
          <w:tab w:val="num" w:pos="0"/>
        </w:tabs>
        <w:ind w:left="426" w:hanging="426"/>
      </w:pPr>
      <w:rPr>
        <w:caps w:val="0"/>
        <w:smallCaps w:val="0"/>
        <w:strike w:val="0"/>
        <w:dstrike w:val="0"/>
        <w:outline w:val="0"/>
        <w:emboss w:val="0"/>
        <w:imprint w:val="0"/>
        <w:spacing w:val="0"/>
        <w:w w:val="100"/>
        <w:kern w:val="0"/>
        <w:position w:val="0"/>
        <w:sz w:val="20"/>
        <w:szCs w:val="20"/>
        <w:vertAlign w:val="baseline"/>
      </w:rPr>
    </w:lvl>
    <w:lvl w:ilvl="1">
      <w:start w:val="1"/>
      <w:numFmt w:val="lowerLetter"/>
      <w:lvlText w:val="%2."/>
      <w:lvlJc w:val="left"/>
      <w:pPr>
        <w:tabs>
          <w:tab w:val="num" w:pos="0"/>
        </w:tabs>
        <w:ind w:left="1440" w:hanging="360"/>
      </w:pPr>
      <w:rPr>
        <w:caps w:val="0"/>
        <w:smallCaps w:val="0"/>
        <w:strike w:val="0"/>
        <w:dstrike w:val="0"/>
        <w:outline w:val="0"/>
        <w:emboss w:val="0"/>
        <w:imprint w:val="0"/>
        <w:spacing w:val="0"/>
        <w:w w:val="100"/>
        <w:kern w:val="0"/>
        <w:position w:val="0"/>
        <w:sz w:val="20"/>
        <w:vertAlign w:val="baseline"/>
      </w:rPr>
    </w:lvl>
    <w:lvl w:ilvl="2">
      <w:start w:val="1"/>
      <w:numFmt w:val="lowerRoman"/>
      <w:lvlText w:val="%3."/>
      <w:lvlJc w:val="left"/>
      <w:pPr>
        <w:tabs>
          <w:tab w:val="num" w:pos="0"/>
        </w:tabs>
        <w:ind w:left="2160" w:hanging="302"/>
      </w:pPr>
      <w:rPr>
        <w:caps w:val="0"/>
        <w:smallCaps w:val="0"/>
        <w:strike w:val="0"/>
        <w:dstrike w:val="0"/>
        <w:outline w:val="0"/>
        <w:emboss w:val="0"/>
        <w:imprint w:val="0"/>
        <w:spacing w:val="0"/>
        <w:w w:val="100"/>
        <w:kern w:val="0"/>
        <w:position w:val="0"/>
        <w:sz w:val="20"/>
        <w:vertAlign w:val="baseline"/>
      </w:rPr>
    </w:lvl>
    <w:lvl w:ilvl="3">
      <w:start w:val="1"/>
      <w:numFmt w:val="decimal"/>
      <w:lvlText w:val="%4."/>
      <w:lvlJc w:val="left"/>
      <w:pPr>
        <w:tabs>
          <w:tab w:val="num" w:pos="0"/>
        </w:tabs>
        <w:ind w:left="2880" w:hanging="360"/>
      </w:pPr>
      <w:rPr>
        <w:caps w:val="0"/>
        <w:smallCaps w:val="0"/>
        <w:strike w:val="0"/>
        <w:dstrike w:val="0"/>
        <w:outline w:val="0"/>
        <w:emboss w:val="0"/>
        <w:imprint w:val="0"/>
        <w:spacing w:val="0"/>
        <w:w w:val="100"/>
        <w:kern w:val="0"/>
        <w:position w:val="0"/>
        <w:sz w:val="20"/>
        <w:vertAlign w:val="baseline"/>
      </w:rPr>
    </w:lvl>
    <w:lvl w:ilvl="4">
      <w:start w:val="1"/>
      <w:numFmt w:val="lowerLetter"/>
      <w:lvlText w:val="%5."/>
      <w:lvlJc w:val="left"/>
      <w:pPr>
        <w:tabs>
          <w:tab w:val="num" w:pos="0"/>
        </w:tabs>
        <w:ind w:left="3600" w:hanging="360"/>
      </w:pPr>
      <w:rPr>
        <w:caps w:val="0"/>
        <w:smallCaps w:val="0"/>
        <w:strike w:val="0"/>
        <w:dstrike w:val="0"/>
        <w:outline w:val="0"/>
        <w:emboss w:val="0"/>
        <w:imprint w:val="0"/>
        <w:spacing w:val="0"/>
        <w:w w:val="100"/>
        <w:kern w:val="0"/>
        <w:position w:val="0"/>
        <w:sz w:val="20"/>
        <w:vertAlign w:val="baseline"/>
      </w:rPr>
    </w:lvl>
    <w:lvl w:ilvl="5">
      <w:start w:val="1"/>
      <w:numFmt w:val="lowerRoman"/>
      <w:lvlText w:val="%6."/>
      <w:lvlJc w:val="left"/>
      <w:pPr>
        <w:tabs>
          <w:tab w:val="num" w:pos="0"/>
        </w:tabs>
        <w:ind w:left="4320" w:hanging="302"/>
      </w:pPr>
      <w:rPr>
        <w:caps w:val="0"/>
        <w:smallCaps w:val="0"/>
        <w:strike w:val="0"/>
        <w:dstrike w:val="0"/>
        <w:outline w:val="0"/>
        <w:emboss w:val="0"/>
        <w:imprint w:val="0"/>
        <w:spacing w:val="0"/>
        <w:w w:val="100"/>
        <w:kern w:val="0"/>
        <w:position w:val="0"/>
        <w:sz w:val="20"/>
        <w:vertAlign w:val="baseline"/>
      </w:rPr>
    </w:lvl>
    <w:lvl w:ilvl="6">
      <w:start w:val="1"/>
      <w:numFmt w:val="decimal"/>
      <w:lvlText w:val="%7."/>
      <w:lvlJc w:val="left"/>
      <w:pPr>
        <w:tabs>
          <w:tab w:val="num" w:pos="0"/>
        </w:tabs>
        <w:ind w:left="5040" w:hanging="360"/>
      </w:pPr>
      <w:rPr>
        <w:caps w:val="0"/>
        <w:smallCaps w:val="0"/>
        <w:strike w:val="0"/>
        <w:dstrike w:val="0"/>
        <w:outline w:val="0"/>
        <w:emboss w:val="0"/>
        <w:imprint w:val="0"/>
        <w:spacing w:val="0"/>
        <w:w w:val="100"/>
        <w:kern w:val="0"/>
        <w:position w:val="0"/>
        <w:sz w:val="20"/>
        <w:vertAlign w:val="baseline"/>
      </w:rPr>
    </w:lvl>
    <w:lvl w:ilvl="7">
      <w:start w:val="1"/>
      <w:numFmt w:val="lowerLetter"/>
      <w:lvlText w:val="%8."/>
      <w:lvlJc w:val="left"/>
      <w:pPr>
        <w:tabs>
          <w:tab w:val="num" w:pos="0"/>
        </w:tabs>
        <w:ind w:left="5760" w:hanging="360"/>
      </w:pPr>
      <w:rPr>
        <w:caps w:val="0"/>
        <w:smallCaps w:val="0"/>
        <w:strike w:val="0"/>
        <w:dstrike w:val="0"/>
        <w:outline w:val="0"/>
        <w:emboss w:val="0"/>
        <w:imprint w:val="0"/>
        <w:spacing w:val="0"/>
        <w:w w:val="100"/>
        <w:kern w:val="0"/>
        <w:position w:val="0"/>
        <w:sz w:val="20"/>
        <w:vertAlign w:val="baseline"/>
      </w:rPr>
    </w:lvl>
    <w:lvl w:ilvl="8">
      <w:start w:val="1"/>
      <w:numFmt w:val="lowerRoman"/>
      <w:lvlText w:val="%9."/>
      <w:lvlJc w:val="left"/>
      <w:pPr>
        <w:tabs>
          <w:tab w:val="num" w:pos="0"/>
        </w:tabs>
        <w:ind w:left="6480" w:hanging="302"/>
      </w:pPr>
      <w:rPr>
        <w:caps w:val="0"/>
        <w:smallCaps w:val="0"/>
        <w:strike w:val="0"/>
        <w:dstrike w:val="0"/>
        <w:outline w:val="0"/>
        <w:emboss w:val="0"/>
        <w:imprint w:val="0"/>
        <w:spacing w:val="0"/>
        <w:w w:val="100"/>
        <w:kern w:val="0"/>
        <w:position w:val="0"/>
        <w:sz w:val="20"/>
        <w:vertAlign w:val="baseline"/>
      </w:rPr>
    </w:lvl>
  </w:abstractNum>
  <w:abstractNum w:abstractNumId="65" w15:restartNumberingAfterBreak="0">
    <w:nsid w:val="25543CBD"/>
    <w:multiLevelType w:val="hybridMultilevel"/>
    <w:tmpl w:val="B180F102"/>
    <w:lvl w:ilvl="0" w:tplc="04150011">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5B428E6"/>
    <w:multiLevelType w:val="hybridMultilevel"/>
    <w:tmpl w:val="6E14655C"/>
    <w:lvl w:ilvl="0" w:tplc="D7264A4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7621841"/>
    <w:multiLevelType w:val="hybridMultilevel"/>
    <w:tmpl w:val="7BE21FF8"/>
    <w:lvl w:ilvl="0" w:tplc="07523F56">
      <w:start w:val="2"/>
      <w:numFmt w:val="decimal"/>
      <w:lvlText w:val="%1."/>
      <w:lvlJc w:val="left"/>
      <w:pPr>
        <w:tabs>
          <w:tab w:val="num" w:pos="3903"/>
        </w:tabs>
        <w:ind w:left="4187"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8324C9B"/>
    <w:multiLevelType w:val="multilevel"/>
    <w:tmpl w:val="EA08E352"/>
    <w:lvl w:ilvl="0">
      <w:start w:val="1"/>
      <w:numFmt w:val="decimal"/>
      <w:lvlText w:val="%1."/>
      <w:lvlJc w:val="left"/>
      <w:pPr>
        <w:tabs>
          <w:tab w:val="num" w:pos="2628"/>
        </w:tabs>
        <w:ind w:left="2628" w:hanging="360"/>
      </w:pPr>
      <w:rPr>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2DC9453F"/>
    <w:multiLevelType w:val="multilevel"/>
    <w:tmpl w:val="8ACC2CC8"/>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70" w15:restartNumberingAfterBreak="0">
    <w:nsid w:val="2F5A5C39"/>
    <w:multiLevelType w:val="multilevel"/>
    <w:tmpl w:val="655E58B8"/>
    <w:lvl w:ilvl="0">
      <w:start w:val="1"/>
      <w:numFmt w:val="decimal"/>
      <w:lvlText w:val="%1."/>
      <w:lvlJc w:val="left"/>
      <w:pPr>
        <w:tabs>
          <w:tab w:val="num" w:pos="5670"/>
        </w:tabs>
        <w:ind w:left="6096" w:hanging="426"/>
      </w:pPr>
      <w:rPr>
        <w:caps w:val="0"/>
        <w:smallCaps w:val="0"/>
        <w:strike w:val="0"/>
        <w:dstrike w:val="0"/>
        <w:outline w:val="0"/>
        <w:emboss w:val="0"/>
        <w:imprint w:val="0"/>
        <w:spacing w:val="0"/>
        <w:w w:val="100"/>
        <w:kern w:val="0"/>
        <w:position w:val="0"/>
        <w:sz w:val="20"/>
        <w:szCs w:val="20"/>
        <w:vertAlign w:val="baseline"/>
      </w:rPr>
    </w:lvl>
    <w:lvl w:ilvl="1">
      <w:start w:val="1"/>
      <w:numFmt w:val="lowerLetter"/>
      <w:lvlText w:val="%2."/>
      <w:lvlJc w:val="left"/>
      <w:pPr>
        <w:tabs>
          <w:tab w:val="num" w:pos="0"/>
        </w:tabs>
        <w:ind w:left="1146" w:hanging="426"/>
      </w:pPr>
      <w:rPr>
        <w:caps w:val="0"/>
        <w:smallCaps w:val="0"/>
        <w:strike w:val="0"/>
        <w:dstrike w:val="0"/>
        <w:outline w:val="0"/>
        <w:emboss w:val="0"/>
        <w:imprint w:val="0"/>
        <w:spacing w:val="0"/>
        <w:w w:val="100"/>
        <w:kern w:val="0"/>
        <w:position w:val="0"/>
        <w:sz w:val="20"/>
        <w:vertAlign w:val="baseline"/>
      </w:rPr>
    </w:lvl>
    <w:lvl w:ilvl="2">
      <w:start w:val="1"/>
      <w:numFmt w:val="lowerRoman"/>
      <w:lvlText w:val="%3."/>
      <w:lvlJc w:val="left"/>
      <w:pPr>
        <w:tabs>
          <w:tab w:val="num" w:pos="0"/>
        </w:tabs>
        <w:ind w:left="1866" w:hanging="368"/>
      </w:pPr>
      <w:rPr>
        <w:caps w:val="0"/>
        <w:smallCaps w:val="0"/>
        <w:strike w:val="0"/>
        <w:dstrike w:val="0"/>
        <w:outline w:val="0"/>
        <w:emboss w:val="0"/>
        <w:imprint w:val="0"/>
        <w:spacing w:val="0"/>
        <w:w w:val="100"/>
        <w:kern w:val="0"/>
        <w:position w:val="0"/>
        <w:sz w:val="20"/>
        <w:vertAlign w:val="baseline"/>
      </w:rPr>
    </w:lvl>
    <w:lvl w:ilvl="3">
      <w:start w:val="1"/>
      <w:numFmt w:val="decimal"/>
      <w:lvlText w:val="%4."/>
      <w:lvlJc w:val="left"/>
      <w:pPr>
        <w:tabs>
          <w:tab w:val="num" w:pos="0"/>
        </w:tabs>
        <w:ind w:left="2586" w:hanging="426"/>
      </w:pPr>
      <w:rPr>
        <w:caps w:val="0"/>
        <w:smallCaps w:val="0"/>
        <w:strike w:val="0"/>
        <w:dstrike w:val="0"/>
        <w:outline w:val="0"/>
        <w:emboss w:val="0"/>
        <w:imprint w:val="0"/>
        <w:spacing w:val="0"/>
        <w:w w:val="100"/>
        <w:kern w:val="0"/>
        <w:position w:val="0"/>
        <w:sz w:val="20"/>
        <w:vertAlign w:val="baseline"/>
      </w:rPr>
    </w:lvl>
    <w:lvl w:ilvl="4">
      <w:start w:val="1"/>
      <w:numFmt w:val="lowerLetter"/>
      <w:lvlText w:val="%5."/>
      <w:lvlJc w:val="left"/>
      <w:pPr>
        <w:tabs>
          <w:tab w:val="num" w:pos="0"/>
        </w:tabs>
        <w:ind w:left="3306" w:hanging="426"/>
      </w:pPr>
      <w:rPr>
        <w:caps w:val="0"/>
        <w:smallCaps w:val="0"/>
        <w:strike w:val="0"/>
        <w:dstrike w:val="0"/>
        <w:outline w:val="0"/>
        <w:emboss w:val="0"/>
        <w:imprint w:val="0"/>
        <w:spacing w:val="0"/>
        <w:w w:val="100"/>
        <w:kern w:val="0"/>
        <w:position w:val="0"/>
        <w:sz w:val="20"/>
        <w:vertAlign w:val="baseline"/>
      </w:rPr>
    </w:lvl>
    <w:lvl w:ilvl="5">
      <w:start w:val="1"/>
      <w:numFmt w:val="lowerRoman"/>
      <w:lvlText w:val="%6."/>
      <w:lvlJc w:val="left"/>
      <w:pPr>
        <w:tabs>
          <w:tab w:val="num" w:pos="0"/>
        </w:tabs>
        <w:ind w:left="4026" w:hanging="368"/>
      </w:pPr>
      <w:rPr>
        <w:caps w:val="0"/>
        <w:smallCaps w:val="0"/>
        <w:strike w:val="0"/>
        <w:dstrike w:val="0"/>
        <w:outline w:val="0"/>
        <w:emboss w:val="0"/>
        <w:imprint w:val="0"/>
        <w:spacing w:val="0"/>
        <w:w w:val="100"/>
        <w:kern w:val="0"/>
        <w:position w:val="0"/>
        <w:sz w:val="20"/>
        <w:vertAlign w:val="baseline"/>
      </w:rPr>
    </w:lvl>
    <w:lvl w:ilvl="6">
      <w:start w:val="1"/>
      <w:numFmt w:val="decimal"/>
      <w:lvlText w:val="%7."/>
      <w:lvlJc w:val="left"/>
      <w:pPr>
        <w:tabs>
          <w:tab w:val="num" w:pos="0"/>
        </w:tabs>
        <w:ind w:left="4746" w:hanging="426"/>
      </w:pPr>
      <w:rPr>
        <w:caps w:val="0"/>
        <w:smallCaps w:val="0"/>
        <w:strike w:val="0"/>
        <w:dstrike w:val="0"/>
        <w:outline w:val="0"/>
        <w:emboss w:val="0"/>
        <w:imprint w:val="0"/>
        <w:spacing w:val="0"/>
        <w:w w:val="100"/>
        <w:kern w:val="0"/>
        <w:position w:val="0"/>
        <w:sz w:val="20"/>
        <w:vertAlign w:val="baseline"/>
      </w:rPr>
    </w:lvl>
    <w:lvl w:ilvl="7">
      <w:start w:val="1"/>
      <w:numFmt w:val="lowerLetter"/>
      <w:lvlText w:val="%8."/>
      <w:lvlJc w:val="left"/>
      <w:pPr>
        <w:tabs>
          <w:tab w:val="num" w:pos="0"/>
        </w:tabs>
        <w:ind w:left="5466" w:hanging="426"/>
      </w:pPr>
      <w:rPr>
        <w:caps w:val="0"/>
        <w:smallCaps w:val="0"/>
        <w:strike w:val="0"/>
        <w:dstrike w:val="0"/>
        <w:outline w:val="0"/>
        <w:emboss w:val="0"/>
        <w:imprint w:val="0"/>
        <w:spacing w:val="0"/>
        <w:w w:val="100"/>
        <w:kern w:val="0"/>
        <w:position w:val="0"/>
        <w:sz w:val="20"/>
        <w:vertAlign w:val="baseline"/>
      </w:rPr>
    </w:lvl>
    <w:lvl w:ilvl="8">
      <w:start w:val="1"/>
      <w:numFmt w:val="lowerRoman"/>
      <w:lvlText w:val="%9."/>
      <w:lvlJc w:val="left"/>
      <w:pPr>
        <w:tabs>
          <w:tab w:val="num" w:pos="0"/>
        </w:tabs>
        <w:ind w:left="6186" w:hanging="368"/>
      </w:pPr>
      <w:rPr>
        <w:caps w:val="0"/>
        <w:smallCaps w:val="0"/>
        <w:strike w:val="0"/>
        <w:dstrike w:val="0"/>
        <w:outline w:val="0"/>
        <w:emboss w:val="0"/>
        <w:imprint w:val="0"/>
        <w:spacing w:val="0"/>
        <w:w w:val="100"/>
        <w:kern w:val="0"/>
        <w:position w:val="0"/>
        <w:sz w:val="20"/>
        <w:vertAlign w:val="baseline"/>
      </w:rPr>
    </w:lvl>
  </w:abstractNum>
  <w:abstractNum w:abstractNumId="71" w15:restartNumberingAfterBreak="0">
    <w:nsid w:val="34B364A3"/>
    <w:multiLevelType w:val="hybridMultilevel"/>
    <w:tmpl w:val="24821092"/>
    <w:lvl w:ilvl="0" w:tplc="192AC0AC">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4EC08ED"/>
    <w:multiLevelType w:val="hybridMultilevel"/>
    <w:tmpl w:val="1AD60CF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39576F8A"/>
    <w:multiLevelType w:val="hybridMultilevel"/>
    <w:tmpl w:val="7BA4E2A2"/>
    <w:styleLink w:val="WWNum481"/>
    <w:lvl w:ilvl="0" w:tplc="5A225796">
      <w:start w:val="4"/>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4" w15:restartNumberingAfterBreak="0">
    <w:nsid w:val="3ADE0AA8"/>
    <w:multiLevelType w:val="hybridMultilevel"/>
    <w:tmpl w:val="C7023950"/>
    <w:lvl w:ilvl="0" w:tplc="0415000F">
      <w:start w:val="1"/>
      <w:numFmt w:val="decimal"/>
      <w:lvlText w:val="%1."/>
      <w:lvlJc w:val="left"/>
      <w:pPr>
        <w:ind w:left="720" w:hanging="360"/>
      </w:pPr>
    </w:lvl>
    <w:lvl w:ilvl="1" w:tplc="4282C640">
      <w:start w:val="1"/>
      <w:numFmt w:val="lowerLetter"/>
      <w:lvlText w:val="%2)"/>
      <w:lvlJc w:val="left"/>
      <w:pPr>
        <w:ind w:left="1776" w:hanging="696"/>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B3E6BD0"/>
    <w:multiLevelType w:val="multilevel"/>
    <w:tmpl w:val="BF14E9B8"/>
    <w:styleLink w:val="WWNum22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3C107B75"/>
    <w:multiLevelType w:val="multilevel"/>
    <w:tmpl w:val="00587A46"/>
    <w:styleLink w:val="WWNum52"/>
    <w:lvl w:ilvl="0">
      <w:start w:val="1"/>
      <w:numFmt w:val="lowerLetter"/>
      <w:lvlText w:val="%1)"/>
      <w:lvlJc w:val="left"/>
      <w:pPr>
        <w:ind w:left="720" w:hanging="360"/>
      </w:pPr>
      <w:rPr>
        <w:rFonts w:eastAsia="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3C7D34EE"/>
    <w:multiLevelType w:val="multilevel"/>
    <w:tmpl w:val="6422D1B6"/>
    <w:lvl w:ilvl="0">
      <w:start w:val="1"/>
      <w:numFmt w:val="decimal"/>
      <w:lvlText w:val="%1."/>
      <w:lvlJc w:val="left"/>
      <w:pPr>
        <w:tabs>
          <w:tab w:val="num" w:pos="0"/>
        </w:tabs>
        <w:ind w:left="426" w:hanging="426"/>
      </w:pPr>
      <w:rPr>
        <w:caps w:val="0"/>
        <w:smallCaps w:val="0"/>
        <w:strike w:val="0"/>
        <w:dstrike w:val="0"/>
        <w:color w:val="000000"/>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0"/>
        </w:tabs>
        <w:ind w:left="1146"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0"/>
        </w:tabs>
        <w:ind w:left="1866"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2586"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0"/>
        </w:tabs>
        <w:ind w:left="3306"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0"/>
        </w:tabs>
        <w:ind w:left="4026"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4746"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0"/>
        </w:tabs>
        <w:ind w:left="5466"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tabs>
          <w:tab w:val="num" w:pos="0"/>
        </w:tabs>
        <w:ind w:left="6186"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3CDE5FE1"/>
    <w:multiLevelType w:val="multilevel"/>
    <w:tmpl w:val="2B6C5BE6"/>
    <w:styleLink w:val="WWNum92"/>
    <w:lvl w:ilvl="0">
      <w:start w:val="1"/>
      <w:numFmt w:val="lowerLetter"/>
      <w:lvlText w:val="%1)"/>
      <w:lvlJc w:val="left"/>
      <w:pPr>
        <w:ind w:left="720" w:hanging="360"/>
      </w:pPr>
      <w:rPr>
        <w:rFonts w:eastAsia="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3D8259C4"/>
    <w:multiLevelType w:val="multilevel"/>
    <w:tmpl w:val="0F744C48"/>
    <w:styleLink w:val="Zaimportowanystyl171"/>
    <w:lvl w:ilvl="0">
      <w:start w:val="1"/>
      <w:numFmt w:val="lowerLetter"/>
      <w:lvlText w:val="%1)"/>
      <w:lvlJc w:val="left"/>
      <w:pPr>
        <w:ind w:left="1065"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3FA96D57"/>
    <w:multiLevelType w:val="hybridMultilevel"/>
    <w:tmpl w:val="CE288A7C"/>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1" w15:restartNumberingAfterBreak="0">
    <w:nsid w:val="42964098"/>
    <w:multiLevelType w:val="hybridMultilevel"/>
    <w:tmpl w:val="AC26C0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517369D"/>
    <w:multiLevelType w:val="hybridMultilevel"/>
    <w:tmpl w:val="AED6CF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45D07B44"/>
    <w:multiLevelType w:val="hybridMultilevel"/>
    <w:tmpl w:val="BB9A9B4C"/>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45FE69CC"/>
    <w:multiLevelType w:val="multilevel"/>
    <w:tmpl w:val="119844A6"/>
    <w:lvl w:ilvl="0">
      <w:start w:val="1"/>
      <w:numFmt w:val="decimal"/>
      <w:lvlText w:val="%1)"/>
      <w:lvlJc w:val="left"/>
      <w:pPr>
        <w:tabs>
          <w:tab w:val="num" w:pos="0"/>
        </w:tabs>
        <w:ind w:left="993"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0"/>
        </w:tabs>
        <w:ind w:left="1146"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0"/>
        </w:tabs>
        <w:ind w:left="1866"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2586"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0"/>
        </w:tabs>
        <w:ind w:left="3306"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0"/>
        </w:tabs>
        <w:ind w:left="4026"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4746"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0"/>
        </w:tabs>
        <w:ind w:left="5466"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tabs>
          <w:tab w:val="num" w:pos="0"/>
        </w:tabs>
        <w:ind w:left="6186" w:hanging="426"/>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5" w15:restartNumberingAfterBreak="0">
    <w:nsid w:val="464213B6"/>
    <w:multiLevelType w:val="singleLevel"/>
    <w:tmpl w:val="8AFA35A2"/>
    <w:styleLink w:val="Zaimportowanystyl111"/>
    <w:lvl w:ilvl="0">
      <w:start w:val="1"/>
      <w:numFmt w:val="decimal"/>
      <w:lvlText w:val="%1."/>
      <w:legacy w:legacy="1" w:legacySpace="0" w:legacyIndent="0"/>
      <w:lvlJc w:val="left"/>
      <w:pPr>
        <w:ind w:left="283" w:firstLine="0"/>
      </w:pPr>
    </w:lvl>
  </w:abstractNum>
  <w:abstractNum w:abstractNumId="86" w15:restartNumberingAfterBreak="0">
    <w:nsid w:val="47670013"/>
    <w:multiLevelType w:val="hybridMultilevel"/>
    <w:tmpl w:val="13CE208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87" w15:restartNumberingAfterBreak="0">
    <w:nsid w:val="49296A0E"/>
    <w:multiLevelType w:val="multilevel"/>
    <w:tmpl w:val="B7E2FEEE"/>
    <w:styleLink w:val="WWNum21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8" w15:restartNumberingAfterBreak="0">
    <w:nsid w:val="4A00173B"/>
    <w:multiLevelType w:val="multilevel"/>
    <w:tmpl w:val="E916AC2E"/>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9" w15:restartNumberingAfterBreak="0">
    <w:nsid w:val="4A450BB0"/>
    <w:multiLevelType w:val="hybridMultilevel"/>
    <w:tmpl w:val="2E2E20EA"/>
    <w:lvl w:ilvl="0" w:tplc="04150011">
      <w:start w:val="1"/>
      <w:numFmt w:val="decimal"/>
      <w:lvlText w:val="%1)"/>
      <w:lvlJc w:val="left"/>
      <w:pPr>
        <w:ind w:left="1244" w:hanging="360"/>
      </w:pPr>
    </w:lvl>
    <w:lvl w:ilvl="1" w:tplc="04150019" w:tentative="1">
      <w:start w:val="1"/>
      <w:numFmt w:val="lowerLetter"/>
      <w:lvlText w:val="%2."/>
      <w:lvlJc w:val="left"/>
      <w:pPr>
        <w:ind w:left="1964" w:hanging="360"/>
      </w:pPr>
    </w:lvl>
    <w:lvl w:ilvl="2" w:tplc="0415001B" w:tentative="1">
      <w:start w:val="1"/>
      <w:numFmt w:val="lowerRoman"/>
      <w:lvlText w:val="%3."/>
      <w:lvlJc w:val="right"/>
      <w:pPr>
        <w:ind w:left="2684" w:hanging="180"/>
      </w:pPr>
    </w:lvl>
    <w:lvl w:ilvl="3" w:tplc="0415000F" w:tentative="1">
      <w:start w:val="1"/>
      <w:numFmt w:val="decimal"/>
      <w:lvlText w:val="%4."/>
      <w:lvlJc w:val="left"/>
      <w:pPr>
        <w:ind w:left="3404" w:hanging="360"/>
      </w:pPr>
    </w:lvl>
    <w:lvl w:ilvl="4" w:tplc="04150019" w:tentative="1">
      <w:start w:val="1"/>
      <w:numFmt w:val="lowerLetter"/>
      <w:lvlText w:val="%5."/>
      <w:lvlJc w:val="left"/>
      <w:pPr>
        <w:ind w:left="4124" w:hanging="360"/>
      </w:pPr>
    </w:lvl>
    <w:lvl w:ilvl="5" w:tplc="0415001B" w:tentative="1">
      <w:start w:val="1"/>
      <w:numFmt w:val="lowerRoman"/>
      <w:lvlText w:val="%6."/>
      <w:lvlJc w:val="right"/>
      <w:pPr>
        <w:ind w:left="4844" w:hanging="180"/>
      </w:pPr>
    </w:lvl>
    <w:lvl w:ilvl="6" w:tplc="0415000F" w:tentative="1">
      <w:start w:val="1"/>
      <w:numFmt w:val="decimal"/>
      <w:lvlText w:val="%7."/>
      <w:lvlJc w:val="left"/>
      <w:pPr>
        <w:ind w:left="5564" w:hanging="360"/>
      </w:pPr>
    </w:lvl>
    <w:lvl w:ilvl="7" w:tplc="04150019" w:tentative="1">
      <w:start w:val="1"/>
      <w:numFmt w:val="lowerLetter"/>
      <w:lvlText w:val="%8."/>
      <w:lvlJc w:val="left"/>
      <w:pPr>
        <w:ind w:left="6284" w:hanging="360"/>
      </w:pPr>
    </w:lvl>
    <w:lvl w:ilvl="8" w:tplc="0415001B" w:tentative="1">
      <w:start w:val="1"/>
      <w:numFmt w:val="lowerRoman"/>
      <w:lvlText w:val="%9."/>
      <w:lvlJc w:val="right"/>
      <w:pPr>
        <w:ind w:left="7004" w:hanging="180"/>
      </w:pPr>
    </w:lvl>
  </w:abstractNum>
  <w:abstractNum w:abstractNumId="90" w15:restartNumberingAfterBreak="0">
    <w:nsid w:val="4DC8341A"/>
    <w:multiLevelType w:val="hybridMultilevel"/>
    <w:tmpl w:val="1C9E617E"/>
    <w:styleLink w:val="WWNum51"/>
    <w:lvl w:ilvl="0" w:tplc="8C90E150">
      <w:start w:val="3"/>
      <w:numFmt w:val="bullet"/>
      <w:lvlText w:val="-"/>
      <w:lvlJc w:val="left"/>
      <w:pPr>
        <w:ind w:left="720" w:hanging="360"/>
      </w:pPr>
      <w:rPr>
        <w:rFont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4E427548"/>
    <w:multiLevelType w:val="multilevel"/>
    <w:tmpl w:val="00143F3C"/>
    <w:lvl w:ilvl="0">
      <w:start w:val="1"/>
      <w:numFmt w:val="decimal"/>
      <w:lvlText w:val="%1)"/>
      <w:lvlJc w:val="left"/>
      <w:pPr>
        <w:tabs>
          <w:tab w:val="num" w:pos="0"/>
        </w:tabs>
        <w:ind w:left="1244" w:hanging="360"/>
      </w:pPr>
      <w:rPr>
        <w:sz w:val="20"/>
        <w:szCs w:val="20"/>
      </w:rPr>
    </w:lvl>
    <w:lvl w:ilvl="1">
      <w:start w:val="1"/>
      <w:numFmt w:val="lowerLetter"/>
      <w:lvlText w:val="%2."/>
      <w:lvlJc w:val="left"/>
      <w:pPr>
        <w:tabs>
          <w:tab w:val="num" w:pos="0"/>
        </w:tabs>
        <w:ind w:left="1964" w:hanging="360"/>
      </w:pPr>
    </w:lvl>
    <w:lvl w:ilvl="2">
      <w:start w:val="1"/>
      <w:numFmt w:val="lowerRoman"/>
      <w:lvlText w:val="%3."/>
      <w:lvlJc w:val="right"/>
      <w:pPr>
        <w:tabs>
          <w:tab w:val="num" w:pos="0"/>
        </w:tabs>
        <w:ind w:left="2684" w:hanging="180"/>
      </w:pPr>
    </w:lvl>
    <w:lvl w:ilvl="3">
      <w:start w:val="1"/>
      <w:numFmt w:val="decimal"/>
      <w:lvlText w:val="%4."/>
      <w:lvlJc w:val="left"/>
      <w:pPr>
        <w:tabs>
          <w:tab w:val="num" w:pos="0"/>
        </w:tabs>
        <w:ind w:left="3404" w:hanging="360"/>
      </w:pPr>
    </w:lvl>
    <w:lvl w:ilvl="4">
      <w:start w:val="1"/>
      <w:numFmt w:val="lowerLetter"/>
      <w:lvlText w:val="%5."/>
      <w:lvlJc w:val="left"/>
      <w:pPr>
        <w:tabs>
          <w:tab w:val="num" w:pos="0"/>
        </w:tabs>
        <w:ind w:left="4124" w:hanging="360"/>
      </w:pPr>
    </w:lvl>
    <w:lvl w:ilvl="5">
      <w:start w:val="1"/>
      <w:numFmt w:val="lowerRoman"/>
      <w:lvlText w:val="%6."/>
      <w:lvlJc w:val="right"/>
      <w:pPr>
        <w:tabs>
          <w:tab w:val="num" w:pos="0"/>
        </w:tabs>
        <w:ind w:left="4844" w:hanging="180"/>
      </w:pPr>
    </w:lvl>
    <w:lvl w:ilvl="6">
      <w:start w:val="1"/>
      <w:numFmt w:val="decimal"/>
      <w:lvlText w:val="%7."/>
      <w:lvlJc w:val="left"/>
      <w:pPr>
        <w:tabs>
          <w:tab w:val="num" w:pos="0"/>
        </w:tabs>
        <w:ind w:left="5564" w:hanging="360"/>
      </w:pPr>
    </w:lvl>
    <w:lvl w:ilvl="7">
      <w:start w:val="1"/>
      <w:numFmt w:val="lowerLetter"/>
      <w:lvlText w:val="%8."/>
      <w:lvlJc w:val="left"/>
      <w:pPr>
        <w:tabs>
          <w:tab w:val="num" w:pos="0"/>
        </w:tabs>
        <w:ind w:left="6284" w:hanging="360"/>
      </w:pPr>
    </w:lvl>
    <w:lvl w:ilvl="8">
      <w:start w:val="1"/>
      <w:numFmt w:val="lowerRoman"/>
      <w:lvlText w:val="%9."/>
      <w:lvlJc w:val="right"/>
      <w:pPr>
        <w:tabs>
          <w:tab w:val="num" w:pos="0"/>
        </w:tabs>
        <w:ind w:left="7004" w:hanging="180"/>
      </w:pPr>
    </w:lvl>
  </w:abstractNum>
  <w:abstractNum w:abstractNumId="92" w15:restartNumberingAfterBreak="0">
    <w:nsid w:val="4E851829"/>
    <w:multiLevelType w:val="hybridMultilevel"/>
    <w:tmpl w:val="0F2A3770"/>
    <w:styleLink w:val="WWNum41"/>
    <w:lvl w:ilvl="0" w:tplc="522819CE">
      <w:start w:val="1"/>
      <w:numFmt w:val="bullet"/>
      <w:lvlText w:val="%1"/>
      <w:lvlJc w:val="left"/>
      <w:pPr>
        <w:ind w:left="360" w:hanging="360"/>
      </w:pPr>
      <w:rPr>
        <w:rFonts w:ascii="Wingdings" w:hAnsi="Wingdings" w:hint="default"/>
        <w:sz w:val="22"/>
        <w:szCs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3" w15:restartNumberingAfterBreak="0">
    <w:nsid w:val="4FC15702"/>
    <w:multiLevelType w:val="hybridMultilevel"/>
    <w:tmpl w:val="6A1AF20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4" w15:restartNumberingAfterBreak="0">
    <w:nsid w:val="4FF52E19"/>
    <w:multiLevelType w:val="hybridMultilevel"/>
    <w:tmpl w:val="9C307AA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0A462D2"/>
    <w:multiLevelType w:val="multilevel"/>
    <w:tmpl w:val="C32846D4"/>
    <w:lvl w:ilvl="0">
      <w:start w:val="2"/>
      <w:numFmt w:val="decimal"/>
      <w:lvlText w:val="%1."/>
      <w:lvlJc w:val="left"/>
      <w:pPr>
        <w:tabs>
          <w:tab w:val="num" w:pos="0"/>
        </w:tabs>
        <w:ind w:left="360" w:hanging="360"/>
      </w:pPr>
      <w:rPr>
        <w:rFonts w:ascii="Times New Roman" w:hAnsi="Times New Roman" w:cs="Times New Roman" w:hint="default"/>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6" w15:restartNumberingAfterBreak="0">
    <w:nsid w:val="50E953D2"/>
    <w:multiLevelType w:val="hybridMultilevel"/>
    <w:tmpl w:val="281E6A56"/>
    <w:lvl w:ilvl="0" w:tplc="2D1291EA">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1514FBC"/>
    <w:multiLevelType w:val="hybridMultilevel"/>
    <w:tmpl w:val="1F100E36"/>
    <w:styleLink w:val="WWNum71"/>
    <w:lvl w:ilvl="0" w:tplc="B0D45A8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530413CC"/>
    <w:multiLevelType w:val="multilevel"/>
    <w:tmpl w:val="BE985B80"/>
    <w:styleLink w:val="WWNum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9" w15:restartNumberingAfterBreak="0">
    <w:nsid w:val="547001B7"/>
    <w:multiLevelType w:val="hybridMultilevel"/>
    <w:tmpl w:val="0B6EBABA"/>
    <w:styleLink w:val="Zaimportowanystyl25"/>
    <w:lvl w:ilvl="0" w:tplc="F962C8A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5588DACE">
      <w:start w:val="1"/>
      <w:numFmt w:val="decimal"/>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A6B03940">
      <w:start w:val="1"/>
      <w:numFmt w:val="decimal"/>
      <w:lvlText w:val="%3."/>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DA64AD6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65CB70A">
      <w:start w:val="1"/>
      <w:numFmt w:val="decimal"/>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9934F78E">
      <w:start w:val="1"/>
      <w:numFmt w:val="decimal"/>
      <w:lvlText w:val="%6."/>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91944B1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488E024E">
      <w:start w:val="1"/>
      <w:numFmt w:val="decimal"/>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C98E09F6">
      <w:start w:val="1"/>
      <w:numFmt w:val="decimal"/>
      <w:lvlText w:val="%9."/>
      <w:lvlJc w:val="left"/>
      <w:pPr>
        <w:ind w:left="618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550027AC"/>
    <w:multiLevelType w:val="multilevel"/>
    <w:tmpl w:val="756C1778"/>
    <w:styleLink w:val="WWNum112"/>
    <w:lvl w:ilvl="0">
      <w:start w:val="1"/>
      <w:numFmt w:val="lowerLetter"/>
      <w:lvlText w:val="%1)"/>
      <w:lvlJc w:val="left"/>
      <w:pPr>
        <w:ind w:left="720" w:hanging="360"/>
      </w:pPr>
      <w:rPr>
        <w:rFonts w:eastAsia="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1" w15:restartNumberingAfterBreak="0">
    <w:nsid w:val="552A6E0B"/>
    <w:multiLevelType w:val="hybridMultilevel"/>
    <w:tmpl w:val="F33841F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55D0487D"/>
    <w:multiLevelType w:val="hybridMultilevel"/>
    <w:tmpl w:val="30F46410"/>
    <w:lvl w:ilvl="0" w:tplc="DA64A6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A7E6B79"/>
    <w:multiLevelType w:val="multilevel"/>
    <w:tmpl w:val="A1D63C10"/>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4"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AF542A8"/>
    <w:multiLevelType w:val="hybridMultilevel"/>
    <w:tmpl w:val="F2B82BC4"/>
    <w:lvl w:ilvl="0" w:tplc="23502C2A">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B75601F"/>
    <w:multiLevelType w:val="multilevel"/>
    <w:tmpl w:val="82E2757A"/>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7" w15:restartNumberingAfterBreak="0">
    <w:nsid w:val="5B8E0D85"/>
    <w:multiLevelType w:val="hybridMultilevel"/>
    <w:tmpl w:val="188C13D4"/>
    <w:styleLink w:val="WWNum81"/>
    <w:lvl w:ilvl="0" w:tplc="B2B2CC0A">
      <w:start w:val="1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8" w15:restartNumberingAfterBreak="0">
    <w:nsid w:val="5BA63ED0"/>
    <w:multiLevelType w:val="multilevel"/>
    <w:tmpl w:val="CCDCA4F2"/>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9" w15:restartNumberingAfterBreak="0">
    <w:nsid w:val="5D166871"/>
    <w:multiLevelType w:val="hybridMultilevel"/>
    <w:tmpl w:val="EB22019A"/>
    <w:lvl w:ilvl="0" w:tplc="0322ADAE">
      <w:start w:val="1"/>
      <w:numFmt w:val="lowerLetter"/>
      <w:pStyle w:val="listalitery"/>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D17177D"/>
    <w:multiLevelType w:val="multilevel"/>
    <w:tmpl w:val="BE4CE07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1" w15:restartNumberingAfterBreak="0">
    <w:nsid w:val="5D9C67A8"/>
    <w:multiLevelType w:val="hybridMultilevel"/>
    <w:tmpl w:val="D45EDA3C"/>
    <w:lvl w:ilvl="0" w:tplc="F068893E">
      <w:start w:val="1"/>
      <w:numFmt w:val="decimal"/>
      <w:lvlText w:val="%1."/>
      <w:lvlJc w:val="left"/>
      <w:pPr>
        <w:ind w:left="360" w:hanging="360"/>
      </w:pPr>
      <w:rPr>
        <w:rFonts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5F1C7B2C"/>
    <w:multiLevelType w:val="singleLevel"/>
    <w:tmpl w:val="F3AE1CB0"/>
    <w:name w:val="Tiret 0"/>
    <w:lvl w:ilvl="0">
      <w:start w:val="1"/>
      <w:numFmt w:val="decimal"/>
      <w:lvlText w:val="%1."/>
      <w:lvlJc w:val="left"/>
      <w:pPr>
        <w:tabs>
          <w:tab w:val="num" w:pos="420"/>
        </w:tabs>
        <w:ind w:left="420" w:hanging="420"/>
      </w:pPr>
      <w:rPr>
        <w:b w:val="0"/>
        <w:i w:val="0"/>
      </w:rPr>
    </w:lvl>
  </w:abstractNum>
  <w:abstractNum w:abstractNumId="113" w15:restartNumberingAfterBreak="0">
    <w:nsid w:val="60AA1E52"/>
    <w:multiLevelType w:val="multilevel"/>
    <w:tmpl w:val="B0368866"/>
    <w:lvl w:ilvl="0">
      <w:start w:val="1"/>
      <w:numFmt w:val="decimal"/>
      <w:lvlText w:val="%1."/>
      <w:lvlJc w:val="left"/>
      <w:pPr>
        <w:tabs>
          <w:tab w:val="num" w:pos="0"/>
        </w:tabs>
        <w:ind w:left="8156" w:hanging="360"/>
      </w:pPr>
      <w:rPr>
        <w:sz w:val="20"/>
        <w:szCs w:val="20"/>
      </w:rPr>
    </w:lvl>
    <w:lvl w:ilvl="1">
      <w:start w:val="1"/>
      <w:numFmt w:val="lowerLetter"/>
      <w:lvlText w:val="%2)"/>
      <w:lvlJc w:val="left"/>
      <w:pPr>
        <w:tabs>
          <w:tab w:val="num" w:pos="0"/>
        </w:tabs>
        <w:ind w:left="1776" w:hanging="696"/>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4" w15:restartNumberingAfterBreak="0">
    <w:nsid w:val="61967648"/>
    <w:multiLevelType w:val="multilevel"/>
    <w:tmpl w:val="10C4710C"/>
    <w:lvl w:ilvl="0">
      <w:start w:val="1"/>
      <w:numFmt w:val="decimal"/>
      <w:lvlText w:val="%1)"/>
      <w:lvlJc w:val="left"/>
      <w:pPr>
        <w:tabs>
          <w:tab w:val="num" w:pos="0"/>
        </w:tabs>
        <w:ind w:left="785"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5" w15:restartNumberingAfterBreak="0">
    <w:nsid w:val="639E70F7"/>
    <w:multiLevelType w:val="hybridMultilevel"/>
    <w:tmpl w:val="D0F6EA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6" w15:restartNumberingAfterBreak="0">
    <w:nsid w:val="647C4591"/>
    <w:multiLevelType w:val="multilevel"/>
    <w:tmpl w:val="6BE25F1E"/>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7" w15:restartNumberingAfterBreak="0">
    <w:nsid w:val="64CD4BA5"/>
    <w:multiLevelType w:val="multilevel"/>
    <w:tmpl w:val="660E9B8A"/>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8" w15:restartNumberingAfterBreak="0">
    <w:nsid w:val="66AA5F54"/>
    <w:multiLevelType w:val="multilevel"/>
    <w:tmpl w:val="BAB8BEEC"/>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9" w15:restartNumberingAfterBreak="0">
    <w:nsid w:val="68427F08"/>
    <w:multiLevelType w:val="multilevel"/>
    <w:tmpl w:val="4AC006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15:restartNumberingAfterBreak="0">
    <w:nsid w:val="690364C5"/>
    <w:multiLevelType w:val="hybridMultilevel"/>
    <w:tmpl w:val="40BA8F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9D31EDA"/>
    <w:multiLevelType w:val="multilevel"/>
    <w:tmpl w:val="15466E8C"/>
    <w:lvl w:ilvl="0">
      <w:start w:val="1"/>
      <w:numFmt w:val="decimal"/>
      <w:lvlText w:val="%1."/>
      <w:lvlJc w:val="left"/>
      <w:pPr>
        <w:tabs>
          <w:tab w:val="num" w:pos="0"/>
        </w:tabs>
        <w:ind w:left="720" w:hanging="360"/>
      </w:pPr>
      <w:rPr>
        <w:strike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2" w15:restartNumberingAfterBreak="0">
    <w:nsid w:val="6A132B83"/>
    <w:multiLevelType w:val="singleLevel"/>
    <w:tmpl w:val="8AFA35A2"/>
    <w:numStyleLink w:val="Zaimportowanystyl111"/>
  </w:abstractNum>
  <w:abstractNum w:abstractNumId="123" w15:restartNumberingAfterBreak="0">
    <w:nsid w:val="6AB1536B"/>
    <w:multiLevelType w:val="hybridMultilevel"/>
    <w:tmpl w:val="D77AFFCA"/>
    <w:lvl w:ilvl="0" w:tplc="F3C2205C">
      <w:numFmt w:val="bullet"/>
      <w:lvlText w:val="-"/>
      <w:lvlJc w:val="left"/>
      <w:pPr>
        <w:ind w:left="720" w:hanging="360"/>
      </w:pPr>
      <w:rPr>
        <w:rFonts w:ascii="Arial" w:eastAsia="Times New Roman" w:hAnsi="Arial" w:cs="Arial"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6D0077F3"/>
    <w:multiLevelType w:val="hybridMultilevel"/>
    <w:tmpl w:val="B4F0D6C0"/>
    <w:lvl w:ilvl="0" w:tplc="051A0712">
      <w:start w:val="1"/>
      <w:numFmt w:val="decimal"/>
      <w:lvlText w:val="%1."/>
      <w:lvlJc w:val="left"/>
      <w:pPr>
        <w:ind w:left="360" w:hanging="360"/>
      </w:pPr>
      <w:rPr>
        <w:sz w:val="22"/>
        <w:szCs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5" w15:restartNumberingAfterBreak="0">
    <w:nsid w:val="6D3610D7"/>
    <w:multiLevelType w:val="multilevel"/>
    <w:tmpl w:val="89E492B2"/>
    <w:styleLink w:val="Zaimportowanystyl251"/>
    <w:lvl w:ilvl="0">
      <w:start w:val="1"/>
      <w:numFmt w:val="lowerLetter"/>
      <w:lvlText w:val="%1)"/>
      <w:lvlJc w:val="left"/>
      <w:pPr>
        <w:ind w:left="1068"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6" w15:restartNumberingAfterBreak="0">
    <w:nsid w:val="70535E60"/>
    <w:multiLevelType w:val="hybridMultilevel"/>
    <w:tmpl w:val="AFC00E82"/>
    <w:lvl w:ilvl="0" w:tplc="7BC6CC8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4C7554D"/>
    <w:multiLevelType w:val="hybridMultilevel"/>
    <w:tmpl w:val="0F744C48"/>
    <w:numStyleLink w:val="Zaimportowanystyl171"/>
  </w:abstractNum>
  <w:abstractNum w:abstractNumId="128" w15:restartNumberingAfterBreak="0">
    <w:nsid w:val="74D86654"/>
    <w:multiLevelType w:val="hybridMultilevel"/>
    <w:tmpl w:val="D25A6580"/>
    <w:lvl w:ilvl="0" w:tplc="6F66FC9E">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9" w15:restartNumberingAfterBreak="0">
    <w:nsid w:val="77EE360C"/>
    <w:multiLevelType w:val="multilevel"/>
    <w:tmpl w:val="5E72DA18"/>
    <w:lvl w:ilvl="0">
      <w:start w:val="1"/>
      <w:numFmt w:val="decimal"/>
      <w:lvlText w:val="%1)"/>
      <w:lvlJc w:val="left"/>
      <w:pPr>
        <w:tabs>
          <w:tab w:val="num" w:pos="0"/>
        </w:tabs>
        <w:ind w:left="2880" w:hanging="360"/>
      </w:pPr>
      <w:rPr>
        <w:sz w:val="22"/>
      </w:rPr>
    </w:lvl>
    <w:lvl w:ilvl="1">
      <w:start w:val="1"/>
      <w:numFmt w:val="lowerLetter"/>
      <w:lvlText w:val="%2."/>
      <w:lvlJc w:val="left"/>
      <w:pPr>
        <w:tabs>
          <w:tab w:val="num" w:pos="0"/>
        </w:tabs>
        <w:ind w:left="3600" w:hanging="360"/>
      </w:pPr>
    </w:lvl>
    <w:lvl w:ilvl="2">
      <w:start w:val="1"/>
      <w:numFmt w:val="lowerRoman"/>
      <w:lvlText w:val="%3."/>
      <w:lvlJc w:val="right"/>
      <w:pPr>
        <w:tabs>
          <w:tab w:val="num" w:pos="0"/>
        </w:tabs>
        <w:ind w:left="4320" w:hanging="180"/>
      </w:pPr>
    </w:lvl>
    <w:lvl w:ilvl="3">
      <w:start w:val="1"/>
      <w:numFmt w:val="decimal"/>
      <w:lvlText w:val="%4."/>
      <w:lvlJc w:val="left"/>
      <w:pPr>
        <w:tabs>
          <w:tab w:val="num" w:pos="0"/>
        </w:tabs>
        <w:ind w:left="5040" w:hanging="360"/>
      </w:pPr>
    </w:lvl>
    <w:lvl w:ilvl="4">
      <w:start w:val="1"/>
      <w:numFmt w:val="lowerLetter"/>
      <w:lvlText w:val="%5."/>
      <w:lvlJc w:val="left"/>
      <w:pPr>
        <w:tabs>
          <w:tab w:val="num" w:pos="0"/>
        </w:tabs>
        <w:ind w:left="5760" w:hanging="360"/>
      </w:pPr>
    </w:lvl>
    <w:lvl w:ilvl="5">
      <w:start w:val="1"/>
      <w:numFmt w:val="lowerRoman"/>
      <w:lvlText w:val="%6."/>
      <w:lvlJc w:val="right"/>
      <w:pPr>
        <w:tabs>
          <w:tab w:val="num" w:pos="0"/>
        </w:tabs>
        <w:ind w:left="6480" w:hanging="180"/>
      </w:pPr>
    </w:lvl>
    <w:lvl w:ilvl="6">
      <w:start w:val="1"/>
      <w:numFmt w:val="decimal"/>
      <w:lvlText w:val="%7."/>
      <w:lvlJc w:val="left"/>
      <w:pPr>
        <w:tabs>
          <w:tab w:val="num" w:pos="0"/>
        </w:tabs>
        <w:ind w:left="7200" w:hanging="360"/>
      </w:pPr>
    </w:lvl>
    <w:lvl w:ilvl="7">
      <w:start w:val="1"/>
      <w:numFmt w:val="lowerLetter"/>
      <w:lvlText w:val="%8."/>
      <w:lvlJc w:val="left"/>
      <w:pPr>
        <w:tabs>
          <w:tab w:val="num" w:pos="0"/>
        </w:tabs>
        <w:ind w:left="7920" w:hanging="360"/>
      </w:pPr>
    </w:lvl>
    <w:lvl w:ilvl="8">
      <w:start w:val="1"/>
      <w:numFmt w:val="lowerRoman"/>
      <w:lvlText w:val="%9."/>
      <w:lvlJc w:val="right"/>
      <w:pPr>
        <w:tabs>
          <w:tab w:val="num" w:pos="0"/>
        </w:tabs>
        <w:ind w:left="8640" w:hanging="180"/>
      </w:pPr>
    </w:lvl>
  </w:abstractNum>
  <w:abstractNum w:abstractNumId="130" w15:restartNumberingAfterBreak="0">
    <w:nsid w:val="7825678B"/>
    <w:multiLevelType w:val="hybridMultilevel"/>
    <w:tmpl w:val="C67C3DE8"/>
    <w:styleLink w:val="WWNum31"/>
    <w:lvl w:ilvl="0" w:tplc="5EB0DD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9364E26"/>
    <w:multiLevelType w:val="hybridMultilevel"/>
    <w:tmpl w:val="6BE6F8A4"/>
    <w:lvl w:ilvl="0" w:tplc="38AA470E">
      <w:start w:val="1"/>
      <w:numFmt w:val="bullet"/>
      <w:pStyle w:val="listapunktowa"/>
      <w:lvlText w:val=""/>
      <w:lvlJc w:val="left"/>
      <w:pPr>
        <w:ind w:left="36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2" w15:restartNumberingAfterBreak="0">
    <w:nsid w:val="7A2A632C"/>
    <w:multiLevelType w:val="hybridMultilevel"/>
    <w:tmpl w:val="A49EC0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A4161B9"/>
    <w:multiLevelType w:val="multilevel"/>
    <w:tmpl w:val="7CD4317A"/>
    <w:styleLink w:val="WWNum1"/>
    <w:lvl w:ilvl="0">
      <w:start w:val="1"/>
      <w:numFmt w:val="decimal"/>
      <w:lvlText w:val="%1."/>
      <w:lvlJc w:val="left"/>
      <w:pPr>
        <w:ind w:left="644"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4" w15:restartNumberingAfterBreak="0">
    <w:nsid w:val="7AC52D39"/>
    <w:multiLevelType w:val="hybridMultilevel"/>
    <w:tmpl w:val="BF0809FA"/>
    <w:lvl w:ilvl="0" w:tplc="360CBC1C">
      <w:start w:val="1"/>
      <w:numFmt w:val="decimal"/>
      <w:lvlText w:val="%1)"/>
      <w:lvlJc w:val="left"/>
      <w:pPr>
        <w:ind w:left="1146" w:hanging="360"/>
      </w:pPr>
      <w:rPr>
        <w:b w:val="0"/>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5" w15:restartNumberingAfterBreak="0">
    <w:nsid w:val="7E194BCE"/>
    <w:multiLevelType w:val="multilevel"/>
    <w:tmpl w:val="B7E8D530"/>
    <w:lvl w:ilvl="0">
      <w:start w:val="2"/>
      <w:numFmt w:val="decimal"/>
      <w:lvlText w:val="%1."/>
      <w:lvlJc w:val="left"/>
      <w:pPr>
        <w:tabs>
          <w:tab w:val="num" w:pos="643"/>
        </w:tabs>
        <w:ind w:left="927" w:hanging="360"/>
      </w:pPr>
      <w:rPr>
        <w:caps w:val="0"/>
        <w:smallCaps w:val="0"/>
        <w:strike w:val="0"/>
        <w:dstrike w:val="0"/>
        <w:outline w:val="0"/>
        <w:emboss w:val="0"/>
        <w:imprint w:val="0"/>
        <w:spacing w:val="0"/>
        <w:w w:val="100"/>
        <w:kern w:val="0"/>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6" w15:restartNumberingAfterBreak="0">
    <w:nsid w:val="7F064B2E"/>
    <w:multiLevelType w:val="hybridMultilevel"/>
    <w:tmpl w:val="EE605F84"/>
    <w:lvl w:ilvl="0" w:tplc="2EA8544E">
      <w:start w:val="3"/>
      <w:numFmt w:val="bullet"/>
      <w:lvlText w:val="-"/>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85"/>
  </w:num>
  <w:num w:numId="3">
    <w:abstractNumId w:val="130"/>
    <w:lvlOverride w:ilvl="0">
      <w:lvl w:ilvl="0" w:tplc="5EB0DDD0">
        <w:start w:val="1"/>
        <w:numFmt w:val="decimal"/>
        <w:lvlText w:val="%1."/>
        <w:lvlJc w:val="left"/>
        <w:pPr>
          <w:ind w:left="720" w:hanging="360"/>
        </w:pPr>
        <w:rPr>
          <w:rFonts w:hint="default"/>
          <w:b w:val="0"/>
        </w:rPr>
      </w:lvl>
    </w:lvlOverride>
  </w:num>
  <w:num w:numId="4">
    <w:abstractNumId w:val="92"/>
  </w:num>
  <w:num w:numId="5">
    <w:abstractNumId w:val="90"/>
  </w:num>
  <w:num w:numId="6">
    <w:abstractNumId w:val="62"/>
  </w:num>
  <w:num w:numId="7">
    <w:abstractNumId w:val="97"/>
  </w:num>
  <w:num w:numId="8">
    <w:abstractNumId w:val="107"/>
  </w:num>
  <w:num w:numId="9">
    <w:abstractNumId w:val="108"/>
  </w:num>
  <w:num w:numId="10">
    <w:abstractNumId w:val="50"/>
  </w:num>
  <w:num w:numId="11">
    <w:abstractNumId w:val="45"/>
  </w:num>
  <w:num w:numId="12">
    <w:abstractNumId w:val="51"/>
  </w:num>
  <w:num w:numId="13">
    <w:abstractNumId w:val="53"/>
  </w:num>
  <w:num w:numId="14">
    <w:abstractNumId w:val="79"/>
  </w:num>
  <w:num w:numId="15">
    <w:abstractNumId w:val="125"/>
  </w:num>
  <w:num w:numId="16">
    <w:abstractNumId w:val="58"/>
  </w:num>
  <w:num w:numId="17">
    <w:abstractNumId w:val="43"/>
  </w:num>
  <w:num w:numId="18">
    <w:abstractNumId w:val="106"/>
  </w:num>
  <w:num w:numId="19">
    <w:abstractNumId w:val="57"/>
  </w:num>
  <w:num w:numId="20">
    <w:abstractNumId w:val="103"/>
  </w:num>
  <w:num w:numId="21">
    <w:abstractNumId w:val="88"/>
  </w:num>
  <w:num w:numId="22">
    <w:abstractNumId w:val="38"/>
  </w:num>
  <w:num w:numId="23">
    <w:abstractNumId w:val="110"/>
  </w:num>
  <w:num w:numId="24">
    <w:abstractNumId w:val="101"/>
  </w:num>
  <w:num w:numId="25">
    <w:abstractNumId w:val="66"/>
  </w:num>
  <w:num w:numId="26">
    <w:abstractNumId w:val="128"/>
  </w:num>
  <w:num w:numId="27">
    <w:abstractNumId w:val="7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num>
  <w:num w:numId="29">
    <w:abstractNumId w:val="55"/>
  </w:num>
  <w:num w:numId="30">
    <w:abstractNumId w:val="124"/>
  </w:num>
  <w:num w:numId="31">
    <w:abstractNumId w:val="82"/>
  </w:num>
  <w:num w:numId="32">
    <w:abstractNumId w:val="111"/>
  </w:num>
  <w:num w:numId="33">
    <w:abstractNumId w:val="136"/>
  </w:num>
  <w:num w:numId="34">
    <w:abstractNumId w:val="72"/>
  </w:num>
  <w:num w:numId="35">
    <w:abstractNumId w:val="59"/>
  </w:num>
  <w:num w:numId="36">
    <w:abstractNumId w:val="56"/>
  </w:num>
  <w:num w:numId="37">
    <w:abstractNumId w:val="96"/>
  </w:num>
  <w:num w:numId="38">
    <w:abstractNumId w:val="52"/>
  </w:num>
  <w:num w:numId="39">
    <w:abstractNumId w:val="130"/>
  </w:num>
  <w:num w:numId="40">
    <w:abstractNumId w:val="63"/>
  </w:num>
  <w:num w:numId="41">
    <w:abstractNumId w:val="61"/>
  </w:num>
  <w:num w:numId="42">
    <w:abstractNumId w:val="76"/>
  </w:num>
  <w:num w:numId="43">
    <w:abstractNumId w:val="49"/>
  </w:num>
  <w:num w:numId="44">
    <w:abstractNumId w:val="78"/>
  </w:num>
  <w:num w:numId="45">
    <w:abstractNumId w:val="47"/>
  </w:num>
  <w:num w:numId="46">
    <w:abstractNumId w:val="100"/>
  </w:num>
  <w:num w:numId="47">
    <w:abstractNumId w:val="87"/>
  </w:num>
  <w:num w:numId="48">
    <w:abstractNumId w:val="75"/>
  </w:num>
  <w:num w:numId="49">
    <w:abstractNumId w:val="133"/>
  </w:num>
  <w:num w:numId="50">
    <w:abstractNumId w:val="34"/>
  </w:num>
  <w:num w:numId="51">
    <w:abstractNumId w:val="54"/>
  </w:num>
  <w:num w:numId="52">
    <w:abstractNumId w:val="60"/>
  </w:num>
  <w:num w:numId="53">
    <w:abstractNumId w:val="99"/>
  </w:num>
  <w:num w:numId="54">
    <w:abstractNumId w:val="46"/>
  </w:num>
  <w:num w:numId="55">
    <w:abstractNumId w:val="98"/>
  </w:num>
  <w:num w:numId="56">
    <w:abstractNumId w:val="104"/>
  </w:num>
  <w:num w:numId="57">
    <w:abstractNumId w:val="102"/>
  </w:num>
  <w:num w:numId="58">
    <w:abstractNumId w:val="94"/>
  </w:num>
  <w:num w:numId="59">
    <w:abstractNumId w:val="74"/>
  </w:num>
  <w:num w:numId="60">
    <w:abstractNumId w:val="37"/>
  </w:num>
  <w:num w:numId="61">
    <w:abstractNumId w:val="65"/>
  </w:num>
  <w:num w:numId="62">
    <w:abstractNumId w:val="126"/>
  </w:num>
  <w:num w:numId="63">
    <w:abstractNumId w:val="93"/>
  </w:num>
  <w:num w:numId="64">
    <w:abstractNumId w:val="89"/>
  </w:num>
  <w:num w:numId="65">
    <w:abstractNumId w:val="80"/>
  </w:num>
  <w:num w:numId="66">
    <w:abstractNumId w:val="122"/>
    <w:lvlOverride w:ilvl="0">
      <w:lvl w:ilvl="0">
        <w:start w:val="1"/>
        <w:numFmt w:val="decimal"/>
        <w:lvlText w:val="%1."/>
        <w:lvlJc w:val="left"/>
        <w:pPr>
          <w:ind w:left="426" w:hanging="426"/>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num>
  <w:num w:numId="67">
    <w:abstractNumId w:val="42"/>
    <w:lvlOverride w:ilvl="0">
      <w:lvl w:ilvl="0" w:tplc="A6A21ACE">
        <w:start w:val="1"/>
        <w:numFmt w:val="decimal"/>
        <w:lvlText w:val="%1."/>
        <w:lvlJc w:val="left"/>
        <w:pPr>
          <w:ind w:left="426" w:hanging="426"/>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num>
  <w:num w:numId="68">
    <w:abstractNumId w:val="67"/>
  </w:num>
  <w:num w:numId="69">
    <w:abstractNumId w:val="40"/>
  </w:num>
  <w:num w:numId="70">
    <w:abstractNumId w:val="120"/>
  </w:num>
  <w:num w:numId="71">
    <w:abstractNumId w:val="134"/>
  </w:num>
  <w:num w:numId="72">
    <w:abstractNumId w:val="71"/>
  </w:num>
  <w:num w:numId="73">
    <w:abstractNumId w:val="127"/>
    <w:lvlOverride w:ilvl="0">
      <w:lvl w:ilvl="0" w:tplc="BFE0A096">
        <w:start w:val="1"/>
        <w:numFmt w:val="decimal"/>
        <w:lvlText w:val="%1."/>
        <w:lvlJc w:val="left"/>
        <w:pPr>
          <w:ind w:left="426" w:hanging="426"/>
        </w:pPr>
        <w:rPr>
          <w:rFonts w:hAnsi="Arial Unicode MS"/>
          <w:b w:val="0"/>
          <w:caps w:val="0"/>
          <w:smallCaps w:val="0"/>
          <w:strike w:val="0"/>
          <w:dstrike w:val="0"/>
          <w:outline w:val="0"/>
          <w:emboss w:val="0"/>
          <w:imprint w:val="0"/>
          <w:color w:val="auto"/>
          <w:spacing w:val="0"/>
          <w:w w:val="100"/>
          <w:kern w:val="0"/>
          <w:position w:val="0"/>
          <w:highlight w:val="none"/>
          <w:vertAlign w:val="baseline"/>
        </w:rPr>
      </w:lvl>
    </w:lvlOverride>
  </w:num>
  <w:num w:numId="74">
    <w:abstractNumId w:val="33"/>
  </w:num>
  <w:num w:numId="75">
    <w:abstractNumId w:val="105"/>
  </w:num>
  <w:num w:numId="76">
    <w:abstractNumId w:val="36"/>
  </w:num>
  <w:num w:numId="77">
    <w:abstractNumId w:val="98"/>
    <w:lvlOverride w:ilvl="0">
      <w:lvl w:ilvl="0">
        <w:start w:val="1"/>
        <w:numFmt w:val="decimal"/>
        <w:lvlText w:val="%1."/>
        <w:lvlJc w:val="left"/>
        <w:pPr>
          <w:ind w:left="720" w:hanging="360"/>
        </w:pPr>
        <w:rPr>
          <w:color w:val="auto"/>
        </w:rPr>
      </w:lvl>
    </w:lvlOverride>
  </w:num>
  <w:num w:numId="78">
    <w:abstractNumId w:val="98"/>
    <w:lvlOverride w:ilvl="0">
      <w:startOverride w:val="1"/>
      <w:lvl w:ilvl="0">
        <w:start w:val="1"/>
        <w:numFmt w:val="decimal"/>
        <w:lvlText w:val="%1."/>
        <w:lvlJc w:val="left"/>
        <w:pPr>
          <w:ind w:left="720" w:hanging="360"/>
        </w:pPr>
      </w:lvl>
    </w:lvlOverride>
  </w:num>
  <w:num w:numId="79">
    <w:abstractNumId w:val="32"/>
  </w:num>
  <w:num w:numId="80">
    <w:abstractNumId w:val="115"/>
  </w:num>
  <w:num w:numId="81">
    <w:abstractNumId w:val="68"/>
  </w:num>
  <w:num w:numId="82">
    <w:abstractNumId w:val="114"/>
  </w:num>
  <w:num w:numId="83">
    <w:abstractNumId w:val="95"/>
  </w:num>
  <w:num w:numId="84">
    <w:abstractNumId w:val="35"/>
  </w:num>
  <w:num w:numId="85">
    <w:abstractNumId w:val="91"/>
  </w:num>
  <w:num w:numId="86">
    <w:abstractNumId w:val="113"/>
  </w:num>
  <w:num w:numId="87">
    <w:abstractNumId w:val="129"/>
  </w:num>
  <w:num w:numId="88">
    <w:abstractNumId w:val="70"/>
  </w:num>
  <w:num w:numId="89">
    <w:abstractNumId w:val="64"/>
  </w:num>
  <w:num w:numId="90">
    <w:abstractNumId w:val="77"/>
  </w:num>
  <w:num w:numId="91">
    <w:abstractNumId w:val="84"/>
  </w:num>
  <w:num w:numId="92">
    <w:abstractNumId w:val="135"/>
  </w:num>
  <w:num w:numId="93">
    <w:abstractNumId w:val="119"/>
  </w:num>
  <w:num w:numId="94">
    <w:abstractNumId w:val="121"/>
  </w:num>
  <w:num w:numId="95">
    <w:abstractNumId w:val="118"/>
  </w:num>
  <w:num w:numId="96">
    <w:abstractNumId w:val="116"/>
  </w:num>
  <w:num w:numId="97">
    <w:abstractNumId w:val="48"/>
  </w:num>
  <w:num w:numId="98">
    <w:abstractNumId w:val="69"/>
    <w:lvlOverride w:ilvl="0">
      <w:startOverride w:val="1"/>
    </w:lvlOverride>
  </w:num>
  <w:num w:numId="99">
    <w:abstractNumId w:val="69"/>
  </w:num>
  <w:num w:numId="100">
    <w:abstractNumId w:val="73"/>
  </w:num>
  <w:num w:numId="101">
    <w:abstractNumId w:val="86"/>
  </w:num>
  <w:num w:numId="102">
    <w:abstractNumId w:val="83"/>
  </w:num>
  <w:num w:numId="103">
    <w:abstractNumId w:val="131"/>
  </w:num>
  <w:num w:numId="104">
    <w:abstractNumId w:val="109"/>
  </w:num>
  <w:num w:numId="105">
    <w:abstractNumId w:val="81"/>
  </w:num>
  <w:num w:numId="106">
    <w:abstractNumId w:val="132"/>
  </w:num>
  <w:num w:numId="107">
    <w:abstractNumId w:val="41"/>
  </w:num>
  <w:num w:numId="108">
    <w:abstractNumId w:val="39"/>
  </w:num>
  <w:num w:numId="109">
    <w:abstractNumId w:val="123"/>
  </w:num>
  <w:num w:numId="110">
    <w:abstractNumId w:val="11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spelling="clean"/>
  <w:defaultTabStop w:val="708"/>
  <w:hyphenationZone w:val="425"/>
  <w:drawingGridHorizontalSpacing w:val="120"/>
  <w:drawingGridVerticalSpacing w:val="120"/>
  <w:displayVerticalDrawingGridEvery w:val="0"/>
  <w:doNotUseMarginsForDrawingGridOrigin/>
  <w:characterSpacingControl w:val="doNotCompress"/>
  <w:hdrShapeDefaults>
    <o:shapedefaults v:ext="edit" spidmax="1234945"/>
  </w:hdrShapeDefaults>
  <w:footnotePr>
    <w:pos w:val="beneathText"/>
    <w:numRestart w:val="eachSect"/>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D24"/>
    <w:rsid w:val="00000009"/>
    <w:rsid w:val="000001EF"/>
    <w:rsid w:val="00000788"/>
    <w:rsid w:val="00000AF0"/>
    <w:rsid w:val="00000BBC"/>
    <w:rsid w:val="00000EFF"/>
    <w:rsid w:val="00001077"/>
    <w:rsid w:val="0000115B"/>
    <w:rsid w:val="00001CE1"/>
    <w:rsid w:val="0000206D"/>
    <w:rsid w:val="000020BB"/>
    <w:rsid w:val="00002659"/>
    <w:rsid w:val="00002793"/>
    <w:rsid w:val="000027F1"/>
    <w:rsid w:val="000028EE"/>
    <w:rsid w:val="00002E50"/>
    <w:rsid w:val="00002FE5"/>
    <w:rsid w:val="000033CA"/>
    <w:rsid w:val="00003E42"/>
    <w:rsid w:val="00003F9C"/>
    <w:rsid w:val="00004186"/>
    <w:rsid w:val="00004382"/>
    <w:rsid w:val="000046D5"/>
    <w:rsid w:val="00004762"/>
    <w:rsid w:val="000049C2"/>
    <w:rsid w:val="00004D7C"/>
    <w:rsid w:val="0000517F"/>
    <w:rsid w:val="00005419"/>
    <w:rsid w:val="000054CF"/>
    <w:rsid w:val="00005A9F"/>
    <w:rsid w:val="00005B0D"/>
    <w:rsid w:val="00005CEE"/>
    <w:rsid w:val="00006092"/>
    <w:rsid w:val="000065A7"/>
    <w:rsid w:val="00006660"/>
    <w:rsid w:val="00006696"/>
    <w:rsid w:val="00006910"/>
    <w:rsid w:val="00006A76"/>
    <w:rsid w:val="00006C2E"/>
    <w:rsid w:val="00006EFA"/>
    <w:rsid w:val="00007227"/>
    <w:rsid w:val="00007771"/>
    <w:rsid w:val="000078BE"/>
    <w:rsid w:val="000079B4"/>
    <w:rsid w:val="00007AD1"/>
    <w:rsid w:val="00010606"/>
    <w:rsid w:val="000107EF"/>
    <w:rsid w:val="0001104E"/>
    <w:rsid w:val="00011490"/>
    <w:rsid w:val="00011540"/>
    <w:rsid w:val="0001184D"/>
    <w:rsid w:val="00011C1F"/>
    <w:rsid w:val="00011CC1"/>
    <w:rsid w:val="00011F66"/>
    <w:rsid w:val="000123DA"/>
    <w:rsid w:val="000123E0"/>
    <w:rsid w:val="00012B4F"/>
    <w:rsid w:val="00012DBB"/>
    <w:rsid w:val="00012E11"/>
    <w:rsid w:val="00012E2B"/>
    <w:rsid w:val="00012EBC"/>
    <w:rsid w:val="00012FE7"/>
    <w:rsid w:val="000131E7"/>
    <w:rsid w:val="000134C3"/>
    <w:rsid w:val="000135D8"/>
    <w:rsid w:val="0001362A"/>
    <w:rsid w:val="00013681"/>
    <w:rsid w:val="00013A06"/>
    <w:rsid w:val="0001432B"/>
    <w:rsid w:val="00014413"/>
    <w:rsid w:val="0001480A"/>
    <w:rsid w:val="00014F07"/>
    <w:rsid w:val="00014FBE"/>
    <w:rsid w:val="0001517C"/>
    <w:rsid w:val="000156D5"/>
    <w:rsid w:val="0001590E"/>
    <w:rsid w:val="00015B26"/>
    <w:rsid w:val="00015B62"/>
    <w:rsid w:val="00015EA1"/>
    <w:rsid w:val="00015EF8"/>
    <w:rsid w:val="000160AF"/>
    <w:rsid w:val="00016474"/>
    <w:rsid w:val="000164B8"/>
    <w:rsid w:val="000169DB"/>
    <w:rsid w:val="00016C99"/>
    <w:rsid w:val="00016DCA"/>
    <w:rsid w:val="00016FE7"/>
    <w:rsid w:val="0001766A"/>
    <w:rsid w:val="000177FF"/>
    <w:rsid w:val="00017CD1"/>
    <w:rsid w:val="00017E1D"/>
    <w:rsid w:val="00017FDC"/>
    <w:rsid w:val="000200B3"/>
    <w:rsid w:val="00020670"/>
    <w:rsid w:val="00020C28"/>
    <w:rsid w:val="00020C95"/>
    <w:rsid w:val="00021000"/>
    <w:rsid w:val="00021021"/>
    <w:rsid w:val="0002104E"/>
    <w:rsid w:val="00021AB6"/>
    <w:rsid w:val="00021AE6"/>
    <w:rsid w:val="00022055"/>
    <w:rsid w:val="000222A0"/>
    <w:rsid w:val="000222E1"/>
    <w:rsid w:val="0002242B"/>
    <w:rsid w:val="00022517"/>
    <w:rsid w:val="000226B0"/>
    <w:rsid w:val="000226EA"/>
    <w:rsid w:val="00022F3D"/>
    <w:rsid w:val="00022F76"/>
    <w:rsid w:val="0002314F"/>
    <w:rsid w:val="00023242"/>
    <w:rsid w:val="000232F8"/>
    <w:rsid w:val="0002335E"/>
    <w:rsid w:val="000236C2"/>
    <w:rsid w:val="00023703"/>
    <w:rsid w:val="00023783"/>
    <w:rsid w:val="0002379C"/>
    <w:rsid w:val="000238B5"/>
    <w:rsid w:val="00023931"/>
    <w:rsid w:val="00023A06"/>
    <w:rsid w:val="00023A7E"/>
    <w:rsid w:val="00023A89"/>
    <w:rsid w:val="00023D11"/>
    <w:rsid w:val="00023EA1"/>
    <w:rsid w:val="0002400F"/>
    <w:rsid w:val="00024083"/>
    <w:rsid w:val="00024107"/>
    <w:rsid w:val="000245C6"/>
    <w:rsid w:val="00024713"/>
    <w:rsid w:val="00024E47"/>
    <w:rsid w:val="00024EFB"/>
    <w:rsid w:val="000250BE"/>
    <w:rsid w:val="00025265"/>
    <w:rsid w:val="00025443"/>
    <w:rsid w:val="000254E7"/>
    <w:rsid w:val="00025663"/>
    <w:rsid w:val="000258B2"/>
    <w:rsid w:val="000258E8"/>
    <w:rsid w:val="00025ABA"/>
    <w:rsid w:val="00025BE9"/>
    <w:rsid w:val="00025CBE"/>
    <w:rsid w:val="00025F13"/>
    <w:rsid w:val="00025F44"/>
    <w:rsid w:val="0002602A"/>
    <w:rsid w:val="00026241"/>
    <w:rsid w:val="00027849"/>
    <w:rsid w:val="00027ADA"/>
    <w:rsid w:val="00027C88"/>
    <w:rsid w:val="00030428"/>
    <w:rsid w:val="00030952"/>
    <w:rsid w:val="00030CDB"/>
    <w:rsid w:val="0003105F"/>
    <w:rsid w:val="00031192"/>
    <w:rsid w:val="00031534"/>
    <w:rsid w:val="00031D01"/>
    <w:rsid w:val="00031E04"/>
    <w:rsid w:val="000320F1"/>
    <w:rsid w:val="00032666"/>
    <w:rsid w:val="00032866"/>
    <w:rsid w:val="00032EC8"/>
    <w:rsid w:val="00032EE7"/>
    <w:rsid w:val="000331A0"/>
    <w:rsid w:val="000332DC"/>
    <w:rsid w:val="000334D7"/>
    <w:rsid w:val="000335B7"/>
    <w:rsid w:val="000336C3"/>
    <w:rsid w:val="0003382C"/>
    <w:rsid w:val="00033CD6"/>
    <w:rsid w:val="00033F3E"/>
    <w:rsid w:val="000340E8"/>
    <w:rsid w:val="000349D4"/>
    <w:rsid w:val="00034AF8"/>
    <w:rsid w:val="00034B64"/>
    <w:rsid w:val="00034ED3"/>
    <w:rsid w:val="000357B7"/>
    <w:rsid w:val="00035806"/>
    <w:rsid w:val="00035846"/>
    <w:rsid w:val="00035856"/>
    <w:rsid w:val="00035C5A"/>
    <w:rsid w:val="00035D75"/>
    <w:rsid w:val="00036014"/>
    <w:rsid w:val="0003623E"/>
    <w:rsid w:val="000365BC"/>
    <w:rsid w:val="00036828"/>
    <w:rsid w:val="00036849"/>
    <w:rsid w:val="00036871"/>
    <w:rsid w:val="00036C31"/>
    <w:rsid w:val="00036F6E"/>
    <w:rsid w:val="00036FBB"/>
    <w:rsid w:val="000370B1"/>
    <w:rsid w:val="000370E5"/>
    <w:rsid w:val="0003714A"/>
    <w:rsid w:val="00037170"/>
    <w:rsid w:val="00037217"/>
    <w:rsid w:val="00037525"/>
    <w:rsid w:val="00037546"/>
    <w:rsid w:val="00040F37"/>
    <w:rsid w:val="00041337"/>
    <w:rsid w:val="0004164A"/>
    <w:rsid w:val="00041AD3"/>
    <w:rsid w:val="00041B45"/>
    <w:rsid w:val="00041BA9"/>
    <w:rsid w:val="00041BDB"/>
    <w:rsid w:val="00041DA4"/>
    <w:rsid w:val="00041E93"/>
    <w:rsid w:val="00042225"/>
    <w:rsid w:val="0004224E"/>
    <w:rsid w:val="00042889"/>
    <w:rsid w:val="000428C3"/>
    <w:rsid w:val="00042976"/>
    <w:rsid w:val="00042B68"/>
    <w:rsid w:val="00042DFB"/>
    <w:rsid w:val="00043B71"/>
    <w:rsid w:val="00043B77"/>
    <w:rsid w:val="00043BA6"/>
    <w:rsid w:val="0004403F"/>
    <w:rsid w:val="00044189"/>
    <w:rsid w:val="00044779"/>
    <w:rsid w:val="00044797"/>
    <w:rsid w:val="00044B97"/>
    <w:rsid w:val="00044C7F"/>
    <w:rsid w:val="0004540F"/>
    <w:rsid w:val="000455EF"/>
    <w:rsid w:val="00045641"/>
    <w:rsid w:val="000459A5"/>
    <w:rsid w:val="00045CF8"/>
    <w:rsid w:val="000462F8"/>
    <w:rsid w:val="0004641E"/>
    <w:rsid w:val="000467C5"/>
    <w:rsid w:val="00046856"/>
    <w:rsid w:val="00046873"/>
    <w:rsid w:val="00046A93"/>
    <w:rsid w:val="00046B3F"/>
    <w:rsid w:val="00046D93"/>
    <w:rsid w:val="00046DC3"/>
    <w:rsid w:val="00046DCA"/>
    <w:rsid w:val="00046DE9"/>
    <w:rsid w:val="00046F70"/>
    <w:rsid w:val="000470B2"/>
    <w:rsid w:val="000472BA"/>
    <w:rsid w:val="0004755D"/>
    <w:rsid w:val="0004772F"/>
    <w:rsid w:val="00047753"/>
    <w:rsid w:val="00047798"/>
    <w:rsid w:val="000479A8"/>
    <w:rsid w:val="00047A35"/>
    <w:rsid w:val="00047BFC"/>
    <w:rsid w:val="00047CD9"/>
    <w:rsid w:val="00047FD5"/>
    <w:rsid w:val="00050367"/>
    <w:rsid w:val="00050D1E"/>
    <w:rsid w:val="00051044"/>
    <w:rsid w:val="00051065"/>
    <w:rsid w:val="0005113D"/>
    <w:rsid w:val="000513AE"/>
    <w:rsid w:val="0005180C"/>
    <w:rsid w:val="00051AD1"/>
    <w:rsid w:val="00051B88"/>
    <w:rsid w:val="00052250"/>
    <w:rsid w:val="00052401"/>
    <w:rsid w:val="000526BD"/>
    <w:rsid w:val="000529D7"/>
    <w:rsid w:val="00052A80"/>
    <w:rsid w:val="00053491"/>
    <w:rsid w:val="00053C4D"/>
    <w:rsid w:val="00053F2E"/>
    <w:rsid w:val="00053F4C"/>
    <w:rsid w:val="00053F69"/>
    <w:rsid w:val="00054247"/>
    <w:rsid w:val="000542F5"/>
    <w:rsid w:val="000543F0"/>
    <w:rsid w:val="000544CE"/>
    <w:rsid w:val="00054755"/>
    <w:rsid w:val="0005482E"/>
    <w:rsid w:val="0005485E"/>
    <w:rsid w:val="0005488B"/>
    <w:rsid w:val="0005489C"/>
    <w:rsid w:val="00054CF0"/>
    <w:rsid w:val="00054EEF"/>
    <w:rsid w:val="00055858"/>
    <w:rsid w:val="00055B36"/>
    <w:rsid w:val="00055FEF"/>
    <w:rsid w:val="000561BE"/>
    <w:rsid w:val="00056248"/>
    <w:rsid w:val="000563C3"/>
    <w:rsid w:val="000569E6"/>
    <w:rsid w:val="00056E3B"/>
    <w:rsid w:val="00056E70"/>
    <w:rsid w:val="000572A7"/>
    <w:rsid w:val="000572FF"/>
    <w:rsid w:val="0005740C"/>
    <w:rsid w:val="000574BE"/>
    <w:rsid w:val="00057748"/>
    <w:rsid w:val="000577B9"/>
    <w:rsid w:val="00057B0F"/>
    <w:rsid w:val="00057C1C"/>
    <w:rsid w:val="00057C66"/>
    <w:rsid w:val="00057EE5"/>
    <w:rsid w:val="0006006E"/>
    <w:rsid w:val="000603BF"/>
    <w:rsid w:val="0006040B"/>
    <w:rsid w:val="000604FB"/>
    <w:rsid w:val="00060AA2"/>
    <w:rsid w:val="00060B18"/>
    <w:rsid w:val="00060D68"/>
    <w:rsid w:val="00060D7C"/>
    <w:rsid w:val="00060FFF"/>
    <w:rsid w:val="00061359"/>
    <w:rsid w:val="000613C8"/>
    <w:rsid w:val="00061591"/>
    <w:rsid w:val="000615F9"/>
    <w:rsid w:val="00061724"/>
    <w:rsid w:val="00061807"/>
    <w:rsid w:val="000619B1"/>
    <w:rsid w:val="00061A3E"/>
    <w:rsid w:val="00061BC8"/>
    <w:rsid w:val="00062006"/>
    <w:rsid w:val="0006211B"/>
    <w:rsid w:val="00062259"/>
    <w:rsid w:val="000623F2"/>
    <w:rsid w:val="0006250F"/>
    <w:rsid w:val="000626F5"/>
    <w:rsid w:val="000630F0"/>
    <w:rsid w:val="000633DC"/>
    <w:rsid w:val="000633E6"/>
    <w:rsid w:val="000634D9"/>
    <w:rsid w:val="00063726"/>
    <w:rsid w:val="00063951"/>
    <w:rsid w:val="000639EF"/>
    <w:rsid w:val="00063A9C"/>
    <w:rsid w:val="00063F61"/>
    <w:rsid w:val="000647CF"/>
    <w:rsid w:val="000648E4"/>
    <w:rsid w:val="00064B70"/>
    <w:rsid w:val="000650B0"/>
    <w:rsid w:val="00065619"/>
    <w:rsid w:val="0006592B"/>
    <w:rsid w:val="00065956"/>
    <w:rsid w:val="000661A6"/>
    <w:rsid w:val="0006621D"/>
    <w:rsid w:val="00066316"/>
    <w:rsid w:val="0006645E"/>
    <w:rsid w:val="0006653E"/>
    <w:rsid w:val="00066C38"/>
    <w:rsid w:val="00066C74"/>
    <w:rsid w:val="00066CB3"/>
    <w:rsid w:val="00066DDE"/>
    <w:rsid w:val="00066E8A"/>
    <w:rsid w:val="00066F22"/>
    <w:rsid w:val="00067273"/>
    <w:rsid w:val="000675F2"/>
    <w:rsid w:val="00067821"/>
    <w:rsid w:val="00067BEA"/>
    <w:rsid w:val="00070161"/>
    <w:rsid w:val="0007061B"/>
    <w:rsid w:val="00070E56"/>
    <w:rsid w:val="000710D3"/>
    <w:rsid w:val="0007112A"/>
    <w:rsid w:val="00071334"/>
    <w:rsid w:val="0007184A"/>
    <w:rsid w:val="0007190D"/>
    <w:rsid w:val="000719BA"/>
    <w:rsid w:val="000719EA"/>
    <w:rsid w:val="00071B40"/>
    <w:rsid w:val="00071C1D"/>
    <w:rsid w:val="00072095"/>
    <w:rsid w:val="0007214C"/>
    <w:rsid w:val="0007278E"/>
    <w:rsid w:val="00072C09"/>
    <w:rsid w:val="00072F23"/>
    <w:rsid w:val="00073003"/>
    <w:rsid w:val="00073043"/>
    <w:rsid w:val="000733DB"/>
    <w:rsid w:val="000734AF"/>
    <w:rsid w:val="000734F6"/>
    <w:rsid w:val="0007372A"/>
    <w:rsid w:val="00073A83"/>
    <w:rsid w:val="00073DEF"/>
    <w:rsid w:val="000742DA"/>
    <w:rsid w:val="0007455A"/>
    <w:rsid w:val="0007459B"/>
    <w:rsid w:val="0007469F"/>
    <w:rsid w:val="00074AB8"/>
    <w:rsid w:val="00075002"/>
    <w:rsid w:val="000752D3"/>
    <w:rsid w:val="0007532F"/>
    <w:rsid w:val="0007540B"/>
    <w:rsid w:val="000756EA"/>
    <w:rsid w:val="000757B1"/>
    <w:rsid w:val="00075C0C"/>
    <w:rsid w:val="00075D2A"/>
    <w:rsid w:val="00075F5B"/>
    <w:rsid w:val="00076367"/>
    <w:rsid w:val="000763A7"/>
    <w:rsid w:val="000766AB"/>
    <w:rsid w:val="00076816"/>
    <w:rsid w:val="000768C5"/>
    <w:rsid w:val="00076A5B"/>
    <w:rsid w:val="00076B6E"/>
    <w:rsid w:val="000770F2"/>
    <w:rsid w:val="00077463"/>
    <w:rsid w:val="000778C6"/>
    <w:rsid w:val="00077A15"/>
    <w:rsid w:val="00077A86"/>
    <w:rsid w:val="00077B48"/>
    <w:rsid w:val="00077CA3"/>
    <w:rsid w:val="00077CE9"/>
    <w:rsid w:val="00077D76"/>
    <w:rsid w:val="00077F13"/>
    <w:rsid w:val="00080385"/>
    <w:rsid w:val="000803AA"/>
    <w:rsid w:val="0008057D"/>
    <w:rsid w:val="00080745"/>
    <w:rsid w:val="000808CB"/>
    <w:rsid w:val="00080DAD"/>
    <w:rsid w:val="000810C4"/>
    <w:rsid w:val="00081181"/>
    <w:rsid w:val="0008121B"/>
    <w:rsid w:val="000812B0"/>
    <w:rsid w:val="0008179F"/>
    <w:rsid w:val="00081D5B"/>
    <w:rsid w:val="00081F76"/>
    <w:rsid w:val="0008216F"/>
    <w:rsid w:val="0008238A"/>
    <w:rsid w:val="00082409"/>
    <w:rsid w:val="0008281A"/>
    <w:rsid w:val="00082FEA"/>
    <w:rsid w:val="000830C6"/>
    <w:rsid w:val="0008312A"/>
    <w:rsid w:val="00083844"/>
    <w:rsid w:val="0008385B"/>
    <w:rsid w:val="00083EF6"/>
    <w:rsid w:val="00083FBE"/>
    <w:rsid w:val="000842A2"/>
    <w:rsid w:val="00084670"/>
    <w:rsid w:val="00084820"/>
    <w:rsid w:val="000849BD"/>
    <w:rsid w:val="000849C8"/>
    <w:rsid w:val="00084AA6"/>
    <w:rsid w:val="00085190"/>
    <w:rsid w:val="000854BA"/>
    <w:rsid w:val="000854D2"/>
    <w:rsid w:val="000855A0"/>
    <w:rsid w:val="0008561A"/>
    <w:rsid w:val="00085637"/>
    <w:rsid w:val="00085AD4"/>
    <w:rsid w:val="00085B12"/>
    <w:rsid w:val="0008609E"/>
    <w:rsid w:val="00086526"/>
    <w:rsid w:val="0008673A"/>
    <w:rsid w:val="00086A6C"/>
    <w:rsid w:val="00086B65"/>
    <w:rsid w:val="00086BCE"/>
    <w:rsid w:val="00086D67"/>
    <w:rsid w:val="00086EB6"/>
    <w:rsid w:val="000870FF"/>
    <w:rsid w:val="000876C8"/>
    <w:rsid w:val="00087AE2"/>
    <w:rsid w:val="00087C27"/>
    <w:rsid w:val="00090024"/>
    <w:rsid w:val="000909D0"/>
    <w:rsid w:val="00090BC8"/>
    <w:rsid w:val="00090BF9"/>
    <w:rsid w:val="00090CEA"/>
    <w:rsid w:val="00090D83"/>
    <w:rsid w:val="00090E14"/>
    <w:rsid w:val="000915FA"/>
    <w:rsid w:val="0009177E"/>
    <w:rsid w:val="0009187E"/>
    <w:rsid w:val="00091C98"/>
    <w:rsid w:val="00091F96"/>
    <w:rsid w:val="000920F0"/>
    <w:rsid w:val="00092188"/>
    <w:rsid w:val="00092345"/>
    <w:rsid w:val="00092757"/>
    <w:rsid w:val="00092E22"/>
    <w:rsid w:val="00092EAF"/>
    <w:rsid w:val="000931DF"/>
    <w:rsid w:val="00093417"/>
    <w:rsid w:val="000936B0"/>
    <w:rsid w:val="000936BE"/>
    <w:rsid w:val="00093802"/>
    <w:rsid w:val="0009420E"/>
    <w:rsid w:val="000947CB"/>
    <w:rsid w:val="00094809"/>
    <w:rsid w:val="00094818"/>
    <w:rsid w:val="000948B7"/>
    <w:rsid w:val="00094B37"/>
    <w:rsid w:val="00094CCB"/>
    <w:rsid w:val="00094D8D"/>
    <w:rsid w:val="00094D9D"/>
    <w:rsid w:val="0009504C"/>
    <w:rsid w:val="00095051"/>
    <w:rsid w:val="00095654"/>
    <w:rsid w:val="000956A3"/>
    <w:rsid w:val="00095A11"/>
    <w:rsid w:val="00095F02"/>
    <w:rsid w:val="00096649"/>
    <w:rsid w:val="00096883"/>
    <w:rsid w:val="0009713A"/>
    <w:rsid w:val="00097335"/>
    <w:rsid w:val="00097437"/>
    <w:rsid w:val="000975BE"/>
    <w:rsid w:val="000977A2"/>
    <w:rsid w:val="00097A4C"/>
    <w:rsid w:val="000A005B"/>
    <w:rsid w:val="000A0289"/>
    <w:rsid w:val="000A0314"/>
    <w:rsid w:val="000A03B6"/>
    <w:rsid w:val="000A0560"/>
    <w:rsid w:val="000A0611"/>
    <w:rsid w:val="000A0746"/>
    <w:rsid w:val="000A08FB"/>
    <w:rsid w:val="000A0A42"/>
    <w:rsid w:val="000A0C49"/>
    <w:rsid w:val="000A13B9"/>
    <w:rsid w:val="000A1499"/>
    <w:rsid w:val="000A1908"/>
    <w:rsid w:val="000A2DB5"/>
    <w:rsid w:val="000A2DDD"/>
    <w:rsid w:val="000A36F6"/>
    <w:rsid w:val="000A3BCB"/>
    <w:rsid w:val="000A3F43"/>
    <w:rsid w:val="000A4363"/>
    <w:rsid w:val="000A4445"/>
    <w:rsid w:val="000A4916"/>
    <w:rsid w:val="000A4932"/>
    <w:rsid w:val="000A49D1"/>
    <w:rsid w:val="000A4BF3"/>
    <w:rsid w:val="000A4F14"/>
    <w:rsid w:val="000A5279"/>
    <w:rsid w:val="000A5D68"/>
    <w:rsid w:val="000A601D"/>
    <w:rsid w:val="000A60A2"/>
    <w:rsid w:val="000A6652"/>
    <w:rsid w:val="000A6A60"/>
    <w:rsid w:val="000A6D6C"/>
    <w:rsid w:val="000A71F7"/>
    <w:rsid w:val="000A7987"/>
    <w:rsid w:val="000A7EC1"/>
    <w:rsid w:val="000B02CB"/>
    <w:rsid w:val="000B031B"/>
    <w:rsid w:val="000B041F"/>
    <w:rsid w:val="000B0432"/>
    <w:rsid w:val="000B0512"/>
    <w:rsid w:val="000B0784"/>
    <w:rsid w:val="000B0BD4"/>
    <w:rsid w:val="000B1112"/>
    <w:rsid w:val="000B1C31"/>
    <w:rsid w:val="000B1D53"/>
    <w:rsid w:val="000B1EF8"/>
    <w:rsid w:val="000B1FA5"/>
    <w:rsid w:val="000B20CF"/>
    <w:rsid w:val="000B24DF"/>
    <w:rsid w:val="000B25F7"/>
    <w:rsid w:val="000B2D0E"/>
    <w:rsid w:val="000B2D46"/>
    <w:rsid w:val="000B2F10"/>
    <w:rsid w:val="000B3178"/>
    <w:rsid w:val="000B32F0"/>
    <w:rsid w:val="000B3BF0"/>
    <w:rsid w:val="000B3D06"/>
    <w:rsid w:val="000B3EB3"/>
    <w:rsid w:val="000B4699"/>
    <w:rsid w:val="000B4947"/>
    <w:rsid w:val="000B4D23"/>
    <w:rsid w:val="000B4FDE"/>
    <w:rsid w:val="000B54D4"/>
    <w:rsid w:val="000B56F8"/>
    <w:rsid w:val="000B58D2"/>
    <w:rsid w:val="000B5F4E"/>
    <w:rsid w:val="000B6037"/>
    <w:rsid w:val="000B60A4"/>
    <w:rsid w:val="000B6563"/>
    <w:rsid w:val="000B66A0"/>
    <w:rsid w:val="000B6DF1"/>
    <w:rsid w:val="000B6F95"/>
    <w:rsid w:val="000B6FDF"/>
    <w:rsid w:val="000B7072"/>
    <w:rsid w:val="000B7446"/>
    <w:rsid w:val="000B7ABA"/>
    <w:rsid w:val="000B7FCA"/>
    <w:rsid w:val="000C0080"/>
    <w:rsid w:val="000C01AD"/>
    <w:rsid w:val="000C050C"/>
    <w:rsid w:val="000C053A"/>
    <w:rsid w:val="000C08B4"/>
    <w:rsid w:val="000C0AA8"/>
    <w:rsid w:val="000C0DE3"/>
    <w:rsid w:val="000C114A"/>
    <w:rsid w:val="000C144F"/>
    <w:rsid w:val="000C15F1"/>
    <w:rsid w:val="000C1720"/>
    <w:rsid w:val="000C1AA9"/>
    <w:rsid w:val="000C1DD9"/>
    <w:rsid w:val="000C1DF1"/>
    <w:rsid w:val="000C1F45"/>
    <w:rsid w:val="000C230A"/>
    <w:rsid w:val="000C237B"/>
    <w:rsid w:val="000C28C0"/>
    <w:rsid w:val="000C2A18"/>
    <w:rsid w:val="000C2CCE"/>
    <w:rsid w:val="000C2E06"/>
    <w:rsid w:val="000C30E3"/>
    <w:rsid w:val="000C34BB"/>
    <w:rsid w:val="000C371F"/>
    <w:rsid w:val="000C38BD"/>
    <w:rsid w:val="000C3A0D"/>
    <w:rsid w:val="000C3B19"/>
    <w:rsid w:val="000C41B3"/>
    <w:rsid w:val="000C44EA"/>
    <w:rsid w:val="000C45C2"/>
    <w:rsid w:val="000C4777"/>
    <w:rsid w:val="000C49E3"/>
    <w:rsid w:val="000C49E9"/>
    <w:rsid w:val="000C5488"/>
    <w:rsid w:val="000C5780"/>
    <w:rsid w:val="000C5C9E"/>
    <w:rsid w:val="000C5D50"/>
    <w:rsid w:val="000C5DC1"/>
    <w:rsid w:val="000C5FFD"/>
    <w:rsid w:val="000C6685"/>
    <w:rsid w:val="000C692B"/>
    <w:rsid w:val="000C6CDA"/>
    <w:rsid w:val="000C6E99"/>
    <w:rsid w:val="000C7021"/>
    <w:rsid w:val="000C7149"/>
    <w:rsid w:val="000C7263"/>
    <w:rsid w:val="000C73FF"/>
    <w:rsid w:val="000C7645"/>
    <w:rsid w:val="000C78FB"/>
    <w:rsid w:val="000C7967"/>
    <w:rsid w:val="000C7B2D"/>
    <w:rsid w:val="000C7E0E"/>
    <w:rsid w:val="000C7FBD"/>
    <w:rsid w:val="000D002F"/>
    <w:rsid w:val="000D0165"/>
    <w:rsid w:val="000D0183"/>
    <w:rsid w:val="000D0317"/>
    <w:rsid w:val="000D06A6"/>
    <w:rsid w:val="000D08EA"/>
    <w:rsid w:val="000D0C50"/>
    <w:rsid w:val="000D0F1D"/>
    <w:rsid w:val="000D11E4"/>
    <w:rsid w:val="000D129B"/>
    <w:rsid w:val="000D15EB"/>
    <w:rsid w:val="000D196C"/>
    <w:rsid w:val="000D1ACF"/>
    <w:rsid w:val="000D1BFF"/>
    <w:rsid w:val="000D1E15"/>
    <w:rsid w:val="000D25D7"/>
    <w:rsid w:val="000D26E7"/>
    <w:rsid w:val="000D27B6"/>
    <w:rsid w:val="000D2807"/>
    <w:rsid w:val="000D2AF3"/>
    <w:rsid w:val="000D332C"/>
    <w:rsid w:val="000D3772"/>
    <w:rsid w:val="000D382E"/>
    <w:rsid w:val="000D386D"/>
    <w:rsid w:val="000D3A1A"/>
    <w:rsid w:val="000D3A20"/>
    <w:rsid w:val="000D3ACD"/>
    <w:rsid w:val="000D4195"/>
    <w:rsid w:val="000D41D8"/>
    <w:rsid w:val="000D44E4"/>
    <w:rsid w:val="000D4528"/>
    <w:rsid w:val="000D4575"/>
    <w:rsid w:val="000D45EF"/>
    <w:rsid w:val="000D4679"/>
    <w:rsid w:val="000D481F"/>
    <w:rsid w:val="000D5154"/>
    <w:rsid w:val="000D5209"/>
    <w:rsid w:val="000D5C0E"/>
    <w:rsid w:val="000D5C31"/>
    <w:rsid w:val="000D5D8A"/>
    <w:rsid w:val="000D603B"/>
    <w:rsid w:val="000D62D6"/>
    <w:rsid w:val="000D6329"/>
    <w:rsid w:val="000D67EE"/>
    <w:rsid w:val="000D7062"/>
    <w:rsid w:val="000D7078"/>
    <w:rsid w:val="000D7305"/>
    <w:rsid w:val="000D7797"/>
    <w:rsid w:val="000D7826"/>
    <w:rsid w:val="000D7A53"/>
    <w:rsid w:val="000D7CD9"/>
    <w:rsid w:val="000E03B1"/>
    <w:rsid w:val="000E08A1"/>
    <w:rsid w:val="000E093A"/>
    <w:rsid w:val="000E0D19"/>
    <w:rsid w:val="000E0D97"/>
    <w:rsid w:val="000E18A1"/>
    <w:rsid w:val="000E1B10"/>
    <w:rsid w:val="000E1EF1"/>
    <w:rsid w:val="000E225C"/>
    <w:rsid w:val="000E227E"/>
    <w:rsid w:val="000E22CD"/>
    <w:rsid w:val="000E263F"/>
    <w:rsid w:val="000E28CD"/>
    <w:rsid w:val="000E2CD5"/>
    <w:rsid w:val="000E2E1C"/>
    <w:rsid w:val="000E307E"/>
    <w:rsid w:val="000E316F"/>
    <w:rsid w:val="000E32C0"/>
    <w:rsid w:val="000E34E5"/>
    <w:rsid w:val="000E3C0A"/>
    <w:rsid w:val="000E3D4A"/>
    <w:rsid w:val="000E3D77"/>
    <w:rsid w:val="000E42BB"/>
    <w:rsid w:val="000E45F5"/>
    <w:rsid w:val="000E4CAB"/>
    <w:rsid w:val="000E4E11"/>
    <w:rsid w:val="000E4F57"/>
    <w:rsid w:val="000E5912"/>
    <w:rsid w:val="000E5E46"/>
    <w:rsid w:val="000E692B"/>
    <w:rsid w:val="000E6EEE"/>
    <w:rsid w:val="000E7168"/>
    <w:rsid w:val="000E71D6"/>
    <w:rsid w:val="000E7435"/>
    <w:rsid w:val="000E7659"/>
    <w:rsid w:val="000E7682"/>
    <w:rsid w:val="000E7A61"/>
    <w:rsid w:val="000E7FF0"/>
    <w:rsid w:val="000F0142"/>
    <w:rsid w:val="000F03DD"/>
    <w:rsid w:val="000F03F6"/>
    <w:rsid w:val="000F05AA"/>
    <w:rsid w:val="000F0725"/>
    <w:rsid w:val="000F0804"/>
    <w:rsid w:val="000F0862"/>
    <w:rsid w:val="000F08B2"/>
    <w:rsid w:val="000F0E7E"/>
    <w:rsid w:val="000F0E8D"/>
    <w:rsid w:val="000F1356"/>
    <w:rsid w:val="000F1BE7"/>
    <w:rsid w:val="000F2272"/>
    <w:rsid w:val="000F2B23"/>
    <w:rsid w:val="000F2B60"/>
    <w:rsid w:val="000F2CE7"/>
    <w:rsid w:val="000F337B"/>
    <w:rsid w:val="000F3514"/>
    <w:rsid w:val="000F35E4"/>
    <w:rsid w:val="000F35FA"/>
    <w:rsid w:val="000F362C"/>
    <w:rsid w:val="000F379C"/>
    <w:rsid w:val="000F37F7"/>
    <w:rsid w:val="000F3ACA"/>
    <w:rsid w:val="000F3F72"/>
    <w:rsid w:val="000F46E9"/>
    <w:rsid w:val="000F498E"/>
    <w:rsid w:val="000F4E78"/>
    <w:rsid w:val="000F5175"/>
    <w:rsid w:val="000F5426"/>
    <w:rsid w:val="000F5667"/>
    <w:rsid w:val="000F571A"/>
    <w:rsid w:val="000F579E"/>
    <w:rsid w:val="000F57A8"/>
    <w:rsid w:val="000F593E"/>
    <w:rsid w:val="000F5A13"/>
    <w:rsid w:val="000F5C14"/>
    <w:rsid w:val="000F5D14"/>
    <w:rsid w:val="000F5DAB"/>
    <w:rsid w:val="000F620F"/>
    <w:rsid w:val="000F62A6"/>
    <w:rsid w:val="000F683C"/>
    <w:rsid w:val="000F68AD"/>
    <w:rsid w:val="000F690C"/>
    <w:rsid w:val="000F6928"/>
    <w:rsid w:val="000F6C96"/>
    <w:rsid w:val="000F6E49"/>
    <w:rsid w:val="000F7250"/>
    <w:rsid w:val="000F7D5A"/>
    <w:rsid w:val="0010039A"/>
    <w:rsid w:val="001007B5"/>
    <w:rsid w:val="001007F5"/>
    <w:rsid w:val="00100901"/>
    <w:rsid w:val="0010098F"/>
    <w:rsid w:val="00100B3B"/>
    <w:rsid w:val="00101015"/>
    <w:rsid w:val="00101511"/>
    <w:rsid w:val="00101561"/>
    <w:rsid w:val="00101B91"/>
    <w:rsid w:val="00101ED9"/>
    <w:rsid w:val="001020FC"/>
    <w:rsid w:val="00102334"/>
    <w:rsid w:val="00102603"/>
    <w:rsid w:val="0010269F"/>
    <w:rsid w:val="00102B7C"/>
    <w:rsid w:val="00102C63"/>
    <w:rsid w:val="00102E8D"/>
    <w:rsid w:val="0010327A"/>
    <w:rsid w:val="001036C2"/>
    <w:rsid w:val="00103965"/>
    <w:rsid w:val="00103B39"/>
    <w:rsid w:val="00103B9E"/>
    <w:rsid w:val="00103D61"/>
    <w:rsid w:val="00103D92"/>
    <w:rsid w:val="001047D3"/>
    <w:rsid w:val="00104991"/>
    <w:rsid w:val="00104A13"/>
    <w:rsid w:val="00104DB3"/>
    <w:rsid w:val="00104EFC"/>
    <w:rsid w:val="00104FDA"/>
    <w:rsid w:val="0010566C"/>
    <w:rsid w:val="00105952"/>
    <w:rsid w:val="00105C77"/>
    <w:rsid w:val="00105CCE"/>
    <w:rsid w:val="00105D4D"/>
    <w:rsid w:val="00105DEA"/>
    <w:rsid w:val="00105F26"/>
    <w:rsid w:val="0010629F"/>
    <w:rsid w:val="0010637D"/>
    <w:rsid w:val="001064EB"/>
    <w:rsid w:val="00106B09"/>
    <w:rsid w:val="00106EFB"/>
    <w:rsid w:val="001073CB"/>
    <w:rsid w:val="0010762D"/>
    <w:rsid w:val="0010765C"/>
    <w:rsid w:val="00107800"/>
    <w:rsid w:val="001078A4"/>
    <w:rsid w:val="00107945"/>
    <w:rsid w:val="00107A64"/>
    <w:rsid w:val="00107A66"/>
    <w:rsid w:val="0011054D"/>
    <w:rsid w:val="001107CD"/>
    <w:rsid w:val="00110DEE"/>
    <w:rsid w:val="001113E8"/>
    <w:rsid w:val="0011178A"/>
    <w:rsid w:val="00111BA8"/>
    <w:rsid w:val="00111CAF"/>
    <w:rsid w:val="00111DE4"/>
    <w:rsid w:val="001121A5"/>
    <w:rsid w:val="001121BC"/>
    <w:rsid w:val="00112CC8"/>
    <w:rsid w:val="00113045"/>
    <w:rsid w:val="0011307E"/>
    <w:rsid w:val="001136BC"/>
    <w:rsid w:val="00113751"/>
    <w:rsid w:val="00113A48"/>
    <w:rsid w:val="00113CA4"/>
    <w:rsid w:val="00113CED"/>
    <w:rsid w:val="00113FF5"/>
    <w:rsid w:val="001143FC"/>
    <w:rsid w:val="0011482F"/>
    <w:rsid w:val="00114967"/>
    <w:rsid w:val="00115015"/>
    <w:rsid w:val="001153D1"/>
    <w:rsid w:val="001154B7"/>
    <w:rsid w:val="001154C1"/>
    <w:rsid w:val="00115518"/>
    <w:rsid w:val="0011580F"/>
    <w:rsid w:val="00116308"/>
    <w:rsid w:val="0011690C"/>
    <w:rsid w:val="00117609"/>
    <w:rsid w:val="001179BF"/>
    <w:rsid w:val="00117C74"/>
    <w:rsid w:val="00117D65"/>
    <w:rsid w:val="00117D68"/>
    <w:rsid w:val="00117F53"/>
    <w:rsid w:val="00117FC1"/>
    <w:rsid w:val="00120196"/>
    <w:rsid w:val="00120621"/>
    <w:rsid w:val="00120972"/>
    <w:rsid w:val="00120975"/>
    <w:rsid w:val="00120A04"/>
    <w:rsid w:val="00120D99"/>
    <w:rsid w:val="00120DFB"/>
    <w:rsid w:val="00120ED9"/>
    <w:rsid w:val="00120F3F"/>
    <w:rsid w:val="00120FF0"/>
    <w:rsid w:val="00121057"/>
    <w:rsid w:val="001210E5"/>
    <w:rsid w:val="0012118A"/>
    <w:rsid w:val="00121190"/>
    <w:rsid w:val="001211C9"/>
    <w:rsid w:val="00121365"/>
    <w:rsid w:val="001217A3"/>
    <w:rsid w:val="00121CA4"/>
    <w:rsid w:val="001220BB"/>
    <w:rsid w:val="0012213E"/>
    <w:rsid w:val="00122AB4"/>
    <w:rsid w:val="00122C11"/>
    <w:rsid w:val="00122E2B"/>
    <w:rsid w:val="00122EE6"/>
    <w:rsid w:val="00122FC1"/>
    <w:rsid w:val="001230E7"/>
    <w:rsid w:val="001232A4"/>
    <w:rsid w:val="001232B5"/>
    <w:rsid w:val="0012393E"/>
    <w:rsid w:val="00123BF8"/>
    <w:rsid w:val="00123D95"/>
    <w:rsid w:val="0012436A"/>
    <w:rsid w:val="00124590"/>
    <w:rsid w:val="0012460A"/>
    <w:rsid w:val="00124BCB"/>
    <w:rsid w:val="00124C81"/>
    <w:rsid w:val="00124F08"/>
    <w:rsid w:val="00124F67"/>
    <w:rsid w:val="00124FF8"/>
    <w:rsid w:val="001251DC"/>
    <w:rsid w:val="001251E4"/>
    <w:rsid w:val="001253E5"/>
    <w:rsid w:val="0012547A"/>
    <w:rsid w:val="001256A9"/>
    <w:rsid w:val="00125C12"/>
    <w:rsid w:val="00125F43"/>
    <w:rsid w:val="00125FD1"/>
    <w:rsid w:val="00126388"/>
    <w:rsid w:val="0012651C"/>
    <w:rsid w:val="00127023"/>
    <w:rsid w:val="00127C10"/>
    <w:rsid w:val="00130273"/>
    <w:rsid w:val="001304BB"/>
    <w:rsid w:val="001308CF"/>
    <w:rsid w:val="0013095E"/>
    <w:rsid w:val="00130979"/>
    <w:rsid w:val="00130F49"/>
    <w:rsid w:val="00131080"/>
    <w:rsid w:val="0013125F"/>
    <w:rsid w:val="00131752"/>
    <w:rsid w:val="001319B4"/>
    <w:rsid w:val="00131A09"/>
    <w:rsid w:val="00131C4E"/>
    <w:rsid w:val="00131CBD"/>
    <w:rsid w:val="00131EE6"/>
    <w:rsid w:val="0013221B"/>
    <w:rsid w:val="001324CA"/>
    <w:rsid w:val="00132847"/>
    <w:rsid w:val="0013298B"/>
    <w:rsid w:val="00132E13"/>
    <w:rsid w:val="0013351B"/>
    <w:rsid w:val="001336DC"/>
    <w:rsid w:val="0013392E"/>
    <w:rsid w:val="0013428D"/>
    <w:rsid w:val="00134487"/>
    <w:rsid w:val="0013479D"/>
    <w:rsid w:val="001348F5"/>
    <w:rsid w:val="00134A3D"/>
    <w:rsid w:val="00134AAB"/>
    <w:rsid w:val="00134AEA"/>
    <w:rsid w:val="00134AEC"/>
    <w:rsid w:val="00134BC0"/>
    <w:rsid w:val="00134E59"/>
    <w:rsid w:val="00134EA7"/>
    <w:rsid w:val="001352F4"/>
    <w:rsid w:val="001356C0"/>
    <w:rsid w:val="0013577B"/>
    <w:rsid w:val="00135C16"/>
    <w:rsid w:val="00135DE9"/>
    <w:rsid w:val="00135E10"/>
    <w:rsid w:val="00136231"/>
    <w:rsid w:val="0013648D"/>
    <w:rsid w:val="001364C4"/>
    <w:rsid w:val="0013672F"/>
    <w:rsid w:val="00136AAE"/>
    <w:rsid w:val="00136BAC"/>
    <w:rsid w:val="00136CD1"/>
    <w:rsid w:val="00136D45"/>
    <w:rsid w:val="00136DF6"/>
    <w:rsid w:val="00136F2A"/>
    <w:rsid w:val="001372C6"/>
    <w:rsid w:val="001373B8"/>
    <w:rsid w:val="0013740E"/>
    <w:rsid w:val="00137531"/>
    <w:rsid w:val="00137B2D"/>
    <w:rsid w:val="00137FA7"/>
    <w:rsid w:val="0014032B"/>
    <w:rsid w:val="001405EE"/>
    <w:rsid w:val="00140646"/>
    <w:rsid w:val="001408BD"/>
    <w:rsid w:val="001409C5"/>
    <w:rsid w:val="00140F39"/>
    <w:rsid w:val="00141282"/>
    <w:rsid w:val="001413C5"/>
    <w:rsid w:val="00141468"/>
    <w:rsid w:val="001416A8"/>
    <w:rsid w:val="001416C3"/>
    <w:rsid w:val="00141907"/>
    <w:rsid w:val="001419C7"/>
    <w:rsid w:val="00142755"/>
    <w:rsid w:val="00142761"/>
    <w:rsid w:val="00142C47"/>
    <w:rsid w:val="00142D71"/>
    <w:rsid w:val="00142DC5"/>
    <w:rsid w:val="00142E98"/>
    <w:rsid w:val="00143D6D"/>
    <w:rsid w:val="00144040"/>
    <w:rsid w:val="001442CB"/>
    <w:rsid w:val="00144A76"/>
    <w:rsid w:val="00144B4F"/>
    <w:rsid w:val="00144C03"/>
    <w:rsid w:val="00144E0C"/>
    <w:rsid w:val="001452F0"/>
    <w:rsid w:val="0014563D"/>
    <w:rsid w:val="001457AB"/>
    <w:rsid w:val="001459B4"/>
    <w:rsid w:val="00145CAF"/>
    <w:rsid w:val="00146032"/>
    <w:rsid w:val="0014621B"/>
    <w:rsid w:val="00146469"/>
    <w:rsid w:val="001469DA"/>
    <w:rsid w:val="00146A93"/>
    <w:rsid w:val="00146C60"/>
    <w:rsid w:val="00146E88"/>
    <w:rsid w:val="00146F30"/>
    <w:rsid w:val="00147176"/>
    <w:rsid w:val="001473C7"/>
    <w:rsid w:val="0014744B"/>
    <w:rsid w:val="001479EF"/>
    <w:rsid w:val="00147A80"/>
    <w:rsid w:val="00147AFC"/>
    <w:rsid w:val="00147BAC"/>
    <w:rsid w:val="00150219"/>
    <w:rsid w:val="001503D0"/>
    <w:rsid w:val="001503FB"/>
    <w:rsid w:val="001505D0"/>
    <w:rsid w:val="0015074D"/>
    <w:rsid w:val="00150784"/>
    <w:rsid w:val="001507E9"/>
    <w:rsid w:val="0015080F"/>
    <w:rsid w:val="001508CF"/>
    <w:rsid w:val="001509DE"/>
    <w:rsid w:val="00150C6E"/>
    <w:rsid w:val="00150D23"/>
    <w:rsid w:val="00150EE2"/>
    <w:rsid w:val="00150FD8"/>
    <w:rsid w:val="00151459"/>
    <w:rsid w:val="00151494"/>
    <w:rsid w:val="00151497"/>
    <w:rsid w:val="00151CBA"/>
    <w:rsid w:val="00151D04"/>
    <w:rsid w:val="0015212D"/>
    <w:rsid w:val="00152143"/>
    <w:rsid w:val="00152211"/>
    <w:rsid w:val="001522FD"/>
    <w:rsid w:val="0015234D"/>
    <w:rsid w:val="001524E4"/>
    <w:rsid w:val="00152601"/>
    <w:rsid w:val="00152DB8"/>
    <w:rsid w:val="00152FCE"/>
    <w:rsid w:val="00153282"/>
    <w:rsid w:val="0015350B"/>
    <w:rsid w:val="001535BB"/>
    <w:rsid w:val="001537D4"/>
    <w:rsid w:val="00153B34"/>
    <w:rsid w:val="00153F9A"/>
    <w:rsid w:val="00154030"/>
    <w:rsid w:val="0015425E"/>
    <w:rsid w:val="001542D8"/>
    <w:rsid w:val="00154751"/>
    <w:rsid w:val="00154808"/>
    <w:rsid w:val="001549E1"/>
    <w:rsid w:val="00155057"/>
    <w:rsid w:val="0015507A"/>
    <w:rsid w:val="001553B2"/>
    <w:rsid w:val="00155BE4"/>
    <w:rsid w:val="00155DDE"/>
    <w:rsid w:val="00155F00"/>
    <w:rsid w:val="001561A5"/>
    <w:rsid w:val="001561AF"/>
    <w:rsid w:val="001563DE"/>
    <w:rsid w:val="001566D3"/>
    <w:rsid w:val="001566EE"/>
    <w:rsid w:val="00156901"/>
    <w:rsid w:val="00156E03"/>
    <w:rsid w:val="001571D1"/>
    <w:rsid w:val="00157226"/>
    <w:rsid w:val="00157F89"/>
    <w:rsid w:val="00160092"/>
    <w:rsid w:val="001606CC"/>
    <w:rsid w:val="0016099F"/>
    <w:rsid w:val="001609CC"/>
    <w:rsid w:val="00160B7F"/>
    <w:rsid w:val="00160F8B"/>
    <w:rsid w:val="001610A5"/>
    <w:rsid w:val="001610B2"/>
    <w:rsid w:val="001613AC"/>
    <w:rsid w:val="001614BF"/>
    <w:rsid w:val="00161507"/>
    <w:rsid w:val="001617AE"/>
    <w:rsid w:val="00161983"/>
    <w:rsid w:val="00161BC2"/>
    <w:rsid w:val="00161CAD"/>
    <w:rsid w:val="00161E75"/>
    <w:rsid w:val="0016208F"/>
    <w:rsid w:val="001622F4"/>
    <w:rsid w:val="0016256C"/>
    <w:rsid w:val="0016278D"/>
    <w:rsid w:val="001627F6"/>
    <w:rsid w:val="00162993"/>
    <w:rsid w:val="00162EED"/>
    <w:rsid w:val="00163A97"/>
    <w:rsid w:val="00163F1B"/>
    <w:rsid w:val="0016424B"/>
    <w:rsid w:val="0016437C"/>
    <w:rsid w:val="00164381"/>
    <w:rsid w:val="001645D2"/>
    <w:rsid w:val="00164DAB"/>
    <w:rsid w:val="00164EF4"/>
    <w:rsid w:val="00164F0B"/>
    <w:rsid w:val="001650F0"/>
    <w:rsid w:val="00165367"/>
    <w:rsid w:val="001657A8"/>
    <w:rsid w:val="00165C22"/>
    <w:rsid w:val="00165CC1"/>
    <w:rsid w:val="00165EB9"/>
    <w:rsid w:val="00166064"/>
    <w:rsid w:val="0016617C"/>
    <w:rsid w:val="00166218"/>
    <w:rsid w:val="00166556"/>
    <w:rsid w:val="001667EA"/>
    <w:rsid w:val="00166F11"/>
    <w:rsid w:val="00166F18"/>
    <w:rsid w:val="00167397"/>
    <w:rsid w:val="001673DB"/>
    <w:rsid w:val="00167432"/>
    <w:rsid w:val="0016756B"/>
    <w:rsid w:val="00167721"/>
    <w:rsid w:val="00167A8D"/>
    <w:rsid w:val="00167C63"/>
    <w:rsid w:val="0017009C"/>
    <w:rsid w:val="00170205"/>
    <w:rsid w:val="0017064A"/>
    <w:rsid w:val="0017076C"/>
    <w:rsid w:val="001707D3"/>
    <w:rsid w:val="00170F38"/>
    <w:rsid w:val="0017129F"/>
    <w:rsid w:val="0017139B"/>
    <w:rsid w:val="00171543"/>
    <w:rsid w:val="00171585"/>
    <w:rsid w:val="001715AD"/>
    <w:rsid w:val="00171687"/>
    <w:rsid w:val="00171718"/>
    <w:rsid w:val="00171AC6"/>
    <w:rsid w:val="00171C9C"/>
    <w:rsid w:val="00171E73"/>
    <w:rsid w:val="00171F49"/>
    <w:rsid w:val="001720F3"/>
    <w:rsid w:val="00172A20"/>
    <w:rsid w:val="00172B9E"/>
    <w:rsid w:val="001730C5"/>
    <w:rsid w:val="0017312E"/>
    <w:rsid w:val="001733E6"/>
    <w:rsid w:val="001736DA"/>
    <w:rsid w:val="00173718"/>
    <w:rsid w:val="00173C87"/>
    <w:rsid w:val="00173DB9"/>
    <w:rsid w:val="001745F7"/>
    <w:rsid w:val="00174ACF"/>
    <w:rsid w:val="00175009"/>
    <w:rsid w:val="0017515C"/>
    <w:rsid w:val="00175618"/>
    <w:rsid w:val="00175932"/>
    <w:rsid w:val="00175A6E"/>
    <w:rsid w:val="00175B8B"/>
    <w:rsid w:val="00175EAF"/>
    <w:rsid w:val="0017660D"/>
    <w:rsid w:val="0017666F"/>
    <w:rsid w:val="00176943"/>
    <w:rsid w:val="00176B4C"/>
    <w:rsid w:val="00176FAA"/>
    <w:rsid w:val="00177416"/>
    <w:rsid w:val="00177A7D"/>
    <w:rsid w:val="00177FF7"/>
    <w:rsid w:val="001800E9"/>
    <w:rsid w:val="00180231"/>
    <w:rsid w:val="001802A0"/>
    <w:rsid w:val="00180573"/>
    <w:rsid w:val="00180A4F"/>
    <w:rsid w:val="0018127A"/>
    <w:rsid w:val="00181472"/>
    <w:rsid w:val="0018169E"/>
    <w:rsid w:val="001816F3"/>
    <w:rsid w:val="001819D4"/>
    <w:rsid w:val="00181C8C"/>
    <w:rsid w:val="00182426"/>
    <w:rsid w:val="0018257C"/>
    <w:rsid w:val="001826A3"/>
    <w:rsid w:val="00182D74"/>
    <w:rsid w:val="00182EBA"/>
    <w:rsid w:val="00183379"/>
    <w:rsid w:val="00183571"/>
    <w:rsid w:val="0018379A"/>
    <w:rsid w:val="00183878"/>
    <w:rsid w:val="001838EE"/>
    <w:rsid w:val="00183BBE"/>
    <w:rsid w:val="00183F09"/>
    <w:rsid w:val="00184282"/>
    <w:rsid w:val="0018445A"/>
    <w:rsid w:val="0018490B"/>
    <w:rsid w:val="001849AE"/>
    <w:rsid w:val="00184B84"/>
    <w:rsid w:val="00184BFB"/>
    <w:rsid w:val="00184DAF"/>
    <w:rsid w:val="00184ED0"/>
    <w:rsid w:val="00184F3F"/>
    <w:rsid w:val="00185911"/>
    <w:rsid w:val="00185AC1"/>
    <w:rsid w:val="00185BE9"/>
    <w:rsid w:val="00185F9A"/>
    <w:rsid w:val="001863CD"/>
    <w:rsid w:val="001864B6"/>
    <w:rsid w:val="0018650B"/>
    <w:rsid w:val="00186671"/>
    <w:rsid w:val="001867EF"/>
    <w:rsid w:val="00186828"/>
    <w:rsid w:val="00186B70"/>
    <w:rsid w:val="00186BD0"/>
    <w:rsid w:val="00186E93"/>
    <w:rsid w:val="00187626"/>
    <w:rsid w:val="00187699"/>
    <w:rsid w:val="0018798A"/>
    <w:rsid w:val="00187FC7"/>
    <w:rsid w:val="001901CD"/>
    <w:rsid w:val="00190DD8"/>
    <w:rsid w:val="00190E34"/>
    <w:rsid w:val="00190E77"/>
    <w:rsid w:val="00191202"/>
    <w:rsid w:val="001917E7"/>
    <w:rsid w:val="001918FC"/>
    <w:rsid w:val="00191D33"/>
    <w:rsid w:val="00191DD0"/>
    <w:rsid w:val="001920CA"/>
    <w:rsid w:val="001920FA"/>
    <w:rsid w:val="00192529"/>
    <w:rsid w:val="00192541"/>
    <w:rsid w:val="00192583"/>
    <w:rsid w:val="0019271A"/>
    <w:rsid w:val="0019277C"/>
    <w:rsid w:val="001928DA"/>
    <w:rsid w:val="0019299B"/>
    <w:rsid w:val="001929CB"/>
    <w:rsid w:val="00192D51"/>
    <w:rsid w:val="00192DC2"/>
    <w:rsid w:val="00192E9A"/>
    <w:rsid w:val="0019313F"/>
    <w:rsid w:val="0019329F"/>
    <w:rsid w:val="0019334C"/>
    <w:rsid w:val="0019356B"/>
    <w:rsid w:val="00193B35"/>
    <w:rsid w:val="001940D4"/>
    <w:rsid w:val="001941DF"/>
    <w:rsid w:val="001941EE"/>
    <w:rsid w:val="001944F4"/>
    <w:rsid w:val="00194788"/>
    <w:rsid w:val="0019490B"/>
    <w:rsid w:val="00194A6E"/>
    <w:rsid w:val="00195318"/>
    <w:rsid w:val="0019587A"/>
    <w:rsid w:val="001958D2"/>
    <w:rsid w:val="00195A7A"/>
    <w:rsid w:val="00195AD3"/>
    <w:rsid w:val="00195ADD"/>
    <w:rsid w:val="00195AE1"/>
    <w:rsid w:val="00196086"/>
    <w:rsid w:val="001962C7"/>
    <w:rsid w:val="001965EA"/>
    <w:rsid w:val="0019662B"/>
    <w:rsid w:val="00196763"/>
    <w:rsid w:val="00196810"/>
    <w:rsid w:val="0019687E"/>
    <w:rsid w:val="00196A97"/>
    <w:rsid w:val="00196C1D"/>
    <w:rsid w:val="001972CF"/>
    <w:rsid w:val="0019730E"/>
    <w:rsid w:val="001974C6"/>
    <w:rsid w:val="0019779B"/>
    <w:rsid w:val="00197C07"/>
    <w:rsid w:val="00197D1F"/>
    <w:rsid w:val="00197F62"/>
    <w:rsid w:val="001A018A"/>
    <w:rsid w:val="001A01F4"/>
    <w:rsid w:val="001A04A6"/>
    <w:rsid w:val="001A06FA"/>
    <w:rsid w:val="001A0993"/>
    <w:rsid w:val="001A0B2B"/>
    <w:rsid w:val="001A0C4D"/>
    <w:rsid w:val="001A0E95"/>
    <w:rsid w:val="001A0F90"/>
    <w:rsid w:val="001A112C"/>
    <w:rsid w:val="001A114B"/>
    <w:rsid w:val="001A11B2"/>
    <w:rsid w:val="001A12C6"/>
    <w:rsid w:val="001A154B"/>
    <w:rsid w:val="001A18A9"/>
    <w:rsid w:val="001A193B"/>
    <w:rsid w:val="001A1DDF"/>
    <w:rsid w:val="001A2004"/>
    <w:rsid w:val="001A239C"/>
    <w:rsid w:val="001A2468"/>
    <w:rsid w:val="001A2527"/>
    <w:rsid w:val="001A28E1"/>
    <w:rsid w:val="001A358B"/>
    <w:rsid w:val="001A36C8"/>
    <w:rsid w:val="001A3853"/>
    <w:rsid w:val="001A4020"/>
    <w:rsid w:val="001A4206"/>
    <w:rsid w:val="001A4273"/>
    <w:rsid w:val="001A42B3"/>
    <w:rsid w:val="001A50F9"/>
    <w:rsid w:val="001A54AB"/>
    <w:rsid w:val="001A59E1"/>
    <w:rsid w:val="001A5B8F"/>
    <w:rsid w:val="001A5C02"/>
    <w:rsid w:val="001A5D79"/>
    <w:rsid w:val="001A5E56"/>
    <w:rsid w:val="001A64E6"/>
    <w:rsid w:val="001A66E9"/>
    <w:rsid w:val="001A6762"/>
    <w:rsid w:val="001A6D0A"/>
    <w:rsid w:val="001A71A5"/>
    <w:rsid w:val="001A71EE"/>
    <w:rsid w:val="001A7354"/>
    <w:rsid w:val="001A7EB6"/>
    <w:rsid w:val="001B0140"/>
    <w:rsid w:val="001B07D2"/>
    <w:rsid w:val="001B0993"/>
    <w:rsid w:val="001B09A1"/>
    <w:rsid w:val="001B0F5E"/>
    <w:rsid w:val="001B1558"/>
    <w:rsid w:val="001B18E2"/>
    <w:rsid w:val="001B19D0"/>
    <w:rsid w:val="001B1A56"/>
    <w:rsid w:val="001B1B00"/>
    <w:rsid w:val="001B200E"/>
    <w:rsid w:val="001B21C9"/>
    <w:rsid w:val="001B23CF"/>
    <w:rsid w:val="001B25A3"/>
    <w:rsid w:val="001B25C5"/>
    <w:rsid w:val="001B26A2"/>
    <w:rsid w:val="001B2C74"/>
    <w:rsid w:val="001B2ED5"/>
    <w:rsid w:val="001B3AA5"/>
    <w:rsid w:val="001B3F3C"/>
    <w:rsid w:val="001B40EB"/>
    <w:rsid w:val="001B467F"/>
    <w:rsid w:val="001B49B0"/>
    <w:rsid w:val="001B4CF9"/>
    <w:rsid w:val="001B4D53"/>
    <w:rsid w:val="001B4D5D"/>
    <w:rsid w:val="001B5601"/>
    <w:rsid w:val="001B5850"/>
    <w:rsid w:val="001B5AE1"/>
    <w:rsid w:val="001B6366"/>
    <w:rsid w:val="001B63E3"/>
    <w:rsid w:val="001B6D33"/>
    <w:rsid w:val="001B6EF5"/>
    <w:rsid w:val="001B6F70"/>
    <w:rsid w:val="001B6F93"/>
    <w:rsid w:val="001B716F"/>
    <w:rsid w:val="001B72C1"/>
    <w:rsid w:val="001B75CA"/>
    <w:rsid w:val="001B75F6"/>
    <w:rsid w:val="001B7637"/>
    <w:rsid w:val="001B76F3"/>
    <w:rsid w:val="001B7E72"/>
    <w:rsid w:val="001B7F47"/>
    <w:rsid w:val="001C02EA"/>
    <w:rsid w:val="001C0531"/>
    <w:rsid w:val="001C0774"/>
    <w:rsid w:val="001C0C85"/>
    <w:rsid w:val="001C0D24"/>
    <w:rsid w:val="001C0E92"/>
    <w:rsid w:val="001C0EA4"/>
    <w:rsid w:val="001C0FBF"/>
    <w:rsid w:val="001C10C2"/>
    <w:rsid w:val="001C11A7"/>
    <w:rsid w:val="001C1434"/>
    <w:rsid w:val="001C1A8E"/>
    <w:rsid w:val="001C1BFD"/>
    <w:rsid w:val="001C1C1D"/>
    <w:rsid w:val="001C1FF4"/>
    <w:rsid w:val="001C206E"/>
    <w:rsid w:val="001C2375"/>
    <w:rsid w:val="001C24C0"/>
    <w:rsid w:val="001C2748"/>
    <w:rsid w:val="001C3123"/>
    <w:rsid w:val="001C327B"/>
    <w:rsid w:val="001C342D"/>
    <w:rsid w:val="001C3718"/>
    <w:rsid w:val="001C3722"/>
    <w:rsid w:val="001C37FA"/>
    <w:rsid w:val="001C3946"/>
    <w:rsid w:val="001C4062"/>
    <w:rsid w:val="001C4121"/>
    <w:rsid w:val="001C420C"/>
    <w:rsid w:val="001C4764"/>
    <w:rsid w:val="001C498D"/>
    <w:rsid w:val="001C550E"/>
    <w:rsid w:val="001C5649"/>
    <w:rsid w:val="001C5653"/>
    <w:rsid w:val="001C57BD"/>
    <w:rsid w:val="001C57D0"/>
    <w:rsid w:val="001C58EB"/>
    <w:rsid w:val="001C5A48"/>
    <w:rsid w:val="001C5BDA"/>
    <w:rsid w:val="001C5FD8"/>
    <w:rsid w:val="001C6113"/>
    <w:rsid w:val="001C619D"/>
    <w:rsid w:val="001C649C"/>
    <w:rsid w:val="001C653C"/>
    <w:rsid w:val="001C657A"/>
    <w:rsid w:val="001C6580"/>
    <w:rsid w:val="001C677A"/>
    <w:rsid w:val="001C67A2"/>
    <w:rsid w:val="001C68BA"/>
    <w:rsid w:val="001C6B4F"/>
    <w:rsid w:val="001C6BBA"/>
    <w:rsid w:val="001C6FEC"/>
    <w:rsid w:val="001C70A3"/>
    <w:rsid w:val="001C73EE"/>
    <w:rsid w:val="001C75C1"/>
    <w:rsid w:val="001C75FB"/>
    <w:rsid w:val="001C76AF"/>
    <w:rsid w:val="001C77B8"/>
    <w:rsid w:val="001C79D7"/>
    <w:rsid w:val="001C79E3"/>
    <w:rsid w:val="001C7B7F"/>
    <w:rsid w:val="001D04BC"/>
    <w:rsid w:val="001D0F23"/>
    <w:rsid w:val="001D0F9F"/>
    <w:rsid w:val="001D1530"/>
    <w:rsid w:val="001D156D"/>
    <w:rsid w:val="001D16FB"/>
    <w:rsid w:val="001D18F6"/>
    <w:rsid w:val="001D1B87"/>
    <w:rsid w:val="001D1D16"/>
    <w:rsid w:val="001D1DD0"/>
    <w:rsid w:val="001D1FF0"/>
    <w:rsid w:val="001D2026"/>
    <w:rsid w:val="001D2066"/>
    <w:rsid w:val="001D21BD"/>
    <w:rsid w:val="001D2789"/>
    <w:rsid w:val="001D2B5E"/>
    <w:rsid w:val="001D2B73"/>
    <w:rsid w:val="001D2D45"/>
    <w:rsid w:val="001D2DE5"/>
    <w:rsid w:val="001D2F05"/>
    <w:rsid w:val="001D345F"/>
    <w:rsid w:val="001D350F"/>
    <w:rsid w:val="001D3607"/>
    <w:rsid w:val="001D36C2"/>
    <w:rsid w:val="001D3737"/>
    <w:rsid w:val="001D3B66"/>
    <w:rsid w:val="001D3CD5"/>
    <w:rsid w:val="001D3E98"/>
    <w:rsid w:val="001D41A0"/>
    <w:rsid w:val="001D4303"/>
    <w:rsid w:val="001D4391"/>
    <w:rsid w:val="001D46C4"/>
    <w:rsid w:val="001D4B08"/>
    <w:rsid w:val="001D4BDA"/>
    <w:rsid w:val="001D4DF4"/>
    <w:rsid w:val="001D503A"/>
    <w:rsid w:val="001D518D"/>
    <w:rsid w:val="001D5283"/>
    <w:rsid w:val="001D5708"/>
    <w:rsid w:val="001D577E"/>
    <w:rsid w:val="001D58A2"/>
    <w:rsid w:val="001D58B6"/>
    <w:rsid w:val="001D5961"/>
    <w:rsid w:val="001D5D17"/>
    <w:rsid w:val="001D5FA0"/>
    <w:rsid w:val="001D6471"/>
    <w:rsid w:val="001D6874"/>
    <w:rsid w:val="001D6EA2"/>
    <w:rsid w:val="001D7232"/>
    <w:rsid w:val="001D738F"/>
    <w:rsid w:val="001D765E"/>
    <w:rsid w:val="001D7812"/>
    <w:rsid w:val="001D7857"/>
    <w:rsid w:val="001D7946"/>
    <w:rsid w:val="001D796A"/>
    <w:rsid w:val="001D799F"/>
    <w:rsid w:val="001D7B3A"/>
    <w:rsid w:val="001D7D7C"/>
    <w:rsid w:val="001E00E5"/>
    <w:rsid w:val="001E0215"/>
    <w:rsid w:val="001E0361"/>
    <w:rsid w:val="001E03DE"/>
    <w:rsid w:val="001E04CF"/>
    <w:rsid w:val="001E06F7"/>
    <w:rsid w:val="001E0775"/>
    <w:rsid w:val="001E10F0"/>
    <w:rsid w:val="001E15CB"/>
    <w:rsid w:val="001E1BBD"/>
    <w:rsid w:val="001E1BBF"/>
    <w:rsid w:val="001E1D3C"/>
    <w:rsid w:val="001E1ECF"/>
    <w:rsid w:val="001E228C"/>
    <w:rsid w:val="001E2434"/>
    <w:rsid w:val="001E2830"/>
    <w:rsid w:val="001E28E4"/>
    <w:rsid w:val="001E2F39"/>
    <w:rsid w:val="001E31FE"/>
    <w:rsid w:val="001E32AF"/>
    <w:rsid w:val="001E38B3"/>
    <w:rsid w:val="001E3931"/>
    <w:rsid w:val="001E3AC8"/>
    <w:rsid w:val="001E3B97"/>
    <w:rsid w:val="001E3C20"/>
    <w:rsid w:val="001E44F0"/>
    <w:rsid w:val="001E469E"/>
    <w:rsid w:val="001E4B03"/>
    <w:rsid w:val="001E4B42"/>
    <w:rsid w:val="001E4E40"/>
    <w:rsid w:val="001E5151"/>
    <w:rsid w:val="001E5350"/>
    <w:rsid w:val="001E5419"/>
    <w:rsid w:val="001E5521"/>
    <w:rsid w:val="001E5665"/>
    <w:rsid w:val="001E56A7"/>
    <w:rsid w:val="001E5850"/>
    <w:rsid w:val="001E6167"/>
    <w:rsid w:val="001E6331"/>
    <w:rsid w:val="001E6496"/>
    <w:rsid w:val="001E66B6"/>
    <w:rsid w:val="001E66D9"/>
    <w:rsid w:val="001E697B"/>
    <w:rsid w:val="001E6B87"/>
    <w:rsid w:val="001E6C27"/>
    <w:rsid w:val="001E6F95"/>
    <w:rsid w:val="001E7439"/>
    <w:rsid w:val="001E759B"/>
    <w:rsid w:val="001E77F2"/>
    <w:rsid w:val="001E7B00"/>
    <w:rsid w:val="001E7BE4"/>
    <w:rsid w:val="001E7C88"/>
    <w:rsid w:val="001E7F2E"/>
    <w:rsid w:val="001F0259"/>
    <w:rsid w:val="001F02E4"/>
    <w:rsid w:val="001F036C"/>
    <w:rsid w:val="001F0440"/>
    <w:rsid w:val="001F07BA"/>
    <w:rsid w:val="001F0BD9"/>
    <w:rsid w:val="001F14DC"/>
    <w:rsid w:val="001F152C"/>
    <w:rsid w:val="001F17C5"/>
    <w:rsid w:val="001F17EE"/>
    <w:rsid w:val="001F1838"/>
    <w:rsid w:val="001F1839"/>
    <w:rsid w:val="001F1A71"/>
    <w:rsid w:val="001F1AA3"/>
    <w:rsid w:val="001F1D31"/>
    <w:rsid w:val="001F1FC5"/>
    <w:rsid w:val="001F2346"/>
    <w:rsid w:val="001F26D3"/>
    <w:rsid w:val="001F280E"/>
    <w:rsid w:val="001F2CA4"/>
    <w:rsid w:val="001F34F8"/>
    <w:rsid w:val="001F3730"/>
    <w:rsid w:val="001F387A"/>
    <w:rsid w:val="001F3929"/>
    <w:rsid w:val="001F3D7F"/>
    <w:rsid w:val="001F3EF9"/>
    <w:rsid w:val="001F3EFB"/>
    <w:rsid w:val="001F4221"/>
    <w:rsid w:val="001F444E"/>
    <w:rsid w:val="001F44CD"/>
    <w:rsid w:val="001F46B0"/>
    <w:rsid w:val="001F48E8"/>
    <w:rsid w:val="001F4F41"/>
    <w:rsid w:val="001F5099"/>
    <w:rsid w:val="001F532E"/>
    <w:rsid w:val="001F538F"/>
    <w:rsid w:val="001F5BC1"/>
    <w:rsid w:val="001F5D0C"/>
    <w:rsid w:val="001F5D9D"/>
    <w:rsid w:val="001F60F5"/>
    <w:rsid w:val="001F61AD"/>
    <w:rsid w:val="001F6478"/>
    <w:rsid w:val="001F6688"/>
    <w:rsid w:val="001F6860"/>
    <w:rsid w:val="001F6B82"/>
    <w:rsid w:val="001F6F42"/>
    <w:rsid w:val="001F7428"/>
    <w:rsid w:val="001F74BA"/>
    <w:rsid w:val="001F7564"/>
    <w:rsid w:val="001F7792"/>
    <w:rsid w:val="001F7D0E"/>
    <w:rsid w:val="001F7EB7"/>
    <w:rsid w:val="001F7FF4"/>
    <w:rsid w:val="002009C6"/>
    <w:rsid w:val="00200ADD"/>
    <w:rsid w:val="00200E18"/>
    <w:rsid w:val="00200EC6"/>
    <w:rsid w:val="0020130F"/>
    <w:rsid w:val="002014D6"/>
    <w:rsid w:val="00201838"/>
    <w:rsid w:val="0020183C"/>
    <w:rsid w:val="00201DD4"/>
    <w:rsid w:val="0020244A"/>
    <w:rsid w:val="00202602"/>
    <w:rsid w:val="00202E32"/>
    <w:rsid w:val="00203554"/>
    <w:rsid w:val="00203766"/>
    <w:rsid w:val="0020385A"/>
    <w:rsid w:val="002039F5"/>
    <w:rsid w:val="00203A08"/>
    <w:rsid w:val="00203C19"/>
    <w:rsid w:val="00203CBB"/>
    <w:rsid w:val="00204038"/>
    <w:rsid w:val="002043A2"/>
    <w:rsid w:val="002045A6"/>
    <w:rsid w:val="00204814"/>
    <w:rsid w:val="002048C9"/>
    <w:rsid w:val="0020530A"/>
    <w:rsid w:val="00205AD0"/>
    <w:rsid w:val="00205B56"/>
    <w:rsid w:val="00205FEB"/>
    <w:rsid w:val="00207449"/>
    <w:rsid w:val="002074BF"/>
    <w:rsid w:val="00207798"/>
    <w:rsid w:val="00207873"/>
    <w:rsid w:val="00207A01"/>
    <w:rsid w:val="00207A69"/>
    <w:rsid w:val="00207ACD"/>
    <w:rsid w:val="00207AF0"/>
    <w:rsid w:val="00207E16"/>
    <w:rsid w:val="002100F0"/>
    <w:rsid w:val="00210355"/>
    <w:rsid w:val="00210363"/>
    <w:rsid w:val="00210412"/>
    <w:rsid w:val="002104FC"/>
    <w:rsid w:val="00210775"/>
    <w:rsid w:val="002107D9"/>
    <w:rsid w:val="00210989"/>
    <w:rsid w:val="00210BBE"/>
    <w:rsid w:val="00210C47"/>
    <w:rsid w:val="00210DC0"/>
    <w:rsid w:val="00210DC3"/>
    <w:rsid w:val="00210E66"/>
    <w:rsid w:val="00210F74"/>
    <w:rsid w:val="00211566"/>
    <w:rsid w:val="002115B3"/>
    <w:rsid w:val="0021165C"/>
    <w:rsid w:val="002119BE"/>
    <w:rsid w:val="00211CD2"/>
    <w:rsid w:val="002121AB"/>
    <w:rsid w:val="002123B8"/>
    <w:rsid w:val="0021240C"/>
    <w:rsid w:val="002124E3"/>
    <w:rsid w:val="00212518"/>
    <w:rsid w:val="002125DD"/>
    <w:rsid w:val="002125EB"/>
    <w:rsid w:val="002125F3"/>
    <w:rsid w:val="00212796"/>
    <w:rsid w:val="00212AED"/>
    <w:rsid w:val="00212B1C"/>
    <w:rsid w:val="00212E33"/>
    <w:rsid w:val="00213589"/>
    <w:rsid w:val="002135B1"/>
    <w:rsid w:val="00213966"/>
    <w:rsid w:val="002139D9"/>
    <w:rsid w:val="00213DBF"/>
    <w:rsid w:val="00213FF9"/>
    <w:rsid w:val="00214048"/>
    <w:rsid w:val="002140DB"/>
    <w:rsid w:val="002145CA"/>
    <w:rsid w:val="00214A2B"/>
    <w:rsid w:val="00214E70"/>
    <w:rsid w:val="00215470"/>
    <w:rsid w:val="002157F6"/>
    <w:rsid w:val="00215925"/>
    <w:rsid w:val="00215CA0"/>
    <w:rsid w:val="0021609F"/>
    <w:rsid w:val="00216203"/>
    <w:rsid w:val="0021638C"/>
    <w:rsid w:val="00216460"/>
    <w:rsid w:val="002167C8"/>
    <w:rsid w:val="00216970"/>
    <w:rsid w:val="00216C19"/>
    <w:rsid w:val="00216CC0"/>
    <w:rsid w:val="00217165"/>
    <w:rsid w:val="002171D7"/>
    <w:rsid w:val="00217220"/>
    <w:rsid w:val="002175C1"/>
    <w:rsid w:val="002175C8"/>
    <w:rsid w:val="00217715"/>
    <w:rsid w:val="00217818"/>
    <w:rsid w:val="0021785B"/>
    <w:rsid w:val="00217979"/>
    <w:rsid w:val="00217B48"/>
    <w:rsid w:val="00217DF5"/>
    <w:rsid w:val="00217F60"/>
    <w:rsid w:val="0022025C"/>
    <w:rsid w:val="0022048A"/>
    <w:rsid w:val="00220893"/>
    <w:rsid w:val="00220F78"/>
    <w:rsid w:val="00220FF6"/>
    <w:rsid w:val="00221176"/>
    <w:rsid w:val="0022128A"/>
    <w:rsid w:val="002216D3"/>
    <w:rsid w:val="00221720"/>
    <w:rsid w:val="0022183A"/>
    <w:rsid w:val="00221A16"/>
    <w:rsid w:val="00221CEB"/>
    <w:rsid w:val="00222250"/>
    <w:rsid w:val="002222A4"/>
    <w:rsid w:val="00222697"/>
    <w:rsid w:val="00222A22"/>
    <w:rsid w:val="00222B27"/>
    <w:rsid w:val="00222B3A"/>
    <w:rsid w:val="00222CB4"/>
    <w:rsid w:val="00223092"/>
    <w:rsid w:val="00223161"/>
    <w:rsid w:val="00223246"/>
    <w:rsid w:val="00223371"/>
    <w:rsid w:val="00223655"/>
    <w:rsid w:val="002240A0"/>
    <w:rsid w:val="00224162"/>
    <w:rsid w:val="00224328"/>
    <w:rsid w:val="00224401"/>
    <w:rsid w:val="00224860"/>
    <w:rsid w:val="00224A1E"/>
    <w:rsid w:val="00224A2E"/>
    <w:rsid w:val="00224A77"/>
    <w:rsid w:val="00224BD7"/>
    <w:rsid w:val="00224D75"/>
    <w:rsid w:val="002254CE"/>
    <w:rsid w:val="00225A2A"/>
    <w:rsid w:val="00225A2C"/>
    <w:rsid w:val="00225B89"/>
    <w:rsid w:val="00225C18"/>
    <w:rsid w:val="002263FC"/>
    <w:rsid w:val="00226982"/>
    <w:rsid w:val="0022723A"/>
    <w:rsid w:val="002275D7"/>
    <w:rsid w:val="00227960"/>
    <w:rsid w:val="00227AE9"/>
    <w:rsid w:val="00227DB6"/>
    <w:rsid w:val="00227ECC"/>
    <w:rsid w:val="00227F0E"/>
    <w:rsid w:val="0023001F"/>
    <w:rsid w:val="0023011B"/>
    <w:rsid w:val="00230164"/>
    <w:rsid w:val="002301A9"/>
    <w:rsid w:val="002303BB"/>
    <w:rsid w:val="00230750"/>
    <w:rsid w:val="00230DE0"/>
    <w:rsid w:val="00231233"/>
    <w:rsid w:val="00231301"/>
    <w:rsid w:val="002314CF"/>
    <w:rsid w:val="0023171E"/>
    <w:rsid w:val="00231FB6"/>
    <w:rsid w:val="002320DB"/>
    <w:rsid w:val="00232293"/>
    <w:rsid w:val="0023250F"/>
    <w:rsid w:val="00232A9A"/>
    <w:rsid w:val="00232BAF"/>
    <w:rsid w:val="00232FC1"/>
    <w:rsid w:val="00232FF9"/>
    <w:rsid w:val="002331AB"/>
    <w:rsid w:val="002339FB"/>
    <w:rsid w:val="00233ACA"/>
    <w:rsid w:val="00233DC5"/>
    <w:rsid w:val="00234438"/>
    <w:rsid w:val="0023464D"/>
    <w:rsid w:val="0023485F"/>
    <w:rsid w:val="0023496C"/>
    <w:rsid w:val="00234CA5"/>
    <w:rsid w:val="00235811"/>
    <w:rsid w:val="00235846"/>
    <w:rsid w:val="00235CA7"/>
    <w:rsid w:val="00236135"/>
    <w:rsid w:val="002364F6"/>
    <w:rsid w:val="002369C0"/>
    <w:rsid w:val="00236E74"/>
    <w:rsid w:val="002370D8"/>
    <w:rsid w:val="00237356"/>
    <w:rsid w:val="002373AC"/>
    <w:rsid w:val="002373FB"/>
    <w:rsid w:val="002373FE"/>
    <w:rsid w:val="002374CE"/>
    <w:rsid w:val="0023787A"/>
    <w:rsid w:val="002379D3"/>
    <w:rsid w:val="00237AAF"/>
    <w:rsid w:val="00237B2E"/>
    <w:rsid w:val="00237BCB"/>
    <w:rsid w:val="00237D42"/>
    <w:rsid w:val="0024069A"/>
    <w:rsid w:val="0024075C"/>
    <w:rsid w:val="00240934"/>
    <w:rsid w:val="002409DC"/>
    <w:rsid w:val="00240A86"/>
    <w:rsid w:val="00240F41"/>
    <w:rsid w:val="00240FEF"/>
    <w:rsid w:val="002414B8"/>
    <w:rsid w:val="002415A0"/>
    <w:rsid w:val="00241648"/>
    <w:rsid w:val="002416BA"/>
    <w:rsid w:val="00241791"/>
    <w:rsid w:val="00241878"/>
    <w:rsid w:val="0024193B"/>
    <w:rsid w:val="00241BCB"/>
    <w:rsid w:val="00242035"/>
    <w:rsid w:val="00242158"/>
    <w:rsid w:val="00242352"/>
    <w:rsid w:val="00242770"/>
    <w:rsid w:val="00242A76"/>
    <w:rsid w:val="00242CC3"/>
    <w:rsid w:val="00242EE3"/>
    <w:rsid w:val="002430DA"/>
    <w:rsid w:val="00243171"/>
    <w:rsid w:val="0024317A"/>
    <w:rsid w:val="00243424"/>
    <w:rsid w:val="00243776"/>
    <w:rsid w:val="00243BEF"/>
    <w:rsid w:val="00243DF4"/>
    <w:rsid w:val="002447DA"/>
    <w:rsid w:val="00244AF3"/>
    <w:rsid w:val="00244D71"/>
    <w:rsid w:val="00245489"/>
    <w:rsid w:val="002454FB"/>
    <w:rsid w:val="0024591A"/>
    <w:rsid w:val="0024607F"/>
    <w:rsid w:val="00246463"/>
    <w:rsid w:val="00246840"/>
    <w:rsid w:val="002469A5"/>
    <w:rsid w:val="00246A5C"/>
    <w:rsid w:val="00246A8D"/>
    <w:rsid w:val="00246BA2"/>
    <w:rsid w:val="00246C09"/>
    <w:rsid w:val="00246EBB"/>
    <w:rsid w:val="002474C1"/>
    <w:rsid w:val="00247808"/>
    <w:rsid w:val="0024790F"/>
    <w:rsid w:val="002479F4"/>
    <w:rsid w:val="00247A55"/>
    <w:rsid w:val="00247AB0"/>
    <w:rsid w:val="00247B94"/>
    <w:rsid w:val="00247C8F"/>
    <w:rsid w:val="00247F1F"/>
    <w:rsid w:val="00250344"/>
    <w:rsid w:val="00250A2F"/>
    <w:rsid w:val="00250A7C"/>
    <w:rsid w:val="00250D1A"/>
    <w:rsid w:val="00250FC7"/>
    <w:rsid w:val="00250FE6"/>
    <w:rsid w:val="0025148E"/>
    <w:rsid w:val="00251492"/>
    <w:rsid w:val="0025174B"/>
    <w:rsid w:val="00251891"/>
    <w:rsid w:val="002518B1"/>
    <w:rsid w:val="00251C4E"/>
    <w:rsid w:val="00251D78"/>
    <w:rsid w:val="00251F39"/>
    <w:rsid w:val="002520D7"/>
    <w:rsid w:val="0025259A"/>
    <w:rsid w:val="0025286F"/>
    <w:rsid w:val="00252B3A"/>
    <w:rsid w:val="00252C9F"/>
    <w:rsid w:val="002531A9"/>
    <w:rsid w:val="00253229"/>
    <w:rsid w:val="002534D2"/>
    <w:rsid w:val="002539F3"/>
    <w:rsid w:val="00253DD8"/>
    <w:rsid w:val="00254743"/>
    <w:rsid w:val="002549A5"/>
    <w:rsid w:val="00254A35"/>
    <w:rsid w:val="00254A65"/>
    <w:rsid w:val="00254AA4"/>
    <w:rsid w:val="00254C36"/>
    <w:rsid w:val="00254EF8"/>
    <w:rsid w:val="00254F2F"/>
    <w:rsid w:val="0025511E"/>
    <w:rsid w:val="002551E2"/>
    <w:rsid w:val="002555D7"/>
    <w:rsid w:val="002556A0"/>
    <w:rsid w:val="00255917"/>
    <w:rsid w:val="00255D42"/>
    <w:rsid w:val="00256375"/>
    <w:rsid w:val="0025657A"/>
    <w:rsid w:val="002567BD"/>
    <w:rsid w:val="00256945"/>
    <w:rsid w:val="00256CEC"/>
    <w:rsid w:val="0025706E"/>
    <w:rsid w:val="0025734B"/>
    <w:rsid w:val="0025745A"/>
    <w:rsid w:val="00257BCA"/>
    <w:rsid w:val="00257C64"/>
    <w:rsid w:val="00257D49"/>
    <w:rsid w:val="00257EC1"/>
    <w:rsid w:val="00260093"/>
    <w:rsid w:val="0026038F"/>
    <w:rsid w:val="002604F8"/>
    <w:rsid w:val="00260BDA"/>
    <w:rsid w:val="00260D90"/>
    <w:rsid w:val="00261231"/>
    <w:rsid w:val="00261288"/>
    <w:rsid w:val="002615D1"/>
    <w:rsid w:val="00262117"/>
    <w:rsid w:val="0026241E"/>
    <w:rsid w:val="0026247F"/>
    <w:rsid w:val="0026248C"/>
    <w:rsid w:val="00262496"/>
    <w:rsid w:val="002624F1"/>
    <w:rsid w:val="00262B43"/>
    <w:rsid w:val="00262CF8"/>
    <w:rsid w:val="00262EB1"/>
    <w:rsid w:val="00263625"/>
    <w:rsid w:val="002637DF"/>
    <w:rsid w:val="002637E8"/>
    <w:rsid w:val="00263C4D"/>
    <w:rsid w:val="00263C50"/>
    <w:rsid w:val="00263F33"/>
    <w:rsid w:val="00264165"/>
    <w:rsid w:val="0026431E"/>
    <w:rsid w:val="002643B0"/>
    <w:rsid w:val="002648B3"/>
    <w:rsid w:val="00264AC9"/>
    <w:rsid w:val="00264BB9"/>
    <w:rsid w:val="002650AA"/>
    <w:rsid w:val="002651B7"/>
    <w:rsid w:val="0026520E"/>
    <w:rsid w:val="002653D9"/>
    <w:rsid w:val="002656B4"/>
    <w:rsid w:val="002657D7"/>
    <w:rsid w:val="00265A58"/>
    <w:rsid w:val="00265C24"/>
    <w:rsid w:val="00266853"/>
    <w:rsid w:val="00266B69"/>
    <w:rsid w:val="00267092"/>
    <w:rsid w:val="00267559"/>
    <w:rsid w:val="00267814"/>
    <w:rsid w:val="002679C6"/>
    <w:rsid w:val="00267B19"/>
    <w:rsid w:val="00267D17"/>
    <w:rsid w:val="00270004"/>
    <w:rsid w:val="0027020F"/>
    <w:rsid w:val="00270302"/>
    <w:rsid w:val="0027085C"/>
    <w:rsid w:val="00270950"/>
    <w:rsid w:val="00270AF9"/>
    <w:rsid w:val="00270D79"/>
    <w:rsid w:val="00270F50"/>
    <w:rsid w:val="00270F67"/>
    <w:rsid w:val="00271332"/>
    <w:rsid w:val="00271393"/>
    <w:rsid w:val="0027153A"/>
    <w:rsid w:val="0027195B"/>
    <w:rsid w:val="00271F5C"/>
    <w:rsid w:val="0027259E"/>
    <w:rsid w:val="00272974"/>
    <w:rsid w:val="00272A7A"/>
    <w:rsid w:val="00272B2D"/>
    <w:rsid w:val="00272EA4"/>
    <w:rsid w:val="002731C0"/>
    <w:rsid w:val="00273656"/>
    <w:rsid w:val="00273748"/>
    <w:rsid w:val="00273B1A"/>
    <w:rsid w:val="0027406E"/>
    <w:rsid w:val="00274292"/>
    <w:rsid w:val="0027457E"/>
    <w:rsid w:val="00274595"/>
    <w:rsid w:val="002747FA"/>
    <w:rsid w:val="00274B05"/>
    <w:rsid w:val="00274C74"/>
    <w:rsid w:val="002752A9"/>
    <w:rsid w:val="002753B7"/>
    <w:rsid w:val="00275435"/>
    <w:rsid w:val="002756B5"/>
    <w:rsid w:val="002758AD"/>
    <w:rsid w:val="00275A94"/>
    <w:rsid w:val="00275AC4"/>
    <w:rsid w:val="00275B17"/>
    <w:rsid w:val="00275B4A"/>
    <w:rsid w:val="00275E8D"/>
    <w:rsid w:val="00275EE8"/>
    <w:rsid w:val="00275F60"/>
    <w:rsid w:val="00276398"/>
    <w:rsid w:val="00276431"/>
    <w:rsid w:val="0027695F"/>
    <w:rsid w:val="002769A7"/>
    <w:rsid w:val="002769AB"/>
    <w:rsid w:val="002769B0"/>
    <w:rsid w:val="00276B43"/>
    <w:rsid w:val="00277694"/>
    <w:rsid w:val="00277ABE"/>
    <w:rsid w:val="00277C1B"/>
    <w:rsid w:val="00277EFC"/>
    <w:rsid w:val="002800C2"/>
    <w:rsid w:val="00280198"/>
    <w:rsid w:val="002802B2"/>
    <w:rsid w:val="00280313"/>
    <w:rsid w:val="00280405"/>
    <w:rsid w:val="0028130F"/>
    <w:rsid w:val="00281591"/>
    <w:rsid w:val="002815CF"/>
    <w:rsid w:val="002817F6"/>
    <w:rsid w:val="00281D04"/>
    <w:rsid w:val="00281EAD"/>
    <w:rsid w:val="00282107"/>
    <w:rsid w:val="00282217"/>
    <w:rsid w:val="00282289"/>
    <w:rsid w:val="00282723"/>
    <w:rsid w:val="00282806"/>
    <w:rsid w:val="002828AC"/>
    <w:rsid w:val="0028294E"/>
    <w:rsid w:val="00282AA8"/>
    <w:rsid w:val="00282C0B"/>
    <w:rsid w:val="00282EA4"/>
    <w:rsid w:val="00282F15"/>
    <w:rsid w:val="00283830"/>
    <w:rsid w:val="00283C46"/>
    <w:rsid w:val="00283C7E"/>
    <w:rsid w:val="00283DBF"/>
    <w:rsid w:val="00283ED0"/>
    <w:rsid w:val="0028400C"/>
    <w:rsid w:val="0028449E"/>
    <w:rsid w:val="002845BB"/>
    <w:rsid w:val="00284A24"/>
    <w:rsid w:val="00284AEE"/>
    <w:rsid w:val="00284B92"/>
    <w:rsid w:val="0028506D"/>
    <w:rsid w:val="002851F9"/>
    <w:rsid w:val="002853B3"/>
    <w:rsid w:val="002854C4"/>
    <w:rsid w:val="002854EC"/>
    <w:rsid w:val="00285E2B"/>
    <w:rsid w:val="00285EE5"/>
    <w:rsid w:val="0028613E"/>
    <w:rsid w:val="00286836"/>
    <w:rsid w:val="00286BF1"/>
    <w:rsid w:val="0028715F"/>
    <w:rsid w:val="00287516"/>
    <w:rsid w:val="00287772"/>
    <w:rsid w:val="00287A39"/>
    <w:rsid w:val="00287A69"/>
    <w:rsid w:val="00287A87"/>
    <w:rsid w:val="00287B42"/>
    <w:rsid w:val="0029034C"/>
    <w:rsid w:val="002903BD"/>
    <w:rsid w:val="00290884"/>
    <w:rsid w:val="002908CA"/>
    <w:rsid w:val="00290BDD"/>
    <w:rsid w:val="00290C87"/>
    <w:rsid w:val="00290E9F"/>
    <w:rsid w:val="002914C6"/>
    <w:rsid w:val="00291806"/>
    <w:rsid w:val="00291962"/>
    <w:rsid w:val="00291B79"/>
    <w:rsid w:val="00291C67"/>
    <w:rsid w:val="00291CC0"/>
    <w:rsid w:val="0029254F"/>
    <w:rsid w:val="002925D1"/>
    <w:rsid w:val="002927C2"/>
    <w:rsid w:val="00292D1A"/>
    <w:rsid w:val="00292D3E"/>
    <w:rsid w:val="00292F59"/>
    <w:rsid w:val="00293258"/>
    <w:rsid w:val="0029327A"/>
    <w:rsid w:val="002933D0"/>
    <w:rsid w:val="002938AB"/>
    <w:rsid w:val="00293AF1"/>
    <w:rsid w:val="00293C57"/>
    <w:rsid w:val="00293EA1"/>
    <w:rsid w:val="002941AF"/>
    <w:rsid w:val="002943EA"/>
    <w:rsid w:val="00294A70"/>
    <w:rsid w:val="00294D70"/>
    <w:rsid w:val="00294F54"/>
    <w:rsid w:val="0029512A"/>
    <w:rsid w:val="002955BA"/>
    <w:rsid w:val="002958F9"/>
    <w:rsid w:val="00295ADB"/>
    <w:rsid w:val="00296059"/>
    <w:rsid w:val="002963D1"/>
    <w:rsid w:val="00296500"/>
    <w:rsid w:val="0029673C"/>
    <w:rsid w:val="00296BAE"/>
    <w:rsid w:val="00296CD4"/>
    <w:rsid w:val="00296F9E"/>
    <w:rsid w:val="00297556"/>
    <w:rsid w:val="00297689"/>
    <w:rsid w:val="002978E1"/>
    <w:rsid w:val="002979D3"/>
    <w:rsid w:val="00297A94"/>
    <w:rsid w:val="00297C4F"/>
    <w:rsid w:val="00297E83"/>
    <w:rsid w:val="002A0442"/>
    <w:rsid w:val="002A1369"/>
    <w:rsid w:val="002A1374"/>
    <w:rsid w:val="002A1399"/>
    <w:rsid w:val="002A1726"/>
    <w:rsid w:val="002A1803"/>
    <w:rsid w:val="002A1989"/>
    <w:rsid w:val="002A19CD"/>
    <w:rsid w:val="002A1D42"/>
    <w:rsid w:val="002A1D6C"/>
    <w:rsid w:val="002A214C"/>
    <w:rsid w:val="002A2399"/>
    <w:rsid w:val="002A241F"/>
    <w:rsid w:val="002A2595"/>
    <w:rsid w:val="002A278D"/>
    <w:rsid w:val="002A2A41"/>
    <w:rsid w:val="002A2BDE"/>
    <w:rsid w:val="002A3192"/>
    <w:rsid w:val="002A31D4"/>
    <w:rsid w:val="002A33B3"/>
    <w:rsid w:val="002A3569"/>
    <w:rsid w:val="002A3837"/>
    <w:rsid w:val="002A3CC4"/>
    <w:rsid w:val="002A3D41"/>
    <w:rsid w:val="002A4206"/>
    <w:rsid w:val="002A4614"/>
    <w:rsid w:val="002A477B"/>
    <w:rsid w:val="002A48E7"/>
    <w:rsid w:val="002A49B1"/>
    <w:rsid w:val="002A4D78"/>
    <w:rsid w:val="002A4E51"/>
    <w:rsid w:val="002A50A8"/>
    <w:rsid w:val="002A50BD"/>
    <w:rsid w:val="002A521C"/>
    <w:rsid w:val="002A52B9"/>
    <w:rsid w:val="002A5351"/>
    <w:rsid w:val="002A575F"/>
    <w:rsid w:val="002A5816"/>
    <w:rsid w:val="002A587F"/>
    <w:rsid w:val="002A5940"/>
    <w:rsid w:val="002A5A11"/>
    <w:rsid w:val="002A5BFF"/>
    <w:rsid w:val="002A5C20"/>
    <w:rsid w:val="002A5DDF"/>
    <w:rsid w:val="002A5F4C"/>
    <w:rsid w:val="002A6044"/>
    <w:rsid w:val="002A6C5C"/>
    <w:rsid w:val="002A6CC8"/>
    <w:rsid w:val="002A6CF5"/>
    <w:rsid w:val="002A6E52"/>
    <w:rsid w:val="002A6E61"/>
    <w:rsid w:val="002A6E81"/>
    <w:rsid w:val="002A6E99"/>
    <w:rsid w:val="002A7011"/>
    <w:rsid w:val="002A7926"/>
    <w:rsid w:val="002A7A92"/>
    <w:rsid w:val="002B005B"/>
    <w:rsid w:val="002B05FD"/>
    <w:rsid w:val="002B06C2"/>
    <w:rsid w:val="002B0946"/>
    <w:rsid w:val="002B0A68"/>
    <w:rsid w:val="002B113E"/>
    <w:rsid w:val="002B1657"/>
    <w:rsid w:val="002B18D2"/>
    <w:rsid w:val="002B1AF6"/>
    <w:rsid w:val="002B1F46"/>
    <w:rsid w:val="002B227E"/>
    <w:rsid w:val="002B232C"/>
    <w:rsid w:val="002B2721"/>
    <w:rsid w:val="002B294D"/>
    <w:rsid w:val="002B2C71"/>
    <w:rsid w:val="002B2EEB"/>
    <w:rsid w:val="002B3258"/>
    <w:rsid w:val="002B33FD"/>
    <w:rsid w:val="002B364B"/>
    <w:rsid w:val="002B3711"/>
    <w:rsid w:val="002B3820"/>
    <w:rsid w:val="002B39E7"/>
    <w:rsid w:val="002B3AEF"/>
    <w:rsid w:val="002B3C99"/>
    <w:rsid w:val="002B3CF4"/>
    <w:rsid w:val="002B3F30"/>
    <w:rsid w:val="002B47F0"/>
    <w:rsid w:val="002B4D76"/>
    <w:rsid w:val="002B4E13"/>
    <w:rsid w:val="002B4F8E"/>
    <w:rsid w:val="002B5452"/>
    <w:rsid w:val="002B54C6"/>
    <w:rsid w:val="002B56A0"/>
    <w:rsid w:val="002B58BF"/>
    <w:rsid w:val="002B59F4"/>
    <w:rsid w:val="002B5EC5"/>
    <w:rsid w:val="002B61D5"/>
    <w:rsid w:val="002B6B1A"/>
    <w:rsid w:val="002B6D84"/>
    <w:rsid w:val="002B6D97"/>
    <w:rsid w:val="002B6F88"/>
    <w:rsid w:val="002B70E9"/>
    <w:rsid w:val="002B7352"/>
    <w:rsid w:val="002B7689"/>
    <w:rsid w:val="002B7D42"/>
    <w:rsid w:val="002C011D"/>
    <w:rsid w:val="002C030D"/>
    <w:rsid w:val="002C05F0"/>
    <w:rsid w:val="002C0D9C"/>
    <w:rsid w:val="002C11EA"/>
    <w:rsid w:val="002C1445"/>
    <w:rsid w:val="002C17B2"/>
    <w:rsid w:val="002C19C8"/>
    <w:rsid w:val="002C210D"/>
    <w:rsid w:val="002C23FF"/>
    <w:rsid w:val="002C253F"/>
    <w:rsid w:val="002C25C8"/>
    <w:rsid w:val="002C2629"/>
    <w:rsid w:val="002C28D4"/>
    <w:rsid w:val="002C2A57"/>
    <w:rsid w:val="002C2F1B"/>
    <w:rsid w:val="002C30AF"/>
    <w:rsid w:val="002C31F9"/>
    <w:rsid w:val="002C32C8"/>
    <w:rsid w:val="002C358C"/>
    <w:rsid w:val="002C35AA"/>
    <w:rsid w:val="002C3B4B"/>
    <w:rsid w:val="002C3B75"/>
    <w:rsid w:val="002C3E12"/>
    <w:rsid w:val="002C4037"/>
    <w:rsid w:val="002C4656"/>
    <w:rsid w:val="002C4A79"/>
    <w:rsid w:val="002C4B72"/>
    <w:rsid w:val="002C4BC3"/>
    <w:rsid w:val="002C4BF9"/>
    <w:rsid w:val="002C4C08"/>
    <w:rsid w:val="002C4C76"/>
    <w:rsid w:val="002C55E4"/>
    <w:rsid w:val="002C5CB3"/>
    <w:rsid w:val="002C5DC0"/>
    <w:rsid w:val="002C5F7D"/>
    <w:rsid w:val="002C6181"/>
    <w:rsid w:val="002C6578"/>
    <w:rsid w:val="002C6A51"/>
    <w:rsid w:val="002C6C6A"/>
    <w:rsid w:val="002C7258"/>
    <w:rsid w:val="002C7367"/>
    <w:rsid w:val="002C7598"/>
    <w:rsid w:val="002C76E7"/>
    <w:rsid w:val="002C77A5"/>
    <w:rsid w:val="002C78B8"/>
    <w:rsid w:val="002C7A36"/>
    <w:rsid w:val="002C7A81"/>
    <w:rsid w:val="002D0208"/>
    <w:rsid w:val="002D0555"/>
    <w:rsid w:val="002D0584"/>
    <w:rsid w:val="002D0624"/>
    <w:rsid w:val="002D0690"/>
    <w:rsid w:val="002D0805"/>
    <w:rsid w:val="002D0D01"/>
    <w:rsid w:val="002D113C"/>
    <w:rsid w:val="002D1167"/>
    <w:rsid w:val="002D12FD"/>
    <w:rsid w:val="002D136E"/>
    <w:rsid w:val="002D14A5"/>
    <w:rsid w:val="002D15D0"/>
    <w:rsid w:val="002D1CFC"/>
    <w:rsid w:val="002D1DC4"/>
    <w:rsid w:val="002D1DD0"/>
    <w:rsid w:val="002D1E75"/>
    <w:rsid w:val="002D1FD0"/>
    <w:rsid w:val="002D2027"/>
    <w:rsid w:val="002D2171"/>
    <w:rsid w:val="002D24E2"/>
    <w:rsid w:val="002D2526"/>
    <w:rsid w:val="002D25D8"/>
    <w:rsid w:val="002D2DE7"/>
    <w:rsid w:val="002D30A9"/>
    <w:rsid w:val="002D32A6"/>
    <w:rsid w:val="002D38C2"/>
    <w:rsid w:val="002D39AC"/>
    <w:rsid w:val="002D39D4"/>
    <w:rsid w:val="002D40A8"/>
    <w:rsid w:val="002D412B"/>
    <w:rsid w:val="002D417F"/>
    <w:rsid w:val="002D44BA"/>
    <w:rsid w:val="002D44DA"/>
    <w:rsid w:val="002D459B"/>
    <w:rsid w:val="002D494F"/>
    <w:rsid w:val="002D5AFA"/>
    <w:rsid w:val="002D5B98"/>
    <w:rsid w:val="002D5BBC"/>
    <w:rsid w:val="002D5DEF"/>
    <w:rsid w:val="002D6040"/>
    <w:rsid w:val="002D6050"/>
    <w:rsid w:val="002D6291"/>
    <w:rsid w:val="002D6B9A"/>
    <w:rsid w:val="002D6E99"/>
    <w:rsid w:val="002D7168"/>
    <w:rsid w:val="002D73B4"/>
    <w:rsid w:val="002D7409"/>
    <w:rsid w:val="002D7702"/>
    <w:rsid w:val="002D7A86"/>
    <w:rsid w:val="002D7B1F"/>
    <w:rsid w:val="002D7BBF"/>
    <w:rsid w:val="002D7ED4"/>
    <w:rsid w:val="002D7EDD"/>
    <w:rsid w:val="002E0141"/>
    <w:rsid w:val="002E022A"/>
    <w:rsid w:val="002E026F"/>
    <w:rsid w:val="002E03BC"/>
    <w:rsid w:val="002E0530"/>
    <w:rsid w:val="002E0945"/>
    <w:rsid w:val="002E0A15"/>
    <w:rsid w:val="002E0A5E"/>
    <w:rsid w:val="002E0E97"/>
    <w:rsid w:val="002E0EF7"/>
    <w:rsid w:val="002E104E"/>
    <w:rsid w:val="002E1358"/>
    <w:rsid w:val="002E1593"/>
    <w:rsid w:val="002E175F"/>
    <w:rsid w:val="002E1823"/>
    <w:rsid w:val="002E1A4A"/>
    <w:rsid w:val="002E1AB6"/>
    <w:rsid w:val="002E1C53"/>
    <w:rsid w:val="002E1CAA"/>
    <w:rsid w:val="002E1E83"/>
    <w:rsid w:val="002E1FC1"/>
    <w:rsid w:val="002E235A"/>
    <w:rsid w:val="002E2406"/>
    <w:rsid w:val="002E2747"/>
    <w:rsid w:val="002E2975"/>
    <w:rsid w:val="002E2C00"/>
    <w:rsid w:val="002E2FC5"/>
    <w:rsid w:val="002E3307"/>
    <w:rsid w:val="002E3B12"/>
    <w:rsid w:val="002E3B3A"/>
    <w:rsid w:val="002E3BAE"/>
    <w:rsid w:val="002E3C3C"/>
    <w:rsid w:val="002E3CE8"/>
    <w:rsid w:val="002E3E25"/>
    <w:rsid w:val="002E3E4E"/>
    <w:rsid w:val="002E4044"/>
    <w:rsid w:val="002E47D8"/>
    <w:rsid w:val="002E4813"/>
    <w:rsid w:val="002E4F17"/>
    <w:rsid w:val="002E5121"/>
    <w:rsid w:val="002E51FA"/>
    <w:rsid w:val="002E5396"/>
    <w:rsid w:val="002E5473"/>
    <w:rsid w:val="002E56B5"/>
    <w:rsid w:val="002E5905"/>
    <w:rsid w:val="002E5BAF"/>
    <w:rsid w:val="002E5BD8"/>
    <w:rsid w:val="002E5CA8"/>
    <w:rsid w:val="002E5EE0"/>
    <w:rsid w:val="002E63C6"/>
    <w:rsid w:val="002E646F"/>
    <w:rsid w:val="002E6829"/>
    <w:rsid w:val="002E6C15"/>
    <w:rsid w:val="002E6EC5"/>
    <w:rsid w:val="002E6F45"/>
    <w:rsid w:val="002E6FB4"/>
    <w:rsid w:val="002E7898"/>
    <w:rsid w:val="002E7CCC"/>
    <w:rsid w:val="002E7F03"/>
    <w:rsid w:val="002F020F"/>
    <w:rsid w:val="002F032B"/>
    <w:rsid w:val="002F0353"/>
    <w:rsid w:val="002F03B9"/>
    <w:rsid w:val="002F0429"/>
    <w:rsid w:val="002F0994"/>
    <w:rsid w:val="002F0CBE"/>
    <w:rsid w:val="002F1368"/>
    <w:rsid w:val="002F156A"/>
    <w:rsid w:val="002F1997"/>
    <w:rsid w:val="002F19DD"/>
    <w:rsid w:val="002F1ACA"/>
    <w:rsid w:val="002F1C02"/>
    <w:rsid w:val="002F1E30"/>
    <w:rsid w:val="002F1E4D"/>
    <w:rsid w:val="002F2010"/>
    <w:rsid w:val="002F2697"/>
    <w:rsid w:val="002F2955"/>
    <w:rsid w:val="002F2FEB"/>
    <w:rsid w:val="002F3387"/>
    <w:rsid w:val="002F34D0"/>
    <w:rsid w:val="002F3A6A"/>
    <w:rsid w:val="002F3FA8"/>
    <w:rsid w:val="002F40C2"/>
    <w:rsid w:val="002F43FD"/>
    <w:rsid w:val="002F49CF"/>
    <w:rsid w:val="002F4AAE"/>
    <w:rsid w:val="002F4C7F"/>
    <w:rsid w:val="002F55E1"/>
    <w:rsid w:val="002F5780"/>
    <w:rsid w:val="002F5A8C"/>
    <w:rsid w:val="002F5A97"/>
    <w:rsid w:val="002F5BC9"/>
    <w:rsid w:val="002F5C06"/>
    <w:rsid w:val="002F6280"/>
    <w:rsid w:val="002F62E1"/>
    <w:rsid w:val="002F683F"/>
    <w:rsid w:val="002F687E"/>
    <w:rsid w:val="002F68ED"/>
    <w:rsid w:val="002F6CD0"/>
    <w:rsid w:val="002F6D1B"/>
    <w:rsid w:val="002F6DAB"/>
    <w:rsid w:val="002F6F77"/>
    <w:rsid w:val="002F7075"/>
    <w:rsid w:val="002F70F5"/>
    <w:rsid w:val="002F725B"/>
    <w:rsid w:val="002F7332"/>
    <w:rsid w:val="002F7647"/>
    <w:rsid w:val="002F767F"/>
    <w:rsid w:val="002F7900"/>
    <w:rsid w:val="002F7B86"/>
    <w:rsid w:val="002F7C2F"/>
    <w:rsid w:val="002F7EA3"/>
    <w:rsid w:val="0030016A"/>
    <w:rsid w:val="003001AB"/>
    <w:rsid w:val="00300E6F"/>
    <w:rsid w:val="00300EBE"/>
    <w:rsid w:val="0030120C"/>
    <w:rsid w:val="00301220"/>
    <w:rsid w:val="00301842"/>
    <w:rsid w:val="00301A42"/>
    <w:rsid w:val="00301B3A"/>
    <w:rsid w:val="00301BDE"/>
    <w:rsid w:val="00301C51"/>
    <w:rsid w:val="00301E7C"/>
    <w:rsid w:val="0030216B"/>
    <w:rsid w:val="0030249A"/>
    <w:rsid w:val="003024B6"/>
    <w:rsid w:val="00302585"/>
    <w:rsid w:val="003025BD"/>
    <w:rsid w:val="00302610"/>
    <w:rsid w:val="00302622"/>
    <w:rsid w:val="00302696"/>
    <w:rsid w:val="003027EE"/>
    <w:rsid w:val="00302913"/>
    <w:rsid w:val="00302AAA"/>
    <w:rsid w:val="00302C99"/>
    <w:rsid w:val="00302DC4"/>
    <w:rsid w:val="00302F61"/>
    <w:rsid w:val="00303439"/>
    <w:rsid w:val="003034A2"/>
    <w:rsid w:val="0030392B"/>
    <w:rsid w:val="00303A82"/>
    <w:rsid w:val="00303B3D"/>
    <w:rsid w:val="00303C8E"/>
    <w:rsid w:val="003041B4"/>
    <w:rsid w:val="003042C2"/>
    <w:rsid w:val="003043CB"/>
    <w:rsid w:val="003044C5"/>
    <w:rsid w:val="003048AC"/>
    <w:rsid w:val="00304AB2"/>
    <w:rsid w:val="00304B8B"/>
    <w:rsid w:val="00304E13"/>
    <w:rsid w:val="00304E27"/>
    <w:rsid w:val="0030501C"/>
    <w:rsid w:val="00305220"/>
    <w:rsid w:val="00305426"/>
    <w:rsid w:val="0030556F"/>
    <w:rsid w:val="003057D7"/>
    <w:rsid w:val="0030591C"/>
    <w:rsid w:val="00305A2A"/>
    <w:rsid w:val="00305B36"/>
    <w:rsid w:val="00305CA8"/>
    <w:rsid w:val="00306735"/>
    <w:rsid w:val="0030698A"/>
    <w:rsid w:val="00306B2D"/>
    <w:rsid w:val="00306D13"/>
    <w:rsid w:val="00306E48"/>
    <w:rsid w:val="00307434"/>
    <w:rsid w:val="0030776E"/>
    <w:rsid w:val="00307B10"/>
    <w:rsid w:val="00307C94"/>
    <w:rsid w:val="00307E80"/>
    <w:rsid w:val="00310208"/>
    <w:rsid w:val="003106B4"/>
    <w:rsid w:val="00310712"/>
    <w:rsid w:val="0031080E"/>
    <w:rsid w:val="0031096C"/>
    <w:rsid w:val="00310BBB"/>
    <w:rsid w:val="00311114"/>
    <w:rsid w:val="00311399"/>
    <w:rsid w:val="00311568"/>
    <w:rsid w:val="00311747"/>
    <w:rsid w:val="00311953"/>
    <w:rsid w:val="00311D79"/>
    <w:rsid w:val="00311D9C"/>
    <w:rsid w:val="00311F50"/>
    <w:rsid w:val="00312045"/>
    <w:rsid w:val="00312404"/>
    <w:rsid w:val="003125E5"/>
    <w:rsid w:val="00312624"/>
    <w:rsid w:val="00312FA2"/>
    <w:rsid w:val="003132F2"/>
    <w:rsid w:val="00313386"/>
    <w:rsid w:val="00313589"/>
    <w:rsid w:val="00313646"/>
    <w:rsid w:val="00313788"/>
    <w:rsid w:val="00313CCC"/>
    <w:rsid w:val="003146ED"/>
    <w:rsid w:val="003148BD"/>
    <w:rsid w:val="00314C29"/>
    <w:rsid w:val="00314E2D"/>
    <w:rsid w:val="00314FF7"/>
    <w:rsid w:val="00315332"/>
    <w:rsid w:val="003158D3"/>
    <w:rsid w:val="003158ED"/>
    <w:rsid w:val="003158F8"/>
    <w:rsid w:val="00315AEC"/>
    <w:rsid w:val="00315B64"/>
    <w:rsid w:val="00315C0A"/>
    <w:rsid w:val="00315F65"/>
    <w:rsid w:val="0031632D"/>
    <w:rsid w:val="00316587"/>
    <w:rsid w:val="003165FF"/>
    <w:rsid w:val="00316805"/>
    <w:rsid w:val="00316981"/>
    <w:rsid w:val="00316A72"/>
    <w:rsid w:val="00316CB0"/>
    <w:rsid w:val="00317877"/>
    <w:rsid w:val="00317CCC"/>
    <w:rsid w:val="00320185"/>
    <w:rsid w:val="0032018E"/>
    <w:rsid w:val="00320459"/>
    <w:rsid w:val="0032058E"/>
    <w:rsid w:val="00320871"/>
    <w:rsid w:val="00320903"/>
    <w:rsid w:val="00320B6A"/>
    <w:rsid w:val="00320D09"/>
    <w:rsid w:val="0032110F"/>
    <w:rsid w:val="003211D5"/>
    <w:rsid w:val="003211DC"/>
    <w:rsid w:val="003212B3"/>
    <w:rsid w:val="0032173D"/>
    <w:rsid w:val="00321886"/>
    <w:rsid w:val="0032191C"/>
    <w:rsid w:val="00321950"/>
    <w:rsid w:val="00321D46"/>
    <w:rsid w:val="00321D7C"/>
    <w:rsid w:val="003223A9"/>
    <w:rsid w:val="003223D3"/>
    <w:rsid w:val="003225EA"/>
    <w:rsid w:val="003225EF"/>
    <w:rsid w:val="00322818"/>
    <w:rsid w:val="00322ADA"/>
    <w:rsid w:val="00322B8D"/>
    <w:rsid w:val="00322BE1"/>
    <w:rsid w:val="00322C67"/>
    <w:rsid w:val="00322EBA"/>
    <w:rsid w:val="003230DF"/>
    <w:rsid w:val="003231CB"/>
    <w:rsid w:val="00323481"/>
    <w:rsid w:val="003234A6"/>
    <w:rsid w:val="00324140"/>
    <w:rsid w:val="00324257"/>
    <w:rsid w:val="003253BD"/>
    <w:rsid w:val="003254AD"/>
    <w:rsid w:val="00325541"/>
    <w:rsid w:val="0032554F"/>
    <w:rsid w:val="0032598D"/>
    <w:rsid w:val="00325B26"/>
    <w:rsid w:val="00325FD9"/>
    <w:rsid w:val="00326643"/>
    <w:rsid w:val="0032678A"/>
    <w:rsid w:val="003267E8"/>
    <w:rsid w:val="00326A71"/>
    <w:rsid w:val="00326B87"/>
    <w:rsid w:val="00326C52"/>
    <w:rsid w:val="00326EAA"/>
    <w:rsid w:val="00326F93"/>
    <w:rsid w:val="00327174"/>
    <w:rsid w:val="0032747C"/>
    <w:rsid w:val="0032751A"/>
    <w:rsid w:val="00327A18"/>
    <w:rsid w:val="00327BBB"/>
    <w:rsid w:val="00327BBE"/>
    <w:rsid w:val="00327DCA"/>
    <w:rsid w:val="00327EBC"/>
    <w:rsid w:val="003300AD"/>
    <w:rsid w:val="003308FD"/>
    <w:rsid w:val="0033090F"/>
    <w:rsid w:val="003309C5"/>
    <w:rsid w:val="00330A6B"/>
    <w:rsid w:val="00330A7E"/>
    <w:rsid w:val="00330BED"/>
    <w:rsid w:val="00330DE5"/>
    <w:rsid w:val="00331414"/>
    <w:rsid w:val="0033150E"/>
    <w:rsid w:val="00331916"/>
    <w:rsid w:val="00332037"/>
    <w:rsid w:val="00332113"/>
    <w:rsid w:val="003322B3"/>
    <w:rsid w:val="0033255F"/>
    <w:rsid w:val="00332849"/>
    <w:rsid w:val="00332B08"/>
    <w:rsid w:val="00332C81"/>
    <w:rsid w:val="00332D5E"/>
    <w:rsid w:val="00332E5B"/>
    <w:rsid w:val="0033308A"/>
    <w:rsid w:val="00333197"/>
    <w:rsid w:val="003331E3"/>
    <w:rsid w:val="003332B7"/>
    <w:rsid w:val="003332C7"/>
    <w:rsid w:val="0033396F"/>
    <w:rsid w:val="00333A7D"/>
    <w:rsid w:val="00333C24"/>
    <w:rsid w:val="003348EB"/>
    <w:rsid w:val="00334B64"/>
    <w:rsid w:val="00334C66"/>
    <w:rsid w:val="00334F68"/>
    <w:rsid w:val="003351DC"/>
    <w:rsid w:val="003355E4"/>
    <w:rsid w:val="00335628"/>
    <w:rsid w:val="0033604D"/>
    <w:rsid w:val="00336A92"/>
    <w:rsid w:val="00336E6A"/>
    <w:rsid w:val="00336F86"/>
    <w:rsid w:val="00337138"/>
    <w:rsid w:val="00337223"/>
    <w:rsid w:val="0033755A"/>
    <w:rsid w:val="003376CF"/>
    <w:rsid w:val="00337907"/>
    <w:rsid w:val="003379D7"/>
    <w:rsid w:val="00337B19"/>
    <w:rsid w:val="00337BB0"/>
    <w:rsid w:val="00337DB2"/>
    <w:rsid w:val="00337EA1"/>
    <w:rsid w:val="00337F26"/>
    <w:rsid w:val="0034028E"/>
    <w:rsid w:val="0034077F"/>
    <w:rsid w:val="00340B60"/>
    <w:rsid w:val="00340B92"/>
    <w:rsid w:val="00340D34"/>
    <w:rsid w:val="00340E4D"/>
    <w:rsid w:val="00340E81"/>
    <w:rsid w:val="00341017"/>
    <w:rsid w:val="003411DB"/>
    <w:rsid w:val="0034158E"/>
    <w:rsid w:val="003417D3"/>
    <w:rsid w:val="00341A1E"/>
    <w:rsid w:val="00341CB4"/>
    <w:rsid w:val="00341FB6"/>
    <w:rsid w:val="003420D7"/>
    <w:rsid w:val="003423FB"/>
    <w:rsid w:val="0034261E"/>
    <w:rsid w:val="00342A4F"/>
    <w:rsid w:val="00342A51"/>
    <w:rsid w:val="00342B59"/>
    <w:rsid w:val="00343246"/>
    <w:rsid w:val="00343427"/>
    <w:rsid w:val="00343F39"/>
    <w:rsid w:val="0034406A"/>
    <w:rsid w:val="003446D6"/>
    <w:rsid w:val="003448ED"/>
    <w:rsid w:val="00344917"/>
    <w:rsid w:val="00344C33"/>
    <w:rsid w:val="00344D2F"/>
    <w:rsid w:val="00345022"/>
    <w:rsid w:val="0034519D"/>
    <w:rsid w:val="0034551F"/>
    <w:rsid w:val="003457EB"/>
    <w:rsid w:val="0034588D"/>
    <w:rsid w:val="00345DEC"/>
    <w:rsid w:val="0034655A"/>
    <w:rsid w:val="0034667E"/>
    <w:rsid w:val="00346743"/>
    <w:rsid w:val="00346763"/>
    <w:rsid w:val="003467D8"/>
    <w:rsid w:val="00346F8A"/>
    <w:rsid w:val="0034728E"/>
    <w:rsid w:val="00347451"/>
    <w:rsid w:val="0034745F"/>
    <w:rsid w:val="00347488"/>
    <w:rsid w:val="0034758E"/>
    <w:rsid w:val="003476AF"/>
    <w:rsid w:val="0034781D"/>
    <w:rsid w:val="00347B1E"/>
    <w:rsid w:val="00347FB9"/>
    <w:rsid w:val="00350030"/>
    <w:rsid w:val="003503A3"/>
    <w:rsid w:val="003504CB"/>
    <w:rsid w:val="003505C1"/>
    <w:rsid w:val="00350708"/>
    <w:rsid w:val="00350739"/>
    <w:rsid w:val="00350827"/>
    <w:rsid w:val="00350841"/>
    <w:rsid w:val="003509BF"/>
    <w:rsid w:val="00351473"/>
    <w:rsid w:val="00351623"/>
    <w:rsid w:val="0035182D"/>
    <w:rsid w:val="00351984"/>
    <w:rsid w:val="003519B1"/>
    <w:rsid w:val="00351AE8"/>
    <w:rsid w:val="00351B79"/>
    <w:rsid w:val="00351C1C"/>
    <w:rsid w:val="00351D66"/>
    <w:rsid w:val="00352373"/>
    <w:rsid w:val="003525BE"/>
    <w:rsid w:val="00352659"/>
    <w:rsid w:val="00352819"/>
    <w:rsid w:val="003532BD"/>
    <w:rsid w:val="00353494"/>
    <w:rsid w:val="00353B2B"/>
    <w:rsid w:val="003541B8"/>
    <w:rsid w:val="00354276"/>
    <w:rsid w:val="00354731"/>
    <w:rsid w:val="00354908"/>
    <w:rsid w:val="00354BB9"/>
    <w:rsid w:val="00354CCA"/>
    <w:rsid w:val="00355259"/>
    <w:rsid w:val="00355295"/>
    <w:rsid w:val="003554BA"/>
    <w:rsid w:val="00355768"/>
    <w:rsid w:val="003559EE"/>
    <w:rsid w:val="00355A89"/>
    <w:rsid w:val="00355FD5"/>
    <w:rsid w:val="00356047"/>
    <w:rsid w:val="003561F2"/>
    <w:rsid w:val="00356389"/>
    <w:rsid w:val="00356427"/>
    <w:rsid w:val="00357370"/>
    <w:rsid w:val="0035795A"/>
    <w:rsid w:val="00357AA8"/>
    <w:rsid w:val="00357E2A"/>
    <w:rsid w:val="003600F0"/>
    <w:rsid w:val="003604D3"/>
    <w:rsid w:val="00360629"/>
    <w:rsid w:val="0036067D"/>
    <w:rsid w:val="0036091C"/>
    <w:rsid w:val="00360C1F"/>
    <w:rsid w:val="00361176"/>
    <w:rsid w:val="00361A67"/>
    <w:rsid w:val="00361D98"/>
    <w:rsid w:val="00362067"/>
    <w:rsid w:val="003622E3"/>
    <w:rsid w:val="00362456"/>
    <w:rsid w:val="00362F36"/>
    <w:rsid w:val="00363287"/>
    <w:rsid w:val="0036329F"/>
    <w:rsid w:val="003634CE"/>
    <w:rsid w:val="00363529"/>
    <w:rsid w:val="003639AA"/>
    <w:rsid w:val="00364515"/>
    <w:rsid w:val="0036453B"/>
    <w:rsid w:val="0036492E"/>
    <w:rsid w:val="0036501C"/>
    <w:rsid w:val="00365384"/>
    <w:rsid w:val="003657EB"/>
    <w:rsid w:val="00365C2C"/>
    <w:rsid w:val="00365C32"/>
    <w:rsid w:val="00365DD6"/>
    <w:rsid w:val="003660F7"/>
    <w:rsid w:val="0036617C"/>
    <w:rsid w:val="0036632C"/>
    <w:rsid w:val="003664F2"/>
    <w:rsid w:val="003665CE"/>
    <w:rsid w:val="00366C77"/>
    <w:rsid w:val="003672AD"/>
    <w:rsid w:val="003672C6"/>
    <w:rsid w:val="0036744F"/>
    <w:rsid w:val="003678DF"/>
    <w:rsid w:val="00367CC3"/>
    <w:rsid w:val="00367E3C"/>
    <w:rsid w:val="00367EB6"/>
    <w:rsid w:val="003700A4"/>
    <w:rsid w:val="00370EC5"/>
    <w:rsid w:val="00371AD6"/>
    <w:rsid w:val="00372114"/>
    <w:rsid w:val="0037213B"/>
    <w:rsid w:val="00372302"/>
    <w:rsid w:val="003726B6"/>
    <w:rsid w:val="003729C4"/>
    <w:rsid w:val="00372ABB"/>
    <w:rsid w:val="00372B9D"/>
    <w:rsid w:val="00372BB2"/>
    <w:rsid w:val="00372D6E"/>
    <w:rsid w:val="00373061"/>
    <w:rsid w:val="00373591"/>
    <w:rsid w:val="00373617"/>
    <w:rsid w:val="003736A9"/>
    <w:rsid w:val="0037371F"/>
    <w:rsid w:val="00373B5A"/>
    <w:rsid w:val="00373C2C"/>
    <w:rsid w:val="00373E5E"/>
    <w:rsid w:val="00373ED0"/>
    <w:rsid w:val="00374012"/>
    <w:rsid w:val="00374716"/>
    <w:rsid w:val="0037477F"/>
    <w:rsid w:val="0037479B"/>
    <w:rsid w:val="003748EB"/>
    <w:rsid w:val="003749CC"/>
    <w:rsid w:val="00374F25"/>
    <w:rsid w:val="003753C1"/>
    <w:rsid w:val="003753ED"/>
    <w:rsid w:val="00375454"/>
    <w:rsid w:val="003758B3"/>
    <w:rsid w:val="00375945"/>
    <w:rsid w:val="00375B2B"/>
    <w:rsid w:val="00375ED2"/>
    <w:rsid w:val="003762E7"/>
    <w:rsid w:val="00376555"/>
    <w:rsid w:val="00376671"/>
    <w:rsid w:val="00376819"/>
    <w:rsid w:val="00376849"/>
    <w:rsid w:val="00376878"/>
    <w:rsid w:val="00376C9E"/>
    <w:rsid w:val="00376D7B"/>
    <w:rsid w:val="00376DF0"/>
    <w:rsid w:val="00376EE8"/>
    <w:rsid w:val="00376EF4"/>
    <w:rsid w:val="003776A6"/>
    <w:rsid w:val="0037796D"/>
    <w:rsid w:val="00377B26"/>
    <w:rsid w:val="00377B4A"/>
    <w:rsid w:val="00377C75"/>
    <w:rsid w:val="003801F4"/>
    <w:rsid w:val="00380296"/>
    <w:rsid w:val="00380535"/>
    <w:rsid w:val="003807FC"/>
    <w:rsid w:val="00380861"/>
    <w:rsid w:val="00380AEB"/>
    <w:rsid w:val="00380D86"/>
    <w:rsid w:val="00380E2E"/>
    <w:rsid w:val="003813EF"/>
    <w:rsid w:val="003813FA"/>
    <w:rsid w:val="00381D1B"/>
    <w:rsid w:val="00381E57"/>
    <w:rsid w:val="00381F75"/>
    <w:rsid w:val="00382551"/>
    <w:rsid w:val="00382DAB"/>
    <w:rsid w:val="00383088"/>
    <w:rsid w:val="00383867"/>
    <w:rsid w:val="003838B7"/>
    <w:rsid w:val="00383ECE"/>
    <w:rsid w:val="00383FFD"/>
    <w:rsid w:val="00384097"/>
    <w:rsid w:val="0038424F"/>
    <w:rsid w:val="0038445C"/>
    <w:rsid w:val="00384555"/>
    <w:rsid w:val="003847FF"/>
    <w:rsid w:val="00384830"/>
    <w:rsid w:val="00384A44"/>
    <w:rsid w:val="00385189"/>
    <w:rsid w:val="003851A5"/>
    <w:rsid w:val="00385214"/>
    <w:rsid w:val="00385317"/>
    <w:rsid w:val="003856A8"/>
    <w:rsid w:val="00385800"/>
    <w:rsid w:val="00385838"/>
    <w:rsid w:val="0038586A"/>
    <w:rsid w:val="00385CAD"/>
    <w:rsid w:val="00385DE1"/>
    <w:rsid w:val="003861A0"/>
    <w:rsid w:val="003861BD"/>
    <w:rsid w:val="0038654A"/>
    <w:rsid w:val="00387095"/>
    <w:rsid w:val="003871F1"/>
    <w:rsid w:val="0038736D"/>
    <w:rsid w:val="003875FE"/>
    <w:rsid w:val="00387829"/>
    <w:rsid w:val="003878A3"/>
    <w:rsid w:val="00387B76"/>
    <w:rsid w:val="00387B7A"/>
    <w:rsid w:val="00387C48"/>
    <w:rsid w:val="00387F8F"/>
    <w:rsid w:val="00390035"/>
    <w:rsid w:val="00390155"/>
    <w:rsid w:val="003901D4"/>
    <w:rsid w:val="00390494"/>
    <w:rsid w:val="003905FF"/>
    <w:rsid w:val="00390799"/>
    <w:rsid w:val="00390E92"/>
    <w:rsid w:val="00390F4A"/>
    <w:rsid w:val="003911E5"/>
    <w:rsid w:val="003912BB"/>
    <w:rsid w:val="00391862"/>
    <w:rsid w:val="00391986"/>
    <w:rsid w:val="00391D6F"/>
    <w:rsid w:val="003922DB"/>
    <w:rsid w:val="00392302"/>
    <w:rsid w:val="00392618"/>
    <w:rsid w:val="003927CB"/>
    <w:rsid w:val="0039281D"/>
    <w:rsid w:val="003929F1"/>
    <w:rsid w:val="00392DC8"/>
    <w:rsid w:val="003931AD"/>
    <w:rsid w:val="0039336F"/>
    <w:rsid w:val="0039349B"/>
    <w:rsid w:val="0039390B"/>
    <w:rsid w:val="003939BB"/>
    <w:rsid w:val="00394032"/>
    <w:rsid w:val="0039429F"/>
    <w:rsid w:val="00394A92"/>
    <w:rsid w:val="00394C49"/>
    <w:rsid w:val="0039510E"/>
    <w:rsid w:val="003953F9"/>
    <w:rsid w:val="0039543A"/>
    <w:rsid w:val="003954A0"/>
    <w:rsid w:val="003957E3"/>
    <w:rsid w:val="003958BF"/>
    <w:rsid w:val="00395A0D"/>
    <w:rsid w:val="00395A4F"/>
    <w:rsid w:val="00395A6F"/>
    <w:rsid w:val="00395BBF"/>
    <w:rsid w:val="00395BEA"/>
    <w:rsid w:val="00395D38"/>
    <w:rsid w:val="00396245"/>
    <w:rsid w:val="00396543"/>
    <w:rsid w:val="00396E1B"/>
    <w:rsid w:val="0039728A"/>
    <w:rsid w:val="0039742F"/>
    <w:rsid w:val="00397761"/>
    <w:rsid w:val="0039788D"/>
    <w:rsid w:val="00397EED"/>
    <w:rsid w:val="003A002A"/>
    <w:rsid w:val="003A0796"/>
    <w:rsid w:val="003A08CE"/>
    <w:rsid w:val="003A0E92"/>
    <w:rsid w:val="003A142E"/>
    <w:rsid w:val="003A1470"/>
    <w:rsid w:val="003A1522"/>
    <w:rsid w:val="003A1EA9"/>
    <w:rsid w:val="003A22FA"/>
    <w:rsid w:val="003A2415"/>
    <w:rsid w:val="003A2519"/>
    <w:rsid w:val="003A2625"/>
    <w:rsid w:val="003A2834"/>
    <w:rsid w:val="003A2B7C"/>
    <w:rsid w:val="003A2BE4"/>
    <w:rsid w:val="003A2C84"/>
    <w:rsid w:val="003A3DF5"/>
    <w:rsid w:val="003A400D"/>
    <w:rsid w:val="003A4015"/>
    <w:rsid w:val="003A40CE"/>
    <w:rsid w:val="003A40E9"/>
    <w:rsid w:val="003A40EB"/>
    <w:rsid w:val="003A4B24"/>
    <w:rsid w:val="003A4C65"/>
    <w:rsid w:val="003A50D2"/>
    <w:rsid w:val="003A51E3"/>
    <w:rsid w:val="003A53B9"/>
    <w:rsid w:val="003A5628"/>
    <w:rsid w:val="003A593A"/>
    <w:rsid w:val="003A5A59"/>
    <w:rsid w:val="003A5AD5"/>
    <w:rsid w:val="003A5B4C"/>
    <w:rsid w:val="003A5F13"/>
    <w:rsid w:val="003A5F2B"/>
    <w:rsid w:val="003A5FDC"/>
    <w:rsid w:val="003A601E"/>
    <w:rsid w:val="003A6043"/>
    <w:rsid w:val="003A6227"/>
    <w:rsid w:val="003A63A9"/>
    <w:rsid w:val="003A687F"/>
    <w:rsid w:val="003A69A2"/>
    <w:rsid w:val="003A6AAF"/>
    <w:rsid w:val="003A6D93"/>
    <w:rsid w:val="003A6DA4"/>
    <w:rsid w:val="003A72A0"/>
    <w:rsid w:val="003A7762"/>
    <w:rsid w:val="003A791E"/>
    <w:rsid w:val="003A7CAA"/>
    <w:rsid w:val="003B0095"/>
    <w:rsid w:val="003B00D2"/>
    <w:rsid w:val="003B0830"/>
    <w:rsid w:val="003B0ACB"/>
    <w:rsid w:val="003B0E0F"/>
    <w:rsid w:val="003B1184"/>
    <w:rsid w:val="003B119E"/>
    <w:rsid w:val="003B1213"/>
    <w:rsid w:val="003B13D9"/>
    <w:rsid w:val="003B155F"/>
    <w:rsid w:val="003B16BE"/>
    <w:rsid w:val="003B172E"/>
    <w:rsid w:val="003B1AA0"/>
    <w:rsid w:val="003B1C90"/>
    <w:rsid w:val="003B1F45"/>
    <w:rsid w:val="003B2856"/>
    <w:rsid w:val="003B287D"/>
    <w:rsid w:val="003B2CEC"/>
    <w:rsid w:val="003B2EFE"/>
    <w:rsid w:val="003B2F4D"/>
    <w:rsid w:val="003B3543"/>
    <w:rsid w:val="003B3575"/>
    <w:rsid w:val="003B3A09"/>
    <w:rsid w:val="003B3C2E"/>
    <w:rsid w:val="003B3E0B"/>
    <w:rsid w:val="003B405A"/>
    <w:rsid w:val="003B421E"/>
    <w:rsid w:val="003B428B"/>
    <w:rsid w:val="003B4384"/>
    <w:rsid w:val="003B462F"/>
    <w:rsid w:val="003B4813"/>
    <w:rsid w:val="003B4E42"/>
    <w:rsid w:val="003B4F2F"/>
    <w:rsid w:val="003B4F4F"/>
    <w:rsid w:val="003B4F85"/>
    <w:rsid w:val="003B5151"/>
    <w:rsid w:val="003B5757"/>
    <w:rsid w:val="003B57B1"/>
    <w:rsid w:val="003B5AF6"/>
    <w:rsid w:val="003B5B30"/>
    <w:rsid w:val="003B5D10"/>
    <w:rsid w:val="003B5E0F"/>
    <w:rsid w:val="003B5F45"/>
    <w:rsid w:val="003B5FC6"/>
    <w:rsid w:val="003B6368"/>
    <w:rsid w:val="003B6480"/>
    <w:rsid w:val="003B6783"/>
    <w:rsid w:val="003B6877"/>
    <w:rsid w:val="003B6984"/>
    <w:rsid w:val="003B6B4F"/>
    <w:rsid w:val="003B6C6B"/>
    <w:rsid w:val="003B6FB5"/>
    <w:rsid w:val="003B715F"/>
    <w:rsid w:val="003B74AA"/>
    <w:rsid w:val="003B7600"/>
    <w:rsid w:val="003B76E8"/>
    <w:rsid w:val="003B7732"/>
    <w:rsid w:val="003B7826"/>
    <w:rsid w:val="003B78CD"/>
    <w:rsid w:val="003B7922"/>
    <w:rsid w:val="003B7A14"/>
    <w:rsid w:val="003B7F1A"/>
    <w:rsid w:val="003B7F1D"/>
    <w:rsid w:val="003C0081"/>
    <w:rsid w:val="003C04DF"/>
    <w:rsid w:val="003C0756"/>
    <w:rsid w:val="003C09AA"/>
    <w:rsid w:val="003C0DEC"/>
    <w:rsid w:val="003C0E23"/>
    <w:rsid w:val="003C0EEB"/>
    <w:rsid w:val="003C1133"/>
    <w:rsid w:val="003C11DF"/>
    <w:rsid w:val="003C1AAE"/>
    <w:rsid w:val="003C1E82"/>
    <w:rsid w:val="003C2290"/>
    <w:rsid w:val="003C3004"/>
    <w:rsid w:val="003C3870"/>
    <w:rsid w:val="003C3936"/>
    <w:rsid w:val="003C39DD"/>
    <w:rsid w:val="003C3B5E"/>
    <w:rsid w:val="003C3E6C"/>
    <w:rsid w:val="003C47AC"/>
    <w:rsid w:val="003C4B75"/>
    <w:rsid w:val="003C4DA9"/>
    <w:rsid w:val="003C4FCC"/>
    <w:rsid w:val="003C549D"/>
    <w:rsid w:val="003C554E"/>
    <w:rsid w:val="003C5E98"/>
    <w:rsid w:val="003C6108"/>
    <w:rsid w:val="003C64A5"/>
    <w:rsid w:val="003C66C2"/>
    <w:rsid w:val="003C6784"/>
    <w:rsid w:val="003C6A30"/>
    <w:rsid w:val="003C6D8A"/>
    <w:rsid w:val="003C7090"/>
    <w:rsid w:val="003C73AC"/>
    <w:rsid w:val="003C7587"/>
    <w:rsid w:val="003C77B7"/>
    <w:rsid w:val="003C79C3"/>
    <w:rsid w:val="003C7ADC"/>
    <w:rsid w:val="003C7C1F"/>
    <w:rsid w:val="003C7CDE"/>
    <w:rsid w:val="003D002C"/>
    <w:rsid w:val="003D01C4"/>
    <w:rsid w:val="003D02A8"/>
    <w:rsid w:val="003D0710"/>
    <w:rsid w:val="003D1241"/>
    <w:rsid w:val="003D1385"/>
    <w:rsid w:val="003D166F"/>
    <w:rsid w:val="003D174E"/>
    <w:rsid w:val="003D1C9E"/>
    <w:rsid w:val="003D1D28"/>
    <w:rsid w:val="003D1DDC"/>
    <w:rsid w:val="003D1E11"/>
    <w:rsid w:val="003D1E6C"/>
    <w:rsid w:val="003D23B0"/>
    <w:rsid w:val="003D23B7"/>
    <w:rsid w:val="003D241E"/>
    <w:rsid w:val="003D24F8"/>
    <w:rsid w:val="003D27D4"/>
    <w:rsid w:val="003D2865"/>
    <w:rsid w:val="003D2944"/>
    <w:rsid w:val="003D2E30"/>
    <w:rsid w:val="003D3144"/>
    <w:rsid w:val="003D314E"/>
    <w:rsid w:val="003D3389"/>
    <w:rsid w:val="003D3C71"/>
    <w:rsid w:val="003D4417"/>
    <w:rsid w:val="003D44D3"/>
    <w:rsid w:val="003D45C9"/>
    <w:rsid w:val="003D4830"/>
    <w:rsid w:val="003D49BF"/>
    <w:rsid w:val="003D4DB1"/>
    <w:rsid w:val="003D5231"/>
    <w:rsid w:val="003D5441"/>
    <w:rsid w:val="003D58A8"/>
    <w:rsid w:val="003D5E16"/>
    <w:rsid w:val="003D6084"/>
    <w:rsid w:val="003D6530"/>
    <w:rsid w:val="003D6D28"/>
    <w:rsid w:val="003D6E25"/>
    <w:rsid w:val="003D6E6B"/>
    <w:rsid w:val="003D72CB"/>
    <w:rsid w:val="003D749B"/>
    <w:rsid w:val="003D754C"/>
    <w:rsid w:val="003D78D4"/>
    <w:rsid w:val="003D795F"/>
    <w:rsid w:val="003D79F0"/>
    <w:rsid w:val="003D7CA2"/>
    <w:rsid w:val="003D7CC0"/>
    <w:rsid w:val="003E01D2"/>
    <w:rsid w:val="003E0696"/>
    <w:rsid w:val="003E0A4D"/>
    <w:rsid w:val="003E0A90"/>
    <w:rsid w:val="003E0CC1"/>
    <w:rsid w:val="003E0E14"/>
    <w:rsid w:val="003E10F4"/>
    <w:rsid w:val="003E12BC"/>
    <w:rsid w:val="003E130F"/>
    <w:rsid w:val="003E15BA"/>
    <w:rsid w:val="003E16B2"/>
    <w:rsid w:val="003E18E8"/>
    <w:rsid w:val="003E1971"/>
    <w:rsid w:val="003E1D00"/>
    <w:rsid w:val="003E20DA"/>
    <w:rsid w:val="003E283C"/>
    <w:rsid w:val="003E2C8E"/>
    <w:rsid w:val="003E2D15"/>
    <w:rsid w:val="003E2F64"/>
    <w:rsid w:val="003E3241"/>
    <w:rsid w:val="003E325F"/>
    <w:rsid w:val="003E389F"/>
    <w:rsid w:val="003E3CE8"/>
    <w:rsid w:val="003E3DB8"/>
    <w:rsid w:val="003E3DDE"/>
    <w:rsid w:val="003E4137"/>
    <w:rsid w:val="003E452F"/>
    <w:rsid w:val="003E4599"/>
    <w:rsid w:val="003E4633"/>
    <w:rsid w:val="003E47A8"/>
    <w:rsid w:val="003E4F06"/>
    <w:rsid w:val="003E5008"/>
    <w:rsid w:val="003E5155"/>
    <w:rsid w:val="003E5441"/>
    <w:rsid w:val="003E57D1"/>
    <w:rsid w:val="003E5CEE"/>
    <w:rsid w:val="003E5FBB"/>
    <w:rsid w:val="003E624F"/>
    <w:rsid w:val="003E6483"/>
    <w:rsid w:val="003E6623"/>
    <w:rsid w:val="003E6683"/>
    <w:rsid w:val="003E6A4C"/>
    <w:rsid w:val="003E6D46"/>
    <w:rsid w:val="003E7159"/>
    <w:rsid w:val="003E71DD"/>
    <w:rsid w:val="003E7A7A"/>
    <w:rsid w:val="003E7A93"/>
    <w:rsid w:val="003E7AA6"/>
    <w:rsid w:val="003E7AF8"/>
    <w:rsid w:val="003F02F4"/>
    <w:rsid w:val="003F0AD0"/>
    <w:rsid w:val="003F0F80"/>
    <w:rsid w:val="003F1042"/>
    <w:rsid w:val="003F1185"/>
    <w:rsid w:val="003F1354"/>
    <w:rsid w:val="003F1C7F"/>
    <w:rsid w:val="003F1CE6"/>
    <w:rsid w:val="003F1D3B"/>
    <w:rsid w:val="003F1D99"/>
    <w:rsid w:val="003F1DD7"/>
    <w:rsid w:val="003F2137"/>
    <w:rsid w:val="003F2145"/>
    <w:rsid w:val="003F2993"/>
    <w:rsid w:val="003F2DB9"/>
    <w:rsid w:val="003F2F6F"/>
    <w:rsid w:val="003F32FF"/>
    <w:rsid w:val="003F357E"/>
    <w:rsid w:val="003F35DE"/>
    <w:rsid w:val="003F378B"/>
    <w:rsid w:val="003F37EA"/>
    <w:rsid w:val="003F3ECC"/>
    <w:rsid w:val="003F4138"/>
    <w:rsid w:val="003F4264"/>
    <w:rsid w:val="003F462D"/>
    <w:rsid w:val="003F46D9"/>
    <w:rsid w:val="003F4B93"/>
    <w:rsid w:val="003F4E33"/>
    <w:rsid w:val="003F4EAE"/>
    <w:rsid w:val="003F4FAE"/>
    <w:rsid w:val="003F53B0"/>
    <w:rsid w:val="003F5B08"/>
    <w:rsid w:val="003F5F96"/>
    <w:rsid w:val="003F62DA"/>
    <w:rsid w:val="003F6335"/>
    <w:rsid w:val="003F693E"/>
    <w:rsid w:val="003F6D53"/>
    <w:rsid w:val="003F73D9"/>
    <w:rsid w:val="003F7516"/>
    <w:rsid w:val="003F7AC1"/>
    <w:rsid w:val="003F7E81"/>
    <w:rsid w:val="00400388"/>
    <w:rsid w:val="004003C3"/>
    <w:rsid w:val="00400626"/>
    <w:rsid w:val="004006FE"/>
    <w:rsid w:val="004009B2"/>
    <w:rsid w:val="004009F9"/>
    <w:rsid w:val="00400A46"/>
    <w:rsid w:val="0040103A"/>
    <w:rsid w:val="0040128B"/>
    <w:rsid w:val="00401536"/>
    <w:rsid w:val="00401596"/>
    <w:rsid w:val="00401635"/>
    <w:rsid w:val="004016C6"/>
    <w:rsid w:val="004017C8"/>
    <w:rsid w:val="00401941"/>
    <w:rsid w:val="00401BFF"/>
    <w:rsid w:val="00401FBF"/>
    <w:rsid w:val="0040211C"/>
    <w:rsid w:val="00402212"/>
    <w:rsid w:val="004027A6"/>
    <w:rsid w:val="004029CD"/>
    <w:rsid w:val="00402A7B"/>
    <w:rsid w:val="00402CE8"/>
    <w:rsid w:val="00402D1B"/>
    <w:rsid w:val="00402D1C"/>
    <w:rsid w:val="00402E2A"/>
    <w:rsid w:val="004030B9"/>
    <w:rsid w:val="0040317D"/>
    <w:rsid w:val="0040367D"/>
    <w:rsid w:val="0040422D"/>
    <w:rsid w:val="004043B6"/>
    <w:rsid w:val="004043E7"/>
    <w:rsid w:val="0040487E"/>
    <w:rsid w:val="00404A2E"/>
    <w:rsid w:val="00404CA5"/>
    <w:rsid w:val="00404D9D"/>
    <w:rsid w:val="00404FF6"/>
    <w:rsid w:val="004051DF"/>
    <w:rsid w:val="004052FF"/>
    <w:rsid w:val="0040556F"/>
    <w:rsid w:val="00405611"/>
    <w:rsid w:val="00405684"/>
    <w:rsid w:val="00405B1B"/>
    <w:rsid w:val="00405F92"/>
    <w:rsid w:val="00406008"/>
    <w:rsid w:val="004069DD"/>
    <w:rsid w:val="00407013"/>
    <w:rsid w:val="004070D0"/>
    <w:rsid w:val="0040714F"/>
    <w:rsid w:val="0040723B"/>
    <w:rsid w:val="004075C9"/>
    <w:rsid w:val="004075E8"/>
    <w:rsid w:val="004077D3"/>
    <w:rsid w:val="00410276"/>
    <w:rsid w:val="0041032B"/>
    <w:rsid w:val="004103CD"/>
    <w:rsid w:val="0041064E"/>
    <w:rsid w:val="004106B5"/>
    <w:rsid w:val="00410D94"/>
    <w:rsid w:val="00410DA3"/>
    <w:rsid w:val="004114F4"/>
    <w:rsid w:val="004115A0"/>
    <w:rsid w:val="0041182A"/>
    <w:rsid w:val="004118A6"/>
    <w:rsid w:val="0041193D"/>
    <w:rsid w:val="00411C57"/>
    <w:rsid w:val="00411F1A"/>
    <w:rsid w:val="0041221E"/>
    <w:rsid w:val="004125BA"/>
    <w:rsid w:val="00412665"/>
    <w:rsid w:val="004126FA"/>
    <w:rsid w:val="00412A0F"/>
    <w:rsid w:val="00413762"/>
    <w:rsid w:val="004138E6"/>
    <w:rsid w:val="004139F9"/>
    <w:rsid w:val="00413D96"/>
    <w:rsid w:val="004143FB"/>
    <w:rsid w:val="00414654"/>
    <w:rsid w:val="0041476C"/>
    <w:rsid w:val="00414A73"/>
    <w:rsid w:val="00414AC3"/>
    <w:rsid w:val="00414FEB"/>
    <w:rsid w:val="004150A0"/>
    <w:rsid w:val="00415248"/>
    <w:rsid w:val="00415315"/>
    <w:rsid w:val="00415356"/>
    <w:rsid w:val="004155A3"/>
    <w:rsid w:val="004156FF"/>
    <w:rsid w:val="0041575B"/>
    <w:rsid w:val="00415820"/>
    <w:rsid w:val="004161BB"/>
    <w:rsid w:val="0041630D"/>
    <w:rsid w:val="004164A5"/>
    <w:rsid w:val="00416B56"/>
    <w:rsid w:val="00417023"/>
    <w:rsid w:val="004173EC"/>
    <w:rsid w:val="00417737"/>
    <w:rsid w:val="004177EE"/>
    <w:rsid w:val="0041782F"/>
    <w:rsid w:val="00417D8F"/>
    <w:rsid w:val="004200FE"/>
    <w:rsid w:val="004203C2"/>
    <w:rsid w:val="00420739"/>
    <w:rsid w:val="00420A12"/>
    <w:rsid w:val="00420D9D"/>
    <w:rsid w:val="00420E2B"/>
    <w:rsid w:val="00421068"/>
    <w:rsid w:val="004210D2"/>
    <w:rsid w:val="0042165F"/>
    <w:rsid w:val="00421A43"/>
    <w:rsid w:val="00421A80"/>
    <w:rsid w:val="00421A98"/>
    <w:rsid w:val="00421C7C"/>
    <w:rsid w:val="00421EFB"/>
    <w:rsid w:val="00422491"/>
    <w:rsid w:val="0042254C"/>
    <w:rsid w:val="00422590"/>
    <w:rsid w:val="004225E5"/>
    <w:rsid w:val="00422633"/>
    <w:rsid w:val="004226C8"/>
    <w:rsid w:val="00422DC3"/>
    <w:rsid w:val="00422FAA"/>
    <w:rsid w:val="00423174"/>
    <w:rsid w:val="00423806"/>
    <w:rsid w:val="00423899"/>
    <w:rsid w:val="00423BF1"/>
    <w:rsid w:val="00423C55"/>
    <w:rsid w:val="00423E2B"/>
    <w:rsid w:val="00423FB4"/>
    <w:rsid w:val="00424100"/>
    <w:rsid w:val="0042414D"/>
    <w:rsid w:val="0042430E"/>
    <w:rsid w:val="00424D4D"/>
    <w:rsid w:val="004250DA"/>
    <w:rsid w:val="004251B5"/>
    <w:rsid w:val="00425581"/>
    <w:rsid w:val="0042573E"/>
    <w:rsid w:val="00425BE6"/>
    <w:rsid w:val="00425D1F"/>
    <w:rsid w:val="00425EAE"/>
    <w:rsid w:val="00425F97"/>
    <w:rsid w:val="004262B5"/>
    <w:rsid w:val="00426652"/>
    <w:rsid w:val="0042676F"/>
    <w:rsid w:val="00426DBD"/>
    <w:rsid w:val="00426DC0"/>
    <w:rsid w:val="00426E71"/>
    <w:rsid w:val="00426F50"/>
    <w:rsid w:val="00426FF4"/>
    <w:rsid w:val="00427970"/>
    <w:rsid w:val="00427DCA"/>
    <w:rsid w:val="004303EF"/>
    <w:rsid w:val="00430698"/>
    <w:rsid w:val="004306C7"/>
    <w:rsid w:val="0043097B"/>
    <w:rsid w:val="00430A70"/>
    <w:rsid w:val="00430B9B"/>
    <w:rsid w:val="00430C15"/>
    <w:rsid w:val="00430E53"/>
    <w:rsid w:val="00430EE4"/>
    <w:rsid w:val="00430F82"/>
    <w:rsid w:val="00431367"/>
    <w:rsid w:val="00431466"/>
    <w:rsid w:val="004315C5"/>
    <w:rsid w:val="00431C22"/>
    <w:rsid w:val="00431EDE"/>
    <w:rsid w:val="00432288"/>
    <w:rsid w:val="004322C8"/>
    <w:rsid w:val="00432452"/>
    <w:rsid w:val="004324DF"/>
    <w:rsid w:val="0043262D"/>
    <w:rsid w:val="00432653"/>
    <w:rsid w:val="00432763"/>
    <w:rsid w:val="00432851"/>
    <w:rsid w:val="004328E9"/>
    <w:rsid w:val="00432A2F"/>
    <w:rsid w:val="00432C05"/>
    <w:rsid w:val="00432D91"/>
    <w:rsid w:val="00432FE0"/>
    <w:rsid w:val="00433250"/>
    <w:rsid w:val="004337FE"/>
    <w:rsid w:val="00433F34"/>
    <w:rsid w:val="00433F96"/>
    <w:rsid w:val="00433FE9"/>
    <w:rsid w:val="00434207"/>
    <w:rsid w:val="00434826"/>
    <w:rsid w:val="00434892"/>
    <w:rsid w:val="00434ADD"/>
    <w:rsid w:val="00434B9E"/>
    <w:rsid w:val="0043563D"/>
    <w:rsid w:val="00435813"/>
    <w:rsid w:val="00435880"/>
    <w:rsid w:val="004368A3"/>
    <w:rsid w:val="00436A1E"/>
    <w:rsid w:val="00436B0E"/>
    <w:rsid w:val="0043701F"/>
    <w:rsid w:val="00437228"/>
    <w:rsid w:val="004372A7"/>
    <w:rsid w:val="004372C3"/>
    <w:rsid w:val="00437475"/>
    <w:rsid w:val="004378BD"/>
    <w:rsid w:val="00440072"/>
    <w:rsid w:val="004403C2"/>
    <w:rsid w:val="004406BC"/>
    <w:rsid w:val="004406EF"/>
    <w:rsid w:val="0044074E"/>
    <w:rsid w:val="00440783"/>
    <w:rsid w:val="004408D9"/>
    <w:rsid w:val="00441149"/>
    <w:rsid w:val="00441CFC"/>
    <w:rsid w:val="00441D54"/>
    <w:rsid w:val="00441E7E"/>
    <w:rsid w:val="0044205A"/>
    <w:rsid w:val="004421C1"/>
    <w:rsid w:val="004424B4"/>
    <w:rsid w:val="0044291B"/>
    <w:rsid w:val="00442F44"/>
    <w:rsid w:val="00443174"/>
    <w:rsid w:val="00443401"/>
    <w:rsid w:val="00443440"/>
    <w:rsid w:val="004434C8"/>
    <w:rsid w:val="004442E4"/>
    <w:rsid w:val="0044450C"/>
    <w:rsid w:val="00444647"/>
    <w:rsid w:val="00444674"/>
    <w:rsid w:val="00444F76"/>
    <w:rsid w:val="00445143"/>
    <w:rsid w:val="004451A3"/>
    <w:rsid w:val="00445410"/>
    <w:rsid w:val="004455CB"/>
    <w:rsid w:val="004455EE"/>
    <w:rsid w:val="00445678"/>
    <w:rsid w:val="00445DDC"/>
    <w:rsid w:val="00445F98"/>
    <w:rsid w:val="00446157"/>
    <w:rsid w:val="004466B2"/>
    <w:rsid w:val="004466DE"/>
    <w:rsid w:val="00446B4F"/>
    <w:rsid w:val="00446BC1"/>
    <w:rsid w:val="00446D81"/>
    <w:rsid w:val="00446E19"/>
    <w:rsid w:val="0044712F"/>
    <w:rsid w:val="004472BA"/>
    <w:rsid w:val="004473A3"/>
    <w:rsid w:val="00447615"/>
    <w:rsid w:val="00447623"/>
    <w:rsid w:val="004476FC"/>
    <w:rsid w:val="00447C5A"/>
    <w:rsid w:val="00447DF3"/>
    <w:rsid w:val="00447EB2"/>
    <w:rsid w:val="004501C7"/>
    <w:rsid w:val="004501E9"/>
    <w:rsid w:val="004502C9"/>
    <w:rsid w:val="004504A3"/>
    <w:rsid w:val="0045064E"/>
    <w:rsid w:val="004509B4"/>
    <w:rsid w:val="00450D66"/>
    <w:rsid w:val="00451238"/>
    <w:rsid w:val="004517EC"/>
    <w:rsid w:val="00451BD7"/>
    <w:rsid w:val="00451CB1"/>
    <w:rsid w:val="00451F73"/>
    <w:rsid w:val="00452288"/>
    <w:rsid w:val="004523AC"/>
    <w:rsid w:val="0045254F"/>
    <w:rsid w:val="004529C5"/>
    <w:rsid w:val="004529E7"/>
    <w:rsid w:val="00452E49"/>
    <w:rsid w:val="00452E91"/>
    <w:rsid w:val="0045300C"/>
    <w:rsid w:val="0045334A"/>
    <w:rsid w:val="004533FD"/>
    <w:rsid w:val="00453A46"/>
    <w:rsid w:val="00453DFA"/>
    <w:rsid w:val="00453E79"/>
    <w:rsid w:val="0045475B"/>
    <w:rsid w:val="004547BC"/>
    <w:rsid w:val="00454806"/>
    <w:rsid w:val="00454840"/>
    <w:rsid w:val="00454B67"/>
    <w:rsid w:val="00454C0B"/>
    <w:rsid w:val="0045519E"/>
    <w:rsid w:val="004551EA"/>
    <w:rsid w:val="0045525E"/>
    <w:rsid w:val="00455782"/>
    <w:rsid w:val="00455796"/>
    <w:rsid w:val="00455ACE"/>
    <w:rsid w:val="00455ADB"/>
    <w:rsid w:val="00455F69"/>
    <w:rsid w:val="0045637A"/>
    <w:rsid w:val="0045665A"/>
    <w:rsid w:val="00456B4F"/>
    <w:rsid w:val="00456C55"/>
    <w:rsid w:val="00456EA1"/>
    <w:rsid w:val="0045700E"/>
    <w:rsid w:val="004570C0"/>
    <w:rsid w:val="00457330"/>
    <w:rsid w:val="0045752B"/>
    <w:rsid w:val="00457E9E"/>
    <w:rsid w:val="00457FF8"/>
    <w:rsid w:val="0046041F"/>
    <w:rsid w:val="004605C8"/>
    <w:rsid w:val="00460822"/>
    <w:rsid w:val="00460A09"/>
    <w:rsid w:val="00460A63"/>
    <w:rsid w:val="00460D11"/>
    <w:rsid w:val="00460FDC"/>
    <w:rsid w:val="004610D8"/>
    <w:rsid w:val="00461504"/>
    <w:rsid w:val="00461597"/>
    <w:rsid w:val="0046187C"/>
    <w:rsid w:val="0046189A"/>
    <w:rsid w:val="00461A55"/>
    <w:rsid w:val="00461AB4"/>
    <w:rsid w:val="0046266A"/>
    <w:rsid w:val="00462985"/>
    <w:rsid w:val="00462B26"/>
    <w:rsid w:val="00462C33"/>
    <w:rsid w:val="00462CC5"/>
    <w:rsid w:val="00462E5F"/>
    <w:rsid w:val="0046368E"/>
    <w:rsid w:val="004638BC"/>
    <w:rsid w:val="00463EA5"/>
    <w:rsid w:val="00463F08"/>
    <w:rsid w:val="0046432D"/>
    <w:rsid w:val="00464B69"/>
    <w:rsid w:val="00464C50"/>
    <w:rsid w:val="00464CAC"/>
    <w:rsid w:val="0046506E"/>
    <w:rsid w:val="004650A9"/>
    <w:rsid w:val="004653AD"/>
    <w:rsid w:val="0046546C"/>
    <w:rsid w:val="00465777"/>
    <w:rsid w:val="00465AB3"/>
    <w:rsid w:val="00465C77"/>
    <w:rsid w:val="00465E93"/>
    <w:rsid w:val="00466B23"/>
    <w:rsid w:val="00466CB5"/>
    <w:rsid w:val="00466D49"/>
    <w:rsid w:val="00466DBC"/>
    <w:rsid w:val="0046720E"/>
    <w:rsid w:val="00467288"/>
    <w:rsid w:val="00467478"/>
    <w:rsid w:val="00467629"/>
    <w:rsid w:val="0047001E"/>
    <w:rsid w:val="00470224"/>
    <w:rsid w:val="004702D9"/>
    <w:rsid w:val="00470654"/>
    <w:rsid w:val="00470A88"/>
    <w:rsid w:val="00470ADB"/>
    <w:rsid w:val="00470BB5"/>
    <w:rsid w:val="00470FC5"/>
    <w:rsid w:val="00471098"/>
    <w:rsid w:val="00471164"/>
    <w:rsid w:val="00471165"/>
    <w:rsid w:val="004711C7"/>
    <w:rsid w:val="00471286"/>
    <w:rsid w:val="004718E5"/>
    <w:rsid w:val="004719A2"/>
    <w:rsid w:val="004719E2"/>
    <w:rsid w:val="00471E4D"/>
    <w:rsid w:val="0047208E"/>
    <w:rsid w:val="004720EC"/>
    <w:rsid w:val="004729CF"/>
    <w:rsid w:val="00472A39"/>
    <w:rsid w:val="0047319D"/>
    <w:rsid w:val="00473259"/>
    <w:rsid w:val="0047339F"/>
    <w:rsid w:val="004737D2"/>
    <w:rsid w:val="004739FD"/>
    <w:rsid w:val="00473B15"/>
    <w:rsid w:val="00473DCB"/>
    <w:rsid w:val="00473E92"/>
    <w:rsid w:val="00474436"/>
    <w:rsid w:val="004749CE"/>
    <w:rsid w:val="00474A88"/>
    <w:rsid w:val="00474BD1"/>
    <w:rsid w:val="00474D78"/>
    <w:rsid w:val="00474F13"/>
    <w:rsid w:val="00475198"/>
    <w:rsid w:val="0047587F"/>
    <w:rsid w:val="00475DEC"/>
    <w:rsid w:val="00475F88"/>
    <w:rsid w:val="00476253"/>
    <w:rsid w:val="00476687"/>
    <w:rsid w:val="004769AB"/>
    <w:rsid w:val="004769CC"/>
    <w:rsid w:val="00476DE7"/>
    <w:rsid w:val="004772C3"/>
    <w:rsid w:val="0047755C"/>
    <w:rsid w:val="0047758B"/>
    <w:rsid w:val="00477FF4"/>
    <w:rsid w:val="00480022"/>
    <w:rsid w:val="00480321"/>
    <w:rsid w:val="00480742"/>
    <w:rsid w:val="004808E7"/>
    <w:rsid w:val="00480CE2"/>
    <w:rsid w:val="00480CE7"/>
    <w:rsid w:val="004810DF"/>
    <w:rsid w:val="004813A9"/>
    <w:rsid w:val="004814DF"/>
    <w:rsid w:val="00481502"/>
    <w:rsid w:val="0048158F"/>
    <w:rsid w:val="00481662"/>
    <w:rsid w:val="0048197D"/>
    <w:rsid w:val="00481C0F"/>
    <w:rsid w:val="00481D06"/>
    <w:rsid w:val="00481EEB"/>
    <w:rsid w:val="00481EF8"/>
    <w:rsid w:val="00481FC7"/>
    <w:rsid w:val="004821F9"/>
    <w:rsid w:val="004826DB"/>
    <w:rsid w:val="00482940"/>
    <w:rsid w:val="00482BF5"/>
    <w:rsid w:val="00482C49"/>
    <w:rsid w:val="00482D6F"/>
    <w:rsid w:val="00482FED"/>
    <w:rsid w:val="00483050"/>
    <w:rsid w:val="00483352"/>
    <w:rsid w:val="00483523"/>
    <w:rsid w:val="004838DA"/>
    <w:rsid w:val="00483A2F"/>
    <w:rsid w:val="00483ABD"/>
    <w:rsid w:val="00483C3F"/>
    <w:rsid w:val="00483CE3"/>
    <w:rsid w:val="00483D62"/>
    <w:rsid w:val="00484068"/>
    <w:rsid w:val="00484311"/>
    <w:rsid w:val="0048453C"/>
    <w:rsid w:val="0048464A"/>
    <w:rsid w:val="00484759"/>
    <w:rsid w:val="00484AE0"/>
    <w:rsid w:val="0048514C"/>
    <w:rsid w:val="004852B9"/>
    <w:rsid w:val="004852F4"/>
    <w:rsid w:val="00485301"/>
    <w:rsid w:val="00485587"/>
    <w:rsid w:val="0048559A"/>
    <w:rsid w:val="00485618"/>
    <w:rsid w:val="004858A5"/>
    <w:rsid w:val="004858CA"/>
    <w:rsid w:val="00485B1F"/>
    <w:rsid w:val="00485C52"/>
    <w:rsid w:val="00485CDA"/>
    <w:rsid w:val="00485DBF"/>
    <w:rsid w:val="00486171"/>
    <w:rsid w:val="00486226"/>
    <w:rsid w:val="004864D0"/>
    <w:rsid w:val="00486584"/>
    <w:rsid w:val="00486760"/>
    <w:rsid w:val="004869E0"/>
    <w:rsid w:val="00486B06"/>
    <w:rsid w:val="00486B93"/>
    <w:rsid w:val="004870F2"/>
    <w:rsid w:val="0048721C"/>
    <w:rsid w:val="0048753B"/>
    <w:rsid w:val="0048787B"/>
    <w:rsid w:val="004878BF"/>
    <w:rsid w:val="0048795F"/>
    <w:rsid w:val="00487AB6"/>
    <w:rsid w:val="00487D14"/>
    <w:rsid w:val="00487EB2"/>
    <w:rsid w:val="00487F27"/>
    <w:rsid w:val="004908AD"/>
    <w:rsid w:val="00490903"/>
    <w:rsid w:val="00490994"/>
    <w:rsid w:val="00490D1B"/>
    <w:rsid w:val="00491042"/>
    <w:rsid w:val="00491189"/>
    <w:rsid w:val="00491478"/>
    <w:rsid w:val="00491532"/>
    <w:rsid w:val="0049264F"/>
    <w:rsid w:val="00492688"/>
    <w:rsid w:val="00492BC0"/>
    <w:rsid w:val="00492CEE"/>
    <w:rsid w:val="00492DC1"/>
    <w:rsid w:val="00493226"/>
    <w:rsid w:val="00493548"/>
    <w:rsid w:val="00493807"/>
    <w:rsid w:val="00493C8F"/>
    <w:rsid w:val="00493FCF"/>
    <w:rsid w:val="00494174"/>
    <w:rsid w:val="004943E8"/>
    <w:rsid w:val="0049464C"/>
    <w:rsid w:val="00494682"/>
    <w:rsid w:val="00494731"/>
    <w:rsid w:val="00494A5D"/>
    <w:rsid w:val="00494AC3"/>
    <w:rsid w:val="00495058"/>
    <w:rsid w:val="004953B9"/>
    <w:rsid w:val="00495444"/>
    <w:rsid w:val="0049585A"/>
    <w:rsid w:val="004958F8"/>
    <w:rsid w:val="00495956"/>
    <w:rsid w:val="00496079"/>
    <w:rsid w:val="00496466"/>
    <w:rsid w:val="00496B18"/>
    <w:rsid w:val="00496BE2"/>
    <w:rsid w:val="00496C34"/>
    <w:rsid w:val="00496CB1"/>
    <w:rsid w:val="00496D4A"/>
    <w:rsid w:val="00496EBD"/>
    <w:rsid w:val="004973F9"/>
    <w:rsid w:val="0049757E"/>
    <w:rsid w:val="00497656"/>
    <w:rsid w:val="00497786"/>
    <w:rsid w:val="00497A0A"/>
    <w:rsid w:val="00497DDE"/>
    <w:rsid w:val="00497E0C"/>
    <w:rsid w:val="004A00E6"/>
    <w:rsid w:val="004A01F9"/>
    <w:rsid w:val="004A0289"/>
    <w:rsid w:val="004A02B9"/>
    <w:rsid w:val="004A02C2"/>
    <w:rsid w:val="004A0364"/>
    <w:rsid w:val="004A08EB"/>
    <w:rsid w:val="004A1010"/>
    <w:rsid w:val="004A1203"/>
    <w:rsid w:val="004A13E9"/>
    <w:rsid w:val="004A14F8"/>
    <w:rsid w:val="004A15B9"/>
    <w:rsid w:val="004A15D0"/>
    <w:rsid w:val="004A1625"/>
    <w:rsid w:val="004A16F2"/>
    <w:rsid w:val="004A1A2F"/>
    <w:rsid w:val="004A1F01"/>
    <w:rsid w:val="004A20C9"/>
    <w:rsid w:val="004A20CC"/>
    <w:rsid w:val="004A23C1"/>
    <w:rsid w:val="004A2476"/>
    <w:rsid w:val="004A257F"/>
    <w:rsid w:val="004A29A9"/>
    <w:rsid w:val="004A2B9C"/>
    <w:rsid w:val="004A2BB6"/>
    <w:rsid w:val="004A2E71"/>
    <w:rsid w:val="004A2F7B"/>
    <w:rsid w:val="004A3154"/>
    <w:rsid w:val="004A37CF"/>
    <w:rsid w:val="004A3885"/>
    <w:rsid w:val="004A3C4E"/>
    <w:rsid w:val="004A3E53"/>
    <w:rsid w:val="004A3FBD"/>
    <w:rsid w:val="004A4205"/>
    <w:rsid w:val="004A4312"/>
    <w:rsid w:val="004A4361"/>
    <w:rsid w:val="004A4545"/>
    <w:rsid w:val="004A4760"/>
    <w:rsid w:val="004A4D1F"/>
    <w:rsid w:val="004A5483"/>
    <w:rsid w:val="004A55E8"/>
    <w:rsid w:val="004A55FE"/>
    <w:rsid w:val="004A56E5"/>
    <w:rsid w:val="004A585F"/>
    <w:rsid w:val="004A5AF3"/>
    <w:rsid w:val="004A5ED8"/>
    <w:rsid w:val="004A5F1B"/>
    <w:rsid w:val="004A608B"/>
    <w:rsid w:val="004A64B1"/>
    <w:rsid w:val="004A659B"/>
    <w:rsid w:val="004A674F"/>
    <w:rsid w:val="004A68DD"/>
    <w:rsid w:val="004A695B"/>
    <w:rsid w:val="004A6D43"/>
    <w:rsid w:val="004A6D9D"/>
    <w:rsid w:val="004A6F63"/>
    <w:rsid w:val="004A70B9"/>
    <w:rsid w:val="004A7165"/>
    <w:rsid w:val="004A71A3"/>
    <w:rsid w:val="004A748E"/>
    <w:rsid w:val="004A7E36"/>
    <w:rsid w:val="004B016B"/>
    <w:rsid w:val="004B057F"/>
    <w:rsid w:val="004B05AE"/>
    <w:rsid w:val="004B067C"/>
    <w:rsid w:val="004B088A"/>
    <w:rsid w:val="004B1135"/>
    <w:rsid w:val="004B13D6"/>
    <w:rsid w:val="004B149F"/>
    <w:rsid w:val="004B15F1"/>
    <w:rsid w:val="004B178D"/>
    <w:rsid w:val="004B1E28"/>
    <w:rsid w:val="004B1E4E"/>
    <w:rsid w:val="004B23C3"/>
    <w:rsid w:val="004B26CD"/>
    <w:rsid w:val="004B272B"/>
    <w:rsid w:val="004B2859"/>
    <w:rsid w:val="004B29F4"/>
    <w:rsid w:val="004B2A6F"/>
    <w:rsid w:val="004B2D80"/>
    <w:rsid w:val="004B2E38"/>
    <w:rsid w:val="004B3A99"/>
    <w:rsid w:val="004B3E14"/>
    <w:rsid w:val="004B41F0"/>
    <w:rsid w:val="004B4236"/>
    <w:rsid w:val="004B43E6"/>
    <w:rsid w:val="004B4552"/>
    <w:rsid w:val="004B4C17"/>
    <w:rsid w:val="004B4E10"/>
    <w:rsid w:val="004B5174"/>
    <w:rsid w:val="004B55A2"/>
    <w:rsid w:val="004B5B22"/>
    <w:rsid w:val="004B6480"/>
    <w:rsid w:val="004B678C"/>
    <w:rsid w:val="004B697A"/>
    <w:rsid w:val="004B6C2B"/>
    <w:rsid w:val="004B6D59"/>
    <w:rsid w:val="004B70AB"/>
    <w:rsid w:val="004B7550"/>
    <w:rsid w:val="004B77F0"/>
    <w:rsid w:val="004B787B"/>
    <w:rsid w:val="004B78CF"/>
    <w:rsid w:val="004B7938"/>
    <w:rsid w:val="004B7A42"/>
    <w:rsid w:val="004B7C69"/>
    <w:rsid w:val="004C02BD"/>
    <w:rsid w:val="004C02F1"/>
    <w:rsid w:val="004C04B0"/>
    <w:rsid w:val="004C0B45"/>
    <w:rsid w:val="004C0F4A"/>
    <w:rsid w:val="004C1217"/>
    <w:rsid w:val="004C133E"/>
    <w:rsid w:val="004C1A9F"/>
    <w:rsid w:val="004C1C2A"/>
    <w:rsid w:val="004C2009"/>
    <w:rsid w:val="004C20AA"/>
    <w:rsid w:val="004C223F"/>
    <w:rsid w:val="004C28C9"/>
    <w:rsid w:val="004C29AD"/>
    <w:rsid w:val="004C2BE7"/>
    <w:rsid w:val="004C2D38"/>
    <w:rsid w:val="004C2DC4"/>
    <w:rsid w:val="004C3466"/>
    <w:rsid w:val="004C38CB"/>
    <w:rsid w:val="004C3D06"/>
    <w:rsid w:val="004C4CED"/>
    <w:rsid w:val="004C4E44"/>
    <w:rsid w:val="004C4F20"/>
    <w:rsid w:val="004C5106"/>
    <w:rsid w:val="004C55A4"/>
    <w:rsid w:val="004C57EB"/>
    <w:rsid w:val="004C5954"/>
    <w:rsid w:val="004C5CAD"/>
    <w:rsid w:val="004C5D5A"/>
    <w:rsid w:val="004C5E91"/>
    <w:rsid w:val="004C6265"/>
    <w:rsid w:val="004C64B7"/>
    <w:rsid w:val="004C6F34"/>
    <w:rsid w:val="004C7255"/>
    <w:rsid w:val="004C7710"/>
    <w:rsid w:val="004C78C6"/>
    <w:rsid w:val="004C795C"/>
    <w:rsid w:val="004C7A80"/>
    <w:rsid w:val="004C7F73"/>
    <w:rsid w:val="004D065D"/>
    <w:rsid w:val="004D07E3"/>
    <w:rsid w:val="004D0B06"/>
    <w:rsid w:val="004D0B90"/>
    <w:rsid w:val="004D0CD0"/>
    <w:rsid w:val="004D0E02"/>
    <w:rsid w:val="004D0F25"/>
    <w:rsid w:val="004D1031"/>
    <w:rsid w:val="004D1385"/>
    <w:rsid w:val="004D1421"/>
    <w:rsid w:val="004D167C"/>
    <w:rsid w:val="004D173A"/>
    <w:rsid w:val="004D1B11"/>
    <w:rsid w:val="004D1B55"/>
    <w:rsid w:val="004D1D72"/>
    <w:rsid w:val="004D2042"/>
    <w:rsid w:val="004D21A5"/>
    <w:rsid w:val="004D223D"/>
    <w:rsid w:val="004D2951"/>
    <w:rsid w:val="004D32E3"/>
    <w:rsid w:val="004D3534"/>
    <w:rsid w:val="004D3BD0"/>
    <w:rsid w:val="004D3CE6"/>
    <w:rsid w:val="004D3DCA"/>
    <w:rsid w:val="004D437F"/>
    <w:rsid w:val="004D473F"/>
    <w:rsid w:val="004D4C67"/>
    <w:rsid w:val="004D4D62"/>
    <w:rsid w:val="004D4F49"/>
    <w:rsid w:val="004D4FB4"/>
    <w:rsid w:val="004D53FC"/>
    <w:rsid w:val="004D5669"/>
    <w:rsid w:val="004D579E"/>
    <w:rsid w:val="004D58DD"/>
    <w:rsid w:val="004D5A33"/>
    <w:rsid w:val="004D5D76"/>
    <w:rsid w:val="004D5E29"/>
    <w:rsid w:val="004D5F45"/>
    <w:rsid w:val="004D5F91"/>
    <w:rsid w:val="004D638E"/>
    <w:rsid w:val="004D6396"/>
    <w:rsid w:val="004D6404"/>
    <w:rsid w:val="004D677F"/>
    <w:rsid w:val="004D685A"/>
    <w:rsid w:val="004D6C4F"/>
    <w:rsid w:val="004D7197"/>
    <w:rsid w:val="004D78EE"/>
    <w:rsid w:val="004D7C78"/>
    <w:rsid w:val="004D7F64"/>
    <w:rsid w:val="004E00E5"/>
    <w:rsid w:val="004E04E2"/>
    <w:rsid w:val="004E0589"/>
    <w:rsid w:val="004E08EB"/>
    <w:rsid w:val="004E0B12"/>
    <w:rsid w:val="004E0D57"/>
    <w:rsid w:val="004E1090"/>
    <w:rsid w:val="004E1341"/>
    <w:rsid w:val="004E1B84"/>
    <w:rsid w:val="004E1DF2"/>
    <w:rsid w:val="004E1F3B"/>
    <w:rsid w:val="004E21E1"/>
    <w:rsid w:val="004E221F"/>
    <w:rsid w:val="004E229E"/>
    <w:rsid w:val="004E244A"/>
    <w:rsid w:val="004E25C6"/>
    <w:rsid w:val="004E260F"/>
    <w:rsid w:val="004E266F"/>
    <w:rsid w:val="004E2794"/>
    <w:rsid w:val="004E27B3"/>
    <w:rsid w:val="004E27F3"/>
    <w:rsid w:val="004E2819"/>
    <w:rsid w:val="004E2A11"/>
    <w:rsid w:val="004E2B13"/>
    <w:rsid w:val="004E2BE8"/>
    <w:rsid w:val="004E2EB4"/>
    <w:rsid w:val="004E2FA2"/>
    <w:rsid w:val="004E3979"/>
    <w:rsid w:val="004E3E48"/>
    <w:rsid w:val="004E3EB4"/>
    <w:rsid w:val="004E3F80"/>
    <w:rsid w:val="004E3FF7"/>
    <w:rsid w:val="004E4000"/>
    <w:rsid w:val="004E401D"/>
    <w:rsid w:val="004E402B"/>
    <w:rsid w:val="004E41AD"/>
    <w:rsid w:val="004E447B"/>
    <w:rsid w:val="004E4521"/>
    <w:rsid w:val="004E496C"/>
    <w:rsid w:val="004E4A8E"/>
    <w:rsid w:val="004E4D9E"/>
    <w:rsid w:val="004E4E2B"/>
    <w:rsid w:val="004E4EAE"/>
    <w:rsid w:val="004E4FDE"/>
    <w:rsid w:val="004E5E51"/>
    <w:rsid w:val="004E6135"/>
    <w:rsid w:val="004E6183"/>
    <w:rsid w:val="004E61AB"/>
    <w:rsid w:val="004E676D"/>
    <w:rsid w:val="004E67A4"/>
    <w:rsid w:val="004E6965"/>
    <w:rsid w:val="004E6E07"/>
    <w:rsid w:val="004E714C"/>
    <w:rsid w:val="004E751F"/>
    <w:rsid w:val="004E75F5"/>
    <w:rsid w:val="004E7624"/>
    <w:rsid w:val="004E7A87"/>
    <w:rsid w:val="004E7D11"/>
    <w:rsid w:val="004F0018"/>
    <w:rsid w:val="004F0279"/>
    <w:rsid w:val="004F02BD"/>
    <w:rsid w:val="004F071A"/>
    <w:rsid w:val="004F0A6F"/>
    <w:rsid w:val="004F0B4C"/>
    <w:rsid w:val="004F0D8E"/>
    <w:rsid w:val="004F0F35"/>
    <w:rsid w:val="004F0F7E"/>
    <w:rsid w:val="004F0FFD"/>
    <w:rsid w:val="004F1538"/>
    <w:rsid w:val="004F15A4"/>
    <w:rsid w:val="004F15B4"/>
    <w:rsid w:val="004F1718"/>
    <w:rsid w:val="004F171C"/>
    <w:rsid w:val="004F1800"/>
    <w:rsid w:val="004F214A"/>
    <w:rsid w:val="004F22A7"/>
    <w:rsid w:val="004F2958"/>
    <w:rsid w:val="004F2D5A"/>
    <w:rsid w:val="004F2DD1"/>
    <w:rsid w:val="004F2E7F"/>
    <w:rsid w:val="004F2F7A"/>
    <w:rsid w:val="004F2FBB"/>
    <w:rsid w:val="004F355C"/>
    <w:rsid w:val="004F3610"/>
    <w:rsid w:val="004F3880"/>
    <w:rsid w:val="004F3A3B"/>
    <w:rsid w:val="004F3E63"/>
    <w:rsid w:val="004F3EB5"/>
    <w:rsid w:val="004F3EDC"/>
    <w:rsid w:val="004F4225"/>
    <w:rsid w:val="004F4573"/>
    <w:rsid w:val="004F472D"/>
    <w:rsid w:val="004F4793"/>
    <w:rsid w:val="004F48D1"/>
    <w:rsid w:val="004F4D3F"/>
    <w:rsid w:val="004F51CF"/>
    <w:rsid w:val="004F5477"/>
    <w:rsid w:val="004F5618"/>
    <w:rsid w:val="004F569B"/>
    <w:rsid w:val="004F57A1"/>
    <w:rsid w:val="004F5D0C"/>
    <w:rsid w:val="004F5DA0"/>
    <w:rsid w:val="004F5E90"/>
    <w:rsid w:val="004F6102"/>
    <w:rsid w:val="004F6131"/>
    <w:rsid w:val="004F6168"/>
    <w:rsid w:val="004F61D0"/>
    <w:rsid w:val="004F62C4"/>
    <w:rsid w:val="004F6AD1"/>
    <w:rsid w:val="004F6EEE"/>
    <w:rsid w:val="004F7081"/>
    <w:rsid w:val="004F7112"/>
    <w:rsid w:val="004F787D"/>
    <w:rsid w:val="004F7A65"/>
    <w:rsid w:val="004F7A92"/>
    <w:rsid w:val="004F7AAF"/>
    <w:rsid w:val="004F7B3A"/>
    <w:rsid w:val="004F7C1A"/>
    <w:rsid w:val="004F7D77"/>
    <w:rsid w:val="0050011E"/>
    <w:rsid w:val="00500344"/>
    <w:rsid w:val="0050092F"/>
    <w:rsid w:val="00500ADE"/>
    <w:rsid w:val="00500B5D"/>
    <w:rsid w:val="00500DBA"/>
    <w:rsid w:val="00501066"/>
    <w:rsid w:val="005011B1"/>
    <w:rsid w:val="005019F3"/>
    <w:rsid w:val="00501CAE"/>
    <w:rsid w:val="00501E28"/>
    <w:rsid w:val="00502092"/>
    <w:rsid w:val="00502899"/>
    <w:rsid w:val="00502931"/>
    <w:rsid w:val="00502CC3"/>
    <w:rsid w:val="00502EE2"/>
    <w:rsid w:val="0050348E"/>
    <w:rsid w:val="005035D1"/>
    <w:rsid w:val="005037C0"/>
    <w:rsid w:val="005038D5"/>
    <w:rsid w:val="00503905"/>
    <w:rsid w:val="00503CB9"/>
    <w:rsid w:val="00503D2B"/>
    <w:rsid w:val="005040C0"/>
    <w:rsid w:val="0050415B"/>
    <w:rsid w:val="0050433C"/>
    <w:rsid w:val="00504BFC"/>
    <w:rsid w:val="0050502E"/>
    <w:rsid w:val="00505089"/>
    <w:rsid w:val="005055BE"/>
    <w:rsid w:val="0050578C"/>
    <w:rsid w:val="005057FB"/>
    <w:rsid w:val="00505A36"/>
    <w:rsid w:val="00505AEE"/>
    <w:rsid w:val="00505BA9"/>
    <w:rsid w:val="005069CA"/>
    <w:rsid w:val="00506D58"/>
    <w:rsid w:val="00507456"/>
    <w:rsid w:val="005075C1"/>
    <w:rsid w:val="00507922"/>
    <w:rsid w:val="00507DB7"/>
    <w:rsid w:val="005100BB"/>
    <w:rsid w:val="00510197"/>
    <w:rsid w:val="00510270"/>
    <w:rsid w:val="0051030D"/>
    <w:rsid w:val="00510427"/>
    <w:rsid w:val="0051093F"/>
    <w:rsid w:val="00510C4E"/>
    <w:rsid w:val="00510F3D"/>
    <w:rsid w:val="005110DA"/>
    <w:rsid w:val="00511902"/>
    <w:rsid w:val="005119D4"/>
    <w:rsid w:val="00511A58"/>
    <w:rsid w:val="00511B16"/>
    <w:rsid w:val="00511E69"/>
    <w:rsid w:val="00511E83"/>
    <w:rsid w:val="00511EC4"/>
    <w:rsid w:val="0051208F"/>
    <w:rsid w:val="0051213A"/>
    <w:rsid w:val="0051225F"/>
    <w:rsid w:val="00512462"/>
    <w:rsid w:val="00512488"/>
    <w:rsid w:val="005128F7"/>
    <w:rsid w:val="00512DB8"/>
    <w:rsid w:val="00512FB4"/>
    <w:rsid w:val="00513362"/>
    <w:rsid w:val="00513626"/>
    <w:rsid w:val="00513825"/>
    <w:rsid w:val="005138AC"/>
    <w:rsid w:val="0051393E"/>
    <w:rsid w:val="0051396F"/>
    <w:rsid w:val="00513BD6"/>
    <w:rsid w:val="00513D4E"/>
    <w:rsid w:val="00514233"/>
    <w:rsid w:val="00514822"/>
    <w:rsid w:val="00514836"/>
    <w:rsid w:val="005148FF"/>
    <w:rsid w:val="00514C62"/>
    <w:rsid w:val="00514CFF"/>
    <w:rsid w:val="00514D7D"/>
    <w:rsid w:val="00514F56"/>
    <w:rsid w:val="00514FF8"/>
    <w:rsid w:val="00515084"/>
    <w:rsid w:val="00515329"/>
    <w:rsid w:val="0051572E"/>
    <w:rsid w:val="00515825"/>
    <w:rsid w:val="00515AFB"/>
    <w:rsid w:val="00515EE5"/>
    <w:rsid w:val="00515F51"/>
    <w:rsid w:val="0051600E"/>
    <w:rsid w:val="005160B2"/>
    <w:rsid w:val="00516247"/>
    <w:rsid w:val="0051634C"/>
    <w:rsid w:val="00516481"/>
    <w:rsid w:val="005164B9"/>
    <w:rsid w:val="00516539"/>
    <w:rsid w:val="00516798"/>
    <w:rsid w:val="00516A40"/>
    <w:rsid w:val="00516A5F"/>
    <w:rsid w:val="00516C6E"/>
    <w:rsid w:val="00516C90"/>
    <w:rsid w:val="00516DAD"/>
    <w:rsid w:val="00516FF3"/>
    <w:rsid w:val="0051707F"/>
    <w:rsid w:val="005170C3"/>
    <w:rsid w:val="00517261"/>
    <w:rsid w:val="005172BB"/>
    <w:rsid w:val="00517330"/>
    <w:rsid w:val="0051767C"/>
    <w:rsid w:val="005176CA"/>
    <w:rsid w:val="00517935"/>
    <w:rsid w:val="00517D28"/>
    <w:rsid w:val="00517DBF"/>
    <w:rsid w:val="00517E39"/>
    <w:rsid w:val="00520380"/>
    <w:rsid w:val="005205B2"/>
    <w:rsid w:val="00520659"/>
    <w:rsid w:val="00520727"/>
    <w:rsid w:val="005209E1"/>
    <w:rsid w:val="00520CCF"/>
    <w:rsid w:val="00521169"/>
    <w:rsid w:val="0052171F"/>
    <w:rsid w:val="005219FE"/>
    <w:rsid w:val="00521A89"/>
    <w:rsid w:val="00521DBA"/>
    <w:rsid w:val="00522823"/>
    <w:rsid w:val="00522969"/>
    <w:rsid w:val="00522E8F"/>
    <w:rsid w:val="00522F0F"/>
    <w:rsid w:val="00523068"/>
    <w:rsid w:val="00523445"/>
    <w:rsid w:val="00523673"/>
    <w:rsid w:val="00523751"/>
    <w:rsid w:val="00523E9D"/>
    <w:rsid w:val="00523F25"/>
    <w:rsid w:val="005240EB"/>
    <w:rsid w:val="005245A1"/>
    <w:rsid w:val="00524638"/>
    <w:rsid w:val="005249DD"/>
    <w:rsid w:val="00524A7A"/>
    <w:rsid w:val="00524A90"/>
    <w:rsid w:val="00524AD4"/>
    <w:rsid w:val="00524F2F"/>
    <w:rsid w:val="005253B2"/>
    <w:rsid w:val="005253C0"/>
    <w:rsid w:val="005255B1"/>
    <w:rsid w:val="00525990"/>
    <w:rsid w:val="00525CF9"/>
    <w:rsid w:val="00525EE2"/>
    <w:rsid w:val="00525EFD"/>
    <w:rsid w:val="00525FB6"/>
    <w:rsid w:val="00526422"/>
    <w:rsid w:val="005268D1"/>
    <w:rsid w:val="00526C43"/>
    <w:rsid w:val="0052727D"/>
    <w:rsid w:val="005274AB"/>
    <w:rsid w:val="005276B9"/>
    <w:rsid w:val="005278D1"/>
    <w:rsid w:val="005278DB"/>
    <w:rsid w:val="00527B85"/>
    <w:rsid w:val="00527D81"/>
    <w:rsid w:val="00527FB5"/>
    <w:rsid w:val="00530265"/>
    <w:rsid w:val="00530275"/>
    <w:rsid w:val="0053060C"/>
    <w:rsid w:val="0053084C"/>
    <w:rsid w:val="00530EE6"/>
    <w:rsid w:val="0053101B"/>
    <w:rsid w:val="00531185"/>
    <w:rsid w:val="005316D4"/>
    <w:rsid w:val="005317F1"/>
    <w:rsid w:val="00531830"/>
    <w:rsid w:val="00532707"/>
    <w:rsid w:val="00532E78"/>
    <w:rsid w:val="00533130"/>
    <w:rsid w:val="0053327A"/>
    <w:rsid w:val="0053329A"/>
    <w:rsid w:val="005333EB"/>
    <w:rsid w:val="005334F8"/>
    <w:rsid w:val="0053377C"/>
    <w:rsid w:val="005338C7"/>
    <w:rsid w:val="00533B0B"/>
    <w:rsid w:val="00533C72"/>
    <w:rsid w:val="00534620"/>
    <w:rsid w:val="005346B3"/>
    <w:rsid w:val="00534AED"/>
    <w:rsid w:val="00534F15"/>
    <w:rsid w:val="00535173"/>
    <w:rsid w:val="00535759"/>
    <w:rsid w:val="00535890"/>
    <w:rsid w:val="0053590F"/>
    <w:rsid w:val="00535A51"/>
    <w:rsid w:val="00535C82"/>
    <w:rsid w:val="00536201"/>
    <w:rsid w:val="005365AB"/>
    <w:rsid w:val="00536ABB"/>
    <w:rsid w:val="00536B12"/>
    <w:rsid w:val="00536BF6"/>
    <w:rsid w:val="00536E95"/>
    <w:rsid w:val="00536F6D"/>
    <w:rsid w:val="00537269"/>
    <w:rsid w:val="005378BE"/>
    <w:rsid w:val="00537996"/>
    <w:rsid w:val="00537DCC"/>
    <w:rsid w:val="00537F70"/>
    <w:rsid w:val="00537F88"/>
    <w:rsid w:val="005402F1"/>
    <w:rsid w:val="00540792"/>
    <w:rsid w:val="00541F31"/>
    <w:rsid w:val="00541F45"/>
    <w:rsid w:val="005420CD"/>
    <w:rsid w:val="00542B8E"/>
    <w:rsid w:val="00542C58"/>
    <w:rsid w:val="00542D7F"/>
    <w:rsid w:val="00543082"/>
    <w:rsid w:val="0054317B"/>
    <w:rsid w:val="0054337D"/>
    <w:rsid w:val="00543C72"/>
    <w:rsid w:val="00543F7E"/>
    <w:rsid w:val="005440B6"/>
    <w:rsid w:val="00544659"/>
    <w:rsid w:val="00544991"/>
    <w:rsid w:val="00544ABA"/>
    <w:rsid w:val="00544CD5"/>
    <w:rsid w:val="005450E6"/>
    <w:rsid w:val="00545589"/>
    <w:rsid w:val="0054563C"/>
    <w:rsid w:val="005458DE"/>
    <w:rsid w:val="00545DCA"/>
    <w:rsid w:val="00545F43"/>
    <w:rsid w:val="00546036"/>
    <w:rsid w:val="00546223"/>
    <w:rsid w:val="0054627D"/>
    <w:rsid w:val="005464F1"/>
    <w:rsid w:val="005466EE"/>
    <w:rsid w:val="00546768"/>
    <w:rsid w:val="0054676D"/>
    <w:rsid w:val="00546A3B"/>
    <w:rsid w:val="00546A9A"/>
    <w:rsid w:val="00546AB2"/>
    <w:rsid w:val="00546B3F"/>
    <w:rsid w:val="00546D7C"/>
    <w:rsid w:val="00546EB8"/>
    <w:rsid w:val="00546F6D"/>
    <w:rsid w:val="00547130"/>
    <w:rsid w:val="005473D7"/>
    <w:rsid w:val="00547428"/>
    <w:rsid w:val="00547612"/>
    <w:rsid w:val="0054794B"/>
    <w:rsid w:val="00547F7A"/>
    <w:rsid w:val="00550044"/>
    <w:rsid w:val="0055006E"/>
    <w:rsid w:val="005500EC"/>
    <w:rsid w:val="005503CA"/>
    <w:rsid w:val="00550482"/>
    <w:rsid w:val="0055048E"/>
    <w:rsid w:val="005504D4"/>
    <w:rsid w:val="0055062A"/>
    <w:rsid w:val="005509C9"/>
    <w:rsid w:val="00550BF8"/>
    <w:rsid w:val="00550D8F"/>
    <w:rsid w:val="00550F5F"/>
    <w:rsid w:val="00550F63"/>
    <w:rsid w:val="00551804"/>
    <w:rsid w:val="005518A8"/>
    <w:rsid w:val="00551D43"/>
    <w:rsid w:val="00551DB1"/>
    <w:rsid w:val="00551E0D"/>
    <w:rsid w:val="0055229A"/>
    <w:rsid w:val="005526AD"/>
    <w:rsid w:val="00552A92"/>
    <w:rsid w:val="00552B5E"/>
    <w:rsid w:val="00552C24"/>
    <w:rsid w:val="00552F81"/>
    <w:rsid w:val="00553228"/>
    <w:rsid w:val="00553302"/>
    <w:rsid w:val="00553367"/>
    <w:rsid w:val="005534B1"/>
    <w:rsid w:val="00553ADC"/>
    <w:rsid w:val="00553D13"/>
    <w:rsid w:val="005540EC"/>
    <w:rsid w:val="00554138"/>
    <w:rsid w:val="0055413E"/>
    <w:rsid w:val="00554518"/>
    <w:rsid w:val="00554600"/>
    <w:rsid w:val="00554822"/>
    <w:rsid w:val="005548E4"/>
    <w:rsid w:val="00554A41"/>
    <w:rsid w:val="00554CDF"/>
    <w:rsid w:val="00554E61"/>
    <w:rsid w:val="00555108"/>
    <w:rsid w:val="00555449"/>
    <w:rsid w:val="00555697"/>
    <w:rsid w:val="00555771"/>
    <w:rsid w:val="005557B7"/>
    <w:rsid w:val="00555847"/>
    <w:rsid w:val="00555863"/>
    <w:rsid w:val="00555C48"/>
    <w:rsid w:val="00555CC9"/>
    <w:rsid w:val="00555DF2"/>
    <w:rsid w:val="00555F2E"/>
    <w:rsid w:val="00555F74"/>
    <w:rsid w:val="00556235"/>
    <w:rsid w:val="00556380"/>
    <w:rsid w:val="00556394"/>
    <w:rsid w:val="00556713"/>
    <w:rsid w:val="00556861"/>
    <w:rsid w:val="005568B9"/>
    <w:rsid w:val="00556AE2"/>
    <w:rsid w:val="00556AEE"/>
    <w:rsid w:val="00557078"/>
    <w:rsid w:val="005570D7"/>
    <w:rsid w:val="0055756C"/>
    <w:rsid w:val="00557FE1"/>
    <w:rsid w:val="00560360"/>
    <w:rsid w:val="0056050C"/>
    <w:rsid w:val="005607FF"/>
    <w:rsid w:val="00560887"/>
    <w:rsid w:val="00561009"/>
    <w:rsid w:val="00561037"/>
    <w:rsid w:val="005612C0"/>
    <w:rsid w:val="0056132D"/>
    <w:rsid w:val="00561347"/>
    <w:rsid w:val="00561363"/>
    <w:rsid w:val="0056147B"/>
    <w:rsid w:val="00561574"/>
    <w:rsid w:val="005615AD"/>
    <w:rsid w:val="00561894"/>
    <w:rsid w:val="00561C10"/>
    <w:rsid w:val="00561D0A"/>
    <w:rsid w:val="00561F01"/>
    <w:rsid w:val="005621FA"/>
    <w:rsid w:val="005623B7"/>
    <w:rsid w:val="005624A1"/>
    <w:rsid w:val="00562C4B"/>
    <w:rsid w:val="00563097"/>
    <w:rsid w:val="0056309D"/>
    <w:rsid w:val="00563182"/>
    <w:rsid w:val="005631B4"/>
    <w:rsid w:val="0056350C"/>
    <w:rsid w:val="0056368B"/>
    <w:rsid w:val="00563C58"/>
    <w:rsid w:val="00563E6E"/>
    <w:rsid w:val="005642D5"/>
    <w:rsid w:val="0056448D"/>
    <w:rsid w:val="00564BFF"/>
    <w:rsid w:val="00564D5F"/>
    <w:rsid w:val="00564E00"/>
    <w:rsid w:val="00564E66"/>
    <w:rsid w:val="00564F28"/>
    <w:rsid w:val="0056598C"/>
    <w:rsid w:val="005659A1"/>
    <w:rsid w:val="00565B6C"/>
    <w:rsid w:val="00565BAE"/>
    <w:rsid w:val="00565D43"/>
    <w:rsid w:val="00565EF8"/>
    <w:rsid w:val="00566316"/>
    <w:rsid w:val="00566562"/>
    <w:rsid w:val="00566AE5"/>
    <w:rsid w:val="00566AF1"/>
    <w:rsid w:val="00566D90"/>
    <w:rsid w:val="00566ED8"/>
    <w:rsid w:val="00567938"/>
    <w:rsid w:val="00567B53"/>
    <w:rsid w:val="00567C84"/>
    <w:rsid w:val="00567FD0"/>
    <w:rsid w:val="0057015D"/>
    <w:rsid w:val="005701D2"/>
    <w:rsid w:val="005702E2"/>
    <w:rsid w:val="00570347"/>
    <w:rsid w:val="005704A5"/>
    <w:rsid w:val="00570E96"/>
    <w:rsid w:val="00570EEB"/>
    <w:rsid w:val="00570FC8"/>
    <w:rsid w:val="0057112E"/>
    <w:rsid w:val="0057139B"/>
    <w:rsid w:val="005713B8"/>
    <w:rsid w:val="005714AC"/>
    <w:rsid w:val="00571522"/>
    <w:rsid w:val="00571C28"/>
    <w:rsid w:val="00571D2E"/>
    <w:rsid w:val="00571F7C"/>
    <w:rsid w:val="0057217B"/>
    <w:rsid w:val="005721A5"/>
    <w:rsid w:val="0057252D"/>
    <w:rsid w:val="00572554"/>
    <w:rsid w:val="005726A1"/>
    <w:rsid w:val="00572716"/>
    <w:rsid w:val="0057273A"/>
    <w:rsid w:val="00572AC2"/>
    <w:rsid w:val="00572F8B"/>
    <w:rsid w:val="005732D3"/>
    <w:rsid w:val="005733F9"/>
    <w:rsid w:val="00573A84"/>
    <w:rsid w:val="00573BBE"/>
    <w:rsid w:val="00573EAB"/>
    <w:rsid w:val="00574046"/>
    <w:rsid w:val="00574052"/>
    <w:rsid w:val="00574269"/>
    <w:rsid w:val="005742B2"/>
    <w:rsid w:val="005747B4"/>
    <w:rsid w:val="0057493A"/>
    <w:rsid w:val="005749DB"/>
    <w:rsid w:val="005749EF"/>
    <w:rsid w:val="00574A33"/>
    <w:rsid w:val="00574C25"/>
    <w:rsid w:val="00575310"/>
    <w:rsid w:val="0057555D"/>
    <w:rsid w:val="00575A19"/>
    <w:rsid w:val="00575C43"/>
    <w:rsid w:val="00575CB5"/>
    <w:rsid w:val="00575D0A"/>
    <w:rsid w:val="00575D4F"/>
    <w:rsid w:val="00575DBB"/>
    <w:rsid w:val="0057602B"/>
    <w:rsid w:val="005763AF"/>
    <w:rsid w:val="005769CA"/>
    <w:rsid w:val="00576FFF"/>
    <w:rsid w:val="0057711F"/>
    <w:rsid w:val="00577407"/>
    <w:rsid w:val="00577430"/>
    <w:rsid w:val="0057779D"/>
    <w:rsid w:val="00577DA8"/>
    <w:rsid w:val="005801D8"/>
    <w:rsid w:val="00580591"/>
    <w:rsid w:val="00580871"/>
    <w:rsid w:val="005808E8"/>
    <w:rsid w:val="00580AC2"/>
    <w:rsid w:val="00580D43"/>
    <w:rsid w:val="00580E56"/>
    <w:rsid w:val="0058103B"/>
    <w:rsid w:val="00581169"/>
    <w:rsid w:val="0058128D"/>
    <w:rsid w:val="005819B6"/>
    <w:rsid w:val="005820D4"/>
    <w:rsid w:val="005824A7"/>
    <w:rsid w:val="0058264A"/>
    <w:rsid w:val="0058272E"/>
    <w:rsid w:val="005827B9"/>
    <w:rsid w:val="00582CC6"/>
    <w:rsid w:val="00582D42"/>
    <w:rsid w:val="00583066"/>
    <w:rsid w:val="0058324C"/>
    <w:rsid w:val="00583267"/>
    <w:rsid w:val="005834B2"/>
    <w:rsid w:val="00583554"/>
    <w:rsid w:val="00583614"/>
    <w:rsid w:val="00583AA6"/>
    <w:rsid w:val="00583CC1"/>
    <w:rsid w:val="00583E2C"/>
    <w:rsid w:val="005844F7"/>
    <w:rsid w:val="00584C7E"/>
    <w:rsid w:val="00584CB7"/>
    <w:rsid w:val="00584CFB"/>
    <w:rsid w:val="00584F51"/>
    <w:rsid w:val="0058508E"/>
    <w:rsid w:val="005851ED"/>
    <w:rsid w:val="00585476"/>
    <w:rsid w:val="00585643"/>
    <w:rsid w:val="00585AF0"/>
    <w:rsid w:val="00585B3A"/>
    <w:rsid w:val="00585B64"/>
    <w:rsid w:val="00585C7B"/>
    <w:rsid w:val="00585D17"/>
    <w:rsid w:val="00585D9A"/>
    <w:rsid w:val="00586647"/>
    <w:rsid w:val="00586695"/>
    <w:rsid w:val="00586C4D"/>
    <w:rsid w:val="00586D08"/>
    <w:rsid w:val="00586E9A"/>
    <w:rsid w:val="005873CB"/>
    <w:rsid w:val="00587462"/>
    <w:rsid w:val="00587497"/>
    <w:rsid w:val="00587870"/>
    <w:rsid w:val="00587AC3"/>
    <w:rsid w:val="00587B46"/>
    <w:rsid w:val="00587BFF"/>
    <w:rsid w:val="00587C07"/>
    <w:rsid w:val="00587C17"/>
    <w:rsid w:val="00587C49"/>
    <w:rsid w:val="00587D29"/>
    <w:rsid w:val="00590299"/>
    <w:rsid w:val="005902F9"/>
    <w:rsid w:val="00590656"/>
    <w:rsid w:val="005906A4"/>
    <w:rsid w:val="005910D4"/>
    <w:rsid w:val="00591459"/>
    <w:rsid w:val="0059151A"/>
    <w:rsid w:val="0059156F"/>
    <w:rsid w:val="00591735"/>
    <w:rsid w:val="00591B72"/>
    <w:rsid w:val="0059202B"/>
    <w:rsid w:val="00592211"/>
    <w:rsid w:val="0059221C"/>
    <w:rsid w:val="0059254E"/>
    <w:rsid w:val="00592596"/>
    <w:rsid w:val="00592737"/>
    <w:rsid w:val="0059284F"/>
    <w:rsid w:val="00592884"/>
    <w:rsid w:val="00592AD2"/>
    <w:rsid w:val="00592F89"/>
    <w:rsid w:val="00592F8B"/>
    <w:rsid w:val="0059301C"/>
    <w:rsid w:val="00593595"/>
    <w:rsid w:val="005936A8"/>
    <w:rsid w:val="00593903"/>
    <w:rsid w:val="0059393E"/>
    <w:rsid w:val="00593A20"/>
    <w:rsid w:val="00593FE7"/>
    <w:rsid w:val="00594177"/>
    <w:rsid w:val="00594334"/>
    <w:rsid w:val="0059438E"/>
    <w:rsid w:val="005944C3"/>
    <w:rsid w:val="005946A5"/>
    <w:rsid w:val="005947C2"/>
    <w:rsid w:val="00594C30"/>
    <w:rsid w:val="0059526F"/>
    <w:rsid w:val="005953D1"/>
    <w:rsid w:val="005955AE"/>
    <w:rsid w:val="00595A37"/>
    <w:rsid w:val="00595AA6"/>
    <w:rsid w:val="00595AD5"/>
    <w:rsid w:val="00595C22"/>
    <w:rsid w:val="00595D74"/>
    <w:rsid w:val="0059624D"/>
    <w:rsid w:val="00596271"/>
    <w:rsid w:val="005962C8"/>
    <w:rsid w:val="005962EB"/>
    <w:rsid w:val="0059643C"/>
    <w:rsid w:val="0059666E"/>
    <w:rsid w:val="00596A5C"/>
    <w:rsid w:val="00597160"/>
    <w:rsid w:val="00597454"/>
    <w:rsid w:val="00597649"/>
    <w:rsid w:val="00597A10"/>
    <w:rsid w:val="005A0155"/>
    <w:rsid w:val="005A06BF"/>
    <w:rsid w:val="005A0CFC"/>
    <w:rsid w:val="005A119E"/>
    <w:rsid w:val="005A15BF"/>
    <w:rsid w:val="005A168B"/>
    <w:rsid w:val="005A1BF4"/>
    <w:rsid w:val="005A1E28"/>
    <w:rsid w:val="005A219D"/>
    <w:rsid w:val="005A241E"/>
    <w:rsid w:val="005A27BD"/>
    <w:rsid w:val="005A2E0A"/>
    <w:rsid w:val="005A2ECD"/>
    <w:rsid w:val="005A31C6"/>
    <w:rsid w:val="005A325E"/>
    <w:rsid w:val="005A3376"/>
    <w:rsid w:val="005A3651"/>
    <w:rsid w:val="005A3671"/>
    <w:rsid w:val="005A3877"/>
    <w:rsid w:val="005A3D09"/>
    <w:rsid w:val="005A3D23"/>
    <w:rsid w:val="005A4072"/>
    <w:rsid w:val="005A41F1"/>
    <w:rsid w:val="005A464A"/>
    <w:rsid w:val="005A495A"/>
    <w:rsid w:val="005A4A09"/>
    <w:rsid w:val="005A4BDA"/>
    <w:rsid w:val="005A4CD9"/>
    <w:rsid w:val="005A550F"/>
    <w:rsid w:val="005A5573"/>
    <w:rsid w:val="005A5AF2"/>
    <w:rsid w:val="005A5D21"/>
    <w:rsid w:val="005A5DFD"/>
    <w:rsid w:val="005A6248"/>
    <w:rsid w:val="005A62E1"/>
    <w:rsid w:val="005A62F2"/>
    <w:rsid w:val="005A673E"/>
    <w:rsid w:val="005A67BB"/>
    <w:rsid w:val="005A6F49"/>
    <w:rsid w:val="005A72DE"/>
    <w:rsid w:val="005A7341"/>
    <w:rsid w:val="005A76D4"/>
    <w:rsid w:val="005A7AE6"/>
    <w:rsid w:val="005A7BB0"/>
    <w:rsid w:val="005A7C3C"/>
    <w:rsid w:val="005A7F5E"/>
    <w:rsid w:val="005A7FC8"/>
    <w:rsid w:val="005B07EE"/>
    <w:rsid w:val="005B090D"/>
    <w:rsid w:val="005B096C"/>
    <w:rsid w:val="005B09EC"/>
    <w:rsid w:val="005B0B79"/>
    <w:rsid w:val="005B14EC"/>
    <w:rsid w:val="005B15EF"/>
    <w:rsid w:val="005B160D"/>
    <w:rsid w:val="005B17B6"/>
    <w:rsid w:val="005B1F7B"/>
    <w:rsid w:val="005B246F"/>
    <w:rsid w:val="005B25B9"/>
    <w:rsid w:val="005B28A3"/>
    <w:rsid w:val="005B2937"/>
    <w:rsid w:val="005B3442"/>
    <w:rsid w:val="005B357F"/>
    <w:rsid w:val="005B373D"/>
    <w:rsid w:val="005B3941"/>
    <w:rsid w:val="005B3AA5"/>
    <w:rsid w:val="005B3C7B"/>
    <w:rsid w:val="005B3F62"/>
    <w:rsid w:val="005B3F7A"/>
    <w:rsid w:val="005B40CB"/>
    <w:rsid w:val="005B43F0"/>
    <w:rsid w:val="005B467D"/>
    <w:rsid w:val="005B4BAA"/>
    <w:rsid w:val="005B4C2E"/>
    <w:rsid w:val="005B4D66"/>
    <w:rsid w:val="005B4E24"/>
    <w:rsid w:val="005B5FAD"/>
    <w:rsid w:val="005B608D"/>
    <w:rsid w:val="005B62DE"/>
    <w:rsid w:val="005B6425"/>
    <w:rsid w:val="005B6505"/>
    <w:rsid w:val="005B6970"/>
    <w:rsid w:val="005B7016"/>
    <w:rsid w:val="005B717B"/>
    <w:rsid w:val="005B7213"/>
    <w:rsid w:val="005B7709"/>
    <w:rsid w:val="005B79A8"/>
    <w:rsid w:val="005B7AB9"/>
    <w:rsid w:val="005C0280"/>
    <w:rsid w:val="005C0540"/>
    <w:rsid w:val="005C0613"/>
    <w:rsid w:val="005C083D"/>
    <w:rsid w:val="005C099C"/>
    <w:rsid w:val="005C0A94"/>
    <w:rsid w:val="005C0AB0"/>
    <w:rsid w:val="005C0D88"/>
    <w:rsid w:val="005C10EA"/>
    <w:rsid w:val="005C1105"/>
    <w:rsid w:val="005C1332"/>
    <w:rsid w:val="005C1752"/>
    <w:rsid w:val="005C1B68"/>
    <w:rsid w:val="005C1BE7"/>
    <w:rsid w:val="005C2184"/>
    <w:rsid w:val="005C2582"/>
    <w:rsid w:val="005C2673"/>
    <w:rsid w:val="005C2957"/>
    <w:rsid w:val="005C3445"/>
    <w:rsid w:val="005C382F"/>
    <w:rsid w:val="005C3833"/>
    <w:rsid w:val="005C38DE"/>
    <w:rsid w:val="005C3B73"/>
    <w:rsid w:val="005C3CD4"/>
    <w:rsid w:val="005C3D0D"/>
    <w:rsid w:val="005C3D44"/>
    <w:rsid w:val="005C406A"/>
    <w:rsid w:val="005C409D"/>
    <w:rsid w:val="005C40E0"/>
    <w:rsid w:val="005C4206"/>
    <w:rsid w:val="005C4648"/>
    <w:rsid w:val="005C46B3"/>
    <w:rsid w:val="005C4CFB"/>
    <w:rsid w:val="005C4D1D"/>
    <w:rsid w:val="005C4E9A"/>
    <w:rsid w:val="005C50D9"/>
    <w:rsid w:val="005C53BD"/>
    <w:rsid w:val="005C5596"/>
    <w:rsid w:val="005C5903"/>
    <w:rsid w:val="005C5C9D"/>
    <w:rsid w:val="005C5FC5"/>
    <w:rsid w:val="005C6683"/>
    <w:rsid w:val="005C6AE1"/>
    <w:rsid w:val="005C6B88"/>
    <w:rsid w:val="005C6E49"/>
    <w:rsid w:val="005C6ED6"/>
    <w:rsid w:val="005C6F5B"/>
    <w:rsid w:val="005C7020"/>
    <w:rsid w:val="005C71C8"/>
    <w:rsid w:val="005C73AA"/>
    <w:rsid w:val="005C7409"/>
    <w:rsid w:val="005C74B8"/>
    <w:rsid w:val="005C7B24"/>
    <w:rsid w:val="005D008D"/>
    <w:rsid w:val="005D00DB"/>
    <w:rsid w:val="005D02DF"/>
    <w:rsid w:val="005D085F"/>
    <w:rsid w:val="005D0B85"/>
    <w:rsid w:val="005D1490"/>
    <w:rsid w:val="005D14F8"/>
    <w:rsid w:val="005D1544"/>
    <w:rsid w:val="005D1AC5"/>
    <w:rsid w:val="005D1CCD"/>
    <w:rsid w:val="005D1D3A"/>
    <w:rsid w:val="005D2357"/>
    <w:rsid w:val="005D242A"/>
    <w:rsid w:val="005D2BB2"/>
    <w:rsid w:val="005D2CCC"/>
    <w:rsid w:val="005D309F"/>
    <w:rsid w:val="005D318B"/>
    <w:rsid w:val="005D31B1"/>
    <w:rsid w:val="005D34CC"/>
    <w:rsid w:val="005D380A"/>
    <w:rsid w:val="005D3918"/>
    <w:rsid w:val="005D3BCD"/>
    <w:rsid w:val="005D3DF6"/>
    <w:rsid w:val="005D45C7"/>
    <w:rsid w:val="005D4762"/>
    <w:rsid w:val="005D4856"/>
    <w:rsid w:val="005D4862"/>
    <w:rsid w:val="005D4A13"/>
    <w:rsid w:val="005D4E53"/>
    <w:rsid w:val="005D4F11"/>
    <w:rsid w:val="005D502D"/>
    <w:rsid w:val="005D53E8"/>
    <w:rsid w:val="005D544F"/>
    <w:rsid w:val="005D5689"/>
    <w:rsid w:val="005D5A0B"/>
    <w:rsid w:val="005D5ED9"/>
    <w:rsid w:val="005D62A4"/>
    <w:rsid w:val="005D6535"/>
    <w:rsid w:val="005D6618"/>
    <w:rsid w:val="005D6B4F"/>
    <w:rsid w:val="005D6D27"/>
    <w:rsid w:val="005D6D55"/>
    <w:rsid w:val="005D72D7"/>
    <w:rsid w:val="005D7335"/>
    <w:rsid w:val="005D7435"/>
    <w:rsid w:val="005D773A"/>
    <w:rsid w:val="005D79DB"/>
    <w:rsid w:val="005E000A"/>
    <w:rsid w:val="005E0450"/>
    <w:rsid w:val="005E07DC"/>
    <w:rsid w:val="005E07E2"/>
    <w:rsid w:val="005E0851"/>
    <w:rsid w:val="005E0C26"/>
    <w:rsid w:val="005E0C8A"/>
    <w:rsid w:val="005E0CA6"/>
    <w:rsid w:val="005E10FE"/>
    <w:rsid w:val="005E15B9"/>
    <w:rsid w:val="005E1FEE"/>
    <w:rsid w:val="005E29A5"/>
    <w:rsid w:val="005E2BF7"/>
    <w:rsid w:val="005E3154"/>
    <w:rsid w:val="005E31ED"/>
    <w:rsid w:val="005E323D"/>
    <w:rsid w:val="005E34FD"/>
    <w:rsid w:val="005E3C07"/>
    <w:rsid w:val="005E3DAA"/>
    <w:rsid w:val="005E3E36"/>
    <w:rsid w:val="005E3E3E"/>
    <w:rsid w:val="005E3E96"/>
    <w:rsid w:val="005E3ED6"/>
    <w:rsid w:val="005E3EE8"/>
    <w:rsid w:val="005E3F31"/>
    <w:rsid w:val="005E3F99"/>
    <w:rsid w:val="005E4257"/>
    <w:rsid w:val="005E4338"/>
    <w:rsid w:val="005E49BB"/>
    <w:rsid w:val="005E4A9C"/>
    <w:rsid w:val="005E4B23"/>
    <w:rsid w:val="005E4C0D"/>
    <w:rsid w:val="005E4C5B"/>
    <w:rsid w:val="005E4C6A"/>
    <w:rsid w:val="005E4FEC"/>
    <w:rsid w:val="005E502E"/>
    <w:rsid w:val="005E51AE"/>
    <w:rsid w:val="005E5573"/>
    <w:rsid w:val="005E56A8"/>
    <w:rsid w:val="005E5B65"/>
    <w:rsid w:val="005E5E58"/>
    <w:rsid w:val="005E5F6C"/>
    <w:rsid w:val="005E60DE"/>
    <w:rsid w:val="005E6CCE"/>
    <w:rsid w:val="005E7158"/>
    <w:rsid w:val="005E73D6"/>
    <w:rsid w:val="005E76E6"/>
    <w:rsid w:val="005E7783"/>
    <w:rsid w:val="005E7A92"/>
    <w:rsid w:val="005F006B"/>
    <w:rsid w:val="005F00FA"/>
    <w:rsid w:val="005F0A65"/>
    <w:rsid w:val="005F0B8D"/>
    <w:rsid w:val="005F0C25"/>
    <w:rsid w:val="005F0EBA"/>
    <w:rsid w:val="005F1039"/>
    <w:rsid w:val="005F1523"/>
    <w:rsid w:val="005F1768"/>
    <w:rsid w:val="005F19C6"/>
    <w:rsid w:val="005F1C4D"/>
    <w:rsid w:val="005F1D7E"/>
    <w:rsid w:val="005F1EDB"/>
    <w:rsid w:val="005F1FF0"/>
    <w:rsid w:val="005F21DB"/>
    <w:rsid w:val="005F227F"/>
    <w:rsid w:val="005F22BE"/>
    <w:rsid w:val="005F23E9"/>
    <w:rsid w:val="005F24D2"/>
    <w:rsid w:val="005F2614"/>
    <w:rsid w:val="005F2630"/>
    <w:rsid w:val="005F2A01"/>
    <w:rsid w:val="005F2C48"/>
    <w:rsid w:val="005F2E90"/>
    <w:rsid w:val="005F301A"/>
    <w:rsid w:val="005F3198"/>
    <w:rsid w:val="005F3229"/>
    <w:rsid w:val="005F368F"/>
    <w:rsid w:val="005F387A"/>
    <w:rsid w:val="005F3952"/>
    <w:rsid w:val="005F3BC0"/>
    <w:rsid w:val="005F3BCA"/>
    <w:rsid w:val="005F3CBB"/>
    <w:rsid w:val="005F3F83"/>
    <w:rsid w:val="005F4017"/>
    <w:rsid w:val="005F43FB"/>
    <w:rsid w:val="005F4715"/>
    <w:rsid w:val="005F4744"/>
    <w:rsid w:val="005F4816"/>
    <w:rsid w:val="005F4833"/>
    <w:rsid w:val="005F4B4E"/>
    <w:rsid w:val="005F4B6E"/>
    <w:rsid w:val="005F4F7A"/>
    <w:rsid w:val="005F537A"/>
    <w:rsid w:val="005F5650"/>
    <w:rsid w:val="005F589D"/>
    <w:rsid w:val="005F5B61"/>
    <w:rsid w:val="005F5F4D"/>
    <w:rsid w:val="005F6085"/>
    <w:rsid w:val="005F608B"/>
    <w:rsid w:val="005F634D"/>
    <w:rsid w:val="005F6C33"/>
    <w:rsid w:val="005F6FD8"/>
    <w:rsid w:val="005F74E6"/>
    <w:rsid w:val="005F7670"/>
    <w:rsid w:val="005F7B84"/>
    <w:rsid w:val="005F7E2B"/>
    <w:rsid w:val="005F7E43"/>
    <w:rsid w:val="005F7ED1"/>
    <w:rsid w:val="00600012"/>
    <w:rsid w:val="0060004B"/>
    <w:rsid w:val="00600358"/>
    <w:rsid w:val="006003BF"/>
    <w:rsid w:val="00600591"/>
    <w:rsid w:val="00600798"/>
    <w:rsid w:val="00600D33"/>
    <w:rsid w:val="00600DA1"/>
    <w:rsid w:val="00600DDC"/>
    <w:rsid w:val="006012C3"/>
    <w:rsid w:val="006013C3"/>
    <w:rsid w:val="00601A4B"/>
    <w:rsid w:val="00601D4E"/>
    <w:rsid w:val="00601D9B"/>
    <w:rsid w:val="00601EFD"/>
    <w:rsid w:val="00602635"/>
    <w:rsid w:val="006028FC"/>
    <w:rsid w:val="00602B38"/>
    <w:rsid w:val="00602B75"/>
    <w:rsid w:val="00602C70"/>
    <w:rsid w:val="00602CDA"/>
    <w:rsid w:val="00602D73"/>
    <w:rsid w:val="00603092"/>
    <w:rsid w:val="0060327E"/>
    <w:rsid w:val="0060330B"/>
    <w:rsid w:val="00603532"/>
    <w:rsid w:val="006036B6"/>
    <w:rsid w:val="00604262"/>
    <w:rsid w:val="00604934"/>
    <w:rsid w:val="00604AC4"/>
    <w:rsid w:val="00604CA0"/>
    <w:rsid w:val="00604DAB"/>
    <w:rsid w:val="006050DB"/>
    <w:rsid w:val="0060528F"/>
    <w:rsid w:val="00605343"/>
    <w:rsid w:val="00605615"/>
    <w:rsid w:val="00605669"/>
    <w:rsid w:val="006056E1"/>
    <w:rsid w:val="00605D58"/>
    <w:rsid w:val="00605D7F"/>
    <w:rsid w:val="00606014"/>
    <w:rsid w:val="006068CD"/>
    <w:rsid w:val="006069E6"/>
    <w:rsid w:val="00606E94"/>
    <w:rsid w:val="00606EE2"/>
    <w:rsid w:val="00607185"/>
    <w:rsid w:val="006072F8"/>
    <w:rsid w:val="00607337"/>
    <w:rsid w:val="00607F95"/>
    <w:rsid w:val="00610226"/>
    <w:rsid w:val="006109CE"/>
    <w:rsid w:val="00611068"/>
    <w:rsid w:val="00611567"/>
    <w:rsid w:val="00611892"/>
    <w:rsid w:val="00611A79"/>
    <w:rsid w:val="006120E6"/>
    <w:rsid w:val="00612188"/>
    <w:rsid w:val="006122D9"/>
    <w:rsid w:val="00612303"/>
    <w:rsid w:val="0061236E"/>
    <w:rsid w:val="006129E4"/>
    <w:rsid w:val="00612DA3"/>
    <w:rsid w:val="00613073"/>
    <w:rsid w:val="006136E3"/>
    <w:rsid w:val="00613C37"/>
    <w:rsid w:val="00613CA9"/>
    <w:rsid w:val="00613DE9"/>
    <w:rsid w:val="00613E96"/>
    <w:rsid w:val="006141DB"/>
    <w:rsid w:val="00614401"/>
    <w:rsid w:val="00614533"/>
    <w:rsid w:val="006148D5"/>
    <w:rsid w:val="00614DCF"/>
    <w:rsid w:val="00614F53"/>
    <w:rsid w:val="00615101"/>
    <w:rsid w:val="00615351"/>
    <w:rsid w:val="006157A9"/>
    <w:rsid w:val="00615834"/>
    <w:rsid w:val="0061637B"/>
    <w:rsid w:val="00616683"/>
    <w:rsid w:val="0061695A"/>
    <w:rsid w:val="00616AFF"/>
    <w:rsid w:val="00616D8E"/>
    <w:rsid w:val="00617220"/>
    <w:rsid w:val="00617B5C"/>
    <w:rsid w:val="00617F71"/>
    <w:rsid w:val="00617F89"/>
    <w:rsid w:val="006200AF"/>
    <w:rsid w:val="00620264"/>
    <w:rsid w:val="006202E3"/>
    <w:rsid w:val="0062033B"/>
    <w:rsid w:val="006203D5"/>
    <w:rsid w:val="0062048C"/>
    <w:rsid w:val="0062077D"/>
    <w:rsid w:val="0062090A"/>
    <w:rsid w:val="00620B22"/>
    <w:rsid w:val="00621116"/>
    <w:rsid w:val="00621254"/>
    <w:rsid w:val="0062167D"/>
    <w:rsid w:val="00621702"/>
    <w:rsid w:val="0062174C"/>
    <w:rsid w:val="00621ABA"/>
    <w:rsid w:val="00621CA9"/>
    <w:rsid w:val="00621F18"/>
    <w:rsid w:val="00622AE5"/>
    <w:rsid w:val="00622C14"/>
    <w:rsid w:val="00622E7C"/>
    <w:rsid w:val="00622F2B"/>
    <w:rsid w:val="00622F48"/>
    <w:rsid w:val="00623067"/>
    <w:rsid w:val="00623175"/>
    <w:rsid w:val="006233E9"/>
    <w:rsid w:val="00623614"/>
    <w:rsid w:val="006237E0"/>
    <w:rsid w:val="00623E31"/>
    <w:rsid w:val="00623F97"/>
    <w:rsid w:val="00623FA4"/>
    <w:rsid w:val="006243D7"/>
    <w:rsid w:val="00624525"/>
    <w:rsid w:val="0062453F"/>
    <w:rsid w:val="006249D3"/>
    <w:rsid w:val="00624A8E"/>
    <w:rsid w:val="00624ACE"/>
    <w:rsid w:val="00624D4A"/>
    <w:rsid w:val="00624DB4"/>
    <w:rsid w:val="00624E68"/>
    <w:rsid w:val="006252E1"/>
    <w:rsid w:val="00625443"/>
    <w:rsid w:val="006258D5"/>
    <w:rsid w:val="00625A02"/>
    <w:rsid w:val="00625AAA"/>
    <w:rsid w:val="00625AAD"/>
    <w:rsid w:val="00625B5B"/>
    <w:rsid w:val="00625CE8"/>
    <w:rsid w:val="00625D81"/>
    <w:rsid w:val="00625F72"/>
    <w:rsid w:val="0062624B"/>
    <w:rsid w:val="006263FC"/>
    <w:rsid w:val="0062655C"/>
    <w:rsid w:val="006265C6"/>
    <w:rsid w:val="006266C4"/>
    <w:rsid w:val="00626999"/>
    <w:rsid w:val="00626A0A"/>
    <w:rsid w:val="00626AF4"/>
    <w:rsid w:val="00626B8D"/>
    <w:rsid w:val="00626BC7"/>
    <w:rsid w:val="00626DAD"/>
    <w:rsid w:val="00626DCA"/>
    <w:rsid w:val="00626F93"/>
    <w:rsid w:val="0062730E"/>
    <w:rsid w:val="00627A2A"/>
    <w:rsid w:val="00627AC8"/>
    <w:rsid w:val="00627D20"/>
    <w:rsid w:val="00627E34"/>
    <w:rsid w:val="00627FDC"/>
    <w:rsid w:val="006300DC"/>
    <w:rsid w:val="00630141"/>
    <w:rsid w:val="0063014F"/>
    <w:rsid w:val="00630537"/>
    <w:rsid w:val="006305D6"/>
    <w:rsid w:val="006307E9"/>
    <w:rsid w:val="00630817"/>
    <w:rsid w:val="006309A0"/>
    <w:rsid w:val="00631561"/>
    <w:rsid w:val="00631646"/>
    <w:rsid w:val="00631ECF"/>
    <w:rsid w:val="006321E8"/>
    <w:rsid w:val="006328ED"/>
    <w:rsid w:val="00632AAA"/>
    <w:rsid w:val="00632BFE"/>
    <w:rsid w:val="006333AD"/>
    <w:rsid w:val="006335D5"/>
    <w:rsid w:val="006337B6"/>
    <w:rsid w:val="006337C5"/>
    <w:rsid w:val="00633A27"/>
    <w:rsid w:val="00633E89"/>
    <w:rsid w:val="00633F14"/>
    <w:rsid w:val="00633F52"/>
    <w:rsid w:val="0063407B"/>
    <w:rsid w:val="006349FC"/>
    <w:rsid w:val="00634B55"/>
    <w:rsid w:val="00634BF7"/>
    <w:rsid w:val="006351E0"/>
    <w:rsid w:val="006356B4"/>
    <w:rsid w:val="00635C36"/>
    <w:rsid w:val="00635DBD"/>
    <w:rsid w:val="00635E9D"/>
    <w:rsid w:val="00636248"/>
    <w:rsid w:val="006362F3"/>
    <w:rsid w:val="00636349"/>
    <w:rsid w:val="006367F4"/>
    <w:rsid w:val="00636A8C"/>
    <w:rsid w:val="00636AEC"/>
    <w:rsid w:val="00636B2A"/>
    <w:rsid w:val="00636F44"/>
    <w:rsid w:val="0063766F"/>
    <w:rsid w:val="00637693"/>
    <w:rsid w:val="006378EE"/>
    <w:rsid w:val="00637FBB"/>
    <w:rsid w:val="00640048"/>
    <w:rsid w:val="0064029B"/>
    <w:rsid w:val="006402AB"/>
    <w:rsid w:val="0064051A"/>
    <w:rsid w:val="006405D5"/>
    <w:rsid w:val="006407D6"/>
    <w:rsid w:val="0064087D"/>
    <w:rsid w:val="00640932"/>
    <w:rsid w:val="00640D71"/>
    <w:rsid w:val="00640D9D"/>
    <w:rsid w:val="006412E2"/>
    <w:rsid w:val="006413B6"/>
    <w:rsid w:val="00641454"/>
    <w:rsid w:val="00641762"/>
    <w:rsid w:val="006417C2"/>
    <w:rsid w:val="0064194D"/>
    <w:rsid w:val="00641AC4"/>
    <w:rsid w:val="00642286"/>
    <w:rsid w:val="00642744"/>
    <w:rsid w:val="006427E6"/>
    <w:rsid w:val="00642D1C"/>
    <w:rsid w:val="00642E43"/>
    <w:rsid w:val="00642F1B"/>
    <w:rsid w:val="00643240"/>
    <w:rsid w:val="00643A10"/>
    <w:rsid w:val="00643FEA"/>
    <w:rsid w:val="006449D1"/>
    <w:rsid w:val="00644AEB"/>
    <w:rsid w:val="00644F2F"/>
    <w:rsid w:val="0064500A"/>
    <w:rsid w:val="00645163"/>
    <w:rsid w:val="006458DA"/>
    <w:rsid w:val="006458DD"/>
    <w:rsid w:val="00645C3C"/>
    <w:rsid w:val="006460AA"/>
    <w:rsid w:val="0064634F"/>
    <w:rsid w:val="006463A4"/>
    <w:rsid w:val="006465F3"/>
    <w:rsid w:val="0064680F"/>
    <w:rsid w:val="00646B9E"/>
    <w:rsid w:val="00647567"/>
    <w:rsid w:val="00647639"/>
    <w:rsid w:val="00647782"/>
    <w:rsid w:val="00647879"/>
    <w:rsid w:val="0065014B"/>
    <w:rsid w:val="0065050E"/>
    <w:rsid w:val="0065065E"/>
    <w:rsid w:val="0065098A"/>
    <w:rsid w:val="00650B69"/>
    <w:rsid w:val="00650B8A"/>
    <w:rsid w:val="00650B8F"/>
    <w:rsid w:val="00650F72"/>
    <w:rsid w:val="0065115F"/>
    <w:rsid w:val="00651378"/>
    <w:rsid w:val="00651382"/>
    <w:rsid w:val="0065142F"/>
    <w:rsid w:val="0065159D"/>
    <w:rsid w:val="006517FD"/>
    <w:rsid w:val="00651AE3"/>
    <w:rsid w:val="00651C5D"/>
    <w:rsid w:val="006523BD"/>
    <w:rsid w:val="006524FB"/>
    <w:rsid w:val="0065278C"/>
    <w:rsid w:val="00652C0B"/>
    <w:rsid w:val="00652D6D"/>
    <w:rsid w:val="00653090"/>
    <w:rsid w:val="0065349F"/>
    <w:rsid w:val="00653AEF"/>
    <w:rsid w:val="00653C2E"/>
    <w:rsid w:val="00653EF5"/>
    <w:rsid w:val="0065442F"/>
    <w:rsid w:val="0065448C"/>
    <w:rsid w:val="006544A6"/>
    <w:rsid w:val="006546DF"/>
    <w:rsid w:val="00654CEB"/>
    <w:rsid w:val="00654E05"/>
    <w:rsid w:val="006552C6"/>
    <w:rsid w:val="006553A2"/>
    <w:rsid w:val="006559BB"/>
    <w:rsid w:val="00655BBA"/>
    <w:rsid w:val="00655E52"/>
    <w:rsid w:val="0065622B"/>
    <w:rsid w:val="0065640A"/>
    <w:rsid w:val="0065670F"/>
    <w:rsid w:val="00656C2B"/>
    <w:rsid w:val="00657300"/>
    <w:rsid w:val="00657E90"/>
    <w:rsid w:val="00657EF7"/>
    <w:rsid w:val="006600F4"/>
    <w:rsid w:val="00660723"/>
    <w:rsid w:val="00660805"/>
    <w:rsid w:val="00660AE2"/>
    <w:rsid w:val="00660F17"/>
    <w:rsid w:val="00661203"/>
    <w:rsid w:val="00661288"/>
    <w:rsid w:val="00661AF0"/>
    <w:rsid w:val="00662026"/>
    <w:rsid w:val="00662059"/>
    <w:rsid w:val="0066219C"/>
    <w:rsid w:val="0066321D"/>
    <w:rsid w:val="006634E0"/>
    <w:rsid w:val="0066353F"/>
    <w:rsid w:val="0066370D"/>
    <w:rsid w:val="00663BBB"/>
    <w:rsid w:val="00663F1E"/>
    <w:rsid w:val="00664288"/>
    <w:rsid w:val="006647AB"/>
    <w:rsid w:val="006647D7"/>
    <w:rsid w:val="00664A98"/>
    <w:rsid w:val="00664B58"/>
    <w:rsid w:val="00664E2E"/>
    <w:rsid w:val="00664EAD"/>
    <w:rsid w:val="006650F7"/>
    <w:rsid w:val="006652D3"/>
    <w:rsid w:val="006653E6"/>
    <w:rsid w:val="0066545E"/>
    <w:rsid w:val="0066557B"/>
    <w:rsid w:val="006656D6"/>
    <w:rsid w:val="00665890"/>
    <w:rsid w:val="006658C0"/>
    <w:rsid w:val="00665B45"/>
    <w:rsid w:val="00665C84"/>
    <w:rsid w:val="00665D77"/>
    <w:rsid w:val="00665EA2"/>
    <w:rsid w:val="00666372"/>
    <w:rsid w:val="006665CB"/>
    <w:rsid w:val="006666F6"/>
    <w:rsid w:val="006670A1"/>
    <w:rsid w:val="00667396"/>
    <w:rsid w:val="00667666"/>
    <w:rsid w:val="0066771C"/>
    <w:rsid w:val="0066783A"/>
    <w:rsid w:val="00667B98"/>
    <w:rsid w:val="00667C0B"/>
    <w:rsid w:val="00667C37"/>
    <w:rsid w:val="0067044D"/>
    <w:rsid w:val="00670826"/>
    <w:rsid w:val="006709CB"/>
    <w:rsid w:val="00670A82"/>
    <w:rsid w:val="00670CD0"/>
    <w:rsid w:val="00671247"/>
    <w:rsid w:val="00671491"/>
    <w:rsid w:val="006719DB"/>
    <w:rsid w:val="006719DE"/>
    <w:rsid w:val="00671ED3"/>
    <w:rsid w:val="00672988"/>
    <w:rsid w:val="00672EFF"/>
    <w:rsid w:val="006730A3"/>
    <w:rsid w:val="006732A1"/>
    <w:rsid w:val="006735B0"/>
    <w:rsid w:val="00673A91"/>
    <w:rsid w:val="00673B20"/>
    <w:rsid w:val="00673C95"/>
    <w:rsid w:val="00673DD4"/>
    <w:rsid w:val="006740F9"/>
    <w:rsid w:val="00674212"/>
    <w:rsid w:val="00674893"/>
    <w:rsid w:val="006749AE"/>
    <w:rsid w:val="006749CC"/>
    <w:rsid w:val="00675DCD"/>
    <w:rsid w:val="00675E4F"/>
    <w:rsid w:val="00676184"/>
    <w:rsid w:val="006762A1"/>
    <w:rsid w:val="00676331"/>
    <w:rsid w:val="006767BC"/>
    <w:rsid w:val="006767FD"/>
    <w:rsid w:val="00676889"/>
    <w:rsid w:val="006768F0"/>
    <w:rsid w:val="0067695B"/>
    <w:rsid w:val="00676ABE"/>
    <w:rsid w:val="00676ADF"/>
    <w:rsid w:val="00676D0A"/>
    <w:rsid w:val="00677057"/>
    <w:rsid w:val="006773CF"/>
    <w:rsid w:val="006777A5"/>
    <w:rsid w:val="006779DE"/>
    <w:rsid w:val="00677A8A"/>
    <w:rsid w:val="00677A99"/>
    <w:rsid w:val="00677B47"/>
    <w:rsid w:val="00677B68"/>
    <w:rsid w:val="00677D9E"/>
    <w:rsid w:val="00680170"/>
    <w:rsid w:val="00680541"/>
    <w:rsid w:val="0068074D"/>
    <w:rsid w:val="00680DCA"/>
    <w:rsid w:val="00680E01"/>
    <w:rsid w:val="006810D5"/>
    <w:rsid w:val="006813AF"/>
    <w:rsid w:val="00681DCB"/>
    <w:rsid w:val="006828C5"/>
    <w:rsid w:val="00682976"/>
    <w:rsid w:val="00682A9F"/>
    <w:rsid w:val="00682B4D"/>
    <w:rsid w:val="00682C92"/>
    <w:rsid w:val="006830AF"/>
    <w:rsid w:val="006835B0"/>
    <w:rsid w:val="00683DA8"/>
    <w:rsid w:val="00683DC5"/>
    <w:rsid w:val="00683F64"/>
    <w:rsid w:val="006840E1"/>
    <w:rsid w:val="00684191"/>
    <w:rsid w:val="00684272"/>
    <w:rsid w:val="0068468A"/>
    <w:rsid w:val="00684932"/>
    <w:rsid w:val="00684941"/>
    <w:rsid w:val="006849AD"/>
    <w:rsid w:val="00684B92"/>
    <w:rsid w:val="00685227"/>
    <w:rsid w:val="0068555F"/>
    <w:rsid w:val="0068561C"/>
    <w:rsid w:val="006858C8"/>
    <w:rsid w:val="00685A17"/>
    <w:rsid w:val="00685AED"/>
    <w:rsid w:val="00686470"/>
    <w:rsid w:val="0068673B"/>
    <w:rsid w:val="0068675F"/>
    <w:rsid w:val="00686B1A"/>
    <w:rsid w:val="00686B68"/>
    <w:rsid w:val="00686E3D"/>
    <w:rsid w:val="006870E2"/>
    <w:rsid w:val="0068722C"/>
    <w:rsid w:val="006873C7"/>
    <w:rsid w:val="00687591"/>
    <w:rsid w:val="006879A9"/>
    <w:rsid w:val="00687BEA"/>
    <w:rsid w:val="006900E6"/>
    <w:rsid w:val="006904FC"/>
    <w:rsid w:val="00690587"/>
    <w:rsid w:val="00690C11"/>
    <w:rsid w:val="00690C20"/>
    <w:rsid w:val="00691545"/>
    <w:rsid w:val="00691672"/>
    <w:rsid w:val="00691941"/>
    <w:rsid w:val="0069198A"/>
    <w:rsid w:val="00691B06"/>
    <w:rsid w:val="00691E2E"/>
    <w:rsid w:val="006923D0"/>
    <w:rsid w:val="0069275D"/>
    <w:rsid w:val="006932F0"/>
    <w:rsid w:val="00693420"/>
    <w:rsid w:val="0069350E"/>
    <w:rsid w:val="00693E07"/>
    <w:rsid w:val="006940C2"/>
    <w:rsid w:val="00694341"/>
    <w:rsid w:val="006949C8"/>
    <w:rsid w:val="00694F6A"/>
    <w:rsid w:val="00695078"/>
    <w:rsid w:val="00695772"/>
    <w:rsid w:val="00695BD8"/>
    <w:rsid w:val="00695FA3"/>
    <w:rsid w:val="00696711"/>
    <w:rsid w:val="006967A2"/>
    <w:rsid w:val="00696B66"/>
    <w:rsid w:val="0069747D"/>
    <w:rsid w:val="006975D1"/>
    <w:rsid w:val="006975F0"/>
    <w:rsid w:val="006A00E4"/>
    <w:rsid w:val="006A0220"/>
    <w:rsid w:val="006A081E"/>
    <w:rsid w:val="006A0EEE"/>
    <w:rsid w:val="006A11DF"/>
    <w:rsid w:val="006A125C"/>
    <w:rsid w:val="006A13B6"/>
    <w:rsid w:val="006A15DD"/>
    <w:rsid w:val="006A1624"/>
    <w:rsid w:val="006A1993"/>
    <w:rsid w:val="006A1BE4"/>
    <w:rsid w:val="006A1D52"/>
    <w:rsid w:val="006A1E94"/>
    <w:rsid w:val="006A1F1A"/>
    <w:rsid w:val="006A277F"/>
    <w:rsid w:val="006A296E"/>
    <w:rsid w:val="006A2D6E"/>
    <w:rsid w:val="006A2DC8"/>
    <w:rsid w:val="006A2F45"/>
    <w:rsid w:val="006A30F8"/>
    <w:rsid w:val="006A313C"/>
    <w:rsid w:val="006A377F"/>
    <w:rsid w:val="006A38A9"/>
    <w:rsid w:val="006A3BD2"/>
    <w:rsid w:val="006A3D29"/>
    <w:rsid w:val="006A3FF5"/>
    <w:rsid w:val="006A402E"/>
    <w:rsid w:val="006A403D"/>
    <w:rsid w:val="006A42C8"/>
    <w:rsid w:val="006A4562"/>
    <w:rsid w:val="006A4E36"/>
    <w:rsid w:val="006A4EF1"/>
    <w:rsid w:val="006A507B"/>
    <w:rsid w:val="006A53A4"/>
    <w:rsid w:val="006A54B0"/>
    <w:rsid w:val="006A5AC8"/>
    <w:rsid w:val="006A5CA4"/>
    <w:rsid w:val="006A5D27"/>
    <w:rsid w:val="006A5F4C"/>
    <w:rsid w:val="006A6119"/>
    <w:rsid w:val="006A654C"/>
    <w:rsid w:val="006A69ED"/>
    <w:rsid w:val="006A6C4E"/>
    <w:rsid w:val="006A6D52"/>
    <w:rsid w:val="006A6E3F"/>
    <w:rsid w:val="006A6F23"/>
    <w:rsid w:val="006A71F2"/>
    <w:rsid w:val="006A723D"/>
    <w:rsid w:val="006A7436"/>
    <w:rsid w:val="006A78E8"/>
    <w:rsid w:val="006A79DE"/>
    <w:rsid w:val="006B0003"/>
    <w:rsid w:val="006B0483"/>
    <w:rsid w:val="006B06B2"/>
    <w:rsid w:val="006B06DB"/>
    <w:rsid w:val="006B0A4A"/>
    <w:rsid w:val="006B0E4A"/>
    <w:rsid w:val="006B1027"/>
    <w:rsid w:val="006B109C"/>
    <w:rsid w:val="006B1BE6"/>
    <w:rsid w:val="006B24D0"/>
    <w:rsid w:val="006B26DF"/>
    <w:rsid w:val="006B2996"/>
    <w:rsid w:val="006B2A48"/>
    <w:rsid w:val="006B2A75"/>
    <w:rsid w:val="006B2ADB"/>
    <w:rsid w:val="006B2C05"/>
    <w:rsid w:val="006B2C39"/>
    <w:rsid w:val="006B2D4F"/>
    <w:rsid w:val="006B2E6C"/>
    <w:rsid w:val="006B32DF"/>
    <w:rsid w:val="006B336F"/>
    <w:rsid w:val="006B36FC"/>
    <w:rsid w:val="006B386F"/>
    <w:rsid w:val="006B39E7"/>
    <w:rsid w:val="006B3AF8"/>
    <w:rsid w:val="006B3C3D"/>
    <w:rsid w:val="006B3DEC"/>
    <w:rsid w:val="006B3E6E"/>
    <w:rsid w:val="006B3F4B"/>
    <w:rsid w:val="006B4363"/>
    <w:rsid w:val="006B43D9"/>
    <w:rsid w:val="006B43EF"/>
    <w:rsid w:val="006B448C"/>
    <w:rsid w:val="006B484E"/>
    <w:rsid w:val="006B5049"/>
    <w:rsid w:val="006B51E4"/>
    <w:rsid w:val="006B5392"/>
    <w:rsid w:val="006B5460"/>
    <w:rsid w:val="006B5614"/>
    <w:rsid w:val="006B58DE"/>
    <w:rsid w:val="006B5B5A"/>
    <w:rsid w:val="006B5D0A"/>
    <w:rsid w:val="006B601E"/>
    <w:rsid w:val="006B6021"/>
    <w:rsid w:val="006B6259"/>
    <w:rsid w:val="006B625D"/>
    <w:rsid w:val="006B6563"/>
    <w:rsid w:val="006B6C42"/>
    <w:rsid w:val="006B6E11"/>
    <w:rsid w:val="006B755F"/>
    <w:rsid w:val="006B7749"/>
    <w:rsid w:val="006B7A27"/>
    <w:rsid w:val="006B7A28"/>
    <w:rsid w:val="006B7A40"/>
    <w:rsid w:val="006B7B8B"/>
    <w:rsid w:val="006B7E3F"/>
    <w:rsid w:val="006C0635"/>
    <w:rsid w:val="006C0672"/>
    <w:rsid w:val="006C0936"/>
    <w:rsid w:val="006C116F"/>
    <w:rsid w:val="006C117E"/>
    <w:rsid w:val="006C15DC"/>
    <w:rsid w:val="006C2384"/>
    <w:rsid w:val="006C2441"/>
    <w:rsid w:val="006C272F"/>
    <w:rsid w:val="006C2817"/>
    <w:rsid w:val="006C2818"/>
    <w:rsid w:val="006C287A"/>
    <w:rsid w:val="006C2F72"/>
    <w:rsid w:val="006C33F8"/>
    <w:rsid w:val="006C37B6"/>
    <w:rsid w:val="006C3A49"/>
    <w:rsid w:val="006C3B17"/>
    <w:rsid w:val="006C3C22"/>
    <w:rsid w:val="006C3FB1"/>
    <w:rsid w:val="006C3FDD"/>
    <w:rsid w:val="006C4100"/>
    <w:rsid w:val="006C45A3"/>
    <w:rsid w:val="006C49B3"/>
    <w:rsid w:val="006C4A4B"/>
    <w:rsid w:val="006C4D79"/>
    <w:rsid w:val="006C5725"/>
    <w:rsid w:val="006C589E"/>
    <w:rsid w:val="006C5964"/>
    <w:rsid w:val="006C5E32"/>
    <w:rsid w:val="006C622A"/>
    <w:rsid w:val="006C66BC"/>
    <w:rsid w:val="006C679E"/>
    <w:rsid w:val="006C684F"/>
    <w:rsid w:val="006C6A4E"/>
    <w:rsid w:val="006C6B63"/>
    <w:rsid w:val="006C6E5D"/>
    <w:rsid w:val="006C728C"/>
    <w:rsid w:val="006C778E"/>
    <w:rsid w:val="006C77D4"/>
    <w:rsid w:val="006C7A58"/>
    <w:rsid w:val="006C7C99"/>
    <w:rsid w:val="006D04E2"/>
    <w:rsid w:val="006D0736"/>
    <w:rsid w:val="006D08F2"/>
    <w:rsid w:val="006D0992"/>
    <w:rsid w:val="006D0A00"/>
    <w:rsid w:val="006D10DB"/>
    <w:rsid w:val="006D1180"/>
    <w:rsid w:val="006D1217"/>
    <w:rsid w:val="006D1379"/>
    <w:rsid w:val="006D13C3"/>
    <w:rsid w:val="006D17FC"/>
    <w:rsid w:val="006D1877"/>
    <w:rsid w:val="006D18C2"/>
    <w:rsid w:val="006D1BBD"/>
    <w:rsid w:val="006D1F0F"/>
    <w:rsid w:val="006D1FF4"/>
    <w:rsid w:val="006D2144"/>
    <w:rsid w:val="006D23A1"/>
    <w:rsid w:val="006D23FE"/>
    <w:rsid w:val="006D2771"/>
    <w:rsid w:val="006D2815"/>
    <w:rsid w:val="006D2B48"/>
    <w:rsid w:val="006D2C75"/>
    <w:rsid w:val="006D2D48"/>
    <w:rsid w:val="006D356F"/>
    <w:rsid w:val="006D3797"/>
    <w:rsid w:val="006D3C34"/>
    <w:rsid w:val="006D3D73"/>
    <w:rsid w:val="006D3FA8"/>
    <w:rsid w:val="006D3FD9"/>
    <w:rsid w:val="006D4078"/>
    <w:rsid w:val="006D4302"/>
    <w:rsid w:val="006D45DC"/>
    <w:rsid w:val="006D4643"/>
    <w:rsid w:val="006D4AE6"/>
    <w:rsid w:val="006D4D61"/>
    <w:rsid w:val="006D4DE8"/>
    <w:rsid w:val="006D4E7E"/>
    <w:rsid w:val="006D4F29"/>
    <w:rsid w:val="006D50D0"/>
    <w:rsid w:val="006D5124"/>
    <w:rsid w:val="006D5307"/>
    <w:rsid w:val="006D5616"/>
    <w:rsid w:val="006D5812"/>
    <w:rsid w:val="006D58D7"/>
    <w:rsid w:val="006D59A1"/>
    <w:rsid w:val="006D5B66"/>
    <w:rsid w:val="006D5B6F"/>
    <w:rsid w:val="006D5F46"/>
    <w:rsid w:val="006D6325"/>
    <w:rsid w:val="006D652F"/>
    <w:rsid w:val="006D6786"/>
    <w:rsid w:val="006D6D3D"/>
    <w:rsid w:val="006D6D3E"/>
    <w:rsid w:val="006D7148"/>
    <w:rsid w:val="006D7313"/>
    <w:rsid w:val="006D7433"/>
    <w:rsid w:val="006D74CF"/>
    <w:rsid w:val="006D750B"/>
    <w:rsid w:val="006D7719"/>
    <w:rsid w:val="006D7888"/>
    <w:rsid w:val="006D7C2A"/>
    <w:rsid w:val="006E0497"/>
    <w:rsid w:val="006E05AF"/>
    <w:rsid w:val="006E06B2"/>
    <w:rsid w:val="006E0847"/>
    <w:rsid w:val="006E0C0B"/>
    <w:rsid w:val="006E0DEC"/>
    <w:rsid w:val="006E0E9E"/>
    <w:rsid w:val="006E18BC"/>
    <w:rsid w:val="006E18F4"/>
    <w:rsid w:val="006E1B68"/>
    <w:rsid w:val="006E1F16"/>
    <w:rsid w:val="006E24F1"/>
    <w:rsid w:val="006E262E"/>
    <w:rsid w:val="006E2837"/>
    <w:rsid w:val="006E297A"/>
    <w:rsid w:val="006E2A70"/>
    <w:rsid w:val="006E2EB3"/>
    <w:rsid w:val="006E2F4D"/>
    <w:rsid w:val="006E2FFA"/>
    <w:rsid w:val="006E3024"/>
    <w:rsid w:val="006E3240"/>
    <w:rsid w:val="006E32B1"/>
    <w:rsid w:val="006E3485"/>
    <w:rsid w:val="006E372C"/>
    <w:rsid w:val="006E373C"/>
    <w:rsid w:val="006E3CE1"/>
    <w:rsid w:val="006E3E27"/>
    <w:rsid w:val="006E3EEA"/>
    <w:rsid w:val="006E433E"/>
    <w:rsid w:val="006E4537"/>
    <w:rsid w:val="006E4976"/>
    <w:rsid w:val="006E4A52"/>
    <w:rsid w:val="006E4B06"/>
    <w:rsid w:val="006E4BA3"/>
    <w:rsid w:val="006E4BD5"/>
    <w:rsid w:val="006E4CC2"/>
    <w:rsid w:val="006E4F65"/>
    <w:rsid w:val="006E55F7"/>
    <w:rsid w:val="006E58BB"/>
    <w:rsid w:val="006E5C3B"/>
    <w:rsid w:val="006E603D"/>
    <w:rsid w:val="006E6154"/>
    <w:rsid w:val="006E673B"/>
    <w:rsid w:val="006E6741"/>
    <w:rsid w:val="006E687C"/>
    <w:rsid w:val="006E6A08"/>
    <w:rsid w:val="006E6C30"/>
    <w:rsid w:val="006E6D9D"/>
    <w:rsid w:val="006E74DD"/>
    <w:rsid w:val="006E74F5"/>
    <w:rsid w:val="006E76F4"/>
    <w:rsid w:val="006E7716"/>
    <w:rsid w:val="006E7950"/>
    <w:rsid w:val="006E7E3C"/>
    <w:rsid w:val="006E7F2A"/>
    <w:rsid w:val="006E7FAC"/>
    <w:rsid w:val="006E7FB8"/>
    <w:rsid w:val="006F018D"/>
    <w:rsid w:val="006F020A"/>
    <w:rsid w:val="006F04B0"/>
    <w:rsid w:val="006F04BB"/>
    <w:rsid w:val="006F06AF"/>
    <w:rsid w:val="006F1021"/>
    <w:rsid w:val="006F119C"/>
    <w:rsid w:val="006F11D0"/>
    <w:rsid w:val="006F15E5"/>
    <w:rsid w:val="006F19CE"/>
    <w:rsid w:val="006F2098"/>
    <w:rsid w:val="006F2398"/>
    <w:rsid w:val="006F251D"/>
    <w:rsid w:val="006F28A6"/>
    <w:rsid w:val="006F2946"/>
    <w:rsid w:val="006F29D0"/>
    <w:rsid w:val="006F2A0B"/>
    <w:rsid w:val="006F2BF7"/>
    <w:rsid w:val="006F2ECF"/>
    <w:rsid w:val="006F31A9"/>
    <w:rsid w:val="006F337B"/>
    <w:rsid w:val="006F33FE"/>
    <w:rsid w:val="006F3740"/>
    <w:rsid w:val="006F3951"/>
    <w:rsid w:val="006F3C02"/>
    <w:rsid w:val="006F411F"/>
    <w:rsid w:val="006F48EE"/>
    <w:rsid w:val="006F4A15"/>
    <w:rsid w:val="006F4A2F"/>
    <w:rsid w:val="006F4AFA"/>
    <w:rsid w:val="006F4C73"/>
    <w:rsid w:val="006F5037"/>
    <w:rsid w:val="006F50BE"/>
    <w:rsid w:val="006F510B"/>
    <w:rsid w:val="006F51E2"/>
    <w:rsid w:val="006F5287"/>
    <w:rsid w:val="006F52FB"/>
    <w:rsid w:val="006F5408"/>
    <w:rsid w:val="006F541C"/>
    <w:rsid w:val="006F543F"/>
    <w:rsid w:val="006F5699"/>
    <w:rsid w:val="006F5844"/>
    <w:rsid w:val="006F5974"/>
    <w:rsid w:val="006F61C0"/>
    <w:rsid w:val="006F6216"/>
    <w:rsid w:val="006F63B0"/>
    <w:rsid w:val="006F6496"/>
    <w:rsid w:val="006F650B"/>
    <w:rsid w:val="006F65CF"/>
    <w:rsid w:val="006F67EC"/>
    <w:rsid w:val="006F68DE"/>
    <w:rsid w:val="006F6E59"/>
    <w:rsid w:val="006F7710"/>
    <w:rsid w:val="006F7957"/>
    <w:rsid w:val="006F7ABC"/>
    <w:rsid w:val="006F7BD4"/>
    <w:rsid w:val="006F7E50"/>
    <w:rsid w:val="006F7E7D"/>
    <w:rsid w:val="006F7F84"/>
    <w:rsid w:val="0070007D"/>
    <w:rsid w:val="00700308"/>
    <w:rsid w:val="0070083E"/>
    <w:rsid w:val="00700B90"/>
    <w:rsid w:val="00700D11"/>
    <w:rsid w:val="00700E2B"/>
    <w:rsid w:val="00701261"/>
    <w:rsid w:val="0070138F"/>
    <w:rsid w:val="007013FE"/>
    <w:rsid w:val="00701607"/>
    <w:rsid w:val="00701A9C"/>
    <w:rsid w:val="00701ABB"/>
    <w:rsid w:val="00701BCF"/>
    <w:rsid w:val="00702230"/>
    <w:rsid w:val="00702AFD"/>
    <w:rsid w:val="00702B07"/>
    <w:rsid w:val="00702B9E"/>
    <w:rsid w:val="0070325D"/>
    <w:rsid w:val="007032F5"/>
    <w:rsid w:val="007035F3"/>
    <w:rsid w:val="00703697"/>
    <w:rsid w:val="0070379C"/>
    <w:rsid w:val="0070387F"/>
    <w:rsid w:val="007038F2"/>
    <w:rsid w:val="00703B0F"/>
    <w:rsid w:val="00703F13"/>
    <w:rsid w:val="0070425C"/>
    <w:rsid w:val="007042BC"/>
    <w:rsid w:val="00704451"/>
    <w:rsid w:val="007044B8"/>
    <w:rsid w:val="007044DC"/>
    <w:rsid w:val="007044F8"/>
    <w:rsid w:val="0070453C"/>
    <w:rsid w:val="00704549"/>
    <w:rsid w:val="0070498D"/>
    <w:rsid w:val="00704A38"/>
    <w:rsid w:val="00704E82"/>
    <w:rsid w:val="00704ED8"/>
    <w:rsid w:val="0070517E"/>
    <w:rsid w:val="00705311"/>
    <w:rsid w:val="007054E3"/>
    <w:rsid w:val="0070591B"/>
    <w:rsid w:val="00705B8E"/>
    <w:rsid w:val="007060DE"/>
    <w:rsid w:val="0070611D"/>
    <w:rsid w:val="00706433"/>
    <w:rsid w:val="007069EE"/>
    <w:rsid w:val="00706CD2"/>
    <w:rsid w:val="00707116"/>
    <w:rsid w:val="00707A1B"/>
    <w:rsid w:val="007103D3"/>
    <w:rsid w:val="007105B5"/>
    <w:rsid w:val="0071098A"/>
    <w:rsid w:val="00710D03"/>
    <w:rsid w:val="00710DD3"/>
    <w:rsid w:val="00710EAA"/>
    <w:rsid w:val="00710F94"/>
    <w:rsid w:val="00710FCA"/>
    <w:rsid w:val="00711054"/>
    <w:rsid w:val="0071108F"/>
    <w:rsid w:val="0071125C"/>
    <w:rsid w:val="007117D6"/>
    <w:rsid w:val="00711B89"/>
    <w:rsid w:val="00711CA5"/>
    <w:rsid w:val="00711CD4"/>
    <w:rsid w:val="00711DA8"/>
    <w:rsid w:val="00712227"/>
    <w:rsid w:val="007122E8"/>
    <w:rsid w:val="007124DF"/>
    <w:rsid w:val="007125D4"/>
    <w:rsid w:val="00712A91"/>
    <w:rsid w:val="00712CCE"/>
    <w:rsid w:val="00712F2D"/>
    <w:rsid w:val="007131E7"/>
    <w:rsid w:val="00713215"/>
    <w:rsid w:val="007138C2"/>
    <w:rsid w:val="00713A9D"/>
    <w:rsid w:val="00713BA6"/>
    <w:rsid w:val="00713D67"/>
    <w:rsid w:val="0071435C"/>
    <w:rsid w:val="007143F8"/>
    <w:rsid w:val="00714948"/>
    <w:rsid w:val="007149CA"/>
    <w:rsid w:val="00714CFB"/>
    <w:rsid w:val="00714DC3"/>
    <w:rsid w:val="0071514F"/>
    <w:rsid w:val="00715432"/>
    <w:rsid w:val="0071565F"/>
    <w:rsid w:val="00715A8A"/>
    <w:rsid w:val="00715C35"/>
    <w:rsid w:val="00715CB7"/>
    <w:rsid w:val="00715F2B"/>
    <w:rsid w:val="0071600E"/>
    <w:rsid w:val="007164A4"/>
    <w:rsid w:val="007167FE"/>
    <w:rsid w:val="00716AE7"/>
    <w:rsid w:val="00716B25"/>
    <w:rsid w:val="00716FB7"/>
    <w:rsid w:val="00717228"/>
    <w:rsid w:val="00717621"/>
    <w:rsid w:val="007177C2"/>
    <w:rsid w:val="00717C99"/>
    <w:rsid w:val="00717E7F"/>
    <w:rsid w:val="00720073"/>
    <w:rsid w:val="0072009C"/>
    <w:rsid w:val="007205D1"/>
    <w:rsid w:val="00720928"/>
    <w:rsid w:val="00720A0A"/>
    <w:rsid w:val="00720D99"/>
    <w:rsid w:val="00720DFD"/>
    <w:rsid w:val="0072108C"/>
    <w:rsid w:val="007211E4"/>
    <w:rsid w:val="007217A0"/>
    <w:rsid w:val="007217CF"/>
    <w:rsid w:val="00721D78"/>
    <w:rsid w:val="0072223F"/>
    <w:rsid w:val="00722274"/>
    <w:rsid w:val="0072227E"/>
    <w:rsid w:val="00722529"/>
    <w:rsid w:val="007225BA"/>
    <w:rsid w:val="00722830"/>
    <w:rsid w:val="00722B4D"/>
    <w:rsid w:val="00722B84"/>
    <w:rsid w:val="00722B89"/>
    <w:rsid w:val="00722D36"/>
    <w:rsid w:val="00722F9C"/>
    <w:rsid w:val="00723425"/>
    <w:rsid w:val="007234B8"/>
    <w:rsid w:val="00723630"/>
    <w:rsid w:val="00723A3E"/>
    <w:rsid w:val="00723A92"/>
    <w:rsid w:val="00723CA1"/>
    <w:rsid w:val="00723E5A"/>
    <w:rsid w:val="00723ED3"/>
    <w:rsid w:val="00723F1D"/>
    <w:rsid w:val="00724039"/>
    <w:rsid w:val="0072494D"/>
    <w:rsid w:val="00724974"/>
    <w:rsid w:val="00724E09"/>
    <w:rsid w:val="00724E0A"/>
    <w:rsid w:val="00724EB8"/>
    <w:rsid w:val="007250E4"/>
    <w:rsid w:val="007255F3"/>
    <w:rsid w:val="00725676"/>
    <w:rsid w:val="00725C34"/>
    <w:rsid w:val="00725DC1"/>
    <w:rsid w:val="00725E08"/>
    <w:rsid w:val="007260E7"/>
    <w:rsid w:val="0072644B"/>
    <w:rsid w:val="00726823"/>
    <w:rsid w:val="00726862"/>
    <w:rsid w:val="0072697A"/>
    <w:rsid w:val="00726A69"/>
    <w:rsid w:val="00726C55"/>
    <w:rsid w:val="007270F6"/>
    <w:rsid w:val="0072729D"/>
    <w:rsid w:val="00727666"/>
    <w:rsid w:val="00727BAA"/>
    <w:rsid w:val="00727F31"/>
    <w:rsid w:val="00727F75"/>
    <w:rsid w:val="0073006F"/>
    <w:rsid w:val="0073009B"/>
    <w:rsid w:val="0073034F"/>
    <w:rsid w:val="0073071E"/>
    <w:rsid w:val="007307EB"/>
    <w:rsid w:val="0073080B"/>
    <w:rsid w:val="007308FF"/>
    <w:rsid w:val="00730C7C"/>
    <w:rsid w:val="00730DA6"/>
    <w:rsid w:val="00730F2B"/>
    <w:rsid w:val="00730FEA"/>
    <w:rsid w:val="00731851"/>
    <w:rsid w:val="00731918"/>
    <w:rsid w:val="007319D8"/>
    <w:rsid w:val="00731A6A"/>
    <w:rsid w:val="00731BE1"/>
    <w:rsid w:val="00732026"/>
    <w:rsid w:val="00732275"/>
    <w:rsid w:val="0073254A"/>
    <w:rsid w:val="00732591"/>
    <w:rsid w:val="007325A2"/>
    <w:rsid w:val="00732717"/>
    <w:rsid w:val="00732987"/>
    <w:rsid w:val="007329B1"/>
    <w:rsid w:val="00732C99"/>
    <w:rsid w:val="00732DE8"/>
    <w:rsid w:val="007331C5"/>
    <w:rsid w:val="0073320F"/>
    <w:rsid w:val="0073352F"/>
    <w:rsid w:val="0073375C"/>
    <w:rsid w:val="00733C1B"/>
    <w:rsid w:val="00733CCE"/>
    <w:rsid w:val="00733DF3"/>
    <w:rsid w:val="00734205"/>
    <w:rsid w:val="0073430E"/>
    <w:rsid w:val="00734531"/>
    <w:rsid w:val="00734801"/>
    <w:rsid w:val="00734AC4"/>
    <w:rsid w:val="00734E1A"/>
    <w:rsid w:val="00735127"/>
    <w:rsid w:val="00735147"/>
    <w:rsid w:val="007353CE"/>
    <w:rsid w:val="0073570D"/>
    <w:rsid w:val="00736118"/>
    <w:rsid w:val="00736205"/>
    <w:rsid w:val="0073627F"/>
    <w:rsid w:val="00736B40"/>
    <w:rsid w:val="0073723A"/>
    <w:rsid w:val="007372D8"/>
    <w:rsid w:val="00737485"/>
    <w:rsid w:val="00737613"/>
    <w:rsid w:val="0073798F"/>
    <w:rsid w:val="00737BD7"/>
    <w:rsid w:val="00740371"/>
    <w:rsid w:val="007404CD"/>
    <w:rsid w:val="007407CE"/>
    <w:rsid w:val="00740A1D"/>
    <w:rsid w:val="00740CB7"/>
    <w:rsid w:val="00740D01"/>
    <w:rsid w:val="00740D9F"/>
    <w:rsid w:val="00740E16"/>
    <w:rsid w:val="00740F1C"/>
    <w:rsid w:val="007414F0"/>
    <w:rsid w:val="00741742"/>
    <w:rsid w:val="00741833"/>
    <w:rsid w:val="00741C81"/>
    <w:rsid w:val="00741CA3"/>
    <w:rsid w:val="00741D79"/>
    <w:rsid w:val="007422BD"/>
    <w:rsid w:val="00742398"/>
    <w:rsid w:val="00742474"/>
    <w:rsid w:val="00742645"/>
    <w:rsid w:val="0074277D"/>
    <w:rsid w:val="00742A48"/>
    <w:rsid w:val="00742C9F"/>
    <w:rsid w:val="00742EC0"/>
    <w:rsid w:val="0074324C"/>
    <w:rsid w:val="007432AF"/>
    <w:rsid w:val="00743383"/>
    <w:rsid w:val="007434BB"/>
    <w:rsid w:val="00743596"/>
    <w:rsid w:val="00743CE5"/>
    <w:rsid w:val="007441CB"/>
    <w:rsid w:val="0074425F"/>
    <w:rsid w:val="00744325"/>
    <w:rsid w:val="0074459D"/>
    <w:rsid w:val="00744694"/>
    <w:rsid w:val="007449D2"/>
    <w:rsid w:val="00744A79"/>
    <w:rsid w:val="00744D5E"/>
    <w:rsid w:val="00744E3A"/>
    <w:rsid w:val="00745182"/>
    <w:rsid w:val="0074591C"/>
    <w:rsid w:val="00745B4F"/>
    <w:rsid w:val="00745E8F"/>
    <w:rsid w:val="00746226"/>
    <w:rsid w:val="00746257"/>
    <w:rsid w:val="007462A7"/>
    <w:rsid w:val="007465A3"/>
    <w:rsid w:val="00746B6F"/>
    <w:rsid w:val="00747136"/>
    <w:rsid w:val="00747175"/>
    <w:rsid w:val="00747A64"/>
    <w:rsid w:val="00747AAB"/>
    <w:rsid w:val="00750204"/>
    <w:rsid w:val="007502A5"/>
    <w:rsid w:val="00750318"/>
    <w:rsid w:val="00750518"/>
    <w:rsid w:val="00750BD7"/>
    <w:rsid w:val="00750C29"/>
    <w:rsid w:val="00750DCF"/>
    <w:rsid w:val="007512DD"/>
    <w:rsid w:val="00751467"/>
    <w:rsid w:val="007517B1"/>
    <w:rsid w:val="00751800"/>
    <w:rsid w:val="00751BDD"/>
    <w:rsid w:val="00751D42"/>
    <w:rsid w:val="00752074"/>
    <w:rsid w:val="007520EA"/>
    <w:rsid w:val="007521C8"/>
    <w:rsid w:val="00752452"/>
    <w:rsid w:val="00752513"/>
    <w:rsid w:val="007530F3"/>
    <w:rsid w:val="007530F8"/>
    <w:rsid w:val="00753360"/>
    <w:rsid w:val="0075358A"/>
    <w:rsid w:val="007535FC"/>
    <w:rsid w:val="0075371E"/>
    <w:rsid w:val="0075387C"/>
    <w:rsid w:val="00753AE0"/>
    <w:rsid w:val="00753CC7"/>
    <w:rsid w:val="00753E19"/>
    <w:rsid w:val="00753FB3"/>
    <w:rsid w:val="00754650"/>
    <w:rsid w:val="00754803"/>
    <w:rsid w:val="00754AD6"/>
    <w:rsid w:val="00755ACB"/>
    <w:rsid w:val="00755F1A"/>
    <w:rsid w:val="0075601A"/>
    <w:rsid w:val="007560F3"/>
    <w:rsid w:val="00756519"/>
    <w:rsid w:val="00756841"/>
    <w:rsid w:val="00756A2B"/>
    <w:rsid w:val="00756AA7"/>
    <w:rsid w:val="00756AB0"/>
    <w:rsid w:val="00756B06"/>
    <w:rsid w:val="0075713B"/>
    <w:rsid w:val="00757354"/>
    <w:rsid w:val="00757442"/>
    <w:rsid w:val="007576DE"/>
    <w:rsid w:val="0075789A"/>
    <w:rsid w:val="00757BE4"/>
    <w:rsid w:val="00757E89"/>
    <w:rsid w:val="00760DD0"/>
    <w:rsid w:val="0076115D"/>
    <w:rsid w:val="00761166"/>
    <w:rsid w:val="007613C0"/>
    <w:rsid w:val="00761816"/>
    <w:rsid w:val="00761863"/>
    <w:rsid w:val="0076197D"/>
    <w:rsid w:val="00761A63"/>
    <w:rsid w:val="00761B88"/>
    <w:rsid w:val="00761F96"/>
    <w:rsid w:val="007621CF"/>
    <w:rsid w:val="007622C9"/>
    <w:rsid w:val="00762472"/>
    <w:rsid w:val="0076249B"/>
    <w:rsid w:val="007626A2"/>
    <w:rsid w:val="007626C9"/>
    <w:rsid w:val="00762AE2"/>
    <w:rsid w:val="00762B8E"/>
    <w:rsid w:val="00762E6A"/>
    <w:rsid w:val="00763502"/>
    <w:rsid w:val="007635B2"/>
    <w:rsid w:val="007636A7"/>
    <w:rsid w:val="007636BD"/>
    <w:rsid w:val="00763BE6"/>
    <w:rsid w:val="00763C9A"/>
    <w:rsid w:val="00764A18"/>
    <w:rsid w:val="00764DCD"/>
    <w:rsid w:val="00765183"/>
    <w:rsid w:val="007651F1"/>
    <w:rsid w:val="00765B4C"/>
    <w:rsid w:val="0076650A"/>
    <w:rsid w:val="00766544"/>
    <w:rsid w:val="007665AB"/>
    <w:rsid w:val="00766859"/>
    <w:rsid w:val="0076685B"/>
    <w:rsid w:val="00766AE0"/>
    <w:rsid w:val="00766E35"/>
    <w:rsid w:val="0076729C"/>
    <w:rsid w:val="007674B1"/>
    <w:rsid w:val="0076781B"/>
    <w:rsid w:val="00767A7D"/>
    <w:rsid w:val="00767B6B"/>
    <w:rsid w:val="00767F43"/>
    <w:rsid w:val="00767FA5"/>
    <w:rsid w:val="00770258"/>
    <w:rsid w:val="007706FC"/>
    <w:rsid w:val="00770B6B"/>
    <w:rsid w:val="00770B70"/>
    <w:rsid w:val="00770BFF"/>
    <w:rsid w:val="00770F00"/>
    <w:rsid w:val="00770F2D"/>
    <w:rsid w:val="00770F3F"/>
    <w:rsid w:val="0077122A"/>
    <w:rsid w:val="007714AE"/>
    <w:rsid w:val="007717B0"/>
    <w:rsid w:val="00771870"/>
    <w:rsid w:val="0077192B"/>
    <w:rsid w:val="00771B33"/>
    <w:rsid w:val="00771B77"/>
    <w:rsid w:val="00771C42"/>
    <w:rsid w:val="00771DE5"/>
    <w:rsid w:val="00771F51"/>
    <w:rsid w:val="00772695"/>
    <w:rsid w:val="00772709"/>
    <w:rsid w:val="00772872"/>
    <w:rsid w:val="00772EFB"/>
    <w:rsid w:val="00772F07"/>
    <w:rsid w:val="00772F0C"/>
    <w:rsid w:val="007730E2"/>
    <w:rsid w:val="007735AF"/>
    <w:rsid w:val="0077374B"/>
    <w:rsid w:val="007738E5"/>
    <w:rsid w:val="007738E9"/>
    <w:rsid w:val="00773909"/>
    <w:rsid w:val="00773E1F"/>
    <w:rsid w:val="00774191"/>
    <w:rsid w:val="0077440C"/>
    <w:rsid w:val="00774428"/>
    <w:rsid w:val="0077447D"/>
    <w:rsid w:val="007746AA"/>
    <w:rsid w:val="00774701"/>
    <w:rsid w:val="00774E5A"/>
    <w:rsid w:val="00774F7D"/>
    <w:rsid w:val="007753DC"/>
    <w:rsid w:val="007753F5"/>
    <w:rsid w:val="0077629A"/>
    <w:rsid w:val="0077630D"/>
    <w:rsid w:val="00776684"/>
    <w:rsid w:val="00776BB8"/>
    <w:rsid w:val="00776BBB"/>
    <w:rsid w:val="00776DD5"/>
    <w:rsid w:val="007772C2"/>
    <w:rsid w:val="007775FF"/>
    <w:rsid w:val="00777B25"/>
    <w:rsid w:val="00777B3D"/>
    <w:rsid w:val="00777C85"/>
    <w:rsid w:val="00777DE8"/>
    <w:rsid w:val="007800CB"/>
    <w:rsid w:val="0078015D"/>
    <w:rsid w:val="007810D6"/>
    <w:rsid w:val="007811E7"/>
    <w:rsid w:val="00781317"/>
    <w:rsid w:val="0078139F"/>
    <w:rsid w:val="007813C0"/>
    <w:rsid w:val="007814BC"/>
    <w:rsid w:val="007814CB"/>
    <w:rsid w:val="00781692"/>
    <w:rsid w:val="00781C3C"/>
    <w:rsid w:val="00781D98"/>
    <w:rsid w:val="007820D5"/>
    <w:rsid w:val="00782306"/>
    <w:rsid w:val="00782AA3"/>
    <w:rsid w:val="00782D2A"/>
    <w:rsid w:val="00782E2B"/>
    <w:rsid w:val="00782EEF"/>
    <w:rsid w:val="007830C7"/>
    <w:rsid w:val="00783149"/>
    <w:rsid w:val="007832F0"/>
    <w:rsid w:val="00783325"/>
    <w:rsid w:val="007833CC"/>
    <w:rsid w:val="00783793"/>
    <w:rsid w:val="00783A2D"/>
    <w:rsid w:val="00783BEB"/>
    <w:rsid w:val="00783EE5"/>
    <w:rsid w:val="007845CF"/>
    <w:rsid w:val="007846D4"/>
    <w:rsid w:val="007848DE"/>
    <w:rsid w:val="00784A85"/>
    <w:rsid w:val="007851AF"/>
    <w:rsid w:val="00785476"/>
    <w:rsid w:val="00785599"/>
    <w:rsid w:val="00785813"/>
    <w:rsid w:val="00785839"/>
    <w:rsid w:val="0078595B"/>
    <w:rsid w:val="00785B83"/>
    <w:rsid w:val="00785B98"/>
    <w:rsid w:val="00785CCE"/>
    <w:rsid w:val="00786571"/>
    <w:rsid w:val="007869E4"/>
    <w:rsid w:val="0078724B"/>
    <w:rsid w:val="00787337"/>
    <w:rsid w:val="007876B5"/>
    <w:rsid w:val="00787B72"/>
    <w:rsid w:val="00787DAE"/>
    <w:rsid w:val="00787F5A"/>
    <w:rsid w:val="00790404"/>
    <w:rsid w:val="00790889"/>
    <w:rsid w:val="00790B68"/>
    <w:rsid w:val="00790F31"/>
    <w:rsid w:val="00790FC6"/>
    <w:rsid w:val="00791141"/>
    <w:rsid w:val="0079136E"/>
    <w:rsid w:val="00791A4F"/>
    <w:rsid w:val="00791DDE"/>
    <w:rsid w:val="007920E4"/>
    <w:rsid w:val="007920F1"/>
    <w:rsid w:val="007921D5"/>
    <w:rsid w:val="00792611"/>
    <w:rsid w:val="007928DE"/>
    <w:rsid w:val="00792922"/>
    <w:rsid w:val="00792A29"/>
    <w:rsid w:val="00792A39"/>
    <w:rsid w:val="00793114"/>
    <w:rsid w:val="0079326E"/>
    <w:rsid w:val="0079352D"/>
    <w:rsid w:val="007935E4"/>
    <w:rsid w:val="00793691"/>
    <w:rsid w:val="0079373E"/>
    <w:rsid w:val="0079398A"/>
    <w:rsid w:val="00793B9F"/>
    <w:rsid w:val="00793D67"/>
    <w:rsid w:val="00793D76"/>
    <w:rsid w:val="00793DEE"/>
    <w:rsid w:val="00793EAC"/>
    <w:rsid w:val="00793EE9"/>
    <w:rsid w:val="00794080"/>
    <w:rsid w:val="00794675"/>
    <w:rsid w:val="00794765"/>
    <w:rsid w:val="007951D4"/>
    <w:rsid w:val="0079524D"/>
    <w:rsid w:val="0079533A"/>
    <w:rsid w:val="007955EB"/>
    <w:rsid w:val="00795959"/>
    <w:rsid w:val="00795DCA"/>
    <w:rsid w:val="00795FF8"/>
    <w:rsid w:val="0079646F"/>
    <w:rsid w:val="007964E2"/>
    <w:rsid w:val="007966BA"/>
    <w:rsid w:val="00796DDF"/>
    <w:rsid w:val="0079725D"/>
    <w:rsid w:val="00797CD6"/>
    <w:rsid w:val="00797E0D"/>
    <w:rsid w:val="007A00B7"/>
    <w:rsid w:val="007A0125"/>
    <w:rsid w:val="007A020C"/>
    <w:rsid w:val="007A0295"/>
    <w:rsid w:val="007A03F2"/>
    <w:rsid w:val="007A05FE"/>
    <w:rsid w:val="007A0627"/>
    <w:rsid w:val="007A06DA"/>
    <w:rsid w:val="007A0737"/>
    <w:rsid w:val="007A084F"/>
    <w:rsid w:val="007A08DD"/>
    <w:rsid w:val="007A0CAA"/>
    <w:rsid w:val="007A0F0D"/>
    <w:rsid w:val="007A0F48"/>
    <w:rsid w:val="007A1187"/>
    <w:rsid w:val="007A14F8"/>
    <w:rsid w:val="007A193E"/>
    <w:rsid w:val="007A194D"/>
    <w:rsid w:val="007A1DAA"/>
    <w:rsid w:val="007A1FF0"/>
    <w:rsid w:val="007A23B5"/>
    <w:rsid w:val="007A242B"/>
    <w:rsid w:val="007A2619"/>
    <w:rsid w:val="007A281A"/>
    <w:rsid w:val="007A2CAA"/>
    <w:rsid w:val="007A3057"/>
    <w:rsid w:val="007A34DB"/>
    <w:rsid w:val="007A365D"/>
    <w:rsid w:val="007A3A2F"/>
    <w:rsid w:val="007A3E7E"/>
    <w:rsid w:val="007A4BDA"/>
    <w:rsid w:val="007A4EA0"/>
    <w:rsid w:val="007A53EC"/>
    <w:rsid w:val="007A54D2"/>
    <w:rsid w:val="007A5616"/>
    <w:rsid w:val="007A5624"/>
    <w:rsid w:val="007A61A6"/>
    <w:rsid w:val="007A6202"/>
    <w:rsid w:val="007A63D6"/>
    <w:rsid w:val="007A66CB"/>
    <w:rsid w:val="007A6726"/>
    <w:rsid w:val="007A6AF9"/>
    <w:rsid w:val="007A7292"/>
    <w:rsid w:val="007A74E5"/>
    <w:rsid w:val="007A7538"/>
    <w:rsid w:val="007A7A84"/>
    <w:rsid w:val="007A7F5E"/>
    <w:rsid w:val="007B01B1"/>
    <w:rsid w:val="007B020B"/>
    <w:rsid w:val="007B06C9"/>
    <w:rsid w:val="007B06E7"/>
    <w:rsid w:val="007B0A28"/>
    <w:rsid w:val="007B0C7B"/>
    <w:rsid w:val="007B0E12"/>
    <w:rsid w:val="007B0F2C"/>
    <w:rsid w:val="007B138E"/>
    <w:rsid w:val="007B1783"/>
    <w:rsid w:val="007B1AD1"/>
    <w:rsid w:val="007B1AE5"/>
    <w:rsid w:val="007B1D03"/>
    <w:rsid w:val="007B213D"/>
    <w:rsid w:val="007B288A"/>
    <w:rsid w:val="007B2B7E"/>
    <w:rsid w:val="007B2CBB"/>
    <w:rsid w:val="007B2FDE"/>
    <w:rsid w:val="007B3172"/>
    <w:rsid w:val="007B34BD"/>
    <w:rsid w:val="007B3517"/>
    <w:rsid w:val="007B3EAF"/>
    <w:rsid w:val="007B3F70"/>
    <w:rsid w:val="007B3F99"/>
    <w:rsid w:val="007B4149"/>
    <w:rsid w:val="007B41E7"/>
    <w:rsid w:val="007B44E4"/>
    <w:rsid w:val="007B48FA"/>
    <w:rsid w:val="007B5319"/>
    <w:rsid w:val="007B577C"/>
    <w:rsid w:val="007B5991"/>
    <w:rsid w:val="007B5C55"/>
    <w:rsid w:val="007B5D3C"/>
    <w:rsid w:val="007B5DDE"/>
    <w:rsid w:val="007B5EE5"/>
    <w:rsid w:val="007B601B"/>
    <w:rsid w:val="007B668B"/>
    <w:rsid w:val="007B66C6"/>
    <w:rsid w:val="007B673D"/>
    <w:rsid w:val="007B68F5"/>
    <w:rsid w:val="007B697B"/>
    <w:rsid w:val="007B6C3F"/>
    <w:rsid w:val="007B6CF1"/>
    <w:rsid w:val="007B6DA6"/>
    <w:rsid w:val="007B7085"/>
    <w:rsid w:val="007B738A"/>
    <w:rsid w:val="007B74E7"/>
    <w:rsid w:val="007B7541"/>
    <w:rsid w:val="007B7C28"/>
    <w:rsid w:val="007B7E11"/>
    <w:rsid w:val="007B7F6A"/>
    <w:rsid w:val="007C0076"/>
    <w:rsid w:val="007C01B7"/>
    <w:rsid w:val="007C03C9"/>
    <w:rsid w:val="007C04CB"/>
    <w:rsid w:val="007C08A4"/>
    <w:rsid w:val="007C0DB1"/>
    <w:rsid w:val="007C0E60"/>
    <w:rsid w:val="007C1403"/>
    <w:rsid w:val="007C1522"/>
    <w:rsid w:val="007C15B0"/>
    <w:rsid w:val="007C1728"/>
    <w:rsid w:val="007C1888"/>
    <w:rsid w:val="007C1B82"/>
    <w:rsid w:val="007C1B8E"/>
    <w:rsid w:val="007C1E59"/>
    <w:rsid w:val="007C1FC2"/>
    <w:rsid w:val="007C2214"/>
    <w:rsid w:val="007C22B2"/>
    <w:rsid w:val="007C22BF"/>
    <w:rsid w:val="007C27AB"/>
    <w:rsid w:val="007C2E09"/>
    <w:rsid w:val="007C305B"/>
    <w:rsid w:val="007C30E4"/>
    <w:rsid w:val="007C3180"/>
    <w:rsid w:val="007C3189"/>
    <w:rsid w:val="007C347E"/>
    <w:rsid w:val="007C34C0"/>
    <w:rsid w:val="007C3668"/>
    <w:rsid w:val="007C3BD6"/>
    <w:rsid w:val="007C3EAF"/>
    <w:rsid w:val="007C42D3"/>
    <w:rsid w:val="007C49F4"/>
    <w:rsid w:val="007C4B38"/>
    <w:rsid w:val="007C4F5D"/>
    <w:rsid w:val="007C5074"/>
    <w:rsid w:val="007C5336"/>
    <w:rsid w:val="007C5435"/>
    <w:rsid w:val="007C5624"/>
    <w:rsid w:val="007C5628"/>
    <w:rsid w:val="007C5948"/>
    <w:rsid w:val="007C59EF"/>
    <w:rsid w:val="007C5C52"/>
    <w:rsid w:val="007C61CD"/>
    <w:rsid w:val="007C62CC"/>
    <w:rsid w:val="007C66AF"/>
    <w:rsid w:val="007C6889"/>
    <w:rsid w:val="007C69AB"/>
    <w:rsid w:val="007C6E66"/>
    <w:rsid w:val="007C743A"/>
    <w:rsid w:val="007C7591"/>
    <w:rsid w:val="007C79B7"/>
    <w:rsid w:val="007D03CF"/>
    <w:rsid w:val="007D03D5"/>
    <w:rsid w:val="007D0476"/>
    <w:rsid w:val="007D0656"/>
    <w:rsid w:val="007D082F"/>
    <w:rsid w:val="007D0A9F"/>
    <w:rsid w:val="007D0BFA"/>
    <w:rsid w:val="007D0C83"/>
    <w:rsid w:val="007D0F5E"/>
    <w:rsid w:val="007D10E1"/>
    <w:rsid w:val="007D13BB"/>
    <w:rsid w:val="007D160F"/>
    <w:rsid w:val="007D1A84"/>
    <w:rsid w:val="007D1A8F"/>
    <w:rsid w:val="007D1DE4"/>
    <w:rsid w:val="007D1FF7"/>
    <w:rsid w:val="007D2001"/>
    <w:rsid w:val="007D2878"/>
    <w:rsid w:val="007D28B1"/>
    <w:rsid w:val="007D293F"/>
    <w:rsid w:val="007D2D7A"/>
    <w:rsid w:val="007D2F2B"/>
    <w:rsid w:val="007D31FC"/>
    <w:rsid w:val="007D3401"/>
    <w:rsid w:val="007D3849"/>
    <w:rsid w:val="007D38C8"/>
    <w:rsid w:val="007D3952"/>
    <w:rsid w:val="007D3BCA"/>
    <w:rsid w:val="007D3C40"/>
    <w:rsid w:val="007D42B4"/>
    <w:rsid w:val="007D42CB"/>
    <w:rsid w:val="007D47C1"/>
    <w:rsid w:val="007D481B"/>
    <w:rsid w:val="007D4B90"/>
    <w:rsid w:val="007D4EFF"/>
    <w:rsid w:val="007D5074"/>
    <w:rsid w:val="007D55B9"/>
    <w:rsid w:val="007D5716"/>
    <w:rsid w:val="007D58F4"/>
    <w:rsid w:val="007D607E"/>
    <w:rsid w:val="007D63BF"/>
    <w:rsid w:val="007D6549"/>
    <w:rsid w:val="007D673E"/>
    <w:rsid w:val="007D67D7"/>
    <w:rsid w:val="007D7124"/>
    <w:rsid w:val="007D7243"/>
    <w:rsid w:val="007D75CB"/>
    <w:rsid w:val="007D76B6"/>
    <w:rsid w:val="007D77BC"/>
    <w:rsid w:val="007E0730"/>
    <w:rsid w:val="007E084C"/>
    <w:rsid w:val="007E0E11"/>
    <w:rsid w:val="007E1108"/>
    <w:rsid w:val="007E1310"/>
    <w:rsid w:val="007E1333"/>
    <w:rsid w:val="007E1348"/>
    <w:rsid w:val="007E16DA"/>
    <w:rsid w:val="007E1826"/>
    <w:rsid w:val="007E1ECD"/>
    <w:rsid w:val="007E1F31"/>
    <w:rsid w:val="007E223D"/>
    <w:rsid w:val="007E229A"/>
    <w:rsid w:val="007E23BD"/>
    <w:rsid w:val="007E2844"/>
    <w:rsid w:val="007E2D17"/>
    <w:rsid w:val="007E2D6F"/>
    <w:rsid w:val="007E2EE9"/>
    <w:rsid w:val="007E3139"/>
    <w:rsid w:val="007E327A"/>
    <w:rsid w:val="007E3575"/>
    <w:rsid w:val="007E3610"/>
    <w:rsid w:val="007E399A"/>
    <w:rsid w:val="007E3C6D"/>
    <w:rsid w:val="007E3CF6"/>
    <w:rsid w:val="007E3E65"/>
    <w:rsid w:val="007E3EE9"/>
    <w:rsid w:val="007E4093"/>
    <w:rsid w:val="007E40AB"/>
    <w:rsid w:val="007E4343"/>
    <w:rsid w:val="007E4526"/>
    <w:rsid w:val="007E454F"/>
    <w:rsid w:val="007E4F87"/>
    <w:rsid w:val="007E513C"/>
    <w:rsid w:val="007E5663"/>
    <w:rsid w:val="007E56F6"/>
    <w:rsid w:val="007E5777"/>
    <w:rsid w:val="007E5979"/>
    <w:rsid w:val="007E5AC5"/>
    <w:rsid w:val="007E5B46"/>
    <w:rsid w:val="007E61E1"/>
    <w:rsid w:val="007E6234"/>
    <w:rsid w:val="007E62F8"/>
    <w:rsid w:val="007E66C1"/>
    <w:rsid w:val="007E66DF"/>
    <w:rsid w:val="007E671E"/>
    <w:rsid w:val="007E68BE"/>
    <w:rsid w:val="007E6919"/>
    <w:rsid w:val="007E69C9"/>
    <w:rsid w:val="007E6C82"/>
    <w:rsid w:val="007E715B"/>
    <w:rsid w:val="007E7502"/>
    <w:rsid w:val="007E7520"/>
    <w:rsid w:val="007E7659"/>
    <w:rsid w:val="007E77FE"/>
    <w:rsid w:val="007E7EDC"/>
    <w:rsid w:val="007F0004"/>
    <w:rsid w:val="007F0095"/>
    <w:rsid w:val="007F02CE"/>
    <w:rsid w:val="007F0358"/>
    <w:rsid w:val="007F03BE"/>
    <w:rsid w:val="007F04AF"/>
    <w:rsid w:val="007F0821"/>
    <w:rsid w:val="007F0881"/>
    <w:rsid w:val="007F0A6B"/>
    <w:rsid w:val="007F0C9F"/>
    <w:rsid w:val="007F0E86"/>
    <w:rsid w:val="007F1019"/>
    <w:rsid w:val="007F1025"/>
    <w:rsid w:val="007F1084"/>
    <w:rsid w:val="007F1242"/>
    <w:rsid w:val="007F1340"/>
    <w:rsid w:val="007F152F"/>
    <w:rsid w:val="007F1752"/>
    <w:rsid w:val="007F1B7C"/>
    <w:rsid w:val="007F1BF7"/>
    <w:rsid w:val="007F21C5"/>
    <w:rsid w:val="007F22CC"/>
    <w:rsid w:val="007F2392"/>
    <w:rsid w:val="007F26CB"/>
    <w:rsid w:val="007F296A"/>
    <w:rsid w:val="007F2FD3"/>
    <w:rsid w:val="007F307E"/>
    <w:rsid w:val="007F309E"/>
    <w:rsid w:val="007F35E4"/>
    <w:rsid w:val="007F3BCC"/>
    <w:rsid w:val="007F45B0"/>
    <w:rsid w:val="007F4B15"/>
    <w:rsid w:val="007F4BC8"/>
    <w:rsid w:val="007F5540"/>
    <w:rsid w:val="007F569B"/>
    <w:rsid w:val="007F59A2"/>
    <w:rsid w:val="007F5A89"/>
    <w:rsid w:val="007F5B05"/>
    <w:rsid w:val="007F5D7C"/>
    <w:rsid w:val="007F5DA9"/>
    <w:rsid w:val="007F61F3"/>
    <w:rsid w:val="007F6B99"/>
    <w:rsid w:val="007F6C4F"/>
    <w:rsid w:val="007F6EBA"/>
    <w:rsid w:val="007F6F2F"/>
    <w:rsid w:val="007F710B"/>
    <w:rsid w:val="007F725F"/>
    <w:rsid w:val="007F7476"/>
    <w:rsid w:val="007F771F"/>
    <w:rsid w:val="007F78B2"/>
    <w:rsid w:val="007F78DB"/>
    <w:rsid w:val="007F795C"/>
    <w:rsid w:val="007F7AD6"/>
    <w:rsid w:val="007F7C09"/>
    <w:rsid w:val="007F7C6E"/>
    <w:rsid w:val="007F7CF7"/>
    <w:rsid w:val="00800145"/>
    <w:rsid w:val="008001AB"/>
    <w:rsid w:val="0080029A"/>
    <w:rsid w:val="00800373"/>
    <w:rsid w:val="0080058D"/>
    <w:rsid w:val="00800617"/>
    <w:rsid w:val="008007CD"/>
    <w:rsid w:val="00800877"/>
    <w:rsid w:val="00800895"/>
    <w:rsid w:val="00801368"/>
    <w:rsid w:val="008014E8"/>
    <w:rsid w:val="008014ED"/>
    <w:rsid w:val="0080171E"/>
    <w:rsid w:val="00801EC3"/>
    <w:rsid w:val="00802141"/>
    <w:rsid w:val="0080250F"/>
    <w:rsid w:val="00802BA6"/>
    <w:rsid w:val="00802E68"/>
    <w:rsid w:val="00802FD2"/>
    <w:rsid w:val="00803684"/>
    <w:rsid w:val="008036D9"/>
    <w:rsid w:val="008038CF"/>
    <w:rsid w:val="00803AE9"/>
    <w:rsid w:val="00803B0A"/>
    <w:rsid w:val="00804013"/>
    <w:rsid w:val="0080441A"/>
    <w:rsid w:val="0080461B"/>
    <w:rsid w:val="00804790"/>
    <w:rsid w:val="00804A61"/>
    <w:rsid w:val="00804A86"/>
    <w:rsid w:val="00804B5E"/>
    <w:rsid w:val="00804F1D"/>
    <w:rsid w:val="00805D16"/>
    <w:rsid w:val="00805E93"/>
    <w:rsid w:val="00805EEE"/>
    <w:rsid w:val="00806007"/>
    <w:rsid w:val="00806196"/>
    <w:rsid w:val="008063FB"/>
    <w:rsid w:val="0080642E"/>
    <w:rsid w:val="008066C5"/>
    <w:rsid w:val="0080688D"/>
    <w:rsid w:val="00806DC2"/>
    <w:rsid w:val="00807BDC"/>
    <w:rsid w:val="00807E88"/>
    <w:rsid w:val="00807EE9"/>
    <w:rsid w:val="00807EF4"/>
    <w:rsid w:val="00807F2B"/>
    <w:rsid w:val="00807FE2"/>
    <w:rsid w:val="00810071"/>
    <w:rsid w:val="008100A4"/>
    <w:rsid w:val="0081056A"/>
    <w:rsid w:val="00810852"/>
    <w:rsid w:val="00810896"/>
    <w:rsid w:val="00810E24"/>
    <w:rsid w:val="00811FD6"/>
    <w:rsid w:val="0081211C"/>
    <w:rsid w:val="00812331"/>
    <w:rsid w:val="0081238A"/>
    <w:rsid w:val="008125EA"/>
    <w:rsid w:val="0081278F"/>
    <w:rsid w:val="00812866"/>
    <w:rsid w:val="00812C19"/>
    <w:rsid w:val="00813223"/>
    <w:rsid w:val="008137D9"/>
    <w:rsid w:val="0081390A"/>
    <w:rsid w:val="00813979"/>
    <w:rsid w:val="00813AE8"/>
    <w:rsid w:val="00813BDA"/>
    <w:rsid w:val="00813BEB"/>
    <w:rsid w:val="0081446B"/>
    <w:rsid w:val="008145A3"/>
    <w:rsid w:val="00814815"/>
    <w:rsid w:val="008149EE"/>
    <w:rsid w:val="008149FB"/>
    <w:rsid w:val="00814B0B"/>
    <w:rsid w:val="00814B35"/>
    <w:rsid w:val="00814D2B"/>
    <w:rsid w:val="00814F8B"/>
    <w:rsid w:val="008156F8"/>
    <w:rsid w:val="00815728"/>
    <w:rsid w:val="00815A56"/>
    <w:rsid w:val="00815D16"/>
    <w:rsid w:val="00815D26"/>
    <w:rsid w:val="00815F5A"/>
    <w:rsid w:val="00816063"/>
    <w:rsid w:val="0081611C"/>
    <w:rsid w:val="008161F8"/>
    <w:rsid w:val="00816A24"/>
    <w:rsid w:val="00816B5F"/>
    <w:rsid w:val="00816DDF"/>
    <w:rsid w:val="00816E01"/>
    <w:rsid w:val="00816E2E"/>
    <w:rsid w:val="00817729"/>
    <w:rsid w:val="00817C3C"/>
    <w:rsid w:val="00817D09"/>
    <w:rsid w:val="00817F63"/>
    <w:rsid w:val="00820211"/>
    <w:rsid w:val="008203BF"/>
    <w:rsid w:val="00820832"/>
    <w:rsid w:val="00820C2A"/>
    <w:rsid w:val="00820FAD"/>
    <w:rsid w:val="00821023"/>
    <w:rsid w:val="0082111F"/>
    <w:rsid w:val="00821668"/>
    <w:rsid w:val="00821908"/>
    <w:rsid w:val="008219B6"/>
    <w:rsid w:val="00821A48"/>
    <w:rsid w:val="00821B26"/>
    <w:rsid w:val="00821F92"/>
    <w:rsid w:val="008220B5"/>
    <w:rsid w:val="00822264"/>
    <w:rsid w:val="00822337"/>
    <w:rsid w:val="00822957"/>
    <w:rsid w:val="00822CDF"/>
    <w:rsid w:val="00822D22"/>
    <w:rsid w:val="00822EDF"/>
    <w:rsid w:val="00822EEC"/>
    <w:rsid w:val="00823193"/>
    <w:rsid w:val="00823231"/>
    <w:rsid w:val="00823238"/>
    <w:rsid w:val="0082334D"/>
    <w:rsid w:val="00823400"/>
    <w:rsid w:val="00823483"/>
    <w:rsid w:val="00823727"/>
    <w:rsid w:val="00823C51"/>
    <w:rsid w:val="00824012"/>
    <w:rsid w:val="008243A0"/>
    <w:rsid w:val="0082445A"/>
    <w:rsid w:val="00824A26"/>
    <w:rsid w:val="00824CBF"/>
    <w:rsid w:val="00824E78"/>
    <w:rsid w:val="00825436"/>
    <w:rsid w:val="00825492"/>
    <w:rsid w:val="00825699"/>
    <w:rsid w:val="008257EE"/>
    <w:rsid w:val="00825886"/>
    <w:rsid w:val="00825C00"/>
    <w:rsid w:val="00825CB3"/>
    <w:rsid w:val="008262F9"/>
    <w:rsid w:val="008268C7"/>
    <w:rsid w:val="00826A26"/>
    <w:rsid w:val="00827280"/>
    <w:rsid w:val="008273B5"/>
    <w:rsid w:val="008276D3"/>
    <w:rsid w:val="008278AD"/>
    <w:rsid w:val="008278DD"/>
    <w:rsid w:val="00827C50"/>
    <w:rsid w:val="00830173"/>
    <w:rsid w:val="00830246"/>
    <w:rsid w:val="00830A72"/>
    <w:rsid w:val="00830CB8"/>
    <w:rsid w:val="00830EAF"/>
    <w:rsid w:val="00830FE4"/>
    <w:rsid w:val="0083160B"/>
    <w:rsid w:val="00831686"/>
    <w:rsid w:val="008318A4"/>
    <w:rsid w:val="0083197F"/>
    <w:rsid w:val="00831A1D"/>
    <w:rsid w:val="00831AEE"/>
    <w:rsid w:val="00832319"/>
    <w:rsid w:val="0083233A"/>
    <w:rsid w:val="00832394"/>
    <w:rsid w:val="0083243D"/>
    <w:rsid w:val="008325F6"/>
    <w:rsid w:val="0083281E"/>
    <w:rsid w:val="008328C6"/>
    <w:rsid w:val="00832BE2"/>
    <w:rsid w:val="00832C23"/>
    <w:rsid w:val="00832D64"/>
    <w:rsid w:val="00832E20"/>
    <w:rsid w:val="0083305D"/>
    <w:rsid w:val="008331CB"/>
    <w:rsid w:val="00833304"/>
    <w:rsid w:val="00833357"/>
    <w:rsid w:val="00833821"/>
    <w:rsid w:val="00833D8F"/>
    <w:rsid w:val="00833FB1"/>
    <w:rsid w:val="0083417E"/>
    <w:rsid w:val="008343D4"/>
    <w:rsid w:val="0083449D"/>
    <w:rsid w:val="0083473F"/>
    <w:rsid w:val="0083488F"/>
    <w:rsid w:val="00834FE7"/>
    <w:rsid w:val="0083541D"/>
    <w:rsid w:val="008355B3"/>
    <w:rsid w:val="008356A6"/>
    <w:rsid w:val="00835C98"/>
    <w:rsid w:val="00835D1E"/>
    <w:rsid w:val="008360D1"/>
    <w:rsid w:val="00836467"/>
    <w:rsid w:val="00836897"/>
    <w:rsid w:val="00836BCA"/>
    <w:rsid w:val="00836F16"/>
    <w:rsid w:val="008370DF"/>
    <w:rsid w:val="0083716C"/>
    <w:rsid w:val="0083724A"/>
    <w:rsid w:val="0083737A"/>
    <w:rsid w:val="00837437"/>
    <w:rsid w:val="00837462"/>
    <w:rsid w:val="00837F73"/>
    <w:rsid w:val="0084013A"/>
    <w:rsid w:val="008402ED"/>
    <w:rsid w:val="008404B2"/>
    <w:rsid w:val="0084075F"/>
    <w:rsid w:val="00840D15"/>
    <w:rsid w:val="00840D45"/>
    <w:rsid w:val="00840D99"/>
    <w:rsid w:val="008411D9"/>
    <w:rsid w:val="00841342"/>
    <w:rsid w:val="008415F3"/>
    <w:rsid w:val="008417D7"/>
    <w:rsid w:val="0084186B"/>
    <w:rsid w:val="00841931"/>
    <w:rsid w:val="00841CBA"/>
    <w:rsid w:val="00841D93"/>
    <w:rsid w:val="0084202D"/>
    <w:rsid w:val="00842063"/>
    <w:rsid w:val="00842097"/>
    <w:rsid w:val="008421C8"/>
    <w:rsid w:val="008426B2"/>
    <w:rsid w:val="00842999"/>
    <w:rsid w:val="00842EBB"/>
    <w:rsid w:val="00843250"/>
    <w:rsid w:val="008435FA"/>
    <w:rsid w:val="008437D7"/>
    <w:rsid w:val="00843934"/>
    <w:rsid w:val="00843A3A"/>
    <w:rsid w:val="00844382"/>
    <w:rsid w:val="00844C25"/>
    <w:rsid w:val="00844D50"/>
    <w:rsid w:val="00844F1B"/>
    <w:rsid w:val="00845066"/>
    <w:rsid w:val="008450D3"/>
    <w:rsid w:val="008453DD"/>
    <w:rsid w:val="00845AC6"/>
    <w:rsid w:val="00845D06"/>
    <w:rsid w:val="00845D14"/>
    <w:rsid w:val="00846038"/>
    <w:rsid w:val="00846043"/>
    <w:rsid w:val="0084628F"/>
    <w:rsid w:val="0084635A"/>
    <w:rsid w:val="00846527"/>
    <w:rsid w:val="00846722"/>
    <w:rsid w:val="008468FC"/>
    <w:rsid w:val="00846C02"/>
    <w:rsid w:val="00847018"/>
    <w:rsid w:val="008473BB"/>
    <w:rsid w:val="008473E7"/>
    <w:rsid w:val="008476F0"/>
    <w:rsid w:val="00847A4A"/>
    <w:rsid w:val="00847B76"/>
    <w:rsid w:val="00847C9A"/>
    <w:rsid w:val="00847E44"/>
    <w:rsid w:val="0085041E"/>
    <w:rsid w:val="00850583"/>
    <w:rsid w:val="00850661"/>
    <w:rsid w:val="00850755"/>
    <w:rsid w:val="00850AB9"/>
    <w:rsid w:val="00850B18"/>
    <w:rsid w:val="00850E5C"/>
    <w:rsid w:val="00850FB1"/>
    <w:rsid w:val="0085101B"/>
    <w:rsid w:val="008514A8"/>
    <w:rsid w:val="008515B4"/>
    <w:rsid w:val="00851A65"/>
    <w:rsid w:val="0085242F"/>
    <w:rsid w:val="008524F0"/>
    <w:rsid w:val="0085258F"/>
    <w:rsid w:val="00852975"/>
    <w:rsid w:val="00852D72"/>
    <w:rsid w:val="0085305B"/>
    <w:rsid w:val="008535D7"/>
    <w:rsid w:val="00853C2B"/>
    <w:rsid w:val="00853FFE"/>
    <w:rsid w:val="0085411F"/>
    <w:rsid w:val="008541A5"/>
    <w:rsid w:val="008541C8"/>
    <w:rsid w:val="008546B9"/>
    <w:rsid w:val="0085481C"/>
    <w:rsid w:val="008548D5"/>
    <w:rsid w:val="008548E5"/>
    <w:rsid w:val="0085493F"/>
    <w:rsid w:val="00854C6A"/>
    <w:rsid w:val="0085509A"/>
    <w:rsid w:val="00855217"/>
    <w:rsid w:val="00855670"/>
    <w:rsid w:val="00855A21"/>
    <w:rsid w:val="00855ACD"/>
    <w:rsid w:val="0085729A"/>
    <w:rsid w:val="0085739C"/>
    <w:rsid w:val="008574B9"/>
    <w:rsid w:val="00857748"/>
    <w:rsid w:val="00857752"/>
    <w:rsid w:val="00857AEA"/>
    <w:rsid w:val="00857D44"/>
    <w:rsid w:val="00857FA5"/>
    <w:rsid w:val="00860321"/>
    <w:rsid w:val="00860532"/>
    <w:rsid w:val="00860827"/>
    <w:rsid w:val="008609D9"/>
    <w:rsid w:val="00860A11"/>
    <w:rsid w:val="00860A6E"/>
    <w:rsid w:val="00860ADF"/>
    <w:rsid w:val="00860ECD"/>
    <w:rsid w:val="00861345"/>
    <w:rsid w:val="008618A2"/>
    <w:rsid w:val="00861A4D"/>
    <w:rsid w:val="00861AE9"/>
    <w:rsid w:val="00861F93"/>
    <w:rsid w:val="008623EA"/>
    <w:rsid w:val="00862442"/>
    <w:rsid w:val="00862532"/>
    <w:rsid w:val="00862A52"/>
    <w:rsid w:val="00862CB4"/>
    <w:rsid w:val="00862D88"/>
    <w:rsid w:val="00862F7A"/>
    <w:rsid w:val="00863055"/>
    <w:rsid w:val="00863295"/>
    <w:rsid w:val="008636F3"/>
    <w:rsid w:val="0086381D"/>
    <w:rsid w:val="00863A52"/>
    <w:rsid w:val="00863BE3"/>
    <w:rsid w:val="00863CC6"/>
    <w:rsid w:val="00863F7D"/>
    <w:rsid w:val="00864346"/>
    <w:rsid w:val="008644C1"/>
    <w:rsid w:val="00864680"/>
    <w:rsid w:val="008646D7"/>
    <w:rsid w:val="008647A0"/>
    <w:rsid w:val="008648B4"/>
    <w:rsid w:val="00864B7D"/>
    <w:rsid w:val="00864BEE"/>
    <w:rsid w:val="00864C07"/>
    <w:rsid w:val="008655C7"/>
    <w:rsid w:val="00865AFC"/>
    <w:rsid w:val="00865FA8"/>
    <w:rsid w:val="00865FEA"/>
    <w:rsid w:val="0086638E"/>
    <w:rsid w:val="008665A2"/>
    <w:rsid w:val="0086683C"/>
    <w:rsid w:val="00866D26"/>
    <w:rsid w:val="00866D84"/>
    <w:rsid w:val="008676AE"/>
    <w:rsid w:val="00867946"/>
    <w:rsid w:val="00867B9D"/>
    <w:rsid w:val="00870001"/>
    <w:rsid w:val="00870186"/>
    <w:rsid w:val="008701AE"/>
    <w:rsid w:val="008708D5"/>
    <w:rsid w:val="0087099A"/>
    <w:rsid w:val="008709E7"/>
    <w:rsid w:val="00870A09"/>
    <w:rsid w:val="00870A52"/>
    <w:rsid w:val="00870B58"/>
    <w:rsid w:val="00870CB3"/>
    <w:rsid w:val="00870D34"/>
    <w:rsid w:val="00870F2A"/>
    <w:rsid w:val="00871400"/>
    <w:rsid w:val="008717B9"/>
    <w:rsid w:val="0087188B"/>
    <w:rsid w:val="00871A74"/>
    <w:rsid w:val="00871B9C"/>
    <w:rsid w:val="00871CCD"/>
    <w:rsid w:val="008720F7"/>
    <w:rsid w:val="00872437"/>
    <w:rsid w:val="0087258C"/>
    <w:rsid w:val="00872609"/>
    <w:rsid w:val="008728E3"/>
    <w:rsid w:val="00872BCE"/>
    <w:rsid w:val="008730EE"/>
    <w:rsid w:val="008734B3"/>
    <w:rsid w:val="0087357B"/>
    <w:rsid w:val="0087382A"/>
    <w:rsid w:val="00873E60"/>
    <w:rsid w:val="00873EDE"/>
    <w:rsid w:val="00874106"/>
    <w:rsid w:val="0087412F"/>
    <w:rsid w:val="0087425E"/>
    <w:rsid w:val="0087459B"/>
    <w:rsid w:val="0087467B"/>
    <w:rsid w:val="008748BB"/>
    <w:rsid w:val="008749EC"/>
    <w:rsid w:val="00874AF4"/>
    <w:rsid w:val="008752EE"/>
    <w:rsid w:val="00875313"/>
    <w:rsid w:val="00875400"/>
    <w:rsid w:val="0087563E"/>
    <w:rsid w:val="0087575C"/>
    <w:rsid w:val="00875780"/>
    <w:rsid w:val="00875A14"/>
    <w:rsid w:val="00875A45"/>
    <w:rsid w:val="0087603E"/>
    <w:rsid w:val="0087634F"/>
    <w:rsid w:val="008763F6"/>
    <w:rsid w:val="008765CC"/>
    <w:rsid w:val="008766A7"/>
    <w:rsid w:val="008767B2"/>
    <w:rsid w:val="008767C3"/>
    <w:rsid w:val="00876AC3"/>
    <w:rsid w:val="00876CEB"/>
    <w:rsid w:val="00876E62"/>
    <w:rsid w:val="008771D2"/>
    <w:rsid w:val="008772E4"/>
    <w:rsid w:val="00877635"/>
    <w:rsid w:val="008777FC"/>
    <w:rsid w:val="00877CC0"/>
    <w:rsid w:val="00877F3B"/>
    <w:rsid w:val="00880927"/>
    <w:rsid w:val="00880ADC"/>
    <w:rsid w:val="00880B13"/>
    <w:rsid w:val="00880BED"/>
    <w:rsid w:val="00880E2E"/>
    <w:rsid w:val="008810B1"/>
    <w:rsid w:val="00881273"/>
    <w:rsid w:val="008813BF"/>
    <w:rsid w:val="00881670"/>
    <w:rsid w:val="00881687"/>
    <w:rsid w:val="00881721"/>
    <w:rsid w:val="008819DE"/>
    <w:rsid w:val="00881A18"/>
    <w:rsid w:val="00881F2D"/>
    <w:rsid w:val="00881F3C"/>
    <w:rsid w:val="00882959"/>
    <w:rsid w:val="00882ED1"/>
    <w:rsid w:val="00883093"/>
    <w:rsid w:val="008830B8"/>
    <w:rsid w:val="00883237"/>
    <w:rsid w:val="008832DC"/>
    <w:rsid w:val="008836AC"/>
    <w:rsid w:val="00883926"/>
    <w:rsid w:val="00883C4A"/>
    <w:rsid w:val="00883DE5"/>
    <w:rsid w:val="00884587"/>
    <w:rsid w:val="008849FD"/>
    <w:rsid w:val="00884AA2"/>
    <w:rsid w:val="00884C25"/>
    <w:rsid w:val="008850AF"/>
    <w:rsid w:val="008851E9"/>
    <w:rsid w:val="008852E4"/>
    <w:rsid w:val="008854A9"/>
    <w:rsid w:val="008854F4"/>
    <w:rsid w:val="00885540"/>
    <w:rsid w:val="00885DBA"/>
    <w:rsid w:val="008861E1"/>
    <w:rsid w:val="00886257"/>
    <w:rsid w:val="00886899"/>
    <w:rsid w:val="0088690B"/>
    <w:rsid w:val="00886A59"/>
    <w:rsid w:val="00886CBC"/>
    <w:rsid w:val="0088711F"/>
    <w:rsid w:val="00887353"/>
    <w:rsid w:val="00887420"/>
    <w:rsid w:val="00887691"/>
    <w:rsid w:val="008877EF"/>
    <w:rsid w:val="00887942"/>
    <w:rsid w:val="0088799E"/>
    <w:rsid w:val="00887B17"/>
    <w:rsid w:val="008902D1"/>
    <w:rsid w:val="00890B24"/>
    <w:rsid w:val="00890CF8"/>
    <w:rsid w:val="00890D09"/>
    <w:rsid w:val="00891461"/>
    <w:rsid w:val="00891471"/>
    <w:rsid w:val="00891472"/>
    <w:rsid w:val="0089152F"/>
    <w:rsid w:val="00891716"/>
    <w:rsid w:val="008919F2"/>
    <w:rsid w:val="00891C67"/>
    <w:rsid w:val="00892091"/>
    <w:rsid w:val="008926BF"/>
    <w:rsid w:val="008926FC"/>
    <w:rsid w:val="0089273C"/>
    <w:rsid w:val="008927BB"/>
    <w:rsid w:val="00892A29"/>
    <w:rsid w:val="00892C05"/>
    <w:rsid w:val="00892CE3"/>
    <w:rsid w:val="00892DF7"/>
    <w:rsid w:val="00892E6E"/>
    <w:rsid w:val="00893587"/>
    <w:rsid w:val="00893822"/>
    <w:rsid w:val="0089385E"/>
    <w:rsid w:val="0089387A"/>
    <w:rsid w:val="00893D9D"/>
    <w:rsid w:val="00893E2B"/>
    <w:rsid w:val="00893E59"/>
    <w:rsid w:val="00894831"/>
    <w:rsid w:val="008948F2"/>
    <w:rsid w:val="0089498A"/>
    <w:rsid w:val="00894A88"/>
    <w:rsid w:val="00894D81"/>
    <w:rsid w:val="00894E3F"/>
    <w:rsid w:val="00894F7D"/>
    <w:rsid w:val="00895143"/>
    <w:rsid w:val="00895529"/>
    <w:rsid w:val="00895B35"/>
    <w:rsid w:val="00895D78"/>
    <w:rsid w:val="00895F43"/>
    <w:rsid w:val="00896184"/>
    <w:rsid w:val="008961A3"/>
    <w:rsid w:val="008963D7"/>
    <w:rsid w:val="0089683D"/>
    <w:rsid w:val="00896CBD"/>
    <w:rsid w:val="00896DAC"/>
    <w:rsid w:val="00897350"/>
    <w:rsid w:val="008975F4"/>
    <w:rsid w:val="00897AFA"/>
    <w:rsid w:val="00897B10"/>
    <w:rsid w:val="00897E27"/>
    <w:rsid w:val="008A037D"/>
    <w:rsid w:val="008A04A7"/>
    <w:rsid w:val="008A052B"/>
    <w:rsid w:val="008A0593"/>
    <w:rsid w:val="008A0626"/>
    <w:rsid w:val="008A0837"/>
    <w:rsid w:val="008A08DF"/>
    <w:rsid w:val="008A0FC9"/>
    <w:rsid w:val="008A110F"/>
    <w:rsid w:val="008A11C4"/>
    <w:rsid w:val="008A124C"/>
    <w:rsid w:val="008A1276"/>
    <w:rsid w:val="008A1558"/>
    <w:rsid w:val="008A15F4"/>
    <w:rsid w:val="008A178F"/>
    <w:rsid w:val="008A19D2"/>
    <w:rsid w:val="008A1D44"/>
    <w:rsid w:val="008A1EA5"/>
    <w:rsid w:val="008A207F"/>
    <w:rsid w:val="008A21EE"/>
    <w:rsid w:val="008A24C4"/>
    <w:rsid w:val="008A28D6"/>
    <w:rsid w:val="008A2A4B"/>
    <w:rsid w:val="008A2B06"/>
    <w:rsid w:val="008A3121"/>
    <w:rsid w:val="008A331E"/>
    <w:rsid w:val="008A3332"/>
    <w:rsid w:val="008A3410"/>
    <w:rsid w:val="008A35CF"/>
    <w:rsid w:val="008A362A"/>
    <w:rsid w:val="008A371F"/>
    <w:rsid w:val="008A3773"/>
    <w:rsid w:val="008A377F"/>
    <w:rsid w:val="008A37B8"/>
    <w:rsid w:val="008A3BD3"/>
    <w:rsid w:val="008A3C60"/>
    <w:rsid w:val="008A4831"/>
    <w:rsid w:val="008A4882"/>
    <w:rsid w:val="008A500B"/>
    <w:rsid w:val="008A51FA"/>
    <w:rsid w:val="008A533E"/>
    <w:rsid w:val="008A5382"/>
    <w:rsid w:val="008A53BB"/>
    <w:rsid w:val="008A55EA"/>
    <w:rsid w:val="008A5851"/>
    <w:rsid w:val="008A5A6D"/>
    <w:rsid w:val="008A5E34"/>
    <w:rsid w:val="008A6243"/>
    <w:rsid w:val="008A642E"/>
    <w:rsid w:val="008A6489"/>
    <w:rsid w:val="008A64BB"/>
    <w:rsid w:val="008A64F9"/>
    <w:rsid w:val="008A672A"/>
    <w:rsid w:val="008A6BCB"/>
    <w:rsid w:val="008A6EA7"/>
    <w:rsid w:val="008A7405"/>
    <w:rsid w:val="008A7421"/>
    <w:rsid w:val="008A77E6"/>
    <w:rsid w:val="008A7987"/>
    <w:rsid w:val="008A79B9"/>
    <w:rsid w:val="008B02B2"/>
    <w:rsid w:val="008B07AD"/>
    <w:rsid w:val="008B0B96"/>
    <w:rsid w:val="008B0FB7"/>
    <w:rsid w:val="008B10AC"/>
    <w:rsid w:val="008B1426"/>
    <w:rsid w:val="008B16B1"/>
    <w:rsid w:val="008B178C"/>
    <w:rsid w:val="008B180A"/>
    <w:rsid w:val="008B194A"/>
    <w:rsid w:val="008B1E2D"/>
    <w:rsid w:val="008B24E8"/>
    <w:rsid w:val="008B255B"/>
    <w:rsid w:val="008B257D"/>
    <w:rsid w:val="008B258C"/>
    <w:rsid w:val="008B2966"/>
    <w:rsid w:val="008B2A63"/>
    <w:rsid w:val="008B2C24"/>
    <w:rsid w:val="008B2D61"/>
    <w:rsid w:val="008B2E25"/>
    <w:rsid w:val="008B30D4"/>
    <w:rsid w:val="008B31F5"/>
    <w:rsid w:val="008B39C2"/>
    <w:rsid w:val="008B3C0C"/>
    <w:rsid w:val="008B3F66"/>
    <w:rsid w:val="008B44C5"/>
    <w:rsid w:val="008B479A"/>
    <w:rsid w:val="008B4B0C"/>
    <w:rsid w:val="008B4B4F"/>
    <w:rsid w:val="008B4E52"/>
    <w:rsid w:val="008B4ECA"/>
    <w:rsid w:val="008B5236"/>
    <w:rsid w:val="008B585E"/>
    <w:rsid w:val="008B5A00"/>
    <w:rsid w:val="008B5A69"/>
    <w:rsid w:val="008B5FBC"/>
    <w:rsid w:val="008B5FBF"/>
    <w:rsid w:val="008B60E8"/>
    <w:rsid w:val="008B6620"/>
    <w:rsid w:val="008B67E2"/>
    <w:rsid w:val="008B6A13"/>
    <w:rsid w:val="008B6A26"/>
    <w:rsid w:val="008B7552"/>
    <w:rsid w:val="008B7BD5"/>
    <w:rsid w:val="008B7D8C"/>
    <w:rsid w:val="008B7E1D"/>
    <w:rsid w:val="008C0153"/>
    <w:rsid w:val="008C024A"/>
    <w:rsid w:val="008C02A2"/>
    <w:rsid w:val="008C0573"/>
    <w:rsid w:val="008C06EB"/>
    <w:rsid w:val="008C0861"/>
    <w:rsid w:val="008C0CBE"/>
    <w:rsid w:val="008C0F46"/>
    <w:rsid w:val="008C0F4D"/>
    <w:rsid w:val="008C1007"/>
    <w:rsid w:val="008C13B0"/>
    <w:rsid w:val="008C140E"/>
    <w:rsid w:val="008C15A5"/>
    <w:rsid w:val="008C15DA"/>
    <w:rsid w:val="008C1DAB"/>
    <w:rsid w:val="008C1F11"/>
    <w:rsid w:val="008C201A"/>
    <w:rsid w:val="008C2076"/>
    <w:rsid w:val="008C27AD"/>
    <w:rsid w:val="008C2D20"/>
    <w:rsid w:val="008C2D83"/>
    <w:rsid w:val="008C3207"/>
    <w:rsid w:val="008C4D50"/>
    <w:rsid w:val="008C5132"/>
    <w:rsid w:val="008C535C"/>
    <w:rsid w:val="008C5796"/>
    <w:rsid w:val="008C57AE"/>
    <w:rsid w:val="008C6551"/>
    <w:rsid w:val="008C6650"/>
    <w:rsid w:val="008C69EF"/>
    <w:rsid w:val="008C6FAA"/>
    <w:rsid w:val="008C6FB9"/>
    <w:rsid w:val="008C7322"/>
    <w:rsid w:val="008C7334"/>
    <w:rsid w:val="008C7569"/>
    <w:rsid w:val="008C77B3"/>
    <w:rsid w:val="008C784F"/>
    <w:rsid w:val="008C79E3"/>
    <w:rsid w:val="008C7A00"/>
    <w:rsid w:val="008C7CAC"/>
    <w:rsid w:val="008C7CC1"/>
    <w:rsid w:val="008D02A5"/>
    <w:rsid w:val="008D047E"/>
    <w:rsid w:val="008D0DCE"/>
    <w:rsid w:val="008D0DEB"/>
    <w:rsid w:val="008D0E9E"/>
    <w:rsid w:val="008D1525"/>
    <w:rsid w:val="008D1662"/>
    <w:rsid w:val="008D1C1D"/>
    <w:rsid w:val="008D1D28"/>
    <w:rsid w:val="008D1ED5"/>
    <w:rsid w:val="008D2120"/>
    <w:rsid w:val="008D2176"/>
    <w:rsid w:val="008D25E9"/>
    <w:rsid w:val="008D2C0D"/>
    <w:rsid w:val="008D362E"/>
    <w:rsid w:val="008D39FD"/>
    <w:rsid w:val="008D3AFD"/>
    <w:rsid w:val="008D3C64"/>
    <w:rsid w:val="008D3D03"/>
    <w:rsid w:val="008D3DBF"/>
    <w:rsid w:val="008D3FDE"/>
    <w:rsid w:val="008D470E"/>
    <w:rsid w:val="008D478C"/>
    <w:rsid w:val="008D488A"/>
    <w:rsid w:val="008D489E"/>
    <w:rsid w:val="008D4923"/>
    <w:rsid w:val="008D4A85"/>
    <w:rsid w:val="008D4AEB"/>
    <w:rsid w:val="008D4CBC"/>
    <w:rsid w:val="008D4F2F"/>
    <w:rsid w:val="008D57F4"/>
    <w:rsid w:val="008D58E6"/>
    <w:rsid w:val="008D5947"/>
    <w:rsid w:val="008D5E1B"/>
    <w:rsid w:val="008D5EB4"/>
    <w:rsid w:val="008D6211"/>
    <w:rsid w:val="008D6686"/>
    <w:rsid w:val="008D67B5"/>
    <w:rsid w:val="008D6935"/>
    <w:rsid w:val="008D6F0A"/>
    <w:rsid w:val="008D75A8"/>
    <w:rsid w:val="008D76EE"/>
    <w:rsid w:val="008D7793"/>
    <w:rsid w:val="008D7C2B"/>
    <w:rsid w:val="008D7C94"/>
    <w:rsid w:val="008D7E19"/>
    <w:rsid w:val="008E0583"/>
    <w:rsid w:val="008E0743"/>
    <w:rsid w:val="008E0AA3"/>
    <w:rsid w:val="008E10C9"/>
    <w:rsid w:val="008E1142"/>
    <w:rsid w:val="008E196E"/>
    <w:rsid w:val="008E256F"/>
    <w:rsid w:val="008E2601"/>
    <w:rsid w:val="008E2699"/>
    <w:rsid w:val="008E26E2"/>
    <w:rsid w:val="008E29E7"/>
    <w:rsid w:val="008E2E44"/>
    <w:rsid w:val="008E2EEB"/>
    <w:rsid w:val="008E36DD"/>
    <w:rsid w:val="008E3EAC"/>
    <w:rsid w:val="008E430A"/>
    <w:rsid w:val="008E4354"/>
    <w:rsid w:val="008E452F"/>
    <w:rsid w:val="008E46D7"/>
    <w:rsid w:val="008E474C"/>
    <w:rsid w:val="008E47C5"/>
    <w:rsid w:val="008E4871"/>
    <w:rsid w:val="008E4ACD"/>
    <w:rsid w:val="008E4CD6"/>
    <w:rsid w:val="008E4D1D"/>
    <w:rsid w:val="008E4D2B"/>
    <w:rsid w:val="008E4E9B"/>
    <w:rsid w:val="008E4EE8"/>
    <w:rsid w:val="008E50CA"/>
    <w:rsid w:val="008E55FA"/>
    <w:rsid w:val="008E57C6"/>
    <w:rsid w:val="008E5856"/>
    <w:rsid w:val="008E5A75"/>
    <w:rsid w:val="008E607D"/>
    <w:rsid w:val="008E60D2"/>
    <w:rsid w:val="008E62F1"/>
    <w:rsid w:val="008E6901"/>
    <w:rsid w:val="008E6A81"/>
    <w:rsid w:val="008E6C40"/>
    <w:rsid w:val="008E6F3F"/>
    <w:rsid w:val="008E6FB0"/>
    <w:rsid w:val="008E70A7"/>
    <w:rsid w:val="008E70B9"/>
    <w:rsid w:val="008E7225"/>
    <w:rsid w:val="008E7353"/>
    <w:rsid w:val="008E7420"/>
    <w:rsid w:val="008E759B"/>
    <w:rsid w:val="008E7736"/>
    <w:rsid w:val="008E78CD"/>
    <w:rsid w:val="008E7986"/>
    <w:rsid w:val="008E79FA"/>
    <w:rsid w:val="008E7C38"/>
    <w:rsid w:val="008E7DE3"/>
    <w:rsid w:val="008E7E58"/>
    <w:rsid w:val="008F00B8"/>
    <w:rsid w:val="008F0685"/>
    <w:rsid w:val="008F07A3"/>
    <w:rsid w:val="008F0803"/>
    <w:rsid w:val="008F0CE7"/>
    <w:rsid w:val="008F0CED"/>
    <w:rsid w:val="008F0EB0"/>
    <w:rsid w:val="008F13AB"/>
    <w:rsid w:val="008F18EA"/>
    <w:rsid w:val="008F1936"/>
    <w:rsid w:val="008F19A9"/>
    <w:rsid w:val="008F1D5F"/>
    <w:rsid w:val="008F1D79"/>
    <w:rsid w:val="008F22FB"/>
    <w:rsid w:val="008F2412"/>
    <w:rsid w:val="008F2491"/>
    <w:rsid w:val="008F24C3"/>
    <w:rsid w:val="008F2551"/>
    <w:rsid w:val="008F26C9"/>
    <w:rsid w:val="008F28A5"/>
    <w:rsid w:val="008F28F7"/>
    <w:rsid w:val="008F2CA6"/>
    <w:rsid w:val="008F2D56"/>
    <w:rsid w:val="008F30B3"/>
    <w:rsid w:val="008F334E"/>
    <w:rsid w:val="008F369C"/>
    <w:rsid w:val="008F3A03"/>
    <w:rsid w:val="008F3AA9"/>
    <w:rsid w:val="008F3B6D"/>
    <w:rsid w:val="008F3CE8"/>
    <w:rsid w:val="008F3F7C"/>
    <w:rsid w:val="008F4187"/>
    <w:rsid w:val="008F426F"/>
    <w:rsid w:val="008F4B3C"/>
    <w:rsid w:val="008F515F"/>
    <w:rsid w:val="008F53DE"/>
    <w:rsid w:val="008F53FE"/>
    <w:rsid w:val="008F55CE"/>
    <w:rsid w:val="008F5646"/>
    <w:rsid w:val="008F5DD2"/>
    <w:rsid w:val="008F5DF3"/>
    <w:rsid w:val="008F6131"/>
    <w:rsid w:val="008F62BC"/>
    <w:rsid w:val="008F6347"/>
    <w:rsid w:val="008F6383"/>
    <w:rsid w:val="008F6B67"/>
    <w:rsid w:val="008F6F46"/>
    <w:rsid w:val="008F714F"/>
    <w:rsid w:val="008F73BF"/>
    <w:rsid w:val="008F7A0A"/>
    <w:rsid w:val="008F7B38"/>
    <w:rsid w:val="008F7F86"/>
    <w:rsid w:val="00900291"/>
    <w:rsid w:val="00900791"/>
    <w:rsid w:val="0090081A"/>
    <w:rsid w:val="00900914"/>
    <w:rsid w:val="00900966"/>
    <w:rsid w:val="009009F3"/>
    <w:rsid w:val="00900A8B"/>
    <w:rsid w:val="00900AF1"/>
    <w:rsid w:val="00901040"/>
    <w:rsid w:val="009010DE"/>
    <w:rsid w:val="00901630"/>
    <w:rsid w:val="0090164C"/>
    <w:rsid w:val="009016A4"/>
    <w:rsid w:val="00901706"/>
    <w:rsid w:val="00901B85"/>
    <w:rsid w:val="00901C24"/>
    <w:rsid w:val="00901D94"/>
    <w:rsid w:val="00902124"/>
    <w:rsid w:val="009023FB"/>
    <w:rsid w:val="0090279B"/>
    <w:rsid w:val="009029BD"/>
    <w:rsid w:val="00903681"/>
    <w:rsid w:val="00903BFC"/>
    <w:rsid w:val="0090456F"/>
    <w:rsid w:val="00904752"/>
    <w:rsid w:val="009049BE"/>
    <w:rsid w:val="00904C02"/>
    <w:rsid w:val="00904C56"/>
    <w:rsid w:val="00904DB4"/>
    <w:rsid w:val="00905089"/>
    <w:rsid w:val="00905221"/>
    <w:rsid w:val="009053D6"/>
    <w:rsid w:val="00905415"/>
    <w:rsid w:val="00905659"/>
    <w:rsid w:val="009056C4"/>
    <w:rsid w:val="009056FB"/>
    <w:rsid w:val="00905A21"/>
    <w:rsid w:val="00905C36"/>
    <w:rsid w:val="00905DE4"/>
    <w:rsid w:val="00905F0D"/>
    <w:rsid w:val="0090605D"/>
    <w:rsid w:val="009061D3"/>
    <w:rsid w:val="009062F9"/>
    <w:rsid w:val="00906489"/>
    <w:rsid w:val="00906932"/>
    <w:rsid w:val="009069D1"/>
    <w:rsid w:val="00907375"/>
    <w:rsid w:val="009073A9"/>
    <w:rsid w:val="009074B7"/>
    <w:rsid w:val="00907BBF"/>
    <w:rsid w:val="00907BE1"/>
    <w:rsid w:val="00907D30"/>
    <w:rsid w:val="00907E48"/>
    <w:rsid w:val="00907EF7"/>
    <w:rsid w:val="00907FAB"/>
    <w:rsid w:val="009101BC"/>
    <w:rsid w:val="0091054D"/>
    <w:rsid w:val="009105DA"/>
    <w:rsid w:val="00910768"/>
    <w:rsid w:val="009112F6"/>
    <w:rsid w:val="009116B8"/>
    <w:rsid w:val="009118A4"/>
    <w:rsid w:val="00911B31"/>
    <w:rsid w:val="00911B72"/>
    <w:rsid w:val="00911C87"/>
    <w:rsid w:val="0091205D"/>
    <w:rsid w:val="0091230D"/>
    <w:rsid w:val="0091237B"/>
    <w:rsid w:val="00912415"/>
    <w:rsid w:val="00912435"/>
    <w:rsid w:val="0091263C"/>
    <w:rsid w:val="00912834"/>
    <w:rsid w:val="009128DE"/>
    <w:rsid w:val="00912C1D"/>
    <w:rsid w:val="00913745"/>
    <w:rsid w:val="00913820"/>
    <w:rsid w:val="00913845"/>
    <w:rsid w:val="00914129"/>
    <w:rsid w:val="009149A4"/>
    <w:rsid w:val="00914D21"/>
    <w:rsid w:val="00914E5D"/>
    <w:rsid w:val="0091518E"/>
    <w:rsid w:val="009154F7"/>
    <w:rsid w:val="00915AE4"/>
    <w:rsid w:val="00915DCD"/>
    <w:rsid w:val="009161A2"/>
    <w:rsid w:val="0091695B"/>
    <w:rsid w:val="00916A89"/>
    <w:rsid w:val="00916C5D"/>
    <w:rsid w:val="00916CA6"/>
    <w:rsid w:val="00916CED"/>
    <w:rsid w:val="00917105"/>
    <w:rsid w:val="00917395"/>
    <w:rsid w:val="00917882"/>
    <w:rsid w:val="009178BB"/>
    <w:rsid w:val="0091793E"/>
    <w:rsid w:val="00917B07"/>
    <w:rsid w:val="00917C08"/>
    <w:rsid w:val="00917C1E"/>
    <w:rsid w:val="00917E48"/>
    <w:rsid w:val="009206D7"/>
    <w:rsid w:val="0092072B"/>
    <w:rsid w:val="00921189"/>
    <w:rsid w:val="0092165B"/>
    <w:rsid w:val="00921CE6"/>
    <w:rsid w:val="00921D44"/>
    <w:rsid w:val="00922504"/>
    <w:rsid w:val="00922A68"/>
    <w:rsid w:val="00922B1B"/>
    <w:rsid w:val="00922D58"/>
    <w:rsid w:val="00922E38"/>
    <w:rsid w:val="00922FF3"/>
    <w:rsid w:val="009230EF"/>
    <w:rsid w:val="0092333C"/>
    <w:rsid w:val="00923B79"/>
    <w:rsid w:val="00923D8C"/>
    <w:rsid w:val="00924024"/>
    <w:rsid w:val="00924093"/>
    <w:rsid w:val="00924755"/>
    <w:rsid w:val="00924852"/>
    <w:rsid w:val="009248A9"/>
    <w:rsid w:val="00924957"/>
    <w:rsid w:val="00924C8C"/>
    <w:rsid w:val="00924CBE"/>
    <w:rsid w:val="00924D9A"/>
    <w:rsid w:val="0092519C"/>
    <w:rsid w:val="009251CC"/>
    <w:rsid w:val="00925228"/>
    <w:rsid w:val="00925365"/>
    <w:rsid w:val="009254F1"/>
    <w:rsid w:val="00925565"/>
    <w:rsid w:val="009257D1"/>
    <w:rsid w:val="00926AF5"/>
    <w:rsid w:val="00926CCB"/>
    <w:rsid w:val="00926D28"/>
    <w:rsid w:val="00927095"/>
    <w:rsid w:val="0092750D"/>
    <w:rsid w:val="00927585"/>
    <w:rsid w:val="0092760A"/>
    <w:rsid w:val="00927674"/>
    <w:rsid w:val="0092768B"/>
    <w:rsid w:val="009278AB"/>
    <w:rsid w:val="00927ECA"/>
    <w:rsid w:val="00930014"/>
    <w:rsid w:val="00930513"/>
    <w:rsid w:val="00930759"/>
    <w:rsid w:val="009307C8"/>
    <w:rsid w:val="00930B4A"/>
    <w:rsid w:val="00930B9F"/>
    <w:rsid w:val="00930BC9"/>
    <w:rsid w:val="00931108"/>
    <w:rsid w:val="009311E6"/>
    <w:rsid w:val="00931710"/>
    <w:rsid w:val="00931A6F"/>
    <w:rsid w:val="00931CC2"/>
    <w:rsid w:val="00931ECD"/>
    <w:rsid w:val="00932056"/>
    <w:rsid w:val="009320AB"/>
    <w:rsid w:val="009320F8"/>
    <w:rsid w:val="00932218"/>
    <w:rsid w:val="00932281"/>
    <w:rsid w:val="00933034"/>
    <w:rsid w:val="00933325"/>
    <w:rsid w:val="0093342B"/>
    <w:rsid w:val="009336EF"/>
    <w:rsid w:val="0093374D"/>
    <w:rsid w:val="009337C2"/>
    <w:rsid w:val="00933AD1"/>
    <w:rsid w:val="00933AD7"/>
    <w:rsid w:val="00933BBF"/>
    <w:rsid w:val="00933EBE"/>
    <w:rsid w:val="00933F52"/>
    <w:rsid w:val="00934387"/>
    <w:rsid w:val="00934452"/>
    <w:rsid w:val="009347E2"/>
    <w:rsid w:val="009348E1"/>
    <w:rsid w:val="00934A35"/>
    <w:rsid w:val="00934C08"/>
    <w:rsid w:val="00934DD9"/>
    <w:rsid w:val="00934F55"/>
    <w:rsid w:val="00935255"/>
    <w:rsid w:val="00935618"/>
    <w:rsid w:val="009356B7"/>
    <w:rsid w:val="00935751"/>
    <w:rsid w:val="0093595B"/>
    <w:rsid w:val="00935CFD"/>
    <w:rsid w:val="009360EE"/>
    <w:rsid w:val="009365A1"/>
    <w:rsid w:val="00936CF2"/>
    <w:rsid w:val="00936E1D"/>
    <w:rsid w:val="0093723B"/>
    <w:rsid w:val="009373BB"/>
    <w:rsid w:val="009373D1"/>
    <w:rsid w:val="00937728"/>
    <w:rsid w:val="00937739"/>
    <w:rsid w:val="009378B5"/>
    <w:rsid w:val="009378D6"/>
    <w:rsid w:val="00937B02"/>
    <w:rsid w:val="00940377"/>
    <w:rsid w:val="009403A9"/>
    <w:rsid w:val="00940421"/>
    <w:rsid w:val="00940FFC"/>
    <w:rsid w:val="00941136"/>
    <w:rsid w:val="00941356"/>
    <w:rsid w:val="00941702"/>
    <w:rsid w:val="00941CC7"/>
    <w:rsid w:val="00941E6C"/>
    <w:rsid w:val="00941E8B"/>
    <w:rsid w:val="00941F27"/>
    <w:rsid w:val="00942487"/>
    <w:rsid w:val="009426CC"/>
    <w:rsid w:val="009426EF"/>
    <w:rsid w:val="009428A1"/>
    <w:rsid w:val="00942985"/>
    <w:rsid w:val="00942ACB"/>
    <w:rsid w:val="00942D04"/>
    <w:rsid w:val="00942E9E"/>
    <w:rsid w:val="00942F67"/>
    <w:rsid w:val="00942FB5"/>
    <w:rsid w:val="009431C8"/>
    <w:rsid w:val="0094352B"/>
    <w:rsid w:val="00943B18"/>
    <w:rsid w:val="00943C67"/>
    <w:rsid w:val="009440FA"/>
    <w:rsid w:val="00944204"/>
    <w:rsid w:val="00944348"/>
    <w:rsid w:val="00944906"/>
    <w:rsid w:val="00944D8B"/>
    <w:rsid w:val="00944F8A"/>
    <w:rsid w:val="00944FDD"/>
    <w:rsid w:val="0094533A"/>
    <w:rsid w:val="00945934"/>
    <w:rsid w:val="00945A03"/>
    <w:rsid w:val="009460CA"/>
    <w:rsid w:val="00946113"/>
    <w:rsid w:val="0094698F"/>
    <w:rsid w:val="0094714D"/>
    <w:rsid w:val="009472B0"/>
    <w:rsid w:val="0094757B"/>
    <w:rsid w:val="00947638"/>
    <w:rsid w:val="00947A33"/>
    <w:rsid w:val="00947ABD"/>
    <w:rsid w:val="00947CF5"/>
    <w:rsid w:val="00950274"/>
    <w:rsid w:val="00950281"/>
    <w:rsid w:val="00950529"/>
    <w:rsid w:val="00950798"/>
    <w:rsid w:val="0095093E"/>
    <w:rsid w:val="00950C2A"/>
    <w:rsid w:val="00950D49"/>
    <w:rsid w:val="00950F7C"/>
    <w:rsid w:val="00951430"/>
    <w:rsid w:val="00951753"/>
    <w:rsid w:val="00951A1F"/>
    <w:rsid w:val="00951C43"/>
    <w:rsid w:val="00951DF4"/>
    <w:rsid w:val="0095229A"/>
    <w:rsid w:val="00952773"/>
    <w:rsid w:val="00952E0C"/>
    <w:rsid w:val="00952FAB"/>
    <w:rsid w:val="00953007"/>
    <w:rsid w:val="0095310F"/>
    <w:rsid w:val="009533B7"/>
    <w:rsid w:val="0095343B"/>
    <w:rsid w:val="00953622"/>
    <w:rsid w:val="00953B43"/>
    <w:rsid w:val="009540BF"/>
    <w:rsid w:val="00954308"/>
    <w:rsid w:val="00954333"/>
    <w:rsid w:val="009549AE"/>
    <w:rsid w:val="009549D3"/>
    <w:rsid w:val="00954A86"/>
    <w:rsid w:val="00954C01"/>
    <w:rsid w:val="00955172"/>
    <w:rsid w:val="00955786"/>
    <w:rsid w:val="009557DF"/>
    <w:rsid w:val="00955823"/>
    <w:rsid w:val="00955A98"/>
    <w:rsid w:val="00955E59"/>
    <w:rsid w:val="00956389"/>
    <w:rsid w:val="009564E5"/>
    <w:rsid w:val="009565C5"/>
    <w:rsid w:val="00956BDE"/>
    <w:rsid w:val="00956DAC"/>
    <w:rsid w:val="00957025"/>
    <w:rsid w:val="00957455"/>
    <w:rsid w:val="0095745D"/>
    <w:rsid w:val="00957522"/>
    <w:rsid w:val="00957551"/>
    <w:rsid w:val="00957575"/>
    <w:rsid w:val="00957A6F"/>
    <w:rsid w:val="00960332"/>
    <w:rsid w:val="00960492"/>
    <w:rsid w:val="00960549"/>
    <w:rsid w:val="00960639"/>
    <w:rsid w:val="0096075E"/>
    <w:rsid w:val="00960F0B"/>
    <w:rsid w:val="00960F65"/>
    <w:rsid w:val="0096145C"/>
    <w:rsid w:val="009614C8"/>
    <w:rsid w:val="00961559"/>
    <w:rsid w:val="009615CC"/>
    <w:rsid w:val="0096175C"/>
    <w:rsid w:val="0096193B"/>
    <w:rsid w:val="00961B60"/>
    <w:rsid w:val="00961ED9"/>
    <w:rsid w:val="00961EF5"/>
    <w:rsid w:val="00961FD1"/>
    <w:rsid w:val="009620F2"/>
    <w:rsid w:val="00962319"/>
    <w:rsid w:val="0096290E"/>
    <w:rsid w:val="009629A2"/>
    <w:rsid w:val="00962EBB"/>
    <w:rsid w:val="00963038"/>
    <w:rsid w:val="0096317E"/>
    <w:rsid w:val="009632D5"/>
    <w:rsid w:val="0096342D"/>
    <w:rsid w:val="009635B0"/>
    <w:rsid w:val="00963BE0"/>
    <w:rsid w:val="00963FF2"/>
    <w:rsid w:val="00964318"/>
    <w:rsid w:val="00964368"/>
    <w:rsid w:val="0096455B"/>
    <w:rsid w:val="00964C90"/>
    <w:rsid w:val="009651E7"/>
    <w:rsid w:val="0096583E"/>
    <w:rsid w:val="00965A39"/>
    <w:rsid w:val="00966102"/>
    <w:rsid w:val="00966137"/>
    <w:rsid w:val="0096614B"/>
    <w:rsid w:val="00966615"/>
    <w:rsid w:val="00966670"/>
    <w:rsid w:val="009672B6"/>
    <w:rsid w:val="009673BD"/>
    <w:rsid w:val="009674EA"/>
    <w:rsid w:val="00967C07"/>
    <w:rsid w:val="00967E6F"/>
    <w:rsid w:val="009704D7"/>
    <w:rsid w:val="009706EE"/>
    <w:rsid w:val="009709B1"/>
    <w:rsid w:val="009710CB"/>
    <w:rsid w:val="00971486"/>
    <w:rsid w:val="0097149D"/>
    <w:rsid w:val="00971DCD"/>
    <w:rsid w:val="00971E0F"/>
    <w:rsid w:val="009720B4"/>
    <w:rsid w:val="00972255"/>
    <w:rsid w:val="009731AF"/>
    <w:rsid w:val="009732B6"/>
    <w:rsid w:val="00973D5E"/>
    <w:rsid w:val="00973D7F"/>
    <w:rsid w:val="00974337"/>
    <w:rsid w:val="00974366"/>
    <w:rsid w:val="009747F9"/>
    <w:rsid w:val="00974B04"/>
    <w:rsid w:val="00975248"/>
    <w:rsid w:val="009752BB"/>
    <w:rsid w:val="00975360"/>
    <w:rsid w:val="0097550A"/>
    <w:rsid w:val="0097588D"/>
    <w:rsid w:val="0097597F"/>
    <w:rsid w:val="00975EDC"/>
    <w:rsid w:val="009761D1"/>
    <w:rsid w:val="0097656B"/>
    <w:rsid w:val="009765CE"/>
    <w:rsid w:val="00976DAB"/>
    <w:rsid w:val="0097714D"/>
    <w:rsid w:val="00977265"/>
    <w:rsid w:val="009773CF"/>
    <w:rsid w:val="009774BF"/>
    <w:rsid w:val="00977E5C"/>
    <w:rsid w:val="00977F8A"/>
    <w:rsid w:val="00980361"/>
    <w:rsid w:val="009803CB"/>
    <w:rsid w:val="00980544"/>
    <w:rsid w:val="009806D2"/>
    <w:rsid w:val="009806E8"/>
    <w:rsid w:val="00980743"/>
    <w:rsid w:val="009809BF"/>
    <w:rsid w:val="00980ACC"/>
    <w:rsid w:val="00980D4F"/>
    <w:rsid w:val="0098105E"/>
    <w:rsid w:val="009810F6"/>
    <w:rsid w:val="00981178"/>
    <w:rsid w:val="0098150F"/>
    <w:rsid w:val="0098153E"/>
    <w:rsid w:val="009815EE"/>
    <w:rsid w:val="0098282F"/>
    <w:rsid w:val="0098291A"/>
    <w:rsid w:val="00982DBC"/>
    <w:rsid w:val="00982E8A"/>
    <w:rsid w:val="00982EDA"/>
    <w:rsid w:val="009831A8"/>
    <w:rsid w:val="009837A5"/>
    <w:rsid w:val="009838F7"/>
    <w:rsid w:val="00983901"/>
    <w:rsid w:val="00983D4D"/>
    <w:rsid w:val="00983DC5"/>
    <w:rsid w:val="0098433F"/>
    <w:rsid w:val="00984722"/>
    <w:rsid w:val="00984894"/>
    <w:rsid w:val="00984D83"/>
    <w:rsid w:val="00984F94"/>
    <w:rsid w:val="009851A6"/>
    <w:rsid w:val="009852A7"/>
    <w:rsid w:val="009852F9"/>
    <w:rsid w:val="00985D25"/>
    <w:rsid w:val="00985FB7"/>
    <w:rsid w:val="009861B5"/>
    <w:rsid w:val="00986261"/>
    <w:rsid w:val="00986272"/>
    <w:rsid w:val="0098663C"/>
    <w:rsid w:val="0098676A"/>
    <w:rsid w:val="00986796"/>
    <w:rsid w:val="00986A06"/>
    <w:rsid w:val="00986C31"/>
    <w:rsid w:val="009871AB"/>
    <w:rsid w:val="00987223"/>
    <w:rsid w:val="0098730A"/>
    <w:rsid w:val="00987758"/>
    <w:rsid w:val="00987895"/>
    <w:rsid w:val="00987CAA"/>
    <w:rsid w:val="00987E7B"/>
    <w:rsid w:val="00990238"/>
    <w:rsid w:val="00990815"/>
    <w:rsid w:val="0099087C"/>
    <w:rsid w:val="00991200"/>
    <w:rsid w:val="00991371"/>
    <w:rsid w:val="00991688"/>
    <w:rsid w:val="00991973"/>
    <w:rsid w:val="0099216C"/>
    <w:rsid w:val="009921B2"/>
    <w:rsid w:val="0099247A"/>
    <w:rsid w:val="00992497"/>
    <w:rsid w:val="009924C5"/>
    <w:rsid w:val="009925EF"/>
    <w:rsid w:val="00992E92"/>
    <w:rsid w:val="00993220"/>
    <w:rsid w:val="0099339B"/>
    <w:rsid w:val="009934A5"/>
    <w:rsid w:val="0099356C"/>
    <w:rsid w:val="009936D1"/>
    <w:rsid w:val="00993771"/>
    <w:rsid w:val="009939AA"/>
    <w:rsid w:val="00993F55"/>
    <w:rsid w:val="0099404A"/>
    <w:rsid w:val="00994179"/>
    <w:rsid w:val="00994A5B"/>
    <w:rsid w:val="00994B29"/>
    <w:rsid w:val="00994BDD"/>
    <w:rsid w:val="00994C79"/>
    <w:rsid w:val="00994CDE"/>
    <w:rsid w:val="00994D4A"/>
    <w:rsid w:val="00994F0E"/>
    <w:rsid w:val="009955F3"/>
    <w:rsid w:val="00995761"/>
    <w:rsid w:val="0099582A"/>
    <w:rsid w:val="00995DC4"/>
    <w:rsid w:val="00995E3B"/>
    <w:rsid w:val="009960AA"/>
    <w:rsid w:val="009960EA"/>
    <w:rsid w:val="009963F9"/>
    <w:rsid w:val="0099642E"/>
    <w:rsid w:val="00996662"/>
    <w:rsid w:val="00996993"/>
    <w:rsid w:val="00996BAB"/>
    <w:rsid w:val="00996E31"/>
    <w:rsid w:val="009970A3"/>
    <w:rsid w:val="009974F7"/>
    <w:rsid w:val="0099776B"/>
    <w:rsid w:val="00997887"/>
    <w:rsid w:val="00997A7A"/>
    <w:rsid w:val="00997C27"/>
    <w:rsid w:val="00997F68"/>
    <w:rsid w:val="009A0121"/>
    <w:rsid w:val="009A03BE"/>
    <w:rsid w:val="009A055D"/>
    <w:rsid w:val="009A088A"/>
    <w:rsid w:val="009A0D8D"/>
    <w:rsid w:val="009A0FC0"/>
    <w:rsid w:val="009A10E6"/>
    <w:rsid w:val="009A1110"/>
    <w:rsid w:val="009A125F"/>
    <w:rsid w:val="009A12FD"/>
    <w:rsid w:val="009A149A"/>
    <w:rsid w:val="009A18D4"/>
    <w:rsid w:val="009A1A9F"/>
    <w:rsid w:val="009A1C04"/>
    <w:rsid w:val="009A1C4B"/>
    <w:rsid w:val="009A1CA6"/>
    <w:rsid w:val="009A1CDB"/>
    <w:rsid w:val="009A1D34"/>
    <w:rsid w:val="009A1ED2"/>
    <w:rsid w:val="009A226A"/>
    <w:rsid w:val="009A23C6"/>
    <w:rsid w:val="009A2533"/>
    <w:rsid w:val="009A25DD"/>
    <w:rsid w:val="009A27F2"/>
    <w:rsid w:val="009A27F3"/>
    <w:rsid w:val="009A2A0B"/>
    <w:rsid w:val="009A2B4B"/>
    <w:rsid w:val="009A2C41"/>
    <w:rsid w:val="009A2CDE"/>
    <w:rsid w:val="009A307A"/>
    <w:rsid w:val="009A315D"/>
    <w:rsid w:val="009A3296"/>
    <w:rsid w:val="009A32C0"/>
    <w:rsid w:val="009A32F3"/>
    <w:rsid w:val="009A3525"/>
    <w:rsid w:val="009A357A"/>
    <w:rsid w:val="009A3639"/>
    <w:rsid w:val="009A3829"/>
    <w:rsid w:val="009A39FE"/>
    <w:rsid w:val="009A3CC2"/>
    <w:rsid w:val="009A3DF2"/>
    <w:rsid w:val="009A3E51"/>
    <w:rsid w:val="009A3EDB"/>
    <w:rsid w:val="009A418A"/>
    <w:rsid w:val="009A4357"/>
    <w:rsid w:val="009A455F"/>
    <w:rsid w:val="009A4697"/>
    <w:rsid w:val="009A4853"/>
    <w:rsid w:val="009A4EB4"/>
    <w:rsid w:val="009A4EC9"/>
    <w:rsid w:val="009A4FAB"/>
    <w:rsid w:val="009A5233"/>
    <w:rsid w:val="009A53F8"/>
    <w:rsid w:val="009A5469"/>
    <w:rsid w:val="009A5A68"/>
    <w:rsid w:val="009A5B98"/>
    <w:rsid w:val="009A5CE6"/>
    <w:rsid w:val="009A5CF3"/>
    <w:rsid w:val="009A5F2C"/>
    <w:rsid w:val="009A5FF5"/>
    <w:rsid w:val="009A6377"/>
    <w:rsid w:val="009A63C5"/>
    <w:rsid w:val="009A689C"/>
    <w:rsid w:val="009A68B8"/>
    <w:rsid w:val="009A6A4B"/>
    <w:rsid w:val="009A6E86"/>
    <w:rsid w:val="009A7128"/>
    <w:rsid w:val="009A7A74"/>
    <w:rsid w:val="009B026C"/>
    <w:rsid w:val="009B0397"/>
    <w:rsid w:val="009B042A"/>
    <w:rsid w:val="009B07E7"/>
    <w:rsid w:val="009B0832"/>
    <w:rsid w:val="009B0E55"/>
    <w:rsid w:val="009B0E79"/>
    <w:rsid w:val="009B10EE"/>
    <w:rsid w:val="009B13DD"/>
    <w:rsid w:val="009B146E"/>
    <w:rsid w:val="009B15EC"/>
    <w:rsid w:val="009B19E9"/>
    <w:rsid w:val="009B1CBD"/>
    <w:rsid w:val="009B1EB0"/>
    <w:rsid w:val="009B1F24"/>
    <w:rsid w:val="009B2439"/>
    <w:rsid w:val="009B2E16"/>
    <w:rsid w:val="009B2E29"/>
    <w:rsid w:val="009B2F70"/>
    <w:rsid w:val="009B303F"/>
    <w:rsid w:val="009B390F"/>
    <w:rsid w:val="009B3CC1"/>
    <w:rsid w:val="009B3D88"/>
    <w:rsid w:val="009B3DD4"/>
    <w:rsid w:val="009B3FAE"/>
    <w:rsid w:val="009B42B1"/>
    <w:rsid w:val="009B437C"/>
    <w:rsid w:val="009B455F"/>
    <w:rsid w:val="009B47C0"/>
    <w:rsid w:val="009B50B4"/>
    <w:rsid w:val="009B54E3"/>
    <w:rsid w:val="009B592A"/>
    <w:rsid w:val="009B59FF"/>
    <w:rsid w:val="009B5AB8"/>
    <w:rsid w:val="009B5EAA"/>
    <w:rsid w:val="009B5EC0"/>
    <w:rsid w:val="009B5FDB"/>
    <w:rsid w:val="009B60F8"/>
    <w:rsid w:val="009B65E2"/>
    <w:rsid w:val="009B6908"/>
    <w:rsid w:val="009B69A4"/>
    <w:rsid w:val="009B69DE"/>
    <w:rsid w:val="009B6BA3"/>
    <w:rsid w:val="009B6E18"/>
    <w:rsid w:val="009B713C"/>
    <w:rsid w:val="009B7309"/>
    <w:rsid w:val="009B748F"/>
    <w:rsid w:val="009B7835"/>
    <w:rsid w:val="009B7C05"/>
    <w:rsid w:val="009B7EAD"/>
    <w:rsid w:val="009B7EC7"/>
    <w:rsid w:val="009C0603"/>
    <w:rsid w:val="009C0707"/>
    <w:rsid w:val="009C086A"/>
    <w:rsid w:val="009C0BCA"/>
    <w:rsid w:val="009C0E4D"/>
    <w:rsid w:val="009C10A4"/>
    <w:rsid w:val="009C12DF"/>
    <w:rsid w:val="009C161D"/>
    <w:rsid w:val="009C20BB"/>
    <w:rsid w:val="009C2395"/>
    <w:rsid w:val="009C25DB"/>
    <w:rsid w:val="009C2601"/>
    <w:rsid w:val="009C287C"/>
    <w:rsid w:val="009C36BD"/>
    <w:rsid w:val="009C3912"/>
    <w:rsid w:val="009C39F2"/>
    <w:rsid w:val="009C3E28"/>
    <w:rsid w:val="009C424E"/>
    <w:rsid w:val="009C45DC"/>
    <w:rsid w:val="009C46C3"/>
    <w:rsid w:val="009C4884"/>
    <w:rsid w:val="009C4B88"/>
    <w:rsid w:val="009C50A5"/>
    <w:rsid w:val="009C5206"/>
    <w:rsid w:val="009C52EE"/>
    <w:rsid w:val="009C55EC"/>
    <w:rsid w:val="009C561D"/>
    <w:rsid w:val="009C5705"/>
    <w:rsid w:val="009C581A"/>
    <w:rsid w:val="009C602A"/>
    <w:rsid w:val="009C6498"/>
    <w:rsid w:val="009C66E7"/>
    <w:rsid w:val="009C670B"/>
    <w:rsid w:val="009C6864"/>
    <w:rsid w:val="009C6A22"/>
    <w:rsid w:val="009C6F70"/>
    <w:rsid w:val="009C6F90"/>
    <w:rsid w:val="009C732A"/>
    <w:rsid w:val="009C73B0"/>
    <w:rsid w:val="009C747D"/>
    <w:rsid w:val="009C74EA"/>
    <w:rsid w:val="009C7566"/>
    <w:rsid w:val="009C7591"/>
    <w:rsid w:val="009C75E1"/>
    <w:rsid w:val="009C783A"/>
    <w:rsid w:val="009D01D6"/>
    <w:rsid w:val="009D0321"/>
    <w:rsid w:val="009D057D"/>
    <w:rsid w:val="009D0AA7"/>
    <w:rsid w:val="009D0B4C"/>
    <w:rsid w:val="009D16A3"/>
    <w:rsid w:val="009D181B"/>
    <w:rsid w:val="009D19CF"/>
    <w:rsid w:val="009D1F82"/>
    <w:rsid w:val="009D215C"/>
    <w:rsid w:val="009D2439"/>
    <w:rsid w:val="009D24CA"/>
    <w:rsid w:val="009D2729"/>
    <w:rsid w:val="009D2818"/>
    <w:rsid w:val="009D2956"/>
    <w:rsid w:val="009D2A70"/>
    <w:rsid w:val="009D2A8A"/>
    <w:rsid w:val="009D2D9D"/>
    <w:rsid w:val="009D2F67"/>
    <w:rsid w:val="009D325D"/>
    <w:rsid w:val="009D39FE"/>
    <w:rsid w:val="009D3A5C"/>
    <w:rsid w:val="009D3B08"/>
    <w:rsid w:val="009D3B1E"/>
    <w:rsid w:val="009D3DEC"/>
    <w:rsid w:val="009D4420"/>
    <w:rsid w:val="009D4AEE"/>
    <w:rsid w:val="009D4BE8"/>
    <w:rsid w:val="009D5067"/>
    <w:rsid w:val="009D50AE"/>
    <w:rsid w:val="009D5152"/>
    <w:rsid w:val="009D52CB"/>
    <w:rsid w:val="009D5501"/>
    <w:rsid w:val="009D5563"/>
    <w:rsid w:val="009D577F"/>
    <w:rsid w:val="009D5D57"/>
    <w:rsid w:val="009D5D85"/>
    <w:rsid w:val="009D61C3"/>
    <w:rsid w:val="009D63CC"/>
    <w:rsid w:val="009D6A42"/>
    <w:rsid w:val="009D6BB1"/>
    <w:rsid w:val="009D6BDB"/>
    <w:rsid w:val="009D6F11"/>
    <w:rsid w:val="009D72F8"/>
    <w:rsid w:val="009D7A82"/>
    <w:rsid w:val="009D7B88"/>
    <w:rsid w:val="009D7CBA"/>
    <w:rsid w:val="009D7F36"/>
    <w:rsid w:val="009E000E"/>
    <w:rsid w:val="009E058E"/>
    <w:rsid w:val="009E0795"/>
    <w:rsid w:val="009E09DF"/>
    <w:rsid w:val="009E0A45"/>
    <w:rsid w:val="009E0F67"/>
    <w:rsid w:val="009E1067"/>
    <w:rsid w:val="009E1150"/>
    <w:rsid w:val="009E1153"/>
    <w:rsid w:val="009E1513"/>
    <w:rsid w:val="009E18D4"/>
    <w:rsid w:val="009E224E"/>
    <w:rsid w:val="009E22FB"/>
    <w:rsid w:val="009E26CE"/>
    <w:rsid w:val="009E2881"/>
    <w:rsid w:val="009E28A8"/>
    <w:rsid w:val="009E31BB"/>
    <w:rsid w:val="009E32DD"/>
    <w:rsid w:val="009E346C"/>
    <w:rsid w:val="009E35CF"/>
    <w:rsid w:val="009E3696"/>
    <w:rsid w:val="009E3698"/>
    <w:rsid w:val="009E36D4"/>
    <w:rsid w:val="009E3743"/>
    <w:rsid w:val="009E3A73"/>
    <w:rsid w:val="009E4018"/>
    <w:rsid w:val="009E4230"/>
    <w:rsid w:val="009E43DB"/>
    <w:rsid w:val="009E4B41"/>
    <w:rsid w:val="009E50A0"/>
    <w:rsid w:val="009E5217"/>
    <w:rsid w:val="009E53A5"/>
    <w:rsid w:val="009E5AC9"/>
    <w:rsid w:val="009E5B4A"/>
    <w:rsid w:val="009E5C8C"/>
    <w:rsid w:val="009E5E3F"/>
    <w:rsid w:val="009E5FC0"/>
    <w:rsid w:val="009E6093"/>
    <w:rsid w:val="009E690D"/>
    <w:rsid w:val="009E6C82"/>
    <w:rsid w:val="009E6FCE"/>
    <w:rsid w:val="009E79BC"/>
    <w:rsid w:val="009E7C5F"/>
    <w:rsid w:val="009E7C7E"/>
    <w:rsid w:val="009E7D24"/>
    <w:rsid w:val="009E7FE3"/>
    <w:rsid w:val="009F01D4"/>
    <w:rsid w:val="009F022C"/>
    <w:rsid w:val="009F0516"/>
    <w:rsid w:val="009F0922"/>
    <w:rsid w:val="009F093F"/>
    <w:rsid w:val="009F0BFA"/>
    <w:rsid w:val="009F0C02"/>
    <w:rsid w:val="009F0E96"/>
    <w:rsid w:val="009F11E6"/>
    <w:rsid w:val="009F169C"/>
    <w:rsid w:val="009F19AF"/>
    <w:rsid w:val="009F1F00"/>
    <w:rsid w:val="009F1F6C"/>
    <w:rsid w:val="009F21A3"/>
    <w:rsid w:val="009F2424"/>
    <w:rsid w:val="009F279A"/>
    <w:rsid w:val="009F28FF"/>
    <w:rsid w:val="009F2D0F"/>
    <w:rsid w:val="009F2D3D"/>
    <w:rsid w:val="009F2D42"/>
    <w:rsid w:val="009F33C2"/>
    <w:rsid w:val="009F397F"/>
    <w:rsid w:val="009F46C2"/>
    <w:rsid w:val="009F4755"/>
    <w:rsid w:val="009F47F1"/>
    <w:rsid w:val="009F49D9"/>
    <w:rsid w:val="009F4A94"/>
    <w:rsid w:val="009F5091"/>
    <w:rsid w:val="009F57F3"/>
    <w:rsid w:val="009F5B16"/>
    <w:rsid w:val="009F5C9F"/>
    <w:rsid w:val="009F606F"/>
    <w:rsid w:val="009F60B6"/>
    <w:rsid w:val="009F638F"/>
    <w:rsid w:val="009F6C0B"/>
    <w:rsid w:val="009F6CF8"/>
    <w:rsid w:val="009F6D17"/>
    <w:rsid w:val="009F6F86"/>
    <w:rsid w:val="009F7076"/>
    <w:rsid w:val="009F709F"/>
    <w:rsid w:val="009F71DF"/>
    <w:rsid w:val="009F78EF"/>
    <w:rsid w:val="00A00069"/>
    <w:rsid w:val="00A0026E"/>
    <w:rsid w:val="00A0053C"/>
    <w:rsid w:val="00A0082A"/>
    <w:rsid w:val="00A00E1F"/>
    <w:rsid w:val="00A00F9A"/>
    <w:rsid w:val="00A01729"/>
    <w:rsid w:val="00A025E7"/>
    <w:rsid w:val="00A02897"/>
    <w:rsid w:val="00A02B5E"/>
    <w:rsid w:val="00A02E0F"/>
    <w:rsid w:val="00A02E8E"/>
    <w:rsid w:val="00A02EE8"/>
    <w:rsid w:val="00A02F9F"/>
    <w:rsid w:val="00A030E6"/>
    <w:rsid w:val="00A03109"/>
    <w:rsid w:val="00A032DC"/>
    <w:rsid w:val="00A0361D"/>
    <w:rsid w:val="00A0369D"/>
    <w:rsid w:val="00A039AD"/>
    <w:rsid w:val="00A03A00"/>
    <w:rsid w:val="00A03AD7"/>
    <w:rsid w:val="00A03E67"/>
    <w:rsid w:val="00A0432A"/>
    <w:rsid w:val="00A04D39"/>
    <w:rsid w:val="00A050D4"/>
    <w:rsid w:val="00A05F34"/>
    <w:rsid w:val="00A0600E"/>
    <w:rsid w:val="00A060C6"/>
    <w:rsid w:val="00A064AF"/>
    <w:rsid w:val="00A064CA"/>
    <w:rsid w:val="00A0667C"/>
    <w:rsid w:val="00A06787"/>
    <w:rsid w:val="00A070E0"/>
    <w:rsid w:val="00A070F7"/>
    <w:rsid w:val="00A071F1"/>
    <w:rsid w:val="00A07277"/>
    <w:rsid w:val="00A0737A"/>
    <w:rsid w:val="00A07833"/>
    <w:rsid w:val="00A07DE4"/>
    <w:rsid w:val="00A1043C"/>
    <w:rsid w:val="00A10759"/>
    <w:rsid w:val="00A10B0B"/>
    <w:rsid w:val="00A10CEC"/>
    <w:rsid w:val="00A10F66"/>
    <w:rsid w:val="00A110A4"/>
    <w:rsid w:val="00A11109"/>
    <w:rsid w:val="00A1161C"/>
    <w:rsid w:val="00A1175E"/>
    <w:rsid w:val="00A119DA"/>
    <w:rsid w:val="00A11AEE"/>
    <w:rsid w:val="00A1224A"/>
    <w:rsid w:val="00A122A4"/>
    <w:rsid w:val="00A123BD"/>
    <w:rsid w:val="00A12456"/>
    <w:rsid w:val="00A1248A"/>
    <w:rsid w:val="00A127A5"/>
    <w:rsid w:val="00A127AE"/>
    <w:rsid w:val="00A1294C"/>
    <w:rsid w:val="00A1300B"/>
    <w:rsid w:val="00A1305C"/>
    <w:rsid w:val="00A136EF"/>
    <w:rsid w:val="00A137EB"/>
    <w:rsid w:val="00A13953"/>
    <w:rsid w:val="00A13C97"/>
    <w:rsid w:val="00A13E76"/>
    <w:rsid w:val="00A1419B"/>
    <w:rsid w:val="00A14412"/>
    <w:rsid w:val="00A14949"/>
    <w:rsid w:val="00A14AD1"/>
    <w:rsid w:val="00A14B31"/>
    <w:rsid w:val="00A14E3F"/>
    <w:rsid w:val="00A151B7"/>
    <w:rsid w:val="00A15355"/>
    <w:rsid w:val="00A15550"/>
    <w:rsid w:val="00A1591E"/>
    <w:rsid w:val="00A15A7F"/>
    <w:rsid w:val="00A15F7D"/>
    <w:rsid w:val="00A1613B"/>
    <w:rsid w:val="00A1696C"/>
    <w:rsid w:val="00A16970"/>
    <w:rsid w:val="00A16D26"/>
    <w:rsid w:val="00A17468"/>
    <w:rsid w:val="00A17978"/>
    <w:rsid w:val="00A17997"/>
    <w:rsid w:val="00A20AB4"/>
    <w:rsid w:val="00A20E9A"/>
    <w:rsid w:val="00A20ED9"/>
    <w:rsid w:val="00A21279"/>
    <w:rsid w:val="00A22570"/>
    <w:rsid w:val="00A22601"/>
    <w:rsid w:val="00A22C8E"/>
    <w:rsid w:val="00A22DEA"/>
    <w:rsid w:val="00A23110"/>
    <w:rsid w:val="00A231D2"/>
    <w:rsid w:val="00A2327B"/>
    <w:rsid w:val="00A2330C"/>
    <w:rsid w:val="00A235E0"/>
    <w:rsid w:val="00A238D3"/>
    <w:rsid w:val="00A23B86"/>
    <w:rsid w:val="00A23ED2"/>
    <w:rsid w:val="00A240DE"/>
    <w:rsid w:val="00A24136"/>
    <w:rsid w:val="00A24175"/>
    <w:rsid w:val="00A24860"/>
    <w:rsid w:val="00A24D33"/>
    <w:rsid w:val="00A250C5"/>
    <w:rsid w:val="00A250E4"/>
    <w:rsid w:val="00A25282"/>
    <w:rsid w:val="00A2539D"/>
    <w:rsid w:val="00A25593"/>
    <w:rsid w:val="00A258E0"/>
    <w:rsid w:val="00A25E85"/>
    <w:rsid w:val="00A25F87"/>
    <w:rsid w:val="00A2602B"/>
    <w:rsid w:val="00A26613"/>
    <w:rsid w:val="00A26868"/>
    <w:rsid w:val="00A2687A"/>
    <w:rsid w:val="00A26A94"/>
    <w:rsid w:val="00A26AF2"/>
    <w:rsid w:val="00A26C7A"/>
    <w:rsid w:val="00A26D38"/>
    <w:rsid w:val="00A26E1A"/>
    <w:rsid w:val="00A26E79"/>
    <w:rsid w:val="00A2708D"/>
    <w:rsid w:val="00A2795D"/>
    <w:rsid w:val="00A27B4A"/>
    <w:rsid w:val="00A27CDE"/>
    <w:rsid w:val="00A27EF3"/>
    <w:rsid w:val="00A30140"/>
    <w:rsid w:val="00A30155"/>
    <w:rsid w:val="00A30619"/>
    <w:rsid w:val="00A307A2"/>
    <w:rsid w:val="00A30B00"/>
    <w:rsid w:val="00A3116A"/>
    <w:rsid w:val="00A313DC"/>
    <w:rsid w:val="00A31469"/>
    <w:rsid w:val="00A31726"/>
    <w:rsid w:val="00A31769"/>
    <w:rsid w:val="00A31B0C"/>
    <w:rsid w:val="00A31B6B"/>
    <w:rsid w:val="00A31CEF"/>
    <w:rsid w:val="00A31F31"/>
    <w:rsid w:val="00A3209B"/>
    <w:rsid w:val="00A32178"/>
    <w:rsid w:val="00A32455"/>
    <w:rsid w:val="00A32890"/>
    <w:rsid w:val="00A328E7"/>
    <w:rsid w:val="00A329BE"/>
    <w:rsid w:val="00A32BCB"/>
    <w:rsid w:val="00A32E90"/>
    <w:rsid w:val="00A32F7E"/>
    <w:rsid w:val="00A334BD"/>
    <w:rsid w:val="00A33677"/>
    <w:rsid w:val="00A33811"/>
    <w:rsid w:val="00A338E7"/>
    <w:rsid w:val="00A339FC"/>
    <w:rsid w:val="00A34165"/>
    <w:rsid w:val="00A3422D"/>
    <w:rsid w:val="00A343BB"/>
    <w:rsid w:val="00A34565"/>
    <w:rsid w:val="00A3487B"/>
    <w:rsid w:val="00A34AC7"/>
    <w:rsid w:val="00A34D6D"/>
    <w:rsid w:val="00A34E2E"/>
    <w:rsid w:val="00A34F11"/>
    <w:rsid w:val="00A350CE"/>
    <w:rsid w:val="00A3513C"/>
    <w:rsid w:val="00A35227"/>
    <w:rsid w:val="00A35479"/>
    <w:rsid w:val="00A356EA"/>
    <w:rsid w:val="00A35AC4"/>
    <w:rsid w:val="00A35DAF"/>
    <w:rsid w:val="00A36031"/>
    <w:rsid w:val="00A365B0"/>
    <w:rsid w:val="00A3669F"/>
    <w:rsid w:val="00A36F74"/>
    <w:rsid w:val="00A373EC"/>
    <w:rsid w:val="00A374BE"/>
    <w:rsid w:val="00A37C8A"/>
    <w:rsid w:val="00A37CE9"/>
    <w:rsid w:val="00A37E45"/>
    <w:rsid w:val="00A37E8E"/>
    <w:rsid w:val="00A40233"/>
    <w:rsid w:val="00A40326"/>
    <w:rsid w:val="00A40500"/>
    <w:rsid w:val="00A40658"/>
    <w:rsid w:val="00A4070E"/>
    <w:rsid w:val="00A40727"/>
    <w:rsid w:val="00A4084D"/>
    <w:rsid w:val="00A40896"/>
    <w:rsid w:val="00A40BE9"/>
    <w:rsid w:val="00A40C53"/>
    <w:rsid w:val="00A40F44"/>
    <w:rsid w:val="00A4162C"/>
    <w:rsid w:val="00A41768"/>
    <w:rsid w:val="00A41D08"/>
    <w:rsid w:val="00A420F3"/>
    <w:rsid w:val="00A426E4"/>
    <w:rsid w:val="00A428BB"/>
    <w:rsid w:val="00A429ED"/>
    <w:rsid w:val="00A42A06"/>
    <w:rsid w:val="00A43240"/>
    <w:rsid w:val="00A43343"/>
    <w:rsid w:val="00A4334C"/>
    <w:rsid w:val="00A433F4"/>
    <w:rsid w:val="00A43431"/>
    <w:rsid w:val="00A43532"/>
    <w:rsid w:val="00A43792"/>
    <w:rsid w:val="00A43874"/>
    <w:rsid w:val="00A439D4"/>
    <w:rsid w:val="00A43AA5"/>
    <w:rsid w:val="00A43AEC"/>
    <w:rsid w:val="00A43F3B"/>
    <w:rsid w:val="00A4410E"/>
    <w:rsid w:val="00A44B05"/>
    <w:rsid w:val="00A44D7A"/>
    <w:rsid w:val="00A44DBD"/>
    <w:rsid w:val="00A44E1E"/>
    <w:rsid w:val="00A44E87"/>
    <w:rsid w:val="00A451AA"/>
    <w:rsid w:val="00A451E9"/>
    <w:rsid w:val="00A45380"/>
    <w:rsid w:val="00A45DB3"/>
    <w:rsid w:val="00A45ED7"/>
    <w:rsid w:val="00A46704"/>
    <w:rsid w:val="00A4677A"/>
    <w:rsid w:val="00A467F5"/>
    <w:rsid w:val="00A468F3"/>
    <w:rsid w:val="00A4714E"/>
    <w:rsid w:val="00A47307"/>
    <w:rsid w:val="00A473F5"/>
    <w:rsid w:val="00A4762E"/>
    <w:rsid w:val="00A4766C"/>
    <w:rsid w:val="00A47EA4"/>
    <w:rsid w:val="00A47EB4"/>
    <w:rsid w:val="00A50443"/>
    <w:rsid w:val="00A50A31"/>
    <w:rsid w:val="00A51027"/>
    <w:rsid w:val="00A51606"/>
    <w:rsid w:val="00A51850"/>
    <w:rsid w:val="00A51B06"/>
    <w:rsid w:val="00A51F66"/>
    <w:rsid w:val="00A51F8D"/>
    <w:rsid w:val="00A521E3"/>
    <w:rsid w:val="00A5272A"/>
    <w:rsid w:val="00A527F6"/>
    <w:rsid w:val="00A52AEC"/>
    <w:rsid w:val="00A52BDF"/>
    <w:rsid w:val="00A52D5C"/>
    <w:rsid w:val="00A52D8B"/>
    <w:rsid w:val="00A52F2F"/>
    <w:rsid w:val="00A52F76"/>
    <w:rsid w:val="00A5358A"/>
    <w:rsid w:val="00A53621"/>
    <w:rsid w:val="00A53781"/>
    <w:rsid w:val="00A53A27"/>
    <w:rsid w:val="00A53B4E"/>
    <w:rsid w:val="00A54325"/>
    <w:rsid w:val="00A544EF"/>
    <w:rsid w:val="00A54565"/>
    <w:rsid w:val="00A54751"/>
    <w:rsid w:val="00A54A9D"/>
    <w:rsid w:val="00A54B0F"/>
    <w:rsid w:val="00A54C76"/>
    <w:rsid w:val="00A54F5B"/>
    <w:rsid w:val="00A55172"/>
    <w:rsid w:val="00A551C2"/>
    <w:rsid w:val="00A5548C"/>
    <w:rsid w:val="00A55628"/>
    <w:rsid w:val="00A55BD9"/>
    <w:rsid w:val="00A562FF"/>
    <w:rsid w:val="00A56693"/>
    <w:rsid w:val="00A5696A"/>
    <w:rsid w:val="00A569D2"/>
    <w:rsid w:val="00A56AB5"/>
    <w:rsid w:val="00A56B03"/>
    <w:rsid w:val="00A56D6A"/>
    <w:rsid w:val="00A5747C"/>
    <w:rsid w:val="00A57502"/>
    <w:rsid w:val="00A5754A"/>
    <w:rsid w:val="00A576E0"/>
    <w:rsid w:val="00A5774F"/>
    <w:rsid w:val="00A57BEA"/>
    <w:rsid w:val="00A57C81"/>
    <w:rsid w:val="00A57D7C"/>
    <w:rsid w:val="00A57D94"/>
    <w:rsid w:val="00A57DFC"/>
    <w:rsid w:val="00A60077"/>
    <w:rsid w:val="00A60484"/>
    <w:rsid w:val="00A604A0"/>
    <w:rsid w:val="00A606C0"/>
    <w:rsid w:val="00A60C94"/>
    <w:rsid w:val="00A60DC7"/>
    <w:rsid w:val="00A6180E"/>
    <w:rsid w:val="00A61CB8"/>
    <w:rsid w:val="00A624A6"/>
    <w:rsid w:val="00A62A9C"/>
    <w:rsid w:val="00A62C9B"/>
    <w:rsid w:val="00A62E4B"/>
    <w:rsid w:val="00A634C6"/>
    <w:rsid w:val="00A63908"/>
    <w:rsid w:val="00A63A25"/>
    <w:rsid w:val="00A63BA4"/>
    <w:rsid w:val="00A63CE1"/>
    <w:rsid w:val="00A63DB7"/>
    <w:rsid w:val="00A64045"/>
    <w:rsid w:val="00A643B2"/>
    <w:rsid w:val="00A6454F"/>
    <w:rsid w:val="00A64B76"/>
    <w:rsid w:val="00A65013"/>
    <w:rsid w:val="00A65080"/>
    <w:rsid w:val="00A65133"/>
    <w:rsid w:val="00A6567D"/>
    <w:rsid w:val="00A65C28"/>
    <w:rsid w:val="00A6609F"/>
    <w:rsid w:val="00A66160"/>
    <w:rsid w:val="00A66349"/>
    <w:rsid w:val="00A66CC9"/>
    <w:rsid w:val="00A6702E"/>
    <w:rsid w:val="00A671D2"/>
    <w:rsid w:val="00A672A2"/>
    <w:rsid w:val="00A67301"/>
    <w:rsid w:val="00A673C5"/>
    <w:rsid w:val="00A674E9"/>
    <w:rsid w:val="00A677C3"/>
    <w:rsid w:val="00A67882"/>
    <w:rsid w:val="00A67A3E"/>
    <w:rsid w:val="00A67A46"/>
    <w:rsid w:val="00A67FD7"/>
    <w:rsid w:val="00A70527"/>
    <w:rsid w:val="00A70619"/>
    <w:rsid w:val="00A70718"/>
    <w:rsid w:val="00A7078C"/>
    <w:rsid w:val="00A7095E"/>
    <w:rsid w:val="00A709D1"/>
    <w:rsid w:val="00A70B58"/>
    <w:rsid w:val="00A70E72"/>
    <w:rsid w:val="00A70E74"/>
    <w:rsid w:val="00A70EFE"/>
    <w:rsid w:val="00A7187D"/>
    <w:rsid w:val="00A71976"/>
    <w:rsid w:val="00A71F08"/>
    <w:rsid w:val="00A71F19"/>
    <w:rsid w:val="00A7210C"/>
    <w:rsid w:val="00A72120"/>
    <w:rsid w:val="00A722E0"/>
    <w:rsid w:val="00A7283A"/>
    <w:rsid w:val="00A72854"/>
    <w:rsid w:val="00A72FC3"/>
    <w:rsid w:val="00A730CA"/>
    <w:rsid w:val="00A732B8"/>
    <w:rsid w:val="00A73454"/>
    <w:rsid w:val="00A73941"/>
    <w:rsid w:val="00A73A9E"/>
    <w:rsid w:val="00A73BF3"/>
    <w:rsid w:val="00A73E84"/>
    <w:rsid w:val="00A73F80"/>
    <w:rsid w:val="00A73F89"/>
    <w:rsid w:val="00A742B0"/>
    <w:rsid w:val="00A748E4"/>
    <w:rsid w:val="00A74ACA"/>
    <w:rsid w:val="00A750EC"/>
    <w:rsid w:val="00A75299"/>
    <w:rsid w:val="00A755F0"/>
    <w:rsid w:val="00A75688"/>
    <w:rsid w:val="00A759A0"/>
    <w:rsid w:val="00A75BC0"/>
    <w:rsid w:val="00A75D66"/>
    <w:rsid w:val="00A75F00"/>
    <w:rsid w:val="00A7617F"/>
    <w:rsid w:val="00A76ADB"/>
    <w:rsid w:val="00A76C14"/>
    <w:rsid w:val="00A76D41"/>
    <w:rsid w:val="00A76F2B"/>
    <w:rsid w:val="00A7732A"/>
    <w:rsid w:val="00A7761E"/>
    <w:rsid w:val="00A77BDA"/>
    <w:rsid w:val="00A80141"/>
    <w:rsid w:val="00A8034B"/>
    <w:rsid w:val="00A80645"/>
    <w:rsid w:val="00A80657"/>
    <w:rsid w:val="00A80906"/>
    <w:rsid w:val="00A80CD3"/>
    <w:rsid w:val="00A811E6"/>
    <w:rsid w:val="00A813FE"/>
    <w:rsid w:val="00A81525"/>
    <w:rsid w:val="00A815E2"/>
    <w:rsid w:val="00A81740"/>
    <w:rsid w:val="00A817A9"/>
    <w:rsid w:val="00A81A3E"/>
    <w:rsid w:val="00A81F99"/>
    <w:rsid w:val="00A81FA8"/>
    <w:rsid w:val="00A827A6"/>
    <w:rsid w:val="00A82AF0"/>
    <w:rsid w:val="00A82E4D"/>
    <w:rsid w:val="00A830F0"/>
    <w:rsid w:val="00A833AD"/>
    <w:rsid w:val="00A837B6"/>
    <w:rsid w:val="00A83935"/>
    <w:rsid w:val="00A83D1F"/>
    <w:rsid w:val="00A84144"/>
    <w:rsid w:val="00A84521"/>
    <w:rsid w:val="00A847C9"/>
    <w:rsid w:val="00A84A25"/>
    <w:rsid w:val="00A84AA6"/>
    <w:rsid w:val="00A84AA8"/>
    <w:rsid w:val="00A84BA9"/>
    <w:rsid w:val="00A84DFD"/>
    <w:rsid w:val="00A84F71"/>
    <w:rsid w:val="00A856B3"/>
    <w:rsid w:val="00A857A7"/>
    <w:rsid w:val="00A85816"/>
    <w:rsid w:val="00A85914"/>
    <w:rsid w:val="00A86204"/>
    <w:rsid w:val="00A86254"/>
    <w:rsid w:val="00A864E4"/>
    <w:rsid w:val="00A866F8"/>
    <w:rsid w:val="00A86757"/>
    <w:rsid w:val="00A86985"/>
    <w:rsid w:val="00A86BE4"/>
    <w:rsid w:val="00A870E7"/>
    <w:rsid w:val="00A87588"/>
    <w:rsid w:val="00A87638"/>
    <w:rsid w:val="00A876D0"/>
    <w:rsid w:val="00A879E0"/>
    <w:rsid w:val="00A87BAC"/>
    <w:rsid w:val="00A87D8F"/>
    <w:rsid w:val="00A87E0F"/>
    <w:rsid w:val="00A87E85"/>
    <w:rsid w:val="00A90038"/>
    <w:rsid w:val="00A9040A"/>
    <w:rsid w:val="00A909B0"/>
    <w:rsid w:val="00A91070"/>
    <w:rsid w:val="00A91109"/>
    <w:rsid w:val="00A912AD"/>
    <w:rsid w:val="00A91680"/>
    <w:rsid w:val="00A919DF"/>
    <w:rsid w:val="00A91CF3"/>
    <w:rsid w:val="00A923ED"/>
    <w:rsid w:val="00A92406"/>
    <w:rsid w:val="00A92A25"/>
    <w:rsid w:val="00A92BFF"/>
    <w:rsid w:val="00A92DD2"/>
    <w:rsid w:val="00A9300C"/>
    <w:rsid w:val="00A9301E"/>
    <w:rsid w:val="00A93422"/>
    <w:rsid w:val="00A935AB"/>
    <w:rsid w:val="00A936E6"/>
    <w:rsid w:val="00A9376E"/>
    <w:rsid w:val="00A93793"/>
    <w:rsid w:val="00A93CC6"/>
    <w:rsid w:val="00A93F6B"/>
    <w:rsid w:val="00A93FAD"/>
    <w:rsid w:val="00A9436B"/>
    <w:rsid w:val="00A94374"/>
    <w:rsid w:val="00A9449B"/>
    <w:rsid w:val="00A94678"/>
    <w:rsid w:val="00A949A0"/>
    <w:rsid w:val="00A94BD8"/>
    <w:rsid w:val="00A953A0"/>
    <w:rsid w:val="00A954BF"/>
    <w:rsid w:val="00A95587"/>
    <w:rsid w:val="00A956AD"/>
    <w:rsid w:val="00A958B6"/>
    <w:rsid w:val="00A9592A"/>
    <w:rsid w:val="00A95AF4"/>
    <w:rsid w:val="00A95C29"/>
    <w:rsid w:val="00A95EAF"/>
    <w:rsid w:val="00A96003"/>
    <w:rsid w:val="00A96285"/>
    <w:rsid w:val="00A963EE"/>
    <w:rsid w:val="00A96501"/>
    <w:rsid w:val="00A96522"/>
    <w:rsid w:val="00A96634"/>
    <w:rsid w:val="00A96BB8"/>
    <w:rsid w:val="00A96EEC"/>
    <w:rsid w:val="00A974D7"/>
    <w:rsid w:val="00A97856"/>
    <w:rsid w:val="00A97D4F"/>
    <w:rsid w:val="00A97DD3"/>
    <w:rsid w:val="00A97FA6"/>
    <w:rsid w:val="00AA0164"/>
    <w:rsid w:val="00AA0408"/>
    <w:rsid w:val="00AA05F5"/>
    <w:rsid w:val="00AA0E46"/>
    <w:rsid w:val="00AA0E77"/>
    <w:rsid w:val="00AA134B"/>
    <w:rsid w:val="00AA15DC"/>
    <w:rsid w:val="00AA1F68"/>
    <w:rsid w:val="00AA1F6A"/>
    <w:rsid w:val="00AA1FA7"/>
    <w:rsid w:val="00AA2097"/>
    <w:rsid w:val="00AA21A7"/>
    <w:rsid w:val="00AA231A"/>
    <w:rsid w:val="00AA247F"/>
    <w:rsid w:val="00AA2867"/>
    <w:rsid w:val="00AA2928"/>
    <w:rsid w:val="00AA2B9C"/>
    <w:rsid w:val="00AA2F21"/>
    <w:rsid w:val="00AA3406"/>
    <w:rsid w:val="00AA3BA0"/>
    <w:rsid w:val="00AA3CBC"/>
    <w:rsid w:val="00AA3FC7"/>
    <w:rsid w:val="00AA4831"/>
    <w:rsid w:val="00AA4882"/>
    <w:rsid w:val="00AA4B64"/>
    <w:rsid w:val="00AA4CD4"/>
    <w:rsid w:val="00AA529C"/>
    <w:rsid w:val="00AA57B2"/>
    <w:rsid w:val="00AA58CD"/>
    <w:rsid w:val="00AA5BD5"/>
    <w:rsid w:val="00AA5CF6"/>
    <w:rsid w:val="00AA5F3E"/>
    <w:rsid w:val="00AA6038"/>
    <w:rsid w:val="00AA613F"/>
    <w:rsid w:val="00AA630C"/>
    <w:rsid w:val="00AA64A6"/>
    <w:rsid w:val="00AA64EE"/>
    <w:rsid w:val="00AA64FA"/>
    <w:rsid w:val="00AA663B"/>
    <w:rsid w:val="00AA73F7"/>
    <w:rsid w:val="00AA7EBB"/>
    <w:rsid w:val="00AA7EDF"/>
    <w:rsid w:val="00AB0065"/>
    <w:rsid w:val="00AB0069"/>
    <w:rsid w:val="00AB01F5"/>
    <w:rsid w:val="00AB03A2"/>
    <w:rsid w:val="00AB048C"/>
    <w:rsid w:val="00AB086A"/>
    <w:rsid w:val="00AB0C2E"/>
    <w:rsid w:val="00AB0EEF"/>
    <w:rsid w:val="00AB1275"/>
    <w:rsid w:val="00AB1AC0"/>
    <w:rsid w:val="00AB1AFE"/>
    <w:rsid w:val="00AB1CA1"/>
    <w:rsid w:val="00AB1E61"/>
    <w:rsid w:val="00AB1FF2"/>
    <w:rsid w:val="00AB258A"/>
    <w:rsid w:val="00AB2ED6"/>
    <w:rsid w:val="00AB2F53"/>
    <w:rsid w:val="00AB3062"/>
    <w:rsid w:val="00AB3112"/>
    <w:rsid w:val="00AB3B31"/>
    <w:rsid w:val="00AB3B5D"/>
    <w:rsid w:val="00AB3C3E"/>
    <w:rsid w:val="00AB3D2D"/>
    <w:rsid w:val="00AB415C"/>
    <w:rsid w:val="00AB445C"/>
    <w:rsid w:val="00AB44EC"/>
    <w:rsid w:val="00AB477F"/>
    <w:rsid w:val="00AB4C75"/>
    <w:rsid w:val="00AB4D19"/>
    <w:rsid w:val="00AB4EA8"/>
    <w:rsid w:val="00AB4F66"/>
    <w:rsid w:val="00AB4F7A"/>
    <w:rsid w:val="00AB50D4"/>
    <w:rsid w:val="00AB51E0"/>
    <w:rsid w:val="00AB5352"/>
    <w:rsid w:val="00AB553B"/>
    <w:rsid w:val="00AB5621"/>
    <w:rsid w:val="00AB5C01"/>
    <w:rsid w:val="00AB5FA3"/>
    <w:rsid w:val="00AB5FF8"/>
    <w:rsid w:val="00AB5FFF"/>
    <w:rsid w:val="00AB6021"/>
    <w:rsid w:val="00AB63D2"/>
    <w:rsid w:val="00AB656B"/>
    <w:rsid w:val="00AB6812"/>
    <w:rsid w:val="00AB6962"/>
    <w:rsid w:val="00AB69D9"/>
    <w:rsid w:val="00AB6EE5"/>
    <w:rsid w:val="00AB7213"/>
    <w:rsid w:val="00AB7553"/>
    <w:rsid w:val="00AC009D"/>
    <w:rsid w:val="00AC00AC"/>
    <w:rsid w:val="00AC0A1E"/>
    <w:rsid w:val="00AC0AD0"/>
    <w:rsid w:val="00AC0B6F"/>
    <w:rsid w:val="00AC0D38"/>
    <w:rsid w:val="00AC0F60"/>
    <w:rsid w:val="00AC1209"/>
    <w:rsid w:val="00AC152D"/>
    <w:rsid w:val="00AC161D"/>
    <w:rsid w:val="00AC1701"/>
    <w:rsid w:val="00AC1859"/>
    <w:rsid w:val="00AC2135"/>
    <w:rsid w:val="00AC2153"/>
    <w:rsid w:val="00AC21A3"/>
    <w:rsid w:val="00AC2A44"/>
    <w:rsid w:val="00AC2F58"/>
    <w:rsid w:val="00AC321F"/>
    <w:rsid w:val="00AC32A3"/>
    <w:rsid w:val="00AC3475"/>
    <w:rsid w:val="00AC3E44"/>
    <w:rsid w:val="00AC3E5D"/>
    <w:rsid w:val="00AC4018"/>
    <w:rsid w:val="00AC4206"/>
    <w:rsid w:val="00AC4454"/>
    <w:rsid w:val="00AC452F"/>
    <w:rsid w:val="00AC47D7"/>
    <w:rsid w:val="00AC482E"/>
    <w:rsid w:val="00AC4A82"/>
    <w:rsid w:val="00AC4C31"/>
    <w:rsid w:val="00AC4CAB"/>
    <w:rsid w:val="00AC4DCC"/>
    <w:rsid w:val="00AC4DED"/>
    <w:rsid w:val="00AC5429"/>
    <w:rsid w:val="00AC560B"/>
    <w:rsid w:val="00AC567D"/>
    <w:rsid w:val="00AC5CE8"/>
    <w:rsid w:val="00AC5DEC"/>
    <w:rsid w:val="00AC5F6F"/>
    <w:rsid w:val="00AC6262"/>
    <w:rsid w:val="00AC643F"/>
    <w:rsid w:val="00AC67BE"/>
    <w:rsid w:val="00AC6881"/>
    <w:rsid w:val="00AC68D0"/>
    <w:rsid w:val="00AC6959"/>
    <w:rsid w:val="00AC7807"/>
    <w:rsid w:val="00AC78D1"/>
    <w:rsid w:val="00AC7E06"/>
    <w:rsid w:val="00AC7F08"/>
    <w:rsid w:val="00AD0046"/>
    <w:rsid w:val="00AD010F"/>
    <w:rsid w:val="00AD0568"/>
    <w:rsid w:val="00AD058E"/>
    <w:rsid w:val="00AD0AEE"/>
    <w:rsid w:val="00AD0EC0"/>
    <w:rsid w:val="00AD0EFF"/>
    <w:rsid w:val="00AD10B8"/>
    <w:rsid w:val="00AD152B"/>
    <w:rsid w:val="00AD16A2"/>
    <w:rsid w:val="00AD1D00"/>
    <w:rsid w:val="00AD1F97"/>
    <w:rsid w:val="00AD1FFA"/>
    <w:rsid w:val="00AD2209"/>
    <w:rsid w:val="00AD223A"/>
    <w:rsid w:val="00AD2373"/>
    <w:rsid w:val="00AD2386"/>
    <w:rsid w:val="00AD23DF"/>
    <w:rsid w:val="00AD23FD"/>
    <w:rsid w:val="00AD2647"/>
    <w:rsid w:val="00AD2D8C"/>
    <w:rsid w:val="00AD30CB"/>
    <w:rsid w:val="00AD315B"/>
    <w:rsid w:val="00AD320D"/>
    <w:rsid w:val="00AD32EB"/>
    <w:rsid w:val="00AD3300"/>
    <w:rsid w:val="00AD3390"/>
    <w:rsid w:val="00AD34D4"/>
    <w:rsid w:val="00AD3575"/>
    <w:rsid w:val="00AD364B"/>
    <w:rsid w:val="00AD39C1"/>
    <w:rsid w:val="00AD3AB6"/>
    <w:rsid w:val="00AD3E89"/>
    <w:rsid w:val="00AD3FDD"/>
    <w:rsid w:val="00AD42F5"/>
    <w:rsid w:val="00AD4621"/>
    <w:rsid w:val="00AD4DA9"/>
    <w:rsid w:val="00AD4E99"/>
    <w:rsid w:val="00AD52B2"/>
    <w:rsid w:val="00AD56A4"/>
    <w:rsid w:val="00AD570B"/>
    <w:rsid w:val="00AD584E"/>
    <w:rsid w:val="00AD5B07"/>
    <w:rsid w:val="00AD5C93"/>
    <w:rsid w:val="00AD5D50"/>
    <w:rsid w:val="00AD5DBD"/>
    <w:rsid w:val="00AD5E12"/>
    <w:rsid w:val="00AD6609"/>
    <w:rsid w:val="00AD6622"/>
    <w:rsid w:val="00AD67A9"/>
    <w:rsid w:val="00AD6B26"/>
    <w:rsid w:val="00AD6D62"/>
    <w:rsid w:val="00AD7150"/>
    <w:rsid w:val="00AD7956"/>
    <w:rsid w:val="00AD7A4B"/>
    <w:rsid w:val="00AD7D88"/>
    <w:rsid w:val="00AD7E2E"/>
    <w:rsid w:val="00AE0209"/>
    <w:rsid w:val="00AE0335"/>
    <w:rsid w:val="00AE0506"/>
    <w:rsid w:val="00AE058B"/>
    <w:rsid w:val="00AE05F3"/>
    <w:rsid w:val="00AE0C5D"/>
    <w:rsid w:val="00AE1361"/>
    <w:rsid w:val="00AE1430"/>
    <w:rsid w:val="00AE15A2"/>
    <w:rsid w:val="00AE1747"/>
    <w:rsid w:val="00AE178E"/>
    <w:rsid w:val="00AE17D9"/>
    <w:rsid w:val="00AE19FC"/>
    <w:rsid w:val="00AE2931"/>
    <w:rsid w:val="00AE2958"/>
    <w:rsid w:val="00AE2D5F"/>
    <w:rsid w:val="00AE2EE7"/>
    <w:rsid w:val="00AE2F0E"/>
    <w:rsid w:val="00AE3857"/>
    <w:rsid w:val="00AE3970"/>
    <w:rsid w:val="00AE3D1D"/>
    <w:rsid w:val="00AE3E08"/>
    <w:rsid w:val="00AE3E0E"/>
    <w:rsid w:val="00AE43FC"/>
    <w:rsid w:val="00AE444E"/>
    <w:rsid w:val="00AE4477"/>
    <w:rsid w:val="00AE4A3B"/>
    <w:rsid w:val="00AE5036"/>
    <w:rsid w:val="00AE50FB"/>
    <w:rsid w:val="00AE53F7"/>
    <w:rsid w:val="00AE5895"/>
    <w:rsid w:val="00AE596A"/>
    <w:rsid w:val="00AE5A07"/>
    <w:rsid w:val="00AE5BCD"/>
    <w:rsid w:val="00AE5D07"/>
    <w:rsid w:val="00AE5FD0"/>
    <w:rsid w:val="00AE6047"/>
    <w:rsid w:val="00AE6247"/>
    <w:rsid w:val="00AE65AF"/>
    <w:rsid w:val="00AE680B"/>
    <w:rsid w:val="00AE6EBC"/>
    <w:rsid w:val="00AE71C7"/>
    <w:rsid w:val="00AE76C8"/>
    <w:rsid w:val="00AE7759"/>
    <w:rsid w:val="00AE778D"/>
    <w:rsid w:val="00AE78C2"/>
    <w:rsid w:val="00AE79CD"/>
    <w:rsid w:val="00AF006A"/>
    <w:rsid w:val="00AF0086"/>
    <w:rsid w:val="00AF0088"/>
    <w:rsid w:val="00AF030A"/>
    <w:rsid w:val="00AF0493"/>
    <w:rsid w:val="00AF11CF"/>
    <w:rsid w:val="00AF133E"/>
    <w:rsid w:val="00AF17BA"/>
    <w:rsid w:val="00AF19C5"/>
    <w:rsid w:val="00AF1F12"/>
    <w:rsid w:val="00AF1FB1"/>
    <w:rsid w:val="00AF1FEA"/>
    <w:rsid w:val="00AF21D1"/>
    <w:rsid w:val="00AF24C7"/>
    <w:rsid w:val="00AF2789"/>
    <w:rsid w:val="00AF28FF"/>
    <w:rsid w:val="00AF2ACB"/>
    <w:rsid w:val="00AF30C5"/>
    <w:rsid w:val="00AF3104"/>
    <w:rsid w:val="00AF338D"/>
    <w:rsid w:val="00AF3887"/>
    <w:rsid w:val="00AF3892"/>
    <w:rsid w:val="00AF3FF7"/>
    <w:rsid w:val="00AF40D8"/>
    <w:rsid w:val="00AF4510"/>
    <w:rsid w:val="00AF4535"/>
    <w:rsid w:val="00AF4712"/>
    <w:rsid w:val="00AF4885"/>
    <w:rsid w:val="00AF4F63"/>
    <w:rsid w:val="00AF4F65"/>
    <w:rsid w:val="00AF50EF"/>
    <w:rsid w:val="00AF54FD"/>
    <w:rsid w:val="00AF5B62"/>
    <w:rsid w:val="00AF6022"/>
    <w:rsid w:val="00AF61B7"/>
    <w:rsid w:val="00AF634C"/>
    <w:rsid w:val="00AF63E3"/>
    <w:rsid w:val="00AF66AB"/>
    <w:rsid w:val="00AF6790"/>
    <w:rsid w:val="00AF682B"/>
    <w:rsid w:val="00AF68D0"/>
    <w:rsid w:val="00AF6BA0"/>
    <w:rsid w:val="00AF73D0"/>
    <w:rsid w:val="00AF751C"/>
    <w:rsid w:val="00AF752D"/>
    <w:rsid w:val="00AF777B"/>
    <w:rsid w:val="00B00B5A"/>
    <w:rsid w:val="00B00C93"/>
    <w:rsid w:val="00B00E27"/>
    <w:rsid w:val="00B01366"/>
    <w:rsid w:val="00B017FA"/>
    <w:rsid w:val="00B01C84"/>
    <w:rsid w:val="00B01D3E"/>
    <w:rsid w:val="00B01D9C"/>
    <w:rsid w:val="00B01F78"/>
    <w:rsid w:val="00B022D8"/>
    <w:rsid w:val="00B024C9"/>
    <w:rsid w:val="00B02590"/>
    <w:rsid w:val="00B02819"/>
    <w:rsid w:val="00B02AE0"/>
    <w:rsid w:val="00B02D75"/>
    <w:rsid w:val="00B02F1A"/>
    <w:rsid w:val="00B02F30"/>
    <w:rsid w:val="00B03094"/>
    <w:rsid w:val="00B03235"/>
    <w:rsid w:val="00B0343F"/>
    <w:rsid w:val="00B0384B"/>
    <w:rsid w:val="00B03A1D"/>
    <w:rsid w:val="00B03DC2"/>
    <w:rsid w:val="00B0412A"/>
    <w:rsid w:val="00B042C3"/>
    <w:rsid w:val="00B04439"/>
    <w:rsid w:val="00B04778"/>
    <w:rsid w:val="00B04786"/>
    <w:rsid w:val="00B04823"/>
    <w:rsid w:val="00B04ADF"/>
    <w:rsid w:val="00B04BB7"/>
    <w:rsid w:val="00B04BC8"/>
    <w:rsid w:val="00B04C77"/>
    <w:rsid w:val="00B04F24"/>
    <w:rsid w:val="00B0501A"/>
    <w:rsid w:val="00B051A7"/>
    <w:rsid w:val="00B051F2"/>
    <w:rsid w:val="00B056A0"/>
    <w:rsid w:val="00B057EE"/>
    <w:rsid w:val="00B058A2"/>
    <w:rsid w:val="00B05BD0"/>
    <w:rsid w:val="00B06927"/>
    <w:rsid w:val="00B06C48"/>
    <w:rsid w:val="00B06D87"/>
    <w:rsid w:val="00B06DD5"/>
    <w:rsid w:val="00B06F00"/>
    <w:rsid w:val="00B0700F"/>
    <w:rsid w:val="00B076F7"/>
    <w:rsid w:val="00B07832"/>
    <w:rsid w:val="00B07ADC"/>
    <w:rsid w:val="00B07AEB"/>
    <w:rsid w:val="00B07BA0"/>
    <w:rsid w:val="00B07C88"/>
    <w:rsid w:val="00B07D6A"/>
    <w:rsid w:val="00B10135"/>
    <w:rsid w:val="00B102D4"/>
    <w:rsid w:val="00B107BB"/>
    <w:rsid w:val="00B10B83"/>
    <w:rsid w:val="00B10D8F"/>
    <w:rsid w:val="00B10F60"/>
    <w:rsid w:val="00B11198"/>
    <w:rsid w:val="00B112A1"/>
    <w:rsid w:val="00B112D5"/>
    <w:rsid w:val="00B113E3"/>
    <w:rsid w:val="00B11679"/>
    <w:rsid w:val="00B11B23"/>
    <w:rsid w:val="00B11CCB"/>
    <w:rsid w:val="00B11E39"/>
    <w:rsid w:val="00B11F50"/>
    <w:rsid w:val="00B126FB"/>
    <w:rsid w:val="00B1338F"/>
    <w:rsid w:val="00B134FD"/>
    <w:rsid w:val="00B13A8F"/>
    <w:rsid w:val="00B1425B"/>
    <w:rsid w:val="00B14BE7"/>
    <w:rsid w:val="00B14E93"/>
    <w:rsid w:val="00B14FD0"/>
    <w:rsid w:val="00B15296"/>
    <w:rsid w:val="00B15488"/>
    <w:rsid w:val="00B157B6"/>
    <w:rsid w:val="00B15977"/>
    <w:rsid w:val="00B15D2E"/>
    <w:rsid w:val="00B16079"/>
    <w:rsid w:val="00B16104"/>
    <w:rsid w:val="00B16AD2"/>
    <w:rsid w:val="00B16EC9"/>
    <w:rsid w:val="00B16FC1"/>
    <w:rsid w:val="00B17121"/>
    <w:rsid w:val="00B1718D"/>
    <w:rsid w:val="00B176EB"/>
    <w:rsid w:val="00B17730"/>
    <w:rsid w:val="00B17755"/>
    <w:rsid w:val="00B177F9"/>
    <w:rsid w:val="00B17A2E"/>
    <w:rsid w:val="00B17A4C"/>
    <w:rsid w:val="00B17E3B"/>
    <w:rsid w:val="00B17E67"/>
    <w:rsid w:val="00B2003E"/>
    <w:rsid w:val="00B20086"/>
    <w:rsid w:val="00B202DB"/>
    <w:rsid w:val="00B20489"/>
    <w:rsid w:val="00B2075B"/>
    <w:rsid w:val="00B20815"/>
    <w:rsid w:val="00B208B6"/>
    <w:rsid w:val="00B20BCE"/>
    <w:rsid w:val="00B20F9F"/>
    <w:rsid w:val="00B210B4"/>
    <w:rsid w:val="00B214BF"/>
    <w:rsid w:val="00B21592"/>
    <w:rsid w:val="00B2171D"/>
    <w:rsid w:val="00B218CE"/>
    <w:rsid w:val="00B21995"/>
    <w:rsid w:val="00B21A23"/>
    <w:rsid w:val="00B21E8B"/>
    <w:rsid w:val="00B2208B"/>
    <w:rsid w:val="00B221D1"/>
    <w:rsid w:val="00B22498"/>
    <w:rsid w:val="00B22746"/>
    <w:rsid w:val="00B2274C"/>
    <w:rsid w:val="00B228A6"/>
    <w:rsid w:val="00B228D2"/>
    <w:rsid w:val="00B22B06"/>
    <w:rsid w:val="00B22F1D"/>
    <w:rsid w:val="00B22F27"/>
    <w:rsid w:val="00B23085"/>
    <w:rsid w:val="00B2311B"/>
    <w:rsid w:val="00B2319B"/>
    <w:rsid w:val="00B23335"/>
    <w:rsid w:val="00B233CB"/>
    <w:rsid w:val="00B23480"/>
    <w:rsid w:val="00B23565"/>
    <w:rsid w:val="00B2375E"/>
    <w:rsid w:val="00B23838"/>
    <w:rsid w:val="00B240A4"/>
    <w:rsid w:val="00B2489F"/>
    <w:rsid w:val="00B24933"/>
    <w:rsid w:val="00B24B43"/>
    <w:rsid w:val="00B24B6D"/>
    <w:rsid w:val="00B24CCA"/>
    <w:rsid w:val="00B24D9F"/>
    <w:rsid w:val="00B24E03"/>
    <w:rsid w:val="00B24EC3"/>
    <w:rsid w:val="00B252C2"/>
    <w:rsid w:val="00B25376"/>
    <w:rsid w:val="00B255F7"/>
    <w:rsid w:val="00B258BC"/>
    <w:rsid w:val="00B25B6D"/>
    <w:rsid w:val="00B25F65"/>
    <w:rsid w:val="00B2618D"/>
    <w:rsid w:val="00B26224"/>
    <w:rsid w:val="00B26312"/>
    <w:rsid w:val="00B265F7"/>
    <w:rsid w:val="00B26A06"/>
    <w:rsid w:val="00B26D7D"/>
    <w:rsid w:val="00B2748C"/>
    <w:rsid w:val="00B277C1"/>
    <w:rsid w:val="00B27B2A"/>
    <w:rsid w:val="00B3085B"/>
    <w:rsid w:val="00B30861"/>
    <w:rsid w:val="00B30C99"/>
    <w:rsid w:val="00B31109"/>
    <w:rsid w:val="00B315B2"/>
    <w:rsid w:val="00B316D6"/>
    <w:rsid w:val="00B31B80"/>
    <w:rsid w:val="00B31D97"/>
    <w:rsid w:val="00B31E51"/>
    <w:rsid w:val="00B31F81"/>
    <w:rsid w:val="00B3212F"/>
    <w:rsid w:val="00B323FB"/>
    <w:rsid w:val="00B32DFF"/>
    <w:rsid w:val="00B32F28"/>
    <w:rsid w:val="00B32F7B"/>
    <w:rsid w:val="00B3328E"/>
    <w:rsid w:val="00B33408"/>
    <w:rsid w:val="00B33467"/>
    <w:rsid w:val="00B3375C"/>
    <w:rsid w:val="00B33A29"/>
    <w:rsid w:val="00B33B62"/>
    <w:rsid w:val="00B33BA2"/>
    <w:rsid w:val="00B33C60"/>
    <w:rsid w:val="00B33CBF"/>
    <w:rsid w:val="00B341F7"/>
    <w:rsid w:val="00B34373"/>
    <w:rsid w:val="00B343E1"/>
    <w:rsid w:val="00B34699"/>
    <w:rsid w:val="00B34BE6"/>
    <w:rsid w:val="00B34C4C"/>
    <w:rsid w:val="00B34DAD"/>
    <w:rsid w:val="00B34DDF"/>
    <w:rsid w:val="00B350E7"/>
    <w:rsid w:val="00B3532B"/>
    <w:rsid w:val="00B354AD"/>
    <w:rsid w:val="00B35CBC"/>
    <w:rsid w:val="00B35DB1"/>
    <w:rsid w:val="00B35DF0"/>
    <w:rsid w:val="00B35E6D"/>
    <w:rsid w:val="00B35EA6"/>
    <w:rsid w:val="00B35FD4"/>
    <w:rsid w:val="00B360C8"/>
    <w:rsid w:val="00B36976"/>
    <w:rsid w:val="00B36B52"/>
    <w:rsid w:val="00B36CC7"/>
    <w:rsid w:val="00B37003"/>
    <w:rsid w:val="00B37C15"/>
    <w:rsid w:val="00B37E97"/>
    <w:rsid w:val="00B403EB"/>
    <w:rsid w:val="00B405E3"/>
    <w:rsid w:val="00B40631"/>
    <w:rsid w:val="00B40730"/>
    <w:rsid w:val="00B408E2"/>
    <w:rsid w:val="00B40971"/>
    <w:rsid w:val="00B40A29"/>
    <w:rsid w:val="00B40AE8"/>
    <w:rsid w:val="00B418E9"/>
    <w:rsid w:val="00B41941"/>
    <w:rsid w:val="00B41B8E"/>
    <w:rsid w:val="00B41DDC"/>
    <w:rsid w:val="00B41EB8"/>
    <w:rsid w:val="00B41FB3"/>
    <w:rsid w:val="00B420AD"/>
    <w:rsid w:val="00B424E9"/>
    <w:rsid w:val="00B42544"/>
    <w:rsid w:val="00B426E8"/>
    <w:rsid w:val="00B43164"/>
    <w:rsid w:val="00B43386"/>
    <w:rsid w:val="00B4341E"/>
    <w:rsid w:val="00B436D3"/>
    <w:rsid w:val="00B43958"/>
    <w:rsid w:val="00B439CE"/>
    <w:rsid w:val="00B446E4"/>
    <w:rsid w:val="00B44AE1"/>
    <w:rsid w:val="00B44DCA"/>
    <w:rsid w:val="00B44E4B"/>
    <w:rsid w:val="00B4529B"/>
    <w:rsid w:val="00B4537A"/>
    <w:rsid w:val="00B4552E"/>
    <w:rsid w:val="00B456FE"/>
    <w:rsid w:val="00B45779"/>
    <w:rsid w:val="00B45828"/>
    <w:rsid w:val="00B45D59"/>
    <w:rsid w:val="00B4618F"/>
    <w:rsid w:val="00B461F0"/>
    <w:rsid w:val="00B46756"/>
    <w:rsid w:val="00B46C78"/>
    <w:rsid w:val="00B46DB1"/>
    <w:rsid w:val="00B47332"/>
    <w:rsid w:val="00B475B0"/>
    <w:rsid w:val="00B47662"/>
    <w:rsid w:val="00B47802"/>
    <w:rsid w:val="00B47D19"/>
    <w:rsid w:val="00B47DA4"/>
    <w:rsid w:val="00B50ADA"/>
    <w:rsid w:val="00B50CEC"/>
    <w:rsid w:val="00B50D4F"/>
    <w:rsid w:val="00B50DA5"/>
    <w:rsid w:val="00B50F2B"/>
    <w:rsid w:val="00B51140"/>
    <w:rsid w:val="00B51263"/>
    <w:rsid w:val="00B515DE"/>
    <w:rsid w:val="00B518A2"/>
    <w:rsid w:val="00B5194A"/>
    <w:rsid w:val="00B51CE8"/>
    <w:rsid w:val="00B51EAF"/>
    <w:rsid w:val="00B51F30"/>
    <w:rsid w:val="00B52184"/>
    <w:rsid w:val="00B5220E"/>
    <w:rsid w:val="00B5226D"/>
    <w:rsid w:val="00B5255A"/>
    <w:rsid w:val="00B52561"/>
    <w:rsid w:val="00B5290B"/>
    <w:rsid w:val="00B52B50"/>
    <w:rsid w:val="00B52D52"/>
    <w:rsid w:val="00B52F68"/>
    <w:rsid w:val="00B533B2"/>
    <w:rsid w:val="00B533BA"/>
    <w:rsid w:val="00B537A7"/>
    <w:rsid w:val="00B53976"/>
    <w:rsid w:val="00B53ADA"/>
    <w:rsid w:val="00B53C54"/>
    <w:rsid w:val="00B540BD"/>
    <w:rsid w:val="00B5429D"/>
    <w:rsid w:val="00B542BD"/>
    <w:rsid w:val="00B54772"/>
    <w:rsid w:val="00B54CE6"/>
    <w:rsid w:val="00B54DB7"/>
    <w:rsid w:val="00B54E16"/>
    <w:rsid w:val="00B54EB8"/>
    <w:rsid w:val="00B55000"/>
    <w:rsid w:val="00B551F9"/>
    <w:rsid w:val="00B55281"/>
    <w:rsid w:val="00B563CC"/>
    <w:rsid w:val="00B5694E"/>
    <w:rsid w:val="00B57523"/>
    <w:rsid w:val="00B57996"/>
    <w:rsid w:val="00B57C01"/>
    <w:rsid w:val="00B57D25"/>
    <w:rsid w:val="00B6021B"/>
    <w:rsid w:val="00B60384"/>
    <w:rsid w:val="00B603C0"/>
    <w:rsid w:val="00B6043C"/>
    <w:rsid w:val="00B606B3"/>
    <w:rsid w:val="00B60F0E"/>
    <w:rsid w:val="00B614A7"/>
    <w:rsid w:val="00B6190E"/>
    <w:rsid w:val="00B61A9E"/>
    <w:rsid w:val="00B61B2D"/>
    <w:rsid w:val="00B61CB1"/>
    <w:rsid w:val="00B61FC8"/>
    <w:rsid w:val="00B6282A"/>
    <w:rsid w:val="00B6287D"/>
    <w:rsid w:val="00B62B5E"/>
    <w:rsid w:val="00B62B8C"/>
    <w:rsid w:val="00B630AB"/>
    <w:rsid w:val="00B63456"/>
    <w:rsid w:val="00B634A8"/>
    <w:rsid w:val="00B63740"/>
    <w:rsid w:val="00B63DF9"/>
    <w:rsid w:val="00B63E3F"/>
    <w:rsid w:val="00B63F1A"/>
    <w:rsid w:val="00B6404D"/>
    <w:rsid w:val="00B6417A"/>
    <w:rsid w:val="00B64280"/>
    <w:rsid w:val="00B64499"/>
    <w:rsid w:val="00B648E6"/>
    <w:rsid w:val="00B649A1"/>
    <w:rsid w:val="00B64BC6"/>
    <w:rsid w:val="00B64C75"/>
    <w:rsid w:val="00B64CF3"/>
    <w:rsid w:val="00B64EBC"/>
    <w:rsid w:val="00B64F0C"/>
    <w:rsid w:val="00B64F24"/>
    <w:rsid w:val="00B65154"/>
    <w:rsid w:val="00B65CD9"/>
    <w:rsid w:val="00B65E18"/>
    <w:rsid w:val="00B66026"/>
    <w:rsid w:val="00B66410"/>
    <w:rsid w:val="00B66492"/>
    <w:rsid w:val="00B6689A"/>
    <w:rsid w:val="00B66C12"/>
    <w:rsid w:val="00B66EAE"/>
    <w:rsid w:val="00B66F54"/>
    <w:rsid w:val="00B66FEA"/>
    <w:rsid w:val="00B670A2"/>
    <w:rsid w:val="00B671EB"/>
    <w:rsid w:val="00B672FE"/>
    <w:rsid w:val="00B67BB8"/>
    <w:rsid w:val="00B67CFD"/>
    <w:rsid w:val="00B67FCD"/>
    <w:rsid w:val="00B70339"/>
    <w:rsid w:val="00B70354"/>
    <w:rsid w:val="00B703D0"/>
    <w:rsid w:val="00B706F3"/>
    <w:rsid w:val="00B70ACC"/>
    <w:rsid w:val="00B70B48"/>
    <w:rsid w:val="00B70BDD"/>
    <w:rsid w:val="00B70F39"/>
    <w:rsid w:val="00B713A8"/>
    <w:rsid w:val="00B7179B"/>
    <w:rsid w:val="00B71814"/>
    <w:rsid w:val="00B71B6E"/>
    <w:rsid w:val="00B71BE7"/>
    <w:rsid w:val="00B71C75"/>
    <w:rsid w:val="00B71DA5"/>
    <w:rsid w:val="00B72759"/>
    <w:rsid w:val="00B72808"/>
    <w:rsid w:val="00B7280E"/>
    <w:rsid w:val="00B72811"/>
    <w:rsid w:val="00B72AEB"/>
    <w:rsid w:val="00B72C16"/>
    <w:rsid w:val="00B72CCC"/>
    <w:rsid w:val="00B72DFB"/>
    <w:rsid w:val="00B7337C"/>
    <w:rsid w:val="00B7344D"/>
    <w:rsid w:val="00B73581"/>
    <w:rsid w:val="00B73637"/>
    <w:rsid w:val="00B73844"/>
    <w:rsid w:val="00B738D3"/>
    <w:rsid w:val="00B73D3E"/>
    <w:rsid w:val="00B7406C"/>
    <w:rsid w:val="00B7436C"/>
    <w:rsid w:val="00B7445E"/>
    <w:rsid w:val="00B74AFA"/>
    <w:rsid w:val="00B74BA0"/>
    <w:rsid w:val="00B74DD1"/>
    <w:rsid w:val="00B75006"/>
    <w:rsid w:val="00B75149"/>
    <w:rsid w:val="00B751F8"/>
    <w:rsid w:val="00B75217"/>
    <w:rsid w:val="00B7532C"/>
    <w:rsid w:val="00B757F3"/>
    <w:rsid w:val="00B75958"/>
    <w:rsid w:val="00B759B9"/>
    <w:rsid w:val="00B75E25"/>
    <w:rsid w:val="00B763A5"/>
    <w:rsid w:val="00B766C5"/>
    <w:rsid w:val="00B776B0"/>
    <w:rsid w:val="00B77938"/>
    <w:rsid w:val="00B77AC9"/>
    <w:rsid w:val="00B77B28"/>
    <w:rsid w:val="00B77D8C"/>
    <w:rsid w:val="00B77DC2"/>
    <w:rsid w:val="00B77ED4"/>
    <w:rsid w:val="00B8017E"/>
    <w:rsid w:val="00B803F7"/>
    <w:rsid w:val="00B806FC"/>
    <w:rsid w:val="00B807AC"/>
    <w:rsid w:val="00B807E3"/>
    <w:rsid w:val="00B808F3"/>
    <w:rsid w:val="00B809FE"/>
    <w:rsid w:val="00B80D1C"/>
    <w:rsid w:val="00B8136C"/>
    <w:rsid w:val="00B813C6"/>
    <w:rsid w:val="00B8147E"/>
    <w:rsid w:val="00B817C7"/>
    <w:rsid w:val="00B81849"/>
    <w:rsid w:val="00B8199C"/>
    <w:rsid w:val="00B81A82"/>
    <w:rsid w:val="00B81DC8"/>
    <w:rsid w:val="00B81EC1"/>
    <w:rsid w:val="00B829A0"/>
    <w:rsid w:val="00B82C01"/>
    <w:rsid w:val="00B82C75"/>
    <w:rsid w:val="00B82FF7"/>
    <w:rsid w:val="00B830FE"/>
    <w:rsid w:val="00B83229"/>
    <w:rsid w:val="00B83273"/>
    <w:rsid w:val="00B833DA"/>
    <w:rsid w:val="00B8343F"/>
    <w:rsid w:val="00B83457"/>
    <w:rsid w:val="00B835BA"/>
    <w:rsid w:val="00B83617"/>
    <w:rsid w:val="00B8388F"/>
    <w:rsid w:val="00B839C7"/>
    <w:rsid w:val="00B83A68"/>
    <w:rsid w:val="00B83B24"/>
    <w:rsid w:val="00B83E6A"/>
    <w:rsid w:val="00B83E6E"/>
    <w:rsid w:val="00B84633"/>
    <w:rsid w:val="00B8483B"/>
    <w:rsid w:val="00B84F7B"/>
    <w:rsid w:val="00B850A2"/>
    <w:rsid w:val="00B8576C"/>
    <w:rsid w:val="00B85BE6"/>
    <w:rsid w:val="00B85CD5"/>
    <w:rsid w:val="00B85F68"/>
    <w:rsid w:val="00B85F9A"/>
    <w:rsid w:val="00B8620A"/>
    <w:rsid w:val="00B8626E"/>
    <w:rsid w:val="00B86495"/>
    <w:rsid w:val="00B86666"/>
    <w:rsid w:val="00B86690"/>
    <w:rsid w:val="00B867E2"/>
    <w:rsid w:val="00B86CA0"/>
    <w:rsid w:val="00B86E1A"/>
    <w:rsid w:val="00B86E75"/>
    <w:rsid w:val="00B86F1D"/>
    <w:rsid w:val="00B87109"/>
    <w:rsid w:val="00B87716"/>
    <w:rsid w:val="00B879F4"/>
    <w:rsid w:val="00B87BAE"/>
    <w:rsid w:val="00B90345"/>
    <w:rsid w:val="00B90507"/>
    <w:rsid w:val="00B90964"/>
    <w:rsid w:val="00B90A0A"/>
    <w:rsid w:val="00B90A14"/>
    <w:rsid w:val="00B90B72"/>
    <w:rsid w:val="00B90CE6"/>
    <w:rsid w:val="00B9107B"/>
    <w:rsid w:val="00B91268"/>
    <w:rsid w:val="00B9144F"/>
    <w:rsid w:val="00B916C3"/>
    <w:rsid w:val="00B918FD"/>
    <w:rsid w:val="00B91AFD"/>
    <w:rsid w:val="00B92131"/>
    <w:rsid w:val="00B925DD"/>
    <w:rsid w:val="00B927B8"/>
    <w:rsid w:val="00B92893"/>
    <w:rsid w:val="00B92ADE"/>
    <w:rsid w:val="00B92DA8"/>
    <w:rsid w:val="00B92EAA"/>
    <w:rsid w:val="00B92F81"/>
    <w:rsid w:val="00B9385F"/>
    <w:rsid w:val="00B93BEF"/>
    <w:rsid w:val="00B93CA6"/>
    <w:rsid w:val="00B93E19"/>
    <w:rsid w:val="00B93EF7"/>
    <w:rsid w:val="00B940DD"/>
    <w:rsid w:val="00B94823"/>
    <w:rsid w:val="00B94F25"/>
    <w:rsid w:val="00B95922"/>
    <w:rsid w:val="00B95E0A"/>
    <w:rsid w:val="00B9676B"/>
    <w:rsid w:val="00B967A3"/>
    <w:rsid w:val="00B9683F"/>
    <w:rsid w:val="00B96A8F"/>
    <w:rsid w:val="00B96BDF"/>
    <w:rsid w:val="00B96C1E"/>
    <w:rsid w:val="00B96E52"/>
    <w:rsid w:val="00B97108"/>
    <w:rsid w:val="00B97339"/>
    <w:rsid w:val="00B975D1"/>
    <w:rsid w:val="00B977FA"/>
    <w:rsid w:val="00B97873"/>
    <w:rsid w:val="00B97878"/>
    <w:rsid w:val="00B97C45"/>
    <w:rsid w:val="00B97F8D"/>
    <w:rsid w:val="00BA041C"/>
    <w:rsid w:val="00BA0D89"/>
    <w:rsid w:val="00BA0FCE"/>
    <w:rsid w:val="00BA12DF"/>
    <w:rsid w:val="00BA13D9"/>
    <w:rsid w:val="00BA1973"/>
    <w:rsid w:val="00BA1CF9"/>
    <w:rsid w:val="00BA1DFC"/>
    <w:rsid w:val="00BA1F13"/>
    <w:rsid w:val="00BA1F45"/>
    <w:rsid w:val="00BA2598"/>
    <w:rsid w:val="00BA25D4"/>
    <w:rsid w:val="00BA29C7"/>
    <w:rsid w:val="00BA2A53"/>
    <w:rsid w:val="00BA2A74"/>
    <w:rsid w:val="00BA2CD7"/>
    <w:rsid w:val="00BA2FB5"/>
    <w:rsid w:val="00BA338C"/>
    <w:rsid w:val="00BA3A28"/>
    <w:rsid w:val="00BA3ADA"/>
    <w:rsid w:val="00BA3B33"/>
    <w:rsid w:val="00BA3C09"/>
    <w:rsid w:val="00BA3CD4"/>
    <w:rsid w:val="00BA3D33"/>
    <w:rsid w:val="00BA3FF3"/>
    <w:rsid w:val="00BA47CB"/>
    <w:rsid w:val="00BA48EF"/>
    <w:rsid w:val="00BA49F4"/>
    <w:rsid w:val="00BA4B9F"/>
    <w:rsid w:val="00BA4D35"/>
    <w:rsid w:val="00BA5227"/>
    <w:rsid w:val="00BA52E4"/>
    <w:rsid w:val="00BA53A9"/>
    <w:rsid w:val="00BA5527"/>
    <w:rsid w:val="00BA5538"/>
    <w:rsid w:val="00BA5AB6"/>
    <w:rsid w:val="00BA5B9C"/>
    <w:rsid w:val="00BA61F7"/>
    <w:rsid w:val="00BA6693"/>
    <w:rsid w:val="00BA6930"/>
    <w:rsid w:val="00BA6C8F"/>
    <w:rsid w:val="00BA7019"/>
    <w:rsid w:val="00BA71F5"/>
    <w:rsid w:val="00BA7211"/>
    <w:rsid w:val="00BA7526"/>
    <w:rsid w:val="00BA7A09"/>
    <w:rsid w:val="00BA7A7A"/>
    <w:rsid w:val="00BA7C88"/>
    <w:rsid w:val="00BB0246"/>
    <w:rsid w:val="00BB0310"/>
    <w:rsid w:val="00BB0646"/>
    <w:rsid w:val="00BB0A2A"/>
    <w:rsid w:val="00BB0CC0"/>
    <w:rsid w:val="00BB0D52"/>
    <w:rsid w:val="00BB1028"/>
    <w:rsid w:val="00BB19D5"/>
    <w:rsid w:val="00BB19DE"/>
    <w:rsid w:val="00BB1F2B"/>
    <w:rsid w:val="00BB20C2"/>
    <w:rsid w:val="00BB21B5"/>
    <w:rsid w:val="00BB23AE"/>
    <w:rsid w:val="00BB2844"/>
    <w:rsid w:val="00BB3112"/>
    <w:rsid w:val="00BB36CD"/>
    <w:rsid w:val="00BB387D"/>
    <w:rsid w:val="00BB3D04"/>
    <w:rsid w:val="00BB3DF5"/>
    <w:rsid w:val="00BB4045"/>
    <w:rsid w:val="00BB461C"/>
    <w:rsid w:val="00BB4779"/>
    <w:rsid w:val="00BB4789"/>
    <w:rsid w:val="00BB480D"/>
    <w:rsid w:val="00BB4941"/>
    <w:rsid w:val="00BB49D4"/>
    <w:rsid w:val="00BB4A38"/>
    <w:rsid w:val="00BB4CA9"/>
    <w:rsid w:val="00BB558B"/>
    <w:rsid w:val="00BB57F2"/>
    <w:rsid w:val="00BB5927"/>
    <w:rsid w:val="00BB5C73"/>
    <w:rsid w:val="00BB6200"/>
    <w:rsid w:val="00BB6333"/>
    <w:rsid w:val="00BB6B0E"/>
    <w:rsid w:val="00BB6C07"/>
    <w:rsid w:val="00BB6FCB"/>
    <w:rsid w:val="00BB70AD"/>
    <w:rsid w:val="00BB719E"/>
    <w:rsid w:val="00BB7517"/>
    <w:rsid w:val="00BB775A"/>
    <w:rsid w:val="00BB7B0D"/>
    <w:rsid w:val="00BC01DC"/>
    <w:rsid w:val="00BC0231"/>
    <w:rsid w:val="00BC0429"/>
    <w:rsid w:val="00BC0725"/>
    <w:rsid w:val="00BC0858"/>
    <w:rsid w:val="00BC0A50"/>
    <w:rsid w:val="00BC0A69"/>
    <w:rsid w:val="00BC0AAC"/>
    <w:rsid w:val="00BC0C01"/>
    <w:rsid w:val="00BC0DF4"/>
    <w:rsid w:val="00BC0E4F"/>
    <w:rsid w:val="00BC0ECE"/>
    <w:rsid w:val="00BC0FF8"/>
    <w:rsid w:val="00BC1417"/>
    <w:rsid w:val="00BC18A0"/>
    <w:rsid w:val="00BC1C2D"/>
    <w:rsid w:val="00BC1DCA"/>
    <w:rsid w:val="00BC2358"/>
    <w:rsid w:val="00BC2FAD"/>
    <w:rsid w:val="00BC3270"/>
    <w:rsid w:val="00BC3343"/>
    <w:rsid w:val="00BC3499"/>
    <w:rsid w:val="00BC34AE"/>
    <w:rsid w:val="00BC3637"/>
    <w:rsid w:val="00BC3852"/>
    <w:rsid w:val="00BC394B"/>
    <w:rsid w:val="00BC3A08"/>
    <w:rsid w:val="00BC3ABA"/>
    <w:rsid w:val="00BC3E85"/>
    <w:rsid w:val="00BC3FDE"/>
    <w:rsid w:val="00BC46C9"/>
    <w:rsid w:val="00BC48E5"/>
    <w:rsid w:val="00BC4920"/>
    <w:rsid w:val="00BC497A"/>
    <w:rsid w:val="00BC4B31"/>
    <w:rsid w:val="00BC4CC0"/>
    <w:rsid w:val="00BC587D"/>
    <w:rsid w:val="00BC6015"/>
    <w:rsid w:val="00BC6049"/>
    <w:rsid w:val="00BC60ED"/>
    <w:rsid w:val="00BC633C"/>
    <w:rsid w:val="00BC636B"/>
    <w:rsid w:val="00BC6557"/>
    <w:rsid w:val="00BC6A23"/>
    <w:rsid w:val="00BC6A9B"/>
    <w:rsid w:val="00BC6AD1"/>
    <w:rsid w:val="00BC6D6D"/>
    <w:rsid w:val="00BC7653"/>
    <w:rsid w:val="00BC7689"/>
    <w:rsid w:val="00BC7753"/>
    <w:rsid w:val="00BC779C"/>
    <w:rsid w:val="00BC7AD2"/>
    <w:rsid w:val="00BC7AE2"/>
    <w:rsid w:val="00BC7AE3"/>
    <w:rsid w:val="00BC7B44"/>
    <w:rsid w:val="00BC7E96"/>
    <w:rsid w:val="00BD0031"/>
    <w:rsid w:val="00BD01CB"/>
    <w:rsid w:val="00BD06B3"/>
    <w:rsid w:val="00BD0889"/>
    <w:rsid w:val="00BD0B33"/>
    <w:rsid w:val="00BD0CC7"/>
    <w:rsid w:val="00BD1061"/>
    <w:rsid w:val="00BD10F3"/>
    <w:rsid w:val="00BD1394"/>
    <w:rsid w:val="00BD1493"/>
    <w:rsid w:val="00BD14CD"/>
    <w:rsid w:val="00BD192B"/>
    <w:rsid w:val="00BD1A09"/>
    <w:rsid w:val="00BD1C48"/>
    <w:rsid w:val="00BD1E39"/>
    <w:rsid w:val="00BD1E67"/>
    <w:rsid w:val="00BD21AB"/>
    <w:rsid w:val="00BD21F7"/>
    <w:rsid w:val="00BD227F"/>
    <w:rsid w:val="00BD23ED"/>
    <w:rsid w:val="00BD2506"/>
    <w:rsid w:val="00BD251A"/>
    <w:rsid w:val="00BD26AE"/>
    <w:rsid w:val="00BD2C88"/>
    <w:rsid w:val="00BD2E81"/>
    <w:rsid w:val="00BD2F29"/>
    <w:rsid w:val="00BD3439"/>
    <w:rsid w:val="00BD3661"/>
    <w:rsid w:val="00BD3713"/>
    <w:rsid w:val="00BD3D79"/>
    <w:rsid w:val="00BD3EA0"/>
    <w:rsid w:val="00BD3EB2"/>
    <w:rsid w:val="00BD3F2D"/>
    <w:rsid w:val="00BD41D5"/>
    <w:rsid w:val="00BD4700"/>
    <w:rsid w:val="00BD4771"/>
    <w:rsid w:val="00BD4BAA"/>
    <w:rsid w:val="00BD5007"/>
    <w:rsid w:val="00BD50CC"/>
    <w:rsid w:val="00BD5343"/>
    <w:rsid w:val="00BD56BD"/>
    <w:rsid w:val="00BD570A"/>
    <w:rsid w:val="00BD5A28"/>
    <w:rsid w:val="00BD5AE7"/>
    <w:rsid w:val="00BD5D87"/>
    <w:rsid w:val="00BD5DE9"/>
    <w:rsid w:val="00BD61A0"/>
    <w:rsid w:val="00BD6B60"/>
    <w:rsid w:val="00BD6E32"/>
    <w:rsid w:val="00BD6E8D"/>
    <w:rsid w:val="00BD701F"/>
    <w:rsid w:val="00BD73E4"/>
    <w:rsid w:val="00BD74FA"/>
    <w:rsid w:val="00BD7568"/>
    <w:rsid w:val="00BD767F"/>
    <w:rsid w:val="00BD7B15"/>
    <w:rsid w:val="00BD7FD5"/>
    <w:rsid w:val="00BE013E"/>
    <w:rsid w:val="00BE0152"/>
    <w:rsid w:val="00BE01E5"/>
    <w:rsid w:val="00BE065D"/>
    <w:rsid w:val="00BE06F0"/>
    <w:rsid w:val="00BE090A"/>
    <w:rsid w:val="00BE0A1D"/>
    <w:rsid w:val="00BE0B39"/>
    <w:rsid w:val="00BE0C30"/>
    <w:rsid w:val="00BE0CFE"/>
    <w:rsid w:val="00BE10CC"/>
    <w:rsid w:val="00BE15D7"/>
    <w:rsid w:val="00BE1664"/>
    <w:rsid w:val="00BE16F1"/>
    <w:rsid w:val="00BE1797"/>
    <w:rsid w:val="00BE1D37"/>
    <w:rsid w:val="00BE1F5F"/>
    <w:rsid w:val="00BE1F73"/>
    <w:rsid w:val="00BE2046"/>
    <w:rsid w:val="00BE2892"/>
    <w:rsid w:val="00BE2A57"/>
    <w:rsid w:val="00BE2C25"/>
    <w:rsid w:val="00BE2F80"/>
    <w:rsid w:val="00BE331B"/>
    <w:rsid w:val="00BE3DDF"/>
    <w:rsid w:val="00BE4283"/>
    <w:rsid w:val="00BE4330"/>
    <w:rsid w:val="00BE4566"/>
    <w:rsid w:val="00BE462A"/>
    <w:rsid w:val="00BE4798"/>
    <w:rsid w:val="00BE490F"/>
    <w:rsid w:val="00BE49E1"/>
    <w:rsid w:val="00BE4D58"/>
    <w:rsid w:val="00BE4F9D"/>
    <w:rsid w:val="00BE5144"/>
    <w:rsid w:val="00BE528B"/>
    <w:rsid w:val="00BE532D"/>
    <w:rsid w:val="00BE53C1"/>
    <w:rsid w:val="00BE5955"/>
    <w:rsid w:val="00BE606A"/>
    <w:rsid w:val="00BE60CE"/>
    <w:rsid w:val="00BE6910"/>
    <w:rsid w:val="00BE6C03"/>
    <w:rsid w:val="00BE6F84"/>
    <w:rsid w:val="00BE726C"/>
    <w:rsid w:val="00BE7AF1"/>
    <w:rsid w:val="00BE7BDF"/>
    <w:rsid w:val="00BE7D41"/>
    <w:rsid w:val="00BE7FC2"/>
    <w:rsid w:val="00BF031C"/>
    <w:rsid w:val="00BF03DD"/>
    <w:rsid w:val="00BF0468"/>
    <w:rsid w:val="00BF059F"/>
    <w:rsid w:val="00BF0C3E"/>
    <w:rsid w:val="00BF0EEC"/>
    <w:rsid w:val="00BF1242"/>
    <w:rsid w:val="00BF151C"/>
    <w:rsid w:val="00BF1666"/>
    <w:rsid w:val="00BF23E8"/>
    <w:rsid w:val="00BF241F"/>
    <w:rsid w:val="00BF2739"/>
    <w:rsid w:val="00BF2802"/>
    <w:rsid w:val="00BF2939"/>
    <w:rsid w:val="00BF341F"/>
    <w:rsid w:val="00BF353C"/>
    <w:rsid w:val="00BF383F"/>
    <w:rsid w:val="00BF3DD7"/>
    <w:rsid w:val="00BF3EAE"/>
    <w:rsid w:val="00BF3EB2"/>
    <w:rsid w:val="00BF3F8F"/>
    <w:rsid w:val="00BF3FA2"/>
    <w:rsid w:val="00BF4111"/>
    <w:rsid w:val="00BF4154"/>
    <w:rsid w:val="00BF4252"/>
    <w:rsid w:val="00BF4B3F"/>
    <w:rsid w:val="00BF4D62"/>
    <w:rsid w:val="00BF4E94"/>
    <w:rsid w:val="00BF500A"/>
    <w:rsid w:val="00BF5330"/>
    <w:rsid w:val="00BF554A"/>
    <w:rsid w:val="00BF5D4E"/>
    <w:rsid w:val="00BF6612"/>
    <w:rsid w:val="00BF69D8"/>
    <w:rsid w:val="00BF6A66"/>
    <w:rsid w:val="00BF6AEF"/>
    <w:rsid w:val="00BF6C23"/>
    <w:rsid w:val="00BF6CF0"/>
    <w:rsid w:val="00BF6E06"/>
    <w:rsid w:val="00BF6EEB"/>
    <w:rsid w:val="00BF7126"/>
    <w:rsid w:val="00BF724A"/>
    <w:rsid w:val="00BF79F6"/>
    <w:rsid w:val="00BF7D48"/>
    <w:rsid w:val="00BF7DD8"/>
    <w:rsid w:val="00BF7E1E"/>
    <w:rsid w:val="00C00199"/>
    <w:rsid w:val="00C0019D"/>
    <w:rsid w:val="00C0034B"/>
    <w:rsid w:val="00C004A7"/>
    <w:rsid w:val="00C0055F"/>
    <w:rsid w:val="00C00579"/>
    <w:rsid w:val="00C005BE"/>
    <w:rsid w:val="00C00AD4"/>
    <w:rsid w:val="00C00B30"/>
    <w:rsid w:val="00C00C42"/>
    <w:rsid w:val="00C00F3B"/>
    <w:rsid w:val="00C00FEF"/>
    <w:rsid w:val="00C0109F"/>
    <w:rsid w:val="00C015A6"/>
    <w:rsid w:val="00C016DE"/>
    <w:rsid w:val="00C01A4C"/>
    <w:rsid w:val="00C01A56"/>
    <w:rsid w:val="00C01BF1"/>
    <w:rsid w:val="00C01C20"/>
    <w:rsid w:val="00C01D17"/>
    <w:rsid w:val="00C01D57"/>
    <w:rsid w:val="00C01E9A"/>
    <w:rsid w:val="00C02071"/>
    <w:rsid w:val="00C02268"/>
    <w:rsid w:val="00C02382"/>
    <w:rsid w:val="00C02A85"/>
    <w:rsid w:val="00C02B43"/>
    <w:rsid w:val="00C02BC9"/>
    <w:rsid w:val="00C02D54"/>
    <w:rsid w:val="00C02F57"/>
    <w:rsid w:val="00C034FC"/>
    <w:rsid w:val="00C03B78"/>
    <w:rsid w:val="00C03C24"/>
    <w:rsid w:val="00C03CA9"/>
    <w:rsid w:val="00C03CCE"/>
    <w:rsid w:val="00C03D9D"/>
    <w:rsid w:val="00C042F1"/>
    <w:rsid w:val="00C0446C"/>
    <w:rsid w:val="00C044D4"/>
    <w:rsid w:val="00C047C3"/>
    <w:rsid w:val="00C04991"/>
    <w:rsid w:val="00C049FB"/>
    <w:rsid w:val="00C04B89"/>
    <w:rsid w:val="00C04CE9"/>
    <w:rsid w:val="00C0551A"/>
    <w:rsid w:val="00C056E7"/>
    <w:rsid w:val="00C0612E"/>
    <w:rsid w:val="00C0640C"/>
    <w:rsid w:val="00C064AC"/>
    <w:rsid w:val="00C070D3"/>
    <w:rsid w:val="00C074C9"/>
    <w:rsid w:val="00C079F9"/>
    <w:rsid w:val="00C07F19"/>
    <w:rsid w:val="00C100F0"/>
    <w:rsid w:val="00C1014A"/>
    <w:rsid w:val="00C1068F"/>
    <w:rsid w:val="00C10DDF"/>
    <w:rsid w:val="00C11026"/>
    <w:rsid w:val="00C1113D"/>
    <w:rsid w:val="00C11151"/>
    <w:rsid w:val="00C11497"/>
    <w:rsid w:val="00C11EF3"/>
    <w:rsid w:val="00C1223F"/>
    <w:rsid w:val="00C123B8"/>
    <w:rsid w:val="00C1240B"/>
    <w:rsid w:val="00C126A8"/>
    <w:rsid w:val="00C12D8F"/>
    <w:rsid w:val="00C12F91"/>
    <w:rsid w:val="00C130FB"/>
    <w:rsid w:val="00C1310E"/>
    <w:rsid w:val="00C13F4A"/>
    <w:rsid w:val="00C13F61"/>
    <w:rsid w:val="00C142B2"/>
    <w:rsid w:val="00C148D1"/>
    <w:rsid w:val="00C1490D"/>
    <w:rsid w:val="00C14DC6"/>
    <w:rsid w:val="00C14EED"/>
    <w:rsid w:val="00C14F60"/>
    <w:rsid w:val="00C15029"/>
    <w:rsid w:val="00C15892"/>
    <w:rsid w:val="00C16254"/>
    <w:rsid w:val="00C16337"/>
    <w:rsid w:val="00C1637D"/>
    <w:rsid w:val="00C166EA"/>
    <w:rsid w:val="00C1673A"/>
    <w:rsid w:val="00C167C9"/>
    <w:rsid w:val="00C16E43"/>
    <w:rsid w:val="00C16E8A"/>
    <w:rsid w:val="00C16FD2"/>
    <w:rsid w:val="00C17239"/>
    <w:rsid w:val="00C172FE"/>
    <w:rsid w:val="00C173FD"/>
    <w:rsid w:val="00C17969"/>
    <w:rsid w:val="00C17DE7"/>
    <w:rsid w:val="00C20005"/>
    <w:rsid w:val="00C2052F"/>
    <w:rsid w:val="00C205D3"/>
    <w:rsid w:val="00C20D38"/>
    <w:rsid w:val="00C20DDF"/>
    <w:rsid w:val="00C20F2C"/>
    <w:rsid w:val="00C2103C"/>
    <w:rsid w:val="00C21130"/>
    <w:rsid w:val="00C21261"/>
    <w:rsid w:val="00C214B4"/>
    <w:rsid w:val="00C21E56"/>
    <w:rsid w:val="00C21EDD"/>
    <w:rsid w:val="00C21F2F"/>
    <w:rsid w:val="00C224BA"/>
    <w:rsid w:val="00C228F4"/>
    <w:rsid w:val="00C229C9"/>
    <w:rsid w:val="00C22B73"/>
    <w:rsid w:val="00C22D55"/>
    <w:rsid w:val="00C230BD"/>
    <w:rsid w:val="00C237F2"/>
    <w:rsid w:val="00C23A30"/>
    <w:rsid w:val="00C23A4A"/>
    <w:rsid w:val="00C23AEA"/>
    <w:rsid w:val="00C23BEB"/>
    <w:rsid w:val="00C24282"/>
    <w:rsid w:val="00C244C9"/>
    <w:rsid w:val="00C24BEC"/>
    <w:rsid w:val="00C24E1B"/>
    <w:rsid w:val="00C2513D"/>
    <w:rsid w:val="00C251F2"/>
    <w:rsid w:val="00C25208"/>
    <w:rsid w:val="00C255E4"/>
    <w:rsid w:val="00C25AA6"/>
    <w:rsid w:val="00C25ADF"/>
    <w:rsid w:val="00C25F2D"/>
    <w:rsid w:val="00C26178"/>
    <w:rsid w:val="00C262BC"/>
    <w:rsid w:val="00C263E7"/>
    <w:rsid w:val="00C266F7"/>
    <w:rsid w:val="00C267DD"/>
    <w:rsid w:val="00C267FC"/>
    <w:rsid w:val="00C27042"/>
    <w:rsid w:val="00C27559"/>
    <w:rsid w:val="00C27719"/>
    <w:rsid w:val="00C27AE3"/>
    <w:rsid w:val="00C27D43"/>
    <w:rsid w:val="00C27E30"/>
    <w:rsid w:val="00C3017C"/>
    <w:rsid w:val="00C30522"/>
    <w:rsid w:val="00C306AE"/>
    <w:rsid w:val="00C30C06"/>
    <w:rsid w:val="00C30E58"/>
    <w:rsid w:val="00C30E96"/>
    <w:rsid w:val="00C3119D"/>
    <w:rsid w:val="00C3146C"/>
    <w:rsid w:val="00C316B4"/>
    <w:rsid w:val="00C31AE5"/>
    <w:rsid w:val="00C31C40"/>
    <w:rsid w:val="00C31DA3"/>
    <w:rsid w:val="00C32211"/>
    <w:rsid w:val="00C323C1"/>
    <w:rsid w:val="00C3249E"/>
    <w:rsid w:val="00C32718"/>
    <w:rsid w:val="00C32768"/>
    <w:rsid w:val="00C32AC4"/>
    <w:rsid w:val="00C3336B"/>
    <w:rsid w:val="00C33656"/>
    <w:rsid w:val="00C33D2C"/>
    <w:rsid w:val="00C33E2C"/>
    <w:rsid w:val="00C34207"/>
    <w:rsid w:val="00C3440C"/>
    <w:rsid w:val="00C34771"/>
    <w:rsid w:val="00C347E6"/>
    <w:rsid w:val="00C34BA7"/>
    <w:rsid w:val="00C34E23"/>
    <w:rsid w:val="00C34E43"/>
    <w:rsid w:val="00C35BD5"/>
    <w:rsid w:val="00C35E60"/>
    <w:rsid w:val="00C35E73"/>
    <w:rsid w:val="00C35F98"/>
    <w:rsid w:val="00C36025"/>
    <w:rsid w:val="00C3633E"/>
    <w:rsid w:val="00C363A9"/>
    <w:rsid w:val="00C36971"/>
    <w:rsid w:val="00C36ABB"/>
    <w:rsid w:val="00C36C5E"/>
    <w:rsid w:val="00C36D77"/>
    <w:rsid w:val="00C36E41"/>
    <w:rsid w:val="00C370A8"/>
    <w:rsid w:val="00C37767"/>
    <w:rsid w:val="00C37BB9"/>
    <w:rsid w:val="00C37CC0"/>
    <w:rsid w:val="00C37EAF"/>
    <w:rsid w:val="00C37F80"/>
    <w:rsid w:val="00C40128"/>
    <w:rsid w:val="00C40145"/>
    <w:rsid w:val="00C401AA"/>
    <w:rsid w:val="00C402C8"/>
    <w:rsid w:val="00C4069D"/>
    <w:rsid w:val="00C40830"/>
    <w:rsid w:val="00C40BCA"/>
    <w:rsid w:val="00C41222"/>
    <w:rsid w:val="00C417A3"/>
    <w:rsid w:val="00C41857"/>
    <w:rsid w:val="00C4194C"/>
    <w:rsid w:val="00C41C4A"/>
    <w:rsid w:val="00C41E85"/>
    <w:rsid w:val="00C41F37"/>
    <w:rsid w:val="00C42192"/>
    <w:rsid w:val="00C42206"/>
    <w:rsid w:val="00C4278D"/>
    <w:rsid w:val="00C42A5D"/>
    <w:rsid w:val="00C42ADF"/>
    <w:rsid w:val="00C42AE2"/>
    <w:rsid w:val="00C42C44"/>
    <w:rsid w:val="00C43081"/>
    <w:rsid w:val="00C438A9"/>
    <w:rsid w:val="00C43ED8"/>
    <w:rsid w:val="00C442B7"/>
    <w:rsid w:val="00C44370"/>
    <w:rsid w:val="00C444FB"/>
    <w:rsid w:val="00C4450A"/>
    <w:rsid w:val="00C4466A"/>
    <w:rsid w:val="00C44B8C"/>
    <w:rsid w:val="00C44F55"/>
    <w:rsid w:val="00C454D8"/>
    <w:rsid w:val="00C459B0"/>
    <w:rsid w:val="00C45DE5"/>
    <w:rsid w:val="00C462A3"/>
    <w:rsid w:val="00C466AF"/>
    <w:rsid w:val="00C46DEA"/>
    <w:rsid w:val="00C46F00"/>
    <w:rsid w:val="00C4767E"/>
    <w:rsid w:val="00C476E4"/>
    <w:rsid w:val="00C47AE1"/>
    <w:rsid w:val="00C47BB8"/>
    <w:rsid w:val="00C47D67"/>
    <w:rsid w:val="00C501DB"/>
    <w:rsid w:val="00C503DD"/>
    <w:rsid w:val="00C50479"/>
    <w:rsid w:val="00C509F4"/>
    <w:rsid w:val="00C50B8D"/>
    <w:rsid w:val="00C50C78"/>
    <w:rsid w:val="00C50CAC"/>
    <w:rsid w:val="00C511D3"/>
    <w:rsid w:val="00C51279"/>
    <w:rsid w:val="00C5152B"/>
    <w:rsid w:val="00C51624"/>
    <w:rsid w:val="00C5185B"/>
    <w:rsid w:val="00C51C9D"/>
    <w:rsid w:val="00C51DFF"/>
    <w:rsid w:val="00C51E02"/>
    <w:rsid w:val="00C51FAB"/>
    <w:rsid w:val="00C523C0"/>
    <w:rsid w:val="00C523D5"/>
    <w:rsid w:val="00C52609"/>
    <w:rsid w:val="00C52B67"/>
    <w:rsid w:val="00C52E90"/>
    <w:rsid w:val="00C53416"/>
    <w:rsid w:val="00C53547"/>
    <w:rsid w:val="00C5407C"/>
    <w:rsid w:val="00C541A9"/>
    <w:rsid w:val="00C54486"/>
    <w:rsid w:val="00C54569"/>
    <w:rsid w:val="00C54616"/>
    <w:rsid w:val="00C5465E"/>
    <w:rsid w:val="00C5482C"/>
    <w:rsid w:val="00C548C0"/>
    <w:rsid w:val="00C54BE2"/>
    <w:rsid w:val="00C54CBD"/>
    <w:rsid w:val="00C54F8C"/>
    <w:rsid w:val="00C55187"/>
    <w:rsid w:val="00C551C0"/>
    <w:rsid w:val="00C55488"/>
    <w:rsid w:val="00C55578"/>
    <w:rsid w:val="00C55DB4"/>
    <w:rsid w:val="00C561B5"/>
    <w:rsid w:val="00C56640"/>
    <w:rsid w:val="00C56939"/>
    <w:rsid w:val="00C56AF8"/>
    <w:rsid w:val="00C56B6D"/>
    <w:rsid w:val="00C5709E"/>
    <w:rsid w:val="00C5712F"/>
    <w:rsid w:val="00C57287"/>
    <w:rsid w:val="00C575A0"/>
    <w:rsid w:val="00C57829"/>
    <w:rsid w:val="00C578EF"/>
    <w:rsid w:val="00C57A33"/>
    <w:rsid w:val="00C605E1"/>
    <w:rsid w:val="00C606E9"/>
    <w:rsid w:val="00C607D9"/>
    <w:rsid w:val="00C60B1F"/>
    <w:rsid w:val="00C60B23"/>
    <w:rsid w:val="00C60B8C"/>
    <w:rsid w:val="00C60BF9"/>
    <w:rsid w:val="00C60C51"/>
    <w:rsid w:val="00C60EEF"/>
    <w:rsid w:val="00C613B2"/>
    <w:rsid w:val="00C6152A"/>
    <w:rsid w:val="00C616EF"/>
    <w:rsid w:val="00C61915"/>
    <w:rsid w:val="00C619C0"/>
    <w:rsid w:val="00C61EB6"/>
    <w:rsid w:val="00C61F7A"/>
    <w:rsid w:val="00C62041"/>
    <w:rsid w:val="00C620C2"/>
    <w:rsid w:val="00C621F8"/>
    <w:rsid w:val="00C62604"/>
    <w:rsid w:val="00C62828"/>
    <w:rsid w:val="00C62CFF"/>
    <w:rsid w:val="00C6301B"/>
    <w:rsid w:val="00C635B4"/>
    <w:rsid w:val="00C636CC"/>
    <w:rsid w:val="00C6388E"/>
    <w:rsid w:val="00C638EA"/>
    <w:rsid w:val="00C63B45"/>
    <w:rsid w:val="00C63C04"/>
    <w:rsid w:val="00C63CE0"/>
    <w:rsid w:val="00C63D10"/>
    <w:rsid w:val="00C63F40"/>
    <w:rsid w:val="00C6400B"/>
    <w:rsid w:val="00C64398"/>
    <w:rsid w:val="00C645BD"/>
    <w:rsid w:val="00C649AA"/>
    <w:rsid w:val="00C64A82"/>
    <w:rsid w:val="00C64DEB"/>
    <w:rsid w:val="00C64FE1"/>
    <w:rsid w:val="00C652FD"/>
    <w:rsid w:val="00C65710"/>
    <w:rsid w:val="00C65983"/>
    <w:rsid w:val="00C65BFD"/>
    <w:rsid w:val="00C65E84"/>
    <w:rsid w:val="00C65EC1"/>
    <w:rsid w:val="00C65FB3"/>
    <w:rsid w:val="00C6634A"/>
    <w:rsid w:val="00C665D8"/>
    <w:rsid w:val="00C6673A"/>
    <w:rsid w:val="00C66821"/>
    <w:rsid w:val="00C6694D"/>
    <w:rsid w:val="00C669A8"/>
    <w:rsid w:val="00C66A41"/>
    <w:rsid w:val="00C66BAF"/>
    <w:rsid w:val="00C66D66"/>
    <w:rsid w:val="00C6785E"/>
    <w:rsid w:val="00C6796E"/>
    <w:rsid w:val="00C67B3B"/>
    <w:rsid w:val="00C67B50"/>
    <w:rsid w:val="00C67F8A"/>
    <w:rsid w:val="00C7075A"/>
    <w:rsid w:val="00C70A21"/>
    <w:rsid w:val="00C70BC2"/>
    <w:rsid w:val="00C70F29"/>
    <w:rsid w:val="00C714FE"/>
    <w:rsid w:val="00C7160A"/>
    <w:rsid w:val="00C71832"/>
    <w:rsid w:val="00C71DF9"/>
    <w:rsid w:val="00C71EB9"/>
    <w:rsid w:val="00C71EEE"/>
    <w:rsid w:val="00C727E0"/>
    <w:rsid w:val="00C728C7"/>
    <w:rsid w:val="00C72E6B"/>
    <w:rsid w:val="00C72F50"/>
    <w:rsid w:val="00C72F63"/>
    <w:rsid w:val="00C73053"/>
    <w:rsid w:val="00C735C2"/>
    <w:rsid w:val="00C73607"/>
    <w:rsid w:val="00C738FF"/>
    <w:rsid w:val="00C73940"/>
    <w:rsid w:val="00C73B7D"/>
    <w:rsid w:val="00C73F3C"/>
    <w:rsid w:val="00C74039"/>
    <w:rsid w:val="00C7409F"/>
    <w:rsid w:val="00C74305"/>
    <w:rsid w:val="00C7451D"/>
    <w:rsid w:val="00C7470E"/>
    <w:rsid w:val="00C74B6F"/>
    <w:rsid w:val="00C74D9D"/>
    <w:rsid w:val="00C750B4"/>
    <w:rsid w:val="00C7539C"/>
    <w:rsid w:val="00C75524"/>
    <w:rsid w:val="00C75B19"/>
    <w:rsid w:val="00C75B24"/>
    <w:rsid w:val="00C75D6F"/>
    <w:rsid w:val="00C76415"/>
    <w:rsid w:val="00C7680E"/>
    <w:rsid w:val="00C769E8"/>
    <w:rsid w:val="00C76B38"/>
    <w:rsid w:val="00C76E2F"/>
    <w:rsid w:val="00C775AB"/>
    <w:rsid w:val="00C7776C"/>
    <w:rsid w:val="00C777D0"/>
    <w:rsid w:val="00C77880"/>
    <w:rsid w:val="00C778A3"/>
    <w:rsid w:val="00C77984"/>
    <w:rsid w:val="00C77A7C"/>
    <w:rsid w:val="00C77BEC"/>
    <w:rsid w:val="00C77E03"/>
    <w:rsid w:val="00C80007"/>
    <w:rsid w:val="00C80038"/>
    <w:rsid w:val="00C8006F"/>
    <w:rsid w:val="00C800C4"/>
    <w:rsid w:val="00C801A4"/>
    <w:rsid w:val="00C8075E"/>
    <w:rsid w:val="00C80844"/>
    <w:rsid w:val="00C80C1E"/>
    <w:rsid w:val="00C81121"/>
    <w:rsid w:val="00C81601"/>
    <w:rsid w:val="00C81790"/>
    <w:rsid w:val="00C81B14"/>
    <w:rsid w:val="00C82109"/>
    <w:rsid w:val="00C8214D"/>
    <w:rsid w:val="00C82414"/>
    <w:rsid w:val="00C82440"/>
    <w:rsid w:val="00C8248A"/>
    <w:rsid w:val="00C82799"/>
    <w:rsid w:val="00C82815"/>
    <w:rsid w:val="00C82952"/>
    <w:rsid w:val="00C829C2"/>
    <w:rsid w:val="00C829D1"/>
    <w:rsid w:val="00C82D7E"/>
    <w:rsid w:val="00C831D6"/>
    <w:rsid w:val="00C8331A"/>
    <w:rsid w:val="00C8340F"/>
    <w:rsid w:val="00C83608"/>
    <w:rsid w:val="00C8366C"/>
    <w:rsid w:val="00C83710"/>
    <w:rsid w:val="00C83A78"/>
    <w:rsid w:val="00C83B1A"/>
    <w:rsid w:val="00C83BCB"/>
    <w:rsid w:val="00C84014"/>
    <w:rsid w:val="00C844AC"/>
    <w:rsid w:val="00C8454F"/>
    <w:rsid w:val="00C847A0"/>
    <w:rsid w:val="00C84835"/>
    <w:rsid w:val="00C8514C"/>
    <w:rsid w:val="00C8516D"/>
    <w:rsid w:val="00C85997"/>
    <w:rsid w:val="00C85B3A"/>
    <w:rsid w:val="00C85E01"/>
    <w:rsid w:val="00C85F4E"/>
    <w:rsid w:val="00C85F5B"/>
    <w:rsid w:val="00C863C4"/>
    <w:rsid w:val="00C86483"/>
    <w:rsid w:val="00C864F6"/>
    <w:rsid w:val="00C8688E"/>
    <w:rsid w:val="00C86A54"/>
    <w:rsid w:val="00C86B5E"/>
    <w:rsid w:val="00C86D9A"/>
    <w:rsid w:val="00C87020"/>
    <w:rsid w:val="00C871C2"/>
    <w:rsid w:val="00C87947"/>
    <w:rsid w:val="00C87B70"/>
    <w:rsid w:val="00C87C05"/>
    <w:rsid w:val="00C87C5B"/>
    <w:rsid w:val="00C87C85"/>
    <w:rsid w:val="00C87D0B"/>
    <w:rsid w:val="00C9021B"/>
    <w:rsid w:val="00C90275"/>
    <w:rsid w:val="00C90624"/>
    <w:rsid w:val="00C90722"/>
    <w:rsid w:val="00C90856"/>
    <w:rsid w:val="00C908A0"/>
    <w:rsid w:val="00C9097F"/>
    <w:rsid w:val="00C909CC"/>
    <w:rsid w:val="00C90BB4"/>
    <w:rsid w:val="00C90BD2"/>
    <w:rsid w:val="00C913B5"/>
    <w:rsid w:val="00C915DA"/>
    <w:rsid w:val="00C91819"/>
    <w:rsid w:val="00C91E96"/>
    <w:rsid w:val="00C92448"/>
    <w:rsid w:val="00C925CB"/>
    <w:rsid w:val="00C93046"/>
    <w:rsid w:val="00C931A3"/>
    <w:rsid w:val="00C931B6"/>
    <w:rsid w:val="00C931D3"/>
    <w:rsid w:val="00C934D1"/>
    <w:rsid w:val="00C93555"/>
    <w:rsid w:val="00C9370A"/>
    <w:rsid w:val="00C93893"/>
    <w:rsid w:val="00C93B10"/>
    <w:rsid w:val="00C94700"/>
    <w:rsid w:val="00C94847"/>
    <w:rsid w:val="00C94881"/>
    <w:rsid w:val="00C94A4F"/>
    <w:rsid w:val="00C94DE7"/>
    <w:rsid w:val="00C94ECE"/>
    <w:rsid w:val="00C94EDF"/>
    <w:rsid w:val="00C95146"/>
    <w:rsid w:val="00C95162"/>
    <w:rsid w:val="00C95244"/>
    <w:rsid w:val="00C95539"/>
    <w:rsid w:val="00C955F7"/>
    <w:rsid w:val="00C959BB"/>
    <w:rsid w:val="00C95AD4"/>
    <w:rsid w:val="00C96130"/>
    <w:rsid w:val="00C96432"/>
    <w:rsid w:val="00C96853"/>
    <w:rsid w:val="00C96A03"/>
    <w:rsid w:val="00C96B82"/>
    <w:rsid w:val="00C96C55"/>
    <w:rsid w:val="00C96CDA"/>
    <w:rsid w:val="00C96E18"/>
    <w:rsid w:val="00C96E1B"/>
    <w:rsid w:val="00C9700E"/>
    <w:rsid w:val="00C970DC"/>
    <w:rsid w:val="00C97109"/>
    <w:rsid w:val="00C9712A"/>
    <w:rsid w:val="00C97335"/>
    <w:rsid w:val="00C974A4"/>
    <w:rsid w:val="00C97971"/>
    <w:rsid w:val="00C97F23"/>
    <w:rsid w:val="00CA028C"/>
    <w:rsid w:val="00CA031A"/>
    <w:rsid w:val="00CA0A61"/>
    <w:rsid w:val="00CA0F67"/>
    <w:rsid w:val="00CA1224"/>
    <w:rsid w:val="00CA171A"/>
    <w:rsid w:val="00CA17CB"/>
    <w:rsid w:val="00CA1875"/>
    <w:rsid w:val="00CA1BD8"/>
    <w:rsid w:val="00CA1F2F"/>
    <w:rsid w:val="00CA1F3E"/>
    <w:rsid w:val="00CA20FB"/>
    <w:rsid w:val="00CA2469"/>
    <w:rsid w:val="00CA2610"/>
    <w:rsid w:val="00CA2693"/>
    <w:rsid w:val="00CA2787"/>
    <w:rsid w:val="00CA2D0A"/>
    <w:rsid w:val="00CA2DA4"/>
    <w:rsid w:val="00CA2F9D"/>
    <w:rsid w:val="00CA345A"/>
    <w:rsid w:val="00CA3539"/>
    <w:rsid w:val="00CA3681"/>
    <w:rsid w:val="00CA399B"/>
    <w:rsid w:val="00CA3AB0"/>
    <w:rsid w:val="00CA3CB0"/>
    <w:rsid w:val="00CA3E01"/>
    <w:rsid w:val="00CA3F13"/>
    <w:rsid w:val="00CA40A5"/>
    <w:rsid w:val="00CA423F"/>
    <w:rsid w:val="00CA4285"/>
    <w:rsid w:val="00CA44A0"/>
    <w:rsid w:val="00CA44FA"/>
    <w:rsid w:val="00CA4F31"/>
    <w:rsid w:val="00CA5014"/>
    <w:rsid w:val="00CA50BD"/>
    <w:rsid w:val="00CA53B7"/>
    <w:rsid w:val="00CA5698"/>
    <w:rsid w:val="00CA5B3E"/>
    <w:rsid w:val="00CA5B8E"/>
    <w:rsid w:val="00CA5C4B"/>
    <w:rsid w:val="00CA5D83"/>
    <w:rsid w:val="00CA5D99"/>
    <w:rsid w:val="00CA61CE"/>
    <w:rsid w:val="00CA67A0"/>
    <w:rsid w:val="00CA69CE"/>
    <w:rsid w:val="00CA69D4"/>
    <w:rsid w:val="00CA6A27"/>
    <w:rsid w:val="00CA6AB8"/>
    <w:rsid w:val="00CA6E5F"/>
    <w:rsid w:val="00CA6F64"/>
    <w:rsid w:val="00CA7026"/>
    <w:rsid w:val="00CA70BE"/>
    <w:rsid w:val="00CA7155"/>
    <w:rsid w:val="00CA780F"/>
    <w:rsid w:val="00CA786A"/>
    <w:rsid w:val="00CA7D67"/>
    <w:rsid w:val="00CB04E7"/>
    <w:rsid w:val="00CB04F9"/>
    <w:rsid w:val="00CB05F3"/>
    <w:rsid w:val="00CB06B9"/>
    <w:rsid w:val="00CB0DAB"/>
    <w:rsid w:val="00CB1011"/>
    <w:rsid w:val="00CB10D1"/>
    <w:rsid w:val="00CB10F7"/>
    <w:rsid w:val="00CB1424"/>
    <w:rsid w:val="00CB1443"/>
    <w:rsid w:val="00CB16B3"/>
    <w:rsid w:val="00CB182E"/>
    <w:rsid w:val="00CB19CB"/>
    <w:rsid w:val="00CB1E7A"/>
    <w:rsid w:val="00CB216A"/>
    <w:rsid w:val="00CB25EE"/>
    <w:rsid w:val="00CB2C4F"/>
    <w:rsid w:val="00CB3768"/>
    <w:rsid w:val="00CB3912"/>
    <w:rsid w:val="00CB3C19"/>
    <w:rsid w:val="00CB3F0F"/>
    <w:rsid w:val="00CB4829"/>
    <w:rsid w:val="00CB48BF"/>
    <w:rsid w:val="00CB48CF"/>
    <w:rsid w:val="00CB490C"/>
    <w:rsid w:val="00CB4CBA"/>
    <w:rsid w:val="00CB4EE2"/>
    <w:rsid w:val="00CB4F76"/>
    <w:rsid w:val="00CB4FC0"/>
    <w:rsid w:val="00CB523F"/>
    <w:rsid w:val="00CB55E3"/>
    <w:rsid w:val="00CB57E5"/>
    <w:rsid w:val="00CB5826"/>
    <w:rsid w:val="00CB5919"/>
    <w:rsid w:val="00CB5D24"/>
    <w:rsid w:val="00CB5DC6"/>
    <w:rsid w:val="00CB620F"/>
    <w:rsid w:val="00CB629C"/>
    <w:rsid w:val="00CB64C4"/>
    <w:rsid w:val="00CB65B2"/>
    <w:rsid w:val="00CB6805"/>
    <w:rsid w:val="00CB68B2"/>
    <w:rsid w:val="00CB7144"/>
    <w:rsid w:val="00CB722E"/>
    <w:rsid w:val="00CB73EE"/>
    <w:rsid w:val="00CB7453"/>
    <w:rsid w:val="00CB74BA"/>
    <w:rsid w:val="00CB7BFF"/>
    <w:rsid w:val="00CB7C98"/>
    <w:rsid w:val="00CC032C"/>
    <w:rsid w:val="00CC0529"/>
    <w:rsid w:val="00CC0A61"/>
    <w:rsid w:val="00CC0B6D"/>
    <w:rsid w:val="00CC100E"/>
    <w:rsid w:val="00CC1035"/>
    <w:rsid w:val="00CC19B2"/>
    <w:rsid w:val="00CC1A98"/>
    <w:rsid w:val="00CC1ABC"/>
    <w:rsid w:val="00CC1B4E"/>
    <w:rsid w:val="00CC1B8D"/>
    <w:rsid w:val="00CC1CF6"/>
    <w:rsid w:val="00CC1CFF"/>
    <w:rsid w:val="00CC1E53"/>
    <w:rsid w:val="00CC1EDC"/>
    <w:rsid w:val="00CC2130"/>
    <w:rsid w:val="00CC23DE"/>
    <w:rsid w:val="00CC2687"/>
    <w:rsid w:val="00CC2944"/>
    <w:rsid w:val="00CC297D"/>
    <w:rsid w:val="00CC2B4C"/>
    <w:rsid w:val="00CC2B94"/>
    <w:rsid w:val="00CC30DA"/>
    <w:rsid w:val="00CC3292"/>
    <w:rsid w:val="00CC329A"/>
    <w:rsid w:val="00CC32EB"/>
    <w:rsid w:val="00CC33FE"/>
    <w:rsid w:val="00CC346C"/>
    <w:rsid w:val="00CC34B1"/>
    <w:rsid w:val="00CC3880"/>
    <w:rsid w:val="00CC3913"/>
    <w:rsid w:val="00CC3ACF"/>
    <w:rsid w:val="00CC3BFC"/>
    <w:rsid w:val="00CC3E68"/>
    <w:rsid w:val="00CC3FF7"/>
    <w:rsid w:val="00CC4168"/>
    <w:rsid w:val="00CC417F"/>
    <w:rsid w:val="00CC46FA"/>
    <w:rsid w:val="00CC4784"/>
    <w:rsid w:val="00CC478E"/>
    <w:rsid w:val="00CC4ADB"/>
    <w:rsid w:val="00CC4C70"/>
    <w:rsid w:val="00CC4F0F"/>
    <w:rsid w:val="00CC4F5F"/>
    <w:rsid w:val="00CC50E9"/>
    <w:rsid w:val="00CC525A"/>
    <w:rsid w:val="00CC5408"/>
    <w:rsid w:val="00CC5464"/>
    <w:rsid w:val="00CC54FC"/>
    <w:rsid w:val="00CC583A"/>
    <w:rsid w:val="00CC5A02"/>
    <w:rsid w:val="00CC5D15"/>
    <w:rsid w:val="00CC5F5A"/>
    <w:rsid w:val="00CC60D7"/>
    <w:rsid w:val="00CC6322"/>
    <w:rsid w:val="00CC683D"/>
    <w:rsid w:val="00CC6DFF"/>
    <w:rsid w:val="00CC6EFF"/>
    <w:rsid w:val="00CC6FE6"/>
    <w:rsid w:val="00CC75C1"/>
    <w:rsid w:val="00CC76C3"/>
    <w:rsid w:val="00CC7810"/>
    <w:rsid w:val="00CC7BDC"/>
    <w:rsid w:val="00CC7EFB"/>
    <w:rsid w:val="00CD030D"/>
    <w:rsid w:val="00CD111B"/>
    <w:rsid w:val="00CD1900"/>
    <w:rsid w:val="00CD1C44"/>
    <w:rsid w:val="00CD20AD"/>
    <w:rsid w:val="00CD241F"/>
    <w:rsid w:val="00CD246A"/>
    <w:rsid w:val="00CD24D0"/>
    <w:rsid w:val="00CD24E5"/>
    <w:rsid w:val="00CD2821"/>
    <w:rsid w:val="00CD28BE"/>
    <w:rsid w:val="00CD28CA"/>
    <w:rsid w:val="00CD3166"/>
    <w:rsid w:val="00CD3294"/>
    <w:rsid w:val="00CD33E4"/>
    <w:rsid w:val="00CD3708"/>
    <w:rsid w:val="00CD3764"/>
    <w:rsid w:val="00CD379E"/>
    <w:rsid w:val="00CD3972"/>
    <w:rsid w:val="00CD39D4"/>
    <w:rsid w:val="00CD3C8D"/>
    <w:rsid w:val="00CD4425"/>
    <w:rsid w:val="00CD449C"/>
    <w:rsid w:val="00CD453B"/>
    <w:rsid w:val="00CD470D"/>
    <w:rsid w:val="00CD4715"/>
    <w:rsid w:val="00CD4781"/>
    <w:rsid w:val="00CD4989"/>
    <w:rsid w:val="00CD5075"/>
    <w:rsid w:val="00CD55E1"/>
    <w:rsid w:val="00CD5841"/>
    <w:rsid w:val="00CD5880"/>
    <w:rsid w:val="00CD5DE9"/>
    <w:rsid w:val="00CD60AB"/>
    <w:rsid w:val="00CD646E"/>
    <w:rsid w:val="00CD6684"/>
    <w:rsid w:val="00CD6872"/>
    <w:rsid w:val="00CD78CD"/>
    <w:rsid w:val="00CD79A7"/>
    <w:rsid w:val="00CD7D82"/>
    <w:rsid w:val="00CD7DEC"/>
    <w:rsid w:val="00CD7E48"/>
    <w:rsid w:val="00CD7F27"/>
    <w:rsid w:val="00CE02F3"/>
    <w:rsid w:val="00CE08EC"/>
    <w:rsid w:val="00CE0D0C"/>
    <w:rsid w:val="00CE1436"/>
    <w:rsid w:val="00CE1B7C"/>
    <w:rsid w:val="00CE1D1B"/>
    <w:rsid w:val="00CE1EBF"/>
    <w:rsid w:val="00CE1F71"/>
    <w:rsid w:val="00CE21B4"/>
    <w:rsid w:val="00CE2502"/>
    <w:rsid w:val="00CE25D0"/>
    <w:rsid w:val="00CE26F3"/>
    <w:rsid w:val="00CE2D0C"/>
    <w:rsid w:val="00CE3146"/>
    <w:rsid w:val="00CE3228"/>
    <w:rsid w:val="00CE3411"/>
    <w:rsid w:val="00CE3B4C"/>
    <w:rsid w:val="00CE3B98"/>
    <w:rsid w:val="00CE3BD9"/>
    <w:rsid w:val="00CE3F08"/>
    <w:rsid w:val="00CE44EE"/>
    <w:rsid w:val="00CE455D"/>
    <w:rsid w:val="00CE48F5"/>
    <w:rsid w:val="00CE4D3F"/>
    <w:rsid w:val="00CE51F4"/>
    <w:rsid w:val="00CE5684"/>
    <w:rsid w:val="00CE5707"/>
    <w:rsid w:val="00CE5A12"/>
    <w:rsid w:val="00CE5B75"/>
    <w:rsid w:val="00CE5D3F"/>
    <w:rsid w:val="00CE5D7C"/>
    <w:rsid w:val="00CE6105"/>
    <w:rsid w:val="00CE6109"/>
    <w:rsid w:val="00CE636F"/>
    <w:rsid w:val="00CE63D9"/>
    <w:rsid w:val="00CE66FE"/>
    <w:rsid w:val="00CE692C"/>
    <w:rsid w:val="00CE6A79"/>
    <w:rsid w:val="00CE70FF"/>
    <w:rsid w:val="00CE74AF"/>
    <w:rsid w:val="00CE7B19"/>
    <w:rsid w:val="00CE7C7C"/>
    <w:rsid w:val="00CE7FB6"/>
    <w:rsid w:val="00CF0149"/>
    <w:rsid w:val="00CF0190"/>
    <w:rsid w:val="00CF05AC"/>
    <w:rsid w:val="00CF05AE"/>
    <w:rsid w:val="00CF09CD"/>
    <w:rsid w:val="00CF0AFA"/>
    <w:rsid w:val="00CF0C70"/>
    <w:rsid w:val="00CF0F03"/>
    <w:rsid w:val="00CF0F15"/>
    <w:rsid w:val="00CF11F5"/>
    <w:rsid w:val="00CF1506"/>
    <w:rsid w:val="00CF15D8"/>
    <w:rsid w:val="00CF172E"/>
    <w:rsid w:val="00CF1789"/>
    <w:rsid w:val="00CF17B4"/>
    <w:rsid w:val="00CF1DE0"/>
    <w:rsid w:val="00CF2622"/>
    <w:rsid w:val="00CF2887"/>
    <w:rsid w:val="00CF2DCD"/>
    <w:rsid w:val="00CF35A6"/>
    <w:rsid w:val="00CF37CA"/>
    <w:rsid w:val="00CF3A3E"/>
    <w:rsid w:val="00CF3EEB"/>
    <w:rsid w:val="00CF43ED"/>
    <w:rsid w:val="00CF440A"/>
    <w:rsid w:val="00CF4432"/>
    <w:rsid w:val="00CF44F5"/>
    <w:rsid w:val="00CF4C30"/>
    <w:rsid w:val="00CF4CFF"/>
    <w:rsid w:val="00CF501E"/>
    <w:rsid w:val="00CF53EF"/>
    <w:rsid w:val="00CF5828"/>
    <w:rsid w:val="00CF586B"/>
    <w:rsid w:val="00CF5C69"/>
    <w:rsid w:val="00CF5C6D"/>
    <w:rsid w:val="00CF5CBA"/>
    <w:rsid w:val="00CF5E57"/>
    <w:rsid w:val="00CF61F8"/>
    <w:rsid w:val="00CF62D7"/>
    <w:rsid w:val="00CF69A1"/>
    <w:rsid w:val="00CF6AE6"/>
    <w:rsid w:val="00CF6F28"/>
    <w:rsid w:val="00CF7683"/>
    <w:rsid w:val="00CF7A60"/>
    <w:rsid w:val="00CF7E15"/>
    <w:rsid w:val="00CF7EAA"/>
    <w:rsid w:val="00D00130"/>
    <w:rsid w:val="00D0064D"/>
    <w:rsid w:val="00D00730"/>
    <w:rsid w:val="00D008FF"/>
    <w:rsid w:val="00D00A06"/>
    <w:rsid w:val="00D00B1A"/>
    <w:rsid w:val="00D00B5B"/>
    <w:rsid w:val="00D00C4B"/>
    <w:rsid w:val="00D00F49"/>
    <w:rsid w:val="00D01AF4"/>
    <w:rsid w:val="00D01B03"/>
    <w:rsid w:val="00D01F2E"/>
    <w:rsid w:val="00D01F8B"/>
    <w:rsid w:val="00D02262"/>
    <w:rsid w:val="00D0268F"/>
    <w:rsid w:val="00D02AB1"/>
    <w:rsid w:val="00D02AB7"/>
    <w:rsid w:val="00D02EBE"/>
    <w:rsid w:val="00D030BB"/>
    <w:rsid w:val="00D030E7"/>
    <w:rsid w:val="00D032D8"/>
    <w:rsid w:val="00D03552"/>
    <w:rsid w:val="00D03675"/>
    <w:rsid w:val="00D036EF"/>
    <w:rsid w:val="00D037F6"/>
    <w:rsid w:val="00D03A49"/>
    <w:rsid w:val="00D03A4F"/>
    <w:rsid w:val="00D0400F"/>
    <w:rsid w:val="00D04C4C"/>
    <w:rsid w:val="00D0556E"/>
    <w:rsid w:val="00D0578B"/>
    <w:rsid w:val="00D059E4"/>
    <w:rsid w:val="00D05A57"/>
    <w:rsid w:val="00D05B29"/>
    <w:rsid w:val="00D05E83"/>
    <w:rsid w:val="00D0640F"/>
    <w:rsid w:val="00D0646F"/>
    <w:rsid w:val="00D06717"/>
    <w:rsid w:val="00D06785"/>
    <w:rsid w:val="00D0696B"/>
    <w:rsid w:val="00D071F3"/>
    <w:rsid w:val="00D072E5"/>
    <w:rsid w:val="00D07308"/>
    <w:rsid w:val="00D073D5"/>
    <w:rsid w:val="00D07944"/>
    <w:rsid w:val="00D07F9D"/>
    <w:rsid w:val="00D1065C"/>
    <w:rsid w:val="00D10744"/>
    <w:rsid w:val="00D10DC3"/>
    <w:rsid w:val="00D11628"/>
    <w:rsid w:val="00D11B05"/>
    <w:rsid w:val="00D11B84"/>
    <w:rsid w:val="00D11EB1"/>
    <w:rsid w:val="00D12138"/>
    <w:rsid w:val="00D12435"/>
    <w:rsid w:val="00D125E1"/>
    <w:rsid w:val="00D12647"/>
    <w:rsid w:val="00D1269D"/>
    <w:rsid w:val="00D12C08"/>
    <w:rsid w:val="00D1308C"/>
    <w:rsid w:val="00D130A9"/>
    <w:rsid w:val="00D13115"/>
    <w:rsid w:val="00D13362"/>
    <w:rsid w:val="00D13EAD"/>
    <w:rsid w:val="00D142A2"/>
    <w:rsid w:val="00D14911"/>
    <w:rsid w:val="00D14913"/>
    <w:rsid w:val="00D14E76"/>
    <w:rsid w:val="00D14F1A"/>
    <w:rsid w:val="00D1502E"/>
    <w:rsid w:val="00D15213"/>
    <w:rsid w:val="00D152E0"/>
    <w:rsid w:val="00D1537A"/>
    <w:rsid w:val="00D15548"/>
    <w:rsid w:val="00D1555D"/>
    <w:rsid w:val="00D159A3"/>
    <w:rsid w:val="00D15C74"/>
    <w:rsid w:val="00D1622E"/>
    <w:rsid w:val="00D162C0"/>
    <w:rsid w:val="00D16A38"/>
    <w:rsid w:val="00D16BFB"/>
    <w:rsid w:val="00D16C13"/>
    <w:rsid w:val="00D16D21"/>
    <w:rsid w:val="00D1706B"/>
    <w:rsid w:val="00D17447"/>
    <w:rsid w:val="00D17600"/>
    <w:rsid w:val="00D1765F"/>
    <w:rsid w:val="00D17906"/>
    <w:rsid w:val="00D17AE3"/>
    <w:rsid w:val="00D17B98"/>
    <w:rsid w:val="00D17CAF"/>
    <w:rsid w:val="00D17D21"/>
    <w:rsid w:val="00D2043E"/>
    <w:rsid w:val="00D204CE"/>
    <w:rsid w:val="00D206A1"/>
    <w:rsid w:val="00D20C58"/>
    <w:rsid w:val="00D219FE"/>
    <w:rsid w:val="00D21B87"/>
    <w:rsid w:val="00D21DDA"/>
    <w:rsid w:val="00D21F1B"/>
    <w:rsid w:val="00D2231F"/>
    <w:rsid w:val="00D228AE"/>
    <w:rsid w:val="00D229A9"/>
    <w:rsid w:val="00D22D2A"/>
    <w:rsid w:val="00D22D5A"/>
    <w:rsid w:val="00D22DF7"/>
    <w:rsid w:val="00D22FB3"/>
    <w:rsid w:val="00D234EF"/>
    <w:rsid w:val="00D238B1"/>
    <w:rsid w:val="00D2407F"/>
    <w:rsid w:val="00D2411D"/>
    <w:rsid w:val="00D2455E"/>
    <w:rsid w:val="00D24E26"/>
    <w:rsid w:val="00D24EED"/>
    <w:rsid w:val="00D24F1B"/>
    <w:rsid w:val="00D24F24"/>
    <w:rsid w:val="00D254C4"/>
    <w:rsid w:val="00D2563A"/>
    <w:rsid w:val="00D2564C"/>
    <w:rsid w:val="00D25924"/>
    <w:rsid w:val="00D25D8A"/>
    <w:rsid w:val="00D261A7"/>
    <w:rsid w:val="00D26738"/>
    <w:rsid w:val="00D26B53"/>
    <w:rsid w:val="00D26D2F"/>
    <w:rsid w:val="00D27177"/>
    <w:rsid w:val="00D2732C"/>
    <w:rsid w:val="00D273EC"/>
    <w:rsid w:val="00D27511"/>
    <w:rsid w:val="00D2770E"/>
    <w:rsid w:val="00D27903"/>
    <w:rsid w:val="00D27B8F"/>
    <w:rsid w:val="00D27DD1"/>
    <w:rsid w:val="00D27F03"/>
    <w:rsid w:val="00D3036A"/>
    <w:rsid w:val="00D304D6"/>
    <w:rsid w:val="00D3052B"/>
    <w:rsid w:val="00D305A6"/>
    <w:rsid w:val="00D30D19"/>
    <w:rsid w:val="00D30D77"/>
    <w:rsid w:val="00D30E0A"/>
    <w:rsid w:val="00D3110E"/>
    <w:rsid w:val="00D311BD"/>
    <w:rsid w:val="00D311E0"/>
    <w:rsid w:val="00D31698"/>
    <w:rsid w:val="00D31820"/>
    <w:rsid w:val="00D3185A"/>
    <w:rsid w:val="00D31879"/>
    <w:rsid w:val="00D31AE3"/>
    <w:rsid w:val="00D31B60"/>
    <w:rsid w:val="00D31D82"/>
    <w:rsid w:val="00D31F1D"/>
    <w:rsid w:val="00D3285D"/>
    <w:rsid w:val="00D32B64"/>
    <w:rsid w:val="00D32E5A"/>
    <w:rsid w:val="00D32E69"/>
    <w:rsid w:val="00D32F38"/>
    <w:rsid w:val="00D32FA1"/>
    <w:rsid w:val="00D3342C"/>
    <w:rsid w:val="00D337B6"/>
    <w:rsid w:val="00D33995"/>
    <w:rsid w:val="00D33FE1"/>
    <w:rsid w:val="00D33FEB"/>
    <w:rsid w:val="00D344DC"/>
    <w:rsid w:val="00D3457F"/>
    <w:rsid w:val="00D34B0B"/>
    <w:rsid w:val="00D34C7B"/>
    <w:rsid w:val="00D350FD"/>
    <w:rsid w:val="00D35315"/>
    <w:rsid w:val="00D3535B"/>
    <w:rsid w:val="00D35C4B"/>
    <w:rsid w:val="00D35EE7"/>
    <w:rsid w:val="00D3615C"/>
    <w:rsid w:val="00D36172"/>
    <w:rsid w:val="00D36387"/>
    <w:rsid w:val="00D367F9"/>
    <w:rsid w:val="00D369A8"/>
    <w:rsid w:val="00D36A1B"/>
    <w:rsid w:val="00D36ADD"/>
    <w:rsid w:val="00D36FCB"/>
    <w:rsid w:val="00D370B2"/>
    <w:rsid w:val="00D371A1"/>
    <w:rsid w:val="00D3735F"/>
    <w:rsid w:val="00D37381"/>
    <w:rsid w:val="00D37E3C"/>
    <w:rsid w:val="00D40654"/>
    <w:rsid w:val="00D4094C"/>
    <w:rsid w:val="00D40E34"/>
    <w:rsid w:val="00D4128A"/>
    <w:rsid w:val="00D41518"/>
    <w:rsid w:val="00D416A5"/>
    <w:rsid w:val="00D41B0D"/>
    <w:rsid w:val="00D41D42"/>
    <w:rsid w:val="00D41ED2"/>
    <w:rsid w:val="00D41FA1"/>
    <w:rsid w:val="00D421E0"/>
    <w:rsid w:val="00D422C2"/>
    <w:rsid w:val="00D42470"/>
    <w:rsid w:val="00D42727"/>
    <w:rsid w:val="00D42E50"/>
    <w:rsid w:val="00D43544"/>
    <w:rsid w:val="00D43B27"/>
    <w:rsid w:val="00D43F08"/>
    <w:rsid w:val="00D44087"/>
    <w:rsid w:val="00D440D6"/>
    <w:rsid w:val="00D442A6"/>
    <w:rsid w:val="00D44518"/>
    <w:rsid w:val="00D445C4"/>
    <w:rsid w:val="00D44A58"/>
    <w:rsid w:val="00D44A8F"/>
    <w:rsid w:val="00D44AC1"/>
    <w:rsid w:val="00D44BE4"/>
    <w:rsid w:val="00D44CED"/>
    <w:rsid w:val="00D44DB5"/>
    <w:rsid w:val="00D45355"/>
    <w:rsid w:val="00D45424"/>
    <w:rsid w:val="00D455CB"/>
    <w:rsid w:val="00D457A8"/>
    <w:rsid w:val="00D457FF"/>
    <w:rsid w:val="00D45A27"/>
    <w:rsid w:val="00D45C3D"/>
    <w:rsid w:val="00D45F7A"/>
    <w:rsid w:val="00D46466"/>
    <w:rsid w:val="00D468A5"/>
    <w:rsid w:val="00D46999"/>
    <w:rsid w:val="00D46C14"/>
    <w:rsid w:val="00D46E18"/>
    <w:rsid w:val="00D470E4"/>
    <w:rsid w:val="00D47173"/>
    <w:rsid w:val="00D47480"/>
    <w:rsid w:val="00D47495"/>
    <w:rsid w:val="00D474D8"/>
    <w:rsid w:val="00D4778F"/>
    <w:rsid w:val="00D47CEE"/>
    <w:rsid w:val="00D50116"/>
    <w:rsid w:val="00D50308"/>
    <w:rsid w:val="00D50B2E"/>
    <w:rsid w:val="00D50FB8"/>
    <w:rsid w:val="00D510E9"/>
    <w:rsid w:val="00D511DF"/>
    <w:rsid w:val="00D51251"/>
    <w:rsid w:val="00D51AB7"/>
    <w:rsid w:val="00D51C06"/>
    <w:rsid w:val="00D51DC0"/>
    <w:rsid w:val="00D524AD"/>
    <w:rsid w:val="00D527EF"/>
    <w:rsid w:val="00D52992"/>
    <w:rsid w:val="00D52A1C"/>
    <w:rsid w:val="00D52ADC"/>
    <w:rsid w:val="00D52BED"/>
    <w:rsid w:val="00D52EAB"/>
    <w:rsid w:val="00D53922"/>
    <w:rsid w:val="00D539D8"/>
    <w:rsid w:val="00D53C68"/>
    <w:rsid w:val="00D53F59"/>
    <w:rsid w:val="00D53F61"/>
    <w:rsid w:val="00D54481"/>
    <w:rsid w:val="00D547FB"/>
    <w:rsid w:val="00D54C45"/>
    <w:rsid w:val="00D5513C"/>
    <w:rsid w:val="00D553F9"/>
    <w:rsid w:val="00D557FF"/>
    <w:rsid w:val="00D562FE"/>
    <w:rsid w:val="00D56C06"/>
    <w:rsid w:val="00D56FC9"/>
    <w:rsid w:val="00D57148"/>
    <w:rsid w:val="00D57298"/>
    <w:rsid w:val="00D57DFD"/>
    <w:rsid w:val="00D57E21"/>
    <w:rsid w:val="00D60146"/>
    <w:rsid w:val="00D60254"/>
    <w:rsid w:val="00D60847"/>
    <w:rsid w:val="00D609A0"/>
    <w:rsid w:val="00D60B30"/>
    <w:rsid w:val="00D60CFC"/>
    <w:rsid w:val="00D60D49"/>
    <w:rsid w:val="00D61147"/>
    <w:rsid w:val="00D612B4"/>
    <w:rsid w:val="00D612C4"/>
    <w:rsid w:val="00D61345"/>
    <w:rsid w:val="00D61814"/>
    <w:rsid w:val="00D618B4"/>
    <w:rsid w:val="00D619D8"/>
    <w:rsid w:val="00D61E1A"/>
    <w:rsid w:val="00D623F6"/>
    <w:rsid w:val="00D62825"/>
    <w:rsid w:val="00D62851"/>
    <w:rsid w:val="00D62940"/>
    <w:rsid w:val="00D62CAE"/>
    <w:rsid w:val="00D6328A"/>
    <w:rsid w:val="00D63596"/>
    <w:rsid w:val="00D63707"/>
    <w:rsid w:val="00D639DB"/>
    <w:rsid w:val="00D63B1D"/>
    <w:rsid w:val="00D63FE8"/>
    <w:rsid w:val="00D642AA"/>
    <w:rsid w:val="00D64313"/>
    <w:rsid w:val="00D64414"/>
    <w:rsid w:val="00D6454B"/>
    <w:rsid w:val="00D64686"/>
    <w:rsid w:val="00D64A50"/>
    <w:rsid w:val="00D64D71"/>
    <w:rsid w:val="00D656E2"/>
    <w:rsid w:val="00D65ABF"/>
    <w:rsid w:val="00D65B22"/>
    <w:rsid w:val="00D65F91"/>
    <w:rsid w:val="00D663B8"/>
    <w:rsid w:val="00D6646F"/>
    <w:rsid w:val="00D664EB"/>
    <w:rsid w:val="00D66850"/>
    <w:rsid w:val="00D66A18"/>
    <w:rsid w:val="00D67566"/>
    <w:rsid w:val="00D67712"/>
    <w:rsid w:val="00D678E0"/>
    <w:rsid w:val="00D67A1B"/>
    <w:rsid w:val="00D67B90"/>
    <w:rsid w:val="00D67CF7"/>
    <w:rsid w:val="00D67D5B"/>
    <w:rsid w:val="00D70283"/>
    <w:rsid w:val="00D70615"/>
    <w:rsid w:val="00D707B2"/>
    <w:rsid w:val="00D7094B"/>
    <w:rsid w:val="00D70B4F"/>
    <w:rsid w:val="00D70F82"/>
    <w:rsid w:val="00D712CC"/>
    <w:rsid w:val="00D718D8"/>
    <w:rsid w:val="00D71E37"/>
    <w:rsid w:val="00D72030"/>
    <w:rsid w:val="00D7229D"/>
    <w:rsid w:val="00D723DB"/>
    <w:rsid w:val="00D726E4"/>
    <w:rsid w:val="00D72B98"/>
    <w:rsid w:val="00D72D6C"/>
    <w:rsid w:val="00D72E92"/>
    <w:rsid w:val="00D72ECE"/>
    <w:rsid w:val="00D730E3"/>
    <w:rsid w:val="00D73169"/>
    <w:rsid w:val="00D732C9"/>
    <w:rsid w:val="00D733C7"/>
    <w:rsid w:val="00D734A2"/>
    <w:rsid w:val="00D73532"/>
    <w:rsid w:val="00D73561"/>
    <w:rsid w:val="00D73678"/>
    <w:rsid w:val="00D73950"/>
    <w:rsid w:val="00D73E0A"/>
    <w:rsid w:val="00D74125"/>
    <w:rsid w:val="00D74525"/>
    <w:rsid w:val="00D746E7"/>
    <w:rsid w:val="00D7490B"/>
    <w:rsid w:val="00D75037"/>
    <w:rsid w:val="00D752B0"/>
    <w:rsid w:val="00D753E1"/>
    <w:rsid w:val="00D756AC"/>
    <w:rsid w:val="00D75B63"/>
    <w:rsid w:val="00D75DBA"/>
    <w:rsid w:val="00D75DD4"/>
    <w:rsid w:val="00D75FD5"/>
    <w:rsid w:val="00D75FF7"/>
    <w:rsid w:val="00D76673"/>
    <w:rsid w:val="00D766AE"/>
    <w:rsid w:val="00D76A95"/>
    <w:rsid w:val="00D76CFB"/>
    <w:rsid w:val="00D77020"/>
    <w:rsid w:val="00D7739C"/>
    <w:rsid w:val="00D773C2"/>
    <w:rsid w:val="00D77A72"/>
    <w:rsid w:val="00D77C49"/>
    <w:rsid w:val="00D80100"/>
    <w:rsid w:val="00D808D6"/>
    <w:rsid w:val="00D80973"/>
    <w:rsid w:val="00D80977"/>
    <w:rsid w:val="00D80A35"/>
    <w:rsid w:val="00D80E9D"/>
    <w:rsid w:val="00D813A6"/>
    <w:rsid w:val="00D815F0"/>
    <w:rsid w:val="00D8164B"/>
    <w:rsid w:val="00D8164C"/>
    <w:rsid w:val="00D81A2F"/>
    <w:rsid w:val="00D81AD6"/>
    <w:rsid w:val="00D81AE2"/>
    <w:rsid w:val="00D81B5C"/>
    <w:rsid w:val="00D81C3F"/>
    <w:rsid w:val="00D8224A"/>
    <w:rsid w:val="00D822C3"/>
    <w:rsid w:val="00D829D7"/>
    <w:rsid w:val="00D82B68"/>
    <w:rsid w:val="00D82F67"/>
    <w:rsid w:val="00D83001"/>
    <w:rsid w:val="00D8317A"/>
    <w:rsid w:val="00D83573"/>
    <w:rsid w:val="00D836CC"/>
    <w:rsid w:val="00D83898"/>
    <w:rsid w:val="00D838B1"/>
    <w:rsid w:val="00D83EB4"/>
    <w:rsid w:val="00D8407E"/>
    <w:rsid w:val="00D84425"/>
    <w:rsid w:val="00D844C8"/>
    <w:rsid w:val="00D848B5"/>
    <w:rsid w:val="00D84DBB"/>
    <w:rsid w:val="00D84E5C"/>
    <w:rsid w:val="00D851C8"/>
    <w:rsid w:val="00D8528A"/>
    <w:rsid w:val="00D858B4"/>
    <w:rsid w:val="00D85A3C"/>
    <w:rsid w:val="00D85EBC"/>
    <w:rsid w:val="00D866EB"/>
    <w:rsid w:val="00D86A03"/>
    <w:rsid w:val="00D86F2E"/>
    <w:rsid w:val="00D86F64"/>
    <w:rsid w:val="00D87303"/>
    <w:rsid w:val="00D87355"/>
    <w:rsid w:val="00D8749D"/>
    <w:rsid w:val="00D877A1"/>
    <w:rsid w:val="00D8782C"/>
    <w:rsid w:val="00D87A31"/>
    <w:rsid w:val="00D87B9D"/>
    <w:rsid w:val="00D87D92"/>
    <w:rsid w:val="00D900B8"/>
    <w:rsid w:val="00D900BD"/>
    <w:rsid w:val="00D90334"/>
    <w:rsid w:val="00D90488"/>
    <w:rsid w:val="00D9078B"/>
    <w:rsid w:val="00D909B8"/>
    <w:rsid w:val="00D90C01"/>
    <w:rsid w:val="00D90D66"/>
    <w:rsid w:val="00D91070"/>
    <w:rsid w:val="00D912FC"/>
    <w:rsid w:val="00D9214A"/>
    <w:rsid w:val="00D92192"/>
    <w:rsid w:val="00D922E5"/>
    <w:rsid w:val="00D92350"/>
    <w:rsid w:val="00D9252F"/>
    <w:rsid w:val="00D92773"/>
    <w:rsid w:val="00D9283B"/>
    <w:rsid w:val="00D92A58"/>
    <w:rsid w:val="00D92BD4"/>
    <w:rsid w:val="00D92C4A"/>
    <w:rsid w:val="00D92CAD"/>
    <w:rsid w:val="00D92D87"/>
    <w:rsid w:val="00D92F04"/>
    <w:rsid w:val="00D93082"/>
    <w:rsid w:val="00D93454"/>
    <w:rsid w:val="00D93601"/>
    <w:rsid w:val="00D93842"/>
    <w:rsid w:val="00D9388C"/>
    <w:rsid w:val="00D938E9"/>
    <w:rsid w:val="00D93DAC"/>
    <w:rsid w:val="00D93DF2"/>
    <w:rsid w:val="00D93E9C"/>
    <w:rsid w:val="00D93EBE"/>
    <w:rsid w:val="00D942FC"/>
    <w:rsid w:val="00D944AB"/>
    <w:rsid w:val="00D945ED"/>
    <w:rsid w:val="00D94847"/>
    <w:rsid w:val="00D94DC7"/>
    <w:rsid w:val="00D95132"/>
    <w:rsid w:val="00D954B9"/>
    <w:rsid w:val="00D9557F"/>
    <w:rsid w:val="00D9591F"/>
    <w:rsid w:val="00D95A4E"/>
    <w:rsid w:val="00D95C0A"/>
    <w:rsid w:val="00D95C30"/>
    <w:rsid w:val="00D95ED9"/>
    <w:rsid w:val="00D95F4A"/>
    <w:rsid w:val="00D95FBA"/>
    <w:rsid w:val="00D962FD"/>
    <w:rsid w:val="00D9666D"/>
    <w:rsid w:val="00D967CF"/>
    <w:rsid w:val="00D969A5"/>
    <w:rsid w:val="00D96FEE"/>
    <w:rsid w:val="00D972F5"/>
    <w:rsid w:val="00D97387"/>
    <w:rsid w:val="00D97675"/>
    <w:rsid w:val="00D977A1"/>
    <w:rsid w:val="00D97B17"/>
    <w:rsid w:val="00D97CAE"/>
    <w:rsid w:val="00D97D23"/>
    <w:rsid w:val="00DA0370"/>
    <w:rsid w:val="00DA0458"/>
    <w:rsid w:val="00DA0918"/>
    <w:rsid w:val="00DA0C33"/>
    <w:rsid w:val="00DA0ECB"/>
    <w:rsid w:val="00DA10DC"/>
    <w:rsid w:val="00DA151D"/>
    <w:rsid w:val="00DA1604"/>
    <w:rsid w:val="00DA1639"/>
    <w:rsid w:val="00DA1679"/>
    <w:rsid w:val="00DA1AFD"/>
    <w:rsid w:val="00DA1D1D"/>
    <w:rsid w:val="00DA1F92"/>
    <w:rsid w:val="00DA1FC0"/>
    <w:rsid w:val="00DA1FFA"/>
    <w:rsid w:val="00DA2090"/>
    <w:rsid w:val="00DA209A"/>
    <w:rsid w:val="00DA232E"/>
    <w:rsid w:val="00DA23D5"/>
    <w:rsid w:val="00DA2430"/>
    <w:rsid w:val="00DA2489"/>
    <w:rsid w:val="00DA2679"/>
    <w:rsid w:val="00DA2948"/>
    <w:rsid w:val="00DA2AFD"/>
    <w:rsid w:val="00DA2C74"/>
    <w:rsid w:val="00DA2F90"/>
    <w:rsid w:val="00DA301C"/>
    <w:rsid w:val="00DA336B"/>
    <w:rsid w:val="00DA3724"/>
    <w:rsid w:val="00DA3816"/>
    <w:rsid w:val="00DA3D3A"/>
    <w:rsid w:val="00DA3DFD"/>
    <w:rsid w:val="00DA3EF2"/>
    <w:rsid w:val="00DA42B5"/>
    <w:rsid w:val="00DA4406"/>
    <w:rsid w:val="00DA49CD"/>
    <w:rsid w:val="00DA4EB1"/>
    <w:rsid w:val="00DA50D1"/>
    <w:rsid w:val="00DA53C6"/>
    <w:rsid w:val="00DA53FE"/>
    <w:rsid w:val="00DA5447"/>
    <w:rsid w:val="00DA563D"/>
    <w:rsid w:val="00DA586F"/>
    <w:rsid w:val="00DA59ED"/>
    <w:rsid w:val="00DA5B24"/>
    <w:rsid w:val="00DA5B5F"/>
    <w:rsid w:val="00DA5B63"/>
    <w:rsid w:val="00DA61DF"/>
    <w:rsid w:val="00DA6299"/>
    <w:rsid w:val="00DA6320"/>
    <w:rsid w:val="00DA63DF"/>
    <w:rsid w:val="00DA6463"/>
    <w:rsid w:val="00DA6665"/>
    <w:rsid w:val="00DA6781"/>
    <w:rsid w:val="00DA67E6"/>
    <w:rsid w:val="00DA687A"/>
    <w:rsid w:val="00DA6C62"/>
    <w:rsid w:val="00DA6EB9"/>
    <w:rsid w:val="00DA7014"/>
    <w:rsid w:val="00DA7106"/>
    <w:rsid w:val="00DA71B2"/>
    <w:rsid w:val="00DB0010"/>
    <w:rsid w:val="00DB0519"/>
    <w:rsid w:val="00DB0A55"/>
    <w:rsid w:val="00DB0ABF"/>
    <w:rsid w:val="00DB0AE7"/>
    <w:rsid w:val="00DB0B72"/>
    <w:rsid w:val="00DB1185"/>
    <w:rsid w:val="00DB17FF"/>
    <w:rsid w:val="00DB1CF4"/>
    <w:rsid w:val="00DB2017"/>
    <w:rsid w:val="00DB2676"/>
    <w:rsid w:val="00DB26E3"/>
    <w:rsid w:val="00DB2776"/>
    <w:rsid w:val="00DB29A4"/>
    <w:rsid w:val="00DB2A60"/>
    <w:rsid w:val="00DB2CB8"/>
    <w:rsid w:val="00DB31CA"/>
    <w:rsid w:val="00DB39B5"/>
    <w:rsid w:val="00DB3BE1"/>
    <w:rsid w:val="00DB3E46"/>
    <w:rsid w:val="00DB40E3"/>
    <w:rsid w:val="00DB45F6"/>
    <w:rsid w:val="00DB4808"/>
    <w:rsid w:val="00DB4AD1"/>
    <w:rsid w:val="00DB4B47"/>
    <w:rsid w:val="00DB4C5F"/>
    <w:rsid w:val="00DB4D51"/>
    <w:rsid w:val="00DB4EED"/>
    <w:rsid w:val="00DB5364"/>
    <w:rsid w:val="00DB5388"/>
    <w:rsid w:val="00DB5724"/>
    <w:rsid w:val="00DB5B00"/>
    <w:rsid w:val="00DB5B54"/>
    <w:rsid w:val="00DB6000"/>
    <w:rsid w:val="00DB60D7"/>
    <w:rsid w:val="00DB6351"/>
    <w:rsid w:val="00DB63B9"/>
    <w:rsid w:val="00DB646B"/>
    <w:rsid w:val="00DB68F6"/>
    <w:rsid w:val="00DB68FB"/>
    <w:rsid w:val="00DB6CC1"/>
    <w:rsid w:val="00DB6F5B"/>
    <w:rsid w:val="00DB723D"/>
    <w:rsid w:val="00DB7355"/>
    <w:rsid w:val="00DB7558"/>
    <w:rsid w:val="00DB7612"/>
    <w:rsid w:val="00DB762E"/>
    <w:rsid w:val="00DB78BA"/>
    <w:rsid w:val="00DB7B38"/>
    <w:rsid w:val="00DB7B3C"/>
    <w:rsid w:val="00DB7C3C"/>
    <w:rsid w:val="00DB7C95"/>
    <w:rsid w:val="00DB7CB9"/>
    <w:rsid w:val="00DC00A0"/>
    <w:rsid w:val="00DC0102"/>
    <w:rsid w:val="00DC04EB"/>
    <w:rsid w:val="00DC05F8"/>
    <w:rsid w:val="00DC0776"/>
    <w:rsid w:val="00DC0BB7"/>
    <w:rsid w:val="00DC0C54"/>
    <w:rsid w:val="00DC148D"/>
    <w:rsid w:val="00DC15EA"/>
    <w:rsid w:val="00DC1AAF"/>
    <w:rsid w:val="00DC202D"/>
    <w:rsid w:val="00DC2082"/>
    <w:rsid w:val="00DC223F"/>
    <w:rsid w:val="00DC23A5"/>
    <w:rsid w:val="00DC2461"/>
    <w:rsid w:val="00DC264B"/>
    <w:rsid w:val="00DC26D3"/>
    <w:rsid w:val="00DC331D"/>
    <w:rsid w:val="00DC3553"/>
    <w:rsid w:val="00DC3871"/>
    <w:rsid w:val="00DC411B"/>
    <w:rsid w:val="00DC429B"/>
    <w:rsid w:val="00DC42AB"/>
    <w:rsid w:val="00DC44CF"/>
    <w:rsid w:val="00DC4D22"/>
    <w:rsid w:val="00DC4D84"/>
    <w:rsid w:val="00DC4F48"/>
    <w:rsid w:val="00DC50CB"/>
    <w:rsid w:val="00DC5220"/>
    <w:rsid w:val="00DC52DE"/>
    <w:rsid w:val="00DC55E8"/>
    <w:rsid w:val="00DC57C2"/>
    <w:rsid w:val="00DC584F"/>
    <w:rsid w:val="00DC59A5"/>
    <w:rsid w:val="00DC59E1"/>
    <w:rsid w:val="00DC5A52"/>
    <w:rsid w:val="00DC5DC6"/>
    <w:rsid w:val="00DC5ECE"/>
    <w:rsid w:val="00DC609C"/>
    <w:rsid w:val="00DC6A5E"/>
    <w:rsid w:val="00DC6C23"/>
    <w:rsid w:val="00DC708C"/>
    <w:rsid w:val="00DC71A2"/>
    <w:rsid w:val="00DC767A"/>
    <w:rsid w:val="00DC76AF"/>
    <w:rsid w:val="00DC7E0B"/>
    <w:rsid w:val="00DC7F9C"/>
    <w:rsid w:val="00DD0106"/>
    <w:rsid w:val="00DD0319"/>
    <w:rsid w:val="00DD0502"/>
    <w:rsid w:val="00DD072C"/>
    <w:rsid w:val="00DD0C27"/>
    <w:rsid w:val="00DD12A6"/>
    <w:rsid w:val="00DD1A1E"/>
    <w:rsid w:val="00DD1A8C"/>
    <w:rsid w:val="00DD1DE3"/>
    <w:rsid w:val="00DD2029"/>
    <w:rsid w:val="00DD20D0"/>
    <w:rsid w:val="00DD25D3"/>
    <w:rsid w:val="00DD276E"/>
    <w:rsid w:val="00DD2A89"/>
    <w:rsid w:val="00DD2DE6"/>
    <w:rsid w:val="00DD2E7B"/>
    <w:rsid w:val="00DD30CF"/>
    <w:rsid w:val="00DD324D"/>
    <w:rsid w:val="00DD32C5"/>
    <w:rsid w:val="00DD3438"/>
    <w:rsid w:val="00DD3AAD"/>
    <w:rsid w:val="00DD43AC"/>
    <w:rsid w:val="00DD4B43"/>
    <w:rsid w:val="00DD4C8B"/>
    <w:rsid w:val="00DD4CFC"/>
    <w:rsid w:val="00DD4D70"/>
    <w:rsid w:val="00DD5725"/>
    <w:rsid w:val="00DD5A0F"/>
    <w:rsid w:val="00DD5A27"/>
    <w:rsid w:val="00DD5A3B"/>
    <w:rsid w:val="00DD608C"/>
    <w:rsid w:val="00DD638E"/>
    <w:rsid w:val="00DD68F8"/>
    <w:rsid w:val="00DD69E4"/>
    <w:rsid w:val="00DD6B69"/>
    <w:rsid w:val="00DD6DDE"/>
    <w:rsid w:val="00DD6EF6"/>
    <w:rsid w:val="00DD7454"/>
    <w:rsid w:val="00DD7AA0"/>
    <w:rsid w:val="00DD7AB2"/>
    <w:rsid w:val="00DD7B29"/>
    <w:rsid w:val="00DD7CF8"/>
    <w:rsid w:val="00DD7DA4"/>
    <w:rsid w:val="00DE01C0"/>
    <w:rsid w:val="00DE01E5"/>
    <w:rsid w:val="00DE0206"/>
    <w:rsid w:val="00DE0380"/>
    <w:rsid w:val="00DE0587"/>
    <w:rsid w:val="00DE06DD"/>
    <w:rsid w:val="00DE0C97"/>
    <w:rsid w:val="00DE0F25"/>
    <w:rsid w:val="00DE1AD1"/>
    <w:rsid w:val="00DE2301"/>
    <w:rsid w:val="00DE24E7"/>
    <w:rsid w:val="00DE2E41"/>
    <w:rsid w:val="00DE2EB0"/>
    <w:rsid w:val="00DE2FB5"/>
    <w:rsid w:val="00DE3035"/>
    <w:rsid w:val="00DE30A9"/>
    <w:rsid w:val="00DE393A"/>
    <w:rsid w:val="00DE3BB8"/>
    <w:rsid w:val="00DE3E38"/>
    <w:rsid w:val="00DE3FDC"/>
    <w:rsid w:val="00DE4068"/>
    <w:rsid w:val="00DE47EE"/>
    <w:rsid w:val="00DE4886"/>
    <w:rsid w:val="00DE48A3"/>
    <w:rsid w:val="00DE4C65"/>
    <w:rsid w:val="00DE50F3"/>
    <w:rsid w:val="00DE5760"/>
    <w:rsid w:val="00DE57BD"/>
    <w:rsid w:val="00DE583A"/>
    <w:rsid w:val="00DE5A60"/>
    <w:rsid w:val="00DE5D7C"/>
    <w:rsid w:val="00DE5DD5"/>
    <w:rsid w:val="00DE5E83"/>
    <w:rsid w:val="00DE62DF"/>
    <w:rsid w:val="00DE6300"/>
    <w:rsid w:val="00DE680D"/>
    <w:rsid w:val="00DE6A3C"/>
    <w:rsid w:val="00DE6E87"/>
    <w:rsid w:val="00DE6FBB"/>
    <w:rsid w:val="00DE75C1"/>
    <w:rsid w:val="00DE76BA"/>
    <w:rsid w:val="00DE77B9"/>
    <w:rsid w:val="00DE7859"/>
    <w:rsid w:val="00DE7A22"/>
    <w:rsid w:val="00DE7A90"/>
    <w:rsid w:val="00DE7D1C"/>
    <w:rsid w:val="00DF0085"/>
    <w:rsid w:val="00DF01B8"/>
    <w:rsid w:val="00DF01D5"/>
    <w:rsid w:val="00DF02A3"/>
    <w:rsid w:val="00DF0301"/>
    <w:rsid w:val="00DF0696"/>
    <w:rsid w:val="00DF06B0"/>
    <w:rsid w:val="00DF07F0"/>
    <w:rsid w:val="00DF093A"/>
    <w:rsid w:val="00DF0FC4"/>
    <w:rsid w:val="00DF0FCF"/>
    <w:rsid w:val="00DF13B2"/>
    <w:rsid w:val="00DF159D"/>
    <w:rsid w:val="00DF17EF"/>
    <w:rsid w:val="00DF1A79"/>
    <w:rsid w:val="00DF1AD4"/>
    <w:rsid w:val="00DF1C83"/>
    <w:rsid w:val="00DF263C"/>
    <w:rsid w:val="00DF2671"/>
    <w:rsid w:val="00DF2796"/>
    <w:rsid w:val="00DF2D89"/>
    <w:rsid w:val="00DF2D9E"/>
    <w:rsid w:val="00DF3108"/>
    <w:rsid w:val="00DF3275"/>
    <w:rsid w:val="00DF328B"/>
    <w:rsid w:val="00DF360E"/>
    <w:rsid w:val="00DF3990"/>
    <w:rsid w:val="00DF3D85"/>
    <w:rsid w:val="00DF40EA"/>
    <w:rsid w:val="00DF4109"/>
    <w:rsid w:val="00DF43BA"/>
    <w:rsid w:val="00DF4577"/>
    <w:rsid w:val="00DF45CF"/>
    <w:rsid w:val="00DF4644"/>
    <w:rsid w:val="00DF49C2"/>
    <w:rsid w:val="00DF4C30"/>
    <w:rsid w:val="00DF4DA7"/>
    <w:rsid w:val="00DF4DAD"/>
    <w:rsid w:val="00DF5467"/>
    <w:rsid w:val="00DF564F"/>
    <w:rsid w:val="00DF577F"/>
    <w:rsid w:val="00DF5AA0"/>
    <w:rsid w:val="00DF5CC7"/>
    <w:rsid w:val="00DF6296"/>
    <w:rsid w:val="00DF6817"/>
    <w:rsid w:val="00DF6864"/>
    <w:rsid w:val="00DF6D4F"/>
    <w:rsid w:val="00DF70A8"/>
    <w:rsid w:val="00DF70F3"/>
    <w:rsid w:val="00DF7178"/>
    <w:rsid w:val="00DF7180"/>
    <w:rsid w:val="00DF734F"/>
    <w:rsid w:val="00DF77BF"/>
    <w:rsid w:val="00DF7908"/>
    <w:rsid w:val="00DF790F"/>
    <w:rsid w:val="00DF7975"/>
    <w:rsid w:val="00DF7BD2"/>
    <w:rsid w:val="00E0036F"/>
    <w:rsid w:val="00E00951"/>
    <w:rsid w:val="00E00A7F"/>
    <w:rsid w:val="00E00C8B"/>
    <w:rsid w:val="00E00EBB"/>
    <w:rsid w:val="00E0107B"/>
    <w:rsid w:val="00E011A4"/>
    <w:rsid w:val="00E0162F"/>
    <w:rsid w:val="00E01D35"/>
    <w:rsid w:val="00E01F7C"/>
    <w:rsid w:val="00E02151"/>
    <w:rsid w:val="00E02153"/>
    <w:rsid w:val="00E022E4"/>
    <w:rsid w:val="00E022FB"/>
    <w:rsid w:val="00E02345"/>
    <w:rsid w:val="00E0241D"/>
    <w:rsid w:val="00E025E6"/>
    <w:rsid w:val="00E02626"/>
    <w:rsid w:val="00E02E35"/>
    <w:rsid w:val="00E02F1F"/>
    <w:rsid w:val="00E03122"/>
    <w:rsid w:val="00E033CE"/>
    <w:rsid w:val="00E038BB"/>
    <w:rsid w:val="00E03A56"/>
    <w:rsid w:val="00E03AD9"/>
    <w:rsid w:val="00E03BFE"/>
    <w:rsid w:val="00E03E66"/>
    <w:rsid w:val="00E03F18"/>
    <w:rsid w:val="00E0439C"/>
    <w:rsid w:val="00E047A3"/>
    <w:rsid w:val="00E04A4F"/>
    <w:rsid w:val="00E04BB6"/>
    <w:rsid w:val="00E04C1F"/>
    <w:rsid w:val="00E04D25"/>
    <w:rsid w:val="00E04E42"/>
    <w:rsid w:val="00E05561"/>
    <w:rsid w:val="00E05823"/>
    <w:rsid w:val="00E0583A"/>
    <w:rsid w:val="00E058D5"/>
    <w:rsid w:val="00E058EA"/>
    <w:rsid w:val="00E05906"/>
    <w:rsid w:val="00E0639B"/>
    <w:rsid w:val="00E06724"/>
    <w:rsid w:val="00E06A01"/>
    <w:rsid w:val="00E06B34"/>
    <w:rsid w:val="00E06D5A"/>
    <w:rsid w:val="00E06DEC"/>
    <w:rsid w:val="00E0703C"/>
    <w:rsid w:val="00E07274"/>
    <w:rsid w:val="00E072E0"/>
    <w:rsid w:val="00E07321"/>
    <w:rsid w:val="00E07854"/>
    <w:rsid w:val="00E07C69"/>
    <w:rsid w:val="00E1063C"/>
    <w:rsid w:val="00E10661"/>
    <w:rsid w:val="00E10935"/>
    <w:rsid w:val="00E10F48"/>
    <w:rsid w:val="00E11370"/>
    <w:rsid w:val="00E11557"/>
    <w:rsid w:val="00E1167B"/>
    <w:rsid w:val="00E11885"/>
    <w:rsid w:val="00E11C6D"/>
    <w:rsid w:val="00E11CAF"/>
    <w:rsid w:val="00E12197"/>
    <w:rsid w:val="00E1220E"/>
    <w:rsid w:val="00E12227"/>
    <w:rsid w:val="00E12680"/>
    <w:rsid w:val="00E1271F"/>
    <w:rsid w:val="00E1285A"/>
    <w:rsid w:val="00E12AA0"/>
    <w:rsid w:val="00E12CDB"/>
    <w:rsid w:val="00E12FD3"/>
    <w:rsid w:val="00E133A8"/>
    <w:rsid w:val="00E1356D"/>
    <w:rsid w:val="00E13781"/>
    <w:rsid w:val="00E13B95"/>
    <w:rsid w:val="00E13EC0"/>
    <w:rsid w:val="00E1409A"/>
    <w:rsid w:val="00E1436F"/>
    <w:rsid w:val="00E14708"/>
    <w:rsid w:val="00E14888"/>
    <w:rsid w:val="00E14991"/>
    <w:rsid w:val="00E152D5"/>
    <w:rsid w:val="00E15355"/>
    <w:rsid w:val="00E1571C"/>
    <w:rsid w:val="00E15903"/>
    <w:rsid w:val="00E15A7B"/>
    <w:rsid w:val="00E15E47"/>
    <w:rsid w:val="00E15F8C"/>
    <w:rsid w:val="00E16408"/>
    <w:rsid w:val="00E166F0"/>
    <w:rsid w:val="00E1675B"/>
    <w:rsid w:val="00E16856"/>
    <w:rsid w:val="00E168E5"/>
    <w:rsid w:val="00E16F41"/>
    <w:rsid w:val="00E17163"/>
    <w:rsid w:val="00E178B2"/>
    <w:rsid w:val="00E17E85"/>
    <w:rsid w:val="00E20360"/>
    <w:rsid w:val="00E2043A"/>
    <w:rsid w:val="00E20572"/>
    <w:rsid w:val="00E20AA9"/>
    <w:rsid w:val="00E20D27"/>
    <w:rsid w:val="00E20E2C"/>
    <w:rsid w:val="00E210DD"/>
    <w:rsid w:val="00E21253"/>
    <w:rsid w:val="00E21755"/>
    <w:rsid w:val="00E217D2"/>
    <w:rsid w:val="00E21B62"/>
    <w:rsid w:val="00E22079"/>
    <w:rsid w:val="00E22176"/>
    <w:rsid w:val="00E222EF"/>
    <w:rsid w:val="00E22398"/>
    <w:rsid w:val="00E22814"/>
    <w:rsid w:val="00E22CBA"/>
    <w:rsid w:val="00E233BA"/>
    <w:rsid w:val="00E23620"/>
    <w:rsid w:val="00E2369A"/>
    <w:rsid w:val="00E23977"/>
    <w:rsid w:val="00E23A42"/>
    <w:rsid w:val="00E23AD3"/>
    <w:rsid w:val="00E23C49"/>
    <w:rsid w:val="00E245A9"/>
    <w:rsid w:val="00E24776"/>
    <w:rsid w:val="00E247BE"/>
    <w:rsid w:val="00E24AE5"/>
    <w:rsid w:val="00E2504A"/>
    <w:rsid w:val="00E250DA"/>
    <w:rsid w:val="00E25228"/>
    <w:rsid w:val="00E255DE"/>
    <w:rsid w:val="00E25A3A"/>
    <w:rsid w:val="00E25B89"/>
    <w:rsid w:val="00E25EF3"/>
    <w:rsid w:val="00E26164"/>
    <w:rsid w:val="00E26211"/>
    <w:rsid w:val="00E2648F"/>
    <w:rsid w:val="00E26530"/>
    <w:rsid w:val="00E26A94"/>
    <w:rsid w:val="00E27071"/>
    <w:rsid w:val="00E27303"/>
    <w:rsid w:val="00E27339"/>
    <w:rsid w:val="00E27A19"/>
    <w:rsid w:val="00E27ACF"/>
    <w:rsid w:val="00E27B59"/>
    <w:rsid w:val="00E27E81"/>
    <w:rsid w:val="00E27EDF"/>
    <w:rsid w:val="00E3041A"/>
    <w:rsid w:val="00E304F3"/>
    <w:rsid w:val="00E3055F"/>
    <w:rsid w:val="00E30BB8"/>
    <w:rsid w:val="00E30BE2"/>
    <w:rsid w:val="00E30DDA"/>
    <w:rsid w:val="00E31091"/>
    <w:rsid w:val="00E3153E"/>
    <w:rsid w:val="00E31C10"/>
    <w:rsid w:val="00E31CBF"/>
    <w:rsid w:val="00E31D20"/>
    <w:rsid w:val="00E31FA4"/>
    <w:rsid w:val="00E3284C"/>
    <w:rsid w:val="00E32C40"/>
    <w:rsid w:val="00E32EB9"/>
    <w:rsid w:val="00E32FD5"/>
    <w:rsid w:val="00E330D3"/>
    <w:rsid w:val="00E33AD8"/>
    <w:rsid w:val="00E33C35"/>
    <w:rsid w:val="00E33EE9"/>
    <w:rsid w:val="00E34578"/>
    <w:rsid w:val="00E3458E"/>
    <w:rsid w:val="00E34921"/>
    <w:rsid w:val="00E34E0D"/>
    <w:rsid w:val="00E34E33"/>
    <w:rsid w:val="00E356A7"/>
    <w:rsid w:val="00E358EE"/>
    <w:rsid w:val="00E359AC"/>
    <w:rsid w:val="00E35EB0"/>
    <w:rsid w:val="00E35FB5"/>
    <w:rsid w:val="00E36014"/>
    <w:rsid w:val="00E36127"/>
    <w:rsid w:val="00E36129"/>
    <w:rsid w:val="00E363E4"/>
    <w:rsid w:val="00E364A7"/>
    <w:rsid w:val="00E369C4"/>
    <w:rsid w:val="00E36A41"/>
    <w:rsid w:val="00E36CB3"/>
    <w:rsid w:val="00E36D9F"/>
    <w:rsid w:val="00E36E59"/>
    <w:rsid w:val="00E3717A"/>
    <w:rsid w:val="00E37211"/>
    <w:rsid w:val="00E3743D"/>
    <w:rsid w:val="00E37864"/>
    <w:rsid w:val="00E37BC5"/>
    <w:rsid w:val="00E37CA4"/>
    <w:rsid w:val="00E37D81"/>
    <w:rsid w:val="00E401D3"/>
    <w:rsid w:val="00E40290"/>
    <w:rsid w:val="00E404CC"/>
    <w:rsid w:val="00E40588"/>
    <w:rsid w:val="00E405C0"/>
    <w:rsid w:val="00E4060F"/>
    <w:rsid w:val="00E40700"/>
    <w:rsid w:val="00E410AA"/>
    <w:rsid w:val="00E4130B"/>
    <w:rsid w:val="00E415DC"/>
    <w:rsid w:val="00E41895"/>
    <w:rsid w:val="00E423D4"/>
    <w:rsid w:val="00E424FD"/>
    <w:rsid w:val="00E42675"/>
    <w:rsid w:val="00E427F3"/>
    <w:rsid w:val="00E428CC"/>
    <w:rsid w:val="00E429B1"/>
    <w:rsid w:val="00E42D49"/>
    <w:rsid w:val="00E42DB7"/>
    <w:rsid w:val="00E4300C"/>
    <w:rsid w:val="00E43B18"/>
    <w:rsid w:val="00E43F70"/>
    <w:rsid w:val="00E43FA1"/>
    <w:rsid w:val="00E443F2"/>
    <w:rsid w:val="00E444A0"/>
    <w:rsid w:val="00E4470E"/>
    <w:rsid w:val="00E447BE"/>
    <w:rsid w:val="00E44BB3"/>
    <w:rsid w:val="00E44C64"/>
    <w:rsid w:val="00E44C9A"/>
    <w:rsid w:val="00E44CFE"/>
    <w:rsid w:val="00E44D59"/>
    <w:rsid w:val="00E450E7"/>
    <w:rsid w:val="00E45166"/>
    <w:rsid w:val="00E45541"/>
    <w:rsid w:val="00E455D9"/>
    <w:rsid w:val="00E456C3"/>
    <w:rsid w:val="00E45865"/>
    <w:rsid w:val="00E45D95"/>
    <w:rsid w:val="00E45DD5"/>
    <w:rsid w:val="00E46142"/>
    <w:rsid w:val="00E463B5"/>
    <w:rsid w:val="00E465C5"/>
    <w:rsid w:val="00E46942"/>
    <w:rsid w:val="00E4697B"/>
    <w:rsid w:val="00E46D1D"/>
    <w:rsid w:val="00E46E09"/>
    <w:rsid w:val="00E46E21"/>
    <w:rsid w:val="00E47611"/>
    <w:rsid w:val="00E47D87"/>
    <w:rsid w:val="00E47DD9"/>
    <w:rsid w:val="00E502CD"/>
    <w:rsid w:val="00E50403"/>
    <w:rsid w:val="00E5047A"/>
    <w:rsid w:val="00E5079D"/>
    <w:rsid w:val="00E50A2F"/>
    <w:rsid w:val="00E50E04"/>
    <w:rsid w:val="00E51131"/>
    <w:rsid w:val="00E51771"/>
    <w:rsid w:val="00E518E2"/>
    <w:rsid w:val="00E51ACB"/>
    <w:rsid w:val="00E51B38"/>
    <w:rsid w:val="00E525B7"/>
    <w:rsid w:val="00E526F9"/>
    <w:rsid w:val="00E5277E"/>
    <w:rsid w:val="00E52A40"/>
    <w:rsid w:val="00E52A87"/>
    <w:rsid w:val="00E52C5B"/>
    <w:rsid w:val="00E52D6B"/>
    <w:rsid w:val="00E53052"/>
    <w:rsid w:val="00E532FF"/>
    <w:rsid w:val="00E533BF"/>
    <w:rsid w:val="00E53500"/>
    <w:rsid w:val="00E53501"/>
    <w:rsid w:val="00E535D6"/>
    <w:rsid w:val="00E537E9"/>
    <w:rsid w:val="00E53FC8"/>
    <w:rsid w:val="00E5437C"/>
    <w:rsid w:val="00E54546"/>
    <w:rsid w:val="00E545B4"/>
    <w:rsid w:val="00E546FA"/>
    <w:rsid w:val="00E549EF"/>
    <w:rsid w:val="00E556B6"/>
    <w:rsid w:val="00E55823"/>
    <w:rsid w:val="00E55938"/>
    <w:rsid w:val="00E55DF0"/>
    <w:rsid w:val="00E55F61"/>
    <w:rsid w:val="00E560E3"/>
    <w:rsid w:val="00E56118"/>
    <w:rsid w:val="00E5626D"/>
    <w:rsid w:val="00E564FE"/>
    <w:rsid w:val="00E566E5"/>
    <w:rsid w:val="00E56891"/>
    <w:rsid w:val="00E56C57"/>
    <w:rsid w:val="00E56F1E"/>
    <w:rsid w:val="00E56F87"/>
    <w:rsid w:val="00E571CC"/>
    <w:rsid w:val="00E57586"/>
    <w:rsid w:val="00E575E3"/>
    <w:rsid w:val="00E57BA0"/>
    <w:rsid w:val="00E601A6"/>
    <w:rsid w:val="00E60BCB"/>
    <w:rsid w:val="00E60CF1"/>
    <w:rsid w:val="00E61190"/>
    <w:rsid w:val="00E6124E"/>
    <w:rsid w:val="00E6144E"/>
    <w:rsid w:val="00E61476"/>
    <w:rsid w:val="00E616FA"/>
    <w:rsid w:val="00E618DF"/>
    <w:rsid w:val="00E619AD"/>
    <w:rsid w:val="00E61DDB"/>
    <w:rsid w:val="00E61F5F"/>
    <w:rsid w:val="00E61FD0"/>
    <w:rsid w:val="00E62258"/>
    <w:rsid w:val="00E622EC"/>
    <w:rsid w:val="00E625CA"/>
    <w:rsid w:val="00E62858"/>
    <w:rsid w:val="00E62B28"/>
    <w:rsid w:val="00E62E77"/>
    <w:rsid w:val="00E63046"/>
    <w:rsid w:val="00E63281"/>
    <w:rsid w:val="00E63295"/>
    <w:rsid w:val="00E63B1F"/>
    <w:rsid w:val="00E63BCF"/>
    <w:rsid w:val="00E63BDE"/>
    <w:rsid w:val="00E641B4"/>
    <w:rsid w:val="00E6438C"/>
    <w:rsid w:val="00E64597"/>
    <w:rsid w:val="00E645CF"/>
    <w:rsid w:val="00E64751"/>
    <w:rsid w:val="00E64C69"/>
    <w:rsid w:val="00E64CB2"/>
    <w:rsid w:val="00E6553C"/>
    <w:rsid w:val="00E65872"/>
    <w:rsid w:val="00E65B02"/>
    <w:rsid w:val="00E65CFC"/>
    <w:rsid w:val="00E65DB2"/>
    <w:rsid w:val="00E66B81"/>
    <w:rsid w:val="00E66DDE"/>
    <w:rsid w:val="00E67155"/>
    <w:rsid w:val="00E672BD"/>
    <w:rsid w:val="00E67401"/>
    <w:rsid w:val="00E67490"/>
    <w:rsid w:val="00E675A7"/>
    <w:rsid w:val="00E676FD"/>
    <w:rsid w:val="00E67AF8"/>
    <w:rsid w:val="00E67BD6"/>
    <w:rsid w:val="00E67DE9"/>
    <w:rsid w:val="00E67E0A"/>
    <w:rsid w:val="00E67EEF"/>
    <w:rsid w:val="00E70121"/>
    <w:rsid w:val="00E70634"/>
    <w:rsid w:val="00E706DC"/>
    <w:rsid w:val="00E707A4"/>
    <w:rsid w:val="00E70A8A"/>
    <w:rsid w:val="00E70C28"/>
    <w:rsid w:val="00E70D39"/>
    <w:rsid w:val="00E70DFC"/>
    <w:rsid w:val="00E7152B"/>
    <w:rsid w:val="00E71658"/>
    <w:rsid w:val="00E717D3"/>
    <w:rsid w:val="00E7199F"/>
    <w:rsid w:val="00E71A3C"/>
    <w:rsid w:val="00E71A61"/>
    <w:rsid w:val="00E71AD8"/>
    <w:rsid w:val="00E71BA4"/>
    <w:rsid w:val="00E72079"/>
    <w:rsid w:val="00E72201"/>
    <w:rsid w:val="00E72A8D"/>
    <w:rsid w:val="00E7308A"/>
    <w:rsid w:val="00E73101"/>
    <w:rsid w:val="00E731D3"/>
    <w:rsid w:val="00E734C5"/>
    <w:rsid w:val="00E73688"/>
    <w:rsid w:val="00E73BC1"/>
    <w:rsid w:val="00E74412"/>
    <w:rsid w:val="00E7451D"/>
    <w:rsid w:val="00E7458F"/>
    <w:rsid w:val="00E74605"/>
    <w:rsid w:val="00E7476D"/>
    <w:rsid w:val="00E74D1B"/>
    <w:rsid w:val="00E74FC0"/>
    <w:rsid w:val="00E75091"/>
    <w:rsid w:val="00E75298"/>
    <w:rsid w:val="00E753E6"/>
    <w:rsid w:val="00E754AB"/>
    <w:rsid w:val="00E755A0"/>
    <w:rsid w:val="00E762BC"/>
    <w:rsid w:val="00E76916"/>
    <w:rsid w:val="00E76997"/>
    <w:rsid w:val="00E769CC"/>
    <w:rsid w:val="00E769E6"/>
    <w:rsid w:val="00E76C57"/>
    <w:rsid w:val="00E76F69"/>
    <w:rsid w:val="00E7703B"/>
    <w:rsid w:val="00E77052"/>
    <w:rsid w:val="00E7751C"/>
    <w:rsid w:val="00E776D9"/>
    <w:rsid w:val="00E77A55"/>
    <w:rsid w:val="00E802B2"/>
    <w:rsid w:val="00E80A26"/>
    <w:rsid w:val="00E80BE3"/>
    <w:rsid w:val="00E80C7A"/>
    <w:rsid w:val="00E80CC2"/>
    <w:rsid w:val="00E80D73"/>
    <w:rsid w:val="00E80E33"/>
    <w:rsid w:val="00E810AF"/>
    <w:rsid w:val="00E81174"/>
    <w:rsid w:val="00E811B5"/>
    <w:rsid w:val="00E811D3"/>
    <w:rsid w:val="00E8141D"/>
    <w:rsid w:val="00E815B8"/>
    <w:rsid w:val="00E8172B"/>
    <w:rsid w:val="00E8175B"/>
    <w:rsid w:val="00E817FB"/>
    <w:rsid w:val="00E81892"/>
    <w:rsid w:val="00E81970"/>
    <w:rsid w:val="00E819C5"/>
    <w:rsid w:val="00E81C7B"/>
    <w:rsid w:val="00E82D41"/>
    <w:rsid w:val="00E834EB"/>
    <w:rsid w:val="00E83510"/>
    <w:rsid w:val="00E83886"/>
    <w:rsid w:val="00E83919"/>
    <w:rsid w:val="00E83A58"/>
    <w:rsid w:val="00E83BAE"/>
    <w:rsid w:val="00E83DCD"/>
    <w:rsid w:val="00E84409"/>
    <w:rsid w:val="00E844D2"/>
    <w:rsid w:val="00E845D6"/>
    <w:rsid w:val="00E84933"/>
    <w:rsid w:val="00E849C2"/>
    <w:rsid w:val="00E84AFB"/>
    <w:rsid w:val="00E850BB"/>
    <w:rsid w:val="00E85468"/>
    <w:rsid w:val="00E858D9"/>
    <w:rsid w:val="00E85DD8"/>
    <w:rsid w:val="00E85F66"/>
    <w:rsid w:val="00E86135"/>
    <w:rsid w:val="00E86139"/>
    <w:rsid w:val="00E86269"/>
    <w:rsid w:val="00E863C8"/>
    <w:rsid w:val="00E86819"/>
    <w:rsid w:val="00E86954"/>
    <w:rsid w:val="00E86D97"/>
    <w:rsid w:val="00E86EFA"/>
    <w:rsid w:val="00E870D6"/>
    <w:rsid w:val="00E87183"/>
    <w:rsid w:val="00E87847"/>
    <w:rsid w:val="00E879C1"/>
    <w:rsid w:val="00E87DC3"/>
    <w:rsid w:val="00E87E6F"/>
    <w:rsid w:val="00E90069"/>
    <w:rsid w:val="00E901A3"/>
    <w:rsid w:val="00E906DD"/>
    <w:rsid w:val="00E90765"/>
    <w:rsid w:val="00E90B3F"/>
    <w:rsid w:val="00E90C19"/>
    <w:rsid w:val="00E90E81"/>
    <w:rsid w:val="00E91101"/>
    <w:rsid w:val="00E912B3"/>
    <w:rsid w:val="00E91491"/>
    <w:rsid w:val="00E91708"/>
    <w:rsid w:val="00E91868"/>
    <w:rsid w:val="00E91FBA"/>
    <w:rsid w:val="00E92072"/>
    <w:rsid w:val="00E923BE"/>
    <w:rsid w:val="00E924E7"/>
    <w:rsid w:val="00E92650"/>
    <w:rsid w:val="00E9268B"/>
    <w:rsid w:val="00E92762"/>
    <w:rsid w:val="00E9287F"/>
    <w:rsid w:val="00E929CB"/>
    <w:rsid w:val="00E92DA6"/>
    <w:rsid w:val="00E92E0D"/>
    <w:rsid w:val="00E92E24"/>
    <w:rsid w:val="00E9306C"/>
    <w:rsid w:val="00E93090"/>
    <w:rsid w:val="00E930FE"/>
    <w:rsid w:val="00E935CC"/>
    <w:rsid w:val="00E9371D"/>
    <w:rsid w:val="00E93A35"/>
    <w:rsid w:val="00E93CAD"/>
    <w:rsid w:val="00E93FCD"/>
    <w:rsid w:val="00E94139"/>
    <w:rsid w:val="00E9421E"/>
    <w:rsid w:val="00E94334"/>
    <w:rsid w:val="00E94AB6"/>
    <w:rsid w:val="00E94DAF"/>
    <w:rsid w:val="00E94DC6"/>
    <w:rsid w:val="00E94F5B"/>
    <w:rsid w:val="00E9519D"/>
    <w:rsid w:val="00E95443"/>
    <w:rsid w:val="00E95785"/>
    <w:rsid w:val="00E9584E"/>
    <w:rsid w:val="00E95C78"/>
    <w:rsid w:val="00E962F9"/>
    <w:rsid w:val="00E967EF"/>
    <w:rsid w:val="00E96809"/>
    <w:rsid w:val="00E96A15"/>
    <w:rsid w:val="00E96BBE"/>
    <w:rsid w:val="00E97599"/>
    <w:rsid w:val="00E976CE"/>
    <w:rsid w:val="00E9781B"/>
    <w:rsid w:val="00E97876"/>
    <w:rsid w:val="00E97923"/>
    <w:rsid w:val="00E97B0A"/>
    <w:rsid w:val="00E97C05"/>
    <w:rsid w:val="00E97F7D"/>
    <w:rsid w:val="00EA0509"/>
    <w:rsid w:val="00EA062F"/>
    <w:rsid w:val="00EA0992"/>
    <w:rsid w:val="00EA0B9B"/>
    <w:rsid w:val="00EA12E1"/>
    <w:rsid w:val="00EA13F6"/>
    <w:rsid w:val="00EA15EC"/>
    <w:rsid w:val="00EA1B91"/>
    <w:rsid w:val="00EA1BCE"/>
    <w:rsid w:val="00EA1CBA"/>
    <w:rsid w:val="00EA2045"/>
    <w:rsid w:val="00EA2138"/>
    <w:rsid w:val="00EA23AA"/>
    <w:rsid w:val="00EA2886"/>
    <w:rsid w:val="00EA2CC7"/>
    <w:rsid w:val="00EA2CCB"/>
    <w:rsid w:val="00EA2DA6"/>
    <w:rsid w:val="00EA3437"/>
    <w:rsid w:val="00EA34D0"/>
    <w:rsid w:val="00EA3979"/>
    <w:rsid w:val="00EA3F15"/>
    <w:rsid w:val="00EA41E9"/>
    <w:rsid w:val="00EA4560"/>
    <w:rsid w:val="00EA46D7"/>
    <w:rsid w:val="00EA47D7"/>
    <w:rsid w:val="00EA47F1"/>
    <w:rsid w:val="00EA47F2"/>
    <w:rsid w:val="00EA480F"/>
    <w:rsid w:val="00EA490D"/>
    <w:rsid w:val="00EA4B14"/>
    <w:rsid w:val="00EA4B21"/>
    <w:rsid w:val="00EA4B71"/>
    <w:rsid w:val="00EA4BF2"/>
    <w:rsid w:val="00EA4D4A"/>
    <w:rsid w:val="00EA507D"/>
    <w:rsid w:val="00EA5226"/>
    <w:rsid w:val="00EA5322"/>
    <w:rsid w:val="00EA54FE"/>
    <w:rsid w:val="00EA5687"/>
    <w:rsid w:val="00EA5994"/>
    <w:rsid w:val="00EA5A34"/>
    <w:rsid w:val="00EA6027"/>
    <w:rsid w:val="00EA6038"/>
    <w:rsid w:val="00EA6157"/>
    <w:rsid w:val="00EA6216"/>
    <w:rsid w:val="00EA62CE"/>
    <w:rsid w:val="00EA631F"/>
    <w:rsid w:val="00EA6589"/>
    <w:rsid w:val="00EA6A39"/>
    <w:rsid w:val="00EA706D"/>
    <w:rsid w:val="00EA72E8"/>
    <w:rsid w:val="00EA76A0"/>
    <w:rsid w:val="00EA77FE"/>
    <w:rsid w:val="00EA786E"/>
    <w:rsid w:val="00EA7965"/>
    <w:rsid w:val="00EA7ABC"/>
    <w:rsid w:val="00EA7DF4"/>
    <w:rsid w:val="00EA7E1D"/>
    <w:rsid w:val="00EA7E98"/>
    <w:rsid w:val="00EB013C"/>
    <w:rsid w:val="00EB024C"/>
    <w:rsid w:val="00EB0343"/>
    <w:rsid w:val="00EB0529"/>
    <w:rsid w:val="00EB0684"/>
    <w:rsid w:val="00EB0710"/>
    <w:rsid w:val="00EB0CAF"/>
    <w:rsid w:val="00EB0D93"/>
    <w:rsid w:val="00EB0F69"/>
    <w:rsid w:val="00EB100C"/>
    <w:rsid w:val="00EB10E3"/>
    <w:rsid w:val="00EB1312"/>
    <w:rsid w:val="00EB13B5"/>
    <w:rsid w:val="00EB14AB"/>
    <w:rsid w:val="00EB1795"/>
    <w:rsid w:val="00EB1800"/>
    <w:rsid w:val="00EB1921"/>
    <w:rsid w:val="00EB1DEC"/>
    <w:rsid w:val="00EB1E67"/>
    <w:rsid w:val="00EB216F"/>
    <w:rsid w:val="00EB2287"/>
    <w:rsid w:val="00EB24E2"/>
    <w:rsid w:val="00EB2616"/>
    <w:rsid w:val="00EB262C"/>
    <w:rsid w:val="00EB2C0E"/>
    <w:rsid w:val="00EB2DAE"/>
    <w:rsid w:val="00EB2F33"/>
    <w:rsid w:val="00EB2FFC"/>
    <w:rsid w:val="00EB319A"/>
    <w:rsid w:val="00EB384C"/>
    <w:rsid w:val="00EB3862"/>
    <w:rsid w:val="00EB39B7"/>
    <w:rsid w:val="00EB3A32"/>
    <w:rsid w:val="00EB3E19"/>
    <w:rsid w:val="00EB42A3"/>
    <w:rsid w:val="00EB4688"/>
    <w:rsid w:val="00EB47E6"/>
    <w:rsid w:val="00EB4A0C"/>
    <w:rsid w:val="00EB4A3A"/>
    <w:rsid w:val="00EB4AAE"/>
    <w:rsid w:val="00EB4B55"/>
    <w:rsid w:val="00EB4D36"/>
    <w:rsid w:val="00EB4FC1"/>
    <w:rsid w:val="00EB53BE"/>
    <w:rsid w:val="00EB5900"/>
    <w:rsid w:val="00EB5948"/>
    <w:rsid w:val="00EB5BA5"/>
    <w:rsid w:val="00EB5E4C"/>
    <w:rsid w:val="00EB5F0D"/>
    <w:rsid w:val="00EB617B"/>
    <w:rsid w:val="00EB6671"/>
    <w:rsid w:val="00EB6922"/>
    <w:rsid w:val="00EB69C5"/>
    <w:rsid w:val="00EB6A08"/>
    <w:rsid w:val="00EB6D22"/>
    <w:rsid w:val="00EB7104"/>
    <w:rsid w:val="00EB737B"/>
    <w:rsid w:val="00EB7833"/>
    <w:rsid w:val="00EB78FB"/>
    <w:rsid w:val="00EB7966"/>
    <w:rsid w:val="00EB7CA7"/>
    <w:rsid w:val="00EB7D26"/>
    <w:rsid w:val="00EC0044"/>
    <w:rsid w:val="00EC0172"/>
    <w:rsid w:val="00EC01B5"/>
    <w:rsid w:val="00EC06BD"/>
    <w:rsid w:val="00EC070B"/>
    <w:rsid w:val="00EC0717"/>
    <w:rsid w:val="00EC09F3"/>
    <w:rsid w:val="00EC0C22"/>
    <w:rsid w:val="00EC0CFB"/>
    <w:rsid w:val="00EC0EC2"/>
    <w:rsid w:val="00EC0FA7"/>
    <w:rsid w:val="00EC0FED"/>
    <w:rsid w:val="00EC1047"/>
    <w:rsid w:val="00EC1254"/>
    <w:rsid w:val="00EC1807"/>
    <w:rsid w:val="00EC1C84"/>
    <w:rsid w:val="00EC1E14"/>
    <w:rsid w:val="00EC2024"/>
    <w:rsid w:val="00EC20E8"/>
    <w:rsid w:val="00EC232F"/>
    <w:rsid w:val="00EC236D"/>
    <w:rsid w:val="00EC29F1"/>
    <w:rsid w:val="00EC2C9D"/>
    <w:rsid w:val="00EC2D76"/>
    <w:rsid w:val="00EC2DF7"/>
    <w:rsid w:val="00EC31DF"/>
    <w:rsid w:val="00EC31EE"/>
    <w:rsid w:val="00EC3253"/>
    <w:rsid w:val="00EC3338"/>
    <w:rsid w:val="00EC35EC"/>
    <w:rsid w:val="00EC384C"/>
    <w:rsid w:val="00EC3872"/>
    <w:rsid w:val="00EC3B91"/>
    <w:rsid w:val="00EC3D72"/>
    <w:rsid w:val="00EC3FA5"/>
    <w:rsid w:val="00EC402A"/>
    <w:rsid w:val="00EC40B0"/>
    <w:rsid w:val="00EC40EF"/>
    <w:rsid w:val="00EC41D1"/>
    <w:rsid w:val="00EC4618"/>
    <w:rsid w:val="00EC477D"/>
    <w:rsid w:val="00EC493D"/>
    <w:rsid w:val="00EC5200"/>
    <w:rsid w:val="00EC5265"/>
    <w:rsid w:val="00EC537B"/>
    <w:rsid w:val="00EC5ABF"/>
    <w:rsid w:val="00EC5D76"/>
    <w:rsid w:val="00EC5F9D"/>
    <w:rsid w:val="00EC6080"/>
    <w:rsid w:val="00EC62AF"/>
    <w:rsid w:val="00EC630B"/>
    <w:rsid w:val="00EC66DD"/>
    <w:rsid w:val="00EC68D2"/>
    <w:rsid w:val="00EC6AD4"/>
    <w:rsid w:val="00EC6FAF"/>
    <w:rsid w:val="00EC743E"/>
    <w:rsid w:val="00EC75D1"/>
    <w:rsid w:val="00EC7E03"/>
    <w:rsid w:val="00ED045D"/>
    <w:rsid w:val="00ED0975"/>
    <w:rsid w:val="00ED09B4"/>
    <w:rsid w:val="00ED0CBA"/>
    <w:rsid w:val="00ED11E4"/>
    <w:rsid w:val="00ED1498"/>
    <w:rsid w:val="00ED1E33"/>
    <w:rsid w:val="00ED1EB5"/>
    <w:rsid w:val="00ED2097"/>
    <w:rsid w:val="00ED26A5"/>
    <w:rsid w:val="00ED2710"/>
    <w:rsid w:val="00ED2AE7"/>
    <w:rsid w:val="00ED3001"/>
    <w:rsid w:val="00ED32A3"/>
    <w:rsid w:val="00ED359C"/>
    <w:rsid w:val="00ED38BB"/>
    <w:rsid w:val="00ED396A"/>
    <w:rsid w:val="00ED3D8D"/>
    <w:rsid w:val="00ED40D4"/>
    <w:rsid w:val="00ED41AB"/>
    <w:rsid w:val="00ED4320"/>
    <w:rsid w:val="00ED4747"/>
    <w:rsid w:val="00ED4777"/>
    <w:rsid w:val="00ED48DF"/>
    <w:rsid w:val="00ED4911"/>
    <w:rsid w:val="00ED4DDC"/>
    <w:rsid w:val="00ED5790"/>
    <w:rsid w:val="00ED5A8E"/>
    <w:rsid w:val="00ED5CA7"/>
    <w:rsid w:val="00ED5CE2"/>
    <w:rsid w:val="00ED5FB0"/>
    <w:rsid w:val="00ED6165"/>
    <w:rsid w:val="00ED6211"/>
    <w:rsid w:val="00ED6278"/>
    <w:rsid w:val="00ED683F"/>
    <w:rsid w:val="00ED69D2"/>
    <w:rsid w:val="00ED6B0D"/>
    <w:rsid w:val="00ED6DD3"/>
    <w:rsid w:val="00ED713D"/>
    <w:rsid w:val="00ED7175"/>
    <w:rsid w:val="00ED7713"/>
    <w:rsid w:val="00ED7D89"/>
    <w:rsid w:val="00EE0232"/>
    <w:rsid w:val="00EE0B21"/>
    <w:rsid w:val="00EE10B2"/>
    <w:rsid w:val="00EE10FA"/>
    <w:rsid w:val="00EE1192"/>
    <w:rsid w:val="00EE134C"/>
    <w:rsid w:val="00EE16D3"/>
    <w:rsid w:val="00EE17C4"/>
    <w:rsid w:val="00EE17E2"/>
    <w:rsid w:val="00EE1908"/>
    <w:rsid w:val="00EE1B7D"/>
    <w:rsid w:val="00EE1EF8"/>
    <w:rsid w:val="00EE2199"/>
    <w:rsid w:val="00EE2322"/>
    <w:rsid w:val="00EE27A4"/>
    <w:rsid w:val="00EE2B3B"/>
    <w:rsid w:val="00EE3405"/>
    <w:rsid w:val="00EE3429"/>
    <w:rsid w:val="00EE348E"/>
    <w:rsid w:val="00EE3572"/>
    <w:rsid w:val="00EE358E"/>
    <w:rsid w:val="00EE3754"/>
    <w:rsid w:val="00EE37FF"/>
    <w:rsid w:val="00EE3AC2"/>
    <w:rsid w:val="00EE3C78"/>
    <w:rsid w:val="00EE3EC2"/>
    <w:rsid w:val="00EE3F0D"/>
    <w:rsid w:val="00EE3F1F"/>
    <w:rsid w:val="00EE409F"/>
    <w:rsid w:val="00EE4189"/>
    <w:rsid w:val="00EE42DF"/>
    <w:rsid w:val="00EE486E"/>
    <w:rsid w:val="00EE4933"/>
    <w:rsid w:val="00EE4BD9"/>
    <w:rsid w:val="00EE4BDA"/>
    <w:rsid w:val="00EE503E"/>
    <w:rsid w:val="00EE51D2"/>
    <w:rsid w:val="00EE5206"/>
    <w:rsid w:val="00EE5361"/>
    <w:rsid w:val="00EE58B4"/>
    <w:rsid w:val="00EE5FDF"/>
    <w:rsid w:val="00EE61A4"/>
    <w:rsid w:val="00EE6973"/>
    <w:rsid w:val="00EE6A7B"/>
    <w:rsid w:val="00EE6EC4"/>
    <w:rsid w:val="00EE7073"/>
    <w:rsid w:val="00EE721E"/>
    <w:rsid w:val="00EE74E1"/>
    <w:rsid w:val="00EE77AD"/>
    <w:rsid w:val="00EE7C08"/>
    <w:rsid w:val="00EE7D55"/>
    <w:rsid w:val="00EF0093"/>
    <w:rsid w:val="00EF00B9"/>
    <w:rsid w:val="00EF09E5"/>
    <w:rsid w:val="00EF09F3"/>
    <w:rsid w:val="00EF0A38"/>
    <w:rsid w:val="00EF0C85"/>
    <w:rsid w:val="00EF0C9A"/>
    <w:rsid w:val="00EF100D"/>
    <w:rsid w:val="00EF102C"/>
    <w:rsid w:val="00EF1573"/>
    <w:rsid w:val="00EF1B17"/>
    <w:rsid w:val="00EF1B3E"/>
    <w:rsid w:val="00EF2266"/>
    <w:rsid w:val="00EF246E"/>
    <w:rsid w:val="00EF2558"/>
    <w:rsid w:val="00EF2662"/>
    <w:rsid w:val="00EF27ED"/>
    <w:rsid w:val="00EF2CA2"/>
    <w:rsid w:val="00EF2D46"/>
    <w:rsid w:val="00EF2DBB"/>
    <w:rsid w:val="00EF2E39"/>
    <w:rsid w:val="00EF39BC"/>
    <w:rsid w:val="00EF3B49"/>
    <w:rsid w:val="00EF3B68"/>
    <w:rsid w:val="00EF3CF4"/>
    <w:rsid w:val="00EF41BD"/>
    <w:rsid w:val="00EF422A"/>
    <w:rsid w:val="00EF43C9"/>
    <w:rsid w:val="00EF472F"/>
    <w:rsid w:val="00EF4C40"/>
    <w:rsid w:val="00EF4CA6"/>
    <w:rsid w:val="00EF4DF1"/>
    <w:rsid w:val="00EF52B5"/>
    <w:rsid w:val="00EF52F2"/>
    <w:rsid w:val="00EF5333"/>
    <w:rsid w:val="00EF53F1"/>
    <w:rsid w:val="00EF578F"/>
    <w:rsid w:val="00EF5836"/>
    <w:rsid w:val="00EF5883"/>
    <w:rsid w:val="00EF5977"/>
    <w:rsid w:val="00EF6160"/>
    <w:rsid w:val="00EF62BF"/>
    <w:rsid w:val="00EF64AB"/>
    <w:rsid w:val="00EF6557"/>
    <w:rsid w:val="00EF65D9"/>
    <w:rsid w:val="00EF6AB0"/>
    <w:rsid w:val="00EF6F6F"/>
    <w:rsid w:val="00EF7010"/>
    <w:rsid w:val="00EF710D"/>
    <w:rsid w:val="00EF71B5"/>
    <w:rsid w:val="00EF75C0"/>
    <w:rsid w:val="00EF7970"/>
    <w:rsid w:val="00EF7B7C"/>
    <w:rsid w:val="00EF7C7D"/>
    <w:rsid w:val="00F001CE"/>
    <w:rsid w:val="00F006B6"/>
    <w:rsid w:val="00F00886"/>
    <w:rsid w:val="00F00905"/>
    <w:rsid w:val="00F009EB"/>
    <w:rsid w:val="00F00D84"/>
    <w:rsid w:val="00F00F1B"/>
    <w:rsid w:val="00F011FD"/>
    <w:rsid w:val="00F012FB"/>
    <w:rsid w:val="00F013CE"/>
    <w:rsid w:val="00F0159C"/>
    <w:rsid w:val="00F015D6"/>
    <w:rsid w:val="00F017F5"/>
    <w:rsid w:val="00F01CE7"/>
    <w:rsid w:val="00F01D32"/>
    <w:rsid w:val="00F01E82"/>
    <w:rsid w:val="00F01EE0"/>
    <w:rsid w:val="00F01F0C"/>
    <w:rsid w:val="00F025BF"/>
    <w:rsid w:val="00F0276C"/>
    <w:rsid w:val="00F02BD2"/>
    <w:rsid w:val="00F02C6D"/>
    <w:rsid w:val="00F02E04"/>
    <w:rsid w:val="00F03263"/>
    <w:rsid w:val="00F03350"/>
    <w:rsid w:val="00F03649"/>
    <w:rsid w:val="00F036F8"/>
    <w:rsid w:val="00F0370D"/>
    <w:rsid w:val="00F03CBA"/>
    <w:rsid w:val="00F03E38"/>
    <w:rsid w:val="00F03F03"/>
    <w:rsid w:val="00F0414F"/>
    <w:rsid w:val="00F041E5"/>
    <w:rsid w:val="00F044F1"/>
    <w:rsid w:val="00F04B6C"/>
    <w:rsid w:val="00F051B1"/>
    <w:rsid w:val="00F053E0"/>
    <w:rsid w:val="00F05A06"/>
    <w:rsid w:val="00F05A77"/>
    <w:rsid w:val="00F05AC2"/>
    <w:rsid w:val="00F05CF1"/>
    <w:rsid w:val="00F05E36"/>
    <w:rsid w:val="00F05EEB"/>
    <w:rsid w:val="00F05F48"/>
    <w:rsid w:val="00F06128"/>
    <w:rsid w:val="00F06135"/>
    <w:rsid w:val="00F061A6"/>
    <w:rsid w:val="00F061B4"/>
    <w:rsid w:val="00F0644B"/>
    <w:rsid w:val="00F06879"/>
    <w:rsid w:val="00F0689D"/>
    <w:rsid w:val="00F06E4A"/>
    <w:rsid w:val="00F06E90"/>
    <w:rsid w:val="00F0717F"/>
    <w:rsid w:val="00F07334"/>
    <w:rsid w:val="00F07510"/>
    <w:rsid w:val="00F07B1E"/>
    <w:rsid w:val="00F07FBD"/>
    <w:rsid w:val="00F10044"/>
    <w:rsid w:val="00F1026A"/>
    <w:rsid w:val="00F10429"/>
    <w:rsid w:val="00F10476"/>
    <w:rsid w:val="00F10D7C"/>
    <w:rsid w:val="00F112C0"/>
    <w:rsid w:val="00F11CC1"/>
    <w:rsid w:val="00F1268E"/>
    <w:rsid w:val="00F126DF"/>
    <w:rsid w:val="00F12878"/>
    <w:rsid w:val="00F12A54"/>
    <w:rsid w:val="00F12C92"/>
    <w:rsid w:val="00F12DD6"/>
    <w:rsid w:val="00F13A0A"/>
    <w:rsid w:val="00F13A0D"/>
    <w:rsid w:val="00F13AB0"/>
    <w:rsid w:val="00F13B02"/>
    <w:rsid w:val="00F140A2"/>
    <w:rsid w:val="00F140C5"/>
    <w:rsid w:val="00F14181"/>
    <w:rsid w:val="00F142FD"/>
    <w:rsid w:val="00F14AF4"/>
    <w:rsid w:val="00F14B7F"/>
    <w:rsid w:val="00F14CC4"/>
    <w:rsid w:val="00F14F7D"/>
    <w:rsid w:val="00F15009"/>
    <w:rsid w:val="00F1522C"/>
    <w:rsid w:val="00F15299"/>
    <w:rsid w:val="00F15637"/>
    <w:rsid w:val="00F15687"/>
    <w:rsid w:val="00F156D3"/>
    <w:rsid w:val="00F15C38"/>
    <w:rsid w:val="00F15DAB"/>
    <w:rsid w:val="00F16367"/>
    <w:rsid w:val="00F16548"/>
    <w:rsid w:val="00F165FA"/>
    <w:rsid w:val="00F166DF"/>
    <w:rsid w:val="00F1676D"/>
    <w:rsid w:val="00F1719A"/>
    <w:rsid w:val="00F173AC"/>
    <w:rsid w:val="00F173E3"/>
    <w:rsid w:val="00F17417"/>
    <w:rsid w:val="00F1756C"/>
    <w:rsid w:val="00F17574"/>
    <w:rsid w:val="00F175CF"/>
    <w:rsid w:val="00F1762B"/>
    <w:rsid w:val="00F17B8D"/>
    <w:rsid w:val="00F17D0D"/>
    <w:rsid w:val="00F17D92"/>
    <w:rsid w:val="00F2009E"/>
    <w:rsid w:val="00F20172"/>
    <w:rsid w:val="00F20409"/>
    <w:rsid w:val="00F20746"/>
    <w:rsid w:val="00F20FE2"/>
    <w:rsid w:val="00F21248"/>
    <w:rsid w:val="00F212C7"/>
    <w:rsid w:val="00F21495"/>
    <w:rsid w:val="00F21527"/>
    <w:rsid w:val="00F21548"/>
    <w:rsid w:val="00F21614"/>
    <w:rsid w:val="00F217CA"/>
    <w:rsid w:val="00F21ADD"/>
    <w:rsid w:val="00F2266E"/>
    <w:rsid w:val="00F22688"/>
    <w:rsid w:val="00F232AB"/>
    <w:rsid w:val="00F237EB"/>
    <w:rsid w:val="00F23AA0"/>
    <w:rsid w:val="00F23BD5"/>
    <w:rsid w:val="00F23CB5"/>
    <w:rsid w:val="00F243FC"/>
    <w:rsid w:val="00F245F9"/>
    <w:rsid w:val="00F248C0"/>
    <w:rsid w:val="00F24A86"/>
    <w:rsid w:val="00F24B59"/>
    <w:rsid w:val="00F24D2D"/>
    <w:rsid w:val="00F25B1A"/>
    <w:rsid w:val="00F25D20"/>
    <w:rsid w:val="00F25DC1"/>
    <w:rsid w:val="00F25DE9"/>
    <w:rsid w:val="00F25F8E"/>
    <w:rsid w:val="00F262FD"/>
    <w:rsid w:val="00F268A3"/>
    <w:rsid w:val="00F26B1A"/>
    <w:rsid w:val="00F26F98"/>
    <w:rsid w:val="00F26F9E"/>
    <w:rsid w:val="00F26FAB"/>
    <w:rsid w:val="00F27B52"/>
    <w:rsid w:val="00F27ED8"/>
    <w:rsid w:val="00F3040B"/>
    <w:rsid w:val="00F30511"/>
    <w:rsid w:val="00F309CE"/>
    <w:rsid w:val="00F30DDF"/>
    <w:rsid w:val="00F30FEC"/>
    <w:rsid w:val="00F31109"/>
    <w:rsid w:val="00F3114F"/>
    <w:rsid w:val="00F314F2"/>
    <w:rsid w:val="00F315C4"/>
    <w:rsid w:val="00F316FF"/>
    <w:rsid w:val="00F31BF0"/>
    <w:rsid w:val="00F31C13"/>
    <w:rsid w:val="00F321CF"/>
    <w:rsid w:val="00F32200"/>
    <w:rsid w:val="00F32545"/>
    <w:rsid w:val="00F3276E"/>
    <w:rsid w:val="00F32979"/>
    <w:rsid w:val="00F32B05"/>
    <w:rsid w:val="00F32BCF"/>
    <w:rsid w:val="00F32C05"/>
    <w:rsid w:val="00F3300C"/>
    <w:rsid w:val="00F3347C"/>
    <w:rsid w:val="00F3361C"/>
    <w:rsid w:val="00F3368D"/>
    <w:rsid w:val="00F33A55"/>
    <w:rsid w:val="00F33AB1"/>
    <w:rsid w:val="00F33AFF"/>
    <w:rsid w:val="00F33C74"/>
    <w:rsid w:val="00F33C98"/>
    <w:rsid w:val="00F33FA8"/>
    <w:rsid w:val="00F342A5"/>
    <w:rsid w:val="00F3490F"/>
    <w:rsid w:val="00F34B40"/>
    <w:rsid w:val="00F34D58"/>
    <w:rsid w:val="00F34F2F"/>
    <w:rsid w:val="00F3522B"/>
    <w:rsid w:val="00F353AD"/>
    <w:rsid w:val="00F354D7"/>
    <w:rsid w:val="00F35502"/>
    <w:rsid w:val="00F35B85"/>
    <w:rsid w:val="00F35E00"/>
    <w:rsid w:val="00F35F29"/>
    <w:rsid w:val="00F36415"/>
    <w:rsid w:val="00F36BFD"/>
    <w:rsid w:val="00F36D51"/>
    <w:rsid w:val="00F36F67"/>
    <w:rsid w:val="00F3744F"/>
    <w:rsid w:val="00F37A30"/>
    <w:rsid w:val="00F37C9A"/>
    <w:rsid w:val="00F37D54"/>
    <w:rsid w:val="00F37E25"/>
    <w:rsid w:val="00F4000A"/>
    <w:rsid w:val="00F405E1"/>
    <w:rsid w:val="00F4074C"/>
    <w:rsid w:val="00F4082A"/>
    <w:rsid w:val="00F40BDF"/>
    <w:rsid w:val="00F40F21"/>
    <w:rsid w:val="00F411A3"/>
    <w:rsid w:val="00F41504"/>
    <w:rsid w:val="00F4161C"/>
    <w:rsid w:val="00F41DC8"/>
    <w:rsid w:val="00F41DF1"/>
    <w:rsid w:val="00F42755"/>
    <w:rsid w:val="00F430A0"/>
    <w:rsid w:val="00F432F7"/>
    <w:rsid w:val="00F43516"/>
    <w:rsid w:val="00F435FC"/>
    <w:rsid w:val="00F438AC"/>
    <w:rsid w:val="00F43973"/>
    <w:rsid w:val="00F43B10"/>
    <w:rsid w:val="00F43C88"/>
    <w:rsid w:val="00F43F85"/>
    <w:rsid w:val="00F43F87"/>
    <w:rsid w:val="00F43FD7"/>
    <w:rsid w:val="00F44A69"/>
    <w:rsid w:val="00F44BE1"/>
    <w:rsid w:val="00F44C4F"/>
    <w:rsid w:val="00F44FC1"/>
    <w:rsid w:val="00F45102"/>
    <w:rsid w:val="00F45282"/>
    <w:rsid w:val="00F45327"/>
    <w:rsid w:val="00F454A3"/>
    <w:rsid w:val="00F4589E"/>
    <w:rsid w:val="00F45C77"/>
    <w:rsid w:val="00F45C97"/>
    <w:rsid w:val="00F45DC2"/>
    <w:rsid w:val="00F469FE"/>
    <w:rsid w:val="00F46D6B"/>
    <w:rsid w:val="00F46D7B"/>
    <w:rsid w:val="00F46DDD"/>
    <w:rsid w:val="00F46F5A"/>
    <w:rsid w:val="00F47165"/>
    <w:rsid w:val="00F4758D"/>
    <w:rsid w:val="00F4768D"/>
    <w:rsid w:val="00F4785B"/>
    <w:rsid w:val="00F478A0"/>
    <w:rsid w:val="00F479AB"/>
    <w:rsid w:val="00F47BBA"/>
    <w:rsid w:val="00F47D10"/>
    <w:rsid w:val="00F5003C"/>
    <w:rsid w:val="00F500C7"/>
    <w:rsid w:val="00F502E7"/>
    <w:rsid w:val="00F5032A"/>
    <w:rsid w:val="00F50580"/>
    <w:rsid w:val="00F5082D"/>
    <w:rsid w:val="00F51175"/>
    <w:rsid w:val="00F51692"/>
    <w:rsid w:val="00F51818"/>
    <w:rsid w:val="00F51BA5"/>
    <w:rsid w:val="00F523AE"/>
    <w:rsid w:val="00F524E6"/>
    <w:rsid w:val="00F5299E"/>
    <w:rsid w:val="00F52C61"/>
    <w:rsid w:val="00F52D92"/>
    <w:rsid w:val="00F53000"/>
    <w:rsid w:val="00F5300A"/>
    <w:rsid w:val="00F5391C"/>
    <w:rsid w:val="00F539DC"/>
    <w:rsid w:val="00F53E47"/>
    <w:rsid w:val="00F53F91"/>
    <w:rsid w:val="00F5456B"/>
    <w:rsid w:val="00F5464A"/>
    <w:rsid w:val="00F546AB"/>
    <w:rsid w:val="00F54781"/>
    <w:rsid w:val="00F54845"/>
    <w:rsid w:val="00F54D88"/>
    <w:rsid w:val="00F54DCD"/>
    <w:rsid w:val="00F55284"/>
    <w:rsid w:val="00F552E8"/>
    <w:rsid w:val="00F554D3"/>
    <w:rsid w:val="00F554ED"/>
    <w:rsid w:val="00F55727"/>
    <w:rsid w:val="00F55AA7"/>
    <w:rsid w:val="00F55E2F"/>
    <w:rsid w:val="00F55FE1"/>
    <w:rsid w:val="00F56807"/>
    <w:rsid w:val="00F5693D"/>
    <w:rsid w:val="00F569A6"/>
    <w:rsid w:val="00F56BD0"/>
    <w:rsid w:val="00F56F3B"/>
    <w:rsid w:val="00F5730F"/>
    <w:rsid w:val="00F57784"/>
    <w:rsid w:val="00F577CE"/>
    <w:rsid w:val="00F5797B"/>
    <w:rsid w:val="00F57C1B"/>
    <w:rsid w:val="00F57D14"/>
    <w:rsid w:val="00F6047D"/>
    <w:rsid w:val="00F60724"/>
    <w:rsid w:val="00F60A63"/>
    <w:rsid w:val="00F60C62"/>
    <w:rsid w:val="00F60C7F"/>
    <w:rsid w:val="00F60C81"/>
    <w:rsid w:val="00F60D0F"/>
    <w:rsid w:val="00F61356"/>
    <w:rsid w:val="00F613C8"/>
    <w:rsid w:val="00F61525"/>
    <w:rsid w:val="00F618CE"/>
    <w:rsid w:val="00F6197E"/>
    <w:rsid w:val="00F61E62"/>
    <w:rsid w:val="00F62CC3"/>
    <w:rsid w:val="00F630B5"/>
    <w:rsid w:val="00F63173"/>
    <w:rsid w:val="00F63856"/>
    <w:rsid w:val="00F63ACA"/>
    <w:rsid w:val="00F63CD6"/>
    <w:rsid w:val="00F63D31"/>
    <w:rsid w:val="00F63FDE"/>
    <w:rsid w:val="00F6445D"/>
    <w:rsid w:val="00F645E4"/>
    <w:rsid w:val="00F6471C"/>
    <w:rsid w:val="00F648BA"/>
    <w:rsid w:val="00F64933"/>
    <w:rsid w:val="00F64944"/>
    <w:rsid w:val="00F649ED"/>
    <w:rsid w:val="00F64D65"/>
    <w:rsid w:val="00F64EBD"/>
    <w:rsid w:val="00F65322"/>
    <w:rsid w:val="00F65324"/>
    <w:rsid w:val="00F6538E"/>
    <w:rsid w:val="00F655D4"/>
    <w:rsid w:val="00F658C3"/>
    <w:rsid w:val="00F6594A"/>
    <w:rsid w:val="00F65A3F"/>
    <w:rsid w:val="00F65C9F"/>
    <w:rsid w:val="00F65D22"/>
    <w:rsid w:val="00F66329"/>
    <w:rsid w:val="00F66619"/>
    <w:rsid w:val="00F6694D"/>
    <w:rsid w:val="00F66A01"/>
    <w:rsid w:val="00F67833"/>
    <w:rsid w:val="00F679D6"/>
    <w:rsid w:val="00F70112"/>
    <w:rsid w:val="00F70172"/>
    <w:rsid w:val="00F7046F"/>
    <w:rsid w:val="00F707C9"/>
    <w:rsid w:val="00F70A6A"/>
    <w:rsid w:val="00F70B96"/>
    <w:rsid w:val="00F70CB0"/>
    <w:rsid w:val="00F7112C"/>
    <w:rsid w:val="00F711F0"/>
    <w:rsid w:val="00F71202"/>
    <w:rsid w:val="00F71292"/>
    <w:rsid w:val="00F71625"/>
    <w:rsid w:val="00F7180F"/>
    <w:rsid w:val="00F71865"/>
    <w:rsid w:val="00F718A3"/>
    <w:rsid w:val="00F719F0"/>
    <w:rsid w:val="00F71D02"/>
    <w:rsid w:val="00F71EC7"/>
    <w:rsid w:val="00F7209D"/>
    <w:rsid w:val="00F7239A"/>
    <w:rsid w:val="00F725CB"/>
    <w:rsid w:val="00F72BF3"/>
    <w:rsid w:val="00F72D2B"/>
    <w:rsid w:val="00F72DCF"/>
    <w:rsid w:val="00F73304"/>
    <w:rsid w:val="00F736B1"/>
    <w:rsid w:val="00F73A9D"/>
    <w:rsid w:val="00F73B01"/>
    <w:rsid w:val="00F73CE7"/>
    <w:rsid w:val="00F74150"/>
    <w:rsid w:val="00F74155"/>
    <w:rsid w:val="00F7453D"/>
    <w:rsid w:val="00F74C26"/>
    <w:rsid w:val="00F74C31"/>
    <w:rsid w:val="00F74FC2"/>
    <w:rsid w:val="00F751E6"/>
    <w:rsid w:val="00F75483"/>
    <w:rsid w:val="00F756AD"/>
    <w:rsid w:val="00F756D9"/>
    <w:rsid w:val="00F7594C"/>
    <w:rsid w:val="00F75956"/>
    <w:rsid w:val="00F75E90"/>
    <w:rsid w:val="00F75FA1"/>
    <w:rsid w:val="00F7606C"/>
    <w:rsid w:val="00F76F70"/>
    <w:rsid w:val="00F76FF9"/>
    <w:rsid w:val="00F7730F"/>
    <w:rsid w:val="00F77500"/>
    <w:rsid w:val="00F77522"/>
    <w:rsid w:val="00F775D4"/>
    <w:rsid w:val="00F776A0"/>
    <w:rsid w:val="00F776BA"/>
    <w:rsid w:val="00F778AE"/>
    <w:rsid w:val="00F77A12"/>
    <w:rsid w:val="00F77A2B"/>
    <w:rsid w:val="00F77C43"/>
    <w:rsid w:val="00F77EC4"/>
    <w:rsid w:val="00F8002C"/>
    <w:rsid w:val="00F80094"/>
    <w:rsid w:val="00F80210"/>
    <w:rsid w:val="00F802B8"/>
    <w:rsid w:val="00F8052C"/>
    <w:rsid w:val="00F80619"/>
    <w:rsid w:val="00F80A50"/>
    <w:rsid w:val="00F80A74"/>
    <w:rsid w:val="00F80ECC"/>
    <w:rsid w:val="00F80EE0"/>
    <w:rsid w:val="00F81024"/>
    <w:rsid w:val="00F810F7"/>
    <w:rsid w:val="00F813F2"/>
    <w:rsid w:val="00F81614"/>
    <w:rsid w:val="00F81A9C"/>
    <w:rsid w:val="00F81CEC"/>
    <w:rsid w:val="00F81DBD"/>
    <w:rsid w:val="00F81E3E"/>
    <w:rsid w:val="00F81EE6"/>
    <w:rsid w:val="00F821E9"/>
    <w:rsid w:val="00F82415"/>
    <w:rsid w:val="00F8266C"/>
    <w:rsid w:val="00F827A5"/>
    <w:rsid w:val="00F82822"/>
    <w:rsid w:val="00F82834"/>
    <w:rsid w:val="00F8340A"/>
    <w:rsid w:val="00F83818"/>
    <w:rsid w:val="00F8384E"/>
    <w:rsid w:val="00F83BAB"/>
    <w:rsid w:val="00F841E6"/>
    <w:rsid w:val="00F8435F"/>
    <w:rsid w:val="00F8460C"/>
    <w:rsid w:val="00F84C20"/>
    <w:rsid w:val="00F84C94"/>
    <w:rsid w:val="00F84D52"/>
    <w:rsid w:val="00F84D60"/>
    <w:rsid w:val="00F85075"/>
    <w:rsid w:val="00F854CE"/>
    <w:rsid w:val="00F855B1"/>
    <w:rsid w:val="00F85751"/>
    <w:rsid w:val="00F85BAB"/>
    <w:rsid w:val="00F85DD6"/>
    <w:rsid w:val="00F861F7"/>
    <w:rsid w:val="00F86801"/>
    <w:rsid w:val="00F871C4"/>
    <w:rsid w:val="00F875BF"/>
    <w:rsid w:val="00F879E2"/>
    <w:rsid w:val="00F87B6C"/>
    <w:rsid w:val="00F87FDC"/>
    <w:rsid w:val="00F901A3"/>
    <w:rsid w:val="00F9076E"/>
    <w:rsid w:val="00F907EF"/>
    <w:rsid w:val="00F90F01"/>
    <w:rsid w:val="00F911EB"/>
    <w:rsid w:val="00F913C4"/>
    <w:rsid w:val="00F914F7"/>
    <w:rsid w:val="00F91502"/>
    <w:rsid w:val="00F915DE"/>
    <w:rsid w:val="00F915EA"/>
    <w:rsid w:val="00F91652"/>
    <w:rsid w:val="00F92229"/>
    <w:rsid w:val="00F9268F"/>
    <w:rsid w:val="00F9281D"/>
    <w:rsid w:val="00F934A6"/>
    <w:rsid w:val="00F93509"/>
    <w:rsid w:val="00F93557"/>
    <w:rsid w:val="00F93976"/>
    <w:rsid w:val="00F93D2C"/>
    <w:rsid w:val="00F94063"/>
    <w:rsid w:val="00F94582"/>
    <w:rsid w:val="00F945E4"/>
    <w:rsid w:val="00F9484D"/>
    <w:rsid w:val="00F94C5B"/>
    <w:rsid w:val="00F94CFC"/>
    <w:rsid w:val="00F950C8"/>
    <w:rsid w:val="00F954D5"/>
    <w:rsid w:val="00F9573E"/>
    <w:rsid w:val="00F957CA"/>
    <w:rsid w:val="00F95A66"/>
    <w:rsid w:val="00F95C12"/>
    <w:rsid w:val="00F95CAD"/>
    <w:rsid w:val="00F96152"/>
    <w:rsid w:val="00F96613"/>
    <w:rsid w:val="00F96A16"/>
    <w:rsid w:val="00F97594"/>
    <w:rsid w:val="00F9788B"/>
    <w:rsid w:val="00F97B8F"/>
    <w:rsid w:val="00FA002E"/>
    <w:rsid w:val="00FA021E"/>
    <w:rsid w:val="00FA0D07"/>
    <w:rsid w:val="00FA0F1D"/>
    <w:rsid w:val="00FA0F6F"/>
    <w:rsid w:val="00FA1134"/>
    <w:rsid w:val="00FA11DD"/>
    <w:rsid w:val="00FA1278"/>
    <w:rsid w:val="00FA1580"/>
    <w:rsid w:val="00FA1936"/>
    <w:rsid w:val="00FA19F3"/>
    <w:rsid w:val="00FA1CEB"/>
    <w:rsid w:val="00FA2075"/>
    <w:rsid w:val="00FA2665"/>
    <w:rsid w:val="00FA2848"/>
    <w:rsid w:val="00FA28DD"/>
    <w:rsid w:val="00FA2AEE"/>
    <w:rsid w:val="00FA3131"/>
    <w:rsid w:val="00FA32F8"/>
    <w:rsid w:val="00FA343F"/>
    <w:rsid w:val="00FA34E6"/>
    <w:rsid w:val="00FA38E9"/>
    <w:rsid w:val="00FA3C60"/>
    <w:rsid w:val="00FA3F2E"/>
    <w:rsid w:val="00FA4094"/>
    <w:rsid w:val="00FA41E9"/>
    <w:rsid w:val="00FA4204"/>
    <w:rsid w:val="00FA4577"/>
    <w:rsid w:val="00FA461C"/>
    <w:rsid w:val="00FA494C"/>
    <w:rsid w:val="00FA4CCB"/>
    <w:rsid w:val="00FA4E41"/>
    <w:rsid w:val="00FA4EBD"/>
    <w:rsid w:val="00FA4FF7"/>
    <w:rsid w:val="00FA5686"/>
    <w:rsid w:val="00FA5AF8"/>
    <w:rsid w:val="00FA5BFA"/>
    <w:rsid w:val="00FA5CA2"/>
    <w:rsid w:val="00FA5E26"/>
    <w:rsid w:val="00FA5E46"/>
    <w:rsid w:val="00FA62E5"/>
    <w:rsid w:val="00FA66D8"/>
    <w:rsid w:val="00FA678D"/>
    <w:rsid w:val="00FA6924"/>
    <w:rsid w:val="00FA69F3"/>
    <w:rsid w:val="00FA6F62"/>
    <w:rsid w:val="00FA7034"/>
    <w:rsid w:val="00FA70A5"/>
    <w:rsid w:val="00FA70B0"/>
    <w:rsid w:val="00FA71E1"/>
    <w:rsid w:val="00FA7225"/>
    <w:rsid w:val="00FA7281"/>
    <w:rsid w:val="00FA75A7"/>
    <w:rsid w:val="00FA77B0"/>
    <w:rsid w:val="00FA7FAC"/>
    <w:rsid w:val="00FB0426"/>
    <w:rsid w:val="00FB0569"/>
    <w:rsid w:val="00FB0DB9"/>
    <w:rsid w:val="00FB104A"/>
    <w:rsid w:val="00FB116D"/>
    <w:rsid w:val="00FB17D1"/>
    <w:rsid w:val="00FB190F"/>
    <w:rsid w:val="00FB1E6E"/>
    <w:rsid w:val="00FB2166"/>
    <w:rsid w:val="00FB2215"/>
    <w:rsid w:val="00FB2237"/>
    <w:rsid w:val="00FB23B2"/>
    <w:rsid w:val="00FB2586"/>
    <w:rsid w:val="00FB2694"/>
    <w:rsid w:val="00FB2799"/>
    <w:rsid w:val="00FB27C7"/>
    <w:rsid w:val="00FB2843"/>
    <w:rsid w:val="00FB28A0"/>
    <w:rsid w:val="00FB2DCF"/>
    <w:rsid w:val="00FB3710"/>
    <w:rsid w:val="00FB37EC"/>
    <w:rsid w:val="00FB386A"/>
    <w:rsid w:val="00FB3957"/>
    <w:rsid w:val="00FB3C13"/>
    <w:rsid w:val="00FB3E86"/>
    <w:rsid w:val="00FB3FA2"/>
    <w:rsid w:val="00FB408D"/>
    <w:rsid w:val="00FB447C"/>
    <w:rsid w:val="00FB4693"/>
    <w:rsid w:val="00FB46C7"/>
    <w:rsid w:val="00FB4705"/>
    <w:rsid w:val="00FB4893"/>
    <w:rsid w:val="00FB48ED"/>
    <w:rsid w:val="00FB4AE3"/>
    <w:rsid w:val="00FB4B14"/>
    <w:rsid w:val="00FB4DCD"/>
    <w:rsid w:val="00FB4E7C"/>
    <w:rsid w:val="00FB5058"/>
    <w:rsid w:val="00FB5083"/>
    <w:rsid w:val="00FB53E1"/>
    <w:rsid w:val="00FB5483"/>
    <w:rsid w:val="00FB5678"/>
    <w:rsid w:val="00FB5DC9"/>
    <w:rsid w:val="00FB5DD7"/>
    <w:rsid w:val="00FB5F86"/>
    <w:rsid w:val="00FB6409"/>
    <w:rsid w:val="00FB6500"/>
    <w:rsid w:val="00FB6565"/>
    <w:rsid w:val="00FB66B6"/>
    <w:rsid w:val="00FB6737"/>
    <w:rsid w:val="00FB68DF"/>
    <w:rsid w:val="00FB695B"/>
    <w:rsid w:val="00FB6979"/>
    <w:rsid w:val="00FB69DB"/>
    <w:rsid w:val="00FB6B63"/>
    <w:rsid w:val="00FB6CC0"/>
    <w:rsid w:val="00FB75C2"/>
    <w:rsid w:val="00FB76E4"/>
    <w:rsid w:val="00FB7AC4"/>
    <w:rsid w:val="00FB7E72"/>
    <w:rsid w:val="00FB7ED0"/>
    <w:rsid w:val="00FC035D"/>
    <w:rsid w:val="00FC0C3A"/>
    <w:rsid w:val="00FC0E8C"/>
    <w:rsid w:val="00FC1068"/>
    <w:rsid w:val="00FC1255"/>
    <w:rsid w:val="00FC15F1"/>
    <w:rsid w:val="00FC1604"/>
    <w:rsid w:val="00FC1BEC"/>
    <w:rsid w:val="00FC1CAA"/>
    <w:rsid w:val="00FC1E49"/>
    <w:rsid w:val="00FC1EEA"/>
    <w:rsid w:val="00FC2117"/>
    <w:rsid w:val="00FC22E7"/>
    <w:rsid w:val="00FC24A7"/>
    <w:rsid w:val="00FC259C"/>
    <w:rsid w:val="00FC25E1"/>
    <w:rsid w:val="00FC267F"/>
    <w:rsid w:val="00FC28D3"/>
    <w:rsid w:val="00FC2C71"/>
    <w:rsid w:val="00FC2D9F"/>
    <w:rsid w:val="00FC3222"/>
    <w:rsid w:val="00FC337F"/>
    <w:rsid w:val="00FC35AF"/>
    <w:rsid w:val="00FC3B13"/>
    <w:rsid w:val="00FC3ECD"/>
    <w:rsid w:val="00FC420F"/>
    <w:rsid w:val="00FC455F"/>
    <w:rsid w:val="00FC4717"/>
    <w:rsid w:val="00FC4BFC"/>
    <w:rsid w:val="00FC4D1A"/>
    <w:rsid w:val="00FC4E9C"/>
    <w:rsid w:val="00FC4EC1"/>
    <w:rsid w:val="00FC5830"/>
    <w:rsid w:val="00FC5A01"/>
    <w:rsid w:val="00FC5A43"/>
    <w:rsid w:val="00FC6362"/>
    <w:rsid w:val="00FC6789"/>
    <w:rsid w:val="00FC69C8"/>
    <w:rsid w:val="00FC6C7A"/>
    <w:rsid w:val="00FC6D4B"/>
    <w:rsid w:val="00FC7022"/>
    <w:rsid w:val="00FC75B9"/>
    <w:rsid w:val="00FC75D1"/>
    <w:rsid w:val="00FC7664"/>
    <w:rsid w:val="00FC77A7"/>
    <w:rsid w:val="00FC78C4"/>
    <w:rsid w:val="00FC79AF"/>
    <w:rsid w:val="00FC7A82"/>
    <w:rsid w:val="00FC7D27"/>
    <w:rsid w:val="00FD0203"/>
    <w:rsid w:val="00FD0A35"/>
    <w:rsid w:val="00FD0A89"/>
    <w:rsid w:val="00FD0AF5"/>
    <w:rsid w:val="00FD0BD8"/>
    <w:rsid w:val="00FD0D80"/>
    <w:rsid w:val="00FD0E54"/>
    <w:rsid w:val="00FD0FC8"/>
    <w:rsid w:val="00FD1245"/>
    <w:rsid w:val="00FD13F8"/>
    <w:rsid w:val="00FD18CD"/>
    <w:rsid w:val="00FD1B32"/>
    <w:rsid w:val="00FD1BFA"/>
    <w:rsid w:val="00FD21C8"/>
    <w:rsid w:val="00FD222F"/>
    <w:rsid w:val="00FD2273"/>
    <w:rsid w:val="00FD2375"/>
    <w:rsid w:val="00FD2473"/>
    <w:rsid w:val="00FD2547"/>
    <w:rsid w:val="00FD255E"/>
    <w:rsid w:val="00FD26CD"/>
    <w:rsid w:val="00FD299A"/>
    <w:rsid w:val="00FD29E3"/>
    <w:rsid w:val="00FD2B36"/>
    <w:rsid w:val="00FD2D28"/>
    <w:rsid w:val="00FD304C"/>
    <w:rsid w:val="00FD33D9"/>
    <w:rsid w:val="00FD36CD"/>
    <w:rsid w:val="00FD3B3B"/>
    <w:rsid w:val="00FD3F16"/>
    <w:rsid w:val="00FD408E"/>
    <w:rsid w:val="00FD4405"/>
    <w:rsid w:val="00FD47D6"/>
    <w:rsid w:val="00FD48F7"/>
    <w:rsid w:val="00FD4913"/>
    <w:rsid w:val="00FD4CC4"/>
    <w:rsid w:val="00FD4EF0"/>
    <w:rsid w:val="00FD583F"/>
    <w:rsid w:val="00FD5873"/>
    <w:rsid w:val="00FD598F"/>
    <w:rsid w:val="00FD5BCE"/>
    <w:rsid w:val="00FD5D0A"/>
    <w:rsid w:val="00FD6070"/>
    <w:rsid w:val="00FD609A"/>
    <w:rsid w:val="00FD615A"/>
    <w:rsid w:val="00FD63A2"/>
    <w:rsid w:val="00FD642E"/>
    <w:rsid w:val="00FD6557"/>
    <w:rsid w:val="00FD66A6"/>
    <w:rsid w:val="00FD6817"/>
    <w:rsid w:val="00FD6928"/>
    <w:rsid w:val="00FD6938"/>
    <w:rsid w:val="00FD6C91"/>
    <w:rsid w:val="00FD6CEC"/>
    <w:rsid w:val="00FD6D21"/>
    <w:rsid w:val="00FD739F"/>
    <w:rsid w:val="00FD7AE2"/>
    <w:rsid w:val="00FD7D86"/>
    <w:rsid w:val="00FD7F2A"/>
    <w:rsid w:val="00FE0046"/>
    <w:rsid w:val="00FE0174"/>
    <w:rsid w:val="00FE0462"/>
    <w:rsid w:val="00FE06B4"/>
    <w:rsid w:val="00FE07AC"/>
    <w:rsid w:val="00FE0803"/>
    <w:rsid w:val="00FE09FA"/>
    <w:rsid w:val="00FE0B1C"/>
    <w:rsid w:val="00FE1015"/>
    <w:rsid w:val="00FE106A"/>
    <w:rsid w:val="00FE11FE"/>
    <w:rsid w:val="00FE1324"/>
    <w:rsid w:val="00FE1A98"/>
    <w:rsid w:val="00FE1CD5"/>
    <w:rsid w:val="00FE1CDC"/>
    <w:rsid w:val="00FE1E28"/>
    <w:rsid w:val="00FE1FA7"/>
    <w:rsid w:val="00FE2316"/>
    <w:rsid w:val="00FE23C4"/>
    <w:rsid w:val="00FE282A"/>
    <w:rsid w:val="00FE2991"/>
    <w:rsid w:val="00FE2C02"/>
    <w:rsid w:val="00FE2D5C"/>
    <w:rsid w:val="00FE30C9"/>
    <w:rsid w:val="00FE3657"/>
    <w:rsid w:val="00FE37FC"/>
    <w:rsid w:val="00FE394D"/>
    <w:rsid w:val="00FE3E2F"/>
    <w:rsid w:val="00FE3E71"/>
    <w:rsid w:val="00FE3F10"/>
    <w:rsid w:val="00FE479D"/>
    <w:rsid w:val="00FE4C14"/>
    <w:rsid w:val="00FE5291"/>
    <w:rsid w:val="00FE567F"/>
    <w:rsid w:val="00FE57C6"/>
    <w:rsid w:val="00FE5D32"/>
    <w:rsid w:val="00FE5D6A"/>
    <w:rsid w:val="00FE61BD"/>
    <w:rsid w:val="00FE658F"/>
    <w:rsid w:val="00FE6AA7"/>
    <w:rsid w:val="00FE6B47"/>
    <w:rsid w:val="00FE70ED"/>
    <w:rsid w:val="00FE715E"/>
    <w:rsid w:val="00FE7991"/>
    <w:rsid w:val="00FE7C05"/>
    <w:rsid w:val="00FE7CC8"/>
    <w:rsid w:val="00FE7E77"/>
    <w:rsid w:val="00FF01D1"/>
    <w:rsid w:val="00FF0440"/>
    <w:rsid w:val="00FF05C9"/>
    <w:rsid w:val="00FF0737"/>
    <w:rsid w:val="00FF08AE"/>
    <w:rsid w:val="00FF0A75"/>
    <w:rsid w:val="00FF0B3A"/>
    <w:rsid w:val="00FF0BEB"/>
    <w:rsid w:val="00FF197F"/>
    <w:rsid w:val="00FF1A54"/>
    <w:rsid w:val="00FF1A93"/>
    <w:rsid w:val="00FF1B12"/>
    <w:rsid w:val="00FF1C46"/>
    <w:rsid w:val="00FF207E"/>
    <w:rsid w:val="00FF2378"/>
    <w:rsid w:val="00FF26B3"/>
    <w:rsid w:val="00FF27A0"/>
    <w:rsid w:val="00FF2B20"/>
    <w:rsid w:val="00FF2B36"/>
    <w:rsid w:val="00FF2BB3"/>
    <w:rsid w:val="00FF2E89"/>
    <w:rsid w:val="00FF32DC"/>
    <w:rsid w:val="00FF3329"/>
    <w:rsid w:val="00FF37B0"/>
    <w:rsid w:val="00FF3B41"/>
    <w:rsid w:val="00FF3D45"/>
    <w:rsid w:val="00FF3F46"/>
    <w:rsid w:val="00FF43F2"/>
    <w:rsid w:val="00FF4700"/>
    <w:rsid w:val="00FF4A2C"/>
    <w:rsid w:val="00FF4CEA"/>
    <w:rsid w:val="00FF531C"/>
    <w:rsid w:val="00FF5535"/>
    <w:rsid w:val="00FF575B"/>
    <w:rsid w:val="00FF5AF4"/>
    <w:rsid w:val="00FF6328"/>
    <w:rsid w:val="00FF66E6"/>
    <w:rsid w:val="00FF69B9"/>
    <w:rsid w:val="00FF6D75"/>
    <w:rsid w:val="00FF6E53"/>
    <w:rsid w:val="00FF7686"/>
    <w:rsid w:val="00FF7892"/>
    <w:rsid w:val="00FF798C"/>
    <w:rsid w:val="00FF7E0A"/>
    <w:rsid w:val="00FF7F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34945"/>
    <o:shapelayout v:ext="edit">
      <o:idmap v:ext="edit" data="1"/>
    </o:shapelayout>
  </w:shapeDefaults>
  <w:decimalSymbol w:val=","/>
  <w:listSeparator w:val=";"/>
  <w14:docId w14:val="3BDCEE48"/>
  <w15:docId w15:val="{14A21C7B-02C6-445C-A433-C61F050B5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A37B8"/>
    <w:pPr>
      <w:widowControl w:val="0"/>
      <w:suppressAutoHyphens/>
      <w:overflowPunct w:val="0"/>
      <w:autoSpaceDE w:val="0"/>
      <w:autoSpaceDN w:val="0"/>
      <w:adjustRightInd w:val="0"/>
      <w:textAlignment w:val="baseline"/>
    </w:pPr>
    <w:rPr>
      <w:kern w:val="1"/>
      <w:sz w:val="24"/>
      <w:lang w:val="fr-FR"/>
    </w:rPr>
  </w:style>
  <w:style w:type="paragraph" w:styleId="Nagwek1">
    <w:name w:val="heading 1"/>
    <w:basedOn w:val="Normalny"/>
    <w:next w:val="Normalny"/>
    <w:link w:val="Nagwek1Znak"/>
    <w:qFormat/>
    <w:rsid w:val="009D1F82"/>
    <w:pPr>
      <w:keepNext/>
      <w:widowControl/>
      <w:numPr>
        <w:numId w:val="1"/>
      </w:numPr>
      <w:ind w:hanging="360"/>
      <w:jc w:val="both"/>
      <w:outlineLvl w:val="0"/>
    </w:pPr>
    <w:rPr>
      <w:sz w:val="28"/>
      <w:lang w:val="pl-PL"/>
    </w:rPr>
  </w:style>
  <w:style w:type="paragraph" w:styleId="Nagwek2">
    <w:name w:val="heading 2"/>
    <w:basedOn w:val="Normalny"/>
    <w:next w:val="Tekstpodstawowy"/>
    <w:link w:val="Nagwek2Znak"/>
    <w:qFormat/>
    <w:rsid w:val="009D1F82"/>
    <w:pPr>
      <w:keepNext/>
      <w:numPr>
        <w:ilvl w:val="1"/>
        <w:numId w:val="1"/>
      </w:numPr>
      <w:spacing w:before="280" w:after="280"/>
      <w:ind w:hanging="576"/>
      <w:outlineLvl w:val="1"/>
    </w:pPr>
    <w:rPr>
      <w:b/>
      <w:sz w:val="36"/>
    </w:rPr>
  </w:style>
  <w:style w:type="paragraph" w:styleId="Nagwek3">
    <w:name w:val="heading 3"/>
    <w:aliases w:val="Nagłówek 1.2,numer strony + Tahoma pogrubione"/>
    <w:basedOn w:val="Normalny"/>
    <w:next w:val="Normalny"/>
    <w:link w:val="Nagwek3Znak"/>
    <w:qFormat/>
    <w:rsid w:val="009D1F82"/>
    <w:pPr>
      <w:keepNext/>
      <w:numPr>
        <w:ilvl w:val="2"/>
        <w:numId w:val="1"/>
      </w:numPr>
      <w:spacing w:before="240" w:after="60"/>
      <w:outlineLvl w:val="2"/>
    </w:pPr>
    <w:rPr>
      <w:rFonts w:ascii="Arial" w:hAnsi="Arial"/>
      <w:b/>
      <w:sz w:val="26"/>
    </w:rPr>
  </w:style>
  <w:style w:type="paragraph" w:styleId="Nagwek4">
    <w:name w:val="heading 4"/>
    <w:basedOn w:val="Normalny"/>
    <w:next w:val="Normalny"/>
    <w:link w:val="Nagwek4Znak"/>
    <w:qFormat/>
    <w:rsid w:val="009D1F82"/>
    <w:pPr>
      <w:keepNext/>
      <w:widowControl/>
      <w:numPr>
        <w:ilvl w:val="3"/>
        <w:numId w:val="1"/>
      </w:numPr>
      <w:suppressAutoHyphens w:val="0"/>
      <w:spacing w:before="240" w:after="60"/>
      <w:outlineLvl w:val="3"/>
    </w:pPr>
    <w:rPr>
      <w:b/>
      <w:sz w:val="28"/>
      <w:lang w:val="pl-PL"/>
    </w:rPr>
  </w:style>
  <w:style w:type="paragraph" w:styleId="Nagwek5">
    <w:name w:val="heading 5"/>
    <w:basedOn w:val="Normalny"/>
    <w:next w:val="Normalny"/>
    <w:link w:val="Nagwek5Znak"/>
    <w:qFormat/>
    <w:rsid w:val="009D1F82"/>
    <w:pPr>
      <w:numPr>
        <w:ilvl w:val="4"/>
        <w:numId w:val="1"/>
      </w:numPr>
      <w:spacing w:before="240" w:after="60"/>
      <w:outlineLvl w:val="4"/>
    </w:pPr>
    <w:rPr>
      <w:b/>
      <w:i/>
      <w:sz w:val="26"/>
    </w:rPr>
  </w:style>
  <w:style w:type="paragraph" w:styleId="Nagwek6">
    <w:name w:val="heading 6"/>
    <w:basedOn w:val="Normalny"/>
    <w:next w:val="Normalny"/>
    <w:link w:val="Nagwek6Znak"/>
    <w:qFormat/>
    <w:rsid w:val="009D1F82"/>
    <w:pPr>
      <w:numPr>
        <w:ilvl w:val="5"/>
        <w:numId w:val="1"/>
      </w:numPr>
      <w:spacing w:before="240" w:after="60"/>
      <w:outlineLvl w:val="5"/>
    </w:pPr>
    <w:rPr>
      <w:b/>
      <w:sz w:val="22"/>
    </w:rPr>
  </w:style>
  <w:style w:type="paragraph" w:styleId="Nagwek7">
    <w:name w:val="heading 7"/>
    <w:basedOn w:val="Normalny"/>
    <w:next w:val="Normalny"/>
    <w:link w:val="Nagwek7Znak"/>
    <w:qFormat/>
    <w:rsid w:val="009D1F82"/>
    <w:pPr>
      <w:keepNext/>
      <w:keepLines/>
      <w:numPr>
        <w:ilvl w:val="6"/>
        <w:numId w:val="1"/>
      </w:numPr>
      <w:spacing w:before="200"/>
      <w:outlineLvl w:val="6"/>
    </w:pPr>
    <w:rPr>
      <w:rFonts w:ascii="Cambria" w:hAnsi="Cambria"/>
      <w:i/>
      <w:color w:val="8080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9D1F82"/>
    <w:rPr>
      <w:rFonts w:ascii="Times New Roman" w:hAnsi="Times New Roman"/>
      <w:bCs w:val="0"/>
      <w:sz w:val="24"/>
    </w:rPr>
  </w:style>
  <w:style w:type="character" w:customStyle="1" w:styleId="WW8Num2z0">
    <w:name w:val="WW8Num2z0"/>
    <w:rsid w:val="009D1F82"/>
    <w:rPr>
      <w:rFonts w:ascii="Wingdings" w:hAnsi="Wingdings"/>
      <w:bCs w:val="0"/>
    </w:rPr>
  </w:style>
  <w:style w:type="character" w:customStyle="1" w:styleId="WW8Num3z0">
    <w:name w:val="WW8Num3z0"/>
    <w:rsid w:val="009D1F82"/>
    <w:rPr>
      <w:rFonts w:ascii="Symbol" w:hAnsi="Symbol"/>
      <w:bCs w:val="0"/>
    </w:rPr>
  </w:style>
  <w:style w:type="character" w:customStyle="1" w:styleId="WW8Num4z0">
    <w:name w:val="WW8Num4z0"/>
    <w:rsid w:val="009D1F82"/>
    <w:rPr>
      <w:rFonts w:ascii="Wingdings" w:hAnsi="Wingdings"/>
      <w:bCs w:val="0"/>
    </w:rPr>
  </w:style>
  <w:style w:type="character" w:customStyle="1" w:styleId="WW8Num5z0">
    <w:name w:val="WW8Num5z0"/>
    <w:rsid w:val="009D1F82"/>
    <w:rPr>
      <w:noProof w:val="0"/>
      <w:position w:val="0"/>
      <w:sz w:val="24"/>
      <w:vertAlign w:val="baseline"/>
      <w:lang w:val="pl-PL"/>
    </w:rPr>
  </w:style>
  <w:style w:type="character" w:customStyle="1" w:styleId="WW8Num5z1">
    <w:name w:val="WW8Num5z1"/>
    <w:rsid w:val="009D1F82"/>
  </w:style>
  <w:style w:type="character" w:customStyle="1" w:styleId="WW8Num5z2">
    <w:name w:val="WW8Num5z2"/>
    <w:rsid w:val="009D1F82"/>
  </w:style>
  <w:style w:type="character" w:customStyle="1" w:styleId="WW8Num5z3">
    <w:name w:val="WW8Num5z3"/>
    <w:rsid w:val="009D1F82"/>
  </w:style>
  <w:style w:type="character" w:customStyle="1" w:styleId="WW8Num5z4">
    <w:name w:val="WW8Num5z4"/>
    <w:rsid w:val="009D1F82"/>
  </w:style>
  <w:style w:type="character" w:customStyle="1" w:styleId="WW8Num5z5">
    <w:name w:val="WW8Num5z5"/>
    <w:rsid w:val="009D1F82"/>
  </w:style>
  <w:style w:type="character" w:customStyle="1" w:styleId="WW8Num5z6">
    <w:name w:val="WW8Num5z6"/>
    <w:rsid w:val="009D1F82"/>
  </w:style>
  <w:style w:type="character" w:customStyle="1" w:styleId="WW8Num5z7">
    <w:name w:val="WW8Num5z7"/>
    <w:rsid w:val="009D1F82"/>
  </w:style>
  <w:style w:type="character" w:customStyle="1" w:styleId="WW8Num5z8">
    <w:name w:val="WW8Num5z8"/>
    <w:rsid w:val="009D1F82"/>
  </w:style>
  <w:style w:type="character" w:customStyle="1" w:styleId="WW8Num6z0">
    <w:name w:val="WW8Num6z0"/>
    <w:rsid w:val="009D1F82"/>
    <w:rPr>
      <w:rFonts w:ascii="Times New Roman" w:hAnsi="Times New Roman"/>
      <w:bCs w:val="0"/>
      <w:noProof w:val="0"/>
      <w:sz w:val="20"/>
      <w:lang w:val="pl-PL"/>
    </w:rPr>
  </w:style>
  <w:style w:type="character" w:customStyle="1" w:styleId="WW8Num6z1">
    <w:name w:val="WW8Num6z1"/>
    <w:rsid w:val="009D1F82"/>
    <w:rPr>
      <w:rFonts w:ascii="Courier New" w:hAnsi="Courier New"/>
      <w:bCs w:val="0"/>
    </w:rPr>
  </w:style>
  <w:style w:type="character" w:customStyle="1" w:styleId="WW8Num6z2">
    <w:name w:val="WW8Num6z2"/>
    <w:rsid w:val="009D1F82"/>
    <w:rPr>
      <w:rFonts w:ascii="Wingdings" w:hAnsi="Wingdings"/>
      <w:bCs w:val="0"/>
    </w:rPr>
  </w:style>
  <w:style w:type="character" w:customStyle="1" w:styleId="WW8Num7z0">
    <w:name w:val="WW8Num7z0"/>
    <w:rsid w:val="009D1F82"/>
    <w:rPr>
      <w:rFonts w:ascii="Wingdings" w:hAnsi="Wingdings"/>
      <w:bCs w:val="0"/>
      <w:sz w:val="22"/>
    </w:rPr>
  </w:style>
  <w:style w:type="character" w:customStyle="1" w:styleId="WW8Num7z1">
    <w:name w:val="WW8Num7z1"/>
    <w:rsid w:val="009D1F82"/>
  </w:style>
  <w:style w:type="character" w:customStyle="1" w:styleId="WW8Num7z2">
    <w:name w:val="WW8Num7z2"/>
    <w:rsid w:val="009D1F82"/>
  </w:style>
  <w:style w:type="character" w:customStyle="1" w:styleId="WW8Num7z3">
    <w:name w:val="WW8Num7z3"/>
    <w:rsid w:val="009D1F82"/>
  </w:style>
  <w:style w:type="character" w:customStyle="1" w:styleId="WW8Num7z4">
    <w:name w:val="WW8Num7z4"/>
    <w:rsid w:val="009D1F82"/>
  </w:style>
  <w:style w:type="character" w:customStyle="1" w:styleId="WW8Num7z5">
    <w:name w:val="WW8Num7z5"/>
    <w:rsid w:val="009D1F82"/>
  </w:style>
  <w:style w:type="character" w:customStyle="1" w:styleId="WW8Num7z6">
    <w:name w:val="WW8Num7z6"/>
    <w:rsid w:val="009D1F82"/>
  </w:style>
  <w:style w:type="character" w:customStyle="1" w:styleId="WW8Num7z7">
    <w:name w:val="WW8Num7z7"/>
    <w:rsid w:val="009D1F82"/>
  </w:style>
  <w:style w:type="character" w:customStyle="1" w:styleId="WW8Num7z8">
    <w:name w:val="WW8Num7z8"/>
    <w:rsid w:val="009D1F82"/>
  </w:style>
  <w:style w:type="character" w:customStyle="1" w:styleId="WW8Num8z0">
    <w:name w:val="WW8Num8z0"/>
    <w:rsid w:val="009D1F82"/>
    <w:rPr>
      <w:rFonts w:ascii="Wingdings" w:hAnsi="Wingdings"/>
      <w:bCs w:val="0"/>
      <w:sz w:val="22"/>
    </w:rPr>
  </w:style>
  <w:style w:type="character" w:customStyle="1" w:styleId="WW8Num8z1">
    <w:name w:val="WW8Num8z1"/>
    <w:rsid w:val="009D1F82"/>
    <w:rPr>
      <w:rFonts w:ascii="Courier New" w:hAnsi="Courier New"/>
      <w:bCs w:val="0"/>
    </w:rPr>
  </w:style>
  <w:style w:type="character" w:customStyle="1" w:styleId="WW8Num8z2">
    <w:name w:val="WW8Num8z2"/>
    <w:rsid w:val="009D1F82"/>
  </w:style>
  <w:style w:type="character" w:customStyle="1" w:styleId="WW8Num8z3">
    <w:name w:val="WW8Num8z3"/>
    <w:rsid w:val="009D1F82"/>
    <w:rPr>
      <w:rFonts w:ascii="Symbol" w:hAnsi="Symbol"/>
      <w:bCs w:val="0"/>
    </w:rPr>
  </w:style>
  <w:style w:type="character" w:customStyle="1" w:styleId="WW8Num8z4">
    <w:name w:val="WW8Num8z4"/>
    <w:rsid w:val="009D1F82"/>
  </w:style>
  <w:style w:type="character" w:customStyle="1" w:styleId="WW8Num8z5">
    <w:name w:val="WW8Num8z5"/>
    <w:rsid w:val="009D1F82"/>
  </w:style>
  <w:style w:type="character" w:customStyle="1" w:styleId="WW8Num8z6">
    <w:name w:val="WW8Num8z6"/>
    <w:rsid w:val="009D1F82"/>
  </w:style>
  <w:style w:type="character" w:customStyle="1" w:styleId="WW8Num8z7">
    <w:name w:val="WW8Num8z7"/>
    <w:rsid w:val="009D1F82"/>
  </w:style>
  <w:style w:type="character" w:customStyle="1" w:styleId="WW8Num8z8">
    <w:name w:val="WW8Num8z8"/>
    <w:rsid w:val="009D1F82"/>
  </w:style>
  <w:style w:type="character" w:customStyle="1" w:styleId="WW8Num9z0">
    <w:name w:val="WW8Num9z0"/>
    <w:rsid w:val="009D1F82"/>
    <w:rPr>
      <w:rFonts w:ascii="Wingdings" w:hAnsi="Wingdings"/>
      <w:bCs w:val="0"/>
    </w:rPr>
  </w:style>
  <w:style w:type="character" w:customStyle="1" w:styleId="WW8Num10z0">
    <w:name w:val="WW8Num10z0"/>
    <w:rsid w:val="009D1F82"/>
    <w:rPr>
      <w:rFonts w:ascii="Wingdings" w:hAnsi="Wingdings"/>
      <w:bCs w:val="0"/>
    </w:rPr>
  </w:style>
  <w:style w:type="character" w:customStyle="1" w:styleId="WW8Num11z0">
    <w:name w:val="WW8Num11z0"/>
    <w:rsid w:val="009D1F82"/>
    <w:rPr>
      <w:rFonts w:ascii="Symbol" w:hAnsi="Symbol"/>
      <w:bCs w:val="0"/>
      <w:sz w:val="20"/>
    </w:rPr>
  </w:style>
  <w:style w:type="character" w:customStyle="1" w:styleId="WW8Num11z1">
    <w:name w:val="WW8Num11z1"/>
    <w:rsid w:val="009D1F82"/>
    <w:rPr>
      <w:rFonts w:ascii="Courier New" w:hAnsi="Courier New"/>
      <w:bCs w:val="0"/>
    </w:rPr>
  </w:style>
  <w:style w:type="character" w:customStyle="1" w:styleId="WW8Num11z2">
    <w:name w:val="WW8Num11z2"/>
    <w:rsid w:val="009D1F82"/>
    <w:rPr>
      <w:rFonts w:ascii="Wingdings" w:hAnsi="Wingdings"/>
      <w:bCs w:val="0"/>
    </w:rPr>
  </w:style>
  <w:style w:type="character" w:customStyle="1" w:styleId="WW8Num12z0">
    <w:name w:val="WW8Num12z0"/>
    <w:rsid w:val="009D1F82"/>
    <w:rPr>
      <w:rFonts w:ascii="Symbol" w:hAnsi="Symbol"/>
      <w:bCs w:val="0"/>
    </w:rPr>
  </w:style>
  <w:style w:type="character" w:customStyle="1" w:styleId="WW8Num13z0">
    <w:name w:val="WW8Num13z0"/>
    <w:rsid w:val="009D1F82"/>
    <w:rPr>
      <w:sz w:val="24"/>
    </w:rPr>
  </w:style>
  <w:style w:type="character" w:customStyle="1" w:styleId="WW8Num13z1">
    <w:name w:val="WW8Num13z1"/>
    <w:rsid w:val="009D1F82"/>
    <w:rPr>
      <w:rFonts w:ascii="Courier New" w:hAnsi="Courier New"/>
      <w:bCs w:val="0"/>
    </w:rPr>
  </w:style>
  <w:style w:type="character" w:customStyle="1" w:styleId="WW8Num13z2">
    <w:name w:val="WW8Num13z2"/>
    <w:rsid w:val="009D1F82"/>
    <w:rPr>
      <w:rFonts w:ascii="Wingdings" w:hAnsi="Wingdings"/>
      <w:bCs w:val="0"/>
    </w:rPr>
  </w:style>
  <w:style w:type="character" w:customStyle="1" w:styleId="WW8Num14z0">
    <w:name w:val="WW8Num14z0"/>
    <w:rsid w:val="009D1F82"/>
    <w:rPr>
      <w:rFonts w:ascii="Wingdings" w:hAnsi="Wingdings"/>
      <w:bCs w:val="0"/>
      <w:noProof w:val="0"/>
      <w:color w:val="000000"/>
      <w:sz w:val="20"/>
      <w:lang w:val="pl-PL"/>
    </w:rPr>
  </w:style>
  <w:style w:type="character" w:customStyle="1" w:styleId="WW8Num14z1">
    <w:name w:val="WW8Num14z1"/>
    <w:rsid w:val="009D1F82"/>
  </w:style>
  <w:style w:type="character" w:customStyle="1" w:styleId="WW8Num14z2">
    <w:name w:val="WW8Num14z2"/>
    <w:rsid w:val="009D1F82"/>
  </w:style>
  <w:style w:type="character" w:customStyle="1" w:styleId="WW8Num14z3">
    <w:name w:val="WW8Num14z3"/>
    <w:rsid w:val="009D1F82"/>
  </w:style>
  <w:style w:type="character" w:customStyle="1" w:styleId="WW8Num14z4">
    <w:name w:val="WW8Num14z4"/>
    <w:rsid w:val="009D1F82"/>
  </w:style>
  <w:style w:type="character" w:customStyle="1" w:styleId="WW8Num14z5">
    <w:name w:val="WW8Num14z5"/>
    <w:rsid w:val="009D1F82"/>
  </w:style>
  <w:style w:type="character" w:customStyle="1" w:styleId="WW8Num14z6">
    <w:name w:val="WW8Num14z6"/>
    <w:rsid w:val="009D1F82"/>
  </w:style>
  <w:style w:type="character" w:customStyle="1" w:styleId="WW8Num14z7">
    <w:name w:val="WW8Num14z7"/>
    <w:rsid w:val="009D1F82"/>
  </w:style>
  <w:style w:type="character" w:customStyle="1" w:styleId="WW8Num14z8">
    <w:name w:val="WW8Num14z8"/>
    <w:rsid w:val="009D1F82"/>
  </w:style>
  <w:style w:type="character" w:customStyle="1" w:styleId="WW8Num15z0">
    <w:name w:val="WW8Num15z0"/>
    <w:rsid w:val="009D1F82"/>
    <w:rPr>
      <w:rFonts w:ascii="Times New Roman" w:hAnsi="Times New Roman"/>
      <w:bCs w:val="0"/>
      <w:noProof w:val="0"/>
      <w:color w:val="000000"/>
      <w:position w:val="0"/>
      <w:sz w:val="22"/>
      <w:vertAlign w:val="baseline"/>
      <w:lang w:val="pl-PL"/>
    </w:rPr>
  </w:style>
  <w:style w:type="character" w:customStyle="1" w:styleId="WW8Num16z0">
    <w:name w:val="WW8Num16z0"/>
    <w:rsid w:val="009D1F82"/>
    <w:rPr>
      <w:rFonts w:ascii="Wingdings" w:hAnsi="Wingdings"/>
      <w:bCs w:val="0"/>
      <w:noProof w:val="0"/>
      <w:color w:val="FF0000"/>
      <w:sz w:val="22"/>
      <w:lang w:val="pl-PL"/>
    </w:rPr>
  </w:style>
  <w:style w:type="character" w:customStyle="1" w:styleId="WW8Num16z1">
    <w:name w:val="WW8Num16z1"/>
    <w:rsid w:val="009D1F82"/>
  </w:style>
  <w:style w:type="character" w:customStyle="1" w:styleId="WW8Num16z2">
    <w:name w:val="WW8Num16z2"/>
    <w:rsid w:val="009D1F82"/>
  </w:style>
  <w:style w:type="character" w:customStyle="1" w:styleId="WW8Num16z3">
    <w:name w:val="WW8Num16z3"/>
    <w:rsid w:val="009D1F82"/>
  </w:style>
  <w:style w:type="character" w:customStyle="1" w:styleId="WW8Num16z4">
    <w:name w:val="WW8Num16z4"/>
    <w:rsid w:val="009D1F82"/>
  </w:style>
  <w:style w:type="character" w:customStyle="1" w:styleId="WW8Num16z5">
    <w:name w:val="WW8Num16z5"/>
    <w:rsid w:val="009D1F82"/>
  </w:style>
  <w:style w:type="character" w:customStyle="1" w:styleId="WW8Num16z6">
    <w:name w:val="WW8Num16z6"/>
    <w:rsid w:val="009D1F82"/>
  </w:style>
  <w:style w:type="character" w:customStyle="1" w:styleId="WW8Num16z7">
    <w:name w:val="WW8Num16z7"/>
    <w:rsid w:val="009D1F82"/>
  </w:style>
  <w:style w:type="character" w:customStyle="1" w:styleId="WW8Num16z8">
    <w:name w:val="WW8Num16z8"/>
    <w:rsid w:val="009D1F82"/>
  </w:style>
  <w:style w:type="character" w:customStyle="1" w:styleId="WW8Num17z0">
    <w:name w:val="WW8Num17z0"/>
    <w:rsid w:val="009D1F82"/>
    <w:rPr>
      <w:rFonts w:ascii="Wingdings" w:hAnsi="Wingdings"/>
      <w:bCs w:val="0"/>
      <w:noProof w:val="0"/>
      <w:color w:val="000000"/>
      <w:sz w:val="22"/>
      <w:lang w:val="pl-PL"/>
    </w:rPr>
  </w:style>
  <w:style w:type="character" w:customStyle="1" w:styleId="WW8Num18z0">
    <w:name w:val="WW8Num18z0"/>
    <w:rsid w:val="009D1F82"/>
    <w:rPr>
      <w:rFonts w:ascii="Times New Roman" w:hAnsi="Times New Roman"/>
      <w:bCs w:val="0"/>
    </w:rPr>
  </w:style>
  <w:style w:type="character" w:customStyle="1" w:styleId="WW8Num19z0">
    <w:name w:val="WW8Num19z0"/>
    <w:rsid w:val="009D1F82"/>
  </w:style>
  <w:style w:type="character" w:customStyle="1" w:styleId="WW8Num20z0">
    <w:name w:val="WW8Num20z0"/>
    <w:rsid w:val="009D1F82"/>
    <w:rPr>
      <w:i/>
    </w:rPr>
  </w:style>
  <w:style w:type="character" w:customStyle="1" w:styleId="WW8Num21z0">
    <w:name w:val="WW8Num21z0"/>
    <w:rsid w:val="009D1F82"/>
    <w:rPr>
      <w:rFonts w:ascii="Times New Roman" w:hAnsi="Times New Roman"/>
      <w:bCs w:val="0"/>
      <w:noProof w:val="0"/>
      <w:sz w:val="20"/>
      <w:lang w:val="pl-PL"/>
    </w:rPr>
  </w:style>
  <w:style w:type="character" w:customStyle="1" w:styleId="WW8Num21z1">
    <w:name w:val="WW8Num21z1"/>
    <w:rsid w:val="009D1F82"/>
    <w:rPr>
      <w:rFonts w:ascii="Courier New" w:hAnsi="Courier New"/>
      <w:bCs w:val="0"/>
    </w:rPr>
  </w:style>
  <w:style w:type="character" w:customStyle="1" w:styleId="WW8Num21z2">
    <w:name w:val="WW8Num21z2"/>
    <w:rsid w:val="009D1F82"/>
    <w:rPr>
      <w:rFonts w:ascii="Wingdings" w:hAnsi="Wingdings"/>
      <w:bCs w:val="0"/>
    </w:rPr>
  </w:style>
  <w:style w:type="character" w:customStyle="1" w:styleId="WW8Num22z0">
    <w:name w:val="WW8Num22z0"/>
    <w:rsid w:val="009D1F82"/>
    <w:rPr>
      <w:rFonts w:ascii="Symbol" w:hAnsi="Symbol"/>
      <w:noProof w:val="0"/>
      <w:sz w:val="20"/>
      <w:lang w:val="pl-PL"/>
    </w:rPr>
  </w:style>
  <w:style w:type="character" w:customStyle="1" w:styleId="WW8Num22z1">
    <w:name w:val="WW8Num22z1"/>
    <w:rsid w:val="009D1F82"/>
    <w:rPr>
      <w:rFonts w:ascii="Courier New" w:hAnsi="Courier New"/>
    </w:rPr>
  </w:style>
  <w:style w:type="character" w:customStyle="1" w:styleId="WW8Num22z2">
    <w:name w:val="WW8Num22z2"/>
    <w:rsid w:val="009D1F82"/>
    <w:rPr>
      <w:rFonts w:ascii="Wingdings" w:hAnsi="Wingdings"/>
    </w:rPr>
  </w:style>
  <w:style w:type="character" w:customStyle="1" w:styleId="WW8Num23z0">
    <w:name w:val="WW8Num23z0"/>
    <w:rsid w:val="009D1F82"/>
    <w:rPr>
      <w:rFonts w:ascii="Symbol" w:hAnsi="Symbol"/>
      <w:noProof w:val="0"/>
      <w:color w:val="000000"/>
      <w:sz w:val="20"/>
      <w:lang w:val="pl-PL"/>
    </w:rPr>
  </w:style>
  <w:style w:type="character" w:customStyle="1" w:styleId="WW8Num23z1">
    <w:name w:val="WW8Num23z1"/>
    <w:rsid w:val="009D1F82"/>
  </w:style>
  <w:style w:type="character" w:customStyle="1" w:styleId="WW8Num23z2">
    <w:name w:val="WW8Num23z2"/>
    <w:rsid w:val="009D1F82"/>
  </w:style>
  <w:style w:type="character" w:customStyle="1" w:styleId="WW8Num23z3">
    <w:name w:val="WW8Num23z3"/>
    <w:rsid w:val="009D1F82"/>
  </w:style>
  <w:style w:type="character" w:customStyle="1" w:styleId="WW8Num23z4">
    <w:name w:val="WW8Num23z4"/>
    <w:rsid w:val="009D1F82"/>
  </w:style>
  <w:style w:type="character" w:customStyle="1" w:styleId="WW8Num23z5">
    <w:name w:val="WW8Num23z5"/>
    <w:rsid w:val="009D1F82"/>
  </w:style>
  <w:style w:type="character" w:customStyle="1" w:styleId="WW8Num23z6">
    <w:name w:val="WW8Num23z6"/>
    <w:rsid w:val="009D1F82"/>
  </w:style>
  <w:style w:type="character" w:customStyle="1" w:styleId="WW8Num23z7">
    <w:name w:val="WW8Num23z7"/>
    <w:rsid w:val="009D1F82"/>
  </w:style>
  <w:style w:type="character" w:customStyle="1" w:styleId="WW8Num23z8">
    <w:name w:val="WW8Num23z8"/>
    <w:rsid w:val="009D1F82"/>
  </w:style>
  <w:style w:type="character" w:customStyle="1" w:styleId="WW8Num24z0">
    <w:name w:val="WW8Num24z0"/>
    <w:rsid w:val="009D1F82"/>
  </w:style>
  <w:style w:type="character" w:customStyle="1" w:styleId="Domylnaczcionkaakapitu0">
    <w:name w:val="Domy?lna czcionka akapitu"/>
    <w:rsid w:val="009D1F82"/>
  </w:style>
  <w:style w:type="character" w:customStyle="1" w:styleId="Nagwek1Znak0">
    <w:name w:val="Nag?ówek 1 Znak"/>
    <w:basedOn w:val="Domylnaczcionkaakapitu0"/>
    <w:rsid w:val="009D1F82"/>
    <w:rPr>
      <w:rFonts w:ascii="Times New Roman" w:hAnsi="Times New Roman"/>
      <w:sz w:val="28"/>
    </w:rPr>
  </w:style>
  <w:style w:type="character" w:customStyle="1" w:styleId="TekstpodstawowyZnak">
    <w:name w:val="Tekst podstawowy Znak"/>
    <w:basedOn w:val="Domylnaczcionkaakapitu0"/>
    <w:rsid w:val="009D1F82"/>
    <w:rPr>
      <w:rFonts w:ascii="Times New Roman" w:hAnsi="Times New Roman"/>
      <w:noProof w:val="0"/>
      <w:kern w:val="1"/>
      <w:sz w:val="24"/>
      <w:lang w:val="fr-FR"/>
    </w:rPr>
  </w:style>
  <w:style w:type="character" w:customStyle="1" w:styleId="Nagwek2Znak0">
    <w:name w:val="Nag?ówek 2 Znak"/>
    <w:basedOn w:val="Domylnaczcionkaakapitu0"/>
    <w:rsid w:val="009D1F82"/>
    <w:rPr>
      <w:rFonts w:ascii="Times New Roman" w:hAnsi="Times New Roman"/>
      <w:b/>
      <w:noProof w:val="0"/>
      <w:kern w:val="1"/>
      <w:sz w:val="36"/>
      <w:lang w:val="fr-FR"/>
    </w:rPr>
  </w:style>
  <w:style w:type="character" w:customStyle="1" w:styleId="Nagwek4Znak0">
    <w:name w:val="Nag?ówek 4 Znak"/>
    <w:basedOn w:val="Domylnaczcionkaakapitu0"/>
    <w:rsid w:val="009D1F82"/>
    <w:rPr>
      <w:rFonts w:ascii="Times New Roman" w:hAnsi="Times New Roman"/>
      <w:b/>
      <w:sz w:val="28"/>
    </w:rPr>
  </w:style>
  <w:style w:type="character" w:customStyle="1" w:styleId="Nagwek3Znak0">
    <w:name w:val="Nag?ówek 3 Znak"/>
    <w:basedOn w:val="Domylnaczcionkaakapitu0"/>
    <w:rsid w:val="009D1F82"/>
    <w:rPr>
      <w:rFonts w:ascii="Arial" w:hAnsi="Arial"/>
      <w:b/>
      <w:noProof w:val="0"/>
      <w:kern w:val="1"/>
      <w:sz w:val="26"/>
      <w:lang w:val="fr-FR"/>
    </w:rPr>
  </w:style>
  <w:style w:type="character" w:customStyle="1" w:styleId="Nagwek5Znak0">
    <w:name w:val="Nag?ówek 5 Znak"/>
    <w:basedOn w:val="Domylnaczcionkaakapitu0"/>
    <w:rsid w:val="009D1F82"/>
    <w:rPr>
      <w:rFonts w:ascii="Times New Roman" w:hAnsi="Times New Roman"/>
      <w:b/>
      <w:i/>
      <w:noProof w:val="0"/>
      <w:kern w:val="1"/>
      <w:sz w:val="26"/>
      <w:lang w:val="fr-FR"/>
    </w:rPr>
  </w:style>
  <w:style w:type="character" w:customStyle="1" w:styleId="Nagwek6Znak0">
    <w:name w:val="Nag?ówek 6 Znak"/>
    <w:basedOn w:val="Domylnaczcionkaakapitu0"/>
    <w:rsid w:val="009D1F82"/>
    <w:rPr>
      <w:rFonts w:ascii="Times New Roman" w:hAnsi="Times New Roman"/>
      <w:b/>
      <w:noProof w:val="0"/>
      <w:kern w:val="1"/>
      <w:lang w:val="fr-FR"/>
    </w:rPr>
  </w:style>
  <w:style w:type="character" w:customStyle="1" w:styleId="Nagwek7Znak0">
    <w:name w:val="Nag?ówek 7 Znak"/>
    <w:basedOn w:val="Domylnaczcionkaakapitu0"/>
    <w:rsid w:val="009D1F82"/>
    <w:rPr>
      <w:rFonts w:ascii="Cambria" w:hAnsi="Cambria"/>
      <w:i/>
      <w:noProof w:val="0"/>
      <w:color w:val="808080"/>
      <w:kern w:val="1"/>
      <w:sz w:val="24"/>
      <w:lang w:val="fr-FR"/>
    </w:rPr>
  </w:style>
  <w:style w:type="character" w:styleId="Hipercze">
    <w:name w:val="Hyperlink"/>
    <w:basedOn w:val="Domylnaczcionkaakapitu0"/>
    <w:uiPriority w:val="99"/>
    <w:rsid w:val="009D1F82"/>
    <w:rPr>
      <w:color w:val="0000FF"/>
      <w:u w:val="single"/>
    </w:rPr>
  </w:style>
  <w:style w:type="character" w:styleId="Uwydatnienie">
    <w:name w:val="Emphasis"/>
    <w:basedOn w:val="Domylnaczcionkaakapitu0"/>
    <w:qFormat/>
    <w:rsid w:val="009D1F82"/>
    <w:rPr>
      <w:b/>
      <w:i w:val="0"/>
    </w:rPr>
  </w:style>
  <w:style w:type="character" w:customStyle="1" w:styleId="NagwekZnak">
    <w:name w:val="Nag?ówek Znak"/>
    <w:basedOn w:val="Domylnaczcionkaakapitu0"/>
    <w:rsid w:val="009D1F82"/>
    <w:rPr>
      <w:rFonts w:ascii="Times New Roman" w:hAnsi="Times New Roman"/>
      <w:noProof w:val="0"/>
      <w:kern w:val="1"/>
      <w:sz w:val="24"/>
      <w:lang w:val="fr-FR"/>
    </w:rPr>
  </w:style>
  <w:style w:type="character" w:customStyle="1" w:styleId="TytuZnak">
    <w:name w:val="Tytu? Znak"/>
    <w:basedOn w:val="Domylnaczcionkaakapitu0"/>
    <w:rsid w:val="009D1F82"/>
    <w:rPr>
      <w:rFonts w:ascii="Cambria" w:hAnsi="Cambria"/>
      <w:noProof w:val="0"/>
      <w:color w:val="000080"/>
      <w:spacing w:val="5"/>
      <w:kern w:val="1"/>
      <w:sz w:val="52"/>
      <w:lang w:val="en-US"/>
    </w:rPr>
  </w:style>
  <w:style w:type="character" w:customStyle="1" w:styleId="Tekstpodstawowy3Znak">
    <w:name w:val="Tekst podstawowy 3 Znak"/>
    <w:basedOn w:val="Domylnaczcionkaakapitu0"/>
    <w:uiPriority w:val="99"/>
    <w:rsid w:val="009D1F82"/>
    <w:rPr>
      <w:rFonts w:ascii="Times New Roman" w:hAnsi="Times New Roman"/>
      <w:noProof w:val="0"/>
      <w:kern w:val="1"/>
      <w:sz w:val="16"/>
      <w:lang w:val="fr-FR"/>
    </w:rPr>
  </w:style>
  <w:style w:type="character" w:customStyle="1" w:styleId="Tekstpodstawowywcity2Znak">
    <w:name w:val="Tekst podstawowy wci?ty 2 Znak"/>
    <w:basedOn w:val="Domylnaczcionkaakapitu0"/>
    <w:rsid w:val="009D1F82"/>
    <w:rPr>
      <w:rFonts w:ascii="Times New Roman" w:hAnsi="Times New Roman"/>
      <w:sz w:val="24"/>
    </w:rPr>
  </w:style>
  <w:style w:type="character" w:customStyle="1" w:styleId="StopkaZnak">
    <w:name w:val="Stopka Znak"/>
    <w:basedOn w:val="Domylnaczcionkaakapitu0"/>
    <w:uiPriority w:val="99"/>
    <w:rsid w:val="009D1F82"/>
    <w:rPr>
      <w:rFonts w:ascii="Times New Roman" w:hAnsi="Times New Roman"/>
      <w:noProof w:val="0"/>
      <w:kern w:val="1"/>
      <w:sz w:val="24"/>
      <w:lang w:val="fr-FR"/>
    </w:rPr>
  </w:style>
  <w:style w:type="character" w:customStyle="1" w:styleId="Tekstpodstawowy2Znak">
    <w:name w:val="Tekst podstawowy 2 Znak"/>
    <w:basedOn w:val="Domylnaczcionkaakapitu0"/>
    <w:uiPriority w:val="99"/>
    <w:rsid w:val="009D1F82"/>
    <w:rPr>
      <w:rFonts w:ascii="Times New Roman" w:hAnsi="Times New Roman"/>
      <w:noProof w:val="0"/>
      <w:kern w:val="1"/>
      <w:sz w:val="24"/>
      <w:lang w:val="fr-FR"/>
    </w:rPr>
  </w:style>
  <w:style w:type="character" w:customStyle="1" w:styleId="TekstpodstawowywcityZnak">
    <w:name w:val="Tekst podstawowy wci?ty Znak"/>
    <w:basedOn w:val="Domylnaczcionkaakapitu0"/>
    <w:rsid w:val="009D1F82"/>
    <w:rPr>
      <w:rFonts w:ascii="Times New Roman" w:hAnsi="Times New Roman"/>
      <w:sz w:val="24"/>
    </w:rPr>
  </w:style>
  <w:style w:type="character" w:customStyle="1" w:styleId="TekstdymkaZnak">
    <w:name w:val="Tekst dymka Znak"/>
    <w:basedOn w:val="Domylnaczcionkaakapitu0"/>
    <w:rsid w:val="009D1F82"/>
    <w:rPr>
      <w:rFonts w:ascii="Tahoma" w:hAnsi="Tahoma"/>
      <w:noProof w:val="0"/>
      <w:kern w:val="1"/>
      <w:sz w:val="16"/>
      <w:lang w:val="fr-FR"/>
    </w:rPr>
  </w:style>
  <w:style w:type="character" w:customStyle="1" w:styleId="Absatz-Standardschriftart">
    <w:name w:val="Absatz-Standardschriftart"/>
    <w:rsid w:val="009D1F82"/>
  </w:style>
  <w:style w:type="character" w:customStyle="1" w:styleId="WW8Num28z0">
    <w:name w:val="WW8Num28z0"/>
    <w:rsid w:val="009D1F82"/>
    <w:rPr>
      <w:sz w:val="24"/>
    </w:rPr>
  </w:style>
  <w:style w:type="character" w:customStyle="1" w:styleId="WW8Num29z0">
    <w:name w:val="WW8Num29z0"/>
    <w:rsid w:val="009D1F82"/>
    <w:rPr>
      <w:rFonts w:ascii="Times New Roman" w:hAnsi="Times New Roman"/>
      <w:bCs w:val="0"/>
      <w:sz w:val="24"/>
    </w:rPr>
  </w:style>
  <w:style w:type="character" w:customStyle="1" w:styleId="Domylnaczcionkaakapitu2">
    <w:name w:val="Domy?lna czcionka akapitu2"/>
    <w:rsid w:val="009D1F82"/>
  </w:style>
  <w:style w:type="character" w:customStyle="1" w:styleId="WW8Num3z1">
    <w:name w:val="WW8Num3z1"/>
    <w:rsid w:val="009D1F82"/>
    <w:rPr>
      <w:rFonts w:ascii="Times New Roman" w:hAnsi="Times New Roman"/>
      <w:bCs w:val="0"/>
    </w:rPr>
  </w:style>
  <w:style w:type="character" w:customStyle="1" w:styleId="WW8Num3z2">
    <w:name w:val="WW8Num3z2"/>
    <w:rsid w:val="009D1F82"/>
    <w:rPr>
      <w:rFonts w:ascii="Wingdings" w:hAnsi="Wingdings"/>
      <w:bCs w:val="0"/>
    </w:rPr>
  </w:style>
  <w:style w:type="character" w:customStyle="1" w:styleId="WW8Num3z4">
    <w:name w:val="WW8Num3z4"/>
    <w:rsid w:val="009D1F82"/>
    <w:rPr>
      <w:rFonts w:ascii="Courier New" w:hAnsi="Courier New"/>
      <w:bCs w:val="0"/>
    </w:rPr>
  </w:style>
  <w:style w:type="character" w:customStyle="1" w:styleId="WW8Num6z3">
    <w:name w:val="WW8Num6z3"/>
    <w:rsid w:val="009D1F82"/>
    <w:rPr>
      <w:rFonts w:ascii="Symbol" w:hAnsi="Symbol"/>
      <w:bCs w:val="0"/>
    </w:rPr>
  </w:style>
  <w:style w:type="character" w:customStyle="1" w:styleId="WW8Num17z1">
    <w:name w:val="WW8Num17z1"/>
    <w:rsid w:val="009D1F82"/>
    <w:rPr>
      <w:rFonts w:ascii="Courier New" w:hAnsi="Courier New"/>
      <w:bCs w:val="0"/>
    </w:rPr>
  </w:style>
  <w:style w:type="character" w:customStyle="1" w:styleId="WW8Num17z3">
    <w:name w:val="WW8Num17z3"/>
    <w:rsid w:val="009D1F82"/>
    <w:rPr>
      <w:rFonts w:ascii="Symbol" w:hAnsi="Symbol"/>
      <w:bCs w:val="0"/>
    </w:rPr>
  </w:style>
  <w:style w:type="character" w:customStyle="1" w:styleId="WW8Num18z1">
    <w:name w:val="WW8Num18z1"/>
    <w:rsid w:val="009D1F82"/>
    <w:rPr>
      <w:rFonts w:ascii="Symbol" w:hAnsi="Symbol"/>
      <w:bCs w:val="0"/>
    </w:rPr>
  </w:style>
  <w:style w:type="character" w:customStyle="1" w:styleId="WW8Num18z2">
    <w:name w:val="WW8Num18z2"/>
    <w:rsid w:val="009D1F82"/>
    <w:rPr>
      <w:rFonts w:ascii="Wingdings" w:hAnsi="Wingdings"/>
      <w:bCs w:val="0"/>
    </w:rPr>
  </w:style>
  <w:style w:type="character" w:customStyle="1" w:styleId="WW8Num18z4">
    <w:name w:val="WW8Num18z4"/>
    <w:rsid w:val="009D1F82"/>
    <w:rPr>
      <w:rFonts w:ascii="Courier New" w:hAnsi="Courier New"/>
      <w:bCs w:val="0"/>
    </w:rPr>
  </w:style>
  <w:style w:type="character" w:customStyle="1" w:styleId="WW8Num21z3">
    <w:name w:val="WW8Num21z3"/>
    <w:rsid w:val="009D1F82"/>
    <w:rPr>
      <w:rFonts w:ascii="Symbol" w:hAnsi="Symbol"/>
      <w:bCs w:val="0"/>
    </w:rPr>
  </w:style>
  <w:style w:type="character" w:customStyle="1" w:styleId="Domylnaczcionkaakapitu1">
    <w:name w:val="Domy?lna czcionka akapitu1"/>
    <w:rsid w:val="009D1F82"/>
  </w:style>
  <w:style w:type="character" w:customStyle="1" w:styleId="ZnakZnak1">
    <w:name w:val="Znak Znak1"/>
    <w:basedOn w:val="Domylnaczcionkaakapitu2"/>
    <w:rsid w:val="009D1F82"/>
    <w:rPr>
      <w:rFonts w:ascii="Tahoma" w:hAnsi="Tahoma"/>
      <w:bCs w:val="0"/>
      <w:sz w:val="16"/>
    </w:rPr>
  </w:style>
  <w:style w:type="character" w:customStyle="1" w:styleId="ZnakZnak">
    <w:name w:val="Znak Znak"/>
    <w:basedOn w:val="Domylnaczcionkaakapitu2"/>
    <w:rsid w:val="009D1F82"/>
    <w:rPr>
      <w:rFonts w:ascii="Tahoma" w:hAnsi="Tahoma"/>
      <w:bCs w:val="0"/>
      <w:sz w:val="16"/>
    </w:rPr>
  </w:style>
  <w:style w:type="character" w:customStyle="1" w:styleId="PodtytuZnak">
    <w:name w:val="Podtytu? Znak"/>
    <w:basedOn w:val="Domylnaczcionkaakapitu0"/>
    <w:rsid w:val="009D1F82"/>
    <w:rPr>
      <w:rFonts w:ascii="Cambria" w:hAnsi="Cambria"/>
      <w:i/>
      <w:noProof w:val="0"/>
      <w:color w:val="808080"/>
      <w:spacing w:val="15"/>
      <w:kern w:val="1"/>
      <w:sz w:val="24"/>
      <w:lang w:val="fr-FR"/>
    </w:rPr>
  </w:style>
  <w:style w:type="character" w:customStyle="1" w:styleId="st">
    <w:name w:val="st"/>
    <w:basedOn w:val="Domylnaczcionkaakapitu0"/>
    <w:rsid w:val="009D1F82"/>
  </w:style>
  <w:style w:type="character" w:customStyle="1" w:styleId="AkapitzlistZnak">
    <w:name w:val="Akapit z list? Znak"/>
    <w:rsid w:val="009D1F82"/>
    <w:rPr>
      <w:rFonts w:ascii="Times New Roman" w:hAnsi="Times New Roman"/>
      <w:b/>
      <w:sz w:val="24"/>
      <w:vertAlign w:val="subscript"/>
    </w:rPr>
  </w:style>
  <w:style w:type="character" w:styleId="Pogrubienie">
    <w:name w:val="Strong"/>
    <w:basedOn w:val="Domylnaczcionkaakapitu0"/>
    <w:uiPriority w:val="22"/>
    <w:qFormat/>
    <w:rsid w:val="009D1F82"/>
    <w:rPr>
      <w:b/>
    </w:rPr>
  </w:style>
  <w:style w:type="character" w:customStyle="1" w:styleId="Znakinumeracji">
    <w:name w:val="Znaki numeracji"/>
    <w:rsid w:val="009D1F82"/>
  </w:style>
  <w:style w:type="paragraph" w:customStyle="1" w:styleId="Nagwek">
    <w:name w:val="Nag?ówek"/>
    <w:basedOn w:val="Normalny"/>
    <w:next w:val="Tekstpodstawowy"/>
    <w:rsid w:val="009D1F82"/>
    <w:pPr>
      <w:keepNext/>
      <w:spacing w:before="240" w:after="120"/>
    </w:pPr>
    <w:rPr>
      <w:rFonts w:ascii="Arial" w:hAnsi="Arial"/>
      <w:sz w:val="28"/>
    </w:rPr>
  </w:style>
  <w:style w:type="paragraph" w:styleId="Tekstpodstawowy">
    <w:name w:val="Body Text"/>
    <w:aliases w:val="Tekst podstawowy Znak Znak Znak Znak Znak1,Tekst podstawowy Znak Znak Znak Znak1,Tekst podstawowy Znak Znak Znak1,Tekst podstawowy Znak Znak,Tekst podstawowy Znak Znak Znak Znak Znak,Tekst podstawowy Znak Znak Znak Znak"/>
    <w:basedOn w:val="Standard"/>
    <w:link w:val="TekstpodstawowyZnak1"/>
    <w:rsid w:val="009D1F82"/>
    <w:pPr>
      <w:widowControl w:val="0"/>
      <w:spacing w:after="120" w:line="240" w:lineRule="auto"/>
    </w:pPr>
    <w:rPr>
      <w:rFonts w:ascii="Times New Roman" w:hAnsi="Times New Roman"/>
      <w:sz w:val="24"/>
      <w:lang w:val="fr-FR"/>
    </w:rPr>
  </w:style>
  <w:style w:type="paragraph" w:styleId="Lista">
    <w:name w:val="List"/>
    <w:basedOn w:val="Tekstpodstawowy"/>
    <w:rsid w:val="009D1F82"/>
    <w:pPr>
      <w:widowControl/>
      <w:spacing w:after="0"/>
      <w:jc w:val="center"/>
    </w:pPr>
    <w:rPr>
      <w:b/>
      <w:sz w:val="56"/>
      <w:lang w:val="pl-PL"/>
    </w:rPr>
  </w:style>
  <w:style w:type="paragraph" w:styleId="Podpis">
    <w:name w:val="Signature"/>
    <w:basedOn w:val="Normalny"/>
    <w:link w:val="PodpisZnak"/>
    <w:rsid w:val="009D1F82"/>
    <w:pPr>
      <w:suppressLineNumbers/>
      <w:spacing w:before="120" w:after="120"/>
    </w:pPr>
    <w:rPr>
      <w:i/>
    </w:rPr>
  </w:style>
  <w:style w:type="paragraph" w:customStyle="1" w:styleId="Indeks">
    <w:name w:val="Indeks"/>
    <w:basedOn w:val="Standard"/>
    <w:rsid w:val="009D1F82"/>
    <w:pPr>
      <w:suppressLineNumbers/>
      <w:spacing w:after="0" w:line="240" w:lineRule="auto"/>
    </w:pPr>
    <w:rPr>
      <w:rFonts w:ascii="Times New Roman" w:hAnsi="Times New Roman"/>
      <w:sz w:val="24"/>
      <w:lang w:val="pl-PL"/>
    </w:rPr>
  </w:style>
  <w:style w:type="paragraph" w:customStyle="1" w:styleId="Standard">
    <w:name w:val="Standard"/>
    <w:link w:val="StandardZnak"/>
    <w:qFormat/>
    <w:rsid w:val="009D1F82"/>
    <w:pPr>
      <w:suppressAutoHyphens/>
      <w:overflowPunct w:val="0"/>
      <w:autoSpaceDE w:val="0"/>
      <w:autoSpaceDN w:val="0"/>
      <w:adjustRightInd w:val="0"/>
      <w:spacing w:after="200" w:line="276" w:lineRule="auto"/>
      <w:textAlignment w:val="baseline"/>
    </w:pPr>
    <w:rPr>
      <w:rFonts w:ascii="Calibri" w:hAnsi="Calibri"/>
      <w:kern w:val="1"/>
      <w:sz w:val="22"/>
      <w:lang w:val="en-US"/>
    </w:rPr>
  </w:style>
  <w:style w:type="paragraph" w:customStyle="1" w:styleId="Bezodstpw">
    <w:name w:val="Bez odst?pów"/>
    <w:qFormat/>
    <w:rsid w:val="009D1F82"/>
    <w:pPr>
      <w:widowControl w:val="0"/>
      <w:suppressAutoHyphens/>
      <w:overflowPunct w:val="0"/>
      <w:autoSpaceDE w:val="0"/>
      <w:autoSpaceDN w:val="0"/>
      <w:adjustRightInd w:val="0"/>
      <w:textAlignment w:val="baseline"/>
    </w:pPr>
    <w:rPr>
      <w:kern w:val="1"/>
      <w:sz w:val="24"/>
      <w:lang w:val="fr-FR"/>
    </w:rPr>
  </w:style>
  <w:style w:type="paragraph" w:customStyle="1" w:styleId="Akapitzlist1">
    <w:name w:val="Akapit z list?1"/>
    <w:basedOn w:val="Standard"/>
    <w:rsid w:val="009D1F82"/>
    <w:pPr>
      <w:suppressAutoHyphens w:val="0"/>
      <w:ind w:left="720"/>
    </w:pPr>
    <w:rPr>
      <w:lang w:val="pl-PL"/>
    </w:rPr>
  </w:style>
  <w:style w:type="paragraph" w:customStyle="1" w:styleId="Nagwek20">
    <w:name w:val="Nag?ówek2"/>
    <w:basedOn w:val="Standard"/>
    <w:next w:val="Tekstpodstawowy"/>
    <w:rsid w:val="009D1F82"/>
    <w:pPr>
      <w:keepNext/>
      <w:spacing w:before="240" w:after="120" w:line="240" w:lineRule="auto"/>
    </w:pPr>
    <w:rPr>
      <w:rFonts w:ascii="Nimbus Sans L" w:eastAsia="Nimbus Sans L"/>
      <w:sz w:val="28"/>
      <w:lang w:val="pl-PL"/>
    </w:rPr>
  </w:style>
  <w:style w:type="paragraph" w:customStyle="1" w:styleId="Podpis2">
    <w:name w:val="Podpis2"/>
    <w:basedOn w:val="Standard"/>
    <w:rsid w:val="009D1F82"/>
    <w:pPr>
      <w:suppressLineNumbers/>
      <w:spacing w:before="120" w:after="120" w:line="240" w:lineRule="auto"/>
    </w:pPr>
    <w:rPr>
      <w:rFonts w:ascii="Times New Roman" w:hAnsi="Times New Roman"/>
      <w:i/>
      <w:sz w:val="24"/>
      <w:lang w:val="pl-PL"/>
    </w:rPr>
  </w:style>
  <w:style w:type="paragraph" w:customStyle="1" w:styleId="Nagwek10">
    <w:name w:val="Nag?ówek1"/>
    <w:basedOn w:val="Standard"/>
    <w:next w:val="Tekstpodstawowy"/>
    <w:rsid w:val="009D1F82"/>
    <w:pPr>
      <w:keepNext/>
      <w:spacing w:before="240" w:after="120" w:line="240" w:lineRule="auto"/>
    </w:pPr>
    <w:rPr>
      <w:rFonts w:ascii="Nimbus Sans L" w:eastAsia="Nimbus Sans L"/>
      <w:sz w:val="28"/>
      <w:lang w:val="pl-PL"/>
    </w:rPr>
  </w:style>
  <w:style w:type="paragraph" w:customStyle="1" w:styleId="Podpis1">
    <w:name w:val="Podpis1"/>
    <w:basedOn w:val="Standard"/>
    <w:rsid w:val="009D1F82"/>
    <w:pPr>
      <w:suppressLineNumbers/>
      <w:spacing w:before="120" w:after="120" w:line="240" w:lineRule="auto"/>
    </w:pPr>
    <w:rPr>
      <w:rFonts w:ascii="Times New Roman" w:hAnsi="Times New Roman"/>
      <w:i/>
      <w:sz w:val="24"/>
      <w:lang w:val="pl-PL"/>
    </w:rPr>
  </w:style>
  <w:style w:type="paragraph" w:customStyle="1" w:styleId="Tekstpodstawowy31">
    <w:name w:val="Tekst podstawowy 31"/>
    <w:basedOn w:val="Standard"/>
    <w:rsid w:val="009D1F82"/>
    <w:pPr>
      <w:spacing w:after="120" w:line="240" w:lineRule="auto"/>
    </w:pPr>
    <w:rPr>
      <w:rFonts w:ascii="Times New Roman" w:hAnsi="Times New Roman"/>
      <w:sz w:val="16"/>
      <w:lang w:val="pl-PL"/>
    </w:rPr>
  </w:style>
  <w:style w:type="paragraph" w:customStyle="1" w:styleId="Tekstpodstawowywcity21">
    <w:name w:val="Tekst podstawowy wci?ty 21"/>
    <w:basedOn w:val="Standard"/>
    <w:rsid w:val="009D1F82"/>
    <w:pPr>
      <w:spacing w:after="120" w:line="480" w:lineRule="auto"/>
      <w:ind w:left="283"/>
    </w:pPr>
    <w:rPr>
      <w:rFonts w:ascii="Times New Roman" w:hAnsi="Times New Roman"/>
      <w:sz w:val="24"/>
      <w:lang w:val="pl-PL"/>
    </w:rPr>
  </w:style>
  <w:style w:type="paragraph" w:customStyle="1" w:styleId="Tekstpodstawowy21">
    <w:name w:val="Tekst podstawowy 21"/>
    <w:basedOn w:val="Standard"/>
    <w:rsid w:val="009D1F82"/>
    <w:pPr>
      <w:spacing w:after="120" w:line="480" w:lineRule="auto"/>
    </w:pPr>
    <w:rPr>
      <w:rFonts w:ascii="Times New Roman" w:hAnsi="Times New Roman"/>
      <w:sz w:val="24"/>
      <w:lang w:val="pl-PL"/>
    </w:rPr>
  </w:style>
  <w:style w:type="paragraph" w:customStyle="1" w:styleId="Zawartotabeli">
    <w:name w:val="Zawarto?? tabeli"/>
    <w:basedOn w:val="Standard"/>
    <w:rsid w:val="009D1F82"/>
    <w:pPr>
      <w:suppressLineNumbers/>
      <w:spacing w:after="0" w:line="240" w:lineRule="auto"/>
    </w:pPr>
    <w:rPr>
      <w:rFonts w:ascii="Times New Roman" w:hAnsi="Times New Roman"/>
      <w:sz w:val="24"/>
      <w:lang w:val="pl-PL"/>
    </w:rPr>
  </w:style>
  <w:style w:type="paragraph" w:customStyle="1" w:styleId="Nagwektabeli">
    <w:name w:val="Nag?ówek tabeli"/>
    <w:basedOn w:val="Zawartotabeli"/>
    <w:rsid w:val="009D1F82"/>
    <w:pPr>
      <w:jc w:val="center"/>
    </w:pPr>
    <w:rPr>
      <w:b/>
    </w:rPr>
  </w:style>
  <w:style w:type="paragraph" w:customStyle="1" w:styleId="Plandokumentu1">
    <w:name w:val="Plan dokumentu1"/>
    <w:basedOn w:val="Standard"/>
    <w:rsid w:val="009D1F82"/>
    <w:pPr>
      <w:spacing w:after="0" w:line="240" w:lineRule="auto"/>
    </w:pPr>
    <w:rPr>
      <w:rFonts w:ascii="Tahoma" w:hAnsi="Tahoma"/>
      <w:sz w:val="16"/>
      <w:lang w:val="pl-PL"/>
    </w:rPr>
  </w:style>
  <w:style w:type="paragraph" w:customStyle="1" w:styleId="Zawartoramki">
    <w:name w:val="Zawarto?? ramki"/>
    <w:basedOn w:val="Tekstpodstawowy"/>
    <w:rsid w:val="009D1F82"/>
    <w:pPr>
      <w:widowControl/>
      <w:spacing w:after="0"/>
      <w:jc w:val="center"/>
    </w:pPr>
    <w:rPr>
      <w:b/>
      <w:sz w:val="56"/>
      <w:lang w:val="pl-PL"/>
    </w:rPr>
  </w:style>
  <w:style w:type="paragraph" w:customStyle="1" w:styleId="TableContents">
    <w:name w:val="Table Contents"/>
    <w:basedOn w:val="Standard"/>
    <w:rsid w:val="009D1F82"/>
    <w:pPr>
      <w:widowControl w:val="0"/>
      <w:suppressLineNumbers/>
      <w:spacing w:after="0" w:line="240" w:lineRule="auto"/>
    </w:pPr>
    <w:rPr>
      <w:rFonts w:ascii="Times New Roman" w:hAnsi="Times New Roman"/>
      <w:sz w:val="24"/>
      <w:lang w:val="pl-PL"/>
    </w:rPr>
  </w:style>
  <w:style w:type="paragraph" w:customStyle="1" w:styleId="Nagwek21">
    <w:name w:val="Nag?ówek 21"/>
    <w:basedOn w:val="Standard"/>
    <w:next w:val="Standard"/>
    <w:rsid w:val="009D1F82"/>
    <w:pPr>
      <w:keepNext/>
      <w:widowControl w:val="0"/>
      <w:spacing w:after="0" w:line="240" w:lineRule="auto"/>
    </w:pPr>
    <w:rPr>
      <w:rFonts w:ascii="Times New Roman" w:hAnsi="Times New Roman"/>
      <w:b/>
      <w:sz w:val="24"/>
      <w:lang w:val="pl-PL"/>
    </w:rPr>
  </w:style>
  <w:style w:type="paragraph" w:customStyle="1" w:styleId="Bezodstpw1">
    <w:name w:val="Bez odst?pów1"/>
    <w:rsid w:val="009D1F82"/>
    <w:pPr>
      <w:suppressAutoHyphens/>
      <w:overflowPunct w:val="0"/>
      <w:autoSpaceDE w:val="0"/>
      <w:autoSpaceDN w:val="0"/>
      <w:adjustRightInd w:val="0"/>
      <w:textAlignment w:val="baseline"/>
    </w:pPr>
    <w:rPr>
      <w:sz w:val="24"/>
    </w:rPr>
  </w:style>
  <w:style w:type="paragraph" w:styleId="Nagwek0">
    <w:name w:val="header"/>
    <w:basedOn w:val="Normalny"/>
    <w:link w:val="NagwekZnak0"/>
    <w:uiPriority w:val="99"/>
    <w:qFormat/>
    <w:rsid w:val="009D1F82"/>
  </w:style>
  <w:style w:type="paragraph" w:customStyle="1" w:styleId="1">
    <w:name w:val="1"/>
    <w:basedOn w:val="Standard"/>
    <w:next w:val="Nagwek0"/>
    <w:rsid w:val="009D1F82"/>
    <w:pPr>
      <w:suppressAutoHyphens w:val="0"/>
      <w:spacing w:after="0" w:line="240" w:lineRule="auto"/>
    </w:pPr>
    <w:rPr>
      <w:rFonts w:ascii="Times New Roman" w:hAnsi="Times New Roman"/>
      <w:sz w:val="20"/>
      <w:lang w:val="pl-PL"/>
    </w:rPr>
  </w:style>
  <w:style w:type="paragraph" w:customStyle="1" w:styleId="Normalny1">
    <w:name w:val="Normalny1"/>
    <w:uiPriority w:val="99"/>
    <w:qFormat/>
    <w:rsid w:val="009D1F82"/>
    <w:pPr>
      <w:suppressAutoHyphens/>
      <w:overflowPunct w:val="0"/>
      <w:autoSpaceDE w:val="0"/>
      <w:autoSpaceDN w:val="0"/>
      <w:adjustRightInd w:val="0"/>
      <w:spacing w:line="276" w:lineRule="auto"/>
      <w:textAlignment w:val="baseline"/>
    </w:pPr>
    <w:rPr>
      <w:rFonts w:ascii="Arial" w:hAnsi="Arial"/>
      <w:color w:val="000000"/>
      <w:sz w:val="22"/>
    </w:rPr>
  </w:style>
  <w:style w:type="paragraph" w:styleId="Tytu">
    <w:name w:val="Title"/>
    <w:basedOn w:val="Standard"/>
    <w:next w:val="Standard"/>
    <w:link w:val="TytuZnak0"/>
    <w:uiPriority w:val="99"/>
    <w:qFormat/>
    <w:rsid w:val="009D1F82"/>
    <w:pPr>
      <w:spacing w:after="300" w:line="240" w:lineRule="auto"/>
    </w:pPr>
    <w:rPr>
      <w:rFonts w:ascii="Cambria" w:hAnsi="Cambria"/>
      <w:color w:val="000080"/>
      <w:spacing w:val="5"/>
      <w:sz w:val="52"/>
    </w:rPr>
  </w:style>
  <w:style w:type="paragraph" w:styleId="Podtytu">
    <w:name w:val="Subtitle"/>
    <w:basedOn w:val="Normalny"/>
    <w:next w:val="Normalny"/>
    <w:link w:val="PodtytuZnak0"/>
    <w:qFormat/>
    <w:rsid w:val="009D1F82"/>
    <w:rPr>
      <w:rFonts w:ascii="Cambria" w:hAnsi="Cambria"/>
      <w:i/>
      <w:color w:val="808080"/>
      <w:spacing w:val="15"/>
    </w:rPr>
  </w:style>
  <w:style w:type="paragraph" w:styleId="Tekstpodstawowy3">
    <w:name w:val="Body Text 3"/>
    <w:basedOn w:val="Standard"/>
    <w:link w:val="Tekstpodstawowy3Znak1"/>
    <w:uiPriority w:val="99"/>
    <w:rsid w:val="009D1F82"/>
    <w:pPr>
      <w:widowControl w:val="0"/>
      <w:spacing w:after="120" w:line="240" w:lineRule="auto"/>
    </w:pPr>
    <w:rPr>
      <w:rFonts w:ascii="Times New Roman" w:hAnsi="Times New Roman"/>
      <w:sz w:val="16"/>
      <w:lang w:val="fr-FR"/>
    </w:rPr>
  </w:style>
  <w:style w:type="paragraph" w:customStyle="1" w:styleId="Tekstpodstawowywcity2">
    <w:name w:val="Tekst podstawowy wci?ty 2"/>
    <w:basedOn w:val="Standard"/>
    <w:rsid w:val="009D1F82"/>
    <w:pPr>
      <w:suppressAutoHyphens w:val="0"/>
      <w:spacing w:after="120" w:line="480" w:lineRule="auto"/>
      <w:ind w:left="283"/>
    </w:pPr>
    <w:rPr>
      <w:rFonts w:ascii="Times New Roman" w:hAnsi="Times New Roman"/>
      <w:sz w:val="24"/>
      <w:lang w:val="pl-PL"/>
    </w:rPr>
  </w:style>
  <w:style w:type="paragraph" w:styleId="Stopka">
    <w:name w:val="footer"/>
    <w:aliases w:val=" Znak1,Znak1"/>
    <w:basedOn w:val="Normalny"/>
    <w:link w:val="StopkaZnak1"/>
    <w:uiPriority w:val="99"/>
    <w:rsid w:val="009D1F82"/>
  </w:style>
  <w:style w:type="paragraph" w:styleId="Tekstpodstawowy2">
    <w:name w:val="Body Text 2"/>
    <w:basedOn w:val="Standard"/>
    <w:link w:val="Tekstpodstawowy2Znak1"/>
    <w:uiPriority w:val="99"/>
    <w:rsid w:val="009D1F82"/>
    <w:pPr>
      <w:widowControl w:val="0"/>
      <w:spacing w:after="120" w:line="480" w:lineRule="auto"/>
    </w:pPr>
    <w:rPr>
      <w:rFonts w:ascii="Times New Roman" w:hAnsi="Times New Roman"/>
      <w:sz w:val="24"/>
      <w:lang w:val="fr-FR"/>
    </w:rPr>
  </w:style>
  <w:style w:type="paragraph" w:styleId="Tekstpodstawowywcity">
    <w:name w:val="Body Text Indent"/>
    <w:basedOn w:val="Standard"/>
    <w:link w:val="TekstpodstawowywcityZnak0"/>
    <w:uiPriority w:val="99"/>
    <w:semiHidden/>
    <w:rsid w:val="009D1F82"/>
    <w:pPr>
      <w:suppressAutoHyphens w:val="0"/>
      <w:spacing w:after="120" w:line="240" w:lineRule="auto"/>
      <w:ind w:left="283"/>
    </w:pPr>
    <w:rPr>
      <w:rFonts w:ascii="Times New Roman" w:hAnsi="Times New Roman"/>
      <w:sz w:val="24"/>
      <w:lang w:val="pl-PL"/>
    </w:rPr>
  </w:style>
  <w:style w:type="paragraph" w:styleId="Tekstdymka">
    <w:name w:val="Balloon Text"/>
    <w:basedOn w:val="Normalny"/>
    <w:link w:val="TekstdymkaZnak1"/>
    <w:rsid w:val="009D1F82"/>
    <w:rPr>
      <w:rFonts w:ascii="Tahoma" w:hAnsi="Tahoma"/>
      <w:sz w:val="16"/>
    </w:rPr>
  </w:style>
  <w:style w:type="paragraph" w:customStyle="1" w:styleId="Akapitzlist">
    <w:name w:val="Akapit z list?"/>
    <w:basedOn w:val="Standard"/>
    <w:rsid w:val="009D1F82"/>
    <w:pPr>
      <w:suppressAutoHyphens w:val="0"/>
      <w:ind w:left="720"/>
    </w:pPr>
    <w:rPr>
      <w:rFonts w:ascii="Times New Roman" w:hAnsi="Times New Roman"/>
      <w:b/>
      <w:sz w:val="24"/>
      <w:vertAlign w:val="subscript"/>
    </w:rPr>
  </w:style>
  <w:style w:type="paragraph" w:styleId="Listapunktowana2">
    <w:name w:val="List Bullet 2"/>
    <w:basedOn w:val="Standard"/>
    <w:rsid w:val="009D1F82"/>
    <w:pPr>
      <w:suppressAutoHyphens w:val="0"/>
      <w:spacing w:after="0" w:line="240" w:lineRule="auto"/>
      <w:ind w:left="643" w:hanging="360"/>
    </w:pPr>
    <w:rPr>
      <w:rFonts w:ascii="Times New Roman" w:hAnsi="Times New Roman"/>
      <w:sz w:val="24"/>
      <w:lang w:val="pl-PL"/>
    </w:rPr>
  </w:style>
  <w:style w:type="paragraph" w:styleId="Listapunktowana">
    <w:name w:val="List Bullet"/>
    <w:basedOn w:val="Standard"/>
    <w:rsid w:val="009D1F82"/>
    <w:pPr>
      <w:suppressAutoHyphens w:val="0"/>
      <w:spacing w:after="0" w:line="240" w:lineRule="auto"/>
      <w:ind w:left="360" w:hanging="360"/>
    </w:pPr>
    <w:rPr>
      <w:rFonts w:ascii="Times New Roman" w:hAnsi="Times New Roman"/>
      <w:sz w:val="24"/>
      <w:lang w:val="pl-PL"/>
    </w:rPr>
  </w:style>
  <w:style w:type="paragraph" w:styleId="NormalnyWeb">
    <w:name w:val="Normal (Web)"/>
    <w:basedOn w:val="Standard"/>
    <w:link w:val="NormalnyWebZnak"/>
    <w:uiPriority w:val="99"/>
    <w:rsid w:val="009D1F82"/>
    <w:pPr>
      <w:spacing w:before="280" w:after="280" w:line="240" w:lineRule="auto"/>
    </w:pPr>
    <w:rPr>
      <w:rFonts w:ascii="Times New Roman" w:hAnsi="Times New Roman"/>
      <w:sz w:val="24"/>
    </w:rPr>
  </w:style>
  <w:style w:type="paragraph" w:styleId="Legenda">
    <w:name w:val="caption"/>
    <w:aliases w:val="Legenda Znak Znak Znak,Legenda Znak Znak,Legenda Znak Znak Znak Znak,Legenda Znak Znak Znak Znak Znak Znak,Legenda Znak Znak Znak Znak Znak Znak Znak,Legenda Znak Znak Znak Znak Znak Znak Znak Znak Znak Z,Legenda Znak Znak Z Znak"/>
    <w:basedOn w:val="Normalny"/>
    <w:next w:val="Normalny"/>
    <w:link w:val="LegendaZnak"/>
    <w:qFormat/>
    <w:rsid w:val="009D1F82"/>
    <w:rPr>
      <w:b/>
      <w:sz w:val="20"/>
    </w:rPr>
  </w:style>
  <w:style w:type="paragraph" w:customStyle="1" w:styleId="WW-Normalny1">
    <w:name w:val="WW-Normalny1"/>
    <w:rsid w:val="009D1F82"/>
    <w:pPr>
      <w:suppressAutoHyphens/>
      <w:overflowPunct w:val="0"/>
      <w:autoSpaceDE w:val="0"/>
      <w:autoSpaceDN w:val="0"/>
      <w:adjustRightInd w:val="0"/>
      <w:spacing w:after="200" w:line="276" w:lineRule="auto"/>
      <w:textAlignment w:val="baseline"/>
    </w:pPr>
    <w:rPr>
      <w:rFonts w:ascii="Calibri" w:hAnsi="Calibri"/>
      <w:sz w:val="22"/>
    </w:rPr>
  </w:style>
  <w:style w:type="paragraph" w:customStyle="1" w:styleId="Textbody">
    <w:name w:val="Text body"/>
    <w:basedOn w:val="Standard"/>
    <w:rsid w:val="009D1F82"/>
    <w:pPr>
      <w:widowControl w:val="0"/>
      <w:spacing w:after="120" w:line="240" w:lineRule="auto"/>
    </w:pPr>
    <w:rPr>
      <w:rFonts w:ascii="Times New Roman" w:hAnsi="Times New Roman"/>
      <w:sz w:val="24"/>
      <w:lang w:val="fr-FR"/>
    </w:rPr>
  </w:style>
  <w:style w:type="character" w:customStyle="1" w:styleId="NagwekZnak0">
    <w:name w:val="Nagłówek Znak"/>
    <w:basedOn w:val="Domylnaczcionkaakapitu"/>
    <w:link w:val="Nagwek0"/>
    <w:uiPriority w:val="99"/>
    <w:qFormat/>
    <w:rsid w:val="00B71DA5"/>
    <w:rPr>
      <w:kern w:val="1"/>
      <w:sz w:val="24"/>
      <w:lang w:val="fr-FR"/>
    </w:rPr>
  </w:style>
  <w:style w:type="paragraph" w:styleId="Bezodstpw0">
    <w:name w:val="No Spacing"/>
    <w:link w:val="BezodstpwZnak"/>
    <w:uiPriority w:val="99"/>
    <w:qFormat/>
    <w:rsid w:val="00C40128"/>
    <w:pPr>
      <w:widowControl w:val="0"/>
      <w:suppressAutoHyphens/>
      <w:textAlignment w:val="baseline"/>
    </w:pPr>
    <w:rPr>
      <w:rFonts w:eastAsia="Lucida Sans Unicode"/>
      <w:kern w:val="1"/>
      <w:sz w:val="24"/>
      <w:szCs w:val="24"/>
      <w:lang w:val="fr-FR" w:eastAsia="ar-SA"/>
    </w:rPr>
  </w:style>
  <w:style w:type="paragraph" w:styleId="Akapitzlist0">
    <w:name w:val="List Paragraph"/>
    <w:aliases w:val="sw tekst,L1,Numerowanie,List Paragraph,Akapit z listą BS,normalny tekst,Podsis rysunku,Obiekt,Bulleted list,Preambuła,Colorful Shading - Accent 31,Light List - Accent 51,CW_Lista,List Paragraph1,BulletC,Kolorowa lista — akcent 11,lp1,列出段落"/>
    <w:basedOn w:val="Normalny"/>
    <w:link w:val="AkapitzlistZnak0"/>
    <w:uiPriority w:val="34"/>
    <w:qFormat/>
    <w:rsid w:val="009D2439"/>
    <w:pPr>
      <w:ind w:left="720"/>
      <w:contextualSpacing/>
    </w:pPr>
  </w:style>
  <w:style w:type="paragraph" w:styleId="HTML-wstpniesformatowany">
    <w:name w:val="HTML Preformatted"/>
    <w:basedOn w:val="Normalny"/>
    <w:link w:val="HTML-wstpniesformatowanyZnak"/>
    <w:unhideWhenUsed/>
    <w:qFormat/>
    <w:rsid w:val="005474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adjustRightInd/>
      <w:textAlignment w:val="auto"/>
    </w:pPr>
    <w:rPr>
      <w:rFonts w:ascii="Courier New" w:eastAsiaTheme="minorEastAsia" w:hAnsi="Courier New" w:cs="Courier New"/>
      <w:kern w:val="0"/>
      <w:sz w:val="20"/>
      <w:lang w:val="pl-PL"/>
    </w:rPr>
  </w:style>
  <w:style w:type="character" w:customStyle="1" w:styleId="HTML-wstpniesformatowanyZnak">
    <w:name w:val="HTML - wstępnie sformatowany Znak"/>
    <w:basedOn w:val="Domylnaczcionkaakapitu"/>
    <w:link w:val="HTML-wstpniesformatowany"/>
    <w:rsid w:val="00547428"/>
    <w:rPr>
      <w:rFonts w:ascii="Courier New" w:eastAsiaTheme="minorEastAsia" w:hAnsi="Courier New" w:cs="Courier New"/>
    </w:rPr>
  </w:style>
  <w:style w:type="table" w:styleId="Tabela-Siatka">
    <w:name w:val="Table Grid"/>
    <w:basedOn w:val="Standardowy"/>
    <w:uiPriority w:val="39"/>
    <w:rsid w:val="00AE4A3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dolnego">
    <w:name w:val="footnote text"/>
    <w:basedOn w:val="Normalny"/>
    <w:link w:val="TekstprzypisudolnegoZnak"/>
    <w:uiPriority w:val="99"/>
    <w:unhideWhenUsed/>
    <w:rsid w:val="009A226A"/>
    <w:pPr>
      <w:widowControl/>
      <w:suppressAutoHyphens w:val="0"/>
      <w:overflowPunct/>
      <w:autoSpaceDE/>
      <w:autoSpaceDN/>
      <w:adjustRightInd/>
      <w:textAlignment w:val="auto"/>
    </w:pPr>
    <w:rPr>
      <w:rFonts w:ascii="Calibri" w:eastAsia="Calibri" w:hAnsi="Calibri"/>
      <w:kern w:val="0"/>
      <w:sz w:val="20"/>
      <w:lang w:val="pl-PL" w:eastAsia="en-US"/>
    </w:rPr>
  </w:style>
  <w:style w:type="character" w:customStyle="1" w:styleId="TekstprzypisudolnegoZnak">
    <w:name w:val="Tekst przypisu dolnego Znak"/>
    <w:basedOn w:val="Domylnaczcionkaakapitu"/>
    <w:link w:val="Tekstprzypisudolnego"/>
    <w:uiPriority w:val="99"/>
    <w:rsid w:val="009A226A"/>
    <w:rPr>
      <w:rFonts w:ascii="Calibri" w:eastAsia="Calibri" w:hAnsi="Calibri"/>
      <w:lang w:eastAsia="en-US"/>
    </w:rPr>
  </w:style>
  <w:style w:type="character" w:customStyle="1" w:styleId="AkapitzlistZnak0">
    <w:name w:val="Akapit z listą Znak"/>
    <w:aliases w:val="sw tekst Znak,L1 Znak,Numerowanie Znak,List Paragraph Znak,Akapit z listą BS Znak,normalny tekst Znak,Podsis rysunku Znak,Obiekt Znak,Bulleted list Znak,Preambuła Znak,Colorful Shading - Accent 31 Znak,Light List - Accent 51 Znak"/>
    <w:link w:val="Akapitzlist0"/>
    <w:uiPriority w:val="34"/>
    <w:qFormat/>
    <w:locked/>
    <w:rsid w:val="00FB2843"/>
    <w:rPr>
      <w:kern w:val="1"/>
      <w:sz w:val="24"/>
      <w:lang w:val="fr-FR"/>
    </w:rPr>
  </w:style>
  <w:style w:type="character" w:customStyle="1" w:styleId="Nagwek1Znak">
    <w:name w:val="Nagłówek 1 Znak"/>
    <w:basedOn w:val="Domylnaczcionkaakapitu"/>
    <w:link w:val="Nagwek1"/>
    <w:rsid w:val="001B7F47"/>
    <w:rPr>
      <w:kern w:val="1"/>
      <w:sz w:val="28"/>
    </w:rPr>
  </w:style>
  <w:style w:type="paragraph" w:customStyle="1" w:styleId="Zawartotabeli0">
    <w:name w:val="Zawartość tabeli"/>
    <w:basedOn w:val="Normalny"/>
    <w:rsid w:val="00D95C0A"/>
    <w:pPr>
      <w:suppressLineNumbers/>
      <w:overflowPunct/>
      <w:autoSpaceDE/>
      <w:autoSpaceDN/>
      <w:adjustRightInd/>
      <w:textAlignment w:val="auto"/>
    </w:pPr>
    <w:rPr>
      <w:rFonts w:eastAsia="MS Mincho" w:cs="Tahoma"/>
      <w:sz w:val="20"/>
      <w:lang w:val="pl-PL" w:eastAsia="ar-SA"/>
    </w:rPr>
  </w:style>
  <w:style w:type="character" w:customStyle="1" w:styleId="fontstyle01">
    <w:name w:val="fontstyle01"/>
    <w:basedOn w:val="Domylnaczcionkaakapitu"/>
    <w:qFormat/>
    <w:rsid w:val="00602635"/>
    <w:rPr>
      <w:rFonts w:ascii="Times-Italic" w:hAnsi="Times-Italic" w:hint="default"/>
      <w:b w:val="0"/>
      <w:bCs w:val="0"/>
      <w:i/>
      <w:iCs/>
      <w:color w:val="000000"/>
      <w:sz w:val="22"/>
      <w:szCs w:val="22"/>
    </w:rPr>
  </w:style>
  <w:style w:type="character" w:customStyle="1" w:styleId="Nagwek4Znak">
    <w:name w:val="Nagłówek 4 Znak"/>
    <w:basedOn w:val="Domylnaczcionkaakapitu"/>
    <w:link w:val="Nagwek4"/>
    <w:rsid w:val="00A9376E"/>
    <w:rPr>
      <w:b/>
      <w:kern w:val="1"/>
      <w:sz w:val="28"/>
    </w:rPr>
  </w:style>
  <w:style w:type="paragraph" w:customStyle="1" w:styleId="Default">
    <w:name w:val="Default"/>
    <w:qFormat/>
    <w:rsid w:val="00094D9D"/>
    <w:pPr>
      <w:autoSpaceDE w:val="0"/>
      <w:autoSpaceDN w:val="0"/>
      <w:adjustRightInd w:val="0"/>
    </w:pPr>
    <w:rPr>
      <w:rFonts w:ascii="Tahoma" w:eastAsiaTheme="minorEastAsia" w:hAnsi="Tahoma" w:cs="Tahoma"/>
      <w:color w:val="000000"/>
      <w:sz w:val="24"/>
      <w:szCs w:val="24"/>
    </w:rPr>
  </w:style>
  <w:style w:type="paragraph" w:styleId="Tekstpodstawowyzwciciem">
    <w:name w:val="Body Text First Indent"/>
    <w:basedOn w:val="Tekstpodstawowy"/>
    <w:link w:val="TekstpodstawowyzwciciemZnak"/>
    <w:uiPriority w:val="99"/>
    <w:semiHidden/>
    <w:unhideWhenUsed/>
    <w:rsid w:val="00E7451D"/>
    <w:pPr>
      <w:widowControl/>
      <w:suppressAutoHyphens w:val="0"/>
      <w:overflowPunct/>
      <w:autoSpaceDE/>
      <w:autoSpaceDN/>
      <w:adjustRightInd/>
      <w:spacing w:after="200" w:line="276" w:lineRule="auto"/>
      <w:ind w:firstLine="360"/>
      <w:textAlignment w:val="auto"/>
    </w:pPr>
    <w:rPr>
      <w:rFonts w:asciiTheme="minorHAnsi" w:eastAsiaTheme="minorHAnsi" w:hAnsiTheme="minorHAnsi" w:cstheme="minorBidi"/>
      <w:kern w:val="0"/>
      <w:sz w:val="22"/>
      <w:szCs w:val="22"/>
      <w:lang w:val="pl-PL" w:eastAsia="en-US"/>
    </w:rPr>
  </w:style>
  <w:style w:type="character" w:customStyle="1" w:styleId="StandardZnak">
    <w:name w:val="Standard Znak"/>
    <w:basedOn w:val="Domylnaczcionkaakapitu"/>
    <w:link w:val="Standard"/>
    <w:qFormat/>
    <w:rsid w:val="00E7451D"/>
    <w:rPr>
      <w:rFonts w:ascii="Calibri" w:hAnsi="Calibri"/>
      <w:kern w:val="1"/>
      <w:sz w:val="22"/>
      <w:lang w:val="en-US"/>
    </w:rPr>
  </w:style>
  <w:style w:type="character" w:customStyle="1" w:styleId="TekstpodstawowyZnak1">
    <w:name w:val="Tekst podstawowy Znak1"/>
    <w:aliases w:val="Tekst podstawowy Znak Znak Znak Znak Znak1 Znak,Tekst podstawowy Znak Znak Znak Znak1 Znak,Tekst podstawowy Znak Znak Znak1 Znak,Tekst podstawowy Znak Znak Znak,Tekst podstawowy Znak Znak Znak Znak Znak Znak"/>
    <w:basedOn w:val="StandardZnak"/>
    <w:link w:val="Tekstpodstawowy"/>
    <w:rsid w:val="00E7451D"/>
    <w:rPr>
      <w:rFonts w:ascii="Calibri" w:hAnsi="Calibri"/>
      <w:kern w:val="1"/>
      <w:sz w:val="24"/>
      <w:lang w:val="fr-FR"/>
    </w:rPr>
  </w:style>
  <w:style w:type="character" w:customStyle="1" w:styleId="TekstpodstawowyzwciciemZnak">
    <w:name w:val="Tekst podstawowy z wcięciem Znak"/>
    <w:basedOn w:val="TekstpodstawowyZnak1"/>
    <w:link w:val="Tekstpodstawowyzwciciem"/>
    <w:uiPriority w:val="99"/>
    <w:semiHidden/>
    <w:rsid w:val="00E7451D"/>
    <w:rPr>
      <w:rFonts w:asciiTheme="minorHAnsi" w:eastAsiaTheme="minorHAnsi" w:hAnsiTheme="minorHAnsi" w:cstheme="minorBidi"/>
      <w:kern w:val="1"/>
      <w:sz w:val="22"/>
      <w:szCs w:val="22"/>
      <w:lang w:val="fr-FR" w:eastAsia="en-US"/>
    </w:rPr>
  </w:style>
  <w:style w:type="table" w:customStyle="1" w:styleId="Tabela-Siatka1">
    <w:name w:val="Tabela - Siatka1"/>
    <w:basedOn w:val="Standardowy"/>
    <w:next w:val="Tabela-Siatka"/>
    <w:uiPriority w:val="59"/>
    <w:rsid w:val="003F13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AE5B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0824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F63CD6"/>
    <w:rPr>
      <w:b/>
      <w:kern w:val="1"/>
      <w:sz w:val="36"/>
      <w:lang w:val="fr-FR"/>
    </w:rPr>
  </w:style>
  <w:style w:type="character" w:customStyle="1" w:styleId="Nagwek3Znak">
    <w:name w:val="Nagłówek 3 Znak"/>
    <w:aliases w:val="Nagłówek 1.2 Znak,numer strony + Tahoma pogrubione Znak"/>
    <w:basedOn w:val="Domylnaczcionkaakapitu"/>
    <w:link w:val="Nagwek3"/>
    <w:rsid w:val="00F63CD6"/>
    <w:rPr>
      <w:rFonts w:ascii="Arial" w:hAnsi="Arial"/>
      <w:b/>
      <w:kern w:val="1"/>
      <w:sz w:val="26"/>
      <w:lang w:val="fr-FR"/>
    </w:rPr>
  </w:style>
  <w:style w:type="character" w:customStyle="1" w:styleId="Nagwek5Znak">
    <w:name w:val="Nagłówek 5 Znak"/>
    <w:basedOn w:val="Domylnaczcionkaakapitu"/>
    <w:link w:val="Nagwek5"/>
    <w:rsid w:val="00F63CD6"/>
    <w:rPr>
      <w:b/>
      <w:i/>
      <w:kern w:val="1"/>
      <w:sz w:val="26"/>
      <w:lang w:val="fr-FR"/>
    </w:rPr>
  </w:style>
  <w:style w:type="character" w:customStyle="1" w:styleId="Nagwek6Znak">
    <w:name w:val="Nagłówek 6 Znak"/>
    <w:basedOn w:val="Domylnaczcionkaakapitu"/>
    <w:link w:val="Nagwek6"/>
    <w:rsid w:val="00F63CD6"/>
    <w:rPr>
      <w:b/>
      <w:kern w:val="1"/>
      <w:sz w:val="22"/>
      <w:lang w:val="fr-FR"/>
    </w:rPr>
  </w:style>
  <w:style w:type="character" w:customStyle="1" w:styleId="Nagwek7Znak">
    <w:name w:val="Nagłówek 7 Znak"/>
    <w:basedOn w:val="Domylnaczcionkaakapitu"/>
    <w:link w:val="Nagwek7"/>
    <w:rsid w:val="00F63CD6"/>
    <w:rPr>
      <w:rFonts w:ascii="Cambria" w:hAnsi="Cambria"/>
      <w:i/>
      <w:color w:val="808080"/>
      <w:kern w:val="1"/>
      <w:sz w:val="24"/>
      <w:lang w:val="fr-FR"/>
    </w:rPr>
  </w:style>
  <w:style w:type="character" w:customStyle="1" w:styleId="PodpisZnak">
    <w:name w:val="Podpis Znak"/>
    <w:basedOn w:val="Domylnaczcionkaakapitu"/>
    <w:link w:val="Podpis"/>
    <w:rsid w:val="00F63CD6"/>
    <w:rPr>
      <w:i/>
      <w:kern w:val="1"/>
      <w:sz w:val="24"/>
      <w:lang w:val="fr-FR"/>
    </w:rPr>
  </w:style>
  <w:style w:type="character" w:customStyle="1" w:styleId="TytuZnak0">
    <w:name w:val="Tytuł Znak"/>
    <w:basedOn w:val="Domylnaczcionkaakapitu"/>
    <w:link w:val="Tytu"/>
    <w:uiPriority w:val="99"/>
    <w:rsid w:val="00F63CD6"/>
    <w:rPr>
      <w:rFonts w:ascii="Cambria" w:hAnsi="Cambria"/>
      <w:color w:val="000080"/>
      <w:spacing w:val="5"/>
      <w:kern w:val="1"/>
      <w:sz w:val="52"/>
      <w:lang w:val="en-US"/>
    </w:rPr>
  </w:style>
  <w:style w:type="character" w:customStyle="1" w:styleId="PodtytuZnak0">
    <w:name w:val="Podtytuł Znak"/>
    <w:basedOn w:val="Domylnaczcionkaakapitu"/>
    <w:link w:val="Podtytu"/>
    <w:rsid w:val="00F63CD6"/>
    <w:rPr>
      <w:rFonts w:ascii="Cambria" w:hAnsi="Cambria"/>
      <w:i/>
      <w:color w:val="808080"/>
      <w:spacing w:val="15"/>
      <w:kern w:val="1"/>
      <w:sz w:val="24"/>
      <w:lang w:val="fr-FR"/>
    </w:rPr>
  </w:style>
  <w:style w:type="character" w:customStyle="1" w:styleId="Tekstpodstawowy3Znak1">
    <w:name w:val="Tekst podstawowy 3 Znak1"/>
    <w:basedOn w:val="Domylnaczcionkaakapitu"/>
    <w:link w:val="Tekstpodstawowy3"/>
    <w:uiPriority w:val="99"/>
    <w:rsid w:val="00F63CD6"/>
    <w:rPr>
      <w:kern w:val="1"/>
      <w:sz w:val="16"/>
      <w:lang w:val="fr-FR"/>
    </w:rPr>
  </w:style>
  <w:style w:type="character" w:customStyle="1" w:styleId="StopkaZnak1">
    <w:name w:val="Stopka Znak1"/>
    <w:aliases w:val=" Znak1 Znak,Znak1 Znak"/>
    <w:basedOn w:val="Domylnaczcionkaakapitu"/>
    <w:link w:val="Stopka"/>
    <w:uiPriority w:val="99"/>
    <w:qFormat/>
    <w:rsid w:val="00F63CD6"/>
    <w:rPr>
      <w:kern w:val="1"/>
      <w:sz w:val="24"/>
      <w:lang w:val="fr-FR"/>
    </w:rPr>
  </w:style>
  <w:style w:type="character" w:customStyle="1" w:styleId="Tekstpodstawowy2Znak1">
    <w:name w:val="Tekst podstawowy 2 Znak1"/>
    <w:basedOn w:val="Domylnaczcionkaakapitu"/>
    <w:link w:val="Tekstpodstawowy2"/>
    <w:uiPriority w:val="99"/>
    <w:rsid w:val="00F63CD6"/>
    <w:rPr>
      <w:kern w:val="1"/>
      <w:sz w:val="24"/>
      <w:lang w:val="fr-FR"/>
    </w:rPr>
  </w:style>
  <w:style w:type="character" w:customStyle="1" w:styleId="TekstpodstawowywcityZnak0">
    <w:name w:val="Tekst podstawowy wcięty Znak"/>
    <w:basedOn w:val="Domylnaczcionkaakapitu"/>
    <w:link w:val="Tekstpodstawowywcity"/>
    <w:uiPriority w:val="99"/>
    <w:semiHidden/>
    <w:rsid w:val="00F63CD6"/>
    <w:rPr>
      <w:kern w:val="1"/>
      <w:sz w:val="24"/>
    </w:rPr>
  </w:style>
  <w:style w:type="character" w:customStyle="1" w:styleId="TekstdymkaZnak1">
    <w:name w:val="Tekst dymka Znak1"/>
    <w:basedOn w:val="Domylnaczcionkaakapitu"/>
    <w:link w:val="Tekstdymka"/>
    <w:uiPriority w:val="99"/>
    <w:rsid w:val="00F63CD6"/>
    <w:rPr>
      <w:rFonts w:ascii="Tahoma" w:hAnsi="Tahoma"/>
      <w:kern w:val="1"/>
      <w:sz w:val="16"/>
      <w:lang w:val="fr-FR"/>
    </w:rPr>
  </w:style>
  <w:style w:type="character" w:customStyle="1" w:styleId="BezodstpwZnak">
    <w:name w:val="Bez odstępów Znak"/>
    <w:link w:val="Bezodstpw0"/>
    <w:uiPriority w:val="99"/>
    <w:qFormat/>
    <w:locked/>
    <w:rsid w:val="00513BD6"/>
    <w:rPr>
      <w:rFonts w:eastAsia="Lucida Sans Unicode"/>
      <w:kern w:val="1"/>
      <w:sz w:val="24"/>
      <w:szCs w:val="24"/>
      <w:lang w:val="fr-FR" w:eastAsia="ar-SA"/>
    </w:rPr>
  </w:style>
  <w:style w:type="character" w:customStyle="1" w:styleId="czeinternetowe">
    <w:name w:val="Łącze internetowe"/>
    <w:unhideWhenUsed/>
    <w:rsid w:val="00D54481"/>
    <w:rPr>
      <w:color w:val="0000FF"/>
      <w:u w:val="single"/>
    </w:rPr>
  </w:style>
  <w:style w:type="character" w:customStyle="1" w:styleId="fontstyle31">
    <w:name w:val="fontstyle31"/>
    <w:basedOn w:val="Domylnaczcionkaakapitu"/>
    <w:qFormat/>
    <w:rsid w:val="00D54481"/>
    <w:rPr>
      <w:rFonts w:ascii="TimesNewRoman" w:eastAsia="TimesNewRoman" w:hAnsi="TimesNewRoman"/>
      <w:b w:val="0"/>
      <w:bCs w:val="0"/>
      <w:i w:val="0"/>
      <w:iCs w:val="0"/>
      <w:color w:val="000000"/>
      <w:sz w:val="24"/>
      <w:szCs w:val="24"/>
    </w:rPr>
  </w:style>
  <w:style w:type="character" w:customStyle="1" w:styleId="fontstyle41">
    <w:name w:val="fontstyle41"/>
    <w:basedOn w:val="Domylnaczcionkaakapitu"/>
    <w:qFormat/>
    <w:rsid w:val="00D54481"/>
    <w:rPr>
      <w:rFonts w:ascii="Times-Bold" w:hAnsi="Times-Bold"/>
      <w:b/>
      <w:bCs/>
      <w:i w:val="0"/>
      <w:iCs w:val="0"/>
      <w:color w:val="000000"/>
      <w:sz w:val="24"/>
      <w:szCs w:val="24"/>
    </w:rPr>
  </w:style>
  <w:style w:type="character" w:customStyle="1" w:styleId="fontstyle21">
    <w:name w:val="fontstyle21"/>
    <w:basedOn w:val="Domylnaczcionkaakapitu"/>
    <w:rsid w:val="00AC68D0"/>
    <w:rPr>
      <w:rFonts w:ascii="TrebuchetMS-Italic" w:hAnsi="TrebuchetMS-Italic" w:hint="default"/>
      <w:b w:val="0"/>
      <w:bCs w:val="0"/>
      <w:i/>
      <w:iCs/>
      <w:color w:val="1D174F"/>
      <w:sz w:val="20"/>
      <w:szCs w:val="20"/>
    </w:rPr>
  </w:style>
  <w:style w:type="character" w:customStyle="1" w:styleId="DeltaViewInsertion">
    <w:name w:val="DeltaView Insertion"/>
    <w:qFormat/>
    <w:rsid w:val="0026247F"/>
    <w:rPr>
      <w:b/>
      <w:i/>
      <w:spacing w:val="0"/>
    </w:rPr>
  </w:style>
  <w:style w:type="character" w:customStyle="1" w:styleId="Znakiprzypiswdolnych">
    <w:name w:val="Znaki przypisów dolnych"/>
    <w:qFormat/>
    <w:rsid w:val="0026247F"/>
  </w:style>
  <w:style w:type="character" w:customStyle="1" w:styleId="ListLabel77">
    <w:name w:val="ListLabel 77"/>
    <w:qFormat/>
    <w:rsid w:val="00C829D1"/>
    <w:rPr>
      <w:rFonts w:cs="Wingdings"/>
    </w:rPr>
  </w:style>
  <w:style w:type="character" w:customStyle="1" w:styleId="StrongEmphasis">
    <w:name w:val="Strong Emphasis"/>
    <w:rsid w:val="000513AE"/>
    <w:rPr>
      <w:b/>
      <w:bCs/>
    </w:rPr>
  </w:style>
  <w:style w:type="character" w:styleId="Odwoanieprzypisudolnego">
    <w:name w:val="footnote reference"/>
    <w:uiPriority w:val="99"/>
    <w:rsid w:val="009A4697"/>
    <w:rPr>
      <w:vertAlign w:val="superscript"/>
    </w:rPr>
  </w:style>
  <w:style w:type="paragraph" w:customStyle="1" w:styleId="Tekstprzypisudolnego1">
    <w:name w:val="Tekst przypisu dolnego1"/>
    <w:basedOn w:val="Normalny"/>
    <w:rsid w:val="009A4697"/>
    <w:pPr>
      <w:overflowPunct/>
      <w:autoSpaceDE/>
      <w:autoSpaceDN/>
      <w:adjustRightInd/>
      <w:textAlignment w:val="auto"/>
    </w:pPr>
    <w:rPr>
      <w:rFonts w:eastAsia="Lucida Sans Unicode" w:cs="Calibri"/>
      <w:color w:val="000000"/>
      <w:kern w:val="0"/>
      <w:sz w:val="20"/>
      <w:lang w:val="pl-PL" w:eastAsia="zh-CN"/>
    </w:rPr>
  </w:style>
  <w:style w:type="numbering" w:customStyle="1" w:styleId="WWNum1">
    <w:name w:val="WWNum1"/>
    <w:basedOn w:val="Bezlisty"/>
    <w:rsid w:val="00F25DC1"/>
    <w:pPr>
      <w:numPr>
        <w:numId w:val="49"/>
      </w:numPr>
    </w:pPr>
  </w:style>
  <w:style w:type="paragraph" w:customStyle="1" w:styleId="listparagraph">
    <w:name w:val="listparagraph"/>
    <w:basedOn w:val="Normalny"/>
    <w:rsid w:val="004F1718"/>
    <w:pPr>
      <w:widowControl/>
      <w:suppressAutoHyphens w:val="0"/>
      <w:overflowPunct/>
      <w:autoSpaceDE/>
      <w:autoSpaceDN/>
      <w:adjustRightInd/>
      <w:spacing w:before="100" w:beforeAutospacing="1" w:after="100" w:afterAutospacing="1"/>
      <w:textAlignment w:val="auto"/>
    </w:pPr>
    <w:rPr>
      <w:kern w:val="0"/>
      <w:szCs w:val="24"/>
      <w:lang w:val="pl-PL"/>
    </w:rPr>
  </w:style>
  <w:style w:type="paragraph" w:customStyle="1" w:styleId="Heading">
    <w:name w:val="Heading"/>
    <w:basedOn w:val="Standard"/>
    <w:next w:val="Textbody"/>
    <w:rsid w:val="00DB7CB9"/>
    <w:pPr>
      <w:keepNext/>
      <w:widowControl w:val="0"/>
      <w:overflowPunct/>
      <w:autoSpaceDE/>
      <w:adjustRightInd/>
      <w:spacing w:before="240" w:after="120" w:line="240" w:lineRule="auto"/>
    </w:pPr>
    <w:rPr>
      <w:rFonts w:ascii="Arial" w:eastAsia="Microsoft YaHei" w:hAnsi="Arial" w:cs="Mangal"/>
      <w:kern w:val="3"/>
      <w:sz w:val="28"/>
      <w:szCs w:val="28"/>
      <w:lang w:val="de-DE" w:eastAsia="ja-JP" w:bidi="fa-IR"/>
    </w:rPr>
  </w:style>
  <w:style w:type="paragraph" w:customStyle="1" w:styleId="Index">
    <w:name w:val="Index"/>
    <w:basedOn w:val="Standard"/>
    <w:rsid w:val="00DB7CB9"/>
    <w:pPr>
      <w:widowControl w:val="0"/>
      <w:suppressLineNumbers/>
      <w:overflowPunct/>
      <w:autoSpaceDE/>
      <w:adjustRightInd/>
      <w:spacing w:after="0" w:line="240" w:lineRule="auto"/>
    </w:pPr>
    <w:rPr>
      <w:rFonts w:ascii="Times New Roman" w:eastAsia="Andale Sans UI" w:hAnsi="Times New Roman" w:cs="Mangal"/>
      <w:kern w:val="3"/>
      <w:sz w:val="24"/>
      <w:szCs w:val="24"/>
      <w:lang w:val="de-DE" w:eastAsia="ja-JP" w:bidi="fa-IR"/>
    </w:rPr>
  </w:style>
  <w:style w:type="paragraph" w:styleId="Zwykytekst">
    <w:name w:val="Plain Text"/>
    <w:basedOn w:val="Standard"/>
    <w:link w:val="ZwykytekstZnak"/>
    <w:qFormat/>
    <w:rsid w:val="00DB7CB9"/>
    <w:pPr>
      <w:suppressAutoHyphens w:val="0"/>
      <w:overflowPunct/>
      <w:autoSpaceDE/>
      <w:adjustRightInd/>
      <w:spacing w:after="0" w:line="240" w:lineRule="auto"/>
    </w:pPr>
    <w:rPr>
      <w:rFonts w:ascii="Courier New" w:hAnsi="Courier New" w:cs="Courier New"/>
      <w:kern w:val="3"/>
      <w:sz w:val="20"/>
      <w:lang w:val="de-DE"/>
    </w:rPr>
  </w:style>
  <w:style w:type="character" w:customStyle="1" w:styleId="ZwykytekstZnak">
    <w:name w:val="Zwykły tekst Znak"/>
    <w:basedOn w:val="Domylnaczcionkaakapitu"/>
    <w:link w:val="Zwykytekst"/>
    <w:qFormat/>
    <w:rsid w:val="00DB7CB9"/>
    <w:rPr>
      <w:rFonts w:ascii="Courier New" w:hAnsi="Courier New" w:cs="Courier New"/>
      <w:kern w:val="3"/>
      <w:lang w:val="de-DE"/>
    </w:rPr>
  </w:style>
  <w:style w:type="paragraph" w:customStyle="1" w:styleId="Nagwek11">
    <w:name w:val="Nagłówek1"/>
    <w:basedOn w:val="Standard"/>
    <w:rsid w:val="00DB7CB9"/>
    <w:pPr>
      <w:keepNext/>
      <w:widowControl w:val="0"/>
      <w:overflowPunct/>
      <w:autoSpaceDE/>
      <w:adjustRightInd/>
      <w:spacing w:before="240" w:after="120" w:line="240" w:lineRule="auto"/>
    </w:pPr>
    <w:rPr>
      <w:rFonts w:ascii="Arial" w:eastAsia="Andale Sans UI" w:hAnsi="Arial" w:cs="Tahoma"/>
      <w:kern w:val="3"/>
      <w:sz w:val="28"/>
      <w:szCs w:val="28"/>
      <w:lang w:val="de-DE" w:eastAsia="ja-JP" w:bidi="fa-IR"/>
    </w:rPr>
  </w:style>
  <w:style w:type="paragraph" w:customStyle="1" w:styleId="Legenda1">
    <w:name w:val="Legenda1"/>
    <w:basedOn w:val="Standard"/>
    <w:rsid w:val="00DB7CB9"/>
    <w:pPr>
      <w:widowControl w:val="0"/>
      <w:suppressLineNumbers/>
      <w:overflowPunct/>
      <w:autoSpaceDE/>
      <w:adjustRightInd/>
      <w:spacing w:before="120" w:after="120" w:line="240" w:lineRule="auto"/>
    </w:pPr>
    <w:rPr>
      <w:rFonts w:ascii="Times New Roman" w:eastAsia="Andale Sans UI" w:hAnsi="Times New Roman" w:cs="Tahoma"/>
      <w:i/>
      <w:iCs/>
      <w:kern w:val="3"/>
      <w:sz w:val="24"/>
      <w:szCs w:val="24"/>
      <w:lang w:val="de-DE" w:eastAsia="ja-JP" w:bidi="fa-IR"/>
    </w:rPr>
  </w:style>
  <w:style w:type="paragraph" w:customStyle="1" w:styleId="TableHeading">
    <w:name w:val="Table Heading"/>
    <w:basedOn w:val="TableContents"/>
    <w:rsid w:val="00DB7CB9"/>
    <w:pPr>
      <w:overflowPunct/>
      <w:autoSpaceDE/>
      <w:adjustRightInd/>
      <w:jc w:val="center"/>
    </w:pPr>
    <w:rPr>
      <w:rFonts w:eastAsia="Andale Sans UI" w:cs="Tahoma"/>
      <w:b/>
      <w:bCs/>
      <w:kern w:val="3"/>
      <w:szCs w:val="24"/>
      <w:lang w:val="de-DE" w:eastAsia="ja-JP" w:bidi="fa-IR"/>
    </w:rPr>
  </w:style>
  <w:style w:type="paragraph" w:customStyle="1" w:styleId="Nagwek110">
    <w:name w:val="Nagłówek 11"/>
    <w:basedOn w:val="Nagwek11"/>
    <w:rsid w:val="00DB7CB9"/>
    <w:pPr>
      <w:outlineLvl w:val="0"/>
    </w:pPr>
    <w:rPr>
      <w:rFonts w:ascii="Times New Roman" w:eastAsia="Arial Unicode MS" w:hAnsi="Times New Roman"/>
      <w:b/>
      <w:bCs/>
      <w:sz w:val="48"/>
      <w:szCs w:val="48"/>
    </w:rPr>
  </w:style>
  <w:style w:type="paragraph" w:customStyle="1" w:styleId="Nagwek210">
    <w:name w:val="Nagłówek 21"/>
    <w:basedOn w:val="Standard"/>
    <w:rsid w:val="00DB7CB9"/>
    <w:pPr>
      <w:keepNext/>
      <w:widowControl w:val="0"/>
      <w:overflowPunct/>
      <w:autoSpaceDE/>
      <w:adjustRightInd/>
      <w:spacing w:after="0" w:line="240" w:lineRule="auto"/>
      <w:outlineLvl w:val="1"/>
    </w:pPr>
    <w:rPr>
      <w:rFonts w:ascii="Times New Roman" w:eastAsia="Andale Sans UI" w:hAnsi="Times New Roman" w:cs="Tahoma"/>
      <w:b/>
      <w:bCs/>
      <w:kern w:val="3"/>
      <w:sz w:val="24"/>
      <w:szCs w:val="24"/>
      <w:lang w:val="de-DE" w:eastAsia="ja-JP" w:bidi="fa-IR"/>
    </w:rPr>
  </w:style>
  <w:style w:type="paragraph" w:styleId="Tekstkomentarza">
    <w:name w:val="annotation text"/>
    <w:basedOn w:val="Standard"/>
    <w:link w:val="TekstkomentarzaZnak"/>
    <w:rsid w:val="00DB7CB9"/>
    <w:pPr>
      <w:widowControl w:val="0"/>
      <w:overflowPunct/>
      <w:autoSpaceDE/>
      <w:adjustRightInd/>
      <w:spacing w:after="0" w:line="240" w:lineRule="auto"/>
    </w:pPr>
    <w:rPr>
      <w:rFonts w:ascii="Times New Roman" w:eastAsia="Andale Sans UI" w:hAnsi="Times New Roman" w:cs="Tahoma"/>
      <w:kern w:val="3"/>
      <w:sz w:val="20"/>
      <w:lang w:val="de-DE" w:eastAsia="ja-JP" w:bidi="fa-IR"/>
    </w:rPr>
  </w:style>
  <w:style w:type="character" w:customStyle="1" w:styleId="TekstkomentarzaZnak">
    <w:name w:val="Tekst komentarza Znak"/>
    <w:basedOn w:val="Domylnaczcionkaakapitu"/>
    <w:link w:val="Tekstkomentarza"/>
    <w:rsid w:val="00DB7CB9"/>
    <w:rPr>
      <w:rFonts w:eastAsia="Andale Sans UI" w:cs="Tahoma"/>
      <w:kern w:val="3"/>
      <w:lang w:val="de-DE" w:eastAsia="ja-JP" w:bidi="fa-IR"/>
    </w:rPr>
  </w:style>
  <w:style w:type="paragraph" w:styleId="Tematkomentarza">
    <w:name w:val="annotation subject"/>
    <w:basedOn w:val="Tekstkomentarza"/>
    <w:link w:val="TematkomentarzaZnak"/>
    <w:rsid w:val="00DB7CB9"/>
    <w:rPr>
      <w:b/>
      <w:bCs/>
    </w:rPr>
  </w:style>
  <w:style w:type="character" w:customStyle="1" w:styleId="TematkomentarzaZnak">
    <w:name w:val="Temat komentarza Znak"/>
    <w:basedOn w:val="TekstkomentarzaZnak"/>
    <w:link w:val="Tematkomentarza"/>
    <w:rsid w:val="00DB7CB9"/>
    <w:rPr>
      <w:rFonts w:eastAsia="Andale Sans UI" w:cs="Tahoma"/>
      <w:b/>
      <w:bCs/>
      <w:kern w:val="3"/>
      <w:lang w:val="de-DE" w:eastAsia="ja-JP" w:bidi="fa-IR"/>
    </w:rPr>
  </w:style>
  <w:style w:type="character" w:styleId="Odwoaniedokomentarza">
    <w:name w:val="annotation reference"/>
    <w:basedOn w:val="Domylnaczcionkaakapitu"/>
    <w:rsid w:val="00DB7CB9"/>
    <w:rPr>
      <w:sz w:val="16"/>
      <w:szCs w:val="16"/>
    </w:rPr>
  </w:style>
  <w:style w:type="character" w:customStyle="1" w:styleId="ListLabel1">
    <w:name w:val="ListLabel 1"/>
    <w:rsid w:val="00DB7CB9"/>
    <w:rPr>
      <w:rFonts w:eastAsia="Times New Roman" w:cs="Times New Roman"/>
    </w:rPr>
  </w:style>
  <w:style w:type="character" w:customStyle="1" w:styleId="ListLabel2">
    <w:name w:val="ListLabel 2"/>
    <w:rsid w:val="00DB7CB9"/>
    <w:rPr>
      <w:rFonts w:cs="Courier New"/>
    </w:rPr>
  </w:style>
  <w:style w:type="character" w:customStyle="1" w:styleId="ListLabel3">
    <w:name w:val="ListLabel 3"/>
    <w:rsid w:val="00DB7CB9"/>
    <w:rPr>
      <w:b/>
    </w:rPr>
  </w:style>
  <w:style w:type="numbering" w:customStyle="1" w:styleId="WWNum2">
    <w:name w:val="WWNum2"/>
    <w:basedOn w:val="Bezlisty"/>
    <w:rsid w:val="00DB7CB9"/>
  </w:style>
  <w:style w:type="numbering" w:customStyle="1" w:styleId="WWNum3">
    <w:name w:val="WWNum3"/>
    <w:basedOn w:val="Bezlisty"/>
    <w:rsid w:val="00DB7CB9"/>
  </w:style>
  <w:style w:type="numbering" w:customStyle="1" w:styleId="WWNum4">
    <w:name w:val="WWNum4"/>
    <w:basedOn w:val="Bezlisty"/>
    <w:rsid w:val="00DB7CB9"/>
  </w:style>
  <w:style w:type="numbering" w:customStyle="1" w:styleId="WWNum5">
    <w:name w:val="WWNum5"/>
    <w:basedOn w:val="Bezlisty"/>
    <w:rsid w:val="00DB7CB9"/>
  </w:style>
  <w:style w:type="numbering" w:customStyle="1" w:styleId="WWNum6">
    <w:name w:val="WWNum6"/>
    <w:basedOn w:val="Bezlisty"/>
    <w:rsid w:val="00DB7CB9"/>
  </w:style>
  <w:style w:type="numbering" w:customStyle="1" w:styleId="WWNum7">
    <w:name w:val="WWNum7"/>
    <w:basedOn w:val="Bezlisty"/>
    <w:rsid w:val="00DB7CB9"/>
    <w:pPr>
      <w:numPr>
        <w:numId w:val="16"/>
      </w:numPr>
    </w:pPr>
  </w:style>
  <w:style w:type="numbering" w:customStyle="1" w:styleId="WWNum8">
    <w:name w:val="WWNum8"/>
    <w:basedOn w:val="Bezlisty"/>
    <w:rsid w:val="00DB7CB9"/>
  </w:style>
  <w:style w:type="numbering" w:customStyle="1" w:styleId="WWNum9">
    <w:name w:val="WWNum9"/>
    <w:basedOn w:val="Bezlisty"/>
    <w:rsid w:val="00DB7CB9"/>
    <w:pPr>
      <w:numPr>
        <w:numId w:val="18"/>
      </w:numPr>
    </w:pPr>
  </w:style>
  <w:style w:type="numbering" w:customStyle="1" w:styleId="WWNum10">
    <w:name w:val="WWNum10"/>
    <w:basedOn w:val="Bezlisty"/>
    <w:rsid w:val="00DB7CB9"/>
    <w:pPr>
      <w:numPr>
        <w:numId w:val="19"/>
      </w:numPr>
    </w:pPr>
  </w:style>
  <w:style w:type="numbering" w:customStyle="1" w:styleId="WWNum11">
    <w:name w:val="WWNum11"/>
    <w:basedOn w:val="Bezlisty"/>
    <w:rsid w:val="00DB7CB9"/>
    <w:pPr>
      <w:numPr>
        <w:numId w:val="20"/>
      </w:numPr>
    </w:pPr>
  </w:style>
  <w:style w:type="numbering" w:customStyle="1" w:styleId="WWNum12">
    <w:name w:val="WWNum12"/>
    <w:basedOn w:val="Bezlisty"/>
    <w:rsid w:val="00DB7CB9"/>
    <w:pPr>
      <w:numPr>
        <w:numId w:val="21"/>
      </w:numPr>
    </w:pPr>
  </w:style>
  <w:style w:type="numbering" w:customStyle="1" w:styleId="WWNum13">
    <w:name w:val="WWNum13"/>
    <w:basedOn w:val="Bezlisty"/>
    <w:rsid w:val="00DB7CB9"/>
    <w:pPr>
      <w:numPr>
        <w:numId w:val="22"/>
      </w:numPr>
    </w:pPr>
  </w:style>
  <w:style w:type="paragraph" w:customStyle="1" w:styleId="Akapitzlist2">
    <w:name w:val="Akapit z listą2"/>
    <w:basedOn w:val="Normalny"/>
    <w:rsid w:val="00B403EB"/>
    <w:pPr>
      <w:widowControl/>
      <w:overflowPunct/>
      <w:autoSpaceDE/>
      <w:autoSpaceDN/>
      <w:adjustRightInd/>
      <w:ind w:left="708"/>
      <w:textAlignment w:val="auto"/>
    </w:pPr>
    <w:rPr>
      <w:kern w:val="0"/>
      <w:szCs w:val="24"/>
      <w:lang w:val="pl-PL" w:eastAsia="ar-SA"/>
    </w:rPr>
  </w:style>
  <w:style w:type="character" w:customStyle="1" w:styleId="Wyrnienie">
    <w:name w:val="Wyróżnienie"/>
    <w:basedOn w:val="Domylnaczcionkaakapitu"/>
    <w:uiPriority w:val="20"/>
    <w:qFormat/>
    <w:rsid w:val="003225EF"/>
    <w:rPr>
      <w:i/>
      <w:iCs/>
    </w:rPr>
  </w:style>
  <w:style w:type="paragraph" w:customStyle="1" w:styleId="Tekstpodstawowy1">
    <w:name w:val="Tekst podstawowy1"/>
    <w:uiPriority w:val="99"/>
    <w:qFormat/>
    <w:rsid w:val="0076685B"/>
    <w:pPr>
      <w:widowControl w:val="0"/>
      <w:spacing w:after="120"/>
    </w:pPr>
    <w:rPr>
      <w:color w:val="00000A"/>
      <w:sz w:val="24"/>
    </w:rPr>
  </w:style>
  <w:style w:type="paragraph" w:customStyle="1" w:styleId="Heading21">
    <w:name w:val="Heading 21"/>
    <w:basedOn w:val="Standard"/>
    <w:next w:val="Standard"/>
    <w:uiPriority w:val="99"/>
    <w:rsid w:val="00ED1EB5"/>
    <w:pPr>
      <w:keepNext/>
      <w:widowControl w:val="0"/>
      <w:overflowPunct/>
      <w:autoSpaceDE/>
      <w:adjustRightInd/>
      <w:spacing w:after="0" w:line="240" w:lineRule="auto"/>
      <w:textAlignment w:val="auto"/>
      <w:outlineLvl w:val="1"/>
    </w:pPr>
    <w:rPr>
      <w:rFonts w:ascii="Times New Roman" w:eastAsia="Arial Unicode MS" w:hAnsi="Times New Roman" w:cs="Tahoma"/>
      <w:b/>
      <w:bCs/>
      <w:kern w:val="3"/>
      <w:sz w:val="24"/>
      <w:szCs w:val="24"/>
      <w:lang w:val="pl-PL"/>
    </w:rPr>
  </w:style>
  <w:style w:type="paragraph" w:customStyle="1" w:styleId="Heading11">
    <w:name w:val="Heading 11"/>
    <w:basedOn w:val="Standard"/>
    <w:next w:val="Standard"/>
    <w:uiPriority w:val="99"/>
    <w:rsid w:val="00ED1EB5"/>
    <w:pPr>
      <w:keepNext/>
      <w:widowControl w:val="0"/>
      <w:overflowPunct/>
      <w:autoSpaceDE/>
      <w:adjustRightInd/>
      <w:spacing w:after="0" w:line="240" w:lineRule="auto"/>
      <w:textAlignment w:val="auto"/>
      <w:outlineLvl w:val="0"/>
    </w:pPr>
    <w:rPr>
      <w:rFonts w:ascii="Times New Roman" w:eastAsia="Arial Unicode MS" w:hAnsi="Times New Roman" w:cs="Tahoma"/>
      <w:b/>
      <w:kern w:val="3"/>
      <w:sz w:val="24"/>
      <w:szCs w:val="24"/>
      <w:lang w:val="pl-PL"/>
    </w:rPr>
  </w:style>
  <w:style w:type="paragraph" w:styleId="Tekstpodstawowywcity20">
    <w:name w:val="Body Text Indent 2"/>
    <w:basedOn w:val="Normalny"/>
    <w:link w:val="Tekstpodstawowywcity2Znak1"/>
    <w:uiPriority w:val="99"/>
    <w:semiHidden/>
    <w:unhideWhenUsed/>
    <w:rsid w:val="00A76D41"/>
    <w:pPr>
      <w:widowControl/>
      <w:suppressAutoHyphens w:val="0"/>
      <w:overflowPunct/>
      <w:autoSpaceDE/>
      <w:autoSpaceDN/>
      <w:adjustRightInd/>
      <w:spacing w:after="120" w:line="480" w:lineRule="auto"/>
      <w:ind w:left="283"/>
      <w:textAlignment w:val="auto"/>
    </w:pPr>
    <w:rPr>
      <w:kern w:val="0"/>
      <w:szCs w:val="24"/>
      <w:lang w:val="pl-PL"/>
    </w:rPr>
  </w:style>
  <w:style w:type="character" w:customStyle="1" w:styleId="Tekstpodstawowywcity2Znak0">
    <w:name w:val="Tekst podstawowy wcięty 2 Znak"/>
    <w:basedOn w:val="Domylnaczcionkaakapitu"/>
    <w:uiPriority w:val="99"/>
    <w:semiHidden/>
    <w:rsid w:val="00A76D41"/>
    <w:rPr>
      <w:kern w:val="1"/>
      <w:sz w:val="24"/>
      <w:lang w:val="fr-FR"/>
    </w:rPr>
  </w:style>
  <w:style w:type="character" w:customStyle="1" w:styleId="NagwekZnak1">
    <w:name w:val="Nagłówek Znak1"/>
    <w:basedOn w:val="Domylnaczcionkaakapitu"/>
    <w:uiPriority w:val="99"/>
    <w:semiHidden/>
    <w:locked/>
    <w:rsid w:val="00A76D41"/>
    <w:rPr>
      <w:rFonts w:ascii="Arial" w:eastAsia="MS Mincho" w:hAnsi="Arial" w:cs="Tahoma"/>
      <w:color w:val="000000"/>
      <w:sz w:val="28"/>
      <w:szCs w:val="28"/>
      <w:lang w:val="en-US" w:eastAsia="pl-PL"/>
    </w:rPr>
  </w:style>
  <w:style w:type="character" w:customStyle="1" w:styleId="TytuZnak1">
    <w:name w:val="Tytuł Znak1"/>
    <w:basedOn w:val="Domylnaczcionkaakapitu"/>
    <w:uiPriority w:val="99"/>
    <w:locked/>
    <w:rsid w:val="00A76D41"/>
    <w:rPr>
      <w:rFonts w:ascii="Times New Roman" w:eastAsia="Times New Roman" w:hAnsi="Times New Roman" w:cs="Times New Roman"/>
      <w:b/>
      <w:sz w:val="28"/>
      <w:szCs w:val="20"/>
    </w:rPr>
  </w:style>
  <w:style w:type="character" w:customStyle="1" w:styleId="TekstpodstawowywcityZnak1">
    <w:name w:val="Tekst podstawowy wcięty Znak1"/>
    <w:basedOn w:val="Domylnaczcionkaakapitu"/>
    <w:uiPriority w:val="99"/>
    <w:semiHidden/>
    <w:locked/>
    <w:rsid w:val="00A76D41"/>
    <w:rPr>
      <w:rFonts w:ascii="Times New Roman" w:eastAsia="Times New Roman" w:hAnsi="Times New Roman" w:cs="Times New Roman"/>
      <w:sz w:val="24"/>
      <w:szCs w:val="24"/>
      <w:lang w:eastAsia="pl-PL"/>
    </w:rPr>
  </w:style>
  <w:style w:type="character" w:customStyle="1" w:styleId="Tekstpodstawowywcity2Znak1">
    <w:name w:val="Tekst podstawowy wcięty 2 Znak1"/>
    <w:basedOn w:val="Domylnaczcionkaakapitu"/>
    <w:link w:val="Tekstpodstawowywcity20"/>
    <w:uiPriority w:val="99"/>
    <w:semiHidden/>
    <w:locked/>
    <w:rsid w:val="00A76D41"/>
    <w:rPr>
      <w:sz w:val="24"/>
      <w:szCs w:val="24"/>
    </w:rPr>
  </w:style>
  <w:style w:type="paragraph" w:styleId="Tekstprzypisukocowego">
    <w:name w:val="endnote text"/>
    <w:basedOn w:val="Normalny"/>
    <w:link w:val="TekstprzypisukocowegoZnak"/>
    <w:uiPriority w:val="99"/>
    <w:semiHidden/>
    <w:unhideWhenUsed/>
    <w:rsid w:val="00A76D41"/>
    <w:pPr>
      <w:widowControl/>
      <w:suppressAutoHyphens w:val="0"/>
      <w:overflowPunct/>
      <w:autoSpaceDE/>
      <w:autoSpaceDN/>
      <w:adjustRightInd/>
      <w:textAlignment w:val="auto"/>
    </w:pPr>
    <w:rPr>
      <w:kern w:val="0"/>
      <w:sz w:val="20"/>
      <w:lang w:val="pl-PL"/>
    </w:rPr>
  </w:style>
  <w:style w:type="character" w:customStyle="1" w:styleId="TekstprzypisukocowegoZnak">
    <w:name w:val="Tekst przypisu końcowego Znak"/>
    <w:basedOn w:val="Domylnaczcionkaakapitu"/>
    <w:link w:val="Tekstprzypisukocowego"/>
    <w:uiPriority w:val="99"/>
    <w:semiHidden/>
    <w:rsid w:val="00A76D41"/>
  </w:style>
  <w:style w:type="character" w:styleId="Odwoanieprzypisukocowego">
    <w:name w:val="endnote reference"/>
    <w:basedOn w:val="Domylnaczcionkaakapitu"/>
    <w:uiPriority w:val="99"/>
    <w:semiHidden/>
    <w:unhideWhenUsed/>
    <w:rsid w:val="00A76D41"/>
    <w:rPr>
      <w:vertAlign w:val="superscript"/>
    </w:rPr>
  </w:style>
  <w:style w:type="character" w:customStyle="1" w:styleId="hps">
    <w:name w:val="hps"/>
    <w:basedOn w:val="Domylnaczcionkaakapitu"/>
    <w:rsid w:val="00857FA5"/>
  </w:style>
  <w:style w:type="character" w:customStyle="1" w:styleId="LegendaZnak">
    <w:name w:val="Legenda Znak"/>
    <w:aliases w:val="Legenda Znak Znak Znak Znak1,Legenda Znak Znak Znak1,Legenda Znak Znak Znak Znak Znak,Legenda Znak Znak Znak Znak Znak Znak Znak1,Legenda Znak Znak Znak Znak Znak Znak Znak Znak,Legenda Znak Znak Znak Znak Znak Znak Znak Znak Znak Z Znak"/>
    <w:link w:val="Legenda"/>
    <w:locked/>
    <w:rsid w:val="00D2455E"/>
    <w:rPr>
      <w:b/>
      <w:kern w:val="1"/>
      <w:lang w:val="fr-FR"/>
    </w:rPr>
  </w:style>
  <w:style w:type="character" w:styleId="UyteHipercze">
    <w:name w:val="FollowedHyperlink"/>
    <w:basedOn w:val="Domylnaczcionkaakapitu"/>
    <w:uiPriority w:val="99"/>
    <w:semiHidden/>
    <w:unhideWhenUsed/>
    <w:rsid w:val="000C44EA"/>
    <w:rPr>
      <w:color w:val="800080" w:themeColor="followedHyperlink"/>
      <w:u w:val="single"/>
    </w:rPr>
  </w:style>
  <w:style w:type="character" w:customStyle="1" w:styleId="NormalnyWebZnak">
    <w:name w:val="Normalny (Web) Znak"/>
    <w:link w:val="NormalnyWeb"/>
    <w:rsid w:val="000E7435"/>
    <w:rPr>
      <w:kern w:val="1"/>
      <w:sz w:val="24"/>
      <w:lang w:val="en-US"/>
    </w:rPr>
  </w:style>
  <w:style w:type="paragraph" w:styleId="Lista2">
    <w:name w:val="List 2"/>
    <w:basedOn w:val="Normalny"/>
    <w:uiPriority w:val="99"/>
    <w:semiHidden/>
    <w:unhideWhenUsed/>
    <w:rsid w:val="00BC6A9B"/>
    <w:pPr>
      <w:ind w:left="566" w:hanging="283"/>
      <w:contextualSpacing/>
    </w:pPr>
  </w:style>
  <w:style w:type="paragraph" w:customStyle="1" w:styleId="Akapitzlist5">
    <w:name w:val="Akapit z listą5"/>
    <w:basedOn w:val="Normalny"/>
    <w:rsid w:val="00BC6A9B"/>
    <w:pPr>
      <w:overflowPunct/>
      <w:autoSpaceDE/>
      <w:autoSpaceDN/>
      <w:adjustRightInd/>
      <w:spacing w:line="100" w:lineRule="atLeast"/>
      <w:ind w:left="708"/>
      <w:textAlignment w:val="auto"/>
    </w:pPr>
    <w:rPr>
      <w:kern w:val="2"/>
      <w:szCs w:val="24"/>
      <w:lang w:val="pl-PL" w:eastAsia="ar-SA"/>
    </w:rPr>
  </w:style>
  <w:style w:type="character" w:customStyle="1" w:styleId="fontstyle11">
    <w:name w:val="fontstyle11"/>
    <w:basedOn w:val="Domylnaczcionkaakapitu"/>
    <w:rsid w:val="0099356C"/>
    <w:rPr>
      <w:rFonts w:ascii="CIDFont+F7" w:hAnsi="CIDFont+F7" w:hint="default"/>
      <w:b w:val="0"/>
      <w:bCs w:val="0"/>
      <w:i w:val="0"/>
      <w:iCs w:val="0"/>
      <w:color w:val="000000"/>
      <w:sz w:val="18"/>
      <w:szCs w:val="18"/>
    </w:rPr>
  </w:style>
  <w:style w:type="paragraph" w:customStyle="1" w:styleId="LO-normal">
    <w:name w:val="LO-normal"/>
    <w:qFormat/>
    <w:rsid w:val="000250BE"/>
    <w:pPr>
      <w:suppressAutoHyphens/>
    </w:pPr>
    <w:rPr>
      <w:rFonts w:eastAsia="NSimSun" w:cs="Lucida Sans"/>
      <w:lang w:eastAsia="zh-CN" w:bidi="hi-IN"/>
    </w:rPr>
  </w:style>
  <w:style w:type="paragraph" w:customStyle="1" w:styleId="xl71">
    <w:name w:val="xl71"/>
    <w:basedOn w:val="Normalny"/>
    <w:rsid w:val="005955AE"/>
    <w:pPr>
      <w:widowControl/>
      <w:pBdr>
        <w:top w:val="single" w:sz="4" w:space="0" w:color="000000"/>
        <w:left w:val="single" w:sz="4" w:space="0" w:color="000000"/>
        <w:bottom w:val="single" w:sz="4" w:space="0" w:color="000000"/>
        <w:right w:val="single" w:sz="4" w:space="0" w:color="000000"/>
      </w:pBdr>
      <w:suppressAutoHyphens w:val="0"/>
      <w:overflowPunct/>
      <w:autoSpaceDE/>
      <w:autoSpaceDN/>
      <w:adjustRightInd/>
      <w:spacing w:before="100" w:beforeAutospacing="1" w:after="100" w:afterAutospacing="1"/>
      <w:jc w:val="center"/>
      <w:textAlignment w:val="top"/>
    </w:pPr>
    <w:rPr>
      <w:b/>
      <w:bCs/>
      <w:kern w:val="0"/>
      <w:szCs w:val="24"/>
      <w:lang w:val="pl-PL"/>
    </w:rPr>
  </w:style>
  <w:style w:type="paragraph" w:customStyle="1" w:styleId="xl72">
    <w:name w:val="xl72"/>
    <w:basedOn w:val="Normalny"/>
    <w:rsid w:val="005955AE"/>
    <w:pPr>
      <w:widowControl/>
      <w:pBdr>
        <w:top w:val="single" w:sz="4" w:space="0" w:color="000000"/>
        <w:left w:val="single" w:sz="4" w:space="0" w:color="000000"/>
        <w:bottom w:val="single" w:sz="4" w:space="0" w:color="000000"/>
      </w:pBdr>
      <w:suppressAutoHyphens w:val="0"/>
      <w:overflowPunct/>
      <w:autoSpaceDE/>
      <w:autoSpaceDN/>
      <w:adjustRightInd/>
      <w:spacing w:before="100" w:beforeAutospacing="1" w:after="100" w:afterAutospacing="1"/>
      <w:textAlignment w:val="top"/>
    </w:pPr>
    <w:rPr>
      <w:b/>
      <w:bCs/>
      <w:kern w:val="0"/>
      <w:szCs w:val="24"/>
      <w:lang w:val="pl-PL"/>
    </w:rPr>
  </w:style>
  <w:style w:type="paragraph" w:customStyle="1" w:styleId="xl73">
    <w:name w:val="xl73"/>
    <w:basedOn w:val="Normalny"/>
    <w:rsid w:val="005955AE"/>
    <w:pPr>
      <w:widowControl/>
      <w:pBdr>
        <w:top w:val="single" w:sz="4" w:space="0" w:color="000000"/>
        <w:left w:val="single" w:sz="4" w:space="0" w:color="000000"/>
        <w:bottom w:val="single" w:sz="4" w:space="0" w:color="000000"/>
        <w:right w:val="single" w:sz="4" w:space="0" w:color="000000"/>
      </w:pBdr>
      <w:suppressAutoHyphens w:val="0"/>
      <w:overflowPunct/>
      <w:autoSpaceDE/>
      <w:autoSpaceDN/>
      <w:adjustRightInd/>
      <w:spacing w:before="100" w:beforeAutospacing="1" w:after="100" w:afterAutospacing="1"/>
      <w:textAlignment w:val="top"/>
    </w:pPr>
    <w:rPr>
      <w:b/>
      <w:bCs/>
      <w:kern w:val="0"/>
      <w:szCs w:val="24"/>
      <w:lang w:val="pl-PL"/>
    </w:rPr>
  </w:style>
  <w:style w:type="paragraph" w:customStyle="1" w:styleId="xl74">
    <w:name w:val="xl74"/>
    <w:basedOn w:val="Normalny"/>
    <w:rsid w:val="005955AE"/>
    <w:pPr>
      <w:widowControl/>
      <w:pBdr>
        <w:top w:val="single" w:sz="4" w:space="0" w:color="000000"/>
        <w:left w:val="single" w:sz="4" w:space="0" w:color="000000"/>
        <w:right w:val="single" w:sz="4" w:space="0" w:color="000000"/>
      </w:pBdr>
      <w:suppressAutoHyphens w:val="0"/>
      <w:overflowPunct/>
      <w:autoSpaceDE/>
      <w:autoSpaceDN/>
      <w:adjustRightInd/>
      <w:spacing w:before="100" w:beforeAutospacing="1" w:after="100" w:afterAutospacing="1"/>
      <w:jc w:val="center"/>
      <w:textAlignment w:val="top"/>
    </w:pPr>
    <w:rPr>
      <w:b/>
      <w:bCs/>
      <w:kern w:val="0"/>
      <w:szCs w:val="24"/>
      <w:lang w:val="pl-PL"/>
    </w:rPr>
  </w:style>
  <w:style w:type="paragraph" w:customStyle="1" w:styleId="xl75">
    <w:name w:val="xl75"/>
    <w:basedOn w:val="Normalny"/>
    <w:rsid w:val="005955AE"/>
    <w:pPr>
      <w:widowControl/>
      <w:pBdr>
        <w:top w:val="single" w:sz="4" w:space="0" w:color="000000"/>
        <w:left w:val="single" w:sz="4" w:space="0" w:color="000000"/>
        <w:bottom w:val="single" w:sz="4" w:space="0" w:color="000000"/>
      </w:pBdr>
      <w:suppressAutoHyphens w:val="0"/>
      <w:overflowPunct/>
      <w:autoSpaceDE/>
      <w:autoSpaceDN/>
      <w:adjustRightInd/>
      <w:spacing w:before="100" w:beforeAutospacing="1" w:after="100" w:afterAutospacing="1"/>
      <w:jc w:val="center"/>
      <w:textAlignment w:val="top"/>
    </w:pPr>
    <w:rPr>
      <w:b/>
      <w:bCs/>
      <w:kern w:val="0"/>
      <w:szCs w:val="24"/>
      <w:lang w:val="pl-PL"/>
    </w:rPr>
  </w:style>
  <w:style w:type="paragraph" w:customStyle="1" w:styleId="xl76">
    <w:name w:val="xl76"/>
    <w:basedOn w:val="Normalny"/>
    <w:rsid w:val="005955AE"/>
    <w:pPr>
      <w:widowControl/>
      <w:pBdr>
        <w:top w:val="single" w:sz="4" w:space="0" w:color="000000"/>
        <w:left w:val="single" w:sz="4" w:space="0" w:color="000000"/>
      </w:pBdr>
      <w:suppressAutoHyphens w:val="0"/>
      <w:overflowPunct/>
      <w:autoSpaceDE/>
      <w:autoSpaceDN/>
      <w:adjustRightInd/>
      <w:spacing w:before="100" w:beforeAutospacing="1" w:after="100" w:afterAutospacing="1"/>
      <w:jc w:val="center"/>
      <w:textAlignment w:val="top"/>
    </w:pPr>
    <w:rPr>
      <w:b/>
      <w:bCs/>
      <w:kern w:val="0"/>
      <w:szCs w:val="24"/>
      <w:lang w:val="pl-PL"/>
    </w:rPr>
  </w:style>
  <w:style w:type="paragraph" w:customStyle="1" w:styleId="xl77">
    <w:name w:val="xl77"/>
    <w:basedOn w:val="Normalny"/>
    <w:rsid w:val="005955AE"/>
    <w:pPr>
      <w:widowControl/>
      <w:pBdr>
        <w:top w:val="single" w:sz="4" w:space="0" w:color="000000"/>
        <w:bottom w:val="single" w:sz="4" w:space="0" w:color="000000"/>
        <w:right w:val="single" w:sz="4" w:space="0" w:color="000000"/>
      </w:pBdr>
      <w:suppressAutoHyphens w:val="0"/>
      <w:overflowPunct/>
      <w:autoSpaceDE/>
      <w:autoSpaceDN/>
      <w:adjustRightInd/>
      <w:spacing w:before="100" w:beforeAutospacing="1" w:after="100" w:afterAutospacing="1"/>
      <w:jc w:val="center"/>
      <w:textAlignment w:val="top"/>
    </w:pPr>
    <w:rPr>
      <w:b/>
      <w:bCs/>
      <w:kern w:val="0"/>
      <w:szCs w:val="24"/>
      <w:lang w:val="pl-PL"/>
    </w:rPr>
  </w:style>
  <w:style w:type="paragraph" w:customStyle="1" w:styleId="xl78">
    <w:name w:val="xl78"/>
    <w:basedOn w:val="Normalny"/>
    <w:rsid w:val="005955AE"/>
    <w:pPr>
      <w:widowControl/>
      <w:pBdr>
        <w:top w:val="single" w:sz="4" w:space="0" w:color="000000"/>
        <w:right w:val="single" w:sz="4" w:space="0" w:color="000000"/>
      </w:pBdr>
      <w:suppressAutoHyphens w:val="0"/>
      <w:overflowPunct/>
      <w:autoSpaceDE/>
      <w:autoSpaceDN/>
      <w:adjustRightInd/>
      <w:spacing w:before="100" w:beforeAutospacing="1" w:after="100" w:afterAutospacing="1"/>
      <w:jc w:val="center"/>
      <w:textAlignment w:val="top"/>
    </w:pPr>
    <w:rPr>
      <w:b/>
      <w:bCs/>
      <w:kern w:val="0"/>
      <w:szCs w:val="24"/>
      <w:lang w:val="pl-PL"/>
    </w:rPr>
  </w:style>
  <w:style w:type="paragraph" w:customStyle="1" w:styleId="xl79">
    <w:name w:val="xl79"/>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top"/>
    </w:pPr>
    <w:rPr>
      <w:b/>
      <w:bCs/>
      <w:kern w:val="0"/>
      <w:szCs w:val="24"/>
      <w:lang w:val="pl-PL"/>
    </w:rPr>
  </w:style>
  <w:style w:type="paragraph" w:customStyle="1" w:styleId="xl80">
    <w:name w:val="xl80"/>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top"/>
    </w:pPr>
    <w:rPr>
      <w:b/>
      <w:bCs/>
      <w:kern w:val="0"/>
      <w:szCs w:val="24"/>
      <w:lang w:val="pl-PL"/>
    </w:rPr>
  </w:style>
  <w:style w:type="paragraph" w:customStyle="1" w:styleId="xl81">
    <w:name w:val="xl81"/>
    <w:basedOn w:val="Normalny"/>
    <w:rsid w:val="005955AE"/>
    <w:pPr>
      <w:widowControl/>
      <w:suppressAutoHyphens w:val="0"/>
      <w:overflowPunct/>
      <w:autoSpaceDE/>
      <w:autoSpaceDN/>
      <w:adjustRightInd/>
      <w:spacing w:before="100" w:beforeAutospacing="1" w:after="100" w:afterAutospacing="1"/>
      <w:jc w:val="center"/>
      <w:textAlignment w:val="top"/>
    </w:pPr>
    <w:rPr>
      <w:b/>
      <w:bCs/>
      <w:kern w:val="0"/>
      <w:szCs w:val="24"/>
      <w:lang w:val="pl-PL"/>
    </w:rPr>
  </w:style>
  <w:style w:type="paragraph" w:customStyle="1" w:styleId="xl82">
    <w:name w:val="xl82"/>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top"/>
    </w:pPr>
    <w:rPr>
      <w:rFonts w:ascii="Arial" w:hAnsi="Arial" w:cs="Arial"/>
      <w:kern w:val="0"/>
      <w:szCs w:val="24"/>
      <w:lang w:val="pl-PL"/>
    </w:rPr>
  </w:style>
  <w:style w:type="paragraph" w:customStyle="1" w:styleId="xl83">
    <w:name w:val="xl83"/>
    <w:basedOn w:val="Normalny"/>
    <w:rsid w:val="005955AE"/>
    <w:pPr>
      <w:widowControl/>
      <w:suppressAutoHyphens w:val="0"/>
      <w:overflowPunct/>
      <w:autoSpaceDE/>
      <w:autoSpaceDN/>
      <w:adjustRightInd/>
      <w:spacing w:before="100" w:beforeAutospacing="1" w:after="100" w:afterAutospacing="1"/>
      <w:textAlignment w:val="top"/>
    </w:pPr>
    <w:rPr>
      <w:rFonts w:ascii="Arial" w:hAnsi="Arial" w:cs="Arial"/>
      <w:kern w:val="0"/>
      <w:szCs w:val="24"/>
      <w:lang w:val="pl-PL"/>
    </w:rPr>
  </w:style>
  <w:style w:type="paragraph" w:customStyle="1" w:styleId="xl84">
    <w:name w:val="xl84"/>
    <w:basedOn w:val="Normalny"/>
    <w:rsid w:val="005955AE"/>
    <w:pPr>
      <w:widowControl/>
      <w:pBdr>
        <w:top w:val="single" w:sz="4" w:space="0" w:color="auto"/>
        <w:left w:val="single" w:sz="4" w:space="0" w:color="auto"/>
        <w:right w:val="single" w:sz="4" w:space="0" w:color="auto"/>
      </w:pBdr>
      <w:suppressAutoHyphens w:val="0"/>
      <w:overflowPunct/>
      <w:autoSpaceDE/>
      <w:autoSpaceDN/>
      <w:adjustRightInd/>
      <w:spacing w:before="100" w:beforeAutospacing="1" w:after="100" w:afterAutospacing="1"/>
      <w:jc w:val="center"/>
      <w:textAlignment w:val="top"/>
    </w:pPr>
    <w:rPr>
      <w:b/>
      <w:bCs/>
      <w:kern w:val="0"/>
      <w:szCs w:val="24"/>
      <w:lang w:val="pl-PL"/>
    </w:rPr>
  </w:style>
  <w:style w:type="paragraph" w:customStyle="1" w:styleId="xl85">
    <w:name w:val="xl85"/>
    <w:basedOn w:val="Normalny"/>
    <w:rsid w:val="005955AE"/>
    <w:pPr>
      <w:widowControl/>
      <w:pBdr>
        <w:top w:val="single" w:sz="4" w:space="0" w:color="auto"/>
        <w:left w:val="single" w:sz="4" w:space="0" w:color="auto"/>
        <w:right w:val="single" w:sz="4" w:space="0" w:color="auto"/>
      </w:pBdr>
      <w:suppressAutoHyphens w:val="0"/>
      <w:overflowPunct/>
      <w:autoSpaceDE/>
      <w:autoSpaceDN/>
      <w:adjustRightInd/>
      <w:spacing w:before="100" w:beforeAutospacing="1" w:after="100" w:afterAutospacing="1"/>
      <w:jc w:val="center"/>
      <w:textAlignment w:val="top"/>
    </w:pPr>
    <w:rPr>
      <w:b/>
      <w:bCs/>
      <w:kern w:val="0"/>
      <w:szCs w:val="24"/>
      <w:lang w:val="pl-PL"/>
    </w:rPr>
  </w:style>
  <w:style w:type="paragraph" w:customStyle="1" w:styleId="xl86">
    <w:name w:val="xl86"/>
    <w:basedOn w:val="Normalny"/>
    <w:rsid w:val="005955AE"/>
    <w:pPr>
      <w:widowControl/>
      <w:suppressAutoHyphens w:val="0"/>
      <w:overflowPunct/>
      <w:autoSpaceDE/>
      <w:autoSpaceDN/>
      <w:adjustRightInd/>
      <w:spacing w:before="100" w:beforeAutospacing="1" w:after="100" w:afterAutospacing="1"/>
      <w:textAlignment w:val="top"/>
    </w:pPr>
    <w:rPr>
      <w:kern w:val="0"/>
      <w:szCs w:val="24"/>
      <w:lang w:val="pl-PL"/>
    </w:rPr>
  </w:style>
  <w:style w:type="paragraph" w:customStyle="1" w:styleId="xl87">
    <w:name w:val="xl87"/>
    <w:basedOn w:val="Normalny"/>
    <w:rsid w:val="005955AE"/>
    <w:pPr>
      <w:widowControl/>
      <w:pBdr>
        <w:left w:val="single" w:sz="4" w:space="0" w:color="000000"/>
        <w:bottom w:val="single" w:sz="4" w:space="0" w:color="000000"/>
        <w:right w:val="single" w:sz="4" w:space="0" w:color="000000"/>
      </w:pBdr>
      <w:suppressAutoHyphens w:val="0"/>
      <w:overflowPunct/>
      <w:autoSpaceDE/>
      <w:autoSpaceDN/>
      <w:adjustRightInd/>
      <w:spacing w:before="100" w:beforeAutospacing="1" w:after="100" w:afterAutospacing="1"/>
      <w:textAlignment w:val="top"/>
    </w:pPr>
    <w:rPr>
      <w:kern w:val="0"/>
      <w:szCs w:val="24"/>
      <w:lang w:val="pl-PL"/>
    </w:rPr>
  </w:style>
  <w:style w:type="paragraph" w:customStyle="1" w:styleId="xl88">
    <w:name w:val="xl88"/>
    <w:basedOn w:val="Normalny"/>
    <w:rsid w:val="005955AE"/>
    <w:pPr>
      <w:widowControl/>
      <w:pBdr>
        <w:left w:val="single" w:sz="4" w:space="0" w:color="000000"/>
        <w:bottom w:val="single" w:sz="4" w:space="0" w:color="000000"/>
        <w:right w:val="single" w:sz="4" w:space="0" w:color="000000"/>
      </w:pBdr>
      <w:suppressAutoHyphens w:val="0"/>
      <w:overflowPunct/>
      <w:autoSpaceDE/>
      <w:autoSpaceDN/>
      <w:adjustRightInd/>
      <w:spacing w:before="100" w:beforeAutospacing="1" w:after="100" w:afterAutospacing="1"/>
      <w:textAlignment w:val="top"/>
    </w:pPr>
    <w:rPr>
      <w:rFonts w:ascii="Arial" w:hAnsi="Arial" w:cs="Arial"/>
      <w:kern w:val="0"/>
      <w:szCs w:val="24"/>
      <w:lang w:val="pl-PL"/>
    </w:rPr>
  </w:style>
  <w:style w:type="paragraph" w:customStyle="1" w:styleId="xl89">
    <w:name w:val="xl89"/>
    <w:basedOn w:val="Normalny"/>
    <w:rsid w:val="005955AE"/>
    <w:pPr>
      <w:widowControl/>
      <w:pBdr>
        <w:left w:val="single" w:sz="4" w:space="0" w:color="000000"/>
        <w:bottom w:val="single" w:sz="4" w:space="0" w:color="000000"/>
      </w:pBdr>
      <w:suppressAutoHyphens w:val="0"/>
      <w:overflowPunct/>
      <w:autoSpaceDE/>
      <w:autoSpaceDN/>
      <w:adjustRightInd/>
      <w:spacing w:before="100" w:beforeAutospacing="1" w:after="100" w:afterAutospacing="1"/>
      <w:textAlignment w:val="top"/>
    </w:pPr>
    <w:rPr>
      <w:kern w:val="0"/>
      <w:szCs w:val="24"/>
      <w:lang w:val="pl-PL"/>
    </w:rPr>
  </w:style>
  <w:style w:type="paragraph" w:customStyle="1" w:styleId="xl90">
    <w:name w:val="xl90"/>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top"/>
    </w:pPr>
    <w:rPr>
      <w:kern w:val="0"/>
      <w:szCs w:val="24"/>
      <w:lang w:val="pl-PL"/>
    </w:rPr>
  </w:style>
  <w:style w:type="paragraph" w:customStyle="1" w:styleId="xl91">
    <w:name w:val="xl91"/>
    <w:basedOn w:val="Normalny"/>
    <w:rsid w:val="005955AE"/>
    <w:pPr>
      <w:widowControl/>
      <w:pBdr>
        <w:bottom w:val="single" w:sz="4" w:space="0" w:color="000000"/>
        <w:right w:val="single" w:sz="4" w:space="0" w:color="000000"/>
      </w:pBdr>
      <w:suppressAutoHyphens w:val="0"/>
      <w:overflowPunct/>
      <w:autoSpaceDE/>
      <w:autoSpaceDN/>
      <w:adjustRightInd/>
      <w:spacing w:before="100" w:beforeAutospacing="1" w:after="100" w:afterAutospacing="1"/>
      <w:jc w:val="right"/>
      <w:textAlignment w:val="top"/>
    </w:pPr>
    <w:rPr>
      <w:kern w:val="0"/>
      <w:szCs w:val="24"/>
      <w:lang w:val="pl-PL"/>
    </w:rPr>
  </w:style>
  <w:style w:type="paragraph" w:customStyle="1" w:styleId="xl92">
    <w:name w:val="xl92"/>
    <w:basedOn w:val="Normalny"/>
    <w:rsid w:val="005955AE"/>
    <w:pPr>
      <w:widowControl/>
      <w:pBdr>
        <w:left w:val="single" w:sz="4" w:space="0" w:color="000000"/>
        <w:bottom w:val="single" w:sz="4" w:space="0" w:color="000000"/>
        <w:right w:val="single" w:sz="4" w:space="0" w:color="000000"/>
      </w:pBdr>
      <w:suppressAutoHyphens w:val="0"/>
      <w:overflowPunct/>
      <w:autoSpaceDE/>
      <w:autoSpaceDN/>
      <w:adjustRightInd/>
      <w:spacing w:before="100" w:beforeAutospacing="1" w:after="100" w:afterAutospacing="1"/>
      <w:jc w:val="right"/>
      <w:textAlignment w:val="top"/>
    </w:pPr>
    <w:rPr>
      <w:kern w:val="0"/>
      <w:szCs w:val="24"/>
      <w:lang w:val="pl-PL"/>
    </w:rPr>
  </w:style>
  <w:style w:type="paragraph" w:customStyle="1" w:styleId="xl93">
    <w:name w:val="xl93"/>
    <w:basedOn w:val="Normalny"/>
    <w:rsid w:val="005955AE"/>
    <w:pPr>
      <w:widowControl/>
      <w:pBdr>
        <w:left w:val="single" w:sz="4" w:space="0" w:color="000000"/>
        <w:right w:val="single" w:sz="4" w:space="0" w:color="000000"/>
      </w:pBdr>
      <w:suppressAutoHyphens w:val="0"/>
      <w:overflowPunct/>
      <w:autoSpaceDE/>
      <w:autoSpaceDN/>
      <w:adjustRightInd/>
      <w:spacing w:before="100" w:beforeAutospacing="1" w:after="100" w:afterAutospacing="1"/>
      <w:jc w:val="right"/>
      <w:textAlignment w:val="top"/>
    </w:pPr>
    <w:rPr>
      <w:kern w:val="0"/>
      <w:szCs w:val="24"/>
      <w:lang w:val="pl-PL"/>
    </w:rPr>
  </w:style>
  <w:style w:type="paragraph" w:customStyle="1" w:styleId="xl94">
    <w:name w:val="xl94"/>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right"/>
      <w:textAlignment w:val="top"/>
    </w:pPr>
    <w:rPr>
      <w:kern w:val="0"/>
      <w:szCs w:val="24"/>
      <w:lang w:val="pl-PL"/>
    </w:rPr>
  </w:style>
  <w:style w:type="paragraph" w:customStyle="1" w:styleId="xl95">
    <w:name w:val="xl95"/>
    <w:basedOn w:val="Normalny"/>
    <w:rsid w:val="005955AE"/>
    <w:pPr>
      <w:widowControl/>
      <w:suppressAutoHyphens w:val="0"/>
      <w:overflowPunct/>
      <w:autoSpaceDE/>
      <w:autoSpaceDN/>
      <w:adjustRightInd/>
      <w:spacing w:before="100" w:beforeAutospacing="1" w:after="100" w:afterAutospacing="1"/>
      <w:jc w:val="right"/>
      <w:textAlignment w:val="top"/>
    </w:pPr>
    <w:rPr>
      <w:kern w:val="0"/>
      <w:szCs w:val="24"/>
      <w:lang w:val="pl-PL"/>
    </w:rPr>
  </w:style>
  <w:style w:type="paragraph" w:customStyle="1" w:styleId="xl96">
    <w:name w:val="xl96"/>
    <w:basedOn w:val="Normalny"/>
    <w:rsid w:val="005955AE"/>
    <w:pPr>
      <w:widowControl/>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97">
    <w:name w:val="xl97"/>
    <w:basedOn w:val="Normalny"/>
    <w:rsid w:val="005955AE"/>
    <w:pPr>
      <w:widowControl/>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98">
    <w:name w:val="xl98"/>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center"/>
    </w:pPr>
    <w:rPr>
      <w:rFonts w:ascii="Arial" w:hAnsi="Arial" w:cs="Arial"/>
      <w:color w:val="000000"/>
      <w:kern w:val="0"/>
      <w:szCs w:val="24"/>
      <w:lang w:val="pl-PL"/>
    </w:rPr>
  </w:style>
  <w:style w:type="paragraph" w:customStyle="1" w:styleId="xl99">
    <w:name w:val="xl99"/>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right"/>
      <w:textAlignment w:val="top"/>
    </w:pPr>
    <w:rPr>
      <w:rFonts w:ascii="Arial" w:hAnsi="Arial" w:cs="Arial"/>
      <w:color w:val="000000"/>
      <w:kern w:val="0"/>
      <w:szCs w:val="24"/>
      <w:lang w:val="pl-PL"/>
    </w:rPr>
  </w:style>
  <w:style w:type="paragraph" w:customStyle="1" w:styleId="xl100">
    <w:name w:val="xl100"/>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01">
    <w:name w:val="xl101"/>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02">
    <w:name w:val="xl102"/>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top"/>
    </w:pPr>
    <w:rPr>
      <w:rFonts w:ascii="Arial" w:hAnsi="Arial" w:cs="Arial"/>
      <w:color w:val="000000"/>
      <w:kern w:val="0"/>
      <w:szCs w:val="24"/>
      <w:lang w:val="pl-PL"/>
    </w:rPr>
  </w:style>
  <w:style w:type="paragraph" w:customStyle="1" w:styleId="xl103">
    <w:name w:val="xl103"/>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04">
    <w:name w:val="xl104"/>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auto"/>
    </w:pPr>
    <w:rPr>
      <w:rFonts w:ascii="Arial" w:hAnsi="Arial" w:cs="Arial"/>
      <w:color w:val="000000"/>
      <w:kern w:val="0"/>
      <w:szCs w:val="24"/>
      <w:lang w:val="pl-PL"/>
    </w:rPr>
  </w:style>
  <w:style w:type="paragraph" w:customStyle="1" w:styleId="xl105">
    <w:name w:val="xl105"/>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right"/>
      <w:textAlignment w:val="center"/>
    </w:pPr>
    <w:rPr>
      <w:rFonts w:ascii="Arial" w:hAnsi="Arial" w:cs="Arial"/>
      <w:color w:val="000000"/>
      <w:kern w:val="0"/>
      <w:szCs w:val="24"/>
      <w:lang w:val="pl-PL"/>
    </w:rPr>
  </w:style>
  <w:style w:type="paragraph" w:customStyle="1" w:styleId="xl106">
    <w:name w:val="xl106"/>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right"/>
      <w:textAlignment w:val="center"/>
    </w:pPr>
    <w:rPr>
      <w:rFonts w:ascii="Arial" w:hAnsi="Arial" w:cs="Arial"/>
      <w:color w:val="000000"/>
      <w:kern w:val="0"/>
      <w:szCs w:val="24"/>
      <w:lang w:val="pl-PL"/>
    </w:rPr>
  </w:style>
  <w:style w:type="paragraph" w:customStyle="1" w:styleId="xl107">
    <w:name w:val="xl107"/>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08">
    <w:name w:val="xl108"/>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auto"/>
    </w:pPr>
    <w:rPr>
      <w:rFonts w:ascii="Arial" w:hAnsi="Arial" w:cs="Arial"/>
      <w:color w:val="000000"/>
      <w:kern w:val="0"/>
      <w:szCs w:val="24"/>
      <w:lang w:val="pl-PL"/>
    </w:rPr>
  </w:style>
  <w:style w:type="paragraph" w:customStyle="1" w:styleId="xl109">
    <w:name w:val="xl109"/>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top"/>
    </w:pPr>
    <w:rPr>
      <w:rFonts w:ascii="Arial" w:hAnsi="Arial" w:cs="Arial"/>
      <w:color w:val="000000"/>
      <w:kern w:val="0"/>
      <w:szCs w:val="24"/>
      <w:lang w:val="pl-PL"/>
    </w:rPr>
  </w:style>
  <w:style w:type="paragraph" w:customStyle="1" w:styleId="xl110">
    <w:name w:val="xl110"/>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right"/>
      <w:textAlignment w:val="center"/>
    </w:pPr>
    <w:rPr>
      <w:rFonts w:ascii="Arial" w:hAnsi="Arial" w:cs="Arial"/>
      <w:color w:val="000000"/>
      <w:kern w:val="0"/>
      <w:szCs w:val="24"/>
      <w:lang w:val="pl-PL"/>
    </w:rPr>
  </w:style>
  <w:style w:type="paragraph" w:customStyle="1" w:styleId="xl111">
    <w:name w:val="xl111"/>
    <w:basedOn w:val="Normalny"/>
    <w:rsid w:val="005955AE"/>
    <w:pPr>
      <w:widowControl/>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12">
    <w:name w:val="xl112"/>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13">
    <w:name w:val="xl113"/>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right"/>
      <w:textAlignment w:val="center"/>
    </w:pPr>
    <w:rPr>
      <w:rFonts w:ascii="Arial" w:hAnsi="Arial" w:cs="Arial"/>
      <w:color w:val="000000"/>
      <w:kern w:val="0"/>
      <w:szCs w:val="24"/>
      <w:lang w:val="pl-PL"/>
    </w:rPr>
  </w:style>
  <w:style w:type="paragraph" w:customStyle="1" w:styleId="xl114">
    <w:name w:val="xl114"/>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15">
    <w:name w:val="xl115"/>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16">
    <w:name w:val="xl116"/>
    <w:basedOn w:val="Normalny"/>
    <w:rsid w:val="005955AE"/>
    <w:pPr>
      <w:widowControl/>
      <w:pBdr>
        <w:top w:val="single" w:sz="4" w:space="0" w:color="000000"/>
        <w:left w:val="single" w:sz="4" w:space="0" w:color="000000"/>
      </w:pBdr>
      <w:suppressAutoHyphens w:val="0"/>
      <w:overflowPunct/>
      <w:autoSpaceDE/>
      <w:autoSpaceDN/>
      <w:adjustRightInd/>
      <w:spacing w:before="100" w:beforeAutospacing="1" w:after="100" w:afterAutospacing="1"/>
      <w:jc w:val="center"/>
      <w:textAlignment w:val="center"/>
    </w:pPr>
    <w:rPr>
      <w:b/>
      <w:bCs/>
      <w:kern w:val="0"/>
      <w:szCs w:val="24"/>
      <w:lang w:val="pl-PL"/>
    </w:rPr>
  </w:style>
  <w:style w:type="paragraph" w:customStyle="1" w:styleId="xl117">
    <w:name w:val="xl117"/>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center"/>
    </w:pPr>
    <w:rPr>
      <w:b/>
      <w:bCs/>
      <w:kern w:val="0"/>
      <w:szCs w:val="24"/>
      <w:lang w:val="pl-PL"/>
    </w:rPr>
  </w:style>
  <w:style w:type="paragraph" w:customStyle="1" w:styleId="xl118">
    <w:name w:val="xl118"/>
    <w:basedOn w:val="Normalny"/>
    <w:rsid w:val="005955AE"/>
    <w:pPr>
      <w:widowControl/>
      <w:pBdr>
        <w:right w:val="single" w:sz="4" w:space="0" w:color="000000"/>
      </w:pBdr>
      <w:suppressAutoHyphens w:val="0"/>
      <w:overflowPunct/>
      <w:autoSpaceDE/>
      <w:autoSpaceDN/>
      <w:adjustRightInd/>
      <w:spacing w:before="100" w:beforeAutospacing="1" w:after="100" w:afterAutospacing="1"/>
      <w:jc w:val="center"/>
      <w:textAlignment w:val="center"/>
    </w:pPr>
    <w:rPr>
      <w:rFonts w:ascii="Arial" w:hAnsi="Arial" w:cs="Arial"/>
      <w:kern w:val="0"/>
      <w:szCs w:val="24"/>
      <w:lang w:val="pl-PL"/>
    </w:rPr>
  </w:style>
  <w:style w:type="paragraph" w:customStyle="1" w:styleId="xl119">
    <w:name w:val="xl119"/>
    <w:basedOn w:val="Normalny"/>
    <w:rsid w:val="005955AE"/>
    <w:pPr>
      <w:widowControl/>
      <w:pBdr>
        <w:top w:val="single" w:sz="4" w:space="0" w:color="000000"/>
        <w:bottom w:val="single" w:sz="4" w:space="0" w:color="000000"/>
        <w:right w:val="single" w:sz="4" w:space="0" w:color="000000"/>
      </w:pBdr>
      <w:suppressAutoHyphens w:val="0"/>
      <w:overflowPunct/>
      <w:autoSpaceDE/>
      <w:autoSpaceDN/>
      <w:adjustRightInd/>
      <w:spacing w:before="100" w:beforeAutospacing="1" w:after="100" w:afterAutospacing="1"/>
      <w:jc w:val="center"/>
      <w:textAlignment w:val="center"/>
    </w:pPr>
    <w:rPr>
      <w:rFonts w:ascii="Arial" w:hAnsi="Arial" w:cs="Arial"/>
      <w:kern w:val="0"/>
      <w:szCs w:val="24"/>
      <w:lang w:val="pl-PL"/>
    </w:rPr>
  </w:style>
  <w:style w:type="paragraph" w:customStyle="1" w:styleId="xl120">
    <w:name w:val="xl120"/>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center"/>
    </w:pPr>
    <w:rPr>
      <w:rFonts w:ascii="Arial" w:hAnsi="Arial" w:cs="Arial"/>
      <w:color w:val="000000"/>
      <w:kern w:val="0"/>
      <w:szCs w:val="24"/>
      <w:lang w:val="pl-PL"/>
    </w:rPr>
  </w:style>
  <w:style w:type="paragraph" w:customStyle="1" w:styleId="xl121">
    <w:name w:val="xl121"/>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center"/>
    </w:pPr>
    <w:rPr>
      <w:rFonts w:ascii="Arial" w:hAnsi="Arial" w:cs="Arial"/>
      <w:color w:val="000000"/>
      <w:kern w:val="0"/>
      <w:szCs w:val="24"/>
      <w:lang w:val="pl-PL"/>
    </w:rPr>
  </w:style>
  <w:style w:type="paragraph" w:customStyle="1" w:styleId="xl122">
    <w:name w:val="xl122"/>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center"/>
    </w:pPr>
    <w:rPr>
      <w:rFonts w:ascii="Arial" w:hAnsi="Arial" w:cs="Arial"/>
      <w:color w:val="000000"/>
      <w:kern w:val="0"/>
      <w:szCs w:val="24"/>
      <w:lang w:val="pl-PL"/>
    </w:rPr>
  </w:style>
  <w:style w:type="paragraph" w:customStyle="1" w:styleId="xl123">
    <w:name w:val="xl123"/>
    <w:basedOn w:val="Normalny"/>
    <w:rsid w:val="005955AE"/>
    <w:pPr>
      <w:widowControl/>
      <w:pBdr>
        <w:left w:val="single" w:sz="4" w:space="0" w:color="000000"/>
        <w:bottom w:val="single" w:sz="4" w:space="0" w:color="000000"/>
        <w:right w:val="single" w:sz="4" w:space="0" w:color="000000"/>
      </w:pBdr>
      <w:suppressAutoHyphens w:val="0"/>
      <w:overflowPunct/>
      <w:autoSpaceDE/>
      <w:autoSpaceDN/>
      <w:adjustRightInd/>
      <w:spacing w:before="100" w:beforeAutospacing="1" w:after="100" w:afterAutospacing="1"/>
      <w:jc w:val="center"/>
      <w:textAlignment w:val="center"/>
    </w:pPr>
    <w:rPr>
      <w:kern w:val="0"/>
      <w:szCs w:val="24"/>
      <w:lang w:val="pl-PL"/>
    </w:rPr>
  </w:style>
  <w:style w:type="paragraph" w:customStyle="1" w:styleId="xl124">
    <w:name w:val="xl124"/>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center"/>
    </w:pPr>
    <w:rPr>
      <w:kern w:val="0"/>
      <w:szCs w:val="24"/>
      <w:lang w:val="pl-PL"/>
    </w:rPr>
  </w:style>
  <w:style w:type="paragraph" w:customStyle="1" w:styleId="xl125">
    <w:name w:val="xl125"/>
    <w:basedOn w:val="Normalny"/>
    <w:rsid w:val="005955AE"/>
    <w:pPr>
      <w:widowControl/>
      <w:suppressAutoHyphens w:val="0"/>
      <w:overflowPunct/>
      <w:autoSpaceDE/>
      <w:autoSpaceDN/>
      <w:adjustRightInd/>
      <w:spacing w:before="100" w:beforeAutospacing="1" w:after="100" w:afterAutospacing="1"/>
      <w:jc w:val="center"/>
      <w:textAlignment w:val="center"/>
    </w:pPr>
    <w:rPr>
      <w:kern w:val="0"/>
      <w:szCs w:val="24"/>
      <w:lang w:val="pl-PL"/>
    </w:rPr>
  </w:style>
  <w:style w:type="paragraph" w:customStyle="1" w:styleId="xl126">
    <w:name w:val="xl126"/>
    <w:basedOn w:val="Normalny"/>
    <w:rsid w:val="005955AE"/>
    <w:pPr>
      <w:widowControl/>
      <w:suppressAutoHyphens w:val="0"/>
      <w:overflowPunct/>
      <w:autoSpaceDE/>
      <w:autoSpaceDN/>
      <w:adjustRightInd/>
      <w:spacing w:before="100" w:beforeAutospacing="1" w:after="100" w:afterAutospacing="1"/>
      <w:jc w:val="center"/>
      <w:textAlignment w:val="center"/>
    </w:pPr>
    <w:rPr>
      <w:rFonts w:ascii="Arial" w:hAnsi="Arial" w:cs="Arial"/>
      <w:color w:val="000000"/>
      <w:kern w:val="0"/>
      <w:szCs w:val="24"/>
      <w:lang w:val="pl-PL"/>
    </w:rPr>
  </w:style>
  <w:style w:type="paragraph" w:customStyle="1" w:styleId="xl127">
    <w:name w:val="xl127"/>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28">
    <w:name w:val="xl128"/>
    <w:basedOn w:val="Normalny"/>
    <w:rsid w:val="005955AE"/>
    <w:pPr>
      <w:widowControl/>
      <w:suppressAutoHyphens w:val="0"/>
      <w:overflowPunct/>
      <w:autoSpaceDE/>
      <w:autoSpaceDN/>
      <w:adjustRightInd/>
      <w:spacing w:before="100" w:beforeAutospacing="1" w:after="100" w:afterAutospacing="1"/>
      <w:textAlignment w:val="top"/>
    </w:pPr>
    <w:rPr>
      <w:kern w:val="0"/>
      <w:szCs w:val="24"/>
      <w:lang w:val="pl-PL"/>
    </w:rPr>
  </w:style>
  <w:style w:type="paragraph" w:customStyle="1" w:styleId="xl129">
    <w:name w:val="xl129"/>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right"/>
      <w:textAlignment w:val="top"/>
    </w:pPr>
    <w:rPr>
      <w:rFonts w:ascii="Arial" w:hAnsi="Arial" w:cs="Arial"/>
      <w:color w:val="000000"/>
      <w:kern w:val="0"/>
      <w:szCs w:val="24"/>
      <w:lang w:val="pl-PL"/>
    </w:rPr>
  </w:style>
  <w:style w:type="paragraph" w:customStyle="1" w:styleId="xl130">
    <w:name w:val="xl130"/>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right"/>
      <w:textAlignment w:val="top"/>
    </w:pPr>
    <w:rPr>
      <w:kern w:val="0"/>
      <w:szCs w:val="24"/>
      <w:lang w:val="pl-PL"/>
    </w:rPr>
  </w:style>
  <w:style w:type="paragraph" w:customStyle="1" w:styleId="xl131">
    <w:name w:val="xl131"/>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right"/>
      <w:textAlignment w:val="top"/>
    </w:pPr>
    <w:rPr>
      <w:rFonts w:ascii="Arial" w:hAnsi="Arial" w:cs="Arial"/>
      <w:b/>
      <w:bCs/>
      <w:kern w:val="0"/>
      <w:szCs w:val="24"/>
      <w:lang w:val="pl-PL"/>
    </w:rPr>
  </w:style>
  <w:style w:type="paragraph" w:customStyle="1" w:styleId="xl132">
    <w:name w:val="xl132"/>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top"/>
    </w:pPr>
    <w:rPr>
      <w:rFonts w:ascii="Arial" w:hAnsi="Arial" w:cs="Arial"/>
      <w:b/>
      <w:bCs/>
      <w:kern w:val="0"/>
      <w:szCs w:val="24"/>
      <w:lang w:val="pl-PL"/>
    </w:rPr>
  </w:style>
  <w:style w:type="paragraph" w:customStyle="1" w:styleId="xl133">
    <w:name w:val="xl133"/>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top"/>
    </w:pPr>
    <w:rPr>
      <w:rFonts w:ascii="Arial" w:hAnsi="Arial" w:cs="Arial"/>
      <w:b/>
      <w:bCs/>
      <w:color w:val="000000"/>
      <w:kern w:val="0"/>
      <w:szCs w:val="24"/>
      <w:lang w:val="pl-PL"/>
    </w:rPr>
  </w:style>
  <w:style w:type="paragraph" w:customStyle="1" w:styleId="xl134">
    <w:name w:val="xl134"/>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top"/>
    </w:pPr>
    <w:rPr>
      <w:kern w:val="0"/>
      <w:szCs w:val="24"/>
      <w:lang w:val="pl-PL"/>
    </w:rPr>
  </w:style>
  <w:style w:type="paragraph" w:customStyle="1" w:styleId="xl135">
    <w:name w:val="xl135"/>
    <w:basedOn w:val="Normalny"/>
    <w:rsid w:val="005955AE"/>
    <w:pPr>
      <w:widowControl/>
      <w:pBdr>
        <w:left w:val="single" w:sz="4" w:space="0" w:color="000000"/>
        <w:bottom w:val="single" w:sz="4" w:space="0" w:color="000000"/>
        <w:right w:val="single" w:sz="4" w:space="0" w:color="000000"/>
      </w:pBdr>
      <w:suppressAutoHyphens w:val="0"/>
      <w:overflowPunct/>
      <w:autoSpaceDE/>
      <w:autoSpaceDN/>
      <w:adjustRightInd/>
      <w:spacing w:before="100" w:beforeAutospacing="1" w:after="100" w:afterAutospacing="1"/>
      <w:textAlignment w:val="top"/>
    </w:pPr>
    <w:rPr>
      <w:kern w:val="0"/>
      <w:szCs w:val="24"/>
      <w:lang w:val="pl-PL"/>
    </w:rPr>
  </w:style>
  <w:style w:type="paragraph" w:customStyle="1" w:styleId="xl136">
    <w:name w:val="xl136"/>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37">
    <w:name w:val="xl137"/>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38">
    <w:name w:val="xl138"/>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39">
    <w:name w:val="xl139"/>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jc w:val="center"/>
      <w:textAlignment w:val="center"/>
    </w:pPr>
    <w:rPr>
      <w:rFonts w:ascii="Arial" w:hAnsi="Arial" w:cs="Arial"/>
      <w:color w:val="000000"/>
      <w:kern w:val="0"/>
      <w:szCs w:val="24"/>
      <w:lang w:val="pl-PL"/>
    </w:rPr>
  </w:style>
  <w:style w:type="paragraph" w:customStyle="1" w:styleId="xl140">
    <w:name w:val="xl140"/>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jc w:val="center"/>
      <w:textAlignment w:val="top"/>
    </w:pPr>
    <w:rPr>
      <w:rFonts w:ascii="Arial" w:hAnsi="Arial" w:cs="Arial"/>
      <w:color w:val="000000"/>
      <w:kern w:val="0"/>
      <w:szCs w:val="24"/>
      <w:lang w:val="pl-PL"/>
    </w:rPr>
  </w:style>
  <w:style w:type="paragraph" w:customStyle="1" w:styleId="xl141">
    <w:name w:val="xl141"/>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jc w:val="center"/>
      <w:textAlignment w:val="top"/>
    </w:pPr>
    <w:rPr>
      <w:rFonts w:ascii="Arial" w:hAnsi="Arial" w:cs="Arial"/>
      <w:color w:val="000000"/>
      <w:kern w:val="0"/>
      <w:szCs w:val="24"/>
      <w:lang w:val="pl-PL"/>
    </w:rPr>
  </w:style>
  <w:style w:type="paragraph" w:customStyle="1" w:styleId="xl142">
    <w:name w:val="xl142"/>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jc w:val="right"/>
      <w:textAlignment w:val="center"/>
    </w:pPr>
    <w:rPr>
      <w:rFonts w:ascii="Arial" w:hAnsi="Arial" w:cs="Arial"/>
      <w:color w:val="000000"/>
      <w:kern w:val="0"/>
      <w:szCs w:val="24"/>
      <w:lang w:val="pl-PL"/>
    </w:rPr>
  </w:style>
  <w:style w:type="paragraph" w:customStyle="1" w:styleId="xl143">
    <w:name w:val="xl143"/>
    <w:basedOn w:val="Normalny"/>
    <w:rsid w:val="005955AE"/>
    <w:pPr>
      <w:widowControl/>
      <w:shd w:val="clear" w:color="000000" w:fill="FFFFFF"/>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44">
    <w:name w:val="xl144"/>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jc w:val="center"/>
      <w:textAlignment w:val="center"/>
    </w:pPr>
    <w:rPr>
      <w:rFonts w:ascii="Arial" w:hAnsi="Arial" w:cs="Arial"/>
      <w:color w:val="000000"/>
      <w:kern w:val="0"/>
      <w:szCs w:val="24"/>
      <w:lang w:val="pl-PL"/>
    </w:rPr>
  </w:style>
  <w:style w:type="paragraph" w:customStyle="1" w:styleId="xl145">
    <w:name w:val="xl145"/>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jc w:val="right"/>
      <w:textAlignment w:val="center"/>
    </w:pPr>
    <w:rPr>
      <w:rFonts w:ascii="Arial" w:hAnsi="Arial" w:cs="Arial"/>
      <w:color w:val="000000"/>
      <w:kern w:val="0"/>
      <w:szCs w:val="24"/>
      <w:lang w:val="pl-PL"/>
    </w:rPr>
  </w:style>
  <w:style w:type="paragraph" w:customStyle="1" w:styleId="xl146">
    <w:name w:val="xl146"/>
    <w:basedOn w:val="Normalny"/>
    <w:rsid w:val="005955AE"/>
    <w:pPr>
      <w:widowControl/>
      <w:shd w:val="clear" w:color="000000" w:fill="FFFFFF"/>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47">
    <w:name w:val="xl147"/>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auto"/>
    </w:pPr>
    <w:rPr>
      <w:kern w:val="0"/>
      <w:szCs w:val="24"/>
      <w:lang w:val="pl-PL"/>
    </w:rPr>
  </w:style>
  <w:style w:type="paragraph" w:customStyle="1" w:styleId="xl148">
    <w:name w:val="xl148"/>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center"/>
    </w:pPr>
    <w:rPr>
      <w:kern w:val="0"/>
      <w:szCs w:val="24"/>
      <w:lang w:val="pl-PL"/>
    </w:rPr>
  </w:style>
  <w:style w:type="paragraph" w:customStyle="1" w:styleId="xl149">
    <w:name w:val="xl149"/>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50">
    <w:name w:val="xl150"/>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auto"/>
    </w:pPr>
    <w:rPr>
      <w:rFonts w:ascii="Arial" w:hAnsi="Arial" w:cs="Arial"/>
      <w:kern w:val="0"/>
      <w:szCs w:val="24"/>
      <w:lang w:val="pl-PL"/>
    </w:rPr>
  </w:style>
  <w:style w:type="paragraph" w:customStyle="1" w:styleId="xl151">
    <w:name w:val="xl151"/>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top"/>
    </w:pPr>
    <w:rPr>
      <w:rFonts w:ascii="Arial" w:hAnsi="Arial" w:cs="Arial"/>
      <w:color w:val="FF0000"/>
      <w:kern w:val="0"/>
      <w:szCs w:val="24"/>
      <w:lang w:val="pl-PL"/>
    </w:rPr>
  </w:style>
  <w:style w:type="paragraph" w:customStyle="1" w:styleId="xl152">
    <w:name w:val="xl152"/>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right"/>
      <w:textAlignment w:val="top"/>
    </w:pPr>
    <w:rPr>
      <w:rFonts w:ascii="Arial" w:hAnsi="Arial" w:cs="Arial"/>
      <w:color w:val="000000"/>
      <w:kern w:val="0"/>
      <w:szCs w:val="24"/>
      <w:lang w:val="pl-PL"/>
    </w:rPr>
  </w:style>
  <w:style w:type="paragraph" w:customStyle="1" w:styleId="xl153">
    <w:name w:val="xl153"/>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jc w:val="right"/>
      <w:textAlignment w:val="top"/>
    </w:pPr>
    <w:rPr>
      <w:rFonts w:ascii="Arial" w:hAnsi="Arial" w:cs="Arial"/>
      <w:color w:val="000000"/>
      <w:kern w:val="0"/>
      <w:szCs w:val="24"/>
      <w:lang w:val="pl-PL"/>
    </w:rPr>
  </w:style>
  <w:style w:type="paragraph" w:customStyle="1" w:styleId="xl154">
    <w:name w:val="xl154"/>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right"/>
      <w:textAlignment w:val="center"/>
    </w:pPr>
    <w:rPr>
      <w:rFonts w:ascii="Arial" w:hAnsi="Arial" w:cs="Arial"/>
      <w:color w:val="000000"/>
      <w:kern w:val="0"/>
      <w:sz w:val="18"/>
      <w:szCs w:val="18"/>
      <w:lang w:val="pl-PL"/>
    </w:rPr>
  </w:style>
  <w:style w:type="paragraph" w:customStyle="1" w:styleId="xl155">
    <w:name w:val="xl155"/>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right"/>
      <w:textAlignment w:val="center"/>
    </w:pPr>
    <w:rPr>
      <w:rFonts w:ascii="Arial" w:hAnsi="Arial" w:cs="Arial"/>
      <w:color w:val="000000"/>
      <w:kern w:val="0"/>
      <w:sz w:val="18"/>
      <w:szCs w:val="18"/>
      <w:lang w:val="pl-PL"/>
    </w:rPr>
  </w:style>
  <w:style w:type="paragraph" w:customStyle="1" w:styleId="xl156">
    <w:name w:val="xl156"/>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right"/>
      <w:textAlignment w:val="top"/>
    </w:pPr>
    <w:rPr>
      <w:rFonts w:ascii="Arial" w:hAnsi="Arial" w:cs="Arial"/>
      <w:color w:val="000000"/>
      <w:kern w:val="0"/>
      <w:szCs w:val="24"/>
      <w:lang w:val="pl-PL"/>
    </w:rPr>
  </w:style>
  <w:style w:type="paragraph" w:customStyle="1" w:styleId="xl157">
    <w:name w:val="xl157"/>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jc w:val="right"/>
      <w:textAlignment w:val="top"/>
    </w:pPr>
    <w:rPr>
      <w:rFonts w:ascii="Arial" w:hAnsi="Arial" w:cs="Arial"/>
      <w:color w:val="000000"/>
      <w:kern w:val="0"/>
      <w:szCs w:val="24"/>
      <w:lang w:val="pl-PL"/>
    </w:rPr>
  </w:style>
  <w:style w:type="paragraph" w:customStyle="1" w:styleId="xl158">
    <w:name w:val="xl158"/>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59">
    <w:name w:val="xl159"/>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top"/>
    </w:pPr>
    <w:rPr>
      <w:rFonts w:ascii="Arial" w:hAnsi="Arial" w:cs="Arial"/>
      <w:kern w:val="0"/>
      <w:szCs w:val="24"/>
      <w:lang w:val="pl-PL"/>
    </w:rPr>
  </w:style>
  <w:style w:type="paragraph" w:customStyle="1" w:styleId="xl160">
    <w:name w:val="xl160"/>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61">
    <w:name w:val="xl161"/>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62">
    <w:name w:val="xl162"/>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63">
    <w:name w:val="xl163"/>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jc w:val="right"/>
      <w:textAlignment w:val="top"/>
    </w:pPr>
    <w:rPr>
      <w:rFonts w:ascii="Arial" w:hAnsi="Arial" w:cs="Arial"/>
      <w:color w:val="000000"/>
      <w:kern w:val="0"/>
      <w:szCs w:val="24"/>
      <w:lang w:val="pl-PL"/>
    </w:rPr>
  </w:style>
  <w:style w:type="paragraph" w:customStyle="1" w:styleId="xl164">
    <w:name w:val="xl164"/>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jc w:val="right"/>
      <w:textAlignment w:val="top"/>
    </w:pPr>
    <w:rPr>
      <w:rFonts w:ascii="Arial" w:hAnsi="Arial" w:cs="Arial"/>
      <w:color w:val="000000"/>
      <w:kern w:val="0"/>
      <w:szCs w:val="24"/>
      <w:lang w:val="pl-PL"/>
    </w:rPr>
  </w:style>
  <w:style w:type="paragraph" w:customStyle="1" w:styleId="xl165">
    <w:name w:val="xl165"/>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textAlignment w:val="top"/>
    </w:pPr>
    <w:rPr>
      <w:rFonts w:ascii="Arial" w:hAnsi="Arial" w:cs="Arial"/>
      <w:color w:val="000000"/>
      <w:kern w:val="0"/>
      <w:szCs w:val="24"/>
      <w:lang w:val="pl-PL"/>
    </w:rPr>
  </w:style>
  <w:style w:type="paragraph" w:customStyle="1" w:styleId="xl166">
    <w:name w:val="xl166"/>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textAlignment w:val="auto"/>
    </w:pPr>
    <w:rPr>
      <w:rFonts w:ascii="Arial" w:hAnsi="Arial" w:cs="Arial"/>
      <w:color w:val="000000"/>
      <w:kern w:val="0"/>
      <w:szCs w:val="24"/>
      <w:lang w:val="pl-PL"/>
    </w:rPr>
  </w:style>
  <w:style w:type="paragraph" w:customStyle="1" w:styleId="xl167">
    <w:name w:val="xl167"/>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jc w:val="center"/>
      <w:textAlignment w:val="center"/>
    </w:pPr>
    <w:rPr>
      <w:rFonts w:ascii="Arial" w:hAnsi="Arial" w:cs="Arial"/>
      <w:color w:val="000000"/>
      <w:kern w:val="0"/>
      <w:szCs w:val="24"/>
      <w:lang w:val="pl-PL"/>
    </w:rPr>
  </w:style>
  <w:style w:type="paragraph" w:customStyle="1" w:styleId="xl168">
    <w:name w:val="xl168"/>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jc w:val="right"/>
      <w:textAlignment w:val="center"/>
    </w:pPr>
    <w:rPr>
      <w:rFonts w:ascii="Arial" w:hAnsi="Arial" w:cs="Arial"/>
      <w:color w:val="000000"/>
      <w:kern w:val="0"/>
      <w:sz w:val="18"/>
      <w:szCs w:val="18"/>
      <w:lang w:val="pl-PL"/>
    </w:rPr>
  </w:style>
  <w:style w:type="paragraph" w:customStyle="1" w:styleId="xl169">
    <w:name w:val="xl169"/>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jc w:val="right"/>
      <w:textAlignment w:val="center"/>
    </w:pPr>
    <w:rPr>
      <w:rFonts w:ascii="Arial" w:hAnsi="Arial" w:cs="Arial"/>
      <w:color w:val="000000"/>
      <w:kern w:val="0"/>
      <w:szCs w:val="24"/>
      <w:lang w:val="pl-PL"/>
    </w:rPr>
  </w:style>
  <w:style w:type="paragraph" w:customStyle="1" w:styleId="xl170">
    <w:name w:val="xl170"/>
    <w:basedOn w:val="Normalny"/>
    <w:rsid w:val="005955AE"/>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top"/>
    </w:pPr>
    <w:rPr>
      <w:rFonts w:ascii="Arial" w:hAnsi="Arial" w:cs="Arial"/>
      <w:kern w:val="0"/>
      <w:szCs w:val="24"/>
      <w:lang w:val="pl-PL"/>
    </w:rPr>
  </w:style>
  <w:style w:type="paragraph" w:customStyle="1" w:styleId="xl171">
    <w:name w:val="xl171"/>
    <w:basedOn w:val="Normalny"/>
    <w:rsid w:val="005955AE"/>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autoSpaceDE/>
      <w:autoSpaceDN/>
      <w:adjustRightInd/>
      <w:spacing w:before="100" w:beforeAutospacing="1" w:after="100" w:afterAutospacing="1"/>
      <w:jc w:val="center"/>
      <w:textAlignment w:val="top"/>
    </w:pPr>
    <w:rPr>
      <w:rFonts w:ascii="Arial" w:hAnsi="Arial" w:cs="Arial"/>
      <w:kern w:val="0"/>
      <w:szCs w:val="24"/>
      <w:lang w:val="pl-PL"/>
    </w:rPr>
  </w:style>
  <w:style w:type="table" w:customStyle="1" w:styleId="Tabela-Siatka41">
    <w:name w:val="Tabela - Siatka41"/>
    <w:basedOn w:val="Standardowy"/>
    <w:next w:val="Tabela-Siatka"/>
    <w:uiPriority w:val="39"/>
    <w:rsid w:val="00E546F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1hgkelc">
    <w:name w:val="v1hgkelc"/>
    <w:basedOn w:val="Domylnaczcionkaakapitu"/>
    <w:rsid w:val="00CC683D"/>
  </w:style>
  <w:style w:type="numbering" w:customStyle="1" w:styleId="WWNum131">
    <w:name w:val="WWNum131"/>
    <w:basedOn w:val="Bezlisty"/>
    <w:rsid w:val="00714CFB"/>
    <w:pPr>
      <w:numPr>
        <w:numId w:val="1"/>
      </w:numPr>
    </w:pPr>
  </w:style>
  <w:style w:type="numbering" w:customStyle="1" w:styleId="Bezlisty1">
    <w:name w:val="Bez listy1"/>
    <w:next w:val="Bezlisty"/>
    <w:uiPriority w:val="99"/>
    <w:semiHidden/>
    <w:unhideWhenUsed/>
    <w:rsid w:val="001B72C1"/>
  </w:style>
  <w:style w:type="numbering" w:customStyle="1" w:styleId="WWNum14">
    <w:name w:val="WWNum14"/>
    <w:basedOn w:val="Bezlisty"/>
    <w:rsid w:val="001B72C1"/>
    <w:pPr>
      <w:numPr>
        <w:numId w:val="38"/>
      </w:numPr>
    </w:pPr>
  </w:style>
  <w:style w:type="numbering" w:customStyle="1" w:styleId="WWNum21">
    <w:name w:val="WWNum21"/>
    <w:basedOn w:val="Bezlisty"/>
    <w:rsid w:val="001B72C1"/>
  </w:style>
  <w:style w:type="numbering" w:customStyle="1" w:styleId="WWNum31">
    <w:name w:val="WWNum31"/>
    <w:basedOn w:val="Bezlisty"/>
    <w:rsid w:val="001B72C1"/>
    <w:pPr>
      <w:numPr>
        <w:numId w:val="39"/>
      </w:numPr>
    </w:pPr>
  </w:style>
  <w:style w:type="numbering" w:customStyle="1" w:styleId="WWNum41">
    <w:name w:val="WWNum41"/>
    <w:basedOn w:val="Bezlisty"/>
    <w:rsid w:val="001B72C1"/>
    <w:pPr>
      <w:numPr>
        <w:numId w:val="4"/>
      </w:numPr>
    </w:pPr>
  </w:style>
  <w:style w:type="numbering" w:customStyle="1" w:styleId="WWNum51">
    <w:name w:val="WWNum51"/>
    <w:basedOn w:val="Bezlisty"/>
    <w:rsid w:val="001B72C1"/>
    <w:pPr>
      <w:numPr>
        <w:numId w:val="5"/>
      </w:numPr>
    </w:pPr>
  </w:style>
  <w:style w:type="numbering" w:customStyle="1" w:styleId="WWNum61">
    <w:name w:val="WWNum61"/>
    <w:basedOn w:val="Bezlisty"/>
    <w:rsid w:val="001B72C1"/>
    <w:pPr>
      <w:numPr>
        <w:numId w:val="6"/>
      </w:numPr>
    </w:pPr>
  </w:style>
  <w:style w:type="numbering" w:customStyle="1" w:styleId="WWNum71">
    <w:name w:val="WWNum71"/>
    <w:basedOn w:val="Bezlisty"/>
    <w:rsid w:val="001B72C1"/>
    <w:pPr>
      <w:numPr>
        <w:numId w:val="7"/>
      </w:numPr>
    </w:pPr>
  </w:style>
  <w:style w:type="numbering" w:customStyle="1" w:styleId="WWNum81">
    <w:name w:val="WWNum81"/>
    <w:basedOn w:val="Bezlisty"/>
    <w:rsid w:val="001B72C1"/>
    <w:pPr>
      <w:numPr>
        <w:numId w:val="8"/>
      </w:numPr>
    </w:pPr>
  </w:style>
  <w:style w:type="numbering" w:customStyle="1" w:styleId="WWNum91">
    <w:name w:val="WWNum91"/>
    <w:basedOn w:val="Bezlisty"/>
    <w:rsid w:val="001B72C1"/>
    <w:pPr>
      <w:numPr>
        <w:numId w:val="9"/>
      </w:numPr>
    </w:pPr>
  </w:style>
  <w:style w:type="numbering" w:customStyle="1" w:styleId="WWNum101">
    <w:name w:val="WWNum101"/>
    <w:basedOn w:val="Bezlisty"/>
    <w:rsid w:val="001B72C1"/>
  </w:style>
  <w:style w:type="numbering" w:customStyle="1" w:styleId="WWNum111">
    <w:name w:val="WWNum111"/>
    <w:basedOn w:val="Bezlisty"/>
    <w:rsid w:val="001B72C1"/>
    <w:pPr>
      <w:numPr>
        <w:numId w:val="11"/>
      </w:numPr>
    </w:pPr>
  </w:style>
  <w:style w:type="numbering" w:customStyle="1" w:styleId="WWNum121">
    <w:name w:val="WWNum121"/>
    <w:basedOn w:val="Bezlisty"/>
    <w:rsid w:val="001B72C1"/>
  </w:style>
  <w:style w:type="numbering" w:customStyle="1" w:styleId="WWNum132">
    <w:name w:val="WWNum132"/>
    <w:basedOn w:val="Bezlisty"/>
    <w:rsid w:val="001B72C1"/>
    <w:pPr>
      <w:numPr>
        <w:numId w:val="13"/>
      </w:numPr>
    </w:pPr>
  </w:style>
  <w:style w:type="table" w:customStyle="1" w:styleId="Tabela-Siatka4">
    <w:name w:val="Tabela - Siatka4"/>
    <w:basedOn w:val="Standardowy"/>
    <w:next w:val="Tabela-Siatka"/>
    <w:uiPriority w:val="39"/>
    <w:rsid w:val="008948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B2E2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
    <w:name w:val="Zaimportowany styl 1"/>
    <w:rsid w:val="00E64597"/>
    <w:pPr>
      <w:numPr>
        <w:numId w:val="40"/>
      </w:numPr>
    </w:pPr>
  </w:style>
  <w:style w:type="table" w:customStyle="1" w:styleId="Tabela-Siatka6">
    <w:name w:val="Tabela - Siatka6"/>
    <w:basedOn w:val="Standardowy"/>
    <w:next w:val="Tabela-Siatka"/>
    <w:uiPriority w:val="59"/>
    <w:rsid w:val="000254E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treci">
    <w:name w:val="Tekst treści"/>
    <w:basedOn w:val="Standard"/>
    <w:rsid w:val="00C85B3A"/>
    <w:pPr>
      <w:shd w:val="clear" w:color="auto" w:fill="FFFFFF"/>
      <w:overflowPunct/>
      <w:autoSpaceDE/>
      <w:adjustRightInd/>
      <w:spacing w:after="0" w:line="240" w:lineRule="atLeast"/>
    </w:pPr>
    <w:rPr>
      <w:rFonts w:ascii="Aptos" w:hAnsi="Aptos"/>
      <w:kern w:val="3"/>
      <w:sz w:val="17"/>
      <w:szCs w:val="22"/>
      <w:lang w:val="pl-PL" w:eastAsia="en-US"/>
    </w:rPr>
  </w:style>
  <w:style w:type="numbering" w:customStyle="1" w:styleId="WWNum22">
    <w:name w:val="WWNum22"/>
    <w:basedOn w:val="Bezlisty"/>
    <w:rsid w:val="00C85B3A"/>
    <w:pPr>
      <w:numPr>
        <w:numId w:val="41"/>
      </w:numPr>
    </w:pPr>
  </w:style>
  <w:style w:type="numbering" w:customStyle="1" w:styleId="WWNum52">
    <w:name w:val="WWNum52"/>
    <w:basedOn w:val="Bezlisty"/>
    <w:rsid w:val="00C85B3A"/>
    <w:pPr>
      <w:numPr>
        <w:numId w:val="42"/>
      </w:numPr>
    </w:pPr>
  </w:style>
  <w:style w:type="numbering" w:customStyle="1" w:styleId="WWNum62">
    <w:name w:val="WWNum62"/>
    <w:basedOn w:val="Bezlisty"/>
    <w:rsid w:val="00C85B3A"/>
    <w:pPr>
      <w:numPr>
        <w:numId w:val="43"/>
      </w:numPr>
    </w:pPr>
  </w:style>
  <w:style w:type="numbering" w:customStyle="1" w:styleId="WWNum92">
    <w:name w:val="WWNum92"/>
    <w:basedOn w:val="Bezlisty"/>
    <w:rsid w:val="00C85B3A"/>
    <w:pPr>
      <w:numPr>
        <w:numId w:val="44"/>
      </w:numPr>
    </w:pPr>
  </w:style>
  <w:style w:type="numbering" w:customStyle="1" w:styleId="WWNum102">
    <w:name w:val="WWNum102"/>
    <w:basedOn w:val="Bezlisty"/>
    <w:rsid w:val="00C85B3A"/>
    <w:pPr>
      <w:numPr>
        <w:numId w:val="45"/>
      </w:numPr>
    </w:pPr>
  </w:style>
  <w:style w:type="numbering" w:customStyle="1" w:styleId="WWNum112">
    <w:name w:val="WWNum112"/>
    <w:basedOn w:val="Bezlisty"/>
    <w:rsid w:val="00C85B3A"/>
    <w:pPr>
      <w:numPr>
        <w:numId w:val="46"/>
      </w:numPr>
    </w:pPr>
  </w:style>
  <w:style w:type="numbering" w:customStyle="1" w:styleId="WWNum211">
    <w:name w:val="WWNum211"/>
    <w:basedOn w:val="Bezlisty"/>
    <w:rsid w:val="00C85B3A"/>
    <w:pPr>
      <w:numPr>
        <w:numId w:val="47"/>
      </w:numPr>
    </w:pPr>
  </w:style>
  <w:style w:type="numbering" w:customStyle="1" w:styleId="WWNum221">
    <w:name w:val="WWNum221"/>
    <w:basedOn w:val="Bezlisty"/>
    <w:rsid w:val="00C85B3A"/>
    <w:pPr>
      <w:numPr>
        <w:numId w:val="48"/>
      </w:numPr>
    </w:pPr>
  </w:style>
  <w:style w:type="numbering" w:customStyle="1" w:styleId="Zaimportowanystyl11">
    <w:name w:val="Zaimportowany styl 11"/>
    <w:rsid w:val="0086683C"/>
    <w:pPr>
      <w:numPr>
        <w:numId w:val="10"/>
      </w:numPr>
    </w:pPr>
  </w:style>
  <w:style w:type="numbering" w:customStyle="1" w:styleId="Zaimportowanystyl3">
    <w:name w:val="Zaimportowany styl 3"/>
    <w:rsid w:val="0086683C"/>
    <w:pPr>
      <w:numPr>
        <w:numId w:val="51"/>
      </w:numPr>
    </w:pPr>
  </w:style>
  <w:style w:type="numbering" w:customStyle="1" w:styleId="Zaimportowanystyl17">
    <w:name w:val="Zaimportowany styl 17"/>
    <w:rsid w:val="0086683C"/>
    <w:pPr>
      <w:numPr>
        <w:numId w:val="52"/>
      </w:numPr>
    </w:pPr>
  </w:style>
  <w:style w:type="numbering" w:customStyle="1" w:styleId="Zaimportowanystyl25">
    <w:name w:val="Zaimportowany styl 25"/>
    <w:rsid w:val="0086683C"/>
    <w:pPr>
      <w:numPr>
        <w:numId w:val="53"/>
      </w:numPr>
    </w:pPr>
  </w:style>
  <w:style w:type="numbering" w:customStyle="1" w:styleId="Zaimportowanystyl26">
    <w:name w:val="Zaimportowany styl 26"/>
    <w:rsid w:val="0086683C"/>
    <w:pPr>
      <w:numPr>
        <w:numId w:val="54"/>
      </w:numPr>
    </w:pPr>
  </w:style>
  <w:style w:type="numbering" w:customStyle="1" w:styleId="WWNum48">
    <w:name w:val="WWNum48"/>
    <w:basedOn w:val="Bezlisty"/>
    <w:rsid w:val="0086683C"/>
    <w:pPr>
      <w:numPr>
        <w:numId w:val="55"/>
      </w:numPr>
    </w:pPr>
  </w:style>
  <w:style w:type="table" w:customStyle="1" w:styleId="Tabela-Siatka411">
    <w:name w:val="Tabela - Siatka411"/>
    <w:basedOn w:val="Standardowy"/>
    <w:next w:val="Tabela-Siatka"/>
    <w:uiPriority w:val="39"/>
    <w:rsid w:val="00A1294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1">
    <w:name w:val="Zaimportowany styl 111"/>
    <w:rsid w:val="001E66D9"/>
    <w:pPr>
      <w:numPr>
        <w:numId w:val="2"/>
      </w:numPr>
    </w:pPr>
  </w:style>
  <w:style w:type="numbering" w:customStyle="1" w:styleId="Zaimportowanystyl31">
    <w:name w:val="Zaimportowany styl 31"/>
    <w:rsid w:val="001E66D9"/>
    <w:pPr>
      <w:numPr>
        <w:numId w:val="12"/>
      </w:numPr>
    </w:pPr>
  </w:style>
  <w:style w:type="numbering" w:customStyle="1" w:styleId="Zaimportowanystyl171">
    <w:name w:val="Zaimportowany styl 171"/>
    <w:rsid w:val="001E66D9"/>
    <w:pPr>
      <w:numPr>
        <w:numId w:val="14"/>
      </w:numPr>
    </w:pPr>
  </w:style>
  <w:style w:type="numbering" w:customStyle="1" w:styleId="Zaimportowanystyl251">
    <w:name w:val="Zaimportowany styl 251"/>
    <w:rsid w:val="001E66D9"/>
    <w:pPr>
      <w:numPr>
        <w:numId w:val="15"/>
      </w:numPr>
    </w:pPr>
  </w:style>
  <w:style w:type="numbering" w:customStyle="1" w:styleId="Zaimportowanystyl261">
    <w:name w:val="Zaimportowany styl 261"/>
    <w:rsid w:val="001E66D9"/>
    <w:pPr>
      <w:numPr>
        <w:numId w:val="17"/>
      </w:numPr>
    </w:pPr>
  </w:style>
  <w:style w:type="numbering" w:customStyle="1" w:styleId="WWNum481">
    <w:name w:val="WWNum481"/>
    <w:basedOn w:val="Bezlisty"/>
    <w:rsid w:val="001E66D9"/>
    <w:pPr>
      <w:numPr>
        <w:numId w:val="100"/>
      </w:numPr>
    </w:pPr>
  </w:style>
  <w:style w:type="paragraph" w:customStyle="1" w:styleId="Domynie">
    <w:name w:val="Domy徑nie"/>
    <w:rsid w:val="00B8620A"/>
    <w:pPr>
      <w:widowControl w:val="0"/>
      <w:autoSpaceDE w:val="0"/>
      <w:autoSpaceDN w:val="0"/>
      <w:adjustRightInd w:val="0"/>
    </w:pPr>
    <w:rPr>
      <w:rFonts w:ascii="Calibri" w:hAnsi="Calibri" w:cs="Calibri"/>
      <w:sz w:val="24"/>
      <w:szCs w:val="24"/>
      <w:lang w:bidi="hi-IN"/>
    </w:rPr>
  </w:style>
  <w:style w:type="paragraph" w:customStyle="1" w:styleId="listapunktowa">
    <w:name w:val="lista punktowa"/>
    <w:basedOn w:val="Listapunktowana"/>
    <w:autoRedefine/>
    <w:qFormat/>
    <w:rsid w:val="00742EC0"/>
    <w:pPr>
      <w:numPr>
        <w:numId w:val="103"/>
      </w:numPr>
      <w:tabs>
        <w:tab w:val="left" w:pos="1418"/>
      </w:tabs>
      <w:overflowPunct/>
      <w:autoSpaceDE/>
      <w:autoSpaceDN/>
      <w:adjustRightInd/>
      <w:spacing w:line="288" w:lineRule="auto"/>
      <w:ind w:left="0" w:firstLine="0"/>
      <w:contextualSpacing/>
      <w:textAlignment w:val="auto"/>
    </w:pPr>
    <w:rPr>
      <w:rFonts w:ascii="Calibri" w:eastAsiaTheme="minorHAnsi" w:hAnsi="Calibri" w:cstheme="minorBidi"/>
      <w:color w:val="00000A"/>
      <w:kern w:val="0"/>
      <w:szCs w:val="22"/>
      <w:lang w:eastAsia="en-US"/>
    </w:rPr>
  </w:style>
  <w:style w:type="paragraph" w:customStyle="1" w:styleId="listalitery">
    <w:name w:val="lista litery"/>
    <w:basedOn w:val="Listanumerowana2"/>
    <w:autoRedefine/>
    <w:qFormat/>
    <w:rsid w:val="00742EC0"/>
    <w:pPr>
      <w:widowControl/>
      <w:numPr>
        <w:numId w:val="104"/>
      </w:numPr>
      <w:tabs>
        <w:tab w:val="num" w:pos="360"/>
      </w:tabs>
      <w:suppressAutoHyphens w:val="0"/>
      <w:overflowPunct/>
      <w:autoSpaceDE/>
      <w:autoSpaceDN/>
      <w:adjustRightInd/>
      <w:spacing w:line="288" w:lineRule="auto"/>
      <w:ind w:left="0" w:firstLine="0"/>
      <w:textAlignment w:val="auto"/>
    </w:pPr>
    <w:rPr>
      <w:rFonts w:ascii="Calibri" w:eastAsiaTheme="minorHAnsi" w:hAnsi="Calibri" w:cstheme="minorBidi"/>
      <w:color w:val="00000A"/>
      <w:kern w:val="0"/>
      <w:szCs w:val="22"/>
      <w:lang w:val="pl-PL" w:eastAsia="en-US"/>
    </w:rPr>
  </w:style>
  <w:style w:type="paragraph" w:styleId="Listanumerowana2">
    <w:name w:val="List Number 2"/>
    <w:basedOn w:val="Normalny"/>
    <w:uiPriority w:val="99"/>
    <w:semiHidden/>
    <w:unhideWhenUsed/>
    <w:rsid w:val="00742EC0"/>
    <w:pPr>
      <w:ind w:left="360" w:hanging="360"/>
      <w:contextualSpacing/>
    </w:pPr>
  </w:style>
  <w:style w:type="character" w:customStyle="1" w:styleId="t286pc">
    <w:name w:val="t286pc"/>
    <w:basedOn w:val="Domylnaczcionkaakapitu"/>
    <w:rsid w:val="00FD4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6540">
      <w:bodyDiv w:val="1"/>
      <w:marLeft w:val="0"/>
      <w:marRight w:val="0"/>
      <w:marTop w:val="0"/>
      <w:marBottom w:val="0"/>
      <w:divBdr>
        <w:top w:val="none" w:sz="0" w:space="0" w:color="auto"/>
        <w:left w:val="none" w:sz="0" w:space="0" w:color="auto"/>
        <w:bottom w:val="none" w:sz="0" w:space="0" w:color="auto"/>
        <w:right w:val="none" w:sz="0" w:space="0" w:color="auto"/>
      </w:divBdr>
    </w:div>
    <w:div w:id="14505554">
      <w:bodyDiv w:val="1"/>
      <w:marLeft w:val="0"/>
      <w:marRight w:val="0"/>
      <w:marTop w:val="0"/>
      <w:marBottom w:val="0"/>
      <w:divBdr>
        <w:top w:val="none" w:sz="0" w:space="0" w:color="auto"/>
        <w:left w:val="none" w:sz="0" w:space="0" w:color="auto"/>
        <w:bottom w:val="none" w:sz="0" w:space="0" w:color="auto"/>
        <w:right w:val="none" w:sz="0" w:space="0" w:color="auto"/>
      </w:divBdr>
    </w:div>
    <w:div w:id="19014202">
      <w:bodyDiv w:val="1"/>
      <w:marLeft w:val="0"/>
      <w:marRight w:val="0"/>
      <w:marTop w:val="0"/>
      <w:marBottom w:val="0"/>
      <w:divBdr>
        <w:top w:val="none" w:sz="0" w:space="0" w:color="auto"/>
        <w:left w:val="none" w:sz="0" w:space="0" w:color="auto"/>
        <w:bottom w:val="none" w:sz="0" w:space="0" w:color="auto"/>
        <w:right w:val="none" w:sz="0" w:space="0" w:color="auto"/>
      </w:divBdr>
    </w:div>
    <w:div w:id="23292684">
      <w:bodyDiv w:val="1"/>
      <w:marLeft w:val="0"/>
      <w:marRight w:val="0"/>
      <w:marTop w:val="0"/>
      <w:marBottom w:val="0"/>
      <w:divBdr>
        <w:top w:val="none" w:sz="0" w:space="0" w:color="auto"/>
        <w:left w:val="none" w:sz="0" w:space="0" w:color="auto"/>
        <w:bottom w:val="none" w:sz="0" w:space="0" w:color="auto"/>
        <w:right w:val="none" w:sz="0" w:space="0" w:color="auto"/>
      </w:divBdr>
    </w:div>
    <w:div w:id="27612467">
      <w:bodyDiv w:val="1"/>
      <w:marLeft w:val="0"/>
      <w:marRight w:val="0"/>
      <w:marTop w:val="0"/>
      <w:marBottom w:val="0"/>
      <w:divBdr>
        <w:top w:val="none" w:sz="0" w:space="0" w:color="auto"/>
        <w:left w:val="none" w:sz="0" w:space="0" w:color="auto"/>
        <w:bottom w:val="none" w:sz="0" w:space="0" w:color="auto"/>
        <w:right w:val="none" w:sz="0" w:space="0" w:color="auto"/>
      </w:divBdr>
    </w:div>
    <w:div w:id="32656018">
      <w:bodyDiv w:val="1"/>
      <w:marLeft w:val="0"/>
      <w:marRight w:val="0"/>
      <w:marTop w:val="0"/>
      <w:marBottom w:val="0"/>
      <w:divBdr>
        <w:top w:val="none" w:sz="0" w:space="0" w:color="auto"/>
        <w:left w:val="none" w:sz="0" w:space="0" w:color="auto"/>
        <w:bottom w:val="none" w:sz="0" w:space="0" w:color="auto"/>
        <w:right w:val="none" w:sz="0" w:space="0" w:color="auto"/>
      </w:divBdr>
    </w:div>
    <w:div w:id="34888361">
      <w:bodyDiv w:val="1"/>
      <w:marLeft w:val="0"/>
      <w:marRight w:val="0"/>
      <w:marTop w:val="0"/>
      <w:marBottom w:val="0"/>
      <w:divBdr>
        <w:top w:val="none" w:sz="0" w:space="0" w:color="auto"/>
        <w:left w:val="none" w:sz="0" w:space="0" w:color="auto"/>
        <w:bottom w:val="none" w:sz="0" w:space="0" w:color="auto"/>
        <w:right w:val="none" w:sz="0" w:space="0" w:color="auto"/>
      </w:divBdr>
    </w:div>
    <w:div w:id="41756832">
      <w:bodyDiv w:val="1"/>
      <w:marLeft w:val="0"/>
      <w:marRight w:val="0"/>
      <w:marTop w:val="0"/>
      <w:marBottom w:val="0"/>
      <w:divBdr>
        <w:top w:val="none" w:sz="0" w:space="0" w:color="auto"/>
        <w:left w:val="none" w:sz="0" w:space="0" w:color="auto"/>
        <w:bottom w:val="none" w:sz="0" w:space="0" w:color="auto"/>
        <w:right w:val="none" w:sz="0" w:space="0" w:color="auto"/>
      </w:divBdr>
    </w:div>
    <w:div w:id="52244361">
      <w:bodyDiv w:val="1"/>
      <w:marLeft w:val="0"/>
      <w:marRight w:val="0"/>
      <w:marTop w:val="0"/>
      <w:marBottom w:val="0"/>
      <w:divBdr>
        <w:top w:val="none" w:sz="0" w:space="0" w:color="auto"/>
        <w:left w:val="none" w:sz="0" w:space="0" w:color="auto"/>
        <w:bottom w:val="none" w:sz="0" w:space="0" w:color="auto"/>
        <w:right w:val="none" w:sz="0" w:space="0" w:color="auto"/>
      </w:divBdr>
    </w:div>
    <w:div w:id="103350448">
      <w:bodyDiv w:val="1"/>
      <w:marLeft w:val="0"/>
      <w:marRight w:val="0"/>
      <w:marTop w:val="0"/>
      <w:marBottom w:val="0"/>
      <w:divBdr>
        <w:top w:val="none" w:sz="0" w:space="0" w:color="auto"/>
        <w:left w:val="none" w:sz="0" w:space="0" w:color="auto"/>
        <w:bottom w:val="none" w:sz="0" w:space="0" w:color="auto"/>
        <w:right w:val="none" w:sz="0" w:space="0" w:color="auto"/>
      </w:divBdr>
    </w:div>
    <w:div w:id="106510900">
      <w:bodyDiv w:val="1"/>
      <w:marLeft w:val="0"/>
      <w:marRight w:val="0"/>
      <w:marTop w:val="0"/>
      <w:marBottom w:val="0"/>
      <w:divBdr>
        <w:top w:val="none" w:sz="0" w:space="0" w:color="auto"/>
        <w:left w:val="none" w:sz="0" w:space="0" w:color="auto"/>
        <w:bottom w:val="none" w:sz="0" w:space="0" w:color="auto"/>
        <w:right w:val="none" w:sz="0" w:space="0" w:color="auto"/>
      </w:divBdr>
    </w:div>
    <w:div w:id="109058016">
      <w:bodyDiv w:val="1"/>
      <w:marLeft w:val="0"/>
      <w:marRight w:val="0"/>
      <w:marTop w:val="0"/>
      <w:marBottom w:val="0"/>
      <w:divBdr>
        <w:top w:val="none" w:sz="0" w:space="0" w:color="auto"/>
        <w:left w:val="none" w:sz="0" w:space="0" w:color="auto"/>
        <w:bottom w:val="none" w:sz="0" w:space="0" w:color="auto"/>
        <w:right w:val="none" w:sz="0" w:space="0" w:color="auto"/>
      </w:divBdr>
    </w:div>
    <w:div w:id="122307317">
      <w:bodyDiv w:val="1"/>
      <w:marLeft w:val="0"/>
      <w:marRight w:val="0"/>
      <w:marTop w:val="0"/>
      <w:marBottom w:val="0"/>
      <w:divBdr>
        <w:top w:val="none" w:sz="0" w:space="0" w:color="auto"/>
        <w:left w:val="none" w:sz="0" w:space="0" w:color="auto"/>
        <w:bottom w:val="none" w:sz="0" w:space="0" w:color="auto"/>
        <w:right w:val="none" w:sz="0" w:space="0" w:color="auto"/>
      </w:divBdr>
    </w:div>
    <w:div w:id="130173404">
      <w:bodyDiv w:val="1"/>
      <w:marLeft w:val="0"/>
      <w:marRight w:val="0"/>
      <w:marTop w:val="0"/>
      <w:marBottom w:val="0"/>
      <w:divBdr>
        <w:top w:val="none" w:sz="0" w:space="0" w:color="auto"/>
        <w:left w:val="none" w:sz="0" w:space="0" w:color="auto"/>
        <w:bottom w:val="none" w:sz="0" w:space="0" w:color="auto"/>
        <w:right w:val="none" w:sz="0" w:space="0" w:color="auto"/>
      </w:divBdr>
    </w:div>
    <w:div w:id="132910511">
      <w:bodyDiv w:val="1"/>
      <w:marLeft w:val="0"/>
      <w:marRight w:val="0"/>
      <w:marTop w:val="0"/>
      <w:marBottom w:val="0"/>
      <w:divBdr>
        <w:top w:val="none" w:sz="0" w:space="0" w:color="auto"/>
        <w:left w:val="none" w:sz="0" w:space="0" w:color="auto"/>
        <w:bottom w:val="none" w:sz="0" w:space="0" w:color="auto"/>
        <w:right w:val="none" w:sz="0" w:space="0" w:color="auto"/>
      </w:divBdr>
    </w:div>
    <w:div w:id="146361245">
      <w:bodyDiv w:val="1"/>
      <w:marLeft w:val="0"/>
      <w:marRight w:val="0"/>
      <w:marTop w:val="0"/>
      <w:marBottom w:val="0"/>
      <w:divBdr>
        <w:top w:val="none" w:sz="0" w:space="0" w:color="auto"/>
        <w:left w:val="none" w:sz="0" w:space="0" w:color="auto"/>
        <w:bottom w:val="none" w:sz="0" w:space="0" w:color="auto"/>
        <w:right w:val="none" w:sz="0" w:space="0" w:color="auto"/>
      </w:divBdr>
    </w:div>
    <w:div w:id="162863943">
      <w:bodyDiv w:val="1"/>
      <w:marLeft w:val="0"/>
      <w:marRight w:val="0"/>
      <w:marTop w:val="0"/>
      <w:marBottom w:val="0"/>
      <w:divBdr>
        <w:top w:val="none" w:sz="0" w:space="0" w:color="auto"/>
        <w:left w:val="none" w:sz="0" w:space="0" w:color="auto"/>
        <w:bottom w:val="none" w:sz="0" w:space="0" w:color="auto"/>
        <w:right w:val="none" w:sz="0" w:space="0" w:color="auto"/>
      </w:divBdr>
    </w:div>
    <w:div w:id="166016710">
      <w:bodyDiv w:val="1"/>
      <w:marLeft w:val="0"/>
      <w:marRight w:val="0"/>
      <w:marTop w:val="0"/>
      <w:marBottom w:val="0"/>
      <w:divBdr>
        <w:top w:val="none" w:sz="0" w:space="0" w:color="auto"/>
        <w:left w:val="none" w:sz="0" w:space="0" w:color="auto"/>
        <w:bottom w:val="none" w:sz="0" w:space="0" w:color="auto"/>
        <w:right w:val="none" w:sz="0" w:space="0" w:color="auto"/>
      </w:divBdr>
    </w:div>
    <w:div w:id="186723657">
      <w:bodyDiv w:val="1"/>
      <w:marLeft w:val="0"/>
      <w:marRight w:val="0"/>
      <w:marTop w:val="0"/>
      <w:marBottom w:val="0"/>
      <w:divBdr>
        <w:top w:val="none" w:sz="0" w:space="0" w:color="auto"/>
        <w:left w:val="none" w:sz="0" w:space="0" w:color="auto"/>
        <w:bottom w:val="none" w:sz="0" w:space="0" w:color="auto"/>
        <w:right w:val="none" w:sz="0" w:space="0" w:color="auto"/>
      </w:divBdr>
    </w:div>
    <w:div w:id="201866757">
      <w:bodyDiv w:val="1"/>
      <w:marLeft w:val="0"/>
      <w:marRight w:val="0"/>
      <w:marTop w:val="0"/>
      <w:marBottom w:val="0"/>
      <w:divBdr>
        <w:top w:val="none" w:sz="0" w:space="0" w:color="auto"/>
        <w:left w:val="none" w:sz="0" w:space="0" w:color="auto"/>
        <w:bottom w:val="none" w:sz="0" w:space="0" w:color="auto"/>
        <w:right w:val="none" w:sz="0" w:space="0" w:color="auto"/>
      </w:divBdr>
    </w:div>
    <w:div w:id="202909186">
      <w:bodyDiv w:val="1"/>
      <w:marLeft w:val="0"/>
      <w:marRight w:val="0"/>
      <w:marTop w:val="0"/>
      <w:marBottom w:val="0"/>
      <w:divBdr>
        <w:top w:val="none" w:sz="0" w:space="0" w:color="auto"/>
        <w:left w:val="none" w:sz="0" w:space="0" w:color="auto"/>
        <w:bottom w:val="none" w:sz="0" w:space="0" w:color="auto"/>
        <w:right w:val="none" w:sz="0" w:space="0" w:color="auto"/>
      </w:divBdr>
    </w:div>
    <w:div w:id="206450047">
      <w:bodyDiv w:val="1"/>
      <w:marLeft w:val="0"/>
      <w:marRight w:val="0"/>
      <w:marTop w:val="0"/>
      <w:marBottom w:val="0"/>
      <w:divBdr>
        <w:top w:val="none" w:sz="0" w:space="0" w:color="auto"/>
        <w:left w:val="none" w:sz="0" w:space="0" w:color="auto"/>
        <w:bottom w:val="none" w:sz="0" w:space="0" w:color="auto"/>
        <w:right w:val="none" w:sz="0" w:space="0" w:color="auto"/>
      </w:divBdr>
    </w:div>
    <w:div w:id="213467245">
      <w:bodyDiv w:val="1"/>
      <w:marLeft w:val="0"/>
      <w:marRight w:val="0"/>
      <w:marTop w:val="0"/>
      <w:marBottom w:val="0"/>
      <w:divBdr>
        <w:top w:val="none" w:sz="0" w:space="0" w:color="auto"/>
        <w:left w:val="none" w:sz="0" w:space="0" w:color="auto"/>
        <w:bottom w:val="none" w:sz="0" w:space="0" w:color="auto"/>
        <w:right w:val="none" w:sz="0" w:space="0" w:color="auto"/>
      </w:divBdr>
    </w:div>
    <w:div w:id="217522734">
      <w:bodyDiv w:val="1"/>
      <w:marLeft w:val="0"/>
      <w:marRight w:val="0"/>
      <w:marTop w:val="0"/>
      <w:marBottom w:val="0"/>
      <w:divBdr>
        <w:top w:val="none" w:sz="0" w:space="0" w:color="auto"/>
        <w:left w:val="none" w:sz="0" w:space="0" w:color="auto"/>
        <w:bottom w:val="none" w:sz="0" w:space="0" w:color="auto"/>
        <w:right w:val="none" w:sz="0" w:space="0" w:color="auto"/>
      </w:divBdr>
    </w:div>
    <w:div w:id="225654811">
      <w:bodyDiv w:val="1"/>
      <w:marLeft w:val="0"/>
      <w:marRight w:val="0"/>
      <w:marTop w:val="0"/>
      <w:marBottom w:val="0"/>
      <w:divBdr>
        <w:top w:val="none" w:sz="0" w:space="0" w:color="auto"/>
        <w:left w:val="none" w:sz="0" w:space="0" w:color="auto"/>
        <w:bottom w:val="none" w:sz="0" w:space="0" w:color="auto"/>
        <w:right w:val="none" w:sz="0" w:space="0" w:color="auto"/>
      </w:divBdr>
    </w:div>
    <w:div w:id="235628617">
      <w:bodyDiv w:val="1"/>
      <w:marLeft w:val="0"/>
      <w:marRight w:val="0"/>
      <w:marTop w:val="0"/>
      <w:marBottom w:val="0"/>
      <w:divBdr>
        <w:top w:val="none" w:sz="0" w:space="0" w:color="auto"/>
        <w:left w:val="none" w:sz="0" w:space="0" w:color="auto"/>
        <w:bottom w:val="none" w:sz="0" w:space="0" w:color="auto"/>
        <w:right w:val="none" w:sz="0" w:space="0" w:color="auto"/>
      </w:divBdr>
    </w:div>
    <w:div w:id="239369543">
      <w:bodyDiv w:val="1"/>
      <w:marLeft w:val="0"/>
      <w:marRight w:val="0"/>
      <w:marTop w:val="0"/>
      <w:marBottom w:val="0"/>
      <w:divBdr>
        <w:top w:val="none" w:sz="0" w:space="0" w:color="auto"/>
        <w:left w:val="none" w:sz="0" w:space="0" w:color="auto"/>
        <w:bottom w:val="none" w:sz="0" w:space="0" w:color="auto"/>
        <w:right w:val="none" w:sz="0" w:space="0" w:color="auto"/>
      </w:divBdr>
    </w:div>
    <w:div w:id="267392534">
      <w:bodyDiv w:val="1"/>
      <w:marLeft w:val="0"/>
      <w:marRight w:val="0"/>
      <w:marTop w:val="0"/>
      <w:marBottom w:val="0"/>
      <w:divBdr>
        <w:top w:val="none" w:sz="0" w:space="0" w:color="auto"/>
        <w:left w:val="none" w:sz="0" w:space="0" w:color="auto"/>
        <w:bottom w:val="none" w:sz="0" w:space="0" w:color="auto"/>
        <w:right w:val="none" w:sz="0" w:space="0" w:color="auto"/>
      </w:divBdr>
    </w:div>
    <w:div w:id="297103663">
      <w:bodyDiv w:val="1"/>
      <w:marLeft w:val="0"/>
      <w:marRight w:val="0"/>
      <w:marTop w:val="0"/>
      <w:marBottom w:val="0"/>
      <w:divBdr>
        <w:top w:val="none" w:sz="0" w:space="0" w:color="auto"/>
        <w:left w:val="none" w:sz="0" w:space="0" w:color="auto"/>
        <w:bottom w:val="none" w:sz="0" w:space="0" w:color="auto"/>
        <w:right w:val="none" w:sz="0" w:space="0" w:color="auto"/>
      </w:divBdr>
    </w:div>
    <w:div w:id="318270461">
      <w:bodyDiv w:val="1"/>
      <w:marLeft w:val="0"/>
      <w:marRight w:val="0"/>
      <w:marTop w:val="0"/>
      <w:marBottom w:val="0"/>
      <w:divBdr>
        <w:top w:val="none" w:sz="0" w:space="0" w:color="auto"/>
        <w:left w:val="none" w:sz="0" w:space="0" w:color="auto"/>
        <w:bottom w:val="none" w:sz="0" w:space="0" w:color="auto"/>
        <w:right w:val="none" w:sz="0" w:space="0" w:color="auto"/>
      </w:divBdr>
    </w:div>
    <w:div w:id="319576813">
      <w:bodyDiv w:val="1"/>
      <w:marLeft w:val="0"/>
      <w:marRight w:val="0"/>
      <w:marTop w:val="0"/>
      <w:marBottom w:val="0"/>
      <w:divBdr>
        <w:top w:val="none" w:sz="0" w:space="0" w:color="auto"/>
        <w:left w:val="none" w:sz="0" w:space="0" w:color="auto"/>
        <w:bottom w:val="none" w:sz="0" w:space="0" w:color="auto"/>
        <w:right w:val="none" w:sz="0" w:space="0" w:color="auto"/>
      </w:divBdr>
    </w:div>
    <w:div w:id="332152517">
      <w:bodyDiv w:val="1"/>
      <w:marLeft w:val="0"/>
      <w:marRight w:val="0"/>
      <w:marTop w:val="0"/>
      <w:marBottom w:val="0"/>
      <w:divBdr>
        <w:top w:val="none" w:sz="0" w:space="0" w:color="auto"/>
        <w:left w:val="none" w:sz="0" w:space="0" w:color="auto"/>
        <w:bottom w:val="none" w:sz="0" w:space="0" w:color="auto"/>
        <w:right w:val="none" w:sz="0" w:space="0" w:color="auto"/>
      </w:divBdr>
    </w:div>
    <w:div w:id="362826816">
      <w:bodyDiv w:val="1"/>
      <w:marLeft w:val="0"/>
      <w:marRight w:val="0"/>
      <w:marTop w:val="0"/>
      <w:marBottom w:val="0"/>
      <w:divBdr>
        <w:top w:val="none" w:sz="0" w:space="0" w:color="auto"/>
        <w:left w:val="none" w:sz="0" w:space="0" w:color="auto"/>
        <w:bottom w:val="none" w:sz="0" w:space="0" w:color="auto"/>
        <w:right w:val="none" w:sz="0" w:space="0" w:color="auto"/>
      </w:divBdr>
    </w:div>
    <w:div w:id="384064273">
      <w:bodyDiv w:val="1"/>
      <w:marLeft w:val="0"/>
      <w:marRight w:val="0"/>
      <w:marTop w:val="0"/>
      <w:marBottom w:val="0"/>
      <w:divBdr>
        <w:top w:val="none" w:sz="0" w:space="0" w:color="auto"/>
        <w:left w:val="none" w:sz="0" w:space="0" w:color="auto"/>
        <w:bottom w:val="none" w:sz="0" w:space="0" w:color="auto"/>
        <w:right w:val="none" w:sz="0" w:space="0" w:color="auto"/>
      </w:divBdr>
    </w:div>
    <w:div w:id="385956066">
      <w:bodyDiv w:val="1"/>
      <w:marLeft w:val="0"/>
      <w:marRight w:val="0"/>
      <w:marTop w:val="0"/>
      <w:marBottom w:val="0"/>
      <w:divBdr>
        <w:top w:val="none" w:sz="0" w:space="0" w:color="auto"/>
        <w:left w:val="none" w:sz="0" w:space="0" w:color="auto"/>
        <w:bottom w:val="none" w:sz="0" w:space="0" w:color="auto"/>
        <w:right w:val="none" w:sz="0" w:space="0" w:color="auto"/>
      </w:divBdr>
    </w:div>
    <w:div w:id="431434577">
      <w:bodyDiv w:val="1"/>
      <w:marLeft w:val="0"/>
      <w:marRight w:val="0"/>
      <w:marTop w:val="0"/>
      <w:marBottom w:val="0"/>
      <w:divBdr>
        <w:top w:val="none" w:sz="0" w:space="0" w:color="auto"/>
        <w:left w:val="none" w:sz="0" w:space="0" w:color="auto"/>
        <w:bottom w:val="none" w:sz="0" w:space="0" w:color="auto"/>
        <w:right w:val="none" w:sz="0" w:space="0" w:color="auto"/>
      </w:divBdr>
    </w:div>
    <w:div w:id="437794162">
      <w:bodyDiv w:val="1"/>
      <w:marLeft w:val="0"/>
      <w:marRight w:val="0"/>
      <w:marTop w:val="0"/>
      <w:marBottom w:val="0"/>
      <w:divBdr>
        <w:top w:val="none" w:sz="0" w:space="0" w:color="auto"/>
        <w:left w:val="none" w:sz="0" w:space="0" w:color="auto"/>
        <w:bottom w:val="none" w:sz="0" w:space="0" w:color="auto"/>
        <w:right w:val="none" w:sz="0" w:space="0" w:color="auto"/>
      </w:divBdr>
    </w:div>
    <w:div w:id="471019321">
      <w:bodyDiv w:val="1"/>
      <w:marLeft w:val="0"/>
      <w:marRight w:val="0"/>
      <w:marTop w:val="0"/>
      <w:marBottom w:val="0"/>
      <w:divBdr>
        <w:top w:val="none" w:sz="0" w:space="0" w:color="auto"/>
        <w:left w:val="none" w:sz="0" w:space="0" w:color="auto"/>
        <w:bottom w:val="none" w:sz="0" w:space="0" w:color="auto"/>
        <w:right w:val="none" w:sz="0" w:space="0" w:color="auto"/>
      </w:divBdr>
    </w:div>
    <w:div w:id="478885628">
      <w:bodyDiv w:val="1"/>
      <w:marLeft w:val="0"/>
      <w:marRight w:val="0"/>
      <w:marTop w:val="0"/>
      <w:marBottom w:val="0"/>
      <w:divBdr>
        <w:top w:val="none" w:sz="0" w:space="0" w:color="auto"/>
        <w:left w:val="none" w:sz="0" w:space="0" w:color="auto"/>
        <w:bottom w:val="none" w:sz="0" w:space="0" w:color="auto"/>
        <w:right w:val="none" w:sz="0" w:space="0" w:color="auto"/>
      </w:divBdr>
    </w:div>
    <w:div w:id="496506755">
      <w:bodyDiv w:val="1"/>
      <w:marLeft w:val="0"/>
      <w:marRight w:val="0"/>
      <w:marTop w:val="0"/>
      <w:marBottom w:val="0"/>
      <w:divBdr>
        <w:top w:val="none" w:sz="0" w:space="0" w:color="auto"/>
        <w:left w:val="none" w:sz="0" w:space="0" w:color="auto"/>
        <w:bottom w:val="none" w:sz="0" w:space="0" w:color="auto"/>
        <w:right w:val="none" w:sz="0" w:space="0" w:color="auto"/>
      </w:divBdr>
    </w:div>
    <w:div w:id="522673830">
      <w:bodyDiv w:val="1"/>
      <w:marLeft w:val="0"/>
      <w:marRight w:val="0"/>
      <w:marTop w:val="0"/>
      <w:marBottom w:val="0"/>
      <w:divBdr>
        <w:top w:val="none" w:sz="0" w:space="0" w:color="auto"/>
        <w:left w:val="none" w:sz="0" w:space="0" w:color="auto"/>
        <w:bottom w:val="none" w:sz="0" w:space="0" w:color="auto"/>
        <w:right w:val="none" w:sz="0" w:space="0" w:color="auto"/>
      </w:divBdr>
    </w:div>
    <w:div w:id="526063497">
      <w:bodyDiv w:val="1"/>
      <w:marLeft w:val="0"/>
      <w:marRight w:val="0"/>
      <w:marTop w:val="0"/>
      <w:marBottom w:val="0"/>
      <w:divBdr>
        <w:top w:val="none" w:sz="0" w:space="0" w:color="auto"/>
        <w:left w:val="none" w:sz="0" w:space="0" w:color="auto"/>
        <w:bottom w:val="none" w:sz="0" w:space="0" w:color="auto"/>
        <w:right w:val="none" w:sz="0" w:space="0" w:color="auto"/>
      </w:divBdr>
    </w:div>
    <w:div w:id="531307215">
      <w:bodyDiv w:val="1"/>
      <w:marLeft w:val="0"/>
      <w:marRight w:val="0"/>
      <w:marTop w:val="0"/>
      <w:marBottom w:val="0"/>
      <w:divBdr>
        <w:top w:val="none" w:sz="0" w:space="0" w:color="auto"/>
        <w:left w:val="none" w:sz="0" w:space="0" w:color="auto"/>
        <w:bottom w:val="none" w:sz="0" w:space="0" w:color="auto"/>
        <w:right w:val="none" w:sz="0" w:space="0" w:color="auto"/>
      </w:divBdr>
    </w:div>
    <w:div w:id="536282854">
      <w:bodyDiv w:val="1"/>
      <w:marLeft w:val="0"/>
      <w:marRight w:val="0"/>
      <w:marTop w:val="0"/>
      <w:marBottom w:val="0"/>
      <w:divBdr>
        <w:top w:val="none" w:sz="0" w:space="0" w:color="auto"/>
        <w:left w:val="none" w:sz="0" w:space="0" w:color="auto"/>
        <w:bottom w:val="none" w:sz="0" w:space="0" w:color="auto"/>
        <w:right w:val="none" w:sz="0" w:space="0" w:color="auto"/>
      </w:divBdr>
    </w:div>
    <w:div w:id="539518124">
      <w:bodyDiv w:val="1"/>
      <w:marLeft w:val="0"/>
      <w:marRight w:val="0"/>
      <w:marTop w:val="0"/>
      <w:marBottom w:val="0"/>
      <w:divBdr>
        <w:top w:val="none" w:sz="0" w:space="0" w:color="auto"/>
        <w:left w:val="none" w:sz="0" w:space="0" w:color="auto"/>
        <w:bottom w:val="none" w:sz="0" w:space="0" w:color="auto"/>
        <w:right w:val="none" w:sz="0" w:space="0" w:color="auto"/>
      </w:divBdr>
    </w:div>
    <w:div w:id="548301271">
      <w:bodyDiv w:val="1"/>
      <w:marLeft w:val="0"/>
      <w:marRight w:val="0"/>
      <w:marTop w:val="0"/>
      <w:marBottom w:val="0"/>
      <w:divBdr>
        <w:top w:val="none" w:sz="0" w:space="0" w:color="auto"/>
        <w:left w:val="none" w:sz="0" w:space="0" w:color="auto"/>
        <w:bottom w:val="none" w:sz="0" w:space="0" w:color="auto"/>
        <w:right w:val="none" w:sz="0" w:space="0" w:color="auto"/>
      </w:divBdr>
    </w:div>
    <w:div w:id="584462025">
      <w:bodyDiv w:val="1"/>
      <w:marLeft w:val="0"/>
      <w:marRight w:val="0"/>
      <w:marTop w:val="0"/>
      <w:marBottom w:val="0"/>
      <w:divBdr>
        <w:top w:val="none" w:sz="0" w:space="0" w:color="auto"/>
        <w:left w:val="none" w:sz="0" w:space="0" w:color="auto"/>
        <w:bottom w:val="none" w:sz="0" w:space="0" w:color="auto"/>
        <w:right w:val="none" w:sz="0" w:space="0" w:color="auto"/>
      </w:divBdr>
    </w:div>
    <w:div w:id="617832967">
      <w:bodyDiv w:val="1"/>
      <w:marLeft w:val="0"/>
      <w:marRight w:val="0"/>
      <w:marTop w:val="0"/>
      <w:marBottom w:val="0"/>
      <w:divBdr>
        <w:top w:val="none" w:sz="0" w:space="0" w:color="auto"/>
        <w:left w:val="none" w:sz="0" w:space="0" w:color="auto"/>
        <w:bottom w:val="none" w:sz="0" w:space="0" w:color="auto"/>
        <w:right w:val="none" w:sz="0" w:space="0" w:color="auto"/>
      </w:divBdr>
    </w:div>
    <w:div w:id="633095325">
      <w:bodyDiv w:val="1"/>
      <w:marLeft w:val="0"/>
      <w:marRight w:val="0"/>
      <w:marTop w:val="0"/>
      <w:marBottom w:val="0"/>
      <w:divBdr>
        <w:top w:val="none" w:sz="0" w:space="0" w:color="auto"/>
        <w:left w:val="none" w:sz="0" w:space="0" w:color="auto"/>
        <w:bottom w:val="none" w:sz="0" w:space="0" w:color="auto"/>
        <w:right w:val="none" w:sz="0" w:space="0" w:color="auto"/>
      </w:divBdr>
    </w:div>
    <w:div w:id="633482798">
      <w:bodyDiv w:val="1"/>
      <w:marLeft w:val="0"/>
      <w:marRight w:val="0"/>
      <w:marTop w:val="0"/>
      <w:marBottom w:val="0"/>
      <w:divBdr>
        <w:top w:val="none" w:sz="0" w:space="0" w:color="auto"/>
        <w:left w:val="none" w:sz="0" w:space="0" w:color="auto"/>
        <w:bottom w:val="none" w:sz="0" w:space="0" w:color="auto"/>
        <w:right w:val="none" w:sz="0" w:space="0" w:color="auto"/>
      </w:divBdr>
    </w:div>
    <w:div w:id="641236314">
      <w:bodyDiv w:val="1"/>
      <w:marLeft w:val="0"/>
      <w:marRight w:val="0"/>
      <w:marTop w:val="0"/>
      <w:marBottom w:val="0"/>
      <w:divBdr>
        <w:top w:val="none" w:sz="0" w:space="0" w:color="auto"/>
        <w:left w:val="none" w:sz="0" w:space="0" w:color="auto"/>
        <w:bottom w:val="none" w:sz="0" w:space="0" w:color="auto"/>
        <w:right w:val="none" w:sz="0" w:space="0" w:color="auto"/>
      </w:divBdr>
    </w:div>
    <w:div w:id="655573248">
      <w:bodyDiv w:val="1"/>
      <w:marLeft w:val="0"/>
      <w:marRight w:val="0"/>
      <w:marTop w:val="0"/>
      <w:marBottom w:val="0"/>
      <w:divBdr>
        <w:top w:val="none" w:sz="0" w:space="0" w:color="auto"/>
        <w:left w:val="none" w:sz="0" w:space="0" w:color="auto"/>
        <w:bottom w:val="none" w:sz="0" w:space="0" w:color="auto"/>
        <w:right w:val="none" w:sz="0" w:space="0" w:color="auto"/>
      </w:divBdr>
    </w:div>
    <w:div w:id="656541664">
      <w:bodyDiv w:val="1"/>
      <w:marLeft w:val="0"/>
      <w:marRight w:val="0"/>
      <w:marTop w:val="0"/>
      <w:marBottom w:val="0"/>
      <w:divBdr>
        <w:top w:val="none" w:sz="0" w:space="0" w:color="auto"/>
        <w:left w:val="none" w:sz="0" w:space="0" w:color="auto"/>
        <w:bottom w:val="none" w:sz="0" w:space="0" w:color="auto"/>
        <w:right w:val="none" w:sz="0" w:space="0" w:color="auto"/>
      </w:divBdr>
    </w:div>
    <w:div w:id="683022659">
      <w:bodyDiv w:val="1"/>
      <w:marLeft w:val="0"/>
      <w:marRight w:val="0"/>
      <w:marTop w:val="0"/>
      <w:marBottom w:val="0"/>
      <w:divBdr>
        <w:top w:val="none" w:sz="0" w:space="0" w:color="auto"/>
        <w:left w:val="none" w:sz="0" w:space="0" w:color="auto"/>
        <w:bottom w:val="none" w:sz="0" w:space="0" w:color="auto"/>
        <w:right w:val="none" w:sz="0" w:space="0" w:color="auto"/>
      </w:divBdr>
    </w:div>
    <w:div w:id="688265253">
      <w:bodyDiv w:val="1"/>
      <w:marLeft w:val="0"/>
      <w:marRight w:val="0"/>
      <w:marTop w:val="0"/>
      <w:marBottom w:val="0"/>
      <w:divBdr>
        <w:top w:val="none" w:sz="0" w:space="0" w:color="auto"/>
        <w:left w:val="none" w:sz="0" w:space="0" w:color="auto"/>
        <w:bottom w:val="none" w:sz="0" w:space="0" w:color="auto"/>
        <w:right w:val="none" w:sz="0" w:space="0" w:color="auto"/>
      </w:divBdr>
    </w:div>
    <w:div w:id="699430280">
      <w:bodyDiv w:val="1"/>
      <w:marLeft w:val="0"/>
      <w:marRight w:val="0"/>
      <w:marTop w:val="0"/>
      <w:marBottom w:val="0"/>
      <w:divBdr>
        <w:top w:val="none" w:sz="0" w:space="0" w:color="auto"/>
        <w:left w:val="none" w:sz="0" w:space="0" w:color="auto"/>
        <w:bottom w:val="none" w:sz="0" w:space="0" w:color="auto"/>
        <w:right w:val="none" w:sz="0" w:space="0" w:color="auto"/>
      </w:divBdr>
    </w:div>
    <w:div w:id="709300492">
      <w:bodyDiv w:val="1"/>
      <w:marLeft w:val="0"/>
      <w:marRight w:val="0"/>
      <w:marTop w:val="0"/>
      <w:marBottom w:val="0"/>
      <w:divBdr>
        <w:top w:val="none" w:sz="0" w:space="0" w:color="auto"/>
        <w:left w:val="none" w:sz="0" w:space="0" w:color="auto"/>
        <w:bottom w:val="none" w:sz="0" w:space="0" w:color="auto"/>
        <w:right w:val="none" w:sz="0" w:space="0" w:color="auto"/>
      </w:divBdr>
    </w:div>
    <w:div w:id="716658863">
      <w:bodyDiv w:val="1"/>
      <w:marLeft w:val="0"/>
      <w:marRight w:val="0"/>
      <w:marTop w:val="0"/>
      <w:marBottom w:val="0"/>
      <w:divBdr>
        <w:top w:val="none" w:sz="0" w:space="0" w:color="auto"/>
        <w:left w:val="none" w:sz="0" w:space="0" w:color="auto"/>
        <w:bottom w:val="none" w:sz="0" w:space="0" w:color="auto"/>
        <w:right w:val="none" w:sz="0" w:space="0" w:color="auto"/>
      </w:divBdr>
    </w:div>
    <w:div w:id="719866606">
      <w:bodyDiv w:val="1"/>
      <w:marLeft w:val="0"/>
      <w:marRight w:val="0"/>
      <w:marTop w:val="0"/>
      <w:marBottom w:val="0"/>
      <w:divBdr>
        <w:top w:val="none" w:sz="0" w:space="0" w:color="auto"/>
        <w:left w:val="none" w:sz="0" w:space="0" w:color="auto"/>
        <w:bottom w:val="none" w:sz="0" w:space="0" w:color="auto"/>
        <w:right w:val="none" w:sz="0" w:space="0" w:color="auto"/>
      </w:divBdr>
    </w:div>
    <w:div w:id="743725499">
      <w:bodyDiv w:val="1"/>
      <w:marLeft w:val="0"/>
      <w:marRight w:val="0"/>
      <w:marTop w:val="0"/>
      <w:marBottom w:val="0"/>
      <w:divBdr>
        <w:top w:val="none" w:sz="0" w:space="0" w:color="auto"/>
        <w:left w:val="none" w:sz="0" w:space="0" w:color="auto"/>
        <w:bottom w:val="none" w:sz="0" w:space="0" w:color="auto"/>
        <w:right w:val="none" w:sz="0" w:space="0" w:color="auto"/>
      </w:divBdr>
    </w:div>
    <w:div w:id="763455446">
      <w:bodyDiv w:val="1"/>
      <w:marLeft w:val="0"/>
      <w:marRight w:val="0"/>
      <w:marTop w:val="0"/>
      <w:marBottom w:val="0"/>
      <w:divBdr>
        <w:top w:val="none" w:sz="0" w:space="0" w:color="auto"/>
        <w:left w:val="none" w:sz="0" w:space="0" w:color="auto"/>
        <w:bottom w:val="none" w:sz="0" w:space="0" w:color="auto"/>
        <w:right w:val="none" w:sz="0" w:space="0" w:color="auto"/>
      </w:divBdr>
    </w:div>
    <w:div w:id="764616067">
      <w:bodyDiv w:val="1"/>
      <w:marLeft w:val="0"/>
      <w:marRight w:val="0"/>
      <w:marTop w:val="0"/>
      <w:marBottom w:val="0"/>
      <w:divBdr>
        <w:top w:val="none" w:sz="0" w:space="0" w:color="auto"/>
        <w:left w:val="none" w:sz="0" w:space="0" w:color="auto"/>
        <w:bottom w:val="none" w:sz="0" w:space="0" w:color="auto"/>
        <w:right w:val="none" w:sz="0" w:space="0" w:color="auto"/>
      </w:divBdr>
    </w:div>
    <w:div w:id="768232677">
      <w:bodyDiv w:val="1"/>
      <w:marLeft w:val="0"/>
      <w:marRight w:val="0"/>
      <w:marTop w:val="0"/>
      <w:marBottom w:val="0"/>
      <w:divBdr>
        <w:top w:val="none" w:sz="0" w:space="0" w:color="auto"/>
        <w:left w:val="none" w:sz="0" w:space="0" w:color="auto"/>
        <w:bottom w:val="none" w:sz="0" w:space="0" w:color="auto"/>
        <w:right w:val="none" w:sz="0" w:space="0" w:color="auto"/>
      </w:divBdr>
    </w:div>
    <w:div w:id="773357153">
      <w:bodyDiv w:val="1"/>
      <w:marLeft w:val="0"/>
      <w:marRight w:val="0"/>
      <w:marTop w:val="0"/>
      <w:marBottom w:val="0"/>
      <w:divBdr>
        <w:top w:val="none" w:sz="0" w:space="0" w:color="auto"/>
        <w:left w:val="none" w:sz="0" w:space="0" w:color="auto"/>
        <w:bottom w:val="none" w:sz="0" w:space="0" w:color="auto"/>
        <w:right w:val="none" w:sz="0" w:space="0" w:color="auto"/>
      </w:divBdr>
    </w:div>
    <w:div w:id="774593991">
      <w:bodyDiv w:val="1"/>
      <w:marLeft w:val="0"/>
      <w:marRight w:val="0"/>
      <w:marTop w:val="0"/>
      <w:marBottom w:val="0"/>
      <w:divBdr>
        <w:top w:val="none" w:sz="0" w:space="0" w:color="auto"/>
        <w:left w:val="none" w:sz="0" w:space="0" w:color="auto"/>
        <w:bottom w:val="none" w:sz="0" w:space="0" w:color="auto"/>
        <w:right w:val="none" w:sz="0" w:space="0" w:color="auto"/>
      </w:divBdr>
    </w:div>
    <w:div w:id="783888362">
      <w:bodyDiv w:val="1"/>
      <w:marLeft w:val="0"/>
      <w:marRight w:val="0"/>
      <w:marTop w:val="0"/>
      <w:marBottom w:val="0"/>
      <w:divBdr>
        <w:top w:val="none" w:sz="0" w:space="0" w:color="auto"/>
        <w:left w:val="none" w:sz="0" w:space="0" w:color="auto"/>
        <w:bottom w:val="none" w:sz="0" w:space="0" w:color="auto"/>
        <w:right w:val="none" w:sz="0" w:space="0" w:color="auto"/>
      </w:divBdr>
    </w:div>
    <w:div w:id="801727313">
      <w:bodyDiv w:val="1"/>
      <w:marLeft w:val="0"/>
      <w:marRight w:val="0"/>
      <w:marTop w:val="0"/>
      <w:marBottom w:val="0"/>
      <w:divBdr>
        <w:top w:val="none" w:sz="0" w:space="0" w:color="auto"/>
        <w:left w:val="none" w:sz="0" w:space="0" w:color="auto"/>
        <w:bottom w:val="none" w:sz="0" w:space="0" w:color="auto"/>
        <w:right w:val="none" w:sz="0" w:space="0" w:color="auto"/>
      </w:divBdr>
    </w:div>
    <w:div w:id="803960562">
      <w:bodyDiv w:val="1"/>
      <w:marLeft w:val="0"/>
      <w:marRight w:val="0"/>
      <w:marTop w:val="0"/>
      <w:marBottom w:val="0"/>
      <w:divBdr>
        <w:top w:val="none" w:sz="0" w:space="0" w:color="auto"/>
        <w:left w:val="none" w:sz="0" w:space="0" w:color="auto"/>
        <w:bottom w:val="none" w:sz="0" w:space="0" w:color="auto"/>
        <w:right w:val="none" w:sz="0" w:space="0" w:color="auto"/>
      </w:divBdr>
    </w:div>
    <w:div w:id="806748399">
      <w:bodyDiv w:val="1"/>
      <w:marLeft w:val="0"/>
      <w:marRight w:val="0"/>
      <w:marTop w:val="0"/>
      <w:marBottom w:val="0"/>
      <w:divBdr>
        <w:top w:val="none" w:sz="0" w:space="0" w:color="auto"/>
        <w:left w:val="none" w:sz="0" w:space="0" w:color="auto"/>
        <w:bottom w:val="none" w:sz="0" w:space="0" w:color="auto"/>
        <w:right w:val="none" w:sz="0" w:space="0" w:color="auto"/>
      </w:divBdr>
    </w:div>
    <w:div w:id="808518550">
      <w:bodyDiv w:val="1"/>
      <w:marLeft w:val="0"/>
      <w:marRight w:val="0"/>
      <w:marTop w:val="0"/>
      <w:marBottom w:val="0"/>
      <w:divBdr>
        <w:top w:val="none" w:sz="0" w:space="0" w:color="auto"/>
        <w:left w:val="none" w:sz="0" w:space="0" w:color="auto"/>
        <w:bottom w:val="none" w:sz="0" w:space="0" w:color="auto"/>
        <w:right w:val="none" w:sz="0" w:space="0" w:color="auto"/>
      </w:divBdr>
    </w:div>
    <w:div w:id="831331525">
      <w:bodyDiv w:val="1"/>
      <w:marLeft w:val="0"/>
      <w:marRight w:val="0"/>
      <w:marTop w:val="0"/>
      <w:marBottom w:val="0"/>
      <w:divBdr>
        <w:top w:val="none" w:sz="0" w:space="0" w:color="auto"/>
        <w:left w:val="none" w:sz="0" w:space="0" w:color="auto"/>
        <w:bottom w:val="none" w:sz="0" w:space="0" w:color="auto"/>
        <w:right w:val="none" w:sz="0" w:space="0" w:color="auto"/>
      </w:divBdr>
    </w:div>
    <w:div w:id="836385340">
      <w:bodyDiv w:val="1"/>
      <w:marLeft w:val="0"/>
      <w:marRight w:val="0"/>
      <w:marTop w:val="0"/>
      <w:marBottom w:val="0"/>
      <w:divBdr>
        <w:top w:val="none" w:sz="0" w:space="0" w:color="auto"/>
        <w:left w:val="none" w:sz="0" w:space="0" w:color="auto"/>
        <w:bottom w:val="none" w:sz="0" w:space="0" w:color="auto"/>
        <w:right w:val="none" w:sz="0" w:space="0" w:color="auto"/>
      </w:divBdr>
    </w:div>
    <w:div w:id="849491479">
      <w:bodyDiv w:val="1"/>
      <w:marLeft w:val="0"/>
      <w:marRight w:val="0"/>
      <w:marTop w:val="0"/>
      <w:marBottom w:val="0"/>
      <w:divBdr>
        <w:top w:val="none" w:sz="0" w:space="0" w:color="auto"/>
        <w:left w:val="none" w:sz="0" w:space="0" w:color="auto"/>
        <w:bottom w:val="none" w:sz="0" w:space="0" w:color="auto"/>
        <w:right w:val="none" w:sz="0" w:space="0" w:color="auto"/>
      </w:divBdr>
    </w:div>
    <w:div w:id="852187160">
      <w:bodyDiv w:val="1"/>
      <w:marLeft w:val="0"/>
      <w:marRight w:val="0"/>
      <w:marTop w:val="0"/>
      <w:marBottom w:val="0"/>
      <w:divBdr>
        <w:top w:val="none" w:sz="0" w:space="0" w:color="auto"/>
        <w:left w:val="none" w:sz="0" w:space="0" w:color="auto"/>
        <w:bottom w:val="none" w:sz="0" w:space="0" w:color="auto"/>
        <w:right w:val="none" w:sz="0" w:space="0" w:color="auto"/>
      </w:divBdr>
    </w:div>
    <w:div w:id="872696096">
      <w:bodyDiv w:val="1"/>
      <w:marLeft w:val="0"/>
      <w:marRight w:val="0"/>
      <w:marTop w:val="0"/>
      <w:marBottom w:val="0"/>
      <w:divBdr>
        <w:top w:val="none" w:sz="0" w:space="0" w:color="auto"/>
        <w:left w:val="none" w:sz="0" w:space="0" w:color="auto"/>
        <w:bottom w:val="none" w:sz="0" w:space="0" w:color="auto"/>
        <w:right w:val="none" w:sz="0" w:space="0" w:color="auto"/>
      </w:divBdr>
    </w:div>
    <w:div w:id="874386918">
      <w:bodyDiv w:val="1"/>
      <w:marLeft w:val="0"/>
      <w:marRight w:val="0"/>
      <w:marTop w:val="0"/>
      <w:marBottom w:val="0"/>
      <w:divBdr>
        <w:top w:val="none" w:sz="0" w:space="0" w:color="auto"/>
        <w:left w:val="none" w:sz="0" w:space="0" w:color="auto"/>
        <w:bottom w:val="none" w:sz="0" w:space="0" w:color="auto"/>
        <w:right w:val="none" w:sz="0" w:space="0" w:color="auto"/>
      </w:divBdr>
    </w:div>
    <w:div w:id="878051987">
      <w:bodyDiv w:val="1"/>
      <w:marLeft w:val="0"/>
      <w:marRight w:val="0"/>
      <w:marTop w:val="0"/>
      <w:marBottom w:val="0"/>
      <w:divBdr>
        <w:top w:val="none" w:sz="0" w:space="0" w:color="auto"/>
        <w:left w:val="none" w:sz="0" w:space="0" w:color="auto"/>
        <w:bottom w:val="none" w:sz="0" w:space="0" w:color="auto"/>
        <w:right w:val="none" w:sz="0" w:space="0" w:color="auto"/>
      </w:divBdr>
    </w:div>
    <w:div w:id="887764251">
      <w:bodyDiv w:val="1"/>
      <w:marLeft w:val="0"/>
      <w:marRight w:val="0"/>
      <w:marTop w:val="0"/>
      <w:marBottom w:val="0"/>
      <w:divBdr>
        <w:top w:val="none" w:sz="0" w:space="0" w:color="auto"/>
        <w:left w:val="none" w:sz="0" w:space="0" w:color="auto"/>
        <w:bottom w:val="none" w:sz="0" w:space="0" w:color="auto"/>
        <w:right w:val="none" w:sz="0" w:space="0" w:color="auto"/>
      </w:divBdr>
    </w:div>
    <w:div w:id="901256247">
      <w:bodyDiv w:val="1"/>
      <w:marLeft w:val="0"/>
      <w:marRight w:val="0"/>
      <w:marTop w:val="0"/>
      <w:marBottom w:val="0"/>
      <w:divBdr>
        <w:top w:val="none" w:sz="0" w:space="0" w:color="auto"/>
        <w:left w:val="none" w:sz="0" w:space="0" w:color="auto"/>
        <w:bottom w:val="none" w:sz="0" w:space="0" w:color="auto"/>
        <w:right w:val="none" w:sz="0" w:space="0" w:color="auto"/>
      </w:divBdr>
    </w:div>
    <w:div w:id="924538084">
      <w:bodyDiv w:val="1"/>
      <w:marLeft w:val="0"/>
      <w:marRight w:val="0"/>
      <w:marTop w:val="0"/>
      <w:marBottom w:val="0"/>
      <w:divBdr>
        <w:top w:val="none" w:sz="0" w:space="0" w:color="auto"/>
        <w:left w:val="none" w:sz="0" w:space="0" w:color="auto"/>
        <w:bottom w:val="none" w:sz="0" w:space="0" w:color="auto"/>
        <w:right w:val="none" w:sz="0" w:space="0" w:color="auto"/>
      </w:divBdr>
    </w:div>
    <w:div w:id="928780693">
      <w:bodyDiv w:val="1"/>
      <w:marLeft w:val="0"/>
      <w:marRight w:val="0"/>
      <w:marTop w:val="0"/>
      <w:marBottom w:val="0"/>
      <w:divBdr>
        <w:top w:val="none" w:sz="0" w:space="0" w:color="auto"/>
        <w:left w:val="none" w:sz="0" w:space="0" w:color="auto"/>
        <w:bottom w:val="none" w:sz="0" w:space="0" w:color="auto"/>
        <w:right w:val="none" w:sz="0" w:space="0" w:color="auto"/>
      </w:divBdr>
    </w:div>
    <w:div w:id="934098116">
      <w:bodyDiv w:val="1"/>
      <w:marLeft w:val="0"/>
      <w:marRight w:val="0"/>
      <w:marTop w:val="0"/>
      <w:marBottom w:val="0"/>
      <w:divBdr>
        <w:top w:val="none" w:sz="0" w:space="0" w:color="auto"/>
        <w:left w:val="none" w:sz="0" w:space="0" w:color="auto"/>
        <w:bottom w:val="none" w:sz="0" w:space="0" w:color="auto"/>
        <w:right w:val="none" w:sz="0" w:space="0" w:color="auto"/>
      </w:divBdr>
    </w:div>
    <w:div w:id="942497941">
      <w:bodyDiv w:val="1"/>
      <w:marLeft w:val="0"/>
      <w:marRight w:val="0"/>
      <w:marTop w:val="0"/>
      <w:marBottom w:val="0"/>
      <w:divBdr>
        <w:top w:val="none" w:sz="0" w:space="0" w:color="auto"/>
        <w:left w:val="none" w:sz="0" w:space="0" w:color="auto"/>
        <w:bottom w:val="none" w:sz="0" w:space="0" w:color="auto"/>
        <w:right w:val="none" w:sz="0" w:space="0" w:color="auto"/>
      </w:divBdr>
    </w:div>
    <w:div w:id="944115357">
      <w:bodyDiv w:val="1"/>
      <w:marLeft w:val="0"/>
      <w:marRight w:val="0"/>
      <w:marTop w:val="0"/>
      <w:marBottom w:val="0"/>
      <w:divBdr>
        <w:top w:val="none" w:sz="0" w:space="0" w:color="auto"/>
        <w:left w:val="none" w:sz="0" w:space="0" w:color="auto"/>
        <w:bottom w:val="none" w:sz="0" w:space="0" w:color="auto"/>
        <w:right w:val="none" w:sz="0" w:space="0" w:color="auto"/>
      </w:divBdr>
    </w:div>
    <w:div w:id="951858855">
      <w:bodyDiv w:val="1"/>
      <w:marLeft w:val="0"/>
      <w:marRight w:val="0"/>
      <w:marTop w:val="0"/>
      <w:marBottom w:val="0"/>
      <w:divBdr>
        <w:top w:val="none" w:sz="0" w:space="0" w:color="auto"/>
        <w:left w:val="none" w:sz="0" w:space="0" w:color="auto"/>
        <w:bottom w:val="none" w:sz="0" w:space="0" w:color="auto"/>
        <w:right w:val="none" w:sz="0" w:space="0" w:color="auto"/>
      </w:divBdr>
    </w:div>
    <w:div w:id="960527524">
      <w:bodyDiv w:val="1"/>
      <w:marLeft w:val="0"/>
      <w:marRight w:val="0"/>
      <w:marTop w:val="0"/>
      <w:marBottom w:val="0"/>
      <w:divBdr>
        <w:top w:val="none" w:sz="0" w:space="0" w:color="auto"/>
        <w:left w:val="none" w:sz="0" w:space="0" w:color="auto"/>
        <w:bottom w:val="none" w:sz="0" w:space="0" w:color="auto"/>
        <w:right w:val="none" w:sz="0" w:space="0" w:color="auto"/>
      </w:divBdr>
    </w:div>
    <w:div w:id="1003750871">
      <w:bodyDiv w:val="1"/>
      <w:marLeft w:val="0"/>
      <w:marRight w:val="0"/>
      <w:marTop w:val="0"/>
      <w:marBottom w:val="0"/>
      <w:divBdr>
        <w:top w:val="none" w:sz="0" w:space="0" w:color="auto"/>
        <w:left w:val="none" w:sz="0" w:space="0" w:color="auto"/>
        <w:bottom w:val="none" w:sz="0" w:space="0" w:color="auto"/>
        <w:right w:val="none" w:sz="0" w:space="0" w:color="auto"/>
      </w:divBdr>
    </w:div>
    <w:div w:id="1009256433">
      <w:bodyDiv w:val="1"/>
      <w:marLeft w:val="0"/>
      <w:marRight w:val="0"/>
      <w:marTop w:val="0"/>
      <w:marBottom w:val="0"/>
      <w:divBdr>
        <w:top w:val="none" w:sz="0" w:space="0" w:color="auto"/>
        <w:left w:val="none" w:sz="0" w:space="0" w:color="auto"/>
        <w:bottom w:val="none" w:sz="0" w:space="0" w:color="auto"/>
        <w:right w:val="none" w:sz="0" w:space="0" w:color="auto"/>
      </w:divBdr>
    </w:div>
    <w:div w:id="1053773014">
      <w:bodyDiv w:val="1"/>
      <w:marLeft w:val="0"/>
      <w:marRight w:val="0"/>
      <w:marTop w:val="0"/>
      <w:marBottom w:val="0"/>
      <w:divBdr>
        <w:top w:val="none" w:sz="0" w:space="0" w:color="auto"/>
        <w:left w:val="none" w:sz="0" w:space="0" w:color="auto"/>
        <w:bottom w:val="none" w:sz="0" w:space="0" w:color="auto"/>
        <w:right w:val="none" w:sz="0" w:space="0" w:color="auto"/>
      </w:divBdr>
    </w:div>
    <w:div w:id="1072192322">
      <w:bodyDiv w:val="1"/>
      <w:marLeft w:val="0"/>
      <w:marRight w:val="0"/>
      <w:marTop w:val="0"/>
      <w:marBottom w:val="0"/>
      <w:divBdr>
        <w:top w:val="none" w:sz="0" w:space="0" w:color="auto"/>
        <w:left w:val="none" w:sz="0" w:space="0" w:color="auto"/>
        <w:bottom w:val="none" w:sz="0" w:space="0" w:color="auto"/>
        <w:right w:val="none" w:sz="0" w:space="0" w:color="auto"/>
      </w:divBdr>
    </w:div>
    <w:div w:id="1084112115">
      <w:bodyDiv w:val="1"/>
      <w:marLeft w:val="0"/>
      <w:marRight w:val="0"/>
      <w:marTop w:val="0"/>
      <w:marBottom w:val="0"/>
      <w:divBdr>
        <w:top w:val="none" w:sz="0" w:space="0" w:color="auto"/>
        <w:left w:val="none" w:sz="0" w:space="0" w:color="auto"/>
        <w:bottom w:val="none" w:sz="0" w:space="0" w:color="auto"/>
        <w:right w:val="none" w:sz="0" w:space="0" w:color="auto"/>
      </w:divBdr>
    </w:div>
    <w:div w:id="1099792369">
      <w:bodyDiv w:val="1"/>
      <w:marLeft w:val="0"/>
      <w:marRight w:val="0"/>
      <w:marTop w:val="0"/>
      <w:marBottom w:val="0"/>
      <w:divBdr>
        <w:top w:val="none" w:sz="0" w:space="0" w:color="auto"/>
        <w:left w:val="none" w:sz="0" w:space="0" w:color="auto"/>
        <w:bottom w:val="none" w:sz="0" w:space="0" w:color="auto"/>
        <w:right w:val="none" w:sz="0" w:space="0" w:color="auto"/>
      </w:divBdr>
    </w:div>
    <w:div w:id="1111973599">
      <w:bodyDiv w:val="1"/>
      <w:marLeft w:val="0"/>
      <w:marRight w:val="0"/>
      <w:marTop w:val="0"/>
      <w:marBottom w:val="0"/>
      <w:divBdr>
        <w:top w:val="none" w:sz="0" w:space="0" w:color="auto"/>
        <w:left w:val="none" w:sz="0" w:space="0" w:color="auto"/>
        <w:bottom w:val="none" w:sz="0" w:space="0" w:color="auto"/>
        <w:right w:val="none" w:sz="0" w:space="0" w:color="auto"/>
      </w:divBdr>
    </w:div>
    <w:div w:id="1122916675">
      <w:bodyDiv w:val="1"/>
      <w:marLeft w:val="0"/>
      <w:marRight w:val="0"/>
      <w:marTop w:val="0"/>
      <w:marBottom w:val="0"/>
      <w:divBdr>
        <w:top w:val="none" w:sz="0" w:space="0" w:color="auto"/>
        <w:left w:val="none" w:sz="0" w:space="0" w:color="auto"/>
        <w:bottom w:val="none" w:sz="0" w:space="0" w:color="auto"/>
        <w:right w:val="none" w:sz="0" w:space="0" w:color="auto"/>
      </w:divBdr>
    </w:div>
    <w:div w:id="1132141386">
      <w:bodyDiv w:val="1"/>
      <w:marLeft w:val="0"/>
      <w:marRight w:val="0"/>
      <w:marTop w:val="0"/>
      <w:marBottom w:val="0"/>
      <w:divBdr>
        <w:top w:val="none" w:sz="0" w:space="0" w:color="auto"/>
        <w:left w:val="none" w:sz="0" w:space="0" w:color="auto"/>
        <w:bottom w:val="none" w:sz="0" w:space="0" w:color="auto"/>
        <w:right w:val="none" w:sz="0" w:space="0" w:color="auto"/>
      </w:divBdr>
    </w:div>
    <w:div w:id="1137454369">
      <w:bodyDiv w:val="1"/>
      <w:marLeft w:val="0"/>
      <w:marRight w:val="0"/>
      <w:marTop w:val="0"/>
      <w:marBottom w:val="0"/>
      <w:divBdr>
        <w:top w:val="none" w:sz="0" w:space="0" w:color="auto"/>
        <w:left w:val="none" w:sz="0" w:space="0" w:color="auto"/>
        <w:bottom w:val="none" w:sz="0" w:space="0" w:color="auto"/>
        <w:right w:val="none" w:sz="0" w:space="0" w:color="auto"/>
      </w:divBdr>
    </w:div>
    <w:div w:id="1144200882">
      <w:bodyDiv w:val="1"/>
      <w:marLeft w:val="0"/>
      <w:marRight w:val="0"/>
      <w:marTop w:val="0"/>
      <w:marBottom w:val="0"/>
      <w:divBdr>
        <w:top w:val="none" w:sz="0" w:space="0" w:color="auto"/>
        <w:left w:val="none" w:sz="0" w:space="0" w:color="auto"/>
        <w:bottom w:val="none" w:sz="0" w:space="0" w:color="auto"/>
        <w:right w:val="none" w:sz="0" w:space="0" w:color="auto"/>
      </w:divBdr>
    </w:div>
    <w:div w:id="1166937725">
      <w:bodyDiv w:val="1"/>
      <w:marLeft w:val="0"/>
      <w:marRight w:val="0"/>
      <w:marTop w:val="0"/>
      <w:marBottom w:val="0"/>
      <w:divBdr>
        <w:top w:val="none" w:sz="0" w:space="0" w:color="auto"/>
        <w:left w:val="none" w:sz="0" w:space="0" w:color="auto"/>
        <w:bottom w:val="none" w:sz="0" w:space="0" w:color="auto"/>
        <w:right w:val="none" w:sz="0" w:space="0" w:color="auto"/>
      </w:divBdr>
    </w:div>
    <w:div w:id="1169910225">
      <w:bodyDiv w:val="1"/>
      <w:marLeft w:val="0"/>
      <w:marRight w:val="0"/>
      <w:marTop w:val="0"/>
      <w:marBottom w:val="0"/>
      <w:divBdr>
        <w:top w:val="none" w:sz="0" w:space="0" w:color="auto"/>
        <w:left w:val="none" w:sz="0" w:space="0" w:color="auto"/>
        <w:bottom w:val="none" w:sz="0" w:space="0" w:color="auto"/>
        <w:right w:val="none" w:sz="0" w:space="0" w:color="auto"/>
      </w:divBdr>
    </w:div>
    <w:div w:id="1180506729">
      <w:bodyDiv w:val="1"/>
      <w:marLeft w:val="0"/>
      <w:marRight w:val="0"/>
      <w:marTop w:val="0"/>
      <w:marBottom w:val="0"/>
      <w:divBdr>
        <w:top w:val="none" w:sz="0" w:space="0" w:color="auto"/>
        <w:left w:val="none" w:sz="0" w:space="0" w:color="auto"/>
        <w:bottom w:val="none" w:sz="0" w:space="0" w:color="auto"/>
        <w:right w:val="none" w:sz="0" w:space="0" w:color="auto"/>
      </w:divBdr>
    </w:div>
    <w:div w:id="1191458524">
      <w:bodyDiv w:val="1"/>
      <w:marLeft w:val="0"/>
      <w:marRight w:val="0"/>
      <w:marTop w:val="0"/>
      <w:marBottom w:val="0"/>
      <w:divBdr>
        <w:top w:val="none" w:sz="0" w:space="0" w:color="auto"/>
        <w:left w:val="none" w:sz="0" w:space="0" w:color="auto"/>
        <w:bottom w:val="none" w:sz="0" w:space="0" w:color="auto"/>
        <w:right w:val="none" w:sz="0" w:space="0" w:color="auto"/>
      </w:divBdr>
    </w:div>
    <w:div w:id="1197963462">
      <w:bodyDiv w:val="1"/>
      <w:marLeft w:val="0"/>
      <w:marRight w:val="0"/>
      <w:marTop w:val="0"/>
      <w:marBottom w:val="0"/>
      <w:divBdr>
        <w:top w:val="none" w:sz="0" w:space="0" w:color="auto"/>
        <w:left w:val="none" w:sz="0" w:space="0" w:color="auto"/>
        <w:bottom w:val="none" w:sz="0" w:space="0" w:color="auto"/>
        <w:right w:val="none" w:sz="0" w:space="0" w:color="auto"/>
      </w:divBdr>
    </w:div>
    <w:div w:id="1208301642">
      <w:bodyDiv w:val="1"/>
      <w:marLeft w:val="0"/>
      <w:marRight w:val="0"/>
      <w:marTop w:val="0"/>
      <w:marBottom w:val="0"/>
      <w:divBdr>
        <w:top w:val="none" w:sz="0" w:space="0" w:color="auto"/>
        <w:left w:val="none" w:sz="0" w:space="0" w:color="auto"/>
        <w:bottom w:val="none" w:sz="0" w:space="0" w:color="auto"/>
        <w:right w:val="none" w:sz="0" w:space="0" w:color="auto"/>
      </w:divBdr>
    </w:div>
    <w:div w:id="1209604757">
      <w:bodyDiv w:val="1"/>
      <w:marLeft w:val="0"/>
      <w:marRight w:val="0"/>
      <w:marTop w:val="0"/>
      <w:marBottom w:val="0"/>
      <w:divBdr>
        <w:top w:val="none" w:sz="0" w:space="0" w:color="auto"/>
        <w:left w:val="none" w:sz="0" w:space="0" w:color="auto"/>
        <w:bottom w:val="none" w:sz="0" w:space="0" w:color="auto"/>
        <w:right w:val="none" w:sz="0" w:space="0" w:color="auto"/>
      </w:divBdr>
    </w:div>
    <w:div w:id="1220045752">
      <w:bodyDiv w:val="1"/>
      <w:marLeft w:val="0"/>
      <w:marRight w:val="0"/>
      <w:marTop w:val="0"/>
      <w:marBottom w:val="0"/>
      <w:divBdr>
        <w:top w:val="none" w:sz="0" w:space="0" w:color="auto"/>
        <w:left w:val="none" w:sz="0" w:space="0" w:color="auto"/>
        <w:bottom w:val="none" w:sz="0" w:space="0" w:color="auto"/>
        <w:right w:val="none" w:sz="0" w:space="0" w:color="auto"/>
      </w:divBdr>
    </w:div>
    <w:div w:id="1245411703">
      <w:bodyDiv w:val="1"/>
      <w:marLeft w:val="0"/>
      <w:marRight w:val="0"/>
      <w:marTop w:val="0"/>
      <w:marBottom w:val="0"/>
      <w:divBdr>
        <w:top w:val="none" w:sz="0" w:space="0" w:color="auto"/>
        <w:left w:val="none" w:sz="0" w:space="0" w:color="auto"/>
        <w:bottom w:val="none" w:sz="0" w:space="0" w:color="auto"/>
        <w:right w:val="none" w:sz="0" w:space="0" w:color="auto"/>
      </w:divBdr>
    </w:div>
    <w:div w:id="1253661544">
      <w:bodyDiv w:val="1"/>
      <w:marLeft w:val="0"/>
      <w:marRight w:val="0"/>
      <w:marTop w:val="0"/>
      <w:marBottom w:val="0"/>
      <w:divBdr>
        <w:top w:val="none" w:sz="0" w:space="0" w:color="auto"/>
        <w:left w:val="none" w:sz="0" w:space="0" w:color="auto"/>
        <w:bottom w:val="none" w:sz="0" w:space="0" w:color="auto"/>
        <w:right w:val="none" w:sz="0" w:space="0" w:color="auto"/>
      </w:divBdr>
    </w:div>
    <w:div w:id="1253853034">
      <w:bodyDiv w:val="1"/>
      <w:marLeft w:val="0"/>
      <w:marRight w:val="0"/>
      <w:marTop w:val="0"/>
      <w:marBottom w:val="0"/>
      <w:divBdr>
        <w:top w:val="none" w:sz="0" w:space="0" w:color="auto"/>
        <w:left w:val="none" w:sz="0" w:space="0" w:color="auto"/>
        <w:bottom w:val="none" w:sz="0" w:space="0" w:color="auto"/>
        <w:right w:val="none" w:sz="0" w:space="0" w:color="auto"/>
      </w:divBdr>
    </w:div>
    <w:div w:id="1278831207">
      <w:bodyDiv w:val="1"/>
      <w:marLeft w:val="0"/>
      <w:marRight w:val="0"/>
      <w:marTop w:val="0"/>
      <w:marBottom w:val="0"/>
      <w:divBdr>
        <w:top w:val="none" w:sz="0" w:space="0" w:color="auto"/>
        <w:left w:val="none" w:sz="0" w:space="0" w:color="auto"/>
        <w:bottom w:val="none" w:sz="0" w:space="0" w:color="auto"/>
        <w:right w:val="none" w:sz="0" w:space="0" w:color="auto"/>
      </w:divBdr>
    </w:div>
    <w:div w:id="1284922724">
      <w:bodyDiv w:val="1"/>
      <w:marLeft w:val="0"/>
      <w:marRight w:val="0"/>
      <w:marTop w:val="0"/>
      <w:marBottom w:val="0"/>
      <w:divBdr>
        <w:top w:val="none" w:sz="0" w:space="0" w:color="auto"/>
        <w:left w:val="none" w:sz="0" w:space="0" w:color="auto"/>
        <w:bottom w:val="none" w:sz="0" w:space="0" w:color="auto"/>
        <w:right w:val="none" w:sz="0" w:space="0" w:color="auto"/>
      </w:divBdr>
    </w:div>
    <w:div w:id="1302930519">
      <w:bodyDiv w:val="1"/>
      <w:marLeft w:val="0"/>
      <w:marRight w:val="0"/>
      <w:marTop w:val="0"/>
      <w:marBottom w:val="0"/>
      <w:divBdr>
        <w:top w:val="none" w:sz="0" w:space="0" w:color="auto"/>
        <w:left w:val="none" w:sz="0" w:space="0" w:color="auto"/>
        <w:bottom w:val="none" w:sz="0" w:space="0" w:color="auto"/>
        <w:right w:val="none" w:sz="0" w:space="0" w:color="auto"/>
      </w:divBdr>
    </w:div>
    <w:div w:id="1308053010">
      <w:bodyDiv w:val="1"/>
      <w:marLeft w:val="0"/>
      <w:marRight w:val="0"/>
      <w:marTop w:val="0"/>
      <w:marBottom w:val="0"/>
      <w:divBdr>
        <w:top w:val="none" w:sz="0" w:space="0" w:color="auto"/>
        <w:left w:val="none" w:sz="0" w:space="0" w:color="auto"/>
        <w:bottom w:val="none" w:sz="0" w:space="0" w:color="auto"/>
        <w:right w:val="none" w:sz="0" w:space="0" w:color="auto"/>
      </w:divBdr>
    </w:div>
    <w:div w:id="1308243950">
      <w:bodyDiv w:val="1"/>
      <w:marLeft w:val="0"/>
      <w:marRight w:val="0"/>
      <w:marTop w:val="0"/>
      <w:marBottom w:val="0"/>
      <w:divBdr>
        <w:top w:val="none" w:sz="0" w:space="0" w:color="auto"/>
        <w:left w:val="none" w:sz="0" w:space="0" w:color="auto"/>
        <w:bottom w:val="none" w:sz="0" w:space="0" w:color="auto"/>
        <w:right w:val="none" w:sz="0" w:space="0" w:color="auto"/>
      </w:divBdr>
    </w:div>
    <w:div w:id="1316183375">
      <w:bodyDiv w:val="1"/>
      <w:marLeft w:val="0"/>
      <w:marRight w:val="0"/>
      <w:marTop w:val="0"/>
      <w:marBottom w:val="0"/>
      <w:divBdr>
        <w:top w:val="none" w:sz="0" w:space="0" w:color="auto"/>
        <w:left w:val="none" w:sz="0" w:space="0" w:color="auto"/>
        <w:bottom w:val="none" w:sz="0" w:space="0" w:color="auto"/>
        <w:right w:val="none" w:sz="0" w:space="0" w:color="auto"/>
      </w:divBdr>
    </w:div>
    <w:div w:id="1321426739">
      <w:bodyDiv w:val="1"/>
      <w:marLeft w:val="0"/>
      <w:marRight w:val="0"/>
      <w:marTop w:val="0"/>
      <w:marBottom w:val="0"/>
      <w:divBdr>
        <w:top w:val="none" w:sz="0" w:space="0" w:color="auto"/>
        <w:left w:val="none" w:sz="0" w:space="0" w:color="auto"/>
        <w:bottom w:val="none" w:sz="0" w:space="0" w:color="auto"/>
        <w:right w:val="none" w:sz="0" w:space="0" w:color="auto"/>
      </w:divBdr>
    </w:div>
    <w:div w:id="1329092975">
      <w:bodyDiv w:val="1"/>
      <w:marLeft w:val="0"/>
      <w:marRight w:val="0"/>
      <w:marTop w:val="0"/>
      <w:marBottom w:val="0"/>
      <w:divBdr>
        <w:top w:val="none" w:sz="0" w:space="0" w:color="auto"/>
        <w:left w:val="none" w:sz="0" w:space="0" w:color="auto"/>
        <w:bottom w:val="none" w:sz="0" w:space="0" w:color="auto"/>
        <w:right w:val="none" w:sz="0" w:space="0" w:color="auto"/>
      </w:divBdr>
    </w:div>
    <w:div w:id="1373309789">
      <w:bodyDiv w:val="1"/>
      <w:marLeft w:val="0"/>
      <w:marRight w:val="0"/>
      <w:marTop w:val="0"/>
      <w:marBottom w:val="0"/>
      <w:divBdr>
        <w:top w:val="none" w:sz="0" w:space="0" w:color="auto"/>
        <w:left w:val="none" w:sz="0" w:space="0" w:color="auto"/>
        <w:bottom w:val="none" w:sz="0" w:space="0" w:color="auto"/>
        <w:right w:val="none" w:sz="0" w:space="0" w:color="auto"/>
      </w:divBdr>
    </w:div>
    <w:div w:id="1375352983">
      <w:bodyDiv w:val="1"/>
      <w:marLeft w:val="0"/>
      <w:marRight w:val="0"/>
      <w:marTop w:val="0"/>
      <w:marBottom w:val="0"/>
      <w:divBdr>
        <w:top w:val="none" w:sz="0" w:space="0" w:color="auto"/>
        <w:left w:val="none" w:sz="0" w:space="0" w:color="auto"/>
        <w:bottom w:val="none" w:sz="0" w:space="0" w:color="auto"/>
        <w:right w:val="none" w:sz="0" w:space="0" w:color="auto"/>
      </w:divBdr>
    </w:div>
    <w:div w:id="1377508026">
      <w:bodyDiv w:val="1"/>
      <w:marLeft w:val="0"/>
      <w:marRight w:val="0"/>
      <w:marTop w:val="0"/>
      <w:marBottom w:val="0"/>
      <w:divBdr>
        <w:top w:val="none" w:sz="0" w:space="0" w:color="auto"/>
        <w:left w:val="none" w:sz="0" w:space="0" w:color="auto"/>
        <w:bottom w:val="none" w:sz="0" w:space="0" w:color="auto"/>
        <w:right w:val="none" w:sz="0" w:space="0" w:color="auto"/>
      </w:divBdr>
    </w:div>
    <w:div w:id="1393582453">
      <w:bodyDiv w:val="1"/>
      <w:marLeft w:val="0"/>
      <w:marRight w:val="0"/>
      <w:marTop w:val="0"/>
      <w:marBottom w:val="0"/>
      <w:divBdr>
        <w:top w:val="none" w:sz="0" w:space="0" w:color="auto"/>
        <w:left w:val="none" w:sz="0" w:space="0" w:color="auto"/>
        <w:bottom w:val="none" w:sz="0" w:space="0" w:color="auto"/>
        <w:right w:val="none" w:sz="0" w:space="0" w:color="auto"/>
      </w:divBdr>
    </w:div>
    <w:div w:id="1405107728">
      <w:bodyDiv w:val="1"/>
      <w:marLeft w:val="0"/>
      <w:marRight w:val="0"/>
      <w:marTop w:val="0"/>
      <w:marBottom w:val="0"/>
      <w:divBdr>
        <w:top w:val="none" w:sz="0" w:space="0" w:color="auto"/>
        <w:left w:val="none" w:sz="0" w:space="0" w:color="auto"/>
        <w:bottom w:val="none" w:sz="0" w:space="0" w:color="auto"/>
        <w:right w:val="none" w:sz="0" w:space="0" w:color="auto"/>
      </w:divBdr>
    </w:div>
    <w:div w:id="1417900851">
      <w:bodyDiv w:val="1"/>
      <w:marLeft w:val="0"/>
      <w:marRight w:val="0"/>
      <w:marTop w:val="0"/>
      <w:marBottom w:val="0"/>
      <w:divBdr>
        <w:top w:val="none" w:sz="0" w:space="0" w:color="auto"/>
        <w:left w:val="none" w:sz="0" w:space="0" w:color="auto"/>
        <w:bottom w:val="none" w:sz="0" w:space="0" w:color="auto"/>
        <w:right w:val="none" w:sz="0" w:space="0" w:color="auto"/>
      </w:divBdr>
    </w:div>
    <w:div w:id="1421831476">
      <w:bodyDiv w:val="1"/>
      <w:marLeft w:val="0"/>
      <w:marRight w:val="0"/>
      <w:marTop w:val="0"/>
      <w:marBottom w:val="0"/>
      <w:divBdr>
        <w:top w:val="none" w:sz="0" w:space="0" w:color="auto"/>
        <w:left w:val="none" w:sz="0" w:space="0" w:color="auto"/>
        <w:bottom w:val="none" w:sz="0" w:space="0" w:color="auto"/>
        <w:right w:val="none" w:sz="0" w:space="0" w:color="auto"/>
      </w:divBdr>
    </w:div>
    <w:div w:id="1430081634">
      <w:bodyDiv w:val="1"/>
      <w:marLeft w:val="0"/>
      <w:marRight w:val="0"/>
      <w:marTop w:val="0"/>
      <w:marBottom w:val="0"/>
      <w:divBdr>
        <w:top w:val="none" w:sz="0" w:space="0" w:color="auto"/>
        <w:left w:val="none" w:sz="0" w:space="0" w:color="auto"/>
        <w:bottom w:val="none" w:sz="0" w:space="0" w:color="auto"/>
        <w:right w:val="none" w:sz="0" w:space="0" w:color="auto"/>
      </w:divBdr>
    </w:div>
    <w:div w:id="1441098386">
      <w:bodyDiv w:val="1"/>
      <w:marLeft w:val="0"/>
      <w:marRight w:val="0"/>
      <w:marTop w:val="0"/>
      <w:marBottom w:val="0"/>
      <w:divBdr>
        <w:top w:val="none" w:sz="0" w:space="0" w:color="auto"/>
        <w:left w:val="none" w:sz="0" w:space="0" w:color="auto"/>
        <w:bottom w:val="none" w:sz="0" w:space="0" w:color="auto"/>
        <w:right w:val="none" w:sz="0" w:space="0" w:color="auto"/>
      </w:divBdr>
    </w:div>
    <w:div w:id="1456020470">
      <w:bodyDiv w:val="1"/>
      <w:marLeft w:val="0"/>
      <w:marRight w:val="0"/>
      <w:marTop w:val="0"/>
      <w:marBottom w:val="0"/>
      <w:divBdr>
        <w:top w:val="none" w:sz="0" w:space="0" w:color="auto"/>
        <w:left w:val="none" w:sz="0" w:space="0" w:color="auto"/>
        <w:bottom w:val="none" w:sz="0" w:space="0" w:color="auto"/>
        <w:right w:val="none" w:sz="0" w:space="0" w:color="auto"/>
      </w:divBdr>
    </w:div>
    <w:div w:id="1457286004">
      <w:bodyDiv w:val="1"/>
      <w:marLeft w:val="0"/>
      <w:marRight w:val="0"/>
      <w:marTop w:val="0"/>
      <w:marBottom w:val="0"/>
      <w:divBdr>
        <w:top w:val="none" w:sz="0" w:space="0" w:color="auto"/>
        <w:left w:val="none" w:sz="0" w:space="0" w:color="auto"/>
        <w:bottom w:val="none" w:sz="0" w:space="0" w:color="auto"/>
        <w:right w:val="none" w:sz="0" w:space="0" w:color="auto"/>
      </w:divBdr>
    </w:div>
    <w:div w:id="1460567128">
      <w:bodyDiv w:val="1"/>
      <w:marLeft w:val="0"/>
      <w:marRight w:val="0"/>
      <w:marTop w:val="0"/>
      <w:marBottom w:val="0"/>
      <w:divBdr>
        <w:top w:val="none" w:sz="0" w:space="0" w:color="auto"/>
        <w:left w:val="none" w:sz="0" w:space="0" w:color="auto"/>
        <w:bottom w:val="none" w:sz="0" w:space="0" w:color="auto"/>
        <w:right w:val="none" w:sz="0" w:space="0" w:color="auto"/>
      </w:divBdr>
    </w:div>
    <w:div w:id="1466194769">
      <w:bodyDiv w:val="1"/>
      <w:marLeft w:val="0"/>
      <w:marRight w:val="0"/>
      <w:marTop w:val="0"/>
      <w:marBottom w:val="0"/>
      <w:divBdr>
        <w:top w:val="none" w:sz="0" w:space="0" w:color="auto"/>
        <w:left w:val="none" w:sz="0" w:space="0" w:color="auto"/>
        <w:bottom w:val="none" w:sz="0" w:space="0" w:color="auto"/>
        <w:right w:val="none" w:sz="0" w:space="0" w:color="auto"/>
      </w:divBdr>
    </w:div>
    <w:div w:id="1499343102">
      <w:bodyDiv w:val="1"/>
      <w:marLeft w:val="0"/>
      <w:marRight w:val="0"/>
      <w:marTop w:val="0"/>
      <w:marBottom w:val="0"/>
      <w:divBdr>
        <w:top w:val="none" w:sz="0" w:space="0" w:color="auto"/>
        <w:left w:val="none" w:sz="0" w:space="0" w:color="auto"/>
        <w:bottom w:val="none" w:sz="0" w:space="0" w:color="auto"/>
        <w:right w:val="none" w:sz="0" w:space="0" w:color="auto"/>
      </w:divBdr>
    </w:div>
    <w:div w:id="1507015900">
      <w:bodyDiv w:val="1"/>
      <w:marLeft w:val="0"/>
      <w:marRight w:val="0"/>
      <w:marTop w:val="0"/>
      <w:marBottom w:val="0"/>
      <w:divBdr>
        <w:top w:val="none" w:sz="0" w:space="0" w:color="auto"/>
        <w:left w:val="none" w:sz="0" w:space="0" w:color="auto"/>
        <w:bottom w:val="none" w:sz="0" w:space="0" w:color="auto"/>
        <w:right w:val="none" w:sz="0" w:space="0" w:color="auto"/>
      </w:divBdr>
    </w:div>
    <w:div w:id="1510027997">
      <w:bodyDiv w:val="1"/>
      <w:marLeft w:val="0"/>
      <w:marRight w:val="0"/>
      <w:marTop w:val="0"/>
      <w:marBottom w:val="0"/>
      <w:divBdr>
        <w:top w:val="none" w:sz="0" w:space="0" w:color="auto"/>
        <w:left w:val="none" w:sz="0" w:space="0" w:color="auto"/>
        <w:bottom w:val="none" w:sz="0" w:space="0" w:color="auto"/>
        <w:right w:val="none" w:sz="0" w:space="0" w:color="auto"/>
      </w:divBdr>
    </w:div>
    <w:div w:id="1510173595">
      <w:bodyDiv w:val="1"/>
      <w:marLeft w:val="0"/>
      <w:marRight w:val="0"/>
      <w:marTop w:val="0"/>
      <w:marBottom w:val="0"/>
      <w:divBdr>
        <w:top w:val="none" w:sz="0" w:space="0" w:color="auto"/>
        <w:left w:val="none" w:sz="0" w:space="0" w:color="auto"/>
        <w:bottom w:val="none" w:sz="0" w:space="0" w:color="auto"/>
        <w:right w:val="none" w:sz="0" w:space="0" w:color="auto"/>
      </w:divBdr>
    </w:div>
    <w:div w:id="1552502055">
      <w:bodyDiv w:val="1"/>
      <w:marLeft w:val="0"/>
      <w:marRight w:val="0"/>
      <w:marTop w:val="0"/>
      <w:marBottom w:val="0"/>
      <w:divBdr>
        <w:top w:val="none" w:sz="0" w:space="0" w:color="auto"/>
        <w:left w:val="none" w:sz="0" w:space="0" w:color="auto"/>
        <w:bottom w:val="none" w:sz="0" w:space="0" w:color="auto"/>
        <w:right w:val="none" w:sz="0" w:space="0" w:color="auto"/>
      </w:divBdr>
    </w:div>
    <w:div w:id="1555461442">
      <w:bodyDiv w:val="1"/>
      <w:marLeft w:val="0"/>
      <w:marRight w:val="0"/>
      <w:marTop w:val="0"/>
      <w:marBottom w:val="0"/>
      <w:divBdr>
        <w:top w:val="none" w:sz="0" w:space="0" w:color="auto"/>
        <w:left w:val="none" w:sz="0" w:space="0" w:color="auto"/>
        <w:bottom w:val="none" w:sz="0" w:space="0" w:color="auto"/>
        <w:right w:val="none" w:sz="0" w:space="0" w:color="auto"/>
      </w:divBdr>
    </w:div>
    <w:div w:id="1572351015">
      <w:bodyDiv w:val="1"/>
      <w:marLeft w:val="0"/>
      <w:marRight w:val="0"/>
      <w:marTop w:val="0"/>
      <w:marBottom w:val="0"/>
      <w:divBdr>
        <w:top w:val="none" w:sz="0" w:space="0" w:color="auto"/>
        <w:left w:val="none" w:sz="0" w:space="0" w:color="auto"/>
        <w:bottom w:val="none" w:sz="0" w:space="0" w:color="auto"/>
        <w:right w:val="none" w:sz="0" w:space="0" w:color="auto"/>
      </w:divBdr>
    </w:div>
    <w:div w:id="1574924434">
      <w:bodyDiv w:val="1"/>
      <w:marLeft w:val="0"/>
      <w:marRight w:val="0"/>
      <w:marTop w:val="0"/>
      <w:marBottom w:val="0"/>
      <w:divBdr>
        <w:top w:val="none" w:sz="0" w:space="0" w:color="auto"/>
        <w:left w:val="none" w:sz="0" w:space="0" w:color="auto"/>
        <w:bottom w:val="none" w:sz="0" w:space="0" w:color="auto"/>
        <w:right w:val="none" w:sz="0" w:space="0" w:color="auto"/>
      </w:divBdr>
    </w:div>
    <w:div w:id="1575240699">
      <w:bodyDiv w:val="1"/>
      <w:marLeft w:val="0"/>
      <w:marRight w:val="0"/>
      <w:marTop w:val="0"/>
      <w:marBottom w:val="0"/>
      <w:divBdr>
        <w:top w:val="none" w:sz="0" w:space="0" w:color="auto"/>
        <w:left w:val="none" w:sz="0" w:space="0" w:color="auto"/>
        <w:bottom w:val="none" w:sz="0" w:space="0" w:color="auto"/>
        <w:right w:val="none" w:sz="0" w:space="0" w:color="auto"/>
      </w:divBdr>
    </w:div>
    <w:div w:id="1579748144">
      <w:bodyDiv w:val="1"/>
      <w:marLeft w:val="0"/>
      <w:marRight w:val="0"/>
      <w:marTop w:val="0"/>
      <w:marBottom w:val="0"/>
      <w:divBdr>
        <w:top w:val="none" w:sz="0" w:space="0" w:color="auto"/>
        <w:left w:val="none" w:sz="0" w:space="0" w:color="auto"/>
        <w:bottom w:val="none" w:sz="0" w:space="0" w:color="auto"/>
        <w:right w:val="none" w:sz="0" w:space="0" w:color="auto"/>
      </w:divBdr>
    </w:div>
    <w:div w:id="1586378526">
      <w:bodyDiv w:val="1"/>
      <w:marLeft w:val="0"/>
      <w:marRight w:val="0"/>
      <w:marTop w:val="0"/>
      <w:marBottom w:val="0"/>
      <w:divBdr>
        <w:top w:val="none" w:sz="0" w:space="0" w:color="auto"/>
        <w:left w:val="none" w:sz="0" w:space="0" w:color="auto"/>
        <w:bottom w:val="none" w:sz="0" w:space="0" w:color="auto"/>
        <w:right w:val="none" w:sz="0" w:space="0" w:color="auto"/>
      </w:divBdr>
    </w:div>
    <w:div w:id="1594360149">
      <w:bodyDiv w:val="1"/>
      <w:marLeft w:val="0"/>
      <w:marRight w:val="0"/>
      <w:marTop w:val="0"/>
      <w:marBottom w:val="0"/>
      <w:divBdr>
        <w:top w:val="none" w:sz="0" w:space="0" w:color="auto"/>
        <w:left w:val="none" w:sz="0" w:space="0" w:color="auto"/>
        <w:bottom w:val="none" w:sz="0" w:space="0" w:color="auto"/>
        <w:right w:val="none" w:sz="0" w:space="0" w:color="auto"/>
      </w:divBdr>
    </w:div>
    <w:div w:id="1612083002">
      <w:bodyDiv w:val="1"/>
      <w:marLeft w:val="0"/>
      <w:marRight w:val="0"/>
      <w:marTop w:val="0"/>
      <w:marBottom w:val="0"/>
      <w:divBdr>
        <w:top w:val="none" w:sz="0" w:space="0" w:color="auto"/>
        <w:left w:val="none" w:sz="0" w:space="0" w:color="auto"/>
        <w:bottom w:val="none" w:sz="0" w:space="0" w:color="auto"/>
        <w:right w:val="none" w:sz="0" w:space="0" w:color="auto"/>
      </w:divBdr>
    </w:div>
    <w:div w:id="1626158261">
      <w:bodyDiv w:val="1"/>
      <w:marLeft w:val="0"/>
      <w:marRight w:val="0"/>
      <w:marTop w:val="0"/>
      <w:marBottom w:val="0"/>
      <w:divBdr>
        <w:top w:val="none" w:sz="0" w:space="0" w:color="auto"/>
        <w:left w:val="none" w:sz="0" w:space="0" w:color="auto"/>
        <w:bottom w:val="none" w:sz="0" w:space="0" w:color="auto"/>
        <w:right w:val="none" w:sz="0" w:space="0" w:color="auto"/>
      </w:divBdr>
    </w:div>
    <w:div w:id="1635523479">
      <w:bodyDiv w:val="1"/>
      <w:marLeft w:val="0"/>
      <w:marRight w:val="0"/>
      <w:marTop w:val="0"/>
      <w:marBottom w:val="0"/>
      <w:divBdr>
        <w:top w:val="none" w:sz="0" w:space="0" w:color="auto"/>
        <w:left w:val="none" w:sz="0" w:space="0" w:color="auto"/>
        <w:bottom w:val="none" w:sz="0" w:space="0" w:color="auto"/>
        <w:right w:val="none" w:sz="0" w:space="0" w:color="auto"/>
      </w:divBdr>
    </w:div>
    <w:div w:id="1653636380">
      <w:bodyDiv w:val="1"/>
      <w:marLeft w:val="0"/>
      <w:marRight w:val="0"/>
      <w:marTop w:val="0"/>
      <w:marBottom w:val="0"/>
      <w:divBdr>
        <w:top w:val="none" w:sz="0" w:space="0" w:color="auto"/>
        <w:left w:val="none" w:sz="0" w:space="0" w:color="auto"/>
        <w:bottom w:val="none" w:sz="0" w:space="0" w:color="auto"/>
        <w:right w:val="none" w:sz="0" w:space="0" w:color="auto"/>
      </w:divBdr>
    </w:div>
    <w:div w:id="1658529655">
      <w:bodyDiv w:val="1"/>
      <w:marLeft w:val="0"/>
      <w:marRight w:val="0"/>
      <w:marTop w:val="0"/>
      <w:marBottom w:val="0"/>
      <w:divBdr>
        <w:top w:val="none" w:sz="0" w:space="0" w:color="auto"/>
        <w:left w:val="none" w:sz="0" w:space="0" w:color="auto"/>
        <w:bottom w:val="none" w:sz="0" w:space="0" w:color="auto"/>
        <w:right w:val="none" w:sz="0" w:space="0" w:color="auto"/>
      </w:divBdr>
    </w:div>
    <w:div w:id="1666081115">
      <w:bodyDiv w:val="1"/>
      <w:marLeft w:val="0"/>
      <w:marRight w:val="0"/>
      <w:marTop w:val="0"/>
      <w:marBottom w:val="0"/>
      <w:divBdr>
        <w:top w:val="none" w:sz="0" w:space="0" w:color="auto"/>
        <w:left w:val="none" w:sz="0" w:space="0" w:color="auto"/>
        <w:bottom w:val="none" w:sz="0" w:space="0" w:color="auto"/>
        <w:right w:val="none" w:sz="0" w:space="0" w:color="auto"/>
      </w:divBdr>
    </w:div>
    <w:div w:id="1666547602">
      <w:bodyDiv w:val="1"/>
      <w:marLeft w:val="0"/>
      <w:marRight w:val="0"/>
      <w:marTop w:val="0"/>
      <w:marBottom w:val="0"/>
      <w:divBdr>
        <w:top w:val="none" w:sz="0" w:space="0" w:color="auto"/>
        <w:left w:val="none" w:sz="0" w:space="0" w:color="auto"/>
        <w:bottom w:val="none" w:sz="0" w:space="0" w:color="auto"/>
        <w:right w:val="none" w:sz="0" w:space="0" w:color="auto"/>
      </w:divBdr>
    </w:div>
    <w:div w:id="1668820758">
      <w:bodyDiv w:val="1"/>
      <w:marLeft w:val="0"/>
      <w:marRight w:val="0"/>
      <w:marTop w:val="0"/>
      <w:marBottom w:val="0"/>
      <w:divBdr>
        <w:top w:val="none" w:sz="0" w:space="0" w:color="auto"/>
        <w:left w:val="none" w:sz="0" w:space="0" w:color="auto"/>
        <w:bottom w:val="none" w:sz="0" w:space="0" w:color="auto"/>
        <w:right w:val="none" w:sz="0" w:space="0" w:color="auto"/>
      </w:divBdr>
    </w:div>
    <w:div w:id="1688872864">
      <w:bodyDiv w:val="1"/>
      <w:marLeft w:val="0"/>
      <w:marRight w:val="0"/>
      <w:marTop w:val="0"/>
      <w:marBottom w:val="0"/>
      <w:divBdr>
        <w:top w:val="none" w:sz="0" w:space="0" w:color="auto"/>
        <w:left w:val="none" w:sz="0" w:space="0" w:color="auto"/>
        <w:bottom w:val="none" w:sz="0" w:space="0" w:color="auto"/>
        <w:right w:val="none" w:sz="0" w:space="0" w:color="auto"/>
      </w:divBdr>
    </w:div>
    <w:div w:id="1698852652">
      <w:bodyDiv w:val="1"/>
      <w:marLeft w:val="0"/>
      <w:marRight w:val="0"/>
      <w:marTop w:val="0"/>
      <w:marBottom w:val="0"/>
      <w:divBdr>
        <w:top w:val="none" w:sz="0" w:space="0" w:color="auto"/>
        <w:left w:val="none" w:sz="0" w:space="0" w:color="auto"/>
        <w:bottom w:val="none" w:sz="0" w:space="0" w:color="auto"/>
        <w:right w:val="none" w:sz="0" w:space="0" w:color="auto"/>
      </w:divBdr>
    </w:div>
    <w:div w:id="1712266902">
      <w:bodyDiv w:val="1"/>
      <w:marLeft w:val="0"/>
      <w:marRight w:val="0"/>
      <w:marTop w:val="0"/>
      <w:marBottom w:val="0"/>
      <w:divBdr>
        <w:top w:val="none" w:sz="0" w:space="0" w:color="auto"/>
        <w:left w:val="none" w:sz="0" w:space="0" w:color="auto"/>
        <w:bottom w:val="none" w:sz="0" w:space="0" w:color="auto"/>
        <w:right w:val="none" w:sz="0" w:space="0" w:color="auto"/>
      </w:divBdr>
    </w:div>
    <w:div w:id="1722753124">
      <w:bodyDiv w:val="1"/>
      <w:marLeft w:val="0"/>
      <w:marRight w:val="0"/>
      <w:marTop w:val="0"/>
      <w:marBottom w:val="0"/>
      <w:divBdr>
        <w:top w:val="none" w:sz="0" w:space="0" w:color="auto"/>
        <w:left w:val="none" w:sz="0" w:space="0" w:color="auto"/>
        <w:bottom w:val="none" w:sz="0" w:space="0" w:color="auto"/>
        <w:right w:val="none" w:sz="0" w:space="0" w:color="auto"/>
      </w:divBdr>
    </w:div>
    <w:div w:id="1728064927">
      <w:bodyDiv w:val="1"/>
      <w:marLeft w:val="0"/>
      <w:marRight w:val="0"/>
      <w:marTop w:val="0"/>
      <w:marBottom w:val="0"/>
      <w:divBdr>
        <w:top w:val="none" w:sz="0" w:space="0" w:color="auto"/>
        <w:left w:val="none" w:sz="0" w:space="0" w:color="auto"/>
        <w:bottom w:val="none" w:sz="0" w:space="0" w:color="auto"/>
        <w:right w:val="none" w:sz="0" w:space="0" w:color="auto"/>
      </w:divBdr>
    </w:div>
    <w:div w:id="1734428002">
      <w:bodyDiv w:val="1"/>
      <w:marLeft w:val="0"/>
      <w:marRight w:val="0"/>
      <w:marTop w:val="0"/>
      <w:marBottom w:val="0"/>
      <w:divBdr>
        <w:top w:val="none" w:sz="0" w:space="0" w:color="auto"/>
        <w:left w:val="none" w:sz="0" w:space="0" w:color="auto"/>
        <w:bottom w:val="none" w:sz="0" w:space="0" w:color="auto"/>
        <w:right w:val="none" w:sz="0" w:space="0" w:color="auto"/>
      </w:divBdr>
    </w:div>
    <w:div w:id="1737166689">
      <w:bodyDiv w:val="1"/>
      <w:marLeft w:val="0"/>
      <w:marRight w:val="0"/>
      <w:marTop w:val="0"/>
      <w:marBottom w:val="0"/>
      <w:divBdr>
        <w:top w:val="none" w:sz="0" w:space="0" w:color="auto"/>
        <w:left w:val="none" w:sz="0" w:space="0" w:color="auto"/>
        <w:bottom w:val="none" w:sz="0" w:space="0" w:color="auto"/>
        <w:right w:val="none" w:sz="0" w:space="0" w:color="auto"/>
      </w:divBdr>
    </w:div>
    <w:div w:id="1740249505">
      <w:bodyDiv w:val="1"/>
      <w:marLeft w:val="0"/>
      <w:marRight w:val="0"/>
      <w:marTop w:val="0"/>
      <w:marBottom w:val="0"/>
      <w:divBdr>
        <w:top w:val="none" w:sz="0" w:space="0" w:color="auto"/>
        <w:left w:val="none" w:sz="0" w:space="0" w:color="auto"/>
        <w:bottom w:val="none" w:sz="0" w:space="0" w:color="auto"/>
        <w:right w:val="none" w:sz="0" w:space="0" w:color="auto"/>
      </w:divBdr>
    </w:div>
    <w:div w:id="1745058854">
      <w:bodyDiv w:val="1"/>
      <w:marLeft w:val="0"/>
      <w:marRight w:val="0"/>
      <w:marTop w:val="0"/>
      <w:marBottom w:val="0"/>
      <w:divBdr>
        <w:top w:val="none" w:sz="0" w:space="0" w:color="auto"/>
        <w:left w:val="none" w:sz="0" w:space="0" w:color="auto"/>
        <w:bottom w:val="none" w:sz="0" w:space="0" w:color="auto"/>
        <w:right w:val="none" w:sz="0" w:space="0" w:color="auto"/>
      </w:divBdr>
    </w:div>
    <w:div w:id="1747654176">
      <w:bodyDiv w:val="1"/>
      <w:marLeft w:val="0"/>
      <w:marRight w:val="0"/>
      <w:marTop w:val="0"/>
      <w:marBottom w:val="0"/>
      <w:divBdr>
        <w:top w:val="none" w:sz="0" w:space="0" w:color="auto"/>
        <w:left w:val="none" w:sz="0" w:space="0" w:color="auto"/>
        <w:bottom w:val="none" w:sz="0" w:space="0" w:color="auto"/>
        <w:right w:val="none" w:sz="0" w:space="0" w:color="auto"/>
      </w:divBdr>
    </w:div>
    <w:div w:id="1752508618">
      <w:bodyDiv w:val="1"/>
      <w:marLeft w:val="0"/>
      <w:marRight w:val="0"/>
      <w:marTop w:val="0"/>
      <w:marBottom w:val="0"/>
      <w:divBdr>
        <w:top w:val="none" w:sz="0" w:space="0" w:color="auto"/>
        <w:left w:val="none" w:sz="0" w:space="0" w:color="auto"/>
        <w:bottom w:val="none" w:sz="0" w:space="0" w:color="auto"/>
        <w:right w:val="none" w:sz="0" w:space="0" w:color="auto"/>
      </w:divBdr>
    </w:div>
    <w:div w:id="1753041025">
      <w:bodyDiv w:val="1"/>
      <w:marLeft w:val="0"/>
      <w:marRight w:val="0"/>
      <w:marTop w:val="0"/>
      <w:marBottom w:val="0"/>
      <w:divBdr>
        <w:top w:val="none" w:sz="0" w:space="0" w:color="auto"/>
        <w:left w:val="none" w:sz="0" w:space="0" w:color="auto"/>
        <w:bottom w:val="none" w:sz="0" w:space="0" w:color="auto"/>
        <w:right w:val="none" w:sz="0" w:space="0" w:color="auto"/>
      </w:divBdr>
    </w:div>
    <w:div w:id="1755006744">
      <w:bodyDiv w:val="1"/>
      <w:marLeft w:val="0"/>
      <w:marRight w:val="0"/>
      <w:marTop w:val="0"/>
      <w:marBottom w:val="0"/>
      <w:divBdr>
        <w:top w:val="none" w:sz="0" w:space="0" w:color="auto"/>
        <w:left w:val="none" w:sz="0" w:space="0" w:color="auto"/>
        <w:bottom w:val="none" w:sz="0" w:space="0" w:color="auto"/>
        <w:right w:val="none" w:sz="0" w:space="0" w:color="auto"/>
      </w:divBdr>
    </w:div>
    <w:div w:id="1764760244">
      <w:bodyDiv w:val="1"/>
      <w:marLeft w:val="0"/>
      <w:marRight w:val="0"/>
      <w:marTop w:val="0"/>
      <w:marBottom w:val="0"/>
      <w:divBdr>
        <w:top w:val="none" w:sz="0" w:space="0" w:color="auto"/>
        <w:left w:val="none" w:sz="0" w:space="0" w:color="auto"/>
        <w:bottom w:val="none" w:sz="0" w:space="0" w:color="auto"/>
        <w:right w:val="none" w:sz="0" w:space="0" w:color="auto"/>
      </w:divBdr>
    </w:div>
    <w:div w:id="1795438360">
      <w:bodyDiv w:val="1"/>
      <w:marLeft w:val="0"/>
      <w:marRight w:val="0"/>
      <w:marTop w:val="0"/>
      <w:marBottom w:val="0"/>
      <w:divBdr>
        <w:top w:val="none" w:sz="0" w:space="0" w:color="auto"/>
        <w:left w:val="none" w:sz="0" w:space="0" w:color="auto"/>
        <w:bottom w:val="none" w:sz="0" w:space="0" w:color="auto"/>
        <w:right w:val="none" w:sz="0" w:space="0" w:color="auto"/>
      </w:divBdr>
    </w:div>
    <w:div w:id="1795905982">
      <w:bodyDiv w:val="1"/>
      <w:marLeft w:val="0"/>
      <w:marRight w:val="0"/>
      <w:marTop w:val="0"/>
      <w:marBottom w:val="0"/>
      <w:divBdr>
        <w:top w:val="none" w:sz="0" w:space="0" w:color="auto"/>
        <w:left w:val="none" w:sz="0" w:space="0" w:color="auto"/>
        <w:bottom w:val="none" w:sz="0" w:space="0" w:color="auto"/>
        <w:right w:val="none" w:sz="0" w:space="0" w:color="auto"/>
      </w:divBdr>
    </w:div>
    <w:div w:id="1801455175">
      <w:bodyDiv w:val="1"/>
      <w:marLeft w:val="0"/>
      <w:marRight w:val="0"/>
      <w:marTop w:val="0"/>
      <w:marBottom w:val="0"/>
      <w:divBdr>
        <w:top w:val="none" w:sz="0" w:space="0" w:color="auto"/>
        <w:left w:val="none" w:sz="0" w:space="0" w:color="auto"/>
        <w:bottom w:val="none" w:sz="0" w:space="0" w:color="auto"/>
        <w:right w:val="none" w:sz="0" w:space="0" w:color="auto"/>
      </w:divBdr>
    </w:div>
    <w:div w:id="1806702061">
      <w:bodyDiv w:val="1"/>
      <w:marLeft w:val="0"/>
      <w:marRight w:val="0"/>
      <w:marTop w:val="0"/>
      <w:marBottom w:val="0"/>
      <w:divBdr>
        <w:top w:val="none" w:sz="0" w:space="0" w:color="auto"/>
        <w:left w:val="none" w:sz="0" w:space="0" w:color="auto"/>
        <w:bottom w:val="none" w:sz="0" w:space="0" w:color="auto"/>
        <w:right w:val="none" w:sz="0" w:space="0" w:color="auto"/>
      </w:divBdr>
    </w:div>
    <w:div w:id="1811286066">
      <w:bodyDiv w:val="1"/>
      <w:marLeft w:val="0"/>
      <w:marRight w:val="0"/>
      <w:marTop w:val="0"/>
      <w:marBottom w:val="0"/>
      <w:divBdr>
        <w:top w:val="none" w:sz="0" w:space="0" w:color="auto"/>
        <w:left w:val="none" w:sz="0" w:space="0" w:color="auto"/>
        <w:bottom w:val="none" w:sz="0" w:space="0" w:color="auto"/>
        <w:right w:val="none" w:sz="0" w:space="0" w:color="auto"/>
      </w:divBdr>
    </w:div>
    <w:div w:id="1813137812">
      <w:bodyDiv w:val="1"/>
      <w:marLeft w:val="0"/>
      <w:marRight w:val="0"/>
      <w:marTop w:val="0"/>
      <w:marBottom w:val="0"/>
      <w:divBdr>
        <w:top w:val="none" w:sz="0" w:space="0" w:color="auto"/>
        <w:left w:val="none" w:sz="0" w:space="0" w:color="auto"/>
        <w:bottom w:val="none" w:sz="0" w:space="0" w:color="auto"/>
        <w:right w:val="none" w:sz="0" w:space="0" w:color="auto"/>
      </w:divBdr>
    </w:div>
    <w:div w:id="1829981942">
      <w:bodyDiv w:val="1"/>
      <w:marLeft w:val="0"/>
      <w:marRight w:val="0"/>
      <w:marTop w:val="0"/>
      <w:marBottom w:val="0"/>
      <w:divBdr>
        <w:top w:val="none" w:sz="0" w:space="0" w:color="auto"/>
        <w:left w:val="none" w:sz="0" w:space="0" w:color="auto"/>
        <w:bottom w:val="none" w:sz="0" w:space="0" w:color="auto"/>
        <w:right w:val="none" w:sz="0" w:space="0" w:color="auto"/>
      </w:divBdr>
    </w:div>
    <w:div w:id="1830975924">
      <w:bodyDiv w:val="1"/>
      <w:marLeft w:val="0"/>
      <w:marRight w:val="0"/>
      <w:marTop w:val="0"/>
      <w:marBottom w:val="0"/>
      <w:divBdr>
        <w:top w:val="none" w:sz="0" w:space="0" w:color="auto"/>
        <w:left w:val="none" w:sz="0" w:space="0" w:color="auto"/>
        <w:bottom w:val="none" w:sz="0" w:space="0" w:color="auto"/>
        <w:right w:val="none" w:sz="0" w:space="0" w:color="auto"/>
      </w:divBdr>
    </w:div>
    <w:div w:id="1840269354">
      <w:bodyDiv w:val="1"/>
      <w:marLeft w:val="0"/>
      <w:marRight w:val="0"/>
      <w:marTop w:val="0"/>
      <w:marBottom w:val="0"/>
      <w:divBdr>
        <w:top w:val="none" w:sz="0" w:space="0" w:color="auto"/>
        <w:left w:val="none" w:sz="0" w:space="0" w:color="auto"/>
        <w:bottom w:val="none" w:sz="0" w:space="0" w:color="auto"/>
        <w:right w:val="none" w:sz="0" w:space="0" w:color="auto"/>
      </w:divBdr>
    </w:div>
    <w:div w:id="1856069635">
      <w:bodyDiv w:val="1"/>
      <w:marLeft w:val="0"/>
      <w:marRight w:val="0"/>
      <w:marTop w:val="0"/>
      <w:marBottom w:val="0"/>
      <w:divBdr>
        <w:top w:val="none" w:sz="0" w:space="0" w:color="auto"/>
        <w:left w:val="none" w:sz="0" w:space="0" w:color="auto"/>
        <w:bottom w:val="none" w:sz="0" w:space="0" w:color="auto"/>
        <w:right w:val="none" w:sz="0" w:space="0" w:color="auto"/>
      </w:divBdr>
    </w:div>
    <w:div w:id="1864661007">
      <w:bodyDiv w:val="1"/>
      <w:marLeft w:val="0"/>
      <w:marRight w:val="0"/>
      <w:marTop w:val="0"/>
      <w:marBottom w:val="0"/>
      <w:divBdr>
        <w:top w:val="none" w:sz="0" w:space="0" w:color="auto"/>
        <w:left w:val="none" w:sz="0" w:space="0" w:color="auto"/>
        <w:bottom w:val="none" w:sz="0" w:space="0" w:color="auto"/>
        <w:right w:val="none" w:sz="0" w:space="0" w:color="auto"/>
      </w:divBdr>
    </w:div>
    <w:div w:id="1869759930">
      <w:bodyDiv w:val="1"/>
      <w:marLeft w:val="0"/>
      <w:marRight w:val="0"/>
      <w:marTop w:val="0"/>
      <w:marBottom w:val="0"/>
      <w:divBdr>
        <w:top w:val="none" w:sz="0" w:space="0" w:color="auto"/>
        <w:left w:val="none" w:sz="0" w:space="0" w:color="auto"/>
        <w:bottom w:val="none" w:sz="0" w:space="0" w:color="auto"/>
        <w:right w:val="none" w:sz="0" w:space="0" w:color="auto"/>
      </w:divBdr>
    </w:div>
    <w:div w:id="1871910681">
      <w:bodyDiv w:val="1"/>
      <w:marLeft w:val="0"/>
      <w:marRight w:val="0"/>
      <w:marTop w:val="0"/>
      <w:marBottom w:val="0"/>
      <w:divBdr>
        <w:top w:val="none" w:sz="0" w:space="0" w:color="auto"/>
        <w:left w:val="none" w:sz="0" w:space="0" w:color="auto"/>
        <w:bottom w:val="none" w:sz="0" w:space="0" w:color="auto"/>
        <w:right w:val="none" w:sz="0" w:space="0" w:color="auto"/>
      </w:divBdr>
    </w:div>
    <w:div w:id="1890607936">
      <w:bodyDiv w:val="1"/>
      <w:marLeft w:val="0"/>
      <w:marRight w:val="0"/>
      <w:marTop w:val="0"/>
      <w:marBottom w:val="0"/>
      <w:divBdr>
        <w:top w:val="none" w:sz="0" w:space="0" w:color="auto"/>
        <w:left w:val="none" w:sz="0" w:space="0" w:color="auto"/>
        <w:bottom w:val="none" w:sz="0" w:space="0" w:color="auto"/>
        <w:right w:val="none" w:sz="0" w:space="0" w:color="auto"/>
      </w:divBdr>
    </w:div>
    <w:div w:id="1897625967">
      <w:bodyDiv w:val="1"/>
      <w:marLeft w:val="0"/>
      <w:marRight w:val="0"/>
      <w:marTop w:val="0"/>
      <w:marBottom w:val="0"/>
      <w:divBdr>
        <w:top w:val="none" w:sz="0" w:space="0" w:color="auto"/>
        <w:left w:val="none" w:sz="0" w:space="0" w:color="auto"/>
        <w:bottom w:val="none" w:sz="0" w:space="0" w:color="auto"/>
        <w:right w:val="none" w:sz="0" w:space="0" w:color="auto"/>
      </w:divBdr>
    </w:div>
    <w:div w:id="1920170692">
      <w:bodyDiv w:val="1"/>
      <w:marLeft w:val="0"/>
      <w:marRight w:val="0"/>
      <w:marTop w:val="0"/>
      <w:marBottom w:val="0"/>
      <w:divBdr>
        <w:top w:val="none" w:sz="0" w:space="0" w:color="auto"/>
        <w:left w:val="none" w:sz="0" w:space="0" w:color="auto"/>
        <w:bottom w:val="none" w:sz="0" w:space="0" w:color="auto"/>
        <w:right w:val="none" w:sz="0" w:space="0" w:color="auto"/>
      </w:divBdr>
    </w:div>
    <w:div w:id="1924416665">
      <w:bodyDiv w:val="1"/>
      <w:marLeft w:val="0"/>
      <w:marRight w:val="0"/>
      <w:marTop w:val="0"/>
      <w:marBottom w:val="0"/>
      <w:divBdr>
        <w:top w:val="none" w:sz="0" w:space="0" w:color="auto"/>
        <w:left w:val="none" w:sz="0" w:space="0" w:color="auto"/>
        <w:bottom w:val="none" w:sz="0" w:space="0" w:color="auto"/>
        <w:right w:val="none" w:sz="0" w:space="0" w:color="auto"/>
      </w:divBdr>
    </w:div>
    <w:div w:id="1929195101">
      <w:bodyDiv w:val="1"/>
      <w:marLeft w:val="0"/>
      <w:marRight w:val="0"/>
      <w:marTop w:val="0"/>
      <w:marBottom w:val="0"/>
      <w:divBdr>
        <w:top w:val="none" w:sz="0" w:space="0" w:color="auto"/>
        <w:left w:val="none" w:sz="0" w:space="0" w:color="auto"/>
        <w:bottom w:val="none" w:sz="0" w:space="0" w:color="auto"/>
        <w:right w:val="none" w:sz="0" w:space="0" w:color="auto"/>
      </w:divBdr>
    </w:div>
    <w:div w:id="1935505830">
      <w:bodyDiv w:val="1"/>
      <w:marLeft w:val="0"/>
      <w:marRight w:val="0"/>
      <w:marTop w:val="0"/>
      <w:marBottom w:val="0"/>
      <w:divBdr>
        <w:top w:val="none" w:sz="0" w:space="0" w:color="auto"/>
        <w:left w:val="none" w:sz="0" w:space="0" w:color="auto"/>
        <w:bottom w:val="none" w:sz="0" w:space="0" w:color="auto"/>
        <w:right w:val="none" w:sz="0" w:space="0" w:color="auto"/>
      </w:divBdr>
    </w:div>
    <w:div w:id="1940790186">
      <w:bodyDiv w:val="1"/>
      <w:marLeft w:val="0"/>
      <w:marRight w:val="0"/>
      <w:marTop w:val="0"/>
      <w:marBottom w:val="0"/>
      <w:divBdr>
        <w:top w:val="none" w:sz="0" w:space="0" w:color="auto"/>
        <w:left w:val="none" w:sz="0" w:space="0" w:color="auto"/>
        <w:bottom w:val="none" w:sz="0" w:space="0" w:color="auto"/>
        <w:right w:val="none" w:sz="0" w:space="0" w:color="auto"/>
      </w:divBdr>
    </w:div>
    <w:div w:id="1953051479">
      <w:bodyDiv w:val="1"/>
      <w:marLeft w:val="0"/>
      <w:marRight w:val="0"/>
      <w:marTop w:val="0"/>
      <w:marBottom w:val="0"/>
      <w:divBdr>
        <w:top w:val="none" w:sz="0" w:space="0" w:color="auto"/>
        <w:left w:val="none" w:sz="0" w:space="0" w:color="auto"/>
        <w:bottom w:val="none" w:sz="0" w:space="0" w:color="auto"/>
        <w:right w:val="none" w:sz="0" w:space="0" w:color="auto"/>
      </w:divBdr>
    </w:div>
    <w:div w:id="1969507763">
      <w:bodyDiv w:val="1"/>
      <w:marLeft w:val="0"/>
      <w:marRight w:val="0"/>
      <w:marTop w:val="0"/>
      <w:marBottom w:val="0"/>
      <w:divBdr>
        <w:top w:val="none" w:sz="0" w:space="0" w:color="auto"/>
        <w:left w:val="none" w:sz="0" w:space="0" w:color="auto"/>
        <w:bottom w:val="none" w:sz="0" w:space="0" w:color="auto"/>
        <w:right w:val="none" w:sz="0" w:space="0" w:color="auto"/>
      </w:divBdr>
    </w:div>
    <w:div w:id="1982005259">
      <w:bodyDiv w:val="1"/>
      <w:marLeft w:val="0"/>
      <w:marRight w:val="0"/>
      <w:marTop w:val="0"/>
      <w:marBottom w:val="0"/>
      <w:divBdr>
        <w:top w:val="none" w:sz="0" w:space="0" w:color="auto"/>
        <w:left w:val="none" w:sz="0" w:space="0" w:color="auto"/>
        <w:bottom w:val="none" w:sz="0" w:space="0" w:color="auto"/>
        <w:right w:val="none" w:sz="0" w:space="0" w:color="auto"/>
      </w:divBdr>
    </w:div>
    <w:div w:id="1983269219">
      <w:bodyDiv w:val="1"/>
      <w:marLeft w:val="0"/>
      <w:marRight w:val="0"/>
      <w:marTop w:val="0"/>
      <w:marBottom w:val="0"/>
      <w:divBdr>
        <w:top w:val="none" w:sz="0" w:space="0" w:color="auto"/>
        <w:left w:val="none" w:sz="0" w:space="0" w:color="auto"/>
        <w:bottom w:val="none" w:sz="0" w:space="0" w:color="auto"/>
        <w:right w:val="none" w:sz="0" w:space="0" w:color="auto"/>
      </w:divBdr>
    </w:div>
    <w:div w:id="1987582726">
      <w:bodyDiv w:val="1"/>
      <w:marLeft w:val="0"/>
      <w:marRight w:val="0"/>
      <w:marTop w:val="0"/>
      <w:marBottom w:val="0"/>
      <w:divBdr>
        <w:top w:val="none" w:sz="0" w:space="0" w:color="auto"/>
        <w:left w:val="none" w:sz="0" w:space="0" w:color="auto"/>
        <w:bottom w:val="none" w:sz="0" w:space="0" w:color="auto"/>
        <w:right w:val="none" w:sz="0" w:space="0" w:color="auto"/>
      </w:divBdr>
    </w:div>
    <w:div w:id="2002856089">
      <w:bodyDiv w:val="1"/>
      <w:marLeft w:val="0"/>
      <w:marRight w:val="0"/>
      <w:marTop w:val="0"/>
      <w:marBottom w:val="0"/>
      <w:divBdr>
        <w:top w:val="none" w:sz="0" w:space="0" w:color="auto"/>
        <w:left w:val="none" w:sz="0" w:space="0" w:color="auto"/>
        <w:bottom w:val="none" w:sz="0" w:space="0" w:color="auto"/>
        <w:right w:val="none" w:sz="0" w:space="0" w:color="auto"/>
      </w:divBdr>
    </w:div>
    <w:div w:id="2024087701">
      <w:bodyDiv w:val="1"/>
      <w:marLeft w:val="0"/>
      <w:marRight w:val="0"/>
      <w:marTop w:val="0"/>
      <w:marBottom w:val="0"/>
      <w:divBdr>
        <w:top w:val="none" w:sz="0" w:space="0" w:color="auto"/>
        <w:left w:val="none" w:sz="0" w:space="0" w:color="auto"/>
        <w:bottom w:val="none" w:sz="0" w:space="0" w:color="auto"/>
        <w:right w:val="none" w:sz="0" w:space="0" w:color="auto"/>
      </w:divBdr>
    </w:div>
    <w:div w:id="2029016130">
      <w:bodyDiv w:val="1"/>
      <w:marLeft w:val="0"/>
      <w:marRight w:val="0"/>
      <w:marTop w:val="0"/>
      <w:marBottom w:val="0"/>
      <w:divBdr>
        <w:top w:val="none" w:sz="0" w:space="0" w:color="auto"/>
        <w:left w:val="none" w:sz="0" w:space="0" w:color="auto"/>
        <w:bottom w:val="none" w:sz="0" w:space="0" w:color="auto"/>
        <w:right w:val="none" w:sz="0" w:space="0" w:color="auto"/>
      </w:divBdr>
    </w:div>
    <w:div w:id="2039381626">
      <w:bodyDiv w:val="1"/>
      <w:marLeft w:val="0"/>
      <w:marRight w:val="0"/>
      <w:marTop w:val="0"/>
      <w:marBottom w:val="0"/>
      <w:divBdr>
        <w:top w:val="none" w:sz="0" w:space="0" w:color="auto"/>
        <w:left w:val="none" w:sz="0" w:space="0" w:color="auto"/>
        <w:bottom w:val="none" w:sz="0" w:space="0" w:color="auto"/>
        <w:right w:val="none" w:sz="0" w:space="0" w:color="auto"/>
      </w:divBdr>
    </w:div>
    <w:div w:id="2054189857">
      <w:bodyDiv w:val="1"/>
      <w:marLeft w:val="0"/>
      <w:marRight w:val="0"/>
      <w:marTop w:val="0"/>
      <w:marBottom w:val="0"/>
      <w:divBdr>
        <w:top w:val="none" w:sz="0" w:space="0" w:color="auto"/>
        <w:left w:val="none" w:sz="0" w:space="0" w:color="auto"/>
        <w:bottom w:val="none" w:sz="0" w:space="0" w:color="auto"/>
        <w:right w:val="none" w:sz="0" w:space="0" w:color="auto"/>
      </w:divBdr>
    </w:div>
    <w:div w:id="2056468680">
      <w:bodyDiv w:val="1"/>
      <w:marLeft w:val="0"/>
      <w:marRight w:val="0"/>
      <w:marTop w:val="0"/>
      <w:marBottom w:val="0"/>
      <w:divBdr>
        <w:top w:val="none" w:sz="0" w:space="0" w:color="auto"/>
        <w:left w:val="none" w:sz="0" w:space="0" w:color="auto"/>
        <w:bottom w:val="none" w:sz="0" w:space="0" w:color="auto"/>
        <w:right w:val="none" w:sz="0" w:space="0" w:color="auto"/>
      </w:divBdr>
    </w:div>
    <w:div w:id="2056998004">
      <w:bodyDiv w:val="1"/>
      <w:marLeft w:val="0"/>
      <w:marRight w:val="0"/>
      <w:marTop w:val="0"/>
      <w:marBottom w:val="0"/>
      <w:divBdr>
        <w:top w:val="none" w:sz="0" w:space="0" w:color="auto"/>
        <w:left w:val="none" w:sz="0" w:space="0" w:color="auto"/>
        <w:bottom w:val="none" w:sz="0" w:space="0" w:color="auto"/>
        <w:right w:val="none" w:sz="0" w:space="0" w:color="auto"/>
      </w:divBdr>
    </w:div>
    <w:div w:id="2119252680">
      <w:bodyDiv w:val="1"/>
      <w:marLeft w:val="0"/>
      <w:marRight w:val="0"/>
      <w:marTop w:val="0"/>
      <w:marBottom w:val="0"/>
      <w:divBdr>
        <w:top w:val="none" w:sz="0" w:space="0" w:color="auto"/>
        <w:left w:val="none" w:sz="0" w:space="0" w:color="auto"/>
        <w:bottom w:val="none" w:sz="0" w:space="0" w:color="auto"/>
        <w:right w:val="none" w:sz="0" w:space="0" w:color="auto"/>
      </w:divBdr>
    </w:div>
    <w:div w:id="2126733877">
      <w:bodyDiv w:val="1"/>
      <w:marLeft w:val="0"/>
      <w:marRight w:val="0"/>
      <w:marTop w:val="0"/>
      <w:marBottom w:val="0"/>
      <w:divBdr>
        <w:top w:val="none" w:sz="0" w:space="0" w:color="auto"/>
        <w:left w:val="none" w:sz="0" w:space="0" w:color="auto"/>
        <w:bottom w:val="none" w:sz="0" w:space="0" w:color="auto"/>
        <w:right w:val="none" w:sz="0" w:space="0" w:color="auto"/>
      </w:divBdr>
    </w:div>
    <w:div w:id="2140684714">
      <w:bodyDiv w:val="1"/>
      <w:marLeft w:val="0"/>
      <w:marRight w:val="0"/>
      <w:marTop w:val="0"/>
      <w:marBottom w:val="0"/>
      <w:divBdr>
        <w:top w:val="none" w:sz="0" w:space="0" w:color="auto"/>
        <w:left w:val="none" w:sz="0" w:space="0" w:color="auto"/>
        <w:bottom w:val="none" w:sz="0" w:space="0" w:color="auto"/>
        <w:right w:val="none" w:sz="0" w:space="0" w:color="auto"/>
      </w:divBdr>
    </w:div>
    <w:div w:id="2142259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3" Type="http://schemas.openxmlformats.org/officeDocument/2006/relationships/hyperlink" Target="mailto:szpitalsokolowski@zdrowie.walbrzych.pl" TargetMode="External"/><Relationship Id="rId2" Type="http://schemas.openxmlformats.org/officeDocument/2006/relationships/hyperlink" Target="http://www.zdrowie.walbrzych.pl" TargetMode="External"/><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3" Type="http://schemas.openxmlformats.org/officeDocument/2006/relationships/hyperlink" Target="mailto:szpitalsokolowski@zdrowie.walbrzych.pl" TargetMode="External"/><Relationship Id="rId2" Type="http://schemas.openxmlformats.org/officeDocument/2006/relationships/hyperlink" Target="http://www.zdrowie.walbrzych.pl"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0F803-9A4B-41A6-B5A1-BCE169B1F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9020</TotalTime>
  <Pages>63</Pages>
  <Words>11809</Words>
  <Characters>70855</Characters>
  <Application>Microsoft Office Word</Application>
  <DocSecurity>0</DocSecurity>
  <Lines>590</Lines>
  <Paragraphs>164</Paragraphs>
  <ScaleCrop>false</ScaleCrop>
  <HeadingPairs>
    <vt:vector size="2" baseType="variant">
      <vt:variant>
        <vt:lpstr>Tytuł</vt:lpstr>
      </vt:variant>
      <vt:variant>
        <vt:i4>1</vt:i4>
      </vt:variant>
    </vt:vector>
  </HeadingPairs>
  <TitlesOfParts>
    <vt:vector size="1" baseType="lpstr">
      <vt:lpstr>Zp/2/PN-2/21</vt:lpstr>
    </vt:vector>
  </TitlesOfParts>
  <Company/>
  <LinksUpToDate>false</LinksUpToDate>
  <CharactersWithSpaces>82500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Zp/2/PN-2/21</dc:title>
  <dc:subject/>
  <dc:creator>NTT</dc:creator>
  <cp:keywords/>
  <dc:description/>
  <cp:lastModifiedBy>Agnieszka Dziadkiewicz</cp:lastModifiedBy>
  <cp:revision>1185</cp:revision>
  <cp:lastPrinted>2026-04-02T07:17:00Z</cp:lastPrinted>
  <dcterms:created xsi:type="dcterms:W3CDTF">2024-01-22T07:30:00Z</dcterms:created>
  <dcterms:modified xsi:type="dcterms:W3CDTF">2026-04-07T04:39:00Z</dcterms:modified>
</cp:coreProperties>
</file>