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5F2DC" w14:textId="77777777" w:rsidR="00907E6E" w:rsidRDefault="00907E6E" w:rsidP="00993FA5">
      <w:pPr>
        <w:keepNext/>
        <w:spacing w:after="0" w:line="240" w:lineRule="auto"/>
        <w:jc w:val="center"/>
        <w:outlineLvl w:val="0"/>
        <w:rPr>
          <w:rFonts w:ascii="Arial" w:hAnsi="Arial" w:cs="Arial"/>
          <w:b/>
          <w:bCs/>
          <w:sz w:val="19"/>
          <w:szCs w:val="19"/>
          <w:lang w:eastAsia="pl-PL"/>
        </w:rPr>
      </w:pPr>
    </w:p>
    <w:p w14:paraId="02B2E0EE" w14:textId="77777777" w:rsidR="00907E6E" w:rsidRPr="00993FA5" w:rsidRDefault="00907E6E" w:rsidP="00993FA5">
      <w:pPr>
        <w:keepNext/>
        <w:spacing w:after="0" w:line="240" w:lineRule="auto"/>
        <w:jc w:val="center"/>
        <w:outlineLvl w:val="0"/>
        <w:rPr>
          <w:rFonts w:ascii="Arial" w:hAnsi="Arial" w:cs="Arial"/>
          <w:b/>
          <w:bCs/>
          <w:sz w:val="19"/>
          <w:szCs w:val="19"/>
          <w:lang w:eastAsia="pl-PL"/>
        </w:rPr>
      </w:pPr>
      <w:r w:rsidRPr="00993FA5">
        <w:rPr>
          <w:rFonts w:ascii="Arial" w:hAnsi="Arial" w:cs="Arial"/>
          <w:b/>
          <w:bCs/>
          <w:sz w:val="19"/>
          <w:szCs w:val="19"/>
          <w:lang w:eastAsia="pl-PL"/>
        </w:rPr>
        <w:t>SPECYFIKACJA WARUNKÓW ZAMÓWIENIA</w:t>
      </w:r>
    </w:p>
    <w:p w14:paraId="236BB971" w14:textId="77777777" w:rsidR="00907E6E" w:rsidRDefault="00907E6E" w:rsidP="00993FA5">
      <w:pPr>
        <w:spacing w:after="0" w:line="240" w:lineRule="auto"/>
        <w:jc w:val="center"/>
        <w:rPr>
          <w:rFonts w:ascii="Arial" w:hAnsi="Arial" w:cs="Arial"/>
          <w:sz w:val="19"/>
          <w:szCs w:val="19"/>
          <w:lang w:eastAsia="pl-PL"/>
        </w:rPr>
      </w:pPr>
      <w:r w:rsidRPr="00993FA5">
        <w:rPr>
          <w:rFonts w:ascii="Arial" w:hAnsi="Arial" w:cs="Arial"/>
          <w:sz w:val="19"/>
          <w:szCs w:val="19"/>
          <w:lang w:eastAsia="pl-PL"/>
        </w:rPr>
        <w:t>zwana dalej specyfikacją</w:t>
      </w:r>
    </w:p>
    <w:p w14:paraId="76B5F99E" w14:textId="77777777" w:rsidR="00804582" w:rsidRPr="00993FA5" w:rsidRDefault="00804582" w:rsidP="00993FA5">
      <w:pPr>
        <w:spacing w:after="0" w:line="240" w:lineRule="auto"/>
        <w:jc w:val="center"/>
        <w:rPr>
          <w:rFonts w:ascii="Arial" w:hAnsi="Arial" w:cs="Arial"/>
          <w:sz w:val="19"/>
          <w:szCs w:val="19"/>
          <w:lang w:eastAsia="pl-PL"/>
        </w:rPr>
      </w:pPr>
    </w:p>
    <w:p w14:paraId="3E3623E0" w14:textId="77777777" w:rsidR="00907E6E" w:rsidRPr="00993FA5" w:rsidRDefault="00907E6E" w:rsidP="00993FA5">
      <w:pPr>
        <w:spacing w:after="0" w:line="240" w:lineRule="auto"/>
        <w:jc w:val="both"/>
        <w:rPr>
          <w:rFonts w:ascii="Arial" w:hAnsi="Arial" w:cs="Arial"/>
          <w:sz w:val="19"/>
          <w:szCs w:val="19"/>
          <w:lang w:eastAsia="pl-PL"/>
        </w:rPr>
      </w:pPr>
    </w:p>
    <w:p w14:paraId="3E0B1D6B" w14:textId="77777777" w:rsidR="00804582" w:rsidRPr="00804582" w:rsidRDefault="00907E6E" w:rsidP="00804582">
      <w:pPr>
        <w:tabs>
          <w:tab w:val="left" w:pos="284"/>
        </w:tabs>
        <w:spacing w:after="0" w:line="240" w:lineRule="auto"/>
        <w:jc w:val="both"/>
        <w:rPr>
          <w:rFonts w:ascii="Arial" w:hAnsi="Arial" w:cs="Arial"/>
          <w:b/>
          <w:sz w:val="19"/>
          <w:szCs w:val="19"/>
        </w:rPr>
      </w:pPr>
      <w:r w:rsidRPr="00804582">
        <w:rPr>
          <w:rFonts w:ascii="Arial" w:hAnsi="Arial" w:cs="Arial"/>
          <w:b/>
          <w:bCs/>
          <w:sz w:val="19"/>
          <w:szCs w:val="19"/>
          <w:lang w:eastAsia="pl-PL"/>
        </w:rPr>
        <w:t>1. </w:t>
      </w:r>
      <w:r w:rsidR="00ED2A0B">
        <w:rPr>
          <w:rFonts w:ascii="Arial" w:hAnsi="Arial" w:cs="Arial"/>
          <w:b/>
          <w:sz w:val="19"/>
          <w:szCs w:val="19"/>
        </w:rPr>
        <w:t>N</w:t>
      </w:r>
      <w:r w:rsidR="00ED2A0B" w:rsidRPr="00ED2A0B">
        <w:rPr>
          <w:rFonts w:ascii="Arial" w:hAnsi="Arial" w:cs="Arial"/>
          <w:b/>
          <w:sz w:val="19"/>
          <w:szCs w:val="19"/>
        </w:rPr>
        <w:t>azw</w:t>
      </w:r>
      <w:r w:rsidR="00ED2A0B">
        <w:rPr>
          <w:rFonts w:ascii="Arial" w:hAnsi="Arial" w:cs="Arial"/>
          <w:b/>
          <w:sz w:val="19"/>
          <w:szCs w:val="19"/>
        </w:rPr>
        <w:t>a</w:t>
      </w:r>
      <w:r w:rsidR="00ED2A0B" w:rsidRPr="00ED2A0B">
        <w:rPr>
          <w:rFonts w:ascii="Arial" w:hAnsi="Arial" w:cs="Arial"/>
          <w:b/>
          <w:sz w:val="19"/>
          <w:szCs w:val="19"/>
        </w:rPr>
        <w:t xml:space="preserve"> oraz adres zamawiającego, numer telefonu, adres poczty elektronicznej oraz strony internetowej prowadzonego postępowania</w:t>
      </w:r>
    </w:p>
    <w:p w14:paraId="4B7471EE" w14:textId="77777777" w:rsidR="00ED2A0B" w:rsidRDefault="00ED2A0B" w:rsidP="00993FA5">
      <w:pPr>
        <w:spacing w:after="0" w:line="240" w:lineRule="atLeast"/>
        <w:rPr>
          <w:rFonts w:ascii="Arial" w:hAnsi="Arial" w:cs="Arial"/>
          <w:b/>
          <w:bCs/>
          <w:smallCaps/>
          <w:sz w:val="19"/>
          <w:szCs w:val="19"/>
          <w:lang w:eastAsia="pl-PL"/>
        </w:rPr>
      </w:pPr>
    </w:p>
    <w:p w14:paraId="4D438C0E" w14:textId="77777777" w:rsidR="00ED2A0B" w:rsidRDefault="00ED2A0B" w:rsidP="00993FA5">
      <w:pPr>
        <w:spacing w:after="0" w:line="240" w:lineRule="atLeast"/>
        <w:rPr>
          <w:rFonts w:ascii="Arial" w:hAnsi="Arial" w:cs="Arial"/>
          <w:b/>
          <w:bCs/>
          <w:smallCaps/>
          <w:sz w:val="19"/>
          <w:szCs w:val="19"/>
          <w:lang w:eastAsia="pl-PL"/>
        </w:rPr>
      </w:pPr>
      <w:r>
        <w:rPr>
          <w:rFonts w:ascii="Arial" w:hAnsi="Arial" w:cs="Arial"/>
          <w:b/>
          <w:bCs/>
          <w:smallCaps/>
          <w:sz w:val="19"/>
          <w:szCs w:val="19"/>
          <w:lang w:eastAsia="pl-PL"/>
        </w:rPr>
        <w:t xml:space="preserve">Szpital Wojewódzki im. Św. Łukasza SP ZOZ </w:t>
      </w:r>
    </w:p>
    <w:p w14:paraId="3360D1B3" w14:textId="77777777" w:rsidR="00804582" w:rsidRPr="0024193E" w:rsidRDefault="00907E6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ul. Lwowska 178 a, 33-100 Tarnów</w:t>
      </w:r>
    </w:p>
    <w:p w14:paraId="245986FD" w14:textId="77777777" w:rsidR="0024193E" w:rsidRPr="0024193E" w:rsidRDefault="0024193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NIP: 8732713732</w:t>
      </w:r>
    </w:p>
    <w:p w14:paraId="199C4BEA" w14:textId="77777777" w:rsidR="0024193E" w:rsidRDefault="0024193E" w:rsidP="00993FA5">
      <w:pPr>
        <w:spacing w:after="0" w:line="240" w:lineRule="atLeast"/>
        <w:rPr>
          <w:rFonts w:ascii="Arial" w:hAnsi="Arial" w:cs="Arial"/>
          <w:b/>
          <w:bCs/>
          <w:sz w:val="19"/>
          <w:szCs w:val="19"/>
          <w:lang w:eastAsia="pl-PL"/>
        </w:rPr>
      </w:pPr>
      <w:r w:rsidRPr="0024193E">
        <w:rPr>
          <w:rFonts w:ascii="Arial" w:hAnsi="Arial" w:cs="Arial"/>
          <w:b/>
          <w:bCs/>
          <w:sz w:val="19"/>
          <w:szCs w:val="19"/>
          <w:lang w:eastAsia="pl-PL"/>
        </w:rPr>
        <w:t>REGON:</w:t>
      </w:r>
      <w:r>
        <w:rPr>
          <w:rFonts w:ascii="Arial" w:hAnsi="Arial" w:cs="Arial"/>
          <w:b/>
          <w:bCs/>
          <w:sz w:val="19"/>
          <w:szCs w:val="19"/>
          <w:lang w:eastAsia="pl-PL"/>
        </w:rPr>
        <w:t xml:space="preserve"> </w:t>
      </w:r>
      <w:r w:rsidRPr="0024193E">
        <w:rPr>
          <w:rFonts w:ascii="Arial" w:hAnsi="Arial" w:cs="Arial"/>
          <w:b/>
          <w:bCs/>
          <w:sz w:val="19"/>
          <w:szCs w:val="19"/>
          <w:lang w:eastAsia="pl-PL"/>
        </w:rPr>
        <w:t>850052740</w:t>
      </w:r>
    </w:p>
    <w:p w14:paraId="1C1905BC" w14:textId="77777777" w:rsidR="00ED2A0B" w:rsidRDefault="00ED2A0B" w:rsidP="00993FA5">
      <w:pPr>
        <w:spacing w:after="0" w:line="240" w:lineRule="atLeast"/>
        <w:rPr>
          <w:rFonts w:ascii="Arial" w:hAnsi="Arial" w:cs="Arial"/>
          <w:b/>
          <w:bCs/>
          <w:sz w:val="19"/>
          <w:szCs w:val="19"/>
          <w:lang w:eastAsia="pl-PL"/>
        </w:rPr>
      </w:pPr>
      <w:r>
        <w:rPr>
          <w:rFonts w:ascii="Arial" w:hAnsi="Arial" w:cs="Arial"/>
          <w:b/>
          <w:bCs/>
          <w:sz w:val="19"/>
          <w:szCs w:val="19"/>
          <w:lang w:eastAsia="pl-PL"/>
        </w:rPr>
        <w:t>Numer telefonu 14 631 5000</w:t>
      </w:r>
    </w:p>
    <w:p w14:paraId="06FDB9D8" w14:textId="77777777" w:rsidR="00ED2A0B" w:rsidRPr="0024193E" w:rsidRDefault="00ED2A0B" w:rsidP="00993FA5">
      <w:pPr>
        <w:spacing w:after="0" w:line="240" w:lineRule="atLeast"/>
        <w:rPr>
          <w:rFonts w:ascii="Arial" w:hAnsi="Arial" w:cs="Arial"/>
          <w:b/>
          <w:bCs/>
          <w:sz w:val="19"/>
          <w:szCs w:val="19"/>
          <w:lang w:eastAsia="pl-PL"/>
        </w:rPr>
      </w:pPr>
      <w:r>
        <w:rPr>
          <w:rFonts w:ascii="Arial" w:hAnsi="Arial" w:cs="Arial"/>
          <w:sz w:val="19"/>
          <w:szCs w:val="19"/>
          <w:lang w:eastAsia="pl-PL"/>
        </w:rPr>
        <w:t>a</w:t>
      </w:r>
      <w:r w:rsidRPr="00ED2A0B">
        <w:rPr>
          <w:rFonts w:ascii="Arial" w:hAnsi="Arial" w:cs="Arial"/>
          <w:sz w:val="19"/>
          <w:szCs w:val="19"/>
          <w:lang w:eastAsia="pl-PL"/>
        </w:rPr>
        <w:t>dres poczty elektronicznej</w:t>
      </w:r>
      <w:r>
        <w:rPr>
          <w:rFonts w:ascii="Arial" w:hAnsi="Arial" w:cs="Arial"/>
          <w:b/>
          <w:bCs/>
          <w:sz w:val="19"/>
          <w:szCs w:val="19"/>
          <w:lang w:eastAsia="pl-PL"/>
        </w:rPr>
        <w:t xml:space="preserve"> </w:t>
      </w:r>
      <w:hyperlink r:id="rId8" w:history="1">
        <w:r w:rsidRPr="00A00455">
          <w:rPr>
            <w:rStyle w:val="Hipercze"/>
            <w:rFonts w:ascii="Arial" w:hAnsi="Arial" w:cs="Arial"/>
            <w:b/>
            <w:bCs/>
            <w:sz w:val="19"/>
            <w:szCs w:val="19"/>
            <w:lang w:eastAsia="pl-PL"/>
          </w:rPr>
          <w:t>sekretariat@lukasz.med.pl</w:t>
        </w:r>
      </w:hyperlink>
      <w:r>
        <w:rPr>
          <w:rFonts w:ascii="Arial" w:hAnsi="Arial" w:cs="Arial"/>
          <w:b/>
          <w:bCs/>
          <w:sz w:val="19"/>
          <w:szCs w:val="19"/>
          <w:lang w:eastAsia="pl-PL"/>
        </w:rPr>
        <w:t xml:space="preserve"> </w:t>
      </w:r>
    </w:p>
    <w:p w14:paraId="4ECF3DF4" w14:textId="77777777" w:rsidR="00907E6E" w:rsidRDefault="00804582" w:rsidP="00993FA5">
      <w:pPr>
        <w:spacing w:after="0" w:line="240" w:lineRule="atLeast"/>
        <w:rPr>
          <w:rFonts w:ascii="Arial" w:hAnsi="Arial" w:cs="Arial"/>
          <w:b/>
          <w:bCs/>
          <w:sz w:val="19"/>
          <w:szCs w:val="19"/>
          <w:lang w:eastAsia="pl-PL"/>
        </w:rPr>
      </w:pPr>
      <w:r w:rsidRPr="00804582">
        <w:rPr>
          <w:rFonts w:ascii="Arial" w:hAnsi="Arial" w:cs="Arial"/>
          <w:sz w:val="19"/>
          <w:szCs w:val="19"/>
          <w:lang w:eastAsia="pl-PL"/>
        </w:rPr>
        <w:t>adres strony internetowej</w:t>
      </w:r>
      <w:r>
        <w:rPr>
          <w:rFonts w:ascii="Arial" w:hAnsi="Arial" w:cs="Arial"/>
          <w:sz w:val="19"/>
          <w:szCs w:val="19"/>
          <w:lang w:eastAsia="pl-PL"/>
        </w:rPr>
        <w:t xml:space="preserve"> Zamawiającego</w:t>
      </w:r>
      <w:r>
        <w:rPr>
          <w:rFonts w:ascii="Arial" w:hAnsi="Arial" w:cs="Arial"/>
          <w:b/>
          <w:bCs/>
          <w:i/>
          <w:iCs/>
          <w:sz w:val="19"/>
          <w:szCs w:val="19"/>
          <w:lang w:eastAsia="pl-PL"/>
        </w:rPr>
        <w:t xml:space="preserve"> </w:t>
      </w:r>
      <w:r w:rsidRPr="00804582">
        <w:rPr>
          <w:rFonts w:ascii="Arial" w:hAnsi="Arial" w:cs="Arial"/>
          <w:b/>
          <w:bCs/>
          <w:sz w:val="19"/>
          <w:szCs w:val="19"/>
          <w:lang w:eastAsia="pl-PL"/>
        </w:rPr>
        <w:t xml:space="preserve">- </w:t>
      </w:r>
      <w:hyperlink r:id="rId9" w:history="1">
        <w:r w:rsidRPr="00804582">
          <w:rPr>
            <w:rStyle w:val="Hipercze"/>
            <w:rFonts w:ascii="Arial" w:hAnsi="Arial" w:cs="Arial"/>
            <w:sz w:val="19"/>
            <w:szCs w:val="19"/>
            <w:lang w:eastAsia="pl-PL"/>
          </w:rPr>
          <w:t>www.lukasz.med.pl</w:t>
        </w:r>
      </w:hyperlink>
      <w:r w:rsidR="00907E6E" w:rsidRPr="00804582">
        <w:rPr>
          <w:rFonts w:ascii="Arial" w:hAnsi="Arial" w:cs="Arial"/>
          <w:b/>
          <w:bCs/>
          <w:sz w:val="19"/>
          <w:szCs w:val="19"/>
          <w:lang w:eastAsia="pl-PL"/>
        </w:rPr>
        <w:t xml:space="preserve"> </w:t>
      </w:r>
    </w:p>
    <w:p w14:paraId="7F88931A" w14:textId="77777777" w:rsidR="00804582" w:rsidRDefault="00804582" w:rsidP="00993FA5">
      <w:pPr>
        <w:spacing w:after="0" w:line="240" w:lineRule="atLeast"/>
        <w:rPr>
          <w:rFonts w:ascii="Arial" w:hAnsi="Arial" w:cs="Arial"/>
          <w:sz w:val="19"/>
          <w:szCs w:val="19"/>
          <w:lang w:eastAsia="pl-PL"/>
        </w:rPr>
      </w:pPr>
      <w:r w:rsidRPr="00804582">
        <w:rPr>
          <w:rFonts w:ascii="Arial" w:hAnsi="Arial" w:cs="Arial"/>
          <w:sz w:val="19"/>
          <w:szCs w:val="19"/>
          <w:lang w:eastAsia="pl-PL"/>
        </w:rPr>
        <w:t xml:space="preserve">adres strony internetowej prowadzonego postępowania - </w:t>
      </w:r>
      <w:hyperlink r:id="rId10" w:history="1">
        <w:r w:rsidRPr="007A082E">
          <w:rPr>
            <w:rStyle w:val="Hipercze"/>
            <w:rFonts w:ascii="Arial" w:hAnsi="Arial" w:cs="Arial"/>
            <w:sz w:val="19"/>
            <w:szCs w:val="19"/>
            <w:lang w:eastAsia="pl-PL"/>
          </w:rPr>
          <w:t>https://platformazakupowa.pl/</w:t>
        </w:r>
      </w:hyperlink>
      <w:r>
        <w:rPr>
          <w:rFonts w:ascii="Arial" w:hAnsi="Arial" w:cs="Arial"/>
          <w:sz w:val="19"/>
          <w:szCs w:val="19"/>
          <w:lang w:eastAsia="pl-PL"/>
        </w:rPr>
        <w:t xml:space="preserve"> . Pod wskazanym wyżej adresem strony </w:t>
      </w:r>
      <w:r w:rsidR="00ED2A0B">
        <w:rPr>
          <w:rFonts w:ascii="Arial" w:hAnsi="Arial" w:cs="Arial"/>
          <w:sz w:val="19"/>
          <w:szCs w:val="19"/>
          <w:lang w:eastAsia="pl-PL"/>
        </w:rPr>
        <w:t xml:space="preserve">internetowej </w:t>
      </w:r>
      <w:r>
        <w:rPr>
          <w:rFonts w:ascii="Arial" w:hAnsi="Arial" w:cs="Arial"/>
          <w:sz w:val="19"/>
          <w:szCs w:val="19"/>
          <w:lang w:eastAsia="pl-PL"/>
        </w:rPr>
        <w:t>udostępniane b</w:t>
      </w:r>
      <w:r w:rsidR="00ED2A0B">
        <w:rPr>
          <w:rFonts w:ascii="Arial" w:hAnsi="Arial" w:cs="Arial"/>
          <w:sz w:val="19"/>
          <w:szCs w:val="19"/>
          <w:lang w:eastAsia="pl-PL"/>
        </w:rPr>
        <w:t>ę</w:t>
      </w:r>
      <w:r>
        <w:rPr>
          <w:rFonts w:ascii="Arial" w:hAnsi="Arial" w:cs="Arial"/>
          <w:sz w:val="19"/>
          <w:szCs w:val="19"/>
          <w:lang w:eastAsia="pl-PL"/>
        </w:rPr>
        <w:t>d</w:t>
      </w:r>
      <w:r w:rsidR="00ED2A0B">
        <w:rPr>
          <w:rFonts w:ascii="Arial" w:hAnsi="Arial" w:cs="Arial"/>
          <w:sz w:val="19"/>
          <w:szCs w:val="19"/>
          <w:lang w:eastAsia="pl-PL"/>
        </w:rPr>
        <w:t>ą</w:t>
      </w:r>
      <w:r>
        <w:rPr>
          <w:rFonts w:ascii="Arial" w:hAnsi="Arial" w:cs="Arial"/>
          <w:sz w:val="19"/>
          <w:szCs w:val="19"/>
          <w:lang w:eastAsia="pl-PL"/>
        </w:rPr>
        <w:t xml:space="preserve"> zmiany i wyjaśnienia treści SWZ oraz inne dokumenty</w:t>
      </w:r>
      <w:r w:rsidR="008A68F8">
        <w:rPr>
          <w:rFonts w:ascii="Arial" w:hAnsi="Arial" w:cs="Arial"/>
          <w:sz w:val="19"/>
          <w:szCs w:val="19"/>
          <w:lang w:eastAsia="pl-PL"/>
        </w:rPr>
        <w:t xml:space="preserve"> </w:t>
      </w:r>
      <w:r>
        <w:rPr>
          <w:rFonts w:ascii="Arial" w:hAnsi="Arial" w:cs="Arial"/>
          <w:sz w:val="19"/>
          <w:szCs w:val="19"/>
          <w:lang w:eastAsia="pl-PL"/>
        </w:rPr>
        <w:t>zamówienia bezpośrednio związane z postępowaniem o udzielenie zamówienia.</w:t>
      </w:r>
    </w:p>
    <w:p w14:paraId="35804801" w14:textId="77777777" w:rsidR="00804582" w:rsidRDefault="00804582" w:rsidP="00993FA5">
      <w:pPr>
        <w:spacing w:after="0" w:line="240" w:lineRule="atLeast"/>
        <w:rPr>
          <w:rFonts w:ascii="Arial" w:hAnsi="Arial" w:cs="Arial"/>
          <w:sz w:val="19"/>
          <w:szCs w:val="19"/>
          <w:lang w:eastAsia="pl-PL"/>
        </w:rPr>
      </w:pPr>
      <w:r>
        <w:rPr>
          <w:rFonts w:ascii="Arial" w:hAnsi="Arial" w:cs="Arial"/>
          <w:sz w:val="19"/>
          <w:szCs w:val="19"/>
          <w:lang w:eastAsia="pl-PL"/>
        </w:rPr>
        <w:t xml:space="preserve">adres poczty elektronicznej – </w:t>
      </w:r>
      <w:hyperlink r:id="rId11" w:history="1">
        <w:r w:rsidR="004D418B" w:rsidRPr="00DF3444">
          <w:rPr>
            <w:rStyle w:val="Hipercze"/>
            <w:rFonts w:ascii="Arial" w:hAnsi="Arial" w:cs="Arial"/>
            <w:sz w:val="19"/>
            <w:szCs w:val="19"/>
            <w:lang w:eastAsia="pl-PL"/>
          </w:rPr>
          <w:t>kstrzalba@lukasz.med.pl</w:t>
        </w:r>
      </w:hyperlink>
      <w:r>
        <w:rPr>
          <w:rFonts w:ascii="Arial" w:hAnsi="Arial" w:cs="Arial"/>
          <w:sz w:val="19"/>
          <w:szCs w:val="19"/>
          <w:lang w:eastAsia="pl-PL"/>
        </w:rPr>
        <w:t xml:space="preserve"> </w:t>
      </w:r>
    </w:p>
    <w:p w14:paraId="15571613" w14:textId="77777777" w:rsidR="00804582" w:rsidRPr="00804582" w:rsidRDefault="00804582" w:rsidP="00993FA5">
      <w:pPr>
        <w:spacing w:after="0" w:line="240" w:lineRule="atLeast"/>
        <w:rPr>
          <w:rFonts w:ascii="Arial" w:hAnsi="Arial" w:cs="Arial"/>
          <w:sz w:val="19"/>
          <w:szCs w:val="19"/>
          <w:lang w:eastAsia="pl-PL"/>
        </w:rPr>
      </w:pPr>
      <w:r>
        <w:rPr>
          <w:rFonts w:ascii="Arial" w:hAnsi="Arial" w:cs="Arial"/>
          <w:sz w:val="19"/>
          <w:szCs w:val="19"/>
          <w:lang w:eastAsia="pl-PL"/>
        </w:rPr>
        <w:t xml:space="preserve">numer telefonu </w:t>
      </w:r>
      <w:r w:rsidR="0024193E">
        <w:rPr>
          <w:rFonts w:ascii="Arial" w:hAnsi="Arial" w:cs="Arial"/>
          <w:sz w:val="19"/>
          <w:szCs w:val="19"/>
          <w:lang w:eastAsia="pl-PL"/>
        </w:rPr>
        <w:t xml:space="preserve"> - Dział Logistyki </w:t>
      </w:r>
      <w:r>
        <w:rPr>
          <w:rFonts w:ascii="Arial" w:hAnsi="Arial" w:cs="Arial"/>
          <w:sz w:val="19"/>
          <w:szCs w:val="19"/>
          <w:lang w:eastAsia="pl-PL"/>
        </w:rPr>
        <w:t xml:space="preserve">14 6315 </w:t>
      </w:r>
      <w:r w:rsidR="004D418B">
        <w:rPr>
          <w:rFonts w:ascii="Arial" w:hAnsi="Arial" w:cs="Arial"/>
          <w:sz w:val="19"/>
          <w:szCs w:val="19"/>
          <w:lang w:eastAsia="pl-PL"/>
        </w:rPr>
        <w:t>303</w:t>
      </w:r>
    </w:p>
    <w:p w14:paraId="48F683DC" w14:textId="77777777" w:rsidR="00907E6E" w:rsidRPr="00993FA5" w:rsidRDefault="00907E6E" w:rsidP="00993FA5">
      <w:pPr>
        <w:tabs>
          <w:tab w:val="num" w:pos="360"/>
        </w:tabs>
        <w:spacing w:after="0" w:line="240" w:lineRule="auto"/>
        <w:ind w:hanging="360"/>
        <w:jc w:val="both"/>
        <w:rPr>
          <w:rFonts w:ascii="Arial" w:hAnsi="Arial" w:cs="Arial"/>
          <w:sz w:val="19"/>
          <w:szCs w:val="19"/>
          <w:lang w:eastAsia="pl-PL"/>
        </w:rPr>
      </w:pPr>
    </w:p>
    <w:p w14:paraId="342D682A" w14:textId="77777777" w:rsidR="00804582" w:rsidRDefault="00907E6E" w:rsidP="00804582">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2. Tryb udzielenia zamówienia</w:t>
      </w:r>
    </w:p>
    <w:p w14:paraId="4D01D38C" w14:textId="3BA6A803" w:rsidR="00804582" w:rsidRPr="00804582" w:rsidRDefault="00907E6E" w:rsidP="00804582">
      <w:pPr>
        <w:spacing w:after="0" w:line="240" w:lineRule="auto"/>
        <w:jc w:val="both"/>
        <w:rPr>
          <w:rFonts w:ascii="Arial" w:hAnsi="Arial" w:cs="Arial"/>
          <w:b/>
          <w:bCs/>
          <w:sz w:val="19"/>
          <w:szCs w:val="19"/>
          <w:lang w:eastAsia="pl-PL"/>
        </w:rPr>
      </w:pPr>
      <w:r w:rsidRPr="00993FA5">
        <w:rPr>
          <w:rFonts w:ascii="Arial" w:hAnsi="Arial" w:cs="Arial"/>
          <w:sz w:val="19"/>
          <w:szCs w:val="19"/>
          <w:lang w:eastAsia="pl-PL"/>
        </w:rPr>
        <w:t>Zamówienie publiczne udzielane jest zgodnie z ustawą - Prawo zamówień publicznych (</w:t>
      </w:r>
      <w:r w:rsidR="0043233A" w:rsidRPr="0014550A">
        <w:rPr>
          <w:rFonts w:ascii="Arial" w:hAnsi="Arial" w:cs="Arial"/>
          <w:spacing w:val="2"/>
          <w:kern w:val="3"/>
          <w:sz w:val="19"/>
          <w:szCs w:val="19"/>
          <w:lang w:eastAsia="hi-IN" w:bidi="hi-IN"/>
        </w:rPr>
        <w:t xml:space="preserve">tekst jednolity </w:t>
      </w:r>
      <w:r w:rsidR="0043233A" w:rsidRPr="0014550A">
        <w:rPr>
          <w:rFonts w:ascii="Arial" w:hAnsi="Arial" w:cs="Arial"/>
          <w:sz w:val="19"/>
          <w:szCs w:val="19"/>
          <w:lang w:eastAsia="ar-SA"/>
        </w:rPr>
        <w:t xml:space="preserve">Dz. U. z </w:t>
      </w:r>
      <w:r w:rsidR="004D418B">
        <w:rPr>
          <w:rFonts w:ascii="Arial" w:hAnsi="Arial" w:cs="Arial"/>
          <w:sz w:val="19"/>
          <w:szCs w:val="19"/>
          <w:lang w:eastAsia="ar-SA"/>
        </w:rPr>
        <w:t>202</w:t>
      </w:r>
      <w:r w:rsidR="004150EF">
        <w:rPr>
          <w:rFonts w:ascii="Arial" w:hAnsi="Arial" w:cs="Arial"/>
          <w:sz w:val="19"/>
          <w:szCs w:val="19"/>
          <w:lang w:eastAsia="ar-SA"/>
        </w:rPr>
        <w:t>4</w:t>
      </w:r>
      <w:r w:rsidR="00164CBC">
        <w:rPr>
          <w:rFonts w:ascii="Arial" w:hAnsi="Arial" w:cs="Arial"/>
          <w:sz w:val="19"/>
          <w:szCs w:val="19"/>
          <w:lang w:eastAsia="ar-SA"/>
        </w:rPr>
        <w:t xml:space="preserve"> </w:t>
      </w:r>
      <w:r w:rsidR="0043233A" w:rsidRPr="0014550A">
        <w:rPr>
          <w:rFonts w:ascii="Arial" w:hAnsi="Arial" w:cs="Arial"/>
          <w:sz w:val="19"/>
          <w:szCs w:val="19"/>
          <w:lang w:eastAsia="ar-SA"/>
        </w:rPr>
        <w:t xml:space="preserve">r. poz. </w:t>
      </w:r>
      <w:r w:rsidR="004150EF">
        <w:rPr>
          <w:rFonts w:ascii="Arial" w:hAnsi="Arial" w:cs="Arial"/>
          <w:sz w:val="19"/>
          <w:szCs w:val="19"/>
          <w:lang w:eastAsia="ar-SA"/>
        </w:rPr>
        <w:t>1320</w:t>
      </w:r>
      <w:r w:rsidR="003E5EEC">
        <w:rPr>
          <w:rFonts w:ascii="Arial" w:hAnsi="Arial" w:cs="Arial"/>
          <w:sz w:val="19"/>
          <w:szCs w:val="19"/>
          <w:lang w:eastAsia="ar-SA"/>
        </w:rPr>
        <w:t xml:space="preserve"> ze zm.</w:t>
      </w:r>
      <w:r w:rsidRPr="00993FA5">
        <w:rPr>
          <w:rFonts w:ascii="Arial" w:hAnsi="Arial" w:cs="Arial"/>
          <w:sz w:val="19"/>
          <w:szCs w:val="19"/>
          <w:lang w:eastAsia="pl-PL"/>
        </w:rPr>
        <w:t>), zwaną dalej „ustawą”, w trybie przetargu nieograniczonego</w:t>
      </w:r>
      <w:r w:rsidR="0024193E">
        <w:rPr>
          <w:rFonts w:ascii="Arial" w:hAnsi="Arial" w:cs="Arial"/>
          <w:sz w:val="19"/>
          <w:szCs w:val="19"/>
          <w:lang w:eastAsia="pl-PL"/>
        </w:rPr>
        <w:t xml:space="preserve"> </w:t>
      </w:r>
      <w:r w:rsidR="0024193E" w:rsidRPr="00605272">
        <w:rPr>
          <w:rFonts w:ascii="Tahoma" w:hAnsi="Tahoma" w:cs="Tahoma"/>
          <w:sz w:val="20"/>
          <w:szCs w:val="20"/>
          <w:lang w:eastAsia="ar-SA"/>
        </w:rPr>
        <w:t>zgodn</w:t>
      </w:r>
      <w:r w:rsidR="0024193E">
        <w:rPr>
          <w:rFonts w:ascii="Tahoma" w:hAnsi="Tahoma" w:cs="Tahoma"/>
          <w:sz w:val="20"/>
          <w:szCs w:val="20"/>
          <w:lang w:eastAsia="ar-SA"/>
        </w:rPr>
        <w:t>ie</w:t>
      </w:r>
      <w:r w:rsidR="0024193E" w:rsidRPr="00605272">
        <w:rPr>
          <w:rFonts w:ascii="Tahoma" w:hAnsi="Tahoma" w:cs="Tahoma"/>
          <w:sz w:val="20"/>
          <w:szCs w:val="20"/>
          <w:lang w:eastAsia="ar-SA"/>
        </w:rPr>
        <w:t xml:space="preserve"> z art. 132 Ustawy</w:t>
      </w:r>
      <w:r w:rsidR="008A68F8">
        <w:rPr>
          <w:rFonts w:ascii="Tahoma" w:hAnsi="Tahoma" w:cs="Tahoma"/>
          <w:sz w:val="20"/>
          <w:szCs w:val="20"/>
          <w:lang w:eastAsia="ar-SA"/>
        </w:rPr>
        <w:t xml:space="preserve"> </w:t>
      </w:r>
      <w:proofErr w:type="spellStart"/>
      <w:r w:rsidR="008A68F8">
        <w:rPr>
          <w:rFonts w:ascii="Tahoma" w:hAnsi="Tahoma" w:cs="Tahoma"/>
          <w:sz w:val="20"/>
          <w:szCs w:val="20"/>
          <w:lang w:eastAsia="ar-SA"/>
        </w:rPr>
        <w:t>Pzp</w:t>
      </w:r>
      <w:proofErr w:type="spellEnd"/>
      <w:r w:rsidRPr="00993FA5">
        <w:rPr>
          <w:rFonts w:ascii="Arial" w:hAnsi="Arial" w:cs="Arial"/>
          <w:sz w:val="19"/>
          <w:szCs w:val="19"/>
          <w:lang w:eastAsia="pl-PL"/>
        </w:rPr>
        <w:t xml:space="preserve">. </w:t>
      </w:r>
    </w:p>
    <w:p w14:paraId="5A1D75DA" w14:textId="77777777" w:rsidR="00907E6E" w:rsidRPr="00993FA5" w:rsidRDefault="00907E6E" w:rsidP="00804582">
      <w:pPr>
        <w:tabs>
          <w:tab w:val="left" w:pos="0"/>
        </w:tabs>
        <w:spacing w:after="0" w:line="240" w:lineRule="auto"/>
        <w:jc w:val="both"/>
        <w:rPr>
          <w:rFonts w:ascii="Arial" w:hAnsi="Arial" w:cs="Arial"/>
          <w:sz w:val="19"/>
          <w:szCs w:val="19"/>
          <w:lang w:eastAsia="pl-PL"/>
        </w:rPr>
      </w:pPr>
      <w:r w:rsidRPr="00993FA5">
        <w:rPr>
          <w:rFonts w:ascii="Arial" w:hAnsi="Arial" w:cs="Arial"/>
          <w:sz w:val="19"/>
          <w:szCs w:val="19"/>
          <w:lang w:eastAsia="pl-PL"/>
        </w:rPr>
        <w:t>Wartość zamówienia przekracza równowartoś</w:t>
      </w:r>
      <w:r w:rsidR="0024193E">
        <w:rPr>
          <w:rFonts w:ascii="Arial" w:hAnsi="Arial" w:cs="Arial"/>
          <w:sz w:val="19"/>
          <w:szCs w:val="19"/>
          <w:lang w:eastAsia="pl-PL"/>
        </w:rPr>
        <w:t>ć</w:t>
      </w:r>
      <w:r w:rsidRPr="00993FA5">
        <w:rPr>
          <w:rFonts w:ascii="Arial" w:hAnsi="Arial" w:cs="Arial"/>
          <w:sz w:val="19"/>
          <w:szCs w:val="19"/>
          <w:lang w:eastAsia="pl-PL"/>
        </w:rPr>
        <w:t xml:space="preserve"> kwoty określone</w:t>
      </w:r>
      <w:r w:rsidR="0024193E">
        <w:rPr>
          <w:rFonts w:ascii="Arial" w:hAnsi="Arial" w:cs="Arial"/>
          <w:sz w:val="19"/>
          <w:szCs w:val="19"/>
          <w:lang w:eastAsia="pl-PL"/>
        </w:rPr>
        <w:t>j w</w:t>
      </w:r>
      <w:r w:rsidRPr="00993FA5">
        <w:rPr>
          <w:rFonts w:ascii="Arial" w:hAnsi="Arial" w:cs="Arial"/>
          <w:sz w:val="19"/>
          <w:szCs w:val="19"/>
          <w:lang w:eastAsia="pl-PL"/>
        </w:rPr>
        <w:t xml:space="preserve"> art. </w:t>
      </w:r>
      <w:r w:rsidR="0024193E">
        <w:rPr>
          <w:rFonts w:ascii="Arial" w:hAnsi="Arial" w:cs="Arial"/>
          <w:sz w:val="19"/>
          <w:szCs w:val="19"/>
          <w:lang w:eastAsia="pl-PL"/>
        </w:rPr>
        <w:t>3</w:t>
      </w:r>
      <w:r w:rsidRPr="00993FA5">
        <w:rPr>
          <w:rFonts w:ascii="Arial" w:hAnsi="Arial" w:cs="Arial"/>
          <w:sz w:val="19"/>
          <w:szCs w:val="19"/>
          <w:lang w:eastAsia="pl-PL"/>
        </w:rPr>
        <w:t xml:space="preserve"> ustawy</w:t>
      </w:r>
      <w:r w:rsidR="0024193E">
        <w:rPr>
          <w:rFonts w:ascii="Arial" w:hAnsi="Arial" w:cs="Arial"/>
          <w:sz w:val="19"/>
          <w:szCs w:val="19"/>
          <w:lang w:eastAsia="pl-PL"/>
        </w:rPr>
        <w:t xml:space="preserve"> </w:t>
      </w:r>
      <w:proofErr w:type="spellStart"/>
      <w:r w:rsidR="0024193E">
        <w:rPr>
          <w:rFonts w:ascii="Arial" w:hAnsi="Arial" w:cs="Arial"/>
          <w:sz w:val="19"/>
          <w:szCs w:val="19"/>
          <w:lang w:eastAsia="pl-PL"/>
        </w:rPr>
        <w:t>Pzp</w:t>
      </w:r>
      <w:proofErr w:type="spellEnd"/>
      <w:r w:rsidR="0024193E">
        <w:rPr>
          <w:rFonts w:ascii="Arial" w:hAnsi="Arial" w:cs="Arial"/>
          <w:sz w:val="19"/>
          <w:szCs w:val="19"/>
          <w:lang w:eastAsia="pl-PL"/>
        </w:rPr>
        <w:t>.</w:t>
      </w:r>
    </w:p>
    <w:p w14:paraId="373F1DCA" w14:textId="77777777" w:rsidR="00907E6E" w:rsidRPr="00993FA5" w:rsidRDefault="00907E6E" w:rsidP="00993FA5">
      <w:pPr>
        <w:autoSpaceDE w:val="0"/>
        <w:spacing w:after="0" w:line="240" w:lineRule="auto"/>
        <w:ind w:left="360"/>
        <w:jc w:val="both"/>
        <w:rPr>
          <w:rFonts w:ascii="Arial" w:hAnsi="Arial" w:cs="Arial"/>
          <w:sz w:val="19"/>
          <w:szCs w:val="19"/>
          <w:lang w:eastAsia="pl-PL"/>
        </w:rPr>
      </w:pPr>
    </w:p>
    <w:p w14:paraId="0B668FF3" w14:textId="77777777" w:rsidR="00907E6E" w:rsidRDefault="00907E6E" w:rsidP="0024193E">
      <w:pPr>
        <w:autoSpaceDE w:val="0"/>
        <w:spacing w:after="0" w:line="240" w:lineRule="auto"/>
        <w:jc w:val="both"/>
        <w:rPr>
          <w:rFonts w:ascii="Arial" w:hAnsi="Arial" w:cs="Arial"/>
          <w:sz w:val="19"/>
          <w:szCs w:val="19"/>
          <w:lang w:eastAsia="pl-PL"/>
        </w:rPr>
      </w:pPr>
      <w:r w:rsidRPr="00993FA5">
        <w:rPr>
          <w:rFonts w:ascii="Arial" w:hAnsi="Arial" w:cs="Arial"/>
          <w:sz w:val="19"/>
          <w:szCs w:val="19"/>
          <w:lang w:eastAsia="pl-PL"/>
        </w:rPr>
        <w:t xml:space="preserve">Na podstawie </w:t>
      </w:r>
      <w:r w:rsidRPr="00993FA5">
        <w:rPr>
          <w:rFonts w:ascii="Arial" w:hAnsi="Arial" w:cs="Arial"/>
          <w:b/>
          <w:bCs/>
          <w:color w:val="0000FF"/>
          <w:sz w:val="19"/>
          <w:szCs w:val="19"/>
          <w:lang w:eastAsia="pl-PL"/>
        </w:rPr>
        <w:t xml:space="preserve">art. </w:t>
      </w:r>
      <w:r w:rsidR="0024193E">
        <w:rPr>
          <w:rFonts w:ascii="Arial" w:hAnsi="Arial" w:cs="Arial"/>
          <w:b/>
          <w:bCs/>
          <w:color w:val="0000FF"/>
          <w:sz w:val="19"/>
          <w:szCs w:val="19"/>
          <w:lang w:eastAsia="pl-PL"/>
        </w:rPr>
        <w:t>139</w:t>
      </w:r>
      <w:r w:rsidRPr="00993FA5">
        <w:rPr>
          <w:rFonts w:ascii="Arial" w:hAnsi="Arial" w:cs="Arial"/>
          <w:sz w:val="19"/>
          <w:szCs w:val="19"/>
          <w:lang w:eastAsia="pl-PL"/>
        </w:rPr>
        <w:t xml:space="preserve"> </w:t>
      </w:r>
      <w:proofErr w:type="spellStart"/>
      <w:r w:rsidRPr="00993FA5">
        <w:rPr>
          <w:rFonts w:ascii="Arial" w:hAnsi="Arial" w:cs="Arial"/>
          <w:sz w:val="19"/>
          <w:szCs w:val="19"/>
          <w:lang w:eastAsia="pl-PL"/>
        </w:rPr>
        <w:t>Pzp</w:t>
      </w:r>
      <w:proofErr w:type="spellEnd"/>
      <w:r w:rsidRPr="00993FA5">
        <w:rPr>
          <w:rFonts w:ascii="Arial" w:hAnsi="Arial" w:cs="Arial"/>
          <w:sz w:val="19"/>
          <w:szCs w:val="19"/>
          <w:lang w:eastAsia="pl-PL"/>
        </w:rPr>
        <w:t xml:space="preserve"> Zamawiający najpierw dokona </w:t>
      </w:r>
      <w:r w:rsidR="0024193E">
        <w:rPr>
          <w:rFonts w:ascii="Arial" w:hAnsi="Arial" w:cs="Arial"/>
          <w:sz w:val="19"/>
          <w:szCs w:val="19"/>
          <w:lang w:eastAsia="pl-PL"/>
        </w:rPr>
        <w:t xml:space="preserve">badania i </w:t>
      </w:r>
      <w:r w:rsidRPr="00993FA5">
        <w:rPr>
          <w:rFonts w:ascii="Arial" w:hAnsi="Arial" w:cs="Arial"/>
          <w:sz w:val="19"/>
          <w:szCs w:val="19"/>
          <w:lang w:eastAsia="pl-PL"/>
        </w:rPr>
        <w:t xml:space="preserve">oceny ofert, </w:t>
      </w:r>
      <w:r w:rsidR="0024193E" w:rsidRPr="0024193E">
        <w:rPr>
          <w:rFonts w:ascii="Arial" w:hAnsi="Arial" w:cs="Arial"/>
          <w:sz w:val="19"/>
          <w:szCs w:val="19"/>
          <w:lang w:eastAsia="pl-PL"/>
        </w:rPr>
        <w:t>a następnie dokona kwalifikacji podmiotowej wykonawcy, którego oferta została najwyżej oceniona, w zakresie braku podstaw wykluczenia oraz spełniania warunków udziału w postępowaniu</w:t>
      </w:r>
      <w:r w:rsidR="0024193E">
        <w:rPr>
          <w:rFonts w:ascii="Arial" w:hAnsi="Arial" w:cs="Arial"/>
          <w:sz w:val="19"/>
          <w:szCs w:val="19"/>
          <w:lang w:eastAsia="pl-PL"/>
        </w:rPr>
        <w:t>.</w:t>
      </w:r>
    </w:p>
    <w:p w14:paraId="78AD0E47" w14:textId="77777777" w:rsidR="0024193E" w:rsidRPr="00993FA5" w:rsidRDefault="0024193E" w:rsidP="0024193E">
      <w:pPr>
        <w:autoSpaceDE w:val="0"/>
        <w:spacing w:after="0" w:line="240" w:lineRule="auto"/>
        <w:jc w:val="both"/>
        <w:rPr>
          <w:rFonts w:ascii="Arial" w:hAnsi="Arial" w:cs="Arial"/>
          <w:sz w:val="19"/>
          <w:szCs w:val="19"/>
          <w:lang w:eastAsia="pl-PL"/>
        </w:rPr>
      </w:pPr>
    </w:p>
    <w:p w14:paraId="2209B20E" w14:textId="77777777" w:rsidR="009C235C" w:rsidRDefault="00907E6E" w:rsidP="009C235C">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3. Opis przedmiotu zamówienia</w:t>
      </w:r>
    </w:p>
    <w:p w14:paraId="69008B17" w14:textId="77777777" w:rsidR="009C235C" w:rsidRDefault="009C235C" w:rsidP="009C235C">
      <w:pPr>
        <w:spacing w:after="0" w:line="240" w:lineRule="auto"/>
        <w:jc w:val="both"/>
        <w:rPr>
          <w:rFonts w:ascii="Arial" w:hAnsi="Arial" w:cs="Arial"/>
          <w:b/>
          <w:bCs/>
          <w:sz w:val="19"/>
          <w:szCs w:val="19"/>
          <w:lang w:eastAsia="pl-PL"/>
        </w:rPr>
      </w:pPr>
    </w:p>
    <w:p w14:paraId="54E4E08C" w14:textId="2A2B7113" w:rsidR="009C235C" w:rsidRPr="009C235C" w:rsidRDefault="009C235C" w:rsidP="009C235C">
      <w:pPr>
        <w:spacing w:after="0" w:line="240" w:lineRule="auto"/>
        <w:jc w:val="both"/>
        <w:rPr>
          <w:rFonts w:ascii="Arial" w:hAnsi="Arial" w:cs="Arial"/>
          <w:b/>
          <w:bCs/>
          <w:sz w:val="19"/>
          <w:szCs w:val="19"/>
          <w:lang w:eastAsia="pl-PL"/>
        </w:rPr>
      </w:pPr>
      <w:r>
        <w:rPr>
          <w:rFonts w:ascii="Arial" w:hAnsi="Arial" w:cs="Arial"/>
          <w:b/>
          <w:bCs/>
          <w:sz w:val="19"/>
          <w:szCs w:val="19"/>
          <w:lang w:eastAsia="pl-PL"/>
        </w:rPr>
        <w:t xml:space="preserve">3.1. </w:t>
      </w:r>
      <w:r w:rsidR="00907E6E" w:rsidRPr="009C235C">
        <w:rPr>
          <w:rFonts w:ascii="Arial" w:hAnsi="Arial" w:cs="Arial"/>
          <w:sz w:val="19"/>
          <w:szCs w:val="19"/>
          <w:lang w:eastAsia="pl-PL"/>
        </w:rPr>
        <w:t xml:space="preserve">Przedmiotem zamówienia </w:t>
      </w:r>
      <w:bookmarkStart w:id="0" w:name="_Hlk11240901"/>
      <w:r>
        <w:rPr>
          <w:rFonts w:ascii="Arial" w:hAnsi="Arial" w:cs="Arial"/>
          <w:sz w:val="19"/>
          <w:szCs w:val="19"/>
          <w:lang w:eastAsia="pl-PL"/>
        </w:rPr>
        <w:t xml:space="preserve">jest </w:t>
      </w:r>
      <w:bookmarkStart w:id="1" w:name="_Hlk115337773"/>
      <w:r>
        <w:rPr>
          <w:rFonts w:ascii="Arial" w:hAnsi="Arial" w:cs="Arial"/>
          <w:b/>
          <w:bCs/>
          <w:color w:val="0000FF"/>
          <w:sz w:val="19"/>
          <w:szCs w:val="19"/>
        </w:rPr>
        <w:t xml:space="preserve">sukcesywna </w:t>
      </w:r>
      <w:r>
        <w:rPr>
          <w:rFonts w:ascii="Arial" w:hAnsi="Arial" w:cs="Arial"/>
          <w:b/>
          <w:bCs/>
          <w:iCs/>
          <w:color w:val="0000FF"/>
          <w:sz w:val="19"/>
          <w:szCs w:val="19"/>
        </w:rPr>
        <w:t xml:space="preserve">dostawa leków </w:t>
      </w:r>
      <w:r>
        <w:rPr>
          <w:rFonts w:ascii="Arial" w:hAnsi="Arial" w:cs="Arial"/>
          <w:b/>
          <w:color w:val="0000FF"/>
          <w:sz w:val="19"/>
          <w:szCs w:val="19"/>
        </w:rPr>
        <w:t xml:space="preserve">antybiotyków, </w:t>
      </w:r>
      <w:r w:rsidR="004150EF">
        <w:rPr>
          <w:rFonts w:ascii="Arial" w:hAnsi="Arial" w:cs="Arial"/>
          <w:b/>
          <w:color w:val="0000FF"/>
          <w:sz w:val="19"/>
          <w:szCs w:val="19"/>
        </w:rPr>
        <w:t xml:space="preserve">chemioterapeutyków, płynów infuzyjnych, </w:t>
      </w:r>
      <w:r>
        <w:rPr>
          <w:rFonts w:ascii="Arial" w:hAnsi="Arial" w:cs="Arial"/>
          <w:b/>
          <w:color w:val="0000FF"/>
          <w:sz w:val="19"/>
          <w:szCs w:val="19"/>
        </w:rPr>
        <w:t>środków kontrastowych</w:t>
      </w:r>
      <w:r w:rsidR="002264EF">
        <w:rPr>
          <w:rFonts w:ascii="Arial" w:hAnsi="Arial" w:cs="Arial"/>
          <w:b/>
          <w:color w:val="0000FF"/>
          <w:sz w:val="19"/>
          <w:szCs w:val="19"/>
        </w:rPr>
        <w:t>, opatrunków</w:t>
      </w:r>
      <w:r w:rsidR="000C0AF5">
        <w:rPr>
          <w:rFonts w:ascii="Arial" w:hAnsi="Arial" w:cs="Arial"/>
          <w:b/>
          <w:color w:val="0000FF"/>
          <w:sz w:val="19"/>
          <w:szCs w:val="19"/>
        </w:rPr>
        <w:t xml:space="preserve"> </w:t>
      </w:r>
      <w:r>
        <w:rPr>
          <w:rFonts w:ascii="Arial" w:hAnsi="Arial" w:cs="Arial"/>
          <w:b/>
          <w:color w:val="0000FF"/>
          <w:sz w:val="19"/>
          <w:szCs w:val="19"/>
        </w:rPr>
        <w:t>dla Szpitala Wojewódzkiego im. Św. Łukasza SP</w:t>
      </w:r>
      <w:r w:rsidR="00E30283">
        <w:rPr>
          <w:rFonts w:ascii="Arial" w:hAnsi="Arial" w:cs="Arial"/>
          <w:b/>
          <w:color w:val="0000FF"/>
          <w:sz w:val="19"/>
          <w:szCs w:val="19"/>
        </w:rPr>
        <w:t xml:space="preserve"> </w:t>
      </w:r>
      <w:r>
        <w:rPr>
          <w:rFonts w:ascii="Arial" w:hAnsi="Arial" w:cs="Arial"/>
          <w:b/>
          <w:color w:val="0000FF"/>
          <w:sz w:val="19"/>
          <w:szCs w:val="19"/>
        </w:rPr>
        <w:t>ZOZ w Tarnowie</w:t>
      </w:r>
      <w:r w:rsidR="00E21BCC">
        <w:rPr>
          <w:rFonts w:ascii="Arial" w:hAnsi="Arial" w:cs="Arial"/>
          <w:b/>
          <w:color w:val="0000FF"/>
          <w:sz w:val="19"/>
          <w:szCs w:val="19"/>
        </w:rPr>
        <w:t>.</w:t>
      </w:r>
    </w:p>
    <w:bookmarkEnd w:id="1"/>
    <w:p w14:paraId="6B8749FA" w14:textId="77777777" w:rsidR="00071EF4" w:rsidRPr="009C235C" w:rsidRDefault="001A5B30" w:rsidP="009C235C">
      <w:pPr>
        <w:pStyle w:val="Akapitzlist"/>
        <w:tabs>
          <w:tab w:val="left" w:pos="0"/>
        </w:tabs>
        <w:spacing w:after="0" w:line="240" w:lineRule="auto"/>
        <w:ind w:left="792"/>
        <w:jc w:val="both"/>
        <w:rPr>
          <w:rFonts w:ascii="Arial" w:hAnsi="Arial" w:cs="Arial"/>
          <w:sz w:val="19"/>
          <w:szCs w:val="19"/>
          <w:lang w:eastAsia="pl-PL"/>
        </w:rPr>
      </w:pPr>
      <w:r w:rsidRPr="009C235C">
        <w:rPr>
          <w:rFonts w:ascii="Arial" w:hAnsi="Arial" w:cs="Arial"/>
          <w:b/>
          <w:bCs/>
          <w:color w:val="0000FF"/>
          <w:sz w:val="19"/>
          <w:szCs w:val="19"/>
          <w:lang w:eastAsia="pl-PL"/>
        </w:rPr>
        <w:t xml:space="preserve"> </w:t>
      </w:r>
      <w:bookmarkEnd w:id="0"/>
    </w:p>
    <w:p w14:paraId="402DE3F9" w14:textId="4DFC158E" w:rsidR="00907E6E" w:rsidRDefault="00907E6E" w:rsidP="00071EF4">
      <w:pPr>
        <w:pStyle w:val="Akapitzlist"/>
        <w:tabs>
          <w:tab w:val="left" w:pos="952"/>
        </w:tabs>
        <w:spacing w:after="0" w:line="240" w:lineRule="auto"/>
        <w:ind w:left="792"/>
        <w:jc w:val="both"/>
        <w:rPr>
          <w:rFonts w:ascii="Arial" w:hAnsi="Arial" w:cs="Arial"/>
          <w:b/>
          <w:bCs/>
          <w:color w:val="0000FF"/>
          <w:sz w:val="19"/>
          <w:szCs w:val="19"/>
        </w:rPr>
      </w:pPr>
      <w:r w:rsidRPr="00FB0F82">
        <w:rPr>
          <w:rFonts w:ascii="Arial" w:hAnsi="Arial" w:cs="Arial"/>
          <w:sz w:val="19"/>
          <w:szCs w:val="19"/>
          <w:lang w:eastAsia="pl-PL"/>
        </w:rPr>
        <w:t>Zamówienie zostało podzielone na</w:t>
      </w:r>
      <w:r w:rsidR="0024193E">
        <w:rPr>
          <w:rFonts w:ascii="Arial" w:hAnsi="Arial" w:cs="Arial"/>
          <w:sz w:val="19"/>
          <w:szCs w:val="19"/>
          <w:lang w:eastAsia="pl-PL"/>
        </w:rPr>
        <w:t xml:space="preserve"> </w:t>
      </w:r>
      <w:r w:rsidR="004150EF">
        <w:rPr>
          <w:rFonts w:ascii="Arial" w:hAnsi="Arial" w:cs="Arial"/>
          <w:sz w:val="19"/>
          <w:szCs w:val="19"/>
          <w:lang w:eastAsia="pl-PL"/>
        </w:rPr>
        <w:t>73</w:t>
      </w:r>
      <w:r w:rsidRPr="00FB0F82">
        <w:rPr>
          <w:rFonts w:ascii="Arial" w:hAnsi="Arial" w:cs="Arial"/>
          <w:sz w:val="19"/>
          <w:szCs w:val="19"/>
          <w:lang w:eastAsia="pl-PL"/>
        </w:rPr>
        <w:t xml:space="preserve"> zakre</w:t>
      </w:r>
      <w:r w:rsidR="007E3999">
        <w:rPr>
          <w:rFonts w:ascii="Arial" w:hAnsi="Arial" w:cs="Arial"/>
          <w:sz w:val="19"/>
          <w:szCs w:val="19"/>
          <w:lang w:eastAsia="pl-PL"/>
        </w:rPr>
        <w:t>s</w:t>
      </w:r>
      <w:r w:rsidR="004150EF">
        <w:rPr>
          <w:rFonts w:ascii="Arial" w:hAnsi="Arial" w:cs="Arial"/>
          <w:sz w:val="19"/>
          <w:szCs w:val="19"/>
          <w:lang w:eastAsia="pl-PL"/>
        </w:rPr>
        <w:t>y</w:t>
      </w:r>
      <w:r w:rsidRPr="00FB0F82">
        <w:rPr>
          <w:rFonts w:ascii="Arial" w:hAnsi="Arial" w:cs="Arial"/>
          <w:sz w:val="19"/>
          <w:szCs w:val="19"/>
          <w:lang w:eastAsia="pl-PL"/>
        </w:rPr>
        <w:t xml:space="preserve">. </w:t>
      </w:r>
      <w:r w:rsidRPr="00C601DD">
        <w:rPr>
          <w:rFonts w:ascii="Arial" w:hAnsi="Arial" w:cs="Arial"/>
          <w:b/>
          <w:bCs/>
          <w:color w:val="0000FF"/>
          <w:sz w:val="19"/>
          <w:szCs w:val="19"/>
        </w:rPr>
        <w:t xml:space="preserve"> </w:t>
      </w:r>
    </w:p>
    <w:p w14:paraId="3B8F8D84" w14:textId="77777777" w:rsidR="009C235C" w:rsidRDefault="009C235C" w:rsidP="00071EF4">
      <w:pPr>
        <w:pStyle w:val="Akapitzlist"/>
        <w:tabs>
          <w:tab w:val="left" w:pos="952"/>
        </w:tabs>
        <w:spacing w:after="0" w:line="240" w:lineRule="auto"/>
        <w:ind w:left="792"/>
        <w:jc w:val="both"/>
        <w:rPr>
          <w:rFonts w:ascii="Arial" w:hAnsi="Arial" w:cs="Arial"/>
          <w:b/>
          <w:bCs/>
          <w:color w:val="0000FF"/>
          <w:sz w:val="19"/>
          <w:szCs w:val="19"/>
        </w:rPr>
      </w:pPr>
    </w:p>
    <w:p w14:paraId="0D34D46D" w14:textId="77777777" w:rsidR="00E21BCC" w:rsidRPr="00453DF3" w:rsidRDefault="00E21BCC" w:rsidP="00E21BCC">
      <w:pPr>
        <w:pStyle w:val="Akapitzlist"/>
        <w:numPr>
          <w:ilvl w:val="0"/>
          <w:numId w:val="13"/>
        </w:numPr>
        <w:tabs>
          <w:tab w:val="left" w:pos="952"/>
        </w:tabs>
        <w:spacing w:after="0" w:line="240" w:lineRule="auto"/>
        <w:ind w:left="1512"/>
        <w:contextualSpacing/>
        <w:jc w:val="both"/>
        <w:rPr>
          <w:rFonts w:ascii="Arial" w:hAnsi="Arial" w:cs="Arial"/>
          <w:b/>
          <w:sz w:val="18"/>
          <w:szCs w:val="18"/>
        </w:rPr>
      </w:pPr>
      <w:r w:rsidRPr="00453DF3">
        <w:rPr>
          <w:rFonts w:ascii="Arial" w:eastAsia="Times New Roman" w:hAnsi="Arial" w:cs="Arial"/>
          <w:b/>
          <w:sz w:val="18"/>
          <w:szCs w:val="18"/>
          <w:lang w:eastAsia="pl-PL"/>
        </w:rPr>
        <w:t xml:space="preserve">CPV: </w:t>
      </w:r>
      <w:r w:rsidRPr="00453DF3">
        <w:rPr>
          <w:rFonts w:ascii="Arial" w:hAnsi="Arial" w:cs="Arial"/>
          <w:b/>
          <w:sz w:val="18"/>
          <w:szCs w:val="18"/>
        </w:rPr>
        <w:t xml:space="preserve">33690000-3 - różne produkty lecznicze. </w:t>
      </w:r>
    </w:p>
    <w:p w14:paraId="3EC61A69" w14:textId="77777777" w:rsidR="00E21BCC" w:rsidRPr="00453DF3" w:rsidRDefault="00E21BCC" w:rsidP="00E21BCC">
      <w:pPr>
        <w:pStyle w:val="Akapitzlist"/>
        <w:numPr>
          <w:ilvl w:val="0"/>
          <w:numId w:val="13"/>
        </w:numPr>
        <w:tabs>
          <w:tab w:val="left" w:pos="952"/>
        </w:tabs>
        <w:spacing w:after="0" w:line="240" w:lineRule="auto"/>
        <w:ind w:left="1512"/>
        <w:contextualSpacing/>
        <w:jc w:val="both"/>
        <w:rPr>
          <w:rFonts w:ascii="Arial" w:hAnsi="Arial" w:cs="Arial"/>
          <w:b/>
          <w:sz w:val="18"/>
          <w:szCs w:val="18"/>
        </w:rPr>
      </w:pPr>
      <w:r w:rsidRPr="00453DF3">
        <w:rPr>
          <w:rFonts w:ascii="Arial" w:eastAsia="Times New Roman" w:hAnsi="Arial" w:cs="Arial"/>
          <w:b/>
          <w:sz w:val="18"/>
          <w:szCs w:val="18"/>
          <w:lang w:eastAsia="pl-PL"/>
        </w:rPr>
        <w:t>CPV 33631400-6 – antybiotyki</w:t>
      </w:r>
    </w:p>
    <w:p w14:paraId="50F00C8E" w14:textId="77777777" w:rsidR="00E21BCC" w:rsidRPr="00453DF3" w:rsidRDefault="00E21BCC" w:rsidP="00E21BCC">
      <w:pPr>
        <w:pStyle w:val="Akapitzlist"/>
        <w:numPr>
          <w:ilvl w:val="0"/>
          <w:numId w:val="13"/>
        </w:numPr>
        <w:tabs>
          <w:tab w:val="left" w:pos="952"/>
        </w:tabs>
        <w:spacing w:after="0" w:line="240" w:lineRule="auto"/>
        <w:ind w:left="1512"/>
        <w:contextualSpacing/>
        <w:jc w:val="both"/>
        <w:rPr>
          <w:rFonts w:ascii="Arial" w:hAnsi="Arial" w:cs="Arial"/>
          <w:b/>
          <w:sz w:val="18"/>
          <w:szCs w:val="18"/>
        </w:rPr>
      </w:pPr>
      <w:r w:rsidRPr="00453DF3">
        <w:rPr>
          <w:rFonts w:ascii="Arial" w:eastAsia="Times New Roman" w:hAnsi="Arial" w:cs="Arial"/>
          <w:b/>
          <w:sz w:val="18"/>
          <w:szCs w:val="18"/>
          <w:lang w:eastAsia="pl-PL"/>
        </w:rPr>
        <w:t>CPV 33696000-5 – odczynniki i środki kontrastowe</w:t>
      </w:r>
    </w:p>
    <w:p w14:paraId="55682F98" w14:textId="77777777" w:rsidR="00961089" w:rsidRDefault="00E21BCC" w:rsidP="00961089">
      <w:pPr>
        <w:pStyle w:val="Akapitzlist"/>
        <w:numPr>
          <w:ilvl w:val="0"/>
          <w:numId w:val="13"/>
        </w:numPr>
        <w:tabs>
          <w:tab w:val="left" w:pos="952"/>
        </w:tabs>
        <w:spacing w:after="0" w:line="240" w:lineRule="auto"/>
        <w:ind w:left="1512"/>
        <w:contextualSpacing/>
        <w:jc w:val="both"/>
        <w:rPr>
          <w:rFonts w:ascii="Arial" w:hAnsi="Arial" w:cs="Arial"/>
          <w:b/>
          <w:sz w:val="18"/>
          <w:szCs w:val="18"/>
        </w:rPr>
      </w:pPr>
      <w:r w:rsidRPr="00453DF3">
        <w:rPr>
          <w:rFonts w:ascii="Arial" w:hAnsi="Arial" w:cs="Arial"/>
          <w:b/>
          <w:sz w:val="18"/>
          <w:szCs w:val="18"/>
        </w:rPr>
        <w:t>CPV 33692500-2 – Płyny dożylne</w:t>
      </w:r>
    </w:p>
    <w:p w14:paraId="61D63DE7" w14:textId="173B34E0" w:rsidR="00961089" w:rsidRPr="00961089" w:rsidRDefault="00961089" w:rsidP="00961089">
      <w:pPr>
        <w:pStyle w:val="Akapitzlist"/>
        <w:numPr>
          <w:ilvl w:val="0"/>
          <w:numId w:val="13"/>
        </w:numPr>
        <w:tabs>
          <w:tab w:val="left" w:pos="952"/>
        </w:tabs>
        <w:spacing w:after="0" w:line="240" w:lineRule="auto"/>
        <w:ind w:left="1512"/>
        <w:contextualSpacing/>
        <w:jc w:val="both"/>
        <w:rPr>
          <w:rFonts w:ascii="Arial" w:hAnsi="Arial" w:cs="Arial"/>
          <w:b/>
          <w:sz w:val="18"/>
          <w:szCs w:val="18"/>
        </w:rPr>
      </w:pPr>
      <w:r w:rsidRPr="00961089">
        <w:rPr>
          <w:rFonts w:ascii="Arial" w:hAnsi="Arial" w:cs="Arial"/>
          <w:b/>
          <w:sz w:val="18"/>
          <w:szCs w:val="18"/>
        </w:rPr>
        <w:t xml:space="preserve">CPV 33141110-4  - opatrunki </w:t>
      </w:r>
    </w:p>
    <w:p w14:paraId="29554398" w14:textId="77777777" w:rsidR="00961089" w:rsidRPr="00453DF3" w:rsidRDefault="00961089" w:rsidP="00961089">
      <w:pPr>
        <w:pStyle w:val="Akapitzlist"/>
        <w:tabs>
          <w:tab w:val="left" w:pos="952"/>
        </w:tabs>
        <w:spacing w:after="0" w:line="240" w:lineRule="auto"/>
        <w:ind w:left="1512"/>
        <w:contextualSpacing/>
        <w:jc w:val="both"/>
        <w:rPr>
          <w:rFonts w:ascii="Arial" w:hAnsi="Arial" w:cs="Arial"/>
          <w:b/>
          <w:sz w:val="18"/>
          <w:szCs w:val="18"/>
        </w:rPr>
      </w:pPr>
    </w:p>
    <w:p w14:paraId="795488F0" w14:textId="77777777" w:rsidR="00071EF4" w:rsidRPr="006626AB" w:rsidRDefault="00071EF4" w:rsidP="00071EF4">
      <w:pPr>
        <w:pStyle w:val="Akapitzlist"/>
        <w:tabs>
          <w:tab w:val="left" w:pos="952"/>
        </w:tabs>
        <w:spacing w:after="0" w:line="240" w:lineRule="auto"/>
        <w:ind w:left="792"/>
        <w:jc w:val="both"/>
        <w:rPr>
          <w:rFonts w:ascii="Arial" w:hAnsi="Arial" w:cs="Arial"/>
          <w:sz w:val="19"/>
          <w:szCs w:val="19"/>
          <w:lang w:eastAsia="pl-PL"/>
        </w:rPr>
      </w:pPr>
    </w:p>
    <w:p w14:paraId="3B165A98" w14:textId="77777777" w:rsidR="00C601DD" w:rsidRPr="00C72069" w:rsidRDefault="00C601DD" w:rsidP="00C72069">
      <w:pPr>
        <w:pStyle w:val="Akapitzlist"/>
        <w:tabs>
          <w:tab w:val="left" w:pos="952"/>
        </w:tabs>
        <w:spacing w:after="0" w:line="240" w:lineRule="auto"/>
        <w:ind w:left="1512"/>
        <w:jc w:val="both"/>
        <w:rPr>
          <w:rFonts w:ascii="Arial" w:hAnsi="Arial" w:cs="Arial"/>
          <w:b/>
          <w:bCs/>
          <w:color w:val="FF0000"/>
          <w:sz w:val="19"/>
          <w:szCs w:val="19"/>
        </w:rPr>
      </w:pPr>
    </w:p>
    <w:p w14:paraId="639E595A" w14:textId="77777777" w:rsidR="004F2E65" w:rsidRDefault="00907E6E" w:rsidP="004F2E65">
      <w:pPr>
        <w:pStyle w:val="Akapitzlist"/>
        <w:tabs>
          <w:tab w:val="left" w:pos="0"/>
        </w:tabs>
        <w:spacing w:after="0" w:line="240" w:lineRule="auto"/>
        <w:ind w:left="0"/>
        <w:jc w:val="both"/>
        <w:rPr>
          <w:rFonts w:ascii="Arial" w:hAnsi="Arial" w:cs="Arial"/>
          <w:sz w:val="19"/>
          <w:szCs w:val="19"/>
          <w:lang w:eastAsia="pl-PL"/>
        </w:rPr>
      </w:pPr>
      <w:r w:rsidRPr="00980B31">
        <w:rPr>
          <w:rFonts w:ascii="Arial" w:hAnsi="Arial" w:cs="Arial"/>
          <w:sz w:val="19"/>
          <w:szCs w:val="19"/>
          <w:lang w:eastAsia="pl-PL"/>
        </w:rPr>
        <w:t xml:space="preserve">Szczegółowy opis przedmiotu zamówienia zawiera </w:t>
      </w:r>
      <w:r w:rsidRPr="00980B31">
        <w:rPr>
          <w:rFonts w:ascii="Arial" w:hAnsi="Arial" w:cs="Arial"/>
          <w:b/>
          <w:bCs/>
          <w:sz w:val="19"/>
          <w:szCs w:val="19"/>
          <w:lang w:eastAsia="pl-PL"/>
        </w:rPr>
        <w:t>załącznik nr 1B</w:t>
      </w:r>
      <w:r w:rsidRPr="00980B31">
        <w:rPr>
          <w:rFonts w:ascii="Arial" w:hAnsi="Arial" w:cs="Arial"/>
          <w:sz w:val="19"/>
          <w:szCs w:val="19"/>
          <w:lang w:eastAsia="pl-PL"/>
        </w:rPr>
        <w:t xml:space="preserve"> do specyfikacji. Opis ten należy odczytywać wraz z ewentualnymi zmianami treści specyfikacji, będącymi np. wynikiem udzielonych odpowiedzi na zapytania wykonawców. Podane ilości są szacunkowym zapotrzebowaniem na okres </w:t>
      </w:r>
      <w:r w:rsidR="004F2E65">
        <w:rPr>
          <w:rFonts w:ascii="Arial" w:hAnsi="Arial" w:cs="Arial"/>
          <w:sz w:val="19"/>
          <w:szCs w:val="19"/>
          <w:lang w:eastAsia="pl-PL"/>
        </w:rPr>
        <w:t>trwania umowy i</w:t>
      </w:r>
      <w:r w:rsidRPr="00980B31">
        <w:rPr>
          <w:rFonts w:ascii="Arial" w:hAnsi="Arial" w:cs="Arial"/>
          <w:sz w:val="19"/>
          <w:szCs w:val="19"/>
          <w:lang w:eastAsia="pl-PL"/>
        </w:rPr>
        <w:t xml:space="preserve"> służą do obliczenia ceny oferty (tj. ustalenia maksymalnego wynagrodzenia wykonawcy). Zamawiający zastrzega sobie </w:t>
      </w:r>
      <w:r w:rsidRPr="00B94918">
        <w:rPr>
          <w:rFonts w:ascii="Arial" w:hAnsi="Arial" w:cs="Arial"/>
          <w:sz w:val="19"/>
          <w:szCs w:val="19"/>
          <w:lang w:eastAsia="pl-PL"/>
        </w:rPr>
        <w:t xml:space="preserve">prawo rezygnacji z </w:t>
      </w:r>
      <w:r w:rsidRPr="000B4418">
        <w:rPr>
          <w:rFonts w:ascii="Arial" w:hAnsi="Arial" w:cs="Arial"/>
          <w:sz w:val="19"/>
          <w:szCs w:val="19"/>
          <w:lang w:eastAsia="pl-PL"/>
        </w:rPr>
        <w:t>zakupu</w:t>
      </w:r>
      <w:r w:rsidRPr="00B94918">
        <w:rPr>
          <w:rFonts w:ascii="Arial" w:hAnsi="Arial" w:cs="Arial"/>
          <w:sz w:val="19"/>
          <w:szCs w:val="19"/>
          <w:lang w:eastAsia="pl-PL"/>
        </w:rPr>
        <w:t xml:space="preserve"> części asortymentu wynikającej z braku zapotrzebowania.</w:t>
      </w:r>
    </w:p>
    <w:p w14:paraId="524CAA4B" w14:textId="77777777" w:rsidR="006F5CC5" w:rsidRDefault="006F5CC5" w:rsidP="004F2E65">
      <w:pPr>
        <w:pStyle w:val="Akapitzlist"/>
        <w:tabs>
          <w:tab w:val="left" w:pos="0"/>
        </w:tabs>
        <w:spacing w:after="0" w:line="240" w:lineRule="auto"/>
        <w:ind w:left="0"/>
        <w:jc w:val="both"/>
        <w:rPr>
          <w:rFonts w:ascii="Arial" w:hAnsi="Arial" w:cs="Arial"/>
          <w:sz w:val="19"/>
          <w:szCs w:val="19"/>
          <w:lang w:eastAsia="pl-PL"/>
        </w:rPr>
      </w:pPr>
    </w:p>
    <w:p w14:paraId="1460ED7E" w14:textId="6F4CCD58" w:rsidR="006F5CC5" w:rsidRPr="006F5CC5" w:rsidRDefault="006F5CC5" w:rsidP="004F2E65">
      <w:pPr>
        <w:pStyle w:val="Akapitzlist"/>
        <w:tabs>
          <w:tab w:val="left" w:pos="0"/>
        </w:tabs>
        <w:spacing w:after="0" w:line="240" w:lineRule="auto"/>
        <w:ind w:left="0"/>
        <w:jc w:val="both"/>
        <w:rPr>
          <w:rFonts w:ascii="Arial" w:hAnsi="Arial" w:cs="Arial"/>
          <w:b/>
          <w:bCs/>
          <w:sz w:val="19"/>
          <w:szCs w:val="19"/>
          <w:lang w:eastAsia="pl-PL"/>
        </w:rPr>
      </w:pPr>
      <w:r w:rsidRPr="006F5CC5">
        <w:rPr>
          <w:rFonts w:ascii="Arial" w:hAnsi="Arial" w:cs="Arial"/>
          <w:sz w:val="19"/>
          <w:szCs w:val="19"/>
          <w:lang w:eastAsia="pl-PL"/>
        </w:rPr>
        <w:t xml:space="preserve">Zamawiający wymaga, aby zaoferowane </w:t>
      </w:r>
      <w:r>
        <w:rPr>
          <w:rFonts w:ascii="Arial" w:hAnsi="Arial" w:cs="Arial"/>
          <w:sz w:val="19"/>
          <w:szCs w:val="19"/>
          <w:lang w:eastAsia="pl-PL"/>
        </w:rPr>
        <w:t xml:space="preserve">wyroby medyczne </w:t>
      </w:r>
      <w:r w:rsidRPr="006F5CC5">
        <w:rPr>
          <w:rFonts w:ascii="Arial" w:hAnsi="Arial" w:cs="Arial"/>
          <w:sz w:val="19"/>
          <w:szCs w:val="19"/>
          <w:lang w:eastAsia="pl-PL"/>
        </w:rPr>
        <w:t xml:space="preserve">spełniały wymagania opisane w ustawie o wyrobach medycznych z dnia 07 kwietnia 2022 r. (Dz. U. z 2024 r,  poz. 1620 ze zm.) – </w:t>
      </w:r>
      <w:r w:rsidRPr="006F5CC5">
        <w:rPr>
          <w:rFonts w:ascii="Arial" w:hAnsi="Arial" w:cs="Arial"/>
          <w:b/>
          <w:bCs/>
          <w:sz w:val="19"/>
          <w:szCs w:val="19"/>
          <w:lang w:eastAsia="pl-PL"/>
        </w:rPr>
        <w:t>zapis dotyczy zakresów nr 71</w:t>
      </w:r>
      <w:r>
        <w:rPr>
          <w:rFonts w:ascii="Arial" w:hAnsi="Arial" w:cs="Arial"/>
          <w:b/>
          <w:bCs/>
          <w:sz w:val="19"/>
          <w:szCs w:val="19"/>
          <w:lang w:eastAsia="pl-PL"/>
        </w:rPr>
        <w:t xml:space="preserve"> </w:t>
      </w:r>
      <w:r w:rsidRPr="006F5CC5">
        <w:rPr>
          <w:rFonts w:ascii="Arial" w:hAnsi="Arial" w:cs="Arial"/>
          <w:b/>
          <w:bCs/>
          <w:sz w:val="19"/>
          <w:szCs w:val="19"/>
          <w:lang w:eastAsia="pl-PL"/>
        </w:rPr>
        <w:t>-</w:t>
      </w:r>
      <w:r>
        <w:rPr>
          <w:rFonts w:ascii="Arial" w:hAnsi="Arial" w:cs="Arial"/>
          <w:b/>
          <w:bCs/>
          <w:sz w:val="19"/>
          <w:szCs w:val="19"/>
          <w:lang w:eastAsia="pl-PL"/>
        </w:rPr>
        <w:t xml:space="preserve"> </w:t>
      </w:r>
      <w:r w:rsidRPr="006F5CC5">
        <w:rPr>
          <w:rFonts w:ascii="Arial" w:hAnsi="Arial" w:cs="Arial"/>
          <w:b/>
          <w:bCs/>
          <w:sz w:val="19"/>
          <w:szCs w:val="19"/>
          <w:lang w:eastAsia="pl-PL"/>
        </w:rPr>
        <w:t>73.</w:t>
      </w:r>
    </w:p>
    <w:p w14:paraId="4CD6AD42" w14:textId="77777777" w:rsidR="009C235C" w:rsidRDefault="009C235C" w:rsidP="004F2E65">
      <w:pPr>
        <w:pStyle w:val="Akapitzlist"/>
        <w:tabs>
          <w:tab w:val="left" w:pos="0"/>
        </w:tabs>
        <w:spacing w:after="0" w:line="240" w:lineRule="auto"/>
        <w:ind w:left="0"/>
        <w:jc w:val="both"/>
        <w:rPr>
          <w:rFonts w:ascii="Arial" w:hAnsi="Arial" w:cs="Arial"/>
          <w:sz w:val="19"/>
          <w:szCs w:val="19"/>
          <w:lang w:eastAsia="pl-PL"/>
        </w:rPr>
      </w:pPr>
    </w:p>
    <w:p w14:paraId="28E00243" w14:textId="546D8D00" w:rsidR="00961089" w:rsidRDefault="00961089" w:rsidP="00961089">
      <w:pPr>
        <w:pStyle w:val="Tekstpodstawowy31"/>
        <w:suppressAutoHyphens/>
        <w:autoSpaceDE/>
        <w:autoSpaceDN w:val="0"/>
      </w:pPr>
      <w:r>
        <w:t>Ponadto Wykonawca w ramach realizacji przedmiotu zamówienia z Zakresu 71 użyczy na czas realizacji umowy:</w:t>
      </w:r>
      <w:r>
        <w:rPr>
          <w:b/>
          <w:bCs/>
          <w:lang w:eastAsia="pl-PL"/>
        </w:rPr>
        <w:t xml:space="preserve"> </w:t>
      </w:r>
      <w:r>
        <w:rPr>
          <w:bCs/>
          <w:lang w:eastAsia="pl-PL"/>
        </w:rPr>
        <w:t xml:space="preserve"> </w:t>
      </w:r>
    </w:p>
    <w:p w14:paraId="34C37F89" w14:textId="74CC15CF" w:rsidR="00961089" w:rsidRDefault="00961089" w:rsidP="00961089">
      <w:pPr>
        <w:numPr>
          <w:ilvl w:val="0"/>
          <w:numId w:val="27"/>
        </w:numPr>
        <w:spacing w:line="256" w:lineRule="auto"/>
        <w:jc w:val="both"/>
        <w:rPr>
          <w:rFonts w:ascii="Arial" w:hAnsi="Arial" w:cs="Arial"/>
          <w:bCs/>
          <w:sz w:val="19"/>
          <w:szCs w:val="19"/>
          <w:lang w:eastAsia="pl-PL"/>
        </w:rPr>
      </w:pPr>
      <w:r>
        <w:rPr>
          <w:rFonts w:ascii="Arial" w:hAnsi="Arial" w:cs="Arial"/>
          <w:b/>
          <w:sz w:val="19"/>
          <w:szCs w:val="19"/>
        </w:rPr>
        <w:t xml:space="preserve">w Zakresie 71- 20 </w:t>
      </w:r>
      <w:proofErr w:type="spellStart"/>
      <w:r>
        <w:rPr>
          <w:rFonts w:ascii="Arial" w:hAnsi="Arial" w:cs="Arial"/>
          <w:b/>
          <w:sz w:val="19"/>
          <w:szCs w:val="19"/>
        </w:rPr>
        <w:t>szt</w:t>
      </w:r>
      <w:proofErr w:type="spellEnd"/>
      <w:r>
        <w:rPr>
          <w:rFonts w:ascii="Arial" w:hAnsi="Arial" w:cs="Arial"/>
          <w:b/>
          <w:sz w:val="19"/>
          <w:szCs w:val="19"/>
        </w:rPr>
        <w:t xml:space="preserve"> urządzeń do terapii podciśnieniowej</w:t>
      </w:r>
    </w:p>
    <w:p w14:paraId="4B007147" w14:textId="77777777" w:rsidR="00961089" w:rsidRDefault="00961089" w:rsidP="00961089">
      <w:pPr>
        <w:pStyle w:val="Tekstpodstawowy31"/>
        <w:suppressAutoHyphens/>
        <w:autoSpaceDE/>
        <w:autoSpaceDN w:val="0"/>
        <w:rPr>
          <w:bCs/>
          <w:lang w:eastAsia="pl-PL"/>
        </w:rPr>
      </w:pPr>
      <w:r>
        <w:rPr>
          <w:bCs/>
          <w:lang w:eastAsia="pl-PL"/>
        </w:rPr>
        <w:t xml:space="preserve">w załączeniu wzór umowy użyczenia, który stanowi załącznik nr 3a do niniejszej SWZ.  </w:t>
      </w:r>
    </w:p>
    <w:p w14:paraId="6B0687B5" w14:textId="77777777" w:rsidR="00961089" w:rsidRDefault="00961089" w:rsidP="00961089">
      <w:pPr>
        <w:pStyle w:val="Tekstpodstawowy31"/>
        <w:suppressAutoHyphens/>
        <w:autoSpaceDE/>
        <w:autoSpaceDN w:val="0"/>
        <w:rPr>
          <w:bCs/>
          <w:lang w:eastAsia="pl-PL"/>
        </w:rPr>
      </w:pPr>
    </w:p>
    <w:p w14:paraId="7E74DE68" w14:textId="77777777" w:rsidR="00961089" w:rsidRDefault="00961089" w:rsidP="00961089">
      <w:pPr>
        <w:tabs>
          <w:tab w:val="left" w:pos="0"/>
        </w:tabs>
        <w:autoSpaceDE w:val="0"/>
        <w:jc w:val="both"/>
        <w:rPr>
          <w:rFonts w:ascii="Arial" w:eastAsia="Times New Roman" w:hAnsi="Arial" w:cs="Arial"/>
          <w:sz w:val="19"/>
          <w:szCs w:val="19"/>
          <w:lang w:eastAsia="pl-PL"/>
        </w:rPr>
      </w:pPr>
    </w:p>
    <w:p w14:paraId="075F61B0" w14:textId="77777777" w:rsidR="009C235C" w:rsidRDefault="009C235C" w:rsidP="009C235C">
      <w:pPr>
        <w:pStyle w:val="Tekstpodstawowy31"/>
        <w:suppressAutoHyphens/>
        <w:autoSpaceDE/>
        <w:autoSpaceDN w:val="0"/>
        <w:rPr>
          <w:rFonts w:cs="Arial"/>
          <w:bCs/>
          <w:szCs w:val="19"/>
          <w:lang w:eastAsia="pl-PL"/>
        </w:rPr>
      </w:pPr>
    </w:p>
    <w:p w14:paraId="5A640FE0" w14:textId="77777777" w:rsidR="009C235C" w:rsidRDefault="009C235C" w:rsidP="004F2E65">
      <w:pPr>
        <w:pStyle w:val="Akapitzlist"/>
        <w:tabs>
          <w:tab w:val="left" w:pos="0"/>
        </w:tabs>
        <w:spacing w:after="0" w:line="240" w:lineRule="auto"/>
        <w:ind w:left="0"/>
        <w:jc w:val="both"/>
        <w:rPr>
          <w:rFonts w:ascii="Arial" w:hAnsi="Arial" w:cs="Arial"/>
          <w:b/>
          <w:bCs/>
          <w:sz w:val="19"/>
          <w:szCs w:val="19"/>
          <w:lang w:eastAsia="pl-PL"/>
        </w:rPr>
      </w:pPr>
    </w:p>
    <w:p w14:paraId="4BC1E302" w14:textId="77777777" w:rsidR="009C235C" w:rsidRDefault="009C235C">
      <w:pPr>
        <w:pStyle w:val="Akapitzlist"/>
        <w:numPr>
          <w:ilvl w:val="1"/>
          <w:numId w:val="28"/>
        </w:numPr>
        <w:tabs>
          <w:tab w:val="left" w:pos="360"/>
        </w:tabs>
        <w:spacing w:after="0" w:line="240" w:lineRule="auto"/>
        <w:ind w:left="720"/>
        <w:jc w:val="both"/>
        <w:rPr>
          <w:rFonts w:ascii="Arial" w:hAnsi="Arial" w:cs="Arial"/>
          <w:b/>
          <w:bCs/>
          <w:sz w:val="19"/>
          <w:szCs w:val="19"/>
          <w:lang w:eastAsia="pl-PL"/>
        </w:rPr>
      </w:pPr>
      <w:r>
        <w:rPr>
          <w:rFonts w:ascii="Arial" w:hAnsi="Arial" w:cs="Arial"/>
          <w:sz w:val="19"/>
          <w:szCs w:val="19"/>
          <w:lang w:eastAsia="ar-SA"/>
        </w:rPr>
        <w:t xml:space="preserve">Zamawiający wymaga: wyceny produktów leczniczych (dopuszczonych do obrotu zgodnie z ustawą prawo farmaceutyczne). </w:t>
      </w:r>
    </w:p>
    <w:p w14:paraId="682EAD60" w14:textId="77777777" w:rsidR="009C235C" w:rsidRDefault="009C235C">
      <w:pPr>
        <w:pStyle w:val="Akapitzlist"/>
        <w:numPr>
          <w:ilvl w:val="1"/>
          <w:numId w:val="28"/>
        </w:numPr>
        <w:tabs>
          <w:tab w:val="left" w:pos="720"/>
          <w:tab w:val="left" w:pos="952"/>
        </w:tabs>
        <w:spacing w:line="240" w:lineRule="auto"/>
        <w:ind w:left="720"/>
        <w:contextualSpacing/>
        <w:jc w:val="both"/>
        <w:rPr>
          <w:rFonts w:ascii="Arial" w:eastAsia="Times New Roman" w:hAnsi="Arial" w:cs="Arial"/>
          <w:b/>
          <w:bCs/>
          <w:sz w:val="19"/>
          <w:szCs w:val="19"/>
          <w:lang w:eastAsia="pl-PL"/>
        </w:rPr>
      </w:pPr>
      <w:r>
        <w:rPr>
          <w:rFonts w:ascii="Arial" w:hAnsi="Arial" w:cs="Arial"/>
          <w:b/>
          <w:bCs/>
          <w:color w:val="000000"/>
          <w:sz w:val="19"/>
          <w:szCs w:val="19"/>
        </w:rPr>
        <w:t>Zamawiający wymaga, aby produkty równoważne miały ten sam skład substancji czynnych, postać, drogę podania i wskazania terapeutyczne.</w:t>
      </w:r>
    </w:p>
    <w:p w14:paraId="54FA97A7" w14:textId="4BEF71DC" w:rsidR="009C235C" w:rsidRDefault="009C235C">
      <w:pPr>
        <w:pStyle w:val="Akapitzlist"/>
        <w:numPr>
          <w:ilvl w:val="1"/>
          <w:numId w:val="28"/>
        </w:numPr>
        <w:tabs>
          <w:tab w:val="left" w:pos="720"/>
          <w:tab w:val="left" w:pos="952"/>
        </w:tabs>
        <w:spacing w:line="240" w:lineRule="auto"/>
        <w:ind w:left="720"/>
        <w:contextualSpacing/>
        <w:jc w:val="both"/>
        <w:rPr>
          <w:rFonts w:ascii="Arial" w:eastAsia="Times New Roman" w:hAnsi="Arial" w:cs="Arial"/>
          <w:b/>
          <w:bCs/>
          <w:sz w:val="19"/>
          <w:szCs w:val="19"/>
          <w:lang w:eastAsia="pl-PL"/>
        </w:rPr>
      </w:pPr>
      <w:r>
        <w:rPr>
          <w:rFonts w:ascii="Arial" w:hAnsi="Arial" w:cs="Arial"/>
          <w:sz w:val="19"/>
          <w:szCs w:val="18"/>
        </w:rPr>
        <w:t>W przypadku dostawy płynów infuzyjnych – dostawa samochodem z windą i rozładunkiem do magazynu płynów infuzyjnych</w:t>
      </w:r>
      <w:r w:rsidRPr="003E5EEC">
        <w:rPr>
          <w:rFonts w:ascii="Arial" w:hAnsi="Arial" w:cs="Arial"/>
          <w:b/>
          <w:bCs/>
          <w:color w:val="0000FF"/>
          <w:sz w:val="19"/>
          <w:szCs w:val="18"/>
        </w:rPr>
        <w:t xml:space="preserve"> (</w:t>
      </w:r>
      <w:r>
        <w:rPr>
          <w:rFonts w:ascii="Arial" w:hAnsi="Arial" w:cs="Arial"/>
          <w:b/>
          <w:bCs/>
          <w:color w:val="0000FF"/>
          <w:sz w:val="19"/>
          <w:szCs w:val="18"/>
        </w:rPr>
        <w:t>zapis dotyczy zakresów:</w:t>
      </w:r>
      <w:bookmarkStart w:id="2" w:name="_Hlk83364346"/>
      <w:r w:rsidR="00961089">
        <w:rPr>
          <w:rFonts w:ascii="Arial" w:hAnsi="Arial" w:cs="Arial"/>
          <w:b/>
          <w:bCs/>
          <w:color w:val="0000FF"/>
          <w:sz w:val="19"/>
          <w:szCs w:val="18"/>
        </w:rPr>
        <w:t xml:space="preserve"> 1, 4, 6, 7, 8, 10</w:t>
      </w:r>
      <w:r w:rsidRPr="00AA0C3A">
        <w:rPr>
          <w:rFonts w:ascii="Arial" w:hAnsi="Arial" w:cs="Arial"/>
          <w:b/>
          <w:bCs/>
          <w:color w:val="0000FF"/>
          <w:sz w:val="19"/>
          <w:szCs w:val="18"/>
        </w:rPr>
        <w:t>).</w:t>
      </w:r>
      <w:r w:rsidRPr="0071438B">
        <w:rPr>
          <w:rFonts w:ascii="Arial" w:hAnsi="Arial" w:cs="Arial"/>
          <w:color w:val="FF0000"/>
          <w:sz w:val="19"/>
          <w:szCs w:val="18"/>
        </w:rPr>
        <w:t xml:space="preserve"> </w:t>
      </w:r>
      <w:r w:rsidR="009C4B22" w:rsidRPr="009C4B22">
        <w:rPr>
          <w:rFonts w:ascii="Arial" w:hAnsi="Arial" w:cs="Arial"/>
          <w:sz w:val="19"/>
          <w:szCs w:val="18"/>
        </w:rPr>
        <w:t xml:space="preserve">Dostawa winna być zrealizowana do 48 h od złożenia zamówienia, samochodem z windą z rozładunkiem do Magazynu </w:t>
      </w:r>
      <w:r w:rsidR="00961089" w:rsidRPr="009C4B22">
        <w:rPr>
          <w:rFonts w:ascii="Arial" w:hAnsi="Arial" w:cs="Arial"/>
          <w:sz w:val="19"/>
          <w:szCs w:val="18"/>
        </w:rPr>
        <w:t>Płynów</w:t>
      </w:r>
      <w:r w:rsidR="009C4B22" w:rsidRPr="009C4B22">
        <w:rPr>
          <w:rFonts w:ascii="Arial" w:hAnsi="Arial" w:cs="Arial"/>
          <w:sz w:val="19"/>
          <w:szCs w:val="18"/>
        </w:rPr>
        <w:t xml:space="preserve"> Infuzyjnych</w:t>
      </w:r>
      <w:r w:rsidR="009C4B22">
        <w:rPr>
          <w:rFonts w:ascii="Arial" w:hAnsi="Arial" w:cs="Arial"/>
          <w:color w:val="FF0000"/>
          <w:sz w:val="19"/>
          <w:szCs w:val="18"/>
        </w:rPr>
        <w:t>.</w:t>
      </w:r>
    </w:p>
    <w:bookmarkEnd w:id="2"/>
    <w:p w14:paraId="2C98B238" w14:textId="77777777" w:rsidR="009C235C" w:rsidRDefault="009C235C">
      <w:pPr>
        <w:pStyle w:val="Akapitzlist"/>
        <w:numPr>
          <w:ilvl w:val="1"/>
          <w:numId w:val="28"/>
        </w:numPr>
        <w:tabs>
          <w:tab w:val="left" w:pos="720"/>
        </w:tabs>
        <w:spacing w:after="0" w:line="240" w:lineRule="auto"/>
        <w:ind w:left="720"/>
        <w:jc w:val="both"/>
        <w:rPr>
          <w:rFonts w:ascii="Arial" w:hAnsi="Arial" w:cs="Arial"/>
          <w:b/>
          <w:bCs/>
          <w:sz w:val="19"/>
          <w:szCs w:val="19"/>
          <w:lang w:eastAsia="pl-PL"/>
        </w:rPr>
      </w:pPr>
      <w:r>
        <w:rPr>
          <w:rFonts w:ascii="Arial" w:hAnsi="Arial" w:cs="Arial"/>
          <w:sz w:val="19"/>
          <w:szCs w:val="19"/>
          <w:lang w:eastAsia="pl-PL"/>
        </w:rPr>
        <w:t xml:space="preserve">Wymagane jest, aby minimalny termin ważności zaoferowanego asortymentu wynosił co najmniej </w:t>
      </w:r>
      <w:r w:rsidR="000410B8" w:rsidRPr="000410B8">
        <w:rPr>
          <w:rFonts w:ascii="Arial" w:hAnsi="Arial" w:cs="Arial"/>
          <w:sz w:val="19"/>
          <w:szCs w:val="19"/>
          <w:lang w:eastAsia="pl-PL"/>
        </w:rPr>
        <w:t>6</w:t>
      </w:r>
      <w:r w:rsidRPr="000410B8">
        <w:rPr>
          <w:rFonts w:ascii="Arial" w:hAnsi="Arial" w:cs="Arial"/>
          <w:sz w:val="19"/>
          <w:szCs w:val="19"/>
          <w:lang w:eastAsia="pl-PL"/>
        </w:rPr>
        <w:t> miesi</w:t>
      </w:r>
      <w:r w:rsidR="000410B8" w:rsidRPr="000410B8">
        <w:rPr>
          <w:rFonts w:ascii="Arial" w:hAnsi="Arial" w:cs="Arial"/>
          <w:sz w:val="19"/>
          <w:szCs w:val="19"/>
          <w:lang w:eastAsia="pl-PL"/>
        </w:rPr>
        <w:t>ęcy</w:t>
      </w:r>
      <w:r w:rsidRPr="000410B8">
        <w:rPr>
          <w:rFonts w:ascii="Arial" w:hAnsi="Arial" w:cs="Arial"/>
          <w:sz w:val="19"/>
          <w:szCs w:val="19"/>
          <w:lang w:eastAsia="pl-PL"/>
        </w:rPr>
        <w:t xml:space="preserve"> </w:t>
      </w:r>
      <w:r>
        <w:rPr>
          <w:rFonts w:ascii="Arial" w:hAnsi="Arial" w:cs="Arial"/>
          <w:sz w:val="19"/>
          <w:szCs w:val="19"/>
          <w:lang w:eastAsia="pl-PL"/>
        </w:rPr>
        <w:t>od dnia jego dostawy.</w:t>
      </w:r>
    </w:p>
    <w:p w14:paraId="78F9CBEF" w14:textId="77777777" w:rsidR="009C235C" w:rsidRPr="003F2C93" w:rsidRDefault="009C235C">
      <w:pPr>
        <w:pStyle w:val="Akapitzlist"/>
        <w:numPr>
          <w:ilvl w:val="1"/>
          <w:numId w:val="28"/>
        </w:numPr>
        <w:tabs>
          <w:tab w:val="left" w:pos="720"/>
        </w:tabs>
        <w:spacing w:after="0" w:line="240" w:lineRule="auto"/>
        <w:ind w:left="720"/>
        <w:jc w:val="both"/>
        <w:rPr>
          <w:rFonts w:ascii="Arial" w:hAnsi="Arial" w:cs="Arial"/>
          <w:b/>
          <w:bCs/>
          <w:sz w:val="19"/>
          <w:szCs w:val="19"/>
          <w:lang w:eastAsia="pl-PL"/>
        </w:rPr>
      </w:pPr>
      <w:r>
        <w:rPr>
          <w:rFonts w:ascii="Arial" w:hAnsi="Arial" w:cs="Arial"/>
          <w:sz w:val="19"/>
          <w:szCs w:val="19"/>
          <w:lang w:eastAsia="ar-SA"/>
        </w:rPr>
        <w:t xml:space="preserve">Wykonawca zobowiązany jest do podania w swojej ofercie nazw handlowych i podania ilości tabletek, ampułek, fiolek, </w:t>
      </w:r>
      <w:proofErr w:type="spellStart"/>
      <w:r>
        <w:rPr>
          <w:rFonts w:ascii="Arial" w:hAnsi="Arial" w:cs="Arial"/>
          <w:sz w:val="19"/>
          <w:szCs w:val="19"/>
          <w:lang w:eastAsia="ar-SA"/>
        </w:rPr>
        <w:t>kompl</w:t>
      </w:r>
      <w:proofErr w:type="spellEnd"/>
      <w:r>
        <w:rPr>
          <w:rFonts w:ascii="Arial" w:hAnsi="Arial" w:cs="Arial"/>
          <w:sz w:val="19"/>
          <w:szCs w:val="19"/>
          <w:lang w:eastAsia="ar-SA"/>
        </w:rPr>
        <w:t xml:space="preserve"> itp. w opakowaniu. </w:t>
      </w:r>
    </w:p>
    <w:p w14:paraId="22117581" w14:textId="77777777" w:rsidR="003F2C93" w:rsidRDefault="003F2C93" w:rsidP="003F2C93">
      <w:pPr>
        <w:pStyle w:val="Akapitzlist"/>
        <w:tabs>
          <w:tab w:val="left" w:pos="952"/>
        </w:tabs>
        <w:spacing w:after="0" w:line="240" w:lineRule="auto"/>
        <w:ind w:left="360"/>
        <w:jc w:val="both"/>
        <w:rPr>
          <w:rFonts w:ascii="Arial" w:hAnsi="Arial" w:cs="Arial"/>
          <w:b/>
          <w:bCs/>
          <w:color w:val="FF0000"/>
          <w:sz w:val="19"/>
          <w:szCs w:val="19"/>
          <w:lang w:eastAsia="pl-PL"/>
        </w:rPr>
      </w:pPr>
    </w:p>
    <w:p w14:paraId="218F05DA" w14:textId="77777777" w:rsidR="00C32E45" w:rsidRDefault="006B224B" w:rsidP="003F2C93">
      <w:pPr>
        <w:pStyle w:val="Akapitzlist"/>
        <w:tabs>
          <w:tab w:val="left" w:pos="952"/>
        </w:tabs>
        <w:spacing w:after="0" w:line="240" w:lineRule="auto"/>
        <w:ind w:left="0"/>
        <w:jc w:val="both"/>
        <w:rPr>
          <w:rFonts w:ascii="Arial" w:hAnsi="Arial" w:cs="Arial"/>
          <w:b/>
          <w:bCs/>
          <w:sz w:val="19"/>
          <w:szCs w:val="19"/>
          <w:lang w:eastAsia="pl-PL"/>
        </w:rPr>
      </w:pPr>
      <w:r>
        <w:rPr>
          <w:rFonts w:ascii="Arial" w:hAnsi="Arial" w:cs="Arial"/>
          <w:b/>
          <w:bCs/>
          <w:sz w:val="19"/>
          <w:szCs w:val="19"/>
          <w:lang w:eastAsia="pl-PL"/>
        </w:rPr>
        <w:t xml:space="preserve">       </w:t>
      </w:r>
      <w:r w:rsidR="003F2C93" w:rsidRPr="000410B8">
        <w:rPr>
          <w:rFonts w:ascii="Arial" w:hAnsi="Arial" w:cs="Arial"/>
          <w:b/>
          <w:bCs/>
          <w:sz w:val="19"/>
          <w:szCs w:val="19"/>
          <w:lang w:eastAsia="pl-PL"/>
        </w:rPr>
        <w:t>Wykonawca zobowiązany jest podać kody GTIN/ proponowanych produktów leczniczych</w:t>
      </w:r>
      <w:r w:rsidR="000410B8" w:rsidRPr="000410B8">
        <w:rPr>
          <w:rFonts w:ascii="Arial" w:hAnsi="Arial" w:cs="Arial"/>
          <w:b/>
          <w:bCs/>
          <w:sz w:val="19"/>
          <w:szCs w:val="19"/>
          <w:lang w:eastAsia="pl-PL"/>
        </w:rPr>
        <w:t>.</w:t>
      </w:r>
    </w:p>
    <w:p w14:paraId="06E034FF" w14:textId="77777777" w:rsidR="00071EF4" w:rsidRPr="00461595" w:rsidRDefault="00071EF4" w:rsidP="00461595">
      <w:pPr>
        <w:jc w:val="both"/>
        <w:rPr>
          <w:rFonts w:ascii="Arial" w:hAnsi="Arial" w:cs="Arial"/>
          <w:bCs/>
          <w:sz w:val="19"/>
          <w:szCs w:val="19"/>
        </w:rPr>
      </w:pPr>
    </w:p>
    <w:p w14:paraId="625DC1F9" w14:textId="77777777" w:rsidR="000B4418" w:rsidRDefault="005F3F4C" w:rsidP="00754E3E">
      <w:pPr>
        <w:pStyle w:val="Akapitzlist"/>
        <w:numPr>
          <w:ilvl w:val="1"/>
          <w:numId w:val="12"/>
        </w:numPr>
        <w:spacing w:after="0" w:line="240" w:lineRule="auto"/>
        <w:jc w:val="both"/>
        <w:rPr>
          <w:rFonts w:ascii="Arial" w:hAnsi="Arial" w:cs="Arial"/>
          <w:bCs/>
          <w:sz w:val="19"/>
          <w:szCs w:val="19"/>
        </w:rPr>
      </w:pPr>
      <w:r w:rsidRPr="00071EF4">
        <w:rPr>
          <w:rFonts w:ascii="Arial" w:hAnsi="Arial" w:cs="Arial"/>
          <w:sz w:val="19"/>
          <w:szCs w:val="19"/>
          <w:lang w:eastAsia="pl-PL"/>
        </w:rPr>
        <w:t xml:space="preserve">Wymagany termin płatności wynosi </w:t>
      </w:r>
      <w:r w:rsidR="00A33FA7" w:rsidRPr="00071EF4">
        <w:rPr>
          <w:rFonts w:ascii="Arial" w:hAnsi="Arial" w:cs="Arial"/>
          <w:sz w:val="19"/>
          <w:szCs w:val="19"/>
          <w:lang w:eastAsia="pl-PL"/>
        </w:rPr>
        <w:t xml:space="preserve">do </w:t>
      </w:r>
      <w:r w:rsidR="00071EF4">
        <w:rPr>
          <w:rFonts w:ascii="Arial" w:hAnsi="Arial" w:cs="Arial"/>
          <w:b/>
          <w:bCs/>
          <w:color w:val="0000FF"/>
          <w:sz w:val="19"/>
          <w:szCs w:val="19"/>
          <w:lang w:eastAsia="ar-SA"/>
        </w:rPr>
        <w:t>3</w:t>
      </w:r>
      <w:r w:rsidRPr="00071EF4">
        <w:rPr>
          <w:rFonts w:ascii="Arial" w:hAnsi="Arial" w:cs="Arial"/>
          <w:b/>
          <w:bCs/>
          <w:color w:val="0000FF"/>
          <w:sz w:val="19"/>
          <w:szCs w:val="19"/>
          <w:lang w:eastAsia="ar-SA"/>
        </w:rPr>
        <w:t>0</w:t>
      </w:r>
      <w:r w:rsidR="006626AB" w:rsidRPr="00071EF4">
        <w:rPr>
          <w:rFonts w:ascii="Arial" w:hAnsi="Arial" w:cs="Arial"/>
          <w:b/>
          <w:bCs/>
          <w:color w:val="0000FF"/>
          <w:sz w:val="19"/>
          <w:szCs w:val="19"/>
          <w:lang w:eastAsia="ar-SA"/>
        </w:rPr>
        <w:t xml:space="preserve"> dni</w:t>
      </w:r>
      <w:r w:rsidRPr="00071EF4">
        <w:rPr>
          <w:rFonts w:ascii="Arial" w:hAnsi="Arial" w:cs="Arial"/>
          <w:b/>
          <w:bCs/>
          <w:color w:val="0000FF"/>
          <w:sz w:val="19"/>
          <w:szCs w:val="19"/>
          <w:lang w:eastAsia="ar-SA"/>
        </w:rPr>
        <w:t xml:space="preserve">. </w:t>
      </w:r>
    </w:p>
    <w:p w14:paraId="677216E4" w14:textId="5E730DE4" w:rsidR="00961089" w:rsidRDefault="005F3F4C" w:rsidP="00961089">
      <w:pPr>
        <w:pStyle w:val="Akapitzlist"/>
        <w:numPr>
          <w:ilvl w:val="1"/>
          <w:numId w:val="12"/>
        </w:numPr>
        <w:spacing w:after="0" w:line="240" w:lineRule="auto"/>
        <w:jc w:val="both"/>
        <w:rPr>
          <w:rFonts w:ascii="Arial" w:hAnsi="Arial" w:cs="Arial"/>
          <w:bCs/>
          <w:sz w:val="19"/>
          <w:szCs w:val="19"/>
        </w:rPr>
      </w:pPr>
      <w:r w:rsidRPr="000B4418">
        <w:rPr>
          <w:rFonts w:ascii="Arial" w:hAnsi="Arial" w:cs="Arial"/>
          <w:sz w:val="19"/>
          <w:szCs w:val="19"/>
          <w:lang w:eastAsia="pl-PL"/>
        </w:rPr>
        <w:t>Zamawiający dopuszcza składanie ofert częściowych. Ofertę można złożyć w odniesieniu do   wszystkich</w:t>
      </w:r>
      <w:r w:rsidR="00A43B80" w:rsidRPr="000B4418">
        <w:rPr>
          <w:rFonts w:ascii="Arial" w:hAnsi="Arial" w:cs="Arial"/>
          <w:sz w:val="19"/>
          <w:szCs w:val="19"/>
          <w:lang w:eastAsia="pl-PL"/>
        </w:rPr>
        <w:t xml:space="preserve"> zakresów</w:t>
      </w:r>
      <w:r w:rsidRPr="000B4418">
        <w:rPr>
          <w:rFonts w:ascii="Arial" w:hAnsi="Arial" w:cs="Arial"/>
          <w:sz w:val="19"/>
          <w:szCs w:val="19"/>
          <w:lang w:eastAsia="pl-PL"/>
        </w:rPr>
        <w:t xml:space="preserve">. </w:t>
      </w:r>
      <w:r w:rsidRPr="000B4418">
        <w:rPr>
          <w:rFonts w:ascii="Arial" w:hAnsi="Arial" w:cs="Arial"/>
          <w:sz w:val="19"/>
          <w:szCs w:val="19"/>
          <w:lang w:eastAsia="ar-SA"/>
        </w:rPr>
        <w:t>Pod pojęciem oferty częściowej rozumie się pojedyncze zakresy (</w:t>
      </w:r>
      <w:r w:rsidRPr="000B4418">
        <w:rPr>
          <w:rFonts w:ascii="Arial" w:hAnsi="Arial" w:cs="Arial"/>
          <w:b/>
          <w:bCs/>
          <w:color w:val="0000FF"/>
          <w:sz w:val="19"/>
          <w:szCs w:val="19"/>
          <w:lang w:eastAsia="ar-SA"/>
        </w:rPr>
        <w:t>1</w:t>
      </w:r>
      <w:r w:rsidR="000B4418">
        <w:rPr>
          <w:rFonts w:ascii="Arial" w:hAnsi="Arial" w:cs="Arial"/>
          <w:b/>
          <w:bCs/>
          <w:color w:val="0000FF"/>
          <w:sz w:val="19"/>
          <w:szCs w:val="19"/>
          <w:lang w:eastAsia="ar-SA"/>
        </w:rPr>
        <w:t xml:space="preserve"> - </w:t>
      </w:r>
      <w:r w:rsidR="00961089">
        <w:rPr>
          <w:rFonts w:ascii="Arial" w:hAnsi="Arial" w:cs="Arial"/>
          <w:b/>
          <w:bCs/>
          <w:color w:val="0000FF"/>
          <w:sz w:val="19"/>
          <w:szCs w:val="19"/>
          <w:lang w:eastAsia="ar-SA"/>
        </w:rPr>
        <w:t>7</w:t>
      </w:r>
      <w:r w:rsidR="006F75D6">
        <w:rPr>
          <w:rFonts w:ascii="Arial" w:hAnsi="Arial" w:cs="Arial"/>
          <w:b/>
          <w:bCs/>
          <w:color w:val="0000FF"/>
          <w:sz w:val="19"/>
          <w:szCs w:val="19"/>
          <w:lang w:eastAsia="ar-SA"/>
        </w:rPr>
        <w:t>3</w:t>
      </w:r>
      <w:r w:rsidRPr="000B4418">
        <w:rPr>
          <w:rFonts w:ascii="Arial" w:hAnsi="Arial" w:cs="Arial"/>
          <w:b/>
          <w:bCs/>
          <w:color w:val="0000FF"/>
          <w:sz w:val="19"/>
          <w:szCs w:val="19"/>
          <w:lang w:eastAsia="ar-SA"/>
        </w:rPr>
        <w:t>)</w:t>
      </w:r>
    </w:p>
    <w:p w14:paraId="5E78DF40" w14:textId="77777777" w:rsidR="00961089" w:rsidRPr="00961089" w:rsidRDefault="005F3F4C" w:rsidP="00961089">
      <w:pPr>
        <w:pStyle w:val="Akapitzlist"/>
        <w:numPr>
          <w:ilvl w:val="1"/>
          <w:numId w:val="12"/>
        </w:numPr>
        <w:spacing w:after="0" w:line="240" w:lineRule="auto"/>
        <w:jc w:val="both"/>
        <w:rPr>
          <w:rFonts w:ascii="Arial" w:hAnsi="Arial" w:cs="Arial"/>
          <w:bCs/>
          <w:sz w:val="19"/>
          <w:szCs w:val="19"/>
        </w:rPr>
      </w:pPr>
      <w:r w:rsidRPr="00961089">
        <w:rPr>
          <w:rFonts w:ascii="Arial" w:hAnsi="Arial" w:cs="Arial"/>
          <w:sz w:val="19"/>
          <w:szCs w:val="19"/>
          <w:lang w:eastAsia="pl-PL"/>
        </w:rPr>
        <w:t>Zamawiający nie dopuszcza składania ofert wariantowych.</w:t>
      </w:r>
    </w:p>
    <w:p w14:paraId="7D79E778" w14:textId="77777777" w:rsidR="00961089" w:rsidRPr="00961089" w:rsidRDefault="00071EF4"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lang w:eastAsia="pl-PL"/>
        </w:rPr>
        <w:t xml:space="preserve"> </w:t>
      </w:r>
      <w:r w:rsidR="005F3F4C" w:rsidRPr="00961089">
        <w:rPr>
          <w:rFonts w:ascii="Arial" w:hAnsi="Arial" w:cs="Arial"/>
          <w:sz w:val="19"/>
          <w:szCs w:val="19"/>
          <w:lang w:eastAsia="pl-PL"/>
        </w:rPr>
        <w:t xml:space="preserve">Zamawiający nie przewiduje udzielenia zamówień, o których mowa w art. </w:t>
      </w:r>
      <w:r w:rsidR="000B4418" w:rsidRPr="00961089">
        <w:rPr>
          <w:rFonts w:ascii="Arial" w:hAnsi="Arial" w:cs="Arial"/>
          <w:sz w:val="19"/>
          <w:szCs w:val="19"/>
          <w:lang w:eastAsia="pl-PL"/>
        </w:rPr>
        <w:t>214</w:t>
      </w:r>
      <w:r w:rsidR="005F3F4C" w:rsidRPr="00961089">
        <w:rPr>
          <w:rFonts w:ascii="Arial" w:hAnsi="Arial" w:cs="Arial"/>
          <w:sz w:val="19"/>
          <w:szCs w:val="19"/>
          <w:lang w:eastAsia="pl-PL"/>
        </w:rPr>
        <w:t xml:space="preserve"> ust. 1 pkt 7 ustawy (zamówienie dodatkowe).</w:t>
      </w:r>
    </w:p>
    <w:p w14:paraId="682D795F" w14:textId="77777777" w:rsidR="00961089" w:rsidRPr="00961089" w:rsidRDefault="00071EF4"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lang w:eastAsia="pl-PL"/>
        </w:rPr>
        <w:t xml:space="preserve"> </w:t>
      </w:r>
      <w:r w:rsidR="005F3F4C" w:rsidRPr="00961089">
        <w:rPr>
          <w:rFonts w:ascii="Arial" w:hAnsi="Arial" w:cs="Arial"/>
          <w:sz w:val="19"/>
          <w:szCs w:val="19"/>
          <w:lang w:eastAsia="pl-PL"/>
        </w:rPr>
        <w:t xml:space="preserve">Zamawiający wymaga wskazania przez wykonawcę części zamówienia, których wykonanie zamierza powierzyć podwykonawcom, i podania </w:t>
      </w:r>
      <w:r w:rsidR="00E42D8E" w:rsidRPr="00961089">
        <w:rPr>
          <w:rFonts w:ascii="Arial" w:hAnsi="Arial" w:cs="Arial"/>
          <w:sz w:val="19"/>
          <w:szCs w:val="19"/>
          <w:lang w:eastAsia="pl-PL"/>
        </w:rPr>
        <w:t xml:space="preserve"> nazw </w:t>
      </w:r>
      <w:r w:rsidR="005F3F4C" w:rsidRPr="00961089">
        <w:rPr>
          <w:rFonts w:ascii="Arial" w:hAnsi="Arial" w:cs="Arial"/>
          <w:sz w:val="19"/>
          <w:szCs w:val="19"/>
          <w:lang w:eastAsia="pl-PL"/>
        </w:rPr>
        <w:t xml:space="preserve">podwykonawców </w:t>
      </w:r>
      <w:r w:rsidR="00E42D8E" w:rsidRPr="00961089">
        <w:rPr>
          <w:rFonts w:ascii="Arial" w:hAnsi="Arial" w:cs="Arial"/>
          <w:sz w:val="19"/>
          <w:szCs w:val="19"/>
          <w:lang w:eastAsia="pl-PL"/>
        </w:rPr>
        <w:t xml:space="preserve"> </w:t>
      </w:r>
      <w:r w:rsidR="005F3F4C" w:rsidRPr="00961089">
        <w:rPr>
          <w:rFonts w:ascii="Arial" w:hAnsi="Arial" w:cs="Arial"/>
          <w:sz w:val="19"/>
          <w:szCs w:val="19"/>
          <w:lang w:eastAsia="pl-PL"/>
        </w:rPr>
        <w:t xml:space="preserve">(patrz </w:t>
      </w:r>
      <w:r w:rsidR="005F3F4C" w:rsidRPr="00961089">
        <w:rPr>
          <w:rFonts w:ascii="Arial" w:hAnsi="Arial" w:cs="Arial"/>
          <w:b/>
          <w:bCs/>
          <w:color w:val="0000FF"/>
          <w:sz w:val="19"/>
          <w:szCs w:val="19"/>
          <w:lang w:eastAsia="pl-PL"/>
        </w:rPr>
        <w:t xml:space="preserve">załącznik nr 1 </w:t>
      </w:r>
      <w:r w:rsidR="005F3F4C" w:rsidRPr="00961089">
        <w:rPr>
          <w:rFonts w:ascii="Arial" w:hAnsi="Arial" w:cs="Arial"/>
          <w:sz w:val="19"/>
          <w:szCs w:val="19"/>
          <w:lang w:eastAsia="pl-PL"/>
        </w:rPr>
        <w:t>do specyfikacji).</w:t>
      </w:r>
    </w:p>
    <w:p w14:paraId="0CF97F93" w14:textId="77777777" w:rsidR="00961089" w:rsidRPr="00961089" w:rsidRDefault="005F3F4C" w:rsidP="00961089">
      <w:pPr>
        <w:pStyle w:val="Akapitzlist"/>
        <w:numPr>
          <w:ilvl w:val="1"/>
          <w:numId w:val="12"/>
        </w:numPr>
        <w:spacing w:after="0" w:line="240" w:lineRule="auto"/>
        <w:ind w:left="851" w:hanging="284"/>
        <w:jc w:val="both"/>
        <w:rPr>
          <w:rFonts w:ascii="Arial" w:hAnsi="Arial" w:cs="Arial"/>
          <w:bCs/>
          <w:sz w:val="19"/>
          <w:szCs w:val="19"/>
        </w:rPr>
      </w:pPr>
      <w:r w:rsidRPr="00961089">
        <w:rPr>
          <w:rFonts w:ascii="Arial" w:hAnsi="Arial" w:cs="Arial"/>
          <w:sz w:val="19"/>
          <w:szCs w:val="19"/>
          <w:lang w:eastAsia="pl-PL"/>
        </w:rPr>
        <w:t>Zamawiający nie przewiduje zawarcia umowy ramowej.</w:t>
      </w:r>
    </w:p>
    <w:p w14:paraId="63B6AEEE" w14:textId="77777777" w:rsidR="00961089" w:rsidRPr="00961089" w:rsidRDefault="005F3F4C"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lang w:eastAsia="pl-PL"/>
        </w:rPr>
        <w:t>Zamawiający nie przewiduje rozliczenia w walutach obcych.</w:t>
      </w:r>
    </w:p>
    <w:p w14:paraId="267941CA" w14:textId="77777777" w:rsidR="00961089" w:rsidRPr="00961089" w:rsidRDefault="005F3F4C"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lang w:eastAsia="pl-PL"/>
        </w:rPr>
        <w:t xml:space="preserve">Zamawiający nie przewiduje przeprowadzenia aukcji elektronicznej. </w:t>
      </w:r>
    </w:p>
    <w:p w14:paraId="760DD2C0" w14:textId="77777777" w:rsidR="00961089" w:rsidRPr="00961089" w:rsidRDefault="00071EF4"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lang w:eastAsia="pl-PL"/>
        </w:rPr>
        <w:t xml:space="preserve"> </w:t>
      </w:r>
      <w:r w:rsidR="005F3F4C" w:rsidRPr="00961089">
        <w:rPr>
          <w:rFonts w:ascii="Arial" w:hAnsi="Arial" w:cs="Arial"/>
          <w:sz w:val="19"/>
          <w:szCs w:val="19"/>
          <w:lang w:eastAsia="pl-PL"/>
        </w:rPr>
        <w:t>Zamawiający nie przewiduje zwrotu kosztów udziału w postępowaniu.</w:t>
      </w:r>
    </w:p>
    <w:p w14:paraId="0B7B35B7" w14:textId="507D680E" w:rsidR="00E20C14" w:rsidRPr="00961089" w:rsidRDefault="009A651C" w:rsidP="00961089">
      <w:pPr>
        <w:pStyle w:val="Akapitzlist"/>
        <w:numPr>
          <w:ilvl w:val="1"/>
          <w:numId w:val="12"/>
        </w:numPr>
        <w:spacing w:after="0" w:line="240" w:lineRule="auto"/>
        <w:ind w:left="851" w:hanging="283"/>
        <w:jc w:val="both"/>
        <w:rPr>
          <w:rFonts w:ascii="Arial" w:hAnsi="Arial" w:cs="Arial"/>
          <w:bCs/>
          <w:sz w:val="19"/>
          <w:szCs w:val="19"/>
        </w:rPr>
      </w:pPr>
      <w:r w:rsidRPr="00961089">
        <w:rPr>
          <w:rFonts w:ascii="Arial" w:hAnsi="Arial" w:cs="Arial"/>
          <w:sz w:val="19"/>
          <w:szCs w:val="19"/>
        </w:rPr>
        <w:t xml:space="preserve">W przypadku użycia w SWZ oraz jego załącznikach, </w:t>
      </w:r>
      <w:r w:rsidR="00CE4143" w:rsidRPr="00961089">
        <w:rPr>
          <w:rFonts w:ascii="Arial" w:hAnsi="Arial" w:cs="Arial"/>
          <w:sz w:val="19"/>
          <w:szCs w:val="19"/>
        </w:rPr>
        <w:t>o</w:t>
      </w:r>
      <w:r w:rsidRPr="00961089">
        <w:rPr>
          <w:rFonts w:ascii="Arial" w:hAnsi="Arial" w:cs="Arial"/>
          <w:sz w:val="19"/>
          <w:szCs w:val="19"/>
        </w:rPr>
        <w:t xml:space="preserve">pisie przedmiotu zamówienia </w:t>
      </w:r>
      <w:r w:rsidR="004574BA" w:rsidRPr="00961089">
        <w:rPr>
          <w:rFonts w:ascii="Arial" w:hAnsi="Arial" w:cs="Arial"/>
          <w:sz w:val="19"/>
          <w:szCs w:val="19"/>
        </w:rPr>
        <w:t>znaków towarowych, patentów lub pochodzenia, źródła lub szczególnego procesu, który charakteryzuje produkty lub usługi dostarczane przez konkretnego wykonawcę</w:t>
      </w:r>
      <w:r w:rsidR="00CE4143" w:rsidRPr="00961089">
        <w:rPr>
          <w:rFonts w:ascii="Arial" w:hAnsi="Arial" w:cs="Arial"/>
          <w:sz w:val="19"/>
          <w:szCs w:val="19"/>
        </w:rPr>
        <w:t>,</w:t>
      </w:r>
      <w:r w:rsidR="004574BA" w:rsidRPr="00961089">
        <w:rPr>
          <w:rFonts w:ascii="Arial" w:hAnsi="Arial" w:cs="Arial"/>
          <w:sz w:val="19"/>
          <w:szCs w:val="19"/>
        </w:rPr>
        <w:t xml:space="preserve"> zamawiający dopuszcza rozwiązania równoważne zgodnie z art. 99 </w:t>
      </w:r>
      <w:proofErr w:type="spellStart"/>
      <w:r w:rsidR="004574BA" w:rsidRPr="00961089">
        <w:rPr>
          <w:rFonts w:ascii="Arial" w:hAnsi="Arial" w:cs="Arial"/>
          <w:sz w:val="19"/>
          <w:szCs w:val="19"/>
        </w:rPr>
        <w:t>u</w:t>
      </w:r>
      <w:r w:rsidR="00B76107" w:rsidRPr="00961089">
        <w:rPr>
          <w:rFonts w:ascii="Arial" w:hAnsi="Arial" w:cs="Arial"/>
          <w:sz w:val="19"/>
          <w:szCs w:val="19"/>
        </w:rPr>
        <w:t>w</w:t>
      </w:r>
      <w:r w:rsidR="004574BA" w:rsidRPr="00961089">
        <w:rPr>
          <w:rFonts w:ascii="Arial" w:hAnsi="Arial" w:cs="Arial"/>
          <w:sz w:val="19"/>
          <w:szCs w:val="19"/>
        </w:rPr>
        <w:t>st</w:t>
      </w:r>
      <w:proofErr w:type="spellEnd"/>
      <w:r w:rsidR="004574BA" w:rsidRPr="00961089">
        <w:rPr>
          <w:rFonts w:ascii="Arial" w:hAnsi="Arial" w:cs="Arial"/>
          <w:sz w:val="19"/>
          <w:szCs w:val="19"/>
        </w:rPr>
        <w:t xml:space="preserve">. 5 Ustawy </w:t>
      </w:r>
      <w:proofErr w:type="spellStart"/>
      <w:r w:rsidR="004574BA" w:rsidRPr="00961089">
        <w:rPr>
          <w:rFonts w:ascii="Arial" w:hAnsi="Arial" w:cs="Arial"/>
          <w:sz w:val="19"/>
          <w:szCs w:val="19"/>
        </w:rPr>
        <w:t>Pzp</w:t>
      </w:r>
      <w:proofErr w:type="spellEnd"/>
      <w:r w:rsidR="004574BA" w:rsidRPr="00961089">
        <w:rPr>
          <w:rFonts w:ascii="Arial" w:hAnsi="Arial" w:cs="Arial"/>
          <w:sz w:val="19"/>
          <w:szCs w:val="19"/>
        </w:rPr>
        <w:t>.</w:t>
      </w:r>
    </w:p>
    <w:p w14:paraId="10C858F1" w14:textId="77777777" w:rsidR="00461595" w:rsidRPr="008D681B" w:rsidRDefault="00461595" w:rsidP="00461595">
      <w:pPr>
        <w:pStyle w:val="Akapitzlist"/>
        <w:tabs>
          <w:tab w:val="left" w:pos="142"/>
        </w:tabs>
        <w:spacing w:after="0" w:line="240" w:lineRule="auto"/>
        <w:ind w:left="567"/>
        <w:jc w:val="both"/>
        <w:rPr>
          <w:rFonts w:ascii="Arial" w:hAnsi="Arial" w:cs="Arial"/>
          <w:b/>
          <w:bCs/>
          <w:sz w:val="19"/>
          <w:szCs w:val="19"/>
          <w:lang w:eastAsia="pl-PL"/>
        </w:rPr>
      </w:pPr>
    </w:p>
    <w:p w14:paraId="7108D683" w14:textId="77777777" w:rsidR="004574BA" w:rsidRPr="004574BA" w:rsidRDefault="004574BA" w:rsidP="004574BA">
      <w:pPr>
        <w:pStyle w:val="Akapitzlist"/>
        <w:tabs>
          <w:tab w:val="left" w:pos="142"/>
        </w:tabs>
        <w:spacing w:after="0" w:line="240" w:lineRule="auto"/>
        <w:ind w:left="567"/>
        <w:jc w:val="both"/>
        <w:rPr>
          <w:rFonts w:ascii="Arial" w:hAnsi="Arial" w:cs="Arial"/>
          <w:b/>
          <w:bCs/>
          <w:sz w:val="19"/>
          <w:szCs w:val="19"/>
          <w:lang w:eastAsia="pl-PL"/>
        </w:rPr>
      </w:pPr>
    </w:p>
    <w:p w14:paraId="7B1A4BEF" w14:textId="77777777" w:rsidR="00E20C14" w:rsidRPr="00E20C14" w:rsidRDefault="00E20C14" w:rsidP="00754E3E">
      <w:pPr>
        <w:pStyle w:val="Akapitzlist"/>
        <w:numPr>
          <w:ilvl w:val="1"/>
          <w:numId w:val="12"/>
        </w:numPr>
        <w:tabs>
          <w:tab w:val="left" w:pos="851"/>
        </w:tabs>
        <w:spacing w:after="0" w:line="240" w:lineRule="auto"/>
        <w:jc w:val="both"/>
        <w:rPr>
          <w:rFonts w:ascii="Arial" w:hAnsi="Arial" w:cs="Arial"/>
          <w:b/>
          <w:bCs/>
          <w:sz w:val="19"/>
          <w:szCs w:val="19"/>
          <w:lang w:eastAsia="pl-PL"/>
        </w:rPr>
      </w:pPr>
      <w:r w:rsidRPr="00E20C14">
        <w:rPr>
          <w:rFonts w:ascii="Arial" w:eastAsia="Times New Roman" w:hAnsi="Arial" w:cs="Arial"/>
          <w:b/>
          <w:sz w:val="18"/>
          <w:szCs w:val="18"/>
        </w:rPr>
        <w:t xml:space="preserve">Rozdział – Ochrona danych osobowych </w:t>
      </w:r>
    </w:p>
    <w:p w14:paraId="3AE002D7"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Zamawiający informuje, że administratorem danych osobowych wykonawcy jest Szpital Wojewódzki im. św. Łukasza w Tarnowie, ul. Lwowska 178 a, 33-100 Tarnów, tel. 14 63 15 000, fax. 14 621 25 81, e mail; </w:t>
      </w:r>
      <w:hyperlink r:id="rId12" w:history="1">
        <w:r>
          <w:rPr>
            <w:rStyle w:val="Hipercze"/>
            <w:rFonts w:ascii="Arial" w:eastAsia="Times New Roman" w:hAnsi="Arial" w:cs="Arial"/>
            <w:sz w:val="18"/>
            <w:szCs w:val="18"/>
          </w:rPr>
          <w:t>hospital@lukasz.med.pl</w:t>
        </w:r>
      </w:hyperlink>
    </w:p>
    <w:p w14:paraId="3ED9C50D" w14:textId="77777777" w:rsidR="00E20C14" w:rsidRPr="00752E3F" w:rsidRDefault="00E20C14" w:rsidP="00754E3E">
      <w:pPr>
        <w:pStyle w:val="Akapitzlist"/>
        <w:numPr>
          <w:ilvl w:val="0"/>
          <w:numId w:val="15"/>
        </w:numPr>
        <w:spacing w:after="0" w:line="240" w:lineRule="auto"/>
        <w:contextualSpacing/>
        <w:jc w:val="both"/>
        <w:rPr>
          <w:rStyle w:val="Hipercze"/>
          <w:rFonts w:ascii="Arial" w:eastAsia="Times New Roman" w:hAnsi="Arial" w:cs="Arial"/>
          <w:i/>
          <w:color w:val="auto"/>
          <w:sz w:val="18"/>
          <w:szCs w:val="18"/>
          <w:u w:val="none"/>
        </w:rPr>
      </w:pPr>
      <w:r>
        <w:rPr>
          <w:rFonts w:ascii="Arial" w:eastAsia="Times New Roman" w:hAnsi="Arial" w:cs="Arial"/>
          <w:sz w:val="18"/>
          <w:szCs w:val="18"/>
        </w:rPr>
        <w:t xml:space="preserve">W sprawach związanych z przetwarzaniem danych osobowych można kontaktować się z inspektorem ochrony danych osobowych powołanym przez Szpital za pośrednictwem adresu mailowego: </w:t>
      </w:r>
      <w:hyperlink r:id="rId13" w:history="1">
        <w:r>
          <w:rPr>
            <w:rStyle w:val="Hipercze"/>
            <w:rFonts w:ascii="Arial" w:eastAsia="Times New Roman" w:hAnsi="Arial" w:cs="Arial"/>
            <w:sz w:val="18"/>
            <w:szCs w:val="18"/>
          </w:rPr>
          <w:t>iod@lukasz.med.pl</w:t>
        </w:r>
      </w:hyperlink>
    </w:p>
    <w:p w14:paraId="4369607C" w14:textId="7873F602" w:rsidR="00752E3F" w:rsidRPr="00AB669A" w:rsidRDefault="00752E3F" w:rsidP="00754E3E">
      <w:pPr>
        <w:pStyle w:val="Akapitzlist"/>
        <w:numPr>
          <w:ilvl w:val="0"/>
          <w:numId w:val="15"/>
        </w:numPr>
        <w:spacing w:after="0" w:line="240" w:lineRule="auto"/>
        <w:contextualSpacing/>
        <w:jc w:val="both"/>
        <w:rPr>
          <w:rFonts w:ascii="Arial" w:eastAsia="Times New Roman" w:hAnsi="Arial" w:cs="Arial"/>
          <w:i/>
          <w:sz w:val="18"/>
          <w:szCs w:val="18"/>
        </w:rPr>
      </w:pPr>
      <w:r w:rsidRPr="00AB669A">
        <w:rPr>
          <w:rStyle w:val="Hipercze"/>
          <w:rFonts w:ascii="Arial" w:eastAsia="Times New Roman" w:hAnsi="Arial" w:cs="Arial"/>
          <w:color w:val="auto"/>
          <w:sz w:val="18"/>
          <w:szCs w:val="18"/>
          <w:u w:val="none"/>
        </w:rPr>
        <w:t xml:space="preserve">Odbiorcami danych osobowych będą osoby lub podmioty, którym udostępniona zostanie dokumentacja postępowania w oparciu o art. 8 oraz art. 96 </w:t>
      </w:r>
      <w:proofErr w:type="spellStart"/>
      <w:r w:rsidRPr="00AB669A">
        <w:rPr>
          <w:rStyle w:val="Hipercze"/>
          <w:rFonts w:ascii="Arial" w:eastAsia="Times New Roman" w:hAnsi="Arial" w:cs="Arial"/>
          <w:color w:val="auto"/>
          <w:sz w:val="18"/>
          <w:szCs w:val="18"/>
          <w:u w:val="none"/>
        </w:rPr>
        <w:t>uyst</w:t>
      </w:r>
      <w:proofErr w:type="spellEnd"/>
      <w:r w:rsidRPr="00AB669A">
        <w:rPr>
          <w:rStyle w:val="Hipercze"/>
          <w:rFonts w:ascii="Arial" w:eastAsia="Times New Roman" w:hAnsi="Arial" w:cs="Arial"/>
          <w:color w:val="auto"/>
          <w:sz w:val="18"/>
          <w:szCs w:val="18"/>
          <w:u w:val="none"/>
        </w:rPr>
        <w:t>. 3 ustawy oraz</w:t>
      </w:r>
      <w:r w:rsidR="00961089">
        <w:rPr>
          <w:rStyle w:val="Hipercze"/>
          <w:rFonts w:ascii="Arial" w:eastAsia="Times New Roman" w:hAnsi="Arial" w:cs="Arial"/>
          <w:color w:val="auto"/>
          <w:sz w:val="18"/>
          <w:szCs w:val="18"/>
          <w:u w:val="none"/>
        </w:rPr>
        <w:t xml:space="preserve"> </w:t>
      </w:r>
      <w:r w:rsidRPr="00AB669A">
        <w:rPr>
          <w:rStyle w:val="Hipercze"/>
          <w:rFonts w:ascii="Arial" w:eastAsia="Times New Roman" w:hAnsi="Arial" w:cs="Arial"/>
          <w:color w:val="auto"/>
          <w:sz w:val="18"/>
          <w:szCs w:val="18"/>
          <w:u w:val="none"/>
        </w:rPr>
        <w:t xml:space="preserve">Open </w:t>
      </w:r>
      <w:proofErr w:type="spellStart"/>
      <w:r w:rsidRPr="00AB669A">
        <w:rPr>
          <w:rStyle w:val="Hipercze"/>
          <w:rFonts w:ascii="Arial" w:eastAsia="Times New Roman" w:hAnsi="Arial" w:cs="Arial"/>
          <w:color w:val="auto"/>
          <w:sz w:val="18"/>
          <w:szCs w:val="18"/>
          <w:u w:val="none"/>
        </w:rPr>
        <w:t>Nexus</w:t>
      </w:r>
      <w:proofErr w:type="spellEnd"/>
      <w:r w:rsidRPr="00AB669A">
        <w:rPr>
          <w:rStyle w:val="Hipercze"/>
          <w:rFonts w:ascii="Arial" w:eastAsia="Times New Roman" w:hAnsi="Arial" w:cs="Arial"/>
          <w:color w:val="auto"/>
          <w:sz w:val="18"/>
          <w:szCs w:val="18"/>
          <w:u w:val="none"/>
        </w:rPr>
        <w:t xml:space="preserve"> Sp. z o.o. ul. 28 Czerwca 1956 Roku 406, 61-441 Poznań</w:t>
      </w:r>
    </w:p>
    <w:p w14:paraId="3CA749F1"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Dane osobowe przetwarzane będą na podstawie art. 6 ust. 1 lit. c</w:t>
      </w:r>
      <w:r>
        <w:rPr>
          <w:rFonts w:ascii="Arial" w:eastAsia="Times New Roman" w:hAnsi="Arial" w:cs="Arial"/>
          <w:i/>
          <w:sz w:val="18"/>
          <w:szCs w:val="18"/>
        </w:rPr>
        <w:t xml:space="preserve"> </w:t>
      </w:r>
      <w:r>
        <w:rPr>
          <w:rFonts w:ascii="Arial" w:eastAsia="Times New Roman" w:hAnsi="Arial" w:cs="Arial"/>
          <w:sz w:val="18"/>
          <w:szCs w:val="18"/>
        </w:rPr>
        <w:t xml:space="preserve">RODO w celu </w:t>
      </w:r>
      <w:r>
        <w:rPr>
          <w:rFonts w:ascii="Arial" w:hAnsi="Arial" w:cs="Arial"/>
          <w:sz w:val="18"/>
          <w:szCs w:val="18"/>
        </w:rPr>
        <w:t>związanym z postępowaniem o udzielenie zamówienia publicznego</w:t>
      </w:r>
      <w:r w:rsidR="00C56C3B">
        <w:rPr>
          <w:rFonts w:ascii="Arial" w:hAnsi="Arial" w:cs="Arial"/>
          <w:sz w:val="18"/>
          <w:szCs w:val="18"/>
        </w:rPr>
        <w:t xml:space="preserve"> </w:t>
      </w:r>
      <w:r>
        <w:rPr>
          <w:rFonts w:ascii="Arial" w:hAnsi="Arial" w:cs="Arial"/>
          <w:sz w:val="18"/>
          <w:szCs w:val="18"/>
        </w:rPr>
        <w:t xml:space="preserve">w celu podatkowym, rachunkowym, realizacji umowy i archiwizacji. </w:t>
      </w:r>
    </w:p>
    <w:p w14:paraId="78CC74AB"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Podstawą prawną przetwarzania danych osobowych jest ustawa Prawo zamówień publicznych oraz Rozporządzenie Parlamentu Europejskiego i Rady (UE) 2016/679 z dnia 27 kwietnia 2016 r. w spawie ochrony osób fizycznych w związku z przetwarzaniem danych osobowych i w sprawie swobodnego przepływu takich danych, oraz uchylenia Dyrektywy 95/46/WE (ogólne rozporządzenie o ochronie danych (dz. Urz. UE L 119 z 04.05.2016, str.1.)zwana dalej </w:t>
      </w:r>
      <w:r>
        <w:rPr>
          <w:rFonts w:ascii="Arial" w:eastAsia="Times New Roman" w:hAnsi="Arial" w:cs="Arial"/>
          <w:b/>
          <w:i/>
          <w:sz w:val="18"/>
          <w:szCs w:val="18"/>
        </w:rPr>
        <w:t>„RODO”</w:t>
      </w:r>
      <w:r>
        <w:rPr>
          <w:rFonts w:ascii="Arial" w:eastAsia="Times New Roman" w:hAnsi="Arial" w:cs="Arial"/>
          <w:sz w:val="18"/>
          <w:szCs w:val="18"/>
        </w:rPr>
        <w:t xml:space="preserve">,  </w:t>
      </w:r>
    </w:p>
    <w:p w14:paraId="56A4C752"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Dane osobowe będą ujawniane wykonawcom oraz wszystkim zainteresowanym. </w:t>
      </w:r>
    </w:p>
    <w:p w14:paraId="0A7F70BB" w14:textId="7E64B4AB"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Dane osobowe będą przechowywane, zgodnie z art. 7</w:t>
      </w:r>
      <w:r w:rsidR="00961089">
        <w:rPr>
          <w:rFonts w:ascii="Arial" w:eastAsia="Times New Roman" w:hAnsi="Arial" w:cs="Arial"/>
          <w:sz w:val="18"/>
          <w:szCs w:val="18"/>
        </w:rPr>
        <w:t>8</w:t>
      </w:r>
      <w:r>
        <w:rPr>
          <w:rFonts w:ascii="Arial" w:eastAsia="Times New Roman" w:hAnsi="Arial" w:cs="Arial"/>
          <w:sz w:val="18"/>
          <w:szCs w:val="18"/>
        </w:rPr>
        <w:t xml:space="preserve"> ust. 1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przez okres 4 lat od dnia zakończenia postępowania o udzielenie zamówienia, a jeżeli czas trwania umowy przekracza 4 lata, okres przechowywania obejmuje cały czas trwania umowy, z tym zastrzeżeniem, że jeżeli z przepisów obowiązujących np. prawa podatkowego czy rachunkowego wynika obowiązek przechowywania danych osobowych w okresie dłuższym dane osobowe będą przechowywane w tym okresie, </w:t>
      </w:r>
    </w:p>
    <w:p w14:paraId="5614648A"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lastRenderedPageBreak/>
        <w:t xml:space="preserve">Obowiązek podania przez Panią/Pana danych osobowych bezpośrednio Pani/Pana dotyczących jest wymogiem ustawowym określonym w przepisach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związanym z udziałem w postępowaniu o udzielenie zamówienia publicznego; konsekwencje niepodania określonych danych wynikają z ustawy </w:t>
      </w:r>
      <w:proofErr w:type="spellStart"/>
      <w:r>
        <w:rPr>
          <w:rFonts w:ascii="Arial" w:eastAsia="Times New Roman" w:hAnsi="Arial" w:cs="Arial"/>
          <w:sz w:val="18"/>
          <w:szCs w:val="18"/>
        </w:rPr>
        <w:t>Pzp</w:t>
      </w:r>
      <w:proofErr w:type="spellEnd"/>
      <w:r>
        <w:rPr>
          <w:rFonts w:ascii="Arial" w:eastAsia="Times New Roman" w:hAnsi="Arial" w:cs="Arial"/>
          <w:sz w:val="18"/>
          <w:szCs w:val="18"/>
        </w:rPr>
        <w:t xml:space="preserve">;  </w:t>
      </w:r>
    </w:p>
    <w:p w14:paraId="6761DB38"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W odniesieniu do Pani/Pana danych osobowych decyzje nie będą podejmowane w sposób zautomatyzowany, stosowanie do art. 22 RODO;</w:t>
      </w:r>
    </w:p>
    <w:p w14:paraId="3023F26C"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i/>
          <w:sz w:val="18"/>
          <w:szCs w:val="18"/>
        </w:rPr>
      </w:pPr>
      <w:r>
        <w:rPr>
          <w:rFonts w:ascii="Arial" w:eastAsia="Times New Roman" w:hAnsi="Arial" w:cs="Arial"/>
          <w:sz w:val="18"/>
          <w:szCs w:val="18"/>
        </w:rPr>
        <w:t xml:space="preserve">Osobie, której dane dotyczą przysługuje: </w:t>
      </w:r>
    </w:p>
    <w:p w14:paraId="6E17F578" w14:textId="77777777" w:rsidR="00E20C14" w:rsidRDefault="00E20C14" w:rsidP="00754E3E">
      <w:pPr>
        <w:pStyle w:val="Akapitzlist"/>
        <w:numPr>
          <w:ilvl w:val="0"/>
          <w:numId w:val="16"/>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na podstawie art. 15 RODO prawo dostępu do danych osobowych Pani/Pana dotyczących;</w:t>
      </w:r>
    </w:p>
    <w:p w14:paraId="2830ED70" w14:textId="77777777" w:rsidR="00E20C14" w:rsidRDefault="00E20C14" w:rsidP="00754E3E">
      <w:pPr>
        <w:pStyle w:val="Akapitzlist"/>
        <w:numPr>
          <w:ilvl w:val="0"/>
          <w:numId w:val="16"/>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 xml:space="preserve">na podstawie art. 16 RODO prawo do sprostowania Pani/Pana danych osobowych (Skorzystanie z prawa do sprostowania nie może skutkować zmianą wyniku postepowania o udzielenie zamówienia publicznego ani zmianą postanowień umowy w zakresie niezgodnym z PZP, jak również nie może naruszać integralności protokołów oraz załączników do protokołu. </w:t>
      </w:r>
    </w:p>
    <w:p w14:paraId="7811AA71" w14:textId="77777777" w:rsidR="00E20C14" w:rsidRDefault="00E20C14" w:rsidP="00754E3E">
      <w:pPr>
        <w:pStyle w:val="Akapitzlist"/>
        <w:numPr>
          <w:ilvl w:val="0"/>
          <w:numId w:val="16"/>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na podstawie art. 18 RODO prawo żądania od administratora ograniczenia przetwarzania danych osobowych z zastrzeżeniem przypadków, o których mowa w art. 18 ust. 2 RODO,</w:t>
      </w:r>
    </w:p>
    <w:p w14:paraId="58C49933" w14:textId="77777777" w:rsidR="00E20C14" w:rsidRDefault="00E20C14" w:rsidP="00754E3E">
      <w:pPr>
        <w:pStyle w:val="Akapitzlist"/>
        <w:numPr>
          <w:ilvl w:val="0"/>
          <w:numId w:val="16"/>
        </w:numPr>
        <w:spacing w:after="0" w:line="240" w:lineRule="auto"/>
        <w:contextualSpacing/>
        <w:jc w:val="both"/>
        <w:rPr>
          <w:rFonts w:ascii="Arial" w:eastAsia="Times New Roman" w:hAnsi="Arial" w:cs="Arial"/>
          <w:color w:val="00B0F0"/>
          <w:sz w:val="18"/>
          <w:szCs w:val="18"/>
        </w:rPr>
      </w:pPr>
      <w:r>
        <w:rPr>
          <w:rFonts w:ascii="Arial" w:eastAsia="Times New Roman" w:hAnsi="Arial" w:cs="Arial"/>
          <w:sz w:val="18"/>
          <w:szCs w:val="18"/>
        </w:rPr>
        <w:t xml:space="preserve"> prawo do wniesienia skargi do Prezesa Urzędu Ochrony Danych Osobowych, gdy osoba, które dane dotyczą uzna, że przetwarzanie danych osobowych dotyczących narusza przepisy RODO;</w:t>
      </w:r>
    </w:p>
    <w:p w14:paraId="093625F4" w14:textId="77777777" w:rsidR="00E20C14" w:rsidRDefault="00E20C14" w:rsidP="00754E3E">
      <w:pPr>
        <w:pStyle w:val="Akapitzlist"/>
        <w:numPr>
          <w:ilvl w:val="0"/>
          <w:numId w:val="15"/>
        </w:numPr>
        <w:spacing w:after="0" w:line="240" w:lineRule="auto"/>
        <w:contextualSpacing/>
        <w:jc w:val="both"/>
        <w:rPr>
          <w:rFonts w:ascii="Arial" w:eastAsia="Times New Roman" w:hAnsi="Arial" w:cs="Arial"/>
          <w:color w:val="00B0F0"/>
          <w:sz w:val="18"/>
          <w:szCs w:val="18"/>
        </w:rPr>
      </w:pPr>
      <w:r w:rsidRPr="00E20C14">
        <w:rPr>
          <w:rFonts w:ascii="Arial" w:eastAsia="Times New Roman" w:hAnsi="Arial" w:cs="Arial"/>
          <w:sz w:val="18"/>
          <w:szCs w:val="18"/>
        </w:rPr>
        <w:t>Osob</w:t>
      </w:r>
      <w:r>
        <w:rPr>
          <w:rFonts w:ascii="Arial" w:eastAsia="Times New Roman" w:hAnsi="Arial" w:cs="Arial"/>
          <w:sz w:val="18"/>
          <w:szCs w:val="18"/>
        </w:rPr>
        <w:t>ie, której dane osobowe dotyczą nie przysługuje:</w:t>
      </w:r>
    </w:p>
    <w:p w14:paraId="7D5AAEBE" w14:textId="77777777" w:rsidR="00E20C14" w:rsidRDefault="00E20C14" w:rsidP="00754E3E">
      <w:pPr>
        <w:pStyle w:val="Akapitzlist"/>
        <w:numPr>
          <w:ilvl w:val="0"/>
          <w:numId w:val="17"/>
        </w:numPr>
        <w:spacing w:after="0" w:line="240" w:lineRule="auto"/>
        <w:ind w:left="709" w:hanging="283"/>
        <w:contextualSpacing/>
        <w:jc w:val="both"/>
        <w:rPr>
          <w:rFonts w:ascii="Arial" w:eastAsia="Times New Roman" w:hAnsi="Arial" w:cs="Arial"/>
          <w:i/>
          <w:color w:val="00B0F0"/>
          <w:sz w:val="18"/>
          <w:szCs w:val="18"/>
        </w:rPr>
      </w:pPr>
      <w:r>
        <w:rPr>
          <w:rFonts w:ascii="Arial" w:eastAsia="Times New Roman" w:hAnsi="Arial" w:cs="Arial"/>
          <w:sz w:val="18"/>
          <w:szCs w:val="18"/>
        </w:rPr>
        <w:t>w związku z art. 17 ust. 3 lit. b, d lub e RODO prawo do usunięcia danych osobowych;</w:t>
      </w:r>
    </w:p>
    <w:p w14:paraId="1AEEBC91" w14:textId="77777777" w:rsidR="00E20C14" w:rsidRDefault="00E20C14" w:rsidP="00754E3E">
      <w:pPr>
        <w:pStyle w:val="Akapitzlist"/>
        <w:numPr>
          <w:ilvl w:val="0"/>
          <w:numId w:val="17"/>
        </w:numPr>
        <w:spacing w:after="0" w:line="240" w:lineRule="auto"/>
        <w:ind w:left="709" w:hanging="283"/>
        <w:contextualSpacing/>
        <w:jc w:val="both"/>
        <w:rPr>
          <w:rFonts w:ascii="Arial" w:eastAsia="Times New Roman" w:hAnsi="Arial" w:cs="Arial"/>
          <w:b/>
          <w:i/>
          <w:sz w:val="18"/>
          <w:szCs w:val="18"/>
        </w:rPr>
      </w:pPr>
      <w:r>
        <w:rPr>
          <w:rFonts w:ascii="Arial" w:eastAsia="Times New Roman" w:hAnsi="Arial" w:cs="Arial"/>
          <w:sz w:val="18"/>
          <w:szCs w:val="18"/>
        </w:rPr>
        <w:t>prawo do przenoszenia danych osobowych, o którym mowa w art. 20 RODO;</w:t>
      </w:r>
    </w:p>
    <w:p w14:paraId="53C4BECC" w14:textId="77777777" w:rsidR="00E20C14" w:rsidRPr="00263722" w:rsidRDefault="00E20C14" w:rsidP="00754E3E">
      <w:pPr>
        <w:pStyle w:val="Akapitzlist"/>
        <w:numPr>
          <w:ilvl w:val="0"/>
          <w:numId w:val="17"/>
        </w:numPr>
        <w:spacing w:after="0" w:line="240" w:lineRule="auto"/>
        <w:ind w:left="709" w:hanging="283"/>
        <w:contextualSpacing/>
        <w:jc w:val="both"/>
        <w:rPr>
          <w:rFonts w:ascii="Arial" w:eastAsia="Times New Roman" w:hAnsi="Arial" w:cs="Arial"/>
          <w:i/>
          <w:sz w:val="18"/>
          <w:szCs w:val="18"/>
        </w:rPr>
      </w:pPr>
      <w:r>
        <w:rPr>
          <w:rFonts w:ascii="Arial" w:eastAsia="Times New Roman" w:hAnsi="Arial" w:cs="Arial"/>
          <w:sz w:val="18"/>
          <w:szCs w:val="18"/>
        </w:rPr>
        <w:t xml:space="preserve">na podstawie art. 21 RODO prawo sprzeciwu, wobec przetwarzania danych osobowych, gdyż podstawą prawną przetwarzania Pani/Pana danych osobowych jest art. 6 ust. 1 lit. c RODO. </w:t>
      </w:r>
    </w:p>
    <w:p w14:paraId="3DD873D2" w14:textId="77777777" w:rsidR="00263722" w:rsidRPr="00263722" w:rsidRDefault="00263722" w:rsidP="00754E3E">
      <w:pPr>
        <w:pStyle w:val="Akapitzlist"/>
        <w:numPr>
          <w:ilvl w:val="0"/>
          <w:numId w:val="15"/>
        </w:numPr>
        <w:spacing w:after="0" w:line="240" w:lineRule="auto"/>
        <w:contextualSpacing/>
        <w:jc w:val="both"/>
        <w:rPr>
          <w:rFonts w:ascii="Arial" w:eastAsia="Times New Roman" w:hAnsi="Arial" w:cs="Arial"/>
          <w:i/>
          <w:sz w:val="19"/>
          <w:szCs w:val="19"/>
        </w:rPr>
      </w:pPr>
      <w:r w:rsidRPr="00263722">
        <w:rPr>
          <w:rFonts w:ascii="Arial" w:hAnsi="Arial" w:cs="Arial"/>
          <w:bCs/>
          <w:color w:val="000000"/>
          <w:sz w:val="18"/>
          <w:szCs w:val="18"/>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3E025B8" w14:textId="77777777" w:rsidR="00C56C3B" w:rsidRPr="00263722" w:rsidRDefault="00263722" w:rsidP="00754E3E">
      <w:pPr>
        <w:pStyle w:val="Akapitzlist"/>
        <w:numPr>
          <w:ilvl w:val="0"/>
          <w:numId w:val="15"/>
        </w:numPr>
        <w:spacing w:after="0" w:line="240" w:lineRule="auto"/>
        <w:contextualSpacing/>
        <w:jc w:val="both"/>
        <w:rPr>
          <w:rFonts w:ascii="Arial" w:eastAsia="Times New Roman" w:hAnsi="Arial" w:cs="Arial"/>
          <w:i/>
          <w:sz w:val="19"/>
          <w:szCs w:val="19"/>
        </w:rPr>
      </w:pPr>
      <w:r>
        <w:rPr>
          <w:rFonts w:ascii="Arial" w:hAnsi="Arial" w:cs="Arial"/>
          <w:bCs/>
          <w:color w:val="000000"/>
          <w:sz w:val="18"/>
          <w:szCs w:val="18"/>
        </w:rPr>
        <w:t xml:space="preserve"> </w:t>
      </w:r>
      <w:r w:rsidRPr="0074206D">
        <w:rPr>
          <w:rFonts w:ascii="Arial" w:hAnsi="Arial" w:cs="Arial"/>
          <w:bCs/>
          <w:color w:val="000000"/>
          <w:sz w:val="18"/>
          <w:szCs w:val="18"/>
        </w:rPr>
        <w:t>Wystąpienie z żądaniem, o którym mowa w art. 18 ust. 1 rozporządzenia 2016/679, nie ogranicza przetwarzania danych osobowych do czasu zakończenia postępowania o udzielenie zamówienia publicznego lub konkursu.</w:t>
      </w:r>
    </w:p>
    <w:p w14:paraId="3913C2EF" w14:textId="77777777" w:rsidR="009A651C" w:rsidRDefault="009A651C" w:rsidP="00993FA5">
      <w:pPr>
        <w:tabs>
          <w:tab w:val="left" w:pos="3675"/>
        </w:tabs>
        <w:spacing w:after="0" w:line="240" w:lineRule="auto"/>
        <w:jc w:val="both"/>
        <w:rPr>
          <w:rFonts w:ascii="Arial" w:hAnsi="Arial" w:cs="Arial"/>
          <w:b/>
          <w:bCs/>
          <w:sz w:val="19"/>
          <w:szCs w:val="19"/>
          <w:lang w:eastAsia="pl-PL"/>
        </w:rPr>
      </w:pPr>
    </w:p>
    <w:p w14:paraId="462A226A" w14:textId="77777777" w:rsidR="00907E6E" w:rsidRPr="00993FA5" w:rsidRDefault="00907E6E" w:rsidP="00993FA5">
      <w:pPr>
        <w:tabs>
          <w:tab w:val="left" w:pos="3675"/>
        </w:tabs>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 xml:space="preserve">4. Termin wykonania zamówienia: </w:t>
      </w:r>
    </w:p>
    <w:p w14:paraId="5977234F" w14:textId="22813801" w:rsidR="003F2C93" w:rsidRDefault="003F2C93" w:rsidP="003F2C93">
      <w:pPr>
        <w:tabs>
          <w:tab w:val="left" w:pos="3675"/>
        </w:tabs>
        <w:spacing w:after="0" w:line="240" w:lineRule="auto"/>
        <w:jc w:val="both"/>
        <w:rPr>
          <w:rFonts w:ascii="Arial" w:hAnsi="Arial" w:cs="Arial"/>
          <w:sz w:val="19"/>
          <w:szCs w:val="19"/>
          <w:lang w:eastAsia="pl-PL"/>
        </w:rPr>
      </w:pPr>
      <w:r>
        <w:rPr>
          <w:rFonts w:ascii="Arial" w:hAnsi="Arial" w:cs="Arial"/>
          <w:sz w:val="19"/>
          <w:szCs w:val="19"/>
          <w:lang w:eastAsia="pl-PL"/>
        </w:rPr>
        <w:t>Wymagany termin wykonania Zamówienia: Zamówienie realizowane będzie w częściowych dostawach, od dnia złożenia zamówienia faksem lub telefonicznie przez okres:</w:t>
      </w:r>
      <w:r>
        <w:rPr>
          <w:rFonts w:ascii="Arial" w:hAnsi="Arial" w:cs="Arial"/>
          <w:b/>
          <w:bCs/>
          <w:color w:val="0000FF"/>
          <w:sz w:val="19"/>
          <w:szCs w:val="19"/>
          <w:lang w:eastAsia="pl-PL"/>
        </w:rPr>
        <w:t xml:space="preserve"> </w:t>
      </w:r>
      <w:bookmarkStart w:id="3" w:name="_Hlk486251861"/>
      <w:r>
        <w:rPr>
          <w:rFonts w:ascii="Arial" w:hAnsi="Arial" w:cs="Arial"/>
          <w:b/>
          <w:bCs/>
          <w:color w:val="0000FF"/>
          <w:sz w:val="19"/>
          <w:szCs w:val="19"/>
          <w:lang w:eastAsia="pl-PL"/>
        </w:rPr>
        <w:t>1</w:t>
      </w:r>
      <w:r w:rsidR="00961089">
        <w:rPr>
          <w:rFonts w:ascii="Arial" w:hAnsi="Arial" w:cs="Arial"/>
          <w:b/>
          <w:bCs/>
          <w:color w:val="0000FF"/>
          <w:sz w:val="19"/>
          <w:szCs w:val="19"/>
          <w:lang w:eastAsia="pl-PL"/>
        </w:rPr>
        <w:t>8</w:t>
      </w:r>
      <w:r>
        <w:rPr>
          <w:rFonts w:ascii="Arial" w:hAnsi="Arial" w:cs="Arial"/>
          <w:b/>
          <w:bCs/>
          <w:color w:val="0000FF"/>
          <w:sz w:val="19"/>
          <w:szCs w:val="19"/>
          <w:lang w:eastAsia="pl-PL"/>
        </w:rPr>
        <w:t xml:space="preserve"> miesięcy </w:t>
      </w:r>
      <w:r>
        <w:rPr>
          <w:rFonts w:ascii="Arial" w:hAnsi="Arial" w:cs="Arial"/>
          <w:sz w:val="19"/>
          <w:szCs w:val="19"/>
          <w:lang w:eastAsia="pl-PL"/>
        </w:rPr>
        <w:t>od dnia zawarcia umowy</w:t>
      </w:r>
      <w:bookmarkEnd w:id="3"/>
      <w:r>
        <w:rPr>
          <w:rFonts w:ascii="Arial" w:hAnsi="Arial" w:cs="Arial"/>
          <w:sz w:val="19"/>
          <w:szCs w:val="19"/>
          <w:lang w:eastAsia="pl-PL"/>
        </w:rPr>
        <w:t>.</w:t>
      </w:r>
    </w:p>
    <w:p w14:paraId="4A926FA1" w14:textId="77777777" w:rsidR="00E20C14" w:rsidRPr="0043233A" w:rsidRDefault="00E20C14" w:rsidP="0043233A">
      <w:pPr>
        <w:tabs>
          <w:tab w:val="left" w:pos="3675"/>
        </w:tabs>
        <w:spacing w:after="0" w:line="240" w:lineRule="auto"/>
        <w:jc w:val="both"/>
        <w:rPr>
          <w:rFonts w:ascii="Arial" w:hAnsi="Arial" w:cs="Arial"/>
          <w:b/>
          <w:bCs/>
          <w:color w:val="0000FF"/>
          <w:sz w:val="19"/>
          <w:szCs w:val="19"/>
          <w:lang w:eastAsia="pl-PL"/>
        </w:rPr>
      </w:pPr>
    </w:p>
    <w:p w14:paraId="6ED15CD6"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5. Warunki udziału w postępowaniu i podstawy wykluczenia</w:t>
      </w:r>
    </w:p>
    <w:p w14:paraId="70E3666A" w14:textId="77777777" w:rsidR="00907E6E" w:rsidRPr="009367A3" w:rsidRDefault="009367A3" w:rsidP="009367A3">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5.1. </w:t>
      </w:r>
      <w:r w:rsidRPr="0035164F">
        <w:rPr>
          <w:rFonts w:ascii="Arial" w:hAnsi="Arial" w:cs="Arial"/>
          <w:bCs/>
          <w:sz w:val="19"/>
          <w:szCs w:val="19"/>
        </w:rPr>
        <w:t xml:space="preserve">O udzielenie zamówienia mogą ubiegać się wykonawcy, którzy nie podlegają wykluczeniu </w:t>
      </w:r>
      <w:r>
        <w:rPr>
          <w:rFonts w:ascii="Arial" w:hAnsi="Arial" w:cs="Arial"/>
          <w:bCs/>
          <w:sz w:val="19"/>
          <w:szCs w:val="19"/>
        </w:rPr>
        <w:t xml:space="preserve">oraz </w:t>
      </w:r>
      <w:r w:rsidRPr="0035164F">
        <w:rPr>
          <w:rFonts w:ascii="Arial" w:hAnsi="Arial" w:cs="Arial"/>
          <w:bCs/>
          <w:sz w:val="19"/>
          <w:szCs w:val="19"/>
        </w:rPr>
        <w:t>spełniają warunki udziału w postępowaniu.</w:t>
      </w:r>
    </w:p>
    <w:p w14:paraId="5EDCE745" w14:textId="77777777" w:rsidR="00907E6E" w:rsidRPr="00993FA5" w:rsidRDefault="00907E6E" w:rsidP="00993FA5">
      <w:pPr>
        <w:spacing w:after="0" w:line="240" w:lineRule="auto"/>
        <w:ind w:left="720" w:hanging="360"/>
        <w:jc w:val="both"/>
        <w:rPr>
          <w:rFonts w:ascii="Arial" w:hAnsi="Arial" w:cs="Arial"/>
          <w:sz w:val="19"/>
          <w:szCs w:val="19"/>
          <w:lang w:eastAsia="pl-PL"/>
        </w:rPr>
      </w:pPr>
    </w:p>
    <w:p w14:paraId="5BA11828" w14:textId="77777777" w:rsidR="00907E6E" w:rsidRPr="00254EC1"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5.2. </w:t>
      </w:r>
      <w:r w:rsidRPr="00254EC1">
        <w:rPr>
          <w:rFonts w:ascii="Arial" w:hAnsi="Arial" w:cs="Arial"/>
          <w:sz w:val="19"/>
          <w:szCs w:val="19"/>
          <w:lang w:eastAsia="pl-PL"/>
        </w:rPr>
        <w:t>Warunki udziału w postępowaniu:</w:t>
      </w:r>
    </w:p>
    <w:p w14:paraId="4E28AB6B" w14:textId="77777777" w:rsidR="002C0006" w:rsidRDefault="00907E6E" w:rsidP="00993FA5">
      <w:pPr>
        <w:spacing w:after="0" w:line="240" w:lineRule="auto"/>
        <w:ind w:left="1134" w:hanging="434"/>
        <w:jc w:val="both"/>
        <w:rPr>
          <w:rFonts w:ascii="Arial" w:hAnsi="Arial" w:cs="Arial"/>
          <w:sz w:val="19"/>
          <w:szCs w:val="19"/>
          <w:lang w:eastAsia="pl-PL"/>
        </w:rPr>
      </w:pPr>
      <w:r w:rsidRPr="00254EC1">
        <w:rPr>
          <w:rFonts w:ascii="Arial" w:hAnsi="Arial" w:cs="Arial"/>
          <w:sz w:val="19"/>
          <w:szCs w:val="19"/>
          <w:lang w:eastAsia="pl-PL"/>
        </w:rPr>
        <w:t>5.2.1. </w:t>
      </w:r>
      <w:r w:rsidR="007F7556" w:rsidRPr="007F7556">
        <w:rPr>
          <w:rFonts w:ascii="Arial" w:hAnsi="Arial" w:cs="Arial"/>
          <w:sz w:val="19"/>
          <w:szCs w:val="19"/>
          <w:lang w:eastAsia="pl-PL"/>
        </w:rPr>
        <w:t>zdolnoś</w:t>
      </w:r>
      <w:r w:rsidR="002C0006">
        <w:rPr>
          <w:rFonts w:ascii="Arial" w:hAnsi="Arial" w:cs="Arial"/>
          <w:sz w:val="19"/>
          <w:szCs w:val="19"/>
          <w:lang w:eastAsia="pl-PL"/>
        </w:rPr>
        <w:t xml:space="preserve">ć </w:t>
      </w:r>
      <w:r w:rsidR="007F7556" w:rsidRPr="007F7556">
        <w:rPr>
          <w:rFonts w:ascii="Arial" w:hAnsi="Arial" w:cs="Arial"/>
          <w:sz w:val="19"/>
          <w:szCs w:val="19"/>
          <w:lang w:eastAsia="pl-PL"/>
        </w:rPr>
        <w:t>do występowania w obrocie gospodarczym</w:t>
      </w:r>
    </w:p>
    <w:p w14:paraId="09450F80" w14:textId="77777777" w:rsidR="002C0006" w:rsidRPr="00993FA5" w:rsidRDefault="002C0006" w:rsidP="002C0006">
      <w:pPr>
        <w:spacing w:after="0" w:line="240" w:lineRule="auto"/>
        <w:ind w:left="1276"/>
        <w:jc w:val="both"/>
        <w:rPr>
          <w:rFonts w:ascii="Arial" w:hAnsi="Arial" w:cs="Arial"/>
          <w:sz w:val="19"/>
          <w:szCs w:val="19"/>
          <w:lang w:eastAsia="pl-PL"/>
        </w:rPr>
      </w:pPr>
      <w:r w:rsidRPr="00993FA5">
        <w:rPr>
          <w:rFonts w:ascii="Arial" w:hAnsi="Arial" w:cs="Arial"/>
          <w:sz w:val="19"/>
          <w:szCs w:val="19"/>
          <w:lang w:eastAsia="pl-PL"/>
        </w:rPr>
        <w:t>Zamawiający nie określił warunku w tym zakresie</w:t>
      </w:r>
    </w:p>
    <w:p w14:paraId="39705CFE" w14:textId="77777777" w:rsidR="002C0006" w:rsidRDefault="002C0006" w:rsidP="00993FA5">
      <w:pPr>
        <w:spacing w:after="0" w:line="240" w:lineRule="auto"/>
        <w:ind w:left="1134" w:hanging="434"/>
        <w:jc w:val="both"/>
        <w:rPr>
          <w:rFonts w:ascii="Arial" w:hAnsi="Arial" w:cs="Arial"/>
          <w:sz w:val="19"/>
          <w:szCs w:val="19"/>
          <w:lang w:eastAsia="pl-PL"/>
        </w:rPr>
      </w:pPr>
    </w:p>
    <w:p w14:paraId="26AC5EA8" w14:textId="77777777" w:rsidR="003F2C93" w:rsidRDefault="007F7556" w:rsidP="003F2C93">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5.2.2.</w:t>
      </w:r>
      <w:r w:rsidRPr="007F7556">
        <w:rPr>
          <w:rFonts w:ascii="Arial" w:hAnsi="Arial" w:cs="Arial"/>
          <w:sz w:val="19"/>
          <w:szCs w:val="19"/>
          <w:lang w:eastAsia="pl-PL"/>
        </w:rPr>
        <w:t>uprawnie</w:t>
      </w:r>
      <w:r w:rsidR="002C0006">
        <w:rPr>
          <w:rFonts w:ascii="Arial" w:hAnsi="Arial" w:cs="Arial"/>
          <w:sz w:val="19"/>
          <w:szCs w:val="19"/>
          <w:lang w:eastAsia="pl-PL"/>
        </w:rPr>
        <w:t>nia</w:t>
      </w:r>
      <w:r w:rsidRPr="007F7556">
        <w:rPr>
          <w:rFonts w:ascii="Arial" w:hAnsi="Arial" w:cs="Arial"/>
          <w:sz w:val="19"/>
          <w:szCs w:val="19"/>
          <w:lang w:eastAsia="pl-PL"/>
        </w:rPr>
        <w:t xml:space="preserve"> do prowadzenia określonej działalności gospodarczej lub zawodowej, o ile wynika to z odrębnych przepisów</w:t>
      </w:r>
      <w:r w:rsidR="003F2C93">
        <w:rPr>
          <w:rFonts w:ascii="Arial" w:hAnsi="Arial" w:cs="Arial"/>
          <w:sz w:val="19"/>
          <w:szCs w:val="19"/>
          <w:lang w:eastAsia="pl-PL"/>
        </w:rPr>
        <w:t>.</w:t>
      </w:r>
    </w:p>
    <w:p w14:paraId="26B122BE" w14:textId="77777777" w:rsidR="001E6109" w:rsidRDefault="001E6109" w:rsidP="003F2C93">
      <w:pPr>
        <w:spacing w:after="0" w:line="240" w:lineRule="auto"/>
        <w:ind w:left="1134" w:hanging="434"/>
        <w:jc w:val="both"/>
        <w:rPr>
          <w:rFonts w:ascii="Arial" w:hAnsi="Arial" w:cs="Arial"/>
          <w:sz w:val="19"/>
          <w:szCs w:val="19"/>
          <w:lang w:eastAsia="pl-PL"/>
        </w:rPr>
      </w:pPr>
    </w:p>
    <w:p w14:paraId="5AB5BA2D" w14:textId="75E55F05" w:rsidR="002C0006" w:rsidRDefault="003F2C93" w:rsidP="00993FA5">
      <w:pPr>
        <w:spacing w:after="0" w:line="240" w:lineRule="auto"/>
        <w:ind w:left="1134" w:hanging="434"/>
        <w:jc w:val="both"/>
        <w:rPr>
          <w:rFonts w:ascii="Arial" w:hAnsi="Arial" w:cs="Arial"/>
          <w:sz w:val="19"/>
          <w:szCs w:val="19"/>
          <w:lang w:eastAsia="pl-PL"/>
        </w:rPr>
      </w:pPr>
      <w:r>
        <w:rPr>
          <w:rFonts w:ascii="Arial" w:hAnsi="Arial" w:cs="Arial"/>
          <w:sz w:val="19"/>
          <w:szCs w:val="19"/>
          <w:lang w:eastAsia="pl-PL"/>
        </w:rPr>
        <w:t xml:space="preserve">      </w:t>
      </w:r>
      <w:r w:rsidR="002C0006">
        <w:rPr>
          <w:rFonts w:ascii="Arial" w:hAnsi="Arial" w:cs="Arial"/>
          <w:sz w:val="19"/>
          <w:szCs w:val="19"/>
          <w:lang w:eastAsia="pl-PL"/>
        </w:rPr>
        <w:t xml:space="preserve">  O</w:t>
      </w:r>
      <w:r w:rsidR="002C0006" w:rsidRPr="00254EC1">
        <w:rPr>
          <w:rFonts w:ascii="Arial" w:hAnsi="Arial" w:cs="Arial"/>
          <w:sz w:val="19"/>
          <w:szCs w:val="19"/>
          <w:lang w:eastAsia="pl-PL"/>
        </w:rPr>
        <w:t xml:space="preserve"> udzielenie zamówienia mogą ubiegać się wykonawcy, </w:t>
      </w:r>
      <w:r>
        <w:rPr>
          <w:rFonts w:ascii="Arial" w:hAnsi="Arial" w:cs="Arial"/>
          <w:sz w:val="19"/>
          <w:szCs w:val="19"/>
          <w:lang w:eastAsia="pl-PL"/>
        </w:rPr>
        <w:t xml:space="preserve">którzy są uprawnieni do sprzedaży </w:t>
      </w:r>
      <w:r w:rsidR="001E6109" w:rsidRPr="001E6109">
        <w:rPr>
          <w:rFonts w:ascii="Arial" w:hAnsi="Arial" w:cs="Arial"/>
          <w:sz w:val="19"/>
          <w:szCs w:val="19"/>
          <w:lang w:eastAsia="pl-PL"/>
        </w:rPr>
        <w:t>o udzielenie zamówienia mogą ubiegać się Wykonawcy, którzy są uprawnieni do sprzedaży produktów leczniczych Zamawiającemu, zgodnie z ustawą z dnia 6 września 2001 roku prawo farmaceutyczne (tekst jednolity: Dz. U. 2024r. poz.686) – tj. posiadają zezwolenie na prowadzenie hurtowni farmaceutycznej lub inny dokument równoważny umożliwiający obrót przedmiotem zamówienia.</w:t>
      </w:r>
      <w:r w:rsidR="0012337D">
        <w:rPr>
          <w:rFonts w:ascii="Arial" w:hAnsi="Arial" w:cs="Arial"/>
          <w:sz w:val="19"/>
          <w:szCs w:val="19"/>
          <w:lang w:eastAsia="pl-PL"/>
        </w:rPr>
        <w:t xml:space="preserve"> – </w:t>
      </w:r>
      <w:r w:rsidR="0012337D" w:rsidRPr="0012337D">
        <w:rPr>
          <w:rFonts w:ascii="Arial" w:hAnsi="Arial" w:cs="Arial"/>
          <w:b/>
          <w:bCs/>
          <w:sz w:val="19"/>
          <w:szCs w:val="19"/>
          <w:lang w:eastAsia="pl-PL"/>
        </w:rPr>
        <w:t>zapis dotyczy zakresów nr 1- 70.</w:t>
      </w:r>
    </w:p>
    <w:p w14:paraId="1D17F3AA" w14:textId="77777777" w:rsidR="001E6109" w:rsidRDefault="001E6109" w:rsidP="00993FA5">
      <w:pPr>
        <w:spacing w:after="0" w:line="240" w:lineRule="auto"/>
        <w:ind w:left="1134" w:hanging="434"/>
        <w:jc w:val="both"/>
        <w:rPr>
          <w:rFonts w:ascii="Arial" w:hAnsi="Arial" w:cs="Arial"/>
          <w:sz w:val="19"/>
          <w:szCs w:val="19"/>
          <w:lang w:eastAsia="pl-PL"/>
        </w:rPr>
      </w:pPr>
    </w:p>
    <w:p w14:paraId="08B44949" w14:textId="77777777" w:rsidR="002C0006" w:rsidRDefault="007F7556" w:rsidP="00993FA5">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5.2.3.</w:t>
      </w:r>
      <w:r w:rsidRPr="007F7556">
        <w:rPr>
          <w:rFonts w:ascii="Arial" w:hAnsi="Arial" w:cs="Arial"/>
          <w:sz w:val="19"/>
          <w:szCs w:val="19"/>
          <w:lang w:eastAsia="pl-PL"/>
        </w:rPr>
        <w:t xml:space="preserve"> sytuacj</w:t>
      </w:r>
      <w:r w:rsidR="002C0006">
        <w:rPr>
          <w:rFonts w:ascii="Arial" w:hAnsi="Arial" w:cs="Arial"/>
          <w:sz w:val="19"/>
          <w:szCs w:val="19"/>
          <w:lang w:eastAsia="pl-PL"/>
        </w:rPr>
        <w:t>a</w:t>
      </w:r>
      <w:r w:rsidRPr="007F7556">
        <w:rPr>
          <w:rFonts w:ascii="Arial" w:hAnsi="Arial" w:cs="Arial"/>
          <w:sz w:val="19"/>
          <w:szCs w:val="19"/>
          <w:lang w:eastAsia="pl-PL"/>
        </w:rPr>
        <w:t xml:space="preserve"> ekonomiczn</w:t>
      </w:r>
      <w:r w:rsidR="002C0006">
        <w:rPr>
          <w:rFonts w:ascii="Arial" w:hAnsi="Arial" w:cs="Arial"/>
          <w:sz w:val="19"/>
          <w:szCs w:val="19"/>
          <w:lang w:eastAsia="pl-PL"/>
        </w:rPr>
        <w:t xml:space="preserve">a </w:t>
      </w:r>
      <w:r w:rsidRPr="007F7556">
        <w:rPr>
          <w:rFonts w:ascii="Arial" w:hAnsi="Arial" w:cs="Arial"/>
          <w:sz w:val="19"/>
          <w:szCs w:val="19"/>
          <w:lang w:eastAsia="pl-PL"/>
        </w:rPr>
        <w:t>lub finansow</w:t>
      </w:r>
      <w:r w:rsidR="002C0006">
        <w:rPr>
          <w:rFonts w:ascii="Arial" w:hAnsi="Arial" w:cs="Arial"/>
          <w:sz w:val="19"/>
          <w:szCs w:val="19"/>
          <w:lang w:eastAsia="pl-PL"/>
        </w:rPr>
        <w:t>a</w:t>
      </w:r>
    </w:p>
    <w:p w14:paraId="076C2F71" w14:textId="77777777" w:rsidR="002C0006" w:rsidRPr="00993FA5" w:rsidRDefault="002C0006" w:rsidP="002C0006">
      <w:pPr>
        <w:spacing w:after="0" w:line="240" w:lineRule="auto"/>
        <w:ind w:left="1276"/>
        <w:jc w:val="both"/>
        <w:rPr>
          <w:rFonts w:ascii="Arial" w:hAnsi="Arial" w:cs="Arial"/>
          <w:sz w:val="19"/>
          <w:szCs w:val="19"/>
          <w:lang w:eastAsia="pl-PL"/>
        </w:rPr>
      </w:pPr>
      <w:r w:rsidRPr="00993FA5">
        <w:rPr>
          <w:rFonts w:ascii="Arial" w:hAnsi="Arial" w:cs="Arial"/>
          <w:sz w:val="19"/>
          <w:szCs w:val="19"/>
          <w:lang w:eastAsia="pl-PL"/>
        </w:rPr>
        <w:t>Zamawiający nie określił warunku w tym zakresie</w:t>
      </w:r>
    </w:p>
    <w:p w14:paraId="5C64C52F" w14:textId="77777777" w:rsidR="002C0006" w:rsidRDefault="002C0006" w:rsidP="00993FA5">
      <w:pPr>
        <w:spacing w:after="0" w:line="240" w:lineRule="auto"/>
        <w:ind w:left="1134" w:hanging="434"/>
        <w:jc w:val="both"/>
        <w:rPr>
          <w:rFonts w:ascii="Arial" w:hAnsi="Arial" w:cs="Arial"/>
          <w:sz w:val="19"/>
          <w:szCs w:val="19"/>
          <w:lang w:eastAsia="pl-PL"/>
        </w:rPr>
      </w:pPr>
    </w:p>
    <w:p w14:paraId="20ED92B0" w14:textId="77777777" w:rsidR="00907E6E" w:rsidRDefault="007F7556" w:rsidP="00993FA5">
      <w:pPr>
        <w:spacing w:after="0" w:line="240" w:lineRule="auto"/>
        <w:ind w:left="1134" w:hanging="434"/>
        <w:jc w:val="both"/>
        <w:rPr>
          <w:rFonts w:ascii="Arial" w:hAnsi="Arial" w:cs="Arial"/>
          <w:sz w:val="19"/>
          <w:szCs w:val="19"/>
          <w:lang w:eastAsia="pl-PL"/>
        </w:rPr>
      </w:pPr>
      <w:r w:rsidRPr="007F7556">
        <w:rPr>
          <w:rFonts w:ascii="Arial" w:hAnsi="Arial" w:cs="Arial"/>
          <w:sz w:val="19"/>
          <w:szCs w:val="19"/>
          <w:lang w:eastAsia="pl-PL"/>
        </w:rPr>
        <w:t xml:space="preserve"> </w:t>
      </w:r>
      <w:r w:rsidR="002C0006">
        <w:rPr>
          <w:rFonts w:ascii="Arial" w:hAnsi="Arial" w:cs="Arial"/>
          <w:sz w:val="19"/>
          <w:szCs w:val="19"/>
          <w:lang w:eastAsia="pl-PL"/>
        </w:rPr>
        <w:t>5.2.4.</w:t>
      </w:r>
      <w:r w:rsidRPr="007F7556">
        <w:rPr>
          <w:rFonts w:ascii="Arial" w:hAnsi="Arial" w:cs="Arial"/>
          <w:sz w:val="19"/>
          <w:szCs w:val="19"/>
          <w:lang w:eastAsia="pl-PL"/>
        </w:rPr>
        <w:t xml:space="preserve"> zdolności technicznej lub zawodowej.</w:t>
      </w:r>
    </w:p>
    <w:p w14:paraId="55213204" w14:textId="77777777" w:rsidR="002C0006" w:rsidRPr="00993FA5" w:rsidRDefault="002C0006" w:rsidP="002C0006">
      <w:pPr>
        <w:spacing w:after="0" w:line="240" w:lineRule="auto"/>
        <w:ind w:left="1276"/>
        <w:jc w:val="both"/>
        <w:rPr>
          <w:rFonts w:ascii="Arial" w:hAnsi="Arial" w:cs="Arial"/>
          <w:sz w:val="19"/>
          <w:szCs w:val="19"/>
          <w:lang w:eastAsia="pl-PL"/>
        </w:rPr>
      </w:pPr>
      <w:r w:rsidRPr="00993FA5">
        <w:rPr>
          <w:rFonts w:ascii="Arial" w:hAnsi="Arial" w:cs="Arial"/>
          <w:sz w:val="19"/>
          <w:szCs w:val="19"/>
          <w:lang w:eastAsia="pl-PL"/>
        </w:rPr>
        <w:t>Zamawiający nie określił warunku w tym zakresi</w:t>
      </w:r>
      <w:r>
        <w:rPr>
          <w:rFonts w:ascii="Arial" w:hAnsi="Arial" w:cs="Arial"/>
          <w:sz w:val="19"/>
          <w:szCs w:val="19"/>
          <w:lang w:eastAsia="pl-PL"/>
        </w:rPr>
        <w:t>e</w:t>
      </w:r>
    </w:p>
    <w:p w14:paraId="7588B99D" w14:textId="77777777" w:rsidR="00B5024C" w:rsidRDefault="00B5024C" w:rsidP="00993FA5">
      <w:pPr>
        <w:spacing w:after="0" w:line="240" w:lineRule="auto"/>
        <w:ind w:left="1276"/>
        <w:jc w:val="both"/>
        <w:rPr>
          <w:rFonts w:ascii="Arial" w:hAnsi="Arial" w:cs="Arial"/>
          <w:sz w:val="19"/>
          <w:szCs w:val="19"/>
          <w:lang w:eastAsia="pl-PL"/>
        </w:rPr>
      </w:pPr>
    </w:p>
    <w:p w14:paraId="1945A709" w14:textId="77777777" w:rsidR="002C0006" w:rsidRDefault="009138FD" w:rsidP="002C0006">
      <w:pPr>
        <w:spacing w:after="0" w:line="240" w:lineRule="auto"/>
        <w:jc w:val="both"/>
        <w:rPr>
          <w:rFonts w:ascii="Arial" w:hAnsi="Arial" w:cs="Arial"/>
          <w:b/>
          <w:bCs/>
          <w:sz w:val="20"/>
          <w:szCs w:val="20"/>
          <w:lang w:eastAsia="pl-PL"/>
        </w:rPr>
      </w:pPr>
      <w:r w:rsidRPr="00993FA5">
        <w:rPr>
          <w:rFonts w:ascii="Arial" w:hAnsi="Arial" w:cs="Arial"/>
          <w:b/>
          <w:bCs/>
          <w:sz w:val="20"/>
          <w:szCs w:val="20"/>
          <w:lang w:eastAsia="pl-PL"/>
        </w:rPr>
        <w:t>Opis sposobu dokonania oceny spełnienia warunków o których mowa w ust. 5.2.</w:t>
      </w:r>
      <w:r w:rsidR="00CE4143">
        <w:rPr>
          <w:rFonts w:ascii="Arial" w:hAnsi="Arial" w:cs="Arial"/>
          <w:b/>
          <w:bCs/>
          <w:sz w:val="20"/>
          <w:szCs w:val="20"/>
          <w:lang w:eastAsia="pl-PL"/>
        </w:rPr>
        <w:t>2</w:t>
      </w:r>
      <w:r w:rsidRPr="00993FA5">
        <w:rPr>
          <w:rFonts w:ascii="Arial" w:hAnsi="Arial" w:cs="Arial"/>
          <w:b/>
          <w:bCs/>
          <w:sz w:val="20"/>
          <w:szCs w:val="20"/>
          <w:lang w:eastAsia="pl-PL"/>
        </w:rPr>
        <w:t>.</w:t>
      </w:r>
    </w:p>
    <w:p w14:paraId="2025C66F" w14:textId="77777777" w:rsidR="002C0006" w:rsidRDefault="002C0006" w:rsidP="002C0006">
      <w:pPr>
        <w:spacing w:after="0" w:line="240" w:lineRule="auto"/>
        <w:jc w:val="both"/>
        <w:rPr>
          <w:rFonts w:ascii="Arial" w:hAnsi="Arial" w:cs="Arial"/>
          <w:b/>
          <w:bCs/>
          <w:sz w:val="20"/>
          <w:szCs w:val="20"/>
          <w:lang w:eastAsia="pl-PL"/>
        </w:rPr>
      </w:pPr>
    </w:p>
    <w:p w14:paraId="643A52B5" w14:textId="77777777" w:rsidR="009138FD" w:rsidRPr="002C0006" w:rsidRDefault="009138FD" w:rsidP="002C0006">
      <w:pPr>
        <w:spacing w:after="0" w:line="240" w:lineRule="auto"/>
        <w:jc w:val="both"/>
        <w:rPr>
          <w:rFonts w:ascii="Arial" w:hAnsi="Arial" w:cs="Arial"/>
          <w:b/>
          <w:bCs/>
          <w:sz w:val="20"/>
          <w:szCs w:val="20"/>
          <w:lang w:eastAsia="pl-PL"/>
        </w:rPr>
      </w:pPr>
      <w:r w:rsidRPr="00993FA5">
        <w:rPr>
          <w:rFonts w:ascii="Arial" w:hAnsi="Arial" w:cs="Arial"/>
          <w:sz w:val="19"/>
          <w:szCs w:val="19"/>
          <w:lang w:eastAsia="pl-PL"/>
        </w:rPr>
        <w:t xml:space="preserve">W celu wykazania spełnienia warunku posiadania </w:t>
      </w:r>
      <w:r w:rsidR="002C0006" w:rsidRPr="007F7556">
        <w:rPr>
          <w:rFonts w:ascii="Arial" w:hAnsi="Arial" w:cs="Arial"/>
          <w:sz w:val="19"/>
          <w:szCs w:val="19"/>
          <w:lang w:eastAsia="pl-PL"/>
        </w:rPr>
        <w:t>uprawnie</w:t>
      </w:r>
      <w:r w:rsidR="002C0006">
        <w:rPr>
          <w:rFonts w:ascii="Arial" w:hAnsi="Arial" w:cs="Arial"/>
          <w:sz w:val="19"/>
          <w:szCs w:val="19"/>
          <w:lang w:eastAsia="pl-PL"/>
        </w:rPr>
        <w:t>ń</w:t>
      </w:r>
      <w:r w:rsidR="002C0006" w:rsidRPr="007F7556">
        <w:rPr>
          <w:rFonts w:ascii="Arial" w:hAnsi="Arial" w:cs="Arial"/>
          <w:sz w:val="19"/>
          <w:szCs w:val="19"/>
          <w:lang w:eastAsia="pl-PL"/>
        </w:rPr>
        <w:t xml:space="preserve"> do prowadzenia określonej działalności gospodarczej lub zawodowej, o ile wynika to z odrębnych przepisów</w:t>
      </w:r>
      <w:r w:rsidR="002C0006">
        <w:rPr>
          <w:rFonts w:ascii="Arial" w:hAnsi="Arial" w:cs="Arial"/>
          <w:sz w:val="19"/>
          <w:szCs w:val="19"/>
          <w:lang w:eastAsia="pl-PL"/>
        </w:rPr>
        <w:t>, W</w:t>
      </w:r>
      <w:r w:rsidRPr="00993FA5">
        <w:rPr>
          <w:rFonts w:ascii="Arial" w:hAnsi="Arial" w:cs="Arial"/>
          <w:sz w:val="19"/>
          <w:szCs w:val="19"/>
          <w:lang w:eastAsia="pl-PL"/>
        </w:rPr>
        <w:t xml:space="preserve">ykonawca winien wykazać się posiadaniem </w:t>
      </w:r>
      <w:r w:rsidRPr="00993FA5">
        <w:rPr>
          <w:rFonts w:ascii="Arial" w:hAnsi="Arial" w:cs="Arial"/>
          <w:b/>
          <w:bCs/>
          <w:sz w:val="19"/>
          <w:szCs w:val="19"/>
          <w:lang w:eastAsia="ar-SA"/>
        </w:rPr>
        <w:t>zezwolenia na prowadzenie hurtowni farmaceutycznej lub innego dokumentu równowa</w:t>
      </w:r>
      <w:r w:rsidRPr="00993FA5">
        <w:rPr>
          <w:rFonts w:ascii="Arial" w:eastAsia="TimesNewRoman" w:hAnsi="Arial" w:cs="Arial"/>
          <w:b/>
          <w:bCs/>
          <w:sz w:val="19"/>
          <w:szCs w:val="19"/>
          <w:lang w:eastAsia="ar-SA"/>
        </w:rPr>
        <w:t>ż</w:t>
      </w:r>
      <w:r w:rsidRPr="00993FA5">
        <w:rPr>
          <w:rFonts w:ascii="Arial" w:hAnsi="Arial" w:cs="Arial"/>
          <w:b/>
          <w:bCs/>
          <w:sz w:val="19"/>
          <w:szCs w:val="19"/>
          <w:lang w:eastAsia="ar-SA"/>
        </w:rPr>
        <w:t>nego</w:t>
      </w:r>
      <w:r w:rsidRPr="00993FA5">
        <w:rPr>
          <w:rFonts w:ascii="Arial" w:hAnsi="Arial" w:cs="Arial"/>
          <w:sz w:val="19"/>
          <w:szCs w:val="19"/>
          <w:lang w:eastAsia="ar-SA"/>
        </w:rPr>
        <w:t xml:space="preserve"> umo</w:t>
      </w:r>
      <w:r w:rsidRPr="00993FA5">
        <w:rPr>
          <w:rFonts w:ascii="Arial" w:eastAsia="TimesNewRoman" w:hAnsi="Arial" w:cs="Arial"/>
          <w:sz w:val="19"/>
          <w:szCs w:val="19"/>
          <w:lang w:eastAsia="ar-SA"/>
        </w:rPr>
        <w:t>ż</w:t>
      </w:r>
      <w:r w:rsidRPr="00993FA5">
        <w:rPr>
          <w:rFonts w:ascii="Arial" w:hAnsi="Arial" w:cs="Arial"/>
          <w:sz w:val="19"/>
          <w:szCs w:val="19"/>
          <w:lang w:eastAsia="ar-SA"/>
        </w:rPr>
        <w:t>liwiaj</w:t>
      </w:r>
      <w:r w:rsidRPr="00993FA5">
        <w:rPr>
          <w:rFonts w:ascii="Arial" w:eastAsia="TimesNewRoman" w:hAnsi="Arial" w:cs="Arial"/>
          <w:sz w:val="19"/>
          <w:szCs w:val="19"/>
          <w:lang w:eastAsia="ar-SA"/>
        </w:rPr>
        <w:t>ą</w:t>
      </w:r>
      <w:r w:rsidRPr="00993FA5">
        <w:rPr>
          <w:rFonts w:ascii="Arial" w:hAnsi="Arial" w:cs="Arial"/>
          <w:sz w:val="19"/>
          <w:szCs w:val="19"/>
          <w:lang w:eastAsia="ar-SA"/>
        </w:rPr>
        <w:t>cego obrót przedmiotem zamówienia, je</w:t>
      </w:r>
      <w:r w:rsidRPr="00993FA5">
        <w:rPr>
          <w:rFonts w:ascii="Arial" w:eastAsia="TimesNewRoman" w:hAnsi="Arial" w:cs="Arial"/>
          <w:sz w:val="19"/>
          <w:szCs w:val="19"/>
          <w:lang w:eastAsia="ar-SA"/>
        </w:rPr>
        <w:t>ś</w:t>
      </w:r>
      <w:r w:rsidRPr="00993FA5">
        <w:rPr>
          <w:rFonts w:ascii="Arial" w:hAnsi="Arial" w:cs="Arial"/>
          <w:sz w:val="19"/>
          <w:szCs w:val="19"/>
          <w:lang w:eastAsia="ar-SA"/>
        </w:rPr>
        <w:t>li jest wymagany przez przepisy</w:t>
      </w:r>
      <w:r>
        <w:rPr>
          <w:rFonts w:ascii="Arial" w:hAnsi="Arial" w:cs="Arial"/>
          <w:sz w:val="19"/>
          <w:szCs w:val="19"/>
          <w:lang w:eastAsia="ar-SA"/>
        </w:rPr>
        <w:t>.</w:t>
      </w:r>
    </w:p>
    <w:p w14:paraId="2C83E769" w14:textId="77777777" w:rsidR="009138FD" w:rsidRPr="00993FA5" w:rsidRDefault="009138FD" w:rsidP="009138FD">
      <w:pPr>
        <w:widowControl w:val="0"/>
        <w:suppressAutoHyphens/>
        <w:spacing w:after="0" w:line="240" w:lineRule="auto"/>
        <w:jc w:val="both"/>
        <w:rPr>
          <w:rFonts w:ascii="Arial" w:hAnsi="Arial" w:cs="Arial"/>
          <w:sz w:val="19"/>
          <w:szCs w:val="19"/>
          <w:lang w:eastAsia="pl-PL"/>
        </w:rPr>
      </w:pPr>
    </w:p>
    <w:p w14:paraId="5B517212" w14:textId="77777777" w:rsidR="00232368" w:rsidRPr="00993FA5" w:rsidRDefault="009138FD" w:rsidP="009138FD">
      <w:pPr>
        <w:spacing w:after="0" w:line="240" w:lineRule="auto"/>
        <w:jc w:val="both"/>
        <w:rPr>
          <w:rFonts w:ascii="Arial" w:hAnsi="Arial" w:cs="Arial"/>
          <w:color w:val="000000"/>
          <w:sz w:val="19"/>
          <w:szCs w:val="19"/>
          <w:lang w:eastAsia="ar-SA"/>
        </w:rPr>
      </w:pPr>
      <w:r w:rsidRPr="00993FA5">
        <w:rPr>
          <w:rFonts w:ascii="Arial" w:hAnsi="Arial" w:cs="Arial"/>
          <w:sz w:val="19"/>
          <w:szCs w:val="19"/>
          <w:lang w:eastAsia="ar-SA"/>
        </w:rPr>
        <w:lastRenderedPageBreak/>
        <w:t xml:space="preserve">Zamawiający uzna warunek za spełniony, jeżeli Wykonawca będzie dysponował </w:t>
      </w:r>
      <w:r w:rsidRPr="00993FA5">
        <w:rPr>
          <w:rFonts w:ascii="Arial" w:hAnsi="Arial" w:cs="Arial"/>
          <w:color w:val="000000"/>
          <w:sz w:val="19"/>
          <w:szCs w:val="19"/>
          <w:lang w:eastAsia="ar-SA"/>
        </w:rPr>
        <w:t>aktualną koncesją lub zezwoleniem Głównego Inspektora Farmaceutycznego (GIF) na prowadzenie hurtowni farmaceutycznej lub zezwoleniem GIF na wytwarzanie produktów leczniczych, (jeżeli Wykonawca jest wytwórcą) lub będzie posiadał zezwolenie na prowadzenie składu konsygnacyjnego</w:t>
      </w:r>
      <w:r w:rsidR="008B1B01">
        <w:rPr>
          <w:rFonts w:ascii="Arial" w:hAnsi="Arial" w:cs="Arial"/>
          <w:color w:val="000000"/>
          <w:sz w:val="19"/>
          <w:szCs w:val="19"/>
          <w:lang w:eastAsia="ar-SA"/>
        </w:rPr>
        <w:t>.</w:t>
      </w:r>
    </w:p>
    <w:p w14:paraId="5E920EF4" w14:textId="77777777" w:rsidR="009138FD" w:rsidRPr="00993FA5" w:rsidRDefault="009138FD" w:rsidP="009138FD">
      <w:pPr>
        <w:spacing w:after="0" w:line="240" w:lineRule="auto"/>
        <w:jc w:val="both"/>
        <w:rPr>
          <w:rFonts w:ascii="Arial" w:hAnsi="Arial" w:cs="Arial"/>
          <w:b/>
          <w:bCs/>
          <w:sz w:val="19"/>
          <w:szCs w:val="19"/>
          <w:lang w:eastAsia="pl-PL"/>
        </w:rPr>
      </w:pPr>
    </w:p>
    <w:p w14:paraId="24548E7E" w14:textId="77777777" w:rsidR="009138FD" w:rsidRPr="00993FA5" w:rsidRDefault="009138FD" w:rsidP="009138FD">
      <w:pPr>
        <w:spacing w:after="0" w:line="240" w:lineRule="auto"/>
        <w:jc w:val="both"/>
        <w:rPr>
          <w:rFonts w:ascii="Arial" w:hAnsi="Arial" w:cs="Arial"/>
          <w:sz w:val="19"/>
          <w:szCs w:val="19"/>
          <w:lang w:eastAsia="pl-PL"/>
        </w:rPr>
      </w:pPr>
      <w:r w:rsidRPr="00993FA5">
        <w:rPr>
          <w:rFonts w:ascii="Arial" w:hAnsi="Arial" w:cs="Arial"/>
          <w:sz w:val="19"/>
          <w:szCs w:val="19"/>
          <w:lang w:eastAsia="pl-PL"/>
        </w:rPr>
        <w:t>Zamawiający będzie je oceniał:</w:t>
      </w:r>
    </w:p>
    <w:p w14:paraId="5AEB482C" w14:textId="77777777" w:rsidR="009138FD" w:rsidRPr="00993FA5" w:rsidRDefault="009138FD" w:rsidP="009138FD">
      <w:pPr>
        <w:spacing w:after="0" w:line="240" w:lineRule="auto"/>
        <w:ind w:left="568" w:firstLine="708"/>
        <w:jc w:val="both"/>
        <w:rPr>
          <w:rFonts w:ascii="Arial" w:hAnsi="Arial" w:cs="Arial"/>
          <w:sz w:val="19"/>
          <w:szCs w:val="19"/>
          <w:lang w:eastAsia="pl-PL"/>
        </w:rPr>
      </w:pPr>
      <w:r w:rsidRPr="00993FA5">
        <w:rPr>
          <w:rFonts w:ascii="Arial" w:hAnsi="Arial" w:cs="Arial"/>
          <w:sz w:val="19"/>
          <w:szCs w:val="19"/>
          <w:lang w:eastAsia="pl-PL"/>
        </w:rPr>
        <w:t>-</w:t>
      </w:r>
      <w:r w:rsidRPr="00993FA5">
        <w:rPr>
          <w:rFonts w:ascii="Arial" w:hAnsi="Arial" w:cs="Arial"/>
          <w:sz w:val="19"/>
          <w:szCs w:val="19"/>
          <w:lang w:eastAsia="pl-PL"/>
        </w:rPr>
        <w:tab/>
        <w:t xml:space="preserve">posiada zezwolenie </w:t>
      </w:r>
      <w:r w:rsidRPr="00993FA5">
        <w:rPr>
          <w:rFonts w:ascii="Arial" w:hAnsi="Arial" w:cs="Arial"/>
          <w:sz w:val="19"/>
          <w:szCs w:val="19"/>
          <w:lang w:eastAsia="pl-PL"/>
        </w:rPr>
        <w:tab/>
        <w:t>- spełnia</w:t>
      </w:r>
    </w:p>
    <w:p w14:paraId="0F3C9601" w14:textId="77777777" w:rsidR="009138FD" w:rsidRDefault="009138FD" w:rsidP="009138FD">
      <w:pPr>
        <w:spacing w:after="0" w:line="240" w:lineRule="auto"/>
        <w:ind w:left="1276"/>
        <w:jc w:val="both"/>
        <w:rPr>
          <w:rFonts w:ascii="Arial" w:hAnsi="Arial" w:cs="Arial"/>
          <w:sz w:val="19"/>
          <w:szCs w:val="19"/>
          <w:lang w:eastAsia="pl-PL"/>
        </w:rPr>
      </w:pPr>
      <w:r w:rsidRPr="00993FA5">
        <w:rPr>
          <w:rFonts w:ascii="Arial" w:hAnsi="Arial" w:cs="Arial"/>
          <w:sz w:val="19"/>
          <w:szCs w:val="19"/>
          <w:lang w:eastAsia="pl-PL"/>
        </w:rPr>
        <w:t>-</w:t>
      </w:r>
      <w:r w:rsidRPr="00993FA5">
        <w:rPr>
          <w:rFonts w:ascii="Arial" w:hAnsi="Arial" w:cs="Arial"/>
          <w:sz w:val="19"/>
          <w:szCs w:val="19"/>
          <w:lang w:eastAsia="pl-PL"/>
        </w:rPr>
        <w:tab/>
        <w:t xml:space="preserve">brak zezwolenia   </w:t>
      </w:r>
      <w:r w:rsidRPr="00993FA5">
        <w:rPr>
          <w:rFonts w:ascii="Arial" w:hAnsi="Arial" w:cs="Arial"/>
          <w:sz w:val="19"/>
          <w:szCs w:val="19"/>
          <w:lang w:eastAsia="pl-PL"/>
        </w:rPr>
        <w:tab/>
        <w:t>- nie spełnia</w:t>
      </w:r>
    </w:p>
    <w:p w14:paraId="22536BEC" w14:textId="77777777" w:rsidR="00232368" w:rsidRDefault="00232368" w:rsidP="009138FD">
      <w:pPr>
        <w:spacing w:after="0" w:line="240" w:lineRule="auto"/>
        <w:ind w:left="1276"/>
        <w:jc w:val="both"/>
        <w:rPr>
          <w:rFonts w:ascii="Arial" w:hAnsi="Arial" w:cs="Arial"/>
          <w:sz w:val="19"/>
          <w:szCs w:val="19"/>
          <w:lang w:eastAsia="pl-PL"/>
        </w:rPr>
      </w:pPr>
    </w:p>
    <w:p w14:paraId="7560021D" w14:textId="77777777" w:rsidR="00232368" w:rsidRDefault="00232368" w:rsidP="009138FD">
      <w:pPr>
        <w:spacing w:after="0" w:line="240" w:lineRule="auto"/>
        <w:ind w:left="1276"/>
        <w:jc w:val="both"/>
        <w:rPr>
          <w:rFonts w:ascii="Arial" w:hAnsi="Arial" w:cs="Arial"/>
          <w:sz w:val="19"/>
          <w:szCs w:val="19"/>
          <w:lang w:eastAsia="pl-PL"/>
        </w:rPr>
      </w:pPr>
    </w:p>
    <w:p w14:paraId="7F3E1A60" w14:textId="0CD2A922" w:rsidR="00232368" w:rsidRDefault="00232368" w:rsidP="00993FA5">
      <w:pPr>
        <w:spacing w:after="0" w:line="240" w:lineRule="auto"/>
        <w:jc w:val="both"/>
        <w:rPr>
          <w:rFonts w:ascii="Arial" w:hAnsi="Arial" w:cs="Arial"/>
          <w:sz w:val="19"/>
          <w:szCs w:val="19"/>
          <w:lang w:eastAsia="pl-PL"/>
        </w:rPr>
      </w:pPr>
      <w:r w:rsidRPr="00232368">
        <w:rPr>
          <w:rFonts w:ascii="Arial" w:hAnsi="Arial" w:cs="Arial"/>
          <w:sz w:val="19"/>
          <w:szCs w:val="19"/>
          <w:lang w:eastAsia="pl-PL"/>
        </w:rPr>
        <w:t>Warunek dotyczący uprawnień do prowadzenia określonej działalności gospodarczej lub zawodowej,</w:t>
      </w:r>
      <w:r w:rsidR="001A748D">
        <w:rPr>
          <w:rFonts w:ascii="Arial" w:hAnsi="Arial" w:cs="Arial"/>
          <w:sz w:val="19"/>
          <w:szCs w:val="19"/>
          <w:lang w:eastAsia="pl-PL"/>
        </w:rPr>
        <w:br/>
      </w:r>
      <w:r w:rsidRPr="00232368">
        <w:rPr>
          <w:rFonts w:ascii="Arial" w:hAnsi="Arial" w:cs="Arial"/>
          <w:sz w:val="19"/>
          <w:szCs w:val="19"/>
          <w:lang w:eastAsia="pl-PL"/>
        </w:rPr>
        <w:t xml:space="preserve"> o którym mowa w art. 112 ust. 2 pkt 2</w:t>
      </w:r>
      <w:r>
        <w:rPr>
          <w:rFonts w:ascii="Arial" w:hAnsi="Arial" w:cs="Arial"/>
          <w:sz w:val="19"/>
          <w:szCs w:val="19"/>
          <w:lang w:eastAsia="pl-PL"/>
        </w:rPr>
        <w:t xml:space="preserve"> Ustawy </w:t>
      </w:r>
      <w:proofErr w:type="spellStart"/>
      <w:r>
        <w:rPr>
          <w:rFonts w:ascii="Arial" w:hAnsi="Arial" w:cs="Arial"/>
          <w:sz w:val="19"/>
          <w:szCs w:val="19"/>
          <w:lang w:eastAsia="pl-PL"/>
        </w:rPr>
        <w:t>Pzp</w:t>
      </w:r>
      <w:proofErr w:type="spellEnd"/>
      <w:r w:rsidRPr="00232368">
        <w:rPr>
          <w:rFonts w:ascii="Arial" w:hAnsi="Arial" w:cs="Arial"/>
          <w:sz w:val="19"/>
          <w:szCs w:val="19"/>
          <w:lang w:eastAsia="pl-PL"/>
        </w:rPr>
        <w:t xml:space="preserve">, jest spełniony, jeżeli co najmniej jeden z wykonawców wspólnie ubiegających się o udzielenie zamówienia posiada uprawnienia do prowadzenia określonej działalności gospodarczej lub zawodowej i zrealizuje dostawy, do których realizacji te uprawnienia są wymagane. </w:t>
      </w:r>
    </w:p>
    <w:p w14:paraId="0C86E138" w14:textId="77777777" w:rsidR="00907E6E" w:rsidRDefault="00232368" w:rsidP="00993FA5">
      <w:pPr>
        <w:spacing w:after="0" w:line="240" w:lineRule="auto"/>
        <w:jc w:val="both"/>
        <w:rPr>
          <w:rFonts w:ascii="Arial" w:hAnsi="Arial" w:cs="Arial"/>
          <w:sz w:val="19"/>
          <w:szCs w:val="19"/>
          <w:lang w:eastAsia="pl-PL"/>
        </w:rPr>
      </w:pPr>
      <w:r w:rsidRPr="00232368">
        <w:rPr>
          <w:rFonts w:ascii="Arial" w:hAnsi="Arial" w:cs="Arial"/>
          <w:sz w:val="19"/>
          <w:szCs w:val="19"/>
          <w:lang w:eastAsia="pl-PL"/>
        </w:rPr>
        <w:t xml:space="preserve">W przypadku, o którym mowa </w:t>
      </w:r>
      <w:r>
        <w:rPr>
          <w:rFonts w:ascii="Arial" w:hAnsi="Arial" w:cs="Arial"/>
          <w:sz w:val="19"/>
          <w:szCs w:val="19"/>
          <w:lang w:eastAsia="pl-PL"/>
        </w:rPr>
        <w:t>powyżej</w:t>
      </w:r>
      <w:r w:rsidRPr="00232368">
        <w:rPr>
          <w:rFonts w:ascii="Arial" w:hAnsi="Arial" w:cs="Arial"/>
          <w:sz w:val="19"/>
          <w:szCs w:val="19"/>
          <w:lang w:eastAsia="pl-PL"/>
        </w:rPr>
        <w:t>, wykonawcy wspólnie ubiegający się o udzielenie zamówienia dołączają odpowiednio do oferty oświadczenie, z którego wynika, które dostawy wykonają poszczególni wykonawcy.</w:t>
      </w:r>
    </w:p>
    <w:p w14:paraId="2D7ADD10" w14:textId="77777777" w:rsidR="00461595" w:rsidRDefault="00461595" w:rsidP="00993FA5">
      <w:pPr>
        <w:spacing w:after="0" w:line="240" w:lineRule="auto"/>
        <w:jc w:val="both"/>
        <w:rPr>
          <w:rFonts w:ascii="Arial" w:hAnsi="Arial" w:cs="Arial"/>
          <w:sz w:val="19"/>
          <w:szCs w:val="19"/>
          <w:lang w:eastAsia="pl-PL"/>
        </w:rPr>
      </w:pPr>
    </w:p>
    <w:p w14:paraId="5D7F7FBC" w14:textId="77777777" w:rsidR="00A925E3" w:rsidRPr="00B5024C" w:rsidRDefault="00A925E3" w:rsidP="00993FA5">
      <w:pPr>
        <w:spacing w:after="0" w:line="240" w:lineRule="auto"/>
        <w:jc w:val="both"/>
        <w:rPr>
          <w:rFonts w:ascii="Arial" w:hAnsi="Arial" w:cs="Arial"/>
          <w:strike/>
          <w:sz w:val="19"/>
          <w:szCs w:val="19"/>
          <w:lang w:eastAsia="pl-PL"/>
        </w:rPr>
      </w:pPr>
    </w:p>
    <w:p w14:paraId="7F542FBA" w14:textId="77777777" w:rsidR="00907E6E" w:rsidRPr="0068693A" w:rsidRDefault="00907E6E" w:rsidP="00993FA5">
      <w:pPr>
        <w:widowControl w:val="0"/>
        <w:suppressAutoHyphens/>
        <w:spacing w:after="0" w:line="240" w:lineRule="auto"/>
        <w:rPr>
          <w:rFonts w:ascii="Arial" w:hAnsi="Arial" w:cs="Arial"/>
          <w:b/>
          <w:bCs/>
          <w:sz w:val="19"/>
          <w:szCs w:val="19"/>
          <w:lang w:eastAsia="pl-PL"/>
        </w:rPr>
      </w:pPr>
      <w:r w:rsidRPr="0068693A">
        <w:rPr>
          <w:rFonts w:ascii="Arial" w:hAnsi="Arial" w:cs="Arial"/>
          <w:b/>
          <w:bCs/>
          <w:sz w:val="19"/>
          <w:szCs w:val="19"/>
          <w:lang w:eastAsia="pl-PL"/>
        </w:rPr>
        <w:t>5.3.</w:t>
      </w:r>
      <w:r w:rsidRPr="0068693A">
        <w:rPr>
          <w:rFonts w:ascii="Arial" w:hAnsi="Arial" w:cs="Arial"/>
          <w:b/>
          <w:bCs/>
          <w:sz w:val="19"/>
          <w:szCs w:val="19"/>
          <w:lang w:eastAsia="pl-PL"/>
        </w:rPr>
        <w:tab/>
      </w:r>
      <w:r w:rsidR="002C0006">
        <w:rPr>
          <w:rFonts w:ascii="Arial" w:hAnsi="Arial" w:cs="Arial"/>
          <w:b/>
          <w:bCs/>
          <w:sz w:val="19"/>
          <w:szCs w:val="19"/>
          <w:lang w:eastAsia="pl-PL"/>
        </w:rPr>
        <w:t xml:space="preserve">Podstawy wykluczenia, o których mowa w art. 108 Ustawy </w:t>
      </w:r>
      <w:proofErr w:type="spellStart"/>
      <w:r w:rsidR="002C0006">
        <w:rPr>
          <w:rFonts w:ascii="Arial" w:hAnsi="Arial" w:cs="Arial"/>
          <w:b/>
          <w:bCs/>
          <w:sz w:val="19"/>
          <w:szCs w:val="19"/>
          <w:lang w:eastAsia="pl-PL"/>
        </w:rPr>
        <w:t>Pzp</w:t>
      </w:r>
      <w:proofErr w:type="spellEnd"/>
      <w:r w:rsidRPr="0068693A">
        <w:rPr>
          <w:rFonts w:ascii="Arial" w:hAnsi="Arial" w:cs="Arial"/>
          <w:b/>
          <w:bCs/>
          <w:sz w:val="19"/>
          <w:szCs w:val="19"/>
          <w:lang w:eastAsia="pl-PL"/>
        </w:rPr>
        <w:t>:</w:t>
      </w:r>
    </w:p>
    <w:p w14:paraId="5BB7EA01" w14:textId="77777777" w:rsidR="00907E6E" w:rsidRPr="0068693A" w:rsidRDefault="00907E6E" w:rsidP="00993FA5">
      <w:pPr>
        <w:widowControl w:val="0"/>
        <w:suppressAutoHyphens/>
        <w:spacing w:after="0" w:line="240" w:lineRule="auto"/>
        <w:rPr>
          <w:rFonts w:ascii="Arial" w:hAnsi="Arial" w:cs="Arial"/>
          <w:color w:val="000000"/>
          <w:kern w:val="1"/>
          <w:sz w:val="19"/>
          <w:szCs w:val="19"/>
          <w:lang w:eastAsia="ar-SA"/>
        </w:rPr>
      </w:pPr>
    </w:p>
    <w:p w14:paraId="399916E2" w14:textId="77777777" w:rsidR="002C0006" w:rsidRDefault="00E72DB4" w:rsidP="007348F9">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1. </w:t>
      </w:r>
      <w:r w:rsidR="005D5C42" w:rsidRPr="0068693A">
        <w:rPr>
          <w:rFonts w:ascii="Arial" w:eastAsia="Times New Roman" w:hAnsi="Arial" w:cs="Arial"/>
          <w:sz w:val="19"/>
          <w:szCs w:val="19"/>
          <w:lang w:eastAsia="pl-PL"/>
        </w:rPr>
        <w:t>Z postępowania o udzielenie zamówienia Zamawiający wykluczy</w:t>
      </w:r>
      <w:r w:rsidR="002C0006">
        <w:rPr>
          <w:rFonts w:ascii="Arial" w:eastAsia="Times New Roman" w:hAnsi="Arial" w:cs="Arial"/>
          <w:sz w:val="19"/>
          <w:szCs w:val="19"/>
          <w:lang w:eastAsia="pl-PL"/>
        </w:rPr>
        <w:t xml:space="preserve"> Wykonawcę</w:t>
      </w:r>
      <w:r w:rsidR="005D5C42" w:rsidRPr="0068693A">
        <w:rPr>
          <w:rFonts w:ascii="Arial" w:eastAsia="Times New Roman" w:hAnsi="Arial" w:cs="Arial"/>
          <w:sz w:val="19"/>
          <w:szCs w:val="19"/>
          <w:lang w:eastAsia="pl-PL"/>
        </w:rPr>
        <w:t>:</w:t>
      </w:r>
    </w:p>
    <w:p w14:paraId="410FB2DE"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1) będącego osobą fizyczną, którego prawomocnie skazano za przestępstwo: </w:t>
      </w:r>
    </w:p>
    <w:p w14:paraId="124DD587"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a) udziału w zorganizowanej grupie przestępczej albo związku mającym na celu popełnienie przestępstwa lub przestępstwa skarbowego, o którym mowa w art. 258 Kodeksu karnego, </w:t>
      </w:r>
    </w:p>
    <w:p w14:paraId="4F055E94"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b) handlu ludźmi, o którym mowa w art. 189a Kodeksu karnego, </w:t>
      </w:r>
    </w:p>
    <w:p w14:paraId="1C0A38FF" w14:textId="353B4440" w:rsidR="002C0006" w:rsidRPr="001A748D" w:rsidRDefault="002C0006" w:rsidP="002C0006">
      <w:pPr>
        <w:spacing w:after="0" w:line="276" w:lineRule="auto"/>
        <w:ind w:left="720" w:hanging="360"/>
        <w:jc w:val="both"/>
        <w:rPr>
          <w:rFonts w:ascii="Arial" w:eastAsia="Times New Roman" w:hAnsi="Arial" w:cs="Arial"/>
          <w:sz w:val="19"/>
          <w:szCs w:val="19"/>
          <w:lang w:eastAsia="pl-PL"/>
        </w:rPr>
      </w:pPr>
      <w:r w:rsidRPr="001A748D">
        <w:rPr>
          <w:rFonts w:ascii="Arial" w:eastAsia="Times New Roman" w:hAnsi="Arial" w:cs="Arial"/>
          <w:sz w:val="19"/>
          <w:szCs w:val="19"/>
          <w:lang w:eastAsia="pl-PL"/>
        </w:rPr>
        <w:t xml:space="preserve">c) </w:t>
      </w:r>
      <w:r w:rsidR="0012337D" w:rsidRPr="0012337D">
        <w:rPr>
          <w:rFonts w:ascii="Arial" w:hAnsi="Arial" w:cs="Arial"/>
          <w:sz w:val="19"/>
          <w:szCs w:val="19"/>
          <w:lang w:eastAsia="pl-PL"/>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4F395153"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4F1A9F4"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e) o charakterze terrorystycznym, o którym mowa w art. 115 § 20 Kodeksu karnego, lub mające na celu popełnienie tego przestępstwa, </w:t>
      </w:r>
    </w:p>
    <w:p w14:paraId="2611D673" w14:textId="164416BC"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f) </w:t>
      </w:r>
      <w:r w:rsidR="00C03C41">
        <w:rPr>
          <w:rFonts w:ascii="Arial" w:eastAsia="Times New Roman" w:hAnsi="Arial" w:cs="Arial"/>
          <w:sz w:val="19"/>
          <w:szCs w:val="19"/>
          <w:lang w:eastAsia="pl-PL"/>
        </w:rPr>
        <w:t xml:space="preserve"> </w:t>
      </w:r>
      <w:r w:rsidRPr="002C0006">
        <w:rPr>
          <w:rFonts w:ascii="Arial" w:eastAsia="Times New Roman" w:hAnsi="Arial" w:cs="Arial"/>
          <w:sz w:val="19"/>
          <w:szCs w:val="19"/>
          <w:lang w:eastAsia="pl-PL"/>
        </w:rPr>
        <w:t>powierzenia wykonywania pracy małoletniemu cudzoziemcowi, o którym mowa w art. 9 ust. 2 ustawy z dnia 15 czerwca 2012 r. o skutkach powierzania wykonywania pracy cudzoziemcom przebywającym wbrew przepisom na terytorium Rzeczypospolitej Polskiej</w:t>
      </w:r>
      <w:r w:rsidR="0012337D">
        <w:rPr>
          <w:rFonts w:ascii="Arial" w:eastAsia="Times New Roman" w:hAnsi="Arial" w:cs="Arial"/>
          <w:sz w:val="19"/>
          <w:szCs w:val="19"/>
          <w:lang w:eastAsia="pl-PL"/>
        </w:rPr>
        <w:t>.</w:t>
      </w:r>
    </w:p>
    <w:p w14:paraId="155CC755"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357BB48"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 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77B883DB"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CA76C6E"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DF7AC2D"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4) wobec którego prawomocnie orzeczono zakaz ubiegania się o zamówienia publiczne; </w:t>
      </w:r>
    </w:p>
    <w:p w14:paraId="619509B2" w14:textId="77777777" w:rsidR="00C441F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5) jeżeli zamawiający może stwierdzić, na podstawie wiarygodnych przesłanek, że wykonawca zawarł z innymi wykonawcami porozumienie mające na celu zakłócenie konkurencji, w szczególności jeżeli </w:t>
      </w:r>
      <w:r w:rsidRPr="002C0006">
        <w:rPr>
          <w:rFonts w:ascii="Arial" w:eastAsia="Times New Roman" w:hAnsi="Arial" w:cs="Arial"/>
          <w:sz w:val="19"/>
          <w:szCs w:val="19"/>
          <w:lang w:eastAsia="pl-PL"/>
        </w:rPr>
        <w:lastRenderedPageBreak/>
        <w:t xml:space="preserve">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DA1D937"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r w:rsidRPr="002C0006">
        <w:rPr>
          <w:rFonts w:ascii="Arial" w:eastAsia="Times New Roman" w:hAnsi="Arial" w:cs="Arial"/>
          <w:sz w:val="19"/>
          <w:szCs w:val="19"/>
          <w:lang w:eastAsia="pl-PL"/>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516EDDF" w14:textId="77777777" w:rsidR="002C0006" w:rsidRDefault="002C0006" w:rsidP="002C0006">
      <w:pPr>
        <w:spacing w:after="0" w:line="276" w:lineRule="auto"/>
        <w:ind w:left="720" w:hanging="360"/>
        <w:jc w:val="both"/>
        <w:rPr>
          <w:rFonts w:ascii="Arial" w:eastAsia="Times New Roman" w:hAnsi="Arial" w:cs="Arial"/>
          <w:sz w:val="19"/>
          <w:szCs w:val="19"/>
          <w:lang w:eastAsia="pl-PL"/>
        </w:rPr>
      </w:pPr>
    </w:p>
    <w:p w14:paraId="4BB04426" w14:textId="77777777" w:rsidR="002C0006" w:rsidRPr="002C0006" w:rsidRDefault="002C0006" w:rsidP="002C0006">
      <w:pPr>
        <w:spacing w:after="0" w:line="276" w:lineRule="auto"/>
        <w:ind w:left="720" w:hanging="360"/>
        <w:jc w:val="both"/>
        <w:rPr>
          <w:rFonts w:ascii="Arial" w:eastAsia="Times New Roman" w:hAnsi="Arial" w:cs="Arial"/>
          <w:sz w:val="19"/>
          <w:szCs w:val="19"/>
          <w:lang w:eastAsia="pl-PL"/>
        </w:rPr>
      </w:pPr>
    </w:p>
    <w:p w14:paraId="4433523A" w14:textId="77777777" w:rsidR="005D5C42" w:rsidRDefault="00E72DB4"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 xml:space="preserve">2. </w:t>
      </w:r>
      <w:r w:rsidR="005D5C42" w:rsidRPr="004A0F1E">
        <w:rPr>
          <w:rFonts w:ascii="Arial" w:eastAsia="Times New Roman" w:hAnsi="Arial" w:cs="Arial"/>
          <w:bCs/>
          <w:sz w:val="19"/>
          <w:szCs w:val="19"/>
          <w:lang w:eastAsia="pl-PL"/>
        </w:rPr>
        <w:t xml:space="preserve">Wykluczenie wykonawcy następuje: </w:t>
      </w:r>
    </w:p>
    <w:p w14:paraId="7FE64E89" w14:textId="77777777" w:rsidR="007348F9" w:rsidRDefault="007348F9"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1) w przypadkach, o których mowa w art. 108 ust. 1 pkt 1 lit. a–g i pkt 2, na okres 5 lat od dnia uprawomocnienia się wyroku potwierdzającego zaistnienie jednej z podstaw wykluczenia, chyba że w tym wyroku został określony inny okres wykluczenia; </w:t>
      </w:r>
    </w:p>
    <w:p w14:paraId="415FEB4F" w14:textId="77777777" w:rsidR="007348F9" w:rsidRDefault="007348F9"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2) w przypadkach, o których mowa w: </w:t>
      </w:r>
    </w:p>
    <w:p w14:paraId="17D31430" w14:textId="77777777" w:rsidR="007348F9" w:rsidRDefault="007348F9"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a) art. 108 ust. 1 pkt 1 lit. h i pkt 2, gdy osoba, o której mowa w tych przepisach, została skazana za przestępstwo wymienione w art. 108 ust. 1 pkt 1 lit. h,</w:t>
      </w:r>
    </w:p>
    <w:p w14:paraId="17BA2ACA" w14:textId="77777777" w:rsidR="007348F9" w:rsidRDefault="007348F9"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3) w przypadku, o którym mowa w art. 108 ust. 1 pkt 4, na okres, na jaki został prawomocnie orzeczony zakaz ubiegania się o zamówienia publiczne;</w:t>
      </w:r>
    </w:p>
    <w:p w14:paraId="5C084772" w14:textId="77777777" w:rsidR="00C441F6" w:rsidRDefault="007348F9"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7348F9">
        <w:rPr>
          <w:rFonts w:ascii="Arial" w:eastAsia="Times New Roman" w:hAnsi="Arial" w:cs="Arial"/>
          <w:bCs/>
          <w:sz w:val="19"/>
          <w:szCs w:val="19"/>
          <w:lang w:eastAsia="pl-PL"/>
        </w:rPr>
        <w:t xml:space="preserve">4) </w:t>
      </w:r>
      <w:r w:rsidR="00C441F6" w:rsidRPr="00C441F6">
        <w:rPr>
          <w:rFonts w:ascii="Arial" w:eastAsia="Times New Roman" w:hAnsi="Arial" w:cs="Arial"/>
          <w:bCs/>
          <w:sz w:val="19"/>
          <w:szCs w:val="19"/>
          <w:lang w:eastAsia="pl-PL"/>
        </w:rPr>
        <w:t>w przypadkach, o których mowa w art. 108 ust. 1 pkt 5, na okres 3 lat od zaistnienia zdarzenia będącego podstawą wykluczenia;</w:t>
      </w:r>
    </w:p>
    <w:p w14:paraId="44A9C5DE" w14:textId="77777777" w:rsidR="007348F9" w:rsidRDefault="00115F22"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115F22">
        <w:rPr>
          <w:rFonts w:ascii="Arial" w:eastAsia="Times New Roman" w:hAnsi="Arial" w:cs="Arial"/>
          <w:bCs/>
          <w:sz w:val="19"/>
          <w:szCs w:val="19"/>
          <w:lang w:eastAsia="pl-PL"/>
        </w:rPr>
        <w:t>5</w:t>
      </w:r>
      <w:r w:rsidR="007348F9" w:rsidRPr="00115F22">
        <w:rPr>
          <w:rFonts w:ascii="Arial" w:eastAsia="Times New Roman" w:hAnsi="Arial" w:cs="Arial"/>
          <w:bCs/>
          <w:sz w:val="19"/>
          <w:szCs w:val="19"/>
          <w:lang w:eastAsia="pl-PL"/>
        </w:rPr>
        <w:t xml:space="preserve">) w przypadkach, o których mowa w art. 108 ust. 1 pkt 6 w postępowaniu o udzielenie zamówienia, w którym zaistniało zdarzenie będące podstawą wykluczenia. </w:t>
      </w:r>
    </w:p>
    <w:p w14:paraId="4018AD3D" w14:textId="77777777" w:rsidR="00461595" w:rsidRDefault="00461595"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p>
    <w:p w14:paraId="55C8364C" w14:textId="604C5599" w:rsidR="00461595" w:rsidRPr="00115F22" w:rsidRDefault="0012337D" w:rsidP="007348F9">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12337D">
        <w:rPr>
          <w:rFonts w:ascii="Arial" w:hAnsi="Arial" w:cs="Arial"/>
          <w:sz w:val="19"/>
          <w:szCs w:val="19"/>
          <w:u w:val="single"/>
          <w:lang w:eastAsia="pl-PL"/>
        </w:rPr>
        <w:t>Zamawiający dodatkowo wykluczy Wykonawcę z postępowania, jeśli wystąpią przesłanki określone w art. 7 ust. 1 ustawy o szczególnych rozwiązaniach w zakresie przeciwdziałania wspieraniu agresji na Ukrainę oraz służących ochronie bezpieczeństwa narodowego (Dz.U.2025 poz. 514).</w:t>
      </w:r>
    </w:p>
    <w:p w14:paraId="7CD7EAF5" w14:textId="77777777" w:rsidR="00E72DB4" w:rsidRPr="005506FB" w:rsidRDefault="00E72DB4"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p>
    <w:p w14:paraId="025DA1AF" w14:textId="77777777" w:rsidR="00021700" w:rsidRPr="005506FB" w:rsidRDefault="005506FB"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3</w:t>
      </w:r>
      <w:r w:rsidR="00E72DB4" w:rsidRPr="005506FB">
        <w:rPr>
          <w:rFonts w:ascii="Arial" w:eastAsia="Times New Roman" w:hAnsi="Arial" w:cs="Arial"/>
          <w:bCs/>
          <w:sz w:val="19"/>
          <w:szCs w:val="19"/>
          <w:lang w:eastAsia="pl-PL"/>
        </w:rPr>
        <w:t xml:space="preserve">. </w:t>
      </w:r>
      <w:r w:rsidR="00021700" w:rsidRPr="005506FB">
        <w:rPr>
          <w:rFonts w:ascii="Arial" w:eastAsia="Times New Roman" w:hAnsi="Arial" w:cs="Arial"/>
          <w:bCs/>
          <w:sz w:val="19"/>
          <w:szCs w:val="19"/>
          <w:lang w:eastAsia="pl-PL"/>
        </w:rPr>
        <w:t xml:space="preserve">Wykonawca nie podlega wykluczeniu w okolicznościach określonych w art. 108 ust. 1 pkt 1, 2 i 5 jeżeli udowodni zamawiającemu, że spełnił łącznie następujące przesłanki: </w:t>
      </w:r>
    </w:p>
    <w:p w14:paraId="5D10609C"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1) naprawił lub zobowiązał się do naprawienia szkody wyrządzonej przestępstwem, wykroczeniem lub swoim nieprawidłowym postępowaniem, w tym poprzez zadośćuczynienie pieniężne; </w:t>
      </w:r>
    </w:p>
    <w:p w14:paraId="585716B1"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200E62DD"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3) podjął konkretne środki techniczne, organizacyjne i kadrowe, odpowiednie dla zapobiegania dalszym przestępstwom, wykroczeniom lub nieprawidłowemu postępowaniu, w szczególności: </w:t>
      </w:r>
    </w:p>
    <w:p w14:paraId="62F3749A"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a) zerwał wszelkie powiązania z osobami lub podmiotami odpowiedzialnymi za nieprawidłowe postępowanie wykonawcy,</w:t>
      </w:r>
    </w:p>
    <w:p w14:paraId="30CD1A41"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 b) zreorganizował personel, </w:t>
      </w:r>
    </w:p>
    <w:p w14:paraId="4774EF14"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c) wdrożył system sprawozdawczości i kontroli,</w:t>
      </w:r>
    </w:p>
    <w:p w14:paraId="6C04A655"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 d) utworzył struktury audytu wewnętrznego do monitorowania przestrzegania przepisów, wewnętrznych regulacji lub standardów, </w:t>
      </w:r>
    </w:p>
    <w:p w14:paraId="096E0371" w14:textId="77777777" w:rsidR="00021700" w:rsidRPr="005506FB" w:rsidRDefault="00021700"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sidRPr="005506FB">
        <w:rPr>
          <w:rFonts w:ascii="Arial" w:eastAsia="Times New Roman" w:hAnsi="Arial" w:cs="Arial"/>
          <w:bCs/>
          <w:sz w:val="19"/>
          <w:szCs w:val="19"/>
          <w:lang w:eastAsia="pl-PL"/>
        </w:rPr>
        <w:t xml:space="preserve">e) wprowadził wewnętrzne regulacje dotyczące odpowiedzialności i odszkodowań za nieprzestrzeganie przepisów, wewnętrznych regulacji lub standardów. </w:t>
      </w:r>
    </w:p>
    <w:p w14:paraId="5C86C391" w14:textId="77777777" w:rsidR="00021700" w:rsidRPr="005506FB" w:rsidRDefault="005506FB" w:rsidP="00021700">
      <w:pPr>
        <w:pStyle w:val="Akapitzlist"/>
        <w:widowControl w:val="0"/>
        <w:suppressAutoHyphens/>
        <w:spacing w:after="0" w:line="276" w:lineRule="auto"/>
        <w:ind w:left="426"/>
        <w:contextualSpacing/>
        <w:jc w:val="both"/>
        <w:rPr>
          <w:rFonts w:ascii="Arial" w:eastAsia="Times New Roman" w:hAnsi="Arial" w:cs="Arial"/>
          <w:bCs/>
          <w:sz w:val="19"/>
          <w:szCs w:val="19"/>
          <w:lang w:eastAsia="pl-PL"/>
        </w:rPr>
      </w:pPr>
      <w:r>
        <w:rPr>
          <w:rFonts w:ascii="Arial" w:eastAsia="Times New Roman" w:hAnsi="Arial" w:cs="Arial"/>
          <w:bCs/>
          <w:sz w:val="19"/>
          <w:szCs w:val="19"/>
          <w:lang w:eastAsia="pl-PL"/>
        </w:rPr>
        <w:t>4</w:t>
      </w:r>
      <w:r w:rsidR="00E72DB4" w:rsidRPr="005506FB">
        <w:rPr>
          <w:rFonts w:ascii="Arial" w:eastAsia="Times New Roman" w:hAnsi="Arial" w:cs="Arial"/>
          <w:bCs/>
          <w:sz w:val="19"/>
          <w:szCs w:val="19"/>
          <w:lang w:eastAsia="pl-PL"/>
        </w:rPr>
        <w:t xml:space="preserve">. </w:t>
      </w:r>
      <w:r w:rsidR="00021700" w:rsidRPr="005506FB">
        <w:rPr>
          <w:rFonts w:ascii="Arial" w:eastAsia="Times New Roman" w:hAnsi="Arial" w:cs="Arial"/>
          <w:bCs/>
          <w:sz w:val="19"/>
          <w:szCs w:val="19"/>
          <w:lang w:eastAsia="pl-PL"/>
        </w:rPr>
        <w:t xml:space="preserve">Zamawiający ocenia, czy podjęte przez wykonawcę czynności, o których mowa w ust. </w:t>
      </w:r>
      <w:r>
        <w:rPr>
          <w:rFonts w:ascii="Arial" w:eastAsia="Times New Roman" w:hAnsi="Arial" w:cs="Arial"/>
          <w:bCs/>
          <w:sz w:val="19"/>
          <w:szCs w:val="19"/>
          <w:lang w:eastAsia="pl-PL"/>
        </w:rPr>
        <w:t>3</w:t>
      </w:r>
      <w:r w:rsidR="00021700" w:rsidRPr="005506FB">
        <w:rPr>
          <w:rFonts w:ascii="Arial" w:eastAsia="Times New Roman" w:hAnsi="Arial" w:cs="Arial"/>
          <w:bCs/>
          <w:sz w:val="19"/>
          <w:szCs w:val="19"/>
          <w:lang w:eastAsia="pl-PL"/>
        </w:rPr>
        <w:t xml:space="preserve">, są wystarczające do wykazania jego rzetelności, uwzględniając wagę i szczególne okoliczności czynu wykonawcy. Jeżeli podjęte przez wykonawcę czynności, o których mowa w ust. </w:t>
      </w:r>
      <w:r>
        <w:rPr>
          <w:rFonts w:ascii="Arial" w:eastAsia="Times New Roman" w:hAnsi="Arial" w:cs="Arial"/>
          <w:bCs/>
          <w:sz w:val="19"/>
          <w:szCs w:val="19"/>
          <w:lang w:eastAsia="pl-PL"/>
        </w:rPr>
        <w:t>3</w:t>
      </w:r>
      <w:r w:rsidR="00021700" w:rsidRPr="005506FB">
        <w:rPr>
          <w:rFonts w:ascii="Arial" w:eastAsia="Times New Roman" w:hAnsi="Arial" w:cs="Arial"/>
          <w:bCs/>
          <w:sz w:val="19"/>
          <w:szCs w:val="19"/>
          <w:lang w:eastAsia="pl-PL"/>
        </w:rPr>
        <w:t>, nie są wystarczające do wykazania jego rzetelności, zamawiający wyklucza wykonawcę.</w:t>
      </w:r>
    </w:p>
    <w:p w14:paraId="39097063" w14:textId="77777777" w:rsidR="00907E6E" w:rsidRPr="005506FB" w:rsidRDefault="00907E6E" w:rsidP="007D4D4B">
      <w:pPr>
        <w:widowControl w:val="0"/>
        <w:suppressAutoHyphens/>
        <w:spacing w:after="0" w:line="240" w:lineRule="auto"/>
        <w:ind w:left="426" w:hanging="426"/>
        <w:jc w:val="both"/>
        <w:rPr>
          <w:rFonts w:ascii="Arial" w:eastAsia="Times New Roman" w:hAnsi="Arial" w:cs="Arial"/>
          <w:b/>
          <w:bCs/>
          <w:sz w:val="19"/>
          <w:szCs w:val="19"/>
          <w:lang w:eastAsia="pl-PL"/>
        </w:rPr>
      </w:pPr>
    </w:p>
    <w:p w14:paraId="3A295038" w14:textId="77777777" w:rsidR="00687292" w:rsidRDefault="00687292" w:rsidP="00687292">
      <w:pPr>
        <w:widowControl w:val="0"/>
        <w:suppressAutoHyphens/>
        <w:spacing w:after="0" w:line="240" w:lineRule="auto"/>
        <w:jc w:val="both"/>
        <w:rPr>
          <w:rFonts w:ascii="Arial" w:hAnsi="Arial" w:cs="Arial"/>
          <w:sz w:val="19"/>
          <w:szCs w:val="19"/>
          <w:lang w:eastAsia="pl-PL"/>
        </w:rPr>
      </w:pPr>
      <w:r w:rsidRPr="00687292">
        <w:rPr>
          <w:rFonts w:ascii="Arial" w:hAnsi="Arial" w:cs="Arial"/>
          <w:b/>
          <w:bCs/>
          <w:kern w:val="1"/>
          <w:sz w:val="19"/>
          <w:szCs w:val="19"/>
          <w:lang w:eastAsia="ar-SA"/>
        </w:rPr>
        <w:t>5.4</w:t>
      </w:r>
      <w:r>
        <w:rPr>
          <w:rFonts w:ascii="Arial" w:hAnsi="Arial" w:cs="Arial"/>
          <w:kern w:val="1"/>
          <w:sz w:val="19"/>
          <w:szCs w:val="19"/>
          <w:lang w:eastAsia="ar-SA"/>
        </w:rPr>
        <w:t xml:space="preserve">. </w:t>
      </w:r>
      <w:r w:rsidR="00907E6E" w:rsidRPr="005F1E47">
        <w:rPr>
          <w:rFonts w:ascii="Arial" w:hAnsi="Arial" w:cs="Arial"/>
          <w:sz w:val="19"/>
          <w:szCs w:val="19"/>
          <w:lang w:eastAsia="pl-PL"/>
        </w:rPr>
        <w:t>Zamawiający może wykluczyć wykonawcę na każdym etapie postępowania o udzielenie zamówienia.</w:t>
      </w:r>
    </w:p>
    <w:p w14:paraId="5DF74E68" w14:textId="70BE374F" w:rsidR="00687292" w:rsidRDefault="001A748D" w:rsidP="001A748D">
      <w:pPr>
        <w:jc w:val="both"/>
        <w:rPr>
          <w:rFonts w:ascii="Arial" w:hAnsi="Arial" w:cs="Arial"/>
          <w:sz w:val="19"/>
          <w:szCs w:val="19"/>
        </w:rPr>
      </w:pPr>
      <w:r>
        <w:rPr>
          <w:rFonts w:ascii="Arial" w:hAnsi="Arial" w:cs="Arial"/>
          <w:sz w:val="19"/>
          <w:szCs w:val="19"/>
        </w:rPr>
        <w:t xml:space="preserve">       </w:t>
      </w:r>
      <w:r w:rsidRPr="00425DE8">
        <w:rPr>
          <w:rFonts w:ascii="Arial" w:hAnsi="Arial" w:cs="Arial"/>
          <w:sz w:val="19"/>
          <w:szCs w:val="19"/>
        </w:rPr>
        <w:t>Zamawiający nie przewiduje podstaw wykluczenia, o których mowa w art. 109 ust. 1.</w:t>
      </w:r>
    </w:p>
    <w:p w14:paraId="7387D25B" w14:textId="77777777" w:rsidR="00687292" w:rsidRDefault="00687292" w:rsidP="00687292">
      <w:pPr>
        <w:widowControl w:val="0"/>
        <w:suppressAutoHyphens/>
        <w:spacing w:after="0" w:line="240" w:lineRule="auto"/>
        <w:jc w:val="both"/>
        <w:rPr>
          <w:rFonts w:ascii="Arial" w:hAnsi="Arial" w:cs="Arial"/>
          <w:sz w:val="19"/>
          <w:szCs w:val="19"/>
          <w:lang w:eastAsia="pl-PL"/>
        </w:rPr>
      </w:pPr>
    </w:p>
    <w:p w14:paraId="3C9DE073" w14:textId="77777777" w:rsidR="009A651C" w:rsidRDefault="00687292" w:rsidP="00687292">
      <w:pPr>
        <w:widowControl w:val="0"/>
        <w:suppressAutoHyphens/>
        <w:spacing w:after="0" w:line="240" w:lineRule="auto"/>
        <w:jc w:val="both"/>
        <w:rPr>
          <w:rFonts w:ascii="Arial" w:hAnsi="Arial" w:cs="Arial"/>
          <w:b/>
          <w:bCs/>
          <w:sz w:val="19"/>
          <w:szCs w:val="19"/>
          <w:lang w:eastAsia="pl-PL"/>
        </w:rPr>
      </w:pPr>
      <w:r w:rsidRPr="00687292">
        <w:rPr>
          <w:rFonts w:ascii="Arial" w:hAnsi="Arial" w:cs="Arial"/>
          <w:b/>
          <w:bCs/>
          <w:sz w:val="19"/>
          <w:szCs w:val="19"/>
          <w:lang w:eastAsia="pl-PL"/>
        </w:rPr>
        <w:t>5.5.</w:t>
      </w:r>
      <w:r>
        <w:rPr>
          <w:rFonts w:ascii="Arial" w:hAnsi="Arial" w:cs="Arial"/>
          <w:sz w:val="19"/>
          <w:szCs w:val="19"/>
          <w:lang w:eastAsia="pl-PL"/>
        </w:rPr>
        <w:t xml:space="preserve"> </w:t>
      </w:r>
      <w:r w:rsidR="00DA18DC">
        <w:rPr>
          <w:rFonts w:ascii="Arial" w:hAnsi="Arial" w:cs="Arial"/>
          <w:b/>
          <w:bCs/>
          <w:sz w:val="19"/>
          <w:szCs w:val="19"/>
          <w:lang w:eastAsia="pl-PL"/>
        </w:rPr>
        <w:t>I</w:t>
      </w:r>
      <w:r w:rsidR="00DA18DC" w:rsidRPr="00DA18DC">
        <w:rPr>
          <w:rFonts w:ascii="Arial" w:hAnsi="Arial" w:cs="Arial"/>
          <w:b/>
          <w:bCs/>
          <w:sz w:val="19"/>
          <w:szCs w:val="19"/>
          <w:lang w:eastAsia="pl-PL"/>
        </w:rPr>
        <w:t xml:space="preserve">nformacje o środkach komunikacji elektronicznej, przy użyciu których zamawiający będzie </w:t>
      </w:r>
      <w:r w:rsidR="00DA18DC" w:rsidRPr="00DA18DC">
        <w:rPr>
          <w:rFonts w:ascii="Arial" w:hAnsi="Arial" w:cs="Arial"/>
          <w:b/>
          <w:bCs/>
          <w:sz w:val="19"/>
          <w:szCs w:val="19"/>
          <w:lang w:eastAsia="pl-PL"/>
        </w:rPr>
        <w:lastRenderedPageBreak/>
        <w:t>komunikował się z wykonawcami, oraz informacje o wymaganiach technicznych i organizacyjnych sporządzania, wysyłania i odbierania korespondencji elektronicznej</w:t>
      </w:r>
      <w:r w:rsidR="00B744E4">
        <w:rPr>
          <w:rFonts w:ascii="Arial" w:hAnsi="Arial" w:cs="Arial"/>
          <w:b/>
          <w:bCs/>
          <w:sz w:val="19"/>
          <w:szCs w:val="19"/>
          <w:lang w:eastAsia="pl-PL"/>
        </w:rPr>
        <w:t>.</w:t>
      </w:r>
    </w:p>
    <w:p w14:paraId="0FB86B21" w14:textId="77777777" w:rsidR="00E21BCC" w:rsidRDefault="00E21BCC" w:rsidP="00687292">
      <w:pPr>
        <w:widowControl w:val="0"/>
        <w:suppressAutoHyphens/>
        <w:spacing w:after="0" w:line="240" w:lineRule="auto"/>
        <w:jc w:val="both"/>
        <w:rPr>
          <w:rFonts w:ascii="Arial" w:hAnsi="Arial" w:cs="Arial"/>
          <w:b/>
          <w:bCs/>
          <w:sz w:val="19"/>
          <w:szCs w:val="19"/>
          <w:lang w:eastAsia="pl-PL"/>
        </w:rPr>
      </w:pPr>
    </w:p>
    <w:p w14:paraId="64DEA33C" w14:textId="77777777" w:rsidR="003F2C93" w:rsidRDefault="003F2C93" w:rsidP="00687292">
      <w:pPr>
        <w:widowControl w:val="0"/>
        <w:suppressAutoHyphens/>
        <w:spacing w:after="0" w:line="240" w:lineRule="auto"/>
        <w:jc w:val="both"/>
        <w:rPr>
          <w:rFonts w:ascii="Arial" w:hAnsi="Arial" w:cs="Arial"/>
          <w:b/>
          <w:bCs/>
          <w:sz w:val="19"/>
          <w:szCs w:val="19"/>
          <w:lang w:eastAsia="pl-PL"/>
        </w:rPr>
      </w:pPr>
    </w:p>
    <w:p w14:paraId="2AE84B4B" w14:textId="77777777" w:rsidR="0012337D" w:rsidRDefault="0012337D" w:rsidP="00687292">
      <w:pPr>
        <w:widowControl w:val="0"/>
        <w:suppressAutoHyphens/>
        <w:spacing w:after="0" w:line="240" w:lineRule="auto"/>
        <w:jc w:val="both"/>
        <w:rPr>
          <w:rFonts w:ascii="Arial" w:hAnsi="Arial" w:cs="Arial"/>
          <w:b/>
          <w:bCs/>
          <w:sz w:val="19"/>
          <w:szCs w:val="19"/>
          <w:lang w:eastAsia="pl-PL"/>
        </w:rPr>
      </w:pPr>
    </w:p>
    <w:p w14:paraId="4C291B4C" w14:textId="77777777" w:rsidR="003F2C93" w:rsidRPr="003F2C93" w:rsidRDefault="003F2C93" w:rsidP="003F2C93">
      <w:pPr>
        <w:numPr>
          <w:ilvl w:val="0"/>
          <w:numId w:val="20"/>
        </w:numPr>
        <w:spacing w:after="0" w:line="240" w:lineRule="auto"/>
        <w:contextualSpacing/>
        <w:jc w:val="both"/>
        <w:rPr>
          <w:rFonts w:ascii="Arial" w:hAnsi="Arial" w:cs="Arial"/>
          <w:sz w:val="19"/>
          <w:szCs w:val="19"/>
        </w:rPr>
      </w:pPr>
      <w:r w:rsidRPr="003F2C93">
        <w:rPr>
          <w:rFonts w:ascii="Arial" w:hAnsi="Arial" w:cs="Arial"/>
          <w:sz w:val="19"/>
          <w:szCs w:val="19"/>
        </w:rPr>
        <w:t>Korzystanie przez Wykonawcę  z Platformy jest bezpłatne.</w:t>
      </w:r>
    </w:p>
    <w:p w14:paraId="60091F07" w14:textId="7D389B62" w:rsidR="003F2C93" w:rsidRPr="003F2C93" w:rsidRDefault="003F2C93" w:rsidP="003F2C93">
      <w:pPr>
        <w:numPr>
          <w:ilvl w:val="0"/>
          <w:numId w:val="20"/>
        </w:numPr>
        <w:spacing w:after="0" w:line="240" w:lineRule="auto"/>
        <w:contextualSpacing/>
        <w:jc w:val="both"/>
        <w:rPr>
          <w:rFonts w:ascii="Arial" w:hAnsi="Arial" w:cs="Arial"/>
          <w:sz w:val="19"/>
          <w:szCs w:val="19"/>
        </w:rPr>
      </w:pPr>
      <w:r w:rsidRPr="003F2C93">
        <w:rPr>
          <w:rFonts w:ascii="Arial" w:hAnsi="Arial" w:cs="Arial"/>
          <w:sz w:val="19"/>
          <w:szCs w:val="19"/>
        </w:rPr>
        <w:t xml:space="preserve">W przypadku awarii technicznych skutkujących brakiem prawidłowego działania </w:t>
      </w:r>
      <w:r w:rsidR="00FF4B14" w:rsidRPr="003F2C93">
        <w:rPr>
          <w:rFonts w:ascii="Arial" w:hAnsi="Arial" w:cs="Arial"/>
          <w:sz w:val="19"/>
          <w:szCs w:val="19"/>
        </w:rPr>
        <w:t>Platformy</w:t>
      </w:r>
      <w:r w:rsidRPr="003F2C93">
        <w:rPr>
          <w:rFonts w:ascii="Arial" w:hAnsi="Arial" w:cs="Arial"/>
          <w:sz w:val="19"/>
          <w:szCs w:val="19"/>
        </w:rPr>
        <w:t xml:space="preserve"> Zamawiający będzie komunikował się z Wykonawcami za pomocą poczty elektronicznej, email</w:t>
      </w:r>
      <w:r w:rsidR="00461595">
        <w:rPr>
          <w:rFonts w:ascii="Arial" w:hAnsi="Arial" w:cs="Arial"/>
          <w:sz w:val="19"/>
          <w:szCs w:val="19"/>
        </w:rPr>
        <w:t xml:space="preserve"> </w:t>
      </w:r>
      <w:hyperlink r:id="rId14" w:history="1">
        <w:r w:rsidR="00461595" w:rsidRPr="00965070">
          <w:rPr>
            <w:rStyle w:val="Hipercze"/>
            <w:rFonts w:ascii="Arial" w:hAnsi="Arial" w:cs="Arial"/>
            <w:sz w:val="19"/>
            <w:szCs w:val="19"/>
          </w:rPr>
          <w:t>kstrzalba@lukasz.med.pl</w:t>
        </w:r>
      </w:hyperlink>
      <w:r w:rsidRPr="003F2C93">
        <w:rPr>
          <w:rFonts w:ascii="Arial" w:hAnsi="Arial" w:cs="Arial"/>
          <w:color w:val="FF0000"/>
          <w:sz w:val="19"/>
          <w:szCs w:val="19"/>
        </w:rPr>
        <w:t xml:space="preserve"> </w:t>
      </w:r>
      <w:r w:rsidRPr="003F2C93">
        <w:rPr>
          <w:rFonts w:ascii="Arial" w:hAnsi="Arial" w:cs="Arial"/>
          <w:color w:val="1F497D" w:themeColor="text2"/>
          <w:sz w:val="19"/>
          <w:szCs w:val="19"/>
        </w:rPr>
        <w:t xml:space="preserve">  </w:t>
      </w:r>
    </w:p>
    <w:p w14:paraId="58F84960" w14:textId="77777777" w:rsidR="003F2C93" w:rsidRPr="003F2C93" w:rsidRDefault="003F2C93" w:rsidP="003F2C93">
      <w:pPr>
        <w:numPr>
          <w:ilvl w:val="0"/>
          <w:numId w:val="20"/>
        </w:numPr>
        <w:spacing w:after="0" w:line="240" w:lineRule="auto"/>
        <w:ind w:left="714" w:hanging="357"/>
        <w:contextualSpacing/>
        <w:jc w:val="both"/>
        <w:rPr>
          <w:rFonts w:ascii="Arial" w:hAnsi="Arial" w:cs="Arial"/>
          <w:color w:val="0000FF"/>
          <w:sz w:val="19"/>
          <w:szCs w:val="19"/>
        </w:rPr>
      </w:pPr>
      <w:r w:rsidRPr="003F2C93">
        <w:rPr>
          <w:rFonts w:ascii="Arial" w:hAnsi="Arial" w:cs="Arial"/>
          <w:sz w:val="19"/>
          <w:szCs w:val="19"/>
        </w:rPr>
        <w:t xml:space="preserve">Zamawiający wyznacza następujące osoby do kontaktu z Wykonawcami: </w:t>
      </w:r>
      <w:r w:rsidRPr="003F2C93">
        <w:rPr>
          <w:rFonts w:ascii="Arial" w:hAnsi="Arial" w:cs="Arial"/>
          <w:color w:val="0000FF"/>
          <w:sz w:val="19"/>
          <w:szCs w:val="19"/>
        </w:rPr>
        <w:t xml:space="preserve">Pani </w:t>
      </w:r>
      <w:r w:rsidR="00461595">
        <w:rPr>
          <w:rFonts w:ascii="Arial" w:hAnsi="Arial" w:cs="Arial"/>
          <w:color w:val="0000FF"/>
          <w:sz w:val="19"/>
          <w:szCs w:val="19"/>
        </w:rPr>
        <w:t xml:space="preserve">Karolina </w:t>
      </w:r>
      <w:proofErr w:type="spellStart"/>
      <w:r w:rsidR="00461595">
        <w:rPr>
          <w:rFonts w:ascii="Arial" w:hAnsi="Arial" w:cs="Arial"/>
          <w:color w:val="0000FF"/>
          <w:sz w:val="19"/>
          <w:szCs w:val="19"/>
        </w:rPr>
        <w:t>Strzałba</w:t>
      </w:r>
      <w:proofErr w:type="spellEnd"/>
      <w:r w:rsidRPr="003F2C93">
        <w:rPr>
          <w:rFonts w:ascii="Arial" w:hAnsi="Arial" w:cs="Arial"/>
          <w:color w:val="0000FF"/>
          <w:sz w:val="19"/>
          <w:szCs w:val="19"/>
        </w:rPr>
        <w:t xml:space="preserve"> tel. 14 6315 </w:t>
      </w:r>
      <w:r w:rsidR="00461595">
        <w:rPr>
          <w:rFonts w:ascii="Arial" w:hAnsi="Arial" w:cs="Arial"/>
          <w:color w:val="0000FF"/>
          <w:sz w:val="19"/>
          <w:szCs w:val="19"/>
        </w:rPr>
        <w:t>303</w:t>
      </w:r>
      <w:r w:rsidRPr="003F2C93">
        <w:rPr>
          <w:rFonts w:ascii="Arial" w:hAnsi="Arial" w:cs="Arial"/>
          <w:color w:val="0000FF"/>
          <w:sz w:val="19"/>
          <w:szCs w:val="19"/>
        </w:rPr>
        <w:t xml:space="preserve">, e-mail: </w:t>
      </w:r>
      <w:hyperlink r:id="rId15" w:history="1">
        <w:r w:rsidR="00461595" w:rsidRPr="00965070">
          <w:rPr>
            <w:rStyle w:val="Hipercze"/>
            <w:rFonts w:ascii="Arial" w:hAnsi="Arial" w:cs="Arial"/>
            <w:sz w:val="19"/>
            <w:szCs w:val="19"/>
          </w:rPr>
          <w:t>kstrzalba@lukasz.med.pl</w:t>
        </w:r>
      </w:hyperlink>
      <w:r w:rsidRPr="003F2C93">
        <w:rPr>
          <w:rFonts w:ascii="Arial" w:hAnsi="Arial" w:cs="Arial"/>
          <w:color w:val="0000FF"/>
          <w:sz w:val="19"/>
          <w:szCs w:val="19"/>
        </w:rPr>
        <w:t xml:space="preserve">  </w:t>
      </w:r>
    </w:p>
    <w:p w14:paraId="4823CF0D" w14:textId="33AA0852" w:rsidR="003F2C93" w:rsidRPr="003F2C93" w:rsidRDefault="003F2C93" w:rsidP="003F2C93">
      <w:pPr>
        <w:numPr>
          <w:ilvl w:val="0"/>
          <w:numId w:val="20"/>
        </w:numPr>
        <w:spacing w:after="0" w:line="240" w:lineRule="auto"/>
        <w:ind w:left="714" w:hanging="357"/>
        <w:contextualSpacing/>
        <w:jc w:val="both"/>
        <w:rPr>
          <w:rFonts w:ascii="Arial" w:hAnsi="Arial" w:cs="Arial"/>
          <w:sz w:val="19"/>
          <w:szCs w:val="19"/>
        </w:rPr>
      </w:pPr>
      <w:r w:rsidRPr="003F2C93">
        <w:rPr>
          <w:rFonts w:ascii="Arial" w:hAnsi="Arial" w:cs="Arial"/>
          <w:sz w:val="19"/>
          <w:szCs w:val="19"/>
        </w:rPr>
        <w:t xml:space="preserve">W korespondencji związanej z niniejszym postępowaniem Wykonawcy winni posługiwać się numerem referencyjnym  niniejszego postępowania </w:t>
      </w:r>
      <w:r w:rsidR="00FF4B14">
        <w:rPr>
          <w:rFonts w:ascii="Arial" w:hAnsi="Arial" w:cs="Arial"/>
          <w:b/>
          <w:bCs/>
          <w:color w:val="0000FF"/>
          <w:sz w:val="19"/>
          <w:szCs w:val="19"/>
        </w:rPr>
        <w:t>30/2026</w:t>
      </w:r>
    </w:p>
    <w:p w14:paraId="20CB0422" w14:textId="4AE8F8B0" w:rsidR="003F2C93" w:rsidRPr="003F2C93" w:rsidRDefault="003F2C93" w:rsidP="003F2C93">
      <w:pPr>
        <w:numPr>
          <w:ilvl w:val="0"/>
          <w:numId w:val="20"/>
        </w:numPr>
        <w:spacing w:after="0" w:line="240" w:lineRule="auto"/>
        <w:ind w:left="714" w:hanging="357"/>
        <w:contextualSpacing/>
        <w:jc w:val="both"/>
        <w:rPr>
          <w:rFonts w:ascii="Arial" w:hAnsi="Arial" w:cs="Arial"/>
          <w:sz w:val="19"/>
          <w:szCs w:val="19"/>
        </w:rPr>
      </w:pPr>
      <w:r w:rsidRPr="003F2C93">
        <w:rPr>
          <w:rFonts w:ascii="Arial" w:eastAsia="Times New Roman" w:hAnsi="Arial" w:cs="Arial"/>
          <w:sz w:val="19"/>
          <w:szCs w:val="19"/>
          <w:lang w:eastAsia="pl-PL"/>
        </w:rPr>
        <w:t xml:space="preserve">Postępowanie prowadzone jest w języku polskim za pośrednictwem </w:t>
      </w:r>
      <w:hyperlink r:id="rId16" w:history="1">
        <w:r w:rsidRPr="003F2C93">
          <w:rPr>
            <w:rFonts w:ascii="Arial" w:eastAsia="Times New Roman" w:hAnsi="Arial" w:cs="Arial"/>
            <w:color w:val="0000FF"/>
            <w:sz w:val="19"/>
            <w:szCs w:val="19"/>
            <w:u w:val="single"/>
            <w:lang w:eastAsia="pl-PL"/>
          </w:rPr>
          <w:t>platformazakupowa.pl</w:t>
        </w:r>
      </w:hyperlink>
      <w:r w:rsidRPr="003F2C93">
        <w:rPr>
          <w:rFonts w:ascii="Arial" w:eastAsia="Times New Roman" w:hAnsi="Arial" w:cs="Arial"/>
          <w:color w:val="0000FF"/>
          <w:sz w:val="19"/>
          <w:szCs w:val="19"/>
          <w:lang w:eastAsia="pl-PL"/>
        </w:rPr>
        <w:t xml:space="preserve"> </w:t>
      </w:r>
      <w:r w:rsidRPr="003F2C93">
        <w:rPr>
          <w:rFonts w:ascii="Arial" w:eastAsia="Times New Roman" w:hAnsi="Arial" w:cs="Arial"/>
          <w:sz w:val="19"/>
          <w:szCs w:val="19"/>
          <w:lang w:eastAsia="pl-PL"/>
        </w:rPr>
        <w:t xml:space="preserve">pod adresem: </w:t>
      </w:r>
      <w:hyperlink r:id="rId17" w:history="1">
        <w:r w:rsidRPr="003F2C93">
          <w:rPr>
            <w:rFonts w:ascii="Arial" w:hAnsi="Arial" w:cs="Arial"/>
            <w:color w:val="0000FF"/>
            <w:sz w:val="19"/>
            <w:szCs w:val="19"/>
            <w:u w:val="single"/>
          </w:rPr>
          <w:t>https://platformazakupowa.pl/pn/lukasz_med</w:t>
        </w:r>
      </w:hyperlink>
      <w:r w:rsidRPr="003F2C93">
        <w:rPr>
          <w:rFonts w:ascii="Arial" w:hAnsi="Arial" w:cs="Arial"/>
          <w:color w:val="0000FF"/>
          <w:sz w:val="19"/>
          <w:szCs w:val="19"/>
          <w:u w:val="single"/>
        </w:rPr>
        <w:t xml:space="preserve"> (dalej: Platforma).</w:t>
      </w:r>
      <w:r w:rsidRPr="003F2C93">
        <w:rPr>
          <w:rFonts w:ascii="Arial" w:hAnsi="Arial" w:cs="Arial"/>
          <w:color w:val="0000FF"/>
          <w:sz w:val="19"/>
          <w:szCs w:val="19"/>
        </w:rPr>
        <w:t xml:space="preserve"> </w:t>
      </w:r>
      <w:r w:rsidRPr="003F2C93">
        <w:rPr>
          <w:rFonts w:ascii="Arial" w:hAnsi="Arial" w:cs="Arial"/>
          <w:sz w:val="19"/>
          <w:szCs w:val="19"/>
        </w:rPr>
        <w:t xml:space="preserve">Postępowanie prowadzone jest na Platformie w zakładce „POSTĘPOWANIA” pod „nazwą” zgodną z nazwą niniejszego </w:t>
      </w:r>
      <w:r w:rsidR="00FF4B14" w:rsidRPr="003F2C93">
        <w:rPr>
          <w:rFonts w:ascii="Arial" w:hAnsi="Arial" w:cs="Arial"/>
          <w:sz w:val="19"/>
          <w:szCs w:val="19"/>
        </w:rPr>
        <w:t>postępowania</w:t>
      </w:r>
      <w:r w:rsidRPr="003F2C93">
        <w:rPr>
          <w:rFonts w:ascii="Arial" w:hAnsi="Arial" w:cs="Arial"/>
          <w:sz w:val="19"/>
          <w:szCs w:val="19"/>
        </w:rPr>
        <w:t xml:space="preserve"> przetargowego.</w:t>
      </w:r>
    </w:p>
    <w:p w14:paraId="276A6119" w14:textId="77777777" w:rsidR="003F2C93" w:rsidRPr="003F2C93" w:rsidRDefault="003F2C93" w:rsidP="003F2C93">
      <w:pPr>
        <w:numPr>
          <w:ilvl w:val="0"/>
          <w:numId w:val="20"/>
        </w:numPr>
        <w:spacing w:after="0" w:line="240" w:lineRule="auto"/>
        <w:ind w:left="714" w:hanging="357"/>
        <w:contextualSpacing/>
        <w:jc w:val="both"/>
        <w:rPr>
          <w:rFonts w:ascii="Arial" w:hAnsi="Arial" w:cs="Arial"/>
          <w:sz w:val="19"/>
          <w:szCs w:val="19"/>
        </w:rPr>
      </w:pPr>
      <w:r w:rsidRPr="003F2C93">
        <w:rPr>
          <w:rFonts w:ascii="Arial" w:eastAsia="Times New Roman" w:hAnsi="Arial" w:cs="Arial"/>
          <w:sz w:val="19"/>
          <w:szCs w:val="19"/>
          <w:lang w:eastAsia="pl-PL"/>
        </w:rPr>
        <w:t>W celu skrócenia czasu udzielenia odpowiedzi na pytania komunikacja między zamawiającym a wykonawcami w zakresie:</w:t>
      </w:r>
    </w:p>
    <w:p w14:paraId="371BC045"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sz w:val="19"/>
          <w:szCs w:val="19"/>
          <w:shd w:val="clear" w:color="auto" w:fill="FFFFFF"/>
          <w:lang w:eastAsia="pl-PL"/>
        </w:rPr>
        <w:t>- przesyłania Zamawiającemu pytań do treści SWZ;</w:t>
      </w:r>
    </w:p>
    <w:p w14:paraId="3EABD5C8"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sz w:val="19"/>
          <w:szCs w:val="19"/>
          <w:shd w:val="clear" w:color="auto" w:fill="FFFFFF"/>
          <w:lang w:eastAsia="pl-PL"/>
        </w:rPr>
        <w:t>- przesyłania odpowiedzi na wezwanie Zamawiającego do złożenia podmiotowych środków dowodowych;</w:t>
      </w:r>
    </w:p>
    <w:p w14:paraId="613534C4"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sz w:val="19"/>
          <w:szCs w:val="19"/>
          <w:shd w:val="clear" w:color="auto" w:fill="FFFFFF"/>
          <w:lang w:eastAsia="pl-PL"/>
        </w:rPr>
        <w:t>- przesyłania odpowiedzi na wezwanie Zamawiającego do złożenia/poprawienia/uzupełnienia oświadczenia, o którym mowa w art. 125 ust. 1, podmiotowych środków dowodowych, innych dokumentów lub oświadczeń składanych w postępowaniu;</w:t>
      </w:r>
    </w:p>
    <w:p w14:paraId="51363E9C"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sz w:val="19"/>
          <w:szCs w:val="19"/>
          <w:shd w:val="clear" w:color="auto" w:fill="FFFFFF"/>
          <w:lang w:eastAsia="pl-PL"/>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90CC6BB"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sz w:val="19"/>
          <w:szCs w:val="19"/>
          <w:shd w:val="clear" w:color="auto" w:fill="FFFFFF"/>
          <w:lang w:eastAsia="pl-PL"/>
        </w:rPr>
        <w:t>- przesyłania odpowiedzi na wezwanie Zamawiającego do złożenia wyjaśnień dot. treści przedmiotowych środków dowodowych;</w:t>
      </w:r>
    </w:p>
    <w:p w14:paraId="6A30C886"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color w:val="000000"/>
          <w:sz w:val="19"/>
          <w:szCs w:val="19"/>
          <w:shd w:val="clear" w:color="auto" w:fill="FFFFFF"/>
          <w:lang w:eastAsia="pl-PL"/>
        </w:rPr>
        <w:t>- przesłania odpowiedzi na inne wezwania Zamawiającego wynikające z ustawy - Prawo zamówień publicznych;</w:t>
      </w:r>
    </w:p>
    <w:p w14:paraId="6C89BFA7"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color w:val="000000"/>
          <w:sz w:val="19"/>
          <w:szCs w:val="19"/>
          <w:shd w:val="clear" w:color="auto" w:fill="FFFFFF"/>
          <w:lang w:eastAsia="pl-PL"/>
        </w:rPr>
        <w:t>- przesyłania wniosków, informacji, oświadczeń Wykonawcy;</w:t>
      </w:r>
    </w:p>
    <w:p w14:paraId="7B8A56FC"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color w:val="000000"/>
          <w:sz w:val="19"/>
          <w:szCs w:val="19"/>
          <w:shd w:val="clear" w:color="auto" w:fill="FFFFFF"/>
          <w:lang w:eastAsia="pl-PL"/>
        </w:rPr>
        <w:t>- przesyłania odwołania/inne</w:t>
      </w:r>
    </w:p>
    <w:p w14:paraId="0538025A"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color w:val="000000"/>
          <w:sz w:val="19"/>
          <w:szCs w:val="19"/>
          <w:lang w:eastAsia="pl-PL"/>
        </w:rPr>
        <w:t xml:space="preserve">odbywa się za pośrednictwem </w:t>
      </w:r>
      <w:hyperlink r:id="rId18"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i formularza „Wyślij wiadomość do zamawiającego”. </w:t>
      </w:r>
    </w:p>
    <w:p w14:paraId="50BEF376" w14:textId="77777777" w:rsidR="003F2C93" w:rsidRPr="003F2C93" w:rsidRDefault="003F2C93" w:rsidP="003F2C93">
      <w:pPr>
        <w:spacing w:after="0" w:line="240" w:lineRule="auto"/>
        <w:ind w:left="720"/>
        <w:jc w:val="both"/>
        <w:rPr>
          <w:rFonts w:ascii="Arial" w:eastAsia="Times New Roman" w:hAnsi="Arial" w:cs="Arial"/>
          <w:sz w:val="19"/>
          <w:szCs w:val="19"/>
          <w:lang w:eastAsia="pl-PL"/>
        </w:rPr>
      </w:pPr>
      <w:r w:rsidRPr="003F2C93">
        <w:rPr>
          <w:rFonts w:ascii="Arial" w:eastAsia="Times New Roman" w:hAnsi="Arial" w:cs="Arial"/>
          <w:color w:val="000000"/>
          <w:sz w:val="19"/>
          <w:szCs w:val="19"/>
          <w:lang w:eastAsia="pl-PL"/>
        </w:rPr>
        <w:t xml:space="preserve">Za datę przekazania (wpływu) oświadczeń, wniosków, zawiadomień oraz informacji przyjmuje się datę ich przesłania za pośrednictwem </w:t>
      </w:r>
      <w:hyperlink r:id="rId19"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poprzez kliknięcie przycisku  „Wyślij wiadomość do zamawiającego” po których pojawi się komunikat, że wiadomość została wysłana do zamawiającego.</w:t>
      </w:r>
    </w:p>
    <w:p w14:paraId="488EDB9F" w14:textId="77777777" w:rsidR="003F2C93" w:rsidRPr="003F2C93" w:rsidRDefault="003F2C93" w:rsidP="003F2C93">
      <w:pPr>
        <w:numPr>
          <w:ilvl w:val="0"/>
          <w:numId w:val="20"/>
        </w:numPr>
        <w:spacing w:after="0" w:line="240" w:lineRule="auto"/>
        <w:jc w:val="both"/>
        <w:rPr>
          <w:rFonts w:ascii="Arial" w:eastAsia="Times New Roman" w:hAnsi="Arial" w:cs="Arial"/>
          <w:sz w:val="19"/>
          <w:szCs w:val="19"/>
          <w:lang w:eastAsia="pl-PL"/>
        </w:rPr>
      </w:pPr>
      <w:r w:rsidRPr="003F2C93">
        <w:rPr>
          <w:rFonts w:ascii="Arial" w:eastAsia="Times New Roman" w:hAnsi="Arial" w:cs="Arial"/>
          <w:color w:val="000000"/>
          <w:sz w:val="19"/>
          <w:szCs w:val="19"/>
          <w:lang w:eastAsia="pl-PL"/>
        </w:rPr>
        <w:t xml:space="preserve">Zamawiający będzie przekazywał wykonawcom informacje za pośrednictwem </w:t>
      </w:r>
      <w:hyperlink r:id="rId20"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1"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do konkretnego wykonawcy.</w:t>
      </w:r>
    </w:p>
    <w:p w14:paraId="2B8C2FDD" w14:textId="77777777" w:rsidR="003F2C93" w:rsidRPr="003F2C93" w:rsidRDefault="003F2C93" w:rsidP="003F2C93">
      <w:pPr>
        <w:numPr>
          <w:ilvl w:val="0"/>
          <w:numId w:val="20"/>
        </w:numPr>
        <w:spacing w:after="0" w:line="240" w:lineRule="auto"/>
        <w:jc w:val="both"/>
        <w:rPr>
          <w:rFonts w:ascii="Arial" w:eastAsia="Times New Roman" w:hAnsi="Arial" w:cs="Arial"/>
          <w:sz w:val="19"/>
          <w:szCs w:val="19"/>
          <w:lang w:eastAsia="pl-PL"/>
        </w:rPr>
      </w:pPr>
      <w:r w:rsidRPr="003F2C93">
        <w:rPr>
          <w:rFonts w:ascii="Arial" w:eastAsia="Times New Roman" w:hAnsi="Arial" w:cs="Arial"/>
          <w:color w:val="000000"/>
          <w:sz w:val="19"/>
          <w:szCs w:val="19"/>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15079A" w14:textId="77777777" w:rsidR="003F2C93" w:rsidRPr="003F2C93" w:rsidRDefault="003F2C93" w:rsidP="003F2C93">
      <w:pPr>
        <w:spacing w:after="0" w:line="240" w:lineRule="auto"/>
        <w:ind w:left="714"/>
        <w:contextualSpacing/>
        <w:jc w:val="both"/>
        <w:rPr>
          <w:rFonts w:ascii="Arial" w:hAnsi="Arial" w:cs="Arial"/>
          <w:sz w:val="19"/>
          <w:szCs w:val="19"/>
        </w:rPr>
      </w:pPr>
    </w:p>
    <w:p w14:paraId="0DD18261" w14:textId="77777777" w:rsidR="003F2C93" w:rsidRPr="003F2C93" w:rsidRDefault="003F2C93" w:rsidP="003F2C93">
      <w:pPr>
        <w:spacing w:after="0" w:line="240" w:lineRule="auto"/>
        <w:contextualSpacing/>
        <w:jc w:val="both"/>
        <w:rPr>
          <w:rFonts w:ascii="Arial" w:hAnsi="Arial" w:cs="Arial"/>
          <w:b/>
          <w:bCs/>
          <w:sz w:val="19"/>
          <w:szCs w:val="19"/>
          <w:u w:val="single"/>
        </w:rPr>
      </w:pPr>
    </w:p>
    <w:p w14:paraId="39837823" w14:textId="77777777" w:rsidR="003F2C93" w:rsidRPr="003F2C93" w:rsidRDefault="003F2C93" w:rsidP="003F2C93">
      <w:pPr>
        <w:spacing w:after="0" w:line="240" w:lineRule="auto"/>
        <w:contextualSpacing/>
        <w:jc w:val="both"/>
        <w:rPr>
          <w:rFonts w:ascii="Arial" w:hAnsi="Arial" w:cs="Arial"/>
          <w:b/>
          <w:bCs/>
          <w:sz w:val="19"/>
          <w:szCs w:val="19"/>
          <w:u w:val="single"/>
        </w:rPr>
      </w:pPr>
      <w:r w:rsidRPr="003F2C93">
        <w:rPr>
          <w:rFonts w:ascii="Arial" w:hAnsi="Arial" w:cs="Arial"/>
          <w:b/>
          <w:bCs/>
          <w:sz w:val="19"/>
          <w:szCs w:val="19"/>
          <w:u w:val="single"/>
        </w:rPr>
        <w:t>Minimalne wymagania techniczne umożliwiające pracę na Platformie:</w:t>
      </w:r>
    </w:p>
    <w:p w14:paraId="03A4B9B3" w14:textId="77777777" w:rsidR="003F2C93" w:rsidRPr="003F2C93" w:rsidRDefault="003F2C93" w:rsidP="003F2C93">
      <w:pPr>
        <w:spacing w:after="0" w:line="240" w:lineRule="auto"/>
        <w:contextualSpacing/>
        <w:jc w:val="both"/>
        <w:rPr>
          <w:rFonts w:ascii="Arial" w:hAnsi="Arial" w:cs="Arial"/>
          <w:sz w:val="19"/>
          <w:szCs w:val="19"/>
        </w:rPr>
      </w:pPr>
    </w:p>
    <w:p w14:paraId="6174B97A" w14:textId="77777777" w:rsidR="003F2C93" w:rsidRPr="003F2C93" w:rsidRDefault="003F2C93">
      <w:pPr>
        <w:numPr>
          <w:ilvl w:val="0"/>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Zamawiający, zgodnie z Rozporządzeniem </w:t>
      </w:r>
      <w:r w:rsidRPr="003F2C93">
        <w:rPr>
          <w:rFonts w:ascii="Arial" w:eastAsia="Times New Roman" w:hAnsi="Arial" w:cs="Arial"/>
          <w:color w:val="202124"/>
          <w:sz w:val="19"/>
          <w:szCs w:val="19"/>
          <w:shd w:val="clear" w:color="auto" w:fill="F8F9FA"/>
          <w:lang w:eastAsia="pl-PL"/>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3F2C93">
        <w:rPr>
          <w:rFonts w:ascii="Arial" w:eastAsia="Times New Roman" w:hAnsi="Arial" w:cs="Arial"/>
          <w:color w:val="000000"/>
          <w:sz w:val="19"/>
          <w:szCs w:val="19"/>
          <w:lang w:eastAsia="pl-PL"/>
        </w:rPr>
        <w:t xml:space="preserve">, określa niezbędne wymagania sprzętowo - aplikacyjne umożliwiające pracę na </w:t>
      </w:r>
      <w:hyperlink r:id="rId22"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tj.:</w:t>
      </w:r>
    </w:p>
    <w:p w14:paraId="55FC7907"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stały dostęp do sieci Internet o gwarantowanej przepustowości nie mniejszej niż 512 </w:t>
      </w:r>
      <w:proofErr w:type="spellStart"/>
      <w:r w:rsidRPr="003F2C93">
        <w:rPr>
          <w:rFonts w:ascii="Arial" w:eastAsia="Times New Roman" w:hAnsi="Arial" w:cs="Arial"/>
          <w:color w:val="000000"/>
          <w:sz w:val="19"/>
          <w:szCs w:val="19"/>
          <w:lang w:eastAsia="pl-PL"/>
        </w:rPr>
        <w:t>kb</w:t>
      </w:r>
      <w:proofErr w:type="spellEnd"/>
      <w:r w:rsidRPr="003F2C93">
        <w:rPr>
          <w:rFonts w:ascii="Arial" w:eastAsia="Times New Roman" w:hAnsi="Arial" w:cs="Arial"/>
          <w:color w:val="000000"/>
          <w:sz w:val="19"/>
          <w:szCs w:val="19"/>
          <w:lang w:eastAsia="pl-PL"/>
        </w:rPr>
        <w:t>/s,</w:t>
      </w:r>
    </w:p>
    <w:p w14:paraId="51BBD71C"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komputer klasy PC lub MAC o następującej konfiguracji: pamięć min. 2 GB Ram, procesor Intel IV 2 GHZ lub jego nowsza wersja, jeden z systemów operacyjnych - MS Windows 7, Mac Os x 10 4, Linux, lub ich nowsze wersje,</w:t>
      </w:r>
    </w:p>
    <w:p w14:paraId="2E3837A5"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zainstalowana dowolna przeglądarka internetowa, w przypadku Internet Explorer minimalnie wersja 10.0,</w:t>
      </w:r>
    </w:p>
    <w:p w14:paraId="3DBB930D"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włączona obsługa JavaScript,</w:t>
      </w:r>
    </w:p>
    <w:p w14:paraId="600538F4"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lastRenderedPageBreak/>
        <w:t xml:space="preserve">zainstalowany program Adobe </w:t>
      </w:r>
      <w:proofErr w:type="spellStart"/>
      <w:r w:rsidRPr="003F2C93">
        <w:rPr>
          <w:rFonts w:ascii="Arial" w:eastAsia="Times New Roman" w:hAnsi="Arial" w:cs="Arial"/>
          <w:color w:val="000000"/>
          <w:sz w:val="19"/>
          <w:szCs w:val="19"/>
          <w:lang w:eastAsia="pl-PL"/>
        </w:rPr>
        <w:t>Acrobat</w:t>
      </w:r>
      <w:proofErr w:type="spellEnd"/>
      <w:r w:rsidRPr="003F2C93">
        <w:rPr>
          <w:rFonts w:ascii="Arial" w:eastAsia="Times New Roman" w:hAnsi="Arial" w:cs="Arial"/>
          <w:color w:val="000000"/>
          <w:sz w:val="19"/>
          <w:szCs w:val="19"/>
          <w:lang w:eastAsia="pl-PL"/>
        </w:rPr>
        <w:t xml:space="preserve"> Reader lub inny obsługujący format plików .pdf,</w:t>
      </w:r>
    </w:p>
    <w:p w14:paraId="4366E3AC"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Szyfrowanie na platformazakupowa.pl  odbywa się za pomocą protokołu TLS 1.3.</w:t>
      </w:r>
    </w:p>
    <w:p w14:paraId="5D392110" w14:textId="77777777" w:rsidR="003F2C93" w:rsidRPr="003F2C93" w:rsidRDefault="003F2C93">
      <w:pPr>
        <w:numPr>
          <w:ilvl w:val="1"/>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Oznaczenie czasu odbioru danych przez platformę zakupową stanowi datę oraz dokładny czas (</w:t>
      </w:r>
      <w:proofErr w:type="spellStart"/>
      <w:r w:rsidRPr="003F2C93">
        <w:rPr>
          <w:rFonts w:ascii="Arial" w:eastAsia="Times New Roman" w:hAnsi="Arial" w:cs="Arial"/>
          <w:color w:val="000000"/>
          <w:sz w:val="19"/>
          <w:szCs w:val="19"/>
          <w:lang w:eastAsia="pl-PL"/>
        </w:rPr>
        <w:t>hh:mm:ss</w:t>
      </w:r>
      <w:proofErr w:type="spellEnd"/>
      <w:r w:rsidRPr="003F2C93">
        <w:rPr>
          <w:rFonts w:ascii="Arial" w:eastAsia="Times New Roman" w:hAnsi="Arial" w:cs="Arial"/>
          <w:color w:val="000000"/>
          <w:sz w:val="19"/>
          <w:szCs w:val="19"/>
          <w:lang w:eastAsia="pl-PL"/>
        </w:rPr>
        <w:t>) generowany wg. czasu lokalnego serwera synchronizowanego z zegarem Głównego Urzędu Miar.</w:t>
      </w:r>
    </w:p>
    <w:p w14:paraId="73B64C02" w14:textId="77777777" w:rsidR="003F2C93" w:rsidRPr="003F2C93" w:rsidRDefault="003F2C93">
      <w:pPr>
        <w:numPr>
          <w:ilvl w:val="0"/>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Wykonawca, przystępując do niniejszego postępowania o udzielenie zamówienia publicznego:</w:t>
      </w:r>
    </w:p>
    <w:p w14:paraId="338EE9D4" w14:textId="77777777" w:rsidR="003F2C93" w:rsidRPr="003F2C93" w:rsidRDefault="003F2C93" w:rsidP="003F2C93">
      <w:pPr>
        <w:spacing w:after="0" w:line="240" w:lineRule="auto"/>
        <w:ind w:left="720"/>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 akceptuje warunki korzystania z </w:t>
      </w:r>
      <w:hyperlink r:id="rId23"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określone w Regulaminie zamieszczonym na stronie internetowej </w:t>
      </w:r>
      <w:hyperlink r:id="rId24" w:history="1">
        <w:r w:rsidRPr="003F2C93">
          <w:rPr>
            <w:rFonts w:ascii="Arial" w:eastAsia="Times New Roman" w:hAnsi="Arial" w:cs="Arial"/>
            <w:color w:val="000000"/>
            <w:sz w:val="19"/>
            <w:szCs w:val="19"/>
            <w:lang w:eastAsia="pl-PL"/>
          </w:rPr>
          <w:t>pod linkiem</w:t>
        </w:r>
      </w:hyperlink>
      <w:r w:rsidRPr="003F2C93">
        <w:rPr>
          <w:rFonts w:ascii="Arial" w:eastAsia="Times New Roman" w:hAnsi="Arial" w:cs="Arial"/>
          <w:color w:val="000000"/>
          <w:sz w:val="19"/>
          <w:szCs w:val="19"/>
          <w:lang w:eastAsia="pl-PL"/>
        </w:rPr>
        <w:t>  w zakładce „Regulamin" oraz uznaje go za wiążący,</w:t>
      </w:r>
    </w:p>
    <w:p w14:paraId="0CAD42A9" w14:textId="77777777" w:rsidR="003F2C93" w:rsidRPr="003F2C93" w:rsidRDefault="003F2C93" w:rsidP="003F2C93">
      <w:pPr>
        <w:spacing w:after="0" w:line="240" w:lineRule="auto"/>
        <w:ind w:left="720"/>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 zapoznał i stosuje się do Instrukcji składania ofert/wniosków dostępnej </w:t>
      </w:r>
      <w:hyperlink r:id="rId25" w:history="1">
        <w:r w:rsidRPr="003F2C93">
          <w:rPr>
            <w:rFonts w:ascii="Arial" w:eastAsia="Times New Roman" w:hAnsi="Arial" w:cs="Arial"/>
            <w:color w:val="1155CC"/>
            <w:sz w:val="19"/>
            <w:szCs w:val="19"/>
            <w:u w:val="single"/>
            <w:lang w:eastAsia="pl-PL"/>
          </w:rPr>
          <w:t>pod linkiem</w:t>
        </w:r>
      </w:hyperlink>
      <w:r w:rsidRPr="003F2C93">
        <w:rPr>
          <w:rFonts w:ascii="Arial" w:eastAsia="Times New Roman" w:hAnsi="Arial" w:cs="Arial"/>
          <w:color w:val="000000"/>
          <w:sz w:val="19"/>
          <w:szCs w:val="19"/>
          <w:lang w:eastAsia="pl-PL"/>
        </w:rPr>
        <w:t>. </w:t>
      </w:r>
    </w:p>
    <w:p w14:paraId="6DE2FC4C" w14:textId="77777777" w:rsidR="003F2C93" w:rsidRPr="003F2C93" w:rsidRDefault="003F2C93">
      <w:pPr>
        <w:numPr>
          <w:ilvl w:val="0"/>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b/>
          <w:bCs/>
          <w:color w:val="000000"/>
          <w:sz w:val="19"/>
          <w:szCs w:val="19"/>
          <w:lang w:eastAsia="pl-PL"/>
        </w:rPr>
        <w:t xml:space="preserve">Zamawiający nie ponosi odpowiedzialności za złożenie oferty w sposób niezgodny z Instrukcją korzystania z </w:t>
      </w:r>
      <w:hyperlink r:id="rId26" w:history="1">
        <w:r w:rsidRPr="003F2C93">
          <w:rPr>
            <w:rFonts w:ascii="Arial" w:eastAsia="Times New Roman" w:hAnsi="Arial" w:cs="Arial"/>
            <w:b/>
            <w:bCs/>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w szczególności za sytuację, gdy zamawiający zapozna się z treścią oferty przed upływem terminu składania ofert (np. złożenie oferty w zakładce „Wyślij wiadomość do zamawiającego”). </w:t>
      </w:r>
    </w:p>
    <w:p w14:paraId="37F5E493" w14:textId="77777777" w:rsidR="003F2C93" w:rsidRPr="003F2C93" w:rsidRDefault="003F2C93">
      <w:pPr>
        <w:numPr>
          <w:ilvl w:val="0"/>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Taka oferta zostanie uznana przez Zamawiającego za ofertę handlową i nie będzie brana pod uwagę w przedmiotowym postępowaniu ponieważ nie został spełniony obowiązek narzucony w art. 221 Ustawy Prawo Zamówień Publicznych.</w:t>
      </w:r>
    </w:p>
    <w:p w14:paraId="6F4EA3B5" w14:textId="77777777" w:rsidR="003F2C93" w:rsidRPr="003F2C93" w:rsidRDefault="003F2C93">
      <w:pPr>
        <w:numPr>
          <w:ilvl w:val="0"/>
          <w:numId w:val="29"/>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Zamawiający informuje, że instrukcje korzystania z </w:t>
      </w:r>
      <w:hyperlink r:id="rId27"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dotyczące w szczególności logowania, składania wniosków o wyjaśnienie treści SWZ, składania ofert oraz innych czynności podejmowanych w niniejszym postępowaniu przy użyciu </w:t>
      </w:r>
      <w:hyperlink r:id="rId28" w:history="1">
        <w:r w:rsidRPr="003F2C93">
          <w:rPr>
            <w:rFonts w:ascii="Arial" w:eastAsia="Times New Roman" w:hAnsi="Arial" w:cs="Arial"/>
            <w:color w:val="1155CC"/>
            <w:sz w:val="19"/>
            <w:szCs w:val="19"/>
            <w:u w:val="single"/>
            <w:lang w:eastAsia="pl-PL"/>
          </w:rPr>
          <w:t>platformazakupowa.pl</w:t>
        </w:r>
      </w:hyperlink>
      <w:r w:rsidRPr="003F2C93">
        <w:rPr>
          <w:rFonts w:ascii="Arial" w:eastAsia="Times New Roman" w:hAnsi="Arial" w:cs="Arial"/>
          <w:color w:val="000000"/>
          <w:sz w:val="19"/>
          <w:szCs w:val="19"/>
          <w:lang w:eastAsia="pl-PL"/>
        </w:rPr>
        <w:t xml:space="preserve"> znajdują się w zakładce „Instrukcje dla Wykonawców" na stronie internetowej pod adresem: </w:t>
      </w:r>
      <w:hyperlink r:id="rId29" w:history="1">
        <w:r w:rsidRPr="003F2C93">
          <w:rPr>
            <w:rFonts w:ascii="Arial" w:eastAsia="Times New Roman" w:hAnsi="Arial" w:cs="Arial"/>
            <w:color w:val="1155CC"/>
            <w:sz w:val="19"/>
            <w:szCs w:val="19"/>
            <w:u w:val="single"/>
            <w:lang w:eastAsia="pl-PL"/>
          </w:rPr>
          <w:t>https://platformazakupowa.pl/strona/45-instrukcje</w:t>
        </w:r>
      </w:hyperlink>
    </w:p>
    <w:p w14:paraId="36EB3B75" w14:textId="77777777" w:rsidR="003F2C93" w:rsidRPr="003F2C93" w:rsidRDefault="003F2C93" w:rsidP="003F2C93">
      <w:pPr>
        <w:spacing w:before="400" w:after="120" w:line="240" w:lineRule="auto"/>
        <w:jc w:val="both"/>
        <w:outlineLvl w:val="0"/>
        <w:rPr>
          <w:rFonts w:ascii="Arial" w:eastAsia="Times New Roman" w:hAnsi="Arial" w:cs="Arial"/>
          <w:b/>
          <w:bCs/>
          <w:kern w:val="36"/>
          <w:sz w:val="19"/>
          <w:szCs w:val="19"/>
          <w:lang w:eastAsia="pl-PL"/>
        </w:rPr>
      </w:pPr>
      <w:r w:rsidRPr="003F2C93">
        <w:rPr>
          <w:rFonts w:ascii="Arial" w:eastAsia="Times New Roman" w:hAnsi="Arial" w:cs="Arial"/>
          <w:b/>
          <w:bCs/>
          <w:color w:val="000000"/>
          <w:kern w:val="36"/>
          <w:sz w:val="19"/>
          <w:szCs w:val="19"/>
          <w:lang w:eastAsia="pl-PL"/>
        </w:rPr>
        <w:t>Zalecenia</w:t>
      </w:r>
    </w:p>
    <w:p w14:paraId="7954D623" w14:textId="77777777" w:rsidR="003F2C93" w:rsidRPr="003F2C93" w:rsidRDefault="003F2C93" w:rsidP="003F2C93">
      <w:pPr>
        <w:spacing w:after="0" w:line="240" w:lineRule="auto"/>
        <w:jc w:val="both"/>
        <w:rPr>
          <w:rFonts w:ascii="Arial" w:eastAsia="Times New Roman" w:hAnsi="Arial" w:cs="Arial"/>
          <w:sz w:val="19"/>
          <w:szCs w:val="19"/>
          <w:lang w:eastAsia="pl-PL"/>
        </w:rPr>
      </w:pPr>
      <w:r w:rsidRPr="003F2C93">
        <w:rPr>
          <w:rFonts w:ascii="Arial" w:eastAsia="Times New Roman" w:hAnsi="Arial" w:cs="Arial"/>
          <w:b/>
          <w:bCs/>
          <w:color w:val="000000"/>
          <w:sz w:val="19"/>
          <w:szCs w:val="19"/>
          <w:lang w:eastAsia="pl-PL"/>
        </w:rPr>
        <w:t>Formaty plików wykorzystywanych przez wykonawców powinny być zgodne z</w:t>
      </w:r>
      <w:r w:rsidRPr="003F2C93">
        <w:rPr>
          <w:rFonts w:ascii="Arial" w:eastAsia="Times New Roman" w:hAnsi="Arial" w:cs="Arial"/>
          <w:color w:val="000000"/>
          <w:sz w:val="19"/>
          <w:szCs w:val="19"/>
          <w:lang w:eastAsia="pl-PL"/>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46A7E65D" w14:textId="77777777" w:rsidR="003F2C93" w:rsidRPr="003F2C93" w:rsidRDefault="003F2C93" w:rsidP="003F2C93">
      <w:pPr>
        <w:spacing w:after="0" w:line="240" w:lineRule="auto"/>
        <w:ind w:left="720"/>
        <w:jc w:val="both"/>
        <w:textAlignment w:val="baseline"/>
        <w:rPr>
          <w:rFonts w:ascii="Arial" w:eastAsia="Times New Roman" w:hAnsi="Arial" w:cs="Arial"/>
          <w:color w:val="000000"/>
          <w:sz w:val="19"/>
          <w:szCs w:val="19"/>
          <w:lang w:eastAsia="pl-PL"/>
        </w:rPr>
      </w:pPr>
    </w:p>
    <w:p w14:paraId="323D5C1F"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Zamawiający rekomenduje wykorzystanie formatów: .pdf .</w:t>
      </w:r>
      <w:proofErr w:type="spellStart"/>
      <w:r w:rsidRPr="003F2C93">
        <w:rPr>
          <w:rFonts w:ascii="Arial" w:eastAsia="Times New Roman" w:hAnsi="Arial" w:cs="Arial"/>
          <w:color w:val="000000"/>
          <w:sz w:val="19"/>
          <w:szCs w:val="19"/>
          <w:lang w:eastAsia="pl-PL"/>
        </w:rPr>
        <w:t>doc</w:t>
      </w:r>
      <w:proofErr w:type="spellEnd"/>
      <w:r w:rsidRPr="003F2C93">
        <w:rPr>
          <w:rFonts w:ascii="Arial" w:eastAsia="Times New Roman" w:hAnsi="Arial" w:cs="Arial"/>
          <w:color w:val="000000"/>
          <w:sz w:val="19"/>
          <w:szCs w:val="19"/>
          <w:lang w:eastAsia="pl-PL"/>
        </w:rPr>
        <w:t xml:space="preserve"> .xls .jpg (.</w:t>
      </w:r>
      <w:proofErr w:type="spellStart"/>
      <w:r w:rsidRPr="003F2C93">
        <w:rPr>
          <w:rFonts w:ascii="Arial" w:eastAsia="Times New Roman" w:hAnsi="Arial" w:cs="Arial"/>
          <w:color w:val="000000"/>
          <w:sz w:val="19"/>
          <w:szCs w:val="19"/>
          <w:lang w:eastAsia="pl-PL"/>
        </w:rPr>
        <w:t>jpeg</w:t>
      </w:r>
      <w:proofErr w:type="spellEnd"/>
      <w:r w:rsidRPr="003F2C93">
        <w:rPr>
          <w:rFonts w:ascii="Arial" w:eastAsia="Times New Roman" w:hAnsi="Arial" w:cs="Arial"/>
          <w:color w:val="000000"/>
          <w:sz w:val="19"/>
          <w:szCs w:val="19"/>
          <w:lang w:eastAsia="pl-PL"/>
        </w:rPr>
        <w:t xml:space="preserve">) </w:t>
      </w:r>
      <w:r w:rsidRPr="003F2C93">
        <w:rPr>
          <w:rFonts w:ascii="Arial" w:eastAsia="Times New Roman" w:hAnsi="Arial" w:cs="Arial"/>
          <w:b/>
          <w:bCs/>
          <w:color w:val="000000"/>
          <w:sz w:val="19"/>
          <w:szCs w:val="19"/>
          <w:lang w:eastAsia="pl-PL"/>
        </w:rPr>
        <w:t>ze szczególnym wskazaniem na .pdf</w:t>
      </w:r>
    </w:p>
    <w:p w14:paraId="7703DF09"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W celu ewentualnej kompresji danych Zamawiający rekomenduje wykorzystanie jednego z formatów:</w:t>
      </w:r>
    </w:p>
    <w:p w14:paraId="6A904AF0" w14:textId="77777777" w:rsidR="003F2C93" w:rsidRPr="003F2C93" w:rsidRDefault="003F2C93">
      <w:pPr>
        <w:numPr>
          <w:ilvl w:val="1"/>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.zip </w:t>
      </w:r>
    </w:p>
    <w:p w14:paraId="3C97BDF7" w14:textId="77777777" w:rsidR="003F2C93" w:rsidRPr="003F2C93" w:rsidRDefault="003F2C93">
      <w:pPr>
        <w:numPr>
          <w:ilvl w:val="1"/>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.7Z</w:t>
      </w:r>
    </w:p>
    <w:p w14:paraId="245F9256"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F2C93">
        <w:rPr>
          <w:rFonts w:ascii="Arial" w:eastAsia="Times New Roman" w:hAnsi="Arial" w:cs="Arial"/>
          <w:color w:val="000000"/>
          <w:sz w:val="19"/>
          <w:szCs w:val="19"/>
          <w:lang w:eastAsia="pl-PL"/>
        </w:rPr>
        <w:t>PAdES</w:t>
      </w:r>
      <w:proofErr w:type="spellEnd"/>
      <w:r w:rsidRPr="003F2C93">
        <w:rPr>
          <w:rFonts w:ascii="Arial" w:eastAsia="Times New Roman" w:hAnsi="Arial" w:cs="Arial"/>
          <w:color w:val="000000"/>
          <w:sz w:val="19"/>
          <w:szCs w:val="19"/>
          <w:lang w:eastAsia="pl-PL"/>
        </w:rPr>
        <w:t>. </w:t>
      </w:r>
    </w:p>
    <w:p w14:paraId="017DAC69"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Pliki w innych formatach niż PDF zaleca się opatrzyć zewnętrznym podpisem </w:t>
      </w:r>
      <w:proofErr w:type="spellStart"/>
      <w:r w:rsidRPr="003F2C93">
        <w:rPr>
          <w:rFonts w:ascii="Arial" w:eastAsia="Times New Roman" w:hAnsi="Arial" w:cs="Arial"/>
          <w:color w:val="000000"/>
          <w:sz w:val="19"/>
          <w:szCs w:val="19"/>
          <w:lang w:eastAsia="pl-PL"/>
        </w:rPr>
        <w:t>XAdES</w:t>
      </w:r>
      <w:proofErr w:type="spellEnd"/>
      <w:r w:rsidRPr="003F2C93">
        <w:rPr>
          <w:rFonts w:ascii="Arial" w:eastAsia="Times New Roman" w:hAnsi="Arial" w:cs="Arial"/>
          <w:color w:val="000000"/>
          <w:sz w:val="19"/>
          <w:szCs w:val="19"/>
          <w:lang w:eastAsia="pl-PL"/>
        </w:rPr>
        <w:t>. Wykonawca powinien pamiętać, aby plik z podpisem przekazywać łącznie z dokumentem podpisywanym.</w:t>
      </w:r>
    </w:p>
    <w:p w14:paraId="4D4BF057"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Zamawiający zaleca aby w przypadku podpisywania pliku przez kilka osób, stosować podpisy tego samego rodzaju. Podpisywanie różnymi rodzajami podpisów może doprowadzić do problemów w weryfikacji plików. </w:t>
      </w:r>
    </w:p>
    <w:p w14:paraId="75501C49"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Zamawiający zaleca, aby Wykonawca z odpowiednim wyprzedzeniem przetestował możliwość prawidłowego wykorzystania wybranej metody podpisania plików oferty.</w:t>
      </w:r>
    </w:p>
    <w:p w14:paraId="1D5A0A4B"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Zaleca się, aby komunikacja z wykonawcami odbywała się tylko na Platformie za pośrednictwem formularza “Wyślij wiadomość do zamawiającego”, nie za pośrednictwem adresu email.</w:t>
      </w:r>
    </w:p>
    <w:p w14:paraId="224996C5"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Osobą składającą ofertę powinna być osoba kontaktowa podawana w dokumentacji.</w:t>
      </w:r>
    </w:p>
    <w:p w14:paraId="7C29CDE4"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ACCAB39"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Podczas podpisywania plików zaleca się stosowanie algorytmu skrótu SHA2 zamiast SHA1.  </w:t>
      </w:r>
    </w:p>
    <w:p w14:paraId="48D18C3D"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Jeśli wykonawca pakuje dokumenty np. w plik ZIP zalecamy wcześniejsze podpisanie każdego ze skompresowanych plików. </w:t>
      </w:r>
    </w:p>
    <w:p w14:paraId="29FDD49B" w14:textId="77777777" w:rsidR="003F2C93" w:rsidRPr="003F2C93"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Zamawiający rekomenduje wykorzystanie podpisu z kwalifikowanym znacznikiem czasu.</w:t>
      </w:r>
    </w:p>
    <w:p w14:paraId="09D20CFD" w14:textId="77777777" w:rsidR="00B744E4" w:rsidRPr="00740EEC" w:rsidRDefault="003F2C93">
      <w:pPr>
        <w:numPr>
          <w:ilvl w:val="0"/>
          <w:numId w:val="30"/>
        </w:numPr>
        <w:spacing w:after="0" w:line="240" w:lineRule="auto"/>
        <w:jc w:val="both"/>
        <w:textAlignment w:val="baseline"/>
        <w:rPr>
          <w:rFonts w:ascii="Arial" w:eastAsia="Times New Roman" w:hAnsi="Arial" w:cs="Arial"/>
          <w:color w:val="000000"/>
          <w:sz w:val="19"/>
          <w:szCs w:val="19"/>
          <w:lang w:eastAsia="pl-PL"/>
        </w:rPr>
      </w:pPr>
      <w:r w:rsidRPr="003F2C93">
        <w:rPr>
          <w:rFonts w:ascii="Arial" w:eastAsia="Times New Roman" w:hAnsi="Arial" w:cs="Arial"/>
          <w:color w:val="000000"/>
          <w:sz w:val="19"/>
          <w:szCs w:val="19"/>
          <w:lang w:eastAsia="pl-PL"/>
        </w:rPr>
        <w:t xml:space="preserve">Zamawiający zaleca aby </w:t>
      </w:r>
      <w:r w:rsidRPr="003F2C93">
        <w:rPr>
          <w:rFonts w:ascii="Arial" w:eastAsia="Times New Roman" w:hAnsi="Arial" w:cs="Arial"/>
          <w:color w:val="000000"/>
          <w:sz w:val="19"/>
          <w:szCs w:val="19"/>
          <w:u w:val="single"/>
          <w:lang w:eastAsia="pl-PL"/>
        </w:rPr>
        <w:t>nie</w:t>
      </w:r>
      <w:r w:rsidRPr="003F2C93">
        <w:rPr>
          <w:rFonts w:ascii="Arial" w:eastAsia="Times New Roman" w:hAnsi="Arial" w:cs="Arial"/>
          <w:color w:val="000000"/>
          <w:sz w:val="19"/>
          <w:szCs w:val="19"/>
          <w:lang w:eastAsia="pl-PL"/>
        </w:rPr>
        <w:t xml:space="preserve"> wprowadzać jakichkolwiek zmian w plikach po podpisaniu ich podpisem kwalifikowanym. Może to skutkować naruszeniem integralności plików co równoważne będzie z koniecznością odrzucenia oferty w postępowaniu.</w:t>
      </w:r>
    </w:p>
    <w:p w14:paraId="5A48EEBF" w14:textId="77777777" w:rsidR="00F54C4A" w:rsidRDefault="00F54C4A" w:rsidP="00F54C4A">
      <w:pPr>
        <w:spacing w:after="0" w:line="240" w:lineRule="auto"/>
        <w:contextualSpacing/>
        <w:jc w:val="both"/>
        <w:rPr>
          <w:rFonts w:ascii="Arial" w:hAnsi="Arial" w:cs="Arial"/>
          <w:color w:val="FF0000"/>
          <w:sz w:val="19"/>
          <w:szCs w:val="19"/>
        </w:rPr>
      </w:pPr>
    </w:p>
    <w:p w14:paraId="3AFBEF00" w14:textId="77777777" w:rsidR="00C80258" w:rsidRDefault="00C80258" w:rsidP="00F54C4A">
      <w:pPr>
        <w:spacing w:after="0" w:line="240" w:lineRule="auto"/>
        <w:contextualSpacing/>
        <w:jc w:val="both"/>
        <w:rPr>
          <w:rFonts w:ascii="Arial" w:hAnsi="Arial" w:cs="Arial"/>
          <w:color w:val="FF0000"/>
          <w:sz w:val="19"/>
          <w:szCs w:val="19"/>
        </w:rPr>
      </w:pPr>
    </w:p>
    <w:p w14:paraId="6E0CB621" w14:textId="77777777" w:rsidR="008B0067" w:rsidRDefault="00C80258" w:rsidP="008B0067">
      <w:pPr>
        <w:pStyle w:val="Akapitzlist"/>
        <w:numPr>
          <w:ilvl w:val="0"/>
          <w:numId w:val="18"/>
        </w:numPr>
        <w:spacing w:after="0" w:line="240" w:lineRule="auto"/>
        <w:ind w:left="426"/>
        <w:contextualSpacing/>
        <w:jc w:val="both"/>
        <w:rPr>
          <w:rFonts w:ascii="Arial" w:hAnsi="Arial" w:cs="Arial"/>
          <w:b/>
          <w:bCs/>
          <w:sz w:val="19"/>
          <w:szCs w:val="19"/>
        </w:rPr>
      </w:pPr>
      <w:r w:rsidRPr="00C80258">
        <w:rPr>
          <w:rFonts w:ascii="Arial" w:hAnsi="Arial" w:cs="Arial"/>
          <w:b/>
          <w:bCs/>
          <w:sz w:val="19"/>
          <w:szCs w:val="19"/>
        </w:rPr>
        <w:lastRenderedPageBreak/>
        <w:t xml:space="preserve">Informacje o </w:t>
      </w:r>
      <w:bookmarkStart w:id="4" w:name="_Hlk62461560"/>
      <w:r w:rsidRPr="00C80258">
        <w:rPr>
          <w:rFonts w:ascii="Arial" w:hAnsi="Arial" w:cs="Arial"/>
          <w:b/>
          <w:bCs/>
          <w:sz w:val="19"/>
          <w:szCs w:val="19"/>
        </w:rPr>
        <w:t>sposobie komunikowania się zamawiającego z wykonawcami w inny sposób niż przy użyciu środków komunikacji elektronicznej</w:t>
      </w:r>
      <w:bookmarkEnd w:id="4"/>
      <w:r w:rsidRPr="00C80258">
        <w:rPr>
          <w:rFonts w:ascii="Arial" w:hAnsi="Arial" w:cs="Arial"/>
          <w:b/>
          <w:bCs/>
          <w:sz w:val="19"/>
          <w:szCs w:val="19"/>
        </w:rPr>
        <w:t>, w tym w przypadku zaistnienia jednej z sytuacji określonych w art. 65 ust. 1, art. 66 i art. 69</w:t>
      </w:r>
      <w:r>
        <w:rPr>
          <w:rFonts w:ascii="Arial" w:hAnsi="Arial" w:cs="Arial"/>
          <w:b/>
          <w:bCs/>
          <w:sz w:val="19"/>
          <w:szCs w:val="19"/>
        </w:rPr>
        <w:t>.</w:t>
      </w:r>
    </w:p>
    <w:p w14:paraId="78B3F5BD" w14:textId="77777777" w:rsidR="00C80258" w:rsidRDefault="00C80258" w:rsidP="008B0067">
      <w:pPr>
        <w:pStyle w:val="Akapitzlist"/>
        <w:spacing w:after="0" w:line="240" w:lineRule="auto"/>
        <w:ind w:left="426"/>
        <w:contextualSpacing/>
        <w:jc w:val="both"/>
        <w:rPr>
          <w:rFonts w:ascii="Arial" w:hAnsi="Arial" w:cs="Arial"/>
          <w:sz w:val="19"/>
          <w:szCs w:val="19"/>
        </w:rPr>
      </w:pPr>
      <w:r w:rsidRPr="008B0067">
        <w:rPr>
          <w:rFonts w:ascii="Arial" w:hAnsi="Arial" w:cs="Arial"/>
          <w:sz w:val="19"/>
          <w:szCs w:val="19"/>
        </w:rPr>
        <w:t>Zamawiający nie przewiduje innego sposobu komunikowania się z wykonawcami niż przy użyciu środków komunikacji elektronicznej.</w:t>
      </w:r>
    </w:p>
    <w:p w14:paraId="2AE74747" w14:textId="77777777" w:rsidR="008B0067" w:rsidRPr="008B0067" w:rsidRDefault="008B0067" w:rsidP="008B0067">
      <w:pPr>
        <w:pStyle w:val="Akapitzlist"/>
        <w:spacing w:after="0" w:line="240" w:lineRule="auto"/>
        <w:ind w:left="426"/>
        <w:contextualSpacing/>
        <w:jc w:val="both"/>
        <w:rPr>
          <w:rFonts w:ascii="Arial" w:hAnsi="Arial" w:cs="Arial"/>
          <w:b/>
          <w:bCs/>
          <w:sz w:val="19"/>
          <w:szCs w:val="19"/>
        </w:rPr>
      </w:pPr>
    </w:p>
    <w:p w14:paraId="05A62CC3" w14:textId="77777777" w:rsidR="00704B97" w:rsidRPr="00704B97" w:rsidRDefault="00704B97" w:rsidP="00704B97">
      <w:pPr>
        <w:pStyle w:val="Akapitzlist"/>
        <w:widowControl w:val="0"/>
        <w:suppressAutoHyphens/>
        <w:spacing w:after="0" w:line="240" w:lineRule="auto"/>
        <w:ind w:left="375"/>
        <w:jc w:val="both"/>
        <w:rPr>
          <w:rFonts w:ascii="Arial" w:hAnsi="Arial" w:cs="Arial"/>
          <w:color w:val="000000"/>
          <w:kern w:val="1"/>
          <w:sz w:val="19"/>
          <w:szCs w:val="19"/>
          <w:lang w:eastAsia="ar-SA"/>
        </w:rPr>
      </w:pPr>
    </w:p>
    <w:p w14:paraId="530FF0A2" w14:textId="77777777" w:rsidR="0066154C" w:rsidRPr="008B0067" w:rsidRDefault="00704B97" w:rsidP="0066154C">
      <w:pPr>
        <w:pStyle w:val="Akapitzlist"/>
        <w:widowControl w:val="0"/>
        <w:numPr>
          <w:ilvl w:val="0"/>
          <w:numId w:val="18"/>
        </w:numPr>
        <w:suppressAutoHyphens/>
        <w:spacing w:after="0" w:line="240" w:lineRule="auto"/>
        <w:ind w:left="426"/>
        <w:jc w:val="both"/>
        <w:rPr>
          <w:rFonts w:ascii="Arial" w:eastAsia="SimSun" w:hAnsi="Arial" w:cs="Arial"/>
          <w:b/>
          <w:kern w:val="2"/>
          <w:sz w:val="19"/>
          <w:szCs w:val="19"/>
          <w:lang w:eastAsia="hi-IN"/>
        </w:rPr>
      </w:pPr>
      <w:r w:rsidRPr="0066154C">
        <w:rPr>
          <w:rFonts w:ascii="Arial" w:eastAsia="SimSun" w:hAnsi="Arial" w:cs="Arial"/>
          <w:b/>
          <w:kern w:val="2"/>
          <w:sz w:val="19"/>
          <w:szCs w:val="19"/>
          <w:lang w:eastAsia="hi-IN"/>
        </w:rPr>
        <w:t>Wymagania dotyczące oświadczeń i dokumentów</w:t>
      </w:r>
      <w:r w:rsidRPr="0066154C">
        <w:rPr>
          <w:rFonts w:ascii="Arial" w:eastAsia="SimSun" w:hAnsi="Arial" w:cs="Arial"/>
          <w:kern w:val="2"/>
          <w:sz w:val="19"/>
          <w:szCs w:val="19"/>
          <w:lang w:eastAsia="hi-IN"/>
        </w:rPr>
        <w:t xml:space="preserve">, </w:t>
      </w:r>
      <w:r w:rsidRPr="0066154C">
        <w:rPr>
          <w:rFonts w:ascii="Arial" w:eastAsia="SimSun" w:hAnsi="Arial" w:cs="Arial"/>
          <w:b/>
          <w:kern w:val="2"/>
          <w:sz w:val="19"/>
          <w:szCs w:val="19"/>
          <w:lang w:eastAsia="hi-IN"/>
        </w:rPr>
        <w:t>które należy złożyć wraz z ofertą</w:t>
      </w:r>
      <w:r w:rsidR="0066154C">
        <w:rPr>
          <w:rFonts w:ascii="Arial" w:eastAsia="SimSun" w:hAnsi="Arial" w:cs="Arial"/>
          <w:b/>
          <w:kern w:val="2"/>
          <w:sz w:val="19"/>
          <w:szCs w:val="19"/>
          <w:lang w:eastAsia="hi-IN"/>
        </w:rPr>
        <w:t>.</w:t>
      </w:r>
    </w:p>
    <w:p w14:paraId="258F4EBF" w14:textId="77777777" w:rsidR="00B07337" w:rsidRDefault="008B0067" w:rsidP="00025A26">
      <w:pPr>
        <w:pStyle w:val="Akapitzlist"/>
        <w:widowControl w:val="0"/>
        <w:suppressAutoHyphens/>
        <w:spacing w:after="0" w:line="240" w:lineRule="auto"/>
        <w:ind w:left="-142"/>
        <w:jc w:val="both"/>
        <w:rPr>
          <w:rFonts w:ascii="Arial" w:eastAsia="SimSun" w:hAnsi="Arial" w:cs="Arial"/>
          <w:b/>
          <w:kern w:val="2"/>
          <w:sz w:val="19"/>
          <w:szCs w:val="19"/>
          <w:lang w:eastAsia="hi-IN"/>
        </w:rPr>
      </w:pPr>
      <w:r>
        <w:rPr>
          <w:rFonts w:ascii="Arial" w:eastAsia="SimSun" w:hAnsi="Arial" w:cs="Arial"/>
          <w:b/>
          <w:kern w:val="2"/>
          <w:sz w:val="19"/>
          <w:szCs w:val="19"/>
          <w:lang w:eastAsia="hi-IN"/>
        </w:rPr>
        <w:t>7</w:t>
      </w:r>
      <w:r w:rsidR="00B07337">
        <w:rPr>
          <w:rFonts w:ascii="Arial" w:eastAsia="SimSun" w:hAnsi="Arial" w:cs="Arial"/>
          <w:b/>
          <w:kern w:val="2"/>
          <w:sz w:val="19"/>
          <w:szCs w:val="19"/>
          <w:lang w:eastAsia="hi-IN"/>
        </w:rPr>
        <w:t>.1. Do oferty</w:t>
      </w:r>
      <w:r w:rsidR="00523B9A">
        <w:rPr>
          <w:rFonts w:ascii="Arial" w:eastAsia="SimSun" w:hAnsi="Arial" w:cs="Arial"/>
          <w:b/>
          <w:kern w:val="2"/>
          <w:sz w:val="19"/>
          <w:szCs w:val="19"/>
          <w:lang w:eastAsia="hi-IN"/>
        </w:rPr>
        <w:t xml:space="preserve"> za pośrednictwem </w:t>
      </w:r>
      <w:r>
        <w:rPr>
          <w:rFonts w:ascii="Arial" w:eastAsia="SimSun" w:hAnsi="Arial" w:cs="Arial"/>
          <w:b/>
          <w:kern w:val="2"/>
          <w:sz w:val="19"/>
          <w:szCs w:val="19"/>
          <w:lang w:eastAsia="hi-IN"/>
        </w:rPr>
        <w:t>platformy</w:t>
      </w:r>
      <w:r w:rsidR="00B07337">
        <w:rPr>
          <w:rFonts w:ascii="Arial" w:eastAsia="SimSun" w:hAnsi="Arial" w:cs="Arial"/>
          <w:b/>
          <w:kern w:val="2"/>
          <w:sz w:val="19"/>
          <w:szCs w:val="19"/>
          <w:lang w:eastAsia="hi-IN"/>
        </w:rPr>
        <w:t xml:space="preserve"> należy dołączyć następujące dokumenty i oświadczenia:</w:t>
      </w:r>
    </w:p>
    <w:p w14:paraId="05CCAB57" w14:textId="77777777" w:rsidR="00232065" w:rsidRDefault="00232065" w:rsidP="00025A26">
      <w:pPr>
        <w:pStyle w:val="Akapitzlist"/>
        <w:widowControl w:val="0"/>
        <w:suppressAutoHyphens/>
        <w:spacing w:after="0" w:line="240" w:lineRule="auto"/>
        <w:ind w:left="-142"/>
        <w:jc w:val="both"/>
        <w:rPr>
          <w:rFonts w:ascii="Arial" w:hAnsi="Arial" w:cs="Arial"/>
          <w:color w:val="000000"/>
          <w:kern w:val="1"/>
          <w:sz w:val="19"/>
          <w:szCs w:val="19"/>
          <w:lang w:eastAsia="ar-SA"/>
        </w:rPr>
      </w:pPr>
    </w:p>
    <w:p w14:paraId="17D5D3B1" w14:textId="77777777" w:rsidR="00B07337" w:rsidRDefault="00B07337" w:rsidP="00754E3E">
      <w:pPr>
        <w:numPr>
          <w:ilvl w:val="1"/>
          <w:numId w:val="19"/>
        </w:numPr>
        <w:suppressAutoHyphens/>
        <w:spacing w:after="0" w:line="240" w:lineRule="auto"/>
        <w:jc w:val="both"/>
        <w:rPr>
          <w:rFonts w:ascii="Arial" w:hAnsi="Arial" w:cs="Arial"/>
          <w:color w:val="000000"/>
          <w:sz w:val="19"/>
          <w:szCs w:val="19"/>
          <w:lang w:eastAsia="pl-PL"/>
        </w:rPr>
      </w:pPr>
      <w:r>
        <w:rPr>
          <w:rFonts w:ascii="Arial" w:hAnsi="Arial" w:cs="Arial"/>
          <w:color w:val="000000"/>
          <w:sz w:val="19"/>
          <w:szCs w:val="19"/>
        </w:rPr>
        <w:t xml:space="preserve">Wypełniony i podpisany przez osoby upoważnione do reprezentowania wykonawcy </w:t>
      </w:r>
      <w:r>
        <w:rPr>
          <w:rFonts w:ascii="Arial" w:hAnsi="Arial" w:cs="Arial"/>
          <w:color w:val="000000"/>
          <w:sz w:val="19"/>
          <w:szCs w:val="19"/>
          <w:u w:val="single"/>
        </w:rPr>
        <w:t>formularz oferty</w:t>
      </w:r>
      <w:r>
        <w:rPr>
          <w:rFonts w:ascii="Arial" w:hAnsi="Arial" w:cs="Arial"/>
          <w:color w:val="000000"/>
          <w:sz w:val="19"/>
          <w:szCs w:val="19"/>
        </w:rPr>
        <w:t xml:space="preserve">, sporządzony według wzoru stanowiącego </w:t>
      </w:r>
      <w:r>
        <w:rPr>
          <w:rFonts w:ascii="Arial" w:hAnsi="Arial" w:cs="Arial"/>
          <w:b/>
          <w:bCs/>
          <w:color w:val="000000"/>
          <w:sz w:val="19"/>
          <w:szCs w:val="19"/>
        </w:rPr>
        <w:t>załącznik nr 1</w:t>
      </w:r>
      <w:r>
        <w:rPr>
          <w:rFonts w:ascii="Arial" w:hAnsi="Arial" w:cs="Arial"/>
          <w:color w:val="000000"/>
          <w:sz w:val="19"/>
          <w:szCs w:val="19"/>
        </w:rPr>
        <w:t xml:space="preserve"> do specyfikacji</w:t>
      </w:r>
      <w:r>
        <w:rPr>
          <w:rFonts w:ascii="Arial" w:hAnsi="Arial" w:cs="Arial"/>
          <w:color w:val="000000"/>
          <w:sz w:val="19"/>
          <w:szCs w:val="19"/>
          <w:lang w:eastAsia="pl-PL"/>
        </w:rPr>
        <w:t>.</w:t>
      </w:r>
    </w:p>
    <w:p w14:paraId="4E16869B" w14:textId="6B234891" w:rsidR="00707F6A" w:rsidRPr="00FF4B14" w:rsidRDefault="00B07337" w:rsidP="00B56FC9">
      <w:pPr>
        <w:numPr>
          <w:ilvl w:val="1"/>
          <w:numId w:val="19"/>
        </w:numPr>
        <w:suppressAutoHyphens/>
        <w:spacing w:after="0" w:line="240" w:lineRule="auto"/>
        <w:jc w:val="both"/>
        <w:rPr>
          <w:rFonts w:ascii="Arial" w:hAnsi="Arial" w:cs="Arial"/>
          <w:sz w:val="19"/>
          <w:szCs w:val="19"/>
          <w:lang w:eastAsia="pl-PL"/>
        </w:rPr>
      </w:pPr>
      <w:r w:rsidRPr="00FF4B14">
        <w:rPr>
          <w:rFonts w:ascii="Arial" w:hAnsi="Arial" w:cs="Arial"/>
          <w:color w:val="000000"/>
          <w:sz w:val="19"/>
          <w:szCs w:val="19"/>
        </w:rPr>
        <w:t xml:space="preserve">Wypełniony i podpisany przez osoby upoważnione do reprezentowania wykonawcy </w:t>
      </w:r>
      <w:r w:rsidRPr="00FF4B14">
        <w:rPr>
          <w:rFonts w:ascii="Arial" w:hAnsi="Arial" w:cs="Arial"/>
          <w:color w:val="000000"/>
          <w:sz w:val="19"/>
          <w:szCs w:val="19"/>
          <w:u w:val="single"/>
        </w:rPr>
        <w:t>Arkusz cenowy</w:t>
      </w:r>
      <w:r w:rsidRPr="00FF4B14">
        <w:rPr>
          <w:rFonts w:ascii="Arial" w:hAnsi="Arial" w:cs="Arial"/>
          <w:color w:val="000000"/>
          <w:sz w:val="19"/>
          <w:szCs w:val="19"/>
        </w:rPr>
        <w:t xml:space="preserve">, sporządzony według wzoru stanowiącego </w:t>
      </w:r>
      <w:r w:rsidRPr="00FF4B14">
        <w:rPr>
          <w:rFonts w:ascii="Arial" w:hAnsi="Arial" w:cs="Arial"/>
          <w:b/>
          <w:bCs/>
          <w:color w:val="000000"/>
          <w:sz w:val="19"/>
          <w:szCs w:val="19"/>
        </w:rPr>
        <w:t>załącznik nr 1A</w:t>
      </w:r>
      <w:r w:rsidRPr="00FF4B14">
        <w:rPr>
          <w:rFonts w:ascii="Arial" w:hAnsi="Arial" w:cs="Arial"/>
          <w:color w:val="000000"/>
          <w:sz w:val="19"/>
          <w:szCs w:val="19"/>
        </w:rPr>
        <w:t xml:space="preserve"> do specyfikacji sporządzony na podstawie opisu przedmiotu zamówienia (</w:t>
      </w:r>
      <w:r w:rsidRPr="00FF4B14">
        <w:rPr>
          <w:rFonts w:ascii="Arial" w:hAnsi="Arial" w:cs="Arial"/>
          <w:b/>
          <w:bCs/>
          <w:color w:val="000000"/>
          <w:sz w:val="19"/>
          <w:szCs w:val="19"/>
        </w:rPr>
        <w:t>załącznik nr 1B</w:t>
      </w:r>
      <w:r w:rsidRPr="00FF4B14">
        <w:rPr>
          <w:rFonts w:ascii="Arial" w:hAnsi="Arial" w:cs="Arial"/>
          <w:color w:val="000000"/>
          <w:sz w:val="19"/>
          <w:szCs w:val="19"/>
        </w:rPr>
        <w:t>)</w:t>
      </w:r>
      <w:r w:rsidR="0035681D" w:rsidRPr="00FF4B14">
        <w:rPr>
          <w:rFonts w:ascii="Arial" w:hAnsi="Arial" w:cs="Arial"/>
          <w:color w:val="000000"/>
          <w:sz w:val="19"/>
          <w:szCs w:val="19"/>
        </w:rPr>
        <w:t>,</w:t>
      </w:r>
      <w:r w:rsidR="0035681D" w:rsidRPr="00FF4B14">
        <w:rPr>
          <w:rFonts w:ascii="Arial" w:hAnsi="Arial" w:cs="Arial"/>
          <w:b/>
          <w:sz w:val="19"/>
          <w:szCs w:val="19"/>
        </w:rPr>
        <w:t xml:space="preserve"> </w:t>
      </w:r>
      <w:r w:rsidRPr="00FF4B14">
        <w:rPr>
          <w:rFonts w:ascii="Arial" w:hAnsi="Arial" w:cs="Arial"/>
          <w:color w:val="000000"/>
          <w:sz w:val="19"/>
          <w:szCs w:val="19"/>
        </w:rPr>
        <w:t>Arkusz</w:t>
      </w:r>
      <w:r w:rsidR="0035681D" w:rsidRPr="00FF4B14">
        <w:rPr>
          <w:rFonts w:ascii="Arial" w:hAnsi="Arial" w:cs="Arial"/>
          <w:color w:val="000000"/>
          <w:sz w:val="19"/>
          <w:szCs w:val="19"/>
        </w:rPr>
        <w:t>e</w:t>
      </w:r>
      <w:r w:rsidRPr="00FF4B14">
        <w:rPr>
          <w:rFonts w:ascii="Arial" w:hAnsi="Arial" w:cs="Arial"/>
          <w:color w:val="000000"/>
          <w:sz w:val="19"/>
          <w:szCs w:val="19"/>
        </w:rPr>
        <w:t xml:space="preserve"> win</w:t>
      </w:r>
      <w:r w:rsidR="0035681D" w:rsidRPr="00FF4B14">
        <w:rPr>
          <w:rFonts w:ascii="Arial" w:hAnsi="Arial" w:cs="Arial"/>
          <w:color w:val="000000"/>
          <w:sz w:val="19"/>
          <w:szCs w:val="19"/>
        </w:rPr>
        <w:t>ny</w:t>
      </w:r>
      <w:r w:rsidRPr="00FF4B14">
        <w:rPr>
          <w:rFonts w:ascii="Arial" w:hAnsi="Arial" w:cs="Arial"/>
          <w:color w:val="000000"/>
          <w:sz w:val="19"/>
          <w:szCs w:val="19"/>
        </w:rPr>
        <w:t xml:space="preserve"> zawierać wszystkie ewentualne zmiany wprowadzone w czasie trwania </w:t>
      </w:r>
      <w:r w:rsidRPr="00FF4B14">
        <w:rPr>
          <w:rFonts w:ascii="Arial" w:hAnsi="Arial" w:cs="Arial"/>
          <w:sz w:val="19"/>
          <w:szCs w:val="19"/>
        </w:rPr>
        <w:t>postępowania</w:t>
      </w:r>
      <w:r w:rsidR="0066154C" w:rsidRPr="00FF4B14">
        <w:rPr>
          <w:rFonts w:ascii="Arial" w:hAnsi="Arial" w:cs="Arial"/>
          <w:sz w:val="19"/>
          <w:szCs w:val="19"/>
        </w:rPr>
        <w:t xml:space="preserve">. </w:t>
      </w:r>
    </w:p>
    <w:p w14:paraId="3C38A723" w14:textId="77777777" w:rsidR="0035681D" w:rsidRPr="0035681D" w:rsidRDefault="0035681D" w:rsidP="00FF4B14">
      <w:pPr>
        <w:suppressAutoHyphens/>
        <w:spacing w:after="0" w:line="240" w:lineRule="auto"/>
        <w:jc w:val="both"/>
        <w:rPr>
          <w:rFonts w:ascii="Arial" w:hAnsi="Arial" w:cs="Arial"/>
          <w:sz w:val="19"/>
          <w:szCs w:val="19"/>
          <w:lang w:eastAsia="pl-PL"/>
        </w:rPr>
      </w:pPr>
    </w:p>
    <w:p w14:paraId="6470CE44" w14:textId="77777777" w:rsidR="00B07337" w:rsidRDefault="00B07337" w:rsidP="00754E3E">
      <w:pPr>
        <w:numPr>
          <w:ilvl w:val="1"/>
          <w:numId w:val="19"/>
        </w:numPr>
        <w:suppressAutoHyphens/>
        <w:spacing w:after="0" w:line="240" w:lineRule="auto"/>
        <w:jc w:val="both"/>
        <w:rPr>
          <w:rFonts w:ascii="Arial" w:eastAsia="Times New Roman" w:hAnsi="Arial" w:cs="Arial"/>
          <w:b/>
          <w:sz w:val="19"/>
          <w:szCs w:val="19"/>
          <w:lang w:eastAsia="pl-PL"/>
        </w:rPr>
      </w:pPr>
      <w:r>
        <w:rPr>
          <w:rFonts w:ascii="Arial" w:eastAsia="Times New Roman" w:hAnsi="Arial" w:cs="Arial"/>
          <w:sz w:val="19"/>
          <w:szCs w:val="19"/>
          <w:lang w:eastAsia="pl-PL"/>
        </w:rPr>
        <w:t xml:space="preserve">W celu wykazania elementów spełnienia przez Wykonawcę warunków udziału w postępowaniu oraz braku podstaw do wykluczenia, Wykonawca zobowiązany jest złożyć w postaci Formularza Jednolitego Europejskiego Dokumentu sporządzonego zgodnie ze wzorem standardowego formularza określonego w rozporządzeniu Wykonawczym Komisji Europejskiej wydanym na podstawie dyrektywy </w:t>
      </w:r>
      <w:r w:rsidR="002F0F38" w:rsidRPr="00AD2841">
        <w:rPr>
          <w:rFonts w:ascii="Arial" w:hAnsi="Arial" w:cs="Arial"/>
          <w:sz w:val="19"/>
          <w:szCs w:val="19"/>
        </w:rPr>
        <w:t>art. 59 ust. 2 dyrektywy  2014/24/UE</w:t>
      </w:r>
      <w:r w:rsidR="002F0F38" w:rsidRPr="00AD2841">
        <w:rPr>
          <w:rFonts w:ascii="Arial" w:eastAsia="Times New Roman" w:hAnsi="Arial" w:cs="Arial"/>
          <w:sz w:val="19"/>
          <w:szCs w:val="19"/>
          <w:lang w:eastAsia="pl-PL"/>
        </w:rPr>
        <w:t xml:space="preserve">   </w:t>
      </w:r>
      <w:r w:rsidRPr="00AD2841">
        <w:rPr>
          <w:rFonts w:ascii="Arial" w:eastAsia="Times New Roman" w:hAnsi="Arial" w:cs="Arial"/>
          <w:sz w:val="19"/>
          <w:szCs w:val="19"/>
          <w:lang w:eastAsia="pl-PL"/>
        </w:rPr>
        <w:t>, zwan</w:t>
      </w:r>
      <w:r>
        <w:rPr>
          <w:rFonts w:ascii="Arial" w:eastAsia="Times New Roman" w:hAnsi="Arial" w:cs="Arial"/>
          <w:sz w:val="19"/>
          <w:szCs w:val="19"/>
          <w:lang w:eastAsia="pl-PL"/>
        </w:rPr>
        <w:t xml:space="preserve">ego dalej „jednolitym dokumentem” lub „JEDZ” </w:t>
      </w:r>
      <w:r>
        <w:rPr>
          <w:rFonts w:ascii="Arial" w:eastAsia="Times New Roman" w:hAnsi="Arial" w:cs="Arial"/>
          <w:b/>
          <w:sz w:val="19"/>
          <w:szCs w:val="19"/>
          <w:lang w:eastAsia="pl-PL"/>
        </w:rPr>
        <w:t xml:space="preserve">wg wzoru stanowiącego załącznik nr 2. </w:t>
      </w:r>
    </w:p>
    <w:p w14:paraId="56A5FDC3" w14:textId="77777777" w:rsidR="00B07337" w:rsidRDefault="00B07337" w:rsidP="00754E3E">
      <w:pPr>
        <w:numPr>
          <w:ilvl w:val="2"/>
          <w:numId w:val="19"/>
        </w:numPr>
        <w:tabs>
          <w:tab w:val="num" w:pos="1134"/>
        </w:tabs>
        <w:suppressAutoHyphens/>
        <w:spacing w:after="0" w:line="240" w:lineRule="auto"/>
        <w:ind w:left="1134" w:hanging="283"/>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W przypadku wspólnego ubiegania się o zamówienie przez wykonawców (konsorcjum), jednolity dokument (JEDZ) składa każdy z wykonawców wspólnie ubiegających się o zamówienie. Dokumenty te potwierdzają spełnienie warunków udziału w postępowaniu, brak podstaw wykluczenia, w którym każdy z wykonawców wykazuje spełnienie warunków udziału w postępowaniu, brak podstaw wykluczenia. </w:t>
      </w:r>
    </w:p>
    <w:p w14:paraId="390513BB" w14:textId="77777777" w:rsidR="00B07337" w:rsidRDefault="00B07337" w:rsidP="00754E3E">
      <w:pPr>
        <w:numPr>
          <w:ilvl w:val="2"/>
          <w:numId w:val="19"/>
        </w:numPr>
        <w:tabs>
          <w:tab w:val="num" w:pos="1134"/>
        </w:tabs>
        <w:suppressAutoHyphens/>
        <w:spacing w:after="0" w:line="240" w:lineRule="auto"/>
        <w:ind w:left="1134" w:hanging="283"/>
        <w:jc w:val="both"/>
        <w:rPr>
          <w:rFonts w:ascii="Arial" w:eastAsia="Times New Roman" w:hAnsi="Arial" w:cs="Arial"/>
          <w:sz w:val="19"/>
          <w:szCs w:val="19"/>
          <w:lang w:eastAsia="pl-PL"/>
        </w:rPr>
      </w:pPr>
      <w:r>
        <w:rPr>
          <w:rFonts w:ascii="Arial" w:eastAsia="Times New Roman" w:hAnsi="Arial" w:cs="Arial"/>
          <w:sz w:val="19"/>
          <w:szCs w:val="19"/>
          <w:lang w:eastAsia="pl-PL"/>
        </w:rPr>
        <w:t>W przypadków podmiotów trzecich JEDZ podmiotu trzeciego składa wykonawca, jeżeli powołuje się na zasoby podmiotów trzecich w celu wykazania spełnienia warunków udziału w postępowaniu. JEDZ powinien być wypełniony w zakresie w jakim wykonawca korzysta z zasobów podmiotu trzeciego. JEDZ powinien dotyczyć także weryfikacji podstaw wykluczenia</w:t>
      </w:r>
      <w:r w:rsidR="00695148">
        <w:rPr>
          <w:rFonts w:ascii="Arial" w:eastAsia="Times New Roman" w:hAnsi="Arial" w:cs="Arial"/>
          <w:sz w:val="19"/>
          <w:szCs w:val="19"/>
          <w:lang w:eastAsia="pl-PL"/>
        </w:rPr>
        <w:t>.</w:t>
      </w:r>
    </w:p>
    <w:p w14:paraId="12D2CA5F" w14:textId="77777777" w:rsidR="00695148" w:rsidRDefault="00695148" w:rsidP="00695148">
      <w:pPr>
        <w:tabs>
          <w:tab w:val="num" w:pos="2340"/>
        </w:tabs>
        <w:suppressAutoHyphens/>
        <w:spacing w:after="0" w:line="240" w:lineRule="auto"/>
        <w:ind w:left="1134"/>
        <w:jc w:val="both"/>
        <w:rPr>
          <w:rFonts w:ascii="Arial" w:eastAsia="Times New Roman" w:hAnsi="Arial" w:cs="Arial"/>
          <w:sz w:val="19"/>
          <w:szCs w:val="19"/>
          <w:lang w:eastAsia="pl-PL"/>
        </w:rPr>
      </w:pPr>
    </w:p>
    <w:p w14:paraId="3BAA6565" w14:textId="7F708889" w:rsidR="00146BB9" w:rsidRPr="00146BB9" w:rsidRDefault="00146BB9" w:rsidP="00B07337">
      <w:pPr>
        <w:suppressAutoHyphens/>
        <w:spacing w:after="0" w:line="240" w:lineRule="auto"/>
        <w:jc w:val="both"/>
        <w:rPr>
          <w:rFonts w:ascii="Arial" w:eastAsia="SimSun" w:hAnsi="Arial" w:cs="Arial"/>
          <w:bCs/>
          <w:kern w:val="2"/>
          <w:sz w:val="19"/>
          <w:szCs w:val="19"/>
          <w:lang w:eastAsia="hi-IN"/>
        </w:rPr>
      </w:pPr>
      <w:r w:rsidRPr="00146BB9">
        <w:rPr>
          <w:rFonts w:ascii="Arial" w:eastAsia="SimSun" w:hAnsi="Arial" w:cs="Arial"/>
          <w:bCs/>
          <w:kern w:val="2"/>
          <w:sz w:val="19"/>
          <w:szCs w:val="19"/>
          <w:lang w:eastAsia="hi-IN"/>
        </w:rPr>
        <w:t xml:space="preserve">Wykonawca może wykorzystać w jednolitym dokumencie nadal aktualne informacje zawarte w innym jednolitym dokumencie złożonym w </w:t>
      </w:r>
      <w:r w:rsidR="00FF4B14" w:rsidRPr="00146BB9">
        <w:rPr>
          <w:rFonts w:ascii="Arial" w:eastAsia="SimSun" w:hAnsi="Arial" w:cs="Arial"/>
          <w:bCs/>
          <w:kern w:val="2"/>
          <w:sz w:val="19"/>
          <w:szCs w:val="19"/>
          <w:lang w:eastAsia="hi-IN"/>
        </w:rPr>
        <w:t>odrębnym</w:t>
      </w:r>
      <w:r w:rsidRPr="00146BB9">
        <w:rPr>
          <w:rFonts w:ascii="Arial" w:eastAsia="SimSun" w:hAnsi="Arial" w:cs="Arial"/>
          <w:bCs/>
          <w:kern w:val="2"/>
          <w:sz w:val="19"/>
          <w:szCs w:val="19"/>
          <w:lang w:eastAsia="hi-IN"/>
        </w:rPr>
        <w:t xml:space="preserve"> postępowaniu o udzielenie zamówienia.</w:t>
      </w:r>
    </w:p>
    <w:p w14:paraId="1300A717" w14:textId="77777777" w:rsidR="00146BB9" w:rsidRPr="00146BB9" w:rsidRDefault="00146BB9" w:rsidP="00B07337">
      <w:pPr>
        <w:suppressAutoHyphens/>
        <w:spacing w:after="0" w:line="240" w:lineRule="auto"/>
        <w:jc w:val="both"/>
        <w:rPr>
          <w:rFonts w:ascii="Arial" w:eastAsia="SimSun" w:hAnsi="Arial" w:cs="Arial"/>
          <w:bCs/>
          <w:kern w:val="2"/>
          <w:sz w:val="19"/>
          <w:szCs w:val="19"/>
          <w:lang w:eastAsia="hi-IN"/>
        </w:rPr>
      </w:pPr>
    </w:p>
    <w:p w14:paraId="1B16D734" w14:textId="77777777" w:rsidR="00146BB9" w:rsidRDefault="00146BB9" w:rsidP="00B07337">
      <w:pPr>
        <w:suppressAutoHyphens/>
        <w:spacing w:after="0" w:line="240" w:lineRule="auto"/>
        <w:jc w:val="both"/>
        <w:rPr>
          <w:rFonts w:ascii="Arial" w:eastAsia="SimSun" w:hAnsi="Arial" w:cs="Arial"/>
          <w:b/>
          <w:kern w:val="2"/>
          <w:sz w:val="19"/>
          <w:szCs w:val="19"/>
          <w:lang w:eastAsia="hi-IN"/>
        </w:rPr>
      </w:pPr>
    </w:p>
    <w:p w14:paraId="564AA20F" w14:textId="77777777" w:rsidR="00B07337" w:rsidRDefault="00B07337" w:rsidP="00B07337">
      <w:pPr>
        <w:suppressAutoHyphens/>
        <w:spacing w:after="0" w:line="240" w:lineRule="auto"/>
        <w:jc w:val="both"/>
        <w:rPr>
          <w:rFonts w:ascii="Arial" w:eastAsia="SimSun" w:hAnsi="Arial" w:cs="Arial"/>
          <w:b/>
          <w:kern w:val="2"/>
          <w:sz w:val="19"/>
          <w:szCs w:val="19"/>
          <w:lang w:eastAsia="hi-IN"/>
        </w:rPr>
      </w:pPr>
      <w:r>
        <w:rPr>
          <w:rFonts w:ascii="Arial" w:eastAsia="SimSun" w:hAnsi="Arial" w:cs="Arial"/>
          <w:b/>
          <w:kern w:val="2"/>
          <w:sz w:val="19"/>
          <w:szCs w:val="19"/>
          <w:lang w:eastAsia="hi-IN"/>
        </w:rPr>
        <w:t>Uwaga!</w:t>
      </w:r>
    </w:p>
    <w:p w14:paraId="0837EDD2" w14:textId="77777777" w:rsidR="006626AB" w:rsidRDefault="00B07337" w:rsidP="006626AB">
      <w:pPr>
        <w:overflowPunct w:val="0"/>
        <w:autoSpaceDE w:val="0"/>
        <w:autoSpaceDN w:val="0"/>
        <w:adjustRightInd w:val="0"/>
        <w:spacing w:before="120" w:after="60" w:line="240" w:lineRule="auto"/>
        <w:ind w:left="720"/>
        <w:contextualSpacing/>
        <w:jc w:val="both"/>
        <w:rPr>
          <w:rStyle w:val="Hipercze"/>
          <w:rFonts w:ascii="Arial" w:eastAsia="Times New Roman" w:hAnsi="Arial" w:cs="Arial"/>
          <w:b/>
          <w:bCs/>
          <w:sz w:val="19"/>
          <w:szCs w:val="19"/>
          <w:lang w:eastAsia="pl-PL"/>
        </w:rPr>
      </w:pPr>
      <w:r>
        <w:rPr>
          <w:rFonts w:ascii="Arial" w:eastAsia="Times New Roman" w:hAnsi="Arial" w:cs="Arial"/>
          <w:sz w:val="19"/>
          <w:szCs w:val="19"/>
          <w:lang w:eastAsia="pl-PL"/>
        </w:rPr>
        <w:t xml:space="preserve">zamawiający dołącza do SWZ wypełniony JEDZ wersja </w:t>
      </w:r>
      <w:proofErr w:type="spellStart"/>
      <w:r>
        <w:rPr>
          <w:rFonts w:ascii="Arial" w:eastAsia="Times New Roman" w:hAnsi="Arial" w:cs="Arial"/>
          <w:sz w:val="19"/>
          <w:szCs w:val="19"/>
          <w:lang w:eastAsia="pl-PL"/>
        </w:rPr>
        <w:t>xml</w:t>
      </w:r>
      <w:proofErr w:type="spellEnd"/>
      <w:r>
        <w:rPr>
          <w:rFonts w:ascii="Arial" w:eastAsia="Times New Roman" w:hAnsi="Arial" w:cs="Arial"/>
          <w:sz w:val="19"/>
          <w:szCs w:val="19"/>
          <w:lang w:eastAsia="pl-PL"/>
        </w:rPr>
        <w:t xml:space="preserve">. Wykonawca wypełnia formularz JEDZ  </w:t>
      </w:r>
      <w:r>
        <w:rPr>
          <w:rFonts w:ascii="Arial" w:eastAsia="Times New Roman" w:hAnsi="Arial" w:cs="Arial"/>
          <w:color w:val="000000"/>
          <w:sz w:val="19"/>
          <w:szCs w:val="19"/>
          <w:lang w:eastAsia="pl-PL"/>
        </w:rPr>
        <w:t xml:space="preserve">przy wykorzystaniu systemu dostępnego poprzez następującą stronę internetową </w:t>
      </w:r>
      <w:hyperlink r:id="rId30" w:history="1">
        <w:r w:rsidR="00441751" w:rsidRPr="00DC614A">
          <w:rPr>
            <w:rStyle w:val="Hipercze"/>
            <w:rFonts w:ascii="Arial" w:eastAsia="Times New Roman" w:hAnsi="Arial" w:cs="Arial"/>
            <w:b/>
            <w:bCs/>
            <w:sz w:val="19"/>
            <w:szCs w:val="19"/>
            <w:lang w:eastAsia="pl-PL"/>
          </w:rPr>
          <w:t>https://www.espd.uzp.gov.pl/__</w:t>
        </w:r>
      </w:hyperlink>
    </w:p>
    <w:p w14:paraId="64AB58FE" w14:textId="77777777" w:rsidR="00B07337" w:rsidRPr="006B19A2" w:rsidRDefault="00B07337" w:rsidP="00B07337">
      <w:pPr>
        <w:spacing w:before="120" w:after="0" w:line="240" w:lineRule="auto"/>
        <w:jc w:val="both"/>
        <w:rPr>
          <w:rFonts w:ascii="Arial" w:eastAsia="Times New Roman" w:hAnsi="Arial" w:cs="Arial"/>
          <w:color w:val="0000FF"/>
          <w:sz w:val="19"/>
          <w:szCs w:val="19"/>
          <w:u w:val="single"/>
          <w:lang w:eastAsia="pl-PL"/>
        </w:rPr>
      </w:pPr>
    </w:p>
    <w:p w14:paraId="1C8201F6" w14:textId="77777777" w:rsidR="00B07337" w:rsidRDefault="00B07337" w:rsidP="00B07337">
      <w:pPr>
        <w:autoSpaceDE w:val="0"/>
        <w:autoSpaceDN w:val="0"/>
        <w:adjustRightInd w:val="0"/>
        <w:spacing w:before="60" w:after="0" w:line="240" w:lineRule="auto"/>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W tym celu należy podjąć następujące kroki:</w:t>
      </w:r>
    </w:p>
    <w:p w14:paraId="4291ED3E" w14:textId="77777777" w:rsidR="00B07337" w:rsidRDefault="00B07337" w:rsidP="00B07337">
      <w:pPr>
        <w:autoSpaceDE w:val="0"/>
        <w:autoSpaceDN w:val="0"/>
        <w:adjustRightInd w:val="0"/>
        <w:spacing w:before="60" w:after="0" w:line="240" w:lineRule="auto"/>
        <w:ind w:left="720"/>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a) Ze strony internetowe</w:t>
      </w:r>
      <w:r w:rsidR="000F5190">
        <w:rPr>
          <w:rFonts w:ascii="Arial" w:eastAsia="Times New Roman" w:hAnsi="Arial" w:cs="Arial"/>
          <w:color w:val="000000"/>
          <w:sz w:val="19"/>
          <w:szCs w:val="19"/>
          <w:lang w:eastAsia="pl-PL"/>
        </w:rPr>
        <w:t xml:space="preserve"> (Platformy)</w:t>
      </w:r>
      <w:r>
        <w:rPr>
          <w:rFonts w:ascii="Arial" w:eastAsia="Times New Roman" w:hAnsi="Arial" w:cs="Arial"/>
          <w:color w:val="000000"/>
          <w:sz w:val="19"/>
          <w:szCs w:val="19"/>
          <w:lang w:eastAsia="pl-PL"/>
        </w:rPr>
        <w:t>j, na której udostępniony został dokument SWZ należy pobrać plik w formacie XML o nazwie „JEDZ”</w:t>
      </w:r>
    </w:p>
    <w:p w14:paraId="73474A2C" w14:textId="77777777" w:rsidR="00B07337" w:rsidRPr="006626AB" w:rsidRDefault="00B07337" w:rsidP="006626AB">
      <w:pPr>
        <w:overflowPunct w:val="0"/>
        <w:autoSpaceDE w:val="0"/>
        <w:autoSpaceDN w:val="0"/>
        <w:adjustRightInd w:val="0"/>
        <w:spacing w:before="120" w:after="60" w:line="240" w:lineRule="auto"/>
        <w:ind w:left="720"/>
        <w:contextualSpacing/>
        <w:jc w:val="both"/>
        <w:rPr>
          <w:rFonts w:ascii="Arial" w:eastAsia="Times New Roman" w:hAnsi="Arial" w:cs="Arial"/>
          <w:b/>
          <w:bCs/>
          <w:color w:val="0563C1"/>
          <w:sz w:val="19"/>
          <w:szCs w:val="19"/>
          <w:u w:val="single"/>
          <w:lang w:eastAsia="pl-PL"/>
        </w:rPr>
      </w:pPr>
      <w:r>
        <w:rPr>
          <w:rFonts w:ascii="Arial" w:eastAsia="Times New Roman" w:hAnsi="Arial" w:cs="Arial"/>
          <w:color w:val="000000"/>
          <w:sz w:val="19"/>
          <w:szCs w:val="19"/>
          <w:lang w:eastAsia="pl-PL"/>
        </w:rPr>
        <w:t xml:space="preserve">b) Wejść na stronę </w:t>
      </w:r>
      <w:hyperlink r:id="rId31" w:history="1">
        <w:r w:rsidR="005C460E" w:rsidRPr="00DC614A">
          <w:rPr>
            <w:rStyle w:val="Hipercze"/>
            <w:rFonts w:ascii="Arial" w:eastAsia="Times New Roman" w:hAnsi="Arial" w:cs="Arial"/>
            <w:b/>
            <w:bCs/>
            <w:sz w:val="19"/>
            <w:szCs w:val="19"/>
            <w:lang w:eastAsia="pl-PL"/>
          </w:rPr>
          <w:t>https://www.espd.uzp.gov.pl/__</w:t>
        </w:r>
      </w:hyperlink>
    </w:p>
    <w:p w14:paraId="10F57458" w14:textId="77777777" w:rsidR="00B07337" w:rsidRDefault="00B07337" w:rsidP="00B07337">
      <w:pPr>
        <w:autoSpaceDE w:val="0"/>
        <w:autoSpaceDN w:val="0"/>
        <w:adjustRightInd w:val="0"/>
        <w:spacing w:before="60" w:after="0" w:line="240" w:lineRule="auto"/>
        <w:ind w:left="720"/>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 xml:space="preserve">c) Wybrać odpowiednią wersję językową </w:t>
      </w:r>
    </w:p>
    <w:p w14:paraId="337D1F46" w14:textId="77777777" w:rsidR="00B07337" w:rsidRDefault="00B07337" w:rsidP="00B07337">
      <w:pPr>
        <w:autoSpaceDE w:val="0"/>
        <w:autoSpaceDN w:val="0"/>
        <w:adjustRightInd w:val="0"/>
        <w:spacing w:before="60" w:after="0" w:line="240" w:lineRule="auto"/>
        <w:ind w:left="720"/>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d) Wybrać opcję „Jestem Wykonawcą” (Uwaga! Powyższą opcję należy również zaznaczyć w przypadku, gdy formularz JEDZ wypełnia podmiot, na którego zasoby powołuje się Wykonawca)</w:t>
      </w:r>
    </w:p>
    <w:p w14:paraId="622588F5" w14:textId="77777777" w:rsidR="00B07337" w:rsidRDefault="00B07337" w:rsidP="00B07337">
      <w:pPr>
        <w:autoSpaceDE w:val="0"/>
        <w:autoSpaceDN w:val="0"/>
        <w:adjustRightInd w:val="0"/>
        <w:spacing w:before="60" w:after="0" w:line="240" w:lineRule="auto"/>
        <w:ind w:left="720"/>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e) Zaimportować pobrany wcześniej plik</w:t>
      </w:r>
    </w:p>
    <w:p w14:paraId="5504189D" w14:textId="77777777" w:rsidR="00B07337" w:rsidRDefault="00B07337" w:rsidP="00B07337">
      <w:pPr>
        <w:autoSpaceDE w:val="0"/>
        <w:autoSpaceDN w:val="0"/>
        <w:adjustRightInd w:val="0"/>
        <w:spacing w:before="60" w:after="0" w:line="240" w:lineRule="auto"/>
        <w:ind w:left="720"/>
        <w:jc w:val="both"/>
        <w:rPr>
          <w:rFonts w:ascii="Arial" w:eastAsia="Times New Roman" w:hAnsi="Arial" w:cs="Arial"/>
          <w:color w:val="000000"/>
          <w:sz w:val="19"/>
          <w:szCs w:val="19"/>
          <w:lang w:eastAsia="pl-PL"/>
        </w:rPr>
      </w:pPr>
      <w:r>
        <w:rPr>
          <w:rFonts w:ascii="Arial" w:eastAsia="Times New Roman" w:hAnsi="Arial" w:cs="Arial"/>
          <w:color w:val="000000"/>
          <w:sz w:val="19"/>
          <w:szCs w:val="19"/>
          <w:lang w:eastAsia="pl-PL"/>
        </w:rPr>
        <w:t>f) Wypełnić formularz (zaleca się zapisanie wypełnionego formularza).</w:t>
      </w:r>
    </w:p>
    <w:p w14:paraId="1931114F" w14:textId="77777777" w:rsidR="00B07337" w:rsidRDefault="00B07337" w:rsidP="00B07337">
      <w:pPr>
        <w:spacing w:before="120" w:after="0" w:line="240" w:lineRule="auto"/>
        <w:jc w:val="both"/>
        <w:rPr>
          <w:rFonts w:ascii="Arial" w:eastAsia="Times New Roman" w:hAnsi="Arial" w:cs="Arial"/>
          <w:sz w:val="19"/>
          <w:szCs w:val="19"/>
          <w:lang w:eastAsia="pl-PL"/>
        </w:rPr>
      </w:pPr>
      <w:r>
        <w:rPr>
          <w:rFonts w:ascii="Arial" w:eastAsia="Times New Roman" w:hAnsi="Arial" w:cs="Arial"/>
          <w:color w:val="000000"/>
          <w:sz w:val="19"/>
          <w:szCs w:val="19"/>
          <w:lang w:eastAsia="pl-PL"/>
        </w:rPr>
        <w:t>Przy wypełnianiu formularza JEDZ Wykonawca może skorzystać z instrukcji jego wypełniania zamieszczonej przez Urząd Zamówień Publicznych na stronie internetowej pod adresem:</w:t>
      </w:r>
    </w:p>
    <w:p w14:paraId="0A71C81D" w14:textId="77777777" w:rsidR="00B07337" w:rsidRDefault="00441751" w:rsidP="00B07337">
      <w:pPr>
        <w:overflowPunct w:val="0"/>
        <w:autoSpaceDE w:val="0"/>
        <w:autoSpaceDN w:val="0"/>
        <w:adjustRightInd w:val="0"/>
        <w:spacing w:before="120" w:after="60" w:line="240" w:lineRule="auto"/>
        <w:ind w:left="720"/>
        <w:contextualSpacing/>
        <w:jc w:val="both"/>
        <w:rPr>
          <w:rStyle w:val="Hipercze"/>
          <w:rFonts w:ascii="Arial" w:eastAsia="Times New Roman" w:hAnsi="Arial" w:cs="Arial"/>
          <w:b/>
          <w:bCs/>
          <w:sz w:val="19"/>
          <w:szCs w:val="19"/>
          <w:lang w:eastAsia="pl-PL"/>
        </w:rPr>
      </w:pPr>
      <w:hyperlink r:id="rId32" w:history="1">
        <w:r w:rsidRPr="00DC614A">
          <w:rPr>
            <w:rStyle w:val="Hipercze"/>
            <w:rFonts w:ascii="Arial" w:eastAsia="Times New Roman" w:hAnsi="Arial" w:cs="Arial"/>
            <w:b/>
            <w:bCs/>
            <w:sz w:val="19"/>
            <w:szCs w:val="19"/>
            <w:lang w:eastAsia="pl-PL"/>
          </w:rPr>
          <w:t>https://www.espd.uzp.gov.pl/__</w:t>
        </w:r>
      </w:hyperlink>
    </w:p>
    <w:p w14:paraId="4A16ADCB" w14:textId="77777777" w:rsidR="00F22015" w:rsidRDefault="00F22015" w:rsidP="00B07337">
      <w:pPr>
        <w:overflowPunct w:val="0"/>
        <w:autoSpaceDE w:val="0"/>
        <w:autoSpaceDN w:val="0"/>
        <w:adjustRightInd w:val="0"/>
        <w:spacing w:before="120" w:after="60" w:line="240" w:lineRule="auto"/>
        <w:ind w:left="720"/>
        <w:contextualSpacing/>
        <w:jc w:val="both"/>
        <w:rPr>
          <w:rFonts w:ascii="Arial" w:eastAsia="Times New Roman" w:hAnsi="Arial" w:cs="Arial"/>
          <w:b/>
          <w:bCs/>
          <w:color w:val="0000FF"/>
          <w:sz w:val="19"/>
          <w:szCs w:val="19"/>
          <w:lang w:eastAsia="pl-PL"/>
        </w:rPr>
      </w:pPr>
    </w:p>
    <w:p w14:paraId="6316137E" w14:textId="77777777" w:rsidR="00F22015" w:rsidRPr="00531BA8" w:rsidRDefault="00F22015" w:rsidP="00F22015">
      <w:pPr>
        <w:spacing w:after="0" w:line="240" w:lineRule="auto"/>
        <w:contextualSpacing/>
        <w:jc w:val="both"/>
        <w:rPr>
          <w:rFonts w:ascii="Arial" w:eastAsia="Times New Roman" w:hAnsi="Arial" w:cs="Arial"/>
          <w:b/>
          <w:sz w:val="19"/>
          <w:szCs w:val="19"/>
          <w:u w:val="single"/>
          <w:lang w:eastAsia="pl-PL"/>
        </w:rPr>
      </w:pPr>
      <w:r w:rsidRPr="00531BA8">
        <w:rPr>
          <w:rFonts w:ascii="Arial" w:eastAsia="Times New Roman" w:hAnsi="Arial" w:cs="Arial"/>
          <w:b/>
          <w:sz w:val="19"/>
          <w:szCs w:val="19"/>
          <w:u w:val="single"/>
          <w:lang w:eastAsia="pl-PL"/>
        </w:rPr>
        <w:t xml:space="preserve">JEDZ sporządza się, pod rygorem nieważności, w </w:t>
      </w:r>
      <w:r w:rsidR="000463C1">
        <w:rPr>
          <w:rFonts w:ascii="Arial" w:eastAsia="Times New Roman" w:hAnsi="Arial" w:cs="Arial"/>
          <w:b/>
          <w:sz w:val="19"/>
          <w:szCs w:val="19"/>
          <w:u w:val="single"/>
          <w:lang w:eastAsia="pl-PL"/>
        </w:rPr>
        <w:t>formie</w:t>
      </w:r>
      <w:r w:rsidRPr="00531BA8">
        <w:rPr>
          <w:rFonts w:ascii="Arial" w:eastAsia="Times New Roman" w:hAnsi="Arial" w:cs="Arial"/>
          <w:b/>
          <w:sz w:val="19"/>
          <w:szCs w:val="19"/>
          <w:u w:val="single"/>
          <w:lang w:eastAsia="pl-PL"/>
        </w:rPr>
        <w:t xml:space="preserve"> elektronicznej</w:t>
      </w:r>
      <w:r w:rsidR="002E0E0F">
        <w:rPr>
          <w:rFonts w:ascii="Arial" w:eastAsia="Times New Roman" w:hAnsi="Arial" w:cs="Arial"/>
          <w:b/>
          <w:sz w:val="19"/>
          <w:szCs w:val="19"/>
          <w:u w:val="single"/>
          <w:lang w:eastAsia="pl-PL"/>
        </w:rPr>
        <w:t xml:space="preserve"> (</w:t>
      </w:r>
      <w:r w:rsidRPr="00531BA8">
        <w:rPr>
          <w:rFonts w:ascii="Arial" w:eastAsia="Times New Roman" w:hAnsi="Arial" w:cs="Arial"/>
          <w:b/>
          <w:sz w:val="19"/>
          <w:szCs w:val="19"/>
          <w:u w:val="single"/>
          <w:lang w:eastAsia="pl-PL"/>
        </w:rPr>
        <w:t>opatr</w:t>
      </w:r>
      <w:r w:rsidR="002E0E0F">
        <w:rPr>
          <w:rFonts w:ascii="Arial" w:eastAsia="Times New Roman" w:hAnsi="Arial" w:cs="Arial"/>
          <w:b/>
          <w:sz w:val="19"/>
          <w:szCs w:val="19"/>
          <w:u w:val="single"/>
          <w:lang w:eastAsia="pl-PL"/>
        </w:rPr>
        <w:t>zonej</w:t>
      </w:r>
      <w:r w:rsidRPr="00531BA8">
        <w:rPr>
          <w:rFonts w:ascii="Arial" w:eastAsia="Times New Roman" w:hAnsi="Arial" w:cs="Arial"/>
          <w:b/>
          <w:sz w:val="19"/>
          <w:szCs w:val="19"/>
          <w:u w:val="single"/>
          <w:lang w:eastAsia="pl-PL"/>
        </w:rPr>
        <w:t xml:space="preserve"> kwalifikowanym podpisem elektronicznym</w:t>
      </w:r>
      <w:r w:rsidR="002E0E0F">
        <w:rPr>
          <w:rFonts w:ascii="Arial" w:eastAsia="Times New Roman" w:hAnsi="Arial" w:cs="Arial"/>
          <w:b/>
          <w:sz w:val="19"/>
          <w:szCs w:val="19"/>
          <w:u w:val="single"/>
          <w:lang w:eastAsia="pl-PL"/>
        </w:rPr>
        <w:t>)</w:t>
      </w:r>
      <w:r w:rsidRPr="00531BA8">
        <w:rPr>
          <w:rFonts w:ascii="Arial" w:eastAsia="Times New Roman" w:hAnsi="Arial" w:cs="Arial"/>
          <w:b/>
          <w:sz w:val="19"/>
          <w:szCs w:val="19"/>
          <w:lang w:eastAsia="pl-PL"/>
        </w:rPr>
        <w:t>.</w:t>
      </w:r>
    </w:p>
    <w:p w14:paraId="60F6C54D" w14:textId="77777777" w:rsidR="00F22015" w:rsidRPr="00531BA8" w:rsidRDefault="00F22015"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 </w:t>
      </w:r>
      <w:r w:rsidRPr="00531BA8">
        <w:rPr>
          <w:rFonts w:ascii="Arial" w:eastAsia="Times New Roman" w:hAnsi="Arial" w:cs="Arial"/>
          <w:sz w:val="19"/>
          <w:szCs w:val="19"/>
          <w:lang w:eastAsia="pl-PL"/>
        </w:rPr>
        <w:t>Zamawiający dopuszcza, w szczególności następujący format przesyłanych danych: .</w:t>
      </w:r>
      <w:proofErr w:type="spellStart"/>
      <w:r w:rsidRPr="00531BA8">
        <w:rPr>
          <w:rFonts w:ascii="Arial" w:eastAsia="Times New Roman" w:hAnsi="Arial" w:cs="Arial"/>
          <w:sz w:val="19"/>
          <w:szCs w:val="19"/>
          <w:lang w:eastAsia="pl-PL"/>
        </w:rPr>
        <w:t>xml</w:t>
      </w:r>
      <w:proofErr w:type="spellEnd"/>
      <w:r w:rsidRPr="00531BA8">
        <w:rPr>
          <w:rFonts w:ascii="Arial" w:eastAsia="Times New Roman" w:hAnsi="Arial" w:cs="Arial"/>
          <w:sz w:val="19"/>
          <w:szCs w:val="19"/>
          <w:lang w:eastAsia="pl-PL"/>
        </w:rPr>
        <w:t>,.pdf,.</w:t>
      </w:r>
      <w:proofErr w:type="spellStart"/>
      <w:r w:rsidRPr="00531BA8">
        <w:rPr>
          <w:rFonts w:ascii="Arial" w:eastAsia="Times New Roman" w:hAnsi="Arial" w:cs="Arial"/>
          <w:sz w:val="19"/>
          <w:szCs w:val="19"/>
          <w:lang w:eastAsia="pl-PL"/>
        </w:rPr>
        <w:t>doc</w:t>
      </w:r>
      <w:proofErr w:type="spellEnd"/>
      <w:r w:rsidRPr="00531BA8">
        <w:rPr>
          <w:rFonts w:ascii="Arial" w:eastAsia="Times New Roman" w:hAnsi="Arial" w:cs="Arial"/>
          <w:sz w:val="19"/>
          <w:szCs w:val="19"/>
          <w:lang w:eastAsia="pl-PL"/>
        </w:rPr>
        <w:t>,.</w:t>
      </w:r>
      <w:proofErr w:type="spellStart"/>
      <w:r w:rsidRPr="00531BA8">
        <w:rPr>
          <w:rFonts w:ascii="Arial" w:eastAsia="Times New Roman" w:hAnsi="Arial" w:cs="Arial"/>
          <w:sz w:val="19"/>
          <w:szCs w:val="19"/>
          <w:lang w:eastAsia="pl-PL"/>
        </w:rPr>
        <w:t>docx</w:t>
      </w:r>
      <w:proofErr w:type="spellEnd"/>
      <w:r w:rsidRPr="00531BA8">
        <w:rPr>
          <w:rFonts w:ascii="Arial" w:eastAsia="Times New Roman" w:hAnsi="Arial" w:cs="Arial"/>
          <w:sz w:val="19"/>
          <w:szCs w:val="19"/>
          <w:lang w:eastAsia="pl-PL"/>
        </w:rPr>
        <w:t>,.rtf,.</w:t>
      </w:r>
      <w:proofErr w:type="spellStart"/>
      <w:r w:rsidRPr="00531BA8">
        <w:rPr>
          <w:rFonts w:ascii="Arial" w:eastAsia="Times New Roman" w:hAnsi="Arial" w:cs="Arial"/>
          <w:sz w:val="19"/>
          <w:szCs w:val="19"/>
          <w:lang w:eastAsia="pl-PL"/>
        </w:rPr>
        <w:t>xps</w:t>
      </w:r>
      <w:proofErr w:type="spellEnd"/>
      <w:r w:rsidRPr="00531BA8">
        <w:rPr>
          <w:rFonts w:ascii="Arial" w:eastAsia="Times New Roman" w:hAnsi="Arial" w:cs="Arial"/>
          <w:sz w:val="19"/>
          <w:szCs w:val="19"/>
          <w:lang w:eastAsia="pl-PL"/>
        </w:rPr>
        <w:t>,.</w:t>
      </w:r>
      <w:proofErr w:type="spellStart"/>
      <w:r w:rsidRPr="00531BA8">
        <w:rPr>
          <w:rFonts w:ascii="Arial" w:eastAsia="Times New Roman" w:hAnsi="Arial" w:cs="Arial"/>
          <w:sz w:val="19"/>
          <w:szCs w:val="19"/>
          <w:lang w:eastAsia="pl-PL"/>
        </w:rPr>
        <w:t>odt</w:t>
      </w:r>
      <w:proofErr w:type="spellEnd"/>
      <w:r w:rsidRPr="00531BA8">
        <w:rPr>
          <w:rFonts w:ascii="Arial" w:eastAsia="Times New Roman" w:hAnsi="Arial" w:cs="Arial"/>
          <w:sz w:val="19"/>
          <w:szCs w:val="19"/>
          <w:lang w:eastAsia="pl-PL"/>
        </w:rPr>
        <w:t>.</w:t>
      </w:r>
    </w:p>
    <w:p w14:paraId="75FC16D3" w14:textId="77777777" w:rsidR="00F22015" w:rsidRDefault="00F22015"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lastRenderedPageBreak/>
        <w:t xml:space="preserve">- </w:t>
      </w:r>
      <w:r w:rsidRPr="00531BA8">
        <w:rPr>
          <w:rFonts w:ascii="Arial" w:eastAsia="Times New Roman" w:hAnsi="Arial" w:cs="Arial"/>
          <w:sz w:val="19"/>
          <w:szCs w:val="19"/>
          <w:lang w:eastAsia="pl-PL"/>
        </w:rPr>
        <w:t xml:space="preserve">Przy wypełnieniu JEDZ wykonawca może korzystać z narzędzia, które umożliwiają wypełnienie JEDZ i utworzenie dokumentu elektronicznego, w szczególności w jednym z formatów wskazanych powyżej. </w:t>
      </w:r>
    </w:p>
    <w:p w14:paraId="6304A685" w14:textId="77777777" w:rsidR="00BF4177" w:rsidRDefault="00695148" w:rsidP="00F22015">
      <w:pPr>
        <w:spacing w:after="0" w:line="240" w:lineRule="auto"/>
        <w:ind w:left="1440"/>
        <w:contextualSpacing/>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    </w:t>
      </w:r>
    </w:p>
    <w:p w14:paraId="44751E8C" w14:textId="0A8C2809" w:rsidR="00BF4177" w:rsidRPr="00283068" w:rsidRDefault="00695148" w:rsidP="00BF4177">
      <w:pPr>
        <w:spacing w:after="0" w:line="240" w:lineRule="auto"/>
        <w:ind w:left="284"/>
        <w:contextualSpacing/>
        <w:jc w:val="both"/>
        <w:rPr>
          <w:rFonts w:ascii="Arial" w:eastAsia="Times New Roman" w:hAnsi="Arial" w:cs="Arial"/>
          <w:sz w:val="19"/>
          <w:szCs w:val="19"/>
          <w:lang w:eastAsia="pl-PL"/>
        </w:rPr>
      </w:pPr>
      <w:r w:rsidRPr="00283068">
        <w:rPr>
          <w:rFonts w:ascii="Arial" w:eastAsia="Times New Roman" w:hAnsi="Arial" w:cs="Arial"/>
          <w:sz w:val="19"/>
          <w:szCs w:val="19"/>
          <w:lang w:eastAsia="pl-PL"/>
        </w:rPr>
        <w:t xml:space="preserve">Informacje dotyczące kwestii wypełnienia formularza jednolitego dokumentu znajdują się w wyjaśnieniach dostępnych na stronie Urzędu </w:t>
      </w:r>
      <w:r w:rsidR="00FF4B14" w:rsidRPr="00283068">
        <w:rPr>
          <w:rFonts w:ascii="Arial" w:eastAsia="Times New Roman" w:hAnsi="Arial" w:cs="Arial"/>
          <w:sz w:val="19"/>
          <w:szCs w:val="19"/>
          <w:lang w:eastAsia="pl-PL"/>
        </w:rPr>
        <w:t>Zamówień</w:t>
      </w:r>
      <w:r w:rsidRPr="00283068">
        <w:rPr>
          <w:rFonts w:ascii="Arial" w:eastAsia="Times New Roman" w:hAnsi="Arial" w:cs="Arial"/>
          <w:sz w:val="19"/>
          <w:szCs w:val="19"/>
          <w:lang w:eastAsia="pl-PL"/>
        </w:rPr>
        <w:t xml:space="preserve"> Publicznych </w:t>
      </w:r>
      <w:hyperlink r:id="rId33" w:history="1">
        <w:r w:rsidRPr="00283068">
          <w:rPr>
            <w:rStyle w:val="Hipercze"/>
            <w:rFonts w:ascii="Arial" w:eastAsia="Times New Roman" w:hAnsi="Arial" w:cs="Arial"/>
            <w:color w:val="auto"/>
            <w:sz w:val="19"/>
            <w:szCs w:val="19"/>
            <w:lang w:eastAsia="pl-PL"/>
          </w:rPr>
          <w:t>www.uzp.gov.pl</w:t>
        </w:r>
      </w:hyperlink>
      <w:r w:rsidRPr="00283068">
        <w:rPr>
          <w:rFonts w:ascii="Arial" w:eastAsia="Times New Roman" w:hAnsi="Arial" w:cs="Arial"/>
          <w:sz w:val="19"/>
          <w:szCs w:val="19"/>
          <w:lang w:eastAsia="pl-PL"/>
        </w:rPr>
        <w:t xml:space="preserve"> w Repozytorium Wiedzy, w zakładce Jednolity Europejski Dokument Zamówienia.</w:t>
      </w:r>
    </w:p>
    <w:p w14:paraId="5C21BFB8" w14:textId="77777777" w:rsidR="00A33FA7" w:rsidRDefault="00A33FA7" w:rsidP="00F22015">
      <w:pPr>
        <w:pStyle w:val="Akapitzlist"/>
        <w:suppressAutoHyphens/>
        <w:spacing w:after="0" w:line="240" w:lineRule="auto"/>
        <w:ind w:left="397"/>
        <w:jc w:val="both"/>
        <w:rPr>
          <w:rFonts w:ascii="Arial" w:hAnsi="Arial" w:cs="Arial"/>
          <w:b/>
          <w:bCs/>
          <w:sz w:val="19"/>
          <w:szCs w:val="19"/>
          <w:lang w:eastAsia="pl-PL"/>
        </w:rPr>
      </w:pPr>
    </w:p>
    <w:p w14:paraId="15C4CE0A" w14:textId="77777777" w:rsidR="006B19A2" w:rsidRPr="001A748D" w:rsidRDefault="00533D7F" w:rsidP="002E0E0F">
      <w:pPr>
        <w:pStyle w:val="Akapitzlist"/>
        <w:numPr>
          <w:ilvl w:val="1"/>
          <w:numId w:val="19"/>
        </w:numPr>
        <w:suppressAutoHyphens/>
        <w:spacing w:after="0" w:line="240" w:lineRule="auto"/>
        <w:jc w:val="both"/>
        <w:rPr>
          <w:rFonts w:ascii="Arial" w:hAnsi="Arial" w:cs="Arial"/>
          <w:color w:val="FF0000"/>
          <w:sz w:val="19"/>
          <w:szCs w:val="19"/>
          <w:lang w:eastAsia="pl-PL"/>
        </w:rPr>
      </w:pPr>
      <w:r>
        <w:rPr>
          <w:rFonts w:ascii="Arial" w:eastAsia="Times New Roman" w:hAnsi="Arial" w:cs="Arial"/>
          <w:sz w:val="19"/>
          <w:szCs w:val="19"/>
        </w:rPr>
        <w:t>D</w:t>
      </w:r>
      <w:r w:rsidR="002E0E0F" w:rsidRPr="002E0E0F">
        <w:rPr>
          <w:rFonts w:ascii="Arial" w:eastAsia="Times New Roman" w:hAnsi="Arial" w:cs="Arial"/>
          <w:sz w:val="19"/>
          <w:szCs w:val="19"/>
        </w:rPr>
        <w:t>okumenty, z których wynika prawo do podpisania oferty; tj. odpis lub informacja z Krajowego Rejestru Sądowego, Centralnej Ewidencji i Informacji o Działalności Gospodarczej, odpowiednie pełnomocnictwa (jeżeli dotyczy).</w:t>
      </w:r>
    </w:p>
    <w:p w14:paraId="00FDF5CB" w14:textId="77777777" w:rsidR="001A748D" w:rsidRPr="001A748D" w:rsidRDefault="001A748D" w:rsidP="001A748D">
      <w:pPr>
        <w:pStyle w:val="Akapitzlist"/>
        <w:suppressAutoHyphens/>
        <w:spacing w:after="0" w:line="240" w:lineRule="auto"/>
        <w:ind w:left="397"/>
        <w:jc w:val="both"/>
        <w:rPr>
          <w:rFonts w:ascii="Arial" w:hAnsi="Arial" w:cs="Arial"/>
          <w:color w:val="FF0000"/>
          <w:sz w:val="19"/>
          <w:szCs w:val="19"/>
          <w:lang w:eastAsia="pl-PL"/>
        </w:rPr>
      </w:pPr>
    </w:p>
    <w:p w14:paraId="220596AC" w14:textId="77777777" w:rsidR="001A748D" w:rsidRPr="001A748D" w:rsidRDefault="001A748D" w:rsidP="001A748D">
      <w:pPr>
        <w:pStyle w:val="Akapitzlist"/>
        <w:numPr>
          <w:ilvl w:val="1"/>
          <w:numId w:val="19"/>
        </w:numPr>
        <w:suppressAutoHyphens/>
        <w:spacing w:after="0" w:line="240" w:lineRule="auto"/>
        <w:jc w:val="both"/>
        <w:rPr>
          <w:rFonts w:ascii="Arial" w:hAnsi="Arial" w:cs="Arial"/>
          <w:sz w:val="19"/>
          <w:szCs w:val="19"/>
          <w:lang w:eastAsia="pl-PL"/>
        </w:rPr>
      </w:pPr>
      <w:r w:rsidRPr="001A748D">
        <w:rPr>
          <w:rFonts w:ascii="Arial" w:hAnsi="Arial" w:cs="Arial"/>
          <w:sz w:val="19"/>
          <w:szCs w:val="19"/>
          <w:lang w:eastAsia="pl-PL"/>
        </w:rPr>
        <w:t xml:space="preserve">Dodatkowo oświadczenie, o którym mowa w art. 117 ust. 4 ustawy </w:t>
      </w:r>
      <w:proofErr w:type="spellStart"/>
      <w:r w:rsidRPr="001A748D">
        <w:rPr>
          <w:rFonts w:ascii="Arial" w:hAnsi="Arial" w:cs="Arial"/>
          <w:sz w:val="19"/>
          <w:szCs w:val="19"/>
          <w:lang w:eastAsia="pl-PL"/>
        </w:rPr>
        <w:t>Pzp</w:t>
      </w:r>
      <w:proofErr w:type="spellEnd"/>
      <w:r w:rsidRPr="001A748D">
        <w:rPr>
          <w:rFonts w:ascii="Arial" w:hAnsi="Arial" w:cs="Arial"/>
          <w:sz w:val="19"/>
          <w:szCs w:val="19"/>
          <w:lang w:eastAsia="pl-PL"/>
        </w:rPr>
        <w:t xml:space="preserve"> , jeżeli zachodzi przypadek,</w:t>
      </w:r>
    </w:p>
    <w:p w14:paraId="4B71F76F" w14:textId="77777777" w:rsidR="001A748D" w:rsidRDefault="001A748D" w:rsidP="001A748D">
      <w:pPr>
        <w:pStyle w:val="Akapitzlist"/>
        <w:suppressAutoHyphens/>
        <w:spacing w:after="0" w:line="240" w:lineRule="auto"/>
        <w:ind w:left="397"/>
        <w:jc w:val="both"/>
        <w:rPr>
          <w:rFonts w:ascii="Arial" w:hAnsi="Arial" w:cs="Arial"/>
          <w:sz w:val="19"/>
          <w:szCs w:val="19"/>
          <w:lang w:eastAsia="pl-PL"/>
        </w:rPr>
      </w:pPr>
      <w:r w:rsidRPr="001A748D">
        <w:rPr>
          <w:rFonts w:ascii="Arial" w:hAnsi="Arial" w:cs="Arial"/>
          <w:sz w:val="19"/>
          <w:szCs w:val="19"/>
          <w:lang w:eastAsia="pl-PL"/>
        </w:rPr>
        <w:t xml:space="preserve"> o którym mowa w art. 117 ust. 2 ustawy.</w:t>
      </w:r>
    </w:p>
    <w:p w14:paraId="1CF7222A" w14:textId="77777777" w:rsidR="00FF4B14" w:rsidRPr="0025120B" w:rsidRDefault="00FF4B14" w:rsidP="00FF4B14">
      <w:pPr>
        <w:pStyle w:val="Akapitzlist"/>
        <w:numPr>
          <w:ilvl w:val="1"/>
          <w:numId w:val="44"/>
        </w:numPr>
        <w:suppressAutoHyphens/>
        <w:spacing w:after="0" w:line="240" w:lineRule="auto"/>
        <w:jc w:val="both"/>
        <w:rPr>
          <w:rFonts w:ascii="Arial" w:hAnsi="Arial" w:cs="Arial"/>
          <w:color w:val="FF0000"/>
          <w:sz w:val="19"/>
          <w:szCs w:val="19"/>
          <w:lang w:eastAsia="pl-PL"/>
        </w:rPr>
      </w:pPr>
      <w:r>
        <w:rPr>
          <w:rFonts w:ascii="Arial" w:eastAsia="Times New Roman" w:hAnsi="Arial" w:cs="Arial"/>
          <w:sz w:val="19"/>
          <w:szCs w:val="19"/>
        </w:rPr>
        <w:t>Oświadczenie o treści jak w załączniku nr 6 ( i 6a – o ile dotyczy).</w:t>
      </w:r>
    </w:p>
    <w:p w14:paraId="1F33B6AF" w14:textId="77777777" w:rsidR="003B6525" w:rsidRDefault="003B6525" w:rsidP="001A748D">
      <w:pPr>
        <w:suppressAutoHyphens/>
        <w:spacing w:after="0" w:line="240" w:lineRule="auto"/>
        <w:jc w:val="both"/>
        <w:rPr>
          <w:rFonts w:ascii="Arial" w:hAnsi="Arial" w:cs="Arial"/>
          <w:sz w:val="19"/>
          <w:szCs w:val="19"/>
          <w:lang w:eastAsia="pl-PL"/>
        </w:rPr>
      </w:pPr>
    </w:p>
    <w:p w14:paraId="1DF41D8F" w14:textId="77777777" w:rsidR="003B6525" w:rsidRDefault="003B6525" w:rsidP="003B6525">
      <w:pPr>
        <w:suppressAutoHyphens/>
        <w:spacing w:after="0" w:line="240" w:lineRule="auto"/>
        <w:ind w:left="360"/>
        <w:jc w:val="both"/>
        <w:rPr>
          <w:rFonts w:ascii="Arial" w:hAnsi="Arial" w:cs="Arial"/>
          <w:sz w:val="19"/>
          <w:szCs w:val="19"/>
          <w:lang w:eastAsia="pl-PL"/>
        </w:rPr>
      </w:pPr>
    </w:p>
    <w:p w14:paraId="391EC374" w14:textId="77777777" w:rsidR="00740EEC" w:rsidRPr="00740EEC" w:rsidRDefault="00740EEC" w:rsidP="003B6525">
      <w:pPr>
        <w:suppressAutoHyphens/>
        <w:spacing w:after="0" w:line="240" w:lineRule="auto"/>
        <w:ind w:left="360"/>
        <w:jc w:val="both"/>
        <w:rPr>
          <w:rFonts w:ascii="Arial" w:hAnsi="Arial" w:cs="Arial"/>
          <w:sz w:val="19"/>
          <w:szCs w:val="19"/>
          <w:lang w:eastAsia="pl-PL"/>
        </w:rPr>
      </w:pPr>
      <w:r w:rsidRPr="00740EEC">
        <w:rPr>
          <w:rFonts w:ascii="Arial" w:eastAsia="Times New Roman" w:hAnsi="Arial" w:cs="Arial"/>
          <w:b/>
          <w:bCs/>
          <w:color w:val="000000"/>
          <w:kern w:val="36"/>
          <w:sz w:val="19"/>
          <w:szCs w:val="19"/>
          <w:lang w:eastAsia="pl-PL"/>
        </w:rPr>
        <w:t>Opis sposobu przygotowania ofert oraz dokumentów wymaganych przez zamawiającego w SWZ</w:t>
      </w:r>
    </w:p>
    <w:p w14:paraId="6C3CFE13" w14:textId="14BD0F10" w:rsidR="00740EEC" w:rsidRPr="00740EEC" w:rsidRDefault="00740EEC">
      <w:pPr>
        <w:numPr>
          <w:ilvl w:val="0"/>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Oferta</w:t>
      </w:r>
      <w:r w:rsidR="001A748D">
        <w:rPr>
          <w:rFonts w:ascii="Arial" w:eastAsia="Times New Roman" w:hAnsi="Arial" w:cs="Arial"/>
          <w:color w:val="000000"/>
          <w:sz w:val="19"/>
          <w:szCs w:val="19"/>
          <w:lang w:eastAsia="pl-PL"/>
        </w:rPr>
        <w:t xml:space="preserve"> </w:t>
      </w:r>
      <w:r w:rsidRPr="00740EEC">
        <w:rPr>
          <w:rFonts w:ascii="Arial" w:eastAsia="Times New Roman" w:hAnsi="Arial" w:cs="Arial"/>
          <w:color w:val="000000"/>
          <w:sz w:val="19"/>
          <w:szCs w:val="19"/>
          <w:lang w:eastAsia="pl-PL"/>
        </w:rPr>
        <w:t>składan</w:t>
      </w:r>
      <w:r w:rsidR="001A748D">
        <w:rPr>
          <w:rFonts w:ascii="Arial" w:eastAsia="Times New Roman" w:hAnsi="Arial" w:cs="Arial"/>
          <w:color w:val="000000"/>
          <w:sz w:val="19"/>
          <w:szCs w:val="19"/>
          <w:lang w:eastAsia="pl-PL"/>
        </w:rPr>
        <w:t>a</w:t>
      </w:r>
      <w:r w:rsidRPr="00740EEC">
        <w:rPr>
          <w:rFonts w:ascii="Arial" w:eastAsia="Times New Roman" w:hAnsi="Arial" w:cs="Arial"/>
          <w:color w:val="000000"/>
          <w:sz w:val="19"/>
          <w:szCs w:val="19"/>
          <w:lang w:eastAsia="pl-PL"/>
        </w:rPr>
        <w:t xml:space="preserve"> elektronicznie mus</w:t>
      </w:r>
      <w:r w:rsidR="001A748D">
        <w:rPr>
          <w:rFonts w:ascii="Arial" w:eastAsia="Times New Roman" w:hAnsi="Arial" w:cs="Arial"/>
          <w:color w:val="000000"/>
          <w:sz w:val="19"/>
          <w:szCs w:val="19"/>
          <w:lang w:eastAsia="pl-PL"/>
        </w:rPr>
        <w:t>i</w:t>
      </w:r>
      <w:r w:rsidRPr="00740EEC">
        <w:rPr>
          <w:rFonts w:ascii="Arial" w:eastAsia="Times New Roman" w:hAnsi="Arial" w:cs="Arial"/>
          <w:color w:val="000000"/>
          <w:sz w:val="19"/>
          <w:szCs w:val="19"/>
          <w:lang w:eastAsia="pl-PL"/>
        </w:rPr>
        <w:t xml:space="preserve"> zostać podpisan</w:t>
      </w:r>
      <w:r w:rsidR="001A748D">
        <w:rPr>
          <w:rFonts w:ascii="Arial" w:eastAsia="Times New Roman" w:hAnsi="Arial" w:cs="Arial"/>
          <w:color w:val="000000"/>
          <w:sz w:val="19"/>
          <w:szCs w:val="19"/>
          <w:lang w:eastAsia="pl-PL"/>
        </w:rPr>
        <w:t>a</w:t>
      </w:r>
      <w:r w:rsidRPr="00740EEC">
        <w:rPr>
          <w:rFonts w:ascii="Arial" w:eastAsia="Times New Roman" w:hAnsi="Arial" w:cs="Arial"/>
          <w:color w:val="000000"/>
          <w:sz w:val="19"/>
          <w:szCs w:val="19"/>
          <w:lang w:eastAsia="pl-PL"/>
        </w:rPr>
        <w:t xml:space="preserve"> </w:t>
      </w:r>
      <w:r w:rsidRPr="00740EEC">
        <w:rPr>
          <w:rFonts w:ascii="Arial" w:eastAsia="Times New Roman" w:hAnsi="Arial" w:cs="Arial"/>
          <w:b/>
          <w:bCs/>
          <w:color w:val="000000"/>
          <w:sz w:val="19"/>
          <w:szCs w:val="19"/>
          <w:lang w:eastAsia="pl-PL"/>
        </w:rPr>
        <w:t>elektronicznym kwalifikowanym podpisem</w:t>
      </w:r>
      <w:r w:rsidRPr="00740EEC">
        <w:rPr>
          <w:rFonts w:ascii="Arial" w:eastAsia="Times New Roman" w:hAnsi="Arial" w:cs="Arial"/>
          <w:color w:val="000000"/>
          <w:sz w:val="19"/>
          <w:szCs w:val="19"/>
          <w:lang w:eastAsia="pl-PL"/>
        </w:rPr>
        <w:t xml:space="preserve">. W procesie składania oferty w tym przedmiotowych środków dowodowych na platformie, </w:t>
      </w:r>
      <w:r w:rsidRPr="00740EEC">
        <w:rPr>
          <w:rFonts w:ascii="Arial" w:eastAsia="Times New Roman" w:hAnsi="Arial" w:cs="Arial"/>
          <w:b/>
          <w:bCs/>
          <w:color w:val="000000"/>
          <w:sz w:val="19"/>
          <w:szCs w:val="19"/>
          <w:lang w:eastAsia="pl-PL"/>
        </w:rPr>
        <w:t>kwalifikowany podpis elektroniczny</w:t>
      </w:r>
      <w:r w:rsidRPr="00740EEC">
        <w:rPr>
          <w:rFonts w:ascii="Arial" w:eastAsia="Times New Roman" w:hAnsi="Arial" w:cs="Arial"/>
          <w:color w:val="000000"/>
          <w:sz w:val="19"/>
          <w:szCs w:val="19"/>
          <w:lang w:eastAsia="pl-PL"/>
        </w:rPr>
        <w:t xml:space="preserve"> Wykonawca składa bezpośrednio na dokumencie, który następnie przesyła do systemu.</w:t>
      </w:r>
    </w:p>
    <w:p w14:paraId="7AEBFCEF" w14:textId="77777777" w:rsidR="00740EEC" w:rsidRPr="00740EEC" w:rsidRDefault="00740EEC">
      <w:pPr>
        <w:numPr>
          <w:ilvl w:val="0"/>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4A535B87" w14:textId="77777777" w:rsidR="00740EEC" w:rsidRPr="00740EEC" w:rsidRDefault="00740EEC">
      <w:pPr>
        <w:numPr>
          <w:ilvl w:val="0"/>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Oferta powinna być:</w:t>
      </w:r>
    </w:p>
    <w:p w14:paraId="7AEB29DF" w14:textId="77777777" w:rsidR="00740EEC" w:rsidRPr="00740EEC" w:rsidRDefault="00740EEC">
      <w:pPr>
        <w:numPr>
          <w:ilvl w:val="1"/>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sporządzona na podstawie załączników niniejszej SWZ w języku polskim,</w:t>
      </w:r>
    </w:p>
    <w:p w14:paraId="2AB25C6E" w14:textId="77777777" w:rsidR="00740EEC" w:rsidRPr="00740EEC" w:rsidRDefault="00740EEC">
      <w:pPr>
        <w:numPr>
          <w:ilvl w:val="1"/>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 xml:space="preserve">złożona przy użyciu środków komunikacji elektronicznej tzn. za pośrednictwem </w:t>
      </w:r>
      <w:hyperlink r:id="rId34" w:history="1">
        <w:r w:rsidRPr="00740EEC">
          <w:rPr>
            <w:rFonts w:ascii="Arial" w:eastAsia="Times New Roman" w:hAnsi="Arial" w:cs="Arial"/>
            <w:color w:val="1155CC"/>
            <w:sz w:val="19"/>
            <w:szCs w:val="19"/>
            <w:u w:val="single"/>
            <w:lang w:eastAsia="pl-PL"/>
          </w:rPr>
          <w:t>platformazakupowa.pl</w:t>
        </w:r>
      </w:hyperlink>
      <w:r w:rsidRPr="00740EEC">
        <w:rPr>
          <w:rFonts w:ascii="Arial" w:eastAsia="Times New Roman" w:hAnsi="Arial" w:cs="Arial"/>
          <w:color w:val="000000"/>
          <w:sz w:val="19"/>
          <w:szCs w:val="19"/>
          <w:lang w:eastAsia="pl-PL"/>
        </w:rPr>
        <w:t>,</w:t>
      </w:r>
    </w:p>
    <w:p w14:paraId="1790AABA" w14:textId="77777777" w:rsidR="00740EEC" w:rsidRPr="00740EEC" w:rsidRDefault="00740EEC">
      <w:pPr>
        <w:numPr>
          <w:ilvl w:val="1"/>
          <w:numId w:val="31"/>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podpisana kwalifikowanym podpisem elektronicznym przez osobę/osoby upoważnioną/upoważnione</w:t>
      </w:r>
    </w:p>
    <w:p w14:paraId="23F24EFB" w14:textId="77777777" w:rsidR="00740EEC" w:rsidRPr="00740EEC" w:rsidRDefault="00740EEC" w:rsidP="00740EEC">
      <w:pPr>
        <w:spacing w:after="0" w:line="240" w:lineRule="auto"/>
        <w:rPr>
          <w:rFonts w:ascii="Arial" w:eastAsia="Times New Roman" w:hAnsi="Arial" w:cs="Arial"/>
          <w:sz w:val="19"/>
          <w:szCs w:val="19"/>
          <w:lang w:eastAsia="pl-PL"/>
        </w:rPr>
      </w:pPr>
    </w:p>
    <w:p w14:paraId="21CCA982" w14:textId="77777777" w:rsidR="00740EEC" w:rsidRPr="00740EEC" w:rsidRDefault="00740EEC">
      <w:pPr>
        <w:numPr>
          <w:ilvl w:val="0"/>
          <w:numId w:val="32"/>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40EEC">
        <w:rPr>
          <w:rFonts w:ascii="Arial" w:eastAsia="Times New Roman" w:hAnsi="Arial" w:cs="Arial"/>
          <w:color w:val="000000"/>
          <w:sz w:val="19"/>
          <w:szCs w:val="19"/>
          <w:lang w:eastAsia="pl-PL"/>
        </w:rPr>
        <w:t>eIDAS</w:t>
      </w:r>
      <w:proofErr w:type="spellEnd"/>
      <w:r w:rsidRPr="00740EEC">
        <w:rPr>
          <w:rFonts w:ascii="Arial" w:eastAsia="Times New Roman" w:hAnsi="Arial" w:cs="Arial"/>
          <w:color w:val="000000"/>
          <w:sz w:val="19"/>
          <w:szCs w:val="19"/>
          <w:lang w:eastAsia="pl-PL"/>
        </w:rPr>
        <w:t>) (UE) nr 910/2014 - od 1 lipca 2016 roku”.</w:t>
      </w:r>
    </w:p>
    <w:p w14:paraId="438FAE27" w14:textId="77777777" w:rsidR="00740EEC" w:rsidRPr="00740EEC" w:rsidRDefault="00740EEC">
      <w:pPr>
        <w:numPr>
          <w:ilvl w:val="0"/>
          <w:numId w:val="33"/>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 xml:space="preserve">W przypadku wykorzystania formatu podpisu </w:t>
      </w:r>
      <w:proofErr w:type="spellStart"/>
      <w:r w:rsidRPr="00740EEC">
        <w:rPr>
          <w:rFonts w:ascii="Arial" w:eastAsia="Times New Roman" w:hAnsi="Arial" w:cs="Arial"/>
          <w:color w:val="000000"/>
          <w:sz w:val="19"/>
          <w:szCs w:val="19"/>
          <w:lang w:eastAsia="pl-PL"/>
        </w:rPr>
        <w:t>XAdES</w:t>
      </w:r>
      <w:proofErr w:type="spellEnd"/>
      <w:r w:rsidRPr="00740EEC">
        <w:rPr>
          <w:rFonts w:ascii="Arial" w:eastAsia="Times New Roman" w:hAnsi="Arial" w:cs="Arial"/>
          <w:color w:val="000000"/>
          <w:sz w:val="19"/>
          <w:szCs w:val="19"/>
          <w:lang w:eastAsia="pl-PL"/>
        </w:rPr>
        <w:t xml:space="preserve"> zewnętrzny. Zamawiający wymaga dołączenia odpowiedniej ilości plików tj. podpisywanych plików z danymi oraz plików podpisu w formacie </w:t>
      </w:r>
      <w:proofErr w:type="spellStart"/>
      <w:r w:rsidRPr="00740EEC">
        <w:rPr>
          <w:rFonts w:ascii="Arial" w:eastAsia="Times New Roman" w:hAnsi="Arial" w:cs="Arial"/>
          <w:color w:val="000000"/>
          <w:sz w:val="19"/>
          <w:szCs w:val="19"/>
          <w:lang w:eastAsia="pl-PL"/>
        </w:rPr>
        <w:t>XAdES</w:t>
      </w:r>
      <w:proofErr w:type="spellEnd"/>
      <w:r w:rsidRPr="00740EEC">
        <w:rPr>
          <w:rFonts w:ascii="Arial" w:eastAsia="Times New Roman" w:hAnsi="Arial" w:cs="Arial"/>
          <w:color w:val="000000"/>
          <w:sz w:val="19"/>
          <w:szCs w:val="19"/>
          <w:lang w:eastAsia="pl-PL"/>
        </w:rPr>
        <w:t>.</w:t>
      </w:r>
    </w:p>
    <w:p w14:paraId="7A18E468" w14:textId="77777777" w:rsidR="00740EEC" w:rsidRPr="00740EEC" w:rsidRDefault="00740EEC">
      <w:pPr>
        <w:numPr>
          <w:ilvl w:val="0"/>
          <w:numId w:val="34"/>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 xml:space="preserve">Zgodnie z art. 18 ust. 3 ustawy </w:t>
      </w:r>
      <w:proofErr w:type="spellStart"/>
      <w:r w:rsidRPr="00740EEC">
        <w:rPr>
          <w:rFonts w:ascii="Arial" w:eastAsia="Times New Roman" w:hAnsi="Arial" w:cs="Arial"/>
          <w:color w:val="000000"/>
          <w:sz w:val="19"/>
          <w:szCs w:val="19"/>
          <w:lang w:eastAsia="pl-PL"/>
        </w:rPr>
        <w:t>Pzp</w:t>
      </w:r>
      <w:proofErr w:type="spellEnd"/>
      <w:r w:rsidRPr="00740EEC">
        <w:rPr>
          <w:rFonts w:ascii="Arial" w:eastAsia="Times New Roman" w:hAnsi="Arial" w:cs="Arial"/>
          <w:color w:val="000000"/>
          <w:sz w:val="19"/>
          <w:szCs w:val="19"/>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7FF6C9C" w14:textId="77777777" w:rsidR="00740EEC" w:rsidRPr="00740EEC" w:rsidRDefault="00740EEC">
      <w:pPr>
        <w:numPr>
          <w:ilvl w:val="0"/>
          <w:numId w:val="35"/>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 xml:space="preserve">Wykonawca, za pośrednictwem </w:t>
      </w:r>
      <w:hyperlink r:id="rId35" w:history="1">
        <w:r w:rsidRPr="00740EEC">
          <w:rPr>
            <w:rFonts w:ascii="Arial" w:eastAsia="Times New Roman" w:hAnsi="Arial" w:cs="Arial"/>
            <w:color w:val="1155CC"/>
            <w:sz w:val="19"/>
            <w:szCs w:val="19"/>
            <w:u w:val="single"/>
            <w:lang w:eastAsia="pl-PL"/>
          </w:rPr>
          <w:t>platformazakupowa.pl</w:t>
        </w:r>
      </w:hyperlink>
      <w:r w:rsidRPr="00740EEC">
        <w:rPr>
          <w:rFonts w:ascii="Arial" w:eastAsia="Times New Roman" w:hAnsi="Arial" w:cs="Arial"/>
          <w:color w:val="000000"/>
          <w:sz w:val="19"/>
          <w:szCs w:val="19"/>
          <w:lang w:eastAsia="pl-PL"/>
        </w:rPr>
        <w:t xml:space="preserve"> może przed upływem terminu do składania wycofać ofertę. Sposób dokonywania wycofania oferty zamieszczono w instrukcji zamieszczonej na stronie internetowej pod adresem: </w:t>
      </w:r>
      <w:hyperlink r:id="rId36" w:history="1">
        <w:r w:rsidRPr="00740EEC">
          <w:rPr>
            <w:rFonts w:ascii="Arial" w:eastAsia="Times New Roman" w:hAnsi="Arial" w:cs="Arial"/>
            <w:color w:val="0563C1"/>
            <w:sz w:val="19"/>
            <w:szCs w:val="19"/>
            <w:u w:val="single"/>
            <w:lang w:eastAsia="pl-PL"/>
          </w:rPr>
          <w:t>https://platformazakupowa.pl/strona/45-instrukcje</w:t>
        </w:r>
      </w:hyperlink>
    </w:p>
    <w:p w14:paraId="0CF655D8" w14:textId="77777777" w:rsidR="00740EEC" w:rsidRPr="00740EEC" w:rsidRDefault="00740EEC">
      <w:pPr>
        <w:numPr>
          <w:ilvl w:val="0"/>
          <w:numId w:val="36"/>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Każdy z wykonawców może złożyć tylko jedną ofertę. Złożenie większej liczby ofert lub oferty zawierającej propozycje wariantowe spowoduje odrzucenie oferty.</w:t>
      </w:r>
    </w:p>
    <w:p w14:paraId="614809A5" w14:textId="77777777" w:rsidR="00740EEC" w:rsidRPr="00740EEC" w:rsidRDefault="00740EEC">
      <w:pPr>
        <w:numPr>
          <w:ilvl w:val="0"/>
          <w:numId w:val="37"/>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Ceny oferty muszą zawierać wszystkie koszty, jakie musi ponieść wykonawca, aby zrealizować zamówienie z najwyższą starannością oraz ewentualne rabaty.</w:t>
      </w:r>
    </w:p>
    <w:p w14:paraId="23A6F867" w14:textId="77777777" w:rsidR="00740EEC" w:rsidRPr="00740EEC" w:rsidRDefault="00740EEC">
      <w:pPr>
        <w:numPr>
          <w:ilvl w:val="0"/>
          <w:numId w:val="38"/>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7944BC0" w14:textId="77777777" w:rsidR="00740EEC" w:rsidRPr="00740EEC" w:rsidRDefault="00740EEC">
      <w:pPr>
        <w:numPr>
          <w:ilvl w:val="0"/>
          <w:numId w:val="39"/>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F2AF7C3" w14:textId="77777777" w:rsidR="00740EEC" w:rsidRDefault="00740EEC">
      <w:pPr>
        <w:numPr>
          <w:ilvl w:val="0"/>
          <w:numId w:val="40"/>
        </w:numPr>
        <w:spacing w:after="0" w:line="240" w:lineRule="auto"/>
        <w:jc w:val="both"/>
        <w:textAlignment w:val="baseline"/>
        <w:rPr>
          <w:rFonts w:ascii="Arial" w:eastAsia="Times New Roman" w:hAnsi="Arial" w:cs="Arial"/>
          <w:color w:val="000000"/>
          <w:sz w:val="19"/>
          <w:szCs w:val="19"/>
          <w:lang w:eastAsia="pl-PL"/>
        </w:rPr>
      </w:pPr>
      <w:r w:rsidRPr="00740EEC">
        <w:rPr>
          <w:rFonts w:ascii="Arial" w:eastAsia="Times New Roman" w:hAnsi="Arial" w:cs="Arial"/>
          <w:color w:val="000000"/>
          <w:sz w:val="19"/>
          <w:szCs w:val="19"/>
          <w:lang w:eastAsia="pl-PL"/>
        </w:rPr>
        <w:lastRenderedPageBreak/>
        <w:t>Maksymalny rozmiar jednego pliku przesyłanego za pośrednictwem dedykowanych formularzy do: złożenia, zmiany, wycofania oferty wynosi 150 MB natomiast przy komunikacji wielkość pliku to maksymalnie 500 MB.</w:t>
      </w:r>
    </w:p>
    <w:p w14:paraId="26A6E086" w14:textId="77777777" w:rsidR="00FF4B14" w:rsidRDefault="00FF4B14" w:rsidP="00FF4B14">
      <w:pPr>
        <w:spacing w:after="0" w:line="240" w:lineRule="auto"/>
        <w:jc w:val="both"/>
        <w:textAlignment w:val="baseline"/>
        <w:rPr>
          <w:rFonts w:ascii="Arial" w:eastAsia="Times New Roman" w:hAnsi="Arial" w:cs="Arial"/>
          <w:color w:val="000000"/>
          <w:sz w:val="19"/>
          <w:szCs w:val="19"/>
          <w:lang w:eastAsia="pl-PL"/>
        </w:rPr>
      </w:pPr>
    </w:p>
    <w:p w14:paraId="5E6FED13" w14:textId="77777777" w:rsidR="003B6525" w:rsidRDefault="003B6525" w:rsidP="003B6525">
      <w:pPr>
        <w:spacing w:after="0" w:line="240" w:lineRule="auto"/>
        <w:jc w:val="both"/>
        <w:textAlignment w:val="baseline"/>
        <w:rPr>
          <w:rFonts w:ascii="Arial" w:eastAsia="Times New Roman" w:hAnsi="Arial" w:cs="Arial"/>
          <w:color w:val="000000"/>
          <w:sz w:val="19"/>
          <w:szCs w:val="19"/>
          <w:lang w:eastAsia="pl-PL"/>
        </w:rPr>
      </w:pPr>
    </w:p>
    <w:p w14:paraId="243F02D9" w14:textId="77777777" w:rsidR="001A748D" w:rsidRPr="00283068" w:rsidRDefault="001A748D" w:rsidP="001A748D">
      <w:pPr>
        <w:pStyle w:val="Akapitzlist"/>
        <w:spacing w:after="0" w:line="240" w:lineRule="auto"/>
        <w:ind w:left="0"/>
        <w:rPr>
          <w:rFonts w:ascii="Arial" w:hAnsi="Arial" w:cs="Arial"/>
          <w:b/>
          <w:sz w:val="19"/>
          <w:szCs w:val="19"/>
          <w:u w:val="single"/>
        </w:rPr>
      </w:pPr>
      <w:r w:rsidRPr="00283068">
        <w:rPr>
          <w:rFonts w:ascii="Arial" w:hAnsi="Arial" w:cs="Arial"/>
          <w:b/>
          <w:sz w:val="19"/>
          <w:szCs w:val="19"/>
          <w:u w:val="single"/>
        </w:rPr>
        <w:t>Złożenie oferty w postępowaniu:</w:t>
      </w:r>
    </w:p>
    <w:p w14:paraId="205D0A70" w14:textId="77777777" w:rsidR="001A748D" w:rsidRPr="00283068" w:rsidRDefault="001A748D" w:rsidP="001A748D">
      <w:pPr>
        <w:pStyle w:val="Akapitzlist"/>
        <w:spacing w:after="0" w:line="240" w:lineRule="auto"/>
        <w:ind w:left="0"/>
        <w:rPr>
          <w:rFonts w:ascii="Arial" w:hAnsi="Arial" w:cs="Arial"/>
          <w:b/>
          <w:sz w:val="19"/>
          <w:szCs w:val="19"/>
          <w:u w:val="single"/>
        </w:rPr>
      </w:pPr>
    </w:p>
    <w:p w14:paraId="2C6628BB" w14:textId="77777777" w:rsidR="001A748D" w:rsidRPr="00283068"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Ofertę </w:t>
      </w:r>
      <w:r>
        <w:rPr>
          <w:rFonts w:ascii="Arial" w:hAnsi="Arial" w:cs="Arial"/>
          <w:bCs/>
          <w:sz w:val="19"/>
          <w:szCs w:val="19"/>
        </w:rPr>
        <w:t>oraz oświadczenie, o którym mowa w art. 125 ust. 1 składa</w:t>
      </w:r>
      <w:r w:rsidRPr="00283068">
        <w:rPr>
          <w:rFonts w:ascii="Arial" w:hAnsi="Arial" w:cs="Arial"/>
          <w:bCs/>
          <w:sz w:val="19"/>
          <w:szCs w:val="19"/>
        </w:rPr>
        <w:t xml:space="preserve"> się, pod rygorem nieważności, </w:t>
      </w:r>
      <w:r w:rsidRPr="00204CF5">
        <w:rPr>
          <w:rFonts w:ascii="Arial" w:hAnsi="Arial" w:cs="Arial"/>
          <w:bCs/>
          <w:sz w:val="19"/>
          <w:szCs w:val="19"/>
        </w:rPr>
        <w:t xml:space="preserve">w formie elektronicznej </w:t>
      </w:r>
      <w:r>
        <w:rPr>
          <w:rFonts w:ascii="Arial" w:hAnsi="Arial" w:cs="Arial"/>
          <w:bCs/>
          <w:sz w:val="19"/>
          <w:szCs w:val="19"/>
        </w:rPr>
        <w:t xml:space="preserve">zgodnie z art. 63 ust. 1 Ustawy </w:t>
      </w:r>
      <w:proofErr w:type="spellStart"/>
      <w:r>
        <w:rPr>
          <w:rFonts w:ascii="Arial" w:hAnsi="Arial" w:cs="Arial"/>
          <w:bCs/>
          <w:sz w:val="19"/>
          <w:szCs w:val="19"/>
        </w:rPr>
        <w:t>Pzp</w:t>
      </w:r>
      <w:proofErr w:type="spellEnd"/>
      <w:r>
        <w:rPr>
          <w:rFonts w:ascii="Arial" w:hAnsi="Arial" w:cs="Arial"/>
          <w:bCs/>
          <w:sz w:val="19"/>
          <w:szCs w:val="19"/>
        </w:rPr>
        <w:t>. o</w:t>
      </w:r>
      <w:r w:rsidRPr="00283068">
        <w:rPr>
          <w:rFonts w:ascii="Arial" w:hAnsi="Arial" w:cs="Arial"/>
          <w:bCs/>
          <w:sz w:val="19"/>
          <w:szCs w:val="19"/>
        </w:rPr>
        <w:t xml:space="preserve">raz w języku polskim. </w:t>
      </w:r>
    </w:p>
    <w:p w14:paraId="663550B1" w14:textId="77777777" w:rsidR="001A748D" w:rsidRPr="00283068"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 Ofertę należy złożyć za pośrednictwem Platformy. Szczegółowa instrukcja dla Wykonawców dotycząca złożenia oferty znajduje się na stronie internetowej pod adresami:  </w:t>
      </w:r>
      <w:hyperlink r:id="rId37" w:history="1">
        <w:r w:rsidRPr="00283068">
          <w:rPr>
            <w:rStyle w:val="Hipercze"/>
            <w:rFonts w:ascii="Arial" w:hAnsi="Arial" w:cs="Arial"/>
            <w:bCs/>
            <w:color w:val="auto"/>
            <w:sz w:val="19"/>
            <w:szCs w:val="19"/>
          </w:rPr>
          <w:t>https://platformazakupowa.pl/strona/1-regulamin</w:t>
        </w:r>
      </w:hyperlink>
      <w:r w:rsidRPr="00283068">
        <w:rPr>
          <w:rFonts w:ascii="Arial" w:hAnsi="Arial" w:cs="Arial"/>
          <w:bCs/>
          <w:sz w:val="19"/>
          <w:szCs w:val="19"/>
        </w:rPr>
        <w:t xml:space="preserve">  oraz </w:t>
      </w:r>
      <w:hyperlink r:id="rId38" w:history="1">
        <w:r w:rsidRPr="00283068">
          <w:rPr>
            <w:rStyle w:val="Hipercze"/>
            <w:rFonts w:ascii="Arial" w:hAnsi="Arial" w:cs="Arial"/>
            <w:bCs/>
            <w:color w:val="auto"/>
            <w:sz w:val="19"/>
            <w:szCs w:val="19"/>
          </w:rPr>
          <w:t>https://platformazakupowa.pl/strona/45-instrukcje</w:t>
        </w:r>
      </w:hyperlink>
      <w:r w:rsidRPr="00283068">
        <w:rPr>
          <w:rFonts w:ascii="Arial" w:hAnsi="Arial" w:cs="Arial"/>
          <w:bCs/>
          <w:sz w:val="19"/>
          <w:szCs w:val="19"/>
        </w:rPr>
        <w:t>.</w:t>
      </w:r>
    </w:p>
    <w:p w14:paraId="26659070" w14:textId="77777777" w:rsidR="001A748D" w:rsidRPr="000404B5" w:rsidRDefault="001A748D" w:rsidP="001A748D">
      <w:pPr>
        <w:pStyle w:val="Akapitzlist"/>
        <w:spacing w:after="0" w:line="240" w:lineRule="auto"/>
        <w:ind w:left="0"/>
        <w:jc w:val="both"/>
        <w:rPr>
          <w:rFonts w:ascii="Arial" w:hAnsi="Arial" w:cs="Arial"/>
          <w:bCs/>
          <w:sz w:val="19"/>
          <w:szCs w:val="19"/>
        </w:rPr>
      </w:pPr>
      <w:r w:rsidRPr="000404B5">
        <w:rPr>
          <w:rFonts w:ascii="Arial" w:hAnsi="Arial" w:cs="Arial"/>
          <w:bCs/>
          <w:sz w:val="19"/>
          <w:szCs w:val="19"/>
        </w:rPr>
        <w:t xml:space="preserve"> - Ofertę należy złożyć według wzoru Formularza Ofertowego oraz wymaganych załączników dołączonych do SWZ, które winny być wypełnione i podpisane przez osobę (-y) uprawnioną (-e) do składania oferty i  reprezentowania Wykonawcy, zgodnie z formą reprezentacji Wykonawcy określoną w rejestrze lub innym dokumencie, właściwym dla danej formy organizacyjnej Wykonawcy albo przez upełnomocnionego przedstawiciela Wykonawcy. Pełnomocnictwo winno być sporządzone w oryginale, w formie elektronicznej. Pełnomocnictwo winno być złożone wraz z ofertą za pośrednictwem Platformy.  </w:t>
      </w:r>
    </w:p>
    <w:p w14:paraId="2162CF03" w14:textId="77777777" w:rsidR="001A748D" w:rsidRPr="00283068"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Ofertę należy złożyć w oryginale. </w:t>
      </w:r>
    </w:p>
    <w:p w14:paraId="66AC7403" w14:textId="77777777" w:rsidR="001A748D" w:rsidRPr="00283068"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Wszelkie informacje stanowiące tajemnicę przedsiębiorstwa w rozumieniu ustawy o zwalczaniu nieuczciwej konkurencji, które Wykonawca chce zastrzec jako tajemnicę przedsiębiorstwa, winny być załączone w odrębnym pliku na Platformie za pośrednictwem „Formularza składania oferty” w osobnym miejscu przeznaczonym na zamieszczenie „Tajemnicy przedsiębiorstwa”. </w:t>
      </w:r>
    </w:p>
    <w:p w14:paraId="00EB93B3" w14:textId="77777777" w:rsidR="001A748D" w:rsidRPr="00283068"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Wykonawca przed upływem terminu do składania ofert może zmienić lub wycofać ofertę za  pośrednictwem „Formularza składania oferty” dostępnego na Platformie. Sposób zmiany i wycofania oferty został opisany w „Instrukcji dla Wykonawców” dostępnej na stronie </w:t>
      </w:r>
      <w:hyperlink r:id="rId39" w:history="1">
        <w:r w:rsidRPr="00283068">
          <w:rPr>
            <w:rStyle w:val="Hipercze"/>
            <w:rFonts w:ascii="Arial" w:hAnsi="Arial" w:cs="Arial"/>
            <w:bCs/>
            <w:color w:val="auto"/>
            <w:sz w:val="19"/>
            <w:szCs w:val="19"/>
          </w:rPr>
          <w:t>https://platformazakupowa.pl/strona/45-instrukcje</w:t>
        </w:r>
      </w:hyperlink>
      <w:r w:rsidRPr="00283068">
        <w:rPr>
          <w:rFonts w:ascii="Arial" w:hAnsi="Arial" w:cs="Arial"/>
          <w:bCs/>
          <w:sz w:val="19"/>
          <w:szCs w:val="19"/>
        </w:rPr>
        <w:t>.</w:t>
      </w:r>
    </w:p>
    <w:p w14:paraId="688DF020" w14:textId="77777777" w:rsidR="001A748D" w:rsidRDefault="001A748D" w:rsidP="001A748D">
      <w:pPr>
        <w:pStyle w:val="Akapitzlist"/>
        <w:spacing w:after="0" w:line="240" w:lineRule="auto"/>
        <w:ind w:left="0"/>
        <w:jc w:val="both"/>
        <w:rPr>
          <w:rFonts w:ascii="Arial" w:hAnsi="Arial" w:cs="Arial"/>
          <w:bCs/>
          <w:sz w:val="19"/>
          <w:szCs w:val="19"/>
        </w:rPr>
      </w:pPr>
      <w:r w:rsidRPr="00283068">
        <w:rPr>
          <w:rFonts w:ascii="Arial" w:hAnsi="Arial" w:cs="Arial"/>
          <w:bCs/>
          <w:sz w:val="19"/>
          <w:szCs w:val="19"/>
        </w:rPr>
        <w:t xml:space="preserve">- Zmiana lub wycofanie oferty możliwe jest do zakończeniu terminu składania ofert w postępowaniu. Wykonawca po upływie terminu do składania ofert nie może skutecznie dokonać zmiany ani wycofać złożonej oferty. </w:t>
      </w:r>
    </w:p>
    <w:p w14:paraId="06E6C7D9" w14:textId="77777777" w:rsidR="003B6525" w:rsidRPr="00740EEC" w:rsidRDefault="003B6525" w:rsidP="003B6525">
      <w:pPr>
        <w:spacing w:after="0" w:line="240" w:lineRule="auto"/>
        <w:jc w:val="both"/>
        <w:textAlignment w:val="baseline"/>
        <w:rPr>
          <w:rFonts w:ascii="Arial" w:eastAsia="Times New Roman" w:hAnsi="Arial" w:cs="Arial"/>
          <w:color w:val="000000"/>
          <w:sz w:val="19"/>
          <w:szCs w:val="19"/>
          <w:lang w:eastAsia="pl-PL"/>
        </w:rPr>
      </w:pPr>
    </w:p>
    <w:p w14:paraId="5E8D906B" w14:textId="77777777" w:rsidR="00907E6E" w:rsidRPr="00993FA5" w:rsidRDefault="00907E6E" w:rsidP="006B53B6">
      <w:pPr>
        <w:spacing w:after="0" w:line="240" w:lineRule="auto"/>
        <w:jc w:val="both"/>
        <w:rPr>
          <w:rFonts w:ascii="Arial" w:hAnsi="Arial" w:cs="Arial"/>
          <w:b/>
          <w:bCs/>
          <w:sz w:val="19"/>
          <w:szCs w:val="19"/>
          <w:lang w:eastAsia="pl-PL"/>
        </w:rPr>
      </w:pPr>
    </w:p>
    <w:p w14:paraId="77EA48BC" w14:textId="0B1E33A0" w:rsidR="00907E6E" w:rsidRPr="00993FA5" w:rsidRDefault="00FF4B14" w:rsidP="00993FA5">
      <w:pPr>
        <w:spacing w:after="0" w:line="240" w:lineRule="auto"/>
        <w:ind w:left="709" w:hanging="709"/>
        <w:jc w:val="both"/>
        <w:rPr>
          <w:rFonts w:ascii="Arial" w:hAnsi="Arial" w:cs="Arial"/>
          <w:b/>
          <w:bCs/>
          <w:sz w:val="19"/>
          <w:szCs w:val="19"/>
          <w:lang w:eastAsia="pl-PL"/>
        </w:rPr>
      </w:pPr>
      <w:r>
        <w:rPr>
          <w:rFonts w:ascii="Arial" w:hAnsi="Arial" w:cs="Arial"/>
          <w:b/>
          <w:bCs/>
          <w:sz w:val="19"/>
          <w:szCs w:val="19"/>
          <w:lang w:eastAsia="pl-PL"/>
        </w:rPr>
        <w:t>8</w:t>
      </w:r>
      <w:r w:rsidR="00907E6E" w:rsidRPr="00993FA5">
        <w:rPr>
          <w:rFonts w:ascii="Arial" w:hAnsi="Arial" w:cs="Arial"/>
          <w:b/>
          <w:bCs/>
          <w:sz w:val="19"/>
          <w:szCs w:val="19"/>
          <w:lang w:eastAsia="pl-PL"/>
        </w:rPr>
        <w:t xml:space="preserve">. </w:t>
      </w:r>
      <w:r w:rsidR="00907E6E" w:rsidRPr="00993FA5">
        <w:rPr>
          <w:rFonts w:ascii="Arial" w:hAnsi="Arial" w:cs="Arial"/>
          <w:b/>
          <w:bCs/>
          <w:sz w:val="19"/>
          <w:szCs w:val="19"/>
          <w:lang w:eastAsia="pl-PL"/>
        </w:rPr>
        <w:tab/>
        <w:t xml:space="preserve">Wykaz </w:t>
      </w:r>
      <w:r w:rsidR="00ED6EC1">
        <w:rPr>
          <w:rFonts w:ascii="Arial" w:hAnsi="Arial" w:cs="Arial"/>
          <w:b/>
          <w:bCs/>
          <w:sz w:val="19"/>
          <w:szCs w:val="19"/>
          <w:lang w:eastAsia="pl-PL"/>
        </w:rPr>
        <w:t>podmiotowych środków dowodowych</w:t>
      </w:r>
      <w:r w:rsidR="00907E6E" w:rsidRPr="00993FA5">
        <w:rPr>
          <w:rFonts w:ascii="Arial" w:hAnsi="Arial" w:cs="Arial"/>
          <w:b/>
          <w:bCs/>
          <w:sz w:val="19"/>
          <w:szCs w:val="19"/>
          <w:lang w:eastAsia="pl-PL"/>
        </w:rPr>
        <w:t xml:space="preserve"> potwierdzających spełnianie warunków udziału w postępowaniu oraz brak podstaw  wykluczenia</w:t>
      </w:r>
      <w:r w:rsidR="00710F6F">
        <w:rPr>
          <w:rFonts w:ascii="Arial" w:hAnsi="Arial" w:cs="Arial"/>
          <w:b/>
          <w:bCs/>
          <w:sz w:val="19"/>
          <w:szCs w:val="19"/>
          <w:lang w:eastAsia="pl-PL"/>
        </w:rPr>
        <w:t>.</w:t>
      </w:r>
    </w:p>
    <w:p w14:paraId="71F55BC4" w14:textId="77777777" w:rsidR="00D65ACD" w:rsidRDefault="00D65ACD" w:rsidP="00D65ACD">
      <w:pPr>
        <w:spacing w:after="0" w:line="240" w:lineRule="auto"/>
        <w:ind w:left="709"/>
        <w:jc w:val="both"/>
        <w:rPr>
          <w:rFonts w:ascii="Arial" w:hAnsi="Arial" w:cs="Arial"/>
          <w:b/>
          <w:bCs/>
          <w:color w:val="000000" w:themeColor="text1"/>
          <w:sz w:val="19"/>
          <w:szCs w:val="19"/>
          <w:lang w:eastAsia="pl-PL"/>
        </w:rPr>
      </w:pPr>
    </w:p>
    <w:p w14:paraId="6CCE57A0" w14:textId="77777777" w:rsidR="00071EF4" w:rsidRDefault="00907E6E" w:rsidP="00174FD3">
      <w:pPr>
        <w:spacing w:after="0" w:line="240" w:lineRule="auto"/>
        <w:ind w:left="709"/>
        <w:jc w:val="both"/>
        <w:rPr>
          <w:rFonts w:ascii="Arial" w:hAnsi="Arial" w:cs="Arial"/>
          <w:sz w:val="19"/>
          <w:szCs w:val="19"/>
          <w:lang w:eastAsia="pl-PL"/>
        </w:rPr>
      </w:pPr>
      <w:r w:rsidRPr="00993FA5">
        <w:rPr>
          <w:rFonts w:ascii="Arial" w:hAnsi="Arial" w:cs="Arial"/>
          <w:sz w:val="19"/>
          <w:szCs w:val="19"/>
          <w:lang w:eastAsia="pl-PL"/>
        </w:rPr>
        <w:t xml:space="preserve">Zamawiający wezwie wykonawcę, którego oferta została najwyżej oceniona, do złożenia w wyznaczonym, </w:t>
      </w:r>
      <w:r w:rsidRPr="00993FA5">
        <w:rPr>
          <w:rFonts w:ascii="Arial" w:hAnsi="Arial" w:cs="Arial"/>
          <w:b/>
          <w:bCs/>
          <w:sz w:val="19"/>
          <w:szCs w:val="19"/>
          <w:u w:val="single"/>
          <w:lang w:eastAsia="pl-PL"/>
        </w:rPr>
        <w:t>nie krótszym niż 10 dni</w:t>
      </w:r>
      <w:r w:rsidRPr="00993FA5">
        <w:rPr>
          <w:rFonts w:ascii="Arial" w:hAnsi="Arial" w:cs="Arial"/>
          <w:sz w:val="19"/>
          <w:szCs w:val="19"/>
          <w:lang w:eastAsia="pl-PL"/>
        </w:rPr>
        <w:t>, terminie aktualnych na dzień złożenia oświadczeń lub dokumentów które potwierdzają okoliczność spełniania warunków udziału w postępowaniu oraz braku podstaw do wykluczenia tj. :</w:t>
      </w:r>
    </w:p>
    <w:p w14:paraId="430484D8" w14:textId="77777777" w:rsidR="00917E1C" w:rsidRDefault="00917E1C" w:rsidP="00071EF4">
      <w:pPr>
        <w:spacing w:after="0" w:line="240" w:lineRule="auto"/>
        <w:ind w:left="360"/>
        <w:jc w:val="both"/>
        <w:rPr>
          <w:rFonts w:ascii="Arial" w:hAnsi="Arial" w:cs="Arial"/>
          <w:sz w:val="19"/>
          <w:szCs w:val="19"/>
          <w:lang w:eastAsia="pl-PL"/>
        </w:rPr>
      </w:pPr>
    </w:p>
    <w:p w14:paraId="1F6925B7" w14:textId="6EF18770" w:rsidR="00917E1C" w:rsidRPr="003A60A0" w:rsidRDefault="00FF4B14" w:rsidP="00792654">
      <w:pPr>
        <w:pStyle w:val="Akapitzlist"/>
        <w:spacing w:after="0" w:line="240" w:lineRule="auto"/>
        <w:ind w:left="0"/>
        <w:jc w:val="both"/>
        <w:rPr>
          <w:rFonts w:ascii="Arial" w:hAnsi="Arial" w:cs="Arial"/>
          <w:sz w:val="19"/>
          <w:szCs w:val="19"/>
          <w:lang w:eastAsia="pl-PL"/>
        </w:rPr>
      </w:pPr>
      <w:r>
        <w:rPr>
          <w:rFonts w:ascii="Arial" w:hAnsi="Arial" w:cs="Arial"/>
          <w:b/>
          <w:sz w:val="19"/>
          <w:szCs w:val="19"/>
          <w:u w:val="single"/>
          <w:lang w:eastAsia="pl-PL"/>
        </w:rPr>
        <w:t xml:space="preserve">8.1. </w:t>
      </w:r>
      <w:r w:rsidR="00917E1C" w:rsidRPr="003A60A0">
        <w:rPr>
          <w:rFonts w:ascii="Arial" w:hAnsi="Arial" w:cs="Arial"/>
          <w:b/>
          <w:sz w:val="19"/>
          <w:szCs w:val="19"/>
          <w:u w:val="single"/>
          <w:lang w:eastAsia="pl-PL"/>
        </w:rPr>
        <w:t>W celu potwierdzenia spełniania warunku</w:t>
      </w:r>
      <w:r w:rsidR="00917E1C" w:rsidRPr="003A60A0">
        <w:rPr>
          <w:rFonts w:ascii="Arial" w:hAnsi="Arial" w:cs="Arial"/>
          <w:sz w:val="19"/>
          <w:szCs w:val="19"/>
          <w:lang w:eastAsia="pl-PL"/>
        </w:rPr>
        <w:t xml:space="preserve"> o którym mowa w </w:t>
      </w:r>
      <w:r w:rsidR="00917E1C" w:rsidRPr="003A60A0">
        <w:rPr>
          <w:rFonts w:ascii="Arial" w:hAnsi="Arial" w:cs="Arial"/>
          <w:b/>
          <w:bCs/>
          <w:color w:val="0000FF"/>
          <w:sz w:val="19"/>
          <w:szCs w:val="19"/>
          <w:lang w:eastAsia="pl-PL"/>
        </w:rPr>
        <w:t>rozdziale 5</w:t>
      </w:r>
      <w:r w:rsidR="00DC622A">
        <w:rPr>
          <w:rFonts w:ascii="Arial" w:hAnsi="Arial" w:cs="Arial"/>
          <w:b/>
          <w:bCs/>
          <w:color w:val="0000FF"/>
          <w:sz w:val="19"/>
          <w:szCs w:val="19"/>
          <w:lang w:eastAsia="pl-PL"/>
        </w:rPr>
        <w:t>.2.2</w:t>
      </w:r>
      <w:r w:rsidR="00917E1C" w:rsidRPr="003A60A0">
        <w:rPr>
          <w:rFonts w:ascii="Arial" w:hAnsi="Arial" w:cs="Arial"/>
          <w:b/>
          <w:bCs/>
          <w:color w:val="0000FF"/>
          <w:sz w:val="19"/>
          <w:szCs w:val="19"/>
          <w:lang w:eastAsia="pl-PL"/>
        </w:rPr>
        <w:t xml:space="preserve"> SWZ</w:t>
      </w:r>
      <w:r w:rsidR="00917E1C" w:rsidRPr="003A60A0">
        <w:rPr>
          <w:rFonts w:ascii="Arial" w:hAnsi="Arial" w:cs="Arial"/>
          <w:sz w:val="19"/>
          <w:szCs w:val="19"/>
          <w:lang w:eastAsia="pl-PL"/>
        </w:rPr>
        <w:t xml:space="preserve"> - </w:t>
      </w:r>
      <w:r w:rsidR="00917E1C" w:rsidRPr="003A60A0">
        <w:rPr>
          <w:rFonts w:ascii="Arial" w:hAnsi="Arial" w:cs="Arial"/>
          <w:b/>
          <w:bCs/>
          <w:sz w:val="18"/>
          <w:szCs w:val="18"/>
        </w:rPr>
        <w:t>zezwoleni</w:t>
      </w:r>
      <w:r w:rsidR="001A748D">
        <w:rPr>
          <w:rFonts w:ascii="Arial" w:hAnsi="Arial" w:cs="Arial"/>
          <w:b/>
          <w:bCs/>
          <w:sz w:val="18"/>
          <w:szCs w:val="18"/>
        </w:rPr>
        <w:t>a</w:t>
      </w:r>
      <w:r w:rsidR="00917E1C" w:rsidRPr="003A60A0">
        <w:rPr>
          <w:rFonts w:ascii="Arial" w:hAnsi="Arial" w:cs="Arial"/>
          <w:b/>
          <w:bCs/>
          <w:sz w:val="18"/>
          <w:szCs w:val="18"/>
        </w:rPr>
        <w:t xml:space="preserve"> na prowadzenie hurtowni farmaceutycznej lub inny dokument równowa</w:t>
      </w:r>
      <w:r w:rsidR="00917E1C" w:rsidRPr="003A60A0">
        <w:rPr>
          <w:rFonts w:ascii="Arial" w:eastAsia="TimesNewRoman" w:hAnsi="Arial" w:cs="Arial"/>
          <w:b/>
          <w:bCs/>
          <w:sz w:val="18"/>
          <w:szCs w:val="18"/>
        </w:rPr>
        <w:t>ż</w:t>
      </w:r>
      <w:r w:rsidR="00917E1C" w:rsidRPr="003A60A0">
        <w:rPr>
          <w:rFonts w:ascii="Arial" w:hAnsi="Arial" w:cs="Arial"/>
          <w:b/>
          <w:bCs/>
          <w:sz w:val="18"/>
          <w:szCs w:val="18"/>
        </w:rPr>
        <w:t>ny</w:t>
      </w:r>
      <w:r w:rsidR="00917E1C" w:rsidRPr="003A60A0">
        <w:rPr>
          <w:rFonts w:ascii="Arial" w:hAnsi="Arial" w:cs="Arial"/>
          <w:sz w:val="18"/>
          <w:szCs w:val="18"/>
        </w:rPr>
        <w:t xml:space="preserve"> umo</w:t>
      </w:r>
      <w:r w:rsidR="00917E1C" w:rsidRPr="003A60A0">
        <w:rPr>
          <w:rFonts w:ascii="Arial" w:eastAsia="TimesNewRoman" w:hAnsi="Arial" w:cs="Arial"/>
          <w:sz w:val="18"/>
          <w:szCs w:val="18"/>
        </w:rPr>
        <w:t>ż</w:t>
      </w:r>
      <w:r w:rsidR="00917E1C" w:rsidRPr="003A60A0">
        <w:rPr>
          <w:rFonts w:ascii="Arial" w:hAnsi="Arial" w:cs="Arial"/>
          <w:sz w:val="18"/>
          <w:szCs w:val="18"/>
        </w:rPr>
        <w:t>liwiaj</w:t>
      </w:r>
      <w:r w:rsidR="00917E1C" w:rsidRPr="003A60A0">
        <w:rPr>
          <w:rFonts w:ascii="Arial" w:eastAsia="TimesNewRoman" w:hAnsi="Arial" w:cs="Arial"/>
          <w:sz w:val="18"/>
          <w:szCs w:val="18"/>
        </w:rPr>
        <w:t>ą</w:t>
      </w:r>
      <w:r w:rsidR="00917E1C" w:rsidRPr="003A60A0">
        <w:rPr>
          <w:rFonts w:ascii="Arial" w:hAnsi="Arial" w:cs="Arial"/>
          <w:sz w:val="18"/>
          <w:szCs w:val="18"/>
        </w:rPr>
        <w:t>cy obrót przedmiotem zamówienia, je</w:t>
      </w:r>
      <w:r w:rsidR="00917E1C" w:rsidRPr="003A60A0">
        <w:rPr>
          <w:rFonts w:ascii="Arial" w:eastAsia="TimesNewRoman" w:hAnsi="Arial" w:cs="Arial"/>
          <w:sz w:val="18"/>
          <w:szCs w:val="18"/>
        </w:rPr>
        <w:t>ś</w:t>
      </w:r>
      <w:r w:rsidR="00917E1C" w:rsidRPr="003A60A0">
        <w:rPr>
          <w:rFonts w:ascii="Arial" w:hAnsi="Arial" w:cs="Arial"/>
          <w:sz w:val="18"/>
          <w:szCs w:val="18"/>
        </w:rPr>
        <w:t>li jest wymagany przez przepisy,</w:t>
      </w:r>
    </w:p>
    <w:p w14:paraId="1FD8AFC1" w14:textId="77777777" w:rsidR="00917E1C" w:rsidRPr="007F4C56" w:rsidRDefault="00917E1C" w:rsidP="00917E1C">
      <w:pPr>
        <w:spacing w:after="0" w:line="240" w:lineRule="auto"/>
        <w:ind w:left="720"/>
        <w:jc w:val="both"/>
        <w:rPr>
          <w:rFonts w:ascii="Arial" w:hAnsi="Arial" w:cs="Arial"/>
          <w:sz w:val="19"/>
          <w:szCs w:val="19"/>
          <w:lang w:eastAsia="pl-PL"/>
        </w:rPr>
      </w:pPr>
    </w:p>
    <w:p w14:paraId="56DB4386" w14:textId="77777777" w:rsidR="00917E1C" w:rsidRDefault="00917E1C" w:rsidP="00174FD3">
      <w:pPr>
        <w:ind w:left="709"/>
        <w:jc w:val="both"/>
        <w:rPr>
          <w:rFonts w:ascii="Arial" w:hAnsi="Arial" w:cs="Arial"/>
          <w:sz w:val="19"/>
          <w:szCs w:val="19"/>
        </w:rPr>
      </w:pPr>
      <w:r w:rsidRPr="006B53B6">
        <w:rPr>
          <w:rFonts w:ascii="Arial" w:hAnsi="Arial" w:cs="Arial"/>
          <w:sz w:val="19"/>
          <w:szCs w:val="19"/>
        </w:rPr>
        <w:t xml:space="preserve">Zamawiający uzna warunek za spełniony, jeżeli Wykonawca będzie dysponował </w:t>
      </w:r>
      <w:r w:rsidRPr="006B53B6">
        <w:rPr>
          <w:rFonts w:ascii="Arial" w:hAnsi="Arial" w:cs="Arial"/>
          <w:color w:val="000000"/>
          <w:sz w:val="19"/>
          <w:szCs w:val="19"/>
        </w:rPr>
        <w:t>aktualną koncesją lub zezwoleniem Głównego Inspektora Farmaceutycznego (GIF) na prowadzenie hurtowni farmaceutycznej lub zezwoleniem GIF na wytwarzanie produktów leczniczych, (jeżeli Wykonawca jest wytwórcą) lub będzie posiadał zezwolenie na prowadzenie składu konsygnacyjnego</w:t>
      </w:r>
      <w:r w:rsidR="00174FD3">
        <w:rPr>
          <w:rFonts w:ascii="Arial" w:hAnsi="Arial" w:cs="Arial"/>
          <w:color w:val="000000"/>
          <w:sz w:val="19"/>
          <w:szCs w:val="19"/>
        </w:rPr>
        <w:t>.</w:t>
      </w:r>
    </w:p>
    <w:p w14:paraId="34BA3F4D" w14:textId="77777777" w:rsidR="00A33FA7" w:rsidRPr="00C32BB8" w:rsidRDefault="00A33FA7" w:rsidP="00A33FA7">
      <w:pPr>
        <w:spacing w:after="0" w:line="240" w:lineRule="auto"/>
        <w:ind w:left="709"/>
        <w:jc w:val="both"/>
        <w:rPr>
          <w:rFonts w:ascii="Arial" w:hAnsi="Arial" w:cs="Arial"/>
          <w:sz w:val="19"/>
          <w:szCs w:val="19"/>
          <w:lang w:eastAsia="pl-PL"/>
        </w:rPr>
      </w:pPr>
    </w:p>
    <w:p w14:paraId="681B3BB8" w14:textId="5F9539CA" w:rsidR="00907E6E" w:rsidRPr="003A60A0" w:rsidRDefault="00FF4B14" w:rsidP="00792654">
      <w:pPr>
        <w:pStyle w:val="Akapitzlist"/>
        <w:numPr>
          <w:ilvl w:val="1"/>
          <w:numId w:val="45"/>
        </w:numPr>
        <w:suppressAutoHyphens/>
        <w:spacing w:after="0" w:line="240" w:lineRule="auto"/>
        <w:ind w:left="0" w:firstLine="0"/>
        <w:jc w:val="both"/>
        <w:rPr>
          <w:rFonts w:ascii="Arial" w:hAnsi="Arial" w:cs="Arial"/>
          <w:sz w:val="19"/>
          <w:szCs w:val="19"/>
          <w:lang w:eastAsia="zh-CN"/>
        </w:rPr>
      </w:pPr>
      <w:r>
        <w:rPr>
          <w:rFonts w:ascii="Arial" w:hAnsi="Arial" w:cs="Arial"/>
          <w:b/>
          <w:bCs/>
          <w:sz w:val="19"/>
          <w:szCs w:val="19"/>
          <w:u w:val="single"/>
          <w:lang w:eastAsia="zh-CN"/>
        </w:rPr>
        <w:t xml:space="preserve"> </w:t>
      </w:r>
      <w:r w:rsidR="00907E6E" w:rsidRPr="003A60A0">
        <w:rPr>
          <w:rFonts w:ascii="Arial" w:hAnsi="Arial" w:cs="Arial"/>
          <w:b/>
          <w:bCs/>
          <w:sz w:val="19"/>
          <w:szCs w:val="19"/>
          <w:u w:val="single"/>
          <w:lang w:eastAsia="zh-CN"/>
        </w:rPr>
        <w:t>W celu potwierdzenia niepodlegania wykluczeniu</w:t>
      </w:r>
      <w:r w:rsidR="00907E6E" w:rsidRPr="003A60A0">
        <w:rPr>
          <w:rFonts w:ascii="Arial" w:hAnsi="Arial" w:cs="Arial"/>
          <w:sz w:val="19"/>
          <w:szCs w:val="19"/>
          <w:lang w:eastAsia="zh-CN"/>
        </w:rPr>
        <w:t>:</w:t>
      </w:r>
    </w:p>
    <w:p w14:paraId="77CEFE5F" w14:textId="77777777" w:rsidR="001464B8" w:rsidRPr="001464B8" w:rsidRDefault="001464B8" w:rsidP="001464B8">
      <w:pPr>
        <w:pStyle w:val="Akapitzlist"/>
        <w:suppressAutoHyphens/>
        <w:spacing w:after="0" w:line="240" w:lineRule="auto"/>
        <w:jc w:val="both"/>
        <w:rPr>
          <w:rFonts w:ascii="Arial" w:hAnsi="Arial" w:cs="Arial"/>
          <w:sz w:val="19"/>
          <w:szCs w:val="19"/>
          <w:lang w:eastAsia="zh-CN"/>
        </w:rPr>
      </w:pPr>
    </w:p>
    <w:p w14:paraId="5B017E5E" w14:textId="0538BCD9" w:rsidR="00907E6E" w:rsidRDefault="001464B8" w:rsidP="005C460E">
      <w:pPr>
        <w:spacing w:after="0" w:line="240" w:lineRule="auto"/>
        <w:jc w:val="both"/>
        <w:rPr>
          <w:rFonts w:ascii="Arial" w:hAnsi="Arial" w:cs="Arial"/>
          <w:bCs/>
          <w:sz w:val="19"/>
          <w:szCs w:val="19"/>
          <w:lang w:eastAsia="zh-CN"/>
        </w:rPr>
      </w:pPr>
      <w:r w:rsidRPr="0068693A">
        <w:rPr>
          <w:rFonts w:ascii="Arial" w:hAnsi="Arial" w:cs="Arial"/>
          <w:bCs/>
          <w:sz w:val="19"/>
          <w:szCs w:val="19"/>
          <w:lang w:eastAsia="zh-CN"/>
        </w:rPr>
        <w:t xml:space="preserve">W celu potwierdzenia niepodlegania wykluczeniu </w:t>
      </w:r>
      <w:r w:rsidR="00FF4B14" w:rsidRPr="0068693A">
        <w:rPr>
          <w:rFonts w:ascii="Arial" w:hAnsi="Arial" w:cs="Arial"/>
          <w:bCs/>
          <w:sz w:val="19"/>
          <w:szCs w:val="19"/>
          <w:lang w:eastAsia="zh-CN"/>
        </w:rPr>
        <w:t>Zamawiający</w:t>
      </w:r>
      <w:r w:rsidRPr="0068693A">
        <w:rPr>
          <w:rFonts w:ascii="Arial" w:hAnsi="Arial" w:cs="Arial"/>
          <w:bCs/>
          <w:sz w:val="19"/>
          <w:szCs w:val="19"/>
          <w:lang w:eastAsia="zh-CN"/>
        </w:rPr>
        <w:t xml:space="preserve"> żądał będzie od Wykonawcy: </w:t>
      </w:r>
    </w:p>
    <w:p w14:paraId="6359BFBA" w14:textId="77777777" w:rsidR="00133C89" w:rsidRDefault="00133C89" w:rsidP="005C460E">
      <w:pPr>
        <w:spacing w:after="0" w:line="240" w:lineRule="auto"/>
        <w:jc w:val="both"/>
        <w:rPr>
          <w:rFonts w:ascii="Arial" w:hAnsi="Arial" w:cs="Arial"/>
          <w:bCs/>
          <w:sz w:val="19"/>
          <w:szCs w:val="19"/>
          <w:lang w:eastAsia="zh-CN"/>
        </w:rPr>
      </w:pPr>
    </w:p>
    <w:p w14:paraId="051D2BC6" w14:textId="77777777" w:rsidR="00133C89" w:rsidRPr="00133C89"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1</w:t>
      </w:r>
      <w:r w:rsidR="00C27EFC">
        <w:rPr>
          <w:rFonts w:ascii="Arial" w:eastAsia="Times New Roman" w:hAnsi="Arial" w:cs="Arial"/>
          <w:sz w:val="19"/>
          <w:szCs w:val="19"/>
          <w:lang w:eastAsia="pl-PL"/>
        </w:rPr>
        <w:t>.</w:t>
      </w:r>
      <w:r w:rsidRPr="00133C89">
        <w:rPr>
          <w:rFonts w:ascii="Arial" w:eastAsia="Times New Roman" w:hAnsi="Arial" w:cs="Arial"/>
          <w:sz w:val="19"/>
          <w:szCs w:val="19"/>
          <w:lang w:eastAsia="pl-PL"/>
        </w:rPr>
        <w:t xml:space="preserve"> informacji z Krajowego Rejestru Karnego w zakresie: </w:t>
      </w:r>
    </w:p>
    <w:p w14:paraId="4B24FF4E" w14:textId="77777777" w:rsidR="00133C89" w:rsidRPr="00133C89"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a) art. 108 ust. 1 pkt 1 i 2 ustawy z dnia 11 września 2019 r. – Prawo zamówień publicznych, zwanej dalej „ustawą”, </w:t>
      </w:r>
    </w:p>
    <w:p w14:paraId="65632BE6" w14:textId="77777777" w:rsidR="00133C89" w:rsidRPr="00133C89"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b) art. 108 ust. 1 pkt 4 ustawy, dotyczącej orzeczenia zakazu ubiegania się o zamówienie publiczne tytułem środka karnego, </w:t>
      </w:r>
    </w:p>
    <w:p w14:paraId="28980B38" w14:textId="77777777" w:rsidR="00133C89"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 sporządzonej nie wcześniej niż 6 miesięcy przed jej złożeniem; </w:t>
      </w:r>
    </w:p>
    <w:p w14:paraId="6BF33610" w14:textId="77777777" w:rsidR="00133C89" w:rsidRDefault="00133C89" w:rsidP="00133C89">
      <w:pPr>
        <w:spacing w:after="0" w:line="276" w:lineRule="auto"/>
        <w:jc w:val="both"/>
        <w:rPr>
          <w:rFonts w:ascii="Arial" w:eastAsia="Times New Roman" w:hAnsi="Arial" w:cs="Arial"/>
          <w:sz w:val="19"/>
          <w:szCs w:val="19"/>
          <w:lang w:eastAsia="pl-PL"/>
        </w:rPr>
      </w:pPr>
    </w:p>
    <w:p w14:paraId="6C6DF208" w14:textId="6F5BF152" w:rsidR="00133C89" w:rsidRDefault="00C27EFC" w:rsidP="00133C89">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2. </w:t>
      </w:r>
      <w:r w:rsidR="00133C89" w:rsidRPr="00133C89">
        <w:rPr>
          <w:rFonts w:ascii="Arial" w:eastAsia="Times New Roman" w:hAnsi="Arial" w:cs="Arial"/>
          <w:sz w:val="19"/>
          <w:szCs w:val="19"/>
          <w:lang w:eastAsia="pl-PL"/>
        </w:rPr>
        <w:t xml:space="preserve">oświadczenia wykonawcy, w zakresie art. 108 ust. 1 pkt 5 ustawy, o braku przynależności do tej samej grupy kapitałowej w rozumieniu ustawy z dnia 16 lutego 2007 r. o ochronie konkurencji i konsumentów  z </w:t>
      </w:r>
      <w:r w:rsidR="00133C89" w:rsidRPr="00133C89">
        <w:rPr>
          <w:rFonts w:ascii="Arial" w:eastAsia="Times New Roman" w:hAnsi="Arial" w:cs="Arial"/>
          <w:sz w:val="19"/>
          <w:szCs w:val="19"/>
          <w:lang w:eastAsia="pl-PL"/>
        </w:rPr>
        <w:lastRenderedPageBreak/>
        <w:t>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82597C">
        <w:rPr>
          <w:rFonts w:ascii="Arial" w:eastAsia="Times New Roman" w:hAnsi="Arial" w:cs="Arial"/>
          <w:sz w:val="19"/>
          <w:szCs w:val="19"/>
          <w:lang w:eastAsia="pl-PL"/>
        </w:rPr>
        <w:t xml:space="preserve"> – </w:t>
      </w:r>
      <w:r w:rsidR="0082597C" w:rsidRPr="0082597C">
        <w:rPr>
          <w:rFonts w:ascii="Arial" w:eastAsia="Times New Roman" w:hAnsi="Arial" w:cs="Arial"/>
          <w:b/>
          <w:bCs/>
          <w:sz w:val="19"/>
          <w:szCs w:val="19"/>
          <w:lang w:eastAsia="pl-PL"/>
        </w:rPr>
        <w:t>według załącznika nr 4 do SWZ.</w:t>
      </w:r>
    </w:p>
    <w:p w14:paraId="50EAFE3D" w14:textId="77777777" w:rsidR="00133C89" w:rsidRDefault="00133C89" w:rsidP="00133C89">
      <w:pPr>
        <w:spacing w:after="0" w:line="276" w:lineRule="auto"/>
        <w:jc w:val="both"/>
        <w:rPr>
          <w:rFonts w:ascii="Arial" w:eastAsia="Times New Roman" w:hAnsi="Arial" w:cs="Arial"/>
          <w:sz w:val="19"/>
          <w:szCs w:val="19"/>
          <w:lang w:eastAsia="pl-PL"/>
        </w:rPr>
      </w:pPr>
    </w:p>
    <w:p w14:paraId="62284233" w14:textId="77777777" w:rsidR="00C27EFC" w:rsidRDefault="00C27EFC" w:rsidP="00133C89">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3. </w:t>
      </w:r>
      <w:r w:rsidR="00133C89" w:rsidRPr="00133C89">
        <w:rPr>
          <w:rFonts w:ascii="Arial" w:eastAsia="Times New Roman" w:hAnsi="Arial" w:cs="Arial"/>
          <w:sz w:val="19"/>
          <w:szCs w:val="19"/>
          <w:lang w:eastAsia="pl-PL"/>
        </w:rPr>
        <w:t>oświadczenia wykonawcy o aktualności informacji zawartych w oświadczeniu, o którym mowa w art. 125 ust. 1 ustawy, w zakresie podstaw wykluczenia z postępowania wskazanych przez zamawiającego, o których mowa w:</w:t>
      </w:r>
    </w:p>
    <w:p w14:paraId="3D8088C7" w14:textId="77777777" w:rsidR="00C27EFC"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 a) art. 108 ust. 1 pkt 3 ustawy,</w:t>
      </w:r>
    </w:p>
    <w:p w14:paraId="070C0380" w14:textId="77777777" w:rsidR="00C27EFC"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 b) art. 108 ust. 1 pkt 4 ustawy, dotyczących orzeczenia zakazu ubiegania się o zamówienie publiczne tytułem środka zapobiegawczego, </w:t>
      </w:r>
    </w:p>
    <w:p w14:paraId="72EF0ABB" w14:textId="77777777" w:rsidR="00C27EFC"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c) art. 108 ust. 1 pkt 5 ustawy, dotyczących zawarcia z innymi wykonawcami porozumienia mającego na celu zakłócenie konkurencji, </w:t>
      </w:r>
    </w:p>
    <w:p w14:paraId="577BA1D7" w14:textId="77777777" w:rsidR="00C27EFC" w:rsidRDefault="00133C89" w:rsidP="00133C89">
      <w:pPr>
        <w:spacing w:after="0" w:line="276" w:lineRule="auto"/>
        <w:jc w:val="both"/>
        <w:rPr>
          <w:rFonts w:ascii="Arial" w:eastAsia="Times New Roman" w:hAnsi="Arial" w:cs="Arial"/>
          <w:sz w:val="19"/>
          <w:szCs w:val="19"/>
          <w:lang w:eastAsia="pl-PL"/>
        </w:rPr>
      </w:pPr>
      <w:r w:rsidRPr="00133C89">
        <w:rPr>
          <w:rFonts w:ascii="Arial" w:eastAsia="Times New Roman" w:hAnsi="Arial" w:cs="Arial"/>
          <w:sz w:val="19"/>
          <w:szCs w:val="19"/>
          <w:lang w:eastAsia="pl-PL"/>
        </w:rPr>
        <w:t xml:space="preserve">d) art. 108 ust. 1 pkt 6 ustawy, </w:t>
      </w:r>
      <w:r w:rsidR="0082597C">
        <w:rPr>
          <w:rFonts w:ascii="Arial" w:eastAsia="Times New Roman" w:hAnsi="Arial" w:cs="Arial"/>
          <w:sz w:val="19"/>
          <w:szCs w:val="19"/>
          <w:lang w:eastAsia="pl-PL"/>
        </w:rPr>
        <w:t xml:space="preserve">- </w:t>
      </w:r>
      <w:r w:rsidR="0082597C" w:rsidRPr="0082597C">
        <w:rPr>
          <w:rFonts w:ascii="Arial" w:eastAsia="Times New Roman" w:hAnsi="Arial" w:cs="Arial"/>
          <w:b/>
          <w:bCs/>
          <w:sz w:val="19"/>
          <w:szCs w:val="19"/>
          <w:lang w:eastAsia="pl-PL"/>
        </w:rPr>
        <w:t>według załącznika nr 5 do SWZ.</w:t>
      </w:r>
    </w:p>
    <w:p w14:paraId="3CFCA353" w14:textId="77777777" w:rsidR="005D5C42" w:rsidRPr="00C27EFC" w:rsidRDefault="00133C89" w:rsidP="00133C89">
      <w:pPr>
        <w:spacing w:after="0" w:line="276" w:lineRule="auto"/>
        <w:jc w:val="both"/>
        <w:rPr>
          <w:rFonts w:ascii="Arial" w:eastAsia="Times New Roman" w:hAnsi="Arial" w:cs="Arial"/>
          <w:sz w:val="19"/>
          <w:szCs w:val="19"/>
          <w:lang w:eastAsia="pl-PL"/>
        </w:rPr>
      </w:pPr>
      <w:r w:rsidRPr="00C27EFC">
        <w:rPr>
          <w:rFonts w:ascii="Arial" w:eastAsia="Times New Roman" w:hAnsi="Arial" w:cs="Arial"/>
          <w:sz w:val="19"/>
          <w:szCs w:val="19"/>
          <w:lang w:eastAsia="pl-PL"/>
        </w:rPr>
        <w:t xml:space="preserve">  </w:t>
      </w:r>
    </w:p>
    <w:p w14:paraId="43128869" w14:textId="77777777" w:rsidR="00C27EFC" w:rsidRDefault="00C27EFC"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 xml:space="preserve">4. </w:t>
      </w:r>
      <w:r w:rsidRPr="00C27EFC">
        <w:rPr>
          <w:rFonts w:ascii="Arial" w:eastAsia="Times New Roman" w:hAnsi="Arial" w:cs="Arial"/>
          <w:sz w:val="19"/>
          <w:szCs w:val="19"/>
          <w:lang w:eastAsia="pl-PL"/>
        </w:rPr>
        <w:t xml:space="preserve">Jeżeli wykonawca ma siedzibę lub miejsce zamieszkania poza granicami Rzeczypospolitej Polskiej, zamiast: </w:t>
      </w:r>
    </w:p>
    <w:p w14:paraId="3907F525" w14:textId="2DBC951C" w:rsidR="00C27EFC" w:rsidRDefault="00C27EFC" w:rsidP="00C27EFC">
      <w:pPr>
        <w:spacing w:after="0" w:line="276" w:lineRule="auto"/>
        <w:jc w:val="both"/>
        <w:rPr>
          <w:rFonts w:ascii="Arial" w:eastAsia="Times New Roman" w:hAnsi="Arial" w:cs="Arial"/>
          <w:sz w:val="19"/>
          <w:szCs w:val="19"/>
          <w:lang w:eastAsia="pl-PL"/>
        </w:rPr>
      </w:pPr>
      <w:r w:rsidRPr="00C27EFC">
        <w:rPr>
          <w:rFonts w:ascii="Arial" w:eastAsia="Times New Roman" w:hAnsi="Arial" w:cs="Arial"/>
          <w:sz w:val="19"/>
          <w:szCs w:val="19"/>
          <w:lang w:eastAsia="pl-PL"/>
        </w:rPr>
        <w:t xml:space="preserve">1) informacji z Krajowego Rejestru Karnego, o której mowa w </w:t>
      </w:r>
      <w:r>
        <w:rPr>
          <w:rFonts w:ascii="Arial" w:eastAsia="Times New Roman" w:hAnsi="Arial" w:cs="Arial"/>
          <w:sz w:val="19"/>
          <w:szCs w:val="19"/>
          <w:lang w:eastAsia="pl-PL"/>
        </w:rPr>
        <w:t xml:space="preserve">pkt. </w:t>
      </w:r>
      <w:r w:rsidR="00FF4B14">
        <w:rPr>
          <w:rFonts w:ascii="Arial" w:eastAsia="Times New Roman" w:hAnsi="Arial" w:cs="Arial"/>
          <w:sz w:val="19"/>
          <w:szCs w:val="19"/>
          <w:lang w:eastAsia="pl-PL"/>
        </w:rPr>
        <w:t>8</w:t>
      </w:r>
      <w:r>
        <w:rPr>
          <w:rFonts w:ascii="Arial" w:eastAsia="Times New Roman" w:hAnsi="Arial" w:cs="Arial"/>
          <w:sz w:val="19"/>
          <w:szCs w:val="19"/>
          <w:lang w:eastAsia="pl-PL"/>
        </w:rPr>
        <w:t>.2.</w:t>
      </w:r>
      <w:r w:rsidRPr="00C27EFC">
        <w:rPr>
          <w:rFonts w:ascii="Arial" w:eastAsia="Times New Roman" w:hAnsi="Arial" w:cs="Arial"/>
          <w:sz w:val="19"/>
          <w:szCs w:val="19"/>
          <w:lang w:eastAsia="pl-PL"/>
        </w:rPr>
        <w:t xml:space="preserve">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w:t>
      </w:r>
      <w:r>
        <w:rPr>
          <w:rFonts w:ascii="Arial" w:eastAsia="Times New Roman" w:hAnsi="Arial" w:cs="Arial"/>
          <w:sz w:val="19"/>
          <w:szCs w:val="19"/>
          <w:lang w:eastAsia="pl-PL"/>
        </w:rPr>
        <w:t xml:space="preserve">pkt. </w:t>
      </w:r>
      <w:r w:rsidR="00FF4B14">
        <w:rPr>
          <w:rFonts w:ascii="Arial" w:eastAsia="Times New Roman" w:hAnsi="Arial" w:cs="Arial"/>
          <w:sz w:val="19"/>
          <w:szCs w:val="19"/>
          <w:lang w:eastAsia="pl-PL"/>
        </w:rPr>
        <w:t>8</w:t>
      </w:r>
      <w:r>
        <w:rPr>
          <w:rFonts w:ascii="Arial" w:eastAsia="Times New Roman" w:hAnsi="Arial" w:cs="Arial"/>
          <w:sz w:val="19"/>
          <w:szCs w:val="19"/>
          <w:lang w:eastAsia="pl-PL"/>
        </w:rPr>
        <w:t>.2.</w:t>
      </w:r>
      <w:r w:rsidRPr="00C27EFC">
        <w:rPr>
          <w:rFonts w:ascii="Arial" w:eastAsia="Times New Roman" w:hAnsi="Arial" w:cs="Arial"/>
          <w:sz w:val="19"/>
          <w:szCs w:val="19"/>
          <w:lang w:eastAsia="pl-PL"/>
        </w:rPr>
        <w:t>1</w:t>
      </w:r>
      <w:r>
        <w:rPr>
          <w:rFonts w:ascii="Arial" w:eastAsia="Times New Roman" w:hAnsi="Arial" w:cs="Arial"/>
          <w:sz w:val="19"/>
          <w:szCs w:val="19"/>
          <w:lang w:eastAsia="pl-PL"/>
        </w:rPr>
        <w:t>.</w:t>
      </w:r>
    </w:p>
    <w:p w14:paraId="01544D7C" w14:textId="4501CA4E" w:rsidR="00C27EFC" w:rsidRPr="00C27EFC" w:rsidRDefault="000719E5"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2)</w:t>
      </w:r>
      <w:r w:rsidR="00C27EFC" w:rsidRPr="00C27EFC">
        <w:rPr>
          <w:rFonts w:ascii="Arial" w:eastAsia="Times New Roman" w:hAnsi="Arial" w:cs="Arial"/>
          <w:sz w:val="19"/>
          <w:szCs w:val="19"/>
          <w:lang w:eastAsia="pl-PL"/>
        </w:rPr>
        <w:t xml:space="preserve"> Dokument, o którym mowa w </w:t>
      </w:r>
      <w:r>
        <w:rPr>
          <w:rFonts w:ascii="Arial" w:eastAsia="Times New Roman" w:hAnsi="Arial" w:cs="Arial"/>
          <w:sz w:val="19"/>
          <w:szCs w:val="19"/>
          <w:lang w:eastAsia="pl-PL"/>
        </w:rPr>
        <w:t xml:space="preserve">pkt. </w:t>
      </w:r>
      <w:r w:rsidR="00FF4B14">
        <w:rPr>
          <w:rFonts w:ascii="Arial" w:eastAsia="Times New Roman" w:hAnsi="Arial" w:cs="Arial"/>
          <w:sz w:val="19"/>
          <w:szCs w:val="19"/>
          <w:lang w:eastAsia="pl-PL"/>
        </w:rPr>
        <w:t>8</w:t>
      </w:r>
      <w:r>
        <w:rPr>
          <w:rFonts w:ascii="Arial" w:eastAsia="Times New Roman" w:hAnsi="Arial" w:cs="Arial"/>
          <w:sz w:val="19"/>
          <w:szCs w:val="19"/>
          <w:lang w:eastAsia="pl-PL"/>
        </w:rPr>
        <w:t>.4.1.</w:t>
      </w:r>
      <w:r w:rsidR="00C27EFC" w:rsidRPr="00C27EFC">
        <w:rPr>
          <w:rFonts w:ascii="Arial" w:eastAsia="Times New Roman" w:hAnsi="Arial" w:cs="Arial"/>
          <w:sz w:val="19"/>
          <w:szCs w:val="19"/>
          <w:lang w:eastAsia="pl-PL"/>
        </w:rPr>
        <w:t xml:space="preserve">, powinien być wystawiony nie wcześniej niż 6 miesięcy przed jego złożeniem. </w:t>
      </w:r>
    </w:p>
    <w:p w14:paraId="1A2D34A3" w14:textId="08BE5ABB" w:rsidR="005D5C42" w:rsidRPr="00C27EFC" w:rsidRDefault="000719E5" w:rsidP="00C27EFC">
      <w:pPr>
        <w:spacing w:after="0" w:line="276" w:lineRule="auto"/>
        <w:jc w:val="both"/>
        <w:rPr>
          <w:rFonts w:ascii="Arial" w:eastAsia="Times New Roman" w:hAnsi="Arial" w:cs="Arial"/>
          <w:sz w:val="19"/>
          <w:szCs w:val="19"/>
          <w:lang w:eastAsia="pl-PL"/>
        </w:rPr>
      </w:pPr>
      <w:r>
        <w:rPr>
          <w:rFonts w:ascii="Arial" w:eastAsia="Times New Roman" w:hAnsi="Arial" w:cs="Arial"/>
          <w:sz w:val="19"/>
          <w:szCs w:val="19"/>
          <w:lang w:eastAsia="pl-PL"/>
        </w:rPr>
        <w:t>3)</w:t>
      </w:r>
      <w:r w:rsidR="00C27EFC" w:rsidRPr="00C27EFC">
        <w:rPr>
          <w:rFonts w:ascii="Arial" w:eastAsia="Times New Roman" w:hAnsi="Arial" w:cs="Arial"/>
          <w:sz w:val="19"/>
          <w:szCs w:val="19"/>
          <w:lang w:eastAsia="pl-PL"/>
        </w:rPr>
        <w:t xml:space="preserve"> Jeżeli w kraju, w którym wykonawca ma siedzibę lub miejsce zamieszkania, nie wydaje się dokumentów, o których mowa w </w:t>
      </w:r>
      <w:r>
        <w:rPr>
          <w:rFonts w:ascii="Arial" w:eastAsia="Times New Roman" w:hAnsi="Arial" w:cs="Arial"/>
          <w:sz w:val="19"/>
          <w:szCs w:val="19"/>
          <w:lang w:eastAsia="pl-PL"/>
        </w:rPr>
        <w:t xml:space="preserve">pkt. </w:t>
      </w:r>
      <w:r w:rsidR="00FF4B14">
        <w:rPr>
          <w:rFonts w:ascii="Arial" w:eastAsia="Times New Roman" w:hAnsi="Arial" w:cs="Arial"/>
          <w:sz w:val="19"/>
          <w:szCs w:val="19"/>
          <w:lang w:eastAsia="pl-PL"/>
        </w:rPr>
        <w:t>8</w:t>
      </w:r>
      <w:r>
        <w:rPr>
          <w:rFonts w:ascii="Arial" w:eastAsia="Times New Roman" w:hAnsi="Arial" w:cs="Arial"/>
          <w:sz w:val="19"/>
          <w:szCs w:val="19"/>
          <w:lang w:eastAsia="pl-PL"/>
        </w:rPr>
        <w:t>.4.1.</w:t>
      </w:r>
      <w:r w:rsidR="00C27EFC" w:rsidRPr="00C27EFC">
        <w:rPr>
          <w:rFonts w:ascii="Arial" w:eastAsia="Times New Roman" w:hAnsi="Arial" w:cs="Arial"/>
          <w:sz w:val="19"/>
          <w:szCs w:val="19"/>
          <w:lang w:eastAsia="pl-PL"/>
        </w:rPr>
        <w:t>, lub gdy dokumenty te nie odnoszą się do wszystkich przypadków, o których mowa w art. 108 ust. 1 pkt 1, 2 i 4,</w:t>
      </w:r>
      <w:r>
        <w:rPr>
          <w:rFonts w:ascii="Arial" w:eastAsia="Times New Roman" w:hAnsi="Arial" w:cs="Arial"/>
          <w:sz w:val="19"/>
          <w:szCs w:val="19"/>
          <w:lang w:eastAsia="pl-PL"/>
        </w:rPr>
        <w:t xml:space="preserve"> </w:t>
      </w:r>
      <w:r w:rsidR="00C27EFC" w:rsidRPr="00C27EFC">
        <w:rPr>
          <w:rFonts w:ascii="Arial" w:eastAsia="Times New Roman" w:hAnsi="Arial" w:cs="Arial"/>
          <w:sz w:val="19"/>
          <w:szCs w:val="19"/>
          <w:lang w:eastAsia="pl-PL"/>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r>
        <w:rPr>
          <w:rFonts w:ascii="Arial" w:eastAsia="Times New Roman" w:hAnsi="Arial" w:cs="Arial"/>
          <w:sz w:val="19"/>
          <w:szCs w:val="19"/>
          <w:lang w:eastAsia="pl-PL"/>
        </w:rPr>
        <w:t xml:space="preserve">pkt. </w:t>
      </w:r>
      <w:r w:rsidR="00FF4B14">
        <w:rPr>
          <w:rFonts w:ascii="Arial" w:eastAsia="Times New Roman" w:hAnsi="Arial" w:cs="Arial"/>
          <w:sz w:val="19"/>
          <w:szCs w:val="19"/>
          <w:lang w:eastAsia="pl-PL"/>
        </w:rPr>
        <w:t>8</w:t>
      </w:r>
      <w:r>
        <w:rPr>
          <w:rFonts w:ascii="Arial" w:eastAsia="Times New Roman" w:hAnsi="Arial" w:cs="Arial"/>
          <w:sz w:val="19"/>
          <w:szCs w:val="19"/>
          <w:lang w:eastAsia="pl-PL"/>
        </w:rPr>
        <w:t>.4.2</w:t>
      </w:r>
      <w:r w:rsidR="00C27EFC" w:rsidRPr="00C27EFC">
        <w:rPr>
          <w:rFonts w:ascii="Arial" w:eastAsia="Times New Roman" w:hAnsi="Arial" w:cs="Arial"/>
          <w:sz w:val="19"/>
          <w:szCs w:val="19"/>
          <w:lang w:eastAsia="pl-PL"/>
        </w:rPr>
        <w:t xml:space="preserve"> stosuje się.</w:t>
      </w:r>
    </w:p>
    <w:p w14:paraId="53491999" w14:textId="77777777" w:rsidR="00C27EFC" w:rsidRDefault="00C27EFC" w:rsidP="005C460E">
      <w:pPr>
        <w:spacing w:after="0" w:line="276" w:lineRule="auto"/>
        <w:jc w:val="both"/>
        <w:rPr>
          <w:rFonts w:ascii="Arial" w:eastAsia="Times New Roman" w:hAnsi="Arial" w:cs="Arial"/>
          <w:b/>
          <w:bCs/>
          <w:color w:val="FF0000"/>
          <w:sz w:val="19"/>
          <w:szCs w:val="19"/>
          <w:lang w:eastAsia="pl-PL"/>
        </w:rPr>
      </w:pPr>
    </w:p>
    <w:p w14:paraId="3667D365" w14:textId="77777777" w:rsidR="00C27EFC" w:rsidRPr="0068693A" w:rsidRDefault="00C27EFC" w:rsidP="005C460E">
      <w:pPr>
        <w:spacing w:after="0" w:line="276" w:lineRule="auto"/>
        <w:jc w:val="both"/>
        <w:rPr>
          <w:rFonts w:ascii="Arial" w:eastAsia="Times New Roman" w:hAnsi="Arial" w:cs="Arial"/>
          <w:b/>
          <w:bCs/>
          <w:color w:val="FF0000"/>
          <w:sz w:val="19"/>
          <w:szCs w:val="19"/>
          <w:lang w:eastAsia="pl-PL"/>
        </w:rPr>
      </w:pPr>
    </w:p>
    <w:p w14:paraId="48258C87" w14:textId="77777777" w:rsidR="00C875FE" w:rsidRPr="0068693A" w:rsidRDefault="005D5C42" w:rsidP="005C460E">
      <w:pPr>
        <w:spacing w:after="0" w:line="276" w:lineRule="auto"/>
        <w:jc w:val="both"/>
        <w:rPr>
          <w:rFonts w:ascii="Arial" w:eastAsia="Times New Roman" w:hAnsi="Arial" w:cs="Arial"/>
          <w:color w:val="000000" w:themeColor="text1"/>
          <w:sz w:val="19"/>
          <w:szCs w:val="19"/>
          <w:u w:val="single"/>
          <w:lang w:eastAsia="pl-PL"/>
        </w:rPr>
      </w:pPr>
      <w:r w:rsidRPr="0068693A">
        <w:rPr>
          <w:rFonts w:ascii="Arial" w:eastAsia="Times New Roman" w:hAnsi="Arial" w:cs="Arial"/>
          <w:color w:val="000000" w:themeColor="text1"/>
          <w:sz w:val="19"/>
          <w:szCs w:val="19"/>
          <w:u w:val="single"/>
          <w:lang w:eastAsia="pl-PL"/>
        </w:rPr>
        <w:t xml:space="preserve">UWAGA: </w:t>
      </w:r>
    </w:p>
    <w:p w14:paraId="638CF1C7" w14:textId="77777777" w:rsidR="005D5C42" w:rsidRDefault="005D5C42" w:rsidP="005C460E">
      <w:pPr>
        <w:spacing w:after="0" w:line="276" w:lineRule="auto"/>
        <w:jc w:val="both"/>
        <w:rPr>
          <w:rFonts w:ascii="Arial" w:eastAsia="Times New Roman" w:hAnsi="Arial" w:cs="Arial"/>
          <w:color w:val="000000" w:themeColor="text1"/>
          <w:sz w:val="19"/>
          <w:szCs w:val="19"/>
          <w:u w:val="single"/>
          <w:lang w:eastAsia="pl-PL"/>
        </w:rPr>
      </w:pPr>
      <w:r w:rsidRPr="0068693A">
        <w:rPr>
          <w:rFonts w:ascii="Arial" w:eastAsia="Times New Roman" w:hAnsi="Arial" w:cs="Arial"/>
          <w:color w:val="000000" w:themeColor="text1"/>
          <w:sz w:val="19"/>
          <w:szCs w:val="19"/>
          <w:u w:val="single"/>
          <w:lang w:eastAsia="pl-PL"/>
        </w:rPr>
        <w:t xml:space="preserve">Wykonawca nie jest obowiązany do złożenia </w:t>
      </w:r>
      <w:r w:rsidR="00C875FE">
        <w:rPr>
          <w:rFonts w:ascii="Arial" w:eastAsia="Times New Roman" w:hAnsi="Arial" w:cs="Arial"/>
          <w:color w:val="000000" w:themeColor="text1"/>
          <w:sz w:val="19"/>
          <w:szCs w:val="19"/>
          <w:u w:val="single"/>
          <w:lang w:eastAsia="pl-PL"/>
        </w:rPr>
        <w:t xml:space="preserve">podmiotowych środków dowodowych </w:t>
      </w:r>
      <w:r w:rsidRPr="0068693A">
        <w:rPr>
          <w:rFonts w:ascii="Arial" w:eastAsia="Times New Roman" w:hAnsi="Arial" w:cs="Arial"/>
          <w:color w:val="000000" w:themeColor="text1"/>
          <w:sz w:val="19"/>
          <w:szCs w:val="19"/>
          <w:u w:val="single"/>
          <w:lang w:eastAsia="pl-PL"/>
        </w:rPr>
        <w:t>jeżeli:</w:t>
      </w:r>
    </w:p>
    <w:p w14:paraId="31245E39" w14:textId="77777777" w:rsidR="00C875FE" w:rsidRDefault="00C875FE" w:rsidP="005C460E">
      <w:pPr>
        <w:spacing w:after="0" w:line="276" w:lineRule="auto"/>
        <w:jc w:val="both"/>
        <w:rPr>
          <w:rFonts w:ascii="Arial" w:eastAsia="Times New Roman" w:hAnsi="Arial" w:cs="Arial"/>
          <w:color w:val="000000" w:themeColor="text1"/>
          <w:sz w:val="19"/>
          <w:szCs w:val="19"/>
          <w:u w:val="single"/>
          <w:lang w:eastAsia="pl-PL"/>
        </w:rPr>
      </w:pPr>
    </w:p>
    <w:p w14:paraId="5B3F7F01" w14:textId="77777777" w:rsidR="00C875FE" w:rsidRDefault="00C875FE">
      <w:pPr>
        <w:pStyle w:val="Akapitzlist"/>
        <w:numPr>
          <w:ilvl w:val="0"/>
          <w:numId w:val="26"/>
        </w:numPr>
        <w:spacing w:after="0" w:line="276" w:lineRule="auto"/>
        <w:jc w:val="both"/>
        <w:rPr>
          <w:rFonts w:ascii="Arial" w:eastAsia="Times New Roman" w:hAnsi="Arial" w:cs="Arial"/>
          <w:color w:val="000000" w:themeColor="text1"/>
          <w:sz w:val="19"/>
          <w:szCs w:val="19"/>
          <w:lang w:eastAsia="pl-PL"/>
        </w:rPr>
      </w:pPr>
      <w:r w:rsidRPr="00C875FE">
        <w:rPr>
          <w:rFonts w:ascii="Arial" w:eastAsia="Times New Roman" w:hAnsi="Arial" w:cs="Arial"/>
          <w:color w:val="000000" w:themeColor="text1"/>
          <w:sz w:val="19"/>
          <w:szCs w:val="19"/>
          <w:lang w:eastAsia="pl-PL"/>
        </w:rPr>
        <w:t xml:space="preserve">Zamawiający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2DF84273" w14:textId="77777777" w:rsidR="00C875FE" w:rsidRPr="00AB33D1" w:rsidRDefault="00C875FE">
      <w:pPr>
        <w:pStyle w:val="Akapitzlist"/>
        <w:numPr>
          <w:ilvl w:val="0"/>
          <w:numId w:val="26"/>
        </w:numPr>
        <w:spacing w:after="0" w:line="276" w:lineRule="auto"/>
        <w:jc w:val="both"/>
        <w:rPr>
          <w:rFonts w:ascii="Arial" w:eastAsia="Times New Roman" w:hAnsi="Arial" w:cs="Arial"/>
          <w:sz w:val="19"/>
          <w:szCs w:val="19"/>
          <w:lang w:eastAsia="pl-PL"/>
        </w:rPr>
      </w:pPr>
      <w:r w:rsidRPr="00AB33D1">
        <w:rPr>
          <w:rFonts w:ascii="Arial" w:eastAsia="Times New Roman" w:hAnsi="Arial" w:cs="Arial"/>
          <w:sz w:val="19"/>
          <w:szCs w:val="19"/>
          <w:lang w:eastAsia="pl-PL"/>
        </w:rPr>
        <w:t xml:space="preserve"> podmiotowym środkiem dowodowym jest oświadczenie, którego treść odpowiada zakresowi oświadczenia, o którym mowa w art. 125 ust. 1. </w:t>
      </w:r>
    </w:p>
    <w:p w14:paraId="2819FDA3" w14:textId="77777777" w:rsidR="00C875FE" w:rsidRPr="00C875FE" w:rsidRDefault="00C875FE">
      <w:pPr>
        <w:pStyle w:val="Akapitzlist"/>
        <w:numPr>
          <w:ilvl w:val="0"/>
          <w:numId w:val="26"/>
        </w:numPr>
        <w:spacing w:after="0" w:line="276" w:lineRule="auto"/>
        <w:jc w:val="both"/>
        <w:rPr>
          <w:rFonts w:ascii="Arial" w:eastAsia="Times New Roman" w:hAnsi="Arial" w:cs="Arial"/>
          <w:color w:val="000000" w:themeColor="text1"/>
          <w:sz w:val="19"/>
          <w:szCs w:val="19"/>
          <w:lang w:eastAsia="pl-PL"/>
        </w:rPr>
      </w:pPr>
      <w:r w:rsidRPr="00C875FE">
        <w:rPr>
          <w:rFonts w:ascii="Arial" w:eastAsia="Times New Roman" w:hAnsi="Arial" w:cs="Arial"/>
          <w:color w:val="000000" w:themeColor="text1"/>
          <w:sz w:val="19"/>
          <w:szCs w:val="19"/>
          <w:lang w:eastAsia="pl-PL"/>
        </w:rPr>
        <w:t>Wykonawca nie jest zobowiązany do złożenia podmiotowych środków dowodowych, które zamawiający posiada, jeżeli wykonawca wskaże te środki oraz potwierdzi ich prawidłowość i aktualność.</w:t>
      </w:r>
    </w:p>
    <w:p w14:paraId="0824111D" w14:textId="77777777" w:rsidR="00C875FE" w:rsidRPr="00C875FE" w:rsidRDefault="00C875FE" w:rsidP="005C460E">
      <w:pPr>
        <w:spacing w:after="0" w:line="276" w:lineRule="auto"/>
        <w:jc w:val="both"/>
        <w:rPr>
          <w:rFonts w:ascii="Arial" w:eastAsia="Times New Roman" w:hAnsi="Arial" w:cs="Arial"/>
          <w:color w:val="000000" w:themeColor="text1"/>
          <w:sz w:val="19"/>
          <w:szCs w:val="19"/>
          <w:lang w:eastAsia="pl-PL"/>
        </w:rPr>
      </w:pPr>
    </w:p>
    <w:p w14:paraId="6AB1302B" w14:textId="7C783412" w:rsidR="00CC51C9" w:rsidRDefault="00CC51C9" w:rsidP="005C460E">
      <w:pPr>
        <w:spacing w:after="0" w:line="276" w:lineRule="auto"/>
        <w:jc w:val="both"/>
        <w:rPr>
          <w:rFonts w:ascii="Arial" w:eastAsia="Times New Roman" w:hAnsi="Arial" w:cs="Arial"/>
          <w:color w:val="000000" w:themeColor="text1"/>
          <w:sz w:val="19"/>
          <w:szCs w:val="19"/>
          <w:lang w:eastAsia="pl-PL"/>
        </w:rPr>
      </w:pPr>
      <w:r w:rsidRPr="00CC51C9">
        <w:rPr>
          <w:rFonts w:ascii="Arial" w:eastAsia="Times New Roman" w:hAnsi="Arial" w:cs="Arial"/>
          <w:color w:val="000000" w:themeColor="text1"/>
          <w:sz w:val="19"/>
          <w:szCs w:val="19"/>
          <w:lang w:eastAsia="pl-PL"/>
        </w:rPr>
        <w:t>Jeżeli wykonawca nie złożył oświadczenia, o którym mowa w art. 125 ust. 1</w:t>
      </w:r>
      <w:r w:rsidR="00AB33D1">
        <w:rPr>
          <w:rFonts w:ascii="Arial" w:eastAsia="Times New Roman" w:hAnsi="Arial" w:cs="Arial"/>
          <w:color w:val="000000" w:themeColor="text1"/>
          <w:sz w:val="19"/>
          <w:szCs w:val="19"/>
          <w:lang w:eastAsia="pl-PL"/>
        </w:rPr>
        <w:t xml:space="preserve"> </w:t>
      </w:r>
      <w:proofErr w:type="spellStart"/>
      <w:r w:rsidR="00AB33D1">
        <w:rPr>
          <w:rFonts w:ascii="Arial" w:eastAsia="Times New Roman" w:hAnsi="Arial" w:cs="Arial"/>
          <w:color w:val="000000" w:themeColor="text1"/>
          <w:sz w:val="19"/>
          <w:szCs w:val="19"/>
          <w:lang w:eastAsia="pl-PL"/>
        </w:rPr>
        <w:t>Pzp</w:t>
      </w:r>
      <w:proofErr w:type="spellEnd"/>
      <w:r w:rsidRPr="00CC51C9">
        <w:rPr>
          <w:rFonts w:ascii="Arial" w:eastAsia="Times New Roman" w:hAnsi="Arial" w:cs="Arial"/>
          <w:color w:val="000000" w:themeColor="text1"/>
          <w:sz w:val="19"/>
          <w:szCs w:val="19"/>
          <w:lang w:eastAsia="pl-PL"/>
        </w:rPr>
        <w:t xml:space="preserve">, podmiotowych środków dowodowych, innych dokumentów lub oświadczeń składanych w postępowaniu lub są one niekompletne lub zawierają błędy, zamawiający </w:t>
      </w:r>
      <w:r w:rsidR="00FF4B14" w:rsidRPr="00CC51C9">
        <w:rPr>
          <w:rFonts w:ascii="Arial" w:eastAsia="Times New Roman" w:hAnsi="Arial" w:cs="Arial"/>
          <w:color w:val="000000" w:themeColor="text1"/>
          <w:sz w:val="19"/>
          <w:szCs w:val="19"/>
          <w:lang w:eastAsia="pl-PL"/>
        </w:rPr>
        <w:t>w</w:t>
      </w:r>
      <w:r w:rsidR="00FF4B14">
        <w:rPr>
          <w:rFonts w:ascii="Arial" w:eastAsia="Times New Roman" w:hAnsi="Arial" w:cs="Arial"/>
          <w:color w:val="000000" w:themeColor="text1"/>
          <w:sz w:val="19"/>
          <w:szCs w:val="19"/>
          <w:lang w:eastAsia="pl-PL"/>
        </w:rPr>
        <w:t>ezwie</w:t>
      </w:r>
      <w:r w:rsidRPr="00CC51C9">
        <w:rPr>
          <w:rFonts w:ascii="Arial" w:eastAsia="Times New Roman" w:hAnsi="Arial" w:cs="Arial"/>
          <w:color w:val="000000" w:themeColor="text1"/>
          <w:sz w:val="19"/>
          <w:szCs w:val="19"/>
          <w:lang w:eastAsia="pl-PL"/>
        </w:rPr>
        <w:t xml:space="preserve"> wykonawcę odpowiednio do ich złożenia, poprawienia lub uzupełnienia w wyznaczonym terminie, chyba że: </w:t>
      </w:r>
    </w:p>
    <w:p w14:paraId="2A91C906" w14:textId="77777777" w:rsidR="00CC51C9" w:rsidRDefault="00CC51C9" w:rsidP="005C460E">
      <w:pPr>
        <w:spacing w:after="0" w:line="276" w:lineRule="auto"/>
        <w:jc w:val="both"/>
        <w:rPr>
          <w:rFonts w:ascii="Arial" w:eastAsia="Times New Roman" w:hAnsi="Arial" w:cs="Arial"/>
          <w:color w:val="000000" w:themeColor="text1"/>
          <w:sz w:val="19"/>
          <w:szCs w:val="19"/>
          <w:lang w:eastAsia="pl-PL"/>
        </w:rPr>
      </w:pPr>
      <w:r w:rsidRPr="00CC51C9">
        <w:rPr>
          <w:rFonts w:ascii="Arial" w:eastAsia="Times New Roman" w:hAnsi="Arial" w:cs="Arial"/>
          <w:color w:val="000000" w:themeColor="text1"/>
          <w:sz w:val="19"/>
          <w:szCs w:val="19"/>
          <w:lang w:eastAsia="pl-PL"/>
        </w:rPr>
        <w:t xml:space="preserve">1) oferta wykonawcy podlega odrzuceniu bez względu na </w:t>
      </w:r>
      <w:r w:rsidR="00FB10F7">
        <w:rPr>
          <w:rFonts w:ascii="Arial" w:eastAsia="Times New Roman" w:hAnsi="Arial" w:cs="Arial"/>
          <w:color w:val="000000" w:themeColor="text1"/>
          <w:sz w:val="19"/>
          <w:szCs w:val="19"/>
          <w:lang w:eastAsia="pl-PL"/>
        </w:rPr>
        <w:t>jej</w:t>
      </w:r>
      <w:r w:rsidRPr="00CC51C9">
        <w:rPr>
          <w:rFonts w:ascii="Arial" w:eastAsia="Times New Roman" w:hAnsi="Arial" w:cs="Arial"/>
          <w:color w:val="000000" w:themeColor="text1"/>
          <w:sz w:val="19"/>
          <w:szCs w:val="19"/>
          <w:lang w:eastAsia="pl-PL"/>
        </w:rPr>
        <w:t xml:space="preserve"> złożenie, uzupełnienie lub poprawienie lub</w:t>
      </w:r>
    </w:p>
    <w:p w14:paraId="35D9B822" w14:textId="77777777" w:rsidR="00C875FE" w:rsidRPr="00AB33D1" w:rsidRDefault="00CC51C9" w:rsidP="005C460E">
      <w:pPr>
        <w:spacing w:after="0" w:line="276" w:lineRule="auto"/>
        <w:jc w:val="both"/>
        <w:rPr>
          <w:rFonts w:ascii="Arial" w:eastAsia="Times New Roman" w:hAnsi="Arial" w:cs="Arial"/>
          <w:color w:val="000000" w:themeColor="text1"/>
          <w:sz w:val="19"/>
          <w:szCs w:val="19"/>
          <w:lang w:eastAsia="pl-PL"/>
        </w:rPr>
      </w:pPr>
      <w:r w:rsidRPr="00CC51C9">
        <w:rPr>
          <w:rFonts w:ascii="Arial" w:eastAsia="Times New Roman" w:hAnsi="Arial" w:cs="Arial"/>
          <w:color w:val="000000" w:themeColor="text1"/>
          <w:sz w:val="19"/>
          <w:szCs w:val="19"/>
          <w:lang w:eastAsia="pl-PL"/>
        </w:rPr>
        <w:t xml:space="preserve"> 2) zachodzą przesłanki unieważnienia postępowania.</w:t>
      </w:r>
    </w:p>
    <w:p w14:paraId="7C79B8BB" w14:textId="77777777" w:rsidR="00C875FE" w:rsidRDefault="00C875FE" w:rsidP="005C460E">
      <w:pPr>
        <w:spacing w:after="0" w:line="276" w:lineRule="auto"/>
        <w:jc w:val="both"/>
        <w:rPr>
          <w:rFonts w:ascii="Arial" w:eastAsia="Times New Roman" w:hAnsi="Arial" w:cs="Arial"/>
          <w:color w:val="000000" w:themeColor="text1"/>
          <w:sz w:val="19"/>
          <w:szCs w:val="19"/>
          <w:u w:val="single"/>
          <w:lang w:eastAsia="pl-PL"/>
        </w:rPr>
      </w:pPr>
    </w:p>
    <w:p w14:paraId="64B0C99B" w14:textId="77777777" w:rsidR="001F6787" w:rsidRPr="001F6787" w:rsidRDefault="00CC51C9" w:rsidP="005C460E">
      <w:pPr>
        <w:spacing w:after="0" w:line="276" w:lineRule="auto"/>
        <w:jc w:val="both"/>
        <w:rPr>
          <w:rFonts w:ascii="Arial" w:eastAsia="Times New Roman" w:hAnsi="Arial" w:cs="Arial"/>
          <w:color w:val="000000" w:themeColor="text1"/>
          <w:sz w:val="19"/>
          <w:szCs w:val="19"/>
          <w:lang w:eastAsia="pl-PL"/>
        </w:rPr>
      </w:pPr>
      <w:r w:rsidRPr="001F6787">
        <w:rPr>
          <w:rFonts w:ascii="Arial" w:eastAsia="Times New Roman" w:hAnsi="Arial" w:cs="Arial"/>
          <w:color w:val="000000" w:themeColor="text1"/>
          <w:sz w:val="19"/>
          <w:szCs w:val="19"/>
          <w:lang w:eastAsia="pl-PL"/>
        </w:rPr>
        <w:lastRenderedPageBreak/>
        <w:t xml:space="preserve">Wykonawcy mogą wspólnie ubiegać się o udzielenie zamówienia.  W </w:t>
      </w:r>
      <w:r w:rsidR="001F6787" w:rsidRPr="001F6787">
        <w:rPr>
          <w:rFonts w:ascii="Arial" w:eastAsia="Times New Roman" w:hAnsi="Arial" w:cs="Arial"/>
          <w:color w:val="000000" w:themeColor="text1"/>
          <w:sz w:val="19"/>
          <w:szCs w:val="19"/>
          <w:lang w:eastAsia="pl-PL"/>
        </w:rPr>
        <w:t xml:space="preserve">takim </w:t>
      </w:r>
      <w:r w:rsidRPr="001F6787">
        <w:rPr>
          <w:rFonts w:ascii="Arial" w:eastAsia="Times New Roman" w:hAnsi="Arial" w:cs="Arial"/>
          <w:color w:val="000000" w:themeColor="text1"/>
          <w:sz w:val="19"/>
          <w:szCs w:val="19"/>
          <w:lang w:eastAsia="pl-PL"/>
        </w:rPr>
        <w:t>przypadku wykonawcy ustanawiają pełnomocnika do reprezentowania ich w postępowaniu o udzielenie zamówienia albo do reprezentowania w postępowaniu i zawarcia umowy w sprawie zamówienia publicznego</w:t>
      </w:r>
      <w:r w:rsidR="001F6787" w:rsidRPr="001F6787">
        <w:rPr>
          <w:rFonts w:ascii="Arial" w:eastAsia="Times New Roman" w:hAnsi="Arial" w:cs="Arial"/>
          <w:color w:val="000000" w:themeColor="text1"/>
          <w:sz w:val="19"/>
          <w:szCs w:val="19"/>
          <w:lang w:eastAsia="pl-PL"/>
        </w:rPr>
        <w:t xml:space="preserve">. </w:t>
      </w:r>
    </w:p>
    <w:p w14:paraId="6D3319E5" w14:textId="77777777" w:rsidR="001F6787" w:rsidRDefault="001F6787" w:rsidP="005C460E">
      <w:pPr>
        <w:spacing w:after="0" w:line="276" w:lineRule="auto"/>
        <w:jc w:val="both"/>
        <w:rPr>
          <w:rFonts w:ascii="Arial" w:eastAsia="Times New Roman" w:hAnsi="Arial" w:cs="Arial"/>
          <w:color w:val="000000" w:themeColor="text1"/>
          <w:sz w:val="19"/>
          <w:szCs w:val="19"/>
          <w:lang w:eastAsia="pl-PL"/>
        </w:rPr>
      </w:pPr>
    </w:p>
    <w:p w14:paraId="5C75572F" w14:textId="77777777" w:rsidR="001F6787" w:rsidRDefault="001F6787" w:rsidP="001F6787">
      <w:pPr>
        <w:spacing w:after="0" w:line="276" w:lineRule="auto"/>
        <w:jc w:val="both"/>
        <w:rPr>
          <w:rFonts w:ascii="Arial" w:eastAsia="Times New Roman" w:hAnsi="Arial" w:cs="Arial"/>
          <w:color w:val="000000" w:themeColor="text1"/>
          <w:sz w:val="19"/>
          <w:szCs w:val="19"/>
          <w:lang w:eastAsia="pl-PL"/>
        </w:rPr>
      </w:pPr>
      <w:r w:rsidRPr="001F6787">
        <w:rPr>
          <w:rFonts w:ascii="Arial" w:eastAsia="Times New Roman" w:hAnsi="Arial" w:cs="Arial"/>
          <w:color w:val="000000" w:themeColor="text1"/>
          <w:sz w:val="19"/>
          <w:szCs w:val="19"/>
          <w:lang w:eastAsia="pl-PL"/>
        </w:rPr>
        <w:t>Przepisy dotyczące wykonawcy stosuje się odpowiednio do wykonawców wspólnie ubiegających się o udzielenie zamówienia.</w:t>
      </w:r>
    </w:p>
    <w:p w14:paraId="1C9E7C9E" w14:textId="77777777" w:rsidR="001F6787" w:rsidRDefault="001F6787" w:rsidP="001F6787">
      <w:pPr>
        <w:spacing w:after="0" w:line="276" w:lineRule="auto"/>
        <w:jc w:val="both"/>
        <w:rPr>
          <w:rFonts w:ascii="Arial" w:eastAsia="Times New Roman" w:hAnsi="Arial" w:cs="Arial"/>
          <w:color w:val="000000" w:themeColor="text1"/>
          <w:sz w:val="19"/>
          <w:szCs w:val="19"/>
          <w:lang w:eastAsia="pl-PL"/>
        </w:rPr>
      </w:pPr>
    </w:p>
    <w:p w14:paraId="071F8B60" w14:textId="05B24F5E" w:rsidR="00FF7349" w:rsidRPr="001F6787" w:rsidRDefault="00907E6E" w:rsidP="001F6787">
      <w:pPr>
        <w:spacing w:after="0" w:line="276" w:lineRule="auto"/>
        <w:jc w:val="both"/>
        <w:rPr>
          <w:rFonts w:ascii="Arial" w:eastAsia="Times New Roman" w:hAnsi="Arial" w:cs="Arial"/>
          <w:color w:val="000000" w:themeColor="text1"/>
          <w:sz w:val="19"/>
          <w:szCs w:val="19"/>
          <w:lang w:eastAsia="pl-PL"/>
        </w:rPr>
      </w:pPr>
      <w:r w:rsidRPr="00FF7349">
        <w:rPr>
          <w:rFonts w:ascii="Arial" w:hAnsi="Arial" w:cs="Arial"/>
          <w:sz w:val="19"/>
          <w:szCs w:val="19"/>
          <w:lang w:eastAsia="ar-SA"/>
        </w:rPr>
        <w:t xml:space="preserve">Podmioty występujące wspólnie są zobowiązane złożyć oddzielnie dokumenty, o których  mowa w ust. </w:t>
      </w:r>
      <w:r w:rsidR="00FF4B14">
        <w:rPr>
          <w:rFonts w:ascii="Arial" w:hAnsi="Arial" w:cs="Arial"/>
          <w:b/>
          <w:bCs/>
          <w:sz w:val="19"/>
          <w:szCs w:val="19"/>
          <w:lang w:eastAsia="ar-SA"/>
        </w:rPr>
        <w:t>8</w:t>
      </w:r>
      <w:r w:rsidR="00A35CDF">
        <w:rPr>
          <w:rFonts w:ascii="Arial" w:hAnsi="Arial" w:cs="Arial"/>
          <w:b/>
          <w:bCs/>
          <w:sz w:val="19"/>
          <w:szCs w:val="19"/>
          <w:lang w:eastAsia="ar-SA"/>
        </w:rPr>
        <w:t xml:space="preserve">.2. </w:t>
      </w:r>
      <w:r w:rsidRPr="00FF7349">
        <w:rPr>
          <w:rFonts w:ascii="Arial" w:hAnsi="Arial" w:cs="Arial"/>
          <w:sz w:val="19"/>
          <w:szCs w:val="19"/>
          <w:lang w:eastAsia="ar-SA"/>
        </w:rPr>
        <w:t xml:space="preserve">punkt </w:t>
      </w:r>
      <w:r w:rsidRPr="00FF7349">
        <w:rPr>
          <w:rFonts w:ascii="Arial" w:hAnsi="Arial" w:cs="Arial"/>
          <w:b/>
          <w:bCs/>
          <w:sz w:val="19"/>
          <w:szCs w:val="19"/>
          <w:lang w:eastAsia="ar-SA"/>
        </w:rPr>
        <w:t>1-</w:t>
      </w:r>
      <w:r w:rsidR="001F6787">
        <w:rPr>
          <w:rFonts w:ascii="Arial" w:hAnsi="Arial" w:cs="Arial"/>
          <w:b/>
          <w:bCs/>
          <w:sz w:val="19"/>
          <w:szCs w:val="19"/>
          <w:lang w:eastAsia="ar-SA"/>
        </w:rPr>
        <w:t>3</w:t>
      </w:r>
      <w:r w:rsidRPr="00FF7349">
        <w:rPr>
          <w:rFonts w:ascii="Arial" w:hAnsi="Arial" w:cs="Arial"/>
          <w:b/>
          <w:bCs/>
          <w:sz w:val="19"/>
          <w:szCs w:val="19"/>
          <w:lang w:eastAsia="ar-SA"/>
        </w:rPr>
        <w:t>.</w:t>
      </w:r>
    </w:p>
    <w:p w14:paraId="60328A69" w14:textId="77777777" w:rsidR="00FF7349" w:rsidRPr="00FF7349" w:rsidRDefault="00FF7349" w:rsidP="00FF7349">
      <w:pPr>
        <w:pStyle w:val="Akapitzlist"/>
        <w:spacing w:after="0" w:line="240" w:lineRule="auto"/>
        <w:ind w:left="360"/>
        <w:jc w:val="both"/>
        <w:rPr>
          <w:rFonts w:ascii="Arial" w:hAnsi="Arial" w:cs="Arial"/>
          <w:b/>
          <w:bCs/>
          <w:sz w:val="19"/>
          <w:szCs w:val="19"/>
          <w:lang w:eastAsia="ar-SA"/>
        </w:rPr>
      </w:pPr>
    </w:p>
    <w:p w14:paraId="33CE78A8" w14:textId="77777777" w:rsidR="00FF4B14" w:rsidRDefault="00FF4B14" w:rsidP="00FF4B14">
      <w:pPr>
        <w:suppressAutoHyphens/>
        <w:spacing w:after="0" w:line="240" w:lineRule="auto"/>
        <w:jc w:val="both"/>
        <w:rPr>
          <w:rFonts w:ascii="Arial" w:hAnsi="Arial" w:cs="Arial"/>
          <w:sz w:val="19"/>
          <w:szCs w:val="19"/>
          <w:lang w:eastAsia="pl-PL"/>
        </w:rPr>
      </w:pPr>
      <w:r w:rsidRPr="00FF4B14">
        <w:rPr>
          <w:rFonts w:ascii="Arial" w:hAnsi="Arial" w:cs="Arial"/>
          <w:sz w:val="19"/>
          <w:szCs w:val="19"/>
          <w:lang w:eastAsia="pl-PL"/>
        </w:rPr>
        <w:t xml:space="preserve">W przypadku Wykonawców wspólnie ubiegających się o udzielenie zamówienia, żaden z nich nie może podlegać wykluczeniu z powodu niespełniania warunków, o których mowa w art. 108 ust. 1 </w:t>
      </w:r>
      <w:proofErr w:type="spellStart"/>
      <w:r w:rsidRPr="00FF4B14">
        <w:rPr>
          <w:rFonts w:ascii="Arial" w:hAnsi="Arial" w:cs="Arial"/>
          <w:sz w:val="19"/>
          <w:szCs w:val="19"/>
          <w:lang w:eastAsia="pl-PL"/>
        </w:rPr>
        <w:t>Pzp</w:t>
      </w:r>
      <w:proofErr w:type="spellEnd"/>
      <w:r w:rsidRPr="00FF4B14">
        <w:rPr>
          <w:rFonts w:ascii="Arial" w:hAnsi="Arial" w:cs="Arial"/>
          <w:sz w:val="19"/>
          <w:szCs w:val="19"/>
          <w:lang w:eastAsia="pl-PL"/>
        </w:rPr>
        <w:t xml:space="preserve"> oraz art. 7 ust. 1 ustawy o szczególnych rozwiązaniach w zakresie przeciwdziałania wspieraniu agresji na Ukrainę oraz służących ochronie bezpieczeństwa narodowego, natomiast spełnianie warunków udziału w postępowaniu Wykonawcy wykazują zgodnie z pkt 5.2.2.</w:t>
      </w:r>
    </w:p>
    <w:p w14:paraId="6DC3AEE8" w14:textId="77777777" w:rsidR="00FF4B14" w:rsidRPr="00FF4B14" w:rsidRDefault="00FF4B14" w:rsidP="00FF4B14">
      <w:pPr>
        <w:suppressAutoHyphens/>
        <w:spacing w:after="0" w:line="240" w:lineRule="auto"/>
        <w:jc w:val="both"/>
        <w:rPr>
          <w:rFonts w:ascii="Arial" w:hAnsi="Arial" w:cs="Arial"/>
          <w:sz w:val="19"/>
          <w:szCs w:val="19"/>
          <w:lang w:eastAsia="pl-PL"/>
        </w:rPr>
      </w:pPr>
    </w:p>
    <w:p w14:paraId="12F789E5" w14:textId="77777777" w:rsidR="00FF4B14" w:rsidRPr="00FF4B14" w:rsidRDefault="00FF4B14" w:rsidP="00FF4B14">
      <w:pPr>
        <w:suppressAutoHyphens/>
        <w:spacing w:after="0" w:line="240" w:lineRule="auto"/>
        <w:jc w:val="both"/>
        <w:rPr>
          <w:rFonts w:ascii="Arial" w:hAnsi="Arial" w:cs="Arial"/>
          <w:sz w:val="19"/>
          <w:szCs w:val="19"/>
          <w:lang w:eastAsia="pl-PL"/>
        </w:rPr>
      </w:pPr>
      <w:r w:rsidRPr="00FF4B14">
        <w:rPr>
          <w:rFonts w:ascii="Arial" w:hAnsi="Arial" w:cs="Arial"/>
          <w:sz w:val="19"/>
          <w:szCs w:val="19"/>
          <w:lang w:eastAsia="pl-PL"/>
        </w:rPr>
        <w:t>W przypadku wspólnego ubiegania się o zamówienie przez Wykonawców, oświadczenie, o którym mowa w pkt. 7.1 ust. 3 składa każdy z Wykonawców wspólnie ubiegających się o zamówienie. Oświadczenie to potwierdza spełnianie warunków udziału w postępowaniu oraz brak podstaw wykluczenia w zakresie, w którym każdy z Wykonawców wykazuje spełnianie warunków udziału w postępowaniu oraz brak podstaw wykluczenia.</w:t>
      </w:r>
    </w:p>
    <w:p w14:paraId="3D71C6E5" w14:textId="77777777" w:rsidR="00FF4B14" w:rsidRPr="00FF4B14" w:rsidRDefault="00FF4B14" w:rsidP="00FF4B14">
      <w:pPr>
        <w:suppressAutoHyphens/>
        <w:spacing w:after="0" w:line="240" w:lineRule="auto"/>
        <w:ind w:hanging="426"/>
        <w:jc w:val="both"/>
        <w:rPr>
          <w:rFonts w:ascii="Arial" w:hAnsi="Arial" w:cs="Arial"/>
          <w:sz w:val="19"/>
          <w:szCs w:val="19"/>
          <w:lang w:eastAsia="pl-PL"/>
        </w:rPr>
      </w:pPr>
    </w:p>
    <w:p w14:paraId="24B83FFD" w14:textId="77777777" w:rsidR="00D65ACD" w:rsidRPr="00D01A9A" w:rsidRDefault="00D65ACD" w:rsidP="00AB33D1">
      <w:pPr>
        <w:suppressAutoHyphens/>
        <w:spacing w:after="0" w:line="240" w:lineRule="auto"/>
        <w:ind w:hanging="426"/>
        <w:jc w:val="both"/>
        <w:rPr>
          <w:rFonts w:ascii="Arial" w:hAnsi="Arial" w:cs="Arial"/>
          <w:color w:val="FF0000"/>
          <w:sz w:val="19"/>
          <w:szCs w:val="19"/>
          <w:lang w:eastAsia="pl-PL"/>
        </w:rPr>
      </w:pPr>
    </w:p>
    <w:p w14:paraId="4B7B9FC8" w14:textId="162A9D4C" w:rsidR="003B6525" w:rsidRPr="00FF4B14" w:rsidRDefault="003B6525" w:rsidP="00FF4B14">
      <w:pPr>
        <w:pStyle w:val="Akapitzlist"/>
        <w:numPr>
          <w:ilvl w:val="0"/>
          <w:numId w:val="45"/>
        </w:numPr>
        <w:suppressAutoHyphens/>
        <w:spacing w:after="0" w:line="240" w:lineRule="auto"/>
        <w:jc w:val="both"/>
        <w:rPr>
          <w:rFonts w:ascii="Arial" w:hAnsi="Arial" w:cs="Arial"/>
          <w:b/>
          <w:bCs/>
          <w:sz w:val="19"/>
          <w:szCs w:val="19"/>
          <w:u w:val="single"/>
          <w:lang w:eastAsia="pl-PL"/>
        </w:rPr>
      </w:pPr>
      <w:r w:rsidRPr="00FF4B14">
        <w:rPr>
          <w:rFonts w:ascii="Arial" w:hAnsi="Arial" w:cs="Arial"/>
          <w:b/>
          <w:bCs/>
          <w:sz w:val="19"/>
          <w:szCs w:val="19"/>
          <w:u w:val="single"/>
          <w:lang w:eastAsia="pl-PL"/>
        </w:rPr>
        <w:t xml:space="preserve">Wraz z ofertą Wykonawca składa następujące przedmiotowe </w:t>
      </w:r>
      <w:r w:rsidR="00E21BCC" w:rsidRPr="00FF4B14">
        <w:rPr>
          <w:rFonts w:ascii="Arial" w:hAnsi="Arial" w:cs="Arial"/>
          <w:b/>
          <w:bCs/>
          <w:sz w:val="19"/>
          <w:szCs w:val="19"/>
          <w:u w:val="single"/>
          <w:lang w:eastAsia="pl-PL"/>
        </w:rPr>
        <w:t>ś</w:t>
      </w:r>
      <w:r w:rsidRPr="00FF4B14">
        <w:rPr>
          <w:rFonts w:ascii="Arial" w:hAnsi="Arial" w:cs="Arial"/>
          <w:b/>
          <w:bCs/>
          <w:sz w:val="19"/>
          <w:szCs w:val="19"/>
          <w:u w:val="single"/>
          <w:lang w:eastAsia="pl-PL"/>
        </w:rPr>
        <w:t>rodki dowodowe:</w:t>
      </w:r>
    </w:p>
    <w:p w14:paraId="60AD9173" w14:textId="77777777" w:rsidR="003B6525" w:rsidRPr="003B6525" w:rsidRDefault="003B6525" w:rsidP="003B6525">
      <w:pPr>
        <w:pStyle w:val="Akapitzlist"/>
        <w:suppressAutoHyphens/>
        <w:spacing w:after="0" w:line="240" w:lineRule="auto"/>
        <w:ind w:left="360"/>
        <w:jc w:val="both"/>
        <w:rPr>
          <w:rFonts w:ascii="Arial" w:hAnsi="Arial" w:cs="Arial"/>
          <w:b/>
          <w:bCs/>
          <w:sz w:val="19"/>
          <w:szCs w:val="19"/>
          <w:u w:val="single"/>
          <w:lang w:eastAsia="pl-PL"/>
        </w:rPr>
      </w:pPr>
    </w:p>
    <w:p w14:paraId="6784E913" w14:textId="47232A5C" w:rsidR="006F5CC5" w:rsidRDefault="00FF4B14" w:rsidP="006F5CC5">
      <w:pPr>
        <w:pStyle w:val="Akapitzlist"/>
        <w:spacing w:after="0" w:line="240" w:lineRule="auto"/>
        <w:ind w:left="360"/>
        <w:jc w:val="both"/>
        <w:rPr>
          <w:rFonts w:ascii="Arial" w:eastAsia="Times New Roman" w:hAnsi="Arial" w:cs="Arial"/>
          <w:sz w:val="19"/>
          <w:szCs w:val="19"/>
          <w:lang w:eastAsia="pl-PL"/>
        </w:rPr>
      </w:pPr>
      <w:r w:rsidRPr="00FF4B14">
        <w:rPr>
          <w:rFonts w:ascii="Arial" w:eastAsia="Times New Roman" w:hAnsi="Arial" w:cs="Arial"/>
          <w:sz w:val="19"/>
          <w:szCs w:val="19"/>
          <w:lang w:eastAsia="pl-PL"/>
        </w:rPr>
        <w:t>a)</w:t>
      </w:r>
      <w:r w:rsidR="006F5CC5">
        <w:rPr>
          <w:rFonts w:ascii="Arial" w:eastAsia="Times New Roman" w:hAnsi="Arial" w:cs="Arial"/>
          <w:sz w:val="19"/>
          <w:szCs w:val="19"/>
          <w:lang w:eastAsia="pl-PL"/>
        </w:rPr>
        <w:t xml:space="preserve"> </w:t>
      </w:r>
      <w:r w:rsidR="006F5CC5" w:rsidRPr="006F5CC5">
        <w:rPr>
          <w:rFonts w:ascii="Arial" w:eastAsia="Times New Roman" w:hAnsi="Arial" w:cs="Arial"/>
          <w:sz w:val="19"/>
          <w:szCs w:val="19"/>
          <w:lang w:eastAsia="pl-PL"/>
        </w:rPr>
        <w:t xml:space="preserve">Oświadczenie, Wykonawcy iż zaoferowany asortyment spełnia wymagania opisane  w Ustawie o Wyrobach Medycznych z dnia 7 kwietnia 2022 r. (Dz. U. z 2024 r,  poz. 1620 ze zm.) </w:t>
      </w:r>
      <w:r w:rsidR="006F5CC5" w:rsidRPr="006F5CC5">
        <w:rPr>
          <w:rFonts w:ascii="Arial" w:eastAsia="Times New Roman" w:hAnsi="Arial" w:cs="Arial"/>
          <w:b/>
          <w:bCs/>
          <w:sz w:val="19"/>
          <w:szCs w:val="19"/>
          <w:lang w:eastAsia="pl-PL"/>
        </w:rPr>
        <w:t>- załącznik nr 7.</w:t>
      </w:r>
      <w:r w:rsidR="006F5CC5" w:rsidRPr="006F5CC5">
        <w:rPr>
          <w:rFonts w:ascii="Arial" w:eastAsia="Times New Roman" w:hAnsi="Arial" w:cs="Arial"/>
          <w:sz w:val="19"/>
          <w:szCs w:val="19"/>
          <w:lang w:eastAsia="pl-PL"/>
        </w:rPr>
        <w:t xml:space="preserve"> </w:t>
      </w:r>
      <w:r w:rsidR="006F5CC5">
        <w:rPr>
          <w:rFonts w:ascii="Arial" w:eastAsia="Times New Roman" w:hAnsi="Arial" w:cs="Arial"/>
          <w:sz w:val="19"/>
          <w:szCs w:val="19"/>
          <w:lang w:eastAsia="pl-PL"/>
        </w:rPr>
        <w:t xml:space="preserve">- </w:t>
      </w:r>
      <w:r w:rsidR="006F5CC5" w:rsidRPr="006F5CC5">
        <w:rPr>
          <w:rFonts w:ascii="Arial" w:eastAsia="Times New Roman" w:hAnsi="Arial" w:cs="Arial"/>
          <w:b/>
          <w:bCs/>
          <w:sz w:val="19"/>
          <w:szCs w:val="19"/>
          <w:lang w:eastAsia="pl-PL"/>
        </w:rPr>
        <w:t>Zapis dotyczy zakresów nr 71</w:t>
      </w:r>
      <w:r w:rsidR="00792654">
        <w:rPr>
          <w:rFonts w:ascii="Arial" w:eastAsia="Times New Roman" w:hAnsi="Arial" w:cs="Arial"/>
          <w:b/>
          <w:bCs/>
          <w:sz w:val="19"/>
          <w:szCs w:val="19"/>
          <w:lang w:eastAsia="pl-PL"/>
        </w:rPr>
        <w:t xml:space="preserve"> </w:t>
      </w:r>
      <w:r w:rsidR="006F5CC5" w:rsidRPr="006F5CC5">
        <w:rPr>
          <w:rFonts w:ascii="Arial" w:eastAsia="Times New Roman" w:hAnsi="Arial" w:cs="Arial"/>
          <w:b/>
          <w:bCs/>
          <w:sz w:val="19"/>
          <w:szCs w:val="19"/>
          <w:lang w:eastAsia="pl-PL"/>
        </w:rPr>
        <w:t>-</w:t>
      </w:r>
      <w:r w:rsidR="00792654">
        <w:rPr>
          <w:rFonts w:ascii="Arial" w:eastAsia="Times New Roman" w:hAnsi="Arial" w:cs="Arial"/>
          <w:b/>
          <w:bCs/>
          <w:sz w:val="19"/>
          <w:szCs w:val="19"/>
          <w:lang w:eastAsia="pl-PL"/>
        </w:rPr>
        <w:t xml:space="preserve"> </w:t>
      </w:r>
      <w:r w:rsidR="006F5CC5" w:rsidRPr="006F5CC5">
        <w:rPr>
          <w:rFonts w:ascii="Arial" w:eastAsia="Times New Roman" w:hAnsi="Arial" w:cs="Arial"/>
          <w:b/>
          <w:bCs/>
          <w:sz w:val="19"/>
          <w:szCs w:val="19"/>
          <w:lang w:eastAsia="pl-PL"/>
        </w:rPr>
        <w:t>73.</w:t>
      </w:r>
    </w:p>
    <w:p w14:paraId="059CE3B0" w14:textId="77777777" w:rsidR="006F5CC5" w:rsidRPr="006F5CC5" w:rsidRDefault="006F5CC5" w:rsidP="006F5CC5">
      <w:pPr>
        <w:spacing w:after="0" w:line="240" w:lineRule="auto"/>
        <w:jc w:val="both"/>
        <w:rPr>
          <w:rFonts w:ascii="Arial" w:eastAsia="Times New Roman" w:hAnsi="Arial" w:cs="Arial"/>
          <w:sz w:val="19"/>
          <w:szCs w:val="19"/>
          <w:lang w:eastAsia="pl-PL"/>
        </w:rPr>
      </w:pPr>
    </w:p>
    <w:p w14:paraId="6ED7805F" w14:textId="54F17160" w:rsidR="006F5CC5" w:rsidRPr="006F5CC5" w:rsidRDefault="006F5CC5" w:rsidP="006F5CC5">
      <w:pPr>
        <w:pStyle w:val="Akapitzlist"/>
        <w:spacing w:after="0" w:line="240" w:lineRule="auto"/>
        <w:ind w:left="360"/>
        <w:jc w:val="both"/>
        <w:rPr>
          <w:rFonts w:ascii="Arial" w:eastAsia="Times New Roman" w:hAnsi="Arial" w:cs="Arial"/>
          <w:sz w:val="19"/>
          <w:szCs w:val="19"/>
          <w:lang w:eastAsia="pl-PL"/>
        </w:rPr>
      </w:pPr>
      <w:r w:rsidRPr="006F5CC5">
        <w:rPr>
          <w:rFonts w:ascii="Arial" w:eastAsia="Times New Roman" w:hAnsi="Arial" w:cs="Arial"/>
          <w:sz w:val="19"/>
          <w:szCs w:val="19"/>
          <w:lang w:eastAsia="pl-PL"/>
        </w:rPr>
        <w:t xml:space="preserve">Jeżeli wykonawca nie złożył przedmiotowych środków dowodowych, o których mowa w pkt.7.1.lit </w:t>
      </w:r>
      <w:r>
        <w:rPr>
          <w:rFonts w:ascii="Arial" w:eastAsia="Times New Roman" w:hAnsi="Arial" w:cs="Arial"/>
          <w:sz w:val="19"/>
          <w:szCs w:val="19"/>
          <w:lang w:eastAsia="pl-PL"/>
        </w:rPr>
        <w:t xml:space="preserve">a) </w:t>
      </w:r>
      <w:r w:rsidRPr="006F5CC5">
        <w:rPr>
          <w:rFonts w:ascii="Arial" w:eastAsia="Times New Roman" w:hAnsi="Arial" w:cs="Arial"/>
          <w:sz w:val="19"/>
          <w:szCs w:val="19"/>
          <w:lang w:eastAsia="pl-PL"/>
        </w:rPr>
        <w:t xml:space="preserve">lub złożone przedmiotowe środki dowodowe są niekompletne, Zamawiający wezwie Wykonawcę do ich złożenia lub uzupełnienia w wyznaczonym terminie. </w:t>
      </w:r>
    </w:p>
    <w:p w14:paraId="5C64A782" w14:textId="77777777" w:rsidR="006F5CC5" w:rsidRPr="006F5CC5" w:rsidRDefault="006F5CC5" w:rsidP="006F5CC5">
      <w:pPr>
        <w:pStyle w:val="Akapitzlist"/>
        <w:spacing w:after="0" w:line="240" w:lineRule="auto"/>
        <w:ind w:left="360"/>
        <w:jc w:val="both"/>
        <w:rPr>
          <w:rFonts w:ascii="Arial" w:eastAsia="Times New Roman" w:hAnsi="Arial" w:cs="Arial"/>
          <w:sz w:val="19"/>
          <w:szCs w:val="19"/>
          <w:lang w:eastAsia="pl-PL"/>
        </w:rPr>
      </w:pPr>
    </w:p>
    <w:p w14:paraId="60347746" w14:textId="1C7B0EC1" w:rsidR="00FF4B14" w:rsidRDefault="006F5CC5" w:rsidP="006F5CC5">
      <w:pPr>
        <w:pStyle w:val="Akapitzlist"/>
        <w:spacing w:after="0" w:line="240" w:lineRule="auto"/>
        <w:ind w:left="360"/>
        <w:jc w:val="both"/>
        <w:rPr>
          <w:rFonts w:ascii="Arial" w:eastAsia="Times New Roman" w:hAnsi="Arial" w:cs="Arial"/>
          <w:sz w:val="19"/>
          <w:szCs w:val="19"/>
          <w:lang w:eastAsia="pl-PL"/>
        </w:rPr>
      </w:pPr>
      <w:r w:rsidRPr="006F5CC5">
        <w:rPr>
          <w:rFonts w:ascii="Arial" w:eastAsia="Times New Roman" w:hAnsi="Arial" w:cs="Arial"/>
          <w:sz w:val="19"/>
          <w:szCs w:val="19"/>
          <w:lang w:eastAsia="pl-PL"/>
        </w:rPr>
        <w:t>Zamawiający może żądać od wykonawców wyjaśnień dotyczących treści przedmiotowych środków dowodowych.</w:t>
      </w:r>
      <w:r w:rsidR="00FF4B14">
        <w:rPr>
          <w:rFonts w:ascii="Arial" w:eastAsia="Times New Roman" w:hAnsi="Arial" w:cs="Arial"/>
          <w:sz w:val="19"/>
          <w:szCs w:val="19"/>
          <w:lang w:eastAsia="pl-PL"/>
        </w:rPr>
        <w:t>.</w:t>
      </w:r>
    </w:p>
    <w:p w14:paraId="7A2E9437" w14:textId="77777777" w:rsidR="00FF4B14" w:rsidRDefault="00FF4B14" w:rsidP="00FF4B14">
      <w:pPr>
        <w:pStyle w:val="Akapitzlist"/>
        <w:spacing w:after="0" w:line="240" w:lineRule="auto"/>
        <w:ind w:left="360"/>
        <w:jc w:val="both"/>
        <w:rPr>
          <w:rFonts w:ascii="Arial" w:eastAsia="Times New Roman" w:hAnsi="Arial" w:cs="Arial"/>
          <w:sz w:val="19"/>
          <w:szCs w:val="19"/>
          <w:lang w:eastAsia="pl-PL"/>
        </w:rPr>
      </w:pPr>
    </w:p>
    <w:p w14:paraId="00F4A4DF" w14:textId="2A4FD5A4" w:rsidR="00907E6E" w:rsidRDefault="00907E6E" w:rsidP="00FF4B14">
      <w:pPr>
        <w:pStyle w:val="Akapitzlist"/>
        <w:numPr>
          <w:ilvl w:val="0"/>
          <w:numId w:val="45"/>
        </w:numPr>
        <w:spacing w:after="0" w:line="240" w:lineRule="auto"/>
        <w:jc w:val="both"/>
        <w:rPr>
          <w:rFonts w:ascii="Arial" w:hAnsi="Arial" w:cs="Arial"/>
          <w:b/>
          <w:bCs/>
          <w:sz w:val="19"/>
          <w:szCs w:val="19"/>
          <w:lang w:eastAsia="pl-PL"/>
        </w:rPr>
      </w:pPr>
      <w:r w:rsidRPr="00A14E99">
        <w:rPr>
          <w:rFonts w:ascii="Arial" w:hAnsi="Arial" w:cs="Arial"/>
          <w:b/>
          <w:bCs/>
          <w:sz w:val="19"/>
          <w:szCs w:val="19"/>
          <w:lang w:eastAsia="pl-PL"/>
        </w:rPr>
        <w:t>Wadium.</w:t>
      </w:r>
    </w:p>
    <w:p w14:paraId="4465B110" w14:textId="77777777" w:rsidR="00A14E99" w:rsidRPr="00A14E99" w:rsidRDefault="00A14E99" w:rsidP="00A14E99">
      <w:pPr>
        <w:pStyle w:val="Akapitzlist"/>
        <w:spacing w:after="0" w:line="240" w:lineRule="auto"/>
        <w:ind w:left="360"/>
        <w:jc w:val="both"/>
        <w:rPr>
          <w:rFonts w:ascii="Arial" w:hAnsi="Arial" w:cs="Arial"/>
          <w:sz w:val="19"/>
          <w:szCs w:val="19"/>
          <w:lang w:eastAsia="pl-PL"/>
        </w:rPr>
      </w:pPr>
      <w:r w:rsidRPr="00A14E99">
        <w:rPr>
          <w:rFonts w:ascii="Arial" w:hAnsi="Arial" w:cs="Arial"/>
          <w:sz w:val="19"/>
          <w:szCs w:val="19"/>
          <w:lang w:eastAsia="pl-PL"/>
        </w:rPr>
        <w:t>Zamawiający nie wymaga wniesienia wadium.</w:t>
      </w:r>
    </w:p>
    <w:p w14:paraId="0C46998B" w14:textId="77777777" w:rsidR="00A14E99" w:rsidRPr="00A14E99" w:rsidRDefault="00A14E99" w:rsidP="00A14E99">
      <w:pPr>
        <w:pStyle w:val="Akapitzlist"/>
        <w:spacing w:after="0" w:line="240" w:lineRule="auto"/>
        <w:ind w:left="360"/>
        <w:jc w:val="both"/>
        <w:rPr>
          <w:rFonts w:ascii="Arial" w:hAnsi="Arial" w:cs="Arial"/>
          <w:b/>
          <w:bCs/>
          <w:sz w:val="19"/>
          <w:szCs w:val="19"/>
          <w:lang w:eastAsia="pl-PL"/>
        </w:rPr>
      </w:pPr>
    </w:p>
    <w:p w14:paraId="0B7D2990" w14:textId="0FB93FD3"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w:t>
      </w:r>
      <w:r w:rsidR="00792654">
        <w:rPr>
          <w:rFonts w:ascii="Arial" w:hAnsi="Arial" w:cs="Arial"/>
          <w:b/>
          <w:bCs/>
          <w:sz w:val="19"/>
          <w:szCs w:val="19"/>
          <w:lang w:eastAsia="pl-PL"/>
        </w:rPr>
        <w:t>1</w:t>
      </w:r>
      <w:r w:rsidRPr="00993FA5">
        <w:rPr>
          <w:rFonts w:ascii="Arial" w:hAnsi="Arial" w:cs="Arial"/>
          <w:b/>
          <w:bCs/>
          <w:sz w:val="19"/>
          <w:szCs w:val="19"/>
          <w:lang w:eastAsia="pl-PL"/>
        </w:rPr>
        <w:t xml:space="preserve">. Termin związania ofertą. </w:t>
      </w:r>
    </w:p>
    <w:p w14:paraId="5BB03867" w14:textId="04FEC961" w:rsidR="004603B1" w:rsidRDefault="004603B1" w:rsidP="00993FA5">
      <w:pPr>
        <w:spacing w:after="0" w:line="240" w:lineRule="auto"/>
        <w:ind w:left="360"/>
        <w:jc w:val="both"/>
        <w:rPr>
          <w:rFonts w:ascii="Arial" w:hAnsi="Arial" w:cs="Arial"/>
          <w:b/>
          <w:bCs/>
          <w:color w:val="FF0000"/>
          <w:sz w:val="19"/>
          <w:szCs w:val="19"/>
          <w:lang w:eastAsia="pl-PL"/>
        </w:rPr>
      </w:pPr>
      <w:r>
        <w:rPr>
          <w:rFonts w:ascii="Arial" w:hAnsi="Arial" w:cs="Arial"/>
          <w:sz w:val="19"/>
          <w:szCs w:val="19"/>
          <w:lang w:eastAsia="pl-PL"/>
        </w:rPr>
        <w:t xml:space="preserve">1. </w:t>
      </w:r>
      <w:r w:rsidR="00907E6E" w:rsidRPr="00993FA5">
        <w:rPr>
          <w:rFonts w:ascii="Arial" w:hAnsi="Arial" w:cs="Arial"/>
          <w:sz w:val="19"/>
          <w:szCs w:val="19"/>
          <w:lang w:eastAsia="pl-PL"/>
        </w:rPr>
        <w:t xml:space="preserve">Wykonawca pozostaje związany złożoną ofertą przez okres </w:t>
      </w:r>
      <w:r w:rsidR="006F76C6">
        <w:rPr>
          <w:rFonts w:ascii="Arial" w:hAnsi="Arial" w:cs="Arial"/>
          <w:b/>
          <w:bCs/>
          <w:sz w:val="19"/>
          <w:szCs w:val="19"/>
          <w:lang w:eastAsia="pl-PL"/>
        </w:rPr>
        <w:t>9</w:t>
      </w:r>
      <w:r w:rsidR="00907E6E" w:rsidRPr="00993FA5">
        <w:rPr>
          <w:rFonts w:ascii="Arial" w:hAnsi="Arial" w:cs="Arial"/>
          <w:b/>
          <w:bCs/>
          <w:sz w:val="19"/>
          <w:szCs w:val="19"/>
          <w:lang w:eastAsia="pl-PL"/>
        </w:rPr>
        <w:t>0 dni</w:t>
      </w:r>
      <w:r w:rsidR="00907E6E" w:rsidRPr="00993FA5">
        <w:rPr>
          <w:rFonts w:ascii="Arial" w:hAnsi="Arial" w:cs="Arial"/>
          <w:sz w:val="19"/>
          <w:szCs w:val="19"/>
          <w:lang w:eastAsia="pl-PL"/>
        </w:rPr>
        <w:t xml:space="preserve"> od </w:t>
      </w:r>
      <w:r w:rsidR="006F76C6">
        <w:rPr>
          <w:rFonts w:ascii="Arial" w:hAnsi="Arial" w:cs="Arial"/>
          <w:sz w:val="19"/>
          <w:szCs w:val="19"/>
          <w:lang w:eastAsia="pl-PL"/>
        </w:rPr>
        <w:t xml:space="preserve">dnia </w:t>
      </w:r>
      <w:r w:rsidR="00907E6E" w:rsidRPr="00993FA5">
        <w:rPr>
          <w:rFonts w:ascii="Arial" w:hAnsi="Arial" w:cs="Arial"/>
          <w:sz w:val="19"/>
          <w:szCs w:val="19"/>
          <w:lang w:eastAsia="pl-PL"/>
        </w:rPr>
        <w:t>upływu terminu składania ofert</w:t>
      </w:r>
      <w:r w:rsidR="006F76C6">
        <w:rPr>
          <w:rFonts w:ascii="Arial" w:hAnsi="Arial" w:cs="Arial"/>
          <w:sz w:val="19"/>
          <w:szCs w:val="19"/>
          <w:lang w:eastAsia="pl-PL"/>
        </w:rPr>
        <w:t xml:space="preserve"> tj. </w:t>
      </w:r>
      <w:r w:rsidR="006F76C6" w:rsidRPr="00963F87">
        <w:rPr>
          <w:rFonts w:ascii="Arial" w:hAnsi="Arial" w:cs="Arial"/>
          <w:b/>
          <w:bCs/>
          <w:color w:val="0000FF"/>
          <w:sz w:val="19"/>
          <w:szCs w:val="19"/>
          <w:lang w:eastAsia="pl-PL"/>
        </w:rPr>
        <w:t>do dnia</w:t>
      </w:r>
      <w:r w:rsidR="006648D7" w:rsidRPr="00963F87">
        <w:rPr>
          <w:rFonts w:ascii="Arial" w:hAnsi="Arial" w:cs="Arial"/>
          <w:b/>
          <w:bCs/>
          <w:color w:val="0000FF"/>
          <w:sz w:val="19"/>
          <w:szCs w:val="19"/>
          <w:lang w:eastAsia="pl-PL"/>
        </w:rPr>
        <w:t xml:space="preserve"> </w:t>
      </w:r>
      <w:r w:rsidR="00792654">
        <w:rPr>
          <w:rFonts w:ascii="Arial" w:hAnsi="Arial" w:cs="Arial"/>
          <w:b/>
          <w:bCs/>
          <w:color w:val="0000FF"/>
          <w:sz w:val="19"/>
          <w:szCs w:val="19"/>
          <w:lang w:eastAsia="pl-PL"/>
        </w:rPr>
        <w:t>15 sierpnia 2026</w:t>
      </w:r>
      <w:r w:rsidR="006648D7" w:rsidRPr="00963F87">
        <w:rPr>
          <w:rFonts w:ascii="Arial" w:hAnsi="Arial" w:cs="Arial"/>
          <w:b/>
          <w:bCs/>
          <w:color w:val="0000FF"/>
          <w:sz w:val="19"/>
          <w:szCs w:val="19"/>
          <w:lang w:eastAsia="pl-PL"/>
        </w:rPr>
        <w:t xml:space="preserve"> r</w:t>
      </w:r>
      <w:r w:rsidR="006648D7" w:rsidRPr="00963F87">
        <w:rPr>
          <w:rFonts w:ascii="Arial" w:hAnsi="Arial" w:cs="Arial"/>
          <w:color w:val="0000FF"/>
          <w:sz w:val="19"/>
          <w:szCs w:val="19"/>
          <w:lang w:eastAsia="pl-PL"/>
        </w:rPr>
        <w:t xml:space="preserve"> </w:t>
      </w:r>
      <w:r w:rsidR="006F76C6" w:rsidRPr="006648D7">
        <w:rPr>
          <w:rFonts w:ascii="Arial" w:hAnsi="Arial" w:cs="Arial"/>
          <w:sz w:val="19"/>
          <w:szCs w:val="19"/>
          <w:lang w:eastAsia="pl-PL"/>
        </w:rPr>
        <w:t>–</w:t>
      </w:r>
      <w:r w:rsidR="006648D7" w:rsidRPr="006648D7">
        <w:rPr>
          <w:rFonts w:ascii="Arial" w:hAnsi="Arial" w:cs="Arial"/>
          <w:sz w:val="19"/>
          <w:szCs w:val="19"/>
          <w:lang w:eastAsia="pl-PL"/>
        </w:rPr>
        <w:t xml:space="preserve"> </w:t>
      </w:r>
      <w:r w:rsidR="006F76C6" w:rsidRPr="006648D7">
        <w:rPr>
          <w:rFonts w:ascii="Arial" w:hAnsi="Arial" w:cs="Arial"/>
          <w:sz w:val="19"/>
          <w:szCs w:val="19"/>
          <w:lang w:eastAsia="pl-PL"/>
        </w:rPr>
        <w:t>przy czym pierwszym dniem terminu związania ofertą jest dzień, w którym upływa termin składania ofert.</w:t>
      </w:r>
    </w:p>
    <w:p w14:paraId="12709F03" w14:textId="77777777" w:rsidR="004603B1" w:rsidRPr="004603B1" w:rsidRDefault="004603B1" w:rsidP="00993FA5">
      <w:pPr>
        <w:spacing w:after="0" w:line="240" w:lineRule="auto"/>
        <w:ind w:left="360"/>
        <w:jc w:val="both"/>
        <w:rPr>
          <w:rFonts w:ascii="Arial" w:hAnsi="Arial" w:cs="Arial"/>
          <w:sz w:val="19"/>
          <w:szCs w:val="19"/>
          <w:lang w:eastAsia="pl-PL"/>
        </w:rPr>
      </w:pPr>
      <w:r w:rsidRPr="004603B1">
        <w:rPr>
          <w:rFonts w:ascii="Arial" w:hAnsi="Arial" w:cs="Arial"/>
          <w:sz w:val="19"/>
          <w:szCs w:val="19"/>
          <w:lang w:eastAsia="pl-PL"/>
        </w:rPr>
        <w:t xml:space="preserve">2.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w:t>
      </w:r>
    </w:p>
    <w:p w14:paraId="0590F688" w14:textId="77777777" w:rsidR="004603B1" w:rsidRPr="004603B1" w:rsidRDefault="004603B1" w:rsidP="00993FA5">
      <w:pPr>
        <w:spacing w:after="0" w:line="240" w:lineRule="auto"/>
        <w:ind w:left="360"/>
        <w:jc w:val="both"/>
        <w:rPr>
          <w:rFonts w:ascii="Arial" w:hAnsi="Arial" w:cs="Arial"/>
          <w:sz w:val="19"/>
          <w:szCs w:val="19"/>
          <w:lang w:eastAsia="pl-PL"/>
        </w:rPr>
      </w:pPr>
      <w:r w:rsidRPr="004603B1">
        <w:rPr>
          <w:rFonts w:ascii="Arial" w:hAnsi="Arial" w:cs="Arial"/>
          <w:sz w:val="19"/>
          <w:szCs w:val="19"/>
          <w:lang w:eastAsia="pl-PL"/>
        </w:rPr>
        <w:t>3. Przedłużenie terminu związania ofertą</w:t>
      </w:r>
      <w:r>
        <w:rPr>
          <w:rFonts w:ascii="Arial" w:hAnsi="Arial" w:cs="Arial"/>
          <w:sz w:val="19"/>
          <w:szCs w:val="19"/>
          <w:lang w:eastAsia="pl-PL"/>
        </w:rPr>
        <w:t xml:space="preserve"> </w:t>
      </w:r>
      <w:r w:rsidRPr="004603B1">
        <w:rPr>
          <w:rFonts w:ascii="Arial" w:hAnsi="Arial" w:cs="Arial"/>
          <w:sz w:val="19"/>
          <w:szCs w:val="19"/>
          <w:lang w:eastAsia="pl-PL"/>
        </w:rPr>
        <w:t>wymaga złożenia przez wykonawcę pisemnego oświadczenia o wyrażeniu zgody na przedłużenie terminu związania ofertą.</w:t>
      </w:r>
    </w:p>
    <w:p w14:paraId="254E7AFA" w14:textId="77777777" w:rsidR="004603B1" w:rsidRPr="006F76C6" w:rsidRDefault="004603B1" w:rsidP="00993FA5">
      <w:pPr>
        <w:spacing w:after="0" w:line="240" w:lineRule="auto"/>
        <w:ind w:left="360"/>
        <w:jc w:val="both"/>
        <w:rPr>
          <w:rFonts w:ascii="Arial" w:hAnsi="Arial" w:cs="Arial"/>
          <w:b/>
          <w:bCs/>
          <w:color w:val="FF0000"/>
          <w:sz w:val="19"/>
          <w:szCs w:val="19"/>
          <w:lang w:eastAsia="pl-PL"/>
        </w:rPr>
      </w:pPr>
    </w:p>
    <w:p w14:paraId="4ED08BCE" w14:textId="77777777" w:rsidR="00BD2703" w:rsidRPr="00BD2703" w:rsidRDefault="00BD2703" w:rsidP="00AC5143">
      <w:pPr>
        <w:suppressAutoHyphens/>
        <w:spacing w:after="0" w:line="240" w:lineRule="auto"/>
        <w:jc w:val="both"/>
        <w:rPr>
          <w:rFonts w:ascii="Arial" w:eastAsia="SimSun" w:hAnsi="Arial"/>
          <w:kern w:val="1"/>
          <w:sz w:val="19"/>
          <w:szCs w:val="19"/>
          <w:lang w:eastAsia="hi-IN" w:bidi="hi-IN"/>
        </w:rPr>
      </w:pPr>
    </w:p>
    <w:p w14:paraId="31904683" w14:textId="77777777" w:rsidR="00AC5143" w:rsidRPr="00EC2BE5" w:rsidRDefault="00907E6E" w:rsidP="00EC2BE5">
      <w:pPr>
        <w:suppressAutoHyphens/>
        <w:spacing w:after="0" w:line="240" w:lineRule="auto"/>
        <w:jc w:val="both"/>
        <w:rPr>
          <w:rFonts w:ascii="Arial" w:eastAsia="SimSun" w:hAnsi="Arial"/>
          <w:kern w:val="1"/>
          <w:sz w:val="19"/>
          <w:szCs w:val="19"/>
          <w:lang w:eastAsia="hi-IN" w:bidi="hi-IN"/>
        </w:rPr>
      </w:pPr>
      <w:r w:rsidRPr="00283068">
        <w:rPr>
          <w:rFonts w:ascii="Arial" w:hAnsi="Arial" w:cs="Arial"/>
          <w:b/>
          <w:bCs/>
          <w:sz w:val="19"/>
          <w:szCs w:val="19"/>
          <w:lang w:eastAsia="pl-PL"/>
        </w:rPr>
        <w:t>11. </w:t>
      </w:r>
      <w:r w:rsidR="00AC5143" w:rsidRPr="00283068">
        <w:rPr>
          <w:rFonts w:ascii="Arial" w:hAnsi="Arial" w:cs="Arial"/>
          <w:b/>
          <w:bCs/>
          <w:sz w:val="19"/>
          <w:szCs w:val="19"/>
          <w:lang w:eastAsia="pl-PL"/>
        </w:rPr>
        <w:t>Termin oraz miejsce składania i otwarcia ofert.</w:t>
      </w:r>
    </w:p>
    <w:p w14:paraId="06EDDFEB" w14:textId="5008F9FF" w:rsidR="00AC5143" w:rsidRPr="00963F87" w:rsidRDefault="00AC5143" w:rsidP="00754E3E">
      <w:pPr>
        <w:pStyle w:val="Akapitzlist"/>
        <w:numPr>
          <w:ilvl w:val="0"/>
          <w:numId w:val="21"/>
        </w:numPr>
        <w:spacing w:after="0" w:line="240" w:lineRule="auto"/>
        <w:ind w:hanging="218"/>
        <w:jc w:val="both"/>
        <w:rPr>
          <w:rFonts w:ascii="Arial" w:hAnsi="Arial" w:cs="Arial"/>
          <w:bCs/>
          <w:color w:val="0000FF"/>
          <w:sz w:val="19"/>
          <w:szCs w:val="19"/>
          <w:lang w:eastAsia="pl-PL"/>
        </w:rPr>
      </w:pPr>
      <w:r w:rsidRPr="00283068">
        <w:rPr>
          <w:rFonts w:ascii="Arial" w:hAnsi="Arial" w:cs="Arial"/>
          <w:bCs/>
          <w:sz w:val="19"/>
          <w:szCs w:val="19"/>
          <w:lang w:eastAsia="pl-PL"/>
        </w:rPr>
        <w:t xml:space="preserve"> Termin składania ofert </w:t>
      </w:r>
      <w:r w:rsidR="00792654" w:rsidRPr="00283068">
        <w:rPr>
          <w:rFonts w:ascii="Arial" w:hAnsi="Arial" w:cs="Arial"/>
          <w:bCs/>
          <w:sz w:val="19"/>
          <w:szCs w:val="19"/>
          <w:lang w:eastAsia="pl-PL"/>
        </w:rPr>
        <w:t>Zamawiający</w:t>
      </w:r>
      <w:r w:rsidRPr="00283068">
        <w:rPr>
          <w:rFonts w:ascii="Arial" w:hAnsi="Arial" w:cs="Arial"/>
          <w:bCs/>
          <w:sz w:val="19"/>
          <w:szCs w:val="19"/>
          <w:lang w:eastAsia="pl-PL"/>
        </w:rPr>
        <w:t xml:space="preserve"> wyznacza do dnia </w:t>
      </w:r>
      <w:r w:rsidR="00792654">
        <w:rPr>
          <w:rFonts w:ascii="Arial" w:hAnsi="Arial" w:cs="Arial"/>
          <w:b/>
          <w:color w:val="0000FF"/>
          <w:sz w:val="19"/>
          <w:szCs w:val="19"/>
          <w:lang w:eastAsia="pl-PL"/>
        </w:rPr>
        <w:t>18 maja 2026</w:t>
      </w:r>
      <w:r w:rsidRPr="00963F87">
        <w:rPr>
          <w:rFonts w:ascii="Arial" w:hAnsi="Arial" w:cs="Arial"/>
          <w:bCs/>
          <w:color w:val="0000FF"/>
          <w:sz w:val="19"/>
          <w:szCs w:val="19"/>
          <w:lang w:eastAsia="pl-PL"/>
        </w:rPr>
        <w:t xml:space="preserve"> </w:t>
      </w:r>
      <w:r w:rsidRPr="00963F87">
        <w:rPr>
          <w:rFonts w:ascii="Arial" w:hAnsi="Arial" w:cs="Arial"/>
          <w:b/>
          <w:color w:val="0000FF"/>
          <w:sz w:val="19"/>
          <w:szCs w:val="19"/>
          <w:lang w:eastAsia="pl-PL"/>
        </w:rPr>
        <w:t>r</w:t>
      </w:r>
      <w:r w:rsidRPr="00963F87">
        <w:rPr>
          <w:rFonts w:ascii="Arial" w:hAnsi="Arial" w:cs="Arial"/>
          <w:bCs/>
          <w:color w:val="0000FF"/>
          <w:sz w:val="19"/>
          <w:szCs w:val="19"/>
          <w:lang w:eastAsia="pl-PL"/>
        </w:rPr>
        <w:t xml:space="preserve"> do godziny </w:t>
      </w:r>
      <w:r w:rsidR="00792654">
        <w:rPr>
          <w:rFonts w:ascii="Arial" w:hAnsi="Arial" w:cs="Arial"/>
          <w:bCs/>
          <w:color w:val="0000FF"/>
          <w:sz w:val="19"/>
          <w:szCs w:val="19"/>
          <w:lang w:eastAsia="pl-PL"/>
        </w:rPr>
        <w:t>12</w:t>
      </w:r>
      <w:r w:rsidRPr="00963F87">
        <w:rPr>
          <w:rFonts w:ascii="Arial" w:hAnsi="Arial" w:cs="Arial"/>
          <w:bCs/>
          <w:color w:val="0000FF"/>
          <w:sz w:val="19"/>
          <w:szCs w:val="19"/>
          <w:lang w:eastAsia="pl-PL"/>
        </w:rPr>
        <w:t xml:space="preserve">:00. </w:t>
      </w:r>
      <w:bookmarkStart w:id="5" w:name="_Toc56878493"/>
      <w:bookmarkStart w:id="6" w:name="_Toc136762103"/>
    </w:p>
    <w:p w14:paraId="6EB3E30E" w14:textId="6F8F357B" w:rsidR="00791D11" w:rsidRDefault="00791D11" w:rsidP="00754E3E">
      <w:pPr>
        <w:pStyle w:val="Akapitzlist"/>
        <w:numPr>
          <w:ilvl w:val="0"/>
          <w:numId w:val="21"/>
        </w:numPr>
        <w:spacing w:after="0" w:line="240" w:lineRule="auto"/>
        <w:ind w:hanging="218"/>
        <w:jc w:val="both"/>
        <w:rPr>
          <w:rFonts w:ascii="Arial" w:hAnsi="Arial" w:cs="Arial"/>
          <w:bCs/>
          <w:sz w:val="19"/>
          <w:szCs w:val="19"/>
          <w:lang w:eastAsia="pl-PL"/>
        </w:rPr>
      </w:pPr>
      <w:r w:rsidRPr="00791D11">
        <w:rPr>
          <w:rFonts w:ascii="Arial" w:hAnsi="Arial" w:cs="Arial"/>
          <w:bCs/>
          <w:sz w:val="19"/>
          <w:szCs w:val="19"/>
          <w:lang w:eastAsia="pl-PL"/>
        </w:rPr>
        <w:t xml:space="preserve">Otwarcie ofert </w:t>
      </w:r>
      <w:r w:rsidR="005B0553">
        <w:rPr>
          <w:rFonts w:ascii="Arial" w:hAnsi="Arial" w:cs="Arial"/>
          <w:bCs/>
          <w:sz w:val="19"/>
          <w:szCs w:val="19"/>
          <w:lang w:eastAsia="pl-PL"/>
        </w:rPr>
        <w:t xml:space="preserve">nastąpi </w:t>
      </w:r>
      <w:r w:rsidR="005B0553" w:rsidRPr="006648D7">
        <w:rPr>
          <w:rFonts w:ascii="Arial" w:hAnsi="Arial" w:cs="Arial"/>
          <w:bCs/>
          <w:sz w:val="19"/>
          <w:szCs w:val="19"/>
          <w:lang w:eastAsia="pl-PL"/>
        </w:rPr>
        <w:t>w dniu</w:t>
      </w:r>
      <w:r w:rsidR="005B0553" w:rsidRPr="006648D7">
        <w:rPr>
          <w:rFonts w:ascii="Arial" w:hAnsi="Arial" w:cs="Arial"/>
          <w:b/>
          <w:sz w:val="19"/>
          <w:szCs w:val="19"/>
          <w:lang w:eastAsia="pl-PL"/>
        </w:rPr>
        <w:t xml:space="preserve"> </w:t>
      </w:r>
      <w:r w:rsidR="00792654">
        <w:rPr>
          <w:rFonts w:ascii="Arial" w:hAnsi="Arial" w:cs="Arial"/>
          <w:b/>
          <w:color w:val="0000FF"/>
          <w:sz w:val="19"/>
          <w:szCs w:val="19"/>
          <w:lang w:eastAsia="pl-PL"/>
        </w:rPr>
        <w:t xml:space="preserve">18 maja 2026 </w:t>
      </w:r>
      <w:r w:rsidR="006648D7" w:rsidRPr="00963F87">
        <w:rPr>
          <w:rFonts w:ascii="Arial" w:hAnsi="Arial" w:cs="Arial"/>
          <w:b/>
          <w:color w:val="0000FF"/>
          <w:sz w:val="19"/>
          <w:szCs w:val="19"/>
          <w:lang w:eastAsia="pl-PL"/>
        </w:rPr>
        <w:t xml:space="preserve">r </w:t>
      </w:r>
      <w:r w:rsidR="005B0553" w:rsidRPr="00963F87">
        <w:rPr>
          <w:rFonts w:ascii="Arial" w:hAnsi="Arial" w:cs="Arial"/>
          <w:bCs/>
          <w:color w:val="0000FF"/>
          <w:sz w:val="19"/>
          <w:szCs w:val="19"/>
          <w:lang w:eastAsia="pl-PL"/>
        </w:rPr>
        <w:t xml:space="preserve">o godz. </w:t>
      </w:r>
      <w:r w:rsidR="00792654">
        <w:rPr>
          <w:rFonts w:ascii="Arial" w:hAnsi="Arial" w:cs="Arial"/>
          <w:bCs/>
          <w:color w:val="0000FF"/>
          <w:sz w:val="19"/>
          <w:szCs w:val="19"/>
          <w:lang w:eastAsia="pl-PL"/>
        </w:rPr>
        <w:t>12:15.</w:t>
      </w:r>
    </w:p>
    <w:p w14:paraId="061A8221" w14:textId="77777777" w:rsidR="00791D11" w:rsidRDefault="00791D11" w:rsidP="00754E3E">
      <w:pPr>
        <w:pStyle w:val="Akapitzlist"/>
        <w:numPr>
          <w:ilvl w:val="0"/>
          <w:numId w:val="21"/>
        </w:numPr>
        <w:spacing w:after="0" w:line="240" w:lineRule="auto"/>
        <w:ind w:hanging="218"/>
        <w:jc w:val="both"/>
        <w:rPr>
          <w:rFonts w:ascii="Arial" w:hAnsi="Arial" w:cs="Arial"/>
          <w:bCs/>
          <w:sz w:val="19"/>
          <w:szCs w:val="19"/>
          <w:lang w:eastAsia="pl-PL"/>
        </w:rPr>
      </w:pPr>
      <w:r w:rsidRPr="00791D11">
        <w:rPr>
          <w:rFonts w:ascii="Arial" w:hAnsi="Arial" w:cs="Arial"/>
          <w:bCs/>
          <w:sz w:val="19"/>
          <w:szCs w:val="19"/>
          <w:lang w:eastAsia="pl-PL"/>
        </w:rPr>
        <w:t xml:space="preserve">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41FEF126" w14:textId="77777777" w:rsidR="00791D11" w:rsidRPr="00791D11" w:rsidRDefault="00791D11" w:rsidP="00754E3E">
      <w:pPr>
        <w:pStyle w:val="Akapitzlist"/>
        <w:numPr>
          <w:ilvl w:val="0"/>
          <w:numId w:val="21"/>
        </w:numPr>
        <w:spacing w:after="0" w:line="240" w:lineRule="auto"/>
        <w:ind w:hanging="218"/>
        <w:jc w:val="both"/>
        <w:rPr>
          <w:rFonts w:ascii="Arial" w:hAnsi="Arial" w:cs="Arial"/>
          <w:bCs/>
          <w:sz w:val="19"/>
          <w:szCs w:val="19"/>
          <w:lang w:eastAsia="pl-PL"/>
        </w:rPr>
      </w:pPr>
      <w:r w:rsidRPr="00791D11">
        <w:rPr>
          <w:rFonts w:ascii="Arial" w:hAnsi="Arial" w:cs="Arial"/>
          <w:bCs/>
          <w:sz w:val="19"/>
          <w:szCs w:val="19"/>
          <w:lang w:eastAsia="pl-PL"/>
        </w:rPr>
        <w:t xml:space="preserve"> Zamawiający informuje o zmianie terminu otwarcia ofert na stronie internetowej prowadzonego postępowania. </w:t>
      </w:r>
    </w:p>
    <w:p w14:paraId="6C760B61" w14:textId="77777777" w:rsidR="00FF7349" w:rsidRPr="00DB5B73" w:rsidRDefault="00AC5143" w:rsidP="00754E3E">
      <w:pPr>
        <w:pStyle w:val="Akapitzlist"/>
        <w:numPr>
          <w:ilvl w:val="0"/>
          <w:numId w:val="21"/>
        </w:numPr>
        <w:spacing w:after="0" w:line="240" w:lineRule="auto"/>
        <w:ind w:hanging="218"/>
        <w:jc w:val="both"/>
        <w:rPr>
          <w:rFonts w:ascii="Arial" w:hAnsi="Arial" w:cs="Arial"/>
          <w:bCs/>
          <w:sz w:val="19"/>
          <w:szCs w:val="19"/>
          <w:lang w:eastAsia="pl-PL"/>
        </w:rPr>
      </w:pPr>
      <w:r w:rsidRPr="00283068">
        <w:rPr>
          <w:rFonts w:ascii="Arial" w:eastAsiaTheme="minorHAnsi" w:hAnsi="Arial" w:cs="Arial"/>
          <w:sz w:val="19"/>
          <w:szCs w:val="19"/>
        </w:rPr>
        <w:t>Otwarcie ofert</w:t>
      </w:r>
      <w:r w:rsidR="002D76A3" w:rsidRPr="00283068">
        <w:rPr>
          <w:rFonts w:ascii="Arial" w:eastAsiaTheme="minorHAnsi" w:hAnsi="Arial" w:cs="Arial"/>
          <w:sz w:val="19"/>
          <w:szCs w:val="19"/>
        </w:rPr>
        <w:t xml:space="preserve"> na Platformie jest jawne poprzez odszyfrowanie ofert i ich otwarcie</w:t>
      </w:r>
      <w:r w:rsidRPr="00283068">
        <w:rPr>
          <w:rFonts w:ascii="Arial" w:eastAsiaTheme="minorHAnsi" w:hAnsi="Arial" w:cs="Arial"/>
          <w:sz w:val="19"/>
          <w:szCs w:val="19"/>
        </w:rPr>
        <w:t>.</w:t>
      </w:r>
      <w:bookmarkEnd w:id="5"/>
      <w:bookmarkEnd w:id="6"/>
    </w:p>
    <w:p w14:paraId="079F7A82" w14:textId="77777777" w:rsidR="00DB5B73" w:rsidRPr="00283068" w:rsidRDefault="00DB5B73" w:rsidP="00754E3E">
      <w:pPr>
        <w:pStyle w:val="Akapitzlist"/>
        <w:numPr>
          <w:ilvl w:val="0"/>
          <w:numId w:val="21"/>
        </w:numPr>
        <w:spacing w:after="0" w:line="240" w:lineRule="auto"/>
        <w:ind w:hanging="218"/>
        <w:jc w:val="both"/>
        <w:rPr>
          <w:rFonts w:ascii="Arial" w:hAnsi="Arial" w:cs="Arial"/>
          <w:bCs/>
          <w:sz w:val="19"/>
          <w:szCs w:val="19"/>
          <w:lang w:eastAsia="pl-PL"/>
        </w:rPr>
      </w:pPr>
      <w:r w:rsidRPr="00DB5B73">
        <w:rPr>
          <w:rFonts w:ascii="Arial" w:hAnsi="Arial" w:cs="Arial"/>
          <w:bCs/>
          <w:sz w:val="19"/>
          <w:szCs w:val="19"/>
          <w:lang w:eastAsia="pl-PL"/>
        </w:rPr>
        <w:t>Zamawiający, najpóźniej przed otwarciem ofert, udostępni na stronie internetowej prowadzonego postępowania informację o kwocie, jaką zamierza przeznaczyć na sfinansowanie zamówienia</w:t>
      </w:r>
    </w:p>
    <w:p w14:paraId="0C2B80DB" w14:textId="77777777" w:rsidR="00791D11" w:rsidRDefault="00AC5143" w:rsidP="00754E3E">
      <w:pPr>
        <w:pStyle w:val="Akapitzlist"/>
        <w:numPr>
          <w:ilvl w:val="0"/>
          <w:numId w:val="21"/>
        </w:numPr>
        <w:spacing w:after="0" w:line="240" w:lineRule="auto"/>
        <w:ind w:hanging="218"/>
        <w:jc w:val="both"/>
        <w:rPr>
          <w:rFonts w:ascii="Arial" w:hAnsi="Arial" w:cs="Arial"/>
          <w:bCs/>
          <w:sz w:val="19"/>
          <w:szCs w:val="19"/>
          <w:lang w:eastAsia="pl-PL"/>
        </w:rPr>
      </w:pPr>
      <w:r w:rsidRPr="00283068">
        <w:rPr>
          <w:rFonts w:ascii="Arial" w:eastAsiaTheme="minorHAnsi" w:hAnsi="Arial" w:cs="Arial"/>
          <w:sz w:val="19"/>
          <w:szCs w:val="19"/>
        </w:rPr>
        <w:lastRenderedPageBreak/>
        <w:t xml:space="preserve">Niezwłocznie po otwarciu ofert Zamawiający zamieści na </w:t>
      </w:r>
      <w:r w:rsidR="002D76A3" w:rsidRPr="00283068">
        <w:rPr>
          <w:rFonts w:ascii="Arial" w:eastAsiaTheme="minorHAnsi" w:hAnsi="Arial" w:cs="Arial"/>
          <w:sz w:val="19"/>
          <w:szCs w:val="19"/>
        </w:rPr>
        <w:t xml:space="preserve">Platformie w zakładce „Komunikaty” </w:t>
      </w:r>
      <w:r w:rsidRPr="00283068">
        <w:rPr>
          <w:rFonts w:ascii="Arial" w:eastAsiaTheme="minorHAnsi" w:hAnsi="Arial" w:cs="Arial"/>
          <w:sz w:val="19"/>
          <w:szCs w:val="19"/>
        </w:rPr>
        <w:t>informację z otwarcia ofert.</w:t>
      </w:r>
    </w:p>
    <w:p w14:paraId="7BFB0ACD" w14:textId="77777777" w:rsidR="00791D11" w:rsidRDefault="00791D11" w:rsidP="00754E3E">
      <w:pPr>
        <w:pStyle w:val="Akapitzlist"/>
        <w:numPr>
          <w:ilvl w:val="0"/>
          <w:numId w:val="21"/>
        </w:numPr>
        <w:spacing w:after="0" w:line="240" w:lineRule="auto"/>
        <w:ind w:hanging="218"/>
        <w:jc w:val="both"/>
        <w:rPr>
          <w:rFonts w:ascii="Arial" w:hAnsi="Arial" w:cs="Arial"/>
          <w:bCs/>
          <w:sz w:val="19"/>
          <w:szCs w:val="19"/>
          <w:lang w:eastAsia="pl-PL"/>
        </w:rPr>
      </w:pPr>
      <w:r w:rsidRPr="00791D11">
        <w:rPr>
          <w:rFonts w:ascii="Arial" w:hAnsi="Arial" w:cs="Arial"/>
          <w:bCs/>
          <w:sz w:val="19"/>
          <w:szCs w:val="19"/>
          <w:lang w:eastAsia="pl-PL"/>
        </w:rPr>
        <w:t xml:space="preserve">Zamawiający, niezwłocznie po otwarciu ofert, udostępnia na stronie internetowej prowadzonego postępowania informacje o: </w:t>
      </w:r>
    </w:p>
    <w:p w14:paraId="68DA51FB" w14:textId="77777777" w:rsidR="00791D11" w:rsidRDefault="00791D11" w:rsidP="00791D11">
      <w:pPr>
        <w:pStyle w:val="Akapitzlist"/>
        <w:spacing w:after="0" w:line="240" w:lineRule="auto"/>
        <w:ind w:left="502"/>
        <w:jc w:val="both"/>
        <w:rPr>
          <w:rFonts w:ascii="Arial" w:hAnsi="Arial" w:cs="Arial"/>
          <w:bCs/>
          <w:sz w:val="19"/>
          <w:szCs w:val="19"/>
          <w:lang w:eastAsia="pl-PL"/>
        </w:rPr>
      </w:pPr>
      <w:r w:rsidRPr="00791D11">
        <w:rPr>
          <w:rFonts w:ascii="Arial" w:hAnsi="Arial" w:cs="Arial"/>
          <w:bCs/>
          <w:sz w:val="19"/>
          <w:szCs w:val="19"/>
          <w:lang w:eastAsia="pl-PL"/>
        </w:rPr>
        <w:t xml:space="preserve">1) nazwach albo imionach i nazwiskach oraz siedzibach lub miejscach prowadzonej działalności gospodarczej albo miejscach zamieszkania wykonawców, których oferty zostały otwarte; </w:t>
      </w:r>
    </w:p>
    <w:p w14:paraId="1A87FF99" w14:textId="77777777" w:rsidR="00791D11" w:rsidRPr="00791D11" w:rsidRDefault="00791D11" w:rsidP="00791D11">
      <w:pPr>
        <w:pStyle w:val="Akapitzlist"/>
        <w:spacing w:after="0" w:line="240" w:lineRule="auto"/>
        <w:ind w:left="502"/>
        <w:jc w:val="both"/>
        <w:rPr>
          <w:rFonts w:ascii="Arial" w:hAnsi="Arial" w:cs="Arial"/>
          <w:bCs/>
          <w:sz w:val="19"/>
          <w:szCs w:val="19"/>
          <w:lang w:eastAsia="pl-PL"/>
        </w:rPr>
      </w:pPr>
      <w:r w:rsidRPr="00791D11">
        <w:rPr>
          <w:rFonts w:ascii="Arial" w:hAnsi="Arial" w:cs="Arial"/>
          <w:bCs/>
          <w:sz w:val="19"/>
          <w:szCs w:val="19"/>
          <w:lang w:eastAsia="pl-PL"/>
        </w:rPr>
        <w:t>2) cenach lub kosztach zawartych w ofertach.</w:t>
      </w:r>
    </w:p>
    <w:p w14:paraId="6E655C42" w14:textId="77777777" w:rsidR="00AC5143" w:rsidRDefault="00AC5143" w:rsidP="00AC5143">
      <w:pPr>
        <w:spacing w:after="0" w:line="240" w:lineRule="auto"/>
        <w:ind w:left="1056"/>
        <w:jc w:val="both"/>
        <w:rPr>
          <w:rFonts w:ascii="Arial" w:hAnsi="Arial" w:cs="Arial"/>
          <w:sz w:val="19"/>
          <w:szCs w:val="19"/>
          <w:lang w:eastAsia="pl-PL"/>
        </w:rPr>
      </w:pPr>
    </w:p>
    <w:p w14:paraId="41913B59" w14:textId="77777777" w:rsidR="00AC5143" w:rsidRPr="00993FA5" w:rsidRDefault="00AC5143" w:rsidP="00AC5143">
      <w:pPr>
        <w:spacing w:after="0" w:line="240" w:lineRule="auto"/>
        <w:jc w:val="both"/>
        <w:rPr>
          <w:rFonts w:ascii="Arial" w:hAnsi="Arial" w:cs="Arial"/>
          <w:b/>
          <w:bCs/>
          <w:sz w:val="19"/>
          <w:szCs w:val="19"/>
          <w:lang w:eastAsia="pl-PL"/>
        </w:rPr>
      </w:pPr>
      <w:r w:rsidRPr="00FF7349">
        <w:rPr>
          <w:rFonts w:ascii="Arial" w:hAnsi="Arial" w:cs="Arial"/>
          <w:b/>
          <w:bCs/>
          <w:sz w:val="19"/>
          <w:szCs w:val="19"/>
          <w:lang w:eastAsia="pl-PL"/>
        </w:rPr>
        <w:t>1</w:t>
      </w:r>
      <w:r w:rsidR="002D76A3" w:rsidRPr="00FF7349">
        <w:rPr>
          <w:rFonts w:ascii="Arial" w:hAnsi="Arial" w:cs="Arial"/>
          <w:b/>
          <w:bCs/>
          <w:sz w:val="19"/>
          <w:szCs w:val="19"/>
          <w:lang w:eastAsia="pl-PL"/>
        </w:rPr>
        <w:t>2</w:t>
      </w:r>
      <w:r w:rsidRPr="00FF7349">
        <w:rPr>
          <w:rFonts w:ascii="Arial" w:hAnsi="Arial" w:cs="Arial"/>
          <w:b/>
          <w:bCs/>
          <w:sz w:val="19"/>
          <w:szCs w:val="19"/>
          <w:lang w:eastAsia="pl-PL"/>
        </w:rPr>
        <w:t xml:space="preserve">. </w:t>
      </w:r>
      <w:r w:rsidRPr="00993FA5">
        <w:rPr>
          <w:rFonts w:ascii="Arial" w:hAnsi="Arial" w:cs="Arial"/>
          <w:b/>
          <w:bCs/>
          <w:sz w:val="19"/>
          <w:szCs w:val="19"/>
          <w:lang w:eastAsia="pl-PL"/>
        </w:rPr>
        <w:t>Sposób obliczenia ceny.</w:t>
      </w:r>
    </w:p>
    <w:p w14:paraId="7B9EAA68" w14:textId="213B3BBA" w:rsidR="00AC5143" w:rsidRPr="00993FA5" w:rsidRDefault="00AC5143" w:rsidP="00AC5143">
      <w:pPr>
        <w:spacing w:after="0" w:line="240" w:lineRule="auto"/>
        <w:ind w:left="709" w:hanging="345"/>
        <w:jc w:val="both"/>
        <w:rPr>
          <w:rFonts w:ascii="Arial" w:hAnsi="Arial" w:cs="Arial"/>
          <w:sz w:val="19"/>
          <w:szCs w:val="19"/>
          <w:lang w:eastAsia="pl-PL"/>
        </w:rPr>
      </w:pPr>
      <w:r w:rsidRPr="00993FA5">
        <w:rPr>
          <w:rFonts w:ascii="Arial" w:hAnsi="Arial" w:cs="Arial"/>
          <w:sz w:val="19"/>
          <w:szCs w:val="19"/>
          <w:lang w:eastAsia="pl-PL"/>
        </w:rPr>
        <w:t>1</w:t>
      </w:r>
      <w:r w:rsidR="002D76A3">
        <w:rPr>
          <w:rFonts w:ascii="Arial" w:hAnsi="Arial" w:cs="Arial"/>
          <w:sz w:val="19"/>
          <w:szCs w:val="19"/>
          <w:lang w:eastAsia="pl-PL"/>
        </w:rPr>
        <w:t>2</w:t>
      </w:r>
      <w:r w:rsidR="00FF7349">
        <w:rPr>
          <w:rFonts w:ascii="Arial" w:hAnsi="Arial" w:cs="Arial"/>
          <w:sz w:val="19"/>
          <w:szCs w:val="19"/>
          <w:lang w:eastAsia="pl-PL"/>
        </w:rPr>
        <w:t>.</w:t>
      </w:r>
      <w:r w:rsidRPr="00993FA5">
        <w:rPr>
          <w:rFonts w:ascii="Arial" w:hAnsi="Arial" w:cs="Arial"/>
          <w:sz w:val="19"/>
          <w:szCs w:val="19"/>
          <w:lang w:eastAsia="pl-PL"/>
        </w:rPr>
        <w:t xml:space="preserve">1. Cena podana w ofercie musi uwzględniać wszystkie koszty, rabaty, upusty cenowe i podatek VAT, opłatę parkingową itp. (z zastrzeżeniem przypadku, o którym mowa w punkcie </w:t>
      </w:r>
      <w:r w:rsidR="001100CA">
        <w:rPr>
          <w:rFonts w:ascii="Arial" w:hAnsi="Arial" w:cs="Arial"/>
          <w:b/>
          <w:bCs/>
          <w:sz w:val="19"/>
          <w:szCs w:val="19"/>
          <w:lang w:eastAsia="pl-PL"/>
        </w:rPr>
        <w:t>13.</w:t>
      </w:r>
      <w:r w:rsidR="00792654">
        <w:rPr>
          <w:rFonts w:ascii="Arial" w:hAnsi="Arial" w:cs="Arial"/>
          <w:b/>
          <w:bCs/>
          <w:sz w:val="19"/>
          <w:szCs w:val="19"/>
          <w:lang w:eastAsia="pl-PL"/>
        </w:rPr>
        <w:t>2</w:t>
      </w:r>
      <w:r w:rsidR="00BA4F88">
        <w:rPr>
          <w:rFonts w:ascii="Arial" w:hAnsi="Arial" w:cs="Arial"/>
          <w:b/>
          <w:bCs/>
          <w:sz w:val="19"/>
          <w:szCs w:val="19"/>
          <w:lang w:eastAsia="pl-PL"/>
        </w:rPr>
        <w:t xml:space="preserve"> </w:t>
      </w:r>
      <w:r w:rsidRPr="00993FA5">
        <w:rPr>
          <w:rFonts w:ascii="Arial" w:hAnsi="Arial" w:cs="Arial"/>
          <w:b/>
          <w:bCs/>
          <w:sz w:val="19"/>
          <w:szCs w:val="19"/>
          <w:lang w:eastAsia="pl-PL"/>
        </w:rPr>
        <w:t>specyfikacji</w:t>
      </w:r>
      <w:r w:rsidRPr="00993FA5">
        <w:rPr>
          <w:rFonts w:ascii="Arial" w:hAnsi="Arial" w:cs="Arial"/>
          <w:sz w:val="19"/>
          <w:szCs w:val="19"/>
          <w:lang w:eastAsia="pl-PL"/>
        </w:rPr>
        <w:t>).</w:t>
      </w:r>
    </w:p>
    <w:p w14:paraId="10FC5943" w14:textId="77777777" w:rsidR="00AC5143" w:rsidRPr="00993FA5" w:rsidRDefault="00AC5143" w:rsidP="00AC5143">
      <w:pPr>
        <w:spacing w:after="0" w:line="240" w:lineRule="auto"/>
        <w:ind w:left="709" w:hanging="345"/>
        <w:jc w:val="both"/>
        <w:rPr>
          <w:rFonts w:ascii="Arial" w:hAnsi="Arial" w:cs="Arial"/>
          <w:sz w:val="19"/>
          <w:szCs w:val="19"/>
          <w:lang w:eastAsia="pl-PL"/>
        </w:rPr>
      </w:pPr>
      <w:r w:rsidRPr="00993FA5">
        <w:rPr>
          <w:rFonts w:ascii="Arial" w:hAnsi="Arial" w:cs="Arial"/>
          <w:sz w:val="19"/>
          <w:szCs w:val="19"/>
          <w:lang w:eastAsia="pl-PL"/>
        </w:rPr>
        <w:t>1</w:t>
      </w:r>
      <w:r w:rsidR="00FF7349">
        <w:rPr>
          <w:rFonts w:ascii="Arial" w:hAnsi="Arial" w:cs="Arial"/>
          <w:sz w:val="19"/>
          <w:szCs w:val="19"/>
          <w:lang w:eastAsia="pl-PL"/>
        </w:rPr>
        <w:t>2</w:t>
      </w:r>
      <w:r w:rsidRPr="00993FA5">
        <w:rPr>
          <w:rFonts w:ascii="Arial" w:hAnsi="Arial" w:cs="Arial"/>
          <w:sz w:val="19"/>
          <w:szCs w:val="19"/>
          <w:lang w:eastAsia="pl-PL"/>
        </w:rPr>
        <w:t xml:space="preserve">.2. Wszystkie wartości cenowe należy podać w złotych (z zaokrągleniem do dwóch miejsc po przecinku). </w:t>
      </w:r>
    </w:p>
    <w:p w14:paraId="3BF90E05" w14:textId="77777777" w:rsidR="00AC5143" w:rsidRDefault="00AC5143" w:rsidP="00AC5143">
      <w:pPr>
        <w:spacing w:after="0" w:line="240" w:lineRule="auto"/>
        <w:ind w:left="709" w:hanging="345"/>
        <w:jc w:val="both"/>
        <w:rPr>
          <w:rFonts w:ascii="Arial" w:hAnsi="Arial" w:cs="Arial"/>
          <w:sz w:val="19"/>
          <w:szCs w:val="19"/>
          <w:lang w:eastAsia="pl-PL"/>
        </w:rPr>
      </w:pPr>
      <w:r w:rsidRPr="00993FA5">
        <w:rPr>
          <w:rFonts w:ascii="Arial" w:hAnsi="Arial" w:cs="Arial"/>
          <w:sz w:val="19"/>
          <w:szCs w:val="19"/>
          <w:lang w:eastAsia="pl-PL"/>
        </w:rPr>
        <w:t>1</w:t>
      </w:r>
      <w:r w:rsidR="00FF7349">
        <w:rPr>
          <w:rFonts w:ascii="Arial" w:hAnsi="Arial" w:cs="Arial"/>
          <w:sz w:val="19"/>
          <w:szCs w:val="19"/>
          <w:lang w:eastAsia="pl-PL"/>
        </w:rPr>
        <w:t>2</w:t>
      </w:r>
      <w:r w:rsidRPr="00993FA5">
        <w:rPr>
          <w:rFonts w:ascii="Arial" w:hAnsi="Arial" w:cs="Arial"/>
          <w:sz w:val="19"/>
          <w:szCs w:val="19"/>
          <w:lang w:eastAsia="pl-PL"/>
        </w:rPr>
        <w:t xml:space="preserve">.3. W Formularzu oferty należy podać cenę brutto (z podatkiem VAT). W przypadku, o którym mowa w punkcie </w:t>
      </w:r>
      <w:r w:rsidRPr="00993FA5">
        <w:rPr>
          <w:rFonts w:ascii="Arial" w:hAnsi="Arial" w:cs="Arial"/>
          <w:b/>
          <w:bCs/>
          <w:sz w:val="19"/>
          <w:szCs w:val="19"/>
          <w:lang w:eastAsia="pl-PL"/>
        </w:rPr>
        <w:t>1</w:t>
      </w:r>
      <w:r w:rsidR="001100CA">
        <w:rPr>
          <w:rFonts w:ascii="Arial" w:hAnsi="Arial" w:cs="Arial"/>
          <w:b/>
          <w:bCs/>
          <w:sz w:val="19"/>
          <w:szCs w:val="19"/>
          <w:lang w:eastAsia="pl-PL"/>
        </w:rPr>
        <w:t>3.3</w:t>
      </w:r>
      <w:r w:rsidRPr="00993FA5">
        <w:rPr>
          <w:rFonts w:ascii="Arial" w:hAnsi="Arial" w:cs="Arial"/>
          <w:sz w:val="19"/>
          <w:szCs w:val="19"/>
          <w:lang w:eastAsia="pl-PL"/>
        </w:rPr>
        <w:t xml:space="preserve"> specyfikacji podana przez wykonawcę cena jako „cena brutto” nie może zawierać podatku VAT obowiązującego w Polsce.</w:t>
      </w:r>
    </w:p>
    <w:p w14:paraId="5C9BB5E0" w14:textId="77777777" w:rsidR="00AC5143" w:rsidRDefault="00AC5143" w:rsidP="00AC5143">
      <w:pPr>
        <w:spacing w:after="0" w:line="240" w:lineRule="auto"/>
        <w:ind w:left="709" w:hanging="345"/>
        <w:jc w:val="both"/>
        <w:rPr>
          <w:rFonts w:ascii="Arial" w:eastAsia="Arial" w:hAnsi="Arial" w:cs="Arial"/>
          <w:color w:val="70AD47"/>
          <w:sz w:val="19"/>
          <w:szCs w:val="19"/>
        </w:rPr>
      </w:pPr>
    </w:p>
    <w:p w14:paraId="5C9D26F8" w14:textId="77777777" w:rsidR="00AC5143" w:rsidRPr="00CD6002" w:rsidRDefault="00AC5143" w:rsidP="00AC5143">
      <w:pPr>
        <w:spacing w:after="0" w:line="240" w:lineRule="auto"/>
        <w:ind w:left="709" w:hanging="345"/>
        <w:jc w:val="both"/>
        <w:rPr>
          <w:rFonts w:ascii="Arial" w:hAnsi="Arial" w:cs="Arial"/>
          <w:sz w:val="19"/>
          <w:szCs w:val="19"/>
          <w:lang w:eastAsia="pl-PL"/>
        </w:rPr>
      </w:pPr>
      <w:r w:rsidRPr="00CD6002">
        <w:rPr>
          <w:rFonts w:ascii="Arial" w:eastAsia="Arial" w:hAnsi="Arial" w:cs="Arial"/>
          <w:sz w:val="19"/>
          <w:szCs w:val="19"/>
        </w:rPr>
        <w:t xml:space="preserve">Wykonawca obliczy ceny poszczególnych pozycji poprzez przemnożenie ceny jednostkowej razy ilość jednostek oraz obliczy wartości wskazane w Formularzu Cenowym: </w:t>
      </w:r>
    </w:p>
    <w:p w14:paraId="13ECD4B5" w14:textId="77777777" w:rsidR="00AC5143" w:rsidRPr="00CD6002" w:rsidRDefault="00AC5143" w:rsidP="00AC5143">
      <w:pPr>
        <w:tabs>
          <w:tab w:val="left" w:pos="786"/>
        </w:tabs>
        <w:autoSpaceDE w:val="0"/>
        <w:spacing w:after="0" w:line="240" w:lineRule="auto"/>
        <w:ind w:left="786" w:right="1"/>
        <w:jc w:val="both"/>
        <w:rPr>
          <w:rFonts w:ascii="Arial" w:eastAsia="Arial" w:hAnsi="Arial" w:cs="Arial"/>
          <w:sz w:val="19"/>
          <w:szCs w:val="19"/>
        </w:rPr>
      </w:pPr>
      <w:r w:rsidRPr="00CD6002">
        <w:rPr>
          <w:rFonts w:ascii="Arial" w:eastAsia="Arial" w:hAnsi="Arial" w:cs="Arial"/>
          <w:i/>
          <w:sz w:val="19"/>
          <w:szCs w:val="19"/>
        </w:rPr>
        <w:t xml:space="preserve"> - </w:t>
      </w:r>
      <w:r w:rsidRPr="00CD6002">
        <w:rPr>
          <w:rFonts w:ascii="Arial" w:eastAsia="Arial" w:hAnsi="Arial" w:cs="Arial"/>
          <w:sz w:val="19"/>
          <w:szCs w:val="19"/>
        </w:rPr>
        <w:t xml:space="preserve"> ilość x cena jedn. netto= wartość netto </w:t>
      </w:r>
    </w:p>
    <w:p w14:paraId="7FA8EAB5" w14:textId="77777777" w:rsidR="00AC5143" w:rsidRPr="00CD6002" w:rsidRDefault="00AC5143" w:rsidP="00AC5143">
      <w:pPr>
        <w:tabs>
          <w:tab w:val="left" w:pos="786"/>
        </w:tabs>
        <w:autoSpaceDE w:val="0"/>
        <w:spacing w:after="0" w:line="240" w:lineRule="auto"/>
        <w:ind w:left="786" w:right="1"/>
        <w:jc w:val="both"/>
        <w:rPr>
          <w:rFonts w:ascii="Arial" w:eastAsia="Arial" w:hAnsi="Arial" w:cs="Arial"/>
          <w:sz w:val="19"/>
          <w:szCs w:val="19"/>
        </w:rPr>
      </w:pPr>
      <w:r w:rsidRPr="00CD6002">
        <w:rPr>
          <w:rFonts w:ascii="Arial" w:eastAsia="Arial" w:hAnsi="Arial" w:cs="Arial"/>
          <w:i/>
          <w:sz w:val="19"/>
          <w:szCs w:val="19"/>
        </w:rPr>
        <w:t>-</w:t>
      </w:r>
      <w:r w:rsidRPr="00CD6002">
        <w:rPr>
          <w:rFonts w:ascii="Arial" w:eastAsia="TimesNewRoman" w:hAnsi="Arial" w:cs="Arial"/>
          <w:sz w:val="19"/>
          <w:szCs w:val="19"/>
        </w:rPr>
        <w:t xml:space="preserve">   </w:t>
      </w:r>
      <w:r w:rsidRPr="00CD6002">
        <w:rPr>
          <w:rFonts w:ascii="Arial" w:eastAsia="Arial" w:hAnsi="Arial" w:cs="Arial"/>
          <w:sz w:val="19"/>
          <w:szCs w:val="19"/>
        </w:rPr>
        <w:t xml:space="preserve">wartość netto + podatek VAT = wartość brutto  </w:t>
      </w:r>
    </w:p>
    <w:p w14:paraId="0E41227C" w14:textId="77777777" w:rsidR="00AC5143" w:rsidRPr="00CD6002" w:rsidRDefault="00AC5143" w:rsidP="00AC5143">
      <w:pPr>
        <w:tabs>
          <w:tab w:val="left" w:pos="786"/>
        </w:tabs>
        <w:autoSpaceDE w:val="0"/>
        <w:spacing w:after="0" w:line="240" w:lineRule="auto"/>
        <w:ind w:left="786" w:right="1"/>
        <w:jc w:val="both"/>
        <w:rPr>
          <w:rFonts w:ascii="Arial" w:eastAsia="TimesNewRoman" w:hAnsi="Arial" w:cs="Arial"/>
          <w:sz w:val="19"/>
          <w:szCs w:val="19"/>
        </w:rPr>
      </w:pPr>
    </w:p>
    <w:p w14:paraId="73D4A4EB" w14:textId="77777777" w:rsidR="00AC5143" w:rsidRPr="00CD6002" w:rsidRDefault="00AC5143" w:rsidP="00AC5143">
      <w:pPr>
        <w:autoSpaceDE w:val="0"/>
        <w:spacing w:after="0" w:line="240" w:lineRule="auto"/>
        <w:rPr>
          <w:rFonts w:ascii="Arial" w:eastAsia="Arial" w:hAnsi="Arial" w:cs="Arial"/>
          <w:sz w:val="19"/>
          <w:szCs w:val="19"/>
        </w:rPr>
      </w:pPr>
      <w:r w:rsidRPr="00CD6002">
        <w:rPr>
          <w:rFonts w:ascii="Arial" w:eastAsia="TimesNewRoman" w:hAnsi="Arial" w:cs="Arial"/>
          <w:sz w:val="19"/>
          <w:szCs w:val="19"/>
        </w:rPr>
        <w:t>Współczynnik stawki podatku Vat wynosi odpowiednio:</w:t>
      </w:r>
    </w:p>
    <w:p w14:paraId="3FC7BC37" w14:textId="77777777" w:rsidR="00AC5143" w:rsidRDefault="00AC5143" w:rsidP="00AC5143">
      <w:pPr>
        <w:autoSpaceDE w:val="0"/>
        <w:spacing w:after="0" w:line="240" w:lineRule="auto"/>
        <w:rPr>
          <w:rFonts w:ascii="Arial" w:eastAsia="Arial" w:hAnsi="Arial" w:cs="Arial"/>
          <w:sz w:val="19"/>
          <w:szCs w:val="19"/>
        </w:rPr>
      </w:pPr>
      <w:r>
        <w:rPr>
          <w:rFonts w:ascii="Arial" w:eastAsia="Arial" w:hAnsi="Arial" w:cs="Arial"/>
          <w:sz w:val="19"/>
          <w:szCs w:val="19"/>
        </w:rPr>
        <w:t xml:space="preserve">- 1,05 </w:t>
      </w:r>
      <w:r w:rsidRPr="00CD6002">
        <w:rPr>
          <w:rFonts w:ascii="Arial" w:eastAsia="Arial" w:hAnsi="Arial" w:cs="Arial"/>
          <w:sz w:val="19"/>
          <w:szCs w:val="19"/>
        </w:rPr>
        <w:t xml:space="preserve">dla </w:t>
      </w:r>
      <w:r>
        <w:rPr>
          <w:rFonts w:ascii="Arial" w:eastAsia="Arial" w:hAnsi="Arial" w:cs="Arial"/>
          <w:sz w:val="19"/>
          <w:szCs w:val="19"/>
        </w:rPr>
        <w:t>5</w:t>
      </w:r>
      <w:r w:rsidRPr="00CD6002">
        <w:rPr>
          <w:rFonts w:ascii="Arial" w:eastAsia="Arial" w:hAnsi="Arial" w:cs="Arial"/>
          <w:sz w:val="19"/>
          <w:szCs w:val="19"/>
        </w:rPr>
        <w:t xml:space="preserve"> % stawki podatku Vat,</w:t>
      </w:r>
    </w:p>
    <w:p w14:paraId="6C8C52BC" w14:textId="77777777" w:rsidR="00AC5143" w:rsidRPr="00CD6002" w:rsidRDefault="00AC5143" w:rsidP="00AC5143">
      <w:pPr>
        <w:autoSpaceDE w:val="0"/>
        <w:spacing w:after="0" w:line="240" w:lineRule="auto"/>
        <w:rPr>
          <w:rFonts w:ascii="Arial" w:eastAsia="Arial" w:hAnsi="Arial" w:cs="Arial"/>
          <w:sz w:val="19"/>
          <w:szCs w:val="19"/>
        </w:rPr>
      </w:pPr>
      <w:r w:rsidRPr="00CD6002">
        <w:rPr>
          <w:rFonts w:ascii="Arial" w:eastAsia="Arial" w:hAnsi="Arial" w:cs="Arial"/>
          <w:sz w:val="19"/>
          <w:szCs w:val="19"/>
        </w:rPr>
        <w:t xml:space="preserve">- 1,08 </w:t>
      </w:r>
      <w:bookmarkStart w:id="7" w:name="_Hlk525295167"/>
      <w:r w:rsidRPr="00CD6002">
        <w:rPr>
          <w:rFonts w:ascii="Arial" w:eastAsia="Arial" w:hAnsi="Arial" w:cs="Arial"/>
          <w:sz w:val="19"/>
          <w:szCs w:val="19"/>
        </w:rPr>
        <w:t>dla 8 % stawki podatku Vat,</w:t>
      </w:r>
      <w:bookmarkEnd w:id="7"/>
    </w:p>
    <w:p w14:paraId="5E4EDE72" w14:textId="77777777" w:rsidR="00AC5143" w:rsidRDefault="00AC5143" w:rsidP="00AC5143">
      <w:pPr>
        <w:autoSpaceDE w:val="0"/>
        <w:spacing w:after="0" w:line="240" w:lineRule="auto"/>
        <w:rPr>
          <w:rFonts w:ascii="Arial" w:eastAsia="Arial" w:hAnsi="Arial" w:cs="Arial"/>
          <w:sz w:val="19"/>
          <w:szCs w:val="19"/>
        </w:rPr>
      </w:pPr>
      <w:r w:rsidRPr="00CD6002">
        <w:rPr>
          <w:rFonts w:ascii="Arial" w:eastAsia="Arial" w:hAnsi="Arial" w:cs="Arial"/>
          <w:sz w:val="19"/>
          <w:szCs w:val="19"/>
        </w:rPr>
        <w:t>- 1,23 dla 23 % stawki podatku Vat.</w:t>
      </w:r>
    </w:p>
    <w:p w14:paraId="12B8A7D7" w14:textId="77777777" w:rsidR="00AC5143" w:rsidRPr="00CD6002" w:rsidRDefault="00AC5143" w:rsidP="00AC5143">
      <w:pPr>
        <w:autoSpaceDE w:val="0"/>
        <w:spacing w:after="0" w:line="240" w:lineRule="auto"/>
        <w:rPr>
          <w:rFonts w:ascii="Arial" w:eastAsia="Arial" w:hAnsi="Arial" w:cs="Arial"/>
          <w:sz w:val="19"/>
          <w:szCs w:val="19"/>
        </w:rPr>
      </w:pPr>
    </w:p>
    <w:p w14:paraId="510B9036" w14:textId="77777777" w:rsidR="00AC5143" w:rsidRDefault="00AC5143" w:rsidP="00AC5143">
      <w:pPr>
        <w:spacing w:after="0" w:line="240" w:lineRule="auto"/>
        <w:rPr>
          <w:rFonts w:ascii="Arial" w:hAnsi="Arial" w:cs="Arial"/>
          <w:sz w:val="19"/>
          <w:szCs w:val="19"/>
        </w:rPr>
      </w:pPr>
      <w:r w:rsidRPr="00CD6002">
        <w:rPr>
          <w:rFonts w:ascii="Arial" w:hAnsi="Arial" w:cs="Arial"/>
          <w:sz w:val="19"/>
          <w:szCs w:val="19"/>
        </w:rPr>
        <w:t>Wykonawca zsumuje wartości w kolumnach wskazanych w Formularzu cenowym. Cena oferty z VAT stanowić będzie cenę oferty.</w:t>
      </w:r>
    </w:p>
    <w:p w14:paraId="43A84ECB" w14:textId="77777777" w:rsidR="00AC5143" w:rsidRDefault="00AC5143" w:rsidP="00AC5143">
      <w:pPr>
        <w:spacing w:after="0" w:line="240" w:lineRule="auto"/>
        <w:jc w:val="both"/>
        <w:rPr>
          <w:rFonts w:ascii="Arial" w:hAnsi="Arial" w:cs="Arial"/>
          <w:b/>
          <w:bCs/>
          <w:sz w:val="19"/>
          <w:szCs w:val="19"/>
          <w:lang w:eastAsia="pl-PL"/>
        </w:rPr>
      </w:pPr>
    </w:p>
    <w:p w14:paraId="56BEABC4" w14:textId="77777777" w:rsidR="00B51D3C" w:rsidRPr="00993FA5" w:rsidRDefault="00B51D3C" w:rsidP="00AC5143">
      <w:pPr>
        <w:spacing w:after="0" w:line="240" w:lineRule="auto"/>
        <w:jc w:val="both"/>
        <w:rPr>
          <w:rFonts w:ascii="Arial" w:hAnsi="Arial" w:cs="Arial"/>
          <w:b/>
          <w:bCs/>
          <w:sz w:val="19"/>
          <w:szCs w:val="19"/>
          <w:lang w:eastAsia="pl-PL"/>
        </w:rPr>
      </w:pPr>
    </w:p>
    <w:p w14:paraId="2AE3A028" w14:textId="4B4CCDAE" w:rsidR="00AC5143" w:rsidRPr="00792654" w:rsidRDefault="00792654" w:rsidP="00792654">
      <w:pPr>
        <w:spacing w:after="0" w:line="240" w:lineRule="auto"/>
        <w:jc w:val="both"/>
        <w:rPr>
          <w:rFonts w:ascii="Arial" w:hAnsi="Arial" w:cs="Arial"/>
          <w:b/>
          <w:bCs/>
          <w:sz w:val="19"/>
          <w:szCs w:val="19"/>
          <w:lang w:eastAsia="pl-PL"/>
        </w:rPr>
      </w:pPr>
      <w:r>
        <w:rPr>
          <w:rFonts w:ascii="Arial" w:hAnsi="Arial" w:cs="Arial"/>
          <w:b/>
          <w:bCs/>
          <w:sz w:val="19"/>
          <w:szCs w:val="19"/>
          <w:lang w:eastAsia="pl-PL"/>
        </w:rPr>
        <w:t xml:space="preserve">13. </w:t>
      </w:r>
      <w:r w:rsidR="00AC5143" w:rsidRPr="00792654">
        <w:rPr>
          <w:rFonts w:ascii="Arial" w:hAnsi="Arial" w:cs="Arial"/>
          <w:b/>
          <w:bCs/>
          <w:sz w:val="19"/>
          <w:szCs w:val="19"/>
          <w:lang w:eastAsia="pl-PL"/>
        </w:rPr>
        <w:t>Kryteria oceny ofert, ich znaczenie oraz sposób oceny ofert.</w:t>
      </w:r>
    </w:p>
    <w:p w14:paraId="7983F346" w14:textId="77777777" w:rsidR="00AC5143" w:rsidRDefault="00AC5143" w:rsidP="00AC5143">
      <w:pPr>
        <w:spacing w:after="0" w:line="240" w:lineRule="auto"/>
        <w:jc w:val="both"/>
        <w:rPr>
          <w:rFonts w:ascii="Arial" w:hAnsi="Arial" w:cs="Arial"/>
          <w:sz w:val="19"/>
          <w:szCs w:val="19"/>
          <w:lang w:eastAsia="pl-PL"/>
        </w:rPr>
      </w:pPr>
    </w:p>
    <w:p w14:paraId="5618AEFA" w14:textId="10911E2D" w:rsidR="00AC5143" w:rsidRPr="00792654" w:rsidRDefault="00792654" w:rsidP="00792654">
      <w:pPr>
        <w:spacing w:after="0" w:line="240" w:lineRule="auto"/>
        <w:jc w:val="both"/>
        <w:rPr>
          <w:rFonts w:ascii="Arial" w:hAnsi="Arial" w:cs="Arial"/>
          <w:sz w:val="19"/>
          <w:szCs w:val="19"/>
          <w:lang w:eastAsia="pl-PL"/>
        </w:rPr>
      </w:pPr>
      <w:bookmarkStart w:id="8" w:name="_Hlk525293633"/>
      <w:r>
        <w:rPr>
          <w:rFonts w:ascii="Arial" w:hAnsi="Arial" w:cs="Arial"/>
          <w:b/>
          <w:sz w:val="19"/>
          <w:szCs w:val="19"/>
          <w:lang w:eastAsia="pl-PL"/>
        </w:rPr>
        <w:t xml:space="preserve">13.1. </w:t>
      </w:r>
      <w:r w:rsidR="00AC5143" w:rsidRPr="00792654">
        <w:rPr>
          <w:rFonts w:ascii="Arial" w:hAnsi="Arial" w:cs="Arial"/>
          <w:b/>
          <w:sz w:val="19"/>
          <w:szCs w:val="19"/>
          <w:lang w:eastAsia="pl-PL"/>
        </w:rPr>
        <w:t xml:space="preserve">W zakresach </w:t>
      </w:r>
      <w:r w:rsidR="003D4F60" w:rsidRPr="00792654">
        <w:rPr>
          <w:rFonts w:ascii="Arial" w:hAnsi="Arial" w:cs="Arial"/>
          <w:b/>
          <w:sz w:val="19"/>
          <w:szCs w:val="19"/>
          <w:lang w:eastAsia="pl-PL"/>
        </w:rPr>
        <w:t>1</w:t>
      </w:r>
      <w:r>
        <w:rPr>
          <w:rFonts w:ascii="Arial" w:hAnsi="Arial" w:cs="Arial"/>
          <w:b/>
          <w:sz w:val="19"/>
          <w:szCs w:val="19"/>
          <w:lang w:eastAsia="pl-PL"/>
        </w:rPr>
        <w:t xml:space="preserve"> – 73 </w:t>
      </w:r>
      <w:r w:rsidR="00AC5143" w:rsidRPr="00792654">
        <w:rPr>
          <w:rFonts w:ascii="Arial" w:hAnsi="Arial" w:cs="Arial"/>
          <w:sz w:val="19"/>
          <w:szCs w:val="19"/>
          <w:lang w:eastAsia="pl-PL"/>
        </w:rPr>
        <w:t>oferty będą oceniane według następujących kryteriów:</w:t>
      </w:r>
    </w:p>
    <w:p w14:paraId="0BFD920D" w14:textId="77777777" w:rsidR="001100CA" w:rsidRDefault="001100CA" w:rsidP="001100CA">
      <w:pPr>
        <w:pStyle w:val="Akapitzlist"/>
        <w:spacing w:after="0" w:line="240" w:lineRule="auto"/>
        <w:ind w:left="1242"/>
        <w:jc w:val="both"/>
        <w:rPr>
          <w:rFonts w:ascii="Arial" w:hAnsi="Arial" w:cs="Arial"/>
          <w:b/>
          <w:sz w:val="19"/>
          <w:szCs w:val="19"/>
          <w:lang w:eastAsia="pl-PL"/>
        </w:rPr>
      </w:pPr>
    </w:p>
    <w:bookmarkEnd w:id="8"/>
    <w:p w14:paraId="19D8BF69" w14:textId="77777777" w:rsidR="00AC5143" w:rsidRPr="00993FA5" w:rsidRDefault="00AC5143" w:rsidP="00AC5143">
      <w:pPr>
        <w:tabs>
          <w:tab w:val="num" w:pos="2844"/>
        </w:tabs>
        <w:spacing w:after="0" w:line="240" w:lineRule="auto"/>
        <w:ind w:left="900"/>
        <w:jc w:val="both"/>
        <w:rPr>
          <w:rFonts w:ascii="Arial" w:hAnsi="Arial" w:cs="Arial"/>
          <w:sz w:val="19"/>
          <w:szCs w:val="19"/>
          <w:lang w:eastAsia="pl-PL"/>
        </w:rPr>
      </w:pPr>
    </w:p>
    <w:tbl>
      <w:tblPr>
        <w:tblW w:w="85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4"/>
        <w:gridCol w:w="6016"/>
        <w:gridCol w:w="752"/>
      </w:tblGrid>
      <w:tr w:rsidR="00AC5143" w:rsidRPr="001E51FB" w14:paraId="128B753F" w14:textId="77777777" w:rsidTr="00627E1C">
        <w:trPr>
          <w:trHeight w:val="306"/>
        </w:trPr>
        <w:tc>
          <w:tcPr>
            <w:tcW w:w="1744" w:type="dxa"/>
          </w:tcPr>
          <w:p w14:paraId="2B33EBF3" w14:textId="77777777" w:rsidR="00AC5143" w:rsidRPr="00993FA5" w:rsidRDefault="00AC5143" w:rsidP="00627E1C">
            <w:pPr>
              <w:spacing w:after="0" w:line="240" w:lineRule="auto"/>
              <w:jc w:val="center"/>
              <w:rPr>
                <w:rFonts w:ascii="Arial" w:hAnsi="Arial" w:cs="Arial"/>
                <w:sz w:val="19"/>
                <w:szCs w:val="19"/>
                <w:lang w:eastAsia="pl-PL"/>
              </w:rPr>
            </w:pPr>
            <w:bookmarkStart w:id="9" w:name="_Hlk525293763"/>
            <w:r w:rsidRPr="00993FA5">
              <w:rPr>
                <w:rFonts w:ascii="Arial" w:hAnsi="Arial" w:cs="Arial"/>
                <w:sz w:val="19"/>
                <w:szCs w:val="19"/>
                <w:lang w:eastAsia="pl-PL"/>
              </w:rPr>
              <w:t>Nazwa kryterium</w:t>
            </w:r>
          </w:p>
        </w:tc>
        <w:tc>
          <w:tcPr>
            <w:tcW w:w="6016" w:type="dxa"/>
          </w:tcPr>
          <w:p w14:paraId="01EF83BA"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Sposób oceny ofert</w:t>
            </w:r>
          </w:p>
        </w:tc>
        <w:tc>
          <w:tcPr>
            <w:tcW w:w="752" w:type="dxa"/>
          </w:tcPr>
          <w:p w14:paraId="5C9D1DC2" w14:textId="77777777" w:rsidR="00AC5143" w:rsidRPr="00993FA5" w:rsidRDefault="00AC5143" w:rsidP="00627E1C">
            <w:pPr>
              <w:spacing w:after="0" w:line="240" w:lineRule="auto"/>
              <w:jc w:val="center"/>
              <w:rPr>
                <w:rFonts w:ascii="Arial" w:hAnsi="Arial" w:cs="Arial"/>
                <w:sz w:val="19"/>
                <w:szCs w:val="19"/>
                <w:lang w:eastAsia="pl-PL"/>
              </w:rPr>
            </w:pPr>
            <w:r w:rsidRPr="00993FA5">
              <w:rPr>
                <w:rFonts w:ascii="Arial" w:hAnsi="Arial" w:cs="Arial"/>
                <w:sz w:val="19"/>
                <w:szCs w:val="19"/>
                <w:lang w:eastAsia="pl-PL"/>
              </w:rPr>
              <w:t>Waga</w:t>
            </w:r>
          </w:p>
        </w:tc>
      </w:tr>
      <w:tr w:rsidR="00AC5143" w:rsidRPr="001E51FB" w14:paraId="1BEBE694" w14:textId="77777777" w:rsidTr="00627E1C">
        <w:trPr>
          <w:trHeight w:val="158"/>
        </w:trPr>
        <w:tc>
          <w:tcPr>
            <w:tcW w:w="1744" w:type="dxa"/>
          </w:tcPr>
          <w:p w14:paraId="0B1DAD3C" w14:textId="77777777" w:rsidR="00AC5143" w:rsidRPr="00993FA5" w:rsidRDefault="00AC5143" w:rsidP="00627E1C">
            <w:pPr>
              <w:spacing w:after="0" w:line="240" w:lineRule="auto"/>
              <w:jc w:val="center"/>
              <w:rPr>
                <w:rFonts w:ascii="Arial" w:hAnsi="Arial" w:cs="Arial"/>
                <w:sz w:val="19"/>
                <w:szCs w:val="19"/>
                <w:lang w:eastAsia="pl-PL"/>
              </w:rPr>
            </w:pPr>
            <w:r w:rsidRPr="00993FA5">
              <w:rPr>
                <w:rFonts w:ascii="Arial" w:hAnsi="Arial" w:cs="Arial"/>
                <w:sz w:val="19"/>
                <w:szCs w:val="19"/>
                <w:lang w:eastAsia="pl-PL"/>
              </w:rPr>
              <w:t>Cena</w:t>
            </w:r>
          </w:p>
        </w:tc>
        <w:tc>
          <w:tcPr>
            <w:tcW w:w="6016" w:type="dxa"/>
          </w:tcPr>
          <w:p w14:paraId="0C8B84E2"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Liczba punktów uzyskanych w kryterium cena będzie obliczana zgodnie z poniższym wzorem:</w:t>
            </w:r>
          </w:p>
          <w:p w14:paraId="5F757A69" w14:textId="77777777" w:rsidR="00AC5143" w:rsidRPr="00993FA5" w:rsidRDefault="00AC5143" w:rsidP="00627E1C">
            <w:pPr>
              <w:spacing w:after="0" w:line="240" w:lineRule="auto"/>
              <w:jc w:val="both"/>
              <w:rPr>
                <w:rFonts w:ascii="Arial" w:hAnsi="Arial" w:cs="Arial"/>
                <w:sz w:val="19"/>
                <w:szCs w:val="19"/>
                <w:lang w:eastAsia="pl-PL"/>
              </w:rPr>
            </w:pPr>
          </w:p>
          <w:p w14:paraId="38E603B5"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 xml:space="preserve">Liczba punktów = ( A(min)/A(i) ) x </w:t>
            </w:r>
            <w:r>
              <w:rPr>
                <w:rFonts w:ascii="Arial" w:hAnsi="Arial" w:cs="Arial"/>
                <w:sz w:val="19"/>
                <w:szCs w:val="19"/>
                <w:lang w:eastAsia="pl-PL"/>
              </w:rPr>
              <w:t>10</w:t>
            </w:r>
            <w:r w:rsidRPr="00993FA5">
              <w:rPr>
                <w:rFonts w:ascii="Arial" w:hAnsi="Arial" w:cs="Arial"/>
                <w:sz w:val="19"/>
                <w:szCs w:val="19"/>
                <w:lang w:eastAsia="pl-PL"/>
              </w:rPr>
              <w:t>0</w:t>
            </w:r>
          </w:p>
          <w:p w14:paraId="6B29105E"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gdzie:</w:t>
            </w:r>
          </w:p>
          <w:p w14:paraId="2165C948"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 A(min) - najniższa cena spośród wszystkich ofert ocenianych</w:t>
            </w:r>
          </w:p>
          <w:p w14:paraId="58E78E9F" w14:textId="77777777" w:rsidR="00AC5143" w:rsidRPr="00993FA5" w:rsidRDefault="00AC5143" w:rsidP="00627E1C">
            <w:pPr>
              <w:spacing w:after="0" w:line="240" w:lineRule="auto"/>
              <w:jc w:val="both"/>
              <w:rPr>
                <w:rFonts w:ascii="Arial" w:hAnsi="Arial" w:cs="Arial"/>
                <w:sz w:val="19"/>
                <w:szCs w:val="19"/>
                <w:lang w:eastAsia="pl-PL"/>
              </w:rPr>
            </w:pPr>
            <w:r w:rsidRPr="00993FA5">
              <w:rPr>
                <w:rFonts w:ascii="Arial" w:hAnsi="Arial" w:cs="Arial"/>
                <w:sz w:val="19"/>
                <w:szCs w:val="19"/>
                <w:lang w:eastAsia="pl-PL"/>
              </w:rPr>
              <w:t>- A(i) - cena podana w ofercie ocenianej</w:t>
            </w:r>
          </w:p>
        </w:tc>
        <w:tc>
          <w:tcPr>
            <w:tcW w:w="752" w:type="dxa"/>
          </w:tcPr>
          <w:p w14:paraId="46573DD5" w14:textId="77777777" w:rsidR="00AC5143" w:rsidRPr="00993FA5" w:rsidRDefault="00AC5143" w:rsidP="00627E1C">
            <w:pPr>
              <w:spacing w:after="0" w:line="240" w:lineRule="auto"/>
              <w:jc w:val="center"/>
              <w:rPr>
                <w:rFonts w:ascii="Arial" w:hAnsi="Arial" w:cs="Arial"/>
                <w:sz w:val="19"/>
                <w:szCs w:val="19"/>
                <w:lang w:eastAsia="pl-PL"/>
              </w:rPr>
            </w:pPr>
            <w:r>
              <w:rPr>
                <w:rFonts w:ascii="Arial" w:hAnsi="Arial" w:cs="Arial"/>
                <w:sz w:val="19"/>
                <w:szCs w:val="19"/>
                <w:lang w:eastAsia="pl-PL"/>
              </w:rPr>
              <w:t>100</w:t>
            </w:r>
            <w:r w:rsidRPr="00993FA5">
              <w:rPr>
                <w:rFonts w:ascii="Arial" w:hAnsi="Arial" w:cs="Arial"/>
                <w:sz w:val="19"/>
                <w:szCs w:val="19"/>
                <w:lang w:eastAsia="pl-PL"/>
              </w:rPr>
              <w:t xml:space="preserve"> %</w:t>
            </w:r>
          </w:p>
        </w:tc>
      </w:tr>
      <w:bookmarkEnd w:id="9"/>
    </w:tbl>
    <w:p w14:paraId="29DAA00A" w14:textId="77777777" w:rsidR="0035681D" w:rsidRDefault="0035681D" w:rsidP="00AC5143">
      <w:pPr>
        <w:pStyle w:val="WW-Tekstpodstawowywcity2"/>
        <w:ind w:left="0" w:firstLine="0"/>
        <w:rPr>
          <w:rFonts w:ascii="Arial" w:hAnsi="Arial" w:cs="Arial"/>
          <w:sz w:val="20"/>
        </w:rPr>
      </w:pPr>
    </w:p>
    <w:p w14:paraId="433A726E" w14:textId="77777777" w:rsidR="0035681D" w:rsidRDefault="0035681D" w:rsidP="00AC5143">
      <w:pPr>
        <w:pStyle w:val="WW-Tekstpodstawowywcity2"/>
        <w:ind w:left="0" w:firstLine="0"/>
        <w:rPr>
          <w:rFonts w:ascii="Arial" w:hAnsi="Arial" w:cs="Arial"/>
          <w:sz w:val="20"/>
        </w:rPr>
      </w:pPr>
    </w:p>
    <w:p w14:paraId="3444B4C9" w14:textId="77777777" w:rsidR="00AC5143" w:rsidRPr="00CD6002" w:rsidRDefault="00AC5143" w:rsidP="00AC5143">
      <w:pPr>
        <w:pStyle w:val="WW-Tekstpodstawowywcity2"/>
        <w:ind w:left="0" w:firstLine="0"/>
        <w:rPr>
          <w:rFonts w:ascii="Arial" w:hAnsi="Arial" w:cs="Arial"/>
          <w:b/>
          <w:bCs/>
          <w:i/>
          <w:iCs/>
          <w:sz w:val="20"/>
          <w:u w:val="single"/>
        </w:rPr>
      </w:pPr>
      <w:r>
        <w:rPr>
          <w:rFonts w:ascii="Arial" w:hAnsi="Arial" w:cs="Arial"/>
          <w:sz w:val="20"/>
        </w:rPr>
        <w:t>Są to punkty uzyskane za kryterium „cena”. Maksymalnie Wykonawca może uzyskać 100 pkt.</w:t>
      </w:r>
    </w:p>
    <w:p w14:paraId="4AD86028" w14:textId="77777777" w:rsidR="0099513D" w:rsidRPr="007215C0" w:rsidRDefault="0099513D" w:rsidP="00AF3F3D">
      <w:pPr>
        <w:spacing w:after="0" w:line="240" w:lineRule="auto"/>
        <w:ind w:left="360"/>
        <w:jc w:val="both"/>
        <w:rPr>
          <w:rFonts w:ascii="Arial" w:hAnsi="Arial" w:cs="Arial"/>
          <w:sz w:val="20"/>
          <w:szCs w:val="20"/>
          <w:lang w:eastAsia="ar-SA"/>
        </w:rPr>
      </w:pPr>
    </w:p>
    <w:p w14:paraId="1CBC8FA4" w14:textId="64B76294" w:rsidR="00B51D3C" w:rsidRPr="00B51D3C" w:rsidRDefault="00AF3F3D" w:rsidP="00B51D3C">
      <w:pPr>
        <w:jc w:val="both"/>
        <w:rPr>
          <w:rFonts w:ascii="Arial" w:hAnsi="Arial" w:cs="Arial"/>
          <w:sz w:val="20"/>
          <w:szCs w:val="20"/>
        </w:rPr>
      </w:pPr>
      <w:r w:rsidRPr="007215C0">
        <w:rPr>
          <w:rFonts w:ascii="Arial" w:hAnsi="Arial" w:cs="Arial"/>
          <w:b/>
          <w:sz w:val="20"/>
          <w:szCs w:val="20"/>
          <w:lang w:eastAsia="pl-PL"/>
        </w:rPr>
        <w:t>13.</w:t>
      </w:r>
      <w:r w:rsidR="00B51D3C">
        <w:rPr>
          <w:rFonts w:ascii="Arial" w:hAnsi="Arial" w:cs="Arial"/>
          <w:b/>
          <w:sz w:val="20"/>
          <w:szCs w:val="20"/>
          <w:lang w:eastAsia="pl-PL"/>
        </w:rPr>
        <w:t>2</w:t>
      </w:r>
      <w:r w:rsidR="00AC5143" w:rsidRPr="007215C0">
        <w:rPr>
          <w:rFonts w:ascii="Arial" w:hAnsi="Arial" w:cs="Arial"/>
          <w:b/>
          <w:sz w:val="20"/>
          <w:szCs w:val="20"/>
          <w:lang w:eastAsia="pl-PL"/>
        </w:rPr>
        <w:t>.</w:t>
      </w:r>
      <w:r w:rsidR="007215C0" w:rsidRPr="007215C0">
        <w:rPr>
          <w:rFonts w:ascii="Arial" w:hAnsi="Arial" w:cs="Arial"/>
          <w:sz w:val="20"/>
          <w:szCs w:val="20"/>
        </w:rPr>
        <w:t xml:space="preserve"> </w:t>
      </w:r>
      <w:r w:rsidR="00B51D3C" w:rsidRPr="00B51D3C">
        <w:rPr>
          <w:rFonts w:ascii="Arial" w:hAnsi="Arial" w:cs="Arial"/>
          <w:sz w:val="20"/>
          <w:szCs w:val="20"/>
        </w:rPr>
        <w:t xml:space="preserve">Jeżeli została złożona oferta, której wybór prowadziłby do powstania u zamawiającego obowiązku podatkowego zgodnie z ustawą z dnia 11 marca 2004 r. o podatku od towarów i usług (Dz. U. z 2025 r. poz.775) dla celów zastosowania kryterium ceny lub kosztu zamawiający dolicza do przedstawionej w tej ofercie ceny kwotę podatku od towarów i usług, którą miałby obowiązek rozliczyć. </w:t>
      </w:r>
    </w:p>
    <w:p w14:paraId="08DF3975" w14:textId="77777777" w:rsidR="00B51D3C" w:rsidRPr="00B51D3C" w:rsidRDefault="00B51D3C" w:rsidP="00B51D3C">
      <w:pPr>
        <w:spacing w:after="0" w:line="240" w:lineRule="auto"/>
        <w:jc w:val="both"/>
        <w:rPr>
          <w:rFonts w:ascii="Arial" w:hAnsi="Arial" w:cs="Arial"/>
          <w:sz w:val="20"/>
          <w:szCs w:val="20"/>
        </w:rPr>
      </w:pPr>
      <w:r w:rsidRPr="00B51D3C">
        <w:rPr>
          <w:rFonts w:ascii="Arial" w:hAnsi="Arial" w:cs="Arial"/>
          <w:sz w:val="20"/>
          <w:szCs w:val="20"/>
        </w:rPr>
        <w:t xml:space="preserve"> W ofercie, o której mowa powyżej, wykonawca ma obowiązek:</w:t>
      </w:r>
    </w:p>
    <w:p w14:paraId="76ABFDCA" w14:textId="77777777" w:rsidR="00B51D3C" w:rsidRPr="00B51D3C" w:rsidRDefault="00B51D3C" w:rsidP="00B51D3C">
      <w:pPr>
        <w:spacing w:after="0" w:line="240" w:lineRule="auto"/>
        <w:jc w:val="both"/>
        <w:rPr>
          <w:rFonts w:ascii="Arial" w:hAnsi="Arial" w:cs="Arial"/>
          <w:sz w:val="20"/>
          <w:szCs w:val="20"/>
        </w:rPr>
      </w:pPr>
      <w:r w:rsidRPr="00B51D3C">
        <w:rPr>
          <w:rFonts w:ascii="Arial" w:hAnsi="Arial" w:cs="Arial"/>
          <w:sz w:val="20"/>
          <w:szCs w:val="20"/>
        </w:rPr>
        <w:t xml:space="preserve"> 1) poinformowania zamawiającego, że wybór jego oferty będzie prowadził do powstania u zamawiającego obowiązku podatkowego; </w:t>
      </w:r>
    </w:p>
    <w:p w14:paraId="3F3428BE" w14:textId="77777777" w:rsidR="00B51D3C" w:rsidRPr="00B51D3C" w:rsidRDefault="00B51D3C" w:rsidP="00B51D3C">
      <w:pPr>
        <w:spacing w:after="0" w:line="240" w:lineRule="auto"/>
        <w:jc w:val="both"/>
        <w:rPr>
          <w:rFonts w:ascii="Arial" w:hAnsi="Arial" w:cs="Arial"/>
          <w:sz w:val="20"/>
          <w:szCs w:val="20"/>
        </w:rPr>
      </w:pPr>
      <w:r w:rsidRPr="00B51D3C">
        <w:rPr>
          <w:rFonts w:ascii="Arial" w:hAnsi="Arial" w:cs="Arial"/>
          <w:sz w:val="20"/>
          <w:szCs w:val="20"/>
        </w:rPr>
        <w:t xml:space="preserve">2) wskazania nazwy (rodzaju) towaru lub usługi, których dostawa lub świadczenie będą prowadziły do powstania obowiązku podatkowego; </w:t>
      </w:r>
    </w:p>
    <w:p w14:paraId="4F0BCC53" w14:textId="77777777" w:rsidR="00B51D3C" w:rsidRPr="00B51D3C" w:rsidRDefault="00B51D3C" w:rsidP="00B51D3C">
      <w:pPr>
        <w:spacing w:after="0" w:line="240" w:lineRule="auto"/>
        <w:jc w:val="both"/>
        <w:rPr>
          <w:rFonts w:ascii="Arial" w:hAnsi="Arial" w:cs="Arial"/>
          <w:sz w:val="20"/>
          <w:szCs w:val="20"/>
        </w:rPr>
      </w:pPr>
      <w:r w:rsidRPr="00B51D3C">
        <w:rPr>
          <w:rFonts w:ascii="Arial" w:hAnsi="Arial" w:cs="Arial"/>
          <w:sz w:val="20"/>
          <w:szCs w:val="20"/>
        </w:rPr>
        <w:t xml:space="preserve">3) wskazania wartości towaru lub usługi objętego obowiązkiem podatkowym zamawiającego, bez kwoty podatku;                                                            </w:t>
      </w:r>
    </w:p>
    <w:p w14:paraId="254FB32E" w14:textId="12AA7B0D" w:rsidR="007215C0" w:rsidRPr="007215C0" w:rsidRDefault="00B51D3C" w:rsidP="00B51D3C">
      <w:pPr>
        <w:jc w:val="both"/>
        <w:rPr>
          <w:rFonts w:ascii="Arial" w:hAnsi="Arial" w:cs="Arial"/>
          <w:sz w:val="20"/>
          <w:szCs w:val="20"/>
        </w:rPr>
      </w:pPr>
      <w:r w:rsidRPr="00B51D3C">
        <w:rPr>
          <w:rFonts w:ascii="Arial" w:hAnsi="Arial" w:cs="Arial"/>
          <w:sz w:val="20"/>
          <w:szCs w:val="20"/>
        </w:rPr>
        <w:t>4) wskazania stawki podatku od towarów i usług, która zgodnie z wiedzą wykonawcy, będzie miała zastosowanie.</w:t>
      </w:r>
    </w:p>
    <w:p w14:paraId="2AED29D6" w14:textId="77777777" w:rsidR="00AF3F3D" w:rsidRPr="00AF3F3D" w:rsidRDefault="00AF3F3D" w:rsidP="00AF3F3D">
      <w:pPr>
        <w:spacing w:after="0" w:line="240" w:lineRule="auto"/>
        <w:jc w:val="both"/>
        <w:rPr>
          <w:rFonts w:ascii="Arial" w:hAnsi="Arial" w:cs="Arial"/>
          <w:b/>
          <w:bCs/>
          <w:sz w:val="19"/>
          <w:szCs w:val="19"/>
        </w:rPr>
      </w:pPr>
    </w:p>
    <w:p w14:paraId="676ABAC6" w14:textId="77777777" w:rsidR="00AF3F3D" w:rsidRPr="00AF3F3D" w:rsidRDefault="00AF3F3D" w:rsidP="00AF3F3D">
      <w:pPr>
        <w:spacing w:after="0" w:line="240" w:lineRule="auto"/>
        <w:jc w:val="both"/>
        <w:rPr>
          <w:rFonts w:ascii="Arial" w:hAnsi="Arial" w:cs="Arial"/>
          <w:b/>
          <w:bCs/>
          <w:sz w:val="19"/>
          <w:szCs w:val="19"/>
        </w:rPr>
      </w:pPr>
      <w:r w:rsidRPr="00AF3F3D">
        <w:rPr>
          <w:rFonts w:ascii="Arial" w:hAnsi="Arial" w:cs="Arial"/>
          <w:b/>
          <w:bCs/>
          <w:sz w:val="19"/>
          <w:szCs w:val="19"/>
        </w:rPr>
        <w:t>14. Tryb udzielania wyjaśnień.</w:t>
      </w:r>
    </w:p>
    <w:p w14:paraId="048C3B70" w14:textId="77777777" w:rsidR="00CF21F9" w:rsidRDefault="00CF21F9" w:rsidP="00AC5143">
      <w:pPr>
        <w:spacing w:after="0" w:line="240" w:lineRule="auto"/>
        <w:jc w:val="both"/>
        <w:rPr>
          <w:rFonts w:ascii="Arial" w:hAnsi="Arial" w:cs="Arial"/>
          <w:sz w:val="19"/>
          <w:szCs w:val="19"/>
        </w:rPr>
      </w:pPr>
      <w:r>
        <w:rPr>
          <w:rFonts w:ascii="Arial" w:hAnsi="Arial" w:cs="Arial"/>
          <w:sz w:val="19"/>
          <w:szCs w:val="19"/>
        </w:rPr>
        <w:t xml:space="preserve">1. </w:t>
      </w:r>
      <w:r w:rsidRPr="00CF21F9">
        <w:rPr>
          <w:rFonts w:ascii="Arial" w:hAnsi="Arial" w:cs="Arial"/>
          <w:sz w:val="19"/>
          <w:szCs w:val="19"/>
        </w:rPr>
        <w:t xml:space="preserve">Wykonawca może zwrócić się do zamawiającego z wnioskiem o wyjaśnienie treści SWZ. </w:t>
      </w:r>
    </w:p>
    <w:p w14:paraId="12D0F4AF" w14:textId="77777777" w:rsidR="00CF21F9" w:rsidRDefault="00CF21F9" w:rsidP="00AC5143">
      <w:pPr>
        <w:spacing w:after="0" w:line="240" w:lineRule="auto"/>
        <w:jc w:val="both"/>
        <w:rPr>
          <w:rFonts w:ascii="Arial" w:hAnsi="Arial" w:cs="Arial"/>
          <w:sz w:val="19"/>
          <w:szCs w:val="19"/>
        </w:rPr>
      </w:pPr>
      <w:r w:rsidRPr="00CF21F9">
        <w:rPr>
          <w:rFonts w:ascii="Arial" w:hAnsi="Arial" w:cs="Arial"/>
          <w:sz w:val="19"/>
          <w:szCs w:val="19"/>
        </w:rPr>
        <w:t xml:space="preserve">2. Zamawiający jest obowiązany udzielić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w:t>
      </w:r>
    </w:p>
    <w:p w14:paraId="75478B81" w14:textId="77777777" w:rsidR="00CF21F9" w:rsidRDefault="00CF21F9" w:rsidP="00AC5143">
      <w:pPr>
        <w:spacing w:after="0" w:line="240" w:lineRule="auto"/>
        <w:jc w:val="both"/>
        <w:rPr>
          <w:rFonts w:ascii="Arial" w:hAnsi="Arial" w:cs="Arial"/>
          <w:sz w:val="19"/>
          <w:szCs w:val="19"/>
        </w:rPr>
      </w:pPr>
      <w:r w:rsidRPr="00CF21F9">
        <w:rPr>
          <w:rFonts w:ascii="Arial" w:hAnsi="Arial" w:cs="Arial"/>
          <w:sz w:val="19"/>
          <w:szCs w:val="19"/>
        </w:rPr>
        <w:t xml:space="preserve">3. Jeżeli zamawiający nie udzieli wyjaśnień w terminach, o których mowa w ust. 2, przedłuża termin składania ofert o czas niezbędny do zapoznania się wszystkich zainteresowanych wykonawców z wyjaśnieniami niezbędnymi do należytego przygotowania i złożenia ofert. </w:t>
      </w:r>
    </w:p>
    <w:p w14:paraId="54BFBAF7" w14:textId="77777777" w:rsidR="000643F1" w:rsidRDefault="00CF21F9" w:rsidP="00AC5143">
      <w:pPr>
        <w:spacing w:after="0" w:line="240" w:lineRule="auto"/>
        <w:jc w:val="both"/>
        <w:rPr>
          <w:rFonts w:ascii="Arial" w:hAnsi="Arial" w:cs="Arial"/>
          <w:sz w:val="19"/>
          <w:szCs w:val="19"/>
        </w:rPr>
      </w:pPr>
      <w:r w:rsidRPr="00CF21F9">
        <w:rPr>
          <w:rFonts w:ascii="Arial" w:hAnsi="Arial" w:cs="Arial"/>
          <w:sz w:val="19"/>
          <w:szCs w:val="19"/>
        </w:rPr>
        <w:t>4. Przedłużenie terminu składania ofert nie wpływa na bieg terminu składania wniosku o wyjaśnienie treści SWZ, o którym mowa w ust. 2.</w:t>
      </w:r>
    </w:p>
    <w:p w14:paraId="5A746D2C" w14:textId="77777777" w:rsidR="000643F1" w:rsidRDefault="00CF21F9" w:rsidP="00AC5143">
      <w:pPr>
        <w:spacing w:after="0" w:line="240" w:lineRule="auto"/>
        <w:jc w:val="both"/>
        <w:rPr>
          <w:rFonts w:ascii="Arial" w:hAnsi="Arial" w:cs="Arial"/>
          <w:sz w:val="19"/>
          <w:szCs w:val="19"/>
        </w:rPr>
      </w:pPr>
      <w:r w:rsidRPr="00CF21F9">
        <w:rPr>
          <w:rFonts w:ascii="Arial" w:hAnsi="Arial" w:cs="Arial"/>
          <w:sz w:val="19"/>
          <w:szCs w:val="19"/>
        </w:rPr>
        <w:t xml:space="preserve"> 5. W przypadku gdy wniosek o wyjaśnienie treści SWZ nie wpłynął w terminie, o którym mowa w ust. 2, zamawiający nie ma obowiązku udzielania wyjaśnień SWZ oraz obowiązku przedłużenia terminu składania ofert. </w:t>
      </w:r>
    </w:p>
    <w:p w14:paraId="3F8D09DA" w14:textId="77777777" w:rsidR="00C17B5E" w:rsidRPr="00AC5143" w:rsidRDefault="00CF21F9" w:rsidP="00AC5143">
      <w:pPr>
        <w:spacing w:after="0" w:line="240" w:lineRule="auto"/>
        <w:jc w:val="both"/>
        <w:rPr>
          <w:rFonts w:ascii="Arial" w:hAnsi="Arial" w:cs="Arial"/>
          <w:sz w:val="19"/>
          <w:szCs w:val="19"/>
        </w:rPr>
      </w:pPr>
      <w:r w:rsidRPr="00CF21F9">
        <w:rPr>
          <w:rFonts w:ascii="Arial" w:hAnsi="Arial" w:cs="Arial"/>
          <w:sz w:val="19"/>
          <w:szCs w:val="19"/>
        </w:rPr>
        <w:t>6. Treść zapytań wraz z wyjaśnieniami zamawiający udostępnia na stronie internetowej prowadzonego postępowania, a w przypadkach, o których mowa w art. 133 ust. 2 i 3, przekazuje wykonawcom, którym przekazał SWZ, bez ujawniania źródła zapytania</w:t>
      </w:r>
      <w:r w:rsidR="00C17B5E">
        <w:rPr>
          <w:rFonts w:ascii="Arial" w:hAnsi="Arial" w:cs="Arial"/>
          <w:sz w:val="19"/>
          <w:szCs w:val="19"/>
        </w:rPr>
        <w:t>.</w:t>
      </w:r>
    </w:p>
    <w:p w14:paraId="20BFB402" w14:textId="77777777" w:rsidR="00CF21F9" w:rsidRDefault="00CF21F9" w:rsidP="00993FA5">
      <w:pPr>
        <w:spacing w:after="0" w:line="240" w:lineRule="auto"/>
        <w:jc w:val="both"/>
        <w:rPr>
          <w:rFonts w:ascii="Arial" w:hAnsi="Arial" w:cs="Arial"/>
          <w:b/>
          <w:bCs/>
          <w:sz w:val="19"/>
          <w:szCs w:val="19"/>
          <w:lang w:eastAsia="pl-PL"/>
        </w:rPr>
      </w:pPr>
    </w:p>
    <w:p w14:paraId="756972F6" w14:textId="77777777" w:rsidR="00CF21F9" w:rsidRDefault="00CF21F9" w:rsidP="00993FA5">
      <w:pPr>
        <w:spacing w:after="0" w:line="240" w:lineRule="auto"/>
        <w:jc w:val="both"/>
        <w:rPr>
          <w:rFonts w:ascii="Arial" w:hAnsi="Arial" w:cs="Arial"/>
          <w:b/>
          <w:bCs/>
          <w:sz w:val="19"/>
          <w:szCs w:val="19"/>
          <w:lang w:eastAsia="pl-PL"/>
        </w:rPr>
      </w:pPr>
    </w:p>
    <w:p w14:paraId="696C3715" w14:textId="77777777" w:rsidR="00F54157"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w:t>
      </w:r>
      <w:r w:rsidR="00AF3F3D">
        <w:rPr>
          <w:rFonts w:ascii="Arial" w:hAnsi="Arial" w:cs="Arial"/>
          <w:b/>
          <w:bCs/>
          <w:sz w:val="19"/>
          <w:szCs w:val="19"/>
          <w:lang w:eastAsia="pl-PL"/>
        </w:rPr>
        <w:t>5</w:t>
      </w:r>
      <w:r w:rsidRPr="00993FA5">
        <w:rPr>
          <w:rFonts w:ascii="Arial" w:hAnsi="Arial" w:cs="Arial"/>
          <w:b/>
          <w:bCs/>
          <w:sz w:val="19"/>
          <w:szCs w:val="19"/>
          <w:lang w:eastAsia="pl-PL"/>
        </w:rPr>
        <w:t>. Informacje o formalnościach, jakie powinny zostać dopełnione po wyborze oferty w celu zawarcia umowy w sprawie zamówienia publicznego.</w:t>
      </w:r>
    </w:p>
    <w:p w14:paraId="778A1A3C" w14:textId="77777777" w:rsidR="00F54157" w:rsidRPr="00C17B5E" w:rsidRDefault="00907E6E" w:rsidP="00F54157">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1</w:t>
      </w:r>
      <w:r w:rsidR="00F54157" w:rsidRPr="00F54157">
        <w:rPr>
          <w:rFonts w:ascii="Arial" w:hAnsi="Arial" w:cs="Arial"/>
          <w:sz w:val="19"/>
          <w:szCs w:val="19"/>
          <w:lang w:eastAsia="pl-PL"/>
        </w:rPr>
        <w:t xml:space="preserve"> Niezwłocznie po wyborze najkorzystniejszej oferty zamawiający informuje równocześnie </w:t>
      </w:r>
      <w:r w:rsidR="00F54157" w:rsidRPr="00C17B5E">
        <w:rPr>
          <w:rFonts w:ascii="Arial" w:hAnsi="Arial" w:cs="Arial"/>
          <w:sz w:val="19"/>
          <w:szCs w:val="19"/>
          <w:lang w:eastAsia="pl-PL"/>
        </w:rPr>
        <w:t>wykonawców, którzy złożyli oferty, o:</w:t>
      </w:r>
    </w:p>
    <w:p w14:paraId="081D686F" w14:textId="77777777" w:rsidR="00F54157" w:rsidRPr="00C17B5E" w:rsidRDefault="00F54157"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 1</w:t>
      </w:r>
      <w:r w:rsidR="00C17B5E" w:rsidRPr="00C17B5E">
        <w:rPr>
          <w:rFonts w:ascii="Arial" w:hAnsi="Arial" w:cs="Arial"/>
          <w:sz w:val="19"/>
          <w:szCs w:val="19"/>
          <w:lang w:eastAsia="pl-PL"/>
        </w:rPr>
        <w:t>.</w:t>
      </w:r>
      <w:r w:rsidRPr="00C17B5E">
        <w:rPr>
          <w:rFonts w:ascii="Arial" w:hAnsi="Arial" w:cs="Arial"/>
          <w:sz w:val="19"/>
          <w:szCs w:val="19"/>
          <w:lang w:eastAsia="pl-PL"/>
        </w:rPr>
        <w:t xml:space="preserve">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B3C2EE2" w14:textId="77777777" w:rsidR="00F54157" w:rsidRPr="00C17B5E" w:rsidRDefault="00C17B5E"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2. </w:t>
      </w:r>
      <w:r w:rsidR="00F54157" w:rsidRPr="00C17B5E">
        <w:rPr>
          <w:rFonts w:ascii="Arial" w:hAnsi="Arial" w:cs="Arial"/>
          <w:sz w:val="19"/>
          <w:szCs w:val="19"/>
          <w:lang w:eastAsia="pl-PL"/>
        </w:rPr>
        <w:t xml:space="preserve"> wykonawcach, których oferty zostały odrzucone</w:t>
      </w:r>
    </w:p>
    <w:p w14:paraId="7EDF75A8" w14:textId="77777777" w:rsidR="00F54157" w:rsidRPr="00C17B5E" w:rsidRDefault="00F54157"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 xml:space="preserve"> – podając uzasadnienie faktyczne i prawne. </w:t>
      </w:r>
    </w:p>
    <w:p w14:paraId="5DB19B0D" w14:textId="77777777" w:rsidR="00971921" w:rsidRDefault="00971921" w:rsidP="00F54157">
      <w:pPr>
        <w:spacing w:after="0" w:line="240" w:lineRule="auto"/>
        <w:ind w:left="720" w:hanging="360"/>
        <w:jc w:val="both"/>
        <w:rPr>
          <w:rFonts w:ascii="Arial" w:hAnsi="Arial" w:cs="Arial"/>
          <w:sz w:val="19"/>
          <w:szCs w:val="19"/>
          <w:lang w:eastAsia="pl-PL"/>
        </w:rPr>
      </w:pPr>
    </w:p>
    <w:p w14:paraId="019626A8" w14:textId="77777777" w:rsidR="00F54157" w:rsidRPr="00C17B5E" w:rsidRDefault="00C17B5E" w:rsidP="00F54157">
      <w:pPr>
        <w:spacing w:after="0" w:line="240" w:lineRule="auto"/>
        <w:ind w:left="720" w:hanging="360"/>
        <w:jc w:val="both"/>
        <w:rPr>
          <w:rFonts w:ascii="Arial" w:hAnsi="Arial" w:cs="Arial"/>
          <w:sz w:val="19"/>
          <w:szCs w:val="19"/>
          <w:lang w:eastAsia="pl-PL"/>
        </w:rPr>
      </w:pPr>
      <w:r w:rsidRPr="00C17B5E">
        <w:rPr>
          <w:rFonts w:ascii="Arial" w:hAnsi="Arial" w:cs="Arial"/>
          <w:sz w:val="19"/>
          <w:szCs w:val="19"/>
          <w:lang w:eastAsia="pl-PL"/>
        </w:rPr>
        <w:t>15.</w:t>
      </w:r>
      <w:r w:rsidR="00F54157" w:rsidRPr="00C17B5E">
        <w:rPr>
          <w:rFonts w:ascii="Arial" w:hAnsi="Arial" w:cs="Arial"/>
          <w:sz w:val="19"/>
          <w:szCs w:val="19"/>
          <w:lang w:eastAsia="pl-PL"/>
        </w:rPr>
        <w:t>2</w:t>
      </w:r>
      <w:r w:rsidRPr="00C17B5E">
        <w:rPr>
          <w:rFonts w:ascii="Arial" w:hAnsi="Arial" w:cs="Arial"/>
          <w:sz w:val="19"/>
          <w:szCs w:val="19"/>
          <w:lang w:eastAsia="pl-PL"/>
        </w:rPr>
        <w:t>.</w:t>
      </w:r>
      <w:r w:rsidR="00F54157" w:rsidRPr="00C17B5E">
        <w:rPr>
          <w:rFonts w:ascii="Arial" w:hAnsi="Arial" w:cs="Arial"/>
          <w:sz w:val="19"/>
          <w:szCs w:val="19"/>
          <w:lang w:eastAsia="pl-PL"/>
        </w:rPr>
        <w:t xml:space="preserve"> Zamawiający udostępnia niezwłocznie informacje, o których mowa w ust. 1 pkt 1, na stronie internetowej prowadzonego postępowania. </w:t>
      </w:r>
    </w:p>
    <w:p w14:paraId="7855A1D7" w14:textId="77777777" w:rsidR="00F54157" w:rsidRPr="00C17B5E" w:rsidRDefault="00F54157" w:rsidP="00F54157">
      <w:pPr>
        <w:spacing w:after="0" w:line="240" w:lineRule="auto"/>
        <w:ind w:left="720" w:hanging="360"/>
        <w:jc w:val="both"/>
        <w:rPr>
          <w:rFonts w:ascii="Arial" w:hAnsi="Arial" w:cs="Arial"/>
          <w:sz w:val="19"/>
          <w:szCs w:val="19"/>
          <w:lang w:eastAsia="pl-PL"/>
        </w:rPr>
      </w:pPr>
    </w:p>
    <w:p w14:paraId="082EB8C2" w14:textId="77777777" w:rsidR="00907E6E" w:rsidRDefault="00971921" w:rsidP="00F54157">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15.3.</w:t>
      </w:r>
      <w:r w:rsidR="00F54157" w:rsidRPr="00C17B5E">
        <w:rPr>
          <w:rFonts w:ascii="Arial" w:hAnsi="Arial" w:cs="Arial"/>
          <w:sz w:val="19"/>
          <w:szCs w:val="19"/>
          <w:lang w:eastAsia="pl-PL"/>
        </w:rPr>
        <w:t xml:space="preserve"> Zamawiający może nie ujawniać informacji, o których </w:t>
      </w:r>
      <w:r w:rsidR="00F54157" w:rsidRPr="00F54157">
        <w:rPr>
          <w:rFonts w:ascii="Arial" w:hAnsi="Arial" w:cs="Arial"/>
          <w:sz w:val="19"/>
          <w:szCs w:val="19"/>
          <w:lang w:eastAsia="pl-PL"/>
        </w:rPr>
        <w:t>mowa w ust. 1, jeżeli ich ujawnienie byłoby sprzeczne z ważnym interesem publicznym.</w:t>
      </w:r>
    </w:p>
    <w:p w14:paraId="0372AF0A" w14:textId="77777777" w:rsidR="00F54157" w:rsidRPr="00993FA5" w:rsidRDefault="00F54157" w:rsidP="00993FA5">
      <w:pPr>
        <w:spacing w:after="0" w:line="240" w:lineRule="auto"/>
        <w:ind w:left="851" w:hanging="11"/>
        <w:jc w:val="both"/>
        <w:rPr>
          <w:rFonts w:ascii="Arial" w:hAnsi="Arial" w:cs="Arial"/>
          <w:sz w:val="19"/>
          <w:szCs w:val="19"/>
          <w:lang w:eastAsia="pl-PL"/>
        </w:rPr>
      </w:pPr>
    </w:p>
    <w:p w14:paraId="61B1CDD3" w14:textId="77777777" w:rsidR="00907E6E" w:rsidRPr="00993FA5"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.2. Zamawiający prześle umowę wykonawcy, którego oferta została wybrana albo zaprosi go do swojej siedziby w celu podpisania umowy.</w:t>
      </w:r>
    </w:p>
    <w:p w14:paraId="7D320485" w14:textId="77777777" w:rsidR="00907E6E" w:rsidRPr="00993FA5" w:rsidRDefault="00907E6E" w:rsidP="00993FA5">
      <w:pPr>
        <w:spacing w:after="0" w:line="240" w:lineRule="auto"/>
        <w:ind w:left="720" w:hanging="360"/>
        <w:jc w:val="both"/>
        <w:rPr>
          <w:rFonts w:ascii="Arial" w:hAnsi="Arial" w:cs="Arial"/>
          <w:sz w:val="19"/>
          <w:szCs w:val="19"/>
          <w:lang w:eastAsia="pl-PL"/>
        </w:rPr>
      </w:pPr>
    </w:p>
    <w:p w14:paraId="02E45F9A" w14:textId="77777777" w:rsidR="00907E6E" w:rsidRDefault="00907E6E" w:rsidP="00993FA5">
      <w:pPr>
        <w:spacing w:after="0" w:line="240" w:lineRule="auto"/>
        <w:ind w:left="720" w:hanging="360"/>
        <w:jc w:val="both"/>
        <w:rPr>
          <w:rFonts w:ascii="Arial" w:hAnsi="Arial" w:cs="Arial"/>
          <w:sz w:val="19"/>
          <w:szCs w:val="19"/>
          <w:lang w:eastAsia="pl-PL"/>
        </w:rPr>
      </w:pPr>
      <w:r w:rsidRPr="00993FA5">
        <w:rPr>
          <w:rFonts w:ascii="Arial" w:hAnsi="Arial" w:cs="Arial"/>
          <w:sz w:val="19"/>
          <w:szCs w:val="19"/>
          <w:lang w:eastAsia="pl-PL"/>
        </w:rPr>
        <w:t>1</w:t>
      </w:r>
      <w:r w:rsidR="00AF3F3D">
        <w:rPr>
          <w:rFonts w:ascii="Arial" w:hAnsi="Arial" w:cs="Arial"/>
          <w:sz w:val="19"/>
          <w:szCs w:val="19"/>
          <w:lang w:eastAsia="pl-PL"/>
        </w:rPr>
        <w:t>5</w:t>
      </w:r>
      <w:r w:rsidRPr="00993FA5">
        <w:rPr>
          <w:rFonts w:ascii="Arial" w:hAnsi="Arial" w:cs="Arial"/>
          <w:sz w:val="19"/>
          <w:szCs w:val="19"/>
          <w:lang w:eastAsia="pl-PL"/>
        </w:rPr>
        <w:t>.3. W przypadku wyboru oferty złożonej przez wykonawców wspólnie ubiegających się o udzielenie zamówienia publicznego zamawiający może żądać - przed zawarciem umowy - umowy regulującej współpracę tych wykonawców.</w:t>
      </w:r>
    </w:p>
    <w:p w14:paraId="0E343F09" w14:textId="77777777" w:rsidR="008F4A42" w:rsidRDefault="008F4A42" w:rsidP="00993FA5">
      <w:pPr>
        <w:spacing w:after="0" w:line="240" w:lineRule="auto"/>
        <w:ind w:left="720" w:hanging="360"/>
        <w:jc w:val="both"/>
        <w:rPr>
          <w:rFonts w:ascii="Arial" w:hAnsi="Arial" w:cs="Arial"/>
          <w:sz w:val="19"/>
          <w:szCs w:val="19"/>
          <w:lang w:eastAsia="pl-PL"/>
        </w:rPr>
      </w:pPr>
    </w:p>
    <w:p w14:paraId="0562F692" w14:textId="77777777" w:rsidR="008F4A42" w:rsidRDefault="00971921" w:rsidP="00993FA5">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 xml:space="preserve">15.4. </w:t>
      </w:r>
      <w:r w:rsidR="008F4A42" w:rsidRPr="008F4A42">
        <w:rPr>
          <w:rFonts w:ascii="Arial" w:hAnsi="Arial" w:cs="Arial"/>
          <w:sz w:val="19"/>
          <w:szCs w:val="19"/>
          <w:lang w:eastAsia="pl-P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4099EF4B" w14:textId="77777777" w:rsidR="00F35A83" w:rsidRDefault="00F35A83" w:rsidP="00993FA5">
      <w:pPr>
        <w:spacing w:after="0" w:line="240" w:lineRule="auto"/>
        <w:ind w:left="720" w:hanging="360"/>
        <w:jc w:val="both"/>
        <w:rPr>
          <w:rFonts w:ascii="Arial" w:hAnsi="Arial" w:cs="Arial"/>
          <w:sz w:val="19"/>
          <w:szCs w:val="19"/>
          <w:lang w:eastAsia="pl-PL"/>
        </w:rPr>
      </w:pPr>
    </w:p>
    <w:p w14:paraId="6C7DE92F" w14:textId="77777777" w:rsidR="00971921" w:rsidRPr="00993FA5" w:rsidRDefault="008F4A42" w:rsidP="00993FA5">
      <w:pPr>
        <w:spacing w:after="0" w:line="240" w:lineRule="auto"/>
        <w:ind w:left="720" w:hanging="360"/>
        <w:jc w:val="both"/>
        <w:rPr>
          <w:rFonts w:ascii="Arial" w:hAnsi="Arial" w:cs="Arial"/>
          <w:sz w:val="19"/>
          <w:szCs w:val="19"/>
          <w:lang w:eastAsia="pl-PL"/>
        </w:rPr>
      </w:pPr>
      <w:r>
        <w:rPr>
          <w:rFonts w:ascii="Arial" w:hAnsi="Arial" w:cs="Arial"/>
          <w:sz w:val="19"/>
          <w:szCs w:val="19"/>
          <w:lang w:eastAsia="pl-PL"/>
        </w:rPr>
        <w:t>15.5</w:t>
      </w:r>
      <w:r w:rsidRPr="008F4A42">
        <w:rPr>
          <w:rFonts w:ascii="Arial" w:hAnsi="Arial" w:cs="Arial"/>
          <w:sz w:val="19"/>
          <w:szCs w:val="19"/>
          <w:lang w:eastAsia="pl-PL"/>
        </w:rPr>
        <w:t>. Zamawiający zawiera umowę w sprawie zamówienia publicznego, z uwzględnieniem art. 577</w:t>
      </w:r>
      <w:r>
        <w:rPr>
          <w:rFonts w:ascii="Arial" w:hAnsi="Arial" w:cs="Arial"/>
          <w:sz w:val="19"/>
          <w:szCs w:val="19"/>
          <w:lang w:eastAsia="pl-PL"/>
        </w:rPr>
        <w:t xml:space="preserve"> Ustawy </w:t>
      </w:r>
      <w:proofErr w:type="spellStart"/>
      <w:r>
        <w:rPr>
          <w:rFonts w:ascii="Arial" w:hAnsi="Arial" w:cs="Arial"/>
          <w:sz w:val="19"/>
          <w:szCs w:val="19"/>
          <w:lang w:eastAsia="pl-PL"/>
        </w:rPr>
        <w:t>Pzp</w:t>
      </w:r>
      <w:proofErr w:type="spellEnd"/>
      <w:r>
        <w:rPr>
          <w:rFonts w:ascii="Arial" w:hAnsi="Arial" w:cs="Arial"/>
          <w:sz w:val="19"/>
          <w:szCs w:val="19"/>
          <w:lang w:eastAsia="pl-PL"/>
        </w:rPr>
        <w:t>.</w:t>
      </w:r>
      <w:r w:rsidRPr="008F4A42">
        <w:rPr>
          <w:rFonts w:ascii="Arial" w:hAnsi="Arial" w:cs="Arial"/>
          <w:sz w:val="19"/>
          <w:szCs w:val="19"/>
          <w:lang w:eastAsia="pl-PL"/>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3567A138" w14:textId="77777777" w:rsidR="00907E6E" w:rsidRPr="00993FA5" w:rsidRDefault="00907E6E" w:rsidP="00993FA5">
      <w:pPr>
        <w:spacing w:after="0" w:line="240" w:lineRule="auto"/>
        <w:jc w:val="both"/>
        <w:rPr>
          <w:rFonts w:ascii="Arial" w:hAnsi="Arial" w:cs="Arial"/>
          <w:sz w:val="19"/>
          <w:szCs w:val="19"/>
          <w:lang w:eastAsia="pl-PL"/>
        </w:rPr>
      </w:pPr>
    </w:p>
    <w:p w14:paraId="63A09F9B"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16. Zabezpieczenie należytego wykonania umowy.</w:t>
      </w:r>
    </w:p>
    <w:p w14:paraId="2417FB57" w14:textId="77777777" w:rsidR="00907E6E" w:rsidRPr="00993FA5" w:rsidRDefault="00907E6E" w:rsidP="00993FA5">
      <w:pPr>
        <w:spacing w:after="0" w:line="240" w:lineRule="auto"/>
        <w:ind w:left="360"/>
        <w:jc w:val="both"/>
        <w:rPr>
          <w:rFonts w:ascii="Arial" w:hAnsi="Arial" w:cs="Arial"/>
          <w:b/>
          <w:bCs/>
          <w:sz w:val="19"/>
          <w:szCs w:val="19"/>
          <w:lang w:eastAsia="pl-PL"/>
        </w:rPr>
      </w:pPr>
      <w:r w:rsidRPr="00993FA5">
        <w:rPr>
          <w:rFonts w:ascii="Arial" w:hAnsi="Arial" w:cs="Arial"/>
          <w:sz w:val="19"/>
          <w:szCs w:val="19"/>
          <w:lang w:eastAsia="pl-PL"/>
        </w:rPr>
        <w:t>W niniejszym postępowaniu nie jest wymagane wniesienie zabezpieczenia należytego wykonania umowy.</w:t>
      </w:r>
    </w:p>
    <w:p w14:paraId="47120003" w14:textId="77777777" w:rsidR="00907E6E" w:rsidRPr="00993FA5" w:rsidRDefault="00907E6E" w:rsidP="00993FA5">
      <w:pPr>
        <w:spacing w:after="0" w:line="240" w:lineRule="auto"/>
        <w:jc w:val="both"/>
        <w:rPr>
          <w:rFonts w:ascii="Arial" w:hAnsi="Arial" w:cs="Arial"/>
          <w:b/>
          <w:bCs/>
          <w:sz w:val="19"/>
          <w:szCs w:val="19"/>
          <w:lang w:eastAsia="pl-PL"/>
        </w:rPr>
      </w:pPr>
    </w:p>
    <w:p w14:paraId="189750E7"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 xml:space="preserve">17. Wzór umowy. </w:t>
      </w:r>
    </w:p>
    <w:p w14:paraId="00077148" w14:textId="77777777" w:rsidR="00907E6E" w:rsidRPr="00993FA5" w:rsidRDefault="00907E6E" w:rsidP="00A45D67">
      <w:pPr>
        <w:spacing w:after="0" w:line="240" w:lineRule="auto"/>
        <w:ind w:left="426"/>
        <w:jc w:val="both"/>
        <w:rPr>
          <w:rFonts w:ascii="Arial" w:hAnsi="Arial" w:cs="Arial"/>
          <w:sz w:val="19"/>
          <w:szCs w:val="19"/>
          <w:lang w:eastAsia="pl-PL"/>
        </w:rPr>
      </w:pPr>
      <w:r w:rsidRPr="00993FA5">
        <w:rPr>
          <w:rFonts w:ascii="Arial" w:hAnsi="Arial" w:cs="Arial"/>
          <w:sz w:val="19"/>
          <w:szCs w:val="19"/>
          <w:lang w:eastAsia="pl-PL"/>
        </w:rPr>
        <w:t xml:space="preserve">Wzór umowy </w:t>
      </w:r>
      <w:r w:rsidR="00A45D67">
        <w:rPr>
          <w:rFonts w:ascii="Arial" w:hAnsi="Arial" w:cs="Arial"/>
          <w:sz w:val="19"/>
          <w:szCs w:val="19"/>
          <w:lang w:eastAsia="pl-PL"/>
        </w:rPr>
        <w:t xml:space="preserve">zawierający </w:t>
      </w:r>
      <w:r w:rsidR="00A45D67" w:rsidRPr="00A45D67">
        <w:rPr>
          <w:rFonts w:ascii="Arial" w:hAnsi="Arial" w:cs="Arial"/>
          <w:sz w:val="19"/>
          <w:szCs w:val="19"/>
          <w:lang w:eastAsia="pl-PL"/>
        </w:rPr>
        <w:t xml:space="preserve">postanowienia umowy w sprawie zamówienia publicznego </w:t>
      </w:r>
      <w:r w:rsidRPr="00993FA5">
        <w:rPr>
          <w:rFonts w:ascii="Arial" w:hAnsi="Arial" w:cs="Arial"/>
          <w:sz w:val="19"/>
          <w:szCs w:val="19"/>
          <w:lang w:eastAsia="pl-PL"/>
        </w:rPr>
        <w:t xml:space="preserve">stanowi załącznik </w:t>
      </w:r>
      <w:r w:rsidR="00A45D67">
        <w:rPr>
          <w:rFonts w:ascii="Arial" w:hAnsi="Arial" w:cs="Arial"/>
          <w:sz w:val="19"/>
          <w:szCs w:val="19"/>
          <w:lang w:eastAsia="pl-PL"/>
        </w:rPr>
        <w:t xml:space="preserve">  </w:t>
      </w:r>
      <w:r w:rsidRPr="00993FA5">
        <w:rPr>
          <w:rFonts w:ascii="Arial" w:hAnsi="Arial" w:cs="Arial"/>
          <w:sz w:val="19"/>
          <w:szCs w:val="19"/>
          <w:lang w:eastAsia="pl-PL"/>
        </w:rPr>
        <w:t xml:space="preserve">nr </w:t>
      </w:r>
      <w:r w:rsidRPr="00993FA5">
        <w:rPr>
          <w:rFonts w:ascii="Arial" w:hAnsi="Arial" w:cs="Arial"/>
          <w:b/>
          <w:bCs/>
          <w:sz w:val="19"/>
          <w:szCs w:val="19"/>
          <w:lang w:eastAsia="pl-PL"/>
        </w:rPr>
        <w:t>3</w:t>
      </w:r>
      <w:r w:rsidRPr="00993FA5">
        <w:rPr>
          <w:rFonts w:ascii="Arial" w:hAnsi="Arial" w:cs="Arial"/>
          <w:sz w:val="19"/>
          <w:szCs w:val="19"/>
          <w:lang w:eastAsia="pl-PL"/>
        </w:rPr>
        <w:t xml:space="preserve"> do specyfikacji.</w:t>
      </w:r>
    </w:p>
    <w:p w14:paraId="389195F2" w14:textId="77777777" w:rsidR="00907E6E" w:rsidRPr="00993FA5" w:rsidRDefault="00907E6E" w:rsidP="00993FA5">
      <w:pPr>
        <w:spacing w:after="0" w:line="240" w:lineRule="auto"/>
        <w:jc w:val="both"/>
        <w:rPr>
          <w:rFonts w:ascii="Arial" w:hAnsi="Arial" w:cs="Arial"/>
          <w:b/>
          <w:bCs/>
          <w:sz w:val="19"/>
          <w:szCs w:val="19"/>
          <w:lang w:eastAsia="pl-PL"/>
        </w:rPr>
      </w:pPr>
    </w:p>
    <w:p w14:paraId="443246FF" w14:textId="77777777" w:rsidR="00907E6E" w:rsidRPr="00993FA5" w:rsidRDefault="00907E6E" w:rsidP="00993FA5">
      <w:pPr>
        <w:spacing w:after="0" w:line="240" w:lineRule="auto"/>
        <w:jc w:val="both"/>
        <w:rPr>
          <w:rFonts w:ascii="Arial" w:hAnsi="Arial" w:cs="Arial"/>
          <w:b/>
          <w:bCs/>
          <w:sz w:val="19"/>
          <w:szCs w:val="19"/>
          <w:lang w:eastAsia="pl-PL"/>
        </w:rPr>
      </w:pPr>
      <w:r w:rsidRPr="00993FA5">
        <w:rPr>
          <w:rFonts w:ascii="Arial" w:hAnsi="Arial" w:cs="Arial"/>
          <w:b/>
          <w:bCs/>
          <w:sz w:val="19"/>
          <w:szCs w:val="19"/>
          <w:lang w:eastAsia="pl-PL"/>
        </w:rPr>
        <w:t>18. Środki ochrony prawnej.</w:t>
      </w:r>
    </w:p>
    <w:p w14:paraId="57DA8332" w14:textId="77777777" w:rsidR="00F54157" w:rsidRDefault="00F54157" w:rsidP="00F54157">
      <w:pPr>
        <w:spacing w:after="0" w:line="240" w:lineRule="auto"/>
        <w:ind w:left="360"/>
        <w:jc w:val="both"/>
        <w:rPr>
          <w:rFonts w:ascii="Arial" w:hAnsi="Arial" w:cs="Arial"/>
          <w:sz w:val="19"/>
          <w:szCs w:val="19"/>
          <w:lang w:eastAsia="pl-PL"/>
        </w:rPr>
      </w:pPr>
      <w:r w:rsidRPr="00F54157">
        <w:rPr>
          <w:rFonts w:ascii="Arial" w:hAnsi="Arial" w:cs="Arial"/>
          <w:sz w:val="19"/>
          <w:szCs w:val="19"/>
          <w:lang w:eastAsia="pl-PL"/>
        </w:rPr>
        <w:t xml:space="preserve">1. 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14:paraId="74E7F7D7" w14:textId="77777777" w:rsidR="00F54157" w:rsidRPr="00F54157" w:rsidRDefault="00F54157" w:rsidP="00F54157">
      <w:pPr>
        <w:spacing w:after="0" w:line="240" w:lineRule="auto"/>
        <w:ind w:left="360"/>
        <w:jc w:val="both"/>
        <w:rPr>
          <w:rFonts w:ascii="Arial" w:hAnsi="Arial" w:cs="Arial"/>
          <w:sz w:val="19"/>
          <w:szCs w:val="19"/>
          <w:lang w:eastAsia="pl-PL"/>
        </w:rPr>
      </w:pPr>
      <w:r w:rsidRPr="00F54157">
        <w:rPr>
          <w:rFonts w:ascii="Arial" w:hAnsi="Arial" w:cs="Arial"/>
          <w:sz w:val="19"/>
          <w:szCs w:val="19"/>
          <w:lang w:eastAsia="pl-PL"/>
        </w:rPr>
        <w:t xml:space="preserve">2. 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 </w:t>
      </w:r>
    </w:p>
    <w:p w14:paraId="021BFBC7" w14:textId="77777777" w:rsidR="00907E6E" w:rsidRDefault="00907E6E" w:rsidP="00F54157">
      <w:pPr>
        <w:spacing w:after="0" w:line="240" w:lineRule="auto"/>
        <w:ind w:left="360"/>
        <w:jc w:val="both"/>
        <w:rPr>
          <w:rFonts w:ascii="Arial" w:hAnsi="Arial" w:cs="Arial"/>
          <w:sz w:val="19"/>
          <w:szCs w:val="19"/>
          <w:lang w:eastAsia="pl-PL"/>
        </w:rPr>
      </w:pPr>
    </w:p>
    <w:p w14:paraId="0696C0C3" w14:textId="77777777" w:rsidR="00B446A3" w:rsidRDefault="00B446A3" w:rsidP="00993FA5">
      <w:pPr>
        <w:spacing w:after="0" w:line="240" w:lineRule="auto"/>
        <w:ind w:left="360"/>
        <w:jc w:val="both"/>
        <w:rPr>
          <w:rFonts w:ascii="Arial" w:hAnsi="Arial" w:cs="Arial"/>
          <w:sz w:val="19"/>
          <w:szCs w:val="19"/>
          <w:lang w:eastAsia="pl-PL"/>
        </w:rPr>
      </w:pPr>
    </w:p>
    <w:p w14:paraId="606DA68C" w14:textId="77777777" w:rsidR="00B446A3" w:rsidRDefault="00B446A3" w:rsidP="00B446A3">
      <w:pPr>
        <w:keepNext/>
        <w:spacing w:after="0" w:line="240" w:lineRule="auto"/>
        <w:outlineLvl w:val="0"/>
        <w:rPr>
          <w:rFonts w:ascii="Arial" w:hAnsi="Arial" w:cs="Arial"/>
          <w:sz w:val="19"/>
          <w:szCs w:val="19"/>
          <w:lang w:eastAsia="pl-PL"/>
        </w:rPr>
      </w:pPr>
    </w:p>
    <w:p w14:paraId="699B320C" w14:textId="77777777" w:rsidR="00B446A3" w:rsidRDefault="00B446A3" w:rsidP="00B446A3">
      <w:pPr>
        <w:keepNext/>
        <w:spacing w:after="0" w:line="240" w:lineRule="auto"/>
        <w:outlineLvl w:val="0"/>
        <w:rPr>
          <w:rFonts w:ascii="Arial" w:hAnsi="Arial" w:cs="Arial"/>
          <w:sz w:val="19"/>
          <w:szCs w:val="19"/>
          <w:lang w:eastAsia="pl-PL"/>
        </w:rPr>
      </w:pPr>
    </w:p>
    <w:p w14:paraId="6DF46E01" w14:textId="77777777" w:rsidR="00B51D3C" w:rsidRDefault="00B51D3C" w:rsidP="00B446A3">
      <w:pPr>
        <w:keepNext/>
        <w:spacing w:after="0" w:line="240" w:lineRule="auto"/>
        <w:outlineLvl w:val="0"/>
        <w:rPr>
          <w:rFonts w:ascii="Arial" w:hAnsi="Arial" w:cs="Arial"/>
          <w:sz w:val="19"/>
          <w:szCs w:val="19"/>
          <w:lang w:eastAsia="pl-PL"/>
        </w:rPr>
      </w:pPr>
    </w:p>
    <w:p w14:paraId="01DBE82E" w14:textId="77777777" w:rsidR="00B446A3" w:rsidRDefault="00B446A3" w:rsidP="00B446A3">
      <w:pPr>
        <w:keepNext/>
        <w:spacing w:after="0" w:line="240" w:lineRule="auto"/>
        <w:outlineLvl w:val="0"/>
        <w:rPr>
          <w:rFonts w:ascii="Arial" w:hAnsi="Arial" w:cs="Arial"/>
          <w:sz w:val="19"/>
          <w:szCs w:val="19"/>
          <w:lang w:eastAsia="pl-PL"/>
        </w:rPr>
      </w:pPr>
    </w:p>
    <w:p w14:paraId="6C66DCD0" w14:textId="77777777" w:rsidR="00B446A3" w:rsidRDefault="00B446A3" w:rsidP="00B446A3">
      <w:pPr>
        <w:keepNext/>
        <w:spacing w:after="0" w:line="240" w:lineRule="auto"/>
        <w:outlineLvl w:val="0"/>
        <w:rPr>
          <w:rFonts w:ascii="Arial" w:hAnsi="Arial" w:cs="Arial"/>
          <w:sz w:val="19"/>
          <w:szCs w:val="19"/>
          <w:lang w:eastAsia="pl-PL"/>
        </w:rPr>
      </w:pPr>
      <w:r>
        <w:rPr>
          <w:rFonts w:ascii="Arial" w:hAnsi="Arial" w:cs="Arial"/>
          <w:sz w:val="19"/>
          <w:szCs w:val="19"/>
          <w:lang w:eastAsia="pl-PL"/>
        </w:rPr>
        <w:t>……………………………………………</w:t>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t>……………………………………….</w:t>
      </w:r>
    </w:p>
    <w:p w14:paraId="413208EE" w14:textId="77777777" w:rsidR="00B446A3" w:rsidRPr="006B53B6" w:rsidRDefault="00B446A3" w:rsidP="00B446A3">
      <w:pPr>
        <w:keepNext/>
        <w:spacing w:after="0" w:line="240" w:lineRule="auto"/>
        <w:ind w:firstLine="708"/>
        <w:outlineLvl w:val="0"/>
        <w:rPr>
          <w:rFonts w:ascii="Arial" w:hAnsi="Arial" w:cs="Arial"/>
          <w:sz w:val="19"/>
          <w:szCs w:val="19"/>
          <w:lang w:eastAsia="pl-PL"/>
        </w:rPr>
      </w:pPr>
      <w:r>
        <w:rPr>
          <w:rFonts w:ascii="Arial" w:hAnsi="Arial" w:cs="Arial"/>
          <w:sz w:val="19"/>
          <w:szCs w:val="19"/>
          <w:lang w:eastAsia="pl-PL"/>
        </w:rPr>
        <w:t xml:space="preserve">Główny Księgowy </w:t>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r>
      <w:r>
        <w:rPr>
          <w:rFonts w:ascii="Arial" w:hAnsi="Arial" w:cs="Arial"/>
          <w:sz w:val="19"/>
          <w:szCs w:val="19"/>
          <w:lang w:eastAsia="pl-PL"/>
        </w:rPr>
        <w:tab/>
        <w:t xml:space="preserve">Dyrektor </w:t>
      </w:r>
    </w:p>
    <w:p w14:paraId="378D7C7C" w14:textId="77777777" w:rsidR="00B446A3" w:rsidRDefault="00B446A3" w:rsidP="00993FA5">
      <w:pPr>
        <w:spacing w:after="0" w:line="240" w:lineRule="auto"/>
        <w:ind w:left="360"/>
        <w:jc w:val="both"/>
        <w:rPr>
          <w:rFonts w:ascii="Arial" w:hAnsi="Arial" w:cs="Arial"/>
          <w:sz w:val="19"/>
          <w:szCs w:val="19"/>
          <w:lang w:eastAsia="pl-PL"/>
        </w:rPr>
      </w:pPr>
    </w:p>
    <w:p w14:paraId="49ED7BB6" w14:textId="77777777" w:rsidR="00B446A3" w:rsidRDefault="00B446A3" w:rsidP="00B446A3">
      <w:pPr>
        <w:keepNext/>
        <w:spacing w:after="0" w:line="240" w:lineRule="auto"/>
        <w:outlineLvl w:val="0"/>
        <w:rPr>
          <w:rFonts w:ascii="Arial" w:hAnsi="Arial" w:cs="Arial"/>
          <w:sz w:val="19"/>
          <w:szCs w:val="19"/>
          <w:u w:val="single"/>
          <w:lang w:eastAsia="pl-PL"/>
        </w:rPr>
      </w:pPr>
    </w:p>
    <w:p w14:paraId="33302B46" w14:textId="77777777" w:rsidR="00B51D3C" w:rsidRDefault="00B51D3C" w:rsidP="00B446A3">
      <w:pPr>
        <w:keepNext/>
        <w:spacing w:after="0" w:line="240" w:lineRule="auto"/>
        <w:outlineLvl w:val="0"/>
        <w:rPr>
          <w:rFonts w:ascii="Arial" w:hAnsi="Arial" w:cs="Arial"/>
          <w:sz w:val="19"/>
          <w:szCs w:val="19"/>
          <w:u w:val="single"/>
          <w:lang w:eastAsia="pl-PL"/>
        </w:rPr>
      </w:pPr>
    </w:p>
    <w:p w14:paraId="3B3B32B6" w14:textId="77777777" w:rsidR="00B51D3C" w:rsidRDefault="00B51D3C" w:rsidP="00B446A3">
      <w:pPr>
        <w:keepNext/>
        <w:spacing w:after="0" w:line="240" w:lineRule="auto"/>
        <w:outlineLvl w:val="0"/>
        <w:rPr>
          <w:rFonts w:ascii="Arial" w:hAnsi="Arial" w:cs="Arial"/>
          <w:sz w:val="19"/>
          <w:szCs w:val="19"/>
          <w:u w:val="single"/>
          <w:lang w:eastAsia="pl-PL"/>
        </w:rPr>
      </w:pPr>
    </w:p>
    <w:p w14:paraId="36AFC6B7" w14:textId="77777777" w:rsidR="00B446A3" w:rsidRPr="00993FA5" w:rsidRDefault="00B446A3" w:rsidP="00B446A3">
      <w:pPr>
        <w:keepNext/>
        <w:spacing w:after="0" w:line="240" w:lineRule="auto"/>
        <w:outlineLvl w:val="0"/>
        <w:rPr>
          <w:rFonts w:ascii="Arial" w:hAnsi="Arial" w:cs="Arial"/>
          <w:sz w:val="19"/>
          <w:szCs w:val="19"/>
          <w:u w:val="single"/>
          <w:lang w:eastAsia="pl-PL"/>
        </w:rPr>
      </w:pPr>
    </w:p>
    <w:p w14:paraId="10672CE8" w14:textId="77777777" w:rsidR="00B446A3" w:rsidRPr="00993FA5" w:rsidRDefault="00B446A3" w:rsidP="00B446A3">
      <w:pPr>
        <w:keepNext/>
        <w:spacing w:after="0" w:line="240" w:lineRule="auto"/>
        <w:outlineLvl w:val="0"/>
        <w:rPr>
          <w:rFonts w:ascii="Arial" w:hAnsi="Arial" w:cs="Arial"/>
          <w:sz w:val="19"/>
          <w:szCs w:val="19"/>
          <w:u w:val="single"/>
          <w:lang w:eastAsia="pl-PL"/>
        </w:rPr>
      </w:pPr>
      <w:r w:rsidRPr="00993FA5">
        <w:rPr>
          <w:rFonts w:ascii="Arial" w:hAnsi="Arial" w:cs="Arial"/>
          <w:sz w:val="19"/>
          <w:szCs w:val="19"/>
          <w:u w:val="single"/>
          <w:lang w:eastAsia="pl-PL"/>
        </w:rPr>
        <w:t>Załączniki:</w:t>
      </w:r>
    </w:p>
    <w:p w14:paraId="61326C43" w14:textId="77777777" w:rsidR="00B446A3" w:rsidRPr="00993FA5" w:rsidRDefault="00B446A3" w:rsidP="00B446A3">
      <w:pPr>
        <w:numPr>
          <w:ilvl w:val="0"/>
          <w:numId w:val="1"/>
        </w:numPr>
        <w:spacing w:after="0" w:line="240" w:lineRule="auto"/>
        <w:ind w:left="360"/>
        <w:rPr>
          <w:rFonts w:ascii="Arial" w:hAnsi="Arial" w:cs="Arial"/>
          <w:sz w:val="19"/>
          <w:szCs w:val="19"/>
          <w:lang w:eastAsia="pl-PL"/>
        </w:rPr>
      </w:pPr>
      <w:r w:rsidRPr="00993FA5">
        <w:rPr>
          <w:rFonts w:ascii="Arial" w:hAnsi="Arial" w:cs="Arial"/>
          <w:sz w:val="19"/>
          <w:szCs w:val="19"/>
          <w:lang w:eastAsia="pl-PL"/>
        </w:rPr>
        <w:t xml:space="preserve">Formularz oferty – załącznik nr 1  </w:t>
      </w:r>
    </w:p>
    <w:p w14:paraId="66703814" w14:textId="77777777" w:rsidR="00B446A3" w:rsidRDefault="00B446A3" w:rsidP="00B446A3">
      <w:pPr>
        <w:numPr>
          <w:ilvl w:val="0"/>
          <w:numId w:val="1"/>
        </w:numPr>
        <w:spacing w:after="0" w:line="240" w:lineRule="auto"/>
        <w:ind w:left="360"/>
        <w:rPr>
          <w:rFonts w:ascii="Arial" w:hAnsi="Arial" w:cs="Arial"/>
          <w:sz w:val="19"/>
          <w:szCs w:val="19"/>
          <w:lang w:eastAsia="pl-PL"/>
        </w:rPr>
      </w:pPr>
      <w:r w:rsidRPr="00993FA5">
        <w:rPr>
          <w:rFonts w:ascii="Arial" w:hAnsi="Arial" w:cs="Arial"/>
          <w:sz w:val="19"/>
          <w:szCs w:val="19"/>
          <w:lang w:eastAsia="pl-PL"/>
        </w:rPr>
        <w:t>Arkusz cenowy – załącznik nr 1A</w:t>
      </w:r>
    </w:p>
    <w:p w14:paraId="7A244D20" w14:textId="77777777" w:rsidR="00A2225B" w:rsidRDefault="00B446A3" w:rsidP="00A2225B">
      <w:pPr>
        <w:numPr>
          <w:ilvl w:val="0"/>
          <w:numId w:val="1"/>
        </w:numPr>
        <w:spacing w:after="0" w:line="240" w:lineRule="auto"/>
        <w:ind w:left="360"/>
        <w:rPr>
          <w:rFonts w:ascii="Arial" w:hAnsi="Arial" w:cs="Arial"/>
          <w:sz w:val="19"/>
          <w:szCs w:val="19"/>
          <w:lang w:eastAsia="pl-PL"/>
        </w:rPr>
      </w:pPr>
      <w:r w:rsidRPr="00993FA5">
        <w:rPr>
          <w:rFonts w:ascii="Arial" w:hAnsi="Arial" w:cs="Arial"/>
          <w:sz w:val="19"/>
          <w:szCs w:val="19"/>
          <w:lang w:eastAsia="pl-PL"/>
        </w:rPr>
        <w:t xml:space="preserve">szczegółowy opis przedmiotu zamówienia – złącznik nr 1B </w:t>
      </w:r>
    </w:p>
    <w:p w14:paraId="3983BD2F" w14:textId="77777777" w:rsidR="00B446A3" w:rsidRDefault="00B446A3" w:rsidP="00AC5143">
      <w:pPr>
        <w:numPr>
          <w:ilvl w:val="0"/>
          <w:numId w:val="1"/>
        </w:numPr>
        <w:spacing w:after="0" w:line="240" w:lineRule="auto"/>
        <w:ind w:left="360"/>
        <w:rPr>
          <w:rFonts w:ascii="Arial" w:hAnsi="Arial" w:cs="Arial"/>
          <w:sz w:val="19"/>
          <w:szCs w:val="19"/>
          <w:lang w:eastAsia="pl-PL"/>
        </w:rPr>
      </w:pPr>
      <w:r w:rsidRPr="00993FA5">
        <w:rPr>
          <w:rFonts w:ascii="Arial" w:hAnsi="Arial" w:cs="Arial"/>
          <w:sz w:val="19"/>
          <w:szCs w:val="19"/>
          <w:lang w:eastAsia="pl-PL"/>
        </w:rPr>
        <w:t>Oświadczenie własne wykonawcy JEDZ– załącznik nr 2</w:t>
      </w:r>
    </w:p>
    <w:p w14:paraId="0DFD74F7" w14:textId="77777777" w:rsidR="00AC5143" w:rsidRDefault="00AC5143" w:rsidP="00AC5143">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Wzór umowy – załącznik nr 3</w:t>
      </w:r>
    </w:p>
    <w:p w14:paraId="4F7CE6BF" w14:textId="022874BC" w:rsidR="0009774A" w:rsidRDefault="0009774A" w:rsidP="00AC5143">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 xml:space="preserve">Wzór umowy użyczenia </w:t>
      </w:r>
      <w:r w:rsidR="00B51D3C">
        <w:rPr>
          <w:rFonts w:ascii="Arial" w:hAnsi="Arial" w:cs="Arial"/>
          <w:sz w:val="19"/>
          <w:szCs w:val="19"/>
          <w:lang w:eastAsia="pl-PL"/>
        </w:rPr>
        <w:t>dla zakresu 71</w:t>
      </w:r>
      <w:r>
        <w:rPr>
          <w:rFonts w:ascii="Arial" w:hAnsi="Arial" w:cs="Arial"/>
          <w:sz w:val="19"/>
          <w:szCs w:val="19"/>
          <w:lang w:eastAsia="pl-PL"/>
        </w:rPr>
        <w:t>– załącznik nr 3a</w:t>
      </w:r>
    </w:p>
    <w:p w14:paraId="05ACFE03" w14:textId="77777777" w:rsidR="00F75491" w:rsidRDefault="00AC5143" w:rsidP="003D4F60">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 xml:space="preserve">Oświadczenie o przynależności lub braku do grupy kapitałowej – załącznik nr </w:t>
      </w:r>
      <w:r w:rsidR="00605780">
        <w:rPr>
          <w:rFonts w:ascii="Arial" w:hAnsi="Arial" w:cs="Arial"/>
          <w:sz w:val="19"/>
          <w:szCs w:val="19"/>
          <w:lang w:eastAsia="pl-PL"/>
        </w:rPr>
        <w:t>4</w:t>
      </w:r>
    </w:p>
    <w:p w14:paraId="58997DA6" w14:textId="77777777" w:rsidR="00F35A83" w:rsidRDefault="00F35A83" w:rsidP="003D4F60">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Oświadczenie Wykonawcy – załącznik nr 5</w:t>
      </w:r>
    </w:p>
    <w:p w14:paraId="3DC7C2C5" w14:textId="33869340" w:rsidR="00B51D3C" w:rsidRDefault="00B51D3C" w:rsidP="003D4F60">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Oświadczenie nr 6 (i 6a o ile dotyczy)</w:t>
      </w:r>
    </w:p>
    <w:p w14:paraId="408D1A4A" w14:textId="57B595D1" w:rsidR="00B51D3C" w:rsidRPr="003D4F60" w:rsidRDefault="00B51D3C" w:rsidP="003D4F60">
      <w:pPr>
        <w:numPr>
          <w:ilvl w:val="0"/>
          <w:numId w:val="1"/>
        </w:numPr>
        <w:spacing w:after="0" w:line="240" w:lineRule="auto"/>
        <w:ind w:left="360"/>
        <w:rPr>
          <w:rFonts w:ascii="Arial" w:hAnsi="Arial" w:cs="Arial"/>
          <w:sz w:val="19"/>
          <w:szCs w:val="19"/>
          <w:lang w:eastAsia="pl-PL"/>
        </w:rPr>
      </w:pPr>
      <w:r>
        <w:rPr>
          <w:rFonts w:ascii="Arial" w:hAnsi="Arial" w:cs="Arial"/>
          <w:sz w:val="19"/>
          <w:szCs w:val="19"/>
          <w:lang w:eastAsia="pl-PL"/>
        </w:rPr>
        <w:t>Oświadczenie dotyczące wyrobów medycznych – załącznik nr 7</w:t>
      </w:r>
    </w:p>
    <w:p w14:paraId="13762ADD" w14:textId="77777777" w:rsidR="00D13497" w:rsidRDefault="00D13497" w:rsidP="00B446A3">
      <w:pPr>
        <w:spacing w:after="0" w:line="240" w:lineRule="auto"/>
        <w:jc w:val="both"/>
        <w:rPr>
          <w:rFonts w:ascii="Arial" w:hAnsi="Arial" w:cs="Arial"/>
          <w:sz w:val="19"/>
          <w:szCs w:val="19"/>
          <w:lang w:eastAsia="pl-PL"/>
        </w:rPr>
      </w:pPr>
    </w:p>
    <w:p w14:paraId="375726CB" w14:textId="77777777" w:rsidR="00BA4F88" w:rsidRDefault="00BA4F88">
      <w:pPr>
        <w:spacing w:after="0" w:line="240" w:lineRule="auto"/>
        <w:rPr>
          <w:rFonts w:ascii="Arial" w:hAnsi="Arial" w:cs="Arial"/>
          <w:b/>
          <w:bCs/>
          <w:sz w:val="20"/>
          <w:szCs w:val="20"/>
          <w:lang w:eastAsia="ar-SA"/>
        </w:rPr>
      </w:pPr>
    </w:p>
    <w:p w14:paraId="257810AA" w14:textId="77777777" w:rsidR="0035681D" w:rsidRDefault="0035681D">
      <w:pPr>
        <w:spacing w:after="0" w:line="240" w:lineRule="auto"/>
        <w:rPr>
          <w:rFonts w:ascii="Arial" w:hAnsi="Arial" w:cs="Arial"/>
          <w:b/>
          <w:bCs/>
          <w:sz w:val="20"/>
          <w:szCs w:val="20"/>
          <w:lang w:eastAsia="ar-SA"/>
        </w:rPr>
      </w:pPr>
    </w:p>
    <w:p w14:paraId="0A241836" w14:textId="77777777" w:rsidR="0035681D" w:rsidRDefault="0035681D">
      <w:pPr>
        <w:spacing w:after="0" w:line="240" w:lineRule="auto"/>
        <w:rPr>
          <w:rFonts w:ascii="Arial" w:hAnsi="Arial" w:cs="Arial"/>
          <w:b/>
          <w:bCs/>
          <w:sz w:val="20"/>
          <w:szCs w:val="20"/>
          <w:lang w:eastAsia="ar-SA"/>
        </w:rPr>
      </w:pPr>
    </w:p>
    <w:p w14:paraId="25C189EA" w14:textId="77777777" w:rsidR="0035681D" w:rsidRDefault="0035681D">
      <w:pPr>
        <w:spacing w:after="0" w:line="240" w:lineRule="auto"/>
        <w:rPr>
          <w:rFonts w:ascii="Arial" w:hAnsi="Arial" w:cs="Arial"/>
          <w:b/>
          <w:bCs/>
          <w:sz w:val="20"/>
          <w:szCs w:val="20"/>
          <w:lang w:eastAsia="ar-SA"/>
        </w:rPr>
      </w:pPr>
    </w:p>
    <w:p w14:paraId="0CD495A0" w14:textId="77777777" w:rsidR="0035681D" w:rsidRDefault="0035681D">
      <w:pPr>
        <w:spacing w:after="0" w:line="240" w:lineRule="auto"/>
        <w:rPr>
          <w:rFonts w:ascii="Arial" w:hAnsi="Arial" w:cs="Arial"/>
          <w:b/>
          <w:bCs/>
          <w:sz w:val="20"/>
          <w:szCs w:val="20"/>
          <w:lang w:eastAsia="ar-SA"/>
        </w:rPr>
      </w:pPr>
    </w:p>
    <w:p w14:paraId="0D50FA03" w14:textId="77777777" w:rsidR="007215C0" w:rsidRDefault="007215C0">
      <w:pPr>
        <w:spacing w:after="0" w:line="240" w:lineRule="auto"/>
        <w:rPr>
          <w:rFonts w:ascii="Arial" w:hAnsi="Arial" w:cs="Arial"/>
          <w:b/>
          <w:bCs/>
          <w:sz w:val="20"/>
          <w:szCs w:val="20"/>
          <w:lang w:eastAsia="ar-SA"/>
        </w:rPr>
      </w:pPr>
    </w:p>
    <w:p w14:paraId="27C48C8E" w14:textId="77777777" w:rsidR="007215C0" w:rsidRDefault="007215C0">
      <w:pPr>
        <w:spacing w:after="0" w:line="240" w:lineRule="auto"/>
        <w:rPr>
          <w:rFonts w:ascii="Arial" w:hAnsi="Arial" w:cs="Arial"/>
          <w:b/>
          <w:bCs/>
          <w:sz w:val="20"/>
          <w:szCs w:val="20"/>
          <w:lang w:eastAsia="ar-SA"/>
        </w:rPr>
      </w:pPr>
    </w:p>
    <w:p w14:paraId="4BA4C37B" w14:textId="77777777" w:rsidR="007215C0" w:rsidRDefault="007215C0">
      <w:pPr>
        <w:spacing w:after="0" w:line="240" w:lineRule="auto"/>
        <w:rPr>
          <w:rFonts w:ascii="Arial" w:hAnsi="Arial" w:cs="Arial"/>
          <w:b/>
          <w:bCs/>
          <w:sz w:val="20"/>
          <w:szCs w:val="20"/>
          <w:lang w:eastAsia="ar-SA"/>
        </w:rPr>
      </w:pPr>
    </w:p>
    <w:p w14:paraId="228A4670" w14:textId="77777777" w:rsidR="007215C0" w:rsidRDefault="007215C0">
      <w:pPr>
        <w:spacing w:after="0" w:line="240" w:lineRule="auto"/>
        <w:rPr>
          <w:rFonts w:ascii="Arial" w:hAnsi="Arial" w:cs="Arial"/>
          <w:b/>
          <w:bCs/>
          <w:sz w:val="20"/>
          <w:szCs w:val="20"/>
          <w:lang w:eastAsia="ar-SA"/>
        </w:rPr>
      </w:pPr>
    </w:p>
    <w:p w14:paraId="43591FF7" w14:textId="77777777" w:rsidR="007215C0" w:rsidRDefault="007215C0">
      <w:pPr>
        <w:spacing w:after="0" w:line="240" w:lineRule="auto"/>
        <w:rPr>
          <w:rFonts w:ascii="Arial" w:hAnsi="Arial" w:cs="Arial"/>
          <w:b/>
          <w:bCs/>
          <w:sz w:val="20"/>
          <w:szCs w:val="20"/>
          <w:lang w:eastAsia="ar-SA"/>
        </w:rPr>
      </w:pPr>
    </w:p>
    <w:p w14:paraId="300A1CCD" w14:textId="77777777" w:rsidR="007215C0" w:rsidRDefault="007215C0">
      <w:pPr>
        <w:spacing w:after="0" w:line="240" w:lineRule="auto"/>
        <w:rPr>
          <w:rFonts w:ascii="Arial" w:hAnsi="Arial" w:cs="Arial"/>
          <w:b/>
          <w:bCs/>
          <w:sz w:val="20"/>
          <w:szCs w:val="20"/>
          <w:lang w:eastAsia="ar-SA"/>
        </w:rPr>
      </w:pPr>
    </w:p>
    <w:p w14:paraId="00917EA4" w14:textId="77777777" w:rsidR="007215C0" w:rsidRDefault="007215C0">
      <w:pPr>
        <w:spacing w:after="0" w:line="240" w:lineRule="auto"/>
        <w:rPr>
          <w:rFonts w:ascii="Arial" w:hAnsi="Arial" w:cs="Arial"/>
          <w:b/>
          <w:bCs/>
          <w:sz w:val="20"/>
          <w:szCs w:val="20"/>
          <w:lang w:eastAsia="ar-SA"/>
        </w:rPr>
      </w:pPr>
    </w:p>
    <w:p w14:paraId="5D34F177" w14:textId="77777777" w:rsidR="007215C0" w:rsidRDefault="007215C0">
      <w:pPr>
        <w:spacing w:after="0" w:line="240" w:lineRule="auto"/>
        <w:rPr>
          <w:rFonts w:ascii="Arial" w:hAnsi="Arial" w:cs="Arial"/>
          <w:b/>
          <w:bCs/>
          <w:sz w:val="20"/>
          <w:szCs w:val="20"/>
          <w:lang w:eastAsia="ar-SA"/>
        </w:rPr>
      </w:pPr>
    </w:p>
    <w:p w14:paraId="1A8D0399" w14:textId="77777777" w:rsidR="007215C0" w:rsidRDefault="007215C0">
      <w:pPr>
        <w:spacing w:after="0" w:line="240" w:lineRule="auto"/>
        <w:rPr>
          <w:rFonts w:ascii="Arial" w:hAnsi="Arial" w:cs="Arial"/>
          <w:b/>
          <w:bCs/>
          <w:sz w:val="20"/>
          <w:szCs w:val="20"/>
          <w:lang w:eastAsia="ar-SA"/>
        </w:rPr>
      </w:pPr>
    </w:p>
    <w:p w14:paraId="716A8DE7" w14:textId="77777777" w:rsidR="007215C0" w:rsidRDefault="007215C0">
      <w:pPr>
        <w:spacing w:after="0" w:line="240" w:lineRule="auto"/>
        <w:rPr>
          <w:rFonts w:ascii="Arial" w:hAnsi="Arial" w:cs="Arial"/>
          <w:b/>
          <w:bCs/>
          <w:sz w:val="20"/>
          <w:szCs w:val="20"/>
          <w:lang w:eastAsia="ar-SA"/>
        </w:rPr>
      </w:pPr>
    </w:p>
    <w:p w14:paraId="765CF463" w14:textId="77777777" w:rsidR="007215C0" w:rsidRDefault="007215C0">
      <w:pPr>
        <w:spacing w:after="0" w:line="240" w:lineRule="auto"/>
        <w:rPr>
          <w:rFonts w:ascii="Arial" w:hAnsi="Arial" w:cs="Arial"/>
          <w:b/>
          <w:bCs/>
          <w:sz w:val="20"/>
          <w:szCs w:val="20"/>
          <w:lang w:eastAsia="ar-SA"/>
        </w:rPr>
      </w:pPr>
    </w:p>
    <w:p w14:paraId="313EB381" w14:textId="77777777" w:rsidR="007215C0" w:rsidRDefault="007215C0">
      <w:pPr>
        <w:spacing w:after="0" w:line="240" w:lineRule="auto"/>
        <w:rPr>
          <w:rFonts w:ascii="Arial" w:hAnsi="Arial" w:cs="Arial"/>
          <w:b/>
          <w:bCs/>
          <w:sz w:val="20"/>
          <w:szCs w:val="20"/>
          <w:lang w:eastAsia="ar-SA"/>
        </w:rPr>
      </w:pPr>
    </w:p>
    <w:p w14:paraId="3C8FBD43" w14:textId="77777777" w:rsidR="007215C0" w:rsidRDefault="007215C0">
      <w:pPr>
        <w:spacing w:after="0" w:line="240" w:lineRule="auto"/>
        <w:rPr>
          <w:rFonts w:ascii="Arial" w:hAnsi="Arial" w:cs="Arial"/>
          <w:b/>
          <w:bCs/>
          <w:sz w:val="20"/>
          <w:szCs w:val="20"/>
          <w:lang w:eastAsia="ar-SA"/>
        </w:rPr>
      </w:pPr>
    </w:p>
    <w:p w14:paraId="08363D27" w14:textId="77777777" w:rsidR="007215C0" w:rsidRDefault="007215C0">
      <w:pPr>
        <w:spacing w:after="0" w:line="240" w:lineRule="auto"/>
        <w:rPr>
          <w:rFonts w:ascii="Arial" w:hAnsi="Arial" w:cs="Arial"/>
          <w:b/>
          <w:bCs/>
          <w:sz w:val="20"/>
          <w:szCs w:val="20"/>
          <w:lang w:eastAsia="ar-SA"/>
        </w:rPr>
      </w:pPr>
    </w:p>
    <w:p w14:paraId="313CF9F6" w14:textId="77777777" w:rsidR="007215C0" w:rsidRDefault="007215C0">
      <w:pPr>
        <w:spacing w:after="0" w:line="240" w:lineRule="auto"/>
        <w:rPr>
          <w:rFonts w:ascii="Arial" w:hAnsi="Arial" w:cs="Arial"/>
          <w:b/>
          <w:bCs/>
          <w:sz w:val="20"/>
          <w:szCs w:val="20"/>
          <w:lang w:eastAsia="ar-SA"/>
        </w:rPr>
      </w:pPr>
    </w:p>
    <w:p w14:paraId="4E9B9A9A" w14:textId="77777777" w:rsidR="007215C0" w:rsidRDefault="007215C0">
      <w:pPr>
        <w:spacing w:after="0" w:line="240" w:lineRule="auto"/>
        <w:rPr>
          <w:rFonts w:ascii="Arial" w:hAnsi="Arial" w:cs="Arial"/>
          <w:b/>
          <w:bCs/>
          <w:sz w:val="20"/>
          <w:szCs w:val="20"/>
          <w:lang w:eastAsia="ar-SA"/>
        </w:rPr>
      </w:pPr>
    </w:p>
    <w:p w14:paraId="4B21753E" w14:textId="77777777" w:rsidR="007215C0" w:rsidRDefault="007215C0">
      <w:pPr>
        <w:spacing w:after="0" w:line="240" w:lineRule="auto"/>
        <w:rPr>
          <w:rFonts w:ascii="Arial" w:hAnsi="Arial" w:cs="Arial"/>
          <w:b/>
          <w:bCs/>
          <w:sz w:val="20"/>
          <w:szCs w:val="20"/>
          <w:lang w:eastAsia="ar-SA"/>
        </w:rPr>
      </w:pPr>
    </w:p>
    <w:p w14:paraId="38BBE018" w14:textId="77777777" w:rsidR="007215C0" w:rsidRDefault="007215C0">
      <w:pPr>
        <w:spacing w:after="0" w:line="240" w:lineRule="auto"/>
        <w:rPr>
          <w:rFonts w:ascii="Arial" w:hAnsi="Arial" w:cs="Arial"/>
          <w:b/>
          <w:bCs/>
          <w:sz w:val="20"/>
          <w:szCs w:val="20"/>
          <w:lang w:eastAsia="ar-SA"/>
        </w:rPr>
      </w:pPr>
    </w:p>
    <w:p w14:paraId="3F639B36" w14:textId="77777777" w:rsidR="007215C0" w:rsidRDefault="007215C0">
      <w:pPr>
        <w:spacing w:after="0" w:line="240" w:lineRule="auto"/>
        <w:rPr>
          <w:rFonts w:ascii="Arial" w:hAnsi="Arial" w:cs="Arial"/>
          <w:b/>
          <w:bCs/>
          <w:sz w:val="20"/>
          <w:szCs w:val="20"/>
          <w:lang w:eastAsia="ar-SA"/>
        </w:rPr>
      </w:pPr>
    </w:p>
    <w:p w14:paraId="7ED374D0" w14:textId="77777777" w:rsidR="007215C0" w:rsidRDefault="007215C0">
      <w:pPr>
        <w:spacing w:after="0" w:line="240" w:lineRule="auto"/>
        <w:rPr>
          <w:rFonts w:ascii="Arial" w:hAnsi="Arial" w:cs="Arial"/>
          <w:b/>
          <w:bCs/>
          <w:sz w:val="20"/>
          <w:szCs w:val="20"/>
          <w:lang w:eastAsia="ar-SA"/>
        </w:rPr>
      </w:pPr>
    </w:p>
    <w:p w14:paraId="45EE5C31" w14:textId="77777777" w:rsidR="007215C0" w:rsidRDefault="007215C0">
      <w:pPr>
        <w:spacing w:after="0" w:line="240" w:lineRule="auto"/>
        <w:rPr>
          <w:rFonts w:ascii="Arial" w:hAnsi="Arial" w:cs="Arial"/>
          <w:b/>
          <w:bCs/>
          <w:sz w:val="20"/>
          <w:szCs w:val="20"/>
          <w:lang w:eastAsia="ar-SA"/>
        </w:rPr>
      </w:pPr>
    </w:p>
    <w:p w14:paraId="753E207B" w14:textId="77777777" w:rsidR="007215C0" w:rsidRDefault="007215C0">
      <w:pPr>
        <w:spacing w:after="0" w:line="240" w:lineRule="auto"/>
        <w:rPr>
          <w:rFonts w:ascii="Arial" w:hAnsi="Arial" w:cs="Arial"/>
          <w:b/>
          <w:bCs/>
          <w:sz w:val="20"/>
          <w:szCs w:val="20"/>
          <w:lang w:eastAsia="ar-SA"/>
        </w:rPr>
      </w:pPr>
    </w:p>
    <w:p w14:paraId="6C1B4336" w14:textId="77777777" w:rsidR="007215C0" w:rsidRDefault="007215C0">
      <w:pPr>
        <w:spacing w:after="0" w:line="240" w:lineRule="auto"/>
        <w:rPr>
          <w:rFonts w:ascii="Arial" w:hAnsi="Arial" w:cs="Arial"/>
          <w:b/>
          <w:bCs/>
          <w:sz w:val="20"/>
          <w:szCs w:val="20"/>
          <w:lang w:eastAsia="ar-SA"/>
        </w:rPr>
      </w:pPr>
    </w:p>
    <w:p w14:paraId="0380984C" w14:textId="77777777" w:rsidR="007215C0" w:rsidRDefault="007215C0">
      <w:pPr>
        <w:spacing w:after="0" w:line="240" w:lineRule="auto"/>
        <w:rPr>
          <w:rFonts w:ascii="Arial" w:hAnsi="Arial" w:cs="Arial"/>
          <w:b/>
          <w:bCs/>
          <w:sz w:val="20"/>
          <w:szCs w:val="20"/>
          <w:lang w:eastAsia="ar-SA"/>
        </w:rPr>
      </w:pPr>
    </w:p>
    <w:p w14:paraId="1A480D86" w14:textId="77777777" w:rsidR="0035681D" w:rsidRDefault="0035681D">
      <w:pPr>
        <w:spacing w:after="0" w:line="240" w:lineRule="auto"/>
        <w:rPr>
          <w:rFonts w:ascii="Arial" w:hAnsi="Arial" w:cs="Arial"/>
          <w:b/>
          <w:bCs/>
          <w:sz w:val="20"/>
          <w:szCs w:val="20"/>
          <w:lang w:eastAsia="ar-SA"/>
        </w:rPr>
      </w:pPr>
    </w:p>
    <w:p w14:paraId="593B8BDE" w14:textId="77777777" w:rsidR="00E0149A" w:rsidRDefault="00E0149A">
      <w:pPr>
        <w:spacing w:after="0" w:line="240" w:lineRule="auto"/>
        <w:rPr>
          <w:rFonts w:ascii="Arial" w:hAnsi="Arial" w:cs="Arial"/>
          <w:b/>
          <w:bCs/>
          <w:sz w:val="20"/>
          <w:szCs w:val="20"/>
          <w:lang w:eastAsia="ar-SA"/>
        </w:rPr>
      </w:pPr>
    </w:p>
    <w:p w14:paraId="5C71BAB5" w14:textId="77777777" w:rsidR="006F47D0" w:rsidRPr="00993FA5" w:rsidRDefault="006F47D0" w:rsidP="006F47D0">
      <w:pPr>
        <w:keepNext/>
        <w:numPr>
          <w:ilvl w:val="5"/>
          <w:numId w:val="0"/>
        </w:numPr>
        <w:tabs>
          <w:tab w:val="num" w:pos="0"/>
        </w:tabs>
        <w:suppressAutoHyphens/>
        <w:spacing w:after="0" w:line="240" w:lineRule="auto"/>
        <w:jc w:val="right"/>
        <w:outlineLvl w:val="5"/>
        <w:rPr>
          <w:rFonts w:ascii="Arial" w:hAnsi="Arial" w:cs="Arial"/>
          <w:b/>
          <w:bCs/>
          <w:sz w:val="20"/>
          <w:szCs w:val="20"/>
          <w:lang w:eastAsia="ar-SA"/>
        </w:rPr>
      </w:pPr>
      <w:r w:rsidRPr="00993FA5">
        <w:rPr>
          <w:rFonts w:ascii="Arial" w:hAnsi="Arial" w:cs="Arial"/>
          <w:b/>
          <w:bCs/>
          <w:sz w:val="20"/>
          <w:szCs w:val="20"/>
          <w:lang w:eastAsia="ar-SA"/>
        </w:rPr>
        <w:t>Załącznik Nr  1</w:t>
      </w:r>
    </w:p>
    <w:p w14:paraId="1214A3A6" w14:textId="77777777" w:rsidR="006F47D0" w:rsidRPr="00993FA5" w:rsidRDefault="006F47D0" w:rsidP="006F47D0">
      <w:pPr>
        <w:suppressAutoHyphens/>
        <w:spacing w:after="0" w:line="240" w:lineRule="auto"/>
        <w:rPr>
          <w:rFonts w:ascii="Arial" w:hAnsi="Arial" w:cs="Arial"/>
          <w:b/>
          <w:bCs/>
          <w:sz w:val="18"/>
          <w:szCs w:val="18"/>
          <w:u w:val="single"/>
          <w:lang w:eastAsia="ar-SA"/>
        </w:rPr>
      </w:pPr>
    </w:p>
    <w:p w14:paraId="3CD6CE61" w14:textId="77777777" w:rsidR="006F47D0" w:rsidRPr="00993FA5" w:rsidRDefault="006F47D0" w:rsidP="006F47D0">
      <w:pPr>
        <w:suppressAutoHyphens/>
        <w:spacing w:after="0" w:line="360" w:lineRule="auto"/>
        <w:ind w:right="-1135"/>
        <w:rPr>
          <w:rFonts w:ascii="Arial" w:hAnsi="Arial" w:cs="Arial"/>
          <w:b/>
          <w:bCs/>
          <w:sz w:val="20"/>
          <w:szCs w:val="20"/>
          <w:lang w:eastAsia="ar-SA"/>
        </w:rPr>
      </w:pPr>
      <w:r w:rsidRPr="00993FA5">
        <w:rPr>
          <w:rFonts w:ascii="Arial" w:hAnsi="Arial" w:cs="Arial"/>
          <w:b/>
          <w:bCs/>
          <w:sz w:val="19"/>
          <w:szCs w:val="19"/>
          <w:lang w:eastAsia="ar-SA"/>
        </w:rPr>
        <w:t>FORMULARZ OFERTY</w:t>
      </w:r>
      <w:r w:rsidRPr="00993FA5">
        <w:rPr>
          <w:rFonts w:ascii="Arial" w:hAnsi="Arial" w:cs="Arial"/>
          <w:b/>
          <w:bCs/>
          <w:sz w:val="20"/>
          <w:szCs w:val="20"/>
          <w:lang w:eastAsia="ar-SA"/>
        </w:rPr>
        <w:t xml:space="preserve"> - </w:t>
      </w:r>
      <w:r w:rsidRPr="00993FA5">
        <w:rPr>
          <w:rFonts w:ascii="Arial" w:hAnsi="Arial" w:cs="Arial"/>
          <w:b/>
          <w:bCs/>
          <w:sz w:val="18"/>
          <w:szCs w:val="18"/>
          <w:u w:val="single"/>
          <w:lang w:eastAsia="ar-SA"/>
        </w:rPr>
        <w:t>Specyfikacja asortymentowo – ilo</w:t>
      </w:r>
      <w:r w:rsidRPr="00993FA5">
        <w:rPr>
          <w:rFonts w:ascii="Arial" w:eastAsia="TimesNewRoman" w:hAnsi="Arial" w:cs="Arial"/>
          <w:b/>
          <w:bCs/>
          <w:sz w:val="18"/>
          <w:szCs w:val="18"/>
          <w:u w:val="single"/>
          <w:lang w:eastAsia="ar-SA"/>
        </w:rPr>
        <w:t>ś</w:t>
      </w:r>
      <w:r w:rsidRPr="00993FA5">
        <w:rPr>
          <w:rFonts w:ascii="Arial" w:hAnsi="Arial" w:cs="Arial"/>
          <w:b/>
          <w:bCs/>
          <w:sz w:val="18"/>
          <w:szCs w:val="18"/>
          <w:u w:val="single"/>
          <w:lang w:eastAsia="ar-SA"/>
        </w:rPr>
        <w:t>ciowo – cenowa</w:t>
      </w:r>
    </w:p>
    <w:p w14:paraId="17B82620" w14:textId="77777777" w:rsidR="006F47D0" w:rsidRPr="00993FA5" w:rsidRDefault="006F47D0" w:rsidP="006F47D0">
      <w:pPr>
        <w:suppressAutoHyphens/>
        <w:spacing w:after="0" w:line="240" w:lineRule="auto"/>
        <w:jc w:val="both"/>
        <w:rPr>
          <w:rFonts w:ascii="Arial" w:hAnsi="Arial" w:cs="Arial"/>
          <w:sz w:val="19"/>
          <w:szCs w:val="19"/>
          <w:lang w:eastAsia="ar-SA"/>
        </w:rPr>
      </w:pPr>
    </w:p>
    <w:p w14:paraId="0E9B46A9" w14:textId="77777777" w:rsidR="006F47D0" w:rsidRPr="00993FA5" w:rsidRDefault="006F47D0" w:rsidP="006F47D0">
      <w:pPr>
        <w:suppressAutoHyphens/>
        <w:spacing w:after="0" w:line="240" w:lineRule="auto"/>
        <w:jc w:val="both"/>
        <w:rPr>
          <w:rFonts w:ascii="Arial" w:hAnsi="Arial" w:cs="Arial"/>
          <w:sz w:val="19"/>
          <w:szCs w:val="19"/>
          <w:lang w:eastAsia="ar-SA"/>
        </w:rPr>
      </w:pPr>
      <w:r w:rsidRPr="00993FA5">
        <w:rPr>
          <w:rFonts w:ascii="Arial" w:hAnsi="Arial" w:cs="Arial"/>
          <w:sz w:val="19"/>
          <w:szCs w:val="19"/>
          <w:lang w:eastAsia="ar-SA"/>
        </w:rPr>
        <w:t>……………………………………………………………………………………………………………………………</w:t>
      </w:r>
    </w:p>
    <w:p w14:paraId="75F27B3C" w14:textId="77777777" w:rsidR="006F47D0" w:rsidRPr="00993FA5" w:rsidRDefault="006F47D0" w:rsidP="006F47D0">
      <w:pPr>
        <w:suppressAutoHyphens/>
        <w:spacing w:after="0" w:line="240" w:lineRule="auto"/>
        <w:jc w:val="center"/>
        <w:rPr>
          <w:rFonts w:ascii="Arial" w:hAnsi="Arial" w:cs="Arial"/>
          <w:sz w:val="14"/>
          <w:szCs w:val="14"/>
          <w:lang w:eastAsia="ar-SA"/>
        </w:rPr>
      </w:pPr>
      <w:r w:rsidRPr="00993FA5">
        <w:rPr>
          <w:rFonts w:ascii="Arial" w:hAnsi="Arial" w:cs="Arial"/>
          <w:sz w:val="14"/>
          <w:szCs w:val="14"/>
          <w:lang w:eastAsia="ar-SA"/>
        </w:rPr>
        <w:t>pełna nazwa Wykonawcy:</w:t>
      </w:r>
    </w:p>
    <w:p w14:paraId="726EB5B0" w14:textId="77777777" w:rsidR="006F47D0" w:rsidRPr="00993FA5" w:rsidRDefault="006F47D0" w:rsidP="006F47D0">
      <w:pPr>
        <w:suppressAutoHyphens/>
        <w:spacing w:after="0" w:line="240" w:lineRule="auto"/>
        <w:jc w:val="both"/>
        <w:rPr>
          <w:rFonts w:ascii="Arial" w:hAnsi="Arial" w:cs="Arial"/>
          <w:sz w:val="19"/>
          <w:szCs w:val="19"/>
          <w:lang w:eastAsia="ar-SA"/>
        </w:rPr>
      </w:pPr>
      <w:r w:rsidRPr="00993FA5">
        <w:rPr>
          <w:rFonts w:ascii="Arial" w:hAnsi="Arial" w:cs="Arial"/>
          <w:sz w:val="19"/>
          <w:szCs w:val="19"/>
          <w:lang w:eastAsia="ar-SA"/>
        </w:rPr>
        <w:t>……………………………………………………………………………………………………………………………</w:t>
      </w:r>
    </w:p>
    <w:p w14:paraId="1C3D1BBF" w14:textId="77777777" w:rsidR="006F47D0" w:rsidRPr="00993FA5" w:rsidRDefault="006F47D0" w:rsidP="006F47D0">
      <w:pPr>
        <w:suppressAutoHyphens/>
        <w:spacing w:after="0" w:line="240" w:lineRule="auto"/>
        <w:jc w:val="center"/>
        <w:rPr>
          <w:rFonts w:ascii="Arial" w:hAnsi="Arial" w:cs="Arial"/>
          <w:sz w:val="19"/>
          <w:szCs w:val="19"/>
          <w:lang w:eastAsia="ar-SA"/>
        </w:rPr>
      </w:pPr>
      <w:r w:rsidRPr="00993FA5">
        <w:rPr>
          <w:rFonts w:ascii="Arial" w:hAnsi="Arial" w:cs="Arial"/>
          <w:sz w:val="14"/>
          <w:szCs w:val="14"/>
          <w:lang w:eastAsia="ar-SA"/>
        </w:rPr>
        <w:t>adres Wykonawcy</w:t>
      </w:r>
      <w:r w:rsidRPr="00993FA5">
        <w:rPr>
          <w:rFonts w:ascii="Arial" w:hAnsi="Arial" w:cs="Arial"/>
          <w:sz w:val="19"/>
          <w:szCs w:val="19"/>
          <w:lang w:eastAsia="ar-SA"/>
        </w:rPr>
        <w:t>:</w:t>
      </w:r>
    </w:p>
    <w:p w14:paraId="6F5E3D22" w14:textId="77777777" w:rsidR="006F47D0" w:rsidRPr="00993FA5" w:rsidRDefault="006F47D0" w:rsidP="006F47D0">
      <w:pPr>
        <w:suppressAutoHyphens/>
        <w:spacing w:after="0" w:line="240" w:lineRule="auto"/>
        <w:jc w:val="both"/>
        <w:rPr>
          <w:rFonts w:ascii="Arial" w:hAnsi="Arial" w:cs="Arial"/>
          <w:sz w:val="19"/>
          <w:szCs w:val="19"/>
          <w:lang w:eastAsia="ar-SA"/>
        </w:rPr>
      </w:pPr>
    </w:p>
    <w:p w14:paraId="0D5C3DE3" w14:textId="77777777" w:rsidR="006F47D0" w:rsidRPr="004150EF" w:rsidRDefault="006F47D0" w:rsidP="006F47D0">
      <w:pPr>
        <w:suppressAutoHyphens/>
        <w:spacing w:after="0" w:line="240" w:lineRule="auto"/>
        <w:jc w:val="both"/>
        <w:rPr>
          <w:rFonts w:ascii="Arial" w:hAnsi="Arial" w:cs="Arial"/>
          <w:sz w:val="18"/>
          <w:szCs w:val="18"/>
          <w:lang w:val="en-GB" w:eastAsia="ar-SA"/>
        </w:rPr>
      </w:pPr>
      <w:r w:rsidRPr="004150EF">
        <w:rPr>
          <w:rFonts w:ascii="Arial" w:hAnsi="Arial" w:cs="Arial"/>
          <w:sz w:val="18"/>
          <w:szCs w:val="18"/>
          <w:lang w:val="en-GB" w:eastAsia="ar-SA"/>
        </w:rPr>
        <w:t xml:space="preserve">tel. </w:t>
      </w:r>
      <w:r w:rsidRPr="004150EF">
        <w:rPr>
          <w:rFonts w:ascii="Arial" w:hAnsi="Arial" w:cs="Arial"/>
          <w:sz w:val="18"/>
          <w:szCs w:val="18"/>
          <w:lang w:val="en-GB" w:eastAsia="ar-SA"/>
        </w:rPr>
        <w:tab/>
        <w:t xml:space="preserve">(0 – …….) </w:t>
      </w:r>
      <w:r w:rsidRPr="004150EF">
        <w:rPr>
          <w:rFonts w:ascii="Arial" w:hAnsi="Arial" w:cs="Arial"/>
          <w:sz w:val="18"/>
          <w:szCs w:val="18"/>
          <w:lang w:val="en-GB" w:eastAsia="ar-SA"/>
        </w:rPr>
        <w:tab/>
        <w:t>……………………………….</w:t>
      </w:r>
    </w:p>
    <w:p w14:paraId="26BEDCBF" w14:textId="77777777" w:rsidR="006F47D0" w:rsidRPr="004150EF" w:rsidRDefault="006F47D0" w:rsidP="006F47D0">
      <w:pPr>
        <w:suppressAutoHyphens/>
        <w:spacing w:after="0" w:line="240" w:lineRule="auto"/>
        <w:jc w:val="both"/>
        <w:rPr>
          <w:rFonts w:ascii="Arial" w:hAnsi="Arial" w:cs="Arial"/>
          <w:sz w:val="18"/>
          <w:szCs w:val="18"/>
          <w:lang w:val="en-GB" w:eastAsia="ar-SA"/>
        </w:rPr>
      </w:pPr>
      <w:r w:rsidRPr="004150EF">
        <w:rPr>
          <w:rFonts w:ascii="Arial" w:hAnsi="Arial" w:cs="Arial"/>
          <w:sz w:val="18"/>
          <w:szCs w:val="18"/>
          <w:lang w:val="en-GB" w:eastAsia="ar-SA"/>
        </w:rPr>
        <w:t xml:space="preserve">fax. </w:t>
      </w:r>
      <w:r w:rsidRPr="004150EF">
        <w:rPr>
          <w:rFonts w:ascii="Arial" w:hAnsi="Arial" w:cs="Arial"/>
          <w:sz w:val="18"/>
          <w:szCs w:val="18"/>
          <w:lang w:val="en-GB" w:eastAsia="ar-SA"/>
        </w:rPr>
        <w:tab/>
        <w:t xml:space="preserve">(0 – …….) </w:t>
      </w:r>
      <w:r w:rsidRPr="004150EF">
        <w:rPr>
          <w:rFonts w:ascii="Arial" w:hAnsi="Arial" w:cs="Arial"/>
          <w:sz w:val="18"/>
          <w:szCs w:val="18"/>
          <w:lang w:val="en-GB" w:eastAsia="ar-SA"/>
        </w:rPr>
        <w:tab/>
        <w:t>……………………………….</w:t>
      </w:r>
    </w:p>
    <w:p w14:paraId="03275678" w14:textId="77777777" w:rsidR="006F47D0" w:rsidRPr="004150EF" w:rsidRDefault="006F47D0" w:rsidP="006F47D0">
      <w:pPr>
        <w:suppressAutoHyphens/>
        <w:spacing w:after="0" w:line="240" w:lineRule="auto"/>
        <w:jc w:val="both"/>
        <w:rPr>
          <w:rFonts w:ascii="Arial" w:hAnsi="Arial" w:cs="Arial"/>
          <w:sz w:val="18"/>
          <w:szCs w:val="18"/>
          <w:lang w:val="en-GB" w:eastAsia="ar-SA"/>
        </w:rPr>
      </w:pPr>
    </w:p>
    <w:p w14:paraId="172CED39" w14:textId="77777777" w:rsidR="006F47D0" w:rsidRPr="004150EF" w:rsidRDefault="006F47D0" w:rsidP="006F47D0">
      <w:pPr>
        <w:suppressAutoHyphens/>
        <w:spacing w:after="0" w:line="240" w:lineRule="auto"/>
        <w:jc w:val="both"/>
        <w:rPr>
          <w:rFonts w:ascii="Arial" w:hAnsi="Arial" w:cs="Arial"/>
          <w:sz w:val="18"/>
          <w:szCs w:val="18"/>
          <w:lang w:val="en-GB" w:eastAsia="ar-SA"/>
        </w:rPr>
      </w:pPr>
      <w:r w:rsidRPr="004150EF">
        <w:rPr>
          <w:rFonts w:ascii="Arial" w:hAnsi="Arial" w:cs="Arial"/>
          <w:sz w:val="18"/>
          <w:szCs w:val="18"/>
          <w:lang w:val="en-GB" w:eastAsia="ar-SA"/>
        </w:rPr>
        <w:t xml:space="preserve">REGON </w:t>
      </w:r>
      <w:r w:rsidRPr="004150EF">
        <w:rPr>
          <w:rFonts w:ascii="Arial" w:hAnsi="Arial" w:cs="Arial"/>
          <w:sz w:val="18"/>
          <w:szCs w:val="18"/>
          <w:lang w:val="en-GB" w:eastAsia="ar-SA"/>
        </w:rPr>
        <w:tab/>
      </w:r>
      <w:r w:rsidRPr="004150EF">
        <w:rPr>
          <w:rFonts w:ascii="Arial" w:hAnsi="Arial" w:cs="Arial"/>
          <w:sz w:val="18"/>
          <w:szCs w:val="18"/>
          <w:lang w:val="en-GB" w:eastAsia="ar-SA"/>
        </w:rPr>
        <w:tab/>
        <w:t>......................................................</w:t>
      </w:r>
    </w:p>
    <w:p w14:paraId="31955CF5" w14:textId="77777777" w:rsidR="006F47D0" w:rsidRPr="004150EF" w:rsidRDefault="006F47D0" w:rsidP="006F47D0">
      <w:pPr>
        <w:suppressAutoHyphens/>
        <w:spacing w:after="0" w:line="240" w:lineRule="auto"/>
        <w:jc w:val="both"/>
        <w:rPr>
          <w:rFonts w:ascii="Arial" w:hAnsi="Arial" w:cs="Arial"/>
          <w:sz w:val="18"/>
          <w:szCs w:val="18"/>
          <w:lang w:val="en-GB" w:eastAsia="ar-SA"/>
        </w:rPr>
      </w:pPr>
      <w:r w:rsidRPr="004150EF">
        <w:rPr>
          <w:rFonts w:ascii="Arial" w:hAnsi="Arial" w:cs="Arial"/>
          <w:sz w:val="18"/>
          <w:szCs w:val="18"/>
          <w:lang w:val="en-GB" w:eastAsia="ar-SA"/>
        </w:rPr>
        <w:t xml:space="preserve">NIP </w:t>
      </w:r>
      <w:r w:rsidRPr="004150EF">
        <w:rPr>
          <w:rFonts w:ascii="Arial" w:hAnsi="Arial" w:cs="Arial"/>
          <w:sz w:val="18"/>
          <w:szCs w:val="18"/>
          <w:lang w:val="en-GB" w:eastAsia="ar-SA"/>
        </w:rPr>
        <w:tab/>
      </w:r>
      <w:r w:rsidRPr="004150EF">
        <w:rPr>
          <w:rFonts w:ascii="Arial" w:hAnsi="Arial" w:cs="Arial"/>
          <w:sz w:val="18"/>
          <w:szCs w:val="18"/>
          <w:lang w:val="en-GB" w:eastAsia="ar-SA"/>
        </w:rPr>
        <w:tab/>
      </w:r>
      <w:r w:rsidRPr="004150EF">
        <w:rPr>
          <w:rFonts w:ascii="Arial" w:hAnsi="Arial" w:cs="Arial"/>
          <w:sz w:val="18"/>
          <w:szCs w:val="18"/>
          <w:lang w:val="en-GB" w:eastAsia="ar-SA"/>
        </w:rPr>
        <w:tab/>
        <w:t>.......................................................</w:t>
      </w:r>
    </w:p>
    <w:p w14:paraId="4A1BE4CA" w14:textId="77777777" w:rsidR="005C3894" w:rsidRPr="004150EF" w:rsidRDefault="005C3894" w:rsidP="006F47D0">
      <w:pPr>
        <w:suppressAutoHyphens/>
        <w:spacing w:after="0" w:line="240" w:lineRule="auto"/>
        <w:jc w:val="both"/>
        <w:rPr>
          <w:rFonts w:ascii="Arial" w:hAnsi="Arial" w:cs="Arial"/>
          <w:sz w:val="18"/>
          <w:szCs w:val="18"/>
          <w:lang w:val="en-GB" w:eastAsia="ar-SA"/>
        </w:rPr>
      </w:pPr>
      <w:r w:rsidRPr="004150EF">
        <w:rPr>
          <w:rFonts w:ascii="Arial" w:hAnsi="Arial" w:cs="Arial"/>
          <w:sz w:val="18"/>
          <w:szCs w:val="18"/>
          <w:lang w:val="en-GB" w:eastAsia="ar-SA"/>
        </w:rPr>
        <w:t>KRS                                  ………………………………………..</w:t>
      </w:r>
    </w:p>
    <w:p w14:paraId="2B2505A8" w14:textId="77777777" w:rsidR="006F47D0" w:rsidRPr="00E04C67" w:rsidRDefault="006F47D0" w:rsidP="006F47D0">
      <w:pPr>
        <w:suppressAutoHyphens/>
        <w:spacing w:after="0" w:line="240" w:lineRule="auto"/>
        <w:jc w:val="both"/>
        <w:rPr>
          <w:rFonts w:ascii="Arial" w:hAnsi="Arial" w:cs="Arial"/>
          <w:sz w:val="18"/>
          <w:szCs w:val="18"/>
          <w:lang w:eastAsia="ar-SA"/>
        </w:rPr>
      </w:pPr>
      <w:r w:rsidRPr="00E04C67">
        <w:rPr>
          <w:rFonts w:ascii="Arial" w:hAnsi="Arial" w:cs="Arial"/>
          <w:sz w:val="18"/>
          <w:szCs w:val="18"/>
          <w:lang w:eastAsia="ar-SA"/>
        </w:rPr>
        <w:t>www: http://..........................................................................................................................</w:t>
      </w:r>
    </w:p>
    <w:p w14:paraId="4656C391" w14:textId="77777777" w:rsidR="006F47D0" w:rsidRPr="00E04C67" w:rsidRDefault="006F47D0" w:rsidP="006F47D0">
      <w:pPr>
        <w:suppressAutoHyphens/>
        <w:spacing w:after="0" w:line="240" w:lineRule="auto"/>
        <w:jc w:val="both"/>
        <w:rPr>
          <w:rFonts w:ascii="Arial" w:hAnsi="Arial" w:cs="Arial"/>
          <w:sz w:val="19"/>
          <w:szCs w:val="19"/>
          <w:lang w:eastAsia="ar-SA"/>
        </w:rPr>
      </w:pPr>
      <w:r w:rsidRPr="00E04C67">
        <w:rPr>
          <w:rFonts w:ascii="Arial" w:hAnsi="Arial" w:cs="Arial"/>
          <w:sz w:val="18"/>
          <w:szCs w:val="18"/>
          <w:lang w:eastAsia="ar-SA"/>
        </w:rPr>
        <w:t>email: ….........................@…............................</w:t>
      </w:r>
    </w:p>
    <w:p w14:paraId="09995ABC" w14:textId="77777777" w:rsidR="006F47D0" w:rsidRPr="00E04C67" w:rsidRDefault="006F47D0" w:rsidP="006F47D0">
      <w:pPr>
        <w:pStyle w:val="Akapitzlist"/>
        <w:tabs>
          <w:tab w:val="left" w:pos="952"/>
        </w:tabs>
        <w:spacing w:after="0" w:line="240" w:lineRule="auto"/>
        <w:ind w:left="0"/>
        <w:jc w:val="both"/>
        <w:rPr>
          <w:rFonts w:ascii="Arial" w:hAnsi="Arial" w:cs="Arial"/>
          <w:sz w:val="19"/>
          <w:szCs w:val="19"/>
          <w:lang w:eastAsia="ar-SA"/>
        </w:rPr>
      </w:pPr>
    </w:p>
    <w:p w14:paraId="5B3A9598" w14:textId="4DD40935" w:rsidR="00737330" w:rsidRPr="00E30283" w:rsidRDefault="006F47D0" w:rsidP="00E30283">
      <w:pPr>
        <w:spacing w:after="0" w:line="240" w:lineRule="auto"/>
        <w:jc w:val="both"/>
        <w:rPr>
          <w:rFonts w:ascii="Arial" w:hAnsi="Arial" w:cs="Arial"/>
          <w:b/>
          <w:bCs/>
          <w:sz w:val="19"/>
          <w:szCs w:val="19"/>
          <w:lang w:eastAsia="pl-PL"/>
        </w:rPr>
      </w:pPr>
      <w:r w:rsidRPr="00133E2D">
        <w:rPr>
          <w:rFonts w:ascii="Arial" w:hAnsi="Arial" w:cs="Arial"/>
          <w:sz w:val="19"/>
          <w:szCs w:val="19"/>
          <w:lang w:eastAsia="ar-SA"/>
        </w:rPr>
        <w:t xml:space="preserve">W odpowiedzi na ogłoszenie o zamówieniu na </w:t>
      </w:r>
      <w:r w:rsidR="00136A55" w:rsidRPr="00136A55">
        <w:rPr>
          <w:rFonts w:ascii="Arial" w:hAnsi="Arial" w:cs="Arial"/>
          <w:b/>
          <w:bCs/>
          <w:color w:val="0000FF"/>
          <w:sz w:val="19"/>
          <w:szCs w:val="19"/>
        </w:rPr>
        <w:t>sukcesywn</w:t>
      </w:r>
      <w:r w:rsidR="00136A55">
        <w:rPr>
          <w:rFonts w:ascii="Arial" w:hAnsi="Arial" w:cs="Arial"/>
          <w:b/>
          <w:bCs/>
          <w:color w:val="0000FF"/>
          <w:sz w:val="19"/>
          <w:szCs w:val="19"/>
        </w:rPr>
        <w:t>ą</w:t>
      </w:r>
      <w:r w:rsidR="00136A55" w:rsidRPr="00136A55">
        <w:rPr>
          <w:rFonts w:ascii="Arial" w:hAnsi="Arial" w:cs="Arial"/>
          <w:b/>
          <w:bCs/>
          <w:color w:val="0000FF"/>
          <w:sz w:val="19"/>
          <w:szCs w:val="19"/>
        </w:rPr>
        <w:t xml:space="preserve"> dostaw</w:t>
      </w:r>
      <w:r w:rsidR="00136A55">
        <w:rPr>
          <w:rFonts w:ascii="Arial" w:hAnsi="Arial" w:cs="Arial"/>
          <w:b/>
          <w:bCs/>
          <w:color w:val="0000FF"/>
          <w:sz w:val="19"/>
          <w:szCs w:val="19"/>
        </w:rPr>
        <w:t>ę</w:t>
      </w:r>
      <w:r w:rsidR="00136A55" w:rsidRPr="00136A55">
        <w:rPr>
          <w:rFonts w:ascii="Arial" w:hAnsi="Arial" w:cs="Arial"/>
          <w:b/>
          <w:bCs/>
          <w:color w:val="0000FF"/>
          <w:sz w:val="19"/>
          <w:szCs w:val="19"/>
        </w:rPr>
        <w:t xml:space="preserve"> leków antybiotyków, chemioterapeutyków, płynów infuzyjnych, środków kontrastowych</w:t>
      </w:r>
      <w:r w:rsidR="002264EF">
        <w:rPr>
          <w:rFonts w:ascii="Arial" w:hAnsi="Arial" w:cs="Arial"/>
          <w:b/>
          <w:bCs/>
          <w:color w:val="0000FF"/>
          <w:sz w:val="19"/>
          <w:szCs w:val="19"/>
        </w:rPr>
        <w:t>, opatrunków</w:t>
      </w:r>
      <w:r w:rsidR="00136A55" w:rsidRPr="00136A55">
        <w:rPr>
          <w:rFonts w:ascii="Arial" w:hAnsi="Arial" w:cs="Arial"/>
          <w:b/>
          <w:bCs/>
          <w:color w:val="0000FF"/>
          <w:sz w:val="19"/>
          <w:szCs w:val="19"/>
        </w:rPr>
        <w:t xml:space="preserve"> dla Szpitala Wojewódzkiego im. Św. Łukasza SP ZOZ w Tarnowie</w:t>
      </w:r>
      <w:r w:rsidR="00136A55">
        <w:rPr>
          <w:rFonts w:ascii="Arial" w:hAnsi="Arial" w:cs="Arial"/>
          <w:b/>
          <w:bCs/>
          <w:color w:val="0000FF"/>
          <w:sz w:val="19"/>
          <w:szCs w:val="19"/>
        </w:rPr>
        <w:t xml:space="preserve"> </w:t>
      </w:r>
      <w:r w:rsidRPr="00993FA5">
        <w:rPr>
          <w:rFonts w:ascii="Arial" w:hAnsi="Arial" w:cs="Arial"/>
          <w:sz w:val="19"/>
          <w:szCs w:val="19"/>
          <w:lang w:eastAsia="ar-SA"/>
        </w:rPr>
        <w:t>zgodnie z wymaganiami określonymi w specyfikacji warunków zamówienia dla tego postępowania składamy niniejszą ofertę.</w:t>
      </w:r>
    </w:p>
    <w:p w14:paraId="7189C401" w14:textId="77777777" w:rsidR="00737330" w:rsidRDefault="00737330" w:rsidP="00737330">
      <w:pPr>
        <w:pStyle w:val="Akapitzlist"/>
        <w:tabs>
          <w:tab w:val="left" w:pos="952"/>
        </w:tabs>
        <w:spacing w:after="0" w:line="240" w:lineRule="auto"/>
        <w:ind w:left="0"/>
        <w:jc w:val="both"/>
        <w:rPr>
          <w:rFonts w:ascii="Arial" w:hAnsi="Arial" w:cs="Arial"/>
          <w:b/>
          <w:bCs/>
          <w:color w:val="0000FF"/>
          <w:sz w:val="19"/>
          <w:szCs w:val="19"/>
          <w:lang w:eastAsia="pl-PL"/>
        </w:rPr>
      </w:pPr>
    </w:p>
    <w:p w14:paraId="4D3147C2" w14:textId="77777777" w:rsidR="006F47D0" w:rsidRPr="00E80BE3" w:rsidRDefault="00737330" w:rsidP="00E80BE3">
      <w:pPr>
        <w:pStyle w:val="Akapitzlist"/>
        <w:tabs>
          <w:tab w:val="left" w:pos="952"/>
        </w:tabs>
        <w:spacing w:after="0" w:line="240" w:lineRule="auto"/>
        <w:ind w:left="0"/>
        <w:jc w:val="both"/>
        <w:rPr>
          <w:rFonts w:ascii="Arial" w:hAnsi="Arial" w:cs="Arial"/>
          <w:b/>
          <w:bCs/>
          <w:color w:val="0000FF"/>
          <w:sz w:val="19"/>
          <w:szCs w:val="19"/>
          <w:lang w:eastAsia="pl-PL"/>
        </w:rPr>
      </w:pPr>
      <w:r w:rsidRPr="00737330">
        <w:rPr>
          <w:rFonts w:ascii="Arial" w:hAnsi="Arial" w:cs="Arial"/>
          <w:color w:val="000000" w:themeColor="text1"/>
          <w:sz w:val="19"/>
          <w:szCs w:val="19"/>
          <w:lang w:eastAsia="pl-PL"/>
        </w:rPr>
        <w:t>1.</w:t>
      </w:r>
      <w:r>
        <w:rPr>
          <w:rFonts w:ascii="Arial" w:hAnsi="Arial" w:cs="Arial"/>
          <w:b/>
          <w:bCs/>
          <w:color w:val="0000FF"/>
          <w:sz w:val="19"/>
          <w:szCs w:val="19"/>
          <w:lang w:eastAsia="pl-PL"/>
        </w:rPr>
        <w:t xml:space="preserve"> </w:t>
      </w:r>
      <w:r w:rsidR="006F47D0" w:rsidRPr="00993FA5">
        <w:rPr>
          <w:rFonts w:ascii="Arial" w:hAnsi="Arial" w:cs="Arial"/>
          <w:color w:val="000000"/>
          <w:sz w:val="18"/>
          <w:szCs w:val="18"/>
          <w:lang w:eastAsia="ar-SA"/>
        </w:rPr>
        <w:t>Oferuję wykonanie dostaw</w:t>
      </w:r>
      <w:r w:rsidR="007A2E16">
        <w:rPr>
          <w:rFonts w:ascii="Arial" w:hAnsi="Arial" w:cs="Arial"/>
          <w:color w:val="000000"/>
          <w:sz w:val="18"/>
          <w:szCs w:val="18"/>
          <w:lang w:eastAsia="ar-SA"/>
        </w:rPr>
        <w:t>y</w:t>
      </w:r>
      <w:r w:rsidRPr="00071EF4">
        <w:rPr>
          <w:rFonts w:ascii="Arial" w:hAnsi="Arial" w:cs="Arial"/>
          <w:b/>
          <w:bCs/>
          <w:color w:val="0000FF"/>
          <w:sz w:val="19"/>
          <w:szCs w:val="19"/>
          <w:lang w:eastAsia="pl-PL"/>
        </w:rPr>
        <w:t xml:space="preserve"> </w:t>
      </w:r>
      <w:r w:rsidR="006F47D0" w:rsidRPr="00993FA5">
        <w:rPr>
          <w:rFonts w:ascii="Arial" w:hAnsi="Arial" w:cs="Arial"/>
          <w:color w:val="000000"/>
          <w:sz w:val="18"/>
          <w:szCs w:val="18"/>
          <w:lang w:eastAsia="ar-SA"/>
        </w:rPr>
        <w:t>będących przedmiotem niniejszego zamówienia za cenę całkowitą w niżej wymienionych zakresach:</w:t>
      </w:r>
    </w:p>
    <w:p w14:paraId="769ABECE" w14:textId="77777777" w:rsidR="006F47D0" w:rsidRPr="00993FA5" w:rsidRDefault="006F47D0" w:rsidP="006F47D0">
      <w:pPr>
        <w:suppressAutoHyphens/>
        <w:spacing w:after="0" w:line="240" w:lineRule="auto"/>
        <w:jc w:val="both"/>
        <w:rPr>
          <w:rFonts w:ascii="Arial" w:hAnsi="Arial" w:cs="Arial"/>
          <w:color w:val="000000"/>
          <w:sz w:val="18"/>
          <w:szCs w:val="18"/>
          <w:lang w:eastAsia="ar-SA"/>
        </w:rPr>
      </w:pPr>
    </w:p>
    <w:p w14:paraId="2996E32B" w14:textId="77777777" w:rsidR="006F47D0" w:rsidRPr="00993FA5" w:rsidRDefault="006F47D0" w:rsidP="006F47D0">
      <w:pPr>
        <w:suppressAutoHyphens/>
        <w:spacing w:after="0" w:line="240" w:lineRule="auto"/>
        <w:rPr>
          <w:rFonts w:ascii="Arial" w:hAnsi="Arial" w:cs="Arial"/>
          <w:color w:val="000000"/>
          <w:sz w:val="18"/>
          <w:szCs w:val="18"/>
          <w:lang w:eastAsia="ar-SA"/>
        </w:rPr>
      </w:pPr>
      <w:r w:rsidRPr="00993FA5">
        <w:rPr>
          <w:rFonts w:ascii="Arial" w:hAnsi="Arial" w:cs="Arial"/>
          <w:color w:val="000000"/>
          <w:sz w:val="18"/>
          <w:szCs w:val="18"/>
          <w:lang w:eastAsia="ar-SA"/>
        </w:rPr>
        <w:t xml:space="preserve">Zakres Nr ......... * (wpisać, powielić w zależności na ile zakresów Wykonawca składa ofertę) </w:t>
      </w:r>
    </w:p>
    <w:p w14:paraId="1C95A5B1" w14:textId="77777777" w:rsidR="006F47D0" w:rsidRPr="00993FA5" w:rsidRDefault="006F47D0" w:rsidP="006F47D0">
      <w:pPr>
        <w:suppressAutoHyphens/>
        <w:spacing w:after="0" w:line="240" w:lineRule="auto"/>
        <w:rPr>
          <w:rFonts w:ascii="Arial" w:hAnsi="Arial" w:cs="Arial"/>
          <w:color w:val="000000"/>
          <w:sz w:val="18"/>
          <w:szCs w:val="18"/>
          <w:lang w:eastAsia="ar-SA"/>
        </w:rPr>
      </w:pPr>
    </w:p>
    <w:tbl>
      <w:tblPr>
        <w:tblW w:w="8606" w:type="dxa"/>
        <w:tblInd w:w="2" w:type="dxa"/>
        <w:tblLayout w:type="fixed"/>
        <w:tblCellMar>
          <w:left w:w="0" w:type="dxa"/>
          <w:right w:w="0" w:type="dxa"/>
        </w:tblCellMar>
        <w:tblLook w:val="0000" w:firstRow="0" w:lastRow="0" w:firstColumn="0" w:lastColumn="0" w:noHBand="0" w:noVBand="0"/>
      </w:tblPr>
      <w:tblGrid>
        <w:gridCol w:w="1134"/>
        <w:gridCol w:w="7472"/>
      </w:tblGrid>
      <w:tr w:rsidR="006F47D0" w:rsidRPr="001E51FB" w14:paraId="41CFEA0B" w14:textId="77777777" w:rsidTr="00DF347E">
        <w:trPr>
          <w:trHeight w:val="660"/>
        </w:trPr>
        <w:tc>
          <w:tcPr>
            <w:tcW w:w="1134" w:type="dxa"/>
            <w:tcBorders>
              <w:top w:val="single" w:sz="4" w:space="0" w:color="auto"/>
              <w:left w:val="single" w:sz="4" w:space="0" w:color="auto"/>
              <w:bottom w:val="single" w:sz="4" w:space="0" w:color="auto"/>
              <w:right w:val="single" w:sz="4" w:space="0" w:color="000000"/>
            </w:tcBorders>
            <w:vAlign w:val="center"/>
          </w:tcPr>
          <w:p w14:paraId="34022C34" w14:textId="77777777" w:rsidR="006F47D0" w:rsidRPr="00993FA5" w:rsidRDefault="006F47D0" w:rsidP="00DF347E">
            <w:pPr>
              <w:suppressAutoHyphens/>
              <w:spacing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CENA BRUTTO</w:t>
            </w:r>
          </w:p>
        </w:tc>
        <w:tc>
          <w:tcPr>
            <w:tcW w:w="7472" w:type="dxa"/>
            <w:tcBorders>
              <w:top w:val="single" w:sz="4" w:space="0" w:color="auto"/>
              <w:left w:val="nil"/>
              <w:bottom w:val="single" w:sz="4" w:space="0" w:color="auto"/>
              <w:right w:val="single" w:sz="4" w:space="0" w:color="000000"/>
            </w:tcBorders>
            <w:vAlign w:val="center"/>
          </w:tcPr>
          <w:p w14:paraId="52668382" w14:textId="77777777" w:rsidR="006F47D0" w:rsidRPr="00993FA5" w:rsidRDefault="006F47D0" w:rsidP="00DF347E">
            <w:pPr>
              <w:suppressAutoHyphens/>
              <w:spacing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 złotych (słownie:..................................... ........................................................................... zł)</w:t>
            </w:r>
          </w:p>
        </w:tc>
      </w:tr>
      <w:tr w:rsidR="006F47D0" w:rsidRPr="001E51FB" w14:paraId="72B8289C" w14:textId="77777777" w:rsidTr="00DF347E">
        <w:trPr>
          <w:trHeight w:val="660"/>
        </w:trPr>
        <w:tc>
          <w:tcPr>
            <w:tcW w:w="1134" w:type="dxa"/>
            <w:tcBorders>
              <w:top w:val="single" w:sz="4" w:space="0" w:color="auto"/>
              <w:left w:val="single" w:sz="4" w:space="0" w:color="auto"/>
              <w:bottom w:val="single" w:sz="4" w:space="0" w:color="auto"/>
              <w:right w:val="single" w:sz="4" w:space="0" w:color="000000"/>
            </w:tcBorders>
            <w:vAlign w:val="center"/>
          </w:tcPr>
          <w:p w14:paraId="60527D56" w14:textId="77777777" w:rsidR="006F47D0" w:rsidRPr="00993FA5" w:rsidRDefault="006F47D0" w:rsidP="00DF347E">
            <w:pPr>
              <w:suppressAutoHyphens/>
              <w:spacing w:before="120"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VAT</w:t>
            </w:r>
          </w:p>
          <w:p w14:paraId="579F482C" w14:textId="77777777" w:rsidR="006F47D0" w:rsidRPr="00993FA5" w:rsidRDefault="006F47D0" w:rsidP="00DF347E">
            <w:pPr>
              <w:suppressAutoHyphens/>
              <w:spacing w:after="0" w:line="360" w:lineRule="auto"/>
              <w:rPr>
                <w:rFonts w:ascii="Arial" w:hAnsi="Arial" w:cs="Arial"/>
                <w:color w:val="000000"/>
                <w:sz w:val="18"/>
                <w:szCs w:val="18"/>
                <w:lang w:eastAsia="ar-SA"/>
              </w:rPr>
            </w:pPr>
          </w:p>
        </w:tc>
        <w:tc>
          <w:tcPr>
            <w:tcW w:w="7472" w:type="dxa"/>
            <w:tcBorders>
              <w:top w:val="single" w:sz="4" w:space="0" w:color="auto"/>
              <w:left w:val="nil"/>
              <w:bottom w:val="single" w:sz="4" w:space="0" w:color="auto"/>
              <w:right w:val="single" w:sz="4" w:space="0" w:color="000000"/>
            </w:tcBorders>
            <w:vAlign w:val="center"/>
          </w:tcPr>
          <w:p w14:paraId="14A0AA76" w14:textId="77777777" w:rsidR="006F47D0" w:rsidRPr="00993FA5" w:rsidRDefault="006F47D0" w:rsidP="00DF347E">
            <w:pPr>
              <w:suppressAutoHyphens/>
              <w:spacing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 złotych (słownie: ..................................... .......................................................................... zł)</w:t>
            </w:r>
          </w:p>
        </w:tc>
      </w:tr>
      <w:tr w:rsidR="006F47D0" w:rsidRPr="001E51FB" w14:paraId="3E5FC077" w14:textId="77777777" w:rsidTr="00DF347E">
        <w:trPr>
          <w:trHeight w:val="660"/>
        </w:trPr>
        <w:tc>
          <w:tcPr>
            <w:tcW w:w="1134" w:type="dxa"/>
            <w:tcBorders>
              <w:top w:val="single" w:sz="4" w:space="0" w:color="auto"/>
              <w:left w:val="single" w:sz="4" w:space="0" w:color="auto"/>
              <w:bottom w:val="single" w:sz="4" w:space="0" w:color="auto"/>
              <w:right w:val="single" w:sz="4" w:space="0" w:color="000000"/>
            </w:tcBorders>
            <w:vAlign w:val="center"/>
          </w:tcPr>
          <w:p w14:paraId="1DFAEE45" w14:textId="77777777" w:rsidR="006F47D0" w:rsidRPr="00993FA5" w:rsidRDefault="006F47D0" w:rsidP="00DF347E">
            <w:pPr>
              <w:suppressAutoHyphens/>
              <w:spacing w:before="120"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 xml:space="preserve">CENA NETTO </w:t>
            </w:r>
          </w:p>
          <w:p w14:paraId="3E93A1D0" w14:textId="77777777" w:rsidR="006F47D0" w:rsidRPr="00993FA5" w:rsidRDefault="006F47D0" w:rsidP="00DF347E">
            <w:pPr>
              <w:suppressAutoHyphens/>
              <w:spacing w:after="0" w:line="360" w:lineRule="auto"/>
              <w:rPr>
                <w:rFonts w:ascii="Arial" w:hAnsi="Arial" w:cs="Arial"/>
                <w:color w:val="000000"/>
                <w:sz w:val="18"/>
                <w:szCs w:val="18"/>
                <w:lang w:eastAsia="ar-SA"/>
              </w:rPr>
            </w:pPr>
          </w:p>
        </w:tc>
        <w:tc>
          <w:tcPr>
            <w:tcW w:w="7472" w:type="dxa"/>
            <w:tcBorders>
              <w:top w:val="single" w:sz="4" w:space="0" w:color="auto"/>
              <w:left w:val="nil"/>
              <w:bottom w:val="single" w:sz="4" w:space="0" w:color="auto"/>
              <w:right w:val="single" w:sz="4" w:space="0" w:color="000000"/>
            </w:tcBorders>
            <w:vAlign w:val="center"/>
          </w:tcPr>
          <w:p w14:paraId="40B36CBF" w14:textId="77777777" w:rsidR="006F47D0" w:rsidRPr="00993FA5" w:rsidRDefault="006F47D0" w:rsidP="00DF347E">
            <w:pPr>
              <w:suppressAutoHyphens/>
              <w:spacing w:after="0" w:line="360" w:lineRule="auto"/>
              <w:rPr>
                <w:rFonts w:ascii="Arial" w:hAnsi="Arial" w:cs="Arial"/>
                <w:color w:val="000000"/>
                <w:sz w:val="18"/>
                <w:szCs w:val="18"/>
                <w:lang w:eastAsia="ar-SA"/>
              </w:rPr>
            </w:pPr>
            <w:r w:rsidRPr="00993FA5">
              <w:rPr>
                <w:rFonts w:ascii="Arial" w:hAnsi="Arial" w:cs="Arial"/>
                <w:color w:val="000000"/>
                <w:sz w:val="18"/>
                <w:szCs w:val="18"/>
                <w:lang w:eastAsia="ar-SA"/>
              </w:rPr>
              <w:t>...................... złotych (słownie: ..................................... .......................................................................... zł)</w:t>
            </w:r>
          </w:p>
        </w:tc>
      </w:tr>
    </w:tbl>
    <w:p w14:paraId="7A677057" w14:textId="77777777" w:rsidR="006F47D0" w:rsidRPr="00993FA5" w:rsidRDefault="006F47D0" w:rsidP="006F47D0">
      <w:pPr>
        <w:suppressAutoHyphens/>
        <w:spacing w:after="0" w:line="240" w:lineRule="auto"/>
        <w:rPr>
          <w:rFonts w:ascii="Arial" w:hAnsi="Arial" w:cs="Arial"/>
          <w:color w:val="FF0000"/>
          <w:sz w:val="18"/>
          <w:szCs w:val="18"/>
          <w:lang w:eastAsia="ar-SA"/>
        </w:rPr>
      </w:pPr>
    </w:p>
    <w:p w14:paraId="6D4DB503" w14:textId="77777777" w:rsidR="006F47D0" w:rsidRPr="00993FA5" w:rsidRDefault="006F47D0" w:rsidP="006F47D0">
      <w:pPr>
        <w:suppressAutoHyphens/>
        <w:spacing w:after="0" w:line="240" w:lineRule="auto"/>
        <w:rPr>
          <w:rFonts w:ascii="Arial" w:hAnsi="Arial" w:cs="Arial"/>
          <w:color w:val="FF0000"/>
          <w:sz w:val="18"/>
          <w:szCs w:val="18"/>
          <w:lang w:eastAsia="ar-SA"/>
        </w:rPr>
      </w:pPr>
      <w:r w:rsidRPr="00993FA5">
        <w:rPr>
          <w:rFonts w:ascii="Arial" w:hAnsi="Arial" w:cs="Arial"/>
          <w:color w:val="000000"/>
          <w:sz w:val="18"/>
          <w:szCs w:val="18"/>
          <w:lang w:eastAsia="ar-SA"/>
        </w:rPr>
        <w:t>jak wyżej nale</w:t>
      </w:r>
      <w:r w:rsidRPr="00993FA5">
        <w:rPr>
          <w:rFonts w:ascii="Arial" w:eastAsia="TimesNewRoman" w:hAnsi="Arial" w:cs="Arial"/>
          <w:color w:val="000000"/>
          <w:sz w:val="18"/>
          <w:szCs w:val="18"/>
          <w:lang w:eastAsia="ar-SA"/>
        </w:rPr>
        <w:t>ż</w:t>
      </w:r>
      <w:r w:rsidRPr="00993FA5">
        <w:rPr>
          <w:rFonts w:ascii="Arial" w:hAnsi="Arial" w:cs="Arial"/>
          <w:color w:val="000000"/>
          <w:sz w:val="18"/>
          <w:szCs w:val="18"/>
          <w:lang w:eastAsia="ar-SA"/>
        </w:rPr>
        <w:t>y wymieni</w:t>
      </w:r>
      <w:r w:rsidRPr="00993FA5">
        <w:rPr>
          <w:rFonts w:ascii="Arial" w:eastAsia="TimesNewRoman" w:hAnsi="Arial" w:cs="Arial"/>
          <w:color w:val="000000"/>
          <w:sz w:val="18"/>
          <w:szCs w:val="18"/>
          <w:lang w:eastAsia="ar-SA"/>
        </w:rPr>
        <w:t xml:space="preserve">ć </w:t>
      </w:r>
      <w:r w:rsidRPr="00993FA5">
        <w:rPr>
          <w:rFonts w:ascii="Arial" w:hAnsi="Arial" w:cs="Arial"/>
          <w:color w:val="000000"/>
          <w:sz w:val="18"/>
          <w:szCs w:val="18"/>
          <w:lang w:eastAsia="ar-SA"/>
        </w:rPr>
        <w:t>kolejno wszystkie pozycje, na które Wykonawca składa ofert</w:t>
      </w:r>
      <w:r w:rsidRPr="00993FA5">
        <w:rPr>
          <w:rFonts w:ascii="Arial" w:eastAsia="TimesNewRoman" w:hAnsi="Arial" w:cs="Arial"/>
          <w:color w:val="000000"/>
          <w:sz w:val="18"/>
          <w:szCs w:val="18"/>
          <w:lang w:eastAsia="ar-SA"/>
        </w:rPr>
        <w:t xml:space="preserve">ę </w:t>
      </w:r>
      <w:r w:rsidRPr="00993FA5">
        <w:rPr>
          <w:rFonts w:ascii="Arial" w:hAnsi="Arial" w:cs="Arial"/>
          <w:color w:val="000000"/>
          <w:sz w:val="18"/>
          <w:szCs w:val="18"/>
          <w:lang w:eastAsia="ar-SA"/>
        </w:rPr>
        <w:t>wg powy</w:t>
      </w:r>
      <w:r w:rsidRPr="00993FA5">
        <w:rPr>
          <w:rFonts w:ascii="Arial" w:eastAsia="TimesNewRoman" w:hAnsi="Arial" w:cs="Arial"/>
          <w:color w:val="000000"/>
          <w:sz w:val="18"/>
          <w:szCs w:val="18"/>
          <w:lang w:eastAsia="ar-SA"/>
        </w:rPr>
        <w:t>ż</w:t>
      </w:r>
      <w:r w:rsidRPr="00993FA5">
        <w:rPr>
          <w:rFonts w:ascii="Arial" w:hAnsi="Arial" w:cs="Arial"/>
          <w:color w:val="000000"/>
          <w:sz w:val="18"/>
          <w:szCs w:val="18"/>
          <w:lang w:eastAsia="ar-SA"/>
        </w:rPr>
        <w:t>szego wzoru</w:t>
      </w:r>
    </w:p>
    <w:p w14:paraId="59261439" w14:textId="77777777" w:rsidR="006F47D0" w:rsidRPr="00993FA5" w:rsidRDefault="006F47D0" w:rsidP="006F47D0">
      <w:pPr>
        <w:suppressAutoHyphens/>
        <w:spacing w:after="0" w:line="240" w:lineRule="auto"/>
        <w:rPr>
          <w:rFonts w:ascii="Arial" w:hAnsi="Arial" w:cs="Arial"/>
          <w:sz w:val="19"/>
          <w:szCs w:val="19"/>
          <w:lang w:eastAsia="ar-SA"/>
        </w:rPr>
      </w:pPr>
    </w:p>
    <w:p w14:paraId="24E2AA59" w14:textId="77777777" w:rsidR="006F47D0" w:rsidRPr="004C1994" w:rsidRDefault="006F47D0" w:rsidP="00754E3E">
      <w:pPr>
        <w:keepNext/>
        <w:numPr>
          <w:ilvl w:val="0"/>
          <w:numId w:val="2"/>
        </w:numPr>
        <w:suppressAutoHyphens/>
        <w:spacing w:after="0" w:line="240" w:lineRule="auto"/>
        <w:jc w:val="both"/>
        <w:outlineLvl w:val="2"/>
        <w:rPr>
          <w:rFonts w:ascii="Arial" w:hAnsi="Arial" w:cs="Arial"/>
          <w:sz w:val="19"/>
          <w:szCs w:val="19"/>
          <w:lang w:eastAsia="ar-SA"/>
        </w:rPr>
      </w:pPr>
      <w:r w:rsidRPr="004C1994">
        <w:rPr>
          <w:rFonts w:ascii="Arial" w:hAnsi="Arial" w:cs="Arial"/>
          <w:iCs/>
          <w:sz w:val="19"/>
          <w:szCs w:val="19"/>
          <w:lang w:eastAsia="ar-SA"/>
        </w:rPr>
        <w:t>Oświadczam, że cena brutto podana w pkt 1 niniejszego formularza zawiera wszystkie koszty wykonania zamówienia, jakie ponosi Zamawiający w przypadku wyboru niniejszej oferty.</w:t>
      </w:r>
    </w:p>
    <w:p w14:paraId="26ADD16E" w14:textId="77777777" w:rsidR="006F47D0" w:rsidRPr="00B94918" w:rsidRDefault="006F47D0" w:rsidP="00754E3E">
      <w:pPr>
        <w:keepNext/>
        <w:numPr>
          <w:ilvl w:val="0"/>
          <w:numId w:val="2"/>
        </w:numPr>
        <w:suppressAutoHyphens/>
        <w:spacing w:after="0" w:line="240" w:lineRule="auto"/>
        <w:jc w:val="both"/>
        <w:outlineLvl w:val="2"/>
        <w:rPr>
          <w:rFonts w:ascii="Arial" w:hAnsi="Arial" w:cs="Arial"/>
          <w:sz w:val="19"/>
          <w:szCs w:val="19"/>
          <w:lang w:eastAsia="ar-SA"/>
        </w:rPr>
      </w:pPr>
      <w:r w:rsidRPr="004C1994">
        <w:rPr>
          <w:rFonts w:ascii="Arial" w:hAnsi="Arial" w:cs="Arial"/>
          <w:sz w:val="19"/>
          <w:szCs w:val="19"/>
          <w:lang w:eastAsia="ar-SA"/>
        </w:rPr>
        <w:t xml:space="preserve">Oświadczam, że zapoznaliśmy się ze specyfikacją warunków zamówienia (w tym z wzorem </w:t>
      </w:r>
      <w:r w:rsidRPr="00B94918">
        <w:rPr>
          <w:rFonts w:ascii="Arial" w:hAnsi="Arial" w:cs="Arial"/>
          <w:sz w:val="19"/>
          <w:szCs w:val="19"/>
          <w:lang w:eastAsia="ar-SA"/>
        </w:rPr>
        <w:t>umowy) i nie wnosimy do niej zastrzeżeń oraz przyjmujemy warunki w niej zawarte.</w:t>
      </w:r>
    </w:p>
    <w:p w14:paraId="75482C2B" w14:textId="77777777" w:rsidR="006F47D0" w:rsidRPr="00B94918" w:rsidRDefault="006F47D0" w:rsidP="00754E3E">
      <w:pPr>
        <w:keepNext/>
        <w:numPr>
          <w:ilvl w:val="0"/>
          <w:numId w:val="2"/>
        </w:numPr>
        <w:suppressAutoHyphens/>
        <w:spacing w:after="0" w:line="240" w:lineRule="auto"/>
        <w:jc w:val="both"/>
        <w:outlineLvl w:val="2"/>
        <w:rPr>
          <w:rFonts w:ascii="Arial" w:hAnsi="Arial" w:cs="Arial"/>
          <w:sz w:val="19"/>
          <w:szCs w:val="19"/>
          <w:lang w:eastAsia="ar-SA"/>
        </w:rPr>
      </w:pPr>
      <w:r w:rsidRPr="00B94918">
        <w:rPr>
          <w:rFonts w:ascii="Arial" w:eastAsia="TimesNewRoman" w:hAnsi="Arial" w:cs="Arial"/>
          <w:sz w:val="19"/>
          <w:szCs w:val="19"/>
          <w:lang w:eastAsia="ar-SA"/>
        </w:rPr>
        <w:t xml:space="preserve">Oświadczam, że oferowane </w:t>
      </w:r>
      <w:r w:rsidR="00E008D9" w:rsidRPr="00B94918">
        <w:rPr>
          <w:rFonts w:ascii="Arial" w:eastAsia="TimesNewRoman" w:hAnsi="Arial" w:cs="Arial"/>
          <w:sz w:val="19"/>
          <w:szCs w:val="19"/>
          <w:lang w:eastAsia="ar-SA"/>
        </w:rPr>
        <w:t>wyroby</w:t>
      </w:r>
      <w:r w:rsidRPr="00B94918">
        <w:rPr>
          <w:rFonts w:ascii="Arial" w:eastAsia="TimesNewRoman" w:hAnsi="Arial" w:cs="Arial"/>
          <w:sz w:val="19"/>
          <w:szCs w:val="19"/>
          <w:lang w:eastAsia="ar-SA"/>
        </w:rPr>
        <w:t xml:space="preserve"> są dopuszczone do obrotu zgodnie z obowiązującymi przepisami i posiadają wymagane świadectwa rejestracji. </w:t>
      </w:r>
    </w:p>
    <w:p w14:paraId="6CD36B33" w14:textId="77777777" w:rsidR="006F47D0" w:rsidRPr="004C1994" w:rsidRDefault="006F47D0" w:rsidP="00754E3E">
      <w:pPr>
        <w:keepNext/>
        <w:numPr>
          <w:ilvl w:val="0"/>
          <w:numId w:val="2"/>
        </w:numPr>
        <w:suppressAutoHyphens/>
        <w:spacing w:after="0" w:line="240" w:lineRule="auto"/>
        <w:jc w:val="both"/>
        <w:outlineLvl w:val="2"/>
        <w:rPr>
          <w:rFonts w:ascii="Arial" w:hAnsi="Arial" w:cs="Arial"/>
          <w:b/>
          <w:bCs/>
          <w:sz w:val="19"/>
          <w:szCs w:val="19"/>
          <w:lang w:eastAsia="ar-SA"/>
        </w:rPr>
      </w:pPr>
      <w:r w:rsidRPr="00B94918">
        <w:rPr>
          <w:rFonts w:ascii="Arial" w:hAnsi="Arial" w:cs="Arial"/>
          <w:sz w:val="19"/>
          <w:szCs w:val="19"/>
          <w:lang w:eastAsia="ar-SA"/>
        </w:rPr>
        <w:t xml:space="preserve">W przypadku udzielenia zamówienia, zobowiązuję się </w:t>
      </w:r>
      <w:r w:rsidRPr="004C1994">
        <w:rPr>
          <w:rFonts w:ascii="Arial" w:hAnsi="Arial" w:cs="Arial"/>
          <w:sz w:val="19"/>
          <w:szCs w:val="19"/>
          <w:lang w:eastAsia="ar-SA"/>
        </w:rPr>
        <w:t xml:space="preserve">do zawarcia umowy w miejscu i terminie wskazanym przez Zamawiającego oraz na warunkach określonych we wzorze umowy stanowiącym załącznik </w:t>
      </w:r>
      <w:r w:rsidRPr="004C1994">
        <w:rPr>
          <w:rFonts w:ascii="Arial" w:hAnsi="Arial" w:cs="Arial"/>
          <w:b/>
          <w:bCs/>
          <w:color w:val="0000FF"/>
          <w:sz w:val="19"/>
          <w:szCs w:val="19"/>
          <w:lang w:eastAsia="ar-SA"/>
        </w:rPr>
        <w:t xml:space="preserve">nr 3 </w:t>
      </w:r>
      <w:r w:rsidRPr="004C1994">
        <w:rPr>
          <w:rFonts w:ascii="Arial" w:hAnsi="Arial" w:cs="Arial"/>
          <w:sz w:val="19"/>
          <w:szCs w:val="19"/>
          <w:lang w:eastAsia="ar-SA"/>
        </w:rPr>
        <w:t>do niniejszej SWZ.</w:t>
      </w:r>
    </w:p>
    <w:p w14:paraId="05C46DDB" w14:textId="77777777" w:rsidR="006F47D0" w:rsidRPr="005C3894" w:rsidRDefault="006F47D0" w:rsidP="006F47D0">
      <w:pPr>
        <w:keepNext/>
        <w:numPr>
          <w:ilvl w:val="0"/>
          <w:numId w:val="2"/>
        </w:numPr>
        <w:suppressAutoHyphens/>
        <w:spacing w:after="0" w:line="240" w:lineRule="auto"/>
        <w:jc w:val="both"/>
        <w:outlineLvl w:val="2"/>
        <w:rPr>
          <w:rFonts w:ascii="Arial" w:hAnsi="Arial" w:cs="Arial"/>
          <w:sz w:val="19"/>
          <w:szCs w:val="19"/>
          <w:lang w:eastAsia="ar-SA"/>
        </w:rPr>
      </w:pPr>
      <w:r w:rsidRPr="004C1994">
        <w:rPr>
          <w:rFonts w:ascii="Arial" w:hAnsi="Arial" w:cs="Arial"/>
          <w:sz w:val="19"/>
          <w:szCs w:val="19"/>
          <w:lang w:eastAsia="ar-SA"/>
        </w:rPr>
        <w:t>Oświadczam, że jeżeli w okresie związania ofertą nastąpią jakiekolwiek znaczące zmiany sytuacji przedstawionej w naszych dokumentach załączonych do oferty natychmiast poinformujemy o nich Zamawiającego.</w:t>
      </w:r>
    </w:p>
    <w:p w14:paraId="5BB71471" w14:textId="77777777" w:rsidR="006F47D0" w:rsidRPr="004C1994" w:rsidRDefault="006F47D0" w:rsidP="00754E3E">
      <w:pPr>
        <w:numPr>
          <w:ilvl w:val="0"/>
          <w:numId w:val="2"/>
        </w:numPr>
        <w:suppressAutoHyphens/>
        <w:spacing w:after="0" w:line="240" w:lineRule="auto"/>
        <w:jc w:val="both"/>
        <w:rPr>
          <w:rFonts w:ascii="Arial" w:hAnsi="Arial" w:cs="Arial"/>
          <w:sz w:val="19"/>
          <w:szCs w:val="19"/>
          <w:lang w:eastAsia="ar-SA"/>
        </w:rPr>
      </w:pPr>
      <w:r w:rsidRPr="004C1994">
        <w:rPr>
          <w:rFonts w:ascii="Arial" w:hAnsi="Arial" w:cs="Arial"/>
          <w:sz w:val="19"/>
          <w:szCs w:val="19"/>
          <w:lang w:eastAsia="ar-SA"/>
        </w:rPr>
        <w:t>Zał</w:t>
      </w:r>
      <w:r w:rsidRPr="004C1994">
        <w:rPr>
          <w:rFonts w:ascii="Arial" w:eastAsia="TimesNewRoman" w:hAnsi="Arial" w:cs="Arial"/>
          <w:sz w:val="19"/>
          <w:szCs w:val="19"/>
          <w:lang w:eastAsia="ar-SA"/>
        </w:rPr>
        <w:t>ą</w:t>
      </w:r>
      <w:r w:rsidRPr="004C1994">
        <w:rPr>
          <w:rFonts w:ascii="Arial" w:hAnsi="Arial" w:cs="Arial"/>
          <w:sz w:val="19"/>
          <w:szCs w:val="19"/>
          <w:lang w:eastAsia="ar-SA"/>
        </w:rPr>
        <w:t>cznikami do niniejszej oferty s</w:t>
      </w:r>
      <w:r w:rsidRPr="004C1994">
        <w:rPr>
          <w:rFonts w:ascii="Arial" w:eastAsia="TimesNewRoman" w:hAnsi="Arial" w:cs="Arial"/>
          <w:sz w:val="19"/>
          <w:szCs w:val="19"/>
          <w:lang w:eastAsia="ar-SA"/>
        </w:rPr>
        <w:t>ą</w:t>
      </w:r>
      <w:r w:rsidRPr="004C1994">
        <w:rPr>
          <w:rFonts w:ascii="Arial" w:hAnsi="Arial" w:cs="Arial"/>
          <w:sz w:val="19"/>
          <w:szCs w:val="19"/>
          <w:lang w:eastAsia="ar-SA"/>
        </w:rPr>
        <w:t>:</w:t>
      </w:r>
    </w:p>
    <w:p w14:paraId="1998217F" w14:textId="77777777" w:rsidR="006F47D0" w:rsidRPr="005C3894" w:rsidRDefault="006F47D0" w:rsidP="006F47D0">
      <w:pPr>
        <w:numPr>
          <w:ilvl w:val="1"/>
          <w:numId w:val="2"/>
        </w:numPr>
        <w:suppressAutoHyphens/>
        <w:autoSpaceDE w:val="0"/>
        <w:autoSpaceDN w:val="0"/>
        <w:adjustRightInd w:val="0"/>
        <w:spacing w:after="0" w:line="240" w:lineRule="auto"/>
        <w:jc w:val="both"/>
        <w:rPr>
          <w:rFonts w:ascii="Arial" w:hAnsi="Arial" w:cs="Arial"/>
          <w:sz w:val="19"/>
          <w:szCs w:val="19"/>
          <w:lang w:eastAsia="ar-SA"/>
        </w:rPr>
      </w:pPr>
      <w:r w:rsidRPr="004C1994">
        <w:rPr>
          <w:rFonts w:ascii="Arial" w:hAnsi="Arial" w:cs="Arial"/>
          <w:sz w:val="19"/>
          <w:szCs w:val="19"/>
          <w:lang w:eastAsia="ar-SA"/>
        </w:rPr>
        <w:t>Kalkulacja cen ofertowych dla Zakresu Nr ................... (nale</w:t>
      </w:r>
      <w:r w:rsidRPr="004C1994">
        <w:rPr>
          <w:rFonts w:ascii="Arial" w:eastAsia="TimesNewRoman" w:hAnsi="Arial" w:cs="Arial"/>
          <w:sz w:val="19"/>
          <w:szCs w:val="19"/>
          <w:lang w:eastAsia="ar-SA"/>
        </w:rPr>
        <w:t>ż</w:t>
      </w:r>
      <w:r w:rsidRPr="004C1994">
        <w:rPr>
          <w:rFonts w:ascii="Arial" w:hAnsi="Arial" w:cs="Arial"/>
          <w:sz w:val="19"/>
          <w:szCs w:val="19"/>
          <w:lang w:eastAsia="ar-SA"/>
        </w:rPr>
        <w:t>y wymieni</w:t>
      </w:r>
      <w:r w:rsidRPr="004C1994">
        <w:rPr>
          <w:rFonts w:ascii="Arial" w:eastAsia="TimesNewRoman" w:hAnsi="Arial" w:cs="Arial"/>
          <w:sz w:val="19"/>
          <w:szCs w:val="19"/>
          <w:lang w:eastAsia="ar-SA"/>
        </w:rPr>
        <w:t xml:space="preserve">ć </w:t>
      </w:r>
      <w:r w:rsidRPr="004C1994">
        <w:rPr>
          <w:rFonts w:ascii="Arial" w:hAnsi="Arial" w:cs="Arial"/>
          <w:sz w:val="19"/>
          <w:szCs w:val="19"/>
          <w:lang w:eastAsia="ar-SA"/>
        </w:rPr>
        <w:t>i zał</w:t>
      </w:r>
      <w:r w:rsidRPr="004C1994">
        <w:rPr>
          <w:rFonts w:ascii="Arial" w:eastAsia="TimesNewRoman" w:hAnsi="Arial" w:cs="Arial"/>
          <w:sz w:val="19"/>
          <w:szCs w:val="19"/>
          <w:lang w:eastAsia="ar-SA"/>
        </w:rPr>
        <w:t>ą</w:t>
      </w:r>
      <w:r w:rsidRPr="004C1994">
        <w:rPr>
          <w:rFonts w:ascii="Arial" w:hAnsi="Arial" w:cs="Arial"/>
          <w:sz w:val="19"/>
          <w:szCs w:val="19"/>
          <w:lang w:eastAsia="ar-SA"/>
        </w:rPr>
        <w:t>czy</w:t>
      </w:r>
      <w:r w:rsidRPr="004C1994">
        <w:rPr>
          <w:rFonts w:ascii="Arial" w:eastAsia="TimesNewRoman" w:hAnsi="Arial" w:cs="Arial"/>
          <w:sz w:val="19"/>
          <w:szCs w:val="19"/>
          <w:lang w:eastAsia="ar-SA"/>
        </w:rPr>
        <w:t xml:space="preserve">ć </w:t>
      </w:r>
      <w:r w:rsidRPr="004C1994">
        <w:rPr>
          <w:rFonts w:ascii="Arial" w:hAnsi="Arial" w:cs="Arial"/>
          <w:sz w:val="19"/>
          <w:szCs w:val="19"/>
          <w:lang w:eastAsia="ar-SA"/>
        </w:rPr>
        <w:t>te zał</w:t>
      </w:r>
      <w:r w:rsidRPr="004C1994">
        <w:rPr>
          <w:rFonts w:ascii="Arial" w:eastAsia="TimesNewRoman" w:hAnsi="Arial" w:cs="Arial"/>
          <w:sz w:val="19"/>
          <w:szCs w:val="19"/>
          <w:lang w:eastAsia="ar-SA"/>
        </w:rPr>
        <w:t>ą</w:t>
      </w:r>
      <w:r w:rsidRPr="004C1994">
        <w:rPr>
          <w:rFonts w:ascii="Arial" w:hAnsi="Arial" w:cs="Arial"/>
          <w:sz w:val="19"/>
          <w:szCs w:val="19"/>
          <w:lang w:eastAsia="ar-SA"/>
        </w:rPr>
        <w:t>czniki, na które Wykonawca składa ofert</w:t>
      </w:r>
      <w:r w:rsidRPr="004C1994">
        <w:rPr>
          <w:rFonts w:ascii="Arial" w:eastAsia="TimesNewRoman" w:hAnsi="Arial" w:cs="Arial"/>
          <w:sz w:val="19"/>
          <w:szCs w:val="19"/>
          <w:lang w:eastAsia="ar-SA"/>
        </w:rPr>
        <w:t>ę</w:t>
      </w:r>
      <w:r w:rsidRPr="004C1994">
        <w:rPr>
          <w:rFonts w:ascii="Arial" w:hAnsi="Arial" w:cs="Arial"/>
          <w:sz w:val="19"/>
          <w:szCs w:val="19"/>
          <w:lang w:eastAsia="ar-SA"/>
        </w:rPr>
        <w:t>)</w:t>
      </w:r>
    </w:p>
    <w:p w14:paraId="7C49D4EF" w14:textId="77777777" w:rsidR="006F47D0" w:rsidRPr="005C3894" w:rsidRDefault="006F47D0" w:rsidP="005C3894">
      <w:pPr>
        <w:pStyle w:val="Akapitzlist"/>
        <w:numPr>
          <w:ilvl w:val="0"/>
          <w:numId w:val="2"/>
        </w:numPr>
        <w:suppressAutoHyphens/>
        <w:spacing w:after="0" w:line="240" w:lineRule="auto"/>
        <w:rPr>
          <w:rFonts w:ascii="Arial" w:hAnsi="Arial" w:cs="Arial"/>
          <w:color w:val="000000"/>
          <w:sz w:val="19"/>
          <w:szCs w:val="19"/>
          <w:lang w:eastAsia="pl-PL"/>
        </w:rPr>
      </w:pPr>
      <w:r w:rsidRPr="005C3894">
        <w:rPr>
          <w:rFonts w:ascii="Arial" w:hAnsi="Arial" w:cs="Arial"/>
          <w:color w:val="000000"/>
          <w:sz w:val="19"/>
          <w:szCs w:val="19"/>
          <w:lang w:eastAsia="pl-PL"/>
        </w:rPr>
        <w:t>Oświadczamy, że zamierzamy powierzyć następujące części zamówienia podwykonawcom i jednocześnie podajemy nazwy (firmy) podwykonawców*:</w:t>
      </w:r>
    </w:p>
    <w:p w14:paraId="377ABFD3" w14:textId="77777777" w:rsidR="006F47D0" w:rsidRPr="004C1994" w:rsidRDefault="006F47D0" w:rsidP="00754E3E">
      <w:pPr>
        <w:numPr>
          <w:ilvl w:val="3"/>
          <w:numId w:val="2"/>
        </w:numPr>
        <w:autoSpaceDE w:val="0"/>
        <w:autoSpaceDN w:val="0"/>
        <w:adjustRightInd w:val="0"/>
        <w:spacing w:after="0" w:line="240" w:lineRule="auto"/>
        <w:rPr>
          <w:rFonts w:ascii="Arial" w:hAnsi="Arial" w:cs="Arial"/>
          <w:color w:val="000000"/>
          <w:sz w:val="19"/>
          <w:szCs w:val="19"/>
          <w:lang w:eastAsia="pl-PL"/>
        </w:rPr>
      </w:pPr>
      <w:r w:rsidRPr="004C1994">
        <w:rPr>
          <w:rFonts w:ascii="Arial" w:hAnsi="Arial" w:cs="Arial"/>
          <w:color w:val="000000"/>
          <w:sz w:val="19"/>
          <w:szCs w:val="19"/>
          <w:lang w:eastAsia="pl-PL"/>
        </w:rPr>
        <w:t>Część zamówienia: .....................................................................................................................................</w:t>
      </w:r>
    </w:p>
    <w:p w14:paraId="7B1DC3D0" w14:textId="77777777" w:rsidR="006F47D0" w:rsidRDefault="006F47D0" w:rsidP="00754E3E">
      <w:pPr>
        <w:numPr>
          <w:ilvl w:val="3"/>
          <w:numId w:val="2"/>
        </w:numPr>
        <w:autoSpaceDE w:val="0"/>
        <w:autoSpaceDN w:val="0"/>
        <w:adjustRightInd w:val="0"/>
        <w:spacing w:after="0" w:line="240" w:lineRule="auto"/>
        <w:rPr>
          <w:rFonts w:ascii="Arial" w:hAnsi="Arial" w:cs="Arial"/>
          <w:color w:val="000000"/>
          <w:sz w:val="19"/>
          <w:szCs w:val="19"/>
          <w:lang w:eastAsia="pl-PL"/>
        </w:rPr>
      </w:pPr>
      <w:r w:rsidRPr="004C1994">
        <w:rPr>
          <w:rFonts w:ascii="Arial" w:hAnsi="Arial" w:cs="Arial"/>
          <w:color w:val="000000"/>
          <w:sz w:val="19"/>
          <w:szCs w:val="19"/>
          <w:lang w:eastAsia="pl-PL"/>
        </w:rPr>
        <w:lastRenderedPageBreak/>
        <w:t>Nazwa (firma) podwykonawcy: ...................................................................................................................</w:t>
      </w:r>
    </w:p>
    <w:p w14:paraId="3FEDEB50" w14:textId="77777777" w:rsidR="005C3894" w:rsidRPr="004C1994" w:rsidRDefault="005C3894" w:rsidP="005C3894">
      <w:pPr>
        <w:autoSpaceDE w:val="0"/>
        <w:autoSpaceDN w:val="0"/>
        <w:adjustRightInd w:val="0"/>
        <w:spacing w:after="0" w:line="240" w:lineRule="auto"/>
        <w:ind w:left="907"/>
        <w:rPr>
          <w:rFonts w:ascii="Arial" w:hAnsi="Arial" w:cs="Arial"/>
          <w:color w:val="000000"/>
          <w:sz w:val="19"/>
          <w:szCs w:val="19"/>
          <w:lang w:eastAsia="pl-PL"/>
        </w:rPr>
      </w:pPr>
    </w:p>
    <w:p w14:paraId="25693381" w14:textId="77777777" w:rsidR="006F47D0" w:rsidRDefault="006F47D0" w:rsidP="006F47D0">
      <w:pPr>
        <w:suppressAutoHyphens/>
        <w:spacing w:after="0" w:line="240" w:lineRule="auto"/>
        <w:rPr>
          <w:rFonts w:ascii="Arial" w:hAnsi="Arial" w:cs="Arial"/>
          <w:i/>
          <w:iCs/>
          <w:color w:val="000000"/>
          <w:sz w:val="19"/>
          <w:szCs w:val="19"/>
          <w:lang w:eastAsia="pl-PL"/>
        </w:rPr>
      </w:pPr>
      <w:r w:rsidRPr="004C1994">
        <w:rPr>
          <w:rFonts w:ascii="Arial" w:hAnsi="Arial" w:cs="Arial"/>
          <w:i/>
          <w:iCs/>
          <w:color w:val="000000"/>
          <w:sz w:val="19"/>
          <w:szCs w:val="19"/>
          <w:lang w:eastAsia="pl-PL"/>
        </w:rPr>
        <w:t>*Jeżeli wykonawca nie poda tych informacji to Zamawiający przyjmie, że wykonawca nie zamierza powierzać żadnej części zamówienia podwykonawcy</w:t>
      </w:r>
    </w:p>
    <w:p w14:paraId="4FE9B4BA" w14:textId="77777777" w:rsidR="00B31D8B" w:rsidRDefault="00B31D8B" w:rsidP="006F47D0">
      <w:pPr>
        <w:suppressAutoHyphens/>
        <w:spacing w:after="0" w:line="240" w:lineRule="auto"/>
        <w:rPr>
          <w:rFonts w:ascii="Arial" w:hAnsi="Arial" w:cs="Arial"/>
          <w:i/>
          <w:iCs/>
          <w:color w:val="000000"/>
          <w:sz w:val="19"/>
          <w:szCs w:val="19"/>
          <w:lang w:eastAsia="pl-PL"/>
        </w:rPr>
      </w:pPr>
    </w:p>
    <w:p w14:paraId="53C72DBE" w14:textId="77777777" w:rsidR="00B31D8B" w:rsidRDefault="00B31D8B" w:rsidP="006F47D0">
      <w:pPr>
        <w:suppressAutoHyphens/>
        <w:spacing w:after="0" w:line="240" w:lineRule="auto"/>
        <w:rPr>
          <w:rFonts w:ascii="Arial" w:hAnsi="Arial" w:cs="Arial"/>
          <w:i/>
          <w:iCs/>
          <w:color w:val="000000"/>
          <w:sz w:val="19"/>
          <w:szCs w:val="19"/>
          <w:lang w:eastAsia="pl-PL"/>
        </w:rPr>
      </w:pPr>
    </w:p>
    <w:p w14:paraId="1B32BAA0" w14:textId="77777777" w:rsidR="00E80BE3" w:rsidRPr="003E4654" w:rsidRDefault="005C3894" w:rsidP="00E80BE3">
      <w:pPr>
        <w:rPr>
          <w:rFonts w:ascii="Arial" w:hAnsi="Arial" w:cs="Arial"/>
          <w:color w:val="000000"/>
          <w:sz w:val="19"/>
          <w:szCs w:val="19"/>
        </w:rPr>
      </w:pPr>
      <w:r>
        <w:rPr>
          <w:rFonts w:ascii="Arial" w:hAnsi="Arial" w:cs="Arial"/>
          <w:color w:val="000000"/>
          <w:sz w:val="19"/>
          <w:szCs w:val="19"/>
        </w:rPr>
        <w:t>9</w:t>
      </w:r>
      <w:r w:rsidR="00E80BE3" w:rsidRPr="003E4654">
        <w:rPr>
          <w:rFonts w:ascii="Arial" w:hAnsi="Arial" w:cs="Arial"/>
          <w:color w:val="000000"/>
          <w:sz w:val="19"/>
          <w:szCs w:val="19"/>
        </w:rPr>
        <w:t>. Oświadczam, jako Wykonawca, że jestem :</w:t>
      </w:r>
    </w:p>
    <w:p w14:paraId="3F407C5A" w14:textId="76F6E6CF" w:rsidR="006C0C51" w:rsidRPr="006C0C51" w:rsidRDefault="00620D1D" w:rsidP="006C0C51">
      <w:pPr>
        <w:pStyle w:val="Akapitzlist"/>
        <w:numPr>
          <w:ilvl w:val="0"/>
          <w:numId w:val="1"/>
        </w:numPr>
        <w:tabs>
          <w:tab w:val="clear" w:pos="720"/>
          <w:tab w:val="num" w:pos="360"/>
        </w:tabs>
        <w:ind w:hanging="720"/>
        <w:rPr>
          <w:rFonts w:ascii="Arial" w:hAnsi="Arial" w:cs="Arial"/>
          <w:color w:val="000000"/>
          <w:sz w:val="19"/>
          <w:szCs w:val="19"/>
        </w:rPr>
      </w:pPr>
      <w:r w:rsidRPr="006C0C51">
        <w:rPr>
          <w:rFonts w:ascii="Arial" w:hAnsi="Arial" w:cs="Arial"/>
          <w:color w:val="000000"/>
          <w:sz w:val="19"/>
          <w:szCs w:val="19"/>
        </w:rPr>
        <w:t xml:space="preserve">- </w:t>
      </w:r>
      <w:r w:rsidR="006C0C51" w:rsidRPr="006C0C51">
        <w:rPr>
          <w:rFonts w:ascii="Arial" w:hAnsi="Arial" w:cs="Arial"/>
          <w:color w:val="000000"/>
          <w:sz w:val="19"/>
          <w:szCs w:val="19"/>
        </w:rPr>
        <w:t>Oświadczam, jako Wykonawca, że jestem :</w:t>
      </w:r>
    </w:p>
    <w:p w14:paraId="27EF6BE7" w14:textId="77777777" w:rsidR="006C0C51" w:rsidRPr="008D728F" w:rsidRDefault="006C0C51" w:rsidP="006C0C51">
      <w:pPr>
        <w:pStyle w:val="Akapitzlist"/>
        <w:spacing w:after="0" w:line="240" w:lineRule="auto"/>
        <w:ind w:left="397"/>
        <w:rPr>
          <w:rFonts w:ascii="Arial" w:hAnsi="Arial" w:cs="Arial"/>
          <w:color w:val="000000"/>
          <w:sz w:val="19"/>
          <w:szCs w:val="19"/>
        </w:rPr>
      </w:pPr>
      <w:r>
        <w:rPr>
          <w:rFonts w:ascii="Arial" w:hAnsi="Arial" w:cs="Arial"/>
          <w:sz w:val="19"/>
          <w:szCs w:val="19"/>
        </w:rPr>
        <w:t xml:space="preserve">- </w:t>
      </w:r>
      <w:r w:rsidRPr="008D728F">
        <w:rPr>
          <w:rFonts w:ascii="Arial" w:hAnsi="Arial" w:cs="Arial"/>
          <w:sz w:val="19"/>
          <w:szCs w:val="19"/>
        </w:rPr>
        <w:t>mikro / małym / średnim / dużym przedsiębiorstwem*</w:t>
      </w:r>
    </w:p>
    <w:p w14:paraId="270B4347" w14:textId="77777777" w:rsidR="006C0C51" w:rsidRPr="008D728F" w:rsidRDefault="006C0C51" w:rsidP="006C0C51">
      <w:pPr>
        <w:spacing w:after="0" w:line="240" w:lineRule="auto"/>
        <w:contextualSpacing/>
        <w:rPr>
          <w:rFonts w:ascii="Arial" w:hAnsi="Arial" w:cs="Arial"/>
          <w:sz w:val="19"/>
          <w:szCs w:val="19"/>
        </w:rPr>
      </w:pPr>
      <w:r>
        <w:rPr>
          <w:rFonts w:ascii="Arial" w:hAnsi="Arial" w:cs="Arial"/>
          <w:sz w:val="19"/>
          <w:szCs w:val="19"/>
        </w:rPr>
        <w:t xml:space="preserve">        </w:t>
      </w:r>
      <w:r w:rsidRPr="008D728F">
        <w:rPr>
          <w:rFonts w:ascii="Arial" w:hAnsi="Arial" w:cs="Arial"/>
          <w:sz w:val="19"/>
          <w:szCs w:val="19"/>
        </w:rPr>
        <w:t>- Wykonawcą będącym z państwa będącego członkiem Unii Europejskiej*</w:t>
      </w:r>
    </w:p>
    <w:p w14:paraId="7620C3C5" w14:textId="77777777" w:rsidR="006C0C51" w:rsidRPr="008D728F" w:rsidRDefault="006C0C51" w:rsidP="006C0C51">
      <w:pPr>
        <w:spacing w:after="0" w:line="240" w:lineRule="auto"/>
        <w:contextualSpacing/>
        <w:rPr>
          <w:rFonts w:ascii="Arial" w:hAnsi="Arial" w:cs="Arial"/>
          <w:sz w:val="19"/>
          <w:szCs w:val="19"/>
        </w:rPr>
      </w:pPr>
      <w:r>
        <w:rPr>
          <w:rFonts w:ascii="Arial" w:hAnsi="Arial" w:cs="Arial"/>
          <w:sz w:val="19"/>
          <w:szCs w:val="19"/>
        </w:rPr>
        <w:t xml:space="preserve">       </w:t>
      </w:r>
      <w:r w:rsidRPr="008D728F">
        <w:rPr>
          <w:rFonts w:ascii="Arial" w:hAnsi="Arial" w:cs="Arial"/>
          <w:sz w:val="19"/>
          <w:szCs w:val="19"/>
        </w:rPr>
        <w:t>- Wykonawcą z państwa niebędącego członkiem Unii Europejskiej *</w:t>
      </w:r>
    </w:p>
    <w:p w14:paraId="6203599F" w14:textId="77777777" w:rsidR="006C0C51" w:rsidRDefault="006C0C51" w:rsidP="006C0C51">
      <w:pPr>
        <w:suppressAutoHyphens/>
        <w:spacing w:after="0" w:line="240" w:lineRule="auto"/>
        <w:rPr>
          <w:rFonts w:ascii="Arial" w:hAnsi="Arial" w:cs="Arial"/>
          <w:i/>
          <w:iCs/>
          <w:color w:val="000000"/>
          <w:sz w:val="19"/>
          <w:szCs w:val="19"/>
          <w:lang w:eastAsia="pl-PL"/>
        </w:rPr>
      </w:pPr>
      <w:r w:rsidRPr="001248E5">
        <w:rPr>
          <w:rFonts w:ascii="Arial" w:hAnsi="Arial" w:cs="Arial"/>
          <w:sz w:val="18"/>
          <w:szCs w:val="18"/>
        </w:rPr>
        <w:t>*niepotrzebne skreślić</w:t>
      </w:r>
    </w:p>
    <w:p w14:paraId="67DDEE3C" w14:textId="77777777" w:rsidR="004B6BE4" w:rsidRPr="004C1994" w:rsidRDefault="004B6BE4" w:rsidP="001477CD">
      <w:pPr>
        <w:pStyle w:val="NormalnyWeb"/>
        <w:jc w:val="both"/>
        <w:rPr>
          <w:rFonts w:ascii="Arial" w:hAnsi="Arial" w:cs="Arial"/>
          <w:iCs/>
          <w:color w:val="000000"/>
          <w:sz w:val="19"/>
          <w:szCs w:val="19"/>
        </w:rPr>
      </w:pPr>
    </w:p>
    <w:p w14:paraId="4809513B" w14:textId="4C57508D" w:rsidR="001477CD" w:rsidRDefault="005A5C6D" w:rsidP="001477CD">
      <w:pPr>
        <w:pStyle w:val="NormalnyWeb"/>
        <w:jc w:val="both"/>
        <w:rPr>
          <w:rFonts w:ascii="Arial" w:hAnsi="Arial" w:cs="Arial"/>
          <w:sz w:val="19"/>
          <w:szCs w:val="19"/>
        </w:rPr>
      </w:pPr>
      <w:r>
        <w:rPr>
          <w:rFonts w:ascii="Arial" w:hAnsi="Arial" w:cs="Arial"/>
          <w:iCs/>
          <w:color w:val="000000"/>
          <w:sz w:val="19"/>
          <w:szCs w:val="19"/>
        </w:rPr>
        <w:t>1</w:t>
      </w:r>
      <w:r w:rsidR="006C0C51">
        <w:rPr>
          <w:rFonts w:ascii="Arial" w:hAnsi="Arial" w:cs="Arial"/>
          <w:iCs/>
          <w:color w:val="000000"/>
          <w:sz w:val="19"/>
          <w:szCs w:val="19"/>
        </w:rPr>
        <w:t>1</w:t>
      </w:r>
      <w:r w:rsidR="001477CD" w:rsidRPr="004C1994">
        <w:rPr>
          <w:rFonts w:ascii="Arial" w:hAnsi="Arial" w:cs="Arial"/>
          <w:i/>
          <w:iCs/>
          <w:color w:val="000000"/>
          <w:sz w:val="19"/>
          <w:szCs w:val="19"/>
        </w:rPr>
        <w:t xml:space="preserve">. </w:t>
      </w:r>
      <w:r w:rsidR="001477CD" w:rsidRPr="004C1994">
        <w:rPr>
          <w:rFonts w:ascii="Arial" w:hAnsi="Arial" w:cs="Arial"/>
          <w:color w:val="000000"/>
          <w:sz w:val="19"/>
          <w:szCs w:val="19"/>
        </w:rPr>
        <w:t>Oświadczam, że wypełniłem obowiązki informacyjne przewidziane w art. 13 lub art. 14 RODO</w:t>
      </w:r>
      <w:r w:rsidR="001477CD" w:rsidRPr="004C1994">
        <w:rPr>
          <w:rFonts w:ascii="Arial" w:hAnsi="Arial" w:cs="Arial"/>
          <w:color w:val="000000"/>
          <w:sz w:val="19"/>
          <w:szCs w:val="19"/>
          <w:vertAlign w:val="superscript"/>
        </w:rPr>
        <w:t>1)</w:t>
      </w:r>
      <w:r w:rsidR="001477CD" w:rsidRPr="004C1994">
        <w:rPr>
          <w:rFonts w:ascii="Arial" w:hAnsi="Arial" w:cs="Arial"/>
          <w:color w:val="000000"/>
          <w:sz w:val="19"/>
          <w:szCs w:val="19"/>
        </w:rPr>
        <w:t xml:space="preserve"> wobec osób </w:t>
      </w:r>
      <w:r w:rsidR="001477CD" w:rsidRPr="004C1994">
        <w:rPr>
          <w:rFonts w:ascii="Arial" w:hAnsi="Arial" w:cs="Arial"/>
          <w:sz w:val="19"/>
          <w:szCs w:val="19"/>
        </w:rPr>
        <w:t>fizycznych, od których dane osobowe bezpośrednio lub pośrednio pozyskałem w celu ubiegania się o udzielenie zamówienia publicznego w niniejszym postępowaniu.**</w:t>
      </w:r>
    </w:p>
    <w:p w14:paraId="287E31AE" w14:textId="77777777" w:rsidR="00335FF1" w:rsidRPr="004C1994" w:rsidRDefault="00335FF1" w:rsidP="001477CD">
      <w:pPr>
        <w:pStyle w:val="NormalnyWeb"/>
        <w:jc w:val="both"/>
        <w:rPr>
          <w:rFonts w:ascii="Arial" w:hAnsi="Arial" w:cs="Arial"/>
          <w:sz w:val="19"/>
          <w:szCs w:val="19"/>
        </w:rPr>
      </w:pPr>
    </w:p>
    <w:p w14:paraId="0C44B39C" w14:textId="77777777" w:rsidR="001477CD" w:rsidRPr="001477CD" w:rsidRDefault="001477CD" w:rsidP="001477CD">
      <w:pPr>
        <w:pStyle w:val="NormalnyWeb"/>
        <w:spacing w:line="276" w:lineRule="auto"/>
        <w:ind w:left="142" w:hanging="142"/>
        <w:jc w:val="both"/>
        <w:rPr>
          <w:rFonts w:ascii="Arial" w:hAnsi="Arial" w:cs="Arial"/>
          <w:sz w:val="16"/>
          <w:szCs w:val="16"/>
        </w:rPr>
      </w:pPr>
      <w:r w:rsidRPr="001477CD">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2AB2184" w14:textId="77777777" w:rsidR="001477CD" w:rsidRDefault="001477CD" w:rsidP="001477CD">
      <w:pPr>
        <w:rPr>
          <w:rFonts w:ascii="Times New Roman" w:hAnsi="Times New Roman" w:cs="Times New Roman"/>
          <w:color w:val="FF0000"/>
        </w:rPr>
      </w:pPr>
    </w:p>
    <w:p w14:paraId="6FF7CC28" w14:textId="77777777" w:rsidR="00136A55" w:rsidRDefault="00136A55" w:rsidP="00136A55">
      <w:pPr>
        <w:spacing w:before="120"/>
        <w:rPr>
          <w:rFonts w:ascii="Arial" w:hAnsi="Arial" w:cs="Arial"/>
          <w:sz w:val="19"/>
          <w:szCs w:val="19"/>
          <w:lang w:eastAsia="pl-PL"/>
        </w:rPr>
      </w:pPr>
      <w:r>
        <w:rPr>
          <w:rFonts w:ascii="Arial" w:hAnsi="Arial" w:cs="Arial"/>
          <w:sz w:val="20"/>
          <w:szCs w:val="20"/>
        </w:rPr>
        <w:t xml:space="preserve">12. </w:t>
      </w:r>
      <w:r w:rsidRPr="00136A55">
        <w:rPr>
          <w:rFonts w:ascii="Arial" w:hAnsi="Arial" w:cs="Arial"/>
          <w:sz w:val="19"/>
          <w:szCs w:val="19"/>
        </w:rPr>
        <w:t>Oświadczam, że wybór mojej oferty będzie prowadził * / nie będzie prowadził *</w:t>
      </w:r>
      <w:r w:rsidRPr="00136A55">
        <w:rPr>
          <w:rFonts w:ascii="Arial" w:hAnsi="Arial" w:cs="Arial"/>
          <w:sz w:val="19"/>
          <w:szCs w:val="19"/>
          <w:lang w:eastAsia="pl-PL"/>
        </w:rPr>
        <w:t xml:space="preserve"> do powstania u zamawiającego obowiązku podatkowego zgodnie z ustawą z dnia 11 marca 2004 r. o podatku od towarów i usług (</w:t>
      </w:r>
      <w:r w:rsidRPr="00136A55">
        <w:rPr>
          <w:rFonts w:ascii="Arial" w:hAnsi="Arial" w:cs="Arial"/>
          <w:sz w:val="19"/>
          <w:szCs w:val="19"/>
        </w:rPr>
        <w:t>Dz. U. z 2025 r. poz. 775</w:t>
      </w:r>
      <w:r w:rsidRPr="00136A55">
        <w:rPr>
          <w:rFonts w:ascii="Arial" w:hAnsi="Arial" w:cs="Arial"/>
          <w:sz w:val="19"/>
          <w:szCs w:val="19"/>
          <w:lang w:eastAsia="pl-PL"/>
        </w:rPr>
        <w:t>.),</w:t>
      </w:r>
    </w:p>
    <w:p w14:paraId="5AAA7EF0" w14:textId="77777777" w:rsidR="00136A55" w:rsidRDefault="00136A55" w:rsidP="00136A55">
      <w:pPr>
        <w:suppressAutoHyphens/>
        <w:spacing w:after="0" w:line="240" w:lineRule="auto"/>
        <w:rPr>
          <w:rFonts w:ascii="Arial" w:hAnsi="Arial" w:cs="Arial"/>
          <w:i/>
          <w:iCs/>
          <w:color w:val="000000"/>
          <w:sz w:val="19"/>
          <w:szCs w:val="19"/>
          <w:lang w:eastAsia="pl-PL"/>
        </w:rPr>
      </w:pPr>
      <w:r w:rsidRPr="001248E5">
        <w:rPr>
          <w:rFonts w:ascii="Arial" w:hAnsi="Arial" w:cs="Arial"/>
          <w:sz w:val="18"/>
          <w:szCs w:val="18"/>
        </w:rPr>
        <w:t>*niepotrzebne skreślić</w:t>
      </w:r>
    </w:p>
    <w:p w14:paraId="7EB726AD" w14:textId="77777777" w:rsidR="00136A55" w:rsidRPr="00136A55" w:rsidRDefault="00136A55" w:rsidP="00136A55">
      <w:pPr>
        <w:spacing w:before="120"/>
        <w:rPr>
          <w:rFonts w:ascii="Arial" w:hAnsi="Arial" w:cs="Arial"/>
          <w:sz w:val="19"/>
          <w:szCs w:val="19"/>
          <w:lang w:eastAsia="pl-PL"/>
        </w:rPr>
      </w:pPr>
    </w:p>
    <w:p w14:paraId="106000D0" w14:textId="7144B1A4" w:rsidR="00136A55" w:rsidRPr="00136A55" w:rsidRDefault="00136A55" w:rsidP="00136A55">
      <w:pPr>
        <w:pStyle w:val="Akapitzlist"/>
        <w:ind w:left="0"/>
        <w:rPr>
          <w:rFonts w:ascii="Arial" w:hAnsi="Arial" w:cs="Arial"/>
          <w:b/>
          <w:sz w:val="19"/>
          <w:szCs w:val="19"/>
          <w:u w:val="single"/>
        </w:rPr>
      </w:pPr>
      <w:r w:rsidRPr="00136A55">
        <w:rPr>
          <w:rFonts w:ascii="Arial" w:hAnsi="Arial" w:cs="Arial"/>
          <w:b/>
          <w:sz w:val="19"/>
          <w:szCs w:val="19"/>
        </w:rPr>
        <w:t xml:space="preserve">13. Oświadczam, </w:t>
      </w:r>
      <w:r w:rsidRPr="00136A55">
        <w:rPr>
          <w:rFonts w:ascii="Arial" w:hAnsi="Arial" w:cs="Arial"/>
          <w:sz w:val="19"/>
          <w:szCs w:val="19"/>
        </w:rPr>
        <w:t xml:space="preserve">iż w przypadku wybrania oferty  zobowiązuje się dostarczyć w  </w:t>
      </w:r>
      <w:r w:rsidRPr="00136A55">
        <w:rPr>
          <w:rFonts w:ascii="Arial" w:hAnsi="Arial" w:cs="Arial"/>
          <w:b/>
          <w:bCs/>
          <w:sz w:val="19"/>
          <w:szCs w:val="19"/>
          <w:u w:val="single"/>
        </w:rPr>
        <w:t>użyczenie</w:t>
      </w:r>
      <w:r w:rsidRPr="00136A55">
        <w:rPr>
          <w:rFonts w:ascii="Arial" w:hAnsi="Arial" w:cs="Arial"/>
          <w:sz w:val="19"/>
          <w:szCs w:val="19"/>
        </w:rPr>
        <w:t xml:space="preserve">  </w:t>
      </w:r>
      <w:r>
        <w:rPr>
          <w:rFonts w:ascii="Arial" w:hAnsi="Arial" w:cs="Arial"/>
          <w:b/>
          <w:sz w:val="19"/>
          <w:szCs w:val="19"/>
        </w:rPr>
        <w:t>20</w:t>
      </w:r>
      <w:r w:rsidRPr="00136A55">
        <w:rPr>
          <w:rFonts w:ascii="Arial" w:hAnsi="Arial" w:cs="Arial"/>
          <w:b/>
          <w:sz w:val="19"/>
          <w:szCs w:val="19"/>
        </w:rPr>
        <w:t xml:space="preserve"> szt.</w:t>
      </w:r>
      <w:r w:rsidRPr="00136A55">
        <w:rPr>
          <w:rFonts w:ascii="Arial" w:hAnsi="Arial" w:cs="Arial"/>
          <w:sz w:val="19"/>
          <w:szCs w:val="19"/>
        </w:rPr>
        <w:t xml:space="preserve"> </w:t>
      </w:r>
      <w:r>
        <w:rPr>
          <w:rFonts w:ascii="Arial" w:hAnsi="Arial" w:cs="Arial"/>
          <w:sz w:val="19"/>
          <w:szCs w:val="19"/>
        </w:rPr>
        <w:t>urządzeń do terapii podciśnieniowej</w:t>
      </w:r>
      <w:r w:rsidRPr="00136A55">
        <w:rPr>
          <w:rFonts w:ascii="Arial" w:hAnsi="Arial" w:cs="Arial"/>
          <w:sz w:val="19"/>
          <w:szCs w:val="19"/>
        </w:rPr>
        <w:t xml:space="preserve"> </w:t>
      </w:r>
      <w:r w:rsidRPr="00136A55">
        <w:rPr>
          <w:rFonts w:ascii="Arial" w:hAnsi="Arial" w:cs="Arial"/>
          <w:b/>
          <w:sz w:val="19"/>
          <w:szCs w:val="19"/>
        </w:rPr>
        <w:t xml:space="preserve"> – dotyczy zakresu </w:t>
      </w:r>
      <w:r>
        <w:rPr>
          <w:rFonts w:ascii="Arial" w:hAnsi="Arial" w:cs="Arial"/>
          <w:b/>
          <w:sz w:val="19"/>
          <w:szCs w:val="19"/>
        </w:rPr>
        <w:t>7</w:t>
      </w:r>
      <w:r w:rsidRPr="00136A55">
        <w:rPr>
          <w:rFonts w:ascii="Arial" w:hAnsi="Arial" w:cs="Arial"/>
          <w:b/>
          <w:sz w:val="19"/>
          <w:szCs w:val="19"/>
        </w:rPr>
        <w:t>1.</w:t>
      </w:r>
    </w:p>
    <w:p w14:paraId="4E0BDCCA" w14:textId="2538B818" w:rsidR="00136A55" w:rsidRPr="00136A55" w:rsidRDefault="00136A55" w:rsidP="00136A55">
      <w:pPr>
        <w:numPr>
          <w:ilvl w:val="0"/>
          <w:numId w:val="47"/>
        </w:numPr>
        <w:tabs>
          <w:tab w:val="clear" w:pos="0"/>
          <w:tab w:val="num" w:pos="283"/>
        </w:tabs>
        <w:suppressAutoHyphens/>
        <w:spacing w:after="0" w:line="240" w:lineRule="auto"/>
        <w:ind w:left="283" w:hanging="283"/>
        <w:rPr>
          <w:rFonts w:ascii="Arial" w:hAnsi="Arial" w:cs="Arial"/>
          <w:b/>
          <w:sz w:val="19"/>
          <w:szCs w:val="19"/>
        </w:rPr>
      </w:pPr>
      <w:r w:rsidRPr="00136A55">
        <w:rPr>
          <w:rFonts w:ascii="Arial" w:hAnsi="Arial" w:cs="Arial"/>
          <w:b/>
          <w:sz w:val="19"/>
          <w:szCs w:val="19"/>
          <w:u w:val="single"/>
        </w:rPr>
        <w:t xml:space="preserve">Wykazać nazwy użyczonych  </w:t>
      </w:r>
      <w:r>
        <w:rPr>
          <w:rFonts w:ascii="Arial" w:hAnsi="Arial" w:cs="Arial"/>
          <w:b/>
          <w:sz w:val="19"/>
          <w:szCs w:val="19"/>
          <w:u w:val="single"/>
        </w:rPr>
        <w:t>urządzeń</w:t>
      </w:r>
      <w:r w:rsidRPr="00136A55">
        <w:rPr>
          <w:rFonts w:ascii="Arial" w:hAnsi="Arial" w:cs="Arial"/>
          <w:b/>
          <w:sz w:val="19"/>
          <w:szCs w:val="19"/>
          <w:u w:val="single"/>
        </w:rPr>
        <w:t xml:space="preserve"> ilość, nr katalog,  rok produkcji, wartość brutto:</w:t>
      </w:r>
    </w:p>
    <w:tbl>
      <w:tblPr>
        <w:tblW w:w="0" w:type="auto"/>
        <w:tblInd w:w="1" w:type="dxa"/>
        <w:tblLayout w:type="fixed"/>
        <w:tblCellMar>
          <w:left w:w="0" w:type="dxa"/>
          <w:right w:w="0" w:type="dxa"/>
        </w:tblCellMar>
        <w:tblLook w:val="0000" w:firstRow="0" w:lastRow="0" w:firstColumn="0" w:lastColumn="0" w:noHBand="0" w:noVBand="0"/>
      </w:tblPr>
      <w:tblGrid>
        <w:gridCol w:w="567"/>
        <w:gridCol w:w="3061"/>
        <w:gridCol w:w="1814"/>
        <w:gridCol w:w="1814"/>
        <w:gridCol w:w="1952"/>
      </w:tblGrid>
      <w:tr w:rsidR="00136A55" w:rsidRPr="00136A55" w14:paraId="3DE74B9C" w14:textId="77777777" w:rsidTr="001E6DC8">
        <w:trPr>
          <w:tblHeader/>
        </w:trPr>
        <w:tc>
          <w:tcPr>
            <w:tcW w:w="567" w:type="dxa"/>
            <w:tcBorders>
              <w:top w:val="single" w:sz="1" w:space="0" w:color="000000"/>
              <w:left w:val="single" w:sz="1" w:space="0" w:color="000000"/>
              <w:bottom w:val="single" w:sz="1" w:space="0" w:color="000000"/>
            </w:tcBorders>
            <w:vAlign w:val="center"/>
          </w:tcPr>
          <w:p w14:paraId="3822182F" w14:textId="77777777" w:rsidR="00136A55" w:rsidRPr="00136A55" w:rsidRDefault="00136A55" w:rsidP="001E6DC8">
            <w:pPr>
              <w:pStyle w:val="Nagwektabeli"/>
              <w:snapToGrid w:val="0"/>
              <w:rPr>
                <w:rFonts w:ascii="Arial" w:hAnsi="Arial" w:cs="Arial"/>
                <w:sz w:val="19"/>
                <w:szCs w:val="19"/>
                <w:lang w:eastAsia="ar-SA"/>
              </w:rPr>
            </w:pPr>
            <w:r w:rsidRPr="00136A55">
              <w:rPr>
                <w:rFonts w:ascii="Arial" w:hAnsi="Arial" w:cs="Arial"/>
                <w:sz w:val="19"/>
                <w:szCs w:val="19"/>
                <w:lang w:eastAsia="ar-SA"/>
              </w:rPr>
              <w:t>Lp.</w:t>
            </w:r>
          </w:p>
        </w:tc>
        <w:tc>
          <w:tcPr>
            <w:tcW w:w="3061" w:type="dxa"/>
            <w:tcBorders>
              <w:top w:val="single" w:sz="1" w:space="0" w:color="000000"/>
              <w:left w:val="single" w:sz="1" w:space="0" w:color="000000"/>
              <w:bottom w:val="single" w:sz="1" w:space="0" w:color="000000"/>
            </w:tcBorders>
            <w:vAlign w:val="center"/>
          </w:tcPr>
          <w:p w14:paraId="0F06A502" w14:textId="14B7D2B9" w:rsidR="00136A55" w:rsidRPr="00136A55" w:rsidRDefault="00136A55" w:rsidP="001E6DC8">
            <w:pPr>
              <w:pStyle w:val="Nagwektabeli"/>
              <w:snapToGrid w:val="0"/>
              <w:rPr>
                <w:rFonts w:ascii="Arial" w:hAnsi="Arial" w:cs="Arial"/>
                <w:sz w:val="19"/>
                <w:szCs w:val="19"/>
                <w:lang w:eastAsia="ar-SA"/>
              </w:rPr>
            </w:pPr>
            <w:r w:rsidRPr="00136A55">
              <w:rPr>
                <w:rFonts w:ascii="Arial" w:hAnsi="Arial" w:cs="Arial"/>
                <w:sz w:val="19"/>
                <w:szCs w:val="19"/>
                <w:lang w:eastAsia="ar-SA"/>
              </w:rPr>
              <w:t xml:space="preserve">Nazwa </w:t>
            </w:r>
            <w:r>
              <w:rPr>
                <w:rFonts w:ascii="Arial" w:hAnsi="Arial" w:cs="Arial"/>
                <w:sz w:val="19"/>
                <w:szCs w:val="19"/>
                <w:lang w:eastAsia="ar-SA"/>
              </w:rPr>
              <w:t>urządzeń</w:t>
            </w:r>
          </w:p>
        </w:tc>
        <w:tc>
          <w:tcPr>
            <w:tcW w:w="1814" w:type="dxa"/>
            <w:tcBorders>
              <w:top w:val="single" w:sz="1" w:space="0" w:color="000000"/>
              <w:left w:val="single" w:sz="1" w:space="0" w:color="000000"/>
              <w:bottom w:val="single" w:sz="1" w:space="0" w:color="000000"/>
            </w:tcBorders>
            <w:vAlign w:val="center"/>
          </w:tcPr>
          <w:p w14:paraId="0CF500B7" w14:textId="77777777" w:rsidR="00136A55" w:rsidRPr="00136A55" w:rsidRDefault="00136A55" w:rsidP="001E6DC8">
            <w:pPr>
              <w:pStyle w:val="Nagwektabeli"/>
              <w:snapToGrid w:val="0"/>
              <w:rPr>
                <w:rFonts w:ascii="Arial" w:hAnsi="Arial" w:cs="Arial"/>
                <w:sz w:val="19"/>
                <w:szCs w:val="19"/>
                <w:lang w:eastAsia="ar-SA"/>
              </w:rPr>
            </w:pPr>
            <w:r w:rsidRPr="00136A55">
              <w:rPr>
                <w:rFonts w:ascii="Arial" w:hAnsi="Arial" w:cs="Arial"/>
                <w:sz w:val="19"/>
                <w:szCs w:val="19"/>
                <w:lang w:eastAsia="ar-SA"/>
              </w:rPr>
              <w:t xml:space="preserve"> Ilość szt./</w:t>
            </w:r>
            <w:proofErr w:type="spellStart"/>
            <w:r w:rsidRPr="00136A55">
              <w:rPr>
                <w:rFonts w:ascii="Arial" w:hAnsi="Arial" w:cs="Arial"/>
                <w:sz w:val="19"/>
                <w:szCs w:val="19"/>
                <w:lang w:eastAsia="ar-SA"/>
              </w:rPr>
              <w:t>kpl</w:t>
            </w:r>
            <w:proofErr w:type="spellEnd"/>
            <w:r w:rsidRPr="00136A55">
              <w:rPr>
                <w:rFonts w:ascii="Arial" w:hAnsi="Arial" w:cs="Arial"/>
                <w:sz w:val="19"/>
                <w:szCs w:val="19"/>
                <w:lang w:eastAsia="ar-SA"/>
              </w:rPr>
              <w:t>.</w:t>
            </w:r>
          </w:p>
        </w:tc>
        <w:tc>
          <w:tcPr>
            <w:tcW w:w="1814" w:type="dxa"/>
            <w:tcBorders>
              <w:top w:val="single" w:sz="1" w:space="0" w:color="000000"/>
              <w:left w:val="single" w:sz="1" w:space="0" w:color="000000"/>
              <w:bottom w:val="single" w:sz="1" w:space="0" w:color="000000"/>
            </w:tcBorders>
            <w:vAlign w:val="center"/>
          </w:tcPr>
          <w:p w14:paraId="2E292ECB" w14:textId="77777777" w:rsidR="00136A55" w:rsidRPr="00136A55" w:rsidRDefault="00136A55" w:rsidP="001E6DC8">
            <w:pPr>
              <w:pStyle w:val="Nagwektabeli"/>
              <w:snapToGrid w:val="0"/>
              <w:rPr>
                <w:rFonts w:ascii="Arial" w:hAnsi="Arial" w:cs="Arial"/>
                <w:sz w:val="19"/>
                <w:szCs w:val="19"/>
                <w:lang w:eastAsia="ar-SA"/>
              </w:rPr>
            </w:pPr>
            <w:r w:rsidRPr="00136A55">
              <w:rPr>
                <w:rFonts w:ascii="Arial" w:hAnsi="Arial" w:cs="Arial"/>
                <w:sz w:val="19"/>
                <w:szCs w:val="19"/>
                <w:lang w:eastAsia="ar-SA"/>
              </w:rPr>
              <w:t xml:space="preserve"> Nr katalogowy/Rok produkcji</w:t>
            </w:r>
          </w:p>
          <w:p w14:paraId="7CF4F211" w14:textId="77777777" w:rsidR="00136A55" w:rsidRPr="00136A55" w:rsidRDefault="00136A55" w:rsidP="001E6DC8">
            <w:pPr>
              <w:pStyle w:val="Nagwektabeli"/>
              <w:rPr>
                <w:rFonts w:ascii="Arial" w:hAnsi="Arial" w:cs="Arial"/>
                <w:sz w:val="19"/>
                <w:szCs w:val="19"/>
                <w:lang w:eastAsia="ar-SA"/>
              </w:rPr>
            </w:pPr>
          </w:p>
        </w:tc>
        <w:tc>
          <w:tcPr>
            <w:tcW w:w="1952" w:type="dxa"/>
            <w:tcBorders>
              <w:top w:val="single" w:sz="1" w:space="0" w:color="000000"/>
              <w:left w:val="single" w:sz="1" w:space="0" w:color="000000"/>
              <w:bottom w:val="single" w:sz="1" w:space="0" w:color="000000"/>
              <w:right w:val="single" w:sz="1" w:space="0" w:color="000000"/>
            </w:tcBorders>
            <w:vAlign w:val="center"/>
          </w:tcPr>
          <w:p w14:paraId="5BF76B96" w14:textId="77777777" w:rsidR="00136A55" w:rsidRPr="00136A55" w:rsidRDefault="00136A55" w:rsidP="001E6DC8">
            <w:pPr>
              <w:pStyle w:val="Nagwektabeli"/>
              <w:snapToGrid w:val="0"/>
              <w:rPr>
                <w:rFonts w:ascii="Arial" w:hAnsi="Arial" w:cs="Arial"/>
                <w:sz w:val="19"/>
                <w:szCs w:val="19"/>
              </w:rPr>
            </w:pPr>
            <w:r w:rsidRPr="00136A55">
              <w:rPr>
                <w:rFonts w:ascii="Arial" w:hAnsi="Arial" w:cs="Arial"/>
                <w:sz w:val="19"/>
                <w:szCs w:val="19"/>
                <w:lang w:eastAsia="ar-SA"/>
              </w:rPr>
              <w:t xml:space="preserve"> Wartość Brutto PLN</w:t>
            </w:r>
          </w:p>
        </w:tc>
      </w:tr>
      <w:tr w:rsidR="00136A55" w:rsidRPr="00136A55" w14:paraId="14B650FC" w14:textId="77777777" w:rsidTr="001E6DC8">
        <w:tc>
          <w:tcPr>
            <w:tcW w:w="567" w:type="dxa"/>
            <w:tcBorders>
              <w:left w:val="single" w:sz="1" w:space="0" w:color="000000"/>
              <w:bottom w:val="single" w:sz="1" w:space="0" w:color="000000"/>
            </w:tcBorders>
            <w:vAlign w:val="center"/>
          </w:tcPr>
          <w:p w14:paraId="6D4C6BA6" w14:textId="77777777" w:rsidR="00136A55" w:rsidRPr="00136A55" w:rsidRDefault="00136A55" w:rsidP="001E6DC8">
            <w:pPr>
              <w:pStyle w:val="Zawartotabeli"/>
              <w:snapToGrid w:val="0"/>
              <w:jc w:val="center"/>
              <w:rPr>
                <w:rFonts w:ascii="Arial" w:hAnsi="Arial" w:cs="Arial"/>
                <w:sz w:val="19"/>
                <w:szCs w:val="19"/>
                <w:lang w:eastAsia="ar-SA"/>
              </w:rPr>
            </w:pPr>
            <w:r w:rsidRPr="00136A55">
              <w:rPr>
                <w:rFonts w:ascii="Arial" w:hAnsi="Arial" w:cs="Arial"/>
                <w:b/>
                <w:sz w:val="19"/>
                <w:szCs w:val="19"/>
                <w:lang w:eastAsia="ar-SA"/>
              </w:rPr>
              <w:t>1.</w:t>
            </w:r>
          </w:p>
        </w:tc>
        <w:tc>
          <w:tcPr>
            <w:tcW w:w="3061" w:type="dxa"/>
            <w:tcBorders>
              <w:left w:val="single" w:sz="1" w:space="0" w:color="000000"/>
              <w:bottom w:val="single" w:sz="1" w:space="0" w:color="000000"/>
            </w:tcBorders>
          </w:tcPr>
          <w:p w14:paraId="27CAA030" w14:textId="77777777" w:rsidR="00136A55" w:rsidRPr="00136A55" w:rsidRDefault="00136A55" w:rsidP="001E6DC8">
            <w:pPr>
              <w:pStyle w:val="Zawartotabeli"/>
              <w:snapToGrid w:val="0"/>
              <w:rPr>
                <w:rFonts w:ascii="Arial" w:hAnsi="Arial" w:cs="Arial"/>
                <w:sz w:val="19"/>
                <w:szCs w:val="19"/>
                <w:lang w:eastAsia="ar-SA"/>
              </w:rPr>
            </w:pPr>
          </w:p>
        </w:tc>
        <w:tc>
          <w:tcPr>
            <w:tcW w:w="1814" w:type="dxa"/>
            <w:tcBorders>
              <w:left w:val="single" w:sz="1" w:space="0" w:color="000000"/>
              <w:bottom w:val="single" w:sz="1" w:space="0" w:color="000000"/>
            </w:tcBorders>
          </w:tcPr>
          <w:p w14:paraId="23702609" w14:textId="77777777" w:rsidR="00136A55" w:rsidRPr="00136A55" w:rsidRDefault="00136A55" w:rsidP="001E6DC8">
            <w:pPr>
              <w:pStyle w:val="Zawartotabeli"/>
              <w:snapToGrid w:val="0"/>
              <w:rPr>
                <w:rFonts w:ascii="Arial" w:hAnsi="Arial" w:cs="Arial"/>
                <w:sz w:val="19"/>
                <w:szCs w:val="19"/>
                <w:lang w:eastAsia="ar-SA"/>
              </w:rPr>
            </w:pPr>
          </w:p>
        </w:tc>
        <w:tc>
          <w:tcPr>
            <w:tcW w:w="1814" w:type="dxa"/>
            <w:tcBorders>
              <w:left w:val="single" w:sz="1" w:space="0" w:color="000000"/>
              <w:bottom w:val="single" w:sz="1" w:space="0" w:color="000000"/>
            </w:tcBorders>
          </w:tcPr>
          <w:p w14:paraId="206FDD85" w14:textId="77777777" w:rsidR="00136A55" w:rsidRPr="00136A55" w:rsidRDefault="00136A55" w:rsidP="001E6DC8">
            <w:pPr>
              <w:pStyle w:val="Zawartotabeli"/>
              <w:snapToGrid w:val="0"/>
              <w:rPr>
                <w:rFonts w:ascii="Arial" w:hAnsi="Arial" w:cs="Arial"/>
                <w:sz w:val="19"/>
                <w:szCs w:val="19"/>
                <w:lang w:eastAsia="ar-SA"/>
              </w:rPr>
            </w:pPr>
          </w:p>
        </w:tc>
        <w:tc>
          <w:tcPr>
            <w:tcW w:w="1952" w:type="dxa"/>
            <w:tcBorders>
              <w:left w:val="single" w:sz="1" w:space="0" w:color="000000"/>
              <w:bottom w:val="single" w:sz="1" w:space="0" w:color="000000"/>
              <w:right w:val="single" w:sz="1" w:space="0" w:color="000000"/>
            </w:tcBorders>
          </w:tcPr>
          <w:p w14:paraId="7E91FE45" w14:textId="77777777" w:rsidR="00136A55" w:rsidRPr="00136A55" w:rsidRDefault="00136A55" w:rsidP="001E6DC8">
            <w:pPr>
              <w:pStyle w:val="Zawartotabeli"/>
              <w:snapToGrid w:val="0"/>
              <w:rPr>
                <w:rFonts w:ascii="Arial" w:hAnsi="Arial" w:cs="Arial"/>
                <w:sz w:val="19"/>
                <w:szCs w:val="19"/>
                <w:lang w:eastAsia="ar-SA"/>
              </w:rPr>
            </w:pPr>
          </w:p>
          <w:p w14:paraId="41D49DCB" w14:textId="77777777" w:rsidR="00136A55" w:rsidRPr="00136A55" w:rsidRDefault="00136A55" w:rsidP="001E6DC8">
            <w:pPr>
              <w:pStyle w:val="Zawartotabeli"/>
              <w:rPr>
                <w:rFonts w:ascii="Arial" w:hAnsi="Arial" w:cs="Arial"/>
                <w:sz w:val="19"/>
                <w:szCs w:val="19"/>
                <w:lang w:eastAsia="ar-SA"/>
              </w:rPr>
            </w:pPr>
          </w:p>
        </w:tc>
      </w:tr>
    </w:tbl>
    <w:p w14:paraId="314D9E07" w14:textId="77777777" w:rsidR="00136A55" w:rsidRPr="00136A55" w:rsidRDefault="00136A55" w:rsidP="00136A55">
      <w:pPr>
        <w:pStyle w:val="Akapitzlist"/>
        <w:ind w:left="0"/>
        <w:contextualSpacing/>
        <w:rPr>
          <w:rFonts w:ascii="Arial" w:hAnsi="Arial" w:cs="Arial"/>
          <w:b/>
          <w:sz w:val="19"/>
          <w:szCs w:val="19"/>
        </w:rPr>
      </w:pPr>
    </w:p>
    <w:p w14:paraId="3FB7D260" w14:textId="3FF8922F" w:rsidR="00136A55" w:rsidRDefault="00136A55" w:rsidP="00136A55">
      <w:pPr>
        <w:contextualSpacing/>
        <w:rPr>
          <w:rFonts w:ascii="Arial" w:hAnsi="Arial" w:cs="Arial"/>
          <w:bCs/>
          <w:sz w:val="19"/>
          <w:szCs w:val="19"/>
          <w:u w:val="single"/>
        </w:rPr>
      </w:pPr>
      <w:r>
        <w:rPr>
          <w:rFonts w:ascii="Arial" w:hAnsi="Arial" w:cs="Arial"/>
          <w:bCs/>
          <w:color w:val="000000"/>
          <w:sz w:val="19"/>
          <w:szCs w:val="19"/>
        </w:rPr>
        <w:t xml:space="preserve">14. </w:t>
      </w:r>
      <w:r w:rsidRPr="00136A55">
        <w:rPr>
          <w:rFonts w:ascii="Arial" w:hAnsi="Arial" w:cs="Arial"/>
          <w:bCs/>
          <w:color w:val="000000"/>
          <w:sz w:val="19"/>
          <w:szCs w:val="19"/>
        </w:rPr>
        <w:t>Oświadczam</w:t>
      </w:r>
      <w:r w:rsidRPr="00136A55">
        <w:rPr>
          <w:rFonts w:ascii="Arial" w:hAnsi="Arial" w:cs="Arial"/>
          <w:bCs/>
          <w:sz w:val="19"/>
          <w:szCs w:val="19"/>
        </w:rPr>
        <w:t xml:space="preserve">, iż w przypadku wybrania oferty  zobowiązuje się do ubezpieczenia </w:t>
      </w:r>
      <w:r w:rsidRPr="00136A55">
        <w:rPr>
          <w:rFonts w:ascii="Arial" w:hAnsi="Arial" w:cs="Arial"/>
          <w:bCs/>
          <w:color w:val="111111"/>
          <w:sz w:val="19"/>
          <w:szCs w:val="19"/>
        </w:rPr>
        <w:t xml:space="preserve">od Wszystkich </w:t>
      </w:r>
      <w:proofErr w:type="spellStart"/>
      <w:r w:rsidRPr="00136A55">
        <w:rPr>
          <w:rFonts w:ascii="Arial" w:hAnsi="Arial" w:cs="Arial"/>
          <w:bCs/>
          <w:sz w:val="19"/>
          <w:szCs w:val="19"/>
        </w:rPr>
        <w:t>ryzyk</w:t>
      </w:r>
      <w:proofErr w:type="spellEnd"/>
      <w:r w:rsidRPr="00136A55">
        <w:rPr>
          <w:rFonts w:ascii="Arial" w:hAnsi="Arial" w:cs="Arial"/>
          <w:bCs/>
          <w:sz w:val="19"/>
          <w:szCs w:val="19"/>
        </w:rPr>
        <w:t xml:space="preserve"> dostarczonych w  użyczenie </w:t>
      </w:r>
      <w:r>
        <w:rPr>
          <w:rFonts w:ascii="Arial" w:hAnsi="Arial" w:cs="Arial"/>
          <w:bCs/>
          <w:sz w:val="19"/>
          <w:szCs w:val="19"/>
        </w:rPr>
        <w:t xml:space="preserve">urządzeń do terapii podciśnieniowej </w:t>
      </w:r>
      <w:r w:rsidRPr="00136A55">
        <w:rPr>
          <w:rFonts w:ascii="Arial" w:hAnsi="Arial" w:cs="Arial"/>
          <w:bCs/>
          <w:sz w:val="19"/>
          <w:szCs w:val="19"/>
        </w:rPr>
        <w:t xml:space="preserve"> </w:t>
      </w:r>
      <w:r w:rsidRPr="00136A55">
        <w:rPr>
          <w:rFonts w:ascii="Arial" w:hAnsi="Arial" w:cs="Arial"/>
          <w:bCs/>
          <w:sz w:val="19"/>
          <w:szCs w:val="19"/>
          <w:u w:val="single"/>
        </w:rPr>
        <w:t xml:space="preserve">w okresie zawartej umowy użyczenia z Zamawiającym - Dotyczy Zakresu nr </w:t>
      </w:r>
      <w:r>
        <w:rPr>
          <w:rFonts w:ascii="Arial" w:hAnsi="Arial" w:cs="Arial"/>
          <w:bCs/>
          <w:sz w:val="19"/>
          <w:szCs w:val="19"/>
          <w:u w:val="single"/>
        </w:rPr>
        <w:t>71</w:t>
      </w:r>
    </w:p>
    <w:p w14:paraId="12721A6D" w14:textId="77777777" w:rsidR="00136A55" w:rsidRPr="00136A55" w:rsidRDefault="00136A55" w:rsidP="00136A55">
      <w:pPr>
        <w:contextualSpacing/>
        <w:rPr>
          <w:rFonts w:ascii="Arial" w:hAnsi="Arial" w:cs="Arial"/>
          <w:bCs/>
          <w:sz w:val="19"/>
          <w:szCs w:val="19"/>
        </w:rPr>
      </w:pPr>
    </w:p>
    <w:p w14:paraId="11631495" w14:textId="77777777" w:rsidR="00E80BE3" w:rsidRPr="009F7AD1" w:rsidRDefault="00E80BE3" w:rsidP="00E80BE3">
      <w:pPr>
        <w:spacing w:after="0" w:line="240" w:lineRule="auto"/>
        <w:ind w:left="567" w:hanging="567"/>
        <w:rPr>
          <w:rFonts w:ascii="Arial" w:hAnsi="Arial" w:cs="Arial"/>
          <w:sz w:val="19"/>
          <w:szCs w:val="19"/>
        </w:rPr>
      </w:pPr>
    </w:p>
    <w:p w14:paraId="21194517" w14:textId="77777777" w:rsidR="006F47D0" w:rsidRDefault="006F47D0" w:rsidP="006F47D0">
      <w:pPr>
        <w:suppressAutoHyphens/>
        <w:spacing w:after="0" w:line="240" w:lineRule="auto"/>
        <w:rPr>
          <w:rFonts w:ascii="Arial" w:hAnsi="Arial" w:cs="Arial"/>
          <w:sz w:val="19"/>
          <w:szCs w:val="19"/>
          <w:lang w:eastAsia="ar-SA"/>
        </w:rPr>
      </w:pPr>
    </w:p>
    <w:p w14:paraId="617C363B" w14:textId="77777777" w:rsidR="00E30283" w:rsidRDefault="00E30283" w:rsidP="006F47D0">
      <w:pPr>
        <w:suppressAutoHyphens/>
        <w:spacing w:after="0" w:line="240" w:lineRule="auto"/>
        <w:rPr>
          <w:rFonts w:ascii="Arial" w:hAnsi="Arial" w:cs="Arial"/>
          <w:sz w:val="19"/>
          <w:szCs w:val="19"/>
          <w:lang w:eastAsia="ar-SA"/>
        </w:rPr>
      </w:pPr>
    </w:p>
    <w:p w14:paraId="75395C15" w14:textId="77777777" w:rsidR="00E30283" w:rsidRPr="00993FA5" w:rsidRDefault="00E30283" w:rsidP="006F47D0">
      <w:pPr>
        <w:suppressAutoHyphens/>
        <w:spacing w:after="0" w:line="240" w:lineRule="auto"/>
        <w:rPr>
          <w:rFonts w:ascii="Arial" w:hAnsi="Arial" w:cs="Arial"/>
          <w:sz w:val="19"/>
          <w:szCs w:val="19"/>
          <w:lang w:eastAsia="ar-SA"/>
        </w:rPr>
      </w:pPr>
    </w:p>
    <w:p w14:paraId="348E8BFD" w14:textId="77777777" w:rsidR="006F47D0" w:rsidRPr="00993FA5" w:rsidRDefault="006F47D0" w:rsidP="006F47D0">
      <w:pPr>
        <w:suppressAutoHyphens/>
        <w:spacing w:after="0" w:line="240" w:lineRule="auto"/>
        <w:rPr>
          <w:rFonts w:ascii="Arial" w:hAnsi="Arial" w:cs="Arial"/>
          <w:sz w:val="19"/>
          <w:szCs w:val="19"/>
          <w:lang w:eastAsia="ar-SA"/>
        </w:rPr>
      </w:pPr>
    </w:p>
    <w:p w14:paraId="5B9D3436" w14:textId="77777777" w:rsidR="006F47D0" w:rsidRPr="00993FA5" w:rsidRDefault="006F47D0" w:rsidP="006F47D0">
      <w:pPr>
        <w:suppressAutoHyphens/>
        <w:spacing w:after="0" w:line="240" w:lineRule="auto"/>
        <w:rPr>
          <w:rFonts w:ascii="Arial" w:hAnsi="Arial" w:cs="Arial"/>
          <w:sz w:val="19"/>
          <w:szCs w:val="19"/>
          <w:lang w:eastAsia="ar-SA"/>
        </w:rPr>
      </w:pPr>
    </w:p>
    <w:p w14:paraId="38E8EA83" w14:textId="77777777" w:rsidR="006F47D0" w:rsidRPr="00993FA5" w:rsidRDefault="006F47D0" w:rsidP="006F47D0">
      <w:pPr>
        <w:suppressAutoHyphens/>
        <w:spacing w:after="0" w:line="240" w:lineRule="auto"/>
        <w:rPr>
          <w:rFonts w:ascii="Arial" w:hAnsi="Arial" w:cs="Arial"/>
          <w:sz w:val="19"/>
          <w:szCs w:val="19"/>
          <w:lang w:eastAsia="ar-SA"/>
        </w:rPr>
      </w:pPr>
    </w:p>
    <w:p w14:paraId="5A7976D5" w14:textId="77777777" w:rsidR="00E55D48" w:rsidRDefault="00E55D48" w:rsidP="00993FA5">
      <w:pPr>
        <w:suppressAutoHyphens/>
        <w:spacing w:after="0" w:line="240" w:lineRule="auto"/>
        <w:rPr>
          <w:rFonts w:ascii="Arial" w:hAnsi="Arial" w:cs="Arial"/>
          <w:b/>
          <w:bCs/>
          <w:sz w:val="14"/>
          <w:szCs w:val="14"/>
          <w:lang w:eastAsia="ar-SA"/>
        </w:rPr>
      </w:pPr>
    </w:p>
    <w:p w14:paraId="00D0C205" w14:textId="77777777" w:rsidR="00B94918" w:rsidRDefault="00B94918" w:rsidP="00993FA5">
      <w:pPr>
        <w:suppressAutoHyphens/>
        <w:spacing w:after="0" w:line="240" w:lineRule="auto"/>
        <w:rPr>
          <w:rFonts w:ascii="Arial" w:hAnsi="Arial" w:cs="Arial"/>
          <w:b/>
          <w:bCs/>
          <w:sz w:val="14"/>
          <w:szCs w:val="14"/>
          <w:lang w:eastAsia="ar-SA"/>
        </w:rPr>
      </w:pPr>
    </w:p>
    <w:p w14:paraId="63AFD7DC" w14:textId="77777777" w:rsidR="006B53B6" w:rsidRDefault="006B53B6" w:rsidP="00993FA5">
      <w:pPr>
        <w:suppressAutoHyphens/>
        <w:spacing w:after="0" w:line="240" w:lineRule="auto"/>
        <w:rPr>
          <w:rFonts w:ascii="Arial" w:hAnsi="Arial" w:cs="Arial"/>
          <w:b/>
          <w:bCs/>
          <w:sz w:val="14"/>
          <w:szCs w:val="14"/>
          <w:lang w:eastAsia="ar-SA"/>
        </w:rPr>
      </w:pPr>
    </w:p>
    <w:p w14:paraId="6BF90CE7" w14:textId="77777777" w:rsidR="00902904" w:rsidRDefault="00902904" w:rsidP="00993FA5">
      <w:pPr>
        <w:suppressAutoHyphens/>
        <w:spacing w:after="0" w:line="240" w:lineRule="auto"/>
        <w:rPr>
          <w:rFonts w:ascii="Arial" w:hAnsi="Arial" w:cs="Arial"/>
          <w:b/>
          <w:bCs/>
          <w:sz w:val="14"/>
          <w:szCs w:val="14"/>
          <w:lang w:eastAsia="ar-SA"/>
        </w:rPr>
      </w:pPr>
    </w:p>
    <w:p w14:paraId="4C70FA7F" w14:textId="77777777" w:rsidR="00902904" w:rsidRDefault="00902904" w:rsidP="00993FA5">
      <w:pPr>
        <w:suppressAutoHyphens/>
        <w:spacing w:after="0" w:line="240" w:lineRule="auto"/>
        <w:rPr>
          <w:rFonts w:ascii="Arial" w:hAnsi="Arial" w:cs="Arial"/>
          <w:b/>
          <w:bCs/>
          <w:sz w:val="14"/>
          <w:szCs w:val="14"/>
          <w:lang w:eastAsia="ar-SA"/>
        </w:rPr>
      </w:pPr>
    </w:p>
    <w:p w14:paraId="22B2E3AB" w14:textId="77777777" w:rsidR="00902904" w:rsidRDefault="00902904" w:rsidP="00993FA5">
      <w:pPr>
        <w:suppressAutoHyphens/>
        <w:spacing w:after="0" w:line="240" w:lineRule="auto"/>
        <w:rPr>
          <w:rFonts w:ascii="Arial" w:hAnsi="Arial" w:cs="Arial"/>
          <w:b/>
          <w:bCs/>
          <w:sz w:val="14"/>
          <w:szCs w:val="14"/>
          <w:lang w:eastAsia="ar-SA"/>
        </w:rPr>
      </w:pPr>
    </w:p>
    <w:p w14:paraId="43D4E738" w14:textId="77777777" w:rsidR="00902904" w:rsidRDefault="00902904" w:rsidP="00993FA5">
      <w:pPr>
        <w:suppressAutoHyphens/>
        <w:spacing w:after="0" w:line="240" w:lineRule="auto"/>
        <w:rPr>
          <w:rFonts w:ascii="Arial" w:hAnsi="Arial" w:cs="Arial"/>
          <w:b/>
          <w:bCs/>
          <w:sz w:val="14"/>
          <w:szCs w:val="14"/>
          <w:lang w:eastAsia="ar-SA"/>
        </w:rPr>
      </w:pPr>
    </w:p>
    <w:p w14:paraId="59B72FDA" w14:textId="77777777" w:rsidR="00902904" w:rsidRDefault="00902904" w:rsidP="00993FA5">
      <w:pPr>
        <w:suppressAutoHyphens/>
        <w:spacing w:after="0" w:line="240" w:lineRule="auto"/>
        <w:rPr>
          <w:rFonts w:ascii="Arial" w:hAnsi="Arial" w:cs="Arial"/>
          <w:b/>
          <w:bCs/>
          <w:sz w:val="14"/>
          <w:szCs w:val="14"/>
          <w:lang w:eastAsia="ar-SA"/>
        </w:rPr>
      </w:pPr>
    </w:p>
    <w:p w14:paraId="63B3963C" w14:textId="77777777" w:rsidR="00902904" w:rsidRDefault="00902904" w:rsidP="00993FA5">
      <w:pPr>
        <w:suppressAutoHyphens/>
        <w:spacing w:after="0" w:line="240" w:lineRule="auto"/>
        <w:rPr>
          <w:rFonts w:ascii="Arial" w:hAnsi="Arial" w:cs="Arial"/>
          <w:b/>
          <w:bCs/>
          <w:sz w:val="14"/>
          <w:szCs w:val="14"/>
          <w:lang w:eastAsia="ar-SA"/>
        </w:rPr>
      </w:pPr>
    </w:p>
    <w:p w14:paraId="7B97660B" w14:textId="77777777" w:rsidR="00902904" w:rsidRDefault="00902904" w:rsidP="00993FA5">
      <w:pPr>
        <w:suppressAutoHyphens/>
        <w:spacing w:after="0" w:line="240" w:lineRule="auto"/>
        <w:rPr>
          <w:rFonts w:ascii="Arial" w:hAnsi="Arial" w:cs="Arial"/>
          <w:b/>
          <w:bCs/>
          <w:sz w:val="14"/>
          <w:szCs w:val="14"/>
          <w:lang w:eastAsia="ar-SA"/>
        </w:rPr>
      </w:pPr>
    </w:p>
    <w:p w14:paraId="7A32A390" w14:textId="77777777" w:rsidR="006E314C" w:rsidRPr="001B55AB" w:rsidRDefault="006E314C" w:rsidP="006E314C">
      <w:pPr>
        <w:pStyle w:val="Tekstpodstawowy21"/>
        <w:jc w:val="left"/>
        <w:rPr>
          <w:rFonts w:ascii="Arial" w:hAnsi="Arial" w:cs="Arial"/>
          <w:b w:val="0"/>
          <w:sz w:val="19"/>
          <w:szCs w:val="19"/>
        </w:rPr>
      </w:pPr>
      <w:r w:rsidRPr="001B55AB">
        <w:rPr>
          <w:rFonts w:ascii="Arial" w:hAnsi="Arial" w:cs="Arial"/>
          <w:b w:val="0"/>
          <w:sz w:val="19"/>
          <w:szCs w:val="19"/>
        </w:rPr>
        <w:t>............................., dnia:...............................</w:t>
      </w:r>
    </w:p>
    <w:p w14:paraId="03B9B6FD" w14:textId="77777777" w:rsidR="00902904" w:rsidRDefault="00902904" w:rsidP="00993FA5">
      <w:pPr>
        <w:suppressAutoHyphens/>
        <w:spacing w:after="0" w:line="240" w:lineRule="auto"/>
        <w:rPr>
          <w:rFonts w:ascii="Arial" w:hAnsi="Arial" w:cs="Arial"/>
          <w:b/>
          <w:bCs/>
          <w:sz w:val="14"/>
          <w:szCs w:val="14"/>
          <w:lang w:eastAsia="ar-SA"/>
        </w:rPr>
      </w:pPr>
    </w:p>
    <w:p w14:paraId="06ADBC24" w14:textId="77777777" w:rsidR="005C3894" w:rsidRDefault="005C3894" w:rsidP="00993FA5">
      <w:pPr>
        <w:suppressAutoHyphens/>
        <w:spacing w:after="0" w:line="240" w:lineRule="auto"/>
        <w:rPr>
          <w:rFonts w:ascii="Arial" w:hAnsi="Arial" w:cs="Arial"/>
          <w:b/>
          <w:bCs/>
          <w:sz w:val="14"/>
          <w:szCs w:val="14"/>
          <w:lang w:eastAsia="ar-SA"/>
        </w:rPr>
      </w:pPr>
    </w:p>
    <w:p w14:paraId="500737C6" w14:textId="77777777" w:rsidR="00F41F8B" w:rsidRDefault="00F41F8B" w:rsidP="00993FA5">
      <w:pPr>
        <w:suppressAutoHyphens/>
        <w:spacing w:after="0" w:line="240" w:lineRule="auto"/>
        <w:rPr>
          <w:rFonts w:ascii="Arial" w:hAnsi="Arial" w:cs="Arial"/>
          <w:b/>
          <w:bCs/>
          <w:sz w:val="14"/>
          <w:szCs w:val="14"/>
          <w:lang w:eastAsia="ar-SA"/>
        </w:rPr>
      </w:pPr>
    </w:p>
    <w:p w14:paraId="3FF37C0C" w14:textId="77777777" w:rsidR="00902904" w:rsidRDefault="00902904" w:rsidP="00993FA5">
      <w:pPr>
        <w:suppressAutoHyphens/>
        <w:spacing w:after="0" w:line="240" w:lineRule="auto"/>
        <w:rPr>
          <w:rFonts w:ascii="Arial" w:hAnsi="Arial" w:cs="Arial"/>
          <w:b/>
          <w:bCs/>
          <w:sz w:val="14"/>
          <w:szCs w:val="14"/>
          <w:lang w:eastAsia="ar-SA"/>
        </w:rPr>
      </w:pPr>
    </w:p>
    <w:p w14:paraId="7AEABF62" w14:textId="77777777" w:rsidR="00907E6E" w:rsidRPr="00993FA5" w:rsidRDefault="00907E6E" w:rsidP="00993FA5">
      <w:pPr>
        <w:suppressAutoHyphens/>
        <w:spacing w:after="0" w:line="240" w:lineRule="auto"/>
        <w:rPr>
          <w:rFonts w:ascii="Arial" w:hAnsi="Arial" w:cs="Arial"/>
          <w:b/>
          <w:bCs/>
          <w:sz w:val="14"/>
          <w:szCs w:val="14"/>
          <w:lang w:eastAsia="ar-SA"/>
        </w:rPr>
      </w:pPr>
    </w:p>
    <w:p w14:paraId="1ABD0971" w14:textId="77777777" w:rsidR="00907E6E" w:rsidRPr="00993FA5" w:rsidRDefault="00907E6E" w:rsidP="00993FA5">
      <w:pPr>
        <w:suppressAutoHyphens/>
        <w:spacing w:after="0" w:line="240" w:lineRule="auto"/>
        <w:jc w:val="right"/>
        <w:rPr>
          <w:rFonts w:ascii="Arial" w:hAnsi="Arial" w:cs="Arial"/>
          <w:b/>
          <w:bCs/>
          <w:sz w:val="18"/>
          <w:szCs w:val="18"/>
          <w:lang w:eastAsia="ar-SA"/>
        </w:rPr>
      </w:pPr>
      <w:r w:rsidRPr="00993FA5">
        <w:rPr>
          <w:rFonts w:ascii="Arial" w:hAnsi="Arial" w:cs="Arial"/>
          <w:b/>
          <w:bCs/>
          <w:sz w:val="18"/>
          <w:szCs w:val="18"/>
          <w:lang w:eastAsia="ar-SA"/>
        </w:rPr>
        <w:t>Załącznik nr 1A</w:t>
      </w:r>
    </w:p>
    <w:p w14:paraId="611FEAD2" w14:textId="77777777" w:rsidR="00907E6E" w:rsidRPr="00993FA5" w:rsidRDefault="00907E6E" w:rsidP="00993FA5">
      <w:pPr>
        <w:suppressAutoHyphens/>
        <w:spacing w:after="0" w:line="240" w:lineRule="auto"/>
        <w:jc w:val="right"/>
        <w:rPr>
          <w:rFonts w:ascii="Arial" w:hAnsi="Arial" w:cs="Arial"/>
          <w:b/>
          <w:bCs/>
          <w:sz w:val="18"/>
          <w:szCs w:val="18"/>
          <w:u w:val="single"/>
          <w:lang w:eastAsia="ar-SA"/>
        </w:rPr>
      </w:pPr>
      <w:r w:rsidRPr="00993FA5">
        <w:rPr>
          <w:rFonts w:ascii="Arial" w:hAnsi="Arial" w:cs="Arial"/>
          <w:b/>
          <w:bCs/>
          <w:sz w:val="18"/>
          <w:szCs w:val="18"/>
          <w:u w:val="single"/>
          <w:lang w:eastAsia="ar-SA"/>
        </w:rPr>
        <w:t>Specyfikacja asortymentowo – ilo</w:t>
      </w:r>
      <w:r w:rsidRPr="00993FA5">
        <w:rPr>
          <w:rFonts w:ascii="Arial" w:eastAsia="TimesNewRoman" w:hAnsi="Arial" w:cs="Arial"/>
          <w:b/>
          <w:bCs/>
          <w:sz w:val="18"/>
          <w:szCs w:val="18"/>
          <w:u w:val="single"/>
          <w:lang w:eastAsia="ar-SA"/>
        </w:rPr>
        <w:t>ś</w:t>
      </w:r>
      <w:r w:rsidRPr="00993FA5">
        <w:rPr>
          <w:rFonts w:ascii="Arial" w:hAnsi="Arial" w:cs="Arial"/>
          <w:b/>
          <w:bCs/>
          <w:sz w:val="18"/>
          <w:szCs w:val="18"/>
          <w:u w:val="single"/>
          <w:lang w:eastAsia="ar-SA"/>
        </w:rPr>
        <w:t>ciowo – cenowa</w:t>
      </w:r>
    </w:p>
    <w:p w14:paraId="20807207" w14:textId="77777777" w:rsidR="00907E6E" w:rsidRPr="00993FA5" w:rsidRDefault="00907E6E" w:rsidP="00993FA5">
      <w:pPr>
        <w:suppressAutoHyphens/>
        <w:spacing w:after="0" w:line="240" w:lineRule="auto"/>
        <w:jc w:val="right"/>
        <w:rPr>
          <w:rFonts w:ascii="Arial" w:hAnsi="Arial" w:cs="Arial"/>
          <w:b/>
          <w:bCs/>
          <w:sz w:val="14"/>
          <w:szCs w:val="14"/>
          <w:lang w:eastAsia="ar-SA"/>
        </w:rPr>
      </w:pPr>
    </w:p>
    <w:p w14:paraId="7AA3340E" w14:textId="77777777" w:rsidR="00907E6E" w:rsidRPr="00993FA5" w:rsidRDefault="00907E6E" w:rsidP="00993FA5">
      <w:pPr>
        <w:suppressAutoHyphens/>
        <w:spacing w:after="0" w:line="240" w:lineRule="auto"/>
        <w:rPr>
          <w:rFonts w:ascii="Arial" w:hAnsi="Arial" w:cs="Arial"/>
          <w:b/>
          <w:bCs/>
          <w:sz w:val="19"/>
          <w:szCs w:val="19"/>
          <w:lang w:eastAsia="ar-SA"/>
        </w:rPr>
      </w:pPr>
    </w:p>
    <w:p w14:paraId="62110228" w14:textId="77777777" w:rsidR="00907E6E" w:rsidRPr="00993FA5" w:rsidRDefault="00907E6E" w:rsidP="00993FA5">
      <w:pPr>
        <w:suppressAutoHyphens/>
        <w:spacing w:after="0" w:line="240" w:lineRule="auto"/>
        <w:rPr>
          <w:rFonts w:ascii="Arial" w:hAnsi="Arial" w:cs="Arial"/>
          <w:b/>
          <w:bCs/>
          <w:sz w:val="19"/>
          <w:szCs w:val="19"/>
          <w:lang w:eastAsia="ar-SA"/>
        </w:rPr>
      </w:pPr>
      <w:r w:rsidRPr="00993FA5">
        <w:rPr>
          <w:rFonts w:ascii="Arial" w:hAnsi="Arial" w:cs="Arial"/>
          <w:b/>
          <w:bCs/>
          <w:sz w:val="19"/>
          <w:szCs w:val="19"/>
          <w:lang w:eastAsia="ar-SA"/>
        </w:rPr>
        <w:t xml:space="preserve">Zakres Nr .... (wpisać, powielić w zależności na ile Zakresów Wykonawca składa ofertę) </w:t>
      </w:r>
    </w:p>
    <w:p w14:paraId="418CA926" w14:textId="77777777" w:rsidR="00907E6E" w:rsidRPr="00993FA5" w:rsidRDefault="00907E6E" w:rsidP="00993FA5">
      <w:pPr>
        <w:suppressAutoHyphens/>
        <w:spacing w:after="0" w:line="240" w:lineRule="auto"/>
        <w:rPr>
          <w:rFonts w:ascii="Arial" w:hAnsi="Arial" w:cs="Arial"/>
          <w:b/>
          <w:bCs/>
          <w:sz w:val="19"/>
          <w:szCs w:val="19"/>
          <w:lang w:eastAsia="ar-SA"/>
        </w:rPr>
      </w:pPr>
    </w:p>
    <w:p w14:paraId="4C41F0DE" w14:textId="77777777" w:rsidR="00907E6E" w:rsidRPr="00993FA5" w:rsidRDefault="00907E6E" w:rsidP="00993FA5">
      <w:pPr>
        <w:suppressAutoHyphens/>
        <w:spacing w:after="0" w:line="240" w:lineRule="auto"/>
        <w:rPr>
          <w:rFonts w:ascii="Arial" w:hAnsi="Arial" w:cs="Arial"/>
          <w:b/>
          <w:bCs/>
          <w:sz w:val="14"/>
          <w:szCs w:val="14"/>
          <w:lang w:eastAsia="ar-SA"/>
        </w:rPr>
      </w:pPr>
    </w:p>
    <w:tbl>
      <w:tblPr>
        <w:tblW w:w="95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1330"/>
        <w:gridCol w:w="1560"/>
        <w:gridCol w:w="699"/>
        <w:gridCol w:w="1080"/>
        <w:gridCol w:w="1195"/>
        <w:gridCol w:w="785"/>
        <w:gridCol w:w="540"/>
        <w:gridCol w:w="900"/>
        <w:gridCol w:w="1001"/>
      </w:tblGrid>
      <w:tr w:rsidR="00907E6E" w:rsidRPr="001E51FB" w14:paraId="0FD272E5" w14:textId="77777777" w:rsidTr="00846285">
        <w:trPr>
          <w:trHeight w:val="369"/>
        </w:trPr>
        <w:tc>
          <w:tcPr>
            <w:tcW w:w="479" w:type="dxa"/>
            <w:vAlign w:val="center"/>
          </w:tcPr>
          <w:p w14:paraId="18C25B3A"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L.p.</w:t>
            </w:r>
          </w:p>
        </w:tc>
        <w:tc>
          <w:tcPr>
            <w:tcW w:w="1330" w:type="dxa"/>
            <w:vAlign w:val="center"/>
          </w:tcPr>
          <w:p w14:paraId="73328D18" w14:textId="77777777" w:rsidR="00907E6E" w:rsidRPr="00993FA5" w:rsidRDefault="0043233A" w:rsidP="00993FA5">
            <w:pPr>
              <w:suppressAutoHyphens/>
              <w:spacing w:after="0" w:line="240" w:lineRule="auto"/>
              <w:jc w:val="center"/>
              <w:rPr>
                <w:rFonts w:ascii="Arial" w:hAnsi="Arial" w:cs="Arial"/>
                <w:b/>
                <w:bCs/>
                <w:color w:val="000000"/>
                <w:sz w:val="14"/>
                <w:szCs w:val="14"/>
                <w:lang w:eastAsia="ar-SA"/>
              </w:rPr>
            </w:pPr>
            <w:r w:rsidRPr="002205D8">
              <w:rPr>
                <w:rFonts w:ascii="Arial" w:hAnsi="Arial" w:cs="Arial"/>
                <w:b/>
                <w:bCs/>
                <w:color w:val="FF0000"/>
                <w:sz w:val="14"/>
                <w:szCs w:val="14"/>
                <w:lang w:eastAsia="ar-SA"/>
              </w:rPr>
              <w:t xml:space="preserve"> </w:t>
            </w:r>
            <w:r w:rsidRPr="000410B8">
              <w:rPr>
                <w:rFonts w:ascii="Arial" w:hAnsi="Arial" w:cs="Arial"/>
                <w:b/>
                <w:bCs/>
                <w:sz w:val="14"/>
                <w:szCs w:val="14"/>
                <w:lang w:eastAsia="ar-SA"/>
              </w:rPr>
              <w:t xml:space="preserve">nazwa handlowa </w:t>
            </w:r>
            <w:r w:rsidR="00CA2F25" w:rsidRPr="000410B8">
              <w:rPr>
                <w:rFonts w:ascii="Arial" w:hAnsi="Arial" w:cs="Arial"/>
                <w:b/>
                <w:bCs/>
                <w:sz w:val="14"/>
                <w:szCs w:val="14"/>
                <w:lang w:eastAsia="ar-SA"/>
              </w:rPr>
              <w:t xml:space="preserve">i kod </w:t>
            </w:r>
            <w:r w:rsidR="005C3894" w:rsidRPr="000410B8">
              <w:rPr>
                <w:rFonts w:ascii="Arial" w:hAnsi="Arial" w:cs="Arial"/>
                <w:b/>
                <w:bCs/>
                <w:sz w:val="14"/>
                <w:szCs w:val="14"/>
                <w:lang w:eastAsia="ar-SA"/>
              </w:rPr>
              <w:t>GTIN</w:t>
            </w:r>
            <w:r w:rsidR="005B28B2" w:rsidRPr="000410B8">
              <w:rPr>
                <w:rFonts w:ascii="Arial" w:hAnsi="Arial" w:cs="Arial"/>
                <w:b/>
                <w:bCs/>
                <w:sz w:val="14"/>
                <w:szCs w:val="14"/>
                <w:lang w:eastAsia="ar-SA"/>
              </w:rPr>
              <w:t>*</w:t>
            </w:r>
          </w:p>
        </w:tc>
        <w:tc>
          <w:tcPr>
            <w:tcW w:w="1560" w:type="dxa"/>
            <w:vAlign w:val="center"/>
          </w:tcPr>
          <w:p w14:paraId="755BC76E"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Przedmiot zamówienia</w:t>
            </w:r>
          </w:p>
        </w:tc>
        <w:tc>
          <w:tcPr>
            <w:tcW w:w="699" w:type="dxa"/>
            <w:vAlign w:val="center"/>
          </w:tcPr>
          <w:p w14:paraId="5CFEAE96"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j.m. szt.</w:t>
            </w:r>
            <w:r w:rsidR="00D8668A">
              <w:rPr>
                <w:rFonts w:ascii="Arial" w:hAnsi="Arial" w:cs="Arial"/>
                <w:b/>
                <w:bCs/>
                <w:color w:val="000000"/>
                <w:sz w:val="14"/>
                <w:szCs w:val="14"/>
                <w:lang w:eastAsia="ar-SA"/>
              </w:rPr>
              <w:t>/</w:t>
            </w:r>
            <w:r w:rsidRPr="00993FA5">
              <w:rPr>
                <w:rFonts w:ascii="Arial" w:hAnsi="Arial" w:cs="Arial"/>
                <w:b/>
                <w:bCs/>
                <w:color w:val="000000"/>
                <w:sz w:val="14"/>
                <w:szCs w:val="14"/>
                <w:lang w:eastAsia="ar-SA"/>
              </w:rPr>
              <w:t>op</w:t>
            </w:r>
            <w:r w:rsidR="00846285">
              <w:rPr>
                <w:rFonts w:ascii="Arial" w:hAnsi="Arial" w:cs="Arial"/>
                <w:b/>
                <w:bCs/>
                <w:color w:val="000000"/>
                <w:sz w:val="14"/>
                <w:szCs w:val="14"/>
                <w:lang w:eastAsia="ar-SA"/>
              </w:rPr>
              <w:t>./</w:t>
            </w:r>
            <w:proofErr w:type="spellStart"/>
            <w:r w:rsidR="00D8668A">
              <w:rPr>
                <w:rFonts w:ascii="Arial" w:hAnsi="Arial" w:cs="Arial"/>
                <w:b/>
                <w:bCs/>
                <w:color w:val="000000"/>
                <w:sz w:val="14"/>
                <w:szCs w:val="14"/>
                <w:lang w:eastAsia="ar-SA"/>
              </w:rPr>
              <w:t>fl</w:t>
            </w:r>
            <w:proofErr w:type="spellEnd"/>
            <w:r w:rsidR="00D8668A">
              <w:rPr>
                <w:rFonts w:ascii="Arial" w:hAnsi="Arial" w:cs="Arial"/>
                <w:b/>
                <w:bCs/>
                <w:color w:val="000000"/>
                <w:sz w:val="14"/>
                <w:szCs w:val="14"/>
                <w:lang w:eastAsia="ar-SA"/>
              </w:rPr>
              <w:t>./</w:t>
            </w:r>
            <w:proofErr w:type="spellStart"/>
            <w:r w:rsidR="00D8668A">
              <w:rPr>
                <w:rFonts w:ascii="Arial" w:hAnsi="Arial" w:cs="Arial"/>
                <w:b/>
                <w:bCs/>
                <w:color w:val="000000"/>
                <w:sz w:val="14"/>
                <w:szCs w:val="14"/>
                <w:lang w:eastAsia="ar-SA"/>
              </w:rPr>
              <w:t>kpl</w:t>
            </w:r>
            <w:proofErr w:type="spellEnd"/>
            <w:r w:rsidR="00D8668A">
              <w:rPr>
                <w:rFonts w:ascii="Arial" w:hAnsi="Arial" w:cs="Arial"/>
                <w:b/>
                <w:bCs/>
                <w:color w:val="000000"/>
                <w:sz w:val="14"/>
                <w:szCs w:val="14"/>
                <w:lang w:eastAsia="ar-SA"/>
              </w:rPr>
              <w:t>./</w:t>
            </w:r>
          </w:p>
        </w:tc>
        <w:tc>
          <w:tcPr>
            <w:tcW w:w="1080" w:type="dxa"/>
            <w:vAlign w:val="center"/>
          </w:tcPr>
          <w:p w14:paraId="317C926D" w14:textId="77777777" w:rsidR="00907E6E" w:rsidRPr="00993FA5" w:rsidRDefault="00907E6E" w:rsidP="00993FA5">
            <w:pPr>
              <w:suppressAutoHyphens/>
              <w:spacing w:after="0" w:line="240" w:lineRule="auto"/>
              <w:jc w:val="center"/>
              <w:rPr>
                <w:rFonts w:ascii="Arial" w:hAnsi="Arial" w:cs="Arial"/>
                <w:b/>
                <w:bCs/>
                <w:color w:val="000000"/>
                <w:sz w:val="12"/>
                <w:szCs w:val="12"/>
                <w:lang w:eastAsia="ar-SA"/>
              </w:rPr>
            </w:pPr>
            <w:r w:rsidRPr="00993FA5">
              <w:rPr>
                <w:rFonts w:ascii="Arial" w:hAnsi="Arial" w:cs="Arial"/>
                <w:b/>
                <w:bCs/>
                <w:color w:val="000000"/>
                <w:sz w:val="12"/>
                <w:szCs w:val="12"/>
                <w:lang w:eastAsia="ar-SA"/>
              </w:rPr>
              <w:t>ilość sztuk w opakowaniu</w:t>
            </w:r>
          </w:p>
        </w:tc>
        <w:tc>
          <w:tcPr>
            <w:tcW w:w="1195" w:type="dxa"/>
            <w:vAlign w:val="center"/>
          </w:tcPr>
          <w:p w14:paraId="130A2296" w14:textId="77777777" w:rsidR="00907E6E" w:rsidRPr="00993FA5" w:rsidRDefault="0043233A" w:rsidP="00993FA5">
            <w:pPr>
              <w:suppressAutoHyphens/>
              <w:spacing w:after="0" w:line="240" w:lineRule="auto"/>
              <w:jc w:val="center"/>
              <w:rPr>
                <w:rFonts w:ascii="Arial" w:hAnsi="Arial" w:cs="Arial"/>
                <w:b/>
                <w:bCs/>
                <w:color w:val="000000"/>
                <w:sz w:val="14"/>
                <w:szCs w:val="14"/>
                <w:lang w:eastAsia="ar-SA"/>
              </w:rPr>
            </w:pPr>
            <w:r>
              <w:rPr>
                <w:rFonts w:ascii="Arial" w:hAnsi="Arial" w:cs="Arial"/>
                <w:b/>
                <w:bCs/>
                <w:color w:val="000000"/>
                <w:sz w:val="14"/>
                <w:szCs w:val="14"/>
                <w:lang w:eastAsia="ar-SA"/>
              </w:rPr>
              <w:t xml:space="preserve">Ilość </w:t>
            </w:r>
            <w:r w:rsidR="00D8668A" w:rsidRPr="00993FA5">
              <w:rPr>
                <w:rFonts w:ascii="Arial" w:hAnsi="Arial" w:cs="Arial"/>
                <w:b/>
                <w:bCs/>
                <w:color w:val="000000"/>
                <w:sz w:val="14"/>
                <w:szCs w:val="14"/>
                <w:lang w:eastAsia="ar-SA"/>
              </w:rPr>
              <w:t>szt.</w:t>
            </w:r>
            <w:r w:rsidR="00D8668A">
              <w:rPr>
                <w:rFonts w:ascii="Arial" w:hAnsi="Arial" w:cs="Arial"/>
                <w:b/>
                <w:bCs/>
                <w:color w:val="000000"/>
                <w:sz w:val="14"/>
                <w:szCs w:val="14"/>
                <w:lang w:eastAsia="ar-SA"/>
              </w:rPr>
              <w:t>/</w:t>
            </w:r>
            <w:r w:rsidR="00D8668A" w:rsidRPr="00993FA5">
              <w:rPr>
                <w:rFonts w:ascii="Arial" w:hAnsi="Arial" w:cs="Arial"/>
                <w:b/>
                <w:bCs/>
                <w:color w:val="000000"/>
                <w:sz w:val="14"/>
                <w:szCs w:val="14"/>
                <w:lang w:eastAsia="ar-SA"/>
              </w:rPr>
              <w:t>op</w:t>
            </w:r>
            <w:r w:rsidR="00D8668A">
              <w:rPr>
                <w:rFonts w:ascii="Arial" w:hAnsi="Arial" w:cs="Arial"/>
                <w:b/>
                <w:bCs/>
                <w:color w:val="000000"/>
                <w:sz w:val="14"/>
                <w:szCs w:val="14"/>
                <w:lang w:eastAsia="ar-SA"/>
              </w:rPr>
              <w:t>./</w:t>
            </w:r>
            <w:proofErr w:type="spellStart"/>
            <w:r w:rsidR="00D8668A">
              <w:rPr>
                <w:rFonts w:ascii="Arial" w:hAnsi="Arial" w:cs="Arial"/>
                <w:b/>
                <w:bCs/>
                <w:color w:val="000000"/>
                <w:sz w:val="14"/>
                <w:szCs w:val="14"/>
                <w:lang w:eastAsia="ar-SA"/>
              </w:rPr>
              <w:t>fl</w:t>
            </w:r>
            <w:proofErr w:type="spellEnd"/>
            <w:r w:rsidR="00D8668A">
              <w:rPr>
                <w:rFonts w:ascii="Arial" w:hAnsi="Arial" w:cs="Arial"/>
                <w:b/>
                <w:bCs/>
                <w:color w:val="000000"/>
                <w:sz w:val="14"/>
                <w:szCs w:val="14"/>
                <w:lang w:eastAsia="ar-SA"/>
              </w:rPr>
              <w:t>./</w:t>
            </w:r>
            <w:proofErr w:type="spellStart"/>
            <w:r w:rsidR="00D8668A">
              <w:rPr>
                <w:rFonts w:ascii="Arial" w:hAnsi="Arial" w:cs="Arial"/>
                <w:b/>
                <w:bCs/>
                <w:color w:val="000000"/>
                <w:sz w:val="14"/>
                <w:szCs w:val="14"/>
                <w:lang w:eastAsia="ar-SA"/>
              </w:rPr>
              <w:t>kpl</w:t>
            </w:r>
            <w:proofErr w:type="spellEnd"/>
            <w:r w:rsidR="00D8668A">
              <w:rPr>
                <w:rFonts w:ascii="Arial" w:hAnsi="Arial" w:cs="Arial"/>
                <w:b/>
                <w:bCs/>
                <w:color w:val="000000"/>
                <w:sz w:val="14"/>
                <w:szCs w:val="14"/>
                <w:lang w:eastAsia="ar-SA"/>
              </w:rPr>
              <w:t>./</w:t>
            </w:r>
            <w:r w:rsidR="00907E6E" w:rsidRPr="00993FA5">
              <w:rPr>
                <w:rFonts w:ascii="Arial" w:hAnsi="Arial" w:cs="Arial"/>
                <w:b/>
                <w:bCs/>
                <w:color w:val="000000"/>
                <w:sz w:val="14"/>
                <w:szCs w:val="14"/>
                <w:lang w:eastAsia="pl-PL"/>
              </w:rPr>
              <w:t xml:space="preserve">na  </w:t>
            </w:r>
            <w:r w:rsidR="006C0947">
              <w:rPr>
                <w:rFonts w:ascii="Arial" w:hAnsi="Arial" w:cs="Arial"/>
                <w:b/>
                <w:bCs/>
                <w:color w:val="000000"/>
                <w:sz w:val="14"/>
                <w:szCs w:val="14"/>
                <w:lang w:eastAsia="pl-PL"/>
              </w:rPr>
              <w:t>okres trwania umowy</w:t>
            </w:r>
            <w:r w:rsidR="007A2E16">
              <w:rPr>
                <w:rFonts w:ascii="Arial" w:hAnsi="Arial" w:cs="Arial"/>
                <w:b/>
                <w:bCs/>
                <w:color w:val="000000"/>
                <w:sz w:val="14"/>
                <w:szCs w:val="14"/>
                <w:lang w:eastAsia="pl-PL"/>
              </w:rPr>
              <w:t xml:space="preserve"> </w:t>
            </w:r>
          </w:p>
        </w:tc>
        <w:tc>
          <w:tcPr>
            <w:tcW w:w="785" w:type="dxa"/>
            <w:vAlign w:val="center"/>
          </w:tcPr>
          <w:p w14:paraId="06DD96CF"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 xml:space="preserve">Cena netto </w:t>
            </w:r>
          </w:p>
          <w:p w14:paraId="7DEF2D28"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za 1  op.</w:t>
            </w:r>
            <w:r w:rsidR="00846285">
              <w:rPr>
                <w:rFonts w:ascii="Arial" w:hAnsi="Arial" w:cs="Arial"/>
                <w:b/>
                <w:bCs/>
                <w:color w:val="000000"/>
                <w:sz w:val="14"/>
                <w:szCs w:val="14"/>
                <w:lang w:eastAsia="ar-SA"/>
              </w:rPr>
              <w:t xml:space="preserve"> </w:t>
            </w:r>
          </w:p>
        </w:tc>
        <w:tc>
          <w:tcPr>
            <w:tcW w:w="540" w:type="dxa"/>
            <w:vAlign w:val="center"/>
          </w:tcPr>
          <w:p w14:paraId="5BA44CF1"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 xml:space="preserve">VAT </w:t>
            </w:r>
          </w:p>
        </w:tc>
        <w:tc>
          <w:tcPr>
            <w:tcW w:w="900" w:type="dxa"/>
            <w:vAlign w:val="center"/>
          </w:tcPr>
          <w:p w14:paraId="4928ABAB"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u w:val="single"/>
                <w:lang w:eastAsia="ar-SA"/>
              </w:rPr>
              <w:t>Cena</w:t>
            </w:r>
            <w:r w:rsidRPr="00993FA5">
              <w:rPr>
                <w:rFonts w:ascii="Arial" w:hAnsi="Arial" w:cs="Arial"/>
                <w:b/>
                <w:bCs/>
                <w:color w:val="000000"/>
                <w:sz w:val="14"/>
                <w:szCs w:val="14"/>
                <w:lang w:eastAsia="ar-SA"/>
              </w:rPr>
              <w:t xml:space="preserve"> </w:t>
            </w:r>
          </w:p>
          <w:p w14:paraId="384E8B19" w14:textId="77777777" w:rsidR="00907E6E" w:rsidRPr="00993FA5" w:rsidRDefault="00907E6E" w:rsidP="00993FA5">
            <w:pPr>
              <w:suppressAutoHyphens/>
              <w:spacing w:after="0" w:line="240" w:lineRule="auto"/>
              <w:jc w:val="center"/>
              <w:rPr>
                <w:rFonts w:ascii="Arial" w:hAnsi="Arial" w:cs="Arial"/>
                <w:b/>
                <w:bCs/>
                <w:color w:val="000000"/>
                <w:sz w:val="14"/>
                <w:szCs w:val="14"/>
                <w:lang w:eastAsia="ar-SA"/>
              </w:rPr>
            </w:pPr>
            <w:r w:rsidRPr="00993FA5">
              <w:rPr>
                <w:rFonts w:ascii="Arial" w:hAnsi="Arial" w:cs="Arial"/>
                <w:b/>
                <w:bCs/>
                <w:color w:val="000000"/>
                <w:sz w:val="14"/>
                <w:szCs w:val="14"/>
                <w:lang w:eastAsia="ar-SA"/>
              </w:rPr>
              <w:t>6x7x8</w:t>
            </w:r>
          </w:p>
        </w:tc>
        <w:tc>
          <w:tcPr>
            <w:tcW w:w="1001" w:type="dxa"/>
            <w:vAlign w:val="center"/>
          </w:tcPr>
          <w:p w14:paraId="383B1EF7" w14:textId="3BD4249D" w:rsidR="00136A55" w:rsidRPr="00993FA5" w:rsidRDefault="00A2435E" w:rsidP="00136A55">
            <w:pPr>
              <w:snapToGrid w:val="0"/>
              <w:spacing w:after="0" w:line="240" w:lineRule="auto"/>
              <w:jc w:val="center"/>
              <w:rPr>
                <w:rFonts w:ascii="Arial" w:hAnsi="Arial" w:cs="Arial"/>
                <w:b/>
                <w:bCs/>
                <w:color w:val="000000"/>
                <w:sz w:val="12"/>
                <w:szCs w:val="12"/>
                <w:lang w:eastAsia="ar-SA"/>
              </w:rPr>
            </w:pPr>
            <w:r>
              <w:rPr>
                <w:rFonts w:ascii="Arial" w:hAnsi="Arial" w:cs="Arial"/>
                <w:b/>
                <w:bCs/>
                <w:sz w:val="12"/>
                <w:szCs w:val="12"/>
                <w:lang w:eastAsia="pl-PL"/>
              </w:rPr>
              <w:t>Producent</w:t>
            </w:r>
            <w:r w:rsidR="0043233A">
              <w:rPr>
                <w:rFonts w:ascii="Arial" w:hAnsi="Arial" w:cs="Arial"/>
                <w:b/>
                <w:bCs/>
                <w:sz w:val="12"/>
                <w:szCs w:val="12"/>
                <w:lang w:eastAsia="pl-PL"/>
              </w:rPr>
              <w:t xml:space="preserve"> </w:t>
            </w:r>
          </w:p>
          <w:p w14:paraId="4F1FBE40" w14:textId="3E0CEACB" w:rsidR="00907E6E" w:rsidRPr="00993FA5" w:rsidRDefault="00907E6E" w:rsidP="00993FA5">
            <w:pPr>
              <w:suppressAutoHyphens/>
              <w:spacing w:after="0" w:line="240" w:lineRule="auto"/>
              <w:jc w:val="center"/>
              <w:rPr>
                <w:rFonts w:ascii="Arial" w:hAnsi="Arial" w:cs="Arial"/>
                <w:b/>
                <w:bCs/>
                <w:color w:val="000000"/>
                <w:sz w:val="12"/>
                <w:szCs w:val="12"/>
                <w:lang w:eastAsia="ar-SA"/>
              </w:rPr>
            </w:pPr>
          </w:p>
        </w:tc>
      </w:tr>
      <w:tr w:rsidR="00907E6E" w:rsidRPr="001E51FB" w14:paraId="67D184E8" w14:textId="77777777" w:rsidTr="00846285">
        <w:trPr>
          <w:trHeight w:val="184"/>
        </w:trPr>
        <w:tc>
          <w:tcPr>
            <w:tcW w:w="479" w:type="dxa"/>
            <w:vAlign w:val="center"/>
          </w:tcPr>
          <w:p w14:paraId="178E8646"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1</w:t>
            </w:r>
          </w:p>
        </w:tc>
        <w:tc>
          <w:tcPr>
            <w:tcW w:w="1330" w:type="dxa"/>
            <w:vAlign w:val="center"/>
          </w:tcPr>
          <w:p w14:paraId="51C1DF0E"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2</w:t>
            </w:r>
          </w:p>
        </w:tc>
        <w:tc>
          <w:tcPr>
            <w:tcW w:w="1560" w:type="dxa"/>
            <w:vAlign w:val="center"/>
          </w:tcPr>
          <w:p w14:paraId="1596FBB3"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3</w:t>
            </w:r>
          </w:p>
        </w:tc>
        <w:tc>
          <w:tcPr>
            <w:tcW w:w="699" w:type="dxa"/>
            <w:vAlign w:val="center"/>
          </w:tcPr>
          <w:p w14:paraId="5C42ACCF"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4</w:t>
            </w:r>
          </w:p>
        </w:tc>
        <w:tc>
          <w:tcPr>
            <w:tcW w:w="1080" w:type="dxa"/>
            <w:vAlign w:val="center"/>
          </w:tcPr>
          <w:p w14:paraId="04EC768A"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5</w:t>
            </w:r>
          </w:p>
        </w:tc>
        <w:tc>
          <w:tcPr>
            <w:tcW w:w="1195" w:type="dxa"/>
            <w:vAlign w:val="center"/>
          </w:tcPr>
          <w:p w14:paraId="7E8C50D7"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6</w:t>
            </w:r>
          </w:p>
        </w:tc>
        <w:tc>
          <w:tcPr>
            <w:tcW w:w="785" w:type="dxa"/>
            <w:vAlign w:val="center"/>
          </w:tcPr>
          <w:p w14:paraId="68063799"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7</w:t>
            </w:r>
          </w:p>
        </w:tc>
        <w:tc>
          <w:tcPr>
            <w:tcW w:w="540" w:type="dxa"/>
            <w:vAlign w:val="center"/>
          </w:tcPr>
          <w:p w14:paraId="518FCD36"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8</w:t>
            </w:r>
          </w:p>
        </w:tc>
        <w:tc>
          <w:tcPr>
            <w:tcW w:w="900" w:type="dxa"/>
            <w:vAlign w:val="center"/>
          </w:tcPr>
          <w:p w14:paraId="14C06849"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9</w:t>
            </w:r>
          </w:p>
        </w:tc>
        <w:tc>
          <w:tcPr>
            <w:tcW w:w="1001" w:type="dxa"/>
            <w:vAlign w:val="center"/>
          </w:tcPr>
          <w:p w14:paraId="346D7FED" w14:textId="77777777" w:rsidR="00907E6E" w:rsidRPr="00993FA5" w:rsidRDefault="00907E6E" w:rsidP="00993FA5">
            <w:pPr>
              <w:suppressAutoHyphens/>
              <w:spacing w:after="0" w:line="240" w:lineRule="auto"/>
              <w:jc w:val="center"/>
              <w:rPr>
                <w:rFonts w:ascii="Arial" w:hAnsi="Arial" w:cs="Arial"/>
                <w:color w:val="000000"/>
                <w:sz w:val="12"/>
                <w:szCs w:val="12"/>
                <w:lang w:eastAsia="ar-SA"/>
              </w:rPr>
            </w:pPr>
            <w:r w:rsidRPr="00993FA5">
              <w:rPr>
                <w:rFonts w:ascii="Arial" w:hAnsi="Arial" w:cs="Arial"/>
                <w:color w:val="000000"/>
                <w:sz w:val="12"/>
                <w:szCs w:val="12"/>
                <w:lang w:eastAsia="ar-SA"/>
              </w:rPr>
              <w:t>10</w:t>
            </w:r>
          </w:p>
        </w:tc>
      </w:tr>
      <w:tr w:rsidR="00907E6E" w:rsidRPr="001E51FB" w14:paraId="26C10752" w14:textId="77777777" w:rsidTr="00846285">
        <w:trPr>
          <w:trHeight w:val="604"/>
        </w:trPr>
        <w:tc>
          <w:tcPr>
            <w:tcW w:w="479" w:type="dxa"/>
            <w:vAlign w:val="center"/>
          </w:tcPr>
          <w:p w14:paraId="6BE4A201" w14:textId="77777777" w:rsidR="00907E6E" w:rsidRPr="00993FA5" w:rsidRDefault="00907E6E" w:rsidP="00993FA5">
            <w:pPr>
              <w:suppressAutoHyphens/>
              <w:spacing w:after="0" w:line="240" w:lineRule="auto"/>
              <w:jc w:val="center"/>
              <w:rPr>
                <w:rFonts w:ascii="Arial" w:hAnsi="Arial" w:cs="Arial"/>
                <w:sz w:val="14"/>
                <w:szCs w:val="14"/>
                <w:lang w:eastAsia="ar-SA"/>
              </w:rPr>
            </w:pPr>
            <w:r w:rsidRPr="00993FA5">
              <w:rPr>
                <w:rFonts w:ascii="Arial" w:hAnsi="Arial" w:cs="Arial"/>
                <w:sz w:val="14"/>
                <w:szCs w:val="14"/>
                <w:lang w:eastAsia="ar-SA"/>
              </w:rPr>
              <w:t>1</w:t>
            </w:r>
          </w:p>
        </w:tc>
        <w:tc>
          <w:tcPr>
            <w:tcW w:w="1330" w:type="dxa"/>
          </w:tcPr>
          <w:p w14:paraId="3D27E584" w14:textId="77777777" w:rsidR="00907E6E" w:rsidRPr="00993FA5" w:rsidRDefault="00907E6E" w:rsidP="00993FA5">
            <w:pPr>
              <w:suppressAutoHyphens/>
              <w:spacing w:after="0" w:line="240" w:lineRule="auto"/>
              <w:rPr>
                <w:rFonts w:ascii="Arial" w:hAnsi="Arial" w:cs="Arial"/>
                <w:sz w:val="19"/>
                <w:szCs w:val="19"/>
                <w:lang w:eastAsia="ar-SA"/>
              </w:rPr>
            </w:pPr>
          </w:p>
        </w:tc>
        <w:tc>
          <w:tcPr>
            <w:tcW w:w="1560" w:type="dxa"/>
            <w:vAlign w:val="center"/>
          </w:tcPr>
          <w:p w14:paraId="3E9CDB2F" w14:textId="77777777" w:rsidR="00907E6E" w:rsidRPr="00993FA5" w:rsidRDefault="00907E6E" w:rsidP="00993FA5">
            <w:pPr>
              <w:suppressAutoHyphens/>
              <w:spacing w:after="0" w:line="240" w:lineRule="auto"/>
              <w:rPr>
                <w:rFonts w:ascii="Arial" w:hAnsi="Arial" w:cs="Arial"/>
                <w:sz w:val="19"/>
                <w:szCs w:val="19"/>
                <w:lang w:eastAsia="ar-SA"/>
              </w:rPr>
            </w:pPr>
          </w:p>
        </w:tc>
        <w:tc>
          <w:tcPr>
            <w:tcW w:w="699" w:type="dxa"/>
            <w:vAlign w:val="center"/>
          </w:tcPr>
          <w:p w14:paraId="229178F0" w14:textId="77777777" w:rsidR="00907E6E" w:rsidRPr="00993FA5" w:rsidRDefault="00907E6E" w:rsidP="00993FA5">
            <w:pPr>
              <w:spacing w:after="0" w:line="240" w:lineRule="auto"/>
              <w:rPr>
                <w:rFonts w:ascii="Arial" w:hAnsi="Arial" w:cs="Arial"/>
                <w:sz w:val="18"/>
                <w:szCs w:val="18"/>
                <w:lang w:eastAsia="pl-PL"/>
              </w:rPr>
            </w:pPr>
          </w:p>
        </w:tc>
        <w:tc>
          <w:tcPr>
            <w:tcW w:w="1080" w:type="dxa"/>
          </w:tcPr>
          <w:p w14:paraId="41D94104"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1195" w:type="dxa"/>
            <w:vAlign w:val="center"/>
          </w:tcPr>
          <w:p w14:paraId="46A00846"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785" w:type="dxa"/>
          </w:tcPr>
          <w:p w14:paraId="046A4CC2" w14:textId="77777777" w:rsidR="00907E6E" w:rsidRPr="00993FA5" w:rsidRDefault="00907E6E" w:rsidP="00993FA5">
            <w:pPr>
              <w:suppressAutoHyphens/>
              <w:spacing w:after="0" w:line="240" w:lineRule="auto"/>
              <w:rPr>
                <w:rFonts w:ascii="Arial" w:hAnsi="Arial" w:cs="Arial"/>
                <w:sz w:val="19"/>
                <w:szCs w:val="19"/>
                <w:lang w:eastAsia="ar-SA"/>
              </w:rPr>
            </w:pPr>
          </w:p>
        </w:tc>
        <w:tc>
          <w:tcPr>
            <w:tcW w:w="540" w:type="dxa"/>
          </w:tcPr>
          <w:p w14:paraId="7D0F7475" w14:textId="77777777" w:rsidR="00907E6E" w:rsidRPr="00993FA5" w:rsidRDefault="00907E6E" w:rsidP="00993FA5">
            <w:pPr>
              <w:suppressAutoHyphens/>
              <w:spacing w:after="0" w:line="240" w:lineRule="auto"/>
              <w:rPr>
                <w:rFonts w:ascii="Arial" w:hAnsi="Arial" w:cs="Arial"/>
                <w:sz w:val="19"/>
                <w:szCs w:val="19"/>
                <w:lang w:eastAsia="ar-SA"/>
              </w:rPr>
            </w:pPr>
          </w:p>
        </w:tc>
        <w:tc>
          <w:tcPr>
            <w:tcW w:w="900" w:type="dxa"/>
          </w:tcPr>
          <w:p w14:paraId="54F39F5E" w14:textId="77777777" w:rsidR="00907E6E" w:rsidRPr="00993FA5" w:rsidRDefault="00907E6E" w:rsidP="00993FA5">
            <w:pPr>
              <w:suppressAutoHyphens/>
              <w:spacing w:after="0" w:line="240" w:lineRule="auto"/>
              <w:rPr>
                <w:rFonts w:ascii="Arial" w:hAnsi="Arial" w:cs="Arial"/>
                <w:sz w:val="19"/>
                <w:szCs w:val="19"/>
                <w:lang w:eastAsia="ar-SA"/>
              </w:rPr>
            </w:pPr>
          </w:p>
        </w:tc>
        <w:tc>
          <w:tcPr>
            <w:tcW w:w="1001" w:type="dxa"/>
          </w:tcPr>
          <w:p w14:paraId="2135C486" w14:textId="77777777" w:rsidR="00907E6E" w:rsidRPr="00993FA5" w:rsidRDefault="00907E6E" w:rsidP="00993FA5">
            <w:pPr>
              <w:suppressAutoHyphens/>
              <w:spacing w:after="0" w:line="240" w:lineRule="auto"/>
              <w:rPr>
                <w:rFonts w:ascii="Arial" w:hAnsi="Arial" w:cs="Arial"/>
                <w:sz w:val="19"/>
                <w:szCs w:val="19"/>
                <w:lang w:eastAsia="ar-SA"/>
              </w:rPr>
            </w:pPr>
          </w:p>
        </w:tc>
      </w:tr>
      <w:tr w:rsidR="00907E6E" w:rsidRPr="001E51FB" w14:paraId="2D195168" w14:textId="77777777" w:rsidTr="00E008D9">
        <w:trPr>
          <w:trHeight w:val="698"/>
        </w:trPr>
        <w:tc>
          <w:tcPr>
            <w:tcW w:w="479" w:type="dxa"/>
            <w:tcBorders>
              <w:bottom w:val="single" w:sz="4" w:space="0" w:color="auto"/>
            </w:tcBorders>
            <w:vAlign w:val="center"/>
          </w:tcPr>
          <w:p w14:paraId="5642A8EF" w14:textId="77777777" w:rsidR="00907E6E" w:rsidRPr="00993FA5" w:rsidRDefault="00907E6E" w:rsidP="00993FA5">
            <w:pPr>
              <w:suppressAutoHyphens/>
              <w:spacing w:after="0" w:line="240" w:lineRule="auto"/>
              <w:jc w:val="center"/>
              <w:rPr>
                <w:rFonts w:ascii="Arial" w:hAnsi="Arial" w:cs="Arial"/>
                <w:sz w:val="14"/>
                <w:szCs w:val="14"/>
                <w:lang w:eastAsia="ar-SA"/>
              </w:rPr>
            </w:pPr>
            <w:r w:rsidRPr="00993FA5">
              <w:rPr>
                <w:rFonts w:ascii="Arial" w:hAnsi="Arial" w:cs="Arial"/>
                <w:sz w:val="14"/>
                <w:szCs w:val="14"/>
                <w:lang w:eastAsia="ar-SA"/>
              </w:rPr>
              <w:t>2</w:t>
            </w:r>
          </w:p>
        </w:tc>
        <w:tc>
          <w:tcPr>
            <w:tcW w:w="1330" w:type="dxa"/>
            <w:tcBorders>
              <w:bottom w:val="single" w:sz="4" w:space="0" w:color="auto"/>
            </w:tcBorders>
          </w:tcPr>
          <w:p w14:paraId="5657B1FD" w14:textId="77777777" w:rsidR="00907E6E" w:rsidRPr="00993FA5" w:rsidRDefault="00907E6E" w:rsidP="00993FA5">
            <w:pPr>
              <w:suppressAutoHyphens/>
              <w:spacing w:after="0" w:line="240" w:lineRule="auto"/>
              <w:rPr>
                <w:rFonts w:ascii="Arial" w:hAnsi="Arial" w:cs="Arial"/>
                <w:sz w:val="19"/>
                <w:szCs w:val="19"/>
                <w:lang w:eastAsia="ar-SA"/>
              </w:rPr>
            </w:pPr>
          </w:p>
        </w:tc>
        <w:tc>
          <w:tcPr>
            <w:tcW w:w="1560" w:type="dxa"/>
            <w:tcBorders>
              <w:bottom w:val="single" w:sz="4" w:space="0" w:color="auto"/>
            </w:tcBorders>
            <w:vAlign w:val="center"/>
          </w:tcPr>
          <w:p w14:paraId="7D541697" w14:textId="77777777" w:rsidR="00907E6E" w:rsidRPr="00993FA5" w:rsidRDefault="00907E6E" w:rsidP="00993FA5">
            <w:pPr>
              <w:suppressAutoHyphens/>
              <w:spacing w:after="0" w:line="240" w:lineRule="auto"/>
              <w:rPr>
                <w:rFonts w:ascii="Arial" w:hAnsi="Arial" w:cs="Arial"/>
                <w:sz w:val="19"/>
                <w:szCs w:val="19"/>
                <w:lang w:eastAsia="ar-SA"/>
              </w:rPr>
            </w:pPr>
          </w:p>
        </w:tc>
        <w:tc>
          <w:tcPr>
            <w:tcW w:w="699" w:type="dxa"/>
            <w:tcBorders>
              <w:bottom w:val="single" w:sz="4" w:space="0" w:color="auto"/>
            </w:tcBorders>
            <w:vAlign w:val="center"/>
          </w:tcPr>
          <w:p w14:paraId="1DF39D56" w14:textId="77777777" w:rsidR="00907E6E" w:rsidRPr="00993FA5" w:rsidRDefault="00907E6E" w:rsidP="00993FA5">
            <w:pPr>
              <w:spacing w:after="0" w:line="240" w:lineRule="auto"/>
              <w:rPr>
                <w:rFonts w:ascii="Arial" w:hAnsi="Arial" w:cs="Arial"/>
                <w:sz w:val="18"/>
                <w:szCs w:val="18"/>
                <w:lang w:eastAsia="pl-PL"/>
              </w:rPr>
            </w:pPr>
          </w:p>
        </w:tc>
        <w:tc>
          <w:tcPr>
            <w:tcW w:w="1080" w:type="dxa"/>
            <w:tcBorders>
              <w:bottom w:val="single" w:sz="4" w:space="0" w:color="auto"/>
            </w:tcBorders>
          </w:tcPr>
          <w:p w14:paraId="25E7B719"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1195" w:type="dxa"/>
            <w:tcBorders>
              <w:bottom w:val="single" w:sz="4" w:space="0" w:color="auto"/>
            </w:tcBorders>
            <w:vAlign w:val="center"/>
          </w:tcPr>
          <w:p w14:paraId="4567FF2A"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785" w:type="dxa"/>
            <w:tcBorders>
              <w:bottom w:val="single" w:sz="4" w:space="0" w:color="auto"/>
            </w:tcBorders>
          </w:tcPr>
          <w:p w14:paraId="41B4DA3B" w14:textId="77777777" w:rsidR="00907E6E" w:rsidRPr="00993FA5" w:rsidRDefault="00907E6E" w:rsidP="00993FA5">
            <w:pPr>
              <w:suppressAutoHyphens/>
              <w:spacing w:after="0" w:line="240" w:lineRule="auto"/>
              <w:rPr>
                <w:rFonts w:ascii="Arial" w:hAnsi="Arial" w:cs="Arial"/>
                <w:sz w:val="19"/>
                <w:szCs w:val="19"/>
                <w:lang w:eastAsia="ar-SA"/>
              </w:rPr>
            </w:pPr>
          </w:p>
        </w:tc>
        <w:tc>
          <w:tcPr>
            <w:tcW w:w="540" w:type="dxa"/>
            <w:tcBorders>
              <w:bottom w:val="single" w:sz="4" w:space="0" w:color="auto"/>
            </w:tcBorders>
          </w:tcPr>
          <w:p w14:paraId="5224D975" w14:textId="77777777" w:rsidR="00907E6E" w:rsidRPr="00993FA5" w:rsidRDefault="00907E6E" w:rsidP="00993FA5">
            <w:pPr>
              <w:suppressAutoHyphens/>
              <w:spacing w:after="0" w:line="240" w:lineRule="auto"/>
              <w:rPr>
                <w:rFonts w:ascii="Arial" w:hAnsi="Arial" w:cs="Arial"/>
                <w:sz w:val="19"/>
                <w:szCs w:val="19"/>
                <w:lang w:eastAsia="ar-SA"/>
              </w:rPr>
            </w:pPr>
          </w:p>
        </w:tc>
        <w:tc>
          <w:tcPr>
            <w:tcW w:w="900" w:type="dxa"/>
            <w:tcBorders>
              <w:bottom w:val="single" w:sz="4" w:space="0" w:color="auto"/>
            </w:tcBorders>
          </w:tcPr>
          <w:p w14:paraId="6AB7370A" w14:textId="77777777" w:rsidR="00907E6E" w:rsidRPr="00993FA5" w:rsidRDefault="00907E6E" w:rsidP="00993FA5">
            <w:pPr>
              <w:suppressAutoHyphens/>
              <w:spacing w:after="0" w:line="240" w:lineRule="auto"/>
              <w:rPr>
                <w:rFonts w:ascii="Arial" w:hAnsi="Arial" w:cs="Arial"/>
                <w:sz w:val="19"/>
                <w:szCs w:val="19"/>
                <w:lang w:eastAsia="ar-SA"/>
              </w:rPr>
            </w:pPr>
          </w:p>
        </w:tc>
        <w:tc>
          <w:tcPr>
            <w:tcW w:w="1001" w:type="dxa"/>
            <w:tcBorders>
              <w:bottom w:val="single" w:sz="4" w:space="0" w:color="auto"/>
            </w:tcBorders>
          </w:tcPr>
          <w:p w14:paraId="11C77D29" w14:textId="77777777" w:rsidR="00907E6E" w:rsidRPr="00993FA5" w:rsidRDefault="00907E6E" w:rsidP="00993FA5">
            <w:pPr>
              <w:suppressAutoHyphens/>
              <w:spacing w:after="0" w:line="240" w:lineRule="auto"/>
              <w:rPr>
                <w:rFonts w:ascii="Arial" w:hAnsi="Arial" w:cs="Arial"/>
                <w:sz w:val="19"/>
                <w:szCs w:val="19"/>
                <w:lang w:eastAsia="ar-SA"/>
              </w:rPr>
            </w:pPr>
          </w:p>
        </w:tc>
      </w:tr>
      <w:tr w:rsidR="00907E6E" w:rsidRPr="001E51FB" w14:paraId="2D7146DE" w14:textId="77777777" w:rsidTr="00846285">
        <w:trPr>
          <w:trHeight w:val="695"/>
        </w:trPr>
        <w:tc>
          <w:tcPr>
            <w:tcW w:w="479" w:type="dxa"/>
            <w:vAlign w:val="center"/>
          </w:tcPr>
          <w:p w14:paraId="3F54CF82" w14:textId="77777777" w:rsidR="00907E6E" w:rsidRPr="00993FA5" w:rsidRDefault="00907E6E" w:rsidP="00993FA5">
            <w:pPr>
              <w:suppressAutoHyphens/>
              <w:spacing w:after="0" w:line="240" w:lineRule="auto"/>
              <w:jc w:val="center"/>
              <w:rPr>
                <w:rFonts w:ascii="Arial" w:hAnsi="Arial" w:cs="Arial"/>
                <w:sz w:val="14"/>
                <w:szCs w:val="14"/>
                <w:lang w:eastAsia="ar-SA"/>
              </w:rPr>
            </w:pPr>
            <w:r w:rsidRPr="00993FA5">
              <w:rPr>
                <w:rFonts w:ascii="Arial" w:hAnsi="Arial" w:cs="Arial"/>
                <w:sz w:val="14"/>
                <w:szCs w:val="14"/>
                <w:lang w:eastAsia="ar-SA"/>
              </w:rPr>
              <w:t>3</w:t>
            </w:r>
          </w:p>
        </w:tc>
        <w:tc>
          <w:tcPr>
            <w:tcW w:w="1330" w:type="dxa"/>
          </w:tcPr>
          <w:p w14:paraId="33A98811" w14:textId="77777777" w:rsidR="00907E6E" w:rsidRPr="00993FA5" w:rsidRDefault="00907E6E" w:rsidP="00993FA5">
            <w:pPr>
              <w:suppressAutoHyphens/>
              <w:spacing w:after="0" w:line="240" w:lineRule="auto"/>
              <w:rPr>
                <w:rFonts w:ascii="Arial" w:hAnsi="Arial" w:cs="Arial"/>
                <w:sz w:val="19"/>
                <w:szCs w:val="19"/>
                <w:lang w:eastAsia="ar-SA"/>
              </w:rPr>
            </w:pPr>
          </w:p>
        </w:tc>
        <w:tc>
          <w:tcPr>
            <w:tcW w:w="1560" w:type="dxa"/>
            <w:vAlign w:val="center"/>
          </w:tcPr>
          <w:p w14:paraId="09D5C5DA" w14:textId="77777777" w:rsidR="00907E6E" w:rsidRPr="00993FA5" w:rsidRDefault="00907E6E" w:rsidP="00993FA5">
            <w:pPr>
              <w:suppressAutoHyphens/>
              <w:spacing w:after="0" w:line="240" w:lineRule="auto"/>
              <w:rPr>
                <w:rFonts w:ascii="Arial" w:hAnsi="Arial" w:cs="Arial"/>
                <w:sz w:val="19"/>
                <w:szCs w:val="19"/>
                <w:lang w:eastAsia="ar-SA"/>
              </w:rPr>
            </w:pPr>
          </w:p>
        </w:tc>
        <w:tc>
          <w:tcPr>
            <w:tcW w:w="699" w:type="dxa"/>
            <w:vAlign w:val="center"/>
          </w:tcPr>
          <w:p w14:paraId="6913EF38" w14:textId="77777777" w:rsidR="00907E6E" w:rsidRPr="00993FA5" w:rsidRDefault="00907E6E" w:rsidP="00993FA5">
            <w:pPr>
              <w:spacing w:after="0" w:line="240" w:lineRule="auto"/>
              <w:rPr>
                <w:rFonts w:ascii="Arial" w:hAnsi="Arial" w:cs="Arial"/>
                <w:sz w:val="18"/>
                <w:szCs w:val="18"/>
                <w:lang w:eastAsia="pl-PL"/>
              </w:rPr>
            </w:pPr>
          </w:p>
        </w:tc>
        <w:tc>
          <w:tcPr>
            <w:tcW w:w="1080" w:type="dxa"/>
          </w:tcPr>
          <w:p w14:paraId="3CCD2BEF"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1195" w:type="dxa"/>
            <w:vAlign w:val="center"/>
          </w:tcPr>
          <w:p w14:paraId="261B3B94"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785" w:type="dxa"/>
          </w:tcPr>
          <w:p w14:paraId="7DC968BD" w14:textId="77777777" w:rsidR="00907E6E" w:rsidRPr="00993FA5" w:rsidRDefault="00907E6E" w:rsidP="00993FA5">
            <w:pPr>
              <w:suppressAutoHyphens/>
              <w:spacing w:after="0" w:line="240" w:lineRule="auto"/>
              <w:rPr>
                <w:rFonts w:ascii="Arial" w:hAnsi="Arial" w:cs="Arial"/>
                <w:sz w:val="19"/>
                <w:szCs w:val="19"/>
                <w:lang w:eastAsia="ar-SA"/>
              </w:rPr>
            </w:pPr>
          </w:p>
        </w:tc>
        <w:tc>
          <w:tcPr>
            <w:tcW w:w="540" w:type="dxa"/>
          </w:tcPr>
          <w:p w14:paraId="32C421E8" w14:textId="77777777" w:rsidR="00907E6E" w:rsidRPr="00993FA5" w:rsidRDefault="00907E6E" w:rsidP="00993FA5">
            <w:pPr>
              <w:suppressAutoHyphens/>
              <w:spacing w:after="0" w:line="240" w:lineRule="auto"/>
              <w:rPr>
                <w:rFonts w:ascii="Arial" w:hAnsi="Arial" w:cs="Arial"/>
                <w:sz w:val="19"/>
                <w:szCs w:val="19"/>
                <w:lang w:eastAsia="ar-SA"/>
              </w:rPr>
            </w:pPr>
          </w:p>
        </w:tc>
        <w:tc>
          <w:tcPr>
            <w:tcW w:w="900" w:type="dxa"/>
          </w:tcPr>
          <w:p w14:paraId="295595E1" w14:textId="77777777" w:rsidR="00907E6E" w:rsidRPr="00993FA5" w:rsidRDefault="00907E6E" w:rsidP="00993FA5">
            <w:pPr>
              <w:suppressAutoHyphens/>
              <w:spacing w:after="0" w:line="240" w:lineRule="auto"/>
              <w:rPr>
                <w:rFonts w:ascii="Arial" w:hAnsi="Arial" w:cs="Arial"/>
                <w:sz w:val="19"/>
                <w:szCs w:val="19"/>
                <w:lang w:eastAsia="ar-SA"/>
              </w:rPr>
            </w:pPr>
          </w:p>
        </w:tc>
        <w:tc>
          <w:tcPr>
            <w:tcW w:w="1001" w:type="dxa"/>
          </w:tcPr>
          <w:p w14:paraId="53638EFC" w14:textId="77777777" w:rsidR="00907E6E" w:rsidRPr="00993FA5" w:rsidRDefault="00907E6E" w:rsidP="00993FA5">
            <w:pPr>
              <w:suppressAutoHyphens/>
              <w:spacing w:after="0" w:line="240" w:lineRule="auto"/>
              <w:rPr>
                <w:rFonts w:ascii="Arial" w:hAnsi="Arial" w:cs="Arial"/>
                <w:sz w:val="19"/>
                <w:szCs w:val="19"/>
                <w:lang w:eastAsia="ar-SA"/>
              </w:rPr>
            </w:pPr>
          </w:p>
        </w:tc>
      </w:tr>
      <w:tr w:rsidR="00907E6E" w:rsidRPr="001E51FB" w14:paraId="3FC9E2A2" w14:textId="77777777" w:rsidTr="00E008D9">
        <w:trPr>
          <w:trHeight w:val="549"/>
        </w:trPr>
        <w:tc>
          <w:tcPr>
            <w:tcW w:w="479" w:type="dxa"/>
            <w:tcBorders>
              <w:bottom w:val="single" w:sz="4" w:space="0" w:color="auto"/>
            </w:tcBorders>
            <w:vAlign w:val="center"/>
          </w:tcPr>
          <w:p w14:paraId="6DB88D02" w14:textId="77777777" w:rsidR="00907E6E" w:rsidRPr="00993FA5" w:rsidRDefault="00907E6E" w:rsidP="00993FA5">
            <w:pPr>
              <w:suppressAutoHyphens/>
              <w:spacing w:after="0" w:line="240" w:lineRule="auto"/>
              <w:jc w:val="center"/>
              <w:rPr>
                <w:rFonts w:ascii="Arial" w:hAnsi="Arial" w:cs="Arial"/>
                <w:sz w:val="14"/>
                <w:szCs w:val="14"/>
                <w:lang w:eastAsia="ar-SA"/>
              </w:rPr>
            </w:pPr>
            <w:r w:rsidRPr="00993FA5">
              <w:rPr>
                <w:rFonts w:ascii="Arial" w:hAnsi="Arial" w:cs="Arial"/>
                <w:sz w:val="14"/>
                <w:szCs w:val="14"/>
                <w:lang w:eastAsia="ar-SA"/>
              </w:rPr>
              <w:t>4</w:t>
            </w:r>
          </w:p>
        </w:tc>
        <w:tc>
          <w:tcPr>
            <w:tcW w:w="1330" w:type="dxa"/>
            <w:tcBorders>
              <w:bottom w:val="single" w:sz="4" w:space="0" w:color="auto"/>
            </w:tcBorders>
          </w:tcPr>
          <w:p w14:paraId="5C06882D" w14:textId="77777777" w:rsidR="00907E6E" w:rsidRPr="00993FA5" w:rsidRDefault="00907E6E" w:rsidP="00993FA5">
            <w:pPr>
              <w:suppressAutoHyphens/>
              <w:spacing w:after="0" w:line="240" w:lineRule="auto"/>
              <w:rPr>
                <w:rFonts w:ascii="Arial" w:hAnsi="Arial" w:cs="Arial"/>
                <w:sz w:val="19"/>
                <w:szCs w:val="19"/>
                <w:lang w:eastAsia="ar-SA"/>
              </w:rPr>
            </w:pPr>
          </w:p>
        </w:tc>
        <w:tc>
          <w:tcPr>
            <w:tcW w:w="1560" w:type="dxa"/>
            <w:tcBorders>
              <w:bottom w:val="single" w:sz="4" w:space="0" w:color="auto"/>
            </w:tcBorders>
            <w:vAlign w:val="center"/>
          </w:tcPr>
          <w:p w14:paraId="01A30955" w14:textId="77777777" w:rsidR="00907E6E" w:rsidRPr="00993FA5" w:rsidRDefault="00907E6E" w:rsidP="00993FA5">
            <w:pPr>
              <w:suppressAutoHyphens/>
              <w:spacing w:after="0" w:line="240" w:lineRule="auto"/>
              <w:rPr>
                <w:rFonts w:ascii="Arial" w:hAnsi="Arial" w:cs="Arial"/>
                <w:sz w:val="19"/>
                <w:szCs w:val="19"/>
                <w:lang w:eastAsia="ar-SA"/>
              </w:rPr>
            </w:pPr>
          </w:p>
        </w:tc>
        <w:tc>
          <w:tcPr>
            <w:tcW w:w="699" w:type="dxa"/>
            <w:tcBorders>
              <w:bottom w:val="single" w:sz="4" w:space="0" w:color="auto"/>
            </w:tcBorders>
            <w:vAlign w:val="center"/>
          </w:tcPr>
          <w:p w14:paraId="66A9B354" w14:textId="77777777" w:rsidR="00907E6E" w:rsidRPr="00993FA5" w:rsidRDefault="00907E6E" w:rsidP="00993FA5">
            <w:pPr>
              <w:spacing w:after="0" w:line="240" w:lineRule="auto"/>
              <w:rPr>
                <w:rFonts w:ascii="Arial" w:hAnsi="Arial" w:cs="Arial"/>
                <w:sz w:val="18"/>
                <w:szCs w:val="18"/>
                <w:lang w:eastAsia="pl-PL"/>
              </w:rPr>
            </w:pPr>
          </w:p>
        </w:tc>
        <w:tc>
          <w:tcPr>
            <w:tcW w:w="1080" w:type="dxa"/>
            <w:tcBorders>
              <w:bottom w:val="single" w:sz="4" w:space="0" w:color="auto"/>
            </w:tcBorders>
          </w:tcPr>
          <w:p w14:paraId="1751993A"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1195" w:type="dxa"/>
            <w:tcBorders>
              <w:bottom w:val="single" w:sz="4" w:space="0" w:color="auto"/>
            </w:tcBorders>
            <w:vAlign w:val="center"/>
          </w:tcPr>
          <w:p w14:paraId="307000BE" w14:textId="77777777" w:rsidR="00907E6E" w:rsidRPr="00993FA5" w:rsidRDefault="00907E6E" w:rsidP="00993FA5">
            <w:pPr>
              <w:spacing w:after="0" w:line="240" w:lineRule="auto"/>
              <w:jc w:val="center"/>
              <w:rPr>
                <w:rFonts w:ascii="Arial" w:hAnsi="Arial" w:cs="Arial"/>
                <w:b/>
                <w:bCs/>
                <w:sz w:val="18"/>
                <w:szCs w:val="18"/>
                <w:lang w:eastAsia="pl-PL"/>
              </w:rPr>
            </w:pPr>
          </w:p>
        </w:tc>
        <w:tc>
          <w:tcPr>
            <w:tcW w:w="785" w:type="dxa"/>
            <w:tcBorders>
              <w:bottom w:val="single" w:sz="4" w:space="0" w:color="auto"/>
            </w:tcBorders>
          </w:tcPr>
          <w:p w14:paraId="53D9351D" w14:textId="77777777" w:rsidR="00907E6E" w:rsidRPr="00993FA5" w:rsidRDefault="00907E6E" w:rsidP="00993FA5">
            <w:pPr>
              <w:suppressAutoHyphens/>
              <w:spacing w:after="0" w:line="240" w:lineRule="auto"/>
              <w:rPr>
                <w:rFonts w:ascii="Arial" w:hAnsi="Arial" w:cs="Arial"/>
                <w:sz w:val="19"/>
                <w:szCs w:val="19"/>
                <w:lang w:eastAsia="ar-SA"/>
              </w:rPr>
            </w:pPr>
          </w:p>
        </w:tc>
        <w:tc>
          <w:tcPr>
            <w:tcW w:w="540" w:type="dxa"/>
            <w:tcBorders>
              <w:bottom w:val="single" w:sz="4" w:space="0" w:color="auto"/>
            </w:tcBorders>
          </w:tcPr>
          <w:p w14:paraId="4ED78D4C" w14:textId="77777777" w:rsidR="00907E6E" w:rsidRPr="00993FA5" w:rsidRDefault="00907E6E" w:rsidP="00993FA5">
            <w:pPr>
              <w:suppressAutoHyphens/>
              <w:spacing w:after="0" w:line="240" w:lineRule="auto"/>
              <w:rPr>
                <w:rFonts w:ascii="Arial" w:hAnsi="Arial" w:cs="Arial"/>
                <w:sz w:val="19"/>
                <w:szCs w:val="19"/>
                <w:lang w:eastAsia="ar-SA"/>
              </w:rPr>
            </w:pPr>
          </w:p>
        </w:tc>
        <w:tc>
          <w:tcPr>
            <w:tcW w:w="900" w:type="dxa"/>
            <w:tcBorders>
              <w:bottom w:val="single" w:sz="4" w:space="0" w:color="auto"/>
            </w:tcBorders>
          </w:tcPr>
          <w:p w14:paraId="3E548ECD" w14:textId="77777777" w:rsidR="00907E6E" w:rsidRPr="00993FA5" w:rsidRDefault="00907E6E" w:rsidP="00993FA5">
            <w:pPr>
              <w:suppressAutoHyphens/>
              <w:spacing w:after="0" w:line="240" w:lineRule="auto"/>
              <w:rPr>
                <w:rFonts w:ascii="Arial" w:hAnsi="Arial" w:cs="Arial"/>
                <w:sz w:val="19"/>
                <w:szCs w:val="19"/>
                <w:lang w:eastAsia="ar-SA"/>
              </w:rPr>
            </w:pPr>
          </w:p>
        </w:tc>
        <w:tc>
          <w:tcPr>
            <w:tcW w:w="1001" w:type="dxa"/>
            <w:tcBorders>
              <w:bottom w:val="single" w:sz="4" w:space="0" w:color="auto"/>
            </w:tcBorders>
          </w:tcPr>
          <w:p w14:paraId="4CF7216B" w14:textId="77777777" w:rsidR="00907E6E" w:rsidRPr="00993FA5" w:rsidRDefault="00907E6E" w:rsidP="00993FA5">
            <w:pPr>
              <w:suppressAutoHyphens/>
              <w:spacing w:after="0" w:line="240" w:lineRule="auto"/>
              <w:rPr>
                <w:rFonts w:ascii="Arial" w:hAnsi="Arial" w:cs="Arial"/>
                <w:sz w:val="19"/>
                <w:szCs w:val="19"/>
                <w:lang w:eastAsia="ar-SA"/>
              </w:rPr>
            </w:pPr>
          </w:p>
        </w:tc>
      </w:tr>
    </w:tbl>
    <w:p w14:paraId="3F0835BF" w14:textId="77777777" w:rsidR="00E008D9" w:rsidRPr="000410B8" w:rsidRDefault="00CA2F25" w:rsidP="00993FA5">
      <w:pPr>
        <w:suppressAutoHyphens/>
        <w:spacing w:after="0" w:line="240" w:lineRule="auto"/>
        <w:rPr>
          <w:rFonts w:ascii="Arial" w:hAnsi="Arial" w:cs="Arial"/>
          <w:b/>
          <w:bCs/>
          <w:sz w:val="16"/>
          <w:szCs w:val="16"/>
        </w:rPr>
      </w:pPr>
      <w:r w:rsidRPr="000410B8">
        <w:rPr>
          <w:rFonts w:ascii="Arial" w:hAnsi="Arial" w:cs="Arial"/>
          <w:b/>
          <w:bCs/>
          <w:sz w:val="16"/>
          <w:szCs w:val="16"/>
        </w:rPr>
        <w:t xml:space="preserve">*lub inny kod odpowiadający kodowi </w:t>
      </w:r>
      <w:r w:rsidR="005C3894" w:rsidRPr="000410B8">
        <w:rPr>
          <w:rFonts w:ascii="Arial" w:hAnsi="Arial" w:cs="Arial"/>
          <w:b/>
          <w:bCs/>
          <w:sz w:val="16"/>
          <w:szCs w:val="16"/>
        </w:rPr>
        <w:t>GTIN</w:t>
      </w:r>
    </w:p>
    <w:p w14:paraId="3902B282" w14:textId="77777777" w:rsidR="00CA2F25" w:rsidRDefault="00CA2F25" w:rsidP="00993FA5">
      <w:pPr>
        <w:suppressAutoHyphens/>
        <w:spacing w:after="0" w:line="240" w:lineRule="auto"/>
        <w:rPr>
          <w:rFonts w:ascii="Arial" w:hAnsi="Arial" w:cs="Arial"/>
          <w:b/>
          <w:bCs/>
          <w:sz w:val="16"/>
          <w:szCs w:val="16"/>
        </w:rPr>
      </w:pPr>
    </w:p>
    <w:p w14:paraId="37870210" w14:textId="77777777" w:rsidR="00CA2F25" w:rsidRDefault="00CA2F25" w:rsidP="00993FA5">
      <w:pPr>
        <w:suppressAutoHyphens/>
        <w:spacing w:after="0" w:line="240" w:lineRule="auto"/>
        <w:rPr>
          <w:rFonts w:ascii="Arial" w:eastAsia="TimesNewRoman" w:hAnsi="Arial"/>
          <w:sz w:val="19"/>
          <w:szCs w:val="19"/>
          <w:lang w:eastAsia="ar-SA"/>
        </w:rPr>
      </w:pPr>
    </w:p>
    <w:p w14:paraId="5166FBAD" w14:textId="77777777" w:rsidR="00907E6E" w:rsidRPr="00F41F8B" w:rsidRDefault="00907E6E" w:rsidP="00993FA5">
      <w:pPr>
        <w:suppressAutoHyphens/>
        <w:spacing w:after="0" w:line="240" w:lineRule="auto"/>
        <w:rPr>
          <w:rFonts w:ascii="Arial" w:hAnsi="Arial" w:cs="Arial"/>
          <w:sz w:val="19"/>
          <w:szCs w:val="19"/>
          <w:lang w:eastAsia="ar-SA"/>
        </w:rPr>
      </w:pPr>
      <w:r w:rsidRPr="00F41F8B">
        <w:rPr>
          <w:rFonts w:ascii="Arial" w:eastAsia="TimesNewRoman" w:hAnsi="Arial" w:cs="Arial"/>
          <w:sz w:val="19"/>
          <w:szCs w:val="19"/>
          <w:lang w:eastAsia="ar-SA"/>
        </w:rPr>
        <w:t xml:space="preserve">cena (kolumna 9-wartość brutto) = 6x7x8 np. </w:t>
      </w:r>
      <w:r w:rsidRPr="00F41F8B">
        <w:rPr>
          <w:rFonts w:ascii="Arial" w:hAnsi="Arial" w:cs="Arial"/>
          <w:sz w:val="19"/>
          <w:szCs w:val="19"/>
          <w:lang w:eastAsia="ar-SA"/>
        </w:rPr>
        <w:t>3 x 300,00 x 1,08  = 972,00 PLN</w:t>
      </w:r>
    </w:p>
    <w:p w14:paraId="76D1E9D8" w14:textId="77777777" w:rsidR="004C1994" w:rsidRPr="00F41F8B" w:rsidRDefault="004C1994" w:rsidP="00993FA5">
      <w:pPr>
        <w:suppressAutoHyphens/>
        <w:spacing w:after="0" w:line="240" w:lineRule="auto"/>
        <w:rPr>
          <w:rFonts w:ascii="Arial" w:eastAsia="Times New Roman" w:hAnsi="Arial" w:cs="Arial"/>
          <w:b/>
          <w:bCs/>
          <w:sz w:val="18"/>
          <w:szCs w:val="18"/>
          <w:u w:val="single"/>
          <w:lang w:eastAsia="pl-PL"/>
        </w:rPr>
      </w:pPr>
    </w:p>
    <w:tbl>
      <w:tblPr>
        <w:tblW w:w="5080" w:type="dxa"/>
        <w:tblCellMar>
          <w:left w:w="70" w:type="dxa"/>
          <w:right w:w="70" w:type="dxa"/>
        </w:tblCellMar>
        <w:tblLook w:val="04A0" w:firstRow="1" w:lastRow="0" w:firstColumn="1" w:lastColumn="0" w:noHBand="0" w:noVBand="1"/>
      </w:tblPr>
      <w:tblGrid>
        <w:gridCol w:w="2540"/>
        <w:gridCol w:w="940"/>
        <w:gridCol w:w="720"/>
        <w:gridCol w:w="880"/>
      </w:tblGrid>
      <w:tr w:rsidR="006C0947" w:rsidRPr="006C0947" w14:paraId="5DB19B75" w14:textId="77777777" w:rsidTr="006C0947">
        <w:trPr>
          <w:trHeight w:val="225"/>
        </w:trPr>
        <w:tc>
          <w:tcPr>
            <w:tcW w:w="2540" w:type="dxa"/>
            <w:tcBorders>
              <w:top w:val="nil"/>
              <w:left w:val="nil"/>
              <w:bottom w:val="nil"/>
              <w:right w:val="nil"/>
            </w:tcBorders>
            <w:noWrap/>
            <w:vAlign w:val="bottom"/>
            <w:hideMark/>
          </w:tcPr>
          <w:p w14:paraId="4EE0BE3B" w14:textId="77777777" w:rsidR="002205D8" w:rsidRDefault="002205D8" w:rsidP="006C0947">
            <w:pPr>
              <w:spacing w:after="0" w:line="240" w:lineRule="auto"/>
              <w:rPr>
                <w:rFonts w:ascii="Arial CE" w:eastAsia="Times New Roman" w:hAnsi="Arial CE" w:cs="Arial CE"/>
                <w:b/>
                <w:bCs/>
                <w:sz w:val="16"/>
                <w:szCs w:val="16"/>
                <w:lang w:eastAsia="pl-PL"/>
              </w:rPr>
            </w:pPr>
          </w:p>
          <w:p w14:paraId="1EEEC25D" w14:textId="77777777" w:rsidR="002205D8" w:rsidRPr="002205D8" w:rsidRDefault="002205D8" w:rsidP="006C0947">
            <w:pPr>
              <w:spacing w:after="0" w:line="240" w:lineRule="auto"/>
              <w:rPr>
                <w:rFonts w:ascii="Arial CE" w:eastAsia="Times New Roman" w:hAnsi="Arial CE" w:cs="Arial CE"/>
                <w:sz w:val="16"/>
                <w:szCs w:val="16"/>
                <w:lang w:eastAsia="pl-PL"/>
              </w:rPr>
            </w:pPr>
          </w:p>
        </w:tc>
        <w:tc>
          <w:tcPr>
            <w:tcW w:w="940" w:type="dxa"/>
            <w:tcBorders>
              <w:top w:val="nil"/>
              <w:left w:val="nil"/>
              <w:bottom w:val="nil"/>
              <w:right w:val="nil"/>
            </w:tcBorders>
            <w:noWrap/>
            <w:vAlign w:val="bottom"/>
            <w:hideMark/>
          </w:tcPr>
          <w:p w14:paraId="48A336F6" w14:textId="77777777" w:rsidR="006C0947" w:rsidRPr="006C0947" w:rsidRDefault="006C0947" w:rsidP="006C0947">
            <w:pPr>
              <w:spacing w:after="0" w:line="240" w:lineRule="auto"/>
              <w:rPr>
                <w:rFonts w:ascii="Arial CE" w:eastAsia="Times New Roman" w:hAnsi="Arial CE" w:cs="Arial CE"/>
                <w:b/>
                <w:bCs/>
                <w:sz w:val="16"/>
                <w:szCs w:val="16"/>
                <w:lang w:eastAsia="pl-PL"/>
              </w:rPr>
            </w:pPr>
          </w:p>
        </w:tc>
        <w:tc>
          <w:tcPr>
            <w:tcW w:w="720" w:type="dxa"/>
            <w:tcBorders>
              <w:top w:val="nil"/>
              <w:left w:val="nil"/>
              <w:bottom w:val="nil"/>
              <w:right w:val="nil"/>
            </w:tcBorders>
            <w:noWrap/>
            <w:vAlign w:val="bottom"/>
            <w:hideMark/>
          </w:tcPr>
          <w:p w14:paraId="388058A7" w14:textId="77777777" w:rsidR="006C0947" w:rsidRPr="006C0947" w:rsidRDefault="006C0947" w:rsidP="006C0947">
            <w:pPr>
              <w:spacing w:after="0" w:line="240" w:lineRule="auto"/>
              <w:rPr>
                <w:rFonts w:ascii="Times New Roman" w:eastAsia="Times New Roman" w:hAnsi="Times New Roman" w:cs="Times New Roman"/>
                <w:sz w:val="20"/>
                <w:szCs w:val="20"/>
                <w:lang w:eastAsia="pl-PL"/>
              </w:rPr>
            </w:pPr>
          </w:p>
        </w:tc>
        <w:tc>
          <w:tcPr>
            <w:tcW w:w="880" w:type="dxa"/>
            <w:tcBorders>
              <w:top w:val="nil"/>
              <w:left w:val="nil"/>
              <w:bottom w:val="nil"/>
              <w:right w:val="nil"/>
            </w:tcBorders>
            <w:noWrap/>
            <w:vAlign w:val="bottom"/>
            <w:hideMark/>
          </w:tcPr>
          <w:p w14:paraId="2ED5DDFA" w14:textId="77777777" w:rsidR="006C0947" w:rsidRPr="006C0947" w:rsidRDefault="006C0947" w:rsidP="006C0947">
            <w:pPr>
              <w:spacing w:after="0" w:line="240" w:lineRule="auto"/>
              <w:rPr>
                <w:rFonts w:ascii="Times New Roman" w:eastAsia="Times New Roman" w:hAnsi="Times New Roman" w:cs="Times New Roman"/>
                <w:sz w:val="20"/>
                <w:szCs w:val="20"/>
                <w:lang w:eastAsia="pl-PL"/>
              </w:rPr>
            </w:pPr>
          </w:p>
        </w:tc>
      </w:tr>
    </w:tbl>
    <w:p w14:paraId="01A5B6F7" w14:textId="77777777" w:rsidR="00907E6E" w:rsidRPr="00993FA5" w:rsidRDefault="00907E6E" w:rsidP="00993FA5">
      <w:pPr>
        <w:suppressAutoHyphens/>
        <w:spacing w:after="0" w:line="240" w:lineRule="auto"/>
        <w:rPr>
          <w:rFonts w:ascii="Arial" w:hAnsi="Arial" w:cs="Arial"/>
          <w:b/>
          <w:bCs/>
          <w:sz w:val="14"/>
          <w:szCs w:val="14"/>
          <w:lang w:eastAsia="ar-SA"/>
        </w:rPr>
      </w:pPr>
    </w:p>
    <w:p w14:paraId="4D68E4F1" w14:textId="77777777" w:rsidR="00907E6E" w:rsidRPr="00993FA5" w:rsidRDefault="00907E6E" w:rsidP="00993FA5">
      <w:pPr>
        <w:suppressAutoHyphens/>
        <w:spacing w:after="0" w:line="240" w:lineRule="auto"/>
        <w:jc w:val="right"/>
        <w:rPr>
          <w:rFonts w:ascii="Arial" w:hAnsi="Arial" w:cs="Arial"/>
          <w:b/>
          <w:bCs/>
          <w:sz w:val="14"/>
          <w:szCs w:val="14"/>
          <w:lang w:eastAsia="ar-SA"/>
        </w:rPr>
      </w:pPr>
    </w:p>
    <w:p w14:paraId="4C23C8C5" w14:textId="77777777" w:rsidR="00907E6E" w:rsidRPr="00993FA5" w:rsidRDefault="00907E6E" w:rsidP="00993FA5">
      <w:pPr>
        <w:suppressAutoHyphens/>
        <w:spacing w:after="0" w:line="240" w:lineRule="auto"/>
        <w:rPr>
          <w:rFonts w:ascii="Arial" w:hAnsi="Arial" w:cs="Arial"/>
          <w:b/>
          <w:bCs/>
          <w:sz w:val="19"/>
          <w:szCs w:val="19"/>
          <w:lang w:eastAsia="ar-SA"/>
        </w:rPr>
      </w:pPr>
      <w:r w:rsidRPr="00993FA5">
        <w:rPr>
          <w:rFonts w:ascii="Arial" w:hAnsi="Arial" w:cs="Arial"/>
          <w:b/>
          <w:bCs/>
          <w:sz w:val="19"/>
          <w:szCs w:val="19"/>
          <w:lang w:eastAsia="ar-SA"/>
        </w:rPr>
        <w:t>Zakres  nr ......     z cen</w:t>
      </w:r>
      <w:r w:rsidRPr="00993FA5">
        <w:rPr>
          <w:rFonts w:ascii="Arial" w:eastAsia="TimesNewRoman" w:hAnsi="Arial" w:cs="Arial"/>
          <w:b/>
          <w:bCs/>
          <w:sz w:val="19"/>
          <w:szCs w:val="19"/>
          <w:lang w:eastAsia="ar-SA"/>
        </w:rPr>
        <w:t xml:space="preserve">ą netto </w:t>
      </w:r>
      <w:r w:rsidRPr="00993FA5">
        <w:rPr>
          <w:rFonts w:ascii="Arial" w:hAnsi="Arial" w:cs="Arial"/>
          <w:b/>
          <w:bCs/>
          <w:sz w:val="19"/>
          <w:szCs w:val="19"/>
          <w:lang w:eastAsia="ar-SA"/>
        </w:rPr>
        <w:t xml:space="preserve">. ................zł, brutto ................. zł. </w:t>
      </w:r>
    </w:p>
    <w:p w14:paraId="13D9FCFE" w14:textId="77777777" w:rsidR="00907E6E" w:rsidRPr="00993FA5" w:rsidRDefault="00907E6E" w:rsidP="00993FA5">
      <w:pPr>
        <w:suppressAutoHyphens/>
        <w:spacing w:after="0" w:line="240" w:lineRule="auto"/>
        <w:rPr>
          <w:rFonts w:ascii="Arial" w:hAnsi="Arial" w:cs="Arial"/>
          <w:sz w:val="19"/>
          <w:szCs w:val="19"/>
          <w:lang w:eastAsia="pl-PL"/>
        </w:rPr>
      </w:pPr>
    </w:p>
    <w:p w14:paraId="2CCB646E" w14:textId="77777777" w:rsidR="00907E6E" w:rsidRPr="00993FA5" w:rsidRDefault="00907E6E" w:rsidP="00993FA5">
      <w:pPr>
        <w:suppressAutoHyphens/>
        <w:spacing w:after="0" w:line="240" w:lineRule="auto"/>
        <w:rPr>
          <w:rFonts w:ascii="Arial" w:hAnsi="Arial" w:cs="Arial"/>
          <w:sz w:val="19"/>
          <w:szCs w:val="19"/>
          <w:lang w:eastAsia="ar-SA"/>
        </w:rPr>
      </w:pPr>
      <w:r w:rsidRPr="00993FA5">
        <w:rPr>
          <w:rFonts w:ascii="Arial" w:hAnsi="Arial" w:cs="Arial"/>
          <w:b/>
          <w:bCs/>
          <w:sz w:val="14"/>
          <w:szCs w:val="14"/>
          <w:lang w:eastAsia="ar-SA"/>
        </w:rPr>
        <w:t xml:space="preserve">                            </w:t>
      </w:r>
    </w:p>
    <w:p w14:paraId="11D8A6BB" w14:textId="77777777" w:rsidR="00907E6E" w:rsidRPr="00993FA5" w:rsidRDefault="00907E6E" w:rsidP="00993FA5">
      <w:pPr>
        <w:suppressAutoHyphens/>
        <w:spacing w:after="0" w:line="240" w:lineRule="auto"/>
        <w:jc w:val="right"/>
        <w:rPr>
          <w:rFonts w:ascii="Arial" w:hAnsi="Arial" w:cs="Arial"/>
          <w:b/>
          <w:bCs/>
          <w:color w:val="0000FF"/>
          <w:sz w:val="18"/>
          <w:szCs w:val="18"/>
          <w:lang w:eastAsia="ar-SA"/>
        </w:rPr>
      </w:pPr>
    </w:p>
    <w:p w14:paraId="3F811472" w14:textId="77777777" w:rsidR="00907E6E" w:rsidRPr="00993FA5" w:rsidRDefault="00907E6E" w:rsidP="00993FA5">
      <w:pPr>
        <w:suppressAutoHyphens/>
        <w:spacing w:after="0" w:line="240" w:lineRule="auto"/>
        <w:jc w:val="right"/>
        <w:rPr>
          <w:rFonts w:ascii="Arial" w:hAnsi="Arial" w:cs="Arial"/>
          <w:b/>
          <w:bCs/>
          <w:color w:val="0000FF"/>
          <w:sz w:val="18"/>
          <w:szCs w:val="18"/>
          <w:lang w:eastAsia="ar-SA"/>
        </w:rPr>
      </w:pPr>
    </w:p>
    <w:p w14:paraId="55FA4250" w14:textId="77777777" w:rsidR="00D00E11" w:rsidRDefault="00D00E11" w:rsidP="00993FA5">
      <w:pPr>
        <w:spacing w:after="0" w:line="240" w:lineRule="auto"/>
        <w:jc w:val="both"/>
        <w:rPr>
          <w:rFonts w:ascii="Arial" w:hAnsi="Arial" w:cs="Arial"/>
          <w:sz w:val="19"/>
          <w:szCs w:val="19"/>
          <w:lang w:eastAsia="pl-PL"/>
        </w:rPr>
      </w:pPr>
    </w:p>
    <w:p w14:paraId="7CCEDC4A" w14:textId="77777777" w:rsidR="006F47D0" w:rsidRDefault="006F47D0" w:rsidP="00993FA5">
      <w:pPr>
        <w:spacing w:after="0" w:line="240" w:lineRule="auto"/>
        <w:jc w:val="both"/>
        <w:rPr>
          <w:rFonts w:ascii="Arial" w:hAnsi="Arial" w:cs="Arial"/>
          <w:sz w:val="19"/>
          <w:szCs w:val="19"/>
          <w:lang w:eastAsia="pl-PL"/>
        </w:rPr>
      </w:pPr>
    </w:p>
    <w:p w14:paraId="26E5EBEF" w14:textId="77777777" w:rsidR="006F47D0" w:rsidRDefault="006F47D0" w:rsidP="00993FA5">
      <w:pPr>
        <w:spacing w:after="0" w:line="240" w:lineRule="auto"/>
        <w:jc w:val="both"/>
        <w:rPr>
          <w:rFonts w:ascii="Arial" w:hAnsi="Arial" w:cs="Arial"/>
          <w:sz w:val="19"/>
          <w:szCs w:val="19"/>
          <w:lang w:eastAsia="pl-PL"/>
        </w:rPr>
      </w:pPr>
    </w:p>
    <w:p w14:paraId="5D98FCC6" w14:textId="77777777" w:rsidR="006E314C" w:rsidRPr="001B55AB" w:rsidRDefault="006E314C" w:rsidP="006E314C">
      <w:pPr>
        <w:pStyle w:val="Tekstpodstawowy21"/>
        <w:jc w:val="left"/>
        <w:rPr>
          <w:rFonts w:ascii="Arial" w:hAnsi="Arial" w:cs="Arial"/>
          <w:b w:val="0"/>
          <w:sz w:val="19"/>
          <w:szCs w:val="19"/>
        </w:rPr>
      </w:pPr>
      <w:r w:rsidRPr="001B55AB">
        <w:rPr>
          <w:rFonts w:ascii="Arial" w:hAnsi="Arial" w:cs="Arial"/>
          <w:b w:val="0"/>
          <w:sz w:val="19"/>
          <w:szCs w:val="19"/>
        </w:rPr>
        <w:t>............................., dnia:...............................</w:t>
      </w:r>
    </w:p>
    <w:p w14:paraId="512626AC" w14:textId="77777777" w:rsidR="006F47D0" w:rsidRDefault="006F47D0" w:rsidP="00993FA5">
      <w:pPr>
        <w:spacing w:after="0" w:line="240" w:lineRule="auto"/>
        <w:jc w:val="both"/>
        <w:rPr>
          <w:rFonts w:ascii="Arial" w:hAnsi="Arial" w:cs="Arial"/>
          <w:sz w:val="19"/>
          <w:szCs w:val="19"/>
          <w:lang w:eastAsia="pl-PL"/>
        </w:rPr>
      </w:pPr>
    </w:p>
    <w:p w14:paraId="3FA68028" w14:textId="77777777" w:rsidR="006F47D0" w:rsidRDefault="006F47D0" w:rsidP="00993FA5">
      <w:pPr>
        <w:spacing w:after="0" w:line="240" w:lineRule="auto"/>
        <w:jc w:val="both"/>
        <w:rPr>
          <w:rFonts w:ascii="Arial" w:hAnsi="Arial" w:cs="Arial"/>
          <w:sz w:val="19"/>
          <w:szCs w:val="19"/>
          <w:lang w:eastAsia="pl-PL"/>
        </w:rPr>
      </w:pPr>
    </w:p>
    <w:p w14:paraId="718F590B" w14:textId="77777777" w:rsidR="006F47D0" w:rsidRDefault="006F47D0" w:rsidP="00993FA5">
      <w:pPr>
        <w:spacing w:after="0" w:line="240" w:lineRule="auto"/>
        <w:jc w:val="both"/>
        <w:rPr>
          <w:rFonts w:ascii="Arial" w:hAnsi="Arial" w:cs="Arial"/>
          <w:sz w:val="19"/>
          <w:szCs w:val="19"/>
          <w:lang w:eastAsia="pl-PL"/>
        </w:rPr>
      </w:pPr>
    </w:p>
    <w:p w14:paraId="2357E506" w14:textId="77777777" w:rsidR="006F47D0" w:rsidRDefault="006F47D0" w:rsidP="00993FA5">
      <w:pPr>
        <w:spacing w:after="0" w:line="240" w:lineRule="auto"/>
        <w:jc w:val="both"/>
        <w:rPr>
          <w:rFonts w:ascii="Arial" w:hAnsi="Arial" w:cs="Arial"/>
          <w:sz w:val="19"/>
          <w:szCs w:val="19"/>
          <w:lang w:eastAsia="pl-PL"/>
        </w:rPr>
      </w:pPr>
    </w:p>
    <w:p w14:paraId="7DF9CB8D" w14:textId="77777777" w:rsidR="006F47D0" w:rsidRDefault="006F47D0" w:rsidP="00993FA5">
      <w:pPr>
        <w:spacing w:after="0" w:line="240" w:lineRule="auto"/>
        <w:jc w:val="both"/>
        <w:rPr>
          <w:rFonts w:ascii="Arial" w:hAnsi="Arial" w:cs="Arial"/>
          <w:sz w:val="19"/>
          <w:szCs w:val="19"/>
          <w:lang w:eastAsia="pl-PL"/>
        </w:rPr>
      </w:pPr>
    </w:p>
    <w:p w14:paraId="7302DF26" w14:textId="77777777" w:rsidR="006F47D0" w:rsidRDefault="006F47D0" w:rsidP="00993FA5">
      <w:pPr>
        <w:spacing w:after="0" w:line="240" w:lineRule="auto"/>
        <w:jc w:val="both"/>
        <w:rPr>
          <w:rFonts w:ascii="Arial" w:hAnsi="Arial" w:cs="Arial"/>
          <w:sz w:val="19"/>
          <w:szCs w:val="19"/>
          <w:lang w:eastAsia="pl-PL"/>
        </w:rPr>
      </w:pPr>
    </w:p>
    <w:p w14:paraId="5037A99E" w14:textId="77777777" w:rsidR="006F47D0" w:rsidRDefault="006F47D0" w:rsidP="00993FA5">
      <w:pPr>
        <w:spacing w:after="0" w:line="240" w:lineRule="auto"/>
        <w:jc w:val="both"/>
        <w:rPr>
          <w:rFonts w:ascii="Arial" w:hAnsi="Arial" w:cs="Arial"/>
          <w:sz w:val="19"/>
          <w:szCs w:val="19"/>
          <w:lang w:eastAsia="pl-PL"/>
        </w:rPr>
      </w:pPr>
    </w:p>
    <w:p w14:paraId="0272F323" w14:textId="77777777" w:rsidR="006F47D0" w:rsidRDefault="006F47D0" w:rsidP="00993FA5">
      <w:pPr>
        <w:spacing w:after="0" w:line="240" w:lineRule="auto"/>
        <w:jc w:val="both"/>
        <w:rPr>
          <w:rFonts w:ascii="Arial" w:hAnsi="Arial" w:cs="Arial"/>
          <w:sz w:val="19"/>
          <w:szCs w:val="19"/>
          <w:lang w:eastAsia="pl-PL"/>
        </w:rPr>
      </w:pPr>
    </w:p>
    <w:p w14:paraId="0EE625F0" w14:textId="77777777" w:rsidR="006F47D0" w:rsidRDefault="006F47D0" w:rsidP="00993FA5">
      <w:pPr>
        <w:spacing w:after="0" w:line="240" w:lineRule="auto"/>
        <w:jc w:val="both"/>
        <w:rPr>
          <w:rFonts w:ascii="Arial" w:hAnsi="Arial" w:cs="Arial"/>
          <w:sz w:val="19"/>
          <w:szCs w:val="19"/>
          <w:lang w:eastAsia="pl-PL"/>
        </w:rPr>
      </w:pPr>
    </w:p>
    <w:p w14:paraId="2E4A1FB7" w14:textId="77777777" w:rsidR="006F47D0" w:rsidRDefault="006F47D0" w:rsidP="00993FA5">
      <w:pPr>
        <w:spacing w:after="0" w:line="240" w:lineRule="auto"/>
        <w:jc w:val="both"/>
        <w:rPr>
          <w:rFonts w:ascii="Arial" w:hAnsi="Arial" w:cs="Arial"/>
          <w:sz w:val="19"/>
          <w:szCs w:val="19"/>
          <w:lang w:eastAsia="pl-PL"/>
        </w:rPr>
      </w:pPr>
    </w:p>
    <w:p w14:paraId="6CAF6A72" w14:textId="77777777" w:rsidR="006F47D0" w:rsidRDefault="006F47D0" w:rsidP="00993FA5">
      <w:pPr>
        <w:spacing w:after="0" w:line="240" w:lineRule="auto"/>
        <w:jc w:val="both"/>
        <w:rPr>
          <w:rFonts w:ascii="Arial" w:hAnsi="Arial" w:cs="Arial"/>
          <w:sz w:val="19"/>
          <w:szCs w:val="19"/>
          <w:lang w:eastAsia="pl-PL"/>
        </w:rPr>
      </w:pPr>
    </w:p>
    <w:p w14:paraId="209395BF" w14:textId="77777777" w:rsidR="007A2E16" w:rsidRDefault="007A2E16" w:rsidP="00993FA5">
      <w:pPr>
        <w:spacing w:after="0" w:line="240" w:lineRule="auto"/>
        <w:jc w:val="both"/>
        <w:rPr>
          <w:rFonts w:ascii="Arial" w:hAnsi="Arial" w:cs="Arial"/>
          <w:sz w:val="19"/>
          <w:szCs w:val="19"/>
          <w:lang w:eastAsia="pl-PL"/>
        </w:rPr>
      </w:pPr>
    </w:p>
    <w:p w14:paraId="58E47D74" w14:textId="77777777" w:rsidR="005C3894" w:rsidRDefault="005C3894" w:rsidP="00993FA5">
      <w:pPr>
        <w:spacing w:after="0" w:line="240" w:lineRule="auto"/>
        <w:jc w:val="both"/>
        <w:rPr>
          <w:rFonts w:ascii="Arial" w:hAnsi="Arial" w:cs="Arial"/>
          <w:sz w:val="19"/>
          <w:szCs w:val="19"/>
          <w:lang w:eastAsia="pl-PL"/>
        </w:rPr>
      </w:pPr>
    </w:p>
    <w:p w14:paraId="50ADA667" w14:textId="77777777" w:rsidR="005C3894" w:rsidRDefault="005C3894" w:rsidP="00993FA5">
      <w:pPr>
        <w:spacing w:after="0" w:line="240" w:lineRule="auto"/>
        <w:jc w:val="both"/>
        <w:rPr>
          <w:rFonts w:ascii="Arial" w:hAnsi="Arial" w:cs="Arial"/>
          <w:sz w:val="19"/>
          <w:szCs w:val="19"/>
          <w:lang w:eastAsia="pl-PL"/>
        </w:rPr>
      </w:pPr>
    </w:p>
    <w:p w14:paraId="30D5A066" w14:textId="77777777" w:rsidR="006F47D0" w:rsidRDefault="006F47D0" w:rsidP="00993FA5">
      <w:pPr>
        <w:spacing w:after="0" w:line="240" w:lineRule="auto"/>
        <w:jc w:val="both"/>
        <w:rPr>
          <w:rFonts w:ascii="Arial" w:hAnsi="Arial" w:cs="Arial"/>
          <w:sz w:val="19"/>
          <w:szCs w:val="19"/>
          <w:lang w:eastAsia="pl-PL"/>
        </w:rPr>
      </w:pPr>
    </w:p>
    <w:p w14:paraId="0E7740E0" w14:textId="6A6DF9EC" w:rsidR="00AE6EF6" w:rsidRDefault="00AE6EF6" w:rsidP="00993FA5">
      <w:pPr>
        <w:spacing w:after="0" w:line="240" w:lineRule="auto"/>
        <w:jc w:val="both"/>
        <w:rPr>
          <w:rFonts w:ascii="Arial" w:hAnsi="Arial" w:cs="Arial"/>
          <w:sz w:val="19"/>
          <w:szCs w:val="19"/>
          <w:lang w:eastAsia="pl-PL"/>
        </w:rPr>
      </w:pPr>
    </w:p>
    <w:p w14:paraId="61A251E8" w14:textId="77777777" w:rsidR="006C0C51" w:rsidRDefault="006C0C51" w:rsidP="00993FA5">
      <w:pPr>
        <w:spacing w:after="0" w:line="240" w:lineRule="auto"/>
        <w:jc w:val="both"/>
        <w:rPr>
          <w:rFonts w:ascii="Arial" w:hAnsi="Arial" w:cs="Arial"/>
          <w:sz w:val="19"/>
          <w:szCs w:val="19"/>
          <w:lang w:eastAsia="pl-PL"/>
        </w:rPr>
      </w:pPr>
    </w:p>
    <w:p w14:paraId="7E0CE805" w14:textId="77777777" w:rsidR="006C0C51" w:rsidRDefault="006C0C51" w:rsidP="00993FA5">
      <w:pPr>
        <w:spacing w:after="0" w:line="240" w:lineRule="auto"/>
        <w:jc w:val="both"/>
        <w:rPr>
          <w:rFonts w:ascii="Arial" w:hAnsi="Arial" w:cs="Arial"/>
          <w:sz w:val="19"/>
          <w:szCs w:val="19"/>
          <w:lang w:eastAsia="pl-PL"/>
        </w:rPr>
      </w:pPr>
    </w:p>
    <w:p w14:paraId="101EE331" w14:textId="77777777" w:rsidR="006C0C51" w:rsidRDefault="006C0C51" w:rsidP="00993FA5">
      <w:pPr>
        <w:spacing w:after="0" w:line="240" w:lineRule="auto"/>
        <w:jc w:val="both"/>
        <w:rPr>
          <w:rFonts w:ascii="Arial" w:hAnsi="Arial" w:cs="Arial"/>
          <w:sz w:val="19"/>
          <w:szCs w:val="19"/>
          <w:lang w:eastAsia="pl-PL"/>
        </w:rPr>
      </w:pPr>
    </w:p>
    <w:p w14:paraId="3E1ACC7E" w14:textId="77777777" w:rsidR="006C0C51" w:rsidRDefault="006C0C51" w:rsidP="00993FA5">
      <w:pPr>
        <w:spacing w:after="0" w:line="240" w:lineRule="auto"/>
        <w:jc w:val="both"/>
        <w:rPr>
          <w:rFonts w:ascii="Arial" w:hAnsi="Arial" w:cs="Arial"/>
          <w:sz w:val="19"/>
          <w:szCs w:val="19"/>
          <w:lang w:eastAsia="pl-PL"/>
        </w:rPr>
      </w:pPr>
    </w:p>
    <w:p w14:paraId="684D73A6" w14:textId="77777777" w:rsidR="006C0C51" w:rsidRDefault="006C0C51" w:rsidP="00993FA5">
      <w:pPr>
        <w:spacing w:after="0" w:line="240" w:lineRule="auto"/>
        <w:jc w:val="both"/>
        <w:rPr>
          <w:rFonts w:ascii="Arial" w:hAnsi="Arial" w:cs="Arial"/>
          <w:sz w:val="19"/>
          <w:szCs w:val="19"/>
          <w:lang w:eastAsia="pl-PL"/>
        </w:rPr>
      </w:pPr>
    </w:p>
    <w:p w14:paraId="629B08C8" w14:textId="77777777" w:rsidR="007E3999" w:rsidRDefault="007E3999" w:rsidP="00993FA5">
      <w:pPr>
        <w:spacing w:after="0" w:line="240" w:lineRule="auto"/>
        <w:jc w:val="both"/>
        <w:rPr>
          <w:rFonts w:ascii="Arial" w:hAnsi="Arial" w:cs="Arial"/>
          <w:sz w:val="19"/>
          <w:szCs w:val="19"/>
          <w:lang w:eastAsia="pl-PL"/>
        </w:rPr>
      </w:pPr>
    </w:p>
    <w:p w14:paraId="1000805C" w14:textId="77777777" w:rsidR="00AE6EF6" w:rsidRDefault="00AE6EF6" w:rsidP="00993FA5">
      <w:pPr>
        <w:spacing w:after="0" w:line="240" w:lineRule="auto"/>
        <w:jc w:val="both"/>
        <w:rPr>
          <w:rFonts w:ascii="Arial" w:hAnsi="Arial" w:cs="Arial"/>
          <w:sz w:val="19"/>
          <w:szCs w:val="19"/>
          <w:lang w:eastAsia="pl-PL"/>
        </w:rPr>
      </w:pPr>
    </w:p>
    <w:p w14:paraId="7E48F8A0" w14:textId="77777777" w:rsidR="00D00E11" w:rsidRPr="00993FA5" w:rsidRDefault="00D00E11" w:rsidP="00993FA5">
      <w:pPr>
        <w:spacing w:after="0" w:line="240" w:lineRule="auto"/>
        <w:jc w:val="both"/>
        <w:rPr>
          <w:rFonts w:ascii="Arial" w:hAnsi="Arial" w:cs="Arial"/>
          <w:sz w:val="19"/>
          <w:szCs w:val="19"/>
          <w:lang w:eastAsia="pl-PL"/>
        </w:rPr>
      </w:pPr>
    </w:p>
    <w:p w14:paraId="5076FC99" w14:textId="77777777" w:rsidR="00907E6E" w:rsidRDefault="00907E6E" w:rsidP="00993FA5">
      <w:pPr>
        <w:autoSpaceDE w:val="0"/>
        <w:spacing w:after="0" w:line="240" w:lineRule="auto"/>
        <w:jc w:val="right"/>
        <w:rPr>
          <w:rFonts w:ascii="Arial" w:hAnsi="Arial" w:cs="Arial"/>
          <w:b/>
          <w:bCs/>
          <w:i/>
          <w:iCs/>
          <w:sz w:val="19"/>
          <w:szCs w:val="19"/>
          <w:lang w:eastAsia="pl-PL"/>
        </w:rPr>
      </w:pPr>
      <w:r w:rsidRPr="00993FA5">
        <w:rPr>
          <w:rFonts w:ascii="Arial" w:hAnsi="Arial" w:cs="Arial"/>
          <w:b/>
          <w:bCs/>
          <w:i/>
          <w:iCs/>
          <w:sz w:val="19"/>
          <w:szCs w:val="19"/>
          <w:lang w:eastAsia="pl-PL"/>
        </w:rPr>
        <w:t>Wzór umowy Załącznik nr 3</w:t>
      </w:r>
    </w:p>
    <w:p w14:paraId="7FC557C3" w14:textId="77777777" w:rsidR="00AC333E" w:rsidRPr="00993FA5" w:rsidRDefault="00AC333E" w:rsidP="00993FA5">
      <w:pPr>
        <w:autoSpaceDE w:val="0"/>
        <w:spacing w:after="0" w:line="240" w:lineRule="auto"/>
        <w:jc w:val="right"/>
        <w:rPr>
          <w:rFonts w:ascii="Arial" w:hAnsi="Arial" w:cs="Arial"/>
          <w:b/>
          <w:bCs/>
          <w:i/>
          <w:iCs/>
          <w:sz w:val="19"/>
          <w:szCs w:val="19"/>
          <w:lang w:eastAsia="pl-PL"/>
        </w:rPr>
      </w:pPr>
    </w:p>
    <w:p w14:paraId="50C4E068" w14:textId="77777777" w:rsidR="00D92B7B" w:rsidRDefault="00D92B7B" w:rsidP="00F3069D">
      <w:pPr>
        <w:autoSpaceDE w:val="0"/>
        <w:spacing w:after="0" w:line="240" w:lineRule="auto"/>
        <w:jc w:val="right"/>
        <w:rPr>
          <w:rFonts w:ascii="Arial" w:hAnsi="Arial" w:cs="Arial"/>
          <w:sz w:val="19"/>
          <w:szCs w:val="19"/>
          <w:lang w:eastAsia="pl-PL"/>
        </w:rPr>
      </w:pPr>
    </w:p>
    <w:p w14:paraId="0F977467" w14:textId="77777777" w:rsidR="006C7AE2" w:rsidRPr="00993FA5" w:rsidRDefault="006C7AE2" w:rsidP="006C7AE2">
      <w:pPr>
        <w:spacing w:after="0" w:line="240" w:lineRule="auto"/>
        <w:jc w:val="center"/>
        <w:rPr>
          <w:rFonts w:ascii="Arial" w:hAnsi="Arial" w:cs="Arial"/>
          <w:b/>
          <w:bCs/>
          <w:sz w:val="19"/>
          <w:szCs w:val="19"/>
          <w:lang w:eastAsia="pl-PL"/>
        </w:rPr>
      </w:pPr>
      <w:r w:rsidRPr="00993FA5">
        <w:rPr>
          <w:rFonts w:ascii="Arial" w:hAnsi="Arial" w:cs="Arial"/>
          <w:b/>
          <w:bCs/>
          <w:smallCaps/>
          <w:sz w:val="19"/>
          <w:szCs w:val="19"/>
          <w:lang w:eastAsia="pl-PL"/>
        </w:rPr>
        <w:t>Umowa Nr</w:t>
      </w:r>
      <w:r w:rsidRPr="00993FA5">
        <w:rPr>
          <w:rFonts w:ascii="Arial" w:hAnsi="Arial" w:cs="Arial"/>
          <w:b/>
          <w:bCs/>
          <w:sz w:val="19"/>
          <w:szCs w:val="19"/>
          <w:lang w:eastAsia="pl-PL"/>
        </w:rPr>
        <w:t xml:space="preserve">   /</w:t>
      </w:r>
    </w:p>
    <w:p w14:paraId="40595A73" w14:textId="77777777" w:rsidR="006C7AE2" w:rsidRPr="00993FA5" w:rsidRDefault="006C7AE2" w:rsidP="006C7AE2">
      <w:pPr>
        <w:spacing w:after="0" w:line="240" w:lineRule="auto"/>
        <w:jc w:val="both"/>
        <w:rPr>
          <w:rFonts w:ascii="Arial" w:hAnsi="Arial" w:cs="Arial"/>
          <w:sz w:val="19"/>
          <w:szCs w:val="19"/>
          <w:lang w:eastAsia="pl-PL"/>
        </w:rPr>
      </w:pPr>
    </w:p>
    <w:p w14:paraId="3EEFCF1C" w14:textId="77777777" w:rsidR="006C7AE2" w:rsidRPr="00993FA5" w:rsidRDefault="006C7AE2" w:rsidP="006C7AE2">
      <w:pPr>
        <w:spacing w:after="0" w:line="240" w:lineRule="auto"/>
        <w:jc w:val="both"/>
        <w:rPr>
          <w:rFonts w:ascii="Arial" w:hAnsi="Arial" w:cs="Arial"/>
          <w:b/>
          <w:bCs/>
          <w:i/>
          <w:iCs/>
          <w:sz w:val="19"/>
          <w:szCs w:val="19"/>
          <w:lang w:eastAsia="pl-PL"/>
        </w:rPr>
      </w:pPr>
      <w:r w:rsidRPr="00993FA5">
        <w:rPr>
          <w:rFonts w:ascii="Arial" w:hAnsi="Arial" w:cs="Arial"/>
          <w:sz w:val="19"/>
          <w:szCs w:val="19"/>
          <w:lang w:eastAsia="pl-PL"/>
        </w:rPr>
        <w:t xml:space="preserve">zawarta w dniu </w:t>
      </w:r>
      <w:r w:rsidRPr="00993FA5">
        <w:rPr>
          <w:rFonts w:ascii="Arial" w:hAnsi="Arial" w:cs="Arial"/>
          <w:b/>
          <w:bCs/>
          <w:sz w:val="19"/>
          <w:szCs w:val="19"/>
          <w:lang w:eastAsia="pl-PL"/>
        </w:rPr>
        <w:t xml:space="preserve">............ </w:t>
      </w:r>
      <w:r w:rsidRPr="00993FA5">
        <w:rPr>
          <w:rFonts w:ascii="Arial" w:hAnsi="Arial" w:cs="Arial"/>
          <w:sz w:val="19"/>
          <w:szCs w:val="19"/>
          <w:lang w:eastAsia="pl-PL"/>
        </w:rPr>
        <w:t>roku w Tarnowie pomiędzy:</w:t>
      </w:r>
      <w:r w:rsidRPr="00993FA5">
        <w:rPr>
          <w:rFonts w:ascii="Arial" w:hAnsi="Arial" w:cs="Arial"/>
          <w:b/>
          <w:bCs/>
          <w:i/>
          <w:iCs/>
          <w:sz w:val="19"/>
          <w:szCs w:val="19"/>
          <w:lang w:eastAsia="pl-PL"/>
        </w:rPr>
        <w:t xml:space="preserve"> </w:t>
      </w:r>
    </w:p>
    <w:p w14:paraId="10E93D24" w14:textId="77777777" w:rsidR="006C7AE2" w:rsidRPr="00993FA5" w:rsidRDefault="006C7AE2" w:rsidP="006C7AE2">
      <w:pPr>
        <w:spacing w:after="0" w:line="240" w:lineRule="auto"/>
        <w:jc w:val="both"/>
        <w:rPr>
          <w:rFonts w:ascii="Arial" w:hAnsi="Arial" w:cs="Arial"/>
          <w:b/>
          <w:bCs/>
          <w:i/>
          <w:iCs/>
          <w:sz w:val="19"/>
          <w:szCs w:val="19"/>
          <w:lang w:eastAsia="pl-PL"/>
        </w:rPr>
      </w:pPr>
    </w:p>
    <w:p w14:paraId="5EDB4AFE" w14:textId="77777777" w:rsidR="006C7AE2" w:rsidRPr="00993FA5" w:rsidRDefault="006C7AE2" w:rsidP="006C7AE2">
      <w:pPr>
        <w:spacing w:after="0" w:line="240" w:lineRule="auto"/>
        <w:jc w:val="both"/>
        <w:rPr>
          <w:rFonts w:ascii="Arial" w:hAnsi="Arial" w:cs="Arial"/>
          <w:sz w:val="19"/>
          <w:szCs w:val="19"/>
          <w:lang w:eastAsia="pl-PL"/>
        </w:rPr>
      </w:pPr>
      <w:r w:rsidRPr="00993FA5">
        <w:rPr>
          <w:rFonts w:ascii="Arial" w:hAnsi="Arial" w:cs="Arial"/>
          <w:b/>
          <w:bCs/>
          <w:i/>
          <w:iCs/>
          <w:smallCaps/>
          <w:sz w:val="19"/>
          <w:szCs w:val="19"/>
          <w:lang w:eastAsia="pl-PL"/>
        </w:rPr>
        <w:t>Szpitalem Wojewódzkim im. Św. Łukasza SP ZOZ w Tarnowie</w:t>
      </w:r>
      <w:r w:rsidRPr="00993FA5">
        <w:rPr>
          <w:rFonts w:ascii="Arial" w:hAnsi="Arial" w:cs="Arial"/>
          <w:b/>
          <w:bCs/>
          <w:sz w:val="19"/>
          <w:szCs w:val="19"/>
          <w:lang w:eastAsia="pl-PL"/>
        </w:rPr>
        <w:t>, ul. Lwowska 178a, 33-100 Tarnów</w:t>
      </w:r>
      <w:r w:rsidRPr="00993FA5">
        <w:rPr>
          <w:rFonts w:ascii="Arial" w:hAnsi="Arial" w:cs="Arial"/>
          <w:sz w:val="19"/>
          <w:szCs w:val="19"/>
          <w:lang w:eastAsia="pl-PL"/>
        </w:rPr>
        <w:t>, wpisanym do Rejestru Podmiotów Prowadzących Działalność  Leczniczą  pod nr  000000005908 W-12 oraz  w Sądzie Rejonowym dla Krakowa – Śródmieścia XII Wydział Gospodarczy KRS pod nr  0000027124, NIP nr  873-27-13-732  , REGON nr 850052740   reprezentowanym przez:</w:t>
      </w:r>
    </w:p>
    <w:p w14:paraId="1DD8E5F7" w14:textId="77777777" w:rsidR="006C7AE2" w:rsidRPr="00993FA5" w:rsidRDefault="006C7AE2" w:rsidP="006C7AE2">
      <w:pPr>
        <w:spacing w:after="0" w:line="240" w:lineRule="auto"/>
        <w:ind w:hanging="360"/>
        <w:jc w:val="both"/>
        <w:rPr>
          <w:rFonts w:ascii="Arial" w:hAnsi="Arial" w:cs="Arial"/>
          <w:sz w:val="19"/>
          <w:szCs w:val="19"/>
          <w:lang w:eastAsia="pl-PL"/>
        </w:rPr>
      </w:pPr>
    </w:p>
    <w:p w14:paraId="24FAF997" w14:textId="77777777" w:rsidR="006C7AE2" w:rsidRPr="00993FA5" w:rsidRDefault="006C7AE2" w:rsidP="006C7AE2">
      <w:pPr>
        <w:spacing w:after="0" w:line="240" w:lineRule="auto"/>
        <w:jc w:val="both"/>
        <w:rPr>
          <w:rFonts w:ascii="Arial" w:hAnsi="Arial" w:cs="Arial"/>
          <w:b/>
          <w:bCs/>
          <w:smallCaps/>
          <w:sz w:val="19"/>
          <w:szCs w:val="19"/>
          <w:lang w:eastAsia="pl-PL"/>
        </w:rPr>
      </w:pPr>
      <w:r w:rsidRPr="00993FA5">
        <w:rPr>
          <w:rFonts w:ascii="Arial" w:hAnsi="Arial" w:cs="Arial"/>
          <w:b/>
          <w:bCs/>
          <w:smallCaps/>
          <w:sz w:val="19"/>
          <w:szCs w:val="19"/>
          <w:lang w:eastAsia="pl-PL"/>
        </w:rPr>
        <w:t xml:space="preserve">Anna Czech </w:t>
      </w:r>
      <w:r w:rsidRPr="00993FA5">
        <w:rPr>
          <w:rFonts w:ascii="Arial" w:hAnsi="Arial" w:cs="Arial"/>
          <w:b/>
          <w:bCs/>
          <w:smallCaps/>
          <w:sz w:val="19"/>
          <w:szCs w:val="19"/>
          <w:lang w:eastAsia="pl-PL"/>
        </w:rPr>
        <w:tab/>
      </w:r>
      <w:r w:rsidRPr="00993FA5">
        <w:rPr>
          <w:rFonts w:ascii="Arial" w:hAnsi="Arial" w:cs="Arial"/>
          <w:b/>
          <w:bCs/>
          <w:smallCaps/>
          <w:sz w:val="19"/>
          <w:szCs w:val="19"/>
          <w:lang w:eastAsia="pl-PL"/>
        </w:rPr>
        <w:tab/>
        <w:t xml:space="preserve">- Dyrektor Szpitala </w:t>
      </w:r>
    </w:p>
    <w:p w14:paraId="4B45ECEC" w14:textId="77777777" w:rsidR="006C7AE2" w:rsidRPr="00993FA5" w:rsidRDefault="006C7AE2" w:rsidP="006C7AE2">
      <w:pPr>
        <w:spacing w:after="0" w:line="240" w:lineRule="auto"/>
        <w:jc w:val="both"/>
        <w:rPr>
          <w:rFonts w:ascii="Arial" w:hAnsi="Arial" w:cs="Arial"/>
          <w:b/>
          <w:bCs/>
          <w:smallCaps/>
          <w:sz w:val="19"/>
          <w:szCs w:val="19"/>
          <w:lang w:eastAsia="pl-PL"/>
        </w:rPr>
      </w:pPr>
      <w:r w:rsidRPr="00993FA5">
        <w:rPr>
          <w:rFonts w:ascii="Arial" w:hAnsi="Arial" w:cs="Arial"/>
          <w:sz w:val="19"/>
          <w:szCs w:val="19"/>
          <w:lang w:eastAsia="pl-PL"/>
        </w:rPr>
        <w:t>zwanym w dalszej części umowy</w:t>
      </w:r>
      <w:r w:rsidRPr="00993FA5">
        <w:rPr>
          <w:rFonts w:ascii="Arial" w:hAnsi="Arial" w:cs="Arial"/>
          <w:b/>
          <w:bCs/>
          <w:smallCaps/>
          <w:sz w:val="19"/>
          <w:szCs w:val="19"/>
          <w:lang w:eastAsia="pl-PL"/>
        </w:rPr>
        <w:t xml:space="preserve"> „</w:t>
      </w:r>
      <w:r w:rsidRPr="00993FA5">
        <w:rPr>
          <w:rFonts w:ascii="Arial" w:hAnsi="Arial" w:cs="Arial"/>
          <w:b/>
          <w:bCs/>
          <w:i/>
          <w:iCs/>
          <w:smallCaps/>
          <w:sz w:val="19"/>
          <w:szCs w:val="19"/>
          <w:lang w:eastAsia="pl-PL"/>
        </w:rPr>
        <w:t>zamawiającym</w:t>
      </w:r>
      <w:r w:rsidRPr="00993FA5">
        <w:rPr>
          <w:rFonts w:ascii="Arial" w:hAnsi="Arial" w:cs="Arial"/>
          <w:b/>
          <w:bCs/>
          <w:smallCaps/>
          <w:sz w:val="19"/>
          <w:szCs w:val="19"/>
          <w:lang w:eastAsia="pl-PL"/>
        </w:rPr>
        <w:t xml:space="preserve">”, </w:t>
      </w:r>
    </w:p>
    <w:p w14:paraId="549EF61F" w14:textId="77777777" w:rsidR="006C7AE2" w:rsidRPr="00993FA5" w:rsidRDefault="006C7AE2" w:rsidP="006C7AE2">
      <w:pPr>
        <w:suppressAutoHyphens/>
        <w:spacing w:after="0" w:line="240" w:lineRule="auto"/>
        <w:rPr>
          <w:rFonts w:ascii="Arial" w:hAnsi="Arial" w:cs="Arial"/>
          <w:sz w:val="19"/>
          <w:szCs w:val="19"/>
          <w:lang w:eastAsia="ar-SA"/>
        </w:rPr>
      </w:pPr>
    </w:p>
    <w:p w14:paraId="7154DBAD" w14:textId="77777777" w:rsidR="006C7AE2" w:rsidRPr="00993FA5" w:rsidRDefault="006C7AE2" w:rsidP="006C7AE2">
      <w:pPr>
        <w:spacing w:after="0" w:line="240" w:lineRule="auto"/>
        <w:jc w:val="both"/>
        <w:rPr>
          <w:rFonts w:ascii="Arial" w:hAnsi="Arial" w:cs="Arial"/>
          <w:sz w:val="19"/>
          <w:szCs w:val="19"/>
          <w:lang w:eastAsia="pl-PL"/>
        </w:rPr>
      </w:pPr>
      <w:r w:rsidRPr="00993FA5">
        <w:rPr>
          <w:rFonts w:ascii="Arial" w:hAnsi="Arial" w:cs="Arial"/>
          <w:sz w:val="19"/>
          <w:szCs w:val="19"/>
          <w:lang w:eastAsia="pl-PL"/>
        </w:rPr>
        <w:t>a  ....................................................................................................... reprezentowaną  przez:</w:t>
      </w:r>
    </w:p>
    <w:p w14:paraId="5F7C6293" w14:textId="77777777" w:rsidR="006C7AE2" w:rsidRPr="00993FA5" w:rsidRDefault="006C7AE2" w:rsidP="006C7AE2">
      <w:pPr>
        <w:tabs>
          <w:tab w:val="left" w:pos="0"/>
          <w:tab w:val="left" w:pos="283"/>
        </w:tabs>
        <w:spacing w:after="0" w:line="240" w:lineRule="auto"/>
        <w:rPr>
          <w:rFonts w:ascii="Arial" w:hAnsi="Arial" w:cs="Arial"/>
          <w:sz w:val="19"/>
          <w:szCs w:val="19"/>
          <w:lang w:eastAsia="pl-PL"/>
        </w:rPr>
      </w:pPr>
      <w:r w:rsidRPr="00993FA5">
        <w:rPr>
          <w:rFonts w:ascii="Arial" w:hAnsi="Arial" w:cs="Arial"/>
          <w:sz w:val="19"/>
          <w:szCs w:val="19"/>
          <w:lang w:eastAsia="pl-PL"/>
        </w:rPr>
        <w:t>.......................................................................................................................................................</w:t>
      </w:r>
    </w:p>
    <w:p w14:paraId="41DE7C71" w14:textId="77777777" w:rsidR="006C7AE2" w:rsidRPr="00993FA5" w:rsidRDefault="006C7AE2" w:rsidP="006C7AE2">
      <w:pPr>
        <w:spacing w:after="0" w:line="240" w:lineRule="auto"/>
        <w:rPr>
          <w:rFonts w:ascii="Arial" w:hAnsi="Arial" w:cs="Arial"/>
          <w:b/>
          <w:bCs/>
          <w:smallCaps/>
          <w:sz w:val="19"/>
          <w:szCs w:val="19"/>
          <w:lang w:eastAsia="pl-PL"/>
        </w:rPr>
      </w:pPr>
      <w:r w:rsidRPr="00993FA5">
        <w:rPr>
          <w:rFonts w:ascii="Arial" w:hAnsi="Arial" w:cs="Arial"/>
          <w:sz w:val="19"/>
          <w:szCs w:val="19"/>
          <w:lang w:eastAsia="pl-PL"/>
        </w:rPr>
        <w:t>zwana w dalszej części umowy</w:t>
      </w:r>
      <w:r w:rsidRPr="00993FA5">
        <w:rPr>
          <w:rFonts w:ascii="Arial" w:hAnsi="Arial" w:cs="Arial"/>
          <w:b/>
          <w:bCs/>
          <w:smallCaps/>
          <w:sz w:val="19"/>
          <w:szCs w:val="19"/>
          <w:lang w:eastAsia="pl-PL"/>
        </w:rPr>
        <w:t xml:space="preserve"> „</w:t>
      </w:r>
      <w:r w:rsidRPr="00993FA5">
        <w:rPr>
          <w:rFonts w:ascii="Arial" w:hAnsi="Arial" w:cs="Arial"/>
          <w:b/>
          <w:bCs/>
          <w:i/>
          <w:iCs/>
          <w:smallCaps/>
          <w:sz w:val="19"/>
          <w:szCs w:val="19"/>
          <w:lang w:eastAsia="pl-PL"/>
        </w:rPr>
        <w:t>wykonawcą</w:t>
      </w:r>
      <w:r w:rsidRPr="00993FA5">
        <w:rPr>
          <w:rFonts w:ascii="Arial" w:hAnsi="Arial" w:cs="Arial"/>
          <w:b/>
          <w:bCs/>
          <w:smallCaps/>
          <w:sz w:val="19"/>
          <w:szCs w:val="19"/>
          <w:lang w:eastAsia="pl-PL"/>
        </w:rPr>
        <w:t>”</w:t>
      </w:r>
    </w:p>
    <w:p w14:paraId="0F58C921" w14:textId="77777777" w:rsidR="006C7AE2" w:rsidRPr="00993FA5" w:rsidRDefault="006C7AE2" w:rsidP="006C7AE2">
      <w:pPr>
        <w:autoSpaceDE w:val="0"/>
        <w:spacing w:after="0" w:line="240" w:lineRule="auto"/>
        <w:jc w:val="both"/>
        <w:rPr>
          <w:rFonts w:ascii="Arial" w:hAnsi="Arial" w:cs="Arial"/>
          <w:sz w:val="19"/>
          <w:szCs w:val="19"/>
          <w:lang w:eastAsia="pl-PL"/>
        </w:rPr>
      </w:pPr>
    </w:p>
    <w:p w14:paraId="5C28B4CD" w14:textId="77777777" w:rsidR="006C7AE2" w:rsidRPr="00993FA5" w:rsidRDefault="006C7AE2" w:rsidP="006C7AE2">
      <w:pPr>
        <w:autoSpaceDE w:val="0"/>
        <w:spacing w:after="0" w:line="240" w:lineRule="auto"/>
        <w:jc w:val="both"/>
        <w:rPr>
          <w:rFonts w:ascii="Arial" w:hAnsi="Arial" w:cs="Arial"/>
          <w:sz w:val="19"/>
          <w:szCs w:val="19"/>
          <w:lang w:eastAsia="pl-PL"/>
        </w:rPr>
      </w:pPr>
    </w:p>
    <w:p w14:paraId="20AD170F" w14:textId="0C07583A" w:rsidR="006C7AE2" w:rsidRDefault="006C7AE2" w:rsidP="006C7AE2">
      <w:pPr>
        <w:autoSpaceDE w:val="0"/>
        <w:spacing w:after="0" w:line="240" w:lineRule="auto"/>
        <w:jc w:val="both"/>
        <w:rPr>
          <w:rFonts w:ascii="Arial" w:hAnsi="Arial" w:cs="Arial"/>
          <w:sz w:val="19"/>
          <w:szCs w:val="19"/>
          <w:lang w:eastAsia="pl-PL"/>
        </w:rPr>
      </w:pPr>
      <w:r w:rsidRPr="00993FA5">
        <w:rPr>
          <w:rFonts w:ascii="Arial" w:hAnsi="Arial" w:cs="Arial"/>
          <w:sz w:val="19"/>
          <w:szCs w:val="19"/>
          <w:lang w:eastAsia="pl-PL"/>
        </w:rPr>
        <w:t>Umowa została zawarta w wyniku udzielenia zamówienia publicznego w trybie przetargu nieograniczonego o szacunkowej warto</w:t>
      </w:r>
      <w:r w:rsidRPr="00993FA5">
        <w:rPr>
          <w:rFonts w:ascii="Arial" w:eastAsia="TimesNewRoman" w:hAnsi="Arial" w:cs="Arial"/>
          <w:sz w:val="19"/>
          <w:szCs w:val="19"/>
          <w:lang w:eastAsia="pl-PL"/>
        </w:rPr>
        <w:t>ś</w:t>
      </w:r>
      <w:r w:rsidRPr="00993FA5">
        <w:rPr>
          <w:rFonts w:ascii="Arial" w:hAnsi="Arial" w:cs="Arial"/>
          <w:sz w:val="19"/>
          <w:szCs w:val="19"/>
          <w:lang w:eastAsia="pl-PL"/>
        </w:rPr>
        <w:t>ci zamówienia przekracza</w:t>
      </w:r>
      <w:r>
        <w:rPr>
          <w:rFonts w:ascii="Arial" w:hAnsi="Arial" w:cs="Arial"/>
          <w:sz w:val="19"/>
          <w:szCs w:val="19"/>
          <w:lang w:eastAsia="pl-PL"/>
        </w:rPr>
        <w:t>jącej</w:t>
      </w:r>
      <w:r w:rsidRPr="00993FA5">
        <w:rPr>
          <w:rFonts w:ascii="Arial" w:hAnsi="Arial" w:cs="Arial"/>
          <w:sz w:val="19"/>
          <w:szCs w:val="19"/>
          <w:lang w:eastAsia="pl-PL"/>
        </w:rPr>
        <w:t xml:space="preserve"> próg </w:t>
      </w:r>
      <w:r w:rsidRPr="00993FA5">
        <w:rPr>
          <w:rFonts w:ascii="Arial" w:hAnsi="Arial" w:cs="Arial"/>
          <w:b/>
          <w:bCs/>
          <w:color w:val="0000FF"/>
          <w:sz w:val="19"/>
          <w:szCs w:val="19"/>
          <w:lang w:eastAsia="pl-PL"/>
        </w:rPr>
        <w:t>2</w:t>
      </w:r>
      <w:r>
        <w:rPr>
          <w:rFonts w:ascii="Arial" w:hAnsi="Arial" w:cs="Arial"/>
          <w:b/>
          <w:bCs/>
          <w:color w:val="0000FF"/>
          <w:sz w:val="19"/>
          <w:szCs w:val="19"/>
          <w:lang w:eastAsia="pl-PL"/>
        </w:rPr>
        <w:t>16</w:t>
      </w:r>
      <w:r w:rsidRPr="00993FA5">
        <w:rPr>
          <w:rFonts w:ascii="Arial" w:hAnsi="Arial" w:cs="Arial"/>
          <w:b/>
          <w:bCs/>
          <w:color w:val="0000FF"/>
          <w:sz w:val="19"/>
          <w:szCs w:val="19"/>
          <w:lang w:eastAsia="pl-PL"/>
        </w:rPr>
        <w:t xml:space="preserve"> 000,00 EURO</w:t>
      </w:r>
      <w:r w:rsidRPr="00993FA5">
        <w:rPr>
          <w:rFonts w:ascii="Arial" w:hAnsi="Arial" w:cs="Arial"/>
          <w:sz w:val="19"/>
          <w:szCs w:val="19"/>
          <w:lang w:eastAsia="pl-PL"/>
        </w:rPr>
        <w:t xml:space="preserve"> – post</w:t>
      </w:r>
      <w:r w:rsidRPr="00993FA5">
        <w:rPr>
          <w:rFonts w:ascii="Arial" w:eastAsia="TimesNewRoman" w:hAnsi="Arial" w:cs="Arial"/>
          <w:sz w:val="19"/>
          <w:szCs w:val="19"/>
          <w:lang w:eastAsia="pl-PL"/>
        </w:rPr>
        <w:t>ę</w:t>
      </w:r>
      <w:r w:rsidRPr="00993FA5">
        <w:rPr>
          <w:rFonts w:ascii="Arial" w:hAnsi="Arial" w:cs="Arial"/>
          <w:sz w:val="19"/>
          <w:szCs w:val="19"/>
          <w:lang w:eastAsia="pl-PL"/>
        </w:rPr>
        <w:t xml:space="preserve">powanie nr </w:t>
      </w:r>
      <w:r>
        <w:rPr>
          <w:rFonts w:ascii="Arial" w:hAnsi="Arial" w:cs="Arial"/>
          <w:b/>
          <w:bCs/>
          <w:color w:val="0000FF"/>
          <w:sz w:val="19"/>
          <w:szCs w:val="19"/>
          <w:lang w:eastAsia="pl-PL"/>
        </w:rPr>
        <w:t xml:space="preserve">30/2026 </w:t>
      </w:r>
      <w:r w:rsidRPr="00993FA5">
        <w:rPr>
          <w:rFonts w:ascii="Arial" w:hAnsi="Arial" w:cs="Arial"/>
          <w:sz w:val="19"/>
          <w:szCs w:val="19"/>
          <w:lang w:eastAsia="pl-PL"/>
        </w:rPr>
        <w:t>o nast</w:t>
      </w:r>
      <w:r w:rsidRPr="00993FA5">
        <w:rPr>
          <w:rFonts w:ascii="Arial" w:eastAsia="TimesNewRoman" w:hAnsi="Arial" w:cs="Arial"/>
          <w:sz w:val="19"/>
          <w:szCs w:val="19"/>
          <w:lang w:eastAsia="pl-PL"/>
        </w:rPr>
        <w:t>ę</w:t>
      </w:r>
      <w:r w:rsidRPr="00993FA5">
        <w:rPr>
          <w:rFonts w:ascii="Arial" w:hAnsi="Arial" w:cs="Arial"/>
          <w:sz w:val="19"/>
          <w:szCs w:val="19"/>
          <w:lang w:eastAsia="pl-PL"/>
        </w:rPr>
        <w:t>puj</w:t>
      </w:r>
      <w:r w:rsidRPr="00993FA5">
        <w:rPr>
          <w:rFonts w:ascii="Arial" w:eastAsia="TimesNewRoman" w:hAnsi="Arial" w:cs="Arial"/>
          <w:sz w:val="19"/>
          <w:szCs w:val="19"/>
          <w:lang w:eastAsia="pl-PL"/>
        </w:rPr>
        <w:t>ą</w:t>
      </w:r>
      <w:r w:rsidRPr="00993FA5">
        <w:rPr>
          <w:rFonts w:ascii="Arial" w:hAnsi="Arial" w:cs="Arial"/>
          <w:sz w:val="19"/>
          <w:szCs w:val="19"/>
          <w:lang w:eastAsia="pl-PL"/>
        </w:rPr>
        <w:t>cej tre</w:t>
      </w:r>
      <w:r w:rsidRPr="00993FA5">
        <w:rPr>
          <w:rFonts w:ascii="Arial" w:eastAsia="TimesNewRoman" w:hAnsi="Arial" w:cs="Arial"/>
          <w:sz w:val="19"/>
          <w:szCs w:val="19"/>
          <w:lang w:eastAsia="pl-PL"/>
        </w:rPr>
        <w:t>ś</w:t>
      </w:r>
      <w:r w:rsidRPr="00993FA5">
        <w:rPr>
          <w:rFonts w:ascii="Arial" w:hAnsi="Arial" w:cs="Arial"/>
          <w:sz w:val="19"/>
          <w:szCs w:val="19"/>
          <w:lang w:eastAsia="pl-PL"/>
        </w:rPr>
        <w:t>ci:</w:t>
      </w:r>
    </w:p>
    <w:p w14:paraId="259D8B79" w14:textId="77777777" w:rsidR="006C7AE2" w:rsidRPr="00993FA5" w:rsidRDefault="006C7AE2" w:rsidP="006C7AE2">
      <w:pPr>
        <w:autoSpaceDE w:val="0"/>
        <w:spacing w:after="0" w:line="240" w:lineRule="auto"/>
        <w:jc w:val="both"/>
        <w:rPr>
          <w:rFonts w:ascii="Arial" w:hAnsi="Arial" w:cs="Arial"/>
          <w:sz w:val="19"/>
          <w:szCs w:val="19"/>
          <w:lang w:eastAsia="pl-PL"/>
        </w:rPr>
      </w:pPr>
    </w:p>
    <w:p w14:paraId="2B5A5438"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952010">
        <w:rPr>
          <w:rFonts w:ascii="Arial" w:hAnsi="Arial" w:cs="Arial"/>
          <w:b/>
          <w:bCs/>
          <w:sz w:val="19"/>
          <w:szCs w:val="19"/>
          <w:lang w:eastAsia="pl-PL"/>
        </w:rPr>
        <w:t>§ 1 - Przedmiot umowy</w:t>
      </w:r>
    </w:p>
    <w:p w14:paraId="435DC3E8" w14:textId="77777777" w:rsidR="006C7AE2" w:rsidRPr="00952010" w:rsidRDefault="006C7AE2" w:rsidP="006C7AE2">
      <w:pPr>
        <w:numPr>
          <w:ilvl w:val="0"/>
          <w:numId w:val="3"/>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Przedmiotem umowy jest </w:t>
      </w:r>
      <w:r w:rsidRPr="00952010">
        <w:rPr>
          <w:rFonts w:ascii="Arial" w:hAnsi="Arial" w:cs="Arial"/>
          <w:b/>
          <w:bCs/>
          <w:color w:val="0000FF"/>
          <w:sz w:val="19"/>
          <w:szCs w:val="19"/>
          <w:lang w:eastAsia="pl-PL"/>
        </w:rPr>
        <w:t>sukcesywna dostawa  ......................</w:t>
      </w:r>
      <w:r w:rsidRPr="00952010">
        <w:rPr>
          <w:rFonts w:ascii="Arial" w:hAnsi="Arial" w:cs="Arial"/>
          <w:b/>
          <w:bCs/>
          <w:sz w:val="19"/>
          <w:szCs w:val="19"/>
          <w:lang w:eastAsia="pl-PL"/>
        </w:rPr>
        <w:t xml:space="preserve">, </w:t>
      </w:r>
      <w:r w:rsidRPr="00952010">
        <w:rPr>
          <w:rFonts w:ascii="Arial" w:hAnsi="Arial" w:cs="Arial"/>
          <w:sz w:val="19"/>
          <w:szCs w:val="19"/>
          <w:lang w:eastAsia="pl-PL"/>
        </w:rPr>
        <w:t>zwanych dalej produktem, wymienionym w zał</w:t>
      </w:r>
      <w:r w:rsidRPr="00952010">
        <w:rPr>
          <w:rFonts w:ascii="Arial" w:eastAsia="TimesNewRoman" w:hAnsi="Arial" w:cs="Arial"/>
          <w:sz w:val="19"/>
          <w:szCs w:val="19"/>
          <w:lang w:eastAsia="pl-PL"/>
        </w:rPr>
        <w:t>ą</w:t>
      </w:r>
      <w:r w:rsidRPr="00952010">
        <w:rPr>
          <w:rFonts w:ascii="Arial" w:hAnsi="Arial" w:cs="Arial"/>
          <w:sz w:val="19"/>
          <w:szCs w:val="19"/>
          <w:lang w:eastAsia="pl-PL"/>
        </w:rPr>
        <w:t>czniku nr 1 i 1A do umowy, który zawiera specyfikacj</w:t>
      </w:r>
      <w:r w:rsidRPr="00952010">
        <w:rPr>
          <w:rFonts w:ascii="Arial" w:eastAsia="TimesNewRoman" w:hAnsi="Arial" w:cs="Arial"/>
          <w:sz w:val="19"/>
          <w:szCs w:val="19"/>
          <w:lang w:eastAsia="pl-PL"/>
        </w:rPr>
        <w:t xml:space="preserve">ę </w:t>
      </w:r>
      <w:r w:rsidRPr="00952010">
        <w:rPr>
          <w:rFonts w:ascii="Arial" w:hAnsi="Arial" w:cs="Arial"/>
          <w:sz w:val="19"/>
          <w:szCs w:val="19"/>
          <w:lang w:eastAsia="pl-PL"/>
        </w:rPr>
        <w:t>asortymentowo – ilo</w:t>
      </w:r>
      <w:r w:rsidRPr="00952010">
        <w:rPr>
          <w:rFonts w:ascii="Arial" w:eastAsia="TimesNewRoman" w:hAnsi="Arial" w:cs="Arial"/>
          <w:sz w:val="19"/>
          <w:szCs w:val="19"/>
          <w:lang w:eastAsia="pl-PL"/>
        </w:rPr>
        <w:t>ś</w:t>
      </w:r>
      <w:r w:rsidRPr="00952010">
        <w:rPr>
          <w:rFonts w:ascii="Arial" w:hAnsi="Arial" w:cs="Arial"/>
          <w:sz w:val="19"/>
          <w:szCs w:val="19"/>
          <w:lang w:eastAsia="pl-PL"/>
        </w:rPr>
        <w:t>ciowo – cenow</w:t>
      </w:r>
      <w:r w:rsidRPr="00952010">
        <w:rPr>
          <w:rFonts w:ascii="Arial" w:eastAsia="TimesNewRoman" w:hAnsi="Arial" w:cs="Arial"/>
          <w:sz w:val="19"/>
          <w:szCs w:val="19"/>
          <w:lang w:eastAsia="pl-PL"/>
        </w:rPr>
        <w:t>ą, Zakres nr …</w:t>
      </w:r>
      <w:r w:rsidRPr="00952010">
        <w:rPr>
          <w:rFonts w:ascii="Arial" w:hAnsi="Arial" w:cs="Arial"/>
          <w:sz w:val="19"/>
          <w:szCs w:val="19"/>
          <w:lang w:eastAsia="pl-PL"/>
        </w:rPr>
        <w:t>.</w:t>
      </w:r>
    </w:p>
    <w:p w14:paraId="7F3173C5" w14:textId="77777777" w:rsidR="006C7AE2" w:rsidRPr="00952010"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Zło</w:t>
      </w:r>
      <w:r w:rsidRPr="00952010">
        <w:rPr>
          <w:rFonts w:ascii="Arial" w:eastAsia="TimesNewRoman" w:hAnsi="Arial" w:cs="Arial"/>
          <w:sz w:val="19"/>
          <w:szCs w:val="19"/>
          <w:lang w:eastAsia="pl-PL"/>
        </w:rPr>
        <w:t>ż</w:t>
      </w:r>
      <w:r w:rsidRPr="00952010">
        <w:rPr>
          <w:rFonts w:ascii="Arial" w:hAnsi="Arial" w:cs="Arial"/>
          <w:sz w:val="19"/>
          <w:szCs w:val="19"/>
          <w:lang w:eastAsia="pl-PL"/>
        </w:rPr>
        <w:t>enie przez Zamawiaj</w:t>
      </w:r>
      <w:r w:rsidRPr="00952010">
        <w:rPr>
          <w:rFonts w:ascii="Arial" w:eastAsia="TimesNewRoman" w:hAnsi="Arial" w:cs="Arial"/>
          <w:sz w:val="19"/>
          <w:szCs w:val="19"/>
          <w:lang w:eastAsia="pl-PL"/>
        </w:rPr>
        <w:t>ą</w:t>
      </w:r>
      <w:r w:rsidRPr="00952010">
        <w:rPr>
          <w:rFonts w:ascii="Arial" w:hAnsi="Arial" w:cs="Arial"/>
          <w:sz w:val="19"/>
          <w:szCs w:val="19"/>
          <w:lang w:eastAsia="pl-PL"/>
        </w:rPr>
        <w:t>cego zamówienia u Wykonawcy stanowi zobowi</w:t>
      </w:r>
      <w:r w:rsidRPr="00952010">
        <w:rPr>
          <w:rFonts w:ascii="Arial" w:eastAsia="TimesNewRoman" w:hAnsi="Arial" w:cs="Arial"/>
          <w:sz w:val="19"/>
          <w:szCs w:val="19"/>
          <w:lang w:eastAsia="pl-PL"/>
        </w:rPr>
        <w:t>ą</w:t>
      </w:r>
      <w:r w:rsidRPr="00952010">
        <w:rPr>
          <w:rFonts w:ascii="Arial" w:hAnsi="Arial" w:cs="Arial"/>
          <w:sz w:val="19"/>
          <w:szCs w:val="19"/>
          <w:lang w:eastAsia="pl-PL"/>
        </w:rPr>
        <w:t>zanie dla Wykonawcy do dostawy produktów na zasadach okre</w:t>
      </w:r>
      <w:r w:rsidRPr="00952010">
        <w:rPr>
          <w:rFonts w:ascii="Arial" w:eastAsia="TimesNewRoman" w:hAnsi="Arial" w:cs="Arial"/>
          <w:sz w:val="19"/>
          <w:szCs w:val="19"/>
          <w:lang w:eastAsia="pl-PL"/>
        </w:rPr>
        <w:t>ś</w:t>
      </w:r>
      <w:r w:rsidRPr="00952010">
        <w:rPr>
          <w:rFonts w:ascii="Arial" w:hAnsi="Arial" w:cs="Arial"/>
          <w:sz w:val="19"/>
          <w:szCs w:val="19"/>
          <w:lang w:eastAsia="pl-PL"/>
        </w:rPr>
        <w:t>lonych w zamówieniu i niniejszej umowie.</w:t>
      </w:r>
    </w:p>
    <w:p w14:paraId="27333A43" w14:textId="77777777" w:rsidR="006C7AE2" w:rsidRPr="00952010"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Zamówienie b</w:t>
      </w:r>
      <w:r w:rsidRPr="00952010">
        <w:rPr>
          <w:rFonts w:ascii="Arial" w:eastAsia="TimesNewRoman" w:hAnsi="Arial" w:cs="Arial"/>
          <w:sz w:val="19"/>
          <w:szCs w:val="19"/>
          <w:lang w:eastAsia="pl-PL"/>
        </w:rPr>
        <w:t>ę</w:t>
      </w:r>
      <w:r w:rsidRPr="00952010">
        <w:rPr>
          <w:rFonts w:ascii="Arial" w:hAnsi="Arial" w:cs="Arial"/>
          <w:sz w:val="19"/>
          <w:szCs w:val="19"/>
          <w:lang w:eastAsia="pl-PL"/>
        </w:rPr>
        <w:t>dzie okre</w:t>
      </w:r>
      <w:r w:rsidRPr="00952010">
        <w:rPr>
          <w:rFonts w:ascii="Arial" w:eastAsia="TimesNewRoman" w:hAnsi="Arial" w:cs="Arial"/>
          <w:sz w:val="19"/>
          <w:szCs w:val="19"/>
          <w:lang w:eastAsia="pl-PL"/>
        </w:rPr>
        <w:t>ś</w:t>
      </w:r>
      <w:r w:rsidRPr="00952010">
        <w:rPr>
          <w:rFonts w:ascii="Arial" w:hAnsi="Arial" w:cs="Arial"/>
          <w:sz w:val="19"/>
          <w:szCs w:val="19"/>
          <w:lang w:eastAsia="pl-PL"/>
        </w:rPr>
        <w:t>lało rodzaj, ilo</w:t>
      </w:r>
      <w:r w:rsidRPr="00952010">
        <w:rPr>
          <w:rFonts w:ascii="Arial" w:eastAsia="TimesNewRoman" w:hAnsi="Arial" w:cs="Arial"/>
          <w:sz w:val="19"/>
          <w:szCs w:val="19"/>
          <w:lang w:eastAsia="pl-PL"/>
        </w:rPr>
        <w:t xml:space="preserve">ść </w:t>
      </w:r>
      <w:r w:rsidRPr="00952010">
        <w:rPr>
          <w:rFonts w:ascii="Arial" w:hAnsi="Arial" w:cs="Arial"/>
          <w:sz w:val="19"/>
          <w:szCs w:val="19"/>
          <w:lang w:eastAsia="pl-PL"/>
        </w:rPr>
        <w:t>produktów oraz termin dostawy.</w:t>
      </w:r>
    </w:p>
    <w:p w14:paraId="734EF32E" w14:textId="77777777" w:rsidR="006C7AE2" w:rsidRPr="00952010"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Je</w:t>
      </w:r>
      <w:r w:rsidRPr="00952010">
        <w:rPr>
          <w:rFonts w:ascii="Arial" w:eastAsia="TimesNewRoman" w:hAnsi="Arial" w:cs="Arial"/>
          <w:sz w:val="19"/>
          <w:szCs w:val="19"/>
          <w:lang w:eastAsia="pl-PL"/>
        </w:rPr>
        <w:t>ś</w:t>
      </w:r>
      <w:r w:rsidRPr="00952010">
        <w:rPr>
          <w:rFonts w:ascii="Arial" w:hAnsi="Arial" w:cs="Arial"/>
          <w:sz w:val="19"/>
          <w:szCs w:val="19"/>
          <w:lang w:eastAsia="pl-PL"/>
        </w:rPr>
        <w:t xml:space="preserve">li zamówienie, o którym mowa w ust. 3 nie zawiera innego terminu ,termin realizacji zamówienia </w:t>
      </w:r>
      <w:r w:rsidRPr="00952010">
        <w:rPr>
          <w:rFonts w:ascii="Arial" w:hAnsi="Arial" w:cs="Arial"/>
          <w:sz w:val="19"/>
          <w:szCs w:val="19"/>
          <w:u w:val="single"/>
          <w:lang w:eastAsia="pl-PL"/>
        </w:rPr>
        <w:t>w dni robocze okre</w:t>
      </w:r>
      <w:r w:rsidRPr="00952010">
        <w:rPr>
          <w:rFonts w:ascii="Arial" w:eastAsia="TimesNewRoman" w:hAnsi="Arial" w:cs="Arial"/>
          <w:sz w:val="19"/>
          <w:szCs w:val="19"/>
          <w:u w:val="single"/>
          <w:lang w:eastAsia="pl-PL"/>
        </w:rPr>
        <w:t>ś</w:t>
      </w:r>
      <w:r w:rsidRPr="00952010">
        <w:rPr>
          <w:rFonts w:ascii="Arial" w:hAnsi="Arial" w:cs="Arial"/>
          <w:sz w:val="19"/>
          <w:szCs w:val="19"/>
          <w:u w:val="single"/>
          <w:lang w:eastAsia="pl-PL"/>
        </w:rPr>
        <w:t>la</w:t>
      </w:r>
      <w:r w:rsidRPr="00952010">
        <w:rPr>
          <w:rFonts w:ascii="Arial" w:hAnsi="Arial" w:cs="Arial"/>
          <w:sz w:val="19"/>
          <w:szCs w:val="19"/>
          <w:lang w:eastAsia="pl-PL"/>
        </w:rPr>
        <w:t xml:space="preserve"> si</w:t>
      </w:r>
      <w:r w:rsidRPr="00952010">
        <w:rPr>
          <w:rFonts w:ascii="Arial" w:eastAsia="TimesNewRoman" w:hAnsi="Arial" w:cs="Arial"/>
          <w:sz w:val="19"/>
          <w:szCs w:val="19"/>
          <w:lang w:eastAsia="pl-PL"/>
        </w:rPr>
        <w:t>ę:</w:t>
      </w:r>
      <w:r w:rsidRPr="00952010">
        <w:rPr>
          <w:rFonts w:ascii="Arial" w:hAnsi="Arial" w:cs="Arial"/>
          <w:sz w:val="19"/>
          <w:szCs w:val="19"/>
          <w:lang w:eastAsia="pl-PL"/>
        </w:rPr>
        <w:t xml:space="preserve"> </w:t>
      </w:r>
    </w:p>
    <w:p w14:paraId="36D4198F" w14:textId="0BBDF2B8" w:rsidR="006C7AE2" w:rsidRDefault="006C7AE2" w:rsidP="006C7AE2">
      <w:pPr>
        <w:tabs>
          <w:tab w:val="left" w:pos="0"/>
        </w:tabs>
        <w:autoSpaceDE w:val="0"/>
        <w:spacing w:after="0" w:line="240" w:lineRule="auto"/>
        <w:ind w:left="340"/>
        <w:jc w:val="both"/>
        <w:rPr>
          <w:rFonts w:ascii="Arial" w:hAnsi="Arial" w:cs="Arial"/>
          <w:sz w:val="19"/>
          <w:szCs w:val="19"/>
        </w:rPr>
      </w:pPr>
      <w:r>
        <w:rPr>
          <w:rFonts w:ascii="Arial" w:hAnsi="Arial" w:cs="Arial"/>
          <w:sz w:val="19"/>
          <w:szCs w:val="19"/>
        </w:rPr>
        <w:t xml:space="preserve">- </w:t>
      </w:r>
      <w:r w:rsidRPr="00EE1AE8">
        <w:rPr>
          <w:rFonts w:ascii="Arial" w:hAnsi="Arial" w:cs="Arial"/>
          <w:sz w:val="19"/>
          <w:szCs w:val="19"/>
        </w:rPr>
        <w:t xml:space="preserve">na </w:t>
      </w:r>
      <w:r w:rsidRPr="00EE1AE8">
        <w:rPr>
          <w:rFonts w:ascii="Arial" w:hAnsi="Arial" w:cs="Arial"/>
          <w:b/>
          <w:bCs/>
          <w:color w:val="0000FF"/>
          <w:sz w:val="19"/>
          <w:szCs w:val="19"/>
        </w:rPr>
        <w:t>24 godziny</w:t>
      </w:r>
      <w:r w:rsidRPr="00EE1AE8">
        <w:rPr>
          <w:rFonts w:ascii="Arial" w:hAnsi="Arial" w:cs="Arial"/>
          <w:color w:val="000000"/>
          <w:sz w:val="19"/>
          <w:szCs w:val="19"/>
        </w:rPr>
        <w:t>,</w:t>
      </w:r>
      <w:r w:rsidRPr="00EE1AE8">
        <w:rPr>
          <w:rFonts w:ascii="Arial" w:hAnsi="Arial" w:cs="Arial"/>
          <w:sz w:val="19"/>
          <w:szCs w:val="19"/>
        </w:rPr>
        <w:t xml:space="preserve"> licz</w:t>
      </w:r>
      <w:r w:rsidRPr="00EE1AE8">
        <w:rPr>
          <w:rFonts w:ascii="Arial" w:eastAsia="TimesNewRoman" w:hAnsi="Arial" w:cs="Arial"/>
          <w:sz w:val="19"/>
          <w:szCs w:val="19"/>
        </w:rPr>
        <w:t>ą</w:t>
      </w:r>
      <w:r w:rsidRPr="00EE1AE8">
        <w:rPr>
          <w:rFonts w:ascii="Arial" w:hAnsi="Arial" w:cs="Arial"/>
          <w:sz w:val="19"/>
          <w:szCs w:val="19"/>
        </w:rPr>
        <w:t>c od daty zło</w:t>
      </w:r>
      <w:r w:rsidRPr="00EE1AE8">
        <w:rPr>
          <w:rFonts w:ascii="Arial" w:eastAsia="TimesNewRoman" w:hAnsi="Arial" w:cs="Arial"/>
          <w:sz w:val="19"/>
          <w:szCs w:val="19"/>
        </w:rPr>
        <w:t>ż</w:t>
      </w:r>
      <w:r w:rsidRPr="00EE1AE8">
        <w:rPr>
          <w:rFonts w:ascii="Arial" w:hAnsi="Arial" w:cs="Arial"/>
          <w:sz w:val="19"/>
          <w:szCs w:val="19"/>
        </w:rPr>
        <w:t>enia zamówienia u Wykonawcy</w:t>
      </w:r>
      <w:r>
        <w:rPr>
          <w:rFonts w:ascii="Arial" w:hAnsi="Arial" w:cs="Arial"/>
          <w:sz w:val="19"/>
          <w:szCs w:val="19"/>
        </w:rPr>
        <w:t xml:space="preserve"> – zapis dotyczy zakresów nr 2- 3, 5, 9, 11-73.</w:t>
      </w:r>
    </w:p>
    <w:p w14:paraId="01E54185" w14:textId="567D9C9F" w:rsidR="006C7AE2" w:rsidRDefault="006C7AE2" w:rsidP="006C7AE2">
      <w:pPr>
        <w:tabs>
          <w:tab w:val="left" w:pos="0"/>
        </w:tabs>
        <w:autoSpaceDE w:val="0"/>
        <w:spacing w:after="0" w:line="240" w:lineRule="auto"/>
        <w:ind w:left="340"/>
        <w:jc w:val="both"/>
        <w:rPr>
          <w:rFonts w:ascii="Arial" w:hAnsi="Arial" w:cs="Arial"/>
          <w:sz w:val="19"/>
          <w:szCs w:val="19"/>
        </w:rPr>
      </w:pPr>
      <w:r>
        <w:rPr>
          <w:rFonts w:ascii="Arial" w:hAnsi="Arial" w:cs="Arial"/>
          <w:sz w:val="19"/>
          <w:szCs w:val="19"/>
        </w:rPr>
        <w:t xml:space="preserve">- </w:t>
      </w:r>
      <w:r w:rsidRPr="00EE1AE8">
        <w:rPr>
          <w:rFonts w:ascii="Arial" w:hAnsi="Arial" w:cs="Arial"/>
          <w:sz w:val="19"/>
          <w:szCs w:val="19"/>
        </w:rPr>
        <w:t xml:space="preserve">na </w:t>
      </w:r>
      <w:r>
        <w:rPr>
          <w:rFonts w:ascii="Arial" w:hAnsi="Arial" w:cs="Arial"/>
          <w:b/>
          <w:bCs/>
          <w:color w:val="0000FF"/>
          <w:sz w:val="19"/>
          <w:szCs w:val="19"/>
        </w:rPr>
        <w:t>48</w:t>
      </w:r>
      <w:r w:rsidRPr="00EE1AE8">
        <w:rPr>
          <w:rFonts w:ascii="Arial" w:hAnsi="Arial" w:cs="Arial"/>
          <w:b/>
          <w:bCs/>
          <w:color w:val="0000FF"/>
          <w:sz w:val="19"/>
          <w:szCs w:val="19"/>
        </w:rPr>
        <w:t xml:space="preserve"> godzin</w:t>
      </w:r>
      <w:r w:rsidRPr="00EE1AE8">
        <w:rPr>
          <w:rFonts w:ascii="Arial" w:hAnsi="Arial" w:cs="Arial"/>
          <w:color w:val="000000"/>
          <w:sz w:val="19"/>
          <w:szCs w:val="19"/>
        </w:rPr>
        <w:t>,</w:t>
      </w:r>
      <w:r w:rsidRPr="00EE1AE8">
        <w:rPr>
          <w:rFonts w:ascii="Arial" w:hAnsi="Arial" w:cs="Arial"/>
          <w:sz w:val="19"/>
          <w:szCs w:val="19"/>
        </w:rPr>
        <w:t xml:space="preserve"> licz</w:t>
      </w:r>
      <w:r w:rsidRPr="00EE1AE8">
        <w:rPr>
          <w:rFonts w:ascii="Arial" w:eastAsia="TimesNewRoman" w:hAnsi="Arial" w:cs="Arial"/>
          <w:sz w:val="19"/>
          <w:szCs w:val="19"/>
        </w:rPr>
        <w:t>ą</w:t>
      </w:r>
      <w:r w:rsidRPr="00EE1AE8">
        <w:rPr>
          <w:rFonts w:ascii="Arial" w:hAnsi="Arial" w:cs="Arial"/>
          <w:sz w:val="19"/>
          <w:szCs w:val="19"/>
        </w:rPr>
        <w:t>c od daty zło</w:t>
      </w:r>
      <w:r w:rsidRPr="00EE1AE8">
        <w:rPr>
          <w:rFonts w:ascii="Arial" w:eastAsia="TimesNewRoman" w:hAnsi="Arial" w:cs="Arial"/>
          <w:sz w:val="19"/>
          <w:szCs w:val="19"/>
        </w:rPr>
        <w:t>ż</w:t>
      </w:r>
      <w:r w:rsidRPr="00EE1AE8">
        <w:rPr>
          <w:rFonts w:ascii="Arial" w:hAnsi="Arial" w:cs="Arial"/>
          <w:sz w:val="19"/>
          <w:szCs w:val="19"/>
        </w:rPr>
        <w:t>enia zamówienia u Wykonawc</w:t>
      </w:r>
      <w:r>
        <w:rPr>
          <w:rFonts w:ascii="Arial" w:hAnsi="Arial" w:cs="Arial"/>
          <w:sz w:val="19"/>
          <w:szCs w:val="19"/>
        </w:rPr>
        <w:t>y – zapis dotyczy zakresów nr 1, 4, 6, 7, 8, 10.</w:t>
      </w:r>
    </w:p>
    <w:p w14:paraId="0902F948" w14:textId="11153771" w:rsidR="006C7AE2" w:rsidRPr="00E87EAE" w:rsidRDefault="006C7AE2" w:rsidP="006C7AE2">
      <w:pPr>
        <w:tabs>
          <w:tab w:val="left" w:pos="0"/>
        </w:tabs>
        <w:autoSpaceDE w:val="0"/>
        <w:spacing w:after="0" w:line="240" w:lineRule="auto"/>
        <w:ind w:left="340"/>
        <w:jc w:val="both"/>
        <w:rPr>
          <w:rFonts w:ascii="Arial" w:hAnsi="Arial" w:cs="Arial"/>
          <w:sz w:val="19"/>
          <w:szCs w:val="19"/>
          <w:lang w:eastAsia="pl-PL"/>
        </w:rPr>
      </w:pPr>
      <w:r w:rsidRPr="00E87EAE">
        <w:rPr>
          <w:rFonts w:ascii="Arial" w:hAnsi="Arial" w:cs="Arial"/>
          <w:sz w:val="19"/>
          <w:szCs w:val="19"/>
          <w:lang w:eastAsia="pl-PL"/>
        </w:rPr>
        <w:t xml:space="preserve">Jeżeli dostawa wypadnie w dniu wolnym od pracy (sobota) lub poza godzinami pracy Apteki Szpitala, dostawa nastąpi do miejsca wskazanego przez Kierownika Apteki Szpitala lub osobę przez Niego upoważnioną. </w:t>
      </w:r>
    </w:p>
    <w:p w14:paraId="5221E8BE" w14:textId="77777777" w:rsidR="006C7AE2" w:rsidRPr="00E87EAE"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E87EAE">
        <w:rPr>
          <w:rFonts w:ascii="Arial" w:hAnsi="Arial" w:cs="Arial"/>
          <w:sz w:val="19"/>
          <w:szCs w:val="19"/>
          <w:lang w:eastAsia="pl-PL"/>
        </w:rPr>
        <w:t>Dostawy b</w:t>
      </w:r>
      <w:r w:rsidRPr="00E87EAE">
        <w:rPr>
          <w:rFonts w:ascii="Arial" w:eastAsia="TimesNewRoman" w:hAnsi="Arial" w:cs="Arial"/>
          <w:sz w:val="19"/>
          <w:szCs w:val="19"/>
          <w:lang w:eastAsia="pl-PL"/>
        </w:rPr>
        <w:t>ę</w:t>
      </w:r>
      <w:r w:rsidRPr="00E87EAE">
        <w:rPr>
          <w:rFonts w:ascii="Arial" w:hAnsi="Arial" w:cs="Arial"/>
          <w:sz w:val="19"/>
          <w:szCs w:val="19"/>
          <w:lang w:eastAsia="pl-PL"/>
        </w:rPr>
        <w:t>d</w:t>
      </w:r>
      <w:r w:rsidRPr="00E87EAE">
        <w:rPr>
          <w:rFonts w:ascii="Arial" w:eastAsia="TimesNewRoman" w:hAnsi="Arial" w:cs="Arial"/>
          <w:sz w:val="19"/>
          <w:szCs w:val="19"/>
          <w:lang w:eastAsia="pl-PL"/>
        </w:rPr>
        <w:t xml:space="preserve">ą </w:t>
      </w:r>
      <w:r w:rsidRPr="00E87EAE">
        <w:rPr>
          <w:rFonts w:ascii="Arial" w:hAnsi="Arial" w:cs="Arial"/>
          <w:sz w:val="19"/>
          <w:szCs w:val="19"/>
          <w:lang w:eastAsia="pl-PL"/>
        </w:rPr>
        <w:t>poprzedzone zamówieniem pisemnym lub w formie dokumentu elektronicznego Zamawiaj</w:t>
      </w:r>
      <w:r w:rsidRPr="00E87EAE">
        <w:rPr>
          <w:rFonts w:ascii="Arial" w:eastAsia="TimesNewRoman" w:hAnsi="Arial" w:cs="Arial"/>
          <w:sz w:val="19"/>
          <w:szCs w:val="19"/>
          <w:lang w:eastAsia="pl-PL"/>
        </w:rPr>
        <w:t>ą</w:t>
      </w:r>
      <w:r w:rsidRPr="00E87EAE">
        <w:rPr>
          <w:rFonts w:ascii="Arial" w:hAnsi="Arial" w:cs="Arial"/>
          <w:sz w:val="19"/>
          <w:szCs w:val="19"/>
          <w:lang w:eastAsia="pl-PL"/>
        </w:rPr>
        <w:t>cego – Kierownika Apteki.</w:t>
      </w:r>
    </w:p>
    <w:p w14:paraId="79EA9397" w14:textId="77777777" w:rsidR="006C7AE2" w:rsidRPr="00E87EAE"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E87EAE">
        <w:rPr>
          <w:rFonts w:ascii="Arial" w:hAnsi="Arial" w:cs="Arial"/>
          <w:sz w:val="19"/>
          <w:szCs w:val="19"/>
          <w:lang w:eastAsia="pl-PL"/>
        </w:rPr>
        <w:t>Produkt dostarczony będzie do Zamawiającego zgodnie z warunkami okręconymi w Rozporządzeniu Ministra Zdrowia z dnia 26 lipca 2002r. w sprawie Procedur Dobrej Praktyki Dystrybucyjnej (Dz.U. z 2002 Nr 144 poz. 1216)- odpowiednia temperatura udokumentowana wskaźnikiem temperatury transportu.</w:t>
      </w:r>
    </w:p>
    <w:p w14:paraId="372D0E81" w14:textId="77777777" w:rsidR="006C7AE2" w:rsidRPr="00E87EAE"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E87EAE">
        <w:rPr>
          <w:rFonts w:ascii="Arial" w:hAnsi="Arial" w:cs="Arial"/>
          <w:sz w:val="19"/>
          <w:szCs w:val="19"/>
          <w:lang w:eastAsia="pl-PL"/>
        </w:rPr>
        <w:t>Zamawiający zastrzega sobie prawo do weryfikacji kontroli temperatury transportu od miejsca załadunku do miejsca dostawy w formie wydruku zapisów pomiarów temperatury w trakcie transportu.</w:t>
      </w:r>
    </w:p>
    <w:p w14:paraId="56922E13" w14:textId="77777777" w:rsidR="006C7AE2" w:rsidRPr="00E87EAE" w:rsidRDefault="006C7AE2" w:rsidP="006C7AE2">
      <w:pPr>
        <w:numPr>
          <w:ilvl w:val="0"/>
          <w:numId w:val="3"/>
        </w:numPr>
        <w:tabs>
          <w:tab w:val="left" w:pos="0"/>
        </w:tabs>
        <w:autoSpaceDE w:val="0"/>
        <w:spacing w:after="0" w:line="240" w:lineRule="auto"/>
        <w:jc w:val="both"/>
        <w:rPr>
          <w:rFonts w:ascii="Arial" w:hAnsi="Arial" w:cs="Arial"/>
          <w:sz w:val="19"/>
          <w:szCs w:val="19"/>
          <w:lang w:eastAsia="pl-PL"/>
        </w:rPr>
      </w:pPr>
      <w:r w:rsidRPr="00E87EAE">
        <w:rPr>
          <w:rFonts w:ascii="Arial" w:hAnsi="Arial" w:cs="Arial"/>
          <w:sz w:val="19"/>
          <w:szCs w:val="19"/>
          <w:lang w:eastAsia="pl-PL"/>
        </w:rPr>
        <w:t xml:space="preserve">Wykonawca dostarczy charakterystyki produktów leczniczych, stanowiących przedmiot zamówienia, na żądanie Zamawiającego w terminie 3 dni od dnia zgłoszenia zapotrzebowania na ww. dokumenty. </w:t>
      </w:r>
    </w:p>
    <w:p w14:paraId="40FE661F" w14:textId="77777777" w:rsidR="006C7AE2" w:rsidRPr="006C7AE2" w:rsidRDefault="006C7AE2" w:rsidP="006C7AE2">
      <w:pPr>
        <w:numPr>
          <w:ilvl w:val="0"/>
          <w:numId w:val="3"/>
        </w:numPr>
        <w:tabs>
          <w:tab w:val="left" w:pos="0"/>
        </w:tabs>
        <w:autoSpaceDE w:val="0"/>
        <w:spacing w:after="0" w:line="240" w:lineRule="auto"/>
        <w:jc w:val="both"/>
        <w:rPr>
          <w:rFonts w:ascii="Arial" w:eastAsia="Times New Roman" w:hAnsi="Arial" w:cs="Arial"/>
          <w:sz w:val="19"/>
          <w:szCs w:val="19"/>
          <w:lang w:eastAsia="pl-PL"/>
        </w:rPr>
      </w:pPr>
      <w:r w:rsidRPr="00E87EAE">
        <w:rPr>
          <w:rFonts w:ascii="Arial" w:eastAsia="Times New Roman" w:hAnsi="Arial" w:cs="Arial"/>
          <w:sz w:val="19"/>
          <w:szCs w:val="19"/>
          <w:lang w:eastAsia="pl-PL"/>
        </w:rPr>
        <w:t xml:space="preserve">Wykonawca zapewni dostawy gwarantujące bezpieczeństwo w transporcie – opakowania leków </w:t>
      </w:r>
      <w:r w:rsidRPr="006C7AE2">
        <w:rPr>
          <w:rFonts w:ascii="Arial" w:eastAsia="Times New Roman" w:hAnsi="Arial" w:cs="Arial"/>
          <w:sz w:val="19"/>
          <w:szCs w:val="19"/>
          <w:lang w:eastAsia="pl-PL"/>
        </w:rPr>
        <w:t xml:space="preserve">cytotoksycznych muszą być oklejone żółtą taśmą z napisem „lek cytotoksyczny”. </w:t>
      </w:r>
    </w:p>
    <w:p w14:paraId="790A95E1" w14:textId="77777777" w:rsidR="006C7AE2" w:rsidRPr="00952010" w:rsidRDefault="006C7AE2" w:rsidP="006C7AE2">
      <w:pPr>
        <w:tabs>
          <w:tab w:val="left" w:pos="0"/>
        </w:tabs>
        <w:autoSpaceDE w:val="0"/>
        <w:spacing w:after="0" w:line="240" w:lineRule="auto"/>
        <w:jc w:val="both"/>
        <w:rPr>
          <w:rFonts w:ascii="Arial" w:eastAsia="Times New Roman" w:hAnsi="Arial" w:cs="Arial"/>
          <w:color w:val="FF0000"/>
          <w:sz w:val="19"/>
          <w:szCs w:val="19"/>
          <w:lang w:eastAsia="pl-PL"/>
        </w:rPr>
      </w:pPr>
    </w:p>
    <w:p w14:paraId="2624C05E" w14:textId="77777777" w:rsidR="006C7AE2" w:rsidRPr="00952010" w:rsidRDefault="006C7AE2" w:rsidP="006C7AE2">
      <w:pPr>
        <w:autoSpaceDE w:val="0"/>
        <w:spacing w:after="0" w:line="240" w:lineRule="auto"/>
        <w:jc w:val="both"/>
        <w:rPr>
          <w:rFonts w:ascii="Arial" w:hAnsi="Arial" w:cs="Arial"/>
          <w:sz w:val="19"/>
          <w:szCs w:val="19"/>
          <w:lang w:eastAsia="pl-PL"/>
        </w:rPr>
      </w:pPr>
    </w:p>
    <w:p w14:paraId="6AF491B7"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952010">
        <w:rPr>
          <w:rFonts w:ascii="Arial" w:hAnsi="Arial" w:cs="Arial"/>
          <w:sz w:val="19"/>
          <w:szCs w:val="19"/>
          <w:lang w:eastAsia="pl-PL"/>
        </w:rPr>
        <w:t xml:space="preserve">§ </w:t>
      </w:r>
      <w:r w:rsidRPr="00952010">
        <w:rPr>
          <w:rFonts w:ascii="Arial" w:hAnsi="Arial" w:cs="Arial"/>
          <w:b/>
          <w:bCs/>
          <w:sz w:val="19"/>
          <w:szCs w:val="19"/>
          <w:lang w:eastAsia="pl-PL"/>
        </w:rPr>
        <w:t>2 - Cena i warunki dostawy</w:t>
      </w:r>
    </w:p>
    <w:p w14:paraId="438702D4" w14:textId="481C257A" w:rsidR="006C7AE2" w:rsidRPr="002532BF" w:rsidRDefault="006C7AE2" w:rsidP="006C7AE2">
      <w:pPr>
        <w:numPr>
          <w:ilvl w:val="0"/>
          <w:numId w:val="5"/>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Cena zgodna z formularzem cenowym, stanowiącym integralną część niniejszej umowy załącznik nr 1, nie stanowi zobowi</w:t>
      </w:r>
      <w:r w:rsidRPr="00952010">
        <w:rPr>
          <w:rFonts w:ascii="Arial" w:eastAsia="TimesNewRoman" w:hAnsi="Arial" w:cs="Arial"/>
          <w:sz w:val="19"/>
          <w:szCs w:val="19"/>
          <w:lang w:eastAsia="pl-PL"/>
        </w:rPr>
        <w:t>ą</w:t>
      </w:r>
      <w:r w:rsidRPr="00952010">
        <w:rPr>
          <w:rFonts w:ascii="Arial" w:hAnsi="Arial" w:cs="Arial"/>
          <w:sz w:val="19"/>
          <w:szCs w:val="19"/>
          <w:lang w:eastAsia="pl-PL"/>
        </w:rPr>
        <w:t>zania dla Zamawiaj</w:t>
      </w:r>
      <w:r w:rsidRPr="00952010">
        <w:rPr>
          <w:rFonts w:ascii="Arial" w:eastAsia="TimesNewRoman" w:hAnsi="Arial" w:cs="Arial"/>
          <w:sz w:val="19"/>
          <w:szCs w:val="19"/>
          <w:lang w:eastAsia="pl-PL"/>
        </w:rPr>
        <w:t>ą</w:t>
      </w:r>
      <w:r w:rsidRPr="00952010">
        <w:rPr>
          <w:rFonts w:ascii="Arial" w:hAnsi="Arial" w:cs="Arial"/>
          <w:sz w:val="19"/>
          <w:szCs w:val="19"/>
          <w:lang w:eastAsia="pl-PL"/>
        </w:rPr>
        <w:t>cego do realizacji umowy do tej warto</w:t>
      </w:r>
      <w:r w:rsidRPr="00952010">
        <w:rPr>
          <w:rFonts w:ascii="Arial" w:eastAsia="TimesNewRoman" w:hAnsi="Arial" w:cs="Arial"/>
          <w:sz w:val="19"/>
          <w:szCs w:val="19"/>
          <w:lang w:eastAsia="pl-PL"/>
        </w:rPr>
        <w:t>ś</w:t>
      </w:r>
      <w:r w:rsidRPr="00952010">
        <w:rPr>
          <w:rFonts w:ascii="Arial" w:hAnsi="Arial" w:cs="Arial"/>
          <w:sz w:val="19"/>
          <w:szCs w:val="19"/>
          <w:lang w:eastAsia="pl-PL"/>
        </w:rPr>
        <w:t>ci, ani podstawy dochodzenia roszcze</w:t>
      </w:r>
      <w:r w:rsidRPr="00952010">
        <w:rPr>
          <w:rFonts w:ascii="Arial" w:eastAsia="TimesNewRoman" w:hAnsi="Arial" w:cs="Arial"/>
          <w:sz w:val="19"/>
          <w:szCs w:val="19"/>
          <w:lang w:eastAsia="pl-PL"/>
        </w:rPr>
        <w:t xml:space="preserve">ń </w:t>
      </w:r>
      <w:r w:rsidRPr="00952010">
        <w:rPr>
          <w:rFonts w:ascii="Arial" w:hAnsi="Arial" w:cs="Arial"/>
          <w:sz w:val="19"/>
          <w:szCs w:val="19"/>
          <w:lang w:eastAsia="pl-PL"/>
        </w:rPr>
        <w:t>odszkodowawczych przez Wykonawc</w:t>
      </w:r>
      <w:r w:rsidRPr="00952010">
        <w:rPr>
          <w:rFonts w:ascii="Arial" w:eastAsia="TimesNewRoman" w:hAnsi="Arial" w:cs="Arial"/>
          <w:sz w:val="19"/>
          <w:szCs w:val="19"/>
          <w:lang w:eastAsia="pl-PL"/>
        </w:rPr>
        <w:t>ę</w:t>
      </w:r>
      <w:r w:rsidRPr="00952010">
        <w:rPr>
          <w:rFonts w:ascii="Arial" w:hAnsi="Arial" w:cs="Arial"/>
          <w:sz w:val="19"/>
          <w:szCs w:val="19"/>
          <w:lang w:eastAsia="pl-PL"/>
        </w:rPr>
        <w:t xml:space="preserve"> w przypadku faktycznego zmniejszenia zamówie</w:t>
      </w:r>
      <w:r w:rsidRPr="00952010">
        <w:rPr>
          <w:rFonts w:ascii="Arial" w:eastAsia="TimesNewRoman" w:hAnsi="Arial" w:cs="Arial"/>
          <w:sz w:val="19"/>
          <w:szCs w:val="19"/>
          <w:lang w:eastAsia="pl-PL"/>
        </w:rPr>
        <w:t xml:space="preserve">ń. </w:t>
      </w:r>
      <w:r w:rsidRPr="0091791D">
        <w:rPr>
          <w:rFonts w:ascii="Arial" w:hAnsi="Arial" w:cs="Arial"/>
          <w:sz w:val="19"/>
          <w:szCs w:val="19"/>
          <w:lang w:eastAsia="pl-PL"/>
        </w:rPr>
        <w:t xml:space="preserve">Zamawiający przewiduje realizację umowy w wysokości nie niższej niż </w:t>
      </w:r>
      <w:r w:rsidR="00D2689C">
        <w:rPr>
          <w:rFonts w:ascii="Arial" w:hAnsi="Arial" w:cs="Arial"/>
          <w:sz w:val="19"/>
          <w:szCs w:val="19"/>
          <w:lang w:eastAsia="pl-PL"/>
        </w:rPr>
        <w:t>7</w:t>
      </w:r>
      <w:r w:rsidRPr="0091791D">
        <w:rPr>
          <w:rFonts w:ascii="Arial" w:hAnsi="Arial" w:cs="Arial"/>
          <w:sz w:val="19"/>
          <w:szCs w:val="19"/>
          <w:lang w:eastAsia="pl-PL"/>
        </w:rPr>
        <w:t>0% całkowitej wartości umowy.</w:t>
      </w:r>
    </w:p>
    <w:p w14:paraId="2D8467D7" w14:textId="6F521A06" w:rsidR="006C7AE2" w:rsidRPr="005111B5" w:rsidRDefault="006C7AE2" w:rsidP="006C7AE2">
      <w:pPr>
        <w:pStyle w:val="Akapitzlist"/>
        <w:numPr>
          <w:ilvl w:val="0"/>
          <w:numId w:val="5"/>
        </w:numPr>
        <w:tabs>
          <w:tab w:val="left" w:pos="0"/>
        </w:tabs>
        <w:autoSpaceDE w:val="0"/>
        <w:spacing w:after="0" w:line="240" w:lineRule="auto"/>
        <w:contextualSpacing/>
        <w:jc w:val="both"/>
        <w:rPr>
          <w:rFonts w:ascii="Arial" w:hAnsi="Arial" w:cs="Arial"/>
          <w:sz w:val="19"/>
          <w:szCs w:val="19"/>
          <w:lang w:eastAsia="pl-PL"/>
        </w:rPr>
      </w:pPr>
      <w:r w:rsidRPr="005111B5">
        <w:rPr>
          <w:rFonts w:ascii="Arial" w:hAnsi="Arial" w:cs="Arial"/>
          <w:sz w:val="19"/>
          <w:szCs w:val="19"/>
          <w:lang w:eastAsia="pl-PL"/>
        </w:rPr>
        <w:t>Podane w zał</w:t>
      </w:r>
      <w:r w:rsidRPr="005111B5">
        <w:rPr>
          <w:rFonts w:ascii="Arial" w:eastAsia="TimesNewRoman" w:hAnsi="Arial" w:cs="Arial"/>
          <w:sz w:val="19"/>
          <w:szCs w:val="19"/>
          <w:lang w:eastAsia="pl-PL"/>
        </w:rPr>
        <w:t>ą</w:t>
      </w:r>
      <w:r w:rsidRPr="005111B5">
        <w:rPr>
          <w:rFonts w:ascii="Arial" w:hAnsi="Arial" w:cs="Arial"/>
          <w:sz w:val="19"/>
          <w:szCs w:val="19"/>
          <w:lang w:eastAsia="pl-PL"/>
        </w:rPr>
        <w:t>czniku nr 1A ceny zawieraj</w:t>
      </w:r>
      <w:r w:rsidRPr="005111B5">
        <w:rPr>
          <w:rFonts w:ascii="Arial" w:eastAsia="TimesNewRoman" w:hAnsi="Arial" w:cs="Arial"/>
          <w:sz w:val="19"/>
          <w:szCs w:val="19"/>
          <w:lang w:eastAsia="pl-PL"/>
        </w:rPr>
        <w:t xml:space="preserve">ą </w:t>
      </w:r>
      <w:r w:rsidRPr="005111B5">
        <w:rPr>
          <w:rFonts w:ascii="Arial" w:hAnsi="Arial" w:cs="Arial"/>
          <w:sz w:val="19"/>
          <w:szCs w:val="19"/>
          <w:lang w:eastAsia="pl-PL"/>
        </w:rPr>
        <w:t>podatek vat, cło (o ile wyst</w:t>
      </w:r>
      <w:r w:rsidRPr="005111B5">
        <w:rPr>
          <w:rFonts w:ascii="Arial" w:eastAsia="TimesNewRoman" w:hAnsi="Arial" w:cs="Arial"/>
          <w:sz w:val="19"/>
          <w:szCs w:val="19"/>
          <w:lang w:eastAsia="pl-PL"/>
        </w:rPr>
        <w:t>ę</w:t>
      </w:r>
      <w:r w:rsidRPr="005111B5">
        <w:rPr>
          <w:rFonts w:ascii="Arial" w:hAnsi="Arial" w:cs="Arial"/>
          <w:sz w:val="19"/>
          <w:szCs w:val="19"/>
          <w:lang w:eastAsia="pl-PL"/>
        </w:rPr>
        <w:t>puje), ubezpieczenie, transport i rozładunek w siedzibie Zamawiaj</w:t>
      </w:r>
      <w:r w:rsidRPr="005111B5">
        <w:rPr>
          <w:rFonts w:ascii="Arial" w:eastAsia="TimesNewRoman" w:hAnsi="Arial" w:cs="Arial"/>
          <w:sz w:val="19"/>
          <w:szCs w:val="19"/>
          <w:lang w:eastAsia="pl-PL"/>
        </w:rPr>
        <w:t>ą</w:t>
      </w:r>
      <w:r w:rsidRPr="005111B5">
        <w:rPr>
          <w:rFonts w:ascii="Arial" w:hAnsi="Arial" w:cs="Arial"/>
          <w:sz w:val="19"/>
          <w:szCs w:val="19"/>
          <w:lang w:eastAsia="pl-PL"/>
        </w:rPr>
        <w:t>cego – Apteka Szpitalna w godzinach 7</w:t>
      </w:r>
      <w:r w:rsidRPr="005111B5">
        <w:rPr>
          <w:rFonts w:ascii="Arial" w:hAnsi="Arial" w:cs="Arial"/>
          <w:sz w:val="19"/>
          <w:szCs w:val="19"/>
          <w:u w:val="single"/>
          <w:vertAlign w:val="superscript"/>
          <w:lang w:eastAsia="pl-PL"/>
        </w:rPr>
        <w:t>00</w:t>
      </w:r>
      <w:r w:rsidRPr="005111B5">
        <w:rPr>
          <w:rFonts w:ascii="Arial" w:hAnsi="Arial" w:cs="Arial"/>
          <w:sz w:val="19"/>
          <w:szCs w:val="19"/>
          <w:u w:val="single"/>
          <w:lang w:eastAsia="pl-PL"/>
        </w:rPr>
        <w:t xml:space="preserve"> – 12</w:t>
      </w:r>
      <w:r w:rsidRPr="005111B5">
        <w:rPr>
          <w:rFonts w:ascii="Arial" w:hAnsi="Arial" w:cs="Arial"/>
          <w:sz w:val="19"/>
          <w:szCs w:val="19"/>
          <w:u w:val="single"/>
          <w:vertAlign w:val="superscript"/>
          <w:lang w:eastAsia="pl-PL"/>
        </w:rPr>
        <w:t>00</w:t>
      </w:r>
      <w:r w:rsidRPr="005111B5">
        <w:rPr>
          <w:rFonts w:ascii="Arial" w:hAnsi="Arial" w:cs="Arial"/>
          <w:sz w:val="19"/>
          <w:szCs w:val="19"/>
          <w:lang w:eastAsia="pl-PL"/>
        </w:rPr>
        <w:t>. Dla zakresu nr 36 Zamawiający dopuszcza dostawę do godziny 14</w:t>
      </w:r>
      <w:r w:rsidRPr="005111B5">
        <w:rPr>
          <w:rFonts w:ascii="Arial" w:hAnsi="Arial" w:cs="Arial"/>
          <w:sz w:val="19"/>
          <w:szCs w:val="19"/>
          <w:vertAlign w:val="superscript"/>
          <w:lang w:eastAsia="pl-PL"/>
        </w:rPr>
        <w:t xml:space="preserve">00. </w:t>
      </w:r>
      <w:r w:rsidRPr="005111B5">
        <w:rPr>
          <w:rFonts w:ascii="Arial" w:hAnsi="Arial" w:cs="Arial"/>
          <w:sz w:val="19"/>
          <w:szCs w:val="19"/>
          <w:lang w:eastAsia="pl-PL"/>
        </w:rPr>
        <w:t>Dostawa wraz z wyładunkiem odbywa</w:t>
      </w:r>
      <w:r w:rsidRPr="005111B5">
        <w:rPr>
          <w:rFonts w:ascii="Arial" w:eastAsia="TimesNewRoman" w:hAnsi="Arial" w:cs="Arial"/>
          <w:sz w:val="19"/>
          <w:szCs w:val="19"/>
          <w:lang w:eastAsia="pl-PL"/>
        </w:rPr>
        <w:t xml:space="preserve">ć </w:t>
      </w:r>
      <w:r w:rsidRPr="005111B5">
        <w:rPr>
          <w:rFonts w:ascii="Arial" w:hAnsi="Arial" w:cs="Arial"/>
          <w:sz w:val="19"/>
          <w:szCs w:val="19"/>
          <w:lang w:eastAsia="pl-PL"/>
        </w:rPr>
        <w:t>si</w:t>
      </w:r>
      <w:r w:rsidRPr="005111B5">
        <w:rPr>
          <w:rFonts w:ascii="Arial" w:eastAsia="TimesNewRoman" w:hAnsi="Arial" w:cs="Arial"/>
          <w:sz w:val="19"/>
          <w:szCs w:val="19"/>
          <w:lang w:eastAsia="pl-PL"/>
        </w:rPr>
        <w:t xml:space="preserve">ę </w:t>
      </w:r>
      <w:r w:rsidRPr="005111B5">
        <w:rPr>
          <w:rFonts w:ascii="Arial" w:hAnsi="Arial" w:cs="Arial"/>
          <w:sz w:val="19"/>
          <w:szCs w:val="19"/>
          <w:lang w:eastAsia="pl-PL"/>
        </w:rPr>
        <w:t>b</w:t>
      </w:r>
      <w:r w:rsidRPr="005111B5">
        <w:rPr>
          <w:rFonts w:ascii="Arial" w:eastAsia="TimesNewRoman" w:hAnsi="Arial" w:cs="Arial"/>
          <w:sz w:val="19"/>
          <w:szCs w:val="19"/>
          <w:lang w:eastAsia="pl-PL"/>
        </w:rPr>
        <w:t>ę</w:t>
      </w:r>
      <w:r w:rsidRPr="005111B5">
        <w:rPr>
          <w:rFonts w:ascii="Arial" w:hAnsi="Arial" w:cs="Arial"/>
          <w:sz w:val="19"/>
          <w:szCs w:val="19"/>
          <w:lang w:eastAsia="pl-PL"/>
        </w:rPr>
        <w:t>d</w:t>
      </w:r>
      <w:r w:rsidRPr="005111B5">
        <w:rPr>
          <w:rFonts w:ascii="Arial" w:eastAsia="TimesNewRoman" w:hAnsi="Arial" w:cs="Arial"/>
          <w:sz w:val="19"/>
          <w:szCs w:val="19"/>
          <w:lang w:eastAsia="pl-PL"/>
        </w:rPr>
        <w:t xml:space="preserve">ą </w:t>
      </w:r>
      <w:r w:rsidRPr="005111B5">
        <w:rPr>
          <w:rFonts w:ascii="Arial" w:hAnsi="Arial" w:cs="Arial"/>
          <w:sz w:val="19"/>
          <w:szCs w:val="19"/>
          <w:lang w:eastAsia="pl-PL"/>
        </w:rPr>
        <w:t xml:space="preserve">do </w:t>
      </w:r>
      <w:r w:rsidRPr="005111B5">
        <w:rPr>
          <w:rFonts w:ascii="Arial" w:hAnsi="Arial" w:cs="Arial"/>
          <w:sz w:val="19"/>
          <w:szCs w:val="19"/>
          <w:lang w:eastAsia="pl-PL"/>
        </w:rPr>
        <w:lastRenderedPageBreak/>
        <w:t>siedziby Zamawiaj</w:t>
      </w:r>
      <w:r w:rsidRPr="005111B5">
        <w:rPr>
          <w:rFonts w:ascii="Arial" w:eastAsia="TimesNewRoman" w:hAnsi="Arial" w:cs="Arial"/>
          <w:sz w:val="19"/>
          <w:szCs w:val="19"/>
          <w:lang w:eastAsia="pl-PL"/>
        </w:rPr>
        <w:t>ą</w:t>
      </w:r>
      <w:r w:rsidRPr="005111B5">
        <w:rPr>
          <w:rFonts w:ascii="Arial" w:hAnsi="Arial" w:cs="Arial"/>
          <w:sz w:val="19"/>
          <w:szCs w:val="19"/>
          <w:lang w:eastAsia="pl-PL"/>
        </w:rPr>
        <w:t xml:space="preserve">cego w miejscu przez niego wskazanym na koszt i ryzyko Wykonawcy. </w:t>
      </w:r>
      <w:r w:rsidRPr="005111B5">
        <w:rPr>
          <w:rFonts w:ascii="Arial" w:hAnsi="Arial" w:cs="Arial"/>
          <w:sz w:val="19"/>
          <w:szCs w:val="19"/>
        </w:rPr>
        <w:t xml:space="preserve"> </w:t>
      </w:r>
      <w:r w:rsidRPr="005111B5">
        <w:rPr>
          <w:rFonts w:ascii="Arial" w:hAnsi="Arial" w:cs="Arial"/>
          <w:sz w:val="19"/>
          <w:szCs w:val="18"/>
        </w:rPr>
        <w:t>W przypadku dostawy płynów infuzyjnych – dostawa samochodem z windą i rozładunkiem do magazynu płynów infuzyjnych (zapis dotyczy zakresów:</w:t>
      </w:r>
      <w:r w:rsidR="00D2689C">
        <w:rPr>
          <w:rFonts w:ascii="Arial" w:hAnsi="Arial" w:cs="Arial"/>
          <w:sz w:val="19"/>
          <w:szCs w:val="18"/>
        </w:rPr>
        <w:t xml:space="preserve"> 1, 4, 6, 7, 8, 10</w:t>
      </w:r>
      <w:r w:rsidRPr="005111B5">
        <w:rPr>
          <w:rFonts w:ascii="Arial" w:hAnsi="Arial" w:cs="Arial"/>
          <w:sz w:val="19"/>
          <w:szCs w:val="18"/>
        </w:rPr>
        <w:t>).</w:t>
      </w:r>
    </w:p>
    <w:p w14:paraId="4B90815D" w14:textId="77777777" w:rsidR="006C7AE2" w:rsidRPr="00952010" w:rsidRDefault="006C7AE2" w:rsidP="006C7AE2">
      <w:pPr>
        <w:numPr>
          <w:ilvl w:val="0"/>
          <w:numId w:val="5"/>
        </w:numPr>
        <w:tabs>
          <w:tab w:val="left" w:pos="0"/>
          <w:tab w:val="num" w:pos="851"/>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Cena pomniejszona o podatek VAT obowi</w:t>
      </w:r>
      <w:r w:rsidRPr="00952010">
        <w:rPr>
          <w:rFonts w:ascii="Arial" w:eastAsia="TimesNewRoman" w:hAnsi="Arial" w:cs="Arial"/>
          <w:sz w:val="19"/>
          <w:szCs w:val="19"/>
          <w:lang w:eastAsia="pl-PL"/>
        </w:rPr>
        <w:t>ą</w:t>
      </w:r>
      <w:r w:rsidRPr="00952010">
        <w:rPr>
          <w:rFonts w:ascii="Arial" w:hAnsi="Arial" w:cs="Arial"/>
          <w:sz w:val="19"/>
          <w:szCs w:val="19"/>
          <w:lang w:eastAsia="pl-PL"/>
        </w:rPr>
        <w:t xml:space="preserve">zuje przez okres trwania umowy. </w:t>
      </w:r>
    </w:p>
    <w:p w14:paraId="01BFB9F6" w14:textId="77777777" w:rsidR="006C7AE2" w:rsidRPr="00952010" w:rsidRDefault="006C7AE2" w:rsidP="006C7AE2">
      <w:pPr>
        <w:numPr>
          <w:ilvl w:val="0"/>
          <w:numId w:val="5"/>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Zamawiający zastrzega sobie prawo do zakupu produktów w ilości mniejszej niż określona w załączniku nr 1A do umowy. </w:t>
      </w:r>
    </w:p>
    <w:p w14:paraId="334DB86F" w14:textId="77777777" w:rsidR="006C7AE2" w:rsidRPr="00952010" w:rsidRDefault="006C7AE2" w:rsidP="006C7AE2">
      <w:pPr>
        <w:numPr>
          <w:ilvl w:val="0"/>
          <w:numId w:val="5"/>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W przypadku zmniejszenia zamówienia zgodnie z ust. 4, Wykonawcy nie przysługują wobec Zamawiającego jakiekolwiek roszczenia z tego tytułu. </w:t>
      </w:r>
    </w:p>
    <w:p w14:paraId="47A9384B" w14:textId="77777777" w:rsidR="006C7AE2" w:rsidRPr="00952010" w:rsidRDefault="006C7AE2" w:rsidP="006C7AE2">
      <w:pPr>
        <w:numPr>
          <w:ilvl w:val="0"/>
          <w:numId w:val="5"/>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Dopuszcza si</w:t>
      </w:r>
      <w:r w:rsidRPr="00952010">
        <w:rPr>
          <w:rFonts w:ascii="Arial" w:eastAsia="TimesNewRoman" w:hAnsi="Arial" w:cs="Arial"/>
          <w:sz w:val="19"/>
          <w:szCs w:val="19"/>
          <w:lang w:eastAsia="pl-PL"/>
        </w:rPr>
        <w:t xml:space="preserve">ę </w:t>
      </w:r>
      <w:r w:rsidRPr="00952010">
        <w:rPr>
          <w:rFonts w:ascii="Arial" w:hAnsi="Arial" w:cs="Arial"/>
          <w:sz w:val="19"/>
          <w:szCs w:val="19"/>
          <w:lang w:eastAsia="pl-PL"/>
        </w:rPr>
        <w:t>mo</w:t>
      </w:r>
      <w:r w:rsidRPr="00952010">
        <w:rPr>
          <w:rFonts w:ascii="Arial" w:eastAsia="TimesNewRoman" w:hAnsi="Arial" w:cs="Arial"/>
          <w:sz w:val="19"/>
          <w:szCs w:val="19"/>
          <w:lang w:eastAsia="pl-PL"/>
        </w:rPr>
        <w:t>ż</w:t>
      </w:r>
      <w:r w:rsidRPr="00952010">
        <w:rPr>
          <w:rFonts w:ascii="Arial" w:hAnsi="Arial" w:cs="Arial"/>
          <w:sz w:val="19"/>
          <w:szCs w:val="19"/>
          <w:lang w:eastAsia="pl-PL"/>
        </w:rPr>
        <w:t>liwo</w:t>
      </w:r>
      <w:r w:rsidRPr="00952010">
        <w:rPr>
          <w:rFonts w:ascii="Arial" w:eastAsia="TimesNewRoman" w:hAnsi="Arial" w:cs="Arial"/>
          <w:sz w:val="19"/>
          <w:szCs w:val="19"/>
          <w:lang w:eastAsia="pl-PL"/>
        </w:rPr>
        <w:t xml:space="preserve">ść </w:t>
      </w:r>
      <w:r w:rsidRPr="00952010">
        <w:rPr>
          <w:rFonts w:ascii="Arial" w:hAnsi="Arial" w:cs="Arial"/>
          <w:sz w:val="19"/>
          <w:szCs w:val="19"/>
          <w:lang w:eastAsia="pl-PL"/>
        </w:rPr>
        <w:t>dostarczenia produktów po cenie ni</w:t>
      </w:r>
      <w:r w:rsidRPr="00952010">
        <w:rPr>
          <w:rFonts w:ascii="Arial" w:eastAsia="TimesNewRoman" w:hAnsi="Arial" w:cs="Arial"/>
          <w:sz w:val="19"/>
          <w:szCs w:val="19"/>
          <w:lang w:eastAsia="pl-PL"/>
        </w:rPr>
        <w:t>ż</w:t>
      </w:r>
      <w:r w:rsidRPr="00952010">
        <w:rPr>
          <w:rFonts w:ascii="Arial" w:hAnsi="Arial" w:cs="Arial"/>
          <w:sz w:val="19"/>
          <w:szCs w:val="19"/>
          <w:lang w:eastAsia="pl-PL"/>
        </w:rPr>
        <w:t>szej od wskazanej w umowie.</w:t>
      </w:r>
    </w:p>
    <w:p w14:paraId="41E1680B" w14:textId="77777777" w:rsidR="006C7AE2" w:rsidRPr="00B83320" w:rsidRDefault="006C7AE2" w:rsidP="006C7AE2">
      <w:pPr>
        <w:numPr>
          <w:ilvl w:val="0"/>
          <w:numId w:val="5"/>
        </w:numPr>
        <w:tabs>
          <w:tab w:val="left" w:pos="0"/>
        </w:tabs>
        <w:autoSpaceDE w:val="0"/>
        <w:spacing w:after="0" w:line="240" w:lineRule="auto"/>
        <w:jc w:val="both"/>
        <w:rPr>
          <w:rFonts w:ascii="Arial" w:eastAsia="TimesNewRoman" w:hAnsi="Arial" w:cs="Arial"/>
          <w:sz w:val="19"/>
          <w:szCs w:val="19"/>
          <w:lang w:eastAsia="pl-PL"/>
        </w:rPr>
      </w:pPr>
      <w:r w:rsidRPr="00952010">
        <w:rPr>
          <w:rFonts w:ascii="Arial" w:eastAsia="TimesNewRoman" w:hAnsi="Arial" w:cs="Arial"/>
          <w:sz w:val="19"/>
          <w:szCs w:val="19"/>
          <w:lang w:eastAsia="pl-PL"/>
        </w:rPr>
        <w:t>W przypadki prowadzenia promocji w stosunku do innych odbiorców wyrobów</w:t>
      </w:r>
      <w:r>
        <w:rPr>
          <w:rFonts w:ascii="Arial" w:eastAsia="TimesNewRoman" w:hAnsi="Arial" w:cs="Arial"/>
          <w:sz w:val="19"/>
          <w:szCs w:val="19"/>
          <w:lang w:eastAsia="pl-PL"/>
        </w:rPr>
        <w:t xml:space="preserve"> </w:t>
      </w:r>
      <w:r w:rsidRPr="00952010">
        <w:rPr>
          <w:rFonts w:ascii="Arial" w:eastAsia="TimesNewRoman" w:hAnsi="Arial" w:cs="Arial"/>
          <w:sz w:val="19"/>
          <w:szCs w:val="19"/>
          <w:lang w:eastAsia="pl-PL"/>
        </w:rPr>
        <w:t>objętych umową, Wykonawca zobowiązany jest objąć promocją produkty z przedmiotowej umowy.</w:t>
      </w:r>
    </w:p>
    <w:p w14:paraId="7F613CD1" w14:textId="77777777" w:rsidR="006C7AE2" w:rsidRPr="00952010" w:rsidRDefault="006C7AE2" w:rsidP="006C7AE2">
      <w:pPr>
        <w:autoSpaceDE w:val="0"/>
        <w:spacing w:after="0" w:line="240" w:lineRule="auto"/>
        <w:rPr>
          <w:rFonts w:ascii="Arial" w:hAnsi="Arial" w:cs="Arial"/>
          <w:sz w:val="19"/>
          <w:szCs w:val="19"/>
          <w:lang w:eastAsia="pl-PL"/>
        </w:rPr>
      </w:pPr>
    </w:p>
    <w:p w14:paraId="5067216D" w14:textId="77777777" w:rsidR="006C7AE2" w:rsidRPr="00952010" w:rsidRDefault="006C7AE2" w:rsidP="006C7AE2">
      <w:pPr>
        <w:autoSpaceDE w:val="0"/>
        <w:spacing w:after="0" w:line="240" w:lineRule="auto"/>
        <w:jc w:val="center"/>
        <w:rPr>
          <w:rFonts w:ascii="Arial" w:hAnsi="Arial" w:cs="Arial"/>
          <w:sz w:val="19"/>
          <w:szCs w:val="19"/>
          <w:lang w:eastAsia="pl-PL"/>
        </w:rPr>
      </w:pPr>
    </w:p>
    <w:p w14:paraId="1F7A240C"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B83320">
        <w:rPr>
          <w:rFonts w:ascii="Arial" w:hAnsi="Arial" w:cs="Arial"/>
          <w:b/>
          <w:bCs/>
          <w:sz w:val="19"/>
          <w:szCs w:val="19"/>
          <w:lang w:eastAsia="pl-PL"/>
        </w:rPr>
        <w:t xml:space="preserve">§ </w:t>
      </w:r>
      <w:r w:rsidRPr="00952010">
        <w:rPr>
          <w:rFonts w:ascii="Arial" w:hAnsi="Arial" w:cs="Arial"/>
          <w:b/>
          <w:bCs/>
          <w:sz w:val="19"/>
          <w:szCs w:val="19"/>
          <w:lang w:eastAsia="pl-PL"/>
        </w:rPr>
        <w:t>3 - Odbiór i warunki płatno</w:t>
      </w:r>
      <w:r w:rsidRPr="00952010">
        <w:rPr>
          <w:rFonts w:ascii="Arial" w:eastAsia="TimesNewRoman" w:hAnsi="Arial" w:cs="Arial"/>
          <w:sz w:val="19"/>
          <w:szCs w:val="19"/>
          <w:lang w:eastAsia="pl-PL"/>
        </w:rPr>
        <w:t>ś</w:t>
      </w:r>
      <w:r w:rsidRPr="00952010">
        <w:rPr>
          <w:rFonts w:ascii="Arial" w:hAnsi="Arial" w:cs="Arial"/>
          <w:b/>
          <w:bCs/>
          <w:sz w:val="19"/>
          <w:szCs w:val="19"/>
          <w:lang w:eastAsia="pl-PL"/>
        </w:rPr>
        <w:t>ci</w:t>
      </w:r>
    </w:p>
    <w:p w14:paraId="2BC5A4D8" w14:textId="77777777" w:rsidR="006C7AE2" w:rsidRPr="00952010"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Zamawiający podczas odbioru produktów leczniczych sprawdzi dostawę pod względem ilościowym i jakościowym oraz zgodności z załączonymi dokumentami.  Sprawdzenie będzie obejmować wyłącznie przeliczenie ilości opakowań zbiorczych i ustalenie  ich stanu.</w:t>
      </w:r>
    </w:p>
    <w:p w14:paraId="5851CD0E" w14:textId="77777777" w:rsidR="006C7AE2" w:rsidRPr="00952010"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Braki ilo</w:t>
      </w:r>
      <w:r w:rsidRPr="00952010">
        <w:rPr>
          <w:rFonts w:ascii="Arial" w:eastAsia="TimesNewRoman" w:hAnsi="Arial" w:cs="Arial"/>
          <w:sz w:val="19"/>
          <w:szCs w:val="19"/>
          <w:lang w:eastAsia="pl-PL"/>
        </w:rPr>
        <w:t>ś</w:t>
      </w:r>
      <w:r w:rsidRPr="00952010">
        <w:rPr>
          <w:rFonts w:ascii="Arial" w:hAnsi="Arial" w:cs="Arial"/>
          <w:sz w:val="19"/>
          <w:szCs w:val="19"/>
          <w:lang w:eastAsia="pl-PL"/>
        </w:rPr>
        <w:t>ciowe Zamawiaj</w:t>
      </w:r>
      <w:r w:rsidRPr="00952010">
        <w:rPr>
          <w:rFonts w:ascii="Arial" w:eastAsia="TimesNewRoman" w:hAnsi="Arial" w:cs="Arial"/>
          <w:sz w:val="19"/>
          <w:szCs w:val="19"/>
          <w:lang w:eastAsia="pl-PL"/>
        </w:rPr>
        <w:t>ą</w:t>
      </w:r>
      <w:r w:rsidRPr="00952010">
        <w:rPr>
          <w:rFonts w:ascii="Arial" w:hAnsi="Arial" w:cs="Arial"/>
          <w:sz w:val="19"/>
          <w:szCs w:val="19"/>
          <w:lang w:eastAsia="pl-PL"/>
        </w:rPr>
        <w:t>cy może zgłasza</w:t>
      </w:r>
      <w:r w:rsidRPr="00952010">
        <w:rPr>
          <w:rFonts w:ascii="Arial" w:eastAsia="TimesNewRoman" w:hAnsi="Arial" w:cs="Arial"/>
          <w:sz w:val="19"/>
          <w:szCs w:val="19"/>
          <w:lang w:eastAsia="pl-PL"/>
        </w:rPr>
        <w:t xml:space="preserve">ć </w:t>
      </w:r>
      <w:r w:rsidRPr="00952010">
        <w:rPr>
          <w:rFonts w:ascii="Arial" w:hAnsi="Arial" w:cs="Arial"/>
          <w:sz w:val="19"/>
          <w:szCs w:val="19"/>
          <w:lang w:eastAsia="pl-PL"/>
        </w:rPr>
        <w:t xml:space="preserve">do 7 dni roboczych od daty dostawy. Wykonawca zobowiązany jest uzupełnić brakującą ilość w terminie do 3 dni od dnia otrzymania zgłoszenia. </w:t>
      </w:r>
    </w:p>
    <w:p w14:paraId="55348314" w14:textId="77777777" w:rsidR="006C7AE2" w:rsidRPr="00952010" w:rsidRDefault="006C7AE2" w:rsidP="006C7AE2">
      <w:pPr>
        <w:numPr>
          <w:ilvl w:val="0"/>
          <w:numId w:val="7"/>
        </w:numPr>
        <w:autoSpaceDE w:val="0"/>
        <w:spacing w:after="0" w:line="240" w:lineRule="auto"/>
        <w:jc w:val="both"/>
        <w:rPr>
          <w:rFonts w:ascii="Arial" w:hAnsi="Arial" w:cs="Arial"/>
          <w:color w:val="000000"/>
          <w:sz w:val="19"/>
          <w:szCs w:val="19"/>
          <w:lang w:eastAsia="pl-PL"/>
        </w:rPr>
      </w:pPr>
      <w:r w:rsidRPr="00952010">
        <w:rPr>
          <w:rFonts w:ascii="Arial" w:hAnsi="Arial" w:cs="Arial"/>
          <w:sz w:val="19"/>
          <w:szCs w:val="19"/>
          <w:lang w:eastAsia="pl-PL"/>
        </w:rPr>
        <w:t>W razie dostawy produktu wadliwego Wykonawca zobowi</w:t>
      </w:r>
      <w:r w:rsidRPr="00952010">
        <w:rPr>
          <w:rFonts w:ascii="Arial" w:eastAsia="TimesNewRoman" w:hAnsi="Arial" w:cs="Arial"/>
          <w:sz w:val="19"/>
          <w:szCs w:val="19"/>
          <w:lang w:eastAsia="pl-PL"/>
        </w:rPr>
        <w:t>ą</w:t>
      </w:r>
      <w:r w:rsidRPr="00952010">
        <w:rPr>
          <w:rFonts w:ascii="Arial" w:hAnsi="Arial" w:cs="Arial"/>
          <w:sz w:val="19"/>
          <w:szCs w:val="19"/>
          <w:lang w:eastAsia="pl-PL"/>
        </w:rPr>
        <w:t>zany jest wymieni</w:t>
      </w:r>
      <w:r w:rsidRPr="00952010">
        <w:rPr>
          <w:rFonts w:ascii="Arial" w:eastAsia="TimesNewRoman" w:hAnsi="Arial" w:cs="Arial"/>
          <w:sz w:val="19"/>
          <w:szCs w:val="19"/>
          <w:lang w:eastAsia="pl-PL"/>
        </w:rPr>
        <w:t xml:space="preserve">ć </w:t>
      </w:r>
      <w:r w:rsidRPr="00952010">
        <w:rPr>
          <w:rFonts w:ascii="Arial" w:hAnsi="Arial" w:cs="Arial"/>
          <w:sz w:val="19"/>
          <w:szCs w:val="19"/>
          <w:lang w:eastAsia="pl-PL"/>
        </w:rPr>
        <w:t>go na wolny od wad niezwłocznie, jednak</w:t>
      </w:r>
      <w:r w:rsidRPr="00952010">
        <w:rPr>
          <w:rFonts w:ascii="Arial" w:eastAsia="TimesNewRoman" w:hAnsi="Arial" w:cs="Arial"/>
          <w:sz w:val="19"/>
          <w:szCs w:val="19"/>
          <w:lang w:eastAsia="pl-PL"/>
        </w:rPr>
        <w:t>ż</w:t>
      </w:r>
      <w:r w:rsidRPr="00952010">
        <w:rPr>
          <w:rFonts w:ascii="Arial" w:hAnsi="Arial" w:cs="Arial"/>
          <w:sz w:val="19"/>
          <w:szCs w:val="19"/>
          <w:lang w:eastAsia="pl-PL"/>
        </w:rPr>
        <w:t>e nie pó</w:t>
      </w:r>
      <w:r w:rsidRPr="00952010">
        <w:rPr>
          <w:rFonts w:ascii="Arial" w:eastAsia="TimesNewRoman" w:hAnsi="Arial" w:cs="Arial"/>
          <w:sz w:val="19"/>
          <w:szCs w:val="19"/>
          <w:lang w:eastAsia="pl-PL"/>
        </w:rPr>
        <w:t>ź</w:t>
      </w:r>
      <w:r w:rsidRPr="00952010">
        <w:rPr>
          <w:rFonts w:ascii="Arial" w:hAnsi="Arial" w:cs="Arial"/>
          <w:sz w:val="19"/>
          <w:szCs w:val="19"/>
          <w:lang w:eastAsia="pl-PL"/>
        </w:rPr>
        <w:t>niej niż</w:t>
      </w:r>
      <w:r w:rsidRPr="00952010">
        <w:rPr>
          <w:rFonts w:ascii="Arial" w:eastAsia="TimesNewRoman" w:hAnsi="Arial" w:cs="Arial"/>
          <w:sz w:val="19"/>
          <w:szCs w:val="19"/>
          <w:lang w:eastAsia="pl-PL"/>
        </w:rPr>
        <w:t xml:space="preserve"> </w:t>
      </w:r>
      <w:r w:rsidRPr="00952010">
        <w:rPr>
          <w:rFonts w:ascii="Arial" w:hAnsi="Arial" w:cs="Arial"/>
          <w:sz w:val="19"/>
          <w:szCs w:val="19"/>
          <w:lang w:eastAsia="pl-PL"/>
        </w:rPr>
        <w:t xml:space="preserve">do </w:t>
      </w:r>
      <w:r w:rsidRPr="00952010">
        <w:rPr>
          <w:rFonts w:ascii="Arial" w:hAnsi="Arial" w:cs="Arial"/>
          <w:b/>
          <w:bCs/>
          <w:color w:val="0000FF"/>
          <w:sz w:val="19"/>
          <w:szCs w:val="19"/>
          <w:lang w:eastAsia="pl-PL"/>
        </w:rPr>
        <w:t>14 dni roboczych</w:t>
      </w:r>
      <w:r w:rsidRPr="00952010">
        <w:rPr>
          <w:rFonts w:ascii="Arial" w:hAnsi="Arial" w:cs="Arial"/>
          <w:sz w:val="19"/>
          <w:szCs w:val="19"/>
          <w:lang w:eastAsia="pl-PL"/>
        </w:rPr>
        <w:t>, licz</w:t>
      </w:r>
      <w:r w:rsidRPr="00952010">
        <w:rPr>
          <w:rFonts w:ascii="Arial" w:eastAsia="TimesNewRoman" w:hAnsi="Arial" w:cs="Arial"/>
          <w:sz w:val="19"/>
          <w:szCs w:val="19"/>
          <w:lang w:eastAsia="pl-PL"/>
        </w:rPr>
        <w:t>ą</w:t>
      </w:r>
      <w:r w:rsidRPr="00952010">
        <w:rPr>
          <w:rFonts w:ascii="Arial" w:hAnsi="Arial" w:cs="Arial"/>
          <w:sz w:val="19"/>
          <w:szCs w:val="19"/>
          <w:lang w:eastAsia="pl-PL"/>
        </w:rPr>
        <w:t>c od daty zło</w:t>
      </w:r>
      <w:r w:rsidRPr="00952010">
        <w:rPr>
          <w:rFonts w:ascii="Arial" w:eastAsia="TimesNewRoman" w:hAnsi="Arial" w:cs="Arial"/>
          <w:sz w:val="19"/>
          <w:szCs w:val="19"/>
          <w:lang w:eastAsia="pl-PL"/>
        </w:rPr>
        <w:t>ż</w:t>
      </w:r>
      <w:r w:rsidRPr="00952010">
        <w:rPr>
          <w:rFonts w:ascii="Arial" w:hAnsi="Arial" w:cs="Arial"/>
          <w:sz w:val="19"/>
          <w:szCs w:val="19"/>
          <w:lang w:eastAsia="pl-PL"/>
        </w:rPr>
        <w:t>enia reklamacji.</w:t>
      </w:r>
    </w:p>
    <w:p w14:paraId="5A956CCE" w14:textId="77777777" w:rsidR="006C7AE2" w:rsidRPr="00E87EAE"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color w:val="000000"/>
          <w:sz w:val="19"/>
          <w:szCs w:val="19"/>
          <w:lang w:eastAsia="pl-PL"/>
        </w:rPr>
        <w:t xml:space="preserve">Wykonawca zobowiązuje się dostarczyć Szpitalowi  fakturę wraz z dostawą, a także w formie elektronicznej (poczta elektroniczna: </w:t>
      </w:r>
      <w:hyperlink r:id="rId40" w:history="1">
        <w:r w:rsidRPr="00952010">
          <w:rPr>
            <w:rFonts w:ascii="Arial" w:hAnsi="Arial" w:cs="Arial"/>
            <w:b/>
            <w:bCs/>
            <w:color w:val="0000FF"/>
            <w:sz w:val="19"/>
            <w:szCs w:val="19"/>
            <w:u w:val="single"/>
            <w:lang w:eastAsia="pl-PL"/>
          </w:rPr>
          <w:t>aptksiegowosc@lukasz.med.pl</w:t>
        </w:r>
      </w:hyperlink>
      <w:r w:rsidRPr="00952010">
        <w:rPr>
          <w:rFonts w:ascii="Arial" w:hAnsi="Arial" w:cs="Arial"/>
          <w:color w:val="000000"/>
          <w:sz w:val="19"/>
          <w:szCs w:val="19"/>
          <w:lang w:eastAsia="pl-PL"/>
        </w:rPr>
        <w:t xml:space="preserve">) w standardzie </w:t>
      </w:r>
      <w:r w:rsidRPr="00952010">
        <w:rPr>
          <w:rFonts w:ascii="Arial" w:hAnsi="Arial" w:cs="Arial"/>
          <w:sz w:val="19"/>
          <w:szCs w:val="19"/>
          <w:lang w:eastAsia="pl-PL"/>
        </w:rPr>
        <w:t>"DATAFARM" lub "MALICKI specyfikację do faktury zawierającą następujące dane: logo kontrahenta, nazwę odbiorcy, nr faktury, NIP dostawcy, NIP odbiorcy, nazwę towaru, ilość sprzedaną, ilość sztuk w opakowaniu, cenę netto, % VAT,  serię,  datę ważności, nr zamówienia i data zamówienia</w:t>
      </w:r>
      <w:r>
        <w:rPr>
          <w:rFonts w:ascii="Arial" w:hAnsi="Arial" w:cs="Arial"/>
          <w:sz w:val="19"/>
          <w:szCs w:val="19"/>
          <w:lang w:eastAsia="pl-PL"/>
        </w:rPr>
        <w:t>.</w:t>
      </w:r>
      <w:r w:rsidRPr="00952010">
        <w:rPr>
          <w:rFonts w:ascii="Arial" w:hAnsi="Arial" w:cs="Arial"/>
          <w:sz w:val="19"/>
          <w:szCs w:val="19"/>
          <w:lang w:eastAsia="pl-PL"/>
        </w:rPr>
        <w:t xml:space="preserve"> </w:t>
      </w:r>
    </w:p>
    <w:p w14:paraId="317C132C" w14:textId="77777777" w:rsidR="006C7AE2" w:rsidRPr="00952010" w:rsidRDefault="006C7AE2" w:rsidP="006C7AE2">
      <w:pPr>
        <w:numPr>
          <w:ilvl w:val="0"/>
          <w:numId w:val="7"/>
        </w:numPr>
        <w:autoSpaceDE w:val="0"/>
        <w:spacing w:after="0" w:line="240" w:lineRule="auto"/>
        <w:jc w:val="both"/>
        <w:rPr>
          <w:rFonts w:ascii="Arial" w:hAnsi="Arial" w:cs="Arial"/>
          <w:b/>
          <w:color w:val="FF0000"/>
          <w:sz w:val="19"/>
          <w:szCs w:val="19"/>
          <w:u w:val="single"/>
          <w:lang w:eastAsia="pl-PL"/>
        </w:rPr>
      </w:pPr>
      <w:r w:rsidRPr="00952010">
        <w:rPr>
          <w:rFonts w:ascii="Arial" w:hAnsi="Arial" w:cs="Arial"/>
          <w:sz w:val="19"/>
          <w:szCs w:val="19"/>
          <w:lang w:eastAsia="pl-PL"/>
        </w:rPr>
        <w:t>Strony postanawiają, że rozliczenie za dostarczony towar odbędzie się na podstawie faktury określającej ilość dostarczonego towaru</w:t>
      </w:r>
      <w:r w:rsidRPr="00952010">
        <w:rPr>
          <w:rFonts w:ascii="Arial" w:hAnsi="Arial" w:cs="Arial"/>
          <w:color w:val="000000"/>
          <w:sz w:val="19"/>
          <w:szCs w:val="19"/>
          <w:lang w:eastAsia="pl-PL"/>
        </w:rPr>
        <w:t>.</w:t>
      </w:r>
    </w:p>
    <w:p w14:paraId="7FF84DE1" w14:textId="77777777" w:rsidR="006C7AE2" w:rsidRPr="00952010"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Zapłata nale</w:t>
      </w:r>
      <w:r w:rsidRPr="00952010">
        <w:rPr>
          <w:rFonts w:ascii="Arial" w:eastAsia="TimesNewRoman" w:hAnsi="Arial" w:cs="Arial"/>
          <w:sz w:val="19"/>
          <w:szCs w:val="19"/>
          <w:lang w:eastAsia="pl-PL"/>
        </w:rPr>
        <w:t>ż</w:t>
      </w:r>
      <w:r w:rsidRPr="00952010">
        <w:rPr>
          <w:rFonts w:ascii="Arial" w:hAnsi="Arial" w:cs="Arial"/>
          <w:sz w:val="19"/>
          <w:szCs w:val="19"/>
          <w:lang w:eastAsia="pl-PL"/>
        </w:rPr>
        <w:t>no</w:t>
      </w:r>
      <w:r w:rsidRPr="00952010">
        <w:rPr>
          <w:rFonts w:ascii="Arial" w:eastAsia="TimesNewRoman" w:hAnsi="Arial" w:cs="Arial"/>
          <w:sz w:val="19"/>
          <w:szCs w:val="19"/>
          <w:lang w:eastAsia="pl-PL"/>
        </w:rPr>
        <w:t>ś</w:t>
      </w:r>
      <w:r w:rsidRPr="00952010">
        <w:rPr>
          <w:rFonts w:ascii="Arial" w:hAnsi="Arial" w:cs="Arial"/>
          <w:sz w:val="19"/>
          <w:szCs w:val="19"/>
          <w:lang w:eastAsia="pl-PL"/>
        </w:rPr>
        <w:t>ci nast</w:t>
      </w:r>
      <w:r w:rsidRPr="00952010">
        <w:rPr>
          <w:rFonts w:ascii="Arial" w:eastAsia="TimesNewRoman" w:hAnsi="Arial" w:cs="Arial"/>
          <w:sz w:val="19"/>
          <w:szCs w:val="19"/>
          <w:lang w:eastAsia="pl-PL"/>
        </w:rPr>
        <w:t>ą</w:t>
      </w:r>
      <w:r w:rsidRPr="00952010">
        <w:rPr>
          <w:rFonts w:ascii="Arial" w:hAnsi="Arial" w:cs="Arial"/>
          <w:sz w:val="19"/>
          <w:szCs w:val="19"/>
          <w:lang w:eastAsia="pl-PL"/>
        </w:rPr>
        <w:t xml:space="preserve">pi w formie polecenia przelewu w terminie do </w:t>
      </w:r>
      <w:r w:rsidRPr="00952010">
        <w:rPr>
          <w:rFonts w:ascii="Arial" w:hAnsi="Arial" w:cs="Arial"/>
          <w:b/>
          <w:bCs/>
          <w:color w:val="0000FF"/>
          <w:sz w:val="19"/>
          <w:szCs w:val="19"/>
          <w:lang w:eastAsia="pl-PL"/>
        </w:rPr>
        <w:t>30 dni</w:t>
      </w:r>
      <w:r w:rsidRPr="00952010">
        <w:rPr>
          <w:rFonts w:ascii="Arial" w:hAnsi="Arial" w:cs="Arial"/>
          <w:sz w:val="19"/>
          <w:szCs w:val="19"/>
          <w:lang w:eastAsia="pl-PL"/>
        </w:rPr>
        <w:t xml:space="preserve"> od daty wystawienia faktury, sporządzonej prawidłowo pod wzgl</w:t>
      </w:r>
      <w:r w:rsidRPr="00952010">
        <w:rPr>
          <w:rFonts w:ascii="Arial" w:eastAsia="TimesNewRoman" w:hAnsi="Arial" w:cs="Arial"/>
          <w:sz w:val="19"/>
          <w:szCs w:val="19"/>
          <w:lang w:eastAsia="pl-PL"/>
        </w:rPr>
        <w:t>ę</w:t>
      </w:r>
      <w:r w:rsidRPr="00952010">
        <w:rPr>
          <w:rFonts w:ascii="Arial" w:hAnsi="Arial" w:cs="Arial"/>
          <w:sz w:val="19"/>
          <w:szCs w:val="19"/>
          <w:lang w:eastAsia="pl-PL"/>
        </w:rPr>
        <w:t>dem formalnym i merytorycznym, a w szczególno</w:t>
      </w:r>
      <w:r w:rsidRPr="00952010">
        <w:rPr>
          <w:rFonts w:ascii="Arial" w:eastAsia="TimesNewRoman" w:hAnsi="Arial" w:cs="Arial"/>
          <w:sz w:val="19"/>
          <w:szCs w:val="19"/>
          <w:lang w:eastAsia="pl-PL"/>
        </w:rPr>
        <w:t>ś</w:t>
      </w:r>
      <w:r w:rsidRPr="00952010">
        <w:rPr>
          <w:rFonts w:ascii="Arial" w:hAnsi="Arial" w:cs="Arial"/>
          <w:sz w:val="19"/>
          <w:szCs w:val="19"/>
          <w:lang w:eastAsia="pl-PL"/>
        </w:rPr>
        <w:t>ci w zakresie cen jednostkowych okre</w:t>
      </w:r>
      <w:r w:rsidRPr="00952010">
        <w:rPr>
          <w:rFonts w:ascii="Arial" w:eastAsia="TimesNewRoman" w:hAnsi="Arial" w:cs="Arial"/>
          <w:sz w:val="19"/>
          <w:szCs w:val="19"/>
          <w:lang w:eastAsia="pl-PL"/>
        </w:rPr>
        <w:t>ś</w:t>
      </w:r>
      <w:r w:rsidRPr="00952010">
        <w:rPr>
          <w:rFonts w:ascii="Arial" w:hAnsi="Arial" w:cs="Arial"/>
          <w:sz w:val="19"/>
          <w:szCs w:val="19"/>
          <w:lang w:eastAsia="pl-PL"/>
        </w:rPr>
        <w:t>lonych w zał</w:t>
      </w:r>
      <w:r w:rsidRPr="00952010">
        <w:rPr>
          <w:rFonts w:ascii="Arial" w:eastAsia="TimesNewRoman" w:hAnsi="Arial" w:cs="Arial"/>
          <w:sz w:val="19"/>
          <w:szCs w:val="19"/>
          <w:lang w:eastAsia="pl-PL"/>
        </w:rPr>
        <w:t>ą</w:t>
      </w:r>
      <w:r w:rsidRPr="00952010">
        <w:rPr>
          <w:rFonts w:ascii="Arial" w:hAnsi="Arial" w:cs="Arial"/>
          <w:sz w:val="19"/>
          <w:szCs w:val="19"/>
          <w:lang w:eastAsia="pl-PL"/>
        </w:rPr>
        <w:t xml:space="preserve">czniku nr 1A, </w:t>
      </w:r>
      <w:r w:rsidRPr="00952010">
        <w:rPr>
          <w:rFonts w:ascii="Arial" w:hAnsi="Arial" w:cs="Arial"/>
          <w:kern w:val="3"/>
          <w:sz w:val="19"/>
          <w:szCs w:val="19"/>
          <w:lang w:eastAsia="zh-CN"/>
        </w:rPr>
        <w:t xml:space="preserve">pod warunkiem, że pomiędzy datą doręczenia a datą płatności faktury zachowany będzie termin nie krótszy niż </w:t>
      </w:r>
      <w:r w:rsidRPr="00952010">
        <w:rPr>
          <w:rFonts w:ascii="Arial" w:hAnsi="Arial" w:cs="Arial"/>
          <w:b/>
          <w:bCs/>
          <w:color w:val="0000FF"/>
          <w:kern w:val="3"/>
          <w:sz w:val="19"/>
          <w:szCs w:val="19"/>
          <w:lang w:eastAsia="zh-CN"/>
        </w:rPr>
        <w:t>14 dni</w:t>
      </w:r>
      <w:r w:rsidRPr="00952010">
        <w:rPr>
          <w:rFonts w:ascii="Arial" w:hAnsi="Arial" w:cs="Arial"/>
          <w:kern w:val="3"/>
          <w:sz w:val="19"/>
          <w:szCs w:val="19"/>
          <w:lang w:eastAsia="zh-CN"/>
        </w:rPr>
        <w:t>.</w:t>
      </w:r>
    </w:p>
    <w:p w14:paraId="73D0BB34" w14:textId="77777777" w:rsidR="006C7AE2" w:rsidRPr="00952010"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hi-IN" w:bidi="hi-IN"/>
        </w:rPr>
        <w:t>Za dzień zapłaty uznaje się dzień obciążenia rachunku Zamawiającego.</w:t>
      </w:r>
    </w:p>
    <w:p w14:paraId="29AAAD82" w14:textId="77777777" w:rsidR="006C7AE2" w:rsidRPr="00952010" w:rsidRDefault="006C7AE2" w:rsidP="006C7AE2">
      <w:pPr>
        <w:numPr>
          <w:ilvl w:val="0"/>
          <w:numId w:val="7"/>
        </w:numPr>
        <w:autoSpaceDE w:val="0"/>
        <w:spacing w:after="0" w:line="240" w:lineRule="auto"/>
        <w:jc w:val="both"/>
        <w:rPr>
          <w:rFonts w:ascii="Arial" w:hAnsi="Arial" w:cs="Arial"/>
          <w:color w:val="000000"/>
          <w:sz w:val="19"/>
          <w:szCs w:val="19"/>
          <w:lang w:eastAsia="pl-PL"/>
        </w:rPr>
      </w:pPr>
      <w:r w:rsidRPr="00952010">
        <w:rPr>
          <w:rFonts w:ascii="Arial" w:hAnsi="Arial" w:cs="Arial"/>
          <w:sz w:val="19"/>
          <w:szCs w:val="19"/>
          <w:lang w:eastAsia="pl-PL"/>
        </w:rPr>
        <w:t>Na Wykonawcy ciąży odpowiedzialność z tytułu uszkodzenia lub utraty przedmiotu umowy aż do chwili potwierdzenia odbioru przez Zamawiającego.</w:t>
      </w:r>
    </w:p>
    <w:p w14:paraId="13CF1232" w14:textId="77777777" w:rsidR="006C7AE2" w:rsidRPr="00952010" w:rsidRDefault="006C7AE2" w:rsidP="006C7AE2">
      <w:pPr>
        <w:numPr>
          <w:ilvl w:val="0"/>
          <w:numId w:val="7"/>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Wykonawca oświadcza, że jeżeli nastąpią jakiekolwiek znaczące zmiany sytuacji przedstawionej w naszych dokumentach załączonych do oferty natychmiast pisemnie poinformujemy o nich Zamawiającego (np. zmiana siedzi</w:t>
      </w:r>
      <w:r>
        <w:rPr>
          <w:rFonts w:ascii="Arial" w:hAnsi="Arial" w:cs="Arial"/>
          <w:sz w:val="19"/>
          <w:szCs w:val="19"/>
          <w:lang w:eastAsia="pl-PL"/>
        </w:rPr>
        <w:t>b</w:t>
      </w:r>
      <w:r w:rsidRPr="00952010">
        <w:rPr>
          <w:rFonts w:ascii="Arial" w:hAnsi="Arial" w:cs="Arial"/>
          <w:sz w:val="19"/>
          <w:szCs w:val="19"/>
          <w:lang w:eastAsia="pl-PL"/>
        </w:rPr>
        <w:t xml:space="preserve">y, zmiana numeru konta itp.) </w:t>
      </w:r>
    </w:p>
    <w:p w14:paraId="09F9C3F6" w14:textId="77777777" w:rsidR="006C7AE2" w:rsidRPr="00952010" w:rsidRDefault="006C7AE2" w:rsidP="006C7AE2">
      <w:pPr>
        <w:autoSpaceDE w:val="0"/>
        <w:spacing w:after="0" w:line="240" w:lineRule="auto"/>
        <w:jc w:val="both"/>
        <w:rPr>
          <w:rFonts w:ascii="Arial" w:hAnsi="Arial" w:cs="Arial"/>
          <w:sz w:val="19"/>
          <w:szCs w:val="19"/>
          <w:lang w:eastAsia="pl-PL"/>
        </w:rPr>
      </w:pPr>
    </w:p>
    <w:p w14:paraId="4DDF65E5"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952010">
        <w:rPr>
          <w:rFonts w:ascii="Arial" w:hAnsi="Arial" w:cs="Arial"/>
          <w:b/>
          <w:bCs/>
          <w:sz w:val="19"/>
          <w:szCs w:val="19"/>
          <w:lang w:eastAsia="pl-PL"/>
        </w:rPr>
        <w:t>§ 4 – Odpowiedzialno</w:t>
      </w:r>
      <w:r w:rsidRPr="00952010">
        <w:rPr>
          <w:rFonts w:ascii="Arial" w:eastAsia="TimesNewRoman" w:hAnsi="Arial" w:cs="Arial"/>
          <w:b/>
          <w:bCs/>
          <w:sz w:val="19"/>
          <w:szCs w:val="19"/>
          <w:lang w:eastAsia="pl-PL"/>
        </w:rPr>
        <w:t>ść</w:t>
      </w:r>
    </w:p>
    <w:p w14:paraId="0E54DE82"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sz w:val="19"/>
          <w:szCs w:val="19"/>
          <w:lang w:eastAsia="pl-PL"/>
        </w:rPr>
      </w:pPr>
      <w:r w:rsidRPr="00952010">
        <w:rPr>
          <w:rFonts w:ascii="Arial" w:hAnsi="Arial" w:cs="Arial"/>
          <w:sz w:val="19"/>
          <w:szCs w:val="19"/>
          <w:lang w:eastAsia="pl-PL"/>
        </w:rPr>
        <w:t>W razie nieterminowej realizacji przez Wykonawcę zamówienia, Zamawiający naliczy karę umowną w wysokości 0,5% wartości brutto części niezrealizowanego zamówienia, którego zwłoka dotyczy, za każdy dzień zwłoki.</w:t>
      </w:r>
    </w:p>
    <w:p w14:paraId="68E8CC4F"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sidRPr="00952010">
        <w:rPr>
          <w:rFonts w:ascii="Arial" w:hAnsi="Arial" w:cs="Arial"/>
          <w:sz w:val="19"/>
          <w:szCs w:val="19"/>
          <w:lang w:eastAsia="pl-PL"/>
        </w:rPr>
        <w:t xml:space="preserve">Zamawiający zastrzega sobie prawo odstąpienia od umowy w następujących przypadkach: </w:t>
      </w:r>
    </w:p>
    <w:p w14:paraId="45F2DD8C" w14:textId="77777777" w:rsidR="006C7AE2" w:rsidRPr="00952010" w:rsidRDefault="006C7AE2" w:rsidP="006C7AE2">
      <w:pPr>
        <w:numPr>
          <w:ilvl w:val="2"/>
          <w:numId w:val="8"/>
        </w:numPr>
        <w:tabs>
          <w:tab w:val="num" w:pos="1276"/>
        </w:tabs>
        <w:autoSpaceDE w:val="0"/>
        <w:autoSpaceDN w:val="0"/>
        <w:adjustRightInd w:val="0"/>
        <w:spacing w:after="0" w:line="240" w:lineRule="auto"/>
        <w:ind w:left="1276" w:hanging="425"/>
        <w:jc w:val="both"/>
        <w:rPr>
          <w:rFonts w:ascii="Arial" w:hAnsi="Arial" w:cs="Arial"/>
          <w:sz w:val="19"/>
          <w:szCs w:val="19"/>
          <w:lang w:eastAsia="pl-PL"/>
        </w:rPr>
      </w:pPr>
      <w:r w:rsidRPr="00952010">
        <w:rPr>
          <w:rFonts w:ascii="Arial" w:hAnsi="Arial" w:cs="Arial"/>
          <w:sz w:val="19"/>
          <w:szCs w:val="19"/>
          <w:lang w:eastAsia="pl-PL"/>
        </w:rPr>
        <w:t>w razie niewykonania zamówienia  lub nieterminowej realizacji zamówienia,</w:t>
      </w:r>
    </w:p>
    <w:p w14:paraId="112A1E73" w14:textId="77777777" w:rsidR="006C7AE2" w:rsidRPr="00952010" w:rsidRDefault="006C7AE2" w:rsidP="006C7AE2">
      <w:pPr>
        <w:numPr>
          <w:ilvl w:val="2"/>
          <w:numId w:val="8"/>
        </w:numPr>
        <w:tabs>
          <w:tab w:val="num" w:pos="1276"/>
        </w:tabs>
        <w:autoSpaceDE w:val="0"/>
        <w:autoSpaceDN w:val="0"/>
        <w:adjustRightInd w:val="0"/>
        <w:spacing w:after="0" w:line="240" w:lineRule="auto"/>
        <w:ind w:left="1276" w:hanging="425"/>
        <w:jc w:val="both"/>
        <w:rPr>
          <w:rFonts w:ascii="Verdana" w:hAnsi="Verdana" w:cs="Verdana"/>
          <w:sz w:val="19"/>
          <w:szCs w:val="19"/>
          <w:lang w:eastAsia="pl-PL"/>
        </w:rPr>
      </w:pPr>
      <w:r w:rsidRPr="00952010">
        <w:rPr>
          <w:rFonts w:ascii="Arial" w:hAnsi="Arial" w:cs="Arial"/>
          <w:sz w:val="19"/>
          <w:szCs w:val="19"/>
          <w:lang w:eastAsia="pl-PL"/>
        </w:rPr>
        <w:t>w razie nienależytego wykonania zamówienia, w tym w szczególności dostarczenia produktu po upływie terminu jego ważności</w:t>
      </w:r>
      <w:r w:rsidRPr="00952010">
        <w:rPr>
          <w:rFonts w:ascii="Arial" w:hAnsi="Arial" w:cs="Arial"/>
          <w:sz w:val="19"/>
          <w:szCs w:val="19"/>
          <w:u w:val="single"/>
          <w:lang w:eastAsia="pl-PL"/>
        </w:rPr>
        <w:t xml:space="preserve"> </w:t>
      </w:r>
      <w:r w:rsidRPr="00952010">
        <w:rPr>
          <w:rFonts w:ascii="Arial" w:hAnsi="Arial" w:cs="Arial"/>
          <w:sz w:val="19"/>
          <w:szCs w:val="19"/>
          <w:lang w:eastAsia="pl-PL"/>
        </w:rPr>
        <w:t>lub z terminem krótszym niż umówiony, dostarczenia zbyt małej ilości produktów, dostarczenia produktów o jakości niezgodnej z umową.</w:t>
      </w:r>
      <w:r w:rsidRPr="00952010">
        <w:rPr>
          <w:rFonts w:ascii="Verdana" w:hAnsi="Verdana" w:cs="Verdana"/>
          <w:sz w:val="19"/>
          <w:szCs w:val="19"/>
          <w:lang w:eastAsia="pl-PL"/>
        </w:rPr>
        <w:t xml:space="preserve"> </w:t>
      </w:r>
    </w:p>
    <w:p w14:paraId="17DEEC69"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sidRPr="00952010">
        <w:rPr>
          <w:rFonts w:ascii="Arial" w:hAnsi="Arial" w:cs="Arial"/>
          <w:sz w:val="19"/>
          <w:szCs w:val="19"/>
          <w:lang w:eastAsia="pl-PL"/>
        </w:rPr>
        <w:t xml:space="preserve">Prawo odstąpienia od umowy ogranicza się, według wyboru Zamawiającego, do części umowy objętej określonym zamówieniem, albo, do całej reszty niespełnionego do czasu odstąpienia od umowy świadczenia. </w:t>
      </w:r>
    </w:p>
    <w:p w14:paraId="5E202852"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sidRPr="00952010">
        <w:rPr>
          <w:rFonts w:ascii="Arial" w:hAnsi="Arial" w:cs="Arial"/>
          <w:sz w:val="19"/>
          <w:szCs w:val="19"/>
          <w:lang w:eastAsia="pl-PL"/>
        </w:rPr>
        <w:t xml:space="preserve">Przy pierwszym stwierdzeniu nienależytego wykonania umowy Zamawiający może wykonać prawo odstąpienia po bezskutecznym upływie wyznaczonego terminu do należytego wykonania umowy. </w:t>
      </w:r>
    </w:p>
    <w:p w14:paraId="12B7CA21"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W przypadku wykonania prawa odstąpienia z przyczyn opisanych w </w:t>
      </w:r>
      <w:r w:rsidRPr="00952010">
        <w:rPr>
          <w:rFonts w:ascii="Arial" w:hAnsi="Arial" w:cs="Arial"/>
          <w:b/>
          <w:bCs/>
          <w:sz w:val="19"/>
          <w:szCs w:val="19"/>
          <w:lang w:eastAsia="pl-PL"/>
        </w:rPr>
        <w:t>ust. 2</w:t>
      </w:r>
      <w:r w:rsidRPr="00952010">
        <w:rPr>
          <w:rFonts w:ascii="Arial" w:hAnsi="Arial" w:cs="Arial"/>
          <w:sz w:val="19"/>
          <w:szCs w:val="19"/>
          <w:lang w:eastAsia="pl-PL"/>
        </w:rPr>
        <w:t xml:space="preserve"> Zamawiający naliczy karę umowną w wysokości 10 % wartości brutto niezrealizowanej części zamówienia.</w:t>
      </w:r>
    </w:p>
    <w:p w14:paraId="2FD1FC87"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W razie nieterminowej realizacji przez Wykonawcę obowiązku, o którym mowa w </w:t>
      </w:r>
      <w:r w:rsidRPr="00952010">
        <w:rPr>
          <w:rFonts w:ascii="Arial" w:hAnsi="Arial" w:cs="Arial"/>
          <w:b/>
          <w:bCs/>
          <w:sz w:val="19"/>
          <w:szCs w:val="19"/>
          <w:lang w:eastAsia="pl-PL"/>
        </w:rPr>
        <w:t>§ 3 ust. 3</w:t>
      </w:r>
      <w:r w:rsidRPr="00952010">
        <w:rPr>
          <w:rFonts w:ascii="Arial" w:hAnsi="Arial" w:cs="Arial"/>
          <w:sz w:val="19"/>
          <w:szCs w:val="19"/>
          <w:lang w:eastAsia="pl-PL"/>
        </w:rPr>
        <w:t xml:space="preserve"> umowy, Zamawiający naliczy karę umowną w wysokości 1% wartości brutto zamówienia, w ramach, którego dostarczono wadliwe produkty, za każdy dzień zwłoki</w:t>
      </w:r>
    </w:p>
    <w:p w14:paraId="25D184C9" w14:textId="77777777" w:rsidR="006C7AE2" w:rsidRPr="00952010" w:rsidRDefault="006C7AE2" w:rsidP="006C7AE2">
      <w:pPr>
        <w:numPr>
          <w:ilvl w:val="1"/>
          <w:numId w:val="8"/>
        </w:numPr>
        <w:autoSpaceDE w:val="0"/>
        <w:autoSpaceDN w:val="0"/>
        <w:adjustRightInd w:val="0"/>
        <w:spacing w:after="0" w:line="240" w:lineRule="auto"/>
        <w:jc w:val="both"/>
        <w:rPr>
          <w:rFonts w:ascii="Verdana" w:hAnsi="Verdana" w:cs="Verdana"/>
          <w:b/>
          <w:bCs/>
          <w:sz w:val="19"/>
          <w:szCs w:val="19"/>
          <w:lang w:eastAsia="pl-PL"/>
        </w:rPr>
      </w:pPr>
      <w:r w:rsidRPr="00952010">
        <w:rPr>
          <w:rFonts w:ascii="Arial" w:hAnsi="Arial" w:cs="Arial"/>
          <w:sz w:val="19"/>
          <w:szCs w:val="19"/>
          <w:lang w:eastAsia="pl-PL"/>
        </w:rPr>
        <w:t>Strony dopuszczają możliwość dochodzenia odszkodowania przewyższającego zastrzeżone kary umowne, na zasadach ogólnych.</w:t>
      </w:r>
    </w:p>
    <w:p w14:paraId="71DFE045" w14:textId="77777777" w:rsidR="006C7AE2" w:rsidRPr="00952010"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sidRPr="00952010">
        <w:rPr>
          <w:rFonts w:ascii="Arial" w:hAnsi="Arial" w:cs="Arial"/>
          <w:sz w:val="19"/>
          <w:szCs w:val="19"/>
          <w:lang w:eastAsia="pl-PL"/>
        </w:rPr>
        <w:t xml:space="preserve">Naliczenie przez Zamawiającego kary umownej następuje poprzez sporządzenie noty księgowej wraz z pisemnym uzasadnieniem. Wykonawca zobowiązany jest w wyznaczonym terminie od daty otrzymania ww. dokumentów do zapłaty naliczonej kary umownej. Brak zapłaty w powyższym terminie uprawnia </w:t>
      </w:r>
      <w:r w:rsidRPr="00952010">
        <w:rPr>
          <w:rFonts w:ascii="Arial" w:hAnsi="Arial" w:cs="Arial"/>
          <w:sz w:val="19"/>
          <w:szCs w:val="19"/>
          <w:lang w:eastAsia="pl-PL"/>
        </w:rPr>
        <w:lastRenderedPageBreak/>
        <w:t>Zamawiającego do potrącenia kary umownej z wynagrodzenia Wykonawcy lub innych jego wierzytelności przysługujących Wykonawcy w stosunku do Zamawiającego.</w:t>
      </w:r>
    </w:p>
    <w:p w14:paraId="34AB9B52" w14:textId="77777777" w:rsidR="006C7AE2" w:rsidRPr="002532BF"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sidRPr="00952010">
        <w:rPr>
          <w:rFonts w:ascii="Arial" w:hAnsi="Arial" w:cs="Arial"/>
          <w:sz w:val="19"/>
          <w:szCs w:val="19"/>
          <w:lang w:eastAsia="pl-PL"/>
        </w:rPr>
        <w:t>Naliczenie przez Zamawiającego bądź zapłata przez Wykonawcę kary umownej nie zwalnia go z zobowiązań wynikających z niniejszej umowy.</w:t>
      </w:r>
    </w:p>
    <w:p w14:paraId="36727421" w14:textId="77777777" w:rsidR="006C7AE2" w:rsidRPr="00061DBE" w:rsidRDefault="006C7AE2" w:rsidP="006C7AE2">
      <w:pPr>
        <w:numPr>
          <w:ilvl w:val="1"/>
          <w:numId w:val="8"/>
        </w:numPr>
        <w:autoSpaceDE w:val="0"/>
        <w:autoSpaceDN w:val="0"/>
        <w:adjustRightInd w:val="0"/>
        <w:spacing w:after="0" w:line="240" w:lineRule="auto"/>
        <w:jc w:val="both"/>
        <w:rPr>
          <w:rFonts w:ascii="Arial" w:hAnsi="Arial" w:cs="Arial"/>
          <w:b/>
          <w:bCs/>
          <w:sz w:val="19"/>
          <w:szCs w:val="19"/>
          <w:lang w:eastAsia="pl-PL"/>
        </w:rPr>
      </w:pPr>
      <w:r>
        <w:rPr>
          <w:rFonts w:ascii="Arial" w:hAnsi="Arial" w:cs="Arial"/>
          <w:sz w:val="19"/>
          <w:szCs w:val="19"/>
          <w:lang w:eastAsia="pl-PL"/>
        </w:rPr>
        <w:t>Łączna maksymalna wysokość kar umownych, którą Zamawiający może naliczyć Wykonawcy nie przekroczy 10 % wartości brutto umowy.</w:t>
      </w:r>
    </w:p>
    <w:p w14:paraId="5FDDD992" w14:textId="77777777" w:rsidR="006C7AE2" w:rsidRPr="00952010" w:rsidRDefault="006C7AE2" w:rsidP="006C7AE2">
      <w:pPr>
        <w:autoSpaceDE w:val="0"/>
        <w:spacing w:after="0" w:line="240" w:lineRule="auto"/>
        <w:rPr>
          <w:rFonts w:ascii="Arial" w:hAnsi="Arial" w:cs="Arial"/>
          <w:b/>
          <w:bCs/>
          <w:sz w:val="19"/>
          <w:szCs w:val="19"/>
          <w:lang w:eastAsia="pl-PL"/>
        </w:rPr>
      </w:pPr>
    </w:p>
    <w:p w14:paraId="5CF0B019" w14:textId="77777777" w:rsidR="006C7AE2" w:rsidRPr="00952010" w:rsidRDefault="006C7AE2" w:rsidP="006C7AE2">
      <w:pPr>
        <w:autoSpaceDE w:val="0"/>
        <w:spacing w:after="0" w:line="240" w:lineRule="auto"/>
        <w:jc w:val="center"/>
        <w:rPr>
          <w:rFonts w:ascii="Arial" w:hAnsi="Arial" w:cs="Arial"/>
          <w:b/>
          <w:bCs/>
          <w:sz w:val="19"/>
          <w:szCs w:val="19"/>
          <w:lang w:eastAsia="pl-PL"/>
        </w:rPr>
      </w:pPr>
    </w:p>
    <w:p w14:paraId="18A084CD"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952010">
        <w:rPr>
          <w:rFonts w:ascii="Arial" w:hAnsi="Arial" w:cs="Arial"/>
          <w:b/>
          <w:bCs/>
          <w:sz w:val="19"/>
          <w:szCs w:val="19"/>
          <w:lang w:eastAsia="pl-PL"/>
        </w:rPr>
        <w:t>§5 - Okres obowi</w:t>
      </w:r>
      <w:r w:rsidRPr="00952010">
        <w:rPr>
          <w:rFonts w:ascii="Arial" w:eastAsia="TimesNewRoman" w:hAnsi="Arial" w:cs="Arial"/>
          <w:sz w:val="19"/>
          <w:szCs w:val="19"/>
          <w:lang w:eastAsia="pl-PL"/>
        </w:rPr>
        <w:t>ą</w:t>
      </w:r>
      <w:r w:rsidRPr="00952010">
        <w:rPr>
          <w:rFonts w:ascii="Arial" w:hAnsi="Arial" w:cs="Arial"/>
          <w:b/>
          <w:bCs/>
          <w:sz w:val="19"/>
          <w:szCs w:val="19"/>
          <w:lang w:eastAsia="pl-PL"/>
        </w:rPr>
        <w:t>zywania umowy.</w:t>
      </w:r>
    </w:p>
    <w:p w14:paraId="61137E84" w14:textId="69C39B9F" w:rsidR="006C7AE2" w:rsidRPr="00952010" w:rsidRDefault="006C7AE2" w:rsidP="006C7AE2">
      <w:pPr>
        <w:autoSpaceDE w:val="0"/>
        <w:spacing w:after="0" w:line="240" w:lineRule="auto"/>
        <w:jc w:val="both"/>
        <w:rPr>
          <w:rFonts w:ascii="Arial" w:hAnsi="Arial" w:cs="Arial"/>
          <w:b/>
          <w:bCs/>
          <w:color w:val="0000FF"/>
          <w:sz w:val="19"/>
          <w:szCs w:val="19"/>
          <w:lang w:eastAsia="pl-PL"/>
        </w:rPr>
      </w:pPr>
      <w:r w:rsidRPr="00952010">
        <w:rPr>
          <w:rFonts w:ascii="Arial" w:hAnsi="Arial" w:cs="Arial"/>
          <w:sz w:val="19"/>
          <w:szCs w:val="19"/>
          <w:lang w:eastAsia="pl-PL"/>
        </w:rPr>
        <w:t xml:space="preserve">Umowa została zawarta na okres </w:t>
      </w:r>
      <w:r w:rsidRPr="00952010">
        <w:rPr>
          <w:rFonts w:ascii="Arial" w:hAnsi="Arial" w:cs="Arial"/>
          <w:b/>
          <w:bCs/>
          <w:color w:val="0000FF"/>
          <w:sz w:val="19"/>
          <w:szCs w:val="19"/>
          <w:lang w:eastAsia="pl-PL"/>
        </w:rPr>
        <w:t>1</w:t>
      </w:r>
      <w:r w:rsidR="00D2689C">
        <w:rPr>
          <w:rFonts w:ascii="Arial" w:hAnsi="Arial" w:cs="Arial"/>
          <w:b/>
          <w:bCs/>
          <w:color w:val="0000FF"/>
          <w:sz w:val="19"/>
          <w:szCs w:val="19"/>
          <w:lang w:eastAsia="pl-PL"/>
        </w:rPr>
        <w:t>8</w:t>
      </w:r>
      <w:r w:rsidRPr="00952010">
        <w:rPr>
          <w:rFonts w:ascii="Arial" w:hAnsi="Arial" w:cs="Arial"/>
          <w:b/>
          <w:bCs/>
          <w:color w:val="0000FF"/>
          <w:sz w:val="19"/>
          <w:szCs w:val="19"/>
          <w:lang w:eastAsia="pl-PL"/>
        </w:rPr>
        <w:t xml:space="preserve"> miesięcy, </w:t>
      </w:r>
      <w:r w:rsidRPr="00952010">
        <w:rPr>
          <w:rFonts w:ascii="Arial" w:hAnsi="Arial" w:cs="Arial"/>
          <w:sz w:val="19"/>
          <w:szCs w:val="19"/>
          <w:lang w:eastAsia="pl-PL"/>
        </w:rPr>
        <w:t>pocz</w:t>
      </w:r>
      <w:r w:rsidRPr="00952010">
        <w:rPr>
          <w:rFonts w:ascii="Arial" w:eastAsia="TimesNewRoman" w:hAnsi="Arial" w:cs="Arial"/>
          <w:sz w:val="19"/>
          <w:szCs w:val="19"/>
          <w:lang w:eastAsia="pl-PL"/>
        </w:rPr>
        <w:t>ą</w:t>
      </w:r>
      <w:r w:rsidRPr="00952010">
        <w:rPr>
          <w:rFonts w:ascii="Arial" w:hAnsi="Arial" w:cs="Arial"/>
          <w:sz w:val="19"/>
          <w:szCs w:val="19"/>
          <w:lang w:eastAsia="pl-PL"/>
        </w:rPr>
        <w:t>wszy od dnia ....... roku do dnia .. ..... roku</w:t>
      </w:r>
      <w:r w:rsidRPr="00952010">
        <w:rPr>
          <w:rFonts w:ascii="Arial" w:hAnsi="Arial" w:cs="Arial"/>
          <w:b/>
          <w:bCs/>
          <w:color w:val="0000FF"/>
          <w:sz w:val="19"/>
          <w:szCs w:val="19"/>
          <w:lang w:eastAsia="pl-PL"/>
        </w:rPr>
        <w:t>.</w:t>
      </w:r>
    </w:p>
    <w:p w14:paraId="43E98A2F" w14:textId="77777777" w:rsidR="006C7AE2" w:rsidRPr="00952010" w:rsidRDefault="006C7AE2" w:rsidP="006C7AE2">
      <w:pPr>
        <w:autoSpaceDE w:val="0"/>
        <w:spacing w:after="0" w:line="240" w:lineRule="auto"/>
        <w:jc w:val="both"/>
        <w:rPr>
          <w:rFonts w:ascii="Arial" w:hAnsi="Arial" w:cs="Arial"/>
          <w:sz w:val="19"/>
          <w:szCs w:val="19"/>
          <w:lang w:eastAsia="pl-PL"/>
        </w:rPr>
      </w:pPr>
    </w:p>
    <w:p w14:paraId="71670D0E"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09774A">
        <w:rPr>
          <w:rFonts w:ascii="Arial" w:hAnsi="Arial" w:cs="Arial"/>
          <w:b/>
          <w:bCs/>
          <w:sz w:val="19"/>
          <w:szCs w:val="19"/>
          <w:lang w:eastAsia="pl-PL"/>
        </w:rPr>
        <w:t>§</w:t>
      </w:r>
      <w:r w:rsidRPr="00952010">
        <w:rPr>
          <w:rFonts w:ascii="Arial" w:hAnsi="Arial" w:cs="Arial"/>
          <w:sz w:val="19"/>
          <w:szCs w:val="19"/>
          <w:lang w:eastAsia="pl-PL"/>
        </w:rPr>
        <w:t xml:space="preserve"> </w:t>
      </w:r>
      <w:r w:rsidRPr="00952010">
        <w:rPr>
          <w:rFonts w:ascii="Arial" w:hAnsi="Arial" w:cs="Arial"/>
          <w:b/>
          <w:bCs/>
          <w:sz w:val="19"/>
          <w:szCs w:val="19"/>
          <w:lang w:eastAsia="pl-PL"/>
        </w:rPr>
        <w:t>6 - Inne postanowienia</w:t>
      </w:r>
    </w:p>
    <w:p w14:paraId="196CC614" w14:textId="77777777" w:rsidR="006C7AE2" w:rsidRPr="00952010" w:rsidRDefault="006C7AE2" w:rsidP="006C7AE2">
      <w:pPr>
        <w:numPr>
          <w:ilvl w:val="0"/>
          <w:numId w:val="6"/>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Wykonawca o</w:t>
      </w:r>
      <w:r w:rsidRPr="00952010">
        <w:rPr>
          <w:rFonts w:ascii="Arial" w:eastAsia="TimesNewRoman" w:hAnsi="Arial" w:cs="Arial"/>
          <w:sz w:val="19"/>
          <w:szCs w:val="19"/>
          <w:lang w:eastAsia="pl-PL"/>
        </w:rPr>
        <w:t>ś</w:t>
      </w:r>
      <w:r w:rsidRPr="00952010">
        <w:rPr>
          <w:rFonts w:ascii="Arial" w:hAnsi="Arial" w:cs="Arial"/>
          <w:sz w:val="19"/>
          <w:szCs w:val="19"/>
          <w:lang w:eastAsia="pl-PL"/>
        </w:rPr>
        <w:t xml:space="preserve">wiadcza, </w:t>
      </w:r>
      <w:r w:rsidRPr="00952010">
        <w:rPr>
          <w:rFonts w:ascii="Arial" w:eastAsia="TimesNewRoman" w:hAnsi="Arial" w:cs="Arial"/>
          <w:sz w:val="19"/>
          <w:szCs w:val="19"/>
          <w:lang w:eastAsia="pl-PL"/>
        </w:rPr>
        <w:t>ż</w:t>
      </w:r>
      <w:r w:rsidRPr="00952010">
        <w:rPr>
          <w:rFonts w:ascii="Arial" w:hAnsi="Arial" w:cs="Arial"/>
          <w:sz w:val="19"/>
          <w:szCs w:val="19"/>
          <w:lang w:eastAsia="pl-PL"/>
        </w:rPr>
        <w:t>e produkty, o których mowa w § 1 posiadaj</w:t>
      </w:r>
      <w:r w:rsidRPr="00952010">
        <w:rPr>
          <w:rFonts w:ascii="Arial" w:eastAsia="TimesNewRoman" w:hAnsi="Arial" w:cs="Arial"/>
          <w:sz w:val="19"/>
          <w:szCs w:val="19"/>
          <w:lang w:eastAsia="pl-PL"/>
        </w:rPr>
        <w:t>ą ś</w:t>
      </w:r>
      <w:r w:rsidRPr="00952010">
        <w:rPr>
          <w:rFonts w:ascii="Arial" w:hAnsi="Arial" w:cs="Arial"/>
          <w:sz w:val="19"/>
          <w:szCs w:val="19"/>
          <w:lang w:eastAsia="pl-PL"/>
        </w:rPr>
        <w:t>wiadectwo dopuszczenia do obrotu, jak równie</w:t>
      </w:r>
      <w:r w:rsidRPr="00952010">
        <w:rPr>
          <w:rFonts w:ascii="Arial" w:eastAsia="TimesNewRoman" w:hAnsi="Arial" w:cs="Arial"/>
          <w:sz w:val="19"/>
          <w:szCs w:val="19"/>
          <w:lang w:eastAsia="pl-PL"/>
        </w:rPr>
        <w:t xml:space="preserve">ż </w:t>
      </w:r>
      <w:r w:rsidRPr="00952010">
        <w:rPr>
          <w:rFonts w:ascii="Arial" w:hAnsi="Arial" w:cs="Arial"/>
          <w:sz w:val="19"/>
          <w:szCs w:val="19"/>
          <w:lang w:eastAsia="pl-PL"/>
        </w:rPr>
        <w:t>inne zezwolenia na dopuszczenie do użytku i stosowania zgodne z obowi</w:t>
      </w:r>
      <w:r w:rsidRPr="00952010">
        <w:rPr>
          <w:rFonts w:ascii="Arial" w:eastAsia="TimesNewRoman" w:hAnsi="Arial" w:cs="Arial"/>
          <w:sz w:val="19"/>
          <w:szCs w:val="19"/>
          <w:lang w:eastAsia="pl-PL"/>
        </w:rPr>
        <w:t>ą</w:t>
      </w:r>
      <w:r w:rsidRPr="00952010">
        <w:rPr>
          <w:rFonts w:ascii="Arial" w:hAnsi="Arial" w:cs="Arial"/>
          <w:sz w:val="19"/>
          <w:szCs w:val="19"/>
          <w:lang w:eastAsia="pl-PL"/>
        </w:rPr>
        <w:t>zuj</w:t>
      </w:r>
      <w:r w:rsidRPr="00952010">
        <w:rPr>
          <w:rFonts w:ascii="Arial" w:eastAsia="TimesNewRoman" w:hAnsi="Arial" w:cs="Arial"/>
          <w:sz w:val="19"/>
          <w:szCs w:val="19"/>
          <w:lang w:eastAsia="pl-PL"/>
        </w:rPr>
        <w:t>ą</w:t>
      </w:r>
      <w:r w:rsidRPr="00952010">
        <w:rPr>
          <w:rFonts w:ascii="Arial" w:hAnsi="Arial" w:cs="Arial"/>
          <w:sz w:val="19"/>
          <w:szCs w:val="19"/>
          <w:lang w:eastAsia="pl-PL"/>
        </w:rPr>
        <w:t>cymi przepisami.</w:t>
      </w:r>
    </w:p>
    <w:p w14:paraId="7CF7A7A2" w14:textId="77777777" w:rsidR="006C7AE2" w:rsidRPr="000410B8" w:rsidRDefault="006C7AE2" w:rsidP="006C7AE2">
      <w:pPr>
        <w:numPr>
          <w:ilvl w:val="0"/>
          <w:numId w:val="6"/>
        </w:numPr>
        <w:autoSpaceDE w:val="0"/>
        <w:spacing w:after="0" w:line="240" w:lineRule="auto"/>
        <w:jc w:val="both"/>
        <w:rPr>
          <w:rFonts w:ascii="Arial" w:hAnsi="Arial" w:cs="Arial"/>
          <w:sz w:val="19"/>
          <w:szCs w:val="19"/>
          <w:lang w:eastAsia="pl-PL"/>
        </w:rPr>
      </w:pPr>
      <w:r w:rsidRPr="000410B8">
        <w:rPr>
          <w:rFonts w:ascii="Arial" w:hAnsi="Arial" w:cs="Arial"/>
          <w:sz w:val="19"/>
          <w:szCs w:val="19"/>
          <w:lang w:eastAsia="pl-PL"/>
        </w:rPr>
        <w:t>Dostarczany produkt b</w:t>
      </w:r>
      <w:r w:rsidRPr="000410B8">
        <w:rPr>
          <w:rFonts w:ascii="Arial" w:eastAsia="TimesNewRoman" w:hAnsi="Arial" w:cs="Arial"/>
          <w:sz w:val="19"/>
          <w:szCs w:val="19"/>
          <w:lang w:eastAsia="pl-PL"/>
        </w:rPr>
        <w:t>ę</w:t>
      </w:r>
      <w:r w:rsidRPr="000410B8">
        <w:rPr>
          <w:rFonts w:ascii="Arial" w:hAnsi="Arial" w:cs="Arial"/>
          <w:sz w:val="19"/>
          <w:szCs w:val="19"/>
          <w:lang w:eastAsia="pl-PL"/>
        </w:rPr>
        <w:t>dzie posiadał wymagany termin wa</w:t>
      </w:r>
      <w:r w:rsidRPr="000410B8">
        <w:rPr>
          <w:rFonts w:ascii="Arial" w:eastAsia="TimesNewRoman" w:hAnsi="Arial" w:cs="Arial"/>
          <w:sz w:val="19"/>
          <w:szCs w:val="19"/>
          <w:lang w:eastAsia="pl-PL"/>
        </w:rPr>
        <w:t>ż</w:t>
      </w:r>
      <w:r w:rsidRPr="000410B8">
        <w:rPr>
          <w:rFonts w:ascii="Arial" w:hAnsi="Arial" w:cs="Arial"/>
          <w:sz w:val="19"/>
          <w:szCs w:val="19"/>
          <w:lang w:eastAsia="pl-PL"/>
        </w:rPr>
        <w:t>no</w:t>
      </w:r>
      <w:r w:rsidRPr="000410B8">
        <w:rPr>
          <w:rFonts w:ascii="Arial" w:eastAsia="TimesNewRoman" w:hAnsi="Arial" w:cs="Arial"/>
          <w:sz w:val="19"/>
          <w:szCs w:val="19"/>
          <w:lang w:eastAsia="pl-PL"/>
        </w:rPr>
        <w:t>ś</w:t>
      </w:r>
      <w:r w:rsidRPr="000410B8">
        <w:rPr>
          <w:rFonts w:ascii="Arial" w:hAnsi="Arial" w:cs="Arial"/>
          <w:sz w:val="19"/>
          <w:szCs w:val="19"/>
          <w:lang w:eastAsia="pl-PL"/>
        </w:rPr>
        <w:t>ci do stosowania, co najmniej 6 miesi</w:t>
      </w:r>
      <w:r w:rsidRPr="000410B8">
        <w:rPr>
          <w:rFonts w:ascii="Arial" w:eastAsia="TimesNewRoman" w:hAnsi="Arial" w:cs="Arial"/>
          <w:sz w:val="19"/>
          <w:szCs w:val="19"/>
          <w:lang w:eastAsia="pl-PL"/>
        </w:rPr>
        <w:t>ę</w:t>
      </w:r>
      <w:r w:rsidRPr="000410B8">
        <w:rPr>
          <w:rFonts w:ascii="Arial" w:hAnsi="Arial" w:cs="Arial"/>
          <w:sz w:val="19"/>
          <w:szCs w:val="19"/>
          <w:lang w:eastAsia="pl-PL"/>
        </w:rPr>
        <w:t>czny.</w:t>
      </w:r>
    </w:p>
    <w:p w14:paraId="43E6DECC" w14:textId="77777777" w:rsidR="006C7AE2" w:rsidRPr="00952010" w:rsidRDefault="006C7AE2" w:rsidP="006C7AE2">
      <w:pPr>
        <w:numPr>
          <w:ilvl w:val="0"/>
          <w:numId w:val="6"/>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Wykonawca nie mo</w:t>
      </w:r>
      <w:r w:rsidRPr="00952010">
        <w:rPr>
          <w:rFonts w:ascii="Arial" w:eastAsia="TimesNewRoman" w:hAnsi="Arial" w:cs="Arial"/>
          <w:sz w:val="19"/>
          <w:szCs w:val="19"/>
          <w:lang w:eastAsia="pl-PL"/>
        </w:rPr>
        <w:t>że</w:t>
      </w:r>
      <w:r w:rsidRPr="00952010">
        <w:rPr>
          <w:rFonts w:ascii="Arial" w:hAnsi="Arial" w:cs="Arial"/>
          <w:sz w:val="19"/>
          <w:szCs w:val="19"/>
          <w:lang w:eastAsia="pl-PL"/>
        </w:rPr>
        <w:t xml:space="preserve"> dokonać cesji wierzytelno</w:t>
      </w:r>
      <w:r w:rsidRPr="00952010">
        <w:rPr>
          <w:rFonts w:ascii="Arial" w:eastAsia="TimesNewRoman" w:hAnsi="Arial" w:cs="Arial"/>
          <w:sz w:val="19"/>
          <w:szCs w:val="19"/>
          <w:lang w:eastAsia="pl-PL"/>
        </w:rPr>
        <w:t>ś</w:t>
      </w:r>
      <w:r w:rsidRPr="00952010">
        <w:rPr>
          <w:rFonts w:ascii="Arial" w:hAnsi="Arial" w:cs="Arial"/>
          <w:sz w:val="19"/>
          <w:szCs w:val="19"/>
          <w:lang w:eastAsia="pl-PL"/>
        </w:rPr>
        <w:t>ci wynikaj</w:t>
      </w:r>
      <w:r w:rsidRPr="00952010">
        <w:rPr>
          <w:rFonts w:ascii="Arial" w:eastAsia="TimesNewRoman" w:hAnsi="Arial" w:cs="Arial"/>
          <w:sz w:val="19"/>
          <w:szCs w:val="19"/>
          <w:lang w:eastAsia="pl-PL"/>
        </w:rPr>
        <w:t>ą</w:t>
      </w:r>
      <w:r w:rsidRPr="00952010">
        <w:rPr>
          <w:rFonts w:ascii="Arial" w:hAnsi="Arial" w:cs="Arial"/>
          <w:sz w:val="19"/>
          <w:szCs w:val="19"/>
          <w:lang w:eastAsia="pl-PL"/>
        </w:rPr>
        <w:t>cych z umowy bez zgody Zamawiaj</w:t>
      </w:r>
      <w:r w:rsidRPr="00952010">
        <w:rPr>
          <w:rFonts w:ascii="Arial" w:eastAsia="TimesNewRoman" w:hAnsi="Arial" w:cs="Arial"/>
          <w:sz w:val="19"/>
          <w:szCs w:val="19"/>
          <w:lang w:eastAsia="pl-PL"/>
        </w:rPr>
        <w:t>ą</w:t>
      </w:r>
      <w:r w:rsidRPr="00952010">
        <w:rPr>
          <w:rFonts w:ascii="Arial" w:hAnsi="Arial" w:cs="Arial"/>
          <w:sz w:val="19"/>
          <w:szCs w:val="19"/>
          <w:lang w:eastAsia="pl-PL"/>
        </w:rPr>
        <w:t>cego, pod rygorem niewa</w:t>
      </w:r>
      <w:r w:rsidRPr="00952010">
        <w:rPr>
          <w:rFonts w:ascii="Arial" w:eastAsia="TimesNewRoman" w:hAnsi="Arial" w:cs="Arial"/>
          <w:sz w:val="19"/>
          <w:szCs w:val="19"/>
          <w:lang w:eastAsia="pl-PL"/>
        </w:rPr>
        <w:t>ż</w:t>
      </w:r>
      <w:r w:rsidRPr="00952010">
        <w:rPr>
          <w:rFonts w:ascii="Arial" w:hAnsi="Arial" w:cs="Arial"/>
          <w:sz w:val="19"/>
          <w:szCs w:val="19"/>
          <w:lang w:eastAsia="pl-PL"/>
        </w:rPr>
        <w:t>no</w:t>
      </w:r>
      <w:r w:rsidRPr="00952010">
        <w:rPr>
          <w:rFonts w:ascii="Arial" w:eastAsia="TimesNewRoman" w:hAnsi="Arial" w:cs="Arial"/>
          <w:sz w:val="19"/>
          <w:szCs w:val="19"/>
          <w:lang w:eastAsia="pl-PL"/>
        </w:rPr>
        <w:t>ś</w:t>
      </w:r>
      <w:r w:rsidRPr="00952010">
        <w:rPr>
          <w:rFonts w:ascii="Arial" w:hAnsi="Arial" w:cs="Arial"/>
          <w:sz w:val="19"/>
          <w:szCs w:val="19"/>
          <w:lang w:eastAsia="pl-PL"/>
        </w:rPr>
        <w:t>ci, wyra</w:t>
      </w:r>
      <w:r w:rsidRPr="00952010">
        <w:rPr>
          <w:rFonts w:ascii="Arial" w:eastAsia="TimesNewRoman" w:hAnsi="Arial" w:cs="Arial"/>
          <w:sz w:val="19"/>
          <w:szCs w:val="19"/>
          <w:lang w:eastAsia="pl-PL"/>
        </w:rPr>
        <w:t>ż</w:t>
      </w:r>
      <w:r w:rsidRPr="00952010">
        <w:rPr>
          <w:rFonts w:ascii="Arial" w:hAnsi="Arial" w:cs="Arial"/>
          <w:sz w:val="19"/>
          <w:szCs w:val="19"/>
          <w:lang w:eastAsia="pl-PL"/>
        </w:rPr>
        <w:t>onej w formie pisemnej.</w:t>
      </w:r>
    </w:p>
    <w:p w14:paraId="0AFE1626" w14:textId="77777777" w:rsidR="006C7AE2" w:rsidRPr="00952010" w:rsidRDefault="006C7AE2" w:rsidP="006C7AE2">
      <w:pPr>
        <w:numPr>
          <w:ilvl w:val="0"/>
          <w:numId w:val="6"/>
        </w:num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Strony zobowiązują się wobec siebie, że zarówno podczas obowiązywania niniejszej umowy, jak i po jej rozwiązaniu zachowają w tajemnicy i będą traktowały jako poufne wszelkie informacji techniczne, handlowe i inne informacje, know-how oraz dane, informacje, ujawnione im bezpośrednio lub pośrednio przez drugą stronę dla celów niniejszej umowy oraz że będą wykorzystywały te informacje wyłączenie dla celów niniejszej umowy i zapewnią zachowanie ich w tajemnicy przez swoich pracowników oraz inne osoby, za pomocą, których wykonują zobowiązania wynikające z niniejszej umowy. </w:t>
      </w:r>
    </w:p>
    <w:p w14:paraId="50A461B5" w14:textId="77777777" w:rsidR="006C7AE2" w:rsidRPr="00952010" w:rsidRDefault="006C7AE2" w:rsidP="006C7AE2">
      <w:pPr>
        <w:numPr>
          <w:ilvl w:val="0"/>
          <w:numId w:val="6"/>
        </w:numPr>
        <w:spacing w:after="0" w:line="240" w:lineRule="auto"/>
        <w:jc w:val="both"/>
        <w:rPr>
          <w:rFonts w:ascii="Arial" w:hAnsi="Arial" w:cs="Arial"/>
          <w:sz w:val="19"/>
          <w:szCs w:val="19"/>
          <w:lang w:eastAsia="pl-PL"/>
        </w:rPr>
      </w:pPr>
      <w:r w:rsidRPr="00952010">
        <w:rPr>
          <w:rFonts w:ascii="Arial" w:hAnsi="Arial" w:cs="Arial"/>
          <w:sz w:val="19"/>
          <w:szCs w:val="19"/>
          <w:lang w:eastAsia="pl-PL"/>
        </w:rPr>
        <w:t>*W przypadku gdy Wykonawca powierzy podwykonawcy wykonanie zamówienia odpowiada za działania, uchybienia lub zaniedbania podwykonawców tak jak za własne działania, uchybienia lub zaniedbania.</w:t>
      </w:r>
    </w:p>
    <w:p w14:paraId="4D45358B" w14:textId="77777777" w:rsidR="006C7AE2" w:rsidRPr="00952010" w:rsidRDefault="006C7AE2" w:rsidP="006C7AE2">
      <w:pPr>
        <w:numPr>
          <w:ilvl w:val="0"/>
          <w:numId w:val="6"/>
        </w:numPr>
        <w:suppressAutoHyphens/>
        <w:spacing w:after="0" w:line="276" w:lineRule="auto"/>
        <w:jc w:val="both"/>
        <w:rPr>
          <w:rFonts w:ascii="Arial" w:hAnsi="Arial" w:cs="Arial"/>
          <w:sz w:val="19"/>
          <w:szCs w:val="19"/>
          <w:lang w:eastAsia="zh-CN"/>
        </w:rPr>
      </w:pPr>
      <w:r w:rsidRPr="00952010">
        <w:rPr>
          <w:rFonts w:ascii="Arial" w:hAnsi="Arial" w:cs="Arial"/>
          <w:color w:val="000000"/>
          <w:sz w:val="19"/>
          <w:szCs w:val="19"/>
        </w:rPr>
        <w:t xml:space="preserve">Wykonawca zobowiązuje się do przestrzegania przepisów Rozporządzenia Parlamentu Europejskiego i Rady (UE) 2016/679 z dnia 27 kwietnia 2016 roku w sprawie ochrony osób fizycznych w związku z przetwarzaniem danych osobowych i w sprawie swobodnego przepływu takich danych oraz uchylenia dyrektywy 95/46/WE (zwanego dalej RODO) oraz Ustawy  z dnia 10 maja 2018 r. o ochronie danych osobowych (tj. Dz. U. z 2018 r. poz. 1000 z </w:t>
      </w:r>
      <w:proofErr w:type="spellStart"/>
      <w:r w:rsidRPr="00952010">
        <w:rPr>
          <w:rFonts w:ascii="Arial" w:hAnsi="Arial" w:cs="Arial"/>
          <w:color w:val="000000"/>
          <w:sz w:val="19"/>
          <w:szCs w:val="19"/>
        </w:rPr>
        <w:t>pzm</w:t>
      </w:r>
      <w:proofErr w:type="spellEnd"/>
      <w:r w:rsidRPr="00952010">
        <w:rPr>
          <w:rFonts w:ascii="Arial" w:hAnsi="Arial" w:cs="Arial"/>
          <w:color w:val="000000"/>
          <w:sz w:val="19"/>
          <w:szCs w:val="19"/>
        </w:rPr>
        <w:t>.) (zwana dalej Ustawą).</w:t>
      </w:r>
    </w:p>
    <w:p w14:paraId="7323F8B3" w14:textId="77777777" w:rsidR="006C7AE2" w:rsidRPr="00061DBE" w:rsidRDefault="006C7AE2" w:rsidP="006C7AE2">
      <w:pPr>
        <w:numPr>
          <w:ilvl w:val="0"/>
          <w:numId w:val="6"/>
        </w:numPr>
        <w:suppressAutoHyphens/>
        <w:spacing w:after="0" w:line="276" w:lineRule="auto"/>
        <w:jc w:val="both"/>
        <w:rPr>
          <w:rFonts w:ascii="Arial" w:hAnsi="Arial" w:cs="Arial"/>
          <w:sz w:val="19"/>
          <w:szCs w:val="19"/>
          <w:lang w:eastAsia="zh-CN"/>
        </w:rPr>
      </w:pPr>
      <w:r w:rsidRPr="00952010">
        <w:rPr>
          <w:rFonts w:ascii="Arial" w:hAnsi="Arial" w:cs="Arial"/>
          <w:sz w:val="19"/>
          <w:szCs w:val="19"/>
        </w:rPr>
        <w:t>Wykonawca oraz osoby świadczące usługi w imieniu Wykonawcy zobowiązują się do bezwzględnego zachowania w poufności wszelkich informacji uzyskanych w związku z wykonywaniem umowy, także po zakończeniu jej realizacji.</w:t>
      </w:r>
    </w:p>
    <w:p w14:paraId="4608D7C0" w14:textId="77777777" w:rsidR="006C7AE2" w:rsidRDefault="006C7AE2" w:rsidP="006C7AE2">
      <w:pPr>
        <w:suppressAutoHyphens/>
        <w:spacing w:after="0" w:line="276" w:lineRule="auto"/>
        <w:jc w:val="both"/>
        <w:rPr>
          <w:rFonts w:ascii="Arial" w:hAnsi="Arial" w:cs="Arial"/>
          <w:sz w:val="19"/>
          <w:szCs w:val="19"/>
        </w:rPr>
      </w:pPr>
    </w:p>
    <w:p w14:paraId="5C49A9CE" w14:textId="77777777" w:rsidR="006C7AE2" w:rsidRPr="00166FC2" w:rsidRDefault="006C7AE2" w:rsidP="006C7AE2">
      <w:pPr>
        <w:autoSpaceDE w:val="0"/>
        <w:jc w:val="center"/>
        <w:rPr>
          <w:rFonts w:ascii="Arial" w:hAnsi="Arial" w:cs="Arial"/>
          <w:sz w:val="18"/>
          <w:szCs w:val="18"/>
        </w:rPr>
      </w:pPr>
      <w:r w:rsidRPr="00166FC2">
        <w:rPr>
          <w:rFonts w:ascii="Arial" w:hAnsi="Arial" w:cs="Arial"/>
          <w:b/>
          <w:bCs/>
          <w:sz w:val="18"/>
          <w:szCs w:val="18"/>
          <w:lang w:eastAsia="ar-SA"/>
        </w:rPr>
        <w:t xml:space="preserve">§ 7 – </w:t>
      </w:r>
      <w:r>
        <w:rPr>
          <w:rFonts w:ascii="Arial" w:hAnsi="Arial" w:cs="Arial"/>
          <w:b/>
          <w:bCs/>
          <w:sz w:val="18"/>
          <w:szCs w:val="18"/>
          <w:lang w:eastAsia="ar-SA"/>
        </w:rPr>
        <w:t>W</w:t>
      </w:r>
      <w:r w:rsidRPr="00166FC2">
        <w:rPr>
          <w:rFonts w:ascii="Arial" w:hAnsi="Arial" w:cs="Arial"/>
          <w:b/>
          <w:bCs/>
          <w:sz w:val="18"/>
          <w:szCs w:val="18"/>
          <w:lang w:eastAsia="ar-SA"/>
        </w:rPr>
        <w:t>aloryzacja wynagrodzenia</w:t>
      </w:r>
    </w:p>
    <w:p w14:paraId="11042180"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Zamawiający dopuszcza waloryzację wynagrodzenia należnego wykonawcy, w przypadku zmiany ceny materiałów lub kosztów związanych z realizacją zamówienia na poniższych zasadach.</w:t>
      </w:r>
    </w:p>
    <w:p w14:paraId="6685E0EC"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 xml:space="preserve">Poziom zmiany ceny materiałów lub kosztów, o których mowa w ust. 1, uprawniający strony umowy do żądania zmiany wynagrodzenia wynosi </w:t>
      </w:r>
      <w:r w:rsidRPr="00585AB3">
        <w:rPr>
          <w:rFonts w:ascii="Arial" w:hAnsi="Arial" w:cs="Arial"/>
          <w:color w:val="FF0000"/>
          <w:sz w:val="19"/>
          <w:szCs w:val="19"/>
          <w:lang w:eastAsia="zh-CN"/>
        </w:rPr>
        <w:t xml:space="preserve">5% </w:t>
      </w:r>
      <w:r>
        <w:rPr>
          <w:rFonts w:ascii="Arial" w:hAnsi="Arial" w:cs="Arial"/>
          <w:sz w:val="19"/>
          <w:szCs w:val="19"/>
          <w:lang w:eastAsia="zh-CN"/>
        </w:rPr>
        <w:t>i mierzony jest półrocznym wskaźnikiem cen towarów i usług konsumpcyjnych ogółem ogłaszanym w komunikacie Prezesa Głównego Urzędu Statystycznego.</w:t>
      </w:r>
    </w:p>
    <w:p w14:paraId="3912AB21"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 xml:space="preserve">Pierwsza waloryzacja może być procedowana na wniosek strony złożony najwcześniej po okresie 6 miesięcy od dnia otwarcia ofert a jeżeli w terminie tym nie wystąpi przekroczenie poziomu zmiany ceny o którym mowa w ust.2  to waloryzacja, może być dokonana w 1-szym półroczu w którym ogłoszony zostanie wskaźnik potwierdzający zmianę poziomu cen o </w:t>
      </w:r>
      <w:r>
        <w:rPr>
          <w:rFonts w:ascii="Arial" w:hAnsi="Arial" w:cs="Arial"/>
          <w:color w:val="FF0000"/>
          <w:sz w:val="19"/>
          <w:szCs w:val="19"/>
          <w:lang w:eastAsia="zh-CN"/>
        </w:rPr>
        <w:t>5</w:t>
      </w:r>
      <w:r w:rsidRPr="00585AB3">
        <w:rPr>
          <w:rFonts w:ascii="Arial" w:hAnsi="Arial" w:cs="Arial"/>
          <w:color w:val="FF0000"/>
          <w:sz w:val="19"/>
          <w:szCs w:val="19"/>
          <w:lang w:eastAsia="zh-CN"/>
        </w:rPr>
        <w:t xml:space="preserve">% </w:t>
      </w:r>
      <w:r>
        <w:rPr>
          <w:rFonts w:ascii="Arial" w:hAnsi="Arial" w:cs="Arial"/>
          <w:sz w:val="19"/>
          <w:szCs w:val="19"/>
          <w:lang w:eastAsia="zh-CN"/>
        </w:rPr>
        <w:t>w porównaniu do stanu z półrocza w którym nastąpiło otwarcie ofert.</w:t>
      </w:r>
    </w:p>
    <w:p w14:paraId="1C3BF253"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Zmiana ceny następować będzie poprzez przemnożenie wartości brutto dostaw pozostałych do wykonania w zakresie, którego dotyczy wniosek, przez półroczny wskaźnik cen towarów i usług konsumpcyjnych ogółem ogłoszony w komunikacie Prezesa Głównego Urzędu Statystycznego.</w:t>
      </w:r>
    </w:p>
    <w:p w14:paraId="42CC0BC1"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 xml:space="preserve">Maksymalną wartość zmiany wynagrodzenia, jaką dopuszcza zamawiający w efekcie zastosowania postanowień o zasadach wprowadzania zmian wysokości wynagrodzenia w przypadku zmiany ceny materiałów lub kosztów związanych z realizacją zamówienia ustala się na 30% wartości brutto wynagrodzenia wykonawcy określonego w ofercie wykonawcy za wykonanie umowy. </w:t>
      </w:r>
    </w:p>
    <w:p w14:paraId="28EBCE65" w14:textId="77777777" w:rsidR="006C7AE2" w:rsidRDefault="006C7AE2" w:rsidP="006C7AE2">
      <w:pPr>
        <w:numPr>
          <w:ilvl w:val="1"/>
          <w:numId w:val="42"/>
        </w:numPr>
        <w:autoSpaceDE w:val="0"/>
        <w:spacing w:line="256" w:lineRule="auto"/>
        <w:ind w:left="426" w:hanging="426"/>
        <w:jc w:val="both"/>
        <w:rPr>
          <w:rFonts w:ascii="Arial" w:hAnsi="Arial" w:cs="Arial"/>
          <w:sz w:val="19"/>
          <w:szCs w:val="19"/>
          <w:lang w:eastAsia="zh-CN"/>
        </w:rPr>
      </w:pPr>
      <w:r>
        <w:rPr>
          <w:rFonts w:ascii="Arial" w:hAnsi="Arial" w:cs="Arial"/>
          <w:sz w:val="19"/>
          <w:szCs w:val="19"/>
          <w:lang w:eastAsia="zh-CN"/>
        </w:rPr>
        <w:t xml:space="preserve">Wykonawca, którego wynagrodzenie zostało zmienione w trybie określonym w niniejszym paragrafie zobowiązany jest w terminie do 30 dni od zawarcia aneksu dotyczącego zmiany wynagrodzenia do </w:t>
      </w:r>
      <w:r>
        <w:rPr>
          <w:rFonts w:ascii="Arial" w:hAnsi="Arial" w:cs="Arial"/>
          <w:sz w:val="19"/>
          <w:szCs w:val="19"/>
          <w:lang w:eastAsia="zh-CN"/>
        </w:rPr>
        <w:lastRenderedPageBreak/>
        <w:t>dokonania zmiany wynagrodzenia przysługującego podwykonawcy, z którym zawarł umowę, w zakresie odpowiadającym zmianom cen materiałów lub kosztów dotyczących zobowiązania podwykonawcy, jeżeli łącznie spełnione są następujące warunki:</w:t>
      </w:r>
    </w:p>
    <w:p w14:paraId="7959C604" w14:textId="77777777" w:rsidR="006C7AE2" w:rsidRDefault="006C7AE2" w:rsidP="006C7AE2">
      <w:pPr>
        <w:numPr>
          <w:ilvl w:val="1"/>
          <w:numId w:val="43"/>
        </w:numPr>
        <w:autoSpaceDE w:val="0"/>
        <w:spacing w:line="256" w:lineRule="auto"/>
        <w:jc w:val="both"/>
        <w:rPr>
          <w:rFonts w:ascii="Arial" w:hAnsi="Arial" w:cs="Arial"/>
          <w:sz w:val="19"/>
          <w:szCs w:val="19"/>
          <w:lang w:eastAsia="zh-CN"/>
        </w:rPr>
      </w:pPr>
      <w:r>
        <w:rPr>
          <w:rFonts w:ascii="Arial" w:hAnsi="Arial" w:cs="Arial"/>
          <w:sz w:val="19"/>
          <w:szCs w:val="19"/>
          <w:lang w:eastAsia="zh-CN"/>
        </w:rPr>
        <w:t>przedmiotem umowy są dostawy;</w:t>
      </w:r>
    </w:p>
    <w:p w14:paraId="040E72AE" w14:textId="77777777" w:rsidR="006C7AE2" w:rsidRPr="00061DBE" w:rsidRDefault="006C7AE2" w:rsidP="006C7AE2">
      <w:pPr>
        <w:numPr>
          <w:ilvl w:val="1"/>
          <w:numId w:val="43"/>
        </w:numPr>
        <w:autoSpaceDE w:val="0"/>
        <w:spacing w:line="256" w:lineRule="auto"/>
        <w:jc w:val="both"/>
        <w:rPr>
          <w:rFonts w:ascii="Arial" w:hAnsi="Arial" w:cs="Arial"/>
          <w:sz w:val="19"/>
          <w:szCs w:val="19"/>
          <w:lang w:eastAsia="zh-CN"/>
        </w:rPr>
      </w:pPr>
      <w:r>
        <w:rPr>
          <w:rFonts w:ascii="Arial" w:hAnsi="Arial" w:cs="Arial"/>
          <w:sz w:val="19"/>
          <w:szCs w:val="19"/>
          <w:lang w:eastAsia="zh-CN"/>
        </w:rPr>
        <w:t>okres obowiązywania umowy przekracza 6 miesięcy.</w:t>
      </w:r>
    </w:p>
    <w:p w14:paraId="39522DFD" w14:textId="77777777" w:rsidR="006C7AE2" w:rsidRPr="00952010" w:rsidRDefault="006C7AE2" w:rsidP="006C7AE2">
      <w:pPr>
        <w:autoSpaceDE w:val="0"/>
        <w:spacing w:after="0" w:line="240" w:lineRule="auto"/>
        <w:jc w:val="both"/>
        <w:rPr>
          <w:rFonts w:ascii="Arial" w:hAnsi="Arial" w:cs="Arial"/>
          <w:sz w:val="19"/>
          <w:szCs w:val="19"/>
          <w:lang w:eastAsia="pl-PL"/>
        </w:rPr>
      </w:pPr>
    </w:p>
    <w:p w14:paraId="20BB2644" w14:textId="77777777" w:rsidR="006C7AE2" w:rsidRPr="00952010" w:rsidRDefault="006C7AE2" w:rsidP="006C7AE2">
      <w:pPr>
        <w:spacing w:after="120"/>
        <w:jc w:val="center"/>
        <w:rPr>
          <w:rFonts w:ascii="Arial" w:hAnsi="Arial"/>
          <w:b/>
          <w:bCs/>
          <w:sz w:val="20"/>
          <w:szCs w:val="20"/>
        </w:rPr>
      </w:pPr>
      <w:r w:rsidRPr="00952010">
        <w:rPr>
          <w:rFonts w:ascii="Arial" w:hAnsi="Arial"/>
          <w:b/>
          <w:bCs/>
          <w:sz w:val="20"/>
          <w:szCs w:val="20"/>
        </w:rPr>
        <w:t xml:space="preserve">§ </w:t>
      </w:r>
      <w:r>
        <w:rPr>
          <w:rFonts w:ascii="Arial" w:hAnsi="Arial"/>
          <w:b/>
          <w:bCs/>
          <w:sz w:val="20"/>
          <w:szCs w:val="20"/>
        </w:rPr>
        <w:t>8</w:t>
      </w:r>
      <w:r w:rsidRPr="00952010">
        <w:rPr>
          <w:rFonts w:ascii="Arial" w:hAnsi="Arial"/>
          <w:b/>
          <w:bCs/>
          <w:sz w:val="20"/>
          <w:szCs w:val="20"/>
        </w:rPr>
        <w:t>- ZMIANA POSTANOWIEŃ UMOWY</w:t>
      </w:r>
    </w:p>
    <w:p w14:paraId="46B7D2FF" w14:textId="77777777" w:rsidR="006C7AE2" w:rsidRPr="00952010" w:rsidRDefault="006C7AE2" w:rsidP="006C7AE2">
      <w:pPr>
        <w:widowControl w:val="0"/>
        <w:numPr>
          <w:ilvl w:val="1"/>
          <w:numId w:val="14"/>
        </w:numPr>
        <w:suppressAutoHyphens/>
        <w:spacing w:after="120" w:line="276" w:lineRule="auto"/>
        <w:jc w:val="both"/>
        <w:rPr>
          <w:rFonts w:ascii="Arial" w:hAnsi="Arial" w:cs="Mangal"/>
          <w:color w:val="000000"/>
          <w:kern w:val="1"/>
          <w:sz w:val="20"/>
          <w:szCs w:val="20"/>
          <w:lang w:eastAsia="hi-IN" w:bidi="hi-IN"/>
        </w:rPr>
      </w:pPr>
      <w:r w:rsidRPr="00952010">
        <w:rPr>
          <w:rFonts w:ascii="Arial" w:hAnsi="Arial" w:cs="Mangal"/>
          <w:color w:val="000000"/>
          <w:kern w:val="1"/>
          <w:sz w:val="20"/>
          <w:szCs w:val="20"/>
          <w:lang w:eastAsia="hi-IN" w:bidi="hi-IN"/>
        </w:rPr>
        <w:t>Niezależnie od okoliczności opisanych w § 7 umowy, zmiany postanowień umowy mogą być dokonywane za zgodą obu Stron, wyrażoną pod rygorem nieważności na piśmie.</w:t>
      </w:r>
    </w:p>
    <w:p w14:paraId="152667BE" w14:textId="77777777" w:rsidR="006C7AE2" w:rsidRPr="00B83320" w:rsidRDefault="006C7AE2" w:rsidP="006C7AE2">
      <w:pPr>
        <w:widowControl w:val="0"/>
        <w:numPr>
          <w:ilvl w:val="1"/>
          <w:numId w:val="14"/>
        </w:numPr>
        <w:suppressAutoHyphens/>
        <w:spacing w:after="120" w:line="276" w:lineRule="auto"/>
        <w:jc w:val="both"/>
        <w:rPr>
          <w:rFonts w:ascii="Arial" w:hAnsi="Arial" w:cs="Mangal"/>
          <w:color w:val="000000"/>
          <w:kern w:val="1"/>
          <w:sz w:val="20"/>
          <w:szCs w:val="20"/>
          <w:lang w:eastAsia="hi-IN" w:bidi="hi-IN"/>
        </w:rPr>
      </w:pPr>
      <w:r w:rsidRPr="00952010">
        <w:rPr>
          <w:rFonts w:ascii="Arial" w:hAnsi="Arial" w:cs="Arial"/>
          <w:kern w:val="1"/>
          <w:sz w:val="19"/>
          <w:szCs w:val="19"/>
          <w:lang w:eastAsia="pl-PL" w:bidi="hi-IN"/>
        </w:rPr>
        <w:t xml:space="preserve">Zmiany umowy są dopuszczalne bez ograniczeń w zakresie dozwolonym przez art. </w:t>
      </w:r>
      <w:r>
        <w:rPr>
          <w:rFonts w:ascii="Arial" w:hAnsi="Arial" w:cs="Arial"/>
          <w:kern w:val="1"/>
          <w:sz w:val="19"/>
          <w:szCs w:val="19"/>
          <w:lang w:eastAsia="pl-PL" w:bidi="hi-IN"/>
        </w:rPr>
        <w:t>455</w:t>
      </w:r>
      <w:r w:rsidRPr="00952010">
        <w:rPr>
          <w:rFonts w:ascii="Arial" w:hAnsi="Arial" w:cs="Arial"/>
          <w:kern w:val="1"/>
          <w:sz w:val="19"/>
          <w:szCs w:val="19"/>
          <w:lang w:eastAsia="pl-PL" w:bidi="hi-IN"/>
        </w:rPr>
        <w:t xml:space="preserve"> ustawy Prawo Zamówień Publicznych. </w:t>
      </w:r>
      <w:r>
        <w:rPr>
          <w:rFonts w:ascii="Arial" w:hAnsi="Arial" w:cs="Arial"/>
          <w:kern w:val="1"/>
          <w:sz w:val="19"/>
          <w:szCs w:val="19"/>
          <w:lang w:eastAsia="pl-PL" w:bidi="hi-IN"/>
        </w:rPr>
        <w:t>Z</w:t>
      </w:r>
      <w:r w:rsidRPr="00B83320">
        <w:rPr>
          <w:rFonts w:ascii="Arial" w:hAnsi="Arial" w:cs="Arial"/>
          <w:kern w:val="1"/>
          <w:sz w:val="19"/>
          <w:szCs w:val="19"/>
          <w:lang w:eastAsia="pl-PL" w:bidi="hi-IN"/>
        </w:rPr>
        <w:t>mian</w:t>
      </w:r>
      <w:r>
        <w:rPr>
          <w:rFonts w:ascii="Arial" w:hAnsi="Arial" w:cs="Arial"/>
          <w:kern w:val="1"/>
          <w:sz w:val="19"/>
          <w:szCs w:val="19"/>
          <w:lang w:eastAsia="pl-PL" w:bidi="hi-IN"/>
        </w:rPr>
        <w:t>y</w:t>
      </w:r>
      <w:r w:rsidRPr="00B83320">
        <w:rPr>
          <w:rFonts w:ascii="Arial" w:hAnsi="Arial" w:cs="Arial"/>
          <w:kern w:val="1"/>
          <w:sz w:val="19"/>
          <w:szCs w:val="19"/>
          <w:lang w:eastAsia="pl-PL" w:bidi="hi-IN"/>
        </w:rPr>
        <w:t xml:space="preserve"> postanowień niniejszej umowy w stosunku do treści oferty, na podstawie której dokonano wyboru Wykonawcy </w:t>
      </w:r>
      <w:r>
        <w:rPr>
          <w:rFonts w:ascii="Arial" w:hAnsi="Arial" w:cs="Arial"/>
          <w:kern w:val="1"/>
          <w:sz w:val="19"/>
          <w:szCs w:val="19"/>
          <w:lang w:eastAsia="pl-PL" w:bidi="hi-IN"/>
        </w:rPr>
        <w:t xml:space="preserve">są możliwe </w:t>
      </w:r>
      <w:r w:rsidRPr="00B83320">
        <w:rPr>
          <w:rFonts w:ascii="Arial" w:hAnsi="Arial" w:cs="Arial"/>
          <w:kern w:val="1"/>
          <w:sz w:val="19"/>
          <w:szCs w:val="19"/>
          <w:lang w:eastAsia="pl-PL" w:bidi="hi-IN"/>
        </w:rPr>
        <w:t>w następującym zakresie:</w:t>
      </w:r>
    </w:p>
    <w:p w14:paraId="7D669519"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Pr>
          <w:rFonts w:ascii="Arial" w:hAnsi="Arial" w:cs="Arial"/>
          <w:sz w:val="19"/>
          <w:szCs w:val="19"/>
          <w:lang w:eastAsia="pl-PL"/>
        </w:rPr>
        <w:t xml:space="preserve">Zmiany </w:t>
      </w:r>
      <w:r w:rsidRPr="00952010">
        <w:rPr>
          <w:rFonts w:ascii="Arial" w:hAnsi="Arial" w:cs="Arial"/>
          <w:sz w:val="19"/>
          <w:szCs w:val="19"/>
          <w:lang w:eastAsia="pl-PL"/>
        </w:rPr>
        <w:t xml:space="preserve">nazwy i producenta oferowanego towaru pod warunkiem zachowania tej samej postaci, dawki i drogi podania w zakresie tej samej substancji czynnej w przypadku braku dostępności danego towaru, </w:t>
      </w:r>
    </w:p>
    <w:p w14:paraId="6372DF4F"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Pr>
          <w:rFonts w:ascii="Arial" w:hAnsi="Arial" w:cs="Arial"/>
          <w:sz w:val="19"/>
          <w:szCs w:val="19"/>
          <w:lang w:eastAsia="pl-PL"/>
        </w:rPr>
        <w:t xml:space="preserve">Zmiany </w:t>
      </w:r>
      <w:r w:rsidRPr="00952010">
        <w:rPr>
          <w:rFonts w:ascii="Arial" w:hAnsi="Arial" w:cs="Arial"/>
          <w:sz w:val="19"/>
          <w:szCs w:val="19"/>
          <w:lang w:eastAsia="pl-PL"/>
        </w:rPr>
        <w:t>wielkości (zastąpienie dotychczasowej wielkości nową bądź wprowadzenie dodatkowej wielkości opakowania) lub rodzaju opakowania, w przypadkach, których nie można było przewidzieć w chwili zawierania umowy,</w:t>
      </w:r>
    </w:p>
    <w:p w14:paraId="48EDC406"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obniżenia wynagrodzenia, o którym mowa w § 2 ust. 1, w przypadkach, których nie można było przewidzieć w chwili zawierania umowy, a także w przypadku obniżenia stawki podatku od towarów i usług, </w:t>
      </w:r>
    </w:p>
    <w:p w14:paraId="6485EA5A"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sidRPr="00952010">
        <w:rPr>
          <w:rFonts w:ascii="Arial" w:hAnsi="Arial" w:cs="Arial"/>
          <w:sz w:val="19"/>
          <w:szCs w:val="19"/>
          <w:lang w:eastAsia="pl-PL"/>
        </w:rPr>
        <w:t>Zmiany stawki podatku od towarów i usług,</w:t>
      </w:r>
    </w:p>
    <w:p w14:paraId="007C662D"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obniżenia cen jednostkowych określonych w załączniku nr 1A, w przypadkach, których nie można było przewidzieć w chwili zawierania umowy, </w:t>
      </w:r>
    </w:p>
    <w:p w14:paraId="3F6879E8"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Pr>
          <w:rFonts w:ascii="Arial" w:hAnsi="Arial" w:cs="Arial"/>
          <w:sz w:val="19"/>
          <w:szCs w:val="19"/>
          <w:lang w:eastAsia="pl-PL"/>
        </w:rPr>
        <w:t xml:space="preserve">zmiany </w:t>
      </w:r>
      <w:r w:rsidRPr="00952010">
        <w:rPr>
          <w:rFonts w:ascii="Arial" w:hAnsi="Arial" w:cs="Arial"/>
          <w:sz w:val="19"/>
          <w:szCs w:val="19"/>
          <w:lang w:eastAsia="pl-PL"/>
        </w:rPr>
        <w:t>dawki oferowanego preparatu wynikającej z potrzeby indywidualnego dostosowania do terapii lub w przypadku braku dostępności danego towaru przy zachowaniu ceny jednostkowej</w:t>
      </w:r>
    </w:p>
    <w:p w14:paraId="26197D8B" w14:textId="77777777" w:rsidR="006C7AE2" w:rsidRPr="00952010" w:rsidRDefault="006C7AE2" w:rsidP="006C7AE2">
      <w:pPr>
        <w:numPr>
          <w:ilvl w:val="0"/>
          <w:numId w:val="10"/>
        </w:numPr>
        <w:spacing w:after="0" w:line="240" w:lineRule="auto"/>
        <w:jc w:val="both"/>
        <w:rPr>
          <w:rFonts w:ascii="Arial" w:hAnsi="Arial" w:cs="Arial"/>
          <w:sz w:val="19"/>
          <w:szCs w:val="19"/>
          <w:lang w:eastAsia="pl-PL"/>
        </w:rPr>
      </w:pPr>
      <w:r w:rsidRPr="00952010">
        <w:rPr>
          <w:rFonts w:ascii="Arial" w:hAnsi="Arial" w:cs="Arial"/>
          <w:color w:val="000000"/>
          <w:sz w:val="20"/>
          <w:szCs w:val="20"/>
          <w:lang w:eastAsia="pl-PL"/>
        </w:rPr>
        <w:t>zmiany podmiotów, na których zasobach Wykonawca opierał się wykazując spełnianie warunków udziału w postępowaniu. Dopuszcza się zmianę tych podmiotów na etapie realizacji zamówienia pod warunkiem, że nowy podmiot wykaże spełnianie warunków.</w:t>
      </w:r>
    </w:p>
    <w:p w14:paraId="3AF20EA5" w14:textId="77777777" w:rsidR="006C7AE2" w:rsidRPr="00952010" w:rsidRDefault="006C7AE2" w:rsidP="006C7AE2">
      <w:pPr>
        <w:widowControl w:val="0"/>
        <w:numPr>
          <w:ilvl w:val="0"/>
          <w:numId w:val="10"/>
        </w:numPr>
        <w:tabs>
          <w:tab w:val="left" w:pos="1434"/>
        </w:tabs>
        <w:suppressAutoHyphens/>
        <w:spacing w:after="0" w:line="240" w:lineRule="auto"/>
        <w:jc w:val="both"/>
        <w:rPr>
          <w:rFonts w:ascii="Arial" w:hAnsi="Arial" w:cs="Arial"/>
          <w:color w:val="000000"/>
          <w:sz w:val="20"/>
          <w:szCs w:val="20"/>
        </w:rPr>
      </w:pPr>
      <w:r w:rsidRPr="00952010">
        <w:rPr>
          <w:rFonts w:ascii="Arial" w:hAnsi="Arial" w:cs="Arial"/>
          <w:color w:val="000000"/>
          <w:sz w:val="20"/>
          <w:szCs w:val="20"/>
        </w:rPr>
        <w:t>zastąpienia wykonawcy, któremu zamawiający udzielił zamówienia, nowym wykonawcą:</w:t>
      </w:r>
    </w:p>
    <w:p w14:paraId="73289EEA" w14:textId="77777777" w:rsidR="006C7AE2" w:rsidRPr="00952010" w:rsidRDefault="006C7AE2" w:rsidP="006C7AE2">
      <w:pPr>
        <w:spacing w:after="0"/>
        <w:ind w:left="714"/>
        <w:jc w:val="both"/>
        <w:rPr>
          <w:rFonts w:ascii="Arial" w:eastAsia="Times New Roman" w:hAnsi="Arial" w:cs="Arial"/>
          <w:color w:val="000000"/>
          <w:sz w:val="20"/>
          <w:szCs w:val="20"/>
        </w:rPr>
      </w:pPr>
      <w:r w:rsidRPr="00952010">
        <w:rPr>
          <w:rFonts w:ascii="Arial" w:eastAsia="Times New Roman" w:hAnsi="Arial" w:cs="Arial"/>
          <w:color w:val="000000"/>
          <w:sz w:val="20"/>
          <w:szCs w:val="20"/>
        </w:rPr>
        <w:t>aa)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78656214" w14:textId="77777777" w:rsidR="006C7AE2" w:rsidRPr="00952010" w:rsidRDefault="006C7AE2" w:rsidP="006C7AE2">
      <w:pPr>
        <w:spacing w:after="0"/>
        <w:ind w:left="714"/>
        <w:jc w:val="both"/>
        <w:rPr>
          <w:rFonts w:ascii="Arial" w:eastAsia="Times New Roman" w:hAnsi="Arial"/>
          <w:color w:val="000000"/>
          <w:sz w:val="20"/>
          <w:szCs w:val="20"/>
        </w:rPr>
      </w:pPr>
      <w:proofErr w:type="spellStart"/>
      <w:r w:rsidRPr="00952010">
        <w:rPr>
          <w:rFonts w:ascii="Arial" w:eastAsia="Times New Roman" w:hAnsi="Arial" w:cs="Arial"/>
          <w:color w:val="000000"/>
          <w:sz w:val="20"/>
          <w:szCs w:val="20"/>
        </w:rPr>
        <w:t>bb</w:t>
      </w:r>
      <w:proofErr w:type="spellEnd"/>
      <w:r w:rsidRPr="00952010">
        <w:rPr>
          <w:rFonts w:ascii="Arial" w:eastAsia="Times New Roman" w:hAnsi="Arial" w:cs="Arial"/>
          <w:color w:val="000000"/>
          <w:sz w:val="20"/>
          <w:szCs w:val="20"/>
        </w:rPr>
        <w:t>) w wyniku przejęcia przez zamawiającego zobowiązań wykonawcy względem jego podwykonawców;</w:t>
      </w:r>
    </w:p>
    <w:p w14:paraId="647088D5" w14:textId="77777777" w:rsidR="006C7AE2" w:rsidRDefault="006C7AE2" w:rsidP="006C7AE2">
      <w:pPr>
        <w:numPr>
          <w:ilvl w:val="0"/>
          <w:numId w:val="10"/>
        </w:numPr>
        <w:spacing w:after="0" w:line="240" w:lineRule="auto"/>
        <w:jc w:val="both"/>
        <w:rPr>
          <w:rFonts w:ascii="Arial" w:hAnsi="Arial" w:cs="Arial"/>
          <w:sz w:val="19"/>
          <w:szCs w:val="19"/>
          <w:lang w:eastAsia="pl-PL"/>
        </w:rPr>
      </w:pPr>
      <w:r w:rsidRPr="00952010">
        <w:rPr>
          <w:rFonts w:ascii="Arial" w:hAnsi="Arial" w:cs="Arial"/>
          <w:sz w:val="19"/>
          <w:szCs w:val="19"/>
        </w:rPr>
        <w:t xml:space="preserve">Zmiany terminu wykonania w przypadku niewykorzystania przez Zamawiającego pełnej wartości </w:t>
      </w:r>
      <w:r w:rsidRPr="00F86DD8">
        <w:rPr>
          <w:rFonts w:ascii="Arial" w:hAnsi="Arial" w:cs="Arial"/>
          <w:sz w:val="19"/>
          <w:szCs w:val="19"/>
        </w:rPr>
        <w:t xml:space="preserve">zamówienia nie dłużej jednak </w:t>
      </w:r>
      <w:r w:rsidRPr="00F86DD8">
        <w:rPr>
          <w:rFonts w:ascii="Arial" w:hAnsi="Arial" w:cs="Arial"/>
          <w:b/>
          <w:sz w:val="19"/>
          <w:szCs w:val="19"/>
        </w:rPr>
        <w:t>niż o 3 miesiące</w:t>
      </w:r>
      <w:r w:rsidRPr="00F86DD8">
        <w:rPr>
          <w:rFonts w:ascii="Arial" w:hAnsi="Arial" w:cs="Arial"/>
          <w:sz w:val="19"/>
          <w:szCs w:val="19"/>
        </w:rPr>
        <w:t>;</w:t>
      </w:r>
    </w:p>
    <w:p w14:paraId="4C3E3F0D" w14:textId="77777777" w:rsidR="006C7AE2" w:rsidRPr="00F86DD8" w:rsidRDefault="006C7AE2" w:rsidP="006C7AE2">
      <w:pPr>
        <w:spacing w:after="0" w:line="240" w:lineRule="auto"/>
        <w:ind w:left="714"/>
        <w:jc w:val="both"/>
        <w:rPr>
          <w:rFonts w:ascii="Arial" w:hAnsi="Arial" w:cs="Arial"/>
          <w:sz w:val="19"/>
          <w:szCs w:val="19"/>
          <w:lang w:eastAsia="pl-PL"/>
        </w:rPr>
      </w:pPr>
    </w:p>
    <w:p w14:paraId="0B05B03D" w14:textId="77777777" w:rsidR="006C7AE2" w:rsidRPr="00952010" w:rsidRDefault="006C7AE2" w:rsidP="006C7AE2">
      <w:pPr>
        <w:spacing w:after="0" w:line="240" w:lineRule="auto"/>
        <w:ind w:left="714"/>
        <w:jc w:val="both"/>
        <w:rPr>
          <w:rFonts w:ascii="Arial" w:hAnsi="Arial" w:cs="Arial"/>
          <w:sz w:val="19"/>
          <w:szCs w:val="19"/>
          <w:lang w:eastAsia="pl-PL"/>
        </w:rPr>
      </w:pPr>
    </w:p>
    <w:p w14:paraId="7446D7D1" w14:textId="77777777" w:rsidR="006C7AE2" w:rsidRPr="00952010" w:rsidRDefault="006C7AE2" w:rsidP="006C7AE2">
      <w:pPr>
        <w:autoSpaceDE w:val="0"/>
        <w:spacing w:after="0" w:line="240" w:lineRule="auto"/>
        <w:jc w:val="center"/>
        <w:rPr>
          <w:rFonts w:ascii="Arial" w:hAnsi="Arial" w:cs="Arial"/>
          <w:b/>
          <w:bCs/>
          <w:sz w:val="19"/>
          <w:szCs w:val="19"/>
          <w:lang w:eastAsia="pl-PL"/>
        </w:rPr>
      </w:pPr>
      <w:r w:rsidRPr="00061DBE">
        <w:rPr>
          <w:rFonts w:ascii="Arial" w:hAnsi="Arial" w:cs="Arial"/>
          <w:b/>
          <w:bCs/>
          <w:sz w:val="19"/>
          <w:szCs w:val="19"/>
          <w:lang w:eastAsia="pl-PL"/>
        </w:rPr>
        <w:t xml:space="preserve">§ </w:t>
      </w:r>
      <w:r>
        <w:rPr>
          <w:rFonts w:ascii="Arial" w:hAnsi="Arial" w:cs="Arial"/>
          <w:b/>
          <w:bCs/>
          <w:sz w:val="19"/>
          <w:szCs w:val="19"/>
          <w:lang w:eastAsia="pl-PL"/>
        </w:rPr>
        <w:t>9</w:t>
      </w:r>
      <w:r w:rsidRPr="00952010">
        <w:rPr>
          <w:rFonts w:ascii="Arial" w:hAnsi="Arial" w:cs="Arial"/>
          <w:b/>
          <w:bCs/>
          <w:sz w:val="19"/>
          <w:szCs w:val="19"/>
          <w:lang w:eastAsia="pl-PL"/>
        </w:rPr>
        <w:t>- Postanowienia ko</w:t>
      </w:r>
      <w:r w:rsidRPr="00952010">
        <w:rPr>
          <w:rFonts w:ascii="Arial" w:eastAsia="TimesNewRoman" w:hAnsi="Arial" w:cs="Arial"/>
          <w:sz w:val="19"/>
          <w:szCs w:val="19"/>
          <w:lang w:eastAsia="pl-PL"/>
        </w:rPr>
        <w:t>ń</w:t>
      </w:r>
      <w:r w:rsidRPr="00952010">
        <w:rPr>
          <w:rFonts w:ascii="Arial" w:hAnsi="Arial" w:cs="Arial"/>
          <w:b/>
          <w:bCs/>
          <w:sz w:val="19"/>
          <w:szCs w:val="19"/>
          <w:lang w:eastAsia="pl-PL"/>
        </w:rPr>
        <w:t>cowe</w:t>
      </w:r>
    </w:p>
    <w:p w14:paraId="5CD26DF3" w14:textId="77777777" w:rsidR="006C7AE2" w:rsidRPr="00952010" w:rsidRDefault="006C7AE2" w:rsidP="006C7AE2">
      <w:pPr>
        <w:autoSpaceDE w:val="0"/>
        <w:spacing w:after="0" w:line="240" w:lineRule="auto"/>
        <w:jc w:val="center"/>
        <w:rPr>
          <w:rFonts w:ascii="Arial" w:hAnsi="Arial" w:cs="Arial"/>
          <w:b/>
          <w:bCs/>
          <w:sz w:val="19"/>
          <w:szCs w:val="19"/>
          <w:lang w:eastAsia="pl-PL"/>
        </w:rPr>
      </w:pPr>
    </w:p>
    <w:p w14:paraId="0FD0FB64" w14:textId="77777777" w:rsidR="006C7AE2" w:rsidRPr="00952010" w:rsidRDefault="006C7AE2" w:rsidP="006C7AE2">
      <w:pPr>
        <w:numPr>
          <w:ilvl w:val="0"/>
          <w:numId w:val="9"/>
        </w:numPr>
        <w:tabs>
          <w:tab w:val="left" w:pos="0"/>
        </w:tabs>
        <w:autoSpaceDE w:val="0"/>
        <w:spacing w:after="0" w:line="240" w:lineRule="auto"/>
        <w:jc w:val="both"/>
        <w:rPr>
          <w:rFonts w:ascii="Arial" w:hAnsi="Arial" w:cs="Arial"/>
          <w:sz w:val="19"/>
          <w:szCs w:val="19"/>
          <w:lang w:eastAsia="pl-PL"/>
        </w:rPr>
      </w:pPr>
      <w:r w:rsidRPr="00952010">
        <w:rPr>
          <w:rFonts w:ascii="Arial" w:hAnsi="Arial" w:cs="Arial"/>
          <w:b/>
          <w:bCs/>
          <w:sz w:val="19"/>
          <w:szCs w:val="19"/>
          <w:lang w:eastAsia="pl-PL"/>
        </w:rPr>
        <w:t>Zał</w:t>
      </w:r>
      <w:r w:rsidRPr="00952010">
        <w:rPr>
          <w:rFonts w:ascii="Arial" w:eastAsia="TimesNewRoman" w:hAnsi="Arial" w:cs="Arial"/>
          <w:b/>
          <w:bCs/>
          <w:sz w:val="19"/>
          <w:szCs w:val="19"/>
          <w:lang w:eastAsia="pl-PL"/>
        </w:rPr>
        <w:t>ą</w:t>
      </w:r>
      <w:r w:rsidRPr="00952010">
        <w:rPr>
          <w:rFonts w:ascii="Arial" w:hAnsi="Arial" w:cs="Arial"/>
          <w:b/>
          <w:bCs/>
          <w:sz w:val="19"/>
          <w:szCs w:val="19"/>
          <w:lang w:eastAsia="pl-PL"/>
        </w:rPr>
        <w:t>cznik Nr 1 i 1A stanowi integraln</w:t>
      </w:r>
      <w:r w:rsidRPr="00952010">
        <w:rPr>
          <w:rFonts w:ascii="Arial" w:eastAsia="TimesNewRoman" w:hAnsi="Arial" w:cs="Arial"/>
          <w:b/>
          <w:bCs/>
          <w:sz w:val="19"/>
          <w:szCs w:val="19"/>
          <w:lang w:eastAsia="pl-PL"/>
        </w:rPr>
        <w:t xml:space="preserve">ą </w:t>
      </w:r>
      <w:r w:rsidRPr="00952010">
        <w:rPr>
          <w:rFonts w:ascii="Arial" w:hAnsi="Arial" w:cs="Arial"/>
          <w:b/>
          <w:bCs/>
          <w:sz w:val="19"/>
          <w:szCs w:val="19"/>
          <w:lang w:eastAsia="pl-PL"/>
        </w:rPr>
        <w:t>cz</w:t>
      </w:r>
      <w:r w:rsidRPr="00952010">
        <w:rPr>
          <w:rFonts w:ascii="Arial" w:eastAsia="TimesNewRoman" w:hAnsi="Arial" w:cs="Arial"/>
          <w:b/>
          <w:bCs/>
          <w:sz w:val="19"/>
          <w:szCs w:val="19"/>
          <w:lang w:eastAsia="pl-PL"/>
        </w:rPr>
        <w:t xml:space="preserve">ęść </w:t>
      </w:r>
      <w:r w:rsidRPr="00952010">
        <w:rPr>
          <w:rFonts w:ascii="Arial" w:hAnsi="Arial" w:cs="Arial"/>
          <w:b/>
          <w:bCs/>
          <w:sz w:val="19"/>
          <w:szCs w:val="19"/>
          <w:lang w:eastAsia="pl-PL"/>
        </w:rPr>
        <w:t>umowy.</w:t>
      </w:r>
    </w:p>
    <w:p w14:paraId="5F48E552" w14:textId="77777777" w:rsidR="006C7AE2" w:rsidRPr="00952010" w:rsidRDefault="006C7AE2" w:rsidP="006C7AE2">
      <w:pPr>
        <w:numPr>
          <w:ilvl w:val="0"/>
          <w:numId w:val="9"/>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Ewentualne spory rozstrzyga</w:t>
      </w:r>
      <w:r w:rsidRPr="00952010">
        <w:rPr>
          <w:rFonts w:ascii="Arial" w:eastAsia="TimesNewRoman" w:hAnsi="Arial" w:cs="Arial"/>
          <w:sz w:val="19"/>
          <w:szCs w:val="19"/>
          <w:lang w:eastAsia="pl-PL"/>
        </w:rPr>
        <w:t xml:space="preserve">ć </w:t>
      </w:r>
      <w:r w:rsidRPr="00952010">
        <w:rPr>
          <w:rFonts w:ascii="Arial" w:hAnsi="Arial" w:cs="Arial"/>
          <w:sz w:val="19"/>
          <w:szCs w:val="19"/>
          <w:lang w:eastAsia="pl-PL"/>
        </w:rPr>
        <w:t>b</w:t>
      </w:r>
      <w:r w:rsidRPr="00952010">
        <w:rPr>
          <w:rFonts w:ascii="Arial" w:eastAsia="TimesNewRoman" w:hAnsi="Arial" w:cs="Arial"/>
          <w:sz w:val="19"/>
          <w:szCs w:val="19"/>
          <w:lang w:eastAsia="pl-PL"/>
        </w:rPr>
        <w:t>ę</w:t>
      </w:r>
      <w:r w:rsidRPr="00952010">
        <w:rPr>
          <w:rFonts w:ascii="Arial" w:hAnsi="Arial" w:cs="Arial"/>
          <w:sz w:val="19"/>
          <w:szCs w:val="19"/>
          <w:lang w:eastAsia="pl-PL"/>
        </w:rPr>
        <w:t>dzie s</w:t>
      </w:r>
      <w:r w:rsidRPr="00952010">
        <w:rPr>
          <w:rFonts w:ascii="Arial" w:eastAsia="TimesNewRoman" w:hAnsi="Arial" w:cs="Arial"/>
          <w:sz w:val="19"/>
          <w:szCs w:val="19"/>
          <w:lang w:eastAsia="pl-PL"/>
        </w:rPr>
        <w:t>ą</w:t>
      </w:r>
      <w:r w:rsidRPr="00952010">
        <w:rPr>
          <w:rFonts w:ascii="Arial" w:hAnsi="Arial" w:cs="Arial"/>
          <w:sz w:val="19"/>
          <w:szCs w:val="19"/>
          <w:lang w:eastAsia="pl-PL"/>
        </w:rPr>
        <w:t>d wła</w:t>
      </w:r>
      <w:r w:rsidRPr="00952010">
        <w:rPr>
          <w:rFonts w:ascii="Arial" w:eastAsia="TimesNewRoman" w:hAnsi="Arial" w:cs="Arial"/>
          <w:sz w:val="19"/>
          <w:szCs w:val="19"/>
          <w:lang w:eastAsia="pl-PL"/>
        </w:rPr>
        <w:t>ś</w:t>
      </w:r>
      <w:r w:rsidRPr="00952010">
        <w:rPr>
          <w:rFonts w:ascii="Arial" w:hAnsi="Arial" w:cs="Arial"/>
          <w:sz w:val="19"/>
          <w:szCs w:val="19"/>
          <w:lang w:eastAsia="pl-PL"/>
        </w:rPr>
        <w:t>ciwy miejscowo ze wzgl</w:t>
      </w:r>
      <w:r w:rsidRPr="00952010">
        <w:rPr>
          <w:rFonts w:ascii="Arial" w:eastAsia="TimesNewRoman" w:hAnsi="Arial" w:cs="Arial"/>
          <w:sz w:val="19"/>
          <w:szCs w:val="19"/>
          <w:lang w:eastAsia="pl-PL"/>
        </w:rPr>
        <w:t>ę</w:t>
      </w:r>
      <w:r w:rsidRPr="00952010">
        <w:rPr>
          <w:rFonts w:ascii="Arial" w:hAnsi="Arial" w:cs="Arial"/>
          <w:sz w:val="19"/>
          <w:szCs w:val="19"/>
          <w:lang w:eastAsia="pl-PL"/>
        </w:rPr>
        <w:t>du na siedzib</w:t>
      </w:r>
      <w:r w:rsidRPr="00952010">
        <w:rPr>
          <w:rFonts w:ascii="Arial" w:eastAsia="TimesNewRoman" w:hAnsi="Arial" w:cs="Arial"/>
          <w:sz w:val="19"/>
          <w:szCs w:val="19"/>
          <w:lang w:eastAsia="pl-PL"/>
        </w:rPr>
        <w:t xml:space="preserve">ę </w:t>
      </w:r>
      <w:r w:rsidRPr="00952010">
        <w:rPr>
          <w:rFonts w:ascii="Arial" w:hAnsi="Arial" w:cs="Arial"/>
          <w:sz w:val="19"/>
          <w:szCs w:val="19"/>
          <w:lang w:eastAsia="pl-PL"/>
        </w:rPr>
        <w:t>Zamawiaj</w:t>
      </w:r>
      <w:r w:rsidRPr="00952010">
        <w:rPr>
          <w:rFonts w:ascii="Arial" w:eastAsia="TimesNewRoman" w:hAnsi="Arial" w:cs="Arial"/>
          <w:sz w:val="19"/>
          <w:szCs w:val="19"/>
          <w:lang w:eastAsia="pl-PL"/>
        </w:rPr>
        <w:t>ą</w:t>
      </w:r>
      <w:r w:rsidRPr="00952010">
        <w:rPr>
          <w:rFonts w:ascii="Arial" w:hAnsi="Arial" w:cs="Arial"/>
          <w:sz w:val="19"/>
          <w:szCs w:val="19"/>
          <w:lang w:eastAsia="pl-PL"/>
        </w:rPr>
        <w:t>cego.</w:t>
      </w:r>
    </w:p>
    <w:p w14:paraId="0A926B43" w14:textId="77777777" w:rsidR="006C7AE2" w:rsidRPr="00952010" w:rsidRDefault="006C7AE2" w:rsidP="006C7AE2">
      <w:pPr>
        <w:numPr>
          <w:ilvl w:val="0"/>
          <w:numId w:val="9"/>
        </w:numPr>
        <w:tabs>
          <w:tab w:val="left" w:pos="0"/>
        </w:tabs>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Umow</w:t>
      </w:r>
      <w:r w:rsidRPr="00952010">
        <w:rPr>
          <w:rFonts w:ascii="Arial" w:eastAsia="TimesNewRoman" w:hAnsi="Arial" w:cs="Arial"/>
          <w:sz w:val="19"/>
          <w:szCs w:val="19"/>
          <w:lang w:eastAsia="pl-PL"/>
        </w:rPr>
        <w:t xml:space="preserve">ę </w:t>
      </w:r>
      <w:r w:rsidRPr="00952010">
        <w:rPr>
          <w:rFonts w:ascii="Arial" w:hAnsi="Arial" w:cs="Arial"/>
          <w:sz w:val="19"/>
          <w:szCs w:val="19"/>
          <w:lang w:eastAsia="pl-PL"/>
        </w:rPr>
        <w:t>sporz</w:t>
      </w:r>
      <w:r w:rsidRPr="00952010">
        <w:rPr>
          <w:rFonts w:ascii="Arial" w:eastAsia="TimesNewRoman" w:hAnsi="Arial" w:cs="Arial"/>
          <w:sz w:val="19"/>
          <w:szCs w:val="19"/>
          <w:lang w:eastAsia="pl-PL"/>
        </w:rPr>
        <w:t>ą</w:t>
      </w:r>
      <w:r w:rsidRPr="00952010">
        <w:rPr>
          <w:rFonts w:ascii="Arial" w:hAnsi="Arial" w:cs="Arial"/>
          <w:sz w:val="19"/>
          <w:szCs w:val="19"/>
          <w:lang w:eastAsia="pl-PL"/>
        </w:rPr>
        <w:t>dzono w dwóch jednobrzmi</w:t>
      </w:r>
      <w:r w:rsidRPr="00952010">
        <w:rPr>
          <w:rFonts w:ascii="Arial" w:eastAsia="TimesNewRoman" w:hAnsi="Arial" w:cs="Arial"/>
          <w:sz w:val="19"/>
          <w:szCs w:val="19"/>
          <w:lang w:eastAsia="pl-PL"/>
        </w:rPr>
        <w:t>ą</w:t>
      </w:r>
      <w:r w:rsidRPr="00952010">
        <w:rPr>
          <w:rFonts w:ascii="Arial" w:hAnsi="Arial" w:cs="Arial"/>
          <w:sz w:val="19"/>
          <w:szCs w:val="19"/>
          <w:lang w:eastAsia="pl-PL"/>
        </w:rPr>
        <w:t>cych egzemplarzach po jednym dla ka</w:t>
      </w:r>
      <w:r w:rsidRPr="00952010">
        <w:rPr>
          <w:rFonts w:ascii="Arial" w:eastAsia="TimesNewRoman" w:hAnsi="Arial" w:cs="Arial"/>
          <w:sz w:val="19"/>
          <w:szCs w:val="19"/>
          <w:lang w:eastAsia="pl-PL"/>
        </w:rPr>
        <w:t>ż</w:t>
      </w:r>
      <w:r w:rsidRPr="00952010">
        <w:rPr>
          <w:rFonts w:ascii="Arial" w:hAnsi="Arial" w:cs="Arial"/>
          <w:sz w:val="19"/>
          <w:szCs w:val="19"/>
          <w:lang w:eastAsia="pl-PL"/>
        </w:rPr>
        <w:t>dej ze stron.</w:t>
      </w:r>
    </w:p>
    <w:p w14:paraId="2E298F1B" w14:textId="77777777" w:rsidR="006C7AE2" w:rsidRPr="00952010" w:rsidRDefault="006C7AE2" w:rsidP="006C7AE2">
      <w:pPr>
        <w:autoSpaceDE w:val="0"/>
        <w:spacing w:after="0" w:line="240" w:lineRule="auto"/>
        <w:jc w:val="both"/>
        <w:rPr>
          <w:rFonts w:ascii="Arial" w:hAnsi="Arial" w:cs="Arial"/>
          <w:b/>
          <w:bCs/>
          <w:sz w:val="19"/>
          <w:szCs w:val="19"/>
          <w:lang w:eastAsia="pl-PL"/>
        </w:rPr>
      </w:pPr>
    </w:p>
    <w:p w14:paraId="0B63C745" w14:textId="77777777" w:rsidR="006C7AE2" w:rsidRPr="00952010" w:rsidRDefault="006C7AE2" w:rsidP="006C7AE2">
      <w:p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Zał</w:t>
      </w:r>
      <w:r w:rsidRPr="00952010">
        <w:rPr>
          <w:rFonts w:ascii="Arial" w:eastAsia="TimesNewRoman" w:hAnsi="Arial" w:cs="Arial"/>
          <w:sz w:val="19"/>
          <w:szCs w:val="19"/>
          <w:lang w:eastAsia="pl-PL"/>
        </w:rPr>
        <w:t>ą</w:t>
      </w:r>
      <w:r w:rsidRPr="00952010">
        <w:rPr>
          <w:rFonts w:ascii="Arial" w:hAnsi="Arial" w:cs="Arial"/>
          <w:sz w:val="19"/>
          <w:szCs w:val="19"/>
          <w:lang w:eastAsia="pl-PL"/>
        </w:rPr>
        <w:t xml:space="preserve">cznik Nr 1: </w:t>
      </w:r>
      <w:r w:rsidRPr="00952010">
        <w:rPr>
          <w:rFonts w:ascii="Arial" w:hAnsi="Arial" w:cs="Arial"/>
          <w:sz w:val="19"/>
          <w:szCs w:val="19"/>
          <w:lang w:eastAsia="pl-PL"/>
        </w:rPr>
        <w:tab/>
        <w:t xml:space="preserve">Formularz oferty </w:t>
      </w:r>
    </w:p>
    <w:p w14:paraId="0DE047FC" w14:textId="77777777" w:rsidR="006C7AE2" w:rsidRPr="00952010" w:rsidRDefault="006C7AE2" w:rsidP="006C7AE2">
      <w:pPr>
        <w:autoSpaceDE w:val="0"/>
        <w:spacing w:after="0" w:line="240" w:lineRule="auto"/>
        <w:jc w:val="both"/>
        <w:rPr>
          <w:rFonts w:ascii="Arial" w:hAnsi="Arial" w:cs="Arial"/>
          <w:sz w:val="19"/>
          <w:szCs w:val="19"/>
          <w:lang w:eastAsia="pl-PL"/>
        </w:rPr>
      </w:pPr>
      <w:r w:rsidRPr="00952010">
        <w:rPr>
          <w:rFonts w:ascii="Arial" w:hAnsi="Arial" w:cs="Arial"/>
          <w:sz w:val="19"/>
          <w:szCs w:val="19"/>
          <w:lang w:eastAsia="pl-PL"/>
        </w:rPr>
        <w:t xml:space="preserve">Załącznik Nr 1A: Kalkulacja cen oferowanych </w:t>
      </w:r>
    </w:p>
    <w:p w14:paraId="70363E93" w14:textId="77777777" w:rsidR="006C7AE2" w:rsidRPr="00952010" w:rsidRDefault="006C7AE2" w:rsidP="006C7AE2">
      <w:pPr>
        <w:autoSpaceDE w:val="0"/>
        <w:spacing w:after="0" w:line="240" w:lineRule="auto"/>
        <w:jc w:val="both"/>
        <w:rPr>
          <w:rFonts w:ascii="Arial" w:hAnsi="Arial" w:cs="Arial"/>
          <w:b/>
          <w:bCs/>
          <w:sz w:val="19"/>
          <w:szCs w:val="19"/>
          <w:lang w:eastAsia="pl-PL"/>
        </w:rPr>
      </w:pPr>
    </w:p>
    <w:p w14:paraId="6C0B77CC" w14:textId="77777777" w:rsidR="006C7AE2" w:rsidRPr="00952010" w:rsidRDefault="006C7AE2" w:rsidP="006C7AE2">
      <w:pPr>
        <w:autoSpaceDE w:val="0"/>
        <w:spacing w:after="0" w:line="240" w:lineRule="auto"/>
        <w:jc w:val="both"/>
        <w:rPr>
          <w:rFonts w:ascii="Arial" w:hAnsi="Arial" w:cs="Arial"/>
          <w:b/>
          <w:bCs/>
          <w:sz w:val="19"/>
          <w:szCs w:val="19"/>
          <w:lang w:eastAsia="pl-PL"/>
        </w:rPr>
      </w:pPr>
    </w:p>
    <w:p w14:paraId="0EFFCA9E" w14:textId="77777777" w:rsidR="006C7AE2" w:rsidRPr="00952010" w:rsidRDefault="006C7AE2" w:rsidP="006C7AE2">
      <w:pPr>
        <w:autoSpaceDE w:val="0"/>
        <w:spacing w:after="0" w:line="240" w:lineRule="auto"/>
        <w:jc w:val="both"/>
        <w:rPr>
          <w:rFonts w:ascii="Arial" w:hAnsi="Arial" w:cs="Arial"/>
          <w:b/>
          <w:bCs/>
          <w:sz w:val="19"/>
          <w:szCs w:val="19"/>
          <w:lang w:eastAsia="pl-PL"/>
        </w:rPr>
      </w:pPr>
      <w:r w:rsidRPr="00952010">
        <w:rPr>
          <w:rFonts w:ascii="Arial" w:hAnsi="Arial" w:cs="Arial"/>
          <w:b/>
          <w:bCs/>
          <w:sz w:val="19"/>
          <w:szCs w:val="19"/>
          <w:lang w:eastAsia="pl-PL"/>
        </w:rPr>
        <w:tab/>
        <w:t xml:space="preserve">Wykonawca </w:t>
      </w:r>
      <w:r w:rsidRPr="00952010">
        <w:rPr>
          <w:rFonts w:ascii="Arial" w:hAnsi="Arial" w:cs="Arial"/>
          <w:b/>
          <w:bCs/>
          <w:sz w:val="19"/>
          <w:szCs w:val="19"/>
          <w:lang w:eastAsia="pl-PL"/>
        </w:rPr>
        <w:tab/>
      </w:r>
      <w:r w:rsidRPr="00952010">
        <w:rPr>
          <w:rFonts w:ascii="Arial" w:hAnsi="Arial" w:cs="Arial"/>
          <w:b/>
          <w:bCs/>
          <w:sz w:val="19"/>
          <w:szCs w:val="19"/>
          <w:lang w:eastAsia="pl-PL"/>
        </w:rPr>
        <w:tab/>
      </w:r>
      <w:r w:rsidRPr="00952010">
        <w:rPr>
          <w:rFonts w:ascii="Arial" w:hAnsi="Arial" w:cs="Arial"/>
          <w:b/>
          <w:bCs/>
          <w:sz w:val="19"/>
          <w:szCs w:val="19"/>
          <w:lang w:eastAsia="pl-PL"/>
        </w:rPr>
        <w:tab/>
      </w:r>
      <w:r w:rsidRPr="00952010">
        <w:rPr>
          <w:rFonts w:ascii="Arial" w:hAnsi="Arial" w:cs="Arial"/>
          <w:b/>
          <w:bCs/>
          <w:sz w:val="19"/>
          <w:szCs w:val="19"/>
          <w:lang w:eastAsia="pl-PL"/>
        </w:rPr>
        <w:tab/>
      </w:r>
      <w:r w:rsidRPr="00952010">
        <w:rPr>
          <w:rFonts w:ascii="Arial" w:hAnsi="Arial" w:cs="Arial"/>
          <w:b/>
          <w:bCs/>
          <w:sz w:val="19"/>
          <w:szCs w:val="19"/>
          <w:lang w:eastAsia="pl-PL"/>
        </w:rPr>
        <w:tab/>
      </w:r>
      <w:r w:rsidRPr="00952010">
        <w:rPr>
          <w:rFonts w:ascii="Arial" w:hAnsi="Arial" w:cs="Arial"/>
          <w:b/>
          <w:bCs/>
          <w:sz w:val="19"/>
          <w:szCs w:val="19"/>
          <w:lang w:eastAsia="pl-PL"/>
        </w:rPr>
        <w:tab/>
      </w:r>
      <w:r w:rsidRPr="00952010">
        <w:rPr>
          <w:rFonts w:ascii="Arial" w:hAnsi="Arial" w:cs="Arial"/>
          <w:b/>
          <w:bCs/>
          <w:sz w:val="19"/>
          <w:szCs w:val="19"/>
          <w:lang w:eastAsia="pl-PL"/>
        </w:rPr>
        <w:tab/>
        <w:t xml:space="preserve">        Zamawiaj</w:t>
      </w:r>
      <w:r w:rsidRPr="00952010">
        <w:rPr>
          <w:rFonts w:ascii="Arial" w:eastAsia="TimesNewRoman" w:hAnsi="Arial" w:cs="Arial"/>
          <w:sz w:val="19"/>
          <w:szCs w:val="19"/>
          <w:lang w:eastAsia="pl-PL"/>
        </w:rPr>
        <w:t>ą</w:t>
      </w:r>
      <w:r w:rsidRPr="00952010">
        <w:rPr>
          <w:rFonts w:ascii="Arial" w:hAnsi="Arial" w:cs="Arial"/>
          <w:b/>
          <w:bCs/>
          <w:sz w:val="19"/>
          <w:szCs w:val="19"/>
          <w:lang w:eastAsia="pl-PL"/>
        </w:rPr>
        <w:t>cy</w:t>
      </w:r>
    </w:p>
    <w:p w14:paraId="060CCC78" w14:textId="77777777" w:rsidR="006C7AE2" w:rsidRPr="00952010" w:rsidRDefault="006C7AE2" w:rsidP="006C7AE2">
      <w:pPr>
        <w:autoSpaceDE w:val="0"/>
        <w:spacing w:after="0" w:line="240" w:lineRule="auto"/>
        <w:jc w:val="both"/>
        <w:rPr>
          <w:rFonts w:ascii="Arial" w:hAnsi="Arial" w:cs="Arial"/>
          <w:b/>
          <w:bCs/>
          <w:sz w:val="19"/>
          <w:szCs w:val="19"/>
          <w:lang w:eastAsia="pl-PL"/>
        </w:rPr>
      </w:pPr>
    </w:p>
    <w:p w14:paraId="340CCC7F" w14:textId="77777777" w:rsidR="006C7AE2" w:rsidRPr="00952010" w:rsidRDefault="006C7AE2" w:rsidP="006C7AE2">
      <w:pPr>
        <w:autoSpaceDE w:val="0"/>
        <w:spacing w:after="0" w:line="240" w:lineRule="auto"/>
        <w:jc w:val="both"/>
        <w:rPr>
          <w:rFonts w:ascii="Arial" w:hAnsi="Arial" w:cs="Arial"/>
          <w:b/>
          <w:bCs/>
          <w:sz w:val="19"/>
          <w:szCs w:val="19"/>
          <w:lang w:eastAsia="pl-PL"/>
        </w:rPr>
      </w:pPr>
    </w:p>
    <w:p w14:paraId="560422F1" w14:textId="678DBB1C" w:rsidR="00952010" w:rsidRDefault="006C7AE2" w:rsidP="002264EF">
      <w:pPr>
        <w:spacing w:after="0" w:line="240" w:lineRule="auto"/>
        <w:jc w:val="both"/>
        <w:rPr>
          <w:rFonts w:ascii="Arial" w:hAnsi="Arial" w:cs="Arial"/>
          <w:sz w:val="14"/>
          <w:szCs w:val="14"/>
          <w:lang w:eastAsia="pl-PL"/>
        </w:rPr>
      </w:pPr>
      <w:r w:rsidRPr="00952010">
        <w:rPr>
          <w:rFonts w:ascii="Arial" w:hAnsi="Arial" w:cs="Arial"/>
          <w:sz w:val="14"/>
          <w:szCs w:val="14"/>
          <w:lang w:eastAsia="pl-PL"/>
        </w:rPr>
        <w:t>…………………………...............………..</w:t>
      </w:r>
      <w:r w:rsidRPr="00952010">
        <w:rPr>
          <w:rFonts w:ascii="Arial" w:hAnsi="Arial" w:cs="Arial"/>
          <w:sz w:val="14"/>
          <w:szCs w:val="14"/>
          <w:lang w:eastAsia="pl-PL"/>
        </w:rPr>
        <w:tab/>
      </w:r>
      <w:r w:rsidRPr="00952010">
        <w:rPr>
          <w:rFonts w:ascii="Arial" w:hAnsi="Arial" w:cs="Arial"/>
          <w:sz w:val="14"/>
          <w:szCs w:val="14"/>
          <w:lang w:eastAsia="pl-PL"/>
        </w:rPr>
        <w:tab/>
      </w:r>
      <w:r w:rsidRPr="00952010">
        <w:rPr>
          <w:rFonts w:ascii="Arial" w:hAnsi="Arial" w:cs="Arial"/>
          <w:sz w:val="14"/>
          <w:szCs w:val="14"/>
          <w:lang w:eastAsia="pl-PL"/>
        </w:rPr>
        <w:tab/>
      </w:r>
      <w:r w:rsidRPr="00952010">
        <w:rPr>
          <w:rFonts w:ascii="Arial" w:hAnsi="Arial" w:cs="Arial"/>
          <w:sz w:val="14"/>
          <w:szCs w:val="14"/>
          <w:lang w:eastAsia="pl-PL"/>
        </w:rPr>
        <w:tab/>
      </w:r>
      <w:r w:rsidRPr="00952010">
        <w:rPr>
          <w:rFonts w:ascii="Arial" w:hAnsi="Arial" w:cs="Arial"/>
          <w:sz w:val="14"/>
          <w:szCs w:val="14"/>
          <w:lang w:eastAsia="pl-PL"/>
        </w:rPr>
        <w:tab/>
        <w:t xml:space="preserve">              ……………..................………………………..</w:t>
      </w:r>
    </w:p>
    <w:p w14:paraId="713792E9" w14:textId="77777777" w:rsidR="002264EF" w:rsidRDefault="002264EF" w:rsidP="002264EF">
      <w:pPr>
        <w:spacing w:after="0" w:line="240" w:lineRule="auto"/>
        <w:jc w:val="both"/>
        <w:rPr>
          <w:rFonts w:ascii="Arial" w:hAnsi="Arial" w:cs="Arial"/>
          <w:sz w:val="14"/>
          <w:szCs w:val="14"/>
          <w:lang w:eastAsia="pl-PL"/>
        </w:rPr>
      </w:pPr>
    </w:p>
    <w:p w14:paraId="70080E3C" w14:textId="77777777" w:rsidR="002264EF" w:rsidRPr="002264EF" w:rsidRDefault="002264EF" w:rsidP="002264EF">
      <w:pPr>
        <w:spacing w:after="0" w:line="240" w:lineRule="auto"/>
        <w:jc w:val="both"/>
        <w:rPr>
          <w:rFonts w:ascii="Arial" w:hAnsi="Arial" w:cs="Arial"/>
          <w:sz w:val="14"/>
          <w:szCs w:val="14"/>
          <w:lang w:eastAsia="pl-PL"/>
        </w:rPr>
      </w:pPr>
    </w:p>
    <w:p w14:paraId="1F2F9338" w14:textId="77777777" w:rsidR="00061DBE" w:rsidRPr="00952010" w:rsidRDefault="00061DBE" w:rsidP="0009774A">
      <w:pPr>
        <w:rPr>
          <w:rFonts w:ascii="Arial" w:hAnsi="Arial" w:cs="Arial"/>
          <w:b/>
          <w:i/>
          <w:sz w:val="19"/>
          <w:szCs w:val="19"/>
          <w:lang w:eastAsia="pl-PL"/>
        </w:rPr>
      </w:pPr>
    </w:p>
    <w:p w14:paraId="77BD652B" w14:textId="77777777" w:rsidR="00952010" w:rsidRPr="00952010" w:rsidRDefault="00952010" w:rsidP="00952010">
      <w:pPr>
        <w:spacing w:after="0" w:line="240" w:lineRule="auto"/>
        <w:jc w:val="right"/>
        <w:rPr>
          <w:rFonts w:ascii="Arial" w:hAnsi="Arial" w:cs="Arial"/>
          <w:b/>
          <w:i/>
          <w:smallCaps/>
          <w:sz w:val="16"/>
          <w:szCs w:val="18"/>
        </w:rPr>
      </w:pPr>
      <w:r w:rsidRPr="00952010">
        <w:rPr>
          <w:rFonts w:ascii="Arial" w:hAnsi="Arial" w:cs="Arial"/>
          <w:b/>
          <w:i/>
          <w:smallCaps/>
          <w:sz w:val="16"/>
          <w:szCs w:val="18"/>
        </w:rPr>
        <w:lastRenderedPageBreak/>
        <w:t xml:space="preserve">załącznik nr </w:t>
      </w:r>
      <w:r w:rsidR="0009774A">
        <w:rPr>
          <w:rFonts w:ascii="Arial" w:hAnsi="Arial" w:cs="Arial"/>
          <w:b/>
          <w:i/>
          <w:smallCaps/>
          <w:sz w:val="16"/>
          <w:szCs w:val="18"/>
        </w:rPr>
        <w:t>3a</w:t>
      </w:r>
    </w:p>
    <w:p w14:paraId="37DF18DC" w14:textId="60B874DE" w:rsidR="00952010" w:rsidRPr="00952010" w:rsidRDefault="00952010" w:rsidP="00952010">
      <w:pPr>
        <w:spacing w:after="0" w:line="240" w:lineRule="auto"/>
        <w:jc w:val="right"/>
        <w:rPr>
          <w:rFonts w:ascii="Arial" w:hAnsi="Arial" w:cs="Arial"/>
          <w:b/>
          <w:i/>
          <w:smallCaps/>
          <w:sz w:val="16"/>
          <w:szCs w:val="18"/>
        </w:rPr>
      </w:pPr>
      <w:r w:rsidRPr="00952010">
        <w:rPr>
          <w:rFonts w:ascii="Arial" w:hAnsi="Arial" w:cs="Arial"/>
          <w:b/>
          <w:i/>
          <w:smallCaps/>
          <w:sz w:val="16"/>
          <w:szCs w:val="18"/>
        </w:rPr>
        <w:t xml:space="preserve">dotyczy zakresu nr </w:t>
      </w:r>
      <w:r w:rsidR="002264EF">
        <w:rPr>
          <w:rFonts w:ascii="Arial" w:hAnsi="Arial" w:cs="Arial"/>
          <w:b/>
          <w:i/>
          <w:smallCaps/>
          <w:sz w:val="16"/>
          <w:szCs w:val="18"/>
        </w:rPr>
        <w:t>71</w:t>
      </w:r>
    </w:p>
    <w:p w14:paraId="04C97BAE" w14:textId="77777777" w:rsidR="00952010" w:rsidRPr="00952010" w:rsidRDefault="00952010" w:rsidP="00952010">
      <w:pPr>
        <w:spacing w:after="0" w:line="240" w:lineRule="auto"/>
        <w:jc w:val="right"/>
        <w:rPr>
          <w:rFonts w:ascii="Arial" w:hAnsi="Arial" w:cs="Arial"/>
          <w:b/>
          <w:i/>
          <w:smallCaps/>
          <w:sz w:val="16"/>
          <w:szCs w:val="18"/>
        </w:rPr>
      </w:pPr>
    </w:p>
    <w:p w14:paraId="409A67D3" w14:textId="77777777" w:rsidR="00952010" w:rsidRPr="00952010" w:rsidRDefault="00952010" w:rsidP="00952010">
      <w:pPr>
        <w:spacing w:after="0" w:line="240" w:lineRule="auto"/>
        <w:jc w:val="right"/>
        <w:rPr>
          <w:rFonts w:ascii="Arial" w:hAnsi="Arial" w:cs="Arial"/>
          <w:b/>
          <w:smallCaps/>
          <w:sz w:val="16"/>
          <w:szCs w:val="18"/>
        </w:rPr>
      </w:pPr>
    </w:p>
    <w:p w14:paraId="7E8DEA88" w14:textId="1F687805" w:rsidR="00952010" w:rsidRPr="00952010" w:rsidRDefault="00952010" w:rsidP="00952010">
      <w:pPr>
        <w:spacing w:line="360" w:lineRule="auto"/>
        <w:jc w:val="center"/>
        <w:rPr>
          <w:rFonts w:ascii="Arial" w:hAnsi="Arial" w:cs="Arial"/>
          <w:sz w:val="20"/>
          <w:szCs w:val="20"/>
        </w:rPr>
      </w:pPr>
      <w:r w:rsidRPr="00952010">
        <w:rPr>
          <w:rFonts w:ascii="Arial" w:hAnsi="Arial" w:cs="Arial"/>
          <w:b/>
          <w:smallCaps/>
          <w:sz w:val="20"/>
          <w:szCs w:val="20"/>
        </w:rPr>
        <w:t>Umowa Użyczenia  Nr</w:t>
      </w:r>
      <w:r w:rsidRPr="00952010">
        <w:rPr>
          <w:rFonts w:ascii="Arial" w:hAnsi="Arial" w:cs="Arial"/>
          <w:b/>
          <w:sz w:val="20"/>
          <w:szCs w:val="20"/>
        </w:rPr>
        <w:t xml:space="preserve">   ..../</w:t>
      </w:r>
      <w:r w:rsidR="00061DBE">
        <w:rPr>
          <w:rFonts w:ascii="Arial" w:hAnsi="Arial" w:cs="Arial"/>
          <w:b/>
          <w:sz w:val="20"/>
          <w:szCs w:val="20"/>
        </w:rPr>
        <w:t>…….</w:t>
      </w:r>
    </w:p>
    <w:p w14:paraId="256B5E4A" w14:textId="77777777" w:rsidR="00952010" w:rsidRPr="00952010" w:rsidRDefault="00952010" w:rsidP="00952010">
      <w:pPr>
        <w:jc w:val="both"/>
        <w:rPr>
          <w:rFonts w:ascii="Arial" w:hAnsi="Arial" w:cs="Arial"/>
          <w:sz w:val="20"/>
          <w:szCs w:val="20"/>
        </w:rPr>
      </w:pPr>
      <w:r w:rsidRPr="00952010">
        <w:rPr>
          <w:rFonts w:ascii="Arial" w:hAnsi="Arial" w:cs="Arial"/>
          <w:sz w:val="20"/>
          <w:szCs w:val="20"/>
        </w:rPr>
        <w:t xml:space="preserve">zawarta w dniu </w:t>
      </w:r>
      <w:r w:rsidRPr="00952010">
        <w:rPr>
          <w:rFonts w:ascii="Arial" w:hAnsi="Arial" w:cs="Arial"/>
          <w:b/>
          <w:sz w:val="20"/>
          <w:szCs w:val="20"/>
        </w:rPr>
        <w:t>....................</w:t>
      </w:r>
      <w:r w:rsidRPr="00952010">
        <w:rPr>
          <w:rFonts w:ascii="Arial" w:hAnsi="Arial" w:cs="Arial"/>
          <w:sz w:val="20"/>
          <w:szCs w:val="20"/>
        </w:rPr>
        <w:t xml:space="preserve"> roku w Tarnowie pomiędzy:</w:t>
      </w:r>
    </w:p>
    <w:p w14:paraId="230D1287" w14:textId="77777777" w:rsidR="00952010" w:rsidRPr="00952010" w:rsidRDefault="00952010" w:rsidP="00952010">
      <w:pPr>
        <w:suppressAutoHyphens/>
        <w:jc w:val="both"/>
        <w:rPr>
          <w:rFonts w:ascii="Arial" w:hAnsi="Arial" w:cs="Arial"/>
          <w:sz w:val="20"/>
          <w:szCs w:val="20"/>
        </w:rPr>
      </w:pPr>
      <w:r w:rsidRPr="00952010">
        <w:rPr>
          <w:rFonts w:ascii="Arial" w:hAnsi="Arial" w:cs="Arial"/>
          <w:i/>
          <w:smallCaps/>
          <w:sz w:val="20"/>
          <w:szCs w:val="20"/>
        </w:rPr>
        <w:t>Szpitalem Wojewódzkim im. Św. Łukasza SP ZOZ w Tarnowie</w:t>
      </w:r>
      <w:r w:rsidRPr="00952010">
        <w:rPr>
          <w:rFonts w:ascii="Arial" w:hAnsi="Arial" w:cs="Arial"/>
          <w:sz w:val="20"/>
          <w:szCs w:val="20"/>
        </w:rPr>
        <w:t>, ul. Lwowska 178a, 33-100 Tarnów, wpisanym do Rejestru Podmiotów Prowadzących Działalność  Leczniczą  pod nr  000000005908 W-12 oraz  w Sądzie Rejonowym dla Krakowa – Śródmieścia XII Wydział Gospodarczy KRS pod nr  0000027124, NIP nr  873-27-13-732  , REGON nr 850052740   reprezentowanym przez:</w:t>
      </w:r>
    </w:p>
    <w:p w14:paraId="478C901F" w14:textId="77777777" w:rsidR="00952010" w:rsidRPr="00952010" w:rsidRDefault="00952010" w:rsidP="00952010">
      <w:pPr>
        <w:rPr>
          <w:rFonts w:ascii="Arial" w:hAnsi="Arial" w:cs="Arial"/>
          <w:b/>
          <w:smallCaps/>
          <w:sz w:val="20"/>
          <w:szCs w:val="20"/>
        </w:rPr>
      </w:pPr>
      <w:r w:rsidRPr="00952010">
        <w:rPr>
          <w:rFonts w:ascii="Arial" w:hAnsi="Arial" w:cs="Arial"/>
          <w:b/>
          <w:smallCaps/>
          <w:sz w:val="20"/>
          <w:szCs w:val="20"/>
        </w:rPr>
        <w:t xml:space="preserve">Anna Czech </w:t>
      </w:r>
      <w:r w:rsidRPr="00952010">
        <w:rPr>
          <w:rFonts w:ascii="Arial" w:hAnsi="Arial" w:cs="Arial"/>
          <w:b/>
          <w:smallCaps/>
          <w:sz w:val="20"/>
          <w:szCs w:val="20"/>
        </w:rPr>
        <w:tab/>
      </w:r>
      <w:r w:rsidRPr="00952010">
        <w:rPr>
          <w:rFonts w:ascii="Arial" w:hAnsi="Arial" w:cs="Arial"/>
          <w:b/>
          <w:smallCaps/>
          <w:sz w:val="20"/>
          <w:szCs w:val="20"/>
        </w:rPr>
        <w:tab/>
        <w:t xml:space="preserve">- Dyrektor Szpitala </w:t>
      </w:r>
    </w:p>
    <w:p w14:paraId="7681CF3F" w14:textId="77777777" w:rsidR="00952010" w:rsidRPr="00952010" w:rsidRDefault="00952010" w:rsidP="00952010">
      <w:pPr>
        <w:rPr>
          <w:rFonts w:ascii="Arial" w:hAnsi="Arial" w:cs="Arial"/>
          <w:b/>
          <w:smallCaps/>
          <w:sz w:val="20"/>
          <w:szCs w:val="20"/>
        </w:rPr>
      </w:pPr>
      <w:r w:rsidRPr="00952010">
        <w:rPr>
          <w:rFonts w:ascii="Arial" w:hAnsi="Arial" w:cs="Arial"/>
          <w:sz w:val="20"/>
          <w:szCs w:val="20"/>
        </w:rPr>
        <w:t>zwanym w dalszej części umowy</w:t>
      </w:r>
      <w:r w:rsidRPr="00952010">
        <w:rPr>
          <w:rFonts w:ascii="Arial" w:hAnsi="Arial" w:cs="Arial"/>
          <w:b/>
          <w:smallCaps/>
          <w:sz w:val="20"/>
          <w:szCs w:val="20"/>
        </w:rPr>
        <w:t xml:space="preserve"> „</w:t>
      </w:r>
      <w:r w:rsidRPr="00952010">
        <w:rPr>
          <w:rFonts w:ascii="Arial" w:hAnsi="Arial" w:cs="Arial"/>
          <w:b/>
          <w:i/>
          <w:smallCaps/>
          <w:sz w:val="20"/>
          <w:szCs w:val="20"/>
        </w:rPr>
        <w:t>biorącym do użyczenia</w:t>
      </w:r>
      <w:r w:rsidRPr="00952010">
        <w:rPr>
          <w:rFonts w:ascii="Arial" w:hAnsi="Arial" w:cs="Arial"/>
          <w:b/>
          <w:smallCaps/>
          <w:sz w:val="20"/>
          <w:szCs w:val="20"/>
        </w:rPr>
        <w:t xml:space="preserve">”, </w:t>
      </w:r>
    </w:p>
    <w:p w14:paraId="6CF8A9DB" w14:textId="77777777" w:rsidR="00952010" w:rsidRPr="00952010" w:rsidRDefault="00952010" w:rsidP="00952010">
      <w:pPr>
        <w:jc w:val="both"/>
        <w:rPr>
          <w:rFonts w:ascii="Arial" w:hAnsi="Arial" w:cs="Arial"/>
          <w:sz w:val="20"/>
          <w:szCs w:val="20"/>
        </w:rPr>
      </w:pPr>
      <w:r w:rsidRPr="00952010">
        <w:rPr>
          <w:rFonts w:ascii="Arial" w:hAnsi="Arial" w:cs="Arial"/>
          <w:sz w:val="20"/>
          <w:szCs w:val="20"/>
        </w:rPr>
        <w:t xml:space="preserve">a </w:t>
      </w:r>
      <w:r w:rsidRPr="00952010">
        <w:rPr>
          <w:rFonts w:ascii="Arial" w:hAnsi="Arial" w:cs="Arial"/>
          <w:b/>
          <w:i/>
          <w:sz w:val="20"/>
          <w:szCs w:val="20"/>
        </w:rPr>
        <w:t xml:space="preserve">.................................... </w:t>
      </w:r>
      <w:r w:rsidRPr="00952010">
        <w:rPr>
          <w:rFonts w:ascii="Arial" w:hAnsi="Arial" w:cs="Arial"/>
          <w:sz w:val="20"/>
          <w:szCs w:val="20"/>
        </w:rPr>
        <w:t xml:space="preserve"> </w:t>
      </w:r>
    </w:p>
    <w:p w14:paraId="1A992E12" w14:textId="77777777" w:rsidR="00952010" w:rsidRPr="00952010" w:rsidRDefault="00952010" w:rsidP="00952010">
      <w:pPr>
        <w:rPr>
          <w:rFonts w:ascii="Arial" w:hAnsi="Arial" w:cs="Arial"/>
          <w:sz w:val="20"/>
          <w:szCs w:val="20"/>
        </w:rPr>
      </w:pPr>
      <w:r w:rsidRPr="00952010">
        <w:rPr>
          <w:rFonts w:ascii="Arial" w:hAnsi="Arial" w:cs="Arial"/>
          <w:sz w:val="20"/>
          <w:szCs w:val="20"/>
        </w:rPr>
        <w:t>reprezentowaną  przez:</w:t>
      </w:r>
    </w:p>
    <w:p w14:paraId="01893798" w14:textId="77777777" w:rsidR="00952010" w:rsidRPr="00952010" w:rsidRDefault="00952010" w:rsidP="00952010">
      <w:pPr>
        <w:rPr>
          <w:rFonts w:ascii="Arial" w:hAnsi="Arial" w:cs="Arial"/>
          <w:sz w:val="20"/>
          <w:szCs w:val="20"/>
        </w:rPr>
      </w:pPr>
      <w:r w:rsidRPr="00952010">
        <w:rPr>
          <w:rFonts w:ascii="Arial" w:hAnsi="Arial" w:cs="Arial"/>
          <w:sz w:val="20"/>
          <w:szCs w:val="20"/>
        </w:rPr>
        <w:t>...........................................................................................................................</w:t>
      </w:r>
    </w:p>
    <w:p w14:paraId="08266789" w14:textId="77777777" w:rsidR="00952010" w:rsidRPr="00952010" w:rsidRDefault="00952010" w:rsidP="00952010">
      <w:pPr>
        <w:rPr>
          <w:rFonts w:ascii="Arial" w:hAnsi="Arial" w:cs="Arial"/>
          <w:sz w:val="20"/>
          <w:szCs w:val="20"/>
        </w:rPr>
      </w:pPr>
      <w:r w:rsidRPr="00952010">
        <w:rPr>
          <w:rFonts w:ascii="Arial" w:hAnsi="Arial" w:cs="Arial"/>
          <w:sz w:val="20"/>
          <w:szCs w:val="20"/>
        </w:rPr>
        <w:t>...........................................................................................................................</w:t>
      </w:r>
    </w:p>
    <w:p w14:paraId="445EB7C8" w14:textId="77777777" w:rsidR="00952010" w:rsidRPr="00952010" w:rsidRDefault="00952010" w:rsidP="00952010">
      <w:pPr>
        <w:rPr>
          <w:rFonts w:ascii="Arial" w:hAnsi="Arial" w:cs="Arial"/>
          <w:sz w:val="20"/>
          <w:szCs w:val="20"/>
        </w:rPr>
      </w:pPr>
      <w:r w:rsidRPr="00952010">
        <w:rPr>
          <w:rFonts w:ascii="Arial" w:hAnsi="Arial" w:cs="Arial"/>
          <w:sz w:val="20"/>
          <w:szCs w:val="20"/>
        </w:rPr>
        <w:t>zwana w dalszej części umowy</w:t>
      </w:r>
      <w:r w:rsidRPr="00952010">
        <w:rPr>
          <w:rFonts w:ascii="Arial" w:hAnsi="Arial" w:cs="Arial"/>
          <w:b/>
          <w:smallCaps/>
          <w:sz w:val="20"/>
          <w:szCs w:val="20"/>
        </w:rPr>
        <w:t xml:space="preserve"> „</w:t>
      </w:r>
      <w:r w:rsidRPr="00952010">
        <w:rPr>
          <w:rFonts w:ascii="Arial" w:hAnsi="Arial" w:cs="Arial"/>
          <w:b/>
          <w:i/>
          <w:smallCaps/>
          <w:sz w:val="20"/>
          <w:szCs w:val="20"/>
        </w:rPr>
        <w:t xml:space="preserve">Użyczającym </w:t>
      </w:r>
      <w:r w:rsidRPr="00952010">
        <w:rPr>
          <w:rFonts w:ascii="Arial" w:hAnsi="Arial" w:cs="Arial"/>
          <w:b/>
          <w:smallCaps/>
          <w:sz w:val="20"/>
          <w:szCs w:val="20"/>
        </w:rPr>
        <w:t>”</w:t>
      </w:r>
    </w:p>
    <w:p w14:paraId="00BD3DCD" w14:textId="77777777" w:rsidR="00952010" w:rsidRPr="00952010" w:rsidRDefault="00952010" w:rsidP="00952010">
      <w:pPr>
        <w:spacing w:after="0" w:line="240" w:lineRule="auto"/>
        <w:rPr>
          <w:rFonts w:ascii="Arial" w:eastAsia="Times New Roman" w:hAnsi="Arial" w:cs="Arial"/>
          <w:sz w:val="20"/>
          <w:szCs w:val="20"/>
          <w:lang w:eastAsia="pl-PL"/>
        </w:rPr>
      </w:pPr>
    </w:p>
    <w:p w14:paraId="76F89DDD"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1</w:t>
      </w:r>
    </w:p>
    <w:p w14:paraId="58E0E06F" w14:textId="425E073E" w:rsidR="00D2689C" w:rsidRPr="00D2689C" w:rsidRDefault="00B83320" w:rsidP="00D2689C">
      <w:pPr>
        <w:spacing w:after="0" w:line="240" w:lineRule="auto"/>
        <w:jc w:val="both"/>
        <w:rPr>
          <w:rFonts w:ascii="Arial" w:hAnsi="Arial" w:cs="Arial"/>
          <w:color w:val="FF0000"/>
          <w:sz w:val="20"/>
          <w:szCs w:val="20"/>
        </w:rPr>
      </w:pPr>
      <w:r>
        <w:rPr>
          <w:rFonts w:ascii="Arial" w:hAnsi="Arial" w:cs="Arial"/>
          <w:sz w:val="20"/>
          <w:szCs w:val="20"/>
        </w:rPr>
        <w:t xml:space="preserve">1. </w:t>
      </w:r>
      <w:r w:rsidR="00952010" w:rsidRPr="00D2689C">
        <w:rPr>
          <w:rFonts w:ascii="Arial" w:hAnsi="Arial" w:cs="Arial"/>
          <w:sz w:val="20"/>
          <w:szCs w:val="20"/>
        </w:rPr>
        <w:t>Przedmiotem umowy użyczenia jest:</w:t>
      </w:r>
      <w:r w:rsidR="00D2689C" w:rsidRPr="00D2689C">
        <w:rPr>
          <w:rFonts w:ascii="Arial" w:hAnsi="Arial" w:cs="Arial"/>
          <w:sz w:val="20"/>
          <w:szCs w:val="20"/>
        </w:rPr>
        <w:t>20 szt. urządzeń do terapii podciśnieniowej</w:t>
      </w:r>
      <w:r w:rsidR="00D2689C">
        <w:rPr>
          <w:rFonts w:ascii="Arial" w:hAnsi="Arial" w:cs="Arial"/>
          <w:sz w:val="20"/>
          <w:szCs w:val="20"/>
        </w:rPr>
        <w:t>, typ……, model…………, rok produkcji……………, producent……………….</w:t>
      </w:r>
    </w:p>
    <w:p w14:paraId="0FE5D06F" w14:textId="76B93C57" w:rsidR="00952010" w:rsidRPr="00952010" w:rsidRDefault="00B83320" w:rsidP="00D2689C">
      <w:pPr>
        <w:spacing w:after="0" w:line="240" w:lineRule="auto"/>
        <w:contextualSpacing/>
        <w:jc w:val="both"/>
        <w:rPr>
          <w:rFonts w:ascii="Arial" w:hAnsi="Arial" w:cs="Arial"/>
          <w:sz w:val="20"/>
          <w:szCs w:val="20"/>
        </w:rPr>
      </w:pPr>
      <w:r w:rsidRPr="001B6B20">
        <w:rPr>
          <w:rFonts w:ascii="Arial" w:hAnsi="Arial" w:cs="Arial"/>
          <w:sz w:val="20"/>
          <w:szCs w:val="20"/>
        </w:rPr>
        <w:t xml:space="preserve">2.  </w:t>
      </w:r>
      <w:r w:rsidR="00952010" w:rsidRPr="001B6B20">
        <w:rPr>
          <w:rFonts w:ascii="Arial" w:hAnsi="Arial" w:cs="Arial"/>
          <w:sz w:val="20"/>
          <w:szCs w:val="20"/>
        </w:rPr>
        <w:t>Użyczający dostarczy przedmiot umowy opisany w ust. 1 wraz z pierwszą dostawą wynikającą z umowy dostawy</w:t>
      </w:r>
      <w:r w:rsidR="00D2689C">
        <w:rPr>
          <w:rFonts w:ascii="Arial" w:hAnsi="Arial" w:cs="Arial"/>
          <w:sz w:val="20"/>
          <w:szCs w:val="20"/>
        </w:rPr>
        <w:t xml:space="preserve">. </w:t>
      </w:r>
    </w:p>
    <w:p w14:paraId="7E79E80B" w14:textId="30308206" w:rsidR="00952010" w:rsidRPr="00952010" w:rsidRDefault="00B83320" w:rsidP="00D2689C">
      <w:pPr>
        <w:spacing w:after="0" w:line="240" w:lineRule="auto"/>
        <w:jc w:val="both"/>
        <w:rPr>
          <w:rFonts w:ascii="Arial" w:hAnsi="Arial" w:cs="Arial"/>
          <w:sz w:val="20"/>
          <w:szCs w:val="20"/>
        </w:rPr>
      </w:pPr>
      <w:r>
        <w:rPr>
          <w:rFonts w:ascii="Arial" w:hAnsi="Arial" w:cs="Arial"/>
          <w:sz w:val="20"/>
          <w:szCs w:val="20"/>
        </w:rPr>
        <w:t xml:space="preserve">3. </w:t>
      </w:r>
      <w:r w:rsidR="00952010" w:rsidRPr="00952010">
        <w:rPr>
          <w:rFonts w:ascii="Arial" w:hAnsi="Arial" w:cs="Arial"/>
          <w:sz w:val="20"/>
          <w:szCs w:val="20"/>
        </w:rPr>
        <w:t>Użyczenie następuje w związku z wykonywaniem umowy dostawy nr ...../</w:t>
      </w:r>
      <w:r w:rsidR="00061DBE">
        <w:rPr>
          <w:rFonts w:ascii="Arial" w:hAnsi="Arial" w:cs="Arial"/>
          <w:sz w:val="20"/>
          <w:szCs w:val="20"/>
        </w:rPr>
        <w:t>……..</w:t>
      </w:r>
      <w:r w:rsidR="00952010" w:rsidRPr="00952010">
        <w:rPr>
          <w:rFonts w:ascii="Arial" w:hAnsi="Arial" w:cs="Arial"/>
          <w:sz w:val="20"/>
          <w:szCs w:val="20"/>
        </w:rPr>
        <w:t xml:space="preserve"> </w:t>
      </w:r>
    </w:p>
    <w:p w14:paraId="25C7F744" w14:textId="77777777" w:rsidR="00952010" w:rsidRPr="00952010" w:rsidRDefault="00952010" w:rsidP="00952010">
      <w:pPr>
        <w:spacing w:after="0" w:line="240" w:lineRule="auto"/>
        <w:ind w:left="284"/>
        <w:jc w:val="both"/>
        <w:rPr>
          <w:rFonts w:ascii="Arial" w:hAnsi="Arial" w:cs="Arial"/>
          <w:sz w:val="20"/>
          <w:szCs w:val="20"/>
        </w:rPr>
      </w:pPr>
    </w:p>
    <w:p w14:paraId="0365BC8E"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2</w:t>
      </w:r>
    </w:p>
    <w:p w14:paraId="70FF46AF" w14:textId="4A1580A2" w:rsidR="00B83320" w:rsidRDefault="00B83320" w:rsidP="00B83320">
      <w:pPr>
        <w:spacing w:after="0" w:line="240" w:lineRule="auto"/>
        <w:jc w:val="both"/>
        <w:rPr>
          <w:rFonts w:ascii="Arial" w:hAnsi="Arial" w:cs="Arial"/>
          <w:sz w:val="20"/>
          <w:szCs w:val="20"/>
        </w:rPr>
      </w:pPr>
      <w:r>
        <w:rPr>
          <w:rFonts w:ascii="Arial" w:hAnsi="Arial" w:cs="Arial"/>
          <w:sz w:val="20"/>
          <w:szCs w:val="20"/>
        </w:rPr>
        <w:t xml:space="preserve">1. </w:t>
      </w:r>
      <w:r w:rsidR="00952010" w:rsidRPr="00952010">
        <w:rPr>
          <w:rFonts w:ascii="Arial" w:hAnsi="Arial" w:cs="Arial"/>
          <w:sz w:val="20"/>
          <w:szCs w:val="20"/>
        </w:rPr>
        <w:t>Użyczający oddaje i zezwala Biorącemu do używania na bezpłatne używanie przedmiot użyczenia, o którym mowa w § 1 umowy przez cały okres trwania umowy</w:t>
      </w:r>
      <w:r w:rsidR="00D2689C">
        <w:rPr>
          <w:rFonts w:ascii="Arial" w:hAnsi="Arial" w:cs="Arial"/>
          <w:sz w:val="20"/>
          <w:szCs w:val="20"/>
        </w:rPr>
        <w:t>.</w:t>
      </w:r>
    </w:p>
    <w:p w14:paraId="0C47A322" w14:textId="77777777" w:rsidR="00B83320" w:rsidRDefault="00B83320" w:rsidP="00B83320">
      <w:pPr>
        <w:spacing w:after="0" w:line="240" w:lineRule="auto"/>
        <w:jc w:val="both"/>
        <w:rPr>
          <w:rFonts w:ascii="Arial" w:hAnsi="Arial" w:cs="Arial"/>
          <w:sz w:val="20"/>
          <w:szCs w:val="20"/>
        </w:rPr>
      </w:pPr>
      <w:r>
        <w:rPr>
          <w:rFonts w:ascii="Arial" w:hAnsi="Arial" w:cs="Arial"/>
          <w:sz w:val="20"/>
          <w:szCs w:val="20"/>
        </w:rPr>
        <w:t xml:space="preserve">2. </w:t>
      </w:r>
      <w:r w:rsidR="00952010" w:rsidRPr="00952010">
        <w:rPr>
          <w:rFonts w:ascii="Arial" w:hAnsi="Arial" w:cs="Arial"/>
          <w:sz w:val="20"/>
          <w:szCs w:val="20"/>
        </w:rPr>
        <w:t>Użyczający wyda wraz z przedmiotem użyczenia niezbędne: instrukcje użytkowania, w tym instrukcję czyszczenia, dezynfekcji i sterylizacji zapewniający właściwe jego funkcjonowanie oraz przeszkoli pracowników w zakresie obsługi użyczonego sprzętu.</w:t>
      </w:r>
    </w:p>
    <w:p w14:paraId="334A170F" w14:textId="77777777" w:rsidR="00B83320" w:rsidRDefault="00B83320" w:rsidP="00B83320">
      <w:pPr>
        <w:spacing w:after="0" w:line="240" w:lineRule="auto"/>
        <w:jc w:val="both"/>
        <w:rPr>
          <w:rFonts w:ascii="Arial" w:hAnsi="Arial" w:cs="Arial"/>
          <w:sz w:val="20"/>
          <w:szCs w:val="20"/>
        </w:rPr>
      </w:pPr>
      <w:r>
        <w:rPr>
          <w:rFonts w:ascii="Arial" w:hAnsi="Arial" w:cs="Arial"/>
          <w:sz w:val="20"/>
          <w:szCs w:val="20"/>
        </w:rPr>
        <w:t xml:space="preserve">3. </w:t>
      </w:r>
      <w:r w:rsidR="00952010" w:rsidRPr="00952010">
        <w:rPr>
          <w:rFonts w:ascii="Arial" w:hAnsi="Arial" w:cs="Arial"/>
          <w:sz w:val="20"/>
          <w:szCs w:val="20"/>
        </w:rPr>
        <w:t xml:space="preserve">W okresie trwania umowy dostawy Wykonawca zobowiązuje się do świadczenie usług serwisowych użyczonego sprzętu. </w:t>
      </w:r>
    </w:p>
    <w:p w14:paraId="3C636DC5" w14:textId="77777777" w:rsidR="00952010" w:rsidRPr="00B83320" w:rsidRDefault="00B83320" w:rsidP="00B83320">
      <w:pPr>
        <w:spacing w:after="0" w:line="240" w:lineRule="auto"/>
        <w:jc w:val="both"/>
        <w:rPr>
          <w:rFonts w:ascii="Arial" w:hAnsi="Arial" w:cs="Arial"/>
          <w:sz w:val="20"/>
          <w:szCs w:val="20"/>
        </w:rPr>
      </w:pPr>
      <w:r>
        <w:rPr>
          <w:rFonts w:ascii="Arial" w:hAnsi="Arial" w:cs="Arial"/>
          <w:sz w:val="20"/>
          <w:szCs w:val="20"/>
        </w:rPr>
        <w:t xml:space="preserve">4. </w:t>
      </w:r>
      <w:r w:rsidR="00952010" w:rsidRPr="00952010">
        <w:rPr>
          <w:rFonts w:ascii="Arial" w:hAnsi="Arial" w:cs="Arial"/>
          <w:sz w:val="20"/>
          <w:szCs w:val="20"/>
        </w:rPr>
        <w:t xml:space="preserve">Biorący do używania oświadcza, że zapoznał się z przedmiotem użyczenia i jego stanem technicznym oraz stwierdza, że jest on przydatny do umówionego użytku, użyczenie przyjmuje, przy czym wydanie i stan techniczny przedmiotu użyczenia potwierdza się w odpowiednich dokumentach z udziałem Kierownika Bloku Operacyjnego jako bezpośredniego użytkownika przedmiotu użyczenia. </w:t>
      </w:r>
    </w:p>
    <w:p w14:paraId="4D76F7CE" w14:textId="77777777" w:rsidR="00B83320" w:rsidRDefault="00B83320" w:rsidP="00952010">
      <w:pPr>
        <w:jc w:val="center"/>
        <w:rPr>
          <w:rFonts w:ascii="Arial" w:hAnsi="Arial" w:cs="Arial"/>
          <w:sz w:val="20"/>
          <w:szCs w:val="20"/>
        </w:rPr>
      </w:pPr>
    </w:p>
    <w:p w14:paraId="680D807C"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3</w:t>
      </w:r>
    </w:p>
    <w:p w14:paraId="69070F67" w14:textId="77777777" w:rsidR="00B83320" w:rsidRDefault="00B83320" w:rsidP="00B83320">
      <w:pPr>
        <w:spacing w:after="0" w:line="240" w:lineRule="auto"/>
        <w:jc w:val="both"/>
        <w:rPr>
          <w:rFonts w:ascii="Arial" w:hAnsi="Arial" w:cs="Arial"/>
          <w:sz w:val="20"/>
          <w:szCs w:val="20"/>
        </w:rPr>
      </w:pPr>
      <w:r>
        <w:rPr>
          <w:rFonts w:ascii="Arial" w:hAnsi="Arial" w:cs="Arial"/>
          <w:sz w:val="20"/>
          <w:szCs w:val="20"/>
        </w:rPr>
        <w:t xml:space="preserve">1. </w:t>
      </w:r>
      <w:r w:rsidR="00952010" w:rsidRPr="00952010">
        <w:rPr>
          <w:rFonts w:ascii="Arial" w:hAnsi="Arial" w:cs="Arial"/>
          <w:sz w:val="20"/>
          <w:szCs w:val="20"/>
        </w:rPr>
        <w:t xml:space="preserve">Biorący do używania zobowiązuje się do korzystania z przedmiotu użyczenia zgodnie z jego przeznaczeniem i właściwościami, instrukcjami użytkowania. Nie wolno oddawać przedmiotu użyczenia do korzystania osobom trzecim. </w:t>
      </w:r>
    </w:p>
    <w:p w14:paraId="4EE6D402" w14:textId="77777777" w:rsidR="00952010" w:rsidRPr="00952010" w:rsidRDefault="00B83320" w:rsidP="00B83320">
      <w:pPr>
        <w:spacing w:after="0" w:line="240" w:lineRule="auto"/>
        <w:jc w:val="both"/>
        <w:rPr>
          <w:rFonts w:ascii="Arial" w:hAnsi="Arial" w:cs="Arial"/>
          <w:sz w:val="20"/>
          <w:szCs w:val="20"/>
        </w:rPr>
      </w:pPr>
      <w:r>
        <w:rPr>
          <w:rFonts w:ascii="Arial" w:hAnsi="Arial" w:cs="Arial"/>
          <w:sz w:val="20"/>
          <w:szCs w:val="20"/>
        </w:rPr>
        <w:t xml:space="preserve">2. </w:t>
      </w:r>
      <w:r w:rsidR="00952010" w:rsidRPr="00952010">
        <w:rPr>
          <w:rFonts w:ascii="Arial" w:hAnsi="Arial" w:cs="Arial"/>
          <w:sz w:val="20"/>
          <w:szCs w:val="20"/>
        </w:rPr>
        <w:t xml:space="preserve">Użyczający ubezpieczy przedmiot użyczenia od wszelkich </w:t>
      </w:r>
      <w:proofErr w:type="spellStart"/>
      <w:r w:rsidR="00952010" w:rsidRPr="00952010">
        <w:rPr>
          <w:rFonts w:ascii="Arial" w:hAnsi="Arial" w:cs="Arial"/>
          <w:sz w:val="20"/>
          <w:szCs w:val="20"/>
        </w:rPr>
        <w:t>ryzyk</w:t>
      </w:r>
      <w:proofErr w:type="spellEnd"/>
      <w:r w:rsidR="00952010" w:rsidRPr="00952010">
        <w:rPr>
          <w:rFonts w:ascii="Arial" w:hAnsi="Arial" w:cs="Arial"/>
          <w:sz w:val="20"/>
          <w:szCs w:val="20"/>
        </w:rPr>
        <w:t xml:space="preserve">, we własnym zakresie i na własny koszt. Użyczający zwalnia biorącego w używanie od odpowiedzialności za przypadkową utratę lub uszkodzenie sprzętu w związku z jego ubezpieczeniem przez użyczającego. </w:t>
      </w:r>
    </w:p>
    <w:p w14:paraId="086038A8" w14:textId="77777777" w:rsidR="00952010" w:rsidRPr="00952010" w:rsidRDefault="00B83320" w:rsidP="00B83320">
      <w:pPr>
        <w:spacing w:after="0" w:line="240" w:lineRule="auto"/>
        <w:jc w:val="both"/>
        <w:rPr>
          <w:rFonts w:ascii="Arial" w:hAnsi="Arial" w:cs="Arial"/>
          <w:sz w:val="20"/>
          <w:szCs w:val="20"/>
        </w:rPr>
      </w:pPr>
      <w:r>
        <w:rPr>
          <w:rFonts w:ascii="Arial" w:hAnsi="Arial" w:cs="Arial"/>
          <w:sz w:val="20"/>
          <w:szCs w:val="20"/>
        </w:rPr>
        <w:t xml:space="preserve">3. </w:t>
      </w:r>
      <w:r w:rsidR="00952010" w:rsidRPr="00952010">
        <w:rPr>
          <w:rFonts w:ascii="Arial" w:hAnsi="Arial" w:cs="Arial"/>
          <w:sz w:val="20"/>
          <w:szCs w:val="20"/>
        </w:rPr>
        <w:t>W przypadku upływu terminu umowy lub wygaśnięcia zawartej umowy z innych przyczyn, Biorący do używania dokonuje zwrotu użyczonego przedmiotu użyczenia na podstawie Protokołu zdawczo – odbiorczego podpisanego przez obie strony umowy.</w:t>
      </w:r>
    </w:p>
    <w:p w14:paraId="6E6A3608" w14:textId="77777777" w:rsidR="00952010" w:rsidRPr="00952010" w:rsidRDefault="00952010" w:rsidP="00952010">
      <w:pPr>
        <w:spacing w:after="0" w:line="240" w:lineRule="auto"/>
        <w:ind w:left="360"/>
        <w:jc w:val="both"/>
        <w:rPr>
          <w:rFonts w:ascii="Arial" w:hAnsi="Arial" w:cs="Arial"/>
          <w:sz w:val="20"/>
          <w:szCs w:val="20"/>
        </w:rPr>
      </w:pPr>
    </w:p>
    <w:p w14:paraId="7BA7C92A"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4</w:t>
      </w:r>
    </w:p>
    <w:p w14:paraId="6EDD3EA0" w14:textId="77777777" w:rsidR="00952010" w:rsidRPr="00952010" w:rsidRDefault="00952010" w:rsidP="00952010">
      <w:pPr>
        <w:jc w:val="both"/>
        <w:rPr>
          <w:rFonts w:ascii="Arial" w:hAnsi="Arial" w:cs="Arial"/>
          <w:b/>
          <w:sz w:val="20"/>
          <w:szCs w:val="20"/>
        </w:rPr>
      </w:pPr>
      <w:r w:rsidRPr="00952010">
        <w:rPr>
          <w:rFonts w:ascii="Arial" w:hAnsi="Arial" w:cs="Arial"/>
          <w:sz w:val="20"/>
          <w:szCs w:val="20"/>
        </w:rPr>
        <w:lastRenderedPageBreak/>
        <w:t xml:space="preserve">Umowa zawarta jest na czas określony, od dnia </w:t>
      </w:r>
      <w:r w:rsidRPr="00952010">
        <w:rPr>
          <w:rFonts w:ascii="Arial" w:hAnsi="Arial" w:cs="Arial"/>
          <w:b/>
          <w:sz w:val="20"/>
          <w:szCs w:val="20"/>
        </w:rPr>
        <w:t>.................  r.</w:t>
      </w:r>
      <w:r w:rsidRPr="00952010">
        <w:rPr>
          <w:rFonts w:ascii="Arial" w:hAnsi="Arial" w:cs="Arial"/>
          <w:sz w:val="20"/>
          <w:szCs w:val="20"/>
        </w:rPr>
        <w:t xml:space="preserve"> do dnia </w:t>
      </w:r>
      <w:r w:rsidRPr="00952010">
        <w:rPr>
          <w:rFonts w:ascii="Arial" w:hAnsi="Arial" w:cs="Arial"/>
          <w:b/>
          <w:sz w:val="20"/>
          <w:szCs w:val="20"/>
        </w:rPr>
        <w:t>..............  r</w:t>
      </w:r>
      <w:r w:rsidRPr="00952010">
        <w:rPr>
          <w:rFonts w:ascii="Arial" w:hAnsi="Arial" w:cs="Arial"/>
          <w:sz w:val="20"/>
          <w:szCs w:val="20"/>
        </w:rPr>
        <w:t xml:space="preserve">., nie dłuższy jednak niż umowa dostawy wskazana w par. 1 ust. 3 umowy. </w:t>
      </w:r>
    </w:p>
    <w:p w14:paraId="38B86F65"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5</w:t>
      </w:r>
    </w:p>
    <w:p w14:paraId="1696457E" w14:textId="77777777" w:rsidR="00952010" w:rsidRPr="00952010" w:rsidRDefault="00952010" w:rsidP="00952010">
      <w:pPr>
        <w:rPr>
          <w:rFonts w:ascii="Arial" w:hAnsi="Arial" w:cs="Arial"/>
          <w:sz w:val="20"/>
          <w:szCs w:val="20"/>
        </w:rPr>
      </w:pPr>
      <w:r w:rsidRPr="00952010">
        <w:rPr>
          <w:rFonts w:ascii="Arial" w:hAnsi="Arial" w:cs="Arial"/>
          <w:sz w:val="20"/>
          <w:szCs w:val="20"/>
        </w:rPr>
        <w:t>Zmiana postanowień niniejszej umowy wymaga formy pisemnej pod rygorem nieważności.</w:t>
      </w:r>
    </w:p>
    <w:p w14:paraId="1DF4B769"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6</w:t>
      </w:r>
    </w:p>
    <w:p w14:paraId="502CF94E" w14:textId="77777777" w:rsidR="00952010" w:rsidRPr="00952010" w:rsidRDefault="00952010" w:rsidP="00952010">
      <w:pPr>
        <w:suppressAutoHyphens/>
        <w:spacing w:after="0" w:line="240" w:lineRule="auto"/>
        <w:rPr>
          <w:rFonts w:ascii="Arial" w:eastAsia="Times New Roman" w:hAnsi="Arial" w:cs="Arial"/>
          <w:sz w:val="20"/>
          <w:szCs w:val="20"/>
          <w:lang w:eastAsia="ar-SA"/>
        </w:rPr>
      </w:pPr>
      <w:r w:rsidRPr="00952010">
        <w:rPr>
          <w:rFonts w:ascii="Arial" w:eastAsia="Times New Roman" w:hAnsi="Arial" w:cs="Arial"/>
          <w:sz w:val="20"/>
          <w:szCs w:val="20"/>
          <w:lang w:eastAsia="ar-SA"/>
        </w:rPr>
        <w:t>W sprawach nieuregulowanych niniejszą umową zastosowanie mają przepisy Kodeksu cywilnego.</w:t>
      </w:r>
    </w:p>
    <w:p w14:paraId="68650E15"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7</w:t>
      </w:r>
    </w:p>
    <w:p w14:paraId="07DA394A" w14:textId="77777777" w:rsidR="00952010" w:rsidRPr="00952010" w:rsidRDefault="00952010" w:rsidP="00952010">
      <w:pPr>
        <w:spacing w:after="120" w:line="240" w:lineRule="auto"/>
        <w:ind w:right="-3"/>
        <w:jc w:val="both"/>
        <w:rPr>
          <w:rFonts w:ascii="Arial" w:hAnsi="Arial" w:cs="Arial"/>
          <w:sz w:val="20"/>
          <w:szCs w:val="20"/>
        </w:rPr>
      </w:pPr>
      <w:r w:rsidRPr="00952010">
        <w:rPr>
          <w:rFonts w:ascii="Arial" w:hAnsi="Arial" w:cs="Arial"/>
          <w:sz w:val="20"/>
          <w:szCs w:val="20"/>
        </w:rPr>
        <w:t>Ewentualne spory, jakie mogą wyniknąć w związku z wykonywaniem tej umowy będą rozstrzygane przez Sąd właściwy ze względu na siedzibę Biorącego do używania.</w:t>
      </w:r>
    </w:p>
    <w:p w14:paraId="59D47072" w14:textId="77777777" w:rsidR="00952010" w:rsidRPr="00952010" w:rsidRDefault="00952010" w:rsidP="00952010">
      <w:pPr>
        <w:jc w:val="center"/>
        <w:rPr>
          <w:rFonts w:ascii="Arial" w:hAnsi="Arial" w:cs="Arial"/>
          <w:sz w:val="20"/>
          <w:szCs w:val="20"/>
        </w:rPr>
      </w:pPr>
      <w:r w:rsidRPr="00952010">
        <w:rPr>
          <w:rFonts w:ascii="Arial" w:hAnsi="Arial" w:cs="Arial"/>
          <w:sz w:val="20"/>
          <w:szCs w:val="20"/>
        </w:rPr>
        <w:t>§ 8</w:t>
      </w:r>
    </w:p>
    <w:p w14:paraId="45EAB7D4" w14:textId="77777777" w:rsidR="00952010" w:rsidRPr="00952010" w:rsidRDefault="00952010" w:rsidP="00952010">
      <w:pPr>
        <w:rPr>
          <w:rFonts w:ascii="Arial" w:hAnsi="Arial" w:cs="Arial"/>
          <w:sz w:val="20"/>
          <w:szCs w:val="20"/>
        </w:rPr>
      </w:pPr>
      <w:r w:rsidRPr="00952010">
        <w:rPr>
          <w:rFonts w:ascii="Arial" w:hAnsi="Arial" w:cs="Arial"/>
          <w:sz w:val="20"/>
          <w:szCs w:val="20"/>
        </w:rPr>
        <w:t>Umowę sporządzono w dwóch jednobrzmiących egzemplarzach, po jednym egzemplarzu dla każdej ze stron.</w:t>
      </w:r>
    </w:p>
    <w:p w14:paraId="589B27DD" w14:textId="77777777" w:rsidR="00952010" w:rsidRPr="00952010" w:rsidRDefault="00952010" w:rsidP="00952010">
      <w:pPr>
        <w:rPr>
          <w:rFonts w:ascii="Arial" w:hAnsi="Arial" w:cs="Arial"/>
          <w:b/>
          <w:i/>
          <w:sz w:val="18"/>
          <w:szCs w:val="18"/>
        </w:rPr>
      </w:pPr>
    </w:p>
    <w:p w14:paraId="5355400C" w14:textId="77777777" w:rsidR="00952010" w:rsidRPr="00952010" w:rsidRDefault="00952010" w:rsidP="00952010">
      <w:pPr>
        <w:rPr>
          <w:rFonts w:ascii="Arial" w:hAnsi="Arial" w:cs="Arial"/>
          <w:b/>
          <w:i/>
          <w:sz w:val="18"/>
          <w:szCs w:val="18"/>
        </w:rPr>
      </w:pPr>
    </w:p>
    <w:p w14:paraId="0886E261" w14:textId="77777777" w:rsidR="00952010" w:rsidRPr="00952010" w:rsidRDefault="00952010" w:rsidP="00952010">
      <w:pPr>
        <w:rPr>
          <w:rFonts w:ascii="Arial" w:hAnsi="Arial" w:cs="Arial"/>
          <w:b/>
          <w:sz w:val="18"/>
          <w:szCs w:val="18"/>
        </w:rPr>
      </w:pPr>
      <w:r w:rsidRPr="00952010">
        <w:rPr>
          <w:rFonts w:ascii="Arial" w:hAnsi="Arial" w:cs="Arial"/>
          <w:b/>
          <w:i/>
          <w:sz w:val="18"/>
          <w:szCs w:val="18"/>
        </w:rPr>
        <w:t xml:space="preserve">       Użyczający                                                                   </w:t>
      </w:r>
      <w:r w:rsidRPr="00952010">
        <w:rPr>
          <w:rFonts w:ascii="Arial" w:hAnsi="Arial" w:cs="Arial"/>
          <w:b/>
          <w:i/>
          <w:sz w:val="18"/>
          <w:szCs w:val="18"/>
        </w:rPr>
        <w:tab/>
      </w:r>
      <w:r w:rsidRPr="00952010">
        <w:rPr>
          <w:rFonts w:ascii="Arial" w:hAnsi="Arial" w:cs="Arial"/>
          <w:b/>
          <w:i/>
          <w:sz w:val="18"/>
          <w:szCs w:val="18"/>
        </w:rPr>
        <w:tab/>
      </w:r>
      <w:r w:rsidRPr="00952010">
        <w:rPr>
          <w:rFonts w:ascii="Arial" w:hAnsi="Arial" w:cs="Arial"/>
          <w:b/>
          <w:i/>
          <w:sz w:val="18"/>
          <w:szCs w:val="18"/>
        </w:rPr>
        <w:tab/>
        <w:t xml:space="preserve">   Biorący do użyczenia</w:t>
      </w:r>
    </w:p>
    <w:p w14:paraId="39A76ACC" w14:textId="77777777" w:rsidR="00952010" w:rsidRPr="00952010" w:rsidRDefault="00952010" w:rsidP="00952010">
      <w:pPr>
        <w:rPr>
          <w:rFonts w:ascii="Arial" w:hAnsi="Arial" w:cs="Arial"/>
          <w:b/>
          <w:sz w:val="18"/>
          <w:szCs w:val="18"/>
        </w:rPr>
      </w:pPr>
    </w:p>
    <w:p w14:paraId="66B8D97E" w14:textId="77777777" w:rsidR="00952010" w:rsidRPr="00952010" w:rsidRDefault="00952010" w:rsidP="00952010">
      <w:pPr>
        <w:rPr>
          <w:rFonts w:ascii="Arial" w:hAnsi="Arial" w:cs="Arial"/>
          <w:b/>
          <w:sz w:val="18"/>
          <w:szCs w:val="18"/>
        </w:rPr>
      </w:pPr>
    </w:p>
    <w:p w14:paraId="5C7C9841" w14:textId="77777777" w:rsidR="00952010" w:rsidRPr="00952010" w:rsidRDefault="00952010" w:rsidP="00952010">
      <w:pPr>
        <w:rPr>
          <w:rFonts w:ascii="Arial" w:hAnsi="Arial" w:cs="Arial"/>
          <w:b/>
          <w:sz w:val="18"/>
          <w:szCs w:val="18"/>
        </w:rPr>
      </w:pPr>
      <w:r w:rsidRPr="00952010">
        <w:rPr>
          <w:rFonts w:ascii="Arial" w:hAnsi="Arial" w:cs="Arial"/>
          <w:b/>
          <w:sz w:val="18"/>
          <w:szCs w:val="18"/>
        </w:rPr>
        <w:t xml:space="preserve">..........................................                                        </w:t>
      </w:r>
      <w:r w:rsidRPr="00952010">
        <w:rPr>
          <w:rFonts w:ascii="Arial" w:hAnsi="Arial" w:cs="Arial"/>
          <w:b/>
          <w:sz w:val="18"/>
          <w:szCs w:val="18"/>
        </w:rPr>
        <w:tab/>
      </w:r>
      <w:r w:rsidRPr="00952010">
        <w:rPr>
          <w:rFonts w:ascii="Arial" w:hAnsi="Arial" w:cs="Arial"/>
          <w:b/>
          <w:sz w:val="18"/>
          <w:szCs w:val="18"/>
        </w:rPr>
        <w:tab/>
      </w:r>
      <w:r w:rsidRPr="00952010">
        <w:rPr>
          <w:rFonts w:ascii="Arial" w:hAnsi="Arial" w:cs="Arial"/>
          <w:b/>
          <w:sz w:val="18"/>
          <w:szCs w:val="18"/>
        </w:rPr>
        <w:tab/>
      </w:r>
      <w:r w:rsidRPr="00952010">
        <w:rPr>
          <w:rFonts w:ascii="Arial" w:hAnsi="Arial" w:cs="Arial"/>
          <w:b/>
          <w:sz w:val="18"/>
          <w:szCs w:val="18"/>
        </w:rPr>
        <w:tab/>
        <w:t xml:space="preserve">  ...........................................</w:t>
      </w:r>
    </w:p>
    <w:p w14:paraId="32E9DB84" w14:textId="77777777" w:rsidR="00952010" w:rsidRPr="00952010" w:rsidRDefault="00952010" w:rsidP="00952010">
      <w:pPr>
        <w:autoSpaceDE w:val="0"/>
        <w:jc w:val="right"/>
        <w:rPr>
          <w:rFonts w:ascii="Arial" w:hAnsi="Arial" w:cs="Arial"/>
          <w:sz w:val="18"/>
          <w:szCs w:val="18"/>
        </w:rPr>
      </w:pPr>
    </w:p>
    <w:p w14:paraId="509731FE" w14:textId="77777777" w:rsidR="00952010" w:rsidRPr="00952010" w:rsidRDefault="00952010" w:rsidP="00952010">
      <w:pPr>
        <w:autoSpaceDE w:val="0"/>
        <w:jc w:val="right"/>
        <w:rPr>
          <w:rFonts w:ascii="Arial" w:hAnsi="Arial" w:cs="Arial"/>
          <w:sz w:val="18"/>
          <w:szCs w:val="18"/>
        </w:rPr>
      </w:pPr>
    </w:p>
    <w:p w14:paraId="5365AB59" w14:textId="77777777" w:rsidR="00952010" w:rsidRPr="00952010" w:rsidRDefault="00952010" w:rsidP="00952010">
      <w:pPr>
        <w:jc w:val="right"/>
        <w:rPr>
          <w:b/>
          <w:i/>
          <w:color w:val="FF0000"/>
        </w:rPr>
      </w:pPr>
      <w:r w:rsidRPr="00952010">
        <w:rPr>
          <w:rFonts w:ascii="Arial" w:hAnsi="Arial" w:cs="Arial"/>
          <w:b/>
          <w:i/>
          <w:sz w:val="19"/>
          <w:szCs w:val="19"/>
          <w:lang w:eastAsia="pl-PL"/>
        </w:rPr>
        <w:t xml:space="preserve">                             </w:t>
      </w:r>
    </w:p>
    <w:p w14:paraId="33679A58" w14:textId="77777777" w:rsidR="002264EF" w:rsidRDefault="002264EF" w:rsidP="00F202BD">
      <w:pPr>
        <w:jc w:val="right"/>
        <w:rPr>
          <w:rFonts w:ascii="Arial" w:hAnsi="Arial" w:cs="Arial"/>
          <w:b/>
          <w:i/>
          <w:sz w:val="19"/>
          <w:szCs w:val="19"/>
          <w:lang w:eastAsia="pl-PL"/>
        </w:rPr>
      </w:pPr>
    </w:p>
    <w:p w14:paraId="0F5D2D3F" w14:textId="77777777" w:rsidR="002264EF" w:rsidRDefault="002264EF" w:rsidP="00F202BD">
      <w:pPr>
        <w:jc w:val="right"/>
        <w:rPr>
          <w:rFonts w:ascii="Arial" w:hAnsi="Arial" w:cs="Arial"/>
          <w:b/>
          <w:i/>
          <w:sz w:val="19"/>
          <w:szCs w:val="19"/>
          <w:lang w:eastAsia="pl-PL"/>
        </w:rPr>
      </w:pPr>
    </w:p>
    <w:p w14:paraId="29830316" w14:textId="77777777" w:rsidR="002264EF" w:rsidRDefault="002264EF" w:rsidP="00F202BD">
      <w:pPr>
        <w:jc w:val="right"/>
        <w:rPr>
          <w:rFonts w:ascii="Arial" w:hAnsi="Arial" w:cs="Arial"/>
          <w:b/>
          <w:i/>
          <w:sz w:val="19"/>
          <w:szCs w:val="19"/>
          <w:lang w:eastAsia="pl-PL"/>
        </w:rPr>
      </w:pPr>
    </w:p>
    <w:p w14:paraId="62D631F9" w14:textId="77777777" w:rsidR="002264EF" w:rsidRDefault="002264EF" w:rsidP="00F202BD">
      <w:pPr>
        <w:jc w:val="right"/>
        <w:rPr>
          <w:rFonts w:ascii="Arial" w:hAnsi="Arial" w:cs="Arial"/>
          <w:b/>
          <w:i/>
          <w:sz w:val="19"/>
          <w:szCs w:val="19"/>
          <w:lang w:eastAsia="pl-PL"/>
        </w:rPr>
      </w:pPr>
    </w:p>
    <w:p w14:paraId="3C3435C5" w14:textId="77777777" w:rsidR="002264EF" w:rsidRDefault="002264EF" w:rsidP="00F202BD">
      <w:pPr>
        <w:jc w:val="right"/>
        <w:rPr>
          <w:rFonts w:ascii="Arial" w:hAnsi="Arial" w:cs="Arial"/>
          <w:b/>
          <w:i/>
          <w:sz w:val="19"/>
          <w:szCs w:val="19"/>
          <w:lang w:eastAsia="pl-PL"/>
        </w:rPr>
      </w:pPr>
    </w:p>
    <w:p w14:paraId="1E88A9A7" w14:textId="77777777" w:rsidR="002264EF" w:rsidRDefault="002264EF" w:rsidP="00F202BD">
      <w:pPr>
        <w:jc w:val="right"/>
        <w:rPr>
          <w:rFonts w:ascii="Arial" w:hAnsi="Arial" w:cs="Arial"/>
          <w:b/>
          <w:i/>
          <w:sz w:val="19"/>
          <w:szCs w:val="19"/>
          <w:lang w:eastAsia="pl-PL"/>
        </w:rPr>
      </w:pPr>
    </w:p>
    <w:p w14:paraId="0B234A30" w14:textId="77777777" w:rsidR="002264EF" w:rsidRDefault="002264EF" w:rsidP="00F202BD">
      <w:pPr>
        <w:jc w:val="right"/>
        <w:rPr>
          <w:rFonts w:ascii="Arial" w:hAnsi="Arial" w:cs="Arial"/>
          <w:b/>
          <w:i/>
          <w:sz w:val="19"/>
          <w:szCs w:val="19"/>
          <w:lang w:eastAsia="pl-PL"/>
        </w:rPr>
      </w:pPr>
    </w:p>
    <w:p w14:paraId="68B843BF" w14:textId="77777777" w:rsidR="002264EF" w:rsidRDefault="002264EF" w:rsidP="00F202BD">
      <w:pPr>
        <w:jc w:val="right"/>
        <w:rPr>
          <w:rFonts w:ascii="Arial" w:hAnsi="Arial" w:cs="Arial"/>
          <w:b/>
          <w:i/>
          <w:sz w:val="19"/>
          <w:szCs w:val="19"/>
          <w:lang w:eastAsia="pl-PL"/>
        </w:rPr>
      </w:pPr>
    </w:p>
    <w:p w14:paraId="61AA4272" w14:textId="77777777" w:rsidR="002264EF" w:rsidRDefault="002264EF" w:rsidP="00F202BD">
      <w:pPr>
        <w:jc w:val="right"/>
        <w:rPr>
          <w:rFonts w:ascii="Arial" w:hAnsi="Arial" w:cs="Arial"/>
          <w:b/>
          <w:i/>
          <w:sz w:val="19"/>
          <w:szCs w:val="19"/>
          <w:lang w:eastAsia="pl-PL"/>
        </w:rPr>
      </w:pPr>
    </w:p>
    <w:p w14:paraId="087323EC" w14:textId="77777777" w:rsidR="002264EF" w:rsidRDefault="002264EF" w:rsidP="00F202BD">
      <w:pPr>
        <w:jc w:val="right"/>
        <w:rPr>
          <w:rFonts w:ascii="Arial" w:hAnsi="Arial" w:cs="Arial"/>
          <w:b/>
          <w:i/>
          <w:sz w:val="19"/>
          <w:szCs w:val="19"/>
          <w:lang w:eastAsia="pl-PL"/>
        </w:rPr>
      </w:pPr>
    </w:p>
    <w:p w14:paraId="5F068903" w14:textId="77777777" w:rsidR="002264EF" w:rsidRDefault="002264EF" w:rsidP="00F202BD">
      <w:pPr>
        <w:jc w:val="right"/>
        <w:rPr>
          <w:rFonts w:ascii="Arial" w:hAnsi="Arial" w:cs="Arial"/>
          <w:b/>
          <w:i/>
          <w:sz w:val="19"/>
          <w:szCs w:val="19"/>
          <w:lang w:eastAsia="pl-PL"/>
        </w:rPr>
      </w:pPr>
    </w:p>
    <w:p w14:paraId="0F3A61A3" w14:textId="77777777" w:rsidR="002264EF" w:rsidRDefault="002264EF" w:rsidP="00F202BD">
      <w:pPr>
        <w:jc w:val="right"/>
        <w:rPr>
          <w:rFonts w:ascii="Arial" w:hAnsi="Arial" w:cs="Arial"/>
          <w:b/>
          <w:i/>
          <w:sz w:val="19"/>
          <w:szCs w:val="19"/>
          <w:lang w:eastAsia="pl-PL"/>
        </w:rPr>
      </w:pPr>
    </w:p>
    <w:p w14:paraId="6672B102" w14:textId="77777777" w:rsidR="002264EF" w:rsidRDefault="002264EF" w:rsidP="00F202BD">
      <w:pPr>
        <w:jc w:val="right"/>
        <w:rPr>
          <w:rFonts w:ascii="Arial" w:hAnsi="Arial" w:cs="Arial"/>
          <w:b/>
          <w:i/>
          <w:sz w:val="19"/>
          <w:szCs w:val="19"/>
          <w:lang w:eastAsia="pl-PL"/>
        </w:rPr>
      </w:pPr>
    </w:p>
    <w:p w14:paraId="7F133856" w14:textId="77777777" w:rsidR="002264EF" w:rsidRDefault="002264EF" w:rsidP="00F202BD">
      <w:pPr>
        <w:jc w:val="right"/>
        <w:rPr>
          <w:rFonts w:ascii="Arial" w:hAnsi="Arial" w:cs="Arial"/>
          <w:b/>
          <w:i/>
          <w:sz w:val="19"/>
          <w:szCs w:val="19"/>
          <w:lang w:eastAsia="pl-PL"/>
        </w:rPr>
      </w:pPr>
    </w:p>
    <w:p w14:paraId="100D7EEB" w14:textId="77777777" w:rsidR="002264EF" w:rsidRDefault="002264EF" w:rsidP="00F202BD">
      <w:pPr>
        <w:jc w:val="right"/>
        <w:rPr>
          <w:rFonts w:ascii="Arial" w:hAnsi="Arial" w:cs="Arial"/>
          <w:b/>
          <w:i/>
          <w:sz w:val="19"/>
          <w:szCs w:val="19"/>
          <w:lang w:eastAsia="pl-PL"/>
        </w:rPr>
      </w:pPr>
    </w:p>
    <w:p w14:paraId="2B064579" w14:textId="77777777" w:rsidR="002264EF" w:rsidRDefault="002264EF" w:rsidP="00F202BD">
      <w:pPr>
        <w:jc w:val="right"/>
        <w:rPr>
          <w:rFonts w:ascii="Arial" w:hAnsi="Arial" w:cs="Arial"/>
          <w:b/>
          <w:i/>
          <w:sz w:val="19"/>
          <w:szCs w:val="19"/>
          <w:lang w:eastAsia="pl-PL"/>
        </w:rPr>
      </w:pPr>
    </w:p>
    <w:tbl>
      <w:tblPr>
        <w:tblW w:w="9139" w:type="dxa"/>
        <w:tblInd w:w="683" w:type="dxa"/>
        <w:tblLayout w:type="fixed"/>
        <w:tblCellMar>
          <w:left w:w="0" w:type="dxa"/>
          <w:right w:w="0" w:type="dxa"/>
        </w:tblCellMar>
        <w:tblLook w:val="04A0" w:firstRow="1" w:lastRow="0" w:firstColumn="1" w:lastColumn="0" w:noHBand="0" w:noVBand="1"/>
      </w:tblPr>
      <w:tblGrid>
        <w:gridCol w:w="9139"/>
      </w:tblGrid>
      <w:tr w:rsidR="002264EF" w:rsidRPr="00667110" w14:paraId="6D8F7933" w14:textId="77777777" w:rsidTr="001E6DC8">
        <w:trPr>
          <w:trHeight w:hRule="exact" w:val="220"/>
        </w:trPr>
        <w:tc>
          <w:tcPr>
            <w:tcW w:w="9139" w:type="dxa"/>
            <w:vAlign w:val="center"/>
            <w:hideMark/>
          </w:tcPr>
          <w:p w14:paraId="2AA3EB88" w14:textId="6B09EFAA" w:rsidR="002264EF" w:rsidRPr="00667110" w:rsidRDefault="002264EF" w:rsidP="001E6DC8">
            <w:pPr>
              <w:autoSpaceDE w:val="0"/>
              <w:autoSpaceDN w:val="0"/>
              <w:adjustRightInd w:val="0"/>
              <w:spacing w:line="256" w:lineRule="auto"/>
              <w:ind w:right="76"/>
              <w:jc w:val="right"/>
              <w:rPr>
                <w:rFonts w:ascii="Arial" w:eastAsia="Times New Roman" w:hAnsi="Arial" w:cs="Arial"/>
                <w:b/>
                <w:iCs/>
                <w:sz w:val="19"/>
                <w:szCs w:val="19"/>
                <w:lang w:eastAsia="pl-PL"/>
              </w:rPr>
            </w:pPr>
            <w:r w:rsidRPr="00667110">
              <w:rPr>
                <w:rFonts w:ascii="Arial" w:eastAsia="Times New Roman" w:hAnsi="Arial" w:cs="Arial"/>
                <w:b/>
                <w:iCs/>
                <w:sz w:val="19"/>
                <w:szCs w:val="19"/>
                <w:lang w:eastAsia="pl-PL"/>
              </w:rPr>
              <w:lastRenderedPageBreak/>
              <w:t xml:space="preserve">Załącznik nr </w:t>
            </w:r>
            <w:r>
              <w:rPr>
                <w:rFonts w:ascii="Arial" w:eastAsia="Times New Roman" w:hAnsi="Arial" w:cs="Arial"/>
                <w:b/>
                <w:w w:val="108"/>
                <w:sz w:val="19"/>
                <w:szCs w:val="19"/>
                <w:lang w:eastAsia="pl-PL"/>
              </w:rPr>
              <w:t>7</w:t>
            </w:r>
            <w:r w:rsidRPr="00667110">
              <w:rPr>
                <w:rFonts w:ascii="Arial" w:eastAsia="Times New Roman" w:hAnsi="Arial" w:cs="Arial"/>
                <w:b/>
                <w:w w:val="108"/>
                <w:sz w:val="19"/>
                <w:szCs w:val="19"/>
                <w:lang w:eastAsia="pl-PL"/>
              </w:rPr>
              <w:t xml:space="preserve"> </w:t>
            </w:r>
            <w:r w:rsidRPr="00667110">
              <w:rPr>
                <w:rFonts w:ascii="Arial" w:eastAsia="Times New Roman" w:hAnsi="Arial" w:cs="Arial"/>
                <w:b/>
                <w:iCs/>
                <w:sz w:val="19"/>
                <w:szCs w:val="19"/>
                <w:lang w:eastAsia="pl-PL"/>
              </w:rPr>
              <w:t xml:space="preserve">do SWZ </w:t>
            </w:r>
          </w:p>
        </w:tc>
      </w:tr>
      <w:tr w:rsidR="002264EF" w:rsidRPr="00667110" w14:paraId="52EB8AB3" w14:textId="77777777" w:rsidTr="001E6DC8">
        <w:trPr>
          <w:trHeight w:hRule="exact" w:val="220"/>
        </w:trPr>
        <w:tc>
          <w:tcPr>
            <w:tcW w:w="9139" w:type="dxa"/>
            <w:vAlign w:val="center"/>
          </w:tcPr>
          <w:p w14:paraId="5A2B871F" w14:textId="11ACD94C" w:rsidR="002264EF" w:rsidRPr="00667110" w:rsidRDefault="002264EF" w:rsidP="001E6DC8">
            <w:pPr>
              <w:autoSpaceDE w:val="0"/>
              <w:autoSpaceDN w:val="0"/>
              <w:adjustRightInd w:val="0"/>
              <w:spacing w:line="256" w:lineRule="auto"/>
              <w:ind w:right="76"/>
              <w:jc w:val="right"/>
              <w:rPr>
                <w:rFonts w:ascii="Arial" w:eastAsia="Times New Roman" w:hAnsi="Arial" w:cs="Arial"/>
                <w:b/>
                <w:iCs/>
                <w:sz w:val="19"/>
                <w:szCs w:val="19"/>
                <w:lang w:eastAsia="pl-PL"/>
              </w:rPr>
            </w:pPr>
            <w:r>
              <w:rPr>
                <w:rFonts w:ascii="Arial" w:eastAsia="Times New Roman" w:hAnsi="Arial" w:cs="Arial"/>
                <w:b/>
                <w:iCs/>
                <w:sz w:val="19"/>
                <w:szCs w:val="19"/>
                <w:lang w:eastAsia="pl-PL"/>
              </w:rPr>
              <w:t>Dotyczy zakresów 71 - 73</w:t>
            </w:r>
          </w:p>
        </w:tc>
      </w:tr>
    </w:tbl>
    <w:p w14:paraId="34298D98" w14:textId="77777777" w:rsidR="002264EF" w:rsidRPr="00667110" w:rsidRDefault="002264EF" w:rsidP="002264EF">
      <w:pPr>
        <w:rPr>
          <w:rFonts w:ascii="Arial" w:eastAsia="Times New Roman" w:hAnsi="Arial" w:cs="Arial"/>
          <w:b/>
          <w:sz w:val="19"/>
          <w:szCs w:val="19"/>
        </w:rPr>
      </w:pPr>
      <w:r w:rsidRPr="00667110">
        <w:rPr>
          <w:rFonts w:ascii="Arial" w:eastAsia="Times New Roman" w:hAnsi="Arial" w:cs="Arial"/>
          <w:b/>
          <w:sz w:val="19"/>
          <w:szCs w:val="19"/>
        </w:rPr>
        <w:t xml:space="preserve">                                    </w:t>
      </w:r>
    </w:p>
    <w:p w14:paraId="3929C1A2" w14:textId="77777777" w:rsidR="002264EF" w:rsidRPr="00667110" w:rsidRDefault="002264EF" w:rsidP="002264EF">
      <w:pPr>
        <w:rPr>
          <w:rFonts w:ascii="Arial" w:eastAsia="Times New Roman" w:hAnsi="Arial" w:cs="Arial"/>
          <w:b/>
          <w:sz w:val="19"/>
          <w:szCs w:val="19"/>
        </w:rPr>
      </w:pPr>
    </w:p>
    <w:p w14:paraId="11F62D49" w14:textId="77777777" w:rsidR="002264EF" w:rsidRPr="00667110" w:rsidRDefault="002264EF" w:rsidP="002264EF">
      <w:pPr>
        <w:rPr>
          <w:rFonts w:ascii="Arial" w:eastAsia="Times New Roman" w:hAnsi="Arial" w:cs="Arial"/>
          <w:b/>
          <w:sz w:val="19"/>
          <w:szCs w:val="19"/>
        </w:rPr>
      </w:pPr>
      <w:r w:rsidRPr="00667110">
        <w:rPr>
          <w:rFonts w:ascii="Arial" w:eastAsia="Times New Roman" w:hAnsi="Arial" w:cs="Arial"/>
          <w:b/>
          <w:sz w:val="19"/>
          <w:szCs w:val="19"/>
        </w:rPr>
        <w:t xml:space="preserve">                                 OŚWIADCZENIE dotyczące oferowanych wyrobów medycznych</w:t>
      </w:r>
    </w:p>
    <w:p w14:paraId="2C33FD4C" w14:textId="77777777" w:rsidR="002264EF" w:rsidRPr="002264EF" w:rsidRDefault="002264EF" w:rsidP="002264EF">
      <w:pPr>
        <w:rPr>
          <w:rFonts w:ascii="Verdana" w:eastAsia="Times New Roman" w:hAnsi="Verdana" w:cs="Arial"/>
          <w:b/>
          <w:sz w:val="18"/>
          <w:szCs w:val="18"/>
        </w:rPr>
      </w:pPr>
    </w:p>
    <w:p w14:paraId="62C91BA6" w14:textId="77777777" w:rsidR="002264EF" w:rsidRPr="002264EF" w:rsidRDefault="002264EF" w:rsidP="002264EF">
      <w:pPr>
        <w:jc w:val="both"/>
        <w:rPr>
          <w:rFonts w:ascii="Verdana" w:eastAsia="Times New Roman" w:hAnsi="Verdana" w:cs="Arial"/>
          <w:sz w:val="18"/>
          <w:szCs w:val="18"/>
          <w:lang w:eastAsia="ar-SA"/>
        </w:rPr>
      </w:pPr>
      <w:r w:rsidRPr="002264EF">
        <w:rPr>
          <w:rFonts w:ascii="Verdana" w:eastAsia="Times New Roman" w:hAnsi="Verdana" w:cs="Arial"/>
          <w:sz w:val="18"/>
          <w:szCs w:val="18"/>
          <w:lang w:eastAsia="ar-SA"/>
        </w:rPr>
        <w:t>……………………………………………………………………………………………………………………………</w:t>
      </w:r>
    </w:p>
    <w:p w14:paraId="5836A564" w14:textId="77777777" w:rsidR="002264EF" w:rsidRPr="002264EF" w:rsidRDefault="002264EF" w:rsidP="002264EF">
      <w:pPr>
        <w:jc w:val="center"/>
        <w:rPr>
          <w:rFonts w:ascii="Verdana" w:eastAsia="Times New Roman" w:hAnsi="Verdana" w:cs="Arial"/>
          <w:sz w:val="18"/>
          <w:szCs w:val="18"/>
          <w:lang w:eastAsia="ar-SA"/>
        </w:rPr>
      </w:pPr>
      <w:r w:rsidRPr="002264EF">
        <w:rPr>
          <w:rFonts w:ascii="Verdana" w:eastAsia="Times New Roman" w:hAnsi="Verdana" w:cs="Arial"/>
          <w:sz w:val="18"/>
          <w:szCs w:val="18"/>
          <w:lang w:eastAsia="ar-SA"/>
        </w:rPr>
        <w:t>pełna nazwa Wykonawcy:</w:t>
      </w:r>
    </w:p>
    <w:p w14:paraId="4373D15C" w14:textId="77777777" w:rsidR="002264EF" w:rsidRPr="002264EF" w:rsidRDefault="002264EF" w:rsidP="002264EF">
      <w:pPr>
        <w:jc w:val="both"/>
        <w:rPr>
          <w:rFonts w:ascii="Verdana" w:eastAsia="Times New Roman" w:hAnsi="Verdana" w:cs="Arial"/>
          <w:sz w:val="18"/>
          <w:szCs w:val="18"/>
          <w:lang w:eastAsia="ar-SA"/>
        </w:rPr>
      </w:pPr>
      <w:r w:rsidRPr="002264EF">
        <w:rPr>
          <w:rFonts w:ascii="Verdana" w:eastAsia="Times New Roman" w:hAnsi="Verdana" w:cs="Arial"/>
          <w:sz w:val="18"/>
          <w:szCs w:val="18"/>
          <w:lang w:eastAsia="ar-SA"/>
        </w:rPr>
        <w:t>……………………………………………………………………………………………………………………………</w:t>
      </w:r>
    </w:p>
    <w:p w14:paraId="7C709A8C" w14:textId="4BADF450" w:rsidR="002264EF" w:rsidRPr="002264EF" w:rsidRDefault="002264EF" w:rsidP="002264EF">
      <w:pPr>
        <w:jc w:val="center"/>
        <w:rPr>
          <w:rFonts w:ascii="Verdana" w:eastAsia="Times New Roman" w:hAnsi="Verdana" w:cs="Arial"/>
          <w:sz w:val="18"/>
          <w:szCs w:val="18"/>
          <w:lang w:eastAsia="ar-SA"/>
        </w:rPr>
      </w:pPr>
      <w:r w:rsidRPr="002264EF">
        <w:rPr>
          <w:rFonts w:ascii="Verdana" w:eastAsia="Times New Roman" w:hAnsi="Verdana" w:cs="Arial"/>
          <w:sz w:val="18"/>
          <w:szCs w:val="18"/>
          <w:lang w:eastAsia="ar-SA"/>
        </w:rPr>
        <w:t>adres Wykonawcy:</w:t>
      </w:r>
    </w:p>
    <w:p w14:paraId="06E5E832" w14:textId="77777777" w:rsidR="002264EF" w:rsidRPr="002264EF" w:rsidRDefault="002264EF" w:rsidP="002264EF">
      <w:pPr>
        <w:rPr>
          <w:rFonts w:ascii="Verdana" w:eastAsia="Times New Roman" w:hAnsi="Verdana" w:cs="Arial"/>
          <w:sz w:val="18"/>
          <w:szCs w:val="18"/>
        </w:rPr>
      </w:pPr>
    </w:p>
    <w:p w14:paraId="2F755B49" w14:textId="491305CF" w:rsidR="002264EF" w:rsidRPr="002264EF" w:rsidRDefault="002264EF" w:rsidP="002264EF">
      <w:pPr>
        <w:rPr>
          <w:rFonts w:ascii="Verdana" w:eastAsia="Times New Roman" w:hAnsi="Verdana" w:cs="Arial"/>
          <w:sz w:val="18"/>
          <w:szCs w:val="18"/>
        </w:rPr>
      </w:pPr>
      <w:r w:rsidRPr="002264EF">
        <w:rPr>
          <w:rFonts w:ascii="Verdana" w:eastAsia="Times New Roman" w:hAnsi="Verdana" w:cs="Arial"/>
          <w:sz w:val="18"/>
          <w:szCs w:val="18"/>
        </w:rPr>
        <w:t>Nazwa i adres Partnera/-ów ( w przypadku Konsorcjum)</w:t>
      </w:r>
    </w:p>
    <w:p w14:paraId="462E3A2E" w14:textId="79D2A6AB" w:rsidR="002264EF" w:rsidRPr="002264EF" w:rsidRDefault="002264EF" w:rsidP="002264EF">
      <w:pPr>
        <w:rPr>
          <w:rFonts w:ascii="Verdana" w:eastAsia="Times New Roman" w:hAnsi="Verdana" w:cs="Arial"/>
          <w:sz w:val="18"/>
          <w:szCs w:val="18"/>
        </w:rPr>
      </w:pPr>
      <w:r w:rsidRPr="002264EF">
        <w:rPr>
          <w:rFonts w:ascii="Verdana" w:eastAsia="Times New Roman" w:hAnsi="Verdana" w:cs="Arial"/>
          <w:sz w:val="18"/>
          <w:szCs w:val="18"/>
        </w:rPr>
        <w:t>……………………………………………………………………………………………………………………….</w:t>
      </w:r>
    </w:p>
    <w:p w14:paraId="0F4C49F8" w14:textId="556486A2" w:rsidR="002264EF" w:rsidRPr="002264EF" w:rsidRDefault="002264EF" w:rsidP="002264EF">
      <w:pPr>
        <w:rPr>
          <w:rFonts w:ascii="Verdana" w:eastAsia="Times New Roman" w:hAnsi="Verdana" w:cs="Arial"/>
          <w:sz w:val="18"/>
          <w:szCs w:val="18"/>
        </w:rPr>
      </w:pPr>
      <w:r w:rsidRPr="002264EF">
        <w:rPr>
          <w:rFonts w:ascii="Verdana" w:eastAsia="Times New Roman" w:hAnsi="Verdana" w:cs="Arial"/>
          <w:sz w:val="18"/>
          <w:szCs w:val="18"/>
        </w:rPr>
        <w:t>Dotyczy zamówienia publicznego prowadzonego w trybie podstawowym pn.:</w:t>
      </w:r>
      <w:r w:rsidRPr="002264EF">
        <w:rPr>
          <w:rFonts w:ascii="Verdana" w:hAnsi="Verdana" w:cs="Arial"/>
          <w:b/>
          <w:bCs/>
          <w:color w:val="0000FF"/>
          <w:sz w:val="18"/>
          <w:szCs w:val="18"/>
        </w:rPr>
        <w:t xml:space="preserve"> sukcesywna </w:t>
      </w:r>
      <w:r w:rsidRPr="002264EF">
        <w:rPr>
          <w:rFonts w:ascii="Verdana" w:hAnsi="Verdana" w:cs="Arial"/>
          <w:b/>
          <w:bCs/>
          <w:iCs/>
          <w:color w:val="0000FF"/>
          <w:sz w:val="18"/>
          <w:szCs w:val="18"/>
        </w:rPr>
        <w:t xml:space="preserve">dostawa leków </w:t>
      </w:r>
      <w:r w:rsidRPr="002264EF">
        <w:rPr>
          <w:rFonts w:ascii="Verdana" w:hAnsi="Verdana" w:cs="Arial"/>
          <w:b/>
          <w:color w:val="0000FF"/>
          <w:sz w:val="18"/>
          <w:szCs w:val="18"/>
        </w:rPr>
        <w:t>antybiotyków, chemioterapeutyków, płynów infuzyjnych, środków kontrastowych, opatrunków dla Szpitala Wojewódzkiego im. Św. Łukasza SP ZOZ w Tarnowie</w:t>
      </w:r>
    </w:p>
    <w:p w14:paraId="1A5B374F" w14:textId="77777777" w:rsidR="002264EF" w:rsidRPr="002264EF" w:rsidRDefault="002264EF" w:rsidP="002264EF">
      <w:pPr>
        <w:jc w:val="both"/>
        <w:rPr>
          <w:rFonts w:ascii="Verdana" w:hAnsi="Verdana" w:cs="Calibri Light"/>
          <w:b/>
          <w:bCs/>
          <w:sz w:val="18"/>
          <w:szCs w:val="18"/>
          <w:lang w:eastAsia="pl-PL"/>
        </w:rPr>
      </w:pPr>
    </w:p>
    <w:p w14:paraId="38659356" w14:textId="77777777" w:rsidR="002264EF" w:rsidRPr="002264EF" w:rsidRDefault="002264EF" w:rsidP="002264EF">
      <w:pPr>
        <w:rPr>
          <w:rFonts w:ascii="Verdana" w:hAnsi="Verdana" w:cs="Calibri Light"/>
          <w:b/>
          <w:bCs/>
          <w:sz w:val="18"/>
          <w:szCs w:val="18"/>
        </w:rPr>
      </w:pPr>
      <w:r w:rsidRPr="002264EF">
        <w:rPr>
          <w:rFonts w:ascii="Verdana" w:hAnsi="Verdana" w:cs="Calibri Light"/>
          <w:b/>
          <w:bCs/>
          <w:sz w:val="18"/>
          <w:szCs w:val="18"/>
        </w:rPr>
        <w:t xml:space="preserve">Oświadczam/-y, że w odniesieniu do Zakresu nr ……. którego dotyczy oferta: </w:t>
      </w:r>
    </w:p>
    <w:p w14:paraId="2BD22894" w14:textId="77777777" w:rsidR="002264EF" w:rsidRPr="002264EF" w:rsidRDefault="002264EF" w:rsidP="002264EF">
      <w:pPr>
        <w:pStyle w:val="Akapitzlist"/>
        <w:numPr>
          <w:ilvl w:val="0"/>
          <w:numId w:val="49"/>
        </w:numPr>
        <w:tabs>
          <w:tab w:val="left" w:pos="0"/>
        </w:tabs>
        <w:spacing w:after="0" w:line="240" w:lineRule="auto"/>
        <w:jc w:val="both"/>
        <w:rPr>
          <w:rFonts w:ascii="Verdana" w:hAnsi="Verdana" w:cs="Arial"/>
          <w:sz w:val="18"/>
          <w:szCs w:val="18"/>
          <w:lang w:eastAsia="pl-PL"/>
        </w:rPr>
      </w:pPr>
      <w:r w:rsidRPr="002264EF">
        <w:rPr>
          <w:rFonts w:ascii="Verdana" w:hAnsi="Verdana" w:cs="Calibri Light"/>
          <w:b/>
          <w:bCs/>
          <w:sz w:val="18"/>
          <w:szCs w:val="18"/>
        </w:rPr>
        <w:t xml:space="preserve">Oferowany wyrób medyczny, spełnia wszystkie wymagania określone przepisami ustawy z dnia </w:t>
      </w:r>
      <w:r w:rsidRPr="002264EF">
        <w:rPr>
          <w:rFonts w:ascii="Verdana" w:hAnsi="Verdana" w:cs="Arial"/>
          <w:b/>
          <w:bCs/>
          <w:color w:val="000000"/>
          <w:spacing w:val="-1"/>
          <w:sz w:val="18"/>
          <w:szCs w:val="18"/>
        </w:rPr>
        <w:t xml:space="preserve">z dnia 7 kwietnia </w:t>
      </w:r>
      <w:r w:rsidRPr="002264EF">
        <w:rPr>
          <w:rFonts w:ascii="Verdana" w:hAnsi="Verdana" w:cs="Arial"/>
          <w:b/>
          <w:bCs/>
          <w:spacing w:val="-1"/>
          <w:sz w:val="18"/>
          <w:szCs w:val="18"/>
        </w:rPr>
        <w:t>2022 r. (Dz. U. z 2024 r,  poz. 1620 ze zm.).</w:t>
      </w:r>
      <w:r w:rsidRPr="002264EF">
        <w:rPr>
          <w:rFonts w:ascii="Verdana" w:hAnsi="Verdana" w:cs="Arial"/>
          <w:bCs/>
          <w:sz w:val="18"/>
          <w:szCs w:val="18"/>
        </w:rPr>
        <w:t xml:space="preserve"> </w:t>
      </w:r>
    </w:p>
    <w:p w14:paraId="386B838B" w14:textId="77777777" w:rsidR="002264EF" w:rsidRPr="006D7114" w:rsidRDefault="002264EF" w:rsidP="002264EF">
      <w:pPr>
        <w:pStyle w:val="Akapitzlist"/>
        <w:numPr>
          <w:ilvl w:val="0"/>
          <w:numId w:val="49"/>
        </w:numPr>
        <w:tabs>
          <w:tab w:val="left" w:pos="0"/>
        </w:tabs>
        <w:spacing w:after="0" w:line="240" w:lineRule="auto"/>
        <w:jc w:val="both"/>
        <w:rPr>
          <w:rFonts w:ascii="Verdana" w:hAnsi="Verdana" w:cs="Arial"/>
          <w:sz w:val="18"/>
          <w:szCs w:val="18"/>
          <w:lang w:eastAsia="pl-PL"/>
        </w:rPr>
      </w:pPr>
      <w:r w:rsidRPr="002264EF">
        <w:rPr>
          <w:rFonts w:ascii="Verdana" w:hAnsi="Verdana" w:cs="Calibri Light"/>
          <w:b/>
          <w:bCs/>
          <w:sz w:val="18"/>
          <w:szCs w:val="18"/>
        </w:rPr>
        <w:t>Oferowany wyrób medyczny został oznakowany znakami CE po przeprowadzeniu odpowiednich dla wyrobu procedur oceny</w:t>
      </w:r>
      <w:r w:rsidRPr="006D7114">
        <w:rPr>
          <w:rFonts w:ascii="Verdana" w:hAnsi="Verdana" w:cs="Calibri Light"/>
          <w:b/>
          <w:bCs/>
          <w:sz w:val="18"/>
          <w:szCs w:val="18"/>
        </w:rPr>
        <w:t xml:space="preserve"> zgodności, zakończonych wydaniem certyfikatu zgodności, który nie utracił ważności</w:t>
      </w:r>
      <w:r w:rsidRPr="006D7114">
        <w:rPr>
          <w:rFonts w:ascii="Verdana" w:hAnsi="Verdana" w:cs="Calibri Light"/>
          <w:b/>
          <w:bCs/>
          <w:color w:val="FF0000"/>
          <w:sz w:val="18"/>
          <w:szCs w:val="18"/>
        </w:rPr>
        <w:t>*</w:t>
      </w:r>
      <w:r w:rsidRPr="006D7114">
        <w:rPr>
          <w:rFonts w:ascii="Verdana" w:hAnsi="Verdana" w:cs="Calibri Light"/>
          <w:b/>
          <w:bCs/>
          <w:sz w:val="18"/>
          <w:szCs w:val="18"/>
        </w:rPr>
        <w:t xml:space="preserve"> albo</w:t>
      </w:r>
    </w:p>
    <w:p w14:paraId="0FA233CE" w14:textId="77777777" w:rsidR="002264EF" w:rsidRPr="006D7114" w:rsidRDefault="002264EF" w:rsidP="002264EF">
      <w:pPr>
        <w:pStyle w:val="Akapitzlist"/>
        <w:numPr>
          <w:ilvl w:val="0"/>
          <w:numId w:val="49"/>
        </w:numPr>
        <w:tabs>
          <w:tab w:val="left" w:pos="0"/>
        </w:tabs>
        <w:spacing w:after="0" w:line="240" w:lineRule="auto"/>
        <w:jc w:val="both"/>
        <w:rPr>
          <w:rFonts w:ascii="Verdana" w:hAnsi="Verdana" w:cs="Arial"/>
          <w:sz w:val="18"/>
          <w:szCs w:val="18"/>
          <w:lang w:eastAsia="pl-PL"/>
        </w:rPr>
      </w:pPr>
      <w:r w:rsidRPr="006D7114">
        <w:rPr>
          <w:rFonts w:ascii="Verdana" w:hAnsi="Verdana" w:cs="Calibri Light"/>
          <w:b/>
          <w:bCs/>
          <w:sz w:val="18"/>
          <w:szCs w:val="18"/>
        </w:rPr>
        <w:t>Wytwórca lub jego autoryzowany przedstawiciel wystawił deklarację zgodności stwierdzającą na jego wyłączną odpowiedzialność, że wyrób jest zgodny z wymaganiami zasadniczymi</w:t>
      </w:r>
      <w:r w:rsidRPr="006D7114">
        <w:rPr>
          <w:rFonts w:ascii="Verdana" w:hAnsi="Verdana" w:cs="Calibri Light"/>
          <w:b/>
          <w:bCs/>
          <w:color w:val="FF0000"/>
          <w:sz w:val="18"/>
          <w:szCs w:val="18"/>
        </w:rPr>
        <w:t>*</w:t>
      </w:r>
    </w:p>
    <w:p w14:paraId="5CAA242D" w14:textId="77777777" w:rsidR="002264EF" w:rsidRPr="006D7114" w:rsidRDefault="002264EF" w:rsidP="002264EF">
      <w:pPr>
        <w:pStyle w:val="Akapitzlist"/>
        <w:numPr>
          <w:ilvl w:val="0"/>
          <w:numId w:val="49"/>
        </w:numPr>
        <w:tabs>
          <w:tab w:val="left" w:pos="0"/>
        </w:tabs>
        <w:spacing w:after="0" w:line="240" w:lineRule="auto"/>
        <w:jc w:val="both"/>
        <w:rPr>
          <w:rFonts w:ascii="Verdana" w:hAnsi="Verdana" w:cs="Arial"/>
          <w:sz w:val="18"/>
          <w:szCs w:val="18"/>
          <w:lang w:eastAsia="pl-PL"/>
        </w:rPr>
      </w:pPr>
      <w:r w:rsidRPr="006D7114">
        <w:rPr>
          <w:rFonts w:ascii="Verdana" w:hAnsi="Verdana" w:cs="Calibri Light"/>
          <w:b/>
          <w:bCs/>
          <w:sz w:val="18"/>
          <w:szCs w:val="18"/>
        </w:rPr>
        <w:t xml:space="preserve">Oferowane wyroby medyczne są właściwie oznakowane i mają odpowiednie instrukcje używania w języku polskim, </w:t>
      </w:r>
    </w:p>
    <w:p w14:paraId="063AB0FC" w14:textId="77777777" w:rsidR="002264EF" w:rsidRPr="006D7114" w:rsidRDefault="002264EF" w:rsidP="002264EF">
      <w:pPr>
        <w:ind w:left="720"/>
        <w:rPr>
          <w:rFonts w:ascii="Verdana" w:hAnsi="Verdana" w:cs="Calibri Light"/>
          <w:b/>
          <w:bCs/>
          <w:sz w:val="18"/>
          <w:szCs w:val="18"/>
        </w:rPr>
      </w:pPr>
      <w:r w:rsidRPr="006D7114">
        <w:rPr>
          <w:rFonts w:ascii="Verdana" w:hAnsi="Verdana" w:cs="Calibri Light"/>
          <w:b/>
          <w:bCs/>
          <w:sz w:val="18"/>
          <w:szCs w:val="18"/>
        </w:rPr>
        <w:t>- Wykonawca zobowiązuje się przedstawić niezwłocznie na każde żądanie Zamawiającemu kopie lub oryginały dokumentów wymienionych w punktach od 1 – 4</w:t>
      </w:r>
    </w:p>
    <w:p w14:paraId="14A476D6" w14:textId="77777777" w:rsidR="002264EF" w:rsidRPr="006D7114" w:rsidRDefault="002264EF" w:rsidP="002264EF">
      <w:pPr>
        <w:ind w:left="720"/>
        <w:rPr>
          <w:rFonts w:ascii="Verdana" w:hAnsi="Verdana" w:cs="Calibri Light"/>
          <w:b/>
          <w:bCs/>
          <w:sz w:val="18"/>
          <w:szCs w:val="18"/>
        </w:rPr>
      </w:pPr>
      <w:r w:rsidRPr="006D7114">
        <w:rPr>
          <w:rFonts w:ascii="Verdana" w:hAnsi="Verdana" w:cs="Calibri Light"/>
          <w:b/>
          <w:bCs/>
          <w:sz w:val="18"/>
          <w:szCs w:val="18"/>
        </w:rPr>
        <w:t xml:space="preserve">                       OŚWIADCZENIE DOTYCZĄCE PODANYCH INFORMACJI</w:t>
      </w:r>
    </w:p>
    <w:p w14:paraId="046FA791" w14:textId="77777777" w:rsidR="002264EF" w:rsidRPr="00022667" w:rsidRDefault="002264EF" w:rsidP="002264EF">
      <w:pPr>
        <w:ind w:left="720"/>
        <w:jc w:val="both"/>
        <w:rPr>
          <w:rFonts w:ascii="Verdana" w:hAnsi="Verdana" w:cs="Calibri Light"/>
          <w:b/>
          <w:bCs/>
          <w:sz w:val="18"/>
          <w:szCs w:val="18"/>
        </w:rPr>
      </w:pPr>
      <w:r w:rsidRPr="00022667">
        <w:rPr>
          <w:rFonts w:ascii="Verdana" w:hAnsi="Verdana" w:cs="Calibri Light"/>
          <w:b/>
          <w:bCs/>
          <w:sz w:val="18"/>
          <w:szCs w:val="18"/>
        </w:rPr>
        <w:t>Oświadczam, że wszystkie informacje podane w oświadczeniu są aktualne i zgodne z prawdą oraz zostały przedstawione z pełną  świadomością konsekwencji poważnego wprowadzenia Zamawiającego w błąd.</w:t>
      </w:r>
    </w:p>
    <w:p w14:paraId="4A7C2584" w14:textId="77777777" w:rsidR="002264EF" w:rsidRDefault="002264EF" w:rsidP="002264EF">
      <w:pPr>
        <w:rPr>
          <w:rFonts w:ascii="Verdana" w:hAnsi="Verdana" w:cs="Calibri Light"/>
          <w:b/>
          <w:bCs/>
          <w:sz w:val="18"/>
          <w:szCs w:val="18"/>
        </w:rPr>
      </w:pPr>
    </w:p>
    <w:p w14:paraId="17B80981" w14:textId="77777777" w:rsidR="002264EF" w:rsidRDefault="002264EF" w:rsidP="002264EF">
      <w:pPr>
        <w:ind w:left="720"/>
        <w:rPr>
          <w:rFonts w:ascii="Verdana" w:hAnsi="Verdana" w:cs="Calibri Light"/>
          <w:b/>
          <w:bCs/>
          <w:sz w:val="18"/>
          <w:szCs w:val="18"/>
        </w:rPr>
      </w:pPr>
      <w:r w:rsidRPr="00BC51B8">
        <w:rPr>
          <w:rFonts w:ascii="Verdana" w:hAnsi="Verdana" w:cs="Calibri Light"/>
          <w:b/>
          <w:bCs/>
          <w:sz w:val="18"/>
          <w:szCs w:val="18"/>
        </w:rPr>
        <w:t>……………………………………………, dnia …………………………………….</w:t>
      </w:r>
    </w:p>
    <w:p w14:paraId="0A515775" w14:textId="77777777" w:rsidR="002264EF" w:rsidRPr="006815ED" w:rsidRDefault="002264EF" w:rsidP="002264EF">
      <w:pPr>
        <w:ind w:left="720"/>
        <w:rPr>
          <w:rFonts w:ascii="Verdana" w:hAnsi="Verdana" w:cs="Calibri Light"/>
          <w:b/>
          <w:bCs/>
          <w:sz w:val="18"/>
          <w:szCs w:val="18"/>
        </w:rPr>
      </w:pPr>
      <w:r w:rsidRPr="00BC51B8">
        <w:rPr>
          <w:rFonts w:ascii="Verdana" w:hAnsi="Verdana" w:cs="Calibri Light"/>
          <w:b/>
          <w:bCs/>
          <w:sz w:val="18"/>
          <w:szCs w:val="18"/>
        </w:rPr>
        <w:t xml:space="preserve">*Niepotrzebne skreślić </w:t>
      </w:r>
    </w:p>
    <w:p w14:paraId="2E43AA30" w14:textId="77777777" w:rsidR="002264EF" w:rsidRPr="00667110" w:rsidRDefault="002264EF" w:rsidP="002264EF">
      <w:pPr>
        <w:rPr>
          <w:rFonts w:ascii="Arial" w:eastAsia="Times New Roman" w:hAnsi="Arial" w:cs="Arial"/>
          <w:b/>
          <w:bCs/>
          <w:color w:val="FF0000"/>
          <w:sz w:val="19"/>
          <w:szCs w:val="19"/>
        </w:rPr>
      </w:pPr>
    </w:p>
    <w:p w14:paraId="460EBF41" w14:textId="77777777" w:rsidR="002264EF" w:rsidRDefault="002264EF" w:rsidP="00F202BD">
      <w:pPr>
        <w:jc w:val="right"/>
        <w:rPr>
          <w:rFonts w:ascii="Arial" w:hAnsi="Arial" w:cs="Arial"/>
          <w:b/>
          <w:i/>
          <w:sz w:val="19"/>
          <w:szCs w:val="19"/>
          <w:lang w:eastAsia="pl-PL"/>
        </w:rPr>
      </w:pPr>
    </w:p>
    <w:p w14:paraId="3539A473" w14:textId="77777777" w:rsidR="002264EF" w:rsidRDefault="002264EF" w:rsidP="00F202BD">
      <w:pPr>
        <w:jc w:val="right"/>
        <w:rPr>
          <w:rFonts w:ascii="Arial" w:hAnsi="Arial" w:cs="Arial"/>
          <w:b/>
          <w:i/>
          <w:sz w:val="19"/>
          <w:szCs w:val="19"/>
          <w:lang w:eastAsia="pl-PL"/>
        </w:rPr>
      </w:pPr>
    </w:p>
    <w:p w14:paraId="1C58942F" w14:textId="77777777" w:rsidR="002264EF" w:rsidRDefault="002264EF" w:rsidP="00F202BD">
      <w:pPr>
        <w:jc w:val="right"/>
        <w:rPr>
          <w:rFonts w:ascii="Arial" w:hAnsi="Arial" w:cs="Arial"/>
          <w:b/>
          <w:i/>
          <w:sz w:val="19"/>
          <w:szCs w:val="19"/>
          <w:lang w:eastAsia="pl-PL"/>
        </w:rPr>
      </w:pPr>
    </w:p>
    <w:p w14:paraId="7E6B5982" w14:textId="7F668DBD" w:rsidR="00907E6E" w:rsidRPr="0090472A" w:rsidRDefault="00907E6E" w:rsidP="00F202BD">
      <w:pPr>
        <w:jc w:val="right"/>
        <w:rPr>
          <w:b/>
          <w:i/>
          <w:color w:val="FF0000"/>
        </w:rPr>
      </w:pPr>
      <w:r w:rsidRPr="0090472A">
        <w:rPr>
          <w:rFonts w:ascii="Arial" w:hAnsi="Arial" w:cs="Arial"/>
          <w:b/>
          <w:i/>
          <w:sz w:val="19"/>
          <w:szCs w:val="19"/>
          <w:lang w:eastAsia="pl-PL"/>
        </w:rPr>
        <w:lastRenderedPageBreak/>
        <w:t xml:space="preserve"> </w:t>
      </w:r>
    </w:p>
    <w:sectPr w:rsidR="00907E6E" w:rsidRPr="0090472A" w:rsidSect="00497BE2">
      <w:headerReference w:type="default" r:id="rId41"/>
      <w:footerReference w:type="default" r:id="rId42"/>
      <w:pgSz w:w="11906" w:h="16838"/>
      <w:pgMar w:top="1418" w:right="1418" w:bottom="1418" w:left="1418" w:header="709"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26F7" w14:textId="77777777" w:rsidR="00DA0660" w:rsidRDefault="00DA0660" w:rsidP="00993FA5">
      <w:pPr>
        <w:spacing w:after="0" w:line="240" w:lineRule="auto"/>
      </w:pPr>
      <w:r>
        <w:separator/>
      </w:r>
    </w:p>
  </w:endnote>
  <w:endnote w:type="continuationSeparator" w:id="0">
    <w:p w14:paraId="76D0F931" w14:textId="77777777" w:rsidR="00DA0660" w:rsidRDefault="00DA0660" w:rsidP="0099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00"/>
    <w:family w:val="roman"/>
    <w:pitch w:val="variable"/>
  </w:font>
  <w:font w:name="HG Mincho Light J">
    <w:altName w:val="Times New Roman"/>
    <w:panose1 w:val="00000000000000000000"/>
    <w:charset w:val="00"/>
    <w:family w:val="roman"/>
    <w:notTrueType/>
    <w:pitch w:val="default"/>
  </w:font>
  <w:font w:name="Andale Sans UI">
    <w:panose1 w:val="00000000000000000000"/>
    <w:charset w:val="00"/>
    <w:family w:val="roman"/>
    <w:notTrueType/>
    <w:pitch w:val="default"/>
  </w:font>
  <w:font w:name="Arial CE">
    <w:panose1 w:val="020B0604020202020204"/>
    <w:charset w:val="EE"/>
    <w:family w:val="swiss"/>
    <w:pitch w:val="variable"/>
    <w:sig w:usb0="E0002EFF" w:usb1="C000785B" w:usb2="00000009" w:usb3="00000000" w:csb0="000001FF" w:csb1="00000000"/>
  </w:font>
  <w:font w:name="TimesNewRoman">
    <w:altName w:val="MS Mincho"/>
    <w:charset w:val="80"/>
    <w:family w:val="auto"/>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D814" w14:textId="77777777" w:rsidR="00E04C67" w:rsidRDefault="00E04C67">
    <w:pPr>
      <w:pStyle w:val="Stopka"/>
      <w:framePr w:wrap="auto" w:vAnchor="text" w:hAnchor="margin" w:xAlign="right" w:y="1"/>
      <w:rPr>
        <w:rStyle w:val="Numerstrony"/>
      </w:rPr>
    </w:pPr>
  </w:p>
  <w:p w14:paraId="765A2E56" w14:textId="77777777" w:rsidR="00E04C67" w:rsidRDefault="00E04C67">
    <w:pPr>
      <w:pStyle w:val="Nagwek"/>
      <w:tabs>
        <w:tab w:val="clear" w:pos="9072"/>
        <w:tab w:val="right" w:pos="10317"/>
      </w:tabs>
      <w:rPr>
        <w:rFonts w:ascii="Book Antiqua" w:hAnsi="Book Antiqua" w:cs="Book Antiqua"/>
        <w:sz w:val="20"/>
        <w:szCs w:val="20"/>
      </w:rPr>
    </w:pPr>
  </w:p>
  <w:p w14:paraId="7CB0867C" w14:textId="105273B1" w:rsidR="00E04C67" w:rsidRDefault="00E04C67">
    <w:pPr>
      <w:pStyle w:val="Nagwek"/>
      <w:tabs>
        <w:tab w:val="clear" w:pos="9072"/>
        <w:tab w:val="left" w:pos="6660"/>
        <w:tab w:val="right" w:pos="9360"/>
        <w:tab w:val="right" w:pos="10317"/>
      </w:tabs>
      <w:rPr>
        <w:sz w:val="20"/>
        <w:szCs w:val="20"/>
      </w:rPr>
    </w:pPr>
    <w:r>
      <w:rPr>
        <w:sz w:val="20"/>
        <w:szCs w:val="20"/>
      </w:rPr>
      <w:t>S</w:t>
    </w:r>
    <w:r w:rsidR="00740538">
      <w:rPr>
        <w:noProof/>
      </w:rPr>
      <mc:AlternateContent>
        <mc:Choice Requires="wps">
          <w:drawing>
            <wp:anchor distT="4294967295" distB="4294967295" distL="114300" distR="114300" simplePos="0" relativeHeight="251658240" behindDoc="0" locked="0" layoutInCell="1" allowOverlap="1" wp14:anchorId="59E41A7B" wp14:editId="6AD534AB">
              <wp:simplePos x="0" y="0"/>
              <wp:positionH relativeFrom="column">
                <wp:posOffset>0</wp:posOffset>
              </wp:positionH>
              <wp:positionV relativeFrom="paragraph">
                <wp:posOffset>-30481</wp:posOffset>
              </wp:positionV>
              <wp:extent cx="6069965" cy="0"/>
              <wp:effectExtent l="0" t="19050" r="26035"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996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F3D1E" id="Łącznik prosty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4pt" to="477.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" strokeweight="4.5pt">
              <v:stroke linestyle="thinThick"/>
            </v:line>
          </w:pict>
        </mc:Fallback>
      </mc:AlternateContent>
    </w:r>
    <w:r>
      <w:rPr>
        <w:sz w:val="20"/>
        <w:szCs w:val="20"/>
      </w:rPr>
      <w:t xml:space="preserve">zpital im. Św. Łukasza SPZOZ w Tarnowie </w:t>
    </w:r>
    <w:r>
      <w:rPr>
        <w:sz w:val="20"/>
        <w:szCs w:val="20"/>
      </w:rPr>
      <w:tab/>
    </w:r>
    <w:r>
      <w:rPr>
        <w:sz w:val="20"/>
        <w:szCs w:val="20"/>
      </w:rPr>
      <w:tab/>
    </w:r>
    <w:r>
      <w:rPr>
        <w:sz w:val="20"/>
        <w:szCs w:val="20"/>
      </w:rPr>
      <w:tab/>
      <w:t xml:space="preserve">strona </w:t>
    </w:r>
    <w:r>
      <w:rPr>
        <w:rStyle w:val="Numerstrony"/>
        <w:sz w:val="20"/>
        <w:szCs w:val="20"/>
      </w:rPr>
      <w:fldChar w:fldCharType="begin"/>
    </w:r>
    <w:r>
      <w:rPr>
        <w:rStyle w:val="Numerstrony"/>
        <w:sz w:val="20"/>
        <w:szCs w:val="20"/>
      </w:rPr>
      <w:instrText xml:space="preserve"> PAGE </w:instrText>
    </w:r>
    <w:r>
      <w:rPr>
        <w:rStyle w:val="Numerstrony"/>
        <w:sz w:val="20"/>
        <w:szCs w:val="20"/>
      </w:rPr>
      <w:fldChar w:fldCharType="separate"/>
    </w:r>
    <w:r w:rsidR="005577EC">
      <w:rPr>
        <w:rStyle w:val="Numerstrony"/>
        <w:noProof/>
        <w:sz w:val="20"/>
        <w:szCs w:val="20"/>
      </w:rPr>
      <w:t>24</w:t>
    </w:r>
    <w:r>
      <w:rPr>
        <w:rStyle w:val="Numerstrony"/>
        <w:sz w:val="20"/>
        <w:szCs w:val="20"/>
      </w:rPr>
      <w:fldChar w:fldCharType="end"/>
    </w:r>
  </w:p>
  <w:p w14:paraId="1B243CF5" w14:textId="77777777" w:rsidR="00E04C67" w:rsidRDefault="00E04C67">
    <w:pPr>
      <w:pStyle w:val="Stopka"/>
      <w:rPr>
        <w:sz w:val="20"/>
        <w:szCs w:val="20"/>
      </w:rPr>
    </w:pPr>
  </w:p>
  <w:p w14:paraId="58434ADC" w14:textId="77777777" w:rsidR="00E04C67" w:rsidRDefault="00E04C67">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FF0A6" w14:textId="77777777" w:rsidR="00DA0660" w:rsidRDefault="00DA0660" w:rsidP="00993FA5">
      <w:pPr>
        <w:spacing w:after="0" w:line="240" w:lineRule="auto"/>
      </w:pPr>
      <w:r>
        <w:separator/>
      </w:r>
    </w:p>
  </w:footnote>
  <w:footnote w:type="continuationSeparator" w:id="0">
    <w:p w14:paraId="26B52A4B" w14:textId="77777777" w:rsidR="00DA0660" w:rsidRDefault="00DA0660" w:rsidP="0099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1713" w14:textId="1D813388" w:rsidR="00E04C67" w:rsidRPr="0043233A" w:rsidRDefault="00740538">
    <w:pPr>
      <w:pStyle w:val="Nagwek"/>
      <w:rPr>
        <w:b/>
      </w:rPr>
    </w:pPr>
    <w:r>
      <w:rPr>
        <w:b/>
        <w:noProof/>
        <w:color w:val="000000" w:themeColor="text1"/>
      </w:rPr>
      <mc:AlternateContent>
        <mc:Choice Requires="wps">
          <w:drawing>
            <wp:anchor distT="4294967295" distB="4294967295" distL="114300" distR="114300" simplePos="0" relativeHeight="251657216" behindDoc="0" locked="0" layoutInCell="1" allowOverlap="1" wp14:anchorId="3E839B28" wp14:editId="66A147BE">
              <wp:simplePos x="0" y="0"/>
              <wp:positionH relativeFrom="column">
                <wp:posOffset>19050</wp:posOffset>
              </wp:positionH>
              <wp:positionV relativeFrom="paragraph">
                <wp:posOffset>262889</wp:posOffset>
              </wp:positionV>
              <wp:extent cx="6069965" cy="0"/>
              <wp:effectExtent l="0" t="19050" r="26035" b="1905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996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E2AF3" id="Łącznik prosty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0.7pt" to="479.4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" strokeweight="4.5pt">
              <v:stroke linestyle="thinThick"/>
            </v:line>
          </w:pict>
        </mc:Fallback>
      </mc:AlternateContent>
    </w:r>
    <w:r w:rsidR="00E04C67" w:rsidRPr="00793092">
      <w:rPr>
        <w:rFonts w:ascii="Garamond" w:hAnsi="Garamond" w:cs="Garamond"/>
        <w:b/>
        <w:color w:val="000000" w:themeColor="text1"/>
        <w:sz w:val="20"/>
        <w:szCs w:val="20"/>
      </w:rPr>
      <w:t xml:space="preserve">Nr sprawy </w:t>
    </w:r>
    <w:r w:rsidR="004150EF">
      <w:rPr>
        <w:rFonts w:ascii="Garamond" w:hAnsi="Garamond" w:cs="Garamond"/>
        <w:b/>
        <w:color w:val="000000" w:themeColor="text1"/>
        <w:sz w:val="20"/>
        <w:szCs w:val="20"/>
      </w:rPr>
      <w:t>30/2026</w:t>
    </w:r>
    <w:r w:rsidR="00E04C67" w:rsidRPr="0043233A">
      <w:rPr>
        <w:b/>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lvlText w:val="%1."/>
      <w:lvlJc w:val="left"/>
      <w:pPr>
        <w:tabs>
          <w:tab w:val="num" w:pos="340"/>
        </w:tabs>
      </w:pPr>
      <w:rPr>
        <w:rFonts w:ascii="Times New Roman" w:hAnsi="Times New Roman" w:cs="Times New Roman"/>
        <w:b/>
        <w:bCs/>
        <w:i w:val="0"/>
        <w:iCs w:val="0"/>
        <w:position w:val="0"/>
        <w:sz w:val="18"/>
        <w:szCs w:val="18"/>
        <w:vertAlign w:val="baseline"/>
      </w:rPr>
    </w:lvl>
  </w:abstractNum>
  <w:abstractNum w:abstractNumId="1" w15:restartNumberingAfterBreak="0">
    <w:nsid w:val="00000004"/>
    <w:multiLevelType w:val="multilevel"/>
    <w:tmpl w:val="00000004"/>
    <w:name w:val="WW8Num4"/>
    <w:lvl w:ilvl="0">
      <w:start w:val="9"/>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0" w:firstLine="0"/>
      </w:pPr>
      <w:rPr>
        <w:rFonts w:ascii="Times New Roman" w:eastAsia="Times New Roman" w:hAnsi="Times New Roman" w:cs="Times New Roman"/>
        <w:b/>
        <w:bCs/>
        <w:i w:val="0"/>
        <w:iCs w:val="0"/>
        <w:position w:val="0"/>
        <w:sz w:val="24"/>
        <w:szCs w:val="24"/>
        <w:vertAlign w:val="baseline"/>
      </w:rPr>
    </w:lvl>
    <w:lvl w:ilvl="1">
      <w:start w:val="1"/>
      <w:numFmt w:val="lowerLetter"/>
      <w:lvlText w:val="%2."/>
      <w:lvlJc w:val="left"/>
      <w:pPr>
        <w:tabs>
          <w:tab w:val="num" w:pos="0"/>
        </w:tabs>
        <w:ind w:left="0" w:firstLine="0"/>
      </w:pPr>
      <w:rPr>
        <w:i w:val="0"/>
        <w:iCs w:val="0"/>
        <w:position w:val="0"/>
        <w:sz w:val="24"/>
        <w:vertAlign w:val="baseline"/>
      </w:rPr>
    </w:lvl>
    <w:lvl w:ilvl="2">
      <w:start w:val="1"/>
      <w:numFmt w:val="lowerRoman"/>
      <w:lvlText w:val="%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rPr>
        <w:rFonts w:ascii="Symbol" w:hAnsi="Symbol" w:cs="Symbol"/>
      </w:r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3" w15:restartNumberingAfterBreak="0">
    <w:nsid w:val="00000012"/>
    <w:multiLevelType w:val="multilevel"/>
    <w:tmpl w:val="00000012"/>
    <w:name w:val="WW8Num18"/>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00000013"/>
    <w:multiLevelType w:val="singleLevel"/>
    <w:tmpl w:val="A1F4791E"/>
    <w:name w:val="WW8Num19"/>
    <w:lvl w:ilvl="0">
      <w:start w:val="1"/>
      <w:numFmt w:val="decimal"/>
      <w:lvlText w:val="%1."/>
      <w:lvlJc w:val="left"/>
      <w:pPr>
        <w:tabs>
          <w:tab w:val="num" w:pos="360"/>
        </w:tabs>
        <w:ind w:left="340" w:hanging="340"/>
      </w:pPr>
      <w:rPr>
        <w:rFonts w:ascii="Arial" w:hAnsi="Arial" w:cs="Arial" w:hint="default"/>
        <w:b/>
        <w:bCs/>
        <w:i w:val="0"/>
        <w:iCs w:val="0"/>
        <w:color w:val="auto"/>
        <w:sz w:val="19"/>
        <w:szCs w:val="19"/>
      </w:rPr>
    </w:lvl>
  </w:abstractNum>
  <w:abstractNum w:abstractNumId="5" w15:restartNumberingAfterBreak="0">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6" w15:restartNumberingAfterBreak="0">
    <w:nsid w:val="0000001B"/>
    <w:multiLevelType w:val="singleLevel"/>
    <w:tmpl w:val="0000001B"/>
    <w:name w:val="WW8Num39"/>
    <w:lvl w:ilvl="0">
      <w:start w:val="1"/>
      <w:numFmt w:val="decimal"/>
      <w:lvlText w:val="%1)"/>
      <w:lvlJc w:val="left"/>
      <w:pPr>
        <w:tabs>
          <w:tab w:val="num" w:pos="720"/>
        </w:tabs>
        <w:ind w:left="720" w:hanging="360"/>
      </w:pPr>
    </w:lvl>
  </w:abstractNum>
  <w:abstractNum w:abstractNumId="7" w15:restartNumberingAfterBreak="0">
    <w:nsid w:val="00000020"/>
    <w:multiLevelType w:val="multilevel"/>
    <w:tmpl w:val="E932DF70"/>
    <w:name w:val="WW8Num44"/>
    <w:lvl w:ilvl="0">
      <w:start w:val="1"/>
      <w:numFmt w:val="decimal"/>
      <w:lvlText w:val="%1."/>
      <w:lvlJc w:val="left"/>
      <w:pPr>
        <w:tabs>
          <w:tab w:val="num" w:pos="360"/>
        </w:tabs>
        <w:ind w:left="340" w:hanging="340"/>
      </w:pPr>
      <w:rPr>
        <w:rFonts w:ascii="Arial" w:hAnsi="Arial" w:cs="Arial" w:hint="default"/>
        <w:b/>
        <w:bCs/>
        <w:i w:val="0"/>
        <w:iCs w:val="0"/>
        <w:color w:val="auto"/>
        <w:position w:val="0"/>
        <w:sz w:val="19"/>
        <w:szCs w:val="19"/>
        <w:vertAlign w:val="baseline"/>
      </w:rPr>
    </w:lvl>
    <w:lvl w:ilvl="1">
      <w:start w:val="1"/>
      <w:numFmt w:val="lowerLetter"/>
      <w:lvlText w:val="%2."/>
      <w:lvlJc w:val="left"/>
      <w:pPr>
        <w:tabs>
          <w:tab w:val="num" w:pos="927"/>
        </w:tabs>
        <w:ind w:left="907" w:hanging="340"/>
      </w:pPr>
      <w:rPr>
        <w:rFonts w:ascii="Arial" w:hAnsi="Arial" w:cs="Arial" w:hint="default"/>
        <w:b/>
        <w:bCs/>
        <w:i w:val="0"/>
        <w:iCs w:val="0"/>
        <w:position w:val="0"/>
        <w:sz w:val="24"/>
        <w:szCs w:val="24"/>
        <w:vertAlign w:val="baseline"/>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26"/>
    <w:multiLevelType w:val="multilevel"/>
    <w:tmpl w:val="A2B43BBA"/>
    <w:name w:val="WW8Num37"/>
    <w:lvl w:ilvl="0">
      <w:start w:val="1"/>
      <w:numFmt w:val="decimal"/>
      <w:lvlText w:val="%1."/>
      <w:lvlJc w:val="left"/>
      <w:pPr>
        <w:tabs>
          <w:tab w:val="num" w:pos="2479"/>
        </w:tabs>
      </w:pPr>
    </w:lvl>
    <w:lvl w:ilvl="1">
      <w:start w:val="1"/>
      <w:numFmt w:val="bullet"/>
      <w:lvlText w:val="o"/>
      <w:lvlJc w:val="left"/>
      <w:pPr>
        <w:tabs>
          <w:tab w:val="num" w:pos="1211"/>
        </w:tabs>
      </w:pPr>
      <w:rPr>
        <w:rFonts w:ascii="Courier New" w:hAnsi="Courier New" w:cs="Lucida Sans Unicode"/>
      </w:rPr>
    </w:lvl>
    <w:lvl w:ilvl="2">
      <w:start w:val="1"/>
      <w:numFmt w:val="decimal"/>
      <w:lvlText w:val="%3)"/>
      <w:lvlJc w:val="left"/>
      <w:pPr>
        <w:tabs>
          <w:tab w:val="num" w:pos="786"/>
        </w:tabs>
      </w:pPr>
    </w:lvl>
    <w:lvl w:ilvl="3">
      <w:start w:val="1"/>
      <w:numFmt w:val="bullet"/>
      <w:lvlText w:val=""/>
      <w:lvlJc w:val="left"/>
      <w:pPr>
        <w:tabs>
          <w:tab w:val="num" w:pos="3919"/>
        </w:tabs>
      </w:pPr>
      <w:rPr>
        <w:rFonts w:ascii="Symbol" w:hAnsi="Symbol"/>
      </w:rPr>
    </w:lvl>
    <w:lvl w:ilvl="4">
      <w:start w:val="1"/>
      <w:numFmt w:val="bullet"/>
      <w:lvlText w:val="o"/>
      <w:lvlJc w:val="left"/>
      <w:pPr>
        <w:tabs>
          <w:tab w:val="num" w:pos="4639"/>
        </w:tabs>
      </w:pPr>
      <w:rPr>
        <w:rFonts w:ascii="Courier New" w:hAnsi="Courier New" w:cs="Lucida Sans Unicode"/>
      </w:rPr>
    </w:lvl>
    <w:lvl w:ilvl="5">
      <w:start w:val="1"/>
      <w:numFmt w:val="bullet"/>
      <w:lvlText w:val=""/>
      <w:lvlJc w:val="left"/>
      <w:pPr>
        <w:tabs>
          <w:tab w:val="num" w:pos="5359"/>
        </w:tabs>
      </w:pPr>
      <w:rPr>
        <w:rFonts w:ascii="Wingdings" w:hAnsi="Wingdings"/>
      </w:rPr>
    </w:lvl>
    <w:lvl w:ilvl="6">
      <w:start w:val="1"/>
      <w:numFmt w:val="bullet"/>
      <w:lvlText w:val=""/>
      <w:lvlJc w:val="left"/>
      <w:pPr>
        <w:tabs>
          <w:tab w:val="num" w:pos="6079"/>
        </w:tabs>
      </w:pPr>
      <w:rPr>
        <w:rFonts w:ascii="Symbol" w:hAnsi="Symbol"/>
      </w:rPr>
    </w:lvl>
    <w:lvl w:ilvl="7">
      <w:start w:val="1"/>
      <w:numFmt w:val="bullet"/>
      <w:lvlText w:val="o"/>
      <w:lvlJc w:val="left"/>
      <w:pPr>
        <w:tabs>
          <w:tab w:val="num" w:pos="6799"/>
        </w:tabs>
      </w:pPr>
      <w:rPr>
        <w:rFonts w:ascii="Courier New" w:hAnsi="Courier New" w:cs="Lucida Sans Unicode"/>
      </w:rPr>
    </w:lvl>
    <w:lvl w:ilvl="8">
      <w:start w:val="1"/>
      <w:numFmt w:val="bullet"/>
      <w:lvlText w:val=""/>
      <w:lvlJc w:val="left"/>
      <w:pPr>
        <w:tabs>
          <w:tab w:val="num" w:pos="7519"/>
        </w:tabs>
      </w:pPr>
      <w:rPr>
        <w:rFonts w:ascii="Wingdings" w:hAnsi="Wingdings"/>
      </w:rPr>
    </w:lvl>
  </w:abstractNum>
  <w:abstractNum w:abstractNumId="9" w15:restartNumberingAfterBreak="0">
    <w:nsid w:val="0000002B"/>
    <w:multiLevelType w:val="singleLevel"/>
    <w:tmpl w:val="0000002B"/>
    <w:name w:val="WW8Num59"/>
    <w:lvl w:ilvl="0">
      <w:start w:val="1"/>
      <w:numFmt w:val="decimal"/>
      <w:lvlText w:val="%1."/>
      <w:lvlJc w:val="left"/>
      <w:pPr>
        <w:tabs>
          <w:tab w:val="num" w:pos="340"/>
        </w:tabs>
        <w:ind w:left="340" w:hanging="340"/>
      </w:pPr>
      <w:rPr>
        <w:rFonts w:ascii="Arial" w:hAnsi="Arial" w:cs="Arial"/>
        <w:b/>
        <w:bCs/>
        <w:i w:val="0"/>
        <w:iCs w:val="0"/>
        <w:sz w:val="19"/>
        <w:szCs w:val="19"/>
      </w:rPr>
    </w:lvl>
  </w:abstractNum>
  <w:abstractNum w:abstractNumId="10" w15:restartNumberingAfterBreak="0">
    <w:nsid w:val="0000002F"/>
    <w:multiLevelType w:val="singleLevel"/>
    <w:tmpl w:val="0000002F"/>
    <w:name w:val="WW8Num66"/>
    <w:lvl w:ilvl="0">
      <w:start w:val="6"/>
      <w:numFmt w:val="decimal"/>
      <w:lvlText w:val="%1."/>
      <w:lvlJc w:val="left"/>
      <w:pPr>
        <w:tabs>
          <w:tab w:val="num" w:pos="360"/>
        </w:tabs>
        <w:ind w:left="340" w:hanging="340"/>
      </w:pPr>
      <w:rPr>
        <w:rFonts w:ascii="Arial" w:hAnsi="Arial" w:cs="Arial"/>
        <w:b/>
        <w:bCs/>
        <w:i w:val="0"/>
        <w:iCs w:val="0"/>
        <w:position w:val="0"/>
        <w:sz w:val="22"/>
        <w:szCs w:val="22"/>
        <w:vertAlign w:val="baseline"/>
      </w:rPr>
    </w:lvl>
  </w:abstractNum>
  <w:abstractNum w:abstractNumId="11" w15:restartNumberingAfterBreak="0">
    <w:nsid w:val="0083518B"/>
    <w:multiLevelType w:val="hybridMultilevel"/>
    <w:tmpl w:val="3BD49FA8"/>
    <w:name w:val="WW8Num1222"/>
    <w:lvl w:ilvl="0" w:tplc="FFFFFFFF">
      <w:start w:val="1"/>
      <w:numFmt w:val="decimal"/>
      <w:lvlText w:val="%1."/>
      <w:lvlJc w:val="left"/>
      <w:pPr>
        <w:tabs>
          <w:tab w:val="num" w:pos="340"/>
        </w:tabs>
        <w:ind w:left="340" w:hanging="340"/>
      </w:pPr>
      <w:rPr>
        <w:rFonts w:ascii="Arial" w:hAnsi="Arial" w:cs="Arial" w:hint="default"/>
        <w:b/>
        <w:bCs/>
        <w:i w:val="0"/>
        <w:iCs w:val="0"/>
        <w:sz w:val="18"/>
        <w:szCs w:val="18"/>
      </w:rPr>
    </w:lvl>
    <w:lvl w:ilvl="1" w:tplc="50C036A2">
      <w:start w:val="1"/>
      <w:numFmt w:val="decimal"/>
      <w:lvlText w:val="%2."/>
      <w:lvlJc w:val="left"/>
      <w:pPr>
        <w:tabs>
          <w:tab w:val="num" w:pos="360"/>
        </w:tabs>
        <w:ind w:left="340" w:hanging="340"/>
      </w:pPr>
      <w:rPr>
        <w:rFonts w:ascii="Arial" w:hAnsi="Arial" w:cs="Arial" w:hint="default"/>
        <w:b/>
        <w:bCs/>
        <w:i w:val="0"/>
        <w:iCs w:val="0"/>
        <w:sz w:val="19"/>
        <w:szCs w:val="19"/>
      </w:rPr>
    </w:lvl>
    <w:lvl w:ilvl="2" w:tplc="6CB84A4C">
      <w:start w:val="1"/>
      <w:numFmt w:val="lowerLetter"/>
      <w:lvlText w:val="%3)"/>
      <w:lvlJc w:val="left"/>
      <w:pPr>
        <w:tabs>
          <w:tab w:val="num" w:pos="2340"/>
        </w:tabs>
        <w:ind w:left="2320" w:hanging="340"/>
      </w:pPr>
      <w:rPr>
        <w:rFonts w:ascii="Arial" w:hAnsi="Arial" w:cs="Arial" w:hint="default"/>
        <w:b/>
        <w:bCs/>
        <w:i w:val="0"/>
        <w:iCs w:val="0"/>
        <w:sz w:val="19"/>
        <w:szCs w:val="19"/>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01A71B70"/>
    <w:multiLevelType w:val="hybridMultilevel"/>
    <w:tmpl w:val="FC36380A"/>
    <w:lvl w:ilvl="0" w:tplc="5A585734">
      <w:start w:val="1"/>
      <w:numFmt w:val="decimal"/>
      <w:lvlText w:val="%1."/>
      <w:lvlJc w:val="left"/>
      <w:pPr>
        <w:ind w:left="786" w:hanging="360"/>
      </w:pPr>
      <w:rPr>
        <w:i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073C3A78"/>
    <w:multiLevelType w:val="hybridMultilevel"/>
    <w:tmpl w:val="92E0465A"/>
    <w:name w:val="WW8Num822"/>
    <w:lvl w:ilvl="0" w:tplc="FFFFFFFF">
      <w:start w:val="1"/>
      <w:numFmt w:val="decimal"/>
      <w:lvlText w:val="%1."/>
      <w:lvlJc w:val="left"/>
      <w:pPr>
        <w:tabs>
          <w:tab w:val="num" w:pos="340"/>
        </w:tabs>
        <w:ind w:left="340" w:hanging="340"/>
      </w:pPr>
      <w:rPr>
        <w:rFonts w:ascii="Arial" w:hAnsi="Arial" w:cs="Arial" w:hint="default"/>
        <w:b/>
        <w:bCs/>
        <w:i w:val="0"/>
        <w:iCs w:val="0"/>
        <w:sz w:val="19"/>
        <w:szCs w:val="19"/>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0B25384E"/>
    <w:multiLevelType w:val="hybridMultilevel"/>
    <w:tmpl w:val="76761622"/>
    <w:lvl w:ilvl="0" w:tplc="CD166174">
      <w:start w:val="1"/>
      <w:numFmt w:val="none"/>
      <w:lvlText w:val="-"/>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0E825419"/>
    <w:multiLevelType w:val="hybridMultilevel"/>
    <w:tmpl w:val="6AE44186"/>
    <w:lvl w:ilvl="0" w:tplc="27D8D600">
      <w:start w:val="6"/>
      <w:numFmt w:val="decimal"/>
      <w:lvlText w:val="%1."/>
      <w:lvlJc w:val="left"/>
      <w:pPr>
        <w:ind w:left="735" w:hanging="360"/>
      </w:pPr>
      <w:rPr>
        <w:rFonts w:eastAsia="SimSun" w:hint="default"/>
        <w:b/>
        <w:color w:val="auto"/>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6" w15:restartNumberingAfterBreak="0">
    <w:nsid w:val="10357798"/>
    <w:multiLevelType w:val="singleLevel"/>
    <w:tmpl w:val="0415000F"/>
    <w:lvl w:ilvl="0">
      <w:start w:val="1"/>
      <w:numFmt w:val="decimal"/>
      <w:lvlText w:val="%1."/>
      <w:lvlJc w:val="left"/>
      <w:pPr>
        <w:tabs>
          <w:tab w:val="num" w:pos="360"/>
        </w:tabs>
        <w:ind w:left="360" w:hanging="360"/>
      </w:pPr>
    </w:lvl>
  </w:abstractNum>
  <w:abstractNum w:abstractNumId="17" w15:restartNumberingAfterBreak="0">
    <w:nsid w:val="11DF3B9F"/>
    <w:multiLevelType w:val="multilevel"/>
    <w:tmpl w:val="40AA30E0"/>
    <w:lvl w:ilvl="0">
      <w:start w:val="1"/>
      <w:numFmt w:val="decimal"/>
      <w:lvlText w:val="%1."/>
      <w:lvlJc w:val="left"/>
      <w:pPr>
        <w:ind w:left="644" w:hanging="360"/>
      </w:pPr>
      <w:rPr>
        <w:rFonts w:hint="default"/>
        <w:b/>
        <w:bCs w:val="0"/>
        <w:i w:val="0"/>
        <w:color w:val="auto"/>
      </w:rPr>
    </w:lvl>
    <w:lvl w:ilvl="1">
      <w:start w:val="1"/>
      <w:numFmt w:val="decimal"/>
      <w:isLgl/>
      <w:lvlText w:val="%1.%2."/>
      <w:lvlJc w:val="left"/>
      <w:pPr>
        <w:ind w:left="1242" w:hanging="495"/>
      </w:pPr>
      <w:rPr>
        <w:rFonts w:hint="default"/>
      </w:rPr>
    </w:lvl>
    <w:lvl w:ilvl="2">
      <w:start w:val="2"/>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4896" w:hanging="1440"/>
      </w:pPr>
      <w:rPr>
        <w:rFonts w:hint="default"/>
      </w:rPr>
    </w:lvl>
  </w:abstractNum>
  <w:abstractNum w:abstractNumId="18" w15:restartNumberingAfterBreak="0">
    <w:nsid w:val="13071C74"/>
    <w:multiLevelType w:val="hybridMultilevel"/>
    <w:tmpl w:val="FADEBB98"/>
    <w:lvl w:ilvl="0" w:tplc="8E2A541A">
      <w:start w:val="1"/>
      <w:numFmt w:val="decimal"/>
      <w:lvlText w:val="%1)"/>
      <w:lvlJc w:val="left"/>
      <w:pPr>
        <w:ind w:left="720" w:hanging="360"/>
      </w:pPr>
      <w:rPr>
        <w:rFonts w:ascii="Calibri Light" w:hAnsi="Calibri Light" w:cs="Calibri Light"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5F52CB"/>
    <w:multiLevelType w:val="hybridMultilevel"/>
    <w:tmpl w:val="1772DD94"/>
    <w:lvl w:ilvl="0" w:tplc="2640DA0A">
      <w:start w:val="1"/>
      <w:numFmt w:val="lowerLetter"/>
      <w:lvlText w:val="%1)"/>
      <w:lvlJc w:val="left"/>
      <w:pPr>
        <w:ind w:left="1146" w:hanging="360"/>
      </w:pPr>
      <w:rPr>
        <w:rFonts w:ascii="Arial" w:eastAsia="Times New Roman" w:hAnsi="Arial" w:cs="Arial"/>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0" w15:restartNumberingAfterBreak="0">
    <w:nsid w:val="1B4E31B8"/>
    <w:multiLevelType w:val="multilevel"/>
    <w:tmpl w:val="469EA132"/>
    <w:lvl w:ilvl="0">
      <w:start w:val="8"/>
      <w:numFmt w:val="decimal"/>
      <w:lvlText w:val="%1."/>
      <w:lvlJc w:val="left"/>
      <w:pPr>
        <w:ind w:left="360" w:hanging="360"/>
      </w:pPr>
      <w:rPr>
        <w:rFonts w:hint="default"/>
        <w:b/>
        <w:u w:val="non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320" w:hanging="1440"/>
      </w:pPr>
      <w:rPr>
        <w:rFonts w:hint="default"/>
        <w:b/>
        <w:u w:val="single"/>
      </w:rPr>
    </w:lvl>
  </w:abstractNum>
  <w:abstractNum w:abstractNumId="21" w15:restartNumberingAfterBreak="0">
    <w:nsid w:val="1F0E0BC5"/>
    <w:multiLevelType w:val="hybridMultilevel"/>
    <w:tmpl w:val="65C01338"/>
    <w:name w:val="WW8Num122"/>
    <w:lvl w:ilvl="0" w:tplc="98380314">
      <w:start w:val="1"/>
      <w:numFmt w:val="decimal"/>
      <w:lvlText w:val="%1."/>
      <w:lvlJc w:val="left"/>
      <w:pPr>
        <w:tabs>
          <w:tab w:val="num" w:pos="340"/>
        </w:tabs>
        <w:ind w:left="340" w:hanging="340"/>
      </w:pPr>
      <w:rPr>
        <w:rFonts w:ascii="Arial" w:hAnsi="Arial" w:cs="Arial" w:hint="default"/>
        <w:b/>
        <w:bCs/>
        <w:i w:val="0"/>
        <w:iCs w:val="0"/>
        <w:color w:val="auto"/>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22693CC9"/>
    <w:multiLevelType w:val="multilevel"/>
    <w:tmpl w:val="472A69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FB321C"/>
    <w:multiLevelType w:val="multilevel"/>
    <w:tmpl w:val="16D0A08C"/>
    <w:lvl w:ilvl="0">
      <w:start w:val="7"/>
      <w:numFmt w:val="decimal"/>
      <w:lvlText w:val="%1."/>
      <w:lvlJc w:val="left"/>
      <w:pPr>
        <w:ind w:left="360" w:hanging="360"/>
      </w:pPr>
      <w:rPr>
        <w:rFonts w:hint="default"/>
        <w:b/>
        <w:bCs/>
        <w:u w:val="non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24" w15:restartNumberingAfterBreak="0">
    <w:nsid w:val="26983DA5"/>
    <w:multiLevelType w:val="hybridMultilevel"/>
    <w:tmpl w:val="2F4CCB70"/>
    <w:lvl w:ilvl="0" w:tplc="04150017">
      <w:start w:val="1"/>
      <w:numFmt w:val="lowerLetter"/>
      <w:lvlText w:val="%1)"/>
      <w:lvlJc w:val="left"/>
      <w:pPr>
        <w:tabs>
          <w:tab w:val="num" w:pos="714"/>
        </w:tabs>
        <w:ind w:left="714" w:hanging="357"/>
      </w:pPr>
      <w:rPr>
        <w:rFonts w:hint="default"/>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25" w15:restartNumberingAfterBreak="0">
    <w:nsid w:val="2AF65F4B"/>
    <w:multiLevelType w:val="singleLevel"/>
    <w:tmpl w:val="B230474C"/>
    <w:lvl w:ilvl="0">
      <w:start w:val="1"/>
      <w:numFmt w:val="decimal"/>
      <w:lvlText w:val="%1."/>
      <w:lvlJc w:val="left"/>
      <w:pPr>
        <w:tabs>
          <w:tab w:val="num" w:pos="360"/>
        </w:tabs>
        <w:ind w:left="360" w:hanging="360"/>
      </w:pPr>
      <w:rPr>
        <w:b w:val="0"/>
      </w:rPr>
    </w:lvl>
  </w:abstractNum>
  <w:abstractNum w:abstractNumId="2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7" w15:restartNumberingAfterBreak="0">
    <w:nsid w:val="348F21FA"/>
    <w:multiLevelType w:val="multilevel"/>
    <w:tmpl w:val="4074EFBE"/>
    <w:lvl w:ilvl="0">
      <w:start w:val="3"/>
      <w:numFmt w:val="decimal"/>
      <w:lvlText w:val="%1."/>
      <w:lvlJc w:val="left"/>
      <w:pPr>
        <w:ind w:left="360" w:hanging="360"/>
      </w:pPr>
      <w:rPr>
        <w:rFonts w:hint="default"/>
        <w:b w:val="0"/>
        <w:bCs w:val="0"/>
      </w:rPr>
    </w:lvl>
    <w:lvl w:ilvl="1">
      <w:start w:val="2"/>
      <w:numFmt w:val="decimal"/>
      <w:lvlText w:val="%1.%2."/>
      <w:lvlJc w:val="left"/>
      <w:pPr>
        <w:ind w:left="928" w:hanging="360"/>
      </w:pPr>
      <w:rPr>
        <w:rFonts w:hint="default"/>
        <w:b w:val="0"/>
        <w:bCs w:val="0"/>
        <w:color w:val="000000" w:themeColor="text1"/>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val="0"/>
        <w:bCs w:val="0"/>
      </w:rPr>
    </w:lvl>
    <w:lvl w:ilvl="5">
      <w:start w:val="1"/>
      <w:numFmt w:val="decimal"/>
      <w:lvlText w:val="%1.%2.%3.%4.%5.%6."/>
      <w:lvlJc w:val="left"/>
      <w:pPr>
        <w:ind w:left="2880" w:hanging="1080"/>
      </w:pPr>
      <w:rPr>
        <w:rFonts w:hint="default"/>
        <w:b w:val="0"/>
        <w:bCs w:val="0"/>
      </w:rPr>
    </w:lvl>
    <w:lvl w:ilvl="6">
      <w:start w:val="1"/>
      <w:numFmt w:val="decimal"/>
      <w:lvlText w:val="%1.%2.%3.%4.%5.%6.%7."/>
      <w:lvlJc w:val="left"/>
      <w:pPr>
        <w:ind w:left="3600" w:hanging="1440"/>
      </w:pPr>
      <w:rPr>
        <w:rFonts w:hint="default"/>
        <w:b w:val="0"/>
        <w:bCs w:val="0"/>
      </w:rPr>
    </w:lvl>
    <w:lvl w:ilvl="7">
      <w:start w:val="1"/>
      <w:numFmt w:val="decimal"/>
      <w:lvlText w:val="%1.%2.%3.%4.%5.%6.%7.%8."/>
      <w:lvlJc w:val="left"/>
      <w:pPr>
        <w:ind w:left="3960" w:hanging="1440"/>
      </w:pPr>
      <w:rPr>
        <w:rFonts w:hint="default"/>
        <w:b w:val="0"/>
        <w:bCs w:val="0"/>
      </w:rPr>
    </w:lvl>
    <w:lvl w:ilvl="8">
      <w:start w:val="1"/>
      <w:numFmt w:val="decimal"/>
      <w:lvlText w:val="%1.%2.%3.%4.%5.%6.%7.%8.%9."/>
      <w:lvlJc w:val="left"/>
      <w:pPr>
        <w:ind w:left="4320" w:hanging="1440"/>
      </w:pPr>
      <w:rPr>
        <w:rFonts w:hint="default"/>
        <w:b w:val="0"/>
        <w:bCs w:val="0"/>
      </w:rPr>
    </w:lvl>
  </w:abstractNum>
  <w:abstractNum w:abstractNumId="28" w15:restartNumberingAfterBreak="0">
    <w:nsid w:val="3D0F2F80"/>
    <w:multiLevelType w:val="multilevel"/>
    <w:tmpl w:val="0F50EF64"/>
    <w:lvl w:ilvl="0">
      <w:start w:val="1"/>
      <w:numFmt w:val="decimal"/>
      <w:lvlText w:val="%1."/>
      <w:lvlJc w:val="left"/>
      <w:pPr>
        <w:tabs>
          <w:tab w:val="num" w:pos="0"/>
        </w:tabs>
        <w:ind w:left="1428" w:hanging="360"/>
      </w:pPr>
    </w:lvl>
    <w:lvl w:ilvl="1">
      <w:start w:val="1"/>
      <w:numFmt w:val="decimal"/>
      <w:lvlText w:val="%2."/>
      <w:lvlJc w:val="left"/>
      <w:pPr>
        <w:tabs>
          <w:tab w:val="num" w:pos="0"/>
        </w:tabs>
        <w:ind w:left="2148" w:hanging="360"/>
      </w:pPr>
      <w:rPr>
        <w:rFonts w:ascii="Arial" w:hAnsi="Arial" w:cs="Arial" w:hint="default"/>
        <w:sz w:val="20"/>
        <w:szCs w:val="20"/>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9" w15:restartNumberingAfterBreak="0">
    <w:nsid w:val="467414AA"/>
    <w:multiLevelType w:val="multilevel"/>
    <w:tmpl w:val="E77ACA00"/>
    <w:lvl w:ilvl="0">
      <w:start w:val="1"/>
      <w:numFmt w:val="decimal"/>
      <w:lvlText w:val="%1."/>
      <w:lvlJc w:val="left"/>
      <w:pPr>
        <w:tabs>
          <w:tab w:val="num" w:pos="0"/>
        </w:tabs>
        <w:ind w:left="1428" w:hanging="360"/>
      </w:pPr>
    </w:lvl>
    <w:lvl w:ilvl="1">
      <w:start w:val="1"/>
      <w:numFmt w:val="decimal"/>
      <w:lvlText w:val="%2)"/>
      <w:lvlJc w:val="left"/>
      <w:pPr>
        <w:tabs>
          <w:tab w:val="num" w:pos="-1362"/>
        </w:tabs>
        <w:ind w:left="786" w:hanging="360"/>
      </w:pPr>
      <w:rPr>
        <w:sz w:val="22"/>
        <w:szCs w:val="22"/>
      </w:r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0" w15:restartNumberingAfterBreak="0">
    <w:nsid w:val="498366A3"/>
    <w:multiLevelType w:val="multilevel"/>
    <w:tmpl w:val="1914723A"/>
    <w:lvl w:ilvl="0">
      <w:start w:val="2"/>
      <w:numFmt w:val="decimal"/>
      <w:lvlText w:val="%1."/>
      <w:lvlJc w:val="left"/>
      <w:pPr>
        <w:tabs>
          <w:tab w:val="num" w:pos="360"/>
        </w:tabs>
        <w:ind w:left="340" w:hanging="340"/>
      </w:pPr>
      <w:rPr>
        <w:rFonts w:cs="Arial"/>
        <w:b/>
        <w:bCs/>
        <w:i w:val="0"/>
        <w:iCs w:val="0"/>
        <w:sz w:val="19"/>
        <w:szCs w:val="19"/>
      </w:rPr>
    </w:lvl>
    <w:lvl w:ilvl="1">
      <w:start w:val="1"/>
      <w:numFmt w:val="decimal"/>
      <w:lvlText w:val="%2."/>
      <w:lvlJc w:val="left"/>
      <w:pPr>
        <w:tabs>
          <w:tab w:val="num" w:pos="340"/>
        </w:tabs>
        <w:ind w:left="340" w:hanging="340"/>
      </w:pPr>
      <w:rPr>
        <w:rFonts w:ascii="Arial" w:hAnsi="Arial" w:cs="Arial" w:hint="default"/>
        <w:b/>
        <w:bCs/>
        <w:i w:val="0"/>
        <w:iCs w:val="0"/>
        <w:sz w:val="19"/>
        <w:szCs w:val="19"/>
      </w:rPr>
    </w:lvl>
    <w:lvl w:ilvl="2">
      <w:start w:val="1"/>
      <w:numFmt w:val="bullet"/>
      <w:lvlText w:val=""/>
      <w:lvlJc w:val="left"/>
      <w:pPr>
        <w:tabs>
          <w:tab w:val="num" w:pos="1800"/>
        </w:tabs>
        <w:ind w:left="0" w:firstLine="0"/>
      </w:pPr>
      <w:rPr>
        <w:rFonts w:ascii="Wingdings" w:hAnsi="Wingdings" w:cs="Wingdings" w:hint="default"/>
      </w:rPr>
    </w:lvl>
    <w:lvl w:ilvl="3">
      <w:start w:val="1"/>
      <w:numFmt w:val="bullet"/>
      <w:lvlText w:val=""/>
      <w:lvlJc w:val="left"/>
      <w:pPr>
        <w:tabs>
          <w:tab w:val="num" w:pos="2520"/>
        </w:tabs>
        <w:ind w:left="0" w:firstLine="0"/>
      </w:pPr>
      <w:rPr>
        <w:rFonts w:ascii="Symbol" w:hAnsi="Symbol" w:cs="Symbol" w:hint="default"/>
      </w:rPr>
    </w:lvl>
    <w:lvl w:ilvl="4">
      <w:start w:val="1"/>
      <w:numFmt w:val="bullet"/>
      <w:lvlText w:val="o"/>
      <w:lvlJc w:val="left"/>
      <w:pPr>
        <w:tabs>
          <w:tab w:val="num" w:pos="3240"/>
        </w:tabs>
        <w:ind w:left="0" w:firstLine="0"/>
      </w:pPr>
      <w:rPr>
        <w:rFonts w:ascii="Courier New" w:hAnsi="Courier New" w:cs="Times New Roman" w:hint="default"/>
      </w:rPr>
    </w:lvl>
    <w:lvl w:ilvl="5">
      <w:start w:val="1"/>
      <w:numFmt w:val="bullet"/>
      <w:lvlText w:val=""/>
      <w:lvlJc w:val="left"/>
      <w:pPr>
        <w:tabs>
          <w:tab w:val="num" w:pos="3960"/>
        </w:tabs>
        <w:ind w:left="0" w:firstLine="0"/>
      </w:pPr>
      <w:rPr>
        <w:rFonts w:ascii="Wingdings" w:hAnsi="Wingdings" w:cs="Wingdings" w:hint="default"/>
      </w:rPr>
    </w:lvl>
    <w:lvl w:ilvl="6">
      <w:start w:val="1"/>
      <w:numFmt w:val="bullet"/>
      <w:lvlText w:val=""/>
      <w:lvlJc w:val="left"/>
      <w:pPr>
        <w:tabs>
          <w:tab w:val="num" w:pos="4680"/>
        </w:tabs>
        <w:ind w:left="0" w:firstLine="0"/>
      </w:pPr>
      <w:rPr>
        <w:rFonts w:ascii="Symbol" w:hAnsi="Symbol" w:cs="Symbol" w:hint="default"/>
      </w:rPr>
    </w:lvl>
    <w:lvl w:ilvl="7">
      <w:start w:val="1"/>
      <w:numFmt w:val="bullet"/>
      <w:lvlText w:val="o"/>
      <w:lvlJc w:val="left"/>
      <w:pPr>
        <w:tabs>
          <w:tab w:val="num" w:pos="5400"/>
        </w:tabs>
        <w:ind w:left="0" w:firstLine="0"/>
      </w:pPr>
      <w:rPr>
        <w:rFonts w:ascii="Courier New" w:hAnsi="Courier New" w:cs="Times New Roman" w:hint="default"/>
      </w:rPr>
    </w:lvl>
    <w:lvl w:ilvl="8">
      <w:start w:val="1"/>
      <w:numFmt w:val="bullet"/>
      <w:lvlText w:val=""/>
      <w:lvlJc w:val="left"/>
      <w:pPr>
        <w:tabs>
          <w:tab w:val="num" w:pos="6120"/>
        </w:tabs>
        <w:ind w:left="0" w:firstLine="0"/>
      </w:pPr>
      <w:rPr>
        <w:rFonts w:ascii="Wingdings" w:hAnsi="Wingdings" w:cs="Wingdings" w:hint="default"/>
      </w:rPr>
    </w:lvl>
  </w:abstractNum>
  <w:abstractNum w:abstractNumId="31" w15:restartNumberingAfterBreak="0">
    <w:nsid w:val="4C437D91"/>
    <w:multiLevelType w:val="hybridMultilevel"/>
    <w:tmpl w:val="DE16944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4E2F15B4"/>
    <w:multiLevelType w:val="hybridMultilevel"/>
    <w:tmpl w:val="DF403EDE"/>
    <w:lvl w:ilvl="0" w:tplc="6646F80E">
      <w:start w:val="1"/>
      <w:numFmt w:val="decimal"/>
      <w:lvlText w:val="%1)"/>
      <w:lvlJc w:val="left"/>
      <w:pPr>
        <w:ind w:left="720" w:hanging="360"/>
      </w:pPr>
      <w:rPr>
        <w:rFonts w:cs="Calibri Light"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2D4467"/>
    <w:multiLevelType w:val="multilevel"/>
    <w:tmpl w:val="D8A23E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9E67EC"/>
    <w:multiLevelType w:val="singleLevel"/>
    <w:tmpl w:val="0415000F"/>
    <w:lvl w:ilvl="0">
      <w:start w:val="1"/>
      <w:numFmt w:val="decimal"/>
      <w:lvlText w:val="%1."/>
      <w:lvlJc w:val="left"/>
      <w:pPr>
        <w:ind w:left="720" w:hanging="360"/>
      </w:pPr>
    </w:lvl>
  </w:abstractNum>
  <w:abstractNum w:abstractNumId="35" w15:restartNumberingAfterBreak="0">
    <w:nsid w:val="577A1F05"/>
    <w:multiLevelType w:val="multilevel"/>
    <w:tmpl w:val="6AB61F88"/>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8295785"/>
    <w:multiLevelType w:val="hybridMultilevel"/>
    <w:tmpl w:val="2FE84460"/>
    <w:lvl w:ilvl="0" w:tplc="C2C800A6">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58586014"/>
    <w:multiLevelType w:val="hybridMultilevel"/>
    <w:tmpl w:val="0A50E62A"/>
    <w:lvl w:ilvl="0" w:tplc="FFFFFFFF">
      <w:start w:val="2"/>
      <w:numFmt w:val="decimal"/>
      <w:lvlText w:val="%1."/>
      <w:lvlJc w:val="left"/>
      <w:pPr>
        <w:tabs>
          <w:tab w:val="num" w:pos="397"/>
        </w:tabs>
        <w:ind w:left="397" w:hanging="397"/>
      </w:pPr>
      <w:rPr>
        <w:rFonts w:hint="default"/>
        <w:b w:val="0"/>
        <w:bCs w:val="0"/>
        <w:i w:val="0"/>
        <w:iCs w:val="0"/>
      </w:rPr>
    </w:lvl>
    <w:lvl w:ilvl="1" w:tplc="99166D4E">
      <w:start w:val="1"/>
      <w:numFmt w:val="decimal"/>
      <w:lvlText w:val="%2)."/>
      <w:lvlJc w:val="left"/>
      <w:pPr>
        <w:tabs>
          <w:tab w:val="num" w:pos="851"/>
        </w:tabs>
        <w:ind w:left="851" w:hanging="511"/>
      </w:pPr>
      <w:rPr>
        <w:rFonts w:ascii="Arial" w:hAnsi="Arial" w:cs="Arial" w:hint="default"/>
        <w:b/>
        <w:bCs/>
        <w:i w:val="0"/>
        <w:iCs w:val="0"/>
        <w:sz w:val="19"/>
        <w:szCs w:val="19"/>
      </w:rPr>
    </w:lvl>
    <w:lvl w:ilvl="2" w:tplc="00262BE0">
      <w:start w:val="10"/>
      <w:numFmt w:val="decimal"/>
      <w:lvlText w:val="%3."/>
      <w:lvlJc w:val="left"/>
      <w:pPr>
        <w:tabs>
          <w:tab w:val="num" w:pos="340"/>
        </w:tabs>
        <w:ind w:left="340" w:hanging="340"/>
      </w:pPr>
      <w:rPr>
        <w:rFonts w:hint="default"/>
        <w:b w:val="0"/>
        <w:bCs w:val="0"/>
        <w:i w:val="0"/>
        <w:iCs w:val="0"/>
      </w:rPr>
    </w:lvl>
    <w:lvl w:ilvl="3" w:tplc="CE0095BA">
      <w:start w:val="2"/>
      <w:numFmt w:val="bullet"/>
      <w:lvlText w:val=""/>
      <w:lvlJc w:val="left"/>
      <w:pPr>
        <w:tabs>
          <w:tab w:val="num" w:pos="907"/>
        </w:tabs>
        <w:ind w:left="907" w:hanging="340"/>
      </w:pPr>
      <w:rPr>
        <w:rFonts w:ascii="Wingdings" w:hAnsi="Wingdings" w:cs="Wingdings" w:hint="default"/>
        <w:b w:val="0"/>
        <w:bCs w:val="0"/>
        <w:i w:val="0"/>
        <w:i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2CB4BC6"/>
    <w:multiLevelType w:val="hybridMultilevel"/>
    <w:tmpl w:val="DDEC2FD0"/>
    <w:lvl w:ilvl="0" w:tplc="56A42CC4">
      <w:start w:val="5"/>
      <w:numFmt w:val="upperRoman"/>
      <w:lvlText w:val="%1."/>
      <w:lvlJc w:val="left"/>
      <w:pPr>
        <w:tabs>
          <w:tab w:val="num" w:pos="1080"/>
        </w:tabs>
        <w:ind w:left="1080" w:hanging="720"/>
      </w:pPr>
      <w:rPr>
        <w:rFonts w:hint="default"/>
        <w:color w:val="FF0000"/>
      </w:rPr>
    </w:lvl>
    <w:lvl w:ilvl="1" w:tplc="CB76EFE2">
      <w:start w:val="1"/>
      <w:numFmt w:val="decimal"/>
      <w:lvlText w:val="%2."/>
      <w:lvlJc w:val="left"/>
      <w:pPr>
        <w:tabs>
          <w:tab w:val="num" w:pos="397"/>
        </w:tabs>
        <w:ind w:left="397" w:hanging="397"/>
      </w:pPr>
      <w:rPr>
        <w:rFonts w:hint="default"/>
        <w:b w:val="0"/>
        <w:color w:val="auto"/>
      </w:rPr>
    </w:lvl>
    <w:lvl w:ilvl="2" w:tplc="408A7D34">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64B0757"/>
    <w:multiLevelType w:val="multilevel"/>
    <w:tmpl w:val="82FA1630"/>
    <w:lvl w:ilvl="0">
      <w:start w:val="13"/>
      <w:numFmt w:val="decimal"/>
      <w:lvlText w:val="%1."/>
      <w:lvlJc w:val="left"/>
      <w:pPr>
        <w:ind w:left="435" w:hanging="435"/>
      </w:pPr>
      <w:rPr>
        <w:rFonts w:hint="default"/>
        <w:b/>
      </w:rPr>
    </w:lvl>
    <w:lvl w:ilvl="1">
      <w:start w:val="1"/>
      <w:numFmt w:val="decimal"/>
      <w:lvlText w:val="%1.%2."/>
      <w:lvlJc w:val="left"/>
      <w:pPr>
        <w:ind w:left="1182" w:hanging="435"/>
      </w:pPr>
      <w:rPr>
        <w:rFonts w:hint="default"/>
        <w:b/>
      </w:rPr>
    </w:lvl>
    <w:lvl w:ilvl="2">
      <w:start w:val="1"/>
      <w:numFmt w:val="decimal"/>
      <w:lvlText w:val="%1.%2.%3."/>
      <w:lvlJc w:val="left"/>
      <w:pPr>
        <w:ind w:left="2214" w:hanging="720"/>
      </w:pPr>
      <w:rPr>
        <w:rFonts w:hint="default"/>
        <w:b/>
      </w:rPr>
    </w:lvl>
    <w:lvl w:ilvl="3">
      <w:start w:val="1"/>
      <w:numFmt w:val="decimal"/>
      <w:lvlText w:val="%1.%2.%3.%4."/>
      <w:lvlJc w:val="left"/>
      <w:pPr>
        <w:ind w:left="2961" w:hanging="720"/>
      </w:pPr>
      <w:rPr>
        <w:rFonts w:hint="default"/>
        <w:b/>
      </w:rPr>
    </w:lvl>
    <w:lvl w:ilvl="4">
      <w:start w:val="1"/>
      <w:numFmt w:val="decimal"/>
      <w:lvlText w:val="%1.%2.%3.%4.%5."/>
      <w:lvlJc w:val="left"/>
      <w:pPr>
        <w:ind w:left="4068" w:hanging="1080"/>
      </w:pPr>
      <w:rPr>
        <w:rFonts w:hint="default"/>
        <w:b/>
      </w:rPr>
    </w:lvl>
    <w:lvl w:ilvl="5">
      <w:start w:val="1"/>
      <w:numFmt w:val="decimal"/>
      <w:lvlText w:val="%1.%2.%3.%4.%5.%6."/>
      <w:lvlJc w:val="left"/>
      <w:pPr>
        <w:ind w:left="4815" w:hanging="1080"/>
      </w:pPr>
      <w:rPr>
        <w:rFonts w:hint="default"/>
        <w:b/>
      </w:rPr>
    </w:lvl>
    <w:lvl w:ilvl="6">
      <w:start w:val="1"/>
      <w:numFmt w:val="decimal"/>
      <w:lvlText w:val="%1.%2.%3.%4.%5.%6.%7."/>
      <w:lvlJc w:val="left"/>
      <w:pPr>
        <w:ind w:left="5922" w:hanging="1440"/>
      </w:pPr>
      <w:rPr>
        <w:rFonts w:hint="default"/>
        <w:b/>
      </w:rPr>
    </w:lvl>
    <w:lvl w:ilvl="7">
      <w:start w:val="1"/>
      <w:numFmt w:val="decimal"/>
      <w:lvlText w:val="%1.%2.%3.%4.%5.%6.%7.%8."/>
      <w:lvlJc w:val="left"/>
      <w:pPr>
        <w:ind w:left="6669" w:hanging="1440"/>
      </w:pPr>
      <w:rPr>
        <w:rFonts w:hint="default"/>
        <w:b/>
      </w:rPr>
    </w:lvl>
    <w:lvl w:ilvl="8">
      <w:start w:val="1"/>
      <w:numFmt w:val="decimal"/>
      <w:lvlText w:val="%1.%2.%3.%4.%5.%6.%7.%8.%9."/>
      <w:lvlJc w:val="left"/>
      <w:pPr>
        <w:ind w:left="7416" w:hanging="1440"/>
      </w:pPr>
      <w:rPr>
        <w:rFonts w:hint="default"/>
        <w:b/>
      </w:rPr>
    </w:lvl>
  </w:abstractNum>
  <w:abstractNum w:abstractNumId="40" w15:restartNumberingAfterBreak="0">
    <w:nsid w:val="6E07407F"/>
    <w:multiLevelType w:val="hybridMultilevel"/>
    <w:tmpl w:val="268C0CE4"/>
    <w:lvl w:ilvl="0" w:tplc="0BDA2496">
      <w:start w:val="1"/>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73486698"/>
    <w:multiLevelType w:val="multilevel"/>
    <w:tmpl w:val="648A8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475FD3"/>
    <w:multiLevelType w:val="multilevel"/>
    <w:tmpl w:val="F386126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EC56E0"/>
    <w:multiLevelType w:val="hybridMultilevel"/>
    <w:tmpl w:val="5D724F44"/>
    <w:lvl w:ilvl="0" w:tplc="3EF229A4">
      <w:start w:val="1"/>
      <w:numFmt w:val="decimal"/>
      <w:lvlText w:val="%1."/>
      <w:lvlJc w:val="left"/>
      <w:pPr>
        <w:ind w:left="502" w:hanging="360"/>
      </w:pPr>
      <w:rPr>
        <w:color w:val="000000" w:themeColor="text1"/>
      </w:rPr>
    </w:lvl>
    <w:lvl w:ilvl="1" w:tplc="DB527686">
      <w:start w:val="1"/>
      <w:numFmt w:val="lowerLetter"/>
      <w:lvlText w:val="%2."/>
      <w:lvlJc w:val="left"/>
      <w:pPr>
        <w:ind w:left="1222" w:hanging="360"/>
      </w:pPr>
    </w:lvl>
    <w:lvl w:ilvl="2" w:tplc="6D724D4C" w:tentative="1">
      <w:start w:val="1"/>
      <w:numFmt w:val="lowerRoman"/>
      <w:lvlText w:val="%3."/>
      <w:lvlJc w:val="right"/>
      <w:pPr>
        <w:ind w:left="1942" w:hanging="180"/>
      </w:pPr>
    </w:lvl>
    <w:lvl w:ilvl="3" w:tplc="DE1C5A6A" w:tentative="1">
      <w:start w:val="1"/>
      <w:numFmt w:val="decimal"/>
      <w:lvlText w:val="%4."/>
      <w:lvlJc w:val="left"/>
      <w:pPr>
        <w:ind w:left="2662" w:hanging="360"/>
      </w:pPr>
    </w:lvl>
    <w:lvl w:ilvl="4" w:tplc="F6445AD0" w:tentative="1">
      <w:start w:val="1"/>
      <w:numFmt w:val="lowerLetter"/>
      <w:lvlText w:val="%5."/>
      <w:lvlJc w:val="left"/>
      <w:pPr>
        <w:ind w:left="3382" w:hanging="360"/>
      </w:pPr>
    </w:lvl>
    <w:lvl w:ilvl="5" w:tplc="308CDAB0" w:tentative="1">
      <w:start w:val="1"/>
      <w:numFmt w:val="lowerRoman"/>
      <w:lvlText w:val="%6."/>
      <w:lvlJc w:val="right"/>
      <w:pPr>
        <w:ind w:left="4102" w:hanging="180"/>
      </w:pPr>
    </w:lvl>
    <w:lvl w:ilvl="6" w:tplc="52DA0A1A" w:tentative="1">
      <w:start w:val="1"/>
      <w:numFmt w:val="decimal"/>
      <w:lvlText w:val="%7."/>
      <w:lvlJc w:val="left"/>
      <w:pPr>
        <w:ind w:left="4822" w:hanging="360"/>
      </w:pPr>
    </w:lvl>
    <w:lvl w:ilvl="7" w:tplc="D0640E0E" w:tentative="1">
      <w:start w:val="1"/>
      <w:numFmt w:val="lowerLetter"/>
      <w:lvlText w:val="%8."/>
      <w:lvlJc w:val="left"/>
      <w:pPr>
        <w:ind w:left="5542" w:hanging="360"/>
      </w:pPr>
    </w:lvl>
    <w:lvl w:ilvl="8" w:tplc="73726B4E" w:tentative="1">
      <w:start w:val="1"/>
      <w:numFmt w:val="lowerRoman"/>
      <w:lvlText w:val="%9."/>
      <w:lvlJc w:val="right"/>
      <w:pPr>
        <w:ind w:left="6262" w:hanging="180"/>
      </w:pPr>
    </w:lvl>
  </w:abstractNum>
  <w:abstractNum w:abstractNumId="44" w15:restartNumberingAfterBreak="0">
    <w:nsid w:val="7BC451EF"/>
    <w:multiLevelType w:val="hybridMultilevel"/>
    <w:tmpl w:val="6C8A53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FE68A2"/>
    <w:multiLevelType w:val="multilevel"/>
    <w:tmpl w:val="BCF829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3012276">
    <w:abstractNumId w:val="31"/>
  </w:num>
  <w:num w:numId="2" w16cid:durableId="139619498">
    <w:abstractNumId w:val="37"/>
  </w:num>
  <w:num w:numId="3" w16cid:durableId="1979609069">
    <w:abstractNumId w:val="4"/>
  </w:num>
  <w:num w:numId="4" w16cid:durableId="991178864">
    <w:abstractNumId w:val="0"/>
  </w:num>
  <w:num w:numId="5" w16cid:durableId="163127858">
    <w:abstractNumId w:val="7"/>
  </w:num>
  <w:num w:numId="6" w16cid:durableId="323708021">
    <w:abstractNumId w:val="9"/>
  </w:num>
  <w:num w:numId="7" w16cid:durableId="258831947">
    <w:abstractNumId w:val="21"/>
  </w:num>
  <w:num w:numId="8" w16cid:durableId="1078600588">
    <w:abstractNumId w:val="11"/>
  </w:num>
  <w:num w:numId="9" w16cid:durableId="518351889">
    <w:abstractNumId w:val="40"/>
  </w:num>
  <w:num w:numId="10" w16cid:durableId="939603417">
    <w:abstractNumId w:val="24"/>
  </w:num>
  <w:num w:numId="11" w16cid:durableId="772480063">
    <w:abstractNumId w:val="35"/>
  </w:num>
  <w:num w:numId="12" w16cid:durableId="368577720">
    <w:abstractNumId w:val="27"/>
  </w:num>
  <w:num w:numId="13" w16cid:durableId="1130784525">
    <w:abstractNumId w:val="14"/>
  </w:num>
  <w:num w:numId="14" w16cid:durableId="943541052">
    <w:abstractNumId w:val="30"/>
    <w:lvlOverride w:ilvl="0">
      <w:startOverride w:val="2"/>
    </w:lvlOverride>
    <w:lvlOverride w:ilvl="1">
      <w:startOverride w:val="1"/>
    </w:lvlOverride>
    <w:lvlOverride w:ilvl="2"/>
    <w:lvlOverride w:ilvl="3"/>
    <w:lvlOverride w:ilvl="4"/>
    <w:lvlOverride w:ilvl="5"/>
    <w:lvlOverride w:ilvl="6"/>
    <w:lvlOverride w:ilvl="7"/>
    <w:lvlOverride w:ilvl="8"/>
  </w:num>
  <w:num w:numId="15" w16cid:durableId="4467759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8738176">
    <w:abstractNumId w:val="19"/>
    <w:lvlOverride w:ilvl="0">
      <w:startOverride w:val="1"/>
    </w:lvlOverride>
    <w:lvlOverride w:ilvl="1"/>
    <w:lvlOverride w:ilvl="2"/>
    <w:lvlOverride w:ilvl="3"/>
    <w:lvlOverride w:ilvl="4"/>
    <w:lvlOverride w:ilvl="5"/>
    <w:lvlOverride w:ilvl="6"/>
    <w:lvlOverride w:ilvl="7"/>
    <w:lvlOverride w:ilvl="8"/>
  </w:num>
  <w:num w:numId="17" w16cid:durableId="543641711">
    <w:abstractNumId w:val="26"/>
  </w:num>
  <w:num w:numId="18" w16cid:durableId="339626875">
    <w:abstractNumId w:val="15"/>
  </w:num>
  <w:num w:numId="19" w16cid:durableId="91404837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647397">
    <w:abstractNumId w:val="17"/>
  </w:num>
  <w:num w:numId="21" w16cid:durableId="759134543">
    <w:abstractNumId w:val="43"/>
  </w:num>
  <w:num w:numId="22" w16cid:durableId="1364985293">
    <w:abstractNumId w:val="34"/>
  </w:num>
  <w:num w:numId="23" w16cid:durableId="1015041269">
    <w:abstractNumId w:val="25"/>
  </w:num>
  <w:num w:numId="24" w16cid:durableId="657467448">
    <w:abstractNumId w:val="16"/>
  </w:num>
  <w:num w:numId="25" w16cid:durableId="1892114178">
    <w:abstractNumId w:val="23"/>
  </w:num>
  <w:num w:numId="26" w16cid:durableId="929579830">
    <w:abstractNumId w:val="44"/>
  </w:num>
  <w:num w:numId="27" w16cid:durableId="6237352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4894350">
    <w:abstractNumId w:val="2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0891718">
    <w:abstractNumId w:val="33"/>
  </w:num>
  <w:num w:numId="30" w16cid:durableId="1724282745">
    <w:abstractNumId w:val="41"/>
  </w:num>
  <w:num w:numId="31" w16cid:durableId="1073940276">
    <w:abstractNumId w:val="22"/>
  </w:num>
  <w:num w:numId="32" w16cid:durableId="1060589314">
    <w:abstractNumId w:val="42"/>
    <w:lvlOverride w:ilvl="0">
      <w:lvl w:ilvl="0">
        <w:numFmt w:val="decimal"/>
        <w:lvlText w:val="%1."/>
        <w:lvlJc w:val="left"/>
      </w:lvl>
    </w:lvlOverride>
  </w:num>
  <w:num w:numId="33" w16cid:durableId="1082332564">
    <w:abstractNumId w:val="42"/>
    <w:lvlOverride w:ilvl="0">
      <w:lvl w:ilvl="0">
        <w:numFmt w:val="decimal"/>
        <w:lvlText w:val="%1."/>
        <w:lvlJc w:val="left"/>
      </w:lvl>
    </w:lvlOverride>
  </w:num>
  <w:num w:numId="34" w16cid:durableId="846364382">
    <w:abstractNumId w:val="42"/>
    <w:lvlOverride w:ilvl="0">
      <w:lvl w:ilvl="0">
        <w:numFmt w:val="decimal"/>
        <w:lvlText w:val="%1."/>
        <w:lvlJc w:val="left"/>
      </w:lvl>
    </w:lvlOverride>
  </w:num>
  <w:num w:numId="35" w16cid:durableId="1365056888">
    <w:abstractNumId w:val="42"/>
    <w:lvlOverride w:ilvl="0">
      <w:lvl w:ilvl="0">
        <w:numFmt w:val="decimal"/>
        <w:lvlText w:val="%1."/>
        <w:lvlJc w:val="left"/>
      </w:lvl>
    </w:lvlOverride>
  </w:num>
  <w:num w:numId="36" w16cid:durableId="639305420">
    <w:abstractNumId w:val="45"/>
    <w:lvlOverride w:ilvl="0">
      <w:lvl w:ilvl="0">
        <w:numFmt w:val="decimal"/>
        <w:lvlText w:val="%1."/>
        <w:lvlJc w:val="left"/>
      </w:lvl>
    </w:lvlOverride>
  </w:num>
  <w:num w:numId="37" w16cid:durableId="2104566187">
    <w:abstractNumId w:val="45"/>
    <w:lvlOverride w:ilvl="0">
      <w:lvl w:ilvl="0">
        <w:numFmt w:val="decimal"/>
        <w:lvlText w:val="%1."/>
        <w:lvlJc w:val="left"/>
      </w:lvl>
    </w:lvlOverride>
  </w:num>
  <w:num w:numId="38" w16cid:durableId="491065087">
    <w:abstractNumId w:val="45"/>
    <w:lvlOverride w:ilvl="0">
      <w:lvl w:ilvl="0">
        <w:numFmt w:val="decimal"/>
        <w:lvlText w:val="%1."/>
        <w:lvlJc w:val="left"/>
      </w:lvl>
    </w:lvlOverride>
  </w:num>
  <w:num w:numId="39" w16cid:durableId="1538740751">
    <w:abstractNumId w:val="45"/>
    <w:lvlOverride w:ilvl="0">
      <w:lvl w:ilvl="0">
        <w:numFmt w:val="decimal"/>
        <w:lvlText w:val="%1."/>
        <w:lvlJc w:val="left"/>
      </w:lvl>
    </w:lvlOverride>
  </w:num>
  <w:num w:numId="40" w16cid:durableId="1492603608">
    <w:abstractNumId w:val="45"/>
    <w:lvlOverride w:ilvl="0">
      <w:lvl w:ilvl="0">
        <w:numFmt w:val="decimal"/>
        <w:lvlText w:val="%1."/>
        <w:lvlJc w:val="left"/>
      </w:lvl>
    </w:lvlOverride>
  </w:num>
  <w:num w:numId="41" w16cid:durableId="127165078">
    <w:abstractNumId w:val="36"/>
  </w:num>
  <w:num w:numId="42" w16cid:durableId="8567728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8074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59008576">
    <w:abstractNumId w:val="38"/>
  </w:num>
  <w:num w:numId="45" w16cid:durableId="1096175588">
    <w:abstractNumId w:val="20"/>
  </w:num>
  <w:num w:numId="46" w16cid:durableId="374038562">
    <w:abstractNumId w:val="39"/>
  </w:num>
  <w:num w:numId="47" w16cid:durableId="914781600">
    <w:abstractNumId w:val="2"/>
  </w:num>
  <w:num w:numId="48" w16cid:durableId="210770683">
    <w:abstractNumId w:val="18"/>
  </w:num>
  <w:num w:numId="49" w16cid:durableId="355429184">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FA5"/>
    <w:rsid w:val="0000044F"/>
    <w:rsid w:val="000046B7"/>
    <w:rsid w:val="00007119"/>
    <w:rsid w:val="00013000"/>
    <w:rsid w:val="00013CEB"/>
    <w:rsid w:val="00021700"/>
    <w:rsid w:val="00021DDA"/>
    <w:rsid w:val="00023C80"/>
    <w:rsid w:val="00024EC8"/>
    <w:rsid w:val="00025A26"/>
    <w:rsid w:val="000304CF"/>
    <w:rsid w:val="000404B5"/>
    <w:rsid w:val="000410B8"/>
    <w:rsid w:val="0004463C"/>
    <w:rsid w:val="00045E57"/>
    <w:rsid w:val="000463C1"/>
    <w:rsid w:val="0004699E"/>
    <w:rsid w:val="00046DB2"/>
    <w:rsid w:val="00052EA2"/>
    <w:rsid w:val="00053FC8"/>
    <w:rsid w:val="0005529C"/>
    <w:rsid w:val="0005786C"/>
    <w:rsid w:val="00061DBE"/>
    <w:rsid w:val="000643F1"/>
    <w:rsid w:val="00066FC6"/>
    <w:rsid w:val="00071394"/>
    <w:rsid w:val="000719E5"/>
    <w:rsid w:val="00071EF4"/>
    <w:rsid w:val="00081BB6"/>
    <w:rsid w:val="00081EC3"/>
    <w:rsid w:val="0009508C"/>
    <w:rsid w:val="00096C9A"/>
    <w:rsid w:val="0009774A"/>
    <w:rsid w:val="00097F6C"/>
    <w:rsid w:val="000A2ADE"/>
    <w:rsid w:val="000A6A38"/>
    <w:rsid w:val="000B2F4D"/>
    <w:rsid w:val="000B4418"/>
    <w:rsid w:val="000C0AF5"/>
    <w:rsid w:val="000C4A18"/>
    <w:rsid w:val="000C5083"/>
    <w:rsid w:val="000C6470"/>
    <w:rsid w:val="000D1248"/>
    <w:rsid w:val="000D198C"/>
    <w:rsid w:val="000E0B9B"/>
    <w:rsid w:val="000E44AB"/>
    <w:rsid w:val="000E77F8"/>
    <w:rsid w:val="000F300A"/>
    <w:rsid w:val="000F5190"/>
    <w:rsid w:val="000F57D1"/>
    <w:rsid w:val="001005DE"/>
    <w:rsid w:val="001100CA"/>
    <w:rsid w:val="001126CB"/>
    <w:rsid w:val="00114E13"/>
    <w:rsid w:val="00115F22"/>
    <w:rsid w:val="001212B1"/>
    <w:rsid w:val="0012247C"/>
    <w:rsid w:val="001227F5"/>
    <w:rsid w:val="0012337D"/>
    <w:rsid w:val="00133C89"/>
    <w:rsid w:val="00133E2D"/>
    <w:rsid w:val="00136A55"/>
    <w:rsid w:val="001464B8"/>
    <w:rsid w:val="00146BB9"/>
    <w:rsid w:val="001477CD"/>
    <w:rsid w:val="00147F06"/>
    <w:rsid w:val="001501D3"/>
    <w:rsid w:val="00160DF8"/>
    <w:rsid w:val="00164CBC"/>
    <w:rsid w:val="00164D38"/>
    <w:rsid w:val="0016573F"/>
    <w:rsid w:val="00167C6D"/>
    <w:rsid w:val="00174FD3"/>
    <w:rsid w:val="001763A7"/>
    <w:rsid w:val="00182A3F"/>
    <w:rsid w:val="0018777C"/>
    <w:rsid w:val="00187B89"/>
    <w:rsid w:val="001A2C0B"/>
    <w:rsid w:val="001A5B30"/>
    <w:rsid w:val="001A748D"/>
    <w:rsid w:val="001A77D3"/>
    <w:rsid w:val="001B281F"/>
    <w:rsid w:val="001B6B20"/>
    <w:rsid w:val="001B6DA3"/>
    <w:rsid w:val="001C3FD5"/>
    <w:rsid w:val="001C5E23"/>
    <w:rsid w:val="001C6B76"/>
    <w:rsid w:val="001D0FD8"/>
    <w:rsid w:val="001E51FB"/>
    <w:rsid w:val="001E6109"/>
    <w:rsid w:val="001E6AEA"/>
    <w:rsid w:val="001F0B43"/>
    <w:rsid w:val="001F6787"/>
    <w:rsid w:val="00204730"/>
    <w:rsid w:val="00204CF5"/>
    <w:rsid w:val="00205164"/>
    <w:rsid w:val="002074A9"/>
    <w:rsid w:val="00213BF9"/>
    <w:rsid w:val="002167D0"/>
    <w:rsid w:val="002205D8"/>
    <w:rsid w:val="002264EF"/>
    <w:rsid w:val="002273F9"/>
    <w:rsid w:val="00232065"/>
    <w:rsid w:val="00232368"/>
    <w:rsid w:val="0023444C"/>
    <w:rsid w:val="00235E67"/>
    <w:rsid w:val="00241509"/>
    <w:rsid w:val="002417AD"/>
    <w:rsid w:val="0024193E"/>
    <w:rsid w:val="00244D7C"/>
    <w:rsid w:val="002532BF"/>
    <w:rsid w:val="00254EC1"/>
    <w:rsid w:val="0025741C"/>
    <w:rsid w:val="002603C9"/>
    <w:rsid w:val="00262F2F"/>
    <w:rsid w:val="00263722"/>
    <w:rsid w:val="002652BA"/>
    <w:rsid w:val="002724F1"/>
    <w:rsid w:val="00273E2E"/>
    <w:rsid w:val="00280E21"/>
    <w:rsid w:val="00283068"/>
    <w:rsid w:val="0028453D"/>
    <w:rsid w:val="002865FA"/>
    <w:rsid w:val="002A3AF4"/>
    <w:rsid w:val="002C0006"/>
    <w:rsid w:val="002C2146"/>
    <w:rsid w:val="002C647D"/>
    <w:rsid w:val="002D0575"/>
    <w:rsid w:val="002D76A3"/>
    <w:rsid w:val="002E0E0F"/>
    <w:rsid w:val="002E5C1C"/>
    <w:rsid w:val="002F0F38"/>
    <w:rsid w:val="002F742F"/>
    <w:rsid w:val="00313244"/>
    <w:rsid w:val="00314634"/>
    <w:rsid w:val="00314D11"/>
    <w:rsid w:val="00330294"/>
    <w:rsid w:val="00330D89"/>
    <w:rsid w:val="00331202"/>
    <w:rsid w:val="00332E2B"/>
    <w:rsid w:val="003341CD"/>
    <w:rsid w:val="00335FF1"/>
    <w:rsid w:val="003363F8"/>
    <w:rsid w:val="003421C3"/>
    <w:rsid w:val="0034471D"/>
    <w:rsid w:val="00344E62"/>
    <w:rsid w:val="00347876"/>
    <w:rsid w:val="0035182D"/>
    <w:rsid w:val="0035678E"/>
    <w:rsid w:val="0035681D"/>
    <w:rsid w:val="00360D50"/>
    <w:rsid w:val="00377B99"/>
    <w:rsid w:val="0038430B"/>
    <w:rsid w:val="00387122"/>
    <w:rsid w:val="00390023"/>
    <w:rsid w:val="003953EB"/>
    <w:rsid w:val="00396431"/>
    <w:rsid w:val="003A1769"/>
    <w:rsid w:val="003A554D"/>
    <w:rsid w:val="003A60A0"/>
    <w:rsid w:val="003B3996"/>
    <w:rsid w:val="003B4C0D"/>
    <w:rsid w:val="003B585F"/>
    <w:rsid w:val="003B6525"/>
    <w:rsid w:val="003C0EDD"/>
    <w:rsid w:val="003C3F5B"/>
    <w:rsid w:val="003D06C6"/>
    <w:rsid w:val="003D4F60"/>
    <w:rsid w:val="003E5EEC"/>
    <w:rsid w:val="003F1C87"/>
    <w:rsid w:val="003F2C93"/>
    <w:rsid w:val="003F3ED4"/>
    <w:rsid w:val="003F626C"/>
    <w:rsid w:val="00400663"/>
    <w:rsid w:val="00401F1C"/>
    <w:rsid w:val="004061B5"/>
    <w:rsid w:val="00407A73"/>
    <w:rsid w:val="00413A8E"/>
    <w:rsid w:val="004150EF"/>
    <w:rsid w:val="00423D97"/>
    <w:rsid w:val="0043233A"/>
    <w:rsid w:val="004336D1"/>
    <w:rsid w:val="00435C40"/>
    <w:rsid w:val="00441751"/>
    <w:rsid w:val="004437A5"/>
    <w:rsid w:val="00447E87"/>
    <w:rsid w:val="00452656"/>
    <w:rsid w:val="004529FF"/>
    <w:rsid w:val="00453DF3"/>
    <w:rsid w:val="0045427B"/>
    <w:rsid w:val="00455CE2"/>
    <w:rsid w:val="004574BA"/>
    <w:rsid w:val="004603B1"/>
    <w:rsid w:val="00461595"/>
    <w:rsid w:val="00465D65"/>
    <w:rsid w:val="004677AD"/>
    <w:rsid w:val="00474248"/>
    <w:rsid w:val="00481B58"/>
    <w:rsid w:val="00481E49"/>
    <w:rsid w:val="004867A6"/>
    <w:rsid w:val="004917B1"/>
    <w:rsid w:val="004918A2"/>
    <w:rsid w:val="0049614D"/>
    <w:rsid w:val="00497BE2"/>
    <w:rsid w:val="004A0849"/>
    <w:rsid w:val="004A0F1E"/>
    <w:rsid w:val="004A13B4"/>
    <w:rsid w:val="004A3604"/>
    <w:rsid w:val="004A497D"/>
    <w:rsid w:val="004B2FFD"/>
    <w:rsid w:val="004B6BE4"/>
    <w:rsid w:val="004C1994"/>
    <w:rsid w:val="004C7042"/>
    <w:rsid w:val="004C7AC8"/>
    <w:rsid w:val="004D418B"/>
    <w:rsid w:val="004D6720"/>
    <w:rsid w:val="004D6D31"/>
    <w:rsid w:val="004D7767"/>
    <w:rsid w:val="004D7A7D"/>
    <w:rsid w:val="004E7BDA"/>
    <w:rsid w:val="004F2E65"/>
    <w:rsid w:val="00504B02"/>
    <w:rsid w:val="00512DAE"/>
    <w:rsid w:val="00523B9A"/>
    <w:rsid w:val="005274D1"/>
    <w:rsid w:val="0053151F"/>
    <w:rsid w:val="00533D7F"/>
    <w:rsid w:val="005347A1"/>
    <w:rsid w:val="00537BAC"/>
    <w:rsid w:val="005506FB"/>
    <w:rsid w:val="005577EC"/>
    <w:rsid w:val="00564135"/>
    <w:rsid w:val="00567C8E"/>
    <w:rsid w:val="0059014C"/>
    <w:rsid w:val="005A2FC1"/>
    <w:rsid w:val="005A5C6D"/>
    <w:rsid w:val="005B0553"/>
    <w:rsid w:val="005B28B2"/>
    <w:rsid w:val="005C3769"/>
    <w:rsid w:val="005C3894"/>
    <w:rsid w:val="005C460E"/>
    <w:rsid w:val="005D1BF7"/>
    <w:rsid w:val="005D394B"/>
    <w:rsid w:val="005D4DB9"/>
    <w:rsid w:val="005D5C42"/>
    <w:rsid w:val="005E09E9"/>
    <w:rsid w:val="005F1E47"/>
    <w:rsid w:val="005F3F4C"/>
    <w:rsid w:val="00603045"/>
    <w:rsid w:val="00605780"/>
    <w:rsid w:val="0060761A"/>
    <w:rsid w:val="006101D0"/>
    <w:rsid w:val="006112A7"/>
    <w:rsid w:val="00614926"/>
    <w:rsid w:val="00620D1D"/>
    <w:rsid w:val="006221EF"/>
    <w:rsid w:val="00627E1C"/>
    <w:rsid w:val="00631FBA"/>
    <w:rsid w:val="0063583F"/>
    <w:rsid w:val="00635D14"/>
    <w:rsid w:val="006363D9"/>
    <w:rsid w:val="00636F82"/>
    <w:rsid w:val="00637D04"/>
    <w:rsid w:val="006419C3"/>
    <w:rsid w:val="00644E9A"/>
    <w:rsid w:val="0065094F"/>
    <w:rsid w:val="006520F1"/>
    <w:rsid w:val="00656E1D"/>
    <w:rsid w:val="00657212"/>
    <w:rsid w:val="0066154C"/>
    <w:rsid w:val="006622CA"/>
    <w:rsid w:val="006626AB"/>
    <w:rsid w:val="006648D7"/>
    <w:rsid w:val="00665D57"/>
    <w:rsid w:val="006713D9"/>
    <w:rsid w:val="006730AF"/>
    <w:rsid w:val="00675241"/>
    <w:rsid w:val="00682114"/>
    <w:rsid w:val="0068693A"/>
    <w:rsid w:val="00686AC2"/>
    <w:rsid w:val="00687292"/>
    <w:rsid w:val="00695148"/>
    <w:rsid w:val="00697A45"/>
    <w:rsid w:val="006A2B6A"/>
    <w:rsid w:val="006B19A2"/>
    <w:rsid w:val="006B224B"/>
    <w:rsid w:val="006B2F88"/>
    <w:rsid w:val="006B3423"/>
    <w:rsid w:val="006B53B6"/>
    <w:rsid w:val="006B6B3C"/>
    <w:rsid w:val="006C0947"/>
    <w:rsid w:val="006C0C51"/>
    <w:rsid w:val="006C39F1"/>
    <w:rsid w:val="006C7AE2"/>
    <w:rsid w:val="006D055D"/>
    <w:rsid w:val="006D5E10"/>
    <w:rsid w:val="006E1AE5"/>
    <w:rsid w:val="006E1FBE"/>
    <w:rsid w:val="006E314C"/>
    <w:rsid w:val="006E6469"/>
    <w:rsid w:val="006E6FAD"/>
    <w:rsid w:val="006E75B4"/>
    <w:rsid w:val="006F0903"/>
    <w:rsid w:val="006F141B"/>
    <w:rsid w:val="006F3A5F"/>
    <w:rsid w:val="006F47D0"/>
    <w:rsid w:val="006F5CC5"/>
    <w:rsid w:val="006F75D6"/>
    <w:rsid w:val="006F76C6"/>
    <w:rsid w:val="00704B97"/>
    <w:rsid w:val="0070694B"/>
    <w:rsid w:val="00707E7D"/>
    <w:rsid w:val="00707F6A"/>
    <w:rsid w:val="00710F6F"/>
    <w:rsid w:val="00713401"/>
    <w:rsid w:val="0071438B"/>
    <w:rsid w:val="007151E7"/>
    <w:rsid w:val="007215C0"/>
    <w:rsid w:val="007245E0"/>
    <w:rsid w:val="00730355"/>
    <w:rsid w:val="00732D67"/>
    <w:rsid w:val="007348F9"/>
    <w:rsid w:val="00737330"/>
    <w:rsid w:val="00740538"/>
    <w:rsid w:val="00740EEC"/>
    <w:rsid w:val="00745EA0"/>
    <w:rsid w:val="007479D8"/>
    <w:rsid w:val="00750AE5"/>
    <w:rsid w:val="00752E3F"/>
    <w:rsid w:val="00753028"/>
    <w:rsid w:val="00754A39"/>
    <w:rsid w:val="00754E3E"/>
    <w:rsid w:val="00766900"/>
    <w:rsid w:val="007807D4"/>
    <w:rsid w:val="007873F3"/>
    <w:rsid w:val="00791C5D"/>
    <w:rsid w:val="00791D11"/>
    <w:rsid w:val="00792654"/>
    <w:rsid w:val="00793092"/>
    <w:rsid w:val="007962AE"/>
    <w:rsid w:val="00796CA7"/>
    <w:rsid w:val="00796ECD"/>
    <w:rsid w:val="00797A0F"/>
    <w:rsid w:val="007A1621"/>
    <w:rsid w:val="007A2E16"/>
    <w:rsid w:val="007A4D48"/>
    <w:rsid w:val="007B0644"/>
    <w:rsid w:val="007B78E2"/>
    <w:rsid w:val="007D2411"/>
    <w:rsid w:val="007D3EE0"/>
    <w:rsid w:val="007D4D4B"/>
    <w:rsid w:val="007D677D"/>
    <w:rsid w:val="007E3999"/>
    <w:rsid w:val="007F1808"/>
    <w:rsid w:val="007F31E9"/>
    <w:rsid w:val="007F3F00"/>
    <w:rsid w:val="007F4C56"/>
    <w:rsid w:val="007F59BE"/>
    <w:rsid w:val="007F7556"/>
    <w:rsid w:val="008016F6"/>
    <w:rsid w:val="00801A91"/>
    <w:rsid w:val="00802EAD"/>
    <w:rsid w:val="00804582"/>
    <w:rsid w:val="00811CD9"/>
    <w:rsid w:val="008174C7"/>
    <w:rsid w:val="008221D0"/>
    <w:rsid w:val="00824F78"/>
    <w:rsid w:val="0082597C"/>
    <w:rsid w:val="00835273"/>
    <w:rsid w:val="0084622A"/>
    <w:rsid w:val="00846285"/>
    <w:rsid w:val="0085558C"/>
    <w:rsid w:val="0085799C"/>
    <w:rsid w:val="00877B52"/>
    <w:rsid w:val="00886BFC"/>
    <w:rsid w:val="00894F69"/>
    <w:rsid w:val="008964BC"/>
    <w:rsid w:val="008966E8"/>
    <w:rsid w:val="008A0B5B"/>
    <w:rsid w:val="008A0F58"/>
    <w:rsid w:val="008A68F8"/>
    <w:rsid w:val="008A7332"/>
    <w:rsid w:val="008B0067"/>
    <w:rsid w:val="008B1B01"/>
    <w:rsid w:val="008B7EEF"/>
    <w:rsid w:val="008C1AB8"/>
    <w:rsid w:val="008C4DFF"/>
    <w:rsid w:val="008C56B2"/>
    <w:rsid w:val="008D2E48"/>
    <w:rsid w:val="008D4B43"/>
    <w:rsid w:val="008D681B"/>
    <w:rsid w:val="008E6B43"/>
    <w:rsid w:val="008F4A42"/>
    <w:rsid w:val="008F6DE4"/>
    <w:rsid w:val="00900007"/>
    <w:rsid w:val="009017E0"/>
    <w:rsid w:val="00902904"/>
    <w:rsid w:val="0090472A"/>
    <w:rsid w:val="00905FC1"/>
    <w:rsid w:val="00907E6E"/>
    <w:rsid w:val="0091321A"/>
    <w:rsid w:val="00913650"/>
    <w:rsid w:val="009138FD"/>
    <w:rsid w:val="00917E1C"/>
    <w:rsid w:val="009207D7"/>
    <w:rsid w:val="00921238"/>
    <w:rsid w:val="0092356A"/>
    <w:rsid w:val="00925C7D"/>
    <w:rsid w:val="00930ED0"/>
    <w:rsid w:val="0093108D"/>
    <w:rsid w:val="00933A99"/>
    <w:rsid w:val="009367A3"/>
    <w:rsid w:val="00937525"/>
    <w:rsid w:val="00940BDB"/>
    <w:rsid w:val="00941FCE"/>
    <w:rsid w:val="0094429B"/>
    <w:rsid w:val="00947AB9"/>
    <w:rsid w:val="00952010"/>
    <w:rsid w:val="009601B8"/>
    <w:rsid w:val="009607BE"/>
    <w:rsid w:val="00961089"/>
    <w:rsid w:val="0096248D"/>
    <w:rsid w:val="00963F87"/>
    <w:rsid w:val="00965DA9"/>
    <w:rsid w:val="0096646F"/>
    <w:rsid w:val="00970E45"/>
    <w:rsid w:val="00971921"/>
    <w:rsid w:val="00980B31"/>
    <w:rsid w:val="00980CCB"/>
    <w:rsid w:val="00983C54"/>
    <w:rsid w:val="00985AC0"/>
    <w:rsid w:val="00993FA5"/>
    <w:rsid w:val="0099513D"/>
    <w:rsid w:val="00995FDA"/>
    <w:rsid w:val="009A2FDA"/>
    <w:rsid w:val="009A651C"/>
    <w:rsid w:val="009A66FD"/>
    <w:rsid w:val="009B0565"/>
    <w:rsid w:val="009B43F3"/>
    <w:rsid w:val="009B53D3"/>
    <w:rsid w:val="009B5714"/>
    <w:rsid w:val="009C235C"/>
    <w:rsid w:val="009C4B22"/>
    <w:rsid w:val="009D07DE"/>
    <w:rsid w:val="009D33E4"/>
    <w:rsid w:val="009D62A9"/>
    <w:rsid w:val="009D6406"/>
    <w:rsid w:val="009E5998"/>
    <w:rsid w:val="009F79AD"/>
    <w:rsid w:val="009F7D2A"/>
    <w:rsid w:val="00A05828"/>
    <w:rsid w:val="00A102F4"/>
    <w:rsid w:val="00A13C9C"/>
    <w:rsid w:val="00A14E99"/>
    <w:rsid w:val="00A15C36"/>
    <w:rsid w:val="00A1790B"/>
    <w:rsid w:val="00A202D4"/>
    <w:rsid w:val="00A2225B"/>
    <w:rsid w:val="00A2422E"/>
    <w:rsid w:val="00A2435E"/>
    <w:rsid w:val="00A33275"/>
    <w:rsid w:val="00A33D2A"/>
    <w:rsid w:val="00A33FA7"/>
    <w:rsid w:val="00A35CDF"/>
    <w:rsid w:val="00A4152A"/>
    <w:rsid w:val="00A42993"/>
    <w:rsid w:val="00A43B80"/>
    <w:rsid w:val="00A45D67"/>
    <w:rsid w:val="00A47020"/>
    <w:rsid w:val="00A54D35"/>
    <w:rsid w:val="00A57FA8"/>
    <w:rsid w:val="00A60D72"/>
    <w:rsid w:val="00A639F1"/>
    <w:rsid w:val="00A71A50"/>
    <w:rsid w:val="00A73C79"/>
    <w:rsid w:val="00A76EE6"/>
    <w:rsid w:val="00A84119"/>
    <w:rsid w:val="00A842E4"/>
    <w:rsid w:val="00A848E1"/>
    <w:rsid w:val="00A87305"/>
    <w:rsid w:val="00A8793A"/>
    <w:rsid w:val="00A925E3"/>
    <w:rsid w:val="00AA0C3A"/>
    <w:rsid w:val="00AA35AE"/>
    <w:rsid w:val="00AB33D1"/>
    <w:rsid w:val="00AB480D"/>
    <w:rsid w:val="00AB669A"/>
    <w:rsid w:val="00AB7D0A"/>
    <w:rsid w:val="00AC333E"/>
    <w:rsid w:val="00AC5143"/>
    <w:rsid w:val="00AD0448"/>
    <w:rsid w:val="00AD2841"/>
    <w:rsid w:val="00AD50FC"/>
    <w:rsid w:val="00AE0E5E"/>
    <w:rsid w:val="00AE134C"/>
    <w:rsid w:val="00AE2A1F"/>
    <w:rsid w:val="00AE2E09"/>
    <w:rsid w:val="00AE6EF6"/>
    <w:rsid w:val="00AF381F"/>
    <w:rsid w:val="00AF3F3D"/>
    <w:rsid w:val="00AF4350"/>
    <w:rsid w:val="00B01449"/>
    <w:rsid w:val="00B05A85"/>
    <w:rsid w:val="00B063D7"/>
    <w:rsid w:val="00B066C5"/>
    <w:rsid w:val="00B07337"/>
    <w:rsid w:val="00B07BBD"/>
    <w:rsid w:val="00B15D36"/>
    <w:rsid w:val="00B24B58"/>
    <w:rsid w:val="00B25C99"/>
    <w:rsid w:val="00B31D8B"/>
    <w:rsid w:val="00B33D16"/>
    <w:rsid w:val="00B415B1"/>
    <w:rsid w:val="00B42C33"/>
    <w:rsid w:val="00B446A3"/>
    <w:rsid w:val="00B45270"/>
    <w:rsid w:val="00B45B2B"/>
    <w:rsid w:val="00B5024C"/>
    <w:rsid w:val="00B51D3C"/>
    <w:rsid w:val="00B537E4"/>
    <w:rsid w:val="00B545E9"/>
    <w:rsid w:val="00B66F99"/>
    <w:rsid w:val="00B744E4"/>
    <w:rsid w:val="00B76107"/>
    <w:rsid w:val="00B773ED"/>
    <w:rsid w:val="00B83320"/>
    <w:rsid w:val="00B86785"/>
    <w:rsid w:val="00B9052F"/>
    <w:rsid w:val="00B914EB"/>
    <w:rsid w:val="00B94918"/>
    <w:rsid w:val="00BA2CDC"/>
    <w:rsid w:val="00BA4F88"/>
    <w:rsid w:val="00BB06C1"/>
    <w:rsid w:val="00BB5AB3"/>
    <w:rsid w:val="00BB6219"/>
    <w:rsid w:val="00BB67B0"/>
    <w:rsid w:val="00BC0EE0"/>
    <w:rsid w:val="00BD2703"/>
    <w:rsid w:val="00BD2AFE"/>
    <w:rsid w:val="00BE49A1"/>
    <w:rsid w:val="00BE4C40"/>
    <w:rsid w:val="00BE5A77"/>
    <w:rsid w:val="00BE665A"/>
    <w:rsid w:val="00BF4177"/>
    <w:rsid w:val="00BF4E9E"/>
    <w:rsid w:val="00C03C41"/>
    <w:rsid w:val="00C05B55"/>
    <w:rsid w:val="00C16F59"/>
    <w:rsid w:val="00C17B5E"/>
    <w:rsid w:val="00C2138C"/>
    <w:rsid w:val="00C23175"/>
    <w:rsid w:val="00C2766F"/>
    <w:rsid w:val="00C27D18"/>
    <w:rsid w:val="00C27EFC"/>
    <w:rsid w:val="00C32BB8"/>
    <w:rsid w:val="00C32E45"/>
    <w:rsid w:val="00C3455C"/>
    <w:rsid w:val="00C36101"/>
    <w:rsid w:val="00C4340B"/>
    <w:rsid w:val="00C441F6"/>
    <w:rsid w:val="00C44A1B"/>
    <w:rsid w:val="00C52947"/>
    <w:rsid w:val="00C56C3B"/>
    <w:rsid w:val="00C601DD"/>
    <w:rsid w:val="00C61A9C"/>
    <w:rsid w:val="00C623A0"/>
    <w:rsid w:val="00C65549"/>
    <w:rsid w:val="00C66176"/>
    <w:rsid w:val="00C72069"/>
    <w:rsid w:val="00C80258"/>
    <w:rsid w:val="00C8126C"/>
    <w:rsid w:val="00C83862"/>
    <w:rsid w:val="00C8442C"/>
    <w:rsid w:val="00C85568"/>
    <w:rsid w:val="00C864D6"/>
    <w:rsid w:val="00C875FE"/>
    <w:rsid w:val="00C925D5"/>
    <w:rsid w:val="00CA174B"/>
    <w:rsid w:val="00CA1ABC"/>
    <w:rsid w:val="00CA2953"/>
    <w:rsid w:val="00CA2F25"/>
    <w:rsid w:val="00CB2FF2"/>
    <w:rsid w:val="00CB4168"/>
    <w:rsid w:val="00CB4A4D"/>
    <w:rsid w:val="00CB5802"/>
    <w:rsid w:val="00CC51C9"/>
    <w:rsid w:val="00CD2C44"/>
    <w:rsid w:val="00CD6002"/>
    <w:rsid w:val="00CE0EE3"/>
    <w:rsid w:val="00CE1553"/>
    <w:rsid w:val="00CE163D"/>
    <w:rsid w:val="00CE32DA"/>
    <w:rsid w:val="00CE3EC0"/>
    <w:rsid w:val="00CE4143"/>
    <w:rsid w:val="00CF05C3"/>
    <w:rsid w:val="00CF21F9"/>
    <w:rsid w:val="00CF406E"/>
    <w:rsid w:val="00D00E11"/>
    <w:rsid w:val="00D01189"/>
    <w:rsid w:val="00D01A9A"/>
    <w:rsid w:val="00D13497"/>
    <w:rsid w:val="00D152B6"/>
    <w:rsid w:val="00D2689C"/>
    <w:rsid w:val="00D278F5"/>
    <w:rsid w:val="00D301A0"/>
    <w:rsid w:val="00D30345"/>
    <w:rsid w:val="00D31BD8"/>
    <w:rsid w:val="00D35E5C"/>
    <w:rsid w:val="00D45DC6"/>
    <w:rsid w:val="00D5438A"/>
    <w:rsid w:val="00D556B7"/>
    <w:rsid w:val="00D56074"/>
    <w:rsid w:val="00D56445"/>
    <w:rsid w:val="00D60DFD"/>
    <w:rsid w:val="00D657C8"/>
    <w:rsid w:val="00D65ACD"/>
    <w:rsid w:val="00D65DCC"/>
    <w:rsid w:val="00D82641"/>
    <w:rsid w:val="00D83118"/>
    <w:rsid w:val="00D8668A"/>
    <w:rsid w:val="00D92B7B"/>
    <w:rsid w:val="00D94A7D"/>
    <w:rsid w:val="00DA0660"/>
    <w:rsid w:val="00DA18DC"/>
    <w:rsid w:val="00DB3FB7"/>
    <w:rsid w:val="00DB5B73"/>
    <w:rsid w:val="00DC096A"/>
    <w:rsid w:val="00DC477A"/>
    <w:rsid w:val="00DC528A"/>
    <w:rsid w:val="00DC622A"/>
    <w:rsid w:val="00DE4E27"/>
    <w:rsid w:val="00DF347E"/>
    <w:rsid w:val="00E008D9"/>
    <w:rsid w:val="00E01428"/>
    <w:rsid w:val="00E0149A"/>
    <w:rsid w:val="00E04C67"/>
    <w:rsid w:val="00E05F75"/>
    <w:rsid w:val="00E11497"/>
    <w:rsid w:val="00E12772"/>
    <w:rsid w:val="00E156FC"/>
    <w:rsid w:val="00E20C14"/>
    <w:rsid w:val="00E21BCC"/>
    <w:rsid w:val="00E2277B"/>
    <w:rsid w:val="00E30283"/>
    <w:rsid w:val="00E36A13"/>
    <w:rsid w:val="00E412B5"/>
    <w:rsid w:val="00E42232"/>
    <w:rsid w:val="00E42D8E"/>
    <w:rsid w:val="00E53A3D"/>
    <w:rsid w:val="00E53D91"/>
    <w:rsid w:val="00E55D48"/>
    <w:rsid w:val="00E6139E"/>
    <w:rsid w:val="00E72DB4"/>
    <w:rsid w:val="00E74D62"/>
    <w:rsid w:val="00E80BE3"/>
    <w:rsid w:val="00E8143F"/>
    <w:rsid w:val="00E8410B"/>
    <w:rsid w:val="00E87666"/>
    <w:rsid w:val="00E87EAE"/>
    <w:rsid w:val="00E913DD"/>
    <w:rsid w:val="00E943D8"/>
    <w:rsid w:val="00E94601"/>
    <w:rsid w:val="00E94E64"/>
    <w:rsid w:val="00EA57D2"/>
    <w:rsid w:val="00EA596A"/>
    <w:rsid w:val="00EA6403"/>
    <w:rsid w:val="00EB07D4"/>
    <w:rsid w:val="00EB30F5"/>
    <w:rsid w:val="00EB7232"/>
    <w:rsid w:val="00EC2BE5"/>
    <w:rsid w:val="00EC77F5"/>
    <w:rsid w:val="00EC7E02"/>
    <w:rsid w:val="00ED2A0B"/>
    <w:rsid w:val="00ED4B0C"/>
    <w:rsid w:val="00ED6EC1"/>
    <w:rsid w:val="00EE1AE8"/>
    <w:rsid w:val="00EE4D9B"/>
    <w:rsid w:val="00EF72B2"/>
    <w:rsid w:val="00EF79E2"/>
    <w:rsid w:val="00F0421F"/>
    <w:rsid w:val="00F156A0"/>
    <w:rsid w:val="00F202BD"/>
    <w:rsid w:val="00F22015"/>
    <w:rsid w:val="00F23984"/>
    <w:rsid w:val="00F278F0"/>
    <w:rsid w:val="00F3069D"/>
    <w:rsid w:val="00F35A83"/>
    <w:rsid w:val="00F41F8B"/>
    <w:rsid w:val="00F53C6C"/>
    <w:rsid w:val="00F54157"/>
    <w:rsid w:val="00F54C4A"/>
    <w:rsid w:val="00F54F24"/>
    <w:rsid w:val="00F61CE1"/>
    <w:rsid w:val="00F6351D"/>
    <w:rsid w:val="00F75491"/>
    <w:rsid w:val="00F83FE5"/>
    <w:rsid w:val="00F86DD8"/>
    <w:rsid w:val="00F87594"/>
    <w:rsid w:val="00F87BCB"/>
    <w:rsid w:val="00FA1E41"/>
    <w:rsid w:val="00FA2925"/>
    <w:rsid w:val="00FA4C97"/>
    <w:rsid w:val="00FA6F4B"/>
    <w:rsid w:val="00FB0F82"/>
    <w:rsid w:val="00FB10F7"/>
    <w:rsid w:val="00FB1898"/>
    <w:rsid w:val="00FC4663"/>
    <w:rsid w:val="00FD3A16"/>
    <w:rsid w:val="00FD6424"/>
    <w:rsid w:val="00FD672D"/>
    <w:rsid w:val="00FE4D2D"/>
    <w:rsid w:val="00FF0472"/>
    <w:rsid w:val="00FF4B14"/>
    <w:rsid w:val="00FF7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9A7444"/>
  <w15:docId w15:val="{2619741A-3267-4D6F-A598-88882A3B9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6424"/>
    <w:pPr>
      <w:spacing w:after="160" w:line="259"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semiHidden/>
    <w:rsid w:val="00993FA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link w:val="Tekstprzypisudolnego"/>
    <w:uiPriority w:val="99"/>
    <w:semiHidden/>
    <w:locked/>
    <w:rsid w:val="00993FA5"/>
    <w:rPr>
      <w:rFonts w:ascii="Times New Roman" w:hAnsi="Times New Roman" w:cs="Times New Roman"/>
      <w:sz w:val="20"/>
      <w:szCs w:val="20"/>
      <w:lang w:eastAsia="pl-PL"/>
    </w:rPr>
  </w:style>
  <w:style w:type="paragraph" w:styleId="Nagwek">
    <w:name w:val="header"/>
    <w:basedOn w:val="Normalny"/>
    <w:link w:val="NagwekZnak"/>
    <w:uiPriority w:val="99"/>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link w:val="Nagwek"/>
    <w:uiPriority w:val="99"/>
    <w:semiHidden/>
    <w:locked/>
    <w:rsid w:val="00993FA5"/>
    <w:rPr>
      <w:rFonts w:ascii="Times New Roman" w:hAnsi="Times New Roman" w:cs="Times New Roman"/>
      <w:sz w:val="24"/>
      <w:szCs w:val="24"/>
      <w:lang w:eastAsia="pl-PL"/>
    </w:rPr>
  </w:style>
  <w:style w:type="paragraph" w:styleId="Stopka">
    <w:name w:val="footer"/>
    <w:basedOn w:val="Normalny"/>
    <w:link w:val="StopkaZnak"/>
    <w:semiHidden/>
    <w:rsid w:val="00993FA5"/>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link w:val="Stopka"/>
    <w:semiHidden/>
    <w:locked/>
    <w:rsid w:val="00993FA5"/>
    <w:rPr>
      <w:rFonts w:ascii="Times New Roman" w:hAnsi="Times New Roman" w:cs="Times New Roman"/>
      <w:sz w:val="24"/>
      <w:szCs w:val="24"/>
      <w:lang w:eastAsia="pl-PL"/>
    </w:rPr>
  </w:style>
  <w:style w:type="character" w:styleId="Numerstrony">
    <w:name w:val="page number"/>
    <w:basedOn w:val="Domylnaczcionkaakapitu"/>
    <w:uiPriority w:val="99"/>
    <w:semiHidden/>
    <w:rsid w:val="00993FA5"/>
  </w:style>
  <w:style w:type="character" w:styleId="Odwoanieprzypisudolnego">
    <w:name w:val="footnote reference"/>
    <w:uiPriority w:val="99"/>
    <w:semiHidden/>
    <w:rsid w:val="00993FA5"/>
    <w:rPr>
      <w:vertAlign w:val="superscript"/>
    </w:rPr>
  </w:style>
  <w:style w:type="paragraph" w:styleId="Akapitzlist">
    <w:name w:val="List Paragraph"/>
    <w:aliases w:val="CW_Lista,normalny tekst,sw tekst,L1,Numerowanie,Podsis rysunku,Akapit z listą5,Akapit normalny,Odstavec,Akapit z listą BS,Kolorowa lista — akcent 11,Bulleted list,lp1,Preambuła,Colorful Shading - Accent 31,Light List - Accent 51"/>
    <w:basedOn w:val="Normalny"/>
    <w:link w:val="AkapitzlistZnak"/>
    <w:uiPriority w:val="34"/>
    <w:qFormat/>
    <w:rsid w:val="00993FA5"/>
    <w:pPr>
      <w:ind w:left="720"/>
    </w:pPr>
  </w:style>
  <w:style w:type="paragraph" w:styleId="Tekstdymka">
    <w:name w:val="Balloon Text"/>
    <w:basedOn w:val="Normalny"/>
    <w:link w:val="TekstdymkaZnak"/>
    <w:uiPriority w:val="99"/>
    <w:semiHidden/>
    <w:rsid w:val="00993FA5"/>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993FA5"/>
    <w:rPr>
      <w:rFonts w:ascii="Segoe UI" w:hAnsi="Segoe UI" w:cs="Segoe UI"/>
      <w:sz w:val="18"/>
      <w:szCs w:val="18"/>
    </w:rPr>
  </w:style>
  <w:style w:type="paragraph" w:styleId="Tekstpodstawowy2">
    <w:name w:val="Body Text 2"/>
    <w:basedOn w:val="Normalny"/>
    <w:link w:val="Tekstpodstawowy2Znak"/>
    <w:uiPriority w:val="99"/>
    <w:semiHidden/>
    <w:rsid w:val="00993FA5"/>
    <w:pPr>
      <w:spacing w:after="0" w:line="240" w:lineRule="auto"/>
      <w:jc w:val="both"/>
    </w:pPr>
    <w:rPr>
      <w:rFonts w:ascii="Tahoma" w:eastAsia="Times New Roman" w:hAnsi="Tahoma" w:cs="Tahoma"/>
      <w:lang w:eastAsia="pl-PL"/>
    </w:rPr>
  </w:style>
  <w:style w:type="character" w:customStyle="1" w:styleId="Tekstpodstawowy2Znak">
    <w:name w:val="Tekst podstawowy 2 Znak"/>
    <w:link w:val="Tekstpodstawowy2"/>
    <w:uiPriority w:val="99"/>
    <w:semiHidden/>
    <w:locked/>
    <w:rsid w:val="00993FA5"/>
    <w:rPr>
      <w:rFonts w:ascii="Tahoma" w:hAnsi="Tahoma" w:cs="Tahoma"/>
      <w:sz w:val="24"/>
      <w:szCs w:val="24"/>
      <w:lang w:eastAsia="pl-PL"/>
    </w:rPr>
  </w:style>
  <w:style w:type="paragraph" w:styleId="Tekstpodstawowywcity">
    <w:name w:val="Body Text Indent"/>
    <w:basedOn w:val="Normalny"/>
    <w:link w:val="TekstpodstawowywcityZnak"/>
    <w:uiPriority w:val="99"/>
    <w:semiHidden/>
    <w:rsid w:val="00993FA5"/>
    <w:pPr>
      <w:spacing w:after="120"/>
      <w:ind w:left="283"/>
    </w:pPr>
  </w:style>
  <w:style w:type="character" w:customStyle="1" w:styleId="TekstpodstawowywcityZnak">
    <w:name w:val="Tekst podstawowy wcięty Znak"/>
    <w:basedOn w:val="Domylnaczcionkaakapitu"/>
    <w:link w:val="Tekstpodstawowywcity"/>
    <w:uiPriority w:val="99"/>
    <w:semiHidden/>
    <w:locked/>
    <w:rsid w:val="00993FA5"/>
  </w:style>
  <w:style w:type="character" w:styleId="Hipercze">
    <w:name w:val="Hyperlink"/>
    <w:uiPriority w:val="99"/>
    <w:rsid w:val="00993FA5"/>
    <w:rPr>
      <w:color w:val="0563C1"/>
      <w:u w:val="single"/>
    </w:rPr>
  </w:style>
  <w:style w:type="paragraph" w:customStyle="1" w:styleId="Justysia">
    <w:name w:val="Justysia"/>
    <w:basedOn w:val="Normalny"/>
    <w:uiPriority w:val="99"/>
    <w:rsid w:val="003421C3"/>
    <w:pPr>
      <w:spacing w:after="0" w:line="360" w:lineRule="auto"/>
      <w:jc w:val="both"/>
    </w:pPr>
    <w:rPr>
      <w:rFonts w:ascii="Arial" w:hAnsi="Arial" w:cs="Arial"/>
      <w:sz w:val="24"/>
      <w:szCs w:val="24"/>
      <w:lang w:eastAsia="pl-PL"/>
    </w:rPr>
  </w:style>
  <w:style w:type="paragraph" w:customStyle="1" w:styleId="Default">
    <w:name w:val="Default"/>
    <w:rsid w:val="00E8143F"/>
    <w:pPr>
      <w:autoSpaceDE w:val="0"/>
      <w:autoSpaceDN w:val="0"/>
      <w:adjustRightInd w:val="0"/>
    </w:pPr>
    <w:rPr>
      <w:rFonts w:ascii="Times New Roman" w:eastAsia="Times New Roman" w:hAnsi="Times New Roman"/>
      <w:color w:val="000000"/>
      <w:sz w:val="24"/>
      <w:szCs w:val="24"/>
    </w:rPr>
  </w:style>
  <w:style w:type="paragraph" w:customStyle="1" w:styleId="Akapitzlist1">
    <w:name w:val="Akapit z listą1"/>
    <w:basedOn w:val="Normalny"/>
    <w:rsid w:val="00E8143F"/>
    <w:pPr>
      <w:widowControl w:val="0"/>
      <w:suppressAutoHyphens/>
      <w:spacing w:after="200" w:line="276" w:lineRule="auto"/>
      <w:ind w:left="720"/>
    </w:pPr>
    <w:rPr>
      <w:rFonts w:cs="Mangal"/>
      <w:kern w:val="1"/>
      <w:lang w:eastAsia="hi-IN" w:bidi="hi-IN"/>
    </w:rPr>
  </w:style>
  <w:style w:type="paragraph" w:customStyle="1" w:styleId="Tekstpodstawowy31">
    <w:name w:val="Tekst podstawowy 31"/>
    <w:basedOn w:val="Normalny"/>
    <w:rsid w:val="006730AF"/>
    <w:pPr>
      <w:autoSpaceDE w:val="0"/>
      <w:spacing w:after="0" w:line="240" w:lineRule="auto"/>
    </w:pPr>
    <w:rPr>
      <w:rFonts w:ascii="Arial" w:eastAsia="Times New Roman" w:hAnsi="Arial" w:cs="Times New Roman"/>
      <w:sz w:val="19"/>
      <w:szCs w:val="18"/>
      <w:lang w:eastAsia="ar-SA"/>
    </w:rPr>
  </w:style>
  <w:style w:type="paragraph" w:styleId="Tekstpodstawowy">
    <w:name w:val="Body Text"/>
    <w:basedOn w:val="Normalny"/>
    <w:link w:val="TekstpodstawowyZnak"/>
    <w:uiPriority w:val="99"/>
    <w:unhideWhenUsed/>
    <w:rsid w:val="00B446A3"/>
    <w:pPr>
      <w:spacing w:after="120"/>
    </w:pPr>
  </w:style>
  <w:style w:type="character" w:customStyle="1" w:styleId="TekstpodstawowyZnak">
    <w:name w:val="Tekst podstawowy Znak"/>
    <w:basedOn w:val="Domylnaczcionkaakapitu"/>
    <w:link w:val="Tekstpodstawowy"/>
    <w:uiPriority w:val="99"/>
    <w:rsid w:val="00B446A3"/>
    <w:rPr>
      <w:rFonts w:cs="Calibri"/>
      <w:sz w:val="22"/>
      <w:szCs w:val="22"/>
      <w:lang w:eastAsia="en-US"/>
    </w:rPr>
  </w:style>
  <w:style w:type="character" w:customStyle="1" w:styleId="Nierozpoznanawzmianka1">
    <w:name w:val="Nierozpoznana wzmianka1"/>
    <w:basedOn w:val="Domylnaczcionkaakapitu"/>
    <w:uiPriority w:val="99"/>
    <w:semiHidden/>
    <w:unhideWhenUsed/>
    <w:rsid w:val="00B07337"/>
    <w:rPr>
      <w:color w:val="605E5C"/>
      <w:shd w:val="clear" w:color="auto" w:fill="E1DFDD"/>
    </w:rPr>
  </w:style>
  <w:style w:type="paragraph" w:customStyle="1" w:styleId="WW-Tekstpodstawowywcity2">
    <w:name w:val="WW-Tekst podstawowy wcięty 2"/>
    <w:basedOn w:val="Normalny"/>
    <w:rsid w:val="00CD6002"/>
    <w:pPr>
      <w:widowControl w:val="0"/>
      <w:suppressAutoHyphens/>
      <w:spacing w:after="0" w:line="240" w:lineRule="auto"/>
      <w:ind w:left="340" w:hanging="340"/>
      <w:jc w:val="both"/>
    </w:pPr>
    <w:rPr>
      <w:rFonts w:ascii="Thorndale" w:eastAsia="HG Mincho Light J" w:hAnsi="Thorndale" w:cs="Thorndale"/>
      <w:color w:val="000000"/>
      <w:kern w:val="2"/>
      <w:sz w:val="24"/>
      <w:szCs w:val="20"/>
    </w:rPr>
  </w:style>
  <w:style w:type="paragraph" w:styleId="NormalnyWeb">
    <w:name w:val="Normal (Web)"/>
    <w:basedOn w:val="Normalny"/>
    <w:uiPriority w:val="99"/>
    <w:semiHidden/>
    <w:unhideWhenUsed/>
    <w:rsid w:val="001477CD"/>
    <w:pPr>
      <w:spacing w:after="0" w:line="240" w:lineRule="auto"/>
    </w:pPr>
    <w:rPr>
      <w:rFonts w:ascii="Times New Roman" w:hAnsi="Times New Roman" w:cs="Times New Roman"/>
      <w:sz w:val="24"/>
      <w:szCs w:val="24"/>
      <w:lang w:eastAsia="pl-PL"/>
    </w:rPr>
  </w:style>
  <w:style w:type="paragraph" w:customStyle="1" w:styleId="Standard">
    <w:name w:val="Standard"/>
    <w:rsid w:val="004C1994"/>
    <w:pPr>
      <w:widowControl w:val="0"/>
      <w:suppressAutoHyphens/>
      <w:autoSpaceDN w:val="0"/>
      <w:textAlignment w:val="baseline"/>
    </w:pPr>
    <w:rPr>
      <w:rFonts w:ascii="Times New Roman" w:eastAsia="Andale Sans UI" w:hAnsi="Times New Roman" w:cs="Tahoma"/>
      <w:kern w:val="3"/>
      <w:sz w:val="24"/>
      <w:szCs w:val="24"/>
    </w:rPr>
  </w:style>
  <w:style w:type="table" w:styleId="Tabela-Siatka">
    <w:name w:val="Table Grid"/>
    <w:basedOn w:val="Standardowy"/>
    <w:locked/>
    <w:rsid w:val="00904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ormalny tekst Znak,sw tekst Znak,L1 Znak,Numerowanie Znak,Podsis rysunku Znak,Akapit z listą5 Znak,Akapit normalny Znak,Odstavec Znak,Akapit z listą BS Znak,Kolorowa lista — akcent 11 Znak,Bulleted list Znak,lp1 Znak"/>
    <w:link w:val="Akapitzlist"/>
    <w:uiPriority w:val="34"/>
    <w:qFormat/>
    <w:rsid w:val="00BA2CDC"/>
    <w:rPr>
      <w:rFonts w:cs="Calibri"/>
      <w:sz w:val="22"/>
      <w:szCs w:val="22"/>
      <w:lang w:eastAsia="en-US"/>
    </w:rPr>
  </w:style>
  <w:style w:type="paragraph" w:styleId="Lista">
    <w:name w:val="List"/>
    <w:basedOn w:val="Normalny"/>
    <w:rsid w:val="00AC514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styleId="UyteHipercze">
    <w:name w:val="FollowedHyperlink"/>
    <w:basedOn w:val="Domylnaczcionkaakapitu"/>
    <w:uiPriority w:val="99"/>
    <w:semiHidden/>
    <w:unhideWhenUsed/>
    <w:rsid w:val="0005786C"/>
    <w:rPr>
      <w:color w:val="954F72"/>
      <w:u w:val="single"/>
    </w:rPr>
  </w:style>
  <w:style w:type="paragraph" w:customStyle="1" w:styleId="xl65">
    <w:name w:val="xl65"/>
    <w:basedOn w:val="Normalny"/>
    <w:rsid w:val="0005786C"/>
    <w:pP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66">
    <w:name w:val="xl66"/>
    <w:basedOn w:val="Normalny"/>
    <w:rsid w:val="0005786C"/>
    <w:pP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67">
    <w:name w:val="xl67"/>
    <w:basedOn w:val="Normalny"/>
    <w:rsid w:val="0005786C"/>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CE" w:eastAsia="Times New Roman" w:hAnsi="Arial CE" w:cs="Arial CE"/>
      <w:b/>
      <w:bCs/>
      <w:lang w:eastAsia="pl-PL"/>
    </w:rPr>
  </w:style>
  <w:style w:type="paragraph" w:customStyle="1" w:styleId="xl68">
    <w:name w:val="xl68"/>
    <w:basedOn w:val="Normalny"/>
    <w:rsid w:val="0005786C"/>
    <w:pPr>
      <w:pBdr>
        <w:left w:val="single" w:sz="4" w:space="0" w:color="auto"/>
        <w:bottom w:val="single" w:sz="8"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69">
    <w:name w:val="xl69"/>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0">
    <w:name w:val="xl70"/>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71">
    <w:name w:val="xl7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2">
    <w:name w:val="xl72"/>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3">
    <w:name w:val="xl7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4">
    <w:name w:val="xl74"/>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5">
    <w:name w:val="xl75"/>
    <w:basedOn w:val="Normalny"/>
    <w:rsid w:val="0005786C"/>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6">
    <w:name w:val="xl76"/>
    <w:basedOn w:val="Normalny"/>
    <w:rsid w:val="000578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pl-PL"/>
    </w:rPr>
  </w:style>
  <w:style w:type="paragraph" w:customStyle="1" w:styleId="xl77">
    <w:name w:val="xl77"/>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pl-PL"/>
    </w:rPr>
  </w:style>
  <w:style w:type="paragraph" w:customStyle="1" w:styleId="xl78">
    <w:name w:val="xl78"/>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16"/>
      <w:szCs w:val="16"/>
      <w:lang w:eastAsia="pl-PL"/>
    </w:rPr>
  </w:style>
  <w:style w:type="paragraph" w:customStyle="1" w:styleId="xl79">
    <w:name w:val="xl79"/>
    <w:basedOn w:val="Normalny"/>
    <w:rsid w:val="0005786C"/>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0">
    <w:name w:val="xl80"/>
    <w:basedOn w:val="Normalny"/>
    <w:rsid w:val="0005786C"/>
    <w:pPr>
      <w:pBdr>
        <w:left w:val="single" w:sz="4" w:space="0" w:color="auto"/>
        <w:bottom w:val="single" w:sz="8"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1">
    <w:name w:val="xl81"/>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sz w:val="16"/>
      <w:szCs w:val="16"/>
      <w:lang w:eastAsia="pl-PL"/>
    </w:rPr>
  </w:style>
  <w:style w:type="paragraph" w:customStyle="1" w:styleId="xl82">
    <w:name w:val="xl82"/>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3">
    <w:name w:val="xl83"/>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E" w:eastAsia="Times New Roman" w:hAnsi="Arial CE" w:cs="Arial CE"/>
      <w:b/>
      <w:bCs/>
      <w:sz w:val="16"/>
      <w:szCs w:val="16"/>
      <w:lang w:eastAsia="pl-PL"/>
    </w:rPr>
  </w:style>
  <w:style w:type="paragraph" w:customStyle="1" w:styleId="xl84">
    <w:name w:val="xl84"/>
    <w:basedOn w:val="Normalny"/>
    <w:rsid w:val="0005786C"/>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5">
    <w:name w:val="xl85"/>
    <w:basedOn w:val="Normalny"/>
    <w:rsid w:val="000578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paragraph" w:customStyle="1" w:styleId="xl86">
    <w:name w:val="xl86"/>
    <w:basedOn w:val="Normalny"/>
    <w:rsid w:val="006622CA"/>
    <w:pPr>
      <w:pBdr>
        <w:left w:val="single" w:sz="4" w:space="0" w:color="auto"/>
        <w:bottom w:val="single" w:sz="4" w:space="0" w:color="auto"/>
        <w:right w:val="single" w:sz="4" w:space="0" w:color="auto"/>
      </w:pBdr>
      <w:spacing w:before="100" w:beforeAutospacing="1" w:after="100" w:afterAutospacing="1" w:line="240" w:lineRule="auto"/>
    </w:pPr>
    <w:rPr>
      <w:rFonts w:ascii="Arial CE" w:eastAsia="Times New Roman" w:hAnsi="Arial CE" w:cs="Arial CE"/>
      <w:b/>
      <w:bCs/>
      <w:lang w:eastAsia="pl-PL"/>
    </w:rPr>
  </w:style>
  <w:style w:type="character" w:customStyle="1" w:styleId="Nierozpoznanawzmianka2">
    <w:name w:val="Nierozpoznana wzmianka2"/>
    <w:basedOn w:val="Domylnaczcionkaakapitu"/>
    <w:uiPriority w:val="99"/>
    <w:semiHidden/>
    <w:unhideWhenUsed/>
    <w:rsid w:val="00804582"/>
    <w:rPr>
      <w:color w:val="605E5C"/>
      <w:shd w:val="clear" w:color="auto" w:fill="E1DFDD"/>
    </w:rPr>
  </w:style>
  <w:style w:type="paragraph" w:customStyle="1" w:styleId="Tekstpodstawowy21">
    <w:name w:val="Tekst podstawowy 21"/>
    <w:basedOn w:val="Normalny"/>
    <w:rsid w:val="006E314C"/>
    <w:pPr>
      <w:spacing w:after="0" w:line="240" w:lineRule="auto"/>
      <w:jc w:val="both"/>
    </w:pPr>
    <w:rPr>
      <w:rFonts w:ascii="Times New Roman" w:eastAsia="Times New Roman" w:hAnsi="Times New Roman" w:cs="Times New Roman"/>
      <w:b/>
      <w:sz w:val="24"/>
      <w:szCs w:val="20"/>
      <w:lang w:eastAsia="pl-PL"/>
    </w:rPr>
  </w:style>
  <w:style w:type="paragraph" w:customStyle="1" w:styleId="Zawartotabeli">
    <w:name w:val="Zawartość tabeli"/>
    <w:basedOn w:val="Normalny"/>
    <w:rsid w:val="00136A55"/>
    <w:pPr>
      <w:widowControl w:val="0"/>
      <w:suppressLineNumbers/>
      <w:suppressAutoHyphens/>
      <w:spacing w:after="0" w:line="240" w:lineRule="auto"/>
    </w:pPr>
    <w:rPr>
      <w:rFonts w:ascii="Times New Roman" w:eastAsia="Lucida Sans Unicode" w:hAnsi="Times New Roman" w:cs="Times New Roman"/>
      <w:kern w:val="1"/>
      <w:sz w:val="24"/>
      <w:szCs w:val="20"/>
    </w:rPr>
  </w:style>
  <w:style w:type="paragraph" w:customStyle="1" w:styleId="Nagwektabeli">
    <w:name w:val="Nagłówek tabeli"/>
    <w:basedOn w:val="Zawartotabeli"/>
    <w:rsid w:val="00136A55"/>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6522">
      <w:bodyDiv w:val="1"/>
      <w:marLeft w:val="0"/>
      <w:marRight w:val="0"/>
      <w:marTop w:val="0"/>
      <w:marBottom w:val="0"/>
      <w:divBdr>
        <w:top w:val="none" w:sz="0" w:space="0" w:color="auto"/>
        <w:left w:val="none" w:sz="0" w:space="0" w:color="auto"/>
        <w:bottom w:val="none" w:sz="0" w:space="0" w:color="auto"/>
        <w:right w:val="none" w:sz="0" w:space="0" w:color="auto"/>
      </w:divBdr>
    </w:div>
    <w:div w:id="29190198">
      <w:bodyDiv w:val="1"/>
      <w:marLeft w:val="0"/>
      <w:marRight w:val="0"/>
      <w:marTop w:val="0"/>
      <w:marBottom w:val="0"/>
      <w:divBdr>
        <w:top w:val="none" w:sz="0" w:space="0" w:color="auto"/>
        <w:left w:val="none" w:sz="0" w:space="0" w:color="auto"/>
        <w:bottom w:val="none" w:sz="0" w:space="0" w:color="auto"/>
        <w:right w:val="none" w:sz="0" w:space="0" w:color="auto"/>
      </w:divBdr>
    </w:div>
    <w:div w:id="85538130">
      <w:bodyDiv w:val="1"/>
      <w:marLeft w:val="0"/>
      <w:marRight w:val="0"/>
      <w:marTop w:val="0"/>
      <w:marBottom w:val="0"/>
      <w:divBdr>
        <w:top w:val="none" w:sz="0" w:space="0" w:color="auto"/>
        <w:left w:val="none" w:sz="0" w:space="0" w:color="auto"/>
        <w:bottom w:val="none" w:sz="0" w:space="0" w:color="auto"/>
        <w:right w:val="none" w:sz="0" w:space="0" w:color="auto"/>
      </w:divBdr>
    </w:div>
    <w:div w:id="97142003">
      <w:bodyDiv w:val="1"/>
      <w:marLeft w:val="0"/>
      <w:marRight w:val="0"/>
      <w:marTop w:val="0"/>
      <w:marBottom w:val="0"/>
      <w:divBdr>
        <w:top w:val="none" w:sz="0" w:space="0" w:color="auto"/>
        <w:left w:val="none" w:sz="0" w:space="0" w:color="auto"/>
        <w:bottom w:val="none" w:sz="0" w:space="0" w:color="auto"/>
        <w:right w:val="none" w:sz="0" w:space="0" w:color="auto"/>
      </w:divBdr>
    </w:div>
    <w:div w:id="132790779">
      <w:bodyDiv w:val="1"/>
      <w:marLeft w:val="0"/>
      <w:marRight w:val="0"/>
      <w:marTop w:val="0"/>
      <w:marBottom w:val="0"/>
      <w:divBdr>
        <w:top w:val="none" w:sz="0" w:space="0" w:color="auto"/>
        <w:left w:val="none" w:sz="0" w:space="0" w:color="auto"/>
        <w:bottom w:val="none" w:sz="0" w:space="0" w:color="auto"/>
        <w:right w:val="none" w:sz="0" w:space="0" w:color="auto"/>
      </w:divBdr>
    </w:div>
    <w:div w:id="181093040">
      <w:bodyDiv w:val="1"/>
      <w:marLeft w:val="0"/>
      <w:marRight w:val="0"/>
      <w:marTop w:val="0"/>
      <w:marBottom w:val="0"/>
      <w:divBdr>
        <w:top w:val="none" w:sz="0" w:space="0" w:color="auto"/>
        <w:left w:val="none" w:sz="0" w:space="0" w:color="auto"/>
        <w:bottom w:val="none" w:sz="0" w:space="0" w:color="auto"/>
        <w:right w:val="none" w:sz="0" w:space="0" w:color="auto"/>
      </w:divBdr>
    </w:div>
    <w:div w:id="183715294">
      <w:bodyDiv w:val="1"/>
      <w:marLeft w:val="0"/>
      <w:marRight w:val="0"/>
      <w:marTop w:val="0"/>
      <w:marBottom w:val="0"/>
      <w:divBdr>
        <w:top w:val="none" w:sz="0" w:space="0" w:color="auto"/>
        <w:left w:val="none" w:sz="0" w:space="0" w:color="auto"/>
        <w:bottom w:val="none" w:sz="0" w:space="0" w:color="auto"/>
        <w:right w:val="none" w:sz="0" w:space="0" w:color="auto"/>
      </w:divBdr>
    </w:div>
    <w:div w:id="196166659">
      <w:bodyDiv w:val="1"/>
      <w:marLeft w:val="0"/>
      <w:marRight w:val="0"/>
      <w:marTop w:val="0"/>
      <w:marBottom w:val="0"/>
      <w:divBdr>
        <w:top w:val="none" w:sz="0" w:space="0" w:color="auto"/>
        <w:left w:val="none" w:sz="0" w:space="0" w:color="auto"/>
        <w:bottom w:val="none" w:sz="0" w:space="0" w:color="auto"/>
        <w:right w:val="none" w:sz="0" w:space="0" w:color="auto"/>
      </w:divBdr>
    </w:div>
    <w:div w:id="282930163">
      <w:bodyDiv w:val="1"/>
      <w:marLeft w:val="0"/>
      <w:marRight w:val="0"/>
      <w:marTop w:val="0"/>
      <w:marBottom w:val="0"/>
      <w:divBdr>
        <w:top w:val="none" w:sz="0" w:space="0" w:color="auto"/>
        <w:left w:val="none" w:sz="0" w:space="0" w:color="auto"/>
        <w:bottom w:val="none" w:sz="0" w:space="0" w:color="auto"/>
        <w:right w:val="none" w:sz="0" w:space="0" w:color="auto"/>
      </w:divBdr>
    </w:div>
    <w:div w:id="368914840">
      <w:bodyDiv w:val="1"/>
      <w:marLeft w:val="0"/>
      <w:marRight w:val="0"/>
      <w:marTop w:val="0"/>
      <w:marBottom w:val="0"/>
      <w:divBdr>
        <w:top w:val="none" w:sz="0" w:space="0" w:color="auto"/>
        <w:left w:val="none" w:sz="0" w:space="0" w:color="auto"/>
        <w:bottom w:val="none" w:sz="0" w:space="0" w:color="auto"/>
        <w:right w:val="none" w:sz="0" w:space="0" w:color="auto"/>
      </w:divBdr>
    </w:div>
    <w:div w:id="416682014">
      <w:bodyDiv w:val="1"/>
      <w:marLeft w:val="0"/>
      <w:marRight w:val="0"/>
      <w:marTop w:val="0"/>
      <w:marBottom w:val="0"/>
      <w:divBdr>
        <w:top w:val="none" w:sz="0" w:space="0" w:color="auto"/>
        <w:left w:val="none" w:sz="0" w:space="0" w:color="auto"/>
        <w:bottom w:val="none" w:sz="0" w:space="0" w:color="auto"/>
        <w:right w:val="none" w:sz="0" w:space="0" w:color="auto"/>
      </w:divBdr>
    </w:div>
    <w:div w:id="520365291">
      <w:bodyDiv w:val="1"/>
      <w:marLeft w:val="0"/>
      <w:marRight w:val="0"/>
      <w:marTop w:val="0"/>
      <w:marBottom w:val="0"/>
      <w:divBdr>
        <w:top w:val="none" w:sz="0" w:space="0" w:color="auto"/>
        <w:left w:val="none" w:sz="0" w:space="0" w:color="auto"/>
        <w:bottom w:val="none" w:sz="0" w:space="0" w:color="auto"/>
        <w:right w:val="none" w:sz="0" w:space="0" w:color="auto"/>
      </w:divBdr>
    </w:div>
    <w:div w:id="612172575">
      <w:bodyDiv w:val="1"/>
      <w:marLeft w:val="0"/>
      <w:marRight w:val="0"/>
      <w:marTop w:val="0"/>
      <w:marBottom w:val="0"/>
      <w:divBdr>
        <w:top w:val="none" w:sz="0" w:space="0" w:color="auto"/>
        <w:left w:val="none" w:sz="0" w:space="0" w:color="auto"/>
        <w:bottom w:val="none" w:sz="0" w:space="0" w:color="auto"/>
        <w:right w:val="none" w:sz="0" w:space="0" w:color="auto"/>
      </w:divBdr>
    </w:div>
    <w:div w:id="711424885">
      <w:bodyDiv w:val="1"/>
      <w:marLeft w:val="0"/>
      <w:marRight w:val="0"/>
      <w:marTop w:val="0"/>
      <w:marBottom w:val="0"/>
      <w:divBdr>
        <w:top w:val="none" w:sz="0" w:space="0" w:color="auto"/>
        <w:left w:val="none" w:sz="0" w:space="0" w:color="auto"/>
        <w:bottom w:val="none" w:sz="0" w:space="0" w:color="auto"/>
        <w:right w:val="none" w:sz="0" w:space="0" w:color="auto"/>
      </w:divBdr>
    </w:div>
    <w:div w:id="743112909">
      <w:bodyDiv w:val="1"/>
      <w:marLeft w:val="0"/>
      <w:marRight w:val="0"/>
      <w:marTop w:val="0"/>
      <w:marBottom w:val="0"/>
      <w:divBdr>
        <w:top w:val="none" w:sz="0" w:space="0" w:color="auto"/>
        <w:left w:val="none" w:sz="0" w:space="0" w:color="auto"/>
        <w:bottom w:val="none" w:sz="0" w:space="0" w:color="auto"/>
        <w:right w:val="none" w:sz="0" w:space="0" w:color="auto"/>
      </w:divBdr>
    </w:div>
    <w:div w:id="754403852">
      <w:bodyDiv w:val="1"/>
      <w:marLeft w:val="0"/>
      <w:marRight w:val="0"/>
      <w:marTop w:val="0"/>
      <w:marBottom w:val="0"/>
      <w:divBdr>
        <w:top w:val="none" w:sz="0" w:space="0" w:color="auto"/>
        <w:left w:val="none" w:sz="0" w:space="0" w:color="auto"/>
        <w:bottom w:val="none" w:sz="0" w:space="0" w:color="auto"/>
        <w:right w:val="none" w:sz="0" w:space="0" w:color="auto"/>
      </w:divBdr>
    </w:div>
    <w:div w:id="766655001">
      <w:bodyDiv w:val="1"/>
      <w:marLeft w:val="0"/>
      <w:marRight w:val="0"/>
      <w:marTop w:val="0"/>
      <w:marBottom w:val="0"/>
      <w:divBdr>
        <w:top w:val="none" w:sz="0" w:space="0" w:color="auto"/>
        <w:left w:val="none" w:sz="0" w:space="0" w:color="auto"/>
        <w:bottom w:val="none" w:sz="0" w:space="0" w:color="auto"/>
        <w:right w:val="none" w:sz="0" w:space="0" w:color="auto"/>
      </w:divBdr>
    </w:div>
    <w:div w:id="796685482">
      <w:bodyDiv w:val="1"/>
      <w:marLeft w:val="0"/>
      <w:marRight w:val="0"/>
      <w:marTop w:val="0"/>
      <w:marBottom w:val="0"/>
      <w:divBdr>
        <w:top w:val="none" w:sz="0" w:space="0" w:color="auto"/>
        <w:left w:val="none" w:sz="0" w:space="0" w:color="auto"/>
        <w:bottom w:val="none" w:sz="0" w:space="0" w:color="auto"/>
        <w:right w:val="none" w:sz="0" w:space="0" w:color="auto"/>
      </w:divBdr>
    </w:div>
    <w:div w:id="870605983">
      <w:bodyDiv w:val="1"/>
      <w:marLeft w:val="0"/>
      <w:marRight w:val="0"/>
      <w:marTop w:val="0"/>
      <w:marBottom w:val="0"/>
      <w:divBdr>
        <w:top w:val="none" w:sz="0" w:space="0" w:color="auto"/>
        <w:left w:val="none" w:sz="0" w:space="0" w:color="auto"/>
        <w:bottom w:val="none" w:sz="0" w:space="0" w:color="auto"/>
        <w:right w:val="none" w:sz="0" w:space="0" w:color="auto"/>
      </w:divBdr>
    </w:div>
    <w:div w:id="928346381">
      <w:bodyDiv w:val="1"/>
      <w:marLeft w:val="0"/>
      <w:marRight w:val="0"/>
      <w:marTop w:val="0"/>
      <w:marBottom w:val="0"/>
      <w:divBdr>
        <w:top w:val="none" w:sz="0" w:space="0" w:color="auto"/>
        <w:left w:val="none" w:sz="0" w:space="0" w:color="auto"/>
        <w:bottom w:val="none" w:sz="0" w:space="0" w:color="auto"/>
        <w:right w:val="none" w:sz="0" w:space="0" w:color="auto"/>
      </w:divBdr>
    </w:div>
    <w:div w:id="1008748391">
      <w:bodyDiv w:val="1"/>
      <w:marLeft w:val="0"/>
      <w:marRight w:val="0"/>
      <w:marTop w:val="0"/>
      <w:marBottom w:val="0"/>
      <w:divBdr>
        <w:top w:val="none" w:sz="0" w:space="0" w:color="auto"/>
        <w:left w:val="none" w:sz="0" w:space="0" w:color="auto"/>
        <w:bottom w:val="none" w:sz="0" w:space="0" w:color="auto"/>
        <w:right w:val="none" w:sz="0" w:space="0" w:color="auto"/>
      </w:divBdr>
      <w:divsChild>
        <w:div w:id="1259295958">
          <w:marLeft w:val="0"/>
          <w:marRight w:val="0"/>
          <w:marTop w:val="0"/>
          <w:marBottom w:val="0"/>
          <w:divBdr>
            <w:top w:val="none" w:sz="0" w:space="0" w:color="auto"/>
            <w:left w:val="none" w:sz="0" w:space="0" w:color="auto"/>
            <w:bottom w:val="none" w:sz="0" w:space="0" w:color="auto"/>
            <w:right w:val="none" w:sz="0" w:space="0" w:color="auto"/>
          </w:divBdr>
          <w:divsChild>
            <w:div w:id="1044250692">
              <w:marLeft w:val="0"/>
              <w:marRight w:val="0"/>
              <w:marTop w:val="0"/>
              <w:marBottom w:val="0"/>
              <w:divBdr>
                <w:top w:val="none" w:sz="0" w:space="0" w:color="auto"/>
                <w:left w:val="none" w:sz="0" w:space="0" w:color="auto"/>
                <w:bottom w:val="none" w:sz="0" w:space="0" w:color="auto"/>
                <w:right w:val="none" w:sz="0" w:space="0" w:color="auto"/>
              </w:divBdr>
              <w:divsChild>
                <w:div w:id="1486898643">
                  <w:marLeft w:val="0"/>
                  <w:marRight w:val="0"/>
                  <w:marTop w:val="0"/>
                  <w:marBottom w:val="0"/>
                  <w:divBdr>
                    <w:top w:val="none" w:sz="0" w:space="0" w:color="auto"/>
                    <w:left w:val="none" w:sz="0" w:space="0" w:color="auto"/>
                    <w:bottom w:val="none" w:sz="0" w:space="0" w:color="auto"/>
                    <w:right w:val="none" w:sz="0" w:space="0" w:color="auto"/>
                  </w:divBdr>
                  <w:divsChild>
                    <w:div w:id="77680004">
                      <w:marLeft w:val="0"/>
                      <w:marRight w:val="0"/>
                      <w:marTop w:val="0"/>
                      <w:marBottom w:val="0"/>
                      <w:divBdr>
                        <w:top w:val="none" w:sz="0" w:space="0" w:color="auto"/>
                        <w:left w:val="none" w:sz="0" w:space="0" w:color="auto"/>
                        <w:bottom w:val="none" w:sz="0" w:space="0" w:color="auto"/>
                        <w:right w:val="none" w:sz="0" w:space="0" w:color="auto"/>
                      </w:divBdr>
                      <w:divsChild>
                        <w:div w:id="37902879">
                          <w:marLeft w:val="0"/>
                          <w:marRight w:val="0"/>
                          <w:marTop w:val="0"/>
                          <w:marBottom w:val="0"/>
                          <w:divBdr>
                            <w:top w:val="none" w:sz="0" w:space="0" w:color="auto"/>
                            <w:left w:val="none" w:sz="0" w:space="0" w:color="auto"/>
                            <w:bottom w:val="none" w:sz="0" w:space="0" w:color="auto"/>
                            <w:right w:val="none" w:sz="0" w:space="0" w:color="auto"/>
                          </w:divBdr>
                          <w:divsChild>
                            <w:div w:id="593322992">
                              <w:marLeft w:val="0"/>
                              <w:marRight w:val="0"/>
                              <w:marTop w:val="0"/>
                              <w:marBottom w:val="0"/>
                              <w:divBdr>
                                <w:top w:val="none" w:sz="0" w:space="0" w:color="auto"/>
                                <w:left w:val="none" w:sz="0" w:space="0" w:color="auto"/>
                                <w:bottom w:val="none" w:sz="0" w:space="0" w:color="auto"/>
                                <w:right w:val="none" w:sz="0" w:space="0" w:color="auto"/>
                              </w:divBdr>
                              <w:divsChild>
                                <w:div w:id="1921600081">
                                  <w:marLeft w:val="0"/>
                                  <w:marRight w:val="0"/>
                                  <w:marTop w:val="0"/>
                                  <w:marBottom w:val="0"/>
                                  <w:divBdr>
                                    <w:top w:val="none" w:sz="0" w:space="0" w:color="auto"/>
                                    <w:left w:val="none" w:sz="0" w:space="0" w:color="auto"/>
                                    <w:bottom w:val="none" w:sz="0" w:space="0" w:color="auto"/>
                                    <w:right w:val="none" w:sz="0" w:space="0" w:color="auto"/>
                                  </w:divBdr>
                                  <w:divsChild>
                                    <w:div w:id="3196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6630011">
      <w:bodyDiv w:val="1"/>
      <w:marLeft w:val="0"/>
      <w:marRight w:val="0"/>
      <w:marTop w:val="0"/>
      <w:marBottom w:val="0"/>
      <w:divBdr>
        <w:top w:val="none" w:sz="0" w:space="0" w:color="auto"/>
        <w:left w:val="none" w:sz="0" w:space="0" w:color="auto"/>
        <w:bottom w:val="none" w:sz="0" w:space="0" w:color="auto"/>
        <w:right w:val="none" w:sz="0" w:space="0" w:color="auto"/>
      </w:divBdr>
    </w:div>
    <w:div w:id="1121460372">
      <w:bodyDiv w:val="1"/>
      <w:marLeft w:val="0"/>
      <w:marRight w:val="0"/>
      <w:marTop w:val="0"/>
      <w:marBottom w:val="0"/>
      <w:divBdr>
        <w:top w:val="none" w:sz="0" w:space="0" w:color="auto"/>
        <w:left w:val="none" w:sz="0" w:space="0" w:color="auto"/>
        <w:bottom w:val="none" w:sz="0" w:space="0" w:color="auto"/>
        <w:right w:val="none" w:sz="0" w:space="0" w:color="auto"/>
      </w:divBdr>
    </w:div>
    <w:div w:id="1152527025">
      <w:bodyDiv w:val="1"/>
      <w:marLeft w:val="0"/>
      <w:marRight w:val="0"/>
      <w:marTop w:val="0"/>
      <w:marBottom w:val="0"/>
      <w:divBdr>
        <w:top w:val="none" w:sz="0" w:space="0" w:color="auto"/>
        <w:left w:val="none" w:sz="0" w:space="0" w:color="auto"/>
        <w:bottom w:val="none" w:sz="0" w:space="0" w:color="auto"/>
        <w:right w:val="none" w:sz="0" w:space="0" w:color="auto"/>
      </w:divBdr>
    </w:div>
    <w:div w:id="1196231883">
      <w:bodyDiv w:val="1"/>
      <w:marLeft w:val="0"/>
      <w:marRight w:val="0"/>
      <w:marTop w:val="0"/>
      <w:marBottom w:val="0"/>
      <w:divBdr>
        <w:top w:val="none" w:sz="0" w:space="0" w:color="auto"/>
        <w:left w:val="none" w:sz="0" w:space="0" w:color="auto"/>
        <w:bottom w:val="none" w:sz="0" w:space="0" w:color="auto"/>
        <w:right w:val="none" w:sz="0" w:space="0" w:color="auto"/>
      </w:divBdr>
    </w:div>
    <w:div w:id="1215508400">
      <w:bodyDiv w:val="1"/>
      <w:marLeft w:val="0"/>
      <w:marRight w:val="0"/>
      <w:marTop w:val="0"/>
      <w:marBottom w:val="0"/>
      <w:divBdr>
        <w:top w:val="none" w:sz="0" w:space="0" w:color="auto"/>
        <w:left w:val="none" w:sz="0" w:space="0" w:color="auto"/>
        <w:bottom w:val="none" w:sz="0" w:space="0" w:color="auto"/>
        <w:right w:val="none" w:sz="0" w:space="0" w:color="auto"/>
      </w:divBdr>
    </w:div>
    <w:div w:id="1293245464">
      <w:bodyDiv w:val="1"/>
      <w:marLeft w:val="0"/>
      <w:marRight w:val="0"/>
      <w:marTop w:val="0"/>
      <w:marBottom w:val="0"/>
      <w:divBdr>
        <w:top w:val="none" w:sz="0" w:space="0" w:color="auto"/>
        <w:left w:val="none" w:sz="0" w:space="0" w:color="auto"/>
        <w:bottom w:val="none" w:sz="0" w:space="0" w:color="auto"/>
        <w:right w:val="none" w:sz="0" w:space="0" w:color="auto"/>
      </w:divBdr>
    </w:div>
    <w:div w:id="1313481936">
      <w:bodyDiv w:val="1"/>
      <w:marLeft w:val="0"/>
      <w:marRight w:val="0"/>
      <w:marTop w:val="0"/>
      <w:marBottom w:val="0"/>
      <w:divBdr>
        <w:top w:val="none" w:sz="0" w:space="0" w:color="auto"/>
        <w:left w:val="none" w:sz="0" w:space="0" w:color="auto"/>
        <w:bottom w:val="none" w:sz="0" w:space="0" w:color="auto"/>
        <w:right w:val="none" w:sz="0" w:space="0" w:color="auto"/>
      </w:divBdr>
    </w:div>
    <w:div w:id="1314675079">
      <w:bodyDiv w:val="1"/>
      <w:marLeft w:val="0"/>
      <w:marRight w:val="0"/>
      <w:marTop w:val="0"/>
      <w:marBottom w:val="0"/>
      <w:divBdr>
        <w:top w:val="none" w:sz="0" w:space="0" w:color="auto"/>
        <w:left w:val="none" w:sz="0" w:space="0" w:color="auto"/>
        <w:bottom w:val="none" w:sz="0" w:space="0" w:color="auto"/>
        <w:right w:val="none" w:sz="0" w:space="0" w:color="auto"/>
      </w:divBdr>
    </w:div>
    <w:div w:id="1315570991">
      <w:bodyDiv w:val="1"/>
      <w:marLeft w:val="0"/>
      <w:marRight w:val="0"/>
      <w:marTop w:val="0"/>
      <w:marBottom w:val="0"/>
      <w:divBdr>
        <w:top w:val="none" w:sz="0" w:space="0" w:color="auto"/>
        <w:left w:val="none" w:sz="0" w:space="0" w:color="auto"/>
        <w:bottom w:val="none" w:sz="0" w:space="0" w:color="auto"/>
        <w:right w:val="none" w:sz="0" w:space="0" w:color="auto"/>
      </w:divBdr>
    </w:div>
    <w:div w:id="1322540887">
      <w:bodyDiv w:val="1"/>
      <w:marLeft w:val="0"/>
      <w:marRight w:val="0"/>
      <w:marTop w:val="0"/>
      <w:marBottom w:val="0"/>
      <w:divBdr>
        <w:top w:val="none" w:sz="0" w:space="0" w:color="auto"/>
        <w:left w:val="none" w:sz="0" w:space="0" w:color="auto"/>
        <w:bottom w:val="none" w:sz="0" w:space="0" w:color="auto"/>
        <w:right w:val="none" w:sz="0" w:space="0" w:color="auto"/>
      </w:divBdr>
    </w:div>
    <w:div w:id="1474909042">
      <w:bodyDiv w:val="1"/>
      <w:marLeft w:val="0"/>
      <w:marRight w:val="0"/>
      <w:marTop w:val="0"/>
      <w:marBottom w:val="0"/>
      <w:divBdr>
        <w:top w:val="none" w:sz="0" w:space="0" w:color="auto"/>
        <w:left w:val="none" w:sz="0" w:space="0" w:color="auto"/>
        <w:bottom w:val="none" w:sz="0" w:space="0" w:color="auto"/>
        <w:right w:val="none" w:sz="0" w:space="0" w:color="auto"/>
      </w:divBdr>
    </w:div>
    <w:div w:id="1493334954">
      <w:bodyDiv w:val="1"/>
      <w:marLeft w:val="0"/>
      <w:marRight w:val="0"/>
      <w:marTop w:val="0"/>
      <w:marBottom w:val="0"/>
      <w:divBdr>
        <w:top w:val="none" w:sz="0" w:space="0" w:color="auto"/>
        <w:left w:val="none" w:sz="0" w:space="0" w:color="auto"/>
        <w:bottom w:val="none" w:sz="0" w:space="0" w:color="auto"/>
        <w:right w:val="none" w:sz="0" w:space="0" w:color="auto"/>
      </w:divBdr>
    </w:div>
    <w:div w:id="1562131436">
      <w:bodyDiv w:val="1"/>
      <w:marLeft w:val="0"/>
      <w:marRight w:val="0"/>
      <w:marTop w:val="0"/>
      <w:marBottom w:val="0"/>
      <w:divBdr>
        <w:top w:val="none" w:sz="0" w:space="0" w:color="auto"/>
        <w:left w:val="none" w:sz="0" w:space="0" w:color="auto"/>
        <w:bottom w:val="none" w:sz="0" w:space="0" w:color="auto"/>
        <w:right w:val="none" w:sz="0" w:space="0" w:color="auto"/>
      </w:divBdr>
    </w:div>
    <w:div w:id="1622371641">
      <w:bodyDiv w:val="1"/>
      <w:marLeft w:val="0"/>
      <w:marRight w:val="0"/>
      <w:marTop w:val="0"/>
      <w:marBottom w:val="0"/>
      <w:divBdr>
        <w:top w:val="none" w:sz="0" w:space="0" w:color="auto"/>
        <w:left w:val="none" w:sz="0" w:space="0" w:color="auto"/>
        <w:bottom w:val="none" w:sz="0" w:space="0" w:color="auto"/>
        <w:right w:val="none" w:sz="0" w:space="0" w:color="auto"/>
      </w:divBdr>
    </w:div>
    <w:div w:id="1656255633">
      <w:bodyDiv w:val="1"/>
      <w:marLeft w:val="0"/>
      <w:marRight w:val="0"/>
      <w:marTop w:val="0"/>
      <w:marBottom w:val="0"/>
      <w:divBdr>
        <w:top w:val="none" w:sz="0" w:space="0" w:color="auto"/>
        <w:left w:val="none" w:sz="0" w:space="0" w:color="auto"/>
        <w:bottom w:val="none" w:sz="0" w:space="0" w:color="auto"/>
        <w:right w:val="none" w:sz="0" w:space="0" w:color="auto"/>
      </w:divBdr>
    </w:div>
    <w:div w:id="1675836754">
      <w:bodyDiv w:val="1"/>
      <w:marLeft w:val="0"/>
      <w:marRight w:val="0"/>
      <w:marTop w:val="0"/>
      <w:marBottom w:val="0"/>
      <w:divBdr>
        <w:top w:val="none" w:sz="0" w:space="0" w:color="auto"/>
        <w:left w:val="none" w:sz="0" w:space="0" w:color="auto"/>
        <w:bottom w:val="none" w:sz="0" w:space="0" w:color="auto"/>
        <w:right w:val="none" w:sz="0" w:space="0" w:color="auto"/>
      </w:divBdr>
    </w:div>
    <w:div w:id="1692759190">
      <w:bodyDiv w:val="1"/>
      <w:marLeft w:val="0"/>
      <w:marRight w:val="0"/>
      <w:marTop w:val="0"/>
      <w:marBottom w:val="0"/>
      <w:divBdr>
        <w:top w:val="none" w:sz="0" w:space="0" w:color="auto"/>
        <w:left w:val="none" w:sz="0" w:space="0" w:color="auto"/>
        <w:bottom w:val="none" w:sz="0" w:space="0" w:color="auto"/>
        <w:right w:val="none" w:sz="0" w:space="0" w:color="auto"/>
      </w:divBdr>
    </w:div>
    <w:div w:id="1722246437">
      <w:bodyDiv w:val="1"/>
      <w:marLeft w:val="0"/>
      <w:marRight w:val="0"/>
      <w:marTop w:val="0"/>
      <w:marBottom w:val="0"/>
      <w:divBdr>
        <w:top w:val="none" w:sz="0" w:space="0" w:color="auto"/>
        <w:left w:val="none" w:sz="0" w:space="0" w:color="auto"/>
        <w:bottom w:val="none" w:sz="0" w:space="0" w:color="auto"/>
        <w:right w:val="none" w:sz="0" w:space="0" w:color="auto"/>
      </w:divBdr>
    </w:div>
    <w:div w:id="1756322216">
      <w:bodyDiv w:val="1"/>
      <w:marLeft w:val="0"/>
      <w:marRight w:val="0"/>
      <w:marTop w:val="0"/>
      <w:marBottom w:val="0"/>
      <w:divBdr>
        <w:top w:val="none" w:sz="0" w:space="0" w:color="auto"/>
        <w:left w:val="none" w:sz="0" w:space="0" w:color="auto"/>
        <w:bottom w:val="none" w:sz="0" w:space="0" w:color="auto"/>
        <w:right w:val="none" w:sz="0" w:space="0" w:color="auto"/>
      </w:divBdr>
    </w:div>
    <w:div w:id="1764715516">
      <w:bodyDiv w:val="1"/>
      <w:marLeft w:val="0"/>
      <w:marRight w:val="0"/>
      <w:marTop w:val="0"/>
      <w:marBottom w:val="0"/>
      <w:divBdr>
        <w:top w:val="none" w:sz="0" w:space="0" w:color="auto"/>
        <w:left w:val="none" w:sz="0" w:space="0" w:color="auto"/>
        <w:bottom w:val="none" w:sz="0" w:space="0" w:color="auto"/>
        <w:right w:val="none" w:sz="0" w:space="0" w:color="auto"/>
      </w:divBdr>
    </w:div>
    <w:div w:id="1783065196">
      <w:bodyDiv w:val="1"/>
      <w:marLeft w:val="0"/>
      <w:marRight w:val="0"/>
      <w:marTop w:val="0"/>
      <w:marBottom w:val="0"/>
      <w:divBdr>
        <w:top w:val="none" w:sz="0" w:space="0" w:color="auto"/>
        <w:left w:val="none" w:sz="0" w:space="0" w:color="auto"/>
        <w:bottom w:val="none" w:sz="0" w:space="0" w:color="auto"/>
        <w:right w:val="none" w:sz="0" w:space="0" w:color="auto"/>
      </w:divBdr>
    </w:div>
    <w:div w:id="1822504332">
      <w:bodyDiv w:val="1"/>
      <w:marLeft w:val="0"/>
      <w:marRight w:val="0"/>
      <w:marTop w:val="0"/>
      <w:marBottom w:val="0"/>
      <w:divBdr>
        <w:top w:val="none" w:sz="0" w:space="0" w:color="auto"/>
        <w:left w:val="none" w:sz="0" w:space="0" w:color="auto"/>
        <w:bottom w:val="none" w:sz="0" w:space="0" w:color="auto"/>
        <w:right w:val="none" w:sz="0" w:space="0" w:color="auto"/>
      </w:divBdr>
    </w:div>
    <w:div w:id="1922059550">
      <w:bodyDiv w:val="1"/>
      <w:marLeft w:val="0"/>
      <w:marRight w:val="0"/>
      <w:marTop w:val="0"/>
      <w:marBottom w:val="0"/>
      <w:divBdr>
        <w:top w:val="none" w:sz="0" w:space="0" w:color="auto"/>
        <w:left w:val="none" w:sz="0" w:space="0" w:color="auto"/>
        <w:bottom w:val="none" w:sz="0" w:space="0" w:color="auto"/>
        <w:right w:val="none" w:sz="0" w:space="0" w:color="auto"/>
      </w:divBdr>
    </w:div>
    <w:div w:id="2050571978">
      <w:bodyDiv w:val="1"/>
      <w:marLeft w:val="0"/>
      <w:marRight w:val="0"/>
      <w:marTop w:val="0"/>
      <w:marBottom w:val="0"/>
      <w:divBdr>
        <w:top w:val="none" w:sz="0" w:space="0" w:color="auto"/>
        <w:left w:val="none" w:sz="0" w:space="0" w:color="auto"/>
        <w:bottom w:val="none" w:sz="0" w:space="0" w:color="auto"/>
        <w:right w:val="none" w:sz="0" w:space="0" w:color="auto"/>
      </w:divBdr>
    </w:div>
    <w:div w:id="2122873505">
      <w:bodyDiv w:val="1"/>
      <w:marLeft w:val="0"/>
      <w:marRight w:val="0"/>
      <w:marTop w:val="0"/>
      <w:marBottom w:val="0"/>
      <w:divBdr>
        <w:top w:val="none" w:sz="0" w:space="0" w:color="auto"/>
        <w:left w:val="none" w:sz="0" w:space="0" w:color="auto"/>
        <w:bottom w:val="none" w:sz="0" w:space="0" w:color="auto"/>
        <w:right w:val="none" w:sz="0" w:space="0" w:color="auto"/>
      </w:divBdr>
    </w:div>
    <w:div w:id="2123261341">
      <w:bodyDiv w:val="1"/>
      <w:marLeft w:val="0"/>
      <w:marRight w:val="0"/>
      <w:marTop w:val="0"/>
      <w:marBottom w:val="0"/>
      <w:divBdr>
        <w:top w:val="none" w:sz="0" w:space="0" w:color="auto"/>
        <w:left w:val="none" w:sz="0" w:space="0" w:color="auto"/>
        <w:bottom w:val="none" w:sz="0" w:space="0" w:color="auto"/>
        <w:right w:val="none" w:sz="0" w:space="0" w:color="auto"/>
      </w:divBdr>
    </w:div>
    <w:div w:id="2134251950">
      <w:bodyDiv w:val="1"/>
      <w:marLeft w:val="0"/>
      <w:marRight w:val="0"/>
      <w:marTop w:val="0"/>
      <w:marBottom w:val="0"/>
      <w:divBdr>
        <w:top w:val="none" w:sz="0" w:space="0" w:color="auto"/>
        <w:left w:val="none" w:sz="0" w:space="0" w:color="auto"/>
        <w:bottom w:val="none" w:sz="0" w:space="0" w:color="auto"/>
        <w:right w:val="none" w:sz="0" w:space="0" w:color="auto"/>
      </w:divBdr>
    </w:div>
    <w:div w:id="2142115912">
      <w:bodyDiv w:val="1"/>
      <w:marLeft w:val="0"/>
      <w:marRight w:val="0"/>
      <w:marTop w:val="0"/>
      <w:marBottom w:val="0"/>
      <w:divBdr>
        <w:top w:val="none" w:sz="0" w:space="0" w:color="auto"/>
        <w:left w:val="none" w:sz="0" w:space="0" w:color="auto"/>
        <w:bottom w:val="none" w:sz="0" w:space="0" w:color="auto"/>
        <w:right w:val="none" w:sz="0" w:space="0" w:color="auto"/>
      </w:divBdr>
      <w:divsChild>
        <w:div w:id="1643542803">
          <w:marLeft w:val="0"/>
          <w:marRight w:val="0"/>
          <w:marTop w:val="0"/>
          <w:marBottom w:val="0"/>
          <w:divBdr>
            <w:top w:val="none" w:sz="0" w:space="0" w:color="auto"/>
            <w:left w:val="none" w:sz="0" w:space="0" w:color="auto"/>
            <w:bottom w:val="none" w:sz="0" w:space="0" w:color="auto"/>
            <w:right w:val="none" w:sz="0" w:space="0" w:color="auto"/>
          </w:divBdr>
          <w:divsChild>
            <w:div w:id="1338145613">
              <w:marLeft w:val="0"/>
              <w:marRight w:val="0"/>
              <w:marTop w:val="0"/>
              <w:marBottom w:val="0"/>
              <w:divBdr>
                <w:top w:val="none" w:sz="0" w:space="0" w:color="auto"/>
                <w:left w:val="none" w:sz="0" w:space="0" w:color="auto"/>
                <w:bottom w:val="none" w:sz="0" w:space="0" w:color="auto"/>
                <w:right w:val="none" w:sz="0" w:space="0" w:color="auto"/>
              </w:divBdr>
              <w:divsChild>
                <w:div w:id="748576830">
                  <w:marLeft w:val="0"/>
                  <w:marRight w:val="0"/>
                  <w:marTop w:val="0"/>
                  <w:marBottom w:val="0"/>
                  <w:divBdr>
                    <w:top w:val="none" w:sz="0" w:space="0" w:color="auto"/>
                    <w:left w:val="none" w:sz="0" w:space="0" w:color="auto"/>
                    <w:bottom w:val="none" w:sz="0" w:space="0" w:color="auto"/>
                    <w:right w:val="none" w:sz="0" w:space="0" w:color="auto"/>
                  </w:divBdr>
                  <w:divsChild>
                    <w:div w:id="84571352">
                      <w:marLeft w:val="0"/>
                      <w:marRight w:val="0"/>
                      <w:marTop w:val="0"/>
                      <w:marBottom w:val="0"/>
                      <w:divBdr>
                        <w:top w:val="none" w:sz="0" w:space="0" w:color="auto"/>
                        <w:left w:val="none" w:sz="0" w:space="0" w:color="auto"/>
                        <w:bottom w:val="none" w:sz="0" w:space="0" w:color="auto"/>
                        <w:right w:val="none" w:sz="0" w:space="0" w:color="auto"/>
                      </w:divBdr>
                      <w:divsChild>
                        <w:div w:id="1028947126">
                          <w:marLeft w:val="0"/>
                          <w:marRight w:val="0"/>
                          <w:marTop w:val="0"/>
                          <w:marBottom w:val="0"/>
                          <w:divBdr>
                            <w:top w:val="none" w:sz="0" w:space="0" w:color="auto"/>
                            <w:left w:val="none" w:sz="0" w:space="0" w:color="auto"/>
                            <w:bottom w:val="none" w:sz="0" w:space="0" w:color="auto"/>
                            <w:right w:val="none" w:sz="0" w:space="0" w:color="auto"/>
                          </w:divBdr>
                          <w:divsChild>
                            <w:div w:id="2089421843">
                              <w:marLeft w:val="0"/>
                              <w:marRight w:val="0"/>
                              <w:marTop w:val="0"/>
                              <w:marBottom w:val="0"/>
                              <w:divBdr>
                                <w:top w:val="none" w:sz="0" w:space="0" w:color="auto"/>
                                <w:left w:val="none" w:sz="0" w:space="0" w:color="auto"/>
                                <w:bottom w:val="none" w:sz="0" w:space="0" w:color="auto"/>
                                <w:right w:val="none" w:sz="0" w:space="0" w:color="auto"/>
                              </w:divBdr>
                              <w:divsChild>
                                <w:div w:id="429087693">
                                  <w:marLeft w:val="0"/>
                                  <w:marRight w:val="0"/>
                                  <w:marTop w:val="0"/>
                                  <w:marBottom w:val="0"/>
                                  <w:divBdr>
                                    <w:top w:val="none" w:sz="0" w:space="0" w:color="auto"/>
                                    <w:left w:val="none" w:sz="0" w:space="0" w:color="auto"/>
                                    <w:bottom w:val="none" w:sz="0" w:space="0" w:color="auto"/>
                                    <w:right w:val="none" w:sz="0" w:space="0" w:color="auto"/>
                                  </w:divBdr>
                                  <w:divsChild>
                                    <w:div w:id="2131901188">
                                      <w:marLeft w:val="0"/>
                                      <w:marRight w:val="0"/>
                                      <w:marTop w:val="0"/>
                                      <w:marBottom w:val="0"/>
                                      <w:divBdr>
                                        <w:top w:val="none" w:sz="0" w:space="0" w:color="auto"/>
                                        <w:left w:val="none" w:sz="0" w:space="0" w:color="auto"/>
                                        <w:bottom w:val="none" w:sz="0" w:space="0" w:color="auto"/>
                                        <w:right w:val="none" w:sz="0" w:space="0" w:color="auto"/>
                                      </w:divBdr>
                                    </w:div>
                                    <w:div w:id="3198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od@lukasz.med.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trzalba@lukasz.med.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www.espd.uzp.gov.pl/__" TargetMode="External"/><Relationship Id="rId37" Type="http://schemas.openxmlformats.org/officeDocument/2006/relationships/hyperlink" Target="https://platformazakupowa.pl/strona/1-regulamin" TargetMode="External"/><Relationship Id="rId40" Type="http://schemas.openxmlformats.org/officeDocument/2006/relationships/hyperlink" Target="mailto:aptksiegowosc@lukasz.med.pl" TargetMode="External"/><Relationship Id="rId5" Type="http://schemas.openxmlformats.org/officeDocument/2006/relationships/webSettings" Target="webSettings.xml"/><Relationship Id="rId15" Type="http://schemas.openxmlformats.org/officeDocument/2006/relationships/hyperlink" Target="mailto:kstrzalba@lukasz.med.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s://www.espd.uzp.gov.pl/__"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ukasz.med.pl" TargetMode="External"/><Relationship Id="rId14" Type="http://schemas.openxmlformats.org/officeDocument/2006/relationships/hyperlink" Target="mailto:kstrzalba@lukasz.med.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www.espd.uzp.gov.pl/__" TargetMode="External"/><Relationship Id="rId35" Type="http://schemas.openxmlformats.org/officeDocument/2006/relationships/hyperlink" Target="https://platformazakupowa.pl/" TargetMode="External"/><Relationship Id="rId43" Type="http://schemas.openxmlformats.org/officeDocument/2006/relationships/fontTable" Target="fontTable.xml"/><Relationship Id="rId8" Type="http://schemas.openxmlformats.org/officeDocument/2006/relationships/hyperlink" Target="mailto:sekretariat@lukasz.med.pl" TargetMode="External"/><Relationship Id="rId3" Type="http://schemas.openxmlformats.org/officeDocument/2006/relationships/styles" Target="styles.xml"/><Relationship Id="rId12" Type="http://schemas.openxmlformats.org/officeDocument/2006/relationships/hyperlink" Target="mailto:hospital@lukasz.med.pl" TargetMode="External"/><Relationship Id="rId17" Type="http://schemas.openxmlformats.org/officeDocument/2006/relationships/hyperlink" Target="https://platformazakupowa.pl/pn/lukasz_med"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www.uzp.gov.pl"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A0199-2475-4EBF-BB1D-66194D4D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11937</Words>
  <Characters>71623</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PRZ Kraków S.A.</Company>
  <LinksUpToDate>false</LinksUpToDate>
  <CharactersWithSpaces>83394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Nowicka</dc:creator>
  <cp:lastModifiedBy>Anna Hajnysz</cp:lastModifiedBy>
  <cp:revision>36</cp:revision>
  <cp:lastPrinted>2026-04-02T07:47:00Z</cp:lastPrinted>
  <dcterms:created xsi:type="dcterms:W3CDTF">2022-09-30T05:54:00Z</dcterms:created>
  <dcterms:modified xsi:type="dcterms:W3CDTF">2026-04-02T07:51:00Z</dcterms:modified>
</cp:coreProperties>
</file>