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2D" w:rsidRPr="004329E0" w:rsidRDefault="00DC3D2D" w:rsidP="001F5478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Załącznik nr 1 do SWZ</w:t>
      </w:r>
    </w:p>
    <w:p w:rsidR="00DC3D2D" w:rsidRPr="004329E0" w:rsidRDefault="00DC3D2D" w:rsidP="00717FD3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0" w:name="_Toc219445462"/>
      <w:bookmarkStart w:id="1" w:name="_Toc219468167"/>
      <w:bookmarkStart w:id="2" w:name="_Toc222491421"/>
      <w:bookmarkStart w:id="3" w:name="_Toc225410500"/>
      <w:r w:rsidRPr="004329E0">
        <w:rPr>
          <w:rFonts w:ascii="Tahoma" w:hAnsi="Tahoma" w:cs="Tahoma"/>
          <w:b/>
          <w:smallCaps/>
          <w:color w:val="7030A0"/>
          <w:kern w:val="2"/>
        </w:rPr>
        <w:t>Formularz Oferty</w:t>
      </w:r>
      <w:bookmarkEnd w:id="0"/>
      <w:bookmarkEnd w:id="1"/>
      <w:bookmarkEnd w:id="2"/>
      <w:bookmarkEnd w:id="3"/>
    </w:p>
    <w:p w:rsidR="00DC3D2D" w:rsidRPr="004329E0" w:rsidRDefault="00DC3D2D" w:rsidP="001F5478">
      <w:pPr>
        <w:tabs>
          <w:tab w:val="right" w:pos="9921"/>
        </w:tabs>
        <w:spacing w:after="120" w:line="276" w:lineRule="auto"/>
        <w:rPr>
          <w:bCs/>
          <w:smallCaps/>
          <w:color w:val="000000" w:themeColor="text1"/>
          <w:kern w:val="2"/>
          <w:sz w:val="24"/>
          <w:szCs w:val="24"/>
        </w:rPr>
      </w:pPr>
      <w:r w:rsidRPr="004329E0">
        <w:rPr>
          <w:bCs/>
          <w:smallCaps/>
          <w:color w:val="000000" w:themeColor="text1"/>
          <w:kern w:val="2"/>
          <w:sz w:val="24"/>
          <w:szCs w:val="24"/>
        </w:rPr>
        <w:t>Niniejsza oferta zostaje złożona przez Wykonawcę / Wykonawców:</w:t>
      </w:r>
    </w:p>
    <w:tbl>
      <w:tblPr>
        <w:tblW w:w="0" w:type="auto"/>
        <w:tblInd w:w="39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4584"/>
        <w:gridCol w:w="4935"/>
      </w:tblGrid>
      <w:tr w:rsidR="002E52D5" w:rsidRPr="004329E0" w:rsidTr="001F5478">
        <w:trPr>
          <w:trHeight w:val="858"/>
        </w:trPr>
        <w:tc>
          <w:tcPr>
            <w:tcW w:w="95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3D2D" w:rsidRPr="004329E0" w:rsidRDefault="00DC3D2D" w:rsidP="001F5478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color w:val="000000" w:themeColor="text1"/>
                <w:kern w:val="2"/>
                <w:sz w:val="24"/>
                <w:szCs w:val="24"/>
              </w:rPr>
              <w:t>nazwa/y</w:t>
            </w:r>
          </w:p>
        </w:tc>
      </w:tr>
      <w:tr w:rsidR="002E52D5" w:rsidRPr="004329E0" w:rsidTr="001F5478">
        <w:trPr>
          <w:trHeight w:val="858"/>
        </w:trPr>
        <w:tc>
          <w:tcPr>
            <w:tcW w:w="95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3D2D" w:rsidRPr="004329E0" w:rsidRDefault="00DC3D2D" w:rsidP="001F5478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color w:val="000000" w:themeColor="text1"/>
                <w:kern w:val="2"/>
                <w:sz w:val="24"/>
                <w:szCs w:val="24"/>
              </w:rPr>
              <w:t>siedziba/y</w:t>
            </w:r>
          </w:p>
        </w:tc>
      </w:tr>
      <w:tr w:rsidR="000A54AD" w:rsidRPr="004329E0" w:rsidTr="003A2480">
        <w:trPr>
          <w:trHeight w:val="694"/>
        </w:trPr>
        <w:tc>
          <w:tcPr>
            <w:tcW w:w="4584" w:type="dxa"/>
          </w:tcPr>
          <w:p w:rsidR="000A54AD" w:rsidRPr="004329E0" w:rsidRDefault="000A54AD" w:rsidP="000A54AD">
            <w:pPr>
              <w:tabs>
                <w:tab w:val="right" w:pos="9921"/>
              </w:tabs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NIP</w:t>
            </w:r>
          </w:p>
        </w:tc>
        <w:tc>
          <w:tcPr>
            <w:tcW w:w="4935" w:type="dxa"/>
          </w:tcPr>
          <w:p w:rsidR="000A54AD" w:rsidRPr="004329E0" w:rsidRDefault="000A54AD" w:rsidP="000A54AD">
            <w:pPr>
              <w:tabs>
                <w:tab w:val="right" w:pos="9921"/>
              </w:tabs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color w:val="000000" w:themeColor="text1"/>
                <w:kern w:val="2"/>
                <w:sz w:val="24"/>
                <w:szCs w:val="24"/>
              </w:rPr>
              <w:t>województwo</w:t>
            </w:r>
          </w:p>
        </w:tc>
      </w:tr>
      <w:tr w:rsidR="000A54AD" w:rsidRPr="004329E0" w:rsidTr="000A54AD">
        <w:trPr>
          <w:trHeight w:val="904"/>
        </w:trPr>
        <w:tc>
          <w:tcPr>
            <w:tcW w:w="4584" w:type="dxa"/>
            <w:vAlign w:val="center"/>
          </w:tcPr>
          <w:p w:rsidR="000A54AD" w:rsidRPr="004329E0" w:rsidRDefault="000A54AD" w:rsidP="000A54AD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mikro / małe / średnie przedsiębiorstwo* </w:t>
            </w:r>
          </w:p>
          <w:p w:rsidR="000A54AD" w:rsidRPr="004329E0" w:rsidRDefault="000A54AD" w:rsidP="000A54AD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* niepotrzebne skreślić</w:t>
            </w:r>
          </w:p>
        </w:tc>
        <w:tc>
          <w:tcPr>
            <w:tcW w:w="4935" w:type="dxa"/>
          </w:tcPr>
          <w:p w:rsidR="000A54AD" w:rsidRPr="004329E0" w:rsidRDefault="000A54AD" w:rsidP="001F5478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color w:val="000000" w:themeColor="text1"/>
                <w:kern w:val="2"/>
                <w:sz w:val="24"/>
                <w:szCs w:val="24"/>
              </w:rPr>
              <w:t>strona internetowa</w:t>
            </w:r>
          </w:p>
        </w:tc>
      </w:tr>
      <w:tr w:rsidR="000A54AD" w:rsidRPr="004329E0" w:rsidTr="001F5478">
        <w:trPr>
          <w:trHeight w:val="904"/>
        </w:trPr>
        <w:tc>
          <w:tcPr>
            <w:tcW w:w="9519" w:type="dxa"/>
            <w:gridSpan w:val="2"/>
          </w:tcPr>
          <w:p w:rsidR="000A54AD" w:rsidRPr="004329E0" w:rsidRDefault="000A54AD" w:rsidP="001F5478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color w:val="000000" w:themeColor="text1"/>
                <w:kern w:val="2"/>
                <w:sz w:val="24"/>
                <w:szCs w:val="24"/>
              </w:rPr>
              <w:t>Osoba uprawniona do kontaktu z Zamawiającym (imię, nazwisko, stanowisko, tel. kontaktowy, e-mail):</w:t>
            </w:r>
          </w:p>
        </w:tc>
      </w:tr>
    </w:tbl>
    <w:p w:rsidR="00DC3D2D" w:rsidRPr="004329E0" w:rsidRDefault="00DC3D2D" w:rsidP="003A2480">
      <w:pPr>
        <w:tabs>
          <w:tab w:val="right" w:pos="9921"/>
        </w:tabs>
        <w:spacing w:before="360" w:after="240" w:line="276" w:lineRule="auto"/>
        <w:rPr>
          <w:bCs/>
          <w:smallCaps/>
          <w:color w:val="000000" w:themeColor="text1"/>
          <w:kern w:val="2"/>
          <w:sz w:val="24"/>
          <w:szCs w:val="24"/>
        </w:rPr>
      </w:pPr>
      <w:r w:rsidRPr="004329E0">
        <w:rPr>
          <w:bCs/>
          <w:smallCaps/>
          <w:color w:val="000000" w:themeColor="text1"/>
          <w:kern w:val="2"/>
          <w:sz w:val="24"/>
          <w:szCs w:val="24"/>
        </w:rPr>
        <w:t>Do Zamawiającego:</w:t>
      </w:r>
    </w:p>
    <w:p w:rsidR="00DC3D2D" w:rsidRPr="004329E0" w:rsidRDefault="00DC3D2D" w:rsidP="001F5478">
      <w:pPr>
        <w:spacing w:after="120" w:line="276" w:lineRule="auto"/>
        <w:ind w:left="142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Teatr Wielki w Łodzi, Plac Dąbrowskiego, 90-249 Łódź, Polska</w:t>
      </w:r>
    </w:p>
    <w:p w:rsidR="00DC3D2D" w:rsidRPr="004329E0" w:rsidRDefault="00DC3D2D" w:rsidP="003A2480">
      <w:pPr>
        <w:tabs>
          <w:tab w:val="right" w:pos="9921"/>
        </w:tabs>
        <w:spacing w:before="360" w:after="240" w:line="276" w:lineRule="auto"/>
        <w:rPr>
          <w:bCs/>
          <w:smallCaps/>
          <w:color w:val="000000" w:themeColor="text1"/>
          <w:kern w:val="2"/>
          <w:sz w:val="24"/>
          <w:szCs w:val="24"/>
        </w:rPr>
      </w:pPr>
      <w:r w:rsidRPr="004329E0">
        <w:rPr>
          <w:bCs/>
          <w:smallCaps/>
          <w:color w:val="000000" w:themeColor="text1"/>
          <w:kern w:val="2"/>
          <w:sz w:val="24"/>
          <w:szCs w:val="24"/>
        </w:rPr>
        <w:t>W postępowaniu:</w:t>
      </w:r>
    </w:p>
    <w:p w:rsidR="00DC3D2D" w:rsidRPr="004329E0" w:rsidRDefault="00DC3D2D" w:rsidP="00DA6362">
      <w:pPr>
        <w:spacing w:after="120" w:line="276" w:lineRule="auto"/>
        <w:ind w:left="142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prowadzonym w trybie przetargu nieograniczonego</w:t>
      </w:r>
      <w:r w:rsidR="00DA6362" w:rsidRPr="004329E0">
        <w:rPr>
          <w:bCs/>
          <w:color w:val="000000" w:themeColor="text1"/>
          <w:kern w:val="2"/>
          <w:sz w:val="24"/>
          <w:szCs w:val="24"/>
        </w:rPr>
        <w:t xml:space="preserve"> na adaptację piwnicy w budynku głównym TWŁ w ramach projektu: </w:t>
      </w:r>
      <w:r w:rsidR="00DA6362" w:rsidRPr="004329E0">
        <w:rPr>
          <w:color w:val="000000" w:themeColor="text1"/>
          <w:sz w:val="24"/>
          <w:szCs w:val="24"/>
        </w:rPr>
        <w:t>Adaptacja i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modernizacja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przestrzeni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Teatru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Wielkiego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w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Łodzi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wraz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z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zakupem sprzętu i wyposażenia</w:t>
      </w:r>
      <w:r w:rsidR="00DA6362" w:rsidRPr="004329E0">
        <w:rPr>
          <w:color w:val="000000" w:themeColor="text1"/>
          <w:spacing w:val="40"/>
          <w:sz w:val="24"/>
          <w:szCs w:val="24"/>
        </w:rPr>
        <w:t xml:space="preserve"> </w:t>
      </w:r>
      <w:r w:rsidR="00DA6362" w:rsidRPr="004329E0">
        <w:rPr>
          <w:color w:val="000000" w:themeColor="text1"/>
          <w:sz w:val="24"/>
          <w:szCs w:val="24"/>
        </w:rPr>
        <w:t>FENX.07.01-IP.04-0013/24</w:t>
      </w:r>
      <w:r w:rsidR="00EB7AF9" w:rsidRPr="004329E0">
        <w:rPr>
          <w:color w:val="000000" w:themeColor="text1"/>
          <w:sz w:val="24"/>
          <w:szCs w:val="24"/>
        </w:rPr>
        <w:t xml:space="preserve">, 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numer referencyjny sprawy: </w:t>
      </w:r>
      <w:r w:rsidR="00B962DC" w:rsidRPr="004329E0">
        <w:rPr>
          <w:bCs/>
          <w:color w:val="000000" w:themeColor="text1"/>
          <w:kern w:val="2"/>
          <w:sz w:val="24"/>
          <w:szCs w:val="24"/>
        </w:rPr>
        <w:t>DP/PN/0</w:t>
      </w:r>
      <w:r w:rsidR="00B82D7B">
        <w:rPr>
          <w:bCs/>
          <w:color w:val="000000" w:themeColor="text1"/>
          <w:kern w:val="2"/>
          <w:sz w:val="24"/>
          <w:szCs w:val="24"/>
        </w:rPr>
        <w:t>4</w:t>
      </w:r>
      <w:r w:rsidR="00B962DC" w:rsidRPr="004329E0">
        <w:rPr>
          <w:bCs/>
          <w:color w:val="000000" w:themeColor="text1"/>
          <w:kern w:val="2"/>
          <w:sz w:val="24"/>
          <w:szCs w:val="24"/>
        </w:rPr>
        <w:t>/2026</w:t>
      </w:r>
    </w:p>
    <w:p w:rsidR="00DC3D2D" w:rsidRPr="004329E0" w:rsidRDefault="00DC3D2D" w:rsidP="003A2480">
      <w:pPr>
        <w:spacing w:before="480" w:after="120" w:line="276" w:lineRule="auto"/>
        <w:ind w:left="142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Nawiązując do ogłoszenia, oświadczamy, że:</w:t>
      </w:r>
    </w:p>
    <w:p w:rsidR="00DC3D2D" w:rsidRPr="004329E0" w:rsidRDefault="00DC3D2D" w:rsidP="000E0F25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Oferujemy przedmiot zamówienia zgodny z opisem zawartym w Specyfikacji Warunków Zamówienia. </w:t>
      </w:r>
    </w:p>
    <w:p w:rsidR="00DC3D2D" w:rsidRPr="004329E0" w:rsidRDefault="00DC3D2D" w:rsidP="00EA2CA8">
      <w:pPr>
        <w:pStyle w:val="Akapitzlist"/>
        <w:numPr>
          <w:ilvl w:val="0"/>
          <w:numId w:val="27"/>
        </w:numPr>
        <w:spacing w:after="120" w:line="480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Oferujemy realizację niniejszego zamówienia w całości za łącznym ryczałtowym wynagrodzeniem w wysokości</w:t>
      </w:r>
      <w:r w:rsidR="00B879BD" w:rsidRPr="004329E0">
        <w:rPr>
          <w:bCs/>
          <w:color w:val="000000" w:themeColor="text1"/>
          <w:kern w:val="2"/>
          <w:sz w:val="24"/>
          <w:szCs w:val="24"/>
        </w:rPr>
        <w:t>:</w:t>
      </w:r>
      <w:r w:rsidR="00EB7AF9" w:rsidRPr="004329E0">
        <w:rPr>
          <w:bCs/>
          <w:color w:val="000000" w:themeColor="text1"/>
          <w:kern w:val="2"/>
          <w:sz w:val="24"/>
          <w:szCs w:val="24"/>
        </w:rPr>
        <w:t xml:space="preserve"> </w:t>
      </w:r>
      <w:r w:rsidR="00EB7AF9" w:rsidRPr="004329E0">
        <w:rPr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bCs/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bCs/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bCs/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color w:val="000000" w:themeColor="text1"/>
          <w:kern w:val="2"/>
          <w:sz w:val="24"/>
          <w:szCs w:val="24"/>
        </w:rPr>
        <w:t>……</w:t>
      </w:r>
      <w:r w:rsidR="00EA2CA8" w:rsidRPr="004329E0">
        <w:rPr>
          <w:bCs/>
          <w:color w:val="000000" w:themeColor="text1"/>
          <w:kern w:val="2"/>
          <w:sz w:val="24"/>
          <w:szCs w:val="24"/>
        </w:rPr>
        <w:t>……</w:t>
      </w:r>
      <w:r w:rsidR="005836BB" w:rsidRPr="004329E0">
        <w:rPr>
          <w:bCs/>
          <w:color w:val="000000" w:themeColor="text1"/>
          <w:kern w:val="2"/>
          <w:sz w:val="24"/>
          <w:szCs w:val="24"/>
        </w:rPr>
        <w:t>……………</w:t>
      </w:r>
      <w:r w:rsidR="00EB7AF9" w:rsidRPr="004329E0">
        <w:rPr>
          <w:color w:val="000000" w:themeColor="text1"/>
          <w:kern w:val="2"/>
          <w:sz w:val="24"/>
          <w:szCs w:val="24"/>
        </w:rPr>
        <w:t xml:space="preserve">…….. zł </w:t>
      </w:r>
      <w:r w:rsidRPr="004329E0">
        <w:rPr>
          <w:bCs/>
          <w:color w:val="000000" w:themeColor="text1"/>
          <w:kern w:val="2"/>
          <w:sz w:val="24"/>
          <w:szCs w:val="24"/>
        </w:rPr>
        <w:t>brutto słownie: ………</w:t>
      </w:r>
      <w:r w:rsidR="005836BB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</w:t>
      </w: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</w:t>
      </w:r>
      <w:r w:rsidR="000A54AD" w:rsidRPr="004329E0">
        <w:rPr>
          <w:bCs/>
          <w:color w:val="000000" w:themeColor="text1"/>
          <w:kern w:val="2"/>
          <w:sz w:val="24"/>
          <w:szCs w:val="24"/>
        </w:rPr>
        <w:t xml:space="preserve"> </w:t>
      </w:r>
      <w:r w:rsidR="00081B71" w:rsidRPr="004329E0">
        <w:rPr>
          <w:bCs/>
          <w:color w:val="000000" w:themeColor="text1"/>
          <w:kern w:val="2"/>
          <w:sz w:val="24"/>
          <w:szCs w:val="24"/>
        </w:rPr>
        <w:t>………………………</w:t>
      </w:r>
      <w:r w:rsidRPr="004329E0">
        <w:rPr>
          <w:bCs/>
          <w:color w:val="000000" w:themeColor="text1"/>
          <w:kern w:val="2"/>
          <w:sz w:val="24"/>
          <w:szCs w:val="24"/>
        </w:rPr>
        <w:t>………</w:t>
      </w:r>
      <w:r w:rsidR="0048213E" w:rsidRPr="004329E0">
        <w:rPr>
          <w:bCs/>
          <w:color w:val="000000" w:themeColor="text1"/>
          <w:kern w:val="2"/>
          <w:sz w:val="24"/>
          <w:szCs w:val="24"/>
        </w:rPr>
        <w:t>……………………………</w:t>
      </w:r>
      <w:r w:rsidRPr="004329E0">
        <w:rPr>
          <w:bCs/>
          <w:color w:val="000000" w:themeColor="text1"/>
          <w:kern w:val="2"/>
          <w:sz w:val="24"/>
          <w:szCs w:val="24"/>
        </w:rPr>
        <w:t>…</w:t>
      </w:r>
      <w:r w:rsidR="00081B71" w:rsidRPr="004329E0">
        <w:rPr>
          <w:bCs/>
          <w:color w:val="000000" w:themeColor="text1"/>
          <w:kern w:val="2"/>
          <w:sz w:val="24"/>
          <w:szCs w:val="24"/>
        </w:rPr>
        <w:t xml:space="preserve">…………………… złotych 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brutto ……… /100, w tym podatek VAT w wysokości ………%. Kwota netto wynosi ……………………………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PLN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. </w:t>
      </w:r>
    </w:p>
    <w:p w:rsidR="005836BB" w:rsidRPr="004329E0" w:rsidRDefault="005836BB" w:rsidP="000E0F25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Oferowany okres gwarancji na przedmiot zamówienia - ………………… miesięcy</w:t>
      </w:r>
      <w:r w:rsidR="005C77DB" w:rsidRPr="004329E0">
        <w:rPr>
          <w:bCs/>
          <w:color w:val="000000" w:themeColor="text1"/>
          <w:kern w:val="2"/>
          <w:sz w:val="24"/>
          <w:szCs w:val="24"/>
        </w:rPr>
        <w:t xml:space="preserve"> (</w:t>
      </w:r>
      <w:r w:rsidR="005C77DB" w:rsidRPr="004329E0">
        <w:rPr>
          <w:bCs/>
          <w:i/>
          <w:color w:val="000000" w:themeColor="text1"/>
          <w:kern w:val="2"/>
          <w:sz w:val="24"/>
          <w:szCs w:val="24"/>
        </w:rPr>
        <w:t>minimum 6</w:t>
      </w:r>
      <w:r w:rsidR="006551C9" w:rsidRPr="004329E0">
        <w:rPr>
          <w:bCs/>
          <w:i/>
          <w:color w:val="000000" w:themeColor="text1"/>
          <w:kern w:val="2"/>
          <w:sz w:val="24"/>
          <w:szCs w:val="24"/>
        </w:rPr>
        <w:t>0</w:t>
      </w:r>
      <w:r w:rsidR="005C77DB" w:rsidRPr="004329E0">
        <w:rPr>
          <w:bCs/>
          <w:i/>
          <w:color w:val="000000" w:themeColor="text1"/>
          <w:kern w:val="2"/>
          <w:sz w:val="24"/>
          <w:szCs w:val="24"/>
        </w:rPr>
        <w:t xml:space="preserve"> miesięcy</w:t>
      </w:r>
      <w:r w:rsidR="005C77DB" w:rsidRPr="004329E0">
        <w:rPr>
          <w:bCs/>
          <w:color w:val="000000" w:themeColor="text1"/>
          <w:kern w:val="2"/>
          <w:sz w:val="24"/>
          <w:szCs w:val="24"/>
        </w:rPr>
        <w:t>), licząc od dnia odbioru końcowego bez zastrzeżeń.</w:t>
      </w:r>
    </w:p>
    <w:p w:rsidR="00DC3D2D" w:rsidRPr="004329E0" w:rsidRDefault="00DC3D2D" w:rsidP="000E0F25">
      <w:pPr>
        <w:pStyle w:val="Akapitzlist"/>
        <w:numPr>
          <w:ilvl w:val="0"/>
          <w:numId w:val="27"/>
        </w:numPr>
        <w:spacing w:before="240"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lastRenderedPageBreak/>
        <w:t>Potwierdzamy spełnienie wymaganego przez Zamawiającego termin płatności, tj. do 30 dni od dnia doręczenia Zamawiającemu prawidłowo wystawionej faktury/rachunku</w:t>
      </w:r>
      <w:r w:rsidR="000F488D" w:rsidRPr="004329E0">
        <w:rPr>
          <w:bCs/>
          <w:color w:val="000000" w:themeColor="text1"/>
          <w:kern w:val="2"/>
          <w:sz w:val="24"/>
          <w:szCs w:val="24"/>
        </w:rPr>
        <w:t xml:space="preserve"> wraz z kompletem dokumentów</w:t>
      </w:r>
      <w:r w:rsidRPr="004329E0">
        <w:rPr>
          <w:bCs/>
          <w:color w:val="000000" w:themeColor="text1"/>
          <w:kern w:val="2"/>
          <w:sz w:val="24"/>
          <w:szCs w:val="24"/>
        </w:rPr>
        <w:t>.</w:t>
      </w:r>
    </w:p>
    <w:p w:rsidR="00DC3D2D" w:rsidRPr="004329E0" w:rsidRDefault="00DC3D2D" w:rsidP="000E0F25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Potwierdzamy spełnienie wymaganego przez Zamawiającego warunku odnoszącego się do okresu niezmienności ceny ryczałtowej, tj. przez okres 6 miesięcy od daty zawarcia umowy.</w:t>
      </w:r>
    </w:p>
    <w:p w:rsidR="006551C9" w:rsidRPr="004329E0" w:rsidRDefault="006551C9" w:rsidP="00DA6362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color w:val="000000" w:themeColor="text1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Oświadczamy, że zgodnie z wymaganiami Zamawiającego, wskazanymi w Rozdziale 2 Specyfikacji Warunków Zamówienia, do realizacji zamówienia w zakresie czynności </w:t>
      </w:r>
      <w:r w:rsidRPr="004329E0">
        <w:rPr>
          <w:color w:val="000000" w:themeColor="text1"/>
          <w:sz w:val="24"/>
          <w:szCs w:val="24"/>
        </w:rPr>
        <w:t xml:space="preserve">dotyczących wykonania </w:t>
      </w:r>
      <w:r w:rsidR="00DA6362" w:rsidRPr="004329E0">
        <w:rPr>
          <w:bCs/>
          <w:color w:val="000000" w:themeColor="text1"/>
          <w:kern w:val="2"/>
          <w:sz w:val="24"/>
          <w:szCs w:val="24"/>
        </w:rPr>
        <w:t xml:space="preserve">adaptacji piwnicy w budynku głównym </w:t>
      </w:r>
      <w:r w:rsidR="00EA2CA8">
        <w:rPr>
          <w:bCs/>
          <w:color w:val="000000" w:themeColor="text1"/>
          <w:kern w:val="2"/>
          <w:sz w:val="24"/>
          <w:szCs w:val="24"/>
        </w:rPr>
        <w:t xml:space="preserve">TWŁ </w:t>
      </w:r>
      <w:r w:rsidRPr="004329E0">
        <w:rPr>
          <w:color w:val="000000" w:themeColor="text1"/>
          <w:sz w:val="24"/>
          <w:szCs w:val="24"/>
        </w:rPr>
        <w:t xml:space="preserve">oraz pozostałych robót wynikających z dokumentacji projektowej </w:t>
      </w:r>
      <w:r w:rsidRPr="004329E0">
        <w:rPr>
          <w:bCs/>
          <w:color w:val="000000" w:themeColor="text1"/>
          <w:kern w:val="2"/>
          <w:sz w:val="24"/>
          <w:szCs w:val="24"/>
        </w:rPr>
        <w:t>zostaną skierowane osoby zatrudnione na podstawie umowy o pracę w rozumieniu przepisów ustawy z dnia 26 czerwca 1974 r. – Kodeks pracy.</w:t>
      </w:r>
    </w:p>
    <w:p w:rsidR="00DC3D2D" w:rsidRPr="004329E0" w:rsidRDefault="00DC3D2D" w:rsidP="006551C9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Oświadczamy, że zapoznaliśmy się ze Specyfikacją Warunków Zamówienia i nie wnosimy do niej zastrzeżeń oraz zdobyliśmy konieczne informacje do przygotowania oferty.</w:t>
      </w:r>
    </w:p>
    <w:p w:rsidR="00DC3D2D" w:rsidRPr="004329E0" w:rsidRDefault="00DC3D2D" w:rsidP="006551C9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Gwarantujemy wykonanie niniejszego zamówienia zgodnie z treścią: SWZ, wyjaśnień do SWZ oraz jej modyfikacji, jeżeli nastąpiły w toku postępowania.</w:t>
      </w:r>
    </w:p>
    <w:p w:rsidR="00DC3D2D" w:rsidRPr="004329E0" w:rsidRDefault="00DC3D2D" w:rsidP="006551C9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Oświadczamy, że zawarty w Specyfikacji Warunków Zamówienia wzór umowy, został przez nas zaakceptowany i zobowiązujemy się, w przypadku wyboru naszej oferty, do zawarcia umowy na tych warunkach.</w:t>
      </w:r>
    </w:p>
    <w:p w:rsidR="00DC3D2D" w:rsidRPr="004329E0" w:rsidRDefault="00DC3D2D" w:rsidP="006551C9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Oświadczamy, że uważamy się za związanych niniejszą ofertą przez czas wskazany w Specyfikacji Warunków Zamówienia.</w:t>
      </w:r>
    </w:p>
    <w:p w:rsidR="00DC3D2D" w:rsidRPr="004329E0" w:rsidRDefault="00DC3D2D" w:rsidP="006551C9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Przedmiot zamówienia realizować będziemy sami* / przy udziale podwykonawcy*. </w:t>
      </w:r>
    </w:p>
    <w:p w:rsidR="0048213E" w:rsidRPr="004329E0" w:rsidRDefault="0048213E" w:rsidP="00717FD3">
      <w:pPr>
        <w:spacing w:after="60" w:line="276" w:lineRule="auto"/>
        <w:ind w:left="1134" w:hanging="56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1</w:t>
      </w:r>
      <w:r w:rsidR="006551C9" w:rsidRPr="004329E0">
        <w:rPr>
          <w:bCs/>
          <w:color w:val="000000" w:themeColor="text1"/>
          <w:kern w:val="2"/>
          <w:sz w:val="24"/>
          <w:szCs w:val="24"/>
        </w:rPr>
        <w:t>1</w:t>
      </w:r>
      <w:r w:rsidRPr="004329E0">
        <w:rPr>
          <w:bCs/>
          <w:color w:val="000000" w:themeColor="text1"/>
          <w:kern w:val="2"/>
          <w:sz w:val="24"/>
          <w:szCs w:val="24"/>
        </w:rPr>
        <w:t>.1.</w:t>
      </w:r>
      <w:r w:rsidRPr="004329E0">
        <w:rPr>
          <w:bCs/>
          <w:color w:val="000000" w:themeColor="text1"/>
          <w:kern w:val="2"/>
          <w:sz w:val="24"/>
          <w:szCs w:val="24"/>
        </w:rPr>
        <w:tab/>
        <w:t>Podwykonawca zrealizuje następującą część zamówienia (jeżeli nie dotyczy, tabelkę należy przekreślić):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040"/>
        <w:gridCol w:w="4040"/>
      </w:tblGrid>
      <w:tr w:rsidR="002E52D5" w:rsidRPr="004329E0" w:rsidTr="0048213E">
        <w:tc>
          <w:tcPr>
            <w:tcW w:w="709" w:type="dxa"/>
            <w:vAlign w:val="center"/>
          </w:tcPr>
          <w:p w:rsidR="00DC3D2D" w:rsidRPr="004329E0" w:rsidRDefault="00DC3D2D" w:rsidP="0048213E">
            <w:pPr>
              <w:spacing w:before="60" w:after="6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Lp.</w:t>
            </w:r>
          </w:p>
        </w:tc>
        <w:tc>
          <w:tcPr>
            <w:tcW w:w="4040" w:type="dxa"/>
            <w:vAlign w:val="center"/>
          </w:tcPr>
          <w:p w:rsidR="00DC3D2D" w:rsidRPr="004329E0" w:rsidRDefault="00DC3D2D" w:rsidP="0048213E">
            <w:pPr>
              <w:spacing w:before="60" w:after="6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powierzone części zamówienia</w:t>
            </w:r>
          </w:p>
        </w:tc>
        <w:tc>
          <w:tcPr>
            <w:tcW w:w="4040" w:type="dxa"/>
            <w:vAlign w:val="center"/>
          </w:tcPr>
          <w:p w:rsidR="00DC3D2D" w:rsidRPr="004329E0" w:rsidRDefault="00DC3D2D" w:rsidP="0048213E">
            <w:pPr>
              <w:spacing w:before="60" w:after="6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Nazwa (</w:t>
            </w:r>
            <w:proofErr w:type="spellStart"/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firma</w:t>
            </w:r>
            <w:proofErr w:type="spellEnd"/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) podwykonawcy</w:t>
            </w:r>
          </w:p>
        </w:tc>
      </w:tr>
      <w:tr w:rsidR="002E52D5" w:rsidRPr="004329E0" w:rsidTr="00EA2CA8">
        <w:trPr>
          <w:trHeight w:val="658"/>
        </w:trPr>
        <w:tc>
          <w:tcPr>
            <w:tcW w:w="709" w:type="dxa"/>
            <w:vAlign w:val="center"/>
          </w:tcPr>
          <w:p w:rsidR="00DC3D2D" w:rsidRPr="004329E0" w:rsidRDefault="00DC3D2D" w:rsidP="0048213E">
            <w:pPr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040" w:type="dxa"/>
            <w:vAlign w:val="center"/>
          </w:tcPr>
          <w:p w:rsidR="00DC3D2D" w:rsidRPr="004329E0" w:rsidRDefault="00DC3D2D" w:rsidP="0048213E">
            <w:pPr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040" w:type="dxa"/>
            <w:vAlign w:val="center"/>
          </w:tcPr>
          <w:p w:rsidR="00DC3D2D" w:rsidRPr="004329E0" w:rsidRDefault="00DC3D2D" w:rsidP="0048213E">
            <w:pPr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15183D" w:rsidRPr="004329E0" w:rsidRDefault="0015183D" w:rsidP="00717FD3">
      <w:pPr>
        <w:spacing w:after="60" w:line="276" w:lineRule="auto"/>
        <w:ind w:left="1134" w:hanging="56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1</w:t>
      </w:r>
      <w:r w:rsidR="006551C9" w:rsidRPr="004329E0">
        <w:rPr>
          <w:bCs/>
          <w:color w:val="000000" w:themeColor="text1"/>
          <w:kern w:val="2"/>
          <w:sz w:val="24"/>
          <w:szCs w:val="24"/>
        </w:rPr>
        <w:t>1</w:t>
      </w:r>
      <w:r w:rsidRPr="004329E0">
        <w:rPr>
          <w:bCs/>
          <w:color w:val="000000" w:themeColor="text1"/>
          <w:kern w:val="2"/>
          <w:sz w:val="24"/>
          <w:szCs w:val="24"/>
        </w:rPr>
        <w:t>.2.</w:t>
      </w:r>
      <w:r w:rsidRPr="004329E0">
        <w:rPr>
          <w:bCs/>
          <w:color w:val="000000" w:themeColor="text1"/>
          <w:kern w:val="2"/>
          <w:sz w:val="24"/>
          <w:szCs w:val="24"/>
        </w:rPr>
        <w:tab/>
        <w:t>Podwykonawcami będą następujące podmioty, na których zasoby powołuję się w celu wykazania spełnienia warunków udziału w postępowaniu (jeżeli nie dotyczy, tabelkę należy przekreślić):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080"/>
      </w:tblGrid>
      <w:tr w:rsidR="002E52D5" w:rsidRPr="004329E0" w:rsidTr="0015183D">
        <w:tc>
          <w:tcPr>
            <w:tcW w:w="709" w:type="dxa"/>
            <w:vAlign w:val="center"/>
          </w:tcPr>
          <w:p w:rsidR="00DC3D2D" w:rsidRPr="004329E0" w:rsidRDefault="00DC3D2D" w:rsidP="0048213E">
            <w:pPr>
              <w:spacing w:before="60" w:after="6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Lp.</w:t>
            </w:r>
          </w:p>
        </w:tc>
        <w:tc>
          <w:tcPr>
            <w:tcW w:w="8080" w:type="dxa"/>
            <w:vAlign w:val="center"/>
          </w:tcPr>
          <w:p w:rsidR="00DC3D2D" w:rsidRPr="004329E0" w:rsidRDefault="00DC3D2D" w:rsidP="0048213E">
            <w:pPr>
              <w:spacing w:before="60" w:after="6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Nazwa (</w:t>
            </w:r>
            <w:proofErr w:type="spellStart"/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firma</w:t>
            </w:r>
            <w:proofErr w:type="spellEnd"/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) podwykonawcy</w:t>
            </w:r>
          </w:p>
        </w:tc>
      </w:tr>
      <w:tr w:rsidR="002E52D5" w:rsidRPr="004329E0" w:rsidTr="0015183D">
        <w:trPr>
          <w:trHeight w:val="754"/>
        </w:trPr>
        <w:tc>
          <w:tcPr>
            <w:tcW w:w="709" w:type="dxa"/>
          </w:tcPr>
          <w:p w:rsidR="00DC3D2D" w:rsidRPr="004329E0" w:rsidRDefault="00DC3D2D" w:rsidP="001F5478">
            <w:pPr>
              <w:spacing w:after="120" w:line="276" w:lineRule="auto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8080" w:type="dxa"/>
          </w:tcPr>
          <w:p w:rsidR="00DC3D2D" w:rsidRPr="004329E0" w:rsidRDefault="00DC3D2D" w:rsidP="001F5478">
            <w:pPr>
              <w:spacing w:after="120" w:line="276" w:lineRule="auto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DC3D2D" w:rsidRPr="004329E0" w:rsidRDefault="00DC3D2D" w:rsidP="0015183D">
      <w:pPr>
        <w:spacing w:after="120" w:line="276" w:lineRule="auto"/>
        <w:ind w:left="1134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Zobowiązania podmiotów wskazanych w powyższej tabeli stanowią załącznik do Oferty.</w:t>
      </w:r>
    </w:p>
    <w:p w:rsidR="00DC3D2D" w:rsidRPr="004329E0" w:rsidRDefault="00DC3D2D" w:rsidP="006551C9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Oświadczamy, że wypełniliśmy obowiązki informacyjne przewidziane w art. 13 lub art. 14 Rozporządzenia Parlamentu Europejskiego i Rady (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UE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) 2016/679 z dnia 27 kwietnia 2016 r. w sprawie ochrony osób fizycznych w związku z przetwarzaniem danych </w:t>
      </w:r>
      <w:r w:rsidRPr="004329E0">
        <w:rPr>
          <w:bCs/>
          <w:color w:val="000000" w:themeColor="text1"/>
          <w:kern w:val="2"/>
          <w:sz w:val="24"/>
          <w:szCs w:val="24"/>
        </w:rPr>
        <w:lastRenderedPageBreak/>
        <w:t>osobowych i w sprawie swobodnego przepływu takich danych oraz uchylenia dyrektywy 95/46/WE (ogólne rozporządzenie o ochronie danych) (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Dz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. Urz.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UE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 L 119 z 04.05.2016, str. 1) wobec osób fizycznych, od których dane osobowe bezpośrednio lub pośrednio pozyskaliśmy w celu ubiegania się o udzielenie zamówienia publicznego w niniejszym postępowaniu.**</w:t>
      </w:r>
    </w:p>
    <w:p w:rsidR="00DC3D2D" w:rsidRPr="00EA2CA8" w:rsidRDefault="00DC3D2D" w:rsidP="001F5478">
      <w:pPr>
        <w:tabs>
          <w:tab w:val="left" w:pos="851"/>
        </w:tabs>
        <w:spacing w:after="120" w:line="276" w:lineRule="auto"/>
        <w:ind w:left="567"/>
        <w:jc w:val="both"/>
        <w:rPr>
          <w:bCs/>
          <w:color w:val="000000" w:themeColor="text1"/>
          <w:kern w:val="2"/>
          <w:szCs w:val="24"/>
        </w:rPr>
      </w:pPr>
      <w:r w:rsidRPr="00EA2CA8">
        <w:rPr>
          <w:bCs/>
          <w:color w:val="000000" w:themeColor="text1"/>
          <w:kern w:val="2"/>
          <w:szCs w:val="24"/>
        </w:rPr>
        <w:t xml:space="preserve">**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EA2CA8">
        <w:rPr>
          <w:bCs/>
          <w:color w:val="000000" w:themeColor="text1"/>
          <w:kern w:val="2"/>
          <w:szCs w:val="24"/>
        </w:rPr>
        <w:t>RODO</w:t>
      </w:r>
      <w:proofErr w:type="spellEnd"/>
      <w:r w:rsidRPr="00EA2CA8">
        <w:rPr>
          <w:bCs/>
          <w:color w:val="000000" w:themeColor="text1"/>
          <w:kern w:val="2"/>
          <w:szCs w:val="24"/>
        </w:rPr>
        <w:t xml:space="preserve"> treści oświadczenia wykonawca nie składa. W takim przypadku treść oświadczenia należy skreślić</w:t>
      </w:r>
    </w:p>
    <w:p w:rsidR="00DC3D2D" w:rsidRPr="004329E0" w:rsidRDefault="00DC3D2D" w:rsidP="001F5478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Jednocześnie stwierdzam, iż świadom jestem odpowiedzialności karnej za składanie fałszywych oświadczeń.</w:t>
      </w:r>
    </w:p>
    <w:p w:rsidR="00DC3D2D" w:rsidRPr="004329E0" w:rsidRDefault="00DC3D2D" w:rsidP="00EA2CA8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D15C9A" w:rsidRPr="004329E0" w:rsidRDefault="00DC3D2D" w:rsidP="00717FD3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CC2A4D" w:rsidRPr="004329E0" w:rsidRDefault="00CC2A4D" w:rsidP="001F5478">
      <w:pPr>
        <w:tabs>
          <w:tab w:val="left" w:pos="851"/>
        </w:tabs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  <w:sectPr w:rsidR="00CC2A4D" w:rsidRPr="004329E0" w:rsidSect="00886F12"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851" w:bottom="851" w:left="1134" w:header="851" w:footer="567" w:gutter="0"/>
          <w:pgNumType w:start="1"/>
          <w:cols w:space="708"/>
          <w:docGrid w:linePitch="360"/>
        </w:sectPr>
      </w:pPr>
    </w:p>
    <w:p w:rsidR="001707F9" w:rsidRPr="004329E0" w:rsidRDefault="001707F9" w:rsidP="001F5478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lastRenderedPageBreak/>
        <w:t>Załącznik Nr 2a</w:t>
      </w:r>
      <w:r w:rsidR="00244A99" w:rsidRPr="004329E0">
        <w:rPr>
          <w:bCs/>
          <w:color w:val="000000" w:themeColor="text1"/>
          <w:kern w:val="2"/>
          <w:sz w:val="24"/>
          <w:szCs w:val="24"/>
        </w:rPr>
        <w:t xml:space="preserve"> do SWZ</w:t>
      </w:r>
    </w:p>
    <w:p w:rsidR="00897D5F" w:rsidRPr="004329E0" w:rsidRDefault="00897D5F" w:rsidP="001F5478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B962DC" w:rsidRPr="004329E0">
        <w:rPr>
          <w:bCs/>
          <w:color w:val="000000" w:themeColor="text1"/>
          <w:kern w:val="2"/>
          <w:sz w:val="24"/>
          <w:szCs w:val="24"/>
        </w:rPr>
        <w:t>DP/PN/0</w:t>
      </w:r>
      <w:r w:rsidR="00EA2CA8">
        <w:rPr>
          <w:bCs/>
          <w:color w:val="000000" w:themeColor="text1"/>
          <w:kern w:val="2"/>
          <w:sz w:val="24"/>
          <w:szCs w:val="24"/>
        </w:rPr>
        <w:t>4</w:t>
      </w:r>
      <w:r w:rsidR="00B962DC" w:rsidRPr="004329E0">
        <w:rPr>
          <w:bCs/>
          <w:color w:val="000000" w:themeColor="text1"/>
          <w:kern w:val="2"/>
          <w:sz w:val="24"/>
          <w:szCs w:val="24"/>
        </w:rPr>
        <w:t>/2026</w:t>
      </w:r>
    </w:p>
    <w:p w:rsidR="007B4C30" w:rsidRPr="004329E0" w:rsidRDefault="007B4C30" w:rsidP="007B4C30">
      <w:pPr>
        <w:spacing w:before="60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bookmarkStart w:id="4" w:name="_Toc178156399"/>
      <w:bookmarkStart w:id="5" w:name="_Toc210643158"/>
      <w:bookmarkStart w:id="6" w:name="_Toc210811745"/>
      <w:bookmarkStart w:id="7" w:name="_Toc219445463"/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7B4C30" w:rsidRPr="004329E0" w:rsidRDefault="007B4C30" w:rsidP="007B4C30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7D5D77" w:rsidRPr="004329E0" w:rsidRDefault="007D5D77" w:rsidP="00717FD3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8" w:name="_Toc219468168"/>
      <w:bookmarkStart w:id="9" w:name="_Toc222491422"/>
      <w:bookmarkStart w:id="10" w:name="_Toc225410501"/>
      <w:r w:rsidRPr="004329E0">
        <w:rPr>
          <w:rFonts w:ascii="Tahoma" w:hAnsi="Tahoma" w:cs="Tahoma"/>
          <w:b/>
          <w:smallCaps/>
          <w:color w:val="7030A0"/>
          <w:kern w:val="2"/>
        </w:rPr>
        <w:t>Oświadczenie o aktualności informacji</w:t>
      </w:r>
      <w:r w:rsidR="00146EE3" w:rsidRPr="004329E0">
        <w:rPr>
          <w:rFonts w:ascii="Tahoma" w:hAnsi="Tahoma" w:cs="Tahoma"/>
          <w:b/>
          <w:smallCaps/>
          <w:color w:val="7030A0"/>
          <w:kern w:val="2"/>
        </w:rPr>
        <w:t xml:space="preserve"> </w:t>
      </w:r>
      <w:r w:rsidRPr="004329E0">
        <w:rPr>
          <w:rFonts w:ascii="Tahoma" w:hAnsi="Tahoma" w:cs="Tahoma"/>
          <w:b/>
          <w:smallCaps/>
          <w:color w:val="7030A0"/>
          <w:kern w:val="2"/>
        </w:rPr>
        <w:t>zawartych w oświadczeniu, o którym mowa w art. 125 ust. 1</w:t>
      </w:r>
      <w:r w:rsidR="00146EE3" w:rsidRPr="004329E0">
        <w:rPr>
          <w:rFonts w:ascii="Tahoma" w:hAnsi="Tahoma" w:cs="Tahoma"/>
          <w:b/>
          <w:smallCaps/>
          <w:color w:val="7030A0"/>
          <w:kern w:val="2"/>
        </w:rPr>
        <w:t xml:space="preserve"> </w:t>
      </w:r>
      <w:r w:rsidRPr="004329E0">
        <w:rPr>
          <w:rFonts w:ascii="Tahoma" w:hAnsi="Tahoma" w:cs="Tahoma"/>
          <w:b/>
          <w:smallCaps/>
          <w:color w:val="7030A0"/>
          <w:kern w:val="2"/>
        </w:rPr>
        <w:t>ustawy</w:t>
      </w:r>
      <w:bookmarkEnd w:id="4"/>
      <w:bookmarkEnd w:id="5"/>
      <w:bookmarkEnd w:id="6"/>
      <w:bookmarkEnd w:id="7"/>
      <w:bookmarkEnd w:id="8"/>
      <w:bookmarkEnd w:id="9"/>
      <w:bookmarkEnd w:id="10"/>
    </w:p>
    <w:p w:rsidR="007D5D77" w:rsidRPr="004329E0" w:rsidRDefault="007D5D77" w:rsidP="00926438">
      <w:pPr>
        <w:tabs>
          <w:tab w:val="right" w:pos="9923"/>
        </w:tabs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 upoważniony reprezentant Wykonawcy oświadczam, że informacje zawarte w oświadczeniu, o którym mowa w art. 125 ust. 1 ustawy z dnia 11 września 2019 roku – Prawo zamówień publicznych (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Dz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. U. z 2024 r. poz. 1320 z późn.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zm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.) w zakresie podstaw wykluczenia z postępowania wskazanych przez Zamawiającego są aktualne.</w:t>
      </w:r>
    </w:p>
    <w:p w:rsidR="007D5D77" w:rsidRPr="004329E0" w:rsidRDefault="007D5D77" w:rsidP="00C1355C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7D5D77" w:rsidRPr="004329E0" w:rsidRDefault="007D5D77" w:rsidP="001F5478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E35404" w:rsidRPr="004329E0" w:rsidRDefault="00E35404" w:rsidP="00E35404">
      <w:pPr>
        <w:ind w:firstLine="567"/>
        <w:rPr>
          <w:sz w:val="24"/>
          <w:szCs w:val="24"/>
        </w:rPr>
      </w:pPr>
    </w:p>
    <w:p w:rsidR="00E35404" w:rsidRPr="004329E0" w:rsidRDefault="00E35404" w:rsidP="00E35404">
      <w:pPr>
        <w:rPr>
          <w:sz w:val="24"/>
          <w:szCs w:val="24"/>
        </w:rPr>
        <w:sectPr w:rsidR="00E35404" w:rsidRPr="004329E0" w:rsidSect="00886F12">
          <w:headerReference w:type="default" r:id="rId12"/>
          <w:footerReference w:type="default" r:id="rId13"/>
          <w:pgSz w:w="11909" w:h="16834"/>
          <w:pgMar w:top="851" w:right="851" w:bottom="851" w:left="1134" w:header="708" w:footer="708" w:gutter="0"/>
          <w:cols w:space="60"/>
          <w:noEndnote/>
        </w:sectPr>
      </w:pPr>
    </w:p>
    <w:p w:rsidR="008417B5" w:rsidRPr="004329E0" w:rsidRDefault="008417B5" w:rsidP="001F5478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lastRenderedPageBreak/>
        <w:t>Załącznik Nr 2b do SWZ</w:t>
      </w:r>
    </w:p>
    <w:p w:rsidR="00297C3E" w:rsidRPr="004329E0" w:rsidRDefault="00297C3E" w:rsidP="001F5478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FD5506" w:rsidRPr="004329E0">
        <w:rPr>
          <w:bCs/>
          <w:color w:val="000000" w:themeColor="text1"/>
          <w:kern w:val="2"/>
          <w:sz w:val="24"/>
          <w:szCs w:val="24"/>
        </w:rPr>
        <w:t>DP/PN/0</w:t>
      </w:r>
      <w:r w:rsidR="00293AB1">
        <w:rPr>
          <w:bCs/>
          <w:color w:val="000000" w:themeColor="text1"/>
          <w:kern w:val="2"/>
          <w:sz w:val="24"/>
          <w:szCs w:val="24"/>
        </w:rPr>
        <w:t>4</w:t>
      </w:r>
      <w:r w:rsidR="00FD5506" w:rsidRPr="004329E0">
        <w:rPr>
          <w:bCs/>
          <w:color w:val="000000" w:themeColor="text1"/>
          <w:kern w:val="2"/>
          <w:sz w:val="24"/>
          <w:szCs w:val="24"/>
        </w:rPr>
        <w:t>/2026</w:t>
      </w:r>
    </w:p>
    <w:p w:rsidR="00297C3E" w:rsidRPr="004329E0" w:rsidRDefault="00297C3E" w:rsidP="001C671C">
      <w:pPr>
        <w:spacing w:before="60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297C3E" w:rsidRPr="004329E0" w:rsidRDefault="00297C3E" w:rsidP="001F5478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297C3E" w:rsidRPr="004329E0" w:rsidRDefault="00297C3E" w:rsidP="00717FD3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11" w:name="_Toc155602170"/>
      <w:bookmarkStart w:id="12" w:name="_Toc163051188"/>
      <w:bookmarkStart w:id="13" w:name="_Toc210643159"/>
      <w:bookmarkStart w:id="14" w:name="_Toc210811746"/>
      <w:bookmarkStart w:id="15" w:name="_Toc219468169"/>
      <w:bookmarkStart w:id="16" w:name="_Toc222491423"/>
      <w:bookmarkStart w:id="17" w:name="_Toc225410502"/>
      <w:r w:rsidRPr="004329E0">
        <w:rPr>
          <w:rFonts w:ascii="Tahoma" w:hAnsi="Tahoma" w:cs="Tahoma"/>
          <w:b/>
          <w:smallCaps/>
          <w:color w:val="7030A0"/>
          <w:kern w:val="2"/>
        </w:rPr>
        <w:t>Oświadczenie o niepodleganiu wykluczeniu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684C" w:rsidRPr="004329E0" w:rsidRDefault="009C684C" w:rsidP="001F5478">
      <w:pPr>
        <w:shd w:val="clear" w:color="auto" w:fill="FFFFFF"/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 upoważniony reprezentant Wykonawcy oświadczam, że:</w:t>
      </w:r>
    </w:p>
    <w:p w:rsidR="009C684C" w:rsidRPr="004329E0" w:rsidRDefault="009C684C" w:rsidP="000E0F2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nie podlegam wykluczeniu z postępowania na podstawie art. 5k rozporządzenia Rady (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UE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) nr 833/2014 z dnia 31 lipca 2014 r. dotyczącego środków ograniczających w związku z działaniami Rosji destabilizującymi sytuację na Ukrainie (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Dz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. Urz.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UE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 nr L 229 z 31.7.2014, str. 1), 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w aktualnym brzmieniu nadanym rozporządzeniem Rady (</w:t>
      </w:r>
      <w:proofErr w:type="spellStart"/>
      <w:r w:rsidR="001C671C" w:rsidRPr="004329E0">
        <w:rPr>
          <w:bCs/>
          <w:color w:val="000000" w:themeColor="text1"/>
          <w:kern w:val="2"/>
          <w:sz w:val="24"/>
          <w:szCs w:val="24"/>
        </w:rPr>
        <w:t>UE</w:t>
      </w:r>
      <w:proofErr w:type="spellEnd"/>
      <w:r w:rsidR="001C671C" w:rsidRPr="004329E0">
        <w:rPr>
          <w:bCs/>
          <w:color w:val="000000" w:themeColor="text1"/>
          <w:kern w:val="2"/>
          <w:sz w:val="24"/>
          <w:szCs w:val="24"/>
        </w:rPr>
        <w:t>) 2025/2033 z dnia 23 października 2025 roku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. </w:t>
      </w:r>
    </w:p>
    <w:p w:rsidR="009C684C" w:rsidRPr="004329E0" w:rsidRDefault="009C684C" w:rsidP="000E0F2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Dz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 xml:space="preserve">. U. poz. 835). </w:t>
      </w:r>
    </w:p>
    <w:p w:rsidR="009C684C" w:rsidRPr="004329E0" w:rsidRDefault="009C684C" w:rsidP="001C671C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18" w:name="_Toc178156403"/>
      <w:bookmarkStart w:id="19" w:name="_Toc210643160"/>
      <w:bookmarkStart w:id="20" w:name="_Toc210811747"/>
      <w:bookmarkStart w:id="21" w:name="_Toc219468170"/>
      <w:bookmarkStart w:id="22" w:name="_Toc222491424"/>
      <w:bookmarkStart w:id="23" w:name="_Toc225410503"/>
      <w:r w:rsidRPr="004329E0">
        <w:rPr>
          <w:rFonts w:ascii="Tahoma" w:hAnsi="Tahoma" w:cs="Tahoma"/>
          <w:b/>
          <w:smallCaps/>
          <w:color w:val="7030A0"/>
          <w:kern w:val="2"/>
        </w:rPr>
        <w:t>Informacja dotycząca polegania na zdolnościach lub sytuacji podmiotu udostępniającego zasoby w zakresie odpowiadającym ponad 10% wartości zamówienia</w:t>
      </w:r>
      <w:bookmarkEnd w:id="18"/>
      <w:bookmarkEnd w:id="19"/>
      <w:bookmarkEnd w:id="20"/>
      <w:bookmarkEnd w:id="21"/>
      <w:bookmarkEnd w:id="22"/>
      <w:bookmarkEnd w:id="23"/>
    </w:p>
    <w:p w:rsidR="009C684C" w:rsidRPr="007871D9" w:rsidRDefault="009C684C" w:rsidP="001F5478">
      <w:pPr>
        <w:shd w:val="clear" w:color="auto" w:fill="FFFFFF"/>
        <w:spacing w:after="120" w:line="276" w:lineRule="auto"/>
        <w:jc w:val="both"/>
        <w:rPr>
          <w:bCs/>
          <w:color w:val="000000" w:themeColor="text1"/>
          <w:kern w:val="2"/>
          <w:sz w:val="22"/>
          <w:szCs w:val="24"/>
        </w:rPr>
      </w:pPr>
      <w:r w:rsidRPr="007871D9">
        <w:rPr>
          <w:bCs/>
          <w:color w:val="000000" w:themeColor="text1"/>
          <w:kern w:val="2"/>
          <w:sz w:val="22"/>
          <w:szCs w:val="24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:rsidR="0012057B" w:rsidRPr="004329E0" w:rsidRDefault="009C684C" w:rsidP="00293AB1">
      <w:pPr>
        <w:shd w:val="clear" w:color="auto" w:fill="FFFFFF"/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Oświadczam, że w celu wykazania spełniania warunków udziału w postępowaniu, określonych przez Zamawiającego polegam na zdolnościach lub sytuacji następującego podmiotu udostępniającego zasoby: ……………</w:t>
      </w:r>
      <w:r w:rsidR="00293AB1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</w:t>
      </w:r>
      <w:r w:rsidRPr="004329E0">
        <w:rPr>
          <w:bCs/>
          <w:color w:val="000000" w:themeColor="text1"/>
          <w:kern w:val="2"/>
          <w:sz w:val="24"/>
          <w:szCs w:val="24"/>
        </w:rPr>
        <w:t>…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………………</w:t>
      </w:r>
      <w:r w:rsidR="000F488D" w:rsidRPr="004329E0">
        <w:rPr>
          <w:bCs/>
          <w:color w:val="000000" w:themeColor="text1"/>
          <w:kern w:val="2"/>
          <w:sz w:val="24"/>
          <w:szCs w:val="24"/>
        </w:rPr>
        <w:t xml:space="preserve"> </w:t>
      </w:r>
      <w:r w:rsidR="00293AB1">
        <w:rPr>
          <w:bCs/>
          <w:color w:val="000000" w:themeColor="text1"/>
          <w:kern w:val="2"/>
          <w:sz w:val="24"/>
          <w:szCs w:val="24"/>
        </w:rPr>
        <w:t>………………………</w:t>
      </w:r>
      <w:r w:rsidR="000B1378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………</w:t>
      </w:r>
      <w:r w:rsidR="000B1378" w:rsidRPr="004329E0">
        <w:rPr>
          <w:bCs/>
          <w:color w:val="000000" w:themeColor="text1"/>
          <w:kern w:val="2"/>
          <w:sz w:val="24"/>
          <w:szCs w:val="24"/>
        </w:rPr>
        <w:t xml:space="preserve">………………………………………………… 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(podać pełną nazwę/firmę, adres, a także w zależności od podmiotu: NIP/PESEL,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KRS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/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CEiDG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)</w:t>
      </w:r>
      <w:r w:rsidR="00146EE3" w:rsidRPr="004329E0">
        <w:rPr>
          <w:bCs/>
          <w:color w:val="000000" w:themeColor="text1"/>
          <w:kern w:val="2"/>
          <w:sz w:val="24"/>
          <w:szCs w:val="24"/>
        </w:rPr>
        <w:t xml:space="preserve"> 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w następującym zakresie: </w:t>
      </w:r>
      <w:r w:rsidR="00293AB1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………………………………………………………………………………………</w:t>
      </w:r>
      <w:r w:rsidR="00293AB1">
        <w:rPr>
          <w:bCs/>
          <w:color w:val="000000" w:themeColor="text1"/>
          <w:kern w:val="2"/>
          <w:sz w:val="24"/>
          <w:szCs w:val="24"/>
        </w:rPr>
        <w:t xml:space="preserve">……… </w:t>
      </w:r>
      <w:r w:rsidRPr="004329E0">
        <w:rPr>
          <w:bCs/>
          <w:color w:val="000000" w:themeColor="text1"/>
          <w:kern w:val="2"/>
          <w:sz w:val="24"/>
          <w:szCs w:val="24"/>
        </w:rPr>
        <w:t>………………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………………</w:t>
      </w:r>
      <w:r w:rsidR="00293AB1">
        <w:rPr>
          <w:bCs/>
          <w:color w:val="000000" w:themeColor="text1"/>
          <w:kern w:val="2"/>
          <w:sz w:val="24"/>
          <w:szCs w:val="24"/>
        </w:rPr>
        <w:t>……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…………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 xml:space="preserve"> </w:t>
      </w:r>
      <w:r w:rsidRPr="004329E0">
        <w:rPr>
          <w:bCs/>
          <w:color w:val="000000" w:themeColor="text1"/>
          <w:kern w:val="2"/>
          <w:sz w:val="24"/>
          <w:szCs w:val="24"/>
        </w:rPr>
        <w:t>(określić odpowiedni zakres udostępnianych zasobów dla wskazanego podmiotu) co odpowiada ponad 10% wartości przedmiotowego zamówienia.</w:t>
      </w:r>
      <w:bookmarkStart w:id="24" w:name="_Toc178156404"/>
      <w:bookmarkStart w:id="25" w:name="_Toc210643161"/>
      <w:bookmarkStart w:id="26" w:name="_Toc210811748"/>
    </w:p>
    <w:p w:rsidR="009C684C" w:rsidRPr="004329E0" w:rsidRDefault="009C684C" w:rsidP="001C671C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27" w:name="_Toc219468171"/>
      <w:bookmarkStart w:id="28" w:name="_Toc222491425"/>
      <w:bookmarkStart w:id="29" w:name="_Toc225410504"/>
      <w:r w:rsidRPr="004329E0">
        <w:rPr>
          <w:rFonts w:ascii="Tahoma" w:hAnsi="Tahoma" w:cs="Tahoma"/>
          <w:b/>
          <w:smallCaps/>
          <w:color w:val="7030A0"/>
          <w:kern w:val="2"/>
        </w:rPr>
        <w:t>Oświadczenie dotyczące podwykonawcy, na którego przypada ponad 10% wartości zamówienia</w:t>
      </w:r>
      <w:bookmarkEnd w:id="24"/>
      <w:bookmarkEnd w:id="25"/>
      <w:bookmarkEnd w:id="26"/>
      <w:bookmarkEnd w:id="27"/>
      <w:bookmarkEnd w:id="28"/>
      <w:bookmarkEnd w:id="29"/>
    </w:p>
    <w:p w:rsidR="009C684C" w:rsidRPr="007871D9" w:rsidRDefault="009C684C" w:rsidP="001F5478">
      <w:pPr>
        <w:shd w:val="clear" w:color="auto" w:fill="FFFFFF"/>
        <w:spacing w:after="120" w:line="276" w:lineRule="auto"/>
        <w:jc w:val="both"/>
        <w:rPr>
          <w:bCs/>
          <w:color w:val="000000" w:themeColor="text1"/>
          <w:kern w:val="2"/>
          <w:sz w:val="22"/>
          <w:szCs w:val="24"/>
        </w:rPr>
      </w:pPr>
      <w:r w:rsidRPr="007871D9">
        <w:rPr>
          <w:bCs/>
          <w:color w:val="000000" w:themeColor="text1"/>
          <w:kern w:val="2"/>
          <w:sz w:val="22"/>
          <w:szCs w:val="24"/>
        </w:rPr>
        <w:t xml:space="preserve">[UWAGA: wypełnić tylko w przypadku podwykonawcy (niebędącego podmiotem udostępniającym zasoby), na którego przypada ponad 10% wartości zamówienia. W przypadku więcej niż jednego </w:t>
      </w:r>
      <w:r w:rsidRPr="007871D9">
        <w:rPr>
          <w:bCs/>
          <w:color w:val="000000" w:themeColor="text1"/>
          <w:kern w:val="2"/>
          <w:sz w:val="22"/>
          <w:szCs w:val="24"/>
        </w:rPr>
        <w:lastRenderedPageBreak/>
        <w:t>podwykonawcy, na którego zdolnościach lub sytuacji wykonawca nie polega, a na którego przypada ponad 10% wartości zamówienia, należy zastosować tyle razy, ile jest to konieczne.]</w:t>
      </w:r>
    </w:p>
    <w:p w:rsidR="009C684C" w:rsidRPr="004329E0" w:rsidRDefault="009C684C" w:rsidP="001F5478">
      <w:pPr>
        <w:shd w:val="clear" w:color="auto" w:fill="FFFFFF"/>
        <w:spacing w:after="120" w:line="276" w:lineRule="auto"/>
        <w:ind w:firstLine="35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Oświadczam, że w stosunku do następującego podmiotu, będącego podwykonawcą, na którego przypada ponad 10% wartości zamówienia: 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………………………………</w:t>
      </w:r>
      <w:r w:rsidR="007871D9">
        <w:rPr>
          <w:bCs/>
          <w:color w:val="000000" w:themeColor="text1"/>
          <w:kern w:val="2"/>
          <w:sz w:val="24"/>
          <w:szCs w:val="24"/>
        </w:rPr>
        <w:t>………………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</w:t>
      </w:r>
      <w:r w:rsidR="000F488D" w:rsidRPr="004329E0">
        <w:rPr>
          <w:bCs/>
          <w:color w:val="000000" w:themeColor="text1"/>
          <w:kern w:val="2"/>
          <w:sz w:val="24"/>
          <w:szCs w:val="24"/>
        </w:rPr>
        <w:t xml:space="preserve"> 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……………………………………</w:t>
      </w:r>
      <w:r w:rsidR="000F6F66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 xml:space="preserve">………………………………… 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(podać pełną nazwę/firmę, adres, a także w zależności od podmiotu: NIP/PESEL,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KRS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/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CEiDG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)</w:t>
      </w:r>
      <w:r w:rsidR="006211EE" w:rsidRPr="004329E0">
        <w:rPr>
          <w:bCs/>
          <w:color w:val="000000" w:themeColor="text1"/>
          <w:kern w:val="2"/>
          <w:sz w:val="24"/>
          <w:szCs w:val="24"/>
        </w:rPr>
        <w:t xml:space="preserve"> </w:t>
      </w:r>
      <w:r w:rsidRPr="004329E0">
        <w:rPr>
          <w:bCs/>
          <w:color w:val="000000" w:themeColor="text1"/>
          <w:kern w:val="2"/>
          <w:sz w:val="24"/>
          <w:szCs w:val="24"/>
        </w:rPr>
        <w:t>nie zachodzą podstawy wykluczenia z postępowania o udzielenie zamówienia przewidziane w art. 5k rozporządzenia 833/2014 w brzmieniu nadanym rozporządzeniem 202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5</w:t>
      </w:r>
      <w:r w:rsidRPr="004329E0">
        <w:rPr>
          <w:bCs/>
          <w:color w:val="000000" w:themeColor="text1"/>
          <w:kern w:val="2"/>
          <w:sz w:val="24"/>
          <w:szCs w:val="24"/>
        </w:rPr>
        <w:t>/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2033</w:t>
      </w:r>
      <w:r w:rsidRPr="004329E0">
        <w:rPr>
          <w:bCs/>
          <w:color w:val="000000" w:themeColor="text1"/>
          <w:kern w:val="2"/>
          <w:sz w:val="24"/>
          <w:szCs w:val="24"/>
        </w:rPr>
        <w:t>.</w:t>
      </w:r>
    </w:p>
    <w:p w:rsidR="009C684C" w:rsidRPr="004329E0" w:rsidRDefault="009C684C" w:rsidP="001C671C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30" w:name="_Toc178156405"/>
      <w:bookmarkStart w:id="31" w:name="_Toc210643162"/>
      <w:bookmarkStart w:id="32" w:name="_Toc210811749"/>
      <w:bookmarkStart w:id="33" w:name="_Toc219468172"/>
      <w:bookmarkStart w:id="34" w:name="_Toc222491426"/>
      <w:bookmarkStart w:id="35" w:name="_Toc225410505"/>
      <w:r w:rsidRPr="004329E0">
        <w:rPr>
          <w:rFonts w:ascii="Tahoma" w:hAnsi="Tahoma" w:cs="Tahoma"/>
          <w:b/>
          <w:smallCaps/>
          <w:color w:val="7030A0"/>
          <w:kern w:val="2"/>
        </w:rPr>
        <w:t>Oświadczenie dotyczące dostawcy, na którego przypada ponad 10% wartości zamówienia</w:t>
      </w:r>
      <w:bookmarkEnd w:id="30"/>
      <w:bookmarkEnd w:id="31"/>
      <w:bookmarkEnd w:id="32"/>
      <w:bookmarkEnd w:id="33"/>
      <w:bookmarkEnd w:id="34"/>
      <w:bookmarkEnd w:id="35"/>
    </w:p>
    <w:p w:rsidR="009C684C" w:rsidRPr="007871D9" w:rsidRDefault="009C684C" w:rsidP="001F5478">
      <w:pPr>
        <w:shd w:val="clear" w:color="auto" w:fill="FFFFFF"/>
        <w:spacing w:after="120" w:line="276" w:lineRule="auto"/>
        <w:jc w:val="both"/>
        <w:rPr>
          <w:bCs/>
          <w:color w:val="000000" w:themeColor="text1"/>
          <w:kern w:val="2"/>
          <w:sz w:val="22"/>
          <w:szCs w:val="24"/>
        </w:rPr>
      </w:pPr>
      <w:r w:rsidRPr="007871D9">
        <w:rPr>
          <w:bCs/>
          <w:color w:val="000000" w:themeColor="text1"/>
          <w:kern w:val="2"/>
          <w:sz w:val="22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9C684C" w:rsidRPr="004329E0" w:rsidRDefault="009C684C" w:rsidP="001F5478">
      <w:pPr>
        <w:shd w:val="clear" w:color="auto" w:fill="FFFFFF"/>
        <w:spacing w:after="120" w:line="276" w:lineRule="auto"/>
        <w:ind w:firstLine="35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Oświadczam, że w stosunku do następującego podmiotu, będącego dostawcą, na którego przypada ponad 10% wartości zamówienia: 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……………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…………………</w:t>
      </w:r>
      <w:r w:rsidR="000F6F66" w:rsidRPr="004329E0">
        <w:rPr>
          <w:bCs/>
          <w:color w:val="000000" w:themeColor="text1"/>
          <w:kern w:val="2"/>
          <w:sz w:val="24"/>
          <w:szCs w:val="24"/>
        </w:rPr>
        <w:t>…………………………</w:t>
      </w:r>
      <w:r w:rsidR="007871D9">
        <w:rPr>
          <w:bCs/>
          <w:color w:val="000000" w:themeColor="text1"/>
          <w:kern w:val="2"/>
          <w:sz w:val="24"/>
          <w:szCs w:val="24"/>
        </w:rPr>
        <w:t xml:space="preserve"> </w:t>
      </w:r>
      <w:r w:rsidR="000F6F66" w:rsidRPr="004329E0">
        <w:rPr>
          <w:bCs/>
          <w:color w:val="000000" w:themeColor="text1"/>
          <w:kern w:val="2"/>
          <w:sz w:val="24"/>
          <w:szCs w:val="24"/>
        </w:rPr>
        <w:t>…………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……</w:t>
      </w:r>
      <w:r w:rsidR="007871D9">
        <w:rPr>
          <w:bCs/>
          <w:color w:val="000000" w:themeColor="text1"/>
          <w:kern w:val="2"/>
          <w:sz w:val="24"/>
          <w:szCs w:val="24"/>
        </w:rPr>
        <w:t>………………………………………………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 xml:space="preserve">……………… 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(podać pełną nazwę/firmę, adres, a także w zależności od podmiotu: NIP/PESEL,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KRS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/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CEiDG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) nie zachodzą podstawy wykluczenia z postępowania o udzielenie zamówienia przewidziane w art. 5k rozporządzenia 833/2014 w brzmieniu nadanym rozporządzeniem 20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25</w:t>
      </w:r>
      <w:r w:rsidRPr="004329E0">
        <w:rPr>
          <w:bCs/>
          <w:color w:val="000000" w:themeColor="text1"/>
          <w:kern w:val="2"/>
          <w:sz w:val="24"/>
          <w:szCs w:val="24"/>
        </w:rPr>
        <w:t>/</w:t>
      </w:r>
      <w:r w:rsidR="001C671C" w:rsidRPr="004329E0">
        <w:rPr>
          <w:bCs/>
          <w:color w:val="000000" w:themeColor="text1"/>
          <w:kern w:val="2"/>
          <w:sz w:val="24"/>
          <w:szCs w:val="24"/>
        </w:rPr>
        <w:t>2033</w:t>
      </w:r>
      <w:r w:rsidRPr="004329E0">
        <w:rPr>
          <w:bCs/>
          <w:color w:val="000000" w:themeColor="text1"/>
          <w:kern w:val="2"/>
          <w:sz w:val="24"/>
          <w:szCs w:val="24"/>
        </w:rPr>
        <w:t>.</w:t>
      </w:r>
    </w:p>
    <w:p w:rsidR="009C684C" w:rsidRPr="004329E0" w:rsidRDefault="009C684C" w:rsidP="001C671C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36" w:name="_Toc178156406"/>
      <w:bookmarkStart w:id="37" w:name="_Toc210643163"/>
      <w:bookmarkStart w:id="38" w:name="_Toc210811750"/>
      <w:bookmarkStart w:id="39" w:name="_Toc219468173"/>
      <w:bookmarkStart w:id="40" w:name="_Toc222491427"/>
      <w:bookmarkStart w:id="41" w:name="_Toc225410506"/>
      <w:r w:rsidRPr="004329E0">
        <w:rPr>
          <w:rFonts w:ascii="Tahoma" w:hAnsi="Tahoma" w:cs="Tahoma"/>
          <w:b/>
          <w:smallCaps/>
          <w:color w:val="7030A0"/>
          <w:kern w:val="2"/>
        </w:rPr>
        <w:t>Oświadczenie dotyczące podanych informacji</w:t>
      </w:r>
      <w:bookmarkEnd w:id="36"/>
      <w:bookmarkEnd w:id="37"/>
      <w:bookmarkEnd w:id="38"/>
      <w:bookmarkEnd w:id="39"/>
      <w:bookmarkEnd w:id="40"/>
      <w:bookmarkEnd w:id="41"/>
    </w:p>
    <w:p w:rsidR="009C684C" w:rsidRPr="004329E0" w:rsidRDefault="009C684C" w:rsidP="001F5478">
      <w:pPr>
        <w:shd w:val="clear" w:color="auto" w:fill="FFFFFF"/>
        <w:spacing w:after="120" w:line="276" w:lineRule="auto"/>
        <w:ind w:firstLine="36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C684C" w:rsidRPr="004329E0" w:rsidRDefault="009C684C" w:rsidP="001C671C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42" w:name="_Toc178156407"/>
      <w:bookmarkStart w:id="43" w:name="_Toc210643164"/>
      <w:bookmarkStart w:id="44" w:name="_Toc210811751"/>
      <w:bookmarkStart w:id="45" w:name="_Toc219468174"/>
      <w:bookmarkStart w:id="46" w:name="_Toc222491428"/>
      <w:bookmarkStart w:id="47" w:name="_Toc225410507"/>
      <w:r w:rsidRPr="004329E0">
        <w:rPr>
          <w:rFonts w:ascii="Tahoma" w:hAnsi="Tahoma" w:cs="Tahoma"/>
          <w:b/>
          <w:smallCaps/>
          <w:color w:val="7030A0"/>
          <w:kern w:val="2"/>
        </w:rPr>
        <w:t>Informacja dotycząca dostępu do podmiotowych środków dowodowych:</w:t>
      </w:r>
      <w:bookmarkEnd w:id="42"/>
      <w:bookmarkEnd w:id="43"/>
      <w:bookmarkEnd w:id="44"/>
      <w:bookmarkEnd w:id="45"/>
      <w:bookmarkEnd w:id="46"/>
      <w:bookmarkEnd w:id="47"/>
      <w:r w:rsidR="00FD5506" w:rsidRPr="004329E0">
        <w:rPr>
          <w:rFonts w:ascii="Tahoma" w:hAnsi="Tahoma" w:cs="Tahoma"/>
          <w:b/>
          <w:smallCaps/>
          <w:color w:val="7030A0"/>
          <w:kern w:val="2"/>
        </w:rPr>
        <w:tab/>
      </w:r>
    </w:p>
    <w:p w:rsidR="009C684C" w:rsidRPr="004329E0" w:rsidRDefault="009C684C" w:rsidP="001F5478">
      <w:pPr>
        <w:shd w:val="clear" w:color="auto" w:fill="FFFFFF"/>
        <w:spacing w:after="120" w:line="276" w:lineRule="auto"/>
        <w:ind w:firstLine="36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9C684C" w:rsidRPr="004329E0" w:rsidRDefault="009C684C" w:rsidP="007871D9">
      <w:pPr>
        <w:shd w:val="clear" w:color="auto" w:fill="FFFFFF"/>
        <w:spacing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1)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ab/>
        <w:t>………………………………</w:t>
      </w:r>
      <w:r w:rsidR="007B4C30" w:rsidRPr="004329E0">
        <w:rPr>
          <w:bCs/>
          <w:color w:val="000000" w:themeColor="text1"/>
          <w:kern w:val="2"/>
          <w:sz w:val="24"/>
          <w:szCs w:val="24"/>
        </w:rPr>
        <w:t>………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……………………………………………………………………………………</w:t>
      </w:r>
    </w:p>
    <w:p w:rsidR="009C684C" w:rsidRPr="004329E0" w:rsidRDefault="009C684C" w:rsidP="001F5478">
      <w:pPr>
        <w:shd w:val="clear" w:color="auto" w:fill="FFFFFF"/>
        <w:spacing w:after="120" w:line="276" w:lineRule="auto"/>
        <w:ind w:left="567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(wskazać podmiotowy środek dowodowy, adres internetowy, wydający urząd lub organ, dokładne dane referencyjne dokumentacji)</w:t>
      </w:r>
    </w:p>
    <w:p w:rsidR="009C684C" w:rsidRPr="004329E0" w:rsidRDefault="009C684C" w:rsidP="007871D9">
      <w:pPr>
        <w:shd w:val="clear" w:color="auto" w:fill="FFFFFF"/>
        <w:spacing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2)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ab/>
        <w:t>………………………………………</w:t>
      </w:r>
      <w:r w:rsidR="007B4C30" w:rsidRPr="004329E0">
        <w:rPr>
          <w:bCs/>
          <w:color w:val="000000" w:themeColor="text1"/>
          <w:kern w:val="2"/>
          <w:sz w:val="24"/>
          <w:szCs w:val="24"/>
        </w:rPr>
        <w:t>……</w:t>
      </w:r>
      <w:r w:rsidR="00E72DB1"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9C684C" w:rsidRPr="004329E0" w:rsidRDefault="009C684C" w:rsidP="001F5478">
      <w:pPr>
        <w:shd w:val="clear" w:color="auto" w:fill="FFFFFF"/>
        <w:spacing w:after="120" w:line="276" w:lineRule="auto"/>
        <w:ind w:left="567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(wskazać podmiotowy środek dowodowy, adres internetowy, wydający urząd lub organ, dokładne dane referencyjne dokumentacji)</w:t>
      </w:r>
    </w:p>
    <w:p w:rsidR="009C684C" w:rsidRPr="004329E0" w:rsidRDefault="009C684C" w:rsidP="00C1355C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2C49E4" w:rsidRPr="004329E0" w:rsidRDefault="009C684C" w:rsidP="001F5478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  <w:sectPr w:rsidR="002C49E4" w:rsidRPr="004329E0" w:rsidSect="00462FDE">
          <w:headerReference w:type="default" r:id="rId14"/>
          <w:footerReference w:type="default" r:id="rId15"/>
          <w:pgSz w:w="11909" w:h="16834"/>
          <w:pgMar w:top="851" w:right="851" w:bottom="851" w:left="1134" w:header="708" w:footer="708" w:gutter="0"/>
          <w:pgNumType w:start="1"/>
          <w:cols w:space="60"/>
          <w:noEndnote/>
        </w:sect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3170DD" w:rsidRPr="004329E0" w:rsidRDefault="003170DD" w:rsidP="001F5478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lastRenderedPageBreak/>
        <w:t>Załącznik Nr 2</w:t>
      </w:r>
      <w:r w:rsidR="00271192" w:rsidRPr="004329E0">
        <w:rPr>
          <w:bCs/>
          <w:color w:val="000000" w:themeColor="text1"/>
          <w:kern w:val="2"/>
          <w:sz w:val="24"/>
          <w:szCs w:val="24"/>
        </w:rPr>
        <w:t>c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 do SWZ</w:t>
      </w:r>
    </w:p>
    <w:p w:rsidR="003170DD" w:rsidRPr="004329E0" w:rsidRDefault="003170DD" w:rsidP="001F5478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FD5506" w:rsidRPr="004329E0">
        <w:rPr>
          <w:bCs/>
          <w:color w:val="000000" w:themeColor="text1"/>
          <w:kern w:val="2"/>
          <w:sz w:val="24"/>
          <w:szCs w:val="24"/>
        </w:rPr>
        <w:t>DP/PN/0</w:t>
      </w:r>
      <w:r w:rsidR="007871D9">
        <w:rPr>
          <w:bCs/>
          <w:color w:val="000000" w:themeColor="text1"/>
          <w:kern w:val="2"/>
          <w:sz w:val="24"/>
          <w:szCs w:val="24"/>
        </w:rPr>
        <w:t>4</w:t>
      </w:r>
      <w:r w:rsidR="00FD5506" w:rsidRPr="004329E0">
        <w:rPr>
          <w:bCs/>
          <w:color w:val="000000" w:themeColor="text1"/>
          <w:kern w:val="2"/>
          <w:sz w:val="24"/>
          <w:szCs w:val="24"/>
        </w:rPr>
        <w:t>/2026</w:t>
      </w:r>
    </w:p>
    <w:p w:rsidR="007B4C30" w:rsidRPr="004329E0" w:rsidRDefault="007B4C30" w:rsidP="007B4C30">
      <w:pPr>
        <w:spacing w:before="60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bookmarkStart w:id="48" w:name="_Toc163051191"/>
      <w:bookmarkStart w:id="49" w:name="_Toc210643166"/>
      <w:bookmarkStart w:id="50" w:name="_Toc210811753"/>
      <w:bookmarkStart w:id="51" w:name="_Toc219445464"/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7B4C30" w:rsidRPr="004329E0" w:rsidRDefault="007B4C30" w:rsidP="007B4C30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3170DD" w:rsidRPr="004329E0" w:rsidRDefault="003170DD" w:rsidP="007B4C30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52" w:name="_Toc219468175"/>
      <w:bookmarkStart w:id="53" w:name="_Toc222491429"/>
      <w:bookmarkStart w:id="54" w:name="_Toc225410508"/>
      <w:r w:rsidRPr="004329E0">
        <w:rPr>
          <w:rFonts w:ascii="Tahoma" w:hAnsi="Tahoma" w:cs="Tahoma"/>
          <w:b/>
          <w:smallCaps/>
          <w:color w:val="7030A0"/>
          <w:kern w:val="2"/>
        </w:rPr>
        <w:t>Wykaz</w:t>
      </w:r>
      <w:r w:rsidR="00146EE3" w:rsidRPr="004329E0">
        <w:rPr>
          <w:rFonts w:ascii="Tahoma" w:hAnsi="Tahoma" w:cs="Tahoma"/>
          <w:b/>
          <w:smallCaps/>
          <w:color w:val="7030A0"/>
          <w:kern w:val="2"/>
        </w:rPr>
        <w:t xml:space="preserve"> </w:t>
      </w:r>
      <w:r w:rsidRPr="004329E0">
        <w:rPr>
          <w:rFonts w:ascii="Tahoma" w:hAnsi="Tahoma" w:cs="Tahoma"/>
          <w:b/>
          <w:smallCaps/>
          <w:color w:val="7030A0"/>
          <w:kern w:val="2"/>
        </w:rPr>
        <w:t>osób</w:t>
      </w:r>
      <w:bookmarkEnd w:id="48"/>
      <w:bookmarkEnd w:id="49"/>
      <w:bookmarkEnd w:id="50"/>
      <w:bookmarkEnd w:id="51"/>
      <w:bookmarkEnd w:id="52"/>
      <w:bookmarkEnd w:id="53"/>
      <w:bookmarkEnd w:id="54"/>
      <w:r w:rsidRPr="004329E0">
        <w:rPr>
          <w:rFonts w:ascii="Tahoma" w:hAnsi="Tahoma" w:cs="Tahoma"/>
          <w:b/>
          <w:smallCaps/>
          <w:color w:val="7030A0"/>
          <w:kern w:val="2"/>
        </w:rPr>
        <w:t xml:space="preserve"> </w:t>
      </w:r>
    </w:p>
    <w:p w:rsidR="003170DD" w:rsidRPr="004329E0" w:rsidRDefault="003170DD" w:rsidP="001F5478">
      <w:pPr>
        <w:shd w:val="clear" w:color="auto" w:fill="FFFFFF"/>
        <w:spacing w:after="120" w:line="276" w:lineRule="auto"/>
        <w:ind w:left="5" w:right="14" w:firstLine="562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 upoważniony reprezentant Wykonawcy, oświadczam że skieruję do realizacji zamówienia publicznego osoby zdolne do wykonania zamówienia, zgodnie z poniższym wykazem: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0"/>
        <w:gridCol w:w="1952"/>
        <w:gridCol w:w="2457"/>
        <w:gridCol w:w="2457"/>
        <w:gridCol w:w="2457"/>
      </w:tblGrid>
      <w:tr w:rsidR="002E52D5" w:rsidRPr="004329E0" w:rsidTr="00E35404">
        <w:trPr>
          <w:trHeight w:hRule="exact" w:val="213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lp.</w:t>
            </w: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imię</w:t>
            </w: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br/>
              <w:t>i nazwisko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informacja na temat kwalifikacji zawodowych, uprawnień, doświadczenia i wykształcenia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zakres wykonywanych czynności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informacja</w:t>
            </w: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br/>
              <w:t>o podstawie</w:t>
            </w:r>
            <w:r w:rsidRPr="004329E0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br/>
              <w:t>do dysponowania osobą</w:t>
            </w:r>
          </w:p>
        </w:tc>
      </w:tr>
      <w:tr w:rsidR="002E52D5" w:rsidRPr="004329E0" w:rsidTr="008C6DEE">
        <w:trPr>
          <w:trHeight w:val="529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4329E0" w:rsidRDefault="003170DD" w:rsidP="001F5478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7B4C30" w:rsidRPr="004329E0" w:rsidRDefault="007B4C30" w:rsidP="00C1355C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7B4C30" w:rsidRPr="004329E0" w:rsidRDefault="007B4C30" w:rsidP="007B4C30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7B4C30" w:rsidRPr="004329E0" w:rsidRDefault="007B4C30" w:rsidP="001F5478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</w:p>
    <w:p w:rsidR="007B4C30" w:rsidRPr="004329E0" w:rsidRDefault="007B4C30" w:rsidP="001F5478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  <w:sectPr w:rsidR="007B4C30" w:rsidRPr="004329E0" w:rsidSect="00EB1CCE">
          <w:headerReference w:type="default" r:id="rId16"/>
          <w:footerReference w:type="default" r:id="rId17"/>
          <w:pgSz w:w="11906" w:h="16838" w:code="9"/>
          <w:pgMar w:top="1247" w:right="851" w:bottom="851" w:left="1134" w:header="851" w:footer="567" w:gutter="0"/>
          <w:pgNumType w:start="1"/>
          <w:cols w:space="708"/>
          <w:docGrid w:linePitch="360"/>
        </w:sectPr>
      </w:pPr>
    </w:p>
    <w:p w:rsidR="004E1489" w:rsidRPr="004329E0" w:rsidRDefault="004E1489" w:rsidP="001F5478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lastRenderedPageBreak/>
        <w:t>Załącznik Nr 2</w:t>
      </w:r>
      <w:r w:rsidR="00271192" w:rsidRPr="004329E0">
        <w:rPr>
          <w:bCs/>
          <w:color w:val="000000" w:themeColor="text1"/>
          <w:kern w:val="2"/>
          <w:sz w:val="24"/>
          <w:szCs w:val="24"/>
        </w:rPr>
        <w:t>d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 do SWZ</w:t>
      </w:r>
    </w:p>
    <w:p w:rsidR="004E1489" w:rsidRPr="004329E0" w:rsidRDefault="004E1489" w:rsidP="001F5478">
      <w:pPr>
        <w:tabs>
          <w:tab w:val="left" w:pos="6915"/>
        </w:tabs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FD5506" w:rsidRPr="004329E0">
        <w:rPr>
          <w:bCs/>
          <w:color w:val="000000" w:themeColor="text1"/>
          <w:kern w:val="2"/>
          <w:sz w:val="24"/>
          <w:szCs w:val="24"/>
        </w:rPr>
        <w:t>DP/PN/0</w:t>
      </w:r>
      <w:r w:rsidR="007871D9">
        <w:rPr>
          <w:bCs/>
          <w:color w:val="000000" w:themeColor="text1"/>
          <w:kern w:val="2"/>
          <w:sz w:val="24"/>
          <w:szCs w:val="24"/>
        </w:rPr>
        <w:t>4</w:t>
      </w:r>
      <w:r w:rsidR="00FD5506" w:rsidRPr="004329E0">
        <w:rPr>
          <w:bCs/>
          <w:color w:val="000000" w:themeColor="text1"/>
          <w:kern w:val="2"/>
          <w:sz w:val="24"/>
          <w:szCs w:val="24"/>
        </w:rPr>
        <w:t>/2026</w:t>
      </w:r>
    </w:p>
    <w:p w:rsidR="007B4C30" w:rsidRPr="004329E0" w:rsidRDefault="007B4C30" w:rsidP="007B4C30">
      <w:pPr>
        <w:spacing w:before="60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bookmarkStart w:id="55" w:name="_Toc210643167"/>
      <w:bookmarkStart w:id="56" w:name="_Toc210811754"/>
      <w:bookmarkStart w:id="57" w:name="_Toc219445465"/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7B4C30" w:rsidRPr="004329E0" w:rsidRDefault="007B4C30" w:rsidP="007B4C30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4E1489" w:rsidRPr="004329E0" w:rsidRDefault="004E1489" w:rsidP="007B4C30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58" w:name="_Toc219468176"/>
      <w:bookmarkStart w:id="59" w:name="_Toc222491430"/>
      <w:bookmarkStart w:id="60" w:name="_Toc225410509"/>
      <w:r w:rsidRPr="004329E0">
        <w:rPr>
          <w:rFonts w:ascii="Tahoma" w:hAnsi="Tahoma" w:cs="Tahoma"/>
          <w:b/>
          <w:smallCaps/>
          <w:color w:val="7030A0"/>
          <w:kern w:val="2"/>
        </w:rPr>
        <w:t>Oświadczenie dotyczące grupy kapitałowej</w:t>
      </w:r>
      <w:bookmarkEnd w:id="55"/>
      <w:bookmarkEnd w:id="56"/>
      <w:bookmarkEnd w:id="57"/>
      <w:bookmarkEnd w:id="58"/>
      <w:bookmarkEnd w:id="59"/>
      <w:bookmarkEnd w:id="60"/>
    </w:p>
    <w:p w:rsidR="004E1489" w:rsidRPr="004329E0" w:rsidRDefault="004E1489" w:rsidP="001F5478">
      <w:pPr>
        <w:shd w:val="clear" w:color="auto" w:fill="FFFFFF"/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 upoważniony reprezentant Wykonawcy oświadczam, że:</w:t>
      </w:r>
    </w:p>
    <w:p w:rsidR="004E1489" w:rsidRPr="004329E0" w:rsidRDefault="004E1489" w:rsidP="000E0F25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nie przynależę do tej samej grupy kapitałowej w rozumieniu ustawy z dnia 16 lutego 2007 r. o ochronie konkurencji i konsumentów, z innym Wykonawcą, który złożył odrębną ofertę w przedmiotowym postępowaniu*</w:t>
      </w:r>
    </w:p>
    <w:p w:rsidR="004E1489" w:rsidRPr="004329E0" w:rsidRDefault="004E1489" w:rsidP="001F5478">
      <w:pPr>
        <w:pStyle w:val="Akapitzlist"/>
        <w:shd w:val="clear" w:color="auto" w:fill="FFFFFF"/>
        <w:spacing w:after="120" w:line="276" w:lineRule="auto"/>
        <w:ind w:left="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lub</w:t>
      </w:r>
    </w:p>
    <w:p w:rsidR="004E1489" w:rsidRPr="004329E0" w:rsidRDefault="004E1489" w:rsidP="000E0F25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przynależę do tej samej grupy kapitałowej w rozumieniu ustawy z dnia 16 lutego 2007 r. o ochronie konkurencji i konsumentów, z innym Wykonawcą, który złożył odrębną ofertę w przedmiotowym postępowaniu i jednocześnie składam dokumenty lub informacje potwierdzające przygotowanie oferty w postępowaniu niezależnie od innego Wykonawcy należącego do tej samej grupy kapitałowej*</w:t>
      </w:r>
    </w:p>
    <w:p w:rsidR="004E1489" w:rsidRPr="004329E0" w:rsidRDefault="004E1489" w:rsidP="001F5478">
      <w:pPr>
        <w:tabs>
          <w:tab w:val="left" w:pos="851"/>
        </w:tabs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* niepotrzebne skreślić</w:t>
      </w:r>
    </w:p>
    <w:p w:rsidR="007B4C30" w:rsidRPr="004329E0" w:rsidRDefault="007B4C30" w:rsidP="00C1355C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7B4C30" w:rsidRPr="004329E0" w:rsidRDefault="007B4C30" w:rsidP="007B4C30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7B4C30" w:rsidRPr="004329E0" w:rsidRDefault="007B4C30" w:rsidP="001F5478">
      <w:pPr>
        <w:tabs>
          <w:tab w:val="center" w:pos="4960"/>
        </w:tabs>
        <w:spacing w:after="120" w:line="276" w:lineRule="auto"/>
        <w:rPr>
          <w:bCs/>
          <w:color w:val="000000" w:themeColor="text1"/>
          <w:kern w:val="2"/>
          <w:sz w:val="24"/>
          <w:szCs w:val="24"/>
        </w:rPr>
      </w:pPr>
    </w:p>
    <w:p w:rsidR="007B4C30" w:rsidRPr="004329E0" w:rsidRDefault="007B4C30" w:rsidP="001F5478">
      <w:pPr>
        <w:tabs>
          <w:tab w:val="center" w:pos="4960"/>
        </w:tabs>
        <w:spacing w:after="120" w:line="276" w:lineRule="auto"/>
        <w:rPr>
          <w:bCs/>
          <w:color w:val="000000" w:themeColor="text1"/>
          <w:kern w:val="2"/>
          <w:sz w:val="24"/>
          <w:szCs w:val="24"/>
        </w:rPr>
        <w:sectPr w:rsidR="007B4C30" w:rsidRPr="004329E0" w:rsidSect="00EB1CCE">
          <w:headerReference w:type="default" r:id="rId18"/>
          <w:footerReference w:type="default" r:id="rId19"/>
          <w:pgSz w:w="11906" w:h="16838" w:code="9"/>
          <w:pgMar w:top="1247" w:right="851" w:bottom="851" w:left="1134" w:header="851" w:footer="567" w:gutter="0"/>
          <w:pgNumType w:start="1"/>
          <w:cols w:space="708"/>
          <w:docGrid w:linePitch="360"/>
        </w:sectPr>
      </w:pPr>
    </w:p>
    <w:p w:rsidR="00926438" w:rsidRPr="004329E0" w:rsidRDefault="00926438" w:rsidP="00926438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bookmarkStart w:id="61" w:name="_Toc219445468"/>
      <w:bookmarkStart w:id="62" w:name="_Toc219445467"/>
      <w:r w:rsidRPr="004329E0">
        <w:rPr>
          <w:bCs/>
          <w:color w:val="000000" w:themeColor="text1"/>
          <w:kern w:val="2"/>
          <w:sz w:val="24"/>
          <w:szCs w:val="24"/>
        </w:rPr>
        <w:lastRenderedPageBreak/>
        <w:t>Załącznik Nr 2e do SWZ</w:t>
      </w:r>
    </w:p>
    <w:p w:rsidR="00926438" w:rsidRPr="004329E0" w:rsidRDefault="00926438" w:rsidP="00926438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Numer sprawy DP/PN/0</w:t>
      </w:r>
      <w:r w:rsidR="007871D9">
        <w:rPr>
          <w:bCs/>
          <w:color w:val="000000" w:themeColor="text1"/>
          <w:kern w:val="2"/>
          <w:sz w:val="24"/>
          <w:szCs w:val="24"/>
        </w:rPr>
        <w:t>4</w:t>
      </w:r>
      <w:r w:rsidRPr="004329E0">
        <w:rPr>
          <w:bCs/>
          <w:color w:val="000000" w:themeColor="text1"/>
          <w:kern w:val="2"/>
          <w:sz w:val="24"/>
          <w:szCs w:val="24"/>
        </w:rPr>
        <w:t>/2026</w:t>
      </w:r>
    </w:p>
    <w:p w:rsidR="00926438" w:rsidRPr="004329E0" w:rsidRDefault="00926438" w:rsidP="00926438">
      <w:pPr>
        <w:spacing w:before="60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926438" w:rsidRPr="004329E0" w:rsidRDefault="00926438" w:rsidP="00926438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926438" w:rsidRPr="004329E0" w:rsidRDefault="00926438" w:rsidP="00926438">
      <w:pPr>
        <w:pStyle w:val="Nagwek3"/>
        <w:spacing w:before="360" w:after="120" w:line="276" w:lineRule="auto"/>
        <w:rPr>
          <w:rFonts w:ascii="Tahoma" w:hAnsi="Tahoma" w:cs="Tahoma"/>
          <w:b/>
          <w:smallCaps/>
          <w:color w:val="7030A0"/>
          <w:kern w:val="2"/>
        </w:rPr>
      </w:pPr>
      <w:bookmarkStart w:id="63" w:name="_Toc219468177"/>
      <w:bookmarkStart w:id="64" w:name="_Toc222491431"/>
      <w:bookmarkStart w:id="65" w:name="_Toc225410510"/>
      <w:r w:rsidRPr="004329E0">
        <w:rPr>
          <w:rFonts w:ascii="Tahoma" w:hAnsi="Tahoma" w:cs="Tahoma"/>
          <w:b/>
          <w:smallCaps/>
          <w:color w:val="7030A0"/>
          <w:kern w:val="2"/>
        </w:rPr>
        <w:t xml:space="preserve">Wykaz wykonanych </w:t>
      </w:r>
      <w:r w:rsidR="00FB5F95" w:rsidRPr="004329E0">
        <w:rPr>
          <w:rFonts w:ascii="Tahoma" w:hAnsi="Tahoma" w:cs="Tahoma"/>
          <w:b/>
          <w:smallCaps/>
          <w:color w:val="7030A0"/>
          <w:kern w:val="2"/>
        </w:rPr>
        <w:t xml:space="preserve"> robót budowlanych</w:t>
      </w:r>
      <w:bookmarkEnd w:id="63"/>
      <w:bookmarkEnd w:id="64"/>
      <w:bookmarkEnd w:id="65"/>
      <w:r w:rsidRPr="004329E0">
        <w:rPr>
          <w:rFonts w:ascii="Tahoma" w:hAnsi="Tahoma" w:cs="Tahoma"/>
          <w:b/>
          <w:smallCaps/>
          <w:color w:val="7030A0"/>
          <w:kern w:val="2"/>
        </w:rPr>
        <w:t xml:space="preserve"> </w:t>
      </w:r>
    </w:p>
    <w:p w:rsidR="000062AC" w:rsidRPr="004329E0" w:rsidRDefault="000062AC" w:rsidP="000062AC">
      <w:pPr>
        <w:shd w:val="clear" w:color="auto" w:fill="FFFFFF"/>
        <w:spacing w:after="120" w:line="276" w:lineRule="auto"/>
        <w:ind w:left="5" w:right="14" w:firstLine="562"/>
        <w:jc w:val="both"/>
        <w:rPr>
          <w:kern w:val="2"/>
          <w:sz w:val="24"/>
          <w:szCs w:val="24"/>
        </w:rPr>
      </w:pPr>
      <w:r w:rsidRPr="004329E0">
        <w:rPr>
          <w:kern w:val="2"/>
          <w:sz w:val="24"/>
          <w:szCs w:val="24"/>
        </w:rPr>
        <w:t>Składając ofertę w postępowaniu o udzielenie zamówienia publicznego, jako Wykonawca lub upoważniony reprezentant Wykonawcy, oświadczam że posiadam wymaganą przez Zamawiającego zdolność techniczną lub zawodową, zgodnie z poniższym wykazem:</w:t>
      </w:r>
    </w:p>
    <w:tbl>
      <w:tblPr>
        <w:tblW w:w="992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78"/>
        <w:gridCol w:w="2741"/>
        <w:gridCol w:w="2126"/>
        <w:gridCol w:w="1559"/>
        <w:gridCol w:w="2007"/>
        <w:gridCol w:w="1112"/>
      </w:tblGrid>
      <w:tr w:rsidR="00540C97" w:rsidRPr="004329E0" w:rsidTr="00540C97">
        <w:trPr>
          <w:trHeight w:hRule="exact" w:val="1175"/>
        </w:trPr>
        <w:tc>
          <w:tcPr>
            <w:tcW w:w="378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rPr>
                <w:smallCaps/>
                <w:kern w:val="2"/>
                <w:sz w:val="24"/>
                <w:szCs w:val="24"/>
              </w:rPr>
            </w:pPr>
            <w:r w:rsidRPr="004329E0">
              <w:rPr>
                <w:smallCaps/>
                <w:kern w:val="2"/>
                <w:sz w:val="24"/>
                <w:szCs w:val="24"/>
              </w:rPr>
              <w:t>lp.</w:t>
            </w:r>
          </w:p>
        </w:tc>
        <w:tc>
          <w:tcPr>
            <w:tcW w:w="2741" w:type="dxa"/>
            <w:shd w:val="clear" w:color="auto" w:fill="FFFFFF"/>
            <w:vAlign w:val="center"/>
          </w:tcPr>
          <w:p w:rsidR="00540C97" w:rsidRPr="004329E0" w:rsidRDefault="00540C97" w:rsidP="003E5C55">
            <w:pPr>
              <w:shd w:val="clear" w:color="auto" w:fill="FFFFFF"/>
              <w:rPr>
                <w:smallCaps/>
                <w:kern w:val="2"/>
                <w:sz w:val="24"/>
                <w:szCs w:val="24"/>
              </w:rPr>
            </w:pPr>
            <w:r w:rsidRPr="004329E0">
              <w:rPr>
                <w:smallCaps/>
                <w:kern w:val="2"/>
                <w:sz w:val="24"/>
                <w:szCs w:val="24"/>
              </w:rPr>
              <w:t>podmiot, na rzecz którego robota budowlana została wykonana a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40C97" w:rsidRPr="004329E0" w:rsidRDefault="00540C97" w:rsidP="00540C97">
            <w:pPr>
              <w:shd w:val="clear" w:color="auto" w:fill="FFFFFF"/>
              <w:rPr>
                <w:smallCaps/>
                <w:kern w:val="2"/>
                <w:sz w:val="24"/>
                <w:szCs w:val="24"/>
              </w:rPr>
            </w:pPr>
            <w:r w:rsidRPr="004329E0">
              <w:rPr>
                <w:smallCaps/>
                <w:kern w:val="2"/>
                <w:sz w:val="24"/>
                <w:szCs w:val="24"/>
              </w:rPr>
              <w:t>Rodzaj</w:t>
            </w:r>
            <w:r w:rsidR="00A560DE" w:rsidRPr="004329E0">
              <w:rPr>
                <w:smallCaps/>
                <w:kern w:val="2"/>
                <w:sz w:val="24"/>
                <w:szCs w:val="24"/>
              </w:rPr>
              <w:t xml:space="preserve"> </w:t>
            </w:r>
            <w:r w:rsidRPr="004329E0">
              <w:rPr>
                <w:smallCaps/>
                <w:kern w:val="2"/>
                <w:sz w:val="24"/>
                <w:szCs w:val="24"/>
              </w:rPr>
              <w:t xml:space="preserve">/przedmiot </w:t>
            </w:r>
            <w:r w:rsidR="00A560DE" w:rsidRPr="004329E0">
              <w:rPr>
                <w:smallCaps/>
                <w:kern w:val="2"/>
                <w:sz w:val="24"/>
                <w:szCs w:val="24"/>
              </w:rPr>
              <w:t xml:space="preserve">roboty </w:t>
            </w:r>
            <w:r w:rsidRPr="004329E0">
              <w:rPr>
                <w:smallCaps/>
                <w:kern w:val="2"/>
                <w:sz w:val="24"/>
                <w:szCs w:val="24"/>
              </w:rPr>
              <w:t xml:space="preserve">budowlanej </w:t>
            </w:r>
          </w:p>
        </w:tc>
        <w:tc>
          <w:tcPr>
            <w:tcW w:w="1559" w:type="dxa"/>
            <w:shd w:val="clear" w:color="auto" w:fill="FFFFFF"/>
          </w:tcPr>
          <w:p w:rsidR="00540C97" w:rsidRPr="004329E0" w:rsidRDefault="00540C97" w:rsidP="00A560DE">
            <w:pPr>
              <w:shd w:val="clear" w:color="auto" w:fill="FFFFFF"/>
              <w:rPr>
                <w:smallCaps/>
                <w:kern w:val="2"/>
                <w:sz w:val="24"/>
                <w:szCs w:val="24"/>
              </w:rPr>
            </w:pPr>
            <w:r w:rsidRPr="004329E0">
              <w:rPr>
                <w:smallCaps/>
                <w:kern w:val="2"/>
                <w:sz w:val="24"/>
                <w:szCs w:val="24"/>
              </w:rPr>
              <w:t>miejsce wykonania roboty budowlanej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rPr>
                <w:smallCaps/>
                <w:kern w:val="2"/>
                <w:sz w:val="24"/>
                <w:szCs w:val="24"/>
              </w:rPr>
            </w:pPr>
            <w:r w:rsidRPr="004329E0">
              <w:rPr>
                <w:smallCaps/>
                <w:kern w:val="2"/>
                <w:sz w:val="24"/>
                <w:szCs w:val="24"/>
              </w:rPr>
              <w:t>daty wykonania</w:t>
            </w:r>
          </w:p>
        </w:tc>
        <w:tc>
          <w:tcPr>
            <w:tcW w:w="1112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rPr>
                <w:smallCaps/>
                <w:kern w:val="2"/>
                <w:sz w:val="24"/>
                <w:szCs w:val="24"/>
              </w:rPr>
            </w:pPr>
            <w:r w:rsidRPr="004329E0">
              <w:rPr>
                <w:smallCaps/>
                <w:kern w:val="2"/>
                <w:sz w:val="24"/>
                <w:szCs w:val="24"/>
              </w:rPr>
              <w:t>wartość brutto</w:t>
            </w:r>
          </w:p>
        </w:tc>
      </w:tr>
      <w:tr w:rsidR="00540C97" w:rsidRPr="004329E0" w:rsidTr="00A560DE">
        <w:trPr>
          <w:trHeight w:val="4928"/>
        </w:trPr>
        <w:tc>
          <w:tcPr>
            <w:tcW w:w="378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spacing w:after="120" w:line="276" w:lineRule="auto"/>
              <w:jc w:val="center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spacing w:after="120" w:line="276" w:lineRule="auto"/>
              <w:jc w:val="center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540C97" w:rsidRPr="004329E0" w:rsidRDefault="00540C97" w:rsidP="006049D0">
            <w:pPr>
              <w:shd w:val="clear" w:color="auto" w:fill="FFFFFF"/>
              <w:spacing w:after="120" w:line="276" w:lineRule="auto"/>
              <w:jc w:val="center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spacing w:after="120" w:line="276" w:lineRule="auto"/>
              <w:jc w:val="center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FFFFFF"/>
            <w:vAlign w:val="center"/>
          </w:tcPr>
          <w:p w:rsidR="00540C97" w:rsidRPr="004329E0" w:rsidRDefault="00540C97" w:rsidP="006049D0">
            <w:pPr>
              <w:shd w:val="clear" w:color="auto" w:fill="FFFFFF"/>
              <w:spacing w:after="120" w:line="276" w:lineRule="auto"/>
              <w:jc w:val="center"/>
              <w:rPr>
                <w:smallCaps/>
                <w:kern w:val="2"/>
                <w:sz w:val="24"/>
                <w:szCs w:val="24"/>
              </w:rPr>
            </w:pPr>
          </w:p>
        </w:tc>
      </w:tr>
    </w:tbl>
    <w:p w:rsidR="00FB5F95" w:rsidRPr="004329E0" w:rsidRDefault="00FB5F95" w:rsidP="00FB5F95">
      <w:pPr>
        <w:spacing w:before="240" w:after="120" w:line="276" w:lineRule="auto"/>
        <w:jc w:val="both"/>
        <w:rPr>
          <w:kern w:val="2"/>
          <w:sz w:val="24"/>
          <w:szCs w:val="24"/>
        </w:rPr>
      </w:pPr>
      <w:r w:rsidRPr="004329E0">
        <w:rPr>
          <w:kern w:val="2"/>
          <w:sz w:val="24"/>
          <w:szCs w:val="24"/>
        </w:rPr>
        <w:t>W załączeniu przedkładam dowody, że powyższe roboty budowlane zostały wykonane należycie, w</w:t>
      </w:r>
      <w:r w:rsidR="007871D9">
        <w:rPr>
          <w:kern w:val="2"/>
          <w:sz w:val="24"/>
          <w:szCs w:val="24"/>
        </w:rPr>
        <w:t xml:space="preserve"> </w:t>
      </w:r>
      <w:r w:rsidRPr="004329E0">
        <w:rPr>
          <w:kern w:val="2"/>
          <w:sz w:val="24"/>
          <w:szCs w:val="24"/>
        </w:rPr>
        <w:t>szczególności zawierające informację, że roboty te zostały wykonane zgodnie z przepisami prawa budowlanego i prawidłowo ukończone (także w przypadku robót budowlanych, w których Teatr Wielki w Łodzi był podmiotem, na rzecz którego robota była wykonywana).</w:t>
      </w:r>
    </w:p>
    <w:p w:rsidR="00926438" w:rsidRPr="004329E0" w:rsidRDefault="00926438" w:rsidP="00C1355C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0D3A13" w:rsidRPr="004329E0" w:rsidRDefault="00926438" w:rsidP="007871D9">
      <w:pPr>
        <w:tabs>
          <w:tab w:val="left" w:pos="851"/>
        </w:tabs>
        <w:spacing w:after="120" w:line="276" w:lineRule="auto"/>
        <w:ind w:left="3969"/>
        <w:jc w:val="center"/>
        <w:rPr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data i podpis </w:t>
      </w:r>
      <w:bookmarkEnd w:id="61"/>
      <w:bookmarkEnd w:id="62"/>
    </w:p>
    <w:sectPr w:rsidR="000D3A13" w:rsidRPr="004329E0" w:rsidSect="009D712C">
      <w:headerReference w:type="default" r:id="rId20"/>
      <w:footerReference w:type="default" r:id="rId21"/>
      <w:footerReference w:type="first" r:id="rId22"/>
      <w:pgSz w:w="11906" w:h="16838" w:code="9"/>
      <w:pgMar w:top="1247" w:right="851" w:bottom="851" w:left="1134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70A" w:rsidRDefault="002E670A">
      <w:r>
        <w:separator/>
      </w:r>
    </w:p>
  </w:endnote>
  <w:endnote w:type="continuationSeparator" w:id="0">
    <w:p w:rsidR="002E670A" w:rsidRDefault="002E6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80"/>
    <w:family w:val="auto"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xo 2.0">
    <w:altName w:val="Calibri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Default="00D01ADC" w:rsidP="00A655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C4FB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4FB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0C4FBD" w:rsidRDefault="000C4FBD" w:rsidP="00004E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0151"/>
    </w:tblGrid>
    <w:tr w:rsidR="000C4FBD" w:rsidRPr="00C5086B" w:rsidTr="00B35850">
      <w:tc>
        <w:tcPr>
          <w:tcW w:w="5000" w:type="pct"/>
          <w:tcBorders>
            <w:top w:val="single" w:sz="4" w:space="0" w:color="auto"/>
          </w:tcBorders>
        </w:tcPr>
        <w:p w:rsidR="000C4FBD" w:rsidRPr="000C5769" w:rsidRDefault="000C4FBD" w:rsidP="00EA2CA8">
          <w:pPr>
            <w:pStyle w:val="Stopka"/>
            <w:tabs>
              <w:tab w:val="clear" w:pos="9072"/>
              <w:tab w:val="right" w:pos="9921"/>
            </w:tabs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kern w:val="16"/>
              <w:sz w:val="16"/>
              <w:szCs w:val="16"/>
            </w:rPr>
            <w:t>DP/PN/04/2026</w:t>
          </w:r>
          <w:r w:rsidRPr="00C5086B">
            <w:rPr>
              <w:rFonts w:ascii="Tahoma" w:hAnsi="Tahoma" w:cs="Tahoma"/>
              <w:kern w:val="16"/>
              <w:sz w:val="16"/>
              <w:szCs w:val="16"/>
            </w:rPr>
            <w:t xml:space="preserve"> </w:t>
          </w:r>
          <w:r w:rsidRPr="00C5086B">
            <w:rPr>
              <w:rFonts w:ascii="Tahoma" w:hAnsi="Tahoma" w:cs="Tahoma"/>
              <w:kern w:val="16"/>
              <w:sz w:val="16"/>
              <w:szCs w:val="16"/>
            </w:rPr>
            <w:tab/>
          </w:r>
          <w:r w:rsidRPr="00C5086B">
            <w:rPr>
              <w:rFonts w:ascii="Tahoma" w:hAnsi="Tahoma" w:cs="Tahoma"/>
              <w:kern w:val="16"/>
              <w:sz w:val="16"/>
              <w:szCs w:val="16"/>
            </w:rPr>
            <w:tab/>
            <w:t xml:space="preserve">Zał. nr 1 do SWZ </w:t>
          </w:r>
          <w:r w:rsidRPr="00C5086B">
            <w:rPr>
              <w:rFonts w:ascii="Tahoma" w:hAnsi="Tahoma" w:cs="Tahoma"/>
              <w:sz w:val="16"/>
              <w:szCs w:val="16"/>
            </w:rPr>
            <w:t xml:space="preserve">str. </w:t>
          </w:r>
          <w:r w:rsidR="00D01ADC" w:rsidRPr="00C5086B">
            <w:rPr>
              <w:rFonts w:ascii="Tahoma" w:hAnsi="Tahoma" w:cs="Tahoma"/>
              <w:sz w:val="16"/>
              <w:szCs w:val="16"/>
            </w:rPr>
            <w:fldChar w:fldCharType="begin"/>
          </w:r>
          <w:r w:rsidRPr="00C5086B">
            <w:rPr>
              <w:rFonts w:ascii="Tahoma" w:hAnsi="Tahoma" w:cs="Tahoma"/>
              <w:sz w:val="16"/>
              <w:szCs w:val="16"/>
            </w:rPr>
            <w:instrText xml:space="preserve"> PAGE   \* MERGEFORMAT </w:instrText>
          </w:r>
          <w:r w:rsidR="00D01ADC" w:rsidRPr="00C5086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9D712C">
            <w:rPr>
              <w:rFonts w:ascii="Tahoma" w:hAnsi="Tahoma" w:cs="Tahoma"/>
              <w:noProof/>
              <w:sz w:val="16"/>
              <w:szCs w:val="16"/>
            </w:rPr>
            <w:t>3</w:t>
          </w:r>
          <w:r w:rsidR="00D01ADC" w:rsidRPr="00C5086B">
            <w:rPr>
              <w:rFonts w:ascii="Tahoma" w:hAnsi="Tahoma" w:cs="Tahoma"/>
              <w:sz w:val="16"/>
              <w:szCs w:val="16"/>
            </w:rPr>
            <w:fldChar w:fldCharType="end"/>
          </w:r>
          <w:r w:rsidRPr="00C5086B">
            <w:rPr>
              <w:rFonts w:ascii="Tahoma" w:hAnsi="Tahoma" w:cs="Tahoma"/>
              <w:sz w:val="16"/>
              <w:szCs w:val="16"/>
            </w:rPr>
            <w:t xml:space="preserve"> / </w:t>
          </w:r>
          <w:r>
            <w:rPr>
              <w:rFonts w:ascii="Tahoma" w:hAnsi="Tahoma" w:cs="Tahoma"/>
              <w:sz w:val="16"/>
              <w:szCs w:val="16"/>
            </w:rPr>
            <w:t>3</w:t>
          </w:r>
        </w:p>
      </w:tc>
    </w:tr>
  </w:tbl>
  <w:p w:rsidR="000C4FBD" w:rsidRPr="0090320C" w:rsidRDefault="000C4FBD" w:rsidP="00B35850">
    <w:pPr>
      <w:pStyle w:val="Stopka"/>
      <w:ind w:right="360"/>
      <w:jc w:val="center"/>
      <w:rPr>
        <w:b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Default="000C4FBD" w:rsidP="00F5676F">
    <w:pPr>
      <w:pStyle w:val="Stopka"/>
      <w:jc w:val="right"/>
    </w:pPr>
    <w:r>
      <w:t xml:space="preserve">str. </w:t>
    </w:r>
    <w:fldSimple w:instr=" PAGE   \* MERGEFORMAT ">
      <w:r>
        <w:rPr>
          <w:noProof/>
        </w:rPr>
        <w:t>1</w:t>
      </w:r>
    </w:fldSimple>
    <w:r>
      <w:t xml:space="preserve"> / ……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C5086B" w:rsidRDefault="000C4FBD" w:rsidP="00985D2E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DP/PN/04/2026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 xml:space="preserve">Zał. nr 2a do SWZ </w:t>
    </w:r>
    <w:r w:rsidRPr="00C5086B">
      <w:rPr>
        <w:rFonts w:ascii="Tahoma" w:hAnsi="Tahoma" w:cs="Tahoma"/>
        <w:sz w:val="16"/>
        <w:szCs w:val="16"/>
      </w:rPr>
      <w:t>str. 1 / 1</w:t>
    </w:r>
  </w:p>
  <w:p w:rsidR="000C4FBD" w:rsidRPr="007155F2" w:rsidRDefault="000C4FBD" w:rsidP="00643C21">
    <w:pPr>
      <w:pStyle w:val="Stopka"/>
      <w:ind w:right="360"/>
      <w:jc w:val="center"/>
      <w:rPr>
        <w:b/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C5086B" w:rsidRDefault="000C4FBD" w:rsidP="00643C21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DP/PN/04/2026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 xml:space="preserve">Zał. nr 2b do SWZ </w:t>
    </w:r>
    <w:r w:rsidRPr="00C5086B">
      <w:rPr>
        <w:rFonts w:ascii="Tahoma" w:hAnsi="Tahoma" w:cs="Tahoma"/>
        <w:sz w:val="16"/>
        <w:szCs w:val="16"/>
      </w:rPr>
      <w:t xml:space="preserve">str. </w:t>
    </w:r>
    <w:r w:rsidR="00D01ADC" w:rsidRPr="0012057B">
      <w:rPr>
        <w:rFonts w:ascii="Tahoma" w:hAnsi="Tahoma" w:cs="Tahoma"/>
        <w:sz w:val="16"/>
        <w:szCs w:val="16"/>
      </w:rPr>
      <w:fldChar w:fldCharType="begin"/>
    </w:r>
    <w:r w:rsidRPr="0012057B">
      <w:rPr>
        <w:rFonts w:ascii="Tahoma" w:hAnsi="Tahoma" w:cs="Tahoma"/>
        <w:sz w:val="16"/>
        <w:szCs w:val="16"/>
      </w:rPr>
      <w:instrText xml:space="preserve"> PAGE   \* MERGEFORMAT </w:instrText>
    </w:r>
    <w:r w:rsidR="00D01ADC" w:rsidRPr="0012057B">
      <w:rPr>
        <w:rFonts w:ascii="Tahoma" w:hAnsi="Tahoma" w:cs="Tahoma"/>
        <w:sz w:val="16"/>
        <w:szCs w:val="16"/>
      </w:rPr>
      <w:fldChar w:fldCharType="separate"/>
    </w:r>
    <w:r w:rsidR="009D712C">
      <w:rPr>
        <w:rFonts w:ascii="Tahoma" w:hAnsi="Tahoma" w:cs="Tahoma"/>
        <w:noProof/>
        <w:sz w:val="16"/>
        <w:szCs w:val="16"/>
      </w:rPr>
      <w:t>2</w:t>
    </w:r>
    <w:r w:rsidR="00D01ADC" w:rsidRPr="0012057B">
      <w:rPr>
        <w:rFonts w:ascii="Tahoma" w:hAnsi="Tahoma" w:cs="Tahoma"/>
        <w:sz w:val="16"/>
        <w:szCs w:val="16"/>
      </w:rPr>
      <w:fldChar w:fldCharType="end"/>
    </w:r>
    <w:r w:rsidRPr="00C5086B">
      <w:rPr>
        <w:rFonts w:ascii="Tahoma" w:hAnsi="Tahoma" w:cs="Tahoma"/>
        <w:sz w:val="16"/>
        <w:szCs w:val="16"/>
      </w:rPr>
      <w:t xml:space="preserve"> / </w:t>
    </w:r>
    <w:r>
      <w:rPr>
        <w:rFonts w:ascii="Tahoma" w:hAnsi="Tahoma" w:cs="Tahoma"/>
        <w:sz w:val="16"/>
        <w:szCs w:val="16"/>
      </w:rPr>
      <w:t>2</w:t>
    </w:r>
  </w:p>
  <w:p w:rsidR="000C4FBD" w:rsidRPr="007155F2" w:rsidRDefault="000C4FBD" w:rsidP="007155F2">
    <w:pPr>
      <w:pStyle w:val="Stopka"/>
      <w:ind w:right="360"/>
      <w:jc w:val="center"/>
      <w:rPr>
        <w:b/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C5086B" w:rsidRDefault="000C4FBD" w:rsidP="007C1447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DP/PN/04/2026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>Zał. nr 2</w:t>
    </w:r>
    <w:r>
      <w:rPr>
        <w:rFonts w:ascii="Tahoma" w:hAnsi="Tahoma" w:cs="Tahoma"/>
        <w:kern w:val="16"/>
        <w:sz w:val="16"/>
        <w:szCs w:val="16"/>
      </w:rPr>
      <w:t>c</w:t>
    </w:r>
    <w:r w:rsidRPr="00C5086B">
      <w:rPr>
        <w:rFonts w:ascii="Tahoma" w:hAnsi="Tahoma" w:cs="Tahoma"/>
        <w:kern w:val="16"/>
        <w:sz w:val="16"/>
        <w:szCs w:val="16"/>
      </w:rPr>
      <w:t xml:space="preserve"> do SWZ </w:t>
    </w:r>
    <w:r w:rsidRPr="00C5086B">
      <w:rPr>
        <w:rFonts w:ascii="Tahoma" w:hAnsi="Tahoma" w:cs="Tahoma"/>
        <w:sz w:val="16"/>
        <w:szCs w:val="16"/>
      </w:rPr>
      <w:t>str. 1 / 1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C5086B" w:rsidRDefault="000C4FBD" w:rsidP="007C1447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DP/PN/04/2026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>Zał. nr 2</w:t>
    </w:r>
    <w:r>
      <w:rPr>
        <w:rFonts w:ascii="Tahoma" w:hAnsi="Tahoma" w:cs="Tahoma"/>
        <w:kern w:val="16"/>
        <w:sz w:val="16"/>
        <w:szCs w:val="16"/>
      </w:rPr>
      <w:t>d</w:t>
    </w:r>
    <w:r w:rsidRPr="00C5086B">
      <w:rPr>
        <w:rFonts w:ascii="Tahoma" w:hAnsi="Tahoma" w:cs="Tahoma"/>
        <w:kern w:val="16"/>
        <w:sz w:val="16"/>
        <w:szCs w:val="16"/>
      </w:rPr>
      <w:t xml:space="preserve"> do SWZ </w:t>
    </w:r>
    <w:r w:rsidRPr="00C5086B">
      <w:rPr>
        <w:rFonts w:ascii="Tahoma" w:hAnsi="Tahoma" w:cs="Tahoma"/>
        <w:sz w:val="16"/>
        <w:szCs w:val="16"/>
      </w:rPr>
      <w:t>str. 1 / 1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9D712C" w:rsidRDefault="009D712C" w:rsidP="009D712C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DP/PN/04/2026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>Zał. nr 2</w:t>
    </w:r>
    <w:r>
      <w:rPr>
        <w:rFonts w:ascii="Tahoma" w:hAnsi="Tahoma" w:cs="Tahoma"/>
        <w:kern w:val="16"/>
        <w:sz w:val="16"/>
        <w:szCs w:val="16"/>
      </w:rPr>
      <w:t>e</w:t>
    </w:r>
    <w:r w:rsidRPr="00C5086B">
      <w:rPr>
        <w:rFonts w:ascii="Tahoma" w:hAnsi="Tahoma" w:cs="Tahoma"/>
        <w:kern w:val="16"/>
        <w:sz w:val="16"/>
        <w:szCs w:val="16"/>
      </w:rPr>
      <w:t xml:space="preserve"> do SWZ </w:t>
    </w:r>
    <w:r w:rsidRPr="00C5086B">
      <w:rPr>
        <w:rFonts w:ascii="Tahoma" w:hAnsi="Tahoma" w:cs="Tahoma"/>
        <w:sz w:val="16"/>
        <w:szCs w:val="16"/>
      </w:rPr>
      <w:t>str. 1 / 1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Default="000C4FBD" w:rsidP="00926438">
    <w:pPr>
      <w:tabs>
        <w:tab w:val="right" w:pos="10035"/>
      </w:tabs>
    </w:pPr>
    <w:r>
      <w:t>Umowa DP/PN/02/2026</w:t>
    </w:r>
    <w:r>
      <w:tab/>
      <w:t xml:space="preserve">strona </w:t>
    </w:r>
    <w:fldSimple w:instr=" PAGE ">
      <w:r>
        <w:rPr>
          <w:noProof/>
        </w:rPr>
        <w:t>2</w:t>
      </w:r>
    </w:fldSimple>
    <w:r>
      <w:t xml:space="preserve"> / </w:t>
    </w:r>
    <w:fldSimple w:instr=" NUMPAGES  ">
      <w:r w:rsidR="00762447">
        <w:rPr>
          <w:noProof/>
        </w:rPr>
        <w:t>99</w:t>
      </w:r>
    </w:fldSimple>
  </w:p>
  <w:p w:rsidR="000C4FBD" w:rsidRDefault="000C4FBD" w:rsidP="00926438">
    <w:pPr>
      <w:pStyle w:val="Stopka"/>
      <w:tabs>
        <w:tab w:val="clear" w:pos="9072"/>
        <w:tab w:val="right" w:pos="1006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70A" w:rsidRDefault="002E670A">
      <w:r>
        <w:separator/>
      </w:r>
    </w:p>
  </w:footnote>
  <w:footnote w:type="continuationSeparator" w:id="0">
    <w:p w:rsidR="002E670A" w:rsidRDefault="002E6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Default="000C4FBD" w:rsidP="00EF1D22">
    <w:pPr>
      <w:pStyle w:val="Nagwek"/>
      <w:jc w:val="center"/>
    </w:pPr>
    <w:r w:rsidRPr="00EF1D22">
      <w:rPr>
        <w:noProof/>
        <w:lang w:eastAsia="pl-PL" w:bidi="ar-SA"/>
      </w:rPr>
      <w:drawing>
        <wp:inline distT="0" distB="0" distL="0" distR="0">
          <wp:extent cx="5759450" cy="936172"/>
          <wp:effectExtent l="0" t="0" r="0" b="0"/>
          <wp:docPr id="327781252" name="Obraz 428751227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5795342" cy="9420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A67C13" w:rsidRDefault="000C4FBD" w:rsidP="00A67C1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A67C13" w:rsidRDefault="000C4FBD" w:rsidP="00A67C13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A67C13" w:rsidRDefault="000C4FBD" w:rsidP="00A67C13">
    <w:pPr>
      <w:pStyle w:val="Nagwek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A67C13" w:rsidRDefault="000C4FBD" w:rsidP="00A67C13">
    <w:pPr>
      <w:pStyle w:val="Nagwek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BD" w:rsidRPr="00A67C13" w:rsidRDefault="000C4FBD" w:rsidP="00EF1D22">
    <w:pPr>
      <w:pStyle w:val="Nagwek"/>
      <w:jc w:val="center"/>
    </w:pPr>
    <w:r w:rsidRPr="005D53A9">
      <w:rPr>
        <w:noProof/>
        <w:lang w:eastAsia="pl-PL" w:bidi="ar-SA"/>
      </w:rPr>
      <w:drawing>
        <wp:inline distT="0" distB="0" distL="0" distR="0">
          <wp:extent cx="5759450" cy="936172"/>
          <wp:effectExtent l="0" t="0" r="0" b="0"/>
          <wp:docPr id="122442920" name="Obraz 428751227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5795342" cy="9420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singleLevel"/>
    <w:tmpl w:val="00000002"/>
    <w:name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B"/>
    <w:multiLevelType w:val="singleLevel"/>
    <w:tmpl w:val="0000000B"/>
    <w:name w:val="WW8Num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/>
      </w:rPr>
    </w:lvl>
  </w:abstractNum>
  <w:abstractNum w:abstractNumId="10">
    <w:nsid w:val="0000000D"/>
    <w:multiLevelType w:val="multilevel"/>
    <w:tmpl w:val="0000000D"/>
    <w:name w:val="WW8Num15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E"/>
    <w:multiLevelType w:val="multilevel"/>
    <w:tmpl w:val="0000000E"/>
    <w:name w:val="WW8Num16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F"/>
    <w:multiLevelType w:val="multilevel"/>
    <w:tmpl w:val="0000000F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10"/>
    <w:multiLevelType w:val="singleLevel"/>
    <w:tmpl w:val="00000010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00000011"/>
    <w:multiLevelType w:val="singleLevel"/>
    <w:tmpl w:val="00000011"/>
    <w:name w:val="WW8Num1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/>
      </w:rPr>
    </w:lvl>
  </w:abstractNum>
  <w:abstractNum w:abstractNumId="15">
    <w:nsid w:val="00000012"/>
    <w:multiLevelType w:val="singleLevel"/>
    <w:tmpl w:val="0000001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5"/>
    <w:multiLevelType w:val="singleLevel"/>
    <w:tmpl w:val="00000015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16"/>
    <w:multiLevelType w:val="singleLevel"/>
    <w:tmpl w:val="00000016"/>
    <w:name w:val="WW8Num14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/>
      </w:rPr>
    </w:lvl>
  </w:abstractNum>
  <w:abstractNum w:abstractNumId="18">
    <w:nsid w:val="004505E7"/>
    <w:multiLevelType w:val="hybridMultilevel"/>
    <w:tmpl w:val="37FABBE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CE1C5E"/>
    <w:multiLevelType w:val="hybridMultilevel"/>
    <w:tmpl w:val="5F4ECE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226094A"/>
    <w:multiLevelType w:val="multilevel"/>
    <w:tmpl w:val="846E05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033E067E"/>
    <w:multiLevelType w:val="multilevel"/>
    <w:tmpl w:val="B55C3A2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03644CBB"/>
    <w:multiLevelType w:val="hybridMultilevel"/>
    <w:tmpl w:val="6484AFC4"/>
    <w:lvl w:ilvl="0" w:tplc="0415000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DB4078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3ED594F"/>
    <w:multiLevelType w:val="multilevel"/>
    <w:tmpl w:val="18527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03FE5E6E"/>
    <w:multiLevelType w:val="hybridMultilevel"/>
    <w:tmpl w:val="C0FC40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5F115F1"/>
    <w:multiLevelType w:val="multilevel"/>
    <w:tmpl w:val="53E0353C"/>
    <w:styleLink w:val="Styl21"/>
    <w:lvl w:ilvl="0">
      <w:start w:val="1"/>
      <w:numFmt w:val="decimal"/>
      <w:lvlText w:val="%1."/>
      <w:lvlJc w:val="left"/>
      <w:pPr>
        <w:tabs>
          <w:tab w:val="num" w:pos="2880"/>
        </w:tabs>
        <w:ind w:left="2860" w:hanging="340"/>
      </w:pPr>
      <w:rPr>
        <w:rFonts w:ascii="Tahoma" w:eastAsia="Times New Roman" w:hAnsi="Tahoma" w:cs="Tahom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75C0B0C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0800061B"/>
    <w:multiLevelType w:val="hybridMultilevel"/>
    <w:tmpl w:val="FEB04B18"/>
    <w:lvl w:ilvl="0" w:tplc="FFFFFFFF">
      <w:start w:val="1"/>
      <w:numFmt w:val="decimal"/>
      <w:lvlText w:val="%1)"/>
      <w:lvlJc w:val="left"/>
      <w:pPr>
        <w:ind w:left="9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08F855EA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0A2550E9"/>
    <w:multiLevelType w:val="hybridMultilevel"/>
    <w:tmpl w:val="C8087294"/>
    <w:lvl w:ilvl="0" w:tplc="3EE433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0A91144D"/>
    <w:multiLevelType w:val="hybridMultilevel"/>
    <w:tmpl w:val="4224D3A4"/>
    <w:lvl w:ilvl="0" w:tplc="EA50BECA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AB86664"/>
    <w:multiLevelType w:val="multilevel"/>
    <w:tmpl w:val="6870EC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0BA74522"/>
    <w:multiLevelType w:val="hybridMultilevel"/>
    <w:tmpl w:val="DEAE42B2"/>
    <w:lvl w:ilvl="0" w:tplc="FCDAC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0D5B7BAD"/>
    <w:multiLevelType w:val="multilevel"/>
    <w:tmpl w:val="0E7A9F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ascii="Tahoma" w:eastAsia="Times New Roman" w:hAnsi="Tahoma" w:cs="Tahoma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0EEB1257"/>
    <w:multiLevelType w:val="multilevel"/>
    <w:tmpl w:val="F132B370"/>
    <w:styleLink w:val="Styl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0F362CDF"/>
    <w:multiLevelType w:val="multilevel"/>
    <w:tmpl w:val="846E05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1017047E"/>
    <w:multiLevelType w:val="hybridMultilevel"/>
    <w:tmpl w:val="AD4A7A2C"/>
    <w:lvl w:ilvl="0" w:tplc="8BA23E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123E138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10653480"/>
    <w:multiLevelType w:val="hybridMultilevel"/>
    <w:tmpl w:val="AC7A56F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12FF64FE"/>
    <w:multiLevelType w:val="hybridMultilevel"/>
    <w:tmpl w:val="4B86E4E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3C63B7F"/>
    <w:multiLevelType w:val="hybridMultilevel"/>
    <w:tmpl w:val="E2AC911C"/>
    <w:lvl w:ilvl="0" w:tplc="594086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4025285"/>
    <w:multiLevelType w:val="hybridMultilevel"/>
    <w:tmpl w:val="19343BA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16340E96"/>
    <w:multiLevelType w:val="hybridMultilevel"/>
    <w:tmpl w:val="3CD4F8A8"/>
    <w:lvl w:ilvl="0" w:tplc="112E90C6">
      <w:start w:val="1"/>
      <w:numFmt w:val="decimal"/>
      <w:lvlText w:val="%1)"/>
      <w:lvlJc w:val="left"/>
      <w:pPr>
        <w:ind w:left="1084" w:hanging="423"/>
      </w:pPr>
      <w:rPr>
        <w:rFonts w:ascii="Verdana" w:hAnsi="Verdana" w:hint="default"/>
        <w:color w:val="000000" w:themeColor="text1"/>
        <w:spacing w:val="0"/>
        <w:w w:val="98"/>
        <w:sz w:val="24"/>
        <w:szCs w:val="24"/>
        <w:lang w:val="pl-PL" w:eastAsia="en-US" w:bidi="ar-SA"/>
      </w:rPr>
    </w:lvl>
    <w:lvl w:ilvl="1" w:tplc="562C48D6">
      <w:numFmt w:val="bullet"/>
      <w:lvlText w:val="•"/>
      <w:lvlJc w:val="left"/>
      <w:pPr>
        <w:ind w:left="1964" w:hanging="423"/>
      </w:pPr>
      <w:rPr>
        <w:rFonts w:hint="default"/>
        <w:lang w:val="pl-PL" w:eastAsia="en-US" w:bidi="ar-SA"/>
      </w:rPr>
    </w:lvl>
    <w:lvl w:ilvl="2" w:tplc="9724E0C0">
      <w:numFmt w:val="bullet"/>
      <w:lvlText w:val="•"/>
      <w:lvlJc w:val="left"/>
      <w:pPr>
        <w:ind w:left="2848" w:hanging="423"/>
      </w:pPr>
      <w:rPr>
        <w:rFonts w:hint="default"/>
        <w:lang w:val="pl-PL" w:eastAsia="en-US" w:bidi="ar-SA"/>
      </w:rPr>
    </w:lvl>
    <w:lvl w:ilvl="3" w:tplc="AF02711E">
      <w:numFmt w:val="bullet"/>
      <w:lvlText w:val="•"/>
      <w:lvlJc w:val="left"/>
      <w:pPr>
        <w:ind w:left="3732" w:hanging="423"/>
      </w:pPr>
      <w:rPr>
        <w:rFonts w:hint="default"/>
        <w:lang w:val="pl-PL" w:eastAsia="en-US" w:bidi="ar-SA"/>
      </w:rPr>
    </w:lvl>
    <w:lvl w:ilvl="4" w:tplc="307A0AFC">
      <w:numFmt w:val="bullet"/>
      <w:lvlText w:val="•"/>
      <w:lvlJc w:val="left"/>
      <w:pPr>
        <w:ind w:left="4616" w:hanging="423"/>
      </w:pPr>
      <w:rPr>
        <w:rFonts w:hint="default"/>
        <w:lang w:val="pl-PL" w:eastAsia="en-US" w:bidi="ar-SA"/>
      </w:rPr>
    </w:lvl>
    <w:lvl w:ilvl="5" w:tplc="D8ACD490">
      <w:numFmt w:val="bullet"/>
      <w:lvlText w:val="•"/>
      <w:lvlJc w:val="left"/>
      <w:pPr>
        <w:ind w:left="5500" w:hanging="423"/>
      </w:pPr>
      <w:rPr>
        <w:rFonts w:hint="default"/>
        <w:lang w:val="pl-PL" w:eastAsia="en-US" w:bidi="ar-SA"/>
      </w:rPr>
    </w:lvl>
    <w:lvl w:ilvl="6" w:tplc="4792318E">
      <w:numFmt w:val="bullet"/>
      <w:lvlText w:val="•"/>
      <w:lvlJc w:val="left"/>
      <w:pPr>
        <w:ind w:left="6384" w:hanging="423"/>
      </w:pPr>
      <w:rPr>
        <w:rFonts w:hint="default"/>
        <w:lang w:val="pl-PL" w:eastAsia="en-US" w:bidi="ar-SA"/>
      </w:rPr>
    </w:lvl>
    <w:lvl w:ilvl="7" w:tplc="7806FF1E">
      <w:numFmt w:val="bullet"/>
      <w:lvlText w:val="•"/>
      <w:lvlJc w:val="left"/>
      <w:pPr>
        <w:ind w:left="7268" w:hanging="423"/>
      </w:pPr>
      <w:rPr>
        <w:rFonts w:hint="default"/>
        <w:lang w:val="pl-PL" w:eastAsia="en-US" w:bidi="ar-SA"/>
      </w:rPr>
    </w:lvl>
    <w:lvl w:ilvl="8" w:tplc="B63EEFD6">
      <w:numFmt w:val="bullet"/>
      <w:lvlText w:val="•"/>
      <w:lvlJc w:val="left"/>
      <w:pPr>
        <w:ind w:left="8152" w:hanging="423"/>
      </w:pPr>
      <w:rPr>
        <w:rFonts w:hint="default"/>
        <w:lang w:val="pl-PL" w:eastAsia="en-US" w:bidi="ar-SA"/>
      </w:rPr>
    </w:lvl>
  </w:abstractNum>
  <w:abstractNum w:abstractNumId="42">
    <w:nsid w:val="17956A55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4">
    <w:nsid w:val="182864CE"/>
    <w:multiLevelType w:val="multilevel"/>
    <w:tmpl w:val="E1785C52"/>
    <w:styleLink w:val="Biecalist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191A25DD"/>
    <w:multiLevelType w:val="hybridMultilevel"/>
    <w:tmpl w:val="9C666128"/>
    <w:lvl w:ilvl="0" w:tplc="ADDA317A">
      <w:start w:val="1"/>
      <w:numFmt w:val="lowerLetter"/>
      <w:lvlText w:val="%1)"/>
      <w:lvlJc w:val="left"/>
      <w:pPr>
        <w:ind w:left="1338" w:hanging="363"/>
      </w:pPr>
      <w:rPr>
        <w:rFonts w:ascii="Arial" w:eastAsia="Arial" w:hAnsi="Arial" w:cs="Arial" w:hint="default"/>
        <w:b w:val="0"/>
        <w:bCs w:val="0"/>
        <w:i w:val="0"/>
        <w:iCs w:val="0"/>
        <w:color w:val="525252"/>
        <w:spacing w:val="-1"/>
        <w:w w:val="108"/>
        <w:sz w:val="25"/>
        <w:szCs w:val="25"/>
        <w:lang w:val="pl-PL" w:eastAsia="en-US" w:bidi="ar-SA"/>
      </w:rPr>
    </w:lvl>
    <w:lvl w:ilvl="1" w:tplc="6EB4696E">
      <w:numFmt w:val="bullet"/>
      <w:lvlText w:val="•"/>
      <w:lvlJc w:val="left"/>
      <w:pPr>
        <w:ind w:left="2198" w:hanging="363"/>
      </w:pPr>
      <w:rPr>
        <w:rFonts w:hint="default"/>
        <w:lang w:val="pl-PL" w:eastAsia="en-US" w:bidi="ar-SA"/>
      </w:rPr>
    </w:lvl>
    <w:lvl w:ilvl="2" w:tplc="0FCED148">
      <w:numFmt w:val="bullet"/>
      <w:lvlText w:val="•"/>
      <w:lvlJc w:val="left"/>
      <w:pPr>
        <w:ind w:left="3056" w:hanging="363"/>
      </w:pPr>
      <w:rPr>
        <w:rFonts w:hint="default"/>
        <w:lang w:val="pl-PL" w:eastAsia="en-US" w:bidi="ar-SA"/>
      </w:rPr>
    </w:lvl>
    <w:lvl w:ilvl="3" w:tplc="3E7ED8AA">
      <w:numFmt w:val="bullet"/>
      <w:lvlText w:val="•"/>
      <w:lvlJc w:val="left"/>
      <w:pPr>
        <w:ind w:left="3914" w:hanging="363"/>
      </w:pPr>
      <w:rPr>
        <w:rFonts w:hint="default"/>
        <w:lang w:val="pl-PL" w:eastAsia="en-US" w:bidi="ar-SA"/>
      </w:rPr>
    </w:lvl>
    <w:lvl w:ilvl="4" w:tplc="7F649AC6">
      <w:numFmt w:val="bullet"/>
      <w:lvlText w:val="•"/>
      <w:lvlJc w:val="left"/>
      <w:pPr>
        <w:ind w:left="4772" w:hanging="363"/>
      </w:pPr>
      <w:rPr>
        <w:rFonts w:hint="default"/>
        <w:lang w:val="pl-PL" w:eastAsia="en-US" w:bidi="ar-SA"/>
      </w:rPr>
    </w:lvl>
    <w:lvl w:ilvl="5" w:tplc="473A0590">
      <w:numFmt w:val="bullet"/>
      <w:lvlText w:val="•"/>
      <w:lvlJc w:val="left"/>
      <w:pPr>
        <w:ind w:left="5630" w:hanging="363"/>
      </w:pPr>
      <w:rPr>
        <w:rFonts w:hint="default"/>
        <w:lang w:val="pl-PL" w:eastAsia="en-US" w:bidi="ar-SA"/>
      </w:rPr>
    </w:lvl>
    <w:lvl w:ilvl="6" w:tplc="C6728F7E">
      <w:numFmt w:val="bullet"/>
      <w:lvlText w:val="•"/>
      <w:lvlJc w:val="left"/>
      <w:pPr>
        <w:ind w:left="6488" w:hanging="363"/>
      </w:pPr>
      <w:rPr>
        <w:rFonts w:hint="default"/>
        <w:lang w:val="pl-PL" w:eastAsia="en-US" w:bidi="ar-SA"/>
      </w:rPr>
    </w:lvl>
    <w:lvl w:ilvl="7" w:tplc="6C6CC250">
      <w:numFmt w:val="bullet"/>
      <w:lvlText w:val="•"/>
      <w:lvlJc w:val="left"/>
      <w:pPr>
        <w:ind w:left="7346" w:hanging="363"/>
      </w:pPr>
      <w:rPr>
        <w:rFonts w:hint="default"/>
        <w:lang w:val="pl-PL" w:eastAsia="en-US" w:bidi="ar-SA"/>
      </w:rPr>
    </w:lvl>
    <w:lvl w:ilvl="8" w:tplc="EDDEE898">
      <w:numFmt w:val="bullet"/>
      <w:lvlText w:val="•"/>
      <w:lvlJc w:val="left"/>
      <w:pPr>
        <w:ind w:left="8204" w:hanging="363"/>
      </w:pPr>
      <w:rPr>
        <w:rFonts w:hint="default"/>
        <w:lang w:val="pl-PL" w:eastAsia="en-US" w:bidi="ar-SA"/>
      </w:rPr>
    </w:lvl>
  </w:abstractNum>
  <w:abstractNum w:abstractNumId="46">
    <w:nsid w:val="1A432994"/>
    <w:multiLevelType w:val="hybridMultilevel"/>
    <w:tmpl w:val="EC1A51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1C1A4ABA"/>
    <w:multiLevelType w:val="hybridMultilevel"/>
    <w:tmpl w:val="E2CEB15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1C3C603F"/>
    <w:multiLevelType w:val="multilevel"/>
    <w:tmpl w:val="846E05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DE645AC"/>
    <w:multiLevelType w:val="hybridMultilevel"/>
    <w:tmpl w:val="30CE9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0A51BCA"/>
    <w:multiLevelType w:val="hybridMultilevel"/>
    <w:tmpl w:val="A97C7ADA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0F75C97"/>
    <w:multiLevelType w:val="hybridMultilevel"/>
    <w:tmpl w:val="D2D48F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21905AE4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>
    <w:nsid w:val="22960680"/>
    <w:multiLevelType w:val="hybridMultilevel"/>
    <w:tmpl w:val="6FD81DAA"/>
    <w:lvl w:ilvl="0" w:tplc="1FD0BFA8">
      <w:start w:val="1"/>
      <w:numFmt w:val="decimal"/>
      <w:lvlText w:val="%1)"/>
      <w:lvlJc w:val="left"/>
      <w:pPr>
        <w:ind w:left="1080" w:hanging="360"/>
      </w:pPr>
      <w:rPr>
        <w:strike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23B21A13"/>
    <w:multiLevelType w:val="hybridMultilevel"/>
    <w:tmpl w:val="885E29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DB407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63B56A5"/>
    <w:multiLevelType w:val="multilevel"/>
    <w:tmpl w:val="F132B370"/>
    <w:numStyleLink w:val="Styl2"/>
  </w:abstractNum>
  <w:abstractNum w:abstractNumId="56">
    <w:nsid w:val="27291566"/>
    <w:multiLevelType w:val="hybridMultilevel"/>
    <w:tmpl w:val="7AC2DD7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9056B8C"/>
    <w:multiLevelType w:val="multilevel"/>
    <w:tmpl w:val="3A3EF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>
    <w:nsid w:val="291B1F00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97F2684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0">
    <w:nsid w:val="29B25199"/>
    <w:multiLevelType w:val="hybridMultilevel"/>
    <w:tmpl w:val="1F927168"/>
    <w:lvl w:ilvl="0" w:tplc="BF1E8E7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>
    <w:nsid w:val="29CD464A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2">
    <w:nsid w:val="2AA2553B"/>
    <w:multiLevelType w:val="hybridMultilevel"/>
    <w:tmpl w:val="F9F6F624"/>
    <w:lvl w:ilvl="0" w:tplc="04150011">
      <w:start w:val="1"/>
      <w:numFmt w:val="decimal"/>
      <w:lvlText w:val="%1)"/>
      <w:lvlJc w:val="left"/>
      <w:pPr>
        <w:ind w:left="1418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2E9C798A">
      <w:start w:val="1"/>
      <w:numFmt w:val="upperLetter"/>
      <w:lvlText w:val="%3)"/>
      <w:lvlJc w:val="left"/>
      <w:pPr>
        <w:ind w:left="303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63">
    <w:nsid w:val="2ABC171F"/>
    <w:multiLevelType w:val="multilevel"/>
    <w:tmpl w:val="8D50CEC8"/>
    <w:styleLink w:val="Biecalista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2B1B72C8"/>
    <w:multiLevelType w:val="hybridMultilevel"/>
    <w:tmpl w:val="76DEA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2B2C6307"/>
    <w:multiLevelType w:val="hybridMultilevel"/>
    <w:tmpl w:val="0A3E50E8"/>
    <w:lvl w:ilvl="0" w:tplc="4E78D716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C2E157E"/>
    <w:multiLevelType w:val="multilevel"/>
    <w:tmpl w:val="9732E97E"/>
    <w:styleLink w:val="Styl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7">
    <w:nsid w:val="2CD778A3"/>
    <w:multiLevelType w:val="hybridMultilevel"/>
    <w:tmpl w:val="C0FC40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2CED2C2D"/>
    <w:multiLevelType w:val="multilevel"/>
    <w:tmpl w:val="6870EC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>
    <w:nsid w:val="2D88678C"/>
    <w:multiLevelType w:val="hybridMultilevel"/>
    <w:tmpl w:val="6DB053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33E105CC"/>
    <w:multiLevelType w:val="multilevel"/>
    <w:tmpl w:val="16063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35676CFD"/>
    <w:multiLevelType w:val="multilevel"/>
    <w:tmpl w:val="D9E01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2">
    <w:nsid w:val="35E3088C"/>
    <w:multiLevelType w:val="hybridMultilevel"/>
    <w:tmpl w:val="CB562ED6"/>
    <w:lvl w:ilvl="0" w:tplc="90E2AD22">
      <w:start w:val="1"/>
      <w:numFmt w:val="decimal"/>
      <w:lvlText w:val="%1."/>
      <w:lvlJc w:val="left"/>
      <w:rPr>
        <w:strike w:val="0"/>
        <w:color w:val="auto"/>
      </w:rPr>
    </w:lvl>
    <w:lvl w:ilvl="1" w:tplc="96D63758">
      <w:numFmt w:val="decimal"/>
      <w:lvlText w:val=""/>
      <w:lvlJc w:val="left"/>
    </w:lvl>
    <w:lvl w:ilvl="2" w:tplc="B8201E5A">
      <w:numFmt w:val="decimal"/>
      <w:lvlText w:val=""/>
      <w:lvlJc w:val="left"/>
    </w:lvl>
    <w:lvl w:ilvl="3" w:tplc="B9A696A8">
      <w:numFmt w:val="decimal"/>
      <w:lvlText w:val=""/>
      <w:lvlJc w:val="left"/>
    </w:lvl>
    <w:lvl w:ilvl="4" w:tplc="2CAC4F04">
      <w:numFmt w:val="decimal"/>
      <w:lvlText w:val=""/>
      <w:lvlJc w:val="left"/>
    </w:lvl>
    <w:lvl w:ilvl="5" w:tplc="B404AB88">
      <w:numFmt w:val="decimal"/>
      <w:lvlText w:val=""/>
      <w:lvlJc w:val="left"/>
    </w:lvl>
    <w:lvl w:ilvl="6" w:tplc="0430EF1E">
      <w:numFmt w:val="decimal"/>
      <w:lvlText w:val=""/>
      <w:lvlJc w:val="left"/>
    </w:lvl>
    <w:lvl w:ilvl="7" w:tplc="0C685150">
      <w:numFmt w:val="decimal"/>
      <w:lvlText w:val=""/>
      <w:lvlJc w:val="left"/>
    </w:lvl>
    <w:lvl w:ilvl="8" w:tplc="C4C8C93C">
      <w:numFmt w:val="decimal"/>
      <w:lvlText w:val=""/>
      <w:lvlJc w:val="left"/>
    </w:lvl>
  </w:abstractNum>
  <w:abstractNum w:abstractNumId="73">
    <w:nsid w:val="36662990"/>
    <w:multiLevelType w:val="hybridMultilevel"/>
    <w:tmpl w:val="5322A5CC"/>
    <w:lvl w:ilvl="0" w:tplc="83E2165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4">
    <w:nsid w:val="37516FBC"/>
    <w:multiLevelType w:val="multilevel"/>
    <w:tmpl w:val="D5E8DE54"/>
    <w:styleLink w:val="WWNum8"/>
    <w:lvl w:ilvl="0">
      <w:start w:val="1"/>
      <w:numFmt w:val="bullet"/>
      <w:lvlText w:val=""/>
      <w:lvlJc w:val="left"/>
      <w:rPr>
        <w:rFonts w:ascii="Symbol" w:hAnsi="Symbol" w:hint="default"/>
        <w:dstrike/>
        <w:u w:val="none"/>
      </w:rPr>
    </w:lvl>
    <w:lvl w:ilvl="1">
      <w:numFmt w:val="bullet"/>
      <w:lvlText w:val="○"/>
      <w:lvlJc w:val="left"/>
      <w:rPr>
        <w:dstrike/>
        <w:u w:val="none"/>
      </w:rPr>
    </w:lvl>
    <w:lvl w:ilvl="2">
      <w:numFmt w:val="bullet"/>
      <w:lvlText w:val="■"/>
      <w:lvlJc w:val="left"/>
      <w:rPr>
        <w:dstrike/>
        <w:u w:val="none"/>
      </w:rPr>
    </w:lvl>
    <w:lvl w:ilvl="3">
      <w:numFmt w:val="bullet"/>
      <w:lvlText w:val="●"/>
      <w:lvlJc w:val="left"/>
      <w:rPr>
        <w:dstrike/>
        <w:u w:val="none"/>
      </w:rPr>
    </w:lvl>
    <w:lvl w:ilvl="4">
      <w:numFmt w:val="bullet"/>
      <w:lvlText w:val="○"/>
      <w:lvlJc w:val="left"/>
      <w:rPr>
        <w:dstrike/>
        <w:u w:val="none"/>
      </w:rPr>
    </w:lvl>
    <w:lvl w:ilvl="5">
      <w:numFmt w:val="bullet"/>
      <w:lvlText w:val="■"/>
      <w:lvlJc w:val="left"/>
      <w:rPr>
        <w:dstrike/>
        <w:u w:val="none"/>
      </w:rPr>
    </w:lvl>
    <w:lvl w:ilvl="6">
      <w:numFmt w:val="bullet"/>
      <w:lvlText w:val="●"/>
      <w:lvlJc w:val="left"/>
      <w:rPr>
        <w:dstrike/>
        <w:u w:val="none"/>
      </w:rPr>
    </w:lvl>
    <w:lvl w:ilvl="7">
      <w:numFmt w:val="bullet"/>
      <w:lvlText w:val="○"/>
      <w:lvlJc w:val="left"/>
      <w:rPr>
        <w:dstrike/>
        <w:u w:val="none"/>
      </w:rPr>
    </w:lvl>
    <w:lvl w:ilvl="8">
      <w:numFmt w:val="bullet"/>
      <w:lvlText w:val="■"/>
      <w:lvlJc w:val="left"/>
      <w:rPr>
        <w:dstrike/>
        <w:u w:val="none"/>
      </w:rPr>
    </w:lvl>
  </w:abstractNum>
  <w:abstractNum w:abstractNumId="75">
    <w:nsid w:val="3B026D54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>
    <w:nsid w:val="3C1D553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7">
    <w:nsid w:val="3C210FBC"/>
    <w:multiLevelType w:val="multilevel"/>
    <w:tmpl w:val="0415001F"/>
    <w:styleLink w:val="Biecalista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>
    <w:nsid w:val="3DFC3652"/>
    <w:multiLevelType w:val="hybridMultilevel"/>
    <w:tmpl w:val="3F027E3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3E726DC1"/>
    <w:multiLevelType w:val="hybridMultilevel"/>
    <w:tmpl w:val="81844E28"/>
    <w:lvl w:ilvl="0" w:tplc="ABB60D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415175D5"/>
    <w:multiLevelType w:val="hybridMultilevel"/>
    <w:tmpl w:val="57C0D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2270A74"/>
    <w:multiLevelType w:val="hybridMultilevel"/>
    <w:tmpl w:val="7D243C98"/>
    <w:lvl w:ilvl="0" w:tplc="81481CA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2DE73B1"/>
    <w:multiLevelType w:val="hybridMultilevel"/>
    <w:tmpl w:val="C62AF204"/>
    <w:lvl w:ilvl="0" w:tplc="48B84EA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32C1EC6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434D1F5A"/>
    <w:multiLevelType w:val="hybridMultilevel"/>
    <w:tmpl w:val="7AC44C3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5AD4C9B"/>
    <w:multiLevelType w:val="multilevel"/>
    <w:tmpl w:val="8BCCBB3E"/>
    <w:styleLink w:val="Biecalista1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2443"/>
        </w:tabs>
        <w:ind w:left="2443" w:hanging="360"/>
      </w:p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decimal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decimal"/>
      <w:lvlText w:val="%6."/>
      <w:lvlJc w:val="left"/>
      <w:pPr>
        <w:tabs>
          <w:tab w:val="num" w:pos="4603"/>
        </w:tabs>
        <w:ind w:left="4603" w:hanging="36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decimal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decimal"/>
      <w:lvlText w:val="%9."/>
      <w:lvlJc w:val="left"/>
      <w:pPr>
        <w:tabs>
          <w:tab w:val="num" w:pos="6763"/>
        </w:tabs>
        <w:ind w:left="6763" w:hanging="360"/>
      </w:pPr>
    </w:lvl>
  </w:abstractNum>
  <w:abstractNum w:abstractNumId="86">
    <w:nsid w:val="47A5552C"/>
    <w:multiLevelType w:val="multilevel"/>
    <w:tmpl w:val="0415001F"/>
    <w:styleLink w:val="Biecalista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>
    <w:nsid w:val="47CC1D7C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8">
    <w:nsid w:val="48785610"/>
    <w:multiLevelType w:val="hybridMultilevel"/>
    <w:tmpl w:val="1D8875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9">
    <w:nsid w:val="49230D4E"/>
    <w:multiLevelType w:val="hybridMultilevel"/>
    <w:tmpl w:val="E2AA4054"/>
    <w:lvl w:ilvl="0" w:tplc="3A6CC1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4B7C1E13"/>
    <w:multiLevelType w:val="hybridMultilevel"/>
    <w:tmpl w:val="D8DADF98"/>
    <w:lvl w:ilvl="0" w:tplc="EAB4A410">
      <w:start w:val="1"/>
      <w:numFmt w:val="decimal"/>
      <w:lvlText w:val="%1."/>
      <w:lvlJc w:val="left"/>
      <w:pPr>
        <w:ind w:left="389"/>
      </w:pPr>
      <w:rPr>
        <w:rFonts w:ascii="Verdana" w:eastAsia="Times New Roman" w:hAnsi="Verdana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8517A">
      <w:start w:val="1"/>
      <w:numFmt w:val="decimal"/>
      <w:lvlText w:val="%2)"/>
      <w:lvlJc w:val="left"/>
      <w:pPr>
        <w:ind w:left="425"/>
      </w:pPr>
      <w:rPr>
        <w:rFonts w:ascii="Verdana" w:eastAsia="Times New Roman" w:hAnsi="Verdana" w:cstheme="minorHAnsi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360B9E">
      <w:start w:val="1"/>
      <w:numFmt w:val="lowerRoman"/>
      <w:lvlText w:val="%3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B80404">
      <w:start w:val="1"/>
      <w:numFmt w:val="decimal"/>
      <w:lvlText w:val="%4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287A64">
      <w:start w:val="1"/>
      <w:numFmt w:val="lowerLetter"/>
      <w:lvlText w:val="%5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448BE6">
      <w:start w:val="1"/>
      <w:numFmt w:val="lowerRoman"/>
      <w:lvlText w:val="%6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6974A">
      <w:start w:val="1"/>
      <w:numFmt w:val="decimal"/>
      <w:lvlText w:val="%7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AEC6CA">
      <w:start w:val="1"/>
      <w:numFmt w:val="lowerLetter"/>
      <w:lvlText w:val="%8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3AEE48">
      <w:start w:val="1"/>
      <w:numFmt w:val="lowerRoman"/>
      <w:lvlText w:val="%9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4C5A6B6A"/>
    <w:multiLevelType w:val="hybridMultilevel"/>
    <w:tmpl w:val="D840BF2C"/>
    <w:lvl w:ilvl="0" w:tplc="56B603A6">
      <w:start w:val="1"/>
      <w:numFmt w:val="decimal"/>
      <w:lvlText w:val="%1."/>
      <w:lvlJc w:val="left"/>
      <w:pPr>
        <w:ind w:left="502" w:hanging="360"/>
      </w:pPr>
      <w:rPr>
        <w:rFonts w:ascii="Helvetica" w:hAnsi="Helvetica" w:cs="Calibri"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2">
    <w:nsid w:val="4CE52464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D6010B0"/>
    <w:multiLevelType w:val="multilevel"/>
    <w:tmpl w:val="0415001F"/>
    <w:styleLink w:val="Biecalist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>
    <w:nsid w:val="4EEA38B5"/>
    <w:multiLevelType w:val="hybridMultilevel"/>
    <w:tmpl w:val="59DCA0C8"/>
    <w:lvl w:ilvl="0" w:tplc="ADA07F2E">
      <w:start w:val="1"/>
      <w:numFmt w:val="decimal"/>
      <w:lvlText w:val="%1."/>
      <w:lvlJc w:val="left"/>
      <w:pPr>
        <w:ind w:left="781" w:hanging="434"/>
        <w:jc w:val="right"/>
      </w:pPr>
      <w:rPr>
        <w:rFonts w:hint="default"/>
        <w:spacing w:val="0"/>
        <w:w w:val="101"/>
        <w:lang w:val="pl-PL" w:eastAsia="en-US" w:bidi="ar-SA"/>
      </w:rPr>
    </w:lvl>
    <w:lvl w:ilvl="1" w:tplc="7362CFA4">
      <w:start w:val="1"/>
      <w:numFmt w:val="decimal"/>
      <w:lvlText w:val="%2)"/>
      <w:lvlJc w:val="left"/>
      <w:pPr>
        <w:ind w:left="975" w:hanging="363"/>
        <w:jc w:val="right"/>
      </w:pPr>
      <w:rPr>
        <w:rFonts w:hint="default"/>
        <w:spacing w:val="-1"/>
        <w:w w:val="107"/>
        <w:lang w:val="pl-PL" w:eastAsia="en-US" w:bidi="ar-SA"/>
      </w:rPr>
    </w:lvl>
    <w:lvl w:ilvl="2" w:tplc="43CA3164">
      <w:numFmt w:val="bullet"/>
      <w:lvlText w:val="•"/>
      <w:lvlJc w:val="left"/>
      <w:pPr>
        <w:ind w:left="1020" w:hanging="363"/>
      </w:pPr>
      <w:rPr>
        <w:rFonts w:hint="default"/>
        <w:lang w:val="pl-PL" w:eastAsia="en-US" w:bidi="ar-SA"/>
      </w:rPr>
    </w:lvl>
    <w:lvl w:ilvl="3" w:tplc="235E52E6">
      <w:numFmt w:val="bullet"/>
      <w:lvlText w:val="•"/>
      <w:lvlJc w:val="left"/>
      <w:pPr>
        <w:ind w:left="2132" w:hanging="363"/>
      </w:pPr>
      <w:rPr>
        <w:rFonts w:hint="default"/>
        <w:lang w:val="pl-PL" w:eastAsia="en-US" w:bidi="ar-SA"/>
      </w:rPr>
    </w:lvl>
    <w:lvl w:ilvl="4" w:tplc="C3CC25AC">
      <w:numFmt w:val="bullet"/>
      <w:lvlText w:val="•"/>
      <w:lvlJc w:val="left"/>
      <w:pPr>
        <w:ind w:left="3245" w:hanging="363"/>
      </w:pPr>
      <w:rPr>
        <w:rFonts w:hint="default"/>
        <w:lang w:val="pl-PL" w:eastAsia="en-US" w:bidi="ar-SA"/>
      </w:rPr>
    </w:lvl>
    <w:lvl w:ilvl="5" w:tplc="96D6FBE2">
      <w:numFmt w:val="bullet"/>
      <w:lvlText w:val="•"/>
      <w:lvlJc w:val="left"/>
      <w:pPr>
        <w:ind w:left="4357" w:hanging="363"/>
      </w:pPr>
      <w:rPr>
        <w:rFonts w:hint="default"/>
        <w:lang w:val="pl-PL" w:eastAsia="en-US" w:bidi="ar-SA"/>
      </w:rPr>
    </w:lvl>
    <w:lvl w:ilvl="6" w:tplc="ADFAEF80">
      <w:numFmt w:val="bullet"/>
      <w:lvlText w:val="•"/>
      <w:lvlJc w:val="left"/>
      <w:pPr>
        <w:ind w:left="5470" w:hanging="363"/>
      </w:pPr>
      <w:rPr>
        <w:rFonts w:hint="default"/>
        <w:lang w:val="pl-PL" w:eastAsia="en-US" w:bidi="ar-SA"/>
      </w:rPr>
    </w:lvl>
    <w:lvl w:ilvl="7" w:tplc="88EC5692">
      <w:numFmt w:val="bullet"/>
      <w:lvlText w:val="•"/>
      <w:lvlJc w:val="left"/>
      <w:pPr>
        <w:ind w:left="6583" w:hanging="363"/>
      </w:pPr>
      <w:rPr>
        <w:rFonts w:hint="default"/>
        <w:lang w:val="pl-PL" w:eastAsia="en-US" w:bidi="ar-SA"/>
      </w:rPr>
    </w:lvl>
    <w:lvl w:ilvl="8" w:tplc="9364D32E">
      <w:numFmt w:val="bullet"/>
      <w:lvlText w:val="•"/>
      <w:lvlJc w:val="left"/>
      <w:pPr>
        <w:ind w:left="7695" w:hanging="363"/>
      </w:pPr>
      <w:rPr>
        <w:rFonts w:hint="default"/>
        <w:lang w:val="pl-PL" w:eastAsia="en-US" w:bidi="ar-SA"/>
      </w:rPr>
    </w:lvl>
  </w:abstractNum>
  <w:abstractNum w:abstractNumId="95">
    <w:nsid w:val="4F4F45C7"/>
    <w:multiLevelType w:val="hybridMultilevel"/>
    <w:tmpl w:val="57ACFB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02B35B6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041210B"/>
    <w:multiLevelType w:val="hybridMultilevel"/>
    <w:tmpl w:val="A1DAA2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23E138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>
    <w:nsid w:val="50D011E2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>
    <w:nsid w:val="51212337"/>
    <w:multiLevelType w:val="hybridMultilevel"/>
    <w:tmpl w:val="7D0A4948"/>
    <w:lvl w:ilvl="0" w:tplc="B406D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531921B1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>
    <w:nsid w:val="54F16E52"/>
    <w:multiLevelType w:val="multilevel"/>
    <w:tmpl w:val="8042C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2">
    <w:nsid w:val="55724CA1"/>
    <w:multiLevelType w:val="hybridMultilevel"/>
    <w:tmpl w:val="0CE87DD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735597D"/>
    <w:multiLevelType w:val="hybridMultilevel"/>
    <w:tmpl w:val="22D82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9670D79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5BAC3021"/>
    <w:multiLevelType w:val="multilevel"/>
    <w:tmpl w:val="55CA8C54"/>
    <w:lvl w:ilvl="0">
      <w:start w:val="1"/>
      <w:numFmt w:val="bullet"/>
      <w:pStyle w:val="3kropki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  <w:sz w:val="22"/>
        <w:szCs w:val="22"/>
      </w:rPr>
    </w:lvl>
    <w:lvl w:ilvl="1">
      <w:start w:val="1"/>
      <w:numFmt w:val="bullet"/>
      <w:pStyle w:val="3kropkiII"/>
      <w:lvlText w:val="o"/>
      <w:lvlJc w:val="left"/>
      <w:pPr>
        <w:ind w:left="144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2">
      <w:start w:val="1"/>
      <w:numFmt w:val="bullet"/>
      <w:pStyle w:val="3kreski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E622002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5F534D2B"/>
    <w:multiLevelType w:val="multilevel"/>
    <w:tmpl w:val="6CB0201E"/>
    <w:styleLink w:val="Biecalist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5FAB5F70"/>
    <w:multiLevelType w:val="multilevel"/>
    <w:tmpl w:val="A894DD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60306A00"/>
    <w:multiLevelType w:val="hybridMultilevel"/>
    <w:tmpl w:val="E49A6E60"/>
    <w:lvl w:ilvl="0" w:tplc="EDA692B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04325DE"/>
    <w:multiLevelType w:val="hybridMultilevel"/>
    <w:tmpl w:val="8FA40ADE"/>
    <w:lvl w:ilvl="0" w:tplc="5ECC3A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60AC6FD7"/>
    <w:multiLevelType w:val="multilevel"/>
    <w:tmpl w:val="26D2C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>
    <w:nsid w:val="60BB34F4"/>
    <w:multiLevelType w:val="multilevel"/>
    <w:tmpl w:val="26D2C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3">
    <w:nsid w:val="61025C40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43F14D9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5">
    <w:nsid w:val="65A07C47"/>
    <w:multiLevelType w:val="hybridMultilevel"/>
    <w:tmpl w:val="DDEEB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A3E2A26"/>
    <w:multiLevelType w:val="hybridMultilevel"/>
    <w:tmpl w:val="6720AC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7">
    <w:nsid w:val="6A8C3CAD"/>
    <w:multiLevelType w:val="hybridMultilevel"/>
    <w:tmpl w:val="EA3ED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D62099A"/>
    <w:multiLevelType w:val="hybridMultilevel"/>
    <w:tmpl w:val="4B86E4E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>
    <w:nsid w:val="6D982515"/>
    <w:multiLevelType w:val="hybridMultilevel"/>
    <w:tmpl w:val="BBD0B310"/>
    <w:lvl w:ilvl="0" w:tplc="1BFCDA28">
      <w:start w:val="1"/>
      <w:numFmt w:val="decimal"/>
      <w:lvlText w:val="%1."/>
      <w:lvlJc w:val="left"/>
      <w:pPr>
        <w:ind w:left="720" w:hanging="360"/>
      </w:pPr>
      <w:rPr>
        <w:rFonts w:ascii="Verdana" w:hAnsi="Verdana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DB1630D"/>
    <w:multiLevelType w:val="multilevel"/>
    <w:tmpl w:val="CF684B8E"/>
    <w:lvl w:ilvl="0">
      <w:start w:val="1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ascii="Tahoma" w:eastAsia="Times New Roman" w:hAnsi="Tahoma" w:cs="Tahoma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1">
    <w:nsid w:val="6ED1258E"/>
    <w:multiLevelType w:val="hybridMultilevel"/>
    <w:tmpl w:val="37F4DDF2"/>
    <w:name w:val="WW8Num4222222222"/>
    <w:lvl w:ilvl="0" w:tplc="2620E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19AFE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>
    <w:nsid w:val="719066E2"/>
    <w:multiLevelType w:val="hybridMultilevel"/>
    <w:tmpl w:val="43241B2A"/>
    <w:lvl w:ilvl="0" w:tplc="8E48DE92">
      <w:start w:val="10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DA0E06">
      <w:start w:val="1"/>
      <w:numFmt w:val="decimal"/>
      <w:lvlText w:val="%2)"/>
      <w:lvlJc w:val="left"/>
      <w:pPr>
        <w:ind w:left="1092"/>
      </w:pPr>
      <w:rPr>
        <w:rFonts w:ascii="Verdana" w:eastAsia="Times New Roman" w:hAnsi="Verdana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60CE10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06189A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46DE0C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B82E5E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9856E4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A6A0D0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DC176E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727827CD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4">
    <w:nsid w:val="730257BC"/>
    <w:multiLevelType w:val="hybridMultilevel"/>
    <w:tmpl w:val="2138B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7374672C"/>
    <w:multiLevelType w:val="multilevel"/>
    <w:tmpl w:val="7746198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6">
    <w:nsid w:val="73B82C95"/>
    <w:multiLevelType w:val="hybridMultilevel"/>
    <w:tmpl w:val="F866FCAE"/>
    <w:lvl w:ilvl="0" w:tplc="51F44DB6">
      <w:start w:val="1"/>
      <w:numFmt w:val="decimal"/>
      <w:lvlText w:val="%1."/>
      <w:lvlJc w:val="left"/>
      <w:pPr>
        <w:ind w:left="456" w:hanging="353"/>
      </w:pPr>
      <w:rPr>
        <w:rFonts w:ascii="Verdana" w:eastAsia="Arial" w:hAnsi="Verdana" w:cstheme="minorHAnsi" w:hint="default"/>
        <w:sz w:val="24"/>
        <w:szCs w:val="24"/>
      </w:rPr>
    </w:lvl>
    <w:lvl w:ilvl="1" w:tplc="21089028">
      <w:start w:val="1"/>
      <w:numFmt w:val="decimal"/>
      <w:lvlText w:val="%2)"/>
      <w:lvlJc w:val="left"/>
      <w:pPr>
        <w:ind w:left="658" w:hanging="353"/>
      </w:pPr>
      <w:rPr>
        <w:rFonts w:ascii="Verdana" w:eastAsia="Arial" w:hAnsi="Verdana" w:cstheme="minorHAnsi" w:hint="default"/>
        <w:w w:val="91"/>
        <w:sz w:val="24"/>
        <w:szCs w:val="24"/>
      </w:rPr>
    </w:lvl>
    <w:lvl w:ilvl="2" w:tplc="65307D9A">
      <w:start w:val="1"/>
      <w:numFmt w:val="lowerLetter"/>
      <w:lvlText w:val="%3)"/>
      <w:lvlJc w:val="left"/>
      <w:pPr>
        <w:ind w:left="1176" w:hanging="368"/>
      </w:pPr>
      <w:rPr>
        <w:rFonts w:ascii="Verdana" w:eastAsia="Arial" w:hAnsi="Verdana" w:cstheme="minorHAnsi" w:hint="default"/>
        <w:w w:val="101"/>
        <w:sz w:val="24"/>
        <w:szCs w:val="24"/>
      </w:rPr>
    </w:lvl>
    <w:lvl w:ilvl="3" w:tplc="A066103E">
      <w:start w:val="1"/>
      <w:numFmt w:val="bullet"/>
      <w:lvlText w:val="•"/>
      <w:lvlJc w:val="left"/>
      <w:pPr>
        <w:ind w:left="1176" w:hanging="368"/>
      </w:pPr>
      <w:rPr>
        <w:rFonts w:hint="default"/>
      </w:rPr>
    </w:lvl>
    <w:lvl w:ilvl="4" w:tplc="6E2AB40C">
      <w:start w:val="1"/>
      <w:numFmt w:val="bullet"/>
      <w:lvlText w:val="•"/>
      <w:lvlJc w:val="left"/>
      <w:pPr>
        <w:ind w:left="1184" w:hanging="368"/>
      </w:pPr>
      <w:rPr>
        <w:rFonts w:hint="default"/>
      </w:rPr>
    </w:lvl>
    <w:lvl w:ilvl="5" w:tplc="B3E49EBA">
      <w:start w:val="1"/>
      <w:numFmt w:val="bullet"/>
      <w:lvlText w:val="•"/>
      <w:lvlJc w:val="left"/>
      <w:pPr>
        <w:ind w:left="1184" w:hanging="368"/>
      </w:pPr>
      <w:rPr>
        <w:rFonts w:hint="default"/>
      </w:rPr>
    </w:lvl>
    <w:lvl w:ilvl="6" w:tplc="F1DAB708">
      <w:start w:val="1"/>
      <w:numFmt w:val="bullet"/>
      <w:lvlText w:val="•"/>
      <w:lvlJc w:val="left"/>
      <w:pPr>
        <w:ind w:left="2839" w:hanging="368"/>
      </w:pPr>
      <w:rPr>
        <w:rFonts w:hint="default"/>
      </w:rPr>
    </w:lvl>
    <w:lvl w:ilvl="7" w:tplc="380C8706">
      <w:start w:val="1"/>
      <w:numFmt w:val="bullet"/>
      <w:lvlText w:val="•"/>
      <w:lvlJc w:val="left"/>
      <w:pPr>
        <w:ind w:left="4495" w:hanging="368"/>
      </w:pPr>
      <w:rPr>
        <w:rFonts w:hint="default"/>
      </w:rPr>
    </w:lvl>
    <w:lvl w:ilvl="8" w:tplc="7A081EAA">
      <w:start w:val="1"/>
      <w:numFmt w:val="bullet"/>
      <w:lvlText w:val="•"/>
      <w:lvlJc w:val="left"/>
      <w:pPr>
        <w:ind w:left="6150" w:hanging="368"/>
      </w:pPr>
      <w:rPr>
        <w:rFonts w:hint="default"/>
      </w:rPr>
    </w:lvl>
  </w:abstractNum>
  <w:abstractNum w:abstractNumId="127">
    <w:nsid w:val="74B936EF"/>
    <w:multiLevelType w:val="multilevel"/>
    <w:tmpl w:val="F132B370"/>
    <w:numStyleLink w:val="Styl2"/>
  </w:abstractNum>
  <w:abstractNum w:abstractNumId="128">
    <w:nsid w:val="74D43779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9">
    <w:nsid w:val="75504E2A"/>
    <w:multiLevelType w:val="hybridMultilevel"/>
    <w:tmpl w:val="32A41E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61E306D"/>
    <w:multiLevelType w:val="multilevel"/>
    <w:tmpl w:val="C166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1">
    <w:nsid w:val="76D17259"/>
    <w:multiLevelType w:val="multilevel"/>
    <w:tmpl w:val="18527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2">
    <w:nsid w:val="77C34A4B"/>
    <w:multiLevelType w:val="hybridMultilevel"/>
    <w:tmpl w:val="EC1A516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3">
    <w:nsid w:val="7AC122C2"/>
    <w:multiLevelType w:val="hybridMultilevel"/>
    <w:tmpl w:val="4A10B624"/>
    <w:lvl w:ilvl="0" w:tplc="5614B84C">
      <w:numFmt w:val="bullet"/>
      <w:lvlText w:val="-"/>
      <w:lvlJc w:val="left"/>
      <w:pPr>
        <w:ind w:left="260" w:hanging="420"/>
      </w:pPr>
      <w:rPr>
        <w:rFonts w:ascii="Arial" w:eastAsia="Arial" w:hAnsi="Arial" w:cs="Arial" w:hint="default"/>
        <w:b w:val="0"/>
        <w:bCs w:val="0"/>
        <w:i w:val="0"/>
        <w:iCs w:val="0"/>
        <w:color w:val="3B3B3B"/>
        <w:spacing w:val="0"/>
        <w:w w:val="101"/>
        <w:sz w:val="26"/>
        <w:szCs w:val="26"/>
        <w:lang w:val="pl-PL" w:eastAsia="en-US" w:bidi="ar-SA"/>
      </w:rPr>
    </w:lvl>
    <w:lvl w:ilvl="1" w:tplc="F3407D3A">
      <w:numFmt w:val="bullet"/>
      <w:lvlText w:val="o"/>
      <w:lvlJc w:val="left"/>
      <w:pPr>
        <w:ind w:left="965" w:hanging="419"/>
      </w:pPr>
      <w:rPr>
        <w:rFonts w:ascii="Arial" w:eastAsia="Arial" w:hAnsi="Arial" w:cs="Arial" w:hint="default"/>
        <w:spacing w:val="0"/>
        <w:w w:val="106"/>
        <w:lang w:val="pl-PL" w:eastAsia="en-US" w:bidi="ar-SA"/>
      </w:rPr>
    </w:lvl>
    <w:lvl w:ilvl="2" w:tplc="04150011">
      <w:start w:val="1"/>
      <w:numFmt w:val="decimal"/>
      <w:lvlText w:val="%3)"/>
      <w:lvlJc w:val="left"/>
      <w:pPr>
        <w:ind w:left="973" w:hanging="351"/>
      </w:pPr>
      <w:rPr>
        <w:rFonts w:hint="default"/>
        <w:spacing w:val="0"/>
        <w:w w:val="114"/>
        <w:lang w:val="pl-PL" w:eastAsia="en-US" w:bidi="ar-SA"/>
      </w:rPr>
    </w:lvl>
    <w:lvl w:ilvl="3" w:tplc="04150017">
      <w:start w:val="1"/>
      <w:numFmt w:val="lowerLetter"/>
      <w:lvlText w:val="%4)"/>
      <w:lvlJc w:val="left"/>
      <w:pPr>
        <w:ind w:left="1699" w:hanging="357"/>
      </w:pPr>
      <w:rPr>
        <w:rFonts w:hint="default"/>
        <w:spacing w:val="0"/>
        <w:w w:val="104"/>
        <w:lang w:val="pl-PL" w:eastAsia="en-US" w:bidi="ar-SA"/>
      </w:rPr>
    </w:lvl>
    <w:lvl w:ilvl="4" w:tplc="7E061620">
      <w:numFmt w:val="bullet"/>
      <w:lvlText w:val="•"/>
      <w:lvlJc w:val="left"/>
      <w:pPr>
        <w:ind w:left="1734" w:hanging="357"/>
      </w:pPr>
      <w:rPr>
        <w:rFonts w:hint="default"/>
        <w:lang w:val="pl-PL" w:eastAsia="en-US" w:bidi="ar-SA"/>
      </w:rPr>
    </w:lvl>
    <w:lvl w:ilvl="5" w:tplc="42701808">
      <w:numFmt w:val="bullet"/>
      <w:lvlText w:val="•"/>
      <w:lvlJc w:val="left"/>
      <w:pPr>
        <w:ind w:left="1769" w:hanging="357"/>
      </w:pPr>
      <w:rPr>
        <w:rFonts w:hint="default"/>
        <w:lang w:val="pl-PL" w:eastAsia="en-US" w:bidi="ar-SA"/>
      </w:rPr>
    </w:lvl>
    <w:lvl w:ilvl="6" w:tplc="3508DC6A">
      <w:numFmt w:val="bullet"/>
      <w:lvlText w:val="•"/>
      <w:lvlJc w:val="left"/>
      <w:pPr>
        <w:ind w:left="1803" w:hanging="357"/>
      </w:pPr>
      <w:rPr>
        <w:rFonts w:hint="default"/>
        <w:lang w:val="pl-PL" w:eastAsia="en-US" w:bidi="ar-SA"/>
      </w:rPr>
    </w:lvl>
    <w:lvl w:ilvl="7" w:tplc="5B22AD96">
      <w:numFmt w:val="bullet"/>
      <w:lvlText w:val="•"/>
      <w:lvlJc w:val="left"/>
      <w:pPr>
        <w:ind w:left="1838" w:hanging="357"/>
      </w:pPr>
      <w:rPr>
        <w:rFonts w:hint="default"/>
        <w:lang w:val="pl-PL" w:eastAsia="en-US" w:bidi="ar-SA"/>
      </w:rPr>
    </w:lvl>
    <w:lvl w:ilvl="8" w:tplc="FF808836">
      <w:numFmt w:val="bullet"/>
      <w:lvlText w:val="•"/>
      <w:lvlJc w:val="left"/>
      <w:pPr>
        <w:ind w:left="1873" w:hanging="357"/>
      </w:pPr>
      <w:rPr>
        <w:rFonts w:hint="default"/>
        <w:lang w:val="pl-PL" w:eastAsia="en-US" w:bidi="ar-SA"/>
      </w:rPr>
    </w:lvl>
  </w:abstractNum>
  <w:abstractNum w:abstractNumId="134">
    <w:nsid w:val="7B1476FD"/>
    <w:multiLevelType w:val="hybridMultilevel"/>
    <w:tmpl w:val="1D7C91FC"/>
    <w:lvl w:ilvl="0" w:tplc="B406D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3E89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0E9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2279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6D6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1EC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90A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C31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944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B3F7C64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5"/>
  </w:num>
  <w:num w:numId="2">
    <w:abstractNumId w:val="55"/>
  </w:num>
  <w:num w:numId="3">
    <w:abstractNumId w:val="34"/>
  </w:num>
  <w:num w:numId="4">
    <w:abstractNumId w:val="98"/>
  </w:num>
  <w:num w:numId="5">
    <w:abstractNumId w:val="33"/>
  </w:num>
  <w:num w:numId="6">
    <w:abstractNumId w:val="104"/>
  </w:num>
  <w:num w:numId="7">
    <w:abstractNumId w:val="87"/>
  </w:num>
  <w:num w:numId="8">
    <w:abstractNumId w:val="114"/>
  </w:num>
  <w:num w:numId="9">
    <w:abstractNumId w:val="61"/>
  </w:num>
  <w:num w:numId="10">
    <w:abstractNumId w:val="106"/>
  </w:num>
  <w:num w:numId="11">
    <w:abstractNumId w:val="42"/>
  </w:num>
  <w:num w:numId="12">
    <w:abstractNumId w:val="125"/>
  </w:num>
  <w:num w:numId="13">
    <w:abstractNumId w:val="134"/>
  </w:num>
  <w:num w:numId="14">
    <w:abstractNumId w:val="100"/>
  </w:num>
  <w:num w:numId="15">
    <w:abstractNumId w:val="129"/>
  </w:num>
  <w:num w:numId="16">
    <w:abstractNumId w:val="26"/>
  </w:num>
  <w:num w:numId="17">
    <w:abstractNumId w:val="66"/>
  </w:num>
  <w:num w:numId="18">
    <w:abstractNumId w:val="127"/>
  </w:num>
  <w:num w:numId="19">
    <w:abstractNumId w:val="59"/>
  </w:num>
  <w:num w:numId="20">
    <w:abstractNumId w:val="52"/>
  </w:num>
  <w:num w:numId="21">
    <w:abstractNumId w:val="99"/>
  </w:num>
  <w:num w:numId="22">
    <w:abstractNumId w:val="135"/>
  </w:num>
  <w:num w:numId="23">
    <w:abstractNumId w:val="43"/>
  </w:num>
  <w:num w:numId="24">
    <w:abstractNumId w:val="74"/>
  </w:num>
  <w:num w:numId="25">
    <w:abstractNumId w:val="105"/>
  </w:num>
  <w:num w:numId="26">
    <w:abstractNumId w:val="85"/>
  </w:num>
  <w:num w:numId="27">
    <w:abstractNumId w:val="115"/>
  </w:num>
  <w:num w:numId="28">
    <w:abstractNumId w:val="120"/>
  </w:num>
  <w:num w:numId="29">
    <w:abstractNumId w:val="83"/>
  </w:num>
  <w:num w:numId="30">
    <w:abstractNumId w:val="28"/>
  </w:num>
  <w:num w:numId="31">
    <w:abstractNumId w:val="107"/>
  </w:num>
  <w:num w:numId="32">
    <w:abstractNumId w:val="77"/>
  </w:num>
  <w:num w:numId="33">
    <w:abstractNumId w:val="44"/>
  </w:num>
  <w:num w:numId="34">
    <w:abstractNumId w:val="86"/>
  </w:num>
  <w:num w:numId="35">
    <w:abstractNumId w:val="93"/>
  </w:num>
  <w:num w:numId="36">
    <w:abstractNumId w:val="63"/>
  </w:num>
  <w:num w:numId="37">
    <w:abstractNumId w:val="123"/>
  </w:num>
  <w:num w:numId="38">
    <w:abstractNumId w:val="78"/>
  </w:num>
  <w:num w:numId="39">
    <w:abstractNumId w:val="40"/>
  </w:num>
  <w:num w:numId="40">
    <w:abstractNumId w:val="76"/>
  </w:num>
  <w:num w:numId="41">
    <w:abstractNumId w:val="131"/>
  </w:num>
  <w:num w:numId="42">
    <w:abstractNumId w:val="110"/>
  </w:num>
  <w:num w:numId="43">
    <w:abstractNumId w:val="36"/>
  </w:num>
  <w:num w:numId="44">
    <w:abstractNumId w:val="97"/>
  </w:num>
  <w:num w:numId="45">
    <w:abstractNumId w:val="70"/>
  </w:num>
  <w:num w:numId="46">
    <w:abstractNumId w:val="88"/>
  </w:num>
  <w:num w:numId="47">
    <w:abstractNumId w:val="130"/>
  </w:num>
  <w:num w:numId="48">
    <w:abstractNumId w:val="32"/>
  </w:num>
  <w:num w:numId="49">
    <w:abstractNumId w:val="109"/>
  </w:num>
  <w:num w:numId="50">
    <w:abstractNumId w:val="65"/>
  </w:num>
  <w:num w:numId="51">
    <w:abstractNumId w:val="102"/>
  </w:num>
  <w:num w:numId="52">
    <w:abstractNumId w:val="79"/>
  </w:num>
  <w:num w:numId="53">
    <w:abstractNumId w:val="84"/>
  </w:num>
  <w:num w:numId="54">
    <w:abstractNumId w:val="62"/>
  </w:num>
  <w:num w:numId="55">
    <w:abstractNumId w:val="57"/>
  </w:num>
  <w:num w:numId="56">
    <w:abstractNumId w:val="71"/>
  </w:num>
  <w:num w:numId="57">
    <w:abstractNumId w:val="21"/>
  </w:num>
  <w:num w:numId="58">
    <w:abstractNumId w:val="132"/>
  </w:num>
  <w:num w:numId="59">
    <w:abstractNumId w:val="49"/>
  </w:num>
  <w:num w:numId="60">
    <w:abstractNumId w:val="108"/>
  </w:num>
  <w:num w:numId="61">
    <w:abstractNumId w:val="116"/>
  </w:num>
  <w:num w:numId="62">
    <w:abstractNumId w:val="126"/>
  </w:num>
  <w:num w:numId="63">
    <w:abstractNumId w:val="67"/>
  </w:num>
  <w:num w:numId="64">
    <w:abstractNumId w:val="31"/>
  </w:num>
  <w:num w:numId="65">
    <w:abstractNumId w:val="89"/>
  </w:num>
  <w:num w:numId="66">
    <w:abstractNumId w:val="50"/>
  </w:num>
  <w:num w:numId="67">
    <w:abstractNumId w:val="47"/>
  </w:num>
  <w:num w:numId="68">
    <w:abstractNumId w:val="117"/>
  </w:num>
  <w:num w:numId="69">
    <w:abstractNumId w:val="39"/>
  </w:num>
  <w:num w:numId="70">
    <w:abstractNumId w:val="37"/>
  </w:num>
  <w:num w:numId="71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73"/>
  </w:num>
  <w:num w:numId="73">
    <w:abstractNumId w:val="22"/>
  </w:num>
  <w:num w:numId="74">
    <w:abstractNumId w:val="112"/>
  </w:num>
  <w:num w:numId="75">
    <w:abstractNumId w:val="24"/>
  </w:num>
  <w:num w:numId="76">
    <w:abstractNumId w:val="53"/>
  </w:num>
  <w:num w:numId="77">
    <w:abstractNumId w:val="82"/>
  </w:num>
  <w:num w:numId="78">
    <w:abstractNumId w:val="68"/>
  </w:num>
  <w:num w:numId="79">
    <w:abstractNumId w:val="46"/>
  </w:num>
  <w:num w:numId="80">
    <w:abstractNumId w:val="90"/>
  </w:num>
  <w:num w:numId="81">
    <w:abstractNumId w:val="122"/>
  </w:num>
  <w:num w:numId="82">
    <w:abstractNumId w:val="92"/>
  </w:num>
  <w:num w:numId="83">
    <w:abstractNumId w:val="58"/>
  </w:num>
  <w:num w:numId="84">
    <w:abstractNumId w:val="113"/>
  </w:num>
  <w:num w:numId="85">
    <w:abstractNumId w:val="111"/>
  </w:num>
  <w:num w:numId="86">
    <w:abstractNumId w:val="30"/>
  </w:num>
  <w:num w:numId="87">
    <w:abstractNumId w:val="75"/>
  </w:num>
  <w:num w:numId="88">
    <w:abstractNumId w:val="128"/>
  </w:num>
  <w:num w:numId="89">
    <w:abstractNumId w:val="54"/>
  </w:num>
  <w:num w:numId="90">
    <w:abstractNumId w:val="20"/>
  </w:num>
  <w:num w:numId="91">
    <w:abstractNumId w:val="35"/>
  </w:num>
  <w:num w:numId="92">
    <w:abstractNumId w:val="48"/>
  </w:num>
  <w:num w:numId="93">
    <w:abstractNumId w:val="60"/>
  </w:num>
  <w:num w:numId="94">
    <w:abstractNumId w:val="96"/>
  </w:num>
  <w:num w:numId="95">
    <w:abstractNumId w:val="80"/>
  </w:num>
  <w:num w:numId="96">
    <w:abstractNumId w:val="124"/>
  </w:num>
  <w:num w:numId="97">
    <w:abstractNumId w:val="101"/>
  </w:num>
  <w:num w:numId="98">
    <w:abstractNumId w:val="29"/>
  </w:num>
  <w:num w:numId="99">
    <w:abstractNumId w:val="19"/>
  </w:num>
  <w:num w:numId="100">
    <w:abstractNumId w:val="119"/>
  </w:num>
  <w:num w:numId="101">
    <w:abstractNumId w:val="91"/>
  </w:num>
  <w:num w:numId="102">
    <w:abstractNumId w:val="27"/>
  </w:num>
  <w:num w:numId="103">
    <w:abstractNumId w:val="72"/>
  </w:num>
  <w:num w:numId="104">
    <w:abstractNumId w:val="95"/>
  </w:num>
  <w:num w:numId="105">
    <w:abstractNumId w:val="81"/>
  </w:num>
  <w:num w:numId="106">
    <w:abstractNumId w:val="18"/>
  </w:num>
  <w:num w:numId="107">
    <w:abstractNumId w:val="56"/>
  </w:num>
  <w:num w:numId="108">
    <w:abstractNumId w:val="69"/>
  </w:num>
  <w:num w:numId="109">
    <w:abstractNumId w:val="103"/>
  </w:num>
  <w:num w:numId="110">
    <w:abstractNumId w:val="23"/>
  </w:num>
  <w:num w:numId="111">
    <w:abstractNumId w:val="133"/>
  </w:num>
  <w:num w:numId="112">
    <w:abstractNumId w:val="41"/>
  </w:num>
  <w:num w:numId="113">
    <w:abstractNumId w:val="38"/>
  </w:num>
  <w:num w:numId="114">
    <w:abstractNumId w:val="118"/>
  </w:num>
  <w:num w:numId="115">
    <w:abstractNumId w:val="45"/>
  </w:num>
  <w:num w:numId="116">
    <w:abstractNumId w:val="94"/>
  </w:num>
  <w:num w:numId="117">
    <w:abstractNumId w:val="64"/>
  </w:num>
  <w:num w:numId="118">
    <w:abstractNumId w:val="51"/>
  </w:num>
  <w:numIdMacAtCleanup w:val="10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Formatting/>
  <w:defaultTabStop w:val="567"/>
  <w:hyphenationZone w:val="851"/>
  <w:drawingGridHorizontalSpacing w:val="14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67A73"/>
    <w:rsid w:val="0000055A"/>
    <w:rsid w:val="00000641"/>
    <w:rsid w:val="0000064C"/>
    <w:rsid w:val="00001194"/>
    <w:rsid w:val="0000163F"/>
    <w:rsid w:val="00001B5B"/>
    <w:rsid w:val="00001CBD"/>
    <w:rsid w:val="00001DD6"/>
    <w:rsid w:val="00002AB5"/>
    <w:rsid w:val="00002CCA"/>
    <w:rsid w:val="000030B1"/>
    <w:rsid w:val="00003257"/>
    <w:rsid w:val="00003B2E"/>
    <w:rsid w:val="000041D4"/>
    <w:rsid w:val="0000426E"/>
    <w:rsid w:val="000042DE"/>
    <w:rsid w:val="00004DD3"/>
    <w:rsid w:val="00004E82"/>
    <w:rsid w:val="00005899"/>
    <w:rsid w:val="00005DD4"/>
    <w:rsid w:val="000062AC"/>
    <w:rsid w:val="00006BBD"/>
    <w:rsid w:val="000070E1"/>
    <w:rsid w:val="00007B1B"/>
    <w:rsid w:val="00010370"/>
    <w:rsid w:val="00010B48"/>
    <w:rsid w:val="00010FB8"/>
    <w:rsid w:val="00011316"/>
    <w:rsid w:val="0001150E"/>
    <w:rsid w:val="00011B1C"/>
    <w:rsid w:val="0001212F"/>
    <w:rsid w:val="00012AAC"/>
    <w:rsid w:val="00012C20"/>
    <w:rsid w:val="00013780"/>
    <w:rsid w:val="00013973"/>
    <w:rsid w:val="0001442A"/>
    <w:rsid w:val="000156BF"/>
    <w:rsid w:val="00015BAC"/>
    <w:rsid w:val="00015C4B"/>
    <w:rsid w:val="00015EE2"/>
    <w:rsid w:val="0001629F"/>
    <w:rsid w:val="00016D18"/>
    <w:rsid w:val="000176A6"/>
    <w:rsid w:val="00017A81"/>
    <w:rsid w:val="00017EA8"/>
    <w:rsid w:val="00020572"/>
    <w:rsid w:val="000206F7"/>
    <w:rsid w:val="00020AE1"/>
    <w:rsid w:val="00020B74"/>
    <w:rsid w:val="00020C51"/>
    <w:rsid w:val="000214CB"/>
    <w:rsid w:val="00021B9B"/>
    <w:rsid w:val="00021BCB"/>
    <w:rsid w:val="0002242D"/>
    <w:rsid w:val="0002271F"/>
    <w:rsid w:val="00022F51"/>
    <w:rsid w:val="00023178"/>
    <w:rsid w:val="000239DD"/>
    <w:rsid w:val="00023D6E"/>
    <w:rsid w:val="000241EA"/>
    <w:rsid w:val="00024774"/>
    <w:rsid w:val="0002558E"/>
    <w:rsid w:val="00025875"/>
    <w:rsid w:val="00025E62"/>
    <w:rsid w:val="00026835"/>
    <w:rsid w:val="0002689A"/>
    <w:rsid w:val="000269EA"/>
    <w:rsid w:val="00026F17"/>
    <w:rsid w:val="00027307"/>
    <w:rsid w:val="00027540"/>
    <w:rsid w:val="000275F7"/>
    <w:rsid w:val="000279CD"/>
    <w:rsid w:val="000279F9"/>
    <w:rsid w:val="00027CF8"/>
    <w:rsid w:val="00027D6A"/>
    <w:rsid w:val="000301EC"/>
    <w:rsid w:val="000302D9"/>
    <w:rsid w:val="00031472"/>
    <w:rsid w:val="00031797"/>
    <w:rsid w:val="000318FD"/>
    <w:rsid w:val="00031A83"/>
    <w:rsid w:val="00031CA2"/>
    <w:rsid w:val="00031F98"/>
    <w:rsid w:val="00032092"/>
    <w:rsid w:val="0003224E"/>
    <w:rsid w:val="00033A3A"/>
    <w:rsid w:val="00033B3C"/>
    <w:rsid w:val="00033F20"/>
    <w:rsid w:val="00034474"/>
    <w:rsid w:val="00034562"/>
    <w:rsid w:val="00034976"/>
    <w:rsid w:val="00034DF7"/>
    <w:rsid w:val="0003573F"/>
    <w:rsid w:val="00035D06"/>
    <w:rsid w:val="00035DA3"/>
    <w:rsid w:val="00035E02"/>
    <w:rsid w:val="0003675D"/>
    <w:rsid w:val="00036B8C"/>
    <w:rsid w:val="00037202"/>
    <w:rsid w:val="00037D7E"/>
    <w:rsid w:val="00037FAC"/>
    <w:rsid w:val="000403B5"/>
    <w:rsid w:val="00040519"/>
    <w:rsid w:val="000405DE"/>
    <w:rsid w:val="000416E6"/>
    <w:rsid w:val="000417DB"/>
    <w:rsid w:val="0004183B"/>
    <w:rsid w:val="00041AB8"/>
    <w:rsid w:val="000422B5"/>
    <w:rsid w:val="000422D4"/>
    <w:rsid w:val="00042478"/>
    <w:rsid w:val="00042B1A"/>
    <w:rsid w:val="00042D79"/>
    <w:rsid w:val="00042E03"/>
    <w:rsid w:val="000431E6"/>
    <w:rsid w:val="00043493"/>
    <w:rsid w:val="000435B4"/>
    <w:rsid w:val="00043A1A"/>
    <w:rsid w:val="0004417D"/>
    <w:rsid w:val="00044522"/>
    <w:rsid w:val="000448F8"/>
    <w:rsid w:val="00044BD1"/>
    <w:rsid w:val="000450F9"/>
    <w:rsid w:val="000450FF"/>
    <w:rsid w:val="00045F34"/>
    <w:rsid w:val="00046394"/>
    <w:rsid w:val="00046E66"/>
    <w:rsid w:val="00046FA8"/>
    <w:rsid w:val="00047154"/>
    <w:rsid w:val="0004745B"/>
    <w:rsid w:val="00047773"/>
    <w:rsid w:val="00047D5E"/>
    <w:rsid w:val="00050095"/>
    <w:rsid w:val="00050DBF"/>
    <w:rsid w:val="00051366"/>
    <w:rsid w:val="00051391"/>
    <w:rsid w:val="00051559"/>
    <w:rsid w:val="00051773"/>
    <w:rsid w:val="00051831"/>
    <w:rsid w:val="00051FE3"/>
    <w:rsid w:val="000527AE"/>
    <w:rsid w:val="000528C7"/>
    <w:rsid w:val="00053E55"/>
    <w:rsid w:val="0005416F"/>
    <w:rsid w:val="0005438E"/>
    <w:rsid w:val="00054F18"/>
    <w:rsid w:val="00055840"/>
    <w:rsid w:val="0005588E"/>
    <w:rsid w:val="00055BFB"/>
    <w:rsid w:val="00055CBD"/>
    <w:rsid w:val="00056B71"/>
    <w:rsid w:val="0005748D"/>
    <w:rsid w:val="000575BF"/>
    <w:rsid w:val="00057D6C"/>
    <w:rsid w:val="00060063"/>
    <w:rsid w:val="0006047F"/>
    <w:rsid w:val="00060BB4"/>
    <w:rsid w:val="00060C1D"/>
    <w:rsid w:val="00060D3F"/>
    <w:rsid w:val="000618DA"/>
    <w:rsid w:val="00061CA2"/>
    <w:rsid w:val="000632A2"/>
    <w:rsid w:val="000637CB"/>
    <w:rsid w:val="00063E80"/>
    <w:rsid w:val="000643BD"/>
    <w:rsid w:val="00064588"/>
    <w:rsid w:val="000646AA"/>
    <w:rsid w:val="00064C51"/>
    <w:rsid w:val="0006588A"/>
    <w:rsid w:val="00065989"/>
    <w:rsid w:val="00065ACE"/>
    <w:rsid w:val="00065F0B"/>
    <w:rsid w:val="00066A68"/>
    <w:rsid w:val="00066C25"/>
    <w:rsid w:val="00066C7B"/>
    <w:rsid w:val="00067420"/>
    <w:rsid w:val="0006749F"/>
    <w:rsid w:val="00067AF8"/>
    <w:rsid w:val="00067E2C"/>
    <w:rsid w:val="00070595"/>
    <w:rsid w:val="00070CEA"/>
    <w:rsid w:val="00070EFF"/>
    <w:rsid w:val="0007122F"/>
    <w:rsid w:val="0007147E"/>
    <w:rsid w:val="00071562"/>
    <w:rsid w:val="00071569"/>
    <w:rsid w:val="000716AA"/>
    <w:rsid w:val="00071BEA"/>
    <w:rsid w:val="00071EB2"/>
    <w:rsid w:val="0007263B"/>
    <w:rsid w:val="000733CB"/>
    <w:rsid w:val="00073738"/>
    <w:rsid w:val="00073A58"/>
    <w:rsid w:val="00073DC8"/>
    <w:rsid w:val="00073E60"/>
    <w:rsid w:val="00074233"/>
    <w:rsid w:val="0007464D"/>
    <w:rsid w:val="00074B5B"/>
    <w:rsid w:val="00074B92"/>
    <w:rsid w:val="00075843"/>
    <w:rsid w:val="00075A91"/>
    <w:rsid w:val="00075BE9"/>
    <w:rsid w:val="00075FCF"/>
    <w:rsid w:val="0007604E"/>
    <w:rsid w:val="000761B3"/>
    <w:rsid w:val="00076254"/>
    <w:rsid w:val="0007633D"/>
    <w:rsid w:val="0007683E"/>
    <w:rsid w:val="0007736D"/>
    <w:rsid w:val="00077CAD"/>
    <w:rsid w:val="00077CF9"/>
    <w:rsid w:val="00080295"/>
    <w:rsid w:val="00080997"/>
    <w:rsid w:val="00080EA1"/>
    <w:rsid w:val="00081A10"/>
    <w:rsid w:val="00081B71"/>
    <w:rsid w:val="00082C98"/>
    <w:rsid w:val="00082F28"/>
    <w:rsid w:val="00083F25"/>
    <w:rsid w:val="000845D8"/>
    <w:rsid w:val="000846CE"/>
    <w:rsid w:val="00084FD1"/>
    <w:rsid w:val="00085301"/>
    <w:rsid w:val="00085428"/>
    <w:rsid w:val="00085587"/>
    <w:rsid w:val="0008577C"/>
    <w:rsid w:val="00085C68"/>
    <w:rsid w:val="00085FD4"/>
    <w:rsid w:val="00086399"/>
    <w:rsid w:val="000864CF"/>
    <w:rsid w:val="00086F33"/>
    <w:rsid w:val="000874CF"/>
    <w:rsid w:val="00090100"/>
    <w:rsid w:val="000903B9"/>
    <w:rsid w:val="0009074A"/>
    <w:rsid w:val="00091007"/>
    <w:rsid w:val="00091179"/>
    <w:rsid w:val="0009148B"/>
    <w:rsid w:val="00091AF3"/>
    <w:rsid w:val="00092713"/>
    <w:rsid w:val="0009275D"/>
    <w:rsid w:val="00093AEA"/>
    <w:rsid w:val="00094356"/>
    <w:rsid w:val="0009436E"/>
    <w:rsid w:val="0009585A"/>
    <w:rsid w:val="000958F2"/>
    <w:rsid w:val="00095B6C"/>
    <w:rsid w:val="00095CB1"/>
    <w:rsid w:val="00096770"/>
    <w:rsid w:val="00096B1F"/>
    <w:rsid w:val="000978F8"/>
    <w:rsid w:val="00097AEE"/>
    <w:rsid w:val="00097B9F"/>
    <w:rsid w:val="000A09ED"/>
    <w:rsid w:val="000A0B48"/>
    <w:rsid w:val="000A0DC3"/>
    <w:rsid w:val="000A170D"/>
    <w:rsid w:val="000A1847"/>
    <w:rsid w:val="000A1A60"/>
    <w:rsid w:val="000A2A92"/>
    <w:rsid w:val="000A2D15"/>
    <w:rsid w:val="000A30C8"/>
    <w:rsid w:val="000A3442"/>
    <w:rsid w:val="000A50BA"/>
    <w:rsid w:val="000A52A3"/>
    <w:rsid w:val="000A54AD"/>
    <w:rsid w:val="000A5909"/>
    <w:rsid w:val="000A61C3"/>
    <w:rsid w:val="000A6335"/>
    <w:rsid w:val="000A6442"/>
    <w:rsid w:val="000A732E"/>
    <w:rsid w:val="000A7777"/>
    <w:rsid w:val="000A7A90"/>
    <w:rsid w:val="000A7C54"/>
    <w:rsid w:val="000A7E88"/>
    <w:rsid w:val="000B068B"/>
    <w:rsid w:val="000B09BC"/>
    <w:rsid w:val="000B0ABA"/>
    <w:rsid w:val="000B0E7D"/>
    <w:rsid w:val="000B0FA5"/>
    <w:rsid w:val="000B10F5"/>
    <w:rsid w:val="000B1125"/>
    <w:rsid w:val="000B1313"/>
    <w:rsid w:val="000B1378"/>
    <w:rsid w:val="000B1717"/>
    <w:rsid w:val="000B1E61"/>
    <w:rsid w:val="000B2E65"/>
    <w:rsid w:val="000B2FD3"/>
    <w:rsid w:val="000B3945"/>
    <w:rsid w:val="000B4FEE"/>
    <w:rsid w:val="000B52D4"/>
    <w:rsid w:val="000B575B"/>
    <w:rsid w:val="000B6114"/>
    <w:rsid w:val="000B6277"/>
    <w:rsid w:val="000B6369"/>
    <w:rsid w:val="000B6508"/>
    <w:rsid w:val="000B664E"/>
    <w:rsid w:val="000B67C0"/>
    <w:rsid w:val="000B722C"/>
    <w:rsid w:val="000B7C76"/>
    <w:rsid w:val="000C0234"/>
    <w:rsid w:val="000C047B"/>
    <w:rsid w:val="000C06A7"/>
    <w:rsid w:val="000C06F2"/>
    <w:rsid w:val="000C076A"/>
    <w:rsid w:val="000C08F4"/>
    <w:rsid w:val="000C093E"/>
    <w:rsid w:val="000C0A2A"/>
    <w:rsid w:val="000C1776"/>
    <w:rsid w:val="000C1C1F"/>
    <w:rsid w:val="000C1E2A"/>
    <w:rsid w:val="000C21BE"/>
    <w:rsid w:val="000C248C"/>
    <w:rsid w:val="000C366D"/>
    <w:rsid w:val="000C369F"/>
    <w:rsid w:val="000C49AE"/>
    <w:rsid w:val="000C4FB4"/>
    <w:rsid w:val="000C4FBD"/>
    <w:rsid w:val="000C533D"/>
    <w:rsid w:val="000C5769"/>
    <w:rsid w:val="000C686F"/>
    <w:rsid w:val="000C6B2F"/>
    <w:rsid w:val="000C6E0F"/>
    <w:rsid w:val="000C73B2"/>
    <w:rsid w:val="000C76EC"/>
    <w:rsid w:val="000C7AAE"/>
    <w:rsid w:val="000D00B2"/>
    <w:rsid w:val="000D026D"/>
    <w:rsid w:val="000D05E8"/>
    <w:rsid w:val="000D09BB"/>
    <w:rsid w:val="000D0C50"/>
    <w:rsid w:val="000D0FF8"/>
    <w:rsid w:val="000D13B4"/>
    <w:rsid w:val="000D1FF8"/>
    <w:rsid w:val="000D206C"/>
    <w:rsid w:val="000D23BA"/>
    <w:rsid w:val="000D274B"/>
    <w:rsid w:val="000D2EB5"/>
    <w:rsid w:val="000D2FF0"/>
    <w:rsid w:val="000D3A13"/>
    <w:rsid w:val="000D3F9A"/>
    <w:rsid w:val="000D4314"/>
    <w:rsid w:val="000D466B"/>
    <w:rsid w:val="000D4953"/>
    <w:rsid w:val="000D4ACE"/>
    <w:rsid w:val="000D4AD4"/>
    <w:rsid w:val="000D59D1"/>
    <w:rsid w:val="000D5FCF"/>
    <w:rsid w:val="000D6057"/>
    <w:rsid w:val="000D6501"/>
    <w:rsid w:val="000D666B"/>
    <w:rsid w:val="000D6FF1"/>
    <w:rsid w:val="000D7039"/>
    <w:rsid w:val="000D7163"/>
    <w:rsid w:val="000D7AAE"/>
    <w:rsid w:val="000E0B2C"/>
    <w:rsid w:val="000E0DCF"/>
    <w:rsid w:val="000E0F25"/>
    <w:rsid w:val="000E10E4"/>
    <w:rsid w:val="000E12CD"/>
    <w:rsid w:val="000E1675"/>
    <w:rsid w:val="000E1CA9"/>
    <w:rsid w:val="000E23B3"/>
    <w:rsid w:val="000E2CBB"/>
    <w:rsid w:val="000E3984"/>
    <w:rsid w:val="000E54D1"/>
    <w:rsid w:val="000E54ED"/>
    <w:rsid w:val="000E55BD"/>
    <w:rsid w:val="000E5865"/>
    <w:rsid w:val="000E604E"/>
    <w:rsid w:val="000E6447"/>
    <w:rsid w:val="000E69DD"/>
    <w:rsid w:val="000E7304"/>
    <w:rsid w:val="000E7A1A"/>
    <w:rsid w:val="000E7D10"/>
    <w:rsid w:val="000F1EA4"/>
    <w:rsid w:val="000F2903"/>
    <w:rsid w:val="000F32BC"/>
    <w:rsid w:val="000F3441"/>
    <w:rsid w:val="000F385F"/>
    <w:rsid w:val="000F442E"/>
    <w:rsid w:val="000F454D"/>
    <w:rsid w:val="000F488D"/>
    <w:rsid w:val="000F4923"/>
    <w:rsid w:val="000F49E0"/>
    <w:rsid w:val="000F5177"/>
    <w:rsid w:val="000F5291"/>
    <w:rsid w:val="000F5333"/>
    <w:rsid w:val="000F539F"/>
    <w:rsid w:val="000F590A"/>
    <w:rsid w:val="000F5C5C"/>
    <w:rsid w:val="000F5DB3"/>
    <w:rsid w:val="000F61A3"/>
    <w:rsid w:val="000F6860"/>
    <w:rsid w:val="000F686D"/>
    <w:rsid w:val="000F6AC3"/>
    <w:rsid w:val="000F6F66"/>
    <w:rsid w:val="000F769C"/>
    <w:rsid w:val="000F7C55"/>
    <w:rsid w:val="0010008F"/>
    <w:rsid w:val="00100469"/>
    <w:rsid w:val="00100DC9"/>
    <w:rsid w:val="00101730"/>
    <w:rsid w:val="001017DC"/>
    <w:rsid w:val="00101E46"/>
    <w:rsid w:val="00101EC6"/>
    <w:rsid w:val="00101FF8"/>
    <w:rsid w:val="0010227E"/>
    <w:rsid w:val="00103199"/>
    <w:rsid w:val="00103208"/>
    <w:rsid w:val="00103E7B"/>
    <w:rsid w:val="00104510"/>
    <w:rsid w:val="0010464E"/>
    <w:rsid w:val="0010470D"/>
    <w:rsid w:val="001047AD"/>
    <w:rsid w:val="00104A2C"/>
    <w:rsid w:val="00105BAA"/>
    <w:rsid w:val="00105C6D"/>
    <w:rsid w:val="00105F43"/>
    <w:rsid w:val="0010655B"/>
    <w:rsid w:val="00106BAD"/>
    <w:rsid w:val="00106D5A"/>
    <w:rsid w:val="00106F22"/>
    <w:rsid w:val="00106FA8"/>
    <w:rsid w:val="0010739E"/>
    <w:rsid w:val="0010767E"/>
    <w:rsid w:val="00107A40"/>
    <w:rsid w:val="00107AAC"/>
    <w:rsid w:val="00110294"/>
    <w:rsid w:val="001105BB"/>
    <w:rsid w:val="00110714"/>
    <w:rsid w:val="001108AE"/>
    <w:rsid w:val="00110CC1"/>
    <w:rsid w:val="00110CE4"/>
    <w:rsid w:val="001114D1"/>
    <w:rsid w:val="001115EC"/>
    <w:rsid w:val="00112725"/>
    <w:rsid w:val="00112787"/>
    <w:rsid w:val="001135A1"/>
    <w:rsid w:val="001136E9"/>
    <w:rsid w:val="0011376C"/>
    <w:rsid w:val="00113FBC"/>
    <w:rsid w:val="00113FD3"/>
    <w:rsid w:val="0011448B"/>
    <w:rsid w:val="00114503"/>
    <w:rsid w:val="001145A2"/>
    <w:rsid w:val="001146EB"/>
    <w:rsid w:val="0011493B"/>
    <w:rsid w:val="001149A4"/>
    <w:rsid w:val="001149FA"/>
    <w:rsid w:val="001151BC"/>
    <w:rsid w:val="00115BF5"/>
    <w:rsid w:val="00116285"/>
    <w:rsid w:val="00116A3D"/>
    <w:rsid w:val="00116D1F"/>
    <w:rsid w:val="0011747D"/>
    <w:rsid w:val="001174F8"/>
    <w:rsid w:val="00117E96"/>
    <w:rsid w:val="0012057B"/>
    <w:rsid w:val="00120DA1"/>
    <w:rsid w:val="0012192E"/>
    <w:rsid w:val="00121CB9"/>
    <w:rsid w:val="001223D9"/>
    <w:rsid w:val="00122562"/>
    <w:rsid w:val="0012297E"/>
    <w:rsid w:val="00122F4F"/>
    <w:rsid w:val="0012330F"/>
    <w:rsid w:val="00123314"/>
    <w:rsid w:val="0012331D"/>
    <w:rsid w:val="00123810"/>
    <w:rsid w:val="00123EC1"/>
    <w:rsid w:val="001245AE"/>
    <w:rsid w:val="00124D17"/>
    <w:rsid w:val="00125053"/>
    <w:rsid w:val="00125189"/>
    <w:rsid w:val="0012698E"/>
    <w:rsid w:val="00126AB0"/>
    <w:rsid w:val="00127114"/>
    <w:rsid w:val="00127717"/>
    <w:rsid w:val="00127A0F"/>
    <w:rsid w:val="0013005B"/>
    <w:rsid w:val="001300A4"/>
    <w:rsid w:val="001304DE"/>
    <w:rsid w:val="001305BB"/>
    <w:rsid w:val="0013073F"/>
    <w:rsid w:val="00130AE7"/>
    <w:rsid w:val="00130E98"/>
    <w:rsid w:val="001313CD"/>
    <w:rsid w:val="00131910"/>
    <w:rsid w:val="001323DE"/>
    <w:rsid w:val="001327C9"/>
    <w:rsid w:val="00132A80"/>
    <w:rsid w:val="00132CBE"/>
    <w:rsid w:val="0013351D"/>
    <w:rsid w:val="001335B6"/>
    <w:rsid w:val="001339C2"/>
    <w:rsid w:val="001343DD"/>
    <w:rsid w:val="00134765"/>
    <w:rsid w:val="00134952"/>
    <w:rsid w:val="00135077"/>
    <w:rsid w:val="001351EB"/>
    <w:rsid w:val="0013550E"/>
    <w:rsid w:val="00135789"/>
    <w:rsid w:val="0013589C"/>
    <w:rsid w:val="00135D58"/>
    <w:rsid w:val="00135E80"/>
    <w:rsid w:val="00136116"/>
    <w:rsid w:val="00136F03"/>
    <w:rsid w:val="00137E0A"/>
    <w:rsid w:val="00141EAF"/>
    <w:rsid w:val="00141F1F"/>
    <w:rsid w:val="00142223"/>
    <w:rsid w:val="00142A57"/>
    <w:rsid w:val="00143038"/>
    <w:rsid w:val="00143086"/>
    <w:rsid w:val="00143133"/>
    <w:rsid w:val="0014314A"/>
    <w:rsid w:val="0014379F"/>
    <w:rsid w:val="001437E0"/>
    <w:rsid w:val="00143822"/>
    <w:rsid w:val="00143888"/>
    <w:rsid w:val="001440E2"/>
    <w:rsid w:val="00144359"/>
    <w:rsid w:val="00144CA9"/>
    <w:rsid w:val="00145012"/>
    <w:rsid w:val="00145068"/>
    <w:rsid w:val="001452DE"/>
    <w:rsid w:val="00145564"/>
    <w:rsid w:val="00145671"/>
    <w:rsid w:val="00146207"/>
    <w:rsid w:val="00146927"/>
    <w:rsid w:val="00146EE3"/>
    <w:rsid w:val="00147956"/>
    <w:rsid w:val="00147A2B"/>
    <w:rsid w:val="00147A45"/>
    <w:rsid w:val="00147A93"/>
    <w:rsid w:val="00147E16"/>
    <w:rsid w:val="00150339"/>
    <w:rsid w:val="00150A38"/>
    <w:rsid w:val="00150C8C"/>
    <w:rsid w:val="0015129B"/>
    <w:rsid w:val="001517AC"/>
    <w:rsid w:val="0015183D"/>
    <w:rsid w:val="00151DB0"/>
    <w:rsid w:val="00152B54"/>
    <w:rsid w:val="00152C2A"/>
    <w:rsid w:val="00152EEB"/>
    <w:rsid w:val="001531C3"/>
    <w:rsid w:val="00153217"/>
    <w:rsid w:val="001532E0"/>
    <w:rsid w:val="0015344E"/>
    <w:rsid w:val="0015417C"/>
    <w:rsid w:val="001541EF"/>
    <w:rsid w:val="001545FC"/>
    <w:rsid w:val="0015496F"/>
    <w:rsid w:val="00154EED"/>
    <w:rsid w:val="001550A1"/>
    <w:rsid w:val="00155310"/>
    <w:rsid w:val="001555B0"/>
    <w:rsid w:val="00156251"/>
    <w:rsid w:val="00156494"/>
    <w:rsid w:val="00157F97"/>
    <w:rsid w:val="0016034A"/>
    <w:rsid w:val="00160AFC"/>
    <w:rsid w:val="00160B68"/>
    <w:rsid w:val="0016100D"/>
    <w:rsid w:val="001615AB"/>
    <w:rsid w:val="00161A93"/>
    <w:rsid w:val="00161DFF"/>
    <w:rsid w:val="00161EE9"/>
    <w:rsid w:val="0016214B"/>
    <w:rsid w:val="00162515"/>
    <w:rsid w:val="0016274E"/>
    <w:rsid w:val="00163F9D"/>
    <w:rsid w:val="0016417D"/>
    <w:rsid w:val="00164B8D"/>
    <w:rsid w:val="00165154"/>
    <w:rsid w:val="001658AD"/>
    <w:rsid w:val="00165D95"/>
    <w:rsid w:val="00166D20"/>
    <w:rsid w:val="00166DF1"/>
    <w:rsid w:val="00167502"/>
    <w:rsid w:val="001679AF"/>
    <w:rsid w:val="00167C06"/>
    <w:rsid w:val="001702DE"/>
    <w:rsid w:val="001707F9"/>
    <w:rsid w:val="00170DF0"/>
    <w:rsid w:val="001716D7"/>
    <w:rsid w:val="00171C89"/>
    <w:rsid w:val="00172046"/>
    <w:rsid w:val="001724D0"/>
    <w:rsid w:val="0017268D"/>
    <w:rsid w:val="001728AA"/>
    <w:rsid w:val="00172E99"/>
    <w:rsid w:val="00173107"/>
    <w:rsid w:val="00173C42"/>
    <w:rsid w:val="001748E2"/>
    <w:rsid w:val="00175014"/>
    <w:rsid w:val="00175144"/>
    <w:rsid w:val="0017551D"/>
    <w:rsid w:val="00175857"/>
    <w:rsid w:val="00175D12"/>
    <w:rsid w:val="00176045"/>
    <w:rsid w:val="0017608A"/>
    <w:rsid w:val="00176F99"/>
    <w:rsid w:val="001775AF"/>
    <w:rsid w:val="001777F8"/>
    <w:rsid w:val="001801C7"/>
    <w:rsid w:val="00180CEA"/>
    <w:rsid w:val="0018127B"/>
    <w:rsid w:val="001812EB"/>
    <w:rsid w:val="001816B8"/>
    <w:rsid w:val="001825A3"/>
    <w:rsid w:val="00182953"/>
    <w:rsid w:val="00182E77"/>
    <w:rsid w:val="00183096"/>
    <w:rsid w:val="001832B1"/>
    <w:rsid w:val="00183700"/>
    <w:rsid w:val="00183B60"/>
    <w:rsid w:val="00183BDD"/>
    <w:rsid w:val="001841BE"/>
    <w:rsid w:val="0018440E"/>
    <w:rsid w:val="001849D2"/>
    <w:rsid w:val="00184E8C"/>
    <w:rsid w:val="001856BF"/>
    <w:rsid w:val="001858E6"/>
    <w:rsid w:val="00186BBC"/>
    <w:rsid w:val="00186E2B"/>
    <w:rsid w:val="0018703A"/>
    <w:rsid w:val="0018723F"/>
    <w:rsid w:val="00187D79"/>
    <w:rsid w:val="00187DEB"/>
    <w:rsid w:val="00187FEB"/>
    <w:rsid w:val="00190182"/>
    <w:rsid w:val="00190280"/>
    <w:rsid w:val="00190704"/>
    <w:rsid w:val="00190D29"/>
    <w:rsid w:val="00190EC6"/>
    <w:rsid w:val="00192D1B"/>
    <w:rsid w:val="00192DB3"/>
    <w:rsid w:val="0019362B"/>
    <w:rsid w:val="0019378F"/>
    <w:rsid w:val="00193925"/>
    <w:rsid w:val="001939C8"/>
    <w:rsid w:val="00194982"/>
    <w:rsid w:val="00194A9C"/>
    <w:rsid w:val="00194C35"/>
    <w:rsid w:val="001953B4"/>
    <w:rsid w:val="00195550"/>
    <w:rsid w:val="001958C7"/>
    <w:rsid w:val="00195AD1"/>
    <w:rsid w:val="00195AEB"/>
    <w:rsid w:val="001969AB"/>
    <w:rsid w:val="001973FC"/>
    <w:rsid w:val="001977F6"/>
    <w:rsid w:val="001A0083"/>
    <w:rsid w:val="001A02D9"/>
    <w:rsid w:val="001A038D"/>
    <w:rsid w:val="001A041F"/>
    <w:rsid w:val="001A0595"/>
    <w:rsid w:val="001A067D"/>
    <w:rsid w:val="001A0D1B"/>
    <w:rsid w:val="001A1297"/>
    <w:rsid w:val="001A1537"/>
    <w:rsid w:val="001A16E9"/>
    <w:rsid w:val="001A1B8D"/>
    <w:rsid w:val="001A1C9F"/>
    <w:rsid w:val="001A1E28"/>
    <w:rsid w:val="001A277A"/>
    <w:rsid w:val="001A2C7D"/>
    <w:rsid w:val="001A2CB9"/>
    <w:rsid w:val="001A395F"/>
    <w:rsid w:val="001A39B3"/>
    <w:rsid w:val="001A3A83"/>
    <w:rsid w:val="001A3E7C"/>
    <w:rsid w:val="001A3F6E"/>
    <w:rsid w:val="001A418D"/>
    <w:rsid w:val="001A41DD"/>
    <w:rsid w:val="001A43BD"/>
    <w:rsid w:val="001A448B"/>
    <w:rsid w:val="001A4F7D"/>
    <w:rsid w:val="001A578F"/>
    <w:rsid w:val="001A5BF6"/>
    <w:rsid w:val="001A65B3"/>
    <w:rsid w:val="001A66C5"/>
    <w:rsid w:val="001A6848"/>
    <w:rsid w:val="001A72B0"/>
    <w:rsid w:val="001A7C91"/>
    <w:rsid w:val="001A7CA5"/>
    <w:rsid w:val="001A7CBD"/>
    <w:rsid w:val="001B0167"/>
    <w:rsid w:val="001B0AE9"/>
    <w:rsid w:val="001B0B6B"/>
    <w:rsid w:val="001B0F5A"/>
    <w:rsid w:val="001B1AF8"/>
    <w:rsid w:val="001B1B9C"/>
    <w:rsid w:val="001B2268"/>
    <w:rsid w:val="001B262B"/>
    <w:rsid w:val="001B264B"/>
    <w:rsid w:val="001B298E"/>
    <w:rsid w:val="001B2C36"/>
    <w:rsid w:val="001B2C72"/>
    <w:rsid w:val="001B2F84"/>
    <w:rsid w:val="001B2F8A"/>
    <w:rsid w:val="001B344A"/>
    <w:rsid w:val="001B3D86"/>
    <w:rsid w:val="001B4307"/>
    <w:rsid w:val="001B515A"/>
    <w:rsid w:val="001B563B"/>
    <w:rsid w:val="001B58BA"/>
    <w:rsid w:val="001B58EF"/>
    <w:rsid w:val="001B675C"/>
    <w:rsid w:val="001B68CA"/>
    <w:rsid w:val="001B6957"/>
    <w:rsid w:val="001B6DB1"/>
    <w:rsid w:val="001B7AB7"/>
    <w:rsid w:val="001C0098"/>
    <w:rsid w:val="001C0379"/>
    <w:rsid w:val="001C04A8"/>
    <w:rsid w:val="001C09B2"/>
    <w:rsid w:val="001C1172"/>
    <w:rsid w:val="001C14F0"/>
    <w:rsid w:val="001C154F"/>
    <w:rsid w:val="001C1B76"/>
    <w:rsid w:val="001C2223"/>
    <w:rsid w:val="001C2ED5"/>
    <w:rsid w:val="001C303A"/>
    <w:rsid w:val="001C3C3A"/>
    <w:rsid w:val="001C456D"/>
    <w:rsid w:val="001C4A0A"/>
    <w:rsid w:val="001C4B0C"/>
    <w:rsid w:val="001C4CB6"/>
    <w:rsid w:val="001C5008"/>
    <w:rsid w:val="001C5A6C"/>
    <w:rsid w:val="001C5C66"/>
    <w:rsid w:val="001C5E4B"/>
    <w:rsid w:val="001C671C"/>
    <w:rsid w:val="001C7034"/>
    <w:rsid w:val="001C7D05"/>
    <w:rsid w:val="001C7EA4"/>
    <w:rsid w:val="001D0037"/>
    <w:rsid w:val="001D0828"/>
    <w:rsid w:val="001D1083"/>
    <w:rsid w:val="001D1948"/>
    <w:rsid w:val="001D1A90"/>
    <w:rsid w:val="001D1AAF"/>
    <w:rsid w:val="001D1D51"/>
    <w:rsid w:val="001D2818"/>
    <w:rsid w:val="001D2AFE"/>
    <w:rsid w:val="001D2F51"/>
    <w:rsid w:val="001D379F"/>
    <w:rsid w:val="001D3A8C"/>
    <w:rsid w:val="001D43C1"/>
    <w:rsid w:val="001D4B83"/>
    <w:rsid w:val="001D585F"/>
    <w:rsid w:val="001D5A24"/>
    <w:rsid w:val="001D5BA3"/>
    <w:rsid w:val="001D65A2"/>
    <w:rsid w:val="001D65C4"/>
    <w:rsid w:val="001D6790"/>
    <w:rsid w:val="001D68FF"/>
    <w:rsid w:val="001D6A0C"/>
    <w:rsid w:val="001D7B50"/>
    <w:rsid w:val="001E031D"/>
    <w:rsid w:val="001E0C27"/>
    <w:rsid w:val="001E0CB2"/>
    <w:rsid w:val="001E110F"/>
    <w:rsid w:val="001E1195"/>
    <w:rsid w:val="001E11C8"/>
    <w:rsid w:val="001E1565"/>
    <w:rsid w:val="001E1631"/>
    <w:rsid w:val="001E1776"/>
    <w:rsid w:val="001E1809"/>
    <w:rsid w:val="001E1D0F"/>
    <w:rsid w:val="001E2D5A"/>
    <w:rsid w:val="001E301A"/>
    <w:rsid w:val="001E3660"/>
    <w:rsid w:val="001E37CC"/>
    <w:rsid w:val="001E3BEF"/>
    <w:rsid w:val="001E3CFC"/>
    <w:rsid w:val="001E3E9D"/>
    <w:rsid w:val="001E4B65"/>
    <w:rsid w:val="001E53BC"/>
    <w:rsid w:val="001E546A"/>
    <w:rsid w:val="001E54F1"/>
    <w:rsid w:val="001E56F4"/>
    <w:rsid w:val="001E5F71"/>
    <w:rsid w:val="001E6522"/>
    <w:rsid w:val="001E65F7"/>
    <w:rsid w:val="001E68A7"/>
    <w:rsid w:val="001E68C3"/>
    <w:rsid w:val="001E69E9"/>
    <w:rsid w:val="001E6CDD"/>
    <w:rsid w:val="001E6EDD"/>
    <w:rsid w:val="001E7183"/>
    <w:rsid w:val="001E76EE"/>
    <w:rsid w:val="001E7DBB"/>
    <w:rsid w:val="001E7F96"/>
    <w:rsid w:val="001E7FFA"/>
    <w:rsid w:val="001F0577"/>
    <w:rsid w:val="001F0663"/>
    <w:rsid w:val="001F0996"/>
    <w:rsid w:val="001F0A7C"/>
    <w:rsid w:val="001F1BC8"/>
    <w:rsid w:val="001F1BFB"/>
    <w:rsid w:val="001F1C99"/>
    <w:rsid w:val="001F23F3"/>
    <w:rsid w:val="001F2659"/>
    <w:rsid w:val="001F27D0"/>
    <w:rsid w:val="001F29FE"/>
    <w:rsid w:val="001F327F"/>
    <w:rsid w:val="001F3849"/>
    <w:rsid w:val="001F439F"/>
    <w:rsid w:val="001F4739"/>
    <w:rsid w:val="001F532F"/>
    <w:rsid w:val="001F53CE"/>
    <w:rsid w:val="001F5478"/>
    <w:rsid w:val="001F54C4"/>
    <w:rsid w:val="001F594E"/>
    <w:rsid w:val="001F6CAC"/>
    <w:rsid w:val="001F7569"/>
    <w:rsid w:val="001F7581"/>
    <w:rsid w:val="0020022E"/>
    <w:rsid w:val="002013F3"/>
    <w:rsid w:val="0020144C"/>
    <w:rsid w:val="00201C91"/>
    <w:rsid w:val="002025C0"/>
    <w:rsid w:val="00203068"/>
    <w:rsid w:val="00204FDD"/>
    <w:rsid w:val="002065EB"/>
    <w:rsid w:val="002067F4"/>
    <w:rsid w:val="00206A15"/>
    <w:rsid w:val="002078A0"/>
    <w:rsid w:val="002079F1"/>
    <w:rsid w:val="00207FC4"/>
    <w:rsid w:val="00210A56"/>
    <w:rsid w:val="002113AD"/>
    <w:rsid w:val="0021184B"/>
    <w:rsid w:val="00211E79"/>
    <w:rsid w:val="00211E87"/>
    <w:rsid w:val="0021257D"/>
    <w:rsid w:val="00212671"/>
    <w:rsid w:val="00212A8A"/>
    <w:rsid w:val="00213B34"/>
    <w:rsid w:val="00213DB5"/>
    <w:rsid w:val="0021407D"/>
    <w:rsid w:val="002145FB"/>
    <w:rsid w:val="00214F70"/>
    <w:rsid w:val="00215167"/>
    <w:rsid w:val="002152FA"/>
    <w:rsid w:val="002157EF"/>
    <w:rsid w:val="00215B14"/>
    <w:rsid w:val="002161A0"/>
    <w:rsid w:val="002161B4"/>
    <w:rsid w:val="00216AA0"/>
    <w:rsid w:val="00216C4C"/>
    <w:rsid w:val="00216FBC"/>
    <w:rsid w:val="00217119"/>
    <w:rsid w:val="00217295"/>
    <w:rsid w:val="0021741F"/>
    <w:rsid w:val="002202E8"/>
    <w:rsid w:val="00220AEF"/>
    <w:rsid w:val="0022261C"/>
    <w:rsid w:val="00222883"/>
    <w:rsid w:val="00222A4E"/>
    <w:rsid w:val="002232E2"/>
    <w:rsid w:val="002237A5"/>
    <w:rsid w:val="00223BD4"/>
    <w:rsid w:val="0022441F"/>
    <w:rsid w:val="00224833"/>
    <w:rsid w:val="0022562D"/>
    <w:rsid w:val="0022582A"/>
    <w:rsid w:val="0022647F"/>
    <w:rsid w:val="00226C3F"/>
    <w:rsid w:val="002276C8"/>
    <w:rsid w:val="0022788D"/>
    <w:rsid w:val="00227988"/>
    <w:rsid w:val="00227C02"/>
    <w:rsid w:val="00227DC9"/>
    <w:rsid w:val="00227DD7"/>
    <w:rsid w:val="0023065B"/>
    <w:rsid w:val="00230875"/>
    <w:rsid w:val="00230B28"/>
    <w:rsid w:val="00230E2A"/>
    <w:rsid w:val="00231066"/>
    <w:rsid w:val="002314AC"/>
    <w:rsid w:val="00231586"/>
    <w:rsid w:val="0023190A"/>
    <w:rsid w:val="00231A4D"/>
    <w:rsid w:val="00231B00"/>
    <w:rsid w:val="00231C45"/>
    <w:rsid w:val="00231DC0"/>
    <w:rsid w:val="0023206B"/>
    <w:rsid w:val="00232115"/>
    <w:rsid w:val="002324D6"/>
    <w:rsid w:val="00232874"/>
    <w:rsid w:val="0023314E"/>
    <w:rsid w:val="002331A8"/>
    <w:rsid w:val="002336F3"/>
    <w:rsid w:val="002338E2"/>
    <w:rsid w:val="0023407C"/>
    <w:rsid w:val="002344A8"/>
    <w:rsid w:val="0023467D"/>
    <w:rsid w:val="00234682"/>
    <w:rsid w:val="00234892"/>
    <w:rsid w:val="00234CC8"/>
    <w:rsid w:val="00234CD2"/>
    <w:rsid w:val="002352D9"/>
    <w:rsid w:val="00235928"/>
    <w:rsid w:val="00235D7E"/>
    <w:rsid w:val="0023619C"/>
    <w:rsid w:val="00236829"/>
    <w:rsid w:val="00236A57"/>
    <w:rsid w:val="00237028"/>
    <w:rsid w:val="002402B3"/>
    <w:rsid w:val="00240E9C"/>
    <w:rsid w:val="002411CF"/>
    <w:rsid w:val="00241429"/>
    <w:rsid w:val="00241715"/>
    <w:rsid w:val="00241A94"/>
    <w:rsid w:val="00241ADA"/>
    <w:rsid w:val="0024206C"/>
    <w:rsid w:val="00242173"/>
    <w:rsid w:val="00242576"/>
    <w:rsid w:val="00242AE8"/>
    <w:rsid w:val="00242D3E"/>
    <w:rsid w:val="00242F32"/>
    <w:rsid w:val="00242F68"/>
    <w:rsid w:val="002434D7"/>
    <w:rsid w:val="00243889"/>
    <w:rsid w:val="002438A8"/>
    <w:rsid w:val="00243EF8"/>
    <w:rsid w:val="00243F89"/>
    <w:rsid w:val="002444F3"/>
    <w:rsid w:val="00244A99"/>
    <w:rsid w:val="00244BF8"/>
    <w:rsid w:val="00245AFC"/>
    <w:rsid w:val="0024601B"/>
    <w:rsid w:val="00246B73"/>
    <w:rsid w:val="00246C96"/>
    <w:rsid w:val="00246EAA"/>
    <w:rsid w:val="002475FE"/>
    <w:rsid w:val="00250031"/>
    <w:rsid w:val="00250055"/>
    <w:rsid w:val="00251A3D"/>
    <w:rsid w:val="00252782"/>
    <w:rsid w:val="002527C1"/>
    <w:rsid w:val="0025372A"/>
    <w:rsid w:val="0025407B"/>
    <w:rsid w:val="00254972"/>
    <w:rsid w:val="00254B38"/>
    <w:rsid w:val="0025503F"/>
    <w:rsid w:val="00255E3E"/>
    <w:rsid w:val="00256FA1"/>
    <w:rsid w:val="002572D1"/>
    <w:rsid w:val="002574F7"/>
    <w:rsid w:val="002576A5"/>
    <w:rsid w:val="00257C18"/>
    <w:rsid w:val="00260231"/>
    <w:rsid w:val="00260679"/>
    <w:rsid w:val="00260AB8"/>
    <w:rsid w:val="00260F22"/>
    <w:rsid w:val="002618CE"/>
    <w:rsid w:val="00261E57"/>
    <w:rsid w:val="00261F47"/>
    <w:rsid w:val="0026208C"/>
    <w:rsid w:val="0026211B"/>
    <w:rsid w:val="002621E4"/>
    <w:rsid w:val="002623F5"/>
    <w:rsid w:val="0026240D"/>
    <w:rsid w:val="002626C3"/>
    <w:rsid w:val="002632D2"/>
    <w:rsid w:val="00263576"/>
    <w:rsid w:val="00263646"/>
    <w:rsid w:val="00263E29"/>
    <w:rsid w:val="00264C1A"/>
    <w:rsid w:val="002658BB"/>
    <w:rsid w:val="00265955"/>
    <w:rsid w:val="00265988"/>
    <w:rsid w:val="00265A48"/>
    <w:rsid w:val="00265CA4"/>
    <w:rsid w:val="00266012"/>
    <w:rsid w:val="00266072"/>
    <w:rsid w:val="00266FC0"/>
    <w:rsid w:val="002678EC"/>
    <w:rsid w:val="00267A06"/>
    <w:rsid w:val="00267C86"/>
    <w:rsid w:val="00270041"/>
    <w:rsid w:val="00270264"/>
    <w:rsid w:val="002702B8"/>
    <w:rsid w:val="0027096D"/>
    <w:rsid w:val="00271192"/>
    <w:rsid w:val="00271981"/>
    <w:rsid w:val="00271C93"/>
    <w:rsid w:val="0027242B"/>
    <w:rsid w:val="00273278"/>
    <w:rsid w:val="0027344E"/>
    <w:rsid w:val="00273A0B"/>
    <w:rsid w:val="00273B37"/>
    <w:rsid w:val="00273D02"/>
    <w:rsid w:val="00273ED8"/>
    <w:rsid w:val="00274045"/>
    <w:rsid w:val="00275414"/>
    <w:rsid w:val="002757F7"/>
    <w:rsid w:val="00276020"/>
    <w:rsid w:val="00276269"/>
    <w:rsid w:val="0027699E"/>
    <w:rsid w:val="00276CC6"/>
    <w:rsid w:val="0027705F"/>
    <w:rsid w:val="002770B2"/>
    <w:rsid w:val="00277647"/>
    <w:rsid w:val="00277796"/>
    <w:rsid w:val="00280066"/>
    <w:rsid w:val="002800E9"/>
    <w:rsid w:val="00280242"/>
    <w:rsid w:val="00280720"/>
    <w:rsid w:val="00280F36"/>
    <w:rsid w:val="0028179A"/>
    <w:rsid w:val="0028199D"/>
    <w:rsid w:val="00281B48"/>
    <w:rsid w:val="002820A7"/>
    <w:rsid w:val="00282B25"/>
    <w:rsid w:val="00282B3A"/>
    <w:rsid w:val="00282CDC"/>
    <w:rsid w:val="0028319E"/>
    <w:rsid w:val="00283FC5"/>
    <w:rsid w:val="002854CE"/>
    <w:rsid w:val="00285519"/>
    <w:rsid w:val="00285720"/>
    <w:rsid w:val="0028584C"/>
    <w:rsid w:val="0028638D"/>
    <w:rsid w:val="00286616"/>
    <w:rsid w:val="00286783"/>
    <w:rsid w:val="002867CD"/>
    <w:rsid w:val="0028682E"/>
    <w:rsid w:val="0029065C"/>
    <w:rsid w:val="00290A50"/>
    <w:rsid w:val="00290B1F"/>
    <w:rsid w:val="00290C9E"/>
    <w:rsid w:val="00290F08"/>
    <w:rsid w:val="00291187"/>
    <w:rsid w:val="0029176C"/>
    <w:rsid w:val="002917DF"/>
    <w:rsid w:val="00291ACF"/>
    <w:rsid w:val="00291CA2"/>
    <w:rsid w:val="002921C9"/>
    <w:rsid w:val="002923BA"/>
    <w:rsid w:val="00292572"/>
    <w:rsid w:val="00292757"/>
    <w:rsid w:val="00292A8A"/>
    <w:rsid w:val="00293048"/>
    <w:rsid w:val="0029398A"/>
    <w:rsid w:val="00293AB1"/>
    <w:rsid w:val="00293DD5"/>
    <w:rsid w:val="0029448F"/>
    <w:rsid w:val="00294524"/>
    <w:rsid w:val="002948D3"/>
    <w:rsid w:val="00294F74"/>
    <w:rsid w:val="00295185"/>
    <w:rsid w:val="0029521D"/>
    <w:rsid w:val="002952AD"/>
    <w:rsid w:val="00295591"/>
    <w:rsid w:val="0029631E"/>
    <w:rsid w:val="00296627"/>
    <w:rsid w:val="002968FE"/>
    <w:rsid w:val="00296DC0"/>
    <w:rsid w:val="00296FC2"/>
    <w:rsid w:val="002974DA"/>
    <w:rsid w:val="00297807"/>
    <w:rsid w:val="002978C5"/>
    <w:rsid w:val="00297C3E"/>
    <w:rsid w:val="002A00B2"/>
    <w:rsid w:val="002A0160"/>
    <w:rsid w:val="002A0824"/>
    <w:rsid w:val="002A1054"/>
    <w:rsid w:val="002A170D"/>
    <w:rsid w:val="002A2575"/>
    <w:rsid w:val="002A2857"/>
    <w:rsid w:val="002A2BEF"/>
    <w:rsid w:val="002A2C0A"/>
    <w:rsid w:val="002A3213"/>
    <w:rsid w:val="002A359E"/>
    <w:rsid w:val="002A35D9"/>
    <w:rsid w:val="002A3758"/>
    <w:rsid w:val="002A3871"/>
    <w:rsid w:val="002A3FE9"/>
    <w:rsid w:val="002A404A"/>
    <w:rsid w:val="002A420E"/>
    <w:rsid w:val="002A42A6"/>
    <w:rsid w:val="002A4696"/>
    <w:rsid w:val="002A469E"/>
    <w:rsid w:val="002A4A05"/>
    <w:rsid w:val="002A5A7E"/>
    <w:rsid w:val="002A5E44"/>
    <w:rsid w:val="002A5F89"/>
    <w:rsid w:val="002A63C5"/>
    <w:rsid w:val="002A64A9"/>
    <w:rsid w:val="002A6650"/>
    <w:rsid w:val="002A667A"/>
    <w:rsid w:val="002A6A5F"/>
    <w:rsid w:val="002A6D16"/>
    <w:rsid w:val="002A6D31"/>
    <w:rsid w:val="002A6F78"/>
    <w:rsid w:val="002A6FAC"/>
    <w:rsid w:val="002A72ED"/>
    <w:rsid w:val="002A7BC7"/>
    <w:rsid w:val="002B021B"/>
    <w:rsid w:val="002B03BE"/>
    <w:rsid w:val="002B0703"/>
    <w:rsid w:val="002B0D4D"/>
    <w:rsid w:val="002B12CB"/>
    <w:rsid w:val="002B1413"/>
    <w:rsid w:val="002B1B59"/>
    <w:rsid w:val="002B220F"/>
    <w:rsid w:val="002B27FA"/>
    <w:rsid w:val="002B28C5"/>
    <w:rsid w:val="002B2ECD"/>
    <w:rsid w:val="002B34CC"/>
    <w:rsid w:val="002B3C82"/>
    <w:rsid w:val="002B3F58"/>
    <w:rsid w:val="002B3FBA"/>
    <w:rsid w:val="002B3FCA"/>
    <w:rsid w:val="002B402B"/>
    <w:rsid w:val="002B481F"/>
    <w:rsid w:val="002B5FAD"/>
    <w:rsid w:val="002B6637"/>
    <w:rsid w:val="002B7015"/>
    <w:rsid w:val="002B75A8"/>
    <w:rsid w:val="002B78D2"/>
    <w:rsid w:val="002C041C"/>
    <w:rsid w:val="002C049D"/>
    <w:rsid w:val="002C0EF0"/>
    <w:rsid w:val="002C1974"/>
    <w:rsid w:val="002C2422"/>
    <w:rsid w:val="002C246D"/>
    <w:rsid w:val="002C2CA5"/>
    <w:rsid w:val="002C2EB9"/>
    <w:rsid w:val="002C2FA7"/>
    <w:rsid w:val="002C3546"/>
    <w:rsid w:val="002C3A32"/>
    <w:rsid w:val="002C3DEC"/>
    <w:rsid w:val="002C4344"/>
    <w:rsid w:val="002C49E4"/>
    <w:rsid w:val="002C49E6"/>
    <w:rsid w:val="002C4B2B"/>
    <w:rsid w:val="002C4D90"/>
    <w:rsid w:val="002C4F3B"/>
    <w:rsid w:val="002C557B"/>
    <w:rsid w:val="002C569E"/>
    <w:rsid w:val="002C57A6"/>
    <w:rsid w:val="002C59DB"/>
    <w:rsid w:val="002C5B89"/>
    <w:rsid w:val="002C5E24"/>
    <w:rsid w:val="002C60EE"/>
    <w:rsid w:val="002C633D"/>
    <w:rsid w:val="002C638E"/>
    <w:rsid w:val="002C650A"/>
    <w:rsid w:val="002C6532"/>
    <w:rsid w:val="002D00A5"/>
    <w:rsid w:val="002D04AC"/>
    <w:rsid w:val="002D060E"/>
    <w:rsid w:val="002D09FC"/>
    <w:rsid w:val="002D0EC0"/>
    <w:rsid w:val="002D1135"/>
    <w:rsid w:val="002D14EE"/>
    <w:rsid w:val="002D1D10"/>
    <w:rsid w:val="002D2110"/>
    <w:rsid w:val="002D274C"/>
    <w:rsid w:val="002D2810"/>
    <w:rsid w:val="002D2CA6"/>
    <w:rsid w:val="002D2F76"/>
    <w:rsid w:val="002D2F8B"/>
    <w:rsid w:val="002D36C5"/>
    <w:rsid w:val="002D4916"/>
    <w:rsid w:val="002D4D39"/>
    <w:rsid w:val="002D4EA6"/>
    <w:rsid w:val="002D529C"/>
    <w:rsid w:val="002D55FF"/>
    <w:rsid w:val="002D581B"/>
    <w:rsid w:val="002D5F24"/>
    <w:rsid w:val="002D752F"/>
    <w:rsid w:val="002D76E1"/>
    <w:rsid w:val="002D7CBE"/>
    <w:rsid w:val="002E05B6"/>
    <w:rsid w:val="002E0A91"/>
    <w:rsid w:val="002E0F0E"/>
    <w:rsid w:val="002E1260"/>
    <w:rsid w:val="002E13B1"/>
    <w:rsid w:val="002E14C1"/>
    <w:rsid w:val="002E1AD9"/>
    <w:rsid w:val="002E2009"/>
    <w:rsid w:val="002E27C4"/>
    <w:rsid w:val="002E2BAC"/>
    <w:rsid w:val="002E3140"/>
    <w:rsid w:val="002E3EE7"/>
    <w:rsid w:val="002E3F61"/>
    <w:rsid w:val="002E429B"/>
    <w:rsid w:val="002E515C"/>
    <w:rsid w:val="002E52D5"/>
    <w:rsid w:val="002E5FC4"/>
    <w:rsid w:val="002E6547"/>
    <w:rsid w:val="002E670A"/>
    <w:rsid w:val="002E6EF9"/>
    <w:rsid w:val="002E716C"/>
    <w:rsid w:val="002E7751"/>
    <w:rsid w:val="002E786F"/>
    <w:rsid w:val="002E7CA6"/>
    <w:rsid w:val="002E7D19"/>
    <w:rsid w:val="002F0C16"/>
    <w:rsid w:val="002F0C31"/>
    <w:rsid w:val="002F2199"/>
    <w:rsid w:val="002F21B8"/>
    <w:rsid w:val="002F2E0D"/>
    <w:rsid w:val="002F33E6"/>
    <w:rsid w:val="002F369C"/>
    <w:rsid w:val="002F39B4"/>
    <w:rsid w:val="002F3CC0"/>
    <w:rsid w:val="002F3F79"/>
    <w:rsid w:val="002F4084"/>
    <w:rsid w:val="002F438A"/>
    <w:rsid w:val="002F49B4"/>
    <w:rsid w:val="002F4B9D"/>
    <w:rsid w:val="002F5499"/>
    <w:rsid w:val="002F5779"/>
    <w:rsid w:val="002F5C3F"/>
    <w:rsid w:val="002F5D2B"/>
    <w:rsid w:val="002F5DAA"/>
    <w:rsid w:val="002F6FF7"/>
    <w:rsid w:val="002F709C"/>
    <w:rsid w:val="002F7A23"/>
    <w:rsid w:val="00300DF0"/>
    <w:rsid w:val="00301D6E"/>
    <w:rsid w:val="00301E84"/>
    <w:rsid w:val="00302001"/>
    <w:rsid w:val="00303D6A"/>
    <w:rsid w:val="0030467D"/>
    <w:rsid w:val="00304702"/>
    <w:rsid w:val="00305045"/>
    <w:rsid w:val="0030637A"/>
    <w:rsid w:val="00306792"/>
    <w:rsid w:val="003067DA"/>
    <w:rsid w:val="0030696B"/>
    <w:rsid w:val="00306CF7"/>
    <w:rsid w:val="00306ED0"/>
    <w:rsid w:val="0030700B"/>
    <w:rsid w:val="00310EFF"/>
    <w:rsid w:val="003115AE"/>
    <w:rsid w:val="003119B7"/>
    <w:rsid w:val="003121A8"/>
    <w:rsid w:val="003124D5"/>
    <w:rsid w:val="0031250D"/>
    <w:rsid w:val="0031330A"/>
    <w:rsid w:val="00313539"/>
    <w:rsid w:val="003139AA"/>
    <w:rsid w:val="00313AA2"/>
    <w:rsid w:val="003144A2"/>
    <w:rsid w:val="00314623"/>
    <w:rsid w:val="003146A4"/>
    <w:rsid w:val="0031505B"/>
    <w:rsid w:val="003150CD"/>
    <w:rsid w:val="003155C7"/>
    <w:rsid w:val="00315704"/>
    <w:rsid w:val="0031621E"/>
    <w:rsid w:val="00316485"/>
    <w:rsid w:val="00316BC9"/>
    <w:rsid w:val="003170DD"/>
    <w:rsid w:val="00317354"/>
    <w:rsid w:val="00317D6F"/>
    <w:rsid w:val="00317EBC"/>
    <w:rsid w:val="00320AA3"/>
    <w:rsid w:val="00321229"/>
    <w:rsid w:val="00321429"/>
    <w:rsid w:val="003214A2"/>
    <w:rsid w:val="00321DF4"/>
    <w:rsid w:val="00322FB4"/>
    <w:rsid w:val="00323073"/>
    <w:rsid w:val="003232D1"/>
    <w:rsid w:val="0032339C"/>
    <w:rsid w:val="00323B70"/>
    <w:rsid w:val="00324DAB"/>
    <w:rsid w:val="00324EB7"/>
    <w:rsid w:val="0032572B"/>
    <w:rsid w:val="00325FE3"/>
    <w:rsid w:val="0032612B"/>
    <w:rsid w:val="003265AD"/>
    <w:rsid w:val="00326782"/>
    <w:rsid w:val="0032680C"/>
    <w:rsid w:val="00326994"/>
    <w:rsid w:val="00326EEC"/>
    <w:rsid w:val="003271C5"/>
    <w:rsid w:val="00327513"/>
    <w:rsid w:val="003304CB"/>
    <w:rsid w:val="003308A5"/>
    <w:rsid w:val="00330BF9"/>
    <w:rsid w:val="00330CD6"/>
    <w:rsid w:val="003312D0"/>
    <w:rsid w:val="00331A7C"/>
    <w:rsid w:val="00331BA5"/>
    <w:rsid w:val="003324FB"/>
    <w:rsid w:val="003327D5"/>
    <w:rsid w:val="0033280A"/>
    <w:rsid w:val="003332EE"/>
    <w:rsid w:val="003336A4"/>
    <w:rsid w:val="003340BA"/>
    <w:rsid w:val="0033462F"/>
    <w:rsid w:val="0033472E"/>
    <w:rsid w:val="00335455"/>
    <w:rsid w:val="003357BE"/>
    <w:rsid w:val="0033707F"/>
    <w:rsid w:val="0033729A"/>
    <w:rsid w:val="0034069D"/>
    <w:rsid w:val="00340717"/>
    <w:rsid w:val="00340EB1"/>
    <w:rsid w:val="00340FF9"/>
    <w:rsid w:val="0034103C"/>
    <w:rsid w:val="003410A7"/>
    <w:rsid w:val="00341196"/>
    <w:rsid w:val="0034126B"/>
    <w:rsid w:val="003413F0"/>
    <w:rsid w:val="003419C2"/>
    <w:rsid w:val="00342079"/>
    <w:rsid w:val="00342754"/>
    <w:rsid w:val="00342981"/>
    <w:rsid w:val="00342AFC"/>
    <w:rsid w:val="00343BAB"/>
    <w:rsid w:val="00343BE1"/>
    <w:rsid w:val="00344FD2"/>
    <w:rsid w:val="003451A8"/>
    <w:rsid w:val="00345E94"/>
    <w:rsid w:val="00345EFC"/>
    <w:rsid w:val="003466D2"/>
    <w:rsid w:val="00346A62"/>
    <w:rsid w:val="00347DD6"/>
    <w:rsid w:val="00347EBA"/>
    <w:rsid w:val="0035035C"/>
    <w:rsid w:val="00351FBC"/>
    <w:rsid w:val="00352073"/>
    <w:rsid w:val="0035229A"/>
    <w:rsid w:val="003522C1"/>
    <w:rsid w:val="00352984"/>
    <w:rsid w:val="00353182"/>
    <w:rsid w:val="00353995"/>
    <w:rsid w:val="00353D77"/>
    <w:rsid w:val="0035445D"/>
    <w:rsid w:val="00354AC5"/>
    <w:rsid w:val="00354CDE"/>
    <w:rsid w:val="00355300"/>
    <w:rsid w:val="00356A11"/>
    <w:rsid w:val="00356A6C"/>
    <w:rsid w:val="003574D2"/>
    <w:rsid w:val="003579D6"/>
    <w:rsid w:val="00357A7D"/>
    <w:rsid w:val="00357CA2"/>
    <w:rsid w:val="00357FA4"/>
    <w:rsid w:val="00360791"/>
    <w:rsid w:val="00360CB9"/>
    <w:rsid w:val="00360CE6"/>
    <w:rsid w:val="003617B1"/>
    <w:rsid w:val="003618B0"/>
    <w:rsid w:val="003622BC"/>
    <w:rsid w:val="00362794"/>
    <w:rsid w:val="003627CE"/>
    <w:rsid w:val="00362805"/>
    <w:rsid w:val="00362F03"/>
    <w:rsid w:val="00364065"/>
    <w:rsid w:val="00364095"/>
    <w:rsid w:val="0036418D"/>
    <w:rsid w:val="0036435E"/>
    <w:rsid w:val="00364772"/>
    <w:rsid w:val="003647B2"/>
    <w:rsid w:val="003647F1"/>
    <w:rsid w:val="00364EFD"/>
    <w:rsid w:val="0036513A"/>
    <w:rsid w:val="00365890"/>
    <w:rsid w:val="003658E1"/>
    <w:rsid w:val="00365A56"/>
    <w:rsid w:val="00365FF5"/>
    <w:rsid w:val="003660D7"/>
    <w:rsid w:val="00367434"/>
    <w:rsid w:val="00367BB7"/>
    <w:rsid w:val="00367EBB"/>
    <w:rsid w:val="00370931"/>
    <w:rsid w:val="0037096E"/>
    <w:rsid w:val="00370A54"/>
    <w:rsid w:val="00370AF9"/>
    <w:rsid w:val="003710EB"/>
    <w:rsid w:val="00372B07"/>
    <w:rsid w:val="00372E10"/>
    <w:rsid w:val="0037332D"/>
    <w:rsid w:val="0037418A"/>
    <w:rsid w:val="0037443B"/>
    <w:rsid w:val="003745E2"/>
    <w:rsid w:val="00374665"/>
    <w:rsid w:val="0037491F"/>
    <w:rsid w:val="00374B6D"/>
    <w:rsid w:val="00374C65"/>
    <w:rsid w:val="00374DCF"/>
    <w:rsid w:val="0037536F"/>
    <w:rsid w:val="0037577B"/>
    <w:rsid w:val="0037627F"/>
    <w:rsid w:val="00376357"/>
    <w:rsid w:val="00376676"/>
    <w:rsid w:val="003769AF"/>
    <w:rsid w:val="00376F24"/>
    <w:rsid w:val="003772BA"/>
    <w:rsid w:val="00377E5E"/>
    <w:rsid w:val="00377F12"/>
    <w:rsid w:val="0038005C"/>
    <w:rsid w:val="003801BF"/>
    <w:rsid w:val="0038081C"/>
    <w:rsid w:val="00381111"/>
    <w:rsid w:val="00382A98"/>
    <w:rsid w:val="00382DB6"/>
    <w:rsid w:val="00382DBC"/>
    <w:rsid w:val="00382FC1"/>
    <w:rsid w:val="0038337C"/>
    <w:rsid w:val="00383481"/>
    <w:rsid w:val="00383DD5"/>
    <w:rsid w:val="00383E4D"/>
    <w:rsid w:val="00384A00"/>
    <w:rsid w:val="003851F4"/>
    <w:rsid w:val="00385C54"/>
    <w:rsid w:val="00386AE9"/>
    <w:rsid w:val="00387D29"/>
    <w:rsid w:val="00390437"/>
    <w:rsid w:val="00390774"/>
    <w:rsid w:val="003907B4"/>
    <w:rsid w:val="003918D3"/>
    <w:rsid w:val="00391BE3"/>
    <w:rsid w:val="003926FA"/>
    <w:rsid w:val="00393697"/>
    <w:rsid w:val="00393699"/>
    <w:rsid w:val="00393A1D"/>
    <w:rsid w:val="003946FD"/>
    <w:rsid w:val="003953BB"/>
    <w:rsid w:val="00395478"/>
    <w:rsid w:val="0039578F"/>
    <w:rsid w:val="00395D34"/>
    <w:rsid w:val="00396130"/>
    <w:rsid w:val="0039654B"/>
    <w:rsid w:val="0039662F"/>
    <w:rsid w:val="00396E1A"/>
    <w:rsid w:val="00396E50"/>
    <w:rsid w:val="0039783C"/>
    <w:rsid w:val="003A03F4"/>
    <w:rsid w:val="003A04A4"/>
    <w:rsid w:val="003A06AE"/>
    <w:rsid w:val="003A0886"/>
    <w:rsid w:val="003A1350"/>
    <w:rsid w:val="003A17E4"/>
    <w:rsid w:val="003A2480"/>
    <w:rsid w:val="003A276F"/>
    <w:rsid w:val="003A29CD"/>
    <w:rsid w:val="003A2D41"/>
    <w:rsid w:val="003A2F0E"/>
    <w:rsid w:val="003A334D"/>
    <w:rsid w:val="003A35BC"/>
    <w:rsid w:val="003A386E"/>
    <w:rsid w:val="003A3C6A"/>
    <w:rsid w:val="003A41F3"/>
    <w:rsid w:val="003A4767"/>
    <w:rsid w:val="003A4979"/>
    <w:rsid w:val="003A4CCF"/>
    <w:rsid w:val="003A4CF4"/>
    <w:rsid w:val="003A4E2B"/>
    <w:rsid w:val="003A543B"/>
    <w:rsid w:val="003A5D01"/>
    <w:rsid w:val="003A5F7B"/>
    <w:rsid w:val="003A634E"/>
    <w:rsid w:val="003A6568"/>
    <w:rsid w:val="003A6A65"/>
    <w:rsid w:val="003A6AB4"/>
    <w:rsid w:val="003A6D85"/>
    <w:rsid w:val="003A6D93"/>
    <w:rsid w:val="003A7C0A"/>
    <w:rsid w:val="003A7D38"/>
    <w:rsid w:val="003B0D43"/>
    <w:rsid w:val="003B0EDF"/>
    <w:rsid w:val="003B1819"/>
    <w:rsid w:val="003B3331"/>
    <w:rsid w:val="003B343B"/>
    <w:rsid w:val="003B3BEF"/>
    <w:rsid w:val="003B4181"/>
    <w:rsid w:val="003B42E2"/>
    <w:rsid w:val="003B48E2"/>
    <w:rsid w:val="003B4BAA"/>
    <w:rsid w:val="003B4EAF"/>
    <w:rsid w:val="003B500D"/>
    <w:rsid w:val="003B5188"/>
    <w:rsid w:val="003B594B"/>
    <w:rsid w:val="003B5CDA"/>
    <w:rsid w:val="003B6684"/>
    <w:rsid w:val="003B6714"/>
    <w:rsid w:val="003B6C4C"/>
    <w:rsid w:val="003B6E6C"/>
    <w:rsid w:val="003B7252"/>
    <w:rsid w:val="003B75CD"/>
    <w:rsid w:val="003B7698"/>
    <w:rsid w:val="003C0C5B"/>
    <w:rsid w:val="003C1083"/>
    <w:rsid w:val="003C1100"/>
    <w:rsid w:val="003C19C5"/>
    <w:rsid w:val="003C25BF"/>
    <w:rsid w:val="003C3160"/>
    <w:rsid w:val="003C31CC"/>
    <w:rsid w:val="003C325E"/>
    <w:rsid w:val="003C36C8"/>
    <w:rsid w:val="003C38E2"/>
    <w:rsid w:val="003C38FC"/>
    <w:rsid w:val="003C403C"/>
    <w:rsid w:val="003C464B"/>
    <w:rsid w:val="003C479A"/>
    <w:rsid w:val="003C47E4"/>
    <w:rsid w:val="003C49CA"/>
    <w:rsid w:val="003C58AA"/>
    <w:rsid w:val="003C5F87"/>
    <w:rsid w:val="003C6352"/>
    <w:rsid w:val="003C6473"/>
    <w:rsid w:val="003C6721"/>
    <w:rsid w:val="003C67E6"/>
    <w:rsid w:val="003C6B57"/>
    <w:rsid w:val="003C6C17"/>
    <w:rsid w:val="003C6E8D"/>
    <w:rsid w:val="003C7684"/>
    <w:rsid w:val="003C7998"/>
    <w:rsid w:val="003C7E79"/>
    <w:rsid w:val="003C7FB9"/>
    <w:rsid w:val="003D0050"/>
    <w:rsid w:val="003D010E"/>
    <w:rsid w:val="003D0B5D"/>
    <w:rsid w:val="003D0D2B"/>
    <w:rsid w:val="003D12EF"/>
    <w:rsid w:val="003D1411"/>
    <w:rsid w:val="003D1A57"/>
    <w:rsid w:val="003D1B7D"/>
    <w:rsid w:val="003D20EF"/>
    <w:rsid w:val="003D247D"/>
    <w:rsid w:val="003D3289"/>
    <w:rsid w:val="003D3414"/>
    <w:rsid w:val="003D3B11"/>
    <w:rsid w:val="003D3B89"/>
    <w:rsid w:val="003D3FE9"/>
    <w:rsid w:val="003D4257"/>
    <w:rsid w:val="003D4523"/>
    <w:rsid w:val="003D5075"/>
    <w:rsid w:val="003D57FC"/>
    <w:rsid w:val="003D5D79"/>
    <w:rsid w:val="003D685D"/>
    <w:rsid w:val="003D77DD"/>
    <w:rsid w:val="003D7CEB"/>
    <w:rsid w:val="003D7D35"/>
    <w:rsid w:val="003D7E1D"/>
    <w:rsid w:val="003D7FDE"/>
    <w:rsid w:val="003E10CF"/>
    <w:rsid w:val="003E174B"/>
    <w:rsid w:val="003E242A"/>
    <w:rsid w:val="003E2A7C"/>
    <w:rsid w:val="003E2B97"/>
    <w:rsid w:val="003E4189"/>
    <w:rsid w:val="003E4545"/>
    <w:rsid w:val="003E4C31"/>
    <w:rsid w:val="003E4F3F"/>
    <w:rsid w:val="003E55BD"/>
    <w:rsid w:val="003E5C55"/>
    <w:rsid w:val="003E5D05"/>
    <w:rsid w:val="003E6374"/>
    <w:rsid w:val="003E6E49"/>
    <w:rsid w:val="003E71D2"/>
    <w:rsid w:val="003E77DA"/>
    <w:rsid w:val="003E7805"/>
    <w:rsid w:val="003E79FA"/>
    <w:rsid w:val="003E7C5E"/>
    <w:rsid w:val="003E7E82"/>
    <w:rsid w:val="003F0295"/>
    <w:rsid w:val="003F0484"/>
    <w:rsid w:val="003F0665"/>
    <w:rsid w:val="003F079F"/>
    <w:rsid w:val="003F0C08"/>
    <w:rsid w:val="003F1133"/>
    <w:rsid w:val="003F1A81"/>
    <w:rsid w:val="003F1FD6"/>
    <w:rsid w:val="003F2C96"/>
    <w:rsid w:val="003F3A2F"/>
    <w:rsid w:val="003F3D0D"/>
    <w:rsid w:val="003F3D12"/>
    <w:rsid w:val="003F45DA"/>
    <w:rsid w:val="003F47BC"/>
    <w:rsid w:val="003F4BD9"/>
    <w:rsid w:val="003F4C56"/>
    <w:rsid w:val="003F502F"/>
    <w:rsid w:val="003F503B"/>
    <w:rsid w:val="003F6334"/>
    <w:rsid w:val="003F677D"/>
    <w:rsid w:val="003F75EE"/>
    <w:rsid w:val="003F7E36"/>
    <w:rsid w:val="00400BA6"/>
    <w:rsid w:val="004016D4"/>
    <w:rsid w:val="004018C2"/>
    <w:rsid w:val="00401F4E"/>
    <w:rsid w:val="004020C8"/>
    <w:rsid w:val="00402313"/>
    <w:rsid w:val="0040274F"/>
    <w:rsid w:val="00403E29"/>
    <w:rsid w:val="00404298"/>
    <w:rsid w:val="004042F4"/>
    <w:rsid w:val="004047AB"/>
    <w:rsid w:val="00404E1D"/>
    <w:rsid w:val="00405057"/>
    <w:rsid w:val="00405705"/>
    <w:rsid w:val="0040570C"/>
    <w:rsid w:val="00405A61"/>
    <w:rsid w:val="004065AE"/>
    <w:rsid w:val="00406BBC"/>
    <w:rsid w:val="0040733B"/>
    <w:rsid w:val="00407B13"/>
    <w:rsid w:val="00410236"/>
    <w:rsid w:val="00411900"/>
    <w:rsid w:val="0041250D"/>
    <w:rsid w:val="00412564"/>
    <w:rsid w:val="00413534"/>
    <w:rsid w:val="004137CD"/>
    <w:rsid w:val="00413B9B"/>
    <w:rsid w:val="00413BB7"/>
    <w:rsid w:val="00413C9B"/>
    <w:rsid w:val="004142E6"/>
    <w:rsid w:val="00414445"/>
    <w:rsid w:val="00414A03"/>
    <w:rsid w:val="00414F9D"/>
    <w:rsid w:val="004150D9"/>
    <w:rsid w:val="00415115"/>
    <w:rsid w:val="004151EB"/>
    <w:rsid w:val="0041527F"/>
    <w:rsid w:val="004152F9"/>
    <w:rsid w:val="004155EC"/>
    <w:rsid w:val="004156CB"/>
    <w:rsid w:val="0041579E"/>
    <w:rsid w:val="004159B4"/>
    <w:rsid w:val="00415E5D"/>
    <w:rsid w:val="004165CB"/>
    <w:rsid w:val="00416A8E"/>
    <w:rsid w:val="00416F36"/>
    <w:rsid w:val="00417175"/>
    <w:rsid w:val="004172BF"/>
    <w:rsid w:val="0042029D"/>
    <w:rsid w:val="00420FE4"/>
    <w:rsid w:val="00421311"/>
    <w:rsid w:val="00421BC5"/>
    <w:rsid w:val="00421E40"/>
    <w:rsid w:val="004225D5"/>
    <w:rsid w:val="004226CE"/>
    <w:rsid w:val="004231B3"/>
    <w:rsid w:val="004232C4"/>
    <w:rsid w:val="00423358"/>
    <w:rsid w:val="004233C1"/>
    <w:rsid w:val="00423A39"/>
    <w:rsid w:val="00423B56"/>
    <w:rsid w:val="00423BD4"/>
    <w:rsid w:val="00424216"/>
    <w:rsid w:val="00424385"/>
    <w:rsid w:val="004243E7"/>
    <w:rsid w:val="0042478F"/>
    <w:rsid w:val="00425137"/>
    <w:rsid w:val="00425234"/>
    <w:rsid w:val="0042538F"/>
    <w:rsid w:val="004259BD"/>
    <w:rsid w:val="0042604E"/>
    <w:rsid w:val="0042658C"/>
    <w:rsid w:val="00426954"/>
    <w:rsid w:val="00426D28"/>
    <w:rsid w:val="00426EC5"/>
    <w:rsid w:val="00427194"/>
    <w:rsid w:val="00427450"/>
    <w:rsid w:val="004275B6"/>
    <w:rsid w:val="0042793F"/>
    <w:rsid w:val="00430262"/>
    <w:rsid w:val="00430293"/>
    <w:rsid w:val="00430562"/>
    <w:rsid w:val="004306BA"/>
    <w:rsid w:val="00430D09"/>
    <w:rsid w:val="004311B8"/>
    <w:rsid w:val="004314C8"/>
    <w:rsid w:val="0043162A"/>
    <w:rsid w:val="0043195A"/>
    <w:rsid w:val="004323A4"/>
    <w:rsid w:val="00432912"/>
    <w:rsid w:val="004329E0"/>
    <w:rsid w:val="00433113"/>
    <w:rsid w:val="00433E7B"/>
    <w:rsid w:val="00434692"/>
    <w:rsid w:val="00434871"/>
    <w:rsid w:val="00434F55"/>
    <w:rsid w:val="00435ACB"/>
    <w:rsid w:val="00435DB9"/>
    <w:rsid w:val="00435E82"/>
    <w:rsid w:val="0043616F"/>
    <w:rsid w:val="00436189"/>
    <w:rsid w:val="00436382"/>
    <w:rsid w:val="00436B11"/>
    <w:rsid w:val="00436C03"/>
    <w:rsid w:val="004373DB"/>
    <w:rsid w:val="0044009C"/>
    <w:rsid w:val="00440671"/>
    <w:rsid w:val="00440B05"/>
    <w:rsid w:val="00440B35"/>
    <w:rsid w:val="00440FE7"/>
    <w:rsid w:val="004413C5"/>
    <w:rsid w:val="0044196B"/>
    <w:rsid w:val="00442686"/>
    <w:rsid w:val="004426E2"/>
    <w:rsid w:val="00442A21"/>
    <w:rsid w:val="00444954"/>
    <w:rsid w:val="0044500B"/>
    <w:rsid w:val="004471B5"/>
    <w:rsid w:val="00450C1B"/>
    <w:rsid w:val="00451654"/>
    <w:rsid w:val="004526A8"/>
    <w:rsid w:val="00452E79"/>
    <w:rsid w:val="00453240"/>
    <w:rsid w:val="00453273"/>
    <w:rsid w:val="00453A34"/>
    <w:rsid w:val="00453DDC"/>
    <w:rsid w:val="0045457D"/>
    <w:rsid w:val="00454A3F"/>
    <w:rsid w:val="00454BB1"/>
    <w:rsid w:val="00454CB1"/>
    <w:rsid w:val="00454D5B"/>
    <w:rsid w:val="004554A5"/>
    <w:rsid w:val="00455C62"/>
    <w:rsid w:val="00456AC3"/>
    <w:rsid w:val="00456EDE"/>
    <w:rsid w:val="0045701E"/>
    <w:rsid w:val="0045779D"/>
    <w:rsid w:val="00457C8A"/>
    <w:rsid w:val="00457D5C"/>
    <w:rsid w:val="0046006C"/>
    <w:rsid w:val="0046137D"/>
    <w:rsid w:val="00461999"/>
    <w:rsid w:val="00461FEE"/>
    <w:rsid w:val="004623E9"/>
    <w:rsid w:val="00462FA0"/>
    <w:rsid w:val="00462FDE"/>
    <w:rsid w:val="0046370F"/>
    <w:rsid w:val="00463B2B"/>
    <w:rsid w:val="004642FB"/>
    <w:rsid w:val="00464361"/>
    <w:rsid w:val="00464BA6"/>
    <w:rsid w:val="00464BCC"/>
    <w:rsid w:val="00464DCC"/>
    <w:rsid w:val="0046521D"/>
    <w:rsid w:val="00465BB6"/>
    <w:rsid w:val="00466129"/>
    <w:rsid w:val="00466854"/>
    <w:rsid w:val="00466865"/>
    <w:rsid w:val="00466F97"/>
    <w:rsid w:val="0046732F"/>
    <w:rsid w:val="0046733A"/>
    <w:rsid w:val="00467BA8"/>
    <w:rsid w:val="00467F2E"/>
    <w:rsid w:val="00470013"/>
    <w:rsid w:val="004701D2"/>
    <w:rsid w:val="00471365"/>
    <w:rsid w:val="004713EB"/>
    <w:rsid w:val="00472293"/>
    <w:rsid w:val="004723A0"/>
    <w:rsid w:val="004723FB"/>
    <w:rsid w:val="004725DA"/>
    <w:rsid w:val="004729D1"/>
    <w:rsid w:val="00472CB7"/>
    <w:rsid w:val="00473253"/>
    <w:rsid w:val="004736F0"/>
    <w:rsid w:val="00473E73"/>
    <w:rsid w:val="0047412D"/>
    <w:rsid w:val="00474CA0"/>
    <w:rsid w:val="00474CF8"/>
    <w:rsid w:val="00474DFA"/>
    <w:rsid w:val="00474ED6"/>
    <w:rsid w:val="0047516D"/>
    <w:rsid w:val="0047553B"/>
    <w:rsid w:val="00476F75"/>
    <w:rsid w:val="004770AD"/>
    <w:rsid w:val="00477302"/>
    <w:rsid w:val="0047739C"/>
    <w:rsid w:val="0047747A"/>
    <w:rsid w:val="0047754F"/>
    <w:rsid w:val="004776F8"/>
    <w:rsid w:val="004778CA"/>
    <w:rsid w:val="00477A07"/>
    <w:rsid w:val="00477B41"/>
    <w:rsid w:val="00477E75"/>
    <w:rsid w:val="0048038B"/>
    <w:rsid w:val="0048062D"/>
    <w:rsid w:val="0048096F"/>
    <w:rsid w:val="00480B4E"/>
    <w:rsid w:val="00480E4F"/>
    <w:rsid w:val="00480FCA"/>
    <w:rsid w:val="004819DE"/>
    <w:rsid w:val="00481E80"/>
    <w:rsid w:val="0048207B"/>
    <w:rsid w:val="0048213E"/>
    <w:rsid w:val="004822E8"/>
    <w:rsid w:val="00482A10"/>
    <w:rsid w:val="00482FFA"/>
    <w:rsid w:val="004831F5"/>
    <w:rsid w:val="0048335F"/>
    <w:rsid w:val="0048378A"/>
    <w:rsid w:val="00483CB5"/>
    <w:rsid w:val="00484055"/>
    <w:rsid w:val="00484187"/>
    <w:rsid w:val="004841FC"/>
    <w:rsid w:val="004843B2"/>
    <w:rsid w:val="00484E41"/>
    <w:rsid w:val="00485552"/>
    <w:rsid w:val="00485E91"/>
    <w:rsid w:val="0048639F"/>
    <w:rsid w:val="00486EF0"/>
    <w:rsid w:val="0048701B"/>
    <w:rsid w:val="00487245"/>
    <w:rsid w:val="00487574"/>
    <w:rsid w:val="00487582"/>
    <w:rsid w:val="0048767D"/>
    <w:rsid w:val="004877E7"/>
    <w:rsid w:val="00487DF9"/>
    <w:rsid w:val="00487E5A"/>
    <w:rsid w:val="00490C5D"/>
    <w:rsid w:val="00491010"/>
    <w:rsid w:val="00492215"/>
    <w:rsid w:val="004929B3"/>
    <w:rsid w:val="00492CA7"/>
    <w:rsid w:val="00493A5A"/>
    <w:rsid w:val="004943B8"/>
    <w:rsid w:val="0049493F"/>
    <w:rsid w:val="00494B29"/>
    <w:rsid w:val="00495BCC"/>
    <w:rsid w:val="004966B3"/>
    <w:rsid w:val="00496B66"/>
    <w:rsid w:val="00496F73"/>
    <w:rsid w:val="004A010D"/>
    <w:rsid w:val="004A0177"/>
    <w:rsid w:val="004A03FD"/>
    <w:rsid w:val="004A054F"/>
    <w:rsid w:val="004A066B"/>
    <w:rsid w:val="004A0E7E"/>
    <w:rsid w:val="004A1421"/>
    <w:rsid w:val="004A1AD0"/>
    <w:rsid w:val="004A1AF3"/>
    <w:rsid w:val="004A1C2A"/>
    <w:rsid w:val="004A1E6B"/>
    <w:rsid w:val="004A204E"/>
    <w:rsid w:val="004A261D"/>
    <w:rsid w:val="004A2A99"/>
    <w:rsid w:val="004A34C0"/>
    <w:rsid w:val="004A4C4B"/>
    <w:rsid w:val="004A5075"/>
    <w:rsid w:val="004A55AF"/>
    <w:rsid w:val="004A58AA"/>
    <w:rsid w:val="004A590F"/>
    <w:rsid w:val="004A69B8"/>
    <w:rsid w:val="004A6D67"/>
    <w:rsid w:val="004A7025"/>
    <w:rsid w:val="004B01AD"/>
    <w:rsid w:val="004B022F"/>
    <w:rsid w:val="004B099A"/>
    <w:rsid w:val="004B0DF9"/>
    <w:rsid w:val="004B109B"/>
    <w:rsid w:val="004B1182"/>
    <w:rsid w:val="004B148C"/>
    <w:rsid w:val="004B1C43"/>
    <w:rsid w:val="004B1DF2"/>
    <w:rsid w:val="004B1E32"/>
    <w:rsid w:val="004B24F7"/>
    <w:rsid w:val="004B2518"/>
    <w:rsid w:val="004B258D"/>
    <w:rsid w:val="004B25A1"/>
    <w:rsid w:val="004B278C"/>
    <w:rsid w:val="004B319C"/>
    <w:rsid w:val="004B3925"/>
    <w:rsid w:val="004B3D88"/>
    <w:rsid w:val="004B3E1F"/>
    <w:rsid w:val="004B43DC"/>
    <w:rsid w:val="004B4405"/>
    <w:rsid w:val="004B4F36"/>
    <w:rsid w:val="004B602A"/>
    <w:rsid w:val="004B6EAF"/>
    <w:rsid w:val="004B6EC2"/>
    <w:rsid w:val="004B7071"/>
    <w:rsid w:val="004B71DB"/>
    <w:rsid w:val="004B77B6"/>
    <w:rsid w:val="004B7847"/>
    <w:rsid w:val="004B7933"/>
    <w:rsid w:val="004B79CF"/>
    <w:rsid w:val="004B7C8D"/>
    <w:rsid w:val="004C0B8D"/>
    <w:rsid w:val="004C0D1E"/>
    <w:rsid w:val="004C0DA2"/>
    <w:rsid w:val="004C169C"/>
    <w:rsid w:val="004C1737"/>
    <w:rsid w:val="004C2316"/>
    <w:rsid w:val="004C2DAA"/>
    <w:rsid w:val="004C3022"/>
    <w:rsid w:val="004C3631"/>
    <w:rsid w:val="004C4E88"/>
    <w:rsid w:val="004C4FB9"/>
    <w:rsid w:val="004C5A03"/>
    <w:rsid w:val="004C6266"/>
    <w:rsid w:val="004C6276"/>
    <w:rsid w:val="004C68C2"/>
    <w:rsid w:val="004C6AA4"/>
    <w:rsid w:val="004C6F46"/>
    <w:rsid w:val="004C7BA0"/>
    <w:rsid w:val="004D01DC"/>
    <w:rsid w:val="004D1304"/>
    <w:rsid w:val="004D1C1A"/>
    <w:rsid w:val="004D1C9E"/>
    <w:rsid w:val="004D1CEC"/>
    <w:rsid w:val="004D1F77"/>
    <w:rsid w:val="004D2082"/>
    <w:rsid w:val="004D242A"/>
    <w:rsid w:val="004D2D1F"/>
    <w:rsid w:val="004D2D63"/>
    <w:rsid w:val="004D2DF1"/>
    <w:rsid w:val="004D319A"/>
    <w:rsid w:val="004D357D"/>
    <w:rsid w:val="004D3661"/>
    <w:rsid w:val="004D3DD0"/>
    <w:rsid w:val="004D3FCA"/>
    <w:rsid w:val="004D47FB"/>
    <w:rsid w:val="004D5303"/>
    <w:rsid w:val="004D5F7C"/>
    <w:rsid w:val="004D611A"/>
    <w:rsid w:val="004D6121"/>
    <w:rsid w:val="004D6260"/>
    <w:rsid w:val="004D69E7"/>
    <w:rsid w:val="004D7753"/>
    <w:rsid w:val="004D7755"/>
    <w:rsid w:val="004D7947"/>
    <w:rsid w:val="004D7F23"/>
    <w:rsid w:val="004E0A8F"/>
    <w:rsid w:val="004E0BFD"/>
    <w:rsid w:val="004E0FAF"/>
    <w:rsid w:val="004E101F"/>
    <w:rsid w:val="004E113A"/>
    <w:rsid w:val="004E1489"/>
    <w:rsid w:val="004E16E5"/>
    <w:rsid w:val="004E20E0"/>
    <w:rsid w:val="004E2569"/>
    <w:rsid w:val="004E25BC"/>
    <w:rsid w:val="004E27FA"/>
    <w:rsid w:val="004E2F5E"/>
    <w:rsid w:val="004E36C4"/>
    <w:rsid w:val="004E3775"/>
    <w:rsid w:val="004E405F"/>
    <w:rsid w:val="004E4A7F"/>
    <w:rsid w:val="004E4B5E"/>
    <w:rsid w:val="004E50DD"/>
    <w:rsid w:val="004E57C5"/>
    <w:rsid w:val="004E5EE3"/>
    <w:rsid w:val="004E5F1D"/>
    <w:rsid w:val="004E601B"/>
    <w:rsid w:val="004E60CB"/>
    <w:rsid w:val="004E62AF"/>
    <w:rsid w:val="004E62F3"/>
    <w:rsid w:val="004E6507"/>
    <w:rsid w:val="004E6797"/>
    <w:rsid w:val="004E690C"/>
    <w:rsid w:val="004E6942"/>
    <w:rsid w:val="004E7320"/>
    <w:rsid w:val="004E75E8"/>
    <w:rsid w:val="004E7857"/>
    <w:rsid w:val="004E7BD0"/>
    <w:rsid w:val="004E7BDA"/>
    <w:rsid w:val="004F00D3"/>
    <w:rsid w:val="004F0C30"/>
    <w:rsid w:val="004F1613"/>
    <w:rsid w:val="004F1650"/>
    <w:rsid w:val="004F1706"/>
    <w:rsid w:val="004F18AE"/>
    <w:rsid w:val="004F19DD"/>
    <w:rsid w:val="004F1C50"/>
    <w:rsid w:val="004F1CAF"/>
    <w:rsid w:val="004F1E33"/>
    <w:rsid w:val="004F1EEB"/>
    <w:rsid w:val="004F21C4"/>
    <w:rsid w:val="004F2576"/>
    <w:rsid w:val="004F2642"/>
    <w:rsid w:val="004F2B0D"/>
    <w:rsid w:val="004F2CEF"/>
    <w:rsid w:val="004F2EE1"/>
    <w:rsid w:val="004F3633"/>
    <w:rsid w:val="004F4650"/>
    <w:rsid w:val="004F472B"/>
    <w:rsid w:val="004F48AE"/>
    <w:rsid w:val="004F49FE"/>
    <w:rsid w:val="004F4A4D"/>
    <w:rsid w:val="004F4ADB"/>
    <w:rsid w:val="004F58B4"/>
    <w:rsid w:val="004F5B51"/>
    <w:rsid w:val="004F6221"/>
    <w:rsid w:val="004F625C"/>
    <w:rsid w:val="004F6851"/>
    <w:rsid w:val="004F68A3"/>
    <w:rsid w:val="004F6D5C"/>
    <w:rsid w:val="004F6E0A"/>
    <w:rsid w:val="004F779D"/>
    <w:rsid w:val="004F77CF"/>
    <w:rsid w:val="004F784B"/>
    <w:rsid w:val="004F7898"/>
    <w:rsid w:val="004F7ADD"/>
    <w:rsid w:val="004F7ECD"/>
    <w:rsid w:val="00500E54"/>
    <w:rsid w:val="0050131A"/>
    <w:rsid w:val="00501410"/>
    <w:rsid w:val="00501909"/>
    <w:rsid w:val="00501D54"/>
    <w:rsid w:val="005025BC"/>
    <w:rsid w:val="00502B09"/>
    <w:rsid w:val="00502B18"/>
    <w:rsid w:val="00503109"/>
    <w:rsid w:val="005044A3"/>
    <w:rsid w:val="0050495E"/>
    <w:rsid w:val="00505A30"/>
    <w:rsid w:val="00505CDB"/>
    <w:rsid w:val="005071A0"/>
    <w:rsid w:val="0050725B"/>
    <w:rsid w:val="005072E0"/>
    <w:rsid w:val="00507D80"/>
    <w:rsid w:val="00510410"/>
    <w:rsid w:val="00511316"/>
    <w:rsid w:val="005114A5"/>
    <w:rsid w:val="00511D51"/>
    <w:rsid w:val="00512228"/>
    <w:rsid w:val="005123E4"/>
    <w:rsid w:val="00512BCF"/>
    <w:rsid w:val="00512DA2"/>
    <w:rsid w:val="005130CF"/>
    <w:rsid w:val="0051320B"/>
    <w:rsid w:val="0051371C"/>
    <w:rsid w:val="00514095"/>
    <w:rsid w:val="00514CA7"/>
    <w:rsid w:val="00514D3B"/>
    <w:rsid w:val="00515310"/>
    <w:rsid w:val="0051533A"/>
    <w:rsid w:val="00516E86"/>
    <w:rsid w:val="005172E9"/>
    <w:rsid w:val="00517329"/>
    <w:rsid w:val="00517475"/>
    <w:rsid w:val="005177B8"/>
    <w:rsid w:val="00517A46"/>
    <w:rsid w:val="00517CB1"/>
    <w:rsid w:val="00517CD1"/>
    <w:rsid w:val="00517DAE"/>
    <w:rsid w:val="0052053C"/>
    <w:rsid w:val="005205A2"/>
    <w:rsid w:val="00520F98"/>
    <w:rsid w:val="005211E9"/>
    <w:rsid w:val="005216EE"/>
    <w:rsid w:val="0052182A"/>
    <w:rsid w:val="005234A2"/>
    <w:rsid w:val="00524DE8"/>
    <w:rsid w:val="00524E79"/>
    <w:rsid w:val="00524F05"/>
    <w:rsid w:val="005252FD"/>
    <w:rsid w:val="00525FF1"/>
    <w:rsid w:val="0052617C"/>
    <w:rsid w:val="0052642C"/>
    <w:rsid w:val="00526979"/>
    <w:rsid w:val="005273C4"/>
    <w:rsid w:val="00527447"/>
    <w:rsid w:val="00527A3A"/>
    <w:rsid w:val="00527FD6"/>
    <w:rsid w:val="0053069E"/>
    <w:rsid w:val="005306C5"/>
    <w:rsid w:val="005307EE"/>
    <w:rsid w:val="00530D5B"/>
    <w:rsid w:val="0053180A"/>
    <w:rsid w:val="0053193E"/>
    <w:rsid w:val="00531955"/>
    <w:rsid w:val="00531FAD"/>
    <w:rsid w:val="00532790"/>
    <w:rsid w:val="00532B11"/>
    <w:rsid w:val="00532B76"/>
    <w:rsid w:val="00532BE8"/>
    <w:rsid w:val="00532C08"/>
    <w:rsid w:val="00532CA3"/>
    <w:rsid w:val="00532D09"/>
    <w:rsid w:val="005333B3"/>
    <w:rsid w:val="005338C7"/>
    <w:rsid w:val="00533D6E"/>
    <w:rsid w:val="00533E92"/>
    <w:rsid w:val="00533F73"/>
    <w:rsid w:val="00534073"/>
    <w:rsid w:val="00534A88"/>
    <w:rsid w:val="00534EFE"/>
    <w:rsid w:val="0053586C"/>
    <w:rsid w:val="00535A6E"/>
    <w:rsid w:val="00535D8B"/>
    <w:rsid w:val="00536152"/>
    <w:rsid w:val="00536B83"/>
    <w:rsid w:val="0053713F"/>
    <w:rsid w:val="00537C9B"/>
    <w:rsid w:val="00537D2C"/>
    <w:rsid w:val="00540C97"/>
    <w:rsid w:val="00540D84"/>
    <w:rsid w:val="00540E3E"/>
    <w:rsid w:val="00541236"/>
    <w:rsid w:val="0054171C"/>
    <w:rsid w:val="00541BB0"/>
    <w:rsid w:val="00541E29"/>
    <w:rsid w:val="00541F79"/>
    <w:rsid w:val="00542297"/>
    <w:rsid w:val="00542670"/>
    <w:rsid w:val="00543048"/>
    <w:rsid w:val="00543D55"/>
    <w:rsid w:val="00544576"/>
    <w:rsid w:val="00544623"/>
    <w:rsid w:val="0054464B"/>
    <w:rsid w:val="00545817"/>
    <w:rsid w:val="00545CCD"/>
    <w:rsid w:val="00546788"/>
    <w:rsid w:val="00547180"/>
    <w:rsid w:val="00547377"/>
    <w:rsid w:val="005504E3"/>
    <w:rsid w:val="0055070F"/>
    <w:rsid w:val="00551421"/>
    <w:rsid w:val="005514BF"/>
    <w:rsid w:val="0055176C"/>
    <w:rsid w:val="00551976"/>
    <w:rsid w:val="005520AB"/>
    <w:rsid w:val="00552831"/>
    <w:rsid w:val="0055289E"/>
    <w:rsid w:val="005529A9"/>
    <w:rsid w:val="00552EAB"/>
    <w:rsid w:val="0055354F"/>
    <w:rsid w:val="00553703"/>
    <w:rsid w:val="005537CE"/>
    <w:rsid w:val="005538EB"/>
    <w:rsid w:val="00553C16"/>
    <w:rsid w:val="00553CCB"/>
    <w:rsid w:val="00553E31"/>
    <w:rsid w:val="00554062"/>
    <w:rsid w:val="00554236"/>
    <w:rsid w:val="005542BE"/>
    <w:rsid w:val="0055475D"/>
    <w:rsid w:val="005551A3"/>
    <w:rsid w:val="00555995"/>
    <w:rsid w:val="00555B20"/>
    <w:rsid w:val="005564E4"/>
    <w:rsid w:val="00556DA3"/>
    <w:rsid w:val="00556DCD"/>
    <w:rsid w:val="00556F6A"/>
    <w:rsid w:val="00556FED"/>
    <w:rsid w:val="00557CB9"/>
    <w:rsid w:val="00557D14"/>
    <w:rsid w:val="005602FC"/>
    <w:rsid w:val="00560391"/>
    <w:rsid w:val="0056041A"/>
    <w:rsid w:val="00560EA5"/>
    <w:rsid w:val="0056134E"/>
    <w:rsid w:val="0056188F"/>
    <w:rsid w:val="00561BF9"/>
    <w:rsid w:val="00561CE4"/>
    <w:rsid w:val="00561D07"/>
    <w:rsid w:val="005620B1"/>
    <w:rsid w:val="00562463"/>
    <w:rsid w:val="00562878"/>
    <w:rsid w:val="00562CA1"/>
    <w:rsid w:val="00563E5A"/>
    <w:rsid w:val="00564147"/>
    <w:rsid w:val="0056491B"/>
    <w:rsid w:val="00564E15"/>
    <w:rsid w:val="00564F0D"/>
    <w:rsid w:val="00564FC6"/>
    <w:rsid w:val="005655CB"/>
    <w:rsid w:val="00565617"/>
    <w:rsid w:val="00565D96"/>
    <w:rsid w:val="00565F2F"/>
    <w:rsid w:val="005661AD"/>
    <w:rsid w:val="00566919"/>
    <w:rsid w:val="00566A93"/>
    <w:rsid w:val="00566CD0"/>
    <w:rsid w:val="00566D69"/>
    <w:rsid w:val="0056734B"/>
    <w:rsid w:val="00567A4D"/>
    <w:rsid w:val="00570810"/>
    <w:rsid w:val="00570ABF"/>
    <w:rsid w:val="00570D78"/>
    <w:rsid w:val="00571C9D"/>
    <w:rsid w:val="00571D5A"/>
    <w:rsid w:val="005727F5"/>
    <w:rsid w:val="00572849"/>
    <w:rsid w:val="0057308E"/>
    <w:rsid w:val="00573B4D"/>
    <w:rsid w:val="00573F3F"/>
    <w:rsid w:val="005747CA"/>
    <w:rsid w:val="0057486B"/>
    <w:rsid w:val="005753B7"/>
    <w:rsid w:val="0057559E"/>
    <w:rsid w:val="0057569B"/>
    <w:rsid w:val="00575EDF"/>
    <w:rsid w:val="00576223"/>
    <w:rsid w:val="00576256"/>
    <w:rsid w:val="0057678B"/>
    <w:rsid w:val="00576C5B"/>
    <w:rsid w:val="00577417"/>
    <w:rsid w:val="00577524"/>
    <w:rsid w:val="005804FB"/>
    <w:rsid w:val="00580B57"/>
    <w:rsid w:val="00580F11"/>
    <w:rsid w:val="00580FB3"/>
    <w:rsid w:val="005811BD"/>
    <w:rsid w:val="00581631"/>
    <w:rsid w:val="00581B63"/>
    <w:rsid w:val="005820F3"/>
    <w:rsid w:val="0058239C"/>
    <w:rsid w:val="00582894"/>
    <w:rsid w:val="005828D9"/>
    <w:rsid w:val="005836BB"/>
    <w:rsid w:val="00584089"/>
    <w:rsid w:val="0058469D"/>
    <w:rsid w:val="005848CA"/>
    <w:rsid w:val="005853C6"/>
    <w:rsid w:val="00585631"/>
    <w:rsid w:val="00585A0D"/>
    <w:rsid w:val="00586682"/>
    <w:rsid w:val="00586B9F"/>
    <w:rsid w:val="00586E3D"/>
    <w:rsid w:val="00587E3C"/>
    <w:rsid w:val="00587F25"/>
    <w:rsid w:val="0059020F"/>
    <w:rsid w:val="005905F3"/>
    <w:rsid w:val="0059075A"/>
    <w:rsid w:val="00590874"/>
    <w:rsid w:val="00590D38"/>
    <w:rsid w:val="005911C0"/>
    <w:rsid w:val="00591F8F"/>
    <w:rsid w:val="00592195"/>
    <w:rsid w:val="00592466"/>
    <w:rsid w:val="00592EBA"/>
    <w:rsid w:val="00592EFE"/>
    <w:rsid w:val="0059325B"/>
    <w:rsid w:val="005933D1"/>
    <w:rsid w:val="00593CFF"/>
    <w:rsid w:val="005942D4"/>
    <w:rsid w:val="005946CD"/>
    <w:rsid w:val="00594DEC"/>
    <w:rsid w:val="00594E89"/>
    <w:rsid w:val="0059501A"/>
    <w:rsid w:val="005954AC"/>
    <w:rsid w:val="005955AE"/>
    <w:rsid w:val="0059579D"/>
    <w:rsid w:val="00595BCC"/>
    <w:rsid w:val="00595EA7"/>
    <w:rsid w:val="00595F62"/>
    <w:rsid w:val="005960DA"/>
    <w:rsid w:val="00596459"/>
    <w:rsid w:val="0059661D"/>
    <w:rsid w:val="00596A14"/>
    <w:rsid w:val="00596AD5"/>
    <w:rsid w:val="00596D51"/>
    <w:rsid w:val="00597093"/>
    <w:rsid w:val="005972EA"/>
    <w:rsid w:val="00597BA3"/>
    <w:rsid w:val="00597D05"/>
    <w:rsid w:val="00597FC2"/>
    <w:rsid w:val="005A00E5"/>
    <w:rsid w:val="005A0896"/>
    <w:rsid w:val="005A0FEC"/>
    <w:rsid w:val="005A0FF4"/>
    <w:rsid w:val="005A1040"/>
    <w:rsid w:val="005A10D8"/>
    <w:rsid w:val="005A12BE"/>
    <w:rsid w:val="005A1B20"/>
    <w:rsid w:val="005A2399"/>
    <w:rsid w:val="005A26AD"/>
    <w:rsid w:val="005A2E4C"/>
    <w:rsid w:val="005A2EAF"/>
    <w:rsid w:val="005A2F3D"/>
    <w:rsid w:val="005A3575"/>
    <w:rsid w:val="005A3A28"/>
    <w:rsid w:val="005A3FE3"/>
    <w:rsid w:val="005A41FF"/>
    <w:rsid w:val="005A4C1A"/>
    <w:rsid w:val="005A4FB3"/>
    <w:rsid w:val="005A530D"/>
    <w:rsid w:val="005A5C1B"/>
    <w:rsid w:val="005A5C49"/>
    <w:rsid w:val="005A6343"/>
    <w:rsid w:val="005A6484"/>
    <w:rsid w:val="005A6732"/>
    <w:rsid w:val="005A7190"/>
    <w:rsid w:val="005A71BC"/>
    <w:rsid w:val="005A74B2"/>
    <w:rsid w:val="005A7B5E"/>
    <w:rsid w:val="005B00EB"/>
    <w:rsid w:val="005B0E2E"/>
    <w:rsid w:val="005B0F36"/>
    <w:rsid w:val="005B12EE"/>
    <w:rsid w:val="005B236D"/>
    <w:rsid w:val="005B26CA"/>
    <w:rsid w:val="005B4AE4"/>
    <w:rsid w:val="005B53EF"/>
    <w:rsid w:val="005B5883"/>
    <w:rsid w:val="005B5C34"/>
    <w:rsid w:val="005B5DC7"/>
    <w:rsid w:val="005B5FAE"/>
    <w:rsid w:val="005B64B7"/>
    <w:rsid w:val="005B6677"/>
    <w:rsid w:val="005B6711"/>
    <w:rsid w:val="005B69A1"/>
    <w:rsid w:val="005B6DF2"/>
    <w:rsid w:val="005B7687"/>
    <w:rsid w:val="005B7C7C"/>
    <w:rsid w:val="005C0295"/>
    <w:rsid w:val="005C07AB"/>
    <w:rsid w:val="005C0970"/>
    <w:rsid w:val="005C0DCE"/>
    <w:rsid w:val="005C10C8"/>
    <w:rsid w:val="005C110F"/>
    <w:rsid w:val="005C22B4"/>
    <w:rsid w:val="005C2789"/>
    <w:rsid w:val="005C2BB4"/>
    <w:rsid w:val="005C2E1F"/>
    <w:rsid w:val="005C2E75"/>
    <w:rsid w:val="005C35A9"/>
    <w:rsid w:val="005C3A9C"/>
    <w:rsid w:val="005C4114"/>
    <w:rsid w:val="005C488A"/>
    <w:rsid w:val="005C4C3B"/>
    <w:rsid w:val="005C4CBA"/>
    <w:rsid w:val="005C5632"/>
    <w:rsid w:val="005C5E5E"/>
    <w:rsid w:val="005C6604"/>
    <w:rsid w:val="005C6C5D"/>
    <w:rsid w:val="005C73C3"/>
    <w:rsid w:val="005C77DB"/>
    <w:rsid w:val="005C7ADF"/>
    <w:rsid w:val="005C7F53"/>
    <w:rsid w:val="005D02DA"/>
    <w:rsid w:val="005D0320"/>
    <w:rsid w:val="005D0451"/>
    <w:rsid w:val="005D077B"/>
    <w:rsid w:val="005D0B55"/>
    <w:rsid w:val="005D0BC1"/>
    <w:rsid w:val="005D1257"/>
    <w:rsid w:val="005D13DB"/>
    <w:rsid w:val="005D1EB3"/>
    <w:rsid w:val="005D2019"/>
    <w:rsid w:val="005D374A"/>
    <w:rsid w:val="005D3D7D"/>
    <w:rsid w:val="005D3FC1"/>
    <w:rsid w:val="005D470E"/>
    <w:rsid w:val="005D49B9"/>
    <w:rsid w:val="005D4BCB"/>
    <w:rsid w:val="005D5384"/>
    <w:rsid w:val="005D53A9"/>
    <w:rsid w:val="005D5A1E"/>
    <w:rsid w:val="005D5DB1"/>
    <w:rsid w:val="005D5F04"/>
    <w:rsid w:val="005D61CC"/>
    <w:rsid w:val="005E0094"/>
    <w:rsid w:val="005E05FF"/>
    <w:rsid w:val="005E0A5E"/>
    <w:rsid w:val="005E0D55"/>
    <w:rsid w:val="005E1510"/>
    <w:rsid w:val="005E2738"/>
    <w:rsid w:val="005E3A38"/>
    <w:rsid w:val="005E3AD1"/>
    <w:rsid w:val="005E3D91"/>
    <w:rsid w:val="005E46DD"/>
    <w:rsid w:val="005E472E"/>
    <w:rsid w:val="005E4BAC"/>
    <w:rsid w:val="005E57AB"/>
    <w:rsid w:val="005E5894"/>
    <w:rsid w:val="005E59F8"/>
    <w:rsid w:val="005E60C7"/>
    <w:rsid w:val="005E6507"/>
    <w:rsid w:val="005E6B75"/>
    <w:rsid w:val="005E7236"/>
    <w:rsid w:val="005E74D5"/>
    <w:rsid w:val="005E7A6A"/>
    <w:rsid w:val="005E7AD8"/>
    <w:rsid w:val="005E7BD7"/>
    <w:rsid w:val="005F0355"/>
    <w:rsid w:val="005F0AB1"/>
    <w:rsid w:val="005F10A0"/>
    <w:rsid w:val="005F12D8"/>
    <w:rsid w:val="005F138C"/>
    <w:rsid w:val="005F2D84"/>
    <w:rsid w:val="005F2FB9"/>
    <w:rsid w:val="005F315A"/>
    <w:rsid w:val="005F3758"/>
    <w:rsid w:val="005F3AB5"/>
    <w:rsid w:val="005F4188"/>
    <w:rsid w:val="005F42DA"/>
    <w:rsid w:val="005F4494"/>
    <w:rsid w:val="005F4525"/>
    <w:rsid w:val="005F486D"/>
    <w:rsid w:val="005F4B95"/>
    <w:rsid w:val="005F4CFA"/>
    <w:rsid w:val="005F56B9"/>
    <w:rsid w:val="005F5C7C"/>
    <w:rsid w:val="005F5F6B"/>
    <w:rsid w:val="005F6040"/>
    <w:rsid w:val="005F6664"/>
    <w:rsid w:val="005F6894"/>
    <w:rsid w:val="005F70F4"/>
    <w:rsid w:val="005F71BF"/>
    <w:rsid w:val="005F74D8"/>
    <w:rsid w:val="005F7A67"/>
    <w:rsid w:val="00600C1E"/>
    <w:rsid w:val="00601048"/>
    <w:rsid w:val="0060112B"/>
    <w:rsid w:val="006011FB"/>
    <w:rsid w:val="00601915"/>
    <w:rsid w:val="00602C14"/>
    <w:rsid w:val="00602DD9"/>
    <w:rsid w:val="006038F1"/>
    <w:rsid w:val="00603B8C"/>
    <w:rsid w:val="00603BD0"/>
    <w:rsid w:val="00603FB8"/>
    <w:rsid w:val="00604183"/>
    <w:rsid w:val="006046BE"/>
    <w:rsid w:val="00604995"/>
    <w:rsid w:val="006049D0"/>
    <w:rsid w:val="00605569"/>
    <w:rsid w:val="00605B54"/>
    <w:rsid w:val="00605F43"/>
    <w:rsid w:val="00605F8A"/>
    <w:rsid w:val="006063FB"/>
    <w:rsid w:val="006065D7"/>
    <w:rsid w:val="00606883"/>
    <w:rsid w:val="006069A3"/>
    <w:rsid w:val="006069F9"/>
    <w:rsid w:val="00606AE2"/>
    <w:rsid w:val="00606BFF"/>
    <w:rsid w:val="00606C25"/>
    <w:rsid w:val="006073BD"/>
    <w:rsid w:val="006074FA"/>
    <w:rsid w:val="006076D4"/>
    <w:rsid w:val="00607D8C"/>
    <w:rsid w:val="0061034F"/>
    <w:rsid w:val="006108B3"/>
    <w:rsid w:val="00610A77"/>
    <w:rsid w:val="00610E42"/>
    <w:rsid w:val="00611894"/>
    <w:rsid w:val="00612212"/>
    <w:rsid w:val="00612228"/>
    <w:rsid w:val="00612F3E"/>
    <w:rsid w:val="0061336C"/>
    <w:rsid w:val="0061399B"/>
    <w:rsid w:val="00613B27"/>
    <w:rsid w:val="006145D0"/>
    <w:rsid w:val="00614B46"/>
    <w:rsid w:val="0061573C"/>
    <w:rsid w:val="00616246"/>
    <w:rsid w:val="00616684"/>
    <w:rsid w:val="006176E5"/>
    <w:rsid w:val="006178C1"/>
    <w:rsid w:val="00617CE2"/>
    <w:rsid w:val="0062062A"/>
    <w:rsid w:val="00620FE1"/>
    <w:rsid w:val="00621053"/>
    <w:rsid w:val="006211EE"/>
    <w:rsid w:val="0062138C"/>
    <w:rsid w:val="00621662"/>
    <w:rsid w:val="00621B69"/>
    <w:rsid w:val="00621ED6"/>
    <w:rsid w:val="00622314"/>
    <w:rsid w:val="006238DE"/>
    <w:rsid w:val="00623D65"/>
    <w:rsid w:val="00624099"/>
    <w:rsid w:val="006242A9"/>
    <w:rsid w:val="00624362"/>
    <w:rsid w:val="00624563"/>
    <w:rsid w:val="006245AF"/>
    <w:rsid w:val="006245E7"/>
    <w:rsid w:val="00624720"/>
    <w:rsid w:val="00624A60"/>
    <w:rsid w:val="00624D89"/>
    <w:rsid w:val="00625611"/>
    <w:rsid w:val="006259C9"/>
    <w:rsid w:val="00625A6B"/>
    <w:rsid w:val="00625B04"/>
    <w:rsid w:val="00625BB6"/>
    <w:rsid w:val="00625F8A"/>
    <w:rsid w:val="006265FC"/>
    <w:rsid w:val="00626818"/>
    <w:rsid w:val="00626BA4"/>
    <w:rsid w:val="00626EE6"/>
    <w:rsid w:val="00626F63"/>
    <w:rsid w:val="00627728"/>
    <w:rsid w:val="00630346"/>
    <w:rsid w:val="0063047E"/>
    <w:rsid w:val="0063071D"/>
    <w:rsid w:val="00631014"/>
    <w:rsid w:val="0063182C"/>
    <w:rsid w:val="00631CA0"/>
    <w:rsid w:val="00631D7B"/>
    <w:rsid w:val="00632906"/>
    <w:rsid w:val="00632D68"/>
    <w:rsid w:val="00633605"/>
    <w:rsid w:val="00633BCD"/>
    <w:rsid w:val="00633C4E"/>
    <w:rsid w:val="00633E3A"/>
    <w:rsid w:val="0063415F"/>
    <w:rsid w:val="006345D2"/>
    <w:rsid w:val="006350A2"/>
    <w:rsid w:val="00635173"/>
    <w:rsid w:val="00635384"/>
    <w:rsid w:val="00635A70"/>
    <w:rsid w:val="00635D1C"/>
    <w:rsid w:val="006365D0"/>
    <w:rsid w:val="00636754"/>
    <w:rsid w:val="00636A63"/>
    <w:rsid w:val="00636FF9"/>
    <w:rsid w:val="00637611"/>
    <w:rsid w:val="00637FFA"/>
    <w:rsid w:val="00640131"/>
    <w:rsid w:val="00640CCF"/>
    <w:rsid w:val="00640D84"/>
    <w:rsid w:val="00640F40"/>
    <w:rsid w:val="00641007"/>
    <w:rsid w:val="00641DE1"/>
    <w:rsid w:val="00641F62"/>
    <w:rsid w:val="0064252D"/>
    <w:rsid w:val="006430FD"/>
    <w:rsid w:val="006435CC"/>
    <w:rsid w:val="006438F3"/>
    <w:rsid w:val="00643BF4"/>
    <w:rsid w:val="00643C21"/>
    <w:rsid w:val="00643E20"/>
    <w:rsid w:val="00644055"/>
    <w:rsid w:val="0064433C"/>
    <w:rsid w:val="00644651"/>
    <w:rsid w:val="0064554E"/>
    <w:rsid w:val="00645625"/>
    <w:rsid w:val="006459C8"/>
    <w:rsid w:val="00645EB0"/>
    <w:rsid w:val="00645ECC"/>
    <w:rsid w:val="00646DC7"/>
    <w:rsid w:val="00647A1B"/>
    <w:rsid w:val="00647B99"/>
    <w:rsid w:val="00650351"/>
    <w:rsid w:val="00650431"/>
    <w:rsid w:val="006505E0"/>
    <w:rsid w:val="006508BD"/>
    <w:rsid w:val="00650B80"/>
    <w:rsid w:val="00650D84"/>
    <w:rsid w:val="006512AA"/>
    <w:rsid w:val="00651FC9"/>
    <w:rsid w:val="00652239"/>
    <w:rsid w:val="0065250D"/>
    <w:rsid w:val="00652832"/>
    <w:rsid w:val="0065291A"/>
    <w:rsid w:val="00652ACF"/>
    <w:rsid w:val="00652AE7"/>
    <w:rsid w:val="006534F8"/>
    <w:rsid w:val="0065398D"/>
    <w:rsid w:val="00653B81"/>
    <w:rsid w:val="00653D30"/>
    <w:rsid w:val="006542CA"/>
    <w:rsid w:val="0065486E"/>
    <w:rsid w:val="006548C4"/>
    <w:rsid w:val="006549F0"/>
    <w:rsid w:val="00654A6E"/>
    <w:rsid w:val="00654D31"/>
    <w:rsid w:val="006551C9"/>
    <w:rsid w:val="006554A3"/>
    <w:rsid w:val="006556D4"/>
    <w:rsid w:val="00656638"/>
    <w:rsid w:val="00656663"/>
    <w:rsid w:val="00656D89"/>
    <w:rsid w:val="00656F43"/>
    <w:rsid w:val="006578D2"/>
    <w:rsid w:val="00657A39"/>
    <w:rsid w:val="00657A59"/>
    <w:rsid w:val="00657E0C"/>
    <w:rsid w:val="0066032E"/>
    <w:rsid w:val="006603F8"/>
    <w:rsid w:val="006618F1"/>
    <w:rsid w:val="00661BB9"/>
    <w:rsid w:val="00661E80"/>
    <w:rsid w:val="00662362"/>
    <w:rsid w:val="006626F8"/>
    <w:rsid w:val="00662C8C"/>
    <w:rsid w:val="0066356D"/>
    <w:rsid w:val="006638CA"/>
    <w:rsid w:val="00665485"/>
    <w:rsid w:val="006655D6"/>
    <w:rsid w:val="00665A03"/>
    <w:rsid w:val="00665C64"/>
    <w:rsid w:val="006666E4"/>
    <w:rsid w:val="00666D16"/>
    <w:rsid w:val="00666E61"/>
    <w:rsid w:val="006673A2"/>
    <w:rsid w:val="00667F1A"/>
    <w:rsid w:val="00670527"/>
    <w:rsid w:val="0067079A"/>
    <w:rsid w:val="006710FD"/>
    <w:rsid w:val="006711B1"/>
    <w:rsid w:val="00671508"/>
    <w:rsid w:val="006719BB"/>
    <w:rsid w:val="00671FA1"/>
    <w:rsid w:val="006724F8"/>
    <w:rsid w:val="00672717"/>
    <w:rsid w:val="006728A7"/>
    <w:rsid w:val="00672B89"/>
    <w:rsid w:val="00672BED"/>
    <w:rsid w:val="00672D22"/>
    <w:rsid w:val="006730F8"/>
    <w:rsid w:val="006735A9"/>
    <w:rsid w:val="00674DF3"/>
    <w:rsid w:val="006756FD"/>
    <w:rsid w:val="00675C68"/>
    <w:rsid w:val="00675E62"/>
    <w:rsid w:val="00676920"/>
    <w:rsid w:val="00676C1B"/>
    <w:rsid w:val="00677097"/>
    <w:rsid w:val="006771D0"/>
    <w:rsid w:val="00677425"/>
    <w:rsid w:val="006803CD"/>
    <w:rsid w:val="00680B0F"/>
    <w:rsid w:val="00680BE0"/>
    <w:rsid w:val="0068115D"/>
    <w:rsid w:val="006812DD"/>
    <w:rsid w:val="00682281"/>
    <w:rsid w:val="006827DC"/>
    <w:rsid w:val="0068287C"/>
    <w:rsid w:val="006828D3"/>
    <w:rsid w:val="00682B67"/>
    <w:rsid w:val="00682FAA"/>
    <w:rsid w:val="00683266"/>
    <w:rsid w:val="006833BE"/>
    <w:rsid w:val="00683BE2"/>
    <w:rsid w:val="00683BFE"/>
    <w:rsid w:val="00683D3C"/>
    <w:rsid w:val="006842A6"/>
    <w:rsid w:val="006849C4"/>
    <w:rsid w:val="00685B33"/>
    <w:rsid w:val="0068608F"/>
    <w:rsid w:val="0068648C"/>
    <w:rsid w:val="006864DE"/>
    <w:rsid w:val="006866F6"/>
    <w:rsid w:val="00686EE4"/>
    <w:rsid w:val="006872C8"/>
    <w:rsid w:val="0068754C"/>
    <w:rsid w:val="0068765A"/>
    <w:rsid w:val="00687DBB"/>
    <w:rsid w:val="0069009E"/>
    <w:rsid w:val="00690100"/>
    <w:rsid w:val="006908C8"/>
    <w:rsid w:val="0069091A"/>
    <w:rsid w:val="00691360"/>
    <w:rsid w:val="00691DD9"/>
    <w:rsid w:val="00692CBF"/>
    <w:rsid w:val="0069371E"/>
    <w:rsid w:val="00693A5C"/>
    <w:rsid w:val="006943D6"/>
    <w:rsid w:val="00695466"/>
    <w:rsid w:val="0069568A"/>
    <w:rsid w:val="00695AC8"/>
    <w:rsid w:val="00695AD2"/>
    <w:rsid w:val="00695D99"/>
    <w:rsid w:val="00695E1C"/>
    <w:rsid w:val="00696674"/>
    <w:rsid w:val="006970CA"/>
    <w:rsid w:val="00697275"/>
    <w:rsid w:val="00697887"/>
    <w:rsid w:val="006A0226"/>
    <w:rsid w:val="006A0450"/>
    <w:rsid w:val="006A0B89"/>
    <w:rsid w:val="006A0DCF"/>
    <w:rsid w:val="006A1291"/>
    <w:rsid w:val="006A1FD0"/>
    <w:rsid w:val="006A2A53"/>
    <w:rsid w:val="006A2B5C"/>
    <w:rsid w:val="006A2D19"/>
    <w:rsid w:val="006A2E6E"/>
    <w:rsid w:val="006A2FFE"/>
    <w:rsid w:val="006A31D4"/>
    <w:rsid w:val="006A38DB"/>
    <w:rsid w:val="006A3AF4"/>
    <w:rsid w:val="006A4B2E"/>
    <w:rsid w:val="006A4B3D"/>
    <w:rsid w:val="006A57C2"/>
    <w:rsid w:val="006A58DB"/>
    <w:rsid w:val="006A5A6A"/>
    <w:rsid w:val="006A60F0"/>
    <w:rsid w:val="006A61FA"/>
    <w:rsid w:val="006A641E"/>
    <w:rsid w:val="006A6CE9"/>
    <w:rsid w:val="006A6FF6"/>
    <w:rsid w:val="006B0062"/>
    <w:rsid w:val="006B05E5"/>
    <w:rsid w:val="006B0677"/>
    <w:rsid w:val="006B0996"/>
    <w:rsid w:val="006B0AF9"/>
    <w:rsid w:val="006B0FE0"/>
    <w:rsid w:val="006B1039"/>
    <w:rsid w:val="006B1CA9"/>
    <w:rsid w:val="006B2029"/>
    <w:rsid w:val="006B30EA"/>
    <w:rsid w:val="006B32CC"/>
    <w:rsid w:val="006B35ED"/>
    <w:rsid w:val="006B3927"/>
    <w:rsid w:val="006B3AF3"/>
    <w:rsid w:val="006B3DE4"/>
    <w:rsid w:val="006B3ED9"/>
    <w:rsid w:val="006B41DE"/>
    <w:rsid w:val="006B4216"/>
    <w:rsid w:val="006B44EF"/>
    <w:rsid w:val="006B466B"/>
    <w:rsid w:val="006B4FEE"/>
    <w:rsid w:val="006B66C8"/>
    <w:rsid w:val="006B7E85"/>
    <w:rsid w:val="006C02F0"/>
    <w:rsid w:val="006C086C"/>
    <w:rsid w:val="006C1064"/>
    <w:rsid w:val="006C13C8"/>
    <w:rsid w:val="006C1692"/>
    <w:rsid w:val="006C180E"/>
    <w:rsid w:val="006C1F44"/>
    <w:rsid w:val="006C30C0"/>
    <w:rsid w:val="006C33C6"/>
    <w:rsid w:val="006C37DB"/>
    <w:rsid w:val="006C41AE"/>
    <w:rsid w:val="006C51AB"/>
    <w:rsid w:val="006C540D"/>
    <w:rsid w:val="006C5C26"/>
    <w:rsid w:val="006C644F"/>
    <w:rsid w:val="006C6680"/>
    <w:rsid w:val="006C68A0"/>
    <w:rsid w:val="006C701E"/>
    <w:rsid w:val="006C7C16"/>
    <w:rsid w:val="006D01E8"/>
    <w:rsid w:val="006D0BFE"/>
    <w:rsid w:val="006D0DED"/>
    <w:rsid w:val="006D0E3C"/>
    <w:rsid w:val="006D13EB"/>
    <w:rsid w:val="006D347E"/>
    <w:rsid w:val="006D3743"/>
    <w:rsid w:val="006D3A6C"/>
    <w:rsid w:val="006D3CD7"/>
    <w:rsid w:val="006D423E"/>
    <w:rsid w:val="006D4291"/>
    <w:rsid w:val="006D45AF"/>
    <w:rsid w:val="006D4A8B"/>
    <w:rsid w:val="006D5C09"/>
    <w:rsid w:val="006D5C61"/>
    <w:rsid w:val="006D6629"/>
    <w:rsid w:val="006D6CD6"/>
    <w:rsid w:val="006D71EF"/>
    <w:rsid w:val="006D72D2"/>
    <w:rsid w:val="006D7342"/>
    <w:rsid w:val="006E008E"/>
    <w:rsid w:val="006E08A7"/>
    <w:rsid w:val="006E0F8C"/>
    <w:rsid w:val="006E14DE"/>
    <w:rsid w:val="006E1599"/>
    <w:rsid w:val="006E1C8D"/>
    <w:rsid w:val="006E2245"/>
    <w:rsid w:val="006E25AE"/>
    <w:rsid w:val="006E25B2"/>
    <w:rsid w:val="006E2BCC"/>
    <w:rsid w:val="006E37A4"/>
    <w:rsid w:val="006E3A79"/>
    <w:rsid w:val="006E4579"/>
    <w:rsid w:val="006E477D"/>
    <w:rsid w:val="006E4AA4"/>
    <w:rsid w:val="006E4B11"/>
    <w:rsid w:val="006E4CBE"/>
    <w:rsid w:val="006E6D9B"/>
    <w:rsid w:val="006E7A81"/>
    <w:rsid w:val="006E7E30"/>
    <w:rsid w:val="006F059C"/>
    <w:rsid w:val="006F05B7"/>
    <w:rsid w:val="006F0807"/>
    <w:rsid w:val="006F0CB0"/>
    <w:rsid w:val="006F0D48"/>
    <w:rsid w:val="006F0EF3"/>
    <w:rsid w:val="006F1067"/>
    <w:rsid w:val="006F13AD"/>
    <w:rsid w:val="006F1447"/>
    <w:rsid w:val="006F175E"/>
    <w:rsid w:val="006F39D2"/>
    <w:rsid w:val="006F3B97"/>
    <w:rsid w:val="006F3EDE"/>
    <w:rsid w:val="006F43CC"/>
    <w:rsid w:val="006F4A6F"/>
    <w:rsid w:val="006F5000"/>
    <w:rsid w:val="006F557D"/>
    <w:rsid w:val="006F56DF"/>
    <w:rsid w:val="006F5D0F"/>
    <w:rsid w:val="006F5D62"/>
    <w:rsid w:val="006F64C3"/>
    <w:rsid w:val="006F6E17"/>
    <w:rsid w:val="006F6F75"/>
    <w:rsid w:val="006F71BA"/>
    <w:rsid w:val="006F7373"/>
    <w:rsid w:val="006F74A4"/>
    <w:rsid w:val="006F776C"/>
    <w:rsid w:val="006F7C13"/>
    <w:rsid w:val="006F7FB9"/>
    <w:rsid w:val="00700400"/>
    <w:rsid w:val="007007DA"/>
    <w:rsid w:val="0070094C"/>
    <w:rsid w:val="00700FCF"/>
    <w:rsid w:val="00701339"/>
    <w:rsid w:val="00701D17"/>
    <w:rsid w:val="00702241"/>
    <w:rsid w:val="00702D9D"/>
    <w:rsid w:val="00702DED"/>
    <w:rsid w:val="0070380D"/>
    <w:rsid w:val="00704092"/>
    <w:rsid w:val="00704316"/>
    <w:rsid w:val="00704474"/>
    <w:rsid w:val="00704D01"/>
    <w:rsid w:val="00704EB0"/>
    <w:rsid w:val="00705705"/>
    <w:rsid w:val="00706213"/>
    <w:rsid w:val="00706846"/>
    <w:rsid w:val="00706B29"/>
    <w:rsid w:val="00707586"/>
    <w:rsid w:val="00707DD7"/>
    <w:rsid w:val="00707E83"/>
    <w:rsid w:val="00707ECA"/>
    <w:rsid w:val="007102DC"/>
    <w:rsid w:val="00710559"/>
    <w:rsid w:val="00710659"/>
    <w:rsid w:val="00710AEF"/>
    <w:rsid w:val="00710DBA"/>
    <w:rsid w:val="00711685"/>
    <w:rsid w:val="007116B6"/>
    <w:rsid w:val="00711A89"/>
    <w:rsid w:val="00711C0C"/>
    <w:rsid w:val="007120A9"/>
    <w:rsid w:val="007122EA"/>
    <w:rsid w:val="007123B7"/>
    <w:rsid w:val="007126AE"/>
    <w:rsid w:val="007128F9"/>
    <w:rsid w:val="00712A23"/>
    <w:rsid w:val="00713BEA"/>
    <w:rsid w:val="00714131"/>
    <w:rsid w:val="00714945"/>
    <w:rsid w:val="007152BD"/>
    <w:rsid w:val="007153B5"/>
    <w:rsid w:val="007155F2"/>
    <w:rsid w:val="00715D4B"/>
    <w:rsid w:val="00716844"/>
    <w:rsid w:val="00717FD3"/>
    <w:rsid w:val="007202D3"/>
    <w:rsid w:val="0072123A"/>
    <w:rsid w:val="00721B72"/>
    <w:rsid w:val="0072246E"/>
    <w:rsid w:val="0072285C"/>
    <w:rsid w:val="00722922"/>
    <w:rsid w:val="00722FB5"/>
    <w:rsid w:val="007230A2"/>
    <w:rsid w:val="00724633"/>
    <w:rsid w:val="00724A15"/>
    <w:rsid w:val="00724EBB"/>
    <w:rsid w:val="0072589D"/>
    <w:rsid w:val="007263BA"/>
    <w:rsid w:val="00726BA5"/>
    <w:rsid w:val="007279AD"/>
    <w:rsid w:val="00727CDD"/>
    <w:rsid w:val="007303AD"/>
    <w:rsid w:val="007304FF"/>
    <w:rsid w:val="007306A4"/>
    <w:rsid w:val="00730DA0"/>
    <w:rsid w:val="00731362"/>
    <w:rsid w:val="00731682"/>
    <w:rsid w:val="0073172F"/>
    <w:rsid w:val="00731B95"/>
    <w:rsid w:val="00732213"/>
    <w:rsid w:val="00732356"/>
    <w:rsid w:val="00732358"/>
    <w:rsid w:val="00732A5D"/>
    <w:rsid w:val="00732BDC"/>
    <w:rsid w:val="00732D89"/>
    <w:rsid w:val="007337DD"/>
    <w:rsid w:val="00733A45"/>
    <w:rsid w:val="007341A4"/>
    <w:rsid w:val="00734E47"/>
    <w:rsid w:val="00735247"/>
    <w:rsid w:val="00735A43"/>
    <w:rsid w:val="00735AC1"/>
    <w:rsid w:val="007366BC"/>
    <w:rsid w:val="0073695D"/>
    <w:rsid w:val="00736B71"/>
    <w:rsid w:val="00736E6B"/>
    <w:rsid w:val="00737F78"/>
    <w:rsid w:val="007402D7"/>
    <w:rsid w:val="00740495"/>
    <w:rsid w:val="00741047"/>
    <w:rsid w:val="0074162E"/>
    <w:rsid w:val="00741A86"/>
    <w:rsid w:val="00742706"/>
    <w:rsid w:val="00742BC6"/>
    <w:rsid w:val="00743879"/>
    <w:rsid w:val="00743C8E"/>
    <w:rsid w:val="0074473F"/>
    <w:rsid w:val="00744EA4"/>
    <w:rsid w:val="00744FF7"/>
    <w:rsid w:val="00745950"/>
    <w:rsid w:val="00745C6D"/>
    <w:rsid w:val="00745E85"/>
    <w:rsid w:val="00745FD9"/>
    <w:rsid w:val="007462FB"/>
    <w:rsid w:val="0074651D"/>
    <w:rsid w:val="00746ABC"/>
    <w:rsid w:val="00746BE8"/>
    <w:rsid w:val="00746EC9"/>
    <w:rsid w:val="007470F9"/>
    <w:rsid w:val="007476A2"/>
    <w:rsid w:val="00747C9C"/>
    <w:rsid w:val="00750794"/>
    <w:rsid w:val="00750F61"/>
    <w:rsid w:val="00752154"/>
    <w:rsid w:val="0075215A"/>
    <w:rsid w:val="00752247"/>
    <w:rsid w:val="00752311"/>
    <w:rsid w:val="00752A67"/>
    <w:rsid w:val="007530B6"/>
    <w:rsid w:val="00753BDB"/>
    <w:rsid w:val="0075428B"/>
    <w:rsid w:val="00754341"/>
    <w:rsid w:val="00754605"/>
    <w:rsid w:val="00754910"/>
    <w:rsid w:val="00754965"/>
    <w:rsid w:val="00754C15"/>
    <w:rsid w:val="00755018"/>
    <w:rsid w:val="00755183"/>
    <w:rsid w:val="00755451"/>
    <w:rsid w:val="00755631"/>
    <w:rsid w:val="00755F1C"/>
    <w:rsid w:val="0075629C"/>
    <w:rsid w:val="00756AEF"/>
    <w:rsid w:val="007571C4"/>
    <w:rsid w:val="007572BB"/>
    <w:rsid w:val="00757685"/>
    <w:rsid w:val="00757E35"/>
    <w:rsid w:val="00757F65"/>
    <w:rsid w:val="00757FEF"/>
    <w:rsid w:val="00760327"/>
    <w:rsid w:val="00760C4C"/>
    <w:rsid w:val="0076137D"/>
    <w:rsid w:val="00761AF2"/>
    <w:rsid w:val="00762447"/>
    <w:rsid w:val="00762C28"/>
    <w:rsid w:val="007632EF"/>
    <w:rsid w:val="007634CD"/>
    <w:rsid w:val="00763553"/>
    <w:rsid w:val="00763C66"/>
    <w:rsid w:val="0076422D"/>
    <w:rsid w:val="0076445B"/>
    <w:rsid w:val="00764706"/>
    <w:rsid w:val="00764952"/>
    <w:rsid w:val="00764C6C"/>
    <w:rsid w:val="0076660D"/>
    <w:rsid w:val="007667B1"/>
    <w:rsid w:val="007669E3"/>
    <w:rsid w:val="0076756E"/>
    <w:rsid w:val="00770FCD"/>
    <w:rsid w:val="0077100B"/>
    <w:rsid w:val="00771028"/>
    <w:rsid w:val="00771531"/>
    <w:rsid w:val="00771BED"/>
    <w:rsid w:val="0077207A"/>
    <w:rsid w:val="00772C03"/>
    <w:rsid w:val="00772CC8"/>
    <w:rsid w:val="00772D28"/>
    <w:rsid w:val="00772E80"/>
    <w:rsid w:val="007730C5"/>
    <w:rsid w:val="0077317B"/>
    <w:rsid w:val="0077351C"/>
    <w:rsid w:val="0077366C"/>
    <w:rsid w:val="00774769"/>
    <w:rsid w:val="007749EE"/>
    <w:rsid w:val="00775AA9"/>
    <w:rsid w:val="00775C6E"/>
    <w:rsid w:val="00775FD9"/>
    <w:rsid w:val="0077690F"/>
    <w:rsid w:val="00777AC7"/>
    <w:rsid w:val="00777E7B"/>
    <w:rsid w:val="0078013B"/>
    <w:rsid w:val="0078083F"/>
    <w:rsid w:val="00780CDF"/>
    <w:rsid w:val="00781187"/>
    <w:rsid w:val="007815AA"/>
    <w:rsid w:val="00781B8E"/>
    <w:rsid w:val="00781F2E"/>
    <w:rsid w:val="0078212D"/>
    <w:rsid w:val="007826E7"/>
    <w:rsid w:val="00783220"/>
    <w:rsid w:val="0078332B"/>
    <w:rsid w:val="0078332F"/>
    <w:rsid w:val="0078334D"/>
    <w:rsid w:val="007833B6"/>
    <w:rsid w:val="00783760"/>
    <w:rsid w:val="00783875"/>
    <w:rsid w:val="007841DB"/>
    <w:rsid w:val="00784259"/>
    <w:rsid w:val="00784A23"/>
    <w:rsid w:val="00784A25"/>
    <w:rsid w:val="00784B97"/>
    <w:rsid w:val="00784D2D"/>
    <w:rsid w:val="00785034"/>
    <w:rsid w:val="00785506"/>
    <w:rsid w:val="0078593A"/>
    <w:rsid w:val="00785C0A"/>
    <w:rsid w:val="00785DBB"/>
    <w:rsid w:val="00786396"/>
    <w:rsid w:val="00786AAB"/>
    <w:rsid w:val="00786E2F"/>
    <w:rsid w:val="00786FE9"/>
    <w:rsid w:val="007871D9"/>
    <w:rsid w:val="0078730B"/>
    <w:rsid w:val="0078778C"/>
    <w:rsid w:val="00787DBF"/>
    <w:rsid w:val="007917B7"/>
    <w:rsid w:val="00791CD1"/>
    <w:rsid w:val="00792028"/>
    <w:rsid w:val="00792C7E"/>
    <w:rsid w:val="00793356"/>
    <w:rsid w:val="00793999"/>
    <w:rsid w:val="00793E2F"/>
    <w:rsid w:val="00793F6C"/>
    <w:rsid w:val="00793FFE"/>
    <w:rsid w:val="00794041"/>
    <w:rsid w:val="007942C3"/>
    <w:rsid w:val="00794382"/>
    <w:rsid w:val="00794642"/>
    <w:rsid w:val="00794685"/>
    <w:rsid w:val="00794B3C"/>
    <w:rsid w:val="00794DF5"/>
    <w:rsid w:val="007955FE"/>
    <w:rsid w:val="007956E0"/>
    <w:rsid w:val="00795757"/>
    <w:rsid w:val="00795817"/>
    <w:rsid w:val="0079596A"/>
    <w:rsid w:val="00796627"/>
    <w:rsid w:val="00796CBB"/>
    <w:rsid w:val="007971B6"/>
    <w:rsid w:val="00797AD9"/>
    <w:rsid w:val="007A05CD"/>
    <w:rsid w:val="007A0669"/>
    <w:rsid w:val="007A0879"/>
    <w:rsid w:val="007A0B89"/>
    <w:rsid w:val="007A0C2C"/>
    <w:rsid w:val="007A1044"/>
    <w:rsid w:val="007A1154"/>
    <w:rsid w:val="007A1173"/>
    <w:rsid w:val="007A1489"/>
    <w:rsid w:val="007A20DC"/>
    <w:rsid w:val="007A25C6"/>
    <w:rsid w:val="007A26B6"/>
    <w:rsid w:val="007A30F8"/>
    <w:rsid w:val="007A31D3"/>
    <w:rsid w:val="007A33C5"/>
    <w:rsid w:val="007A3787"/>
    <w:rsid w:val="007A4047"/>
    <w:rsid w:val="007A46A4"/>
    <w:rsid w:val="007A4B26"/>
    <w:rsid w:val="007A4FEF"/>
    <w:rsid w:val="007A52AD"/>
    <w:rsid w:val="007A5632"/>
    <w:rsid w:val="007A582D"/>
    <w:rsid w:val="007A5937"/>
    <w:rsid w:val="007A5D62"/>
    <w:rsid w:val="007A662B"/>
    <w:rsid w:val="007A6AC7"/>
    <w:rsid w:val="007A6E0B"/>
    <w:rsid w:val="007A6FEE"/>
    <w:rsid w:val="007A7449"/>
    <w:rsid w:val="007A787A"/>
    <w:rsid w:val="007A79F9"/>
    <w:rsid w:val="007A7A6A"/>
    <w:rsid w:val="007A7B28"/>
    <w:rsid w:val="007A7F19"/>
    <w:rsid w:val="007B013D"/>
    <w:rsid w:val="007B0516"/>
    <w:rsid w:val="007B0A2C"/>
    <w:rsid w:val="007B0F1F"/>
    <w:rsid w:val="007B1E26"/>
    <w:rsid w:val="007B201B"/>
    <w:rsid w:val="007B201F"/>
    <w:rsid w:val="007B25B8"/>
    <w:rsid w:val="007B28A0"/>
    <w:rsid w:val="007B2A94"/>
    <w:rsid w:val="007B2D2B"/>
    <w:rsid w:val="007B31B1"/>
    <w:rsid w:val="007B3D05"/>
    <w:rsid w:val="007B3D15"/>
    <w:rsid w:val="007B419D"/>
    <w:rsid w:val="007B44EE"/>
    <w:rsid w:val="007B45E7"/>
    <w:rsid w:val="007B4C30"/>
    <w:rsid w:val="007B52BA"/>
    <w:rsid w:val="007B52D7"/>
    <w:rsid w:val="007B5BBA"/>
    <w:rsid w:val="007B736B"/>
    <w:rsid w:val="007B7E28"/>
    <w:rsid w:val="007C1447"/>
    <w:rsid w:val="007C197F"/>
    <w:rsid w:val="007C1C06"/>
    <w:rsid w:val="007C2A4F"/>
    <w:rsid w:val="007C3237"/>
    <w:rsid w:val="007C33C4"/>
    <w:rsid w:val="007C3C77"/>
    <w:rsid w:val="007C410B"/>
    <w:rsid w:val="007C4843"/>
    <w:rsid w:val="007C4FCB"/>
    <w:rsid w:val="007C5E1B"/>
    <w:rsid w:val="007C5FAD"/>
    <w:rsid w:val="007C695E"/>
    <w:rsid w:val="007C6D11"/>
    <w:rsid w:val="007C7194"/>
    <w:rsid w:val="007C7245"/>
    <w:rsid w:val="007C7465"/>
    <w:rsid w:val="007C7A37"/>
    <w:rsid w:val="007D060F"/>
    <w:rsid w:val="007D0F0E"/>
    <w:rsid w:val="007D10A0"/>
    <w:rsid w:val="007D1105"/>
    <w:rsid w:val="007D1666"/>
    <w:rsid w:val="007D2722"/>
    <w:rsid w:val="007D2BCD"/>
    <w:rsid w:val="007D2D15"/>
    <w:rsid w:val="007D2DC2"/>
    <w:rsid w:val="007D31A5"/>
    <w:rsid w:val="007D3226"/>
    <w:rsid w:val="007D350B"/>
    <w:rsid w:val="007D35AC"/>
    <w:rsid w:val="007D3661"/>
    <w:rsid w:val="007D37B8"/>
    <w:rsid w:val="007D39D8"/>
    <w:rsid w:val="007D3A96"/>
    <w:rsid w:val="007D3B99"/>
    <w:rsid w:val="007D3FC6"/>
    <w:rsid w:val="007D401F"/>
    <w:rsid w:val="007D4107"/>
    <w:rsid w:val="007D4C66"/>
    <w:rsid w:val="007D52A4"/>
    <w:rsid w:val="007D5ABA"/>
    <w:rsid w:val="007D5C99"/>
    <w:rsid w:val="007D5D77"/>
    <w:rsid w:val="007D66BD"/>
    <w:rsid w:val="007D6968"/>
    <w:rsid w:val="007E00CD"/>
    <w:rsid w:val="007E0C3A"/>
    <w:rsid w:val="007E0D1F"/>
    <w:rsid w:val="007E14AB"/>
    <w:rsid w:val="007E17F4"/>
    <w:rsid w:val="007E1824"/>
    <w:rsid w:val="007E1FD7"/>
    <w:rsid w:val="007E271A"/>
    <w:rsid w:val="007E2CD9"/>
    <w:rsid w:val="007E3112"/>
    <w:rsid w:val="007E40AA"/>
    <w:rsid w:val="007E45E4"/>
    <w:rsid w:val="007E4B94"/>
    <w:rsid w:val="007E4EB1"/>
    <w:rsid w:val="007E51A1"/>
    <w:rsid w:val="007E5E86"/>
    <w:rsid w:val="007E6272"/>
    <w:rsid w:val="007E6407"/>
    <w:rsid w:val="007E68E4"/>
    <w:rsid w:val="007E6DB5"/>
    <w:rsid w:val="007E7281"/>
    <w:rsid w:val="007E7ED0"/>
    <w:rsid w:val="007F042C"/>
    <w:rsid w:val="007F06A6"/>
    <w:rsid w:val="007F08BB"/>
    <w:rsid w:val="007F0F69"/>
    <w:rsid w:val="007F13DB"/>
    <w:rsid w:val="007F15D9"/>
    <w:rsid w:val="007F1735"/>
    <w:rsid w:val="007F17D5"/>
    <w:rsid w:val="007F18DA"/>
    <w:rsid w:val="007F3A6F"/>
    <w:rsid w:val="007F3DCA"/>
    <w:rsid w:val="007F3E87"/>
    <w:rsid w:val="007F3EB6"/>
    <w:rsid w:val="007F414E"/>
    <w:rsid w:val="007F424B"/>
    <w:rsid w:val="007F437E"/>
    <w:rsid w:val="007F445F"/>
    <w:rsid w:val="007F475E"/>
    <w:rsid w:val="007F48D7"/>
    <w:rsid w:val="007F4ABB"/>
    <w:rsid w:val="007F4E6D"/>
    <w:rsid w:val="007F4F41"/>
    <w:rsid w:val="007F5F21"/>
    <w:rsid w:val="007F603B"/>
    <w:rsid w:val="007F64A4"/>
    <w:rsid w:val="007F64CB"/>
    <w:rsid w:val="007F7094"/>
    <w:rsid w:val="007F7C1B"/>
    <w:rsid w:val="007F7F25"/>
    <w:rsid w:val="00800067"/>
    <w:rsid w:val="00800068"/>
    <w:rsid w:val="00801B9C"/>
    <w:rsid w:val="0080242E"/>
    <w:rsid w:val="00802584"/>
    <w:rsid w:val="008025D2"/>
    <w:rsid w:val="00802B3C"/>
    <w:rsid w:val="00803416"/>
    <w:rsid w:val="00803825"/>
    <w:rsid w:val="008038A0"/>
    <w:rsid w:val="008038FC"/>
    <w:rsid w:val="008039D7"/>
    <w:rsid w:val="00803CB2"/>
    <w:rsid w:val="00804428"/>
    <w:rsid w:val="00804C58"/>
    <w:rsid w:val="00804ED4"/>
    <w:rsid w:val="008054AC"/>
    <w:rsid w:val="00805B7D"/>
    <w:rsid w:val="00805D82"/>
    <w:rsid w:val="00805FED"/>
    <w:rsid w:val="0080634F"/>
    <w:rsid w:val="00806AC3"/>
    <w:rsid w:val="00806CD1"/>
    <w:rsid w:val="008072FB"/>
    <w:rsid w:val="008073FD"/>
    <w:rsid w:val="00807722"/>
    <w:rsid w:val="00807880"/>
    <w:rsid w:val="00807AAF"/>
    <w:rsid w:val="00807E56"/>
    <w:rsid w:val="00810185"/>
    <w:rsid w:val="00810313"/>
    <w:rsid w:val="008103CC"/>
    <w:rsid w:val="00810650"/>
    <w:rsid w:val="0081072E"/>
    <w:rsid w:val="00811C11"/>
    <w:rsid w:val="00811E87"/>
    <w:rsid w:val="00811F6A"/>
    <w:rsid w:val="0081214F"/>
    <w:rsid w:val="008121A4"/>
    <w:rsid w:val="008128FF"/>
    <w:rsid w:val="00812ACC"/>
    <w:rsid w:val="00812E3E"/>
    <w:rsid w:val="00813001"/>
    <w:rsid w:val="00813206"/>
    <w:rsid w:val="0081408E"/>
    <w:rsid w:val="00814516"/>
    <w:rsid w:val="00814612"/>
    <w:rsid w:val="008146AD"/>
    <w:rsid w:val="00814CE1"/>
    <w:rsid w:val="0081544F"/>
    <w:rsid w:val="008157D4"/>
    <w:rsid w:val="008159DF"/>
    <w:rsid w:val="00815A1B"/>
    <w:rsid w:val="0081622F"/>
    <w:rsid w:val="00816817"/>
    <w:rsid w:val="008168D1"/>
    <w:rsid w:val="00816E6E"/>
    <w:rsid w:val="00817792"/>
    <w:rsid w:val="0082100E"/>
    <w:rsid w:val="0082115F"/>
    <w:rsid w:val="008215CB"/>
    <w:rsid w:val="00821C00"/>
    <w:rsid w:val="00822050"/>
    <w:rsid w:val="008222A3"/>
    <w:rsid w:val="008228AA"/>
    <w:rsid w:val="0082389F"/>
    <w:rsid w:val="00823E14"/>
    <w:rsid w:val="0082414D"/>
    <w:rsid w:val="008246D5"/>
    <w:rsid w:val="00824842"/>
    <w:rsid w:val="00824D2D"/>
    <w:rsid w:val="008254A7"/>
    <w:rsid w:val="00825C93"/>
    <w:rsid w:val="00825D03"/>
    <w:rsid w:val="00825E2D"/>
    <w:rsid w:val="00826099"/>
    <w:rsid w:val="00826668"/>
    <w:rsid w:val="008269F3"/>
    <w:rsid w:val="00826A08"/>
    <w:rsid w:val="00826CA0"/>
    <w:rsid w:val="008277D9"/>
    <w:rsid w:val="00827EE9"/>
    <w:rsid w:val="008303F3"/>
    <w:rsid w:val="00830769"/>
    <w:rsid w:val="00830ADE"/>
    <w:rsid w:val="00830FEF"/>
    <w:rsid w:val="00831436"/>
    <w:rsid w:val="0083153A"/>
    <w:rsid w:val="00831C88"/>
    <w:rsid w:val="008320FF"/>
    <w:rsid w:val="00832B3C"/>
    <w:rsid w:val="00833046"/>
    <w:rsid w:val="008332AE"/>
    <w:rsid w:val="00833B53"/>
    <w:rsid w:val="0083406D"/>
    <w:rsid w:val="0083407A"/>
    <w:rsid w:val="008342E9"/>
    <w:rsid w:val="00834739"/>
    <w:rsid w:val="00834C1A"/>
    <w:rsid w:val="00835C88"/>
    <w:rsid w:val="008360FD"/>
    <w:rsid w:val="00837999"/>
    <w:rsid w:val="008379C9"/>
    <w:rsid w:val="00837A95"/>
    <w:rsid w:val="00837B15"/>
    <w:rsid w:val="00837F73"/>
    <w:rsid w:val="0084098E"/>
    <w:rsid w:val="00840D36"/>
    <w:rsid w:val="0084104E"/>
    <w:rsid w:val="008417B5"/>
    <w:rsid w:val="0084194C"/>
    <w:rsid w:val="00843688"/>
    <w:rsid w:val="00843A8E"/>
    <w:rsid w:val="00843ACD"/>
    <w:rsid w:val="00843D79"/>
    <w:rsid w:val="00844A23"/>
    <w:rsid w:val="008451F2"/>
    <w:rsid w:val="00845562"/>
    <w:rsid w:val="008461BB"/>
    <w:rsid w:val="00846457"/>
    <w:rsid w:val="0084690F"/>
    <w:rsid w:val="00847796"/>
    <w:rsid w:val="00847A3A"/>
    <w:rsid w:val="00847C48"/>
    <w:rsid w:val="00850B07"/>
    <w:rsid w:val="00850C0D"/>
    <w:rsid w:val="00850CFB"/>
    <w:rsid w:val="008511D9"/>
    <w:rsid w:val="008515FF"/>
    <w:rsid w:val="008523EF"/>
    <w:rsid w:val="00852592"/>
    <w:rsid w:val="00854056"/>
    <w:rsid w:val="00854149"/>
    <w:rsid w:val="00854585"/>
    <w:rsid w:val="00854918"/>
    <w:rsid w:val="00854AB9"/>
    <w:rsid w:val="00855397"/>
    <w:rsid w:val="008557E8"/>
    <w:rsid w:val="00855AFE"/>
    <w:rsid w:val="00855F56"/>
    <w:rsid w:val="00856B9C"/>
    <w:rsid w:val="0085737F"/>
    <w:rsid w:val="008577E4"/>
    <w:rsid w:val="00857B83"/>
    <w:rsid w:val="008601F1"/>
    <w:rsid w:val="00860E02"/>
    <w:rsid w:val="008611E5"/>
    <w:rsid w:val="008612E3"/>
    <w:rsid w:val="00861EE7"/>
    <w:rsid w:val="00862723"/>
    <w:rsid w:val="00862C0F"/>
    <w:rsid w:val="008638BB"/>
    <w:rsid w:val="00863FC5"/>
    <w:rsid w:val="008640D1"/>
    <w:rsid w:val="0086440B"/>
    <w:rsid w:val="008648B5"/>
    <w:rsid w:val="008648CC"/>
    <w:rsid w:val="00864ABF"/>
    <w:rsid w:val="0086543F"/>
    <w:rsid w:val="00865D3E"/>
    <w:rsid w:val="00865D99"/>
    <w:rsid w:val="00865DE4"/>
    <w:rsid w:val="00866177"/>
    <w:rsid w:val="00866CBF"/>
    <w:rsid w:val="00866D83"/>
    <w:rsid w:val="008674E1"/>
    <w:rsid w:val="00867A73"/>
    <w:rsid w:val="00867E94"/>
    <w:rsid w:val="00870008"/>
    <w:rsid w:val="008705D6"/>
    <w:rsid w:val="00870671"/>
    <w:rsid w:val="00870E04"/>
    <w:rsid w:val="00870F0F"/>
    <w:rsid w:val="008712FF"/>
    <w:rsid w:val="008715C7"/>
    <w:rsid w:val="00871CE7"/>
    <w:rsid w:val="00872165"/>
    <w:rsid w:val="008722BA"/>
    <w:rsid w:val="00872A73"/>
    <w:rsid w:val="008732C2"/>
    <w:rsid w:val="00873303"/>
    <w:rsid w:val="00873962"/>
    <w:rsid w:val="0087413B"/>
    <w:rsid w:val="00874AC2"/>
    <w:rsid w:val="00874B38"/>
    <w:rsid w:val="00875935"/>
    <w:rsid w:val="00875E9B"/>
    <w:rsid w:val="008766D5"/>
    <w:rsid w:val="00876EB7"/>
    <w:rsid w:val="00876EF4"/>
    <w:rsid w:val="008804A1"/>
    <w:rsid w:val="008806A0"/>
    <w:rsid w:val="008808FA"/>
    <w:rsid w:val="008811C6"/>
    <w:rsid w:val="00881D2E"/>
    <w:rsid w:val="0088263B"/>
    <w:rsid w:val="00882E5E"/>
    <w:rsid w:val="00883856"/>
    <w:rsid w:val="00883B9A"/>
    <w:rsid w:val="00884131"/>
    <w:rsid w:val="00884261"/>
    <w:rsid w:val="00885941"/>
    <w:rsid w:val="00885C05"/>
    <w:rsid w:val="00885C24"/>
    <w:rsid w:val="00885C51"/>
    <w:rsid w:val="00885D01"/>
    <w:rsid w:val="00885D28"/>
    <w:rsid w:val="00885D77"/>
    <w:rsid w:val="00886325"/>
    <w:rsid w:val="00886F12"/>
    <w:rsid w:val="008874D7"/>
    <w:rsid w:val="00887A7A"/>
    <w:rsid w:val="008901D5"/>
    <w:rsid w:val="00890221"/>
    <w:rsid w:val="00890D65"/>
    <w:rsid w:val="00890EBD"/>
    <w:rsid w:val="00890F17"/>
    <w:rsid w:val="008910DD"/>
    <w:rsid w:val="00891363"/>
    <w:rsid w:val="0089167F"/>
    <w:rsid w:val="00891F44"/>
    <w:rsid w:val="008929B0"/>
    <w:rsid w:val="00892D59"/>
    <w:rsid w:val="00892DF5"/>
    <w:rsid w:val="008938DA"/>
    <w:rsid w:val="00893B50"/>
    <w:rsid w:val="008942D5"/>
    <w:rsid w:val="008943BF"/>
    <w:rsid w:val="008947CE"/>
    <w:rsid w:val="00894E3B"/>
    <w:rsid w:val="00895086"/>
    <w:rsid w:val="00895491"/>
    <w:rsid w:val="00895CC8"/>
    <w:rsid w:val="00896169"/>
    <w:rsid w:val="008962B5"/>
    <w:rsid w:val="00896462"/>
    <w:rsid w:val="0089668D"/>
    <w:rsid w:val="008973C9"/>
    <w:rsid w:val="00897D45"/>
    <w:rsid w:val="00897D5F"/>
    <w:rsid w:val="008A05B7"/>
    <w:rsid w:val="008A1FE6"/>
    <w:rsid w:val="008A2B89"/>
    <w:rsid w:val="008A3205"/>
    <w:rsid w:val="008A33CC"/>
    <w:rsid w:val="008A351F"/>
    <w:rsid w:val="008A3BEA"/>
    <w:rsid w:val="008A4023"/>
    <w:rsid w:val="008A4255"/>
    <w:rsid w:val="008A42BC"/>
    <w:rsid w:val="008A435B"/>
    <w:rsid w:val="008A47FC"/>
    <w:rsid w:val="008A5357"/>
    <w:rsid w:val="008A5DB5"/>
    <w:rsid w:val="008A5E1D"/>
    <w:rsid w:val="008A6536"/>
    <w:rsid w:val="008A6767"/>
    <w:rsid w:val="008A6878"/>
    <w:rsid w:val="008A69EC"/>
    <w:rsid w:val="008A749D"/>
    <w:rsid w:val="008A7D57"/>
    <w:rsid w:val="008B02A7"/>
    <w:rsid w:val="008B0B49"/>
    <w:rsid w:val="008B136C"/>
    <w:rsid w:val="008B13AE"/>
    <w:rsid w:val="008B21CA"/>
    <w:rsid w:val="008B254F"/>
    <w:rsid w:val="008B2DD6"/>
    <w:rsid w:val="008B3964"/>
    <w:rsid w:val="008B3AA7"/>
    <w:rsid w:val="008B3BCE"/>
    <w:rsid w:val="008B3E8E"/>
    <w:rsid w:val="008B430D"/>
    <w:rsid w:val="008B45C4"/>
    <w:rsid w:val="008B49C3"/>
    <w:rsid w:val="008B4F20"/>
    <w:rsid w:val="008B6AA0"/>
    <w:rsid w:val="008B6B60"/>
    <w:rsid w:val="008B70E5"/>
    <w:rsid w:val="008B74F2"/>
    <w:rsid w:val="008B78F3"/>
    <w:rsid w:val="008C000E"/>
    <w:rsid w:val="008C0808"/>
    <w:rsid w:val="008C0A67"/>
    <w:rsid w:val="008C0B23"/>
    <w:rsid w:val="008C155F"/>
    <w:rsid w:val="008C1907"/>
    <w:rsid w:val="008C1AA9"/>
    <w:rsid w:val="008C3A3B"/>
    <w:rsid w:val="008C401A"/>
    <w:rsid w:val="008C4302"/>
    <w:rsid w:val="008C43AE"/>
    <w:rsid w:val="008C454F"/>
    <w:rsid w:val="008C533E"/>
    <w:rsid w:val="008C577B"/>
    <w:rsid w:val="008C5C65"/>
    <w:rsid w:val="008C5FD2"/>
    <w:rsid w:val="008C6704"/>
    <w:rsid w:val="008C6C95"/>
    <w:rsid w:val="008C6DEE"/>
    <w:rsid w:val="008C6E43"/>
    <w:rsid w:val="008C6F5D"/>
    <w:rsid w:val="008C71E0"/>
    <w:rsid w:val="008C73C5"/>
    <w:rsid w:val="008C7447"/>
    <w:rsid w:val="008C7502"/>
    <w:rsid w:val="008C751B"/>
    <w:rsid w:val="008C7535"/>
    <w:rsid w:val="008D097A"/>
    <w:rsid w:val="008D0D57"/>
    <w:rsid w:val="008D0F65"/>
    <w:rsid w:val="008D10A9"/>
    <w:rsid w:val="008D1A22"/>
    <w:rsid w:val="008D24D9"/>
    <w:rsid w:val="008D2807"/>
    <w:rsid w:val="008D2A6D"/>
    <w:rsid w:val="008D3048"/>
    <w:rsid w:val="008D366A"/>
    <w:rsid w:val="008D38B2"/>
    <w:rsid w:val="008D4C08"/>
    <w:rsid w:val="008D50C5"/>
    <w:rsid w:val="008D54B8"/>
    <w:rsid w:val="008D5B5C"/>
    <w:rsid w:val="008D5BAF"/>
    <w:rsid w:val="008D6214"/>
    <w:rsid w:val="008D624D"/>
    <w:rsid w:val="008D68B4"/>
    <w:rsid w:val="008D7237"/>
    <w:rsid w:val="008D7546"/>
    <w:rsid w:val="008D7D72"/>
    <w:rsid w:val="008D7E34"/>
    <w:rsid w:val="008E103D"/>
    <w:rsid w:val="008E1211"/>
    <w:rsid w:val="008E12F0"/>
    <w:rsid w:val="008E137B"/>
    <w:rsid w:val="008E1390"/>
    <w:rsid w:val="008E299C"/>
    <w:rsid w:val="008E2CFE"/>
    <w:rsid w:val="008E368D"/>
    <w:rsid w:val="008E3905"/>
    <w:rsid w:val="008E3FE9"/>
    <w:rsid w:val="008E4C80"/>
    <w:rsid w:val="008E4E42"/>
    <w:rsid w:val="008E5312"/>
    <w:rsid w:val="008E5B43"/>
    <w:rsid w:val="008E5D8D"/>
    <w:rsid w:val="008E703D"/>
    <w:rsid w:val="008E7C48"/>
    <w:rsid w:val="008E7CED"/>
    <w:rsid w:val="008F0318"/>
    <w:rsid w:val="008F0825"/>
    <w:rsid w:val="008F0847"/>
    <w:rsid w:val="008F0A8F"/>
    <w:rsid w:val="008F0CAA"/>
    <w:rsid w:val="008F11EC"/>
    <w:rsid w:val="008F2D9C"/>
    <w:rsid w:val="008F3568"/>
    <w:rsid w:val="008F3673"/>
    <w:rsid w:val="008F3704"/>
    <w:rsid w:val="008F3DAF"/>
    <w:rsid w:val="008F41C7"/>
    <w:rsid w:val="008F4367"/>
    <w:rsid w:val="008F43BD"/>
    <w:rsid w:val="008F45A2"/>
    <w:rsid w:val="008F463F"/>
    <w:rsid w:val="008F4CA5"/>
    <w:rsid w:val="008F506F"/>
    <w:rsid w:val="008F5B02"/>
    <w:rsid w:val="008F5CD1"/>
    <w:rsid w:val="008F5D14"/>
    <w:rsid w:val="008F5E14"/>
    <w:rsid w:val="008F66FC"/>
    <w:rsid w:val="008F69E9"/>
    <w:rsid w:val="008F69EC"/>
    <w:rsid w:val="008F6A0C"/>
    <w:rsid w:val="008F6C76"/>
    <w:rsid w:val="008F7099"/>
    <w:rsid w:val="008F7487"/>
    <w:rsid w:val="008F7491"/>
    <w:rsid w:val="008F7824"/>
    <w:rsid w:val="008F797F"/>
    <w:rsid w:val="008F7B08"/>
    <w:rsid w:val="008F7B50"/>
    <w:rsid w:val="009000CB"/>
    <w:rsid w:val="00900174"/>
    <w:rsid w:val="00900AB4"/>
    <w:rsid w:val="00902088"/>
    <w:rsid w:val="00902348"/>
    <w:rsid w:val="00902488"/>
    <w:rsid w:val="00902AE6"/>
    <w:rsid w:val="00902B6A"/>
    <w:rsid w:val="0090320C"/>
    <w:rsid w:val="009043AC"/>
    <w:rsid w:val="00905530"/>
    <w:rsid w:val="00905AD9"/>
    <w:rsid w:val="00905EC6"/>
    <w:rsid w:val="00906C55"/>
    <w:rsid w:val="00907E1D"/>
    <w:rsid w:val="00907F05"/>
    <w:rsid w:val="0091006E"/>
    <w:rsid w:val="00910149"/>
    <w:rsid w:val="00911039"/>
    <w:rsid w:val="0091115E"/>
    <w:rsid w:val="00911D28"/>
    <w:rsid w:val="00912303"/>
    <w:rsid w:val="0091251F"/>
    <w:rsid w:val="009128D6"/>
    <w:rsid w:val="00912D30"/>
    <w:rsid w:val="00913405"/>
    <w:rsid w:val="00913FEF"/>
    <w:rsid w:val="00914277"/>
    <w:rsid w:val="0091434B"/>
    <w:rsid w:val="00914822"/>
    <w:rsid w:val="00914B4F"/>
    <w:rsid w:val="00914E22"/>
    <w:rsid w:val="00914FC4"/>
    <w:rsid w:val="00915050"/>
    <w:rsid w:val="0091580A"/>
    <w:rsid w:val="00915926"/>
    <w:rsid w:val="00915DD9"/>
    <w:rsid w:val="00916AF8"/>
    <w:rsid w:val="00916CAD"/>
    <w:rsid w:val="00916F40"/>
    <w:rsid w:val="009174D4"/>
    <w:rsid w:val="009176FD"/>
    <w:rsid w:val="0091790D"/>
    <w:rsid w:val="00917978"/>
    <w:rsid w:val="009179C7"/>
    <w:rsid w:val="00917D6F"/>
    <w:rsid w:val="00917D8E"/>
    <w:rsid w:val="00917F5E"/>
    <w:rsid w:val="00920384"/>
    <w:rsid w:val="00920468"/>
    <w:rsid w:val="00920602"/>
    <w:rsid w:val="009209D8"/>
    <w:rsid w:val="009209E4"/>
    <w:rsid w:val="00920BCB"/>
    <w:rsid w:val="0092186A"/>
    <w:rsid w:val="009222AA"/>
    <w:rsid w:val="0092236D"/>
    <w:rsid w:val="009225B8"/>
    <w:rsid w:val="00924415"/>
    <w:rsid w:val="0092442A"/>
    <w:rsid w:val="00924961"/>
    <w:rsid w:val="009249C7"/>
    <w:rsid w:val="0092513D"/>
    <w:rsid w:val="0092529F"/>
    <w:rsid w:val="0092570D"/>
    <w:rsid w:val="00925850"/>
    <w:rsid w:val="00925C11"/>
    <w:rsid w:val="00925E45"/>
    <w:rsid w:val="00926438"/>
    <w:rsid w:val="0092645E"/>
    <w:rsid w:val="0092668A"/>
    <w:rsid w:val="00927B15"/>
    <w:rsid w:val="00927E14"/>
    <w:rsid w:val="00927FEB"/>
    <w:rsid w:val="009310E1"/>
    <w:rsid w:val="0093165D"/>
    <w:rsid w:val="00931853"/>
    <w:rsid w:val="0093197C"/>
    <w:rsid w:val="00931BA2"/>
    <w:rsid w:val="00931E68"/>
    <w:rsid w:val="00932719"/>
    <w:rsid w:val="00932AE2"/>
    <w:rsid w:val="00933CBC"/>
    <w:rsid w:val="00934445"/>
    <w:rsid w:val="00934CB0"/>
    <w:rsid w:val="009351D9"/>
    <w:rsid w:val="0093554A"/>
    <w:rsid w:val="0093597B"/>
    <w:rsid w:val="00935BC3"/>
    <w:rsid w:val="009364B8"/>
    <w:rsid w:val="00936670"/>
    <w:rsid w:val="009372EE"/>
    <w:rsid w:val="00937642"/>
    <w:rsid w:val="0093767D"/>
    <w:rsid w:val="009378A9"/>
    <w:rsid w:val="00937A30"/>
    <w:rsid w:val="009402CD"/>
    <w:rsid w:val="00940AA7"/>
    <w:rsid w:val="00940F12"/>
    <w:rsid w:val="0094192F"/>
    <w:rsid w:val="00941A71"/>
    <w:rsid w:val="00941FAE"/>
    <w:rsid w:val="00942163"/>
    <w:rsid w:val="00942445"/>
    <w:rsid w:val="00942E1E"/>
    <w:rsid w:val="00943306"/>
    <w:rsid w:val="009436F2"/>
    <w:rsid w:val="0094371A"/>
    <w:rsid w:val="00943BE6"/>
    <w:rsid w:val="00943DB7"/>
    <w:rsid w:val="00943F0E"/>
    <w:rsid w:val="00944582"/>
    <w:rsid w:val="0094458D"/>
    <w:rsid w:val="009445AD"/>
    <w:rsid w:val="00944C4B"/>
    <w:rsid w:val="009462F5"/>
    <w:rsid w:val="00946755"/>
    <w:rsid w:val="00947AC4"/>
    <w:rsid w:val="0095078F"/>
    <w:rsid w:val="009507DC"/>
    <w:rsid w:val="00950C70"/>
    <w:rsid w:val="00951022"/>
    <w:rsid w:val="009512B0"/>
    <w:rsid w:val="00951A0E"/>
    <w:rsid w:val="009525EE"/>
    <w:rsid w:val="009529F6"/>
    <w:rsid w:val="00952E6C"/>
    <w:rsid w:val="009542AA"/>
    <w:rsid w:val="009549EE"/>
    <w:rsid w:val="00954C75"/>
    <w:rsid w:val="00954EBB"/>
    <w:rsid w:val="00954F32"/>
    <w:rsid w:val="00954FC2"/>
    <w:rsid w:val="009550E8"/>
    <w:rsid w:val="00955186"/>
    <w:rsid w:val="009552A8"/>
    <w:rsid w:val="00955809"/>
    <w:rsid w:val="00956705"/>
    <w:rsid w:val="00956854"/>
    <w:rsid w:val="009568CC"/>
    <w:rsid w:val="00956A39"/>
    <w:rsid w:val="00956A82"/>
    <w:rsid w:val="00957160"/>
    <w:rsid w:val="009574D9"/>
    <w:rsid w:val="0095755A"/>
    <w:rsid w:val="00957BAE"/>
    <w:rsid w:val="00957DF0"/>
    <w:rsid w:val="00960270"/>
    <w:rsid w:val="00960811"/>
    <w:rsid w:val="00960AEE"/>
    <w:rsid w:val="00961456"/>
    <w:rsid w:val="00961896"/>
    <w:rsid w:val="0096214B"/>
    <w:rsid w:val="00962918"/>
    <w:rsid w:val="00962E48"/>
    <w:rsid w:val="00962E61"/>
    <w:rsid w:val="00962FCF"/>
    <w:rsid w:val="00963C31"/>
    <w:rsid w:val="00964104"/>
    <w:rsid w:val="00964495"/>
    <w:rsid w:val="00964685"/>
    <w:rsid w:val="00964D38"/>
    <w:rsid w:val="00964E31"/>
    <w:rsid w:val="00965269"/>
    <w:rsid w:val="00965633"/>
    <w:rsid w:val="009656E6"/>
    <w:rsid w:val="00965C11"/>
    <w:rsid w:val="0096640D"/>
    <w:rsid w:val="009669B8"/>
    <w:rsid w:val="00966B26"/>
    <w:rsid w:val="00966F01"/>
    <w:rsid w:val="00967149"/>
    <w:rsid w:val="00967CE8"/>
    <w:rsid w:val="00970400"/>
    <w:rsid w:val="009704F5"/>
    <w:rsid w:val="00970691"/>
    <w:rsid w:val="00971DD6"/>
    <w:rsid w:val="009722B3"/>
    <w:rsid w:val="00972464"/>
    <w:rsid w:val="00972472"/>
    <w:rsid w:val="00972815"/>
    <w:rsid w:val="00972C5E"/>
    <w:rsid w:val="00972F06"/>
    <w:rsid w:val="00973328"/>
    <w:rsid w:val="00973387"/>
    <w:rsid w:val="00973C33"/>
    <w:rsid w:val="00973FC0"/>
    <w:rsid w:val="0097443E"/>
    <w:rsid w:val="0097484F"/>
    <w:rsid w:val="00974F62"/>
    <w:rsid w:val="00975307"/>
    <w:rsid w:val="0097530A"/>
    <w:rsid w:val="00975C48"/>
    <w:rsid w:val="009762B0"/>
    <w:rsid w:val="009765E8"/>
    <w:rsid w:val="00976785"/>
    <w:rsid w:val="00976899"/>
    <w:rsid w:val="009769E2"/>
    <w:rsid w:val="00976A47"/>
    <w:rsid w:val="00976C57"/>
    <w:rsid w:val="009777C4"/>
    <w:rsid w:val="00977817"/>
    <w:rsid w:val="009779F1"/>
    <w:rsid w:val="00977B5B"/>
    <w:rsid w:val="00977CA0"/>
    <w:rsid w:val="009800AA"/>
    <w:rsid w:val="0098041B"/>
    <w:rsid w:val="009805E6"/>
    <w:rsid w:val="00980A7C"/>
    <w:rsid w:val="009819FC"/>
    <w:rsid w:val="00981D06"/>
    <w:rsid w:val="00981F6F"/>
    <w:rsid w:val="009822D0"/>
    <w:rsid w:val="009823A6"/>
    <w:rsid w:val="00982513"/>
    <w:rsid w:val="00982A7B"/>
    <w:rsid w:val="00982A90"/>
    <w:rsid w:val="00983027"/>
    <w:rsid w:val="00983430"/>
    <w:rsid w:val="00983631"/>
    <w:rsid w:val="009837E0"/>
    <w:rsid w:val="00983DD8"/>
    <w:rsid w:val="00983E2B"/>
    <w:rsid w:val="00984931"/>
    <w:rsid w:val="00984D71"/>
    <w:rsid w:val="0098582F"/>
    <w:rsid w:val="00985842"/>
    <w:rsid w:val="00985D2E"/>
    <w:rsid w:val="00986419"/>
    <w:rsid w:val="009866F0"/>
    <w:rsid w:val="009868B8"/>
    <w:rsid w:val="00987821"/>
    <w:rsid w:val="00987BB4"/>
    <w:rsid w:val="0099063E"/>
    <w:rsid w:val="009916BE"/>
    <w:rsid w:val="00992A9A"/>
    <w:rsid w:val="00992AE7"/>
    <w:rsid w:val="00992CDE"/>
    <w:rsid w:val="00992E3F"/>
    <w:rsid w:val="00993391"/>
    <w:rsid w:val="0099351F"/>
    <w:rsid w:val="00993534"/>
    <w:rsid w:val="00993AD9"/>
    <w:rsid w:val="00993BEB"/>
    <w:rsid w:val="009944F8"/>
    <w:rsid w:val="00994DDC"/>
    <w:rsid w:val="00994FFC"/>
    <w:rsid w:val="00995236"/>
    <w:rsid w:val="0099546C"/>
    <w:rsid w:val="0099633C"/>
    <w:rsid w:val="00996A8E"/>
    <w:rsid w:val="00996B96"/>
    <w:rsid w:val="00996EB7"/>
    <w:rsid w:val="00997318"/>
    <w:rsid w:val="0099761D"/>
    <w:rsid w:val="00997832"/>
    <w:rsid w:val="009A1071"/>
    <w:rsid w:val="009A18AE"/>
    <w:rsid w:val="009A1975"/>
    <w:rsid w:val="009A1BDE"/>
    <w:rsid w:val="009A1E0E"/>
    <w:rsid w:val="009A2186"/>
    <w:rsid w:val="009A247B"/>
    <w:rsid w:val="009A2C7F"/>
    <w:rsid w:val="009A397D"/>
    <w:rsid w:val="009A4667"/>
    <w:rsid w:val="009A4AAF"/>
    <w:rsid w:val="009A4BB4"/>
    <w:rsid w:val="009A51F6"/>
    <w:rsid w:val="009A521D"/>
    <w:rsid w:val="009A6FE8"/>
    <w:rsid w:val="009A727D"/>
    <w:rsid w:val="009A7507"/>
    <w:rsid w:val="009B0399"/>
    <w:rsid w:val="009B049F"/>
    <w:rsid w:val="009B0DFB"/>
    <w:rsid w:val="009B0FF7"/>
    <w:rsid w:val="009B10AD"/>
    <w:rsid w:val="009B18FC"/>
    <w:rsid w:val="009B2186"/>
    <w:rsid w:val="009B2528"/>
    <w:rsid w:val="009B2E6A"/>
    <w:rsid w:val="009B30D1"/>
    <w:rsid w:val="009B3567"/>
    <w:rsid w:val="009B35DF"/>
    <w:rsid w:val="009B39B3"/>
    <w:rsid w:val="009B3B6A"/>
    <w:rsid w:val="009B4168"/>
    <w:rsid w:val="009B53AE"/>
    <w:rsid w:val="009B57F9"/>
    <w:rsid w:val="009B596B"/>
    <w:rsid w:val="009B5D02"/>
    <w:rsid w:val="009B5DF0"/>
    <w:rsid w:val="009B6114"/>
    <w:rsid w:val="009B624A"/>
    <w:rsid w:val="009B62C6"/>
    <w:rsid w:val="009B67CA"/>
    <w:rsid w:val="009C054F"/>
    <w:rsid w:val="009C059A"/>
    <w:rsid w:val="009C0A81"/>
    <w:rsid w:val="009C0B70"/>
    <w:rsid w:val="009C123E"/>
    <w:rsid w:val="009C17A0"/>
    <w:rsid w:val="009C1B23"/>
    <w:rsid w:val="009C1C56"/>
    <w:rsid w:val="009C1D61"/>
    <w:rsid w:val="009C2162"/>
    <w:rsid w:val="009C2E32"/>
    <w:rsid w:val="009C32BF"/>
    <w:rsid w:val="009C37E4"/>
    <w:rsid w:val="009C4007"/>
    <w:rsid w:val="009C4347"/>
    <w:rsid w:val="009C4785"/>
    <w:rsid w:val="009C499A"/>
    <w:rsid w:val="009C4CE4"/>
    <w:rsid w:val="009C55C1"/>
    <w:rsid w:val="009C5C76"/>
    <w:rsid w:val="009C5D53"/>
    <w:rsid w:val="009C5EB6"/>
    <w:rsid w:val="009C5F07"/>
    <w:rsid w:val="009C5F57"/>
    <w:rsid w:val="009C64A8"/>
    <w:rsid w:val="009C6811"/>
    <w:rsid w:val="009C684C"/>
    <w:rsid w:val="009C6AF9"/>
    <w:rsid w:val="009C6F84"/>
    <w:rsid w:val="009C7144"/>
    <w:rsid w:val="009C7199"/>
    <w:rsid w:val="009C72FF"/>
    <w:rsid w:val="009D01CF"/>
    <w:rsid w:val="009D0B6B"/>
    <w:rsid w:val="009D0C73"/>
    <w:rsid w:val="009D0C94"/>
    <w:rsid w:val="009D0E11"/>
    <w:rsid w:val="009D0FDE"/>
    <w:rsid w:val="009D14BF"/>
    <w:rsid w:val="009D1511"/>
    <w:rsid w:val="009D16A2"/>
    <w:rsid w:val="009D1782"/>
    <w:rsid w:val="009D17C2"/>
    <w:rsid w:val="009D200D"/>
    <w:rsid w:val="009D222E"/>
    <w:rsid w:val="009D24A1"/>
    <w:rsid w:val="009D262A"/>
    <w:rsid w:val="009D2FAC"/>
    <w:rsid w:val="009D31D2"/>
    <w:rsid w:val="009D38B0"/>
    <w:rsid w:val="009D3AAF"/>
    <w:rsid w:val="009D3B8B"/>
    <w:rsid w:val="009D4492"/>
    <w:rsid w:val="009D473E"/>
    <w:rsid w:val="009D47CB"/>
    <w:rsid w:val="009D4A09"/>
    <w:rsid w:val="009D52FF"/>
    <w:rsid w:val="009D5574"/>
    <w:rsid w:val="009D648F"/>
    <w:rsid w:val="009D691E"/>
    <w:rsid w:val="009D6A3D"/>
    <w:rsid w:val="009D6D51"/>
    <w:rsid w:val="009D712C"/>
    <w:rsid w:val="009D7243"/>
    <w:rsid w:val="009D778F"/>
    <w:rsid w:val="009E066A"/>
    <w:rsid w:val="009E093B"/>
    <w:rsid w:val="009E0B5A"/>
    <w:rsid w:val="009E132C"/>
    <w:rsid w:val="009E14CB"/>
    <w:rsid w:val="009E1C6A"/>
    <w:rsid w:val="009E1E42"/>
    <w:rsid w:val="009E205F"/>
    <w:rsid w:val="009E2311"/>
    <w:rsid w:val="009E23E5"/>
    <w:rsid w:val="009E2AB0"/>
    <w:rsid w:val="009E2C31"/>
    <w:rsid w:val="009E448A"/>
    <w:rsid w:val="009E45D0"/>
    <w:rsid w:val="009E4A99"/>
    <w:rsid w:val="009E4BA0"/>
    <w:rsid w:val="009E5137"/>
    <w:rsid w:val="009E56E6"/>
    <w:rsid w:val="009E5AE3"/>
    <w:rsid w:val="009E5BE6"/>
    <w:rsid w:val="009E6011"/>
    <w:rsid w:val="009E6395"/>
    <w:rsid w:val="009E6B22"/>
    <w:rsid w:val="009E73D3"/>
    <w:rsid w:val="009E7456"/>
    <w:rsid w:val="009E796D"/>
    <w:rsid w:val="009F0BD8"/>
    <w:rsid w:val="009F1090"/>
    <w:rsid w:val="009F11C4"/>
    <w:rsid w:val="009F1AC5"/>
    <w:rsid w:val="009F1F13"/>
    <w:rsid w:val="009F27E2"/>
    <w:rsid w:val="009F29CF"/>
    <w:rsid w:val="009F2C92"/>
    <w:rsid w:val="009F3A25"/>
    <w:rsid w:val="009F3C5E"/>
    <w:rsid w:val="009F3C83"/>
    <w:rsid w:val="009F4263"/>
    <w:rsid w:val="009F4294"/>
    <w:rsid w:val="009F468C"/>
    <w:rsid w:val="009F49EB"/>
    <w:rsid w:val="009F5CB8"/>
    <w:rsid w:val="009F66EA"/>
    <w:rsid w:val="009F714A"/>
    <w:rsid w:val="009F71AA"/>
    <w:rsid w:val="009F795B"/>
    <w:rsid w:val="00A004CB"/>
    <w:rsid w:val="00A011A3"/>
    <w:rsid w:val="00A016E7"/>
    <w:rsid w:val="00A01E03"/>
    <w:rsid w:val="00A02477"/>
    <w:rsid w:val="00A02AF2"/>
    <w:rsid w:val="00A02B9E"/>
    <w:rsid w:val="00A033DC"/>
    <w:rsid w:val="00A03AAA"/>
    <w:rsid w:val="00A044FB"/>
    <w:rsid w:val="00A05189"/>
    <w:rsid w:val="00A05BAC"/>
    <w:rsid w:val="00A05C7F"/>
    <w:rsid w:val="00A05FAA"/>
    <w:rsid w:val="00A06CEF"/>
    <w:rsid w:val="00A06ED9"/>
    <w:rsid w:val="00A06FBC"/>
    <w:rsid w:val="00A07261"/>
    <w:rsid w:val="00A074C6"/>
    <w:rsid w:val="00A10857"/>
    <w:rsid w:val="00A108E8"/>
    <w:rsid w:val="00A11079"/>
    <w:rsid w:val="00A112AF"/>
    <w:rsid w:val="00A11717"/>
    <w:rsid w:val="00A11C20"/>
    <w:rsid w:val="00A12B81"/>
    <w:rsid w:val="00A12C9B"/>
    <w:rsid w:val="00A13992"/>
    <w:rsid w:val="00A13C6C"/>
    <w:rsid w:val="00A13D01"/>
    <w:rsid w:val="00A14283"/>
    <w:rsid w:val="00A142A3"/>
    <w:rsid w:val="00A14C5D"/>
    <w:rsid w:val="00A152AB"/>
    <w:rsid w:val="00A16797"/>
    <w:rsid w:val="00A16890"/>
    <w:rsid w:val="00A16B78"/>
    <w:rsid w:val="00A1713E"/>
    <w:rsid w:val="00A17733"/>
    <w:rsid w:val="00A20185"/>
    <w:rsid w:val="00A20866"/>
    <w:rsid w:val="00A20ACA"/>
    <w:rsid w:val="00A20E0D"/>
    <w:rsid w:val="00A22530"/>
    <w:rsid w:val="00A229B2"/>
    <w:rsid w:val="00A22D27"/>
    <w:rsid w:val="00A22EAC"/>
    <w:rsid w:val="00A22FDC"/>
    <w:rsid w:val="00A230AD"/>
    <w:rsid w:val="00A23307"/>
    <w:rsid w:val="00A23A4B"/>
    <w:rsid w:val="00A23BFD"/>
    <w:rsid w:val="00A24669"/>
    <w:rsid w:val="00A24FBA"/>
    <w:rsid w:val="00A2563C"/>
    <w:rsid w:val="00A256B8"/>
    <w:rsid w:val="00A257DC"/>
    <w:rsid w:val="00A25CE1"/>
    <w:rsid w:val="00A260B0"/>
    <w:rsid w:val="00A26691"/>
    <w:rsid w:val="00A26786"/>
    <w:rsid w:val="00A26C65"/>
    <w:rsid w:val="00A26EEA"/>
    <w:rsid w:val="00A27503"/>
    <w:rsid w:val="00A27833"/>
    <w:rsid w:val="00A27B55"/>
    <w:rsid w:val="00A27C43"/>
    <w:rsid w:val="00A27EFF"/>
    <w:rsid w:val="00A30262"/>
    <w:rsid w:val="00A307A4"/>
    <w:rsid w:val="00A30DD0"/>
    <w:rsid w:val="00A315AC"/>
    <w:rsid w:val="00A3182B"/>
    <w:rsid w:val="00A31957"/>
    <w:rsid w:val="00A31E0C"/>
    <w:rsid w:val="00A32A71"/>
    <w:rsid w:val="00A3317B"/>
    <w:rsid w:val="00A33CA4"/>
    <w:rsid w:val="00A34D3F"/>
    <w:rsid w:val="00A35267"/>
    <w:rsid w:val="00A36503"/>
    <w:rsid w:val="00A378F6"/>
    <w:rsid w:val="00A402FB"/>
    <w:rsid w:val="00A40351"/>
    <w:rsid w:val="00A40B79"/>
    <w:rsid w:val="00A415D4"/>
    <w:rsid w:val="00A41662"/>
    <w:rsid w:val="00A418CB"/>
    <w:rsid w:val="00A41CC3"/>
    <w:rsid w:val="00A420F7"/>
    <w:rsid w:val="00A42AD5"/>
    <w:rsid w:val="00A42BBD"/>
    <w:rsid w:val="00A42E38"/>
    <w:rsid w:val="00A43D62"/>
    <w:rsid w:val="00A450DF"/>
    <w:rsid w:val="00A45191"/>
    <w:rsid w:val="00A45BF6"/>
    <w:rsid w:val="00A463FE"/>
    <w:rsid w:val="00A46549"/>
    <w:rsid w:val="00A469EC"/>
    <w:rsid w:val="00A46E0D"/>
    <w:rsid w:val="00A4751B"/>
    <w:rsid w:val="00A47975"/>
    <w:rsid w:val="00A479A6"/>
    <w:rsid w:val="00A47A02"/>
    <w:rsid w:val="00A47E62"/>
    <w:rsid w:val="00A503FA"/>
    <w:rsid w:val="00A50AF3"/>
    <w:rsid w:val="00A50DDF"/>
    <w:rsid w:val="00A51767"/>
    <w:rsid w:val="00A51B20"/>
    <w:rsid w:val="00A52014"/>
    <w:rsid w:val="00A52BD6"/>
    <w:rsid w:val="00A53645"/>
    <w:rsid w:val="00A53E24"/>
    <w:rsid w:val="00A5406F"/>
    <w:rsid w:val="00A54884"/>
    <w:rsid w:val="00A55575"/>
    <w:rsid w:val="00A560DE"/>
    <w:rsid w:val="00A57B3E"/>
    <w:rsid w:val="00A57F39"/>
    <w:rsid w:val="00A60229"/>
    <w:rsid w:val="00A60518"/>
    <w:rsid w:val="00A6074F"/>
    <w:rsid w:val="00A60F1A"/>
    <w:rsid w:val="00A610A0"/>
    <w:rsid w:val="00A61774"/>
    <w:rsid w:val="00A617F9"/>
    <w:rsid w:val="00A61B85"/>
    <w:rsid w:val="00A62861"/>
    <w:rsid w:val="00A628E1"/>
    <w:rsid w:val="00A62A9D"/>
    <w:rsid w:val="00A62DF2"/>
    <w:rsid w:val="00A6361B"/>
    <w:rsid w:val="00A63B8D"/>
    <w:rsid w:val="00A63E05"/>
    <w:rsid w:val="00A6549A"/>
    <w:rsid w:val="00A65576"/>
    <w:rsid w:val="00A65C21"/>
    <w:rsid w:val="00A66941"/>
    <w:rsid w:val="00A66B74"/>
    <w:rsid w:val="00A67162"/>
    <w:rsid w:val="00A6742C"/>
    <w:rsid w:val="00A674BF"/>
    <w:rsid w:val="00A674CE"/>
    <w:rsid w:val="00A677D3"/>
    <w:rsid w:val="00A67C13"/>
    <w:rsid w:val="00A67DE9"/>
    <w:rsid w:val="00A700BE"/>
    <w:rsid w:val="00A70EF8"/>
    <w:rsid w:val="00A71702"/>
    <w:rsid w:val="00A7179F"/>
    <w:rsid w:val="00A717FE"/>
    <w:rsid w:val="00A71FEF"/>
    <w:rsid w:val="00A72224"/>
    <w:rsid w:val="00A72534"/>
    <w:rsid w:val="00A726F7"/>
    <w:rsid w:val="00A7285D"/>
    <w:rsid w:val="00A7289D"/>
    <w:rsid w:val="00A72ADA"/>
    <w:rsid w:val="00A72C57"/>
    <w:rsid w:val="00A730EA"/>
    <w:rsid w:val="00A734F8"/>
    <w:rsid w:val="00A735AF"/>
    <w:rsid w:val="00A73802"/>
    <w:rsid w:val="00A73D8C"/>
    <w:rsid w:val="00A7442B"/>
    <w:rsid w:val="00A74607"/>
    <w:rsid w:val="00A74C44"/>
    <w:rsid w:val="00A74C61"/>
    <w:rsid w:val="00A75451"/>
    <w:rsid w:val="00A76180"/>
    <w:rsid w:val="00A762EE"/>
    <w:rsid w:val="00A7637F"/>
    <w:rsid w:val="00A76AC3"/>
    <w:rsid w:val="00A76ED3"/>
    <w:rsid w:val="00A7708E"/>
    <w:rsid w:val="00A772DB"/>
    <w:rsid w:val="00A7748E"/>
    <w:rsid w:val="00A7795F"/>
    <w:rsid w:val="00A77B3B"/>
    <w:rsid w:val="00A80030"/>
    <w:rsid w:val="00A80260"/>
    <w:rsid w:val="00A80606"/>
    <w:rsid w:val="00A806CD"/>
    <w:rsid w:val="00A806DF"/>
    <w:rsid w:val="00A8089E"/>
    <w:rsid w:val="00A80ECE"/>
    <w:rsid w:val="00A812C3"/>
    <w:rsid w:val="00A81A55"/>
    <w:rsid w:val="00A821DB"/>
    <w:rsid w:val="00A82B8A"/>
    <w:rsid w:val="00A82EAF"/>
    <w:rsid w:val="00A82F7F"/>
    <w:rsid w:val="00A83197"/>
    <w:rsid w:val="00A842B5"/>
    <w:rsid w:val="00A8465F"/>
    <w:rsid w:val="00A84FCC"/>
    <w:rsid w:val="00A851BD"/>
    <w:rsid w:val="00A85527"/>
    <w:rsid w:val="00A85D3A"/>
    <w:rsid w:val="00A85FA5"/>
    <w:rsid w:val="00A86A5C"/>
    <w:rsid w:val="00A86F05"/>
    <w:rsid w:val="00A86F76"/>
    <w:rsid w:val="00A87156"/>
    <w:rsid w:val="00A872B8"/>
    <w:rsid w:val="00A874EC"/>
    <w:rsid w:val="00A87A23"/>
    <w:rsid w:val="00A87FF2"/>
    <w:rsid w:val="00A911FB"/>
    <w:rsid w:val="00A91325"/>
    <w:rsid w:val="00A91788"/>
    <w:rsid w:val="00A91A39"/>
    <w:rsid w:val="00A91A9F"/>
    <w:rsid w:val="00A91B3A"/>
    <w:rsid w:val="00A91BE4"/>
    <w:rsid w:val="00A92017"/>
    <w:rsid w:val="00A929E7"/>
    <w:rsid w:val="00A9312D"/>
    <w:rsid w:val="00A931B6"/>
    <w:rsid w:val="00A9326B"/>
    <w:rsid w:val="00A938A3"/>
    <w:rsid w:val="00A93C14"/>
    <w:rsid w:val="00A9489C"/>
    <w:rsid w:val="00A948E7"/>
    <w:rsid w:val="00A95630"/>
    <w:rsid w:val="00A95EB3"/>
    <w:rsid w:val="00A9621C"/>
    <w:rsid w:val="00A96BE9"/>
    <w:rsid w:val="00A9716D"/>
    <w:rsid w:val="00A97171"/>
    <w:rsid w:val="00A9738E"/>
    <w:rsid w:val="00A978B3"/>
    <w:rsid w:val="00A97909"/>
    <w:rsid w:val="00AA047D"/>
    <w:rsid w:val="00AA0D90"/>
    <w:rsid w:val="00AA0FD4"/>
    <w:rsid w:val="00AA1CD2"/>
    <w:rsid w:val="00AA2002"/>
    <w:rsid w:val="00AA20A2"/>
    <w:rsid w:val="00AA22AC"/>
    <w:rsid w:val="00AA27D7"/>
    <w:rsid w:val="00AA2929"/>
    <w:rsid w:val="00AA2C72"/>
    <w:rsid w:val="00AA2FBE"/>
    <w:rsid w:val="00AA3661"/>
    <w:rsid w:val="00AA3A6F"/>
    <w:rsid w:val="00AA3ABA"/>
    <w:rsid w:val="00AA3C84"/>
    <w:rsid w:val="00AA3E03"/>
    <w:rsid w:val="00AA533B"/>
    <w:rsid w:val="00AA680C"/>
    <w:rsid w:val="00AA6C1F"/>
    <w:rsid w:val="00AB0312"/>
    <w:rsid w:val="00AB089A"/>
    <w:rsid w:val="00AB0DB1"/>
    <w:rsid w:val="00AB0E64"/>
    <w:rsid w:val="00AB1250"/>
    <w:rsid w:val="00AB1336"/>
    <w:rsid w:val="00AB1568"/>
    <w:rsid w:val="00AB1867"/>
    <w:rsid w:val="00AB1D3F"/>
    <w:rsid w:val="00AB24F3"/>
    <w:rsid w:val="00AB2CC7"/>
    <w:rsid w:val="00AB2CC8"/>
    <w:rsid w:val="00AB2EFE"/>
    <w:rsid w:val="00AB3249"/>
    <w:rsid w:val="00AB358A"/>
    <w:rsid w:val="00AB35F1"/>
    <w:rsid w:val="00AB3877"/>
    <w:rsid w:val="00AB3A48"/>
    <w:rsid w:val="00AB3B34"/>
    <w:rsid w:val="00AB4227"/>
    <w:rsid w:val="00AB473D"/>
    <w:rsid w:val="00AB4743"/>
    <w:rsid w:val="00AB5993"/>
    <w:rsid w:val="00AB68D0"/>
    <w:rsid w:val="00AB68DF"/>
    <w:rsid w:val="00AB690A"/>
    <w:rsid w:val="00AB6DFD"/>
    <w:rsid w:val="00AB7959"/>
    <w:rsid w:val="00AB7B8C"/>
    <w:rsid w:val="00AC0581"/>
    <w:rsid w:val="00AC0794"/>
    <w:rsid w:val="00AC0D7B"/>
    <w:rsid w:val="00AC1979"/>
    <w:rsid w:val="00AC1D11"/>
    <w:rsid w:val="00AC1F40"/>
    <w:rsid w:val="00AC1FE5"/>
    <w:rsid w:val="00AC226F"/>
    <w:rsid w:val="00AC25FF"/>
    <w:rsid w:val="00AC2866"/>
    <w:rsid w:val="00AC3077"/>
    <w:rsid w:val="00AC3253"/>
    <w:rsid w:val="00AC36E5"/>
    <w:rsid w:val="00AC4027"/>
    <w:rsid w:val="00AC43E7"/>
    <w:rsid w:val="00AC472F"/>
    <w:rsid w:val="00AC4CD3"/>
    <w:rsid w:val="00AC5576"/>
    <w:rsid w:val="00AC59AD"/>
    <w:rsid w:val="00AC5BAE"/>
    <w:rsid w:val="00AC700B"/>
    <w:rsid w:val="00AC7351"/>
    <w:rsid w:val="00AC7E5E"/>
    <w:rsid w:val="00AC7F1B"/>
    <w:rsid w:val="00AD0086"/>
    <w:rsid w:val="00AD12E9"/>
    <w:rsid w:val="00AD1852"/>
    <w:rsid w:val="00AD1923"/>
    <w:rsid w:val="00AD1C7D"/>
    <w:rsid w:val="00AD1CBD"/>
    <w:rsid w:val="00AD1D97"/>
    <w:rsid w:val="00AD21F7"/>
    <w:rsid w:val="00AD22B3"/>
    <w:rsid w:val="00AD2581"/>
    <w:rsid w:val="00AD28D5"/>
    <w:rsid w:val="00AD375E"/>
    <w:rsid w:val="00AD3A5E"/>
    <w:rsid w:val="00AD3D1C"/>
    <w:rsid w:val="00AD3E58"/>
    <w:rsid w:val="00AD4B08"/>
    <w:rsid w:val="00AD4EAE"/>
    <w:rsid w:val="00AD52D9"/>
    <w:rsid w:val="00AD530A"/>
    <w:rsid w:val="00AD5491"/>
    <w:rsid w:val="00AD54CF"/>
    <w:rsid w:val="00AD55BB"/>
    <w:rsid w:val="00AD56BB"/>
    <w:rsid w:val="00AD5B58"/>
    <w:rsid w:val="00AD5E9A"/>
    <w:rsid w:val="00AD6372"/>
    <w:rsid w:val="00AD6569"/>
    <w:rsid w:val="00AD687A"/>
    <w:rsid w:val="00AD69BD"/>
    <w:rsid w:val="00AD6AE0"/>
    <w:rsid w:val="00AD6C95"/>
    <w:rsid w:val="00AD6FA7"/>
    <w:rsid w:val="00AD736D"/>
    <w:rsid w:val="00AD773C"/>
    <w:rsid w:val="00AD779B"/>
    <w:rsid w:val="00AD7CB0"/>
    <w:rsid w:val="00AE04BB"/>
    <w:rsid w:val="00AE06D2"/>
    <w:rsid w:val="00AE09E2"/>
    <w:rsid w:val="00AE0CB8"/>
    <w:rsid w:val="00AE0CF6"/>
    <w:rsid w:val="00AE1167"/>
    <w:rsid w:val="00AE1318"/>
    <w:rsid w:val="00AE144F"/>
    <w:rsid w:val="00AE1703"/>
    <w:rsid w:val="00AE1EAB"/>
    <w:rsid w:val="00AE2297"/>
    <w:rsid w:val="00AE23B7"/>
    <w:rsid w:val="00AE3429"/>
    <w:rsid w:val="00AE34E3"/>
    <w:rsid w:val="00AE3E2E"/>
    <w:rsid w:val="00AE3FA0"/>
    <w:rsid w:val="00AE440E"/>
    <w:rsid w:val="00AE46C6"/>
    <w:rsid w:val="00AE4F52"/>
    <w:rsid w:val="00AE5B0F"/>
    <w:rsid w:val="00AE5D18"/>
    <w:rsid w:val="00AE61E6"/>
    <w:rsid w:val="00AE663B"/>
    <w:rsid w:val="00AE7231"/>
    <w:rsid w:val="00AE7291"/>
    <w:rsid w:val="00AE747B"/>
    <w:rsid w:val="00AE76B5"/>
    <w:rsid w:val="00AE7B3C"/>
    <w:rsid w:val="00AE7D52"/>
    <w:rsid w:val="00AF02F3"/>
    <w:rsid w:val="00AF0A98"/>
    <w:rsid w:val="00AF10D8"/>
    <w:rsid w:val="00AF1922"/>
    <w:rsid w:val="00AF210C"/>
    <w:rsid w:val="00AF239B"/>
    <w:rsid w:val="00AF23AE"/>
    <w:rsid w:val="00AF2880"/>
    <w:rsid w:val="00AF2A1B"/>
    <w:rsid w:val="00AF2F9D"/>
    <w:rsid w:val="00AF32DA"/>
    <w:rsid w:val="00AF32EB"/>
    <w:rsid w:val="00AF38E6"/>
    <w:rsid w:val="00AF395D"/>
    <w:rsid w:val="00AF3E01"/>
    <w:rsid w:val="00AF4F18"/>
    <w:rsid w:val="00AF4FA1"/>
    <w:rsid w:val="00AF534C"/>
    <w:rsid w:val="00AF610D"/>
    <w:rsid w:val="00AF6986"/>
    <w:rsid w:val="00AF6E4C"/>
    <w:rsid w:val="00AF73DF"/>
    <w:rsid w:val="00AF73F6"/>
    <w:rsid w:val="00AF74EA"/>
    <w:rsid w:val="00AF772C"/>
    <w:rsid w:val="00AF7A72"/>
    <w:rsid w:val="00AF7B90"/>
    <w:rsid w:val="00B00353"/>
    <w:rsid w:val="00B00678"/>
    <w:rsid w:val="00B00C17"/>
    <w:rsid w:val="00B016C8"/>
    <w:rsid w:val="00B01AE6"/>
    <w:rsid w:val="00B01E70"/>
    <w:rsid w:val="00B024E1"/>
    <w:rsid w:val="00B02C56"/>
    <w:rsid w:val="00B02D4D"/>
    <w:rsid w:val="00B02DB5"/>
    <w:rsid w:val="00B02E78"/>
    <w:rsid w:val="00B03570"/>
    <w:rsid w:val="00B03BB9"/>
    <w:rsid w:val="00B040B4"/>
    <w:rsid w:val="00B04132"/>
    <w:rsid w:val="00B04C85"/>
    <w:rsid w:val="00B04CAF"/>
    <w:rsid w:val="00B050B4"/>
    <w:rsid w:val="00B05269"/>
    <w:rsid w:val="00B05571"/>
    <w:rsid w:val="00B057AB"/>
    <w:rsid w:val="00B060E5"/>
    <w:rsid w:val="00B0665C"/>
    <w:rsid w:val="00B06BFF"/>
    <w:rsid w:val="00B06DF7"/>
    <w:rsid w:val="00B06F29"/>
    <w:rsid w:val="00B07002"/>
    <w:rsid w:val="00B073B2"/>
    <w:rsid w:val="00B0773C"/>
    <w:rsid w:val="00B10022"/>
    <w:rsid w:val="00B103F6"/>
    <w:rsid w:val="00B104A5"/>
    <w:rsid w:val="00B108B5"/>
    <w:rsid w:val="00B1098C"/>
    <w:rsid w:val="00B11139"/>
    <w:rsid w:val="00B1147B"/>
    <w:rsid w:val="00B11AD7"/>
    <w:rsid w:val="00B12376"/>
    <w:rsid w:val="00B12956"/>
    <w:rsid w:val="00B12E7F"/>
    <w:rsid w:val="00B12EBC"/>
    <w:rsid w:val="00B13892"/>
    <w:rsid w:val="00B13A00"/>
    <w:rsid w:val="00B145EF"/>
    <w:rsid w:val="00B1479F"/>
    <w:rsid w:val="00B1506D"/>
    <w:rsid w:val="00B159E6"/>
    <w:rsid w:val="00B15B8F"/>
    <w:rsid w:val="00B15C21"/>
    <w:rsid w:val="00B15E6A"/>
    <w:rsid w:val="00B163ED"/>
    <w:rsid w:val="00B167CE"/>
    <w:rsid w:val="00B16D1B"/>
    <w:rsid w:val="00B17523"/>
    <w:rsid w:val="00B1791D"/>
    <w:rsid w:val="00B17EAF"/>
    <w:rsid w:val="00B20794"/>
    <w:rsid w:val="00B207C1"/>
    <w:rsid w:val="00B207F0"/>
    <w:rsid w:val="00B20D69"/>
    <w:rsid w:val="00B21011"/>
    <w:rsid w:val="00B217A5"/>
    <w:rsid w:val="00B221D9"/>
    <w:rsid w:val="00B2306F"/>
    <w:rsid w:val="00B23BF7"/>
    <w:rsid w:val="00B23E67"/>
    <w:rsid w:val="00B24293"/>
    <w:rsid w:val="00B249F5"/>
    <w:rsid w:val="00B25064"/>
    <w:rsid w:val="00B2581A"/>
    <w:rsid w:val="00B259AE"/>
    <w:rsid w:val="00B259C3"/>
    <w:rsid w:val="00B25D8C"/>
    <w:rsid w:val="00B2632F"/>
    <w:rsid w:val="00B2668C"/>
    <w:rsid w:val="00B266FB"/>
    <w:rsid w:val="00B269E1"/>
    <w:rsid w:val="00B2702F"/>
    <w:rsid w:val="00B271EE"/>
    <w:rsid w:val="00B27236"/>
    <w:rsid w:val="00B27771"/>
    <w:rsid w:val="00B27FE0"/>
    <w:rsid w:val="00B30495"/>
    <w:rsid w:val="00B30616"/>
    <w:rsid w:val="00B30B58"/>
    <w:rsid w:val="00B30E4E"/>
    <w:rsid w:val="00B30FC1"/>
    <w:rsid w:val="00B31102"/>
    <w:rsid w:val="00B311AD"/>
    <w:rsid w:val="00B31524"/>
    <w:rsid w:val="00B31ED0"/>
    <w:rsid w:val="00B33695"/>
    <w:rsid w:val="00B341E8"/>
    <w:rsid w:val="00B35031"/>
    <w:rsid w:val="00B3567A"/>
    <w:rsid w:val="00B35850"/>
    <w:rsid w:val="00B35A35"/>
    <w:rsid w:val="00B35F88"/>
    <w:rsid w:val="00B366CD"/>
    <w:rsid w:val="00B36F55"/>
    <w:rsid w:val="00B37BA1"/>
    <w:rsid w:val="00B37BBF"/>
    <w:rsid w:val="00B4045E"/>
    <w:rsid w:val="00B404B4"/>
    <w:rsid w:val="00B40ABF"/>
    <w:rsid w:val="00B41242"/>
    <w:rsid w:val="00B414A1"/>
    <w:rsid w:val="00B417A7"/>
    <w:rsid w:val="00B4183D"/>
    <w:rsid w:val="00B419BA"/>
    <w:rsid w:val="00B41A6F"/>
    <w:rsid w:val="00B41B4F"/>
    <w:rsid w:val="00B41D45"/>
    <w:rsid w:val="00B420DA"/>
    <w:rsid w:val="00B42B52"/>
    <w:rsid w:val="00B42DE9"/>
    <w:rsid w:val="00B42DF3"/>
    <w:rsid w:val="00B42EE1"/>
    <w:rsid w:val="00B42F5A"/>
    <w:rsid w:val="00B4357E"/>
    <w:rsid w:val="00B435A4"/>
    <w:rsid w:val="00B43968"/>
    <w:rsid w:val="00B44754"/>
    <w:rsid w:val="00B44A13"/>
    <w:rsid w:val="00B44BE2"/>
    <w:rsid w:val="00B44E9A"/>
    <w:rsid w:val="00B45965"/>
    <w:rsid w:val="00B45BB8"/>
    <w:rsid w:val="00B46B8A"/>
    <w:rsid w:val="00B46BFE"/>
    <w:rsid w:val="00B47144"/>
    <w:rsid w:val="00B477E3"/>
    <w:rsid w:val="00B477F9"/>
    <w:rsid w:val="00B5034C"/>
    <w:rsid w:val="00B50B21"/>
    <w:rsid w:val="00B51AED"/>
    <w:rsid w:val="00B51F06"/>
    <w:rsid w:val="00B51F39"/>
    <w:rsid w:val="00B520EC"/>
    <w:rsid w:val="00B521C6"/>
    <w:rsid w:val="00B52227"/>
    <w:rsid w:val="00B5261F"/>
    <w:rsid w:val="00B528CC"/>
    <w:rsid w:val="00B539A4"/>
    <w:rsid w:val="00B53DB8"/>
    <w:rsid w:val="00B54441"/>
    <w:rsid w:val="00B54827"/>
    <w:rsid w:val="00B551EA"/>
    <w:rsid w:val="00B55F0D"/>
    <w:rsid w:val="00B5625C"/>
    <w:rsid w:val="00B56309"/>
    <w:rsid w:val="00B56BCE"/>
    <w:rsid w:val="00B56D02"/>
    <w:rsid w:val="00B56FA6"/>
    <w:rsid w:val="00B57A69"/>
    <w:rsid w:val="00B60078"/>
    <w:rsid w:val="00B60240"/>
    <w:rsid w:val="00B604AB"/>
    <w:rsid w:val="00B60529"/>
    <w:rsid w:val="00B60FB4"/>
    <w:rsid w:val="00B6154F"/>
    <w:rsid w:val="00B61596"/>
    <w:rsid w:val="00B6180D"/>
    <w:rsid w:val="00B6188D"/>
    <w:rsid w:val="00B618A3"/>
    <w:rsid w:val="00B618E9"/>
    <w:rsid w:val="00B6203C"/>
    <w:rsid w:val="00B62154"/>
    <w:rsid w:val="00B622AF"/>
    <w:rsid w:val="00B623CA"/>
    <w:rsid w:val="00B6249D"/>
    <w:rsid w:val="00B62690"/>
    <w:rsid w:val="00B62AC4"/>
    <w:rsid w:val="00B63127"/>
    <w:rsid w:val="00B639B5"/>
    <w:rsid w:val="00B648E8"/>
    <w:rsid w:val="00B65001"/>
    <w:rsid w:val="00B656CA"/>
    <w:rsid w:val="00B65DFA"/>
    <w:rsid w:val="00B6604C"/>
    <w:rsid w:val="00B6656C"/>
    <w:rsid w:val="00B66BF3"/>
    <w:rsid w:val="00B67C8E"/>
    <w:rsid w:val="00B70CA8"/>
    <w:rsid w:val="00B71911"/>
    <w:rsid w:val="00B720AD"/>
    <w:rsid w:val="00B72E30"/>
    <w:rsid w:val="00B7361F"/>
    <w:rsid w:val="00B7367D"/>
    <w:rsid w:val="00B740D0"/>
    <w:rsid w:val="00B74D5C"/>
    <w:rsid w:val="00B74DA6"/>
    <w:rsid w:val="00B74E58"/>
    <w:rsid w:val="00B750BA"/>
    <w:rsid w:val="00B75191"/>
    <w:rsid w:val="00B75665"/>
    <w:rsid w:val="00B771B8"/>
    <w:rsid w:val="00B7750D"/>
    <w:rsid w:val="00B777DF"/>
    <w:rsid w:val="00B77EFE"/>
    <w:rsid w:val="00B8001E"/>
    <w:rsid w:val="00B80AFB"/>
    <w:rsid w:val="00B80D57"/>
    <w:rsid w:val="00B811C4"/>
    <w:rsid w:val="00B8163B"/>
    <w:rsid w:val="00B8203C"/>
    <w:rsid w:val="00B82064"/>
    <w:rsid w:val="00B829ED"/>
    <w:rsid w:val="00B82CFB"/>
    <w:rsid w:val="00B82D7B"/>
    <w:rsid w:val="00B83603"/>
    <w:rsid w:val="00B837AF"/>
    <w:rsid w:val="00B83B4F"/>
    <w:rsid w:val="00B83F0A"/>
    <w:rsid w:val="00B84210"/>
    <w:rsid w:val="00B84AE0"/>
    <w:rsid w:val="00B84F47"/>
    <w:rsid w:val="00B854F9"/>
    <w:rsid w:val="00B856C5"/>
    <w:rsid w:val="00B85821"/>
    <w:rsid w:val="00B85B12"/>
    <w:rsid w:val="00B8689C"/>
    <w:rsid w:val="00B8697A"/>
    <w:rsid w:val="00B86B2B"/>
    <w:rsid w:val="00B8758E"/>
    <w:rsid w:val="00B8760C"/>
    <w:rsid w:val="00B876CD"/>
    <w:rsid w:val="00B879BD"/>
    <w:rsid w:val="00B87FAD"/>
    <w:rsid w:val="00B90A5A"/>
    <w:rsid w:val="00B91AD2"/>
    <w:rsid w:val="00B925EC"/>
    <w:rsid w:val="00B92DC2"/>
    <w:rsid w:val="00B92E60"/>
    <w:rsid w:val="00B9333D"/>
    <w:rsid w:val="00B935B9"/>
    <w:rsid w:val="00B93654"/>
    <w:rsid w:val="00B93BAB"/>
    <w:rsid w:val="00B93C44"/>
    <w:rsid w:val="00B941F9"/>
    <w:rsid w:val="00B9465C"/>
    <w:rsid w:val="00B94DB5"/>
    <w:rsid w:val="00B95EC9"/>
    <w:rsid w:val="00B96228"/>
    <w:rsid w:val="00B962DC"/>
    <w:rsid w:val="00B96334"/>
    <w:rsid w:val="00B978ED"/>
    <w:rsid w:val="00BA094F"/>
    <w:rsid w:val="00BA0A60"/>
    <w:rsid w:val="00BA12D3"/>
    <w:rsid w:val="00BA16D6"/>
    <w:rsid w:val="00BA173C"/>
    <w:rsid w:val="00BA1F2C"/>
    <w:rsid w:val="00BA1FDF"/>
    <w:rsid w:val="00BA2210"/>
    <w:rsid w:val="00BA2257"/>
    <w:rsid w:val="00BA2523"/>
    <w:rsid w:val="00BA2603"/>
    <w:rsid w:val="00BA39CD"/>
    <w:rsid w:val="00BA4107"/>
    <w:rsid w:val="00BA442D"/>
    <w:rsid w:val="00BA4BD5"/>
    <w:rsid w:val="00BA4D0B"/>
    <w:rsid w:val="00BA506C"/>
    <w:rsid w:val="00BA5B69"/>
    <w:rsid w:val="00BA5E3D"/>
    <w:rsid w:val="00BA64C3"/>
    <w:rsid w:val="00BA74B0"/>
    <w:rsid w:val="00BA74FA"/>
    <w:rsid w:val="00BA7780"/>
    <w:rsid w:val="00BA7AF0"/>
    <w:rsid w:val="00BB0050"/>
    <w:rsid w:val="00BB069E"/>
    <w:rsid w:val="00BB0869"/>
    <w:rsid w:val="00BB08FC"/>
    <w:rsid w:val="00BB0B11"/>
    <w:rsid w:val="00BB0F71"/>
    <w:rsid w:val="00BB142F"/>
    <w:rsid w:val="00BB1448"/>
    <w:rsid w:val="00BB1FA5"/>
    <w:rsid w:val="00BB268D"/>
    <w:rsid w:val="00BB2922"/>
    <w:rsid w:val="00BB2929"/>
    <w:rsid w:val="00BB2991"/>
    <w:rsid w:val="00BB2CF8"/>
    <w:rsid w:val="00BB4017"/>
    <w:rsid w:val="00BB4DB3"/>
    <w:rsid w:val="00BB5014"/>
    <w:rsid w:val="00BB539A"/>
    <w:rsid w:val="00BB5C6D"/>
    <w:rsid w:val="00BB60A5"/>
    <w:rsid w:val="00BB6628"/>
    <w:rsid w:val="00BB6993"/>
    <w:rsid w:val="00BB6A5E"/>
    <w:rsid w:val="00BB72D8"/>
    <w:rsid w:val="00BC01A2"/>
    <w:rsid w:val="00BC027C"/>
    <w:rsid w:val="00BC02AB"/>
    <w:rsid w:val="00BC0A84"/>
    <w:rsid w:val="00BC17BC"/>
    <w:rsid w:val="00BC195E"/>
    <w:rsid w:val="00BC24E2"/>
    <w:rsid w:val="00BC2504"/>
    <w:rsid w:val="00BC31AC"/>
    <w:rsid w:val="00BC3EF1"/>
    <w:rsid w:val="00BC44AA"/>
    <w:rsid w:val="00BC4666"/>
    <w:rsid w:val="00BC486D"/>
    <w:rsid w:val="00BC48C4"/>
    <w:rsid w:val="00BC52C0"/>
    <w:rsid w:val="00BC59C6"/>
    <w:rsid w:val="00BC5D6D"/>
    <w:rsid w:val="00BC5EF7"/>
    <w:rsid w:val="00BC62A8"/>
    <w:rsid w:val="00BC6399"/>
    <w:rsid w:val="00BC63DC"/>
    <w:rsid w:val="00BC65F9"/>
    <w:rsid w:val="00BC722A"/>
    <w:rsid w:val="00BC722E"/>
    <w:rsid w:val="00BC79EF"/>
    <w:rsid w:val="00BC7AEE"/>
    <w:rsid w:val="00BC7DBC"/>
    <w:rsid w:val="00BD042C"/>
    <w:rsid w:val="00BD05E5"/>
    <w:rsid w:val="00BD08CC"/>
    <w:rsid w:val="00BD0A75"/>
    <w:rsid w:val="00BD0A7F"/>
    <w:rsid w:val="00BD1339"/>
    <w:rsid w:val="00BD186D"/>
    <w:rsid w:val="00BD20CE"/>
    <w:rsid w:val="00BD2455"/>
    <w:rsid w:val="00BD2F07"/>
    <w:rsid w:val="00BD3401"/>
    <w:rsid w:val="00BD3B2D"/>
    <w:rsid w:val="00BD3BA9"/>
    <w:rsid w:val="00BD419A"/>
    <w:rsid w:val="00BD4376"/>
    <w:rsid w:val="00BD4D79"/>
    <w:rsid w:val="00BD5058"/>
    <w:rsid w:val="00BD5334"/>
    <w:rsid w:val="00BD5640"/>
    <w:rsid w:val="00BD5B0C"/>
    <w:rsid w:val="00BD5CA9"/>
    <w:rsid w:val="00BD5D9B"/>
    <w:rsid w:val="00BD5DA2"/>
    <w:rsid w:val="00BD61EA"/>
    <w:rsid w:val="00BD622E"/>
    <w:rsid w:val="00BD7ADD"/>
    <w:rsid w:val="00BE00DD"/>
    <w:rsid w:val="00BE04B1"/>
    <w:rsid w:val="00BE0857"/>
    <w:rsid w:val="00BE0978"/>
    <w:rsid w:val="00BE0A6A"/>
    <w:rsid w:val="00BE0C41"/>
    <w:rsid w:val="00BE0EBD"/>
    <w:rsid w:val="00BE18F5"/>
    <w:rsid w:val="00BE1AC5"/>
    <w:rsid w:val="00BE1BBA"/>
    <w:rsid w:val="00BE2C18"/>
    <w:rsid w:val="00BE2C53"/>
    <w:rsid w:val="00BE3596"/>
    <w:rsid w:val="00BE3922"/>
    <w:rsid w:val="00BE43A7"/>
    <w:rsid w:val="00BE4C7F"/>
    <w:rsid w:val="00BE4DBF"/>
    <w:rsid w:val="00BE53A1"/>
    <w:rsid w:val="00BE64F4"/>
    <w:rsid w:val="00BE688A"/>
    <w:rsid w:val="00BE718C"/>
    <w:rsid w:val="00BE7255"/>
    <w:rsid w:val="00BE7513"/>
    <w:rsid w:val="00BE760B"/>
    <w:rsid w:val="00BF008A"/>
    <w:rsid w:val="00BF04BC"/>
    <w:rsid w:val="00BF07D7"/>
    <w:rsid w:val="00BF0890"/>
    <w:rsid w:val="00BF093D"/>
    <w:rsid w:val="00BF0FD1"/>
    <w:rsid w:val="00BF17C5"/>
    <w:rsid w:val="00BF21ED"/>
    <w:rsid w:val="00BF24A8"/>
    <w:rsid w:val="00BF28B6"/>
    <w:rsid w:val="00BF4516"/>
    <w:rsid w:val="00BF4DC4"/>
    <w:rsid w:val="00BF65BC"/>
    <w:rsid w:val="00BF6C61"/>
    <w:rsid w:val="00BF7B44"/>
    <w:rsid w:val="00C001BD"/>
    <w:rsid w:val="00C00282"/>
    <w:rsid w:val="00C00317"/>
    <w:rsid w:val="00C006C0"/>
    <w:rsid w:val="00C00F1D"/>
    <w:rsid w:val="00C018C1"/>
    <w:rsid w:val="00C01BF9"/>
    <w:rsid w:val="00C020B9"/>
    <w:rsid w:val="00C02942"/>
    <w:rsid w:val="00C029AB"/>
    <w:rsid w:val="00C02BA9"/>
    <w:rsid w:val="00C031D9"/>
    <w:rsid w:val="00C0377F"/>
    <w:rsid w:val="00C03F99"/>
    <w:rsid w:val="00C04908"/>
    <w:rsid w:val="00C049B6"/>
    <w:rsid w:val="00C049E7"/>
    <w:rsid w:val="00C04B78"/>
    <w:rsid w:val="00C04D56"/>
    <w:rsid w:val="00C0522E"/>
    <w:rsid w:val="00C052BE"/>
    <w:rsid w:val="00C05D48"/>
    <w:rsid w:val="00C05D81"/>
    <w:rsid w:val="00C06089"/>
    <w:rsid w:val="00C07CC6"/>
    <w:rsid w:val="00C07E19"/>
    <w:rsid w:val="00C10710"/>
    <w:rsid w:val="00C107C2"/>
    <w:rsid w:val="00C10F35"/>
    <w:rsid w:val="00C113F0"/>
    <w:rsid w:val="00C116AC"/>
    <w:rsid w:val="00C11C2C"/>
    <w:rsid w:val="00C11C76"/>
    <w:rsid w:val="00C121BD"/>
    <w:rsid w:val="00C126E2"/>
    <w:rsid w:val="00C12A40"/>
    <w:rsid w:val="00C12DBA"/>
    <w:rsid w:val="00C133FF"/>
    <w:rsid w:val="00C1355C"/>
    <w:rsid w:val="00C14495"/>
    <w:rsid w:val="00C14957"/>
    <w:rsid w:val="00C14A3F"/>
    <w:rsid w:val="00C14B5F"/>
    <w:rsid w:val="00C15C3A"/>
    <w:rsid w:val="00C15F7F"/>
    <w:rsid w:val="00C15FCA"/>
    <w:rsid w:val="00C1656A"/>
    <w:rsid w:val="00C16ADD"/>
    <w:rsid w:val="00C16EFE"/>
    <w:rsid w:val="00C171CA"/>
    <w:rsid w:val="00C1738D"/>
    <w:rsid w:val="00C17474"/>
    <w:rsid w:val="00C2029E"/>
    <w:rsid w:val="00C202D6"/>
    <w:rsid w:val="00C20B17"/>
    <w:rsid w:val="00C20C13"/>
    <w:rsid w:val="00C2132D"/>
    <w:rsid w:val="00C21484"/>
    <w:rsid w:val="00C2184F"/>
    <w:rsid w:val="00C21930"/>
    <w:rsid w:val="00C22AB3"/>
    <w:rsid w:val="00C22B99"/>
    <w:rsid w:val="00C22CAD"/>
    <w:rsid w:val="00C2362D"/>
    <w:rsid w:val="00C241F0"/>
    <w:rsid w:val="00C24D8D"/>
    <w:rsid w:val="00C25331"/>
    <w:rsid w:val="00C25686"/>
    <w:rsid w:val="00C258D7"/>
    <w:rsid w:val="00C262AC"/>
    <w:rsid w:val="00C2653B"/>
    <w:rsid w:val="00C27367"/>
    <w:rsid w:val="00C273D9"/>
    <w:rsid w:val="00C278F7"/>
    <w:rsid w:val="00C27D24"/>
    <w:rsid w:val="00C30058"/>
    <w:rsid w:val="00C30160"/>
    <w:rsid w:val="00C3043A"/>
    <w:rsid w:val="00C30633"/>
    <w:rsid w:val="00C30EF7"/>
    <w:rsid w:val="00C311BB"/>
    <w:rsid w:val="00C312F0"/>
    <w:rsid w:val="00C32A81"/>
    <w:rsid w:val="00C32A83"/>
    <w:rsid w:val="00C33A6E"/>
    <w:rsid w:val="00C33AE2"/>
    <w:rsid w:val="00C345BE"/>
    <w:rsid w:val="00C34F9B"/>
    <w:rsid w:val="00C354F5"/>
    <w:rsid w:val="00C362BB"/>
    <w:rsid w:val="00C41237"/>
    <w:rsid w:val="00C41A6D"/>
    <w:rsid w:val="00C42036"/>
    <w:rsid w:val="00C42462"/>
    <w:rsid w:val="00C42C09"/>
    <w:rsid w:val="00C437B5"/>
    <w:rsid w:val="00C438E4"/>
    <w:rsid w:val="00C43904"/>
    <w:rsid w:val="00C44246"/>
    <w:rsid w:val="00C446A1"/>
    <w:rsid w:val="00C446EF"/>
    <w:rsid w:val="00C45091"/>
    <w:rsid w:val="00C450A4"/>
    <w:rsid w:val="00C455A2"/>
    <w:rsid w:val="00C45C0B"/>
    <w:rsid w:val="00C466C8"/>
    <w:rsid w:val="00C47214"/>
    <w:rsid w:val="00C47B45"/>
    <w:rsid w:val="00C47FDE"/>
    <w:rsid w:val="00C5086B"/>
    <w:rsid w:val="00C509C9"/>
    <w:rsid w:val="00C50E80"/>
    <w:rsid w:val="00C51113"/>
    <w:rsid w:val="00C5114B"/>
    <w:rsid w:val="00C52226"/>
    <w:rsid w:val="00C5242D"/>
    <w:rsid w:val="00C5291F"/>
    <w:rsid w:val="00C531BD"/>
    <w:rsid w:val="00C536AC"/>
    <w:rsid w:val="00C53933"/>
    <w:rsid w:val="00C540CC"/>
    <w:rsid w:val="00C5467F"/>
    <w:rsid w:val="00C549EA"/>
    <w:rsid w:val="00C54B2A"/>
    <w:rsid w:val="00C54D8E"/>
    <w:rsid w:val="00C557E3"/>
    <w:rsid w:val="00C55E47"/>
    <w:rsid w:val="00C56C34"/>
    <w:rsid w:val="00C56E46"/>
    <w:rsid w:val="00C574D3"/>
    <w:rsid w:val="00C575EF"/>
    <w:rsid w:val="00C577AC"/>
    <w:rsid w:val="00C57AA5"/>
    <w:rsid w:val="00C57B0A"/>
    <w:rsid w:val="00C57B51"/>
    <w:rsid w:val="00C6057A"/>
    <w:rsid w:val="00C60834"/>
    <w:rsid w:val="00C6083A"/>
    <w:rsid w:val="00C60A2A"/>
    <w:rsid w:val="00C60A38"/>
    <w:rsid w:val="00C61112"/>
    <w:rsid w:val="00C6133A"/>
    <w:rsid w:val="00C619E0"/>
    <w:rsid w:val="00C61B29"/>
    <w:rsid w:val="00C61E5A"/>
    <w:rsid w:val="00C6273B"/>
    <w:rsid w:val="00C62A4C"/>
    <w:rsid w:val="00C62B50"/>
    <w:rsid w:val="00C6303F"/>
    <w:rsid w:val="00C630BC"/>
    <w:rsid w:val="00C6420D"/>
    <w:rsid w:val="00C643CD"/>
    <w:rsid w:val="00C644CB"/>
    <w:rsid w:val="00C64683"/>
    <w:rsid w:val="00C646FA"/>
    <w:rsid w:val="00C64857"/>
    <w:rsid w:val="00C64E5B"/>
    <w:rsid w:val="00C6506B"/>
    <w:rsid w:val="00C65293"/>
    <w:rsid w:val="00C65394"/>
    <w:rsid w:val="00C6560D"/>
    <w:rsid w:val="00C6592A"/>
    <w:rsid w:val="00C65AF9"/>
    <w:rsid w:val="00C65C62"/>
    <w:rsid w:val="00C66F2C"/>
    <w:rsid w:val="00C7014C"/>
    <w:rsid w:val="00C705BB"/>
    <w:rsid w:val="00C7099D"/>
    <w:rsid w:val="00C70C8A"/>
    <w:rsid w:val="00C71456"/>
    <w:rsid w:val="00C71973"/>
    <w:rsid w:val="00C7202B"/>
    <w:rsid w:val="00C720C5"/>
    <w:rsid w:val="00C7299B"/>
    <w:rsid w:val="00C732D6"/>
    <w:rsid w:val="00C7337B"/>
    <w:rsid w:val="00C73F81"/>
    <w:rsid w:val="00C7449E"/>
    <w:rsid w:val="00C7473D"/>
    <w:rsid w:val="00C74DAF"/>
    <w:rsid w:val="00C7601B"/>
    <w:rsid w:val="00C76121"/>
    <w:rsid w:val="00C7660B"/>
    <w:rsid w:val="00C76F08"/>
    <w:rsid w:val="00C77080"/>
    <w:rsid w:val="00C7750F"/>
    <w:rsid w:val="00C77823"/>
    <w:rsid w:val="00C7787D"/>
    <w:rsid w:val="00C77890"/>
    <w:rsid w:val="00C779FB"/>
    <w:rsid w:val="00C80123"/>
    <w:rsid w:val="00C80264"/>
    <w:rsid w:val="00C80822"/>
    <w:rsid w:val="00C8100C"/>
    <w:rsid w:val="00C81295"/>
    <w:rsid w:val="00C81670"/>
    <w:rsid w:val="00C821D3"/>
    <w:rsid w:val="00C824A0"/>
    <w:rsid w:val="00C824C2"/>
    <w:rsid w:val="00C824E5"/>
    <w:rsid w:val="00C8289C"/>
    <w:rsid w:val="00C83782"/>
    <w:rsid w:val="00C83CAC"/>
    <w:rsid w:val="00C84277"/>
    <w:rsid w:val="00C8520D"/>
    <w:rsid w:val="00C852DC"/>
    <w:rsid w:val="00C85681"/>
    <w:rsid w:val="00C85ACE"/>
    <w:rsid w:val="00C86382"/>
    <w:rsid w:val="00C8645E"/>
    <w:rsid w:val="00C8714D"/>
    <w:rsid w:val="00C87EA5"/>
    <w:rsid w:val="00C9000A"/>
    <w:rsid w:val="00C906B5"/>
    <w:rsid w:val="00C91822"/>
    <w:rsid w:val="00C91F4C"/>
    <w:rsid w:val="00C929D1"/>
    <w:rsid w:val="00C92D07"/>
    <w:rsid w:val="00C92EC2"/>
    <w:rsid w:val="00C941F8"/>
    <w:rsid w:val="00C946A0"/>
    <w:rsid w:val="00C946D5"/>
    <w:rsid w:val="00C94796"/>
    <w:rsid w:val="00C9481E"/>
    <w:rsid w:val="00C94F25"/>
    <w:rsid w:val="00C94FD7"/>
    <w:rsid w:val="00C95AC5"/>
    <w:rsid w:val="00C95B32"/>
    <w:rsid w:val="00C9714C"/>
    <w:rsid w:val="00CA0058"/>
    <w:rsid w:val="00CA02F7"/>
    <w:rsid w:val="00CA033D"/>
    <w:rsid w:val="00CA03CB"/>
    <w:rsid w:val="00CA0A95"/>
    <w:rsid w:val="00CA1098"/>
    <w:rsid w:val="00CA109E"/>
    <w:rsid w:val="00CA1DCA"/>
    <w:rsid w:val="00CA21E4"/>
    <w:rsid w:val="00CA3530"/>
    <w:rsid w:val="00CA3E6F"/>
    <w:rsid w:val="00CA3FC5"/>
    <w:rsid w:val="00CA40A3"/>
    <w:rsid w:val="00CA411D"/>
    <w:rsid w:val="00CA41D7"/>
    <w:rsid w:val="00CA41FF"/>
    <w:rsid w:val="00CA4CC3"/>
    <w:rsid w:val="00CA5360"/>
    <w:rsid w:val="00CA5784"/>
    <w:rsid w:val="00CA628D"/>
    <w:rsid w:val="00CA6A10"/>
    <w:rsid w:val="00CA72F7"/>
    <w:rsid w:val="00CB01C4"/>
    <w:rsid w:val="00CB0203"/>
    <w:rsid w:val="00CB054B"/>
    <w:rsid w:val="00CB0B35"/>
    <w:rsid w:val="00CB1156"/>
    <w:rsid w:val="00CB1273"/>
    <w:rsid w:val="00CB12B3"/>
    <w:rsid w:val="00CB1748"/>
    <w:rsid w:val="00CB202F"/>
    <w:rsid w:val="00CB227C"/>
    <w:rsid w:val="00CB227D"/>
    <w:rsid w:val="00CB246F"/>
    <w:rsid w:val="00CB2838"/>
    <w:rsid w:val="00CB2FF6"/>
    <w:rsid w:val="00CB3DDB"/>
    <w:rsid w:val="00CB4650"/>
    <w:rsid w:val="00CB48D8"/>
    <w:rsid w:val="00CB503D"/>
    <w:rsid w:val="00CB532E"/>
    <w:rsid w:val="00CB53D0"/>
    <w:rsid w:val="00CB5411"/>
    <w:rsid w:val="00CB5839"/>
    <w:rsid w:val="00CB5AD1"/>
    <w:rsid w:val="00CB5D20"/>
    <w:rsid w:val="00CB6037"/>
    <w:rsid w:val="00CB6080"/>
    <w:rsid w:val="00CB6201"/>
    <w:rsid w:val="00CB6407"/>
    <w:rsid w:val="00CB64D3"/>
    <w:rsid w:val="00CB665F"/>
    <w:rsid w:val="00CB6B5B"/>
    <w:rsid w:val="00CB732C"/>
    <w:rsid w:val="00CB7424"/>
    <w:rsid w:val="00CB78CF"/>
    <w:rsid w:val="00CB7F2F"/>
    <w:rsid w:val="00CC0519"/>
    <w:rsid w:val="00CC1722"/>
    <w:rsid w:val="00CC1A19"/>
    <w:rsid w:val="00CC2234"/>
    <w:rsid w:val="00CC24F0"/>
    <w:rsid w:val="00CC25FF"/>
    <w:rsid w:val="00CC2A4D"/>
    <w:rsid w:val="00CC2F20"/>
    <w:rsid w:val="00CC30F7"/>
    <w:rsid w:val="00CC33C9"/>
    <w:rsid w:val="00CC3AD8"/>
    <w:rsid w:val="00CC40EE"/>
    <w:rsid w:val="00CC44A3"/>
    <w:rsid w:val="00CC46B7"/>
    <w:rsid w:val="00CC4852"/>
    <w:rsid w:val="00CC4876"/>
    <w:rsid w:val="00CC4C82"/>
    <w:rsid w:val="00CC4D71"/>
    <w:rsid w:val="00CC4F31"/>
    <w:rsid w:val="00CC4F86"/>
    <w:rsid w:val="00CC531D"/>
    <w:rsid w:val="00CC59A4"/>
    <w:rsid w:val="00CC5A54"/>
    <w:rsid w:val="00CC61DE"/>
    <w:rsid w:val="00CC6549"/>
    <w:rsid w:val="00CC69CF"/>
    <w:rsid w:val="00CC6AF5"/>
    <w:rsid w:val="00CD0211"/>
    <w:rsid w:val="00CD04CD"/>
    <w:rsid w:val="00CD053B"/>
    <w:rsid w:val="00CD0694"/>
    <w:rsid w:val="00CD07D5"/>
    <w:rsid w:val="00CD0BE8"/>
    <w:rsid w:val="00CD20A0"/>
    <w:rsid w:val="00CD25F2"/>
    <w:rsid w:val="00CD2913"/>
    <w:rsid w:val="00CD2F17"/>
    <w:rsid w:val="00CD30CB"/>
    <w:rsid w:val="00CD3FB2"/>
    <w:rsid w:val="00CD4246"/>
    <w:rsid w:val="00CD466E"/>
    <w:rsid w:val="00CD5289"/>
    <w:rsid w:val="00CD5356"/>
    <w:rsid w:val="00CD5B2D"/>
    <w:rsid w:val="00CD5B48"/>
    <w:rsid w:val="00CD6770"/>
    <w:rsid w:val="00CD67BC"/>
    <w:rsid w:val="00CD7300"/>
    <w:rsid w:val="00CD75D4"/>
    <w:rsid w:val="00CD77A9"/>
    <w:rsid w:val="00CD7E9F"/>
    <w:rsid w:val="00CE0895"/>
    <w:rsid w:val="00CE0D7F"/>
    <w:rsid w:val="00CE12BF"/>
    <w:rsid w:val="00CE1A8C"/>
    <w:rsid w:val="00CE1D94"/>
    <w:rsid w:val="00CE2396"/>
    <w:rsid w:val="00CE26C8"/>
    <w:rsid w:val="00CE26EA"/>
    <w:rsid w:val="00CE32D8"/>
    <w:rsid w:val="00CE348F"/>
    <w:rsid w:val="00CE3A20"/>
    <w:rsid w:val="00CE4AA5"/>
    <w:rsid w:val="00CE4E5A"/>
    <w:rsid w:val="00CE5720"/>
    <w:rsid w:val="00CE5982"/>
    <w:rsid w:val="00CE5BFF"/>
    <w:rsid w:val="00CE5FC1"/>
    <w:rsid w:val="00CE6750"/>
    <w:rsid w:val="00CE679B"/>
    <w:rsid w:val="00CE792C"/>
    <w:rsid w:val="00CE7A36"/>
    <w:rsid w:val="00CE7B58"/>
    <w:rsid w:val="00CE7CDF"/>
    <w:rsid w:val="00CE7CEE"/>
    <w:rsid w:val="00CF05DE"/>
    <w:rsid w:val="00CF0A91"/>
    <w:rsid w:val="00CF0FDC"/>
    <w:rsid w:val="00CF14BB"/>
    <w:rsid w:val="00CF1776"/>
    <w:rsid w:val="00CF209D"/>
    <w:rsid w:val="00CF3788"/>
    <w:rsid w:val="00CF3A27"/>
    <w:rsid w:val="00CF3C4E"/>
    <w:rsid w:val="00CF4A85"/>
    <w:rsid w:val="00CF5135"/>
    <w:rsid w:val="00CF518B"/>
    <w:rsid w:val="00CF5E3D"/>
    <w:rsid w:val="00CF6025"/>
    <w:rsid w:val="00CF6110"/>
    <w:rsid w:val="00CF611E"/>
    <w:rsid w:val="00CF62FA"/>
    <w:rsid w:val="00CF6852"/>
    <w:rsid w:val="00CF6B63"/>
    <w:rsid w:val="00CF7392"/>
    <w:rsid w:val="00CF74D5"/>
    <w:rsid w:val="00D000F7"/>
    <w:rsid w:val="00D00353"/>
    <w:rsid w:val="00D00646"/>
    <w:rsid w:val="00D00F49"/>
    <w:rsid w:val="00D01563"/>
    <w:rsid w:val="00D01ADC"/>
    <w:rsid w:val="00D0244F"/>
    <w:rsid w:val="00D0262C"/>
    <w:rsid w:val="00D027C4"/>
    <w:rsid w:val="00D02B66"/>
    <w:rsid w:val="00D031E2"/>
    <w:rsid w:val="00D032F2"/>
    <w:rsid w:val="00D03A5F"/>
    <w:rsid w:val="00D03B0E"/>
    <w:rsid w:val="00D0442B"/>
    <w:rsid w:val="00D0453C"/>
    <w:rsid w:val="00D045AE"/>
    <w:rsid w:val="00D049F8"/>
    <w:rsid w:val="00D04D5D"/>
    <w:rsid w:val="00D05352"/>
    <w:rsid w:val="00D05402"/>
    <w:rsid w:val="00D05625"/>
    <w:rsid w:val="00D05CA8"/>
    <w:rsid w:val="00D05D02"/>
    <w:rsid w:val="00D06241"/>
    <w:rsid w:val="00D06379"/>
    <w:rsid w:val="00D06D83"/>
    <w:rsid w:val="00D075FF"/>
    <w:rsid w:val="00D07F76"/>
    <w:rsid w:val="00D07F78"/>
    <w:rsid w:val="00D10900"/>
    <w:rsid w:val="00D11695"/>
    <w:rsid w:val="00D120B0"/>
    <w:rsid w:val="00D1232B"/>
    <w:rsid w:val="00D12727"/>
    <w:rsid w:val="00D12A35"/>
    <w:rsid w:val="00D13176"/>
    <w:rsid w:val="00D1395C"/>
    <w:rsid w:val="00D13E98"/>
    <w:rsid w:val="00D1451E"/>
    <w:rsid w:val="00D14D09"/>
    <w:rsid w:val="00D14F13"/>
    <w:rsid w:val="00D154CE"/>
    <w:rsid w:val="00D15C9A"/>
    <w:rsid w:val="00D15EDB"/>
    <w:rsid w:val="00D16635"/>
    <w:rsid w:val="00D16EE8"/>
    <w:rsid w:val="00D176DF"/>
    <w:rsid w:val="00D206C7"/>
    <w:rsid w:val="00D206E6"/>
    <w:rsid w:val="00D21245"/>
    <w:rsid w:val="00D212F0"/>
    <w:rsid w:val="00D21730"/>
    <w:rsid w:val="00D21AA1"/>
    <w:rsid w:val="00D21CEB"/>
    <w:rsid w:val="00D21D80"/>
    <w:rsid w:val="00D2201B"/>
    <w:rsid w:val="00D2289B"/>
    <w:rsid w:val="00D23F08"/>
    <w:rsid w:val="00D24575"/>
    <w:rsid w:val="00D245B4"/>
    <w:rsid w:val="00D24967"/>
    <w:rsid w:val="00D24EA7"/>
    <w:rsid w:val="00D25271"/>
    <w:rsid w:val="00D25B9D"/>
    <w:rsid w:val="00D25EA5"/>
    <w:rsid w:val="00D25FCF"/>
    <w:rsid w:val="00D26172"/>
    <w:rsid w:val="00D262E3"/>
    <w:rsid w:val="00D26468"/>
    <w:rsid w:val="00D2647C"/>
    <w:rsid w:val="00D26C3D"/>
    <w:rsid w:val="00D270B7"/>
    <w:rsid w:val="00D274B6"/>
    <w:rsid w:val="00D27BD4"/>
    <w:rsid w:val="00D302F7"/>
    <w:rsid w:val="00D30365"/>
    <w:rsid w:val="00D30694"/>
    <w:rsid w:val="00D30E75"/>
    <w:rsid w:val="00D30EC6"/>
    <w:rsid w:val="00D3152D"/>
    <w:rsid w:val="00D31C20"/>
    <w:rsid w:val="00D31D58"/>
    <w:rsid w:val="00D31E17"/>
    <w:rsid w:val="00D3202D"/>
    <w:rsid w:val="00D320EE"/>
    <w:rsid w:val="00D322B3"/>
    <w:rsid w:val="00D33232"/>
    <w:rsid w:val="00D3366D"/>
    <w:rsid w:val="00D3372F"/>
    <w:rsid w:val="00D33737"/>
    <w:rsid w:val="00D33798"/>
    <w:rsid w:val="00D33980"/>
    <w:rsid w:val="00D33BC8"/>
    <w:rsid w:val="00D33EFB"/>
    <w:rsid w:val="00D34335"/>
    <w:rsid w:val="00D348CD"/>
    <w:rsid w:val="00D34F39"/>
    <w:rsid w:val="00D354F8"/>
    <w:rsid w:val="00D3551F"/>
    <w:rsid w:val="00D35662"/>
    <w:rsid w:val="00D35E03"/>
    <w:rsid w:val="00D360E0"/>
    <w:rsid w:val="00D36C1C"/>
    <w:rsid w:val="00D36CBF"/>
    <w:rsid w:val="00D37326"/>
    <w:rsid w:val="00D37391"/>
    <w:rsid w:val="00D37B08"/>
    <w:rsid w:val="00D37BAC"/>
    <w:rsid w:val="00D40BFF"/>
    <w:rsid w:val="00D40FF6"/>
    <w:rsid w:val="00D41315"/>
    <w:rsid w:val="00D41CB2"/>
    <w:rsid w:val="00D41D74"/>
    <w:rsid w:val="00D42176"/>
    <w:rsid w:val="00D4266B"/>
    <w:rsid w:val="00D43E37"/>
    <w:rsid w:val="00D4439F"/>
    <w:rsid w:val="00D443DF"/>
    <w:rsid w:val="00D45236"/>
    <w:rsid w:val="00D4532E"/>
    <w:rsid w:val="00D462D4"/>
    <w:rsid w:val="00D46BAE"/>
    <w:rsid w:val="00D47601"/>
    <w:rsid w:val="00D50147"/>
    <w:rsid w:val="00D51303"/>
    <w:rsid w:val="00D5134A"/>
    <w:rsid w:val="00D52395"/>
    <w:rsid w:val="00D52856"/>
    <w:rsid w:val="00D528AA"/>
    <w:rsid w:val="00D52BC9"/>
    <w:rsid w:val="00D53945"/>
    <w:rsid w:val="00D53C77"/>
    <w:rsid w:val="00D54461"/>
    <w:rsid w:val="00D54D5F"/>
    <w:rsid w:val="00D5517F"/>
    <w:rsid w:val="00D552C5"/>
    <w:rsid w:val="00D55E35"/>
    <w:rsid w:val="00D56375"/>
    <w:rsid w:val="00D57934"/>
    <w:rsid w:val="00D60155"/>
    <w:rsid w:val="00D60738"/>
    <w:rsid w:val="00D607F2"/>
    <w:rsid w:val="00D609D8"/>
    <w:rsid w:val="00D60ED2"/>
    <w:rsid w:val="00D6142F"/>
    <w:rsid w:val="00D61501"/>
    <w:rsid w:val="00D61EA6"/>
    <w:rsid w:val="00D628EC"/>
    <w:rsid w:val="00D637C1"/>
    <w:rsid w:val="00D639EA"/>
    <w:rsid w:val="00D641AF"/>
    <w:rsid w:val="00D64683"/>
    <w:rsid w:val="00D655B7"/>
    <w:rsid w:val="00D65A51"/>
    <w:rsid w:val="00D65ADC"/>
    <w:rsid w:val="00D65EC7"/>
    <w:rsid w:val="00D66B50"/>
    <w:rsid w:val="00D66D9F"/>
    <w:rsid w:val="00D66E81"/>
    <w:rsid w:val="00D67217"/>
    <w:rsid w:val="00D67516"/>
    <w:rsid w:val="00D67803"/>
    <w:rsid w:val="00D67915"/>
    <w:rsid w:val="00D702AC"/>
    <w:rsid w:val="00D70573"/>
    <w:rsid w:val="00D706EB"/>
    <w:rsid w:val="00D7076C"/>
    <w:rsid w:val="00D7089A"/>
    <w:rsid w:val="00D70946"/>
    <w:rsid w:val="00D70B72"/>
    <w:rsid w:val="00D70CE4"/>
    <w:rsid w:val="00D7188C"/>
    <w:rsid w:val="00D71C80"/>
    <w:rsid w:val="00D71D48"/>
    <w:rsid w:val="00D7223F"/>
    <w:rsid w:val="00D726AA"/>
    <w:rsid w:val="00D72869"/>
    <w:rsid w:val="00D72DBE"/>
    <w:rsid w:val="00D7325D"/>
    <w:rsid w:val="00D732D5"/>
    <w:rsid w:val="00D7378D"/>
    <w:rsid w:val="00D73A8A"/>
    <w:rsid w:val="00D73AA9"/>
    <w:rsid w:val="00D73C24"/>
    <w:rsid w:val="00D73F04"/>
    <w:rsid w:val="00D74395"/>
    <w:rsid w:val="00D744B4"/>
    <w:rsid w:val="00D74D3A"/>
    <w:rsid w:val="00D7533E"/>
    <w:rsid w:val="00D75A85"/>
    <w:rsid w:val="00D75F35"/>
    <w:rsid w:val="00D760A5"/>
    <w:rsid w:val="00D768A3"/>
    <w:rsid w:val="00D76BFA"/>
    <w:rsid w:val="00D76E7D"/>
    <w:rsid w:val="00D77393"/>
    <w:rsid w:val="00D779E2"/>
    <w:rsid w:val="00D77F39"/>
    <w:rsid w:val="00D77FFC"/>
    <w:rsid w:val="00D8015A"/>
    <w:rsid w:val="00D803D1"/>
    <w:rsid w:val="00D8070F"/>
    <w:rsid w:val="00D808FC"/>
    <w:rsid w:val="00D80F93"/>
    <w:rsid w:val="00D81122"/>
    <w:rsid w:val="00D8276B"/>
    <w:rsid w:val="00D82C8C"/>
    <w:rsid w:val="00D82DD0"/>
    <w:rsid w:val="00D83375"/>
    <w:rsid w:val="00D83629"/>
    <w:rsid w:val="00D84914"/>
    <w:rsid w:val="00D849B2"/>
    <w:rsid w:val="00D85108"/>
    <w:rsid w:val="00D85B6C"/>
    <w:rsid w:val="00D85DEC"/>
    <w:rsid w:val="00D8658D"/>
    <w:rsid w:val="00D8776F"/>
    <w:rsid w:val="00D8795B"/>
    <w:rsid w:val="00D902DB"/>
    <w:rsid w:val="00D90A24"/>
    <w:rsid w:val="00D90B4F"/>
    <w:rsid w:val="00D90E6B"/>
    <w:rsid w:val="00D91240"/>
    <w:rsid w:val="00D91663"/>
    <w:rsid w:val="00D91E81"/>
    <w:rsid w:val="00D92EB2"/>
    <w:rsid w:val="00D930AF"/>
    <w:rsid w:val="00D93575"/>
    <w:rsid w:val="00D93592"/>
    <w:rsid w:val="00D935AB"/>
    <w:rsid w:val="00D935C1"/>
    <w:rsid w:val="00D938DE"/>
    <w:rsid w:val="00D940A4"/>
    <w:rsid w:val="00D94984"/>
    <w:rsid w:val="00D9506C"/>
    <w:rsid w:val="00D95464"/>
    <w:rsid w:val="00D95777"/>
    <w:rsid w:val="00D9578A"/>
    <w:rsid w:val="00D964B2"/>
    <w:rsid w:val="00D96833"/>
    <w:rsid w:val="00D9700B"/>
    <w:rsid w:val="00D973A9"/>
    <w:rsid w:val="00D97B99"/>
    <w:rsid w:val="00D97EBC"/>
    <w:rsid w:val="00DA04E8"/>
    <w:rsid w:val="00DA06CB"/>
    <w:rsid w:val="00DA0870"/>
    <w:rsid w:val="00DA0B5B"/>
    <w:rsid w:val="00DA1366"/>
    <w:rsid w:val="00DA1508"/>
    <w:rsid w:val="00DA165C"/>
    <w:rsid w:val="00DA1B3A"/>
    <w:rsid w:val="00DA1E3C"/>
    <w:rsid w:val="00DA1F2E"/>
    <w:rsid w:val="00DA2373"/>
    <w:rsid w:val="00DA29A1"/>
    <w:rsid w:val="00DA2ECC"/>
    <w:rsid w:val="00DA35EC"/>
    <w:rsid w:val="00DA382B"/>
    <w:rsid w:val="00DA3D06"/>
    <w:rsid w:val="00DA4C0B"/>
    <w:rsid w:val="00DA4CCD"/>
    <w:rsid w:val="00DA53C9"/>
    <w:rsid w:val="00DA6362"/>
    <w:rsid w:val="00DA63BA"/>
    <w:rsid w:val="00DA664B"/>
    <w:rsid w:val="00DA67E1"/>
    <w:rsid w:val="00DA69A1"/>
    <w:rsid w:val="00DA69F3"/>
    <w:rsid w:val="00DA6AAA"/>
    <w:rsid w:val="00DA6FD8"/>
    <w:rsid w:val="00DA7119"/>
    <w:rsid w:val="00DA750E"/>
    <w:rsid w:val="00DA7A03"/>
    <w:rsid w:val="00DA7A53"/>
    <w:rsid w:val="00DB0B4C"/>
    <w:rsid w:val="00DB0D86"/>
    <w:rsid w:val="00DB0DEB"/>
    <w:rsid w:val="00DB10F4"/>
    <w:rsid w:val="00DB1220"/>
    <w:rsid w:val="00DB196D"/>
    <w:rsid w:val="00DB2E5C"/>
    <w:rsid w:val="00DB3FDC"/>
    <w:rsid w:val="00DB40F5"/>
    <w:rsid w:val="00DB4C9B"/>
    <w:rsid w:val="00DB56B2"/>
    <w:rsid w:val="00DB56F6"/>
    <w:rsid w:val="00DB572A"/>
    <w:rsid w:val="00DB5A9C"/>
    <w:rsid w:val="00DB6271"/>
    <w:rsid w:val="00DB6F42"/>
    <w:rsid w:val="00DB74D7"/>
    <w:rsid w:val="00DB77A1"/>
    <w:rsid w:val="00DC0359"/>
    <w:rsid w:val="00DC039D"/>
    <w:rsid w:val="00DC0A2E"/>
    <w:rsid w:val="00DC0B4D"/>
    <w:rsid w:val="00DC1A16"/>
    <w:rsid w:val="00DC1AE5"/>
    <w:rsid w:val="00DC1C9D"/>
    <w:rsid w:val="00DC1D78"/>
    <w:rsid w:val="00DC29C8"/>
    <w:rsid w:val="00DC2EA6"/>
    <w:rsid w:val="00DC2F85"/>
    <w:rsid w:val="00DC3102"/>
    <w:rsid w:val="00DC36A2"/>
    <w:rsid w:val="00DC36B5"/>
    <w:rsid w:val="00DC3D2D"/>
    <w:rsid w:val="00DC4082"/>
    <w:rsid w:val="00DC44F4"/>
    <w:rsid w:val="00DC4516"/>
    <w:rsid w:val="00DC4AF4"/>
    <w:rsid w:val="00DC507B"/>
    <w:rsid w:val="00DC5189"/>
    <w:rsid w:val="00DC55FD"/>
    <w:rsid w:val="00DC5FFC"/>
    <w:rsid w:val="00DC6A03"/>
    <w:rsid w:val="00DC73C2"/>
    <w:rsid w:val="00DD00F2"/>
    <w:rsid w:val="00DD011C"/>
    <w:rsid w:val="00DD067F"/>
    <w:rsid w:val="00DD11BD"/>
    <w:rsid w:val="00DD12A9"/>
    <w:rsid w:val="00DD172E"/>
    <w:rsid w:val="00DD1F2B"/>
    <w:rsid w:val="00DD289D"/>
    <w:rsid w:val="00DD2AC0"/>
    <w:rsid w:val="00DD32A4"/>
    <w:rsid w:val="00DD3368"/>
    <w:rsid w:val="00DD4519"/>
    <w:rsid w:val="00DD4C1F"/>
    <w:rsid w:val="00DD4E08"/>
    <w:rsid w:val="00DD5F03"/>
    <w:rsid w:val="00DD6076"/>
    <w:rsid w:val="00DD677B"/>
    <w:rsid w:val="00DD67C5"/>
    <w:rsid w:val="00DD6A35"/>
    <w:rsid w:val="00DD6A65"/>
    <w:rsid w:val="00DD6BAF"/>
    <w:rsid w:val="00DD6D24"/>
    <w:rsid w:val="00DD6DB3"/>
    <w:rsid w:val="00DD760E"/>
    <w:rsid w:val="00DD7615"/>
    <w:rsid w:val="00DD77DE"/>
    <w:rsid w:val="00DE0BA0"/>
    <w:rsid w:val="00DE0F47"/>
    <w:rsid w:val="00DE1051"/>
    <w:rsid w:val="00DE1521"/>
    <w:rsid w:val="00DE1A7D"/>
    <w:rsid w:val="00DE2030"/>
    <w:rsid w:val="00DE20B5"/>
    <w:rsid w:val="00DE245C"/>
    <w:rsid w:val="00DE2769"/>
    <w:rsid w:val="00DE3DA1"/>
    <w:rsid w:val="00DE42DA"/>
    <w:rsid w:val="00DE48F1"/>
    <w:rsid w:val="00DE4CCC"/>
    <w:rsid w:val="00DE4E8D"/>
    <w:rsid w:val="00DE5175"/>
    <w:rsid w:val="00DE5664"/>
    <w:rsid w:val="00DE5A17"/>
    <w:rsid w:val="00DE61A3"/>
    <w:rsid w:val="00DE6301"/>
    <w:rsid w:val="00DE63B5"/>
    <w:rsid w:val="00DE6BC4"/>
    <w:rsid w:val="00DE6D53"/>
    <w:rsid w:val="00DE770D"/>
    <w:rsid w:val="00DE7C77"/>
    <w:rsid w:val="00DE7DD8"/>
    <w:rsid w:val="00DE7E21"/>
    <w:rsid w:val="00DE7F65"/>
    <w:rsid w:val="00DF0767"/>
    <w:rsid w:val="00DF0914"/>
    <w:rsid w:val="00DF0DB8"/>
    <w:rsid w:val="00DF0EC9"/>
    <w:rsid w:val="00DF15A6"/>
    <w:rsid w:val="00DF1F74"/>
    <w:rsid w:val="00DF2346"/>
    <w:rsid w:val="00DF24C0"/>
    <w:rsid w:val="00DF25E8"/>
    <w:rsid w:val="00DF2888"/>
    <w:rsid w:val="00DF2A62"/>
    <w:rsid w:val="00DF2CDE"/>
    <w:rsid w:val="00DF36F5"/>
    <w:rsid w:val="00DF3843"/>
    <w:rsid w:val="00DF3A9C"/>
    <w:rsid w:val="00DF3E3B"/>
    <w:rsid w:val="00DF3F14"/>
    <w:rsid w:val="00DF4152"/>
    <w:rsid w:val="00DF4E57"/>
    <w:rsid w:val="00DF4F04"/>
    <w:rsid w:val="00DF57C7"/>
    <w:rsid w:val="00DF5886"/>
    <w:rsid w:val="00DF686F"/>
    <w:rsid w:val="00DF6A0A"/>
    <w:rsid w:val="00DF6D63"/>
    <w:rsid w:val="00DF70A3"/>
    <w:rsid w:val="00DF70E8"/>
    <w:rsid w:val="00DF7233"/>
    <w:rsid w:val="00DF75A7"/>
    <w:rsid w:val="00DF761B"/>
    <w:rsid w:val="00DF7BED"/>
    <w:rsid w:val="00E00309"/>
    <w:rsid w:val="00E0033E"/>
    <w:rsid w:val="00E00E5B"/>
    <w:rsid w:val="00E01237"/>
    <w:rsid w:val="00E01448"/>
    <w:rsid w:val="00E017B4"/>
    <w:rsid w:val="00E02D43"/>
    <w:rsid w:val="00E03706"/>
    <w:rsid w:val="00E0397D"/>
    <w:rsid w:val="00E03BDA"/>
    <w:rsid w:val="00E03C48"/>
    <w:rsid w:val="00E03CE4"/>
    <w:rsid w:val="00E03DE5"/>
    <w:rsid w:val="00E03F39"/>
    <w:rsid w:val="00E03F5A"/>
    <w:rsid w:val="00E03FC0"/>
    <w:rsid w:val="00E05435"/>
    <w:rsid w:val="00E0588C"/>
    <w:rsid w:val="00E05ECB"/>
    <w:rsid w:val="00E0601C"/>
    <w:rsid w:val="00E06272"/>
    <w:rsid w:val="00E0696A"/>
    <w:rsid w:val="00E0704A"/>
    <w:rsid w:val="00E073CB"/>
    <w:rsid w:val="00E1070A"/>
    <w:rsid w:val="00E10844"/>
    <w:rsid w:val="00E10A87"/>
    <w:rsid w:val="00E11019"/>
    <w:rsid w:val="00E1156C"/>
    <w:rsid w:val="00E124A1"/>
    <w:rsid w:val="00E125A8"/>
    <w:rsid w:val="00E12907"/>
    <w:rsid w:val="00E12F28"/>
    <w:rsid w:val="00E12FF6"/>
    <w:rsid w:val="00E132A9"/>
    <w:rsid w:val="00E133CC"/>
    <w:rsid w:val="00E13B45"/>
    <w:rsid w:val="00E15665"/>
    <w:rsid w:val="00E15C51"/>
    <w:rsid w:val="00E15FE9"/>
    <w:rsid w:val="00E16217"/>
    <w:rsid w:val="00E16476"/>
    <w:rsid w:val="00E16C27"/>
    <w:rsid w:val="00E17893"/>
    <w:rsid w:val="00E17DAC"/>
    <w:rsid w:val="00E20232"/>
    <w:rsid w:val="00E20995"/>
    <w:rsid w:val="00E21032"/>
    <w:rsid w:val="00E217E2"/>
    <w:rsid w:val="00E2228A"/>
    <w:rsid w:val="00E22655"/>
    <w:rsid w:val="00E22AA8"/>
    <w:rsid w:val="00E24145"/>
    <w:rsid w:val="00E24732"/>
    <w:rsid w:val="00E24E8C"/>
    <w:rsid w:val="00E2572E"/>
    <w:rsid w:val="00E25F2E"/>
    <w:rsid w:val="00E26387"/>
    <w:rsid w:val="00E26E0F"/>
    <w:rsid w:val="00E27BD7"/>
    <w:rsid w:val="00E27C9A"/>
    <w:rsid w:val="00E30228"/>
    <w:rsid w:val="00E30BC7"/>
    <w:rsid w:val="00E30C84"/>
    <w:rsid w:val="00E30D6A"/>
    <w:rsid w:val="00E30E33"/>
    <w:rsid w:val="00E3161F"/>
    <w:rsid w:val="00E3162D"/>
    <w:rsid w:val="00E31C70"/>
    <w:rsid w:val="00E322C2"/>
    <w:rsid w:val="00E33BBA"/>
    <w:rsid w:val="00E33FE4"/>
    <w:rsid w:val="00E33FF3"/>
    <w:rsid w:val="00E342C2"/>
    <w:rsid w:val="00E34379"/>
    <w:rsid w:val="00E3439C"/>
    <w:rsid w:val="00E34579"/>
    <w:rsid w:val="00E349D7"/>
    <w:rsid w:val="00E34D18"/>
    <w:rsid w:val="00E35404"/>
    <w:rsid w:val="00E356B3"/>
    <w:rsid w:val="00E35A26"/>
    <w:rsid w:val="00E362C0"/>
    <w:rsid w:val="00E36A4D"/>
    <w:rsid w:val="00E36C57"/>
    <w:rsid w:val="00E3709B"/>
    <w:rsid w:val="00E375C7"/>
    <w:rsid w:val="00E4054B"/>
    <w:rsid w:val="00E4062D"/>
    <w:rsid w:val="00E408B7"/>
    <w:rsid w:val="00E40CAB"/>
    <w:rsid w:val="00E40EA5"/>
    <w:rsid w:val="00E426CF"/>
    <w:rsid w:val="00E42E2A"/>
    <w:rsid w:val="00E43978"/>
    <w:rsid w:val="00E43C72"/>
    <w:rsid w:val="00E44487"/>
    <w:rsid w:val="00E44D4F"/>
    <w:rsid w:val="00E44E3B"/>
    <w:rsid w:val="00E45151"/>
    <w:rsid w:val="00E452AE"/>
    <w:rsid w:val="00E45493"/>
    <w:rsid w:val="00E45710"/>
    <w:rsid w:val="00E45985"/>
    <w:rsid w:val="00E45C3B"/>
    <w:rsid w:val="00E464ED"/>
    <w:rsid w:val="00E46968"/>
    <w:rsid w:val="00E509BD"/>
    <w:rsid w:val="00E50DC7"/>
    <w:rsid w:val="00E50F2B"/>
    <w:rsid w:val="00E51056"/>
    <w:rsid w:val="00E51317"/>
    <w:rsid w:val="00E52051"/>
    <w:rsid w:val="00E52303"/>
    <w:rsid w:val="00E52B3D"/>
    <w:rsid w:val="00E52BDC"/>
    <w:rsid w:val="00E52F68"/>
    <w:rsid w:val="00E52FC7"/>
    <w:rsid w:val="00E53907"/>
    <w:rsid w:val="00E54326"/>
    <w:rsid w:val="00E54DAC"/>
    <w:rsid w:val="00E54EC9"/>
    <w:rsid w:val="00E55858"/>
    <w:rsid w:val="00E55956"/>
    <w:rsid w:val="00E55F03"/>
    <w:rsid w:val="00E56AAF"/>
    <w:rsid w:val="00E56DD6"/>
    <w:rsid w:val="00E56F63"/>
    <w:rsid w:val="00E56FAB"/>
    <w:rsid w:val="00E56FE3"/>
    <w:rsid w:val="00E57016"/>
    <w:rsid w:val="00E5767A"/>
    <w:rsid w:val="00E57838"/>
    <w:rsid w:val="00E6093E"/>
    <w:rsid w:val="00E60AD3"/>
    <w:rsid w:val="00E60C49"/>
    <w:rsid w:val="00E614E1"/>
    <w:rsid w:val="00E61706"/>
    <w:rsid w:val="00E617DC"/>
    <w:rsid w:val="00E61B68"/>
    <w:rsid w:val="00E61D10"/>
    <w:rsid w:val="00E62541"/>
    <w:rsid w:val="00E6319B"/>
    <w:rsid w:val="00E634C3"/>
    <w:rsid w:val="00E639AD"/>
    <w:rsid w:val="00E63EBC"/>
    <w:rsid w:val="00E64814"/>
    <w:rsid w:val="00E64B06"/>
    <w:rsid w:val="00E6509F"/>
    <w:rsid w:val="00E651B0"/>
    <w:rsid w:val="00E658EF"/>
    <w:rsid w:val="00E65D59"/>
    <w:rsid w:val="00E65D7E"/>
    <w:rsid w:val="00E66172"/>
    <w:rsid w:val="00E66BAA"/>
    <w:rsid w:val="00E67515"/>
    <w:rsid w:val="00E67B1D"/>
    <w:rsid w:val="00E70326"/>
    <w:rsid w:val="00E70D88"/>
    <w:rsid w:val="00E70E24"/>
    <w:rsid w:val="00E71020"/>
    <w:rsid w:val="00E7182D"/>
    <w:rsid w:val="00E71C57"/>
    <w:rsid w:val="00E71EBD"/>
    <w:rsid w:val="00E71F2F"/>
    <w:rsid w:val="00E72823"/>
    <w:rsid w:val="00E729AA"/>
    <w:rsid w:val="00E72C62"/>
    <w:rsid w:val="00E72DB1"/>
    <w:rsid w:val="00E737E2"/>
    <w:rsid w:val="00E7491B"/>
    <w:rsid w:val="00E74C8C"/>
    <w:rsid w:val="00E74FA0"/>
    <w:rsid w:val="00E7504C"/>
    <w:rsid w:val="00E753C7"/>
    <w:rsid w:val="00E7542B"/>
    <w:rsid w:val="00E75857"/>
    <w:rsid w:val="00E76B9D"/>
    <w:rsid w:val="00E770F9"/>
    <w:rsid w:val="00E774F0"/>
    <w:rsid w:val="00E778E0"/>
    <w:rsid w:val="00E77A3C"/>
    <w:rsid w:val="00E77DE4"/>
    <w:rsid w:val="00E8003A"/>
    <w:rsid w:val="00E81028"/>
    <w:rsid w:val="00E8167E"/>
    <w:rsid w:val="00E81910"/>
    <w:rsid w:val="00E82051"/>
    <w:rsid w:val="00E82085"/>
    <w:rsid w:val="00E821EA"/>
    <w:rsid w:val="00E8240B"/>
    <w:rsid w:val="00E8262F"/>
    <w:rsid w:val="00E82760"/>
    <w:rsid w:val="00E828D9"/>
    <w:rsid w:val="00E836FA"/>
    <w:rsid w:val="00E83E1C"/>
    <w:rsid w:val="00E84028"/>
    <w:rsid w:val="00E85132"/>
    <w:rsid w:val="00E861FD"/>
    <w:rsid w:val="00E86365"/>
    <w:rsid w:val="00E8677C"/>
    <w:rsid w:val="00E869D8"/>
    <w:rsid w:val="00E86AC3"/>
    <w:rsid w:val="00E86AEC"/>
    <w:rsid w:val="00E86FB9"/>
    <w:rsid w:val="00E87229"/>
    <w:rsid w:val="00E8724B"/>
    <w:rsid w:val="00E872F8"/>
    <w:rsid w:val="00E90041"/>
    <w:rsid w:val="00E9135E"/>
    <w:rsid w:val="00E916F6"/>
    <w:rsid w:val="00E92976"/>
    <w:rsid w:val="00E92AD3"/>
    <w:rsid w:val="00E93523"/>
    <w:rsid w:val="00E93B16"/>
    <w:rsid w:val="00E93BE1"/>
    <w:rsid w:val="00E93F43"/>
    <w:rsid w:val="00E946CF"/>
    <w:rsid w:val="00E94CFF"/>
    <w:rsid w:val="00E94D54"/>
    <w:rsid w:val="00E951B4"/>
    <w:rsid w:val="00E95320"/>
    <w:rsid w:val="00E95BDD"/>
    <w:rsid w:val="00E9649C"/>
    <w:rsid w:val="00E9714D"/>
    <w:rsid w:val="00EA06FC"/>
    <w:rsid w:val="00EA0802"/>
    <w:rsid w:val="00EA0880"/>
    <w:rsid w:val="00EA0AC6"/>
    <w:rsid w:val="00EA0F07"/>
    <w:rsid w:val="00EA1212"/>
    <w:rsid w:val="00EA1247"/>
    <w:rsid w:val="00EA149E"/>
    <w:rsid w:val="00EA1730"/>
    <w:rsid w:val="00EA1FB8"/>
    <w:rsid w:val="00EA1FE8"/>
    <w:rsid w:val="00EA265B"/>
    <w:rsid w:val="00EA2901"/>
    <w:rsid w:val="00EA2CA8"/>
    <w:rsid w:val="00EA32BE"/>
    <w:rsid w:val="00EA36A2"/>
    <w:rsid w:val="00EA3C29"/>
    <w:rsid w:val="00EA43CA"/>
    <w:rsid w:val="00EA4C12"/>
    <w:rsid w:val="00EA4DA8"/>
    <w:rsid w:val="00EA559F"/>
    <w:rsid w:val="00EA5845"/>
    <w:rsid w:val="00EA5B51"/>
    <w:rsid w:val="00EA5D5C"/>
    <w:rsid w:val="00EA5EDF"/>
    <w:rsid w:val="00EA605B"/>
    <w:rsid w:val="00EA67EB"/>
    <w:rsid w:val="00EA6AC5"/>
    <w:rsid w:val="00EA755F"/>
    <w:rsid w:val="00EA7714"/>
    <w:rsid w:val="00EA7B11"/>
    <w:rsid w:val="00EA7CD3"/>
    <w:rsid w:val="00EB0034"/>
    <w:rsid w:val="00EB00ED"/>
    <w:rsid w:val="00EB0982"/>
    <w:rsid w:val="00EB0A64"/>
    <w:rsid w:val="00EB0E94"/>
    <w:rsid w:val="00EB1098"/>
    <w:rsid w:val="00EB1CCE"/>
    <w:rsid w:val="00EB3FCA"/>
    <w:rsid w:val="00EB43F2"/>
    <w:rsid w:val="00EB4D8D"/>
    <w:rsid w:val="00EB4DCC"/>
    <w:rsid w:val="00EB50CC"/>
    <w:rsid w:val="00EB565B"/>
    <w:rsid w:val="00EB57E7"/>
    <w:rsid w:val="00EB5DCA"/>
    <w:rsid w:val="00EB5DF3"/>
    <w:rsid w:val="00EB6401"/>
    <w:rsid w:val="00EB6B8E"/>
    <w:rsid w:val="00EB6C28"/>
    <w:rsid w:val="00EB7AF9"/>
    <w:rsid w:val="00EB7FF3"/>
    <w:rsid w:val="00EC08B2"/>
    <w:rsid w:val="00EC12B3"/>
    <w:rsid w:val="00EC1906"/>
    <w:rsid w:val="00EC1D8D"/>
    <w:rsid w:val="00EC1DCB"/>
    <w:rsid w:val="00EC1F67"/>
    <w:rsid w:val="00EC2117"/>
    <w:rsid w:val="00EC2CCA"/>
    <w:rsid w:val="00EC31B6"/>
    <w:rsid w:val="00EC31EC"/>
    <w:rsid w:val="00EC382B"/>
    <w:rsid w:val="00EC3A37"/>
    <w:rsid w:val="00EC44C4"/>
    <w:rsid w:val="00EC47DF"/>
    <w:rsid w:val="00EC47F5"/>
    <w:rsid w:val="00EC4982"/>
    <w:rsid w:val="00EC5157"/>
    <w:rsid w:val="00EC5DEA"/>
    <w:rsid w:val="00EC615C"/>
    <w:rsid w:val="00EC6640"/>
    <w:rsid w:val="00EC6809"/>
    <w:rsid w:val="00EC6EC8"/>
    <w:rsid w:val="00EC6FF9"/>
    <w:rsid w:val="00EC6FFC"/>
    <w:rsid w:val="00EC761B"/>
    <w:rsid w:val="00EC79B8"/>
    <w:rsid w:val="00EC7C43"/>
    <w:rsid w:val="00EC7FA8"/>
    <w:rsid w:val="00ED027E"/>
    <w:rsid w:val="00ED0819"/>
    <w:rsid w:val="00ED084A"/>
    <w:rsid w:val="00ED0914"/>
    <w:rsid w:val="00ED093C"/>
    <w:rsid w:val="00ED0A54"/>
    <w:rsid w:val="00ED0C21"/>
    <w:rsid w:val="00ED119B"/>
    <w:rsid w:val="00ED1A1A"/>
    <w:rsid w:val="00ED1CE3"/>
    <w:rsid w:val="00ED1FFB"/>
    <w:rsid w:val="00ED2F58"/>
    <w:rsid w:val="00ED3541"/>
    <w:rsid w:val="00ED3DE9"/>
    <w:rsid w:val="00ED3FB5"/>
    <w:rsid w:val="00ED4170"/>
    <w:rsid w:val="00ED41C5"/>
    <w:rsid w:val="00ED497A"/>
    <w:rsid w:val="00ED4984"/>
    <w:rsid w:val="00ED4B44"/>
    <w:rsid w:val="00ED4C01"/>
    <w:rsid w:val="00ED4FA0"/>
    <w:rsid w:val="00ED51CB"/>
    <w:rsid w:val="00ED5477"/>
    <w:rsid w:val="00ED5E68"/>
    <w:rsid w:val="00ED5EF1"/>
    <w:rsid w:val="00ED607B"/>
    <w:rsid w:val="00ED765F"/>
    <w:rsid w:val="00ED7A41"/>
    <w:rsid w:val="00EE042D"/>
    <w:rsid w:val="00EE0692"/>
    <w:rsid w:val="00EE09FF"/>
    <w:rsid w:val="00EE0EA4"/>
    <w:rsid w:val="00EE0F63"/>
    <w:rsid w:val="00EE15A3"/>
    <w:rsid w:val="00EE1AB7"/>
    <w:rsid w:val="00EE2490"/>
    <w:rsid w:val="00EE2700"/>
    <w:rsid w:val="00EE28EB"/>
    <w:rsid w:val="00EE2A38"/>
    <w:rsid w:val="00EE2F08"/>
    <w:rsid w:val="00EE3A3C"/>
    <w:rsid w:val="00EE3B5D"/>
    <w:rsid w:val="00EE3CA1"/>
    <w:rsid w:val="00EE3F3C"/>
    <w:rsid w:val="00EE44B4"/>
    <w:rsid w:val="00EE46DE"/>
    <w:rsid w:val="00EE47AD"/>
    <w:rsid w:val="00EE47EA"/>
    <w:rsid w:val="00EE48C9"/>
    <w:rsid w:val="00EE496F"/>
    <w:rsid w:val="00EE52C1"/>
    <w:rsid w:val="00EE5ADF"/>
    <w:rsid w:val="00EE5B85"/>
    <w:rsid w:val="00EE6528"/>
    <w:rsid w:val="00EE678E"/>
    <w:rsid w:val="00EE6830"/>
    <w:rsid w:val="00EE6851"/>
    <w:rsid w:val="00EE7441"/>
    <w:rsid w:val="00EE79CB"/>
    <w:rsid w:val="00EE7C1B"/>
    <w:rsid w:val="00EF067F"/>
    <w:rsid w:val="00EF08E1"/>
    <w:rsid w:val="00EF0F20"/>
    <w:rsid w:val="00EF1537"/>
    <w:rsid w:val="00EF1B49"/>
    <w:rsid w:val="00EF1D22"/>
    <w:rsid w:val="00EF23AD"/>
    <w:rsid w:val="00EF3A7E"/>
    <w:rsid w:val="00EF3DB1"/>
    <w:rsid w:val="00EF4088"/>
    <w:rsid w:val="00EF4817"/>
    <w:rsid w:val="00EF4B54"/>
    <w:rsid w:val="00EF4BC0"/>
    <w:rsid w:val="00EF4F27"/>
    <w:rsid w:val="00EF5674"/>
    <w:rsid w:val="00EF5B41"/>
    <w:rsid w:val="00EF5B48"/>
    <w:rsid w:val="00EF6DB7"/>
    <w:rsid w:val="00EF7273"/>
    <w:rsid w:val="00EF72A4"/>
    <w:rsid w:val="00EF74A5"/>
    <w:rsid w:val="00EF74E9"/>
    <w:rsid w:val="00EF7704"/>
    <w:rsid w:val="00EF7A84"/>
    <w:rsid w:val="00EF7E85"/>
    <w:rsid w:val="00F00456"/>
    <w:rsid w:val="00F00490"/>
    <w:rsid w:val="00F00944"/>
    <w:rsid w:val="00F00F88"/>
    <w:rsid w:val="00F01218"/>
    <w:rsid w:val="00F01B60"/>
    <w:rsid w:val="00F01DEE"/>
    <w:rsid w:val="00F02205"/>
    <w:rsid w:val="00F02291"/>
    <w:rsid w:val="00F024B0"/>
    <w:rsid w:val="00F029BB"/>
    <w:rsid w:val="00F02E61"/>
    <w:rsid w:val="00F03790"/>
    <w:rsid w:val="00F03974"/>
    <w:rsid w:val="00F0446B"/>
    <w:rsid w:val="00F04A2A"/>
    <w:rsid w:val="00F04AEF"/>
    <w:rsid w:val="00F04B58"/>
    <w:rsid w:val="00F05279"/>
    <w:rsid w:val="00F05311"/>
    <w:rsid w:val="00F05457"/>
    <w:rsid w:val="00F05677"/>
    <w:rsid w:val="00F05961"/>
    <w:rsid w:val="00F05D69"/>
    <w:rsid w:val="00F06484"/>
    <w:rsid w:val="00F06975"/>
    <w:rsid w:val="00F071EB"/>
    <w:rsid w:val="00F07E7F"/>
    <w:rsid w:val="00F07F51"/>
    <w:rsid w:val="00F10BC7"/>
    <w:rsid w:val="00F12125"/>
    <w:rsid w:val="00F12375"/>
    <w:rsid w:val="00F13343"/>
    <w:rsid w:val="00F133F1"/>
    <w:rsid w:val="00F13519"/>
    <w:rsid w:val="00F13F6A"/>
    <w:rsid w:val="00F1416A"/>
    <w:rsid w:val="00F150C1"/>
    <w:rsid w:val="00F152CA"/>
    <w:rsid w:val="00F158D5"/>
    <w:rsid w:val="00F15974"/>
    <w:rsid w:val="00F15C39"/>
    <w:rsid w:val="00F15CA9"/>
    <w:rsid w:val="00F15FB4"/>
    <w:rsid w:val="00F169A7"/>
    <w:rsid w:val="00F1754D"/>
    <w:rsid w:val="00F17806"/>
    <w:rsid w:val="00F17A43"/>
    <w:rsid w:val="00F209A1"/>
    <w:rsid w:val="00F214AA"/>
    <w:rsid w:val="00F218AF"/>
    <w:rsid w:val="00F2227A"/>
    <w:rsid w:val="00F22B36"/>
    <w:rsid w:val="00F22E3D"/>
    <w:rsid w:val="00F22F89"/>
    <w:rsid w:val="00F23320"/>
    <w:rsid w:val="00F2344D"/>
    <w:rsid w:val="00F23881"/>
    <w:rsid w:val="00F23959"/>
    <w:rsid w:val="00F23DE3"/>
    <w:rsid w:val="00F23FC1"/>
    <w:rsid w:val="00F246E2"/>
    <w:rsid w:val="00F2553E"/>
    <w:rsid w:val="00F25746"/>
    <w:rsid w:val="00F25A52"/>
    <w:rsid w:val="00F26240"/>
    <w:rsid w:val="00F26466"/>
    <w:rsid w:val="00F2653A"/>
    <w:rsid w:val="00F2692A"/>
    <w:rsid w:val="00F2692F"/>
    <w:rsid w:val="00F277AD"/>
    <w:rsid w:val="00F27C7D"/>
    <w:rsid w:val="00F30287"/>
    <w:rsid w:val="00F30B13"/>
    <w:rsid w:val="00F31357"/>
    <w:rsid w:val="00F320D2"/>
    <w:rsid w:val="00F321E2"/>
    <w:rsid w:val="00F32210"/>
    <w:rsid w:val="00F327B9"/>
    <w:rsid w:val="00F33283"/>
    <w:rsid w:val="00F3368B"/>
    <w:rsid w:val="00F33C73"/>
    <w:rsid w:val="00F34310"/>
    <w:rsid w:val="00F34493"/>
    <w:rsid w:val="00F34542"/>
    <w:rsid w:val="00F34ABD"/>
    <w:rsid w:val="00F34BD5"/>
    <w:rsid w:val="00F35770"/>
    <w:rsid w:val="00F35A09"/>
    <w:rsid w:val="00F35F9D"/>
    <w:rsid w:val="00F35FDF"/>
    <w:rsid w:val="00F35FFF"/>
    <w:rsid w:val="00F362BB"/>
    <w:rsid w:val="00F369F8"/>
    <w:rsid w:val="00F36EC2"/>
    <w:rsid w:val="00F37274"/>
    <w:rsid w:val="00F37508"/>
    <w:rsid w:val="00F37D39"/>
    <w:rsid w:val="00F37E22"/>
    <w:rsid w:val="00F40255"/>
    <w:rsid w:val="00F40262"/>
    <w:rsid w:val="00F40986"/>
    <w:rsid w:val="00F409E3"/>
    <w:rsid w:val="00F421D8"/>
    <w:rsid w:val="00F428F6"/>
    <w:rsid w:val="00F42BF3"/>
    <w:rsid w:val="00F42E56"/>
    <w:rsid w:val="00F42F70"/>
    <w:rsid w:val="00F43041"/>
    <w:rsid w:val="00F43B50"/>
    <w:rsid w:val="00F445BB"/>
    <w:rsid w:val="00F4483E"/>
    <w:rsid w:val="00F449D7"/>
    <w:rsid w:val="00F45EB1"/>
    <w:rsid w:val="00F4770B"/>
    <w:rsid w:val="00F47E1D"/>
    <w:rsid w:val="00F502B6"/>
    <w:rsid w:val="00F50620"/>
    <w:rsid w:val="00F50C63"/>
    <w:rsid w:val="00F50E35"/>
    <w:rsid w:val="00F50EAB"/>
    <w:rsid w:val="00F5162C"/>
    <w:rsid w:val="00F51912"/>
    <w:rsid w:val="00F51E49"/>
    <w:rsid w:val="00F520E4"/>
    <w:rsid w:val="00F521B6"/>
    <w:rsid w:val="00F5238F"/>
    <w:rsid w:val="00F52874"/>
    <w:rsid w:val="00F52963"/>
    <w:rsid w:val="00F52A5C"/>
    <w:rsid w:val="00F52B29"/>
    <w:rsid w:val="00F53227"/>
    <w:rsid w:val="00F532A2"/>
    <w:rsid w:val="00F53B04"/>
    <w:rsid w:val="00F53EB9"/>
    <w:rsid w:val="00F53EBF"/>
    <w:rsid w:val="00F53EDA"/>
    <w:rsid w:val="00F541B8"/>
    <w:rsid w:val="00F54571"/>
    <w:rsid w:val="00F547E1"/>
    <w:rsid w:val="00F54895"/>
    <w:rsid w:val="00F5540F"/>
    <w:rsid w:val="00F55642"/>
    <w:rsid w:val="00F56002"/>
    <w:rsid w:val="00F560DC"/>
    <w:rsid w:val="00F56123"/>
    <w:rsid w:val="00F5676F"/>
    <w:rsid w:val="00F56830"/>
    <w:rsid w:val="00F572F3"/>
    <w:rsid w:val="00F572FB"/>
    <w:rsid w:val="00F57402"/>
    <w:rsid w:val="00F57E25"/>
    <w:rsid w:val="00F6016D"/>
    <w:rsid w:val="00F603E2"/>
    <w:rsid w:val="00F605EB"/>
    <w:rsid w:val="00F60D03"/>
    <w:rsid w:val="00F61294"/>
    <w:rsid w:val="00F61312"/>
    <w:rsid w:val="00F6226F"/>
    <w:rsid w:val="00F62321"/>
    <w:rsid w:val="00F6234C"/>
    <w:rsid w:val="00F62E46"/>
    <w:rsid w:val="00F62EC7"/>
    <w:rsid w:val="00F6354E"/>
    <w:rsid w:val="00F63F4B"/>
    <w:rsid w:val="00F63F53"/>
    <w:rsid w:val="00F64951"/>
    <w:rsid w:val="00F6501F"/>
    <w:rsid w:val="00F654DA"/>
    <w:rsid w:val="00F655B1"/>
    <w:rsid w:val="00F66509"/>
    <w:rsid w:val="00F667DF"/>
    <w:rsid w:val="00F6699F"/>
    <w:rsid w:val="00F670F3"/>
    <w:rsid w:val="00F67136"/>
    <w:rsid w:val="00F67250"/>
    <w:rsid w:val="00F67568"/>
    <w:rsid w:val="00F705FD"/>
    <w:rsid w:val="00F70B72"/>
    <w:rsid w:val="00F71002"/>
    <w:rsid w:val="00F7206D"/>
    <w:rsid w:val="00F72322"/>
    <w:rsid w:val="00F72F5A"/>
    <w:rsid w:val="00F72FDC"/>
    <w:rsid w:val="00F73012"/>
    <w:rsid w:val="00F738FD"/>
    <w:rsid w:val="00F74007"/>
    <w:rsid w:val="00F74433"/>
    <w:rsid w:val="00F74987"/>
    <w:rsid w:val="00F74BEF"/>
    <w:rsid w:val="00F74E0A"/>
    <w:rsid w:val="00F74E4F"/>
    <w:rsid w:val="00F75D0E"/>
    <w:rsid w:val="00F76618"/>
    <w:rsid w:val="00F768AF"/>
    <w:rsid w:val="00F76D0C"/>
    <w:rsid w:val="00F77701"/>
    <w:rsid w:val="00F7794A"/>
    <w:rsid w:val="00F77AED"/>
    <w:rsid w:val="00F77D94"/>
    <w:rsid w:val="00F77F3F"/>
    <w:rsid w:val="00F77F4E"/>
    <w:rsid w:val="00F8028C"/>
    <w:rsid w:val="00F81D4D"/>
    <w:rsid w:val="00F821CB"/>
    <w:rsid w:val="00F82315"/>
    <w:rsid w:val="00F82657"/>
    <w:rsid w:val="00F8265F"/>
    <w:rsid w:val="00F83018"/>
    <w:rsid w:val="00F835FD"/>
    <w:rsid w:val="00F837DF"/>
    <w:rsid w:val="00F83818"/>
    <w:rsid w:val="00F83FCC"/>
    <w:rsid w:val="00F84122"/>
    <w:rsid w:val="00F846C1"/>
    <w:rsid w:val="00F84C12"/>
    <w:rsid w:val="00F84CF9"/>
    <w:rsid w:val="00F84DD8"/>
    <w:rsid w:val="00F856DA"/>
    <w:rsid w:val="00F85FF8"/>
    <w:rsid w:val="00F86838"/>
    <w:rsid w:val="00F86F26"/>
    <w:rsid w:val="00F87086"/>
    <w:rsid w:val="00F872BF"/>
    <w:rsid w:val="00F875D1"/>
    <w:rsid w:val="00F879CD"/>
    <w:rsid w:val="00F901DB"/>
    <w:rsid w:val="00F9027C"/>
    <w:rsid w:val="00F9072E"/>
    <w:rsid w:val="00F9108A"/>
    <w:rsid w:val="00F91319"/>
    <w:rsid w:val="00F920D8"/>
    <w:rsid w:val="00F9233C"/>
    <w:rsid w:val="00F925B6"/>
    <w:rsid w:val="00F92649"/>
    <w:rsid w:val="00F92659"/>
    <w:rsid w:val="00F92B76"/>
    <w:rsid w:val="00F92DEC"/>
    <w:rsid w:val="00F92E81"/>
    <w:rsid w:val="00F92E8E"/>
    <w:rsid w:val="00F933D3"/>
    <w:rsid w:val="00F943F9"/>
    <w:rsid w:val="00F946AE"/>
    <w:rsid w:val="00F949CB"/>
    <w:rsid w:val="00F94A88"/>
    <w:rsid w:val="00F94CC8"/>
    <w:rsid w:val="00F95503"/>
    <w:rsid w:val="00F95F86"/>
    <w:rsid w:val="00F96360"/>
    <w:rsid w:val="00F96D25"/>
    <w:rsid w:val="00F9710F"/>
    <w:rsid w:val="00F97669"/>
    <w:rsid w:val="00F976F1"/>
    <w:rsid w:val="00F97744"/>
    <w:rsid w:val="00F97DB3"/>
    <w:rsid w:val="00F97E3D"/>
    <w:rsid w:val="00F97F16"/>
    <w:rsid w:val="00FA0B8D"/>
    <w:rsid w:val="00FA0E51"/>
    <w:rsid w:val="00FA11EF"/>
    <w:rsid w:val="00FA131C"/>
    <w:rsid w:val="00FA1552"/>
    <w:rsid w:val="00FA163A"/>
    <w:rsid w:val="00FA1649"/>
    <w:rsid w:val="00FA1D72"/>
    <w:rsid w:val="00FA1FF3"/>
    <w:rsid w:val="00FA26CE"/>
    <w:rsid w:val="00FA28C8"/>
    <w:rsid w:val="00FA2E9F"/>
    <w:rsid w:val="00FA3D9B"/>
    <w:rsid w:val="00FA4135"/>
    <w:rsid w:val="00FA42D1"/>
    <w:rsid w:val="00FA514C"/>
    <w:rsid w:val="00FA55EA"/>
    <w:rsid w:val="00FA5FC7"/>
    <w:rsid w:val="00FA64DC"/>
    <w:rsid w:val="00FA64F1"/>
    <w:rsid w:val="00FA6516"/>
    <w:rsid w:val="00FA7184"/>
    <w:rsid w:val="00FA7ACA"/>
    <w:rsid w:val="00FB0362"/>
    <w:rsid w:val="00FB155D"/>
    <w:rsid w:val="00FB1CCC"/>
    <w:rsid w:val="00FB209F"/>
    <w:rsid w:val="00FB218A"/>
    <w:rsid w:val="00FB23F3"/>
    <w:rsid w:val="00FB3012"/>
    <w:rsid w:val="00FB34F8"/>
    <w:rsid w:val="00FB3C92"/>
    <w:rsid w:val="00FB3FB6"/>
    <w:rsid w:val="00FB4134"/>
    <w:rsid w:val="00FB4317"/>
    <w:rsid w:val="00FB451D"/>
    <w:rsid w:val="00FB4F90"/>
    <w:rsid w:val="00FB50BA"/>
    <w:rsid w:val="00FB53B2"/>
    <w:rsid w:val="00FB54EF"/>
    <w:rsid w:val="00FB5F2B"/>
    <w:rsid w:val="00FB5F95"/>
    <w:rsid w:val="00FB653D"/>
    <w:rsid w:val="00FB66E2"/>
    <w:rsid w:val="00FB68E9"/>
    <w:rsid w:val="00FB6B7E"/>
    <w:rsid w:val="00FB7B40"/>
    <w:rsid w:val="00FC00A2"/>
    <w:rsid w:val="00FC04DA"/>
    <w:rsid w:val="00FC06ED"/>
    <w:rsid w:val="00FC0BFB"/>
    <w:rsid w:val="00FC1C2E"/>
    <w:rsid w:val="00FC2217"/>
    <w:rsid w:val="00FC2306"/>
    <w:rsid w:val="00FC2562"/>
    <w:rsid w:val="00FC27E2"/>
    <w:rsid w:val="00FC2A58"/>
    <w:rsid w:val="00FC2C8D"/>
    <w:rsid w:val="00FC2E90"/>
    <w:rsid w:val="00FC366E"/>
    <w:rsid w:val="00FC3F28"/>
    <w:rsid w:val="00FC49FE"/>
    <w:rsid w:val="00FC5D8D"/>
    <w:rsid w:val="00FC62BB"/>
    <w:rsid w:val="00FC7231"/>
    <w:rsid w:val="00FC7C1B"/>
    <w:rsid w:val="00FC7C77"/>
    <w:rsid w:val="00FD017C"/>
    <w:rsid w:val="00FD0320"/>
    <w:rsid w:val="00FD0E7D"/>
    <w:rsid w:val="00FD1FA8"/>
    <w:rsid w:val="00FD219F"/>
    <w:rsid w:val="00FD2BEF"/>
    <w:rsid w:val="00FD2CD3"/>
    <w:rsid w:val="00FD2F79"/>
    <w:rsid w:val="00FD34A8"/>
    <w:rsid w:val="00FD36E7"/>
    <w:rsid w:val="00FD3772"/>
    <w:rsid w:val="00FD3825"/>
    <w:rsid w:val="00FD3A1F"/>
    <w:rsid w:val="00FD40E5"/>
    <w:rsid w:val="00FD440B"/>
    <w:rsid w:val="00FD4498"/>
    <w:rsid w:val="00FD4652"/>
    <w:rsid w:val="00FD4DFE"/>
    <w:rsid w:val="00FD5506"/>
    <w:rsid w:val="00FD5614"/>
    <w:rsid w:val="00FD608C"/>
    <w:rsid w:val="00FD635E"/>
    <w:rsid w:val="00FD65D9"/>
    <w:rsid w:val="00FD680E"/>
    <w:rsid w:val="00FD699F"/>
    <w:rsid w:val="00FD6C70"/>
    <w:rsid w:val="00FD70C6"/>
    <w:rsid w:val="00FD7776"/>
    <w:rsid w:val="00FD7AFD"/>
    <w:rsid w:val="00FE0612"/>
    <w:rsid w:val="00FE07FC"/>
    <w:rsid w:val="00FE1538"/>
    <w:rsid w:val="00FE1604"/>
    <w:rsid w:val="00FE1A71"/>
    <w:rsid w:val="00FE1F90"/>
    <w:rsid w:val="00FE22BA"/>
    <w:rsid w:val="00FE2406"/>
    <w:rsid w:val="00FE293C"/>
    <w:rsid w:val="00FE2BFE"/>
    <w:rsid w:val="00FE39F5"/>
    <w:rsid w:val="00FE466A"/>
    <w:rsid w:val="00FE46FE"/>
    <w:rsid w:val="00FE4CEE"/>
    <w:rsid w:val="00FE55C1"/>
    <w:rsid w:val="00FE5970"/>
    <w:rsid w:val="00FE5FC6"/>
    <w:rsid w:val="00FE652F"/>
    <w:rsid w:val="00FE6F8C"/>
    <w:rsid w:val="00FE706F"/>
    <w:rsid w:val="00FE7374"/>
    <w:rsid w:val="00FE79B3"/>
    <w:rsid w:val="00FE79D8"/>
    <w:rsid w:val="00FE7AC9"/>
    <w:rsid w:val="00FE7D7F"/>
    <w:rsid w:val="00FF00F7"/>
    <w:rsid w:val="00FF01B7"/>
    <w:rsid w:val="00FF08B6"/>
    <w:rsid w:val="00FF0F47"/>
    <w:rsid w:val="00FF18BF"/>
    <w:rsid w:val="00FF1F17"/>
    <w:rsid w:val="00FF2035"/>
    <w:rsid w:val="00FF2719"/>
    <w:rsid w:val="00FF30C4"/>
    <w:rsid w:val="00FF3C05"/>
    <w:rsid w:val="00FF41C7"/>
    <w:rsid w:val="00FF491F"/>
    <w:rsid w:val="00FF49B1"/>
    <w:rsid w:val="00FF4C2F"/>
    <w:rsid w:val="00FF4EC5"/>
    <w:rsid w:val="00FF50BF"/>
    <w:rsid w:val="00FF52A5"/>
    <w:rsid w:val="00FF5835"/>
    <w:rsid w:val="00FF598D"/>
    <w:rsid w:val="00FF649B"/>
    <w:rsid w:val="00FF682F"/>
    <w:rsid w:val="00FF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imes New Roman" w:hAnsi="Tahoma" w:cs="Tahoma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8C401A"/>
  </w:style>
  <w:style w:type="paragraph" w:styleId="Nagwek1">
    <w:name w:val="heading 1"/>
    <w:basedOn w:val="Nagwek11"/>
    <w:next w:val="Normalny"/>
    <w:link w:val="Nagwek1Znak"/>
    <w:autoRedefine/>
    <w:qFormat/>
    <w:rsid w:val="004329E0"/>
    <w:pPr>
      <w:spacing w:before="360" w:line="288" w:lineRule="auto"/>
      <w:outlineLvl w:val="0"/>
    </w:pPr>
    <w:rPr>
      <w:rFonts w:ascii="Verdana" w:hAnsi="Verdana"/>
      <w:bCs w:val="0"/>
      <w:sz w:val="24"/>
      <w:szCs w:val="24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90320C"/>
    <w:pPr>
      <w:pBdr>
        <w:bottom w:val="single" w:sz="8" w:space="1" w:color="4F81BD"/>
      </w:pBdr>
      <w:spacing w:before="200" w:after="80"/>
      <w:outlineLvl w:val="1"/>
    </w:pPr>
    <w:rPr>
      <w:rFonts w:ascii="Cambria" w:hAnsi="Cambria" w:cs="Times New Roman"/>
      <w:color w:val="365F91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90320C"/>
    <w:pPr>
      <w:pBdr>
        <w:bottom w:val="single" w:sz="4" w:space="1" w:color="95B3D7"/>
      </w:pBdr>
      <w:spacing w:before="200" w:after="80"/>
      <w:outlineLvl w:val="2"/>
    </w:pPr>
    <w:rPr>
      <w:rFonts w:ascii="Cambria" w:hAnsi="Cambria" w:cs="Times New Roman"/>
      <w:color w:val="4F81BD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0320C"/>
    <w:pPr>
      <w:pBdr>
        <w:bottom w:val="single" w:sz="4" w:space="2" w:color="B8CCE4"/>
      </w:pBdr>
      <w:spacing w:before="200" w:after="80"/>
      <w:outlineLvl w:val="3"/>
    </w:pPr>
    <w:rPr>
      <w:rFonts w:ascii="Cambria" w:hAnsi="Cambria" w:cs="Times New Roman"/>
      <w:i/>
      <w:iCs/>
      <w:color w:val="4F81BD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90320C"/>
    <w:pPr>
      <w:spacing w:before="200" w:after="80"/>
      <w:outlineLvl w:val="4"/>
    </w:pPr>
    <w:rPr>
      <w:rFonts w:ascii="Cambria" w:hAnsi="Cambria" w:cs="Times New Roman"/>
      <w:color w:val="4F81BD"/>
    </w:rPr>
  </w:style>
  <w:style w:type="paragraph" w:styleId="Nagwek6">
    <w:name w:val="heading 6"/>
    <w:basedOn w:val="Normalny"/>
    <w:next w:val="Normalny"/>
    <w:link w:val="Nagwek6Znak"/>
    <w:qFormat/>
    <w:rsid w:val="0090320C"/>
    <w:pPr>
      <w:spacing w:before="280" w:after="100"/>
      <w:outlineLvl w:val="5"/>
    </w:pPr>
    <w:rPr>
      <w:rFonts w:ascii="Cambria" w:hAnsi="Cambria" w:cs="Times New Roman"/>
      <w:i/>
      <w:iCs/>
      <w:color w:val="4F81BD"/>
    </w:rPr>
  </w:style>
  <w:style w:type="paragraph" w:styleId="Nagwek7">
    <w:name w:val="heading 7"/>
    <w:basedOn w:val="Normalny"/>
    <w:next w:val="Normalny"/>
    <w:link w:val="Nagwek7Znak"/>
    <w:qFormat/>
    <w:rsid w:val="0090320C"/>
    <w:pPr>
      <w:spacing w:before="320" w:after="100"/>
      <w:outlineLvl w:val="6"/>
    </w:pPr>
    <w:rPr>
      <w:rFonts w:ascii="Cambria" w:hAnsi="Cambria" w:cs="Times New Roman"/>
      <w:b/>
      <w:bCs/>
      <w:color w:val="9BBB59"/>
    </w:rPr>
  </w:style>
  <w:style w:type="paragraph" w:styleId="Nagwek8">
    <w:name w:val="heading 8"/>
    <w:basedOn w:val="Normalny"/>
    <w:next w:val="Normalny"/>
    <w:link w:val="Nagwek8Znak"/>
    <w:qFormat/>
    <w:rsid w:val="0090320C"/>
    <w:pPr>
      <w:spacing w:before="320" w:after="100"/>
      <w:outlineLvl w:val="7"/>
    </w:pPr>
    <w:rPr>
      <w:rFonts w:ascii="Cambria" w:hAnsi="Cambria" w:cs="Times New Roman"/>
      <w:b/>
      <w:bCs/>
      <w:i/>
      <w:iCs/>
      <w:color w:val="9BBB59"/>
    </w:rPr>
  </w:style>
  <w:style w:type="paragraph" w:styleId="Nagwek9">
    <w:name w:val="heading 9"/>
    <w:basedOn w:val="Normalny"/>
    <w:next w:val="Normalny"/>
    <w:link w:val="Nagwek9Znak"/>
    <w:qFormat/>
    <w:rsid w:val="0090320C"/>
    <w:pPr>
      <w:spacing w:before="320" w:after="100"/>
      <w:outlineLvl w:val="8"/>
    </w:pPr>
    <w:rPr>
      <w:rFonts w:ascii="Cambria" w:hAnsi="Cambria" w:cs="Times New Roman"/>
      <w:i/>
      <w:iCs/>
      <w:color w:val="9BBB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C7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EC761B"/>
    <w:rPr>
      <w:color w:val="0000FF"/>
      <w:u w:val="single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EC761B"/>
    <w:pPr>
      <w:tabs>
        <w:tab w:val="center" w:pos="4536"/>
        <w:tab w:val="right" w:pos="9072"/>
      </w:tabs>
    </w:pPr>
    <w:rPr>
      <w:szCs w:val="22"/>
      <w:lang w:eastAsia="en-US" w:bidi="en-US"/>
    </w:rPr>
  </w:style>
  <w:style w:type="paragraph" w:styleId="Stopka">
    <w:name w:val="footer"/>
    <w:basedOn w:val="Normalny"/>
    <w:link w:val="StopkaZnak"/>
    <w:uiPriority w:val="99"/>
    <w:rsid w:val="00EC761B"/>
    <w:pPr>
      <w:tabs>
        <w:tab w:val="center" w:pos="4536"/>
        <w:tab w:val="right" w:pos="9072"/>
      </w:tabs>
    </w:pPr>
    <w:rPr>
      <w:rFonts w:ascii="Arial" w:hAnsi="Arial" w:cs="Times New Roman"/>
      <w:sz w:val="24"/>
      <w:szCs w:val="24"/>
    </w:rPr>
  </w:style>
  <w:style w:type="paragraph" w:customStyle="1" w:styleId="Standard">
    <w:name w:val="Standard"/>
    <w:link w:val="StandardZnak"/>
    <w:rsid w:val="00351FBC"/>
    <w:pPr>
      <w:widowControl w:val="0"/>
      <w:autoSpaceDE w:val="0"/>
      <w:autoSpaceDN w:val="0"/>
      <w:adjustRightInd w:val="0"/>
      <w:ind w:firstLine="36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qFormat/>
    <w:rsid w:val="00941A71"/>
    <w:rPr>
      <w:rFonts w:ascii="Calibri" w:hAnsi="Calibri" w:cs="Times New Roman"/>
      <w:sz w:val="24"/>
    </w:rPr>
  </w:style>
  <w:style w:type="paragraph" w:styleId="Tekstpodstawowy2">
    <w:name w:val="Body Text 2"/>
    <w:basedOn w:val="Normalny"/>
    <w:link w:val="Tekstpodstawowy2Znak"/>
    <w:rsid w:val="0092236D"/>
    <w:pPr>
      <w:jc w:val="both"/>
    </w:pPr>
    <w:rPr>
      <w:rFonts w:ascii="Arial" w:hAnsi="Arial" w:cs="Times New Roman"/>
      <w:sz w:val="24"/>
      <w:szCs w:val="24"/>
    </w:rPr>
  </w:style>
  <w:style w:type="paragraph" w:styleId="Tekstpodstawowy">
    <w:name w:val="Body Text"/>
    <w:aliases w:val="Regulacje,definicje,moj body text,a2, Znak, Znak Znak"/>
    <w:basedOn w:val="Normalny"/>
    <w:link w:val="TekstpodstawowyZnak"/>
    <w:rsid w:val="0092236D"/>
    <w:pPr>
      <w:jc w:val="both"/>
    </w:pPr>
    <w:rPr>
      <w:rFonts w:cs="Arial"/>
      <w:b/>
      <w:bCs/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rsid w:val="00E61706"/>
    <w:pPr>
      <w:ind w:left="600"/>
    </w:pPr>
    <w:rPr>
      <w:rFonts w:ascii="Calibri" w:hAnsi="Calibri"/>
    </w:rPr>
  </w:style>
  <w:style w:type="character" w:styleId="Numerstrony">
    <w:name w:val="page number"/>
    <w:basedOn w:val="Domylnaczcionkaakapitu"/>
    <w:rsid w:val="00004E82"/>
  </w:style>
  <w:style w:type="character" w:styleId="Odwoanieprzypisudolnego">
    <w:name w:val="footnote reference"/>
    <w:uiPriority w:val="99"/>
    <w:rsid w:val="00D5134A"/>
    <w:rPr>
      <w:vertAlign w:val="superscript"/>
    </w:rPr>
  </w:style>
  <w:style w:type="paragraph" w:customStyle="1" w:styleId="NormalnyWeb1">
    <w:name w:val="Normalny (Web)1"/>
    <w:basedOn w:val="Normalny"/>
    <w:uiPriority w:val="99"/>
    <w:rsid w:val="00D5134A"/>
    <w:pPr>
      <w:spacing w:before="100" w:beforeAutospacing="1" w:after="119"/>
      <w:jc w:val="both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rsid w:val="0031330A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F67136"/>
    <w:rPr>
      <w:sz w:val="16"/>
      <w:szCs w:val="16"/>
    </w:rPr>
  </w:style>
  <w:style w:type="paragraph" w:styleId="Akapitzlist">
    <w:name w:val="List Paragraph"/>
    <w:aliases w:val="Numerowanie,maz_wyliczenie,opis dzialania,K-P_odwolanie,A_wyliczenie,Akapit z listą5,Akapit z listą51,Preambuła,L1,List Paragraph,sw tekst,Akapit z listą BS,normalny tekst,CW_Lista,WyliczPrzyklad,Akapit z list¹,Wypunktowanie,BulletC,Obiek"/>
    <w:basedOn w:val="Normalny"/>
    <w:link w:val="AkapitzlistZnak"/>
    <w:uiPriority w:val="1"/>
    <w:qFormat/>
    <w:rsid w:val="0090320C"/>
    <w:pPr>
      <w:ind w:left="720"/>
      <w:contextualSpacing/>
    </w:pPr>
  </w:style>
  <w:style w:type="paragraph" w:customStyle="1" w:styleId="Tekstpodstawowy21">
    <w:name w:val="Tekst podstawowy 21"/>
    <w:basedOn w:val="Normalny"/>
    <w:uiPriority w:val="99"/>
    <w:rsid w:val="00886325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</w:style>
  <w:style w:type="numbering" w:customStyle="1" w:styleId="Styl1">
    <w:name w:val="Styl1"/>
    <w:rsid w:val="00A112AF"/>
  </w:style>
  <w:style w:type="paragraph" w:styleId="Tekstpodstawowywcity">
    <w:name w:val="Body Text Indent"/>
    <w:basedOn w:val="Normalny"/>
    <w:link w:val="TekstpodstawowywcityZnak"/>
    <w:rsid w:val="006724F8"/>
    <w:pPr>
      <w:spacing w:after="120"/>
      <w:ind w:left="283"/>
    </w:pPr>
  </w:style>
  <w:style w:type="character" w:customStyle="1" w:styleId="opis1">
    <w:name w:val="opis1"/>
    <w:rsid w:val="00A91A9F"/>
    <w:rPr>
      <w:b w:val="0"/>
      <w:bCs w:val="0"/>
      <w:color w:val="000000"/>
    </w:rPr>
  </w:style>
  <w:style w:type="paragraph" w:styleId="Tekstpodstawowywcity2">
    <w:name w:val="Body Text Indent 2"/>
    <w:basedOn w:val="Normalny"/>
    <w:link w:val="Tekstpodstawowywcity2Znak"/>
    <w:rsid w:val="0076422D"/>
    <w:pPr>
      <w:spacing w:after="120" w:line="480" w:lineRule="auto"/>
      <w:ind w:left="283"/>
    </w:pPr>
  </w:style>
  <w:style w:type="paragraph" w:styleId="Tekstprzypisukocowego">
    <w:name w:val="endnote text"/>
    <w:basedOn w:val="Normalny"/>
    <w:link w:val="TekstprzypisukocowegoZnak"/>
    <w:rsid w:val="0052053C"/>
  </w:style>
  <w:style w:type="character" w:styleId="Odwoanieprzypisukocowego">
    <w:name w:val="endnote reference"/>
    <w:rsid w:val="0052053C"/>
    <w:rPr>
      <w:vertAlign w:val="superscript"/>
    </w:rPr>
  </w:style>
  <w:style w:type="paragraph" w:customStyle="1" w:styleId="Normallist">
    <w:name w:val="Normal list"/>
    <w:basedOn w:val="Normalny"/>
    <w:uiPriority w:val="99"/>
    <w:rsid w:val="00374DCF"/>
    <w:pPr>
      <w:widowControl w:val="0"/>
      <w:suppressAutoHyphens/>
      <w:spacing w:after="60"/>
    </w:pPr>
    <w:rPr>
      <w:rFonts w:eastAsia="Lucida Sans Unicode"/>
      <w:kern w:val="1"/>
    </w:rPr>
  </w:style>
  <w:style w:type="paragraph" w:customStyle="1" w:styleId="Style1">
    <w:name w:val="Style1"/>
    <w:basedOn w:val="Lista"/>
    <w:uiPriority w:val="99"/>
    <w:rsid w:val="00374DCF"/>
    <w:pPr>
      <w:widowControl w:val="0"/>
      <w:suppressAutoHyphens/>
      <w:spacing w:after="40"/>
      <w:ind w:left="0" w:firstLine="0"/>
    </w:pPr>
    <w:rPr>
      <w:rFonts w:eastAsia="Lucida Sans Unicode" w:cs="Arial"/>
      <w:kern w:val="1"/>
    </w:rPr>
  </w:style>
  <w:style w:type="paragraph" w:styleId="Lista">
    <w:name w:val="List"/>
    <w:basedOn w:val="Normalny"/>
    <w:rsid w:val="00374DCF"/>
    <w:pPr>
      <w:ind w:left="283" w:hanging="283"/>
    </w:pPr>
  </w:style>
  <w:style w:type="paragraph" w:customStyle="1" w:styleId="Default">
    <w:name w:val="Default"/>
    <w:rsid w:val="00616246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8072FB"/>
    <w:rPr>
      <w:rFonts w:ascii="Arial" w:hAnsi="Arial"/>
      <w:sz w:val="24"/>
      <w:szCs w:val="24"/>
    </w:rPr>
  </w:style>
  <w:style w:type="paragraph" w:customStyle="1" w:styleId="pgraftxt1">
    <w:name w:val="pgraf_txt1"/>
    <w:basedOn w:val="Normalny"/>
    <w:uiPriority w:val="99"/>
    <w:rsid w:val="002B3FBA"/>
    <w:pPr>
      <w:widowControl w:val="0"/>
      <w:tabs>
        <w:tab w:val="left" w:pos="907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Nagwek4Znak">
    <w:name w:val="Nagłówek 4 Znak"/>
    <w:link w:val="Nagwek4"/>
    <w:uiPriority w:val="9"/>
    <w:rsid w:val="0090320C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B3FBA"/>
    <w:rPr>
      <w:rFonts w:ascii="Arial" w:hAnsi="Arial" w:cs="Arial"/>
      <w:sz w:val="24"/>
      <w:szCs w:val="24"/>
    </w:rPr>
  </w:style>
  <w:style w:type="character" w:customStyle="1" w:styleId="symbol1">
    <w:name w:val="symbol1"/>
    <w:rsid w:val="00A011A3"/>
    <w:rPr>
      <w:rFonts w:ascii="Courier New" w:hAnsi="Courier New" w:cs="Courier New" w:hint="default"/>
      <w:b/>
      <w:bCs/>
      <w:sz w:val="23"/>
      <w:szCs w:val="23"/>
    </w:rPr>
  </w:style>
  <w:style w:type="paragraph" w:styleId="Tytu">
    <w:name w:val="Title"/>
    <w:basedOn w:val="Normalny"/>
    <w:next w:val="Normalny"/>
    <w:link w:val="TytuZnak"/>
    <w:qFormat/>
    <w:rsid w:val="0090320C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 w:cs="Times New Roman"/>
      <w:i/>
      <w:iCs/>
      <w:color w:val="243F60"/>
      <w:sz w:val="60"/>
      <w:szCs w:val="60"/>
    </w:rPr>
  </w:style>
  <w:style w:type="character" w:customStyle="1" w:styleId="TytuZnak">
    <w:name w:val="Tytuł Znak"/>
    <w:link w:val="Tytu"/>
    <w:uiPriority w:val="10"/>
    <w:rsid w:val="0090320C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customStyle="1" w:styleId="FR1">
    <w:name w:val="FR1"/>
    <w:uiPriority w:val="99"/>
    <w:rsid w:val="005661AD"/>
    <w:pPr>
      <w:widowControl w:val="0"/>
      <w:autoSpaceDE w:val="0"/>
      <w:autoSpaceDN w:val="0"/>
      <w:adjustRightInd w:val="0"/>
      <w:spacing w:before="20"/>
      <w:ind w:firstLine="360"/>
    </w:pPr>
    <w:rPr>
      <w:rFonts w:ascii="Arial" w:hAnsi="Arial" w:cs="Arial"/>
      <w:b/>
      <w:bCs/>
      <w:sz w:val="22"/>
      <w:szCs w:val="22"/>
    </w:rPr>
  </w:style>
  <w:style w:type="character" w:styleId="Odwoaniedokomentarza">
    <w:name w:val="annotation reference"/>
    <w:uiPriority w:val="99"/>
    <w:qFormat/>
    <w:rsid w:val="00BF6C6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F6C61"/>
  </w:style>
  <w:style w:type="character" w:customStyle="1" w:styleId="TekstkomentarzaZnak">
    <w:name w:val="Tekst komentarza Znak"/>
    <w:link w:val="Tekstkomentarza"/>
    <w:uiPriority w:val="99"/>
    <w:qFormat/>
    <w:rsid w:val="00941A71"/>
    <w:rPr>
      <w:rFonts w:ascii="Calibri" w:hAnsi="Calibri" w:cs="Times New Roman"/>
      <w:sz w:val="24"/>
    </w:rPr>
  </w:style>
  <w:style w:type="character" w:customStyle="1" w:styleId="TematkomentarzaZnak">
    <w:name w:val="Temat komentarza Znak"/>
    <w:link w:val="Tematkomentarza"/>
    <w:rsid w:val="00BF6C61"/>
    <w:rPr>
      <w:rFonts w:ascii="Arial" w:hAnsi="Arial" w:cs="Arial"/>
    </w:rPr>
  </w:style>
  <w:style w:type="paragraph" w:customStyle="1" w:styleId="bold">
    <w:name w:val="bold"/>
    <w:basedOn w:val="Normalny"/>
    <w:uiPriority w:val="99"/>
    <w:rsid w:val="000F454D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nakZnak1">
    <w:name w:val="Znak Znak1"/>
    <w:basedOn w:val="Normalny"/>
    <w:uiPriority w:val="99"/>
    <w:rsid w:val="00D938DE"/>
    <w:rPr>
      <w:rFonts w:cs="Arial"/>
    </w:rPr>
  </w:style>
  <w:style w:type="character" w:customStyle="1" w:styleId="Nagwek1Znak">
    <w:name w:val="Nagłówek 1 Znak"/>
    <w:link w:val="Nagwek1"/>
    <w:qFormat/>
    <w:rsid w:val="004329E0"/>
    <w:rPr>
      <w:rFonts w:ascii="Verdana" w:hAnsi="Verdana"/>
      <w:b/>
      <w:smallCaps/>
      <w:color w:val="7030A0"/>
      <w:sz w:val="24"/>
      <w:szCs w:val="24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uiPriority w:val="9"/>
    <w:rsid w:val="0090320C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Nagwek3Znak">
    <w:name w:val="Nagłówek 3 Znak"/>
    <w:link w:val="Nagwek3"/>
    <w:uiPriority w:val="9"/>
    <w:rsid w:val="0090320C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Nagwek5Znak">
    <w:name w:val="Nagłówek 5 Znak"/>
    <w:link w:val="Nagwek5"/>
    <w:uiPriority w:val="9"/>
    <w:rsid w:val="0090320C"/>
    <w:rPr>
      <w:rFonts w:ascii="Cambria" w:eastAsia="Times New Roman" w:hAnsi="Cambria" w:cs="Times New Roman"/>
      <w:color w:val="4F81BD"/>
    </w:rPr>
  </w:style>
  <w:style w:type="character" w:customStyle="1" w:styleId="Nagwek6Znak">
    <w:name w:val="Nagłówek 6 Znak"/>
    <w:link w:val="Nagwek6"/>
    <w:uiPriority w:val="9"/>
    <w:semiHidden/>
    <w:rsid w:val="0090320C"/>
    <w:rPr>
      <w:rFonts w:ascii="Cambria" w:eastAsia="Times New Roman" w:hAnsi="Cambria" w:cs="Times New Roman"/>
      <w:i/>
      <w:iCs/>
      <w:color w:val="4F81BD"/>
    </w:rPr>
  </w:style>
  <w:style w:type="character" w:customStyle="1" w:styleId="Nagwek7Znak">
    <w:name w:val="Nagłówek 7 Znak"/>
    <w:link w:val="Nagwek7"/>
    <w:uiPriority w:val="9"/>
    <w:rsid w:val="0090320C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90320C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90320C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90320C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qFormat/>
    <w:rsid w:val="0090320C"/>
    <w:pPr>
      <w:spacing w:before="200" w:after="900"/>
      <w:jc w:val="right"/>
    </w:pPr>
    <w:rPr>
      <w:rFonts w:ascii="Calibri" w:cs="Times New Roman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90320C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90320C"/>
    <w:rPr>
      <w:b/>
      <w:bCs/>
      <w:spacing w:val="0"/>
    </w:rPr>
  </w:style>
  <w:style w:type="character" w:styleId="Uwydatnienie">
    <w:name w:val="Emphasis"/>
    <w:uiPriority w:val="20"/>
    <w:qFormat/>
    <w:rsid w:val="0090320C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90320C"/>
  </w:style>
  <w:style w:type="paragraph" w:styleId="Cytat">
    <w:name w:val="Quote"/>
    <w:basedOn w:val="Normalny"/>
    <w:next w:val="Normalny"/>
    <w:link w:val="CytatZnak"/>
    <w:uiPriority w:val="29"/>
    <w:qFormat/>
    <w:rsid w:val="0090320C"/>
    <w:rPr>
      <w:rFonts w:ascii="Cambria" w:hAnsi="Cambria" w:cs="Times New Roman"/>
      <w:i/>
      <w:iCs/>
      <w:color w:val="5A5A5A"/>
    </w:rPr>
  </w:style>
  <w:style w:type="character" w:customStyle="1" w:styleId="CytatZnak">
    <w:name w:val="Cytat Znak"/>
    <w:link w:val="Cytat"/>
    <w:uiPriority w:val="29"/>
    <w:rsid w:val="0090320C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320C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 w:cs="Times New Roman"/>
      <w:i/>
      <w:iCs/>
      <w:color w:val="FFFFFF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90320C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Wyrnieniedelikatne">
    <w:name w:val="Subtle Emphasis"/>
    <w:uiPriority w:val="19"/>
    <w:qFormat/>
    <w:rsid w:val="0090320C"/>
    <w:rPr>
      <w:i/>
      <w:iCs/>
      <w:color w:val="5A5A5A"/>
    </w:rPr>
  </w:style>
  <w:style w:type="character" w:styleId="Wyrnienieintensywne">
    <w:name w:val="Intense Emphasis"/>
    <w:uiPriority w:val="21"/>
    <w:qFormat/>
    <w:rsid w:val="0090320C"/>
    <w:rPr>
      <w:b/>
      <w:bCs/>
      <w:i/>
      <w:iCs/>
      <w:color w:val="4F81BD"/>
      <w:sz w:val="22"/>
      <w:szCs w:val="22"/>
    </w:rPr>
  </w:style>
  <w:style w:type="character" w:styleId="Odwoaniedelikatne">
    <w:name w:val="Subtle Reference"/>
    <w:uiPriority w:val="31"/>
    <w:qFormat/>
    <w:rsid w:val="0090320C"/>
    <w:rPr>
      <w:color w:val="auto"/>
      <w:u w:val="single" w:color="9BBB59"/>
    </w:rPr>
  </w:style>
  <w:style w:type="character" w:styleId="Odwoanieintensywne">
    <w:name w:val="Intense Reference"/>
    <w:uiPriority w:val="32"/>
    <w:qFormat/>
    <w:rsid w:val="0090320C"/>
    <w:rPr>
      <w:b/>
      <w:bCs/>
      <w:color w:val="76923C"/>
      <w:u w:val="single" w:color="9BBB59"/>
    </w:rPr>
  </w:style>
  <w:style w:type="character" w:styleId="Tytuksiki">
    <w:name w:val="Book Title"/>
    <w:uiPriority w:val="33"/>
    <w:qFormat/>
    <w:rsid w:val="0090320C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qFormat/>
    <w:rsid w:val="0090320C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90320C"/>
  </w:style>
  <w:style w:type="numbering" w:customStyle="1" w:styleId="Styl2">
    <w:name w:val="Styl2"/>
    <w:rsid w:val="00C549EA"/>
    <w:pPr>
      <w:numPr>
        <w:numId w:val="3"/>
      </w:numPr>
    </w:pPr>
  </w:style>
  <w:style w:type="paragraph" w:styleId="NormalnyWeb">
    <w:name w:val="Normal (Web)"/>
    <w:basedOn w:val="Normalny"/>
    <w:uiPriority w:val="99"/>
    <w:unhideWhenUsed/>
    <w:rsid w:val="00D7286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yle11">
    <w:name w:val="style11"/>
    <w:rsid w:val="00D72869"/>
    <w:rPr>
      <w:sz w:val="16"/>
      <w:szCs w:val="16"/>
    </w:rPr>
  </w:style>
  <w:style w:type="paragraph" w:customStyle="1" w:styleId="celp">
    <w:name w:val="cel_p"/>
    <w:basedOn w:val="Normalny"/>
    <w:uiPriority w:val="99"/>
    <w:rsid w:val="0029065C"/>
    <w:pPr>
      <w:spacing w:after="14"/>
      <w:ind w:left="14" w:right="14"/>
      <w:jc w:val="both"/>
      <w:textAlignment w:val="top"/>
    </w:pPr>
    <w:rPr>
      <w:rFonts w:ascii="Times New Roman" w:hAnsi="Times New Roman"/>
      <w:sz w:val="24"/>
      <w:szCs w:val="24"/>
    </w:rPr>
  </w:style>
  <w:style w:type="character" w:customStyle="1" w:styleId="h11">
    <w:name w:val="h11"/>
    <w:rsid w:val="0029065C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Spistreci1">
    <w:name w:val="toc 1"/>
    <w:aliases w:val="Spis treści do SWZ"/>
    <w:basedOn w:val="Normalny"/>
    <w:next w:val="Normalny"/>
    <w:autoRedefine/>
    <w:uiPriority w:val="39"/>
    <w:qFormat/>
    <w:rsid w:val="00E3709B"/>
    <w:pPr>
      <w:tabs>
        <w:tab w:val="left" w:pos="1418"/>
        <w:tab w:val="right" w:leader="dot" w:pos="9923"/>
      </w:tabs>
      <w:spacing w:after="240" w:line="276" w:lineRule="auto"/>
      <w:ind w:left="1418" w:hanging="1418"/>
      <w:jc w:val="both"/>
    </w:pPr>
    <w:rPr>
      <w:bCs/>
    </w:rPr>
  </w:style>
  <w:style w:type="paragraph" w:styleId="Spistreci2">
    <w:name w:val="toc 2"/>
    <w:basedOn w:val="Normalny"/>
    <w:next w:val="Normalny"/>
    <w:autoRedefine/>
    <w:uiPriority w:val="39"/>
    <w:qFormat/>
    <w:rsid w:val="00DD77DE"/>
    <w:pPr>
      <w:spacing w:before="120"/>
      <w:ind w:left="200"/>
    </w:pPr>
    <w:rPr>
      <w:rFonts w:ascii="Calibri" w:hAnsi="Calibri"/>
      <w:i/>
      <w:iCs/>
    </w:rPr>
  </w:style>
  <w:style w:type="paragraph" w:styleId="Spistreci3">
    <w:name w:val="toc 3"/>
    <w:basedOn w:val="Normalny"/>
    <w:next w:val="Normalny"/>
    <w:autoRedefine/>
    <w:uiPriority w:val="39"/>
    <w:qFormat/>
    <w:rsid w:val="00DD77DE"/>
    <w:pPr>
      <w:ind w:left="400"/>
    </w:pPr>
    <w:rPr>
      <w:rFonts w:ascii="Calibri" w:hAnsi="Calibri"/>
    </w:rPr>
  </w:style>
  <w:style w:type="paragraph" w:styleId="Spistreci5">
    <w:name w:val="toc 5"/>
    <w:basedOn w:val="Normalny"/>
    <w:next w:val="Normalny"/>
    <w:autoRedefine/>
    <w:uiPriority w:val="99"/>
    <w:rsid w:val="00DD77DE"/>
    <w:pPr>
      <w:ind w:left="800"/>
    </w:pPr>
    <w:rPr>
      <w:rFonts w:ascii="Calibri" w:hAnsi="Calibri"/>
    </w:rPr>
  </w:style>
  <w:style w:type="paragraph" w:styleId="Spistreci6">
    <w:name w:val="toc 6"/>
    <w:basedOn w:val="Normalny"/>
    <w:next w:val="Normalny"/>
    <w:autoRedefine/>
    <w:uiPriority w:val="99"/>
    <w:rsid w:val="00DD77DE"/>
    <w:pPr>
      <w:ind w:left="1000"/>
    </w:pPr>
    <w:rPr>
      <w:rFonts w:ascii="Calibri" w:hAnsi="Calibri"/>
    </w:rPr>
  </w:style>
  <w:style w:type="paragraph" w:styleId="Spistreci7">
    <w:name w:val="toc 7"/>
    <w:basedOn w:val="Normalny"/>
    <w:next w:val="Normalny"/>
    <w:autoRedefine/>
    <w:uiPriority w:val="99"/>
    <w:rsid w:val="00DD77DE"/>
    <w:pPr>
      <w:ind w:left="1200"/>
    </w:pPr>
    <w:rPr>
      <w:rFonts w:ascii="Calibri" w:hAnsi="Calibri"/>
    </w:rPr>
  </w:style>
  <w:style w:type="paragraph" w:styleId="Spistreci8">
    <w:name w:val="toc 8"/>
    <w:basedOn w:val="Normalny"/>
    <w:next w:val="Normalny"/>
    <w:autoRedefine/>
    <w:uiPriority w:val="99"/>
    <w:rsid w:val="00DD77DE"/>
    <w:pPr>
      <w:ind w:left="1400"/>
    </w:pPr>
    <w:rPr>
      <w:rFonts w:ascii="Calibri" w:hAnsi="Calibri"/>
    </w:rPr>
  </w:style>
  <w:style w:type="paragraph" w:styleId="Spistreci9">
    <w:name w:val="toc 9"/>
    <w:basedOn w:val="Normalny"/>
    <w:next w:val="Normalny"/>
    <w:autoRedefine/>
    <w:uiPriority w:val="99"/>
    <w:rsid w:val="00DD77DE"/>
    <w:pPr>
      <w:ind w:left="1600"/>
    </w:pPr>
    <w:rPr>
      <w:rFonts w:ascii="Calibri" w:hAnsi="Calibri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2A3213"/>
    <w:rPr>
      <w:rFonts w:ascii="Tahoma" w:hAnsi="Tahoma"/>
      <w:szCs w:val="22"/>
      <w:lang w:eastAsia="en-US" w:bidi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551421"/>
    <w:pPr>
      <w:suppressAutoHyphens/>
    </w:pPr>
    <w:rPr>
      <w:rFonts w:ascii="Times New Roman" w:hAnsi="Times New Roman" w:cs="Times New Roman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51421"/>
    <w:rPr>
      <w:rFonts w:ascii="Times New Roman" w:hAnsi="Times New Roman" w:cs="Times New Roman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154EED"/>
    <w:pPr>
      <w:ind w:left="720"/>
      <w:contextualSpacing/>
    </w:pPr>
    <w:rPr>
      <w:rFonts w:cs="Times New Roman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FB6B7E"/>
    <w:rPr>
      <w:rFonts w:ascii="Calibri" w:eastAsia="Calibri" w:hAnsi="Calibri" w:cs="Times New Roman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FB6B7E"/>
    <w:rPr>
      <w:rFonts w:ascii="Calibri" w:eastAsia="Calibri" w:hAnsi="Calibri" w:cs="Consolas"/>
      <w:sz w:val="22"/>
      <w:szCs w:val="21"/>
      <w:lang w:eastAsia="en-US"/>
    </w:rPr>
  </w:style>
  <w:style w:type="paragraph" w:customStyle="1" w:styleId="NormalnyWeb2">
    <w:name w:val="Normalny (Web)2"/>
    <w:basedOn w:val="Normalny"/>
    <w:uiPriority w:val="99"/>
    <w:rsid w:val="000239DD"/>
    <w:pPr>
      <w:spacing w:before="100" w:beforeAutospacing="1" w:after="119"/>
      <w:jc w:val="both"/>
    </w:pPr>
    <w:rPr>
      <w:rFonts w:ascii="Times New Roman" w:hAnsi="Times New Roman" w:cs="Times New Roman"/>
      <w:lang w:eastAsia="en-US" w:bidi="en-US"/>
    </w:rPr>
  </w:style>
  <w:style w:type="paragraph" w:customStyle="1" w:styleId="Tekstpodstawowy22">
    <w:name w:val="Tekst podstawowy 22"/>
    <w:basedOn w:val="Normalny"/>
    <w:uiPriority w:val="99"/>
    <w:rsid w:val="000239D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lang w:eastAsia="en-US" w:bidi="en-US"/>
    </w:rPr>
  </w:style>
  <w:style w:type="paragraph" w:customStyle="1" w:styleId="Plandokumentu1">
    <w:name w:val="Plan dokumentu1"/>
    <w:basedOn w:val="Normalny"/>
    <w:link w:val="PlandokumentuZnak"/>
    <w:uiPriority w:val="99"/>
    <w:rsid w:val="000239DD"/>
    <w:pPr>
      <w:shd w:val="clear" w:color="auto" w:fill="000080"/>
    </w:pPr>
    <w:rPr>
      <w:rFonts w:cs="Times New Roman"/>
    </w:rPr>
  </w:style>
  <w:style w:type="character" w:customStyle="1" w:styleId="PlandokumentuZnak">
    <w:name w:val="Plan dokumentu Znak"/>
    <w:link w:val="Plandokumentu1"/>
    <w:rsid w:val="000239DD"/>
    <w:rPr>
      <w:shd w:val="clear" w:color="auto" w:fill="000080"/>
    </w:rPr>
  </w:style>
  <w:style w:type="numbering" w:customStyle="1" w:styleId="Styl3">
    <w:name w:val="Styl3"/>
    <w:rsid w:val="000239DD"/>
    <w:pPr>
      <w:numPr>
        <w:numId w:val="17"/>
      </w:numPr>
    </w:pPr>
  </w:style>
  <w:style w:type="character" w:customStyle="1" w:styleId="tabulatory">
    <w:name w:val="tabulatory"/>
    <w:basedOn w:val="Domylnaczcionkaakapitu"/>
    <w:rsid w:val="000239DD"/>
  </w:style>
  <w:style w:type="character" w:styleId="UyteHipercze">
    <w:name w:val="FollowedHyperlink"/>
    <w:unhideWhenUsed/>
    <w:rsid w:val="000239DD"/>
    <w:rPr>
      <w:color w:val="800080"/>
      <w:u w:val="single"/>
    </w:rPr>
  </w:style>
  <w:style w:type="paragraph" w:customStyle="1" w:styleId="font5">
    <w:name w:val="font5"/>
    <w:basedOn w:val="Normalny"/>
    <w:uiPriority w:val="99"/>
    <w:rsid w:val="000239DD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Normalny"/>
    <w:uiPriority w:val="99"/>
    <w:rsid w:val="000239D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">
    <w:name w:val="xl80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1">
    <w:name w:val="xl81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Normalny"/>
    <w:uiPriority w:val="99"/>
    <w:rsid w:val="00023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Normalny"/>
    <w:uiPriority w:val="99"/>
    <w:rsid w:val="00023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7">
    <w:name w:val="font7"/>
    <w:basedOn w:val="Normalny"/>
    <w:uiPriority w:val="99"/>
    <w:rsid w:val="000239D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font8">
    <w:name w:val="font8"/>
    <w:basedOn w:val="Normalny"/>
    <w:uiPriority w:val="99"/>
    <w:rsid w:val="000239D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63">
    <w:name w:val="xl63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4">
    <w:name w:val="xl64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</w:rPr>
  </w:style>
  <w:style w:type="paragraph" w:customStyle="1" w:styleId="xl96">
    <w:name w:val="xl96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97">
    <w:name w:val="xl97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6"/>
      <w:szCs w:val="16"/>
    </w:rPr>
  </w:style>
  <w:style w:type="paragraph" w:customStyle="1" w:styleId="xl98">
    <w:name w:val="xl98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</w:rPr>
  </w:style>
  <w:style w:type="paragraph" w:customStyle="1" w:styleId="xl99">
    <w:name w:val="xl99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b/>
      <w:bCs/>
      <w:color w:val="FF0000"/>
      <w:sz w:val="16"/>
      <w:szCs w:val="16"/>
    </w:rPr>
  </w:style>
  <w:style w:type="paragraph" w:customStyle="1" w:styleId="xl100">
    <w:name w:val="xl100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color w:val="FF0000"/>
      <w:sz w:val="16"/>
      <w:szCs w:val="16"/>
    </w:rPr>
  </w:style>
  <w:style w:type="paragraph" w:customStyle="1" w:styleId="xl101">
    <w:name w:val="xl101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  <w:sz w:val="16"/>
      <w:szCs w:val="16"/>
    </w:rPr>
  </w:style>
  <w:style w:type="paragraph" w:customStyle="1" w:styleId="xl102">
    <w:name w:val="xl102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103">
    <w:name w:val="xl103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color w:val="FF0000"/>
      <w:sz w:val="16"/>
      <w:szCs w:val="16"/>
    </w:rPr>
  </w:style>
  <w:style w:type="paragraph" w:customStyle="1" w:styleId="xl104">
    <w:name w:val="xl104"/>
    <w:basedOn w:val="Normalny"/>
    <w:uiPriority w:val="99"/>
    <w:rsid w:val="00023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Normalny"/>
    <w:uiPriority w:val="99"/>
    <w:rsid w:val="00023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Normalny"/>
    <w:uiPriority w:val="99"/>
    <w:rsid w:val="00023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107">
    <w:name w:val="xl107"/>
    <w:basedOn w:val="Normalny"/>
    <w:uiPriority w:val="99"/>
    <w:rsid w:val="00023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108">
    <w:name w:val="xl108"/>
    <w:basedOn w:val="Normalny"/>
    <w:uiPriority w:val="99"/>
    <w:rsid w:val="000239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NormalnyWeb3">
    <w:name w:val="Normalny (Web)3"/>
    <w:basedOn w:val="Normalny"/>
    <w:uiPriority w:val="99"/>
    <w:rsid w:val="00F821CB"/>
    <w:pPr>
      <w:spacing w:before="100" w:beforeAutospacing="1" w:after="119"/>
      <w:jc w:val="both"/>
    </w:pPr>
    <w:rPr>
      <w:rFonts w:ascii="Times New Roman" w:hAnsi="Times New Roman" w:cs="Times New Roman"/>
      <w:lang w:eastAsia="en-US" w:bidi="en-US"/>
    </w:rPr>
  </w:style>
  <w:style w:type="paragraph" w:customStyle="1" w:styleId="Tekstpodstawowy23">
    <w:name w:val="Tekst podstawowy 23"/>
    <w:basedOn w:val="Normalny"/>
    <w:uiPriority w:val="99"/>
    <w:rsid w:val="00F821C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lang w:eastAsia="en-US" w:bidi="en-US"/>
    </w:r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uiPriority w:val="9"/>
    <w:semiHidden/>
    <w:rsid w:val="00CD73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Znak1">
    <w:name w:val="Nagłówek Znak1"/>
    <w:aliases w:val="Nagłówek strony nieparzystej Znak1"/>
    <w:uiPriority w:val="99"/>
    <w:semiHidden/>
    <w:rsid w:val="00CD7300"/>
  </w:style>
  <w:style w:type="character" w:customStyle="1" w:styleId="TekstprzypisukocowegoZnak">
    <w:name w:val="Tekst przypisu końcowego Znak"/>
    <w:link w:val="Tekstprzypisukocowego"/>
    <w:rsid w:val="00CD7300"/>
  </w:style>
  <w:style w:type="character" w:customStyle="1" w:styleId="TekstpodstawowyZnak">
    <w:name w:val="Tekst podstawowy Znak"/>
    <w:aliases w:val="Regulacje Znak1,definicje Znak1,moj body text Znak1,a2 Znak, Znak Znak1, Znak Znak Znak"/>
    <w:link w:val="Tekstpodstawowy"/>
    <w:locked/>
    <w:rsid w:val="00CD7300"/>
    <w:rPr>
      <w:rFonts w:cs="Arial"/>
      <w:b/>
      <w:bCs/>
      <w:i/>
      <w:iCs/>
    </w:rPr>
  </w:style>
  <w:style w:type="character" w:customStyle="1" w:styleId="TekstpodstawowyZnak1">
    <w:name w:val="Tekst podstawowy Znak1"/>
    <w:aliases w:val="Regulacje Znak,definicje Znak,moj body text Znak"/>
    <w:semiHidden/>
    <w:rsid w:val="00CD7300"/>
  </w:style>
  <w:style w:type="character" w:customStyle="1" w:styleId="TekstpodstawowywcityZnak">
    <w:name w:val="Tekst podstawowy wcięty Znak"/>
    <w:link w:val="Tekstpodstawowywcity"/>
    <w:rsid w:val="00CD7300"/>
  </w:style>
  <w:style w:type="character" w:customStyle="1" w:styleId="Tekstpodstawowy3Znak">
    <w:name w:val="Tekst podstawowy 3 Znak"/>
    <w:link w:val="Tekstpodstawowy3"/>
    <w:uiPriority w:val="99"/>
    <w:rsid w:val="00CD7300"/>
    <w:rPr>
      <w:sz w:val="16"/>
      <w:szCs w:val="16"/>
    </w:rPr>
  </w:style>
  <w:style w:type="character" w:customStyle="1" w:styleId="Tekstpodstawowywcity2Znak">
    <w:name w:val="Tekst podstawowy wcięty 2 Znak"/>
    <w:link w:val="Tekstpodstawowywcity2"/>
    <w:uiPriority w:val="99"/>
    <w:rsid w:val="00CD7300"/>
  </w:style>
  <w:style w:type="character" w:customStyle="1" w:styleId="MapadokumentuZnak">
    <w:name w:val="Mapa dokumentu Znak"/>
    <w:uiPriority w:val="99"/>
    <w:semiHidden/>
    <w:rsid w:val="00CD7300"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D7300"/>
    <w:rPr>
      <w:sz w:val="16"/>
      <w:szCs w:val="16"/>
    </w:rPr>
  </w:style>
  <w:style w:type="paragraph" w:customStyle="1" w:styleId="Akapitzlist2">
    <w:name w:val="Akapit z listą2"/>
    <w:basedOn w:val="Normalny"/>
    <w:rsid w:val="00EF7704"/>
    <w:pPr>
      <w:ind w:left="720"/>
      <w:contextualSpacing/>
    </w:pPr>
  </w:style>
  <w:style w:type="numbering" w:customStyle="1" w:styleId="Styl21">
    <w:name w:val="Styl21"/>
    <w:rsid w:val="00BA2603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F43"/>
    <w:rPr>
      <w:color w:val="605E5C"/>
      <w:shd w:val="clear" w:color="auto" w:fill="E1DFDD"/>
    </w:rPr>
  </w:style>
  <w:style w:type="character" w:customStyle="1" w:styleId="FontStyle44">
    <w:name w:val="Font Style44"/>
    <w:uiPriority w:val="99"/>
    <w:rsid w:val="009574D9"/>
    <w:rPr>
      <w:rFonts w:ascii="Trebuchet MS" w:hAnsi="Trebuchet MS" w:cs="Trebuchet MS"/>
      <w:color w:val="000000"/>
      <w:sz w:val="22"/>
      <w:szCs w:val="22"/>
    </w:rPr>
  </w:style>
  <w:style w:type="paragraph" w:customStyle="1" w:styleId="Akapitzlist3">
    <w:name w:val="Akapit z listą3"/>
    <w:basedOn w:val="Normalny"/>
    <w:link w:val="ListParagraphChar"/>
    <w:rsid w:val="0034103C"/>
    <w:pPr>
      <w:ind w:left="708"/>
      <w:jc w:val="both"/>
    </w:pPr>
    <w:rPr>
      <w:rFonts w:ascii="Arial" w:eastAsia="Calibri" w:hAnsi="Arial" w:cs="Times New Roman"/>
      <w:sz w:val="24"/>
    </w:rPr>
  </w:style>
  <w:style w:type="character" w:customStyle="1" w:styleId="ListParagraphChar">
    <w:name w:val="List Paragraph Char"/>
    <w:link w:val="Akapitzlist3"/>
    <w:locked/>
    <w:rsid w:val="0034103C"/>
    <w:rPr>
      <w:rFonts w:ascii="Arial" w:eastAsia="Calibri" w:hAnsi="Arial" w:cs="Times New Roman"/>
      <w:sz w:val="24"/>
    </w:rPr>
  </w:style>
  <w:style w:type="paragraph" w:customStyle="1" w:styleId="Akapitzlist4">
    <w:name w:val="Akapit z listą4"/>
    <w:basedOn w:val="Normalny"/>
    <w:rsid w:val="00873303"/>
    <w:pPr>
      <w:ind w:left="708"/>
      <w:jc w:val="both"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Numerowanie Znak,maz_wyliczenie Znak,opis dzialania Znak,K-P_odwolanie Znak,A_wyliczenie Znak,Akapit z listą5 Znak,Akapit z listą51 Znak,Preambuła Znak,L1 Znak,List Paragraph Znak,sw tekst Znak,Akapit z listą BS Znak,CW_Lista Znak"/>
    <w:basedOn w:val="Domylnaczcionkaakapitu"/>
    <w:link w:val="Akapitzlist"/>
    <w:uiPriority w:val="34"/>
    <w:qFormat/>
    <w:locked/>
    <w:rsid w:val="00511316"/>
  </w:style>
  <w:style w:type="paragraph" w:customStyle="1" w:styleId="Nagwek11">
    <w:name w:val="Nagłówek 11"/>
    <w:basedOn w:val="Normalny"/>
    <w:next w:val="Normalny"/>
    <w:autoRedefine/>
    <w:uiPriority w:val="99"/>
    <w:qFormat/>
    <w:rsid w:val="00D23F08"/>
    <w:pPr>
      <w:spacing w:after="120" w:line="276" w:lineRule="auto"/>
    </w:pPr>
    <w:rPr>
      <w:b/>
      <w:bCs/>
      <w:smallCaps/>
      <w:color w:val="7030A0"/>
      <w:sz w:val="22"/>
      <w:szCs w:val="22"/>
    </w:rPr>
  </w:style>
  <w:style w:type="paragraph" w:customStyle="1" w:styleId="Stopka1">
    <w:name w:val="Stopka1"/>
    <w:basedOn w:val="Normalny"/>
    <w:uiPriority w:val="99"/>
    <w:rsid w:val="0092529F"/>
    <w:pPr>
      <w:tabs>
        <w:tab w:val="center" w:pos="4536"/>
        <w:tab w:val="right" w:pos="9072"/>
      </w:tabs>
      <w:suppressAutoHyphens/>
    </w:pPr>
    <w:rPr>
      <w:rFonts w:ascii="Arial" w:hAnsi="Arial" w:cs="Times New Roman"/>
      <w:sz w:val="24"/>
    </w:rPr>
  </w:style>
  <w:style w:type="paragraph" w:customStyle="1" w:styleId="gmail-msolistparagraph">
    <w:name w:val="gmail-msolistparagraph"/>
    <w:basedOn w:val="Normalny"/>
    <w:uiPriority w:val="99"/>
    <w:qFormat/>
    <w:rsid w:val="0092529F"/>
    <w:pPr>
      <w:suppressAutoHyphens/>
      <w:spacing w:beforeAutospacing="1" w:afterAutospacing="1"/>
    </w:pPr>
    <w:rPr>
      <w:rFonts w:ascii="Calibri" w:hAnsi="Calibri" w:cs="Calibri"/>
      <w:sz w:val="22"/>
      <w:szCs w:val="22"/>
    </w:rPr>
  </w:style>
  <w:style w:type="paragraph" w:customStyle="1" w:styleId="teksttreci1">
    <w:name w:val="teksttreci1"/>
    <w:basedOn w:val="Normalny"/>
    <w:uiPriority w:val="99"/>
    <w:qFormat/>
    <w:rsid w:val="004A066B"/>
    <w:pPr>
      <w:suppressAutoHyphens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Zwrotgrzecznociowy">
    <w:name w:val="Salutation"/>
    <w:basedOn w:val="Normalny"/>
    <w:next w:val="Normalny"/>
    <w:link w:val="ZwrotgrzecznociowyZnak"/>
    <w:rsid w:val="00BE18F5"/>
    <w:rPr>
      <w:rFonts w:ascii="Times New Roman" w:hAnsi="Times New Roman" w:cs="Times New Roman"/>
      <w:lang w:eastAsia="de-DE"/>
    </w:rPr>
  </w:style>
  <w:style w:type="character" w:customStyle="1" w:styleId="ZwrotgrzecznociowyZnak">
    <w:name w:val="Zwrot grzecznościowy Znak"/>
    <w:basedOn w:val="Domylnaczcionkaakapitu"/>
    <w:link w:val="Zwrotgrzecznociowy"/>
    <w:rsid w:val="00BE18F5"/>
    <w:rPr>
      <w:rFonts w:ascii="Times New Roman" w:hAnsi="Times New Roman" w:cs="Times New Roman"/>
      <w:lang w:eastAsia="de-DE"/>
    </w:rPr>
  </w:style>
  <w:style w:type="paragraph" w:styleId="Lista2">
    <w:name w:val="List 2"/>
    <w:basedOn w:val="Normalny"/>
    <w:rsid w:val="00BE18F5"/>
    <w:pPr>
      <w:ind w:left="566" w:hanging="283"/>
    </w:pPr>
    <w:rPr>
      <w:rFonts w:ascii="Times New Roman" w:hAnsi="Times New Roman" w:cs="Times New Roman"/>
      <w:lang w:eastAsia="de-DE"/>
    </w:rPr>
  </w:style>
  <w:style w:type="paragraph" w:styleId="Lista-kontynuacja2">
    <w:name w:val="List Continue 2"/>
    <w:basedOn w:val="Normalny"/>
    <w:rsid w:val="00BE18F5"/>
    <w:pPr>
      <w:spacing w:after="120"/>
      <w:ind w:left="566"/>
    </w:pPr>
    <w:rPr>
      <w:rFonts w:ascii="Times New Roman" w:hAnsi="Times New Roman" w:cs="Times New Roman"/>
      <w:lang w:eastAsia="de-DE"/>
    </w:rPr>
  </w:style>
  <w:style w:type="paragraph" w:styleId="Tekstpodstawowywcity3">
    <w:name w:val="Body Text Indent 3"/>
    <w:basedOn w:val="Normalny"/>
    <w:link w:val="Tekstpodstawowywcity3Znak"/>
    <w:rsid w:val="00BE18F5"/>
    <w:pPr>
      <w:ind w:left="360"/>
      <w:jc w:val="both"/>
    </w:pPr>
    <w:rPr>
      <w:bCs/>
      <w:lang w:eastAsia="de-D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E18F5"/>
    <w:rPr>
      <w:bCs/>
      <w:lang w:eastAsia="de-DE"/>
    </w:rPr>
  </w:style>
  <w:style w:type="paragraph" w:customStyle="1" w:styleId="UmowaTytul">
    <w:name w:val="Umowa Tytul"/>
    <w:basedOn w:val="Normalny"/>
    <w:rsid w:val="00BE18F5"/>
    <w:pPr>
      <w:spacing w:before="120" w:after="240"/>
      <w:jc w:val="center"/>
    </w:pPr>
    <w:rPr>
      <w:rFonts w:ascii="Arial" w:hAnsi="Arial"/>
      <w:b/>
      <w:i/>
      <w:smallCaps/>
      <w:sz w:val="32"/>
      <w:lang w:eastAsia="de-DE"/>
    </w:rPr>
  </w:style>
  <w:style w:type="paragraph" w:customStyle="1" w:styleId="UmowaStandardowy">
    <w:name w:val="Umowa Standardowy"/>
    <w:basedOn w:val="Normalny"/>
    <w:rsid w:val="00BE18F5"/>
    <w:pPr>
      <w:numPr>
        <w:ilvl w:val="1"/>
        <w:numId w:val="23"/>
      </w:numPr>
      <w:spacing w:after="120"/>
      <w:jc w:val="both"/>
    </w:pPr>
    <w:rPr>
      <w:rFonts w:ascii="Arial" w:hAnsi="Arial" w:cs="Times New Roman"/>
      <w:sz w:val="18"/>
      <w:lang w:eastAsia="de-DE"/>
    </w:rPr>
  </w:style>
  <w:style w:type="paragraph" w:customStyle="1" w:styleId="UmowaStandardowyNaglowek">
    <w:name w:val="Umowa Standardowy Naglowek"/>
    <w:basedOn w:val="Normalny"/>
    <w:next w:val="Normalny"/>
    <w:autoRedefine/>
    <w:rsid w:val="00BE18F5"/>
    <w:pPr>
      <w:keepNext/>
      <w:spacing w:before="240" w:after="120"/>
      <w:jc w:val="center"/>
    </w:pPr>
    <w:rPr>
      <w:rFonts w:ascii="Arial" w:hAnsi="Arial" w:cs="Times New Roman"/>
      <w:b/>
      <w:bCs/>
      <w:sz w:val="18"/>
      <w:lang w:eastAsia="de-DE"/>
    </w:rPr>
  </w:style>
  <w:style w:type="paragraph" w:customStyle="1" w:styleId="UmowaNaglowek1">
    <w:name w:val="Umowa Naglowek 1"/>
    <w:basedOn w:val="Normalny"/>
    <w:rsid w:val="00BE18F5"/>
    <w:pPr>
      <w:keepNext/>
      <w:numPr>
        <w:numId w:val="23"/>
      </w:numPr>
      <w:spacing w:before="240" w:after="120" w:line="300" w:lineRule="exact"/>
      <w:jc w:val="center"/>
    </w:pPr>
    <w:rPr>
      <w:rFonts w:ascii="Arial" w:hAnsi="Arial"/>
      <w:b/>
      <w:caps/>
      <w:sz w:val="18"/>
      <w:lang w:eastAsia="de-DE"/>
    </w:rPr>
  </w:style>
  <w:style w:type="paragraph" w:customStyle="1" w:styleId="UmowaPodtytu">
    <w:name w:val="Umowa Podtytuł"/>
    <w:basedOn w:val="UmowaTytul"/>
    <w:rsid w:val="00BE18F5"/>
    <w:rPr>
      <w:i w:val="0"/>
      <w:sz w:val="20"/>
    </w:rPr>
  </w:style>
  <w:style w:type="paragraph" w:customStyle="1" w:styleId="UmowaSpisTresci">
    <w:name w:val="Umowa Spis Tresci"/>
    <w:basedOn w:val="Normalny"/>
    <w:next w:val="Normalny"/>
    <w:rsid w:val="00BE18F5"/>
    <w:pPr>
      <w:jc w:val="both"/>
    </w:pPr>
    <w:rPr>
      <w:rFonts w:ascii="Arial" w:hAnsi="Arial" w:cs="Times New Roman"/>
      <w:lang w:eastAsia="de-DE"/>
    </w:rPr>
  </w:style>
  <w:style w:type="paragraph" w:customStyle="1" w:styleId="ZnakZnak2ZnakZnakZnakZnakZnakZnakZnak">
    <w:name w:val="Znak Znak2 Znak Znak Znak Znak Znak Znak Znak"/>
    <w:basedOn w:val="Normalny"/>
    <w:rsid w:val="00BE18F5"/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rsid w:val="00BE18F5"/>
    <w:pPr>
      <w:ind w:left="360" w:right="-108"/>
    </w:pPr>
    <w:rPr>
      <w:rFonts w:ascii="Times New Roman" w:hAnsi="Times New Roman" w:cs="Times New Roman"/>
      <w:b/>
      <w:sz w:val="24"/>
      <w:szCs w:val="24"/>
    </w:rPr>
  </w:style>
  <w:style w:type="paragraph" w:customStyle="1" w:styleId="Style3">
    <w:name w:val="Style3"/>
    <w:basedOn w:val="Normalny"/>
    <w:uiPriority w:val="99"/>
    <w:rsid w:val="00BE18F5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ndara" w:hAnsi="Candar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BE18F5"/>
    <w:pPr>
      <w:widowControl w:val="0"/>
      <w:autoSpaceDE w:val="0"/>
      <w:autoSpaceDN w:val="0"/>
      <w:adjustRightInd w:val="0"/>
      <w:spacing w:line="245" w:lineRule="exact"/>
      <w:ind w:hanging="518"/>
      <w:jc w:val="both"/>
    </w:pPr>
    <w:rPr>
      <w:rFonts w:ascii="Candara" w:hAnsi="Candara" w:cs="Times New Roman"/>
      <w:sz w:val="24"/>
      <w:szCs w:val="24"/>
    </w:rPr>
  </w:style>
  <w:style w:type="character" w:customStyle="1" w:styleId="FontStyle135">
    <w:name w:val="Font Style135"/>
    <w:uiPriority w:val="99"/>
    <w:rsid w:val="00BE18F5"/>
    <w:rPr>
      <w:rFonts w:ascii="Arial Narrow" w:hAnsi="Arial Narrow" w:cs="Arial Narrow"/>
      <w:i/>
      <w:iCs/>
      <w:color w:val="000000"/>
      <w:sz w:val="18"/>
      <w:szCs w:val="18"/>
    </w:rPr>
  </w:style>
  <w:style w:type="character" w:customStyle="1" w:styleId="FontStyle137">
    <w:name w:val="Font Style137"/>
    <w:uiPriority w:val="99"/>
    <w:rsid w:val="00BE18F5"/>
    <w:rPr>
      <w:rFonts w:ascii="Arial Narrow" w:hAnsi="Arial Narrow" w:cs="Arial Narrow"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BE18F5"/>
    <w:pPr>
      <w:widowControl w:val="0"/>
      <w:autoSpaceDE w:val="0"/>
      <w:autoSpaceDN w:val="0"/>
      <w:adjustRightInd w:val="0"/>
      <w:spacing w:line="242" w:lineRule="exact"/>
    </w:pPr>
    <w:rPr>
      <w:rFonts w:ascii="Candara" w:hAnsi="Candara" w:cs="Times New Roman"/>
      <w:sz w:val="24"/>
      <w:szCs w:val="24"/>
    </w:rPr>
  </w:style>
  <w:style w:type="paragraph" w:styleId="Poprawka">
    <w:name w:val="Revision"/>
    <w:hidden/>
    <w:uiPriority w:val="99"/>
    <w:semiHidden/>
    <w:rsid w:val="00BE18F5"/>
    <w:rPr>
      <w:rFonts w:ascii="Times New Roman" w:hAnsi="Times New Roman" w:cs="Times New Roman"/>
      <w:lang w:eastAsia="de-DE"/>
    </w:rPr>
  </w:style>
  <w:style w:type="character" w:customStyle="1" w:styleId="StandardZnak">
    <w:name w:val="Standard Znak"/>
    <w:link w:val="Standard"/>
    <w:rsid w:val="00BE18F5"/>
    <w:rPr>
      <w:sz w:val="24"/>
      <w:szCs w:val="24"/>
    </w:rPr>
  </w:style>
  <w:style w:type="paragraph" w:customStyle="1" w:styleId="redniasiatka1akcent21">
    <w:name w:val="Średnia siatka 1 — akcent 21"/>
    <w:basedOn w:val="Normalny"/>
    <w:uiPriority w:val="1"/>
    <w:qFormat/>
    <w:rsid w:val="00BE18F5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FontStyle22">
    <w:name w:val="Font Style22"/>
    <w:uiPriority w:val="99"/>
    <w:rsid w:val="00BE18F5"/>
    <w:rPr>
      <w:rFonts w:ascii="Times New Roman" w:hAnsi="Times New Roman"/>
      <w:sz w:val="22"/>
    </w:rPr>
  </w:style>
  <w:style w:type="character" w:customStyle="1" w:styleId="apple-converted-space">
    <w:name w:val="apple-converted-space"/>
    <w:rsid w:val="00BE18F5"/>
  </w:style>
  <w:style w:type="paragraph" w:customStyle="1" w:styleId="2tekstnormal">
    <w:name w:val="2 tekst normal"/>
    <w:basedOn w:val="Normalny"/>
    <w:link w:val="2tekstnormalZnak"/>
    <w:qFormat/>
    <w:rsid w:val="00BE18F5"/>
    <w:pPr>
      <w:widowControl w:val="0"/>
      <w:suppressAutoHyphens/>
      <w:spacing w:after="120" w:line="276" w:lineRule="auto"/>
      <w:ind w:left="567"/>
      <w:jc w:val="both"/>
    </w:pPr>
    <w:rPr>
      <w:rFonts w:ascii="Cambria" w:eastAsia="SimSun" w:hAnsi="Cambria" w:cs="Calibri"/>
      <w:kern w:val="1"/>
      <w:sz w:val="22"/>
      <w:szCs w:val="22"/>
      <w:lang w:eastAsia="hi-IN" w:bidi="hi-IN"/>
    </w:rPr>
  </w:style>
  <w:style w:type="character" w:customStyle="1" w:styleId="2tekstnormalZnak">
    <w:name w:val="2 tekst normal Znak"/>
    <w:link w:val="2tekstnormal"/>
    <w:qFormat/>
    <w:rsid w:val="00BE18F5"/>
    <w:rPr>
      <w:rFonts w:ascii="Cambria" w:eastAsia="SimSun" w:hAnsi="Cambria" w:cs="Calibri"/>
      <w:kern w:val="1"/>
      <w:sz w:val="22"/>
      <w:szCs w:val="22"/>
      <w:lang w:eastAsia="hi-IN" w:bidi="hi-IN"/>
    </w:rPr>
  </w:style>
  <w:style w:type="numbering" w:customStyle="1" w:styleId="WWNum8">
    <w:name w:val="WWNum8"/>
    <w:basedOn w:val="Bezlisty"/>
    <w:rsid w:val="00BE18F5"/>
    <w:pPr>
      <w:numPr>
        <w:numId w:val="24"/>
      </w:numPr>
    </w:pPr>
  </w:style>
  <w:style w:type="paragraph" w:customStyle="1" w:styleId="3kreski">
    <w:name w:val="3 kreski"/>
    <w:basedOn w:val="Akapitzlist"/>
    <w:link w:val="3kreskiZnak"/>
    <w:qFormat/>
    <w:rsid w:val="00BE18F5"/>
    <w:pPr>
      <w:numPr>
        <w:ilvl w:val="2"/>
        <w:numId w:val="25"/>
      </w:numPr>
      <w:spacing w:after="120" w:line="276" w:lineRule="auto"/>
      <w:ind w:left="1134" w:hanging="357"/>
    </w:pPr>
    <w:rPr>
      <w:rFonts w:ascii="Cambria" w:eastAsia="Arial Unicode MS" w:hAnsi="Cambria" w:cs="Calibri"/>
      <w:sz w:val="22"/>
      <w:szCs w:val="22"/>
    </w:rPr>
  </w:style>
  <w:style w:type="character" w:customStyle="1" w:styleId="3kreskiZnak">
    <w:name w:val="3 kreski Znak"/>
    <w:link w:val="3kreski"/>
    <w:qFormat/>
    <w:rsid w:val="00BE18F5"/>
    <w:rPr>
      <w:rFonts w:ascii="Cambria" w:eastAsia="Arial Unicode MS" w:hAnsi="Cambria" w:cs="Calibri"/>
      <w:sz w:val="22"/>
      <w:szCs w:val="22"/>
    </w:rPr>
  </w:style>
  <w:style w:type="paragraph" w:customStyle="1" w:styleId="3kropki">
    <w:name w:val="3 kropki"/>
    <w:basedOn w:val="Akapitzlist"/>
    <w:qFormat/>
    <w:rsid w:val="00BE18F5"/>
    <w:pPr>
      <w:numPr>
        <w:numId w:val="25"/>
      </w:numPr>
      <w:tabs>
        <w:tab w:val="left" w:pos="709"/>
      </w:tabs>
      <w:spacing w:before="120" w:after="120" w:line="276" w:lineRule="auto"/>
      <w:jc w:val="both"/>
    </w:pPr>
    <w:rPr>
      <w:rFonts w:ascii="Cambria" w:hAnsi="Cambria" w:cs="Calibri"/>
      <w:sz w:val="22"/>
      <w:szCs w:val="22"/>
    </w:rPr>
  </w:style>
  <w:style w:type="paragraph" w:customStyle="1" w:styleId="3kropkiII">
    <w:name w:val="3 kropki II"/>
    <w:basedOn w:val="3kropki"/>
    <w:qFormat/>
    <w:rsid w:val="00BE18F5"/>
    <w:pPr>
      <w:numPr>
        <w:ilvl w:val="1"/>
      </w:numPr>
      <w:tabs>
        <w:tab w:val="clear" w:pos="709"/>
        <w:tab w:val="left" w:pos="993"/>
      </w:tabs>
      <w:ind w:left="993" w:hanging="284"/>
    </w:pPr>
  </w:style>
  <w:style w:type="character" w:customStyle="1" w:styleId="fontstyle01">
    <w:name w:val="fontstyle01"/>
    <w:basedOn w:val="Domylnaczcionkaakapitu"/>
    <w:rsid w:val="00BE18F5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Domylnaczcionkaakapitu2">
    <w:name w:val="Domyślna czcionka akapitu2"/>
    <w:uiPriority w:val="99"/>
    <w:qFormat/>
    <w:rsid w:val="00BE18F5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18F5"/>
    <w:rPr>
      <w:color w:val="605E5C"/>
      <w:shd w:val="clear" w:color="auto" w:fill="E1DFDD"/>
    </w:rPr>
  </w:style>
  <w:style w:type="paragraph" w:customStyle="1" w:styleId="numerowanie">
    <w:name w:val="numerowanie"/>
    <w:basedOn w:val="Normalny"/>
    <w:rsid w:val="00BE18F5"/>
    <w:pPr>
      <w:jc w:val="both"/>
    </w:pPr>
    <w:rPr>
      <w:rFonts w:ascii="Arial" w:eastAsiaTheme="minorHAnsi" w:hAnsi="Arial" w:cs="Arial"/>
      <w:spacing w:val="4"/>
    </w:rPr>
  </w:style>
  <w:style w:type="paragraph" w:customStyle="1" w:styleId="pf0">
    <w:name w:val="pf0"/>
    <w:basedOn w:val="Normalny"/>
    <w:rsid w:val="00BE18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BE18F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BE18F5"/>
    <w:rPr>
      <w:rFonts w:ascii="Segoe UI" w:hAnsi="Segoe UI" w:cs="Segoe UI" w:hint="default"/>
      <w:b/>
      <w:bCs/>
      <w:sz w:val="18"/>
      <w:szCs w:val="18"/>
    </w:rPr>
  </w:style>
  <w:style w:type="numbering" w:customStyle="1" w:styleId="Biecalista1">
    <w:name w:val="Bieżąca lista1"/>
    <w:uiPriority w:val="99"/>
    <w:rsid w:val="00BE18F5"/>
    <w:pPr>
      <w:numPr>
        <w:numId w:val="26"/>
      </w:numPr>
    </w:pPr>
  </w:style>
  <w:style w:type="character" w:customStyle="1" w:styleId="normaltextrun">
    <w:name w:val="normaltextrun"/>
    <w:basedOn w:val="Domylnaczcionkaakapitu"/>
    <w:rsid w:val="00BE18F5"/>
  </w:style>
  <w:style w:type="character" w:customStyle="1" w:styleId="eop">
    <w:name w:val="eop"/>
    <w:basedOn w:val="Domylnaczcionkaakapitu"/>
    <w:rsid w:val="00BE18F5"/>
  </w:style>
  <w:style w:type="character" w:styleId="Tekstzastpczy">
    <w:name w:val="Placeholder Text"/>
    <w:basedOn w:val="Domylnaczcionkaakapitu"/>
    <w:uiPriority w:val="99"/>
    <w:semiHidden/>
    <w:rsid w:val="007A7B28"/>
    <w:rPr>
      <w:color w:val="808080"/>
    </w:rPr>
  </w:style>
  <w:style w:type="numbering" w:customStyle="1" w:styleId="Biecalista2">
    <w:name w:val="Bieżąca lista2"/>
    <w:uiPriority w:val="99"/>
    <w:rsid w:val="00FF2719"/>
    <w:pPr>
      <w:numPr>
        <w:numId w:val="31"/>
      </w:numPr>
    </w:pPr>
  </w:style>
  <w:style w:type="numbering" w:customStyle="1" w:styleId="Biecalista3">
    <w:name w:val="Bieżąca lista3"/>
    <w:uiPriority w:val="99"/>
    <w:rsid w:val="005A4C1A"/>
    <w:pPr>
      <w:numPr>
        <w:numId w:val="32"/>
      </w:numPr>
    </w:pPr>
  </w:style>
  <w:style w:type="numbering" w:customStyle="1" w:styleId="Biecalista4">
    <w:name w:val="Bieżąca lista4"/>
    <w:uiPriority w:val="99"/>
    <w:rsid w:val="005A4C1A"/>
    <w:pPr>
      <w:numPr>
        <w:numId w:val="33"/>
      </w:numPr>
    </w:pPr>
  </w:style>
  <w:style w:type="character" w:customStyle="1" w:styleId="umwd-label">
    <w:name w:val="umwd-label"/>
    <w:basedOn w:val="Domylnaczcionkaakapitu"/>
    <w:uiPriority w:val="99"/>
    <w:qFormat/>
    <w:rsid w:val="00AF210C"/>
    <w:rPr>
      <w:rFonts w:cs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04908"/>
    <w:rPr>
      <w:color w:val="605E5C"/>
      <w:shd w:val="clear" w:color="auto" w:fill="E1DFDD"/>
    </w:rPr>
  </w:style>
  <w:style w:type="numbering" w:customStyle="1" w:styleId="Biecalista5">
    <w:name w:val="Bieżąca lista5"/>
    <w:uiPriority w:val="99"/>
    <w:rsid w:val="00463B2B"/>
    <w:pPr>
      <w:numPr>
        <w:numId w:val="34"/>
      </w:numPr>
    </w:pPr>
  </w:style>
  <w:style w:type="numbering" w:customStyle="1" w:styleId="Biecalista6">
    <w:name w:val="Bieżąca lista6"/>
    <w:uiPriority w:val="99"/>
    <w:rsid w:val="00463B2B"/>
    <w:pPr>
      <w:numPr>
        <w:numId w:val="35"/>
      </w:numPr>
    </w:pPr>
  </w:style>
  <w:style w:type="paragraph" w:customStyle="1" w:styleId="Zawartotabeli">
    <w:name w:val="Zawartość tabeli"/>
    <w:basedOn w:val="Normalny"/>
    <w:uiPriority w:val="99"/>
    <w:qFormat/>
    <w:rsid w:val="0075215A"/>
    <w:pPr>
      <w:widowControl w:val="0"/>
      <w:suppressLineNumbers/>
      <w:suppressAutoHyphens/>
    </w:pPr>
    <w:rPr>
      <w:rFonts w:ascii="Times New Roman" w:hAnsi="Times New Roman" w:cs="Times New Roman"/>
      <w:sz w:val="24"/>
      <w:szCs w:val="24"/>
    </w:rPr>
  </w:style>
  <w:style w:type="numbering" w:customStyle="1" w:styleId="Biecalista7">
    <w:name w:val="Bieżąca lista7"/>
    <w:uiPriority w:val="99"/>
    <w:rsid w:val="00271192"/>
    <w:pPr>
      <w:numPr>
        <w:numId w:val="36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A74B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A772D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772DB"/>
    <w:pPr>
      <w:widowControl w:val="0"/>
      <w:autoSpaceDE w:val="0"/>
      <w:autoSpaceDN w:val="0"/>
      <w:spacing w:line="271" w:lineRule="exact"/>
      <w:ind w:left="6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2853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FF3F-EE50-4ECE-9F0B-9E1BBBEBE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9</Pages>
  <Words>1726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Teatr Wielki w Łodzi</vt:lpstr>
    </vt:vector>
  </TitlesOfParts>
  <Company>HP</Company>
  <LinksUpToDate>false</LinksUpToDate>
  <CharactersWithSpaces>12063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Teatr Wielki w Łodzi</dc:title>
  <dc:creator>Zamowienia</dc:creator>
  <cp:lastModifiedBy>Agnieszka Iwanowska</cp:lastModifiedBy>
  <cp:revision>24</cp:revision>
  <cp:lastPrinted>2026-04-02T11:35:00Z</cp:lastPrinted>
  <dcterms:created xsi:type="dcterms:W3CDTF">2026-03-20T07:30:00Z</dcterms:created>
  <dcterms:modified xsi:type="dcterms:W3CDTF">2026-04-02T11:43:00Z</dcterms:modified>
</cp:coreProperties>
</file>