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C7687" w14:textId="0DCAE83A" w:rsidR="0068056D" w:rsidRPr="00FE3843" w:rsidRDefault="0068056D" w:rsidP="00953828">
      <w:pPr>
        <w:jc w:val="center"/>
        <w:rPr>
          <w:rFonts w:ascii="Arial" w:hAnsi="Arial" w:cs="Arial"/>
          <w:color w:val="FF0000"/>
          <w:sz w:val="20"/>
          <w:szCs w:val="20"/>
        </w:rPr>
      </w:pPr>
      <w:r w:rsidRPr="00953828">
        <w:rPr>
          <w:rFonts w:ascii="Arial" w:hAnsi="Arial" w:cs="Arial"/>
          <w:b/>
          <w:bCs/>
          <w:color w:val="FF0000"/>
          <w:sz w:val="20"/>
          <w:szCs w:val="20"/>
        </w:rPr>
        <w:t xml:space="preserve">UWAGA: Niniejszego oświadczenia </w:t>
      </w:r>
      <w:r w:rsidRPr="0095382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nie należy składać</w:t>
      </w:r>
      <w:r w:rsidRPr="00953828">
        <w:rPr>
          <w:rFonts w:ascii="Arial" w:hAnsi="Arial" w:cs="Arial"/>
          <w:b/>
          <w:bCs/>
          <w:color w:val="FF0000"/>
          <w:sz w:val="20"/>
          <w:szCs w:val="20"/>
        </w:rPr>
        <w:t xml:space="preserve"> razem z ofertą. Składane jest tylko na wezwanie Zamawiającego przez Wykonawcę, którego oferta zostanie najwyżej oceniona</w:t>
      </w:r>
      <w:r w:rsidR="0058035F" w:rsidRPr="00FE3843">
        <w:rPr>
          <w:rFonts w:ascii="Arial" w:hAnsi="Arial" w:cs="Arial"/>
          <w:color w:val="FF0000"/>
          <w:sz w:val="20"/>
          <w:szCs w:val="20"/>
        </w:rPr>
        <w:t>.</w:t>
      </w:r>
    </w:p>
    <w:p w14:paraId="2D5BF3C8" w14:textId="77777777" w:rsidR="00735A5F" w:rsidRPr="00FE3843" w:rsidRDefault="00735A5F" w:rsidP="0068056D">
      <w:pPr>
        <w:jc w:val="right"/>
        <w:rPr>
          <w:rFonts w:ascii="Arial" w:eastAsia="Calibri" w:hAnsi="Arial" w:cs="Arial"/>
          <w:b/>
          <w:bCs/>
          <w:sz w:val="20"/>
          <w:szCs w:val="20"/>
          <w:lang w:eastAsia="zh-CN"/>
        </w:rPr>
      </w:pPr>
      <w:r w:rsidRPr="00FE3843">
        <w:rPr>
          <w:rFonts w:ascii="Arial" w:eastAsia="Calibri" w:hAnsi="Arial" w:cs="Arial"/>
          <w:b/>
          <w:bCs/>
          <w:sz w:val="20"/>
          <w:szCs w:val="20"/>
          <w:lang w:eastAsia="zh-CN"/>
        </w:rPr>
        <w:t xml:space="preserve">                            </w:t>
      </w:r>
      <w:r w:rsidR="000960C5" w:rsidRPr="00FE3843">
        <w:rPr>
          <w:rFonts w:ascii="Arial" w:eastAsia="Calibri" w:hAnsi="Arial" w:cs="Arial"/>
          <w:b/>
          <w:bCs/>
          <w:sz w:val="20"/>
          <w:szCs w:val="20"/>
          <w:lang w:eastAsia="zh-CN"/>
        </w:rPr>
        <w:tab/>
      </w:r>
      <w:r w:rsidR="000960C5" w:rsidRPr="00FE3843">
        <w:rPr>
          <w:rFonts w:ascii="Arial" w:eastAsia="Calibri" w:hAnsi="Arial" w:cs="Arial"/>
          <w:b/>
          <w:bCs/>
          <w:sz w:val="20"/>
          <w:szCs w:val="20"/>
          <w:lang w:eastAsia="zh-CN"/>
        </w:rPr>
        <w:tab/>
      </w:r>
    </w:p>
    <w:p w14:paraId="3BA41839" w14:textId="77777777" w:rsidR="00735A5F" w:rsidRPr="00FE3843" w:rsidRDefault="00735A5F" w:rsidP="0068056D">
      <w:pPr>
        <w:jc w:val="center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FE3843">
        <w:rPr>
          <w:rFonts w:ascii="Arial" w:eastAsia="Times New Roman" w:hAnsi="Arial" w:cs="Arial"/>
          <w:b/>
          <w:sz w:val="20"/>
          <w:szCs w:val="20"/>
          <w:lang w:eastAsia="zh-CN"/>
        </w:rPr>
        <w:t>Oświadczenie Wykonawcy*</w:t>
      </w:r>
    </w:p>
    <w:p w14:paraId="21421102" w14:textId="77777777" w:rsidR="00735A5F" w:rsidRPr="00FE3843" w:rsidRDefault="00735A5F" w:rsidP="0068056D">
      <w:pPr>
        <w:jc w:val="center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FE3843">
        <w:rPr>
          <w:rFonts w:ascii="Arial" w:eastAsia="Times New Roman" w:hAnsi="Arial" w:cs="Arial"/>
          <w:b/>
          <w:sz w:val="20"/>
          <w:szCs w:val="20"/>
          <w:lang w:eastAsia="zh-CN"/>
        </w:rPr>
        <w:t>o przynależności lub braku przynależności do grupy kapitałowej,</w:t>
      </w:r>
    </w:p>
    <w:p w14:paraId="7E934C72" w14:textId="77777777" w:rsidR="00735A5F" w:rsidRPr="00FE3843" w:rsidRDefault="00735A5F" w:rsidP="0068056D">
      <w:pPr>
        <w:jc w:val="center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FE3843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o której mowa w </w:t>
      </w:r>
      <w:r w:rsidRPr="00FE384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art. 108 ust. 1 pkt. 5 Ustawy</w:t>
      </w:r>
      <w:r w:rsidRPr="00FE3843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 </w:t>
      </w:r>
      <w:r w:rsidRPr="00FE3843">
        <w:rPr>
          <w:rFonts w:ascii="Arial" w:eastAsia="Times New Roman" w:hAnsi="Arial" w:cs="Arial"/>
          <w:b/>
          <w:sz w:val="20"/>
          <w:szCs w:val="20"/>
          <w:lang w:eastAsia="zh-CN"/>
        </w:rPr>
        <w:br/>
        <w:t>Prawo zamówień publicznych</w:t>
      </w:r>
    </w:p>
    <w:p w14:paraId="73E89FA1" w14:textId="77777777" w:rsidR="00735A5F" w:rsidRPr="00FE3843" w:rsidRDefault="00735A5F" w:rsidP="00084BDE">
      <w:pPr>
        <w:numPr>
          <w:ilvl w:val="0"/>
          <w:numId w:val="52"/>
        </w:num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3E40EB2F" w14:textId="0B072E35" w:rsidR="00C1353E" w:rsidRDefault="00735A5F" w:rsidP="00C1353E">
      <w:pPr>
        <w:spacing w:line="288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E3843">
        <w:rPr>
          <w:rFonts w:ascii="Arial" w:eastAsia="Times New Roman" w:hAnsi="Arial" w:cs="Arial"/>
          <w:sz w:val="20"/>
          <w:szCs w:val="20"/>
          <w:lang w:val="x-none" w:eastAsia="zh-CN"/>
        </w:rPr>
        <w:t xml:space="preserve">Przystępując do postępowania o zamówienie publiczne  w trybie </w:t>
      </w:r>
      <w:r w:rsidRPr="00FE3843">
        <w:rPr>
          <w:rFonts w:ascii="Arial" w:eastAsia="Times New Roman" w:hAnsi="Arial" w:cs="Arial"/>
          <w:sz w:val="20"/>
          <w:szCs w:val="20"/>
          <w:lang w:eastAsia="zh-CN"/>
        </w:rPr>
        <w:t xml:space="preserve">przetargu nieograniczonego </w:t>
      </w:r>
      <w:r w:rsidR="00FE3843" w:rsidRPr="00FE3843">
        <w:rPr>
          <w:rFonts w:ascii="Arial" w:hAnsi="Arial" w:cs="Arial"/>
          <w:sz w:val="20"/>
          <w:szCs w:val="20"/>
        </w:rPr>
        <w:t xml:space="preserve">pn. </w:t>
      </w:r>
      <w:r w:rsidR="00770A04" w:rsidRPr="00285D69">
        <w:rPr>
          <w:rFonts w:ascii="Arial" w:hAnsi="Arial" w:cs="Arial"/>
          <w:b/>
          <w:sz w:val="20"/>
          <w:szCs w:val="20"/>
        </w:rPr>
        <w:t>„</w:t>
      </w:r>
      <w:r w:rsidR="00770A04" w:rsidRPr="000C0D52">
        <w:rPr>
          <w:rFonts w:ascii="Arial" w:eastAsia="Times New Roman" w:hAnsi="Arial" w:cs="Arial"/>
          <w:b/>
          <w:sz w:val="20"/>
          <w:szCs w:val="20"/>
          <w:lang w:eastAsia="pl-PL"/>
        </w:rPr>
        <w:t>LEASING OPERACYJNY ZWROTNY DWÓCH FABRYCZNIE NOWYCH SAMOCHODÓW CIĘŻAROWYCH DO ODBIORU ODPADÓW.</w:t>
      </w:r>
      <w:r w:rsidR="00770A04" w:rsidRPr="00285D69">
        <w:rPr>
          <w:rFonts w:ascii="Arial" w:hAnsi="Arial" w:cs="Arial"/>
          <w:b/>
          <w:sz w:val="20"/>
          <w:szCs w:val="20"/>
        </w:rPr>
        <w:t>”</w:t>
      </w:r>
    </w:p>
    <w:p w14:paraId="5B8B421D" w14:textId="77777777" w:rsidR="00A174D0" w:rsidRPr="00A174D0" w:rsidRDefault="00A174D0" w:rsidP="00F977DF">
      <w:pPr>
        <w:numPr>
          <w:ilvl w:val="0"/>
          <w:numId w:val="52"/>
        </w:numPr>
        <w:suppressAutoHyphens/>
        <w:spacing w:after="12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08743CCA" w14:textId="77777777" w:rsidR="00735A5F" w:rsidRPr="00FE3843" w:rsidRDefault="00735A5F" w:rsidP="00735A5F">
      <w:pPr>
        <w:suppressLineNumbers/>
        <w:tabs>
          <w:tab w:val="left" w:pos="1440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0152D3ED" w14:textId="77777777" w:rsidR="00AA1158" w:rsidRPr="00890FF9" w:rsidRDefault="00AA1158" w:rsidP="00AA1158">
      <w:pPr>
        <w:suppressLineNumbers/>
        <w:tabs>
          <w:tab w:val="left" w:pos="1440"/>
          <w:tab w:val="right" w:pos="9072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890FF9">
        <w:rPr>
          <w:rFonts w:ascii="Arial" w:eastAsia="Times New Roman" w:hAnsi="Arial" w:cs="Arial"/>
          <w:sz w:val="20"/>
          <w:szCs w:val="20"/>
          <w:lang w:eastAsia="zh-CN"/>
        </w:rPr>
        <w:t xml:space="preserve">reprezentując Wykonawcę </w:t>
      </w:r>
      <w:r w:rsidRPr="00890FF9">
        <w:rPr>
          <w:rFonts w:ascii="Arial" w:eastAsia="Times New Roman" w:hAnsi="Arial" w:cs="Arial"/>
          <w:sz w:val="20"/>
          <w:szCs w:val="20"/>
          <w:lang w:eastAsia="zh-CN"/>
        </w:rPr>
        <w:tab/>
      </w:r>
    </w:p>
    <w:p w14:paraId="6198D176" w14:textId="77777777" w:rsidR="00AA1158" w:rsidRPr="00890FF9" w:rsidRDefault="00AA1158" w:rsidP="00AA1158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3EA875B5" w14:textId="77777777" w:rsidR="00AA1158" w:rsidRPr="00890FF9" w:rsidRDefault="00AA1158" w:rsidP="00AA1158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5FB87DE3" w14:textId="77777777" w:rsidR="00AA1158" w:rsidRPr="00890FF9" w:rsidRDefault="00AA1158" w:rsidP="00AA1158">
      <w:pPr>
        <w:numPr>
          <w:ilvl w:val="0"/>
          <w:numId w:val="52"/>
        </w:numPr>
        <w:suppressAutoHyphens/>
        <w:spacing w:after="0" w:line="240" w:lineRule="auto"/>
        <w:rPr>
          <w:rFonts w:ascii="Arial" w:eastAsia="Tahoma" w:hAnsi="Arial" w:cs="Arial"/>
          <w:sz w:val="20"/>
          <w:szCs w:val="20"/>
          <w:lang w:eastAsia="zh-CN"/>
        </w:rPr>
      </w:pPr>
      <w:r w:rsidRPr="00890FF9">
        <w:rPr>
          <w:rFonts w:ascii="Arial" w:eastAsia="Tahoma" w:hAnsi="Arial" w:cs="Arial"/>
          <w:sz w:val="20"/>
          <w:szCs w:val="20"/>
          <w:lang w:eastAsia="zh-CN"/>
        </w:rPr>
        <w:t>…</w:t>
      </w:r>
      <w:r w:rsidRPr="00890FF9">
        <w:rPr>
          <w:rFonts w:ascii="Arial" w:eastAsia="Times New Roman" w:hAnsi="Arial" w:cs="Arial"/>
          <w:sz w:val="20"/>
          <w:szCs w:val="20"/>
          <w:lang w:eastAsia="zh-CN"/>
        </w:rPr>
        <w:t>.............................................................................................................................................</w:t>
      </w:r>
    </w:p>
    <w:p w14:paraId="43C26533" w14:textId="77777777" w:rsidR="00AA1158" w:rsidRPr="00890FF9" w:rsidRDefault="00AA1158" w:rsidP="00AA1158">
      <w:pPr>
        <w:numPr>
          <w:ilvl w:val="0"/>
          <w:numId w:val="52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890FF9">
        <w:rPr>
          <w:rFonts w:ascii="Arial" w:eastAsia="Tahoma" w:hAnsi="Arial" w:cs="Arial"/>
          <w:sz w:val="20"/>
          <w:szCs w:val="20"/>
          <w:lang w:eastAsia="zh-CN"/>
        </w:rPr>
        <w:t xml:space="preserve">                                                 </w:t>
      </w:r>
      <w:r w:rsidRPr="00890FF9">
        <w:rPr>
          <w:rFonts w:ascii="Arial" w:eastAsia="Times New Roman" w:hAnsi="Arial" w:cs="Arial"/>
          <w:sz w:val="20"/>
          <w:szCs w:val="20"/>
          <w:lang w:eastAsia="zh-CN"/>
        </w:rPr>
        <w:t>pełna nazwa i adres Wykonawcy</w:t>
      </w:r>
    </w:p>
    <w:p w14:paraId="13B13969" w14:textId="77777777" w:rsidR="00AA1158" w:rsidRPr="00890FF9" w:rsidRDefault="00AA1158" w:rsidP="00AA1158">
      <w:pPr>
        <w:numPr>
          <w:ilvl w:val="0"/>
          <w:numId w:val="52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10F4297E" w14:textId="77777777" w:rsidR="00AA1158" w:rsidRPr="00890FF9" w:rsidRDefault="00AA1158" w:rsidP="00AA1158">
      <w:pPr>
        <w:numPr>
          <w:ilvl w:val="0"/>
          <w:numId w:val="52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890FF9">
        <w:rPr>
          <w:rFonts w:ascii="Arial" w:eastAsia="Times New Roman" w:hAnsi="Arial" w:cs="Arial"/>
          <w:b/>
          <w:sz w:val="20"/>
          <w:szCs w:val="20"/>
          <w:lang w:eastAsia="zh-CN"/>
        </w:rPr>
        <w:t>i będąc należycie upoważnionym do jego reprezentowania</w:t>
      </w:r>
      <w:r w:rsidRPr="00890FF9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Pr="00890FF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oświadczam, że:</w:t>
      </w:r>
      <w:r w:rsidRPr="00890FF9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</w:p>
    <w:p w14:paraId="01E89108" w14:textId="77777777" w:rsidR="00AA1158" w:rsidRPr="00890FF9" w:rsidRDefault="00AA1158" w:rsidP="00AA1158">
      <w:pPr>
        <w:suppressAutoHyphens/>
        <w:spacing w:after="200" w:line="276" w:lineRule="auto"/>
        <w:ind w:left="708"/>
        <w:rPr>
          <w:rFonts w:ascii="Arial" w:eastAsia="Calibri" w:hAnsi="Arial" w:cs="Arial"/>
          <w:sz w:val="20"/>
          <w:szCs w:val="20"/>
          <w:lang w:val="x-none" w:eastAsia="zh-CN"/>
        </w:rPr>
      </w:pPr>
    </w:p>
    <w:p w14:paraId="5210939B" w14:textId="5C5D5C92" w:rsidR="00AA1158" w:rsidRPr="00890FF9" w:rsidRDefault="00AA1158" w:rsidP="00AA1158">
      <w:pPr>
        <w:pStyle w:val="Akapitzlist"/>
        <w:numPr>
          <w:ilvl w:val="0"/>
          <w:numId w:val="63"/>
        </w:numPr>
        <w:suppressAutoHyphens/>
        <w:spacing w:after="200"/>
        <w:ind w:left="426" w:hanging="426"/>
        <w:jc w:val="both"/>
        <w:rPr>
          <w:rFonts w:ascii="Arial" w:eastAsia="Calibri" w:hAnsi="Arial" w:cs="Arial"/>
          <w:sz w:val="20"/>
          <w:szCs w:val="20"/>
          <w:lang w:val="x-none" w:eastAsia="zh-CN"/>
        </w:rPr>
      </w:pPr>
      <w:r w:rsidRPr="00890FF9">
        <w:rPr>
          <w:rFonts w:ascii="Arial" w:eastAsia="Calibri" w:hAnsi="Arial" w:cs="Arial"/>
          <w:sz w:val="20"/>
          <w:szCs w:val="20"/>
          <w:lang w:val="x-none" w:eastAsia="zh-CN"/>
        </w:rPr>
        <w:t xml:space="preserve">Wykonawca </w:t>
      </w:r>
      <w:r w:rsidRPr="00890FF9">
        <w:rPr>
          <w:rFonts w:ascii="Arial" w:eastAsia="Calibri" w:hAnsi="Arial" w:cs="Arial"/>
          <w:b/>
          <w:sz w:val="20"/>
          <w:szCs w:val="20"/>
          <w:lang w:val="x-none" w:eastAsia="zh-CN"/>
        </w:rPr>
        <w:t>nie należy do grupy kapitałowej</w:t>
      </w:r>
      <w:r w:rsidRPr="00890FF9">
        <w:rPr>
          <w:rFonts w:ascii="Arial" w:eastAsia="Calibri" w:hAnsi="Arial" w:cs="Arial"/>
          <w:sz w:val="20"/>
          <w:szCs w:val="20"/>
          <w:lang w:val="x-none" w:eastAsia="zh-CN"/>
        </w:rPr>
        <w:t xml:space="preserve"> ** w rozumieniu ustawy z dnia 16 lutego 2017 r. </w:t>
      </w:r>
      <w:r w:rsidRPr="00890FF9">
        <w:rPr>
          <w:rFonts w:ascii="Arial" w:eastAsia="Calibri" w:hAnsi="Arial" w:cs="Arial"/>
          <w:sz w:val="20"/>
          <w:szCs w:val="20"/>
          <w:lang w:eastAsia="zh-CN"/>
        </w:rPr>
        <w:br/>
      </w:r>
      <w:r w:rsidRPr="00890FF9">
        <w:rPr>
          <w:rFonts w:ascii="Arial" w:eastAsia="Calibri" w:hAnsi="Arial" w:cs="Arial"/>
          <w:sz w:val="20"/>
          <w:szCs w:val="20"/>
          <w:lang w:val="x-none" w:eastAsia="zh-CN"/>
        </w:rPr>
        <w:t xml:space="preserve">o ochronie konkurencji i konsumentów </w:t>
      </w:r>
      <w:r w:rsidRPr="00890FF9">
        <w:rPr>
          <w:rFonts w:ascii="Arial" w:eastAsia="Calibri" w:hAnsi="Arial" w:cs="Arial"/>
          <w:b/>
          <w:sz w:val="20"/>
          <w:szCs w:val="20"/>
          <w:lang w:val="x-none" w:eastAsia="zh-CN"/>
        </w:rPr>
        <w:t xml:space="preserve">z </w:t>
      </w:r>
      <w:r w:rsidRPr="00890FF9">
        <w:rPr>
          <w:rFonts w:ascii="Arial" w:eastAsia="Calibri" w:hAnsi="Arial" w:cs="Arial"/>
          <w:b/>
          <w:sz w:val="20"/>
          <w:szCs w:val="20"/>
          <w:lang w:eastAsia="zh-CN"/>
        </w:rPr>
        <w:t xml:space="preserve">innym </w:t>
      </w:r>
      <w:r w:rsidRPr="00890FF9">
        <w:rPr>
          <w:rFonts w:ascii="Arial" w:eastAsia="Calibri" w:hAnsi="Arial" w:cs="Arial"/>
          <w:b/>
          <w:sz w:val="20"/>
          <w:szCs w:val="20"/>
          <w:lang w:val="x-none" w:eastAsia="zh-CN"/>
        </w:rPr>
        <w:t>Wykonawc</w:t>
      </w:r>
      <w:r w:rsidRPr="00890FF9">
        <w:rPr>
          <w:rFonts w:ascii="Arial" w:eastAsia="Calibri" w:hAnsi="Arial" w:cs="Arial"/>
          <w:b/>
          <w:sz w:val="20"/>
          <w:szCs w:val="20"/>
          <w:lang w:eastAsia="zh-CN"/>
        </w:rPr>
        <w:t xml:space="preserve">ą, który złożył odrębną </w:t>
      </w:r>
      <w:r w:rsidRPr="00890FF9">
        <w:rPr>
          <w:rFonts w:ascii="Arial" w:eastAsia="Calibri" w:hAnsi="Arial" w:cs="Arial"/>
          <w:b/>
          <w:sz w:val="20"/>
          <w:szCs w:val="20"/>
          <w:highlight w:val="lightGray"/>
          <w:lang w:eastAsia="zh-CN"/>
        </w:rPr>
        <w:t>ofertę</w:t>
      </w:r>
      <w:r w:rsidRPr="00890FF9">
        <w:rPr>
          <w:rFonts w:ascii="Arial" w:eastAsia="Calibri" w:hAnsi="Arial" w:cs="Arial"/>
          <w:b/>
          <w:sz w:val="20"/>
          <w:szCs w:val="20"/>
          <w:lang w:eastAsia="zh-CN"/>
        </w:rPr>
        <w:t xml:space="preserve"> w przedmiotowym postępowaniu o udzielenie zamówienia</w:t>
      </w:r>
    </w:p>
    <w:p w14:paraId="60FB87E3" w14:textId="04B54694" w:rsidR="00AA1158" w:rsidRPr="00890FF9" w:rsidRDefault="00AA1158" w:rsidP="00AA1158">
      <w:pPr>
        <w:pStyle w:val="Akapitzlist"/>
        <w:numPr>
          <w:ilvl w:val="0"/>
          <w:numId w:val="63"/>
        </w:numPr>
        <w:suppressAutoHyphens/>
        <w:spacing w:after="200"/>
        <w:ind w:left="426" w:hanging="426"/>
        <w:jc w:val="both"/>
        <w:rPr>
          <w:rFonts w:ascii="Arial" w:eastAsia="Calibri" w:hAnsi="Arial" w:cs="Arial"/>
          <w:sz w:val="20"/>
          <w:szCs w:val="20"/>
          <w:lang w:val="x-none" w:eastAsia="zh-CN"/>
        </w:rPr>
      </w:pPr>
      <w:r w:rsidRPr="00890FF9">
        <w:rPr>
          <w:rFonts w:ascii="Arial" w:eastAsia="Calibri" w:hAnsi="Arial" w:cs="Arial"/>
          <w:sz w:val="20"/>
          <w:szCs w:val="20"/>
          <w:lang w:val="x-none" w:eastAsia="zh-CN"/>
        </w:rPr>
        <w:t xml:space="preserve">Wykonawca </w:t>
      </w:r>
      <w:r w:rsidRPr="00890FF9">
        <w:rPr>
          <w:rFonts w:ascii="Arial" w:eastAsia="Calibri" w:hAnsi="Arial" w:cs="Arial"/>
          <w:b/>
          <w:sz w:val="20"/>
          <w:szCs w:val="20"/>
          <w:lang w:val="x-none" w:eastAsia="zh-CN"/>
        </w:rPr>
        <w:t>należy  do grupy kapitałowej</w:t>
      </w:r>
      <w:r w:rsidRPr="00890FF9">
        <w:rPr>
          <w:rFonts w:ascii="Arial" w:eastAsia="Calibri" w:hAnsi="Arial" w:cs="Arial"/>
          <w:sz w:val="20"/>
          <w:szCs w:val="20"/>
          <w:lang w:val="x-none" w:eastAsia="zh-CN"/>
        </w:rPr>
        <w:t xml:space="preserve"> ** w rozumieniu ustawy z dnia 16 lutego 2017 r. </w:t>
      </w:r>
      <w:r w:rsidRPr="00890FF9">
        <w:rPr>
          <w:rFonts w:ascii="Arial" w:eastAsia="Calibri" w:hAnsi="Arial" w:cs="Arial"/>
          <w:sz w:val="20"/>
          <w:szCs w:val="20"/>
          <w:lang w:val="x-none" w:eastAsia="zh-CN"/>
        </w:rPr>
        <w:br/>
        <w:t xml:space="preserve">o ochronie konkurencji i konsumentów </w:t>
      </w:r>
      <w:r w:rsidRPr="00890FF9">
        <w:rPr>
          <w:rFonts w:ascii="Arial" w:eastAsia="Calibri" w:hAnsi="Arial" w:cs="Arial"/>
          <w:sz w:val="20"/>
          <w:szCs w:val="20"/>
          <w:lang w:eastAsia="zh-CN"/>
        </w:rPr>
        <w:t xml:space="preserve"> </w:t>
      </w:r>
      <w:r w:rsidRPr="00890FF9">
        <w:rPr>
          <w:rFonts w:ascii="Arial" w:eastAsia="Calibri" w:hAnsi="Arial" w:cs="Arial"/>
          <w:b/>
          <w:sz w:val="20"/>
          <w:szCs w:val="20"/>
          <w:lang w:val="x-none" w:eastAsia="zh-CN"/>
        </w:rPr>
        <w:t xml:space="preserve">z następującymi Wykonawcami, którzy złożyli odrębne </w:t>
      </w:r>
      <w:r w:rsidRPr="00890FF9">
        <w:rPr>
          <w:rFonts w:ascii="Arial" w:eastAsia="Calibri" w:hAnsi="Arial" w:cs="Arial"/>
          <w:b/>
          <w:sz w:val="20"/>
          <w:szCs w:val="20"/>
          <w:highlight w:val="lightGray"/>
          <w:lang w:val="x-none" w:eastAsia="zh-CN"/>
        </w:rPr>
        <w:t>oferty</w:t>
      </w:r>
      <w:r w:rsidRPr="00890FF9">
        <w:rPr>
          <w:rFonts w:ascii="Arial" w:eastAsia="Calibri" w:hAnsi="Arial" w:cs="Arial"/>
          <w:b/>
          <w:sz w:val="20"/>
          <w:szCs w:val="20"/>
          <w:highlight w:val="lightGray"/>
          <w:lang w:eastAsia="zh-CN"/>
        </w:rPr>
        <w:t xml:space="preserve"> </w:t>
      </w:r>
      <w:r w:rsidRPr="00890FF9">
        <w:rPr>
          <w:rFonts w:ascii="Arial" w:eastAsia="Calibri" w:hAnsi="Arial" w:cs="Arial"/>
          <w:b/>
          <w:sz w:val="20"/>
          <w:szCs w:val="20"/>
          <w:lang w:val="x-none" w:eastAsia="zh-CN"/>
        </w:rPr>
        <w:t>w przedmiotowym postępowaniu o udzielenie zamówienia:</w:t>
      </w:r>
    </w:p>
    <w:p w14:paraId="2C98F37F" w14:textId="77777777" w:rsidR="00AA1158" w:rsidRPr="00890FF9" w:rsidRDefault="00AA1158" w:rsidP="00AA1158">
      <w:pPr>
        <w:numPr>
          <w:ilvl w:val="0"/>
          <w:numId w:val="53"/>
        </w:numPr>
        <w:suppressAutoHyphens/>
        <w:spacing w:after="200" w:line="240" w:lineRule="auto"/>
        <w:ind w:left="851"/>
        <w:jc w:val="both"/>
        <w:rPr>
          <w:rFonts w:ascii="Arial" w:eastAsia="Calibri" w:hAnsi="Arial" w:cs="Arial"/>
          <w:sz w:val="20"/>
          <w:szCs w:val="20"/>
          <w:lang w:val="x-none" w:eastAsia="zh-CN"/>
        </w:rPr>
      </w:pPr>
      <w:r w:rsidRPr="00890FF9">
        <w:rPr>
          <w:rFonts w:ascii="Arial" w:eastAsia="Calibri" w:hAnsi="Arial" w:cs="Arial"/>
          <w:sz w:val="20"/>
          <w:szCs w:val="20"/>
          <w:lang w:eastAsia="zh-CN"/>
        </w:rPr>
        <w:t>……………………………………………………………………………………………………………</w:t>
      </w:r>
    </w:p>
    <w:p w14:paraId="02C2156C" w14:textId="77777777" w:rsidR="00AA1158" w:rsidRPr="00890FF9" w:rsidRDefault="00AA1158" w:rsidP="00AA1158">
      <w:pPr>
        <w:numPr>
          <w:ilvl w:val="0"/>
          <w:numId w:val="53"/>
        </w:numPr>
        <w:suppressAutoHyphens/>
        <w:spacing w:after="200" w:line="240" w:lineRule="auto"/>
        <w:ind w:left="851"/>
        <w:jc w:val="both"/>
        <w:rPr>
          <w:rFonts w:ascii="Arial" w:eastAsia="Calibri" w:hAnsi="Arial" w:cs="Arial"/>
          <w:sz w:val="20"/>
          <w:szCs w:val="20"/>
          <w:lang w:val="x-none" w:eastAsia="zh-CN"/>
        </w:rPr>
      </w:pPr>
      <w:r w:rsidRPr="00890FF9">
        <w:rPr>
          <w:rFonts w:ascii="Arial" w:eastAsia="Calibri" w:hAnsi="Arial" w:cs="Arial"/>
          <w:sz w:val="20"/>
          <w:szCs w:val="20"/>
          <w:lang w:eastAsia="zh-CN"/>
        </w:rPr>
        <w:t>……………………………………………………………………………………………………………</w:t>
      </w:r>
    </w:p>
    <w:p w14:paraId="6ABC923E" w14:textId="77777777" w:rsidR="00AA1158" w:rsidRPr="00890FF9" w:rsidRDefault="00AA1158" w:rsidP="00AA1158">
      <w:pPr>
        <w:suppressAutoHyphens/>
        <w:spacing w:after="0" w:line="240" w:lineRule="auto"/>
        <w:ind w:left="425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890FF9">
        <w:rPr>
          <w:rFonts w:ascii="Arial" w:eastAsia="Times New Roman" w:hAnsi="Arial" w:cs="Arial"/>
          <w:b/>
          <w:sz w:val="20"/>
          <w:szCs w:val="20"/>
          <w:lang w:eastAsia="zh-CN"/>
        </w:rPr>
        <w:t>Jednocześnie przedstawiam w załączeniu następujące dokumenty i informacje potwierdzające przygotowanie oferty w postępowaniu niezależnie od innego wykonawcy nalężącego do tej samej grupy kapitałowej:</w:t>
      </w:r>
    </w:p>
    <w:p w14:paraId="5F4355B3" w14:textId="77777777" w:rsidR="00AA1158" w:rsidRPr="00890FF9" w:rsidRDefault="00AA1158" w:rsidP="00AA1158">
      <w:pPr>
        <w:suppressAutoHyphens/>
        <w:spacing w:after="0" w:line="240" w:lineRule="auto"/>
        <w:ind w:left="425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353BAA91" w14:textId="77777777" w:rsidR="00AA1158" w:rsidRPr="00890FF9" w:rsidRDefault="00AA1158" w:rsidP="00AA1158">
      <w:pPr>
        <w:suppressAutoHyphens/>
        <w:spacing w:after="0" w:line="48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890FF9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…………………………………………………………………………………………………………………</w:t>
      </w:r>
    </w:p>
    <w:p w14:paraId="4D0B3DCA" w14:textId="77777777" w:rsidR="00AA1158" w:rsidRPr="00890FF9" w:rsidRDefault="00AA1158" w:rsidP="00AA1158">
      <w:pPr>
        <w:suppressAutoHyphens/>
        <w:spacing w:after="0" w:line="48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890FF9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…………………………………………………………………………………………………………………</w:t>
      </w:r>
    </w:p>
    <w:p w14:paraId="434E424D" w14:textId="77777777" w:rsidR="00AA1158" w:rsidRPr="00890FF9" w:rsidRDefault="00AA1158" w:rsidP="00AA1158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2C526E99" w14:textId="77777777" w:rsidR="00AA1158" w:rsidRPr="00890FF9" w:rsidRDefault="00AA1158" w:rsidP="00AA1158">
      <w:pPr>
        <w:numPr>
          <w:ilvl w:val="0"/>
          <w:numId w:val="52"/>
        </w:numPr>
        <w:suppressAutoHyphens/>
        <w:spacing w:after="0" w:line="240" w:lineRule="auto"/>
        <w:ind w:left="0" w:firstLine="0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890FF9">
        <w:rPr>
          <w:rFonts w:ascii="Arial" w:eastAsia="Times New Roman" w:hAnsi="Arial" w:cs="Arial"/>
          <w:b/>
          <w:sz w:val="20"/>
          <w:szCs w:val="20"/>
          <w:lang w:eastAsia="zh-CN"/>
        </w:rPr>
        <w:t>Jednocześnie oświadczam, że jestem świadom odpowiedzialności karnej za składanie fałszywych oświadczeń. Prawdziwość powyższych danych potwierdzam podpisem świadom odpowiedzialności karnej.</w:t>
      </w:r>
    </w:p>
    <w:p w14:paraId="7169A943" w14:textId="77777777" w:rsidR="00AA1158" w:rsidRPr="00890FF9" w:rsidRDefault="00AA1158" w:rsidP="00AA1158">
      <w:pPr>
        <w:numPr>
          <w:ilvl w:val="0"/>
          <w:numId w:val="52"/>
        </w:numPr>
        <w:suppressAutoHyphens/>
        <w:spacing w:after="0" w:line="240" w:lineRule="auto"/>
        <w:ind w:firstLine="0"/>
        <w:rPr>
          <w:rFonts w:ascii="Arial" w:eastAsia="Times New Roman" w:hAnsi="Arial" w:cs="Arial"/>
          <w:sz w:val="18"/>
          <w:szCs w:val="18"/>
          <w:lang w:eastAsia="zh-CN"/>
        </w:rPr>
      </w:pPr>
    </w:p>
    <w:p w14:paraId="7D8F6CB1" w14:textId="77777777" w:rsidR="00AA1158" w:rsidRPr="00890FF9" w:rsidRDefault="00AA1158" w:rsidP="00AA1158">
      <w:pPr>
        <w:tabs>
          <w:tab w:val="left" w:pos="0"/>
        </w:tabs>
        <w:rPr>
          <w:rFonts w:ascii="Arial" w:hAnsi="Arial" w:cs="Arial"/>
          <w:b/>
          <w:sz w:val="20"/>
          <w:szCs w:val="20"/>
        </w:rPr>
      </w:pPr>
      <w:r w:rsidRPr="00890FF9">
        <w:rPr>
          <w:rFonts w:ascii="Arial" w:hAnsi="Arial" w:cs="Arial"/>
          <w:b/>
          <w:iCs/>
          <w:color w:val="FF0000"/>
          <w:u w:val="single"/>
        </w:rPr>
        <w:t>Należy wypełnić i podpisać kwalifikowanym podpisem elektronicznym.</w:t>
      </w:r>
    </w:p>
    <w:p w14:paraId="0249BE29" w14:textId="77777777" w:rsidR="00AA1158" w:rsidRPr="00890FF9" w:rsidRDefault="00AA1158" w:rsidP="00AA1158">
      <w:pPr>
        <w:tabs>
          <w:tab w:val="left" w:pos="3686"/>
        </w:tabs>
        <w:spacing w:after="0" w:line="276" w:lineRule="auto"/>
        <w:ind w:left="4962" w:right="96"/>
        <w:rPr>
          <w:rFonts w:ascii="Arial" w:eastAsia="Times New Roman" w:hAnsi="Arial" w:cs="Arial"/>
          <w:sz w:val="18"/>
          <w:szCs w:val="18"/>
          <w:lang w:eastAsia="zh-CN"/>
        </w:rPr>
      </w:pPr>
      <w:r w:rsidRPr="00890FF9">
        <w:rPr>
          <w:rFonts w:ascii="Arial" w:eastAsia="Times New Roman" w:hAnsi="Arial" w:cs="Arial"/>
          <w:sz w:val="16"/>
          <w:szCs w:val="16"/>
          <w:lang w:eastAsia="zh-CN"/>
        </w:rPr>
        <w:t xml:space="preserve">                                                                                                                                     </w:t>
      </w:r>
    </w:p>
    <w:p w14:paraId="6210E81C" w14:textId="77777777" w:rsidR="00AA1158" w:rsidRPr="00890FF9" w:rsidRDefault="00AA1158" w:rsidP="00AA1158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18"/>
          <w:lang w:eastAsia="zh-CN"/>
        </w:rPr>
      </w:pPr>
    </w:p>
    <w:p w14:paraId="3DA56360" w14:textId="77777777" w:rsidR="00AA1158" w:rsidRPr="00890FF9" w:rsidRDefault="00AA1158" w:rsidP="00AA1158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18"/>
          <w:lang w:eastAsia="zh-CN"/>
        </w:rPr>
      </w:pPr>
    </w:p>
    <w:p w14:paraId="0CE22542" w14:textId="77777777" w:rsidR="00AA1158" w:rsidRPr="00890FF9" w:rsidRDefault="00AA1158" w:rsidP="00AA1158">
      <w:pPr>
        <w:numPr>
          <w:ilvl w:val="0"/>
          <w:numId w:val="52"/>
        </w:numPr>
        <w:tabs>
          <w:tab w:val="clear" w:pos="0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  <w:r w:rsidRPr="00890FF9">
        <w:rPr>
          <w:rFonts w:ascii="Arial" w:eastAsia="Times New Roman" w:hAnsi="Arial" w:cs="Arial"/>
          <w:sz w:val="18"/>
          <w:szCs w:val="18"/>
          <w:lang w:eastAsia="zh-CN"/>
        </w:rPr>
        <w:t>*   w przypadku Wykonawców wspólnie ubiegających się o zamówienie (np. konsorcjum, spółka cywilna) powyższy dokument składa każdy z partnerów konsorcjum w imieniu swojej firmy, a w przypadku spółki cywilnej każdy ze wspólników spółki cywilnej</w:t>
      </w:r>
    </w:p>
    <w:p w14:paraId="5ABBFE1C" w14:textId="77777777" w:rsidR="00AA1158" w:rsidRPr="00890FF9" w:rsidRDefault="00AA1158" w:rsidP="00AA1158">
      <w:pPr>
        <w:numPr>
          <w:ilvl w:val="0"/>
          <w:numId w:val="52"/>
        </w:numPr>
        <w:tabs>
          <w:tab w:val="clear" w:pos="0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</w:p>
    <w:p w14:paraId="79106DA8" w14:textId="77777777" w:rsidR="00AA1158" w:rsidRPr="00890FF9" w:rsidRDefault="00AA1158" w:rsidP="00AA1158">
      <w:pPr>
        <w:rPr>
          <w:rFonts w:ascii="Arial" w:eastAsia="Times New Roman" w:hAnsi="Arial" w:cs="Arial"/>
          <w:b/>
          <w:sz w:val="18"/>
          <w:szCs w:val="18"/>
          <w:lang w:eastAsia="zh-CN"/>
        </w:rPr>
      </w:pPr>
      <w:r w:rsidRPr="00890FF9">
        <w:rPr>
          <w:rFonts w:ascii="Arial" w:eastAsia="Times New Roman" w:hAnsi="Arial" w:cs="Arial"/>
          <w:b/>
          <w:sz w:val="18"/>
          <w:szCs w:val="18"/>
          <w:lang w:eastAsia="zh-CN"/>
        </w:rPr>
        <w:t>**  niepotrzebne skreślić</w:t>
      </w:r>
    </w:p>
    <w:p w14:paraId="77D6D110" w14:textId="5481597C" w:rsidR="00C067A6" w:rsidRDefault="00C067A6" w:rsidP="00AA1158">
      <w:pPr>
        <w:suppressLineNumbers/>
        <w:tabs>
          <w:tab w:val="left" w:pos="1440"/>
        </w:tabs>
        <w:suppressAutoHyphens/>
        <w:spacing w:after="0" w:line="240" w:lineRule="auto"/>
        <w:rPr>
          <w:b/>
        </w:rPr>
      </w:pPr>
    </w:p>
    <w:sectPr w:rsidR="00C067A6" w:rsidSect="00EB108E">
      <w:headerReference w:type="default" r:id="rId8"/>
      <w:footerReference w:type="default" r:id="rId9"/>
      <w:headerReference w:type="first" r:id="rId10"/>
      <w:pgSz w:w="11906" w:h="16838"/>
      <w:pgMar w:top="-1276" w:right="1417" w:bottom="851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FD0F8" w14:textId="77777777" w:rsidR="00C1353E" w:rsidRDefault="00C1353E" w:rsidP="008542D1">
      <w:pPr>
        <w:spacing w:after="0" w:line="240" w:lineRule="auto"/>
      </w:pPr>
      <w:r>
        <w:separator/>
      </w:r>
    </w:p>
  </w:endnote>
  <w:endnote w:type="continuationSeparator" w:id="0">
    <w:p w14:paraId="65D1ECBB" w14:textId="77777777" w:rsidR="00C1353E" w:rsidRDefault="00C1353E" w:rsidP="0085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701 L2">
    <w:altName w:val="Bookman Old Style"/>
    <w:charset w:val="EE"/>
    <w:family w:val="roman"/>
    <w:pitch w:val="variable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0544078"/>
      <w:docPartObj>
        <w:docPartGallery w:val="Page Numbers (Bottom of Page)"/>
        <w:docPartUnique/>
      </w:docPartObj>
    </w:sdtPr>
    <w:sdtEndPr/>
    <w:sdtContent>
      <w:p w14:paraId="037F851E" w14:textId="77777777" w:rsidR="00161210" w:rsidRDefault="001612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CFE">
          <w:rPr>
            <w:noProof/>
          </w:rPr>
          <w:t>46</w:t>
        </w:r>
        <w:r>
          <w:fldChar w:fldCharType="end"/>
        </w:r>
      </w:p>
    </w:sdtContent>
  </w:sdt>
  <w:p w14:paraId="4E227DFB" w14:textId="77777777" w:rsidR="00161210" w:rsidRDefault="001612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7043B" w14:textId="77777777" w:rsidR="00C1353E" w:rsidRDefault="00C1353E" w:rsidP="008542D1">
      <w:pPr>
        <w:spacing w:after="0" w:line="240" w:lineRule="auto"/>
      </w:pPr>
      <w:r>
        <w:separator/>
      </w:r>
    </w:p>
  </w:footnote>
  <w:footnote w:type="continuationSeparator" w:id="0">
    <w:p w14:paraId="61693A77" w14:textId="77777777" w:rsidR="00C1353E" w:rsidRDefault="00C1353E" w:rsidP="00854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3A8E" w14:textId="77777777" w:rsidR="00161210" w:rsidRPr="00FE3843" w:rsidRDefault="00FE3843" w:rsidP="00FE3843">
    <w:pPr>
      <w:pStyle w:val="Nagwek"/>
      <w:rPr>
        <w:bCs/>
        <w:noProof/>
        <w:lang w:eastAsia="pl-PL"/>
      </w:rPr>
    </w:pPr>
    <w:r w:rsidRPr="00FE3843">
      <w:rPr>
        <w:bCs/>
        <w:noProof/>
        <w:lang w:eastAsia="pl-PL"/>
      </w:rPr>
      <w:t>ZP/34/2021</w:t>
    </w:r>
  </w:p>
  <w:p w14:paraId="5EC71D05" w14:textId="77777777" w:rsidR="00161210" w:rsidRDefault="00161210" w:rsidP="008542D1">
    <w:pPr>
      <w:pStyle w:val="Nagwek"/>
      <w:rPr>
        <w:noProof/>
        <w:lang w:eastAsia="pl-PL"/>
      </w:rPr>
    </w:pPr>
  </w:p>
  <w:p w14:paraId="17B134F1" w14:textId="77777777" w:rsidR="00161210" w:rsidRDefault="00161210" w:rsidP="008542D1">
    <w:pPr>
      <w:pStyle w:val="Nagwek"/>
      <w:rPr>
        <w:noProof/>
        <w:lang w:eastAsia="pl-PL"/>
      </w:rPr>
    </w:pPr>
  </w:p>
  <w:p w14:paraId="0448B927" w14:textId="77777777" w:rsidR="00161210" w:rsidRDefault="00161210" w:rsidP="008542D1">
    <w:pPr>
      <w:pStyle w:val="Nagwek"/>
      <w:rPr>
        <w:noProof/>
        <w:lang w:eastAsia="pl-PL"/>
      </w:rPr>
    </w:pPr>
  </w:p>
  <w:p w14:paraId="74F3B819" w14:textId="77777777" w:rsidR="00161210" w:rsidRDefault="00161210" w:rsidP="008542D1">
    <w:pPr>
      <w:pStyle w:val="Nagwek"/>
      <w:rPr>
        <w:noProof/>
        <w:lang w:eastAsia="pl-PL"/>
      </w:rPr>
    </w:pPr>
  </w:p>
  <w:p w14:paraId="44EA9A5B" w14:textId="77777777" w:rsidR="00161210" w:rsidRDefault="00161210" w:rsidP="008542D1">
    <w:pPr>
      <w:pStyle w:val="Nagwek"/>
      <w:rPr>
        <w:noProof/>
        <w:lang w:eastAsia="pl-PL"/>
      </w:rPr>
    </w:pPr>
  </w:p>
  <w:p w14:paraId="773077E3" w14:textId="77777777" w:rsidR="00161210" w:rsidRDefault="00161210" w:rsidP="008542D1">
    <w:pPr>
      <w:pStyle w:val="Nagwek"/>
      <w:rPr>
        <w:noProof/>
        <w:lang w:eastAsia="pl-PL"/>
      </w:rPr>
    </w:pPr>
  </w:p>
  <w:p w14:paraId="19742FB6" w14:textId="77777777" w:rsidR="00161210" w:rsidRDefault="00161210" w:rsidP="008542D1">
    <w:pPr>
      <w:pStyle w:val="Nagwek"/>
    </w:pPr>
  </w:p>
  <w:p w14:paraId="1957107E" w14:textId="77777777" w:rsidR="00161210" w:rsidRDefault="00161210" w:rsidP="008542D1">
    <w:pPr>
      <w:pStyle w:val="Nagwek"/>
    </w:pPr>
  </w:p>
  <w:p w14:paraId="3C206E2B" w14:textId="77777777" w:rsidR="00161210" w:rsidRDefault="00161210" w:rsidP="008542D1">
    <w:pPr>
      <w:pStyle w:val="Nagwek"/>
    </w:pP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DCB20" w14:textId="1C480705" w:rsidR="00161210" w:rsidRDefault="00FE3843" w:rsidP="00F47366">
    <w:pPr>
      <w:pStyle w:val="Nagwek"/>
      <w:tabs>
        <w:tab w:val="clear" w:pos="4536"/>
        <w:tab w:val="clear" w:pos="9072"/>
        <w:tab w:val="left" w:pos="4056"/>
      </w:tabs>
    </w:pPr>
    <w:r>
      <w:t>ZP/</w:t>
    </w:r>
    <w:r w:rsidR="00BE072D">
      <w:t>7</w:t>
    </w:r>
    <w:r>
      <w:t>/202</w:t>
    </w:r>
    <w:r w:rsidR="00DC590E">
      <w:t>6</w:t>
    </w:r>
    <w:r w:rsidR="0008110A">
      <w:tab/>
    </w:r>
    <w:r w:rsidR="0008110A">
      <w:tab/>
    </w:r>
    <w:r w:rsidR="0008110A">
      <w:tab/>
    </w:r>
    <w:r w:rsidR="0008110A">
      <w:tab/>
    </w:r>
    <w:r w:rsidR="0008110A">
      <w:tab/>
    </w:r>
    <w:r w:rsidR="0008110A" w:rsidRPr="0008110A">
      <w:rPr>
        <w:rFonts w:ascii="Arial" w:eastAsia="Calibri" w:hAnsi="Arial" w:cs="Arial"/>
        <w:sz w:val="20"/>
        <w:szCs w:val="20"/>
        <w:lang w:eastAsia="zh-CN"/>
      </w:rPr>
      <w:t xml:space="preserve">Załącznik nr </w:t>
    </w:r>
    <w:r w:rsidR="00C1353E">
      <w:rPr>
        <w:rFonts w:ascii="Arial" w:eastAsia="Calibri" w:hAnsi="Arial" w:cs="Arial"/>
        <w:sz w:val="20"/>
        <w:szCs w:val="20"/>
        <w:lang w:eastAsia="zh-CN"/>
      </w:rPr>
      <w:t>7</w:t>
    </w:r>
    <w:r w:rsidR="0008110A" w:rsidRPr="0008110A">
      <w:rPr>
        <w:rFonts w:ascii="Arial" w:eastAsia="Calibri" w:hAnsi="Arial" w:cs="Arial"/>
        <w:sz w:val="20"/>
        <w:szCs w:val="20"/>
        <w:lang w:eastAsia="zh-CN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9043A12"/>
    <w:lvl w:ilvl="0">
      <w:start w:val="1"/>
      <w:numFmt w:val="bullet"/>
      <w:pStyle w:val="Listapunktowana3"/>
      <w:lvlText w:val=""/>
      <w:lvlJc w:val="left"/>
      <w:pPr>
        <w:tabs>
          <w:tab w:val="num" w:pos="1418"/>
        </w:tabs>
        <w:ind w:left="1418" w:hanging="993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6E9E035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="Calibri" w:eastAsia="Times New Roman" w:hAnsi="Calibri" w:cs="Times New Roman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/>
      </w:rPr>
    </w:lvl>
  </w:abstractNum>
  <w:abstractNum w:abstractNumId="5" w15:restartNumberingAfterBreak="0">
    <w:nsid w:val="00000021"/>
    <w:multiLevelType w:val="multilevel"/>
    <w:tmpl w:val="DE84FC60"/>
    <w:name w:val="WW8Num4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6" w15:restartNumberingAfterBreak="0">
    <w:nsid w:val="00000022"/>
    <w:multiLevelType w:val="singleLevel"/>
    <w:tmpl w:val="00000022"/>
    <w:name w:val="WW8Num70"/>
    <w:lvl w:ilvl="0">
      <w:start w:val="1"/>
      <w:numFmt w:val="decimal"/>
      <w:lvlText w:val="%1)"/>
      <w:lvlJc w:val="left"/>
      <w:pPr>
        <w:tabs>
          <w:tab w:val="num" w:pos="0"/>
        </w:tabs>
        <w:ind w:left="2552" w:hanging="417"/>
      </w:pPr>
      <w:rPr>
        <w:rFonts w:ascii="Calibri" w:eastAsia="Arial" w:hAnsi="Calibri" w:cs="Calibri" w:hint="default"/>
        <w:b w:val="0"/>
        <w:i/>
        <w:color w:val="0F0F0F"/>
        <w:spacing w:val="0"/>
        <w:w w:val="100"/>
        <w:position w:val="0"/>
        <w:sz w:val="22"/>
        <w:szCs w:val="22"/>
        <w:vertAlign w:val="baseline"/>
      </w:rPr>
    </w:lvl>
  </w:abstractNum>
  <w:abstractNum w:abstractNumId="7" w15:restartNumberingAfterBreak="0">
    <w:nsid w:val="0000002E"/>
    <w:multiLevelType w:val="multilevel"/>
    <w:tmpl w:val="D7D8265C"/>
    <w:name w:val="WW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45"/>
    <w:multiLevelType w:val="multilevel"/>
    <w:tmpl w:val="78A61474"/>
    <w:name w:val="WW8Num75"/>
    <w:lvl w:ilvl="0">
      <w:start w:val="7"/>
      <w:numFmt w:val="decimal"/>
      <w:lvlText w:val="%1."/>
      <w:lvlJc w:val="left"/>
      <w:pPr>
        <w:tabs>
          <w:tab w:val="num" w:pos="0"/>
        </w:tabs>
        <w:ind w:left="2129" w:hanging="733"/>
      </w:pPr>
      <w:rPr>
        <w:rFonts w:ascii="Times New Roman" w:eastAsia="Times New Roman" w:hAnsi="Times New Roman" w:cs="Times New Roman" w:hint="default"/>
        <w:b w:val="0"/>
        <w:bCs/>
        <w:color w:val="auto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6" w:hanging="714"/>
      </w:pPr>
      <w:rPr>
        <w:rFonts w:ascii="Times New Roman" w:eastAsia="Arial" w:hAnsi="Times New Roman" w:cs="Times New Roman" w:hint="default"/>
        <w:color w:val="44546A" w:themeColor="text2"/>
        <w:w w:val="100"/>
        <w:position w:val="0"/>
        <w:sz w:val="22"/>
        <w:szCs w:val="22"/>
        <w:vertAlign w:val="baseline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121" w:hanging="411"/>
      </w:pPr>
      <w:rPr>
        <w:rFonts w:ascii="Calibri" w:eastAsia="Arial" w:hAnsi="Calibri" w:cs="Calibri" w:hint="default"/>
        <w:b w:val="0"/>
        <w:color w:val="0F0F0F"/>
        <w:spacing w:val="0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29" w:hanging="411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43" w:hanging="411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3563" w:hanging="411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983" w:hanging="411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6404" w:hanging="411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7824" w:hanging="411"/>
      </w:pPr>
      <w:rPr>
        <w:rFonts w:ascii="Liberation Serif" w:hAnsi="Liberation Serif" w:cs="Liberation Serif" w:hint="default"/>
      </w:rPr>
    </w:lvl>
  </w:abstractNum>
  <w:abstractNum w:abstractNumId="9" w15:restartNumberingAfterBreak="0">
    <w:nsid w:val="00000048"/>
    <w:multiLevelType w:val="multilevel"/>
    <w:tmpl w:val="053C44A2"/>
    <w:name w:val="WW8Num7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7"/>
      <w:numFmt w:val="decimal"/>
      <w:lvlText w:val="%4"/>
      <w:lvlJc w:val="left"/>
      <w:pPr>
        <w:tabs>
          <w:tab w:val="num" w:pos="0"/>
        </w:tabs>
        <w:ind w:left="29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0" w15:restartNumberingAfterBreak="0">
    <w:nsid w:val="00F1446F"/>
    <w:multiLevelType w:val="hybridMultilevel"/>
    <w:tmpl w:val="5D389CB0"/>
    <w:lvl w:ilvl="0" w:tplc="784A0D3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55259"/>
    <w:multiLevelType w:val="hybridMultilevel"/>
    <w:tmpl w:val="F4365EE6"/>
    <w:lvl w:ilvl="0" w:tplc="071ADAD6">
      <w:start w:val="1"/>
      <w:numFmt w:val="lowerLetter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2" w15:restartNumberingAfterBreak="0">
    <w:nsid w:val="03520E1D"/>
    <w:multiLevelType w:val="multilevel"/>
    <w:tmpl w:val="9FAE7EE8"/>
    <w:name w:val="WW8Num11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3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3" w15:restartNumberingAfterBreak="0">
    <w:nsid w:val="05D60BB0"/>
    <w:multiLevelType w:val="hybridMultilevel"/>
    <w:tmpl w:val="9E5A74A4"/>
    <w:name w:val="WW8Num112222"/>
    <w:lvl w:ilvl="0" w:tplc="DCF433D8">
      <w:start w:val="1"/>
      <w:numFmt w:val="bullet"/>
      <w:lvlText w:val="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06372E5A"/>
    <w:multiLevelType w:val="multilevel"/>
    <w:tmpl w:val="2F068160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15" w15:restartNumberingAfterBreak="0">
    <w:nsid w:val="07CA1102"/>
    <w:multiLevelType w:val="multilevel"/>
    <w:tmpl w:val="6AE2029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08153677"/>
    <w:multiLevelType w:val="hybridMultilevel"/>
    <w:tmpl w:val="74A8BE42"/>
    <w:styleLink w:val="WWNum10"/>
    <w:lvl w:ilvl="0" w:tplc="83C6A8C2">
      <w:start w:val="1"/>
      <w:numFmt w:val="decimal"/>
      <w:lvlText w:val="%1)"/>
      <w:lvlJc w:val="left"/>
      <w:pPr>
        <w:tabs>
          <w:tab w:val="num" w:pos="1416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5F414B6">
      <w:start w:val="1"/>
      <w:numFmt w:val="lowerLetter"/>
      <w:lvlText w:val="%2)"/>
      <w:lvlJc w:val="left"/>
      <w:pPr>
        <w:ind w:left="1494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D49034">
      <w:start w:val="1"/>
      <w:numFmt w:val="lowerRoman"/>
      <w:lvlText w:val="%3)"/>
      <w:lvlJc w:val="left"/>
      <w:pPr>
        <w:tabs>
          <w:tab w:val="num" w:pos="2136"/>
        </w:tabs>
        <w:ind w:left="1854" w:firstLine="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B228E8">
      <w:start w:val="1"/>
      <w:numFmt w:val="decimal"/>
      <w:lvlText w:val="(%4)"/>
      <w:lvlJc w:val="left"/>
      <w:pPr>
        <w:ind w:left="2214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6903C60">
      <w:start w:val="1"/>
      <w:numFmt w:val="lowerLetter"/>
      <w:suff w:val="nothing"/>
      <w:lvlText w:val="(%5)"/>
      <w:lvlJc w:val="left"/>
      <w:pPr>
        <w:ind w:left="2574" w:firstLine="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F46E130">
      <w:start w:val="1"/>
      <w:numFmt w:val="lowerRoman"/>
      <w:lvlText w:val="(%6)"/>
      <w:lvlJc w:val="left"/>
      <w:pPr>
        <w:ind w:left="293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CAACD6">
      <w:start w:val="1"/>
      <w:numFmt w:val="decimal"/>
      <w:lvlText w:val="%7."/>
      <w:lvlJc w:val="left"/>
      <w:pPr>
        <w:tabs>
          <w:tab w:val="num" w:pos="3576"/>
        </w:tabs>
        <w:ind w:left="3294" w:firstLine="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17C1606">
      <w:start w:val="1"/>
      <w:numFmt w:val="lowerLetter"/>
      <w:lvlText w:val="%8."/>
      <w:lvlJc w:val="left"/>
      <w:pPr>
        <w:ind w:left="3654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460AE4">
      <w:start w:val="1"/>
      <w:numFmt w:val="lowerRoman"/>
      <w:lvlText w:val="%9."/>
      <w:lvlJc w:val="left"/>
      <w:pPr>
        <w:tabs>
          <w:tab w:val="num" w:pos="4296"/>
        </w:tabs>
        <w:ind w:left="4014" w:firstLine="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08B66932"/>
    <w:multiLevelType w:val="hybridMultilevel"/>
    <w:tmpl w:val="FAC26E7C"/>
    <w:lvl w:ilvl="0" w:tplc="193C6EB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D8CD46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80CFE38">
      <w:start w:val="1"/>
      <w:numFmt w:val="lowerLetter"/>
      <w:lvlText w:val="%3)"/>
      <w:lvlJc w:val="left"/>
      <w:pPr>
        <w:tabs>
          <w:tab w:val="num" w:pos="2400"/>
        </w:tabs>
        <w:ind w:left="2400" w:hanging="420"/>
      </w:pPr>
      <w:rPr>
        <w:rFonts w:asciiTheme="minorHAnsi" w:hAnsiTheme="minorHAnsi" w:cstheme="minorHAnsi"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A017D0F"/>
    <w:multiLevelType w:val="hybridMultilevel"/>
    <w:tmpl w:val="12DE25E8"/>
    <w:name w:val="WW8Num13222223"/>
    <w:lvl w:ilvl="0" w:tplc="D6229328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56469E"/>
    <w:multiLevelType w:val="hybridMultilevel"/>
    <w:tmpl w:val="EB4452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8E20A1"/>
    <w:multiLevelType w:val="hybridMultilevel"/>
    <w:tmpl w:val="9E328B56"/>
    <w:styleLink w:val="WWNum11"/>
    <w:lvl w:ilvl="0" w:tplc="9E328B56">
      <w:start w:val="1"/>
      <w:numFmt w:val="decimal"/>
      <w:lvlText w:val="%1)"/>
      <w:lvlJc w:val="left"/>
      <w:pPr>
        <w:tabs>
          <w:tab w:val="num" w:pos="1416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16A9F2">
      <w:start w:val="1"/>
      <w:numFmt w:val="lowerLetter"/>
      <w:lvlText w:val="%2)"/>
      <w:lvlJc w:val="left"/>
      <w:pPr>
        <w:ind w:left="105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B16FF28">
      <w:start w:val="1"/>
      <w:numFmt w:val="lowerRoman"/>
      <w:lvlText w:val="%3)"/>
      <w:lvlJc w:val="left"/>
      <w:pPr>
        <w:tabs>
          <w:tab w:val="num" w:pos="2136"/>
        </w:tabs>
        <w:ind w:left="1854" w:firstLine="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54A6B2">
      <w:start w:val="1"/>
      <w:numFmt w:val="decimal"/>
      <w:lvlText w:val="(%4)"/>
      <w:lvlJc w:val="left"/>
      <w:pPr>
        <w:ind w:left="2214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0CAC34">
      <w:start w:val="1"/>
      <w:numFmt w:val="lowerLetter"/>
      <w:suff w:val="nothing"/>
      <w:lvlText w:val="(%5)"/>
      <w:lvlJc w:val="left"/>
      <w:pPr>
        <w:ind w:left="2574" w:firstLine="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89284A2">
      <w:start w:val="1"/>
      <w:numFmt w:val="lowerRoman"/>
      <w:lvlText w:val="(%6)"/>
      <w:lvlJc w:val="left"/>
      <w:pPr>
        <w:ind w:left="293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6E63E6">
      <w:start w:val="1"/>
      <w:numFmt w:val="decimal"/>
      <w:lvlText w:val="%7."/>
      <w:lvlJc w:val="left"/>
      <w:pPr>
        <w:tabs>
          <w:tab w:val="num" w:pos="3576"/>
        </w:tabs>
        <w:ind w:left="3294" w:firstLine="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EE8784">
      <w:start w:val="1"/>
      <w:numFmt w:val="lowerLetter"/>
      <w:lvlText w:val="%8."/>
      <w:lvlJc w:val="left"/>
      <w:pPr>
        <w:ind w:left="3654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1B41B18">
      <w:start w:val="1"/>
      <w:numFmt w:val="lowerRoman"/>
      <w:lvlText w:val="%9."/>
      <w:lvlJc w:val="left"/>
      <w:pPr>
        <w:tabs>
          <w:tab w:val="num" w:pos="4296"/>
        </w:tabs>
        <w:ind w:left="4014" w:firstLine="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0B335D04"/>
    <w:multiLevelType w:val="hybridMultilevel"/>
    <w:tmpl w:val="BA6429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B5279D0"/>
    <w:multiLevelType w:val="hybridMultilevel"/>
    <w:tmpl w:val="030E95A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0D7A4014"/>
    <w:multiLevelType w:val="hybridMultilevel"/>
    <w:tmpl w:val="06148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AB5F5B"/>
    <w:multiLevelType w:val="hybridMultilevel"/>
    <w:tmpl w:val="EA56892C"/>
    <w:name w:val="WW8Num13222"/>
    <w:lvl w:ilvl="0" w:tplc="16D2F69A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01F355B"/>
    <w:multiLevelType w:val="multilevel"/>
    <w:tmpl w:val="4E323FFA"/>
    <w:lvl w:ilvl="0">
      <w:start w:val="1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552" w:hanging="55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158151E"/>
    <w:multiLevelType w:val="multilevel"/>
    <w:tmpl w:val="5CC0BFEC"/>
    <w:lvl w:ilvl="0">
      <w:start w:val="2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2306C2C"/>
    <w:multiLevelType w:val="multilevel"/>
    <w:tmpl w:val="F398B4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9" w15:restartNumberingAfterBreak="0">
    <w:nsid w:val="13B95633"/>
    <w:multiLevelType w:val="multilevel"/>
    <w:tmpl w:val="68F84AF0"/>
    <w:lvl w:ilvl="0">
      <w:start w:val="15"/>
      <w:numFmt w:val="decimal"/>
      <w:lvlText w:val="%1."/>
      <w:lvlJc w:val="left"/>
      <w:pPr>
        <w:ind w:left="444" w:hanging="444"/>
      </w:pPr>
      <w:rPr>
        <w:rFonts w:cs="Tahoma"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cs="Tahoma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ahoma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ahoma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ahoma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 w:hint="default"/>
        <w:b w:val="0"/>
        <w:u w:val="none"/>
      </w:rPr>
    </w:lvl>
  </w:abstractNum>
  <w:abstractNum w:abstractNumId="30" w15:restartNumberingAfterBreak="0">
    <w:nsid w:val="149A0316"/>
    <w:multiLevelType w:val="hybridMultilevel"/>
    <w:tmpl w:val="05F01C52"/>
    <w:name w:val="WW8Num1322222"/>
    <w:lvl w:ilvl="0" w:tplc="097EA562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BF6F63"/>
    <w:multiLevelType w:val="multilevel"/>
    <w:tmpl w:val="E69230CA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1BC22441"/>
    <w:multiLevelType w:val="hybridMultilevel"/>
    <w:tmpl w:val="34400D08"/>
    <w:name w:val="WW8Num132232"/>
    <w:lvl w:ilvl="0" w:tplc="619C0DD6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C9118F"/>
    <w:multiLevelType w:val="multilevel"/>
    <w:tmpl w:val="BF26A9C2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1D3F32DA"/>
    <w:multiLevelType w:val="hybridMultilevel"/>
    <w:tmpl w:val="06148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562799"/>
    <w:multiLevelType w:val="hybridMultilevel"/>
    <w:tmpl w:val="91AC0D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3A3A8A"/>
    <w:multiLevelType w:val="multilevel"/>
    <w:tmpl w:val="06F4407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Times New Roman" w:hAnsiTheme="minorHAns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eastAsia="Times New Roman" w:hAnsiTheme="minorHAns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eastAsia="Times New Roman" w:hAnsiTheme="minorHAns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="Times New Roman" w:hAnsiTheme="minorHAns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eastAsia="Times New Roman" w:hAnsiTheme="minorHAns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eastAsia="Times New Roman" w:hAnsiTheme="minorHAns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eastAsia="Times New Roman" w:hAnsiTheme="minorHAns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eastAsia="Times New Roman" w:hAnsiTheme="minorHAnsi" w:hint="default"/>
        <w:b w:val="0"/>
        <w:color w:val="000000"/>
      </w:rPr>
    </w:lvl>
  </w:abstractNum>
  <w:abstractNum w:abstractNumId="37" w15:restartNumberingAfterBreak="0">
    <w:nsid w:val="20ED63CD"/>
    <w:multiLevelType w:val="multilevel"/>
    <w:tmpl w:val="D694915E"/>
    <w:lvl w:ilvl="0">
      <w:start w:val="12"/>
      <w:numFmt w:val="decimal"/>
      <w:lvlText w:val="%1"/>
      <w:lvlJc w:val="left"/>
      <w:pPr>
        <w:ind w:left="384" w:hanging="384"/>
      </w:pPr>
      <w:rPr>
        <w:rFonts w:hint="default"/>
        <w:color w:val="0F0F0F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color w:val="0F0F0F"/>
        <w:position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F0F0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F0F0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F0F0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F0F0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F0F0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F0F0F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F0F0F"/>
      </w:rPr>
    </w:lvl>
  </w:abstractNum>
  <w:abstractNum w:abstractNumId="38" w15:restartNumberingAfterBreak="0">
    <w:nsid w:val="21D80A77"/>
    <w:multiLevelType w:val="hybridMultilevel"/>
    <w:tmpl w:val="F4365EE6"/>
    <w:lvl w:ilvl="0" w:tplc="071ADAD6">
      <w:start w:val="1"/>
      <w:numFmt w:val="lowerLetter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39" w15:restartNumberingAfterBreak="0">
    <w:nsid w:val="22B36E6F"/>
    <w:multiLevelType w:val="multilevel"/>
    <w:tmpl w:val="14C66DA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378788D"/>
    <w:multiLevelType w:val="hybridMultilevel"/>
    <w:tmpl w:val="00ECB3D6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1" w15:restartNumberingAfterBreak="0">
    <w:nsid w:val="25A56C2E"/>
    <w:multiLevelType w:val="hybridMultilevel"/>
    <w:tmpl w:val="02AA9DDA"/>
    <w:lvl w:ilvl="0" w:tplc="214CC6CA">
      <w:start w:val="1"/>
      <w:numFmt w:val="decimal"/>
      <w:lvlText w:val="%1)"/>
      <w:lvlJc w:val="left"/>
      <w:pPr>
        <w:ind w:left="2421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2" w15:restartNumberingAfterBreak="0">
    <w:nsid w:val="295E26BE"/>
    <w:multiLevelType w:val="multilevel"/>
    <w:tmpl w:val="B300ADBA"/>
    <w:lvl w:ilvl="0">
      <w:start w:val="2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A111136"/>
    <w:multiLevelType w:val="multilevel"/>
    <w:tmpl w:val="01465A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2AE24AC0"/>
    <w:multiLevelType w:val="multilevel"/>
    <w:tmpl w:val="BBD0B9AE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2FC84AE3"/>
    <w:multiLevelType w:val="hybridMultilevel"/>
    <w:tmpl w:val="45425786"/>
    <w:name w:val="WW8Num13223"/>
    <w:lvl w:ilvl="0" w:tplc="90BC0BF6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604C10"/>
    <w:multiLevelType w:val="hybridMultilevel"/>
    <w:tmpl w:val="9878C530"/>
    <w:lvl w:ilvl="0" w:tplc="54F22C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337E30BA"/>
    <w:multiLevelType w:val="hybridMultilevel"/>
    <w:tmpl w:val="72128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4154925"/>
    <w:multiLevelType w:val="hybridMultilevel"/>
    <w:tmpl w:val="63E01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1E3313"/>
    <w:multiLevelType w:val="multilevel"/>
    <w:tmpl w:val="4BFA26A2"/>
    <w:lvl w:ilvl="0">
      <w:start w:val="22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0" w15:restartNumberingAfterBreak="0">
    <w:nsid w:val="34487781"/>
    <w:multiLevelType w:val="hybridMultilevel"/>
    <w:tmpl w:val="C0A4D9D6"/>
    <w:lvl w:ilvl="0" w:tplc="66D0B1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054B9D"/>
    <w:multiLevelType w:val="multilevel"/>
    <w:tmpl w:val="CD3AAC92"/>
    <w:lvl w:ilvl="0">
      <w:start w:val="9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9" w:hanging="516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Zero"/>
      <w:lvlText w:val="%1.%2.%3)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52" w15:restartNumberingAfterBreak="0">
    <w:nsid w:val="35900A66"/>
    <w:multiLevelType w:val="hybridMultilevel"/>
    <w:tmpl w:val="DDACB0AE"/>
    <w:lvl w:ilvl="0" w:tplc="937EDFFC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804238C"/>
    <w:multiLevelType w:val="hybridMultilevel"/>
    <w:tmpl w:val="D8946650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4" w15:restartNumberingAfterBreak="0">
    <w:nsid w:val="3B102013"/>
    <w:multiLevelType w:val="multilevel"/>
    <w:tmpl w:val="605C2AFC"/>
    <w:lvl w:ilvl="0">
      <w:start w:val="2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C084508"/>
    <w:multiLevelType w:val="multilevel"/>
    <w:tmpl w:val="4828BD3E"/>
    <w:lvl w:ilvl="0">
      <w:start w:val="1"/>
      <w:numFmt w:val="decimal"/>
      <w:pStyle w:val="ArticleNumber"/>
      <w:suff w:val="nothing"/>
      <w:lvlText w:val="§ %1"/>
      <w:lvlJc w:val="left"/>
      <w:pPr>
        <w:ind w:left="360" w:hanging="360"/>
      </w:pPr>
      <w:rPr>
        <w:rFonts w:ascii="News701 L2" w:hAnsi="News701 L2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6" w15:restartNumberingAfterBreak="0">
    <w:nsid w:val="3DA52C2D"/>
    <w:multiLevelType w:val="hybridMultilevel"/>
    <w:tmpl w:val="009E12A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 w15:restartNumberingAfterBreak="0">
    <w:nsid w:val="40542121"/>
    <w:multiLevelType w:val="multilevel"/>
    <w:tmpl w:val="3676CA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8" w15:restartNumberingAfterBreak="0">
    <w:nsid w:val="40553523"/>
    <w:multiLevelType w:val="multilevel"/>
    <w:tmpl w:val="9D902A26"/>
    <w:lvl w:ilvl="0">
      <w:start w:val="2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1133FD7"/>
    <w:multiLevelType w:val="multilevel"/>
    <w:tmpl w:val="DEFAE01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2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  <w:color w:val="000000" w:themeColor="text1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60" w15:restartNumberingAfterBreak="0">
    <w:nsid w:val="41157DE4"/>
    <w:multiLevelType w:val="multilevel"/>
    <w:tmpl w:val="E86C251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1" w15:restartNumberingAfterBreak="0">
    <w:nsid w:val="421E445D"/>
    <w:multiLevelType w:val="singleLevel"/>
    <w:tmpl w:val="33046938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asciiTheme="minorHAnsi" w:eastAsia="Times New Roman" w:hAnsiTheme="minorHAnsi" w:cstheme="minorHAnsi" w:hint="default"/>
        <w:b w:val="0"/>
        <w:bCs/>
      </w:rPr>
    </w:lvl>
  </w:abstractNum>
  <w:abstractNum w:abstractNumId="62" w15:restartNumberingAfterBreak="0">
    <w:nsid w:val="424E67F9"/>
    <w:multiLevelType w:val="multilevel"/>
    <w:tmpl w:val="7EFE64AE"/>
    <w:name w:val="WW8Num1322"/>
    <w:lvl w:ilvl="0">
      <w:start w:val="1"/>
      <w:numFmt w:val="lowerLetter"/>
      <w:lvlText w:val="%1."/>
      <w:lvlJc w:val="left"/>
      <w:pPr>
        <w:tabs>
          <w:tab w:val="num" w:pos="0"/>
        </w:tabs>
        <w:ind w:left="900" w:hanging="360"/>
      </w:pPr>
      <w:rPr>
        <w:rFonts w:asciiTheme="minorHAnsi" w:eastAsiaTheme="minorHAnsi" w:hAnsiTheme="minorHAnsi" w:cstheme="minorHAnsi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eastAsia="Times New Roman" w:hint="default"/>
      </w:rPr>
    </w:lvl>
  </w:abstractNum>
  <w:abstractNum w:abstractNumId="63" w15:restartNumberingAfterBreak="0">
    <w:nsid w:val="43112455"/>
    <w:multiLevelType w:val="multilevel"/>
    <w:tmpl w:val="1EBC7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4" w15:restartNumberingAfterBreak="0">
    <w:nsid w:val="435434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6A02092"/>
    <w:multiLevelType w:val="multilevel"/>
    <w:tmpl w:val="D83ADAD2"/>
    <w:styleLink w:val="WWNum129"/>
    <w:lvl w:ilvl="0">
      <w:start w:val="1"/>
      <w:numFmt w:val="decimal"/>
      <w:lvlText w:val="%1."/>
      <w:lvlJc w:val="left"/>
      <w:pPr>
        <w:ind w:left="576" w:hanging="5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1426" w:hanging="5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)"/>
      <w:lvlJc w:val="left"/>
      <w:pPr>
        <w:ind w:left="113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3)%4."/>
      <w:lvlJc w:val="left"/>
      <w:pPr>
        <w:ind w:left="198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3)%4.%5."/>
      <w:lvlJc w:val="left"/>
      <w:pPr>
        <w:ind w:left="3194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3)%4.%5.%6."/>
      <w:lvlJc w:val="left"/>
      <w:pPr>
        <w:ind w:left="4044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3)%4.%5.%6.%7."/>
      <w:lvlJc w:val="left"/>
      <w:pPr>
        <w:ind w:left="5254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3)%4.%5.%6.%7.%8."/>
      <w:lvlJc w:val="left"/>
      <w:pPr>
        <w:ind w:left="6104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3)%4.%5.%6.%7.%8.%9."/>
      <w:lvlJc w:val="left"/>
      <w:pPr>
        <w:ind w:left="7314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6" w15:restartNumberingAfterBreak="0">
    <w:nsid w:val="48390845"/>
    <w:multiLevelType w:val="multilevel"/>
    <w:tmpl w:val="C9FAFABA"/>
    <w:lvl w:ilvl="0">
      <w:start w:val="1"/>
      <w:numFmt w:val="decimal"/>
      <w:lvlText w:val="%1)"/>
      <w:lvlJc w:val="left"/>
      <w:pPr>
        <w:ind w:left="91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67" w15:restartNumberingAfterBreak="0">
    <w:nsid w:val="4C866D34"/>
    <w:multiLevelType w:val="multilevel"/>
    <w:tmpl w:val="1BB8DE58"/>
    <w:lvl w:ilvl="0">
      <w:start w:val="1"/>
      <w:numFmt w:val="decimal"/>
      <w:lvlText w:val="%1)"/>
      <w:lvlJc w:val="left"/>
      <w:pPr>
        <w:ind w:left="91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  <w:vertAlign w:val="baseline"/>
      </w:rPr>
    </w:lvl>
  </w:abstractNum>
  <w:abstractNum w:abstractNumId="68" w15:restartNumberingAfterBreak="0">
    <w:nsid w:val="502C71D1"/>
    <w:multiLevelType w:val="multilevel"/>
    <w:tmpl w:val="973662F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Theme="minorHAnsi" w:hAnsiTheme="minorHAnsi" w:hint="default"/>
        <w:b w:val="0"/>
        <w:bCs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5192074F"/>
    <w:multiLevelType w:val="hybridMultilevel"/>
    <w:tmpl w:val="3E56B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AF784D"/>
    <w:multiLevelType w:val="multilevel"/>
    <w:tmpl w:val="41BE7958"/>
    <w:lvl w:ilvl="0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  <w:vertAlign w:val="baseline"/>
      </w:rPr>
    </w:lvl>
  </w:abstractNum>
  <w:abstractNum w:abstractNumId="71" w15:restartNumberingAfterBreak="0">
    <w:nsid w:val="51F27BFC"/>
    <w:multiLevelType w:val="hybridMultilevel"/>
    <w:tmpl w:val="6F30EE86"/>
    <w:lvl w:ilvl="0" w:tplc="4E30E680">
      <w:start w:val="1"/>
      <w:numFmt w:val="lowerLetter"/>
      <w:lvlText w:val="%1)"/>
      <w:lvlJc w:val="left"/>
      <w:pPr>
        <w:ind w:left="1318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72" w15:restartNumberingAfterBreak="0">
    <w:nsid w:val="55CE053D"/>
    <w:multiLevelType w:val="hybridMultilevel"/>
    <w:tmpl w:val="7FAC4EB4"/>
    <w:lvl w:ilvl="0" w:tplc="D83E8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61E749D"/>
    <w:multiLevelType w:val="multilevel"/>
    <w:tmpl w:val="143A3FBA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74" w15:restartNumberingAfterBreak="0">
    <w:nsid w:val="56C81050"/>
    <w:multiLevelType w:val="hybridMultilevel"/>
    <w:tmpl w:val="FB3255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56F966B8"/>
    <w:multiLevelType w:val="hybridMultilevel"/>
    <w:tmpl w:val="E856D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8E54FE"/>
    <w:multiLevelType w:val="hybridMultilevel"/>
    <w:tmpl w:val="D974F324"/>
    <w:name w:val="WW8Num13224"/>
    <w:lvl w:ilvl="0" w:tplc="3F94683E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A4E3807"/>
    <w:multiLevelType w:val="multilevel"/>
    <w:tmpl w:val="965CDA6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5AAC5350"/>
    <w:multiLevelType w:val="hybridMultilevel"/>
    <w:tmpl w:val="9B2EC310"/>
    <w:name w:val="WW8Num13222222"/>
    <w:lvl w:ilvl="0" w:tplc="D9C4B936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F047D9"/>
    <w:multiLevelType w:val="multilevel"/>
    <w:tmpl w:val="D32618C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80" w15:restartNumberingAfterBreak="0">
    <w:nsid w:val="5DF83803"/>
    <w:multiLevelType w:val="hybridMultilevel"/>
    <w:tmpl w:val="CB7CFAF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774ABF"/>
    <w:multiLevelType w:val="hybridMultilevel"/>
    <w:tmpl w:val="AEC09F32"/>
    <w:lvl w:ilvl="0" w:tplc="A30CAB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64D8FC">
      <w:start w:val="1"/>
      <w:numFmt w:val="decimal"/>
      <w:isLgl/>
      <w:lvlText w:val="%2."/>
      <w:lvlJc w:val="left"/>
      <w:pPr>
        <w:tabs>
          <w:tab w:val="num" w:pos="1140"/>
        </w:tabs>
        <w:ind w:left="1140" w:hanging="42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1AF217FA">
      <w:numFmt w:val="none"/>
      <w:lvlText w:val=""/>
      <w:lvlJc w:val="left"/>
      <w:pPr>
        <w:tabs>
          <w:tab w:val="num" w:pos="360"/>
        </w:tabs>
      </w:pPr>
    </w:lvl>
    <w:lvl w:ilvl="3" w:tplc="338AA164">
      <w:numFmt w:val="none"/>
      <w:lvlText w:val=""/>
      <w:lvlJc w:val="left"/>
      <w:pPr>
        <w:tabs>
          <w:tab w:val="num" w:pos="360"/>
        </w:tabs>
      </w:pPr>
    </w:lvl>
    <w:lvl w:ilvl="4" w:tplc="FF0869CC">
      <w:numFmt w:val="none"/>
      <w:lvlText w:val=""/>
      <w:lvlJc w:val="left"/>
      <w:pPr>
        <w:tabs>
          <w:tab w:val="num" w:pos="360"/>
        </w:tabs>
      </w:pPr>
    </w:lvl>
    <w:lvl w:ilvl="5" w:tplc="36FCEE50">
      <w:numFmt w:val="none"/>
      <w:lvlText w:val=""/>
      <w:lvlJc w:val="left"/>
      <w:pPr>
        <w:tabs>
          <w:tab w:val="num" w:pos="360"/>
        </w:tabs>
      </w:pPr>
    </w:lvl>
    <w:lvl w:ilvl="6" w:tplc="0FEC3D52">
      <w:numFmt w:val="none"/>
      <w:lvlText w:val=""/>
      <w:lvlJc w:val="left"/>
      <w:pPr>
        <w:tabs>
          <w:tab w:val="num" w:pos="360"/>
        </w:tabs>
      </w:pPr>
    </w:lvl>
    <w:lvl w:ilvl="7" w:tplc="C55AADC0">
      <w:numFmt w:val="none"/>
      <w:lvlText w:val=""/>
      <w:lvlJc w:val="left"/>
      <w:pPr>
        <w:tabs>
          <w:tab w:val="num" w:pos="360"/>
        </w:tabs>
      </w:pPr>
    </w:lvl>
    <w:lvl w:ilvl="8" w:tplc="4C04CA30">
      <w:numFmt w:val="none"/>
      <w:lvlText w:val=""/>
      <w:lvlJc w:val="left"/>
      <w:pPr>
        <w:tabs>
          <w:tab w:val="num" w:pos="360"/>
        </w:tabs>
      </w:pPr>
    </w:lvl>
  </w:abstractNum>
  <w:abstractNum w:abstractNumId="82" w15:restartNumberingAfterBreak="0">
    <w:nsid w:val="61F94B67"/>
    <w:multiLevelType w:val="multilevel"/>
    <w:tmpl w:val="0022507E"/>
    <w:lvl w:ilvl="0">
      <w:start w:val="18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62AD5FFE"/>
    <w:multiLevelType w:val="multilevel"/>
    <w:tmpl w:val="2CFC1974"/>
    <w:lvl w:ilvl="0">
      <w:start w:val="16"/>
      <w:numFmt w:val="decimal"/>
      <w:lvlText w:val="%1."/>
      <w:lvlJc w:val="left"/>
      <w:pPr>
        <w:ind w:left="384" w:hanging="384"/>
      </w:pPr>
      <w:rPr>
        <w:rFonts w:ascii="Arial Narrow" w:hAnsi="Arial Narrow" w:hint="default"/>
        <w:b/>
        <w:sz w:val="20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asciiTheme="minorHAnsi" w:hAnsiTheme="minorHAnsi" w:hint="default"/>
        <w:b w:val="0"/>
        <w:bCs/>
        <w:sz w:val="22"/>
        <w:szCs w:val="22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ascii="Arial Narrow" w:hAnsi="Arial Narrow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 Narrow" w:hAnsi="Arial Narrow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 Narrow" w:hAnsi="Arial Narrow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 Narrow" w:hAnsi="Arial Narrow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 Narrow" w:hAnsi="Arial Narrow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 Narrow" w:hAnsi="Arial Narrow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 Narrow" w:hAnsi="Arial Narrow" w:hint="default"/>
        <w:b/>
        <w:sz w:val="20"/>
      </w:rPr>
    </w:lvl>
  </w:abstractNum>
  <w:abstractNum w:abstractNumId="84" w15:restartNumberingAfterBreak="0">
    <w:nsid w:val="62DA1AD3"/>
    <w:multiLevelType w:val="multilevel"/>
    <w:tmpl w:val="E674ABCE"/>
    <w:name w:val="WW8Num112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85" w15:restartNumberingAfterBreak="0">
    <w:nsid w:val="63945EF4"/>
    <w:multiLevelType w:val="multilevel"/>
    <w:tmpl w:val="D1D4615E"/>
    <w:lvl w:ilvl="0">
      <w:start w:val="2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6" w15:restartNumberingAfterBreak="0">
    <w:nsid w:val="643E7DAA"/>
    <w:multiLevelType w:val="multilevel"/>
    <w:tmpl w:val="88407DAA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 w:val="0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7A45854"/>
    <w:multiLevelType w:val="hybridMultilevel"/>
    <w:tmpl w:val="B45A6B2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7DD44BE"/>
    <w:multiLevelType w:val="hybridMultilevel"/>
    <w:tmpl w:val="06148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B1F55FF"/>
    <w:multiLevelType w:val="multilevel"/>
    <w:tmpl w:val="B47EECA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ind w:left="432" w:hanging="432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."/>
      <w:lvlJc w:val="left"/>
      <w:pPr>
        <w:ind w:left="5324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6CD27725"/>
    <w:multiLevelType w:val="hybridMultilevel"/>
    <w:tmpl w:val="89FC2B6E"/>
    <w:lvl w:ilvl="0" w:tplc="281C24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1" w15:restartNumberingAfterBreak="0">
    <w:nsid w:val="6EC260E9"/>
    <w:multiLevelType w:val="multilevel"/>
    <w:tmpl w:val="49304242"/>
    <w:styleLink w:val="WWNum7"/>
    <w:lvl w:ilvl="0">
      <w:start w:val="1"/>
      <w:numFmt w:val="lowerLetter"/>
      <w:lvlText w:val="%1)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pPr>
        <w:ind w:left="14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160" w:hanging="6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suff w:val="nothing"/>
      <w:lvlText w:val="%2.%3.%4.%5."/>
      <w:lvlJc w:val="left"/>
      <w:pPr>
        <w:ind w:left="28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suff w:val="nothing"/>
      <w:lvlText w:val="%2.%3.%4.%5.%6."/>
      <w:lvlJc w:val="left"/>
      <w:pPr>
        <w:ind w:left="360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4320" w:hanging="6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suff w:val="nothing"/>
      <w:lvlText w:val="%2.%3.%4.%5.%6.%7.%8."/>
      <w:lvlJc w:val="left"/>
      <w:pPr>
        <w:ind w:left="50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suff w:val="nothing"/>
      <w:lvlText w:val="%2.%3.%4.%5.%6.%7.%8.%9."/>
      <w:lvlJc w:val="left"/>
      <w:pPr>
        <w:ind w:left="5760" w:hanging="5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2" w15:restartNumberingAfterBreak="0">
    <w:nsid w:val="708C0428"/>
    <w:multiLevelType w:val="hybridMultilevel"/>
    <w:tmpl w:val="EEEEE9B6"/>
    <w:lvl w:ilvl="0" w:tplc="8F30986E">
      <w:start w:val="1"/>
      <w:numFmt w:val="bullet"/>
      <w:pStyle w:val="punktowanie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3" w15:restartNumberingAfterBreak="0">
    <w:nsid w:val="71CB4BBC"/>
    <w:multiLevelType w:val="multilevel"/>
    <w:tmpl w:val="3A96EEEA"/>
    <w:lvl w:ilvl="0">
      <w:start w:val="15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72101978"/>
    <w:multiLevelType w:val="hybridMultilevel"/>
    <w:tmpl w:val="DF30D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1310A2"/>
    <w:multiLevelType w:val="hybridMultilevel"/>
    <w:tmpl w:val="A9A22D1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6" w15:restartNumberingAfterBreak="0">
    <w:nsid w:val="723E0087"/>
    <w:multiLevelType w:val="multilevel"/>
    <w:tmpl w:val="D4CAFA3E"/>
    <w:lvl w:ilvl="0">
      <w:start w:val="1"/>
      <w:numFmt w:val="decimal"/>
      <w:pStyle w:val="Listanumerowana"/>
      <w:lvlText w:val="%1."/>
      <w:lvlJc w:val="left"/>
      <w:pPr>
        <w:tabs>
          <w:tab w:val="num" w:pos="0"/>
        </w:tabs>
        <w:ind w:left="425" w:hanging="425"/>
      </w:pPr>
      <w:rPr>
        <w:rFonts w:hint="default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145"/>
        </w:tabs>
        <w:ind w:left="851" w:hanging="426"/>
      </w:pPr>
      <w:rPr>
        <w:rFonts w:hint="default"/>
      </w:rPr>
    </w:lvl>
    <w:lvl w:ilvl="2">
      <w:start w:val="1"/>
      <w:numFmt w:val="decimal"/>
      <w:pStyle w:val="Listanumerowana3"/>
      <w:lvlText w:val="%1.%2.%3.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3">
      <w:start w:val="1"/>
      <w:numFmt w:val="decimal"/>
      <w:pStyle w:val="Listanumerowana4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pStyle w:val="Listanumerowana5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97" w15:restartNumberingAfterBreak="0">
    <w:nsid w:val="73135FD3"/>
    <w:multiLevelType w:val="multilevel"/>
    <w:tmpl w:val="F7B2F254"/>
    <w:lvl w:ilvl="0">
      <w:start w:val="2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97" w:hanging="612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80" w:hanging="1800"/>
      </w:pPr>
      <w:rPr>
        <w:rFonts w:hint="default"/>
      </w:rPr>
    </w:lvl>
  </w:abstractNum>
  <w:abstractNum w:abstractNumId="98" w15:restartNumberingAfterBreak="0">
    <w:nsid w:val="75A5007C"/>
    <w:multiLevelType w:val="hybridMultilevel"/>
    <w:tmpl w:val="68586580"/>
    <w:name w:val="WW8Num132222"/>
    <w:lvl w:ilvl="0" w:tplc="4726014A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7986209"/>
    <w:multiLevelType w:val="multilevel"/>
    <w:tmpl w:val="7084E22C"/>
    <w:lvl w:ilvl="0">
      <w:start w:val="14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260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00" w15:restartNumberingAfterBreak="0">
    <w:nsid w:val="780C48CD"/>
    <w:multiLevelType w:val="multilevel"/>
    <w:tmpl w:val="016E4414"/>
    <w:lvl w:ilvl="0">
      <w:start w:val="10"/>
      <w:numFmt w:val="decimal"/>
      <w:lvlText w:val="%1."/>
      <w:lvlJc w:val="left"/>
      <w:pPr>
        <w:ind w:left="480" w:hanging="480"/>
      </w:pPr>
      <w:rPr>
        <w:rFonts w:ascii="Calibri" w:hAnsi="Calibri"/>
        <w:color w:val="auto"/>
        <w:sz w:val="22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Calibri" w:hAnsi="Calibri"/>
        <w:b w:val="0"/>
        <w:bCs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Calibri" w:hAnsi="Calibri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color w:val="auto"/>
      </w:rPr>
    </w:lvl>
  </w:abstractNum>
  <w:abstractNum w:abstractNumId="101" w15:restartNumberingAfterBreak="0">
    <w:nsid w:val="78547DFE"/>
    <w:multiLevelType w:val="multilevel"/>
    <w:tmpl w:val="895AED12"/>
    <w:styleLink w:val="WWNum128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637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347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3417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4127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ind w:left="5197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ind w:left="5907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ind w:left="6977" w:hanging="20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2" w15:restartNumberingAfterBreak="0">
    <w:nsid w:val="7BFC3A7F"/>
    <w:multiLevelType w:val="multilevel"/>
    <w:tmpl w:val="29E45BA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auto"/>
      </w:rPr>
    </w:lvl>
  </w:abstractNum>
  <w:abstractNum w:abstractNumId="103" w15:restartNumberingAfterBreak="0">
    <w:nsid w:val="7DA7328D"/>
    <w:multiLevelType w:val="multilevel"/>
    <w:tmpl w:val="FF5ADBB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4" w15:restartNumberingAfterBreak="0">
    <w:nsid w:val="7E7F15EF"/>
    <w:multiLevelType w:val="multilevel"/>
    <w:tmpl w:val="BB5A092E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05" w15:restartNumberingAfterBreak="0">
    <w:nsid w:val="7E9C6810"/>
    <w:multiLevelType w:val="multilevel"/>
    <w:tmpl w:val="C3B20D90"/>
    <w:name w:val="WW8Num1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10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06" w15:restartNumberingAfterBreak="0">
    <w:nsid w:val="7F454D40"/>
    <w:multiLevelType w:val="hybridMultilevel"/>
    <w:tmpl w:val="8C5C3330"/>
    <w:lvl w:ilvl="0" w:tplc="96526A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75678137">
    <w:abstractNumId w:val="1"/>
  </w:num>
  <w:num w:numId="2" w16cid:durableId="1593195689">
    <w:abstractNumId w:val="17"/>
  </w:num>
  <w:num w:numId="3" w16cid:durableId="2057507496">
    <w:abstractNumId w:val="15"/>
  </w:num>
  <w:num w:numId="4" w16cid:durableId="1400202655">
    <w:abstractNumId w:val="19"/>
  </w:num>
  <w:num w:numId="5" w16cid:durableId="570431926">
    <w:abstractNumId w:val="68"/>
  </w:num>
  <w:num w:numId="6" w16cid:durableId="1663581411">
    <w:abstractNumId w:val="102"/>
  </w:num>
  <w:num w:numId="7" w16cid:durableId="572007263">
    <w:abstractNumId w:val="60"/>
  </w:num>
  <w:num w:numId="8" w16cid:durableId="619149729">
    <w:abstractNumId w:val="37"/>
  </w:num>
  <w:num w:numId="9" w16cid:durableId="1626424919">
    <w:abstractNumId w:val="85"/>
  </w:num>
  <w:num w:numId="10" w16cid:durableId="288634610">
    <w:abstractNumId w:val="39"/>
  </w:num>
  <w:num w:numId="11" w16cid:durableId="756173103">
    <w:abstractNumId w:val="14"/>
  </w:num>
  <w:num w:numId="12" w16cid:durableId="1979719964">
    <w:abstractNumId w:val="91"/>
  </w:num>
  <w:num w:numId="13" w16cid:durableId="1850366370">
    <w:abstractNumId w:val="101"/>
  </w:num>
  <w:num w:numId="14" w16cid:durableId="2012415598">
    <w:abstractNumId w:val="65"/>
  </w:num>
  <w:num w:numId="15" w16cid:durableId="894243657">
    <w:abstractNumId w:val="16"/>
  </w:num>
  <w:num w:numId="16" w16cid:durableId="1154294969">
    <w:abstractNumId w:val="20"/>
  </w:num>
  <w:num w:numId="17" w16cid:durableId="1701273607">
    <w:abstractNumId w:val="28"/>
  </w:num>
  <w:num w:numId="18" w16cid:durableId="1298531976">
    <w:abstractNumId w:val="92"/>
  </w:num>
  <w:num w:numId="19" w16cid:durableId="1738554020">
    <w:abstractNumId w:val="0"/>
  </w:num>
  <w:num w:numId="20" w16cid:durableId="789516410">
    <w:abstractNumId w:val="55"/>
  </w:num>
  <w:num w:numId="21" w16cid:durableId="660353734">
    <w:abstractNumId w:val="96"/>
  </w:num>
  <w:num w:numId="22" w16cid:durableId="2111536526">
    <w:abstractNumId w:val="61"/>
  </w:num>
  <w:num w:numId="23" w16cid:durableId="552351148">
    <w:abstractNumId w:val="81"/>
  </w:num>
  <w:num w:numId="24" w16cid:durableId="337003004">
    <w:abstractNumId w:val="48"/>
  </w:num>
  <w:num w:numId="25" w16cid:durableId="2055497293">
    <w:abstractNumId w:val="90"/>
  </w:num>
  <w:num w:numId="26" w16cid:durableId="446969448">
    <w:abstractNumId w:val="46"/>
  </w:num>
  <w:num w:numId="27" w16cid:durableId="765924850">
    <w:abstractNumId w:val="94"/>
  </w:num>
  <w:num w:numId="28" w16cid:durableId="1822962572">
    <w:abstractNumId w:val="63"/>
  </w:num>
  <w:num w:numId="29" w16cid:durableId="1683781980">
    <w:abstractNumId w:val="100"/>
  </w:num>
  <w:num w:numId="30" w16cid:durableId="614679813">
    <w:abstractNumId w:val="51"/>
  </w:num>
  <w:num w:numId="31" w16cid:durableId="107824048">
    <w:abstractNumId w:val="36"/>
  </w:num>
  <w:num w:numId="32" w16cid:durableId="436295005">
    <w:abstractNumId w:val="77"/>
  </w:num>
  <w:num w:numId="33" w16cid:durableId="1097748269">
    <w:abstractNumId w:val="26"/>
  </w:num>
  <w:num w:numId="34" w16cid:durableId="560407425">
    <w:abstractNumId w:val="72"/>
  </w:num>
  <w:num w:numId="35" w16cid:durableId="721172438">
    <w:abstractNumId w:val="33"/>
  </w:num>
  <w:num w:numId="36" w16cid:durableId="1180387758">
    <w:abstractNumId w:val="83"/>
  </w:num>
  <w:num w:numId="37" w16cid:durableId="1808082063">
    <w:abstractNumId w:val="86"/>
  </w:num>
  <w:num w:numId="38" w16cid:durableId="1636179268">
    <w:abstractNumId w:val="87"/>
  </w:num>
  <w:num w:numId="39" w16cid:durableId="1068457928">
    <w:abstractNumId w:val="106"/>
  </w:num>
  <w:num w:numId="40" w16cid:durableId="904492783">
    <w:abstractNumId w:val="3"/>
  </w:num>
  <w:num w:numId="41" w16cid:durableId="453791959">
    <w:abstractNumId w:val="66"/>
  </w:num>
  <w:num w:numId="42" w16cid:durableId="1087730424">
    <w:abstractNumId w:val="104"/>
  </w:num>
  <w:num w:numId="43" w16cid:durableId="1584949636">
    <w:abstractNumId w:val="73"/>
  </w:num>
  <w:num w:numId="44" w16cid:durableId="2105489962">
    <w:abstractNumId w:val="58"/>
  </w:num>
  <w:num w:numId="45" w16cid:durableId="1334335606">
    <w:abstractNumId w:val="97"/>
  </w:num>
  <w:num w:numId="46" w16cid:durableId="364252443">
    <w:abstractNumId w:val="31"/>
  </w:num>
  <w:num w:numId="47" w16cid:durableId="1667247369">
    <w:abstractNumId w:val="54"/>
  </w:num>
  <w:num w:numId="48" w16cid:durableId="794912239">
    <w:abstractNumId w:val="27"/>
  </w:num>
  <w:num w:numId="49" w16cid:durableId="688024454">
    <w:abstractNumId w:val="67"/>
  </w:num>
  <w:num w:numId="50" w16cid:durableId="1183860632">
    <w:abstractNumId w:val="70"/>
  </w:num>
  <w:num w:numId="51" w16cid:durableId="530531444">
    <w:abstractNumId w:val="41"/>
  </w:num>
  <w:num w:numId="52" w16cid:durableId="1120342975">
    <w:abstractNumId w:val="2"/>
  </w:num>
  <w:num w:numId="53" w16cid:durableId="380372075">
    <w:abstractNumId w:val="23"/>
  </w:num>
  <w:num w:numId="54" w16cid:durableId="248658581">
    <w:abstractNumId w:val="95"/>
  </w:num>
  <w:num w:numId="55" w16cid:durableId="1048455584">
    <w:abstractNumId w:val="56"/>
  </w:num>
  <w:num w:numId="56" w16cid:durableId="1200817601">
    <w:abstractNumId w:val="71"/>
  </w:num>
  <w:num w:numId="57" w16cid:durableId="1334799651">
    <w:abstractNumId w:val="49"/>
  </w:num>
  <w:num w:numId="58" w16cid:durableId="360865772">
    <w:abstractNumId w:val="89"/>
  </w:num>
  <w:num w:numId="59" w16cid:durableId="4482234">
    <w:abstractNumId w:val="74"/>
  </w:num>
  <w:num w:numId="60" w16cid:durableId="10840760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5469725">
    <w:abstractNumId w:val="57"/>
  </w:num>
  <w:num w:numId="62" w16cid:durableId="1643847029">
    <w:abstractNumId w:val="52"/>
  </w:num>
  <w:num w:numId="63" w16cid:durableId="1274051371">
    <w:abstractNumId w:val="40"/>
  </w:num>
  <w:num w:numId="64" w16cid:durableId="430973760">
    <w:abstractNumId w:val="12"/>
  </w:num>
  <w:num w:numId="65" w16cid:durableId="1318875079">
    <w:abstractNumId w:val="59"/>
  </w:num>
  <w:num w:numId="66" w16cid:durableId="1950119595">
    <w:abstractNumId w:val="10"/>
  </w:num>
  <w:num w:numId="67" w16cid:durableId="622275618">
    <w:abstractNumId w:val="69"/>
  </w:num>
  <w:num w:numId="68" w16cid:durableId="1103912633">
    <w:abstractNumId w:val="47"/>
  </w:num>
  <w:num w:numId="69" w16cid:durableId="403768224">
    <w:abstractNumId w:val="75"/>
  </w:num>
  <w:num w:numId="70" w16cid:durableId="1366834061">
    <w:abstractNumId w:val="93"/>
  </w:num>
  <w:num w:numId="71" w16cid:durableId="1216038983">
    <w:abstractNumId w:val="21"/>
  </w:num>
  <w:num w:numId="72" w16cid:durableId="753472094">
    <w:abstractNumId w:val="50"/>
  </w:num>
  <w:num w:numId="73" w16cid:durableId="41560849">
    <w:abstractNumId w:val="11"/>
  </w:num>
  <w:num w:numId="74" w16cid:durableId="1822652376">
    <w:abstractNumId w:val="22"/>
  </w:num>
  <w:num w:numId="75" w16cid:durableId="1901671424">
    <w:abstractNumId w:val="103"/>
  </w:num>
  <w:num w:numId="76" w16cid:durableId="1856339649">
    <w:abstractNumId w:val="99"/>
  </w:num>
  <w:num w:numId="77" w16cid:durableId="667749442">
    <w:abstractNumId w:val="29"/>
  </w:num>
  <w:num w:numId="78" w16cid:durableId="1701053391">
    <w:abstractNumId w:val="82"/>
  </w:num>
  <w:num w:numId="79" w16cid:durableId="108281174">
    <w:abstractNumId w:val="42"/>
  </w:num>
  <w:num w:numId="80" w16cid:durableId="1957176972">
    <w:abstractNumId w:val="44"/>
  </w:num>
  <w:num w:numId="81" w16cid:durableId="324407520">
    <w:abstractNumId w:val="53"/>
  </w:num>
  <w:num w:numId="82" w16cid:durableId="1242445804">
    <w:abstractNumId w:val="24"/>
  </w:num>
  <w:num w:numId="83" w16cid:durableId="174614328">
    <w:abstractNumId w:val="34"/>
  </w:num>
  <w:num w:numId="84" w16cid:durableId="2010524622">
    <w:abstractNumId w:val="88"/>
  </w:num>
  <w:num w:numId="85" w16cid:durableId="59645920">
    <w:abstractNumId w:val="43"/>
  </w:num>
  <w:num w:numId="86" w16cid:durableId="106045433">
    <w:abstractNumId w:val="35"/>
  </w:num>
  <w:num w:numId="87" w16cid:durableId="201984867">
    <w:abstractNumId w:val="80"/>
  </w:num>
  <w:num w:numId="88" w16cid:durableId="174002197">
    <w:abstractNumId w:val="13"/>
  </w:num>
  <w:num w:numId="89" w16cid:durableId="2017613914">
    <w:abstractNumId w:val="38"/>
  </w:num>
  <w:num w:numId="90" w16cid:durableId="61671555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2D1"/>
    <w:rsid w:val="0000053B"/>
    <w:rsid w:val="00001414"/>
    <w:rsid w:val="00001451"/>
    <w:rsid w:val="00003A7C"/>
    <w:rsid w:val="000059E3"/>
    <w:rsid w:val="00006B0C"/>
    <w:rsid w:val="00007F49"/>
    <w:rsid w:val="000102A1"/>
    <w:rsid w:val="0001112C"/>
    <w:rsid w:val="00011C12"/>
    <w:rsid w:val="000146F1"/>
    <w:rsid w:val="00020490"/>
    <w:rsid w:val="00021A34"/>
    <w:rsid w:val="0002253A"/>
    <w:rsid w:val="00023ACF"/>
    <w:rsid w:val="000258F2"/>
    <w:rsid w:val="00026904"/>
    <w:rsid w:val="00026F1A"/>
    <w:rsid w:val="00030B63"/>
    <w:rsid w:val="00033794"/>
    <w:rsid w:val="000353F2"/>
    <w:rsid w:val="00036DB8"/>
    <w:rsid w:val="00040962"/>
    <w:rsid w:val="00041216"/>
    <w:rsid w:val="00041B4E"/>
    <w:rsid w:val="00041EA2"/>
    <w:rsid w:val="00044391"/>
    <w:rsid w:val="0004526A"/>
    <w:rsid w:val="00045F61"/>
    <w:rsid w:val="00050C1C"/>
    <w:rsid w:val="000554AD"/>
    <w:rsid w:val="00056640"/>
    <w:rsid w:val="00056896"/>
    <w:rsid w:val="0005721B"/>
    <w:rsid w:val="00060165"/>
    <w:rsid w:val="00060FFD"/>
    <w:rsid w:val="00062EF9"/>
    <w:rsid w:val="0006333E"/>
    <w:rsid w:val="000636D8"/>
    <w:rsid w:val="0006376A"/>
    <w:rsid w:val="00066799"/>
    <w:rsid w:val="000667AA"/>
    <w:rsid w:val="000667D9"/>
    <w:rsid w:val="0006693C"/>
    <w:rsid w:val="00066BB7"/>
    <w:rsid w:val="000675CF"/>
    <w:rsid w:val="00067D98"/>
    <w:rsid w:val="000735D9"/>
    <w:rsid w:val="0007513E"/>
    <w:rsid w:val="0007686B"/>
    <w:rsid w:val="000773CB"/>
    <w:rsid w:val="0008110A"/>
    <w:rsid w:val="000825DF"/>
    <w:rsid w:val="00083A5E"/>
    <w:rsid w:val="00084263"/>
    <w:rsid w:val="0008482E"/>
    <w:rsid w:val="00084BDE"/>
    <w:rsid w:val="00086982"/>
    <w:rsid w:val="0009097D"/>
    <w:rsid w:val="0009214B"/>
    <w:rsid w:val="00093165"/>
    <w:rsid w:val="000940B7"/>
    <w:rsid w:val="00094638"/>
    <w:rsid w:val="000960C5"/>
    <w:rsid w:val="00096363"/>
    <w:rsid w:val="000A0A88"/>
    <w:rsid w:val="000A2D43"/>
    <w:rsid w:val="000A4838"/>
    <w:rsid w:val="000A4CFD"/>
    <w:rsid w:val="000A65C0"/>
    <w:rsid w:val="000A7C49"/>
    <w:rsid w:val="000B009B"/>
    <w:rsid w:val="000B1046"/>
    <w:rsid w:val="000B1B8C"/>
    <w:rsid w:val="000B4658"/>
    <w:rsid w:val="000B71D6"/>
    <w:rsid w:val="000C1041"/>
    <w:rsid w:val="000C1249"/>
    <w:rsid w:val="000C4C07"/>
    <w:rsid w:val="000C5367"/>
    <w:rsid w:val="000C5CE8"/>
    <w:rsid w:val="000D083D"/>
    <w:rsid w:val="000D0D08"/>
    <w:rsid w:val="000D37D5"/>
    <w:rsid w:val="000D3E1A"/>
    <w:rsid w:val="000D4056"/>
    <w:rsid w:val="000D5E22"/>
    <w:rsid w:val="000D7FD4"/>
    <w:rsid w:val="000E0412"/>
    <w:rsid w:val="000E0B0D"/>
    <w:rsid w:val="000E2AE1"/>
    <w:rsid w:val="000E4B5E"/>
    <w:rsid w:val="000E4D8A"/>
    <w:rsid w:val="000E4F7D"/>
    <w:rsid w:val="000E60A5"/>
    <w:rsid w:val="000E7A44"/>
    <w:rsid w:val="000F3B4C"/>
    <w:rsid w:val="000F409E"/>
    <w:rsid w:val="000F75A0"/>
    <w:rsid w:val="000F7C5E"/>
    <w:rsid w:val="00101237"/>
    <w:rsid w:val="001025EB"/>
    <w:rsid w:val="00102866"/>
    <w:rsid w:val="0010689F"/>
    <w:rsid w:val="00107599"/>
    <w:rsid w:val="0011080A"/>
    <w:rsid w:val="00112645"/>
    <w:rsid w:val="00112F07"/>
    <w:rsid w:val="00115A7D"/>
    <w:rsid w:val="00117081"/>
    <w:rsid w:val="0012002F"/>
    <w:rsid w:val="0012060C"/>
    <w:rsid w:val="00120906"/>
    <w:rsid w:val="0012252B"/>
    <w:rsid w:val="00122E09"/>
    <w:rsid w:val="00125772"/>
    <w:rsid w:val="001270E4"/>
    <w:rsid w:val="001275A2"/>
    <w:rsid w:val="0013017D"/>
    <w:rsid w:val="001301D3"/>
    <w:rsid w:val="001310EF"/>
    <w:rsid w:val="001317AF"/>
    <w:rsid w:val="001346B0"/>
    <w:rsid w:val="00135D76"/>
    <w:rsid w:val="00137BD1"/>
    <w:rsid w:val="00137F2D"/>
    <w:rsid w:val="00147C3E"/>
    <w:rsid w:val="001511AD"/>
    <w:rsid w:val="00151C52"/>
    <w:rsid w:val="00151EF5"/>
    <w:rsid w:val="00151F0C"/>
    <w:rsid w:val="00154180"/>
    <w:rsid w:val="001548A6"/>
    <w:rsid w:val="00154C30"/>
    <w:rsid w:val="00161210"/>
    <w:rsid w:val="00163D32"/>
    <w:rsid w:val="001660C1"/>
    <w:rsid w:val="00166939"/>
    <w:rsid w:val="0017003A"/>
    <w:rsid w:val="001703B4"/>
    <w:rsid w:val="00171435"/>
    <w:rsid w:val="00173B34"/>
    <w:rsid w:val="001750E6"/>
    <w:rsid w:val="0017550C"/>
    <w:rsid w:val="001819F1"/>
    <w:rsid w:val="00181CA4"/>
    <w:rsid w:val="00183FDF"/>
    <w:rsid w:val="001845A3"/>
    <w:rsid w:val="00186E78"/>
    <w:rsid w:val="00186FE0"/>
    <w:rsid w:val="00190978"/>
    <w:rsid w:val="001927DA"/>
    <w:rsid w:val="00192874"/>
    <w:rsid w:val="001957F8"/>
    <w:rsid w:val="00195B8F"/>
    <w:rsid w:val="00195DC4"/>
    <w:rsid w:val="001A125A"/>
    <w:rsid w:val="001A3077"/>
    <w:rsid w:val="001A31E0"/>
    <w:rsid w:val="001A3FF2"/>
    <w:rsid w:val="001A5B88"/>
    <w:rsid w:val="001A5FC5"/>
    <w:rsid w:val="001A6BA1"/>
    <w:rsid w:val="001A7550"/>
    <w:rsid w:val="001B39C2"/>
    <w:rsid w:val="001B3DB8"/>
    <w:rsid w:val="001B45D4"/>
    <w:rsid w:val="001B5721"/>
    <w:rsid w:val="001C33D9"/>
    <w:rsid w:val="001C496D"/>
    <w:rsid w:val="001C6D35"/>
    <w:rsid w:val="001D160A"/>
    <w:rsid w:val="001D1880"/>
    <w:rsid w:val="001D1D97"/>
    <w:rsid w:val="001D1EDB"/>
    <w:rsid w:val="001D2E15"/>
    <w:rsid w:val="001D31D7"/>
    <w:rsid w:val="001E390C"/>
    <w:rsid w:val="001E528A"/>
    <w:rsid w:val="001E573E"/>
    <w:rsid w:val="001E6886"/>
    <w:rsid w:val="001E745A"/>
    <w:rsid w:val="001F1441"/>
    <w:rsid w:val="001F16D8"/>
    <w:rsid w:val="001F1FAB"/>
    <w:rsid w:val="001F5959"/>
    <w:rsid w:val="001F5B49"/>
    <w:rsid w:val="001F7895"/>
    <w:rsid w:val="002027FD"/>
    <w:rsid w:val="00202B89"/>
    <w:rsid w:val="0020430B"/>
    <w:rsid w:val="002069D3"/>
    <w:rsid w:val="002103EC"/>
    <w:rsid w:val="0021171D"/>
    <w:rsid w:val="00213AE8"/>
    <w:rsid w:val="002145D6"/>
    <w:rsid w:val="002151BF"/>
    <w:rsid w:val="0021741D"/>
    <w:rsid w:val="002214D2"/>
    <w:rsid w:val="0022262B"/>
    <w:rsid w:val="002237CC"/>
    <w:rsid w:val="0022552C"/>
    <w:rsid w:val="00232AD7"/>
    <w:rsid w:val="0023362F"/>
    <w:rsid w:val="00240294"/>
    <w:rsid w:val="002410D3"/>
    <w:rsid w:val="00242E01"/>
    <w:rsid w:val="0024451A"/>
    <w:rsid w:val="00244969"/>
    <w:rsid w:val="00244BE7"/>
    <w:rsid w:val="00245873"/>
    <w:rsid w:val="00251960"/>
    <w:rsid w:val="00253CD7"/>
    <w:rsid w:val="0025584C"/>
    <w:rsid w:val="002574B8"/>
    <w:rsid w:val="00257E18"/>
    <w:rsid w:val="00260F41"/>
    <w:rsid w:val="00262318"/>
    <w:rsid w:val="002623E6"/>
    <w:rsid w:val="00263F97"/>
    <w:rsid w:val="00264FD3"/>
    <w:rsid w:val="002722EF"/>
    <w:rsid w:val="00273115"/>
    <w:rsid w:val="0027360C"/>
    <w:rsid w:val="002744E8"/>
    <w:rsid w:val="0027677F"/>
    <w:rsid w:val="0027742F"/>
    <w:rsid w:val="00277A9B"/>
    <w:rsid w:val="00280A44"/>
    <w:rsid w:val="00280CBA"/>
    <w:rsid w:val="002838BD"/>
    <w:rsid w:val="0028643B"/>
    <w:rsid w:val="00291C83"/>
    <w:rsid w:val="00294E3A"/>
    <w:rsid w:val="002A1C75"/>
    <w:rsid w:val="002A23DD"/>
    <w:rsid w:val="002A31CC"/>
    <w:rsid w:val="002B0810"/>
    <w:rsid w:val="002B1771"/>
    <w:rsid w:val="002B5978"/>
    <w:rsid w:val="002B69E5"/>
    <w:rsid w:val="002B6CAF"/>
    <w:rsid w:val="002C1575"/>
    <w:rsid w:val="002C165B"/>
    <w:rsid w:val="002C39FE"/>
    <w:rsid w:val="002D0110"/>
    <w:rsid w:val="002D76B7"/>
    <w:rsid w:val="002D7B1F"/>
    <w:rsid w:val="002E40AA"/>
    <w:rsid w:val="002E6486"/>
    <w:rsid w:val="002F20B9"/>
    <w:rsid w:val="002F3A2E"/>
    <w:rsid w:val="002F43F1"/>
    <w:rsid w:val="002F4B31"/>
    <w:rsid w:val="002F551B"/>
    <w:rsid w:val="002F6FEB"/>
    <w:rsid w:val="002F7610"/>
    <w:rsid w:val="002F77E2"/>
    <w:rsid w:val="00300C9B"/>
    <w:rsid w:val="00303B32"/>
    <w:rsid w:val="0030584F"/>
    <w:rsid w:val="00306926"/>
    <w:rsid w:val="00306F6A"/>
    <w:rsid w:val="003104FA"/>
    <w:rsid w:val="003118F7"/>
    <w:rsid w:val="00311A70"/>
    <w:rsid w:val="00315C84"/>
    <w:rsid w:val="003161BB"/>
    <w:rsid w:val="00321D82"/>
    <w:rsid w:val="00321E40"/>
    <w:rsid w:val="0032516C"/>
    <w:rsid w:val="0032673F"/>
    <w:rsid w:val="00326FFF"/>
    <w:rsid w:val="003311A0"/>
    <w:rsid w:val="00337C24"/>
    <w:rsid w:val="003438EB"/>
    <w:rsid w:val="003448B5"/>
    <w:rsid w:val="003506F5"/>
    <w:rsid w:val="00352015"/>
    <w:rsid w:val="003530F5"/>
    <w:rsid w:val="00356575"/>
    <w:rsid w:val="003566BE"/>
    <w:rsid w:val="00360705"/>
    <w:rsid w:val="00364DCC"/>
    <w:rsid w:val="00367073"/>
    <w:rsid w:val="003673DE"/>
    <w:rsid w:val="00373237"/>
    <w:rsid w:val="00373658"/>
    <w:rsid w:val="00373919"/>
    <w:rsid w:val="00376D8F"/>
    <w:rsid w:val="003772D7"/>
    <w:rsid w:val="00377E5F"/>
    <w:rsid w:val="00381A82"/>
    <w:rsid w:val="0038365A"/>
    <w:rsid w:val="00384538"/>
    <w:rsid w:val="00385372"/>
    <w:rsid w:val="00385EEF"/>
    <w:rsid w:val="0038606E"/>
    <w:rsid w:val="00390885"/>
    <w:rsid w:val="00390C92"/>
    <w:rsid w:val="003A1E77"/>
    <w:rsid w:val="003A2687"/>
    <w:rsid w:val="003A7729"/>
    <w:rsid w:val="003B2499"/>
    <w:rsid w:val="003B4145"/>
    <w:rsid w:val="003B5E9A"/>
    <w:rsid w:val="003B7493"/>
    <w:rsid w:val="003C2C56"/>
    <w:rsid w:val="003C5013"/>
    <w:rsid w:val="003C5CBC"/>
    <w:rsid w:val="003C6463"/>
    <w:rsid w:val="003C7582"/>
    <w:rsid w:val="003D055F"/>
    <w:rsid w:val="003D0831"/>
    <w:rsid w:val="003D2009"/>
    <w:rsid w:val="003D2076"/>
    <w:rsid w:val="003D4157"/>
    <w:rsid w:val="003D45BB"/>
    <w:rsid w:val="003D5669"/>
    <w:rsid w:val="003D6785"/>
    <w:rsid w:val="003E043A"/>
    <w:rsid w:val="003E225C"/>
    <w:rsid w:val="003F072A"/>
    <w:rsid w:val="003F0AEA"/>
    <w:rsid w:val="003F0F51"/>
    <w:rsid w:val="003F11BD"/>
    <w:rsid w:val="003F1844"/>
    <w:rsid w:val="003F2186"/>
    <w:rsid w:val="003F321C"/>
    <w:rsid w:val="003F335A"/>
    <w:rsid w:val="003F37DF"/>
    <w:rsid w:val="003F4151"/>
    <w:rsid w:val="003F4951"/>
    <w:rsid w:val="003F49DE"/>
    <w:rsid w:val="003F65BF"/>
    <w:rsid w:val="003F72E0"/>
    <w:rsid w:val="004016D7"/>
    <w:rsid w:val="004025FD"/>
    <w:rsid w:val="00404339"/>
    <w:rsid w:val="00406B1B"/>
    <w:rsid w:val="00407B05"/>
    <w:rsid w:val="00413B16"/>
    <w:rsid w:val="004143E4"/>
    <w:rsid w:val="004152CF"/>
    <w:rsid w:val="00415592"/>
    <w:rsid w:val="00422FF7"/>
    <w:rsid w:val="0042595A"/>
    <w:rsid w:val="00427AE4"/>
    <w:rsid w:val="00427B9F"/>
    <w:rsid w:val="0043315C"/>
    <w:rsid w:val="00433212"/>
    <w:rsid w:val="00433911"/>
    <w:rsid w:val="00433FFD"/>
    <w:rsid w:val="004343D4"/>
    <w:rsid w:val="004359A1"/>
    <w:rsid w:val="00436595"/>
    <w:rsid w:val="00436FC3"/>
    <w:rsid w:val="00437B47"/>
    <w:rsid w:val="00445338"/>
    <w:rsid w:val="0045085B"/>
    <w:rsid w:val="00450FFA"/>
    <w:rsid w:val="004532AD"/>
    <w:rsid w:val="00455F69"/>
    <w:rsid w:val="0045617C"/>
    <w:rsid w:val="0045657C"/>
    <w:rsid w:val="004622BC"/>
    <w:rsid w:val="004670FD"/>
    <w:rsid w:val="00475B45"/>
    <w:rsid w:val="00477359"/>
    <w:rsid w:val="004773EA"/>
    <w:rsid w:val="0048016B"/>
    <w:rsid w:val="004805C3"/>
    <w:rsid w:val="00481E2B"/>
    <w:rsid w:val="00481E66"/>
    <w:rsid w:val="00481F25"/>
    <w:rsid w:val="00482679"/>
    <w:rsid w:val="00483C77"/>
    <w:rsid w:val="00486222"/>
    <w:rsid w:val="004873A9"/>
    <w:rsid w:val="004901DF"/>
    <w:rsid w:val="0049196B"/>
    <w:rsid w:val="00493D69"/>
    <w:rsid w:val="00494EBB"/>
    <w:rsid w:val="004961C6"/>
    <w:rsid w:val="004A0DE2"/>
    <w:rsid w:val="004A1E84"/>
    <w:rsid w:val="004A63D1"/>
    <w:rsid w:val="004B2049"/>
    <w:rsid w:val="004C02F3"/>
    <w:rsid w:val="004C09FF"/>
    <w:rsid w:val="004C140C"/>
    <w:rsid w:val="004C194A"/>
    <w:rsid w:val="004C3F87"/>
    <w:rsid w:val="004C52CF"/>
    <w:rsid w:val="004C5B51"/>
    <w:rsid w:val="004C78F2"/>
    <w:rsid w:val="004D1276"/>
    <w:rsid w:val="004D4876"/>
    <w:rsid w:val="004D48E9"/>
    <w:rsid w:val="004E192D"/>
    <w:rsid w:val="004E2905"/>
    <w:rsid w:val="004F144B"/>
    <w:rsid w:val="004F2F81"/>
    <w:rsid w:val="004F5216"/>
    <w:rsid w:val="004F7AE4"/>
    <w:rsid w:val="00504E17"/>
    <w:rsid w:val="00504E45"/>
    <w:rsid w:val="0050580D"/>
    <w:rsid w:val="00506327"/>
    <w:rsid w:val="005071B7"/>
    <w:rsid w:val="005115E5"/>
    <w:rsid w:val="005117A1"/>
    <w:rsid w:val="00513974"/>
    <w:rsid w:val="00516C5E"/>
    <w:rsid w:val="005173C0"/>
    <w:rsid w:val="005214AB"/>
    <w:rsid w:val="00521D3F"/>
    <w:rsid w:val="00522732"/>
    <w:rsid w:val="00524417"/>
    <w:rsid w:val="00525110"/>
    <w:rsid w:val="005262F5"/>
    <w:rsid w:val="00526F86"/>
    <w:rsid w:val="00527E34"/>
    <w:rsid w:val="00530655"/>
    <w:rsid w:val="00533785"/>
    <w:rsid w:val="0053624C"/>
    <w:rsid w:val="00541D1C"/>
    <w:rsid w:val="005451B3"/>
    <w:rsid w:val="00550A77"/>
    <w:rsid w:val="00554D5A"/>
    <w:rsid w:val="005568D6"/>
    <w:rsid w:val="0055757E"/>
    <w:rsid w:val="005577E4"/>
    <w:rsid w:val="00560682"/>
    <w:rsid w:val="00560A1B"/>
    <w:rsid w:val="0056399D"/>
    <w:rsid w:val="00563A64"/>
    <w:rsid w:val="00563AC0"/>
    <w:rsid w:val="0056472D"/>
    <w:rsid w:val="00564902"/>
    <w:rsid w:val="005663F0"/>
    <w:rsid w:val="005679D8"/>
    <w:rsid w:val="0057111E"/>
    <w:rsid w:val="00571420"/>
    <w:rsid w:val="0057215D"/>
    <w:rsid w:val="00576ED4"/>
    <w:rsid w:val="0058035F"/>
    <w:rsid w:val="005816DD"/>
    <w:rsid w:val="00584DEE"/>
    <w:rsid w:val="00585DC2"/>
    <w:rsid w:val="00586323"/>
    <w:rsid w:val="00586398"/>
    <w:rsid w:val="00590876"/>
    <w:rsid w:val="00591B08"/>
    <w:rsid w:val="0059283B"/>
    <w:rsid w:val="00592D69"/>
    <w:rsid w:val="00594321"/>
    <w:rsid w:val="00594EB5"/>
    <w:rsid w:val="00594FEF"/>
    <w:rsid w:val="005955FE"/>
    <w:rsid w:val="005969A2"/>
    <w:rsid w:val="005978DF"/>
    <w:rsid w:val="00597F61"/>
    <w:rsid w:val="005A058B"/>
    <w:rsid w:val="005A0774"/>
    <w:rsid w:val="005A36D4"/>
    <w:rsid w:val="005A644F"/>
    <w:rsid w:val="005A7757"/>
    <w:rsid w:val="005A79EE"/>
    <w:rsid w:val="005B1809"/>
    <w:rsid w:val="005B3676"/>
    <w:rsid w:val="005B4BF1"/>
    <w:rsid w:val="005B6840"/>
    <w:rsid w:val="005B7B59"/>
    <w:rsid w:val="005B7CFC"/>
    <w:rsid w:val="005B7F00"/>
    <w:rsid w:val="005C00C6"/>
    <w:rsid w:val="005C43A5"/>
    <w:rsid w:val="005C43E7"/>
    <w:rsid w:val="005C6BCA"/>
    <w:rsid w:val="005D2FAF"/>
    <w:rsid w:val="005D34D6"/>
    <w:rsid w:val="005D4C3D"/>
    <w:rsid w:val="005D4EC2"/>
    <w:rsid w:val="005D6CB4"/>
    <w:rsid w:val="005E2E71"/>
    <w:rsid w:val="005E5213"/>
    <w:rsid w:val="005F023E"/>
    <w:rsid w:val="005F0366"/>
    <w:rsid w:val="005F2993"/>
    <w:rsid w:val="005F37B5"/>
    <w:rsid w:val="005F3A3D"/>
    <w:rsid w:val="005F4F4F"/>
    <w:rsid w:val="005F5991"/>
    <w:rsid w:val="005F7547"/>
    <w:rsid w:val="0060024F"/>
    <w:rsid w:val="006007BA"/>
    <w:rsid w:val="006011FD"/>
    <w:rsid w:val="0060322B"/>
    <w:rsid w:val="006033EF"/>
    <w:rsid w:val="00607CF6"/>
    <w:rsid w:val="00607F6D"/>
    <w:rsid w:val="00611A1C"/>
    <w:rsid w:val="00612417"/>
    <w:rsid w:val="00612CB5"/>
    <w:rsid w:val="00612EED"/>
    <w:rsid w:val="00616F3F"/>
    <w:rsid w:val="00620523"/>
    <w:rsid w:val="00623AFA"/>
    <w:rsid w:val="00624EF9"/>
    <w:rsid w:val="0062503F"/>
    <w:rsid w:val="006254D9"/>
    <w:rsid w:val="00626F5E"/>
    <w:rsid w:val="0062709A"/>
    <w:rsid w:val="00627399"/>
    <w:rsid w:val="00631C31"/>
    <w:rsid w:val="006323F9"/>
    <w:rsid w:val="0063291B"/>
    <w:rsid w:val="00632C66"/>
    <w:rsid w:val="00635804"/>
    <w:rsid w:val="006377B6"/>
    <w:rsid w:val="006409C0"/>
    <w:rsid w:val="00640BFE"/>
    <w:rsid w:val="00641BC1"/>
    <w:rsid w:val="0064247F"/>
    <w:rsid w:val="00644FD1"/>
    <w:rsid w:val="00645D76"/>
    <w:rsid w:val="00645EB7"/>
    <w:rsid w:val="00646F2F"/>
    <w:rsid w:val="0064717D"/>
    <w:rsid w:val="0065096C"/>
    <w:rsid w:val="0065157E"/>
    <w:rsid w:val="0065271E"/>
    <w:rsid w:val="0065751C"/>
    <w:rsid w:val="00657CED"/>
    <w:rsid w:val="00657F41"/>
    <w:rsid w:val="00661880"/>
    <w:rsid w:val="00663114"/>
    <w:rsid w:val="006633A2"/>
    <w:rsid w:val="00663B66"/>
    <w:rsid w:val="00664730"/>
    <w:rsid w:val="00665235"/>
    <w:rsid w:val="0066731D"/>
    <w:rsid w:val="0067022F"/>
    <w:rsid w:val="006718FD"/>
    <w:rsid w:val="006720EF"/>
    <w:rsid w:val="006721B4"/>
    <w:rsid w:val="00673941"/>
    <w:rsid w:val="006749D2"/>
    <w:rsid w:val="0067530C"/>
    <w:rsid w:val="0068056D"/>
    <w:rsid w:val="00680D18"/>
    <w:rsid w:val="00680EE5"/>
    <w:rsid w:val="0068205E"/>
    <w:rsid w:val="0068671A"/>
    <w:rsid w:val="00690A76"/>
    <w:rsid w:val="00692D85"/>
    <w:rsid w:val="00694D16"/>
    <w:rsid w:val="00695669"/>
    <w:rsid w:val="0069645C"/>
    <w:rsid w:val="006A2452"/>
    <w:rsid w:val="006A348F"/>
    <w:rsid w:val="006A4DE2"/>
    <w:rsid w:val="006A6B87"/>
    <w:rsid w:val="006B0025"/>
    <w:rsid w:val="006B035D"/>
    <w:rsid w:val="006B0511"/>
    <w:rsid w:val="006B0630"/>
    <w:rsid w:val="006B273F"/>
    <w:rsid w:val="006B3F6B"/>
    <w:rsid w:val="006B5821"/>
    <w:rsid w:val="006B78E7"/>
    <w:rsid w:val="006B7A9B"/>
    <w:rsid w:val="006C024A"/>
    <w:rsid w:val="006C0A6C"/>
    <w:rsid w:val="006C3D9E"/>
    <w:rsid w:val="006C3F72"/>
    <w:rsid w:val="006C5892"/>
    <w:rsid w:val="006C6109"/>
    <w:rsid w:val="006C6319"/>
    <w:rsid w:val="006C70B9"/>
    <w:rsid w:val="006D19E7"/>
    <w:rsid w:val="006D354C"/>
    <w:rsid w:val="006D39B3"/>
    <w:rsid w:val="006D4E7E"/>
    <w:rsid w:val="006D5CAF"/>
    <w:rsid w:val="006D7C56"/>
    <w:rsid w:val="006E2585"/>
    <w:rsid w:val="006F1984"/>
    <w:rsid w:val="006F5BFD"/>
    <w:rsid w:val="006F6D84"/>
    <w:rsid w:val="00704273"/>
    <w:rsid w:val="00706119"/>
    <w:rsid w:val="00706639"/>
    <w:rsid w:val="00706A03"/>
    <w:rsid w:val="007071E6"/>
    <w:rsid w:val="00707B38"/>
    <w:rsid w:val="00710699"/>
    <w:rsid w:val="00714413"/>
    <w:rsid w:val="00714551"/>
    <w:rsid w:val="00714D9B"/>
    <w:rsid w:val="00716F74"/>
    <w:rsid w:val="00716FF7"/>
    <w:rsid w:val="00720255"/>
    <w:rsid w:val="00720443"/>
    <w:rsid w:val="00721BDD"/>
    <w:rsid w:val="00732B33"/>
    <w:rsid w:val="00734A26"/>
    <w:rsid w:val="00734BD3"/>
    <w:rsid w:val="007357BB"/>
    <w:rsid w:val="00735A5F"/>
    <w:rsid w:val="00737564"/>
    <w:rsid w:val="00742A0F"/>
    <w:rsid w:val="00742A30"/>
    <w:rsid w:val="00742D28"/>
    <w:rsid w:val="0074333C"/>
    <w:rsid w:val="00744320"/>
    <w:rsid w:val="007445C7"/>
    <w:rsid w:val="00744BDB"/>
    <w:rsid w:val="00750262"/>
    <w:rsid w:val="00750C9A"/>
    <w:rsid w:val="00754E1B"/>
    <w:rsid w:val="00755048"/>
    <w:rsid w:val="00756ABB"/>
    <w:rsid w:val="00760CDB"/>
    <w:rsid w:val="007625A3"/>
    <w:rsid w:val="0076265C"/>
    <w:rsid w:val="00764BF9"/>
    <w:rsid w:val="00764F15"/>
    <w:rsid w:val="00765AC1"/>
    <w:rsid w:val="00765D04"/>
    <w:rsid w:val="00770A04"/>
    <w:rsid w:val="00770E57"/>
    <w:rsid w:val="00773938"/>
    <w:rsid w:val="00774F38"/>
    <w:rsid w:val="00776675"/>
    <w:rsid w:val="00776EF8"/>
    <w:rsid w:val="0077706E"/>
    <w:rsid w:val="00777992"/>
    <w:rsid w:val="00783461"/>
    <w:rsid w:val="0078376B"/>
    <w:rsid w:val="00784F66"/>
    <w:rsid w:val="00785760"/>
    <w:rsid w:val="0078634D"/>
    <w:rsid w:val="00787C5C"/>
    <w:rsid w:val="007A00B5"/>
    <w:rsid w:val="007A4728"/>
    <w:rsid w:val="007A6956"/>
    <w:rsid w:val="007B05EC"/>
    <w:rsid w:val="007B22BF"/>
    <w:rsid w:val="007B5549"/>
    <w:rsid w:val="007B616A"/>
    <w:rsid w:val="007C1948"/>
    <w:rsid w:val="007C2A86"/>
    <w:rsid w:val="007C352B"/>
    <w:rsid w:val="007C4055"/>
    <w:rsid w:val="007C48F5"/>
    <w:rsid w:val="007C49BC"/>
    <w:rsid w:val="007C526D"/>
    <w:rsid w:val="007C5B74"/>
    <w:rsid w:val="007D032B"/>
    <w:rsid w:val="007D25E4"/>
    <w:rsid w:val="007D412A"/>
    <w:rsid w:val="007D4D1E"/>
    <w:rsid w:val="007E11F1"/>
    <w:rsid w:val="007E2938"/>
    <w:rsid w:val="007E313A"/>
    <w:rsid w:val="007E3C7B"/>
    <w:rsid w:val="007E4251"/>
    <w:rsid w:val="007E7808"/>
    <w:rsid w:val="007F1439"/>
    <w:rsid w:val="007F2BA2"/>
    <w:rsid w:val="007F4218"/>
    <w:rsid w:val="008014B4"/>
    <w:rsid w:val="0080364A"/>
    <w:rsid w:val="0080435C"/>
    <w:rsid w:val="008047AD"/>
    <w:rsid w:val="00805029"/>
    <w:rsid w:val="00805E01"/>
    <w:rsid w:val="00806B2C"/>
    <w:rsid w:val="00806CA2"/>
    <w:rsid w:val="0080744F"/>
    <w:rsid w:val="0081047E"/>
    <w:rsid w:val="00810AC8"/>
    <w:rsid w:val="00811B47"/>
    <w:rsid w:val="008121B1"/>
    <w:rsid w:val="00812592"/>
    <w:rsid w:val="008143C8"/>
    <w:rsid w:val="008178C8"/>
    <w:rsid w:val="00820642"/>
    <w:rsid w:val="00822137"/>
    <w:rsid w:val="0082226F"/>
    <w:rsid w:val="00825498"/>
    <w:rsid w:val="00825595"/>
    <w:rsid w:val="0082621F"/>
    <w:rsid w:val="00827F38"/>
    <w:rsid w:val="0083072E"/>
    <w:rsid w:val="00833B53"/>
    <w:rsid w:val="008355D2"/>
    <w:rsid w:val="00836C3B"/>
    <w:rsid w:val="00836C53"/>
    <w:rsid w:val="00836FB4"/>
    <w:rsid w:val="00840A4C"/>
    <w:rsid w:val="0084381F"/>
    <w:rsid w:val="00847A8E"/>
    <w:rsid w:val="0085029B"/>
    <w:rsid w:val="008542D1"/>
    <w:rsid w:val="00854806"/>
    <w:rsid w:val="00856BD4"/>
    <w:rsid w:val="0086281C"/>
    <w:rsid w:val="008676CC"/>
    <w:rsid w:val="008703A4"/>
    <w:rsid w:val="008707F2"/>
    <w:rsid w:val="0087176D"/>
    <w:rsid w:val="00872835"/>
    <w:rsid w:val="008729AC"/>
    <w:rsid w:val="00872D78"/>
    <w:rsid w:val="0087542F"/>
    <w:rsid w:val="008764A6"/>
    <w:rsid w:val="008809EA"/>
    <w:rsid w:val="00880C9B"/>
    <w:rsid w:val="00881932"/>
    <w:rsid w:val="008819D4"/>
    <w:rsid w:val="00881E67"/>
    <w:rsid w:val="008864EB"/>
    <w:rsid w:val="00891830"/>
    <w:rsid w:val="00892549"/>
    <w:rsid w:val="008948C7"/>
    <w:rsid w:val="00897912"/>
    <w:rsid w:val="008A13E7"/>
    <w:rsid w:val="008A2895"/>
    <w:rsid w:val="008A2957"/>
    <w:rsid w:val="008A3391"/>
    <w:rsid w:val="008B2CB1"/>
    <w:rsid w:val="008B54AF"/>
    <w:rsid w:val="008B54B7"/>
    <w:rsid w:val="008B6A1F"/>
    <w:rsid w:val="008B7383"/>
    <w:rsid w:val="008C2224"/>
    <w:rsid w:val="008C247E"/>
    <w:rsid w:val="008C35CC"/>
    <w:rsid w:val="008C407C"/>
    <w:rsid w:val="008C4670"/>
    <w:rsid w:val="008C594B"/>
    <w:rsid w:val="008D1B69"/>
    <w:rsid w:val="008D518D"/>
    <w:rsid w:val="008E0298"/>
    <w:rsid w:val="008E0B1D"/>
    <w:rsid w:val="008E2D42"/>
    <w:rsid w:val="008E6C62"/>
    <w:rsid w:val="008E7A54"/>
    <w:rsid w:val="008F0164"/>
    <w:rsid w:val="008F4DC5"/>
    <w:rsid w:val="009034E4"/>
    <w:rsid w:val="00903B60"/>
    <w:rsid w:val="00904A27"/>
    <w:rsid w:val="00907FEE"/>
    <w:rsid w:val="00910094"/>
    <w:rsid w:val="00910996"/>
    <w:rsid w:val="009113B8"/>
    <w:rsid w:val="00912569"/>
    <w:rsid w:val="009139AA"/>
    <w:rsid w:val="009157B6"/>
    <w:rsid w:val="009203BF"/>
    <w:rsid w:val="0092158A"/>
    <w:rsid w:val="00925282"/>
    <w:rsid w:val="009264CF"/>
    <w:rsid w:val="00927365"/>
    <w:rsid w:val="0093131E"/>
    <w:rsid w:val="0093198F"/>
    <w:rsid w:val="00932CE9"/>
    <w:rsid w:val="0093321A"/>
    <w:rsid w:val="00933E65"/>
    <w:rsid w:val="00935F88"/>
    <w:rsid w:val="00936987"/>
    <w:rsid w:val="00937305"/>
    <w:rsid w:val="00937560"/>
    <w:rsid w:val="0093757D"/>
    <w:rsid w:val="00941518"/>
    <w:rsid w:val="009433D0"/>
    <w:rsid w:val="00944D30"/>
    <w:rsid w:val="0094580F"/>
    <w:rsid w:val="00947CCF"/>
    <w:rsid w:val="00947EE5"/>
    <w:rsid w:val="00950E04"/>
    <w:rsid w:val="00952A56"/>
    <w:rsid w:val="00952CEA"/>
    <w:rsid w:val="00953828"/>
    <w:rsid w:val="00956ED1"/>
    <w:rsid w:val="009575F6"/>
    <w:rsid w:val="0095784D"/>
    <w:rsid w:val="00960206"/>
    <w:rsid w:val="00963C21"/>
    <w:rsid w:val="00964090"/>
    <w:rsid w:val="00964D80"/>
    <w:rsid w:val="00972235"/>
    <w:rsid w:val="0097425F"/>
    <w:rsid w:val="0097584F"/>
    <w:rsid w:val="00981691"/>
    <w:rsid w:val="00981F9D"/>
    <w:rsid w:val="00985F82"/>
    <w:rsid w:val="009860E5"/>
    <w:rsid w:val="00992656"/>
    <w:rsid w:val="009952A3"/>
    <w:rsid w:val="009A15F8"/>
    <w:rsid w:val="009A233C"/>
    <w:rsid w:val="009A4460"/>
    <w:rsid w:val="009A53C3"/>
    <w:rsid w:val="009A55C5"/>
    <w:rsid w:val="009A6117"/>
    <w:rsid w:val="009A7647"/>
    <w:rsid w:val="009A7D41"/>
    <w:rsid w:val="009B027C"/>
    <w:rsid w:val="009B2E0C"/>
    <w:rsid w:val="009B3FA2"/>
    <w:rsid w:val="009B6483"/>
    <w:rsid w:val="009B7427"/>
    <w:rsid w:val="009B7A64"/>
    <w:rsid w:val="009B7C59"/>
    <w:rsid w:val="009B7D48"/>
    <w:rsid w:val="009C105F"/>
    <w:rsid w:val="009C3449"/>
    <w:rsid w:val="009C39F3"/>
    <w:rsid w:val="009C69AF"/>
    <w:rsid w:val="009C6A25"/>
    <w:rsid w:val="009C6B30"/>
    <w:rsid w:val="009C6BCA"/>
    <w:rsid w:val="009C79CF"/>
    <w:rsid w:val="009D0703"/>
    <w:rsid w:val="009D0A17"/>
    <w:rsid w:val="009D1B1B"/>
    <w:rsid w:val="009D3E56"/>
    <w:rsid w:val="009D5774"/>
    <w:rsid w:val="009D593F"/>
    <w:rsid w:val="009D5B66"/>
    <w:rsid w:val="009E0018"/>
    <w:rsid w:val="009E1C7C"/>
    <w:rsid w:val="009E23A1"/>
    <w:rsid w:val="009F1418"/>
    <w:rsid w:val="009F1ED1"/>
    <w:rsid w:val="009F2627"/>
    <w:rsid w:val="009F2AE4"/>
    <w:rsid w:val="009F4212"/>
    <w:rsid w:val="009F4C54"/>
    <w:rsid w:val="009F6362"/>
    <w:rsid w:val="00A002D2"/>
    <w:rsid w:val="00A00686"/>
    <w:rsid w:val="00A00AD4"/>
    <w:rsid w:val="00A024F8"/>
    <w:rsid w:val="00A02BF7"/>
    <w:rsid w:val="00A06B53"/>
    <w:rsid w:val="00A07137"/>
    <w:rsid w:val="00A07841"/>
    <w:rsid w:val="00A10032"/>
    <w:rsid w:val="00A10C4C"/>
    <w:rsid w:val="00A10DA4"/>
    <w:rsid w:val="00A130CE"/>
    <w:rsid w:val="00A156E8"/>
    <w:rsid w:val="00A15FE2"/>
    <w:rsid w:val="00A174D0"/>
    <w:rsid w:val="00A2172A"/>
    <w:rsid w:val="00A21C77"/>
    <w:rsid w:val="00A22DF9"/>
    <w:rsid w:val="00A25398"/>
    <w:rsid w:val="00A2719D"/>
    <w:rsid w:val="00A311B5"/>
    <w:rsid w:val="00A33CE5"/>
    <w:rsid w:val="00A34323"/>
    <w:rsid w:val="00A3436F"/>
    <w:rsid w:val="00A349D5"/>
    <w:rsid w:val="00A35EBA"/>
    <w:rsid w:val="00A36CAF"/>
    <w:rsid w:val="00A37C2B"/>
    <w:rsid w:val="00A4024E"/>
    <w:rsid w:val="00A41ECC"/>
    <w:rsid w:val="00A41F94"/>
    <w:rsid w:val="00A42D91"/>
    <w:rsid w:val="00A43F0C"/>
    <w:rsid w:val="00A45EE3"/>
    <w:rsid w:val="00A542F6"/>
    <w:rsid w:val="00A56B4D"/>
    <w:rsid w:val="00A5787E"/>
    <w:rsid w:val="00A57993"/>
    <w:rsid w:val="00A62900"/>
    <w:rsid w:val="00A63210"/>
    <w:rsid w:val="00A64604"/>
    <w:rsid w:val="00A64FA4"/>
    <w:rsid w:val="00A66DD5"/>
    <w:rsid w:val="00A67E29"/>
    <w:rsid w:val="00A714AA"/>
    <w:rsid w:val="00A718F8"/>
    <w:rsid w:val="00A72D2A"/>
    <w:rsid w:val="00A749C7"/>
    <w:rsid w:val="00A7566B"/>
    <w:rsid w:val="00A75800"/>
    <w:rsid w:val="00A7749C"/>
    <w:rsid w:val="00A82A5F"/>
    <w:rsid w:val="00A84ACF"/>
    <w:rsid w:val="00A84CFB"/>
    <w:rsid w:val="00A91E92"/>
    <w:rsid w:val="00A929B0"/>
    <w:rsid w:val="00A94648"/>
    <w:rsid w:val="00A949A0"/>
    <w:rsid w:val="00A949F3"/>
    <w:rsid w:val="00A956D0"/>
    <w:rsid w:val="00A9759C"/>
    <w:rsid w:val="00A975FB"/>
    <w:rsid w:val="00A97D97"/>
    <w:rsid w:val="00AA0A6A"/>
    <w:rsid w:val="00AA0AF5"/>
    <w:rsid w:val="00AA1158"/>
    <w:rsid w:val="00AA141E"/>
    <w:rsid w:val="00AA3B2D"/>
    <w:rsid w:val="00AA3D5F"/>
    <w:rsid w:val="00AA5FCB"/>
    <w:rsid w:val="00AA6498"/>
    <w:rsid w:val="00AB0820"/>
    <w:rsid w:val="00AB0DA0"/>
    <w:rsid w:val="00AB3502"/>
    <w:rsid w:val="00AB649B"/>
    <w:rsid w:val="00AC0C17"/>
    <w:rsid w:val="00AC3E2E"/>
    <w:rsid w:val="00AC572C"/>
    <w:rsid w:val="00AD02C4"/>
    <w:rsid w:val="00AD03DB"/>
    <w:rsid w:val="00AD3D6E"/>
    <w:rsid w:val="00AD5F40"/>
    <w:rsid w:val="00AD620A"/>
    <w:rsid w:val="00AD6FD4"/>
    <w:rsid w:val="00AD7052"/>
    <w:rsid w:val="00AE2A96"/>
    <w:rsid w:val="00AE2D2B"/>
    <w:rsid w:val="00AE5C19"/>
    <w:rsid w:val="00AE61AC"/>
    <w:rsid w:val="00AF1D63"/>
    <w:rsid w:val="00AF573B"/>
    <w:rsid w:val="00AF588D"/>
    <w:rsid w:val="00AF6867"/>
    <w:rsid w:val="00AF6AF4"/>
    <w:rsid w:val="00B01D9F"/>
    <w:rsid w:val="00B03B79"/>
    <w:rsid w:val="00B03D63"/>
    <w:rsid w:val="00B047CC"/>
    <w:rsid w:val="00B06D3D"/>
    <w:rsid w:val="00B10D42"/>
    <w:rsid w:val="00B130F5"/>
    <w:rsid w:val="00B14AFC"/>
    <w:rsid w:val="00B15AC1"/>
    <w:rsid w:val="00B15CEA"/>
    <w:rsid w:val="00B20C0E"/>
    <w:rsid w:val="00B2137D"/>
    <w:rsid w:val="00B235BD"/>
    <w:rsid w:val="00B27288"/>
    <w:rsid w:val="00B27E43"/>
    <w:rsid w:val="00B3093E"/>
    <w:rsid w:val="00B31504"/>
    <w:rsid w:val="00B33313"/>
    <w:rsid w:val="00B3371C"/>
    <w:rsid w:val="00B338BE"/>
    <w:rsid w:val="00B34ABD"/>
    <w:rsid w:val="00B36925"/>
    <w:rsid w:val="00B478A7"/>
    <w:rsid w:val="00B51964"/>
    <w:rsid w:val="00B5283A"/>
    <w:rsid w:val="00B54519"/>
    <w:rsid w:val="00B565F4"/>
    <w:rsid w:val="00B56DA8"/>
    <w:rsid w:val="00B574A1"/>
    <w:rsid w:val="00B623AC"/>
    <w:rsid w:val="00B63722"/>
    <w:rsid w:val="00B63FD9"/>
    <w:rsid w:val="00B646E2"/>
    <w:rsid w:val="00B65E23"/>
    <w:rsid w:val="00B661AC"/>
    <w:rsid w:val="00B67F9A"/>
    <w:rsid w:val="00B71E14"/>
    <w:rsid w:val="00B75914"/>
    <w:rsid w:val="00B76451"/>
    <w:rsid w:val="00B772FC"/>
    <w:rsid w:val="00B77379"/>
    <w:rsid w:val="00B813DB"/>
    <w:rsid w:val="00B828C9"/>
    <w:rsid w:val="00B83C9B"/>
    <w:rsid w:val="00B846E9"/>
    <w:rsid w:val="00B8507F"/>
    <w:rsid w:val="00B85236"/>
    <w:rsid w:val="00B85289"/>
    <w:rsid w:val="00B8665C"/>
    <w:rsid w:val="00B86F7B"/>
    <w:rsid w:val="00B93E2F"/>
    <w:rsid w:val="00B96C68"/>
    <w:rsid w:val="00BA4B07"/>
    <w:rsid w:val="00BA70F4"/>
    <w:rsid w:val="00BA7556"/>
    <w:rsid w:val="00BA7863"/>
    <w:rsid w:val="00BB02F3"/>
    <w:rsid w:val="00BB179E"/>
    <w:rsid w:val="00BB317A"/>
    <w:rsid w:val="00BB465B"/>
    <w:rsid w:val="00BC248D"/>
    <w:rsid w:val="00BC274D"/>
    <w:rsid w:val="00BC38B0"/>
    <w:rsid w:val="00BC4D91"/>
    <w:rsid w:val="00BC66BA"/>
    <w:rsid w:val="00BD29BE"/>
    <w:rsid w:val="00BD3C31"/>
    <w:rsid w:val="00BD4F70"/>
    <w:rsid w:val="00BD62D1"/>
    <w:rsid w:val="00BD65F4"/>
    <w:rsid w:val="00BD78AE"/>
    <w:rsid w:val="00BE072D"/>
    <w:rsid w:val="00BE2167"/>
    <w:rsid w:val="00BE5C9A"/>
    <w:rsid w:val="00BE696D"/>
    <w:rsid w:val="00BE6A8D"/>
    <w:rsid w:val="00BE7803"/>
    <w:rsid w:val="00BE792B"/>
    <w:rsid w:val="00BF20B8"/>
    <w:rsid w:val="00BF2693"/>
    <w:rsid w:val="00BF2A55"/>
    <w:rsid w:val="00BF2E94"/>
    <w:rsid w:val="00BF3341"/>
    <w:rsid w:val="00BF43E6"/>
    <w:rsid w:val="00BF5A9B"/>
    <w:rsid w:val="00BF70CC"/>
    <w:rsid w:val="00C00C87"/>
    <w:rsid w:val="00C0169C"/>
    <w:rsid w:val="00C067A6"/>
    <w:rsid w:val="00C06EA7"/>
    <w:rsid w:val="00C078DE"/>
    <w:rsid w:val="00C079AC"/>
    <w:rsid w:val="00C07CE8"/>
    <w:rsid w:val="00C11198"/>
    <w:rsid w:val="00C11C08"/>
    <w:rsid w:val="00C1353E"/>
    <w:rsid w:val="00C1445A"/>
    <w:rsid w:val="00C25960"/>
    <w:rsid w:val="00C3179D"/>
    <w:rsid w:val="00C3329E"/>
    <w:rsid w:val="00C341E0"/>
    <w:rsid w:val="00C34747"/>
    <w:rsid w:val="00C34B32"/>
    <w:rsid w:val="00C35B5E"/>
    <w:rsid w:val="00C35BEE"/>
    <w:rsid w:val="00C36305"/>
    <w:rsid w:val="00C405A6"/>
    <w:rsid w:val="00C4224D"/>
    <w:rsid w:val="00C44515"/>
    <w:rsid w:val="00C44520"/>
    <w:rsid w:val="00C445D2"/>
    <w:rsid w:val="00C44A22"/>
    <w:rsid w:val="00C478A0"/>
    <w:rsid w:val="00C51196"/>
    <w:rsid w:val="00C5121E"/>
    <w:rsid w:val="00C542BA"/>
    <w:rsid w:val="00C54C32"/>
    <w:rsid w:val="00C56162"/>
    <w:rsid w:val="00C5693B"/>
    <w:rsid w:val="00C56CFE"/>
    <w:rsid w:val="00C57736"/>
    <w:rsid w:val="00C61241"/>
    <w:rsid w:val="00C64EA0"/>
    <w:rsid w:val="00C661BF"/>
    <w:rsid w:val="00C662FD"/>
    <w:rsid w:val="00C677FC"/>
    <w:rsid w:val="00C7239D"/>
    <w:rsid w:val="00C727DC"/>
    <w:rsid w:val="00C73A6F"/>
    <w:rsid w:val="00C74A3E"/>
    <w:rsid w:val="00C76EB8"/>
    <w:rsid w:val="00C77E28"/>
    <w:rsid w:val="00C82489"/>
    <w:rsid w:val="00C831BD"/>
    <w:rsid w:val="00C86A6C"/>
    <w:rsid w:val="00C924EE"/>
    <w:rsid w:val="00C93ECA"/>
    <w:rsid w:val="00C95A49"/>
    <w:rsid w:val="00C961D8"/>
    <w:rsid w:val="00C96363"/>
    <w:rsid w:val="00C96BF0"/>
    <w:rsid w:val="00C97D62"/>
    <w:rsid w:val="00CA0452"/>
    <w:rsid w:val="00CA064C"/>
    <w:rsid w:val="00CA1E36"/>
    <w:rsid w:val="00CA2E72"/>
    <w:rsid w:val="00CA4BC4"/>
    <w:rsid w:val="00CA5FCA"/>
    <w:rsid w:val="00CA7CA1"/>
    <w:rsid w:val="00CB0D0A"/>
    <w:rsid w:val="00CB1894"/>
    <w:rsid w:val="00CB1FDB"/>
    <w:rsid w:val="00CB30C3"/>
    <w:rsid w:val="00CB4343"/>
    <w:rsid w:val="00CB4CDF"/>
    <w:rsid w:val="00CB736B"/>
    <w:rsid w:val="00CB7F3D"/>
    <w:rsid w:val="00CC0641"/>
    <w:rsid w:val="00CC1151"/>
    <w:rsid w:val="00CD0D5F"/>
    <w:rsid w:val="00CD152C"/>
    <w:rsid w:val="00CD379E"/>
    <w:rsid w:val="00CD4024"/>
    <w:rsid w:val="00CD4149"/>
    <w:rsid w:val="00CD5EAC"/>
    <w:rsid w:val="00CD63FA"/>
    <w:rsid w:val="00CD7982"/>
    <w:rsid w:val="00CD79C4"/>
    <w:rsid w:val="00CE0AE5"/>
    <w:rsid w:val="00CE0F67"/>
    <w:rsid w:val="00CE22B7"/>
    <w:rsid w:val="00CE295B"/>
    <w:rsid w:val="00CE30C7"/>
    <w:rsid w:val="00CF1374"/>
    <w:rsid w:val="00CF259D"/>
    <w:rsid w:val="00CF3E4A"/>
    <w:rsid w:val="00CF524B"/>
    <w:rsid w:val="00CF52E0"/>
    <w:rsid w:val="00CF680D"/>
    <w:rsid w:val="00CF6A02"/>
    <w:rsid w:val="00D01026"/>
    <w:rsid w:val="00D01EFF"/>
    <w:rsid w:val="00D02343"/>
    <w:rsid w:val="00D042E8"/>
    <w:rsid w:val="00D07FFC"/>
    <w:rsid w:val="00D10C9E"/>
    <w:rsid w:val="00D12336"/>
    <w:rsid w:val="00D154D6"/>
    <w:rsid w:val="00D159FB"/>
    <w:rsid w:val="00D2109D"/>
    <w:rsid w:val="00D2230D"/>
    <w:rsid w:val="00D225E5"/>
    <w:rsid w:val="00D22E3D"/>
    <w:rsid w:val="00D23B7A"/>
    <w:rsid w:val="00D24CDE"/>
    <w:rsid w:val="00D26283"/>
    <w:rsid w:val="00D31011"/>
    <w:rsid w:val="00D316B6"/>
    <w:rsid w:val="00D33545"/>
    <w:rsid w:val="00D35E0A"/>
    <w:rsid w:val="00D36559"/>
    <w:rsid w:val="00D365E0"/>
    <w:rsid w:val="00D4133C"/>
    <w:rsid w:val="00D4260B"/>
    <w:rsid w:val="00D42995"/>
    <w:rsid w:val="00D44BDC"/>
    <w:rsid w:val="00D46521"/>
    <w:rsid w:val="00D5138F"/>
    <w:rsid w:val="00D532A3"/>
    <w:rsid w:val="00D542C6"/>
    <w:rsid w:val="00D54501"/>
    <w:rsid w:val="00D54DF6"/>
    <w:rsid w:val="00D55C52"/>
    <w:rsid w:val="00D56790"/>
    <w:rsid w:val="00D57133"/>
    <w:rsid w:val="00D60929"/>
    <w:rsid w:val="00D60E03"/>
    <w:rsid w:val="00D662DE"/>
    <w:rsid w:val="00D6669B"/>
    <w:rsid w:val="00D6677A"/>
    <w:rsid w:val="00D668F8"/>
    <w:rsid w:val="00D71721"/>
    <w:rsid w:val="00D7237C"/>
    <w:rsid w:val="00D7428F"/>
    <w:rsid w:val="00D75916"/>
    <w:rsid w:val="00D76394"/>
    <w:rsid w:val="00D76407"/>
    <w:rsid w:val="00D76E0A"/>
    <w:rsid w:val="00D77464"/>
    <w:rsid w:val="00D848B2"/>
    <w:rsid w:val="00D913D7"/>
    <w:rsid w:val="00D92660"/>
    <w:rsid w:val="00D93FF8"/>
    <w:rsid w:val="00DA003A"/>
    <w:rsid w:val="00DA09EE"/>
    <w:rsid w:val="00DA0F57"/>
    <w:rsid w:val="00DA148F"/>
    <w:rsid w:val="00DA4B33"/>
    <w:rsid w:val="00DA503A"/>
    <w:rsid w:val="00DA5470"/>
    <w:rsid w:val="00DA55F2"/>
    <w:rsid w:val="00DA78FC"/>
    <w:rsid w:val="00DB022F"/>
    <w:rsid w:val="00DB1270"/>
    <w:rsid w:val="00DB378D"/>
    <w:rsid w:val="00DB52BE"/>
    <w:rsid w:val="00DB6D8E"/>
    <w:rsid w:val="00DB6FDD"/>
    <w:rsid w:val="00DB77F6"/>
    <w:rsid w:val="00DC1E68"/>
    <w:rsid w:val="00DC32CF"/>
    <w:rsid w:val="00DC4B47"/>
    <w:rsid w:val="00DC5008"/>
    <w:rsid w:val="00DC590E"/>
    <w:rsid w:val="00DD0099"/>
    <w:rsid w:val="00DD02A5"/>
    <w:rsid w:val="00DD17D9"/>
    <w:rsid w:val="00DD35A2"/>
    <w:rsid w:val="00DD3FA9"/>
    <w:rsid w:val="00DD4756"/>
    <w:rsid w:val="00DD750F"/>
    <w:rsid w:val="00DE09ED"/>
    <w:rsid w:val="00DE259D"/>
    <w:rsid w:val="00DE40B4"/>
    <w:rsid w:val="00DE435A"/>
    <w:rsid w:val="00DE631C"/>
    <w:rsid w:val="00DF2379"/>
    <w:rsid w:val="00DF3A0A"/>
    <w:rsid w:val="00DF4A1B"/>
    <w:rsid w:val="00DF55C0"/>
    <w:rsid w:val="00DF5EB6"/>
    <w:rsid w:val="00DF5ECD"/>
    <w:rsid w:val="00DF7EE1"/>
    <w:rsid w:val="00E00155"/>
    <w:rsid w:val="00E04316"/>
    <w:rsid w:val="00E0591F"/>
    <w:rsid w:val="00E06418"/>
    <w:rsid w:val="00E104C5"/>
    <w:rsid w:val="00E11224"/>
    <w:rsid w:val="00E12BE8"/>
    <w:rsid w:val="00E141A4"/>
    <w:rsid w:val="00E157D6"/>
    <w:rsid w:val="00E15C6E"/>
    <w:rsid w:val="00E16672"/>
    <w:rsid w:val="00E168FD"/>
    <w:rsid w:val="00E17ECC"/>
    <w:rsid w:val="00E205C1"/>
    <w:rsid w:val="00E21887"/>
    <w:rsid w:val="00E21BA9"/>
    <w:rsid w:val="00E22624"/>
    <w:rsid w:val="00E231C1"/>
    <w:rsid w:val="00E24B67"/>
    <w:rsid w:val="00E24F52"/>
    <w:rsid w:val="00E27982"/>
    <w:rsid w:val="00E27BBC"/>
    <w:rsid w:val="00E32B3D"/>
    <w:rsid w:val="00E32CC8"/>
    <w:rsid w:val="00E32EDF"/>
    <w:rsid w:val="00E40149"/>
    <w:rsid w:val="00E414F5"/>
    <w:rsid w:val="00E42788"/>
    <w:rsid w:val="00E4428D"/>
    <w:rsid w:val="00E44D31"/>
    <w:rsid w:val="00E45637"/>
    <w:rsid w:val="00E47F5D"/>
    <w:rsid w:val="00E535EE"/>
    <w:rsid w:val="00E53AE5"/>
    <w:rsid w:val="00E54FA4"/>
    <w:rsid w:val="00E55993"/>
    <w:rsid w:val="00E56DC1"/>
    <w:rsid w:val="00E602FC"/>
    <w:rsid w:val="00E609B2"/>
    <w:rsid w:val="00E63C13"/>
    <w:rsid w:val="00E7252C"/>
    <w:rsid w:val="00E74137"/>
    <w:rsid w:val="00E75825"/>
    <w:rsid w:val="00E80495"/>
    <w:rsid w:val="00E80D06"/>
    <w:rsid w:val="00E80DE8"/>
    <w:rsid w:val="00E82E81"/>
    <w:rsid w:val="00E8321A"/>
    <w:rsid w:val="00E86314"/>
    <w:rsid w:val="00E91FCF"/>
    <w:rsid w:val="00E92212"/>
    <w:rsid w:val="00E92DEE"/>
    <w:rsid w:val="00E94805"/>
    <w:rsid w:val="00E95A54"/>
    <w:rsid w:val="00E95CFE"/>
    <w:rsid w:val="00E9721F"/>
    <w:rsid w:val="00EA1AF5"/>
    <w:rsid w:val="00EA1C58"/>
    <w:rsid w:val="00EA33B5"/>
    <w:rsid w:val="00EA596C"/>
    <w:rsid w:val="00EA5ACC"/>
    <w:rsid w:val="00EB108E"/>
    <w:rsid w:val="00EB40A4"/>
    <w:rsid w:val="00EB6BA4"/>
    <w:rsid w:val="00EB7B61"/>
    <w:rsid w:val="00EC0FE5"/>
    <w:rsid w:val="00EC28FC"/>
    <w:rsid w:val="00EC6F8F"/>
    <w:rsid w:val="00EC7DEC"/>
    <w:rsid w:val="00ED18ED"/>
    <w:rsid w:val="00ED3178"/>
    <w:rsid w:val="00ED4A4F"/>
    <w:rsid w:val="00EE124C"/>
    <w:rsid w:val="00EE19DC"/>
    <w:rsid w:val="00EE5D45"/>
    <w:rsid w:val="00EF1A6D"/>
    <w:rsid w:val="00EF3167"/>
    <w:rsid w:val="00EF3809"/>
    <w:rsid w:val="00EF3C04"/>
    <w:rsid w:val="00EF55D4"/>
    <w:rsid w:val="00EF64BC"/>
    <w:rsid w:val="00F00679"/>
    <w:rsid w:val="00F008CE"/>
    <w:rsid w:val="00F04292"/>
    <w:rsid w:val="00F05EFD"/>
    <w:rsid w:val="00F0628B"/>
    <w:rsid w:val="00F06EC9"/>
    <w:rsid w:val="00F10091"/>
    <w:rsid w:val="00F10979"/>
    <w:rsid w:val="00F15148"/>
    <w:rsid w:val="00F16E5E"/>
    <w:rsid w:val="00F224C0"/>
    <w:rsid w:val="00F25440"/>
    <w:rsid w:val="00F25F0B"/>
    <w:rsid w:val="00F300F7"/>
    <w:rsid w:val="00F30B40"/>
    <w:rsid w:val="00F31A41"/>
    <w:rsid w:val="00F33955"/>
    <w:rsid w:val="00F34BF3"/>
    <w:rsid w:val="00F34D00"/>
    <w:rsid w:val="00F35839"/>
    <w:rsid w:val="00F35975"/>
    <w:rsid w:val="00F35C7F"/>
    <w:rsid w:val="00F37D1E"/>
    <w:rsid w:val="00F40084"/>
    <w:rsid w:val="00F43485"/>
    <w:rsid w:val="00F4537E"/>
    <w:rsid w:val="00F45EDC"/>
    <w:rsid w:val="00F4717F"/>
    <w:rsid w:val="00F47366"/>
    <w:rsid w:val="00F50554"/>
    <w:rsid w:val="00F52762"/>
    <w:rsid w:val="00F542F7"/>
    <w:rsid w:val="00F5502A"/>
    <w:rsid w:val="00F60C56"/>
    <w:rsid w:val="00F6109F"/>
    <w:rsid w:val="00F61748"/>
    <w:rsid w:val="00F650C6"/>
    <w:rsid w:val="00F713E9"/>
    <w:rsid w:val="00F74252"/>
    <w:rsid w:val="00F75E0A"/>
    <w:rsid w:val="00F76356"/>
    <w:rsid w:val="00F77107"/>
    <w:rsid w:val="00F86C3D"/>
    <w:rsid w:val="00F917DD"/>
    <w:rsid w:val="00F91E2A"/>
    <w:rsid w:val="00F9286A"/>
    <w:rsid w:val="00F931EC"/>
    <w:rsid w:val="00F977D3"/>
    <w:rsid w:val="00F977DF"/>
    <w:rsid w:val="00FA0FEF"/>
    <w:rsid w:val="00FA3C8F"/>
    <w:rsid w:val="00FB03EB"/>
    <w:rsid w:val="00FB22EF"/>
    <w:rsid w:val="00FB25F0"/>
    <w:rsid w:val="00FB2D6D"/>
    <w:rsid w:val="00FB3D58"/>
    <w:rsid w:val="00FB7F95"/>
    <w:rsid w:val="00FC4E00"/>
    <w:rsid w:val="00FC74C8"/>
    <w:rsid w:val="00FC7A72"/>
    <w:rsid w:val="00FC7F33"/>
    <w:rsid w:val="00FD138C"/>
    <w:rsid w:val="00FD1FAB"/>
    <w:rsid w:val="00FD2894"/>
    <w:rsid w:val="00FD3619"/>
    <w:rsid w:val="00FD5E59"/>
    <w:rsid w:val="00FD7B5C"/>
    <w:rsid w:val="00FE00BB"/>
    <w:rsid w:val="00FE3843"/>
    <w:rsid w:val="00FE3922"/>
    <w:rsid w:val="00FE4532"/>
    <w:rsid w:val="00FE7B71"/>
    <w:rsid w:val="00FE7E1D"/>
    <w:rsid w:val="00FF1E6F"/>
    <w:rsid w:val="00FF28D7"/>
    <w:rsid w:val="00FF3BBA"/>
    <w:rsid w:val="00FF6A1D"/>
    <w:rsid w:val="0C18D641"/>
    <w:rsid w:val="1DB49767"/>
    <w:rsid w:val="51FA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F9D17F"/>
  <w15:docId w15:val="{DB5075A6-3329-4524-810F-79CA0D79E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9FF"/>
  </w:style>
  <w:style w:type="paragraph" w:styleId="Nagwek10">
    <w:name w:val="heading 1"/>
    <w:aliases w:val="H1"/>
    <w:basedOn w:val="Normalny"/>
    <w:next w:val="Normalny"/>
    <w:link w:val="Nagwek1Znak"/>
    <w:qFormat/>
    <w:rsid w:val="00F76356"/>
    <w:pPr>
      <w:keepNext/>
      <w:spacing w:after="0" w:line="240" w:lineRule="auto"/>
      <w:ind w:left="360"/>
      <w:outlineLvl w:val="0"/>
    </w:pPr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styleId="Nagwek20">
    <w:name w:val="heading 2"/>
    <w:basedOn w:val="Normalny"/>
    <w:next w:val="Normalny"/>
    <w:link w:val="Nagwek2Znak"/>
    <w:uiPriority w:val="9"/>
    <w:unhideWhenUsed/>
    <w:qFormat/>
    <w:rsid w:val="00F7635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0">
    <w:name w:val="heading 3"/>
    <w:basedOn w:val="Normalny"/>
    <w:next w:val="Normalny"/>
    <w:link w:val="Nagwek3Znak"/>
    <w:qFormat/>
    <w:rsid w:val="00F76356"/>
    <w:pPr>
      <w:keepNext/>
      <w:spacing w:after="0" w:line="360" w:lineRule="auto"/>
      <w:ind w:firstLine="708"/>
      <w:outlineLvl w:val="2"/>
    </w:pPr>
    <w:rPr>
      <w:rFonts w:ascii="Times New Roman" w:eastAsia="Times New Roman" w:hAnsi="Times New Roman" w:cs="Times New Roman"/>
      <w:b/>
      <w:sz w:val="24"/>
      <w:szCs w:val="24"/>
      <w:lang w:val="en-GB" w:eastAsia="pl-PL"/>
    </w:rPr>
  </w:style>
  <w:style w:type="paragraph" w:styleId="Nagwek40">
    <w:name w:val="heading 4"/>
    <w:basedOn w:val="Normalny"/>
    <w:next w:val="Normalny"/>
    <w:link w:val="Nagwek4Znak"/>
    <w:qFormat/>
    <w:rsid w:val="00F76356"/>
    <w:pPr>
      <w:keepNext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76356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F76356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1"/>
    <w:qFormat/>
    <w:rsid w:val="003F4151"/>
    <w:pPr>
      <w:keepNext/>
      <w:keepLines/>
      <w:spacing w:before="200" w:after="0" w:line="360" w:lineRule="auto"/>
      <w:ind w:left="1296" w:hanging="1296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lang w:eastAsia="x-none"/>
    </w:rPr>
  </w:style>
  <w:style w:type="paragraph" w:styleId="Nagwek8">
    <w:name w:val="heading 8"/>
    <w:basedOn w:val="Normalny"/>
    <w:next w:val="Normalny"/>
    <w:link w:val="Nagwek8Znak"/>
    <w:qFormat/>
    <w:rsid w:val="00F76356"/>
    <w:pPr>
      <w:spacing w:before="240" w:after="60" w:line="240" w:lineRule="auto"/>
      <w:outlineLvl w:val="7"/>
    </w:pPr>
    <w:rPr>
      <w:rFonts w:ascii="Times New Roman" w:eastAsia="Calibri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F76356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"/>
    <w:basedOn w:val="Normalny"/>
    <w:link w:val="NagwekZnak"/>
    <w:uiPriority w:val="99"/>
    <w:unhideWhenUsed/>
    <w:rsid w:val="0085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Znak"/>
    <w:basedOn w:val="Domylnaczcionkaakapitu"/>
    <w:link w:val="Nagwek"/>
    <w:uiPriority w:val="99"/>
    <w:rsid w:val="008542D1"/>
  </w:style>
  <w:style w:type="paragraph" w:styleId="Stopka">
    <w:name w:val="footer"/>
    <w:basedOn w:val="Normalny"/>
    <w:link w:val="StopkaZnak"/>
    <w:uiPriority w:val="99"/>
    <w:unhideWhenUsed/>
    <w:rsid w:val="0085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42D1"/>
  </w:style>
  <w:style w:type="paragraph" w:styleId="Tekstdymka">
    <w:name w:val="Balloon Text"/>
    <w:basedOn w:val="Normalny"/>
    <w:link w:val="TekstdymkaZnak"/>
    <w:unhideWhenUsed/>
    <w:rsid w:val="004F5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F521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H1 Znak"/>
    <w:basedOn w:val="Domylnaczcionkaakapitu"/>
    <w:link w:val="Nagwek10"/>
    <w:rsid w:val="00F76356"/>
    <w:rPr>
      <w:rFonts w:ascii="Tahoma" w:eastAsia="Times New Roman" w:hAnsi="Tahoma" w:cs="Tahoma"/>
      <w:i/>
      <w:i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0"/>
    <w:rsid w:val="00F7635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0"/>
    <w:rsid w:val="00F76356"/>
    <w:rPr>
      <w:rFonts w:ascii="Times New Roman" w:eastAsia="Times New Roman" w:hAnsi="Times New Roman" w:cs="Times New Roman"/>
      <w:b/>
      <w:sz w:val="24"/>
      <w:szCs w:val="24"/>
      <w:lang w:val="en-GB" w:eastAsia="pl-PL"/>
    </w:rPr>
  </w:style>
  <w:style w:type="character" w:customStyle="1" w:styleId="Nagwek4Znak">
    <w:name w:val="Nagłówek 4 Znak"/>
    <w:basedOn w:val="Domylnaczcionkaakapitu"/>
    <w:link w:val="Nagwek40"/>
    <w:rsid w:val="00F76356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F76356"/>
    <w:rPr>
      <w:rFonts w:ascii="Times New Roman" w:eastAsia="Calibri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76356"/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76356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76356"/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styleId="Hipercze">
    <w:name w:val="Hyperlink"/>
    <w:uiPriority w:val="99"/>
    <w:rsid w:val="00F76356"/>
    <w:rPr>
      <w:color w:val="0000FF"/>
      <w:u w:val="single"/>
    </w:rPr>
  </w:style>
  <w:style w:type="paragraph" w:customStyle="1" w:styleId="pgo">
    <w:name w:val="pgo"/>
    <w:basedOn w:val="Normalny"/>
    <w:rsid w:val="00F76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F76356"/>
    <w:pPr>
      <w:spacing w:after="0" w:line="360" w:lineRule="auto"/>
      <w:ind w:firstLine="708"/>
      <w:jc w:val="both"/>
    </w:pPr>
    <w:rPr>
      <w:rFonts w:ascii="Tahoma" w:eastAsia="Times New Roman" w:hAnsi="Tahoma" w:cs="Tahoma"/>
      <w:szCs w:val="20"/>
      <w:lang w:val="en-GB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76356"/>
    <w:rPr>
      <w:rFonts w:ascii="Tahoma" w:eastAsia="Times New Roman" w:hAnsi="Tahoma" w:cs="Tahoma"/>
      <w:szCs w:val="20"/>
      <w:lang w:val="en-GB"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F76356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F76356"/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uiPriority w:val="22"/>
    <w:qFormat/>
    <w:rsid w:val="00F76356"/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rsid w:val="00F76356"/>
    <w:pPr>
      <w:spacing w:after="0" w:line="360" w:lineRule="auto"/>
      <w:ind w:firstLine="708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76356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F76356"/>
    <w:pPr>
      <w:spacing w:after="0" w:line="240" w:lineRule="auto"/>
      <w:ind w:left="4248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76356"/>
    <w:rPr>
      <w:rFonts w:ascii="Tahoma" w:eastAsia="Times New Roman" w:hAnsi="Tahoma" w:cs="Tahoma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3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F76356"/>
    <w:rPr>
      <w:vertAlign w:val="superscript"/>
    </w:rPr>
  </w:style>
  <w:style w:type="paragraph" w:styleId="Akapitzlist">
    <w:name w:val="List Paragraph"/>
    <w:aliases w:val="1.Nagłówek,normalny tekst,CW_Lista,wypunktowanie,sw tekst,zwykły tekst,List Paragraph1,BulletC,Obiekt,Odstavec,Podsis rysunku,List Paragraph,Akapit z listą BS,T_SZ_List Paragraph,Akapit z listą numerowaną,L1,Akapit z listą5,2 heading,lp1"/>
    <w:basedOn w:val="Normalny"/>
    <w:link w:val="AkapitzlistZnak"/>
    <w:uiPriority w:val="34"/>
    <w:qFormat/>
    <w:rsid w:val="00F763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F76356"/>
    <w:pPr>
      <w:tabs>
        <w:tab w:val="left" w:pos="397"/>
      </w:tabs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position w:val="6"/>
      <w:sz w:val="24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F76356"/>
    <w:rPr>
      <w:rFonts w:ascii="Times New Roman" w:eastAsia="Times New Roman" w:hAnsi="Times New Roman" w:cs="Times New Roman"/>
      <w:b/>
      <w:position w:val="6"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F76356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F7635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F7635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7635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7635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763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F763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76356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kt">
    <w:name w:val="pkt"/>
    <w:basedOn w:val="Normalny"/>
    <w:qFormat/>
    <w:rsid w:val="00F76356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76356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Times New Roman"/>
      <w:sz w:val="20"/>
      <w:szCs w:val="20"/>
      <w:lang w:eastAsia="pl-PL"/>
    </w:rPr>
  </w:style>
  <w:style w:type="paragraph" w:customStyle="1" w:styleId="ust">
    <w:name w:val="ust"/>
    <w:qFormat/>
    <w:rsid w:val="00F7635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1">
    <w:name w:val="Standardowy1"/>
    <w:rsid w:val="00F76356"/>
    <w:pPr>
      <w:overflowPunct w:val="0"/>
      <w:autoSpaceDE w:val="0"/>
      <w:autoSpaceDN w:val="0"/>
      <w:adjustRightInd w:val="0"/>
      <w:spacing w:after="120" w:line="240" w:lineRule="auto"/>
      <w:ind w:firstLine="567"/>
      <w:textAlignment w:val="baseline"/>
    </w:pPr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paragraph" w:styleId="Tekstblokowy">
    <w:name w:val="Block Text"/>
    <w:basedOn w:val="Normalny"/>
    <w:uiPriority w:val="99"/>
    <w:rsid w:val="00F76356"/>
    <w:pPr>
      <w:widowControl w:val="0"/>
      <w:suppressAutoHyphens/>
      <w:spacing w:after="0" w:line="360" w:lineRule="auto"/>
      <w:ind w:left="360" w:right="98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styleId="Numerstrony">
    <w:name w:val="page number"/>
    <w:basedOn w:val="Domylnaczcionkaakapitu"/>
    <w:rsid w:val="00F76356"/>
  </w:style>
  <w:style w:type="paragraph" w:customStyle="1" w:styleId="Default">
    <w:name w:val="Default"/>
    <w:rsid w:val="00F763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76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F76356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hi-IN"/>
    </w:rPr>
  </w:style>
  <w:style w:type="paragraph" w:customStyle="1" w:styleId="Standard">
    <w:name w:val="Standard"/>
    <w:uiPriority w:val="99"/>
    <w:rsid w:val="00AA64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u w:color="000000"/>
      <w:bdr w:val="nil"/>
      <w:lang w:eastAsia="pl-PL"/>
    </w:rPr>
  </w:style>
  <w:style w:type="paragraph" w:customStyle="1" w:styleId="Textbody">
    <w:name w:val="Text body"/>
    <w:rsid w:val="00AA64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360" w:lineRule="auto"/>
      <w:jc w:val="both"/>
    </w:pPr>
    <w:rPr>
      <w:rFonts w:ascii="Arial" w:eastAsia="Arial Unicode MS" w:hAnsi="Arial" w:cs="Arial Unicode MS"/>
      <w:color w:val="000000"/>
      <w:kern w:val="3"/>
      <w:sz w:val="24"/>
      <w:szCs w:val="24"/>
      <w:u w:color="000000"/>
      <w:bdr w:val="nil"/>
      <w:lang w:val="en-US" w:eastAsia="pl-PL"/>
    </w:rPr>
  </w:style>
  <w:style w:type="numbering" w:customStyle="1" w:styleId="WWNum7">
    <w:name w:val="WWNum7"/>
    <w:rsid w:val="00AA6498"/>
    <w:pPr>
      <w:numPr>
        <w:numId w:val="12"/>
      </w:numPr>
    </w:pPr>
  </w:style>
  <w:style w:type="paragraph" w:customStyle="1" w:styleId="Kolorowalistaakcent11">
    <w:name w:val="Kolorowa lista — akcent 11"/>
    <w:rsid w:val="00AA64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bdr w:val="nil"/>
      <w:lang w:eastAsia="pl-PL"/>
    </w:rPr>
  </w:style>
  <w:style w:type="numbering" w:customStyle="1" w:styleId="WWNum128">
    <w:name w:val="WWNum128"/>
    <w:rsid w:val="00AA6498"/>
    <w:pPr>
      <w:numPr>
        <w:numId w:val="13"/>
      </w:numPr>
    </w:pPr>
  </w:style>
  <w:style w:type="numbering" w:customStyle="1" w:styleId="WWNum129">
    <w:name w:val="WWNum129"/>
    <w:rsid w:val="00AA6498"/>
    <w:pPr>
      <w:numPr>
        <w:numId w:val="14"/>
      </w:numPr>
    </w:pPr>
  </w:style>
  <w:style w:type="numbering" w:customStyle="1" w:styleId="WWNum10">
    <w:name w:val="WWNum10"/>
    <w:rsid w:val="00AA6498"/>
    <w:pPr>
      <w:numPr>
        <w:numId w:val="15"/>
      </w:numPr>
    </w:pPr>
  </w:style>
  <w:style w:type="numbering" w:customStyle="1" w:styleId="WWNum11">
    <w:name w:val="WWNum11"/>
    <w:rsid w:val="00AA6498"/>
    <w:pPr>
      <w:numPr>
        <w:numId w:val="16"/>
      </w:numPr>
    </w:pPr>
  </w:style>
  <w:style w:type="character" w:customStyle="1" w:styleId="Nagwek7Znak">
    <w:name w:val="Nagłówek 7 Znak"/>
    <w:basedOn w:val="Domylnaczcionkaakapitu"/>
    <w:semiHidden/>
    <w:rsid w:val="003F41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5Znak1">
    <w:name w:val="Nagłówek 5 Znak1"/>
    <w:rsid w:val="003F4151"/>
    <w:rPr>
      <w:rFonts w:ascii="Arial" w:eastAsia="Times New Roman" w:hAnsi="Arial" w:cs="Arial"/>
      <w:iCs/>
      <w:sz w:val="20"/>
      <w:szCs w:val="20"/>
    </w:rPr>
  </w:style>
  <w:style w:type="character" w:customStyle="1" w:styleId="Nagwek6Znak1">
    <w:name w:val="Nagłówek 6 Znak1"/>
    <w:rsid w:val="003F4151"/>
    <w:rPr>
      <w:rFonts w:ascii="Arial" w:eastAsia="Times New Roman" w:hAnsi="Arial"/>
      <w:bCs/>
      <w:iCs/>
      <w:sz w:val="20"/>
      <w:szCs w:val="28"/>
    </w:rPr>
  </w:style>
  <w:style w:type="character" w:customStyle="1" w:styleId="Nagwek7Znak1">
    <w:name w:val="Nagłówek 7 Znak1"/>
    <w:link w:val="Nagwek7"/>
    <w:rsid w:val="003F4151"/>
    <w:rPr>
      <w:rFonts w:ascii="Cambria" w:eastAsia="Times New Roman" w:hAnsi="Cambria" w:cs="Times New Roman"/>
      <w:i/>
      <w:iCs/>
      <w:color w:val="404040"/>
      <w:sz w:val="24"/>
      <w:lang w:eastAsia="x-none"/>
    </w:rPr>
  </w:style>
  <w:style w:type="paragraph" w:customStyle="1" w:styleId="CM6">
    <w:name w:val="CM6"/>
    <w:basedOn w:val="Default"/>
    <w:next w:val="Default"/>
    <w:uiPriority w:val="99"/>
    <w:rsid w:val="003F4151"/>
    <w:pPr>
      <w:widowControl w:val="0"/>
      <w:spacing w:line="27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3F4151"/>
    <w:pPr>
      <w:widowControl w:val="0"/>
      <w:spacing w:line="278" w:lineRule="atLeast"/>
    </w:pPr>
    <w:rPr>
      <w:color w:val="auto"/>
    </w:rPr>
  </w:style>
  <w:style w:type="paragraph" w:customStyle="1" w:styleId="CM36">
    <w:name w:val="CM36"/>
    <w:basedOn w:val="Default"/>
    <w:next w:val="Default"/>
    <w:rsid w:val="003F4151"/>
    <w:pPr>
      <w:widowControl w:val="0"/>
      <w:spacing w:after="275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3F4151"/>
    <w:pPr>
      <w:widowControl w:val="0"/>
      <w:spacing w:line="276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3F4151"/>
    <w:pPr>
      <w:widowControl w:val="0"/>
      <w:spacing w:line="27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3F4151"/>
    <w:pPr>
      <w:widowControl w:val="0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3F4151"/>
    <w:pPr>
      <w:widowControl w:val="0"/>
      <w:spacing w:after="468"/>
    </w:pPr>
    <w:rPr>
      <w:color w:val="auto"/>
    </w:rPr>
  </w:style>
  <w:style w:type="paragraph" w:customStyle="1" w:styleId="Indeks">
    <w:name w:val="Indeks"/>
    <w:basedOn w:val="Normalny"/>
    <w:uiPriority w:val="99"/>
    <w:rsid w:val="003F415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podstawowy32">
    <w:name w:val="Tekst podstawowy 32"/>
    <w:basedOn w:val="Normalny"/>
    <w:uiPriority w:val="99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pozycjatresc1">
    <w:name w:val="pozycja_tresc1"/>
    <w:basedOn w:val="Normalny"/>
    <w:uiPriority w:val="99"/>
    <w:rsid w:val="003F4151"/>
    <w:pPr>
      <w:spacing w:after="0" w:line="336" w:lineRule="atLeast"/>
      <w:jc w:val="both"/>
    </w:pPr>
    <w:rPr>
      <w:rFonts w:ascii="Times New Roman" w:eastAsia="Times New Roman" w:hAnsi="Times New Roman" w:cs="Times New Roman"/>
      <w:sz w:val="17"/>
      <w:szCs w:val="17"/>
      <w:lang w:eastAsia="pl-PL"/>
    </w:rPr>
  </w:style>
  <w:style w:type="character" w:customStyle="1" w:styleId="pozycjatytul1">
    <w:name w:val="pozycja_tytul1"/>
    <w:basedOn w:val="Domylnaczcionkaakapitu"/>
    <w:uiPriority w:val="99"/>
    <w:rsid w:val="003F4151"/>
    <w:rPr>
      <w:b/>
      <w:bCs/>
      <w:sz w:val="18"/>
      <w:szCs w:val="18"/>
    </w:rPr>
  </w:style>
  <w:style w:type="paragraph" w:customStyle="1" w:styleId="Zawartotabeli">
    <w:name w:val="Zawartość tabeli"/>
    <w:basedOn w:val="Normalny"/>
    <w:uiPriority w:val="99"/>
    <w:rsid w:val="003F415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Mapadokumentu">
    <w:name w:val="Document Map"/>
    <w:basedOn w:val="Normalny"/>
    <w:link w:val="MapadokumentuZnak"/>
    <w:uiPriority w:val="99"/>
    <w:semiHidden/>
    <w:rsid w:val="003F415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F4151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awartoramki">
    <w:name w:val="Zawartość ramki"/>
    <w:basedOn w:val="Tekstpodstawowy"/>
    <w:rsid w:val="003F4151"/>
    <w:pPr>
      <w:suppressAutoHyphens/>
      <w:spacing w:line="240" w:lineRule="auto"/>
    </w:pPr>
    <w:rPr>
      <w:rFonts w:ascii="Times New Roman" w:hAnsi="Times New Roman" w:cs="Times New Roman"/>
      <w:lang w:eastAsia="ar-SA"/>
    </w:rPr>
  </w:style>
  <w:style w:type="paragraph" w:customStyle="1" w:styleId="Tekstpodstawowy33">
    <w:name w:val="Tekst podstawowy 33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ableText">
    <w:name w:val="Table Text"/>
    <w:uiPriority w:val="99"/>
    <w:rsid w:val="003F4151"/>
    <w:pPr>
      <w:spacing w:after="0" w:line="240" w:lineRule="auto"/>
    </w:pPr>
    <w:rPr>
      <w:rFonts w:ascii="HelveticaEE" w:eastAsia="Times New Roman" w:hAnsi="HelveticaEE" w:cs="HelveticaEE"/>
      <w:color w:val="000000"/>
      <w:sz w:val="24"/>
      <w:szCs w:val="24"/>
      <w:lang w:val="cs-CZ" w:eastAsia="pl-PL"/>
    </w:rPr>
  </w:style>
  <w:style w:type="paragraph" w:customStyle="1" w:styleId="WW-Tekstpodstawowy3">
    <w:name w:val="WW-Tekst podstawowy 3"/>
    <w:basedOn w:val="Normalny"/>
    <w:uiPriority w:val="99"/>
    <w:rsid w:val="003F415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34">
    <w:name w:val="Tekst podstawowy 34"/>
    <w:basedOn w:val="Normalny"/>
    <w:uiPriority w:val="99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podstawowy35">
    <w:name w:val="Tekst podstawowy 35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Nagwektabeli">
    <w:name w:val="Nagłówek tabeli"/>
    <w:basedOn w:val="Normalny"/>
    <w:rsid w:val="003F4151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CM41">
    <w:name w:val="CM41"/>
    <w:basedOn w:val="Default"/>
    <w:next w:val="Default"/>
    <w:uiPriority w:val="99"/>
    <w:rsid w:val="003F4151"/>
    <w:pPr>
      <w:widowControl w:val="0"/>
      <w:spacing w:after="393"/>
    </w:pPr>
    <w:rPr>
      <w:color w:val="auto"/>
    </w:rPr>
  </w:style>
  <w:style w:type="paragraph" w:customStyle="1" w:styleId="Tekstpodstawowy36">
    <w:name w:val="Tekst podstawowy 36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Lista">
    <w:name w:val="List"/>
    <w:basedOn w:val="Tekstpodstawowy"/>
    <w:uiPriority w:val="99"/>
    <w:semiHidden/>
    <w:rsid w:val="003F4151"/>
    <w:pPr>
      <w:widowControl w:val="0"/>
      <w:suppressAutoHyphens/>
      <w:spacing w:after="120" w:line="240" w:lineRule="auto"/>
      <w:jc w:val="left"/>
    </w:pPr>
    <w:rPr>
      <w:rFonts w:ascii="Tahoma" w:eastAsia="SimSun" w:hAnsi="Tahoma" w:cs="Tahoma"/>
      <w:kern w:val="24"/>
      <w:lang w:eastAsia="hi-IN" w:bidi="hi-IN"/>
    </w:rPr>
  </w:style>
  <w:style w:type="paragraph" w:customStyle="1" w:styleId="Tekstpodstawowy21">
    <w:name w:val="Tekst podstawowy 21"/>
    <w:basedOn w:val="Normalny"/>
    <w:rsid w:val="003F4151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Numerowanie">
    <w:name w:val="Numerowanie"/>
    <w:basedOn w:val="Normalny"/>
    <w:uiPriority w:val="99"/>
    <w:rsid w:val="003F4151"/>
    <w:pPr>
      <w:numPr>
        <w:numId w:val="17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3F4151"/>
  </w:style>
  <w:style w:type="paragraph" w:customStyle="1" w:styleId="normal0">
    <w:name w:val="normal0"/>
    <w:basedOn w:val="Normalny"/>
    <w:uiPriority w:val="99"/>
    <w:rsid w:val="003F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pozycja">
    <w:name w:val="Tabela pozycja"/>
    <w:basedOn w:val="Normalny"/>
    <w:uiPriority w:val="99"/>
    <w:rsid w:val="003F4151"/>
    <w:pPr>
      <w:suppressAutoHyphens/>
      <w:spacing w:after="0" w:line="240" w:lineRule="auto"/>
    </w:pPr>
    <w:rPr>
      <w:rFonts w:ascii="Arial" w:eastAsia="Times New Roman" w:hAnsi="Arial" w:cs="Arial"/>
      <w:lang w:eastAsia="ar-SA"/>
    </w:rPr>
  </w:style>
  <w:style w:type="character" w:customStyle="1" w:styleId="TekstpodstawowyZnak1">
    <w:name w:val="Tekst podstawowy Znak1"/>
    <w:basedOn w:val="Domylnaczcionkaakapitu"/>
    <w:uiPriority w:val="99"/>
    <w:rsid w:val="003F415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F4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41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3F4151"/>
    <w:rPr>
      <w:vertAlign w:val="superscript"/>
    </w:rPr>
  </w:style>
  <w:style w:type="paragraph" w:styleId="Lista2">
    <w:name w:val="List 2"/>
    <w:basedOn w:val="Normalny"/>
    <w:uiPriority w:val="99"/>
    <w:semiHidden/>
    <w:rsid w:val="003F415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semiHidden/>
    <w:rsid w:val="003F4151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7">
    <w:name w:val="Tekst podstawowy 37"/>
    <w:basedOn w:val="Normalny"/>
    <w:uiPriority w:val="99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lista1">
    <w:name w:val="lista 1"/>
    <w:aliases w:val="2,3"/>
    <w:basedOn w:val="Normalny"/>
    <w:autoRedefine/>
    <w:uiPriority w:val="99"/>
    <w:rsid w:val="003F4151"/>
    <w:pPr>
      <w:tabs>
        <w:tab w:val="num" w:pos="720"/>
      </w:tabs>
      <w:spacing w:after="0" w:line="240" w:lineRule="auto"/>
      <w:ind w:left="720" w:hanging="360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CharCharChar1ZnakZnak">
    <w:name w:val="Char Char Char1 Znak Znak"/>
    <w:aliases w:val="Char Char Char1 Znak Znak Znak Znak"/>
    <w:basedOn w:val="Normalny"/>
    <w:uiPriority w:val="99"/>
    <w:rsid w:val="003F4151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abulatory">
    <w:name w:val="tabulatory"/>
    <w:basedOn w:val="Domylnaczcionkaakapitu"/>
    <w:rsid w:val="003F4151"/>
  </w:style>
  <w:style w:type="paragraph" w:customStyle="1" w:styleId="1">
    <w:name w:val="1."/>
    <w:basedOn w:val="Normalny"/>
    <w:uiPriority w:val="99"/>
    <w:rsid w:val="003F41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ar-SA"/>
    </w:rPr>
  </w:style>
  <w:style w:type="character" w:customStyle="1" w:styleId="FontStyle33">
    <w:name w:val="Font Style33"/>
    <w:basedOn w:val="Domylnaczcionkaakapitu"/>
    <w:uiPriority w:val="99"/>
    <w:rsid w:val="003F4151"/>
    <w:rPr>
      <w:rFonts w:ascii="Times New Roman" w:hAnsi="Times New Roman" w:cs="Times New Roman"/>
      <w:sz w:val="22"/>
      <w:szCs w:val="22"/>
    </w:rPr>
  </w:style>
  <w:style w:type="paragraph" w:customStyle="1" w:styleId="Tekstpodstawowy38">
    <w:name w:val="Tekst podstawowy 38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Znak">
    <w:name w:val="Znak"/>
    <w:basedOn w:val="Normalny"/>
    <w:uiPriority w:val="99"/>
    <w:rsid w:val="003F4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">
    <w:name w:val="Znak1"/>
    <w:basedOn w:val="Normalny"/>
    <w:rsid w:val="003F4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3F41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4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41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Indent21">
    <w:name w:val="Body Text Indent 21"/>
    <w:basedOn w:val="Normalny"/>
    <w:rsid w:val="003F4151"/>
    <w:pPr>
      <w:overflowPunct w:val="0"/>
      <w:autoSpaceDE w:val="0"/>
      <w:autoSpaceDN w:val="0"/>
      <w:adjustRightInd w:val="0"/>
      <w:spacing w:after="0" w:line="360" w:lineRule="auto"/>
      <w:ind w:firstLine="708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Paragraph2Number">
    <w:name w:val="Paragraph2Number"/>
    <w:basedOn w:val="Normalny"/>
    <w:rsid w:val="003F4151"/>
    <w:pPr>
      <w:keepLines/>
      <w:widowControl w:val="0"/>
      <w:spacing w:before="60" w:after="0" w:line="240" w:lineRule="auto"/>
      <w:ind w:left="1418" w:hanging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customStyle="1" w:styleId="Domylnie">
    <w:name w:val="Domyślnie"/>
    <w:rsid w:val="003F4151"/>
    <w:pPr>
      <w:widowControl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zh-CN" w:bidi="hi-IN"/>
    </w:rPr>
  </w:style>
  <w:style w:type="paragraph" w:customStyle="1" w:styleId="Normalny1">
    <w:name w:val="Normalny1"/>
    <w:rsid w:val="003F4151"/>
    <w:pPr>
      <w:spacing w:after="0" w:line="240" w:lineRule="auto"/>
      <w:contextualSpacing/>
      <w:jc w:val="both"/>
    </w:pPr>
    <w:rPr>
      <w:rFonts w:ascii="Arial" w:eastAsia="Arial" w:hAnsi="Arial" w:cs="Arial"/>
      <w:color w:val="000000"/>
      <w:sz w:val="24"/>
      <w:szCs w:val="20"/>
      <w:lang w:eastAsia="pl-PL"/>
    </w:rPr>
  </w:style>
  <w:style w:type="paragraph" w:customStyle="1" w:styleId="Akapitzlist2">
    <w:name w:val="Akapit z listą2"/>
    <w:basedOn w:val="Normalny"/>
    <w:rsid w:val="003F4151"/>
    <w:pPr>
      <w:suppressAutoHyphens/>
      <w:spacing w:before="200" w:after="200" w:line="276" w:lineRule="auto"/>
      <w:ind w:left="720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paragraph" w:styleId="Spistreci1">
    <w:name w:val="toc 1"/>
    <w:basedOn w:val="Normalny"/>
    <w:uiPriority w:val="39"/>
    <w:qFormat/>
    <w:rsid w:val="003F4151"/>
    <w:pPr>
      <w:tabs>
        <w:tab w:val="right" w:leader="dot" w:pos="9638"/>
      </w:tabs>
      <w:suppressAutoHyphens/>
      <w:spacing w:before="200" w:after="100" w:line="276" w:lineRule="auto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character" w:customStyle="1" w:styleId="highlight1">
    <w:name w:val="highlight1"/>
    <w:basedOn w:val="Domylnaczcionkaakapitu"/>
    <w:rsid w:val="003F4151"/>
    <w:rPr>
      <w:shd w:val="clear" w:color="auto" w:fill="FFFF00"/>
    </w:rPr>
  </w:style>
  <w:style w:type="paragraph" w:customStyle="1" w:styleId="Akapitzlist3">
    <w:name w:val="Akapit z listą3"/>
    <w:basedOn w:val="Normalny"/>
    <w:rsid w:val="003F4151"/>
    <w:pPr>
      <w:suppressAutoHyphens/>
      <w:spacing w:before="200" w:after="200" w:line="276" w:lineRule="auto"/>
      <w:ind w:left="720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qFormat/>
    <w:rsid w:val="003F4151"/>
    <w:pPr>
      <w:tabs>
        <w:tab w:val="left" w:pos="880"/>
        <w:tab w:val="right" w:leader="dot" w:pos="9061"/>
      </w:tabs>
      <w:spacing w:before="120" w:after="0" w:line="240" w:lineRule="auto"/>
      <w:ind w:left="851" w:hanging="851"/>
      <w:jc w:val="both"/>
    </w:pPr>
    <w:rPr>
      <w:rFonts w:ascii="Arial" w:eastAsia="Calibri" w:hAnsi="Arial" w:cs="Times New Roman"/>
      <w:iCs/>
      <w:color w:val="000000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3F4151"/>
    <w:pPr>
      <w:tabs>
        <w:tab w:val="left" w:pos="1320"/>
        <w:tab w:val="right" w:leader="dot" w:pos="9061"/>
      </w:tabs>
      <w:spacing w:before="120" w:after="0" w:line="240" w:lineRule="auto"/>
      <w:ind w:left="1276" w:hanging="836"/>
    </w:pPr>
    <w:rPr>
      <w:rFonts w:ascii="Arial" w:eastAsia="Calibri" w:hAnsi="Arial" w:cs="Times New Roman"/>
      <w:color w:val="000000"/>
      <w:sz w:val="20"/>
      <w:szCs w:val="20"/>
    </w:rPr>
  </w:style>
  <w:style w:type="character" w:customStyle="1" w:styleId="TytuZnak1">
    <w:name w:val="Tytuł Znak1"/>
    <w:uiPriority w:val="10"/>
    <w:rsid w:val="003F4151"/>
    <w:rPr>
      <w:rFonts w:ascii="Arial" w:eastAsia="Times New Roman" w:hAnsi="Arial"/>
      <w:b/>
      <w:color w:val="17365D"/>
      <w:spacing w:val="5"/>
      <w:kern w:val="28"/>
      <w:sz w:val="52"/>
      <w:szCs w:val="52"/>
      <w:lang w:val="x-none" w:eastAsia="x-none"/>
    </w:rPr>
  </w:style>
  <w:style w:type="character" w:customStyle="1" w:styleId="PodtytuZnak1">
    <w:name w:val="Podtytuł Znak1"/>
    <w:rsid w:val="003F4151"/>
    <w:rPr>
      <w:rFonts w:ascii="Arial" w:eastAsia="Times New Roman" w:hAnsi="Arial"/>
      <w:i/>
      <w:iCs/>
      <w:color w:val="4F81BD"/>
      <w:spacing w:val="15"/>
      <w:sz w:val="36"/>
      <w:szCs w:val="24"/>
      <w:lang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660"/>
    </w:pPr>
    <w:rPr>
      <w:rFonts w:ascii="Arial" w:eastAsia="Calibri" w:hAnsi="Arial" w:cs="Times New Roman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880"/>
    </w:pPr>
    <w:rPr>
      <w:rFonts w:ascii="Arial" w:eastAsia="Calibri" w:hAnsi="Arial" w:cs="Times New Roman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100"/>
    </w:pPr>
    <w:rPr>
      <w:rFonts w:ascii="Arial" w:eastAsia="Calibri" w:hAnsi="Arial" w:cs="Times New Roman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320"/>
    </w:pPr>
    <w:rPr>
      <w:rFonts w:ascii="Arial" w:eastAsia="Calibri" w:hAnsi="Arial" w:cs="Times New Roman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540"/>
    </w:pPr>
    <w:rPr>
      <w:rFonts w:ascii="Arial" w:eastAsia="Calibri" w:hAnsi="Arial" w:cs="Times New Roman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760"/>
    </w:pPr>
    <w:rPr>
      <w:rFonts w:ascii="Arial" w:eastAsia="Calibri" w:hAnsi="Arial" w:cs="Times New Roman"/>
      <w:sz w:val="20"/>
      <w:szCs w:val="20"/>
    </w:rPr>
  </w:style>
  <w:style w:type="paragraph" w:styleId="Legenda">
    <w:name w:val="caption"/>
    <w:basedOn w:val="Normalny"/>
    <w:next w:val="Normalny"/>
    <w:qFormat/>
    <w:rsid w:val="003F4151"/>
    <w:pPr>
      <w:keepLines/>
      <w:spacing w:before="60" w:after="240" w:line="240" w:lineRule="auto"/>
      <w:ind w:left="1418" w:hanging="1418"/>
      <w:jc w:val="both"/>
    </w:pPr>
    <w:rPr>
      <w:rFonts w:ascii="Arial" w:eastAsia="Times New Roman" w:hAnsi="Arial" w:cs="Times New Roman"/>
      <w:color w:val="4F81BD"/>
      <w:sz w:val="20"/>
      <w:szCs w:val="20"/>
      <w:lang w:eastAsia="pl-PL"/>
    </w:rPr>
  </w:style>
  <w:style w:type="paragraph" w:customStyle="1" w:styleId="tabela">
    <w:name w:val="tabela"/>
    <w:qFormat/>
    <w:rsid w:val="003F4151"/>
    <w:pPr>
      <w:spacing w:before="60" w:after="60" w:line="240" w:lineRule="auto"/>
    </w:pPr>
    <w:rPr>
      <w:rFonts w:ascii="Arial" w:eastAsia="Calibri" w:hAnsi="Arial" w:cs="Times New Roman"/>
      <w:noProof/>
      <w:sz w:val="20"/>
      <w:szCs w:val="24"/>
      <w:lang w:eastAsia="pl-PL"/>
    </w:rPr>
  </w:style>
  <w:style w:type="paragraph" w:customStyle="1" w:styleId="punktowanie">
    <w:name w:val="punktowanie"/>
    <w:basedOn w:val="Akapitzlist1"/>
    <w:qFormat/>
    <w:rsid w:val="003F4151"/>
    <w:pPr>
      <w:numPr>
        <w:numId w:val="18"/>
      </w:numPr>
      <w:spacing w:before="60" w:after="120"/>
      <w:ind w:left="1287" w:hanging="357"/>
      <w:jc w:val="both"/>
    </w:pPr>
    <w:rPr>
      <w:rFonts w:ascii="Arial" w:hAnsi="Arial"/>
      <w:szCs w:val="22"/>
      <w:lang w:eastAsia="en-US"/>
    </w:rPr>
  </w:style>
  <w:style w:type="paragraph" w:styleId="Spisilustracji">
    <w:name w:val="table of figures"/>
    <w:basedOn w:val="Normalny"/>
    <w:next w:val="Normalny"/>
    <w:uiPriority w:val="99"/>
    <w:unhideWhenUsed/>
    <w:rsid w:val="003F4151"/>
    <w:pPr>
      <w:spacing w:before="120" w:after="0" w:line="240" w:lineRule="auto"/>
    </w:pPr>
    <w:rPr>
      <w:rFonts w:ascii="Arial" w:eastAsia="Calibri" w:hAnsi="Arial" w:cs="Times New Roman"/>
      <w:i/>
      <w:iCs/>
      <w:sz w:val="20"/>
      <w:szCs w:val="20"/>
    </w:rPr>
  </w:style>
  <w:style w:type="character" w:customStyle="1" w:styleId="tabelaZnak">
    <w:name w:val="tabela Znak"/>
    <w:rsid w:val="003F4151"/>
    <w:rPr>
      <w:rFonts w:ascii="Arial" w:hAnsi="Arial"/>
      <w:noProof/>
      <w:szCs w:val="24"/>
      <w:lang w:val="pl-PL" w:eastAsia="pl-PL" w:bidi="ar-SA"/>
    </w:rPr>
  </w:style>
  <w:style w:type="character" w:customStyle="1" w:styleId="TekstdymkaZnak1">
    <w:name w:val="Tekst dymka Znak1"/>
    <w:basedOn w:val="Domylnaczcionkaakapitu"/>
    <w:rsid w:val="003F4151"/>
    <w:rPr>
      <w:rFonts w:ascii="Tahoma" w:hAnsi="Tahoma" w:cs="Tahoma"/>
      <w:sz w:val="16"/>
      <w:szCs w:val="16"/>
      <w:lang w:eastAsia="en-US"/>
    </w:rPr>
  </w:style>
  <w:style w:type="character" w:customStyle="1" w:styleId="TekstkomentarzaZnak1">
    <w:name w:val="Tekst komentarza Znak1"/>
    <w:rsid w:val="003F4151"/>
    <w:rPr>
      <w:sz w:val="24"/>
      <w:szCs w:val="24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3F4151"/>
    <w:pPr>
      <w:spacing w:before="120" w:after="120"/>
      <w:jc w:val="both"/>
    </w:pPr>
    <w:rPr>
      <w:rFonts w:ascii="Calibri" w:eastAsia="Calibri" w:hAnsi="Calibri"/>
      <w:b/>
      <w:bCs/>
      <w:lang w:val="x-none" w:eastAsia="en-US"/>
    </w:rPr>
  </w:style>
  <w:style w:type="character" w:customStyle="1" w:styleId="TematkomentarzaZnak">
    <w:name w:val="Temat komentarza Znak"/>
    <w:basedOn w:val="TekstkomentarzaZnak"/>
    <w:link w:val="Tematkomentarza"/>
    <w:rsid w:val="003F4151"/>
    <w:rPr>
      <w:rFonts w:ascii="Calibri" w:eastAsia="Calibri" w:hAnsi="Calibri" w:cs="Times New Roman"/>
      <w:b/>
      <w:bCs/>
      <w:sz w:val="20"/>
      <w:szCs w:val="20"/>
      <w:lang w:val="x-none" w:eastAsia="pl-PL"/>
    </w:rPr>
  </w:style>
  <w:style w:type="character" w:customStyle="1" w:styleId="StopkaZnak1">
    <w:name w:val="Stopka Znak1"/>
    <w:rsid w:val="003F4151"/>
    <w:rPr>
      <w:sz w:val="22"/>
      <w:szCs w:val="22"/>
      <w:lang w:val="pl-PL"/>
    </w:rPr>
  </w:style>
  <w:style w:type="paragraph" w:styleId="Listapunktowana">
    <w:name w:val="List Bullet"/>
    <w:basedOn w:val="Normalny"/>
    <w:rsid w:val="003F4151"/>
    <w:pPr>
      <w:tabs>
        <w:tab w:val="num" w:pos="284"/>
      </w:tabs>
      <w:spacing w:before="120" w:after="0" w:line="240" w:lineRule="auto"/>
      <w:ind w:left="284" w:hanging="284"/>
      <w:jc w:val="both"/>
    </w:pPr>
    <w:rPr>
      <w:rFonts w:ascii="Arial" w:eastAsia="Times New Roman" w:hAnsi="Arial" w:cs="Arial"/>
      <w:sz w:val="20"/>
      <w:szCs w:val="20"/>
    </w:rPr>
  </w:style>
  <w:style w:type="paragraph" w:styleId="Listapunktowana2">
    <w:name w:val="List Bullet 2"/>
    <w:basedOn w:val="Normalny"/>
    <w:rsid w:val="003F4151"/>
    <w:pPr>
      <w:tabs>
        <w:tab w:val="num" w:pos="567"/>
      </w:tabs>
      <w:spacing w:before="120" w:after="0" w:line="240" w:lineRule="auto"/>
      <w:ind w:left="568" w:hanging="284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kapitzlist4">
    <w:name w:val="Akapit z listą4"/>
    <w:basedOn w:val="Normalny"/>
    <w:link w:val="ListParagraphChar"/>
    <w:qFormat/>
    <w:rsid w:val="003F4151"/>
    <w:pPr>
      <w:spacing w:before="120" w:after="0" w:line="240" w:lineRule="auto"/>
      <w:ind w:left="709"/>
      <w:jc w:val="both"/>
    </w:pPr>
    <w:rPr>
      <w:rFonts w:ascii="Arial" w:eastAsia="Times New Roman" w:hAnsi="Arial" w:cs="Times New Roman"/>
      <w:szCs w:val="20"/>
      <w:lang w:val="x-none"/>
    </w:rPr>
  </w:style>
  <w:style w:type="character" w:customStyle="1" w:styleId="ListParagraphChar">
    <w:name w:val="List Paragraph Char"/>
    <w:link w:val="Akapitzlist4"/>
    <w:rsid w:val="003F4151"/>
    <w:rPr>
      <w:rFonts w:ascii="Arial" w:eastAsia="Times New Roman" w:hAnsi="Arial" w:cs="Times New Roman"/>
      <w:szCs w:val="20"/>
      <w:lang w:val="x-none"/>
    </w:rPr>
  </w:style>
  <w:style w:type="paragraph" w:customStyle="1" w:styleId="Nagwekspisutreci1">
    <w:name w:val="Nagłówek spisu treści1"/>
    <w:basedOn w:val="Nagwek10"/>
    <w:next w:val="Normalny"/>
    <w:uiPriority w:val="39"/>
    <w:qFormat/>
    <w:rsid w:val="003F4151"/>
    <w:pPr>
      <w:keepLines/>
      <w:spacing w:before="480" w:line="276" w:lineRule="auto"/>
      <w:ind w:left="0"/>
      <w:outlineLvl w:val="9"/>
    </w:pPr>
    <w:rPr>
      <w:rFonts w:ascii="Cambria" w:hAnsi="Cambria" w:cs="Times New Roman"/>
      <w:b/>
      <w:bCs/>
      <w:i w:val="0"/>
      <w:iCs w:val="0"/>
      <w:color w:val="365F91"/>
      <w:sz w:val="28"/>
      <w:szCs w:val="28"/>
      <w:lang w:val="en-US" w:eastAsia="en-US"/>
    </w:rPr>
  </w:style>
  <w:style w:type="character" w:customStyle="1" w:styleId="TekstprzypisudolnegoZnak1">
    <w:name w:val="Tekst przypisu dolnego Znak1"/>
    <w:aliases w:val="Znak Znak"/>
    <w:locked/>
    <w:rsid w:val="003F4151"/>
    <w:rPr>
      <w:rFonts w:ascii="Arial" w:hAnsi="Arial"/>
      <w:lang w:val="x-none" w:eastAsia="en-US"/>
    </w:rPr>
  </w:style>
  <w:style w:type="character" w:customStyle="1" w:styleId="apple-style-span">
    <w:name w:val="apple-style-span"/>
    <w:basedOn w:val="Domylnaczcionkaakapitu"/>
    <w:rsid w:val="003F4151"/>
  </w:style>
  <w:style w:type="character" w:customStyle="1" w:styleId="apple-converted-space">
    <w:name w:val="apple-converted-space"/>
    <w:basedOn w:val="Domylnaczcionkaakapitu"/>
    <w:rsid w:val="003F4151"/>
  </w:style>
  <w:style w:type="paragraph" w:customStyle="1" w:styleId="Tekstblokowy1">
    <w:name w:val="Tekst blokowy1"/>
    <w:basedOn w:val="Normalny"/>
    <w:rsid w:val="003F4151"/>
    <w:pPr>
      <w:widowControl w:val="0"/>
      <w:suppressAutoHyphens/>
      <w:overflowPunct w:val="0"/>
      <w:autoSpaceDE w:val="0"/>
      <w:spacing w:before="283" w:after="0" w:line="240" w:lineRule="auto"/>
      <w:ind w:left="144" w:right="72"/>
      <w:jc w:val="both"/>
    </w:pPr>
    <w:rPr>
      <w:rFonts w:ascii="Arial Narrow" w:eastAsia="Times New Roman" w:hAnsi="Arial Narrow" w:cs="Times New Roman"/>
      <w:sz w:val="24"/>
      <w:szCs w:val="24"/>
      <w:lang w:eastAsia="ar-SA"/>
    </w:rPr>
  </w:style>
  <w:style w:type="paragraph" w:customStyle="1" w:styleId="Dziennik">
    <w:name w:val="Dziennik"/>
    <w:basedOn w:val="Normalny"/>
    <w:next w:val="Normalny"/>
    <w:rsid w:val="003F4151"/>
    <w:pPr>
      <w:tabs>
        <w:tab w:val="left" w:pos="3175"/>
        <w:tab w:val="right" w:pos="9072"/>
      </w:tabs>
      <w:spacing w:before="120" w:after="660" w:line="240" w:lineRule="auto"/>
      <w:jc w:val="right"/>
    </w:pPr>
    <w:rPr>
      <w:rFonts w:ascii="Arial" w:eastAsia="Calibri" w:hAnsi="Arial" w:cs="Times New Roman"/>
      <w:sz w:val="20"/>
    </w:rPr>
  </w:style>
  <w:style w:type="paragraph" w:styleId="Listanumerowana">
    <w:name w:val="List Number"/>
    <w:basedOn w:val="Normalny"/>
    <w:rsid w:val="003F4151"/>
    <w:pPr>
      <w:numPr>
        <w:numId w:val="21"/>
      </w:numPr>
      <w:tabs>
        <w:tab w:val="left" w:pos="425"/>
      </w:tabs>
      <w:spacing w:before="120" w:after="120" w:line="240" w:lineRule="auto"/>
      <w:jc w:val="both"/>
    </w:pPr>
    <w:rPr>
      <w:rFonts w:ascii="Arial" w:eastAsia="Calibri" w:hAnsi="Arial" w:cs="Arial"/>
      <w:sz w:val="20"/>
      <w:lang w:val="en-US" w:eastAsia="pl-PL"/>
    </w:rPr>
  </w:style>
  <w:style w:type="paragraph" w:styleId="Listanumerowana2">
    <w:name w:val="List Number 2"/>
    <w:basedOn w:val="Normalny"/>
    <w:rsid w:val="003F4151"/>
    <w:pPr>
      <w:numPr>
        <w:ilvl w:val="1"/>
        <w:numId w:val="21"/>
      </w:numPr>
      <w:tabs>
        <w:tab w:val="left" w:pos="851"/>
      </w:tabs>
      <w:spacing w:before="120" w:after="120" w:line="240" w:lineRule="auto"/>
      <w:jc w:val="both"/>
    </w:pPr>
    <w:rPr>
      <w:rFonts w:ascii="Arial" w:eastAsia="Calibri" w:hAnsi="Arial" w:cs="Times New Roman"/>
      <w:sz w:val="20"/>
      <w:lang w:val="en-US" w:eastAsia="pl-PL"/>
    </w:rPr>
  </w:style>
  <w:style w:type="paragraph" w:styleId="Listanumerowana3">
    <w:name w:val="List Number 3"/>
    <w:basedOn w:val="Normalny"/>
    <w:rsid w:val="003F4151"/>
    <w:pPr>
      <w:numPr>
        <w:ilvl w:val="2"/>
        <w:numId w:val="21"/>
      </w:numPr>
      <w:spacing w:before="120" w:after="120" w:line="240" w:lineRule="auto"/>
      <w:jc w:val="both"/>
    </w:pPr>
    <w:rPr>
      <w:rFonts w:ascii="Arial" w:eastAsia="Calibri" w:hAnsi="Arial" w:cs="Times New Roman"/>
      <w:sz w:val="20"/>
      <w:lang w:eastAsia="pl-PL"/>
    </w:rPr>
  </w:style>
  <w:style w:type="paragraph" w:styleId="Listanumerowana4">
    <w:name w:val="List Number 4"/>
    <w:basedOn w:val="Normalny"/>
    <w:rsid w:val="003F4151"/>
    <w:pPr>
      <w:numPr>
        <w:ilvl w:val="3"/>
        <w:numId w:val="21"/>
      </w:numPr>
      <w:spacing w:before="120" w:after="120" w:line="240" w:lineRule="auto"/>
      <w:jc w:val="both"/>
    </w:pPr>
    <w:rPr>
      <w:rFonts w:ascii="Arial" w:eastAsia="Calibri" w:hAnsi="Arial" w:cs="Times New Roman"/>
      <w:sz w:val="20"/>
      <w:lang w:eastAsia="pl-PL"/>
    </w:rPr>
  </w:style>
  <w:style w:type="paragraph" w:styleId="Listanumerowana5">
    <w:name w:val="List Number 5"/>
    <w:basedOn w:val="Normalny"/>
    <w:rsid w:val="003F4151"/>
    <w:pPr>
      <w:numPr>
        <w:ilvl w:val="4"/>
        <w:numId w:val="21"/>
      </w:numPr>
      <w:tabs>
        <w:tab w:val="left" w:pos="3544"/>
      </w:tabs>
      <w:spacing w:before="120" w:after="120" w:line="240" w:lineRule="auto"/>
      <w:jc w:val="both"/>
    </w:pPr>
    <w:rPr>
      <w:rFonts w:ascii="Arial" w:eastAsia="Calibri" w:hAnsi="Arial" w:cs="Times New Roman"/>
      <w:sz w:val="20"/>
    </w:rPr>
  </w:style>
  <w:style w:type="paragraph" w:styleId="Lista-kontynuacja">
    <w:name w:val="List Continue"/>
    <w:basedOn w:val="Normalny"/>
    <w:rsid w:val="003F4151"/>
    <w:pPr>
      <w:spacing w:before="120" w:after="120" w:line="240" w:lineRule="auto"/>
      <w:ind w:left="425"/>
      <w:jc w:val="both"/>
    </w:pPr>
    <w:rPr>
      <w:rFonts w:ascii="Arial" w:eastAsia="Calibri" w:hAnsi="Arial" w:cs="Arial"/>
      <w:sz w:val="20"/>
      <w:lang w:val="en-US" w:eastAsia="pl-PL"/>
    </w:rPr>
  </w:style>
  <w:style w:type="paragraph" w:styleId="Lista-kontynuacja2">
    <w:name w:val="List Continue 2"/>
    <w:basedOn w:val="Normalny"/>
    <w:rsid w:val="003F4151"/>
    <w:pPr>
      <w:spacing w:before="120" w:after="120" w:line="240" w:lineRule="auto"/>
      <w:ind w:left="992"/>
      <w:jc w:val="both"/>
    </w:pPr>
    <w:rPr>
      <w:rFonts w:ascii="Arial" w:eastAsia="Calibri" w:hAnsi="Arial" w:cs="Times New Roman"/>
      <w:sz w:val="20"/>
    </w:rPr>
  </w:style>
  <w:style w:type="paragraph" w:styleId="Lista-kontynuacja3">
    <w:name w:val="List Continue 3"/>
    <w:basedOn w:val="Normalny"/>
    <w:rsid w:val="003F4151"/>
    <w:pPr>
      <w:spacing w:before="120" w:after="120" w:line="240" w:lineRule="auto"/>
      <w:ind w:left="1701"/>
      <w:jc w:val="both"/>
    </w:pPr>
    <w:rPr>
      <w:rFonts w:ascii="Arial" w:eastAsia="Calibri" w:hAnsi="Arial" w:cs="Times New Roman"/>
      <w:sz w:val="20"/>
    </w:rPr>
  </w:style>
  <w:style w:type="paragraph" w:styleId="Lista-kontynuacja4">
    <w:name w:val="List Continue 4"/>
    <w:basedOn w:val="Normalny"/>
    <w:rsid w:val="003F4151"/>
    <w:pPr>
      <w:spacing w:before="120" w:after="120" w:line="240" w:lineRule="auto"/>
      <w:ind w:left="2552"/>
      <w:jc w:val="both"/>
    </w:pPr>
    <w:rPr>
      <w:rFonts w:ascii="Arial" w:eastAsia="Calibri" w:hAnsi="Arial" w:cs="Times New Roman"/>
      <w:sz w:val="20"/>
    </w:rPr>
  </w:style>
  <w:style w:type="paragraph" w:styleId="Lista-kontynuacja5">
    <w:name w:val="List Continue 5"/>
    <w:basedOn w:val="Normalny"/>
    <w:rsid w:val="003F4151"/>
    <w:pPr>
      <w:spacing w:before="120" w:after="120" w:line="240" w:lineRule="auto"/>
      <w:ind w:left="3544"/>
      <w:jc w:val="both"/>
    </w:pPr>
    <w:rPr>
      <w:rFonts w:ascii="Arial" w:eastAsia="Calibri" w:hAnsi="Arial" w:cs="Times New Roman"/>
      <w:sz w:val="20"/>
    </w:rPr>
  </w:style>
  <w:style w:type="paragraph" w:styleId="Listapunktowana3">
    <w:name w:val="List Bullet 3"/>
    <w:basedOn w:val="Normalny"/>
    <w:rsid w:val="003F4151"/>
    <w:pPr>
      <w:numPr>
        <w:numId w:val="19"/>
      </w:numPr>
      <w:tabs>
        <w:tab w:val="clear" w:pos="1418"/>
        <w:tab w:val="left" w:pos="851"/>
      </w:tabs>
      <w:spacing w:before="120" w:after="120" w:line="240" w:lineRule="auto"/>
      <w:ind w:left="851" w:hanging="284"/>
      <w:jc w:val="both"/>
    </w:pPr>
    <w:rPr>
      <w:rFonts w:ascii="Arial" w:eastAsia="Calibri" w:hAnsi="Arial" w:cs="Times New Roman"/>
      <w:sz w:val="20"/>
    </w:rPr>
  </w:style>
  <w:style w:type="paragraph" w:customStyle="1" w:styleId="Normal6">
    <w:name w:val="Normal + 6"/>
    <w:basedOn w:val="Normalny"/>
    <w:rsid w:val="003F4151"/>
    <w:pPr>
      <w:spacing w:before="120" w:after="12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ArticleNumber">
    <w:name w:val="Article Number"/>
    <w:basedOn w:val="Normalny"/>
    <w:next w:val="Normalny"/>
    <w:rsid w:val="003F4151"/>
    <w:pPr>
      <w:numPr>
        <w:numId w:val="20"/>
      </w:numPr>
      <w:spacing w:before="360" w:after="240" w:line="240" w:lineRule="auto"/>
      <w:ind w:left="357" w:hanging="357"/>
      <w:jc w:val="center"/>
    </w:pPr>
    <w:rPr>
      <w:rFonts w:ascii="Arial" w:eastAsia="Calibri" w:hAnsi="Arial" w:cs="Times New Roman"/>
      <w:b/>
      <w:sz w:val="24"/>
    </w:rPr>
  </w:style>
  <w:style w:type="character" w:customStyle="1" w:styleId="Nagwek4Znak1">
    <w:name w:val="Nagłówek 4 Znak1"/>
    <w:rsid w:val="003F4151"/>
    <w:rPr>
      <w:rFonts w:ascii="Arial" w:eastAsia="Times New Roman" w:hAnsi="Arial"/>
      <w:b/>
      <w:bCs/>
      <w:color w:val="4F81BD"/>
      <w:sz w:val="22"/>
      <w:szCs w:val="28"/>
    </w:rPr>
  </w:style>
  <w:style w:type="character" w:customStyle="1" w:styleId="Nagwek8Znak1">
    <w:name w:val="Nagłówek 8 Znak1"/>
    <w:rsid w:val="003F4151"/>
    <w:rPr>
      <w:rFonts w:ascii="Cambria" w:eastAsia="Times New Roman" w:hAnsi="Cambria"/>
      <w:color w:val="404040"/>
      <w:lang w:eastAsia="x-none"/>
    </w:rPr>
  </w:style>
  <w:style w:type="character" w:customStyle="1" w:styleId="Nagwek9Znak1">
    <w:name w:val="Nagłówek 9 Znak1"/>
    <w:rsid w:val="003F4151"/>
    <w:rPr>
      <w:rFonts w:ascii="Cambria" w:eastAsia="Times New Roman" w:hAnsi="Cambria"/>
      <w:i/>
      <w:iCs/>
      <w:color w:val="404040"/>
      <w:lang w:eastAsia="x-none"/>
    </w:rPr>
  </w:style>
  <w:style w:type="paragraph" w:customStyle="1" w:styleId="Tekstpodstawowywcity31">
    <w:name w:val="Tekst podstawowy wcięty 31"/>
    <w:basedOn w:val="Normalny"/>
    <w:uiPriority w:val="99"/>
    <w:rsid w:val="002237CC"/>
    <w:pPr>
      <w:suppressAutoHyphens/>
      <w:overflowPunct w:val="0"/>
      <w:autoSpaceDE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position w:val="6"/>
      <w:sz w:val="24"/>
      <w:szCs w:val="20"/>
      <w:lang w:eastAsia="ar-SA"/>
    </w:rPr>
  </w:style>
  <w:style w:type="character" w:customStyle="1" w:styleId="width100prc1">
    <w:name w:val="width100prc1"/>
    <w:basedOn w:val="Domylnaczcionkaakapitu"/>
    <w:rsid w:val="00571420"/>
  </w:style>
  <w:style w:type="character" w:styleId="UyteHipercze">
    <w:name w:val="FollowedHyperlink"/>
    <w:basedOn w:val="Domylnaczcionkaakapitu"/>
    <w:uiPriority w:val="99"/>
    <w:semiHidden/>
    <w:unhideWhenUsed/>
    <w:rsid w:val="0093321A"/>
    <w:rPr>
      <w:color w:val="954F72" w:themeColor="followedHyperlink"/>
      <w:u w:val="single"/>
    </w:rPr>
  </w:style>
  <w:style w:type="paragraph" w:customStyle="1" w:styleId="BodyTextIndentZnak">
    <w:name w:val="Body Text Indent Znak"/>
    <w:basedOn w:val="Normalny"/>
    <w:rsid w:val="001E745A"/>
    <w:pPr>
      <w:suppressAutoHyphens/>
      <w:spacing w:after="0" w:line="360" w:lineRule="auto"/>
      <w:ind w:left="708"/>
      <w:jc w:val="both"/>
    </w:pPr>
    <w:rPr>
      <w:rFonts w:ascii="Arial Narrow" w:eastAsia="Times New Roman" w:hAnsi="Arial Narrow" w:cs="Times New Roman"/>
      <w:sz w:val="20"/>
      <w:szCs w:val="24"/>
      <w:lang w:eastAsia="ar-SA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A62900"/>
    <w:pPr>
      <w:spacing w:after="0" w:line="360" w:lineRule="auto"/>
      <w:ind w:left="1973" w:hanging="476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TekstkomentarzaZnak2">
    <w:name w:val="Tekst komentarza Znak2"/>
    <w:basedOn w:val="Domylnaczcionkaakapitu"/>
    <w:uiPriority w:val="99"/>
    <w:semiHidden/>
    <w:rsid w:val="00EF3C04"/>
    <w:rPr>
      <w:lang w:eastAsia="zh-CN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C661BF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character" w:customStyle="1" w:styleId="Brak">
    <w:name w:val="Brak"/>
    <w:rsid w:val="008A2957"/>
  </w:style>
  <w:style w:type="paragraph" w:customStyle="1" w:styleId="Nagwek1">
    <w:name w:val="Nagłówek_1"/>
    <w:basedOn w:val="Nagwek10"/>
    <w:link w:val="Nagwek1Znak0"/>
    <w:qFormat/>
    <w:rsid w:val="008143C8"/>
    <w:pPr>
      <w:widowControl w:val="0"/>
      <w:numPr>
        <w:numId w:val="58"/>
      </w:numPr>
      <w:spacing w:before="240"/>
      <w:ind w:right="142"/>
      <w:jc w:val="both"/>
    </w:pPr>
    <w:rPr>
      <w:rFonts w:ascii="Arial" w:hAnsi="Arial" w:cs="Times New Roman"/>
      <w:b/>
      <w:bCs/>
      <w:i w:val="0"/>
      <w:iCs w:val="0"/>
      <w:color w:val="0000FF"/>
      <w:kern w:val="32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8143C8"/>
    <w:pPr>
      <w:keepNext w:val="0"/>
      <w:numPr>
        <w:ilvl w:val="1"/>
      </w:numPr>
      <w:tabs>
        <w:tab w:val="num" w:pos="0"/>
        <w:tab w:val="num" w:pos="360"/>
      </w:tabs>
      <w:ind w:left="0" w:firstLine="0"/>
    </w:pPr>
    <w:rPr>
      <w:b w:val="0"/>
      <w:color w:val="auto"/>
      <w:sz w:val="22"/>
      <w:u w:val="none"/>
    </w:rPr>
  </w:style>
  <w:style w:type="character" w:customStyle="1" w:styleId="Nagwek1Znak0">
    <w:name w:val="Nagłówek_1 Znak"/>
    <w:link w:val="Nagwek1"/>
    <w:rsid w:val="008143C8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paragraph" w:customStyle="1" w:styleId="Nagwek3">
    <w:name w:val="Nagłówek_3"/>
    <w:basedOn w:val="Nagwek2"/>
    <w:qFormat/>
    <w:rsid w:val="008143C8"/>
    <w:pPr>
      <w:numPr>
        <w:ilvl w:val="2"/>
      </w:numPr>
      <w:tabs>
        <w:tab w:val="num" w:pos="0"/>
        <w:tab w:val="num" w:pos="360"/>
        <w:tab w:val="left" w:pos="426"/>
        <w:tab w:val="left" w:pos="567"/>
      </w:tabs>
      <w:spacing w:before="60" w:after="60"/>
      <w:ind w:left="0" w:firstLine="0"/>
    </w:pPr>
    <w:rPr>
      <w:rFonts w:cs="Arial"/>
      <w:spacing w:val="-1"/>
    </w:rPr>
  </w:style>
  <w:style w:type="paragraph" w:customStyle="1" w:styleId="Nagwek4">
    <w:name w:val="Nagłówek_4"/>
    <w:basedOn w:val="Nagwek3"/>
    <w:qFormat/>
    <w:rsid w:val="008143C8"/>
    <w:pPr>
      <w:numPr>
        <w:ilvl w:val="3"/>
      </w:numPr>
      <w:tabs>
        <w:tab w:val="num" w:pos="0"/>
        <w:tab w:val="num" w:pos="360"/>
      </w:tabs>
      <w:ind w:left="0" w:firstLine="0"/>
    </w:pPr>
  </w:style>
  <w:style w:type="character" w:customStyle="1" w:styleId="Nagwek2Znak0">
    <w:name w:val="Nagłówek_2 Znak"/>
    <w:link w:val="Nagwek2"/>
    <w:rsid w:val="00B8665C"/>
    <w:rPr>
      <w:rFonts w:ascii="Arial" w:eastAsia="Times New Roman" w:hAnsi="Arial" w:cs="Times New Roman"/>
      <w:bCs/>
      <w:kern w:val="32"/>
      <w:szCs w:val="24"/>
      <w:lang w:val="x-none" w:eastAsia="x-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1C08"/>
    <w:rPr>
      <w:color w:val="605E5C"/>
      <w:shd w:val="clear" w:color="auto" w:fill="E1DFDD"/>
    </w:rPr>
  </w:style>
  <w:style w:type="character" w:customStyle="1" w:styleId="AkapitzlistZnak">
    <w:name w:val="Akapit z listą Znak"/>
    <w:aliases w:val="1.Nagłówek Znak,normalny tekst Znak,CW_Lista Znak,wypunktowanie Znak,sw tekst Znak,zwykły tekst Znak,List Paragraph1 Znak,BulletC Znak,Obiekt Znak,Odstavec Znak,Podsis rysunku Znak,List Paragraph Znak,Akapit z listą BS Znak,L1 Znak"/>
    <w:link w:val="Akapitzlist"/>
    <w:uiPriority w:val="34"/>
    <w:qFormat/>
    <w:locked/>
    <w:rsid w:val="006F19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577E4"/>
  </w:style>
  <w:style w:type="character" w:customStyle="1" w:styleId="eop">
    <w:name w:val="eop"/>
    <w:basedOn w:val="Domylnaczcionkaakapitu"/>
    <w:rsid w:val="00557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09B16-121C-4630-A3D7-C7CE1B74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Siwicka</dc:creator>
  <cp:keywords/>
  <dc:description/>
  <cp:lastModifiedBy>Piotr Ogiński</cp:lastModifiedBy>
  <cp:revision>7</cp:revision>
  <cp:lastPrinted>2021-11-03T08:37:00Z</cp:lastPrinted>
  <dcterms:created xsi:type="dcterms:W3CDTF">2023-01-16T14:05:00Z</dcterms:created>
  <dcterms:modified xsi:type="dcterms:W3CDTF">2026-03-25T08:37:00Z</dcterms:modified>
</cp:coreProperties>
</file>