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41718" w14:textId="21A65444" w:rsidR="00CE0F67" w:rsidRPr="008B4291" w:rsidRDefault="00735A5F" w:rsidP="008B4291">
      <w:pPr>
        <w:jc w:val="center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8B4291">
        <w:rPr>
          <w:rFonts w:ascii="Arial" w:hAnsi="Arial" w:cs="Arial"/>
          <w:b/>
          <w:bCs/>
          <w:color w:val="FF0000"/>
          <w:sz w:val="20"/>
          <w:szCs w:val="20"/>
        </w:rPr>
        <w:t xml:space="preserve">UWAGA: Niniejszego oświadczenia </w:t>
      </w:r>
      <w:r w:rsidRPr="008B4291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nie należy składać</w:t>
      </w:r>
      <w:r w:rsidRPr="008B4291">
        <w:rPr>
          <w:rFonts w:ascii="Arial" w:hAnsi="Arial" w:cs="Arial"/>
          <w:b/>
          <w:bCs/>
          <w:color w:val="FF0000"/>
          <w:sz w:val="20"/>
          <w:szCs w:val="20"/>
        </w:rPr>
        <w:t xml:space="preserve"> razem z ofertą. Składane jest tylko na wezwanie Zamawiającego przez Wykonawcę, którego oferta zostanie najwyżej oceniona</w:t>
      </w:r>
      <w:r w:rsidR="008B4291" w:rsidRPr="008B4291">
        <w:rPr>
          <w:rFonts w:ascii="Arial" w:hAnsi="Arial" w:cs="Arial"/>
          <w:b/>
          <w:bCs/>
          <w:color w:val="FF0000"/>
          <w:sz w:val="20"/>
          <w:szCs w:val="20"/>
        </w:rPr>
        <w:t>.</w:t>
      </w:r>
    </w:p>
    <w:p w14:paraId="1766AC84" w14:textId="77777777" w:rsidR="00CC0641" w:rsidRPr="00DD750F" w:rsidRDefault="00CC0641" w:rsidP="0068056D">
      <w:pPr>
        <w:jc w:val="right"/>
        <w:rPr>
          <w:rFonts w:ascii="Arial" w:hAnsi="Arial" w:cs="Arial"/>
          <w:b/>
          <w:bCs/>
          <w:i/>
          <w:sz w:val="20"/>
          <w:szCs w:val="20"/>
        </w:rPr>
      </w:pPr>
    </w:p>
    <w:p w14:paraId="58F511A7" w14:textId="77777777" w:rsidR="005115E5" w:rsidRPr="00DD750F" w:rsidRDefault="005115E5" w:rsidP="0068056D">
      <w:pPr>
        <w:rPr>
          <w:rFonts w:ascii="Arial" w:hAnsi="Arial" w:cs="Arial"/>
          <w:sz w:val="20"/>
          <w:szCs w:val="20"/>
        </w:rPr>
      </w:pPr>
    </w:p>
    <w:p w14:paraId="4CB31B5E" w14:textId="77777777" w:rsidR="00CC0641" w:rsidRPr="00DD750F" w:rsidRDefault="00CC0641" w:rsidP="00CC0641">
      <w:pPr>
        <w:tabs>
          <w:tab w:val="left" w:pos="3686"/>
        </w:tabs>
        <w:jc w:val="center"/>
        <w:rPr>
          <w:rFonts w:ascii="Arial" w:hAnsi="Arial" w:cs="Arial"/>
          <w:b/>
          <w:sz w:val="20"/>
          <w:szCs w:val="20"/>
        </w:rPr>
      </w:pPr>
      <w:r w:rsidRPr="00DD750F">
        <w:rPr>
          <w:rFonts w:ascii="Arial" w:hAnsi="Arial" w:cs="Arial"/>
          <w:b/>
          <w:sz w:val="20"/>
          <w:szCs w:val="20"/>
        </w:rPr>
        <w:t>Oświadczenie Wykonawcy</w:t>
      </w:r>
      <w:r w:rsidR="0049196B" w:rsidRPr="00DD750F">
        <w:rPr>
          <w:rFonts w:ascii="Arial" w:hAnsi="Arial" w:cs="Arial"/>
          <w:b/>
          <w:sz w:val="20"/>
          <w:szCs w:val="20"/>
        </w:rPr>
        <w:t>*</w:t>
      </w:r>
      <w:r w:rsidRPr="00DD750F">
        <w:rPr>
          <w:rFonts w:ascii="Arial" w:hAnsi="Arial" w:cs="Arial"/>
          <w:b/>
          <w:sz w:val="20"/>
          <w:szCs w:val="20"/>
        </w:rPr>
        <w:t xml:space="preserve"> </w:t>
      </w:r>
    </w:p>
    <w:p w14:paraId="0E2DCDFA" w14:textId="77777777" w:rsidR="00CC0641" w:rsidRPr="00DD750F" w:rsidRDefault="00CC0641" w:rsidP="00CC0641">
      <w:pPr>
        <w:tabs>
          <w:tab w:val="left" w:pos="3686"/>
        </w:tabs>
        <w:jc w:val="center"/>
        <w:rPr>
          <w:rFonts w:ascii="Arial" w:hAnsi="Arial" w:cs="Arial"/>
          <w:b/>
          <w:sz w:val="20"/>
          <w:szCs w:val="20"/>
        </w:rPr>
      </w:pPr>
      <w:r w:rsidRPr="00DD750F">
        <w:rPr>
          <w:rFonts w:ascii="Arial" w:hAnsi="Arial" w:cs="Arial"/>
          <w:b/>
          <w:sz w:val="20"/>
          <w:szCs w:val="20"/>
        </w:rPr>
        <w:t xml:space="preserve">o aktualności informacji zawartych w oświadczeniu, </w:t>
      </w:r>
    </w:p>
    <w:p w14:paraId="0E43A7B8" w14:textId="543D118F" w:rsidR="00CC0641" w:rsidRPr="00DD750F" w:rsidRDefault="00CC0641" w:rsidP="00CC0641">
      <w:pPr>
        <w:tabs>
          <w:tab w:val="left" w:pos="3686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DD750F">
        <w:rPr>
          <w:rFonts w:ascii="Arial" w:hAnsi="Arial" w:cs="Arial"/>
          <w:b/>
          <w:sz w:val="20"/>
          <w:szCs w:val="20"/>
        </w:rPr>
        <w:t xml:space="preserve">o którym mowa w art. 125 ust. 1 ustawy Prawo zamówień publicznych </w:t>
      </w:r>
      <w:r w:rsidRPr="00DD750F">
        <w:rPr>
          <w:rFonts w:ascii="Arial" w:hAnsi="Arial" w:cs="Arial"/>
          <w:b/>
          <w:sz w:val="20"/>
          <w:szCs w:val="20"/>
        </w:rPr>
        <w:br/>
      </w:r>
      <w:r w:rsidR="00AA3B2D" w:rsidRPr="00DD750F">
        <w:rPr>
          <w:rFonts w:ascii="Arial" w:hAnsi="Arial" w:cs="Arial"/>
          <w:b/>
          <w:bCs/>
          <w:sz w:val="20"/>
          <w:szCs w:val="20"/>
        </w:rPr>
        <w:t>zwanej dalej Ustawą</w:t>
      </w:r>
    </w:p>
    <w:p w14:paraId="548604A6" w14:textId="77777777" w:rsidR="00CC0641" w:rsidRPr="00DD750F" w:rsidRDefault="00CC0641" w:rsidP="00CC0641">
      <w:pPr>
        <w:tabs>
          <w:tab w:val="left" w:pos="3686"/>
        </w:tabs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346D4719" w14:textId="66F6437E" w:rsidR="00506A88" w:rsidRPr="00066592" w:rsidRDefault="00CC0641" w:rsidP="00CC0641">
      <w:pPr>
        <w:tabs>
          <w:tab w:val="left" w:pos="368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FE3843">
        <w:rPr>
          <w:rFonts w:ascii="Arial" w:hAnsi="Arial" w:cs="Arial"/>
          <w:sz w:val="20"/>
          <w:szCs w:val="20"/>
        </w:rPr>
        <w:t>Przystępując do postępowania o udzielenie zamówienia publicznego, prowadzonego w trybie przetargu nieograniczonego</w:t>
      </w:r>
      <w:r w:rsidR="00FE3843" w:rsidRPr="00FE3843">
        <w:rPr>
          <w:rFonts w:ascii="Arial" w:hAnsi="Arial" w:cs="Arial"/>
          <w:sz w:val="20"/>
          <w:szCs w:val="20"/>
        </w:rPr>
        <w:t xml:space="preserve"> pn.</w:t>
      </w:r>
      <w:r w:rsidR="00FE3843" w:rsidRPr="00EB7FFC">
        <w:rPr>
          <w:rFonts w:ascii="Arial" w:hAnsi="Arial" w:cs="Arial"/>
          <w:sz w:val="20"/>
          <w:szCs w:val="20"/>
        </w:rPr>
        <w:t xml:space="preserve"> </w:t>
      </w:r>
      <w:r w:rsidR="00E74439" w:rsidRPr="00285D69">
        <w:rPr>
          <w:rFonts w:ascii="Arial" w:hAnsi="Arial" w:cs="Arial"/>
          <w:b/>
          <w:sz w:val="20"/>
          <w:szCs w:val="20"/>
        </w:rPr>
        <w:t>„</w:t>
      </w:r>
      <w:r w:rsidR="00E74439" w:rsidRPr="000C0D52">
        <w:rPr>
          <w:rFonts w:ascii="Arial" w:eastAsia="Times New Roman" w:hAnsi="Arial" w:cs="Arial"/>
          <w:b/>
          <w:sz w:val="20"/>
          <w:szCs w:val="20"/>
          <w:lang w:eastAsia="pl-PL"/>
        </w:rPr>
        <w:t>LEASING OPERACYJNY ZWROTNY DWÓCH FABRYCZNIE NOWYCH SAMOCHODÓW CIĘŻAROWYCH DO ODBIORU ODPADÓW.</w:t>
      </w:r>
      <w:r w:rsidR="00E74439" w:rsidRPr="00285D69">
        <w:rPr>
          <w:rFonts w:ascii="Arial" w:hAnsi="Arial" w:cs="Arial"/>
          <w:b/>
          <w:sz w:val="20"/>
          <w:szCs w:val="20"/>
        </w:rPr>
        <w:t>”</w:t>
      </w:r>
    </w:p>
    <w:p w14:paraId="5F4D480C" w14:textId="77777777" w:rsidR="00407B05" w:rsidRPr="00DD750F" w:rsidRDefault="00407B05" w:rsidP="00407B05">
      <w:pPr>
        <w:suppressLineNumbers/>
        <w:tabs>
          <w:tab w:val="left" w:pos="1440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DD750F">
        <w:rPr>
          <w:rFonts w:ascii="Arial" w:eastAsia="Times New Roman" w:hAnsi="Arial" w:cs="Arial"/>
          <w:sz w:val="20"/>
          <w:szCs w:val="20"/>
          <w:lang w:eastAsia="zh-CN"/>
        </w:rPr>
        <w:t xml:space="preserve">reprezentując Wykonawcę </w:t>
      </w:r>
    </w:p>
    <w:p w14:paraId="32D1D684" w14:textId="77777777" w:rsidR="00407B05" w:rsidRPr="00DD750F" w:rsidRDefault="00407B05" w:rsidP="00407B05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371F5DD8" w14:textId="77777777" w:rsidR="00407B05" w:rsidRPr="00DD750F" w:rsidRDefault="00407B05" w:rsidP="00407B05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496003C8" w14:textId="77777777" w:rsidR="00407B05" w:rsidRPr="00DD750F" w:rsidRDefault="00407B05" w:rsidP="00084BDE">
      <w:pPr>
        <w:numPr>
          <w:ilvl w:val="0"/>
          <w:numId w:val="52"/>
        </w:numPr>
        <w:suppressAutoHyphens/>
        <w:spacing w:after="0" w:line="240" w:lineRule="auto"/>
        <w:rPr>
          <w:rFonts w:ascii="Arial" w:eastAsia="Tahoma" w:hAnsi="Arial" w:cs="Arial"/>
          <w:sz w:val="20"/>
          <w:szCs w:val="20"/>
          <w:lang w:eastAsia="zh-CN"/>
        </w:rPr>
      </w:pPr>
      <w:r w:rsidRPr="00DD750F">
        <w:rPr>
          <w:rFonts w:ascii="Arial" w:eastAsia="Tahoma" w:hAnsi="Arial" w:cs="Arial"/>
          <w:sz w:val="20"/>
          <w:szCs w:val="20"/>
          <w:lang w:eastAsia="zh-CN"/>
        </w:rPr>
        <w:t>…</w:t>
      </w:r>
      <w:r w:rsidRPr="00DD750F">
        <w:rPr>
          <w:rFonts w:ascii="Arial" w:eastAsia="Times New Roman" w:hAnsi="Arial" w:cs="Arial"/>
          <w:sz w:val="20"/>
          <w:szCs w:val="20"/>
          <w:lang w:eastAsia="zh-CN"/>
        </w:rPr>
        <w:t>.............................................................................................................................................</w:t>
      </w:r>
    </w:p>
    <w:p w14:paraId="037DE11B" w14:textId="77777777" w:rsidR="00407B05" w:rsidRPr="00DD750F" w:rsidRDefault="00407B05" w:rsidP="00084BDE">
      <w:pPr>
        <w:numPr>
          <w:ilvl w:val="0"/>
          <w:numId w:val="52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DD750F">
        <w:rPr>
          <w:rFonts w:ascii="Arial" w:eastAsia="Tahoma" w:hAnsi="Arial" w:cs="Arial"/>
          <w:sz w:val="20"/>
          <w:szCs w:val="20"/>
          <w:lang w:eastAsia="zh-CN"/>
        </w:rPr>
        <w:t xml:space="preserve">                                                 </w:t>
      </w:r>
      <w:r w:rsidRPr="00DD750F">
        <w:rPr>
          <w:rFonts w:ascii="Arial" w:eastAsia="Times New Roman" w:hAnsi="Arial" w:cs="Arial"/>
          <w:sz w:val="20"/>
          <w:szCs w:val="20"/>
          <w:lang w:eastAsia="zh-CN"/>
        </w:rPr>
        <w:t>pełna nazwa i adres Wykonawcy</w:t>
      </w:r>
    </w:p>
    <w:p w14:paraId="0F318D4C" w14:textId="77777777" w:rsidR="00407B05" w:rsidRPr="00DD750F" w:rsidRDefault="00407B05" w:rsidP="00407B05">
      <w:pPr>
        <w:suppressLineNumbers/>
        <w:tabs>
          <w:tab w:val="left" w:pos="1440"/>
        </w:tabs>
        <w:rPr>
          <w:rFonts w:ascii="Arial" w:hAnsi="Arial" w:cs="Arial"/>
          <w:sz w:val="20"/>
          <w:szCs w:val="20"/>
        </w:rPr>
      </w:pPr>
    </w:p>
    <w:p w14:paraId="7B0650D5" w14:textId="77777777" w:rsidR="00CC0641" w:rsidRPr="00DD750F" w:rsidRDefault="00CC0641" w:rsidP="00CC0641">
      <w:pPr>
        <w:tabs>
          <w:tab w:val="left" w:pos="368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750F">
        <w:rPr>
          <w:rFonts w:ascii="Arial" w:hAnsi="Arial" w:cs="Arial"/>
          <w:sz w:val="20"/>
          <w:szCs w:val="20"/>
        </w:rPr>
        <w:t xml:space="preserve">oświadczam, że </w:t>
      </w:r>
      <w:r w:rsidRPr="00DD750F">
        <w:rPr>
          <w:rFonts w:ascii="Arial" w:hAnsi="Arial" w:cs="Arial"/>
          <w:bCs/>
          <w:sz w:val="20"/>
          <w:szCs w:val="20"/>
        </w:rPr>
        <w:t xml:space="preserve">informacje zawarte w oświadczeniu, o którym mowa w art. 125 ust. 1 </w:t>
      </w:r>
      <w:r w:rsidR="007D412A" w:rsidRPr="00DD750F">
        <w:rPr>
          <w:rFonts w:ascii="Arial" w:hAnsi="Arial" w:cs="Arial"/>
          <w:bCs/>
          <w:sz w:val="20"/>
          <w:szCs w:val="20"/>
        </w:rPr>
        <w:t>u</w:t>
      </w:r>
      <w:r w:rsidRPr="00DD750F">
        <w:rPr>
          <w:rFonts w:ascii="Arial" w:hAnsi="Arial" w:cs="Arial"/>
          <w:bCs/>
          <w:sz w:val="20"/>
          <w:szCs w:val="20"/>
        </w:rPr>
        <w:t>stawy</w:t>
      </w:r>
      <w:r w:rsidR="007D412A" w:rsidRPr="00DD750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7D412A" w:rsidRPr="00DD750F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DD750F">
        <w:rPr>
          <w:rFonts w:ascii="Arial" w:hAnsi="Arial" w:cs="Arial"/>
          <w:bCs/>
          <w:sz w:val="20"/>
          <w:szCs w:val="20"/>
        </w:rPr>
        <w:t xml:space="preserve"> (JEDZ) w zakresie podstaw wykluczenia z postępowania, </w:t>
      </w:r>
      <w:r w:rsidR="00FE3843">
        <w:rPr>
          <w:rFonts w:ascii="Arial" w:hAnsi="Arial" w:cs="Arial"/>
          <w:bCs/>
          <w:sz w:val="20"/>
          <w:szCs w:val="20"/>
        </w:rPr>
        <w:t>o</w:t>
      </w:r>
      <w:r w:rsidRPr="00DD750F">
        <w:rPr>
          <w:rFonts w:ascii="Arial" w:hAnsi="Arial" w:cs="Arial"/>
          <w:bCs/>
          <w:sz w:val="20"/>
          <w:szCs w:val="20"/>
        </w:rPr>
        <w:t xml:space="preserve"> których mowa w:</w:t>
      </w:r>
    </w:p>
    <w:p w14:paraId="3C57EC5F" w14:textId="77777777" w:rsidR="00CC0641" w:rsidRPr="00DD750F" w:rsidRDefault="00CC0641" w:rsidP="00CC0641">
      <w:pPr>
        <w:pStyle w:val="BodyTextIndentZnak"/>
        <w:tabs>
          <w:tab w:val="left" w:pos="709"/>
        </w:tabs>
        <w:spacing w:line="276" w:lineRule="auto"/>
        <w:ind w:left="851"/>
        <w:rPr>
          <w:rFonts w:ascii="Arial" w:hAnsi="Arial" w:cs="Arial"/>
          <w:bCs/>
          <w:szCs w:val="20"/>
        </w:rPr>
      </w:pPr>
    </w:p>
    <w:p w14:paraId="1413CF0F" w14:textId="77777777" w:rsidR="00CC0641" w:rsidRPr="00DD750F" w:rsidRDefault="00CC0641" w:rsidP="00CC0641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="Arial" w:hAnsi="Arial" w:cs="Arial"/>
          <w:bCs/>
          <w:szCs w:val="20"/>
        </w:rPr>
      </w:pPr>
      <w:r w:rsidRPr="00DD750F">
        <w:rPr>
          <w:rFonts w:ascii="Arial" w:hAnsi="Arial" w:cs="Arial"/>
          <w:bCs/>
          <w:szCs w:val="20"/>
        </w:rPr>
        <w:t xml:space="preserve">a) </w:t>
      </w:r>
      <w:r w:rsidRPr="00DD750F">
        <w:rPr>
          <w:rFonts w:ascii="Arial" w:hAnsi="Arial" w:cs="Arial"/>
          <w:bCs/>
          <w:szCs w:val="20"/>
        </w:rPr>
        <w:tab/>
        <w:t>art. 108 ust 1 pkt 3</w:t>
      </w:r>
      <w:r w:rsidR="007D412A" w:rsidRPr="00DD750F">
        <w:rPr>
          <w:rFonts w:ascii="Arial" w:hAnsi="Arial" w:cs="Arial"/>
          <w:bCs/>
          <w:szCs w:val="20"/>
        </w:rPr>
        <w:t>)</w:t>
      </w:r>
      <w:r w:rsidRPr="00DD750F">
        <w:rPr>
          <w:rFonts w:ascii="Arial" w:hAnsi="Arial" w:cs="Arial"/>
          <w:bCs/>
          <w:szCs w:val="20"/>
        </w:rPr>
        <w:t xml:space="preserve"> </w:t>
      </w:r>
      <w:r w:rsidR="007D412A" w:rsidRPr="00DD750F">
        <w:rPr>
          <w:rFonts w:ascii="Arial" w:hAnsi="Arial" w:cs="Arial"/>
          <w:bCs/>
          <w:szCs w:val="20"/>
        </w:rPr>
        <w:t xml:space="preserve">ustawy </w:t>
      </w:r>
      <w:proofErr w:type="spellStart"/>
      <w:r w:rsidR="007D412A" w:rsidRPr="00DD750F">
        <w:rPr>
          <w:rFonts w:ascii="Arial" w:hAnsi="Arial" w:cs="Arial"/>
          <w:bCs/>
          <w:szCs w:val="20"/>
        </w:rPr>
        <w:t>Pzp</w:t>
      </w:r>
      <w:proofErr w:type="spellEnd"/>
    </w:p>
    <w:p w14:paraId="56FB1E0E" w14:textId="77777777" w:rsidR="00CC0641" w:rsidRPr="00DD750F" w:rsidRDefault="00CC0641" w:rsidP="00CC0641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="Arial" w:hAnsi="Arial" w:cs="Arial"/>
          <w:bCs/>
          <w:szCs w:val="20"/>
        </w:rPr>
      </w:pPr>
      <w:r w:rsidRPr="00DD750F">
        <w:rPr>
          <w:rFonts w:ascii="Arial" w:hAnsi="Arial" w:cs="Arial"/>
          <w:bCs/>
          <w:szCs w:val="20"/>
        </w:rPr>
        <w:t xml:space="preserve">b) </w:t>
      </w:r>
      <w:r w:rsidRPr="00DD750F">
        <w:rPr>
          <w:rFonts w:ascii="Arial" w:hAnsi="Arial" w:cs="Arial"/>
          <w:bCs/>
          <w:szCs w:val="20"/>
        </w:rPr>
        <w:tab/>
        <w:t>art. 108 ust. 1 pkt 4</w:t>
      </w:r>
      <w:r w:rsidR="002B1A6F">
        <w:rPr>
          <w:rFonts w:ascii="Arial" w:hAnsi="Arial" w:cs="Arial"/>
          <w:bCs/>
          <w:szCs w:val="20"/>
        </w:rPr>
        <w:t>)</w:t>
      </w:r>
      <w:r w:rsidRPr="00DD750F">
        <w:rPr>
          <w:rFonts w:ascii="Arial" w:hAnsi="Arial" w:cs="Arial"/>
          <w:bCs/>
          <w:szCs w:val="20"/>
        </w:rPr>
        <w:t xml:space="preserve"> </w:t>
      </w:r>
      <w:r w:rsidR="007D412A" w:rsidRPr="00DD750F">
        <w:rPr>
          <w:rFonts w:ascii="Arial" w:hAnsi="Arial" w:cs="Arial"/>
          <w:bCs/>
          <w:szCs w:val="20"/>
        </w:rPr>
        <w:t xml:space="preserve">ustawy </w:t>
      </w:r>
      <w:proofErr w:type="spellStart"/>
      <w:r w:rsidR="007D412A" w:rsidRPr="00DD750F">
        <w:rPr>
          <w:rFonts w:ascii="Arial" w:hAnsi="Arial" w:cs="Arial"/>
          <w:bCs/>
          <w:szCs w:val="20"/>
        </w:rPr>
        <w:t>Pzp</w:t>
      </w:r>
      <w:proofErr w:type="spellEnd"/>
      <w:r w:rsidRPr="00DD750F">
        <w:rPr>
          <w:rFonts w:ascii="Arial" w:hAnsi="Arial" w:cs="Arial"/>
          <w:bCs/>
          <w:szCs w:val="20"/>
        </w:rPr>
        <w:t>, dotycząc</w:t>
      </w:r>
      <w:r w:rsidR="007D412A" w:rsidRPr="00DD750F">
        <w:rPr>
          <w:rFonts w:ascii="Arial" w:hAnsi="Arial" w:cs="Arial"/>
          <w:bCs/>
          <w:szCs w:val="20"/>
        </w:rPr>
        <w:t>e</w:t>
      </w:r>
      <w:r w:rsidRPr="00DD750F">
        <w:rPr>
          <w:rFonts w:ascii="Arial" w:hAnsi="Arial" w:cs="Arial"/>
          <w:bCs/>
          <w:szCs w:val="20"/>
        </w:rPr>
        <w:t xml:space="preserve"> orzeczenia zakazu ubiegania się o zamówienie publiczne tytułem środka zapobiegawczego,</w:t>
      </w:r>
    </w:p>
    <w:p w14:paraId="7ABCF458" w14:textId="77777777" w:rsidR="00CC0641" w:rsidRPr="00DD750F" w:rsidRDefault="00CC0641" w:rsidP="00CC0641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="Arial" w:hAnsi="Arial" w:cs="Arial"/>
          <w:bCs/>
          <w:szCs w:val="20"/>
        </w:rPr>
      </w:pPr>
      <w:r w:rsidRPr="00DD750F">
        <w:rPr>
          <w:rFonts w:ascii="Arial" w:hAnsi="Arial" w:cs="Arial"/>
          <w:bCs/>
          <w:szCs w:val="20"/>
        </w:rPr>
        <w:t xml:space="preserve">c) </w:t>
      </w:r>
      <w:r w:rsidRPr="00DD750F">
        <w:rPr>
          <w:rFonts w:ascii="Arial" w:hAnsi="Arial" w:cs="Arial"/>
          <w:bCs/>
          <w:szCs w:val="20"/>
        </w:rPr>
        <w:tab/>
        <w:t>art. 108 ust. 1 pkt 5</w:t>
      </w:r>
      <w:r w:rsidR="002B1A6F">
        <w:rPr>
          <w:rFonts w:ascii="Arial" w:hAnsi="Arial" w:cs="Arial"/>
          <w:bCs/>
          <w:szCs w:val="20"/>
        </w:rPr>
        <w:t>)</w:t>
      </w:r>
      <w:r w:rsidRPr="00DD750F">
        <w:rPr>
          <w:rFonts w:ascii="Arial" w:hAnsi="Arial" w:cs="Arial"/>
          <w:bCs/>
          <w:szCs w:val="20"/>
        </w:rPr>
        <w:t xml:space="preserve"> </w:t>
      </w:r>
      <w:r w:rsidR="007D412A" w:rsidRPr="00DD750F">
        <w:rPr>
          <w:rFonts w:ascii="Arial" w:hAnsi="Arial" w:cs="Arial"/>
          <w:bCs/>
          <w:szCs w:val="20"/>
        </w:rPr>
        <w:t xml:space="preserve">ustawy </w:t>
      </w:r>
      <w:proofErr w:type="spellStart"/>
      <w:r w:rsidR="007D412A" w:rsidRPr="00DD750F">
        <w:rPr>
          <w:rFonts w:ascii="Arial" w:hAnsi="Arial" w:cs="Arial"/>
          <w:bCs/>
          <w:szCs w:val="20"/>
        </w:rPr>
        <w:t>Pzp</w:t>
      </w:r>
      <w:proofErr w:type="spellEnd"/>
      <w:r w:rsidRPr="00DD750F">
        <w:rPr>
          <w:rFonts w:ascii="Arial" w:hAnsi="Arial" w:cs="Arial"/>
          <w:bCs/>
          <w:szCs w:val="20"/>
        </w:rPr>
        <w:t>, dotycząc</w:t>
      </w:r>
      <w:r w:rsidR="00DD750F" w:rsidRPr="00DD750F">
        <w:rPr>
          <w:rFonts w:ascii="Arial" w:hAnsi="Arial" w:cs="Arial"/>
          <w:bCs/>
          <w:szCs w:val="20"/>
        </w:rPr>
        <w:t>e</w:t>
      </w:r>
      <w:r w:rsidRPr="00DD750F">
        <w:rPr>
          <w:rFonts w:ascii="Arial" w:hAnsi="Arial" w:cs="Arial"/>
          <w:bCs/>
          <w:szCs w:val="20"/>
        </w:rPr>
        <w:t xml:space="preserve"> zawarcia z innymi wykonawcami porozumienia mającego na celu zakłócenie konkurencji,</w:t>
      </w:r>
    </w:p>
    <w:p w14:paraId="3DF6DE70" w14:textId="77777777" w:rsidR="00CC0641" w:rsidRPr="00DD750F" w:rsidRDefault="00CC0641" w:rsidP="00CC0641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="Arial" w:hAnsi="Arial" w:cs="Arial"/>
          <w:bCs/>
          <w:szCs w:val="20"/>
        </w:rPr>
      </w:pPr>
      <w:r w:rsidRPr="00DD750F">
        <w:rPr>
          <w:rFonts w:ascii="Arial" w:hAnsi="Arial" w:cs="Arial"/>
          <w:bCs/>
          <w:szCs w:val="20"/>
        </w:rPr>
        <w:t xml:space="preserve">d) </w:t>
      </w:r>
      <w:r w:rsidRPr="00DD750F">
        <w:rPr>
          <w:rFonts w:ascii="Arial" w:hAnsi="Arial" w:cs="Arial"/>
          <w:bCs/>
          <w:szCs w:val="20"/>
        </w:rPr>
        <w:tab/>
        <w:t>art. 108 ust. 1 pkt  6</w:t>
      </w:r>
      <w:r w:rsidR="002B1A6F">
        <w:rPr>
          <w:rFonts w:ascii="Arial" w:hAnsi="Arial" w:cs="Arial"/>
          <w:bCs/>
          <w:szCs w:val="20"/>
        </w:rPr>
        <w:t>)</w:t>
      </w:r>
      <w:r w:rsidRPr="00DD750F">
        <w:rPr>
          <w:rFonts w:ascii="Arial" w:hAnsi="Arial" w:cs="Arial"/>
          <w:bCs/>
          <w:szCs w:val="20"/>
        </w:rPr>
        <w:t xml:space="preserve"> </w:t>
      </w:r>
      <w:r w:rsidR="00DD750F" w:rsidRPr="00DD750F">
        <w:rPr>
          <w:rFonts w:ascii="Arial" w:hAnsi="Arial" w:cs="Arial"/>
          <w:bCs/>
          <w:szCs w:val="20"/>
        </w:rPr>
        <w:t xml:space="preserve">ustawy </w:t>
      </w:r>
      <w:proofErr w:type="spellStart"/>
      <w:r w:rsidR="00DD750F" w:rsidRPr="00DD750F">
        <w:rPr>
          <w:rFonts w:ascii="Arial" w:hAnsi="Arial" w:cs="Arial"/>
          <w:bCs/>
          <w:szCs w:val="20"/>
        </w:rPr>
        <w:t>Pzp</w:t>
      </w:r>
      <w:proofErr w:type="spellEnd"/>
      <w:r w:rsidRPr="00DD750F">
        <w:rPr>
          <w:rFonts w:ascii="Arial" w:hAnsi="Arial" w:cs="Arial"/>
          <w:bCs/>
          <w:szCs w:val="20"/>
        </w:rPr>
        <w:t>,</w:t>
      </w:r>
    </w:p>
    <w:p w14:paraId="1315EFF9" w14:textId="77777777" w:rsidR="00A14C7F" w:rsidRDefault="00A14C7F" w:rsidP="00A14C7F">
      <w:pPr>
        <w:tabs>
          <w:tab w:val="left" w:pos="3686"/>
        </w:tabs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3500E926" w14:textId="69A5A774" w:rsidR="00A14C7F" w:rsidRPr="00A14C7F" w:rsidRDefault="00A14C7F" w:rsidP="00A14C7F">
      <w:pPr>
        <w:tabs>
          <w:tab w:val="left" w:pos="3686"/>
        </w:tabs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4C7F">
        <w:rPr>
          <w:rFonts w:ascii="Arial" w:hAnsi="Arial" w:cs="Arial"/>
          <w:bCs/>
          <w:sz w:val="20"/>
          <w:szCs w:val="20"/>
        </w:rPr>
        <w:t xml:space="preserve">oraz </w:t>
      </w:r>
    </w:p>
    <w:p w14:paraId="7EFD3330" w14:textId="77777777" w:rsidR="00A14C7F" w:rsidRPr="00A14C7F" w:rsidRDefault="00A14C7F" w:rsidP="00A14C7F">
      <w:pPr>
        <w:tabs>
          <w:tab w:val="left" w:pos="3686"/>
        </w:tabs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4C7F">
        <w:rPr>
          <w:rFonts w:ascii="Arial" w:hAnsi="Arial" w:cs="Arial"/>
          <w:bCs/>
          <w:sz w:val="20"/>
          <w:szCs w:val="20"/>
        </w:rPr>
        <w:t xml:space="preserve">w oświadczeniu składanym na podstawie art. 5k rozporządzenia Rady (UE) nr 833/2014 z dnia 31 lipca 2014 r. dotyczącego środków ograniczających w związku z działaniami Rosji destabilizującymi sytuację na Ukrainie w brzmieniu nadanym rozporządzeniem Rady (UE) nr 2022/576 dotyczącym środków ograniczających w związku z działaniami Rosji destabilizującymi sytuację na Ukrainie i </w:t>
      </w:r>
      <w:bookmarkStart w:id="0" w:name="_Hlk207181505"/>
      <w:r w:rsidRPr="00A14C7F">
        <w:rPr>
          <w:rFonts w:ascii="Arial" w:hAnsi="Arial" w:cs="Arial"/>
          <w:bCs/>
          <w:sz w:val="20"/>
          <w:szCs w:val="20"/>
        </w:rPr>
        <w:t>art. 7 ust. 1 ustawy z dnia 13 kwietnia 2022r. o szczególnych rozwiązaniach w zakresie przeciwdziałania wspieraniu agresji na Ukrainę oraz służących ochronie bezpieczeństwa narodowego (</w:t>
      </w:r>
      <w:proofErr w:type="spellStart"/>
      <w:r w:rsidRPr="00A14C7F">
        <w:rPr>
          <w:rFonts w:ascii="Arial" w:hAnsi="Arial" w:cs="Arial"/>
          <w:bCs/>
          <w:sz w:val="20"/>
          <w:szCs w:val="20"/>
        </w:rPr>
        <w:t>t.j</w:t>
      </w:r>
      <w:proofErr w:type="spellEnd"/>
      <w:r w:rsidRPr="00A14C7F">
        <w:rPr>
          <w:rFonts w:ascii="Arial" w:hAnsi="Arial" w:cs="Arial"/>
          <w:bCs/>
          <w:sz w:val="20"/>
          <w:szCs w:val="20"/>
        </w:rPr>
        <w:t>. Dz.U. 2025 poz. 514 ze zm.)</w:t>
      </w:r>
      <w:bookmarkEnd w:id="0"/>
    </w:p>
    <w:p w14:paraId="42C03BF0" w14:textId="77777777" w:rsidR="004D19A4" w:rsidRDefault="004D19A4" w:rsidP="00CC0641">
      <w:pPr>
        <w:tabs>
          <w:tab w:val="left" w:pos="368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3C84A71" w14:textId="77777777" w:rsidR="00CC0641" w:rsidRDefault="00CC0641" w:rsidP="00CC0641">
      <w:pPr>
        <w:tabs>
          <w:tab w:val="left" w:pos="368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D750F">
        <w:rPr>
          <w:rFonts w:ascii="Arial" w:hAnsi="Arial" w:cs="Arial"/>
          <w:sz w:val="20"/>
          <w:szCs w:val="20"/>
        </w:rPr>
        <w:t>- są aktualne na dzień złożenia niniejszego oświadczenia.</w:t>
      </w:r>
    </w:p>
    <w:p w14:paraId="15DCAC3E" w14:textId="77777777" w:rsidR="00CC0641" w:rsidRPr="00DD750F" w:rsidRDefault="00DD750F" w:rsidP="00DD750F">
      <w:pPr>
        <w:tabs>
          <w:tab w:val="left" w:pos="3686"/>
        </w:tabs>
        <w:rPr>
          <w:rFonts w:ascii="Arial" w:hAnsi="Arial" w:cs="Arial"/>
          <w:b/>
          <w:sz w:val="20"/>
          <w:szCs w:val="20"/>
        </w:rPr>
      </w:pPr>
      <w:r>
        <w:rPr>
          <w:b/>
          <w:iCs/>
          <w:color w:val="FF0000"/>
          <w:u w:val="single"/>
        </w:rPr>
        <w:t xml:space="preserve">Należy wypełnić i podpisać </w:t>
      </w:r>
      <w:r w:rsidRPr="00F442EE">
        <w:rPr>
          <w:b/>
          <w:iCs/>
          <w:color w:val="FF0000"/>
          <w:u w:val="single"/>
        </w:rPr>
        <w:t>kwalifikowanym podpisem elektronicznym</w:t>
      </w:r>
      <w:r>
        <w:rPr>
          <w:b/>
          <w:iCs/>
          <w:color w:val="FF0000"/>
          <w:u w:val="single"/>
        </w:rPr>
        <w:t>.</w:t>
      </w:r>
    </w:p>
    <w:p w14:paraId="1F507FEC" w14:textId="77777777" w:rsidR="00DD750F" w:rsidRPr="00360705" w:rsidRDefault="00DD750F" w:rsidP="00F76356">
      <w:pPr>
        <w:rPr>
          <w:rFonts w:cstheme="minorHAnsi"/>
        </w:rPr>
      </w:pPr>
    </w:p>
    <w:p w14:paraId="680CB37A" w14:textId="7D331E25" w:rsidR="00DD750F" w:rsidRPr="004E382A" w:rsidRDefault="0049196B" w:rsidP="004E382A">
      <w:pPr>
        <w:numPr>
          <w:ilvl w:val="0"/>
          <w:numId w:val="52"/>
        </w:numPr>
        <w:suppressAutoHyphens/>
        <w:spacing w:after="0" w:line="240" w:lineRule="auto"/>
        <w:ind w:left="0" w:firstLine="0"/>
        <w:jc w:val="both"/>
        <w:rPr>
          <w:rFonts w:ascii="Arial" w:eastAsia="Times New Roman" w:hAnsi="Arial" w:cs="Arial"/>
          <w:sz w:val="18"/>
          <w:szCs w:val="18"/>
          <w:lang w:eastAsia="zh-CN"/>
        </w:rPr>
      </w:pPr>
      <w:r w:rsidRPr="00AB3502">
        <w:rPr>
          <w:rFonts w:ascii="Arial" w:eastAsia="Times New Roman" w:hAnsi="Arial" w:cs="Arial"/>
          <w:sz w:val="18"/>
          <w:szCs w:val="18"/>
          <w:lang w:eastAsia="zh-CN"/>
        </w:rPr>
        <w:t>* w przypadku Wykonawców wspólnie ubiegających się o zamówienie (np. konsorcjum, spółka cywilna) powyższy dokument składa każdy z partnerów konsorcjum w imieniu swojej firmy, a w przypadku spółki cywilnej każdy ze wspólników spółki cywilnej</w:t>
      </w:r>
      <w:r w:rsidR="00DA148F" w:rsidRPr="00AB3502">
        <w:rPr>
          <w:rFonts w:ascii="Arial" w:eastAsia="Times New Roman" w:hAnsi="Arial" w:cs="Arial"/>
          <w:sz w:val="18"/>
          <w:szCs w:val="18"/>
          <w:lang w:eastAsia="zh-CN"/>
        </w:rPr>
        <w:t>.</w:t>
      </w:r>
    </w:p>
    <w:sectPr w:rsidR="00DD750F" w:rsidRPr="004E382A" w:rsidSect="00EB108E">
      <w:headerReference w:type="default" r:id="rId8"/>
      <w:footerReference w:type="default" r:id="rId9"/>
      <w:headerReference w:type="first" r:id="rId10"/>
      <w:pgSz w:w="11906" w:h="16838"/>
      <w:pgMar w:top="-1276" w:right="1417" w:bottom="851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65DEE" w14:textId="77777777" w:rsidR="00F05888" w:rsidRDefault="00F05888" w:rsidP="008542D1">
      <w:pPr>
        <w:spacing w:after="0" w:line="240" w:lineRule="auto"/>
      </w:pPr>
      <w:r>
        <w:separator/>
      </w:r>
    </w:p>
  </w:endnote>
  <w:endnote w:type="continuationSeparator" w:id="0">
    <w:p w14:paraId="6B912A2B" w14:textId="77777777" w:rsidR="00F05888" w:rsidRDefault="00F05888" w:rsidP="00854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701 L2">
    <w:altName w:val="Bookman Old Style"/>
    <w:charset w:val="EE"/>
    <w:family w:val="roman"/>
    <w:pitch w:val="variable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0544078"/>
      <w:docPartObj>
        <w:docPartGallery w:val="Page Numbers (Bottom of Page)"/>
        <w:docPartUnique/>
      </w:docPartObj>
    </w:sdtPr>
    <w:sdtEndPr/>
    <w:sdtContent>
      <w:p w14:paraId="2429BFCA" w14:textId="77777777" w:rsidR="00161210" w:rsidRDefault="001612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CFE">
          <w:rPr>
            <w:noProof/>
          </w:rPr>
          <w:t>46</w:t>
        </w:r>
        <w:r>
          <w:fldChar w:fldCharType="end"/>
        </w:r>
      </w:p>
    </w:sdtContent>
  </w:sdt>
  <w:p w14:paraId="70AF6AD7" w14:textId="77777777" w:rsidR="00161210" w:rsidRDefault="001612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E4E79" w14:textId="77777777" w:rsidR="00F05888" w:rsidRDefault="00F05888" w:rsidP="008542D1">
      <w:pPr>
        <w:spacing w:after="0" w:line="240" w:lineRule="auto"/>
      </w:pPr>
      <w:r>
        <w:separator/>
      </w:r>
    </w:p>
  </w:footnote>
  <w:footnote w:type="continuationSeparator" w:id="0">
    <w:p w14:paraId="6927209D" w14:textId="77777777" w:rsidR="00F05888" w:rsidRDefault="00F05888" w:rsidP="00854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46AE" w14:textId="77777777" w:rsidR="00161210" w:rsidRPr="00FE3843" w:rsidRDefault="00FE3843" w:rsidP="00FE3843">
    <w:pPr>
      <w:pStyle w:val="Nagwek"/>
      <w:rPr>
        <w:bCs/>
        <w:noProof/>
        <w:lang w:eastAsia="pl-PL"/>
      </w:rPr>
    </w:pPr>
    <w:r w:rsidRPr="00FE3843">
      <w:rPr>
        <w:bCs/>
        <w:noProof/>
        <w:lang w:eastAsia="pl-PL"/>
      </w:rPr>
      <w:t>ZP/34/2021</w:t>
    </w:r>
  </w:p>
  <w:p w14:paraId="64D54A30" w14:textId="77777777" w:rsidR="00161210" w:rsidRDefault="00161210" w:rsidP="008542D1">
    <w:pPr>
      <w:pStyle w:val="Nagwek"/>
      <w:rPr>
        <w:noProof/>
        <w:lang w:eastAsia="pl-PL"/>
      </w:rPr>
    </w:pPr>
  </w:p>
  <w:p w14:paraId="658C107E" w14:textId="77777777" w:rsidR="00161210" w:rsidRDefault="00161210" w:rsidP="008542D1">
    <w:pPr>
      <w:pStyle w:val="Nagwek"/>
      <w:rPr>
        <w:noProof/>
        <w:lang w:eastAsia="pl-PL"/>
      </w:rPr>
    </w:pPr>
  </w:p>
  <w:p w14:paraId="496191AE" w14:textId="77777777" w:rsidR="00161210" w:rsidRDefault="00161210" w:rsidP="008542D1">
    <w:pPr>
      <w:pStyle w:val="Nagwek"/>
      <w:rPr>
        <w:noProof/>
        <w:lang w:eastAsia="pl-PL"/>
      </w:rPr>
    </w:pPr>
  </w:p>
  <w:p w14:paraId="3F1EAD3B" w14:textId="77777777" w:rsidR="00161210" w:rsidRDefault="00161210" w:rsidP="008542D1">
    <w:pPr>
      <w:pStyle w:val="Nagwek"/>
      <w:rPr>
        <w:noProof/>
        <w:lang w:eastAsia="pl-PL"/>
      </w:rPr>
    </w:pPr>
  </w:p>
  <w:p w14:paraId="16E8954A" w14:textId="77777777" w:rsidR="00161210" w:rsidRDefault="00161210" w:rsidP="008542D1">
    <w:pPr>
      <w:pStyle w:val="Nagwek"/>
      <w:rPr>
        <w:noProof/>
        <w:lang w:eastAsia="pl-PL"/>
      </w:rPr>
    </w:pPr>
  </w:p>
  <w:p w14:paraId="73B3FE16" w14:textId="77777777" w:rsidR="00161210" w:rsidRDefault="00161210" w:rsidP="008542D1">
    <w:pPr>
      <w:pStyle w:val="Nagwek"/>
      <w:rPr>
        <w:noProof/>
        <w:lang w:eastAsia="pl-PL"/>
      </w:rPr>
    </w:pPr>
  </w:p>
  <w:p w14:paraId="5B2799C3" w14:textId="77777777" w:rsidR="00161210" w:rsidRDefault="00161210" w:rsidP="008542D1">
    <w:pPr>
      <w:pStyle w:val="Nagwek"/>
    </w:pPr>
  </w:p>
  <w:p w14:paraId="1942ACC7" w14:textId="77777777" w:rsidR="00161210" w:rsidRDefault="00161210" w:rsidP="008542D1">
    <w:pPr>
      <w:pStyle w:val="Nagwek"/>
    </w:pPr>
  </w:p>
  <w:p w14:paraId="2DEB0717" w14:textId="77777777" w:rsidR="00161210" w:rsidRDefault="00161210" w:rsidP="008542D1">
    <w:pPr>
      <w:pStyle w:val="Nagwek"/>
    </w:pPr>
    <w: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BD2E4" w14:textId="1E87CE8E" w:rsidR="00161210" w:rsidRDefault="00FE3843" w:rsidP="00F47366">
    <w:pPr>
      <w:pStyle w:val="Nagwek"/>
      <w:tabs>
        <w:tab w:val="clear" w:pos="4536"/>
        <w:tab w:val="clear" w:pos="9072"/>
        <w:tab w:val="left" w:pos="4056"/>
      </w:tabs>
    </w:pPr>
    <w:r>
      <w:t>ZP/</w:t>
    </w:r>
    <w:r w:rsidR="00E74439">
      <w:t>7</w:t>
    </w:r>
    <w:r>
      <w:t>/20</w:t>
    </w:r>
    <w:r w:rsidR="001D66E4">
      <w:t>2</w:t>
    </w:r>
    <w:r w:rsidR="00474340">
      <w:t>6</w:t>
    </w:r>
    <w:r w:rsidR="00E97314">
      <w:tab/>
    </w:r>
    <w:r w:rsidR="00E97314">
      <w:tab/>
    </w:r>
    <w:r w:rsidR="00E97314">
      <w:tab/>
    </w:r>
    <w:r w:rsidR="00E97314">
      <w:tab/>
    </w:r>
    <w:r w:rsidR="00E97314">
      <w:tab/>
    </w:r>
    <w:r w:rsidR="00E97314" w:rsidRPr="00E97314">
      <w:rPr>
        <w:rFonts w:ascii="Arial" w:hAnsi="Arial" w:cs="Arial"/>
        <w:sz w:val="20"/>
        <w:szCs w:val="20"/>
      </w:rPr>
      <w:t xml:space="preserve">Załącznik nr </w:t>
    </w:r>
    <w:r w:rsidR="00F05888">
      <w:rPr>
        <w:rFonts w:ascii="Arial" w:hAnsi="Arial" w:cs="Arial"/>
        <w:sz w:val="20"/>
        <w:szCs w:val="20"/>
      </w:rPr>
      <w:t>6</w:t>
    </w:r>
    <w:r w:rsidR="00E97314" w:rsidRPr="00E97314">
      <w:rPr>
        <w:rFonts w:ascii="Arial" w:hAnsi="Arial" w:cs="Arial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C9043A12"/>
    <w:lvl w:ilvl="0">
      <w:start w:val="1"/>
      <w:numFmt w:val="bullet"/>
      <w:pStyle w:val="Listapunktowana3"/>
      <w:lvlText w:val=""/>
      <w:lvlJc w:val="left"/>
      <w:pPr>
        <w:tabs>
          <w:tab w:val="num" w:pos="1418"/>
        </w:tabs>
        <w:ind w:left="1418" w:hanging="993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6E9E0356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color w:val="000000"/>
        <w:position w:val="0"/>
        <w:sz w:val="24"/>
        <w:szCs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alibri" w:hAnsi="Calibri" w:cs="Calibri"/>
        <w:i/>
        <w:color w:val="00000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Calibri" w:hAnsi="Calibri" w:cs="Calibri"/>
        <w:b w:val="0"/>
        <w:i/>
        <w:color w:val="00000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ascii="Calibri" w:hAnsi="Calibri" w:cs="Calibri"/>
        <w:color w:val="00000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650"/>
        </w:tabs>
        <w:ind w:left="1650" w:hanging="360"/>
      </w:pPr>
      <w:rPr>
        <w:rFonts w:ascii="Calibri" w:eastAsia="Times New Roman" w:hAnsi="Calibri" w:cs="Times New Roman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370"/>
        </w:tabs>
        <w:ind w:left="23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30"/>
        </w:tabs>
        <w:ind w:left="45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/>
      </w:rPr>
    </w:lvl>
  </w:abstractNum>
  <w:abstractNum w:abstractNumId="5" w15:restartNumberingAfterBreak="0">
    <w:nsid w:val="00000021"/>
    <w:multiLevelType w:val="multilevel"/>
    <w:tmpl w:val="DE84FC60"/>
    <w:name w:val="WW8Num4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650"/>
        </w:tabs>
        <w:ind w:left="1650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lowerRoman"/>
      <w:lvlText w:val="%3."/>
      <w:lvlJc w:val="left"/>
      <w:pPr>
        <w:tabs>
          <w:tab w:val="num" w:pos="2370"/>
        </w:tabs>
        <w:ind w:left="23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30"/>
        </w:tabs>
        <w:ind w:left="45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6" w15:restartNumberingAfterBreak="0">
    <w:nsid w:val="00000022"/>
    <w:multiLevelType w:val="singleLevel"/>
    <w:tmpl w:val="00000022"/>
    <w:name w:val="WW8Num70"/>
    <w:lvl w:ilvl="0">
      <w:start w:val="1"/>
      <w:numFmt w:val="decimal"/>
      <w:lvlText w:val="%1)"/>
      <w:lvlJc w:val="left"/>
      <w:pPr>
        <w:tabs>
          <w:tab w:val="num" w:pos="0"/>
        </w:tabs>
        <w:ind w:left="2552" w:hanging="417"/>
      </w:pPr>
      <w:rPr>
        <w:rFonts w:ascii="Calibri" w:eastAsia="Arial" w:hAnsi="Calibri" w:cs="Calibri" w:hint="default"/>
        <w:b w:val="0"/>
        <w:i/>
        <w:color w:val="0F0F0F"/>
        <w:spacing w:val="0"/>
        <w:w w:val="100"/>
        <w:position w:val="0"/>
        <w:sz w:val="22"/>
        <w:szCs w:val="22"/>
        <w:vertAlign w:val="baseline"/>
      </w:rPr>
    </w:lvl>
  </w:abstractNum>
  <w:abstractNum w:abstractNumId="7" w15:restartNumberingAfterBreak="0">
    <w:nsid w:val="0000002E"/>
    <w:multiLevelType w:val="multilevel"/>
    <w:tmpl w:val="D7D8265C"/>
    <w:name w:val="WW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45"/>
    <w:multiLevelType w:val="multilevel"/>
    <w:tmpl w:val="78A61474"/>
    <w:name w:val="WW8Num75"/>
    <w:lvl w:ilvl="0">
      <w:start w:val="7"/>
      <w:numFmt w:val="decimal"/>
      <w:lvlText w:val="%1."/>
      <w:lvlJc w:val="left"/>
      <w:pPr>
        <w:tabs>
          <w:tab w:val="num" w:pos="0"/>
        </w:tabs>
        <w:ind w:left="2129" w:hanging="733"/>
      </w:pPr>
      <w:rPr>
        <w:rFonts w:ascii="Times New Roman" w:eastAsia="Times New Roman" w:hAnsi="Times New Roman" w:cs="Times New Roman" w:hint="default"/>
        <w:b w:val="0"/>
        <w:bCs/>
        <w:color w:val="auto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6" w:hanging="714"/>
      </w:pPr>
      <w:rPr>
        <w:rFonts w:ascii="Times New Roman" w:eastAsia="Arial" w:hAnsi="Times New Roman" w:cs="Times New Roman" w:hint="default"/>
        <w:color w:val="44546A" w:themeColor="text2"/>
        <w:w w:val="100"/>
        <w:position w:val="0"/>
        <w:sz w:val="22"/>
        <w:szCs w:val="22"/>
        <w:vertAlign w:val="baseline"/>
        <w:lang w:val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121" w:hanging="411"/>
      </w:pPr>
      <w:rPr>
        <w:rFonts w:ascii="Calibri" w:eastAsia="Arial" w:hAnsi="Calibri" w:cs="Calibri" w:hint="default"/>
        <w:b w:val="0"/>
        <w:color w:val="0F0F0F"/>
        <w:spacing w:val="0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29" w:hanging="411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2143" w:hanging="411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3563" w:hanging="411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983" w:hanging="411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6404" w:hanging="411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7824" w:hanging="411"/>
      </w:pPr>
      <w:rPr>
        <w:rFonts w:ascii="Liberation Serif" w:hAnsi="Liberation Serif" w:cs="Liberation Serif" w:hint="default"/>
      </w:rPr>
    </w:lvl>
  </w:abstractNum>
  <w:abstractNum w:abstractNumId="9" w15:restartNumberingAfterBreak="0">
    <w:nsid w:val="00000048"/>
    <w:multiLevelType w:val="multilevel"/>
    <w:tmpl w:val="053C44A2"/>
    <w:name w:val="WW8Num7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  <w:b w:val="0"/>
      </w:rPr>
    </w:lvl>
    <w:lvl w:ilvl="1">
      <w:start w:val="2"/>
      <w:numFmt w:val="bullet"/>
      <w:lvlText w:val="-"/>
      <w:lvlJc w:val="left"/>
      <w:pPr>
        <w:tabs>
          <w:tab w:val="num" w:pos="1470"/>
        </w:tabs>
        <w:ind w:left="147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730"/>
        </w:tabs>
        <w:ind w:left="2730" w:hanging="720"/>
      </w:pPr>
      <w:rPr>
        <w:rFonts w:hint="default"/>
      </w:rPr>
    </w:lvl>
    <w:lvl w:ilvl="3">
      <w:start w:val="7"/>
      <w:numFmt w:val="decimal"/>
      <w:lvlText w:val="%4"/>
      <w:lvlJc w:val="left"/>
      <w:pPr>
        <w:tabs>
          <w:tab w:val="num" w:pos="0"/>
        </w:tabs>
        <w:ind w:left="291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0" w15:restartNumberingAfterBreak="0">
    <w:nsid w:val="00F1446F"/>
    <w:multiLevelType w:val="hybridMultilevel"/>
    <w:tmpl w:val="5D389CB0"/>
    <w:lvl w:ilvl="0" w:tplc="784A0D3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55259"/>
    <w:multiLevelType w:val="hybridMultilevel"/>
    <w:tmpl w:val="F4365EE6"/>
    <w:lvl w:ilvl="0" w:tplc="071ADAD6">
      <w:start w:val="1"/>
      <w:numFmt w:val="lowerLetter"/>
      <w:lvlText w:val="%1)"/>
      <w:lvlJc w:val="left"/>
      <w:pPr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2" w15:restartNumberingAfterBreak="0">
    <w:nsid w:val="03520E1D"/>
    <w:multiLevelType w:val="multilevel"/>
    <w:tmpl w:val="9FAE7EE8"/>
    <w:name w:val="WW8Num11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3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13" w15:restartNumberingAfterBreak="0">
    <w:nsid w:val="05D60BB0"/>
    <w:multiLevelType w:val="hybridMultilevel"/>
    <w:tmpl w:val="9E5A74A4"/>
    <w:name w:val="WW8Num112222"/>
    <w:lvl w:ilvl="0" w:tplc="DCF433D8">
      <w:start w:val="1"/>
      <w:numFmt w:val="bullet"/>
      <w:lvlText w:val="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06372E5A"/>
    <w:multiLevelType w:val="multilevel"/>
    <w:tmpl w:val="2F068160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15" w15:restartNumberingAfterBreak="0">
    <w:nsid w:val="07CA1102"/>
    <w:multiLevelType w:val="multilevel"/>
    <w:tmpl w:val="6AE2029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08153677"/>
    <w:multiLevelType w:val="hybridMultilevel"/>
    <w:tmpl w:val="74A8BE42"/>
    <w:styleLink w:val="WWNum10"/>
    <w:lvl w:ilvl="0" w:tplc="83C6A8C2">
      <w:start w:val="1"/>
      <w:numFmt w:val="decimal"/>
      <w:lvlText w:val="%1)"/>
      <w:lvlJc w:val="left"/>
      <w:pPr>
        <w:tabs>
          <w:tab w:val="num" w:pos="1416"/>
        </w:tabs>
        <w:ind w:left="113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5F414B6">
      <w:start w:val="1"/>
      <w:numFmt w:val="lowerLetter"/>
      <w:lvlText w:val="%2)"/>
      <w:lvlJc w:val="left"/>
      <w:pPr>
        <w:ind w:left="1494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D49034">
      <w:start w:val="1"/>
      <w:numFmt w:val="lowerRoman"/>
      <w:lvlText w:val="%3)"/>
      <w:lvlJc w:val="left"/>
      <w:pPr>
        <w:tabs>
          <w:tab w:val="num" w:pos="2136"/>
        </w:tabs>
        <w:ind w:left="1854" w:firstLine="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B228E8">
      <w:start w:val="1"/>
      <w:numFmt w:val="decimal"/>
      <w:lvlText w:val="(%4)"/>
      <w:lvlJc w:val="left"/>
      <w:pPr>
        <w:ind w:left="2214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6903C60">
      <w:start w:val="1"/>
      <w:numFmt w:val="lowerLetter"/>
      <w:suff w:val="nothing"/>
      <w:lvlText w:val="(%5)"/>
      <w:lvlJc w:val="left"/>
      <w:pPr>
        <w:ind w:left="2574" w:firstLine="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F46E130">
      <w:start w:val="1"/>
      <w:numFmt w:val="lowerRoman"/>
      <w:lvlText w:val="(%6)"/>
      <w:lvlJc w:val="left"/>
      <w:pPr>
        <w:ind w:left="293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CAACD6">
      <w:start w:val="1"/>
      <w:numFmt w:val="decimal"/>
      <w:lvlText w:val="%7."/>
      <w:lvlJc w:val="left"/>
      <w:pPr>
        <w:tabs>
          <w:tab w:val="num" w:pos="3576"/>
        </w:tabs>
        <w:ind w:left="3294" w:firstLine="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17C1606">
      <w:start w:val="1"/>
      <w:numFmt w:val="lowerLetter"/>
      <w:lvlText w:val="%8."/>
      <w:lvlJc w:val="left"/>
      <w:pPr>
        <w:ind w:left="3654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460AE4">
      <w:start w:val="1"/>
      <w:numFmt w:val="lowerRoman"/>
      <w:lvlText w:val="%9."/>
      <w:lvlJc w:val="left"/>
      <w:pPr>
        <w:tabs>
          <w:tab w:val="num" w:pos="4296"/>
        </w:tabs>
        <w:ind w:left="4014" w:firstLine="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08B66932"/>
    <w:multiLevelType w:val="hybridMultilevel"/>
    <w:tmpl w:val="FAC26E7C"/>
    <w:lvl w:ilvl="0" w:tplc="193C6EB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D8CD46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80CFE38">
      <w:start w:val="1"/>
      <w:numFmt w:val="lowerLetter"/>
      <w:lvlText w:val="%3)"/>
      <w:lvlJc w:val="left"/>
      <w:pPr>
        <w:tabs>
          <w:tab w:val="num" w:pos="2400"/>
        </w:tabs>
        <w:ind w:left="2400" w:hanging="420"/>
      </w:pPr>
      <w:rPr>
        <w:rFonts w:asciiTheme="minorHAnsi" w:hAnsiTheme="minorHAnsi" w:cstheme="minorHAnsi" w:hint="default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A017D0F"/>
    <w:multiLevelType w:val="hybridMultilevel"/>
    <w:tmpl w:val="12DE25E8"/>
    <w:name w:val="WW8Num13222223"/>
    <w:lvl w:ilvl="0" w:tplc="D6229328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56469E"/>
    <w:multiLevelType w:val="hybridMultilevel"/>
    <w:tmpl w:val="EB4452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8E20A1"/>
    <w:multiLevelType w:val="hybridMultilevel"/>
    <w:tmpl w:val="9E328B56"/>
    <w:styleLink w:val="WWNum11"/>
    <w:lvl w:ilvl="0" w:tplc="9E328B56">
      <w:start w:val="1"/>
      <w:numFmt w:val="decimal"/>
      <w:lvlText w:val="%1)"/>
      <w:lvlJc w:val="left"/>
      <w:pPr>
        <w:tabs>
          <w:tab w:val="num" w:pos="1416"/>
        </w:tabs>
        <w:ind w:left="113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16A9F2">
      <w:start w:val="1"/>
      <w:numFmt w:val="lowerLetter"/>
      <w:lvlText w:val="%2)"/>
      <w:lvlJc w:val="left"/>
      <w:pPr>
        <w:ind w:left="105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B16FF28">
      <w:start w:val="1"/>
      <w:numFmt w:val="lowerRoman"/>
      <w:lvlText w:val="%3)"/>
      <w:lvlJc w:val="left"/>
      <w:pPr>
        <w:tabs>
          <w:tab w:val="num" w:pos="2136"/>
        </w:tabs>
        <w:ind w:left="1854" w:firstLine="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54A6B2">
      <w:start w:val="1"/>
      <w:numFmt w:val="decimal"/>
      <w:lvlText w:val="(%4)"/>
      <w:lvlJc w:val="left"/>
      <w:pPr>
        <w:ind w:left="2214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0CAC34">
      <w:start w:val="1"/>
      <w:numFmt w:val="lowerLetter"/>
      <w:suff w:val="nothing"/>
      <w:lvlText w:val="(%5)"/>
      <w:lvlJc w:val="left"/>
      <w:pPr>
        <w:ind w:left="2574" w:firstLine="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89284A2">
      <w:start w:val="1"/>
      <w:numFmt w:val="lowerRoman"/>
      <w:lvlText w:val="(%6)"/>
      <w:lvlJc w:val="left"/>
      <w:pPr>
        <w:ind w:left="293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6E63E6">
      <w:start w:val="1"/>
      <w:numFmt w:val="decimal"/>
      <w:lvlText w:val="%7."/>
      <w:lvlJc w:val="left"/>
      <w:pPr>
        <w:tabs>
          <w:tab w:val="num" w:pos="3576"/>
        </w:tabs>
        <w:ind w:left="3294" w:firstLine="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3EE8784">
      <w:start w:val="1"/>
      <w:numFmt w:val="lowerLetter"/>
      <w:lvlText w:val="%8."/>
      <w:lvlJc w:val="left"/>
      <w:pPr>
        <w:ind w:left="3654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1B41B18">
      <w:start w:val="1"/>
      <w:numFmt w:val="lowerRoman"/>
      <w:lvlText w:val="%9."/>
      <w:lvlJc w:val="left"/>
      <w:pPr>
        <w:tabs>
          <w:tab w:val="num" w:pos="4296"/>
        </w:tabs>
        <w:ind w:left="4014" w:firstLine="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0B335D04"/>
    <w:multiLevelType w:val="hybridMultilevel"/>
    <w:tmpl w:val="BA6429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B5279D0"/>
    <w:multiLevelType w:val="hybridMultilevel"/>
    <w:tmpl w:val="030E95A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0D676AA4"/>
    <w:multiLevelType w:val="hybridMultilevel"/>
    <w:tmpl w:val="AE824E6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0D7A4014"/>
    <w:multiLevelType w:val="hybridMultilevel"/>
    <w:tmpl w:val="06148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AB5F5B"/>
    <w:multiLevelType w:val="hybridMultilevel"/>
    <w:tmpl w:val="EA56892C"/>
    <w:name w:val="WW8Num13222"/>
    <w:lvl w:ilvl="0" w:tplc="16D2F69A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01F355B"/>
    <w:multiLevelType w:val="multilevel"/>
    <w:tmpl w:val="4E323FFA"/>
    <w:lvl w:ilvl="0">
      <w:start w:val="1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552" w:hanging="55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1158151E"/>
    <w:multiLevelType w:val="multilevel"/>
    <w:tmpl w:val="5CC0BFEC"/>
    <w:lvl w:ilvl="0">
      <w:start w:val="2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12306C2C"/>
    <w:multiLevelType w:val="multilevel"/>
    <w:tmpl w:val="F398B4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9" w15:restartNumberingAfterBreak="0">
    <w:nsid w:val="13B95633"/>
    <w:multiLevelType w:val="multilevel"/>
    <w:tmpl w:val="68F84AF0"/>
    <w:lvl w:ilvl="0">
      <w:start w:val="15"/>
      <w:numFmt w:val="decimal"/>
      <w:lvlText w:val="%1."/>
      <w:lvlJc w:val="left"/>
      <w:pPr>
        <w:ind w:left="444" w:hanging="444"/>
      </w:pPr>
      <w:rPr>
        <w:rFonts w:cs="Tahoma"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cs="Tahoma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ahoma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ahoma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ahoma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 w:hint="default"/>
        <w:b w:val="0"/>
        <w:u w:val="none"/>
      </w:rPr>
    </w:lvl>
  </w:abstractNum>
  <w:abstractNum w:abstractNumId="30" w15:restartNumberingAfterBreak="0">
    <w:nsid w:val="149A0316"/>
    <w:multiLevelType w:val="hybridMultilevel"/>
    <w:tmpl w:val="05F01C52"/>
    <w:name w:val="WW8Num1322222"/>
    <w:lvl w:ilvl="0" w:tplc="097EA562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BF6F63"/>
    <w:multiLevelType w:val="multilevel"/>
    <w:tmpl w:val="E69230CA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1BC22441"/>
    <w:multiLevelType w:val="hybridMultilevel"/>
    <w:tmpl w:val="34400D08"/>
    <w:name w:val="WW8Num132232"/>
    <w:lvl w:ilvl="0" w:tplc="619C0DD6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C9118F"/>
    <w:multiLevelType w:val="multilevel"/>
    <w:tmpl w:val="BF26A9C2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1D3F32DA"/>
    <w:multiLevelType w:val="hybridMultilevel"/>
    <w:tmpl w:val="06148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D562799"/>
    <w:multiLevelType w:val="hybridMultilevel"/>
    <w:tmpl w:val="91AC0D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3A3A8A"/>
    <w:multiLevelType w:val="multilevel"/>
    <w:tmpl w:val="06F44076"/>
    <w:lvl w:ilvl="0">
      <w:start w:val="3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Times New Roman" w:hAnsiTheme="minorHAns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eastAsia="Times New Roman" w:hAnsiTheme="minorHAns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eastAsia="Times New Roman" w:hAnsiTheme="minorHAns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eastAsia="Times New Roman" w:hAnsiTheme="minorHAns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eastAsia="Times New Roman" w:hAnsiTheme="minorHAns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eastAsia="Times New Roman" w:hAnsiTheme="minorHAns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eastAsia="Times New Roman" w:hAnsiTheme="minorHAns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eastAsia="Times New Roman" w:hAnsiTheme="minorHAnsi" w:hint="default"/>
        <w:b w:val="0"/>
        <w:color w:val="000000"/>
      </w:rPr>
    </w:lvl>
  </w:abstractNum>
  <w:abstractNum w:abstractNumId="37" w15:restartNumberingAfterBreak="0">
    <w:nsid w:val="20ED63CD"/>
    <w:multiLevelType w:val="multilevel"/>
    <w:tmpl w:val="D694915E"/>
    <w:lvl w:ilvl="0">
      <w:start w:val="12"/>
      <w:numFmt w:val="decimal"/>
      <w:lvlText w:val="%1"/>
      <w:lvlJc w:val="left"/>
      <w:pPr>
        <w:ind w:left="384" w:hanging="384"/>
      </w:pPr>
      <w:rPr>
        <w:rFonts w:hint="default"/>
        <w:color w:val="0F0F0F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color w:val="0F0F0F"/>
        <w:position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F0F0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F0F0F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F0F0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F0F0F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F0F0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F0F0F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F0F0F"/>
      </w:rPr>
    </w:lvl>
  </w:abstractNum>
  <w:abstractNum w:abstractNumId="38" w15:restartNumberingAfterBreak="0">
    <w:nsid w:val="21D80A77"/>
    <w:multiLevelType w:val="hybridMultilevel"/>
    <w:tmpl w:val="F4365EE6"/>
    <w:lvl w:ilvl="0" w:tplc="071ADAD6">
      <w:start w:val="1"/>
      <w:numFmt w:val="lowerLetter"/>
      <w:lvlText w:val="%1)"/>
      <w:lvlJc w:val="left"/>
      <w:pPr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39" w15:restartNumberingAfterBreak="0">
    <w:nsid w:val="22B36E6F"/>
    <w:multiLevelType w:val="multilevel"/>
    <w:tmpl w:val="14C66DA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378788D"/>
    <w:multiLevelType w:val="hybridMultilevel"/>
    <w:tmpl w:val="00ECB3D6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1" w15:restartNumberingAfterBreak="0">
    <w:nsid w:val="25A56C2E"/>
    <w:multiLevelType w:val="hybridMultilevel"/>
    <w:tmpl w:val="02AA9DDA"/>
    <w:lvl w:ilvl="0" w:tplc="214CC6CA">
      <w:start w:val="1"/>
      <w:numFmt w:val="decimal"/>
      <w:lvlText w:val="%1)"/>
      <w:lvlJc w:val="left"/>
      <w:pPr>
        <w:ind w:left="2421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2" w15:restartNumberingAfterBreak="0">
    <w:nsid w:val="295E26BE"/>
    <w:multiLevelType w:val="multilevel"/>
    <w:tmpl w:val="B300ADBA"/>
    <w:lvl w:ilvl="0">
      <w:start w:val="2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A111136"/>
    <w:multiLevelType w:val="multilevel"/>
    <w:tmpl w:val="01465A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2AE24AC0"/>
    <w:multiLevelType w:val="multilevel"/>
    <w:tmpl w:val="BBD0B9AE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2FC84AE3"/>
    <w:multiLevelType w:val="hybridMultilevel"/>
    <w:tmpl w:val="45425786"/>
    <w:name w:val="WW8Num13223"/>
    <w:lvl w:ilvl="0" w:tplc="90BC0BF6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2604C10"/>
    <w:multiLevelType w:val="hybridMultilevel"/>
    <w:tmpl w:val="9878C530"/>
    <w:lvl w:ilvl="0" w:tplc="54F22C7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337E30BA"/>
    <w:multiLevelType w:val="hybridMultilevel"/>
    <w:tmpl w:val="72128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4154925"/>
    <w:multiLevelType w:val="hybridMultilevel"/>
    <w:tmpl w:val="63E01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41E3313"/>
    <w:multiLevelType w:val="multilevel"/>
    <w:tmpl w:val="4BFA26A2"/>
    <w:lvl w:ilvl="0">
      <w:start w:val="22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0" w15:restartNumberingAfterBreak="0">
    <w:nsid w:val="34487781"/>
    <w:multiLevelType w:val="hybridMultilevel"/>
    <w:tmpl w:val="C0A4D9D6"/>
    <w:lvl w:ilvl="0" w:tplc="66D0B1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054B9D"/>
    <w:multiLevelType w:val="multilevel"/>
    <w:tmpl w:val="CD3AAC92"/>
    <w:lvl w:ilvl="0">
      <w:start w:val="9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9" w:hanging="516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86" w:hanging="720"/>
      </w:pPr>
      <w:rPr>
        <w:rFonts w:hint="default"/>
        <w:b w:val="0"/>
        <w:bCs/>
      </w:rPr>
    </w:lvl>
    <w:lvl w:ilvl="3">
      <w:start w:val="1"/>
      <w:numFmt w:val="decimalZero"/>
      <w:lvlText w:val="%1.%2.%3)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64" w:hanging="1800"/>
      </w:pPr>
      <w:rPr>
        <w:rFonts w:hint="default"/>
      </w:rPr>
    </w:lvl>
  </w:abstractNum>
  <w:abstractNum w:abstractNumId="52" w15:restartNumberingAfterBreak="0">
    <w:nsid w:val="35900A66"/>
    <w:multiLevelType w:val="hybridMultilevel"/>
    <w:tmpl w:val="DDACB0AE"/>
    <w:lvl w:ilvl="0" w:tplc="937EDFFC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804238C"/>
    <w:multiLevelType w:val="hybridMultilevel"/>
    <w:tmpl w:val="D8946650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4" w15:restartNumberingAfterBreak="0">
    <w:nsid w:val="3B102013"/>
    <w:multiLevelType w:val="multilevel"/>
    <w:tmpl w:val="605C2AFC"/>
    <w:lvl w:ilvl="0">
      <w:start w:val="2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C084508"/>
    <w:multiLevelType w:val="multilevel"/>
    <w:tmpl w:val="4828BD3E"/>
    <w:lvl w:ilvl="0">
      <w:start w:val="1"/>
      <w:numFmt w:val="decimal"/>
      <w:pStyle w:val="ArticleNumber"/>
      <w:suff w:val="nothing"/>
      <w:lvlText w:val="§ %1"/>
      <w:lvlJc w:val="left"/>
      <w:pPr>
        <w:ind w:left="360" w:hanging="360"/>
      </w:pPr>
      <w:rPr>
        <w:rFonts w:ascii="News701 L2" w:hAnsi="News701 L2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6" w15:restartNumberingAfterBreak="0">
    <w:nsid w:val="3DA52C2D"/>
    <w:multiLevelType w:val="hybridMultilevel"/>
    <w:tmpl w:val="009E12A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 w15:restartNumberingAfterBreak="0">
    <w:nsid w:val="40542121"/>
    <w:multiLevelType w:val="multilevel"/>
    <w:tmpl w:val="3676CA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58" w15:restartNumberingAfterBreak="0">
    <w:nsid w:val="40553523"/>
    <w:multiLevelType w:val="multilevel"/>
    <w:tmpl w:val="9D902A26"/>
    <w:lvl w:ilvl="0">
      <w:start w:val="2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1133FD7"/>
    <w:multiLevelType w:val="multilevel"/>
    <w:tmpl w:val="DEFAE01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2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  <w:color w:val="000000" w:themeColor="text1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60" w15:restartNumberingAfterBreak="0">
    <w:nsid w:val="41157DE4"/>
    <w:multiLevelType w:val="multilevel"/>
    <w:tmpl w:val="E86C251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1" w15:restartNumberingAfterBreak="0">
    <w:nsid w:val="421E445D"/>
    <w:multiLevelType w:val="singleLevel"/>
    <w:tmpl w:val="33046938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asciiTheme="minorHAnsi" w:eastAsia="Times New Roman" w:hAnsiTheme="minorHAnsi" w:cstheme="minorHAnsi" w:hint="default"/>
        <w:b w:val="0"/>
        <w:bCs/>
      </w:rPr>
    </w:lvl>
  </w:abstractNum>
  <w:abstractNum w:abstractNumId="62" w15:restartNumberingAfterBreak="0">
    <w:nsid w:val="424E67F9"/>
    <w:multiLevelType w:val="multilevel"/>
    <w:tmpl w:val="7EFE64AE"/>
    <w:name w:val="WW8Num1322"/>
    <w:lvl w:ilvl="0">
      <w:start w:val="1"/>
      <w:numFmt w:val="lowerLetter"/>
      <w:lvlText w:val="%1."/>
      <w:lvlJc w:val="left"/>
      <w:pPr>
        <w:tabs>
          <w:tab w:val="num" w:pos="0"/>
        </w:tabs>
        <w:ind w:left="900" w:hanging="360"/>
      </w:pPr>
      <w:rPr>
        <w:rFonts w:asciiTheme="minorHAnsi" w:eastAsiaTheme="minorHAnsi" w:hAnsiTheme="minorHAnsi" w:cstheme="minorHAnsi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eastAsia="Times New Roman" w:hint="default"/>
      </w:rPr>
    </w:lvl>
  </w:abstractNum>
  <w:abstractNum w:abstractNumId="63" w15:restartNumberingAfterBreak="0">
    <w:nsid w:val="43112455"/>
    <w:multiLevelType w:val="multilevel"/>
    <w:tmpl w:val="1EBC7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4" w15:restartNumberingAfterBreak="0">
    <w:nsid w:val="435434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6A02092"/>
    <w:multiLevelType w:val="multilevel"/>
    <w:tmpl w:val="D83ADAD2"/>
    <w:styleLink w:val="WWNum129"/>
    <w:lvl w:ilvl="0">
      <w:start w:val="1"/>
      <w:numFmt w:val="decimal"/>
      <w:lvlText w:val="%1."/>
      <w:lvlJc w:val="left"/>
      <w:pPr>
        <w:ind w:left="576" w:hanging="5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1426" w:hanging="5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)"/>
      <w:lvlJc w:val="left"/>
      <w:pPr>
        <w:ind w:left="1134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3)%4."/>
      <w:lvlJc w:val="left"/>
      <w:pPr>
        <w:ind w:left="1984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3)%4.%5."/>
      <w:lvlJc w:val="left"/>
      <w:pPr>
        <w:ind w:left="3194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3)%4.%5.%6."/>
      <w:lvlJc w:val="left"/>
      <w:pPr>
        <w:ind w:left="4044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3)%4.%5.%6.%7."/>
      <w:lvlJc w:val="left"/>
      <w:pPr>
        <w:ind w:left="5254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3)%4.%5.%6.%7.%8."/>
      <w:lvlJc w:val="left"/>
      <w:pPr>
        <w:ind w:left="6104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3)%4.%5.%6.%7.%8.%9."/>
      <w:lvlJc w:val="left"/>
      <w:pPr>
        <w:ind w:left="7314" w:hanging="16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6" w15:restartNumberingAfterBreak="0">
    <w:nsid w:val="48390845"/>
    <w:multiLevelType w:val="multilevel"/>
    <w:tmpl w:val="C9FAFABA"/>
    <w:lvl w:ilvl="0">
      <w:start w:val="1"/>
      <w:numFmt w:val="decimal"/>
      <w:lvlText w:val="%1)"/>
      <w:lvlJc w:val="left"/>
      <w:pPr>
        <w:ind w:left="91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67" w15:restartNumberingAfterBreak="0">
    <w:nsid w:val="4C866D34"/>
    <w:multiLevelType w:val="multilevel"/>
    <w:tmpl w:val="1BB8DE58"/>
    <w:lvl w:ilvl="0">
      <w:start w:val="1"/>
      <w:numFmt w:val="decimal"/>
      <w:lvlText w:val="%1)"/>
      <w:lvlJc w:val="left"/>
      <w:pPr>
        <w:ind w:left="916" w:hanging="360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  <w:vertAlign w:val="baseline"/>
      </w:rPr>
    </w:lvl>
  </w:abstractNum>
  <w:abstractNum w:abstractNumId="68" w15:restartNumberingAfterBreak="0">
    <w:nsid w:val="502C71D1"/>
    <w:multiLevelType w:val="multilevel"/>
    <w:tmpl w:val="973662F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Theme="minorHAnsi" w:hAnsiTheme="minorHAnsi" w:hint="default"/>
        <w:b w:val="0"/>
        <w:bCs/>
        <w:position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5192074F"/>
    <w:multiLevelType w:val="hybridMultilevel"/>
    <w:tmpl w:val="3E56B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1AF784D"/>
    <w:multiLevelType w:val="multilevel"/>
    <w:tmpl w:val="41BE7958"/>
    <w:lvl w:ilvl="0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hint="default"/>
        <w:vertAlign w:val="baseline"/>
      </w:rPr>
    </w:lvl>
  </w:abstractNum>
  <w:abstractNum w:abstractNumId="71" w15:restartNumberingAfterBreak="0">
    <w:nsid w:val="51F27BFC"/>
    <w:multiLevelType w:val="hybridMultilevel"/>
    <w:tmpl w:val="6F30EE86"/>
    <w:lvl w:ilvl="0" w:tplc="4E30E680">
      <w:start w:val="1"/>
      <w:numFmt w:val="lowerLetter"/>
      <w:lvlText w:val="%1)"/>
      <w:lvlJc w:val="left"/>
      <w:pPr>
        <w:ind w:left="1318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72" w15:restartNumberingAfterBreak="0">
    <w:nsid w:val="55CE053D"/>
    <w:multiLevelType w:val="hybridMultilevel"/>
    <w:tmpl w:val="7FAC4EB4"/>
    <w:lvl w:ilvl="0" w:tplc="D83E80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61E749D"/>
    <w:multiLevelType w:val="multilevel"/>
    <w:tmpl w:val="143A3FBA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74" w15:restartNumberingAfterBreak="0">
    <w:nsid w:val="56C81050"/>
    <w:multiLevelType w:val="hybridMultilevel"/>
    <w:tmpl w:val="FB3255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56F966B8"/>
    <w:multiLevelType w:val="hybridMultilevel"/>
    <w:tmpl w:val="E856DC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98E54FE"/>
    <w:multiLevelType w:val="hybridMultilevel"/>
    <w:tmpl w:val="D974F324"/>
    <w:name w:val="WW8Num13224"/>
    <w:lvl w:ilvl="0" w:tplc="3F94683E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A4E3807"/>
    <w:multiLevelType w:val="multilevel"/>
    <w:tmpl w:val="965CDA6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8" w15:restartNumberingAfterBreak="0">
    <w:nsid w:val="5AAC5350"/>
    <w:multiLevelType w:val="hybridMultilevel"/>
    <w:tmpl w:val="9B2EC310"/>
    <w:name w:val="WW8Num13222222"/>
    <w:lvl w:ilvl="0" w:tplc="D9C4B936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BF047D9"/>
    <w:multiLevelType w:val="multilevel"/>
    <w:tmpl w:val="D32618C0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80" w15:restartNumberingAfterBreak="0">
    <w:nsid w:val="5DF83803"/>
    <w:multiLevelType w:val="hybridMultilevel"/>
    <w:tmpl w:val="CB7CFAF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774ABF"/>
    <w:multiLevelType w:val="hybridMultilevel"/>
    <w:tmpl w:val="AEC09F32"/>
    <w:lvl w:ilvl="0" w:tplc="A30CAB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64D8FC">
      <w:start w:val="1"/>
      <w:numFmt w:val="decimal"/>
      <w:isLgl/>
      <w:lvlText w:val="%2."/>
      <w:lvlJc w:val="left"/>
      <w:pPr>
        <w:tabs>
          <w:tab w:val="num" w:pos="1140"/>
        </w:tabs>
        <w:ind w:left="1140" w:hanging="42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1AF217FA">
      <w:numFmt w:val="none"/>
      <w:lvlText w:val=""/>
      <w:lvlJc w:val="left"/>
      <w:pPr>
        <w:tabs>
          <w:tab w:val="num" w:pos="360"/>
        </w:tabs>
      </w:pPr>
    </w:lvl>
    <w:lvl w:ilvl="3" w:tplc="338AA164">
      <w:numFmt w:val="none"/>
      <w:lvlText w:val=""/>
      <w:lvlJc w:val="left"/>
      <w:pPr>
        <w:tabs>
          <w:tab w:val="num" w:pos="360"/>
        </w:tabs>
      </w:pPr>
    </w:lvl>
    <w:lvl w:ilvl="4" w:tplc="FF0869CC">
      <w:numFmt w:val="none"/>
      <w:lvlText w:val=""/>
      <w:lvlJc w:val="left"/>
      <w:pPr>
        <w:tabs>
          <w:tab w:val="num" w:pos="360"/>
        </w:tabs>
      </w:pPr>
    </w:lvl>
    <w:lvl w:ilvl="5" w:tplc="36FCEE50">
      <w:numFmt w:val="none"/>
      <w:lvlText w:val=""/>
      <w:lvlJc w:val="left"/>
      <w:pPr>
        <w:tabs>
          <w:tab w:val="num" w:pos="360"/>
        </w:tabs>
      </w:pPr>
    </w:lvl>
    <w:lvl w:ilvl="6" w:tplc="0FEC3D52">
      <w:numFmt w:val="none"/>
      <w:lvlText w:val=""/>
      <w:lvlJc w:val="left"/>
      <w:pPr>
        <w:tabs>
          <w:tab w:val="num" w:pos="360"/>
        </w:tabs>
      </w:pPr>
    </w:lvl>
    <w:lvl w:ilvl="7" w:tplc="C55AADC0">
      <w:numFmt w:val="none"/>
      <w:lvlText w:val=""/>
      <w:lvlJc w:val="left"/>
      <w:pPr>
        <w:tabs>
          <w:tab w:val="num" w:pos="360"/>
        </w:tabs>
      </w:pPr>
    </w:lvl>
    <w:lvl w:ilvl="8" w:tplc="4C04CA30">
      <w:numFmt w:val="none"/>
      <w:lvlText w:val=""/>
      <w:lvlJc w:val="left"/>
      <w:pPr>
        <w:tabs>
          <w:tab w:val="num" w:pos="360"/>
        </w:tabs>
      </w:pPr>
    </w:lvl>
  </w:abstractNum>
  <w:abstractNum w:abstractNumId="82" w15:restartNumberingAfterBreak="0">
    <w:nsid w:val="61F94B67"/>
    <w:multiLevelType w:val="multilevel"/>
    <w:tmpl w:val="0022507E"/>
    <w:lvl w:ilvl="0">
      <w:start w:val="18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 w15:restartNumberingAfterBreak="0">
    <w:nsid w:val="62AD5FFE"/>
    <w:multiLevelType w:val="multilevel"/>
    <w:tmpl w:val="2CFC1974"/>
    <w:lvl w:ilvl="0">
      <w:start w:val="16"/>
      <w:numFmt w:val="decimal"/>
      <w:lvlText w:val="%1."/>
      <w:lvlJc w:val="left"/>
      <w:pPr>
        <w:ind w:left="384" w:hanging="384"/>
      </w:pPr>
      <w:rPr>
        <w:rFonts w:ascii="Arial Narrow" w:hAnsi="Arial Narrow" w:hint="default"/>
        <w:b/>
        <w:sz w:val="20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asciiTheme="minorHAnsi" w:hAnsiTheme="minorHAnsi" w:hint="default"/>
        <w:b w:val="0"/>
        <w:bCs/>
        <w:sz w:val="22"/>
        <w:szCs w:val="22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ascii="Arial Narrow" w:hAnsi="Arial Narrow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 Narrow" w:hAnsi="Arial Narrow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 Narrow" w:hAnsi="Arial Narrow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 Narrow" w:hAnsi="Arial Narrow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 Narrow" w:hAnsi="Arial Narrow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 Narrow" w:hAnsi="Arial Narrow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 Narrow" w:hAnsi="Arial Narrow" w:hint="default"/>
        <w:b/>
        <w:sz w:val="20"/>
      </w:rPr>
    </w:lvl>
  </w:abstractNum>
  <w:abstractNum w:abstractNumId="84" w15:restartNumberingAfterBreak="0">
    <w:nsid w:val="62DA1AD3"/>
    <w:multiLevelType w:val="multilevel"/>
    <w:tmpl w:val="E674ABCE"/>
    <w:name w:val="WW8Num112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85" w15:restartNumberingAfterBreak="0">
    <w:nsid w:val="63945EF4"/>
    <w:multiLevelType w:val="multilevel"/>
    <w:tmpl w:val="D1D4615E"/>
    <w:lvl w:ilvl="0">
      <w:start w:val="2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6" w15:restartNumberingAfterBreak="0">
    <w:nsid w:val="643E7DAA"/>
    <w:multiLevelType w:val="multilevel"/>
    <w:tmpl w:val="88407DAA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 w:val="0"/>
        <w:bCs w:val="0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7A45854"/>
    <w:multiLevelType w:val="hybridMultilevel"/>
    <w:tmpl w:val="B45A6B2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7DD44BE"/>
    <w:multiLevelType w:val="hybridMultilevel"/>
    <w:tmpl w:val="06148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B1F55FF"/>
    <w:multiLevelType w:val="multilevel"/>
    <w:tmpl w:val="B47EECA6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pStyle w:val="Nagwek2"/>
      <w:lvlText w:val="%1.%2."/>
      <w:lvlJc w:val="left"/>
      <w:pPr>
        <w:ind w:left="432" w:hanging="432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."/>
      <w:lvlJc w:val="left"/>
      <w:pPr>
        <w:ind w:left="5324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6CD27725"/>
    <w:multiLevelType w:val="hybridMultilevel"/>
    <w:tmpl w:val="89FC2B6E"/>
    <w:lvl w:ilvl="0" w:tplc="281C24C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1" w15:restartNumberingAfterBreak="0">
    <w:nsid w:val="6EC260E9"/>
    <w:multiLevelType w:val="multilevel"/>
    <w:tmpl w:val="49304242"/>
    <w:styleLink w:val="WWNum7"/>
    <w:lvl w:ilvl="0">
      <w:start w:val="1"/>
      <w:numFmt w:val="lowerLetter"/>
      <w:lvlText w:val="%1)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pPr>
        <w:ind w:left="1440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2160" w:hanging="6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suff w:val="nothing"/>
      <w:lvlText w:val="%2.%3.%4.%5."/>
      <w:lvlJc w:val="left"/>
      <w:pPr>
        <w:ind w:left="288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suff w:val="nothing"/>
      <w:lvlText w:val="%2.%3.%4.%5.%6."/>
      <w:lvlJc w:val="left"/>
      <w:pPr>
        <w:ind w:left="3600" w:hanging="5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4320" w:hanging="6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suff w:val="nothing"/>
      <w:lvlText w:val="%2.%3.%4.%5.%6.%7.%8."/>
      <w:lvlJc w:val="left"/>
      <w:pPr>
        <w:ind w:left="5040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suff w:val="nothing"/>
      <w:lvlText w:val="%2.%3.%4.%5.%6.%7.%8.%9."/>
      <w:lvlJc w:val="left"/>
      <w:pPr>
        <w:ind w:left="5760" w:hanging="5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2" w15:restartNumberingAfterBreak="0">
    <w:nsid w:val="708C0428"/>
    <w:multiLevelType w:val="hybridMultilevel"/>
    <w:tmpl w:val="EEEEE9B6"/>
    <w:lvl w:ilvl="0" w:tplc="8F30986E">
      <w:start w:val="1"/>
      <w:numFmt w:val="bullet"/>
      <w:pStyle w:val="punktowanie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3" w15:restartNumberingAfterBreak="0">
    <w:nsid w:val="71CB4BBC"/>
    <w:multiLevelType w:val="multilevel"/>
    <w:tmpl w:val="3A96EEEA"/>
    <w:lvl w:ilvl="0">
      <w:start w:val="15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72101978"/>
    <w:multiLevelType w:val="hybridMultilevel"/>
    <w:tmpl w:val="DF30DB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21310A2"/>
    <w:multiLevelType w:val="hybridMultilevel"/>
    <w:tmpl w:val="A9A22D1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6" w15:restartNumberingAfterBreak="0">
    <w:nsid w:val="723E0087"/>
    <w:multiLevelType w:val="multilevel"/>
    <w:tmpl w:val="D4CAFA3E"/>
    <w:lvl w:ilvl="0">
      <w:start w:val="1"/>
      <w:numFmt w:val="decimal"/>
      <w:pStyle w:val="Listanumerowana"/>
      <w:lvlText w:val="%1."/>
      <w:lvlJc w:val="left"/>
      <w:pPr>
        <w:tabs>
          <w:tab w:val="num" w:pos="0"/>
        </w:tabs>
        <w:ind w:left="425" w:hanging="425"/>
      </w:pPr>
      <w:rPr>
        <w:rFonts w:hint="default"/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145"/>
        </w:tabs>
        <w:ind w:left="851" w:hanging="426"/>
      </w:pPr>
      <w:rPr>
        <w:rFonts w:hint="default"/>
      </w:rPr>
    </w:lvl>
    <w:lvl w:ilvl="2">
      <w:start w:val="1"/>
      <w:numFmt w:val="decimal"/>
      <w:pStyle w:val="Listanumerowana3"/>
      <w:lvlText w:val="%1.%2.%3."/>
      <w:lvlJc w:val="left"/>
      <w:pPr>
        <w:tabs>
          <w:tab w:val="num" w:pos="2124"/>
        </w:tabs>
        <w:ind w:left="2124" w:hanging="708"/>
      </w:pPr>
      <w:rPr>
        <w:rFonts w:hint="default"/>
      </w:rPr>
    </w:lvl>
    <w:lvl w:ilvl="3">
      <w:start w:val="1"/>
      <w:numFmt w:val="decimal"/>
      <w:pStyle w:val="Listanumerowana4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pStyle w:val="Listanumerowana5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97" w15:restartNumberingAfterBreak="0">
    <w:nsid w:val="73135FD3"/>
    <w:multiLevelType w:val="multilevel"/>
    <w:tmpl w:val="F7B2F254"/>
    <w:lvl w:ilvl="0">
      <w:start w:val="2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97" w:hanging="612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80" w:hanging="1800"/>
      </w:pPr>
      <w:rPr>
        <w:rFonts w:hint="default"/>
      </w:rPr>
    </w:lvl>
  </w:abstractNum>
  <w:abstractNum w:abstractNumId="98" w15:restartNumberingAfterBreak="0">
    <w:nsid w:val="75A5007C"/>
    <w:multiLevelType w:val="hybridMultilevel"/>
    <w:tmpl w:val="68586580"/>
    <w:name w:val="WW8Num132222"/>
    <w:lvl w:ilvl="0" w:tplc="4726014A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7986209"/>
    <w:multiLevelType w:val="multilevel"/>
    <w:tmpl w:val="7084E22C"/>
    <w:lvl w:ilvl="0">
      <w:start w:val="14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260" w:hanging="5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00" w15:restartNumberingAfterBreak="0">
    <w:nsid w:val="780C48CD"/>
    <w:multiLevelType w:val="multilevel"/>
    <w:tmpl w:val="016E4414"/>
    <w:lvl w:ilvl="0">
      <w:start w:val="10"/>
      <w:numFmt w:val="decimal"/>
      <w:lvlText w:val="%1."/>
      <w:lvlJc w:val="left"/>
      <w:pPr>
        <w:ind w:left="480" w:hanging="480"/>
      </w:pPr>
      <w:rPr>
        <w:rFonts w:ascii="Calibri" w:hAnsi="Calibri"/>
        <w:color w:val="auto"/>
        <w:sz w:val="22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Calibri" w:hAnsi="Calibri"/>
        <w:b w:val="0"/>
        <w:bCs/>
        <w:color w:val="auto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Calibri" w:hAnsi="Calibri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color w:val="auto"/>
      </w:rPr>
    </w:lvl>
  </w:abstractNum>
  <w:abstractNum w:abstractNumId="101" w15:restartNumberingAfterBreak="0">
    <w:nsid w:val="78547DFE"/>
    <w:multiLevelType w:val="multilevel"/>
    <w:tmpl w:val="895AED12"/>
    <w:styleLink w:val="WWNum128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637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2347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3417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ind w:left="4127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ind w:left="5197" w:hanging="16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ind w:left="5907" w:hanging="16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ind w:left="6977" w:hanging="20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2" w15:restartNumberingAfterBreak="0">
    <w:nsid w:val="7BFC3A7F"/>
    <w:multiLevelType w:val="multilevel"/>
    <w:tmpl w:val="29E45BA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  <w:u w:val="none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auto"/>
      </w:rPr>
    </w:lvl>
  </w:abstractNum>
  <w:abstractNum w:abstractNumId="103" w15:restartNumberingAfterBreak="0">
    <w:nsid w:val="7DA7328D"/>
    <w:multiLevelType w:val="multilevel"/>
    <w:tmpl w:val="FF5ADBB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4" w15:restartNumberingAfterBreak="0">
    <w:nsid w:val="7E7F15EF"/>
    <w:multiLevelType w:val="multilevel"/>
    <w:tmpl w:val="BB5A092E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05" w15:restartNumberingAfterBreak="0">
    <w:nsid w:val="7E9C6810"/>
    <w:multiLevelType w:val="multilevel"/>
    <w:tmpl w:val="C3B20D90"/>
    <w:name w:val="WW8Num1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 w:val="0"/>
        <w:u w:val="none"/>
      </w:rPr>
    </w:lvl>
    <w:lvl w:ilvl="3">
      <w:start w:val="10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106" w15:restartNumberingAfterBreak="0">
    <w:nsid w:val="7F454D40"/>
    <w:multiLevelType w:val="hybridMultilevel"/>
    <w:tmpl w:val="8C5C3330"/>
    <w:lvl w:ilvl="0" w:tplc="96526A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74561838">
    <w:abstractNumId w:val="1"/>
  </w:num>
  <w:num w:numId="2" w16cid:durableId="10959010">
    <w:abstractNumId w:val="17"/>
  </w:num>
  <w:num w:numId="3" w16cid:durableId="1226333271">
    <w:abstractNumId w:val="15"/>
  </w:num>
  <w:num w:numId="4" w16cid:durableId="506866720">
    <w:abstractNumId w:val="19"/>
  </w:num>
  <w:num w:numId="5" w16cid:durableId="1666854348">
    <w:abstractNumId w:val="68"/>
  </w:num>
  <w:num w:numId="6" w16cid:durableId="276065841">
    <w:abstractNumId w:val="102"/>
  </w:num>
  <w:num w:numId="7" w16cid:durableId="1953508357">
    <w:abstractNumId w:val="60"/>
  </w:num>
  <w:num w:numId="8" w16cid:durableId="784078932">
    <w:abstractNumId w:val="37"/>
  </w:num>
  <w:num w:numId="9" w16cid:durableId="1258514176">
    <w:abstractNumId w:val="85"/>
  </w:num>
  <w:num w:numId="10" w16cid:durableId="252056148">
    <w:abstractNumId w:val="39"/>
  </w:num>
  <w:num w:numId="11" w16cid:durableId="1230923279">
    <w:abstractNumId w:val="14"/>
  </w:num>
  <w:num w:numId="12" w16cid:durableId="876089495">
    <w:abstractNumId w:val="91"/>
  </w:num>
  <w:num w:numId="13" w16cid:durableId="615598045">
    <w:abstractNumId w:val="101"/>
  </w:num>
  <w:num w:numId="14" w16cid:durableId="1946116176">
    <w:abstractNumId w:val="65"/>
  </w:num>
  <w:num w:numId="15" w16cid:durableId="1470897769">
    <w:abstractNumId w:val="16"/>
  </w:num>
  <w:num w:numId="16" w16cid:durableId="1425566321">
    <w:abstractNumId w:val="20"/>
  </w:num>
  <w:num w:numId="17" w16cid:durableId="917591250">
    <w:abstractNumId w:val="28"/>
  </w:num>
  <w:num w:numId="18" w16cid:durableId="822281504">
    <w:abstractNumId w:val="92"/>
  </w:num>
  <w:num w:numId="19" w16cid:durableId="1377513152">
    <w:abstractNumId w:val="0"/>
  </w:num>
  <w:num w:numId="20" w16cid:durableId="1858764480">
    <w:abstractNumId w:val="55"/>
  </w:num>
  <w:num w:numId="21" w16cid:durableId="1649700609">
    <w:abstractNumId w:val="96"/>
  </w:num>
  <w:num w:numId="22" w16cid:durableId="1860119636">
    <w:abstractNumId w:val="61"/>
  </w:num>
  <w:num w:numId="23" w16cid:durableId="1984117068">
    <w:abstractNumId w:val="81"/>
  </w:num>
  <w:num w:numId="24" w16cid:durableId="2034110820">
    <w:abstractNumId w:val="48"/>
  </w:num>
  <w:num w:numId="25" w16cid:durableId="2029404999">
    <w:abstractNumId w:val="90"/>
  </w:num>
  <w:num w:numId="26" w16cid:durableId="427699180">
    <w:abstractNumId w:val="46"/>
  </w:num>
  <w:num w:numId="27" w16cid:durableId="385034748">
    <w:abstractNumId w:val="94"/>
  </w:num>
  <w:num w:numId="28" w16cid:durableId="1836530312">
    <w:abstractNumId w:val="63"/>
  </w:num>
  <w:num w:numId="29" w16cid:durableId="1098066338">
    <w:abstractNumId w:val="100"/>
  </w:num>
  <w:num w:numId="30" w16cid:durableId="1791582275">
    <w:abstractNumId w:val="51"/>
  </w:num>
  <w:num w:numId="31" w16cid:durableId="1384911779">
    <w:abstractNumId w:val="36"/>
  </w:num>
  <w:num w:numId="32" w16cid:durableId="1171483808">
    <w:abstractNumId w:val="77"/>
  </w:num>
  <w:num w:numId="33" w16cid:durableId="1773937554">
    <w:abstractNumId w:val="26"/>
  </w:num>
  <w:num w:numId="34" w16cid:durableId="580792942">
    <w:abstractNumId w:val="72"/>
  </w:num>
  <w:num w:numId="35" w16cid:durableId="277295176">
    <w:abstractNumId w:val="33"/>
  </w:num>
  <w:num w:numId="36" w16cid:durableId="524557516">
    <w:abstractNumId w:val="83"/>
  </w:num>
  <w:num w:numId="37" w16cid:durableId="601500107">
    <w:abstractNumId w:val="86"/>
  </w:num>
  <w:num w:numId="38" w16cid:durableId="2053798353">
    <w:abstractNumId w:val="87"/>
  </w:num>
  <w:num w:numId="39" w16cid:durableId="1130592769">
    <w:abstractNumId w:val="106"/>
  </w:num>
  <w:num w:numId="40" w16cid:durableId="1239437895">
    <w:abstractNumId w:val="3"/>
  </w:num>
  <w:num w:numId="41" w16cid:durableId="457140360">
    <w:abstractNumId w:val="66"/>
  </w:num>
  <w:num w:numId="42" w16cid:durableId="1645431822">
    <w:abstractNumId w:val="104"/>
  </w:num>
  <w:num w:numId="43" w16cid:durableId="739449861">
    <w:abstractNumId w:val="73"/>
  </w:num>
  <w:num w:numId="44" w16cid:durableId="1736200640">
    <w:abstractNumId w:val="58"/>
  </w:num>
  <w:num w:numId="45" w16cid:durableId="1387146367">
    <w:abstractNumId w:val="97"/>
  </w:num>
  <w:num w:numId="46" w16cid:durableId="1042482101">
    <w:abstractNumId w:val="31"/>
  </w:num>
  <w:num w:numId="47" w16cid:durableId="1895194139">
    <w:abstractNumId w:val="54"/>
  </w:num>
  <w:num w:numId="48" w16cid:durableId="1530990860">
    <w:abstractNumId w:val="27"/>
  </w:num>
  <w:num w:numId="49" w16cid:durableId="469589197">
    <w:abstractNumId w:val="67"/>
  </w:num>
  <w:num w:numId="50" w16cid:durableId="34162086">
    <w:abstractNumId w:val="70"/>
  </w:num>
  <w:num w:numId="51" w16cid:durableId="1630358489">
    <w:abstractNumId w:val="41"/>
  </w:num>
  <w:num w:numId="52" w16cid:durableId="1535771047">
    <w:abstractNumId w:val="2"/>
  </w:num>
  <w:num w:numId="53" w16cid:durableId="981544903">
    <w:abstractNumId w:val="23"/>
  </w:num>
  <w:num w:numId="54" w16cid:durableId="909196685">
    <w:abstractNumId w:val="95"/>
  </w:num>
  <w:num w:numId="55" w16cid:durableId="1912301540">
    <w:abstractNumId w:val="56"/>
  </w:num>
  <w:num w:numId="56" w16cid:durableId="895556112">
    <w:abstractNumId w:val="71"/>
  </w:num>
  <w:num w:numId="57" w16cid:durableId="1630236385">
    <w:abstractNumId w:val="49"/>
  </w:num>
  <w:num w:numId="58" w16cid:durableId="1180243452">
    <w:abstractNumId w:val="89"/>
  </w:num>
  <w:num w:numId="59" w16cid:durableId="400449681">
    <w:abstractNumId w:val="74"/>
  </w:num>
  <w:num w:numId="60" w16cid:durableId="23451091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78304839">
    <w:abstractNumId w:val="57"/>
  </w:num>
  <w:num w:numId="62" w16cid:durableId="838812859">
    <w:abstractNumId w:val="52"/>
  </w:num>
  <w:num w:numId="63" w16cid:durableId="703866989">
    <w:abstractNumId w:val="40"/>
  </w:num>
  <w:num w:numId="64" w16cid:durableId="1855802142">
    <w:abstractNumId w:val="12"/>
  </w:num>
  <w:num w:numId="65" w16cid:durableId="925264813">
    <w:abstractNumId w:val="59"/>
  </w:num>
  <w:num w:numId="66" w16cid:durableId="2141342240">
    <w:abstractNumId w:val="10"/>
  </w:num>
  <w:num w:numId="67" w16cid:durableId="39601236">
    <w:abstractNumId w:val="69"/>
  </w:num>
  <w:num w:numId="68" w16cid:durableId="542720067">
    <w:abstractNumId w:val="47"/>
  </w:num>
  <w:num w:numId="69" w16cid:durableId="442265350">
    <w:abstractNumId w:val="75"/>
  </w:num>
  <w:num w:numId="70" w16cid:durableId="1650744791">
    <w:abstractNumId w:val="93"/>
  </w:num>
  <w:num w:numId="71" w16cid:durableId="433090577">
    <w:abstractNumId w:val="21"/>
  </w:num>
  <w:num w:numId="72" w16cid:durableId="283080705">
    <w:abstractNumId w:val="50"/>
  </w:num>
  <w:num w:numId="73" w16cid:durableId="99178715">
    <w:abstractNumId w:val="11"/>
  </w:num>
  <w:num w:numId="74" w16cid:durableId="108669082">
    <w:abstractNumId w:val="22"/>
  </w:num>
  <w:num w:numId="75" w16cid:durableId="316687796">
    <w:abstractNumId w:val="103"/>
  </w:num>
  <w:num w:numId="76" w16cid:durableId="1307125003">
    <w:abstractNumId w:val="99"/>
  </w:num>
  <w:num w:numId="77" w16cid:durableId="1568539119">
    <w:abstractNumId w:val="29"/>
  </w:num>
  <w:num w:numId="78" w16cid:durableId="2130317842">
    <w:abstractNumId w:val="82"/>
  </w:num>
  <w:num w:numId="79" w16cid:durableId="485584834">
    <w:abstractNumId w:val="42"/>
  </w:num>
  <w:num w:numId="80" w16cid:durableId="262231452">
    <w:abstractNumId w:val="44"/>
  </w:num>
  <w:num w:numId="81" w16cid:durableId="1794904690">
    <w:abstractNumId w:val="53"/>
  </w:num>
  <w:num w:numId="82" w16cid:durableId="782189444">
    <w:abstractNumId w:val="24"/>
  </w:num>
  <w:num w:numId="83" w16cid:durableId="1483888274">
    <w:abstractNumId w:val="34"/>
  </w:num>
  <w:num w:numId="84" w16cid:durableId="905532996">
    <w:abstractNumId w:val="88"/>
  </w:num>
  <w:num w:numId="85" w16cid:durableId="1443112367">
    <w:abstractNumId w:val="43"/>
  </w:num>
  <w:num w:numId="86" w16cid:durableId="1515920757">
    <w:abstractNumId w:val="35"/>
  </w:num>
  <w:num w:numId="87" w16cid:durableId="603652747">
    <w:abstractNumId w:val="80"/>
  </w:num>
  <w:num w:numId="88" w16cid:durableId="642273458">
    <w:abstractNumId w:val="13"/>
  </w:num>
  <w:num w:numId="89" w16cid:durableId="2137750518">
    <w:abstractNumId w:val="38"/>
  </w:num>
  <w:num w:numId="90" w16cid:durableId="45910752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2D1"/>
    <w:rsid w:val="0000053B"/>
    <w:rsid w:val="00001414"/>
    <w:rsid w:val="00001451"/>
    <w:rsid w:val="00003A7C"/>
    <w:rsid w:val="000059E3"/>
    <w:rsid w:val="00006B0C"/>
    <w:rsid w:val="00007F49"/>
    <w:rsid w:val="000102A1"/>
    <w:rsid w:val="0001112C"/>
    <w:rsid w:val="00011C12"/>
    <w:rsid w:val="000146F1"/>
    <w:rsid w:val="00020490"/>
    <w:rsid w:val="00021A34"/>
    <w:rsid w:val="0002253A"/>
    <w:rsid w:val="00023ACF"/>
    <w:rsid w:val="000258F2"/>
    <w:rsid w:val="00026904"/>
    <w:rsid w:val="00026F1A"/>
    <w:rsid w:val="00030B63"/>
    <w:rsid w:val="00033794"/>
    <w:rsid w:val="000353F2"/>
    <w:rsid w:val="00036DB8"/>
    <w:rsid w:val="00040962"/>
    <w:rsid w:val="00041216"/>
    <w:rsid w:val="00041B4E"/>
    <w:rsid w:val="00041EA2"/>
    <w:rsid w:val="00044391"/>
    <w:rsid w:val="000450B4"/>
    <w:rsid w:val="0004526A"/>
    <w:rsid w:val="00045F61"/>
    <w:rsid w:val="00050C1C"/>
    <w:rsid w:val="000554AD"/>
    <w:rsid w:val="00056640"/>
    <w:rsid w:val="00056896"/>
    <w:rsid w:val="0005721B"/>
    <w:rsid w:val="00060165"/>
    <w:rsid w:val="00060FFD"/>
    <w:rsid w:val="00062EF9"/>
    <w:rsid w:val="0006333E"/>
    <w:rsid w:val="000636D8"/>
    <w:rsid w:val="0006376A"/>
    <w:rsid w:val="00066592"/>
    <w:rsid w:val="00066799"/>
    <w:rsid w:val="000667AA"/>
    <w:rsid w:val="000667D9"/>
    <w:rsid w:val="0006693C"/>
    <w:rsid w:val="00066BB7"/>
    <w:rsid w:val="000675CF"/>
    <w:rsid w:val="00067D98"/>
    <w:rsid w:val="000735D9"/>
    <w:rsid w:val="0007513E"/>
    <w:rsid w:val="0007686B"/>
    <w:rsid w:val="000773CB"/>
    <w:rsid w:val="000825DF"/>
    <w:rsid w:val="00083A5E"/>
    <w:rsid w:val="00084263"/>
    <w:rsid w:val="0008482E"/>
    <w:rsid w:val="00084BDE"/>
    <w:rsid w:val="00086982"/>
    <w:rsid w:val="0009097D"/>
    <w:rsid w:val="0009214B"/>
    <w:rsid w:val="00093165"/>
    <w:rsid w:val="000940B7"/>
    <w:rsid w:val="00094638"/>
    <w:rsid w:val="000960C5"/>
    <w:rsid w:val="00096363"/>
    <w:rsid w:val="000A0A88"/>
    <w:rsid w:val="000A2D43"/>
    <w:rsid w:val="000A4838"/>
    <w:rsid w:val="000A4CFD"/>
    <w:rsid w:val="000A65C0"/>
    <w:rsid w:val="000A7C49"/>
    <w:rsid w:val="000B009B"/>
    <w:rsid w:val="000B1046"/>
    <w:rsid w:val="000B1B8C"/>
    <w:rsid w:val="000B4658"/>
    <w:rsid w:val="000B71D6"/>
    <w:rsid w:val="000C1041"/>
    <w:rsid w:val="000C1249"/>
    <w:rsid w:val="000C4C07"/>
    <w:rsid w:val="000C5367"/>
    <w:rsid w:val="000C5CE8"/>
    <w:rsid w:val="000D083D"/>
    <w:rsid w:val="000D0D08"/>
    <w:rsid w:val="000D37D5"/>
    <w:rsid w:val="000D3E1A"/>
    <w:rsid w:val="000D4056"/>
    <w:rsid w:val="000D5E22"/>
    <w:rsid w:val="000D7FD4"/>
    <w:rsid w:val="000E0412"/>
    <w:rsid w:val="000E0B0D"/>
    <w:rsid w:val="000E2AE1"/>
    <w:rsid w:val="000E4B5E"/>
    <w:rsid w:val="000E4D8A"/>
    <w:rsid w:val="000E4F7D"/>
    <w:rsid w:val="000E60A5"/>
    <w:rsid w:val="000E7A44"/>
    <w:rsid w:val="000F3B4C"/>
    <w:rsid w:val="000F409E"/>
    <w:rsid w:val="000F75A0"/>
    <w:rsid w:val="000F7C5E"/>
    <w:rsid w:val="00101237"/>
    <w:rsid w:val="001025EB"/>
    <w:rsid w:val="00102866"/>
    <w:rsid w:val="0010689F"/>
    <w:rsid w:val="00107599"/>
    <w:rsid w:val="0011080A"/>
    <w:rsid w:val="00112645"/>
    <w:rsid w:val="00112F07"/>
    <w:rsid w:val="00115A7D"/>
    <w:rsid w:val="00117081"/>
    <w:rsid w:val="0012002F"/>
    <w:rsid w:val="0012060C"/>
    <w:rsid w:val="00120906"/>
    <w:rsid w:val="0012252B"/>
    <w:rsid w:val="00122E09"/>
    <w:rsid w:val="00125772"/>
    <w:rsid w:val="001270E4"/>
    <w:rsid w:val="001275A2"/>
    <w:rsid w:val="0013017D"/>
    <w:rsid w:val="001301D3"/>
    <w:rsid w:val="001310EF"/>
    <w:rsid w:val="001317AF"/>
    <w:rsid w:val="001346B0"/>
    <w:rsid w:val="00135D76"/>
    <w:rsid w:val="00137BD1"/>
    <w:rsid w:val="00137F2D"/>
    <w:rsid w:val="00147C3E"/>
    <w:rsid w:val="001511AD"/>
    <w:rsid w:val="00151C52"/>
    <w:rsid w:val="00151EF5"/>
    <w:rsid w:val="00151F0C"/>
    <w:rsid w:val="00154180"/>
    <w:rsid w:val="001548A6"/>
    <w:rsid w:val="00154C30"/>
    <w:rsid w:val="00161210"/>
    <w:rsid w:val="00163D32"/>
    <w:rsid w:val="001660C1"/>
    <w:rsid w:val="00166939"/>
    <w:rsid w:val="0017003A"/>
    <w:rsid w:val="001703B4"/>
    <w:rsid w:val="00171435"/>
    <w:rsid w:val="00173B34"/>
    <w:rsid w:val="001750E6"/>
    <w:rsid w:val="0017550C"/>
    <w:rsid w:val="001819F1"/>
    <w:rsid w:val="00181CA4"/>
    <w:rsid w:val="00183FDF"/>
    <w:rsid w:val="001845A3"/>
    <w:rsid w:val="00186E78"/>
    <w:rsid w:val="00186FE0"/>
    <w:rsid w:val="00190978"/>
    <w:rsid w:val="001927DA"/>
    <w:rsid w:val="00192874"/>
    <w:rsid w:val="001957F8"/>
    <w:rsid w:val="00195B8F"/>
    <w:rsid w:val="00195DC4"/>
    <w:rsid w:val="001A125A"/>
    <w:rsid w:val="001A3077"/>
    <w:rsid w:val="001A31E0"/>
    <w:rsid w:val="001A3FF2"/>
    <w:rsid w:val="001A5B88"/>
    <w:rsid w:val="001A5FC5"/>
    <w:rsid w:val="001A6BA1"/>
    <w:rsid w:val="001A7550"/>
    <w:rsid w:val="001B39C2"/>
    <w:rsid w:val="001B3DB8"/>
    <w:rsid w:val="001B45D4"/>
    <w:rsid w:val="001B5721"/>
    <w:rsid w:val="001C33D9"/>
    <w:rsid w:val="001C496D"/>
    <w:rsid w:val="001C6D35"/>
    <w:rsid w:val="001D160A"/>
    <w:rsid w:val="001D1880"/>
    <w:rsid w:val="001D1D97"/>
    <w:rsid w:val="001D1EDB"/>
    <w:rsid w:val="001D2E15"/>
    <w:rsid w:val="001D31D7"/>
    <w:rsid w:val="001D66E4"/>
    <w:rsid w:val="001E390C"/>
    <w:rsid w:val="001E528A"/>
    <w:rsid w:val="001E573E"/>
    <w:rsid w:val="001E6886"/>
    <w:rsid w:val="001E745A"/>
    <w:rsid w:val="001F1441"/>
    <w:rsid w:val="001F16D8"/>
    <w:rsid w:val="001F1FAB"/>
    <w:rsid w:val="001F5959"/>
    <w:rsid w:val="001F5B49"/>
    <w:rsid w:val="001F7895"/>
    <w:rsid w:val="002027FD"/>
    <w:rsid w:val="00202B89"/>
    <w:rsid w:val="0020430B"/>
    <w:rsid w:val="002069D3"/>
    <w:rsid w:val="002103EC"/>
    <w:rsid w:val="0021171D"/>
    <w:rsid w:val="00213AE8"/>
    <w:rsid w:val="002145D6"/>
    <w:rsid w:val="002151BF"/>
    <w:rsid w:val="0021741D"/>
    <w:rsid w:val="002214D2"/>
    <w:rsid w:val="0022262B"/>
    <w:rsid w:val="002237CC"/>
    <w:rsid w:val="0022552C"/>
    <w:rsid w:val="00232AD7"/>
    <w:rsid w:val="0023362F"/>
    <w:rsid w:val="00240294"/>
    <w:rsid w:val="002410D3"/>
    <w:rsid w:val="00242E01"/>
    <w:rsid w:val="0024451A"/>
    <w:rsid w:val="00244969"/>
    <w:rsid w:val="00244BE7"/>
    <w:rsid w:val="00245873"/>
    <w:rsid w:val="00251960"/>
    <w:rsid w:val="00253CD7"/>
    <w:rsid w:val="0025584C"/>
    <w:rsid w:val="002574B8"/>
    <w:rsid w:val="00257E18"/>
    <w:rsid w:val="00260F41"/>
    <w:rsid w:val="00262318"/>
    <w:rsid w:val="002623E6"/>
    <w:rsid w:val="00263F97"/>
    <w:rsid w:val="00264FD3"/>
    <w:rsid w:val="002722EF"/>
    <w:rsid w:val="00273115"/>
    <w:rsid w:val="0027360C"/>
    <w:rsid w:val="002744E8"/>
    <w:rsid w:val="0027677F"/>
    <w:rsid w:val="0027742F"/>
    <w:rsid w:val="00277A9B"/>
    <w:rsid w:val="00280A44"/>
    <w:rsid w:val="00280CBA"/>
    <w:rsid w:val="002838BD"/>
    <w:rsid w:val="0028643B"/>
    <w:rsid w:val="00291C83"/>
    <w:rsid w:val="00294E3A"/>
    <w:rsid w:val="002A1C75"/>
    <w:rsid w:val="002A23DD"/>
    <w:rsid w:val="002A31CC"/>
    <w:rsid w:val="002B0810"/>
    <w:rsid w:val="002B1771"/>
    <w:rsid w:val="002B1A6F"/>
    <w:rsid w:val="002B5978"/>
    <w:rsid w:val="002B69E5"/>
    <w:rsid w:val="002B6CAF"/>
    <w:rsid w:val="002C1575"/>
    <w:rsid w:val="002C165B"/>
    <w:rsid w:val="002C39FE"/>
    <w:rsid w:val="002D0110"/>
    <w:rsid w:val="002D69E9"/>
    <w:rsid w:val="002D76B7"/>
    <w:rsid w:val="002D7B1F"/>
    <w:rsid w:val="002E40AA"/>
    <w:rsid w:val="002E6486"/>
    <w:rsid w:val="002F20B9"/>
    <w:rsid w:val="002F3A2E"/>
    <w:rsid w:val="002F43F1"/>
    <w:rsid w:val="002F4B31"/>
    <w:rsid w:val="002F551B"/>
    <w:rsid w:val="002F6FEB"/>
    <w:rsid w:val="002F7610"/>
    <w:rsid w:val="002F77E2"/>
    <w:rsid w:val="00300C9B"/>
    <w:rsid w:val="00303B32"/>
    <w:rsid w:val="0030584F"/>
    <w:rsid w:val="00306926"/>
    <w:rsid w:val="00306F6A"/>
    <w:rsid w:val="003104FA"/>
    <w:rsid w:val="003118F7"/>
    <w:rsid w:val="00311A70"/>
    <w:rsid w:val="00315C84"/>
    <w:rsid w:val="003161BB"/>
    <w:rsid w:val="00321D82"/>
    <w:rsid w:val="00321E40"/>
    <w:rsid w:val="0032516C"/>
    <w:rsid w:val="0032673F"/>
    <w:rsid w:val="00326FFF"/>
    <w:rsid w:val="003311A0"/>
    <w:rsid w:val="00337C24"/>
    <w:rsid w:val="003438EB"/>
    <w:rsid w:val="003448B5"/>
    <w:rsid w:val="003506F5"/>
    <w:rsid w:val="00351766"/>
    <w:rsid w:val="00352015"/>
    <w:rsid w:val="003530F5"/>
    <w:rsid w:val="00356575"/>
    <w:rsid w:val="003566BE"/>
    <w:rsid w:val="00360705"/>
    <w:rsid w:val="00364DCC"/>
    <w:rsid w:val="00367073"/>
    <w:rsid w:val="003673DE"/>
    <w:rsid w:val="00373237"/>
    <w:rsid w:val="00373658"/>
    <w:rsid w:val="00373919"/>
    <w:rsid w:val="00376D8F"/>
    <w:rsid w:val="003772D7"/>
    <w:rsid w:val="00377E5F"/>
    <w:rsid w:val="00381A82"/>
    <w:rsid w:val="0038365A"/>
    <w:rsid w:val="00384538"/>
    <w:rsid w:val="00385372"/>
    <w:rsid w:val="00385EEF"/>
    <w:rsid w:val="0038606E"/>
    <w:rsid w:val="00390885"/>
    <w:rsid w:val="00390C92"/>
    <w:rsid w:val="003A1E77"/>
    <w:rsid w:val="003A2687"/>
    <w:rsid w:val="003A7729"/>
    <w:rsid w:val="003B4145"/>
    <w:rsid w:val="003B5E9A"/>
    <w:rsid w:val="003B7493"/>
    <w:rsid w:val="003C2C56"/>
    <w:rsid w:val="003C5013"/>
    <w:rsid w:val="003C5CBC"/>
    <w:rsid w:val="003C6463"/>
    <w:rsid w:val="003C7582"/>
    <w:rsid w:val="003D055F"/>
    <w:rsid w:val="003D0831"/>
    <w:rsid w:val="003D2009"/>
    <w:rsid w:val="003D2076"/>
    <w:rsid w:val="003D4157"/>
    <w:rsid w:val="003D45BB"/>
    <w:rsid w:val="003D5669"/>
    <w:rsid w:val="003D6785"/>
    <w:rsid w:val="003E043A"/>
    <w:rsid w:val="003E225C"/>
    <w:rsid w:val="003F072A"/>
    <w:rsid w:val="003F0AEA"/>
    <w:rsid w:val="003F0F51"/>
    <w:rsid w:val="003F11BD"/>
    <w:rsid w:val="003F2186"/>
    <w:rsid w:val="003F321C"/>
    <w:rsid w:val="003F335A"/>
    <w:rsid w:val="003F37DF"/>
    <w:rsid w:val="003F4151"/>
    <w:rsid w:val="003F4951"/>
    <w:rsid w:val="003F49DE"/>
    <w:rsid w:val="003F65BF"/>
    <w:rsid w:val="003F72E0"/>
    <w:rsid w:val="004016D7"/>
    <w:rsid w:val="004025FD"/>
    <w:rsid w:val="00404339"/>
    <w:rsid w:val="00406B1B"/>
    <w:rsid w:val="00407B05"/>
    <w:rsid w:val="00413B16"/>
    <w:rsid w:val="004143E4"/>
    <w:rsid w:val="004152CF"/>
    <w:rsid w:val="00415592"/>
    <w:rsid w:val="00422FF7"/>
    <w:rsid w:val="0042595A"/>
    <w:rsid w:val="00427AE4"/>
    <w:rsid w:val="00427B9F"/>
    <w:rsid w:val="0043315C"/>
    <w:rsid w:val="00433212"/>
    <w:rsid w:val="00433911"/>
    <w:rsid w:val="00433FFD"/>
    <w:rsid w:val="004343D4"/>
    <w:rsid w:val="004359A1"/>
    <w:rsid w:val="00436595"/>
    <w:rsid w:val="00436FC3"/>
    <w:rsid w:val="00445338"/>
    <w:rsid w:val="0045085B"/>
    <w:rsid w:val="00450FFA"/>
    <w:rsid w:val="004532AD"/>
    <w:rsid w:val="00455F69"/>
    <w:rsid w:val="0045617C"/>
    <w:rsid w:val="0045657C"/>
    <w:rsid w:val="004622BC"/>
    <w:rsid w:val="004670FD"/>
    <w:rsid w:val="00474340"/>
    <w:rsid w:val="00475B45"/>
    <w:rsid w:val="00477359"/>
    <w:rsid w:val="004773EA"/>
    <w:rsid w:val="0048016B"/>
    <w:rsid w:val="004805C3"/>
    <w:rsid w:val="00481E2B"/>
    <w:rsid w:val="00481E66"/>
    <w:rsid w:val="00481F25"/>
    <w:rsid w:val="00482679"/>
    <w:rsid w:val="00483C77"/>
    <w:rsid w:val="00486222"/>
    <w:rsid w:val="004873A9"/>
    <w:rsid w:val="004901DF"/>
    <w:rsid w:val="0049196B"/>
    <w:rsid w:val="00493D69"/>
    <w:rsid w:val="00494EBB"/>
    <w:rsid w:val="004961C6"/>
    <w:rsid w:val="004A0DE2"/>
    <w:rsid w:val="004A1E84"/>
    <w:rsid w:val="004A63D1"/>
    <w:rsid w:val="004B2049"/>
    <w:rsid w:val="004C02F3"/>
    <w:rsid w:val="004C09FF"/>
    <w:rsid w:val="004C140C"/>
    <w:rsid w:val="004C194A"/>
    <w:rsid w:val="004C3F87"/>
    <w:rsid w:val="004C52CF"/>
    <w:rsid w:val="004C5B51"/>
    <w:rsid w:val="004C78F2"/>
    <w:rsid w:val="004D1276"/>
    <w:rsid w:val="004D19A4"/>
    <w:rsid w:val="004D4876"/>
    <w:rsid w:val="004D48E9"/>
    <w:rsid w:val="004E192D"/>
    <w:rsid w:val="004E2905"/>
    <w:rsid w:val="004E382A"/>
    <w:rsid w:val="004F144B"/>
    <w:rsid w:val="004F2F81"/>
    <w:rsid w:val="004F5216"/>
    <w:rsid w:val="004F7AE4"/>
    <w:rsid w:val="00504E17"/>
    <w:rsid w:val="00504E45"/>
    <w:rsid w:val="0050580D"/>
    <w:rsid w:val="00506327"/>
    <w:rsid w:val="00506A88"/>
    <w:rsid w:val="005071B7"/>
    <w:rsid w:val="005115E5"/>
    <w:rsid w:val="005117A1"/>
    <w:rsid w:val="00513974"/>
    <w:rsid w:val="00516C5E"/>
    <w:rsid w:val="005173C0"/>
    <w:rsid w:val="005214AB"/>
    <w:rsid w:val="00521D3F"/>
    <w:rsid w:val="00522732"/>
    <w:rsid w:val="00524417"/>
    <w:rsid w:val="00525110"/>
    <w:rsid w:val="005262F5"/>
    <w:rsid w:val="00526F86"/>
    <w:rsid w:val="00527E34"/>
    <w:rsid w:val="00530655"/>
    <w:rsid w:val="00533785"/>
    <w:rsid w:val="0053624C"/>
    <w:rsid w:val="00541D1C"/>
    <w:rsid w:val="005451B3"/>
    <w:rsid w:val="00550A77"/>
    <w:rsid w:val="00554D5A"/>
    <w:rsid w:val="005568D6"/>
    <w:rsid w:val="0055757E"/>
    <w:rsid w:val="005577E4"/>
    <w:rsid w:val="00560682"/>
    <w:rsid w:val="00560A1B"/>
    <w:rsid w:val="0056399D"/>
    <w:rsid w:val="00563A64"/>
    <w:rsid w:val="00563AC0"/>
    <w:rsid w:val="0056472D"/>
    <w:rsid w:val="00564902"/>
    <w:rsid w:val="005663F0"/>
    <w:rsid w:val="005679D8"/>
    <w:rsid w:val="0057111E"/>
    <w:rsid w:val="00571420"/>
    <w:rsid w:val="0057215D"/>
    <w:rsid w:val="00576ED4"/>
    <w:rsid w:val="0058035F"/>
    <w:rsid w:val="005816DD"/>
    <w:rsid w:val="00584DEE"/>
    <w:rsid w:val="00585DC2"/>
    <w:rsid w:val="00586323"/>
    <w:rsid w:val="00586398"/>
    <w:rsid w:val="00590876"/>
    <w:rsid w:val="00591B08"/>
    <w:rsid w:val="0059283B"/>
    <w:rsid w:val="00592D69"/>
    <w:rsid w:val="00594321"/>
    <w:rsid w:val="00594EB5"/>
    <w:rsid w:val="00594FEF"/>
    <w:rsid w:val="005955FE"/>
    <w:rsid w:val="005969A2"/>
    <w:rsid w:val="005978DF"/>
    <w:rsid w:val="00597F61"/>
    <w:rsid w:val="005A058B"/>
    <w:rsid w:val="005A0774"/>
    <w:rsid w:val="005A36D4"/>
    <w:rsid w:val="005A644F"/>
    <w:rsid w:val="005A7757"/>
    <w:rsid w:val="005A79EE"/>
    <w:rsid w:val="005B1809"/>
    <w:rsid w:val="005B3676"/>
    <w:rsid w:val="005B4BF1"/>
    <w:rsid w:val="005B6840"/>
    <w:rsid w:val="005B7B59"/>
    <w:rsid w:val="005B7CFC"/>
    <w:rsid w:val="005B7F00"/>
    <w:rsid w:val="005C00C6"/>
    <w:rsid w:val="005C43A5"/>
    <w:rsid w:val="005C43E7"/>
    <w:rsid w:val="005C6BCA"/>
    <w:rsid w:val="005D2FAF"/>
    <w:rsid w:val="005D34D6"/>
    <w:rsid w:val="005D4C3D"/>
    <w:rsid w:val="005D4EC2"/>
    <w:rsid w:val="005D6CB4"/>
    <w:rsid w:val="005E2E71"/>
    <w:rsid w:val="005E5213"/>
    <w:rsid w:val="005F023E"/>
    <w:rsid w:val="005F0366"/>
    <w:rsid w:val="005F2993"/>
    <w:rsid w:val="005F37B5"/>
    <w:rsid w:val="005F3A3D"/>
    <w:rsid w:val="005F4F4F"/>
    <w:rsid w:val="005F5991"/>
    <w:rsid w:val="005F7547"/>
    <w:rsid w:val="0060024F"/>
    <w:rsid w:val="006007BA"/>
    <w:rsid w:val="006011FD"/>
    <w:rsid w:val="0060322B"/>
    <w:rsid w:val="006033EF"/>
    <w:rsid w:val="00607CF6"/>
    <w:rsid w:val="00607F6D"/>
    <w:rsid w:val="00611A1C"/>
    <w:rsid w:val="00612417"/>
    <w:rsid w:val="00612CB5"/>
    <w:rsid w:val="00612EED"/>
    <w:rsid w:val="00616F3F"/>
    <w:rsid w:val="00620523"/>
    <w:rsid w:val="00623AFA"/>
    <w:rsid w:val="00624EF9"/>
    <w:rsid w:val="0062503F"/>
    <w:rsid w:val="006254D9"/>
    <w:rsid w:val="00626F5E"/>
    <w:rsid w:val="0062709A"/>
    <w:rsid w:val="00627399"/>
    <w:rsid w:val="00631C31"/>
    <w:rsid w:val="006323F9"/>
    <w:rsid w:val="0063291B"/>
    <w:rsid w:val="00632C66"/>
    <w:rsid w:val="00635804"/>
    <w:rsid w:val="006377B6"/>
    <w:rsid w:val="006409C0"/>
    <w:rsid w:val="00640BFE"/>
    <w:rsid w:val="00641BC1"/>
    <w:rsid w:val="0064247F"/>
    <w:rsid w:val="00644FD1"/>
    <w:rsid w:val="00645D76"/>
    <w:rsid w:val="00645EB7"/>
    <w:rsid w:val="00646F2F"/>
    <w:rsid w:val="0064717D"/>
    <w:rsid w:val="0065096C"/>
    <w:rsid w:val="0065157E"/>
    <w:rsid w:val="0065271E"/>
    <w:rsid w:val="0065751C"/>
    <w:rsid w:val="00657CED"/>
    <w:rsid w:val="00657F41"/>
    <w:rsid w:val="00661880"/>
    <w:rsid w:val="00663114"/>
    <w:rsid w:val="006633A2"/>
    <w:rsid w:val="00663B66"/>
    <w:rsid w:val="00664730"/>
    <w:rsid w:val="00665235"/>
    <w:rsid w:val="0066731D"/>
    <w:rsid w:val="0067022F"/>
    <w:rsid w:val="006718FD"/>
    <w:rsid w:val="006720EF"/>
    <w:rsid w:val="006721B4"/>
    <w:rsid w:val="00673941"/>
    <w:rsid w:val="006749D2"/>
    <w:rsid w:val="0067530C"/>
    <w:rsid w:val="0068056D"/>
    <w:rsid w:val="00680D18"/>
    <w:rsid w:val="00680EE5"/>
    <w:rsid w:val="0068205E"/>
    <w:rsid w:val="0068671A"/>
    <w:rsid w:val="00690A76"/>
    <w:rsid w:val="00692D85"/>
    <w:rsid w:val="00694D16"/>
    <w:rsid w:val="00695669"/>
    <w:rsid w:val="0069645C"/>
    <w:rsid w:val="006A2452"/>
    <w:rsid w:val="006A348F"/>
    <w:rsid w:val="006A4DE2"/>
    <w:rsid w:val="006A6B87"/>
    <w:rsid w:val="006B0025"/>
    <w:rsid w:val="006B035D"/>
    <w:rsid w:val="006B0511"/>
    <w:rsid w:val="006B0630"/>
    <w:rsid w:val="006B273F"/>
    <w:rsid w:val="006B3F6B"/>
    <w:rsid w:val="006B5821"/>
    <w:rsid w:val="006B78E7"/>
    <w:rsid w:val="006B7A9B"/>
    <w:rsid w:val="006C024A"/>
    <w:rsid w:val="006C0A6C"/>
    <w:rsid w:val="006C3D9E"/>
    <w:rsid w:val="006C3F72"/>
    <w:rsid w:val="006C5892"/>
    <w:rsid w:val="006C6109"/>
    <w:rsid w:val="006C6319"/>
    <w:rsid w:val="006C70B9"/>
    <w:rsid w:val="006D19E7"/>
    <w:rsid w:val="006D354C"/>
    <w:rsid w:val="006D39B3"/>
    <w:rsid w:val="006D4E7E"/>
    <w:rsid w:val="006D5CAF"/>
    <w:rsid w:val="006D7C56"/>
    <w:rsid w:val="006E2585"/>
    <w:rsid w:val="006F1984"/>
    <w:rsid w:val="006F5BFD"/>
    <w:rsid w:val="006F6D84"/>
    <w:rsid w:val="00704273"/>
    <w:rsid w:val="00706119"/>
    <w:rsid w:val="00706639"/>
    <w:rsid w:val="00706A03"/>
    <w:rsid w:val="007071E6"/>
    <w:rsid w:val="00707B38"/>
    <w:rsid w:val="00710699"/>
    <w:rsid w:val="00714413"/>
    <w:rsid w:val="00714551"/>
    <w:rsid w:val="00714D9B"/>
    <w:rsid w:val="00716F74"/>
    <w:rsid w:val="00716FF7"/>
    <w:rsid w:val="00720255"/>
    <w:rsid w:val="00720443"/>
    <w:rsid w:val="00721BDD"/>
    <w:rsid w:val="00732B33"/>
    <w:rsid w:val="00734A26"/>
    <w:rsid w:val="00734BD3"/>
    <w:rsid w:val="007357BB"/>
    <w:rsid w:val="00735A5F"/>
    <w:rsid w:val="00737564"/>
    <w:rsid w:val="00742A0F"/>
    <w:rsid w:val="00742A30"/>
    <w:rsid w:val="00742D28"/>
    <w:rsid w:val="0074333C"/>
    <w:rsid w:val="00744320"/>
    <w:rsid w:val="007445C7"/>
    <w:rsid w:val="00744BDB"/>
    <w:rsid w:val="00750262"/>
    <w:rsid w:val="00750C9A"/>
    <w:rsid w:val="00754E1B"/>
    <w:rsid w:val="00755048"/>
    <w:rsid w:val="00756ABB"/>
    <w:rsid w:val="00760CDB"/>
    <w:rsid w:val="007625A3"/>
    <w:rsid w:val="0076265C"/>
    <w:rsid w:val="00764BF9"/>
    <w:rsid w:val="00764F15"/>
    <w:rsid w:val="00765AC1"/>
    <w:rsid w:val="00765D04"/>
    <w:rsid w:val="00770E57"/>
    <w:rsid w:val="00773938"/>
    <w:rsid w:val="00774F38"/>
    <w:rsid w:val="00776675"/>
    <w:rsid w:val="00776EF8"/>
    <w:rsid w:val="0077706E"/>
    <w:rsid w:val="00777992"/>
    <w:rsid w:val="00783461"/>
    <w:rsid w:val="0078376B"/>
    <w:rsid w:val="00784F66"/>
    <w:rsid w:val="00785760"/>
    <w:rsid w:val="0078634D"/>
    <w:rsid w:val="00787C5C"/>
    <w:rsid w:val="007A00B5"/>
    <w:rsid w:val="007A4728"/>
    <w:rsid w:val="007A6956"/>
    <w:rsid w:val="007B05EC"/>
    <w:rsid w:val="007B22BF"/>
    <w:rsid w:val="007B5549"/>
    <w:rsid w:val="007B616A"/>
    <w:rsid w:val="007C1948"/>
    <w:rsid w:val="007C2A86"/>
    <w:rsid w:val="007C352B"/>
    <w:rsid w:val="007C4055"/>
    <w:rsid w:val="007C48F5"/>
    <w:rsid w:val="007C49BC"/>
    <w:rsid w:val="007C526D"/>
    <w:rsid w:val="007C5B74"/>
    <w:rsid w:val="007D032B"/>
    <w:rsid w:val="007D25E4"/>
    <w:rsid w:val="007D412A"/>
    <w:rsid w:val="007D4D1E"/>
    <w:rsid w:val="007E11F1"/>
    <w:rsid w:val="007E2938"/>
    <w:rsid w:val="007E313A"/>
    <w:rsid w:val="007E3C7B"/>
    <w:rsid w:val="007E4251"/>
    <w:rsid w:val="007E7808"/>
    <w:rsid w:val="007F1439"/>
    <w:rsid w:val="007F2BA2"/>
    <w:rsid w:val="007F4218"/>
    <w:rsid w:val="008014B4"/>
    <w:rsid w:val="0080364A"/>
    <w:rsid w:val="0080435C"/>
    <w:rsid w:val="008047AD"/>
    <w:rsid w:val="00805029"/>
    <w:rsid w:val="00805E01"/>
    <w:rsid w:val="00806B2C"/>
    <w:rsid w:val="00806CA2"/>
    <w:rsid w:val="0080744F"/>
    <w:rsid w:val="0081047E"/>
    <w:rsid w:val="00810AC8"/>
    <w:rsid w:val="00811B47"/>
    <w:rsid w:val="008121B1"/>
    <w:rsid w:val="00812592"/>
    <w:rsid w:val="008143C8"/>
    <w:rsid w:val="008178C8"/>
    <w:rsid w:val="00820642"/>
    <w:rsid w:val="00822137"/>
    <w:rsid w:val="0082226F"/>
    <w:rsid w:val="00825498"/>
    <w:rsid w:val="00825595"/>
    <w:rsid w:val="0082621F"/>
    <w:rsid w:val="00827F38"/>
    <w:rsid w:val="0083072E"/>
    <w:rsid w:val="00833B53"/>
    <w:rsid w:val="008355D2"/>
    <w:rsid w:val="00836C3B"/>
    <w:rsid w:val="00836C53"/>
    <w:rsid w:val="00836FB4"/>
    <w:rsid w:val="00840A4C"/>
    <w:rsid w:val="0084381F"/>
    <w:rsid w:val="00847A8E"/>
    <w:rsid w:val="0085029B"/>
    <w:rsid w:val="008542D1"/>
    <w:rsid w:val="00854806"/>
    <w:rsid w:val="00856BD4"/>
    <w:rsid w:val="0086281C"/>
    <w:rsid w:val="008676CC"/>
    <w:rsid w:val="008703A4"/>
    <w:rsid w:val="008707F2"/>
    <w:rsid w:val="0087176D"/>
    <w:rsid w:val="00872835"/>
    <w:rsid w:val="008729AC"/>
    <w:rsid w:val="00872D78"/>
    <w:rsid w:val="0087542F"/>
    <w:rsid w:val="008764A6"/>
    <w:rsid w:val="008809EA"/>
    <w:rsid w:val="00880C9B"/>
    <w:rsid w:val="00881932"/>
    <w:rsid w:val="008819D4"/>
    <w:rsid w:val="00881E67"/>
    <w:rsid w:val="008864EB"/>
    <w:rsid w:val="00891830"/>
    <w:rsid w:val="00892549"/>
    <w:rsid w:val="008948C7"/>
    <w:rsid w:val="00897912"/>
    <w:rsid w:val="008A13E7"/>
    <w:rsid w:val="008A2895"/>
    <w:rsid w:val="008A2957"/>
    <w:rsid w:val="008A3391"/>
    <w:rsid w:val="008B2CB1"/>
    <w:rsid w:val="008B4291"/>
    <w:rsid w:val="008B54AF"/>
    <w:rsid w:val="008B54B7"/>
    <w:rsid w:val="008B6A1F"/>
    <w:rsid w:val="008B7383"/>
    <w:rsid w:val="008C1F95"/>
    <w:rsid w:val="008C2224"/>
    <w:rsid w:val="008C247E"/>
    <w:rsid w:val="008C35CC"/>
    <w:rsid w:val="008C407C"/>
    <w:rsid w:val="008C4670"/>
    <w:rsid w:val="008C594B"/>
    <w:rsid w:val="008D1B69"/>
    <w:rsid w:val="008D518D"/>
    <w:rsid w:val="008E0298"/>
    <w:rsid w:val="008E0B1D"/>
    <w:rsid w:val="008E2D42"/>
    <w:rsid w:val="008E6C62"/>
    <w:rsid w:val="008E7A54"/>
    <w:rsid w:val="008F0164"/>
    <w:rsid w:val="008F4DC5"/>
    <w:rsid w:val="009034E4"/>
    <w:rsid w:val="00903B60"/>
    <w:rsid w:val="00904A27"/>
    <w:rsid w:val="00907FEE"/>
    <w:rsid w:val="00910094"/>
    <w:rsid w:val="00910996"/>
    <w:rsid w:val="009113B8"/>
    <w:rsid w:val="00912569"/>
    <w:rsid w:val="009139AA"/>
    <w:rsid w:val="009157B6"/>
    <w:rsid w:val="009203BF"/>
    <w:rsid w:val="0092158A"/>
    <w:rsid w:val="00925282"/>
    <w:rsid w:val="009264CF"/>
    <w:rsid w:val="00927365"/>
    <w:rsid w:val="0093131E"/>
    <w:rsid w:val="0093198F"/>
    <w:rsid w:val="00932CE9"/>
    <w:rsid w:val="0093321A"/>
    <w:rsid w:val="00933E65"/>
    <w:rsid w:val="00935F88"/>
    <w:rsid w:val="00936987"/>
    <w:rsid w:val="00937305"/>
    <w:rsid w:val="00937560"/>
    <w:rsid w:val="0093757D"/>
    <w:rsid w:val="00941518"/>
    <w:rsid w:val="009433D0"/>
    <w:rsid w:val="00944D30"/>
    <w:rsid w:val="0094580F"/>
    <w:rsid w:val="00947CCF"/>
    <w:rsid w:val="00947EE5"/>
    <w:rsid w:val="00950E04"/>
    <w:rsid w:val="00952A56"/>
    <w:rsid w:val="00952CEA"/>
    <w:rsid w:val="00956ED1"/>
    <w:rsid w:val="009575F6"/>
    <w:rsid w:val="0095784D"/>
    <w:rsid w:val="00960206"/>
    <w:rsid w:val="00963C21"/>
    <w:rsid w:val="00964090"/>
    <w:rsid w:val="00964D80"/>
    <w:rsid w:val="00972235"/>
    <w:rsid w:val="0097425F"/>
    <w:rsid w:val="0097584F"/>
    <w:rsid w:val="00981691"/>
    <w:rsid w:val="00981F9D"/>
    <w:rsid w:val="00985F82"/>
    <w:rsid w:val="009860E5"/>
    <w:rsid w:val="00992656"/>
    <w:rsid w:val="009952A3"/>
    <w:rsid w:val="009A15F8"/>
    <w:rsid w:val="009A233C"/>
    <w:rsid w:val="009A4460"/>
    <w:rsid w:val="009A53C3"/>
    <w:rsid w:val="009A55C5"/>
    <w:rsid w:val="009A6117"/>
    <w:rsid w:val="009A7647"/>
    <w:rsid w:val="009A7D41"/>
    <w:rsid w:val="009B027C"/>
    <w:rsid w:val="009B2E0C"/>
    <w:rsid w:val="009B3FA2"/>
    <w:rsid w:val="009B6483"/>
    <w:rsid w:val="009B7427"/>
    <w:rsid w:val="009B7A64"/>
    <w:rsid w:val="009B7C59"/>
    <w:rsid w:val="009B7D48"/>
    <w:rsid w:val="009C105F"/>
    <w:rsid w:val="009C3449"/>
    <w:rsid w:val="009C39F3"/>
    <w:rsid w:val="009C69AF"/>
    <w:rsid w:val="009C6A25"/>
    <w:rsid w:val="009C6B30"/>
    <w:rsid w:val="009C6BCA"/>
    <w:rsid w:val="009C79CF"/>
    <w:rsid w:val="009D0703"/>
    <w:rsid w:val="009D0A17"/>
    <w:rsid w:val="009D1B1B"/>
    <w:rsid w:val="009D3E56"/>
    <w:rsid w:val="009D5774"/>
    <w:rsid w:val="009D593F"/>
    <w:rsid w:val="009D5B66"/>
    <w:rsid w:val="009E0018"/>
    <w:rsid w:val="009E1C7C"/>
    <w:rsid w:val="009E23A1"/>
    <w:rsid w:val="009F1418"/>
    <w:rsid w:val="009F1ED1"/>
    <w:rsid w:val="009F2627"/>
    <w:rsid w:val="009F2AE4"/>
    <w:rsid w:val="009F4212"/>
    <w:rsid w:val="009F4C54"/>
    <w:rsid w:val="009F6362"/>
    <w:rsid w:val="00A002D2"/>
    <w:rsid w:val="00A00686"/>
    <w:rsid w:val="00A00AD4"/>
    <w:rsid w:val="00A024F8"/>
    <w:rsid w:val="00A02BF7"/>
    <w:rsid w:val="00A06B53"/>
    <w:rsid w:val="00A07137"/>
    <w:rsid w:val="00A07841"/>
    <w:rsid w:val="00A10032"/>
    <w:rsid w:val="00A10C4C"/>
    <w:rsid w:val="00A10DA4"/>
    <w:rsid w:val="00A130CE"/>
    <w:rsid w:val="00A14C7F"/>
    <w:rsid w:val="00A156E8"/>
    <w:rsid w:val="00A15FE2"/>
    <w:rsid w:val="00A2172A"/>
    <w:rsid w:val="00A21C77"/>
    <w:rsid w:val="00A22DF9"/>
    <w:rsid w:val="00A25398"/>
    <w:rsid w:val="00A2719D"/>
    <w:rsid w:val="00A311B5"/>
    <w:rsid w:val="00A33CE5"/>
    <w:rsid w:val="00A34323"/>
    <w:rsid w:val="00A3436F"/>
    <w:rsid w:val="00A349D5"/>
    <w:rsid w:val="00A35EBA"/>
    <w:rsid w:val="00A36CAF"/>
    <w:rsid w:val="00A37C2B"/>
    <w:rsid w:val="00A4024E"/>
    <w:rsid w:val="00A41ECC"/>
    <w:rsid w:val="00A41F94"/>
    <w:rsid w:val="00A42D91"/>
    <w:rsid w:val="00A43F0C"/>
    <w:rsid w:val="00A45EE3"/>
    <w:rsid w:val="00A542F6"/>
    <w:rsid w:val="00A56B4D"/>
    <w:rsid w:val="00A5787E"/>
    <w:rsid w:val="00A57993"/>
    <w:rsid w:val="00A62900"/>
    <w:rsid w:val="00A63210"/>
    <w:rsid w:val="00A64604"/>
    <w:rsid w:val="00A64FA4"/>
    <w:rsid w:val="00A66DD5"/>
    <w:rsid w:val="00A67E29"/>
    <w:rsid w:val="00A714AA"/>
    <w:rsid w:val="00A718F8"/>
    <w:rsid w:val="00A72D2A"/>
    <w:rsid w:val="00A749C7"/>
    <w:rsid w:val="00A7566B"/>
    <w:rsid w:val="00A75800"/>
    <w:rsid w:val="00A7749C"/>
    <w:rsid w:val="00A82A5F"/>
    <w:rsid w:val="00A84ACF"/>
    <w:rsid w:val="00A84CFB"/>
    <w:rsid w:val="00A91E92"/>
    <w:rsid w:val="00A929B0"/>
    <w:rsid w:val="00A94648"/>
    <w:rsid w:val="00A949A0"/>
    <w:rsid w:val="00A949F3"/>
    <w:rsid w:val="00A956D0"/>
    <w:rsid w:val="00A9759C"/>
    <w:rsid w:val="00A975FB"/>
    <w:rsid w:val="00A97D97"/>
    <w:rsid w:val="00AA0A6A"/>
    <w:rsid w:val="00AA0AF5"/>
    <w:rsid w:val="00AA141E"/>
    <w:rsid w:val="00AA3B2D"/>
    <w:rsid w:val="00AA3D5F"/>
    <w:rsid w:val="00AA5FCB"/>
    <w:rsid w:val="00AA6498"/>
    <w:rsid w:val="00AB0820"/>
    <w:rsid w:val="00AB0DA0"/>
    <w:rsid w:val="00AB3502"/>
    <w:rsid w:val="00AB649B"/>
    <w:rsid w:val="00AB77FC"/>
    <w:rsid w:val="00AC0C17"/>
    <w:rsid w:val="00AC3E2E"/>
    <w:rsid w:val="00AC572C"/>
    <w:rsid w:val="00AD02C4"/>
    <w:rsid w:val="00AD03DB"/>
    <w:rsid w:val="00AD3D6E"/>
    <w:rsid w:val="00AD5F40"/>
    <w:rsid w:val="00AD620A"/>
    <w:rsid w:val="00AD6FD4"/>
    <w:rsid w:val="00AD7052"/>
    <w:rsid w:val="00AE2A96"/>
    <w:rsid w:val="00AE2D2B"/>
    <w:rsid w:val="00AE5C19"/>
    <w:rsid w:val="00AE61AC"/>
    <w:rsid w:val="00AF1D63"/>
    <w:rsid w:val="00AF573B"/>
    <w:rsid w:val="00AF588D"/>
    <w:rsid w:val="00AF6867"/>
    <w:rsid w:val="00AF6AF4"/>
    <w:rsid w:val="00B01D9F"/>
    <w:rsid w:val="00B03B79"/>
    <w:rsid w:val="00B03D63"/>
    <w:rsid w:val="00B047CC"/>
    <w:rsid w:val="00B06D3D"/>
    <w:rsid w:val="00B10D42"/>
    <w:rsid w:val="00B130F5"/>
    <w:rsid w:val="00B14AFC"/>
    <w:rsid w:val="00B15AC1"/>
    <w:rsid w:val="00B15CEA"/>
    <w:rsid w:val="00B20C0E"/>
    <w:rsid w:val="00B2137D"/>
    <w:rsid w:val="00B235BD"/>
    <w:rsid w:val="00B27288"/>
    <w:rsid w:val="00B27E43"/>
    <w:rsid w:val="00B3093E"/>
    <w:rsid w:val="00B31504"/>
    <w:rsid w:val="00B33313"/>
    <w:rsid w:val="00B3371C"/>
    <w:rsid w:val="00B338BE"/>
    <w:rsid w:val="00B34ABD"/>
    <w:rsid w:val="00B36925"/>
    <w:rsid w:val="00B478A7"/>
    <w:rsid w:val="00B51964"/>
    <w:rsid w:val="00B5283A"/>
    <w:rsid w:val="00B54519"/>
    <w:rsid w:val="00B565F4"/>
    <w:rsid w:val="00B56DA8"/>
    <w:rsid w:val="00B574A1"/>
    <w:rsid w:val="00B623AC"/>
    <w:rsid w:val="00B63722"/>
    <w:rsid w:val="00B63FD9"/>
    <w:rsid w:val="00B646E2"/>
    <w:rsid w:val="00B65E23"/>
    <w:rsid w:val="00B661AC"/>
    <w:rsid w:val="00B67F9A"/>
    <w:rsid w:val="00B71E14"/>
    <w:rsid w:val="00B75914"/>
    <w:rsid w:val="00B76451"/>
    <w:rsid w:val="00B772FC"/>
    <w:rsid w:val="00B77379"/>
    <w:rsid w:val="00B813DB"/>
    <w:rsid w:val="00B828C9"/>
    <w:rsid w:val="00B83C9B"/>
    <w:rsid w:val="00B846E9"/>
    <w:rsid w:val="00B8507F"/>
    <w:rsid w:val="00B85236"/>
    <w:rsid w:val="00B85289"/>
    <w:rsid w:val="00B8665C"/>
    <w:rsid w:val="00B86F7B"/>
    <w:rsid w:val="00B93E2F"/>
    <w:rsid w:val="00B96C68"/>
    <w:rsid w:val="00BA4B07"/>
    <w:rsid w:val="00BA70F4"/>
    <w:rsid w:val="00BA7556"/>
    <w:rsid w:val="00BA7863"/>
    <w:rsid w:val="00BB02F3"/>
    <w:rsid w:val="00BB179E"/>
    <w:rsid w:val="00BB317A"/>
    <w:rsid w:val="00BB465B"/>
    <w:rsid w:val="00BC248D"/>
    <w:rsid w:val="00BC274D"/>
    <w:rsid w:val="00BC38B0"/>
    <w:rsid w:val="00BC4D91"/>
    <w:rsid w:val="00BC66BA"/>
    <w:rsid w:val="00BD29BE"/>
    <w:rsid w:val="00BD3C31"/>
    <w:rsid w:val="00BD4F70"/>
    <w:rsid w:val="00BD62D1"/>
    <w:rsid w:val="00BD65F4"/>
    <w:rsid w:val="00BD78AE"/>
    <w:rsid w:val="00BE2167"/>
    <w:rsid w:val="00BE5C9A"/>
    <w:rsid w:val="00BE696D"/>
    <w:rsid w:val="00BE6A8D"/>
    <w:rsid w:val="00BE7803"/>
    <w:rsid w:val="00BE792B"/>
    <w:rsid w:val="00BF2693"/>
    <w:rsid w:val="00BF2A55"/>
    <w:rsid w:val="00BF2E94"/>
    <w:rsid w:val="00BF3341"/>
    <w:rsid w:val="00BF43E6"/>
    <w:rsid w:val="00BF5A9B"/>
    <w:rsid w:val="00BF70CC"/>
    <w:rsid w:val="00C00C87"/>
    <w:rsid w:val="00C0169C"/>
    <w:rsid w:val="00C067A6"/>
    <w:rsid w:val="00C06EA7"/>
    <w:rsid w:val="00C078DE"/>
    <w:rsid w:val="00C079AC"/>
    <w:rsid w:val="00C07CE8"/>
    <w:rsid w:val="00C11198"/>
    <w:rsid w:val="00C11C08"/>
    <w:rsid w:val="00C1445A"/>
    <w:rsid w:val="00C25960"/>
    <w:rsid w:val="00C3179D"/>
    <w:rsid w:val="00C3329E"/>
    <w:rsid w:val="00C341E0"/>
    <w:rsid w:val="00C34747"/>
    <w:rsid w:val="00C34B32"/>
    <w:rsid w:val="00C35B5E"/>
    <w:rsid w:val="00C35BEE"/>
    <w:rsid w:val="00C36305"/>
    <w:rsid w:val="00C405A6"/>
    <w:rsid w:val="00C4224D"/>
    <w:rsid w:val="00C44515"/>
    <w:rsid w:val="00C44520"/>
    <w:rsid w:val="00C445D2"/>
    <w:rsid w:val="00C44A22"/>
    <w:rsid w:val="00C45895"/>
    <w:rsid w:val="00C478A0"/>
    <w:rsid w:val="00C51196"/>
    <w:rsid w:val="00C5121E"/>
    <w:rsid w:val="00C542BA"/>
    <w:rsid w:val="00C54C32"/>
    <w:rsid w:val="00C56162"/>
    <w:rsid w:val="00C5693B"/>
    <w:rsid w:val="00C56CFE"/>
    <w:rsid w:val="00C57736"/>
    <w:rsid w:val="00C61241"/>
    <w:rsid w:val="00C64EA0"/>
    <w:rsid w:val="00C661BF"/>
    <w:rsid w:val="00C662FD"/>
    <w:rsid w:val="00C677FC"/>
    <w:rsid w:val="00C7239D"/>
    <w:rsid w:val="00C727DC"/>
    <w:rsid w:val="00C73A6F"/>
    <w:rsid w:val="00C74A3E"/>
    <w:rsid w:val="00C76EB8"/>
    <w:rsid w:val="00C77E28"/>
    <w:rsid w:val="00C82489"/>
    <w:rsid w:val="00C831BD"/>
    <w:rsid w:val="00C86A6C"/>
    <w:rsid w:val="00C924EE"/>
    <w:rsid w:val="00C93ECA"/>
    <w:rsid w:val="00C95A49"/>
    <w:rsid w:val="00C961D8"/>
    <w:rsid w:val="00C96363"/>
    <w:rsid w:val="00C96BF0"/>
    <w:rsid w:val="00C97D62"/>
    <w:rsid w:val="00CA0452"/>
    <w:rsid w:val="00CA064C"/>
    <w:rsid w:val="00CA1E36"/>
    <w:rsid w:val="00CA2E72"/>
    <w:rsid w:val="00CA4BC4"/>
    <w:rsid w:val="00CA5FCA"/>
    <w:rsid w:val="00CA7CA1"/>
    <w:rsid w:val="00CB0D0A"/>
    <w:rsid w:val="00CB1894"/>
    <w:rsid w:val="00CB1FDB"/>
    <w:rsid w:val="00CB30C3"/>
    <w:rsid w:val="00CB4343"/>
    <w:rsid w:val="00CB4CDF"/>
    <w:rsid w:val="00CB736B"/>
    <w:rsid w:val="00CB7F3D"/>
    <w:rsid w:val="00CC0641"/>
    <w:rsid w:val="00CC1151"/>
    <w:rsid w:val="00CD0D5F"/>
    <w:rsid w:val="00CD152C"/>
    <w:rsid w:val="00CD379E"/>
    <w:rsid w:val="00CD4024"/>
    <w:rsid w:val="00CD4149"/>
    <w:rsid w:val="00CD5EAC"/>
    <w:rsid w:val="00CD63FA"/>
    <w:rsid w:val="00CD7982"/>
    <w:rsid w:val="00CD79C4"/>
    <w:rsid w:val="00CE0AE5"/>
    <w:rsid w:val="00CE0F67"/>
    <w:rsid w:val="00CE22B7"/>
    <w:rsid w:val="00CE295B"/>
    <w:rsid w:val="00CE30C7"/>
    <w:rsid w:val="00CF1374"/>
    <w:rsid w:val="00CF259D"/>
    <w:rsid w:val="00CF3E4A"/>
    <w:rsid w:val="00CF524B"/>
    <w:rsid w:val="00CF52E0"/>
    <w:rsid w:val="00CF680D"/>
    <w:rsid w:val="00CF6A02"/>
    <w:rsid w:val="00D01026"/>
    <w:rsid w:val="00D01EFF"/>
    <w:rsid w:val="00D02343"/>
    <w:rsid w:val="00D042E8"/>
    <w:rsid w:val="00D07FFC"/>
    <w:rsid w:val="00D10C9E"/>
    <w:rsid w:val="00D12336"/>
    <w:rsid w:val="00D154D6"/>
    <w:rsid w:val="00D159FB"/>
    <w:rsid w:val="00D166D9"/>
    <w:rsid w:val="00D2109D"/>
    <w:rsid w:val="00D2230D"/>
    <w:rsid w:val="00D225E5"/>
    <w:rsid w:val="00D22E3D"/>
    <w:rsid w:val="00D23B7A"/>
    <w:rsid w:val="00D24CDE"/>
    <w:rsid w:val="00D26283"/>
    <w:rsid w:val="00D31011"/>
    <w:rsid w:val="00D316B6"/>
    <w:rsid w:val="00D33545"/>
    <w:rsid w:val="00D35E0A"/>
    <w:rsid w:val="00D36559"/>
    <w:rsid w:val="00D365E0"/>
    <w:rsid w:val="00D4133C"/>
    <w:rsid w:val="00D4260B"/>
    <w:rsid w:val="00D42995"/>
    <w:rsid w:val="00D44BDC"/>
    <w:rsid w:val="00D46521"/>
    <w:rsid w:val="00D5138F"/>
    <w:rsid w:val="00D532A3"/>
    <w:rsid w:val="00D542C6"/>
    <w:rsid w:val="00D54501"/>
    <w:rsid w:val="00D54DF6"/>
    <w:rsid w:val="00D55C52"/>
    <w:rsid w:val="00D56790"/>
    <w:rsid w:val="00D57133"/>
    <w:rsid w:val="00D60929"/>
    <w:rsid w:val="00D60E03"/>
    <w:rsid w:val="00D662DE"/>
    <w:rsid w:val="00D6669B"/>
    <w:rsid w:val="00D6677A"/>
    <w:rsid w:val="00D668F8"/>
    <w:rsid w:val="00D71721"/>
    <w:rsid w:val="00D7237C"/>
    <w:rsid w:val="00D7428F"/>
    <w:rsid w:val="00D75916"/>
    <w:rsid w:val="00D76394"/>
    <w:rsid w:val="00D76407"/>
    <w:rsid w:val="00D76E0A"/>
    <w:rsid w:val="00D77464"/>
    <w:rsid w:val="00D848B2"/>
    <w:rsid w:val="00D913D7"/>
    <w:rsid w:val="00D92660"/>
    <w:rsid w:val="00D93FF8"/>
    <w:rsid w:val="00DA003A"/>
    <w:rsid w:val="00DA09EE"/>
    <w:rsid w:val="00DA0F57"/>
    <w:rsid w:val="00DA148F"/>
    <w:rsid w:val="00DA4B33"/>
    <w:rsid w:val="00DA503A"/>
    <w:rsid w:val="00DA5470"/>
    <w:rsid w:val="00DA55F2"/>
    <w:rsid w:val="00DA78FC"/>
    <w:rsid w:val="00DB022F"/>
    <w:rsid w:val="00DB1270"/>
    <w:rsid w:val="00DB378D"/>
    <w:rsid w:val="00DB52BE"/>
    <w:rsid w:val="00DB6D8E"/>
    <w:rsid w:val="00DB6FDD"/>
    <w:rsid w:val="00DB77F6"/>
    <w:rsid w:val="00DC1E68"/>
    <w:rsid w:val="00DC32CF"/>
    <w:rsid w:val="00DC4B47"/>
    <w:rsid w:val="00DC5008"/>
    <w:rsid w:val="00DD0099"/>
    <w:rsid w:val="00DD02A5"/>
    <w:rsid w:val="00DD17D9"/>
    <w:rsid w:val="00DD35A2"/>
    <w:rsid w:val="00DD3FA9"/>
    <w:rsid w:val="00DD750F"/>
    <w:rsid w:val="00DE09ED"/>
    <w:rsid w:val="00DE259D"/>
    <w:rsid w:val="00DE40B4"/>
    <w:rsid w:val="00DE435A"/>
    <w:rsid w:val="00DE631C"/>
    <w:rsid w:val="00DF2379"/>
    <w:rsid w:val="00DF3A0A"/>
    <w:rsid w:val="00DF4A1B"/>
    <w:rsid w:val="00DF55C0"/>
    <w:rsid w:val="00DF5ECD"/>
    <w:rsid w:val="00DF7EE1"/>
    <w:rsid w:val="00E00155"/>
    <w:rsid w:val="00E04316"/>
    <w:rsid w:val="00E0591F"/>
    <w:rsid w:val="00E06418"/>
    <w:rsid w:val="00E104C5"/>
    <w:rsid w:val="00E11224"/>
    <w:rsid w:val="00E12BE8"/>
    <w:rsid w:val="00E141A4"/>
    <w:rsid w:val="00E157D6"/>
    <w:rsid w:val="00E15C6E"/>
    <w:rsid w:val="00E16672"/>
    <w:rsid w:val="00E168FD"/>
    <w:rsid w:val="00E17ECC"/>
    <w:rsid w:val="00E205C1"/>
    <w:rsid w:val="00E21887"/>
    <w:rsid w:val="00E21BA9"/>
    <w:rsid w:val="00E22624"/>
    <w:rsid w:val="00E231C1"/>
    <w:rsid w:val="00E24B67"/>
    <w:rsid w:val="00E24F52"/>
    <w:rsid w:val="00E27982"/>
    <w:rsid w:val="00E27BBC"/>
    <w:rsid w:val="00E32B3D"/>
    <w:rsid w:val="00E32CC8"/>
    <w:rsid w:val="00E32EDF"/>
    <w:rsid w:val="00E40149"/>
    <w:rsid w:val="00E414F5"/>
    <w:rsid w:val="00E42788"/>
    <w:rsid w:val="00E4428D"/>
    <w:rsid w:val="00E45637"/>
    <w:rsid w:val="00E47F5D"/>
    <w:rsid w:val="00E535EE"/>
    <w:rsid w:val="00E53AE5"/>
    <w:rsid w:val="00E54FA4"/>
    <w:rsid w:val="00E55993"/>
    <w:rsid w:val="00E56DC1"/>
    <w:rsid w:val="00E602FC"/>
    <w:rsid w:val="00E609B2"/>
    <w:rsid w:val="00E63C13"/>
    <w:rsid w:val="00E7252C"/>
    <w:rsid w:val="00E74137"/>
    <w:rsid w:val="00E74439"/>
    <w:rsid w:val="00E75825"/>
    <w:rsid w:val="00E80495"/>
    <w:rsid w:val="00E80DE8"/>
    <w:rsid w:val="00E82E81"/>
    <w:rsid w:val="00E8321A"/>
    <w:rsid w:val="00E86314"/>
    <w:rsid w:val="00E91FCF"/>
    <w:rsid w:val="00E92212"/>
    <w:rsid w:val="00E92DEE"/>
    <w:rsid w:val="00E94805"/>
    <w:rsid w:val="00E95A54"/>
    <w:rsid w:val="00E95CFE"/>
    <w:rsid w:val="00E9721F"/>
    <w:rsid w:val="00E97314"/>
    <w:rsid w:val="00EA1AF5"/>
    <w:rsid w:val="00EA1C58"/>
    <w:rsid w:val="00EA33B5"/>
    <w:rsid w:val="00EA596C"/>
    <w:rsid w:val="00EA5ACC"/>
    <w:rsid w:val="00EB108E"/>
    <w:rsid w:val="00EB40A4"/>
    <w:rsid w:val="00EB6BA4"/>
    <w:rsid w:val="00EB7B61"/>
    <w:rsid w:val="00EB7FFC"/>
    <w:rsid w:val="00EC0FE5"/>
    <w:rsid w:val="00EC28FC"/>
    <w:rsid w:val="00EC6F8F"/>
    <w:rsid w:val="00EC7DEC"/>
    <w:rsid w:val="00ED18ED"/>
    <w:rsid w:val="00ED3178"/>
    <w:rsid w:val="00ED4A4F"/>
    <w:rsid w:val="00EE124C"/>
    <w:rsid w:val="00EE19DC"/>
    <w:rsid w:val="00EE5D45"/>
    <w:rsid w:val="00EF1A6D"/>
    <w:rsid w:val="00EF3167"/>
    <w:rsid w:val="00EF3809"/>
    <w:rsid w:val="00EF3C04"/>
    <w:rsid w:val="00EF55D4"/>
    <w:rsid w:val="00EF64BC"/>
    <w:rsid w:val="00F00679"/>
    <w:rsid w:val="00F008CE"/>
    <w:rsid w:val="00F04292"/>
    <w:rsid w:val="00F05888"/>
    <w:rsid w:val="00F05EFD"/>
    <w:rsid w:val="00F0628B"/>
    <w:rsid w:val="00F06EC9"/>
    <w:rsid w:val="00F10091"/>
    <w:rsid w:val="00F10979"/>
    <w:rsid w:val="00F15148"/>
    <w:rsid w:val="00F16E5E"/>
    <w:rsid w:val="00F224C0"/>
    <w:rsid w:val="00F25440"/>
    <w:rsid w:val="00F25F0B"/>
    <w:rsid w:val="00F300F7"/>
    <w:rsid w:val="00F30B40"/>
    <w:rsid w:val="00F31A41"/>
    <w:rsid w:val="00F33955"/>
    <w:rsid w:val="00F34BF3"/>
    <w:rsid w:val="00F34D00"/>
    <w:rsid w:val="00F35839"/>
    <w:rsid w:val="00F35975"/>
    <w:rsid w:val="00F35C7F"/>
    <w:rsid w:val="00F37D1E"/>
    <w:rsid w:val="00F40084"/>
    <w:rsid w:val="00F43485"/>
    <w:rsid w:val="00F4537E"/>
    <w:rsid w:val="00F45EDC"/>
    <w:rsid w:val="00F4717F"/>
    <w:rsid w:val="00F47366"/>
    <w:rsid w:val="00F50554"/>
    <w:rsid w:val="00F52762"/>
    <w:rsid w:val="00F542F7"/>
    <w:rsid w:val="00F5502A"/>
    <w:rsid w:val="00F60C56"/>
    <w:rsid w:val="00F6109F"/>
    <w:rsid w:val="00F61748"/>
    <w:rsid w:val="00F650C6"/>
    <w:rsid w:val="00F713E9"/>
    <w:rsid w:val="00F74252"/>
    <w:rsid w:val="00F75E0A"/>
    <w:rsid w:val="00F76356"/>
    <w:rsid w:val="00F77107"/>
    <w:rsid w:val="00F86C3D"/>
    <w:rsid w:val="00F917DD"/>
    <w:rsid w:val="00F91E2A"/>
    <w:rsid w:val="00F9286A"/>
    <w:rsid w:val="00F931EC"/>
    <w:rsid w:val="00F977D3"/>
    <w:rsid w:val="00FA0FEF"/>
    <w:rsid w:val="00FA3C8F"/>
    <w:rsid w:val="00FB03EB"/>
    <w:rsid w:val="00FB22EF"/>
    <w:rsid w:val="00FB25F0"/>
    <w:rsid w:val="00FB2D6D"/>
    <w:rsid w:val="00FB3D58"/>
    <w:rsid w:val="00FB7F95"/>
    <w:rsid w:val="00FC4E00"/>
    <w:rsid w:val="00FC74C8"/>
    <w:rsid w:val="00FC7A72"/>
    <w:rsid w:val="00FC7F33"/>
    <w:rsid w:val="00FD1FAB"/>
    <w:rsid w:val="00FD2894"/>
    <w:rsid w:val="00FD3619"/>
    <w:rsid w:val="00FD5E59"/>
    <w:rsid w:val="00FD7B5C"/>
    <w:rsid w:val="00FE00BB"/>
    <w:rsid w:val="00FE3843"/>
    <w:rsid w:val="00FE3922"/>
    <w:rsid w:val="00FE4532"/>
    <w:rsid w:val="00FE7B71"/>
    <w:rsid w:val="00FE7E1D"/>
    <w:rsid w:val="00FF1E6F"/>
    <w:rsid w:val="00FF28D7"/>
    <w:rsid w:val="00FF3BBA"/>
    <w:rsid w:val="00FF6A1D"/>
    <w:rsid w:val="0C18D641"/>
    <w:rsid w:val="1DB49767"/>
    <w:rsid w:val="51FA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98E5B"/>
  <w15:docId w15:val="{DB5075A6-3329-4524-810F-79CA0D79E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9FF"/>
  </w:style>
  <w:style w:type="paragraph" w:styleId="Nagwek10">
    <w:name w:val="heading 1"/>
    <w:aliases w:val="H1"/>
    <w:basedOn w:val="Normalny"/>
    <w:next w:val="Normalny"/>
    <w:link w:val="Nagwek1Znak"/>
    <w:qFormat/>
    <w:rsid w:val="00F76356"/>
    <w:pPr>
      <w:keepNext/>
      <w:spacing w:after="0" w:line="240" w:lineRule="auto"/>
      <w:ind w:left="360"/>
      <w:outlineLvl w:val="0"/>
    </w:pPr>
    <w:rPr>
      <w:rFonts w:ascii="Tahoma" w:eastAsia="Times New Roman" w:hAnsi="Tahoma" w:cs="Tahoma"/>
      <w:i/>
      <w:iCs/>
      <w:sz w:val="20"/>
      <w:szCs w:val="20"/>
      <w:lang w:eastAsia="pl-PL"/>
    </w:rPr>
  </w:style>
  <w:style w:type="paragraph" w:styleId="Nagwek20">
    <w:name w:val="heading 2"/>
    <w:basedOn w:val="Normalny"/>
    <w:next w:val="Normalny"/>
    <w:link w:val="Nagwek2Znak"/>
    <w:uiPriority w:val="9"/>
    <w:unhideWhenUsed/>
    <w:qFormat/>
    <w:rsid w:val="00F7635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agwek30">
    <w:name w:val="heading 3"/>
    <w:basedOn w:val="Normalny"/>
    <w:next w:val="Normalny"/>
    <w:link w:val="Nagwek3Znak"/>
    <w:qFormat/>
    <w:rsid w:val="00F76356"/>
    <w:pPr>
      <w:keepNext/>
      <w:spacing w:after="0" w:line="360" w:lineRule="auto"/>
      <w:ind w:firstLine="708"/>
      <w:outlineLvl w:val="2"/>
    </w:pPr>
    <w:rPr>
      <w:rFonts w:ascii="Times New Roman" w:eastAsia="Times New Roman" w:hAnsi="Times New Roman" w:cs="Times New Roman"/>
      <w:b/>
      <w:sz w:val="24"/>
      <w:szCs w:val="24"/>
      <w:lang w:val="en-GB" w:eastAsia="pl-PL"/>
    </w:rPr>
  </w:style>
  <w:style w:type="paragraph" w:styleId="Nagwek40">
    <w:name w:val="heading 4"/>
    <w:basedOn w:val="Normalny"/>
    <w:next w:val="Normalny"/>
    <w:link w:val="Nagwek4Znak"/>
    <w:qFormat/>
    <w:rsid w:val="00F76356"/>
    <w:pPr>
      <w:keepNext/>
      <w:spacing w:before="240" w:after="6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76356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F76356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1"/>
    <w:qFormat/>
    <w:rsid w:val="003F4151"/>
    <w:pPr>
      <w:keepNext/>
      <w:keepLines/>
      <w:spacing w:before="200" w:after="0" w:line="360" w:lineRule="auto"/>
      <w:ind w:left="1296" w:hanging="1296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lang w:eastAsia="x-none"/>
    </w:rPr>
  </w:style>
  <w:style w:type="paragraph" w:styleId="Nagwek8">
    <w:name w:val="heading 8"/>
    <w:basedOn w:val="Normalny"/>
    <w:next w:val="Normalny"/>
    <w:link w:val="Nagwek8Znak"/>
    <w:qFormat/>
    <w:rsid w:val="00F76356"/>
    <w:pPr>
      <w:spacing w:before="240" w:after="60" w:line="240" w:lineRule="auto"/>
      <w:outlineLvl w:val="7"/>
    </w:pPr>
    <w:rPr>
      <w:rFonts w:ascii="Times New Roman" w:eastAsia="Calibri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F76356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1,Nagłówek strony"/>
    <w:basedOn w:val="Normalny"/>
    <w:link w:val="NagwekZnak"/>
    <w:uiPriority w:val="99"/>
    <w:unhideWhenUsed/>
    <w:rsid w:val="00854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Nagłówek strony Znak"/>
    <w:basedOn w:val="Domylnaczcionkaakapitu"/>
    <w:link w:val="Nagwek"/>
    <w:uiPriority w:val="99"/>
    <w:rsid w:val="008542D1"/>
  </w:style>
  <w:style w:type="paragraph" w:styleId="Stopka">
    <w:name w:val="footer"/>
    <w:basedOn w:val="Normalny"/>
    <w:link w:val="StopkaZnak"/>
    <w:uiPriority w:val="99"/>
    <w:unhideWhenUsed/>
    <w:rsid w:val="00854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42D1"/>
  </w:style>
  <w:style w:type="paragraph" w:styleId="Tekstdymka">
    <w:name w:val="Balloon Text"/>
    <w:basedOn w:val="Normalny"/>
    <w:link w:val="TekstdymkaZnak"/>
    <w:unhideWhenUsed/>
    <w:rsid w:val="004F5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4F521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H1 Znak"/>
    <w:basedOn w:val="Domylnaczcionkaakapitu"/>
    <w:link w:val="Nagwek10"/>
    <w:rsid w:val="00F76356"/>
    <w:rPr>
      <w:rFonts w:ascii="Tahoma" w:eastAsia="Times New Roman" w:hAnsi="Tahoma" w:cs="Tahoma"/>
      <w:i/>
      <w:i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0"/>
    <w:rsid w:val="00F7635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0"/>
    <w:rsid w:val="00F76356"/>
    <w:rPr>
      <w:rFonts w:ascii="Times New Roman" w:eastAsia="Times New Roman" w:hAnsi="Times New Roman" w:cs="Times New Roman"/>
      <w:b/>
      <w:sz w:val="24"/>
      <w:szCs w:val="24"/>
      <w:lang w:val="en-GB" w:eastAsia="pl-PL"/>
    </w:rPr>
  </w:style>
  <w:style w:type="character" w:customStyle="1" w:styleId="Nagwek4Znak">
    <w:name w:val="Nagłówek 4 Znak"/>
    <w:basedOn w:val="Domylnaczcionkaakapitu"/>
    <w:link w:val="Nagwek40"/>
    <w:rsid w:val="00F76356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F76356"/>
    <w:rPr>
      <w:rFonts w:ascii="Times New Roman" w:eastAsia="Calibri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76356"/>
    <w:rPr>
      <w:rFonts w:ascii="Cambria" w:eastAsia="Times New Roman" w:hAnsi="Cambria" w:cs="Times New Roman"/>
      <w:i/>
      <w:iCs/>
      <w:color w:val="243F6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76356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76356"/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character" w:styleId="Hipercze">
    <w:name w:val="Hyperlink"/>
    <w:uiPriority w:val="99"/>
    <w:rsid w:val="00F76356"/>
    <w:rPr>
      <w:color w:val="0000FF"/>
      <w:u w:val="single"/>
    </w:rPr>
  </w:style>
  <w:style w:type="paragraph" w:customStyle="1" w:styleId="pgo">
    <w:name w:val="pgo"/>
    <w:basedOn w:val="Normalny"/>
    <w:rsid w:val="00F76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F76356"/>
    <w:pPr>
      <w:spacing w:after="0" w:line="360" w:lineRule="auto"/>
      <w:ind w:firstLine="708"/>
      <w:jc w:val="both"/>
    </w:pPr>
    <w:rPr>
      <w:rFonts w:ascii="Tahoma" w:eastAsia="Times New Roman" w:hAnsi="Tahoma" w:cs="Tahoma"/>
      <w:szCs w:val="20"/>
      <w:lang w:val="en-GB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76356"/>
    <w:rPr>
      <w:rFonts w:ascii="Tahoma" w:eastAsia="Times New Roman" w:hAnsi="Tahoma" w:cs="Tahoma"/>
      <w:szCs w:val="20"/>
      <w:lang w:val="en-GB"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F76356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F76356"/>
    <w:rPr>
      <w:rFonts w:ascii="Arial" w:eastAsia="Times New Roman" w:hAnsi="Arial" w:cs="Arial"/>
      <w:sz w:val="24"/>
      <w:szCs w:val="24"/>
      <w:lang w:eastAsia="pl-PL"/>
    </w:rPr>
  </w:style>
  <w:style w:type="character" w:styleId="Pogrubienie">
    <w:name w:val="Strong"/>
    <w:uiPriority w:val="22"/>
    <w:qFormat/>
    <w:rsid w:val="00F76356"/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rsid w:val="00F76356"/>
    <w:pPr>
      <w:spacing w:after="0" w:line="360" w:lineRule="auto"/>
      <w:ind w:firstLine="708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76356"/>
    <w:rPr>
      <w:rFonts w:ascii="Tahoma" w:eastAsia="Times New Roman" w:hAnsi="Tahoma" w:cs="Tahoma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F76356"/>
    <w:pPr>
      <w:spacing w:after="0" w:line="240" w:lineRule="auto"/>
      <w:ind w:left="4248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76356"/>
    <w:rPr>
      <w:rFonts w:ascii="Tahoma" w:eastAsia="Times New Roman" w:hAnsi="Tahoma" w:cs="Tahoma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6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63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F76356"/>
    <w:rPr>
      <w:vertAlign w:val="superscript"/>
    </w:rPr>
  </w:style>
  <w:style w:type="paragraph" w:styleId="Akapitzlist">
    <w:name w:val="List Paragraph"/>
    <w:aliases w:val="1.Nagłówek,normalny tekst,CW_Lista,wypunktowanie,sw tekst,zwykły tekst,List Paragraph1,BulletC,Obiekt,Odstavec,Podsis rysunku,List Paragraph,Akapit z listą BS,T_SZ_List Paragraph,Akapit z listą numerowaną,L1,Akapit z listą5,2 heading,lp1"/>
    <w:basedOn w:val="Normalny"/>
    <w:link w:val="AkapitzlistZnak"/>
    <w:uiPriority w:val="34"/>
    <w:qFormat/>
    <w:rsid w:val="00F763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F76356"/>
    <w:pPr>
      <w:tabs>
        <w:tab w:val="left" w:pos="397"/>
      </w:tabs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position w:val="6"/>
      <w:sz w:val="24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F76356"/>
    <w:rPr>
      <w:rFonts w:ascii="Times New Roman" w:eastAsia="Times New Roman" w:hAnsi="Times New Roman" w:cs="Times New Roman"/>
      <w:b/>
      <w:position w:val="6"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F76356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F7635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F7635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7635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7635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763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F763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76356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pkt">
    <w:name w:val="pkt"/>
    <w:basedOn w:val="Normalny"/>
    <w:qFormat/>
    <w:rsid w:val="00F76356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F76356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Times New Roman"/>
      <w:sz w:val="20"/>
      <w:szCs w:val="20"/>
      <w:lang w:eastAsia="pl-PL"/>
    </w:rPr>
  </w:style>
  <w:style w:type="paragraph" w:customStyle="1" w:styleId="ust">
    <w:name w:val="ust"/>
    <w:qFormat/>
    <w:rsid w:val="00F7635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1">
    <w:name w:val="Standardowy1"/>
    <w:rsid w:val="00F76356"/>
    <w:pPr>
      <w:overflowPunct w:val="0"/>
      <w:autoSpaceDE w:val="0"/>
      <w:autoSpaceDN w:val="0"/>
      <w:adjustRightInd w:val="0"/>
      <w:spacing w:after="120" w:line="240" w:lineRule="auto"/>
      <w:ind w:firstLine="567"/>
      <w:textAlignment w:val="baseline"/>
    </w:pPr>
    <w:rPr>
      <w:rFonts w:ascii="Times New Roman" w:eastAsia="Times New Roman" w:hAnsi="Times New Roman" w:cs="Times New Roman"/>
      <w:kern w:val="24"/>
      <w:sz w:val="24"/>
      <w:szCs w:val="20"/>
      <w:lang w:eastAsia="pl-PL"/>
    </w:rPr>
  </w:style>
  <w:style w:type="paragraph" w:styleId="Tekstblokowy">
    <w:name w:val="Block Text"/>
    <w:basedOn w:val="Normalny"/>
    <w:uiPriority w:val="99"/>
    <w:rsid w:val="00F76356"/>
    <w:pPr>
      <w:widowControl w:val="0"/>
      <w:suppressAutoHyphens/>
      <w:spacing w:after="0" w:line="360" w:lineRule="auto"/>
      <w:ind w:left="360" w:right="98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styleId="Numerstrony">
    <w:name w:val="page number"/>
    <w:basedOn w:val="Domylnaczcionkaakapitu"/>
    <w:rsid w:val="00F76356"/>
  </w:style>
  <w:style w:type="paragraph" w:customStyle="1" w:styleId="Default">
    <w:name w:val="Default"/>
    <w:rsid w:val="00F763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F76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F76356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hi-IN"/>
    </w:rPr>
  </w:style>
  <w:style w:type="paragraph" w:customStyle="1" w:styleId="Standard">
    <w:name w:val="Standard"/>
    <w:uiPriority w:val="99"/>
    <w:rsid w:val="00AA649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u w:color="000000"/>
      <w:bdr w:val="nil"/>
      <w:lang w:eastAsia="pl-PL"/>
    </w:rPr>
  </w:style>
  <w:style w:type="paragraph" w:customStyle="1" w:styleId="Textbody">
    <w:name w:val="Text body"/>
    <w:rsid w:val="00AA649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360" w:lineRule="auto"/>
      <w:jc w:val="both"/>
    </w:pPr>
    <w:rPr>
      <w:rFonts w:ascii="Arial" w:eastAsia="Arial Unicode MS" w:hAnsi="Arial" w:cs="Arial Unicode MS"/>
      <w:color w:val="000000"/>
      <w:kern w:val="3"/>
      <w:sz w:val="24"/>
      <w:szCs w:val="24"/>
      <w:u w:color="000000"/>
      <w:bdr w:val="nil"/>
      <w:lang w:val="en-US" w:eastAsia="pl-PL"/>
    </w:rPr>
  </w:style>
  <w:style w:type="numbering" w:customStyle="1" w:styleId="WWNum7">
    <w:name w:val="WWNum7"/>
    <w:rsid w:val="00AA6498"/>
    <w:pPr>
      <w:numPr>
        <w:numId w:val="12"/>
      </w:numPr>
    </w:pPr>
  </w:style>
  <w:style w:type="paragraph" w:customStyle="1" w:styleId="Kolorowalistaakcent11">
    <w:name w:val="Kolorowa lista — akcent 11"/>
    <w:rsid w:val="00AA649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left="720"/>
    </w:pPr>
    <w:rPr>
      <w:rFonts w:ascii="Times New Roman" w:eastAsia="Arial Unicode MS" w:hAnsi="Times New Roman" w:cs="Arial Unicode MS"/>
      <w:color w:val="000000"/>
      <w:kern w:val="3"/>
      <w:sz w:val="24"/>
      <w:szCs w:val="24"/>
      <w:u w:color="000000"/>
      <w:bdr w:val="nil"/>
      <w:lang w:eastAsia="pl-PL"/>
    </w:rPr>
  </w:style>
  <w:style w:type="numbering" w:customStyle="1" w:styleId="WWNum128">
    <w:name w:val="WWNum128"/>
    <w:rsid w:val="00AA6498"/>
    <w:pPr>
      <w:numPr>
        <w:numId w:val="13"/>
      </w:numPr>
    </w:pPr>
  </w:style>
  <w:style w:type="numbering" w:customStyle="1" w:styleId="WWNum129">
    <w:name w:val="WWNum129"/>
    <w:rsid w:val="00AA6498"/>
    <w:pPr>
      <w:numPr>
        <w:numId w:val="14"/>
      </w:numPr>
    </w:pPr>
  </w:style>
  <w:style w:type="numbering" w:customStyle="1" w:styleId="WWNum10">
    <w:name w:val="WWNum10"/>
    <w:rsid w:val="00AA6498"/>
    <w:pPr>
      <w:numPr>
        <w:numId w:val="15"/>
      </w:numPr>
    </w:pPr>
  </w:style>
  <w:style w:type="numbering" w:customStyle="1" w:styleId="WWNum11">
    <w:name w:val="WWNum11"/>
    <w:rsid w:val="00AA6498"/>
    <w:pPr>
      <w:numPr>
        <w:numId w:val="16"/>
      </w:numPr>
    </w:pPr>
  </w:style>
  <w:style w:type="character" w:customStyle="1" w:styleId="Nagwek7Znak">
    <w:name w:val="Nagłówek 7 Znak"/>
    <w:basedOn w:val="Domylnaczcionkaakapitu"/>
    <w:semiHidden/>
    <w:rsid w:val="003F41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5Znak1">
    <w:name w:val="Nagłówek 5 Znak1"/>
    <w:rsid w:val="003F4151"/>
    <w:rPr>
      <w:rFonts w:ascii="Arial" w:eastAsia="Times New Roman" w:hAnsi="Arial" w:cs="Arial"/>
      <w:iCs/>
      <w:sz w:val="20"/>
      <w:szCs w:val="20"/>
    </w:rPr>
  </w:style>
  <w:style w:type="character" w:customStyle="1" w:styleId="Nagwek6Znak1">
    <w:name w:val="Nagłówek 6 Znak1"/>
    <w:rsid w:val="003F4151"/>
    <w:rPr>
      <w:rFonts w:ascii="Arial" w:eastAsia="Times New Roman" w:hAnsi="Arial"/>
      <w:bCs/>
      <w:iCs/>
      <w:sz w:val="20"/>
      <w:szCs w:val="28"/>
    </w:rPr>
  </w:style>
  <w:style w:type="character" w:customStyle="1" w:styleId="Nagwek7Znak1">
    <w:name w:val="Nagłówek 7 Znak1"/>
    <w:link w:val="Nagwek7"/>
    <w:rsid w:val="003F4151"/>
    <w:rPr>
      <w:rFonts w:ascii="Cambria" w:eastAsia="Times New Roman" w:hAnsi="Cambria" w:cs="Times New Roman"/>
      <w:i/>
      <w:iCs/>
      <w:color w:val="404040"/>
      <w:sz w:val="24"/>
      <w:lang w:eastAsia="x-none"/>
    </w:rPr>
  </w:style>
  <w:style w:type="paragraph" w:customStyle="1" w:styleId="CM6">
    <w:name w:val="CM6"/>
    <w:basedOn w:val="Default"/>
    <w:next w:val="Default"/>
    <w:uiPriority w:val="99"/>
    <w:rsid w:val="003F4151"/>
    <w:pPr>
      <w:widowControl w:val="0"/>
      <w:spacing w:line="278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3F4151"/>
    <w:pPr>
      <w:widowControl w:val="0"/>
      <w:spacing w:line="278" w:lineRule="atLeast"/>
    </w:pPr>
    <w:rPr>
      <w:color w:val="auto"/>
    </w:rPr>
  </w:style>
  <w:style w:type="paragraph" w:customStyle="1" w:styleId="CM36">
    <w:name w:val="CM36"/>
    <w:basedOn w:val="Default"/>
    <w:next w:val="Default"/>
    <w:rsid w:val="003F4151"/>
    <w:pPr>
      <w:widowControl w:val="0"/>
      <w:spacing w:after="275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3F4151"/>
    <w:pPr>
      <w:widowControl w:val="0"/>
      <w:spacing w:line="276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3F4151"/>
    <w:pPr>
      <w:widowControl w:val="0"/>
      <w:spacing w:line="27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3F4151"/>
    <w:pPr>
      <w:widowControl w:val="0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3F4151"/>
    <w:pPr>
      <w:widowControl w:val="0"/>
      <w:spacing w:after="468"/>
    </w:pPr>
    <w:rPr>
      <w:color w:val="auto"/>
    </w:rPr>
  </w:style>
  <w:style w:type="paragraph" w:customStyle="1" w:styleId="Indeks">
    <w:name w:val="Indeks"/>
    <w:basedOn w:val="Normalny"/>
    <w:uiPriority w:val="99"/>
    <w:rsid w:val="003F415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ekstpodstawowy32">
    <w:name w:val="Tekst podstawowy 32"/>
    <w:basedOn w:val="Normalny"/>
    <w:uiPriority w:val="99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pozycjatresc1">
    <w:name w:val="pozycja_tresc1"/>
    <w:basedOn w:val="Normalny"/>
    <w:uiPriority w:val="99"/>
    <w:rsid w:val="003F4151"/>
    <w:pPr>
      <w:spacing w:after="0" w:line="336" w:lineRule="atLeast"/>
      <w:jc w:val="both"/>
    </w:pPr>
    <w:rPr>
      <w:rFonts w:ascii="Times New Roman" w:eastAsia="Times New Roman" w:hAnsi="Times New Roman" w:cs="Times New Roman"/>
      <w:sz w:val="17"/>
      <w:szCs w:val="17"/>
      <w:lang w:eastAsia="pl-PL"/>
    </w:rPr>
  </w:style>
  <w:style w:type="character" w:customStyle="1" w:styleId="pozycjatytul1">
    <w:name w:val="pozycja_tytul1"/>
    <w:basedOn w:val="Domylnaczcionkaakapitu"/>
    <w:uiPriority w:val="99"/>
    <w:rsid w:val="003F4151"/>
    <w:rPr>
      <w:b/>
      <w:bCs/>
      <w:sz w:val="18"/>
      <w:szCs w:val="18"/>
    </w:rPr>
  </w:style>
  <w:style w:type="paragraph" w:customStyle="1" w:styleId="Zawartotabeli">
    <w:name w:val="Zawartość tabeli"/>
    <w:basedOn w:val="Normalny"/>
    <w:uiPriority w:val="99"/>
    <w:rsid w:val="003F415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Mapadokumentu">
    <w:name w:val="Document Map"/>
    <w:basedOn w:val="Normalny"/>
    <w:link w:val="MapadokumentuZnak"/>
    <w:uiPriority w:val="99"/>
    <w:semiHidden/>
    <w:rsid w:val="003F415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F4151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awartoramki">
    <w:name w:val="Zawartość ramki"/>
    <w:basedOn w:val="Tekstpodstawowy"/>
    <w:rsid w:val="003F4151"/>
    <w:pPr>
      <w:suppressAutoHyphens/>
      <w:spacing w:line="240" w:lineRule="auto"/>
    </w:pPr>
    <w:rPr>
      <w:rFonts w:ascii="Times New Roman" w:hAnsi="Times New Roman" w:cs="Times New Roman"/>
      <w:lang w:eastAsia="ar-SA"/>
    </w:rPr>
  </w:style>
  <w:style w:type="paragraph" w:customStyle="1" w:styleId="Tekstpodstawowy33">
    <w:name w:val="Tekst podstawowy 33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ableText">
    <w:name w:val="Table Text"/>
    <w:uiPriority w:val="99"/>
    <w:rsid w:val="003F4151"/>
    <w:pPr>
      <w:spacing w:after="0" w:line="240" w:lineRule="auto"/>
    </w:pPr>
    <w:rPr>
      <w:rFonts w:ascii="HelveticaEE" w:eastAsia="Times New Roman" w:hAnsi="HelveticaEE" w:cs="HelveticaEE"/>
      <w:color w:val="000000"/>
      <w:sz w:val="24"/>
      <w:szCs w:val="24"/>
      <w:lang w:val="cs-CZ" w:eastAsia="pl-PL"/>
    </w:rPr>
  </w:style>
  <w:style w:type="paragraph" w:customStyle="1" w:styleId="WW-Tekstpodstawowy3">
    <w:name w:val="WW-Tekst podstawowy 3"/>
    <w:basedOn w:val="Normalny"/>
    <w:uiPriority w:val="99"/>
    <w:rsid w:val="003F415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34">
    <w:name w:val="Tekst podstawowy 34"/>
    <w:basedOn w:val="Normalny"/>
    <w:uiPriority w:val="99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ekstpodstawowy35">
    <w:name w:val="Tekst podstawowy 35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Nagwektabeli">
    <w:name w:val="Nagłówek tabeli"/>
    <w:basedOn w:val="Normalny"/>
    <w:rsid w:val="003F4151"/>
    <w:pPr>
      <w:widowControl w:val="0"/>
      <w:suppressLineNumbers/>
      <w:suppressAutoHyphens/>
      <w:spacing w:after="120" w:line="240" w:lineRule="auto"/>
      <w:jc w:val="center"/>
    </w:pPr>
    <w:rPr>
      <w:rFonts w:ascii="Times New Roman" w:eastAsia="Calibri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CM41">
    <w:name w:val="CM41"/>
    <w:basedOn w:val="Default"/>
    <w:next w:val="Default"/>
    <w:uiPriority w:val="99"/>
    <w:rsid w:val="003F4151"/>
    <w:pPr>
      <w:widowControl w:val="0"/>
      <w:spacing w:after="393"/>
    </w:pPr>
    <w:rPr>
      <w:color w:val="auto"/>
    </w:rPr>
  </w:style>
  <w:style w:type="paragraph" w:customStyle="1" w:styleId="Tekstpodstawowy36">
    <w:name w:val="Tekst podstawowy 36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Lista">
    <w:name w:val="List"/>
    <w:basedOn w:val="Tekstpodstawowy"/>
    <w:uiPriority w:val="99"/>
    <w:semiHidden/>
    <w:rsid w:val="003F4151"/>
    <w:pPr>
      <w:widowControl w:val="0"/>
      <w:suppressAutoHyphens/>
      <w:spacing w:after="120" w:line="240" w:lineRule="auto"/>
      <w:jc w:val="left"/>
    </w:pPr>
    <w:rPr>
      <w:rFonts w:ascii="Tahoma" w:eastAsia="SimSun" w:hAnsi="Tahoma" w:cs="Tahoma"/>
      <w:kern w:val="24"/>
      <w:lang w:eastAsia="hi-IN" w:bidi="hi-IN"/>
    </w:rPr>
  </w:style>
  <w:style w:type="paragraph" w:customStyle="1" w:styleId="Tekstpodstawowy21">
    <w:name w:val="Tekst podstawowy 21"/>
    <w:basedOn w:val="Normalny"/>
    <w:rsid w:val="003F4151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Numerowanie">
    <w:name w:val="Numerowanie"/>
    <w:basedOn w:val="Normalny"/>
    <w:uiPriority w:val="99"/>
    <w:rsid w:val="003F4151"/>
    <w:pPr>
      <w:numPr>
        <w:numId w:val="17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3F4151"/>
  </w:style>
  <w:style w:type="paragraph" w:customStyle="1" w:styleId="normal0">
    <w:name w:val="normal0"/>
    <w:basedOn w:val="Normalny"/>
    <w:uiPriority w:val="99"/>
    <w:rsid w:val="003F4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elapozycja">
    <w:name w:val="Tabela pozycja"/>
    <w:basedOn w:val="Normalny"/>
    <w:uiPriority w:val="99"/>
    <w:rsid w:val="003F4151"/>
    <w:pPr>
      <w:suppressAutoHyphens/>
      <w:spacing w:after="0" w:line="240" w:lineRule="auto"/>
    </w:pPr>
    <w:rPr>
      <w:rFonts w:ascii="Arial" w:eastAsia="Times New Roman" w:hAnsi="Arial" w:cs="Arial"/>
      <w:lang w:eastAsia="ar-SA"/>
    </w:rPr>
  </w:style>
  <w:style w:type="character" w:customStyle="1" w:styleId="TekstpodstawowyZnak1">
    <w:name w:val="Tekst podstawowy Znak1"/>
    <w:basedOn w:val="Domylnaczcionkaakapitu"/>
    <w:uiPriority w:val="99"/>
    <w:rsid w:val="003F415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3F4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41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3F4151"/>
    <w:rPr>
      <w:vertAlign w:val="superscript"/>
    </w:rPr>
  </w:style>
  <w:style w:type="paragraph" w:styleId="Lista2">
    <w:name w:val="List 2"/>
    <w:basedOn w:val="Normalny"/>
    <w:uiPriority w:val="99"/>
    <w:semiHidden/>
    <w:rsid w:val="003F415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uiPriority w:val="99"/>
    <w:semiHidden/>
    <w:rsid w:val="003F4151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7">
    <w:name w:val="Tekst podstawowy 37"/>
    <w:basedOn w:val="Normalny"/>
    <w:uiPriority w:val="99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lista1">
    <w:name w:val="lista 1"/>
    <w:aliases w:val="2,3"/>
    <w:basedOn w:val="Normalny"/>
    <w:autoRedefine/>
    <w:uiPriority w:val="99"/>
    <w:rsid w:val="003F4151"/>
    <w:pPr>
      <w:tabs>
        <w:tab w:val="num" w:pos="720"/>
      </w:tabs>
      <w:spacing w:after="0" w:line="240" w:lineRule="auto"/>
      <w:ind w:left="720" w:hanging="360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CharCharChar1ZnakZnak">
    <w:name w:val="Char Char Char1 Znak Znak"/>
    <w:aliases w:val="Char Char Char1 Znak Znak Znak Znak"/>
    <w:basedOn w:val="Normalny"/>
    <w:uiPriority w:val="99"/>
    <w:rsid w:val="003F4151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abulatory">
    <w:name w:val="tabulatory"/>
    <w:basedOn w:val="Domylnaczcionkaakapitu"/>
    <w:rsid w:val="003F4151"/>
  </w:style>
  <w:style w:type="paragraph" w:customStyle="1" w:styleId="1">
    <w:name w:val="1."/>
    <w:basedOn w:val="Normalny"/>
    <w:uiPriority w:val="99"/>
    <w:rsid w:val="003F415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ar-SA"/>
    </w:rPr>
  </w:style>
  <w:style w:type="character" w:customStyle="1" w:styleId="FontStyle33">
    <w:name w:val="Font Style33"/>
    <w:basedOn w:val="Domylnaczcionkaakapitu"/>
    <w:uiPriority w:val="99"/>
    <w:rsid w:val="003F4151"/>
    <w:rPr>
      <w:rFonts w:ascii="Times New Roman" w:hAnsi="Times New Roman" w:cs="Times New Roman"/>
      <w:sz w:val="22"/>
      <w:szCs w:val="22"/>
    </w:rPr>
  </w:style>
  <w:style w:type="paragraph" w:customStyle="1" w:styleId="Tekstpodstawowy38">
    <w:name w:val="Tekst podstawowy 38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Znak">
    <w:name w:val="Znak"/>
    <w:basedOn w:val="Normalny"/>
    <w:uiPriority w:val="99"/>
    <w:rsid w:val="003F4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">
    <w:name w:val="Znak1"/>
    <w:basedOn w:val="Normalny"/>
    <w:rsid w:val="003F4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3F41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4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F41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Indent21">
    <w:name w:val="Body Text Indent 21"/>
    <w:basedOn w:val="Normalny"/>
    <w:rsid w:val="003F4151"/>
    <w:pPr>
      <w:overflowPunct w:val="0"/>
      <w:autoSpaceDE w:val="0"/>
      <w:autoSpaceDN w:val="0"/>
      <w:adjustRightInd w:val="0"/>
      <w:spacing w:after="0" w:line="360" w:lineRule="auto"/>
      <w:ind w:firstLine="708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Paragraph2Number">
    <w:name w:val="Paragraph2Number"/>
    <w:basedOn w:val="Normalny"/>
    <w:rsid w:val="003F4151"/>
    <w:pPr>
      <w:keepLines/>
      <w:widowControl w:val="0"/>
      <w:spacing w:before="60" w:after="0" w:line="240" w:lineRule="auto"/>
      <w:ind w:left="1418" w:hanging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customStyle="1" w:styleId="Domylnie">
    <w:name w:val="Domyślnie"/>
    <w:rsid w:val="003F4151"/>
    <w:pPr>
      <w:widowControl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zh-CN" w:bidi="hi-IN"/>
    </w:rPr>
  </w:style>
  <w:style w:type="paragraph" w:customStyle="1" w:styleId="Normalny1">
    <w:name w:val="Normalny1"/>
    <w:rsid w:val="003F4151"/>
    <w:pPr>
      <w:spacing w:after="0" w:line="240" w:lineRule="auto"/>
      <w:contextualSpacing/>
      <w:jc w:val="both"/>
    </w:pPr>
    <w:rPr>
      <w:rFonts w:ascii="Arial" w:eastAsia="Arial" w:hAnsi="Arial" w:cs="Arial"/>
      <w:color w:val="000000"/>
      <w:sz w:val="24"/>
      <w:szCs w:val="20"/>
      <w:lang w:eastAsia="pl-PL"/>
    </w:rPr>
  </w:style>
  <w:style w:type="paragraph" w:customStyle="1" w:styleId="Akapitzlist2">
    <w:name w:val="Akapit z listą2"/>
    <w:basedOn w:val="Normalny"/>
    <w:rsid w:val="003F4151"/>
    <w:pPr>
      <w:suppressAutoHyphens/>
      <w:spacing w:before="200" w:after="200" w:line="276" w:lineRule="auto"/>
      <w:ind w:left="720"/>
    </w:pPr>
    <w:rPr>
      <w:rFonts w:ascii="Times New Roman" w:eastAsia="SimSun" w:hAnsi="Times New Roman" w:cs="Mangal"/>
      <w:kern w:val="1"/>
      <w:sz w:val="24"/>
      <w:szCs w:val="20"/>
      <w:lang w:eastAsia="hi-IN" w:bidi="hi-IN"/>
    </w:rPr>
  </w:style>
  <w:style w:type="paragraph" w:styleId="Spistreci1">
    <w:name w:val="toc 1"/>
    <w:basedOn w:val="Normalny"/>
    <w:uiPriority w:val="39"/>
    <w:qFormat/>
    <w:rsid w:val="003F4151"/>
    <w:pPr>
      <w:tabs>
        <w:tab w:val="right" w:leader="dot" w:pos="9638"/>
      </w:tabs>
      <w:suppressAutoHyphens/>
      <w:spacing w:before="200" w:after="100" w:line="276" w:lineRule="auto"/>
    </w:pPr>
    <w:rPr>
      <w:rFonts w:ascii="Times New Roman" w:eastAsia="SimSun" w:hAnsi="Times New Roman" w:cs="Mangal"/>
      <w:kern w:val="1"/>
      <w:sz w:val="24"/>
      <w:szCs w:val="20"/>
      <w:lang w:eastAsia="hi-IN" w:bidi="hi-IN"/>
    </w:rPr>
  </w:style>
  <w:style w:type="character" w:customStyle="1" w:styleId="highlight1">
    <w:name w:val="highlight1"/>
    <w:basedOn w:val="Domylnaczcionkaakapitu"/>
    <w:rsid w:val="003F4151"/>
    <w:rPr>
      <w:shd w:val="clear" w:color="auto" w:fill="FFFF00"/>
    </w:rPr>
  </w:style>
  <w:style w:type="paragraph" w:customStyle="1" w:styleId="Akapitzlist3">
    <w:name w:val="Akapit z listą3"/>
    <w:basedOn w:val="Normalny"/>
    <w:rsid w:val="003F4151"/>
    <w:pPr>
      <w:suppressAutoHyphens/>
      <w:spacing w:before="200" w:after="200" w:line="276" w:lineRule="auto"/>
      <w:ind w:left="720"/>
    </w:pPr>
    <w:rPr>
      <w:rFonts w:ascii="Times New Roman" w:eastAsia="SimSun" w:hAnsi="Times New Roman" w:cs="Mangal"/>
      <w:kern w:val="1"/>
      <w:sz w:val="24"/>
      <w:szCs w:val="20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qFormat/>
    <w:rsid w:val="003F4151"/>
    <w:pPr>
      <w:tabs>
        <w:tab w:val="left" w:pos="880"/>
        <w:tab w:val="right" w:leader="dot" w:pos="9061"/>
      </w:tabs>
      <w:spacing w:before="120" w:after="0" w:line="240" w:lineRule="auto"/>
      <w:ind w:left="851" w:hanging="851"/>
      <w:jc w:val="both"/>
    </w:pPr>
    <w:rPr>
      <w:rFonts w:ascii="Arial" w:eastAsia="Calibri" w:hAnsi="Arial" w:cs="Times New Roman"/>
      <w:iCs/>
      <w:color w:val="000000"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3F4151"/>
    <w:pPr>
      <w:tabs>
        <w:tab w:val="left" w:pos="1320"/>
        <w:tab w:val="right" w:leader="dot" w:pos="9061"/>
      </w:tabs>
      <w:spacing w:before="120" w:after="0" w:line="240" w:lineRule="auto"/>
      <w:ind w:left="1276" w:hanging="836"/>
    </w:pPr>
    <w:rPr>
      <w:rFonts w:ascii="Arial" w:eastAsia="Calibri" w:hAnsi="Arial" w:cs="Times New Roman"/>
      <w:color w:val="000000"/>
      <w:sz w:val="20"/>
      <w:szCs w:val="20"/>
    </w:rPr>
  </w:style>
  <w:style w:type="character" w:customStyle="1" w:styleId="TytuZnak1">
    <w:name w:val="Tytuł Znak1"/>
    <w:uiPriority w:val="10"/>
    <w:rsid w:val="003F4151"/>
    <w:rPr>
      <w:rFonts w:ascii="Arial" w:eastAsia="Times New Roman" w:hAnsi="Arial"/>
      <w:b/>
      <w:color w:val="17365D"/>
      <w:spacing w:val="5"/>
      <w:kern w:val="28"/>
      <w:sz w:val="52"/>
      <w:szCs w:val="52"/>
      <w:lang w:val="x-none" w:eastAsia="x-none"/>
    </w:rPr>
  </w:style>
  <w:style w:type="character" w:customStyle="1" w:styleId="PodtytuZnak1">
    <w:name w:val="Podtytuł Znak1"/>
    <w:rsid w:val="003F4151"/>
    <w:rPr>
      <w:rFonts w:ascii="Arial" w:eastAsia="Times New Roman" w:hAnsi="Arial"/>
      <w:i/>
      <w:iCs/>
      <w:color w:val="4F81BD"/>
      <w:spacing w:val="15"/>
      <w:sz w:val="36"/>
      <w:szCs w:val="24"/>
      <w:lang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660"/>
    </w:pPr>
    <w:rPr>
      <w:rFonts w:ascii="Arial" w:eastAsia="Calibri" w:hAnsi="Arial" w:cs="Times New Roman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880"/>
    </w:pPr>
    <w:rPr>
      <w:rFonts w:ascii="Arial" w:eastAsia="Calibri" w:hAnsi="Arial" w:cs="Times New Roman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1100"/>
    </w:pPr>
    <w:rPr>
      <w:rFonts w:ascii="Arial" w:eastAsia="Calibri" w:hAnsi="Arial" w:cs="Times New Roman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1320"/>
    </w:pPr>
    <w:rPr>
      <w:rFonts w:ascii="Arial" w:eastAsia="Calibri" w:hAnsi="Arial" w:cs="Times New Roman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1540"/>
    </w:pPr>
    <w:rPr>
      <w:rFonts w:ascii="Arial" w:eastAsia="Calibri" w:hAnsi="Arial" w:cs="Times New Roman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1760"/>
    </w:pPr>
    <w:rPr>
      <w:rFonts w:ascii="Arial" w:eastAsia="Calibri" w:hAnsi="Arial" w:cs="Times New Roman"/>
      <w:sz w:val="20"/>
      <w:szCs w:val="20"/>
    </w:rPr>
  </w:style>
  <w:style w:type="paragraph" w:styleId="Legenda">
    <w:name w:val="caption"/>
    <w:basedOn w:val="Normalny"/>
    <w:next w:val="Normalny"/>
    <w:qFormat/>
    <w:rsid w:val="003F4151"/>
    <w:pPr>
      <w:keepLines/>
      <w:spacing w:before="60" w:after="240" w:line="240" w:lineRule="auto"/>
      <w:ind w:left="1418" w:hanging="1418"/>
      <w:jc w:val="both"/>
    </w:pPr>
    <w:rPr>
      <w:rFonts w:ascii="Arial" w:eastAsia="Times New Roman" w:hAnsi="Arial" w:cs="Times New Roman"/>
      <w:color w:val="4F81BD"/>
      <w:sz w:val="20"/>
      <w:szCs w:val="20"/>
      <w:lang w:eastAsia="pl-PL"/>
    </w:rPr>
  </w:style>
  <w:style w:type="paragraph" w:customStyle="1" w:styleId="tabela">
    <w:name w:val="tabela"/>
    <w:qFormat/>
    <w:rsid w:val="003F4151"/>
    <w:pPr>
      <w:spacing w:before="60" w:after="60" w:line="240" w:lineRule="auto"/>
    </w:pPr>
    <w:rPr>
      <w:rFonts w:ascii="Arial" w:eastAsia="Calibri" w:hAnsi="Arial" w:cs="Times New Roman"/>
      <w:noProof/>
      <w:sz w:val="20"/>
      <w:szCs w:val="24"/>
      <w:lang w:eastAsia="pl-PL"/>
    </w:rPr>
  </w:style>
  <w:style w:type="paragraph" w:customStyle="1" w:styleId="punktowanie">
    <w:name w:val="punktowanie"/>
    <w:basedOn w:val="Akapitzlist1"/>
    <w:qFormat/>
    <w:rsid w:val="003F4151"/>
    <w:pPr>
      <w:numPr>
        <w:numId w:val="18"/>
      </w:numPr>
      <w:spacing w:before="60" w:after="120"/>
      <w:ind w:left="1287" w:hanging="357"/>
      <w:jc w:val="both"/>
    </w:pPr>
    <w:rPr>
      <w:rFonts w:ascii="Arial" w:hAnsi="Arial"/>
      <w:szCs w:val="22"/>
      <w:lang w:eastAsia="en-US"/>
    </w:rPr>
  </w:style>
  <w:style w:type="paragraph" w:styleId="Spisilustracji">
    <w:name w:val="table of figures"/>
    <w:basedOn w:val="Normalny"/>
    <w:next w:val="Normalny"/>
    <w:uiPriority w:val="99"/>
    <w:unhideWhenUsed/>
    <w:rsid w:val="003F4151"/>
    <w:pPr>
      <w:spacing w:before="120" w:after="0" w:line="240" w:lineRule="auto"/>
    </w:pPr>
    <w:rPr>
      <w:rFonts w:ascii="Arial" w:eastAsia="Calibri" w:hAnsi="Arial" w:cs="Times New Roman"/>
      <w:i/>
      <w:iCs/>
      <w:sz w:val="20"/>
      <w:szCs w:val="20"/>
    </w:rPr>
  </w:style>
  <w:style w:type="character" w:customStyle="1" w:styleId="tabelaZnak">
    <w:name w:val="tabela Znak"/>
    <w:rsid w:val="003F4151"/>
    <w:rPr>
      <w:rFonts w:ascii="Arial" w:hAnsi="Arial"/>
      <w:noProof/>
      <w:szCs w:val="24"/>
      <w:lang w:val="pl-PL" w:eastAsia="pl-PL" w:bidi="ar-SA"/>
    </w:rPr>
  </w:style>
  <w:style w:type="character" w:customStyle="1" w:styleId="TekstdymkaZnak1">
    <w:name w:val="Tekst dymka Znak1"/>
    <w:basedOn w:val="Domylnaczcionkaakapitu"/>
    <w:rsid w:val="003F4151"/>
    <w:rPr>
      <w:rFonts w:ascii="Tahoma" w:hAnsi="Tahoma" w:cs="Tahoma"/>
      <w:sz w:val="16"/>
      <w:szCs w:val="16"/>
      <w:lang w:eastAsia="en-US"/>
    </w:rPr>
  </w:style>
  <w:style w:type="character" w:customStyle="1" w:styleId="TekstkomentarzaZnak1">
    <w:name w:val="Tekst komentarza Znak1"/>
    <w:rsid w:val="003F4151"/>
    <w:rPr>
      <w:sz w:val="24"/>
      <w:szCs w:val="24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3F4151"/>
    <w:pPr>
      <w:spacing w:before="120" w:after="120"/>
      <w:jc w:val="both"/>
    </w:pPr>
    <w:rPr>
      <w:rFonts w:ascii="Calibri" w:eastAsia="Calibri" w:hAnsi="Calibri"/>
      <w:b/>
      <w:bCs/>
      <w:lang w:val="x-none" w:eastAsia="en-US"/>
    </w:rPr>
  </w:style>
  <w:style w:type="character" w:customStyle="1" w:styleId="TematkomentarzaZnak">
    <w:name w:val="Temat komentarza Znak"/>
    <w:basedOn w:val="TekstkomentarzaZnak"/>
    <w:link w:val="Tematkomentarza"/>
    <w:rsid w:val="003F4151"/>
    <w:rPr>
      <w:rFonts w:ascii="Calibri" w:eastAsia="Calibri" w:hAnsi="Calibri" w:cs="Times New Roman"/>
      <w:b/>
      <w:bCs/>
      <w:sz w:val="20"/>
      <w:szCs w:val="20"/>
      <w:lang w:val="x-none" w:eastAsia="pl-PL"/>
    </w:rPr>
  </w:style>
  <w:style w:type="character" w:customStyle="1" w:styleId="StopkaZnak1">
    <w:name w:val="Stopka Znak1"/>
    <w:rsid w:val="003F4151"/>
    <w:rPr>
      <w:sz w:val="22"/>
      <w:szCs w:val="22"/>
      <w:lang w:val="pl-PL"/>
    </w:rPr>
  </w:style>
  <w:style w:type="paragraph" w:styleId="Listapunktowana">
    <w:name w:val="List Bullet"/>
    <w:basedOn w:val="Normalny"/>
    <w:rsid w:val="003F4151"/>
    <w:pPr>
      <w:tabs>
        <w:tab w:val="num" w:pos="284"/>
      </w:tabs>
      <w:spacing w:before="120" w:after="0" w:line="240" w:lineRule="auto"/>
      <w:ind w:left="284" w:hanging="284"/>
      <w:jc w:val="both"/>
    </w:pPr>
    <w:rPr>
      <w:rFonts w:ascii="Arial" w:eastAsia="Times New Roman" w:hAnsi="Arial" w:cs="Arial"/>
      <w:sz w:val="20"/>
      <w:szCs w:val="20"/>
    </w:rPr>
  </w:style>
  <w:style w:type="paragraph" w:styleId="Listapunktowana2">
    <w:name w:val="List Bullet 2"/>
    <w:basedOn w:val="Normalny"/>
    <w:rsid w:val="003F4151"/>
    <w:pPr>
      <w:tabs>
        <w:tab w:val="num" w:pos="567"/>
      </w:tabs>
      <w:spacing w:before="120" w:after="0" w:line="240" w:lineRule="auto"/>
      <w:ind w:left="568" w:hanging="284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kapitzlist4">
    <w:name w:val="Akapit z listą4"/>
    <w:basedOn w:val="Normalny"/>
    <w:link w:val="ListParagraphChar"/>
    <w:qFormat/>
    <w:rsid w:val="003F4151"/>
    <w:pPr>
      <w:spacing w:before="120" w:after="0" w:line="240" w:lineRule="auto"/>
      <w:ind w:left="709"/>
      <w:jc w:val="both"/>
    </w:pPr>
    <w:rPr>
      <w:rFonts w:ascii="Arial" w:eastAsia="Times New Roman" w:hAnsi="Arial" w:cs="Times New Roman"/>
      <w:szCs w:val="20"/>
      <w:lang w:val="x-none"/>
    </w:rPr>
  </w:style>
  <w:style w:type="character" w:customStyle="1" w:styleId="ListParagraphChar">
    <w:name w:val="List Paragraph Char"/>
    <w:link w:val="Akapitzlist4"/>
    <w:rsid w:val="003F4151"/>
    <w:rPr>
      <w:rFonts w:ascii="Arial" w:eastAsia="Times New Roman" w:hAnsi="Arial" w:cs="Times New Roman"/>
      <w:szCs w:val="20"/>
      <w:lang w:val="x-none"/>
    </w:rPr>
  </w:style>
  <w:style w:type="paragraph" w:customStyle="1" w:styleId="Nagwekspisutreci1">
    <w:name w:val="Nagłówek spisu treści1"/>
    <w:basedOn w:val="Nagwek10"/>
    <w:next w:val="Normalny"/>
    <w:uiPriority w:val="39"/>
    <w:qFormat/>
    <w:rsid w:val="003F4151"/>
    <w:pPr>
      <w:keepLines/>
      <w:spacing w:before="480" w:line="276" w:lineRule="auto"/>
      <w:ind w:left="0"/>
      <w:outlineLvl w:val="9"/>
    </w:pPr>
    <w:rPr>
      <w:rFonts w:ascii="Cambria" w:hAnsi="Cambria" w:cs="Times New Roman"/>
      <w:b/>
      <w:bCs/>
      <w:i w:val="0"/>
      <w:iCs w:val="0"/>
      <w:color w:val="365F91"/>
      <w:sz w:val="28"/>
      <w:szCs w:val="28"/>
      <w:lang w:val="en-US" w:eastAsia="en-US"/>
    </w:rPr>
  </w:style>
  <w:style w:type="character" w:customStyle="1" w:styleId="TekstprzypisudolnegoZnak1">
    <w:name w:val="Tekst przypisu dolnego Znak1"/>
    <w:aliases w:val="Znak Znak"/>
    <w:locked/>
    <w:rsid w:val="003F4151"/>
    <w:rPr>
      <w:rFonts w:ascii="Arial" w:hAnsi="Arial"/>
      <w:lang w:val="x-none" w:eastAsia="en-US"/>
    </w:rPr>
  </w:style>
  <w:style w:type="character" w:customStyle="1" w:styleId="apple-style-span">
    <w:name w:val="apple-style-span"/>
    <w:basedOn w:val="Domylnaczcionkaakapitu"/>
    <w:rsid w:val="003F4151"/>
  </w:style>
  <w:style w:type="character" w:customStyle="1" w:styleId="apple-converted-space">
    <w:name w:val="apple-converted-space"/>
    <w:basedOn w:val="Domylnaczcionkaakapitu"/>
    <w:rsid w:val="003F4151"/>
  </w:style>
  <w:style w:type="paragraph" w:customStyle="1" w:styleId="Tekstblokowy1">
    <w:name w:val="Tekst blokowy1"/>
    <w:basedOn w:val="Normalny"/>
    <w:rsid w:val="003F4151"/>
    <w:pPr>
      <w:widowControl w:val="0"/>
      <w:suppressAutoHyphens/>
      <w:overflowPunct w:val="0"/>
      <w:autoSpaceDE w:val="0"/>
      <w:spacing w:before="283" w:after="0" w:line="240" w:lineRule="auto"/>
      <w:ind w:left="144" w:right="72"/>
      <w:jc w:val="both"/>
    </w:pPr>
    <w:rPr>
      <w:rFonts w:ascii="Arial Narrow" w:eastAsia="Times New Roman" w:hAnsi="Arial Narrow" w:cs="Times New Roman"/>
      <w:sz w:val="24"/>
      <w:szCs w:val="24"/>
      <w:lang w:eastAsia="ar-SA"/>
    </w:rPr>
  </w:style>
  <w:style w:type="paragraph" w:customStyle="1" w:styleId="Dziennik">
    <w:name w:val="Dziennik"/>
    <w:basedOn w:val="Normalny"/>
    <w:next w:val="Normalny"/>
    <w:rsid w:val="003F4151"/>
    <w:pPr>
      <w:tabs>
        <w:tab w:val="left" w:pos="3175"/>
        <w:tab w:val="right" w:pos="9072"/>
      </w:tabs>
      <w:spacing w:before="120" w:after="660" w:line="240" w:lineRule="auto"/>
      <w:jc w:val="right"/>
    </w:pPr>
    <w:rPr>
      <w:rFonts w:ascii="Arial" w:eastAsia="Calibri" w:hAnsi="Arial" w:cs="Times New Roman"/>
      <w:sz w:val="20"/>
    </w:rPr>
  </w:style>
  <w:style w:type="paragraph" w:styleId="Listanumerowana">
    <w:name w:val="List Number"/>
    <w:basedOn w:val="Normalny"/>
    <w:rsid w:val="003F4151"/>
    <w:pPr>
      <w:numPr>
        <w:numId w:val="21"/>
      </w:numPr>
      <w:tabs>
        <w:tab w:val="left" w:pos="425"/>
      </w:tabs>
      <w:spacing w:before="120" w:after="120" w:line="240" w:lineRule="auto"/>
      <w:jc w:val="both"/>
    </w:pPr>
    <w:rPr>
      <w:rFonts w:ascii="Arial" w:eastAsia="Calibri" w:hAnsi="Arial" w:cs="Arial"/>
      <w:sz w:val="20"/>
      <w:lang w:val="en-US" w:eastAsia="pl-PL"/>
    </w:rPr>
  </w:style>
  <w:style w:type="paragraph" w:styleId="Listanumerowana2">
    <w:name w:val="List Number 2"/>
    <w:basedOn w:val="Normalny"/>
    <w:rsid w:val="003F4151"/>
    <w:pPr>
      <w:numPr>
        <w:ilvl w:val="1"/>
        <w:numId w:val="21"/>
      </w:numPr>
      <w:tabs>
        <w:tab w:val="left" w:pos="851"/>
      </w:tabs>
      <w:spacing w:before="120" w:after="120" w:line="240" w:lineRule="auto"/>
      <w:jc w:val="both"/>
    </w:pPr>
    <w:rPr>
      <w:rFonts w:ascii="Arial" w:eastAsia="Calibri" w:hAnsi="Arial" w:cs="Times New Roman"/>
      <w:sz w:val="20"/>
      <w:lang w:val="en-US" w:eastAsia="pl-PL"/>
    </w:rPr>
  </w:style>
  <w:style w:type="paragraph" w:styleId="Listanumerowana3">
    <w:name w:val="List Number 3"/>
    <w:basedOn w:val="Normalny"/>
    <w:rsid w:val="003F4151"/>
    <w:pPr>
      <w:numPr>
        <w:ilvl w:val="2"/>
        <w:numId w:val="21"/>
      </w:numPr>
      <w:spacing w:before="120" w:after="120" w:line="240" w:lineRule="auto"/>
      <w:jc w:val="both"/>
    </w:pPr>
    <w:rPr>
      <w:rFonts w:ascii="Arial" w:eastAsia="Calibri" w:hAnsi="Arial" w:cs="Times New Roman"/>
      <w:sz w:val="20"/>
      <w:lang w:eastAsia="pl-PL"/>
    </w:rPr>
  </w:style>
  <w:style w:type="paragraph" w:styleId="Listanumerowana4">
    <w:name w:val="List Number 4"/>
    <w:basedOn w:val="Normalny"/>
    <w:rsid w:val="003F4151"/>
    <w:pPr>
      <w:numPr>
        <w:ilvl w:val="3"/>
        <w:numId w:val="21"/>
      </w:numPr>
      <w:spacing w:before="120" w:after="120" w:line="240" w:lineRule="auto"/>
      <w:jc w:val="both"/>
    </w:pPr>
    <w:rPr>
      <w:rFonts w:ascii="Arial" w:eastAsia="Calibri" w:hAnsi="Arial" w:cs="Times New Roman"/>
      <w:sz w:val="20"/>
      <w:lang w:eastAsia="pl-PL"/>
    </w:rPr>
  </w:style>
  <w:style w:type="paragraph" w:styleId="Listanumerowana5">
    <w:name w:val="List Number 5"/>
    <w:basedOn w:val="Normalny"/>
    <w:rsid w:val="003F4151"/>
    <w:pPr>
      <w:numPr>
        <w:ilvl w:val="4"/>
        <w:numId w:val="21"/>
      </w:numPr>
      <w:tabs>
        <w:tab w:val="left" w:pos="3544"/>
      </w:tabs>
      <w:spacing w:before="120" w:after="120" w:line="240" w:lineRule="auto"/>
      <w:jc w:val="both"/>
    </w:pPr>
    <w:rPr>
      <w:rFonts w:ascii="Arial" w:eastAsia="Calibri" w:hAnsi="Arial" w:cs="Times New Roman"/>
      <w:sz w:val="20"/>
    </w:rPr>
  </w:style>
  <w:style w:type="paragraph" w:styleId="Lista-kontynuacja">
    <w:name w:val="List Continue"/>
    <w:basedOn w:val="Normalny"/>
    <w:rsid w:val="003F4151"/>
    <w:pPr>
      <w:spacing w:before="120" w:after="120" w:line="240" w:lineRule="auto"/>
      <w:ind w:left="425"/>
      <w:jc w:val="both"/>
    </w:pPr>
    <w:rPr>
      <w:rFonts w:ascii="Arial" w:eastAsia="Calibri" w:hAnsi="Arial" w:cs="Arial"/>
      <w:sz w:val="20"/>
      <w:lang w:val="en-US" w:eastAsia="pl-PL"/>
    </w:rPr>
  </w:style>
  <w:style w:type="paragraph" w:styleId="Lista-kontynuacja2">
    <w:name w:val="List Continue 2"/>
    <w:basedOn w:val="Normalny"/>
    <w:rsid w:val="003F4151"/>
    <w:pPr>
      <w:spacing w:before="120" w:after="120" w:line="240" w:lineRule="auto"/>
      <w:ind w:left="992"/>
      <w:jc w:val="both"/>
    </w:pPr>
    <w:rPr>
      <w:rFonts w:ascii="Arial" w:eastAsia="Calibri" w:hAnsi="Arial" w:cs="Times New Roman"/>
      <w:sz w:val="20"/>
    </w:rPr>
  </w:style>
  <w:style w:type="paragraph" w:styleId="Lista-kontynuacja3">
    <w:name w:val="List Continue 3"/>
    <w:basedOn w:val="Normalny"/>
    <w:rsid w:val="003F4151"/>
    <w:pPr>
      <w:spacing w:before="120" w:after="120" w:line="240" w:lineRule="auto"/>
      <w:ind w:left="1701"/>
      <w:jc w:val="both"/>
    </w:pPr>
    <w:rPr>
      <w:rFonts w:ascii="Arial" w:eastAsia="Calibri" w:hAnsi="Arial" w:cs="Times New Roman"/>
      <w:sz w:val="20"/>
    </w:rPr>
  </w:style>
  <w:style w:type="paragraph" w:styleId="Lista-kontynuacja4">
    <w:name w:val="List Continue 4"/>
    <w:basedOn w:val="Normalny"/>
    <w:rsid w:val="003F4151"/>
    <w:pPr>
      <w:spacing w:before="120" w:after="120" w:line="240" w:lineRule="auto"/>
      <w:ind w:left="2552"/>
      <w:jc w:val="both"/>
    </w:pPr>
    <w:rPr>
      <w:rFonts w:ascii="Arial" w:eastAsia="Calibri" w:hAnsi="Arial" w:cs="Times New Roman"/>
      <w:sz w:val="20"/>
    </w:rPr>
  </w:style>
  <w:style w:type="paragraph" w:styleId="Lista-kontynuacja5">
    <w:name w:val="List Continue 5"/>
    <w:basedOn w:val="Normalny"/>
    <w:rsid w:val="003F4151"/>
    <w:pPr>
      <w:spacing w:before="120" w:after="120" w:line="240" w:lineRule="auto"/>
      <w:ind w:left="3544"/>
      <w:jc w:val="both"/>
    </w:pPr>
    <w:rPr>
      <w:rFonts w:ascii="Arial" w:eastAsia="Calibri" w:hAnsi="Arial" w:cs="Times New Roman"/>
      <w:sz w:val="20"/>
    </w:rPr>
  </w:style>
  <w:style w:type="paragraph" w:styleId="Listapunktowana3">
    <w:name w:val="List Bullet 3"/>
    <w:basedOn w:val="Normalny"/>
    <w:rsid w:val="003F4151"/>
    <w:pPr>
      <w:numPr>
        <w:numId w:val="19"/>
      </w:numPr>
      <w:tabs>
        <w:tab w:val="clear" w:pos="1418"/>
        <w:tab w:val="left" w:pos="851"/>
      </w:tabs>
      <w:spacing w:before="120" w:after="120" w:line="240" w:lineRule="auto"/>
      <w:ind w:left="851" w:hanging="284"/>
      <w:jc w:val="both"/>
    </w:pPr>
    <w:rPr>
      <w:rFonts w:ascii="Arial" w:eastAsia="Calibri" w:hAnsi="Arial" w:cs="Times New Roman"/>
      <w:sz w:val="20"/>
    </w:rPr>
  </w:style>
  <w:style w:type="paragraph" w:customStyle="1" w:styleId="Normal6">
    <w:name w:val="Normal + 6"/>
    <w:basedOn w:val="Normalny"/>
    <w:rsid w:val="003F4151"/>
    <w:pPr>
      <w:spacing w:before="120" w:after="12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ArticleNumber">
    <w:name w:val="Article Number"/>
    <w:basedOn w:val="Normalny"/>
    <w:next w:val="Normalny"/>
    <w:rsid w:val="003F4151"/>
    <w:pPr>
      <w:numPr>
        <w:numId w:val="20"/>
      </w:numPr>
      <w:spacing w:before="360" w:after="240" w:line="240" w:lineRule="auto"/>
      <w:ind w:left="357" w:hanging="357"/>
      <w:jc w:val="center"/>
    </w:pPr>
    <w:rPr>
      <w:rFonts w:ascii="Arial" w:eastAsia="Calibri" w:hAnsi="Arial" w:cs="Times New Roman"/>
      <w:b/>
      <w:sz w:val="24"/>
    </w:rPr>
  </w:style>
  <w:style w:type="character" w:customStyle="1" w:styleId="Nagwek4Znak1">
    <w:name w:val="Nagłówek 4 Znak1"/>
    <w:rsid w:val="003F4151"/>
    <w:rPr>
      <w:rFonts w:ascii="Arial" w:eastAsia="Times New Roman" w:hAnsi="Arial"/>
      <w:b/>
      <w:bCs/>
      <w:color w:val="4F81BD"/>
      <w:sz w:val="22"/>
      <w:szCs w:val="28"/>
    </w:rPr>
  </w:style>
  <w:style w:type="character" w:customStyle="1" w:styleId="Nagwek8Znak1">
    <w:name w:val="Nagłówek 8 Znak1"/>
    <w:rsid w:val="003F4151"/>
    <w:rPr>
      <w:rFonts w:ascii="Cambria" w:eastAsia="Times New Roman" w:hAnsi="Cambria"/>
      <w:color w:val="404040"/>
      <w:lang w:eastAsia="x-none"/>
    </w:rPr>
  </w:style>
  <w:style w:type="character" w:customStyle="1" w:styleId="Nagwek9Znak1">
    <w:name w:val="Nagłówek 9 Znak1"/>
    <w:rsid w:val="003F4151"/>
    <w:rPr>
      <w:rFonts w:ascii="Cambria" w:eastAsia="Times New Roman" w:hAnsi="Cambria"/>
      <w:i/>
      <w:iCs/>
      <w:color w:val="404040"/>
      <w:lang w:eastAsia="x-none"/>
    </w:rPr>
  </w:style>
  <w:style w:type="paragraph" w:customStyle="1" w:styleId="Tekstpodstawowywcity31">
    <w:name w:val="Tekst podstawowy wcięty 31"/>
    <w:basedOn w:val="Normalny"/>
    <w:uiPriority w:val="99"/>
    <w:rsid w:val="002237CC"/>
    <w:pPr>
      <w:suppressAutoHyphens/>
      <w:overflowPunct w:val="0"/>
      <w:autoSpaceDE w:val="0"/>
      <w:spacing w:after="0" w:line="240" w:lineRule="auto"/>
      <w:ind w:left="284"/>
      <w:jc w:val="both"/>
      <w:textAlignment w:val="baseline"/>
    </w:pPr>
    <w:rPr>
      <w:rFonts w:ascii="Times New Roman" w:eastAsia="Times New Roman" w:hAnsi="Times New Roman" w:cs="Times New Roman"/>
      <w:position w:val="6"/>
      <w:sz w:val="24"/>
      <w:szCs w:val="20"/>
      <w:lang w:eastAsia="ar-SA"/>
    </w:rPr>
  </w:style>
  <w:style w:type="character" w:customStyle="1" w:styleId="width100prc1">
    <w:name w:val="width100prc1"/>
    <w:basedOn w:val="Domylnaczcionkaakapitu"/>
    <w:rsid w:val="00571420"/>
  </w:style>
  <w:style w:type="character" w:styleId="UyteHipercze">
    <w:name w:val="FollowedHyperlink"/>
    <w:basedOn w:val="Domylnaczcionkaakapitu"/>
    <w:uiPriority w:val="99"/>
    <w:semiHidden/>
    <w:unhideWhenUsed/>
    <w:rsid w:val="0093321A"/>
    <w:rPr>
      <w:color w:val="954F72" w:themeColor="followedHyperlink"/>
      <w:u w:val="single"/>
    </w:rPr>
  </w:style>
  <w:style w:type="paragraph" w:customStyle="1" w:styleId="BodyTextIndentZnak">
    <w:name w:val="Body Text Indent Znak"/>
    <w:basedOn w:val="Normalny"/>
    <w:rsid w:val="001E745A"/>
    <w:pPr>
      <w:suppressAutoHyphens/>
      <w:spacing w:after="0" w:line="360" w:lineRule="auto"/>
      <w:ind w:left="708"/>
      <w:jc w:val="both"/>
    </w:pPr>
    <w:rPr>
      <w:rFonts w:ascii="Arial Narrow" w:eastAsia="Times New Roman" w:hAnsi="Arial Narrow" w:cs="Times New Roman"/>
      <w:sz w:val="20"/>
      <w:szCs w:val="24"/>
      <w:lang w:eastAsia="ar-SA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A62900"/>
    <w:pPr>
      <w:spacing w:after="0" w:line="360" w:lineRule="auto"/>
      <w:ind w:left="1973" w:hanging="476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TekstkomentarzaZnak2">
    <w:name w:val="Tekst komentarza Znak2"/>
    <w:basedOn w:val="Domylnaczcionkaakapitu"/>
    <w:uiPriority w:val="99"/>
    <w:semiHidden/>
    <w:rsid w:val="00EF3C04"/>
    <w:rPr>
      <w:lang w:eastAsia="zh-CN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C661BF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character" w:customStyle="1" w:styleId="Brak">
    <w:name w:val="Brak"/>
    <w:rsid w:val="008A2957"/>
  </w:style>
  <w:style w:type="paragraph" w:customStyle="1" w:styleId="Nagwek1">
    <w:name w:val="Nagłówek_1"/>
    <w:basedOn w:val="Nagwek10"/>
    <w:link w:val="Nagwek1Znak0"/>
    <w:qFormat/>
    <w:rsid w:val="008143C8"/>
    <w:pPr>
      <w:widowControl w:val="0"/>
      <w:numPr>
        <w:numId w:val="58"/>
      </w:numPr>
      <w:spacing w:before="240"/>
      <w:ind w:right="142"/>
      <w:jc w:val="both"/>
    </w:pPr>
    <w:rPr>
      <w:rFonts w:ascii="Arial" w:hAnsi="Arial" w:cs="Times New Roman"/>
      <w:b/>
      <w:bCs/>
      <w:i w:val="0"/>
      <w:iCs w:val="0"/>
      <w:color w:val="0000FF"/>
      <w:kern w:val="32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8143C8"/>
    <w:pPr>
      <w:keepNext w:val="0"/>
      <w:numPr>
        <w:ilvl w:val="1"/>
      </w:numPr>
      <w:tabs>
        <w:tab w:val="num" w:pos="0"/>
        <w:tab w:val="num" w:pos="360"/>
      </w:tabs>
      <w:ind w:left="0" w:firstLine="0"/>
    </w:pPr>
    <w:rPr>
      <w:b w:val="0"/>
      <w:color w:val="auto"/>
      <w:sz w:val="22"/>
      <w:u w:val="none"/>
    </w:rPr>
  </w:style>
  <w:style w:type="character" w:customStyle="1" w:styleId="Nagwek1Znak0">
    <w:name w:val="Nagłówek_1 Znak"/>
    <w:link w:val="Nagwek1"/>
    <w:rsid w:val="008143C8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paragraph" w:customStyle="1" w:styleId="Nagwek3">
    <w:name w:val="Nagłówek_3"/>
    <w:basedOn w:val="Nagwek2"/>
    <w:qFormat/>
    <w:rsid w:val="008143C8"/>
    <w:pPr>
      <w:numPr>
        <w:ilvl w:val="2"/>
      </w:numPr>
      <w:tabs>
        <w:tab w:val="num" w:pos="0"/>
        <w:tab w:val="num" w:pos="360"/>
        <w:tab w:val="left" w:pos="426"/>
        <w:tab w:val="left" w:pos="567"/>
      </w:tabs>
      <w:spacing w:before="60" w:after="60"/>
      <w:ind w:left="0" w:firstLine="0"/>
    </w:pPr>
    <w:rPr>
      <w:rFonts w:cs="Arial"/>
      <w:spacing w:val="-1"/>
    </w:rPr>
  </w:style>
  <w:style w:type="paragraph" w:customStyle="1" w:styleId="Nagwek4">
    <w:name w:val="Nagłówek_4"/>
    <w:basedOn w:val="Nagwek3"/>
    <w:qFormat/>
    <w:rsid w:val="008143C8"/>
    <w:pPr>
      <w:numPr>
        <w:ilvl w:val="3"/>
      </w:numPr>
      <w:tabs>
        <w:tab w:val="num" w:pos="0"/>
        <w:tab w:val="num" w:pos="360"/>
      </w:tabs>
      <w:ind w:left="0" w:firstLine="0"/>
    </w:pPr>
  </w:style>
  <w:style w:type="character" w:customStyle="1" w:styleId="Nagwek2Znak0">
    <w:name w:val="Nagłówek_2 Znak"/>
    <w:link w:val="Nagwek2"/>
    <w:rsid w:val="00B8665C"/>
    <w:rPr>
      <w:rFonts w:ascii="Arial" w:eastAsia="Times New Roman" w:hAnsi="Arial" w:cs="Times New Roman"/>
      <w:bCs/>
      <w:kern w:val="32"/>
      <w:szCs w:val="24"/>
      <w:lang w:val="x-none" w:eastAsia="x-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11C08"/>
    <w:rPr>
      <w:color w:val="605E5C"/>
      <w:shd w:val="clear" w:color="auto" w:fill="E1DFDD"/>
    </w:rPr>
  </w:style>
  <w:style w:type="character" w:customStyle="1" w:styleId="AkapitzlistZnak">
    <w:name w:val="Akapit z listą Znak"/>
    <w:aliases w:val="1.Nagłówek Znak,normalny tekst Znak,CW_Lista Znak,wypunktowanie Znak,sw tekst Znak,zwykły tekst Znak,List Paragraph1 Znak,BulletC Znak,Obiekt Znak,Odstavec Znak,Podsis rysunku Znak,List Paragraph Znak,Akapit z listą BS Znak,L1 Znak"/>
    <w:link w:val="Akapitzlist"/>
    <w:uiPriority w:val="34"/>
    <w:qFormat/>
    <w:locked/>
    <w:rsid w:val="006F19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577E4"/>
  </w:style>
  <w:style w:type="character" w:customStyle="1" w:styleId="eop">
    <w:name w:val="eop"/>
    <w:basedOn w:val="Domylnaczcionkaakapitu"/>
    <w:rsid w:val="005577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09B16-121C-4630-A3D7-C7CE1B743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Lodz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Siwicka</dc:creator>
  <cp:keywords/>
  <dc:description/>
  <cp:lastModifiedBy>Piotr Ogiński</cp:lastModifiedBy>
  <cp:revision>7</cp:revision>
  <cp:lastPrinted>2021-11-03T08:37:00Z</cp:lastPrinted>
  <dcterms:created xsi:type="dcterms:W3CDTF">2026-02-04T10:14:00Z</dcterms:created>
  <dcterms:modified xsi:type="dcterms:W3CDTF">2026-03-25T08:27:00Z</dcterms:modified>
</cp:coreProperties>
</file>