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8CF43" w14:textId="77777777" w:rsidR="0093773A" w:rsidRDefault="0093773A" w:rsidP="009430A0">
      <w:pPr>
        <w:keepNext/>
        <w:suppressAutoHyphens/>
        <w:spacing w:line="271" w:lineRule="auto"/>
        <w:outlineLvl w:val="0"/>
        <w:rPr>
          <w:rFonts w:ascii="Arial" w:eastAsia="Times New Roman" w:hAnsi="Arial" w:cs="Arial"/>
          <w:b/>
          <w:sz w:val="22"/>
          <w:szCs w:val="22"/>
          <w:lang w:eastAsia="zh-CN"/>
        </w:rPr>
      </w:pPr>
      <w:bookmarkStart w:id="0" w:name="_Toc69907821"/>
    </w:p>
    <w:p w14:paraId="7CA3F9A7" w14:textId="04B53F50" w:rsidR="00ED40C9" w:rsidRPr="00417C96" w:rsidRDefault="00ED40C9" w:rsidP="009430A0">
      <w:pPr>
        <w:keepNext/>
        <w:suppressAutoHyphens/>
        <w:spacing w:line="271" w:lineRule="auto"/>
        <w:outlineLvl w:val="0"/>
        <w:rPr>
          <w:rFonts w:ascii="Arial" w:eastAsia="Times New Roman" w:hAnsi="Arial" w:cs="Arial"/>
          <w:b/>
          <w:sz w:val="22"/>
          <w:szCs w:val="22"/>
          <w:lang w:eastAsia="zh-CN"/>
        </w:rPr>
      </w:pPr>
      <w:r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31 Baza Lotnictwa Taktycznego    </w:t>
      </w:r>
      <w:r w:rsidR="00F2213F"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                       </w:t>
      </w:r>
      <w:r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Poznań, dnia </w:t>
      </w:r>
      <w:r w:rsidR="00327029">
        <w:rPr>
          <w:rFonts w:ascii="Arial" w:eastAsia="Times New Roman" w:hAnsi="Arial" w:cs="Arial"/>
          <w:sz w:val="22"/>
          <w:szCs w:val="22"/>
          <w:lang w:eastAsia="zh-CN"/>
        </w:rPr>
        <w:t xml:space="preserve">26 </w:t>
      </w:r>
      <w:r w:rsidR="00C73C3B" w:rsidRPr="00417C96">
        <w:rPr>
          <w:rFonts w:ascii="Arial" w:eastAsia="Times New Roman" w:hAnsi="Arial" w:cs="Arial"/>
          <w:sz w:val="22"/>
          <w:szCs w:val="22"/>
          <w:lang w:eastAsia="zh-CN"/>
        </w:rPr>
        <w:t>marca</w:t>
      </w:r>
      <w:r w:rsidR="00506CC7" w:rsidRPr="00417C96">
        <w:rPr>
          <w:rFonts w:ascii="Arial" w:eastAsia="Times New Roman" w:hAnsi="Arial" w:cs="Arial"/>
          <w:sz w:val="22"/>
          <w:szCs w:val="22"/>
          <w:lang w:eastAsia="zh-CN"/>
        </w:rPr>
        <w:t xml:space="preserve"> 202</w:t>
      </w:r>
      <w:r w:rsidR="00417C96" w:rsidRPr="00417C96">
        <w:rPr>
          <w:rFonts w:ascii="Arial" w:eastAsia="Times New Roman" w:hAnsi="Arial" w:cs="Arial"/>
          <w:sz w:val="22"/>
          <w:szCs w:val="22"/>
          <w:lang w:eastAsia="zh-CN"/>
        </w:rPr>
        <w:t>6</w:t>
      </w:r>
      <w:r w:rsidR="00506CC7" w:rsidRPr="00417C96">
        <w:rPr>
          <w:rFonts w:ascii="Arial" w:eastAsia="Times New Roman" w:hAnsi="Arial" w:cs="Arial"/>
          <w:sz w:val="22"/>
          <w:szCs w:val="22"/>
          <w:lang w:eastAsia="zh-CN"/>
        </w:rPr>
        <w:t xml:space="preserve"> r.</w:t>
      </w:r>
      <w:r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>.</w:t>
      </w:r>
      <w:bookmarkEnd w:id="0"/>
    </w:p>
    <w:p w14:paraId="39AD8456" w14:textId="77777777" w:rsidR="00ED40C9" w:rsidRPr="00417C96" w:rsidRDefault="00ED40C9" w:rsidP="009430A0">
      <w:pPr>
        <w:suppressAutoHyphens/>
        <w:spacing w:line="271" w:lineRule="auto"/>
        <w:rPr>
          <w:rFonts w:ascii="Arial" w:eastAsia="Times New Roman" w:hAnsi="Arial" w:cs="Arial"/>
          <w:sz w:val="22"/>
          <w:szCs w:val="22"/>
          <w:lang w:eastAsia="zh-CN"/>
        </w:rPr>
      </w:pPr>
      <w:r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>ul. Silniki 1</w:t>
      </w:r>
    </w:p>
    <w:p w14:paraId="50BABD12" w14:textId="77777777" w:rsidR="00ED40C9" w:rsidRPr="00417C96" w:rsidRDefault="00ED40C9" w:rsidP="009430A0">
      <w:pPr>
        <w:tabs>
          <w:tab w:val="left" w:pos="1664"/>
        </w:tabs>
        <w:suppressAutoHyphens/>
        <w:spacing w:line="271" w:lineRule="auto"/>
        <w:rPr>
          <w:rFonts w:ascii="Arial" w:eastAsia="Times New Roman" w:hAnsi="Arial" w:cs="Arial"/>
          <w:sz w:val="22"/>
          <w:szCs w:val="22"/>
          <w:lang w:eastAsia="zh-CN"/>
        </w:rPr>
      </w:pPr>
      <w:r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>61– 325 POZNAŃ</w:t>
      </w:r>
    </w:p>
    <w:p w14:paraId="26F42F9C" w14:textId="77777777" w:rsidR="00ED40C9" w:rsidRPr="00417C96" w:rsidRDefault="00ED40C9" w:rsidP="009430A0">
      <w:pPr>
        <w:keepNext/>
        <w:suppressAutoHyphens/>
        <w:spacing w:line="271" w:lineRule="auto"/>
        <w:outlineLvl w:val="0"/>
        <w:rPr>
          <w:rFonts w:ascii="Arial" w:eastAsia="Times New Roman" w:hAnsi="Arial" w:cs="Arial"/>
          <w:sz w:val="22"/>
          <w:szCs w:val="22"/>
          <w:lang w:eastAsia="zh-CN"/>
        </w:rPr>
      </w:pPr>
    </w:p>
    <w:p w14:paraId="00D345DF" w14:textId="77777777" w:rsidR="00ED40C9" w:rsidRPr="00417C96" w:rsidRDefault="00ED40C9" w:rsidP="009430A0">
      <w:pPr>
        <w:keepNext/>
        <w:suppressAutoHyphens/>
        <w:spacing w:line="271" w:lineRule="auto"/>
        <w:outlineLvl w:val="0"/>
        <w:rPr>
          <w:rFonts w:ascii="Arial" w:eastAsia="Times New Roman" w:hAnsi="Arial" w:cs="Arial"/>
          <w:sz w:val="22"/>
          <w:szCs w:val="22"/>
          <w:lang w:eastAsia="zh-CN"/>
        </w:rPr>
      </w:pPr>
    </w:p>
    <w:p w14:paraId="442C3974" w14:textId="77777777" w:rsidR="00550E55" w:rsidRPr="00417C96" w:rsidRDefault="00550E55" w:rsidP="009430A0">
      <w:pPr>
        <w:keepNext/>
        <w:suppressAutoHyphens/>
        <w:spacing w:line="271" w:lineRule="auto"/>
        <w:outlineLvl w:val="0"/>
        <w:rPr>
          <w:rFonts w:ascii="Arial" w:eastAsia="Times New Roman" w:hAnsi="Arial" w:cs="Arial"/>
          <w:sz w:val="22"/>
          <w:szCs w:val="22"/>
          <w:lang w:eastAsia="zh-CN"/>
        </w:rPr>
      </w:pPr>
    </w:p>
    <w:p w14:paraId="6FA4EEE1" w14:textId="0A23B6B8" w:rsidR="00ED40C9" w:rsidRPr="00417C96" w:rsidRDefault="00ED40C9" w:rsidP="009430A0">
      <w:pPr>
        <w:pStyle w:val="Nagwek1"/>
        <w:numPr>
          <w:ilvl w:val="0"/>
          <w:numId w:val="0"/>
        </w:numPr>
        <w:spacing w:before="0" w:after="0" w:line="271" w:lineRule="auto"/>
        <w:rPr>
          <w:rFonts w:ascii="Arial" w:hAnsi="Arial" w:cs="Arial"/>
          <w:b w:val="0"/>
          <w:color w:val="FF0000"/>
          <w:sz w:val="22"/>
          <w:szCs w:val="22"/>
          <w:lang w:eastAsia="zh-CN"/>
        </w:rPr>
      </w:pPr>
      <w:bookmarkStart w:id="1" w:name="_Toc69907822"/>
      <w:r w:rsidRPr="00417C96">
        <w:rPr>
          <w:rFonts w:ascii="Arial" w:hAnsi="Arial" w:cs="Arial"/>
          <w:b w:val="0"/>
          <w:sz w:val="22"/>
          <w:szCs w:val="22"/>
          <w:lang w:eastAsia="zh-CN"/>
        </w:rPr>
        <w:t xml:space="preserve">Nr sprawy: </w:t>
      </w:r>
      <w:bookmarkEnd w:id="1"/>
      <w:r w:rsidR="00417C96" w:rsidRPr="00417C96">
        <w:rPr>
          <w:rFonts w:ascii="Arial" w:hAnsi="Arial" w:cs="Arial"/>
          <w:b w:val="0"/>
          <w:sz w:val="22"/>
          <w:szCs w:val="22"/>
          <w:lang w:eastAsia="zh-CN"/>
        </w:rPr>
        <w:t>5</w:t>
      </w:r>
      <w:r w:rsidR="00F2213F" w:rsidRPr="00417C96">
        <w:rPr>
          <w:rFonts w:ascii="Arial" w:hAnsi="Arial" w:cs="Arial"/>
          <w:b w:val="0"/>
          <w:sz w:val="22"/>
          <w:szCs w:val="22"/>
          <w:lang w:eastAsia="zh-CN"/>
        </w:rPr>
        <w:t>/</w:t>
      </w:r>
      <w:r w:rsidR="00BD363D" w:rsidRPr="00417C96">
        <w:rPr>
          <w:rFonts w:ascii="Arial" w:hAnsi="Arial" w:cs="Arial"/>
          <w:b w:val="0"/>
          <w:sz w:val="22"/>
          <w:szCs w:val="22"/>
          <w:lang w:eastAsia="zh-CN"/>
        </w:rPr>
        <w:t>I</w:t>
      </w:r>
      <w:r w:rsidR="00D72E92" w:rsidRPr="00417C96">
        <w:rPr>
          <w:rFonts w:ascii="Arial" w:hAnsi="Arial" w:cs="Arial"/>
          <w:b w:val="0"/>
          <w:sz w:val="22"/>
          <w:szCs w:val="22"/>
          <w:lang w:eastAsia="zh-CN"/>
        </w:rPr>
        <w:t>/2</w:t>
      </w:r>
      <w:r w:rsidR="00417C96" w:rsidRPr="00417C96">
        <w:rPr>
          <w:rFonts w:ascii="Arial" w:hAnsi="Arial" w:cs="Arial"/>
          <w:b w:val="0"/>
          <w:sz w:val="22"/>
          <w:szCs w:val="22"/>
          <w:lang w:eastAsia="zh-CN"/>
        </w:rPr>
        <w:t>6</w:t>
      </w:r>
    </w:p>
    <w:p w14:paraId="256D2DF1" w14:textId="77777777" w:rsidR="00ED40C9" w:rsidRPr="00417C96" w:rsidRDefault="00ED40C9" w:rsidP="009430A0">
      <w:pPr>
        <w:suppressAutoHyphens/>
        <w:spacing w:line="271" w:lineRule="auto"/>
        <w:rPr>
          <w:rFonts w:ascii="Arial" w:eastAsia="Times New Roman" w:hAnsi="Arial" w:cs="Arial"/>
          <w:sz w:val="22"/>
          <w:szCs w:val="22"/>
          <w:lang w:eastAsia="zh-CN"/>
        </w:rPr>
      </w:pPr>
    </w:p>
    <w:p w14:paraId="6888484C" w14:textId="77777777" w:rsidR="00ED40C9" w:rsidRPr="00417C96" w:rsidRDefault="00ED40C9" w:rsidP="009430A0">
      <w:pPr>
        <w:suppressAutoHyphens/>
        <w:spacing w:line="271" w:lineRule="auto"/>
        <w:rPr>
          <w:rFonts w:ascii="Arial" w:eastAsia="Times New Roman" w:hAnsi="Arial" w:cs="Arial"/>
          <w:sz w:val="22"/>
          <w:szCs w:val="22"/>
          <w:lang w:eastAsia="zh-CN"/>
        </w:rPr>
      </w:pPr>
    </w:p>
    <w:p w14:paraId="4F4A6BF7" w14:textId="77777777" w:rsidR="00ED40C9" w:rsidRPr="00417C96" w:rsidRDefault="00ED40C9" w:rsidP="009430A0">
      <w:pPr>
        <w:suppressAutoHyphens/>
        <w:spacing w:line="271" w:lineRule="auto"/>
        <w:rPr>
          <w:rFonts w:ascii="Arial" w:eastAsia="Times New Roman" w:hAnsi="Arial" w:cs="Arial"/>
          <w:sz w:val="22"/>
          <w:szCs w:val="22"/>
          <w:lang w:eastAsia="zh-CN"/>
        </w:rPr>
      </w:pPr>
    </w:p>
    <w:p w14:paraId="751CD332" w14:textId="77777777" w:rsidR="00ED40C9" w:rsidRPr="00417C96" w:rsidRDefault="00ED40C9" w:rsidP="009430A0">
      <w:pPr>
        <w:suppressAutoHyphens/>
        <w:spacing w:line="271" w:lineRule="auto"/>
        <w:rPr>
          <w:rFonts w:ascii="Arial" w:eastAsia="Times New Roman" w:hAnsi="Arial" w:cs="Arial"/>
          <w:sz w:val="22"/>
          <w:szCs w:val="22"/>
          <w:lang w:eastAsia="zh-CN"/>
        </w:rPr>
      </w:pPr>
    </w:p>
    <w:p w14:paraId="6DDF17A7" w14:textId="77777777" w:rsidR="00ED40C9" w:rsidRPr="00417C96" w:rsidRDefault="00ED40C9" w:rsidP="009430A0">
      <w:pPr>
        <w:suppressAutoHyphens/>
        <w:spacing w:line="271" w:lineRule="auto"/>
        <w:rPr>
          <w:rFonts w:ascii="Arial" w:eastAsia="Times New Roman" w:hAnsi="Arial" w:cs="Arial"/>
          <w:sz w:val="22"/>
          <w:szCs w:val="22"/>
          <w:lang w:eastAsia="zh-CN"/>
        </w:rPr>
      </w:pPr>
    </w:p>
    <w:p w14:paraId="229B507D" w14:textId="77777777" w:rsidR="00ED40C9" w:rsidRPr="00417C96" w:rsidRDefault="00ED40C9" w:rsidP="009430A0">
      <w:pPr>
        <w:suppressAutoHyphens/>
        <w:spacing w:line="271" w:lineRule="auto"/>
        <w:rPr>
          <w:rFonts w:ascii="Arial" w:eastAsia="Times New Roman" w:hAnsi="Arial" w:cs="Arial"/>
          <w:sz w:val="22"/>
          <w:szCs w:val="22"/>
          <w:lang w:eastAsia="zh-CN"/>
        </w:rPr>
      </w:pPr>
    </w:p>
    <w:p w14:paraId="3B6B97C3" w14:textId="77777777" w:rsidR="00ED40C9" w:rsidRPr="00417C96" w:rsidRDefault="00ED40C9" w:rsidP="009430A0">
      <w:pPr>
        <w:keepNext/>
        <w:suppressAutoHyphens/>
        <w:spacing w:line="271" w:lineRule="auto"/>
        <w:jc w:val="center"/>
        <w:outlineLvl w:val="0"/>
        <w:rPr>
          <w:rFonts w:ascii="Arial" w:eastAsia="Times New Roman" w:hAnsi="Arial" w:cs="Arial"/>
          <w:b/>
          <w:sz w:val="28"/>
          <w:szCs w:val="28"/>
          <w:lang w:eastAsia="zh-CN"/>
        </w:rPr>
      </w:pPr>
      <w:bookmarkStart w:id="2" w:name="_Toc69907823"/>
      <w:r w:rsidRPr="00417C96">
        <w:rPr>
          <w:rFonts w:ascii="Arial" w:eastAsia="Times New Roman" w:hAnsi="Arial" w:cs="Arial"/>
          <w:b/>
          <w:sz w:val="28"/>
          <w:szCs w:val="28"/>
          <w:lang w:eastAsia="zh-CN"/>
        </w:rPr>
        <w:t>SPECYFIKACJA</w:t>
      </w:r>
      <w:bookmarkEnd w:id="2"/>
    </w:p>
    <w:p w14:paraId="29A9F134" w14:textId="77777777" w:rsidR="00ED40C9" w:rsidRPr="00417C96" w:rsidRDefault="00ED40C9" w:rsidP="009430A0">
      <w:pPr>
        <w:keepNext/>
        <w:suppressAutoHyphens/>
        <w:spacing w:line="271" w:lineRule="auto"/>
        <w:jc w:val="center"/>
        <w:outlineLvl w:val="0"/>
        <w:rPr>
          <w:rFonts w:ascii="Arial" w:eastAsia="Times New Roman" w:hAnsi="Arial" w:cs="Arial"/>
          <w:b/>
          <w:sz w:val="28"/>
          <w:szCs w:val="28"/>
          <w:lang w:eastAsia="zh-CN"/>
        </w:rPr>
      </w:pPr>
      <w:bookmarkStart w:id="3" w:name="_Toc69907824"/>
      <w:r w:rsidRPr="00417C96">
        <w:rPr>
          <w:rFonts w:ascii="Arial" w:eastAsia="Times New Roman" w:hAnsi="Arial" w:cs="Arial"/>
          <w:b/>
          <w:sz w:val="28"/>
          <w:szCs w:val="28"/>
          <w:lang w:eastAsia="zh-CN"/>
        </w:rPr>
        <w:t>WARUNKÓW  ZAMÓWIENIA</w:t>
      </w:r>
      <w:bookmarkEnd w:id="3"/>
    </w:p>
    <w:p w14:paraId="779717CD" w14:textId="77777777" w:rsidR="00ED40C9" w:rsidRPr="00417C96" w:rsidRDefault="00ED40C9" w:rsidP="009430A0">
      <w:pPr>
        <w:suppressAutoHyphens/>
        <w:spacing w:line="271" w:lineRule="auto"/>
        <w:jc w:val="center"/>
        <w:rPr>
          <w:rFonts w:ascii="Arial" w:eastAsia="Times New Roman" w:hAnsi="Arial" w:cs="Arial"/>
          <w:b/>
          <w:sz w:val="22"/>
          <w:szCs w:val="22"/>
          <w:lang w:eastAsia="zh-CN"/>
        </w:rPr>
      </w:pPr>
    </w:p>
    <w:p w14:paraId="7A791159" w14:textId="77777777" w:rsidR="00ED40C9" w:rsidRPr="00417C96" w:rsidRDefault="00ED40C9" w:rsidP="009430A0">
      <w:pPr>
        <w:suppressAutoHyphens/>
        <w:spacing w:line="271" w:lineRule="auto"/>
        <w:jc w:val="center"/>
        <w:rPr>
          <w:rFonts w:ascii="Arial" w:eastAsia="Times New Roman" w:hAnsi="Arial" w:cs="Arial"/>
          <w:sz w:val="22"/>
          <w:szCs w:val="22"/>
          <w:lang w:eastAsia="zh-CN"/>
        </w:rPr>
      </w:pPr>
      <w:r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dla postępowania </w:t>
      </w:r>
      <w:proofErr w:type="spellStart"/>
      <w:r w:rsidR="009144F8"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>pn</w:t>
      </w:r>
      <w:proofErr w:type="spellEnd"/>
      <w:r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>:</w:t>
      </w:r>
    </w:p>
    <w:p w14:paraId="119B8988" w14:textId="77777777" w:rsidR="00ED40C9" w:rsidRPr="00417C96" w:rsidRDefault="00ED40C9" w:rsidP="009430A0">
      <w:pPr>
        <w:suppressAutoHyphens/>
        <w:spacing w:line="271" w:lineRule="auto"/>
        <w:jc w:val="center"/>
        <w:rPr>
          <w:rFonts w:ascii="Arial" w:eastAsia="Times New Roman" w:hAnsi="Arial" w:cs="Arial"/>
          <w:b/>
          <w:sz w:val="22"/>
          <w:szCs w:val="22"/>
          <w:lang w:eastAsia="zh-CN"/>
        </w:rPr>
      </w:pPr>
    </w:p>
    <w:p w14:paraId="16F7E62C" w14:textId="77777777" w:rsidR="00ED40C9" w:rsidRPr="00417C96" w:rsidRDefault="00ED40C9" w:rsidP="009430A0">
      <w:pPr>
        <w:suppressAutoHyphens/>
        <w:spacing w:line="271" w:lineRule="auto"/>
        <w:jc w:val="center"/>
        <w:rPr>
          <w:rFonts w:ascii="Arial" w:eastAsia="Times New Roman" w:hAnsi="Arial" w:cs="Arial"/>
          <w:b/>
          <w:sz w:val="22"/>
          <w:szCs w:val="22"/>
          <w:lang w:eastAsia="zh-CN"/>
        </w:rPr>
      </w:pPr>
    </w:p>
    <w:p w14:paraId="3F45EF90" w14:textId="77777777" w:rsidR="00550E55" w:rsidRPr="00417C96" w:rsidRDefault="00550E55" w:rsidP="009430A0">
      <w:pPr>
        <w:suppressAutoHyphens/>
        <w:spacing w:line="271" w:lineRule="auto"/>
        <w:jc w:val="center"/>
        <w:rPr>
          <w:rFonts w:ascii="Arial" w:eastAsia="Times New Roman" w:hAnsi="Arial" w:cs="Arial"/>
          <w:b/>
          <w:sz w:val="22"/>
          <w:szCs w:val="22"/>
          <w:lang w:eastAsia="zh-CN"/>
        </w:rPr>
      </w:pPr>
    </w:p>
    <w:p w14:paraId="79044F62" w14:textId="77777777" w:rsidR="00ED40C9" w:rsidRPr="00417C96" w:rsidRDefault="00D72E92" w:rsidP="009430A0">
      <w:pPr>
        <w:suppressAutoHyphens/>
        <w:spacing w:line="271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zh-CN"/>
        </w:rPr>
      </w:pPr>
      <w:r w:rsidRPr="00417C96">
        <w:rPr>
          <w:rFonts w:ascii="Arial" w:eastAsia="Times New Roman" w:hAnsi="Arial" w:cs="Arial"/>
          <w:b/>
          <w:color w:val="000000"/>
          <w:sz w:val="28"/>
          <w:szCs w:val="28"/>
          <w:lang w:eastAsia="zh-CN"/>
        </w:rPr>
        <w:t>„</w:t>
      </w:r>
      <w:r w:rsidR="00405FD8" w:rsidRPr="00417C96">
        <w:rPr>
          <w:rFonts w:ascii="Arial" w:hAnsi="Arial" w:cs="Arial"/>
          <w:b/>
          <w:i/>
          <w:sz w:val="36"/>
          <w:szCs w:val="36"/>
        </w:rPr>
        <w:t xml:space="preserve">DOSTAWA </w:t>
      </w:r>
      <w:r w:rsidR="00C73C3B" w:rsidRPr="00417C96">
        <w:rPr>
          <w:rFonts w:ascii="Arial" w:hAnsi="Arial" w:cs="Arial"/>
          <w:b/>
          <w:i/>
          <w:sz w:val="36"/>
          <w:szCs w:val="36"/>
        </w:rPr>
        <w:t>MATERIAŁÓW ELEKTRYCZNYCH</w:t>
      </w:r>
      <w:r w:rsidR="00331563" w:rsidRPr="00417C96">
        <w:rPr>
          <w:rFonts w:ascii="Arial" w:hAnsi="Arial" w:cs="Arial"/>
          <w:b/>
          <w:i/>
          <w:sz w:val="36"/>
          <w:szCs w:val="36"/>
        </w:rPr>
        <w:t xml:space="preserve"> </w:t>
      </w:r>
      <w:r w:rsidR="00BB6A16" w:rsidRPr="00417C96">
        <w:rPr>
          <w:rFonts w:ascii="Arial" w:eastAsia="Times New Roman" w:hAnsi="Arial" w:cs="Arial"/>
          <w:b/>
          <w:color w:val="000000"/>
          <w:sz w:val="28"/>
          <w:szCs w:val="28"/>
          <w:lang w:eastAsia="zh-CN"/>
        </w:rPr>
        <w:t>”</w:t>
      </w:r>
    </w:p>
    <w:p w14:paraId="35666E45" w14:textId="77777777" w:rsidR="00ED40C9" w:rsidRPr="00417C96" w:rsidRDefault="00ED40C9" w:rsidP="009430A0">
      <w:pPr>
        <w:suppressAutoHyphens/>
        <w:spacing w:line="271" w:lineRule="auto"/>
        <w:jc w:val="center"/>
        <w:rPr>
          <w:rFonts w:ascii="Arial" w:eastAsia="Times New Roman" w:hAnsi="Arial" w:cs="Arial"/>
          <w:b/>
          <w:color w:val="FF0000"/>
          <w:sz w:val="22"/>
          <w:szCs w:val="22"/>
          <w:highlight w:val="yellow"/>
          <w:lang w:eastAsia="zh-CN"/>
        </w:rPr>
      </w:pPr>
    </w:p>
    <w:p w14:paraId="35A116B9" w14:textId="77777777" w:rsidR="00ED40C9" w:rsidRPr="00417C96" w:rsidRDefault="00ED40C9" w:rsidP="009430A0">
      <w:pPr>
        <w:suppressAutoHyphens/>
        <w:spacing w:line="271" w:lineRule="auto"/>
        <w:jc w:val="center"/>
        <w:rPr>
          <w:rFonts w:ascii="Arial" w:eastAsia="Times New Roman" w:hAnsi="Arial" w:cs="Arial"/>
          <w:b/>
          <w:sz w:val="22"/>
          <w:szCs w:val="22"/>
          <w:lang w:eastAsia="zh-CN"/>
        </w:rPr>
      </w:pPr>
      <w:r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prowadzonego w trybie przetargu nieograniczonego o wartości szacunkowej równej lub przekraczającej próg unijny określony na podstawie art. 3 ust. 1 pkt 1 ustawy </w:t>
      </w:r>
      <w:r w:rsidRPr="00417C96">
        <w:rPr>
          <w:rFonts w:ascii="Arial" w:eastAsia="Times New Roman" w:hAnsi="Arial" w:cs="Arial"/>
          <w:b/>
          <w:sz w:val="22"/>
          <w:szCs w:val="22"/>
          <w:lang w:eastAsia="zh-CN"/>
        </w:rPr>
        <w:br/>
        <w:t xml:space="preserve">z dnia 11 września 2019 r. </w:t>
      </w:r>
    </w:p>
    <w:p w14:paraId="7FF17FE2" w14:textId="6A2A00C4" w:rsidR="00ED40C9" w:rsidRPr="00417C96" w:rsidRDefault="00ED40C9" w:rsidP="009430A0">
      <w:pPr>
        <w:suppressAutoHyphens/>
        <w:spacing w:line="271" w:lineRule="auto"/>
        <w:jc w:val="center"/>
        <w:rPr>
          <w:rFonts w:ascii="Arial" w:eastAsia="Times New Roman" w:hAnsi="Arial" w:cs="Arial"/>
          <w:sz w:val="22"/>
          <w:szCs w:val="22"/>
          <w:highlight w:val="yellow"/>
          <w:lang w:eastAsia="zh-CN"/>
        </w:rPr>
      </w:pPr>
      <w:r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>– Prawo zam</w:t>
      </w:r>
      <w:r w:rsidR="00404CF8"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ówień publicznych </w:t>
      </w:r>
      <w:r w:rsidR="005A60A6"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tj. </w:t>
      </w:r>
      <w:r w:rsidR="00404CF8"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>(Dz. U. z 202</w:t>
      </w:r>
      <w:r w:rsidR="00FB0658"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>4</w:t>
      </w:r>
      <w:r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r., poz. </w:t>
      </w:r>
      <w:r w:rsidR="00404CF8"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>1</w:t>
      </w:r>
      <w:r w:rsidR="00B2072B"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>320</w:t>
      </w:r>
      <w:r w:rsidR="005B6D91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ze zm.</w:t>
      </w:r>
      <w:r w:rsidR="005A60A6" w:rsidRPr="00417C96">
        <w:rPr>
          <w:rFonts w:ascii="Arial" w:eastAsia="Times New Roman" w:hAnsi="Arial" w:cs="Arial"/>
          <w:b/>
          <w:sz w:val="22"/>
          <w:szCs w:val="22"/>
          <w:lang w:eastAsia="zh-CN"/>
        </w:rPr>
        <w:t>)</w:t>
      </w:r>
      <w:r w:rsidR="005B6D91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  <w:r w:rsidRPr="00417C96">
        <w:rPr>
          <w:rFonts w:ascii="Arial" w:eastAsia="Times New Roman" w:hAnsi="Arial" w:cs="Arial"/>
          <w:b/>
          <w:sz w:val="22"/>
          <w:szCs w:val="22"/>
          <w:highlight w:val="yellow"/>
          <w:lang w:eastAsia="zh-CN"/>
        </w:rPr>
        <w:br/>
      </w:r>
    </w:p>
    <w:p w14:paraId="6EC408A5" w14:textId="77777777" w:rsidR="00BD363D" w:rsidRPr="00417C96" w:rsidRDefault="00BD363D" w:rsidP="009430A0">
      <w:pPr>
        <w:suppressAutoHyphens/>
        <w:spacing w:line="271" w:lineRule="auto"/>
        <w:jc w:val="center"/>
        <w:rPr>
          <w:rFonts w:ascii="Arial" w:eastAsia="Times New Roman" w:hAnsi="Arial" w:cs="Arial"/>
          <w:sz w:val="22"/>
          <w:szCs w:val="22"/>
          <w:highlight w:val="yellow"/>
          <w:lang w:eastAsia="zh-CN"/>
        </w:rPr>
      </w:pPr>
    </w:p>
    <w:p w14:paraId="718C9268" w14:textId="77777777" w:rsidR="00ED40C9" w:rsidRPr="00417C96" w:rsidRDefault="00ED40C9" w:rsidP="009430A0">
      <w:pPr>
        <w:suppressAutoHyphens/>
        <w:spacing w:line="271" w:lineRule="auto"/>
        <w:jc w:val="center"/>
        <w:rPr>
          <w:rFonts w:ascii="Arial" w:eastAsia="Times New Roman" w:hAnsi="Arial" w:cs="Arial"/>
          <w:b/>
          <w:sz w:val="22"/>
          <w:szCs w:val="22"/>
          <w:highlight w:val="yellow"/>
          <w:lang w:eastAsia="zh-CN"/>
        </w:rPr>
      </w:pPr>
    </w:p>
    <w:p w14:paraId="38D99259" w14:textId="77777777" w:rsidR="00550E55" w:rsidRPr="00417C96" w:rsidRDefault="00550E55" w:rsidP="009430A0">
      <w:pPr>
        <w:suppressAutoHyphens/>
        <w:spacing w:line="271" w:lineRule="auto"/>
        <w:jc w:val="center"/>
        <w:rPr>
          <w:rFonts w:ascii="Arial" w:eastAsia="Times New Roman" w:hAnsi="Arial" w:cs="Arial"/>
          <w:b/>
          <w:sz w:val="22"/>
          <w:szCs w:val="22"/>
          <w:highlight w:val="yellow"/>
          <w:lang w:eastAsia="zh-CN"/>
        </w:rPr>
      </w:pPr>
    </w:p>
    <w:p w14:paraId="0DD02FD6" w14:textId="77777777" w:rsidR="00BD363D" w:rsidRPr="000A6D67" w:rsidRDefault="00BD363D" w:rsidP="009430A0">
      <w:pPr>
        <w:suppressAutoHyphens/>
        <w:spacing w:line="271" w:lineRule="auto"/>
        <w:jc w:val="center"/>
        <w:rPr>
          <w:rFonts w:ascii="Arial" w:eastAsia="Times New Roman" w:hAnsi="Arial" w:cs="Arial"/>
          <w:b/>
          <w:sz w:val="22"/>
          <w:szCs w:val="22"/>
          <w:lang w:eastAsia="zh-CN"/>
        </w:rPr>
      </w:pPr>
    </w:p>
    <w:p w14:paraId="06C7CD82" w14:textId="77777777" w:rsidR="00ED40C9" w:rsidRPr="000A6D67" w:rsidRDefault="00ED40C9" w:rsidP="009430A0">
      <w:pPr>
        <w:suppressAutoHyphens/>
        <w:spacing w:line="271" w:lineRule="auto"/>
        <w:ind w:left="4956"/>
        <w:rPr>
          <w:rFonts w:ascii="Arial" w:eastAsia="Times New Roman" w:hAnsi="Arial" w:cs="Arial"/>
          <w:b/>
          <w:sz w:val="22"/>
          <w:szCs w:val="22"/>
          <w:lang w:eastAsia="zh-CN"/>
        </w:rPr>
      </w:pPr>
      <w:r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      ZATWIERDZAM</w:t>
      </w:r>
    </w:p>
    <w:p w14:paraId="3A23A083" w14:textId="77777777" w:rsidR="00ED40C9" w:rsidRPr="000A6D67" w:rsidRDefault="00ED40C9" w:rsidP="009430A0">
      <w:pPr>
        <w:suppressAutoHyphens/>
        <w:spacing w:line="271" w:lineRule="auto"/>
        <w:ind w:left="4956"/>
        <w:rPr>
          <w:rFonts w:ascii="Arial" w:eastAsia="Times New Roman" w:hAnsi="Arial" w:cs="Arial"/>
          <w:b/>
          <w:sz w:val="22"/>
          <w:szCs w:val="22"/>
          <w:lang w:eastAsia="zh-CN"/>
        </w:rPr>
      </w:pPr>
    </w:p>
    <w:p w14:paraId="03D1827B" w14:textId="77777777" w:rsidR="00ED40C9" w:rsidRPr="000A6D67" w:rsidRDefault="00A3461B" w:rsidP="009430A0">
      <w:pPr>
        <w:suppressAutoHyphens/>
        <w:spacing w:line="271" w:lineRule="auto"/>
        <w:ind w:left="4956"/>
        <w:rPr>
          <w:rFonts w:ascii="Arial" w:eastAsia="Times New Roman" w:hAnsi="Arial" w:cs="Arial"/>
          <w:b/>
          <w:sz w:val="22"/>
          <w:szCs w:val="22"/>
          <w:lang w:eastAsia="zh-CN"/>
        </w:rPr>
      </w:pPr>
      <w:r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  <w:r w:rsidR="00ED40C9"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         DOWÓDCA</w:t>
      </w:r>
    </w:p>
    <w:p w14:paraId="178767B3" w14:textId="77777777" w:rsidR="00ED40C9" w:rsidRPr="000A6D67" w:rsidRDefault="00ED40C9" w:rsidP="009430A0">
      <w:pPr>
        <w:suppressAutoHyphens/>
        <w:spacing w:line="271" w:lineRule="auto"/>
        <w:rPr>
          <w:rFonts w:ascii="Arial" w:eastAsia="Times New Roman" w:hAnsi="Arial" w:cs="Arial"/>
          <w:b/>
          <w:sz w:val="22"/>
          <w:szCs w:val="22"/>
          <w:lang w:eastAsia="zh-CN"/>
        </w:rPr>
      </w:pPr>
      <w:r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                                                                   31 BAZY LOTNICTWA </w:t>
      </w:r>
      <w:r w:rsidR="00F74E9D"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>T</w:t>
      </w:r>
      <w:r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>AKTYCZNEGO</w:t>
      </w:r>
    </w:p>
    <w:p w14:paraId="40A20EA7" w14:textId="77777777" w:rsidR="00ED40C9" w:rsidRPr="000A6D67" w:rsidRDefault="00ED40C9" w:rsidP="009430A0">
      <w:pPr>
        <w:suppressAutoHyphens/>
        <w:spacing w:line="271" w:lineRule="auto"/>
        <w:ind w:left="4248"/>
        <w:rPr>
          <w:rFonts w:ascii="Arial" w:eastAsia="Times New Roman" w:hAnsi="Arial" w:cs="Arial"/>
          <w:b/>
          <w:sz w:val="22"/>
          <w:szCs w:val="22"/>
          <w:lang w:eastAsia="zh-CN"/>
        </w:rPr>
      </w:pPr>
    </w:p>
    <w:p w14:paraId="2418E13B" w14:textId="77777777" w:rsidR="00ED40C9" w:rsidRPr="000A6D67" w:rsidRDefault="00ED40C9" w:rsidP="009430A0">
      <w:pPr>
        <w:suppressAutoHyphens/>
        <w:spacing w:line="271" w:lineRule="auto"/>
        <w:ind w:left="4248"/>
        <w:rPr>
          <w:rFonts w:ascii="Arial" w:eastAsia="Times New Roman" w:hAnsi="Arial" w:cs="Arial"/>
          <w:b/>
          <w:sz w:val="22"/>
          <w:szCs w:val="22"/>
          <w:lang w:eastAsia="zh-CN"/>
        </w:rPr>
      </w:pPr>
    </w:p>
    <w:p w14:paraId="69854FA0" w14:textId="77777777" w:rsidR="00ED40C9" w:rsidRPr="000A6D67" w:rsidRDefault="00ED40C9" w:rsidP="009430A0">
      <w:pPr>
        <w:suppressAutoHyphens/>
        <w:spacing w:line="271" w:lineRule="auto"/>
        <w:jc w:val="center"/>
        <w:rPr>
          <w:rFonts w:ascii="Arial" w:eastAsia="Times New Roman" w:hAnsi="Arial" w:cs="Arial"/>
          <w:sz w:val="22"/>
          <w:szCs w:val="22"/>
          <w:lang w:eastAsia="zh-CN"/>
        </w:rPr>
      </w:pPr>
      <w:r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                                                          …………………………………………………</w:t>
      </w:r>
    </w:p>
    <w:p w14:paraId="3A4C99FF" w14:textId="12839FBA" w:rsidR="00ED40C9" w:rsidRPr="000A6D67" w:rsidRDefault="00ED40C9" w:rsidP="009430A0">
      <w:pPr>
        <w:suppressAutoHyphens/>
        <w:spacing w:line="271" w:lineRule="auto"/>
        <w:rPr>
          <w:rFonts w:ascii="Arial" w:eastAsia="Times New Roman" w:hAnsi="Arial" w:cs="Arial"/>
          <w:b/>
          <w:sz w:val="22"/>
          <w:szCs w:val="22"/>
          <w:lang w:eastAsia="zh-CN"/>
        </w:rPr>
      </w:pPr>
      <w:r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                                                                       </w:t>
      </w:r>
      <w:r w:rsidR="00A83048"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  </w:t>
      </w:r>
      <w:r w:rsidR="00C659FD"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  <w:r w:rsidR="00327029">
        <w:rPr>
          <w:rFonts w:ascii="Arial" w:eastAsia="Times New Roman" w:hAnsi="Arial" w:cs="Arial"/>
          <w:b/>
          <w:sz w:val="22"/>
          <w:szCs w:val="22"/>
          <w:lang w:eastAsia="zh-CN"/>
        </w:rPr>
        <w:t>/-/</w:t>
      </w:r>
      <w:r w:rsidR="009D4346"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   </w:t>
      </w:r>
      <w:r w:rsidR="00C73C3B"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  <w:r w:rsidR="00A83048"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>płk</w:t>
      </w:r>
      <w:r w:rsidR="00E40DC3"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pil. Łukasz </w:t>
      </w:r>
      <w:r w:rsidR="000A6D67"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>GRADZIŃSKI</w:t>
      </w:r>
    </w:p>
    <w:p w14:paraId="27BCA28E" w14:textId="77777777" w:rsidR="00ED40C9" w:rsidRPr="000A6D67" w:rsidRDefault="00ED40C9" w:rsidP="009430A0">
      <w:pPr>
        <w:suppressAutoHyphens/>
        <w:spacing w:line="271" w:lineRule="auto"/>
        <w:ind w:left="4248"/>
        <w:rPr>
          <w:rFonts w:ascii="Arial" w:eastAsia="Times New Roman" w:hAnsi="Arial" w:cs="Arial"/>
          <w:b/>
          <w:sz w:val="22"/>
          <w:szCs w:val="22"/>
          <w:lang w:eastAsia="zh-CN"/>
        </w:rPr>
      </w:pPr>
    </w:p>
    <w:p w14:paraId="0AB4F00A" w14:textId="77777777" w:rsidR="00ED40C9" w:rsidRPr="000A6D67" w:rsidRDefault="00ED40C9" w:rsidP="009430A0">
      <w:pPr>
        <w:suppressAutoHyphens/>
        <w:spacing w:line="271" w:lineRule="auto"/>
        <w:ind w:left="4248"/>
        <w:rPr>
          <w:rFonts w:ascii="Arial" w:eastAsia="Times New Roman" w:hAnsi="Arial" w:cs="Arial"/>
          <w:b/>
          <w:sz w:val="22"/>
          <w:szCs w:val="22"/>
          <w:lang w:eastAsia="zh-CN"/>
        </w:rPr>
      </w:pPr>
    </w:p>
    <w:p w14:paraId="5A6969ED" w14:textId="20B6E56F" w:rsidR="00ED40C9" w:rsidRPr="000A6D67" w:rsidRDefault="00ED40C9" w:rsidP="009430A0">
      <w:pPr>
        <w:suppressAutoHyphens/>
        <w:spacing w:line="271" w:lineRule="auto"/>
        <w:ind w:left="708"/>
        <w:rPr>
          <w:rFonts w:ascii="Arial" w:hAnsi="Arial" w:cs="Arial"/>
          <w:sz w:val="22"/>
          <w:szCs w:val="22"/>
        </w:rPr>
      </w:pPr>
      <w:r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     </w:t>
      </w:r>
      <w:r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ab/>
      </w:r>
      <w:r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ab/>
      </w:r>
      <w:r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ab/>
        <w:t xml:space="preserve"> </w:t>
      </w:r>
      <w:r w:rsidR="00F74E9D"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 </w:t>
      </w:r>
      <w:r w:rsidR="00F74E9D"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ab/>
        <w:t xml:space="preserve">    </w:t>
      </w:r>
      <w:r w:rsidR="00F74E9D"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ab/>
        <w:t xml:space="preserve">             Data</w:t>
      </w:r>
      <w:r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: </w:t>
      </w:r>
      <w:r w:rsidR="00327029">
        <w:rPr>
          <w:rFonts w:ascii="Arial" w:eastAsia="Times New Roman" w:hAnsi="Arial" w:cs="Arial"/>
          <w:b/>
          <w:sz w:val="22"/>
          <w:szCs w:val="22"/>
          <w:lang w:eastAsia="zh-CN"/>
        </w:rPr>
        <w:t>26.03.</w:t>
      </w:r>
      <w:r w:rsidR="00AF58CB"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>202</w:t>
      </w:r>
      <w:r w:rsidR="000A6D67"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>6</w:t>
      </w:r>
      <w:r w:rsidR="00AF58CB"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  <w:r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>r</w:t>
      </w:r>
      <w:r w:rsidR="00AF58CB" w:rsidRPr="000A6D67">
        <w:rPr>
          <w:rFonts w:ascii="Arial" w:eastAsia="Times New Roman" w:hAnsi="Arial" w:cs="Arial"/>
          <w:b/>
          <w:sz w:val="22"/>
          <w:szCs w:val="22"/>
          <w:lang w:eastAsia="zh-CN"/>
        </w:rPr>
        <w:t>.</w:t>
      </w:r>
      <w:r w:rsidRPr="000A6D67">
        <w:rPr>
          <w:rFonts w:ascii="Arial" w:hAnsi="Arial" w:cs="Arial"/>
          <w:sz w:val="22"/>
          <w:szCs w:val="22"/>
        </w:rPr>
        <w:t xml:space="preserve">    </w:t>
      </w:r>
    </w:p>
    <w:p w14:paraId="19118F14" w14:textId="77777777" w:rsidR="00ED40C9" w:rsidRPr="00417C96" w:rsidRDefault="00ED40C9" w:rsidP="009430A0">
      <w:pPr>
        <w:suppressAutoHyphens/>
        <w:spacing w:line="271" w:lineRule="auto"/>
        <w:ind w:left="708"/>
        <w:rPr>
          <w:rFonts w:ascii="Arial" w:hAnsi="Arial" w:cs="Arial"/>
          <w:sz w:val="22"/>
          <w:szCs w:val="22"/>
          <w:highlight w:val="yellow"/>
        </w:rPr>
      </w:pPr>
    </w:p>
    <w:p w14:paraId="51AAADE8" w14:textId="77777777" w:rsidR="00ED40C9" w:rsidRPr="00417C96" w:rsidRDefault="00ED40C9" w:rsidP="009430A0">
      <w:pPr>
        <w:suppressAutoHyphens/>
        <w:spacing w:line="271" w:lineRule="auto"/>
        <w:ind w:left="708"/>
        <w:rPr>
          <w:rFonts w:ascii="Arial" w:hAnsi="Arial" w:cs="Arial"/>
          <w:sz w:val="22"/>
          <w:szCs w:val="22"/>
          <w:highlight w:val="yellow"/>
        </w:rPr>
      </w:pPr>
    </w:p>
    <w:p w14:paraId="1BDE8D9A" w14:textId="77777777" w:rsidR="00ED40C9" w:rsidRPr="00417C96" w:rsidRDefault="00ED40C9" w:rsidP="009430A0">
      <w:pPr>
        <w:suppressAutoHyphens/>
        <w:spacing w:line="271" w:lineRule="auto"/>
        <w:rPr>
          <w:rFonts w:ascii="Arial" w:hAnsi="Arial" w:cs="Arial"/>
          <w:sz w:val="22"/>
          <w:szCs w:val="22"/>
          <w:highlight w:val="yellow"/>
        </w:rPr>
      </w:pPr>
    </w:p>
    <w:p w14:paraId="43EB0B23" w14:textId="77777777" w:rsidR="00C73C3B" w:rsidRPr="00417C96" w:rsidRDefault="00C73C3B" w:rsidP="009430A0">
      <w:pPr>
        <w:suppressAutoHyphens/>
        <w:spacing w:line="271" w:lineRule="auto"/>
        <w:rPr>
          <w:rFonts w:ascii="Arial" w:hAnsi="Arial" w:cs="Arial"/>
          <w:sz w:val="22"/>
          <w:szCs w:val="22"/>
          <w:highlight w:val="yellow"/>
        </w:rPr>
      </w:pPr>
    </w:p>
    <w:p w14:paraId="2B170E6A" w14:textId="77777777" w:rsidR="00C73C3B" w:rsidRPr="00417C96" w:rsidRDefault="00C73C3B" w:rsidP="009430A0">
      <w:pPr>
        <w:suppressAutoHyphens/>
        <w:spacing w:line="271" w:lineRule="auto"/>
        <w:rPr>
          <w:rFonts w:ascii="Arial" w:hAnsi="Arial" w:cs="Arial"/>
          <w:sz w:val="22"/>
          <w:szCs w:val="22"/>
          <w:highlight w:val="yellow"/>
        </w:rPr>
      </w:pPr>
    </w:p>
    <w:p w14:paraId="2E90C409" w14:textId="77777777" w:rsidR="000054EA" w:rsidRPr="00417C96" w:rsidRDefault="000054EA" w:rsidP="009430A0">
      <w:pPr>
        <w:suppressAutoHyphens/>
        <w:spacing w:line="271" w:lineRule="auto"/>
        <w:rPr>
          <w:rFonts w:ascii="Arial" w:hAnsi="Arial" w:cs="Arial"/>
          <w:sz w:val="22"/>
          <w:szCs w:val="22"/>
          <w:highlight w:val="yellow"/>
        </w:rPr>
      </w:pPr>
    </w:p>
    <w:p w14:paraId="02BD6AB6" w14:textId="77777777" w:rsidR="00ED40C9" w:rsidRPr="000A6D67" w:rsidRDefault="00ED40C9" w:rsidP="009430A0">
      <w:pPr>
        <w:pStyle w:val="Tytu"/>
        <w:spacing w:line="271" w:lineRule="auto"/>
        <w:rPr>
          <w:rFonts w:ascii="Arial" w:eastAsia="Calibri" w:hAnsi="Arial" w:cs="Arial"/>
          <w:b/>
          <w:sz w:val="22"/>
          <w:szCs w:val="22"/>
        </w:rPr>
      </w:pPr>
      <w:r w:rsidRPr="000A6D67">
        <w:rPr>
          <w:rFonts w:ascii="Arial" w:eastAsia="Calibri" w:hAnsi="Arial" w:cs="Arial"/>
          <w:b/>
          <w:bCs/>
          <w:sz w:val="22"/>
          <w:szCs w:val="22"/>
        </w:rPr>
        <w:lastRenderedPageBreak/>
        <w:t>Rozdział I.</w:t>
      </w:r>
      <w:r w:rsidRPr="000A6D67">
        <w:rPr>
          <w:rFonts w:ascii="Arial" w:eastAsia="Calibri" w:hAnsi="Arial" w:cs="Arial"/>
          <w:b/>
          <w:sz w:val="22"/>
          <w:szCs w:val="22"/>
        </w:rPr>
        <w:t xml:space="preserve"> Zamawiający</w:t>
      </w:r>
    </w:p>
    <w:p w14:paraId="37B368A3" w14:textId="77777777" w:rsidR="00ED40C9" w:rsidRPr="000A6D67" w:rsidRDefault="00ED40C9" w:rsidP="009430A0">
      <w:pPr>
        <w:spacing w:line="271" w:lineRule="auto"/>
        <w:ind w:left="720" w:hanging="578"/>
        <w:rPr>
          <w:rFonts w:ascii="Arial" w:hAnsi="Arial" w:cs="Arial"/>
          <w:sz w:val="22"/>
          <w:szCs w:val="22"/>
        </w:rPr>
      </w:pPr>
      <w:r w:rsidRPr="000A6D67">
        <w:rPr>
          <w:rFonts w:ascii="Arial" w:hAnsi="Arial" w:cs="Arial"/>
          <w:sz w:val="22"/>
          <w:szCs w:val="22"/>
        </w:rPr>
        <w:t>Zamawiający: 31 Baza Lotnictwa Taktycznego,</w:t>
      </w:r>
      <w:r w:rsidRPr="000A6D67">
        <w:t xml:space="preserve"> </w:t>
      </w:r>
      <w:r w:rsidRPr="000A6D67">
        <w:rPr>
          <w:rFonts w:ascii="Arial" w:hAnsi="Arial" w:cs="Arial"/>
          <w:sz w:val="22"/>
          <w:szCs w:val="22"/>
        </w:rPr>
        <w:t>ul. Silniki 1 , 61-325 Poznań</w:t>
      </w:r>
    </w:p>
    <w:p w14:paraId="78C2089C" w14:textId="77777777" w:rsidR="00ED40C9" w:rsidRPr="000A6D67" w:rsidRDefault="00ED40C9" w:rsidP="009430A0">
      <w:pPr>
        <w:pStyle w:val="Akapitzlist"/>
        <w:spacing w:line="271" w:lineRule="auto"/>
        <w:ind w:hanging="578"/>
        <w:jc w:val="both"/>
        <w:rPr>
          <w:rFonts w:ascii="Arial" w:hAnsi="Arial" w:cs="Arial"/>
          <w:sz w:val="22"/>
          <w:szCs w:val="22"/>
        </w:rPr>
      </w:pPr>
      <w:r w:rsidRPr="000A6D67">
        <w:rPr>
          <w:rFonts w:ascii="Arial" w:hAnsi="Arial" w:cs="Arial"/>
          <w:sz w:val="22"/>
          <w:szCs w:val="22"/>
        </w:rPr>
        <w:t>Numer telefonu: +48 261 548 500, fax +48 261 548 555</w:t>
      </w:r>
    </w:p>
    <w:p w14:paraId="46D13FE2" w14:textId="77777777" w:rsidR="00ED40C9" w:rsidRPr="000A6D67" w:rsidRDefault="00ED40C9" w:rsidP="009430A0">
      <w:pPr>
        <w:pStyle w:val="Akapitzlist"/>
        <w:spacing w:line="271" w:lineRule="auto"/>
        <w:ind w:hanging="578"/>
        <w:jc w:val="both"/>
        <w:rPr>
          <w:rFonts w:ascii="Arial" w:hAnsi="Arial" w:cs="Arial"/>
          <w:sz w:val="22"/>
          <w:szCs w:val="22"/>
        </w:rPr>
      </w:pPr>
      <w:r w:rsidRPr="000A6D67">
        <w:rPr>
          <w:rFonts w:ascii="Arial" w:hAnsi="Arial" w:cs="Arial"/>
          <w:sz w:val="22"/>
          <w:szCs w:val="22"/>
        </w:rPr>
        <w:t xml:space="preserve">Adres strony internetowej Zamawiającego: </w:t>
      </w:r>
      <w:hyperlink r:id="rId11" w:history="1">
        <w:r w:rsidRPr="000A6D67">
          <w:rPr>
            <w:rStyle w:val="Hipercze"/>
            <w:rFonts w:ascii="Arial" w:hAnsi="Arial" w:cs="Arial"/>
            <w:sz w:val="22"/>
            <w:szCs w:val="22"/>
          </w:rPr>
          <w:t>www.31blt.wp.mil.pl</w:t>
        </w:r>
      </w:hyperlink>
      <w:r w:rsidRPr="000A6D67">
        <w:rPr>
          <w:rFonts w:ascii="Arial" w:hAnsi="Arial" w:cs="Arial"/>
          <w:sz w:val="22"/>
          <w:szCs w:val="22"/>
        </w:rPr>
        <w:t xml:space="preserve"> </w:t>
      </w:r>
    </w:p>
    <w:p w14:paraId="648C9AA4" w14:textId="77777777" w:rsidR="00ED40C9" w:rsidRPr="000A6D67" w:rsidRDefault="00ED40C9" w:rsidP="009430A0">
      <w:pPr>
        <w:pStyle w:val="Akapitzlist"/>
        <w:spacing w:line="271" w:lineRule="auto"/>
        <w:ind w:hanging="578"/>
        <w:jc w:val="both"/>
        <w:rPr>
          <w:rFonts w:ascii="Arial" w:hAnsi="Arial" w:cs="Arial"/>
          <w:sz w:val="22"/>
          <w:szCs w:val="22"/>
        </w:rPr>
      </w:pPr>
      <w:r w:rsidRPr="000A6D67">
        <w:rPr>
          <w:rFonts w:ascii="Arial" w:hAnsi="Arial" w:cs="Arial"/>
          <w:sz w:val="22"/>
          <w:szCs w:val="22"/>
        </w:rPr>
        <w:t xml:space="preserve">Adres poczty elektronicznej: </w:t>
      </w:r>
      <w:hyperlink r:id="rId12" w:history="1">
        <w:r w:rsidRPr="000A6D67">
          <w:rPr>
            <w:rStyle w:val="Hipercze"/>
            <w:rFonts w:ascii="Arial" w:hAnsi="Arial" w:cs="Arial"/>
            <w:sz w:val="22"/>
            <w:szCs w:val="22"/>
          </w:rPr>
          <w:t>31blt.przetargi@ron.mil.pl</w:t>
        </w:r>
      </w:hyperlink>
      <w:r w:rsidRPr="000A6D67">
        <w:rPr>
          <w:rFonts w:ascii="Arial" w:hAnsi="Arial" w:cs="Arial"/>
          <w:sz w:val="22"/>
          <w:szCs w:val="22"/>
        </w:rPr>
        <w:t xml:space="preserve"> </w:t>
      </w:r>
    </w:p>
    <w:p w14:paraId="011561BE" w14:textId="77777777" w:rsidR="00ED40C9" w:rsidRPr="000A6D67" w:rsidRDefault="00ED40C9" w:rsidP="009430A0">
      <w:pPr>
        <w:pStyle w:val="Akapitzlist"/>
        <w:spacing w:line="271" w:lineRule="auto"/>
        <w:ind w:hanging="578"/>
        <w:jc w:val="both"/>
        <w:rPr>
          <w:rFonts w:ascii="Arial" w:hAnsi="Arial" w:cs="Arial"/>
          <w:sz w:val="22"/>
          <w:szCs w:val="22"/>
        </w:rPr>
      </w:pPr>
      <w:r w:rsidRPr="000A6D67">
        <w:rPr>
          <w:rFonts w:ascii="Arial" w:hAnsi="Arial" w:cs="Arial"/>
          <w:sz w:val="22"/>
          <w:szCs w:val="22"/>
        </w:rPr>
        <w:t>Godziny urzędowania: od 7.30 do 15.30</w:t>
      </w:r>
    </w:p>
    <w:p w14:paraId="2C537989" w14:textId="77777777" w:rsidR="00ED40C9" w:rsidRPr="000A6D67" w:rsidRDefault="00ED40C9" w:rsidP="009430A0">
      <w:pPr>
        <w:pStyle w:val="Akapitzlist"/>
        <w:spacing w:line="271" w:lineRule="auto"/>
        <w:ind w:hanging="578"/>
        <w:jc w:val="both"/>
        <w:rPr>
          <w:rFonts w:ascii="Arial" w:hAnsi="Arial" w:cs="Arial"/>
          <w:sz w:val="22"/>
          <w:szCs w:val="22"/>
        </w:rPr>
      </w:pPr>
      <w:r w:rsidRPr="000A6D67">
        <w:rPr>
          <w:rFonts w:ascii="Arial" w:hAnsi="Arial" w:cs="Arial"/>
          <w:sz w:val="22"/>
          <w:szCs w:val="22"/>
        </w:rPr>
        <w:t>REGON: 632431771, NIP: 777-00-04-575</w:t>
      </w:r>
    </w:p>
    <w:p w14:paraId="196A4980" w14:textId="77777777" w:rsidR="00ED40C9" w:rsidRPr="000A6D67" w:rsidRDefault="00ED40C9" w:rsidP="009430A0">
      <w:pPr>
        <w:pStyle w:val="Tytu"/>
        <w:spacing w:line="271" w:lineRule="auto"/>
        <w:rPr>
          <w:rFonts w:ascii="Arial" w:eastAsia="Calibri" w:hAnsi="Arial" w:cs="Arial"/>
          <w:b/>
          <w:sz w:val="22"/>
          <w:szCs w:val="22"/>
        </w:rPr>
      </w:pPr>
      <w:r w:rsidRPr="000A6D67">
        <w:rPr>
          <w:rFonts w:ascii="Arial" w:eastAsia="Calibri" w:hAnsi="Arial" w:cs="Arial"/>
          <w:b/>
          <w:sz w:val="22"/>
          <w:szCs w:val="22"/>
        </w:rPr>
        <w:t xml:space="preserve">Rozdział II. Strona internetowa </w:t>
      </w:r>
    </w:p>
    <w:p w14:paraId="1D92727B" w14:textId="77777777" w:rsidR="00FB3BD9" w:rsidRPr="000A6D67" w:rsidRDefault="00ED40C9" w:rsidP="00482E2B">
      <w:pPr>
        <w:pStyle w:val="Akapitzlist"/>
        <w:spacing w:line="271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0A6D67">
        <w:rPr>
          <w:rFonts w:ascii="Arial" w:hAnsi="Arial" w:cs="Arial"/>
          <w:bCs/>
          <w:sz w:val="22"/>
          <w:szCs w:val="22"/>
        </w:rPr>
        <w:t xml:space="preserve">Zamawiający będzie prowadził korespondencję w zakresie obejmującym zmiany </w:t>
      </w:r>
      <w:r w:rsidRPr="000A6D67">
        <w:rPr>
          <w:rFonts w:ascii="Arial" w:hAnsi="Arial" w:cs="Arial"/>
          <w:bCs/>
          <w:sz w:val="22"/>
          <w:szCs w:val="22"/>
        </w:rPr>
        <w:br/>
        <w:t>i wyjaśnienia treści SWZ oraz inne dokumenty zam</w:t>
      </w:r>
      <w:r w:rsidR="00FB3BD9" w:rsidRPr="000A6D67">
        <w:rPr>
          <w:rFonts w:ascii="Arial" w:hAnsi="Arial" w:cs="Arial"/>
          <w:bCs/>
          <w:sz w:val="22"/>
          <w:szCs w:val="22"/>
        </w:rPr>
        <w:t>ówienia bezpośrednio związane z </w:t>
      </w:r>
      <w:r w:rsidRPr="000A6D67">
        <w:rPr>
          <w:rFonts w:ascii="Arial" w:hAnsi="Arial" w:cs="Arial"/>
          <w:bCs/>
          <w:sz w:val="22"/>
          <w:szCs w:val="22"/>
        </w:rPr>
        <w:t>postępowaniem o udzielenie zamówienia pod adresem strony internetowej wskazanej poniżej.</w:t>
      </w:r>
    </w:p>
    <w:p w14:paraId="163E92A5" w14:textId="77777777" w:rsidR="00ED40C9" w:rsidRPr="000A6D67" w:rsidRDefault="00ED40C9" w:rsidP="009430A0">
      <w:pPr>
        <w:pStyle w:val="Akapitzlist"/>
        <w:spacing w:line="271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A6D67">
        <w:rPr>
          <w:rFonts w:ascii="Arial" w:hAnsi="Arial" w:cs="Arial"/>
          <w:sz w:val="22"/>
          <w:szCs w:val="22"/>
        </w:rPr>
        <w:t>Adres platformy do obsługi prowadzonego postępowania:</w:t>
      </w:r>
      <w:r w:rsidRPr="000A6D67">
        <w:t xml:space="preserve"> </w:t>
      </w:r>
    </w:p>
    <w:p w14:paraId="798C7760" w14:textId="52D74E81" w:rsidR="00C659FD" w:rsidRPr="000A6D67" w:rsidRDefault="00366550" w:rsidP="00C659FD">
      <w:pPr>
        <w:ind w:left="142"/>
        <w:jc w:val="both"/>
        <w:rPr>
          <w:rFonts w:ascii="Arial" w:hAnsi="Arial" w:cs="Arial"/>
          <w:color w:val="FF0000"/>
          <w:sz w:val="22"/>
          <w:szCs w:val="22"/>
        </w:rPr>
      </w:pPr>
      <w:r w:rsidRPr="000A6D67">
        <w:rPr>
          <w:rFonts w:ascii="Arial" w:hAnsi="Arial" w:cs="Arial"/>
          <w:sz w:val="22"/>
          <w:szCs w:val="22"/>
        </w:rPr>
        <w:t xml:space="preserve">                    </w:t>
      </w:r>
      <w:r w:rsidR="000A6D67" w:rsidRPr="000A6D67">
        <w:rPr>
          <w:rFonts w:ascii="Arial" w:hAnsi="Arial" w:cs="Arial"/>
          <w:sz w:val="22"/>
          <w:szCs w:val="22"/>
        </w:rPr>
        <w:t>https://platformazakupowa.pl/transakcja/1278872</w:t>
      </w:r>
    </w:p>
    <w:p w14:paraId="1CCCA59C" w14:textId="77777777" w:rsidR="00ED40C9" w:rsidRPr="00417C96" w:rsidRDefault="00ED40C9" w:rsidP="00C659FD">
      <w:pPr>
        <w:ind w:left="142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71FA19FA" w14:textId="77777777" w:rsidR="00ED40C9" w:rsidRPr="00FA5D87" w:rsidRDefault="00ED40C9" w:rsidP="009430A0">
      <w:pPr>
        <w:pStyle w:val="Tytu"/>
        <w:spacing w:line="271" w:lineRule="auto"/>
        <w:rPr>
          <w:rFonts w:ascii="Arial" w:eastAsia="Calibri" w:hAnsi="Arial" w:cs="Arial"/>
          <w:b/>
          <w:sz w:val="22"/>
          <w:szCs w:val="22"/>
        </w:rPr>
      </w:pPr>
      <w:r w:rsidRPr="00FA5D87">
        <w:rPr>
          <w:rFonts w:ascii="Arial" w:eastAsia="Calibri" w:hAnsi="Arial" w:cs="Arial"/>
          <w:b/>
          <w:sz w:val="22"/>
          <w:szCs w:val="22"/>
        </w:rPr>
        <w:t>Rozdział  III. T</w:t>
      </w:r>
      <w:r w:rsidRPr="00FA5D87">
        <w:rPr>
          <w:rFonts w:ascii="Arial" w:eastAsia="Calibri" w:hAnsi="Arial" w:cs="Arial"/>
          <w:b/>
          <w:bCs/>
          <w:sz w:val="22"/>
          <w:szCs w:val="22"/>
        </w:rPr>
        <w:t>ryb</w:t>
      </w:r>
      <w:r w:rsidRPr="00FA5D87">
        <w:rPr>
          <w:rFonts w:ascii="Arial" w:eastAsia="Calibri" w:hAnsi="Arial" w:cs="Arial"/>
          <w:b/>
          <w:sz w:val="22"/>
          <w:szCs w:val="22"/>
        </w:rPr>
        <w:t xml:space="preserve"> </w:t>
      </w:r>
      <w:r w:rsidRPr="00FA5D87">
        <w:rPr>
          <w:rFonts w:ascii="Arial" w:eastAsia="Calibri" w:hAnsi="Arial" w:cs="Arial"/>
          <w:b/>
          <w:bCs/>
          <w:sz w:val="22"/>
          <w:szCs w:val="22"/>
        </w:rPr>
        <w:t>postępowania</w:t>
      </w:r>
    </w:p>
    <w:p w14:paraId="22C37087" w14:textId="77777777" w:rsidR="00ED40C9" w:rsidRPr="00FA5D87" w:rsidRDefault="00ED40C9" w:rsidP="009430A0">
      <w:pPr>
        <w:numPr>
          <w:ilvl w:val="0"/>
          <w:numId w:val="9"/>
        </w:numPr>
        <w:spacing w:line="271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FA5D87">
        <w:rPr>
          <w:rFonts w:ascii="Arial" w:hAnsi="Arial" w:cs="Arial"/>
          <w:sz w:val="22"/>
          <w:szCs w:val="22"/>
        </w:rPr>
        <w:t xml:space="preserve">Postępowanie o udzielenie zamówienia publicznego prowadzone w trybie przetargu nieograniczonego na podstawie art. 132 ustawy z dnia 11 września 2019r. Prawo zamówień publicznych zwanej dalej „ustawą </w:t>
      </w:r>
      <w:proofErr w:type="spellStart"/>
      <w:r w:rsidRPr="00FA5D87">
        <w:rPr>
          <w:rFonts w:ascii="Arial" w:hAnsi="Arial" w:cs="Arial"/>
          <w:sz w:val="22"/>
          <w:szCs w:val="22"/>
        </w:rPr>
        <w:t>Pzp</w:t>
      </w:r>
      <w:proofErr w:type="spellEnd"/>
      <w:r w:rsidRPr="00FA5D87">
        <w:rPr>
          <w:rFonts w:ascii="Arial" w:hAnsi="Arial" w:cs="Arial"/>
          <w:sz w:val="22"/>
          <w:szCs w:val="22"/>
        </w:rPr>
        <w:t xml:space="preserve">”. </w:t>
      </w:r>
    </w:p>
    <w:p w14:paraId="3EC0A351" w14:textId="77777777" w:rsidR="009518E9" w:rsidRPr="00FA5D87" w:rsidRDefault="00ED40C9" w:rsidP="006A256A">
      <w:pPr>
        <w:numPr>
          <w:ilvl w:val="0"/>
          <w:numId w:val="9"/>
        </w:numPr>
        <w:spacing w:line="271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FA5D87">
        <w:rPr>
          <w:rFonts w:ascii="Arial" w:hAnsi="Arial" w:cs="Arial"/>
          <w:sz w:val="22"/>
          <w:szCs w:val="22"/>
        </w:rPr>
        <w:t xml:space="preserve">W postępowaniu mają zastosowanie przepisy ustawy </w:t>
      </w:r>
      <w:proofErr w:type="spellStart"/>
      <w:r w:rsidRPr="00FA5D87">
        <w:rPr>
          <w:rFonts w:ascii="Arial" w:hAnsi="Arial" w:cs="Arial"/>
          <w:sz w:val="22"/>
          <w:szCs w:val="22"/>
        </w:rPr>
        <w:t>Pzp</w:t>
      </w:r>
      <w:proofErr w:type="spellEnd"/>
      <w:r w:rsidRPr="00FA5D87">
        <w:rPr>
          <w:rFonts w:ascii="Arial" w:hAnsi="Arial" w:cs="Arial"/>
          <w:sz w:val="22"/>
          <w:szCs w:val="22"/>
        </w:rPr>
        <w:t xml:space="preserve"> oraz aktów wykonawczych wydanych na jej podstawie. W zakresie nieuregulowanym przez ww. akty prawne stosuje się przepisy ustawy z dnia 23 kwietnia 1964 r. - Kodeks cywilny.</w:t>
      </w:r>
    </w:p>
    <w:p w14:paraId="7F461DB5" w14:textId="77777777" w:rsidR="004D0C31" w:rsidRPr="00417C96" w:rsidRDefault="004D0C31" w:rsidP="004D0C31">
      <w:pPr>
        <w:spacing w:line="271" w:lineRule="auto"/>
        <w:ind w:left="284"/>
        <w:contextualSpacing/>
        <w:jc w:val="both"/>
        <w:rPr>
          <w:rFonts w:ascii="Arial" w:hAnsi="Arial" w:cs="Arial"/>
          <w:sz w:val="22"/>
          <w:szCs w:val="22"/>
          <w:highlight w:val="yellow"/>
        </w:rPr>
      </w:pPr>
    </w:p>
    <w:p w14:paraId="3FEEAD4D" w14:textId="77777777" w:rsidR="00753F76" w:rsidRPr="00A95CB8" w:rsidRDefault="00ED40C9" w:rsidP="009518E9">
      <w:pPr>
        <w:pStyle w:val="Tytu"/>
        <w:spacing w:line="271" w:lineRule="auto"/>
        <w:rPr>
          <w:rFonts w:ascii="Arial" w:eastAsia="Calibri" w:hAnsi="Arial" w:cs="Arial"/>
          <w:b/>
          <w:sz w:val="22"/>
          <w:szCs w:val="22"/>
        </w:rPr>
      </w:pPr>
      <w:r w:rsidRPr="00A95CB8">
        <w:rPr>
          <w:rFonts w:ascii="Arial" w:eastAsia="Calibri" w:hAnsi="Arial" w:cs="Arial"/>
          <w:b/>
          <w:sz w:val="22"/>
          <w:szCs w:val="22"/>
        </w:rPr>
        <w:t xml:space="preserve">Rozdział IV. Opis przedmiotu zamówienia </w:t>
      </w:r>
    </w:p>
    <w:p w14:paraId="427B4940" w14:textId="77777777" w:rsidR="00C73C3B" w:rsidRPr="00827A97" w:rsidRDefault="00C73C3B" w:rsidP="00C73C3B">
      <w:pPr>
        <w:numPr>
          <w:ilvl w:val="0"/>
          <w:numId w:val="18"/>
        </w:numPr>
        <w:suppressAutoHyphens/>
        <w:spacing w:line="271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95CB8">
        <w:rPr>
          <w:rFonts w:ascii="Arial" w:hAnsi="Arial" w:cs="Arial"/>
          <w:sz w:val="22"/>
          <w:szCs w:val="22"/>
        </w:rPr>
        <w:t xml:space="preserve">Przedmiotem zamówienia jest dostawa </w:t>
      </w:r>
      <w:r w:rsidR="00744E5E" w:rsidRPr="00A95CB8">
        <w:rPr>
          <w:rFonts w:ascii="Arial" w:hAnsi="Arial" w:cs="Arial"/>
          <w:sz w:val="22"/>
          <w:szCs w:val="22"/>
        </w:rPr>
        <w:t xml:space="preserve">nowych, nieużywanych </w:t>
      </w:r>
      <w:r w:rsidRPr="00A95CB8">
        <w:rPr>
          <w:rFonts w:ascii="Arial" w:hAnsi="Arial" w:cs="Arial"/>
          <w:sz w:val="22"/>
          <w:szCs w:val="22"/>
        </w:rPr>
        <w:t xml:space="preserve">materiałów elektrycznych </w:t>
      </w:r>
      <w:r w:rsidRPr="00827A97">
        <w:rPr>
          <w:rFonts w:ascii="Arial" w:hAnsi="Arial" w:cs="Arial"/>
          <w:sz w:val="22"/>
          <w:szCs w:val="22"/>
        </w:rPr>
        <w:t>na potrzeby 31 Bazy Lotnictwa Taktycznego.</w:t>
      </w:r>
    </w:p>
    <w:p w14:paraId="0EB5F3C5" w14:textId="77777777" w:rsidR="00C73C3B" w:rsidRPr="00827A97" w:rsidRDefault="00C73C3B" w:rsidP="00C73C3B">
      <w:pPr>
        <w:numPr>
          <w:ilvl w:val="0"/>
          <w:numId w:val="18"/>
        </w:numPr>
        <w:suppressAutoHyphens/>
        <w:spacing w:line="271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27A97">
        <w:rPr>
          <w:rFonts w:ascii="Arial" w:hAnsi="Arial" w:cs="Arial"/>
          <w:sz w:val="22"/>
          <w:szCs w:val="22"/>
        </w:rPr>
        <w:t xml:space="preserve"> Wymagania jakościowe, o których mowa w art. 246 ust.2 ustawy </w:t>
      </w:r>
      <w:proofErr w:type="spellStart"/>
      <w:r w:rsidRPr="00827A97">
        <w:rPr>
          <w:rFonts w:ascii="Arial" w:hAnsi="Arial" w:cs="Arial"/>
          <w:sz w:val="22"/>
          <w:szCs w:val="22"/>
        </w:rPr>
        <w:t>Pzp</w:t>
      </w:r>
      <w:proofErr w:type="spellEnd"/>
      <w:r w:rsidRPr="00827A97">
        <w:rPr>
          <w:rFonts w:ascii="Arial" w:hAnsi="Arial" w:cs="Arial"/>
          <w:sz w:val="22"/>
          <w:szCs w:val="22"/>
        </w:rPr>
        <w:t xml:space="preserve"> dot. przedmiotu zamówienia zawarte zostały w </w:t>
      </w:r>
      <w:r w:rsidRPr="00827A97">
        <w:rPr>
          <w:rFonts w:ascii="Arial" w:hAnsi="Arial" w:cs="Arial"/>
          <w:i/>
          <w:sz w:val="22"/>
          <w:szCs w:val="22"/>
        </w:rPr>
        <w:t>Załączniku nr 1A</w:t>
      </w:r>
      <w:r w:rsidRPr="00827A97">
        <w:rPr>
          <w:rFonts w:ascii="Arial" w:hAnsi="Arial" w:cs="Arial"/>
          <w:sz w:val="22"/>
          <w:szCs w:val="22"/>
        </w:rPr>
        <w:t xml:space="preserve"> do SWZ – „Formularz cenowy” do SWZ</w:t>
      </w:r>
      <w:r w:rsidRPr="00827A97">
        <w:rPr>
          <w:rFonts w:ascii="Arial" w:hAnsi="Arial" w:cs="Arial"/>
          <w:bCs/>
          <w:i/>
          <w:sz w:val="22"/>
          <w:szCs w:val="22"/>
        </w:rPr>
        <w:t>.</w:t>
      </w:r>
    </w:p>
    <w:p w14:paraId="75558609" w14:textId="6E3689BA" w:rsidR="00C73C3B" w:rsidRPr="00827A97" w:rsidRDefault="00C73C3B" w:rsidP="00C73C3B">
      <w:pPr>
        <w:numPr>
          <w:ilvl w:val="0"/>
          <w:numId w:val="18"/>
        </w:numPr>
        <w:suppressAutoHyphens/>
        <w:spacing w:line="271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27A97">
        <w:rPr>
          <w:rFonts w:ascii="Arial" w:hAnsi="Arial" w:cs="Arial"/>
          <w:sz w:val="22"/>
          <w:szCs w:val="22"/>
        </w:rPr>
        <w:t xml:space="preserve">Zamawiający dopuszcza składanie ofert częściowych, zamówienie składa się z </w:t>
      </w:r>
      <w:r w:rsidR="00FA5D87" w:rsidRPr="00827A97">
        <w:rPr>
          <w:rFonts w:ascii="Arial" w:hAnsi="Arial" w:cs="Arial"/>
          <w:sz w:val="22"/>
          <w:szCs w:val="22"/>
        </w:rPr>
        <w:t>40</w:t>
      </w:r>
      <w:r w:rsidRPr="00827A97">
        <w:rPr>
          <w:rFonts w:ascii="Arial" w:hAnsi="Arial" w:cs="Arial"/>
          <w:sz w:val="22"/>
          <w:szCs w:val="22"/>
        </w:rPr>
        <w:t xml:space="preserve"> zada</w:t>
      </w:r>
      <w:r w:rsidR="00F03D6D" w:rsidRPr="00827A97">
        <w:rPr>
          <w:rFonts w:ascii="Arial" w:hAnsi="Arial" w:cs="Arial"/>
          <w:sz w:val="22"/>
          <w:szCs w:val="22"/>
        </w:rPr>
        <w:t>ń</w:t>
      </w:r>
      <w:r w:rsidRPr="00827A97">
        <w:rPr>
          <w:rFonts w:ascii="Arial" w:hAnsi="Arial" w:cs="Arial"/>
          <w:sz w:val="22"/>
          <w:szCs w:val="22"/>
        </w:rPr>
        <w:t>.</w:t>
      </w:r>
    </w:p>
    <w:p w14:paraId="6D03ED52" w14:textId="77777777" w:rsidR="00D3463A" w:rsidRPr="00FA5D87" w:rsidRDefault="00D3463A" w:rsidP="00D3463A">
      <w:pPr>
        <w:pStyle w:val="Akapitzlist"/>
        <w:widowControl w:val="0"/>
        <w:autoSpaceDE w:val="0"/>
        <w:spacing w:line="276" w:lineRule="auto"/>
        <w:ind w:left="851"/>
        <w:jc w:val="both"/>
        <w:rPr>
          <w:rFonts w:ascii="Arial" w:hAnsi="Arial" w:cs="Arial"/>
          <w:b/>
          <w:sz w:val="22"/>
          <w:szCs w:val="22"/>
        </w:rPr>
      </w:pPr>
      <w:r w:rsidRPr="00827A97">
        <w:rPr>
          <w:rFonts w:ascii="Arial" w:hAnsi="Arial" w:cs="Arial"/>
          <w:b/>
          <w:sz w:val="22"/>
          <w:szCs w:val="22"/>
        </w:rPr>
        <w:t>Służba</w:t>
      </w:r>
      <w:r w:rsidRPr="00FA5D87">
        <w:rPr>
          <w:rFonts w:ascii="Arial" w:hAnsi="Arial" w:cs="Arial"/>
          <w:b/>
          <w:sz w:val="22"/>
          <w:szCs w:val="22"/>
        </w:rPr>
        <w:t xml:space="preserve"> </w:t>
      </w:r>
      <w:r w:rsidR="00F03D6D" w:rsidRPr="00FA5D87">
        <w:rPr>
          <w:rFonts w:ascii="Arial" w:hAnsi="Arial" w:cs="Arial"/>
          <w:b/>
          <w:sz w:val="22"/>
          <w:szCs w:val="22"/>
        </w:rPr>
        <w:t>Infrastruktura</w:t>
      </w:r>
    </w:p>
    <w:p w14:paraId="4AB44BEA" w14:textId="2592B7A2" w:rsidR="00405FD8" w:rsidRPr="00FA5D87" w:rsidRDefault="00405FD8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A5D87">
        <w:rPr>
          <w:rFonts w:ascii="Arial" w:hAnsi="Arial" w:cs="Arial"/>
          <w:sz w:val="22"/>
          <w:szCs w:val="22"/>
        </w:rPr>
        <w:t xml:space="preserve">Zadanie nr </w:t>
      </w:r>
      <w:r w:rsidR="003F08B1" w:rsidRPr="00FA5D87">
        <w:rPr>
          <w:rFonts w:ascii="Arial" w:hAnsi="Arial" w:cs="Arial"/>
          <w:sz w:val="22"/>
          <w:szCs w:val="22"/>
        </w:rPr>
        <w:t>1</w:t>
      </w:r>
      <w:r w:rsidRPr="00FA5D87">
        <w:rPr>
          <w:rFonts w:ascii="Arial" w:hAnsi="Arial" w:cs="Arial"/>
          <w:sz w:val="22"/>
          <w:szCs w:val="22"/>
        </w:rPr>
        <w:t xml:space="preserve"> </w:t>
      </w:r>
      <w:r w:rsidR="00D3463A" w:rsidRPr="00FA5D87">
        <w:rPr>
          <w:rFonts w:ascii="Arial" w:hAnsi="Arial" w:cs="Arial"/>
          <w:sz w:val="22"/>
          <w:szCs w:val="22"/>
        </w:rPr>
        <w:t>–</w:t>
      </w:r>
      <w:r w:rsidRPr="00FA5D87">
        <w:rPr>
          <w:rFonts w:ascii="Arial" w:hAnsi="Arial" w:cs="Arial"/>
          <w:sz w:val="22"/>
          <w:szCs w:val="22"/>
        </w:rPr>
        <w:t xml:space="preserve"> </w:t>
      </w:r>
      <w:r w:rsidR="00F03D6D" w:rsidRPr="00FA5D87">
        <w:rPr>
          <w:rFonts w:ascii="Arial" w:hAnsi="Arial" w:cs="Arial"/>
          <w:sz w:val="22"/>
          <w:szCs w:val="22"/>
        </w:rPr>
        <w:t>st</w:t>
      </w:r>
      <w:r w:rsidR="00FA5D87" w:rsidRPr="00FA5D87">
        <w:rPr>
          <w:rFonts w:ascii="Arial" w:hAnsi="Arial" w:cs="Arial"/>
          <w:sz w:val="22"/>
          <w:szCs w:val="22"/>
        </w:rPr>
        <w:t>ateczniki</w:t>
      </w:r>
      <w:r w:rsidR="00F03D6D" w:rsidRPr="00FA5D87">
        <w:rPr>
          <w:rFonts w:ascii="Arial" w:hAnsi="Arial" w:cs="Arial"/>
          <w:sz w:val="22"/>
          <w:szCs w:val="22"/>
        </w:rPr>
        <w:t xml:space="preserve"> itp.,</w:t>
      </w:r>
    </w:p>
    <w:p w14:paraId="01D123DB" w14:textId="681AA1EB" w:rsidR="00405FD8" w:rsidRPr="00FA5D87" w:rsidRDefault="00405FD8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A5D87">
        <w:rPr>
          <w:rFonts w:ascii="Arial" w:hAnsi="Arial" w:cs="Arial"/>
          <w:sz w:val="22"/>
          <w:szCs w:val="22"/>
        </w:rPr>
        <w:t xml:space="preserve">Zadanie nr </w:t>
      </w:r>
      <w:r w:rsidR="00FE43D6" w:rsidRPr="00FA5D87">
        <w:rPr>
          <w:rFonts w:ascii="Arial" w:hAnsi="Arial" w:cs="Arial"/>
          <w:sz w:val="22"/>
          <w:szCs w:val="22"/>
        </w:rPr>
        <w:t>2</w:t>
      </w:r>
      <w:r w:rsidRPr="00FA5D87">
        <w:rPr>
          <w:rFonts w:ascii="Arial" w:hAnsi="Arial" w:cs="Arial"/>
          <w:sz w:val="22"/>
          <w:szCs w:val="22"/>
        </w:rPr>
        <w:t xml:space="preserve"> – </w:t>
      </w:r>
      <w:r w:rsidR="00F03D6D" w:rsidRPr="00FA5D87">
        <w:rPr>
          <w:rFonts w:ascii="Arial" w:hAnsi="Arial" w:cs="Arial"/>
          <w:sz w:val="22"/>
          <w:szCs w:val="22"/>
        </w:rPr>
        <w:t>szyny</w:t>
      </w:r>
      <w:r w:rsidR="00FA5D87" w:rsidRPr="00FA5D87">
        <w:rPr>
          <w:rFonts w:ascii="Arial" w:hAnsi="Arial" w:cs="Arial"/>
          <w:sz w:val="22"/>
          <w:szCs w:val="22"/>
        </w:rPr>
        <w:t>, listwy</w:t>
      </w:r>
      <w:r w:rsidR="00F03D6D" w:rsidRPr="00FA5D87">
        <w:rPr>
          <w:rFonts w:ascii="Arial" w:hAnsi="Arial" w:cs="Arial"/>
          <w:sz w:val="22"/>
          <w:szCs w:val="22"/>
        </w:rPr>
        <w:t xml:space="preserve"> itp.</w:t>
      </w:r>
      <w:r w:rsidRPr="00FA5D87">
        <w:rPr>
          <w:rFonts w:ascii="Arial" w:hAnsi="Arial" w:cs="Arial"/>
          <w:sz w:val="22"/>
          <w:szCs w:val="22"/>
        </w:rPr>
        <w:t>,</w:t>
      </w:r>
    </w:p>
    <w:p w14:paraId="4F5945D9" w14:textId="382DACEA" w:rsidR="00405FD8" w:rsidRPr="00FA5D87" w:rsidRDefault="00405FD8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A5D87">
        <w:rPr>
          <w:rFonts w:ascii="Arial" w:hAnsi="Arial" w:cs="Arial"/>
          <w:sz w:val="22"/>
          <w:szCs w:val="22"/>
        </w:rPr>
        <w:t xml:space="preserve">Zadanie nr </w:t>
      </w:r>
      <w:r w:rsidR="00FE43D6" w:rsidRPr="00FA5D87">
        <w:rPr>
          <w:rFonts w:ascii="Arial" w:hAnsi="Arial" w:cs="Arial"/>
          <w:sz w:val="22"/>
          <w:szCs w:val="22"/>
        </w:rPr>
        <w:t>3</w:t>
      </w:r>
      <w:r w:rsidRPr="00FA5D87">
        <w:rPr>
          <w:rFonts w:ascii="Arial" w:hAnsi="Arial" w:cs="Arial"/>
          <w:sz w:val="22"/>
          <w:szCs w:val="22"/>
        </w:rPr>
        <w:t xml:space="preserve"> </w:t>
      </w:r>
      <w:r w:rsidR="00D3463A" w:rsidRPr="00FA5D87">
        <w:rPr>
          <w:rFonts w:ascii="Arial" w:hAnsi="Arial" w:cs="Arial"/>
          <w:sz w:val="22"/>
          <w:szCs w:val="22"/>
        </w:rPr>
        <w:t>–</w:t>
      </w:r>
      <w:r w:rsidRPr="00FA5D87">
        <w:rPr>
          <w:rFonts w:ascii="Arial" w:hAnsi="Arial" w:cs="Arial"/>
          <w:sz w:val="22"/>
          <w:szCs w:val="22"/>
        </w:rPr>
        <w:t xml:space="preserve"> </w:t>
      </w:r>
      <w:r w:rsidR="00FA5D87" w:rsidRPr="00FA5D87">
        <w:rPr>
          <w:rFonts w:ascii="Arial" w:hAnsi="Arial" w:cs="Arial"/>
          <w:sz w:val="22"/>
          <w:szCs w:val="22"/>
        </w:rPr>
        <w:t>wyłączniki</w:t>
      </w:r>
      <w:r w:rsidR="00F03D6D" w:rsidRPr="00FA5D87">
        <w:rPr>
          <w:rFonts w:ascii="Arial" w:hAnsi="Arial" w:cs="Arial"/>
          <w:sz w:val="22"/>
          <w:szCs w:val="22"/>
        </w:rPr>
        <w:t xml:space="preserve"> itp.</w:t>
      </w:r>
      <w:r w:rsidRPr="00FA5D87">
        <w:rPr>
          <w:rFonts w:ascii="Arial" w:hAnsi="Arial" w:cs="Arial"/>
          <w:sz w:val="22"/>
          <w:szCs w:val="22"/>
        </w:rPr>
        <w:t>,</w:t>
      </w:r>
    </w:p>
    <w:p w14:paraId="2ED98601" w14:textId="6DBD9C85" w:rsidR="00405FD8" w:rsidRPr="00FA5D87" w:rsidRDefault="00405FD8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A5D87">
        <w:rPr>
          <w:rFonts w:ascii="Arial" w:hAnsi="Arial" w:cs="Arial"/>
          <w:sz w:val="22"/>
          <w:szCs w:val="22"/>
        </w:rPr>
        <w:t xml:space="preserve">Zadanie nr </w:t>
      </w:r>
      <w:r w:rsidR="00FE43D6" w:rsidRPr="00FA5D87">
        <w:rPr>
          <w:rFonts w:ascii="Arial" w:hAnsi="Arial" w:cs="Arial"/>
          <w:sz w:val="22"/>
          <w:szCs w:val="22"/>
        </w:rPr>
        <w:t>4</w:t>
      </w:r>
      <w:r w:rsidRPr="00FA5D87">
        <w:rPr>
          <w:rFonts w:ascii="Arial" w:hAnsi="Arial" w:cs="Arial"/>
          <w:sz w:val="22"/>
          <w:szCs w:val="22"/>
        </w:rPr>
        <w:t xml:space="preserve"> – </w:t>
      </w:r>
      <w:r w:rsidR="00FA5D87" w:rsidRPr="00FA5D87">
        <w:rPr>
          <w:rFonts w:ascii="Arial" w:hAnsi="Arial" w:cs="Arial"/>
          <w:sz w:val="22"/>
          <w:szCs w:val="22"/>
        </w:rPr>
        <w:t>ograniczniki</w:t>
      </w:r>
      <w:r w:rsidR="00F03D6D" w:rsidRPr="00FA5D87">
        <w:rPr>
          <w:rFonts w:ascii="Arial" w:hAnsi="Arial" w:cs="Arial"/>
          <w:sz w:val="22"/>
          <w:szCs w:val="22"/>
        </w:rPr>
        <w:t xml:space="preserve"> itp.,</w:t>
      </w:r>
    </w:p>
    <w:p w14:paraId="69F69B9E" w14:textId="251BADE0" w:rsidR="00D3463A" w:rsidRPr="00FA5D87" w:rsidRDefault="00D3463A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A5D87">
        <w:rPr>
          <w:rFonts w:ascii="Arial" w:hAnsi="Arial" w:cs="Arial"/>
          <w:sz w:val="22"/>
          <w:szCs w:val="22"/>
        </w:rPr>
        <w:t xml:space="preserve">Zadanie nr </w:t>
      </w:r>
      <w:r w:rsidR="00FE43D6" w:rsidRPr="00FA5D87">
        <w:rPr>
          <w:rFonts w:ascii="Arial" w:hAnsi="Arial" w:cs="Arial"/>
          <w:sz w:val="22"/>
          <w:szCs w:val="22"/>
        </w:rPr>
        <w:t>5</w:t>
      </w:r>
      <w:r w:rsidRPr="00FA5D87">
        <w:rPr>
          <w:rFonts w:ascii="Arial" w:hAnsi="Arial" w:cs="Arial"/>
          <w:sz w:val="22"/>
          <w:szCs w:val="22"/>
        </w:rPr>
        <w:t xml:space="preserve"> – </w:t>
      </w:r>
      <w:r w:rsidR="00FA5D87" w:rsidRPr="00FA5D87">
        <w:rPr>
          <w:rFonts w:ascii="Arial" w:hAnsi="Arial" w:cs="Arial"/>
          <w:sz w:val="22"/>
          <w:szCs w:val="22"/>
        </w:rPr>
        <w:t>zaciski inst.</w:t>
      </w:r>
      <w:r w:rsidR="00F03D6D" w:rsidRPr="00FA5D87">
        <w:rPr>
          <w:rFonts w:ascii="Arial" w:hAnsi="Arial" w:cs="Arial"/>
          <w:sz w:val="22"/>
          <w:szCs w:val="22"/>
        </w:rPr>
        <w:t xml:space="preserve"> itp.</w:t>
      </w:r>
      <w:r w:rsidRPr="00FA5D87">
        <w:rPr>
          <w:rFonts w:ascii="Arial" w:hAnsi="Arial" w:cs="Arial"/>
          <w:sz w:val="22"/>
          <w:szCs w:val="22"/>
        </w:rPr>
        <w:t>,</w:t>
      </w:r>
    </w:p>
    <w:p w14:paraId="34BCF2A3" w14:textId="3862C963" w:rsidR="00D3463A" w:rsidRPr="00FA5D87" w:rsidRDefault="00D3463A" w:rsidP="00FA5D87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A5D87">
        <w:rPr>
          <w:rFonts w:ascii="Arial" w:hAnsi="Arial" w:cs="Arial"/>
          <w:sz w:val="22"/>
          <w:szCs w:val="22"/>
        </w:rPr>
        <w:t xml:space="preserve">Zadanie nr </w:t>
      </w:r>
      <w:r w:rsidR="00FE43D6" w:rsidRPr="00FA5D87">
        <w:rPr>
          <w:rFonts w:ascii="Arial" w:hAnsi="Arial" w:cs="Arial"/>
          <w:sz w:val="22"/>
          <w:szCs w:val="22"/>
        </w:rPr>
        <w:t>6</w:t>
      </w:r>
      <w:r w:rsidRPr="00FA5D87">
        <w:rPr>
          <w:rFonts w:ascii="Arial" w:hAnsi="Arial" w:cs="Arial"/>
          <w:sz w:val="22"/>
          <w:szCs w:val="22"/>
        </w:rPr>
        <w:t xml:space="preserve"> – </w:t>
      </w:r>
      <w:r w:rsidR="00FA5D87" w:rsidRPr="00FA5D87">
        <w:rPr>
          <w:rFonts w:ascii="Arial" w:hAnsi="Arial" w:cs="Arial"/>
          <w:sz w:val="22"/>
          <w:szCs w:val="22"/>
        </w:rPr>
        <w:t>wkładki topikowe,</w:t>
      </w:r>
    </w:p>
    <w:p w14:paraId="4FB522D1" w14:textId="35B0C07A" w:rsidR="00FE43D6" w:rsidRPr="00FA5D87" w:rsidRDefault="00D3463A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A5D87">
        <w:rPr>
          <w:rFonts w:ascii="Arial" w:hAnsi="Arial" w:cs="Arial"/>
          <w:sz w:val="22"/>
          <w:szCs w:val="22"/>
        </w:rPr>
        <w:t xml:space="preserve">Zadanie nr </w:t>
      </w:r>
      <w:r w:rsidR="00FE43D6" w:rsidRPr="00FA5D87">
        <w:rPr>
          <w:rFonts w:ascii="Arial" w:hAnsi="Arial" w:cs="Arial"/>
          <w:sz w:val="22"/>
          <w:szCs w:val="22"/>
        </w:rPr>
        <w:t>7</w:t>
      </w:r>
      <w:r w:rsidRPr="00FA5D87">
        <w:rPr>
          <w:rFonts w:ascii="Arial" w:hAnsi="Arial" w:cs="Arial"/>
          <w:sz w:val="22"/>
          <w:szCs w:val="22"/>
        </w:rPr>
        <w:t xml:space="preserve"> – </w:t>
      </w:r>
      <w:r w:rsidR="00FA5D87" w:rsidRPr="00FA5D87">
        <w:rPr>
          <w:rFonts w:ascii="Arial" w:hAnsi="Arial" w:cs="Arial"/>
          <w:sz w:val="22"/>
          <w:szCs w:val="22"/>
        </w:rPr>
        <w:t>gniazda, wtyczki itp.</w:t>
      </w:r>
      <w:r w:rsidR="00FE43D6" w:rsidRPr="00FA5D87">
        <w:rPr>
          <w:rFonts w:ascii="Arial" w:hAnsi="Arial" w:cs="Arial"/>
          <w:sz w:val="22"/>
          <w:szCs w:val="22"/>
        </w:rPr>
        <w:t>,</w:t>
      </w:r>
    </w:p>
    <w:p w14:paraId="43546FA1" w14:textId="77777777" w:rsidR="00FA5D87" w:rsidRPr="00FA5D87" w:rsidRDefault="00FE43D6" w:rsidP="00496EDA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A5D87">
        <w:rPr>
          <w:rFonts w:ascii="Arial" w:hAnsi="Arial" w:cs="Arial"/>
          <w:sz w:val="22"/>
          <w:szCs w:val="22"/>
        </w:rPr>
        <w:t xml:space="preserve">Zadanie nr 8 – </w:t>
      </w:r>
      <w:r w:rsidR="00FA5D87" w:rsidRPr="00FA5D87">
        <w:rPr>
          <w:rFonts w:ascii="Arial" w:hAnsi="Arial" w:cs="Arial"/>
          <w:sz w:val="22"/>
          <w:szCs w:val="22"/>
        </w:rPr>
        <w:t>przewody grzejne itp.,</w:t>
      </w:r>
    </w:p>
    <w:p w14:paraId="7A737143" w14:textId="77777777" w:rsidR="00FA5D87" w:rsidRPr="00FA5D87" w:rsidRDefault="00FE43D6" w:rsidP="00FA5D87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A5D87">
        <w:rPr>
          <w:rFonts w:ascii="Arial" w:hAnsi="Arial" w:cs="Arial"/>
          <w:sz w:val="22"/>
          <w:szCs w:val="22"/>
        </w:rPr>
        <w:t xml:space="preserve">Zadanie nr 9 – </w:t>
      </w:r>
      <w:r w:rsidR="00FA5D87" w:rsidRPr="00FA5D87">
        <w:rPr>
          <w:rFonts w:ascii="Arial" w:hAnsi="Arial" w:cs="Arial"/>
          <w:sz w:val="22"/>
          <w:szCs w:val="22"/>
        </w:rPr>
        <w:t>zasilacz, zegar itp.,</w:t>
      </w:r>
    </w:p>
    <w:p w14:paraId="16F09A6D" w14:textId="3D82B1D1" w:rsidR="00FE43D6" w:rsidRPr="00FA5D87" w:rsidRDefault="00FE43D6" w:rsidP="00FA5D87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A5D87">
        <w:rPr>
          <w:rFonts w:ascii="Arial" w:hAnsi="Arial" w:cs="Arial"/>
          <w:sz w:val="22"/>
          <w:szCs w:val="22"/>
        </w:rPr>
        <w:t xml:space="preserve">Zadanie nr 10 – </w:t>
      </w:r>
      <w:r w:rsidR="00FA5D87" w:rsidRPr="00FA5D87">
        <w:rPr>
          <w:rFonts w:ascii="Arial" w:hAnsi="Arial" w:cs="Arial"/>
          <w:sz w:val="22"/>
          <w:szCs w:val="22"/>
        </w:rPr>
        <w:t>opaski kablowe</w:t>
      </w:r>
      <w:r w:rsidRPr="00FA5D87">
        <w:rPr>
          <w:rFonts w:ascii="Arial" w:hAnsi="Arial" w:cs="Arial"/>
          <w:sz w:val="22"/>
          <w:szCs w:val="22"/>
        </w:rPr>
        <w:t>,</w:t>
      </w:r>
    </w:p>
    <w:p w14:paraId="276104E4" w14:textId="0A6C05D7" w:rsidR="00FE43D6" w:rsidRPr="00FA5D87" w:rsidRDefault="00FE43D6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A5D87">
        <w:rPr>
          <w:rFonts w:ascii="Arial" w:hAnsi="Arial" w:cs="Arial"/>
          <w:sz w:val="22"/>
          <w:szCs w:val="22"/>
        </w:rPr>
        <w:t xml:space="preserve">Zadanie nr 11 – </w:t>
      </w:r>
      <w:r w:rsidR="00FA5D87" w:rsidRPr="00FA5D87">
        <w:rPr>
          <w:rFonts w:ascii="Arial" w:hAnsi="Arial" w:cs="Arial"/>
          <w:sz w:val="22"/>
          <w:szCs w:val="22"/>
        </w:rPr>
        <w:t>puszki inst. itp.,</w:t>
      </w:r>
    </w:p>
    <w:p w14:paraId="500568A2" w14:textId="1E24F231" w:rsidR="00FE43D6" w:rsidRPr="00FA5D87" w:rsidRDefault="00FE43D6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A5D87">
        <w:rPr>
          <w:rFonts w:ascii="Arial" w:hAnsi="Arial" w:cs="Arial"/>
          <w:sz w:val="22"/>
          <w:szCs w:val="22"/>
        </w:rPr>
        <w:t xml:space="preserve">Zadanie nr 12 – </w:t>
      </w:r>
      <w:r w:rsidR="00FA5D87" w:rsidRPr="00FA5D87">
        <w:rPr>
          <w:rFonts w:ascii="Arial" w:hAnsi="Arial" w:cs="Arial"/>
          <w:sz w:val="22"/>
          <w:szCs w:val="22"/>
        </w:rPr>
        <w:t>rozdzielnice itp.</w:t>
      </w:r>
      <w:r w:rsidRPr="00FA5D87">
        <w:rPr>
          <w:rFonts w:ascii="Arial" w:hAnsi="Arial" w:cs="Arial"/>
          <w:sz w:val="22"/>
          <w:szCs w:val="22"/>
        </w:rPr>
        <w:t>,</w:t>
      </w:r>
    </w:p>
    <w:p w14:paraId="7A8BE577" w14:textId="17562561" w:rsidR="00FE43D6" w:rsidRPr="00632E38" w:rsidRDefault="00FE43D6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13 – </w:t>
      </w:r>
      <w:r w:rsidR="00FA5D87" w:rsidRPr="00632E38">
        <w:rPr>
          <w:rFonts w:ascii="Arial" w:hAnsi="Arial" w:cs="Arial"/>
          <w:sz w:val="22"/>
          <w:szCs w:val="22"/>
        </w:rPr>
        <w:t>listwy kablowe</w:t>
      </w:r>
      <w:r w:rsidRPr="00632E38">
        <w:rPr>
          <w:rFonts w:ascii="Arial" w:hAnsi="Arial" w:cs="Arial"/>
          <w:sz w:val="22"/>
          <w:szCs w:val="22"/>
        </w:rPr>
        <w:t>,</w:t>
      </w:r>
    </w:p>
    <w:p w14:paraId="63EF0588" w14:textId="62353A15" w:rsidR="00FE43D6" w:rsidRPr="00632E38" w:rsidRDefault="00FE43D6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14 – </w:t>
      </w:r>
      <w:proofErr w:type="spellStart"/>
      <w:r w:rsidR="00FA5D87" w:rsidRPr="00632E38">
        <w:rPr>
          <w:rFonts w:ascii="Arial" w:hAnsi="Arial" w:cs="Arial"/>
          <w:sz w:val="22"/>
          <w:szCs w:val="22"/>
        </w:rPr>
        <w:t>odgromówka</w:t>
      </w:r>
      <w:proofErr w:type="spellEnd"/>
      <w:r w:rsidR="00FA5D87" w:rsidRPr="00632E38">
        <w:rPr>
          <w:rFonts w:ascii="Arial" w:hAnsi="Arial" w:cs="Arial"/>
          <w:sz w:val="22"/>
          <w:szCs w:val="22"/>
        </w:rPr>
        <w:t>,</w:t>
      </w:r>
    </w:p>
    <w:p w14:paraId="63B4239F" w14:textId="514D38B7" w:rsidR="00FE43D6" w:rsidRPr="00632E38" w:rsidRDefault="00FE43D6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15 – </w:t>
      </w:r>
      <w:r w:rsidR="00632E38" w:rsidRPr="00632E38">
        <w:rPr>
          <w:rFonts w:ascii="Arial" w:hAnsi="Arial" w:cs="Arial"/>
          <w:sz w:val="22"/>
          <w:szCs w:val="22"/>
        </w:rPr>
        <w:t>przewody, kable</w:t>
      </w:r>
      <w:r w:rsidRPr="00632E38">
        <w:rPr>
          <w:rFonts w:ascii="Arial" w:hAnsi="Arial" w:cs="Arial"/>
          <w:sz w:val="22"/>
          <w:szCs w:val="22"/>
        </w:rPr>
        <w:t>,</w:t>
      </w:r>
    </w:p>
    <w:p w14:paraId="10C77636" w14:textId="2870BD45" w:rsidR="00FE43D6" w:rsidRPr="00632E38" w:rsidRDefault="00FE43D6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Zadanie nr 16</w:t>
      </w:r>
      <w:r w:rsidR="00E75B36" w:rsidRPr="00632E38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632E38" w:rsidRPr="00632E38">
        <w:rPr>
          <w:rFonts w:ascii="Arial" w:hAnsi="Arial" w:cs="Arial"/>
          <w:sz w:val="22"/>
          <w:szCs w:val="22"/>
        </w:rPr>
        <w:t>peszle</w:t>
      </w:r>
      <w:proofErr w:type="spellEnd"/>
      <w:r w:rsidR="00632E38" w:rsidRPr="00632E38">
        <w:rPr>
          <w:rFonts w:ascii="Arial" w:hAnsi="Arial" w:cs="Arial"/>
          <w:sz w:val="22"/>
          <w:szCs w:val="22"/>
        </w:rPr>
        <w:t xml:space="preserve"> itp.</w:t>
      </w:r>
      <w:r w:rsidR="00E75B36" w:rsidRPr="00632E38">
        <w:rPr>
          <w:rFonts w:ascii="Arial" w:hAnsi="Arial" w:cs="Arial"/>
          <w:sz w:val="22"/>
          <w:szCs w:val="22"/>
        </w:rPr>
        <w:t>,</w:t>
      </w:r>
    </w:p>
    <w:p w14:paraId="4F0EBB3A" w14:textId="4E9E96FC" w:rsidR="00E75B36" w:rsidRPr="00632E38" w:rsidRDefault="00E75B36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17 – </w:t>
      </w:r>
      <w:r w:rsidR="00632E38" w:rsidRPr="00632E38">
        <w:rPr>
          <w:rFonts w:ascii="Arial" w:hAnsi="Arial" w:cs="Arial"/>
          <w:sz w:val="22"/>
          <w:szCs w:val="22"/>
        </w:rPr>
        <w:t>oprawy itp.</w:t>
      </w:r>
      <w:r w:rsidRPr="00632E38">
        <w:rPr>
          <w:rFonts w:ascii="Arial" w:hAnsi="Arial" w:cs="Arial"/>
          <w:sz w:val="22"/>
          <w:szCs w:val="22"/>
        </w:rPr>
        <w:t>,</w:t>
      </w:r>
    </w:p>
    <w:p w14:paraId="03317019" w14:textId="3CCA0A60" w:rsidR="00E75B36" w:rsidRPr="00632E38" w:rsidRDefault="00E75B36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18 – </w:t>
      </w:r>
      <w:r w:rsidR="00632E38" w:rsidRPr="00632E38">
        <w:rPr>
          <w:rFonts w:ascii="Arial" w:hAnsi="Arial" w:cs="Arial"/>
          <w:sz w:val="22"/>
          <w:szCs w:val="22"/>
        </w:rPr>
        <w:t>przedłużacze</w:t>
      </w:r>
      <w:r w:rsidRPr="00632E38">
        <w:rPr>
          <w:rFonts w:ascii="Arial" w:hAnsi="Arial" w:cs="Arial"/>
          <w:sz w:val="22"/>
          <w:szCs w:val="22"/>
        </w:rPr>
        <w:t>,</w:t>
      </w:r>
    </w:p>
    <w:p w14:paraId="1AA62243" w14:textId="06676C13" w:rsidR="00E75B36" w:rsidRPr="00632E38" w:rsidRDefault="00E75B36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lastRenderedPageBreak/>
        <w:t xml:space="preserve">Zadanie nr 19 – </w:t>
      </w:r>
      <w:proofErr w:type="spellStart"/>
      <w:r w:rsidR="00632E38" w:rsidRPr="00632E38">
        <w:rPr>
          <w:rFonts w:ascii="Arial" w:hAnsi="Arial" w:cs="Arial"/>
          <w:sz w:val="22"/>
          <w:szCs w:val="22"/>
        </w:rPr>
        <w:t>wkaźniki</w:t>
      </w:r>
      <w:proofErr w:type="spellEnd"/>
      <w:r w:rsidR="00632E38" w:rsidRPr="00632E38">
        <w:rPr>
          <w:rFonts w:ascii="Arial" w:hAnsi="Arial" w:cs="Arial"/>
          <w:sz w:val="22"/>
          <w:szCs w:val="22"/>
        </w:rPr>
        <w:t xml:space="preserve">, liczniki </w:t>
      </w:r>
      <w:proofErr w:type="spellStart"/>
      <w:r w:rsidR="00632E38" w:rsidRPr="00632E38">
        <w:rPr>
          <w:rFonts w:ascii="Arial" w:hAnsi="Arial" w:cs="Arial"/>
          <w:sz w:val="22"/>
          <w:szCs w:val="22"/>
        </w:rPr>
        <w:t>itp</w:t>
      </w:r>
      <w:proofErr w:type="spellEnd"/>
      <w:r w:rsidRPr="00632E38">
        <w:rPr>
          <w:rFonts w:ascii="Arial" w:hAnsi="Arial" w:cs="Arial"/>
          <w:sz w:val="22"/>
          <w:szCs w:val="22"/>
        </w:rPr>
        <w:t>,</w:t>
      </w:r>
    </w:p>
    <w:p w14:paraId="727D1A23" w14:textId="25951418" w:rsidR="00E75B36" w:rsidRPr="00632E38" w:rsidRDefault="00E75B36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20 – </w:t>
      </w:r>
      <w:r w:rsidR="00632E38" w:rsidRPr="00632E38">
        <w:rPr>
          <w:rFonts w:ascii="Arial" w:hAnsi="Arial" w:cs="Arial"/>
          <w:sz w:val="22"/>
          <w:szCs w:val="22"/>
        </w:rPr>
        <w:t>listwy przepięciowe</w:t>
      </w:r>
      <w:r w:rsidRPr="00632E38">
        <w:rPr>
          <w:rFonts w:ascii="Arial" w:hAnsi="Arial" w:cs="Arial"/>
          <w:sz w:val="22"/>
          <w:szCs w:val="22"/>
        </w:rPr>
        <w:t>,</w:t>
      </w:r>
    </w:p>
    <w:p w14:paraId="4460B197" w14:textId="0C142220" w:rsidR="00E75B36" w:rsidRPr="00632E38" w:rsidRDefault="00E75B36" w:rsidP="00D0140F">
      <w:pPr>
        <w:pStyle w:val="Akapitzlist"/>
        <w:widowControl w:val="0"/>
        <w:numPr>
          <w:ilvl w:val="0"/>
          <w:numId w:val="43"/>
        </w:numPr>
        <w:autoSpaceDE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21 – </w:t>
      </w:r>
      <w:r w:rsidR="00632E38" w:rsidRPr="00632E38">
        <w:rPr>
          <w:rFonts w:ascii="Arial" w:hAnsi="Arial" w:cs="Arial"/>
          <w:sz w:val="22"/>
          <w:szCs w:val="22"/>
        </w:rPr>
        <w:t>świetlówki</w:t>
      </w:r>
      <w:r w:rsidR="00F03D6D" w:rsidRPr="00632E38">
        <w:rPr>
          <w:rFonts w:ascii="Arial" w:hAnsi="Arial" w:cs="Arial"/>
          <w:sz w:val="22"/>
          <w:szCs w:val="22"/>
        </w:rPr>
        <w:t>,</w:t>
      </w:r>
    </w:p>
    <w:p w14:paraId="231EACB9" w14:textId="77777777" w:rsidR="00E75B36" w:rsidRPr="00632E38" w:rsidRDefault="00E75B36" w:rsidP="00632E38">
      <w:pPr>
        <w:pStyle w:val="Akapitzlist"/>
        <w:widowControl w:val="0"/>
        <w:autoSpaceDE w:val="0"/>
        <w:spacing w:line="276" w:lineRule="auto"/>
        <w:ind w:left="850"/>
        <w:jc w:val="both"/>
        <w:rPr>
          <w:rFonts w:ascii="Arial" w:hAnsi="Arial" w:cs="Arial"/>
          <w:b/>
          <w:sz w:val="22"/>
          <w:szCs w:val="22"/>
        </w:rPr>
      </w:pPr>
      <w:r w:rsidRPr="00632E38">
        <w:rPr>
          <w:rFonts w:ascii="Arial" w:hAnsi="Arial" w:cs="Arial"/>
          <w:b/>
          <w:sz w:val="22"/>
          <w:szCs w:val="22"/>
        </w:rPr>
        <w:t>Służba</w:t>
      </w:r>
      <w:r w:rsidR="00F03D6D" w:rsidRPr="00632E38">
        <w:rPr>
          <w:rFonts w:ascii="Arial" w:hAnsi="Arial" w:cs="Arial"/>
          <w:b/>
          <w:sz w:val="22"/>
          <w:szCs w:val="22"/>
        </w:rPr>
        <w:t xml:space="preserve"> SWOM</w:t>
      </w:r>
    </w:p>
    <w:p w14:paraId="6AD50095" w14:textId="6EFDEE9C" w:rsidR="00E75B36" w:rsidRPr="00632E38" w:rsidRDefault="00E75B36" w:rsidP="00632E38">
      <w:pPr>
        <w:pStyle w:val="Akapitzlist"/>
        <w:widowControl w:val="0"/>
        <w:numPr>
          <w:ilvl w:val="0"/>
          <w:numId w:val="44"/>
        </w:numPr>
        <w:autoSpaceDE w:val="0"/>
        <w:spacing w:line="276" w:lineRule="auto"/>
        <w:ind w:left="850"/>
        <w:jc w:val="both"/>
        <w:rPr>
          <w:rFonts w:ascii="Arial" w:hAnsi="Arial" w:cs="Arial"/>
          <w:b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Zadanie nr 2</w:t>
      </w:r>
      <w:r w:rsidR="00FA5D87" w:rsidRPr="00632E38">
        <w:rPr>
          <w:rFonts w:ascii="Arial" w:hAnsi="Arial" w:cs="Arial"/>
          <w:sz w:val="22"/>
          <w:szCs w:val="22"/>
        </w:rPr>
        <w:t>2</w:t>
      </w:r>
      <w:r w:rsidRPr="00632E38">
        <w:rPr>
          <w:rFonts w:ascii="Arial" w:hAnsi="Arial" w:cs="Arial"/>
          <w:sz w:val="22"/>
          <w:szCs w:val="22"/>
        </w:rPr>
        <w:t xml:space="preserve"> – </w:t>
      </w:r>
      <w:r w:rsidR="00632E38" w:rsidRPr="00632E38">
        <w:rPr>
          <w:rFonts w:ascii="Arial" w:hAnsi="Arial" w:cs="Arial"/>
          <w:sz w:val="22"/>
          <w:szCs w:val="22"/>
        </w:rPr>
        <w:t>bezpieczniki</w:t>
      </w:r>
      <w:r w:rsidRPr="00632E38">
        <w:rPr>
          <w:rFonts w:ascii="Arial" w:hAnsi="Arial" w:cs="Arial"/>
          <w:sz w:val="22"/>
          <w:szCs w:val="22"/>
        </w:rPr>
        <w:t>,</w:t>
      </w:r>
    </w:p>
    <w:p w14:paraId="088449FF" w14:textId="13883AD9" w:rsidR="00B66FE1" w:rsidRPr="00632E38" w:rsidRDefault="00B66FE1" w:rsidP="00632E38">
      <w:pPr>
        <w:pStyle w:val="Akapitzlist"/>
        <w:widowControl w:val="0"/>
        <w:numPr>
          <w:ilvl w:val="0"/>
          <w:numId w:val="44"/>
        </w:numPr>
        <w:autoSpaceDE w:val="0"/>
        <w:spacing w:line="276" w:lineRule="auto"/>
        <w:ind w:left="85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Zadanie nr 2</w:t>
      </w:r>
      <w:r w:rsidR="00FA5D87" w:rsidRPr="00632E38">
        <w:rPr>
          <w:rFonts w:ascii="Arial" w:hAnsi="Arial" w:cs="Arial"/>
          <w:sz w:val="22"/>
          <w:szCs w:val="22"/>
        </w:rPr>
        <w:t>3</w:t>
      </w:r>
      <w:r w:rsidRPr="00632E38">
        <w:rPr>
          <w:rFonts w:ascii="Arial" w:hAnsi="Arial" w:cs="Arial"/>
          <w:sz w:val="22"/>
          <w:szCs w:val="22"/>
        </w:rPr>
        <w:t xml:space="preserve"> – </w:t>
      </w:r>
      <w:r w:rsidR="00632E38" w:rsidRPr="00632E38">
        <w:rPr>
          <w:rFonts w:ascii="Arial" w:hAnsi="Arial" w:cs="Arial"/>
          <w:sz w:val="22"/>
          <w:szCs w:val="22"/>
        </w:rPr>
        <w:t>zasilacze</w:t>
      </w:r>
      <w:r w:rsidRPr="00632E38">
        <w:rPr>
          <w:rFonts w:ascii="Arial" w:hAnsi="Arial" w:cs="Arial"/>
          <w:sz w:val="22"/>
          <w:szCs w:val="22"/>
        </w:rPr>
        <w:t>,</w:t>
      </w:r>
    </w:p>
    <w:p w14:paraId="04CC1A05" w14:textId="77BFAD3B" w:rsidR="00FA5D87" w:rsidRPr="00632E38" w:rsidRDefault="00FA5D87" w:rsidP="00632E38">
      <w:pPr>
        <w:pStyle w:val="Akapitzlist"/>
        <w:widowControl w:val="0"/>
        <w:numPr>
          <w:ilvl w:val="0"/>
          <w:numId w:val="44"/>
        </w:numPr>
        <w:autoSpaceDE w:val="0"/>
        <w:spacing w:line="276" w:lineRule="auto"/>
        <w:ind w:left="850"/>
        <w:jc w:val="both"/>
        <w:rPr>
          <w:rFonts w:ascii="Arial" w:hAnsi="Arial" w:cs="Arial"/>
          <w:b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24 – </w:t>
      </w:r>
      <w:r w:rsidR="00632E38" w:rsidRPr="00632E38">
        <w:rPr>
          <w:rFonts w:ascii="Arial" w:hAnsi="Arial" w:cs="Arial"/>
          <w:sz w:val="22"/>
          <w:szCs w:val="22"/>
        </w:rPr>
        <w:t>przewody</w:t>
      </w:r>
      <w:r w:rsidRPr="00632E38">
        <w:rPr>
          <w:rFonts w:ascii="Arial" w:hAnsi="Arial" w:cs="Arial"/>
          <w:sz w:val="22"/>
          <w:szCs w:val="22"/>
        </w:rPr>
        <w:t>,</w:t>
      </w:r>
    </w:p>
    <w:p w14:paraId="250EE452" w14:textId="6073BE21" w:rsidR="00FA5D87" w:rsidRPr="00632E38" w:rsidRDefault="00FA5D87" w:rsidP="00632E38">
      <w:pPr>
        <w:pStyle w:val="Akapitzlist"/>
        <w:widowControl w:val="0"/>
        <w:numPr>
          <w:ilvl w:val="0"/>
          <w:numId w:val="44"/>
        </w:numPr>
        <w:autoSpaceDE w:val="0"/>
        <w:spacing w:line="276" w:lineRule="auto"/>
        <w:ind w:left="85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Zadanie nr 25 – kable antenowe,</w:t>
      </w:r>
    </w:p>
    <w:p w14:paraId="1DDF5FF6" w14:textId="326246BB" w:rsidR="00FA5D87" w:rsidRPr="00632E38" w:rsidRDefault="00FA5D87" w:rsidP="00632E38">
      <w:pPr>
        <w:pStyle w:val="Akapitzlist"/>
        <w:widowControl w:val="0"/>
        <w:numPr>
          <w:ilvl w:val="0"/>
          <w:numId w:val="44"/>
        </w:numPr>
        <w:autoSpaceDE w:val="0"/>
        <w:spacing w:line="276" w:lineRule="auto"/>
        <w:ind w:left="85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26 – </w:t>
      </w:r>
      <w:r w:rsidR="00632E38" w:rsidRPr="00632E38">
        <w:rPr>
          <w:rFonts w:ascii="Arial" w:hAnsi="Arial" w:cs="Arial"/>
          <w:sz w:val="22"/>
          <w:szCs w:val="22"/>
        </w:rPr>
        <w:t>adapter</w:t>
      </w:r>
      <w:r w:rsidRPr="00632E38">
        <w:rPr>
          <w:rFonts w:ascii="Arial" w:hAnsi="Arial" w:cs="Arial"/>
          <w:sz w:val="22"/>
          <w:szCs w:val="22"/>
        </w:rPr>
        <w:t>,</w:t>
      </w:r>
    </w:p>
    <w:p w14:paraId="56176479" w14:textId="5F1259AD" w:rsidR="00E75B36" w:rsidRPr="00632E38" w:rsidRDefault="00E75B36" w:rsidP="00632E38">
      <w:pPr>
        <w:pStyle w:val="Akapitzlist"/>
        <w:widowControl w:val="0"/>
        <w:autoSpaceDE w:val="0"/>
        <w:spacing w:line="276" w:lineRule="auto"/>
        <w:ind w:left="850"/>
        <w:jc w:val="both"/>
        <w:rPr>
          <w:rFonts w:ascii="Arial" w:hAnsi="Arial" w:cs="Arial"/>
          <w:b/>
          <w:sz w:val="22"/>
          <w:szCs w:val="22"/>
        </w:rPr>
      </w:pPr>
      <w:r w:rsidRPr="00632E38">
        <w:rPr>
          <w:rFonts w:ascii="Arial" w:hAnsi="Arial" w:cs="Arial"/>
          <w:b/>
          <w:sz w:val="22"/>
          <w:szCs w:val="22"/>
        </w:rPr>
        <w:t xml:space="preserve">Służba </w:t>
      </w:r>
      <w:r w:rsidR="00FA5D87" w:rsidRPr="00632E38">
        <w:rPr>
          <w:rFonts w:ascii="Arial" w:hAnsi="Arial" w:cs="Arial"/>
          <w:b/>
          <w:sz w:val="22"/>
          <w:szCs w:val="22"/>
        </w:rPr>
        <w:t>INŻ-SAP</w:t>
      </w:r>
    </w:p>
    <w:p w14:paraId="5A764F92" w14:textId="4A0E979F" w:rsidR="00E75B36" w:rsidRPr="00632E38" w:rsidRDefault="00E75B36" w:rsidP="00632E38">
      <w:pPr>
        <w:pStyle w:val="Akapitzlist"/>
        <w:widowControl w:val="0"/>
        <w:numPr>
          <w:ilvl w:val="0"/>
          <w:numId w:val="45"/>
        </w:numPr>
        <w:autoSpaceDE w:val="0"/>
        <w:spacing w:line="276" w:lineRule="auto"/>
        <w:ind w:left="850"/>
        <w:jc w:val="both"/>
        <w:rPr>
          <w:rFonts w:ascii="Arial" w:hAnsi="Arial" w:cs="Arial"/>
          <w:b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Zadanie nr 2</w:t>
      </w:r>
      <w:r w:rsidR="00FA5D87" w:rsidRPr="00632E38">
        <w:rPr>
          <w:rFonts w:ascii="Arial" w:hAnsi="Arial" w:cs="Arial"/>
          <w:sz w:val="22"/>
          <w:szCs w:val="22"/>
        </w:rPr>
        <w:t>7</w:t>
      </w:r>
      <w:r w:rsidRPr="00632E38">
        <w:rPr>
          <w:rFonts w:ascii="Arial" w:hAnsi="Arial" w:cs="Arial"/>
          <w:sz w:val="22"/>
          <w:szCs w:val="22"/>
        </w:rPr>
        <w:t xml:space="preserve"> – </w:t>
      </w:r>
      <w:r w:rsidR="00632E38" w:rsidRPr="00632E38">
        <w:rPr>
          <w:rFonts w:ascii="Arial" w:hAnsi="Arial" w:cs="Arial"/>
          <w:sz w:val="22"/>
          <w:szCs w:val="22"/>
        </w:rPr>
        <w:t>reflektor</w:t>
      </w:r>
      <w:r w:rsidR="00CE70B3" w:rsidRPr="00632E38">
        <w:rPr>
          <w:rFonts w:ascii="Arial" w:hAnsi="Arial" w:cs="Arial"/>
          <w:sz w:val="22"/>
          <w:szCs w:val="22"/>
        </w:rPr>
        <w:t>,</w:t>
      </w:r>
    </w:p>
    <w:p w14:paraId="07D7772C" w14:textId="67254307" w:rsidR="00B66FE1" w:rsidRPr="00632E38" w:rsidRDefault="00B66FE1" w:rsidP="00632E38">
      <w:pPr>
        <w:pStyle w:val="Akapitzlist"/>
        <w:widowControl w:val="0"/>
        <w:numPr>
          <w:ilvl w:val="0"/>
          <w:numId w:val="45"/>
        </w:numPr>
        <w:autoSpaceDE w:val="0"/>
        <w:spacing w:line="276" w:lineRule="auto"/>
        <w:ind w:left="85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Zadanie nr 2</w:t>
      </w:r>
      <w:r w:rsidR="00FA5D87" w:rsidRPr="00632E38">
        <w:rPr>
          <w:rFonts w:ascii="Arial" w:hAnsi="Arial" w:cs="Arial"/>
          <w:sz w:val="22"/>
          <w:szCs w:val="22"/>
        </w:rPr>
        <w:t>8</w:t>
      </w:r>
      <w:r w:rsidRPr="00632E38">
        <w:rPr>
          <w:rFonts w:ascii="Arial" w:hAnsi="Arial" w:cs="Arial"/>
          <w:sz w:val="22"/>
          <w:szCs w:val="22"/>
        </w:rPr>
        <w:t xml:space="preserve"> – </w:t>
      </w:r>
      <w:r w:rsidR="00632E38" w:rsidRPr="00632E38">
        <w:rPr>
          <w:rFonts w:ascii="Arial" w:hAnsi="Arial" w:cs="Arial"/>
          <w:sz w:val="22"/>
          <w:szCs w:val="22"/>
        </w:rPr>
        <w:t>przedłużacze</w:t>
      </w:r>
      <w:r w:rsidRPr="00632E38">
        <w:rPr>
          <w:rFonts w:ascii="Arial" w:hAnsi="Arial" w:cs="Arial"/>
          <w:sz w:val="22"/>
          <w:szCs w:val="22"/>
        </w:rPr>
        <w:t>,</w:t>
      </w:r>
    </w:p>
    <w:p w14:paraId="7003925F" w14:textId="33DB0687" w:rsidR="00B66FE1" w:rsidRPr="00632E38" w:rsidRDefault="00B66FE1" w:rsidP="00632E38">
      <w:pPr>
        <w:pStyle w:val="Akapitzlist"/>
        <w:widowControl w:val="0"/>
        <w:numPr>
          <w:ilvl w:val="0"/>
          <w:numId w:val="45"/>
        </w:numPr>
        <w:autoSpaceDE w:val="0"/>
        <w:spacing w:line="276" w:lineRule="auto"/>
        <w:ind w:left="85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</w:t>
      </w:r>
      <w:r w:rsidR="00FA5D87" w:rsidRPr="00632E38">
        <w:rPr>
          <w:rFonts w:ascii="Arial" w:hAnsi="Arial" w:cs="Arial"/>
          <w:sz w:val="22"/>
          <w:szCs w:val="22"/>
        </w:rPr>
        <w:t>29</w:t>
      </w:r>
      <w:r w:rsidRPr="00632E38">
        <w:rPr>
          <w:rFonts w:ascii="Arial" w:hAnsi="Arial" w:cs="Arial"/>
          <w:sz w:val="22"/>
          <w:szCs w:val="22"/>
        </w:rPr>
        <w:t xml:space="preserve"> – </w:t>
      </w:r>
      <w:r w:rsidR="00632E38" w:rsidRPr="00632E38">
        <w:rPr>
          <w:rFonts w:ascii="Arial" w:hAnsi="Arial" w:cs="Arial"/>
          <w:sz w:val="22"/>
          <w:szCs w:val="22"/>
        </w:rPr>
        <w:t>rozdzielnica</w:t>
      </w:r>
      <w:r w:rsidRPr="00632E38">
        <w:rPr>
          <w:rFonts w:ascii="Arial" w:hAnsi="Arial" w:cs="Arial"/>
          <w:sz w:val="22"/>
          <w:szCs w:val="22"/>
        </w:rPr>
        <w:t>,</w:t>
      </w:r>
    </w:p>
    <w:p w14:paraId="541339FA" w14:textId="00F6971E" w:rsidR="00B66FE1" w:rsidRPr="00632E38" w:rsidRDefault="00B66FE1" w:rsidP="00632E38">
      <w:pPr>
        <w:pStyle w:val="Akapitzlist"/>
        <w:widowControl w:val="0"/>
        <w:numPr>
          <w:ilvl w:val="0"/>
          <w:numId w:val="45"/>
        </w:numPr>
        <w:autoSpaceDE w:val="0"/>
        <w:spacing w:line="276" w:lineRule="auto"/>
        <w:ind w:left="85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Zadanie nr 3</w:t>
      </w:r>
      <w:r w:rsidR="00FA5D87" w:rsidRPr="00632E38">
        <w:rPr>
          <w:rFonts w:ascii="Arial" w:hAnsi="Arial" w:cs="Arial"/>
          <w:sz w:val="22"/>
          <w:szCs w:val="22"/>
        </w:rPr>
        <w:t>0</w:t>
      </w:r>
      <w:r w:rsidRPr="00632E38">
        <w:rPr>
          <w:rFonts w:ascii="Arial" w:hAnsi="Arial" w:cs="Arial"/>
          <w:sz w:val="22"/>
          <w:szCs w:val="22"/>
        </w:rPr>
        <w:t xml:space="preserve"> – </w:t>
      </w:r>
      <w:r w:rsidR="00632E38" w:rsidRPr="00632E38">
        <w:rPr>
          <w:rFonts w:ascii="Arial" w:hAnsi="Arial" w:cs="Arial"/>
          <w:sz w:val="22"/>
          <w:szCs w:val="22"/>
        </w:rPr>
        <w:t>pompa zęzowa</w:t>
      </w:r>
      <w:r w:rsidRPr="00632E38">
        <w:rPr>
          <w:rFonts w:ascii="Arial" w:hAnsi="Arial" w:cs="Arial"/>
          <w:sz w:val="22"/>
          <w:szCs w:val="22"/>
        </w:rPr>
        <w:t>,</w:t>
      </w:r>
    </w:p>
    <w:p w14:paraId="00A40238" w14:textId="0445AC14" w:rsidR="00B66FE1" w:rsidRPr="00632E38" w:rsidRDefault="00B66FE1" w:rsidP="00632E38">
      <w:pPr>
        <w:pStyle w:val="Akapitzlist"/>
        <w:widowControl w:val="0"/>
        <w:numPr>
          <w:ilvl w:val="0"/>
          <w:numId w:val="45"/>
        </w:numPr>
        <w:autoSpaceDE w:val="0"/>
        <w:spacing w:line="276" w:lineRule="auto"/>
        <w:ind w:left="85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Zadanie nr 3</w:t>
      </w:r>
      <w:r w:rsidR="00FA5D87" w:rsidRPr="00632E38">
        <w:rPr>
          <w:rFonts w:ascii="Arial" w:hAnsi="Arial" w:cs="Arial"/>
          <w:sz w:val="22"/>
          <w:szCs w:val="22"/>
        </w:rPr>
        <w:t>1</w:t>
      </w:r>
      <w:r w:rsidRPr="00632E38">
        <w:rPr>
          <w:rFonts w:ascii="Arial" w:hAnsi="Arial" w:cs="Arial"/>
          <w:sz w:val="22"/>
          <w:szCs w:val="22"/>
        </w:rPr>
        <w:t xml:space="preserve"> – </w:t>
      </w:r>
      <w:r w:rsidR="00632E38" w:rsidRPr="00632E38">
        <w:rPr>
          <w:rFonts w:ascii="Arial" w:hAnsi="Arial" w:cs="Arial"/>
          <w:sz w:val="22"/>
          <w:szCs w:val="22"/>
        </w:rPr>
        <w:t>przedłużacz gumowy</w:t>
      </w:r>
      <w:r w:rsidRPr="00632E38">
        <w:rPr>
          <w:rFonts w:ascii="Arial" w:hAnsi="Arial" w:cs="Arial"/>
          <w:sz w:val="22"/>
          <w:szCs w:val="22"/>
        </w:rPr>
        <w:t>,</w:t>
      </w:r>
    </w:p>
    <w:p w14:paraId="56F675D8" w14:textId="237AA1B3" w:rsidR="00AE4627" w:rsidRPr="00632E38" w:rsidRDefault="00AE4627" w:rsidP="00632E38">
      <w:pPr>
        <w:pStyle w:val="Akapitzlist"/>
        <w:widowControl w:val="0"/>
        <w:autoSpaceDE w:val="0"/>
        <w:spacing w:line="276" w:lineRule="auto"/>
        <w:ind w:left="850"/>
        <w:jc w:val="both"/>
        <w:rPr>
          <w:rFonts w:ascii="Arial" w:hAnsi="Arial" w:cs="Arial"/>
          <w:b/>
          <w:sz w:val="22"/>
          <w:szCs w:val="22"/>
        </w:rPr>
      </w:pPr>
      <w:r w:rsidRPr="00632E38">
        <w:rPr>
          <w:rFonts w:ascii="Arial" w:hAnsi="Arial" w:cs="Arial"/>
          <w:b/>
          <w:sz w:val="22"/>
          <w:szCs w:val="22"/>
        </w:rPr>
        <w:t xml:space="preserve">Służba </w:t>
      </w:r>
      <w:r w:rsidR="00FA5D87" w:rsidRPr="00632E38">
        <w:rPr>
          <w:rFonts w:ascii="Arial" w:hAnsi="Arial" w:cs="Arial"/>
          <w:b/>
          <w:sz w:val="22"/>
          <w:szCs w:val="22"/>
        </w:rPr>
        <w:t>ZZLT</w:t>
      </w:r>
    </w:p>
    <w:p w14:paraId="7FC0FCD4" w14:textId="6759EE9B" w:rsidR="00FA5D87" w:rsidRPr="00632E38" w:rsidRDefault="00FA5D87" w:rsidP="00632E38">
      <w:pPr>
        <w:pStyle w:val="Akapitzlist"/>
        <w:widowControl w:val="0"/>
        <w:numPr>
          <w:ilvl w:val="0"/>
          <w:numId w:val="47"/>
        </w:numPr>
        <w:autoSpaceDE w:val="0"/>
        <w:spacing w:line="276" w:lineRule="auto"/>
        <w:ind w:left="85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32 – </w:t>
      </w:r>
      <w:r w:rsidR="00632E38" w:rsidRPr="00632E38">
        <w:rPr>
          <w:rFonts w:ascii="Arial" w:hAnsi="Arial" w:cs="Arial"/>
          <w:sz w:val="22"/>
          <w:szCs w:val="22"/>
        </w:rPr>
        <w:t>koszulki termokurczliwe</w:t>
      </w:r>
      <w:r w:rsidRPr="00632E38">
        <w:rPr>
          <w:rFonts w:ascii="Arial" w:hAnsi="Arial" w:cs="Arial"/>
          <w:sz w:val="22"/>
          <w:szCs w:val="22"/>
        </w:rPr>
        <w:t>,</w:t>
      </w:r>
    </w:p>
    <w:p w14:paraId="29B055CA" w14:textId="359333BA" w:rsidR="00FA5D87" w:rsidRPr="00632E38" w:rsidRDefault="00FA5D87" w:rsidP="00632E38">
      <w:pPr>
        <w:pStyle w:val="Akapitzlist"/>
        <w:widowControl w:val="0"/>
        <w:numPr>
          <w:ilvl w:val="0"/>
          <w:numId w:val="47"/>
        </w:numPr>
        <w:autoSpaceDE w:val="0"/>
        <w:spacing w:line="276" w:lineRule="auto"/>
        <w:ind w:left="85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33 – </w:t>
      </w:r>
      <w:r w:rsidR="00632E38" w:rsidRPr="00632E38">
        <w:rPr>
          <w:rFonts w:ascii="Arial" w:hAnsi="Arial" w:cs="Arial"/>
          <w:sz w:val="22"/>
          <w:szCs w:val="22"/>
        </w:rPr>
        <w:t>zestaw naprawczy izolacji</w:t>
      </w:r>
      <w:r w:rsidRPr="00632E38">
        <w:rPr>
          <w:rFonts w:ascii="Arial" w:hAnsi="Arial" w:cs="Arial"/>
          <w:sz w:val="22"/>
          <w:szCs w:val="22"/>
        </w:rPr>
        <w:t>,</w:t>
      </w:r>
    </w:p>
    <w:p w14:paraId="6CD7FB20" w14:textId="7831ACCB" w:rsidR="00FA5D87" w:rsidRPr="00632E38" w:rsidRDefault="00FA5D87" w:rsidP="00632E38">
      <w:pPr>
        <w:pStyle w:val="Akapitzlist"/>
        <w:widowControl w:val="0"/>
        <w:numPr>
          <w:ilvl w:val="0"/>
          <w:numId w:val="47"/>
        </w:numPr>
        <w:autoSpaceDE w:val="0"/>
        <w:spacing w:line="276" w:lineRule="auto"/>
        <w:ind w:left="85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34 – </w:t>
      </w:r>
      <w:r w:rsidR="00632E38" w:rsidRPr="00632E38">
        <w:rPr>
          <w:rFonts w:ascii="Arial" w:hAnsi="Arial" w:cs="Arial"/>
          <w:sz w:val="22"/>
          <w:szCs w:val="22"/>
        </w:rPr>
        <w:t>opaska zaciskowa,</w:t>
      </w:r>
    </w:p>
    <w:p w14:paraId="012FCC68" w14:textId="67542526" w:rsidR="00FA5D87" w:rsidRPr="00632E38" w:rsidRDefault="00FA5D87" w:rsidP="00632E38">
      <w:pPr>
        <w:pStyle w:val="Akapitzlist"/>
        <w:widowControl w:val="0"/>
        <w:numPr>
          <w:ilvl w:val="0"/>
          <w:numId w:val="47"/>
        </w:numPr>
        <w:autoSpaceDE w:val="0"/>
        <w:spacing w:line="276" w:lineRule="auto"/>
        <w:ind w:left="85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35 – </w:t>
      </w:r>
      <w:r w:rsidR="00632E38" w:rsidRPr="00632E38">
        <w:rPr>
          <w:rFonts w:ascii="Arial" w:hAnsi="Arial" w:cs="Arial"/>
          <w:sz w:val="22"/>
          <w:szCs w:val="22"/>
        </w:rPr>
        <w:t>przedłużacze bębnowe</w:t>
      </w:r>
      <w:r w:rsidRPr="00632E38">
        <w:rPr>
          <w:rFonts w:ascii="Arial" w:hAnsi="Arial" w:cs="Arial"/>
          <w:sz w:val="22"/>
          <w:szCs w:val="22"/>
        </w:rPr>
        <w:t>,</w:t>
      </w:r>
    </w:p>
    <w:p w14:paraId="21C17166" w14:textId="65D0B6C2" w:rsidR="00FA5D87" w:rsidRPr="00632E38" w:rsidRDefault="00FA5D87" w:rsidP="00632E38">
      <w:pPr>
        <w:pStyle w:val="Akapitzlist"/>
        <w:widowControl w:val="0"/>
        <w:numPr>
          <w:ilvl w:val="0"/>
          <w:numId w:val="47"/>
        </w:numPr>
        <w:autoSpaceDE w:val="0"/>
        <w:spacing w:line="276" w:lineRule="auto"/>
        <w:ind w:left="85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36 – </w:t>
      </w:r>
      <w:r w:rsidR="00632E38" w:rsidRPr="00632E38">
        <w:rPr>
          <w:rFonts w:ascii="Arial" w:hAnsi="Arial" w:cs="Arial"/>
          <w:sz w:val="22"/>
          <w:szCs w:val="22"/>
        </w:rPr>
        <w:t>l</w:t>
      </w:r>
      <w:r w:rsidRPr="00632E38">
        <w:rPr>
          <w:rFonts w:ascii="Arial" w:hAnsi="Arial" w:cs="Arial"/>
          <w:sz w:val="22"/>
          <w:szCs w:val="22"/>
        </w:rPr>
        <w:t>atarki,</w:t>
      </w:r>
    </w:p>
    <w:p w14:paraId="04CE80CC" w14:textId="0D7A9A5C" w:rsidR="00FA5D87" w:rsidRPr="00632E38" w:rsidRDefault="00FA5D87" w:rsidP="00632E38">
      <w:pPr>
        <w:pStyle w:val="Akapitzlist"/>
        <w:widowControl w:val="0"/>
        <w:numPr>
          <w:ilvl w:val="0"/>
          <w:numId w:val="47"/>
        </w:numPr>
        <w:autoSpaceDE w:val="0"/>
        <w:spacing w:line="276" w:lineRule="auto"/>
        <w:ind w:left="85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37 – </w:t>
      </w:r>
      <w:r w:rsidR="00632E38" w:rsidRPr="00632E38">
        <w:rPr>
          <w:rFonts w:ascii="Arial" w:hAnsi="Arial" w:cs="Arial"/>
          <w:sz w:val="22"/>
          <w:szCs w:val="22"/>
        </w:rPr>
        <w:t>latarki czołowe</w:t>
      </w:r>
    </w:p>
    <w:p w14:paraId="7D0C6211" w14:textId="7054CA20" w:rsidR="00FA5D87" w:rsidRPr="00632E38" w:rsidRDefault="00FA5D87" w:rsidP="00632E38">
      <w:pPr>
        <w:pStyle w:val="Akapitzlist"/>
        <w:widowControl w:val="0"/>
        <w:numPr>
          <w:ilvl w:val="0"/>
          <w:numId w:val="47"/>
        </w:numPr>
        <w:autoSpaceDE w:val="0"/>
        <w:spacing w:line="276" w:lineRule="auto"/>
        <w:ind w:left="85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38 – </w:t>
      </w:r>
      <w:r w:rsidR="00632E38" w:rsidRPr="00632E38">
        <w:rPr>
          <w:rFonts w:ascii="Arial" w:hAnsi="Arial" w:cs="Arial"/>
          <w:sz w:val="22"/>
          <w:szCs w:val="22"/>
        </w:rPr>
        <w:t>latarka</w:t>
      </w:r>
      <w:r w:rsidRPr="00632E38">
        <w:rPr>
          <w:rFonts w:ascii="Arial" w:hAnsi="Arial" w:cs="Arial"/>
          <w:sz w:val="22"/>
          <w:szCs w:val="22"/>
        </w:rPr>
        <w:t>,</w:t>
      </w:r>
    </w:p>
    <w:p w14:paraId="5F1B2EFE" w14:textId="719015C9" w:rsidR="00FA5D87" w:rsidRPr="00632E38" w:rsidRDefault="00FA5D87" w:rsidP="00632E38">
      <w:pPr>
        <w:pStyle w:val="Akapitzlist"/>
        <w:widowControl w:val="0"/>
        <w:numPr>
          <w:ilvl w:val="0"/>
          <w:numId w:val="47"/>
        </w:numPr>
        <w:autoSpaceDE w:val="0"/>
        <w:spacing w:line="276" w:lineRule="auto"/>
        <w:ind w:left="85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39 – </w:t>
      </w:r>
      <w:r w:rsidR="00632E38" w:rsidRPr="00632E38">
        <w:rPr>
          <w:rFonts w:ascii="Arial" w:hAnsi="Arial" w:cs="Arial"/>
          <w:sz w:val="22"/>
          <w:szCs w:val="22"/>
        </w:rPr>
        <w:t>lampa inspekcyjna</w:t>
      </w:r>
      <w:r w:rsidRPr="00632E38">
        <w:rPr>
          <w:rFonts w:ascii="Arial" w:hAnsi="Arial" w:cs="Arial"/>
          <w:sz w:val="22"/>
          <w:szCs w:val="22"/>
        </w:rPr>
        <w:t>,</w:t>
      </w:r>
    </w:p>
    <w:p w14:paraId="30E6BA30" w14:textId="37D6AF61" w:rsidR="00FA5D87" w:rsidRPr="00632E38" w:rsidRDefault="00FA5D87" w:rsidP="00632E38">
      <w:pPr>
        <w:pStyle w:val="Akapitzlist"/>
        <w:widowControl w:val="0"/>
        <w:numPr>
          <w:ilvl w:val="0"/>
          <w:numId w:val="47"/>
        </w:numPr>
        <w:autoSpaceDE w:val="0"/>
        <w:spacing w:line="276" w:lineRule="auto"/>
        <w:ind w:left="85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Zadanie nr 40 – </w:t>
      </w:r>
      <w:r w:rsidR="00632E38" w:rsidRPr="00632E38">
        <w:rPr>
          <w:rFonts w:ascii="Arial" w:hAnsi="Arial" w:cs="Arial"/>
          <w:sz w:val="22"/>
          <w:szCs w:val="22"/>
        </w:rPr>
        <w:t>ł</w:t>
      </w:r>
      <w:r w:rsidRPr="00632E38">
        <w:rPr>
          <w:rFonts w:ascii="Arial" w:hAnsi="Arial" w:cs="Arial"/>
          <w:sz w:val="22"/>
          <w:szCs w:val="22"/>
        </w:rPr>
        <w:t>adowark</w:t>
      </w:r>
      <w:r w:rsidR="00632E38" w:rsidRPr="00632E38">
        <w:rPr>
          <w:rFonts w:ascii="Arial" w:hAnsi="Arial" w:cs="Arial"/>
          <w:sz w:val="22"/>
          <w:szCs w:val="22"/>
        </w:rPr>
        <w:t>a</w:t>
      </w:r>
    </w:p>
    <w:p w14:paraId="0CAD7AC9" w14:textId="77777777" w:rsidR="001D6C4B" w:rsidRPr="00632E38" w:rsidRDefault="004743CB" w:rsidP="00D0140F">
      <w:pPr>
        <w:pStyle w:val="Akapitzlist"/>
        <w:numPr>
          <w:ilvl w:val="0"/>
          <w:numId w:val="18"/>
        </w:numPr>
        <w:suppressAutoHyphens/>
        <w:ind w:left="284" w:hanging="284"/>
        <w:jc w:val="both"/>
        <w:rPr>
          <w:rFonts w:ascii="Arial" w:eastAsia="Times New Roman" w:hAnsi="Arial" w:cs="Arial"/>
          <w:color w:val="FF0000"/>
          <w:sz w:val="22"/>
          <w:szCs w:val="22"/>
          <w:lang w:eastAsia="zh-CN"/>
        </w:rPr>
      </w:pPr>
      <w:r w:rsidRPr="00632E38">
        <w:rPr>
          <w:rFonts w:ascii="Arial" w:eastAsia="Times New Roman" w:hAnsi="Arial" w:cs="Arial"/>
          <w:sz w:val="22"/>
          <w:szCs w:val="22"/>
          <w:lang w:eastAsia="zh-CN"/>
        </w:rPr>
        <w:t xml:space="preserve">Zamawiający nie ogranicza ilości zadań, w jakich Wykonawca może złożyć ofertę, przy czym oferty dotyczące poszczególnych zadań muszą być kompletne. Szczegółowy opis oraz zakres przedmiotu zamówienia zawarte zostały w zał. nr </w:t>
      </w:r>
      <w:r w:rsidR="004E37F0" w:rsidRPr="00632E38">
        <w:rPr>
          <w:rFonts w:ascii="Arial" w:eastAsia="Times New Roman" w:hAnsi="Arial" w:cs="Arial"/>
          <w:sz w:val="22"/>
          <w:szCs w:val="22"/>
          <w:lang w:eastAsia="zh-CN"/>
        </w:rPr>
        <w:t>1A</w:t>
      </w:r>
      <w:r w:rsidRPr="00632E38">
        <w:rPr>
          <w:rFonts w:ascii="Arial" w:eastAsia="Times New Roman" w:hAnsi="Arial" w:cs="Arial"/>
          <w:sz w:val="22"/>
          <w:szCs w:val="22"/>
          <w:lang w:eastAsia="zh-CN"/>
        </w:rPr>
        <w:t xml:space="preserve"> do SWZ (formularz cenowy), w którym zawarte zostały żądane minimalne parametry jakościowe produktów. </w:t>
      </w:r>
    </w:p>
    <w:p w14:paraId="764C3773" w14:textId="77777777" w:rsidR="004743CB" w:rsidRPr="00632E38" w:rsidRDefault="004743CB" w:rsidP="00D0140F">
      <w:pPr>
        <w:pStyle w:val="Akapitzlist"/>
        <w:numPr>
          <w:ilvl w:val="0"/>
          <w:numId w:val="18"/>
        </w:numPr>
        <w:suppressAutoHyphens/>
        <w:ind w:left="284" w:hanging="284"/>
        <w:jc w:val="both"/>
        <w:rPr>
          <w:rFonts w:ascii="Arial" w:eastAsia="Times New Roman" w:hAnsi="Arial" w:cs="Arial"/>
          <w:color w:val="FF0000"/>
          <w:sz w:val="22"/>
          <w:szCs w:val="22"/>
          <w:lang w:eastAsia="zh-CN"/>
        </w:rPr>
      </w:pPr>
      <w:r w:rsidRPr="00632E38">
        <w:rPr>
          <w:rFonts w:ascii="Arial" w:eastAsia="Times New Roman" w:hAnsi="Arial" w:cs="Arial"/>
          <w:sz w:val="22"/>
          <w:szCs w:val="22"/>
          <w:lang w:eastAsia="zh-CN"/>
        </w:rPr>
        <w:t>W przypadku, gdy w opisie przedmiotu zamówienia wskazane zostały znaki towarowe, patenty, pochodzenie, źródło lub szczególny proces, charakteryzujące określone produkty lub usługi, oznacza to, że Zamawiający nie może opisać przedmiotu zamówienia w wystarczająco precyzyjny i zrozumiały sposób i jest to uzasadnione specyfiką przedmiotu zamówienia. W takich sytuacjach ewentualne posłużenie się powyższymi wskazaniami, należy odczytywać z wyrazami „lub równoważny”.</w:t>
      </w:r>
      <w:r w:rsidR="000C2165" w:rsidRPr="00632E38">
        <w:rPr>
          <w:rFonts w:ascii="Arial" w:hAnsi="Arial" w:cs="Arial"/>
          <w:i/>
          <w:sz w:val="22"/>
          <w:szCs w:val="22"/>
        </w:rPr>
        <w:t xml:space="preserve"> W sytuacjach, kiedy Zamawiający opisuje przedmiot zamówienia poprzez odniesienie się do norm, ocen technicznych, o których mowa w art.101 ust.1 pk</w:t>
      </w:r>
      <w:r w:rsidR="001D6C4B" w:rsidRPr="00632E38">
        <w:rPr>
          <w:rFonts w:ascii="Arial" w:hAnsi="Arial" w:cs="Arial"/>
          <w:i/>
          <w:sz w:val="22"/>
          <w:szCs w:val="22"/>
        </w:rPr>
        <w:t xml:space="preserve">t </w:t>
      </w:r>
      <w:r w:rsidR="000C2165" w:rsidRPr="00632E38">
        <w:rPr>
          <w:rFonts w:ascii="Arial" w:hAnsi="Arial" w:cs="Arial"/>
          <w:i/>
          <w:sz w:val="22"/>
          <w:szCs w:val="22"/>
        </w:rPr>
        <w:t xml:space="preserve">2 i 3 ustawy </w:t>
      </w:r>
      <w:proofErr w:type="spellStart"/>
      <w:r w:rsidR="000C2165" w:rsidRPr="00632E38">
        <w:rPr>
          <w:rFonts w:ascii="Arial" w:hAnsi="Arial" w:cs="Arial"/>
          <w:i/>
          <w:sz w:val="22"/>
          <w:szCs w:val="22"/>
        </w:rPr>
        <w:t>Pzp</w:t>
      </w:r>
      <w:proofErr w:type="spellEnd"/>
      <w:r w:rsidR="000C2165" w:rsidRPr="00632E38">
        <w:rPr>
          <w:rFonts w:ascii="Arial" w:hAnsi="Arial" w:cs="Arial"/>
          <w:i/>
          <w:sz w:val="22"/>
          <w:szCs w:val="22"/>
        </w:rPr>
        <w:t>, dopuszcza rozwiązania równoważne opisywanym.</w:t>
      </w:r>
    </w:p>
    <w:p w14:paraId="64F82D16" w14:textId="77F44158" w:rsidR="000E6273" w:rsidRPr="00150D0C" w:rsidRDefault="00727884" w:rsidP="00727884">
      <w:pPr>
        <w:pStyle w:val="Akapitzlist"/>
        <w:numPr>
          <w:ilvl w:val="0"/>
          <w:numId w:val="18"/>
        </w:numPr>
        <w:suppressAutoHyphens/>
        <w:ind w:left="284" w:hanging="284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  <w:r w:rsidRPr="00150D0C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u w:val="single"/>
          <w:lang w:eastAsia="zh-CN"/>
        </w:rPr>
        <w:t>Zamawiający wymaga</w:t>
      </w:r>
      <w:r w:rsidR="007579F5" w:rsidRPr="00150D0C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u w:val="single"/>
          <w:lang w:eastAsia="zh-CN"/>
        </w:rPr>
        <w:t>,</w:t>
      </w:r>
      <w:r w:rsidRPr="00150D0C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u w:val="single"/>
          <w:lang w:eastAsia="zh-CN"/>
        </w:rPr>
        <w:t xml:space="preserve"> by w Formularzach cenowych dotyczących PAKIETÓW </w:t>
      </w:r>
      <w:r w:rsidRPr="00150D0C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u w:val="single"/>
          <w:lang w:eastAsia="zh-CN"/>
        </w:rPr>
        <w:br/>
        <w:t>NR 1</w:t>
      </w:r>
      <w:r w:rsidR="00F57D2A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u w:val="single"/>
          <w:lang w:eastAsia="zh-CN"/>
        </w:rPr>
        <w:t>, 3-4, 6-9, 11-12, 15-</w:t>
      </w:r>
      <w:r w:rsidR="00150D0C" w:rsidRPr="00150D0C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u w:val="single"/>
          <w:lang w:eastAsia="zh-CN"/>
        </w:rPr>
        <w:t>40</w:t>
      </w:r>
      <w:r w:rsidRPr="00150D0C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u w:val="single"/>
          <w:lang w:eastAsia="zh-CN"/>
        </w:rPr>
        <w:t xml:space="preserve"> Wykonawca w pozycjach niezacienionych</w:t>
      </w:r>
      <w:r w:rsidR="00C034A7" w:rsidRPr="00150D0C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u w:val="single"/>
          <w:lang w:eastAsia="zh-CN"/>
        </w:rPr>
        <w:t xml:space="preserve"> zadań, których dotyczy</w:t>
      </w:r>
      <w:r w:rsidRPr="00150D0C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u w:val="single"/>
          <w:lang w:eastAsia="zh-CN"/>
        </w:rPr>
        <w:t xml:space="preserve"> wypełnił kolumnę wymagającą podania Producenta/Typu/Modelu</w:t>
      </w:r>
      <w:r w:rsidR="004C2E19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u w:val="single"/>
          <w:lang w:eastAsia="zh-CN"/>
        </w:rPr>
        <w:t>/Nr katalogowy</w:t>
      </w:r>
      <w:r w:rsidRPr="00150D0C"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  <w:t>,</w:t>
      </w:r>
      <w:r w:rsidRPr="00150D0C">
        <w:rPr>
          <w:rFonts w:ascii="Arial" w:eastAsia="Times New Roman" w:hAnsi="Arial" w:cs="Arial"/>
          <w:b/>
          <w:bCs/>
          <w:sz w:val="22"/>
          <w:szCs w:val="22"/>
          <w:lang w:eastAsia="zh-CN"/>
        </w:rPr>
        <w:t xml:space="preserve"> dzięki którym produkt zostanie jednoznacznie zweryfikowany. </w:t>
      </w:r>
    </w:p>
    <w:p w14:paraId="1FE69E01" w14:textId="77777777" w:rsidR="000E6273" w:rsidRPr="00150D0C" w:rsidRDefault="00727884" w:rsidP="000E6273">
      <w:pPr>
        <w:pStyle w:val="Akapitzlist"/>
        <w:suppressAutoHyphens/>
        <w:ind w:left="284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  <w:r w:rsidRPr="00150D0C">
        <w:rPr>
          <w:rFonts w:ascii="Arial" w:eastAsia="Times New Roman" w:hAnsi="Arial" w:cs="Arial"/>
          <w:b/>
          <w:snapToGrid w:val="0"/>
          <w:sz w:val="22"/>
          <w:szCs w:val="22"/>
          <w:u w:val="single"/>
          <w:lang w:eastAsia="zh-CN"/>
        </w:rPr>
        <w:t>Niewpisanie żądanych informacji w kolumnie Producent/Typ/Model</w:t>
      </w:r>
      <w:r w:rsidR="000E6273" w:rsidRPr="00150D0C">
        <w:rPr>
          <w:rFonts w:ascii="Arial" w:eastAsia="Times New Roman" w:hAnsi="Arial" w:cs="Arial"/>
          <w:b/>
          <w:snapToGrid w:val="0"/>
          <w:sz w:val="22"/>
          <w:szCs w:val="22"/>
          <w:u w:val="single"/>
          <w:lang w:eastAsia="zh-CN"/>
        </w:rPr>
        <w:t>:</w:t>
      </w:r>
    </w:p>
    <w:p w14:paraId="6D484D40" w14:textId="006ACAF1" w:rsidR="000E6273" w:rsidRPr="00150D0C" w:rsidRDefault="000E6273" w:rsidP="000E6273">
      <w:pPr>
        <w:pStyle w:val="Akapitzlist"/>
        <w:suppressAutoHyphens/>
        <w:ind w:left="284"/>
        <w:jc w:val="both"/>
        <w:rPr>
          <w:rFonts w:ascii="Arial" w:eastAsia="Times New Roman" w:hAnsi="Arial" w:cs="Arial"/>
          <w:b/>
          <w:snapToGrid w:val="0"/>
          <w:sz w:val="22"/>
          <w:szCs w:val="22"/>
          <w:lang w:eastAsia="zh-CN"/>
        </w:rPr>
      </w:pPr>
      <w:r w:rsidRPr="00150D0C">
        <w:rPr>
          <w:rFonts w:ascii="Arial" w:eastAsia="Times New Roman" w:hAnsi="Arial" w:cs="Arial"/>
          <w:b/>
          <w:snapToGrid w:val="0"/>
          <w:sz w:val="22"/>
          <w:szCs w:val="22"/>
          <w:lang w:eastAsia="zh-CN"/>
        </w:rPr>
        <w:t xml:space="preserve">w zadaniach nr </w:t>
      </w:r>
      <w:r w:rsidR="00F57D2A" w:rsidRPr="00150D0C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u w:val="single"/>
          <w:lang w:eastAsia="zh-CN"/>
        </w:rPr>
        <w:t>1</w:t>
      </w:r>
      <w:r w:rsidR="00F57D2A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u w:val="single"/>
          <w:lang w:eastAsia="zh-CN"/>
        </w:rPr>
        <w:t>, 3-4, 6-9, 11-12, 15-</w:t>
      </w:r>
      <w:r w:rsidR="00F57D2A" w:rsidRPr="00150D0C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u w:val="single"/>
          <w:lang w:eastAsia="zh-CN"/>
        </w:rPr>
        <w:t>40</w:t>
      </w:r>
      <w:r w:rsidR="00F57D2A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u w:val="single"/>
          <w:lang w:eastAsia="zh-CN"/>
        </w:rPr>
        <w:t xml:space="preserve"> </w:t>
      </w:r>
      <w:r w:rsidRPr="00150D0C">
        <w:rPr>
          <w:rFonts w:ascii="Arial" w:eastAsia="Times New Roman" w:hAnsi="Arial" w:cs="Arial"/>
          <w:b/>
          <w:snapToGrid w:val="0"/>
          <w:sz w:val="22"/>
          <w:szCs w:val="22"/>
          <w:lang w:eastAsia="zh-CN"/>
        </w:rPr>
        <w:t xml:space="preserve">skutkować może odrzuceniem oferty zgodnie z art. 226 ust. 1 pkt. 5 ustawy </w:t>
      </w:r>
      <w:proofErr w:type="spellStart"/>
      <w:r w:rsidRPr="00150D0C">
        <w:rPr>
          <w:rFonts w:ascii="Arial" w:eastAsia="Times New Roman" w:hAnsi="Arial" w:cs="Arial"/>
          <w:b/>
          <w:snapToGrid w:val="0"/>
          <w:sz w:val="22"/>
          <w:szCs w:val="22"/>
          <w:lang w:eastAsia="zh-CN"/>
        </w:rPr>
        <w:t>Pzp</w:t>
      </w:r>
      <w:proofErr w:type="spellEnd"/>
      <w:r w:rsidRPr="00150D0C">
        <w:rPr>
          <w:rFonts w:ascii="Arial" w:eastAsia="Times New Roman" w:hAnsi="Arial" w:cs="Arial"/>
          <w:b/>
          <w:snapToGrid w:val="0"/>
          <w:sz w:val="22"/>
          <w:szCs w:val="22"/>
          <w:lang w:eastAsia="zh-CN"/>
        </w:rPr>
        <w:t xml:space="preserve"> </w:t>
      </w:r>
    </w:p>
    <w:p w14:paraId="6A55722F" w14:textId="174FE116" w:rsidR="003F1C6F" w:rsidRPr="00827A97" w:rsidRDefault="00BF1117" w:rsidP="00D0140F">
      <w:pPr>
        <w:pStyle w:val="Akapitzlist"/>
        <w:numPr>
          <w:ilvl w:val="0"/>
          <w:numId w:val="18"/>
        </w:numPr>
        <w:suppressAutoHyphens/>
        <w:ind w:left="284" w:hanging="284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  <w:bookmarkStart w:id="4" w:name="_Hlk153181651"/>
      <w:r w:rsidRPr="00827A97">
        <w:rPr>
          <w:rFonts w:ascii="Arial" w:hAnsi="Arial" w:cs="Arial"/>
          <w:sz w:val="22"/>
          <w:szCs w:val="22"/>
        </w:rPr>
        <w:t xml:space="preserve">Zamawiający dopuszcza złożenie ofert równoważnych w przedmiocie zamówienia, </w:t>
      </w:r>
      <w:r w:rsidR="00F57D2A">
        <w:rPr>
          <w:rFonts w:ascii="Arial" w:hAnsi="Arial" w:cs="Arial"/>
          <w:sz w:val="22"/>
          <w:szCs w:val="22"/>
        </w:rPr>
        <w:t xml:space="preserve">                          </w:t>
      </w:r>
      <w:r w:rsidRPr="00827A97">
        <w:rPr>
          <w:rFonts w:ascii="Arial" w:hAnsi="Arial" w:cs="Arial"/>
          <w:sz w:val="22"/>
          <w:szCs w:val="22"/>
        </w:rPr>
        <w:t xml:space="preserve">w </w:t>
      </w:r>
      <w:r w:rsidR="00F57D2A">
        <w:rPr>
          <w:rFonts w:ascii="Arial" w:hAnsi="Arial" w:cs="Arial"/>
          <w:b/>
          <w:sz w:val="22"/>
          <w:szCs w:val="22"/>
        </w:rPr>
        <w:t>zad.</w:t>
      </w:r>
      <w:r w:rsidR="00827A97" w:rsidRPr="00827A97">
        <w:rPr>
          <w:rFonts w:ascii="Arial" w:hAnsi="Arial" w:cs="Arial"/>
          <w:b/>
          <w:sz w:val="22"/>
          <w:szCs w:val="22"/>
        </w:rPr>
        <w:t>33</w:t>
      </w:r>
      <w:r w:rsidR="004C2E19">
        <w:rPr>
          <w:rFonts w:ascii="Arial" w:hAnsi="Arial" w:cs="Arial"/>
          <w:b/>
          <w:sz w:val="22"/>
          <w:szCs w:val="22"/>
        </w:rPr>
        <w:t>-34, 38</w:t>
      </w:r>
      <w:r w:rsidR="00B24C4D">
        <w:rPr>
          <w:rFonts w:ascii="Arial" w:hAnsi="Arial" w:cs="Arial"/>
          <w:b/>
          <w:sz w:val="22"/>
          <w:szCs w:val="22"/>
        </w:rPr>
        <w:t xml:space="preserve"> oraz w pozycjach wskazanych w fo</w:t>
      </w:r>
      <w:r w:rsidR="00FF49C4">
        <w:rPr>
          <w:rFonts w:ascii="Arial" w:hAnsi="Arial" w:cs="Arial"/>
          <w:b/>
          <w:sz w:val="22"/>
          <w:szCs w:val="22"/>
        </w:rPr>
        <w:t>rmularzach cenowych</w:t>
      </w:r>
      <w:r w:rsidR="00F57D2A">
        <w:rPr>
          <w:rFonts w:ascii="Arial" w:hAnsi="Arial" w:cs="Arial"/>
          <w:b/>
          <w:sz w:val="22"/>
          <w:szCs w:val="22"/>
        </w:rPr>
        <w:t>.</w:t>
      </w:r>
      <w:r w:rsidRPr="00827A97">
        <w:rPr>
          <w:rFonts w:ascii="Arial" w:hAnsi="Arial" w:cs="Arial"/>
          <w:sz w:val="22"/>
          <w:szCs w:val="22"/>
        </w:rPr>
        <w:t xml:space="preserve"> Przez ofertę równoważną Zamawiający rozumie </w:t>
      </w:r>
      <w:r w:rsidR="00727884" w:rsidRPr="00827A97">
        <w:rPr>
          <w:rFonts w:ascii="Arial" w:hAnsi="Arial" w:cs="Arial"/>
          <w:sz w:val="22"/>
          <w:szCs w:val="22"/>
        </w:rPr>
        <w:t>materiały</w:t>
      </w:r>
      <w:r w:rsidRPr="00827A97">
        <w:rPr>
          <w:rFonts w:ascii="Arial" w:hAnsi="Arial" w:cs="Arial"/>
          <w:sz w:val="22"/>
          <w:szCs w:val="22"/>
        </w:rPr>
        <w:t xml:space="preserve"> o parametrach</w:t>
      </w:r>
      <w:r w:rsidR="00F57D2A">
        <w:rPr>
          <w:rFonts w:ascii="Arial" w:hAnsi="Arial" w:cs="Arial"/>
          <w:sz w:val="22"/>
          <w:szCs w:val="22"/>
        </w:rPr>
        <w:t xml:space="preserve"> </w:t>
      </w:r>
      <w:r w:rsidRPr="00827A97">
        <w:rPr>
          <w:rFonts w:ascii="Arial" w:hAnsi="Arial" w:cs="Arial"/>
          <w:sz w:val="22"/>
          <w:szCs w:val="22"/>
        </w:rPr>
        <w:t xml:space="preserve">i standardach jakościowych takich samych bądź lepszych w stosunku do </w:t>
      </w:r>
      <w:r w:rsidR="00727884" w:rsidRPr="00827A97">
        <w:rPr>
          <w:rFonts w:ascii="Arial" w:hAnsi="Arial" w:cs="Arial"/>
          <w:sz w:val="22"/>
          <w:szCs w:val="22"/>
        </w:rPr>
        <w:t>artykułów</w:t>
      </w:r>
      <w:r w:rsidRPr="00827A97">
        <w:rPr>
          <w:rFonts w:ascii="Arial" w:hAnsi="Arial" w:cs="Arial"/>
          <w:sz w:val="22"/>
          <w:szCs w:val="22"/>
        </w:rPr>
        <w:t xml:space="preserve"> wskazanych (pożądanych) przez Zamawiającego. </w:t>
      </w:r>
      <w:bookmarkStart w:id="5" w:name="_Hlk153181559"/>
    </w:p>
    <w:p w14:paraId="6B0A66F7" w14:textId="77777777" w:rsidR="0088668C" w:rsidRPr="00632E38" w:rsidRDefault="0088668C" w:rsidP="00D0140F">
      <w:pPr>
        <w:pStyle w:val="Akapitzlist"/>
        <w:numPr>
          <w:ilvl w:val="0"/>
          <w:numId w:val="18"/>
        </w:numPr>
        <w:suppressAutoHyphens/>
        <w:ind w:left="284" w:hanging="284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  <w:r w:rsidRPr="00632E38">
        <w:rPr>
          <w:rFonts w:ascii="Arial" w:eastAsia="Times New Roman" w:hAnsi="Arial" w:cs="Arial"/>
          <w:sz w:val="22"/>
          <w:szCs w:val="22"/>
          <w:lang w:eastAsia="zh-CN"/>
        </w:rPr>
        <w:t xml:space="preserve">Zamawiający dopuszcza możliwość zmiany umowy w zakresie dostawy zamienników tzn. towarów oznaczonych innym numerem NSN i P/N, niż ten podany na etapie składania ofert, </w:t>
      </w:r>
      <w:r w:rsidRPr="00632E38">
        <w:rPr>
          <w:rFonts w:ascii="Arial" w:eastAsia="Times New Roman" w:hAnsi="Arial" w:cs="Arial"/>
          <w:sz w:val="22"/>
          <w:szCs w:val="22"/>
          <w:lang w:eastAsia="zh-CN"/>
        </w:rPr>
        <w:lastRenderedPageBreak/>
        <w:t>jedynie na pisemnie umotywowaną prośbę Wykonawcy, iż dostarczony zamiennik posiada takie same lub wyższe parametry użytkowe jak asortyment zamawiany</w:t>
      </w:r>
      <w:r w:rsidR="00727884" w:rsidRPr="00632E38">
        <w:rPr>
          <w:rFonts w:ascii="Arial" w:eastAsia="Times New Roman" w:hAnsi="Arial" w:cs="Arial"/>
          <w:sz w:val="22"/>
          <w:szCs w:val="22"/>
          <w:lang w:eastAsia="zh-CN"/>
        </w:rPr>
        <w:t xml:space="preserve"> i po uzyskaniu zgody Zamawiającego, który decyzję swą podejmie w oparciu o wymagania dokumentacji technicznej eksploatowanego sprzętu. Cena umowy nie ulega zmianie.</w:t>
      </w:r>
    </w:p>
    <w:bookmarkEnd w:id="4"/>
    <w:bookmarkEnd w:id="5"/>
    <w:p w14:paraId="091CEF2B" w14:textId="77777777" w:rsidR="00BD0D6B" w:rsidRPr="00927A86" w:rsidRDefault="00BD0D6B" w:rsidP="00D0140F">
      <w:pPr>
        <w:pStyle w:val="Akapitzlist"/>
        <w:numPr>
          <w:ilvl w:val="0"/>
          <w:numId w:val="18"/>
        </w:numPr>
        <w:suppressAutoHyphens/>
        <w:ind w:left="284" w:hanging="284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  <w:r w:rsidRPr="00632E38">
        <w:rPr>
          <w:rFonts w:ascii="Arial" w:hAnsi="Arial" w:cs="Arial"/>
          <w:sz w:val="22"/>
          <w:szCs w:val="22"/>
        </w:rPr>
        <w:t xml:space="preserve">W przypadku rozbieżności między kolumną nr 2 Formularza Cenowego – Załącznik nr 1a, </w:t>
      </w:r>
      <w:r w:rsidRPr="00927A86">
        <w:rPr>
          <w:rFonts w:ascii="Arial" w:hAnsi="Arial" w:cs="Arial"/>
          <w:sz w:val="22"/>
          <w:szCs w:val="22"/>
        </w:rPr>
        <w:t>a ewentualnymi zmianami/wyjaśnieniami udzielonymi przez zamawiającego na etapie postępowania za wiążące uznaje się zapisy późniejszych wyjaśnień/zmian dokumentów zamówienia.</w:t>
      </w:r>
    </w:p>
    <w:p w14:paraId="36100B94" w14:textId="77777777" w:rsidR="00727884" w:rsidRPr="00927A86" w:rsidRDefault="00727884" w:rsidP="00727884">
      <w:pPr>
        <w:pStyle w:val="Akapitzlist"/>
        <w:numPr>
          <w:ilvl w:val="0"/>
          <w:numId w:val="18"/>
        </w:numPr>
        <w:suppressAutoHyphens/>
        <w:ind w:left="284" w:hanging="284"/>
        <w:jc w:val="both"/>
        <w:rPr>
          <w:rFonts w:ascii="Arial" w:eastAsia="Times New Roman" w:hAnsi="Arial" w:cs="Arial"/>
          <w:sz w:val="22"/>
          <w:szCs w:val="22"/>
          <w:u w:val="single"/>
          <w:lang w:eastAsia="zh-CN"/>
        </w:rPr>
      </w:pPr>
      <w:r w:rsidRPr="00927A86">
        <w:rPr>
          <w:rFonts w:ascii="Arial" w:hAnsi="Arial" w:cs="Arial"/>
          <w:b/>
          <w:sz w:val="22"/>
          <w:szCs w:val="22"/>
          <w:u w:val="single"/>
        </w:rPr>
        <w:t xml:space="preserve">Zamawiający wymaga, aby </w:t>
      </w:r>
      <w:r w:rsidRPr="00F57D2A">
        <w:rPr>
          <w:rFonts w:ascii="Arial" w:hAnsi="Arial" w:cs="Arial"/>
          <w:b/>
          <w:sz w:val="22"/>
          <w:szCs w:val="22"/>
          <w:u w:val="single"/>
        </w:rPr>
        <w:t>wraz z dostawą towaru</w:t>
      </w:r>
      <w:r w:rsidRPr="00927A86">
        <w:rPr>
          <w:rFonts w:ascii="Arial" w:hAnsi="Arial" w:cs="Arial"/>
          <w:b/>
          <w:sz w:val="22"/>
          <w:szCs w:val="22"/>
          <w:u w:val="single"/>
        </w:rPr>
        <w:t xml:space="preserve"> przedłożyć (przesłać):</w:t>
      </w:r>
    </w:p>
    <w:p w14:paraId="20990722" w14:textId="1B9F17A7" w:rsidR="00727884" w:rsidRPr="00927A86" w:rsidRDefault="00727884" w:rsidP="00727884">
      <w:pPr>
        <w:pStyle w:val="Akapitzlist"/>
        <w:widowControl w:val="0"/>
        <w:autoSpaceDE w:val="0"/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927A86">
        <w:rPr>
          <w:rFonts w:ascii="Arial" w:hAnsi="Arial" w:cs="Arial"/>
          <w:b/>
          <w:sz w:val="22"/>
          <w:szCs w:val="22"/>
        </w:rPr>
        <w:t xml:space="preserve">Zadanie nr 1 do </w:t>
      </w:r>
      <w:r w:rsidR="00534398" w:rsidRPr="00927A86">
        <w:rPr>
          <w:rFonts w:ascii="Arial" w:hAnsi="Arial" w:cs="Arial"/>
          <w:b/>
          <w:sz w:val="22"/>
          <w:szCs w:val="22"/>
        </w:rPr>
        <w:t>2</w:t>
      </w:r>
      <w:r w:rsidR="00150D0C" w:rsidRPr="00927A86">
        <w:rPr>
          <w:rFonts w:ascii="Arial" w:hAnsi="Arial" w:cs="Arial"/>
          <w:b/>
          <w:sz w:val="22"/>
          <w:szCs w:val="22"/>
        </w:rPr>
        <w:t>1</w:t>
      </w:r>
      <w:r w:rsidRPr="00927A86">
        <w:rPr>
          <w:rFonts w:ascii="Arial" w:hAnsi="Arial" w:cs="Arial"/>
          <w:b/>
          <w:sz w:val="22"/>
          <w:szCs w:val="22"/>
        </w:rPr>
        <w:t>:</w:t>
      </w:r>
    </w:p>
    <w:p w14:paraId="29B35914" w14:textId="77777777" w:rsidR="00727884" w:rsidRPr="00927A86" w:rsidRDefault="00727884" w:rsidP="00727884">
      <w:pPr>
        <w:pStyle w:val="Akapitzlist"/>
        <w:widowControl w:val="0"/>
        <w:autoSpaceDE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27A86">
        <w:rPr>
          <w:rFonts w:ascii="Arial" w:hAnsi="Arial" w:cs="Arial"/>
          <w:sz w:val="22"/>
          <w:szCs w:val="22"/>
        </w:rPr>
        <w:t>- obowiązujące i ważne karty techniczne, deklaracje właściwości użytkowych, deklaracje zgodności, certyfikaty lub atesty potwierdzające zgodność bezpieczeństwa wymaganego przepisami dla danego produktu (w języku polskim) do każdej pozycji formularza cenowego -</w:t>
      </w:r>
      <w:r w:rsidRPr="00927A86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7A86">
        <w:rPr>
          <w:rFonts w:ascii="Arial" w:hAnsi="Arial" w:cs="Arial"/>
          <w:sz w:val="22"/>
          <w:szCs w:val="22"/>
        </w:rPr>
        <w:t xml:space="preserve">w formie papierowej lub elektronicznej, na adres </w:t>
      </w:r>
      <w:hyperlink r:id="rId13" w:history="1">
        <w:r w:rsidR="00534398" w:rsidRPr="00927A86">
          <w:rPr>
            <w:rStyle w:val="Hipercze"/>
            <w:rFonts w:ascii="Arial" w:hAnsi="Arial" w:cs="Arial"/>
            <w:color w:val="auto"/>
            <w:sz w:val="22"/>
            <w:szCs w:val="22"/>
          </w:rPr>
          <w:t>podany</w:t>
        </w:r>
      </w:hyperlink>
      <w:r w:rsidR="00534398" w:rsidRPr="00927A86">
        <w:rPr>
          <w:rStyle w:val="Hipercze"/>
          <w:rFonts w:ascii="Arial" w:hAnsi="Arial" w:cs="Arial"/>
          <w:color w:val="auto"/>
          <w:sz w:val="22"/>
          <w:szCs w:val="22"/>
        </w:rPr>
        <w:t xml:space="preserve"> w umowie</w:t>
      </w:r>
      <w:r w:rsidRPr="00927A86">
        <w:rPr>
          <w:rFonts w:ascii="Arial" w:hAnsi="Arial" w:cs="Arial"/>
          <w:sz w:val="22"/>
          <w:szCs w:val="22"/>
        </w:rPr>
        <w:t>,</w:t>
      </w:r>
    </w:p>
    <w:p w14:paraId="606D10CE" w14:textId="77777777" w:rsidR="00727884" w:rsidRPr="00927A86" w:rsidRDefault="00727884" w:rsidP="00727884">
      <w:pPr>
        <w:pStyle w:val="Akapitzlist"/>
        <w:suppressAutoHyphens/>
        <w:ind w:left="284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  <w:r w:rsidRPr="00927A86">
        <w:rPr>
          <w:rFonts w:ascii="Arial" w:hAnsi="Arial" w:cs="Arial"/>
          <w:sz w:val="22"/>
          <w:szCs w:val="22"/>
        </w:rPr>
        <w:t>- karty katalogowe produktu lub inny dokument identyfikacyjny przedmiotu zamówienia do każdej pozycji formularza cenowego -</w:t>
      </w:r>
      <w:r w:rsidRPr="00927A86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7A86">
        <w:rPr>
          <w:rFonts w:ascii="Arial" w:hAnsi="Arial" w:cs="Arial"/>
          <w:sz w:val="22"/>
          <w:szCs w:val="22"/>
        </w:rPr>
        <w:t xml:space="preserve">w formie papierowej lub elektronicznej, na adres </w:t>
      </w:r>
      <w:r w:rsidR="00534398" w:rsidRPr="00927A86">
        <w:rPr>
          <w:rFonts w:ascii="Arial" w:hAnsi="Arial" w:cs="Arial"/>
          <w:sz w:val="22"/>
          <w:szCs w:val="22"/>
        </w:rPr>
        <w:t>podany w umowie</w:t>
      </w:r>
      <w:r w:rsidRPr="00927A86">
        <w:rPr>
          <w:rFonts w:ascii="Arial" w:hAnsi="Arial" w:cs="Arial"/>
          <w:sz w:val="22"/>
          <w:szCs w:val="22"/>
        </w:rPr>
        <w:t>.</w:t>
      </w:r>
    </w:p>
    <w:p w14:paraId="532AA60C" w14:textId="77777777" w:rsidR="004743CB" w:rsidRPr="00632E38" w:rsidRDefault="004743CB" w:rsidP="00D0140F">
      <w:pPr>
        <w:pStyle w:val="Akapitzlist"/>
        <w:numPr>
          <w:ilvl w:val="0"/>
          <w:numId w:val="18"/>
        </w:numPr>
        <w:suppressAutoHyphens/>
        <w:ind w:left="284" w:hanging="284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  <w:r w:rsidRPr="00632E38">
        <w:rPr>
          <w:rFonts w:ascii="Arial" w:eastAsia="Times New Roman" w:hAnsi="Arial" w:cs="Arial"/>
          <w:sz w:val="22"/>
          <w:szCs w:val="22"/>
          <w:lang w:eastAsia="zh-CN"/>
        </w:rPr>
        <w:t xml:space="preserve">Zamawiający wymaga, aby opakowania </w:t>
      </w:r>
      <w:r w:rsidR="00550E55" w:rsidRPr="00632E38">
        <w:rPr>
          <w:rFonts w:ascii="Arial" w:eastAsia="Times New Roman" w:hAnsi="Arial" w:cs="Arial"/>
          <w:sz w:val="22"/>
          <w:szCs w:val="22"/>
          <w:lang w:eastAsia="zh-CN"/>
        </w:rPr>
        <w:t xml:space="preserve">(lub towar w przypadku braku opakowania fabrycznego) </w:t>
      </w:r>
      <w:r w:rsidRPr="00632E38">
        <w:rPr>
          <w:rFonts w:ascii="Arial" w:eastAsia="Times New Roman" w:hAnsi="Arial" w:cs="Arial"/>
          <w:sz w:val="22"/>
          <w:szCs w:val="22"/>
          <w:lang w:eastAsia="zh-CN"/>
        </w:rPr>
        <w:t xml:space="preserve">dostarczonych </w:t>
      </w:r>
      <w:r w:rsidR="003B3CB0" w:rsidRPr="00632E38">
        <w:rPr>
          <w:rFonts w:ascii="Arial" w:eastAsia="Times New Roman" w:hAnsi="Arial" w:cs="Arial"/>
          <w:sz w:val="22"/>
          <w:szCs w:val="22"/>
          <w:lang w:eastAsia="zh-CN"/>
        </w:rPr>
        <w:t xml:space="preserve">produktów </w:t>
      </w:r>
      <w:r w:rsidR="00C833CF" w:rsidRPr="00632E38">
        <w:rPr>
          <w:rFonts w:ascii="Arial" w:eastAsia="Times New Roman" w:hAnsi="Arial" w:cs="Arial"/>
          <w:sz w:val="22"/>
          <w:szCs w:val="22"/>
          <w:lang w:eastAsia="zh-CN"/>
        </w:rPr>
        <w:t>były oryginalne, nieuszkodzone, zapobiegające zawilgoceniu</w:t>
      </w:r>
      <w:r w:rsidR="003B3CB0" w:rsidRPr="00632E38">
        <w:rPr>
          <w:rFonts w:ascii="Arial" w:eastAsia="Times New Roman" w:hAnsi="Arial" w:cs="Arial"/>
          <w:sz w:val="22"/>
          <w:szCs w:val="22"/>
          <w:lang w:eastAsia="zh-CN"/>
        </w:rPr>
        <w:t>.</w:t>
      </w:r>
    </w:p>
    <w:p w14:paraId="2630F3D3" w14:textId="77777777" w:rsidR="001D5140" w:rsidRPr="00927A86" w:rsidRDefault="00742459" w:rsidP="00D0140F">
      <w:pPr>
        <w:pStyle w:val="Akapitzlist"/>
        <w:numPr>
          <w:ilvl w:val="0"/>
          <w:numId w:val="18"/>
        </w:numPr>
        <w:suppressAutoHyphens/>
        <w:ind w:left="284" w:hanging="284"/>
        <w:jc w:val="both"/>
        <w:rPr>
          <w:rFonts w:ascii="Arial" w:eastAsia="Times New Roman" w:hAnsi="Arial" w:cs="Arial"/>
          <w:b/>
          <w:sz w:val="22"/>
          <w:szCs w:val="22"/>
          <w:lang w:eastAsia="zh-CN"/>
        </w:rPr>
      </w:pPr>
      <w:r w:rsidRPr="00632E38">
        <w:rPr>
          <w:rFonts w:ascii="Arial" w:hAnsi="Arial" w:cs="Arial"/>
          <w:b/>
          <w:sz w:val="22"/>
          <w:szCs w:val="22"/>
        </w:rPr>
        <w:t>Wykonawca w</w:t>
      </w:r>
      <w:r w:rsidR="001D5140" w:rsidRPr="00632E38">
        <w:rPr>
          <w:rFonts w:ascii="Arial" w:hAnsi="Arial" w:cs="Arial"/>
          <w:b/>
          <w:sz w:val="22"/>
          <w:szCs w:val="22"/>
        </w:rPr>
        <w:t xml:space="preserve">raz z dostawą towaru jest zobowiązany przedstawić informację </w:t>
      </w:r>
      <w:r w:rsidR="001D5140" w:rsidRPr="00632E38">
        <w:rPr>
          <w:rFonts w:ascii="Arial" w:hAnsi="Arial" w:cs="Arial"/>
          <w:b/>
          <w:sz w:val="22"/>
          <w:szCs w:val="22"/>
        </w:rPr>
        <w:br/>
        <w:t xml:space="preserve">o okresie przydatności do użycia danego produktu, jeśli nie będzie to wynikało </w:t>
      </w:r>
      <w:r w:rsidR="001D5140" w:rsidRPr="00632E38">
        <w:rPr>
          <w:rFonts w:ascii="Arial" w:hAnsi="Arial" w:cs="Arial"/>
          <w:b/>
          <w:sz w:val="22"/>
          <w:szCs w:val="22"/>
        </w:rPr>
        <w:br/>
      </w:r>
      <w:r w:rsidR="001D5140" w:rsidRPr="00927A86">
        <w:rPr>
          <w:rFonts w:ascii="Arial" w:hAnsi="Arial" w:cs="Arial"/>
          <w:b/>
          <w:sz w:val="22"/>
          <w:szCs w:val="22"/>
        </w:rPr>
        <w:t>z dostarczonych dokumentów lub opakowania.</w:t>
      </w:r>
    </w:p>
    <w:p w14:paraId="3F06BAD9" w14:textId="77777777" w:rsidR="00534398" w:rsidRPr="00927A86" w:rsidRDefault="00534398" w:rsidP="00534398">
      <w:pPr>
        <w:pStyle w:val="Akapitzlist"/>
        <w:numPr>
          <w:ilvl w:val="0"/>
          <w:numId w:val="18"/>
        </w:numPr>
        <w:suppressAutoHyphens/>
        <w:ind w:left="284" w:hanging="284"/>
        <w:jc w:val="both"/>
        <w:rPr>
          <w:rFonts w:ascii="Arial" w:eastAsia="Times New Roman" w:hAnsi="Arial" w:cs="Arial"/>
          <w:b/>
          <w:sz w:val="22"/>
          <w:szCs w:val="22"/>
          <w:lang w:eastAsia="zh-CN"/>
        </w:rPr>
      </w:pPr>
      <w:r w:rsidRPr="00927A86">
        <w:rPr>
          <w:rFonts w:ascii="Arial" w:hAnsi="Arial" w:cs="Arial"/>
          <w:sz w:val="22"/>
          <w:szCs w:val="22"/>
        </w:rPr>
        <w:t xml:space="preserve">Wykonawca zapewni bezpłatny transport do magazynu Zamawiającego: </w:t>
      </w:r>
    </w:p>
    <w:p w14:paraId="715F530D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  <w:u w:val="single"/>
        </w:rPr>
      </w:pPr>
      <w:bookmarkStart w:id="6" w:name="_Hlk225063251"/>
      <w:r w:rsidRPr="00F57D2A">
        <w:rPr>
          <w:rFonts w:ascii="Arial" w:hAnsi="Arial" w:cs="Arial"/>
          <w:b/>
          <w:sz w:val="22"/>
          <w:szCs w:val="22"/>
          <w:u w:val="single"/>
        </w:rPr>
        <w:t>Zadanie nr: 6, 9, 16, 17, 18</w:t>
      </w:r>
    </w:p>
    <w:p w14:paraId="7102162D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 xml:space="preserve">- magazyn INFRASTRUKTURY  budynek nr 75 znajdującego się  na terenie 31. BLT przy </w:t>
      </w:r>
    </w:p>
    <w:p w14:paraId="7819B14F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 xml:space="preserve">ul. Silniki 1 w Poznaniu;                                                                                                                              </w:t>
      </w:r>
    </w:p>
    <w:p w14:paraId="0CB4125F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 xml:space="preserve">-  magazyn Zespołu Zabezpieczenia Sekcji Infrastruktury ul. Sienkiewicza 2 Leszno;                </w:t>
      </w:r>
    </w:p>
    <w:p w14:paraId="733184ED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 xml:space="preserve">- magazyn Zespół Zabezpieczenia Sekcji Infrastruktury ul. Sikorskiego 2 Śrem;               </w:t>
      </w:r>
      <w:r w:rsidRPr="00F57D2A">
        <w:rPr>
          <w:rFonts w:ascii="Arial" w:hAnsi="Arial" w:cs="Arial"/>
          <w:b/>
          <w:sz w:val="22"/>
          <w:szCs w:val="22"/>
          <w:u w:val="single"/>
        </w:rPr>
        <w:t>Zadanie nr: 3, 12</w:t>
      </w:r>
    </w:p>
    <w:p w14:paraId="4DC55DB3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 xml:space="preserve">- magazyn INFRASTRUKTURY  budynek nr 75 znajdującego się  na terenie 31. BLT przy </w:t>
      </w:r>
    </w:p>
    <w:p w14:paraId="27A8818F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 xml:space="preserve">ul. Silniki 1 w Poznaniu;                                                                                                                              </w:t>
      </w:r>
    </w:p>
    <w:p w14:paraId="067F0326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 xml:space="preserve">- magazyn Zespołu Zabezpieczenia Sekcji Infrastruktury ul. Sienkiewicza 2 Leszno;                </w:t>
      </w:r>
      <w:r w:rsidRPr="00F57D2A">
        <w:rPr>
          <w:rFonts w:ascii="Arial" w:hAnsi="Arial" w:cs="Arial"/>
          <w:b/>
          <w:sz w:val="22"/>
          <w:szCs w:val="22"/>
          <w:u w:val="single"/>
        </w:rPr>
        <w:t xml:space="preserve">Zadanie nr: 1, 14, 15, 20, 21                                                                                                                                     </w:t>
      </w:r>
    </w:p>
    <w:p w14:paraId="51A8851F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 xml:space="preserve">- magazyn INFRASTRUKTURY  budynek nr 75 znajdującego się  na terenie 31. BLT przy </w:t>
      </w:r>
    </w:p>
    <w:p w14:paraId="4907D891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 xml:space="preserve">ul. Silniki 1 w Poznaniu;                                                                                                                              </w:t>
      </w:r>
    </w:p>
    <w:p w14:paraId="4D0C1881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 xml:space="preserve">- magazyn Zespół Zabezpieczenia Sekcji Infrastruktury ul. Sikorskiego 2 Śrem;                </w:t>
      </w:r>
      <w:r w:rsidRPr="00F57D2A">
        <w:rPr>
          <w:rFonts w:ascii="Arial" w:hAnsi="Arial" w:cs="Arial"/>
          <w:b/>
          <w:sz w:val="22"/>
          <w:szCs w:val="22"/>
          <w:u w:val="single"/>
        </w:rPr>
        <w:t xml:space="preserve">Zadanie nr: 2, 4, 5, 7, 8, 10, 11, 19                                                                                                                                    </w:t>
      </w:r>
    </w:p>
    <w:p w14:paraId="6414E0EE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 xml:space="preserve">- magazyn INFRASTRUKTURY  budynek nr 75 znajdującego się  na terenie 31. BLT przy </w:t>
      </w:r>
    </w:p>
    <w:p w14:paraId="10060306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 xml:space="preserve">ul. Silniki 1 w Poznaniu;                                                                                                                             </w:t>
      </w:r>
    </w:p>
    <w:p w14:paraId="51AEBA9F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57D2A">
        <w:rPr>
          <w:rFonts w:ascii="Arial" w:hAnsi="Arial" w:cs="Arial"/>
          <w:b/>
          <w:sz w:val="22"/>
          <w:szCs w:val="22"/>
          <w:u w:val="single"/>
        </w:rPr>
        <w:t xml:space="preserve">Zadanie nr: 13 </w:t>
      </w:r>
    </w:p>
    <w:p w14:paraId="373A3D81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 xml:space="preserve">- magazyn Zespołu Zabezpieczenia Sekcji Infrastruktury ul. Sienkiewicza 2 Leszno;                </w:t>
      </w:r>
    </w:p>
    <w:p w14:paraId="50564C3D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 xml:space="preserve">- magazyn Zespół Zabezpieczenia Sekcji Infrastruktury ul. Sikorskiego 2 Śrem;                           </w:t>
      </w:r>
    </w:p>
    <w:p w14:paraId="19B799DA" w14:textId="19437FC0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57D2A">
        <w:rPr>
          <w:rFonts w:ascii="Arial" w:hAnsi="Arial" w:cs="Arial"/>
          <w:b/>
          <w:sz w:val="22"/>
          <w:szCs w:val="22"/>
          <w:u w:val="single"/>
        </w:rPr>
        <w:t>Zadanie nr 22-26</w:t>
      </w:r>
    </w:p>
    <w:p w14:paraId="339603EE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>- magazyn SWOM, znajdującego się na terenie Jednostki Wojskowej 31. BLT, przy ul. Silniki 1 w Poznaniu.</w:t>
      </w:r>
    </w:p>
    <w:p w14:paraId="1D21A318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57D2A">
        <w:rPr>
          <w:rFonts w:ascii="Arial" w:hAnsi="Arial" w:cs="Arial"/>
          <w:b/>
          <w:sz w:val="22"/>
          <w:szCs w:val="22"/>
          <w:u w:val="single"/>
        </w:rPr>
        <w:t>Zadanie nr 27-31</w:t>
      </w:r>
    </w:p>
    <w:p w14:paraId="2E7A9D32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 xml:space="preserve">- magazyn INŻ.-SAP ul. Wojska Polskiego 1, 63-100 Śrem </w:t>
      </w:r>
    </w:p>
    <w:p w14:paraId="30ED59F6" w14:textId="77777777" w:rsidR="00F57D2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57D2A">
        <w:rPr>
          <w:rFonts w:ascii="Arial" w:hAnsi="Arial" w:cs="Arial"/>
          <w:b/>
          <w:sz w:val="22"/>
          <w:szCs w:val="22"/>
          <w:u w:val="single"/>
        </w:rPr>
        <w:t>Zadanie nr 32-40</w:t>
      </w:r>
    </w:p>
    <w:p w14:paraId="2C01B494" w14:textId="51B8C2D3" w:rsidR="004D3B6A" w:rsidRPr="00F57D2A" w:rsidRDefault="00F57D2A" w:rsidP="00F57D2A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57D2A">
        <w:rPr>
          <w:rFonts w:ascii="Arial" w:hAnsi="Arial" w:cs="Arial"/>
          <w:bCs/>
          <w:sz w:val="22"/>
          <w:szCs w:val="22"/>
        </w:rPr>
        <w:t>- magazyn ZZLT i LŚB, znajdujący się w budynku nr 171 na terenie 31 BLT, przy ul. Silniki 1 w Poznaniu</w:t>
      </w:r>
    </w:p>
    <w:bookmarkEnd w:id="6"/>
    <w:p w14:paraId="3D72B072" w14:textId="6CD27874" w:rsidR="00534398" w:rsidRPr="00A95CB8" w:rsidRDefault="00927A86" w:rsidP="00534398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27A86">
        <w:rPr>
          <w:rFonts w:ascii="Arial" w:hAnsi="Arial" w:cs="Arial"/>
          <w:sz w:val="22"/>
          <w:szCs w:val="22"/>
        </w:rPr>
        <w:lastRenderedPageBreak/>
        <w:t xml:space="preserve">w godzinach od  8.00 do 14.00 od poniedziałku do czwartku, a w piątek od godz. 08.00 do 10.00. </w:t>
      </w:r>
      <w:r w:rsidR="00534398" w:rsidRPr="00927A86">
        <w:rPr>
          <w:rFonts w:ascii="Arial" w:hAnsi="Arial" w:cs="Arial"/>
          <w:sz w:val="22"/>
          <w:szCs w:val="22"/>
        </w:rPr>
        <w:t>O terminie dostawy Wykonawca powiadomi Zamawiającego z 2-dniowym wyprzedzeniem. Koszt transportu</w:t>
      </w:r>
      <w:r w:rsidR="00534398" w:rsidRPr="00A95CB8">
        <w:rPr>
          <w:rFonts w:ascii="Arial" w:hAnsi="Arial" w:cs="Arial"/>
          <w:sz w:val="22"/>
          <w:szCs w:val="22"/>
        </w:rPr>
        <w:t xml:space="preserve"> pokryje Wykonawca i wliczy w koszty dostawy. Wykonawca ma obowiązek rozładunku materiału do magazynu Zamawiającego oraz musi posiadać odpowiedni sprzęt do jego rozładunku (np. mały wózek widłowy</w:t>
      </w:r>
      <w:r w:rsidR="006C699C" w:rsidRPr="00A95CB8">
        <w:rPr>
          <w:rFonts w:ascii="Arial" w:hAnsi="Arial" w:cs="Arial"/>
          <w:sz w:val="22"/>
          <w:szCs w:val="22"/>
        </w:rPr>
        <w:t xml:space="preserve">, </w:t>
      </w:r>
      <w:r w:rsidR="00534398" w:rsidRPr="00A95CB8">
        <w:rPr>
          <w:rFonts w:ascii="Arial" w:hAnsi="Arial" w:cs="Arial"/>
          <w:sz w:val="22"/>
          <w:szCs w:val="22"/>
        </w:rPr>
        <w:t>itp.).</w:t>
      </w:r>
    </w:p>
    <w:p w14:paraId="73E7DF07" w14:textId="77777777" w:rsidR="00DA3B43" w:rsidRPr="00810195" w:rsidRDefault="004743CB" w:rsidP="00D0140F">
      <w:pPr>
        <w:pStyle w:val="Akapitzlist"/>
        <w:widowControl w:val="0"/>
        <w:numPr>
          <w:ilvl w:val="0"/>
          <w:numId w:val="18"/>
        </w:numPr>
        <w:suppressAutoHyphens/>
        <w:autoSpaceDE w:val="0"/>
        <w:spacing w:line="276" w:lineRule="auto"/>
        <w:ind w:left="284" w:hanging="284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  <w:r w:rsidRPr="00810195">
        <w:rPr>
          <w:rFonts w:ascii="Arial" w:eastAsia="Times New Roman" w:hAnsi="Arial" w:cs="Arial"/>
          <w:sz w:val="22"/>
          <w:szCs w:val="22"/>
          <w:lang w:eastAsia="zh-CN"/>
        </w:rPr>
        <w:t xml:space="preserve">Zamawiający przewiduje </w:t>
      </w:r>
      <w:r w:rsidRPr="00810195">
        <w:rPr>
          <w:rFonts w:ascii="Arial" w:eastAsia="Times New Roman" w:hAnsi="Arial" w:cs="Arial"/>
          <w:b/>
          <w:sz w:val="22"/>
          <w:szCs w:val="22"/>
          <w:lang w:eastAsia="zh-CN"/>
        </w:rPr>
        <w:t>prawo opcji</w:t>
      </w:r>
      <w:r w:rsidR="00DA3B43" w:rsidRPr="00810195">
        <w:rPr>
          <w:rFonts w:ascii="Arial" w:eastAsia="Times New Roman" w:hAnsi="Arial" w:cs="Arial"/>
          <w:b/>
          <w:sz w:val="22"/>
          <w:szCs w:val="22"/>
          <w:lang w:eastAsia="zh-CN"/>
        </w:rPr>
        <w:t>:</w:t>
      </w:r>
    </w:p>
    <w:p w14:paraId="2163F2AD" w14:textId="66855359" w:rsidR="00DA3B43" w:rsidRPr="00810195" w:rsidRDefault="006031C8" w:rsidP="00DA3B43">
      <w:pPr>
        <w:pStyle w:val="Akapitzlist"/>
        <w:widowControl w:val="0"/>
        <w:suppressAutoHyphens/>
        <w:autoSpaceDE w:val="0"/>
        <w:spacing w:line="276" w:lineRule="auto"/>
        <w:ind w:left="284"/>
        <w:jc w:val="both"/>
        <w:rPr>
          <w:rFonts w:ascii="Arial" w:eastAsia="Times New Roman" w:hAnsi="Arial" w:cs="Arial"/>
          <w:b/>
          <w:sz w:val="22"/>
          <w:szCs w:val="22"/>
          <w:lang w:eastAsia="zh-CN"/>
        </w:rPr>
      </w:pPr>
      <w:r w:rsidRPr="00810195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do </w:t>
      </w:r>
      <w:r w:rsidR="006C699C" w:rsidRPr="00810195">
        <w:rPr>
          <w:rFonts w:ascii="Arial" w:eastAsia="Times New Roman" w:hAnsi="Arial" w:cs="Arial"/>
          <w:b/>
          <w:sz w:val="22"/>
          <w:szCs w:val="22"/>
          <w:lang w:eastAsia="zh-CN"/>
        </w:rPr>
        <w:t>9</w:t>
      </w:r>
      <w:r w:rsidR="00EE3674" w:rsidRPr="00810195">
        <w:rPr>
          <w:rFonts w:ascii="Arial" w:eastAsia="Times New Roman" w:hAnsi="Arial" w:cs="Arial"/>
          <w:b/>
          <w:sz w:val="22"/>
          <w:szCs w:val="22"/>
          <w:lang w:eastAsia="zh-CN"/>
        </w:rPr>
        <w:t>0</w:t>
      </w:r>
      <w:r w:rsidRPr="00810195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%</w:t>
      </w:r>
      <w:r w:rsidR="00DA3B43" w:rsidRPr="00810195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dla zadania nr </w:t>
      </w:r>
      <w:r w:rsidR="006C699C" w:rsidRPr="00810195">
        <w:rPr>
          <w:rFonts w:ascii="Arial" w:eastAsia="Times New Roman" w:hAnsi="Arial" w:cs="Arial"/>
          <w:b/>
          <w:sz w:val="22"/>
          <w:szCs w:val="22"/>
          <w:lang w:eastAsia="zh-CN"/>
        </w:rPr>
        <w:t>1</w:t>
      </w:r>
      <w:r w:rsidR="00494851" w:rsidRPr="00810195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– nr 2</w:t>
      </w:r>
      <w:r w:rsidR="00810195" w:rsidRPr="00810195">
        <w:rPr>
          <w:rFonts w:ascii="Arial" w:eastAsia="Times New Roman" w:hAnsi="Arial" w:cs="Arial"/>
          <w:b/>
          <w:sz w:val="22"/>
          <w:szCs w:val="22"/>
          <w:lang w:eastAsia="zh-CN"/>
        </w:rPr>
        <w:t>1</w:t>
      </w:r>
    </w:p>
    <w:p w14:paraId="12619651" w14:textId="77777777" w:rsidR="004743CB" w:rsidRPr="00810195" w:rsidRDefault="006031C8" w:rsidP="00DA3B43">
      <w:pPr>
        <w:pStyle w:val="Akapitzlist"/>
        <w:widowControl w:val="0"/>
        <w:suppressAutoHyphens/>
        <w:autoSpaceDE w:val="0"/>
        <w:spacing w:line="276" w:lineRule="auto"/>
        <w:ind w:left="284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  <w:r w:rsidRPr="00810195">
        <w:rPr>
          <w:rFonts w:ascii="Arial" w:eastAsia="Times New Roman" w:hAnsi="Arial" w:cs="Arial"/>
          <w:sz w:val="22"/>
          <w:szCs w:val="22"/>
          <w:lang w:eastAsia="zh-CN"/>
        </w:rPr>
        <w:t>kwoty brutto wartości zamówienia podstawowego</w:t>
      </w:r>
      <w:r w:rsidR="00EE3674" w:rsidRPr="00810195">
        <w:rPr>
          <w:rFonts w:ascii="Arial" w:eastAsia="Times New Roman" w:hAnsi="Arial" w:cs="Arial"/>
          <w:sz w:val="22"/>
          <w:szCs w:val="22"/>
          <w:lang w:eastAsia="zh-CN"/>
        </w:rPr>
        <w:t xml:space="preserve"> </w:t>
      </w:r>
      <w:r w:rsidR="004743CB" w:rsidRPr="00810195">
        <w:rPr>
          <w:rFonts w:ascii="Arial" w:eastAsia="Times New Roman" w:hAnsi="Arial" w:cs="Arial"/>
          <w:sz w:val="22"/>
          <w:szCs w:val="22"/>
          <w:lang w:eastAsia="zh-CN"/>
        </w:rPr>
        <w:t>polegającego na zwiększeniu podstawowego zakresu dostaw.</w:t>
      </w:r>
    </w:p>
    <w:p w14:paraId="44D04F22" w14:textId="77777777" w:rsidR="004743CB" w:rsidRPr="00810195" w:rsidRDefault="004743CB" w:rsidP="004743CB">
      <w:pPr>
        <w:widowControl w:val="0"/>
        <w:suppressAutoHyphens/>
        <w:autoSpaceDE w:val="0"/>
        <w:spacing w:line="276" w:lineRule="auto"/>
        <w:ind w:left="284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  <w:r w:rsidRPr="00810195">
        <w:rPr>
          <w:rFonts w:ascii="Arial" w:eastAsia="Times New Roman" w:hAnsi="Arial" w:cs="Arial"/>
          <w:sz w:val="22"/>
          <w:szCs w:val="22"/>
          <w:lang w:eastAsia="zh-CN"/>
        </w:rPr>
        <w:t xml:space="preserve">Warunki zastosowania opcji zawiera Projekt umowy – załącznik nr </w:t>
      </w:r>
      <w:r w:rsidR="004E37F0" w:rsidRPr="00810195">
        <w:rPr>
          <w:rFonts w:ascii="Arial" w:eastAsia="Times New Roman" w:hAnsi="Arial" w:cs="Arial"/>
          <w:sz w:val="22"/>
          <w:szCs w:val="22"/>
          <w:lang w:eastAsia="zh-CN"/>
        </w:rPr>
        <w:t>4</w:t>
      </w:r>
      <w:r w:rsidRPr="00810195">
        <w:rPr>
          <w:rFonts w:ascii="Arial" w:eastAsia="Times New Roman" w:hAnsi="Arial" w:cs="Arial"/>
          <w:sz w:val="22"/>
          <w:szCs w:val="22"/>
          <w:lang w:eastAsia="zh-CN"/>
        </w:rPr>
        <w:t xml:space="preserve"> do SWZ.</w:t>
      </w:r>
    </w:p>
    <w:p w14:paraId="06789D8D" w14:textId="77777777" w:rsidR="006C699C" w:rsidRPr="00417C96" w:rsidRDefault="006C699C" w:rsidP="004743CB">
      <w:pPr>
        <w:widowControl w:val="0"/>
        <w:suppressAutoHyphens/>
        <w:autoSpaceDE w:val="0"/>
        <w:spacing w:line="276" w:lineRule="auto"/>
        <w:ind w:left="284"/>
        <w:jc w:val="both"/>
        <w:rPr>
          <w:rFonts w:ascii="Arial" w:eastAsia="Times New Roman" w:hAnsi="Arial" w:cs="Arial"/>
          <w:sz w:val="22"/>
          <w:szCs w:val="22"/>
          <w:highlight w:val="yellow"/>
          <w:lang w:eastAsia="zh-CN"/>
        </w:rPr>
      </w:pPr>
    </w:p>
    <w:p w14:paraId="5C40E7AA" w14:textId="77777777" w:rsidR="004743CB" w:rsidRPr="00632E38" w:rsidRDefault="004743CB" w:rsidP="00D0140F">
      <w:pPr>
        <w:pStyle w:val="Akapitzlist"/>
        <w:widowControl w:val="0"/>
        <w:numPr>
          <w:ilvl w:val="0"/>
          <w:numId w:val="18"/>
        </w:numPr>
        <w:suppressAutoHyphens/>
        <w:autoSpaceDE w:val="0"/>
        <w:spacing w:line="276" w:lineRule="auto"/>
        <w:ind w:left="284" w:hanging="284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  <w:r w:rsidRPr="00632E38">
        <w:rPr>
          <w:rFonts w:ascii="Arial" w:eastAsia="Times New Roman" w:hAnsi="Arial" w:cs="Arial"/>
          <w:sz w:val="22"/>
          <w:szCs w:val="22"/>
          <w:lang w:eastAsia="zh-CN"/>
        </w:rPr>
        <w:t xml:space="preserve">Klasyfikacja głównego przedmiotu zamówienia wg Wspólnego Słownika Zamówień: </w:t>
      </w:r>
    </w:p>
    <w:p w14:paraId="41043C80" w14:textId="77777777" w:rsidR="004743CB" w:rsidRPr="00632E38" w:rsidRDefault="004743CB" w:rsidP="004743CB">
      <w:pPr>
        <w:widowControl w:val="0"/>
        <w:suppressAutoHyphens/>
        <w:autoSpaceDE w:val="0"/>
        <w:spacing w:line="276" w:lineRule="auto"/>
        <w:jc w:val="center"/>
        <w:rPr>
          <w:rFonts w:ascii="Arial" w:eastAsia="Times New Roman" w:hAnsi="Arial" w:cs="Arial"/>
          <w:sz w:val="22"/>
          <w:szCs w:val="22"/>
          <w:lang w:eastAsia="zh-CN"/>
        </w:rPr>
      </w:pPr>
      <w:r w:rsidRPr="00632E38">
        <w:rPr>
          <w:rFonts w:ascii="Arial" w:eastAsia="Times New Roman" w:hAnsi="Arial" w:cs="Arial"/>
          <w:sz w:val="22"/>
          <w:szCs w:val="22"/>
          <w:lang w:eastAsia="zh-CN"/>
        </w:rPr>
        <w:t xml:space="preserve">kod CPV:  </w:t>
      </w:r>
      <w:r w:rsidR="00137FE9" w:rsidRPr="00632E38">
        <w:rPr>
          <w:rFonts w:ascii="Arial" w:eastAsia="Times New Roman" w:hAnsi="Arial" w:cs="Arial"/>
          <w:sz w:val="22"/>
          <w:szCs w:val="22"/>
          <w:lang w:eastAsia="zh-CN"/>
        </w:rPr>
        <w:t>31000000-6</w:t>
      </w:r>
    </w:p>
    <w:p w14:paraId="5A91C8E0" w14:textId="77777777" w:rsidR="007D7FC5" w:rsidRPr="00632E38" w:rsidRDefault="004743CB" w:rsidP="006A256A">
      <w:pPr>
        <w:widowControl w:val="0"/>
        <w:suppressAutoHyphens/>
        <w:autoSpaceDE w:val="0"/>
        <w:spacing w:line="276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  <w:r w:rsidRPr="00632E38">
        <w:rPr>
          <w:rFonts w:ascii="Arial" w:eastAsia="Times New Roman" w:hAnsi="Arial" w:cs="Arial"/>
          <w:sz w:val="22"/>
          <w:szCs w:val="22"/>
          <w:lang w:eastAsia="zh-CN"/>
        </w:rPr>
        <w:t>Zamawiający może unieważnić postępowanie o udzielenie zamówienia, jeżeli środki pochodzące z budżetu, które Zamawiający zamierzał przeznaczyć na sfinansowanie całości lub części zamówienia, nie zostały mu przyznane, a możliwość unieważnienia postępowania na tej podstawie została przewidziana w ogłoszeniu o zamówieniu</w:t>
      </w:r>
      <w:r w:rsidR="004D0C31" w:rsidRPr="00632E38">
        <w:rPr>
          <w:rFonts w:ascii="Arial" w:eastAsia="Times New Roman" w:hAnsi="Arial" w:cs="Arial"/>
          <w:sz w:val="22"/>
          <w:szCs w:val="22"/>
          <w:lang w:eastAsia="zh-CN"/>
        </w:rPr>
        <w:t>.</w:t>
      </w:r>
    </w:p>
    <w:p w14:paraId="25D41311" w14:textId="77777777" w:rsidR="004D0C31" w:rsidRPr="00417C96" w:rsidRDefault="004D0C31" w:rsidP="006A256A">
      <w:pPr>
        <w:widowControl w:val="0"/>
        <w:suppressAutoHyphens/>
        <w:autoSpaceDE w:val="0"/>
        <w:spacing w:line="276" w:lineRule="auto"/>
        <w:jc w:val="both"/>
        <w:rPr>
          <w:rFonts w:ascii="Arial" w:eastAsia="Times New Roman" w:hAnsi="Arial" w:cs="Arial"/>
          <w:sz w:val="22"/>
          <w:szCs w:val="22"/>
          <w:highlight w:val="yellow"/>
          <w:lang w:eastAsia="zh-CN"/>
        </w:rPr>
      </w:pPr>
    </w:p>
    <w:p w14:paraId="53EC36E9" w14:textId="77777777" w:rsidR="00ED40C9" w:rsidRPr="00827A97" w:rsidRDefault="00ED40C9" w:rsidP="009430A0">
      <w:pPr>
        <w:pStyle w:val="Tytu"/>
        <w:spacing w:line="271" w:lineRule="auto"/>
        <w:rPr>
          <w:rFonts w:ascii="Arial" w:eastAsia="Calibri" w:hAnsi="Arial" w:cs="Arial"/>
          <w:b/>
          <w:sz w:val="22"/>
          <w:szCs w:val="22"/>
        </w:rPr>
      </w:pPr>
      <w:r w:rsidRPr="00827A97">
        <w:rPr>
          <w:rFonts w:ascii="Arial" w:eastAsia="Calibri" w:hAnsi="Arial" w:cs="Arial"/>
          <w:b/>
          <w:sz w:val="22"/>
          <w:szCs w:val="22"/>
        </w:rPr>
        <w:t>Rozdział V. Informacje o przedmiotowych środkach dowodowych</w:t>
      </w:r>
      <w:r w:rsidR="00C631A6" w:rsidRPr="00827A97">
        <w:rPr>
          <w:rFonts w:ascii="Arial" w:eastAsia="Calibri" w:hAnsi="Arial" w:cs="Arial"/>
          <w:b/>
          <w:sz w:val="22"/>
          <w:szCs w:val="22"/>
        </w:rPr>
        <w:t>.</w:t>
      </w:r>
    </w:p>
    <w:p w14:paraId="4B838BAD" w14:textId="2B3E72EB" w:rsidR="00F57D2A" w:rsidRDefault="00F57D2A" w:rsidP="00207EC0">
      <w:pPr>
        <w:widowControl w:val="0"/>
        <w:suppressAutoHyphens/>
        <w:autoSpaceDE w:val="0"/>
        <w:spacing w:line="276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  <w:r w:rsidRPr="00827A97">
        <w:rPr>
          <w:rFonts w:ascii="Arial" w:eastAsia="Times New Roman" w:hAnsi="Arial" w:cs="Arial"/>
          <w:sz w:val="22"/>
          <w:szCs w:val="22"/>
          <w:lang w:eastAsia="zh-CN"/>
        </w:rPr>
        <w:t xml:space="preserve">Wykonawca przy składaniu oferty </w:t>
      </w:r>
      <w:r>
        <w:rPr>
          <w:rFonts w:ascii="Arial" w:eastAsia="Times New Roman" w:hAnsi="Arial" w:cs="Arial"/>
          <w:sz w:val="22"/>
          <w:szCs w:val="22"/>
          <w:lang w:eastAsia="zh-CN"/>
        </w:rPr>
        <w:t>dla zad. 1-21</w:t>
      </w:r>
      <w:r w:rsidR="00553AD2">
        <w:rPr>
          <w:rFonts w:ascii="Arial" w:eastAsia="Times New Roman" w:hAnsi="Arial" w:cs="Arial"/>
          <w:sz w:val="22"/>
          <w:szCs w:val="22"/>
          <w:lang w:eastAsia="zh-CN"/>
        </w:rPr>
        <w:t>, 32-40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 w pozycjach niezacienionych</w:t>
      </w:r>
      <w:r w:rsidRPr="00827A97">
        <w:rPr>
          <w:rFonts w:ascii="Arial" w:eastAsia="Times New Roman" w:hAnsi="Arial" w:cs="Arial"/>
          <w:sz w:val="22"/>
          <w:szCs w:val="22"/>
          <w:lang w:eastAsia="zh-CN"/>
        </w:rPr>
        <w:t xml:space="preserve"> </w:t>
      </w:r>
      <w:r w:rsidRPr="00827A97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zobowiązany jest dołączyć kartę produktu z podstawowymi parametrami technicznymi </w:t>
      </w:r>
      <w:r w:rsidRPr="00827A97">
        <w:rPr>
          <w:rFonts w:ascii="Arial" w:hAnsi="Arial" w:cs="Arial"/>
          <w:b/>
          <w:sz w:val="22"/>
          <w:szCs w:val="22"/>
          <w:u w:val="single"/>
        </w:rPr>
        <w:t>lub inny dokument zawierający parametry techniczne, umożliwiający ocenę zgodności tych parametrów z parametrami żądanymi przez zamawiającego.</w:t>
      </w:r>
      <w:r w:rsidRPr="00827A9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</w:p>
    <w:p w14:paraId="28036A47" w14:textId="7CB3710A" w:rsidR="00207EC0" w:rsidRPr="00827A97" w:rsidRDefault="00207EC0" w:rsidP="00207EC0">
      <w:pPr>
        <w:widowControl w:val="0"/>
        <w:suppressAutoHyphens/>
        <w:autoSpaceDE w:val="0"/>
        <w:spacing w:line="276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  <w:r w:rsidRPr="00827A97">
        <w:rPr>
          <w:rFonts w:ascii="Arial" w:eastAsia="Times New Roman" w:hAnsi="Arial" w:cs="Arial"/>
          <w:sz w:val="22"/>
          <w:szCs w:val="22"/>
          <w:lang w:eastAsia="zh-CN"/>
        </w:rPr>
        <w:t xml:space="preserve">Jeżeli Wykonawca nie złoży wraz z ofertą dokumentów przedmiotowych lub będą one niekompletne, zamawiający na podst. Art. 107 ust. 2 ustawy </w:t>
      </w:r>
      <w:proofErr w:type="spellStart"/>
      <w:r w:rsidRPr="00827A97">
        <w:rPr>
          <w:rFonts w:ascii="Arial" w:eastAsia="Times New Roman" w:hAnsi="Arial" w:cs="Arial"/>
          <w:sz w:val="22"/>
          <w:szCs w:val="22"/>
          <w:lang w:eastAsia="zh-CN"/>
        </w:rPr>
        <w:t>Pzp</w:t>
      </w:r>
      <w:proofErr w:type="spellEnd"/>
      <w:r w:rsidRPr="00827A97">
        <w:rPr>
          <w:rFonts w:ascii="Arial" w:eastAsia="Times New Roman" w:hAnsi="Arial" w:cs="Arial"/>
          <w:sz w:val="22"/>
          <w:szCs w:val="22"/>
          <w:lang w:eastAsia="zh-CN"/>
        </w:rPr>
        <w:t xml:space="preserve"> wezwie do ich złożenia w wyznaczonym terminie.</w:t>
      </w:r>
    </w:p>
    <w:p w14:paraId="2610F345" w14:textId="77777777" w:rsidR="004D0C31" w:rsidRPr="00417C96" w:rsidRDefault="004D0C31" w:rsidP="00842838">
      <w:pPr>
        <w:pStyle w:val="Akapitzlist"/>
        <w:spacing w:line="271" w:lineRule="auto"/>
        <w:ind w:left="284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735170DC" w14:textId="77777777" w:rsidR="00ED40C9" w:rsidRPr="00A95CB8" w:rsidRDefault="00ED40C9" w:rsidP="009430A0">
      <w:pPr>
        <w:pStyle w:val="Tytu"/>
        <w:spacing w:line="271" w:lineRule="auto"/>
        <w:rPr>
          <w:rFonts w:ascii="Arial" w:eastAsia="Calibri" w:hAnsi="Arial" w:cs="Arial"/>
          <w:b/>
          <w:sz w:val="22"/>
          <w:szCs w:val="22"/>
        </w:rPr>
      </w:pPr>
      <w:r w:rsidRPr="00A95CB8">
        <w:rPr>
          <w:rFonts w:ascii="Arial" w:eastAsia="Calibri" w:hAnsi="Arial" w:cs="Arial"/>
          <w:b/>
          <w:sz w:val="22"/>
          <w:szCs w:val="22"/>
        </w:rPr>
        <w:t>Rozdział VI. Termin wykonania zamówienia</w:t>
      </w:r>
    </w:p>
    <w:p w14:paraId="16639D1D" w14:textId="77777777" w:rsidR="004743CB" w:rsidRPr="00A95CB8" w:rsidRDefault="004743CB" w:rsidP="009430A0">
      <w:pPr>
        <w:tabs>
          <w:tab w:val="left" w:pos="426"/>
          <w:tab w:val="left" w:pos="2551"/>
          <w:tab w:val="left" w:pos="3402"/>
          <w:tab w:val="left" w:pos="4252"/>
          <w:tab w:val="left" w:pos="5103"/>
          <w:tab w:val="right" w:pos="5953"/>
          <w:tab w:val="left" w:pos="6804"/>
          <w:tab w:val="left" w:pos="7314"/>
          <w:tab w:val="left" w:pos="7654"/>
          <w:tab w:val="left" w:pos="8505"/>
        </w:tabs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  <w:bookmarkStart w:id="7" w:name="_Hlk127442941"/>
      <w:r w:rsidRPr="00A95CB8">
        <w:rPr>
          <w:rFonts w:ascii="Arial" w:hAnsi="Arial" w:cs="Arial"/>
          <w:sz w:val="22"/>
          <w:szCs w:val="22"/>
        </w:rPr>
        <w:t>Wykonawca zobowiązany jest zrealizować przedmiot zamówienia w termini</w:t>
      </w:r>
      <w:r w:rsidR="00DB6EE1" w:rsidRPr="00A95CB8">
        <w:rPr>
          <w:rFonts w:ascii="Arial" w:hAnsi="Arial" w:cs="Arial"/>
          <w:sz w:val="22"/>
          <w:szCs w:val="22"/>
        </w:rPr>
        <w:t>e:</w:t>
      </w:r>
    </w:p>
    <w:p w14:paraId="068F1850" w14:textId="2A490B34" w:rsidR="00DB6EE1" w:rsidRPr="00A95CB8" w:rsidRDefault="00DB6EE1" w:rsidP="00DB6EE1">
      <w:pPr>
        <w:tabs>
          <w:tab w:val="left" w:pos="993"/>
          <w:tab w:val="left" w:pos="2551"/>
          <w:tab w:val="left" w:pos="3402"/>
          <w:tab w:val="left" w:pos="4252"/>
          <w:tab w:val="left" w:pos="5103"/>
          <w:tab w:val="right" w:pos="5953"/>
          <w:tab w:val="left" w:pos="6804"/>
          <w:tab w:val="left" w:pos="7314"/>
          <w:tab w:val="left" w:pos="7654"/>
          <w:tab w:val="left" w:pos="8505"/>
        </w:tabs>
        <w:spacing w:line="276" w:lineRule="auto"/>
        <w:jc w:val="both"/>
        <w:rPr>
          <w:rFonts w:ascii="Arial" w:eastAsia="Times New Roman" w:hAnsi="Arial" w:cs="Arial"/>
          <w:color w:val="000000" w:themeColor="text1"/>
          <w:sz w:val="22"/>
          <w:szCs w:val="22"/>
        </w:rPr>
      </w:pPr>
      <w:bookmarkStart w:id="8" w:name="_Hlk225064146"/>
      <w:r w:rsidRPr="00A95CB8">
        <w:rPr>
          <w:rFonts w:ascii="Arial" w:hAnsi="Arial" w:cs="Arial"/>
          <w:color w:val="000000" w:themeColor="text1"/>
          <w:sz w:val="22"/>
          <w:szCs w:val="22"/>
        </w:rPr>
        <w:t xml:space="preserve">Dla </w:t>
      </w:r>
      <w:r w:rsidR="00376382" w:rsidRPr="00A95CB8">
        <w:rPr>
          <w:rFonts w:ascii="Arial" w:hAnsi="Arial" w:cs="Arial"/>
          <w:color w:val="000000" w:themeColor="text1"/>
          <w:sz w:val="22"/>
          <w:szCs w:val="22"/>
        </w:rPr>
        <w:t>Z</w:t>
      </w:r>
      <w:r w:rsidRPr="00A95CB8">
        <w:rPr>
          <w:rFonts w:ascii="Arial" w:hAnsi="Arial" w:cs="Arial"/>
          <w:color w:val="000000" w:themeColor="text1"/>
          <w:sz w:val="22"/>
          <w:szCs w:val="22"/>
        </w:rPr>
        <w:t xml:space="preserve">adania nr </w:t>
      </w:r>
      <w:r w:rsidR="003B3CB0" w:rsidRPr="00A95CB8">
        <w:rPr>
          <w:rFonts w:ascii="Arial" w:hAnsi="Arial" w:cs="Arial"/>
          <w:color w:val="000000" w:themeColor="text1"/>
          <w:sz w:val="22"/>
          <w:szCs w:val="22"/>
        </w:rPr>
        <w:t>1-</w:t>
      </w:r>
      <w:r w:rsidR="006C699C" w:rsidRPr="00A95CB8">
        <w:rPr>
          <w:rFonts w:ascii="Arial" w:hAnsi="Arial" w:cs="Arial"/>
          <w:color w:val="000000" w:themeColor="text1"/>
          <w:sz w:val="22"/>
          <w:szCs w:val="22"/>
        </w:rPr>
        <w:t>2</w:t>
      </w:r>
      <w:r w:rsidR="00A95CB8" w:rsidRPr="00A95CB8">
        <w:rPr>
          <w:rFonts w:ascii="Arial" w:hAnsi="Arial" w:cs="Arial"/>
          <w:color w:val="000000" w:themeColor="text1"/>
          <w:sz w:val="22"/>
          <w:szCs w:val="22"/>
        </w:rPr>
        <w:t>1, 27-31</w:t>
      </w:r>
      <w:r w:rsidR="006031C8" w:rsidRPr="00A95CB8">
        <w:rPr>
          <w:rFonts w:ascii="Arial" w:hAnsi="Arial" w:cs="Arial"/>
          <w:color w:val="000000" w:themeColor="text1"/>
          <w:sz w:val="22"/>
          <w:szCs w:val="22"/>
        </w:rPr>
        <w:t>:</w:t>
      </w:r>
      <w:r w:rsidRPr="00A95CB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95CB8">
        <w:rPr>
          <w:rFonts w:ascii="Arial" w:hAnsi="Arial" w:cs="Arial"/>
          <w:b/>
          <w:color w:val="000000" w:themeColor="text1"/>
          <w:sz w:val="22"/>
          <w:szCs w:val="22"/>
        </w:rPr>
        <w:t>do</w:t>
      </w:r>
      <w:r w:rsidR="00DA3B43" w:rsidRPr="00A95CB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6C699C" w:rsidRPr="00A95CB8">
        <w:rPr>
          <w:rFonts w:ascii="Arial" w:hAnsi="Arial" w:cs="Arial"/>
          <w:b/>
          <w:color w:val="000000" w:themeColor="text1"/>
          <w:sz w:val="22"/>
          <w:szCs w:val="22"/>
        </w:rPr>
        <w:t>21</w:t>
      </w:r>
      <w:r w:rsidR="003B3CB0" w:rsidRPr="00A95CB8">
        <w:rPr>
          <w:rFonts w:ascii="Arial" w:hAnsi="Arial" w:cs="Arial"/>
          <w:b/>
          <w:color w:val="000000" w:themeColor="text1"/>
          <w:sz w:val="22"/>
          <w:szCs w:val="22"/>
        </w:rPr>
        <w:t xml:space="preserve"> dni</w:t>
      </w:r>
      <w:r w:rsidR="00EE3674" w:rsidRPr="00A95CB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A95CB8">
        <w:rPr>
          <w:rFonts w:ascii="Arial" w:hAnsi="Arial" w:cs="Arial"/>
          <w:b/>
          <w:color w:val="000000" w:themeColor="text1"/>
          <w:sz w:val="22"/>
          <w:szCs w:val="22"/>
        </w:rPr>
        <w:t>od dnia podpisania umowy</w:t>
      </w:r>
      <w:r w:rsidR="00EE3674" w:rsidRPr="00A95CB8">
        <w:rPr>
          <w:rFonts w:ascii="Arial" w:hAnsi="Arial" w:cs="Arial"/>
          <w:b/>
          <w:color w:val="000000" w:themeColor="text1"/>
          <w:sz w:val="22"/>
          <w:szCs w:val="22"/>
        </w:rPr>
        <w:t xml:space="preserve"> – dostawa jedno</w:t>
      </w:r>
      <w:r w:rsidR="00E24D96" w:rsidRPr="00A95CB8">
        <w:rPr>
          <w:rFonts w:ascii="Arial" w:hAnsi="Arial" w:cs="Arial"/>
          <w:b/>
          <w:color w:val="000000" w:themeColor="text1"/>
          <w:sz w:val="22"/>
          <w:szCs w:val="22"/>
        </w:rPr>
        <w:t>r</w:t>
      </w:r>
      <w:r w:rsidR="00EE3674" w:rsidRPr="00A95CB8">
        <w:rPr>
          <w:rFonts w:ascii="Arial" w:hAnsi="Arial" w:cs="Arial"/>
          <w:b/>
          <w:color w:val="000000" w:themeColor="text1"/>
          <w:sz w:val="22"/>
          <w:szCs w:val="22"/>
        </w:rPr>
        <w:t>azowa</w:t>
      </w:r>
      <w:r w:rsidRPr="00A95CB8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3AA46012" w14:textId="0EF0D9B9" w:rsidR="00DB6EE1" w:rsidRPr="00A95CB8" w:rsidRDefault="00DB6EE1" w:rsidP="00DB6EE1">
      <w:pPr>
        <w:tabs>
          <w:tab w:val="left" w:pos="993"/>
          <w:tab w:val="left" w:pos="2551"/>
          <w:tab w:val="left" w:pos="3402"/>
          <w:tab w:val="left" w:pos="4252"/>
          <w:tab w:val="left" w:pos="5103"/>
          <w:tab w:val="right" w:pos="5953"/>
          <w:tab w:val="left" w:pos="6804"/>
          <w:tab w:val="left" w:pos="7314"/>
          <w:tab w:val="left" w:pos="7654"/>
          <w:tab w:val="left" w:pos="8505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95CB8">
        <w:rPr>
          <w:rFonts w:ascii="Arial" w:hAnsi="Arial" w:cs="Arial"/>
          <w:sz w:val="22"/>
          <w:szCs w:val="22"/>
        </w:rPr>
        <w:t>Dla Zadania nr</w:t>
      </w:r>
      <w:r w:rsidR="007E5A51" w:rsidRPr="00A95CB8">
        <w:rPr>
          <w:rFonts w:ascii="Arial" w:hAnsi="Arial" w:cs="Arial"/>
          <w:sz w:val="22"/>
          <w:szCs w:val="22"/>
        </w:rPr>
        <w:t xml:space="preserve"> </w:t>
      </w:r>
      <w:r w:rsidR="006C699C" w:rsidRPr="00A95CB8">
        <w:rPr>
          <w:rFonts w:ascii="Arial" w:hAnsi="Arial" w:cs="Arial"/>
          <w:sz w:val="22"/>
          <w:szCs w:val="22"/>
        </w:rPr>
        <w:t>2</w:t>
      </w:r>
      <w:r w:rsidR="00A95CB8" w:rsidRPr="00A95CB8">
        <w:rPr>
          <w:rFonts w:ascii="Arial" w:hAnsi="Arial" w:cs="Arial"/>
          <w:sz w:val="22"/>
          <w:szCs w:val="22"/>
        </w:rPr>
        <w:t>2</w:t>
      </w:r>
      <w:r w:rsidR="007E5A51" w:rsidRPr="00A95CB8">
        <w:rPr>
          <w:rFonts w:ascii="Arial" w:hAnsi="Arial" w:cs="Arial"/>
          <w:sz w:val="22"/>
          <w:szCs w:val="22"/>
        </w:rPr>
        <w:t>-</w:t>
      </w:r>
      <w:r w:rsidR="00A95CB8" w:rsidRPr="00A95CB8">
        <w:rPr>
          <w:rFonts w:ascii="Arial" w:hAnsi="Arial" w:cs="Arial"/>
          <w:sz w:val="22"/>
          <w:szCs w:val="22"/>
        </w:rPr>
        <w:t>26</w:t>
      </w:r>
      <w:r w:rsidR="00304D2D" w:rsidRPr="00A95CB8">
        <w:rPr>
          <w:rFonts w:ascii="Arial" w:hAnsi="Arial" w:cs="Arial"/>
          <w:sz w:val="22"/>
          <w:szCs w:val="22"/>
        </w:rPr>
        <w:t>:</w:t>
      </w:r>
      <w:r w:rsidRPr="00A95CB8">
        <w:rPr>
          <w:rFonts w:ascii="Arial" w:hAnsi="Arial" w:cs="Arial"/>
          <w:sz w:val="22"/>
          <w:szCs w:val="22"/>
        </w:rPr>
        <w:t xml:space="preserve"> </w:t>
      </w:r>
      <w:r w:rsidRPr="00A95CB8">
        <w:rPr>
          <w:rFonts w:ascii="Arial" w:hAnsi="Arial" w:cs="Arial"/>
          <w:b/>
          <w:sz w:val="22"/>
          <w:szCs w:val="22"/>
        </w:rPr>
        <w:t xml:space="preserve">do </w:t>
      </w:r>
      <w:r w:rsidR="00161E4A" w:rsidRPr="00A95CB8">
        <w:rPr>
          <w:rFonts w:ascii="Arial" w:hAnsi="Arial" w:cs="Arial"/>
          <w:b/>
          <w:sz w:val="22"/>
          <w:szCs w:val="22"/>
        </w:rPr>
        <w:t>30</w:t>
      </w:r>
      <w:r w:rsidRPr="00A95CB8">
        <w:rPr>
          <w:rFonts w:ascii="Arial" w:hAnsi="Arial" w:cs="Arial"/>
          <w:b/>
          <w:sz w:val="22"/>
          <w:szCs w:val="22"/>
        </w:rPr>
        <w:t xml:space="preserve"> dni od dnia podpisania umowy</w:t>
      </w:r>
      <w:r w:rsidR="00EE3674" w:rsidRPr="00A95CB8">
        <w:rPr>
          <w:rFonts w:ascii="Arial" w:hAnsi="Arial" w:cs="Arial"/>
          <w:b/>
          <w:sz w:val="22"/>
          <w:szCs w:val="22"/>
        </w:rPr>
        <w:t xml:space="preserve"> – dostawa jednorazowa</w:t>
      </w:r>
      <w:r w:rsidRPr="00A95CB8">
        <w:rPr>
          <w:rFonts w:ascii="Arial" w:hAnsi="Arial" w:cs="Arial"/>
          <w:b/>
          <w:sz w:val="22"/>
          <w:szCs w:val="22"/>
        </w:rPr>
        <w:t>,</w:t>
      </w:r>
    </w:p>
    <w:p w14:paraId="04C61334" w14:textId="763DCA3B" w:rsidR="00A95CB8" w:rsidRPr="00A95CB8" w:rsidRDefault="00A95CB8" w:rsidP="00DB6EE1">
      <w:pPr>
        <w:tabs>
          <w:tab w:val="left" w:pos="993"/>
          <w:tab w:val="left" w:pos="2551"/>
          <w:tab w:val="left" w:pos="3402"/>
          <w:tab w:val="left" w:pos="4252"/>
          <w:tab w:val="left" w:pos="5103"/>
          <w:tab w:val="right" w:pos="5953"/>
          <w:tab w:val="left" w:pos="6804"/>
          <w:tab w:val="left" w:pos="7314"/>
          <w:tab w:val="left" w:pos="7654"/>
          <w:tab w:val="left" w:pos="8505"/>
        </w:tabs>
        <w:spacing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A95CB8">
        <w:rPr>
          <w:rFonts w:ascii="Arial" w:hAnsi="Arial" w:cs="Arial"/>
          <w:sz w:val="22"/>
          <w:szCs w:val="22"/>
        </w:rPr>
        <w:t xml:space="preserve">Dla Zadania nr 32-40: </w:t>
      </w:r>
      <w:r w:rsidRPr="00A95CB8">
        <w:rPr>
          <w:rFonts w:ascii="Arial" w:hAnsi="Arial" w:cs="Arial"/>
          <w:b/>
          <w:sz w:val="22"/>
          <w:szCs w:val="22"/>
        </w:rPr>
        <w:t>do 45 dni od dnia podpisania umowy – dostawa jednorazowa,</w:t>
      </w:r>
    </w:p>
    <w:bookmarkEnd w:id="8"/>
    <w:p w14:paraId="4F06766B" w14:textId="77777777" w:rsidR="00291E07" w:rsidRPr="00A95CB8" w:rsidRDefault="000515DD" w:rsidP="00842838">
      <w:pPr>
        <w:tabs>
          <w:tab w:val="left" w:pos="426"/>
          <w:tab w:val="left" w:pos="2551"/>
          <w:tab w:val="left" w:pos="3402"/>
          <w:tab w:val="left" w:pos="4252"/>
          <w:tab w:val="left" w:pos="5103"/>
          <w:tab w:val="right" w:pos="5953"/>
          <w:tab w:val="left" w:pos="6804"/>
          <w:tab w:val="left" w:pos="7314"/>
          <w:tab w:val="left" w:pos="7654"/>
          <w:tab w:val="left" w:pos="8505"/>
        </w:tabs>
        <w:suppressAutoHyphens/>
        <w:spacing w:line="271" w:lineRule="auto"/>
        <w:jc w:val="both"/>
        <w:rPr>
          <w:rFonts w:ascii="Arial" w:eastAsia="Palatino Linotype" w:hAnsi="Arial" w:cs="Arial"/>
          <w:sz w:val="22"/>
          <w:u w:val="single"/>
          <w:lang w:eastAsia="zh-CN"/>
        </w:rPr>
      </w:pPr>
      <w:r w:rsidRPr="00A95CB8">
        <w:rPr>
          <w:rFonts w:ascii="Arial" w:eastAsia="Palatino Linotype" w:hAnsi="Arial" w:cs="Arial"/>
          <w:sz w:val="22"/>
          <w:lang w:eastAsia="zh-CN"/>
        </w:rPr>
        <w:t xml:space="preserve">Termin wykonania umowy w zakresie realizacji opcji zgodnie </w:t>
      </w:r>
      <w:r w:rsidR="00EE3674" w:rsidRPr="00A95CB8">
        <w:rPr>
          <w:rFonts w:ascii="Arial" w:eastAsia="Palatino Linotype" w:hAnsi="Arial" w:cs="Arial"/>
          <w:sz w:val="22"/>
          <w:lang w:eastAsia="zh-CN"/>
        </w:rPr>
        <w:t xml:space="preserve">z </w:t>
      </w:r>
      <w:r w:rsidR="00C833CF" w:rsidRPr="00A95CB8">
        <w:rPr>
          <w:rFonts w:ascii="Arial" w:eastAsia="Palatino Linotype" w:hAnsi="Arial" w:cs="Arial"/>
          <w:sz w:val="22"/>
          <w:lang w:eastAsia="zh-CN"/>
        </w:rPr>
        <w:t>zapisami w</w:t>
      </w:r>
      <w:r w:rsidR="00BB329B" w:rsidRPr="00A95CB8">
        <w:rPr>
          <w:rFonts w:ascii="Arial" w:eastAsia="Palatino Linotype" w:hAnsi="Arial" w:cs="Arial"/>
          <w:sz w:val="22"/>
          <w:lang w:eastAsia="zh-CN"/>
        </w:rPr>
        <w:t xml:space="preserve"> projek</w:t>
      </w:r>
      <w:r w:rsidR="00C833CF" w:rsidRPr="00A95CB8">
        <w:rPr>
          <w:rFonts w:ascii="Arial" w:eastAsia="Palatino Linotype" w:hAnsi="Arial" w:cs="Arial"/>
          <w:sz w:val="22"/>
          <w:lang w:eastAsia="zh-CN"/>
        </w:rPr>
        <w:t>cie</w:t>
      </w:r>
      <w:r w:rsidRPr="00A95CB8">
        <w:rPr>
          <w:rFonts w:ascii="Arial" w:eastAsia="Palatino Linotype" w:hAnsi="Arial" w:cs="Arial"/>
          <w:sz w:val="22"/>
          <w:lang w:eastAsia="zh-CN"/>
        </w:rPr>
        <w:t xml:space="preserve"> umowy – wg </w:t>
      </w:r>
      <w:r w:rsidR="00F60A64" w:rsidRPr="00A95CB8">
        <w:rPr>
          <w:rFonts w:ascii="Arial" w:eastAsia="Palatino Linotype" w:hAnsi="Arial" w:cs="Arial"/>
          <w:sz w:val="22"/>
          <w:u w:val="single"/>
          <w:lang w:eastAsia="zh-CN"/>
        </w:rPr>
        <w:t>zał. nr </w:t>
      </w:r>
      <w:r w:rsidRPr="00A95CB8">
        <w:rPr>
          <w:rFonts w:ascii="Arial" w:eastAsia="Palatino Linotype" w:hAnsi="Arial" w:cs="Arial"/>
          <w:sz w:val="22"/>
          <w:u w:val="single"/>
          <w:lang w:eastAsia="zh-CN"/>
        </w:rPr>
        <w:t>4 do SWZ.</w:t>
      </w:r>
    </w:p>
    <w:bookmarkEnd w:id="7"/>
    <w:p w14:paraId="45F9C595" w14:textId="77777777" w:rsidR="004D0C31" w:rsidRPr="00417C96" w:rsidRDefault="004D0C31" w:rsidP="00842838">
      <w:pPr>
        <w:tabs>
          <w:tab w:val="left" w:pos="426"/>
          <w:tab w:val="left" w:pos="2551"/>
          <w:tab w:val="left" w:pos="3402"/>
          <w:tab w:val="left" w:pos="4252"/>
          <w:tab w:val="left" w:pos="5103"/>
          <w:tab w:val="right" w:pos="5953"/>
          <w:tab w:val="left" w:pos="6804"/>
          <w:tab w:val="left" w:pos="7314"/>
          <w:tab w:val="left" w:pos="7654"/>
          <w:tab w:val="left" w:pos="8505"/>
        </w:tabs>
        <w:suppressAutoHyphens/>
        <w:spacing w:line="271" w:lineRule="auto"/>
        <w:jc w:val="both"/>
        <w:rPr>
          <w:rFonts w:ascii="Arial" w:eastAsia="Palatino Linotype" w:hAnsi="Arial" w:cs="Arial"/>
          <w:sz w:val="22"/>
          <w:highlight w:val="yellow"/>
          <w:lang w:eastAsia="zh-CN"/>
        </w:rPr>
      </w:pPr>
    </w:p>
    <w:p w14:paraId="1A1DAF63" w14:textId="77777777" w:rsidR="00ED40C9" w:rsidRPr="00632E38" w:rsidRDefault="00ED40C9" w:rsidP="009430A0">
      <w:pPr>
        <w:pStyle w:val="Tytu"/>
        <w:spacing w:line="271" w:lineRule="auto"/>
        <w:rPr>
          <w:rFonts w:ascii="Arial" w:eastAsia="Calibri" w:hAnsi="Arial" w:cs="Arial"/>
          <w:b/>
          <w:sz w:val="22"/>
          <w:szCs w:val="22"/>
        </w:rPr>
      </w:pPr>
      <w:r w:rsidRPr="00632E38">
        <w:rPr>
          <w:rFonts w:ascii="Arial" w:eastAsia="Calibri" w:hAnsi="Arial" w:cs="Arial"/>
          <w:b/>
          <w:sz w:val="22"/>
          <w:szCs w:val="22"/>
        </w:rPr>
        <w:t>Rozdział VII. Podstawy wykluczenia</w:t>
      </w:r>
      <w:r w:rsidR="00404CF8" w:rsidRPr="00632E38">
        <w:rPr>
          <w:rFonts w:ascii="Arial" w:eastAsia="Calibri" w:hAnsi="Arial" w:cs="Arial"/>
          <w:b/>
          <w:sz w:val="22"/>
          <w:szCs w:val="22"/>
        </w:rPr>
        <w:t>,</w:t>
      </w:r>
      <w:r w:rsidRPr="00632E38">
        <w:rPr>
          <w:rFonts w:ascii="Arial" w:eastAsia="Calibri" w:hAnsi="Arial" w:cs="Arial"/>
          <w:b/>
          <w:sz w:val="22"/>
          <w:szCs w:val="22"/>
        </w:rPr>
        <w:t xml:space="preserve"> o których mowa w art. 108 ustawy </w:t>
      </w:r>
      <w:proofErr w:type="spellStart"/>
      <w:r w:rsidRPr="00632E38">
        <w:rPr>
          <w:rFonts w:ascii="Arial" w:eastAsia="Calibri" w:hAnsi="Arial" w:cs="Arial"/>
          <w:b/>
          <w:sz w:val="22"/>
          <w:szCs w:val="22"/>
        </w:rPr>
        <w:t>Pzp</w:t>
      </w:r>
      <w:proofErr w:type="spellEnd"/>
      <w:r w:rsidR="00E867EF" w:rsidRPr="00632E38">
        <w:rPr>
          <w:rFonts w:ascii="Arial" w:eastAsia="Calibri" w:hAnsi="Arial" w:cs="Arial"/>
          <w:b/>
          <w:sz w:val="22"/>
          <w:szCs w:val="22"/>
        </w:rPr>
        <w:t xml:space="preserve"> oraz art. 7 ust. 1 ustawy o szczególnych rozwiązaniach w zakresie przeciwdziałania wspieraniu agresji na Ukrainę</w:t>
      </w:r>
    </w:p>
    <w:p w14:paraId="7FDE1CA9" w14:textId="77777777" w:rsidR="001C28C7" w:rsidRPr="00632E38" w:rsidRDefault="001C28C7" w:rsidP="001C28C7">
      <w:pPr>
        <w:pStyle w:val="Akapitzlist"/>
        <w:numPr>
          <w:ilvl w:val="6"/>
          <w:numId w:val="6"/>
        </w:numPr>
        <w:spacing w:line="276" w:lineRule="auto"/>
        <w:ind w:hanging="288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Zamawiający wykluczy Wykonawcę:</w:t>
      </w:r>
    </w:p>
    <w:p w14:paraId="06FE8C57" w14:textId="77777777" w:rsidR="001C28C7" w:rsidRPr="00632E38" w:rsidRDefault="001C28C7" w:rsidP="00D0140F">
      <w:pPr>
        <w:pStyle w:val="Akapitzlist"/>
        <w:numPr>
          <w:ilvl w:val="0"/>
          <w:numId w:val="32"/>
        </w:numPr>
        <w:shd w:val="clear" w:color="auto" w:fill="FFFFFF"/>
        <w:spacing w:line="276" w:lineRule="auto"/>
        <w:ind w:left="567" w:hanging="283"/>
        <w:rPr>
          <w:rFonts w:ascii="Arial" w:eastAsia="Times New Roman" w:hAnsi="Arial" w:cs="Arial"/>
          <w:color w:val="212529"/>
          <w:sz w:val="22"/>
          <w:szCs w:val="22"/>
        </w:rPr>
      </w:pPr>
      <w:r w:rsidRPr="00632E38">
        <w:rPr>
          <w:rFonts w:ascii="Arial" w:hAnsi="Arial" w:cs="Arial"/>
          <w:color w:val="212529"/>
          <w:sz w:val="22"/>
          <w:szCs w:val="22"/>
          <w:shd w:val="clear" w:color="auto" w:fill="FFFFFF"/>
        </w:rPr>
        <w:t>będącego osobą fizyczną, którego prawomocnie skazano za przestępstwo:</w:t>
      </w:r>
    </w:p>
    <w:p w14:paraId="6E5A8C57" w14:textId="77777777" w:rsidR="001C28C7" w:rsidRPr="00632E38" w:rsidRDefault="001C28C7" w:rsidP="001C28C7">
      <w:pPr>
        <w:pStyle w:val="Akapitzlist"/>
        <w:shd w:val="clear" w:color="auto" w:fill="FFFFFF"/>
        <w:spacing w:line="276" w:lineRule="auto"/>
        <w:ind w:left="851" w:hanging="284"/>
        <w:rPr>
          <w:rFonts w:ascii="Arial" w:hAnsi="Arial" w:cs="Arial"/>
          <w:color w:val="212529"/>
          <w:sz w:val="22"/>
          <w:szCs w:val="22"/>
        </w:rPr>
      </w:pPr>
      <w:r w:rsidRPr="00632E38">
        <w:rPr>
          <w:rFonts w:ascii="Arial" w:hAnsi="Arial" w:cs="Arial"/>
          <w:color w:val="212529"/>
          <w:sz w:val="22"/>
          <w:szCs w:val="22"/>
        </w:rPr>
        <w:t>a) udziału w zorganizowanej grupie przestępczej albo związku mającym na celu popełnienie przestępstwa lub przestępstwa skarbowego, o którym mowa w </w:t>
      </w:r>
      <w:hyperlink r:id="rId14" w:history="1">
        <w:r w:rsidRPr="00632E38">
          <w:rPr>
            <w:rStyle w:val="Hipercze"/>
            <w:rFonts w:ascii="Arial" w:hAnsi="Arial" w:cs="Arial"/>
            <w:color w:val="007AC3"/>
            <w:sz w:val="22"/>
            <w:szCs w:val="22"/>
          </w:rPr>
          <w:t>art. 258</w:t>
        </w:r>
      </w:hyperlink>
      <w:r w:rsidRPr="00632E38">
        <w:rPr>
          <w:rFonts w:ascii="Arial" w:hAnsi="Arial" w:cs="Arial"/>
          <w:color w:val="212529"/>
          <w:sz w:val="22"/>
          <w:szCs w:val="22"/>
        </w:rPr>
        <w:t> Kodeksu karnego,</w:t>
      </w:r>
    </w:p>
    <w:p w14:paraId="22C6E24A" w14:textId="77777777" w:rsidR="001C28C7" w:rsidRPr="00632E38" w:rsidRDefault="001C28C7" w:rsidP="001C28C7">
      <w:pPr>
        <w:pStyle w:val="Akapitzlist"/>
        <w:shd w:val="clear" w:color="auto" w:fill="FFFFFF"/>
        <w:spacing w:line="276" w:lineRule="auto"/>
        <w:ind w:left="851" w:hanging="284"/>
        <w:rPr>
          <w:rFonts w:ascii="Arial" w:hAnsi="Arial" w:cs="Arial"/>
          <w:color w:val="212529"/>
          <w:sz w:val="22"/>
          <w:szCs w:val="22"/>
        </w:rPr>
      </w:pPr>
      <w:r w:rsidRPr="00632E38">
        <w:rPr>
          <w:rFonts w:ascii="Arial" w:hAnsi="Arial" w:cs="Arial"/>
          <w:color w:val="212529"/>
          <w:sz w:val="22"/>
          <w:szCs w:val="22"/>
        </w:rPr>
        <w:t>b) handlu ludźmi, o którym mowa w </w:t>
      </w:r>
      <w:hyperlink r:id="rId15" w:history="1">
        <w:r w:rsidRPr="00632E38">
          <w:rPr>
            <w:rStyle w:val="Hipercze"/>
            <w:rFonts w:ascii="Arial" w:hAnsi="Arial" w:cs="Arial"/>
            <w:color w:val="007AC3"/>
            <w:sz w:val="22"/>
            <w:szCs w:val="22"/>
          </w:rPr>
          <w:t>art. 189a</w:t>
        </w:r>
      </w:hyperlink>
      <w:r w:rsidRPr="00632E38">
        <w:rPr>
          <w:rFonts w:ascii="Arial" w:hAnsi="Arial" w:cs="Arial"/>
          <w:color w:val="212529"/>
          <w:sz w:val="22"/>
          <w:szCs w:val="22"/>
        </w:rPr>
        <w:t> Kodeksu karnego,</w:t>
      </w:r>
    </w:p>
    <w:p w14:paraId="42E3EDF3" w14:textId="77777777" w:rsidR="001C28C7" w:rsidRPr="00632E38" w:rsidRDefault="001C28C7" w:rsidP="001C28C7">
      <w:pPr>
        <w:pStyle w:val="Akapitzlist"/>
        <w:shd w:val="clear" w:color="auto" w:fill="FFFFFF"/>
        <w:spacing w:line="276" w:lineRule="auto"/>
        <w:ind w:left="851" w:hanging="284"/>
        <w:rPr>
          <w:rFonts w:ascii="Arial" w:hAnsi="Arial" w:cs="Arial"/>
          <w:color w:val="212529"/>
          <w:sz w:val="22"/>
          <w:szCs w:val="22"/>
        </w:rPr>
      </w:pPr>
      <w:r w:rsidRPr="00632E38">
        <w:rPr>
          <w:rFonts w:ascii="Arial" w:hAnsi="Arial" w:cs="Arial"/>
          <w:color w:val="212529"/>
          <w:sz w:val="22"/>
          <w:szCs w:val="22"/>
        </w:rPr>
        <w:t>c) o którym mowa w </w:t>
      </w:r>
      <w:hyperlink r:id="rId16" w:history="1">
        <w:r w:rsidRPr="00632E38">
          <w:rPr>
            <w:rStyle w:val="Hipercze"/>
            <w:rFonts w:ascii="Arial" w:hAnsi="Arial" w:cs="Arial"/>
            <w:color w:val="007AC3"/>
            <w:sz w:val="22"/>
            <w:szCs w:val="22"/>
          </w:rPr>
          <w:t>art. 228-230a</w:t>
        </w:r>
      </w:hyperlink>
      <w:r w:rsidRPr="00632E38">
        <w:rPr>
          <w:rFonts w:ascii="Arial" w:hAnsi="Arial" w:cs="Arial"/>
          <w:color w:val="212529"/>
          <w:sz w:val="22"/>
          <w:szCs w:val="22"/>
        </w:rPr>
        <w:t>, </w:t>
      </w:r>
      <w:hyperlink r:id="rId17" w:history="1">
        <w:r w:rsidRPr="00632E38">
          <w:rPr>
            <w:rStyle w:val="Hipercze"/>
            <w:rFonts w:ascii="Arial" w:hAnsi="Arial" w:cs="Arial"/>
            <w:color w:val="007AC3"/>
            <w:sz w:val="22"/>
            <w:szCs w:val="22"/>
          </w:rPr>
          <w:t>art. 250a</w:t>
        </w:r>
      </w:hyperlink>
      <w:r w:rsidRPr="00632E38">
        <w:rPr>
          <w:rFonts w:ascii="Arial" w:hAnsi="Arial" w:cs="Arial"/>
          <w:color w:val="212529"/>
          <w:sz w:val="22"/>
          <w:szCs w:val="22"/>
        </w:rPr>
        <w:t> Kodeksu karnego, w </w:t>
      </w:r>
      <w:hyperlink r:id="rId18" w:history="1">
        <w:r w:rsidRPr="00632E38">
          <w:rPr>
            <w:rStyle w:val="Hipercze"/>
            <w:rFonts w:ascii="Arial" w:hAnsi="Arial" w:cs="Arial"/>
            <w:color w:val="007AC3"/>
            <w:sz w:val="22"/>
            <w:szCs w:val="22"/>
          </w:rPr>
          <w:t>art. 46-48</w:t>
        </w:r>
      </w:hyperlink>
      <w:r w:rsidRPr="00632E38">
        <w:rPr>
          <w:rFonts w:ascii="Arial" w:hAnsi="Arial" w:cs="Arial"/>
          <w:color w:val="212529"/>
          <w:sz w:val="22"/>
          <w:szCs w:val="22"/>
        </w:rPr>
        <w:t> ustawy z dnia 25 czerwca 2010 r. o sporcie (Dz. U. z 202</w:t>
      </w:r>
      <w:r w:rsidR="00E24D96" w:rsidRPr="00632E38">
        <w:rPr>
          <w:rFonts w:ascii="Arial" w:hAnsi="Arial" w:cs="Arial"/>
          <w:color w:val="212529"/>
          <w:sz w:val="22"/>
          <w:szCs w:val="22"/>
        </w:rPr>
        <w:t>4</w:t>
      </w:r>
      <w:r w:rsidRPr="00632E38">
        <w:rPr>
          <w:rFonts w:ascii="Arial" w:hAnsi="Arial" w:cs="Arial"/>
          <w:color w:val="212529"/>
          <w:sz w:val="22"/>
          <w:szCs w:val="22"/>
        </w:rPr>
        <w:t xml:space="preserve"> r. poz. </w:t>
      </w:r>
      <w:r w:rsidR="00E24D96" w:rsidRPr="00632E38">
        <w:rPr>
          <w:rFonts w:ascii="Arial" w:hAnsi="Arial" w:cs="Arial"/>
          <w:color w:val="212529"/>
          <w:sz w:val="22"/>
          <w:szCs w:val="22"/>
        </w:rPr>
        <w:t>1488</w:t>
      </w:r>
      <w:r w:rsidRPr="00632E38">
        <w:rPr>
          <w:rFonts w:ascii="Arial" w:hAnsi="Arial" w:cs="Arial"/>
          <w:color w:val="212529"/>
          <w:sz w:val="22"/>
          <w:szCs w:val="22"/>
        </w:rPr>
        <w:t>) lub w </w:t>
      </w:r>
      <w:hyperlink r:id="rId19" w:history="1">
        <w:r w:rsidRPr="00632E38">
          <w:rPr>
            <w:rStyle w:val="Hipercze"/>
            <w:rFonts w:ascii="Arial" w:hAnsi="Arial" w:cs="Arial"/>
            <w:color w:val="007AC3"/>
            <w:sz w:val="22"/>
            <w:szCs w:val="22"/>
          </w:rPr>
          <w:t>art. 54 ust. 1-4</w:t>
        </w:r>
      </w:hyperlink>
      <w:r w:rsidRPr="00632E38">
        <w:rPr>
          <w:rFonts w:ascii="Arial" w:hAnsi="Arial" w:cs="Arial"/>
          <w:color w:val="212529"/>
          <w:sz w:val="22"/>
          <w:szCs w:val="22"/>
        </w:rPr>
        <w:t xml:space="preserve"> ustawy z dnia 12 maja 2011 r. o refundacji leków, środków spożywczych </w:t>
      </w:r>
      <w:r w:rsidRPr="00632E38">
        <w:rPr>
          <w:rFonts w:ascii="Arial" w:hAnsi="Arial" w:cs="Arial"/>
          <w:color w:val="212529"/>
          <w:sz w:val="22"/>
          <w:szCs w:val="22"/>
        </w:rPr>
        <w:lastRenderedPageBreak/>
        <w:t>specjalnego przeznaczenia żywieniowego oraz wyrobów medycznych (Dz. U. z 202</w:t>
      </w:r>
      <w:r w:rsidR="005A60A6" w:rsidRPr="00632E38">
        <w:rPr>
          <w:rFonts w:ascii="Arial" w:hAnsi="Arial" w:cs="Arial"/>
          <w:color w:val="212529"/>
          <w:sz w:val="22"/>
          <w:szCs w:val="22"/>
        </w:rPr>
        <w:t>4</w:t>
      </w:r>
      <w:r w:rsidRPr="00632E38">
        <w:rPr>
          <w:rFonts w:ascii="Arial" w:hAnsi="Arial" w:cs="Arial"/>
          <w:color w:val="212529"/>
          <w:sz w:val="22"/>
          <w:szCs w:val="22"/>
        </w:rPr>
        <w:t xml:space="preserve"> r. poz. </w:t>
      </w:r>
      <w:r w:rsidR="005A60A6" w:rsidRPr="00632E38">
        <w:rPr>
          <w:rFonts w:ascii="Arial" w:hAnsi="Arial" w:cs="Arial"/>
          <w:color w:val="212529"/>
          <w:sz w:val="22"/>
          <w:szCs w:val="22"/>
        </w:rPr>
        <w:t>930 z</w:t>
      </w:r>
      <w:r w:rsidR="00E24D96" w:rsidRPr="00632E38">
        <w:rPr>
          <w:rFonts w:ascii="Arial" w:hAnsi="Arial" w:cs="Arial"/>
          <w:color w:val="212529"/>
          <w:sz w:val="22"/>
          <w:szCs w:val="22"/>
        </w:rPr>
        <w:t xml:space="preserve"> późn.</w:t>
      </w:r>
      <w:r w:rsidR="005A60A6" w:rsidRPr="00632E38">
        <w:rPr>
          <w:rFonts w:ascii="Arial" w:hAnsi="Arial" w:cs="Arial"/>
          <w:color w:val="212529"/>
          <w:sz w:val="22"/>
          <w:szCs w:val="22"/>
        </w:rPr>
        <w:t xml:space="preserve"> zm.</w:t>
      </w:r>
      <w:r w:rsidRPr="00632E38">
        <w:rPr>
          <w:rFonts w:ascii="Arial" w:hAnsi="Arial" w:cs="Arial"/>
          <w:color w:val="212529"/>
          <w:sz w:val="22"/>
          <w:szCs w:val="22"/>
        </w:rPr>
        <w:t>),</w:t>
      </w:r>
    </w:p>
    <w:p w14:paraId="3D2C5E8A" w14:textId="77777777" w:rsidR="001C28C7" w:rsidRPr="00632E38" w:rsidRDefault="001C28C7" w:rsidP="001C28C7">
      <w:pPr>
        <w:pStyle w:val="Akapitzlist"/>
        <w:shd w:val="clear" w:color="auto" w:fill="FFFFFF"/>
        <w:spacing w:line="276" w:lineRule="auto"/>
        <w:ind w:left="851" w:hanging="284"/>
        <w:rPr>
          <w:rFonts w:ascii="Arial" w:hAnsi="Arial" w:cs="Arial"/>
          <w:color w:val="212529"/>
          <w:sz w:val="22"/>
          <w:szCs w:val="22"/>
        </w:rPr>
      </w:pPr>
      <w:r w:rsidRPr="00632E38">
        <w:rPr>
          <w:rFonts w:ascii="Arial" w:hAnsi="Arial" w:cs="Arial"/>
          <w:color w:val="212529"/>
          <w:sz w:val="22"/>
          <w:szCs w:val="22"/>
        </w:rPr>
        <w:t>d) finansowania przestępstwa o charakterze terrorystycznym, o którym mowa w </w:t>
      </w:r>
      <w:hyperlink r:id="rId20" w:history="1">
        <w:r w:rsidRPr="00632E38">
          <w:rPr>
            <w:rStyle w:val="Hipercze"/>
            <w:rFonts w:ascii="Arial" w:hAnsi="Arial" w:cs="Arial"/>
            <w:color w:val="007AC3"/>
            <w:sz w:val="22"/>
            <w:szCs w:val="22"/>
          </w:rPr>
          <w:t>art. 165a</w:t>
        </w:r>
      </w:hyperlink>
      <w:r w:rsidRPr="00632E38">
        <w:rPr>
          <w:rFonts w:ascii="Arial" w:hAnsi="Arial" w:cs="Arial"/>
          <w:color w:val="212529"/>
          <w:sz w:val="22"/>
          <w:szCs w:val="22"/>
        </w:rPr>
        <w:t> Kodeksu karnego, lub przestępstwo udaremniania lub utrudniania stwierdzenia przestępnego pochodzenia pieniędzy lub ukrywania ich pochodzenia, o którym mowa w </w:t>
      </w:r>
      <w:hyperlink r:id="rId21" w:history="1">
        <w:r w:rsidRPr="00632E38">
          <w:rPr>
            <w:rStyle w:val="Hipercze"/>
            <w:rFonts w:ascii="Arial" w:hAnsi="Arial" w:cs="Arial"/>
            <w:color w:val="007AC3"/>
            <w:sz w:val="22"/>
            <w:szCs w:val="22"/>
          </w:rPr>
          <w:t>art. 299</w:t>
        </w:r>
      </w:hyperlink>
      <w:r w:rsidRPr="00632E38">
        <w:rPr>
          <w:rFonts w:ascii="Arial" w:hAnsi="Arial" w:cs="Arial"/>
          <w:color w:val="212529"/>
          <w:sz w:val="22"/>
          <w:szCs w:val="22"/>
        </w:rPr>
        <w:t> Kodeksu karnego,</w:t>
      </w:r>
    </w:p>
    <w:p w14:paraId="6A33B71C" w14:textId="77777777" w:rsidR="001C28C7" w:rsidRPr="00632E38" w:rsidRDefault="001C28C7" w:rsidP="001C28C7">
      <w:pPr>
        <w:pStyle w:val="Akapitzlist"/>
        <w:shd w:val="clear" w:color="auto" w:fill="FFFFFF"/>
        <w:spacing w:line="276" w:lineRule="auto"/>
        <w:ind w:left="851" w:hanging="284"/>
        <w:rPr>
          <w:rFonts w:ascii="Arial" w:hAnsi="Arial" w:cs="Arial"/>
          <w:color w:val="212529"/>
          <w:sz w:val="22"/>
          <w:szCs w:val="22"/>
        </w:rPr>
      </w:pPr>
      <w:r w:rsidRPr="00632E38">
        <w:rPr>
          <w:rFonts w:ascii="Arial" w:hAnsi="Arial" w:cs="Arial"/>
          <w:color w:val="212529"/>
          <w:sz w:val="22"/>
          <w:szCs w:val="22"/>
        </w:rPr>
        <w:t>e) o charakterze terrorystycznym, o którym mowa w </w:t>
      </w:r>
      <w:hyperlink r:id="rId22" w:history="1">
        <w:r w:rsidRPr="00632E38">
          <w:rPr>
            <w:rStyle w:val="Hipercze"/>
            <w:rFonts w:ascii="Arial" w:hAnsi="Arial" w:cs="Arial"/>
            <w:color w:val="007AC3"/>
            <w:sz w:val="22"/>
            <w:szCs w:val="22"/>
          </w:rPr>
          <w:t>art. 115 § 20</w:t>
        </w:r>
      </w:hyperlink>
      <w:r w:rsidRPr="00632E38">
        <w:rPr>
          <w:rFonts w:ascii="Arial" w:hAnsi="Arial" w:cs="Arial"/>
          <w:color w:val="212529"/>
          <w:sz w:val="22"/>
          <w:szCs w:val="22"/>
        </w:rPr>
        <w:t> Kodeksu karnego, lub mające na celu popełnienie tego przestępstwa,</w:t>
      </w:r>
    </w:p>
    <w:p w14:paraId="5D04AB5A" w14:textId="77777777" w:rsidR="001C28C7" w:rsidRPr="00632E38" w:rsidRDefault="001C28C7" w:rsidP="001C28C7">
      <w:pPr>
        <w:pStyle w:val="Akapitzlist"/>
        <w:shd w:val="clear" w:color="auto" w:fill="FFFFFF"/>
        <w:spacing w:line="276" w:lineRule="auto"/>
        <w:ind w:left="851" w:hanging="284"/>
        <w:rPr>
          <w:rFonts w:ascii="Arial" w:hAnsi="Arial" w:cs="Arial"/>
          <w:color w:val="212529"/>
          <w:sz w:val="22"/>
          <w:szCs w:val="22"/>
        </w:rPr>
      </w:pPr>
      <w:r w:rsidRPr="00632E38">
        <w:rPr>
          <w:rFonts w:ascii="Arial" w:hAnsi="Arial" w:cs="Arial"/>
          <w:color w:val="212529"/>
          <w:sz w:val="22"/>
          <w:szCs w:val="22"/>
        </w:rPr>
        <w:t>f) powierzenia wykonywania pracy małoletniemu cudzoziemcowi, o którym mowa w </w:t>
      </w:r>
      <w:hyperlink r:id="rId23" w:history="1">
        <w:r w:rsidRPr="00632E38">
          <w:rPr>
            <w:rStyle w:val="Hipercze"/>
            <w:rFonts w:ascii="Arial" w:hAnsi="Arial" w:cs="Arial"/>
            <w:color w:val="007AC3"/>
            <w:sz w:val="22"/>
            <w:szCs w:val="22"/>
          </w:rPr>
          <w:t>art. 9 ust. 2</w:t>
        </w:r>
      </w:hyperlink>
      <w:r w:rsidRPr="00632E38">
        <w:rPr>
          <w:rFonts w:ascii="Arial" w:hAnsi="Arial" w:cs="Arial"/>
          <w:color w:val="212529"/>
          <w:sz w:val="22"/>
          <w:szCs w:val="22"/>
        </w:rPr>
        <w:t xml:space="preserve"> ustawy z dnia 15 czerwca 2012 r. o skutkach powierzania wykonywania pracy cudzoziemcom przebywającym wbrew przepisom na terytorium Rzeczypospolitej Polskiej </w:t>
      </w:r>
      <w:r w:rsidR="00E24D96" w:rsidRPr="00632E38">
        <w:rPr>
          <w:rFonts w:ascii="Arial" w:hAnsi="Arial" w:cs="Arial"/>
          <w:color w:val="212529"/>
          <w:sz w:val="22"/>
          <w:szCs w:val="22"/>
        </w:rPr>
        <w:t>(</w:t>
      </w:r>
      <w:r w:rsidRPr="00632E38">
        <w:rPr>
          <w:rFonts w:ascii="Arial" w:hAnsi="Arial" w:cs="Arial"/>
          <w:color w:val="212529"/>
          <w:sz w:val="22"/>
          <w:szCs w:val="22"/>
        </w:rPr>
        <w:t>Dz. U. z 2021 r. poz. 1745),</w:t>
      </w:r>
    </w:p>
    <w:p w14:paraId="172E710B" w14:textId="77777777" w:rsidR="001C28C7" w:rsidRPr="00632E38" w:rsidRDefault="001C28C7" w:rsidP="001C28C7">
      <w:pPr>
        <w:pStyle w:val="Akapitzlist"/>
        <w:shd w:val="clear" w:color="auto" w:fill="FFFFFF"/>
        <w:spacing w:line="276" w:lineRule="auto"/>
        <w:ind w:left="851" w:hanging="284"/>
        <w:rPr>
          <w:rFonts w:ascii="Arial" w:hAnsi="Arial" w:cs="Arial"/>
          <w:color w:val="212529"/>
          <w:sz w:val="22"/>
          <w:szCs w:val="22"/>
        </w:rPr>
      </w:pPr>
      <w:r w:rsidRPr="00632E38">
        <w:rPr>
          <w:rFonts w:ascii="Arial" w:hAnsi="Arial" w:cs="Arial"/>
          <w:color w:val="212529"/>
          <w:sz w:val="22"/>
          <w:szCs w:val="22"/>
        </w:rPr>
        <w:t>g) przeciwko obrotowi gospodarczemu, o których mowa w </w:t>
      </w:r>
      <w:hyperlink r:id="rId24" w:history="1">
        <w:r w:rsidRPr="00632E38">
          <w:rPr>
            <w:rStyle w:val="Hipercze"/>
            <w:rFonts w:ascii="Arial" w:hAnsi="Arial" w:cs="Arial"/>
            <w:color w:val="007AC3"/>
            <w:sz w:val="22"/>
            <w:szCs w:val="22"/>
          </w:rPr>
          <w:t>art. 296-307</w:t>
        </w:r>
      </w:hyperlink>
      <w:r w:rsidRPr="00632E38">
        <w:rPr>
          <w:rFonts w:ascii="Arial" w:hAnsi="Arial" w:cs="Arial"/>
          <w:color w:val="212529"/>
          <w:sz w:val="22"/>
          <w:szCs w:val="22"/>
        </w:rPr>
        <w:t> Kodeksu karnego, przestępstwo oszustwa, o którym mowa w </w:t>
      </w:r>
      <w:hyperlink r:id="rId25" w:history="1">
        <w:r w:rsidRPr="00632E38">
          <w:rPr>
            <w:rStyle w:val="Hipercze"/>
            <w:rFonts w:ascii="Arial" w:hAnsi="Arial" w:cs="Arial"/>
            <w:color w:val="007AC3"/>
            <w:sz w:val="22"/>
            <w:szCs w:val="22"/>
          </w:rPr>
          <w:t>art. 286</w:t>
        </w:r>
      </w:hyperlink>
      <w:r w:rsidRPr="00632E38">
        <w:rPr>
          <w:rFonts w:ascii="Arial" w:hAnsi="Arial" w:cs="Arial"/>
          <w:color w:val="212529"/>
          <w:sz w:val="22"/>
          <w:szCs w:val="22"/>
        </w:rPr>
        <w:t> Kodeksu karnego, przestępstwo przeciwko wiarygodności dokumentów, o których mowa w </w:t>
      </w:r>
      <w:hyperlink r:id="rId26" w:history="1">
        <w:r w:rsidRPr="00632E38">
          <w:rPr>
            <w:rStyle w:val="Hipercze"/>
            <w:rFonts w:ascii="Arial" w:hAnsi="Arial" w:cs="Arial"/>
            <w:color w:val="007AC3"/>
            <w:sz w:val="22"/>
            <w:szCs w:val="22"/>
          </w:rPr>
          <w:t>art. 270-277d</w:t>
        </w:r>
      </w:hyperlink>
      <w:r w:rsidRPr="00632E38">
        <w:rPr>
          <w:rFonts w:ascii="Arial" w:hAnsi="Arial" w:cs="Arial"/>
          <w:color w:val="212529"/>
          <w:sz w:val="22"/>
          <w:szCs w:val="22"/>
        </w:rPr>
        <w:t> Kodeksu karnego, lub przestępstwo skarbowe,</w:t>
      </w:r>
    </w:p>
    <w:p w14:paraId="6BB36233" w14:textId="77777777" w:rsidR="001C28C7" w:rsidRPr="00632E38" w:rsidRDefault="001C28C7" w:rsidP="001C28C7">
      <w:pPr>
        <w:pStyle w:val="Akapitzlist"/>
        <w:shd w:val="clear" w:color="auto" w:fill="FFFFFF"/>
        <w:spacing w:line="276" w:lineRule="auto"/>
        <w:ind w:left="851" w:hanging="284"/>
        <w:contextualSpacing w:val="0"/>
        <w:rPr>
          <w:rFonts w:ascii="Arial" w:hAnsi="Arial" w:cs="Arial"/>
          <w:color w:val="212529"/>
          <w:sz w:val="22"/>
          <w:szCs w:val="22"/>
        </w:rPr>
      </w:pPr>
      <w:r w:rsidRPr="00632E38">
        <w:rPr>
          <w:rFonts w:ascii="Arial" w:hAnsi="Arial" w:cs="Arial"/>
          <w:color w:val="212529"/>
          <w:sz w:val="22"/>
          <w:szCs w:val="22"/>
        </w:rPr>
        <w:t>h) o którym mowa w art. 9 ust. 1 i 3 lub art. 10 ustawy z dnia 15 czerwca 2012 r. o skutkach powierzania wykonywania pracy cudzoziemcom przebywającym wbrew przepisom na terytorium Rzeczypospolitej Polskiej</w:t>
      </w:r>
    </w:p>
    <w:p w14:paraId="5BCB2900" w14:textId="77777777" w:rsidR="001C28C7" w:rsidRPr="00632E38" w:rsidRDefault="001C28C7" w:rsidP="001C28C7">
      <w:pPr>
        <w:pStyle w:val="text-justify"/>
        <w:shd w:val="clear" w:color="auto" w:fill="FFFFFF"/>
        <w:spacing w:before="0" w:beforeAutospacing="0" w:after="0" w:afterAutospacing="0" w:line="276" w:lineRule="auto"/>
        <w:ind w:left="720"/>
        <w:rPr>
          <w:rFonts w:ascii="Arial" w:hAnsi="Arial" w:cs="Arial"/>
          <w:color w:val="212529"/>
          <w:sz w:val="22"/>
          <w:szCs w:val="22"/>
        </w:rPr>
      </w:pPr>
      <w:r w:rsidRPr="00632E38">
        <w:rPr>
          <w:rFonts w:ascii="Arial" w:hAnsi="Arial" w:cs="Arial"/>
          <w:color w:val="212529"/>
          <w:sz w:val="22"/>
          <w:szCs w:val="22"/>
        </w:rPr>
        <w:t>- lub za odpowiedni czyn zabroniony określony w przepisach prawa obcego;</w:t>
      </w:r>
    </w:p>
    <w:p w14:paraId="1BF0C330" w14:textId="77777777" w:rsidR="001C28C7" w:rsidRPr="00632E38" w:rsidRDefault="001C28C7" w:rsidP="00D0140F">
      <w:pPr>
        <w:numPr>
          <w:ilvl w:val="0"/>
          <w:numId w:val="32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</w:t>
      </w:r>
      <w:r w:rsidR="00E24D96" w:rsidRPr="00632E38">
        <w:rPr>
          <w:rFonts w:ascii="Arial" w:hAnsi="Arial" w:cs="Arial"/>
          <w:sz w:val="22"/>
          <w:szCs w:val="22"/>
        </w:rPr>
        <w:t>)</w:t>
      </w:r>
      <w:r w:rsidRPr="00632E38">
        <w:rPr>
          <w:rFonts w:ascii="Arial" w:hAnsi="Arial" w:cs="Arial"/>
          <w:sz w:val="22"/>
          <w:szCs w:val="22"/>
        </w:rPr>
        <w:t>;</w:t>
      </w:r>
    </w:p>
    <w:p w14:paraId="7E7CC846" w14:textId="77777777" w:rsidR="001C28C7" w:rsidRPr="00632E38" w:rsidRDefault="001C28C7" w:rsidP="00D0140F">
      <w:pPr>
        <w:numPr>
          <w:ilvl w:val="0"/>
          <w:numId w:val="32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141C1C58" w14:textId="77777777" w:rsidR="001C28C7" w:rsidRPr="00632E38" w:rsidRDefault="001C28C7" w:rsidP="00D0140F">
      <w:pPr>
        <w:numPr>
          <w:ilvl w:val="0"/>
          <w:numId w:val="32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wobec którego prawomocnie orzeczono zakaz ubiegania się o zamówienia publiczne;</w:t>
      </w:r>
    </w:p>
    <w:p w14:paraId="157819A3" w14:textId="77777777" w:rsidR="001C28C7" w:rsidRPr="00632E38" w:rsidRDefault="001C28C7" w:rsidP="00D0140F">
      <w:pPr>
        <w:numPr>
          <w:ilvl w:val="0"/>
          <w:numId w:val="32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</w:t>
      </w:r>
    </w:p>
    <w:p w14:paraId="3B7C4880" w14:textId="77777777" w:rsidR="001C28C7" w:rsidRPr="00632E38" w:rsidRDefault="001C28C7" w:rsidP="001C28C7">
      <w:pPr>
        <w:spacing w:line="271" w:lineRule="auto"/>
        <w:ind w:left="720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w postępowaniu, chyba że wykażą, że przygotowali te oferty lub wnioski niezależnie od siebie;</w:t>
      </w:r>
    </w:p>
    <w:p w14:paraId="29F61883" w14:textId="77777777" w:rsidR="001C28C7" w:rsidRPr="00632E38" w:rsidRDefault="001C28C7" w:rsidP="00D0140F">
      <w:pPr>
        <w:numPr>
          <w:ilvl w:val="0"/>
          <w:numId w:val="32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jeżeli, w przypadkach, o których mowa w art. 85 ust. 1</w:t>
      </w:r>
      <w:r w:rsidR="00E24D96" w:rsidRPr="00632E38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="00E24D96" w:rsidRPr="00632E38">
        <w:rPr>
          <w:rFonts w:ascii="Arial" w:hAnsi="Arial" w:cs="Arial"/>
          <w:sz w:val="22"/>
          <w:szCs w:val="22"/>
        </w:rPr>
        <w:t>Pzp</w:t>
      </w:r>
      <w:proofErr w:type="spellEnd"/>
      <w:r w:rsidRPr="00632E38">
        <w:rPr>
          <w:rFonts w:ascii="Arial" w:hAnsi="Arial" w:cs="Arial"/>
          <w:sz w:val="22"/>
          <w:szCs w:val="22"/>
        </w:rPr>
        <w:t>, doszło do zakłócenia konkurencji wynikającego z wcześniejszego zaangażowania tego wykonawcy lub 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61173467" w14:textId="77777777" w:rsidR="001C28C7" w:rsidRPr="00632E38" w:rsidRDefault="001C28C7" w:rsidP="00D0140F">
      <w:pPr>
        <w:pStyle w:val="Akapitzlist"/>
        <w:numPr>
          <w:ilvl w:val="0"/>
          <w:numId w:val="27"/>
        </w:numPr>
        <w:spacing w:line="271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Wykonawca może zostać wykluczony przez zamawiającego na każdym etapie postępowania o udzielenie zamówienia.</w:t>
      </w:r>
    </w:p>
    <w:p w14:paraId="524232F3" w14:textId="77777777" w:rsidR="001C28C7" w:rsidRPr="00632E38" w:rsidRDefault="001C28C7" w:rsidP="00D0140F">
      <w:pPr>
        <w:pStyle w:val="Akapitzlist"/>
        <w:numPr>
          <w:ilvl w:val="0"/>
          <w:numId w:val="27"/>
        </w:numPr>
        <w:spacing w:line="271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lastRenderedPageBreak/>
        <w:t>Wykonawca nie podlega wykluczeniu w okolicznościach określonych w art. 108 ust. 1 pkt 1, 2 i 5</w:t>
      </w:r>
      <w:r w:rsidR="00E24D96" w:rsidRPr="00632E38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="00E24D96" w:rsidRPr="00632E38">
        <w:rPr>
          <w:rFonts w:ascii="Arial" w:hAnsi="Arial" w:cs="Arial"/>
          <w:sz w:val="22"/>
          <w:szCs w:val="22"/>
        </w:rPr>
        <w:t>Pzp</w:t>
      </w:r>
      <w:proofErr w:type="spellEnd"/>
      <w:r w:rsidRPr="00632E38">
        <w:rPr>
          <w:rFonts w:ascii="Arial" w:hAnsi="Arial" w:cs="Arial"/>
          <w:sz w:val="22"/>
          <w:szCs w:val="22"/>
        </w:rPr>
        <w:t xml:space="preserve"> jeżeli udowodni zamawiającemu, że spełnił łącznie następujące przesłanki:</w:t>
      </w:r>
    </w:p>
    <w:p w14:paraId="50A984D2" w14:textId="77777777" w:rsidR="001C28C7" w:rsidRPr="00632E38" w:rsidRDefault="001C28C7" w:rsidP="00D0140F">
      <w:pPr>
        <w:pStyle w:val="Akapitzlist"/>
        <w:numPr>
          <w:ilvl w:val="1"/>
          <w:numId w:val="28"/>
        </w:numPr>
        <w:spacing w:line="271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naprawił lub zobowiązał się do naprawienia szkody wyrządzonej przestępstwem, wykroczeniem lub swoim nieprawidłowym postępowaniem, w tym poprzez zadośćuczynienie pieniężne;</w:t>
      </w:r>
    </w:p>
    <w:p w14:paraId="12593F63" w14:textId="77777777" w:rsidR="001C28C7" w:rsidRPr="00632E38" w:rsidRDefault="001C28C7" w:rsidP="00D0140F">
      <w:pPr>
        <w:pStyle w:val="Akapitzlist"/>
        <w:numPr>
          <w:ilvl w:val="1"/>
          <w:numId w:val="28"/>
        </w:numPr>
        <w:spacing w:line="271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04E17D4E" w14:textId="77777777" w:rsidR="001C28C7" w:rsidRPr="00632E38" w:rsidRDefault="001C28C7" w:rsidP="00D0140F">
      <w:pPr>
        <w:pStyle w:val="Akapitzlist"/>
        <w:numPr>
          <w:ilvl w:val="1"/>
          <w:numId w:val="28"/>
        </w:numPr>
        <w:spacing w:line="271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podjął konkretne środki techniczne, organizacyjne i kadrowe, odpowiednie dla zapobiegania dalszym przestępstwom, wykroczeniom lub nieprawidłowemu postępowaniu, w szczególności:</w:t>
      </w:r>
    </w:p>
    <w:p w14:paraId="5990BFA0" w14:textId="77777777" w:rsidR="001C28C7" w:rsidRPr="00632E38" w:rsidRDefault="001C28C7" w:rsidP="00D0140F">
      <w:pPr>
        <w:pStyle w:val="Akapitzlist"/>
        <w:numPr>
          <w:ilvl w:val="1"/>
          <w:numId w:val="29"/>
        </w:numPr>
        <w:spacing w:line="271" w:lineRule="auto"/>
        <w:ind w:left="851" w:hanging="283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zerwał wszelkie powiązania z osobami lub podmiotami odpowiedzialnymi za nieprawidłowe postępowanie wykonawcy,</w:t>
      </w:r>
    </w:p>
    <w:p w14:paraId="21142FFF" w14:textId="77777777" w:rsidR="001C28C7" w:rsidRPr="00632E38" w:rsidRDefault="001C28C7" w:rsidP="00D0140F">
      <w:pPr>
        <w:pStyle w:val="Akapitzlist"/>
        <w:numPr>
          <w:ilvl w:val="1"/>
          <w:numId w:val="29"/>
        </w:numPr>
        <w:spacing w:line="271" w:lineRule="auto"/>
        <w:ind w:left="851" w:hanging="283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zreorganizował personel,</w:t>
      </w:r>
    </w:p>
    <w:p w14:paraId="1E821F6F" w14:textId="77777777" w:rsidR="001C28C7" w:rsidRPr="00632E38" w:rsidRDefault="001C28C7" w:rsidP="00D0140F">
      <w:pPr>
        <w:pStyle w:val="Akapitzlist"/>
        <w:numPr>
          <w:ilvl w:val="1"/>
          <w:numId w:val="29"/>
        </w:numPr>
        <w:spacing w:line="271" w:lineRule="auto"/>
        <w:ind w:left="851" w:hanging="283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wdrożył system sprawozdawczości i kontroli,</w:t>
      </w:r>
    </w:p>
    <w:p w14:paraId="00FC97FB" w14:textId="77777777" w:rsidR="001C28C7" w:rsidRPr="00632E38" w:rsidRDefault="001C28C7" w:rsidP="00D0140F">
      <w:pPr>
        <w:pStyle w:val="Akapitzlist"/>
        <w:numPr>
          <w:ilvl w:val="1"/>
          <w:numId w:val="29"/>
        </w:numPr>
        <w:spacing w:line="271" w:lineRule="auto"/>
        <w:ind w:left="851" w:hanging="283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utworzył struktury audytu wewnętrznego do monitorowania przestrzegania przepisów, wewnętrznych regulacji lub standardów,</w:t>
      </w:r>
    </w:p>
    <w:p w14:paraId="755F2390" w14:textId="77777777" w:rsidR="001C28C7" w:rsidRPr="00632E38" w:rsidRDefault="001C28C7" w:rsidP="00D0140F">
      <w:pPr>
        <w:pStyle w:val="Akapitzlist"/>
        <w:numPr>
          <w:ilvl w:val="1"/>
          <w:numId w:val="29"/>
        </w:numPr>
        <w:spacing w:line="271" w:lineRule="auto"/>
        <w:ind w:left="851" w:hanging="283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wprowadził wewnętrzne regulacje dotyczące odpowiedzialności i odszkodowań za nieprzestrzeganie przepisów, wewnętrznych regulacji lub standardów.</w:t>
      </w:r>
    </w:p>
    <w:p w14:paraId="5DE45209" w14:textId="77777777" w:rsidR="001C28C7" w:rsidRPr="00632E38" w:rsidRDefault="001C28C7" w:rsidP="00D0140F">
      <w:pPr>
        <w:pStyle w:val="Akapitzlist"/>
        <w:numPr>
          <w:ilvl w:val="0"/>
          <w:numId w:val="27"/>
        </w:numPr>
        <w:spacing w:line="271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Zamawiający ocenia, czy podjęte przez wykonawcę czynności, o których mowa w ust. 3, są wystarczające do wykazania jego rzetelności, uwzględniając wagę i szczególne okoliczności czynu wykonawcy. Jeżeli podjęte przez wykonawcę czynności, o których mowa w ust.  3, nie są wystarczające do wykazania jego rzetelności, zamawiający wyklucza wykonawcę.</w:t>
      </w:r>
    </w:p>
    <w:p w14:paraId="1B2BF8EA" w14:textId="77777777" w:rsidR="001C28C7" w:rsidRPr="00632E38" w:rsidRDefault="001C28C7" w:rsidP="00D0140F">
      <w:pPr>
        <w:pStyle w:val="Akapitzlist"/>
        <w:numPr>
          <w:ilvl w:val="0"/>
          <w:numId w:val="27"/>
        </w:numPr>
        <w:spacing w:line="271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 postępowania o udzielenie zamówienia wyklucza się Wykonawców w stosunku do których zachodzi którakolwiek z okoliczności wskazanych: </w:t>
      </w:r>
    </w:p>
    <w:p w14:paraId="00F8F417" w14:textId="77777777" w:rsidR="001C28C7" w:rsidRPr="00632E38" w:rsidRDefault="001C28C7" w:rsidP="00D0140F">
      <w:pPr>
        <w:pStyle w:val="Akapitzlist"/>
        <w:numPr>
          <w:ilvl w:val="0"/>
          <w:numId w:val="33"/>
        </w:numPr>
        <w:spacing w:line="271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w art. 5k Rozporządzenia (UE) nr 833/2014 dotyczącego środków ograniczających w związku z działaniami Rosji destabilizującymi sytuację na Ukrainie; </w:t>
      </w:r>
    </w:p>
    <w:p w14:paraId="69B8C9FB" w14:textId="77777777" w:rsidR="004D0C31" w:rsidRPr="00632E38" w:rsidRDefault="001C28C7" w:rsidP="001C28C7">
      <w:pPr>
        <w:pStyle w:val="Akapitzlist"/>
        <w:spacing w:line="271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w art. 7 ust. 1 Ustawy z dnia 13 kwietnia 2022 r. o szczególnych rozwiązaniach w zakresie przeciwdziałania wspieraniu agresji na Ukrainę oraz służących ochronie bezpieczeństwa narodowego </w:t>
      </w:r>
      <w:r w:rsidR="00877058" w:rsidRPr="00632E38">
        <w:rPr>
          <w:rFonts w:ascii="Arial" w:hAnsi="Arial" w:cs="Arial"/>
          <w:sz w:val="22"/>
          <w:szCs w:val="22"/>
        </w:rPr>
        <w:t xml:space="preserve">tj. </w:t>
      </w:r>
      <w:r w:rsidRPr="00632E38">
        <w:rPr>
          <w:rFonts w:ascii="Arial" w:hAnsi="Arial" w:cs="Arial"/>
          <w:sz w:val="22"/>
          <w:szCs w:val="22"/>
        </w:rPr>
        <w:t>(Dz. U. z 2024r. poz. 507).</w:t>
      </w:r>
    </w:p>
    <w:p w14:paraId="712981CA" w14:textId="77777777" w:rsidR="00877058" w:rsidRPr="00417C96" w:rsidRDefault="00877058" w:rsidP="001C28C7">
      <w:pPr>
        <w:pStyle w:val="Akapitzlist"/>
        <w:spacing w:line="271" w:lineRule="auto"/>
        <w:ind w:left="851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6065255B" w14:textId="77777777" w:rsidR="00ED40C9" w:rsidRPr="00632E38" w:rsidRDefault="00ED40C9" w:rsidP="009430A0">
      <w:pPr>
        <w:pStyle w:val="Tytu"/>
        <w:spacing w:line="271" w:lineRule="auto"/>
        <w:rPr>
          <w:rFonts w:ascii="Arial" w:hAnsi="Arial" w:cs="Arial"/>
          <w:b/>
          <w:sz w:val="22"/>
          <w:szCs w:val="22"/>
        </w:rPr>
      </w:pPr>
      <w:r w:rsidRPr="00632E38">
        <w:rPr>
          <w:rFonts w:ascii="Arial" w:hAnsi="Arial" w:cs="Arial"/>
          <w:b/>
          <w:sz w:val="22"/>
          <w:szCs w:val="22"/>
        </w:rPr>
        <w:t>Rozdział VIII. Informacja o warunkach udziału w postępowaniu o udzielenie zamówienia</w:t>
      </w:r>
      <w:r w:rsidR="00742459" w:rsidRPr="00632E38">
        <w:rPr>
          <w:rFonts w:ascii="Arial" w:hAnsi="Arial" w:cs="Arial"/>
          <w:b/>
          <w:sz w:val="22"/>
          <w:szCs w:val="22"/>
        </w:rPr>
        <w:t>.</w:t>
      </w:r>
    </w:p>
    <w:p w14:paraId="23570162" w14:textId="77777777" w:rsidR="00200B7C" w:rsidRPr="00632E38" w:rsidRDefault="00ED40C9" w:rsidP="009430A0">
      <w:pPr>
        <w:pStyle w:val="Akapitzlist"/>
        <w:numPr>
          <w:ilvl w:val="0"/>
          <w:numId w:val="7"/>
        </w:numPr>
        <w:spacing w:line="271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O udzielenie zamówienia mogą ubiegać się wykonawcy, którzy:</w:t>
      </w:r>
    </w:p>
    <w:p w14:paraId="5BDCC09A" w14:textId="77777777" w:rsidR="00200B7C" w:rsidRPr="00632E38" w:rsidRDefault="00ED40C9" w:rsidP="00D0140F">
      <w:pPr>
        <w:pStyle w:val="Akapitzlist"/>
        <w:numPr>
          <w:ilvl w:val="6"/>
          <w:numId w:val="21"/>
        </w:numPr>
        <w:spacing w:line="271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nie podlegają wykluczeniu;</w:t>
      </w:r>
    </w:p>
    <w:p w14:paraId="3ED5B008" w14:textId="77777777" w:rsidR="00ED40C9" w:rsidRPr="00632E38" w:rsidRDefault="00ED40C9" w:rsidP="00D0140F">
      <w:pPr>
        <w:pStyle w:val="Akapitzlist"/>
        <w:numPr>
          <w:ilvl w:val="6"/>
          <w:numId w:val="21"/>
        </w:numPr>
        <w:spacing w:line="271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spełniają warunki udziału w postępowaniu, o ile zostały one określone przez zamawiającego:</w:t>
      </w:r>
    </w:p>
    <w:p w14:paraId="26CF05D0" w14:textId="77777777" w:rsidR="00200B7C" w:rsidRPr="00632E38" w:rsidRDefault="00ED40C9" w:rsidP="00D0140F">
      <w:pPr>
        <w:pStyle w:val="Akapitzlist"/>
        <w:numPr>
          <w:ilvl w:val="1"/>
          <w:numId w:val="32"/>
        </w:numPr>
        <w:tabs>
          <w:tab w:val="left" w:pos="993"/>
        </w:tabs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Warunek udziału w postępowaniu dotyczący </w:t>
      </w:r>
      <w:r w:rsidR="00200B7C" w:rsidRPr="00632E38">
        <w:rPr>
          <w:rFonts w:ascii="Arial" w:hAnsi="Arial" w:cs="Arial"/>
          <w:bCs/>
          <w:sz w:val="22"/>
          <w:szCs w:val="22"/>
        </w:rPr>
        <w:t>zdolności do występowania w </w:t>
      </w:r>
      <w:r w:rsidRPr="00632E38">
        <w:rPr>
          <w:rFonts w:ascii="Arial" w:hAnsi="Arial" w:cs="Arial"/>
          <w:bCs/>
          <w:sz w:val="22"/>
          <w:szCs w:val="22"/>
        </w:rPr>
        <w:t>obrocie gospodarczym</w:t>
      </w:r>
      <w:r w:rsidR="00907E2F" w:rsidRPr="00632E38">
        <w:rPr>
          <w:rFonts w:ascii="Arial" w:hAnsi="Arial" w:cs="Arial"/>
          <w:bCs/>
          <w:sz w:val="22"/>
          <w:szCs w:val="22"/>
        </w:rPr>
        <w:t>:</w:t>
      </w:r>
      <w:r w:rsidRPr="00632E38">
        <w:rPr>
          <w:rFonts w:ascii="Arial" w:hAnsi="Arial" w:cs="Arial"/>
          <w:sz w:val="22"/>
          <w:szCs w:val="22"/>
        </w:rPr>
        <w:t xml:space="preserve"> </w:t>
      </w:r>
    </w:p>
    <w:p w14:paraId="6F1ECD68" w14:textId="77777777" w:rsidR="00292076" w:rsidRPr="00632E38" w:rsidRDefault="007418B2" w:rsidP="00DB6EE1">
      <w:pPr>
        <w:tabs>
          <w:tab w:val="left" w:pos="993"/>
        </w:tabs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i/>
          <w:sz w:val="22"/>
          <w:szCs w:val="22"/>
        </w:rPr>
        <w:t xml:space="preserve">                </w:t>
      </w:r>
      <w:r w:rsidR="00ED40C9" w:rsidRPr="00632E38">
        <w:rPr>
          <w:rFonts w:ascii="Arial" w:hAnsi="Arial" w:cs="Arial"/>
          <w:i/>
          <w:sz w:val="22"/>
          <w:szCs w:val="22"/>
        </w:rPr>
        <w:t>Zamawiający nie określa warunku udziału w tym zakresie</w:t>
      </w:r>
      <w:r w:rsidR="009518E9" w:rsidRPr="00632E38">
        <w:rPr>
          <w:rFonts w:ascii="Arial" w:hAnsi="Arial" w:cs="Arial"/>
          <w:i/>
          <w:sz w:val="22"/>
          <w:szCs w:val="22"/>
        </w:rPr>
        <w:t>.</w:t>
      </w:r>
    </w:p>
    <w:p w14:paraId="0BBB0E9D" w14:textId="77777777" w:rsidR="00292076" w:rsidRPr="00632E38" w:rsidRDefault="00ED40C9" w:rsidP="00D0140F">
      <w:pPr>
        <w:pStyle w:val="Akapitzlist"/>
        <w:numPr>
          <w:ilvl w:val="0"/>
          <w:numId w:val="15"/>
        </w:numPr>
        <w:spacing w:line="271" w:lineRule="auto"/>
        <w:ind w:left="993" w:hanging="284"/>
        <w:jc w:val="both"/>
        <w:rPr>
          <w:rFonts w:ascii="Arial" w:hAnsi="Arial" w:cs="Arial"/>
          <w:i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Warunek udziału w postępowaniu dotyczący </w:t>
      </w:r>
      <w:r w:rsidRPr="00632E38">
        <w:rPr>
          <w:rFonts w:ascii="Arial" w:hAnsi="Arial" w:cs="Arial"/>
          <w:bCs/>
          <w:sz w:val="22"/>
          <w:szCs w:val="22"/>
        </w:rPr>
        <w:t>uprawnień do prowadzenia określonej działalności gospodarczej lub zawodowej</w:t>
      </w:r>
      <w:r w:rsidR="00907E2F" w:rsidRPr="00632E38">
        <w:rPr>
          <w:rFonts w:ascii="Arial" w:hAnsi="Arial" w:cs="Arial"/>
          <w:sz w:val="22"/>
          <w:szCs w:val="22"/>
        </w:rPr>
        <w:t>:</w:t>
      </w:r>
    </w:p>
    <w:p w14:paraId="222C4C04" w14:textId="77777777" w:rsidR="00E45BB2" w:rsidRPr="00632E38" w:rsidRDefault="00E45BB2" w:rsidP="00E45BB2">
      <w:pPr>
        <w:pStyle w:val="Akapitzlist"/>
        <w:spacing w:line="271" w:lineRule="auto"/>
        <w:ind w:left="993"/>
        <w:jc w:val="both"/>
        <w:rPr>
          <w:rFonts w:ascii="Arial" w:hAnsi="Arial" w:cs="Arial"/>
          <w:i/>
          <w:sz w:val="22"/>
          <w:szCs w:val="22"/>
        </w:rPr>
      </w:pPr>
      <w:r w:rsidRPr="00632E38">
        <w:rPr>
          <w:rFonts w:ascii="Arial" w:hAnsi="Arial" w:cs="Arial"/>
          <w:i/>
          <w:sz w:val="22"/>
          <w:szCs w:val="22"/>
        </w:rPr>
        <w:t xml:space="preserve">       Zamawiający nie określa warunku udziału w tym zakresie.</w:t>
      </w:r>
    </w:p>
    <w:p w14:paraId="186D0B06" w14:textId="77777777" w:rsidR="00292076" w:rsidRPr="00632E38" w:rsidRDefault="00ED40C9" w:rsidP="00D0140F">
      <w:pPr>
        <w:pStyle w:val="Akapitzlist"/>
        <w:numPr>
          <w:ilvl w:val="0"/>
          <w:numId w:val="15"/>
        </w:numPr>
        <w:spacing w:line="271" w:lineRule="auto"/>
        <w:ind w:left="1418" w:hanging="709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Warunek udziału w postępowaniu dotyczący </w:t>
      </w:r>
      <w:r w:rsidRPr="00632E38">
        <w:rPr>
          <w:rFonts w:ascii="Arial" w:hAnsi="Arial" w:cs="Arial"/>
          <w:bCs/>
          <w:sz w:val="22"/>
          <w:szCs w:val="22"/>
        </w:rPr>
        <w:t>sytuacji ekonomicznej lub finansowej</w:t>
      </w:r>
      <w:r w:rsidR="00907E2F" w:rsidRPr="00632E38">
        <w:rPr>
          <w:rFonts w:ascii="Arial" w:hAnsi="Arial" w:cs="Arial"/>
          <w:sz w:val="22"/>
          <w:szCs w:val="22"/>
        </w:rPr>
        <w:t>:</w:t>
      </w:r>
      <w:r w:rsidRPr="00632E38">
        <w:rPr>
          <w:rFonts w:ascii="Arial" w:hAnsi="Arial" w:cs="Arial"/>
          <w:i/>
          <w:sz w:val="22"/>
          <w:szCs w:val="22"/>
        </w:rPr>
        <w:t xml:space="preserve"> Zamawiający nie określa warunku udziału w tym zakresie</w:t>
      </w:r>
      <w:r w:rsidR="00D9682E" w:rsidRPr="00632E38">
        <w:rPr>
          <w:rFonts w:ascii="Arial" w:hAnsi="Arial" w:cs="Arial"/>
          <w:i/>
          <w:sz w:val="22"/>
          <w:szCs w:val="22"/>
        </w:rPr>
        <w:t>.</w:t>
      </w:r>
    </w:p>
    <w:p w14:paraId="2A4CA94B" w14:textId="77777777" w:rsidR="00ED40C9" w:rsidRPr="00632E38" w:rsidRDefault="00ED40C9" w:rsidP="00D0140F">
      <w:pPr>
        <w:pStyle w:val="Akapitzlist"/>
        <w:numPr>
          <w:ilvl w:val="0"/>
          <w:numId w:val="15"/>
        </w:numPr>
        <w:spacing w:line="271" w:lineRule="auto"/>
        <w:ind w:hanging="11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Warunek udziału w postępowaniu dotyczący </w:t>
      </w:r>
      <w:r w:rsidRPr="00632E38">
        <w:rPr>
          <w:rFonts w:ascii="Arial" w:hAnsi="Arial" w:cs="Arial"/>
          <w:bCs/>
          <w:sz w:val="22"/>
          <w:szCs w:val="22"/>
        </w:rPr>
        <w:t>zdolności technicznej lub zawodowej</w:t>
      </w:r>
    </w:p>
    <w:p w14:paraId="5A0759FE" w14:textId="77777777" w:rsidR="00D34534" w:rsidRPr="00632E38" w:rsidRDefault="00D34534" w:rsidP="006A256A">
      <w:pPr>
        <w:spacing w:line="271" w:lineRule="auto"/>
        <w:ind w:left="1134" w:firstLine="284"/>
        <w:jc w:val="both"/>
        <w:rPr>
          <w:rFonts w:ascii="Arial" w:hAnsi="Arial" w:cs="Arial"/>
          <w:i/>
          <w:sz w:val="22"/>
          <w:szCs w:val="22"/>
        </w:rPr>
      </w:pPr>
      <w:r w:rsidRPr="00632E38">
        <w:rPr>
          <w:rFonts w:ascii="Arial" w:hAnsi="Arial" w:cs="Arial"/>
          <w:i/>
          <w:sz w:val="22"/>
          <w:szCs w:val="22"/>
        </w:rPr>
        <w:t>Zamawiający nie określa warunku udziału w tym zakresie</w:t>
      </w:r>
      <w:r w:rsidR="00D9682E" w:rsidRPr="00632E38">
        <w:rPr>
          <w:rFonts w:ascii="Arial" w:hAnsi="Arial" w:cs="Arial"/>
          <w:i/>
          <w:sz w:val="22"/>
          <w:szCs w:val="22"/>
        </w:rPr>
        <w:t>.</w:t>
      </w:r>
    </w:p>
    <w:p w14:paraId="67144481" w14:textId="77777777" w:rsidR="004D0C31" w:rsidRPr="00417C96" w:rsidRDefault="004D0C31" w:rsidP="001C28C7">
      <w:pPr>
        <w:spacing w:line="271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F9503E6" w14:textId="77777777" w:rsidR="00ED40C9" w:rsidRPr="00632E38" w:rsidRDefault="00ED40C9" w:rsidP="009430A0">
      <w:pPr>
        <w:pStyle w:val="Tytu"/>
        <w:spacing w:line="271" w:lineRule="auto"/>
        <w:rPr>
          <w:rFonts w:ascii="Arial" w:hAnsi="Arial" w:cs="Arial"/>
          <w:b/>
          <w:sz w:val="22"/>
          <w:szCs w:val="22"/>
        </w:rPr>
      </w:pPr>
      <w:r w:rsidRPr="00632E38">
        <w:rPr>
          <w:rFonts w:ascii="Arial" w:hAnsi="Arial" w:cs="Arial"/>
          <w:b/>
          <w:sz w:val="22"/>
          <w:szCs w:val="22"/>
        </w:rPr>
        <w:t xml:space="preserve">Rozdział IX. Wykaz </w:t>
      </w:r>
      <w:r w:rsidR="00802A51" w:rsidRPr="00632E38">
        <w:rPr>
          <w:rFonts w:ascii="Arial" w:hAnsi="Arial" w:cs="Arial"/>
          <w:b/>
          <w:sz w:val="22"/>
          <w:szCs w:val="22"/>
        </w:rPr>
        <w:t xml:space="preserve">oświadczeń i </w:t>
      </w:r>
      <w:r w:rsidRPr="00632E38">
        <w:rPr>
          <w:rFonts w:ascii="Arial" w:hAnsi="Arial" w:cs="Arial"/>
          <w:b/>
          <w:sz w:val="22"/>
          <w:szCs w:val="22"/>
        </w:rPr>
        <w:t>podmiotowych środków dowodowych</w:t>
      </w:r>
    </w:p>
    <w:p w14:paraId="62C34BC5" w14:textId="77777777" w:rsidR="00ED40C9" w:rsidRPr="00632E38" w:rsidRDefault="00ED40C9" w:rsidP="009430A0">
      <w:pPr>
        <w:pStyle w:val="Akapitzlist"/>
        <w:numPr>
          <w:ilvl w:val="0"/>
          <w:numId w:val="8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Podmiotowe środki dowodowe </w:t>
      </w:r>
      <w:r w:rsidRPr="00632E38">
        <w:rPr>
          <w:rFonts w:ascii="Arial" w:hAnsi="Arial" w:cs="Arial"/>
          <w:b/>
          <w:sz w:val="22"/>
          <w:szCs w:val="22"/>
        </w:rPr>
        <w:t>składane będą</w:t>
      </w:r>
      <w:r w:rsidRPr="00632E38">
        <w:rPr>
          <w:rFonts w:ascii="Arial" w:hAnsi="Arial" w:cs="Arial"/>
          <w:b/>
          <w:bCs/>
          <w:sz w:val="22"/>
          <w:szCs w:val="22"/>
        </w:rPr>
        <w:t xml:space="preserve"> na wezwanie </w:t>
      </w:r>
      <w:r w:rsidR="00D9682E" w:rsidRPr="00632E38">
        <w:rPr>
          <w:rFonts w:ascii="Arial" w:hAnsi="Arial" w:cs="Arial"/>
          <w:b/>
          <w:bCs/>
          <w:sz w:val="22"/>
          <w:szCs w:val="22"/>
        </w:rPr>
        <w:t>Z</w:t>
      </w:r>
      <w:r w:rsidRPr="00632E38">
        <w:rPr>
          <w:rFonts w:ascii="Arial" w:hAnsi="Arial" w:cs="Arial"/>
          <w:b/>
          <w:bCs/>
          <w:sz w:val="22"/>
          <w:szCs w:val="22"/>
        </w:rPr>
        <w:t>amawiającego</w:t>
      </w:r>
      <w:r w:rsidR="00F5270D" w:rsidRPr="00632E38">
        <w:rPr>
          <w:rFonts w:ascii="Arial" w:hAnsi="Arial" w:cs="Arial"/>
          <w:b/>
          <w:bCs/>
          <w:sz w:val="22"/>
          <w:szCs w:val="22"/>
        </w:rPr>
        <w:t>,</w:t>
      </w:r>
      <w:r w:rsidRPr="00632E38">
        <w:rPr>
          <w:rFonts w:ascii="Arial" w:hAnsi="Arial" w:cs="Arial"/>
          <w:b/>
          <w:bCs/>
          <w:sz w:val="22"/>
          <w:szCs w:val="22"/>
        </w:rPr>
        <w:t xml:space="preserve"> przez tego wykonawcę, którego oferta została najwyżej oceniona</w:t>
      </w:r>
      <w:r w:rsidR="00633CA3" w:rsidRPr="00632E38">
        <w:rPr>
          <w:rFonts w:ascii="Arial" w:hAnsi="Arial" w:cs="Arial"/>
          <w:sz w:val="22"/>
          <w:szCs w:val="22"/>
        </w:rPr>
        <w:t>.</w:t>
      </w:r>
    </w:p>
    <w:p w14:paraId="793EADC3" w14:textId="77777777" w:rsidR="00ED40C9" w:rsidRPr="00632E38" w:rsidRDefault="00ED40C9" w:rsidP="00D36339">
      <w:pPr>
        <w:pStyle w:val="Akapitzlist"/>
        <w:numPr>
          <w:ilvl w:val="1"/>
          <w:numId w:val="8"/>
        </w:numPr>
        <w:spacing w:line="271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Zamawiający wyznaczy termin złożenia podmiotowych środków dowodow</w:t>
      </w:r>
      <w:r w:rsidR="00D36339" w:rsidRPr="00632E38">
        <w:rPr>
          <w:rFonts w:ascii="Arial" w:hAnsi="Arial" w:cs="Arial"/>
          <w:sz w:val="22"/>
          <w:szCs w:val="22"/>
        </w:rPr>
        <w:t>ych nie </w:t>
      </w:r>
      <w:r w:rsidRPr="00632E38">
        <w:rPr>
          <w:rFonts w:ascii="Arial" w:hAnsi="Arial" w:cs="Arial"/>
          <w:sz w:val="22"/>
          <w:szCs w:val="22"/>
        </w:rPr>
        <w:t>krótszy niż 10 dni.</w:t>
      </w:r>
    </w:p>
    <w:p w14:paraId="749D12F0" w14:textId="77777777" w:rsidR="00A8651A" w:rsidRPr="00632E38" w:rsidRDefault="00ED40C9" w:rsidP="00D36339">
      <w:pPr>
        <w:pStyle w:val="Akapitzlist"/>
        <w:numPr>
          <w:ilvl w:val="1"/>
          <w:numId w:val="8"/>
        </w:numPr>
        <w:spacing w:line="271" w:lineRule="auto"/>
        <w:ind w:hanging="7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Podmiotowe środki dowodowe muszą być </w:t>
      </w:r>
      <w:r w:rsidRPr="00632E38">
        <w:rPr>
          <w:rFonts w:ascii="Arial" w:hAnsi="Arial" w:cs="Arial"/>
          <w:b/>
          <w:sz w:val="22"/>
          <w:szCs w:val="22"/>
        </w:rPr>
        <w:t>aktualne na dzień ich złożenia.</w:t>
      </w:r>
    </w:p>
    <w:p w14:paraId="48EC8031" w14:textId="77777777" w:rsidR="00824517" w:rsidRPr="00632E38" w:rsidRDefault="00164798" w:rsidP="00482E2B">
      <w:pPr>
        <w:pStyle w:val="Akapitzlist"/>
        <w:numPr>
          <w:ilvl w:val="0"/>
          <w:numId w:val="8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</w:t>
      </w:r>
      <w:r w:rsidR="00ED40C9" w:rsidRPr="00632E38">
        <w:rPr>
          <w:rFonts w:ascii="Arial" w:hAnsi="Arial" w:cs="Arial"/>
          <w:sz w:val="22"/>
          <w:szCs w:val="22"/>
        </w:rPr>
        <w:t>amawiający</w:t>
      </w:r>
      <w:r w:rsidR="006C4CA0" w:rsidRPr="00632E38">
        <w:rPr>
          <w:rFonts w:ascii="Arial" w:hAnsi="Arial" w:cs="Arial"/>
          <w:sz w:val="22"/>
          <w:szCs w:val="22"/>
        </w:rPr>
        <w:t xml:space="preserve"> będzie</w:t>
      </w:r>
      <w:r w:rsidR="00ED40C9" w:rsidRPr="00632E38">
        <w:rPr>
          <w:rFonts w:ascii="Arial" w:hAnsi="Arial" w:cs="Arial"/>
          <w:sz w:val="22"/>
          <w:szCs w:val="22"/>
        </w:rPr>
        <w:t xml:space="preserve"> żąda</w:t>
      </w:r>
      <w:r w:rsidR="006C4CA0" w:rsidRPr="00632E38">
        <w:rPr>
          <w:rFonts w:ascii="Arial" w:hAnsi="Arial" w:cs="Arial"/>
          <w:sz w:val="22"/>
          <w:szCs w:val="22"/>
        </w:rPr>
        <w:t>ł</w:t>
      </w:r>
      <w:r w:rsidR="00ED40C9" w:rsidRPr="00632E38">
        <w:rPr>
          <w:rFonts w:ascii="Arial" w:hAnsi="Arial" w:cs="Arial"/>
          <w:sz w:val="22"/>
          <w:szCs w:val="22"/>
        </w:rPr>
        <w:t xml:space="preserve"> złożenia </w:t>
      </w:r>
      <w:r w:rsidR="00ED40C9" w:rsidRPr="00632E38">
        <w:rPr>
          <w:rFonts w:ascii="Arial" w:hAnsi="Arial" w:cs="Arial"/>
          <w:b/>
          <w:bCs/>
          <w:sz w:val="22"/>
          <w:szCs w:val="22"/>
        </w:rPr>
        <w:t>JEDNOLITEGO EUROPEJSKIEGO DOKUMENTU ZAMÓWIENIA potwierdzającego spełnianie warunków udziału w postępowaniu oraz brak podstaw do wykluczenia na dzień składania ofert</w:t>
      </w:r>
      <w:r w:rsidR="00ED40C9" w:rsidRPr="00632E38">
        <w:rPr>
          <w:rFonts w:ascii="Arial" w:hAnsi="Arial" w:cs="Arial"/>
          <w:sz w:val="22"/>
          <w:szCs w:val="22"/>
        </w:rPr>
        <w:t xml:space="preserve"> </w:t>
      </w:r>
      <w:r w:rsidR="006C4CA0" w:rsidRPr="00632E38">
        <w:rPr>
          <w:rFonts w:ascii="Arial" w:hAnsi="Arial" w:cs="Arial"/>
          <w:sz w:val="22"/>
          <w:szCs w:val="22"/>
        </w:rPr>
        <w:t xml:space="preserve">wyłącznie od wykonawcy, którego oferta została najwyżej oceniona </w:t>
      </w:r>
      <w:r w:rsidR="00ED40C9" w:rsidRPr="00632E38">
        <w:rPr>
          <w:rFonts w:ascii="Arial" w:hAnsi="Arial" w:cs="Arial"/>
          <w:sz w:val="22"/>
          <w:szCs w:val="22"/>
        </w:rPr>
        <w:t>– sporządzonego zgodnie ze wzorem stanowiącym</w:t>
      </w:r>
      <w:r w:rsidR="00ED40C9" w:rsidRPr="00632E38">
        <w:rPr>
          <w:rFonts w:ascii="Arial" w:hAnsi="Arial" w:cs="Arial"/>
          <w:b/>
          <w:sz w:val="22"/>
          <w:szCs w:val="22"/>
        </w:rPr>
        <w:t xml:space="preserve"> Załącznik nr 2</w:t>
      </w:r>
      <w:r w:rsidR="00ED40C9" w:rsidRPr="00632E38">
        <w:rPr>
          <w:rFonts w:ascii="Arial" w:hAnsi="Arial" w:cs="Arial"/>
          <w:sz w:val="22"/>
          <w:szCs w:val="22"/>
        </w:rPr>
        <w:t xml:space="preserve"> </w:t>
      </w:r>
      <w:r w:rsidR="00C5279E" w:rsidRPr="00632E38">
        <w:rPr>
          <w:rFonts w:ascii="Arial" w:hAnsi="Arial" w:cs="Arial"/>
          <w:sz w:val="22"/>
          <w:szCs w:val="22"/>
        </w:rPr>
        <w:t>do SWZ.</w:t>
      </w:r>
    </w:p>
    <w:p w14:paraId="33FEAD25" w14:textId="77777777" w:rsidR="006426CC" w:rsidRPr="00632E38" w:rsidRDefault="00404CF8" w:rsidP="009430A0">
      <w:pPr>
        <w:pStyle w:val="Akapitzlist"/>
        <w:spacing w:line="271" w:lineRule="auto"/>
        <w:ind w:left="360"/>
        <w:jc w:val="both"/>
        <w:rPr>
          <w:rFonts w:ascii="Arial" w:hAnsi="Arial" w:cs="Arial"/>
          <w:color w:val="0070C0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Sporządzony</w:t>
      </w:r>
      <w:r w:rsidR="00802A51" w:rsidRPr="00632E38">
        <w:rPr>
          <w:rFonts w:ascii="Arial" w:hAnsi="Arial" w:cs="Arial"/>
          <w:sz w:val="22"/>
          <w:szCs w:val="22"/>
        </w:rPr>
        <w:t xml:space="preserve">, dokument należy podpisać </w:t>
      </w:r>
      <w:r w:rsidR="00802A51" w:rsidRPr="00632E38">
        <w:rPr>
          <w:rFonts w:ascii="Arial" w:hAnsi="Arial" w:cs="Arial"/>
          <w:b/>
          <w:color w:val="0070C0"/>
          <w:sz w:val="22"/>
          <w:szCs w:val="22"/>
        </w:rPr>
        <w:t>kwalifikowanym podpisem elektronicznym</w:t>
      </w:r>
      <w:r w:rsidR="00F60A64" w:rsidRPr="00632E38">
        <w:rPr>
          <w:rFonts w:ascii="Arial" w:hAnsi="Arial" w:cs="Arial"/>
          <w:b/>
          <w:color w:val="0070C0"/>
          <w:sz w:val="22"/>
          <w:szCs w:val="22"/>
        </w:rPr>
        <w:t>.</w:t>
      </w:r>
    </w:p>
    <w:p w14:paraId="4C453A02" w14:textId="77777777" w:rsidR="00164798" w:rsidRPr="00632E38" w:rsidRDefault="00164798" w:rsidP="009430A0">
      <w:pPr>
        <w:pStyle w:val="Akapitzlist"/>
        <w:spacing w:line="271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16CF4934" w14:textId="77777777" w:rsidR="00C5279E" w:rsidRPr="00632E38" w:rsidRDefault="00164798" w:rsidP="00E508B4">
      <w:pPr>
        <w:pStyle w:val="Akapitzlist"/>
        <w:spacing w:line="271" w:lineRule="auto"/>
        <w:ind w:left="360"/>
        <w:jc w:val="both"/>
        <w:rPr>
          <w:rFonts w:ascii="Arial" w:hAnsi="Arial" w:cs="Arial"/>
          <w:i/>
          <w:sz w:val="22"/>
          <w:szCs w:val="22"/>
        </w:rPr>
      </w:pPr>
      <w:r w:rsidRPr="00632E38">
        <w:rPr>
          <w:rFonts w:ascii="Arial" w:hAnsi="Arial" w:cs="Arial"/>
          <w:i/>
          <w:sz w:val="22"/>
          <w:szCs w:val="22"/>
        </w:rPr>
        <w:t>D</w:t>
      </w:r>
      <w:r w:rsidR="00C5279E" w:rsidRPr="00632E38">
        <w:rPr>
          <w:rFonts w:ascii="Arial" w:hAnsi="Arial" w:cs="Arial"/>
          <w:i/>
          <w:sz w:val="22"/>
          <w:szCs w:val="22"/>
        </w:rPr>
        <w:t xml:space="preserve">okument </w:t>
      </w:r>
      <w:r w:rsidR="00CD7AB8" w:rsidRPr="00632E38">
        <w:rPr>
          <w:rFonts w:ascii="Arial" w:hAnsi="Arial" w:cs="Arial"/>
          <w:i/>
          <w:sz w:val="22"/>
          <w:szCs w:val="22"/>
        </w:rPr>
        <w:t>składa</w:t>
      </w:r>
      <w:r w:rsidR="00C5279E" w:rsidRPr="00632E38">
        <w:rPr>
          <w:rFonts w:ascii="Arial" w:hAnsi="Arial" w:cs="Arial"/>
          <w:i/>
          <w:sz w:val="22"/>
          <w:szCs w:val="22"/>
        </w:rPr>
        <w:t xml:space="preserve"> każdy z wykonawców wspólni</w:t>
      </w:r>
      <w:r w:rsidR="00A8651A" w:rsidRPr="00632E38">
        <w:rPr>
          <w:rFonts w:ascii="Arial" w:hAnsi="Arial" w:cs="Arial"/>
          <w:i/>
          <w:sz w:val="22"/>
          <w:szCs w:val="22"/>
        </w:rPr>
        <w:t>e ubiegających się o zamówienie</w:t>
      </w:r>
      <w:r w:rsidR="007159BB" w:rsidRPr="00632E38">
        <w:rPr>
          <w:rFonts w:ascii="Arial" w:hAnsi="Arial" w:cs="Arial"/>
          <w:i/>
          <w:sz w:val="22"/>
          <w:szCs w:val="22"/>
        </w:rPr>
        <w:t>.</w:t>
      </w:r>
      <w:r w:rsidR="00C5279E" w:rsidRPr="00632E38">
        <w:rPr>
          <w:rFonts w:ascii="Arial" w:hAnsi="Arial" w:cs="Arial"/>
          <w:i/>
          <w:sz w:val="22"/>
          <w:szCs w:val="22"/>
        </w:rPr>
        <w:t xml:space="preserve"> </w:t>
      </w:r>
      <w:r w:rsidR="00E508B4" w:rsidRPr="00632E38">
        <w:rPr>
          <w:rFonts w:ascii="Arial" w:hAnsi="Arial" w:cs="Arial"/>
          <w:i/>
          <w:sz w:val="22"/>
          <w:szCs w:val="22"/>
        </w:rPr>
        <w:t>W takim przypadku JEDZ potwierdza brak podstaw wykluczenia Wykonawcy oraz spełnianie warunków udziału w postępowaniu w zakresie, w jakim każdy z Wykonawców wykazuje spełnianie</w:t>
      </w:r>
      <w:r w:rsidR="00C4261E" w:rsidRPr="00632E38">
        <w:rPr>
          <w:rFonts w:ascii="Arial" w:hAnsi="Arial" w:cs="Arial"/>
          <w:i/>
          <w:sz w:val="22"/>
          <w:szCs w:val="22"/>
        </w:rPr>
        <w:t xml:space="preserve"> warunków udziału w postępowania</w:t>
      </w:r>
      <w:r w:rsidR="00D36339" w:rsidRPr="00632E38">
        <w:rPr>
          <w:rFonts w:ascii="Arial" w:hAnsi="Arial" w:cs="Arial"/>
          <w:i/>
          <w:sz w:val="22"/>
          <w:szCs w:val="22"/>
        </w:rPr>
        <w:t>.</w:t>
      </w:r>
    </w:p>
    <w:p w14:paraId="293807A4" w14:textId="77777777" w:rsidR="00D36339" w:rsidRPr="00632E38" w:rsidRDefault="00D36339" w:rsidP="004C6D32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6589D772" w14:textId="77777777" w:rsidR="00CF626F" w:rsidRPr="00632E38" w:rsidRDefault="006426CC" w:rsidP="009430A0">
      <w:pPr>
        <w:pStyle w:val="Akapitzlist"/>
        <w:spacing w:line="271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Po dokonaniu oceny ofert, Zamawiający wezwie Wykonawcę</w:t>
      </w:r>
      <w:r w:rsidR="00340416" w:rsidRPr="00632E38">
        <w:rPr>
          <w:rFonts w:ascii="Arial" w:hAnsi="Arial" w:cs="Arial"/>
          <w:sz w:val="22"/>
          <w:szCs w:val="22"/>
        </w:rPr>
        <w:t>, którego oferta została najwyżej oceniona</w:t>
      </w:r>
      <w:r w:rsidRPr="00632E38">
        <w:rPr>
          <w:rFonts w:ascii="Arial" w:hAnsi="Arial" w:cs="Arial"/>
          <w:color w:val="00B050"/>
          <w:sz w:val="22"/>
          <w:szCs w:val="22"/>
        </w:rPr>
        <w:t xml:space="preserve"> </w:t>
      </w:r>
      <w:r w:rsidRPr="00632E38">
        <w:rPr>
          <w:rFonts w:ascii="Arial" w:hAnsi="Arial" w:cs="Arial"/>
          <w:sz w:val="22"/>
          <w:szCs w:val="22"/>
        </w:rPr>
        <w:t>do złożenia</w:t>
      </w:r>
      <w:r w:rsidR="00ED40C9" w:rsidRPr="00632E38">
        <w:rPr>
          <w:rFonts w:ascii="Arial" w:hAnsi="Arial" w:cs="Arial"/>
          <w:sz w:val="22"/>
          <w:szCs w:val="22"/>
        </w:rPr>
        <w:t xml:space="preserve"> następujących podmiotowych środków dowodowych</w:t>
      </w:r>
      <w:r w:rsidR="00CF626F" w:rsidRPr="00632E38">
        <w:rPr>
          <w:rFonts w:ascii="Arial" w:hAnsi="Arial" w:cs="Arial"/>
          <w:sz w:val="22"/>
          <w:szCs w:val="22"/>
        </w:rPr>
        <w:t xml:space="preserve">, </w:t>
      </w:r>
    </w:p>
    <w:p w14:paraId="741B2B72" w14:textId="77777777" w:rsidR="00CF626F" w:rsidRPr="00632E38" w:rsidRDefault="00CF626F" w:rsidP="009430A0">
      <w:pPr>
        <w:pStyle w:val="Akapitzlist"/>
        <w:spacing w:line="271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15E97FE" w14:textId="77777777" w:rsidR="00606FDB" w:rsidRPr="00632E38" w:rsidRDefault="00CF626F" w:rsidP="001D5140">
      <w:pPr>
        <w:pStyle w:val="Akapitzlist"/>
        <w:numPr>
          <w:ilvl w:val="1"/>
          <w:numId w:val="8"/>
        </w:numPr>
        <w:spacing w:line="271" w:lineRule="auto"/>
        <w:ind w:left="851"/>
        <w:jc w:val="both"/>
        <w:rPr>
          <w:rFonts w:ascii="Arial" w:hAnsi="Arial" w:cs="Arial"/>
          <w:b/>
          <w:sz w:val="22"/>
          <w:szCs w:val="22"/>
        </w:rPr>
      </w:pPr>
      <w:r w:rsidRPr="00632E38">
        <w:rPr>
          <w:rFonts w:ascii="Arial" w:hAnsi="Arial" w:cs="Arial"/>
          <w:b/>
          <w:sz w:val="22"/>
          <w:szCs w:val="22"/>
        </w:rPr>
        <w:t xml:space="preserve"> Na potwierdzenie braku podstaw wykluczenia</w:t>
      </w:r>
      <w:r w:rsidR="00606FDB" w:rsidRPr="00632E38">
        <w:rPr>
          <w:rFonts w:ascii="Arial" w:hAnsi="Arial" w:cs="Arial"/>
          <w:b/>
          <w:sz w:val="22"/>
          <w:szCs w:val="22"/>
        </w:rPr>
        <w:t>:</w:t>
      </w:r>
      <w:r w:rsidR="00ED40C9" w:rsidRPr="00632E38">
        <w:rPr>
          <w:rFonts w:ascii="Arial" w:hAnsi="Arial" w:cs="Arial"/>
          <w:b/>
          <w:sz w:val="22"/>
          <w:szCs w:val="22"/>
        </w:rPr>
        <w:t xml:space="preserve"> </w:t>
      </w:r>
    </w:p>
    <w:p w14:paraId="34F9D48C" w14:textId="77777777" w:rsidR="001D5140" w:rsidRPr="00632E38" w:rsidRDefault="001D5140" w:rsidP="00D0140F">
      <w:pPr>
        <w:pStyle w:val="Akapitzlist"/>
        <w:numPr>
          <w:ilvl w:val="0"/>
          <w:numId w:val="25"/>
        </w:numPr>
        <w:spacing w:line="271" w:lineRule="auto"/>
        <w:jc w:val="both"/>
        <w:rPr>
          <w:rFonts w:ascii="Arial" w:hAnsi="Arial" w:cs="Arial"/>
          <w:b/>
          <w:bCs/>
          <w:vanish/>
          <w:sz w:val="22"/>
          <w:szCs w:val="22"/>
        </w:rPr>
      </w:pPr>
    </w:p>
    <w:p w14:paraId="6F5BE090" w14:textId="77777777" w:rsidR="001D5140" w:rsidRPr="00632E38" w:rsidRDefault="001D5140" w:rsidP="00D0140F">
      <w:pPr>
        <w:pStyle w:val="Akapitzlist"/>
        <w:numPr>
          <w:ilvl w:val="0"/>
          <w:numId w:val="25"/>
        </w:numPr>
        <w:spacing w:line="271" w:lineRule="auto"/>
        <w:jc w:val="both"/>
        <w:rPr>
          <w:rFonts w:ascii="Arial" w:hAnsi="Arial" w:cs="Arial"/>
          <w:b/>
          <w:bCs/>
          <w:vanish/>
          <w:sz w:val="22"/>
          <w:szCs w:val="22"/>
        </w:rPr>
      </w:pPr>
    </w:p>
    <w:p w14:paraId="32C2EF1F" w14:textId="77777777" w:rsidR="001D5140" w:rsidRPr="00632E38" w:rsidRDefault="001D5140" w:rsidP="00D0140F">
      <w:pPr>
        <w:pStyle w:val="Akapitzlist"/>
        <w:numPr>
          <w:ilvl w:val="1"/>
          <w:numId w:val="25"/>
        </w:numPr>
        <w:spacing w:line="271" w:lineRule="auto"/>
        <w:jc w:val="both"/>
        <w:rPr>
          <w:rFonts w:ascii="Arial" w:hAnsi="Arial" w:cs="Arial"/>
          <w:b/>
          <w:bCs/>
          <w:vanish/>
          <w:sz w:val="22"/>
          <w:szCs w:val="22"/>
        </w:rPr>
      </w:pPr>
    </w:p>
    <w:p w14:paraId="7B5C4702" w14:textId="77777777" w:rsidR="00ED40C9" w:rsidRPr="00632E38" w:rsidRDefault="00ED40C9" w:rsidP="00D0140F">
      <w:pPr>
        <w:pStyle w:val="Akapitzlist"/>
        <w:numPr>
          <w:ilvl w:val="2"/>
          <w:numId w:val="25"/>
        </w:numPr>
        <w:spacing w:line="271" w:lineRule="auto"/>
        <w:ind w:left="1418" w:hanging="567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b/>
          <w:bCs/>
          <w:sz w:val="22"/>
          <w:szCs w:val="22"/>
        </w:rPr>
        <w:t>INFORMACJA Z KRAJOWEGO REJESTRU KARNEGO</w:t>
      </w:r>
      <w:r w:rsidRPr="00632E38">
        <w:rPr>
          <w:rFonts w:ascii="Arial" w:hAnsi="Arial" w:cs="Arial"/>
          <w:sz w:val="22"/>
          <w:szCs w:val="22"/>
        </w:rPr>
        <w:t xml:space="preserve"> w zakresie: </w:t>
      </w:r>
    </w:p>
    <w:p w14:paraId="1E1D1443" w14:textId="77777777" w:rsidR="00ED40C9" w:rsidRPr="00632E38" w:rsidRDefault="00CF626F" w:rsidP="009430A0">
      <w:pPr>
        <w:pStyle w:val="Akapitzlist"/>
        <w:spacing w:line="271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- </w:t>
      </w:r>
      <w:r w:rsidR="00ED40C9" w:rsidRPr="00632E38">
        <w:rPr>
          <w:rFonts w:ascii="Arial" w:hAnsi="Arial" w:cs="Arial"/>
          <w:sz w:val="22"/>
          <w:szCs w:val="22"/>
        </w:rPr>
        <w:t xml:space="preserve">art. 108 ust.  1 pkt 1 i 2 ustawy </w:t>
      </w:r>
      <w:proofErr w:type="spellStart"/>
      <w:r w:rsidR="00ED40C9" w:rsidRPr="00632E38">
        <w:rPr>
          <w:rFonts w:ascii="Arial" w:hAnsi="Arial" w:cs="Arial"/>
          <w:sz w:val="22"/>
          <w:szCs w:val="22"/>
        </w:rPr>
        <w:t>Pzp</w:t>
      </w:r>
      <w:proofErr w:type="spellEnd"/>
      <w:r w:rsidR="00ED40C9" w:rsidRPr="00632E38">
        <w:rPr>
          <w:rFonts w:ascii="Arial" w:hAnsi="Arial" w:cs="Arial"/>
          <w:sz w:val="22"/>
          <w:szCs w:val="22"/>
        </w:rPr>
        <w:t xml:space="preserve">, </w:t>
      </w:r>
    </w:p>
    <w:p w14:paraId="5C9EFD9E" w14:textId="77777777" w:rsidR="00A6530A" w:rsidRPr="00632E38" w:rsidRDefault="00ED40C9" w:rsidP="009518E9">
      <w:pPr>
        <w:pStyle w:val="Akapitzlist"/>
        <w:spacing w:line="271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- art. 108 ust. 1 pkt 4 ustawy </w:t>
      </w:r>
      <w:proofErr w:type="spellStart"/>
      <w:r w:rsidRPr="00632E38">
        <w:rPr>
          <w:rFonts w:ascii="Arial" w:hAnsi="Arial" w:cs="Arial"/>
          <w:sz w:val="22"/>
          <w:szCs w:val="22"/>
        </w:rPr>
        <w:t>Pzp</w:t>
      </w:r>
      <w:proofErr w:type="spellEnd"/>
      <w:r w:rsidRPr="00632E38">
        <w:rPr>
          <w:rFonts w:ascii="Arial" w:hAnsi="Arial" w:cs="Arial"/>
          <w:sz w:val="22"/>
          <w:szCs w:val="22"/>
        </w:rPr>
        <w:t>, dotyczącej prawomocnego orzeczenia zakazu ubiegania się o zamówienie publiczne tytułem środka karnego, sporządzonych nie wcześniej niż 6 miesięcy przed jej złożeniem.</w:t>
      </w:r>
    </w:p>
    <w:p w14:paraId="5A7487D7" w14:textId="77777777" w:rsidR="00A6530A" w:rsidRPr="00632E38" w:rsidRDefault="00ED40C9" w:rsidP="00D0140F">
      <w:pPr>
        <w:pStyle w:val="Akapitzlist"/>
        <w:numPr>
          <w:ilvl w:val="2"/>
          <w:numId w:val="25"/>
        </w:numPr>
        <w:spacing w:line="271" w:lineRule="auto"/>
        <w:ind w:left="1418" w:hanging="567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b/>
          <w:bCs/>
          <w:sz w:val="22"/>
          <w:szCs w:val="22"/>
        </w:rPr>
        <w:t>OŚWIADCZENIA WYKONAWCY</w:t>
      </w:r>
      <w:r w:rsidRPr="00632E38">
        <w:rPr>
          <w:rFonts w:ascii="Arial" w:hAnsi="Arial" w:cs="Arial"/>
          <w:sz w:val="22"/>
          <w:szCs w:val="22"/>
        </w:rPr>
        <w:t xml:space="preserve">, w zakresie art. 108 ust. 1 pkt 5 ustawy </w:t>
      </w:r>
      <w:proofErr w:type="spellStart"/>
      <w:r w:rsidRPr="00632E38">
        <w:rPr>
          <w:rFonts w:ascii="Arial" w:hAnsi="Arial" w:cs="Arial"/>
          <w:sz w:val="22"/>
          <w:szCs w:val="22"/>
        </w:rPr>
        <w:t>Pzp</w:t>
      </w:r>
      <w:proofErr w:type="spellEnd"/>
      <w:r w:rsidRPr="00632E38">
        <w:rPr>
          <w:rFonts w:ascii="Arial" w:hAnsi="Arial" w:cs="Arial"/>
          <w:sz w:val="22"/>
          <w:szCs w:val="22"/>
        </w:rPr>
        <w:t xml:space="preserve">, </w:t>
      </w:r>
      <w:r w:rsidRPr="00632E38">
        <w:rPr>
          <w:rFonts w:ascii="Arial" w:hAnsi="Arial" w:cs="Arial"/>
          <w:sz w:val="22"/>
          <w:szCs w:val="22"/>
        </w:rPr>
        <w:br/>
      </w:r>
      <w:r w:rsidRPr="00632E38">
        <w:rPr>
          <w:rFonts w:ascii="Arial" w:hAnsi="Arial" w:cs="Arial"/>
          <w:b/>
          <w:bCs/>
          <w:sz w:val="22"/>
          <w:szCs w:val="22"/>
        </w:rPr>
        <w:t>O BRAKU PRZYNALEŻNOŚCI DO TEJ SAMEJ GRUPY KAPITAŁOWEJ</w:t>
      </w:r>
      <w:r w:rsidRPr="00632E38">
        <w:rPr>
          <w:rFonts w:ascii="Arial" w:hAnsi="Arial" w:cs="Arial"/>
          <w:sz w:val="22"/>
          <w:szCs w:val="22"/>
        </w:rPr>
        <w:t xml:space="preserve"> </w:t>
      </w:r>
      <w:r w:rsidRPr="00632E38">
        <w:rPr>
          <w:rFonts w:ascii="Arial" w:hAnsi="Arial" w:cs="Arial"/>
          <w:sz w:val="22"/>
          <w:szCs w:val="22"/>
        </w:rPr>
        <w:br/>
        <w:t>w rozumieniu ustawy z dnia 16 lutego 2</w:t>
      </w:r>
      <w:r w:rsidR="004C31A8" w:rsidRPr="00632E38">
        <w:rPr>
          <w:rFonts w:ascii="Arial" w:hAnsi="Arial" w:cs="Arial"/>
          <w:sz w:val="22"/>
          <w:szCs w:val="22"/>
        </w:rPr>
        <w:t>007 r. o ochronie konkurencji i </w:t>
      </w:r>
      <w:r w:rsidR="00404CF8" w:rsidRPr="00632E38">
        <w:rPr>
          <w:rFonts w:ascii="Arial" w:hAnsi="Arial" w:cs="Arial"/>
          <w:sz w:val="22"/>
          <w:szCs w:val="22"/>
        </w:rPr>
        <w:t>konsumentów (Dz. U. z 202</w:t>
      </w:r>
      <w:r w:rsidR="005A60A6" w:rsidRPr="00632E38">
        <w:rPr>
          <w:rFonts w:ascii="Arial" w:hAnsi="Arial" w:cs="Arial"/>
          <w:sz w:val="22"/>
          <w:szCs w:val="22"/>
        </w:rPr>
        <w:t>4</w:t>
      </w:r>
      <w:r w:rsidRPr="00632E38">
        <w:rPr>
          <w:rFonts w:ascii="Arial" w:hAnsi="Arial" w:cs="Arial"/>
          <w:sz w:val="22"/>
          <w:szCs w:val="22"/>
        </w:rPr>
        <w:t xml:space="preserve"> r. poz. </w:t>
      </w:r>
      <w:r w:rsidR="007579F5" w:rsidRPr="00632E38">
        <w:rPr>
          <w:rFonts w:ascii="Arial" w:hAnsi="Arial" w:cs="Arial"/>
          <w:sz w:val="22"/>
          <w:szCs w:val="22"/>
        </w:rPr>
        <w:t>1616</w:t>
      </w:r>
      <w:r w:rsidR="005A60A6" w:rsidRPr="00632E38">
        <w:rPr>
          <w:rFonts w:ascii="Arial" w:hAnsi="Arial" w:cs="Arial"/>
          <w:sz w:val="22"/>
          <w:szCs w:val="22"/>
        </w:rPr>
        <w:t xml:space="preserve"> ze zm.</w:t>
      </w:r>
      <w:r w:rsidRPr="00632E38">
        <w:rPr>
          <w:rFonts w:ascii="Arial" w:hAnsi="Arial" w:cs="Arial"/>
          <w:sz w:val="22"/>
          <w:szCs w:val="22"/>
        </w:rPr>
        <w:t xml:space="preserve">),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 – sporządzone zgodnie ze wzorem stanowiącym </w:t>
      </w:r>
      <w:r w:rsidR="004C31A8" w:rsidRPr="00632E38">
        <w:rPr>
          <w:rFonts w:ascii="Arial" w:hAnsi="Arial" w:cs="Arial"/>
          <w:b/>
          <w:sz w:val="22"/>
          <w:szCs w:val="22"/>
        </w:rPr>
        <w:t>Załącznik nr </w:t>
      </w:r>
      <w:r w:rsidRPr="00632E38">
        <w:rPr>
          <w:rFonts w:ascii="Arial" w:hAnsi="Arial" w:cs="Arial"/>
          <w:b/>
          <w:sz w:val="22"/>
          <w:szCs w:val="22"/>
        </w:rPr>
        <w:t>3</w:t>
      </w:r>
      <w:r w:rsidRPr="00632E38">
        <w:rPr>
          <w:rFonts w:ascii="Arial" w:hAnsi="Arial" w:cs="Arial"/>
          <w:sz w:val="22"/>
          <w:szCs w:val="22"/>
        </w:rPr>
        <w:t xml:space="preserve"> do SWZ.</w:t>
      </w:r>
    </w:p>
    <w:p w14:paraId="438C1D18" w14:textId="77777777" w:rsidR="00ED40C9" w:rsidRPr="00632E38" w:rsidRDefault="00ED40C9" w:rsidP="00D0140F">
      <w:pPr>
        <w:pStyle w:val="Akapitzlist"/>
        <w:numPr>
          <w:ilvl w:val="2"/>
          <w:numId w:val="25"/>
        </w:numPr>
        <w:spacing w:line="271" w:lineRule="auto"/>
        <w:ind w:left="1418" w:hanging="567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b/>
          <w:sz w:val="22"/>
          <w:szCs w:val="22"/>
        </w:rPr>
        <w:t>OŚWIADCZENIA</w:t>
      </w:r>
      <w:r w:rsidRPr="00632E38">
        <w:rPr>
          <w:rFonts w:ascii="Arial" w:hAnsi="Arial" w:cs="Arial"/>
          <w:sz w:val="22"/>
          <w:szCs w:val="22"/>
        </w:rPr>
        <w:t xml:space="preserve"> wykonawcy o aktualności informacji zawartych </w:t>
      </w:r>
      <w:r w:rsidR="00D578E1" w:rsidRPr="00632E38">
        <w:rPr>
          <w:rFonts w:ascii="Arial" w:hAnsi="Arial" w:cs="Arial"/>
          <w:b/>
          <w:sz w:val="22"/>
          <w:szCs w:val="22"/>
        </w:rPr>
        <w:t xml:space="preserve">w oświadczeniu, </w:t>
      </w:r>
      <w:r w:rsidRPr="00632E38">
        <w:rPr>
          <w:rFonts w:ascii="Arial" w:hAnsi="Arial" w:cs="Arial"/>
          <w:b/>
          <w:sz w:val="22"/>
          <w:szCs w:val="22"/>
        </w:rPr>
        <w:t>o którym mowa w art. 125 ust. 1 ustawy (JEDZ)</w:t>
      </w:r>
      <w:r w:rsidR="00CF626F" w:rsidRPr="00632E38">
        <w:rPr>
          <w:rFonts w:ascii="Arial" w:hAnsi="Arial" w:cs="Arial"/>
          <w:sz w:val="22"/>
          <w:szCs w:val="22"/>
        </w:rPr>
        <w:t>, w </w:t>
      </w:r>
      <w:r w:rsidRPr="00632E38">
        <w:rPr>
          <w:rFonts w:ascii="Arial" w:hAnsi="Arial" w:cs="Arial"/>
          <w:sz w:val="22"/>
          <w:szCs w:val="22"/>
        </w:rPr>
        <w:t>zakresie podstaw wykluczenia z postępowania ws</w:t>
      </w:r>
      <w:r w:rsidR="00D578E1" w:rsidRPr="00632E38">
        <w:rPr>
          <w:rFonts w:ascii="Arial" w:hAnsi="Arial" w:cs="Arial"/>
          <w:sz w:val="22"/>
          <w:szCs w:val="22"/>
        </w:rPr>
        <w:t>kazanych przez zamawiającego, o </w:t>
      </w:r>
      <w:r w:rsidRPr="00632E38">
        <w:rPr>
          <w:rFonts w:ascii="Arial" w:hAnsi="Arial" w:cs="Arial"/>
          <w:sz w:val="22"/>
          <w:szCs w:val="22"/>
        </w:rPr>
        <w:t>których mowa w:</w:t>
      </w:r>
    </w:p>
    <w:p w14:paraId="71450153" w14:textId="77777777" w:rsidR="00CF626F" w:rsidRPr="00632E38" w:rsidRDefault="00ED40C9" w:rsidP="00D0140F">
      <w:pPr>
        <w:pStyle w:val="Akapitzlist"/>
        <w:numPr>
          <w:ilvl w:val="2"/>
          <w:numId w:val="26"/>
        </w:numPr>
        <w:spacing w:line="271" w:lineRule="auto"/>
        <w:ind w:left="1985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art. 108 ust. 1 pkt 3 ustawy</w:t>
      </w:r>
      <w:r w:rsidR="00E24D96" w:rsidRPr="00632E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24D96" w:rsidRPr="00632E38">
        <w:rPr>
          <w:rFonts w:ascii="Arial" w:hAnsi="Arial" w:cs="Arial"/>
          <w:sz w:val="22"/>
          <w:szCs w:val="22"/>
        </w:rPr>
        <w:t>Pzp</w:t>
      </w:r>
      <w:proofErr w:type="spellEnd"/>
      <w:r w:rsidRPr="00632E38">
        <w:rPr>
          <w:rFonts w:ascii="Arial" w:hAnsi="Arial" w:cs="Arial"/>
          <w:sz w:val="22"/>
          <w:szCs w:val="22"/>
        </w:rPr>
        <w:t>,</w:t>
      </w:r>
    </w:p>
    <w:p w14:paraId="7F50C4A9" w14:textId="77777777" w:rsidR="00CF626F" w:rsidRPr="00632E38" w:rsidRDefault="00ED40C9" w:rsidP="00D0140F">
      <w:pPr>
        <w:pStyle w:val="Akapitzlist"/>
        <w:numPr>
          <w:ilvl w:val="2"/>
          <w:numId w:val="26"/>
        </w:numPr>
        <w:spacing w:line="271" w:lineRule="auto"/>
        <w:ind w:left="1985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art. 108 ust. 1 pkt 4 ustawy</w:t>
      </w:r>
      <w:r w:rsidR="00E24D96" w:rsidRPr="00632E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24D96" w:rsidRPr="00632E38">
        <w:rPr>
          <w:rFonts w:ascii="Arial" w:hAnsi="Arial" w:cs="Arial"/>
          <w:sz w:val="22"/>
          <w:szCs w:val="22"/>
        </w:rPr>
        <w:t>Pzp</w:t>
      </w:r>
      <w:proofErr w:type="spellEnd"/>
      <w:r w:rsidRPr="00632E38">
        <w:rPr>
          <w:rFonts w:ascii="Arial" w:hAnsi="Arial" w:cs="Arial"/>
          <w:sz w:val="22"/>
          <w:szCs w:val="22"/>
        </w:rPr>
        <w:t>, dotyczących</w:t>
      </w:r>
      <w:r w:rsidR="00404CF8" w:rsidRPr="00632E38">
        <w:rPr>
          <w:rFonts w:ascii="Arial" w:hAnsi="Arial" w:cs="Arial"/>
          <w:sz w:val="22"/>
          <w:szCs w:val="22"/>
        </w:rPr>
        <w:t xml:space="preserve"> prawomocnego </w:t>
      </w:r>
      <w:r w:rsidRPr="00632E38">
        <w:rPr>
          <w:rFonts w:ascii="Arial" w:hAnsi="Arial" w:cs="Arial"/>
          <w:sz w:val="22"/>
          <w:szCs w:val="22"/>
        </w:rPr>
        <w:t xml:space="preserve"> o</w:t>
      </w:r>
      <w:r w:rsidR="00FB3BD9" w:rsidRPr="00632E38">
        <w:rPr>
          <w:rFonts w:ascii="Arial" w:hAnsi="Arial" w:cs="Arial"/>
          <w:sz w:val="22"/>
          <w:szCs w:val="22"/>
        </w:rPr>
        <w:t xml:space="preserve">rzeczenia zakazu ubiegania się </w:t>
      </w:r>
      <w:r w:rsidR="00D578E1" w:rsidRPr="00632E38">
        <w:rPr>
          <w:rFonts w:ascii="Arial" w:hAnsi="Arial" w:cs="Arial"/>
          <w:sz w:val="22"/>
          <w:szCs w:val="22"/>
        </w:rPr>
        <w:t>o </w:t>
      </w:r>
      <w:r w:rsidRPr="00632E38">
        <w:rPr>
          <w:rFonts w:ascii="Arial" w:hAnsi="Arial" w:cs="Arial"/>
          <w:sz w:val="22"/>
          <w:szCs w:val="22"/>
        </w:rPr>
        <w:t>zamówienie publiczne tytułem środka zapobiegawczego,</w:t>
      </w:r>
    </w:p>
    <w:p w14:paraId="58957CCE" w14:textId="77777777" w:rsidR="00CF626F" w:rsidRPr="00632E38" w:rsidRDefault="00ED40C9" w:rsidP="00D0140F">
      <w:pPr>
        <w:pStyle w:val="Akapitzlist"/>
        <w:numPr>
          <w:ilvl w:val="2"/>
          <w:numId w:val="26"/>
        </w:numPr>
        <w:spacing w:line="271" w:lineRule="auto"/>
        <w:ind w:left="1985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art. 108 ust. 1 pkt 5 ustawy</w:t>
      </w:r>
      <w:r w:rsidR="00E24D96" w:rsidRPr="00632E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24D96" w:rsidRPr="00632E38">
        <w:rPr>
          <w:rFonts w:ascii="Arial" w:hAnsi="Arial" w:cs="Arial"/>
          <w:sz w:val="22"/>
          <w:szCs w:val="22"/>
        </w:rPr>
        <w:t>Pzp</w:t>
      </w:r>
      <w:proofErr w:type="spellEnd"/>
      <w:r w:rsidRPr="00632E38">
        <w:rPr>
          <w:rFonts w:ascii="Arial" w:hAnsi="Arial" w:cs="Arial"/>
          <w:sz w:val="22"/>
          <w:szCs w:val="22"/>
        </w:rPr>
        <w:t>, dotyczących zawarcia z innymi wykonawcami porozumienia mającego na celu zakłócenie konkurencji,</w:t>
      </w:r>
    </w:p>
    <w:p w14:paraId="79E1DCF3" w14:textId="77777777" w:rsidR="00CF626F" w:rsidRPr="00632E38" w:rsidRDefault="00ED40C9" w:rsidP="00D0140F">
      <w:pPr>
        <w:pStyle w:val="Akapitzlist"/>
        <w:numPr>
          <w:ilvl w:val="2"/>
          <w:numId w:val="26"/>
        </w:numPr>
        <w:spacing w:line="271" w:lineRule="auto"/>
        <w:ind w:left="1985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lastRenderedPageBreak/>
        <w:t>art. 108 ust. 1 pkt 6 ustawy</w:t>
      </w:r>
      <w:r w:rsidR="00E24D96" w:rsidRPr="00632E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24D96" w:rsidRPr="00632E38">
        <w:rPr>
          <w:rFonts w:ascii="Arial" w:hAnsi="Arial" w:cs="Arial"/>
          <w:sz w:val="22"/>
          <w:szCs w:val="22"/>
        </w:rPr>
        <w:t>Pzp</w:t>
      </w:r>
      <w:proofErr w:type="spellEnd"/>
      <w:r w:rsidRPr="00632E38">
        <w:rPr>
          <w:rFonts w:ascii="Arial" w:hAnsi="Arial" w:cs="Arial"/>
          <w:sz w:val="22"/>
          <w:szCs w:val="22"/>
        </w:rPr>
        <w:t>,</w:t>
      </w:r>
      <w:r w:rsidRPr="00632E38">
        <w:t xml:space="preserve"> </w:t>
      </w:r>
    </w:p>
    <w:p w14:paraId="68E6489E" w14:textId="77777777" w:rsidR="00CF626F" w:rsidRPr="00632E38" w:rsidRDefault="00164798" w:rsidP="009518E9">
      <w:pPr>
        <w:spacing w:line="271" w:lineRule="auto"/>
        <w:ind w:left="993" w:hanging="284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color w:val="FF0000"/>
          <w:sz w:val="22"/>
          <w:szCs w:val="22"/>
        </w:rPr>
        <w:t xml:space="preserve">         </w:t>
      </w:r>
      <w:r w:rsidR="00A242C0" w:rsidRPr="00632E38">
        <w:rPr>
          <w:rFonts w:ascii="Arial" w:hAnsi="Arial" w:cs="Arial"/>
          <w:color w:val="FF0000"/>
          <w:sz w:val="22"/>
          <w:szCs w:val="22"/>
        </w:rPr>
        <w:t xml:space="preserve"> </w:t>
      </w:r>
      <w:r w:rsidR="00ED40C9" w:rsidRPr="00632E38">
        <w:rPr>
          <w:rFonts w:ascii="Arial" w:hAnsi="Arial" w:cs="Arial"/>
          <w:sz w:val="22"/>
          <w:szCs w:val="22"/>
        </w:rPr>
        <w:t xml:space="preserve">zgodnie ze wzorem stanowiącym </w:t>
      </w:r>
      <w:r w:rsidR="007D65AE" w:rsidRPr="00632E38">
        <w:rPr>
          <w:rFonts w:ascii="Arial" w:hAnsi="Arial" w:cs="Arial"/>
          <w:b/>
          <w:sz w:val="22"/>
          <w:szCs w:val="22"/>
        </w:rPr>
        <w:t>Załącznik nr 5</w:t>
      </w:r>
      <w:r w:rsidR="00ED40C9" w:rsidRPr="00632E38">
        <w:rPr>
          <w:rFonts w:ascii="Arial" w:hAnsi="Arial" w:cs="Arial"/>
          <w:sz w:val="22"/>
          <w:szCs w:val="22"/>
        </w:rPr>
        <w:t xml:space="preserve"> do SWZ.</w:t>
      </w:r>
    </w:p>
    <w:p w14:paraId="657CB66E" w14:textId="77777777" w:rsidR="00F40EBE" w:rsidRPr="00632E38" w:rsidRDefault="00F40EBE" w:rsidP="00D0140F">
      <w:pPr>
        <w:pStyle w:val="Akapitzlist"/>
        <w:numPr>
          <w:ilvl w:val="0"/>
          <w:numId w:val="37"/>
        </w:numPr>
        <w:spacing w:line="271" w:lineRule="auto"/>
        <w:jc w:val="both"/>
        <w:rPr>
          <w:rFonts w:ascii="Arial" w:hAnsi="Arial" w:cs="Arial"/>
          <w:b/>
          <w:vanish/>
          <w:sz w:val="22"/>
          <w:szCs w:val="22"/>
        </w:rPr>
      </w:pPr>
    </w:p>
    <w:p w14:paraId="7C6F7C6A" w14:textId="77777777" w:rsidR="00F40EBE" w:rsidRPr="00632E38" w:rsidRDefault="00F40EBE" w:rsidP="00D0140F">
      <w:pPr>
        <w:pStyle w:val="Akapitzlist"/>
        <w:numPr>
          <w:ilvl w:val="0"/>
          <w:numId w:val="37"/>
        </w:numPr>
        <w:spacing w:line="271" w:lineRule="auto"/>
        <w:jc w:val="both"/>
        <w:rPr>
          <w:rFonts w:ascii="Arial" w:hAnsi="Arial" w:cs="Arial"/>
          <w:b/>
          <w:vanish/>
          <w:sz w:val="22"/>
          <w:szCs w:val="22"/>
        </w:rPr>
      </w:pPr>
    </w:p>
    <w:p w14:paraId="5C04E245" w14:textId="77777777" w:rsidR="00F40EBE" w:rsidRPr="00632E38" w:rsidRDefault="00F40EBE" w:rsidP="00D0140F">
      <w:pPr>
        <w:pStyle w:val="Akapitzlist"/>
        <w:numPr>
          <w:ilvl w:val="1"/>
          <w:numId w:val="37"/>
        </w:numPr>
        <w:spacing w:line="271" w:lineRule="auto"/>
        <w:jc w:val="both"/>
        <w:rPr>
          <w:rFonts w:ascii="Arial" w:hAnsi="Arial" w:cs="Arial"/>
          <w:b/>
          <w:vanish/>
          <w:sz w:val="22"/>
          <w:szCs w:val="22"/>
        </w:rPr>
      </w:pPr>
    </w:p>
    <w:p w14:paraId="42696355" w14:textId="77777777" w:rsidR="00F40EBE" w:rsidRPr="00632E38" w:rsidRDefault="00F40EBE" w:rsidP="00D0140F">
      <w:pPr>
        <w:pStyle w:val="Akapitzlist"/>
        <w:numPr>
          <w:ilvl w:val="2"/>
          <w:numId w:val="37"/>
        </w:numPr>
        <w:spacing w:line="271" w:lineRule="auto"/>
        <w:jc w:val="both"/>
        <w:rPr>
          <w:rFonts w:ascii="Arial" w:hAnsi="Arial" w:cs="Arial"/>
          <w:b/>
          <w:vanish/>
          <w:sz w:val="22"/>
          <w:szCs w:val="22"/>
        </w:rPr>
      </w:pPr>
    </w:p>
    <w:p w14:paraId="60148DCB" w14:textId="77777777" w:rsidR="00F40EBE" w:rsidRPr="00632E38" w:rsidRDefault="00F40EBE" w:rsidP="00D0140F">
      <w:pPr>
        <w:pStyle w:val="Akapitzlist"/>
        <w:numPr>
          <w:ilvl w:val="2"/>
          <w:numId w:val="37"/>
        </w:numPr>
        <w:spacing w:line="271" w:lineRule="auto"/>
        <w:jc w:val="both"/>
        <w:rPr>
          <w:rFonts w:ascii="Arial" w:hAnsi="Arial" w:cs="Arial"/>
          <w:b/>
          <w:vanish/>
          <w:sz w:val="22"/>
          <w:szCs w:val="22"/>
        </w:rPr>
      </w:pPr>
    </w:p>
    <w:p w14:paraId="0F907D64" w14:textId="77777777" w:rsidR="00F40EBE" w:rsidRPr="00632E38" w:rsidRDefault="00F40EBE" w:rsidP="00D0140F">
      <w:pPr>
        <w:pStyle w:val="Akapitzlist"/>
        <w:numPr>
          <w:ilvl w:val="2"/>
          <w:numId w:val="37"/>
        </w:numPr>
        <w:spacing w:line="271" w:lineRule="auto"/>
        <w:jc w:val="both"/>
        <w:rPr>
          <w:rFonts w:ascii="Arial" w:hAnsi="Arial" w:cs="Arial"/>
          <w:b/>
          <w:vanish/>
          <w:sz w:val="22"/>
          <w:szCs w:val="22"/>
        </w:rPr>
      </w:pPr>
    </w:p>
    <w:p w14:paraId="3527143C" w14:textId="77777777" w:rsidR="00F40EBE" w:rsidRPr="00632E38" w:rsidRDefault="00F40EBE" w:rsidP="00D0140F">
      <w:pPr>
        <w:pStyle w:val="Akapitzlist"/>
        <w:numPr>
          <w:ilvl w:val="2"/>
          <w:numId w:val="37"/>
        </w:numPr>
        <w:spacing w:line="271" w:lineRule="auto"/>
        <w:ind w:left="1418" w:hanging="567"/>
        <w:jc w:val="both"/>
        <w:rPr>
          <w:rFonts w:ascii="Arial" w:hAnsi="Arial" w:cs="Arial"/>
        </w:rPr>
      </w:pPr>
      <w:r w:rsidRPr="00632E38">
        <w:rPr>
          <w:rFonts w:ascii="Arial" w:hAnsi="Arial" w:cs="Arial"/>
          <w:b/>
          <w:sz w:val="22"/>
          <w:szCs w:val="22"/>
        </w:rPr>
        <w:t>OŚWIADCZENIE</w:t>
      </w:r>
      <w:r w:rsidRPr="00632E38">
        <w:rPr>
          <w:rFonts w:ascii="Arial" w:hAnsi="Arial" w:cs="Arial"/>
          <w:sz w:val="22"/>
          <w:szCs w:val="22"/>
        </w:rPr>
        <w:t xml:space="preserve"> wykonawcy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 składane na podstawie art. 125 ust. 1 ustawy </w:t>
      </w:r>
      <w:proofErr w:type="spellStart"/>
      <w:r w:rsidRPr="00632E38">
        <w:rPr>
          <w:rFonts w:ascii="Arial" w:hAnsi="Arial" w:cs="Arial"/>
          <w:sz w:val="22"/>
          <w:szCs w:val="22"/>
        </w:rPr>
        <w:t>Pzp</w:t>
      </w:r>
      <w:proofErr w:type="spellEnd"/>
      <w:r w:rsidRPr="00632E38">
        <w:rPr>
          <w:rFonts w:ascii="Arial" w:hAnsi="Arial" w:cs="Arial"/>
          <w:sz w:val="22"/>
          <w:szCs w:val="22"/>
        </w:rPr>
        <w:t xml:space="preserve">, które Zamawiający przewidział w rozdz. VII pkt. 5 SWZ, zgodnie ze wzorem stanowiącym </w:t>
      </w:r>
      <w:r w:rsidRPr="00632E38">
        <w:rPr>
          <w:rFonts w:ascii="Arial" w:hAnsi="Arial" w:cs="Arial"/>
          <w:b/>
          <w:sz w:val="22"/>
          <w:szCs w:val="22"/>
        </w:rPr>
        <w:t xml:space="preserve">Załącznik nr </w:t>
      </w:r>
      <w:r w:rsidR="00742459" w:rsidRPr="00632E38">
        <w:rPr>
          <w:rFonts w:ascii="Arial" w:hAnsi="Arial" w:cs="Arial"/>
          <w:b/>
          <w:sz w:val="22"/>
          <w:szCs w:val="22"/>
        </w:rPr>
        <w:t>6</w:t>
      </w:r>
      <w:r w:rsidRPr="00632E38">
        <w:rPr>
          <w:rFonts w:ascii="Arial" w:hAnsi="Arial" w:cs="Arial"/>
          <w:sz w:val="22"/>
          <w:szCs w:val="22"/>
        </w:rPr>
        <w:t xml:space="preserve"> do SWZ.</w:t>
      </w:r>
    </w:p>
    <w:p w14:paraId="37401066" w14:textId="77777777" w:rsidR="00F40EBE" w:rsidRPr="00632E38" w:rsidRDefault="00F40EBE" w:rsidP="00D0140F">
      <w:pPr>
        <w:pStyle w:val="Akapitzlist"/>
        <w:numPr>
          <w:ilvl w:val="0"/>
          <w:numId w:val="36"/>
        </w:numPr>
        <w:spacing w:line="271" w:lineRule="auto"/>
        <w:rPr>
          <w:rFonts w:ascii="Arial" w:hAnsi="Arial" w:cs="Arial"/>
          <w:vanish/>
          <w:sz w:val="22"/>
          <w:szCs w:val="22"/>
        </w:rPr>
      </w:pPr>
    </w:p>
    <w:p w14:paraId="2FC1E149" w14:textId="77777777" w:rsidR="00F40EBE" w:rsidRPr="00632E38" w:rsidRDefault="00F40EBE" w:rsidP="00D0140F">
      <w:pPr>
        <w:pStyle w:val="Akapitzlist"/>
        <w:numPr>
          <w:ilvl w:val="0"/>
          <w:numId w:val="36"/>
        </w:numPr>
        <w:spacing w:line="271" w:lineRule="auto"/>
        <w:rPr>
          <w:rFonts w:ascii="Arial" w:hAnsi="Arial" w:cs="Arial"/>
          <w:vanish/>
          <w:sz w:val="22"/>
          <w:szCs w:val="22"/>
        </w:rPr>
      </w:pPr>
    </w:p>
    <w:p w14:paraId="3BEC8B41" w14:textId="77777777" w:rsidR="00F40EBE" w:rsidRPr="00632E38" w:rsidRDefault="00F40EBE" w:rsidP="00D0140F">
      <w:pPr>
        <w:pStyle w:val="Akapitzlist"/>
        <w:numPr>
          <w:ilvl w:val="1"/>
          <w:numId w:val="36"/>
        </w:numPr>
        <w:spacing w:line="271" w:lineRule="auto"/>
        <w:rPr>
          <w:rFonts w:ascii="Arial" w:hAnsi="Arial" w:cs="Arial"/>
          <w:vanish/>
          <w:sz w:val="22"/>
          <w:szCs w:val="22"/>
        </w:rPr>
      </w:pPr>
    </w:p>
    <w:p w14:paraId="7CA71F5E" w14:textId="77777777" w:rsidR="00F40EBE" w:rsidRPr="00632E38" w:rsidRDefault="00F40EBE" w:rsidP="00D0140F">
      <w:pPr>
        <w:pStyle w:val="Akapitzlist"/>
        <w:numPr>
          <w:ilvl w:val="2"/>
          <w:numId w:val="36"/>
        </w:numPr>
        <w:spacing w:line="271" w:lineRule="auto"/>
        <w:rPr>
          <w:rFonts w:ascii="Arial" w:hAnsi="Arial" w:cs="Arial"/>
          <w:vanish/>
          <w:sz w:val="22"/>
          <w:szCs w:val="22"/>
        </w:rPr>
      </w:pPr>
    </w:p>
    <w:p w14:paraId="326B426D" w14:textId="77777777" w:rsidR="00F40EBE" w:rsidRPr="00632E38" w:rsidRDefault="00F40EBE" w:rsidP="00D0140F">
      <w:pPr>
        <w:pStyle w:val="Akapitzlist"/>
        <w:numPr>
          <w:ilvl w:val="2"/>
          <w:numId w:val="36"/>
        </w:numPr>
        <w:spacing w:line="271" w:lineRule="auto"/>
        <w:rPr>
          <w:rFonts w:ascii="Arial" w:hAnsi="Arial" w:cs="Arial"/>
          <w:vanish/>
          <w:sz w:val="22"/>
          <w:szCs w:val="22"/>
        </w:rPr>
      </w:pPr>
    </w:p>
    <w:p w14:paraId="57E00B04" w14:textId="77777777" w:rsidR="00F40EBE" w:rsidRPr="00632E38" w:rsidRDefault="00F40EBE" w:rsidP="00D0140F">
      <w:pPr>
        <w:pStyle w:val="Akapitzlist"/>
        <w:numPr>
          <w:ilvl w:val="2"/>
          <w:numId w:val="36"/>
        </w:numPr>
        <w:spacing w:line="271" w:lineRule="auto"/>
        <w:rPr>
          <w:rFonts w:ascii="Arial" w:hAnsi="Arial" w:cs="Arial"/>
          <w:vanish/>
          <w:sz w:val="22"/>
          <w:szCs w:val="22"/>
        </w:rPr>
      </w:pPr>
    </w:p>
    <w:p w14:paraId="491373DE" w14:textId="77777777" w:rsidR="001D5140" w:rsidRPr="00632E38" w:rsidRDefault="00ED40C9" w:rsidP="00D0140F">
      <w:pPr>
        <w:numPr>
          <w:ilvl w:val="0"/>
          <w:numId w:val="34"/>
        </w:numPr>
        <w:spacing w:line="271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Zamawiający, zgodnie z procedurą opisaną w art. 139 ustawy </w:t>
      </w:r>
      <w:proofErr w:type="spellStart"/>
      <w:r w:rsidR="00E24D96" w:rsidRPr="00632E38">
        <w:rPr>
          <w:rFonts w:ascii="Arial" w:hAnsi="Arial" w:cs="Arial"/>
          <w:sz w:val="22"/>
          <w:szCs w:val="22"/>
        </w:rPr>
        <w:t>Pzp</w:t>
      </w:r>
      <w:proofErr w:type="spellEnd"/>
      <w:r w:rsidR="00E24D96" w:rsidRPr="00632E38">
        <w:rPr>
          <w:rFonts w:ascii="Arial" w:hAnsi="Arial" w:cs="Arial"/>
          <w:sz w:val="22"/>
          <w:szCs w:val="22"/>
        </w:rPr>
        <w:t xml:space="preserve"> </w:t>
      </w:r>
      <w:r w:rsidRPr="00632E38">
        <w:rPr>
          <w:rFonts w:ascii="Arial" w:hAnsi="Arial" w:cs="Arial"/>
          <w:b/>
          <w:sz w:val="22"/>
          <w:szCs w:val="22"/>
        </w:rPr>
        <w:t xml:space="preserve">przewiduje odwróconą kolejność oceny </w:t>
      </w:r>
      <w:r w:rsidRPr="00632E38">
        <w:rPr>
          <w:rFonts w:ascii="Arial" w:hAnsi="Arial" w:cs="Arial"/>
          <w:sz w:val="22"/>
          <w:szCs w:val="22"/>
        </w:rPr>
        <w:t>- najpierw dokona badania i oceny ofert, a następnie dokona kwalifikacji podmiotowej wykonawcy, którego oferta została najwyżej oceniona, w zakresie braku podstaw wykluczenia oraz spełniania warunków udziału w postępowaniu.</w:t>
      </w:r>
    </w:p>
    <w:p w14:paraId="0A50D635" w14:textId="77777777" w:rsidR="001D5140" w:rsidRPr="00632E38" w:rsidRDefault="00ED40C9" w:rsidP="001D5140">
      <w:pPr>
        <w:spacing w:line="271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b/>
          <w:bCs/>
          <w:sz w:val="22"/>
          <w:szCs w:val="22"/>
        </w:rPr>
        <w:t>W związku z powyższym Wykonawca nie jest obowiązany do złożenia wraz z ofertą oświadczenia, o którym mowa w art. 125 ust. 1</w:t>
      </w:r>
      <w:r w:rsidR="00E24D96" w:rsidRPr="00632E38">
        <w:rPr>
          <w:rFonts w:ascii="Arial" w:hAnsi="Arial" w:cs="Arial"/>
          <w:b/>
          <w:bCs/>
          <w:sz w:val="22"/>
          <w:szCs w:val="22"/>
        </w:rPr>
        <w:t xml:space="preserve"> ustawy </w:t>
      </w:r>
      <w:proofErr w:type="spellStart"/>
      <w:r w:rsidR="00E24D96" w:rsidRPr="00632E38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632E38">
        <w:rPr>
          <w:rFonts w:ascii="Arial" w:hAnsi="Arial" w:cs="Arial"/>
          <w:b/>
          <w:bCs/>
          <w:sz w:val="22"/>
          <w:szCs w:val="22"/>
        </w:rPr>
        <w:t xml:space="preserve"> (JEDZ)</w:t>
      </w:r>
      <w:r w:rsidRPr="00632E38">
        <w:rPr>
          <w:rFonts w:ascii="Arial" w:hAnsi="Arial" w:cs="Arial"/>
          <w:sz w:val="22"/>
          <w:szCs w:val="22"/>
        </w:rPr>
        <w:t xml:space="preserve">. </w:t>
      </w:r>
      <w:r w:rsidRPr="00632E38">
        <w:rPr>
          <w:rFonts w:ascii="Arial" w:hAnsi="Arial" w:cs="Arial"/>
          <w:b/>
          <w:sz w:val="22"/>
          <w:szCs w:val="22"/>
        </w:rPr>
        <w:t>Zamawiający będzie wymagał złożenia tego oświadczenia wyłącznie przez wykonawcę, którego oferta została najwyżej oceniona.</w:t>
      </w:r>
    </w:p>
    <w:p w14:paraId="5A365877" w14:textId="77777777" w:rsidR="001D5140" w:rsidRPr="00632E38" w:rsidRDefault="00E325D3" w:rsidP="001D5140">
      <w:pPr>
        <w:spacing w:line="271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bCs/>
          <w:sz w:val="22"/>
          <w:szCs w:val="22"/>
        </w:rPr>
        <w:t xml:space="preserve">Pod adresem </w:t>
      </w:r>
      <w:hyperlink r:id="rId27" w:history="1">
        <w:r w:rsidRPr="00632E38">
          <w:rPr>
            <w:rStyle w:val="Hipercze"/>
            <w:rFonts w:ascii="Arial" w:hAnsi="Arial" w:cs="Arial"/>
            <w:bCs/>
            <w:color w:val="auto"/>
            <w:sz w:val="22"/>
            <w:szCs w:val="22"/>
          </w:rPr>
          <w:t>http://espd.uzp.gov.pl</w:t>
        </w:r>
      </w:hyperlink>
      <w:r w:rsidRPr="00632E38">
        <w:rPr>
          <w:rFonts w:ascii="Arial" w:hAnsi="Arial" w:cs="Arial"/>
          <w:bCs/>
          <w:sz w:val="22"/>
          <w:szCs w:val="22"/>
        </w:rPr>
        <w:t xml:space="preserve"> udostępnione zostało narzędzie umożliwiające wykonawcom utworzenie, wypełnienie i ponowne wykorzystanie standardowego formularza Jednolitego Europejskiego Dokumentu Zamówienia (JEDZ/ESPD) w wersji elektronicznej (</w:t>
      </w:r>
      <w:proofErr w:type="spellStart"/>
      <w:r w:rsidRPr="00632E38">
        <w:rPr>
          <w:rFonts w:ascii="Arial" w:hAnsi="Arial" w:cs="Arial"/>
          <w:bCs/>
          <w:sz w:val="22"/>
          <w:szCs w:val="22"/>
        </w:rPr>
        <w:t>eESPD</w:t>
      </w:r>
      <w:proofErr w:type="spellEnd"/>
      <w:r w:rsidRPr="00632E38">
        <w:rPr>
          <w:rFonts w:ascii="Arial" w:hAnsi="Arial" w:cs="Arial"/>
          <w:bCs/>
          <w:sz w:val="22"/>
          <w:szCs w:val="22"/>
        </w:rPr>
        <w:t>) w formacie .pdf, .</w:t>
      </w:r>
      <w:proofErr w:type="spellStart"/>
      <w:r w:rsidRPr="00632E38">
        <w:rPr>
          <w:rFonts w:ascii="Arial" w:hAnsi="Arial" w:cs="Arial"/>
          <w:bCs/>
          <w:sz w:val="22"/>
          <w:szCs w:val="22"/>
        </w:rPr>
        <w:t>xml</w:t>
      </w:r>
      <w:proofErr w:type="spellEnd"/>
      <w:r w:rsidRPr="00632E38">
        <w:rPr>
          <w:rFonts w:ascii="Arial" w:hAnsi="Arial" w:cs="Arial"/>
          <w:bCs/>
          <w:sz w:val="22"/>
          <w:szCs w:val="22"/>
        </w:rPr>
        <w:t>.</w:t>
      </w:r>
    </w:p>
    <w:p w14:paraId="71ECA352" w14:textId="77777777" w:rsidR="001D5140" w:rsidRPr="00632E38" w:rsidRDefault="00E325D3" w:rsidP="001D5140">
      <w:pPr>
        <w:spacing w:line="271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bCs/>
          <w:sz w:val="22"/>
          <w:szCs w:val="22"/>
        </w:rPr>
        <w:t xml:space="preserve">Po uruchomieniu wyżej wymienionej strony internetowej, należy wybrać &gt;„język polski”, a potem zaznaczyć &gt; „Jestem wykonawcą”. </w:t>
      </w:r>
    </w:p>
    <w:p w14:paraId="1E4275AE" w14:textId="77777777" w:rsidR="001D5140" w:rsidRPr="00632E38" w:rsidRDefault="00E325D3" w:rsidP="001D5140">
      <w:pPr>
        <w:spacing w:line="271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bCs/>
          <w:sz w:val="22"/>
          <w:szCs w:val="22"/>
        </w:rPr>
        <w:t>Wykonawca może skorzystać z narzędzia ESPD do wypełnienia JEDZ lub z wersji edytowalnej formularza załączonego do SWZ (załącznik nr 2 do SWZ).</w:t>
      </w:r>
    </w:p>
    <w:p w14:paraId="76A95578" w14:textId="77777777" w:rsidR="001D5140" w:rsidRPr="00632E38" w:rsidRDefault="00E325D3" w:rsidP="001D5140">
      <w:pPr>
        <w:spacing w:line="271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bCs/>
          <w:sz w:val="22"/>
          <w:szCs w:val="22"/>
        </w:rPr>
        <w:t xml:space="preserve">Po sporządzeniu Jednolitego Dokumentu należy podpisać kwalifikowanym podpisem elektronicznym w formacie pdf lub rozszerzeniu </w:t>
      </w:r>
      <w:proofErr w:type="spellStart"/>
      <w:r w:rsidRPr="00632E38">
        <w:rPr>
          <w:rFonts w:ascii="Arial" w:hAnsi="Arial" w:cs="Arial"/>
          <w:bCs/>
          <w:sz w:val="22"/>
          <w:szCs w:val="22"/>
        </w:rPr>
        <w:t>xlm</w:t>
      </w:r>
      <w:proofErr w:type="spellEnd"/>
      <w:r w:rsidRPr="00632E38">
        <w:rPr>
          <w:rFonts w:ascii="Arial" w:hAnsi="Arial" w:cs="Arial"/>
          <w:bCs/>
          <w:sz w:val="22"/>
          <w:szCs w:val="22"/>
        </w:rPr>
        <w:t>, przez osobę lub osoby uprawnione do składania oświadczenia woli. Zaleca się podpisanie w formacie pdf.</w:t>
      </w:r>
    </w:p>
    <w:p w14:paraId="5940E4D0" w14:textId="77777777" w:rsidR="001D5140" w:rsidRPr="00632E38" w:rsidRDefault="00E325D3" w:rsidP="001D5140">
      <w:pPr>
        <w:spacing w:line="271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bCs/>
          <w:sz w:val="22"/>
          <w:szCs w:val="22"/>
        </w:rPr>
        <w:t>Instrukcja obsługi Elektronicznego narzędzia do wypełniania JEDZ/ESPD (</w:t>
      </w:r>
      <w:proofErr w:type="spellStart"/>
      <w:r w:rsidRPr="00632E38">
        <w:rPr>
          <w:rFonts w:ascii="Arial" w:hAnsi="Arial" w:cs="Arial"/>
          <w:bCs/>
          <w:sz w:val="22"/>
          <w:szCs w:val="22"/>
        </w:rPr>
        <w:t>eESPD</w:t>
      </w:r>
      <w:proofErr w:type="spellEnd"/>
      <w:r w:rsidRPr="00632E38">
        <w:rPr>
          <w:rFonts w:ascii="Arial" w:hAnsi="Arial" w:cs="Arial"/>
          <w:bCs/>
          <w:sz w:val="22"/>
          <w:szCs w:val="22"/>
        </w:rPr>
        <w:t xml:space="preserve">) dostępna jest pod adresem internetowym </w:t>
      </w:r>
      <w:hyperlink r:id="rId28" w:history="1">
        <w:r w:rsidRPr="00632E38">
          <w:rPr>
            <w:rStyle w:val="Hipercze"/>
            <w:rFonts w:ascii="Arial" w:hAnsi="Arial" w:cs="Arial"/>
            <w:bCs/>
            <w:color w:val="auto"/>
            <w:sz w:val="22"/>
            <w:szCs w:val="22"/>
          </w:rPr>
          <w:t>https://www.uzp.gov.pl/baza-wiedzy/prawo-zamowien-publicznych-regulacje/prawo-krajowe/jednolity-europejski-dokument-zamowienia/elektroniczne-narzedzie-do-wypelniania-jedzespd</w:t>
        </w:r>
      </w:hyperlink>
      <w:r w:rsidRPr="00632E38">
        <w:rPr>
          <w:rFonts w:ascii="Arial" w:hAnsi="Arial" w:cs="Arial"/>
          <w:bCs/>
          <w:sz w:val="22"/>
          <w:szCs w:val="22"/>
        </w:rPr>
        <w:t xml:space="preserve"> </w:t>
      </w:r>
    </w:p>
    <w:p w14:paraId="2996E218" w14:textId="77777777" w:rsidR="001D5140" w:rsidRPr="00632E38" w:rsidRDefault="00E325D3" w:rsidP="001D5140">
      <w:pPr>
        <w:spacing w:line="271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bCs/>
          <w:sz w:val="22"/>
          <w:szCs w:val="22"/>
        </w:rPr>
        <w:t xml:space="preserve">Instrukcja wypełniania JEDZ jest dostępna do pobrania pod adresem internetowym: </w:t>
      </w:r>
      <w:hyperlink r:id="rId29" w:history="1">
        <w:r w:rsidR="001D5140" w:rsidRPr="00632E38">
          <w:rPr>
            <w:rStyle w:val="Hipercze"/>
            <w:rFonts w:ascii="Arial" w:hAnsi="Arial" w:cs="Arial"/>
            <w:bCs/>
            <w:sz w:val="22"/>
            <w:szCs w:val="22"/>
          </w:rPr>
          <w:t>https://www.uzp.gov.pl/__data/assets/pdf_file/0026/53468/Jednolity-Europejski-Dokument-Zamowienia-instrukcja-2022.pdf</w:t>
        </w:r>
      </w:hyperlink>
    </w:p>
    <w:p w14:paraId="1C6C8717" w14:textId="77777777" w:rsidR="00E325D3" w:rsidRPr="00632E38" w:rsidRDefault="00E325D3" w:rsidP="001D5140">
      <w:pPr>
        <w:spacing w:line="271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Wykonawca może wykorzystać jednolity dokument złożony w odrębnym postępowaniu </w:t>
      </w:r>
      <w:r w:rsidRPr="00632E38">
        <w:rPr>
          <w:rFonts w:ascii="Arial" w:hAnsi="Arial" w:cs="Arial"/>
          <w:sz w:val="22"/>
          <w:szCs w:val="22"/>
        </w:rPr>
        <w:br/>
        <w:t>o udzielenie zamówienia, jeżeli potwierdzi, że informacje w nim zawarte pozostają prawidłowe.</w:t>
      </w:r>
    </w:p>
    <w:p w14:paraId="0A874511" w14:textId="77777777" w:rsidR="00ED40C9" w:rsidRPr="00632E38" w:rsidRDefault="00ED40C9" w:rsidP="00D0140F">
      <w:pPr>
        <w:numPr>
          <w:ilvl w:val="0"/>
          <w:numId w:val="34"/>
        </w:numPr>
        <w:spacing w:line="271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Jeżeli wobec wykonawcy, o którym mowa w pkt 1, zachodzą podstawy wykluczenia, wykonawca ten nie spełnia warunków udziału w postępowaniu, nie składa podmiotowych środków dowodowych lub oświadczenia, o którym mowa w art. 125 ust. 1</w:t>
      </w:r>
      <w:r w:rsidR="007579F5" w:rsidRPr="00632E38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="007579F5" w:rsidRPr="00632E38">
        <w:rPr>
          <w:rFonts w:ascii="Arial" w:hAnsi="Arial" w:cs="Arial"/>
          <w:sz w:val="22"/>
          <w:szCs w:val="22"/>
        </w:rPr>
        <w:t>Pzp</w:t>
      </w:r>
      <w:proofErr w:type="spellEnd"/>
      <w:r w:rsidRPr="00632E38">
        <w:rPr>
          <w:rFonts w:ascii="Arial" w:hAnsi="Arial" w:cs="Arial"/>
          <w:sz w:val="22"/>
          <w:szCs w:val="22"/>
        </w:rPr>
        <w:t>, potwierdzających brak podstaw wykluczenia lu</w:t>
      </w:r>
      <w:r w:rsidR="00FB3BD9" w:rsidRPr="00632E38">
        <w:rPr>
          <w:rFonts w:ascii="Arial" w:hAnsi="Arial" w:cs="Arial"/>
          <w:sz w:val="22"/>
          <w:szCs w:val="22"/>
        </w:rPr>
        <w:t>b spełnianie warunków udziału w </w:t>
      </w:r>
      <w:r w:rsidRPr="00632E38">
        <w:rPr>
          <w:rFonts w:ascii="Arial" w:hAnsi="Arial" w:cs="Arial"/>
          <w:sz w:val="22"/>
          <w:szCs w:val="22"/>
        </w:rPr>
        <w:t>postępowaniu, zamawiający dokonuje ponownego badania i oceny ofert pozostałych wykonawców, a następnie dokonuje kwalifikacji podmiotowej wykonawcy, którego ofer</w:t>
      </w:r>
      <w:r w:rsidR="000E53C3" w:rsidRPr="00632E38">
        <w:rPr>
          <w:rFonts w:ascii="Arial" w:hAnsi="Arial" w:cs="Arial"/>
          <w:sz w:val="22"/>
          <w:szCs w:val="22"/>
        </w:rPr>
        <w:t>ta została najwyżej oceniona, w </w:t>
      </w:r>
      <w:r w:rsidRPr="00632E38">
        <w:rPr>
          <w:rFonts w:ascii="Arial" w:hAnsi="Arial" w:cs="Arial"/>
          <w:sz w:val="22"/>
          <w:szCs w:val="22"/>
        </w:rPr>
        <w:t>zakresie braku podstaw wykluczenia oraz spełniania warunków udziału w postępowaniu.</w:t>
      </w:r>
    </w:p>
    <w:p w14:paraId="02714A23" w14:textId="77777777" w:rsidR="00ED40C9" w:rsidRPr="00632E38" w:rsidRDefault="00ED40C9" w:rsidP="00D0140F">
      <w:pPr>
        <w:numPr>
          <w:ilvl w:val="0"/>
          <w:numId w:val="34"/>
        </w:numPr>
        <w:spacing w:line="271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Zamawiający kontynuuje procedurę ponownego badania i oceny ofert, o której mo</w:t>
      </w:r>
      <w:r w:rsidR="001F30A4" w:rsidRPr="00632E38">
        <w:rPr>
          <w:rFonts w:ascii="Arial" w:hAnsi="Arial" w:cs="Arial"/>
          <w:sz w:val="22"/>
          <w:szCs w:val="22"/>
        </w:rPr>
        <w:t xml:space="preserve">wa </w:t>
      </w:r>
      <w:r w:rsidR="001F30A4" w:rsidRPr="00632E38">
        <w:rPr>
          <w:rFonts w:ascii="Arial" w:hAnsi="Arial" w:cs="Arial"/>
          <w:sz w:val="22"/>
          <w:szCs w:val="22"/>
        </w:rPr>
        <w:br/>
        <w:t>w pkt 2</w:t>
      </w:r>
      <w:r w:rsidRPr="00632E38">
        <w:rPr>
          <w:rFonts w:ascii="Arial" w:hAnsi="Arial" w:cs="Arial"/>
          <w:sz w:val="22"/>
          <w:szCs w:val="22"/>
        </w:rPr>
        <w:t>, w odniesieniu do ofert wykonawców pozostałych w postępowaniu, a następnie dokonuje kwalifikacji podmiotowej wykonawcy, którego ofer</w:t>
      </w:r>
      <w:r w:rsidR="000E53C3" w:rsidRPr="00632E38">
        <w:rPr>
          <w:rFonts w:ascii="Arial" w:hAnsi="Arial" w:cs="Arial"/>
          <w:sz w:val="22"/>
          <w:szCs w:val="22"/>
        </w:rPr>
        <w:t xml:space="preserve">ta została najwyżej oceniona, </w:t>
      </w:r>
      <w:r w:rsidR="000E53C3" w:rsidRPr="00632E38">
        <w:rPr>
          <w:rFonts w:ascii="Arial" w:hAnsi="Arial" w:cs="Arial"/>
          <w:sz w:val="22"/>
          <w:szCs w:val="22"/>
        </w:rPr>
        <w:lastRenderedPageBreak/>
        <w:t>w </w:t>
      </w:r>
      <w:r w:rsidRPr="00632E38">
        <w:rPr>
          <w:rFonts w:ascii="Arial" w:hAnsi="Arial" w:cs="Arial"/>
          <w:sz w:val="22"/>
          <w:szCs w:val="22"/>
        </w:rPr>
        <w:t xml:space="preserve">zakresie braku podstaw wykluczenia oraz spełniania warunków udziału </w:t>
      </w:r>
      <w:r w:rsidRPr="00632E38">
        <w:rPr>
          <w:rFonts w:ascii="Arial" w:hAnsi="Arial" w:cs="Arial"/>
          <w:sz w:val="22"/>
          <w:szCs w:val="22"/>
        </w:rPr>
        <w:br/>
        <w:t>w postępowaniu, do momentu wyboru najkorzystniejszej oferty albo unieważnienia postępowania o udzielenie zamówienia.</w:t>
      </w:r>
    </w:p>
    <w:p w14:paraId="4F35D397" w14:textId="77777777" w:rsidR="00ED40C9" w:rsidRPr="00632E38" w:rsidRDefault="00ED40C9" w:rsidP="00D0140F">
      <w:pPr>
        <w:numPr>
          <w:ilvl w:val="0"/>
          <w:numId w:val="34"/>
        </w:numPr>
        <w:spacing w:line="271" w:lineRule="auto"/>
        <w:ind w:left="284" w:hanging="284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32E38">
        <w:rPr>
          <w:rFonts w:ascii="Arial" w:hAnsi="Arial" w:cs="Arial"/>
          <w:b/>
          <w:sz w:val="22"/>
          <w:szCs w:val="22"/>
        </w:rPr>
        <w:t>W przypadku wspólnego ubiegania się o zamówienie przez wykonawców, dokumenty</w:t>
      </w:r>
      <w:r w:rsidR="00C4261E" w:rsidRPr="00632E38">
        <w:t xml:space="preserve"> </w:t>
      </w:r>
      <w:r w:rsidR="00C4261E" w:rsidRPr="00632E38">
        <w:rPr>
          <w:rFonts w:ascii="Arial" w:hAnsi="Arial" w:cs="Arial"/>
          <w:b/>
          <w:sz w:val="22"/>
          <w:szCs w:val="22"/>
        </w:rPr>
        <w:t>na potwierdzenie braku podstaw wykluczenia</w:t>
      </w:r>
      <w:r w:rsidR="000E53C3" w:rsidRPr="00632E38">
        <w:rPr>
          <w:rFonts w:ascii="Arial" w:hAnsi="Arial" w:cs="Arial"/>
          <w:b/>
          <w:sz w:val="22"/>
          <w:szCs w:val="22"/>
        </w:rPr>
        <w:t xml:space="preserve"> w </w:t>
      </w:r>
      <w:r w:rsidR="00C4261E" w:rsidRPr="00632E38">
        <w:rPr>
          <w:rFonts w:ascii="Arial" w:hAnsi="Arial" w:cs="Arial"/>
          <w:b/>
          <w:sz w:val="22"/>
          <w:szCs w:val="22"/>
        </w:rPr>
        <w:t>pkt. 2.1</w:t>
      </w:r>
      <w:r w:rsidR="000E53C3" w:rsidRPr="00632E38">
        <w:rPr>
          <w:rFonts w:ascii="Arial" w:hAnsi="Arial" w:cs="Arial"/>
          <w:b/>
          <w:sz w:val="22"/>
          <w:szCs w:val="22"/>
        </w:rPr>
        <w:t>, składa każdy z </w:t>
      </w:r>
      <w:r w:rsidRPr="00632E38">
        <w:rPr>
          <w:rFonts w:ascii="Arial" w:hAnsi="Arial" w:cs="Arial"/>
          <w:b/>
          <w:sz w:val="22"/>
          <w:szCs w:val="22"/>
        </w:rPr>
        <w:t xml:space="preserve">wykonawców. </w:t>
      </w:r>
    </w:p>
    <w:p w14:paraId="5F032E82" w14:textId="77777777" w:rsidR="00ED40C9" w:rsidRPr="00632E38" w:rsidRDefault="00ED40C9" w:rsidP="00D0140F">
      <w:pPr>
        <w:pStyle w:val="Akapitzlist"/>
        <w:numPr>
          <w:ilvl w:val="0"/>
          <w:numId w:val="34"/>
        </w:numPr>
        <w:spacing w:line="271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Jeżeli wykonawca ma siedzibę lub miejsce zamieszkania poza granicami Rzeczypospolitej Polskiej, zamiast informacji z Krajowego Rejestru Karnego, o której mowa w pkt 2.1 – składa informację z odpowiedniego rejestru, t</w:t>
      </w:r>
      <w:r w:rsidR="000F0E4D" w:rsidRPr="00632E38">
        <w:rPr>
          <w:rFonts w:ascii="Arial" w:hAnsi="Arial" w:cs="Arial"/>
          <w:sz w:val="22"/>
          <w:szCs w:val="22"/>
        </w:rPr>
        <w:t>akiego jak rejestr sądowy albo</w:t>
      </w:r>
      <w:r w:rsidRPr="00632E38">
        <w:rPr>
          <w:rFonts w:ascii="Arial" w:hAnsi="Arial" w:cs="Arial"/>
          <w:sz w:val="22"/>
          <w:szCs w:val="22"/>
        </w:rPr>
        <w:t xml:space="preserve"> w przypadku braku takiego rejestru, inny równoważny dokument wydany przez właściwy organ sądowy lub administracyjny kraju, w którym wykonawca ma siedzibę lub miejsce zamieszkania, w</w:t>
      </w:r>
      <w:r w:rsidR="00FB3BD9" w:rsidRPr="00632E38">
        <w:rPr>
          <w:rFonts w:ascii="Arial" w:hAnsi="Arial" w:cs="Arial"/>
          <w:sz w:val="22"/>
          <w:szCs w:val="22"/>
        </w:rPr>
        <w:t> </w:t>
      </w:r>
      <w:r w:rsidRPr="00632E38">
        <w:rPr>
          <w:rFonts w:ascii="Arial" w:hAnsi="Arial" w:cs="Arial"/>
          <w:sz w:val="22"/>
          <w:szCs w:val="22"/>
        </w:rPr>
        <w:t>zakresie, o którym mowa w pkt 2.1 - wystawione nie wcześniej niż 6 miesięcy przed jego złożeniem.</w:t>
      </w:r>
    </w:p>
    <w:p w14:paraId="181C1C3A" w14:textId="77777777" w:rsidR="000F0E4D" w:rsidRPr="00632E38" w:rsidRDefault="00ED40C9" w:rsidP="00D0140F">
      <w:pPr>
        <w:pStyle w:val="Akapitzlist"/>
        <w:numPr>
          <w:ilvl w:val="0"/>
          <w:numId w:val="34"/>
        </w:numPr>
        <w:spacing w:line="271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Jeżeli w kraju, w którym wykonawca ma siedzibę lub miejsce zamieszkania, nie wydaje się dokumentów, o których mowa w pkt 2.1, lub gdy dokumenty te nie odnoszą się do wszystkich przypadków, o których mowa w art. 108 ust. 1 pkt 1, 2 i 4 ustawy </w:t>
      </w:r>
      <w:proofErr w:type="spellStart"/>
      <w:r w:rsidRPr="00632E38">
        <w:rPr>
          <w:rFonts w:ascii="Arial" w:hAnsi="Arial" w:cs="Arial"/>
          <w:sz w:val="22"/>
          <w:szCs w:val="22"/>
        </w:rPr>
        <w:t>Pzp</w:t>
      </w:r>
      <w:proofErr w:type="spellEnd"/>
      <w:r w:rsidRPr="00632E38">
        <w:rPr>
          <w:rFonts w:ascii="Arial" w:hAnsi="Arial" w:cs="Arial"/>
          <w:sz w:val="22"/>
          <w:szCs w:val="22"/>
        </w:rPr>
        <w:t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 - wystawiony nie wcześniej niż 6 miesięcy przed jego złożeniem.</w:t>
      </w:r>
    </w:p>
    <w:p w14:paraId="09739F3C" w14:textId="77777777" w:rsidR="004D0C31" w:rsidRPr="00417C96" w:rsidRDefault="004D0C31" w:rsidP="004D0C31">
      <w:pPr>
        <w:pStyle w:val="Akapitzlist"/>
        <w:spacing w:line="271" w:lineRule="auto"/>
        <w:ind w:left="284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33B0832F" w14:textId="77777777" w:rsidR="00ED40C9" w:rsidRPr="00632E38" w:rsidRDefault="00ED40C9" w:rsidP="009430A0">
      <w:pPr>
        <w:pStyle w:val="Tytu"/>
        <w:spacing w:line="271" w:lineRule="auto"/>
        <w:ind w:left="1276" w:hanging="1276"/>
        <w:rPr>
          <w:rFonts w:ascii="Arial" w:hAnsi="Arial" w:cs="Arial"/>
          <w:b/>
          <w:sz w:val="22"/>
          <w:szCs w:val="22"/>
        </w:rPr>
      </w:pPr>
      <w:r w:rsidRPr="00632E38">
        <w:rPr>
          <w:rFonts w:ascii="Arial" w:hAnsi="Arial" w:cs="Arial"/>
          <w:b/>
          <w:sz w:val="22"/>
          <w:szCs w:val="22"/>
        </w:rPr>
        <w:t>Rozdział X. 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15A5795E" w14:textId="77777777" w:rsidR="00096C0B" w:rsidRPr="00632E38" w:rsidRDefault="00096C0B" w:rsidP="001C28C7">
      <w:pPr>
        <w:spacing w:after="160" w:line="256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 W postępowaniu o udzielenie zamówienia komunikacja pomiędzy Zamawiającym,  </w:t>
      </w:r>
      <w:r w:rsidRPr="00632E38">
        <w:rPr>
          <w:rFonts w:ascii="Arial" w:hAnsi="Arial" w:cs="Arial"/>
          <w:sz w:val="22"/>
          <w:szCs w:val="22"/>
        </w:rPr>
        <w:br/>
        <w:t xml:space="preserve">a Wykonawcami w szczególności składanie oświadczeń, wniosków, zawiadomień oraz przekazywanie informacji,  odbywa się elektronicznie za pośrednictwem systemu </w:t>
      </w:r>
      <w:r w:rsidRPr="00632E38">
        <w:rPr>
          <w:rFonts w:ascii="Arial" w:hAnsi="Arial" w:cs="Arial"/>
          <w:b/>
          <w:sz w:val="22"/>
          <w:szCs w:val="22"/>
        </w:rPr>
        <w:t>platformazakupowa.pl,</w:t>
      </w:r>
      <w:r w:rsidRPr="00632E38">
        <w:rPr>
          <w:rFonts w:ascii="Arial" w:hAnsi="Arial" w:cs="Arial"/>
          <w:sz w:val="22"/>
          <w:szCs w:val="22"/>
        </w:rPr>
        <w:t xml:space="preserve"> przy czym ofertę wraz z załącznikami należy złożyć za pośrednictwem </w:t>
      </w:r>
      <w:r w:rsidRPr="00632E38">
        <w:rPr>
          <w:rFonts w:ascii="Arial" w:hAnsi="Arial" w:cs="Arial"/>
          <w:b/>
          <w:i/>
          <w:sz w:val="22"/>
          <w:szCs w:val="22"/>
        </w:rPr>
        <w:t>„Formularza składania oferty”</w:t>
      </w:r>
      <w:r w:rsidRPr="00632E38">
        <w:rPr>
          <w:rFonts w:ascii="Arial" w:hAnsi="Arial" w:cs="Arial"/>
          <w:sz w:val="22"/>
          <w:szCs w:val="22"/>
        </w:rPr>
        <w:t xml:space="preserve"> dostępnego na </w:t>
      </w:r>
      <w:r w:rsidRPr="00632E38">
        <w:rPr>
          <w:rFonts w:ascii="Arial" w:hAnsi="Arial" w:cs="Arial"/>
          <w:b/>
          <w:sz w:val="22"/>
          <w:szCs w:val="22"/>
        </w:rPr>
        <w:t>www.platformazakupowa.pl</w:t>
      </w:r>
      <w:r w:rsidRPr="00632E38">
        <w:rPr>
          <w:rFonts w:ascii="Arial" w:hAnsi="Arial" w:cs="Arial"/>
          <w:sz w:val="22"/>
          <w:szCs w:val="22"/>
        </w:rPr>
        <w:t xml:space="preserve"> w miejscu publikacji ogłoszenia o zamówieniu i SWZ, natomiast: </w:t>
      </w:r>
    </w:p>
    <w:p w14:paraId="082DD615" w14:textId="77777777" w:rsidR="00096C0B" w:rsidRPr="00632E38" w:rsidRDefault="00096C0B" w:rsidP="00096C0B">
      <w:pPr>
        <w:spacing w:after="160" w:line="256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- przesyłanie Zamawiającemu pytań do treści SWZ;</w:t>
      </w:r>
    </w:p>
    <w:p w14:paraId="617A8951" w14:textId="77777777" w:rsidR="00096C0B" w:rsidRPr="00632E38" w:rsidRDefault="00096C0B" w:rsidP="00096C0B">
      <w:pPr>
        <w:spacing w:after="160" w:line="256" w:lineRule="auto"/>
        <w:ind w:left="851" w:hanging="142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- przesyłanie odpowiedzi na wezwanie Zamawiającego do złożenia podmiotowych środków dowodowych;</w:t>
      </w:r>
    </w:p>
    <w:p w14:paraId="34F2D047" w14:textId="77777777" w:rsidR="00096C0B" w:rsidRPr="00632E38" w:rsidRDefault="00096C0B" w:rsidP="00096C0B">
      <w:pPr>
        <w:tabs>
          <w:tab w:val="right" w:pos="142"/>
          <w:tab w:val="left" w:pos="284"/>
        </w:tabs>
        <w:spacing w:after="160" w:line="256" w:lineRule="auto"/>
        <w:ind w:left="851" w:hanging="142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- przesyłanie odpowiedzi na wezwanie Zamawiającego do złożenia /poprawienia/uzupełnienia oświadczenia, o którym mowa w art. 125 ust. 1</w:t>
      </w:r>
      <w:r w:rsidR="007579F5" w:rsidRPr="00632E38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="007579F5" w:rsidRPr="00632E38">
        <w:rPr>
          <w:rFonts w:ascii="Arial" w:hAnsi="Arial" w:cs="Arial"/>
          <w:sz w:val="22"/>
          <w:szCs w:val="22"/>
        </w:rPr>
        <w:t>Pzp</w:t>
      </w:r>
      <w:proofErr w:type="spellEnd"/>
      <w:r w:rsidRPr="00632E38">
        <w:rPr>
          <w:rFonts w:ascii="Arial" w:hAnsi="Arial" w:cs="Arial"/>
          <w:sz w:val="22"/>
          <w:szCs w:val="22"/>
        </w:rPr>
        <w:t>, podmiotowych środków dowodowych, innych dokumentów lub oświadczeń składanych w postępowaniu;</w:t>
      </w:r>
    </w:p>
    <w:p w14:paraId="622D0430" w14:textId="77777777" w:rsidR="00096C0B" w:rsidRPr="00632E38" w:rsidRDefault="00096C0B" w:rsidP="00096C0B">
      <w:pPr>
        <w:spacing w:after="160" w:line="256" w:lineRule="auto"/>
        <w:ind w:left="851" w:hanging="142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- przesyłanie odpowiedzi na wezwanie Zamawiającego do złożenia wyjaśnień dotyczących treści oświadczenia, o którym mowa w art. 125 ust. 1</w:t>
      </w:r>
      <w:r w:rsidR="007579F5" w:rsidRPr="00632E38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="007579F5" w:rsidRPr="00632E38">
        <w:rPr>
          <w:rFonts w:ascii="Arial" w:hAnsi="Arial" w:cs="Arial"/>
          <w:sz w:val="22"/>
          <w:szCs w:val="22"/>
        </w:rPr>
        <w:t>Pzp</w:t>
      </w:r>
      <w:proofErr w:type="spellEnd"/>
      <w:r w:rsidRPr="00632E38">
        <w:rPr>
          <w:rFonts w:ascii="Arial" w:hAnsi="Arial" w:cs="Arial"/>
          <w:sz w:val="22"/>
          <w:szCs w:val="22"/>
        </w:rPr>
        <w:t xml:space="preserve"> lub złożonych podmiotowych środków dowodowych lub innych dokumentów lub oświadczeń składanych w postępowaniu;</w:t>
      </w:r>
    </w:p>
    <w:p w14:paraId="7406A1D1" w14:textId="77777777" w:rsidR="00096C0B" w:rsidRPr="00632E38" w:rsidRDefault="00096C0B" w:rsidP="00096C0B">
      <w:pPr>
        <w:spacing w:after="160" w:line="256" w:lineRule="auto"/>
        <w:ind w:left="851" w:hanging="142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- przesyłanie odpowiedzi na wezwanie Zamawiającego do złożenia wyjaśnień dot. treści przedmiotowych środków dowodowych;</w:t>
      </w:r>
    </w:p>
    <w:p w14:paraId="3D7ABCD9" w14:textId="77777777" w:rsidR="00096C0B" w:rsidRPr="00632E38" w:rsidRDefault="00096C0B" w:rsidP="00096C0B">
      <w:pPr>
        <w:spacing w:after="160" w:line="256" w:lineRule="auto"/>
        <w:ind w:left="851" w:hanging="142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lastRenderedPageBreak/>
        <w:t>- przesłanie odpowiedzi na inne wezwania Zamawiającego wynikające z ustawy - Prawo zamówień publicznych;</w:t>
      </w:r>
    </w:p>
    <w:p w14:paraId="28AB964B" w14:textId="77777777" w:rsidR="00096C0B" w:rsidRPr="00632E38" w:rsidRDefault="00096C0B" w:rsidP="00096C0B">
      <w:pPr>
        <w:spacing w:after="160" w:line="256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- przesyłanie wniosków, informacji, oświadczeń Wykonawcy;</w:t>
      </w:r>
    </w:p>
    <w:p w14:paraId="59B17D55" w14:textId="77777777" w:rsidR="00096C0B" w:rsidRPr="00632E38" w:rsidRDefault="00096C0B" w:rsidP="00096C0B">
      <w:pPr>
        <w:spacing w:after="160" w:line="256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- przesyłanie odwołania/inne </w:t>
      </w:r>
    </w:p>
    <w:p w14:paraId="092207AA" w14:textId="77777777" w:rsidR="00096C0B" w:rsidRPr="00632E38" w:rsidRDefault="00096C0B" w:rsidP="00096C0B">
      <w:pPr>
        <w:spacing w:after="160" w:line="256" w:lineRule="auto"/>
        <w:ind w:left="426" w:hanging="284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  odbywa się za pomocą formularza </w:t>
      </w:r>
      <w:r w:rsidRPr="00632E38">
        <w:rPr>
          <w:rFonts w:ascii="Arial" w:hAnsi="Arial" w:cs="Arial"/>
          <w:i/>
          <w:sz w:val="22"/>
          <w:szCs w:val="22"/>
        </w:rPr>
        <w:t>„</w:t>
      </w:r>
      <w:r w:rsidRPr="00632E38">
        <w:rPr>
          <w:rFonts w:ascii="Arial" w:hAnsi="Arial" w:cs="Arial"/>
          <w:b/>
          <w:i/>
          <w:sz w:val="22"/>
          <w:szCs w:val="22"/>
        </w:rPr>
        <w:t>Wyślij wiadomość”.</w:t>
      </w:r>
    </w:p>
    <w:p w14:paraId="798CB9CE" w14:textId="77777777" w:rsidR="00096C0B" w:rsidRPr="00632E38" w:rsidRDefault="00096C0B" w:rsidP="00D0140F">
      <w:pPr>
        <w:pStyle w:val="Akapitzlist"/>
        <w:numPr>
          <w:ilvl w:val="0"/>
          <w:numId w:val="26"/>
        </w:numPr>
        <w:spacing w:after="160" w:line="25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Wykonawca może zwrócić się do Zamawiającego o </w:t>
      </w:r>
      <w:r w:rsidRPr="00632E38">
        <w:rPr>
          <w:rFonts w:ascii="Arial" w:hAnsi="Arial" w:cs="Arial"/>
          <w:b/>
          <w:sz w:val="22"/>
          <w:szCs w:val="22"/>
        </w:rPr>
        <w:t>wyjaśnienie treści SWZ</w:t>
      </w:r>
      <w:r w:rsidRPr="00632E38">
        <w:rPr>
          <w:rFonts w:ascii="Arial" w:hAnsi="Arial" w:cs="Arial"/>
          <w:sz w:val="22"/>
          <w:szCs w:val="22"/>
        </w:rPr>
        <w:t>.</w:t>
      </w:r>
    </w:p>
    <w:p w14:paraId="26C104C1" w14:textId="77777777" w:rsidR="00096C0B" w:rsidRPr="00632E38" w:rsidRDefault="00096C0B" w:rsidP="00096C0B">
      <w:pPr>
        <w:spacing w:after="160" w:line="25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3. Zamawiający jest obowiązany udzielić wyjaśnień niezwłocznie, jednak </w:t>
      </w:r>
      <w:r w:rsidRPr="00632E38">
        <w:rPr>
          <w:rFonts w:ascii="Arial" w:hAnsi="Arial" w:cs="Arial"/>
          <w:b/>
          <w:sz w:val="22"/>
          <w:szCs w:val="22"/>
        </w:rPr>
        <w:t>nie później niż na 6 dni</w:t>
      </w:r>
      <w:r w:rsidRPr="00632E38">
        <w:rPr>
          <w:rFonts w:ascii="Arial" w:hAnsi="Arial" w:cs="Arial"/>
          <w:sz w:val="22"/>
          <w:szCs w:val="22"/>
        </w:rPr>
        <w:t xml:space="preserve"> przed upływem terminu składania ofert, pod warunkiem że wniosek o wyjaśnienie treści SWZ wpłynął do Zamawiającego </w:t>
      </w:r>
      <w:r w:rsidRPr="00632E38">
        <w:rPr>
          <w:rFonts w:ascii="Arial" w:hAnsi="Arial" w:cs="Arial"/>
          <w:b/>
          <w:sz w:val="22"/>
          <w:szCs w:val="22"/>
        </w:rPr>
        <w:t>nie później niż na odpowiednio 14 dni</w:t>
      </w:r>
      <w:r w:rsidRPr="00632E38">
        <w:rPr>
          <w:rFonts w:ascii="Arial" w:hAnsi="Arial" w:cs="Arial"/>
          <w:sz w:val="22"/>
          <w:szCs w:val="22"/>
        </w:rPr>
        <w:t xml:space="preserve"> przed upływem terminu składania ofert.</w:t>
      </w:r>
    </w:p>
    <w:p w14:paraId="55E02FC3" w14:textId="77777777" w:rsidR="00096C0B" w:rsidRPr="00632E38" w:rsidRDefault="00096C0B" w:rsidP="00096C0B">
      <w:pPr>
        <w:spacing w:after="160" w:line="25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4.</w:t>
      </w:r>
      <w:r w:rsidRPr="00632E38">
        <w:rPr>
          <w:rFonts w:ascii="Arial" w:hAnsi="Arial" w:cs="Arial"/>
          <w:sz w:val="22"/>
          <w:szCs w:val="22"/>
        </w:rPr>
        <w:tab/>
        <w:t xml:space="preserve">W sytuacjach awaryjnych np. w przypadku awarii platformazakupowa.pl, Zamawiający może również komunikować się z Wykonawcami za pomocą poczty elektronicznej: </w:t>
      </w:r>
      <w:hyperlink r:id="rId30" w:history="1">
        <w:r w:rsidRPr="00632E38">
          <w:rPr>
            <w:rStyle w:val="Hipercze"/>
            <w:rFonts w:ascii="Arial" w:hAnsi="Arial" w:cs="Arial"/>
            <w:sz w:val="22"/>
            <w:szCs w:val="22"/>
          </w:rPr>
          <w:t>31blt.przetargi@ron.mil.pl</w:t>
        </w:r>
      </w:hyperlink>
      <w:r w:rsidRPr="00632E38">
        <w:rPr>
          <w:rFonts w:ascii="Arial" w:hAnsi="Arial" w:cs="Arial"/>
        </w:rPr>
        <w:t xml:space="preserve"> (</w:t>
      </w:r>
      <w:r w:rsidRPr="00632E38">
        <w:rPr>
          <w:rFonts w:ascii="Arial" w:hAnsi="Arial" w:cs="Arial"/>
          <w:b/>
          <w:i/>
          <w:sz w:val="22"/>
          <w:szCs w:val="22"/>
        </w:rPr>
        <w:t>nie dotyczy składania i zmiany oferty</w:t>
      </w:r>
      <w:r w:rsidRPr="00632E38">
        <w:rPr>
          <w:rFonts w:ascii="Arial" w:hAnsi="Arial" w:cs="Arial"/>
          <w:sz w:val="22"/>
          <w:szCs w:val="22"/>
        </w:rPr>
        <w:t>).</w:t>
      </w:r>
    </w:p>
    <w:p w14:paraId="149528E7" w14:textId="77777777" w:rsidR="00096C0B" w:rsidRPr="00632E38" w:rsidRDefault="00096C0B" w:rsidP="00096C0B">
      <w:pPr>
        <w:spacing w:after="160" w:line="256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Link do postępowania dostępny jest na stronie podmiotowej Zamawiającego </w:t>
      </w:r>
      <w:hyperlink r:id="rId31" w:history="1">
        <w:r w:rsidRPr="00632E38">
          <w:rPr>
            <w:rStyle w:val="Hipercze"/>
            <w:rFonts w:ascii="Arial" w:hAnsi="Arial" w:cs="Arial"/>
            <w:b/>
            <w:sz w:val="22"/>
            <w:szCs w:val="22"/>
          </w:rPr>
          <w:t>www.31blt.wp.mil.pl</w:t>
        </w:r>
      </w:hyperlink>
      <w:r w:rsidRPr="00632E38">
        <w:rPr>
          <w:rFonts w:ascii="Arial" w:hAnsi="Arial" w:cs="Arial"/>
          <w:sz w:val="22"/>
          <w:szCs w:val="22"/>
        </w:rPr>
        <w:t xml:space="preserve"> </w:t>
      </w:r>
      <w:r w:rsidRPr="00632E38">
        <w:rPr>
          <w:rFonts w:ascii="Arial" w:hAnsi="Arial" w:cs="Arial"/>
          <w:b/>
          <w:sz w:val="22"/>
          <w:szCs w:val="22"/>
        </w:rPr>
        <w:t>w zakładce BIP – Ogłoszenia – Platforma zakupowa</w:t>
      </w:r>
      <w:r w:rsidRPr="00632E38">
        <w:rPr>
          <w:rFonts w:ascii="Arial" w:hAnsi="Arial" w:cs="Arial"/>
          <w:sz w:val="22"/>
          <w:szCs w:val="22"/>
        </w:rPr>
        <w:t xml:space="preserve"> lub bezpośrednio poprzez dedykowany profil na stronie operatora </w:t>
      </w:r>
      <w:hyperlink r:id="rId32" w:history="1">
        <w:r w:rsidRPr="00632E38">
          <w:rPr>
            <w:rStyle w:val="Hipercze"/>
            <w:rFonts w:ascii="Arial" w:hAnsi="Arial" w:cs="Arial"/>
            <w:b/>
            <w:sz w:val="22"/>
            <w:szCs w:val="22"/>
          </w:rPr>
          <w:t>https://platformazakupowa.pl/pn/31_blt</w:t>
        </w:r>
      </w:hyperlink>
      <w:r w:rsidRPr="00632E38">
        <w:rPr>
          <w:rFonts w:ascii="Arial" w:hAnsi="Arial" w:cs="Arial"/>
          <w:b/>
          <w:sz w:val="22"/>
          <w:szCs w:val="22"/>
        </w:rPr>
        <w:t xml:space="preserve">  </w:t>
      </w:r>
    </w:p>
    <w:p w14:paraId="394EF053" w14:textId="77777777" w:rsidR="00096C0B" w:rsidRPr="00632E38" w:rsidRDefault="00096C0B" w:rsidP="00096C0B">
      <w:pPr>
        <w:spacing w:after="160" w:line="25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5.</w:t>
      </w:r>
      <w:r w:rsidRPr="00632E38">
        <w:rPr>
          <w:rFonts w:ascii="Arial" w:hAnsi="Arial" w:cs="Arial"/>
          <w:sz w:val="22"/>
          <w:szCs w:val="22"/>
        </w:rPr>
        <w:tab/>
        <w:t xml:space="preserve">Wymagania techniczne i organizacyjne opisane zostały w Regulaminie platformazakupowa.pl, który jest dostępny na platformie zakupowej: </w:t>
      </w:r>
      <w:hyperlink r:id="rId33" w:history="1">
        <w:r w:rsidRPr="00632E38">
          <w:rPr>
            <w:rStyle w:val="Hipercze"/>
            <w:rFonts w:ascii="Arial" w:hAnsi="Arial" w:cs="Arial"/>
            <w:sz w:val="22"/>
            <w:szCs w:val="22"/>
          </w:rPr>
          <w:t>https://platformazakupowa.pl/strona/1-regulamin</w:t>
        </w:r>
      </w:hyperlink>
      <w:r w:rsidRPr="00632E38">
        <w:rPr>
          <w:rFonts w:ascii="Arial" w:hAnsi="Arial" w:cs="Arial"/>
          <w:sz w:val="22"/>
          <w:szCs w:val="22"/>
        </w:rPr>
        <w:t>. Wykonawca składający ofertę powinien jednorazowo wgrać wszystkie pliki. Nie należy wgrywać załączników pojedynczo. Maksymalna wielkość pojedynczego załączonego pliku - 150 MB. Dopuszczalna ilość plików – 10.</w:t>
      </w:r>
    </w:p>
    <w:p w14:paraId="246661CB" w14:textId="77777777" w:rsidR="00096C0B" w:rsidRPr="00632E38" w:rsidRDefault="00096C0B" w:rsidP="00096C0B">
      <w:pPr>
        <w:spacing w:after="160" w:line="256" w:lineRule="auto"/>
        <w:ind w:left="284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6. Formaty plików wykorzystywanych przez wykonawców powinny być zgodne </w:t>
      </w:r>
      <w:r w:rsidRPr="00632E38">
        <w:rPr>
          <w:rFonts w:ascii="Arial" w:hAnsi="Arial" w:cs="Arial"/>
          <w:sz w:val="22"/>
          <w:szCs w:val="22"/>
        </w:rPr>
        <w:br/>
        <w:t>z rozporządzeniem Rady</w:t>
      </w:r>
      <w:r w:rsidRPr="00632E38">
        <w:rPr>
          <w:rFonts w:ascii="Arial" w:hAnsi="Arial" w:cs="Arial"/>
          <w:i/>
          <w:sz w:val="22"/>
          <w:szCs w:val="22"/>
        </w:rPr>
        <w:t xml:space="preserve"> </w:t>
      </w:r>
      <w:r w:rsidRPr="00632E38">
        <w:rPr>
          <w:rFonts w:ascii="Arial" w:hAnsi="Arial" w:cs="Arial"/>
          <w:sz w:val="22"/>
          <w:szCs w:val="22"/>
        </w:rPr>
        <w:t>Ministrów z dnia 21.05.2024r.</w:t>
      </w:r>
      <w:r w:rsidRPr="00632E38">
        <w:rPr>
          <w:rFonts w:ascii="Arial" w:hAnsi="Arial" w:cs="Arial"/>
          <w:i/>
          <w:sz w:val="22"/>
          <w:szCs w:val="22"/>
        </w:rPr>
        <w:t xml:space="preserve"> w sprawie Krajowych Ram Interoperacyjności, minimalnych wymagań dla rejestrów publicznych i wymiany informacji w postaci elektronicznej oraz minimalnych wymagań dla systemów teleinformatycznych (Dz.U. z 2024 r., poz. 773).</w:t>
      </w:r>
    </w:p>
    <w:p w14:paraId="06C260B9" w14:textId="77777777" w:rsidR="00096C0B" w:rsidRPr="00632E38" w:rsidRDefault="00096C0B" w:rsidP="00096C0B">
      <w:pPr>
        <w:spacing w:after="160" w:line="256" w:lineRule="auto"/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Zamawiający zaleca następujący format przesyłanych danych: .pdf, .</w:t>
      </w:r>
      <w:proofErr w:type="spellStart"/>
      <w:r w:rsidRPr="00632E38">
        <w:rPr>
          <w:rFonts w:ascii="Arial" w:hAnsi="Arial" w:cs="Arial"/>
          <w:sz w:val="22"/>
          <w:szCs w:val="22"/>
        </w:rPr>
        <w:t>doc</w:t>
      </w:r>
      <w:proofErr w:type="spellEnd"/>
      <w:r w:rsidRPr="00632E38">
        <w:rPr>
          <w:rFonts w:ascii="Arial" w:hAnsi="Arial" w:cs="Arial"/>
          <w:sz w:val="22"/>
          <w:szCs w:val="22"/>
        </w:rPr>
        <w:t>, .xls, .jpg (.</w:t>
      </w:r>
      <w:proofErr w:type="spellStart"/>
      <w:r w:rsidRPr="00632E38">
        <w:rPr>
          <w:rFonts w:ascii="Arial" w:hAnsi="Arial" w:cs="Arial"/>
          <w:sz w:val="22"/>
          <w:szCs w:val="22"/>
        </w:rPr>
        <w:t>jpeg</w:t>
      </w:r>
      <w:proofErr w:type="spellEnd"/>
      <w:r w:rsidRPr="00632E38">
        <w:rPr>
          <w:rFonts w:ascii="Arial" w:hAnsi="Arial" w:cs="Arial"/>
          <w:sz w:val="22"/>
          <w:szCs w:val="22"/>
        </w:rPr>
        <w:t>) ze szczególnym wskazaniem na .pdf oraz w celu ewentualnej kompresji danych, formaty .zip,.7Z.</w:t>
      </w:r>
      <w:r w:rsidRPr="00632E38">
        <w:rPr>
          <w:rFonts w:ascii="Arial" w:hAnsi="Arial" w:cs="Arial"/>
        </w:rPr>
        <w:t xml:space="preserve"> </w:t>
      </w:r>
      <w:r w:rsidRPr="00632E38">
        <w:rPr>
          <w:rFonts w:ascii="Arial" w:hAnsi="Arial" w:cs="Arial"/>
          <w:sz w:val="22"/>
          <w:szCs w:val="22"/>
        </w:rPr>
        <w:t>Wśród formatów powszechnych a NIE występujących w rozporządzeniu występują: .</w:t>
      </w:r>
      <w:proofErr w:type="spellStart"/>
      <w:r w:rsidRPr="00632E38">
        <w:rPr>
          <w:rFonts w:ascii="Arial" w:hAnsi="Arial" w:cs="Arial"/>
          <w:sz w:val="22"/>
          <w:szCs w:val="22"/>
        </w:rPr>
        <w:t>rar</w:t>
      </w:r>
      <w:proofErr w:type="spellEnd"/>
      <w:r w:rsidRPr="00632E38">
        <w:rPr>
          <w:rFonts w:ascii="Arial" w:hAnsi="Arial" w:cs="Arial"/>
          <w:sz w:val="22"/>
          <w:szCs w:val="22"/>
        </w:rPr>
        <w:t xml:space="preserve"> .gif .</w:t>
      </w:r>
      <w:proofErr w:type="spellStart"/>
      <w:r w:rsidRPr="00632E38">
        <w:rPr>
          <w:rFonts w:ascii="Arial" w:hAnsi="Arial" w:cs="Arial"/>
          <w:sz w:val="22"/>
          <w:szCs w:val="22"/>
        </w:rPr>
        <w:t>bmp</w:t>
      </w:r>
      <w:proofErr w:type="spellEnd"/>
      <w:r w:rsidRPr="00632E38">
        <w:rPr>
          <w:rFonts w:ascii="Arial" w:hAnsi="Arial" w:cs="Arial"/>
          <w:sz w:val="22"/>
          <w:szCs w:val="22"/>
        </w:rPr>
        <w:t xml:space="preserve"> .</w:t>
      </w:r>
      <w:proofErr w:type="spellStart"/>
      <w:r w:rsidRPr="00632E38">
        <w:rPr>
          <w:rFonts w:ascii="Arial" w:hAnsi="Arial" w:cs="Arial"/>
          <w:sz w:val="22"/>
          <w:szCs w:val="22"/>
        </w:rPr>
        <w:t>numbers</w:t>
      </w:r>
      <w:proofErr w:type="spellEnd"/>
      <w:r w:rsidRPr="00632E38">
        <w:rPr>
          <w:rFonts w:ascii="Arial" w:hAnsi="Arial" w:cs="Arial"/>
          <w:sz w:val="22"/>
          <w:szCs w:val="22"/>
        </w:rPr>
        <w:t xml:space="preserve"> .</w:t>
      </w:r>
      <w:proofErr w:type="spellStart"/>
      <w:r w:rsidRPr="00632E38">
        <w:rPr>
          <w:rFonts w:ascii="Arial" w:hAnsi="Arial" w:cs="Arial"/>
          <w:sz w:val="22"/>
          <w:szCs w:val="22"/>
        </w:rPr>
        <w:t>pages</w:t>
      </w:r>
      <w:proofErr w:type="spellEnd"/>
      <w:r w:rsidRPr="00632E38">
        <w:rPr>
          <w:rFonts w:ascii="Arial" w:hAnsi="Arial" w:cs="Arial"/>
          <w:sz w:val="22"/>
          <w:szCs w:val="22"/>
        </w:rPr>
        <w:t>. Dokumenty złożone w takich plikach zostaną uznane za złożone nieskutecznie.</w:t>
      </w:r>
    </w:p>
    <w:p w14:paraId="6A05409E" w14:textId="77777777" w:rsidR="00096C0B" w:rsidRPr="00632E38" w:rsidRDefault="00096C0B" w:rsidP="00096C0B">
      <w:pPr>
        <w:spacing w:after="160" w:line="256" w:lineRule="auto"/>
        <w:ind w:left="284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32E38">
        <w:rPr>
          <w:rFonts w:ascii="Arial" w:hAnsi="Arial" w:cs="Arial"/>
          <w:b/>
          <w:sz w:val="22"/>
          <w:szCs w:val="22"/>
        </w:rPr>
        <w:t xml:space="preserve">Ze względu na niskie ryzyko naruszenia integralności pliku oraz łatwiejszą weryfikację podpisu, Zamawiający zaleca, w miarę możliwości, przekonwertowanie plików składających się na ofertę na format .pdf  i opatrzenie ich podpisem kwalifikowanym </w:t>
      </w:r>
      <w:proofErr w:type="spellStart"/>
      <w:r w:rsidRPr="00632E38">
        <w:rPr>
          <w:rFonts w:ascii="Arial" w:hAnsi="Arial" w:cs="Arial"/>
          <w:b/>
          <w:sz w:val="22"/>
          <w:szCs w:val="22"/>
        </w:rPr>
        <w:t>PAdES</w:t>
      </w:r>
      <w:proofErr w:type="spellEnd"/>
      <w:r w:rsidRPr="00632E38">
        <w:rPr>
          <w:rFonts w:ascii="Arial" w:hAnsi="Arial" w:cs="Arial"/>
          <w:b/>
          <w:sz w:val="22"/>
          <w:szCs w:val="22"/>
        </w:rPr>
        <w:t xml:space="preserve">. </w:t>
      </w:r>
    </w:p>
    <w:p w14:paraId="668CDC11" w14:textId="77777777" w:rsidR="00096C0B" w:rsidRPr="00632E38" w:rsidRDefault="00096C0B" w:rsidP="00096C0B">
      <w:pPr>
        <w:spacing w:after="160" w:line="25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     </w:t>
      </w:r>
      <w:r w:rsidRPr="00632E38">
        <w:rPr>
          <w:rFonts w:ascii="Arial" w:hAnsi="Arial" w:cs="Arial"/>
          <w:b/>
          <w:sz w:val="22"/>
          <w:szCs w:val="22"/>
        </w:rPr>
        <w:t xml:space="preserve">Pliki w innych formatach niż PDF zaleca się opatrzyć zewnętrznym podpisem </w:t>
      </w:r>
      <w:proofErr w:type="spellStart"/>
      <w:r w:rsidRPr="00632E38">
        <w:rPr>
          <w:rFonts w:ascii="Arial" w:hAnsi="Arial" w:cs="Arial"/>
          <w:b/>
          <w:sz w:val="22"/>
          <w:szCs w:val="22"/>
        </w:rPr>
        <w:t>XAdES</w:t>
      </w:r>
      <w:proofErr w:type="spellEnd"/>
      <w:r w:rsidRPr="00632E38">
        <w:rPr>
          <w:rFonts w:ascii="Arial" w:hAnsi="Arial" w:cs="Arial"/>
          <w:b/>
          <w:sz w:val="22"/>
          <w:szCs w:val="22"/>
        </w:rPr>
        <w:t>.</w:t>
      </w:r>
      <w:r w:rsidRPr="00632E38">
        <w:rPr>
          <w:rFonts w:ascii="Arial" w:hAnsi="Arial" w:cs="Arial"/>
          <w:sz w:val="22"/>
          <w:szCs w:val="22"/>
        </w:rPr>
        <w:t xml:space="preserve"> </w:t>
      </w:r>
      <w:r w:rsidRPr="00632E38">
        <w:rPr>
          <w:rFonts w:ascii="Arial" w:hAnsi="Arial" w:cs="Arial"/>
          <w:b/>
          <w:sz w:val="22"/>
          <w:szCs w:val="22"/>
        </w:rPr>
        <w:t>Wykonawca powinien pamiętać, aby plik z podpisem przekazywać łącznie z dokumentem podpisywanym</w:t>
      </w:r>
      <w:r w:rsidRPr="00632E38">
        <w:rPr>
          <w:rFonts w:ascii="Arial" w:hAnsi="Arial" w:cs="Arial"/>
          <w:sz w:val="22"/>
          <w:szCs w:val="22"/>
        </w:rPr>
        <w:t>.</w:t>
      </w:r>
    </w:p>
    <w:p w14:paraId="44E35CE1" w14:textId="77777777" w:rsidR="00096C0B" w:rsidRPr="00632E38" w:rsidRDefault="00096C0B" w:rsidP="00096C0B">
      <w:pPr>
        <w:spacing w:after="160" w:line="25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7.</w:t>
      </w:r>
      <w:r w:rsidRPr="00632E38">
        <w:rPr>
          <w:rFonts w:ascii="Arial" w:hAnsi="Arial" w:cs="Arial"/>
          <w:sz w:val="22"/>
          <w:szCs w:val="22"/>
        </w:rPr>
        <w:tab/>
        <w:t>Przy dużych plikach kluczowe jest łącze internetowe i dostępna przepustowość łącza po stronie serwera platformazakupowa.pl oraz użytkownika.</w:t>
      </w:r>
    </w:p>
    <w:p w14:paraId="616F025F" w14:textId="77777777" w:rsidR="00096C0B" w:rsidRPr="00632E38" w:rsidRDefault="00096C0B" w:rsidP="00096C0B">
      <w:pPr>
        <w:spacing w:after="160" w:line="25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8.</w:t>
      </w:r>
      <w:r w:rsidRPr="00632E38">
        <w:rPr>
          <w:rFonts w:ascii="Arial" w:hAnsi="Arial" w:cs="Arial"/>
          <w:sz w:val="22"/>
          <w:szCs w:val="22"/>
        </w:rPr>
        <w:tab/>
        <w:t xml:space="preserve">Składając ofertę zaleca się zaplanowanie złożenia jej z wyprzedzeniem minimum 24h, aby zdążyć w terminie przewidzianym na jej złożenie w przypadku siły wyższej, jak np. awaria platformazakupowa.pl, awaria Internetu, problemy techniczne związane z brakiem np. aktualnej przeglądarki, itp. </w:t>
      </w:r>
    </w:p>
    <w:p w14:paraId="7ABAE028" w14:textId="77777777" w:rsidR="00096C0B" w:rsidRPr="00632E38" w:rsidRDefault="00096C0B" w:rsidP="00096C0B">
      <w:pPr>
        <w:spacing w:after="160" w:line="25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9.</w:t>
      </w:r>
      <w:r w:rsidRPr="00632E38">
        <w:rPr>
          <w:rFonts w:ascii="Arial" w:hAnsi="Arial" w:cs="Arial"/>
          <w:sz w:val="22"/>
          <w:szCs w:val="22"/>
        </w:rPr>
        <w:tab/>
        <w:t xml:space="preserve">Podczas podpisywania plików zaleca się stosowanie algorytmu skrótu SHA2 zamiast SHA1.  </w:t>
      </w:r>
    </w:p>
    <w:p w14:paraId="6E366314" w14:textId="77777777" w:rsidR="00096C0B" w:rsidRPr="00632E38" w:rsidRDefault="00096C0B" w:rsidP="00096C0B">
      <w:pPr>
        <w:spacing w:after="160" w:line="25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 xml:space="preserve">10. Jeśli Wykonawca pakuje dokumenty np. w plik ZIP zalecamy wcześniejsze podpisanie </w:t>
      </w:r>
      <w:r w:rsidRPr="00632E38">
        <w:rPr>
          <w:rFonts w:ascii="Arial" w:hAnsi="Arial" w:cs="Arial"/>
          <w:sz w:val="22"/>
          <w:szCs w:val="22"/>
        </w:rPr>
        <w:br/>
        <w:t xml:space="preserve">     każdego ze skompresowanych plików. </w:t>
      </w:r>
    </w:p>
    <w:p w14:paraId="3783DC8B" w14:textId="77777777" w:rsidR="00096C0B" w:rsidRPr="00632E38" w:rsidRDefault="00096C0B" w:rsidP="00096C0B">
      <w:pPr>
        <w:spacing w:after="160" w:line="25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lastRenderedPageBreak/>
        <w:t xml:space="preserve">11. </w:t>
      </w:r>
      <w:r w:rsidRPr="00632E38">
        <w:rPr>
          <w:rFonts w:ascii="Arial" w:hAnsi="Arial" w:cs="Arial"/>
          <w:b/>
          <w:sz w:val="22"/>
          <w:szCs w:val="22"/>
        </w:rPr>
        <w:t>Zamawiający rekomenduje wykorzystanie podpisu z kwalifikowanym znacznikiem czasu.</w:t>
      </w:r>
    </w:p>
    <w:p w14:paraId="58B09816" w14:textId="77777777" w:rsidR="00096C0B" w:rsidRPr="00632E38" w:rsidRDefault="00096C0B" w:rsidP="00096C0B">
      <w:pPr>
        <w:spacing w:after="160" w:line="25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12.Zamawiający zaleca aby nie wprowadzać jakichkolwiek zmian w plikach po podpisaniu ich podpisem kwalifikowanym. Może to skutkować naruszeniem integralności plików co równoważne będzie z koniecznością odrzucenia oferty w postępowaniu.</w:t>
      </w:r>
    </w:p>
    <w:p w14:paraId="09C76ACC" w14:textId="77777777" w:rsidR="00ED40C9" w:rsidRPr="00632E38" w:rsidRDefault="00FB3BD9" w:rsidP="009430A0">
      <w:pPr>
        <w:pStyle w:val="Tytu"/>
        <w:tabs>
          <w:tab w:val="left" w:pos="1418"/>
        </w:tabs>
        <w:spacing w:line="271" w:lineRule="auto"/>
        <w:ind w:left="1418" w:hanging="1418"/>
        <w:rPr>
          <w:rFonts w:ascii="Arial" w:hAnsi="Arial" w:cs="Arial"/>
          <w:b/>
          <w:sz w:val="22"/>
          <w:szCs w:val="22"/>
        </w:rPr>
      </w:pPr>
      <w:r w:rsidRPr="00632E38">
        <w:rPr>
          <w:rFonts w:ascii="Arial" w:hAnsi="Arial" w:cs="Arial"/>
          <w:b/>
          <w:sz w:val="22"/>
          <w:szCs w:val="22"/>
        </w:rPr>
        <w:t>Rozdział XI.</w:t>
      </w:r>
      <w:r w:rsidR="00ED40C9" w:rsidRPr="00632E38">
        <w:rPr>
          <w:rFonts w:ascii="Arial" w:hAnsi="Arial" w:cs="Arial"/>
          <w:b/>
          <w:sz w:val="22"/>
          <w:szCs w:val="22"/>
        </w:rPr>
        <w:t xml:space="preserve"> Informacje o sposobie ko</w:t>
      </w:r>
      <w:r w:rsidRPr="00632E38">
        <w:rPr>
          <w:rFonts w:ascii="Arial" w:hAnsi="Arial" w:cs="Arial"/>
          <w:b/>
          <w:sz w:val="22"/>
          <w:szCs w:val="22"/>
        </w:rPr>
        <w:t>munikowania się zamawiającego z </w:t>
      </w:r>
      <w:r w:rsidR="00ED40C9" w:rsidRPr="00632E38">
        <w:rPr>
          <w:rFonts w:ascii="Arial" w:hAnsi="Arial" w:cs="Arial"/>
          <w:b/>
          <w:sz w:val="22"/>
          <w:szCs w:val="22"/>
        </w:rPr>
        <w:t xml:space="preserve">wykonawcami  w inny sposób niż przy użyciu środków komunikacji elektronicznej, w tym w przypadku zaistnienia jednej z sytuacji określonych w art. 65 ust. 1, art. 66 i art. 69 ustawy </w:t>
      </w:r>
      <w:proofErr w:type="spellStart"/>
      <w:r w:rsidR="00ED40C9" w:rsidRPr="00632E38">
        <w:rPr>
          <w:rFonts w:ascii="Arial" w:hAnsi="Arial" w:cs="Arial"/>
          <w:b/>
          <w:sz w:val="22"/>
          <w:szCs w:val="22"/>
        </w:rPr>
        <w:t>Pzp</w:t>
      </w:r>
      <w:proofErr w:type="spellEnd"/>
    </w:p>
    <w:p w14:paraId="4258CFAD" w14:textId="77777777" w:rsidR="00ED40C9" w:rsidRPr="00632E38" w:rsidRDefault="00ED40C9" w:rsidP="002E2154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32E38">
        <w:rPr>
          <w:rFonts w:ascii="Arial" w:hAnsi="Arial" w:cs="Arial"/>
          <w:sz w:val="22"/>
          <w:szCs w:val="22"/>
        </w:rPr>
        <w:t>Zamawiający nie przewiduje komunikowania się z wykonawcami w inny sposób niż przy użyciu środków komunikacji elektronicznej.</w:t>
      </w:r>
    </w:p>
    <w:p w14:paraId="64240932" w14:textId="77777777" w:rsidR="004D0C31" w:rsidRPr="00417C96" w:rsidRDefault="004D0C31" w:rsidP="002E2154">
      <w:pPr>
        <w:spacing w:line="271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5581ABD7" w14:textId="77777777" w:rsidR="00ED40C9" w:rsidRPr="000A4DB6" w:rsidRDefault="00ED40C9" w:rsidP="009430A0">
      <w:pPr>
        <w:pStyle w:val="Tytu"/>
        <w:spacing w:line="271" w:lineRule="auto"/>
        <w:rPr>
          <w:rFonts w:ascii="Arial" w:eastAsia="Calibri" w:hAnsi="Arial" w:cs="Arial"/>
          <w:b/>
          <w:sz w:val="22"/>
          <w:szCs w:val="22"/>
        </w:rPr>
      </w:pPr>
      <w:r w:rsidRPr="000A4DB6">
        <w:rPr>
          <w:rFonts w:ascii="Arial" w:eastAsia="Calibri" w:hAnsi="Arial" w:cs="Arial"/>
          <w:b/>
          <w:sz w:val="22"/>
          <w:szCs w:val="22"/>
        </w:rPr>
        <w:t>Rozdział XII. Wskazanie osób do komunikowania się z wykonawcami</w:t>
      </w:r>
    </w:p>
    <w:p w14:paraId="6AAA276D" w14:textId="77777777" w:rsidR="007D65AE" w:rsidRPr="000A4DB6" w:rsidRDefault="00ED40C9" w:rsidP="009430A0">
      <w:p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Osobą uprawnioną do komunikowania się z wykonawcami w sprawach dotyczących procedury prowadzonego postępowania jest</w:t>
      </w:r>
      <w:r w:rsidR="007D65AE" w:rsidRPr="000A4DB6">
        <w:rPr>
          <w:rFonts w:ascii="Arial" w:hAnsi="Arial" w:cs="Arial"/>
          <w:sz w:val="22"/>
          <w:szCs w:val="22"/>
        </w:rPr>
        <w:t>:</w:t>
      </w:r>
      <w:r w:rsidRPr="000A4DB6">
        <w:rPr>
          <w:rFonts w:ascii="Arial" w:hAnsi="Arial" w:cs="Arial"/>
          <w:sz w:val="22"/>
          <w:szCs w:val="22"/>
        </w:rPr>
        <w:t xml:space="preserve"> </w:t>
      </w:r>
    </w:p>
    <w:p w14:paraId="1CB77603" w14:textId="5ED1B768" w:rsidR="007D65AE" w:rsidRPr="000A4DB6" w:rsidRDefault="00ED40C9" w:rsidP="009430A0">
      <w:pPr>
        <w:spacing w:line="271" w:lineRule="auto"/>
        <w:contextualSpacing/>
        <w:jc w:val="center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 xml:space="preserve">p. </w:t>
      </w:r>
      <w:r w:rsidR="000A4DB6" w:rsidRPr="000A4DB6">
        <w:rPr>
          <w:rFonts w:ascii="Arial" w:hAnsi="Arial" w:cs="Arial"/>
          <w:sz w:val="22"/>
          <w:szCs w:val="22"/>
        </w:rPr>
        <w:t>Aleksandra RADKOWIAK</w:t>
      </w:r>
    </w:p>
    <w:p w14:paraId="45371CC4" w14:textId="77777777" w:rsidR="007D65AE" w:rsidRPr="000A4DB6" w:rsidRDefault="00ED40C9" w:rsidP="009430A0">
      <w:pPr>
        <w:spacing w:line="271" w:lineRule="auto"/>
        <w:contextualSpacing/>
        <w:jc w:val="center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 xml:space="preserve">mail: </w:t>
      </w:r>
      <w:hyperlink r:id="rId34" w:history="1">
        <w:r w:rsidR="007D65AE" w:rsidRPr="000A4DB6">
          <w:rPr>
            <w:rStyle w:val="Hipercze"/>
            <w:rFonts w:ascii="Arial" w:hAnsi="Arial" w:cs="Arial"/>
            <w:sz w:val="22"/>
            <w:szCs w:val="22"/>
          </w:rPr>
          <w:t>31blt.przetargi@ron.mil.pl</w:t>
        </w:r>
      </w:hyperlink>
      <w:r w:rsidRPr="000A4DB6">
        <w:rPr>
          <w:rFonts w:ascii="Arial" w:hAnsi="Arial" w:cs="Arial"/>
          <w:sz w:val="22"/>
          <w:szCs w:val="22"/>
        </w:rPr>
        <w:t>,</w:t>
      </w:r>
    </w:p>
    <w:p w14:paraId="6E577693" w14:textId="4BCAE1EC" w:rsidR="00ED40C9" w:rsidRPr="000A4DB6" w:rsidRDefault="00ED40C9" w:rsidP="002E2154">
      <w:pPr>
        <w:spacing w:line="271" w:lineRule="auto"/>
        <w:contextualSpacing/>
        <w:jc w:val="center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nr tel. 261 547</w:t>
      </w:r>
      <w:r w:rsidR="001A0637" w:rsidRPr="000A4DB6">
        <w:rPr>
          <w:rFonts w:ascii="Arial" w:hAnsi="Arial" w:cs="Arial"/>
          <w:sz w:val="22"/>
          <w:szCs w:val="22"/>
        </w:rPr>
        <w:t> </w:t>
      </w:r>
      <w:r w:rsidR="000A4DB6" w:rsidRPr="000A4DB6">
        <w:rPr>
          <w:rFonts w:ascii="Arial" w:hAnsi="Arial" w:cs="Arial"/>
          <w:sz w:val="22"/>
          <w:szCs w:val="22"/>
        </w:rPr>
        <w:t>069</w:t>
      </w:r>
    </w:p>
    <w:p w14:paraId="2C6CCA68" w14:textId="77777777" w:rsidR="001A0637" w:rsidRPr="000A4DB6" w:rsidRDefault="001A0637" w:rsidP="002E2154">
      <w:pPr>
        <w:spacing w:line="271" w:lineRule="auto"/>
        <w:contextualSpacing/>
        <w:jc w:val="center"/>
        <w:rPr>
          <w:rFonts w:ascii="Arial" w:hAnsi="Arial" w:cs="Arial"/>
          <w:color w:val="FF0000"/>
          <w:sz w:val="22"/>
          <w:szCs w:val="22"/>
        </w:rPr>
      </w:pPr>
    </w:p>
    <w:p w14:paraId="649DCBEC" w14:textId="77777777" w:rsidR="0061221C" w:rsidRPr="000A4DB6" w:rsidRDefault="00ED40C9" w:rsidP="009430A0">
      <w:pPr>
        <w:pStyle w:val="Tytu"/>
        <w:spacing w:line="271" w:lineRule="auto"/>
        <w:rPr>
          <w:rFonts w:ascii="Arial" w:eastAsia="Calibri" w:hAnsi="Arial" w:cs="Arial"/>
          <w:b/>
          <w:sz w:val="22"/>
          <w:szCs w:val="22"/>
        </w:rPr>
      </w:pPr>
      <w:r w:rsidRPr="000A4DB6">
        <w:rPr>
          <w:rFonts w:ascii="Arial" w:eastAsia="Calibri" w:hAnsi="Arial" w:cs="Arial"/>
          <w:b/>
          <w:sz w:val="22"/>
          <w:szCs w:val="22"/>
        </w:rPr>
        <w:t>Rozdział XIII. Termin związania ofertą</w:t>
      </w:r>
    </w:p>
    <w:p w14:paraId="14A51C44" w14:textId="3B03DC49" w:rsidR="00ED40C9" w:rsidRPr="000A4DB6" w:rsidRDefault="00ED40C9" w:rsidP="009430A0">
      <w:pPr>
        <w:numPr>
          <w:ilvl w:val="0"/>
          <w:numId w:val="2"/>
        </w:numPr>
        <w:spacing w:line="271" w:lineRule="auto"/>
        <w:ind w:left="284" w:hanging="283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 xml:space="preserve">Wykonawca jest związany terminem złożonej oferty do dnia </w:t>
      </w:r>
      <w:r w:rsidR="00327029">
        <w:rPr>
          <w:rFonts w:ascii="Arial" w:hAnsi="Arial" w:cs="Arial"/>
          <w:b/>
          <w:color w:val="FF0000"/>
          <w:sz w:val="22"/>
          <w:szCs w:val="22"/>
        </w:rPr>
        <w:t>28.07</w:t>
      </w:r>
      <w:r w:rsidR="00AB6FB6" w:rsidRPr="000A4DB6">
        <w:rPr>
          <w:rFonts w:ascii="Arial" w:hAnsi="Arial" w:cs="Arial"/>
          <w:b/>
          <w:color w:val="FF0000"/>
          <w:sz w:val="22"/>
          <w:szCs w:val="22"/>
        </w:rPr>
        <w:t>.</w:t>
      </w:r>
      <w:r w:rsidR="00D34534" w:rsidRPr="000A4DB6">
        <w:rPr>
          <w:rFonts w:ascii="Arial" w:hAnsi="Arial" w:cs="Arial"/>
          <w:b/>
          <w:color w:val="FF0000"/>
          <w:sz w:val="22"/>
          <w:szCs w:val="22"/>
        </w:rPr>
        <w:t>202</w:t>
      </w:r>
      <w:r w:rsidR="000A4DB6" w:rsidRPr="000A4DB6">
        <w:rPr>
          <w:rFonts w:ascii="Arial" w:hAnsi="Arial" w:cs="Arial"/>
          <w:b/>
          <w:color w:val="FF0000"/>
          <w:sz w:val="22"/>
          <w:szCs w:val="22"/>
        </w:rPr>
        <w:t>6</w:t>
      </w:r>
      <w:r w:rsidRPr="000A4DB6">
        <w:rPr>
          <w:rFonts w:ascii="Arial" w:hAnsi="Arial" w:cs="Arial"/>
          <w:color w:val="FF0000"/>
          <w:sz w:val="22"/>
          <w:szCs w:val="22"/>
        </w:rPr>
        <w:t>r</w:t>
      </w:r>
      <w:r w:rsidRPr="000A4DB6">
        <w:rPr>
          <w:rFonts w:ascii="Arial" w:hAnsi="Arial" w:cs="Arial"/>
          <w:sz w:val="22"/>
          <w:szCs w:val="22"/>
        </w:rPr>
        <w:t xml:space="preserve">. </w:t>
      </w:r>
      <w:r w:rsidR="00F94F2F" w:rsidRPr="000A4DB6">
        <w:rPr>
          <w:rFonts w:ascii="Arial" w:hAnsi="Arial" w:cs="Arial"/>
          <w:sz w:val="22"/>
          <w:szCs w:val="22"/>
        </w:rPr>
        <w:t xml:space="preserve">tj. </w:t>
      </w:r>
      <w:r w:rsidR="00B246A4" w:rsidRPr="000A4DB6">
        <w:rPr>
          <w:rFonts w:ascii="Arial" w:hAnsi="Arial" w:cs="Arial"/>
          <w:sz w:val="22"/>
          <w:szCs w:val="22"/>
        </w:rPr>
        <w:t>nie dłużej niż </w:t>
      </w:r>
      <w:r w:rsidRPr="000A4DB6">
        <w:rPr>
          <w:rFonts w:ascii="Arial" w:hAnsi="Arial" w:cs="Arial"/>
          <w:sz w:val="22"/>
          <w:szCs w:val="22"/>
        </w:rPr>
        <w:t>90 dni od dnia upływu terminu składania ofert.</w:t>
      </w:r>
    </w:p>
    <w:p w14:paraId="1D3A1607" w14:textId="77777777" w:rsidR="00ED40C9" w:rsidRPr="000A4DB6" w:rsidRDefault="00ED40C9" w:rsidP="009430A0">
      <w:pPr>
        <w:numPr>
          <w:ilvl w:val="0"/>
          <w:numId w:val="2"/>
        </w:numPr>
        <w:spacing w:line="271" w:lineRule="auto"/>
        <w:ind w:left="284" w:hanging="283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Pierwszym dniem terminu związania ofertą jest dzień, w którym upływa termin składania ofert.</w:t>
      </w:r>
    </w:p>
    <w:p w14:paraId="586BBC4B" w14:textId="77777777" w:rsidR="00ED40C9" w:rsidRPr="000A4DB6" w:rsidRDefault="00ED40C9" w:rsidP="009430A0">
      <w:pPr>
        <w:numPr>
          <w:ilvl w:val="0"/>
          <w:numId w:val="2"/>
        </w:numPr>
        <w:spacing w:line="271" w:lineRule="auto"/>
        <w:ind w:left="284" w:hanging="283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Zamawiający przed upływem terminu związania ofe</w:t>
      </w:r>
      <w:r w:rsidR="00B246A4" w:rsidRPr="000A4DB6">
        <w:rPr>
          <w:rFonts w:ascii="Arial" w:hAnsi="Arial" w:cs="Arial"/>
          <w:sz w:val="22"/>
          <w:szCs w:val="22"/>
        </w:rPr>
        <w:t>rtą, zwraca się jednokrotnie do </w:t>
      </w:r>
      <w:r w:rsidRPr="000A4DB6">
        <w:rPr>
          <w:rFonts w:ascii="Arial" w:hAnsi="Arial" w:cs="Arial"/>
          <w:sz w:val="22"/>
          <w:szCs w:val="22"/>
        </w:rPr>
        <w:t>wykonawców o wyrażenie zgody na przedłuż</w:t>
      </w:r>
      <w:r w:rsidR="00B246A4" w:rsidRPr="000A4DB6">
        <w:rPr>
          <w:rFonts w:ascii="Arial" w:hAnsi="Arial" w:cs="Arial"/>
          <w:sz w:val="22"/>
          <w:szCs w:val="22"/>
        </w:rPr>
        <w:t>enie terminu związania ofertą o </w:t>
      </w:r>
      <w:r w:rsidRPr="000A4DB6">
        <w:rPr>
          <w:rFonts w:ascii="Arial" w:hAnsi="Arial" w:cs="Arial"/>
          <w:sz w:val="22"/>
          <w:szCs w:val="22"/>
        </w:rPr>
        <w:t>wskazywany przez niego okres, nie dłuższy niż 60 dni.</w:t>
      </w:r>
    </w:p>
    <w:p w14:paraId="38237A77" w14:textId="77777777" w:rsidR="00ED40C9" w:rsidRPr="000A4DB6" w:rsidRDefault="00ED40C9" w:rsidP="009430A0">
      <w:pPr>
        <w:numPr>
          <w:ilvl w:val="0"/>
          <w:numId w:val="2"/>
        </w:numPr>
        <w:spacing w:line="271" w:lineRule="auto"/>
        <w:ind w:left="284" w:hanging="283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Przedłużenie terminu związania ofertą, o którym mowa w ust. 3, wymaga złożenia przez wykonawcę pisemnego oświadczenia o wyrażeniu zgody na przedłużenie terminu związania ofertą.</w:t>
      </w:r>
    </w:p>
    <w:p w14:paraId="441DEC50" w14:textId="77777777" w:rsidR="00ED40C9" w:rsidRPr="000A4DB6" w:rsidRDefault="00ED40C9" w:rsidP="009430A0">
      <w:pPr>
        <w:numPr>
          <w:ilvl w:val="0"/>
          <w:numId w:val="2"/>
        </w:numPr>
        <w:spacing w:line="271" w:lineRule="auto"/>
        <w:ind w:left="284" w:hanging="283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 xml:space="preserve">Zamawiający </w:t>
      </w:r>
      <w:r w:rsidR="00404CF8" w:rsidRPr="000A4DB6">
        <w:rPr>
          <w:rFonts w:ascii="Arial" w:hAnsi="Arial" w:cs="Arial"/>
          <w:sz w:val="22"/>
          <w:szCs w:val="22"/>
        </w:rPr>
        <w:t>na podstawie</w:t>
      </w:r>
      <w:r w:rsidRPr="000A4DB6">
        <w:rPr>
          <w:rFonts w:ascii="Arial" w:hAnsi="Arial" w:cs="Arial"/>
          <w:sz w:val="22"/>
          <w:szCs w:val="22"/>
        </w:rPr>
        <w:t xml:space="preserve"> art. 226 ust. 1 pkt 12</w:t>
      </w:r>
      <w:r w:rsidR="007579F5" w:rsidRPr="000A4DB6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="007579F5" w:rsidRPr="000A4DB6">
        <w:rPr>
          <w:rFonts w:ascii="Arial" w:hAnsi="Arial" w:cs="Arial"/>
          <w:sz w:val="22"/>
          <w:szCs w:val="22"/>
        </w:rPr>
        <w:t>Pzp</w:t>
      </w:r>
      <w:proofErr w:type="spellEnd"/>
      <w:r w:rsidRPr="000A4DB6">
        <w:rPr>
          <w:rFonts w:ascii="Arial" w:hAnsi="Arial" w:cs="Arial"/>
          <w:sz w:val="22"/>
          <w:szCs w:val="22"/>
        </w:rPr>
        <w:t xml:space="preserve"> odrzuci ofertę, jeżeli wykonawca nie wyrazi pisemnej zgody na przedłużenie terminu związania ofertą</w:t>
      </w:r>
      <w:r w:rsidR="00D9682E" w:rsidRPr="000A4DB6">
        <w:rPr>
          <w:rFonts w:ascii="Arial" w:hAnsi="Arial" w:cs="Arial"/>
          <w:sz w:val="22"/>
          <w:szCs w:val="22"/>
        </w:rPr>
        <w:t>.</w:t>
      </w:r>
    </w:p>
    <w:p w14:paraId="4AFFA509" w14:textId="77777777" w:rsidR="007865E3" w:rsidRPr="000A4DB6" w:rsidRDefault="00ED40C9" w:rsidP="009430A0">
      <w:pPr>
        <w:numPr>
          <w:ilvl w:val="0"/>
          <w:numId w:val="2"/>
        </w:numPr>
        <w:spacing w:line="271" w:lineRule="auto"/>
        <w:ind w:left="284" w:hanging="283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Zamawiający może dokonać wyboru najkorzystniejszej oferty po upływie terminu związania ofertą, jeżeli wykonawca w odpowiedzi na wezwanie wyrazi pisemną zgodę na wybór jego oferty po upływie terminu związania ofertą.</w:t>
      </w:r>
    </w:p>
    <w:p w14:paraId="4C6B1A4B" w14:textId="77777777" w:rsidR="001A0637" w:rsidRPr="00417C96" w:rsidRDefault="001A0637" w:rsidP="001A0637">
      <w:pPr>
        <w:spacing w:line="271" w:lineRule="auto"/>
        <w:ind w:left="284"/>
        <w:contextualSpacing/>
        <w:jc w:val="both"/>
        <w:rPr>
          <w:rFonts w:ascii="Arial" w:hAnsi="Arial" w:cs="Arial"/>
          <w:sz w:val="22"/>
          <w:szCs w:val="22"/>
          <w:highlight w:val="yellow"/>
        </w:rPr>
      </w:pPr>
    </w:p>
    <w:p w14:paraId="43DC88C9" w14:textId="77777777" w:rsidR="00ED40C9" w:rsidRPr="000A4DB6" w:rsidRDefault="00ED40C9" w:rsidP="009518E9">
      <w:pPr>
        <w:pStyle w:val="Tytu"/>
        <w:spacing w:line="271" w:lineRule="auto"/>
        <w:rPr>
          <w:rFonts w:ascii="Arial" w:eastAsia="Calibri" w:hAnsi="Arial" w:cs="Arial"/>
          <w:b/>
          <w:sz w:val="22"/>
          <w:szCs w:val="22"/>
        </w:rPr>
      </w:pPr>
      <w:r w:rsidRPr="000A4DB6">
        <w:rPr>
          <w:rFonts w:ascii="Arial" w:eastAsia="Calibri" w:hAnsi="Arial" w:cs="Arial"/>
          <w:b/>
          <w:sz w:val="22"/>
          <w:szCs w:val="22"/>
        </w:rPr>
        <w:t>Rozdział XIV. Opis sposobu przygotowania oferty</w:t>
      </w:r>
      <w:bookmarkStart w:id="9" w:name="_Hlk62383815"/>
    </w:p>
    <w:p w14:paraId="7E78632E" w14:textId="77777777" w:rsidR="00ED40C9" w:rsidRPr="000A4DB6" w:rsidRDefault="00ED40C9" w:rsidP="00D0140F">
      <w:pPr>
        <w:numPr>
          <w:ilvl w:val="0"/>
          <w:numId w:val="16"/>
        </w:numPr>
        <w:spacing w:line="271" w:lineRule="auto"/>
        <w:ind w:left="142" w:hanging="142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0A4DB6">
        <w:rPr>
          <w:rFonts w:ascii="Arial" w:hAnsi="Arial" w:cs="Arial"/>
          <w:b/>
          <w:bCs/>
          <w:sz w:val="22"/>
          <w:szCs w:val="22"/>
        </w:rPr>
        <w:t>Oferta winna być przygotowana i przedstawiona w sposób zgodny z podanymi niżej wymaganiami:</w:t>
      </w:r>
    </w:p>
    <w:bookmarkEnd w:id="9"/>
    <w:p w14:paraId="6B81C595" w14:textId="77777777" w:rsidR="00096C0B" w:rsidRPr="000A4DB6" w:rsidRDefault="00096C0B" w:rsidP="00D0140F">
      <w:pPr>
        <w:numPr>
          <w:ilvl w:val="0"/>
          <w:numId w:val="40"/>
        </w:numPr>
        <w:spacing w:line="268" w:lineRule="auto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b/>
          <w:sz w:val="22"/>
          <w:szCs w:val="22"/>
        </w:rPr>
        <w:t>Oferty należy złożyć, pod rygorem nieważności, w formie elektronicznej</w:t>
      </w:r>
      <w:r w:rsidRPr="000A4DB6">
        <w:rPr>
          <w:rFonts w:ascii="Arial" w:hAnsi="Arial" w:cs="Arial"/>
          <w:sz w:val="22"/>
          <w:szCs w:val="22"/>
        </w:rPr>
        <w:t xml:space="preserve">. </w:t>
      </w:r>
    </w:p>
    <w:p w14:paraId="6C85D84B" w14:textId="77777777" w:rsidR="00096C0B" w:rsidRPr="000A4DB6" w:rsidRDefault="00096C0B" w:rsidP="00096C0B">
      <w:pPr>
        <w:spacing w:line="268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Oferta pod rygorem nieważności winna być sporządzona w języku polskim w</w:t>
      </w:r>
      <w:r w:rsidRPr="000A4DB6">
        <w:rPr>
          <w:rFonts w:ascii="Arial" w:hAnsi="Arial" w:cs="Arial"/>
          <w:b/>
          <w:sz w:val="22"/>
          <w:szCs w:val="22"/>
        </w:rPr>
        <w:t xml:space="preserve"> </w:t>
      </w:r>
      <w:r w:rsidRPr="000A4DB6">
        <w:rPr>
          <w:rFonts w:ascii="Arial" w:hAnsi="Arial" w:cs="Arial"/>
          <w:sz w:val="22"/>
          <w:szCs w:val="22"/>
        </w:rPr>
        <w:t>postaci elektronicznej</w:t>
      </w:r>
      <w:r w:rsidRPr="000A4DB6">
        <w:rPr>
          <w:rFonts w:ascii="Arial" w:hAnsi="Arial" w:cs="Arial"/>
          <w:b/>
          <w:sz w:val="22"/>
          <w:szCs w:val="22"/>
        </w:rPr>
        <w:t xml:space="preserve"> i podpisana kwalifikowanym podpisem elektronicznym</w:t>
      </w:r>
      <w:r w:rsidRPr="000A4DB6">
        <w:rPr>
          <w:rFonts w:ascii="Arial" w:hAnsi="Arial" w:cs="Arial"/>
          <w:sz w:val="22"/>
          <w:szCs w:val="22"/>
        </w:rPr>
        <w:t xml:space="preserve"> </w:t>
      </w:r>
      <w:r w:rsidRPr="000A4DB6">
        <w:rPr>
          <w:rFonts w:ascii="Arial" w:hAnsi="Arial" w:cs="Arial"/>
          <w:i/>
          <w:sz w:val="22"/>
          <w:szCs w:val="22"/>
        </w:rPr>
        <w:t xml:space="preserve">(w rozumieniu  </w:t>
      </w:r>
      <w:r w:rsidR="0096334D" w:rsidRPr="000A4DB6">
        <w:rPr>
          <w:rFonts w:ascii="Arial" w:hAnsi="Arial" w:cs="Arial"/>
          <w:i/>
          <w:sz w:val="22"/>
          <w:szCs w:val="22"/>
        </w:rPr>
        <w:t xml:space="preserve">art. 3 pkt. 12 </w:t>
      </w:r>
      <w:r w:rsidRPr="000A4DB6">
        <w:rPr>
          <w:rFonts w:ascii="Arial" w:hAnsi="Arial" w:cs="Arial"/>
          <w:i/>
          <w:sz w:val="22"/>
          <w:szCs w:val="22"/>
        </w:rPr>
        <w:t>Rozporządzenia Parlamentu Europejskiego i Rady (UE) nr 910/2014 z dnia 23 lipca 2014 r., w sprawie identyfikacji elektronicznej i usług zaufania w odniesieniu do transakcji elektronicznych na rynku wewnętrznym oraz uchylające dyrektywę 1999/93/WE)</w:t>
      </w:r>
      <w:r w:rsidRPr="000A4DB6">
        <w:rPr>
          <w:rFonts w:ascii="Arial" w:hAnsi="Arial" w:cs="Arial"/>
          <w:sz w:val="22"/>
          <w:szCs w:val="22"/>
        </w:rPr>
        <w:t xml:space="preserve"> </w:t>
      </w:r>
      <w:r w:rsidRPr="000A4DB6">
        <w:rPr>
          <w:rFonts w:ascii="Arial" w:hAnsi="Arial" w:cs="Arial"/>
          <w:b/>
          <w:sz w:val="22"/>
          <w:szCs w:val="22"/>
        </w:rPr>
        <w:t xml:space="preserve">przez osobę/osoby uprawnione do reprezentowania Wykonawcy </w:t>
      </w:r>
      <w:r w:rsidRPr="000A4DB6">
        <w:rPr>
          <w:rFonts w:ascii="Arial" w:hAnsi="Arial" w:cs="Arial"/>
          <w:sz w:val="22"/>
          <w:szCs w:val="22"/>
        </w:rPr>
        <w:t xml:space="preserve">w obrocie gospodarczym, zgodnie z </w:t>
      </w:r>
      <w:r w:rsidR="0096334D" w:rsidRPr="000A4DB6">
        <w:rPr>
          <w:rFonts w:ascii="Arial" w:hAnsi="Arial" w:cs="Arial"/>
          <w:sz w:val="22"/>
          <w:szCs w:val="22"/>
        </w:rPr>
        <w:t>danymi rejestracyjnymi</w:t>
      </w:r>
      <w:r w:rsidRPr="000A4DB6">
        <w:rPr>
          <w:rFonts w:ascii="Arial" w:hAnsi="Arial" w:cs="Arial"/>
          <w:sz w:val="22"/>
          <w:szCs w:val="22"/>
        </w:rPr>
        <w:t xml:space="preserve"> oraz wymogami ustawowymi lub przez </w:t>
      </w:r>
      <w:r w:rsidR="0096334D" w:rsidRPr="000A4DB6">
        <w:rPr>
          <w:rFonts w:ascii="Arial" w:hAnsi="Arial" w:cs="Arial"/>
          <w:sz w:val="22"/>
          <w:szCs w:val="22"/>
        </w:rPr>
        <w:t>ustanowionego</w:t>
      </w:r>
      <w:r w:rsidRPr="000A4DB6">
        <w:rPr>
          <w:rFonts w:ascii="Arial" w:hAnsi="Arial" w:cs="Arial"/>
          <w:sz w:val="22"/>
          <w:szCs w:val="22"/>
        </w:rPr>
        <w:t xml:space="preserve"> pełnomocnika. </w:t>
      </w:r>
    </w:p>
    <w:p w14:paraId="65C79620" w14:textId="77777777" w:rsidR="00096C0B" w:rsidRPr="000A4DB6" w:rsidRDefault="00096C0B" w:rsidP="00D0140F">
      <w:pPr>
        <w:numPr>
          <w:ilvl w:val="0"/>
          <w:numId w:val="40"/>
        </w:numPr>
        <w:spacing w:line="26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lastRenderedPageBreak/>
        <w:t xml:space="preserve">Jeśli oferta będzie podpisana kwalifikowanym podpisem elektronicznym przez pełnomocnika, należy do oferty </w:t>
      </w:r>
      <w:r w:rsidRPr="000A4DB6">
        <w:rPr>
          <w:rFonts w:ascii="Arial" w:hAnsi="Arial" w:cs="Arial"/>
          <w:b/>
          <w:sz w:val="22"/>
          <w:szCs w:val="22"/>
        </w:rPr>
        <w:t>załączyć pełnomocnictwo</w:t>
      </w:r>
      <w:r w:rsidRPr="000A4DB6">
        <w:rPr>
          <w:rFonts w:ascii="Arial" w:hAnsi="Arial" w:cs="Arial"/>
          <w:sz w:val="22"/>
          <w:szCs w:val="22"/>
        </w:rPr>
        <w:t xml:space="preserve"> udzielone również z zachowaniem formy elektronicznej tj. </w:t>
      </w:r>
      <w:r w:rsidRPr="000A4DB6">
        <w:rPr>
          <w:rFonts w:ascii="Arial" w:eastAsia="Arial" w:hAnsi="Arial" w:cs="Arial"/>
          <w:color w:val="000000"/>
          <w:sz w:val="22"/>
          <w:szCs w:val="22"/>
        </w:rPr>
        <w:t>w postaci elektronicznej opatrzonej kwalifikowanym podpisem elektronicznym</w:t>
      </w:r>
    </w:p>
    <w:p w14:paraId="34D74495" w14:textId="77777777" w:rsidR="00096C0B" w:rsidRPr="000A4DB6" w:rsidRDefault="00096C0B" w:rsidP="00D0140F">
      <w:pPr>
        <w:numPr>
          <w:ilvl w:val="0"/>
          <w:numId w:val="40"/>
        </w:numPr>
        <w:spacing w:line="26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 xml:space="preserve">Wykonawcy składający </w:t>
      </w:r>
      <w:r w:rsidRPr="000A4DB6">
        <w:rPr>
          <w:rFonts w:ascii="Arial" w:hAnsi="Arial" w:cs="Arial"/>
          <w:b/>
          <w:sz w:val="22"/>
          <w:szCs w:val="22"/>
        </w:rPr>
        <w:t>ofertę wspólną</w:t>
      </w:r>
      <w:r w:rsidRPr="000A4DB6">
        <w:rPr>
          <w:rFonts w:ascii="Arial" w:hAnsi="Arial" w:cs="Arial"/>
          <w:sz w:val="22"/>
          <w:szCs w:val="22"/>
        </w:rPr>
        <w:t xml:space="preserve"> ustanawiają pełnomocnika do reprezentowania ich w postępowaniu o udzielenie zamówienia albo do reprezentowania ich w postępowaniu i zawarcia umowy w sprawie zamówienia publicznego.</w:t>
      </w:r>
    </w:p>
    <w:p w14:paraId="416EE4BE" w14:textId="77777777" w:rsidR="00096C0B" w:rsidRPr="000A4DB6" w:rsidRDefault="00096C0B" w:rsidP="00D0140F">
      <w:pPr>
        <w:numPr>
          <w:ilvl w:val="0"/>
          <w:numId w:val="40"/>
        </w:numPr>
        <w:spacing w:line="26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 xml:space="preserve">Wykonawcy składający ofertą wspólną </w:t>
      </w:r>
      <w:r w:rsidRPr="000A4DB6">
        <w:rPr>
          <w:rFonts w:ascii="Arial" w:hAnsi="Arial" w:cs="Arial"/>
          <w:b/>
          <w:sz w:val="22"/>
          <w:szCs w:val="22"/>
        </w:rPr>
        <w:t>wraz z ofertą składają stosowne pełnomocnictwo</w:t>
      </w:r>
      <w:r w:rsidRPr="000A4DB6">
        <w:rPr>
          <w:rFonts w:ascii="Arial" w:hAnsi="Arial" w:cs="Arial"/>
          <w:sz w:val="22"/>
          <w:szCs w:val="22"/>
        </w:rPr>
        <w:t xml:space="preserve"> udzielone z zachowaniem formy elektronicznej (opatrzonej kwalifikowanym podpisem elektronicznym).</w:t>
      </w:r>
    </w:p>
    <w:p w14:paraId="564A13FB" w14:textId="77777777" w:rsidR="00096C0B" w:rsidRPr="000A4DB6" w:rsidRDefault="00096C0B" w:rsidP="00D0140F">
      <w:pPr>
        <w:numPr>
          <w:ilvl w:val="0"/>
          <w:numId w:val="40"/>
        </w:numPr>
        <w:spacing w:line="26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 xml:space="preserve">W przypadku gdy podmiotowe środki dowodowe, inne dokumenty, lub dokumenty potwierdzające umocowanie do reprezentowania odpowiednio </w:t>
      </w:r>
      <w:r w:rsidRPr="000A4DB6">
        <w:rPr>
          <w:rFonts w:ascii="Arial" w:hAnsi="Arial" w:cs="Arial"/>
          <w:i/>
          <w:sz w:val="22"/>
          <w:szCs w:val="22"/>
        </w:rPr>
        <w:t xml:space="preserve">wykonawcy, wykonawców wspólnie ubiegających się o udzielenie zamówienia publicznego, podmiotu udostępniającego zasoby na zasadach określonych w art. 118 ustawy </w:t>
      </w:r>
      <w:proofErr w:type="spellStart"/>
      <w:r w:rsidRPr="000A4DB6">
        <w:rPr>
          <w:rFonts w:ascii="Arial" w:hAnsi="Arial" w:cs="Arial"/>
          <w:i/>
          <w:sz w:val="22"/>
          <w:szCs w:val="22"/>
        </w:rPr>
        <w:t>Pzp</w:t>
      </w:r>
      <w:proofErr w:type="spellEnd"/>
      <w:r w:rsidRPr="000A4DB6">
        <w:rPr>
          <w:rFonts w:ascii="Arial" w:hAnsi="Arial" w:cs="Arial"/>
          <w:i/>
          <w:sz w:val="22"/>
          <w:szCs w:val="22"/>
        </w:rPr>
        <w:t xml:space="preserve"> lub podwykonawcy niebędącego podmiotem udostępniającym zasoby na takich zasadach</w:t>
      </w:r>
      <w:r w:rsidRPr="000A4DB6">
        <w:rPr>
          <w:rFonts w:ascii="Arial" w:hAnsi="Arial" w:cs="Arial"/>
          <w:sz w:val="22"/>
          <w:szCs w:val="22"/>
        </w:rPr>
        <w:t>, zwane dalej „dokumentami potwierdzającymi umocowanie do reprezentowania”, zostały wystawione przez upoważnione podmioty inne niż wykonawca, wykonawca wspólnie ubiegający się o udzielenie zamówienia, podmiot udostępniający zasoby lub podwykonawca, zwane dalej „upoważnionymi podmiotami”, jako dokument elektroniczny, przekazuje się ten dokument.</w:t>
      </w:r>
    </w:p>
    <w:p w14:paraId="72ED5E8B" w14:textId="77777777" w:rsidR="00096C0B" w:rsidRPr="000A4DB6" w:rsidRDefault="00096C0B" w:rsidP="00D0140F">
      <w:pPr>
        <w:numPr>
          <w:ilvl w:val="0"/>
          <w:numId w:val="40"/>
        </w:numPr>
        <w:spacing w:line="26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W przypadku gdy podmiotowe środki dowodowe, inne dokumenty lub dokumenty potwierdzające umocowanie do reprezentowania, zostały wystawione przez upoważnione podmioty jako dokument w postaci papierowej, przekazuje się cyfrowe odwzorowanie tego dokumentu opatrzone kwalifikowanym podpisem elektronicznym, poświadczające zgodność cyfrowego odwzorowania z dokumentem w postaci papierowej.</w:t>
      </w:r>
    </w:p>
    <w:p w14:paraId="1750FCF3" w14:textId="77777777" w:rsidR="00096C0B" w:rsidRPr="000A4DB6" w:rsidRDefault="00096C0B" w:rsidP="00D0140F">
      <w:pPr>
        <w:numPr>
          <w:ilvl w:val="0"/>
          <w:numId w:val="40"/>
        </w:numPr>
        <w:spacing w:line="26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Poświadczenia zgodności cyfrowego odwzorowania z dokumentem w postaci papierowej, o którym mowa w ust. 6,</w:t>
      </w:r>
      <w:r w:rsidRPr="000A4DB6">
        <w:rPr>
          <w:rFonts w:ascii="Arial" w:hAnsi="Arial" w:cs="Arial"/>
          <w:color w:val="FF0000"/>
          <w:sz w:val="22"/>
          <w:szCs w:val="22"/>
        </w:rPr>
        <w:t xml:space="preserve"> </w:t>
      </w:r>
      <w:r w:rsidRPr="000A4DB6">
        <w:rPr>
          <w:rFonts w:ascii="Arial" w:hAnsi="Arial" w:cs="Arial"/>
          <w:sz w:val="22"/>
          <w:szCs w:val="22"/>
        </w:rPr>
        <w:t>dokonuje w przypadku:</w:t>
      </w:r>
    </w:p>
    <w:p w14:paraId="1904B2E6" w14:textId="77777777" w:rsidR="00096C0B" w:rsidRPr="000A4DB6" w:rsidRDefault="00096C0B" w:rsidP="00D0140F">
      <w:pPr>
        <w:pStyle w:val="Akapitzlist"/>
        <w:numPr>
          <w:ilvl w:val="1"/>
          <w:numId w:val="41"/>
        </w:numPr>
        <w:spacing w:line="268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podmiotowych środków dowodowych oraz dokumentów potwierdzających umocowanie do reprezentowania – odpowiednio wykonawca, wykonawca wspólnie ubiegający się o udzielenie zamówienia, podmiot udostępniający zasoby lub podwykonawca, w zakresie podmiotowych środków dowodowych lub dokumentów potwierdzających umocowanie do reprezentowania, które każdego z nich dotyczą;</w:t>
      </w:r>
    </w:p>
    <w:p w14:paraId="644FD301" w14:textId="77777777" w:rsidR="00096C0B" w:rsidRPr="000A4DB6" w:rsidRDefault="00096C0B" w:rsidP="00D0140F">
      <w:pPr>
        <w:pStyle w:val="Akapitzlist"/>
        <w:numPr>
          <w:ilvl w:val="1"/>
          <w:numId w:val="41"/>
        </w:numPr>
        <w:spacing w:line="268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innych dokumentów – odpowiednio wykonawca lub wykonawca wspólnie ubiegający się o udzielenie zamówienia, w zakresie dokumentów, które każdego z nich dotyczą.</w:t>
      </w:r>
    </w:p>
    <w:p w14:paraId="655EC911" w14:textId="77777777" w:rsidR="00096C0B" w:rsidRPr="000A4DB6" w:rsidRDefault="00096C0B" w:rsidP="00D0140F">
      <w:pPr>
        <w:numPr>
          <w:ilvl w:val="0"/>
          <w:numId w:val="40"/>
        </w:numPr>
        <w:spacing w:line="26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Poświadczenia zgodności cyfrowego odwzorowania z dokumentem w postaci papierowej, o którym mowa w ust. 6, może dokonać również notariusz.</w:t>
      </w:r>
      <w:r w:rsidRPr="000A4DB6">
        <w:rPr>
          <w:rFonts w:ascii="Arial" w:hAnsi="Arial" w:cs="Arial"/>
        </w:rPr>
        <w:t xml:space="preserve"> </w:t>
      </w:r>
      <w:r w:rsidRPr="000A4DB6">
        <w:rPr>
          <w:rFonts w:ascii="Arial" w:hAnsi="Arial" w:cs="Arial"/>
          <w:sz w:val="22"/>
          <w:szCs w:val="22"/>
        </w:rPr>
        <w:t>Elektroniczne poświadczenie zgodności odpisu, wyciągu lub kopii z okazanym dokumentem notariusz opatruje kwalifikowanym podpisem elektronicznym.</w:t>
      </w:r>
    </w:p>
    <w:p w14:paraId="00548D1D" w14:textId="77777777" w:rsidR="00096C0B" w:rsidRPr="000A4DB6" w:rsidRDefault="00096C0B" w:rsidP="00D0140F">
      <w:pPr>
        <w:numPr>
          <w:ilvl w:val="0"/>
          <w:numId w:val="40"/>
        </w:numPr>
        <w:spacing w:line="26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Przez cyfrowe odwzorowanie, o którym mowa w ust. 6-8, należy rozumieć dokument elektroniczny będący kopią elektroniczną treści zapisanej w postaci papierowej, umożliwiający zapoznanie się z tą treścią i jej zrozumienie, bez konieczności bezpośredniego dostępu do oryginału.</w:t>
      </w:r>
    </w:p>
    <w:p w14:paraId="46B62F48" w14:textId="77777777" w:rsidR="00096C0B" w:rsidRPr="000A4DB6" w:rsidRDefault="00096C0B" w:rsidP="00D0140F">
      <w:pPr>
        <w:numPr>
          <w:ilvl w:val="0"/>
          <w:numId w:val="40"/>
        </w:numPr>
        <w:spacing w:line="26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Wykonawca składa ofertę zgodnie z wymaganiami i treścią SWZ. Dokumenty, dla których Zamawiający określił wzory w formie formularzy załączonych do niniejszej SWZ, winny być wypełnione zgodnie z tymi wzorami, co do treści oraz opisu kolumn i wierszy. Wzory te stanowią minimalny katalog wymaganych informacji – wykonawca winien podać wszystkie niezbędne informacje pozwalające na ocenę jego oferty.</w:t>
      </w:r>
    </w:p>
    <w:p w14:paraId="5640BB44" w14:textId="77777777" w:rsidR="00096C0B" w:rsidRPr="000A4DB6" w:rsidRDefault="00096C0B" w:rsidP="00D0140F">
      <w:pPr>
        <w:numPr>
          <w:ilvl w:val="0"/>
          <w:numId w:val="40"/>
        </w:numPr>
        <w:spacing w:line="26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 xml:space="preserve">W przypadku, gdy informacje wskazane w formularzu nie dotyczą Wykonawcy należy wpisać „nie dotyczy” w odpowiednią rubrykę formularza, pominąć lub wykreślić. </w:t>
      </w:r>
    </w:p>
    <w:p w14:paraId="0C5D0D54" w14:textId="3DDEDF96" w:rsidR="00096C0B" w:rsidRPr="000A4DB6" w:rsidRDefault="00096C0B" w:rsidP="00D0140F">
      <w:pPr>
        <w:numPr>
          <w:ilvl w:val="0"/>
          <w:numId w:val="40"/>
        </w:numPr>
        <w:spacing w:line="26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lastRenderedPageBreak/>
        <w:t xml:space="preserve">Zgodnie z art. 18 ust. 3 ustawy </w:t>
      </w:r>
      <w:proofErr w:type="spellStart"/>
      <w:r w:rsidRPr="000A4DB6">
        <w:rPr>
          <w:rFonts w:ascii="Arial" w:hAnsi="Arial" w:cs="Arial"/>
          <w:sz w:val="22"/>
          <w:szCs w:val="22"/>
        </w:rPr>
        <w:t>Pzp</w:t>
      </w:r>
      <w:proofErr w:type="spellEnd"/>
      <w:r w:rsidRPr="000A4DB6">
        <w:rPr>
          <w:rFonts w:ascii="Arial" w:hAnsi="Arial" w:cs="Arial"/>
          <w:sz w:val="22"/>
          <w:szCs w:val="22"/>
        </w:rPr>
        <w:t xml:space="preserve">, </w:t>
      </w:r>
      <w:r w:rsidRPr="000A4DB6">
        <w:rPr>
          <w:rFonts w:ascii="Arial" w:hAnsi="Arial" w:cs="Arial"/>
          <w:b/>
          <w:bCs/>
          <w:sz w:val="22"/>
          <w:szCs w:val="22"/>
        </w:rPr>
        <w:t>Zamawiający nie ujawni informacji stanowiących tajemnicę przedsiębiorstwa</w:t>
      </w:r>
      <w:r w:rsidRPr="000A4DB6">
        <w:rPr>
          <w:rFonts w:ascii="Arial" w:hAnsi="Arial" w:cs="Arial"/>
          <w:sz w:val="22"/>
          <w:szCs w:val="22"/>
        </w:rPr>
        <w:t xml:space="preserve"> w rozumieniu ustawy z dnia 16 kwietnia 1993 r. o zwalczaniu nieuczciwej konkurencji</w:t>
      </w:r>
      <w:r w:rsidR="0096334D" w:rsidRPr="000A4DB6">
        <w:rPr>
          <w:rFonts w:ascii="Arial" w:hAnsi="Arial" w:cs="Arial"/>
          <w:sz w:val="22"/>
          <w:szCs w:val="22"/>
        </w:rPr>
        <w:t xml:space="preserve"> (Dz.U. z 202</w:t>
      </w:r>
      <w:r w:rsidR="005B6D91">
        <w:rPr>
          <w:rFonts w:ascii="Arial" w:hAnsi="Arial" w:cs="Arial"/>
          <w:sz w:val="22"/>
          <w:szCs w:val="22"/>
        </w:rPr>
        <w:t>6</w:t>
      </w:r>
      <w:r w:rsidR="0096334D" w:rsidRPr="000A4DB6">
        <w:rPr>
          <w:rFonts w:ascii="Arial" w:hAnsi="Arial" w:cs="Arial"/>
          <w:sz w:val="22"/>
          <w:szCs w:val="22"/>
        </w:rPr>
        <w:t xml:space="preserve"> poz. </w:t>
      </w:r>
      <w:r w:rsidR="005B6D91">
        <w:rPr>
          <w:rFonts w:ascii="Arial" w:hAnsi="Arial" w:cs="Arial"/>
          <w:sz w:val="22"/>
          <w:szCs w:val="22"/>
        </w:rPr>
        <w:t>85</w:t>
      </w:r>
      <w:r w:rsidR="0096334D" w:rsidRPr="000A4DB6">
        <w:rPr>
          <w:rFonts w:ascii="Arial" w:hAnsi="Arial" w:cs="Arial"/>
          <w:sz w:val="22"/>
          <w:szCs w:val="22"/>
        </w:rPr>
        <w:t>)</w:t>
      </w:r>
      <w:r w:rsidRPr="000A4DB6">
        <w:rPr>
          <w:rFonts w:ascii="Arial" w:hAnsi="Arial" w:cs="Arial"/>
          <w:sz w:val="22"/>
          <w:szCs w:val="22"/>
        </w:rPr>
        <w:t xml:space="preserve">, jeżeli wykonawca wraz z przekazaniem takich informacji, zastrzegł, że nie mogą być one udostępniane oraz wykazał, że zastrzeżone informacje stanowią tajemnicę przedsiębiorstwa. Wykonawca nie może zastrzec informacji, o których mowa w art. 222 ust. 5 ustawy </w:t>
      </w:r>
      <w:proofErr w:type="spellStart"/>
      <w:r w:rsidRPr="000A4DB6">
        <w:rPr>
          <w:rFonts w:ascii="Arial" w:hAnsi="Arial" w:cs="Arial"/>
          <w:sz w:val="22"/>
          <w:szCs w:val="22"/>
        </w:rPr>
        <w:t>Pzp</w:t>
      </w:r>
      <w:proofErr w:type="spellEnd"/>
      <w:r w:rsidRPr="000A4DB6">
        <w:rPr>
          <w:rFonts w:ascii="Arial" w:hAnsi="Arial" w:cs="Arial"/>
          <w:sz w:val="22"/>
          <w:szCs w:val="22"/>
        </w:rPr>
        <w:t xml:space="preserve">. </w:t>
      </w:r>
    </w:p>
    <w:p w14:paraId="68D4F906" w14:textId="77777777" w:rsidR="00096C0B" w:rsidRPr="000A4DB6" w:rsidRDefault="00096C0B" w:rsidP="00D0140F">
      <w:pPr>
        <w:numPr>
          <w:ilvl w:val="0"/>
          <w:numId w:val="40"/>
        </w:numPr>
        <w:spacing w:line="26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 xml:space="preserve">Wykonawca zobowiązany jest nie później niż w terminie przekazania informacji zastrzec, że przekazywane informacje stanowią tajemnicę przedsiębiorstwa, zgodnie z jej definicją w art. 11 ust. 2 ustawy o zwalczaniu nieuczciwej konkurencji </w:t>
      </w:r>
      <w:r w:rsidR="0096334D" w:rsidRPr="000A4DB6">
        <w:rPr>
          <w:rFonts w:ascii="Arial" w:hAnsi="Arial" w:cs="Arial"/>
          <w:sz w:val="22"/>
          <w:szCs w:val="22"/>
        </w:rPr>
        <w:t>(Dz. U. z 2022; poz. 1233)</w:t>
      </w:r>
      <w:r w:rsidRPr="000A4DB6">
        <w:rPr>
          <w:rFonts w:ascii="Arial" w:hAnsi="Arial" w:cs="Arial"/>
          <w:sz w:val="22"/>
          <w:szCs w:val="22"/>
        </w:rPr>
        <w:t xml:space="preserve"> oraz, że nie mogą być udostępniane, a w złożonym zastrzeżeniu wykazać w szczególności, iż:</w:t>
      </w:r>
    </w:p>
    <w:p w14:paraId="4D624D25" w14:textId="77777777" w:rsidR="00096C0B" w:rsidRPr="000A4DB6" w:rsidRDefault="00096C0B" w:rsidP="00D0140F">
      <w:pPr>
        <w:pStyle w:val="Akapitzlist"/>
        <w:numPr>
          <w:ilvl w:val="1"/>
          <w:numId w:val="42"/>
        </w:numPr>
        <w:spacing w:line="268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zastrzeżone informacje posiadają dla niego wartość gospodarczą (techniczną, technologiczną, organizacyjną</w:t>
      </w:r>
      <w:r w:rsidR="0096334D" w:rsidRPr="000A4DB6">
        <w:rPr>
          <w:rFonts w:ascii="Arial" w:hAnsi="Arial" w:cs="Arial"/>
          <w:sz w:val="22"/>
          <w:szCs w:val="22"/>
        </w:rPr>
        <w:t>,</w:t>
      </w:r>
      <w:r w:rsidRPr="000A4DB6">
        <w:rPr>
          <w:rFonts w:ascii="Arial" w:hAnsi="Arial" w:cs="Arial"/>
          <w:sz w:val="22"/>
          <w:szCs w:val="22"/>
        </w:rPr>
        <w:t xml:space="preserve"> inną), </w:t>
      </w:r>
    </w:p>
    <w:p w14:paraId="4F3668D8" w14:textId="77777777" w:rsidR="00096C0B" w:rsidRPr="000A4DB6" w:rsidRDefault="00096C0B" w:rsidP="00D0140F">
      <w:pPr>
        <w:pStyle w:val="Akapitzlist"/>
        <w:numPr>
          <w:ilvl w:val="1"/>
          <w:numId w:val="42"/>
        </w:numPr>
        <w:spacing w:line="268" w:lineRule="auto"/>
        <w:ind w:firstLine="147"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 xml:space="preserve">podjął niezbędne działania w celu zachowania ich poufności. </w:t>
      </w:r>
    </w:p>
    <w:p w14:paraId="75610F97" w14:textId="6CEDACBE" w:rsidR="00096C0B" w:rsidRPr="000A4DB6" w:rsidRDefault="00096C0B" w:rsidP="00D0140F">
      <w:pPr>
        <w:numPr>
          <w:ilvl w:val="0"/>
          <w:numId w:val="40"/>
        </w:numPr>
        <w:spacing w:line="268" w:lineRule="auto"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Wszelkie informacje stanowiące tajemnicę przedsiębiorstwa w rozumieniu ustawy z dnia 16 kwietnia 1993 r. o zwalczaniu nieuczciwej konkurencji (Dz. U. z 202</w:t>
      </w:r>
      <w:r w:rsidR="00FD7659">
        <w:rPr>
          <w:rFonts w:ascii="Arial" w:hAnsi="Arial" w:cs="Arial"/>
          <w:sz w:val="22"/>
          <w:szCs w:val="22"/>
        </w:rPr>
        <w:t>6</w:t>
      </w:r>
      <w:r w:rsidRPr="000A4DB6">
        <w:rPr>
          <w:rFonts w:ascii="Arial" w:hAnsi="Arial" w:cs="Arial"/>
          <w:sz w:val="22"/>
          <w:szCs w:val="22"/>
        </w:rPr>
        <w:t xml:space="preserve">. poz. </w:t>
      </w:r>
      <w:r w:rsidR="00FD7659">
        <w:rPr>
          <w:rFonts w:ascii="Arial" w:hAnsi="Arial" w:cs="Arial"/>
          <w:sz w:val="22"/>
          <w:szCs w:val="22"/>
        </w:rPr>
        <w:t>85</w:t>
      </w:r>
      <w:r w:rsidRPr="000A4DB6">
        <w:rPr>
          <w:rFonts w:ascii="Arial" w:hAnsi="Arial" w:cs="Arial"/>
          <w:sz w:val="22"/>
          <w:szCs w:val="22"/>
        </w:rPr>
        <w:t xml:space="preserve">), które Wykonawca zastrzeże jako tajemnicę przedsiębiorstwa, powinny zostać złożone na Platformie zakupowej w specjalnie do tego przygotowanej sekcji, w osobnym pliku. Sposób zamieszczenia informacji stanowiących tajemnicę przedsiębiorstwa został określony w </w:t>
      </w:r>
      <w:r w:rsidRPr="000A4DB6">
        <w:rPr>
          <w:rFonts w:ascii="Arial" w:hAnsi="Arial" w:cs="Arial"/>
          <w:i/>
          <w:sz w:val="22"/>
          <w:szCs w:val="22"/>
        </w:rPr>
        <w:t>Instrukcji składania ofert dla Wykonawców.</w:t>
      </w:r>
    </w:p>
    <w:p w14:paraId="27A00DFE" w14:textId="0DC3D10F" w:rsidR="00096C0B" w:rsidRPr="000A4DB6" w:rsidRDefault="00096C0B" w:rsidP="00D0140F">
      <w:pPr>
        <w:numPr>
          <w:ilvl w:val="0"/>
          <w:numId w:val="40"/>
        </w:numPr>
        <w:spacing w:line="26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Wykonawca zobowiązany jest wraz z przekazaniem tych informacji, wykazać spełnienie przesłanek określonych w art. 11 ust. 2 ustawy z dnia 16 kwietnia 1993 r. o zwalczaniu nieuczciwej konkurencji</w:t>
      </w:r>
      <w:r w:rsidR="0096334D" w:rsidRPr="000A4DB6">
        <w:rPr>
          <w:rFonts w:ascii="Arial" w:hAnsi="Arial" w:cs="Arial"/>
          <w:sz w:val="22"/>
          <w:szCs w:val="22"/>
        </w:rPr>
        <w:t xml:space="preserve"> (Dz.U. z 202</w:t>
      </w:r>
      <w:r w:rsidR="00FD7659">
        <w:rPr>
          <w:rFonts w:ascii="Arial" w:hAnsi="Arial" w:cs="Arial"/>
          <w:sz w:val="22"/>
          <w:szCs w:val="22"/>
        </w:rPr>
        <w:t>6</w:t>
      </w:r>
      <w:r w:rsidR="0096334D" w:rsidRPr="000A4DB6">
        <w:rPr>
          <w:rFonts w:ascii="Arial" w:hAnsi="Arial" w:cs="Arial"/>
          <w:sz w:val="22"/>
          <w:szCs w:val="22"/>
        </w:rPr>
        <w:t xml:space="preserve">; poz. </w:t>
      </w:r>
      <w:r w:rsidR="00FD7659">
        <w:rPr>
          <w:rFonts w:ascii="Arial" w:hAnsi="Arial" w:cs="Arial"/>
          <w:sz w:val="22"/>
          <w:szCs w:val="22"/>
        </w:rPr>
        <w:t>85</w:t>
      </w:r>
      <w:r w:rsidR="0096334D" w:rsidRPr="000A4DB6">
        <w:rPr>
          <w:rFonts w:ascii="Arial" w:hAnsi="Arial" w:cs="Arial"/>
          <w:sz w:val="22"/>
          <w:szCs w:val="22"/>
        </w:rPr>
        <w:t>)</w:t>
      </w:r>
      <w:r w:rsidRPr="000A4DB6">
        <w:rPr>
          <w:rFonts w:ascii="Arial" w:hAnsi="Arial" w:cs="Arial"/>
          <w:sz w:val="22"/>
          <w:szCs w:val="22"/>
        </w:rPr>
        <w:t xml:space="preserve">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 </w:t>
      </w:r>
      <w:proofErr w:type="spellStart"/>
      <w:r w:rsidRPr="000A4DB6">
        <w:rPr>
          <w:rFonts w:ascii="Arial" w:hAnsi="Arial" w:cs="Arial"/>
          <w:sz w:val="22"/>
          <w:szCs w:val="22"/>
        </w:rPr>
        <w:t>Pzp</w:t>
      </w:r>
      <w:proofErr w:type="spellEnd"/>
      <w:r w:rsidRPr="000A4DB6">
        <w:rPr>
          <w:rFonts w:ascii="Arial" w:hAnsi="Arial" w:cs="Arial"/>
          <w:sz w:val="22"/>
          <w:szCs w:val="22"/>
        </w:rPr>
        <w:t xml:space="preserve">. </w:t>
      </w:r>
    </w:p>
    <w:p w14:paraId="42457FBF" w14:textId="77777777" w:rsidR="00096C0B" w:rsidRPr="000A4DB6" w:rsidRDefault="00096C0B" w:rsidP="00D0140F">
      <w:pPr>
        <w:numPr>
          <w:ilvl w:val="0"/>
          <w:numId w:val="40"/>
        </w:numPr>
        <w:spacing w:line="26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 xml:space="preserve">Dokumenty stanowiące tajemnicę przedsiębiorstwa powinny zostać złożone na Platformie zakupowej w specjalnie do tego przygotowanej sekcji.  </w:t>
      </w:r>
    </w:p>
    <w:p w14:paraId="7F429E3F" w14:textId="77777777" w:rsidR="00096C0B" w:rsidRPr="000A4DB6" w:rsidRDefault="00096C0B" w:rsidP="00D0140F">
      <w:pPr>
        <w:numPr>
          <w:ilvl w:val="0"/>
          <w:numId w:val="40"/>
        </w:numPr>
        <w:spacing w:line="26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 xml:space="preserve">Dokumenty sporządzone w języku obcym należy składać wraz z tłumaczeniem na język polski. </w:t>
      </w:r>
    </w:p>
    <w:p w14:paraId="39BDCB40" w14:textId="77777777" w:rsidR="00096C0B" w:rsidRPr="000A4DB6" w:rsidRDefault="00096C0B" w:rsidP="00D0140F">
      <w:pPr>
        <w:numPr>
          <w:ilvl w:val="0"/>
          <w:numId w:val="40"/>
        </w:numPr>
        <w:spacing w:line="268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 xml:space="preserve">Podmiotowe środki dowodowe oraz inne dokumenty lub oświadczenia, sporządzone w języku obcym przekazuje się wraz z tłumaczeniem na język polski. </w:t>
      </w:r>
    </w:p>
    <w:p w14:paraId="412B3389" w14:textId="77777777" w:rsidR="00ED40C9" w:rsidRPr="000A4DB6" w:rsidRDefault="00FB3BD9" w:rsidP="00D0140F">
      <w:pPr>
        <w:numPr>
          <w:ilvl w:val="0"/>
          <w:numId w:val="16"/>
        </w:numPr>
        <w:spacing w:line="271" w:lineRule="auto"/>
        <w:ind w:left="426" w:hanging="426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0A4DB6">
        <w:rPr>
          <w:rFonts w:ascii="Arial" w:hAnsi="Arial" w:cs="Arial"/>
          <w:b/>
          <w:bCs/>
          <w:sz w:val="22"/>
          <w:szCs w:val="22"/>
        </w:rPr>
        <w:t>ZAWARTOŚĆ OFERTY</w:t>
      </w:r>
      <w:r w:rsidR="00ED40C9" w:rsidRPr="000A4DB6">
        <w:rPr>
          <w:rFonts w:ascii="Arial" w:hAnsi="Arial" w:cs="Arial"/>
          <w:b/>
          <w:bCs/>
          <w:sz w:val="22"/>
          <w:szCs w:val="22"/>
        </w:rPr>
        <w:t>:</w:t>
      </w:r>
    </w:p>
    <w:p w14:paraId="3164EE14" w14:textId="77777777" w:rsidR="00A91AFB" w:rsidRPr="000A4DB6" w:rsidRDefault="00A91AFB" w:rsidP="009430A0">
      <w:pPr>
        <w:spacing w:line="271" w:lineRule="auto"/>
        <w:ind w:left="426"/>
        <w:contextualSpacing/>
        <w:jc w:val="both"/>
        <w:rPr>
          <w:rFonts w:ascii="Arial" w:hAnsi="Arial" w:cs="Arial"/>
          <w:b/>
          <w:bCs/>
          <w:color w:val="C00000"/>
          <w:sz w:val="22"/>
          <w:szCs w:val="22"/>
        </w:rPr>
      </w:pPr>
      <w:r w:rsidRPr="000A4DB6">
        <w:rPr>
          <w:rFonts w:ascii="Arial" w:hAnsi="Arial" w:cs="Arial"/>
          <w:b/>
          <w:bCs/>
          <w:sz w:val="22"/>
          <w:szCs w:val="22"/>
        </w:rPr>
        <w:t>Oferta musi zawierać:</w:t>
      </w:r>
    </w:p>
    <w:p w14:paraId="080E50E8" w14:textId="77777777" w:rsidR="00ED40C9" w:rsidRPr="000A4DB6" w:rsidRDefault="006B7425" w:rsidP="00D0140F">
      <w:pPr>
        <w:numPr>
          <w:ilvl w:val="0"/>
          <w:numId w:val="10"/>
        </w:numPr>
        <w:spacing w:line="271" w:lineRule="auto"/>
        <w:ind w:left="993" w:hanging="284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b/>
          <w:bCs/>
          <w:sz w:val="22"/>
          <w:szCs w:val="22"/>
        </w:rPr>
        <w:t>FORMULARZ OFERTOWY</w:t>
      </w:r>
      <w:r w:rsidR="00ED40C9" w:rsidRPr="000A4DB6">
        <w:rPr>
          <w:rFonts w:ascii="Arial" w:hAnsi="Arial" w:cs="Arial"/>
          <w:sz w:val="22"/>
          <w:szCs w:val="22"/>
        </w:rPr>
        <w:t xml:space="preserve"> – sporządzony zgodnie ze wzorem stanowiącym </w:t>
      </w:r>
      <w:r w:rsidR="00ED40C9" w:rsidRPr="000A4DB6">
        <w:rPr>
          <w:rFonts w:ascii="Arial" w:hAnsi="Arial" w:cs="Arial"/>
          <w:b/>
          <w:sz w:val="22"/>
          <w:szCs w:val="22"/>
        </w:rPr>
        <w:t>Załącznik nr 1</w:t>
      </w:r>
      <w:r w:rsidR="00ED40C9" w:rsidRPr="000A4DB6">
        <w:rPr>
          <w:rFonts w:ascii="Arial" w:hAnsi="Arial" w:cs="Arial"/>
          <w:sz w:val="22"/>
          <w:szCs w:val="22"/>
        </w:rPr>
        <w:t xml:space="preserve"> do SWZ.</w:t>
      </w:r>
    </w:p>
    <w:p w14:paraId="28428D61" w14:textId="77777777" w:rsidR="009518E9" w:rsidRPr="000A4DB6" w:rsidRDefault="00D34534" w:rsidP="00D0140F">
      <w:pPr>
        <w:numPr>
          <w:ilvl w:val="0"/>
          <w:numId w:val="10"/>
        </w:numPr>
        <w:spacing w:line="271" w:lineRule="auto"/>
        <w:ind w:left="993" w:hanging="284"/>
        <w:contextualSpacing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b/>
          <w:bCs/>
          <w:sz w:val="22"/>
          <w:szCs w:val="22"/>
        </w:rPr>
        <w:t xml:space="preserve">FORMULARZ CENOWY </w:t>
      </w:r>
      <w:r w:rsidRPr="000A4DB6">
        <w:rPr>
          <w:rFonts w:ascii="Arial" w:hAnsi="Arial" w:cs="Arial"/>
          <w:sz w:val="22"/>
          <w:szCs w:val="22"/>
        </w:rPr>
        <w:t xml:space="preserve">– sporządzony zgodnie ze wzorem stanowiącym </w:t>
      </w:r>
      <w:r w:rsidRPr="000A4DB6">
        <w:rPr>
          <w:rFonts w:ascii="Arial" w:hAnsi="Arial" w:cs="Arial"/>
          <w:b/>
          <w:sz w:val="22"/>
          <w:szCs w:val="22"/>
        </w:rPr>
        <w:t>Załącznik nr 1</w:t>
      </w:r>
      <w:r w:rsidR="00B246A4" w:rsidRPr="000A4DB6">
        <w:rPr>
          <w:rFonts w:ascii="Arial" w:hAnsi="Arial" w:cs="Arial"/>
          <w:b/>
          <w:sz w:val="22"/>
          <w:szCs w:val="22"/>
        </w:rPr>
        <w:t>a</w:t>
      </w:r>
      <w:r w:rsidRPr="000A4DB6">
        <w:rPr>
          <w:rFonts w:ascii="Arial" w:hAnsi="Arial" w:cs="Arial"/>
          <w:sz w:val="22"/>
          <w:szCs w:val="22"/>
        </w:rPr>
        <w:t xml:space="preserve"> do SWZ</w:t>
      </w:r>
      <w:r w:rsidR="00D9682E" w:rsidRPr="000A4DB6">
        <w:rPr>
          <w:rFonts w:ascii="Arial" w:hAnsi="Arial" w:cs="Arial"/>
          <w:sz w:val="22"/>
          <w:szCs w:val="22"/>
        </w:rPr>
        <w:t>.</w:t>
      </w:r>
    </w:p>
    <w:p w14:paraId="1C368574" w14:textId="77777777" w:rsidR="00A91AFB" w:rsidRPr="000A4DB6" w:rsidRDefault="00A91AFB" w:rsidP="009430A0">
      <w:pPr>
        <w:tabs>
          <w:tab w:val="left" w:pos="284"/>
        </w:tabs>
        <w:autoSpaceDE w:val="0"/>
        <w:autoSpaceDN w:val="0"/>
        <w:adjustRightInd w:val="0"/>
        <w:spacing w:line="271" w:lineRule="auto"/>
        <w:ind w:left="360" w:firstLine="66"/>
        <w:jc w:val="both"/>
        <w:rPr>
          <w:rFonts w:ascii="Arial" w:hAnsi="Arial" w:cs="Arial"/>
          <w:b/>
          <w:sz w:val="22"/>
          <w:u w:val="single"/>
          <w:lang w:eastAsia="pl-PL"/>
        </w:rPr>
      </w:pPr>
      <w:r w:rsidRPr="000A4DB6">
        <w:rPr>
          <w:rFonts w:ascii="Arial" w:hAnsi="Arial" w:cs="Arial"/>
          <w:b/>
          <w:color w:val="000000"/>
          <w:sz w:val="22"/>
        </w:rPr>
        <w:t>Wraz z ofertą wykonawca jest zobowiązany złożyć:</w:t>
      </w:r>
    </w:p>
    <w:p w14:paraId="72AA63FE" w14:textId="77777777" w:rsidR="00ED40C9" w:rsidRPr="000A4DB6" w:rsidRDefault="00ED40C9" w:rsidP="00D0140F">
      <w:pPr>
        <w:pStyle w:val="Akapitzlist"/>
        <w:numPr>
          <w:ilvl w:val="2"/>
          <w:numId w:val="29"/>
        </w:numPr>
        <w:spacing w:line="271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b/>
          <w:bCs/>
          <w:sz w:val="22"/>
          <w:szCs w:val="22"/>
        </w:rPr>
        <w:t>PEŁNOMOCNICTWO LUB INNY DOKUMENT POTWIERDZAJĄCY UMOCOWANIE DO REPREZENTOWANIA WYKONAWCY</w:t>
      </w:r>
      <w:r w:rsidRPr="000A4DB6">
        <w:rPr>
          <w:rFonts w:ascii="Arial" w:hAnsi="Arial" w:cs="Arial"/>
          <w:sz w:val="22"/>
          <w:szCs w:val="22"/>
        </w:rPr>
        <w:t>, jeżeli w imieniu wykonawcy działa osoba, której umocowanie do je</w:t>
      </w:r>
      <w:r w:rsidR="00FB3BD9" w:rsidRPr="000A4DB6">
        <w:rPr>
          <w:rFonts w:ascii="Arial" w:hAnsi="Arial" w:cs="Arial"/>
          <w:sz w:val="22"/>
          <w:szCs w:val="22"/>
        </w:rPr>
        <w:t>go reprezentowania nie wynika z </w:t>
      </w:r>
      <w:r w:rsidRPr="000A4DB6">
        <w:rPr>
          <w:rFonts w:ascii="Arial" w:hAnsi="Arial" w:cs="Arial"/>
          <w:sz w:val="22"/>
          <w:szCs w:val="22"/>
        </w:rPr>
        <w:t>dokumentów</w:t>
      </w:r>
      <w:r w:rsidRPr="000A4DB6">
        <w:t xml:space="preserve"> </w:t>
      </w:r>
      <w:r w:rsidRPr="000A4DB6">
        <w:rPr>
          <w:rFonts w:ascii="Arial" w:hAnsi="Arial" w:cs="Arial"/>
          <w:sz w:val="22"/>
          <w:szCs w:val="22"/>
        </w:rPr>
        <w:t xml:space="preserve">potwierdzających uprawnienie do występowania w obrocie prawnym. </w:t>
      </w:r>
    </w:p>
    <w:p w14:paraId="0DCAF19A" w14:textId="77777777" w:rsidR="00936A5B" w:rsidRPr="000A4DB6" w:rsidRDefault="00ED40C9" w:rsidP="009430A0">
      <w:pPr>
        <w:spacing w:line="271" w:lineRule="auto"/>
        <w:ind w:left="993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Przepis ust</w:t>
      </w:r>
      <w:r w:rsidR="0012570D" w:rsidRPr="000A4DB6">
        <w:rPr>
          <w:rFonts w:ascii="Arial" w:hAnsi="Arial" w:cs="Arial"/>
          <w:sz w:val="22"/>
          <w:szCs w:val="22"/>
        </w:rPr>
        <w:t xml:space="preserve"> 1</w:t>
      </w:r>
      <w:r w:rsidRPr="000A4DB6">
        <w:rPr>
          <w:rFonts w:ascii="Arial" w:hAnsi="Arial" w:cs="Arial"/>
          <w:sz w:val="22"/>
          <w:szCs w:val="22"/>
        </w:rPr>
        <w:t xml:space="preserve"> stosuje się odpowiednio do osoby działającej w imieniu wykonawców wspólnie ubiegających się o ud</w:t>
      </w:r>
      <w:r w:rsidR="009430A0" w:rsidRPr="000A4DB6">
        <w:rPr>
          <w:rFonts w:ascii="Arial" w:hAnsi="Arial" w:cs="Arial"/>
          <w:sz w:val="22"/>
          <w:szCs w:val="22"/>
        </w:rPr>
        <w:t>zielenie zamówienia publicznego</w:t>
      </w:r>
      <w:r w:rsidR="000A2FC6" w:rsidRPr="000A4DB6">
        <w:rPr>
          <w:rFonts w:ascii="Arial" w:hAnsi="Arial" w:cs="Arial"/>
          <w:i/>
          <w:sz w:val="22"/>
          <w:szCs w:val="22"/>
        </w:rPr>
        <w:t>;</w:t>
      </w:r>
    </w:p>
    <w:p w14:paraId="6D4D5597" w14:textId="24922F74" w:rsidR="007A7F28" w:rsidRDefault="000A2FC6" w:rsidP="007A7F28">
      <w:pPr>
        <w:widowControl w:val="0"/>
        <w:suppressAutoHyphens/>
        <w:autoSpaceDE w:val="0"/>
        <w:spacing w:line="276" w:lineRule="auto"/>
        <w:ind w:left="709"/>
        <w:jc w:val="both"/>
        <w:rPr>
          <w:rFonts w:ascii="Arial" w:eastAsia="Times New Roman" w:hAnsi="Arial" w:cs="Arial"/>
          <w:b/>
          <w:sz w:val="22"/>
          <w:szCs w:val="22"/>
          <w:lang w:eastAsia="zh-CN"/>
        </w:rPr>
      </w:pPr>
      <w:r w:rsidRPr="007A7F28">
        <w:rPr>
          <w:rFonts w:ascii="Arial" w:hAnsi="Arial" w:cs="Arial"/>
          <w:b/>
          <w:bCs/>
          <w:iCs/>
          <w:sz w:val="22"/>
          <w:szCs w:val="22"/>
        </w:rPr>
        <w:t>2)</w:t>
      </w:r>
      <w:r w:rsidRPr="007A7F28">
        <w:rPr>
          <w:rFonts w:ascii="Arial" w:hAnsi="Arial" w:cs="Arial"/>
          <w:i/>
          <w:sz w:val="22"/>
          <w:szCs w:val="22"/>
        </w:rPr>
        <w:t xml:space="preserve"> </w:t>
      </w:r>
      <w:r w:rsidRPr="007A7F28">
        <w:rPr>
          <w:rFonts w:ascii="Arial" w:hAnsi="Arial" w:cs="Arial"/>
          <w:b/>
          <w:sz w:val="22"/>
          <w:szCs w:val="22"/>
        </w:rPr>
        <w:t xml:space="preserve">PRZEDMIOTOWE ŚRODKI DOWODOWE tj. </w:t>
      </w:r>
      <w:r w:rsidR="00105CA2" w:rsidRPr="007A7F28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kartę produktu z podstawowymi parametrami technicznymi </w:t>
      </w:r>
      <w:r w:rsidR="00105CA2" w:rsidRPr="007A7F28">
        <w:rPr>
          <w:rFonts w:ascii="Arial" w:hAnsi="Arial" w:cs="Arial"/>
          <w:b/>
          <w:sz w:val="22"/>
          <w:szCs w:val="22"/>
        </w:rPr>
        <w:t xml:space="preserve">lub inny dokument zawierający parametry techniczne, </w:t>
      </w:r>
      <w:r w:rsidR="00105CA2" w:rsidRPr="007A7F28">
        <w:rPr>
          <w:rFonts w:ascii="Arial" w:hAnsi="Arial" w:cs="Arial"/>
          <w:b/>
          <w:sz w:val="22"/>
          <w:szCs w:val="22"/>
        </w:rPr>
        <w:lastRenderedPageBreak/>
        <w:t>umożliwiający ocenę zgodności tych parametrów z parametrami żądanymi przez zamawiającego</w:t>
      </w:r>
      <w:r w:rsidR="003267AF" w:rsidRPr="007A7F28">
        <w:rPr>
          <w:rFonts w:ascii="Arial" w:hAnsi="Arial" w:cs="Arial"/>
          <w:b/>
          <w:sz w:val="22"/>
          <w:szCs w:val="22"/>
        </w:rPr>
        <w:t xml:space="preserve"> dla </w:t>
      </w:r>
      <w:r w:rsidR="006C699C" w:rsidRPr="007A7F28">
        <w:rPr>
          <w:rFonts w:ascii="Arial" w:hAnsi="Arial" w:cs="Arial"/>
          <w:b/>
          <w:sz w:val="22"/>
          <w:szCs w:val="22"/>
        </w:rPr>
        <w:t xml:space="preserve">zad. nr 1, poz. </w:t>
      </w:r>
      <w:r w:rsidR="007A7F28" w:rsidRPr="007A7F28">
        <w:rPr>
          <w:rFonts w:ascii="Arial" w:hAnsi="Arial" w:cs="Arial"/>
          <w:b/>
          <w:sz w:val="22"/>
          <w:szCs w:val="22"/>
        </w:rPr>
        <w:t>5,7-11</w:t>
      </w:r>
      <w:r w:rsidR="006C699C" w:rsidRPr="007A7F28">
        <w:rPr>
          <w:rFonts w:ascii="Arial" w:hAnsi="Arial" w:cs="Arial"/>
          <w:b/>
          <w:sz w:val="22"/>
          <w:szCs w:val="22"/>
        </w:rPr>
        <w:t>;</w:t>
      </w:r>
      <w:r w:rsidR="007A7F28" w:rsidRPr="007A7F28">
        <w:rPr>
          <w:rFonts w:ascii="Arial" w:hAnsi="Arial" w:cs="Arial"/>
          <w:b/>
          <w:sz w:val="22"/>
          <w:szCs w:val="22"/>
        </w:rPr>
        <w:t xml:space="preserve"> zad. 3-4; </w:t>
      </w:r>
      <w:r w:rsidR="006C699C" w:rsidRPr="007A7F28">
        <w:rPr>
          <w:rFonts w:ascii="Arial" w:hAnsi="Arial" w:cs="Arial"/>
          <w:b/>
          <w:sz w:val="22"/>
          <w:szCs w:val="22"/>
        </w:rPr>
        <w:t xml:space="preserve"> zad. nr </w:t>
      </w:r>
      <w:r w:rsidR="007A7F28" w:rsidRPr="007A7F28">
        <w:rPr>
          <w:rFonts w:ascii="Arial" w:hAnsi="Arial" w:cs="Arial"/>
          <w:b/>
          <w:sz w:val="22"/>
          <w:szCs w:val="22"/>
        </w:rPr>
        <w:t>6</w:t>
      </w:r>
      <w:r w:rsidR="006C699C" w:rsidRPr="007A7F28">
        <w:rPr>
          <w:rFonts w:ascii="Arial" w:hAnsi="Arial" w:cs="Arial"/>
          <w:b/>
          <w:sz w:val="22"/>
          <w:szCs w:val="22"/>
        </w:rPr>
        <w:t xml:space="preserve"> poz. </w:t>
      </w:r>
      <w:r w:rsidR="007A7F28" w:rsidRPr="007A7F28">
        <w:rPr>
          <w:rFonts w:ascii="Arial" w:hAnsi="Arial" w:cs="Arial"/>
          <w:b/>
          <w:sz w:val="22"/>
          <w:szCs w:val="22"/>
        </w:rPr>
        <w:t>15,17,18</w:t>
      </w:r>
      <w:r w:rsidR="006C699C" w:rsidRPr="007A7F28">
        <w:rPr>
          <w:rFonts w:ascii="Arial" w:hAnsi="Arial" w:cs="Arial"/>
          <w:b/>
          <w:sz w:val="22"/>
          <w:szCs w:val="22"/>
        </w:rPr>
        <w:t xml:space="preserve">; w zad. nr </w:t>
      </w:r>
      <w:r w:rsidR="007A7F28" w:rsidRPr="007A7F28">
        <w:rPr>
          <w:rFonts w:ascii="Arial" w:hAnsi="Arial" w:cs="Arial"/>
          <w:b/>
          <w:sz w:val="22"/>
          <w:szCs w:val="22"/>
        </w:rPr>
        <w:t>7-9</w:t>
      </w:r>
      <w:r w:rsidR="006C699C" w:rsidRPr="007A7F28">
        <w:rPr>
          <w:rFonts w:ascii="Arial" w:hAnsi="Arial" w:cs="Arial"/>
          <w:b/>
          <w:sz w:val="22"/>
          <w:szCs w:val="22"/>
        </w:rPr>
        <w:t xml:space="preserve">; zad. nr </w:t>
      </w:r>
      <w:r w:rsidR="007A7F28" w:rsidRPr="007A7F28">
        <w:rPr>
          <w:rFonts w:ascii="Arial" w:hAnsi="Arial" w:cs="Arial"/>
          <w:b/>
          <w:sz w:val="22"/>
          <w:szCs w:val="22"/>
        </w:rPr>
        <w:t>11</w:t>
      </w:r>
      <w:r w:rsidR="006C699C" w:rsidRPr="007A7F28">
        <w:rPr>
          <w:rFonts w:ascii="Arial" w:hAnsi="Arial" w:cs="Arial"/>
          <w:b/>
          <w:sz w:val="22"/>
          <w:szCs w:val="22"/>
        </w:rPr>
        <w:t xml:space="preserve">; zad. nr </w:t>
      </w:r>
      <w:r w:rsidR="007A7F28" w:rsidRPr="007A7F28">
        <w:rPr>
          <w:rFonts w:ascii="Arial" w:hAnsi="Arial" w:cs="Arial"/>
          <w:b/>
          <w:sz w:val="22"/>
          <w:szCs w:val="22"/>
        </w:rPr>
        <w:t>12</w:t>
      </w:r>
      <w:r w:rsidR="006C699C" w:rsidRPr="007A7F28">
        <w:rPr>
          <w:rFonts w:ascii="Arial" w:hAnsi="Arial" w:cs="Arial"/>
          <w:b/>
          <w:sz w:val="22"/>
          <w:szCs w:val="22"/>
        </w:rPr>
        <w:t xml:space="preserve"> poz. </w:t>
      </w:r>
      <w:r w:rsidR="007A7F28" w:rsidRPr="007A7F28">
        <w:rPr>
          <w:rFonts w:ascii="Arial" w:hAnsi="Arial" w:cs="Arial"/>
          <w:b/>
          <w:sz w:val="22"/>
          <w:szCs w:val="22"/>
        </w:rPr>
        <w:t>1-10</w:t>
      </w:r>
      <w:r w:rsidR="006C699C" w:rsidRPr="007A7F28">
        <w:rPr>
          <w:rFonts w:ascii="Arial" w:hAnsi="Arial" w:cs="Arial"/>
          <w:b/>
          <w:sz w:val="22"/>
          <w:szCs w:val="22"/>
        </w:rPr>
        <w:t>; zad. nr 1</w:t>
      </w:r>
      <w:r w:rsidR="007A7F28" w:rsidRPr="007A7F28">
        <w:rPr>
          <w:rFonts w:ascii="Arial" w:hAnsi="Arial" w:cs="Arial"/>
          <w:b/>
          <w:sz w:val="22"/>
          <w:szCs w:val="22"/>
        </w:rPr>
        <w:t>5</w:t>
      </w:r>
      <w:r w:rsidR="006C699C" w:rsidRPr="007A7F28">
        <w:rPr>
          <w:rFonts w:ascii="Arial" w:hAnsi="Arial" w:cs="Arial"/>
          <w:b/>
          <w:sz w:val="22"/>
          <w:szCs w:val="22"/>
        </w:rPr>
        <w:t xml:space="preserve"> poz. </w:t>
      </w:r>
      <w:r w:rsidR="007A7F28" w:rsidRPr="007A7F28">
        <w:rPr>
          <w:rFonts w:ascii="Arial" w:hAnsi="Arial" w:cs="Arial"/>
          <w:b/>
          <w:sz w:val="22"/>
          <w:szCs w:val="22"/>
        </w:rPr>
        <w:t>1</w:t>
      </w:r>
      <w:r w:rsidR="006C699C" w:rsidRPr="007A7F28">
        <w:rPr>
          <w:rFonts w:ascii="Arial" w:hAnsi="Arial" w:cs="Arial"/>
          <w:b/>
          <w:sz w:val="22"/>
          <w:szCs w:val="22"/>
        </w:rPr>
        <w:t>; zad. nr 1</w:t>
      </w:r>
      <w:r w:rsidR="007A7F28" w:rsidRPr="007A7F28">
        <w:rPr>
          <w:rFonts w:ascii="Arial" w:hAnsi="Arial" w:cs="Arial"/>
          <w:b/>
          <w:sz w:val="22"/>
          <w:szCs w:val="22"/>
        </w:rPr>
        <w:t>6</w:t>
      </w:r>
      <w:r w:rsidR="006C699C" w:rsidRPr="007A7F28">
        <w:rPr>
          <w:rFonts w:ascii="Arial" w:hAnsi="Arial" w:cs="Arial"/>
          <w:b/>
          <w:sz w:val="22"/>
          <w:szCs w:val="22"/>
        </w:rPr>
        <w:t xml:space="preserve"> poz. 1</w:t>
      </w:r>
      <w:r w:rsidR="007A7F28" w:rsidRPr="007A7F28">
        <w:rPr>
          <w:rFonts w:ascii="Arial" w:hAnsi="Arial" w:cs="Arial"/>
          <w:b/>
          <w:sz w:val="22"/>
          <w:szCs w:val="22"/>
        </w:rPr>
        <w:t>-10</w:t>
      </w:r>
      <w:r w:rsidR="006C699C" w:rsidRPr="007A7F28">
        <w:rPr>
          <w:rFonts w:ascii="Arial" w:hAnsi="Arial" w:cs="Arial"/>
          <w:b/>
          <w:sz w:val="22"/>
          <w:szCs w:val="22"/>
        </w:rPr>
        <w:t xml:space="preserve">; zad. nr </w:t>
      </w:r>
      <w:r w:rsidR="007A7F28" w:rsidRPr="007A7F28">
        <w:rPr>
          <w:rFonts w:ascii="Arial" w:hAnsi="Arial" w:cs="Arial"/>
          <w:b/>
          <w:sz w:val="22"/>
          <w:szCs w:val="22"/>
        </w:rPr>
        <w:t xml:space="preserve">17-21. </w:t>
      </w:r>
      <w:r w:rsidR="007A7F28" w:rsidRPr="007A7F28">
        <w:rPr>
          <w:rFonts w:ascii="Arial" w:eastAsia="Times New Roman" w:hAnsi="Arial" w:cs="Arial"/>
          <w:sz w:val="22"/>
          <w:szCs w:val="22"/>
          <w:lang w:eastAsia="zh-CN"/>
        </w:rPr>
        <w:t xml:space="preserve">Wykonawca przy składaniu oferty równoważnej (innych zamienników niż podane w formularzu) w </w:t>
      </w:r>
      <w:r w:rsidR="007A7F28" w:rsidRPr="007A7F28">
        <w:rPr>
          <w:rFonts w:ascii="Arial" w:hAnsi="Arial" w:cs="Arial"/>
          <w:b/>
          <w:sz w:val="22"/>
          <w:szCs w:val="22"/>
        </w:rPr>
        <w:t>zad. 33-</w:t>
      </w:r>
      <w:r w:rsidR="004C2E19">
        <w:rPr>
          <w:rFonts w:ascii="Arial" w:hAnsi="Arial" w:cs="Arial"/>
          <w:b/>
          <w:sz w:val="22"/>
          <w:szCs w:val="22"/>
        </w:rPr>
        <w:t xml:space="preserve">34, 38 </w:t>
      </w:r>
      <w:r w:rsidR="007A7F28" w:rsidRPr="007A7F28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zobowiązany jest dołączyć kartę produktu z podstawowymi parametrami technicznymi </w:t>
      </w:r>
      <w:r w:rsidR="007A7F28" w:rsidRPr="007A7F28">
        <w:rPr>
          <w:rFonts w:ascii="Arial" w:hAnsi="Arial" w:cs="Arial"/>
          <w:b/>
          <w:sz w:val="22"/>
          <w:szCs w:val="22"/>
          <w:u w:val="single"/>
        </w:rPr>
        <w:t>lub inny dokument zawierający parametry techniczne, umożliwiający ocenę zgodności tych parametrów z parametrami żądanymi przez zamawiającego.</w:t>
      </w:r>
      <w:r w:rsidR="007A7F28" w:rsidRPr="00827A97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</w:p>
    <w:p w14:paraId="3DA34AD5" w14:textId="4AD96549" w:rsidR="000A2FC6" w:rsidRPr="00417C96" w:rsidRDefault="000A2FC6" w:rsidP="00096C0B">
      <w:pPr>
        <w:spacing w:line="271" w:lineRule="auto"/>
        <w:ind w:left="993" w:hanging="284"/>
        <w:contextualSpacing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3C7A9576" w14:textId="77777777" w:rsidR="001A0637" w:rsidRPr="00417C96" w:rsidRDefault="001A0637" w:rsidP="009430A0">
      <w:pPr>
        <w:spacing w:line="271" w:lineRule="auto"/>
        <w:ind w:left="993"/>
        <w:contextualSpacing/>
        <w:jc w:val="both"/>
        <w:rPr>
          <w:rFonts w:ascii="Arial" w:hAnsi="Arial" w:cs="Arial"/>
          <w:sz w:val="22"/>
          <w:szCs w:val="22"/>
          <w:highlight w:val="yellow"/>
        </w:rPr>
      </w:pPr>
    </w:p>
    <w:p w14:paraId="45C49FAA" w14:textId="77777777" w:rsidR="00ED40C9" w:rsidRPr="000A4DB6" w:rsidRDefault="00ED40C9" w:rsidP="009430A0">
      <w:pPr>
        <w:pStyle w:val="Tytu"/>
        <w:spacing w:line="271" w:lineRule="auto"/>
        <w:rPr>
          <w:rFonts w:ascii="Arial" w:eastAsia="Calibri" w:hAnsi="Arial" w:cs="Arial"/>
          <w:b/>
          <w:sz w:val="22"/>
          <w:szCs w:val="22"/>
        </w:rPr>
      </w:pPr>
      <w:r w:rsidRPr="000A4DB6">
        <w:rPr>
          <w:rFonts w:ascii="Arial" w:eastAsia="Calibri" w:hAnsi="Arial" w:cs="Arial"/>
          <w:b/>
          <w:sz w:val="22"/>
          <w:szCs w:val="22"/>
        </w:rPr>
        <w:t>Rozdział XV. Sposób oraz termin składania ofert</w:t>
      </w:r>
    </w:p>
    <w:p w14:paraId="232E27C2" w14:textId="77777777" w:rsidR="00096C0B" w:rsidRPr="000A4DB6" w:rsidRDefault="00096C0B" w:rsidP="00D0140F">
      <w:pPr>
        <w:pStyle w:val="Akapitzlist"/>
        <w:numPr>
          <w:ilvl w:val="0"/>
          <w:numId w:val="11"/>
        </w:numPr>
        <w:spacing w:line="271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A4DB6">
        <w:rPr>
          <w:rFonts w:ascii="Arial" w:hAnsi="Arial" w:cs="Arial"/>
          <w:b/>
          <w:bCs/>
          <w:sz w:val="22"/>
          <w:szCs w:val="22"/>
        </w:rPr>
        <w:t>Sposób składania ofert:</w:t>
      </w:r>
    </w:p>
    <w:p w14:paraId="3CB7FFA4" w14:textId="77777777" w:rsidR="00096C0B" w:rsidRPr="000A4DB6" w:rsidRDefault="00096C0B" w:rsidP="00D0140F">
      <w:pPr>
        <w:pStyle w:val="Akapitzlist"/>
        <w:numPr>
          <w:ilvl w:val="1"/>
          <w:numId w:val="11"/>
        </w:numPr>
        <w:spacing w:after="160" w:line="256" w:lineRule="auto"/>
        <w:jc w:val="both"/>
        <w:rPr>
          <w:rFonts w:ascii="Arial" w:hAnsi="Arial" w:cs="Arial"/>
          <w:bCs/>
          <w:sz w:val="22"/>
          <w:szCs w:val="22"/>
        </w:rPr>
      </w:pPr>
      <w:r w:rsidRPr="000A4DB6">
        <w:rPr>
          <w:rFonts w:ascii="Arial" w:hAnsi="Arial" w:cs="Arial"/>
          <w:bCs/>
          <w:sz w:val="22"/>
          <w:szCs w:val="22"/>
        </w:rPr>
        <w:t xml:space="preserve">Wykonawca składa ofertę za pośrednictwem </w:t>
      </w:r>
      <w:r w:rsidRPr="000A4DB6">
        <w:rPr>
          <w:rFonts w:ascii="Arial" w:hAnsi="Arial" w:cs="Arial"/>
          <w:b/>
          <w:bCs/>
          <w:sz w:val="22"/>
          <w:szCs w:val="22"/>
        </w:rPr>
        <w:t>„Formularza składania oferty”</w:t>
      </w:r>
      <w:r w:rsidRPr="000A4DB6">
        <w:rPr>
          <w:rFonts w:ascii="Arial" w:hAnsi="Arial" w:cs="Arial"/>
          <w:bCs/>
          <w:sz w:val="22"/>
          <w:szCs w:val="22"/>
        </w:rPr>
        <w:t xml:space="preserve"> dostępnego na </w:t>
      </w:r>
      <w:hyperlink r:id="rId35" w:history="1">
        <w:r w:rsidRPr="000A4DB6">
          <w:rPr>
            <w:rStyle w:val="Hipercze"/>
            <w:rFonts w:ascii="Arial" w:hAnsi="Arial" w:cs="Arial"/>
            <w:bCs/>
            <w:sz w:val="22"/>
            <w:szCs w:val="22"/>
          </w:rPr>
          <w:t>www.platformazakupowa.pl</w:t>
        </w:r>
      </w:hyperlink>
      <w:r w:rsidRPr="000A4DB6">
        <w:rPr>
          <w:rFonts w:ascii="Arial" w:hAnsi="Arial" w:cs="Arial"/>
          <w:bCs/>
          <w:sz w:val="22"/>
          <w:szCs w:val="22"/>
        </w:rPr>
        <w:t xml:space="preserve"> w miejscu publikacji ogłoszenia o zamówieniu i SWZ.</w:t>
      </w:r>
    </w:p>
    <w:p w14:paraId="79D6F8F6" w14:textId="77777777" w:rsidR="00096C0B" w:rsidRPr="000A4DB6" w:rsidRDefault="00096C0B" w:rsidP="00D0140F">
      <w:pPr>
        <w:pStyle w:val="Akapitzlist"/>
        <w:numPr>
          <w:ilvl w:val="1"/>
          <w:numId w:val="11"/>
        </w:numPr>
        <w:spacing w:after="160" w:line="256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0A4DB6">
        <w:rPr>
          <w:rFonts w:ascii="Arial" w:hAnsi="Arial" w:cs="Arial"/>
          <w:bCs/>
          <w:sz w:val="22"/>
          <w:szCs w:val="22"/>
        </w:rPr>
        <w:t xml:space="preserve">Sposób składania oferty, jej wycofania, zmiany jest przedstawiony na stronie </w:t>
      </w:r>
      <w:hyperlink r:id="rId36" w:history="1">
        <w:r w:rsidRPr="000A4DB6">
          <w:rPr>
            <w:rStyle w:val="Hipercze"/>
            <w:rFonts w:ascii="Arial" w:hAnsi="Arial" w:cs="Arial"/>
            <w:bCs/>
            <w:sz w:val="22"/>
            <w:szCs w:val="22"/>
          </w:rPr>
          <w:t>https://platformazakupowa.pl/strona/45-instrukcje</w:t>
        </w:r>
      </w:hyperlink>
      <w:r w:rsidRPr="000A4DB6">
        <w:rPr>
          <w:rFonts w:ascii="Arial" w:hAnsi="Arial" w:cs="Arial"/>
          <w:bCs/>
          <w:sz w:val="22"/>
          <w:szCs w:val="22"/>
        </w:rPr>
        <w:t xml:space="preserve"> oznaczonej jako: </w:t>
      </w:r>
      <w:r w:rsidRPr="000A4DB6">
        <w:rPr>
          <w:rFonts w:ascii="Arial" w:hAnsi="Arial" w:cs="Arial"/>
          <w:b/>
          <w:bCs/>
          <w:i/>
          <w:sz w:val="22"/>
          <w:szCs w:val="22"/>
        </w:rPr>
        <w:t>SKŁADANIE OFERT W POSTĘPOWANIACH</w:t>
      </w:r>
      <w:r w:rsidRPr="000A4DB6">
        <w:rPr>
          <w:rFonts w:ascii="Arial" w:hAnsi="Arial" w:cs="Arial"/>
          <w:bCs/>
          <w:i/>
          <w:sz w:val="22"/>
          <w:szCs w:val="22"/>
        </w:rPr>
        <w:t>: 1. Instrukcja: Pełna instrukcja tekstowa składania ofert, wysyłania wiadomości w ogłoszeniu o zamówieniu (UE/PL).</w:t>
      </w:r>
    </w:p>
    <w:p w14:paraId="4719F306" w14:textId="77777777" w:rsidR="00096C0B" w:rsidRPr="000A4DB6" w:rsidRDefault="00096C0B" w:rsidP="00F947B9">
      <w:pPr>
        <w:pStyle w:val="Akapitzlist"/>
        <w:spacing w:after="160" w:line="256" w:lineRule="auto"/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0A4DB6">
        <w:rPr>
          <w:rFonts w:ascii="Arial" w:hAnsi="Arial" w:cs="Arial"/>
          <w:bCs/>
          <w:sz w:val="22"/>
          <w:szCs w:val="22"/>
        </w:rPr>
        <w:t>1.3 Zamawiający nie ponosi odpowiedzialności za wszelkiego rodzaju błędy, jakie Wykonawca popełni przy dokonywaniu czynności składania oferty, dokumentów, oświadczeń.</w:t>
      </w:r>
    </w:p>
    <w:p w14:paraId="498CF82F" w14:textId="77777777" w:rsidR="00096C0B" w:rsidRPr="000A4DB6" w:rsidRDefault="00096C0B" w:rsidP="00F947B9">
      <w:pPr>
        <w:pStyle w:val="Akapitzlist"/>
        <w:spacing w:after="160" w:line="256" w:lineRule="auto"/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0A4DB6">
        <w:rPr>
          <w:rFonts w:ascii="Arial" w:hAnsi="Arial" w:cs="Arial"/>
          <w:bCs/>
          <w:sz w:val="22"/>
          <w:szCs w:val="22"/>
        </w:rPr>
        <w:t>1.4 Wykonawca ma prawo złożyć tylko jedną ofertę, zawierającą jedną, jednoznacznie   opisaną propozycję. Złożenie większej liczby ofert spowoduje odrzucenie wszystkich ofert złożonych przez danego Wykonawcę.</w:t>
      </w:r>
    </w:p>
    <w:p w14:paraId="4019F618" w14:textId="77777777" w:rsidR="00096C0B" w:rsidRPr="000A4DB6" w:rsidRDefault="00096C0B" w:rsidP="00F947B9">
      <w:pPr>
        <w:pStyle w:val="Akapitzlist"/>
        <w:spacing w:after="160" w:line="25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0A4DB6">
        <w:rPr>
          <w:rFonts w:ascii="Arial" w:hAnsi="Arial" w:cs="Arial"/>
          <w:bCs/>
          <w:sz w:val="22"/>
          <w:szCs w:val="22"/>
        </w:rPr>
        <w:t>1.5 Treść złożonej oferty musi odpowiadać treści SWZ.</w:t>
      </w:r>
    </w:p>
    <w:p w14:paraId="3F02DA73" w14:textId="77777777" w:rsidR="00096C0B" w:rsidRPr="000A4DB6" w:rsidRDefault="00096C0B" w:rsidP="00F947B9">
      <w:pPr>
        <w:pStyle w:val="Akapitzlist"/>
        <w:spacing w:after="160" w:line="256" w:lineRule="auto"/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0A4DB6">
        <w:rPr>
          <w:rFonts w:ascii="Arial" w:hAnsi="Arial" w:cs="Arial"/>
          <w:bCs/>
          <w:sz w:val="22"/>
          <w:szCs w:val="22"/>
        </w:rPr>
        <w:t>1.6 Wykonawca ponosi wszelkie koszty związane z przygotowaniem i złożeniem oferty.</w:t>
      </w:r>
    </w:p>
    <w:p w14:paraId="6B833E8C" w14:textId="77777777" w:rsidR="00096C0B" w:rsidRPr="000A4DB6" w:rsidRDefault="00096C0B" w:rsidP="00F947B9">
      <w:pPr>
        <w:pStyle w:val="Akapitzlist"/>
        <w:spacing w:after="160" w:line="256" w:lineRule="auto"/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0A4DB6">
        <w:rPr>
          <w:rFonts w:ascii="Arial" w:hAnsi="Arial" w:cs="Arial"/>
          <w:bCs/>
          <w:sz w:val="22"/>
          <w:szCs w:val="22"/>
        </w:rPr>
        <w:t xml:space="preserve">1.7 Dokumenty elektroniczne, oświadczenia lub elektroniczne kopie dokumentów lub oświadczeń składane są przez Wykonawcę za pośrednictwem platformazakupowa.pl, a w przypadku awarii - za pomocą poczty elektronicznej: </w:t>
      </w:r>
      <w:hyperlink r:id="rId37" w:history="1">
        <w:r w:rsidRPr="000A4DB6">
          <w:rPr>
            <w:rStyle w:val="Hipercze"/>
            <w:rFonts w:ascii="Arial" w:hAnsi="Arial" w:cs="Arial"/>
            <w:sz w:val="22"/>
            <w:szCs w:val="22"/>
          </w:rPr>
          <w:t>31blt.przetargi@ron.mil.pl</w:t>
        </w:r>
      </w:hyperlink>
      <w:r w:rsidRPr="000A4DB6">
        <w:rPr>
          <w:rFonts w:ascii="Arial" w:hAnsi="Arial" w:cs="Arial"/>
          <w:bCs/>
          <w:sz w:val="22"/>
          <w:szCs w:val="22"/>
        </w:rPr>
        <w:t>.</w:t>
      </w:r>
      <w:r w:rsidR="00F947B9" w:rsidRPr="000A4DB6">
        <w:rPr>
          <w:rFonts w:ascii="Arial" w:hAnsi="Arial" w:cs="Arial"/>
          <w:bCs/>
          <w:sz w:val="22"/>
          <w:szCs w:val="22"/>
        </w:rPr>
        <w:t xml:space="preserve"> </w:t>
      </w:r>
      <w:r w:rsidRPr="000A4DB6">
        <w:rPr>
          <w:rFonts w:ascii="Arial" w:hAnsi="Arial" w:cs="Arial"/>
          <w:bCs/>
          <w:sz w:val="22"/>
          <w:szCs w:val="22"/>
        </w:rPr>
        <w:t>Sposób sporządzenia dokumentów elektronicznych, oświadczeń lub elektronicznych kopii dokumentów lub oświadczeń musi być zgodny z wymaganiami rozporządzenia Prezesa Rady Ministrów z dnia 30 grudnia 2020r. w sprawie</w:t>
      </w:r>
      <w:r w:rsidR="00F947B9" w:rsidRPr="000A4DB6">
        <w:rPr>
          <w:rFonts w:ascii="Arial" w:hAnsi="Arial" w:cs="Arial"/>
          <w:bCs/>
          <w:sz w:val="22"/>
          <w:szCs w:val="22"/>
        </w:rPr>
        <w:t xml:space="preserve"> sposobu</w:t>
      </w:r>
      <w:r w:rsidRPr="000A4DB6">
        <w:rPr>
          <w:rFonts w:ascii="Arial" w:hAnsi="Arial" w:cs="Arial"/>
          <w:bCs/>
          <w:sz w:val="22"/>
          <w:szCs w:val="22"/>
        </w:rPr>
        <w:t xml:space="preserve"> sporządzania i przekazywania informacji oraz wymagań technicznych dla dokumentów elektronicznych oraz środków komunikacji elektronicznej w postępowaniu o udzielenie zamówienia publicznego lub konkursie</w:t>
      </w:r>
      <w:r w:rsidR="00F947B9" w:rsidRPr="000A4DB6">
        <w:rPr>
          <w:rFonts w:ascii="Arial" w:hAnsi="Arial" w:cs="Arial"/>
          <w:bCs/>
          <w:sz w:val="22"/>
          <w:szCs w:val="22"/>
        </w:rPr>
        <w:t xml:space="preserve"> (Dz.U. z 2020; poz. 2452)</w:t>
      </w:r>
      <w:r w:rsidRPr="000A4DB6">
        <w:rPr>
          <w:rFonts w:ascii="Arial" w:hAnsi="Arial" w:cs="Arial"/>
          <w:bCs/>
          <w:sz w:val="22"/>
          <w:szCs w:val="22"/>
        </w:rPr>
        <w:t>.</w:t>
      </w:r>
    </w:p>
    <w:p w14:paraId="250379B8" w14:textId="77777777" w:rsidR="00096C0B" w:rsidRPr="000A4DB6" w:rsidRDefault="00096C0B" w:rsidP="00F947B9">
      <w:pPr>
        <w:pStyle w:val="Akapitzlist"/>
        <w:spacing w:after="160" w:line="256" w:lineRule="auto"/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0A4DB6">
        <w:rPr>
          <w:rFonts w:ascii="Arial" w:hAnsi="Arial" w:cs="Arial"/>
          <w:bCs/>
          <w:sz w:val="22"/>
          <w:szCs w:val="22"/>
        </w:rPr>
        <w:t>1.8</w:t>
      </w:r>
      <w:r w:rsidR="00F947B9" w:rsidRPr="000A4DB6">
        <w:rPr>
          <w:rFonts w:ascii="Arial" w:hAnsi="Arial" w:cs="Arial"/>
          <w:bCs/>
          <w:sz w:val="22"/>
          <w:szCs w:val="22"/>
        </w:rPr>
        <w:t xml:space="preserve"> </w:t>
      </w:r>
      <w:r w:rsidRPr="000A4DB6">
        <w:rPr>
          <w:rFonts w:ascii="Arial" w:hAnsi="Arial" w:cs="Arial"/>
          <w:bCs/>
          <w:sz w:val="22"/>
          <w:szCs w:val="22"/>
        </w:rPr>
        <w:t xml:space="preserve">Jeżeli Zamawiający lub Wykonawca przekazują oświadczenia, wnioski, zawiadomienia  oraz inne informacje każda ze Stron na żądanie drugiej niezwłocznie potwierdza fakt ich otrzymania. </w:t>
      </w:r>
    </w:p>
    <w:p w14:paraId="1161613D" w14:textId="77777777" w:rsidR="00F947B9" w:rsidRPr="000A4DB6" w:rsidRDefault="00F947B9" w:rsidP="00F947B9">
      <w:pPr>
        <w:pStyle w:val="Akapitzlist"/>
        <w:spacing w:after="160" w:line="256" w:lineRule="auto"/>
        <w:ind w:left="851" w:hanging="425"/>
        <w:jc w:val="both"/>
        <w:rPr>
          <w:rFonts w:ascii="Arial" w:hAnsi="Arial" w:cs="Arial"/>
          <w:bCs/>
          <w:sz w:val="22"/>
          <w:szCs w:val="22"/>
        </w:rPr>
      </w:pPr>
    </w:p>
    <w:p w14:paraId="5FDC0905" w14:textId="77777777" w:rsidR="00ED40C9" w:rsidRPr="000A4DB6" w:rsidRDefault="00ED40C9" w:rsidP="00D0140F">
      <w:pPr>
        <w:pStyle w:val="Akapitzlist"/>
        <w:numPr>
          <w:ilvl w:val="0"/>
          <w:numId w:val="11"/>
        </w:numPr>
        <w:spacing w:line="271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A4DB6">
        <w:rPr>
          <w:rFonts w:ascii="Arial" w:hAnsi="Arial" w:cs="Arial"/>
          <w:b/>
          <w:bCs/>
          <w:sz w:val="22"/>
          <w:szCs w:val="22"/>
        </w:rPr>
        <w:t>Termin składania ofert:</w:t>
      </w:r>
    </w:p>
    <w:p w14:paraId="1752F6EF" w14:textId="6FBDEA14" w:rsidR="00096C0B" w:rsidRPr="000A4DB6" w:rsidRDefault="00ED40C9" w:rsidP="00D0140F">
      <w:pPr>
        <w:pStyle w:val="Akapitzlist"/>
        <w:numPr>
          <w:ilvl w:val="1"/>
          <w:numId w:val="17"/>
        </w:numPr>
        <w:spacing w:line="271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b/>
          <w:bCs/>
          <w:sz w:val="22"/>
          <w:szCs w:val="22"/>
        </w:rPr>
        <w:t xml:space="preserve"> Ofertę o treści zgodnej z niniejszą SWZ</w:t>
      </w:r>
      <w:r w:rsidRPr="000A4DB6">
        <w:rPr>
          <w:rFonts w:ascii="Arial" w:hAnsi="Arial" w:cs="Arial"/>
          <w:sz w:val="22"/>
          <w:szCs w:val="22"/>
        </w:rPr>
        <w:t xml:space="preserve"> </w:t>
      </w:r>
      <w:r w:rsidRPr="000A4DB6">
        <w:rPr>
          <w:rFonts w:ascii="Arial" w:hAnsi="Arial" w:cs="Arial"/>
          <w:b/>
          <w:bCs/>
          <w:sz w:val="22"/>
          <w:szCs w:val="22"/>
        </w:rPr>
        <w:t xml:space="preserve">należy złożyć w nieprzekraczalnym </w:t>
      </w:r>
      <w:r w:rsidR="00FB3BD9" w:rsidRPr="000A4DB6">
        <w:rPr>
          <w:rFonts w:ascii="Arial" w:hAnsi="Arial" w:cs="Arial"/>
          <w:b/>
          <w:bCs/>
          <w:sz w:val="22"/>
          <w:szCs w:val="22"/>
        </w:rPr>
        <w:t>t</w:t>
      </w:r>
      <w:r w:rsidRPr="000A4DB6">
        <w:rPr>
          <w:rFonts w:ascii="Arial" w:hAnsi="Arial" w:cs="Arial"/>
          <w:b/>
          <w:bCs/>
          <w:sz w:val="22"/>
          <w:szCs w:val="22"/>
        </w:rPr>
        <w:t>erminie</w:t>
      </w:r>
      <w:r w:rsidRPr="000A4DB6">
        <w:rPr>
          <w:rFonts w:ascii="Arial" w:hAnsi="Arial" w:cs="Arial"/>
          <w:sz w:val="22"/>
          <w:szCs w:val="22"/>
        </w:rPr>
        <w:t xml:space="preserve"> do dnia</w:t>
      </w:r>
      <w:r w:rsidRPr="000A4DB6">
        <w:rPr>
          <w:rFonts w:ascii="Arial" w:hAnsi="Arial" w:cs="Arial"/>
          <w:b/>
          <w:bCs/>
          <w:sz w:val="22"/>
          <w:szCs w:val="22"/>
        </w:rPr>
        <w:t xml:space="preserve"> </w:t>
      </w:r>
      <w:r w:rsidR="00327029">
        <w:rPr>
          <w:rFonts w:ascii="Arial" w:hAnsi="Arial" w:cs="Arial"/>
          <w:b/>
          <w:bCs/>
          <w:color w:val="FF0000"/>
          <w:sz w:val="22"/>
          <w:szCs w:val="22"/>
        </w:rPr>
        <w:t>30.04</w:t>
      </w:r>
      <w:r w:rsidR="009C298A" w:rsidRPr="000A4DB6">
        <w:rPr>
          <w:rFonts w:ascii="Arial" w:hAnsi="Arial" w:cs="Arial"/>
          <w:b/>
          <w:bCs/>
          <w:color w:val="FF0000"/>
          <w:sz w:val="22"/>
          <w:szCs w:val="22"/>
        </w:rPr>
        <w:t>.202</w:t>
      </w:r>
      <w:r w:rsidR="000A4DB6" w:rsidRPr="000A4DB6">
        <w:rPr>
          <w:rFonts w:ascii="Arial" w:hAnsi="Arial" w:cs="Arial"/>
          <w:b/>
          <w:bCs/>
          <w:color w:val="FF0000"/>
          <w:sz w:val="22"/>
          <w:szCs w:val="22"/>
        </w:rPr>
        <w:t>6</w:t>
      </w:r>
      <w:r w:rsidRPr="000A4DB6">
        <w:rPr>
          <w:rFonts w:ascii="Arial" w:hAnsi="Arial" w:cs="Arial"/>
          <w:b/>
          <w:bCs/>
          <w:sz w:val="22"/>
          <w:szCs w:val="22"/>
        </w:rPr>
        <w:t xml:space="preserve">., godz. </w:t>
      </w:r>
      <w:r w:rsidR="0049507E" w:rsidRPr="000A4DB6">
        <w:rPr>
          <w:rFonts w:ascii="Arial" w:hAnsi="Arial" w:cs="Arial"/>
          <w:b/>
          <w:bCs/>
          <w:sz w:val="22"/>
          <w:szCs w:val="22"/>
        </w:rPr>
        <w:t>09</w:t>
      </w:r>
      <w:r w:rsidRPr="000A4DB6">
        <w:rPr>
          <w:rFonts w:ascii="Arial" w:hAnsi="Arial" w:cs="Arial"/>
          <w:b/>
          <w:bCs/>
          <w:sz w:val="22"/>
          <w:szCs w:val="22"/>
        </w:rPr>
        <w:t xml:space="preserve">:00 </w:t>
      </w:r>
    </w:p>
    <w:p w14:paraId="64D7FACD" w14:textId="77777777" w:rsidR="001A0637" w:rsidRPr="000A4DB6" w:rsidRDefault="00096C0B" w:rsidP="00D0140F">
      <w:pPr>
        <w:pStyle w:val="Akapitzlist"/>
        <w:numPr>
          <w:ilvl w:val="1"/>
          <w:numId w:val="17"/>
        </w:numPr>
        <w:spacing w:line="271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Za datę złożenia oferty przyjmuje się datę jej przekazania w systemie (platformie) poprzez kliknięcie przycisku „Złóż ofertę” w drugim kroku i wyświetlaniu komunikatu, że oferta została zaszyfrowana i złożona.</w:t>
      </w:r>
    </w:p>
    <w:p w14:paraId="4CBD6B5B" w14:textId="77777777" w:rsidR="00096C0B" w:rsidRPr="000A4DB6" w:rsidRDefault="00096C0B" w:rsidP="00096C0B">
      <w:pPr>
        <w:pStyle w:val="Akapitzlist"/>
        <w:spacing w:line="271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19CC5695" w14:textId="77777777" w:rsidR="00ED40C9" w:rsidRPr="000A4DB6" w:rsidRDefault="00ED40C9" w:rsidP="009430A0">
      <w:pPr>
        <w:pStyle w:val="Tytu"/>
        <w:spacing w:line="271" w:lineRule="auto"/>
        <w:rPr>
          <w:rFonts w:ascii="Arial" w:eastAsia="Calibri" w:hAnsi="Arial" w:cs="Arial"/>
          <w:b/>
          <w:sz w:val="22"/>
          <w:szCs w:val="22"/>
        </w:rPr>
      </w:pPr>
      <w:r w:rsidRPr="000A4DB6">
        <w:rPr>
          <w:rFonts w:ascii="Arial" w:eastAsia="Calibri" w:hAnsi="Arial" w:cs="Arial"/>
          <w:b/>
          <w:sz w:val="22"/>
          <w:szCs w:val="22"/>
        </w:rPr>
        <w:t>Rozdział XVI. Termin otwarcia ofert</w:t>
      </w:r>
    </w:p>
    <w:p w14:paraId="4F224168" w14:textId="1EAC9A15" w:rsidR="00ED40C9" w:rsidRPr="000A4DB6" w:rsidRDefault="00ED40C9" w:rsidP="009430A0">
      <w:pPr>
        <w:pStyle w:val="Akapitzlist"/>
        <w:numPr>
          <w:ilvl w:val="0"/>
          <w:numId w:val="3"/>
        </w:numPr>
        <w:spacing w:line="271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 xml:space="preserve">Otwarcie ofert nastąpi w dniu </w:t>
      </w:r>
      <w:r w:rsidR="00327029">
        <w:rPr>
          <w:rFonts w:ascii="Arial" w:hAnsi="Arial" w:cs="Arial"/>
          <w:b/>
          <w:color w:val="FF0000"/>
          <w:sz w:val="22"/>
          <w:szCs w:val="22"/>
        </w:rPr>
        <w:t>30.04</w:t>
      </w:r>
      <w:r w:rsidRPr="000A4DB6">
        <w:rPr>
          <w:rFonts w:ascii="Arial" w:hAnsi="Arial" w:cs="Arial"/>
          <w:b/>
          <w:bCs/>
          <w:color w:val="FF0000"/>
          <w:sz w:val="22"/>
          <w:szCs w:val="22"/>
        </w:rPr>
        <w:t>.202</w:t>
      </w:r>
      <w:r w:rsidR="000A4DB6" w:rsidRPr="000A4DB6">
        <w:rPr>
          <w:rFonts w:ascii="Arial" w:hAnsi="Arial" w:cs="Arial"/>
          <w:b/>
          <w:bCs/>
          <w:color w:val="FF0000"/>
          <w:sz w:val="22"/>
          <w:szCs w:val="22"/>
        </w:rPr>
        <w:t>6</w:t>
      </w:r>
      <w:r w:rsidRPr="000A4DB6">
        <w:rPr>
          <w:rFonts w:ascii="Arial" w:hAnsi="Arial" w:cs="Arial"/>
          <w:b/>
          <w:bCs/>
          <w:color w:val="FF0000"/>
          <w:sz w:val="22"/>
          <w:szCs w:val="22"/>
        </w:rPr>
        <w:t>r</w:t>
      </w:r>
      <w:r w:rsidRPr="000A4DB6">
        <w:rPr>
          <w:rFonts w:ascii="Arial" w:hAnsi="Arial" w:cs="Arial"/>
          <w:b/>
          <w:bCs/>
          <w:sz w:val="22"/>
          <w:szCs w:val="22"/>
        </w:rPr>
        <w:t>.</w:t>
      </w:r>
      <w:r w:rsidRPr="000A4DB6">
        <w:rPr>
          <w:rFonts w:ascii="Arial" w:hAnsi="Arial" w:cs="Arial"/>
          <w:sz w:val="22"/>
          <w:szCs w:val="22"/>
        </w:rPr>
        <w:t xml:space="preserve">, o godzinie </w:t>
      </w:r>
      <w:r w:rsidR="0049507E" w:rsidRPr="000A4DB6">
        <w:rPr>
          <w:rFonts w:ascii="Arial" w:hAnsi="Arial" w:cs="Arial"/>
          <w:b/>
          <w:bCs/>
          <w:sz w:val="22"/>
          <w:szCs w:val="22"/>
        </w:rPr>
        <w:t>09</w:t>
      </w:r>
      <w:r w:rsidRPr="000A4DB6">
        <w:rPr>
          <w:rFonts w:ascii="Arial" w:hAnsi="Arial" w:cs="Arial"/>
          <w:b/>
          <w:bCs/>
          <w:sz w:val="22"/>
          <w:szCs w:val="22"/>
        </w:rPr>
        <w:t xml:space="preserve">:05. </w:t>
      </w:r>
    </w:p>
    <w:p w14:paraId="70342438" w14:textId="77777777" w:rsidR="00ED40C9" w:rsidRPr="000A4DB6" w:rsidRDefault="00ED40C9" w:rsidP="009430A0">
      <w:pPr>
        <w:pStyle w:val="Akapitzlist"/>
        <w:numPr>
          <w:ilvl w:val="0"/>
          <w:numId w:val="3"/>
        </w:numPr>
        <w:spacing w:line="271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lastRenderedPageBreak/>
        <w:t xml:space="preserve">Zamawiający </w:t>
      </w:r>
      <w:r w:rsidRPr="000A4DB6">
        <w:rPr>
          <w:rFonts w:ascii="Arial" w:hAnsi="Arial" w:cs="Arial"/>
          <w:b/>
          <w:sz w:val="22"/>
          <w:szCs w:val="22"/>
        </w:rPr>
        <w:t>przed otwarciem ofert,</w:t>
      </w:r>
      <w:r w:rsidRPr="000A4DB6">
        <w:rPr>
          <w:rFonts w:ascii="Arial" w:hAnsi="Arial" w:cs="Arial"/>
          <w:sz w:val="22"/>
          <w:szCs w:val="22"/>
        </w:rPr>
        <w:t xml:space="preserve"> udostępni na stronie internetowej prowadzonego postępowania informację o kwocie, jaką zamierza przeznaczyć na sfinansowanie zamówienia.</w:t>
      </w:r>
    </w:p>
    <w:p w14:paraId="1B5E78B3" w14:textId="77777777" w:rsidR="00ED40C9" w:rsidRPr="000A4DB6" w:rsidRDefault="00ED40C9" w:rsidP="009430A0">
      <w:pPr>
        <w:pStyle w:val="Akapitzlist"/>
        <w:numPr>
          <w:ilvl w:val="0"/>
          <w:numId w:val="3"/>
        </w:numPr>
        <w:spacing w:line="271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 xml:space="preserve">Niezwłocznie </w:t>
      </w:r>
      <w:r w:rsidRPr="000A4DB6">
        <w:rPr>
          <w:rFonts w:ascii="Arial" w:hAnsi="Arial" w:cs="Arial"/>
          <w:b/>
          <w:sz w:val="22"/>
          <w:szCs w:val="22"/>
        </w:rPr>
        <w:t>po otwarciu ofert</w:t>
      </w:r>
      <w:r w:rsidRPr="000A4DB6">
        <w:rPr>
          <w:rFonts w:ascii="Arial" w:hAnsi="Arial" w:cs="Arial"/>
          <w:sz w:val="22"/>
          <w:szCs w:val="22"/>
        </w:rPr>
        <w:t xml:space="preserve"> Zamawiający udostępni na stronie internetowej prowadzonego postępowania informacje o: </w:t>
      </w:r>
    </w:p>
    <w:p w14:paraId="1249245A" w14:textId="77777777" w:rsidR="00B246A4" w:rsidRPr="000A4DB6" w:rsidRDefault="00ED40C9" w:rsidP="00D0140F">
      <w:pPr>
        <w:pStyle w:val="Akapitzlist"/>
        <w:numPr>
          <w:ilvl w:val="0"/>
          <w:numId w:val="30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1B044273" w14:textId="77777777" w:rsidR="00ED40C9" w:rsidRPr="000A4DB6" w:rsidRDefault="00ED40C9" w:rsidP="00D0140F">
      <w:pPr>
        <w:pStyle w:val="Akapitzlist"/>
        <w:numPr>
          <w:ilvl w:val="0"/>
          <w:numId w:val="30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cenach lub kosztach zawartych w ofertach.</w:t>
      </w:r>
    </w:p>
    <w:p w14:paraId="0D7600A2" w14:textId="77777777" w:rsidR="00ED40C9" w:rsidRPr="000A4DB6" w:rsidRDefault="00ED40C9" w:rsidP="009430A0">
      <w:pPr>
        <w:pStyle w:val="Akapitzlist"/>
        <w:numPr>
          <w:ilvl w:val="0"/>
          <w:numId w:val="1"/>
        </w:numPr>
        <w:spacing w:line="271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 xml:space="preserve">W przypadku awarii systemu, która spowoduje brak możliwości otwarcia ofert </w:t>
      </w:r>
      <w:r w:rsidRPr="000A4DB6">
        <w:rPr>
          <w:rFonts w:ascii="Arial" w:hAnsi="Arial" w:cs="Arial"/>
          <w:sz w:val="22"/>
          <w:szCs w:val="22"/>
        </w:rPr>
        <w:br/>
        <w:t>w terminie określonym w ust. 1, otwarcie ofert nastąpi niezwłocznie po usunięciu awarii.</w:t>
      </w:r>
    </w:p>
    <w:p w14:paraId="03030BF1" w14:textId="63BF8056" w:rsidR="009518E9" w:rsidRPr="000A4DB6" w:rsidRDefault="00ED40C9" w:rsidP="002E2154">
      <w:pPr>
        <w:pStyle w:val="Akapitzlist"/>
        <w:numPr>
          <w:ilvl w:val="0"/>
          <w:numId w:val="1"/>
        </w:numPr>
        <w:spacing w:line="271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0A4DB6">
        <w:rPr>
          <w:rFonts w:ascii="Arial" w:hAnsi="Arial" w:cs="Arial"/>
          <w:sz w:val="22"/>
          <w:szCs w:val="22"/>
        </w:rPr>
        <w:t>Zamawiający poinformuje o awarii systemu na stronie internetowej prowadzonego postępowania, tj.</w:t>
      </w:r>
      <w:r w:rsidRPr="000A4DB6">
        <w:rPr>
          <w:rFonts w:ascii="Arial" w:hAnsi="Arial" w:cs="Arial"/>
          <w:color w:val="FF0000"/>
          <w:sz w:val="22"/>
          <w:szCs w:val="22"/>
        </w:rPr>
        <w:t xml:space="preserve"> </w:t>
      </w:r>
      <w:hyperlink r:id="rId38" w:history="1">
        <w:r w:rsidRPr="000A4DB6">
          <w:rPr>
            <w:rStyle w:val="Hipercze"/>
            <w:rFonts w:ascii="Arial" w:hAnsi="Arial" w:cs="Arial"/>
            <w:sz w:val="22"/>
            <w:szCs w:val="22"/>
          </w:rPr>
          <w:t>www.31blt.wp.mil.pl</w:t>
        </w:r>
      </w:hyperlink>
      <w:r w:rsidRPr="000A4DB6">
        <w:rPr>
          <w:rFonts w:ascii="Arial" w:hAnsi="Arial" w:cs="Arial"/>
          <w:color w:val="FF0000"/>
          <w:sz w:val="22"/>
          <w:szCs w:val="22"/>
        </w:rPr>
        <w:t xml:space="preserve"> </w:t>
      </w:r>
      <w:r w:rsidRPr="000A4DB6">
        <w:rPr>
          <w:rFonts w:ascii="Arial" w:hAnsi="Arial" w:cs="Arial"/>
          <w:sz w:val="22"/>
          <w:szCs w:val="22"/>
        </w:rPr>
        <w:t>(zakładka BIP: Ogłoszenia, Zamówienia)</w:t>
      </w:r>
      <w:r w:rsidR="00D33FB6" w:rsidRPr="000A4DB6">
        <w:rPr>
          <w:rFonts w:ascii="Arial" w:hAnsi="Arial" w:cs="Arial"/>
          <w:sz w:val="22"/>
          <w:szCs w:val="22"/>
        </w:rPr>
        <w:t xml:space="preserve"> a w </w:t>
      </w:r>
      <w:r w:rsidRPr="000A4DB6">
        <w:rPr>
          <w:rFonts w:ascii="Arial" w:hAnsi="Arial" w:cs="Arial"/>
          <w:sz w:val="22"/>
          <w:szCs w:val="22"/>
        </w:rPr>
        <w:t>przypadku awarii sieci internetowej informa</w:t>
      </w:r>
      <w:r w:rsidR="00B246A4" w:rsidRPr="000A4DB6">
        <w:rPr>
          <w:rFonts w:ascii="Arial" w:hAnsi="Arial" w:cs="Arial"/>
          <w:sz w:val="22"/>
          <w:szCs w:val="22"/>
        </w:rPr>
        <w:t>cje będzie można uzyskać pod nr </w:t>
      </w:r>
      <w:r w:rsidRPr="000A4DB6">
        <w:rPr>
          <w:rFonts w:ascii="Arial" w:hAnsi="Arial" w:cs="Arial"/>
          <w:sz w:val="22"/>
          <w:szCs w:val="22"/>
        </w:rPr>
        <w:t>telefonu 261</w:t>
      </w:r>
      <w:r w:rsidRPr="000A4DB6">
        <w:rPr>
          <w:rFonts w:ascii="Arial" w:hAnsi="Arial" w:cs="Arial"/>
          <w:color w:val="FF0000"/>
          <w:sz w:val="22"/>
          <w:szCs w:val="22"/>
        </w:rPr>
        <w:t> </w:t>
      </w:r>
      <w:r w:rsidRPr="000A4DB6">
        <w:rPr>
          <w:rFonts w:ascii="Arial" w:hAnsi="Arial" w:cs="Arial"/>
          <w:sz w:val="22"/>
          <w:szCs w:val="22"/>
        </w:rPr>
        <w:t>54</w:t>
      </w:r>
      <w:r w:rsidR="00B72292" w:rsidRPr="000A4DB6">
        <w:rPr>
          <w:rFonts w:ascii="Arial" w:hAnsi="Arial" w:cs="Arial"/>
          <w:sz w:val="22"/>
          <w:szCs w:val="22"/>
        </w:rPr>
        <w:t>8</w:t>
      </w:r>
      <w:r w:rsidR="00B246A4" w:rsidRPr="000A4DB6">
        <w:rPr>
          <w:rFonts w:ascii="Arial" w:hAnsi="Arial" w:cs="Arial"/>
          <w:sz w:val="22"/>
          <w:szCs w:val="22"/>
        </w:rPr>
        <w:t> </w:t>
      </w:r>
      <w:r w:rsidR="00B72292" w:rsidRPr="000A4DB6">
        <w:rPr>
          <w:rFonts w:ascii="Arial" w:hAnsi="Arial" w:cs="Arial"/>
          <w:sz w:val="22"/>
          <w:szCs w:val="22"/>
        </w:rPr>
        <w:t>611</w:t>
      </w:r>
      <w:r w:rsidR="00B246A4" w:rsidRPr="000A4DB6">
        <w:rPr>
          <w:rFonts w:ascii="Arial" w:hAnsi="Arial" w:cs="Arial"/>
          <w:sz w:val="22"/>
          <w:szCs w:val="22"/>
        </w:rPr>
        <w:t xml:space="preserve"> </w:t>
      </w:r>
      <w:r w:rsidRPr="000A4DB6">
        <w:rPr>
          <w:rFonts w:ascii="Arial" w:hAnsi="Arial" w:cs="Arial"/>
          <w:sz w:val="22"/>
          <w:szCs w:val="22"/>
        </w:rPr>
        <w:t>lub 261 547</w:t>
      </w:r>
      <w:r w:rsidR="001A0637" w:rsidRPr="000A4DB6">
        <w:rPr>
          <w:rFonts w:ascii="Arial" w:hAnsi="Arial" w:cs="Arial"/>
          <w:sz w:val="22"/>
          <w:szCs w:val="22"/>
        </w:rPr>
        <w:t> </w:t>
      </w:r>
      <w:r w:rsidR="000A4DB6">
        <w:rPr>
          <w:rFonts w:ascii="Arial" w:hAnsi="Arial" w:cs="Arial"/>
          <w:sz w:val="22"/>
          <w:szCs w:val="22"/>
        </w:rPr>
        <w:t>069</w:t>
      </w:r>
      <w:r w:rsidRPr="000A4DB6">
        <w:rPr>
          <w:rFonts w:ascii="Arial" w:hAnsi="Arial" w:cs="Arial"/>
          <w:sz w:val="22"/>
          <w:szCs w:val="22"/>
        </w:rPr>
        <w:t>.</w:t>
      </w:r>
    </w:p>
    <w:p w14:paraId="26EDBBCC" w14:textId="77777777" w:rsidR="001A0637" w:rsidRPr="00417C96" w:rsidRDefault="001A0637" w:rsidP="001A0637">
      <w:pPr>
        <w:pStyle w:val="Akapitzlist"/>
        <w:spacing w:line="271" w:lineRule="auto"/>
        <w:ind w:left="567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94A5124" w14:textId="77777777" w:rsidR="00ED40C9" w:rsidRPr="00CA010F" w:rsidRDefault="00ED40C9" w:rsidP="009430A0">
      <w:pPr>
        <w:pStyle w:val="Tytu"/>
        <w:spacing w:line="271" w:lineRule="auto"/>
        <w:rPr>
          <w:rFonts w:ascii="Arial" w:eastAsia="Calibri" w:hAnsi="Arial" w:cs="Arial"/>
          <w:b/>
          <w:sz w:val="22"/>
          <w:szCs w:val="22"/>
        </w:rPr>
      </w:pPr>
      <w:r w:rsidRPr="00CA010F">
        <w:rPr>
          <w:rFonts w:ascii="Arial" w:eastAsia="Calibri" w:hAnsi="Arial" w:cs="Arial"/>
          <w:b/>
          <w:sz w:val="22"/>
          <w:szCs w:val="22"/>
        </w:rPr>
        <w:t>Rozdział XVII. Sposób obliczenie ceny</w:t>
      </w:r>
    </w:p>
    <w:p w14:paraId="031775E6" w14:textId="77777777" w:rsidR="00252A13" w:rsidRPr="00CA010F" w:rsidRDefault="00ED40C9" w:rsidP="00D0140F">
      <w:pPr>
        <w:pStyle w:val="Akapitzlist"/>
        <w:numPr>
          <w:ilvl w:val="6"/>
          <w:numId w:val="32"/>
        </w:numPr>
        <w:tabs>
          <w:tab w:val="left" w:pos="284"/>
        </w:tabs>
        <w:spacing w:line="271" w:lineRule="auto"/>
        <w:ind w:left="284" w:firstLine="0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Cena ofert</w:t>
      </w:r>
      <w:r w:rsidR="00252A13" w:rsidRPr="00CA010F">
        <w:rPr>
          <w:rFonts w:ascii="Arial" w:hAnsi="Arial" w:cs="Arial"/>
          <w:sz w:val="22"/>
          <w:szCs w:val="22"/>
        </w:rPr>
        <w:t xml:space="preserve">y musi być podana w PLN wraz z </w:t>
      </w:r>
      <w:r w:rsidRPr="00CA010F">
        <w:rPr>
          <w:rFonts w:ascii="Arial" w:hAnsi="Arial" w:cs="Arial"/>
          <w:sz w:val="22"/>
          <w:szCs w:val="22"/>
        </w:rPr>
        <w:t>należnym podatkiem VAT.</w:t>
      </w:r>
    </w:p>
    <w:p w14:paraId="3612A54A" w14:textId="77777777" w:rsidR="00ED40C9" w:rsidRPr="00CA010F" w:rsidRDefault="00ED40C9" w:rsidP="00D0140F">
      <w:pPr>
        <w:pStyle w:val="Akapitzlist"/>
        <w:numPr>
          <w:ilvl w:val="6"/>
          <w:numId w:val="32"/>
        </w:numPr>
        <w:tabs>
          <w:tab w:val="left" w:pos="709"/>
        </w:tabs>
        <w:spacing w:line="271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Cena podana w ofercie powinna obejmować wszystk</w:t>
      </w:r>
      <w:r w:rsidR="007A57BA" w:rsidRPr="00CA010F">
        <w:rPr>
          <w:rFonts w:ascii="Arial" w:hAnsi="Arial" w:cs="Arial"/>
          <w:sz w:val="22"/>
          <w:szCs w:val="22"/>
        </w:rPr>
        <w:t xml:space="preserve">ie koszty związane z wykonaniem </w:t>
      </w:r>
      <w:r w:rsidRPr="00CA010F">
        <w:rPr>
          <w:rFonts w:ascii="Arial" w:hAnsi="Arial" w:cs="Arial"/>
          <w:sz w:val="22"/>
          <w:szCs w:val="22"/>
        </w:rPr>
        <w:t>przedmiotu zamówienia oraz warunkami stawianymi przez Zamawiającego.</w:t>
      </w:r>
    </w:p>
    <w:p w14:paraId="045BCC39" w14:textId="77777777" w:rsidR="007A57BA" w:rsidRPr="00CA010F" w:rsidRDefault="00ED40C9" w:rsidP="00D0140F">
      <w:pPr>
        <w:pStyle w:val="Akapitzlist"/>
        <w:numPr>
          <w:ilvl w:val="6"/>
          <w:numId w:val="32"/>
        </w:numPr>
        <w:tabs>
          <w:tab w:val="left" w:pos="567"/>
        </w:tabs>
        <w:spacing w:line="271" w:lineRule="auto"/>
        <w:ind w:left="426" w:hanging="142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Cena może być tylko jedna; nie d</w:t>
      </w:r>
      <w:r w:rsidR="007A57BA" w:rsidRPr="00CA010F">
        <w:rPr>
          <w:rFonts w:ascii="Arial" w:hAnsi="Arial" w:cs="Arial"/>
          <w:sz w:val="22"/>
          <w:szCs w:val="22"/>
        </w:rPr>
        <w:t>opuszcza się wariantowości cen.</w:t>
      </w:r>
    </w:p>
    <w:p w14:paraId="50B663FF" w14:textId="77777777" w:rsidR="007A57BA" w:rsidRPr="00CA010F" w:rsidRDefault="00ED40C9" w:rsidP="00D0140F">
      <w:pPr>
        <w:pStyle w:val="Akapitzlist"/>
        <w:numPr>
          <w:ilvl w:val="6"/>
          <w:numId w:val="32"/>
        </w:numPr>
        <w:spacing w:line="271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Zamawiający przewiduje zmianę ceny umowy w przypadku zm</w:t>
      </w:r>
      <w:r w:rsidR="007A57BA" w:rsidRPr="00CA010F">
        <w:rPr>
          <w:rFonts w:ascii="Arial" w:hAnsi="Arial" w:cs="Arial"/>
          <w:sz w:val="22"/>
          <w:szCs w:val="22"/>
        </w:rPr>
        <w:t xml:space="preserve">iany ustawowej stawki </w:t>
      </w:r>
      <w:r w:rsidRPr="00CA010F">
        <w:rPr>
          <w:rFonts w:ascii="Arial" w:hAnsi="Arial" w:cs="Arial"/>
          <w:sz w:val="22"/>
          <w:szCs w:val="22"/>
        </w:rPr>
        <w:t>podatku VAT.</w:t>
      </w:r>
    </w:p>
    <w:p w14:paraId="00271DCF" w14:textId="77777777" w:rsidR="00252A13" w:rsidRPr="00CA010F" w:rsidRDefault="00ED40C9" w:rsidP="00D0140F">
      <w:pPr>
        <w:pStyle w:val="Akapitzlist"/>
        <w:numPr>
          <w:ilvl w:val="6"/>
          <w:numId w:val="32"/>
        </w:numPr>
        <w:tabs>
          <w:tab w:val="left" w:pos="567"/>
        </w:tabs>
        <w:spacing w:line="271" w:lineRule="auto"/>
        <w:ind w:left="426" w:hanging="142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Cena brutto towarów to wartość sprzedaży t</w:t>
      </w:r>
      <w:r w:rsidR="00252A13" w:rsidRPr="00CA010F">
        <w:rPr>
          <w:rFonts w:ascii="Arial" w:hAnsi="Arial" w:cs="Arial"/>
          <w:sz w:val="22"/>
          <w:szCs w:val="22"/>
        </w:rPr>
        <w:t>owarów wraz z kwotą</w:t>
      </w:r>
      <w:r w:rsidR="00E87826" w:rsidRPr="00CA010F">
        <w:rPr>
          <w:rFonts w:ascii="Arial" w:hAnsi="Arial" w:cs="Arial"/>
          <w:sz w:val="22"/>
          <w:szCs w:val="22"/>
        </w:rPr>
        <w:t xml:space="preserve"> obowiązującego</w:t>
      </w:r>
      <w:r w:rsidR="00252A13" w:rsidRPr="00CA010F">
        <w:rPr>
          <w:rFonts w:ascii="Arial" w:hAnsi="Arial" w:cs="Arial"/>
          <w:sz w:val="22"/>
          <w:szCs w:val="22"/>
        </w:rPr>
        <w:t xml:space="preserve"> podatku VAT</w:t>
      </w:r>
      <w:r w:rsidR="00E87826" w:rsidRPr="00CA010F">
        <w:rPr>
          <w:rFonts w:ascii="Arial" w:hAnsi="Arial" w:cs="Arial"/>
          <w:sz w:val="22"/>
          <w:szCs w:val="22"/>
        </w:rPr>
        <w:t>.</w:t>
      </w:r>
    </w:p>
    <w:p w14:paraId="77AF3E73" w14:textId="77777777" w:rsidR="007A57BA" w:rsidRPr="00CA010F" w:rsidRDefault="00ED40C9" w:rsidP="00D0140F">
      <w:pPr>
        <w:pStyle w:val="Akapitzlist"/>
        <w:numPr>
          <w:ilvl w:val="6"/>
          <w:numId w:val="32"/>
        </w:numPr>
        <w:tabs>
          <w:tab w:val="left" w:pos="567"/>
          <w:tab w:val="left" w:pos="1276"/>
        </w:tabs>
        <w:spacing w:line="271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Przy wyliczaniu poszczególnych wartości należy og</w:t>
      </w:r>
      <w:r w:rsidR="007A57BA" w:rsidRPr="00CA010F">
        <w:rPr>
          <w:rFonts w:ascii="Arial" w:hAnsi="Arial" w:cs="Arial"/>
          <w:sz w:val="22"/>
          <w:szCs w:val="22"/>
        </w:rPr>
        <w:t xml:space="preserve">raniczyć się do dwóch miejsc po </w:t>
      </w:r>
      <w:r w:rsidRPr="00CA010F">
        <w:rPr>
          <w:rFonts w:ascii="Arial" w:hAnsi="Arial" w:cs="Arial"/>
          <w:sz w:val="22"/>
          <w:szCs w:val="22"/>
        </w:rPr>
        <w:t>przecinku n</w:t>
      </w:r>
      <w:r w:rsidR="00252A13" w:rsidRPr="00CA010F">
        <w:rPr>
          <w:rFonts w:ascii="Arial" w:hAnsi="Arial" w:cs="Arial"/>
          <w:sz w:val="22"/>
          <w:szCs w:val="22"/>
        </w:rPr>
        <w:t>a każdym etapie wyliczenia ceny, w przypadku wyliczanie współczynnika korygującego wartość należy ograniczyć do czterech miejsc po przecinku.</w:t>
      </w:r>
    </w:p>
    <w:p w14:paraId="18FBC116" w14:textId="77777777" w:rsidR="007A57BA" w:rsidRPr="00CA010F" w:rsidRDefault="00ED40C9" w:rsidP="00D0140F">
      <w:pPr>
        <w:pStyle w:val="Akapitzlist"/>
        <w:numPr>
          <w:ilvl w:val="6"/>
          <w:numId w:val="32"/>
        </w:numPr>
        <w:tabs>
          <w:tab w:val="left" w:pos="567"/>
        </w:tabs>
        <w:spacing w:line="271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Kwoty wykazane w ofercie zaokrągla się do pełnych groszy, przy czym końcówki poniżej 0,5 grosza pomija się, a końcówki 0,5 gro</w:t>
      </w:r>
      <w:r w:rsidR="00AA4ED4" w:rsidRPr="00CA010F">
        <w:rPr>
          <w:rFonts w:ascii="Arial" w:hAnsi="Arial" w:cs="Arial"/>
          <w:sz w:val="22"/>
          <w:szCs w:val="22"/>
        </w:rPr>
        <w:t>sza i wyższe zaokrągla się do 1 </w:t>
      </w:r>
      <w:r w:rsidRPr="00CA010F">
        <w:rPr>
          <w:rFonts w:ascii="Arial" w:hAnsi="Arial" w:cs="Arial"/>
          <w:sz w:val="22"/>
          <w:szCs w:val="22"/>
        </w:rPr>
        <w:t>grosza.</w:t>
      </w:r>
    </w:p>
    <w:p w14:paraId="0D2B1BDF" w14:textId="77777777" w:rsidR="007A57BA" w:rsidRPr="00CA010F" w:rsidRDefault="00ED40C9" w:rsidP="00D0140F">
      <w:pPr>
        <w:pStyle w:val="Akapitzlist"/>
        <w:numPr>
          <w:ilvl w:val="6"/>
          <w:numId w:val="32"/>
        </w:numPr>
        <w:tabs>
          <w:tab w:val="left" w:pos="1418"/>
        </w:tabs>
        <w:spacing w:line="271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Cena brutto podana w Formularzu ofertowym, stan</w:t>
      </w:r>
      <w:r w:rsidR="007A57BA" w:rsidRPr="00CA010F">
        <w:rPr>
          <w:rFonts w:ascii="Arial" w:hAnsi="Arial" w:cs="Arial"/>
          <w:sz w:val="22"/>
          <w:szCs w:val="22"/>
        </w:rPr>
        <w:t>owiła będzie podstawę oceny i </w:t>
      </w:r>
      <w:r w:rsidRPr="00CA010F">
        <w:rPr>
          <w:rFonts w:ascii="Arial" w:hAnsi="Arial" w:cs="Arial"/>
          <w:sz w:val="22"/>
          <w:szCs w:val="22"/>
        </w:rPr>
        <w:t>porównania ofert.</w:t>
      </w:r>
      <w:r w:rsidR="00E87826" w:rsidRPr="00CA010F">
        <w:rPr>
          <w:rFonts w:ascii="Arial" w:hAnsi="Arial" w:cs="Arial"/>
          <w:sz w:val="22"/>
          <w:szCs w:val="22"/>
        </w:rPr>
        <w:t xml:space="preserve"> </w:t>
      </w:r>
      <w:r w:rsidR="007F67D2" w:rsidRPr="00CA010F">
        <w:rPr>
          <w:rFonts w:ascii="Arial" w:hAnsi="Arial" w:cs="Arial"/>
          <w:sz w:val="22"/>
          <w:szCs w:val="22"/>
        </w:rPr>
        <w:t xml:space="preserve">Każda pozycja wskazana w formularzu cenowym musi być wyceniona, nie dopuszcza się wartości towaru 0,00 zł ani miejsc pustych. W takim przypadku oferta zostanie odrzucona na podst. art. 226 ust. 1 pkt 5 ustawy </w:t>
      </w:r>
      <w:proofErr w:type="spellStart"/>
      <w:r w:rsidR="007F67D2" w:rsidRPr="00CA010F">
        <w:rPr>
          <w:rFonts w:ascii="Arial" w:hAnsi="Arial" w:cs="Arial"/>
          <w:sz w:val="22"/>
          <w:szCs w:val="22"/>
        </w:rPr>
        <w:t>Pzp</w:t>
      </w:r>
      <w:proofErr w:type="spellEnd"/>
    </w:p>
    <w:p w14:paraId="49D8FA4D" w14:textId="77777777" w:rsidR="007F67D2" w:rsidRPr="00CA010F" w:rsidRDefault="007F67D2" w:rsidP="00D0140F">
      <w:pPr>
        <w:pStyle w:val="Akapitzlist"/>
        <w:numPr>
          <w:ilvl w:val="6"/>
          <w:numId w:val="32"/>
        </w:numPr>
        <w:tabs>
          <w:tab w:val="left" w:pos="567"/>
        </w:tabs>
        <w:spacing w:line="271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Cenę za wykonanie przedmiotu zamówienia należy przedstawić w Formularzu ofertowym (zał. nr 1 do SWZ) oraz w formularzu cenowym dla odpowiedniej części (zał. nr 1a do SWZ).</w:t>
      </w:r>
    </w:p>
    <w:p w14:paraId="24072FF8" w14:textId="5A65082A" w:rsidR="00ED40C9" w:rsidRPr="00CA010F" w:rsidRDefault="00ED40C9" w:rsidP="00D0140F">
      <w:pPr>
        <w:pStyle w:val="Akapitzlist"/>
        <w:numPr>
          <w:ilvl w:val="6"/>
          <w:numId w:val="32"/>
        </w:numPr>
        <w:tabs>
          <w:tab w:val="left" w:pos="1418"/>
        </w:tabs>
        <w:spacing w:line="271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Zgodnie z art. 225 ustawy </w:t>
      </w:r>
      <w:proofErr w:type="spellStart"/>
      <w:r w:rsidRPr="00CA010F">
        <w:rPr>
          <w:rFonts w:ascii="Arial" w:hAnsi="Arial" w:cs="Arial"/>
          <w:sz w:val="22"/>
          <w:szCs w:val="22"/>
        </w:rPr>
        <w:t>Pzp</w:t>
      </w:r>
      <w:proofErr w:type="spellEnd"/>
      <w:r w:rsidRPr="00CA010F">
        <w:rPr>
          <w:rFonts w:ascii="Arial" w:hAnsi="Arial" w:cs="Arial"/>
          <w:sz w:val="22"/>
          <w:szCs w:val="22"/>
        </w:rPr>
        <w:t xml:space="preserve"> jeżeli została złożona oferta, której wybór prowadziłby do powstania u Zamawiającego obowiązku podatkowego zgodnie z ustawą z 11 marca 2004 r. o podatku od towarów i usług</w:t>
      </w:r>
      <w:r w:rsidR="00F947B9" w:rsidRPr="00CA010F">
        <w:rPr>
          <w:rFonts w:ascii="Arial" w:hAnsi="Arial" w:cs="Arial"/>
          <w:sz w:val="22"/>
          <w:szCs w:val="22"/>
        </w:rPr>
        <w:t xml:space="preserve"> (Dz.U. z 202</w:t>
      </w:r>
      <w:r w:rsidR="00FD7659">
        <w:rPr>
          <w:rFonts w:ascii="Arial" w:hAnsi="Arial" w:cs="Arial"/>
          <w:sz w:val="22"/>
          <w:szCs w:val="22"/>
        </w:rPr>
        <w:t>5</w:t>
      </w:r>
      <w:r w:rsidR="00F947B9" w:rsidRPr="00CA010F">
        <w:rPr>
          <w:rFonts w:ascii="Arial" w:hAnsi="Arial" w:cs="Arial"/>
          <w:sz w:val="22"/>
          <w:szCs w:val="22"/>
        </w:rPr>
        <w:t xml:space="preserve"> r. poz. </w:t>
      </w:r>
      <w:r w:rsidR="00FD7659">
        <w:rPr>
          <w:rFonts w:ascii="Arial" w:hAnsi="Arial" w:cs="Arial"/>
          <w:sz w:val="22"/>
          <w:szCs w:val="22"/>
        </w:rPr>
        <w:t>775</w:t>
      </w:r>
      <w:r w:rsidR="00F947B9" w:rsidRPr="00CA010F">
        <w:rPr>
          <w:rFonts w:ascii="Arial" w:hAnsi="Arial" w:cs="Arial"/>
          <w:sz w:val="22"/>
          <w:szCs w:val="22"/>
        </w:rPr>
        <w:t xml:space="preserve"> z późn.zm.)</w:t>
      </w:r>
      <w:r w:rsidRPr="00CA010F">
        <w:rPr>
          <w:rFonts w:ascii="Arial" w:hAnsi="Arial" w:cs="Arial"/>
          <w:sz w:val="22"/>
          <w:szCs w:val="22"/>
        </w:rPr>
        <w:t xml:space="preserve">, dla celów zastosowania kryterium ceny lub kosztu Zamawiający dolicza do przedstawionej w tej ofercie ceny kwotę podatku od </w:t>
      </w:r>
      <w:r w:rsidR="007A57BA" w:rsidRPr="00CA010F">
        <w:rPr>
          <w:rFonts w:ascii="Arial" w:hAnsi="Arial" w:cs="Arial"/>
          <w:sz w:val="22"/>
          <w:szCs w:val="22"/>
        </w:rPr>
        <w:t>towarów i </w:t>
      </w:r>
      <w:r w:rsidRPr="00CA010F">
        <w:rPr>
          <w:rFonts w:ascii="Arial" w:hAnsi="Arial" w:cs="Arial"/>
          <w:sz w:val="22"/>
          <w:szCs w:val="22"/>
        </w:rPr>
        <w:t>usług, którą miałby obowiązek rozliczyć. W takiej sytuacji wykonawca ma obowiązek:</w:t>
      </w:r>
    </w:p>
    <w:p w14:paraId="42C80852" w14:textId="77777777" w:rsidR="00ED40C9" w:rsidRPr="00CA010F" w:rsidRDefault="00ED40C9" w:rsidP="00E87826">
      <w:pPr>
        <w:tabs>
          <w:tab w:val="left" w:pos="567"/>
        </w:tabs>
        <w:spacing w:line="271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1)</w:t>
      </w:r>
      <w:r w:rsidRPr="00CA010F">
        <w:rPr>
          <w:rFonts w:ascii="Arial" w:hAnsi="Arial" w:cs="Arial"/>
          <w:sz w:val="22"/>
          <w:szCs w:val="22"/>
        </w:rPr>
        <w:tab/>
        <w:t>poinformowania zamawiającego, że wybór jego oferty będzie prowadził do powstania u Zamawiającego obowiązku podatkowego;</w:t>
      </w:r>
    </w:p>
    <w:p w14:paraId="0EF419B8" w14:textId="77777777" w:rsidR="00ED40C9" w:rsidRPr="00CA010F" w:rsidRDefault="00ED40C9" w:rsidP="00E87826">
      <w:pPr>
        <w:tabs>
          <w:tab w:val="left" w:pos="567"/>
        </w:tabs>
        <w:spacing w:line="271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2)</w:t>
      </w:r>
      <w:r w:rsidRPr="00CA010F">
        <w:rPr>
          <w:rFonts w:ascii="Arial" w:hAnsi="Arial" w:cs="Arial"/>
          <w:sz w:val="22"/>
          <w:szCs w:val="22"/>
        </w:rPr>
        <w:tab/>
        <w:t>wskazania nazwy (rodzaju) towaru lub usługi, których dostawa lub świadczenie będą prowadziły do powstania obowiązku podatkowego;</w:t>
      </w:r>
    </w:p>
    <w:p w14:paraId="458B58D9" w14:textId="77777777" w:rsidR="00ED40C9" w:rsidRPr="00CA010F" w:rsidRDefault="00ED40C9" w:rsidP="00E87826">
      <w:pPr>
        <w:tabs>
          <w:tab w:val="left" w:pos="567"/>
        </w:tabs>
        <w:spacing w:line="271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3)</w:t>
      </w:r>
      <w:r w:rsidRPr="00CA010F">
        <w:rPr>
          <w:rFonts w:ascii="Arial" w:hAnsi="Arial" w:cs="Arial"/>
          <w:sz w:val="22"/>
          <w:szCs w:val="22"/>
        </w:rPr>
        <w:tab/>
        <w:t>wskazania wartości towaru lub usługi objętego obowiązkiem podatkowym zamawiającego, bez kwoty podatku;</w:t>
      </w:r>
    </w:p>
    <w:p w14:paraId="0DDC4EBB" w14:textId="77777777" w:rsidR="00ED40C9" w:rsidRPr="00CA010F" w:rsidRDefault="00ED40C9" w:rsidP="00E87826">
      <w:pPr>
        <w:tabs>
          <w:tab w:val="left" w:pos="567"/>
        </w:tabs>
        <w:spacing w:line="271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lastRenderedPageBreak/>
        <w:t>4)</w:t>
      </w:r>
      <w:r w:rsidRPr="00CA010F">
        <w:rPr>
          <w:rFonts w:ascii="Arial" w:hAnsi="Arial" w:cs="Arial"/>
          <w:sz w:val="22"/>
          <w:szCs w:val="22"/>
        </w:rPr>
        <w:tab/>
        <w:t xml:space="preserve">wskazania stawki podatku od towarów i usług, która zgodnie z wiedzą wykonawcy, będzie miała zastosowanie. </w:t>
      </w:r>
    </w:p>
    <w:p w14:paraId="57C523DD" w14:textId="51D14A3F" w:rsidR="00ED40C9" w:rsidRPr="00CA010F" w:rsidRDefault="00E10B8B" w:rsidP="009430A0">
      <w:pPr>
        <w:tabs>
          <w:tab w:val="left" w:pos="567"/>
        </w:tabs>
        <w:spacing w:line="271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11</w:t>
      </w:r>
      <w:r w:rsidR="007A57BA" w:rsidRPr="00CA010F">
        <w:rPr>
          <w:rFonts w:ascii="Arial" w:hAnsi="Arial" w:cs="Arial"/>
          <w:sz w:val="22"/>
          <w:szCs w:val="22"/>
        </w:rPr>
        <w:t>.</w:t>
      </w:r>
      <w:r w:rsidR="00ED40C9" w:rsidRPr="00CA010F">
        <w:rPr>
          <w:rFonts w:ascii="Arial" w:hAnsi="Arial" w:cs="Arial"/>
          <w:sz w:val="22"/>
          <w:szCs w:val="22"/>
        </w:rPr>
        <w:t xml:space="preserve"> </w:t>
      </w:r>
      <w:r w:rsidRPr="00CA010F">
        <w:rPr>
          <w:rFonts w:ascii="Arial" w:hAnsi="Arial" w:cs="Arial"/>
          <w:sz w:val="22"/>
          <w:szCs w:val="22"/>
        </w:rPr>
        <w:t xml:space="preserve">Wykonawca zobowiązany jest do stosowania mechanizmu podzielonej płatności dla towarów i usług wymienionych w zał. nr 15 ustawy </w:t>
      </w:r>
      <w:r w:rsidR="00F947B9" w:rsidRPr="00CA010F">
        <w:rPr>
          <w:rFonts w:ascii="Arial" w:hAnsi="Arial" w:cs="Arial"/>
          <w:sz w:val="22"/>
          <w:szCs w:val="22"/>
        </w:rPr>
        <w:t>z 11 marca 2004 r. o podatku od towarów i usług (Dz.U. z 202</w:t>
      </w:r>
      <w:r w:rsidR="00FD7659">
        <w:rPr>
          <w:rFonts w:ascii="Arial" w:hAnsi="Arial" w:cs="Arial"/>
          <w:sz w:val="22"/>
          <w:szCs w:val="22"/>
        </w:rPr>
        <w:t>5</w:t>
      </w:r>
      <w:r w:rsidR="00F947B9" w:rsidRPr="00CA010F">
        <w:rPr>
          <w:rFonts w:ascii="Arial" w:hAnsi="Arial" w:cs="Arial"/>
          <w:sz w:val="22"/>
          <w:szCs w:val="22"/>
        </w:rPr>
        <w:t xml:space="preserve">r. poz. </w:t>
      </w:r>
      <w:r w:rsidR="00FD7659">
        <w:rPr>
          <w:rFonts w:ascii="Arial" w:hAnsi="Arial" w:cs="Arial"/>
          <w:sz w:val="22"/>
          <w:szCs w:val="22"/>
        </w:rPr>
        <w:t>775</w:t>
      </w:r>
      <w:r w:rsidR="00F947B9" w:rsidRPr="00CA010F">
        <w:rPr>
          <w:rFonts w:ascii="Arial" w:hAnsi="Arial" w:cs="Arial"/>
          <w:sz w:val="22"/>
          <w:szCs w:val="22"/>
        </w:rPr>
        <w:t xml:space="preserve"> z późn. </w:t>
      </w:r>
      <w:proofErr w:type="spellStart"/>
      <w:r w:rsidR="00F947B9" w:rsidRPr="00CA010F">
        <w:rPr>
          <w:rFonts w:ascii="Arial" w:hAnsi="Arial" w:cs="Arial"/>
          <w:sz w:val="22"/>
          <w:szCs w:val="22"/>
        </w:rPr>
        <w:t>zm</w:t>
      </w:r>
      <w:proofErr w:type="spellEnd"/>
      <w:r w:rsidR="00F947B9" w:rsidRPr="00CA010F">
        <w:rPr>
          <w:rFonts w:ascii="Arial" w:hAnsi="Arial" w:cs="Arial"/>
          <w:sz w:val="22"/>
          <w:szCs w:val="22"/>
        </w:rPr>
        <w:t xml:space="preserve">) </w:t>
      </w:r>
      <w:r w:rsidRPr="00CA010F">
        <w:rPr>
          <w:rFonts w:ascii="Arial" w:hAnsi="Arial" w:cs="Arial"/>
          <w:sz w:val="22"/>
          <w:szCs w:val="22"/>
        </w:rPr>
        <w:t>.</w:t>
      </w:r>
    </w:p>
    <w:p w14:paraId="40FDBD83" w14:textId="77777777" w:rsidR="00ED40C9" w:rsidRPr="00CA010F" w:rsidRDefault="00ED40C9" w:rsidP="009430A0">
      <w:pPr>
        <w:tabs>
          <w:tab w:val="left" w:pos="567"/>
        </w:tabs>
        <w:spacing w:line="271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1</w:t>
      </w:r>
      <w:r w:rsidR="00E10B8B" w:rsidRPr="00CA010F">
        <w:rPr>
          <w:rFonts w:ascii="Arial" w:hAnsi="Arial" w:cs="Arial"/>
          <w:sz w:val="22"/>
          <w:szCs w:val="22"/>
        </w:rPr>
        <w:t>2</w:t>
      </w:r>
      <w:r w:rsidRPr="00CA010F">
        <w:rPr>
          <w:rFonts w:ascii="Arial" w:hAnsi="Arial" w:cs="Arial"/>
          <w:sz w:val="22"/>
          <w:szCs w:val="22"/>
        </w:rPr>
        <w:t>.</w:t>
      </w:r>
      <w:r w:rsidRPr="00CA010F">
        <w:rPr>
          <w:rFonts w:ascii="Arial" w:hAnsi="Arial" w:cs="Arial"/>
          <w:sz w:val="22"/>
          <w:szCs w:val="22"/>
        </w:rPr>
        <w:tab/>
      </w:r>
      <w:r w:rsidR="00E10B8B" w:rsidRPr="00CA010F">
        <w:rPr>
          <w:rFonts w:ascii="Arial" w:hAnsi="Arial" w:cs="Arial"/>
          <w:sz w:val="22"/>
          <w:szCs w:val="22"/>
        </w:rPr>
        <w:t>Informację w powyższym zakresie Wykonawca składa w Formularzu ofertowym – (</w:t>
      </w:r>
      <w:r w:rsidR="00E10B8B" w:rsidRPr="00CA010F">
        <w:rPr>
          <w:rFonts w:ascii="Arial" w:hAnsi="Arial" w:cs="Arial"/>
          <w:b/>
          <w:sz w:val="22"/>
          <w:szCs w:val="22"/>
        </w:rPr>
        <w:t>załączniku nr 1 do SWZ</w:t>
      </w:r>
      <w:r w:rsidR="00E10B8B" w:rsidRPr="00CA010F">
        <w:rPr>
          <w:rFonts w:ascii="Arial" w:hAnsi="Arial" w:cs="Arial"/>
          <w:sz w:val="22"/>
          <w:szCs w:val="22"/>
        </w:rPr>
        <w:t>). Brak złożenia ww. informacji będzie postrzegany jako brak powstania obowiązku podatkowego u Zamawiającego.</w:t>
      </w:r>
    </w:p>
    <w:p w14:paraId="615C1777" w14:textId="77777777" w:rsidR="00984009" w:rsidRPr="00CA010F" w:rsidRDefault="00ED40C9" w:rsidP="00842838">
      <w:pPr>
        <w:tabs>
          <w:tab w:val="left" w:pos="567"/>
        </w:tabs>
        <w:spacing w:line="271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1</w:t>
      </w:r>
      <w:r w:rsidR="00E10B8B" w:rsidRPr="00CA010F">
        <w:rPr>
          <w:rFonts w:ascii="Arial" w:hAnsi="Arial" w:cs="Arial"/>
          <w:sz w:val="22"/>
          <w:szCs w:val="22"/>
        </w:rPr>
        <w:t>3</w:t>
      </w:r>
      <w:r w:rsidRPr="00CA010F">
        <w:rPr>
          <w:rFonts w:ascii="Arial" w:hAnsi="Arial" w:cs="Arial"/>
          <w:sz w:val="22"/>
          <w:szCs w:val="22"/>
        </w:rPr>
        <w:t>.</w:t>
      </w:r>
      <w:r w:rsidRPr="00CA010F">
        <w:rPr>
          <w:rFonts w:ascii="Arial" w:hAnsi="Arial" w:cs="Arial"/>
          <w:sz w:val="22"/>
          <w:szCs w:val="22"/>
        </w:rPr>
        <w:tab/>
        <w:t>Rozliczenia między Zamawiającym, a Wykonawcą prowadzone będą w walucie polskiej. Zamawiający nie dopuszcza możliwości prowadzenia rozliczeń w walucie obcej.</w:t>
      </w:r>
    </w:p>
    <w:p w14:paraId="24FD1802" w14:textId="77777777" w:rsidR="00B72292" w:rsidRPr="00417C96" w:rsidRDefault="00B72292" w:rsidP="00842838">
      <w:pPr>
        <w:tabs>
          <w:tab w:val="left" w:pos="567"/>
        </w:tabs>
        <w:spacing w:line="271" w:lineRule="auto"/>
        <w:ind w:left="709" w:hanging="425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1C8ECE29" w14:textId="77777777" w:rsidR="00ED40C9" w:rsidRPr="00CA010F" w:rsidRDefault="00ED40C9" w:rsidP="009430A0">
      <w:pPr>
        <w:pStyle w:val="Tytu"/>
        <w:spacing w:line="271" w:lineRule="auto"/>
        <w:ind w:left="1701" w:hanging="1701"/>
        <w:rPr>
          <w:rFonts w:ascii="Arial" w:eastAsia="Calibri" w:hAnsi="Arial" w:cs="Arial"/>
          <w:b/>
          <w:sz w:val="22"/>
          <w:szCs w:val="22"/>
        </w:rPr>
      </w:pPr>
      <w:r w:rsidRPr="00CA010F">
        <w:rPr>
          <w:rFonts w:ascii="Arial" w:eastAsia="Calibri" w:hAnsi="Arial" w:cs="Arial"/>
          <w:b/>
          <w:sz w:val="22"/>
          <w:szCs w:val="22"/>
        </w:rPr>
        <w:t xml:space="preserve">Rozdział XVIII. Opis kryteriów oceny ofert wraz </w:t>
      </w:r>
      <w:r w:rsidR="00252A13" w:rsidRPr="00CA010F">
        <w:rPr>
          <w:rFonts w:ascii="Arial" w:eastAsia="Calibri" w:hAnsi="Arial" w:cs="Arial"/>
          <w:b/>
          <w:sz w:val="22"/>
          <w:szCs w:val="22"/>
        </w:rPr>
        <w:t>z podaniem wag tych kryteriów i </w:t>
      </w:r>
      <w:r w:rsidRPr="00CA010F">
        <w:rPr>
          <w:rFonts w:ascii="Arial" w:eastAsia="Calibri" w:hAnsi="Arial" w:cs="Arial"/>
          <w:b/>
          <w:sz w:val="22"/>
          <w:szCs w:val="22"/>
        </w:rPr>
        <w:t>sposobu oceny ofert</w:t>
      </w:r>
    </w:p>
    <w:p w14:paraId="2D87AEAC" w14:textId="77777777" w:rsidR="00ED40C9" w:rsidRPr="00CA010F" w:rsidRDefault="00ED40C9" w:rsidP="00D0140F">
      <w:pPr>
        <w:pStyle w:val="Akapitzlist"/>
        <w:widowControl w:val="0"/>
        <w:numPr>
          <w:ilvl w:val="0"/>
          <w:numId w:val="31"/>
        </w:numPr>
        <w:suppressAutoHyphens/>
        <w:autoSpaceDE w:val="0"/>
        <w:spacing w:line="276" w:lineRule="auto"/>
        <w:ind w:left="284" w:hanging="284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  <w:r w:rsidRPr="00CA010F">
        <w:rPr>
          <w:rFonts w:ascii="Arial" w:eastAsia="Times New Roman" w:hAnsi="Arial" w:cs="Arial"/>
          <w:sz w:val="22"/>
          <w:szCs w:val="22"/>
          <w:lang w:eastAsia="zh-CN"/>
        </w:rPr>
        <w:t xml:space="preserve">Za najkorzystniejszą zostanie uznana oferta, </w:t>
      </w:r>
      <w:r w:rsidR="00B72292" w:rsidRPr="00CA010F">
        <w:rPr>
          <w:rFonts w:ascii="Arial" w:eastAsia="Times New Roman" w:hAnsi="Arial" w:cs="Arial"/>
          <w:sz w:val="22"/>
          <w:szCs w:val="22"/>
          <w:lang w:eastAsia="zh-CN"/>
        </w:rPr>
        <w:t>która będzie miała najniższą cenę</w:t>
      </w:r>
      <w:r w:rsidR="0029331F" w:rsidRPr="00CA010F">
        <w:rPr>
          <w:rFonts w:ascii="Arial" w:eastAsia="Times New Roman" w:hAnsi="Arial" w:cs="Arial"/>
          <w:sz w:val="22"/>
          <w:szCs w:val="22"/>
          <w:lang w:eastAsia="zh-CN"/>
        </w:rPr>
        <w:t>, przy ocenie ofert ważnych i wyborze najkorzystniejszej oferty Zamawiający będzie się kierował jedynym kryterium – ceny.</w:t>
      </w:r>
    </w:p>
    <w:p w14:paraId="4944C3AA" w14:textId="77777777" w:rsidR="00B72292" w:rsidRPr="00CA010F" w:rsidRDefault="00B72292" w:rsidP="00D0140F">
      <w:pPr>
        <w:pStyle w:val="Akapitzlist"/>
        <w:numPr>
          <w:ilvl w:val="0"/>
          <w:numId w:val="3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Przedmiot umowy został opisany w sposób precyzyjny, jednoznaczny i wyczerpujący w</w:t>
      </w:r>
    </w:p>
    <w:p w14:paraId="6E134006" w14:textId="77777777" w:rsidR="00B72292" w:rsidRPr="00CA010F" w:rsidRDefault="00B72292" w:rsidP="00B72292">
      <w:pPr>
        <w:spacing w:line="276" w:lineRule="auto"/>
        <w:ind w:left="142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formularzu cenowym - załączniku nr 1A do SWZ, przedmiotem zamówienia jest dostawa standardowa, prosta, dlatego jedynym czynnikiem różniącym oferty Wykonawców będzie cena.</w:t>
      </w:r>
    </w:p>
    <w:p w14:paraId="738C1C44" w14:textId="77777777" w:rsidR="00B72292" w:rsidRPr="00CA010F" w:rsidRDefault="00B72292" w:rsidP="00D0140F">
      <w:pPr>
        <w:pStyle w:val="Akapitzlist"/>
        <w:numPr>
          <w:ilvl w:val="0"/>
          <w:numId w:val="3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Zamawiający udzieli zamówienia Wykonawcy, którego oferta zostanie uznana za </w:t>
      </w:r>
    </w:p>
    <w:p w14:paraId="612540BB" w14:textId="77777777" w:rsidR="00B72292" w:rsidRPr="00CA010F" w:rsidRDefault="00B72292" w:rsidP="00B72292">
      <w:pPr>
        <w:pStyle w:val="Akapitzlist"/>
        <w:spacing w:line="276" w:lineRule="auto"/>
        <w:ind w:left="142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najkorzystniejszą, spośród ofert niepodlegających odrzuceniu.</w:t>
      </w:r>
    </w:p>
    <w:p w14:paraId="6D3132A7" w14:textId="77777777" w:rsidR="00ED40C9" w:rsidRPr="00CA010F" w:rsidRDefault="00ED40C9" w:rsidP="00D0140F">
      <w:pPr>
        <w:pStyle w:val="Akapitzlist"/>
        <w:numPr>
          <w:ilvl w:val="0"/>
          <w:numId w:val="31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  <w:r w:rsidRPr="00CA010F">
        <w:rPr>
          <w:rFonts w:ascii="Arial" w:eastAsia="Times New Roman" w:hAnsi="Arial" w:cs="Arial"/>
          <w:sz w:val="22"/>
          <w:szCs w:val="22"/>
          <w:lang w:eastAsia="zh-CN"/>
        </w:rPr>
        <w:t>Jeżeli w postępowaniu o udzielenie zamówienia, w którym jedynym kryterium oceny ofert jest cena lub koszt, nie można dokonać wyboru najkorzystniejszej oferty ze względu na to, że zostały złożone oferty o takiej samej cenie lub koszcie, zamawiający wzywa wykonawców, którzy złożyli te oferty, do złożenia w terminie określonym przez zamawiającego ofert dodatkowych. Wykonawcy składając oferty dodatkowe, nie mogą zaoferować cen lub kosztów wyższych niż za</w:t>
      </w:r>
      <w:r w:rsidR="00252A13" w:rsidRPr="00CA010F">
        <w:rPr>
          <w:rFonts w:ascii="Arial" w:eastAsia="Times New Roman" w:hAnsi="Arial" w:cs="Arial"/>
          <w:sz w:val="22"/>
          <w:szCs w:val="22"/>
          <w:lang w:eastAsia="zh-CN"/>
        </w:rPr>
        <w:t>oferowane w złożonych ofertach.</w:t>
      </w:r>
    </w:p>
    <w:p w14:paraId="13712004" w14:textId="77777777" w:rsidR="001A0637" w:rsidRPr="00417C96" w:rsidRDefault="001A0637" w:rsidP="001A0637">
      <w:pPr>
        <w:pStyle w:val="Akapitzlist"/>
        <w:ind w:left="426"/>
        <w:jc w:val="both"/>
        <w:rPr>
          <w:rFonts w:ascii="Arial" w:eastAsia="Times New Roman" w:hAnsi="Arial" w:cs="Arial"/>
          <w:sz w:val="22"/>
          <w:szCs w:val="22"/>
          <w:highlight w:val="yellow"/>
          <w:lang w:eastAsia="zh-CN"/>
        </w:rPr>
      </w:pPr>
    </w:p>
    <w:p w14:paraId="75E5E9EE" w14:textId="77777777" w:rsidR="00ED40C9" w:rsidRPr="00CA010F" w:rsidRDefault="00ED40C9" w:rsidP="009430A0">
      <w:pPr>
        <w:pStyle w:val="Tytu"/>
        <w:spacing w:line="271" w:lineRule="auto"/>
        <w:ind w:left="1560" w:hanging="1560"/>
        <w:rPr>
          <w:rFonts w:ascii="Arial" w:eastAsia="Calibri" w:hAnsi="Arial" w:cs="Arial"/>
          <w:b/>
          <w:sz w:val="22"/>
          <w:szCs w:val="22"/>
        </w:rPr>
      </w:pPr>
      <w:r w:rsidRPr="00CA010F">
        <w:rPr>
          <w:rFonts w:ascii="Arial" w:eastAsia="Calibri" w:hAnsi="Arial" w:cs="Arial"/>
          <w:b/>
          <w:sz w:val="22"/>
          <w:szCs w:val="22"/>
        </w:rPr>
        <w:t>Rozdział XIX. Informacje o formalnościach, jakie muszą zostać dopełnione po wyborze oferty w celu zawarcia umowy w sprawie zamówienia publicznego</w:t>
      </w:r>
    </w:p>
    <w:p w14:paraId="104C3D4F" w14:textId="77777777" w:rsidR="00ED40C9" w:rsidRPr="00CA010F" w:rsidRDefault="00ED40C9" w:rsidP="009430A0">
      <w:pPr>
        <w:numPr>
          <w:ilvl w:val="0"/>
          <w:numId w:val="4"/>
        </w:numPr>
        <w:spacing w:line="271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Zamawiający zawiadomi o wyniku przetargu, zgodnie z przepisami ustawy</w:t>
      </w:r>
      <w:r w:rsidR="00F947B9" w:rsidRPr="00CA01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47B9" w:rsidRPr="00CA010F">
        <w:rPr>
          <w:rFonts w:ascii="Arial" w:hAnsi="Arial" w:cs="Arial"/>
          <w:sz w:val="22"/>
          <w:szCs w:val="22"/>
        </w:rPr>
        <w:t>Pzp</w:t>
      </w:r>
      <w:proofErr w:type="spellEnd"/>
      <w:r w:rsidRPr="00CA010F">
        <w:rPr>
          <w:rFonts w:ascii="Arial" w:hAnsi="Arial" w:cs="Arial"/>
          <w:sz w:val="22"/>
          <w:szCs w:val="22"/>
        </w:rPr>
        <w:t>. Zawiadomienie to zostanie przesłane na adres poczty elektronicznej wskazany w ofercie wykonawcy.</w:t>
      </w:r>
    </w:p>
    <w:p w14:paraId="57D8BE43" w14:textId="77777777" w:rsidR="00ED40C9" w:rsidRPr="00CA010F" w:rsidRDefault="00ED40C9" w:rsidP="009430A0">
      <w:pPr>
        <w:numPr>
          <w:ilvl w:val="0"/>
          <w:numId w:val="4"/>
        </w:numPr>
        <w:spacing w:line="271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Z wybranym wykonawcą Zamawiający podpisze umowę o wykonanie zamówienia, </w:t>
      </w:r>
      <w:r w:rsidRPr="00CA010F">
        <w:rPr>
          <w:rFonts w:ascii="Arial" w:hAnsi="Arial" w:cs="Arial"/>
          <w:sz w:val="22"/>
          <w:szCs w:val="22"/>
        </w:rPr>
        <w:br/>
        <w:t>w terminie określonym w art. 264 ustawy</w:t>
      </w:r>
      <w:r w:rsidR="00F947B9" w:rsidRPr="00CA01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47B9" w:rsidRPr="00CA010F">
        <w:rPr>
          <w:rFonts w:ascii="Arial" w:hAnsi="Arial" w:cs="Arial"/>
          <w:sz w:val="22"/>
          <w:szCs w:val="22"/>
        </w:rPr>
        <w:t>Pzp</w:t>
      </w:r>
      <w:proofErr w:type="spellEnd"/>
      <w:r w:rsidRPr="00CA010F">
        <w:rPr>
          <w:rFonts w:ascii="Arial" w:hAnsi="Arial" w:cs="Arial"/>
          <w:sz w:val="22"/>
          <w:szCs w:val="22"/>
        </w:rPr>
        <w:t>, tj. w terminie nie krótszym niż 10 dni od dnia przesłania zawiadomienia o wyborze oferty przy użyciu środków komunikacji elektronicznej</w:t>
      </w:r>
      <w:r w:rsidRPr="00CA010F">
        <w:rPr>
          <w:rFonts w:ascii="Arial" w:hAnsi="Arial" w:cs="Arial"/>
          <w:iCs/>
          <w:sz w:val="22"/>
          <w:szCs w:val="22"/>
        </w:rPr>
        <w:t>, z zastrzeżeniem przewidzianych ustawowych okoliczności do możliwości skrócenia tego terminu</w:t>
      </w:r>
      <w:r w:rsidRPr="00CA010F">
        <w:rPr>
          <w:rFonts w:ascii="Arial" w:hAnsi="Arial" w:cs="Arial"/>
          <w:iCs/>
          <w:color w:val="FF0000"/>
          <w:sz w:val="22"/>
          <w:szCs w:val="22"/>
        </w:rPr>
        <w:t>.</w:t>
      </w:r>
    </w:p>
    <w:p w14:paraId="310803E1" w14:textId="77777777" w:rsidR="00ED40C9" w:rsidRPr="00CA010F" w:rsidRDefault="00ED40C9" w:rsidP="009430A0">
      <w:pPr>
        <w:numPr>
          <w:ilvl w:val="0"/>
          <w:numId w:val="4"/>
        </w:numPr>
        <w:spacing w:line="271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iCs/>
          <w:sz w:val="22"/>
          <w:szCs w:val="22"/>
        </w:rPr>
        <w:t>Zamawiający</w:t>
      </w:r>
      <w:r w:rsidRPr="00CA010F">
        <w:rPr>
          <w:rFonts w:ascii="Arial" w:hAnsi="Arial" w:cs="Arial"/>
          <w:sz w:val="22"/>
          <w:szCs w:val="22"/>
        </w:rPr>
        <w:t xml:space="preserve"> powiadomi wybranego wykonawcę o miejscu i terminie podpisania u</w:t>
      </w:r>
      <w:r w:rsidR="00D33FB6" w:rsidRPr="00CA010F">
        <w:rPr>
          <w:rFonts w:ascii="Arial" w:hAnsi="Arial" w:cs="Arial"/>
          <w:sz w:val="22"/>
          <w:szCs w:val="22"/>
        </w:rPr>
        <w:t>mowy w </w:t>
      </w:r>
      <w:r w:rsidRPr="00CA010F">
        <w:rPr>
          <w:rFonts w:ascii="Arial" w:hAnsi="Arial" w:cs="Arial"/>
          <w:sz w:val="22"/>
          <w:szCs w:val="22"/>
        </w:rPr>
        <w:t>sposób podany w ust. 1 niniejszego rozdziału SWZ.</w:t>
      </w:r>
    </w:p>
    <w:p w14:paraId="1B89AC07" w14:textId="77777777" w:rsidR="00ED40C9" w:rsidRPr="00CA010F" w:rsidRDefault="00ED40C9" w:rsidP="009430A0">
      <w:pPr>
        <w:numPr>
          <w:ilvl w:val="0"/>
          <w:numId w:val="4"/>
        </w:numPr>
        <w:spacing w:line="271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Jeżeli zostanie wybrana oferta wykonawców wspólnie ub</w:t>
      </w:r>
      <w:r w:rsidR="00B246A4" w:rsidRPr="00CA010F">
        <w:rPr>
          <w:rFonts w:ascii="Arial" w:hAnsi="Arial" w:cs="Arial"/>
          <w:sz w:val="22"/>
          <w:szCs w:val="22"/>
        </w:rPr>
        <w:t>iegających się o zamówienie, to </w:t>
      </w:r>
      <w:r w:rsidRPr="00CA010F">
        <w:rPr>
          <w:rFonts w:ascii="Arial" w:hAnsi="Arial" w:cs="Arial"/>
          <w:sz w:val="22"/>
          <w:szCs w:val="22"/>
        </w:rPr>
        <w:t xml:space="preserve">Zamawiający może zażądać przed podpisaniem Umowy przedłożenia umowy regulującej ich współpracę w zakresie obejmującym wykonanie zamówienia.  Z treści powyższej umowy powinno w szczególności wynikać: zasady współdziałania, zakres </w:t>
      </w:r>
      <w:r w:rsidRPr="00CA010F">
        <w:rPr>
          <w:rFonts w:ascii="Arial" w:hAnsi="Arial" w:cs="Arial"/>
          <w:sz w:val="22"/>
          <w:szCs w:val="22"/>
        </w:rPr>
        <w:lastRenderedPageBreak/>
        <w:t>współuczestnictwa, termin na rozliczenia i podział obowiązków wykonawców w wykonaniu przedmiotu zamówienia.</w:t>
      </w:r>
    </w:p>
    <w:p w14:paraId="0B99417E" w14:textId="77777777" w:rsidR="00291E07" w:rsidRPr="00CA010F" w:rsidRDefault="00ED40C9" w:rsidP="002E2154">
      <w:pPr>
        <w:numPr>
          <w:ilvl w:val="0"/>
          <w:numId w:val="4"/>
        </w:numPr>
        <w:spacing w:line="271" w:lineRule="auto"/>
        <w:ind w:left="284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Przed podpisaniem umowy, wybrany wykonawca przekaże Zamawiającemu informacje niezbędne do wpisania do treści Umowy, np. </w:t>
      </w:r>
      <w:r w:rsidRPr="00CA010F">
        <w:rPr>
          <w:rFonts w:ascii="Arial" w:hAnsi="Arial" w:cs="Arial"/>
          <w:iCs/>
          <w:sz w:val="22"/>
          <w:szCs w:val="22"/>
        </w:rPr>
        <w:t>imiona i nazwiska uprawnionych osób, które będą reprezentować wykonawcę przy podpisaniu umowy</w:t>
      </w:r>
      <w:r w:rsidRPr="00CA010F">
        <w:rPr>
          <w:rFonts w:ascii="Arial" w:hAnsi="Arial" w:cs="Arial"/>
          <w:sz w:val="22"/>
          <w:szCs w:val="22"/>
        </w:rPr>
        <w:t>, koordynacji itp.</w:t>
      </w:r>
    </w:p>
    <w:p w14:paraId="1172340D" w14:textId="77777777" w:rsidR="001A0637" w:rsidRPr="00417C96" w:rsidRDefault="001A0637" w:rsidP="001A0637">
      <w:pPr>
        <w:spacing w:line="271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65438FD1" w14:textId="77777777" w:rsidR="00ED40C9" w:rsidRPr="00CA010F" w:rsidRDefault="00ED40C9" w:rsidP="009430A0">
      <w:pPr>
        <w:pStyle w:val="Tytu"/>
        <w:spacing w:line="271" w:lineRule="auto"/>
        <w:ind w:left="1560" w:hanging="1560"/>
        <w:rPr>
          <w:rFonts w:ascii="Arial" w:eastAsia="Calibri" w:hAnsi="Arial" w:cs="Arial"/>
          <w:b/>
          <w:sz w:val="22"/>
          <w:szCs w:val="22"/>
        </w:rPr>
      </w:pPr>
      <w:r w:rsidRPr="00CA010F">
        <w:rPr>
          <w:rFonts w:ascii="Arial" w:eastAsia="Calibri" w:hAnsi="Arial" w:cs="Arial"/>
          <w:b/>
          <w:sz w:val="22"/>
          <w:szCs w:val="22"/>
        </w:rPr>
        <w:t>Rozdział XX. Projektowane postanowienia umowy w sprawie zamówienia publicznego, które zostaną wprowadzone do umowy w sprawie zamówienia publicznego</w:t>
      </w:r>
    </w:p>
    <w:p w14:paraId="6BF12E7F" w14:textId="77777777" w:rsidR="00291E07" w:rsidRPr="00CA010F" w:rsidRDefault="00ED40C9" w:rsidP="002E2154">
      <w:pPr>
        <w:spacing w:line="271" w:lineRule="auto"/>
        <w:ind w:left="142"/>
        <w:jc w:val="both"/>
        <w:rPr>
          <w:rFonts w:ascii="Arial" w:hAnsi="Arial" w:cs="Arial"/>
          <w:b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Projektowane postanowienia umowy w sprawie zamówienia publicznego, które zostaną wprowadzone do umowy w sprawie zamówienia publicznego, zawarte są w </w:t>
      </w:r>
      <w:r w:rsidRPr="00CA010F">
        <w:rPr>
          <w:rFonts w:ascii="Arial" w:hAnsi="Arial" w:cs="Arial"/>
          <w:b/>
          <w:sz w:val="22"/>
          <w:szCs w:val="22"/>
        </w:rPr>
        <w:t>Załączniku nr 4 do SWZ.</w:t>
      </w:r>
    </w:p>
    <w:p w14:paraId="1E91BBB8" w14:textId="77777777" w:rsidR="001A0637" w:rsidRPr="00417C96" w:rsidRDefault="001A0637" w:rsidP="002E2154">
      <w:pPr>
        <w:spacing w:line="271" w:lineRule="auto"/>
        <w:ind w:left="14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57DB45CD" w14:textId="77777777" w:rsidR="00ED40C9" w:rsidRPr="00CA010F" w:rsidRDefault="00ED40C9" w:rsidP="009430A0">
      <w:pPr>
        <w:pStyle w:val="Tytu"/>
        <w:spacing w:line="271" w:lineRule="auto"/>
        <w:rPr>
          <w:rFonts w:ascii="Arial" w:hAnsi="Arial" w:cs="Arial"/>
          <w:b/>
          <w:sz w:val="22"/>
          <w:szCs w:val="22"/>
        </w:rPr>
      </w:pPr>
      <w:r w:rsidRPr="00CA010F">
        <w:rPr>
          <w:rFonts w:ascii="Arial" w:hAnsi="Arial" w:cs="Arial"/>
          <w:b/>
          <w:sz w:val="22"/>
          <w:szCs w:val="22"/>
        </w:rPr>
        <w:t>Rozdział XXI. Pouczenie o środkach ochrony prawnej przysługujących wykonawcy</w:t>
      </w:r>
    </w:p>
    <w:p w14:paraId="1211C003" w14:textId="77777777" w:rsidR="00ED40C9" w:rsidRPr="00CA010F" w:rsidRDefault="00ED40C9" w:rsidP="00D0140F">
      <w:pPr>
        <w:pStyle w:val="Akapitzlist"/>
        <w:numPr>
          <w:ilvl w:val="0"/>
          <w:numId w:val="12"/>
        </w:numPr>
        <w:spacing w:line="271" w:lineRule="auto"/>
        <w:ind w:left="142" w:hanging="215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Zasady, terminy oraz sposób korzystania ze środków ochrony prawnej szczegółowo regulują przepisy działu IX ustawy</w:t>
      </w:r>
      <w:r w:rsidR="00F947B9" w:rsidRPr="00CA01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947B9" w:rsidRPr="00CA010F">
        <w:rPr>
          <w:rFonts w:ascii="Arial" w:hAnsi="Arial" w:cs="Arial"/>
          <w:sz w:val="22"/>
          <w:szCs w:val="22"/>
        </w:rPr>
        <w:t>Pzp</w:t>
      </w:r>
      <w:proofErr w:type="spellEnd"/>
      <w:r w:rsidRPr="00CA010F">
        <w:rPr>
          <w:rFonts w:ascii="Arial" w:hAnsi="Arial" w:cs="Arial"/>
          <w:sz w:val="22"/>
          <w:szCs w:val="22"/>
        </w:rPr>
        <w:t xml:space="preserve"> - Środki ochrony prawnej (art. 505 i nast. ustawy </w:t>
      </w:r>
      <w:proofErr w:type="spellStart"/>
      <w:r w:rsidRPr="00CA010F">
        <w:rPr>
          <w:rFonts w:ascii="Arial" w:hAnsi="Arial" w:cs="Arial"/>
          <w:sz w:val="22"/>
          <w:szCs w:val="22"/>
        </w:rPr>
        <w:t>Pzp</w:t>
      </w:r>
      <w:proofErr w:type="spellEnd"/>
      <w:r w:rsidRPr="00CA010F">
        <w:rPr>
          <w:rFonts w:ascii="Arial" w:hAnsi="Arial" w:cs="Arial"/>
          <w:sz w:val="22"/>
          <w:szCs w:val="22"/>
        </w:rPr>
        <w:t>).</w:t>
      </w:r>
    </w:p>
    <w:p w14:paraId="4DFFF434" w14:textId="77777777" w:rsidR="00ED40C9" w:rsidRPr="00CA010F" w:rsidRDefault="00ED40C9" w:rsidP="00D0140F">
      <w:pPr>
        <w:pStyle w:val="Akapitzlist"/>
        <w:numPr>
          <w:ilvl w:val="0"/>
          <w:numId w:val="12"/>
        </w:numPr>
        <w:spacing w:line="271" w:lineRule="auto"/>
        <w:ind w:left="142" w:hanging="215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Środki ochrony prawnej przysługują Wykonawcy, a także innemu podmiotowi, jeżeli ma lub miał interes w uzyskaniu danego zamówienia oraz po</w:t>
      </w:r>
      <w:r w:rsidR="00C75532" w:rsidRPr="00CA010F">
        <w:rPr>
          <w:rFonts w:ascii="Arial" w:hAnsi="Arial" w:cs="Arial"/>
          <w:sz w:val="22"/>
          <w:szCs w:val="22"/>
        </w:rPr>
        <w:t>niósł lub może ponieść szkodę w </w:t>
      </w:r>
      <w:r w:rsidRPr="00CA010F">
        <w:rPr>
          <w:rFonts w:ascii="Arial" w:hAnsi="Arial" w:cs="Arial"/>
          <w:sz w:val="22"/>
          <w:szCs w:val="22"/>
        </w:rPr>
        <w:t>wyniku naruszenia przez Zamawiającego przepisów ustawy.</w:t>
      </w:r>
    </w:p>
    <w:p w14:paraId="6F4842CF" w14:textId="77777777" w:rsidR="00291E07" w:rsidRPr="00CA010F" w:rsidRDefault="00ED40C9" w:rsidP="00D0140F">
      <w:pPr>
        <w:pStyle w:val="Akapitzlist"/>
        <w:numPr>
          <w:ilvl w:val="0"/>
          <w:numId w:val="12"/>
        </w:numPr>
        <w:spacing w:line="271" w:lineRule="auto"/>
        <w:ind w:left="142" w:hanging="215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Środki ochrony prawnej wobec ogłoszenia wszczynającego postępowanie o udzielenie zamówienia oraz dokumentów zamówienia, przysługują również organizacjom wpisanym na listę organizacji uprawnionych do wnoszenia środków ochrony prawnej, prowadzoną przez Prezesa Urzędu Zamówień Publicznych oraz Rzecznikowi Małych i Średnich Przedsiębiorców.</w:t>
      </w:r>
    </w:p>
    <w:p w14:paraId="4237E9D3" w14:textId="77777777" w:rsidR="001A0637" w:rsidRPr="00CA010F" w:rsidRDefault="001A0637" w:rsidP="001A0637">
      <w:pPr>
        <w:pStyle w:val="Akapitzlist"/>
        <w:spacing w:line="271" w:lineRule="auto"/>
        <w:ind w:left="142"/>
        <w:jc w:val="both"/>
        <w:rPr>
          <w:rFonts w:ascii="Arial" w:hAnsi="Arial" w:cs="Arial"/>
          <w:sz w:val="22"/>
          <w:szCs w:val="22"/>
        </w:rPr>
      </w:pPr>
    </w:p>
    <w:p w14:paraId="76120968" w14:textId="77777777" w:rsidR="001667E1" w:rsidRPr="00CA010F" w:rsidRDefault="001667E1" w:rsidP="009430A0">
      <w:pPr>
        <w:pStyle w:val="Tytu"/>
        <w:spacing w:line="271" w:lineRule="auto"/>
        <w:rPr>
          <w:rFonts w:ascii="Arial" w:hAnsi="Arial" w:cs="Arial"/>
          <w:b/>
          <w:sz w:val="22"/>
          <w:szCs w:val="22"/>
        </w:rPr>
      </w:pPr>
      <w:r w:rsidRPr="00CA010F">
        <w:rPr>
          <w:rFonts w:ascii="Arial" w:hAnsi="Arial" w:cs="Arial"/>
          <w:b/>
          <w:sz w:val="22"/>
          <w:szCs w:val="22"/>
        </w:rPr>
        <w:t>Rozdział XXII. Informacje dotyczące zabezpieczenia należytego wykonania umowy</w:t>
      </w:r>
    </w:p>
    <w:p w14:paraId="2CFFDF1B" w14:textId="77777777" w:rsidR="00291E07" w:rsidRPr="00CA010F" w:rsidRDefault="005A068E" w:rsidP="00842838">
      <w:pPr>
        <w:spacing w:line="271" w:lineRule="auto"/>
        <w:jc w:val="both"/>
        <w:rPr>
          <w:rFonts w:ascii="Arial" w:hAnsi="Arial" w:cs="Arial"/>
          <w:sz w:val="22"/>
        </w:rPr>
      </w:pPr>
      <w:r w:rsidRPr="00CA010F">
        <w:rPr>
          <w:rFonts w:ascii="Arial" w:hAnsi="Arial" w:cs="Arial"/>
          <w:sz w:val="22"/>
        </w:rPr>
        <w:t xml:space="preserve">          Zamawiający nie wymaga zabezpieczenia należytego wykonania umowy.</w:t>
      </w:r>
    </w:p>
    <w:p w14:paraId="6F1EE041" w14:textId="77777777" w:rsidR="001A0637" w:rsidRPr="00417C96" w:rsidRDefault="001A0637" w:rsidP="00842838">
      <w:pPr>
        <w:spacing w:line="271" w:lineRule="auto"/>
        <w:jc w:val="both"/>
        <w:rPr>
          <w:rFonts w:ascii="Arial" w:hAnsi="Arial" w:cs="Arial"/>
          <w:sz w:val="22"/>
          <w:highlight w:val="yellow"/>
        </w:rPr>
      </w:pPr>
    </w:p>
    <w:p w14:paraId="0E8E0877" w14:textId="77777777" w:rsidR="00ED40C9" w:rsidRPr="00CA010F" w:rsidRDefault="00ED40C9" w:rsidP="009430A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1" w:lineRule="auto"/>
        <w:contextualSpacing/>
        <w:jc w:val="both"/>
        <w:rPr>
          <w:rFonts w:ascii="Arial" w:eastAsia="Times New Roman" w:hAnsi="Arial" w:cs="Arial"/>
          <w:b/>
          <w:spacing w:val="5"/>
          <w:kern w:val="28"/>
          <w:sz w:val="22"/>
          <w:szCs w:val="22"/>
        </w:rPr>
      </w:pPr>
      <w:r w:rsidRPr="00CA010F">
        <w:rPr>
          <w:rFonts w:ascii="Arial" w:eastAsia="Times New Roman" w:hAnsi="Arial" w:cs="Arial"/>
          <w:b/>
          <w:spacing w:val="5"/>
          <w:kern w:val="28"/>
          <w:sz w:val="22"/>
          <w:szCs w:val="22"/>
        </w:rPr>
        <w:t>Rozdział XXII</w:t>
      </w:r>
      <w:r w:rsidR="00D01C6A" w:rsidRPr="00CA010F">
        <w:rPr>
          <w:rFonts w:ascii="Arial" w:eastAsia="Times New Roman" w:hAnsi="Arial" w:cs="Arial"/>
          <w:b/>
          <w:spacing w:val="5"/>
          <w:kern w:val="28"/>
          <w:sz w:val="22"/>
          <w:szCs w:val="22"/>
        </w:rPr>
        <w:t>I</w:t>
      </w:r>
      <w:r w:rsidRPr="00CA010F">
        <w:rPr>
          <w:rFonts w:ascii="Arial" w:eastAsia="Times New Roman" w:hAnsi="Arial" w:cs="Arial"/>
          <w:b/>
          <w:spacing w:val="5"/>
          <w:kern w:val="28"/>
          <w:sz w:val="22"/>
          <w:szCs w:val="22"/>
        </w:rPr>
        <w:t>. Pozostałe informacje</w:t>
      </w:r>
    </w:p>
    <w:p w14:paraId="79E7719A" w14:textId="77777777" w:rsidR="00ED5566" w:rsidRPr="00CA010F" w:rsidRDefault="00ED40C9" w:rsidP="00D0140F">
      <w:pPr>
        <w:pStyle w:val="Akapitzlist"/>
        <w:numPr>
          <w:ilvl w:val="6"/>
          <w:numId w:val="26"/>
        </w:numPr>
        <w:spacing w:line="271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Zamawiający nie przewiduje</w:t>
      </w:r>
      <w:r w:rsidRPr="00CA010F">
        <w:rPr>
          <w:rFonts w:ascii="Arial" w:hAnsi="Arial" w:cs="Arial"/>
          <w:color w:val="FF0000"/>
          <w:sz w:val="22"/>
          <w:szCs w:val="22"/>
        </w:rPr>
        <w:t xml:space="preserve"> </w:t>
      </w:r>
      <w:r w:rsidRPr="00CA010F">
        <w:rPr>
          <w:rFonts w:ascii="Arial" w:hAnsi="Arial" w:cs="Arial"/>
          <w:sz w:val="22"/>
          <w:szCs w:val="22"/>
        </w:rPr>
        <w:t>po</w:t>
      </w:r>
      <w:r w:rsidR="00931E6F" w:rsidRPr="00CA010F">
        <w:rPr>
          <w:rFonts w:ascii="Arial" w:hAnsi="Arial" w:cs="Arial"/>
          <w:sz w:val="22"/>
          <w:szCs w:val="22"/>
        </w:rPr>
        <w:t>d</w:t>
      </w:r>
      <w:r w:rsidRPr="00CA010F">
        <w:rPr>
          <w:rFonts w:ascii="Arial" w:hAnsi="Arial" w:cs="Arial"/>
          <w:sz w:val="22"/>
          <w:szCs w:val="22"/>
        </w:rPr>
        <w:t xml:space="preserve">staw wykluczenia, o </w:t>
      </w:r>
      <w:r w:rsidR="00F953F7" w:rsidRPr="00CA010F">
        <w:rPr>
          <w:rFonts w:ascii="Arial" w:hAnsi="Arial" w:cs="Arial"/>
          <w:sz w:val="22"/>
          <w:szCs w:val="22"/>
        </w:rPr>
        <w:t>których mowa w art. 109 ust. 1 </w:t>
      </w:r>
      <w:r w:rsidRPr="00CA010F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CA010F">
        <w:rPr>
          <w:rFonts w:ascii="Arial" w:hAnsi="Arial" w:cs="Arial"/>
          <w:sz w:val="22"/>
          <w:szCs w:val="22"/>
        </w:rPr>
        <w:t>Pzp</w:t>
      </w:r>
      <w:proofErr w:type="spellEnd"/>
      <w:r w:rsidRPr="00CA010F">
        <w:rPr>
          <w:rFonts w:ascii="Arial" w:hAnsi="Arial" w:cs="Arial"/>
          <w:sz w:val="22"/>
          <w:szCs w:val="22"/>
        </w:rPr>
        <w:t>.</w:t>
      </w:r>
    </w:p>
    <w:p w14:paraId="3EFE1FE0" w14:textId="77777777" w:rsidR="00ED5566" w:rsidRPr="00CA010F" w:rsidRDefault="00ED40C9" w:rsidP="00D0140F">
      <w:pPr>
        <w:pStyle w:val="Akapitzlist"/>
        <w:numPr>
          <w:ilvl w:val="6"/>
          <w:numId w:val="26"/>
        </w:numPr>
        <w:spacing w:line="271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Zamawiający nie przewid</w:t>
      </w:r>
      <w:r w:rsidR="004C06D8" w:rsidRPr="00CA010F">
        <w:rPr>
          <w:rFonts w:ascii="Arial" w:hAnsi="Arial" w:cs="Arial"/>
          <w:sz w:val="22"/>
          <w:szCs w:val="22"/>
        </w:rPr>
        <w:t>uje obowiązku wniesienia wadium</w:t>
      </w:r>
      <w:r w:rsidRPr="00CA010F">
        <w:rPr>
          <w:rFonts w:ascii="Arial" w:hAnsi="Arial" w:cs="Arial"/>
          <w:sz w:val="22"/>
          <w:szCs w:val="22"/>
        </w:rPr>
        <w:t>.</w:t>
      </w:r>
    </w:p>
    <w:p w14:paraId="3619A2D3" w14:textId="77777777" w:rsidR="00ED5566" w:rsidRPr="00CA010F" w:rsidRDefault="00ED40C9" w:rsidP="00D0140F">
      <w:pPr>
        <w:pStyle w:val="Akapitzlist"/>
        <w:numPr>
          <w:ilvl w:val="6"/>
          <w:numId w:val="26"/>
        </w:numPr>
        <w:spacing w:line="271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Zamawiający nie dopuszcza składania ofert wariantowych.</w:t>
      </w:r>
    </w:p>
    <w:p w14:paraId="10885950" w14:textId="77777777" w:rsidR="00ED5566" w:rsidRPr="00CA010F" w:rsidRDefault="00ED40C9" w:rsidP="00D0140F">
      <w:pPr>
        <w:pStyle w:val="Akapitzlist"/>
        <w:numPr>
          <w:ilvl w:val="6"/>
          <w:numId w:val="26"/>
        </w:numPr>
        <w:spacing w:line="271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Zamawiający nie przewiduje zawarcia umowy ramowej.</w:t>
      </w:r>
    </w:p>
    <w:p w14:paraId="59D711AD" w14:textId="77777777" w:rsidR="00ED5566" w:rsidRPr="00CA010F" w:rsidRDefault="00ED40C9" w:rsidP="00D0140F">
      <w:pPr>
        <w:pStyle w:val="Akapitzlist"/>
        <w:numPr>
          <w:ilvl w:val="6"/>
          <w:numId w:val="26"/>
        </w:numPr>
        <w:spacing w:line="271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Zamawiający nie przewiduje udzielenia zamówień</w:t>
      </w:r>
      <w:r w:rsidR="00931E6F" w:rsidRPr="00CA010F">
        <w:rPr>
          <w:rFonts w:ascii="Arial" w:hAnsi="Arial" w:cs="Arial"/>
          <w:sz w:val="22"/>
          <w:szCs w:val="22"/>
        </w:rPr>
        <w:t>,</w:t>
      </w:r>
      <w:r w:rsidRPr="00CA010F">
        <w:rPr>
          <w:rFonts w:ascii="Arial" w:hAnsi="Arial" w:cs="Arial"/>
          <w:sz w:val="22"/>
          <w:szCs w:val="22"/>
        </w:rPr>
        <w:t xml:space="preserve"> o</w:t>
      </w:r>
      <w:r w:rsidR="00697CA3" w:rsidRPr="00CA010F">
        <w:rPr>
          <w:rFonts w:ascii="Arial" w:hAnsi="Arial" w:cs="Arial"/>
          <w:sz w:val="22"/>
          <w:szCs w:val="22"/>
        </w:rPr>
        <w:t xml:space="preserve"> których mowa w art. 214 ust. 1 pkt. </w:t>
      </w:r>
      <w:r w:rsidRPr="00CA010F">
        <w:rPr>
          <w:rFonts w:ascii="Arial" w:hAnsi="Arial" w:cs="Arial"/>
          <w:sz w:val="22"/>
          <w:szCs w:val="22"/>
        </w:rPr>
        <w:t xml:space="preserve">7 i 8 ustawy </w:t>
      </w:r>
      <w:proofErr w:type="spellStart"/>
      <w:r w:rsidRPr="00CA010F">
        <w:rPr>
          <w:rFonts w:ascii="Arial" w:hAnsi="Arial" w:cs="Arial"/>
          <w:sz w:val="22"/>
          <w:szCs w:val="22"/>
        </w:rPr>
        <w:t>Pzp</w:t>
      </w:r>
      <w:proofErr w:type="spellEnd"/>
      <w:r w:rsidRPr="00CA010F">
        <w:rPr>
          <w:rFonts w:ascii="Arial" w:hAnsi="Arial" w:cs="Arial"/>
          <w:sz w:val="22"/>
          <w:szCs w:val="22"/>
        </w:rPr>
        <w:t>.</w:t>
      </w:r>
    </w:p>
    <w:p w14:paraId="2ACDFBDB" w14:textId="77777777" w:rsidR="00ED5566" w:rsidRPr="00CA010F" w:rsidRDefault="00ED40C9" w:rsidP="00D0140F">
      <w:pPr>
        <w:pStyle w:val="Akapitzlist"/>
        <w:numPr>
          <w:ilvl w:val="6"/>
          <w:numId w:val="26"/>
        </w:numPr>
        <w:spacing w:line="271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Zamawiający nie przewiduje obowiązku odbycia prz</w:t>
      </w:r>
      <w:r w:rsidR="00ED5566" w:rsidRPr="00CA010F">
        <w:rPr>
          <w:rFonts w:ascii="Arial" w:hAnsi="Arial" w:cs="Arial"/>
          <w:sz w:val="22"/>
          <w:szCs w:val="22"/>
        </w:rPr>
        <w:t>ez Wykonawcę wizji lokalnej lub </w:t>
      </w:r>
      <w:r w:rsidRPr="00CA010F">
        <w:rPr>
          <w:rFonts w:ascii="Arial" w:hAnsi="Arial" w:cs="Arial"/>
          <w:sz w:val="22"/>
          <w:szCs w:val="22"/>
        </w:rPr>
        <w:t>sprawdzenia przez niego dokumentów niezbędnych do realizacji zamówienia.</w:t>
      </w:r>
    </w:p>
    <w:p w14:paraId="3B43CA83" w14:textId="77777777" w:rsidR="00ED5566" w:rsidRPr="00CA010F" w:rsidRDefault="00ED40C9" w:rsidP="00D0140F">
      <w:pPr>
        <w:pStyle w:val="Akapitzlist"/>
        <w:numPr>
          <w:ilvl w:val="6"/>
          <w:numId w:val="26"/>
        </w:numPr>
        <w:spacing w:line="271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Zamawiający nie przewiduje prowadzenia rozliczeń w walutach obcych. Rozliczenia między Zamawiającym a Wykonawcą będą prowadzone w złotych polskich (PLN).</w:t>
      </w:r>
    </w:p>
    <w:p w14:paraId="32BCE825" w14:textId="77777777" w:rsidR="00ED5566" w:rsidRPr="00CA010F" w:rsidRDefault="00ED40C9" w:rsidP="00D0140F">
      <w:pPr>
        <w:pStyle w:val="Akapitzlist"/>
        <w:numPr>
          <w:ilvl w:val="6"/>
          <w:numId w:val="26"/>
        </w:numPr>
        <w:spacing w:line="271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Zamawiający nie przewiduje przeprowadzenia aukcji elektronicznej.</w:t>
      </w:r>
    </w:p>
    <w:p w14:paraId="1422A424" w14:textId="77777777" w:rsidR="00ED5566" w:rsidRPr="00CA010F" w:rsidRDefault="00ED40C9" w:rsidP="00D0140F">
      <w:pPr>
        <w:pStyle w:val="Akapitzlist"/>
        <w:numPr>
          <w:ilvl w:val="6"/>
          <w:numId w:val="26"/>
        </w:numPr>
        <w:spacing w:line="271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Zamawiający nie przewiduje zwrotu </w:t>
      </w:r>
      <w:r w:rsidR="00ED5566" w:rsidRPr="00CA010F">
        <w:rPr>
          <w:rFonts w:ascii="Arial" w:hAnsi="Arial" w:cs="Arial"/>
          <w:sz w:val="22"/>
          <w:szCs w:val="22"/>
        </w:rPr>
        <w:t>kosztów udziału w postępowaniu.</w:t>
      </w:r>
    </w:p>
    <w:p w14:paraId="0FFFC49C" w14:textId="77777777" w:rsidR="00ED5566" w:rsidRPr="00CA010F" w:rsidRDefault="00ED40C9" w:rsidP="00D0140F">
      <w:pPr>
        <w:pStyle w:val="Akapitzlist"/>
        <w:numPr>
          <w:ilvl w:val="6"/>
          <w:numId w:val="26"/>
        </w:numPr>
        <w:spacing w:line="271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Zamawiający nie wymaga zatrudnienia na podst</w:t>
      </w:r>
      <w:r w:rsidR="00697CA3" w:rsidRPr="00CA010F">
        <w:rPr>
          <w:rFonts w:ascii="Arial" w:hAnsi="Arial" w:cs="Arial"/>
          <w:sz w:val="22"/>
          <w:szCs w:val="22"/>
        </w:rPr>
        <w:t xml:space="preserve">awie stosunku pracy w okolicznościach, o </w:t>
      </w:r>
      <w:r w:rsidRPr="00CA010F">
        <w:rPr>
          <w:rFonts w:ascii="Arial" w:hAnsi="Arial" w:cs="Arial"/>
          <w:sz w:val="22"/>
          <w:szCs w:val="22"/>
        </w:rPr>
        <w:t xml:space="preserve">których mowa w art. 95 ustawy </w:t>
      </w:r>
      <w:proofErr w:type="spellStart"/>
      <w:r w:rsidRPr="00CA010F">
        <w:rPr>
          <w:rFonts w:ascii="Arial" w:hAnsi="Arial" w:cs="Arial"/>
          <w:sz w:val="22"/>
          <w:szCs w:val="22"/>
        </w:rPr>
        <w:t>Pzp</w:t>
      </w:r>
      <w:proofErr w:type="spellEnd"/>
      <w:r w:rsidR="00ED5566" w:rsidRPr="00CA010F">
        <w:rPr>
          <w:rFonts w:ascii="Arial" w:hAnsi="Arial" w:cs="Arial"/>
          <w:sz w:val="22"/>
          <w:szCs w:val="22"/>
        </w:rPr>
        <w:t>.</w:t>
      </w:r>
    </w:p>
    <w:p w14:paraId="62264BBE" w14:textId="77777777" w:rsidR="00ED5566" w:rsidRPr="00CA010F" w:rsidRDefault="00ED40C9" w:rsidP="00D0140F">
      <w:pPr>
        <w:pStyle w:val="Akapitzlist"/>
        <w:numPr>
          <w:ilvl w:val="6"/>
          <w:numId w:val="26"/>
        </w:numPr>
        <w:spacing w:line="271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Zamawiający nie stawia wymagań w zakresie zat</w:t>
      </w:r>
      <w:r w:rsidR="00697CA3" w:rsidRPr="00CA010F">
        <w:rPr>
          <w:rFonts w:ascii="Arial" w:hAnsi="Arial" w:cs="Arial"/>
          <w:sz w:val="22"/>
          <w:szCs w:val="22"/>
        </w:rPr>
        <w:t xml:space="preserve">rudnienia osób, o których mowa </w:t>
      </w:r>
      <w:r w:rsidR="00F953F7" w:rsidRPr="00CA010F">
        <w:rPr>
          <w:rFonts w:ascii="Arial" w:hAnsi="Arial" w:cs="Arial"/>
          <w:sz w:val="22"/>
          <w:szCs w:val="22"/>
        </w:rPr>
        <w:t>w art. </w:t>
      </w:r>
      <w:r w:rsidRPr="00CA010F">
        <w:rPr>
          <w:rFonts w:ascii="Arial" w:hAnsi="Arial" w:cs="Arial"/>
          <w:sz w:val="22"/>
          <w:szCs w:val="22"/>
        </w:rPr>
        <w:t xml:space="preserve">96 ust. 2 pkt. 2 ustawy </w:t>
      </w:r>
      <w:proofErr w:type="spellStart"/>
      <w:r w:rsidRPr="00CA010F">
        <w:rPr>
          <w:rFonts w:ascii="Arial" w:hAnsi="Arial" w:cs="Arial"/>
          <w:sz w:val="22"/>
          <w:szCs w:val="22"/>
        </w:rPr>
        <w:t>Pzp</w:t>
      </w:r>
      <w:proofErr w:type="spellEnd"/>
      <w:r w:rsidR="00ED5566" w:rsidRPr="00CA010F">
        <w:rPr>
          <w:rFonts w:ascii="Arial" w:hAnsi="Arial" w:cs="Arial"/>
          <w:sz w:val="22"/>
          <w:szCs w:val="22"/>
        </w:rPr>
        <w:t>.</w:t>
      </w:r>
    </w:p>
    <w:p w14:paraId="7234A544" w14:textId="77777777" w:rsidR="00ED5566" w:rsidRPr="00CA010F" w:rsidRDefault="00ED40C9" w:rsidP="00D0140F">
      <w:pPr>
        <w:pStyle w:val="Akapitzlist"/>
        <w:numPr>
          <w:ilvl w:val="6"/>
          <w:numId w:val="26"/>
        </w:numPr>
        <w:spacing w:line="271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Zamawiający nie zastrzega możliwości ubiegania się o udzielenie zamówienia wyłącznie przez wykonawców, o których mowa w art. 94 ustawy </w:t>
      </w:r>
      <w:proofErr w:type="spellStart"/>
      <w:r w:rsidRPr="00CA010F">
        <w:rPr>
          <w:rFonts w:ascii="Arial" w:hAnsi="Arial" w:cs="Arial"/>
          <w:sz w:val="22"/>
          <w:szCs w:val="22"/>
        </w:rPr>
        <w:t>pzp</w:t>
      </w:r>
      <w:proofErr w:type="spellEnd"/>
      <w:r w:rsidRPr="00CA010F">
        <w:rPr>
          <w:rFonts w:ascii="Arial" w:hAnsi="Arial" w:cs="Arial"/>
          <w:sz w:val="22"/>
          <w:szCs w:val="22"/>
        </w:rPr>
        <w:t>.</w:t>
      </w:r>
    </w:p>
    <w:p w14:paraId="68B51B76" w14:textId="77777777" w:rsidR="001A0637" w:rsidRPr="00CA010F" w:rsidRDefault="00ED40C9" w:rsidP="00D0140F">
      <w:pPr>
        <w:pStyle w:val="Akapitzlist"/>
        <w:numPr>
          <w:ilvl w:val="6"/>
          <w:numId w:val="26"/>
        </w:numPr>
        <w:spacing w:line="271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lastRenderedPageBreak/>
        <w:t>Zamawiający nie zastrzega obowiązku osobistego wykonania przez Wykonawcę kluczowych zadań.</w:t>
      </w:r>
    </w:p>
    <w:p w14:paraId="06EB5E27" w14:textId="77777777" w:rsidR="00ED40C9" w:rsidRPr="00CA010F" w:rsidRDefault="00ED40C9" w:rsidP="00D0140F">
      <w:pPr>
        <w:pStyle w:val="Akapitzlist"/>
        <w:numPr>
          <w:ilvl w:val="6"/>
          <w:numId w:val="26"/>
        </w:numPr>
        <w:spacing w:line="271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Zamawiający nie wymaga złożenia oferty w postaci katalogu elektronicznego.</w:t>
      </w:r>
    </w:p>
    <w:p w14:paraId="0E87C14F" w14:textId="77777777" w:rsidR="001A0637" w:rsidRPr="00CA010F" w:rsidRDefault="001A0637" w:rsidP="001A0637">
      <w:pPr>
        <w:pStyle w:val="Akapitzlist"/>
        <w:spacing w:line="271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090F9D96" w14:textId="77777777" w:rsidR="00ED40C9" w:rsidRPr="00CA010F" w:rsidRDefault="00ED40C9" w:rsidP="009430A0">
      <w:pPr>
        <w:pStyle w:val="Tytu"/>
        <w:spacing w:line="271" w:lineRule="auto"/>
        <w:rPr>
          <w:rFonts w:ascii="Arial" w:hAnsi="Arial" w:cs="Arial"/>
          <w:b/>
          <w:sz w:val="22"/>
          <w:szCs w:val="22"/>
        </w:rPr>
      </w:pPr>
      <w:r w:rsidRPr="00CA010F">
        <w:rPr>
          <w:rFonts w:ascii="Arial" w:hAnsi="Arial" w:cs="Arial"/>
          <w:b/>
          <w:sz w:val="22"/>
          <w:szCs w:val="22"/>
        </w:rPr>
        <w:t xml:space="preserve">Rozdział </w:t>
      </w:r>
      <w:r w:rsidR="00D01C6A" w:rsidRPr="00CA010F">
        <w:rPr>
          <w:rFonts w:ascii="Arial" w:hAnsi="Arial" w:cs="Arial"/>
          <w:b/>
          <w:sz w:val="22"/>
          <w:szCs w:val="22"/>
        </w:rPr>
        <w:t>XXIV</w:t>
      </w:r>
      <w:r w:rsidRPr="00CA010F">
        <w:rPr>
          <w:rFonts w:ascii="Arial" w:hAnsi="Arial" w:cs="Arial"/>
          <w:b/>
          <w:sz w:val="22"/>
          <w:szCs w:val="22"/>
        </w:rPr>
        <w:t xml:space="preserve">. Informacje o charakterze dodatkowym PRZETWARZANIE DANYCH OSOBOWYCH (RODO)  </w:t>
      </w:r>
    </w:p>
    <w:p w14:paraId="371D4B93" w14:textId="77777777" w:rsidR="00ED40C9" w:rsidRPr="00CA010F" w:rsidRDefault="00ED40C9" w:rsidP="00D0140F">
      <w:pPr>
        <w:numPr>
          <w:ilvl w:val="0"/>
          <w:numId w:val="13"/>
        </w:numPr>
        <w:spacing w:line="271" w:lineRule="auto"/>
        <w:ind w:left="426" w:hanging="284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Zgodnie z art. 13 ust. 1 i 2 rozporządzenia Parlamentu Europejskiego i Rady (UE) 2016/679 z 27 kwietnia 2016 r. w sprawie ochr</w:t>
      </w:r>
      <w:r w:rsidR="00F953F7" w:rsidRPr="00CA010F">
        <w:rPr>
          <w:rFonts w:ascii="Arial" w:hAnsi="Arial" w:cs="Arial"/>
          <w:sz w:val="22"/>
          <w:szCs w:val="22"/>
        </w:rPr>
        <w:t>ony osób fizycznych w związku z </w:t>
      </w:r>
      <w:r w:rsidRPr="00CA010F">
        <w:rPr>
          <w:rFonts w:ascii="Arial" w:hAnsi="Arial" w:cs="Arial"/>
          <w:sz w:val="22"/>
          <w:szCs w:val="22"/>
        </w:rPr>
        <w:t>przetwarzaniem danych osobowych i w sprawie swobodnego przepływu takich danych oraz uchylenia dyrektywy 95/46/WE (ogólne rozporządzenie o ochronie danych) (Dz.</w:t>
      </w:r>
      <w:r w:rsidR="00ED5566" w:rsidRPr="00CA010F">
        <w:rPr>
          <w:rFonts w:ascii="Arial" w:hAnsi="Arial" w:cs="Arial"/>
          <w:sz w:val="22"/>
          <w:szCs w:val="22"/>
        </w:rPr>
        <w:t xml:space="preserve"> </w:t>
      </w:r>
      <w:r w:rsidRPr="00CA010F">
        <w:rPr>
          <w:rFonts w:ascii="Arial" w:hAnsi="Arial" w:cs="Arial"/>
          <w:sz w:val="22"/>
          <w:szCs w:val="22"/>
        </w:rPr>
        <w:t>Urz. UE L 119 z 04.05.2016, str. 1), dalej „RODO”, informuję, że:</w:t>
      </w:r>
    </w:p>
    <w:p w14:paraId="79E91633" w14:textId="77777777" w:rsidR="00ED40C9" w:rsidRPr="00CA010F" w:rsidRDefault="00ED40C9" w:rsidP="00D0140F">
      <w:pPr>
        <w:numPr>
          <w:ilvl w:val="1"/>
          <w:numId w:val="13"/>
        </w:numPr>
        <w:spacing w:line="271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Administratorem Pani/Pana danych osobowych jest Zamawiający – 31 Baza Lotnictwa Taktycznego, ul. Silniki 1, 61-325 Pozna</w:t>
      </w:r>
      <w:r w:rsidR="00ED5566" w:rsidRPr="00CA010F">
        <w:rPr>
          <w:rFonts w:ascii="Arial" w:hAnsi="Arial" w:cs="Arial"/>
          <w:sz w:val="22"/>
          <w:szCs w:val="22"/>
        </w:rPr>
        <w:t>ń, względem osób fizycznych, od </w:t>
      </w:r>
      <w:r w:rsidRPr="00CA010F">
        <w:rPr>
          <w:rFonts w:ascii="Arial" w:hAnsi="Arial" w:cs="Arial"/>
          <w:sz w:val="22"/>
          <w:szCs w:val="22"/>
        </w:rPr>
        <w:t>których dane osobowe bezpośrednio pozyskał, w szczególności: wykonawcy będącego osobą fizyczną, pełnomocnika wykonawcy członka organu zarządzającego wykonawcy, osób skierowanych do przygotowania i przeprowadzenia postępowania o udzielenie zamówienia publicznego lub konkursu.</w:t>
      </w:r>
    </w:p>
    <w:p w14:paraId="7E058D85" w14:textId="77777777" w:rsidR="00ED40C9" w:rsidRPr="00CA010F" w:rsidRDefault="00ED40C9" w:rsidP="00D0140F">
      <w:pPr>
        <w:numPr>
          <w:ilvl w:val="1"/>
          <w:numId w:val="13"/>
        </w:numPr>
        <w:spacing w:line="271" w:lineRule="auto"/>
        <w:ind w:hanging="6"/>
        <w:contextualSpacing/>
        <w:jc w:val="both"/>
        <w:rPr>
          <w:rFonts w:ascii="Arial" w:hAnsi="Arial" w:cs="Arial"/>
          <w:sz w:val="22"/>
          <w:szCs w:val="22"/>
        </w:rPr>
      </w:pPr>
      <w:proofErr w:type="spellStart"/>
      <w:r w:rsidRPr="00CA010F">
        <w:rPr>
          <w:rFonts w:ascii="Arial" w:hAnsi="Arial" w:cs="Arial"/>
          <w:sz w:val="22"/>
          <w:szCs w:val="22"/>
        </w:rPr>
        <w:t>Współadministratorem</w:t>
      </w:r>
      <w:proofErr w:type="spellEnd"/>
      <w:r w:rsidRPr="00CA010F">
        <w:rPr>
          <w:rFonts w:ascii="Arial" w:hAnsi="Arial" w:cs="Arial"/>
          <w:sz w:val="22"/>
          <w:szCs w:val="22"/>
        </w:rPr>
        <w:t xml:space="preserve"> Pani/Pana danych osobowych jest:</w:t>
      </w:r>
    </w:p>
    <w:p w14:paraId="36133635" w14:textId="77777777" w:rsidR="00ED40C9" w:rsidRPr="00CA010F" w:rsidRDefault="00ED40C9" w:rsidP="00D0140F">
      <w:pPr>
        <w:numPr>
          <w:ilvl w:val="2"/>
          <w:numId w:val="13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Urząd Zamówień Publicznych [ul. Postępu 17a, 02-676 Warszawa, reprezentowany przez Prezesa UZP] – względem osób fizycznych, od których dane osobowe pozyskał w toku kontroli;</w:t>
      </w:r>
    </w:p>
    <w:p w14:paraId="1A1351B8" w14:textId="77777777" w:rsidR="00ED40C9" w:rsidRPr="00CA010F" w:rsidRDefault="00ED40C9" w:rsidP="00D0140F">
      <w:pPr>
        <w:numPr>
          <w:ilvl w:val="2"/>
          <w:numId w:val="13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Krajowa Izba Odwoławcza ul. Postępu 17a, 02-676 Warszawa, reprezentowana przez Prezesa KIO] – względem osób fizycznych, od których pozyskał dane osobowe w ramach wniesionych środków ochrony prawnej.</w:t>
      </w:r>
    </w:p>
    <w:p w14:paraId="7232B7BD" w14:textId="77777777" w:rsidR="00ED40C9" w:rsidRPr="00CA010F" w:rsidRDefault="00ED40C9" w:rsidP="00D0140F">
      <w:pPr>
        <w:numPr>
          <w:ilvl w:val="0"/>
          <w:numId w:val="13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Inspektorem ochrony danych (IOD) w 31 BLT ul. Silniki 1, 61-325 Poznań jest Pan </w:t>
      </w:r>
      <w:r w:rsidR="00DC38C4" w:rsidRPr="00CA010F">
        <w:rPr>
          <w:rFonts w:ascii="Arial" w:hAnsi="Arial" w:cs="Arial"/>
          <w:sz w:val="22"/>
          <w:szCs w:val="22"/>
        </w:rPr>
        <w:t>Krzysztof LUDERA</w:t>
      </w:r>
      <w:r w:rsidRPr="00CA010F">
        <w:rPr>
          <w:rFonts w:ascii="Arial" w:hAnsi="Arial" w:cs="Arial"/>
          <w:sz w:val="22"/>
          <w:szCs w:val="22"/>
        </w:rPr>
        <w:t xml:space="preserve"> adres e-mail: </w:t>
      </w:r>
      <w:hyperlink r:id="rId39" w:history="1">
        <w:r w:rsidRPr="00CA010F">
          <w:rPr>
            <w:rStyle w:val="Hipercze"/>
            <w:rFonts w:ascii="Arial" w:hAnsi="Arial" w:cs="Arial"/>
            <w:sz w:val="22"/>
            <w:szCs w:val="22"/>
          </w:rPr>
          <w:t>31blt.daneosobowe@ron.mil.pl</w:t>
        </w:r>
      </w:hyperlink>
      <w:r w:rsidRPr="00CA010F">
        <w:rPr>
          <w:rFonts w:ascii="Arial" w:hAnsi="Arial" w:cs="Arial"/>
          <w:sz w:val="22"/>
          <w:szCs w:val="22"/>
        </w:rPr>
        <w:t xml:space="preserve">   telefon: 261 548 </w:t>
      </w:r>
      <w:r w:rsidR="00DC38C4" w:rsidRPr="00CA010F">
        <w:rPr>
          <w:rFonts w:ascii="Arial" w:hAnsi="Arial" w:cs="Arial"/>
          <w:sz w:val="22"/>
          <w:szCs w:val="22"/>
        </w:rPr>
        <w:t>738</w:t>
      </w:r>
      <w:r w:rsidRPr="00CA010F">
        <w:rPr>
          <w:rFonts w:ascii="Arial" w:hAnsi="Arial" w:cs="Arial"/>
          <w:sz w:val="22"/>
          <w:szCs w:val="22"/>
        </w:rPr>
        <w:t xml:space="preserve"> </w:t>
      </w:r>
    </w:p>
    <w:p w14:paraId="1EBFBAD5" w14:textId="0C8E303B" w:rsidR="00ED40C9" w:rsidRPr="00CA010F" w:rsidRDefault="00ED40C9" w:rsidP="00D0140F">
      <w:pPr>
        <w:numPr>
          <w:ilvl w:val="0"/>
          <w:numId w:val="13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Pani/Pana dane osobowe przetwarzane będą na podsta</w:t>
      </w:r>
      <w:r w:rsidR="00AA4ED4" w:rsidRPr="00CA010F">
        <w:rPr>
          <w:rFonts w:ascii="Arial" w:hAnsi="Arial" w:cs="Arial"/>
          <w:sz w:val="22"/>
          <w:szCs w:val="22"/>
        </w:rPr>
        <w:t>wie art. 6 ust. 1 lit. c RODO w </w:t>
      </w:r>
      <w:r w:rsidRPr="00CA010F">
        <w:rPr>
          <w:rFonts w:ascii="Arial" w:hAnsi="Arial" w:cs="Arial"/>
          <w:sz w:val="22"/>
          <w:szCs w:val="22"/>
        </w:rPr>
        <w:t xml:space="preserve">celu związanym z postępowaniem o udzielenie zamówienia publicznego numer ZP </w:t>
      </w:r>
      <w:r w:rsidR="00CA010F" w:rsidRPr="00CA010F">
        <w:rPr>
          <w:rFonts w:ascii="Arial" w:hAnsi="Arial" w:cs="Arial"/>
          <w:sz w:val="22"/>
          <w:szCs w:val="22"/>
        </w:rPr>
        <w:t>5/I/26</w:t>
      </w:r>
      <w:r w:rsidRPr="00CA010F">
        <w:rPr>
          <w:rFonts w:ascii="Arial" w:hAnsi="Arial" w:cs="Arial"/>
          <w:sz w:val="22"/>
          <w:szCs w:val="22"/>
        </w:rPr>
        <w:t xml:space="preserve"> prowadzonym w trybie przetargu nieogranic</w:t>
      </w:r>
      <w:r w:rsidR="00AA4ED4" w:rsidRPr="00CA010F">
        <w:rPr>
          <w:rFonts w:ascii="Arial" w:hAnsi="Arial" w:cs="Arial"/>
          <w:sz w:val="22"/>
          <w:szCs w:val="22"/>
        </w:rPr>
        <w:t>zonego oraz wykonania umowy – w </w:t>
      </w:r>
      <w:r w:rsidRPr="00CA010F">
        <w:rPr>
          <w:rFonts w:ascii="Arial" w:hAnsi="Arial" w:cs="Arial"/>
          <w:sz w:val="22"/>
          <w:szCs w:val="22"/>
        </w:rPr>
        <w:t>kategorii dane zwykłe/dane wrażliwe, o których mowa w art. 9 i/lub art. 10 RODO</w:t>
      </w:r>
    </w:p>
    <w:p w14:paraId="3C6F49E2" w14:textId="77777777" w:rsidR="00ED40C9" w:rsidRPr="00CA010F" w:rsidRDefault="00ED40C9" w:rsidP="00D0140F">
      <w:pPr>
        <w:numPr>
          <w:ilvl w:val="0"/>
          <w:numId w:val="13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Do przetwarzania danych osobowych w kategorii dane wrażliwe dotyczące wyroków skazujących, o których mowa w art. 10 RODO, dopuszczone są wyłącznie osoby posiadające pisemne upoważnienie administratora danych. Osoby takie są ponadto zobowiązane do zachowania tych danych w poufności.</w:t>
      </w:r>
    </w:p>
    <w:p w14:paraId="1472280A" w14:textId="77777777" w:rsidR="00ED40C9" w:rsidRPr="00CA010F" w:rsidRDefault="00ED40C9" w:rsidP="00D0140F">
      <w:pPr>
        <w:numPr>
          <w:ilvl w:val="0"/>
          <w:numId w:val="13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CA010F">
        <w:rPr>
          <w:rFonts w:ascii="Arial" w:hAnsi="Arial" w:cs="Arial"/>
          <w:sz w:val="22"/>
          <w:szCs w:val="22"/>
        </w:rPr>
        <w:t>Pzp</w:t>
      </w:r>
      <w:proofErr w:type="spellEnd"/>
      <w:r w:rsidRPr="00CA010F">
        <w:rPr>
          <w:rFonts w:ascii="Arial" w:hAnsi="Arial" w:cs="Arial"/>
          <w:sz w:val="22"/>
          <w:szCs w:val="22"/>
        </w:rPr>
        <w:t>.</w:t>
      </w:r>
    </w:p>
    <w:p w14:paraId="7A76BF4D" w14:textId="77777777" w:rsidR="00ED40C9" w:rsidRPr="00CA010F" w:rsidRDefault="00ED40C9" w:rsidP="00D0140F">
      <w:pPr>
        <w:numPr>
          <w:ilvl w:val="0"/>
          <w:numId w:val="13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W odniesieniu do danych osobowych w kategorii dane wrażliwe dotyczące wyroków skazujących, o których mowa w art. 10 RODO, Zamawiający będzie udostępniał te dane jedynie w sytuacji, w której ich ujawnianie jest niezbędne w celu umożliwienia korzystania ze środków ochrony prawnej. Po upływie terminu na skorzystanie ze środków ochrony prawnej albo w przypadku, gdy o dostęp do dokumentów zawierających te dane ubiegają się podmioty, którym nie przysługuje prawo do korzystania ze środków ochrony prawnej, Zamawiający będzie udostępniał dane osobowe zawarte w ww. dokumentach po ich odpowiednim pseudonimowaniu.</w:t>
      </w:r>
    </w:p>
    <w:p w14:paraId="3895EB9A" w14:textId="77777777" w:rsidR="00ED40C9" w:rsidRPr="00CA010F" w:rsidRDefault="00ED40C9" w:rsidP="00D0140F">
      <w:pPr>
        <w:numPr>
          <w:ilvl w:val="0"/>
          <w:numId w:val="13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Protokół postępowania wraz z załącznikami jest jawny z wyłączeniem danych, o których mowa w art. 9 ust. 1 RODO, zebranych w toku postępowania o udzielenie zamówienia publicznego.</w:t>
      </w:r>
    </w:p>
    <w:p w14:paraId="6A7C4BE2" w14:textId="77777777" w:rsidR="00ED40C9" w:rsidRPr="00CA010F" w:rsidRDefault="00ED40C9" w:rsidP="00D0140F">
      <w:pPr>
        <w:numPr>
          <w:ilvl w:val="0"/>
          <w:numId w:val="13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Pani/Pana dane osobowe będą przechowywane, zgodnie z art. </w:t>
      </w:r>
      <w:r w:rsidR="005F339B" w:rsidRPr="00CA010F">
        <w:rPr>
          <w:rFonts w:ascii="Arial" w:hAnsi="Arial" w:cs="Arial"/>
          <w:sz w:val="22"/>
          <w:szCs w:val="22"/>
        </w:rPr>
        <w:t>78</w:t>
      </w:r>
      <w:r w:rsidRPr="00CA010F">
        <w:rPr>
          <w:rFonts w:ascii="Arial" w:hAnsi="Arial" w:cs="Arial"/>
          <w:sz w:val="22"/>
          <w:szCs w:val="22"/>
        </w:rPr>
        <w:t xml:space="preserve"> ust. 1 ustawy </w:t>
      </w:r>
      <w:proofErr w:type="spellStart"/>
      <w:r w:rsidRPr="00CA010F">
        <w:rPr>
          <w:rFonts w:ascii="Arial" w:hAnsi="Arial" w:cs="Arial"/>
          <w:sz w:val="22"/>
          <w:szCs w:val="22"/>
        </w:rPr>
        <w:t>Pzp</w:t>
      </w:r>
      <w:proofErr w:type="spellEnd"/>
      <w:r w:rsidRPr="00CA010F">
        <w:rPr>
          <w:rFonts w:ascii="Arial" w:hAnsi="Arial" w:cs="Arial"/>
          <w:sz w:val="22"/>
          <w:szCs w:val="22"/>
        </w:rPr>
        <w:t xml:space="preserve">, przez okres 4 lat od dnia zakończenia postępowania o udzielenie zamówienia, a jeżeli </w:t>
      </w:r>
      <w:r w:rsidRPr="00CA010F">
        <w:rPr>
          <w:rFonts w:ascii="Arial" w:hAnsi="Arial" w:cs="Arial"/>
          <w:sz w:val="22"/>
          <w:szCs w:val="22"/>
        </w:rPr>
        <w:lastRenderedPageBreak/>
        <w:t>czas trwania umowy przekracza 4 lata, okres przechowywania obejmuje cały czas trwania umowy; chyba że niezbędny będzie dłuższy okres przetwarzania np.: z uwagi na dochodzenie roszczeń lub inny obowiązek wymagany przez przepisy prawa powszechnie obowiązującego.</w:t>
      </w:r>
    </w:p>
    <w:p w14:paraId="3D780E3E" w14:textId="77777777" w:rsidR="00ED40C9" w:rsidRPr="00CA010F" w:rsidRDefault="00ED40C9" w:rsidP="00D0140F">
      <w:pPr>
        <w:numPr>
          <w:ilvl w:val="0"/>
          <w:numId w:val="13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CA010F">
        <w:rPr>
          <w:rFonts w:ascii="Arial" w:hAnsi="Arial" w:cs="Arial"/>
          <w:sz w:val="22"/>
          <w:szCs w:val="22"/>
        </w:rPr>
        <w:t>Pzp</w:t>
      </w:r>
      <w:proofErr w:type="spellEnd"/>
      <w:r w:rsidRPr="00CA010F">
        <w:rPr>
          <w:rFonts w:ascii="Arial" w:hAnsi="Arial" w:cs="Arial"/>
          <w:sz w:val="22"/>
          <w:szCs w:val="22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CA010F">
        <w:rPr>
          <w:rFonts w:ascii="Arial" w:hAnsi="Arial" w:cs="Arial"/>
          <w:sz w:val="22"/>
          <w:szCs w:val="22"/>
        </w:rPr>
        <w:t>Pzp</w:t>
      </w:r>
      <w:proofErr w:type="spellEnd"/>
      <w:r w:rsidRPr="00CA010F">
        <w:rPr>
          <w:rFonts w:ascii="Arial" w:hAnsi="Arial" w:cs="Arial"/>
          <w:sz w:val="22"/>
          <w:szCs w:val="22"/>
        </w:rPr>
        <w:t>.</w:t>
      </w:r>
    </w:p>
    <w:p w14:paraId="41C74501" w14:textId="77777777" w:rsidR="00ED40C9" w:rsidRPr="00CA010F" w:rsidRDefault="00ED40C9" w:rsidP="00D0140F">
      <w:pPr>
        <w:numPr>
          <w:ilvl w:val="0"/>
          <w:numId w:val="13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W odniesieniu do Pani/Pana danych osobowych</w:t>
      </w:r>
      <w:r w:rsidR="00AA4ED4" w:rsidRPr="00CA010F">
        <w:rPr>
          <w:rFonts w:ascii="Arial" w:hAnsi="Arial" w:cs="Arial"/>
          <w:sz w:val="22"/>
          <w:szCs w:val="22"/>
        </w:rPr>
        <w:t xml:space="preserve"> decyzje nie będą podejmowane w </w:t>
      </w:r>
      <w:r w:rsidRPr="00CA010F">
        <w:rPr>
          <w:rFonts w:ascii="Arial" w:hAnsi="Arial" w:cs="Arial"/>
          <w:sz w:val="22"/>
          <w:szCs w:val="22"/>
        </w:rPr>
        <w:t>sposób zautomatyzowany, stosownie do art. 22 RODO.</w:t>
      </w:r>
    </w:p>
    <w:p w14:paraId="14AF0118" w14:textId="77777777" w:rsidR="00ED40C9" w:rsidRPr="00CA010F" w:rsidRDefault="00ED40C9" w:rsidP="00D0140F">
      <w:pPr>
        <w:numPr>
          <w:ilvl w:val="0"/>
          <w:numId w:val="13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Pani/Pana dane osobowe będą/nie będą przeka</w:t>
      </w:r>
      <w:r w:rsidR="00775E09" w:rsidRPr="00CA010F">
        <w:rPr>
          <w:rFonts w:ascii="Arial" w:hAnsi="Arial" w:cs="Arial"/>
          <w:sz w:val="22"/>
          <w:szCs w:val="22"/>
        </w:rPr>
        <w:t>zywane do państwa trzeciego lub </w:t>
      </w:r>
      <w:r w:rsidRPr="00CA010F">
        <w:rPr>
          <w:rFonts w:ascii="Arial" w:hAnsi="Arial" w:cs="Arial"/>
          <w:sz w:val="22"/>
          <w:szCs w:val="22"/>
        </w:rPr>
        <w:t>organizacji międzynarodowej.</w:t>
      </w:r>
    </w:p>
    <w:p w14:paraId="18C9C55F" w14:textId="77777777" w:rsidR="00ED40C9" w:rsidRPr="00CA010F" w:rsidRDefault="00ED40C9" w:rsidP="00D0140F">
      <w:pPr>
        <w:numPr>
          <w:ilvl w:val="0"/>
          <w:numId w:val="13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Posiada Pani/Pan, na podstawie art. 15 RODO prawo dostępu do danych osobowych Pani/Pana dotyczących;</w:t>
      </w:r>
    </w:p>
    <w:p w14:paraId="0FA58436" w14:textId="77777777" w:rsidR="00ED40C9" w:rsidRPr="00CA010F" w:rsidRDefault="00ED40C9" w:rsidP="00D0140F">
      <w:pPr>
        <w:numPr>
          <w:ilvl w:val="1"/>
          <w:numId w:val="13"/>
        </w:numPr>
        <w:spacing w:line="271" w:lineRule="auto"/>
        <w:ind w:left="1418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Jeżeli podanie informacji o Pani/Pana danych wymagałoby niewspółmiernie dużego wysiłku, Zamawiający może żądać wskazania dodatkowych informacji mających na celu sprecyzowanie Pani/Pana żądania, w szczególności podania nazwy lub daty postępowania o udzielenie zamówienia publicznego lub konkursu.</w:t>
      </w:r>
    </w:p>
    <w:p w14:paraId="5BCDD605" w14:textId="77777777" w:rsidR="00ED40C9" w:rsidRPr="00CA010F" w:rsidRDefault="00ED40C9" w:rsidP="00D0140F">
      <w:pPr>
        <w:numPr>
          <w:ilvl w:val="1"/>
          <w:numId w:val="13"/>
        </w:numPr>
        <w:spacing w:line="271" w:lineRule="auto"/>
        <w:ind w:left="1418" w:hanging="567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W przypadku Pani/Pana danych osobowych zamieszczonych przez Zamawiającego w Biuletynie Zamówień Publicznych, prawo dostępu do Pani/Pana danych jest wykonywane w drodze żądania skierowanego do Zamawiającego, przy czym za wdrożenie wszelkich proporcjonalnych środków organizacyjnych i technicznych, aby przetwarzanie Pani/Pana danych osobowych w BZP odbywało się zgodnie z przepisami o ochronie danych osobowych, odpowiedzialny jest Prezes UZP.</w:t>
      </w:r>
    </w:p>
    <w:p w14:paraId="029865D2" w14:textId="77777777" w:rsidR="00ED40C9" w:rsidRPr="00CA010F" w:rsidRDefault="00ED40C9" w:rsidP="009430A0">
      <w:pPr>
        <w:spacing w:line="271" w:lineRule="auto"/>
        <w:ind w:left="1418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– na podstawie art. 16 RODO prawo do sprostowania Pani/Pana danych osobowych;</w:t>
      </w:r>
    </w:p>
    <w:p w14:paraId="2B86E143" w14:textId="77777777" w:rsidR="00ED40C9" w:rsidRPr="00CA010F" w:rsidRDefault="00ED40C9" w:rsidP="00D0140F">
      <w:pPr>
        <w:numPr>
          <w:ilvl w:val="1"/>
          <w:numId w:val="13"/>
        </w:numPr>
        <w:spacing w:line="271" w:lineRule="auto"/>
        <w:ind w:left="1418" w:hanging="567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Realizacja tego prawa nie może prowadzić </w:t>
      </w:r>
      <w:r w:rsidR="00AA4ED4" w:rsidRPr="00CA010F">
        <w:rPr>
          <w:rFonts w:ascii="Arial" w:hAnsi="Arial" w:cs="Arial"/>
          <w:sz w:val="22"/>
          <w:szCs w:val="22"/>
        </w:rPr>
        <w:t>do zmiany wyniku postępowania o </w:t>
      </w:r>
      <w:r w:rsidRPr="00CA010F">
        <w:rPr>
          <w:rFonts w:ascii="Arial" w:hAnsi="Arial" w:cs="Arial"/>
          <w:sz w:val="22"/>
          <w:szCs w:val="22"/>
        </w:rPr>
        <w:t>udzielenie zamówienia publicznego lub konkursu, zmiany postanowień umowy ani nie może naruszać integralności protokołu i załączników do niego.</w:t>
      </w:r>
    </w:p>
    <w:p w14:paraId="707C951D" w14:textId="77777777" w:rsidR="00ED40C9" w:rsidRPr="00CA010F" w:rsidRDefault="00ED40C9" w:rsidP="00D0140F">
      <w:pPr>
        <w:numPr>
          <w:ilvl w:val="1"/>
          <w:numId w:val="13"/>
        </w:numPr>
        <w:spacing w:line="271" w:lineRule="auto"/>
        <w:ind w:left="1418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W przypadku Pani/Pana danych osobowych zamieszczonych przez Zamawiającego </w:t>
      </w:r>
    </w:p>
    <w:p w14:paraId="76717F34" w14:textId="77777777" w:rsidR="00ED40C9" w:rsidRPr="00CA010F" w:rsidRDefault="00ED40C9" w:rsidP="00D0140F">
      <w:pPr>
        <w:numPr>
          <w:ilvl w:val="1"/>
          <w:numId w:val="13"/>
        </w:numPr>
        <w:spacing w:line="271" w:lineRule="auto"/>
        <w:ind w:left="1418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w Biuletynie Zamówień Publicznych, prawo dostępu do Pani/Pana danych jest wykonywane w drodze żądania skierowanego do Zamawiającego, przy czym za wdrożenie wszelkich proporcjonalnych środków organizacyjnych i</w:t>
      </w:r>
      <w:r w:rsidR="00AA4ED4" w:rsidRPr="00CA010F">
        <w:rPr>
          <w:rFonts w:ascii="Arial" w:hAnsi="Arial" w:cs="Arial"/>
          <w:sz w:val="22"/>
          <w:szCs w:val="22"/>
        </w:rPr>
        <w:t> </w:t>
      </w:r>
      <w:r w:rsidRPr="00CA010F">
        <w:rPr>
          <w:rFonts w:ascii="Arial" w:hAnsi="Arial" w:cs="Arial"/>
          <w:sz w:val="22"/>
          <w:szCs w:val="22"/>
        </w:rPr>
        <w:t>technicznych, aby przetwarzanie Pani/Pana danych osobowych w BZP odbywało się zgodnie z przepisami o ochronie danych osobowych, odpowiedzialny jest Prezes UZP.</w:t>
      </w:r>
    </w:p>
    <w:p w14:paraId="7B29EFE3" w14:textId="77777777" w:rsidR="00ED40C9" w:rsidRPr="00CA010F" w:rsidRDefault="00ED40C9" w:rsidP="009430A0">
      <w:pPr>
        <w:spacing w:line="271" w:lineRule="auto"/>
        <w:ind w:left="1418" w:hanging="142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   – na podstawie art. 18 RODO prawo żądania od administratora ograniczenia przetwarzania danych osobowych z zastrzeżeniem przypadków, o których mowa w art.18 ust. 2 RODO;</w:t>
      </w:r>
    </w:p>
    <w:p w14:paraId="12E4DD5D" w14:textId="77777777" w:rsidR="00ED40C9" w:rsidRPr="00CA010F" w:rsidRDefault="00ED40C9" w:rsidP="00D0140F">
      <w:pPr>
        <w:numPr>
          <w:ilvl w:val="1"/>
          <w:numId w:val="13"/>
        </w:numPr>
        <w:spacing w:line="271" w:lineRule="auto"/>
        <w:ind w:left="1418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Wniesienie żądania ograniczenia przetwarzania danych osobowych skutkuje obowiązkiem po stronie przedsiębiorcy niezwłocznego wskazania innej osoby w miejsce osoby żądającej ograniczenia przetwarzania jej danych osobowych.</w:t>
      </w:r>
    </w:p>
    <w:p w14:paraId="710D0309" w14:textId="77777777" w:rsidR="00ED40C9" w:rsidRPr="00CA010F" w:rsidRDefault="00ED40C9" w:rsidP="00D0140F">
      <w:pPr>
        <w:numPr>
          <w:ilvl w:val="1"/>
          <w:numId w:val="13"/>
        </w:numPr>
        <w:spacing w:line="271" w:lineRule="auto"/>
        <w:ind w:left="1418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Wystąpienie z ww. żądaniem nie ogranicza przetwarzania danych osobowych do czasu zakończenia postępowania o udzielenie zamówienia publicznego lub konkursu.</w:t>
      </w:r>
    </w:p>
    <w:p w14:paraId="1B3A70B3" w14:textId="77777777" w:rsidR="00ED40C9" w:rsidRPr="00CA010F" w:rsidRDefault="00ED40C9" w:rsidP="00D0140F">
      <w:pPr>
        <w:numPr>
          <w:ilvl w:val="1"/>
          <w:numId w:val="13"/>
        </w:numPr>
        <w:spacing w:line="271" w:lineRule="auto"/>
        <w:ind w:left="1418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lastRenderedPageBreak/>
        <w:t>W przypadku ograniczenia przetwarzania Pani/Pana danych osobowych Zamawiający będzie udostępniał protokół postępowania tylko w celu ustalenia, dochodzenia lub obrony roszczeń, lub w celu ochrony praw innej osoby fizycznej lub prawnej, lub z uwagi na ważne względy interesu publicznego Unii lub państwa członkowskiego.</w:t>
      </w:r>
    </w:p>
    <w:p w14:paraId="2C024364" w14:textId="77777777" w:rsidR="00ED40C9" w:rsidRPr="00CA010F" w:rsidRDefault="00ED40C9" w:rsidP="00D0140F">
      <w:pPr>
        <w:numPr>
          <w:ilvl w:val="1"/>
          <w:numId w:val="13"/>
        </w:numPr>
        <w:spacing w:line="271" w:lineRule="auto"/>
        <w:ind w:left="1418" w:hanging="567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Prawo do wniesienia skargi do Prezesa Urzędu Ochrony Danych Osobowych, gdy uzna Pani/Pan, że przetwarzanie danych osobowych Pani/Pana dotyczących narusza przepisy dotyczące ochrony danych osobowych.</w:t>
      </w:r>
    </w:p>
    <w:p w14:paraId="6DE02E4A" w14:textId="77777777" w:rsidR="00ED40C9" w:rsidRPr="00CA010F" w:rsidRDefault="00ED40C9" w:rsidP="00D0140F">
      <w:pPr>
        <w:numPr>
          <w:ilvl w:val="0"/>
          <w:numId w:val="13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Nie przysługuje Pani/Panu – w związku z art. 17 ust. 3 lit. b, d lub e RODO</w:t>
      </w:r>
    </w:p>
    <w:p w14:paraId="4C5CBA5A" w14:textId="77777777" w:rsidR="00ED40C9" w:rsidRPr="00CA010F" w:rsidRDefault="00ED40C9" w:rsidP="009430A0">
      <w:pPr>
        <w:spacing w:line="271" w:lineRule="auto"/>
        <w:ind w:left="993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– prawo do usunięcia danych osobowych;</w:t>
      </w:r>
    </w:p>
    <w:p w14:paraId="1C65F713" w14:textId="77777777" w:rsidR="00ED40C9" w:rsidRPr="00CA010F" w:rsidRDefault="00ED40C9" w:rsidP="009430A0">
      <w:pPr>
        <w:spacing w:line="271" w:lineRule="auto"/>
        <w:ind w:left="993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– prawo do przenoszenia danych osobowych, o którym mowa w art. 20 RODO;</w:t>
      </w:r>
    </w:p>
    <w:p w14:paraId="0EC4485B" w14:textId="77777777" w:rsidR="00A4225D" w:rsidRPr="00CA010F" w:rsidRDefault="00ED40C9" w:rsidP="00A4225D">
      <w:pPr>
        <w:spacing w:line="271" w:lineRule="auto"/>
        <w:ind w:left="567" w:firstLine="426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– prawo sprzeciwu wobec przetwarzania danych osobowych, o którym mowa </w:t>
      </w:r>
      <w:r w:rsidRPr="00CA010F">
        <w:rPr>
          <w:rFonts w:ascii="Arial" w:hAnsi="Arial" w:cs="Arial"/>
          <w:sz w:val="22"/>
          <w:szCs w:val="22"/>
        </w:rPr>
        <w:br/>
        <w:t>w art. 21 RODO, gdyż podstawą prawną przetwarzania Pani/Pana danych osobowych jest art. 6 ust. 1 lit. c RODO.</w:t>
      </w:r>
    </w:p>
    <w:p w14:paraId="1B18843B" w14:textId="77777777" w:rsidR="00291E07" w:rsidRPr="00CA010F" w:rsidRDefault="00ED40C9" w:rsidP="00D0140F">
      <w:pPr>
        <w:pStyle w:val="Akapitzlist"/>
        <w:numPr>
          <w:ilvl w:val="0"/>
          <w:numId w:val="13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W przypadku udostępnienia Zamawiającemu przez podmiot biorący udział </w:t>
      </w:r>
      <w:r w:rsidRPr="00CA010F">
        <w:rPr>
          <w:rFonts w:ascii="Arial" w:hAnsi="Arial" w:cs="Arial"/>
          <w:sz w:val="22"/>
          <w:szCs w:val="22"/>
        </w:rPr>
        <w:br/>
        <w:t>w postępowaniu o udzielenie zamówienia, danych osobowych swoich pracowników, zleceniobiorców, pełnomocników, członków zarządu, wspólników, współpracowników, kontrahentów, dostawców, beneficjentów rzeczywistych lub innych osób, Zamawiający wnosi o poinformowanie tych osób o danych administratora/Zamawiającego, o danych IOD, o celach przetwarzania, kategoriach danych, odbiorcach i o przetwarzaniu danych osobowych na zasadach określonych powyżej.</w:t>
      </w:r>
    </w:p>
    <w:p w14:paraId="1695959E" w14:textId="77777777" w:rsidR="001A0637" w:rsidRPr="00CA010F" w:rsidRDefault="001A0637" w:rsidP="001A0637">
      <w:pPr>
        <w:pStyle w:val="Akapitzlist"/>
        <w:spacing w:line="271" w:lineRule="auto"/>
        <w:ind w:left="502"/>
        <w:jc w:val="both"/>
        <w:rPr>
          <w:rFonts w:ascii="Arial" w:hAnsi="Arial" w:cs="Arial"/>
          <w:sz w:val="22"/>
          <w:szCs w:val="22"/>
        </w:rPr>
      </w:pPr>
    </w:p>
    <w:p w14:paraId="03997B22" w14:textId="77777777" w:rsidR="00ED40C9" w:rsidRPr="00CA010F" w:rsidRDefault="00ED40C9" w:rsidP="009430A0">
      <w:pPr>
        <w:pStyle w:val="Tytu"/>
        <w:spacing w:line="271" w:lineRule="auto"/>
        <w:rPr>
          <w:rFonts w:ascii="Arial" w:hAnsi="Arial" w:cs="Arial"/>
          <w:b/>
          <w:sz w:val="22"/>
          <w:szCs w:val="22"/>
        </w:rPr>
      </w:pPr>
      <w:r w:rsidRPr="00CA010F">
        <w:rPr>
          <w:rFonts w:ascii="Arial" w:hAnsi="Arial" w:cs="Arial"/>
          <w:b/>
          <w:sz w:val="22"/>
          <w:szCs w:val="22"/>
        </w:rPr>
        <w:t xml:space="preserve">Rozdział </w:t>
      </w:r>
      <w:r w:rsidR="00D01C6A" w:rsidRPr="00CA010F">
        <w:rPr>
          <w:rFonts w:ascii="Arial" w:hAnsi="Arial" w:cs="Arial"/>
          <w:b/>
          <w:sz w:val="22"/>
          <w:szCs w:val="22"/>
        </w:rPr>
        <w:t>XX</w:t>
      </w:r>
      <w:r w:rsidRPr="00CA010F">
        <w:rPr>
          <w:rFonts w:ascii="Arial" w:hAnsi="Arial" w:cs="Arial"/>
          <w:b/>
          <w:sz w:val="22"/>
          <w:szCs w:val="22"/>
        </w:rPr>
        <w:t xml:space="preserve">V. Dokumenty zamówienia </w:t>
      </w:r>
    </w:p>
    <w:p w14:paraId="32158BB0" w14:textId="77777777" w:rsidR="00ED40C9" w:rsidRPr="00CA010F" w:rsidRDefault="00ED40C9" w:rsidP="00D0140F">
      <w:pPr>
        <w:numPr>
          <w:ilvl w:val="0"/>
          <w:numId w:val="14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SWZ</w:t>
      </w:r>
    </w:p>
    <w:p w14:paraId="7F9CAB96" w14:textId="77777777" w:rsidR="00ED40C9" w:rsidRPr="00CA010F" w:rsidRDefault="00ED40C9" w:rsidP="00D0140F">
      <w:pPr>
        <w:numPr>
          <w:ilvl w:val="0"/>
          <w:numId w:val="14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Załączniki do SWZ:</w:t>
      </w:r>
    </w:p>
    <w:p w14:paraId="386F92BA" w14:textId="77777777" w:rsidR="00ED40C9" w:rsidRPr="00CA010F" w:rsidRDefault="00ED40C9" w:rsidP="00D0140F">
      <w:pPr>
        <w:numPr>
          <w:ilvl w:val="1"/>
          <w:numId w:val="14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</w:t>
      </w:r>
      <w:r w:rsidR="00546CB5" w:rsidRPr="00CA010F">
        <w:rPr>
          <w:rFonts w:ascii="Arial" w:hAnsi="Arial" w:cs="Arial"/>
          <w:sz w:val="22"/>
          <w:szCs w:val="22"/>
        </w:rPr>
        <w:t>ałącznik nr 1 - Formularz ofertowy</w:t>
      </w:r>
    </w:p>
    <w:p w14:paraId="2B5CBF84" w14:textId="77777777" w:rsidR="00546CB5" w:rsidRPr="00CA010F" w:rsidRDefault="00546CB5" w:rsidP="009430A0">
      <w:pPr>
        <w:spacing w:line="271" w:lineRule="auto"/>
        <w:ind w:left="792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Załącznik nr 1a – Formularz</w:t>
      </w:r>
      <w:r w:rsidR="00842838" w:rsidRPr="00CA010F">
        <w:rPr>
          <w:rFonts w:ascii="Arial" w:hAnsi="Arial" w:cs="Arial"/>
          <w:sz w:val="22"/>
          <w:szCs w:val="22"/>
        </w:rPr>
        <w:t>e</w:t>
      </w:r>
      <w:r w:rsidRPr="00CA010F">
        <w:rPr>
          <w:rFonts w:ascii="Arial" w:hAnsi="Arial" w:cs="Arial"/>
          <w:sz w:val="22"/>
          <w:szCs w:val="22"/>
        </w:rPr>
        <w:t xml:space="preserve"> cenow</w:t>
      </w:r>
      <w:r w:rsidR="00842838" w:rsidRPr="00CA010F">
        <w:rPr>
          <w:rFonts w:ascii="Arial" w:hAnsi="Arial" w:cs="Arial"/>
          <w:sz w:val="22"/>
          <w:szCs w:val="22"/>
        </w:rPr>
        <w:t>e</w:t>
      </w:r>
    </w:p>
    <w:p w14:paraId="202BEB8B" w14:textId="77777777" w:rsidR="00587C3C" w:rsidRPr="00CA010F" w:rsidRDefault="00ED40C9" w:rsidP="00D0140F">
      <w:pPr>
        <w:numPr>
          <w:ilvl w:val="1"/>
          <w:numId w:val="14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Załącznik nr 2 – Oświadczenie własne wykonawcy - Jednolity</w:t>
      </w:r>
      <w:r w:rsidR="00587C3C" w:rsidRPr="00CA010F">
        <w:rPr>
          <w:rFonts w:ascii="Arial" w:hAnsi="Arial" w:cs="Arial"/>
          <w:sz w:val="22"/>
          <w:szCs w:val="22"/>
        </w:rPr>
        <w:t xml:space="preserve"> Europejski Dokument </w:t>
      </w:r>
    </w:p>
    <w:p w14:paraId="4FF7FD00" w14:textId="77777777" w:rsidR="00ED40C9" w:rsidRPr="00CA010F" w:rsidRDefault="00ED40C9" w:rsidP="009430A0">
      <w:pPr>
        <w:spacing w:line="271" w:lineRule="auto"/>
        <w:ind w:left="792" w:firstLine="1618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Zamówienia (JEDZ)</w:t>
      </w:r>
    </w:p>
    <w:p w14:paraId="77B1CA1B" w14:textId="77777777" w:rsidR="00587C3C" w:rsidRPr="00CA010F" w:rsidRDefault="00ED40C9" w:rsidP="00D0140F">
      <w:pPr>
        <w:numPr>
          <w:ilvl w:val="1"/>
          <w:numId w:val="14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Załącznik nr 3 - Oświadczenie o braku przynależności do grupy kapitałowej lub</w:t>
      </w:r>
    </w:p>
    <w:p w14:paraId="7AA3573B" w14:textId="77777777" w:rsidR="00ED40C9" w:rsidRPr="00CA010F" w:rsidRDefault="00ED40C9" w:rsidP="009430A0">
      <w:pPr>
        <w:spacing w:line="271" w:lineRule="auto"/>
        <w:ind w:left="2268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 przynależności do tej samej grupy kapitałowej </w:t>
      </w:r>
    </w:p>
    <w:p w14:paraId="67566226" w14:textId="77777777" w:rsidR="00587C3C" w:rsidRPr="00CA010F" w:rsidRDefault="00ED40C9" w:rsidP="00D0140F">
      <w:pPr>
        <w:numPr>
          <w:ilvl w:val="1"/>
          <w:numId w:val="14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Załącznik nr 4 - Wzór umowy</w:t>
      </w:r>
    </w:p>
    <w:p w14:paraId="78004569" w14:textId="77777777" w:rsidR="00ED40C9" w:rsidRPr="00CA010F" w:rsidRDefault="007D65AE" w:rsidP="00D0140F">
      <w:pPr>
        <w:numPr>
          <w:ilvl w:val="1"/>
          <w:numId w:val="14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Załącznik nr 5</w:t>
      </w:r>
      <w:r w:rsidR="00587C3C" w:rsidRPr="00CA010F">
        <w:rPr>
          <w:rFonts w:ascii="Arial" w:hAnsi="Arial" w:cs="Arial"/>
          <w:sz w:val="22"/>
          <w:szCs w:val="22"/>
        </w:rPr>
        <w:t> -</w:t>
      </w:r>
      <w:r w:rsidR="00ED40C9" w:rsidRPr="00CA010F">
        <w:rPr>
          <w:rFonts w:ascii="Arial" w:hAnsi="Arial" w:cs="Arial"/>
          <w:sz w:val="22"/>
          <w:szCs w:val="22"/>
        </w:rPr>
        <w:t> Wzór oświadczenia o aktualności informacji zawartych w JEDZ</w:t>
      </w:r>
    </w:p>
    <w:p w14:paraId="3D73C5C8" w14:textId="77777777" w:rsidR="00877058" w:rsidRPr="00CA010F" w:rsidRDefault="004D54B8" w:rsidP="00D0140F">
      <w:pPr>
        <w:numPr>
          <w:ilvl w:val="1"/>
          <w:numId w:val="14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Załącznik nr 6</w:t>
      </w:r>
      <w:r w:rsidR="00546CB5" w:rsidRPr="00CA010F">
        <w:rPr>
          <w:rFonts w:ascii="Arial" w:hAnsi="Arial" w:cs="Arial"/>
          <w:sz w:val="22"/>
          <w:szCs w:val="22"/>
        </w:rPr>
        <w:t xml:space="preserve"> - Oświadczenie </w:t>
      </w:r>
      <w:r w:rsidR="00DB54CB" w:rsidRPr="00CA010F">
        <w:rPr>
          <w:rFonts w:ascii="Arial" w:hAnsi="Arial" w:cs="Arial"/>
          <w:sz w:val="22"/>
          <w:szCs w:val="22"/>
        </w:rPr>
        <w:t>składane na podstawie art. 125 ust. 1 u</w:t>
      </w:r>
      <w:r w:rsidR="007579F5" w:rsidRPr="00CA010F">
        <w:rPr>
          <w:rFonts w:ascii="Arial" w:hAnsi="Arial" w:cs="Arial"/>
          <w:sz w:val="22"/>
          <w:szCs w:val="22"/>
        </w:rPr>
        <w:t xml:space="preserve">stawy </w:t>
      </w:r>
      <w:proofErr w:type="spellStart"/>
      <w:r w:rsidR="00DB54CB" w:rsidRPr="00CA010F">
        <w:rPr>
          <w:rFonts w:ascii="Arial" w:hAnsi="Arial" w:cs="Arial"/>
          <w:sz w:val="22"/>
          <w:szCs w:val="22"/>
        </w:rPr>
        <w:t>Pz</w:t>
      </w:r>
      <w:r w:rsidR="00B07938" w:rsidRPr="00CA010F">
        <w:rPr>
          <w:rFonts w:ascii="Arial" w:hAnsi="Arial" w:cs="Arial"/>
          <w:sz w:val="22"/>
          <w:szCs w:val="22"/>
        </w:rPr>
        <w:t>p</w:t>
      </w:r>
      <w:proofErr w:type="spellEnd"/>
      <w:r w:rsidR="00B07938" w:rsidRPr="00CA010F">
        <w:rPr>
          <w:rFonts w:ascii="Arial" w:hAnsi="Arial" w:cs="Arial"/>
          <w:sz w:val="22"/>
          <w:szCs w:val="22"/>
        </w:rPr>
        <w:t>.</w:t>
      </w:r>
    </w:p>
    <w:p w14:paraId="1D774E38" w14:textId="77777777" w:rsidR="00550E55" w:rsidRPr="00417C96" w:rsidRDefault="00550E55" w:rsidP="00550E55">
      <w:pPr>
        <w:spacing w:line="271" w:lineRule="auto"/>
        <w:ind w:left="360"/>
        <w:contextualSpacing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500758B" w14:textId="77777777" w:rsidR="00550E55" w:rsidRPr="00417C96" w:rsidRDefault="00550E55" w:rsidP="00550E55">
      <w:pPr>
        <w:spacing w:line="271" w:lineRule="auto"/>
        <w:ind w:left="360"/>
        <w:contextualSpacing/>
        <w:jc w:val="both"/>
        <w:rPr>
          <w:rFonts w:ascii="Arial" w:hAnsi="Arial" w:cs="Arial"/>
          <w:sz w:val="22"/>
          <w:szCs w:val="22"/>
          <w:highlight w:val="yellow"/>
        </w:rPr>
      </w:pPr>
    </w:p>
    <w:p w14:paraId="7DA9F5A3" w14:textId="77777777" w:rsidR="00550E55" w:rsidRPr="00417C96" w:rsidRDefault="00550E55" w:rsidP="00550E55">
      <w:pPr>
        <w:spacing w:line="271" w:lineRule="auto"/>
        <w:ind w:left="360"/>
        <w:contextualSpacing/>
        <w:jc w:val="both"/>
        <w:rPr>
          <w:rFonts w:ascii="Arial" w:hAnsi="Arial" w:cs="Arial"/>
          <w:sz w:val="22"/>
          <w:szCs w:val="22"/>
          <w:highlight w:val="yellow"/>
        </w:rPr>
      </w:pPr>
    </w:p>
    <w:p w14:paraId="7C416B7E" w14:textId="77777777" w:rsidR="00550E55" w:rsidRPr="00417C96" w:rsidRDefault="00550E55" w:rsidP="00550E55">
      <w:pPr>
        <w:spacing w:line="271" w:lineRule="auto"/>
        <w:ind w:left="360"/>
        <w:contextualSpacing/>
        <w:jc w:val="both"/>
        <w:rPr>
          <w:rFonts w:ascii="Arial" w:hAnsi="Arial" w:cs="Arial"/>
          <w:sz w:val="22"/>
          <w:szCs w:val="22"/>
          <w:highlight w:val="yellow"/>
        </w:rPr>
      </w:pPr>
    </w:p>
    <w:p w14:paraId="74C5B595" w14:textId="77777777" w:rsidR="00550E55" w:rsidRPr="00417C96" w:rsidRDefault="00550E55" w:rsidP="00550E55">
      <w:pPr>
        <w:spacing w:line="271" w:lineRule="auto"/>
        <w:ind w:left="360"/>
        <w:contextualSpacing/>
        <w:jc w:val="both"/>
        <w:rPr>
          <w:rFonts w:ascii="Arial" w:hAnsi="Arial" w:cs="Arial"/>
          <w:sz w:val="22"/>
          <w:szCs w:val="22"/>
          <w:highlight w:val="yellow"/>
        </w:rPr>
      </w:pPr>
    </w:p>
    <w:p w14:paraId="5FD41C39" w14:textId="77777777" w:rsidR="00550E55" w:rsidRPr="00417C96" w:rsidRDefault="00550E55" w:rsidP="00550E55">
      <w:pPr>
        <w:spacing w:line="271" w:lineRule="auto"/>
        <w:ind w:left="360"/>
        <w:contextualSpacing/>
        <w:jc w:val="both"/>
        <w:rPr>
          <w:rFonts w:ascii="Arial" w:hAnsi="Arial" w:cs="Arial"/>
          <w:sz w:val="22"/>
          <w:szCs w:val="22"/>
          <w:highlight w:val="yellow"/>
        </w:rPr>
      </w:pPr>
    </w:p>
    <w:p w14:paraId="674BA3BA" w14:textId="77777777" w:rsidR="00550E55" w:rsidRPr="00417C96" w:rsidRDefault="00550E55" w:rsidP="00550E55">
      <w:pPr>
        <w:spacing w:line="271" w:lineRule="auto"/>
        <w:ind w:left="360"/>
        <w:contextualSpacing/>
        <w:jc w:val="both"/>
        <w:rPr>
          <w:rFonts w:ascii="Arial" w:hAnsi="Arial" w:cs="Arial"/>
          <w:sz w:val="22"/>
          <w:szCs w:val="22"/>
          <w:highlight w:val="yellow"/>
        </w:rPr>
      </w:pPr>
    </w:p>
    <w:p w14:paraId="5BD4FB6C" w14:textId="77777777" w:rsidR="00550E55" w:rsidRPr="00417C96" w:rsidRDefault="00550E55" w:rsidP="00550E55">
      <w:pPr>
        <w:spacing w:line="271" w:lineRule="auto"/>
        <w:ind w:left="360"/>
        <w:contextualSpacing/>
        <w:jc w:val="both"/>
        <w:rPr>
          <w:rFonts w:ascii="Arial" w:hAnsi="Arial" w:cs="Arial"/>
          <w:sz w:val="22"/>
          <w:szCs w:val="22"/>
          <w:highlight w:val="yellow"/>
        </w:rPr>
      </w:pPr>
    </w:p>
    <w:p w14:paraId="14BE4ACF" w14:textId="77777777" w:rsidR="00550E55" w:rsidRPr="00417C96" w:rsidRDefault="00550E55" w:rsidP="00550E55">
      <w:pPr>
        <w:spacing w:line="271" w:lineRule="auto"/>
        <w:ind w:left="360"/>
        <w:contextualSpacing/>
        <w:jc w:val="both"/>
        <w:rPr>
          <w:rFonts w:ascii="Arial" w:hAnsi="Arial" w:cs="Arial"/>
          <w:sz w:val="22"/>
          <w:szCs w:val="22"/>
          <w:highlight w:val="yellow"/>
        </w:rPr>
      </w:pPr>
    </w:p>
    <w:p w14:paraId="6348A23E" w14:textId="77777777" w:rsidR="00550E55" w:rsidRPr="00417C96" w:rsidRDefault="00550E55" w:rsidP="000E6273">
      <w:pPr>
        <w:spacing w:line="271" w:lineRule="auto"/>
        <w:contextualSpacing/>
        <w:jc w:val="both"/>
        <w:rPr>
          <w:rFonts w:ascii="Arial" w:hAnsi="Arial" w:cs="Arial"/>
          <w:sz w:val="22"/>
          <w:szCs w:val="22"/>
          <w:highlight w:val="yellow"/>
        </w:rPr>
      </w:pPr>
    </w:p>
    <w:p w14:paraId="74850374" w14:textId="77777777" w:rsidR="000E6273" w:rsidRPr="00CA010F" w:rsidRDefault="000E6273" w:rsidP="000E6273">
      <w:p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DE27EAA" w14:textId="77777777" w:rsidR="00550E55" w:rsidRPr="00CA010F" w:rsidRDefault="00550E55" w:rsidP="00550E55">
      <w:pPr>
        <w:spacing w:line="271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</w:p>
    <w:p w14:paraId="65220D9B" w14:textId="77777777" w:rsidR="00ED40C9" w:rsidRPr="00CA010F" w:rsidRDefault="00ED40C9" w:rsidP="009430A0">
      <w:pPr>
        <w:widowControl w:val="0"/>
        <w:tabs>
          <w:tab w:val="left" w:pos="426"/>
        </w:tabs>
        <w:suppressAutoHyphens/>
        <w:autoSpaceDE w:val="0"/>
        <w:spacing w:line="271" w:lineRule="auto"/>
        <w:jc w:val="right"/>
        <w:rPr>
          <w:rFonts w:ascii="Arial" w:eastAsia="Times New Roman" w:hAnsi="Arial" w:cs="Arial"/>
          <w:sz w:val="22"/>
          <w:szCs w:val="22"/>
          <w:lang w:eastAsia="zh-CN"/>
        </w:rPr>
      </w:pPr>
      <w:r w:rsidRPr="00CA010F">
        <w:rPr>
          <w:rFonts w:ascii="Arial" w:eastAsia="Times New Roman" w:hAnsi="Arial" w:cs="Arial"/>
          <w:sz w:val="22"/>
          <w:szCs w:val="22"/>
          <w:lang w:eastAsia="zh-CN"/>
        </w:rPr>
        <w:t>Zał. nr 1 do SWZ</w:t>
      </w:r>
    </w:p>
    <w:p w14:paraId="6670E8F2" w14:textId="77777777" w:rsidR="00ED40C9" w:rsidRPr="00CA010F" w:rsidRDefault="00ED40C9" w:rsidP="009430A0">
      <w:pPr>
        <w:widowControl w:val="0"/>
        <w:tabs>
          <w:tab w:val="left" w:pos="426"/>
        </w:tabs>
        <w:suppressAutoHyphens/>
        <w:autoSpaceDE w:val="0"/>
        <w:spacing w:line="271" w:lineRule="auto"/>
        <w:jc w:val="right"/>
        <w:rPr>
          <w:rFonts w:ascii="Arial" w:eastAsia="Times New Roman" w:hAnsi="Arial" w:cs="Arial"/>
          <w:sz w:val="22"/>
          <w:szCs w:val="22"/>
          <w:lang w:eastAsia="zh-CN"/>
        </w:rPr>
      </w:pPr>
    </w:p>
    <w:p w14:paraId="14A56C80" w14:textId="77777777" w:rsidR="00ED40C9" w:rsidRPr="00CA010F" w:rsidRDefault="00ED40C9" w:rsidP="009430A0">
      <w:pPr>
        <w:suppressAutoHyphens/>
        <w:spacing w:line="271" w:lineRule="auto"/>
        <w:jc w:val="center"/>
        <w:rPr>
          <w:rFonts w:ascii="Arial" w:eastAsia="Times New Roman" w:hAnsi="Arial" w:cs="Arial"/>
          <w:b/>
          <w:sz w:val="22"/>
          <w:szCs w:val="22"/>
          <w:lang w:eastAsia="zh-CN"/>
        </w:rPr>
      </w:pPr>
      <w:r w:rsidRPr="00CA010F">
        <w:rPr>
          <w:rFonts w:ascii="Arial" w:eastAsia="Times New Roman" w:hAnsi="Arial" w:cs="Arial"/>
          <w:b/>
          <w:sz w:val="22"/>
          <w:szCs w:val="22"/>
          <w:lang w:eastAsia="zh-CN"/>
        </w:rPr>
        <w:t>FORMULARZ OFERTOWY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865E60" w:rsidRPr="00CA010F" w14:paraId="0F566A43" w14:textId="77777777" w:rsidTr="00752D2A">
        <w:trPr>
          <w:trHeight w:val="1412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02326" w14:textId="77777777" w:rsidR="00865E60" w:rsidRPr="00CA010F" w:rsidRDefault="00865E60" w:rsidP="009430A0">
            <w:pPr>
              <w:spacing w:line="271" w:lineRule="auto"/>
              <w:jc w:val="both"/>
              <w:rPr>
                <w:rFonts w:ascii="Arial" w:hAnsi="Arial" w:cs="Arial"/>
                <w:sz w:val="22"/>
              </w:rPr>
            </w:pPr>
            <w:r w:rsidRPr="00CA010F">
              <w:rPr>
                <w:rFonts w:ascii="Arial" w:hAnsi="Arial" w:cs="Arial"/>
                <w:sz w:val="22"/>
                <w:lang w:val="cs-CZ"/>
              </w:rPr>
              <w:lastRenderedPageBreak/>
              <w:t>ZAMAWIAJĄCY</w:t>
            </w:r>
            <w:r w:rsidRPr="00CA010F">
              <w:rPr>
                <w:rFonts w:ascii="Arial" w:hAnsi="Arial" w:cs="Arial"/>
                <w:b/>
                <w:sz w:val="22"/>
                <w:lang w:val="cs-CZ"/>
              </w:rPr>
              <w:t>:  31 BAZA LOTNICTWA TAKTYCZNEGO UL. SILNIKI 1 , 61-325 POZNAŃ</w:t>
            </w:r>
          </w:p>
          <w:p w14:paraId="1C912892" w14:textId="77777777" w:rsidR="00865E60" w:rsidRPr="00CA010F" w:rsidRDefault="00865E60" w:rsidP="009430A0">
            <w:pPr>
              <w:spacing w:line="271" w:lineRule="auto"/>
              <w:jc w:val="both"/>
              <w:rPr>
                <w:rFonts w:ascii="Arial" w:hAnsi="Arial" w:cs="Arial"/>
                <w:sz w:val="22"/>
                <w:lang w:val="cs-CZ"/>
              </w:rPr>
            </w:pPr>
            <w:r w:rsidRPr="00CA010F">
              <w:rPr>
                <w:rFonts w:ascii="Arial" w:hAnsi="Arial" w:cs="Arial"/>
                <w:sz w:val="22"/>
                <w:lang w:val="cs-CZ"/>
              </w:rPr>
              <w:t>Oferta w postępowaniu o udzielenie zamówienia publicznego prowadzonego w trybie</w:t>
            </w:r>
            <w:r w:rsidR="00550E55" w:rsidRPr="00CA010F">
              <w:rPr>
                <w:rFonts w:ascii="Arial" w:hAnsi="Arial" w:cs="Arial"/>
                <w:sz w:val="22"/>
                <w:lang w:val="cs-CZ"/>
              </w:rPr>
              <w:t xml:space="preserve">przetargu </w:t>
            </w:r>
            <w:r w:rsidRPr="00CA010F">
              <w:rPr>
                <w:rFonts w:ascii="Arial" w:hAnsi="Arial" w:cs="Arial"/>
                <w:sz w:val="22"/>
                <w:lang w:val="cs-CZ"/>
              </w:rPr>
              <w:t xml:space="preserve"> </w:t>
            </w:r>
            <w:r w:rsidR="00FD0D1C" w:rsidRPr="00CA010F">
              <w:rPr>
                <w:rFonts w:ascii="Arial" w:hAnsi="Arial" w:cs="Arial"/>
                <w:sz w:val="22"/>
                <w:lang w:val="cs-CZ"/>
              </w:rPr>
              <w:t>nieograniczon</w:t>
            </w:r>
            <w:r w:rsidR="00550E55" w:rsidRPr="00CA010F">
              <w:rPr>
                <w:rFonts w:ascii="Arial" w:hAnsi="Arial" w:cs="Arial"/>
                <w:sz w:val="22"/>
                <w:lang w:val="cs-CZ"/>
              </w:rPr>
              <w:t>ego</w:t>
            </w:r>
            <w:r w:rsidRPr="00CA010F">
              <w:rPr>
                <w:rFonts w:ascii="Arial" w:hAnsi="Arial" w:cs="Arial"/>
                <w:sz w:val="22"/>
                <w:lang w:val="cs-CZ"/>
              </w:rPr>
              <w:t xml:space="preserve"> na podstawie przepisów ustawy z dnia 1</w:t>
            </w:r>
            <w:r w:rsidR="00931E6F" w:rsidRPr="00CA010F">
              <w:rPr>
                <w:rFonts w:ascii="Arial" w:hAnsi="Arial" w:cs="Arial"/>
                <w:sz w:val="22"/>
                <w:lang w:val="cs-CZ"/>
              </w:rPr>
              <w:t>1 września 2019 r. (Dz. U z 202</w:t>
            </w:r>
            <w:r w:rsidR="001C28C7" w:rsidRPr="00CA010F">
              <w:rPr>
                <w:rFonts w:ascii="Arial" w:hAnsi="Arial" w:cs="Arial"/>
                <w:sz w:val="22"/>
                <w:lang w:val="cs-CZ"/>
              </w:rPr>
              <w:t>4</w:t>
            </w:r>
            <w:r w:rsidRPr="00CA010F">
              <w:rPr>
                <w:rFonts w:ascii="Arial" w:hAnsi="Arial" w:cs="Arial"/>
                <w:sz w:val="22"/>
                <w:lang w:val="cs-CZ"/>
              </w:rPr>
              <w:t xml:space="preserve"> r poz. </w:t>
            </w:r>
            <w:r w:rsidR="001C28C7" w:rsidRPr="00CA010F">
              <w:rPr>
                <w:rFonts w:ascii="Arial" w:hAnsi="Arial" w:cs="Arial"/>
                <w:sz w:val="22"/>
                <w:lang w:val="cs-CZ"/>
              </w:rPr>
              <w:t>1320</w:t>
            </w:r>
            <w:r w:rsidRPr="00CA010F">
              <w:rPr>
                <w:rFonts w:ascii="Arial" w:hAnsi="Arial" w:cs="Arial"/>
                <w:sz w:val="22"/>
                <w:lang w:val="cs-CZ"/>
              </w:rPr>
              <w:t xml:space="preserve">) – Prawo zamówień publicznych, </w:t>
            </w:r>
          </w:p>
          <w:p w14:paraId="07CE329F" w14:textId="77777777" w:rsidR="00865E60" w:rsidRPr="00CA010F" w:rsidRDefault="00865E60" w:rsidP="009430A0">
            <w:pPr>
              <w:spacing w:line="271" w:lineRule="auto"/>
              <w:jc w:val="center"/>
              <w:rPr>
                <w:rFonts w:ascii="Arial" w:hAnsi="Arial" w:cs="Arial"/>
                <w:b/>
                <w:lang w:val="cs-CZ"/>
              </w:rPr>
            </w:pPr>
            <w:r w:rsidRPr="00CA010F">
              <w:rPr>
                <w:rFonts w:ascii="Arial" w:hAnsi="Arial" w:cs="Arial"/>
                <w:b/>
                <w:lang w:val="cs-CZ"/>
              </w:rPr>
              <w:t xml:space="preserve">DOSTAWA </w:t>
            </w:r>
            <w:r w:rsidR="00724CF4" w:rsidRPr="00CA010F">
              <w:rPr>
                <w:rFonts w:ascii="Arial" w:hAnsi="Arial" w:cs="Arial"/>
                <w:b/>
                <w:lang w:val="cs-CZ"/>
              </w:rPr>
              <w:t>MATERIAŁÓW ELEKTRYCZNYCH</w:t>
            </w:r>
          </w:p>
          <w:p w14:paraId="0C78BF7A" w14:textId="77E48DB0" w:rsidR="00865E60" w:rsidRPr="00CA010F" w:rsidRDefault="00865E60" w:rsidP="009430A0">
            <w:pPr>
              <w:spacing w:line="271" w:lineRule="auto"/>
              <w:jc w:val="both"/>
              <w:rPr>
                <w:rFonts w:ascii="Arial" w:hAnsi="Arial" w:cs="Arial"/>
              </w:rPr>
            </w:pPr>
            <w:r w:rsidRPr="00CA010F">
              <w:rPr>
                <w:rFonts w:ascii="Arial" w:hAnsi="Arial" w:cs="Arial"/>
                <w:sz w:val="22"/>
                <w:lang w:val="cs-CZ"/>
              </w:rPr>
              <w:t xml:space="preserve">nr sprawy ZP </w:t>
            </w:r>
            <w:r w:rsidR="00CA010F" w:rsidRPr="00CA010F">
              <w:rPr>
                <w:rFonts w:ascii="Arial" w:hAnsi="Arial" w:cs="Arial"/>
                <w:sz w:val="22"/>
                <w:lang w:val="cs-CZ"/>
              </w:rPr>
              <w:t>5/I/26</w:t>
            </w:r>
          </w:p>
        </w:tc>
      </w:tr>
      <w:tr w:rsidR="00865E60" w:rsidRPr="00CA010F" w14:paraId="76C6654E" w14:textId="77777777" w:rsidTr="00752D2A">
        <w:trPr>
          <w:trHeight w:val="1502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75600" w14:textId="77777777" w:rsidR="00865E60" w:rsidRPr="00CA010F" w:rsidRDefault="00865E60" w:rsidP="00D0140F">
            <w:pPr>
              <w:numPr>
                <w:ilvl w:val="0"/>
                <w:numId w:val="19"/>
              </w:numPr>
              <w:tabs>
                <w:tab w:val="left" w:pos="459"/>
              </w:tabs>
              <w:suppressAutoHyphens/>
              <w:spacing w:line="271" w:lineRule="auto"/>
              <w:ind w:hanging="720"/>
              <w:contextualSpacing/>
              <w:rPr>
                <w:rFonts w:ascii="Arial" w:hAnsi="Arial" w:cs="Arial"/>
                <w:sz w:val="22"/>
              </w:rPr>
            </w:pPr>
            <w:r w:rsidRPr="00CA010F">
              <w:rPr>
                <w:rFonts w:ascii="Arial" w:hAnsi="Arial" w:cs="Arial"/>
                <w:b/>
                <w:sz w:val="22"/>
                <w:lang w:val="cs-CZ"/>
              </w:rPr>
              <w:t>DANE WYKONAWCY:</w:t>
            </w:r>
          </w:p>
          <w:tbl>
            <w:tblPr>
              <w:tblW w:w="97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03"/>
              <w:gridCol w:w="2088"/>
              <w:gridCol w:w="2667"/>
              <w:gridCol w:w="3449"/>
            </w:tblGrid>
            <w:tr w:rsidR="00865E60" w:rsidRPr="00CA010F" w14:paraId="3B9C8A2A" w14:textId="77777777" w:rsidTr="00752D2A">
              <w:tc>
                <w:tcPr>
                  <w:tcW w:w="3591" w:type="dxa"/>
                  <w:gridSpan w:val="2"/>
                  <w:shd w:val="clear" w:color="auto" w:fill="auto"/>
                </w:tcPr>
                <w:p w14:paraId="42EAE051" w14:textId="77777777" w:rsidR="00865E60" w:rsidRPr="00CA010F" w:rsidRDefault="00865E60" w:rsidP="009430A0">
                  <w:pPr>
                    <w:spacing w:line="271" w:lineRule="auto"/>
                    <w:rPr>
                      <w:rFonts w:ascii="Arial" w:hAnsi="Arial" w:cs="Arial"/>
                      <w:color w:val="FF0000"/>
                    </w:rPr>
                  </w:pPr>
                  <w:r w:rsidRPr="00CA010F">
                    <w:rPr>
                      <w:rFonts w:ascii="Arial" w:hAnsi="Arial" w:cs="Arial"/>
                      <w:sz w:val="22"/>
                      <w:lang w:val="cs-CZ"/>
                    </w:rPr>
                    <w:t>Osoba upoważniona do reprezentacji Wykonawcy/ów i podpisująca ofertę</w:t>
                  </w:r>
                </w:p>
              </w:tc>
              <w:tc>
                <w:tcPr>
                  <w:tcW w:w="6116" w:type="dxa"/>
                  <w:gridSpan w:val="2"/>
                  <w:shd w:val="clear" w:color="auto" w:fill="auto"/>
                  <w:vAlign w:val="center"/>
                </w:tcPr>
                <w:p w14:paraId="47AC649C" w14:textId="77777777" w:rsidR="00865E60" w:rsidRPr="00CA010F" w:rsidRDefault="00865E60" w:rsidP="009430A0">
                  <w:pPr>
                    <w:spacing w:line="271" w:lineRule="auto"/>
                    <w:rPr>
                      <w:rFonts w:ascii="Arial" w:hAnsi="Arial" w:cs="Arial"/>
                      <w:color w:val="FF0000"/>
                    </w:rPr>
                  </w:pPr>
                </w:p>
              </w:tc>
            </w:tr>
            <w:tr w:rsidR="00865E60" w:rsidRPr="00CA010F" w14:paraId="2A41307A" w14:textId="77777777" w:rsidTr="00752D2A">
              <w:tc>
                <w:tcPr>
                  <w:tcW w:w="3591" w:type="dxa"/>
                  <w:gridSpan w:val="2"/>
                  <w:shd w:val="clear" w:color="auto" w:fill="auto"/>
                  <w:vAlign w:val="center"/>
                </w:tcPr>
                <w:p w14:paraId="7F6D50C2" w14:textId="77777777" w:rsidR="00865E60" w:rsidRPr="00CA010F" w:rsidRDefault="00865E60" w:rsidP="009430A0">
                  <w:pPr>
                    <w:spacing w:line="271" w:lineRule="auto"/>
                    <w:jc w:val="both"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  <w:lang w:val="cs-CZ"/>
                    </w:rPr>
                    <w:t>Nazwa:</w:t>
                  </w:r>
                </w:p>
              </w:tc>
              <w:tc>
                <w:tcPr>
                  <w:tcW w:w="6116" w:type="dxa"/>
                  <w:gridSpan w:val="2"/>
                  <w:shd w:val="clear" w:color="auto" w:fill="auto"/>
                  <w:vAlign w:val="center"/>
                </w:tcPr>
                <w:p w14:paraId="1FC02B13" w14:textId="77777777" w:rsidR="00865E60" w:rsidRPr="00CA010F" w:rsidRDefault="00865E60" w:rsidP="009430A0">
                  <w:pPr>
                    <w:spacing w:line="271" w:lineRule="auto"/>
                    <w:rPr>
                      <w:rFonts w:ascii="Arial" w:hAnsi="Arial" w:cs="Arial"/>
                      <w:color w:val="FF0000"/>
                    </w:rPr>
                  </w:pPr>
                </w:p>
              </w:tc>
            </w:tr>
            <w:tr w:rsidR="00865E60" w:rsidRPr="00CA010F" w14:paraId="408F2A48" w14:textId="77777777" w:rsidTr="00752D2A">
              <w:tc>
                <w:tcPr>
                  <w:tcW w:w="3591" w:type="dxa"/>
                  <w:gridSpan w:val="2"/>
                  <w:shd w:val="clear" w:color="auto" w:fill="auto"/>
                  <w:vAlign w:val="center"/>
                </w:tcPr>
                <w:p w14:paraId="21ED711E" w14:textId="77777777" w:rsidR="00865E60" w:rsidRPr="00CA010F" w:rsidRDefault="00865E60" w:rsidP="009430A0">
                  <w:pPr>
                    <w:spacing w:line="271" w:lineRule="auto"/>
                    <w:rPr>
                      <w:rFonts w:ascii="Arial" w:hAnsi="Arial" w:cs="Arial"/>
                      <w:color w:val="FF0000"/>
                    </w:rPr>
                  </w:pPr>
                  <w:r w:rsidRPr="00CA010F">
                    <w:rPr>
                      <w:rFonts w:ascii="Arial" w:hAnsi="Arial" w:cs="Arial"/>
                      <w:sz w:val="22"/>
                      <w:lang w:val="cs-CZ"/>
                    </w:rPr>
                    <w:t>Siedziba:</w:t>
                  </w:r>
                </w:p>
              </w:tc>
              <w:tc>
                <w:tcPr>
                  <w:tcW w:w="6116" w:type="dxa"/>
                  <w:gridSpan w:val="2"/>
                  <w:shd w:val="clear" w:color="auto" w:fill="auto"/>
                  <w:vAlign w:val="center"/>
                </w:tcPr>
                <w:p w14:paraId="2D19599A" w14:textId="77777777" w:rsidR="00865E60" w:rsidRPr="00CA010F" w:rsidRDefault="00865E60" w:rsidP="009430A0">
                  <w:pPr>
                    <w:spacing w:line="271" w:lineRule="auto"/>
                    <w:rPr>
                      <w:rFonts w:ascii="Arial" w:hAnsi="Arial" w:cs="Arial"/>
                      <w:color w:val="FF0000"/>
                    </w:rPr>
                  </w:pPr>
                </w:p>
              </w:tc>
            </w:tr>
            <w:tr w:rsidR="00865E60" w:rsidRPr="00CA010F" w14:paraId="46571F39" w14:textId="77777777" w:rsidTr="00752D2A">
              <w:tc>
                <w:tcPr>
                  <w:tcW w:w="3591" w:type="dxa"/>
                  <w:gridSpan w:val="2"/>
                  <w:shd w:val="clear" w:color="auto" w:fill="auto"/>
                  <w:vAlign w:val="center"/>
                </w:tcPr>
                <w:p w14:paraId="4F55F4FB" w14:textId="77777777" w:rsidR="00865E60" w:rsidRPr="00CA010F" w:rsidRDefault="00865E60" w:rsidP="009430A0">
                  <w:pPr>
                    <w:spacing w:line="271" w:lineRule="auto"/>
                    <w:rPr>
                      <w:rFonts w:ascii="Arial" w:hAnsi="Arial" w:cs="Arial"/>
                      <w:color w:val="FF0000"/>
                    </w:rPr>
                  </w:pPr>
                  <w:r w:rsidRPr="00CA010F">
                    <w:rPr>
                      <w:rFonts w:ascii="Arial" w:hAnsi="Arial" w:cs="Arial"/>
                      <w:sz w:val="22"/>
                      <w:lang w:val="cs-CZ"/>
                    </w:rPr>
                    <w:t>Województwo:</w:t>
                  </w:r>
                </w:p>
              </w:tc>
              <w:tc>
                <w:tcPr>
                  <w:tcW w:w="6116" w:type="dxa"/>
                  <w:gridSpan w:val="2"/>
                  <w:shd w:val="clear" w:color="auto" w:fill="auto"/>
                  <w:vAlign w:val="center"/>
                </w:tcPr>
                <w:p w14:paraId="2FA41F72" w14:textId="77777777" w:rsidR="00865E60" w:rsidRPr="00CA010F" w:rsidRDefault="00865E60" w:rsidP="009430A0">
                  <w:pPr>
                    <w:spacing w:line="271" w:lineRule="auto"/>
                    <w:rPr>
                      <w:rFonts w:ascii="Arial" w:hAnsi="Arial" w:cs="Arial"/>
                      <w:color w:val="FF0000"/>
                    </w:rPr>
                  </w:pPr>
                </w:p>
              </w:tc>
            </w:tr>
            <w:tr w:rsidR="00724CF4" w:rsidRPr="00CA010F" w14:paraId="58B4D4F1" w14:textId="77777777" w:rsidTr="00724CF4">
              <w:tc>
                <w:tcPr>
                  <w:tcW w:w="1503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559A23" w14:textId="77777777" w:rsidR="00724CF4" w:rsidRPr="00CA010F" w:rsidRDefault="00724CF4" w:rsidP="009430A0">
                  <w:pPr>
                    <w:spacing w:line="271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  <w:szCs w:val="22"/>
                    </w:rPr>
                    <w:t>NIP</w:t>
                  </w:r>
                </w:p>
              </w:tc>
              <w:tc>
                <w:tcPr>
                  <w:tcW w:w="2088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4A06EEAE" w14:textId="77777777" w:rsidR="00724CF4" w:rsidRPr="00CA010F" w:rsidRDefault="00724CF4" w:rsidP="009430A0">
                  <w:pPr>
                    <w:spacing w:line="271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  <w:szCs w:val="22"/>
                    </w:rPr>
                    <w:t>REGON</w:t>
                  </w:r>
                </w:p>
              </w:tc>
              <w:tc>
                <w:tcPr>
                  <w:tcW w:w="2667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FF6B5F" w14:textId="77777777" w:rsidR="00724CF4" w:rsidRPr="00CA010F" w:rsidRDefault="00724CF4" w:rsidP="009430A0">
                  <w:pPr>
                    <w:spacing w:line="271" w:lineRule="auto"/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3449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0FC6CD0B" w14:textId="77777777" w:rsidR="00724CF4" w:rsidRPr="00CA010F" w:rsidRDefault="00724CF4" w:rsidP="009430A0">
                  <w:pPr>
                    <w:spacing w:line="271" w:lineRule="auto"/>
                    <w:rPr>
                      <w:rFonts w:ascii="Arial" w:hAnsi="Arial" w:cs="Arial"/>
                      <w:color w:val="FF0000"/>
                    </w:rPr>
                  </w:pPr>
                </w:p>
              </w:tc>
            </w:tr>
            <w:tr w:rsidR="00865E60" w:rsidRPr="00CA010F" w14:paraId="68B536A7" w14:textId="77777777" w:rsidTr="00752D2A">
              <w:tc>
                <w:tcPr>
                  <w:tcW w:w="3591" w:type="dxa"/>
                  <w:gridSpan w:val="2"/>
                  <w:shd w:val="clear" w:color="auto" w:fill="auto"/>
                  <w:vAlign w:val="center"/>
                </w:tcPr>
                <w:p w14:paraId="2C5A195D" w14:textId="77777777" w:rsidR="00865E60" w:rsidRPr="00CA010F" w:rsidRDefault="00865E60" w:rsidP="009430A0">
                  <w:pPr>
                    <w:spacing w:line="271" w:lineRule="auto"/>
                    <w:rPr>
                      <w:rFonts w:ascii="Arial" w:hAnsi="Arial" w:cs="Arial"/>
                      <w:color w:val="FF0000"/>
                    </w:rPr>
                  </w:pPr>
                  <w:r w:rsidRPr="00CA010F">
                    <w:rPr>
                      <w:rFonts w:ascii="Arial" w:hAnsi="Arial" w:cs="Arial"/>
                      <w:sz w:val="22"/>
                      <w:lang w:val="cs-CZ"/>
                    </w:rPr>
                    <w:t>Adres poczty elektronicznej:</w:t>
                  </w:r>
                </w:p>
              </w:tc>
              <w:tc>
                <w:tcPr>
                  <w:tcW w:w="6116" w:type="dxa"/>
                  <w:gridSpan w:val="2"/>
                  <w:shd w:val="clear" w:color="auto" w:fill="auto"/>
                  <w:vAlign w:val="center"/>
                </w:tcPr>
                <w:p w14:paraId="178BC946" w14:textId="77777777" w:rsidR="00865E60" w:rsidRPr="00CA010F" w:rsidRDefault="00865E60" w:rsidP="009430A0">
                  <w:pPr>
                    <w:spacing w:line="271" w:lineRule="auto"/>
                    <w:rPr>
                      <w:rFonts w:ascii="Arial" w:hAnsi="Arial" w:cs="Arial"/>
                      <w:color w:val="FF0000"/>
                    </w:rPr>
                  </w:pPr>
                </w:p>
              </w:tc>
            </w:tr>
            <w:tr w:rsidR="00865E60" w:rsidRPr="00CA010F" w14:paraId="6307AB28" w14:textId="77777777" w:rsidTr="00752D2A">
              <w:tc>
                <w:tcPr>
                  <w:tcW w:w="3591" w:type="dxa"/>
                  <w:gridSpan w:val="2"/>
                  <w:shd w:val="clear" w:color="auto" w:fill="auto"/>
                  <w:vAlign w:val="center"/>
                </w:tcPr>
                <w:p w14:paraId="0AFE95AA" w14:textId="77777777" w:rsidR="00865E60" w:rsidRPr="00CA010F" w:rsidRDefault="00865E60" w:rsidP="009430A0">
                  <w:pPr>
                    <w:spacing w:line="271" w:lineRule="auto"/>
                    <w:rPr>
                      <w:rFonts w:ascii="Arial" w:hAnsi="Arial" w:cs="Arial"/>
                      <w:color w:val="FF0000"/>
                    </w:rPr>
                  </w:pPr>
                  <w:r w:rsidRPr="00CA010F">
                    <w:rPr>
                      <w:rFonts w:ascii="Arial" w:hAnsi="Arial" w:cs="Arial"/>
                      <w:sz w:val="22"/>
                      <w:lang w:val="cs-CZ"/>
                    </w:rPr>
                    <w:t>Numer telefonu/ fax:</w:t>
                  </w:r>
                </w:p>
              </w:tc>
              <w:tc>
                <w:tcPr>
                  <w:tcW w:w="6116" w:type="dxa"/>
                  <w:gridSpan w:val="2"/>
                  <w:shd w:val="clear" w:color="auto" w:fill="auto"/>
                  <w:vAlign w:val="center"/>
                </w:tcPr>
                <w:p w14:paraId="63C04AEF" w14:textId="77777777" w:rsidR="00865E60" w:rsidRPr="00CA010F" w:rsidRDefault="00865E60" w:rsidP="009430A0">
                  <w:pPr>
                    <w:spacing w:line="271" w:lineRule="auto"/>
                    <w:rPr>
                      <w:rFonts w:ascii="Arial" w:hAnsi="Arial" w:cs="Arial"/>
                      <w:color w:val="FF0000"/>
                    </w:rPr>
                  </w:pPr>
                </w:p>
              </w:tc>
            </w:tr>
            <w:tr w:rsidR="00865E60" w:rsidRPr="00CA010F" w14:paraId="51A94D72" w14:textId="77777777" w:rsidTr="00752D2A">
              <w:tc>
                <w:tcPr>
                  <w:tcW w:w="3591" w:type="dxa"/>
                  <w:gridSpan w:val="2"/>
                  <w:shd w:val="clear" w:color="auto" w:fill="auto"/>
                  <w:vAlign w:val="center"/>
                </w:tcPr>
                <w:p w14:paraId="383E12CB" w14:textId="77777777" w:rsidR="00865E60" w:rsidRPr="00CA010F" w:rsidRDefault="00865E60" w:rsidP="009430A0">
                  <w:pPr>
                    <w:spacing w:line="271" w:lineRule="auto"/>
                    <w:rPr>
                      <w:rFonts w:ascii="Arial" w:hAnsi="Arial" w:cs="Arial"/>
                      <w:color w:val="FF0000"/>
                    </w:rPr>
                  </w:pPr>
                  <w:r w:rsidRPr="00CA010F">
                    <w:rPr>
                      <w:rFonts w:ascii="Arial" w:hAnsi="Arial" w:cs="Arial"/>
                      <w:sz w:val="22"/>
                      <w:lang w:val="cs-CZ"/>
                    </w:rPr>
                    <w:t>Osoba odpowiedzialna za kontakty z</w:t>
                  </w:r>
                  <w:r w:rsidR="00B07938" w:rsidRPr="00CA010F">
                    <w:rPr>
                      <w:rFonts w:ascii="Arial" w:hAnsi="Arial" w:cs="Arial"/>
                      <w:sz w:val="22"/>
                      <w:lang w:val="cs-CZ"/>
                    </w:rPr>
                    <w:t> </w:t>
                  </w:r>
                  <w:r w:rsidRPr="00CA010F">
                    <w:rPr>
                      <w:rFonts w:ascii="Arial" w:hAnsi="Arial" w:cs="Arial"/>
                      <w:sz w:val="22"/>
                      <w:lang w:val="cs-CZ"/>
                    </w:rPr>
                    <w:t>Zamawiającym:</w:t>
                  </w:r>
                </w:p>
              </w:tc>
              <w:tc>
                <w:tcPr>
                  <w:tcW w:w="6116" w:type="dxa"/>
                  <w:gridSpan w:val="2"/>
                  <w:shd w:val="clear" w:color="auto" w:fill="auto"/>
                  <w:vAlign w:val="center"/>
                </w:tcPr>
                <w:p w14:paraId="4063D9DA" w14:textId="77777777" w:rsidR="00865E60" w:rsidRPr="00CA010F" w:rsidRDefault="00865E60" w:rsidP="009430A0">
                  <w:pPr>
                    <w:spacing w:line="271" w:lineRule="auto"/>
                    <w:rPr>
                      <w:rFonts w:ascii="Arial" w:hAnsi="Arial" w:cs="Arial"/>
                      <w:color w:val="FF0000"/>
                    </w:rPr>
                  </w:pPr>
                </w:p>
              </w:tc>
            </w:tr>
          </w:tbl>
          <w:p w14:paraId="670CF2AB" w14:textId="77777777" w:rsidR="00865E60" w:rsidRPr="00CA010F" w:rsidRDefault="00865E60" w:rsidP="009430A0">
            <w:pPr>
              <w:spacing w:line="271" w:lineRule="auto"/>
              <w:rPr>
                <w:rFonts w:ascii="Arial" w:hAnsi="Arial" w:cs="Arial"/>
                <w:color w:val="FF0000"/>
              </w:rPr>
            </w:pPr>
          </w:p>
        </w:tc>
      </w:tr>
      <w:tr w:rsidR="00865E60" w:rsidRPr="00417C96" w14:paraId="449CAB58" w14:textId="77777777" w:rsidTr="00752D2A">
        <w:trPr>
          <w:trHeight w:val="558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963B6" w14:textId="77777777" w:rsidR="00F32E2D" w:rsidRPr="00CA010F" w:rsidRDefault="00865E60" w:rsidP="00D0140F">
            <w:pPr>
              <w:numPr>
                <w:ilvl w:val="0"/>
                <w:numId w:val="19"/>
              </w:numPr>
              <w:suppressAutoHyphens/>
              <w:spacing w:line="271" w:lineRule="auto"/>
              <w:ind w:hanging="720"/>
              <w:contextualSpacing/>
              <w:rPr>
                <w:rFonts w:ascii="Arial" w:hAnsi="Arial" w:cs="Arial"/>
                <w:sz w:val="22"/>
              </w:rPr>
            </w:pPr>
            <w:r w:rsidRPr="00CA010F">
              <w:rPr>
                <w:rFonts w:ascii="Arial" w:hAnsi="Arial" w:cs="Arial"/>
                <w:b/>
                <w:sz w:val="22"/>
                <w:lang w:val="cs-CZ"/>
              </w:rPr>
              <w:t xml:space="preserve">OFERUJEMY WYKONANIE PRZEDMIOTU ZAMÓWIENIA </w:t>
            </w:r>
          </w:p>
          <w:tbl>
            <w:tblPr>
              <w:tblStyle w:val="Tabela-Siatka"/>
              <w:tblW w:w="0" w:type="auto"/>
              <w:tblInd w:w="763" w:type="dxa"/>
              <w:tblLayout w:type="fixed"/>
              <w:tblLook w:val="04A0" w:firstRow="1" w:lastRow="0" w:firstColumn="1" w:lastColumn="0" w:noHBand="0" w:noVBand="1"/>
            </w:tblPr>
            <w:tblGrid>
              <w:gridCol w:w="3274"/>
              <w:gridCol w:w="1786"/>
              <w:gridCol w:w="595"/>
            </w:tblGrid>
            <w:tr w:rsidR="00F32E2D" w:rsidRPr="00CA010F" w14:paraId="02D3DC11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2E3190E" w14:textId="77777777" w:rsidR="00F32E2D" w:rsidRPr="00CA010F" w:rsidRDefault="00F32E2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1 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D45030E" w14:textId="77777777" w:rsidR="00F32E2D" w:rsidRPr="00CA010F" w:rsidRDefault="00F32E2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3092C" w14:textId="77777777" w:rsidR="00F32E2D" w:rsidRPr="00CA010F" w:rsidRDefault="00F32E2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F32E2D" w:rsidRPr="00CA010F" w14:paraId="0B500CA7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4AE2E0D" w14:textId="77777777" w:rsidR="00F32E2D" w:rsidRPr="00CA010F" w:rsidRDefault="00F32E2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2 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9297333" w14:textId="77777777" w:rsidR="00F32E2D" w:rsidRPr="00CA010F" w:rsidRDefault="00F32E2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357180" w14:textId="77777777" w:rsidR="00F32E2D" w:rsidRPr="00CA010F" w:rsidRDefault="00F32E2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12CA24ED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9020B48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3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E778DDD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8A46C7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0793578A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6FF74966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4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CC7BBD2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D6B8A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7C4C40F7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A920AC5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5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FB405E8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533CB2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6970B4AB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4654ECD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6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D8CC6BF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B150AC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0BE2C324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23CFEA66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7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A602291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1B1ADF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03474532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56505A9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8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F96E61B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067F1D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48A762AB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6036317B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9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A151CDF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0151AE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4090CDBF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8810785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10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90A6B81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CB2D2C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2685995A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0E31ED49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11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C68B547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FF41A1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7ABE5D3C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6E58DFB1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12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28A8CE0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B45B6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2E9FF6F6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40BCC64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13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3AD1370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CF73F3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613425EE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9D2125C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14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B1728D8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869CA4" w14:textId="77777777" w:rsidR="009A798D" w:rsidRPr="00CA010F" w:rsidRDefault="002B1B2A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2FE39AAD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289FF9F3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15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C4494A1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A48E" w14:textId="77777777" w:rsidR="009A798D" w:rsidRPr="00CA010F" w:rsidRDefault="002B1B2A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350DF0F5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9B1B670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16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1B0CD7D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C81658" w14:textId="77777777" w:rsidR="009A798D" w:rsidRPr="00CA010F" w:rsidRDefault="002B1B2A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79AC6026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2E1A950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17 cena brut</w:t>
                  </w:r>
                  <w:r w:rsidR="002B1B2A" w:rsidRPr="00CA010F">
                    <w:rPr>
                      <w:rFonts w:ascii="Arial" w:hAnsi="Arial" w:cs="Arial"/>
                      <w:sz w:val="22"/>
                    </w:rPr>
                    <w:t>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62958BF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3E8CCE" w14:textId="77777777" w:rsidR="009A798D" w:rsidRPr="00CA010F" w:rsidRDefault="002B1B2A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5203F729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64F17D2D" w14:textId="77777777" w:rsidR="009A798D" w:rsidRPr="00CA010F" w:rsidRDefault="002B1B2A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18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F5C0C6E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558CB6" w14:textId="77777777" w:rsidR="009A798D" w:rsidRPr="00CA010F" w:rsidRDefault="002B1B2A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9A798D" w:rsidRPr="00CA010F" w14:paraId="78E19CF8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D2DBFF3" w14:textId="77777777" w:rsidR="009A798D" w:rsidRPr="00CA010F" w:rsidRDefault="002B1B2A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19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F29C83C" w14:textId="77777777" w:rsidR="009A798D" w:rsidRPr="00CA010F" w:rsidRDefault="009A798D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F3827B" w14:textId="77777777" w:rsidR="009A798D" w:rsidRPr="00CA010F" w:rsidRDefault="002B1B2A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F41E50" w:rsidRPr="00CA010F" w14:paraId="41C3423F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024FD2B4" w14:textId="77777777" w:rsidR="00F41E50" w:rsidRPr="00CA010F" w:rsidRDefault="00F41E50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lastRenderedPageBreak/>
                    <w:t>Zadanie nr 20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B52F990" w14:textId="77777777" w:rsidR="00F41E50" w:rsidRPr="00CA010F" w:rsidRDefault="00F41E50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3CEFAB" w14:textId="77777777" w:rsidR="00F41E50" w:rsidRPr="00CA010F" w:rsidRDefault="00F41E50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1C28C7" w:rsidRPr="00CA010F" w14:paraId="5AAA8F82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AD13D88" w14:textId="77777777" w:rsidR="001C28C7" w:rsidRPr="00CA010F" w:rsidRDefault="001C28C7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21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83271A8" w14:textId="77777777" w:rsidR="001C28C7" w:rsidRPr="00CA010F" w:rsidRDefault="001C28C7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3F1F8F" w14:textId="77777777" w:rsidR="001C28C7" w:rsidRPr="00CA010F" w:rsidRDefault="001C28C7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B07938" w:rsidRPr="00CA010F" w14:paraId="133BE3DD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C5050E8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22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03CB697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57E53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B07938" w:rsidRPr="00CA010F" w14:paraId="0D7D0ACE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BA1411D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23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44BFFB3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9D7422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B07938" w:rsidRPr="00CA010F" w14:paraId="7E81439C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1143B22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24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02D46F7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0853BC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B07938" w:rsidRPr="00CA010F" w14:paraId="14E25A11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00BC2AA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25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E37CB80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86BBE0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B07938" w:rsidRPr="00CA010F" w14:paraId="3C8A67DD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AA601E9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26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DA42946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D05644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B07938" w:rsidRPr="00CA010F" w14:paraId="65356D9F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24BF5830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27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BA6E72D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FF9CF7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B07938" w:rsidRPr="00CA010F" w14:paraId="4E499042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DBB47F3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28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4C4114B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D81FD3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B07938" w:rsidRPr="00CA010F" w14:paraId="4330A6A8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7300D10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29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9721DE5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F19010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B07938" w:rsidRPr="00CA010F" w14:paraId="6EA0ADB9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C7643CA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30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0135E2C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1083E5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B07938" w:rsidRPr="00CA010F" w14:paraId="0EA65C20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253581A1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31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0BAB4DD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B93EAD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B07938" w:rsidRPr="00CA010F" w14:paraId="42610866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F28F2F8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32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0FDE88B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CEC4CF" w14:textId="77777777" w:rsidR="00B07938" w:rsidRPr="00CA010F" w:rsidRDefault="00B07938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724CF4" w:rsidRPr="00CA010F" w14:paraId="0C654BA6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F8C162C" w14:textId="77777777" w:rsidR="00724CF4" w:rsidRPr="00CA010F" w:rsidRDefault="00724CF4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33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C3B615C" w14:textId="77777777" w:rsidR="00724CF4" w:rsidRPr="00CA010F" w:rsidRDefault="00724CF4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2FC48" w14:textId="77777777" w:rsidR="00724CF4" w:rsidRPr="00CA010F" w:rsidRDefault="00724CF4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724CF4" w:rsidRPr="00CA010F" w14:paraId="6A76860A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2513CB97" w14:textId="77777777" w:rsidR="00724CF4" w:rsidRPr="00CA010F" w:rsidRDefault="00724CF4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34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37620BF" w14:textId="77777777" w:rsidR="00724CF4" w:rsidRPr="00CA010F" w:rsidRDefault="00724CF4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D2FE66" w14:textId="77777777" w:rsidR="00724CF4" w:rsidRPr="00CA010F" w:rsidRDefault="00724CF4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724CF4" w:rsidRPr="00CA010F" w14:paraId="48BB5732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6001188E" w14:textId="77777777" w:rsidR="00724CF4" w:rsidRPr="00CA010F" w:rsidRDefault="00724CF4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35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517E125" w14:textId="77777777" w:rsidR="00724CF4" w:rsidRPr="00CA010F" w:rsidRDefault="00724CF4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250EF4" w14:textId="77777777" w:rsidR="00724CF4" w:rsidRPr="00CA010F" w:rsidRDefault="00724CF4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724CF4" w:rsidRPr="00CA010F" w14:paraId="02CA23CE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60CE79D" w14:textId="77777777" w:rsidR="00724CF4" w:rsidRPr="00CA010F" w:rsidRDefault="00724CF4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36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81E52B1" w14:textId="77777777" w:rsidR="00724CF4" w:rsidRPr="00CA010F" w:rsidRDefault="00724CF4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573647" w14:textId="77777777" w:rsidR="00724CF4" w:rsidRPr="00CA010F" w:rsidRDefault="00724CF4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724CF4" w:rsidRPr="00CA010F" w14:paraId="03A1377A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FCC396E" w14:textId="77777777" w:rsidR="00724CF4" w:rsidRPr="00CA010F" w:rsidRDefault="00724CF4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37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8C3EF27" w14:textId="77777777" w:rsidR="00724CF4" w:rsidRPr="00CA010F" w:rsidRDefault="00724CF4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BA92DF" w14:textId="77777777" w:rsidR="00724CF4" w:rsidRPr="00CA010F" w:rsidRDefault="00724CF4" w:rsidP="009430A0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CA010F" w:rsidRPr="00CA010F" w14:paraId="6810853A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6A0E0A7E" w14:textId="70A59A9D" w:rsidR="00CA010F" w:rsidRPr="00CA010F" w:rsidRDefault="00CA010F" w:rsidP="00CA010F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38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7B56A93" w14:textId="77777777" w:rsidR="00CA010F" w:rsidRPr="00CA010F" w:rsidRDefault="00CA010F" w:rsidP="00CA010F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C66B55" w14:textId="28310589" w:rsidR="00CA010F" w:rsidRPr="00CA010F" w:rsidRDefault="00CA010F" w:rsidP="00CA010F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CA010F" w:rsidRPr="00CA010F" w14:paraId="642F974C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CD3EABE" w14:textId="7AE9AFD6" w:rsidR="00CA010F" w:rsidRPr="00CA010F" w:rsidRDefault="00CA010F" w:rsidP="00CA010F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39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8E171B6" w14:textId="77777777" w:rsidR="00CA010F" w:rsidRPr="00CA010F" w:rsidRDefault="00CA010F" w:rsidP="00CA010F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D4222C" w14:textId="1704C3AE" w:rsidR="00CA010F" w:rsidRPr="00CA010F" w:rsidRDefault="00CA010F" w:rsidP="00CA010F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  <w:tr w:rsidR="00CA010F" w:rsidRPr="00CA010F" w14:paraId="2BCDDD4C" w14:textId="77777777" w:rsidTr="00F32E2D">
              <w:trPr>
                <w:trHeight w:val="432"/>
              </w:trPr>
              <w:tc>
                <w:tcPr>
                  <w:tcW w:w="3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0CC29FC" w14:textId="1938E489" w:rsidR="00CA010F" w:rsidRPr="00CA010F" w:rsidRDefault="00CA010F" w:rsidP="00CA010F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Zadanie nr 40 cena brutto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3736731" w14:textId="77777777" w:rsidR="00CA010F" w:rsidRPr="00CA010F" w:rsidRDefault="00CA010F" w:rsidP="00CA010F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4A7094" w14:textId="08FED3A8" w:rsidR="00CA010F" w:rsidRPr="00CA010F" w:rsidRDefault="00CA010F" w:rsidP="00CA010F">
                  <w:pPr>
                    <w:suppressAutoHyphens/>
                    <w:spacing w:line="271" w:lineRule="auto"/>
                    <w:contextualSpacing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zł</w:t>
                  </w:r>
                </w:p>
              </w:tc>
            </w:tr>
          </w:tbl>
          <w:p w14:paraId="5AD9FB37" w14:textId="77777777" w:rsidR="0016100C" w:rsidRPr="00CA010F" w:rsidRDefault="0016100C" w:rsidP="009430A0">
            <w:pPr>
              <w:spacing w:line="271" w:lineRule="auto"/>
              <w:contextualSpacing/>
              <w:rPr>
                <w:rFonts w:ascii="Arial" w:hAnsi="Arial" w:cs="Arial"/>
                <w:b/>
                <w:sz w:val="22"/>
                <w:lang w:val="cs-CZ"/>
              </w:rPr>
            </w:pPr>
          </w:p>
          <w:p w14:paraId="77875A26" w14:textId="77777777" w:rsidR="002B1B2A" w:rsidRDefault="002B1B2A" w:rsidP="009430A0">
            <w:pPr>
              <w:tabs>
                <w:tab w:val="left" w:pos="426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suppressAutoHyphens/>
              <w:spacing w:line="271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10F">
              <w:rPr>
                <w:rFonts w:ascii="Arial" w:hAnsi="Arial" w:cs="Arial"/>
                <w:sz w:val="22"/>
                <w:szCs w:val="22"/>
              </w:rPr>
              <w:t>Wykonawca zobowiązany jest zrealizować przedmiot zamówienia w terminie:</w:t>
            </w:r>
          </w:p>
          <w:p w14:paraId="362942F2" w14:textId="77777777" w:rsidR="00A95CB8" w:rsidRPr="00A95CB8" w:rsidRDefault="00A95CB8" w:rsidP="00A95CB8">
            <w:pPr>
              <w:tabs>
                <w:tab w:val="left" w:pos="993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A95C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Dla Zadania nr 1-21, 27-31: </w:t>
            </w:r>
            <w:r w:rsidRPr="00A95CB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do 21 dni od dnia podpisania umowy – dostawa jednorazowa</w:t>
            </w:r>
            <w:r w:rsidRPr="00A95CB8">
              <w:rPr>
                <w:rFonts w:ascii="Arial" w:hAnsi="Arial" w:cs="Arial"/>
                <w:color w:val="000000" w:themeColor="text1"/>
                <w:sz w:val="22"/>
                <w:szCs w:val="22"/>
              </w:rPr>
              <w:t>,</w:t>
            </w:r>
          </w:p>
          <w:p w14:paraId="67FA2191" w14:textId="77777777" w:rsidR="00A95CB8" w:rsidRPr="00A95CB8" w:rsidRDefault="00A95CB8" w:rsidP="00A95CB8">
            <w:pPr>
              <w:tabs>
                <w:tab w:val="left" w:pos="993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95CB8">
              <w:rPr>
                <w:rFonts w:ascii="Arial" w:hAnsi="Arial" w:cs="Arial"/>
                <w:sz w:val="22"/>
                <w:szCs w:val="22"/>
              </w:rPr>
              <w:t xml:space="preserve">Dla Zadania nr 22-26: </w:t>
            </w:r>
            <w:r w:rsidRPr="00A95CB8">
              <w:rPr>
                <w:rFonts w:ascii="Arial" w:hAnsi="Arial" w:cs="Arial"/>
                <w:b/>
                <w:sz w:val="22"/>
                <w:szCs w:val="22"/>
              </w:rPr>
              <w:t>do 30 dni od dnia podpisania umowy – dostawa jednorazowa,</w:t>
            </w:r>
          </w:p>
          <w:p w14:paraId="01E6A7D9" w14:textId="77777777" w:rsidR="00A95CB8" w:rsidRPr="00A95CB8" w:rsidRDefault="00A95CB8" w:rsidP="00A95CB8">
            <w:pPr>
              <w:tabs>
                <w:tab w:val="left" w:pos="993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spacing w:line="276" w:lineRule="auto"/>
              <w:jc w:val="both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A95CB8">
              <w:rPr>
                <w:rFonts w:ascii="Arial" w:hAnsi="Arial" w:cs="Arial"/>
                <w:sz w:val="22"/>
                <w:szCs w:val="22"/>
              </w:rPr>
              <w:t xml:space="preserve">Dla Zadania nr 32-40: </w:t>
            </w:r>
            <w:r w:rsidRPr="00A95CB8">
              <w:rPr>
                <w:rFonts w:ascii="Arial" w:hAnsi="Arial" w:cs="Arial"/>
                <w:b/>
                <w:sz w:val="22"/>
                <w:szCs w:val="22"/>
              </w:rPr>
              <w:t>do 45 dni od dnia podpisania umowy – dostawa jednorazowa,</w:t>
            </w:r>
          </w:p>
          <w:p w14:paraId="65248203" w14:textId="6D454AD9" w:rsidR="00865E60" w:rsidRPr="00CA010F" w:rsidRDefault="00A95CB8" w:rsidP="009430A0">
            <w:pPr>
              <w:tabs>
                <w:tab w:val="left" w:pos="426"/>
                <w:tab w:val="left" w:pos="2551"/>
                <w:tab w:val="left" w:pos="3402"/>
                <w:tab w:val="left" w:pos="4252"/>
                <w:tab w:val="left" w:pos="5103"/>
                <w:tab w:val="right" w:pos="5953"/>
                <w:tab w:val="left" w:pos="6804"/>
                <w:tab w:val="left" w:pos="7314"/>
                <w:tab w:val="left" w:pos="7654"/>
                <w:tab w:val="left" w:pos="8505"/>
              </w:tabs>
              <w:suppressAutoHyphens/>
              <w:spacing w:line="271" w:lineRule="auto"/>
              <w:jc w:val="both"/>
              <w:rPr>
                <w:rFonts w:ascii="Arial" w:eastAsia="Palatino Linotype" w:hAnsi="Arial" w:cs="Arial"/>
                <w:color w:val="FF0000"/>
                <w:sz w:val="22"/>
                <w:lang w:eastAsia="zh-CN"/>
              </w:rPr>
            </w:pPr>
            <w:r>
              <w:rPr>
                <w:rFonts w:ascii="Arial" w:eastAsia="Palatino Linotype" w:hAnsi="Arial" w:cs="Arial"/>
                <w:sz w:val="22"/>
                <w:lang w:eastAsia="zh-CN"/>
              </w:rPr>
              <w:t xml:space="preserve"> </w:t>
            </w:r>
            <w:r w:rsidR="00532F53" w:rsidRPr="00CA010F">
              <w:rPr>
                <w:rFonts w:ascii="Arial" w:eastAsia="Palatino Linotype" w:hAnsi="Arial" w:cs="Arial"/>
                <w:sz w:val="22"/>
                <w:lang w:eastAsia="zh-CN"/>
              </w:rPr>
              <w:t xml:space="preserve">Termin wykonania umowy w zakresie realizacji opcji zgodnie </w:t>
            </w:r>
            <w:r w:rsidR="00A277C9" w:rsidRPr="00CA010F">
              <w:rPr>
                <w:rFonts w:ascii="Arial" w:eastAsia="Palatino Linotype" w:hAnsi="Arial" w:cs="Arial"/>
                <w:sz w:val="22"/>
                <w:lang w:eastAsia="zh-CN"/>
              </w:rPr>
              <w:t>z zapisami zawartymi w</w:t>
            </w:r>
            <w:r w:rsidR="00532F53" w:rsidRPr="00CA010F">
              <w:rPr>
                <w:rFonts w:ascii="Arial" w:eastAsia="Palatino Linotype" w:hAnsi="Arial" w:cs="Arial"/>
                <w:color w:val="FF0000"/>
                <w:sz w:val="22"/>
                <w:lang w:eastAsia="zh-CN"/>
              </w:rPr>
              <w:t xml:space="preserve"> </w:t>
            </w:r>
            <w:r w:rsidR="00532F53" w:rsidRPr="00CA010F">
              <w:rPr>
                <w:rFonts w:ascii="Arial" w:eastAsia="Palatino Linotype" w:hAnsi="Arial" w:cs="Arial"/>
                <w:sz w:val="22"/>
                <w:u w:val="single"/>
                <w:lang w:eastAsia="zh-CN"/>
              </w:rPr>
              <w:t>zał. nr 4 do SWZ.</w:t>
            </w:r>
          </w:p>
        </w:tc>
      </w:tr>
      <w:tr w:rsidR="00865E60" w:rsidRPr="00417C96" w14:paraId="63C59A09" w14:textId="77777777" w:rsidTr="00752D2A">
        <w:trPr>
          <w:trHeight w:val="267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62B48" w14:textId="77777777" w:rsidR="00865E60" w:rsidRPr="00CA010F" w:rsidRDefault="00865E60" w:rsidP="00D0140F">
            <w:pPr>
              <w:numPr>
                <w:ilvl w:val="0"/>
                <w:numId w:val="19"/>
              </w:numPr>
              <w:suppressAutoHyphens/>
              <w:spacing w:line="271" w:lineRule="auto"/>
              <w:ind w:hanging="720"/>
              <w:contextualSpacing/>
              <w:jc w:val="both"/>
              <w:rPr>
                <w:rFonts w:ascii="Arial" w:hAnsi="Arial" w:cs="Arial"/>
              </w:rPr>
            </w:pPr>
            <w:r w:rsidRPr="00CA010F">
              <w:rPr>
                <w:rFonts w:ascii="Arial" w:hAnsi="Arial" w:cs="Arial"/>
                <w:b/>
                <w:sz w:val="22"/>
                <w:lang w:val="cs-CZ"/>
              </w:rPr>
              <w:lastRenderedPageBreak/>
              <w:t>OŚWIADCZENIA</w:t>
            </w:r>
            <w:r w:rsidRPr="00CA010F">
              <w:rPr>
                <w:rFonts w:ascii="Arial" w:hAnsi="Arial" w:cs="Arial"/>
                <w:b/>
                <w:lang w:val="cs-CZ"/>
              </w:rPr>
              <w:t>:</w:t>
            </w:r>
          </w:p>
          <w:p w14:paraId="6F973A9A" w14:textId="77777777" w:rsidR="00865E60" w:rsidRPr="00CA010F" w:rsidRDefault="00865E60" w:rsidP="00D0140F">
            <w:pPr>
              <w:numPr>
                <w:ilvl w:val="0"/>
                <w:numId w:val="20"/>
              </w:numPr>
              <w:tabs>
                <w:tab w:val="left" w:pos="175"/>
              </w:tabs>
              <w:suppressAutoHyphens/>
              <w:spacing w:line="271" w:lineRule="auto"/>
              <w:ind w:left="175" w:hanging="175"/>
              <w:jc w:val="both"/>
              <w:rPr>
                <w:rFonts w:ascii="Arial" w:hAnsi="Arial" w:cs="Arial"/>
                <w:sz w:val="22"/>
              </w:rPr>
            </w:pPr>
            <w:r w:rsidRPr="00CA010F">
              <w:rPr>
                <w:rFonts w:ascii="Arial" w:hAnsi="Arial" w:cs="Arial"/>
                <w:sz w:val="22"/>
                <w:lang w:val="cs-CZ"/>
              </w:rPr>
              <w:t>zamówienie zostanie zrealizowane w terminach określonych w SWZ, formularzu ofertowym oraz projekcie umowy;</w:t>
            </w:r>
          </w:p>
          <w:p w14:paraId="17B010CC" w14:textId="77777777" w:rsidR="00865E60" w:rsidRPr="00CA010F" w:rsidRDefault="00865E60" w:rsidP="00D0140F">
            <w:pPr>
              <w:numPr>
                <w:ilvl w:val="0"/>
                <w:numId w:val="20"/>
              </w:numPr>
              <w:tabs>
                <w:tab w:val="left" w:pos="459"/>
              </w:tabs>
              <w:suppressAutoHyphens/>
              <w:spacing w:line="271" w:lineRule="auto"/>
              <w:ind w:left="459" w:hanging="459"/>
              <w:jc w:val="both"/>
              <w:rPr>
                <w:rFonts w:ascii="Arial" w:hAnsi="Arial" w:cs="Arial"/>
                <w:sz w:val="22"/>
              </w:rPr>
            </w:pPr>
            <w:r w:rsidRPr="00CA010F">
              <w:rPr>
                <w:rFonts w:ascii="Arial" w:hAnsi="Arial" w:cs="Arial"/>
                <w:sz w:val="22"/>
                <w:lang w:val="cs-CZ"/>
              </w:rPr>
              <w:t>w cenie naszej oferty zostały uwzględnione wszystkie koszty wykonania zamówienia;</w:t>
            </w:r>
          </w:p>
          <w:p w14:paraId="5881167C" w14:textId="77777777" w:rsidR="00865E60" w:rsidRPr="00CA010F" w:rsidRDefault="00865E60" w:rsidP="00D0140F">
            <w:pPr>
              <w:numPr>
                <w:ilvl w:val="0"/>
                <w:numId w:val="20"/>
              </w:numPr>
              <w:suppressAutoHyphens/>
              <w:spacing w:line="271" w:lineRule="auto"/>
              <w:ind w:left="175" w:hanging="175"/>
              <w:jc w:val="both"/>
              <w:rPr>
                <w:rFonts w:ascii="Arial" w:hAnsi="Arial" w:cs="Arial"/>
                <w:sz w:val="22"/>
              </w:rPr>
            </w:pPr>
            <w:r w:rsidRPr="00CA010F">
              <w:rPr>
                <w:rFonts w:ascii="Arial" w:hAnsi="Arial" w:cs="Arial"/>
                <w:sz w:val="22"/>
                <w:lang w:val="cs-CZ"/>
              </w:rPr>
              <w:t>zapoznaliśmy się ze Specyfikacją Warunków Zamówienia wraz ze zmianami oraz projektem umowy i nie wnosimy do nich zastrzeżeń oraz przyjmujemy warunki w nich zawarte;</w:t>
            </w:r>
          </w:p>
          <w:p w14:paraId="6B486B9C" w14:textId="77777777" w:rsidR="002E7CE3" w:rsidRPr="00CA010F" w:rsidRDefault="00865E60" w:rsidP="00D0140F">
            <w:pPr>
              <w:numPr>
                <w:ilvl w:val="0"/>
                <w:numId w:val="20"/>
              </w:numPr>
              <w:tabs>
                <w:tab w:val="left" w:pos="175"/>
              </w:tabs>
              <w:suppressAutoHyphens/>
              <w:spacing w:line="271" w:lineRule="auto"/>
              <w:ind w:left="175" w:hanging="175"/>
              <w:jc w:val="both"/>
              <w:rPr>
                <w:rFonts w:ascii="Arial" w:hAnsi="Arial" w:cs="Arial"/>
                <w:color w:val="FF0000"/>
                <w:sz w:val="22"/>
              </w:rPr>
            </w:pPr>
            <w:r w:rsidRPr="00CA010F">
              <w:rPr>
                <w:rFonts w:ascii="Arial" w:hAnsi="Arial" w:cs="Arial"/>
                <w:sz w:val="22"/>
                <w:lang w:val="cs-CZ"/>
              </w:rPr>
              <w:t>uważamy się za związanych niniejszą ofertą do czasu wskazanego w specyfikacji warunków zamówienia</w:t>
            </w:r>
          </w:p>
          <w:p w14:paraId="54553456" w14:textId="77777777" w:rsidR="00865E60" w:rsidRPr="00CA010F" w:rsidRDefault="002E7CE3" w:rsidP="00D0140F">
            <w:pPr>
              <w:numPr>
                <w:ilvl w:val="0"/>
                <w:numId w:val="20"/>
              </w:numPr>
              <w:tabs>
                <w:tab w:val="left" w:pos="175"/>
              </w:tabs>
              <w:suppressAutoHyphens/>
              <w:spacing w:line="271" w:lineRule="auto"/>
              <w:ind w:left="175" w:hanging="175"/>
              <w:jc w:val="both"/>
              <w:rPr>
                <w:rFonts w:ascii="Arial" w:hAnsi="Arial" w:cs="Arial"/>
                <w:color w:val="FF0000"/>
                <w:sz w:val="22"/>
              </w:rPr>
            </w:pPr>
            <w:r w:rsidRPr="00CA010F">
              <w:rPr>
                <w:rFonts w:ascii="Arial" w:hAnsi="Arial" w:cs="Arial"/>
                <w:sz w:val="22"/>
                <w:lang w:val="cs-CZ"/>
              </w:rPr>
              <w:t>akceptujemy warunki płatności określone przez Zamawiającego w SWZ.</w:t>
            </w:r>
          </w:p>
        </w:tc>
      </w:tr>
      <w:tr w:rsidR="00865E60" w:rsidRPr="00417C96" w14:paraId="687F3EC8" w14:textId="77777777" w:rsidTr="00752D2A">
        <w:trPr>
          <w:trHeight w:val="425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34075" w14:textId="77777777" w:rsidR="00865E60" w:rsidRPr="00CA010F" w:rsidRDefault="00865E60" w:rsidP="00D0140F">
            <w:pPr>
              <w:numPr>
                <w:ilvl w:val="0"/>
                <w:numId w:val="19"/>
              </w:numPr>
              <w:suppressAutoHyphens/>
              <w:spacing w:line="271" w:lineRule="auto"/>
              <w:ind w:hanging="720"/>
              <w:contextualSpacing/>
              <w:rPr>
                <w:rFonts w:ascii="Arial" w:hAnsi="Arial" w:cs="Arial"/>
                <w:sz w:val="22"/>
              </w:rPr>
            </w:pPr>
            <w:r w:rsidRPr="00CA010F">
              <w:rPr>
                <w:rFonts w:ascii="Arial" w:hAnsi="Arial" w:cs="Arial"/>
                <w:b/>
                <w:sz w:val="22"/>
                <w:lang w:val="cs-CZ"/>
              </w:rPr>
              <w:lastRenderedPageBreak/>
              <w:t>ZOBOWIĄZANIA W PRZYPADKU PRZYZNANIA ZAMÓWIENIA:</w:t>
            </w:r>
          </w:p>
          <w:p w14:paraId="2DBCA5A4" w14:textId="77777777" w:rsidR="00865E60" w:rsidRPr="00CA010F" w:rsidRDefault="00865E60" w:rsidP="00D0140F">
            <w:pPr>
              <w:numPr>
                <w:ilvl w:val="3"/>
                <w:numId w:val="19"/>
              </w:numPr>
              <w:tabs>
                <w:tab w:val="left" w:pos="459"/>
              </w:tabs>
              <w:suppressAutoHyphens/>
              <w:spacing w:line="271" w:lineRule="auto"/>
              <w:ind w:left="175" w:hanging="175"/>
              <w:contextualSpacing/>
              <w:jc w:val="both"/>
              <w:rPr>
                <w:rFonts w:ascii="Arial" w:hAnsi="Arial" w:cs="Arial"/>
                <w:sz w:val="22"/>
              </w:rPr>
            </w:pPr>
            <w:r w:rsidRPr="00CA010F">
              <w:rPr>
                <w:rFonts w:ascii="Arial" w:hAnsi="Arial" w:cs="Arial"/>
                <w:sz w:val="22"/>
                <w:lang w:val="cs-CZ"/>
              </w:rPr>
              <w:t>zobowiązujemy się do zawarcia umowy w terminie wyznaczonym przez Zamawiającego;</w:t>
            </w:r>
          </w:p>
          <w:p w14:paraId="392B55F3" w14:textId="77777777" w:rsidR="00865E60" w:rsidRPr="00CA010F" w:rsidRDefault="00865E60" w:rsidP="00D0140F">
            <w:pPr>
              <w:numPr>
                <w:ilvl w:val="3"/>
                <w:numId w:val="19"/>
              </w:numPr>
              <w:tabs>
                <w:tab w:val="left" w:pos="33"/>
              </w:tabs>
              <w:suppressAutoHyphens/>
              <w:spacing w:line="271" w:lineRule="auto"/>
              <w:ind w:left="175" w:hanging="142"/>
              <w:contextualSpacing/>
              <w:jc w:val="both"/>
              <w:rPr>
                <w:rFonts w:ascii="Arial" w:hAnsi="Arial" w:cs="Arial"/>
                <w:sz w:val="22"/>
              </w:rPr>
            </w:pPr>
            <w:r w:rsidRPr="00CA010F">
              <w:rPr>
                <w:rFonts w:ascii="Arial" w:hAnsi="Arial" w:cs="Arial"/>
                <w:sz w:val="22"/>
                <w:lang w:val="cs-CZ"/>
              </w:rPr>
              <w:t xml:space="preserve">osobą upoważnioną do kontaktów z Zamawiającym w sprawach dotyczących realizacji </w:t>
            </w:r>
          </w:p>
          <w:p w14:paraId="4E8D2F28" w14:textId="77777777" w:rsidR="00865E60" w:rsidRPr="00CA010F" w:rsidRDefault="00865E60" w:rsidP="009430A0">
            <w:pPr>
              <w:tabs>
                <w:tab w:val="left" w:pos="33"/>
              </w:tabs>
              <w:spacing w:line="271" w:lineRule="auto"/>
              <w:contextualSpacing/>
              <w:jc w:val="both"/>
              <w:rPr>
                <w:rFonts w:ascii="Arial" w:hAnsi="Arial" w:cs="Arial"/>
                <w:sz w:val="22"/>
                <w:lang w:val="cs-CZ"/>
              </w:rPr>
            </w:pPr>
            <w:r w:rsidRPr="00CA010F">
              <w:rPr>
                <w:rFonts w:ascii="Arial" w:hAnsi="Arial" w:cs="Arial"/>
                <w:sz w:val="22"/>
                <w:lang w:val="cs-CZ"/>
              </w:rPr>
              <w:t>umowy jest: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7"/>
              <w:gridCol w:w="7250"/>
            </w:tblGrid>
            <w:tr w:rsidR="00865E60" w:rsidRPr="00CA010F" w14:paraId="5D9A605B" w14:textId="77777777" w:rsidTr="00752D2A">
              <w:tc>
                <w:tcPr>
                  <w:tcW w:w="2017" w:type="dxa"/>
                  <w:shd w:val="clear" w:color="auto" w:fill="auto"/>
                </w:tcPr>
                <w:p w14:paraId="1956F03E" w14:textId="77777777" w:rsidR="00865E60" w:rsidRPr="00CA010F" w:rsidRDefault="00865E60" w:rsidP="009430A0">
                  <w:pPr>
                    <w:tabs>
                      <w:tab w:val="left" w:pos="33"/>
                    </w:tabs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Imię i nazwisko</w:t>
                  </w:r>
                </w:p>
              </w:tc>
              <w:tc>
                <w:tcPr>
                  <w:tcW w:w="7250" w:type="dxa"/>
                  <w:shd w:val="clear" w:color="auto" w:fill="auto"/>
                </w:tcPr>
                <w:p w14:paraId="374B44C7" w14:textId="77777777" w:rsidR="00865E60" w:rsidRPr="00CA010F" w:rsidRDefault="00865E60" w:rsidP="009430A0">
                  <w:pPr>
                    <w:tabs>
                      <w:tab w:val="left" w:pos="33"/>
                    </w:tabs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865E60" w:rsidRPr="00CA010F" w14:paraId="23369CE0" w14:textId="77777777" w:rsidTr="00752D2A">
              <w:tc>
                <w:tcPr>
                  <w:tcW w:w="2017" w:type="dxa"/>
                  <w:shd w:val="clear" w:color="auto" w:fill="auto"/>
                </w:tcPr>
                <w:p w14:paraId="066F69A4" w14:textId="77777777" w:rsidR="00865E60" w:rsidRPr="00CA010F" w:rsidRDefault="00865E60" w:rsidP="009430A0">
                  <w:pPr>
                    <w:tabs>
                      <w:tab w:val="left" w:pos="33"/>
                    </w:tabs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e-mail</w:t>
                  </w:r>
                </w:p>
              </w:tc>
              <w:tc>
                <w:tcPr>
                  <w:tcW w:w="7250" w:type="dxa"/>
                  <w:shd w:val="clear" w:color="auto" w:fill="auto"/>
                </w:tcPr>
                <w:p w14:paraId="7B345F3D" w14:textId="77777777" w:rsidR="00865E60" w:rsidRPr="00CA010F" w:rsidRDefault="00865E60" w:rsidP="009430A0">
                  <w:pPr>
                    <w:tabs>
                      <w:tab w:val="left" w:pos="33"/>
                    </w:tabs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865E60" w:rsidRPr="00CA010F" w14:paraId="2730B5EC" w14:textId="77777777" w:rsidTr="00752D2A">
              <w:tc>
                <w:tcPr>
                  <w:tcW w:w="2017" w:type="dxa"/>
                  <w:shd w:val="clear" w:color="auto" w:fill="auto"/>
                </w:tcPr>
                <w:p w14:paraId="012CFEA4" w14:textId="77777777" w:rsidR="00865E60" w:rsidRPr="00CA010F" w:rsidRDefault="00865E60" w:rsidP="009430A0">
                  <w:pPr>
                    <w:tabs>
                      <w:tab w:val="left" w:pos="33"/>
                    </w:tabs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sz w:val="22"/>
                    </w:rPr>
                  </w:pPr>
                  <w:r w:rsidRPr="00CA010F">
                    <w:rPr>
                      <w:rFonts w:ascii="Arial" w:hAnsi="Arial" w:cs="Arial"/>
                      <w:sz w:val="22"/>
                    </w:rPr>
                    <w:t>Tel./fax</w:t>
                  </w:r>
                </w:p>
              </w:tc>
              <w:tc>
                <w:tcPr>
                  <w:tcW w:w="7250" w:type="dxa"/>
                  <w:shd w:val="clear" w:color="auto" w:fill="auto"/>
                </w:tcPr>
                <w:p w14:paraId="36319512" w14:textId="77777777" w:rsidR="00865E60" w:rsidRPr="00CA010F" w:rsidRDefault="00865E60" w:rsidP="009430A0">
                  <w:pPr>
                    <w:tabs>
                      <w:tab w:val="left" w:pos="33"/>
                    </w:tabs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12BFF0A2" w14:textId="77777777" w:rsidR="00865E60" w:rsidRPr="00CA010F" w:rsidRDefault="00865E60" w:rsidP="009430A0">
            <w:pPr>
              <w:tabs>
                <w:tab w:val="left" w:pos="459"/>
              </w:tabs>
              <w:spacing w:line="271" w:lineRule="auto"/>
              <w:jc w:val="both"/>
              <w:rPr>
                <w:rFonts w:ascii="Arial" w:hAnsi="Arial" w:cs="Arial"/>
                <w:bCs/>
                <w:iCs/>
                <w:sz w:val="22"/>
                <w:lang w:val="cs-CZ"/>
              </w:rPr>
            </w:pPr>
          </w:p>
        </w:tc>
      </w:tr>
      <w:tr w:rsidR="00865E60" w:rsidRPr="00417C96" w14:paraId="7F6DDEAE" w14:textId="77777777" w:rsidTr="00752D2A">
        <w:trPr>
          <w:trHeight w:val="355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BB2B6" w14:textId="41B9F352" w:rsidR="007A7F28" w:rsidRPr="007A7F28" w:rsidRDefault="00865E60" w:rsidP="007A7F28">
            <w:pPr>
              <w:spacing w:line="271" w:lineRule="auto"/>
              <w:contextualSpacing/>
              <w:jc w:val="both"/>
              <w:rPr>
                <w:rFonts w:ascii="Arial" w:hAnsi="Arial" w:cs="Arial"/>
                <w:lang w:val="cs-CZ"/>
              </w:rPr>
            </w:pPr>
            <w:r w:rsidRPr="007A7F28">
              <w:rPr>
                <w:rFonts w:ascii="Arial" w:hAnsi="Arial" w:cs="Arial"/>
                <w:lang w:val="cs-CZ"/>
              </w:rPr>
              <w:t>E.</w:t>
            </w:r>
            <w:r w:rsidR="007A7F28" w:rsidRPr="007A7F28">
              <w:rPr>
                <w:rFonts w:ascii="Arial" w:hAnsi="Arial" w:cs="Arial"/>
                <w:lang w:val="cs-CZ"/>
              </w:rPr>
              <w:t xml:space="preserve"> </w:t>
            </w:r>
          </w:p>
          <w:tbl>
            <w:tblPr>
              <w:tblpPr w:leftFromText="141" w:rightFromText="141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4"/>
              <w:gridCol w:w="714"/>
              <w:gridCol w:w="5234"/>
              <w:gridCol w:w="714"/>
              <w:gridCol w:w="714"/>
              <w:gridCol w:w="572"/>
            </w:tblGrid>
            <w:tr w:rsidR="007A7F28" w:rsidRPr="007A7F28" w14:paraId="2641DCF9" w14:textId="77777777" w:rsidTr="007A7F28">
              <w:trPr>
                <w:gridAfter w:val="1"/>
                <w:wAfter w:w="572" w:type="dxa"/>
                <w:jc w:val="right"/>
              </w:trPr>
              <w:tc>
                <w:tcPr>
                  <w:tcW w:w="6232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6BEE7859" w14:textId="3A0B862A" w:rsidR="007A7F28" w:rsidRPr="007A7F28" w:rsidRDefault="007A7F28" w:rsidP="007A7F28">
                  <w:pPr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sz w:val="22"/>
                      <w:lang w:val="cs-CZ"/>
                    </w:rPr>
                  </w:pPr>
                  <w:r w:rsidRPr="007A7F28">
                    <w:rPr>
                      <w:rFonts w:ascii="Arial" w:hAnsi="Arial" w:cs="Arial"/>
                      <w:sz w:val="22"/>
                      <w:lang w:val="cs-CZ"/>
                    </w:rPr>
                    <w:t>Oświadczam, że część zamówienia powierzę podwykonawcy</w:t>
                  </w: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68BE0F9" w14:textId="77777777" w:rsidR="007A7F28" w:rsidRPr="007A7F28" w:rsidRDefault="007A7F28" w:rsidP="007A7F28">
                  <w:pPr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lang w:val="cs-CZ"/>
                    </w:rPr>
                  </w:pP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</w:tcPr>
                <w:p w14:paraId="2F428700" w14:textId="77777777" w:rsidR="007A7F28" w:rsidRPr="007A7F28" w:rsidRDefault="007A7F28" w:rsidP="007A7F28">
                  <w:pPr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lang w:val="cs-CZ"/>
                    </w:rPr>
                  </w:pPr>
                </w:p>
              </w:tc>
            </w:tr>
            <w:tr w:rsidR="007A7F28" w:rsidRPr="007A7F28" w14:paraId="6FD13477" w14:textId="68690623" w:rsidTr="007A7F28">
              <w:trPr>
                <w:gridAfter w:val="1"/>
                <w:wAfter w:w="572" w:type="dxa"/>
                <w:jc w:val="right"/>
              </w:trPr>
              <w:tc>
                <w:tcPr>
                  <w:tcW w:w="6232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0C13D546" w14:textId="2E614106" w:rsidR="007A7F28" w:rsidRPr="007A7F28" w:rsidRDefault="007A7F28" w:rsidP="007A7F28">
                  <w:pPr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lang w:val="cs-CZ"/>
                    </w:rPr>
                  </w:pP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FE99A4B" w14:textId="48182BBE" w:rsidR="007A7F28" w:rsidRPr="007A7F28" w:rsidRDefault="007A7F28" w:rsidP="007A7F28">
                  <w:pPr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lang w:val="cs-CZ"/>
                    </w:rPr>
                  </w:pPr>
                  <w:r w:rsidRPr="007A7F28">
                    <w:rPr>
                      <w:rFonts w:ascii="Arial" w:hAnsi="Arial" w:cs="Arial"/>
                      <w:lang w:val="cs-CZ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left w:val="single" w:sz="4" w:space="0" w:color="auto"/>
                  </w:tcBorders>
                </w:tcPr>
                <w:p w14:paraId="201D486E" w14:textId="727CE5A9" w:rsidR="007A7F28" w:rsidRPr="007A7F28" w:rsidRDefault="007A7F28" w:rsidP="007A7F28">
                  <w:pPr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lang w:val="cs-CZ"/>
                    </w:rPr>
                  </w:pPr>
                  <w:r w:rsidRPr="007A7F28">
                    <w:rPr>
                      <w:rFonts w:ascii="Arial" w:hAnsi="Arial" w:cs="Arial"/>
                      <w:lang w:val="cs-CZ"/>
                    </w:rPr>
                    <w:t>NIE</w:t>
                  </w:r>
                </w:p>
              </w:tc>
            </w:tr>
            <w:tr w:rsidR="007A7F28" w:rsidRPr="00785E30" w14:paraId="2BA6B216" w14:textId="77777777" w:rsidTr="00C41633">
              <w:trPr>
                <w:jc w:val="right"/>
              </w:trPr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7D6B7EF" w14:textId="77777777" w:rsidR="007A7F28" w:rsidRPr="007A7F28" w:rsidRDefault="007A7F28" w:rsidP="007A7F28">
                  <w:pPr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sz w:val="22"/>
                      <w:lang w:val="cs-CZ"/>
                    </w:rPr>
                  </w:pP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A1FA2" w14:textId="77777777" w:rsidR="007A7F28" w:rsidRPr="007A7F28" w:rsidRDefault="007A7F28" w:rsidP="007A7F28">
                  <w:pPr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i/>
                      <w:sz w:val="16"/>
                      <w:lang w:val="cs-CZ"/>
                    </w:rPr>
                  </w:pPr>
                </w:p>
              </w:tc>
              <w:tc>
                <w:tcPr>
                  <w:tcW w:w="723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35B2BA9" w14:textId="1E706407" w:rsidR="007A7F28" w:rsidRPr="002E7CE3" w:rsidRDefault="007A7F28" w:rsidP="007A7F28">
                  <w:pPr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i/>
                      <w:lang w:val="cs-CZ"/>
                    </w:rPr>
                  </w:pPr>
                  <w:r w:rsidRPr="007A7F28">
                    <w:rPr>
                      <w:rFonts w:ascii="Arial" w:hAnsi="Arial" w:cs="Arial"/>
                      <w:i/>
                      <w:sz w:val="16"/>
                      <w:lang w:val="cs-CZ"/>
                    </w:rPr>
                    <w:t>(należy podać dane podwykonawców o ile są znani w momencie składania ofert)</w:t>
                  </w:r>
                </w:p>
              </w:tc>
            </w:tr>
          </w:tbl>
          <w:p w14:paraId="2F66378D" w14:textId="350AB89B" w:rsidR="00865E60" w:rsidRPr="00417C96" w:rsidRDefault="00865E60" w:rsidP="009430A0">
            <w:pPr>
              <w:spacing w:line="271" w:lineRule="auto"/>
              <w:contextualSpacing/>
              <w:jc w:val="both"/>
              <w:rPr>
                <w:rFonts w:ascii="Arial" w:hAnsi="Arial" w:cs="Arial"/>
                <w:highlight w:val="yellow"/>
                <w:lang w:val="cs-CZ"/>
              </w:rPr>
            </w:pPr>
          </w:p>
        </w:tc>
      </w:tr>
      <w:tr w:rsidR="00865E60" w:rsidRPr="00417C96" w14:paraId="1725EA51" w14:textId="77777777" w:rsidTr="00752D2A">
        <w:trPr>
          <w:trHeight w:val="355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4BDD6" w14:textId="77777777" w:rsidR="00865E60" w:rsidRPr="00CA010F" w:rsidRDefault="00865E60" w:rsidP="009430A0">
            <w:pPr>
              <w:spacing w:line="271" w:lineRule="auto"/>
              <w:ind w:left="37"/>
              <w:contextualSpacing/>
              <w:rPr>
                <w:rFonts w:ascii="Arial" w:hAnsi="Arial" w:cs="Arial"/>
                <w:sz w:val="22"/>
                <w:lang w:val="cs-CZ"/>
              </w:rPr>
            </w:pPr>
            <w:r w:rsidRPr="00CA010F">
              <w:rPr>
                <w:rFonts w:ascii="Arial" w:hAnsi="Arial" w:cs="Arial"/>
                <w:sz w:val="22"/>
                <w:lang w:val="cs-CZ"/>
              </w:rPr>
              <w:t>F.Wykonawca informuje, że (właściwe zakreślić):</w:t>
            </w:r>
          </w:p>
          <w:p w14:paraId="11F381B4" w14:textId="77777777" w:rsidR="00865E60" w:rsidRPr="00CA010F" w:rsidRDefault="00000000" w:rsidP="006F1F25">
            <w:pPr>
              <w:ind w:left="623" w:hanging="425"/>
              <w:contextualSpacing/>
              <w:rPr>
                <w:rFonts w:ascii="Arial" w:hAnsi="Arial" w:cs="Arial"/>
                <w:sz w:val="22"/>
                <w:lang w:val="cs-CZ"/>
              </w:rPr>
            </w:pPr>
            <w:sdt>
              <w:sdtPr>
                <w:rPr>
                  <w:rFonts w:ascii="Arial" w:hAnsi="Arial" w:cs="Arial"/>
                  <w:sz w:val="28"/>
                  <w:lang w:val="cs-CZ"/>
                </w:rPr>
                <w:id w:val="-1734153385"/>
                <w15:color w:val="0000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87C3C" w:rsidRPr="00CA010F">
                  <w:rPr>
                    <w:rFonts w:ascii="MS Gothic" w:eastAsia="MS Gothic" w:hAnsi="MS Gothic" w:cs="Arial" w:hint="eastAsia"/>
                    <w:sz w:val="28"/>
                    <w:lang w:val="cs-CZ"/>
                  </w:rPr>
                  <w:t>☐</w:t>
                </w:r>
              </w:sdtContent>
            </w:sdt>
            <w:r w:rsidR="00865E60" w:rsidRPr="00CA010F">
              <w:rPr>
                <w:rFonts w:ascii="Arial" w:hAnsi="Arial" w:cs="Arial"/>
                <w:sz w:val="22"/>
                <w:lang w:val="cs-CZ"/>
              </w:rPr>
              <w:t xml:space="preserve"> wybór oferty nie będzie prowadzić do powstania u Zamawiającego obowiązku podatkowego.</w:t>
            </w:r>
          </w:p>
          <w:p w14:paraId="45C38A64" w14:textId="77777777" w:rsidR="00865E60" w:rsidRPr="00CA010F" w:rsidRDefault="00000000" w:rsidP="009430A0">
            <w:pPr>
              <w:spacing w:line="271" w:lineRule="auto"/>
              <w:ind w:left="626" w:hanging="425"/>
              <w:contextualSpacing/>
              <w:jc w:val="both"/>
              <w:rPr>
                <w:rFonts w:ascii="Arial" w:hAnsi="Arial" w:cs="Arial"/>
                <w:sz w:val="22"/>
                <w:lang w:val="cs-CZ"/>
              </w:rPr>
            </w:pPr>
            <w:sdt>
              <w:sdtPr>
                <w:rPr>
                  <w:rFonts w:ascii="Arial" w:hAnsi="Arial" w:cs="Arial"/>
                  <w:sz w:val="28"/>
                  <w:lang w:val="cs-CZ"/>
                </w:rPr>
                <w:id w:val="-372853214"/>
                <w15:color w:val="0000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5E60" w:rsidRPr="00CA010F">
                  <w:rPr>
                    <w:rFonts w:ascii="MS Gothic" w:eastAsia="MS Gothic" w:hAnsi="MS Gothic" w:cs="Arial" w:hint="eastAsia"/>
                    <w:sz w:val="28"/>
                    <w:lang w:val="cs-CZ"/>
                  </w:rPr>
                  <w:t>☐</w:t>
                </w:r>
              </w:sdtContent>
            </w:sdt>
            <w:r w:rsidR="00865E60" w:rsidRPr="00CA010F">
              <w:rPr>
                <w:rFonts w:ascii="Arial" w:hAnsi="Arial" w:cs="Arial"/>
                <w:sz w:val="22"/>
                <w:lang w:val="cs-CZ"/>
              </w:rPr>
              <w:t xml:space="preserve"> wybór oferty będzie prowadzić do powstania u Zamawiającego obowiązku podatkowego w odniesieniu do następujących towarów lub usług (w zależności od przedmiotu zamówienia): </w:t>
            </w:r>
          </w:p>
          <w:tbl>
            <w:tblPr>
              <w:tblpPr w:leftFromText="141" w:rightFromText="141" w:vertAnchor="text" w:horzAnchor="page" w:tblpX="772" w:tblpY="4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56"/>
            </w:tblGrid>
            <w:tr w:rsidR="00865E60" w:rsidRPr="00CA010F" w14:paraId="2FB3976A" w14:textId="77777777" w:rsidTr="00752D2A">
              <w:trPr>
                <w:trHeight w:val="295"/>
              </w:trPr>
              <w:tc>
                <w:tcPr>
                  <w:tcW w:w="8556" w:type="dxa"/>
                  <w:shd w:val="clear" w:color="auto" w:fill="auto"/>
                </w:tcPr>
                <w:p w14:paraId="79A0FA69" w14:textId="77777777" w:rsidR="00865E60" w:rsidRPr="00CA010F" w:rsidRDefault="00865E60" w:rsidP="009430A0">
                  <w:pPr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sz w:val="22"/>
                      <w:lang w:val="cs-CZ"/>
                    </w:rPr>
                  </w:pPr>
                </w:p>
              </w:tc>
            </w:tr>
          </w:tbl>
          <w:p w14:paraId="17C48E5C" w14:textId="77777777" w:rsidR="00865E60" w:rsidRPr="00CA010F" w:rsidRDefault="00865E60" w:rsidP="009430A0">
            <w:pPr>
              <w:spacing w:line="271" w:lineRule="auto"/>
              <w:contextualSpacing/>
              <w:jc w:val="both"/>
              <w:rPr>
                <w:rFonts w:ascii="Arial" w:hAnsi="Arial" w:cs="Arial"/>
                <w:sz w:val="22"/>
                <w:lang w:val="cs-CZ"/>
              </w:rPr>
            </w:pPr>
          </w:p>
          <w:p w14:paraId="6A961285" w14:textId="77777777" w:rsidR="00865E60" w:rsidRPr="00CA010F" w:rsidRDefault="00865E60" w:rsidP="009430A0">
            <w:pPr>
              <w:spacing w:line="271" w:lineRule="auto"/>
              <w:contextualSpacing/>
              <w:jc w:val="both"/>
              <w:rPr>
                <w:rFonts w:ascii="Arial" w:hAnsi="Arial" w:cs="Arial"/>
                <w:sz w:val="22"/>
                <w:lang w:val="cs-CZ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34"/>
              <w:gridCol w:w="2835"/>
              <w:gridCol w:w="1985"/>
              <w:gridCol w:w="1013"/>
            </w:tblGrid>
            <w:tr w:rsidR="00865E60" w:rsidRPr="00CA010F" w14:paraId="41D72002" w14:textId="77777777" w:rsidTr="00752D2A">
              <w:tc>
                <w:tcPr>
                  <w:tcW w:w="926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173E0" w14:textId="77777777" w:rsidR="00865E60" w:rsidRPr="00CA010F" w:rsidRDefault="00865E60" w:rsidP="009430A0">
                  <w:pPr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sz w:val="22"/>
                      <w:lang w:val="cs-CZ"/>
                    </w:rPr>
                  </w:pPr>
                  <w:r w:rsidRPr="00CA010F">
                    <w:rPr>
                      <w:rFonts w:ascii="Arial" w:hAnsi="Arial" w:cs="Arial"/>
                      <w:sz w:val="22"/>
                      <w:lang w:val="cs-CZ"/>
                    </w:rPr>
                    <w:t>Wartość towaru lub usług (w zależności od przedmiotu zamówienia) powodująca obowiązek</w:t>
                  </w:r>
                </w:p>
              </w:tc>
            </w:tr>
            <w:tr w:rsidR="00865E60" w:rsidRPr="00CA010F" w14:paraId="35F1BFAD" w14:textId="77777777" w:rsidTr="00752D2A">
              <w:tc>
                <w:tcPr>
                  <w:tcW w:w="34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4F3B913" w14:textId="77777777" w:rsidR="00865E60" w:rsidRPr="00CA010F" w:rsidRDefault="00865E60" w:rsidP="009430A0">
                  <w:pPr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sz w:val="22"/>
                      <w:lang w:val="cs-CZ"/>
                    </w:rPr>
                  </w:pPr>
                  <w:r w:rsidRPr="00CA010F">
                    <w:rPr>
                      <w:rFonts w:ascii="Arial" w:hAnsi="Arial" w:cs="Arial"/>
                      <w:sz w:val="22"/>
                      <w:lang w:val="cs-CZ"/>
                    </w:rPr>
                    <w:t xml:space="preserve">podatkowy u Zamawiającego to  </w:t>
                  </w:r>
                </w:p>
              </w:tc>
              <w:tc>
                <w:tcPr>
                  <w:tcW w:w="48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011A0" w14:textId="77777777" w:rsidR="00865E60" w:rsidRPr="00CA010F" w:rsidRDefault="00865E60" w:rsidP="009430A0">
                  <w:pPr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sz w:val="22"/>
                      <w:lang w:val="cs-CZ"/>
                    </w:rPr>
                  </w:pPr>
                </w:p>
              </w:tc>
              <w:tc>
                <w:tcPr>
                  <w:tcW w:w="101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4810D8E" w14:textId="77777777" w:rsidR="00865E60" w:rsidRPr="00CA010F" w:rsidRDefault="00865E60" w:rsidP="009430A0">
                  <w:pPr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sz w:val="22"/>
                      <w:lang w:val="cs-CZ"/>
                    </w:rPr>
                  </w:pPr>
                  <w:r w:rsidRPr="00CA010F">
                    <w:rPr>
                      <w:rFonts w:ascii="Arial" w:hAnsi="Arial" w:cs="Arial"/>
                      <w:sz w:val="22"/>
                      <w:lang w:val="cs-CZ"/>
                    </w:rPr>
                    <w:t xml:space="preserve">zł netto, </w:t>
                  </w:r>
                </w:p>
              </w:tc>
            </w:tr>
            <w:tr w:rsidR="00865E60" w:rsidRPr="00CA010F" w14:paraId="60F6CF57" w14:textId="77777777" w:rsidTr="00752D2A">
              <w:tc>
                <w:tcPr>
                  <w:tcW w:w="6269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6532771" w14:textId="77777777" w:rsidR="00865E60" w:rsidRPr="00CA010F" w:rsidRDefault="00865E60" w:rsidP="009430A0">
                  <w:pPr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sz w:val="22"/>
                      <w:lang w:val="cs-CZ"/>
                    </w:rPr>
                  </w:pPr>
                  <w:r w:rsidRPr="00CA010F">
                    <w:rPr>
                      <w:rFonts w:ascii="Arial" w:hAnsi="Arial" w:cs="Arial"/>
                      <w:sz w:val="22"/>
                      <w:lang w:val="cs-CZ"/>
                    </w:rPr>
                    <w:t>stawka podatku od towaru i usług która ma zastosowanie to</w:t>
                  </w:r>
                </w:p>
              </w:tc>
              <w:tc>
                <w:tcPr>
                  <w:tcW w:w="29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CDA7E" w14:textId="77777777" w:rsidR="00865E60" w:rsidRPr="00CA010F" w:rsidRDefault="00865E60" w:rsidP="009430A0">
                  <w:pPr>
                    <w:spacing w:line="271" w:lineRule="auto"/>
                    <w:contextualSpacing/>
                    <w:jc w:val="both"/>
                    <w:rPr>
                      <w:rFonts w:ascii="Arial" w:hAnsi="Arial" w:cs="Arial"/>
                      <w:sz w:val="22"/>
                      <w:lang w:val="cs-CZ"/>
                    </w:rPr>
                  </w:pPr>
                </w:p>
              </w:tc>
            </w:tr>
          </w:tbl>
          <w:p w14:paraId="777D25F4" w14:textId="77777777" w:rsidR="00865E60" w:rsidRPr="00CA010F" w:rsidRDefault="00865E60" w:rsidP="001E2E86">
            <w:pPr>
              <w:spacing w:line="271" w:lineRule="auto"/>
              <w:contextualSpacing/>
              <w:rPr>
                <w:rFonts w:ascii="Arial" w:hAnsi="Arial" w:cs="Arial"/>
                <w:sz w:val="22"/>
                <w:lang w:val="cs-CZ"/>
              </w:rPr>
            </w:pPr>
            <w:r w:rsidRPr="00CA010F">
              <w:rPr>
                <w:rFonts w:ascii="Arial" w:hAnsi="Arial" w:cs="Arial"/>
                <w:sz w:val="22"/>
                <w:lang w:val="cs-CZ"/>
              </w:rPr>
              <w:t>W przypadku, gdy Wykonawca nie zaznaczy właściwego □ przyjmuje się, że wybór oferty nie będzie prowadzić do powstania u Zamawiającego obowiązku podatkowego.</w:t>
            </w:r>
          </w:p>
        </w:tc>
      </w:tr>
      <w:tr w:rsidR="00865E60" w:rsidRPr="00417C96" w14:paraId="67D575AB" w14:textId="77777777" w:rsidTr="00752D2A">
        <w:trPr>
          <w:trHeight w:val="818"/>
        </w:trPr>
        <w:tc>
          <w:tcPr>
            <w:tcW w:w="9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AF5D3" w14:textId="77777777" w:rsidR="00865E60" w:rsidRPr="00CA010F" w:rsidRDefault="00865E60" w:rsidP="00D0140F">
            <w:pPr>
              <w:numPr>
                <w:ilvl w:val="0"/>
                <w:numId w:val="19"/>
              </w:numPr>
              <w:suppressAutoHyphens/>
              <w:spacing w:line="271" w:lineRule="auto"/>
              <w:ind w:left="316" w:hanging="284"/>
              <w:jc w:val="both"/>
              <w:rPr>
                <w:rFonts w:ascii="Arial" w:hAnsi="Arial" w:cs="Arial"/>
                <w:sz w:val="22"/>
              </w:rPr>
            </w:pPr>
            <w:r w:rsidRPr="00CA010F">
              <w:rPr>
                <w:rFonts w:ascii="Arial" w:hAnsi="Arial" w:cs="Arial"/>
                <w:sz w:val="22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</w:tc>
      </w:tr>
      <w:tr w:rsidR="00865E60" w:rsidRPr="00417C96" w14:paraId="22867820" w14:textId="77777777" w:rsidTr="00752D2A">
        <w:trPr>
          <w:trHeight w:val="455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00F0C" w14:textId="77777777" w:rsidR="00865E60" w:rsidRPr="00CA010F" w:rsidRDefault="00865E60" w:rsidP="00D0140F">
            <w:pPr>
              <w:numPr>
                <w:ilvl w:val="0"/>
                <w:numId w:val="19"/>
              </w:numPr>
              <w:tabs>
                <w:tab w:val="num" w:pos="316"/>
              </w:tabs>
              <w:suppressAutoHyphens/>
              <w:spacing w:line="271" w:lineRule="auto"/>
              <w:ind w:hanging="690"/>
              <w:contextualSpacing/>
              <w:rPr>
                <w:rFonts w:ascii="Arial" w:hAnsi="Arial" w:cs="Arial"/>
              </w:rPr>
            </w:pPr>
            <w:r w:rsidRPr="00CA010F">
              <w:rPr>
                <w:rFonts w:ascii="Arial" w:hAnsi="Arial" w:cs="Arial"/>
                <w:b/>
                <w:sz w:val="22"/>
              </w:rPr>
              <w:t>OŚWIADCZAMY, ŻE WYKONAWCA JES</w:t>
            </w:r>
            <w:r w:rsidRPr="00CA010F">
              <w:rPr>
                <w:rFonts w:ascii="Arial" w:hAnsi="Arial" w:cs="Arial"/>
                <w:b/>
                <w:sz w:val="22"/>
                <w:szCs w:val="22"/>
              </w:rPr>
              <w:t>T:</w:t>
            </w:r>
          </w:p>
          <w:p w14:paraId="1A1DDE62" w14:textId="77777777" w:rsidR="00865E60" w:rsidRPr="00CA010F" w:rsidRDefault="00000000" w:rsidP="009430A0">
            <w:pPr>
              <w:spacing w:line="271" w:lineRule="auto"/>
              <w:ind w:left="484"/>
              <w:contextualSpacing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8"/>
                  <w:lang w:val="cs-CZ"/>
                </w:rPr>
                <w:id w:val="35245685"/>
                <w15:color w:val="0000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0D1C" w:rsidRPr="00CA010F">
                  <w:rPr>
                    <w:rFonts w:ascii="MS Gothic" w:eastAsia="MS Gothic" w:hAnsi="MS Gothic" w:cs="Arial" w:hint="eastAsia"/>
                    <w:sz w:val="28"/>
                    <w:lang w:val="cs-CZ"/>
                  </w:rPr>
                  <w:t>☐</w:t>
                </w:r>
              </w:sdtContent>
            </w:sdt>
            <w:r w:rsidR="00865E60" w:rsidRPr="00CA010F">
              <w:rPr>
                <w:rFonts w:ascii="Arial" w:hAnsi="Arial" w:cs="Arial"/>
                <w:b/>
                <w:sz w:val="22"/>
                <w:szCs w:val="22"/>
              </w:rPr>
              <w:t xml:space="preserve"> mikroprzedsiębiorstwem</w:t>
            </w:r>
            <w:r w:rsidR="00865E60" w:rsidRPr="00CA010F">
              <w:rPr>
                <w:rFonts w:ascii="Arial" w:hAnsi="Arial" w:cs="Arial"/>
                <w:sz w:val="22"/>
                <w:szCs w:val="22"/>
                <w:lang w:val="cs-CZ"/>
              </w:rPr>
              <w:t>*</w:t>
            </w:r>
            <w:r w:rsidR="00865E60" w:rsidRPr="00CA010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865E60" w:rsidRPr="00CA010F">
              <w:rPr>
                <w:rFonts w:ascii="Arial" w:hAnsi="Arial" w:cs="Arial"/>
                <w:i/>
                <w:sz w:val="22"/>
                <w:szCs w:val="22"/>
              </w:rPr>
              <w:t>przedsiębiorstwo, które zatrudnia mniej niż 10 osób i którego roczny obrót lub roczna suma bilansowa nie przekracza 2 milionów EUR)</w:t>
            </w:r>
          </w:p>
          <w:p w14:paraId="06E910BA" w14:textId="77777777" w:rsidR="00865E60" w:rsidRPr="00CA010F" w:rsidRDefault="00000000" w:rsidP="009430A0">
            <w:pPr>
              <w:spacing w:line="271" w:lineRule="auto"/>
              <w:ind w:left="484"/>
              <w:contextualSpacing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8"/>
                  <w:lang w:val="cs-CZ"/>
                </w:rPr>
                <w:id w:val="-893272925"/>
                <w15:color w:val="0000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31A8" w:rsidRPr="00CA010F">
                  <w:rPr>
                    <w:rFonts w:ascii="MS Gothic" w:eastAsia="MS Gothic" w:hAnsi="MS Gothic" w:cs="Arial" w:hint="eastAsia"/>
                    <w:sz w:val="28"/>
                    <w:lang w:val="cs-CZ"/>
                  </w:rPr>
                  <w:t>☐</w:t>
                </w:r>
              </w:sdtContent>
            </w:sdt>
            <w:r w:rsidR="00865E60" w:rsidRPr="00CA010F">
              <w:rPr>
                <w:rFonts w:ascii="Arial" w:hAnsi="Arial" w:cs="Arial"/>
                <w:b/>
                <w:sz w:val="22"/>
                <w:szCs w:val="22"/>
              </w:rPr>
              <w:t xml:space="preserve"> małym</w:t>
            </w:r>
            <w:r w:rsidR="00865E60" w:rsidRPr="00CA010F">
              <w:rPr>
                <w:rFonts w:ascii="Arial" w:hAnsi="Arial" w:cs="Arial"/>
                <w:sz w:val="22"/>
                <w:szCs w:val="22"/>
                <w:lang w:val="cs-CZ"/>
              </w:rPr>
              <w:t>*</w:t>
            </w:r>
            <w:r w:rsidR="00865E60" w:rsidRPr="00CA010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865E60" w:rsidRPr="00CA010F">
              <w:rPr>
                <w:rFonts w:ascii="Arial" w:hAnsi="Arial" w:cs="Arial"/>
                <w:i/>
                <w:sz w:val="22"/>
                <w:szCs w:val="22"/>
              </w:rPr>
              <w:t>przedsiębiorstwo, które zatrudnia mniej niż 50 osób i którego roczny obrót lub roczna suma bilansowa nie przekracza 10 milionów EUR)</w:t>
            </w:r>
          </w:p>
          <w:p w14:paraId="36335FC0" w14:textId="77777777" w:rsidR="00865E60" w:rsidRPr="00CA010F" w:rsidRDefault="00000000" w:rsidP="009430A0">
            <w:pPr>
              <w:tabs>
                <w:tab w:val="left" w:pos="110"/>
                <w:tab w:val="left" w:pos="173"/>
              </w:tabs>
              <w:spacing w:line="271" w:lineRule="auto"/>
              <w:ind w:left="484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8"/>
                  <w:lang w:val="cs-CZ"/>
                </w:rPr>
                <w:id w:val="543648647"/>
                <w15:color w:val="0000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5E60" w:rsidRPr="00CA010F">
                  <w:rPr>
                    <w:rFonts w:ascii="MS Gothic" w:eastAsia="MS Gothic" w:hAnsi="MS Gothic" w:cs="Arial" w:hint="eastAsia"/>
                    <w:sz w:val="28"/>
                    <w:lang w:val="cs-CZ"/>
                  </w:rPr>
                  <w:t>☐</w:t>
                </w:r>
              </w:sdtContent>
            </w:sdt>
            <w:r w:rsidR="00865E60" w:rsidRPr="00CA010F">
              <w:rPr>
                <w:rFonts w:ascii="Arial" w:hAnsi="Arial" w:cs="Arial"/>
                <w:b/>
                <w:sz w:val="22"/>
                <w:szCs w:val="22"/>
              </w:rPr>
              <w:t xml:space="preserve"> średnim przedsiębiorstwem</w:t>
            </w:r>
            <w:r w:rsidR="00865E60" w:rsidRPr="00CA010F">
              <w:rPr>
                <w:rFonts w:ascii="Arial" w:hAnsi="Arial" w:cs="Arial"/>
                <w:sz w:val="22"/>
                <w:szCs w:val="22"/>
                <w:lang w:val="cs-CZ"/>
              </w:rPr>
              <w:t>*</w:t>
            </w:r>
            <w:r w:rsidR="00865E60" w:rsidRPr="00CA010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865E60" w:rsidRPr="00CA010F">
              <w:rPr>
                <w:rFonts w:ascii="Arial" w:hAnsi="Arial" w:cs="Arial"/>
                <w:i/>
                <w:sz w:val="22"/>
                <w:szCs w:val="22"/>
              </w:rPr>
              <w:t xml:space="preserve">przedsiębiorstwa, które nie są mikroprzedsiębiorstwami ani małymi </w:t>
            </w:r>
            <w:r w:rsidR="00865E60" w:rsidRPr="00CA010F">
              <w:rPr>
                <w:rFonts w:ascii="Arial" w:hAnsi="Arial" w:cs="Arial"/>
                <w:sz w:val="22"/>
                <w:szCs w:val="22"/>
              </w:rPr>
              <w:t>przedsiębiorstwami</w:t>
            </w:r>
            <w:r w:rsidR="00865E60" w:rsidRPr="00CA010F">
              <w:rPr>
                <w:rFonts w:ascii="Arial" w:hAnsi="Arial" w:cs="Arial"/>
                <w:i/>
                <w:sz w:val="22"/>
                <w:szCs w:val="22"/>
              </w:rPr>
              <w:t xml:space="preserve"> i które zatrudniają mniej niż 250 osób i których roczny obrót nie przekracza 50 milionów EUR lub roczna suma bilansowa nie przekracza 43 milionów EUR)</w:t>
            </w:r>
          </w:p>
          <w:p w14:paraId="6BED1AB8" w14:textId="77777777" w:rsidR="00865E60" w:rsidRPr="00CA010F" w:rsidRDefault="00000000" w:rsidP="009430A0">
            <w:pPr>
              <w:tabs>
                <w:tab w:val="left" w:pos="110"/>
                <w:tab w:val="left" w:pos="173"/>
              </w:tabs>
              <w:spacing w:line="271" w:lineRule="auto"/>
              <w:ind w:left="720" w:hanging="236"/>
              <w:rPr>
                <w:rFonts w:ascii="Arial" w:hAnsi="Arial" w:cs="Arial"/>
                <w:b/>
                <w:i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8"/>
                  <w:lang w:val="cs-CZ"/>
                </w:rPr>
                <w:id w:val="2090188338"/>
                <w15:color w:val="0000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53F7" w:rsidRPr="00CA010F">
                  <w:rPr>
                    <w:rFonts w:ascii="MS Gothic" w:eastAsia="MS Gothic" w:hAnsi="MS Gothic" w:cs="Arial" w:hint="eastAsia"/>
                    <w:sz w:val="28"/>
                    <w:lang w:val="cs-CZ"/>
                  </w:rPr>
                  <w:t>☐</w:t>
                </w:r>
              </w:sdtContent>
            </w:sdt>
            <w:r w:rsidR="00865E60" w:rsidRPr="00CA01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jednoosobowa działalność gospodarcza*</w:t>
            </w:r>
          </w:p>
          <w:p w14:paraId="0226FA1C" w14:textId="77777777" w:rsidR="00865E60" w:rsidRPr="00CA010F" w:rsidRDefault="00000000" w:rsidP="009430A0">
            <w:pPr>
              <w:tabs>
                <w:tab w:val="left" w:pos="110"/>
                <w:tab w:val="left" w:pos="173"/>
              </w:tabs>
              <w:spacing w:line="271" w:lineRule="auto"/>
              <w:ind w:left="720" w:hanging="236"/>
              <w:rPr>
                <w:rFonts w:ascii="Arial" w:hAnsi="Arial" w:cs="Arial"/>
                <w:b/>
                <w:i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8"/>
                  <w:lang w:val="cs-CZ"/>
                </w:rPr>
                <w:id w:val="-201484843"/>
                <w15:color w:val="0000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1C6A" w:rsidRPr="00CA010F">
                  <w:rPr>
                    <w:rFonts w:ascii="MS Gothic" w:eastAsia="MS Gothic" w:hAnsi="MS Gothic" w:cs="Arial" w:hint="eastAsia"/>
                    <w:sz w:val="28"/>
                    <w:lang w:val="cs-CZ"/>
                  </w:rPr>
                  <w:t>☐</w:t>
                </w:r>
              </w:sdtContent>
            </w:sdt>
            <w:r w:rsidR="00865E60" w:rsidRPr="00CA01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osoba fizyczna nieprowadząca działalności gospodarczej*</w:t>
            </w:r>
          </w:p>
          <w:p w14:paraId="2C55C1FD" w14:textId="77777777" w:rsidR="00865E60" w:rsidRPr="00CA010F" w:rsidRDefault="00000000" w:rsidP="009430A0">
            <w:pPr>
              <w:tabs>
                <w:tab w:val="left" w:pos="110"/>
                <w:tab w:val="left" w:pos="173"/>
              </w:tabs>
              <w:spacing w:line="271" w:lineRule="auto"/>
              <w:ind w:left="720" w:hanging="236"/>
              <w:rPr>
                <w:rFonts w:ascii="Arial" w:hAnsi="Arial" w:cs="Arial"/>
                <w:b/>
                <w:i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8"/>
                  <w:lang w:val="cs-CZ"/>
                </w:rPr>
                <w:id w:val="1492757496"/>
                <w15:color w:val="0000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1C6A" w:rsidRPr="00CA010F">
                  <w:rPr>
                    <w:rFonts w:ascii="MS Gothic" w:eastAsia="MS Gothic" w:hAnsi="MS Gothic" w:cs="Arial" w:hint="eastAsia"/>
                    <w:sz w:val="28"/>
                    <w:lang w:val="cs-CZ"/>
                  </w:rPr>
                  <w:t>☐</w:t>
                </w:r>
              </w:sdtContent>
            </w:sdt>
            <w:r w:rsidR="00865E60" w:rsidRPr="00CA01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inny rodzaj*</w:t>
            </w:r>
          </w:p>
          <w:p w14:paraId="70FFDB21" w14:textId="77777777" w:rsidR="00865E60" w:rsidRPr="00CA010F" w:rsidRDefault="00865E60" w:rsidP="009430A0">
            <w:pPr>
              <w:tabs>
                <w:tab w:val="left" w:pos="110"/>
                <w:tab w:val="left" w:pos="173"/>
              </w:tabs>
              <w:spacing w:line="271" w:lineRule="auto"/>
              <w:ind w:left="37" w:hanging="37"/>
              <w:rPr>
                <w:rFonts w:ascii="Arial" w:hAnsi="Arial" w:cs="Arial"/>
              </w:rPr>
            </w:pPr>
            <w:r w:rsidRPr="00CA010F">
              <w:rPr>
                <w:rFonts w:ascii="Arial" w:hAnsi="Arial" w:cs="Arial"/>
                <w:i/>
                <w:sz w:val="16"/>
                <w:szCs w:val="16"/>
              </w:rPr>
              <w:t>* Należy zaznaczyć właściwe</w:t>
            </w:r>
          </w:p>
        </w:tc>
      </w:tr>
      <w:tr w:rsidR="00865E60" w:rsidRPr="00CA010F" w14:paraId="29515389" w14:textId="77777777" w:rsidTr="00752D2A">
        <w:trPr>
          <w:trHeight w:val="1676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BB3646" w14:textId="77777777" w:rsidR="00FD0D1C" w:rsidRPr="00CA010F" w:rsidRDefault="00FD0D1C" w:rsidP="009430A0">
            <w:pPr>
              <w:spacing w:line="271" w:lineRule="auto"/>
              <w:jc w:val="both"/>
              <w:rPr>
                <w:rFonts w:ascii="Arial" w:hAnsi="Arial" w:cs="Arial"/>
                <w:bCs/>
                <w:color w:val="1F4E79"/>
                <w:sz w:val="22"/>
                <w:szCs w:val="22"/>
                <w:lang w:eastAsia="pl-PL"/>
              </w:rPr>
            </w:pPr>
            <w:r w:rsidRPr="00CA010F">
              <w:rPr>
                <w:rFonts w:ascii="Arial" w:hAnsi="Arial" w:cs="Arial"/>
                <w:bCs/>
                <w:color w:val="1F4E79"/>
                <w:sz w:val="22"/>
                <w:szCs w:val="22"/>
              </w:rPr>
              <w:lastRenderedPageBreak/>
              <w:t xml:space="preserve">Niniejszy dokument należy opatrzyć </w:t>
            </w:r>
            <w:r w:rsidRPr="00CA010F">
              <w:rPr>
                <w:rFonts w:ascii="Arial" w:hAnsi="Arial" w:cs="Arial"/>
                <w:b/>
                <w:bCs/>
                <w:color w:val="1F4E79"/>
                <w:sz w:val="22"/>
                <w:szCs w:val="22"/>
              </w:rPr>
              <w:t>kwalifikowanym</w:t>
            </w:r>
            <w:r w:rsidRPr="00CA010F">
              <w:rPr>
                <w:rFonts w:ascii="Arial" w:hAnsi="Arial" w:cs="Arial"/>
                <w:bCs/>
                <w:color w:val="1F4E79"/>
                <w:sz w:val="22"/>
                <w:szCs w:val="22"/>
              </w:rPr>
              <w:t xml:space="preserve"> podpisem elektronicznym. </w:t>
            </w:r>
          </w:p>
          <w:p w14:paraId="781DDC51" w14:textId="77777777" w:rsidR="00FD0D1C" w:rsidRPr="00CA010F" w:rsidRDefault="00FD0D1C" w:rsidP="009430A0">
            <w:pPr>
              <w:spacing w:line="271" w:lineRule="auto"/>
              <w:jc w:val="both"/>
              <w:rPr>
                <w:rFonts w:ascii="Arial" w:hAnsi="Arial" w:cs="Arial"/>
                <w:color w:val="1F4E79"/>
                <w:sz w:val="22"/>
                <w:szCs w:val="22"/>
              </w:rPr>
            </w:pPr>
            <w:r w:rsidRPr="00CA010F">
              <w:rPr>
                <w:rFonts w:ascii="Arial" w:hAnsi="Arial" w:cs="Arial"/>
                <w:bCs/>
                <w:color w:val="1F4E79"/>
                <w:sz w:val="22"/>
                <w:szCs w:val="22"/>
              </w:rPr>
              <w:t>Uwaga! Nanoszenie jakichkolwiek zmian w t</w:t>
            </w:r>
            <w:r w:rsidR="00931E6F" w:rsidRPr="00CA010F">
              <w:rPr>
                <w:rFonts w:ascii="Arial" w:hAnsi="Arial" w:cs="Arial"/>
                <w:bCs/>
                <w:color w:val="1F4E79"/>
                <w:sz w:val="22"/>
                <w:szCs w:val="22"/>
              </w:rPr>
              <w:t xml:space="preserve">reści dokumentu po opatrzeniu </w:t>
            </w:r>
            <w:proofErr w:type="spellStart"/>
            <w:r w:rsidR="00931E6F" w:rsidRPr="00CA010F">
              <w:rPr>
                <w:rFonts w:ascii="Arial" w:hAnsi="Arial" w:cs="Arial"/>
                <w:bCs/>
                <w:color w:val="1F4E79"/>
                <w:sz w:val="22"/>
                <w:szCs w:val="22"/>
              </w:rPr>
              <w:t>ww</w:t>
            </w:r>
            <w:proofErr w:type="spellEnd"/>
            <w:r w:rsidRPr="00CA010F">
              <w:rPr>
                <w:rFonts w:ascii="Arial" w:hAnsi="Arial" w:cs="Arial"/>
                <w:bCs/>
                <w:color w:val="1F4E79"/>
                <w:sz w:val="22"/>
                <w:szCs w:val="22"/>
              </w:rPr>
              <w:t xml:space="preserve"> podpisem może skutkować naruszeniem integralności podpisu, a w konsekwencji skutkować odrzuceniem oferty.</w:t>
            </w:r>
          </w:p>
          <w:p w14:paraId="2C99F4CE" w14:textId="77777777" w:rsidR="00865E60" w:rsidRPr="00CA010F" w:rsidRDefault="00865E60" w:rsidP="009430A0">
            <w:pPr>
              <w:spacing w:line="271" w:lineRule="auto"/>
              <w:jc w:val="both"/>
              <w:rPr>
                <w:rFonts w:ascii="Arial" w:hAnsi="Arial" w:cs="Arial"/>
              </w:rPr>
            </w:pPr>
          </w:p>
        </w:tc>
      </w:tr>
    </w:tbl>
    <w:p w14:paraId="2FFE7A4C" w14:textId="77777777" w:rsidR="001C28C7" w:rsidRPr="00417C96" w:rsidRDefault="001C28C7" w:rsidP="005A068E">
      <w:pPr>
        <w:suppressAutoHyphens/>
        <w:spacing w:line="271" w:lineRule="auto"/>
        <w:rPr>
          <w:rFonts w:ascii="Arial" w:eastAsia="Times New Roman" w:hAnsi="Arial" w:cs="Arial"/>
          <w:color w:val="FF0000"/>
          <w:sz w:val="22"/>
          <w:szCs w:val="22"/>
          <w:highlight w:val="yellow"/>
          <w:lang w:eastAsia="zh-CN"/>
        </w:rPr>
      </w:pPr>
    </w:p>
    <w:p w14:paraId="50A6930B" w14:textId="77777777" w:rsidR="00E34F6C" w:rsidRPr="00417C96" w:rsidRDefault="00E34F6C" w:rsidP="005A068E">
      <w:pPr>
        <w:suppressAutoHyphens/>
        <w:spacing w:line="271" w:lineRule="auto"/>
        <w:rPr>
          <w:rFonts w:ascii="Arial" w:eastAsia="Times New Roman" w:hAnsi="Arial" w:cs="Arial"/>
          <w:color w:val="FF0000"/>
          <w:sz w:val="22"/>
          <w:szCs w:val="22"/>
          <w:highlight w:val="yellow"/>
          <w:lang w:eastAsia="zh-CN"/>
        </w:rPr>
      </w:pPr>
    </w:p>
    <w:p w14:paraId="2163FA3E" w14:textId="77777777" w:rsidR="00AF58CB" w:rsidRPr="00CA010F" w:rsidRDefault="00AF58CB" w:rsidP="00AF58CB">
      <w:pPr>
        <w:suppressAutoHyphens/>
        <w:spacing w:before="120" w:after="120"/>
        <w:jc w:val="right"/>
        <w:rPr>
          <w:rFonts w:ascii="Arial" w:hAnsi="Arial" w:cs="Arial"/>
          <w:b/>
          <w:caps/>
          <w:sz w:val="20"/>
          <w:szCs w:val="20"/>
          <w:lang w:eastAsia="zh-CN"/>
        </w:rPr>
      </w:pPr>
      <w:r w:rsidRPr="00CA010F">
        <w:rPr>
          <w:rFonts w:ascii="Arial" w:hAnsi="Arial" w:cs="Arial"/>
          <w:b/>
          <w:caps/>
          <w:sz w:val="20"/>
          <w:szCs w:val="20"/>
          <w:lang w:eastAsia="zh-CN"/>
        </w:rPr>
        <w:t>ZAŁACZNIK NR 2 DO SWZ</w:t>
      </w:r>
    </w:p>
    <w:p w14:paraId="1383EFEC" w14:textId="77777777" w:rsidR="00AF58CB" w:rsidRPr="00CA010F" w:rsidRDefault="00AF58CB" w:rsidP="00AF58CB">
      <w:pPr>
        <w:suppressAutoHyphens/>
        <w:spacing w:before="120" w:after="120"/>
        <w:jc w:val="center"/>
        <w:rPr>
          <w:rFonts w:ascii="Arial" w:hAnsi="Arial" w:cs="Arial"/>
          <w:b/>
          <w:caps/>
          <w:sz w:val="20"/>
          <w:szCs w:val="20"/>
          <w:lang w:eastAsia="zh-CN"/>
        </w:rPr>
      </w:pPr>
    </w:p>
    <w:p w14:paraId="4797EA94" w14:textId="77777777" w:rsidR="00AF58CB" w:rsidRPr="00CA010F" w:rsidRDefault="00AF58CB" w:rsidP="00AF58CB">
      <w:pPr>
        <w:suppressAutoHyphens/>
        <w:spacing w:before="120" w:after="120"/>
        <w:jc w:val="center"/>
        <w:rPr>
          <w:rFonts w:ascii="Times New Roman" w:hAnsi="Times New Roman"/>
          <w:b/>
          <w:szCs w:val="22"/>
          <w:u w:val="single"/>
          <w:lang w:eastAsia="zh-CN"/>
        </w:rPr>
      </w:pPr>
      <w:r w:rsidRPr="00CA010F">
        <w:rPr>
          <w:rFonts w:ascii="Arial" w:hAnsi="Arial" w:cs="Arial"/>
          <w:b/>
          <w:caps/>
          <w:sz w:val="20"/>
          <w:szCs w:val="20"/>
          <w:lang w:eastAsia="zh-CN"/>
        </w:rPr>
        <w:t>Standardowy formularz jednolitego europejskiego dokumentu zamówienia</w:t>
      </w:r>
    </w:p>
    <w:p w14:paraId="2A0F124C" w14:textId="77777777" w:rsidR="00AF58CB" w:rsidRPr="00CA010F" w:rsidRDefault="00AF58CB" w:rsidP="00AF58CB">
      <w:pPr>
        <w:keepNext/>
        <w:suppressAutoHyphens/>
        <w:spacing w:before="120" w:after="120"/>
        <w:jc w:val="center"/>
        <w:rPr>
          <w:rFonts w:ascii="Times New Roman" w:hAnsi="Times New Roman"/>
          <w:b/>
          <w:sz w:val="32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>Część I: Informacje dotyczące postępowania o udzielenie zamówienia oraz instytucji zamawiającej lub podmiotu zamawiającego</w:t>
      </w:r>
    </w:p>
    <w:p w14:paraId="1F3DC1FB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CA010F">
        <w:rPr>
          <w:rFonts w:ascii="Arial" w:hAnsi="Arial" w:cs="Arial"/>
          <w:b/>
          <w:i/>
          <w:sz w:val="20"/>
          <w:szCs w:val="20"/>
          <w:lang w:eastAsia="zh-CN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CA010F">
        <w:rPr>
          <w:rFonts w:ascii="Arial" w:hAnsi="Arial" w:cs="Arial"/>
          <w:b/>
          <w:i/>
          <w:sz w:val="20"/>
          <w:szCs w:val="20"/>
          <w:vertAlign w:val="superscript"/>
          <w:lang w:eastAsia="zh-CN"/>
        </w:rPr>
        <w:footnoteReference w:id="1"/>
      </w:r>
      <w:r w:rsidRPr="00CA010F">
        <w:rPr>
          <w:rFonts w:ascii="Arial" w:hAnsi="Arial" w:cs="Arial"/>
          <w:b/>
          <w:i/>
          <w:sz w:val="20"/>
          <w:szCs w:val="20"/>
          <w:lang w:eastAsia="zh-CN"/>
        </w:rPr>
        <w:t>.</w:t>
      </w:r>
      <w:r w:rsidRPr="00CA010F">
        <w:rPr>
          <w:rFonts w:ascii="Arial" w:hAnsi="Arial" w:cs="Arial"/>
          <w:b/>
          <w:sz w:val="20"/>
          <w:szCs w:val="20"/>
          <w:lang w:eastAsia="zh-CN"/>
        </w:rPr>
        <w:t xml:space="preserve"> Adres publikacyjny stosownego ogłoszenia</w:t>
      </w:r>
      <w:r w:rsidRPr="00CA010F">
        <w:rPr>
          <w:rFonts w:ascii="Arial" w:hAnsi="Arial" w:cs="Arial"/>
          <w:b/>
          <w:i/>
          <w:sz w:val="20"/>
          <w:szCs w:val="20"/>
          <w:vertAlign w:val="superscript"/>
          <w:lang w:eastAsia="zh-CN"/>
        </w:rPr>
        <w:footnoteReference w:id="2"/>
      </w:r>
      <w:r w:rsidRPr="00CA010F">
        <w:rPr>
          <w:rFonts w:ascii="Arial" w:hAnsi="Arial" w:cs="Arial"/>
          <w:b/>
          <w:sz w:val="20"/>
          <w:szCs w:val="20"/>
          <w:lang w:eastAsia="zh-CN"/>
        </w:rPr>
        <w:t xml:space="preserve"> w Dzienniku Urzędowym Unii Europejskiej:</w:t>
      </w:r>
    </w:p>
    <w:p w14:paraId="1F4781E4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jc w:val="both"/>
        <w:rPr>
          <w:rFonts w:ascii="Arial" w:hAnsi="Arial" w:cs="Arial"/>
          <w:b/>
          <w:sz w:val="20"/>
          <w:szCs w:val="20"/>
          <w:lang w:val="en-US" w:eastAsia="zh-CN"/>
        </w:rPr>
      </w:pPr>
      <w:proofErr w:type="spellStart"/>
      <w:r w:rsidRPr="00CA010F">
        <w:rPr>
          <w:rFonts w:ascii="Arial" w:hAnsi="Arial" w:cs="Arial"/>
          <w:b/>
          <w:sz w:val="20"/>
          <w:szCs w:val="20"/>
          <w:lang w:val="en-US" w:eastAsia="zh-CN"/>
        </w:rPr>
        <w:t>Dz.U</w:t>
      </w:r>
      <w:proofErr w:type="spellEnd"/>
      <w:r w:rsidRPr="00CA010F">
        <w:rPr>
          <w:rFonts w:ascii="Arial" w:hAnsi="Arial" w:cs="Arial"/>
          <w:b/>
          <w:sz w:val="20"/>
          <w:szCs w:val="20"/>
          <w:lang w:val="en-US" w:eastAsia="zh-CN"/>
        </w:rPr>
        <w:t xml:space="preserve">. UE S </w:t>
      </w:r>
      <w:proofErr w:type="spellStart"/>
      <w:r w:rsidRPr="00CA010F">
        <w:rPr>
          <w:rFonts w:ascii="Arial" w:hAnsi="Arial" w:cs="Arial"/>
          <w:b/>
          <w:sz w:val="20"/>
          <w:szCs w:val="20"/>
          <w:lang w:val="en-US" w:eastAsia="zh-CN"/>
        </w:rPr>
        <w:t>numer</w:t>
      </w:r>
      <w:proofErr w:type="spellEnd"/>
      <w:r w:rsidRPr="00CA010F">
        <w:rPr>
          <w:rFonts w:ascii="Arial" w:hAnsi="Arial" w:cs="Arial"/>
          <w:b/>
          <w:sz w:val="20"/>
          <w:szCs w:val="20"/>
          <w:lang w:val="en-US" w:eastAsia="zh-CN"/>
        </w:rPr>
        <w:t xml:space="preserve"> [], data [.], </w:t>
      </w:r>
      <w:proofErr w:type="spellStart"/>
      <w:r w:rsidRPr="00CA010F">
        <w:rPr>
          <w:rFonts w:ascii="Arial" w:hAnsi="Arial" w:cs="Arial"/>
          <w:b/>
          <w:sz w:val="20"/>
          <w:szCs w:val="20"/>
          <w:lang w:val="en-US" w:eastAsia="zh-CN"/>
        </w:rPr>
        <w:t>strona</w:t>
      </w:r>
      <w:proofErr w:type="spellEnd"/>
      <w:r w:rsidRPr="00CA010F">
        <w:rPr>
          <w:rFonts w:ascii="Arial" w:hAnsi="Arial" w:cs="Arial"/>
          <w:b/>
          <w:sz w:val="20"/>
          <w:szCs w:val="20"/>
          <w:lang w:val="en-US" w:eastAsia="zh-CN"/>
        </w:rPr>
        <w:t xml:space="preserve"> [],</w:t>
      </w:r>
    </w:p>
    <w:p w14:paraId="154EDB27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 xml:space="preserve">Numer ogłoszenia w Dz.U. </w:t>
      </w:r>
    </w:p>
    <w:p w14:paraId="0D3A1A0C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905FEA7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606FA4D" w14:textId="77777777" w:rsidR="00AF58CB" w:rsidRPr="00CA010F" w:rsidRDefault="00AF58CB" w:rsidP="00AF58CB">
      <w:pPr>
        <w:keepNext/>
        <w:suppressAutoHyphens/>
        <w:spacing w:before="120" w:after="120"/>
        <w:jc w:val="center"/>
        <w:rPr>
          <w:rFonts w:ascii="Times New Roman" w:hAnsi="Times New Roman"/>
          <w:b/>
          <w:smallCaps/>
          <w:sz w:val="28"/>
          <w:szCs w:val="22"/>
          <w:lang w:eastAsia="zh-CN"/>
        </w:rPr>
      </w:pPr>
      <w:r w:rsidRPr="00CA010F">
        <w:rPr>
          <w:rFonts w:ascii="Arial" w:hAnsi="Arial" w:cs="Arial"/>
          <w:smallCaps/>
          <w:sz w:val="20"/>
          <w:szCs w:val="20"/>
          <w:lang w:eastAsia="zh-CN"/>
        </w:rPr>
        <w:t>Informacje na temat postępowania o udzielenie zamówienia</w:t>
      </w:r>
    </w:p>
    <w:p w14:paraId="14BD2734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4735"/>
      </w:tblGrid>
      <w:tr w:rsidR="00AF58CB" w:rsidRPr="00CA010F" w14:paraId="2738B120" w14:textId="77777777" w:rsidTr="00C73C3B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5B774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Tożsamość zamawiającego</w:t>
            </w:r>
            <w:r w:rsidRPr="00CA010F">
              <w:rPr>
                <w:rFonts w:ascii="Arial" w:hAnsi="Arial" w:cs="Arial"/>
                <w:b/>
                <w:i/>
                <w:sz w:val="20"/>
                <w:szCs w:val="20"/>
                <w:vertAlign w:val="superscript"/>
                <w:lang w:eastAsia="zh-CN"/>
              </w:rPr>
              <w:footnoteReference w:id="3"/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BB483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417C96" w14:paraId="7C200F76" w14:textId="77777777" w:rsidTr="00C73C3B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FE08E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Nazwa: 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68FD0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31 BAZA LOTNICTWA TAKTYCZNEGO</w:t>
            </w:r>
          </w:p>
          <w:p w14:paraId="6247EB70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Ul. Silniki 1, 61-325 Poznań</w:t>
            </w:r>
          </w:p>
        </w:tc>
      </w:tr>
      <w:tr w:rsidR="00AF58CB" w:rsidRPr="00CA010F" w14:paraId="3FB60107" w14:textId="77777777" w:rsidTr="00C73C3B">
        <w:trPr>
          <w:trHeight w:val="4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E11A8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i/>
                <w:sz w:val="20"/>
                <w:szCs w:val="20"/>
                <w:lang w:eastAsia="zh-CN"/>
              </w:rPr>
              <w:t>Jakiego zamówienia dotyczy niniejszy dokument?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85A88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i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CA010F" w14:paraId="1BB3CB5D" w14:textId="77777777" w:rsidTr="00C73C3B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2396B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Tytuł lub krótki opis udzielanego zamówienia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4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897A" w14:textId="77777777" w:rsidR="00AF58CB" w:rsidRPr="00CA010F" w:rsidRDefault="00AF58CB" w:rsidP="00C73C3B">
            <w:pPr>
              <w:suppressAutoHyphens/>
              <w:spacing w:before="120" w:after="120" w:line="268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zh-CN"/>
              </w:rPr>
            </w:pPr>
            <w:r w:rsidRPr="00CA010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zh-CN"/>
              </w:rPr>
              <w:t xml:space="preserve">„DOSTAWA </w:t>
            </w:r>
            <w:r w:rsidR="00724CF4" w:rsidRPr="00CA010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zh-CN"/>
              </w:rPr>
              <w:t>MATERIAŁÓW ELEKTRYCZNYCH</w:t>
            </w:r>
            <w:r w:rsidRPr="00CA010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zh-CN"/>
              </w:rPr>
              <w:t>”</w:t>
            </w:r>
          </w:p>
        </w:tc>
      </w:tr>
      <w:tr w:rsidR="00AF58CB" w:rsidRPr="00CA010F" w14:paraId="187B8C2D" w14:textId="77777777" w:rsidTr="00C73C3B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D718B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Numer referencyjny nadany sprawie przez instytucję zamawiającą lub podmiot zamawiający (</w:t>
            </w:r>
            <w:r w:rsidRPr="00CA010F">
              <w:rPr>
                <w:rFonts w:ascii="Arial" w:hAnsi="Arial" w:cs="Arial"/>
                <w:i/>
                <w:sz w:val="20"/>
                <w:szCs w:val="20"/>
                <w:lang w:eastAsia="zh-CN"/>
              </w:rPr>
              <w:t>jeżeli dotyczy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5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9DBA1" w14:textId="067C4095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b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ZP </w:t>
            </w:r>
            <w:r w:rsidR="00CA010F"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5/I/26</w:t>
            </w:r>
          </w:p>
        </w:tc>
      </w:tr>
    </w:tbl>
    <w:p w14:paraId="56BD6846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suppressAutoHyphens/>
        <w:spacing w:before="120" w:after="120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>Wszystkie pozostałe informacje we wszystkich sekcjach jednolitego europejskiego dokumentu zamówienia powinien wypełnić wykonawca</w:t>
      </w:r>
      <w:r w:rsidRPr="00CA010F">
        <w:rPr>
          <w:rFonts w:ascii="Arial" w:hAnsi="Arial" w:cs="Arial"/>
          <w:b/>
          <w:i/>
          <w:sz w:val="20"/>
          <w:szCs w:val="20"/>
          <w:lang w:eastAsia="zh-CN"/>
        </w:rPr>
        <w:t>.</w:t>
      </w:r>
    </w:p>
    <w:p w14:paraId="3B561BAC" w14:textId="77777777" w:rsidR="00AF58CB" w:rsidRPr="00CA010F" w:rsidRDefault="00AF58CB" w:rsidP="00AF58CB">
      <w:pPr>
        <w:keepNext/>
        <w:suppressAutoHyphens/>
        <w:spacing w:before="120" w:after="120"/>
        <w:jc w:val="center"/>
        <w:rPr>
          <w:rFonts w:ascii="Times New Roman" w:hAnsi="Times New Roman"/>
          <w:b/>
          <w:sz w:val="32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>Część II: Informacje dotyczące wykonawcy</w:t>
      </w:r>
    </w:p>
    <w:p w14:paraId="717071F1" w14:textId="77777777" w:rsidR="00AF58CB" w:rsidRPr="00CA010F" w:rsidRDefault="00AF58CB" w:rsidP="00AF58CB">
      <w:pPr>
        <w:keepNext/>
        <w:suppressAutoHyphens/>
        <w:spacing w:before="120" w:after="120"/>
        <w:jc w:val="center"/>
        <w:rPr>
          <w:rFonts w:ascii="Times New Roman" w:hAnsi="Times New Roman"/>
          <w:b/>
          <w:smallCaps/>
          <w:sz w:val="28"/>
          <w:szCs w:val="22"/>
          <w:lang w:eastAsia="zh-CN"/>
        </w:rPr>
      </w:pPr>
      <w:r w:rsidRPr="00CA010F">
        <w:rPr>
          <w:rFonts w:ascii="Times New Roman" w:hAnsi="Times New Roman"/>
          <w:b/>
          <w:smallCaps/>
          <w:sz w:val="28"/>
          <w:szCs w:val="22"/>
          <w:lang w:eastAsia="zh-CN"/>
        </w:rPr>
        <w:t>A: Informacje na temat wykonawcy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4735"/>
      </w:tblGrid>
      <w:tr w:rsidR="00AF58CB" w:rsidRPr="00CA010F" w14:paraId="7D331730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0304D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Identyfikacja: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9B64B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CA010F" w14:paraId="2D4E304D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D8945" w14:textId="77777777" w:rsidR="00AF58CB" w:rsidRPr="00CA010F" w:rsidRDefault="00AF58CB" w:rsidP="00C73C3B">
            <w:pPr>
              <w:suppressAutoHyphens/>
              <w:spacing w:before="120" w:after="120"/>
              <w:ind w:left="850" w:hanging="85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Nazwa: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7E739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   ]</w:t>
            </w:r>
          </w:p>
        </w:tc>
      </w:tr>
      <w:tr w:rsidR="00AF58CB" w:rsidRPr="00CA010F" w14:paraId="7FDB6DA0" w14:textId="77777777" w:rsidTr="00C73C3B">
        <w:trPr>
          <w:trHeight w:val="1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FD576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Numer VAT, jeżeli dotyczy:</w:t>
            </w:r>
          </w:p>
          <w:p w14:paraId="2DCCE164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F84C8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   ]</w:t>
            </w:r>
          </w:p>
          <w:p w14:paraId="2AC5C320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   ]</w:t>
            </w:r>
          </w:p>
        </w:tc>
      </w:tr>
      <w:tr w:rsidR="00AF58CB" w:rsidRPr="00CA010F" w14:paraId="6BC299C6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98C83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Adres pocztowy: 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03AF5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</w:tc>
      </w:tr>
      <w:tr w:rsidR="00AF58CB" w:rsidRPr="00CA010F" w14:paraId="6E4C1F8A" w14:textId="77777777" w:rsidTr="00C73C3B">
        <w:trPr>
          <w:trHeight w:val="200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239CB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Osoba lub osoby wyznaczone do kontaktów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6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:</w:t>
            </w:r>
          </w:p>
          <w:p w14:paraId="3BBFD3C6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Telefon:</w:t>
            </w:r>
          </w:p>
          <w:p w14:paraId="492C2128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Adres e-mail:</w:t>
            </w:r>
          </w:p>
          <w:p w14:paraId="3D00C749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Adres internetowy (adres www) (</w:t>
            </w:r>
            <w:r w:rsidRPr="00CA010F">
              <w:rPr>
                <w:rFonts w:ascii="Arial" w:hAnsi="Arial" w:cs="Arial"/>
                <w:i/>
                <w:sz w:val="20"/>
                <w:szCs w:val="20"/>
                <w:lang w:eastAsia="zh-CN"/>
              </w:rPr>
              <w:t>jeżeli dotyczy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):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A077F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  <w:p w14:paraId="6A2E7404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  <w:p w14:paraId="1325B857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  <w:p w14:paraId="291D90E3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</w:tc>
      </w:tr>
      <w:tr w:rsidR="00AF58CB" w:rsidRPr="00CA010F" w14:paraId="4A6A3B20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2F17B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Informacje ogólne: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701BA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CA010F" w14:paraId="605E3701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B0C72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Czy wykonawca jest mikroprzedsiębiorstwem bądź małym lub średnim przedsiębiorstwem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7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?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958BD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</w:p>
        </w:tc>
      </w:tr>
      <w:tr w:rsidR="00AF58CB" w:rsidRPr="00CA010F" w14:paraId="653627F6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11462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u w:val="single"/>
                <w:lang w:eastAsia="zh-CN"/>
              </w:rPr>
              <w:t>Jedynie w przypadku gdy zamówienie jest zastrzeżone</w:t>
            </w:r>
            <w:r w:rsidRPr="00CA010F">
              <w:rPr>
                <w:rFonts w:ascii="Arial" w:hAnsi="Arial" w:cs="Arial"/>
                <w:b/>
                <w:sz w:val="20"/>
                <w:szCs w:val="20"/>
                <w:u w:val="single"/>
                <w:vertAlign w:val="superscript"/>
                <w:lang w:eastAsia="zh-CN"/>
              </w:rPr>
              <w:footnoteReference w:id="8"/>
            </w:r>
            <w:r w:rsidRPr="00CA010F">
              <w:rPr>
                <w:rFonts w:ascii="Arial" w:hAnsi="Arial" w:cs="Arial"/>
                <w:b/>
                <w:sz w:val="20"/>
                <w:szCs w:val="20"/>
                <w:u w:val="single"/>
                <w:lang w:eastAsia="zh-CN"/>
              </w:rPr>
              <w:t>: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czy wykonawca jest zakładem pracy chronionej, „przedsiębiorstwem społecznym”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9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lub czy będzie realizował zamówienie w ramach programów zatrudnienia chronionego?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tak,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 xml:space="preserve">jaki jest odpowiedni odsetek pracowników niepełnosprawnych lub </w:t>
            </w:r>
            <w:proofErr w:type="spellStart"/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defaworyzowanych</w:t>
            </w:r>
            <w:proofErr w:type="spellEnd"/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?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defaworyzowanych</w:t>
            </w:r>
            <w:proofErr w:type="spellEnd"/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należą dani pracownicy.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7A01C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[….]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</w:p>
        </w:tc>
      </w:tr>
      <w:tr w:rsidR="00AF58CB" w:rsidRPr="00CA010F" w14:paraId="5AFE84B5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807BE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DFC22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 [] Nie dotyczy</w:t>
            </w:r>
          </w:p>
        </w:tc>
      </w:tr>
      <w:tr w:rsidR="00AF58CB" w:rsidRPr="00CA010F" w14:paraId="510099C8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6045E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:</w:t>
            </w:r>
          </w:p>
          <w:p w14:paraId="40528A93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399B1021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a) Proszę podać nazwę wykazu lub zaświadczenia i odpowiedni numer rejestracyjny lub numer zaświadczenia, jeżeli dotyczy: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b) Jeżeli poświadczenie wpisu do wykazu lub wydania zaświadczenia jest dostępne w formie elektronicznej, proszę podać: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10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d) Czy wpis do wykazu lub wydane zaświadczenie obejmują wszystkie wymagane kryteria kwalifikacji?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nie: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Proszę dodatkowo uzupełnić brakujące informacje w części IV w sekcjach A, B, C lub D, w zależności od przypadku.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WYŁĄCZNIE jeżeli jest to wymagane w stosownym ogłoszeniu lub dokumentach zamówienia:</w:t>
            </w:r>
            <w:r w:rsidRPr="00CA010F">
              <w:rPr>
                <w:rFonts w:ascii="Arial" w:hAnsi="Arial" w:cs="Arial"/>
                <w:b/>
                <w:i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69CF4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</w:p>
          <w:p w14:paraId="3A8003C0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a)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</w:p>
          <w:p w14:paraId="5C1C9EAF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b) (adres internetowy, wydający urząd lub organ, dokładne dane referencyjne dokumentacji):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[……][……][……][……]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c)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d) 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e) 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(adres internetowy, wydający urząd lub organ, dokładne dane referencyjne dokumentacji):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[……][……][……][……]</w:t>
            </w:r>
          </w:p>
        </w:tc>
      </w:tr>
      <w:tr w:rsidR="00AF58CB" w:rsidRPr="00CA010F" w14:paraId="652FC243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87150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Rodzaj uczestnictwa: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FD3DF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CA010F" w14:paraId="369B4679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C83A4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Czy wykonawca bierze udział w postępowaniu o udzielenie zamówienia wspólnie z innymi wykonawcami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11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?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31BB8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</w:p>
        </w:tc>
      </w:tr>
      <w:tr w:rsidR="00AF58CB" w:rsidRPr="00CA010F" w14:paraId="4AF32C88" w14:textId="77777777" w:rsidTr="00C73C3B">
        <w:tc>
          <w:tcPr>
            <w:tcW w:w="9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DEB679F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Jeżeli tak, proszę dopilnować, aby pozostali uczestnicy przedstawili odrębne jednolite europejskie dokumenty zamówienia.</w:t>
            </w:r>
          </w:p>
        </w:tc>
      </w:tr>
      <w:tr w:rsidR="00AF58CB" w:rsidRPr="00CA010F" w14:paraId="12A4C670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03B4A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a) Proszę wskazać rolę wykonawcy w grupie (lider, odpowiedzialny za określone zadania itd.):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b) Proszę wskazać pozostałych wykonawców biorących wspólnie udział w postępowaniu o udzielenie zamówienia: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c) W stosownych przypadkach nazwa grupy biorącej udział: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F7694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a):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b):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c): [……]</w:t>
            </w:r>
          </w:p>
        </w:tc>
      </w:tr>
      <w:tr w:rsidR="00AF58CB" w:rsidRPr="00CA010F" w14:paraId="2D857B47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D72C7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Części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9300E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CA010F" w14:paraId="444A2447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725BC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FA06B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   ]</w:t>
            </w:r>
          </w:p>
        </w:tc>
      </w:tr>
    </w:tbl>
    <w:p w14:paraId="6B5E97EC" w14:textId="77777777" w:rsidR="00AF58CB" w:rsidRPr="00CA010F" w:rsidRDefault="00AF58CB" w:rsidP="00AF58CB">
      <w:pPr>
        <w:keepNext/>
        <w:suppressAutoHyphens/>
        <w:spacing w:before="120" w:after="120"/>
        <w:jc w:val="center"/>
        <w:rPr>
          <w:rFonts w:ascii="Times New Roman" w:hAnsi="Times New Roman"/>
          <w:b/>
          <w:smallCaps/>
          <w:sz w:val="28"/>
          <w:szCs w:val="22"/>
          <w:lang w:eastAsia="zh-CN"/>
        </w:rPr>
      </w:pPr>
      <w:r w:rsidRPr="00CA010F">
        <w:rPr>
          <w:rFonts w:ascii="Arial" w:hAnsi="Arial" w:cs="Arial"/>
          <w:smallCaps/>
          <w:sz w:val="20"/>
          <w:szCs w:val="20"/>
          <w:lang w:eastAsia="zh-CN"/>
        </w:rPr>
        <w:t>B: Informacje na temat przedstawicieli wykonawcy</w:t>
      </w:r>
    </w:p>
    <w:p w14:paraId="26F73AA9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i/>
          <w:sz w:val="20"/>
          <w:szCs w:val="20"/>
          <w:lang w:eastAsia="zh-CN"/>
        </w:rPr>
        <w:t>W stosownych przypadkach proszę podać imię i nazwisko (imiona i nazwiska) oraz adres(-y) osoby (osób) upoważnionej(-</w:t>
      </w:r>
      <w:proofErr w:type="spellStart"/>
      <w:r w:rsidRPr="00CA010F">
        <w:rPr>
          <w:rFonts w:ascii="Arial" w:hAnsi="Arial" w:cs="Arial"/>
          <w:i/>
          <w:sz w:val="20"/>
          <w:szCs w:val="20"/>
          <w:lang w:eastAsia="zh-CN"/>
        </w:rPr>
        <w:t>ych</w:t>
      </w:r>
      <w:proofErr w:type="spellEnd"/>
      <w:r w:rsidRPr="00CA010F">
        <w:rPr>
          <w:rFonts w:ascii="Arial" w:hAnsi="Arial" w:cs="Arial"/>
          <w:i/>
          <w:sz w:val="20"/>
          <w:szCs w:val="20"/>
          <w:lang w:eastAsia="zh-CN"/>
        </w:rPr>
        <w:t>) do reprezentowania wykonawcy na potrzeby niniejszego postępowania o udzielenie zamówienia: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4735"/>
      </w:tblGrid>
      <w:tr w:rsidR="00AF58CB" w:rsidRPr="00CA010F" w14:paraId="13B4E0E3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23E08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Osoby upoważnione do reprezentowania, o ile istnieją: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2B48B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CA010F" w14:paraId="532D0174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41446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Imię i nazwisko, 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 xml:space="preserve">wraz z datą i miejscem urodzenia, jeżeli są wymagane: 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A7090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[……],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[……]</w:t>
            </w:r>
          </w:p>
        </w:tc>
      </w:tr>
      <w:tr w:rsidR="00AF58CB" w:rsidRPr="00CA010F" w14:paraId="74964CB3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DA160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Stanowisko/Działający(-a) jako: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4985F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</w:tc>
      </w:tr>
      <w:tr w:rsidR="00AF58CB" w:rsidRPr="00CA010F" w14:paraId="760A5809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972AD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Adres pocztowy: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1363C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</w:tc>
      </w:tr>
      <w:tr w:rsidR="00AF58CB" w:rsidRPr="00CA010F" w14:paraId="52E4FF90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052F9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Telefon: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BDE1F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</w:tc>
      </w:tr>
      <w:tr w:rsidR="00AF58CB" w:rsidRPr="00CA010F" w14:paraId="51B84F85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D08E9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Adres e-mail: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BA510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</w:tc>
      </w:tr>
      <w:tr w:rsidR="00AF58CB" w:rsidRPr="00CA010F" w14:paraId="7F85244A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F9322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C55D3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</w:tc>
      </w:tr>
    </w:tbl>
    <w:p w14:paraId="31CE2445" w14:textId="77777777" w:rsidR="00AF58CB" w:rsidRPr="00CA010F" w:rsidRDefault="00AF58CB" w:rsidP="00AF58CB">
      <w:pPr>
        <w:keepNext/>
        <w:suppressAutoHyphens/>
        <w:spacing w:before="120" w:after="120"/>
        <w:jc w:val="center"/>
        <w:rPr>
          <w:rFonts w:ascii="Times New Roman" w:hAnsi="Times New Roman"/>
          <w:b/>
          <w:smallCaps/>
          <w:sz w:val="28"/>
          <w:szCs w:val="22"/>
          <w:lang w:eastAsia="zh-CN"/>
        </w:rPr>
      </w:pPr>
      <w:r w:rsidRPr="00CA010F">
        <w:rPr>
          <w:rFonts w:ascii="Times New Roman" w:hAnsi="Times New Roman"/>
          <w:b/>
          <w:smallCaps/>
          <w:sz w:val="28"/>
          <w:szCs w:val="22"/>
          <w:lang w:eastAsia="zh-CN"/>
        </w:rPr>
        <w:t>C: Informacje na temat polegania na zdolności innych podmiotów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4735"/>
      </w:tblGrid>
      <w:tr w:rsidR="00AF58CB" w:rsidRPr="00CA010F" w14:paraId="3FDEC094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2286F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Zależność od innych podmiotów: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5FB1A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CA010F" w14:paraId="3604CF57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EC714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837E4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</w:p>
        </w:tc>
      </w:tr>
    </w:tbl>
    <w:p w14:paraId="71930835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lastRenderedPageBreak/>
        <w:t>Jeżeli tak</w:t>
      </w:r>
      <w:r w:rsidRPr="00CA010F">
        <w:rPr>
          <w:rFonts w:ascii="Arial" w:hAnsi="Arial" w:cs="Arial"/>
          <w:sz w:val="20"/>
          <w:szCs w:val="20"/>
          <w:lang w:eastAsia="zh-CN"/>
        </w:rPr>
        <w:t xml:space="preserve">, proszę przedstawić – </w:t>
      </w:r>
      <w:r w:rsidRPr="00CA010F">
        <w:rPr>
          <w:rFonts w:ascii="Arial" w:hAnsi="Arial" w:cs="Arial"/>
          <w:b/>
          <w:sz w:val="20"/>
          <w:szCs w:val="20"/>
          <w:lang w:eastAsia="zh-CN"/>
        </w:rPr>
        <w:t>dla każdego</w:t>
      </w:r>
      <w:r w:rsidRPr="00CA010F">
        <w:rPr>
          <w:rFonts w:ascii="Arial" w:hAnsi="Arial" w:cs="Arial"/>
          <w:sz w:val="20"/>
          <w:szCs w:val="20"/>
          <w:lang w:eastAsia="zh-CN"/>
        </w:rPr>
        <w:t xml:space="preserve"> z podmiotów, których to dotyczy – odrębny formularz jednolitego europejskiego dokumentu zamówienia zawierający informacje wymagane w </w:t>
      </w:r>
      <w:r w:rsidRPr="00CA010F">
        <w:rPr>
          <w:rFonts w:ascii="Arial" w:hAnsi="Arial" w:cs="Arial"/>
          <w:b/>
          <w:sz w:val="20"/>
          <w:szCs w:val="20"/>
          <w:lang w:eastAsia="zh-CN"/>
        </w:rPr>
        <w:t>niniejszej części sekcja A i B oraz w części III</w:t>
      </w:r>
      <w:r w:rsidRPr="00CA010F">
        <w:rPr>
          <w:rFonts w:ascii="Arial" w:hAnsi="Arial" w:cs="Arial"/>
          <w:sz w:val="20"/>
          <w:szCs w:val="20"/>
          <w:lang w:eastAsia="zh-CN"/>
        </w:rPr>
        <w:t xml:space="preserve">, należycie wypełniony i podpisany przez dane podmioty. </w:t>
      </w:r>
      <w:r w:rsidRPr="00CA010F">
        <w:rPr>
          <w:rFonts w:ascii="Arial" w:hAnsi="Arial" w:cs="Arial"/>
          <w:sz w:val="20"/>
          <w:szCs w:val="20"/>
          <w:lang w:eastAsia="zh-CN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A010F">
        <w:rPr>
          <w:rFonts w:ascii="Arial" w:hAnsi="Arial" w:cs="Arial"/>
          <w:sz w:val="20"/>
          <w:szCs w:val="20"/>
          <w:lang w:eastAsia="zh-CN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CA010F">
        <w:rPr>
          <w:rFonts w:ascii="Arial" w:hAnsi="Arial" w:cs="Arial"/>
          <w:sz w:val="20"/>
          <w:szCs w:val="20"/>
          <w:vertAlign w:val="superscript"/>
          <w:lang w:eastAsia="zh-CN"/>
        </w:rPr>
        <w:footnoteReference w:id="12"/>
      </w:r>
      <w:r w:rsidRPr="00CA010F">
        <w:rPr>
          <w:rFonts w:ascii="Arial" w:hAnsi="Arial" w:cs="Arial"/>
          <w:sz w:val="20"/>
          <w:szCs w:val="20"/>
          <w:lang w:eastAsia="zh-CN"/>
        </w:rPr>
        <w:t>.</w:t>
      </w:r>
    </w:p>
    <w:p w14:paraId="30AEBDA9" w14:textId="77777777" w:rsidR="00AF58CB" w:rsidRPr="00CA010F" w:rsidRDefault="00AF58CB" w:rsidP="00AF58CB">
      <w:pPr>
        <w:keepNext/>
        <w:suppressAutoHyphens/>
        <w:spacing w:before="120" w:after="360"/>
        <w:jc w:val="center"/>
        <w:rPr>
          <w:rFonts w:ascii="Times New Roman" w:hAnsi="Times New Roman"/>
          <w:b/>
          <w:sz w:val="32"/>
          <w:szCs w:val="22"/>
          <w:lang w:eastAsia="zh-CN"/>
        </w:rPr>
      </w:pPr>
      <w:r w:rsidRPr="00CA010F">
        <w:rPr>
          <w:rFonts w:ascii="Arial" w:hAnsi="Arial" w:cs="Arial"/>
          <w:smallCaps/>
          <w:sz w:val="20"/>
          <w:szCs w:val="20"/>
          <w:lang w:eastAsia="zh-CN"/>
        </w:rPr>
        <w:t>D: Informacje dotyczące podwykonawców, na których zdolności wykonawca nie polega</w:t>
      </w:r>
    </w:p>
    <w:p w14:paraId="3AAEBF28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jc w:val="center"/>
        <w:rPr>
          <w:rFonts w:ascii="Times New Roman" w:hAnsi="Times New Roman"/>
          <w:b/>
          <w:sz w:val="32"/>
          <w:szCs w:val="22"/>
          <w:lang w:eastAsia="zh-CN"/>
        </w:rPr>
      </w:pPr>
      <w:r w:rsidRPr="00CA010F">
        <w:rPr>
          <w:rFonts w:ascii="Times New Roman" w:hAnsi="Times New Roman"/>
          <w:b/>
          <w:sz w:val="32"/>
          <w:szCs w:val="22"/>
          <w:lang w:eastAsia="zh-CN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4735"/>
      </w:tblGrid>
      <w:tr w:rsidR="00AF58CB" w:rsidRPr="00CA010F" w14:paraId="7E99CC51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8354D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Podwykonawstwo: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1A7A8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CA010F" w14:paraId="77D181C5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03C07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Czy wykonawca zamierza zlecić osobom trzecim podwykonawstwo jakiejkolwiek części zamówienia?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BDB71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 xml:space="preserve">Jeżeli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tak i o ile jest to wiadome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, proszę podać wykaz proponowanych podwykonawców: </w:t>
            </w:r>
          </w:p>
          <w:p w14:paraId="7D2E6479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[…]</w:t>
            </w:r>
          </w:p>
        </w:tc>
      </w:tr>
    </w:tbl>
    <w:p w14:paraId="3B6C60AC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jc w:val="both"/>
        <w:rPr>
          <w:rFonts w:ascii="Times New Roman" w:hAnsi="Times New Roman"/>
          <w:b/>
          <w:sz w:val="32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 xml:space="preserve">Jeżeli instytucja zamawiająca lub podmiot zamawiający wyraźnie żąda przedstawienia tych informacji </w:t>
      </w:r>
      <w:r w:rsidRPr="00CA010F">
        <w:rPr>
          <w:rFonts w:ascii="Arial" w:hAnsi="Arial" w:cs="Arial"/>
          <w:sz w:val="20"/>
          <w:szCs w:val="20"/>
          <w:lang w:eastAsia="zh-CN"/>
        </w:rPr>
        <w:t xml:space="preserve">oprócz informacji </w:t>
      </w:r>
      <w:r w:rsidRPr="00CA010F">
        <w:rPr>
          <w:rFonts w:ascii="Arial" w:hAnsi="Arial" w:cs="Arial"/>
          <w:b/>
          <w:sz w:val="20"/>
          <w:szCs w:val="20"/>
          <w:lang w:eastAsia="zh-CN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7C574EF" w14:textId="77777777" w:rsidR="00AF58CB" w:rsidRPr="00CA010F" w:rsidRDefault="00AF58CB" w:rsidP="00AF58CB">
      <w:pPr>
        <w:keepNext/>
        <w:suppressAutoHyphens/>
        <w:spacing w:before="120" w:after="240"/>
        <w:jc w:val="center"/>
        <w:rPr>
          <w:rFonts w:ascii="Times New Roman" w:hAnsi="Times New Roman"/>
          <w:b/>
          <w:sz w:val="32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>Część III: Podstawy wykluczenia</w:t>
      </w:r>
    </w:p>
    <w:p w14:paraId="7D23D57A" w14:textId="77777777" w:rsidR="00AF58CB" w:rsidRPr="00CA010F" w:rsidRDefault="00AF58CB" w:rsidP="00AF58CB">
      <w:pPr>
        <w:keepNext/>
        <w:suppressAutoHyphens/>
        <w:spacing w:before="120" w:after="120"/>
        <w:jc w:val="center"/>
        <w:rPr>
          <w:rFonts w:ascii="Times New Roman" w:hAnsi="Times New Roman"/>
          <w:b/>
          <w:smallCaps/>
          <w:sz w:val="28"/>
          <w:szCs w:val="22"/>
          <w:lang w:eastAsia="zh-CN"/>
        </w:rPr>
      </w:pPr>
      <w:r w:rsidRPr="00CA010F">
        <w:rPr>
          <w:rFonts w:ascii="Arial" w:hAnsi="Arial" w:cs="Arial"/>
          <w:smallCaps/>
          <w:sz w:val="20"/>
          <w:szCs w:val="20"/>
          <w:lang w:eastAsia="zh-CN"/>
        </w:rPr>
        <w:t>A: Podstawy związane z wyrokami skazującymi za przestępstwo</w:t>
      </w:r>
    </w:p>
    <w:p w14:paraId="62C1B5A9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sz w:val="20"/>
          <w:szCs w:val="20"/>
          <w:lang w:eastAsia="zh-CN"/>
        </w:rPr>
        <w:t>W art. 57 ust. 1 dyrektywy 2014/24/UE określono następujące powody wykluczenia:</w:t>
      </w:r>
    </w:p>
    <w:p w14:paraId="3C62F67A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num" w:pos="850"/>
        </w:tabs>
        <w:suppressAutoHyphens/>
        <w:spacing w:before="120" w:after="120"/>
        <w:ind w:left="850" w:hanging="850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sz w:val="20"/>
          <w:szCs w:val="20"/>
          <w:lang w:eastAsia="zh-CN"/>
        </w:rPr>
        <w:t xml:space="preserve">udział w </w:t>
      </w:r>
      <w:r w:rsidRPr="00CA010F">
        <w:rPr>
          <w:rFonts w:ascii="Arial" w:hAnsi="Arial" w:cs="Arial"/>
          <w:b/>
          <w:sz w:val="20"/>
          <w:szCs w:val="20"/>
          <w:lang w:eastAsia="zh-CN"/>
        </w:rPr>
        <w:t>organizacji przestępczej</w:t>
      </w:r>
      <w:r w:rsidRPr="00CA010F">
        <w:rPr>
          <w:rFonts w:ascii="Arial" w:hAnsi="Arial" w:cs="Arial"/>
          <w:b/>
          <w:sz w:val="20"/>
          <w:szCs w:val="20"/>
          <w:vertAlign w:val="superscript"/>
          <w:lang w:eastAsia="zh-CN"/>
        </w:rPr>
        <w:footnoteReference w:id="13"/>
      </w:r>
      <w:r w:rsidRPr="00CA010F">
        <w:rPr>
          <w:rFonts w:ascii="Arial" w:hAnsi="Arial" w:cs="Arial"/>
          <w:sz w:val="20"/>
          <w:szCs w:val="20"/>
          <w:lang w:eastAsia="zh-CN"/>
        </w:rPr>
        <w:t>;</w:t>
      </w:r>
    </w:p>
    <w:p w14:paraId="3B96773E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num" w:pos="850"/>
        </w:tabs>
        <w:suppressAutoHyphens/>
        <w:spacing w:before="120" w:after="120"/>
        <w:ind w:left="850" w:hanging="850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>korupcja</w:t>
      </w:r>
      <w:r w:rsidRPr="00CA010F">
        <w:rPr>
          <w:rFonts w:ascii="Arial" w:hAnsi="Arial" w:cs="Arial"/>
          <w:b/>
          <w:sz w:val="20"/>
          <w:szCs w:val="20"/>
          <w:vertAlign w:val="superscript"/>
          <w:lang w:eastAsia="zh-CN"/>
        </w:rPr>
        <w:footnoteReference w:id="14"/>
      </w:r>
      <w:r w:rsidRPr="00CA010F">
        <w:rPr>
          <w:rFonts w:ascii="Arial" w:hAnsi="Arial" w:cs="Arial"/>
          <w:sz w:val="20"/>
          <w:szCs w:val="20"/>
          <w:lang w:eastAsia="zh-CN"/>
        </w:rPr>
        <w:t>;</w:t>
      </w:r>
    </w:p>
    <w:p w14:paraId="166965F6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num" w:pos="850"/>
        </w:tabs>
        <w:suppressAutoHyphens/>
        <w:spacing w:before="120" w:after="120"/>
        <w:ind w:left="850" w:hanging="850"/>
        <w:rPr>
          <w:rFonts w:ascii="Times New Roman" w:hAnsi="Times New Roman"/>
          <w:szCs w:val="22"/>
          <w:lang w:eastAsia="zh-CN"/>
        </w:rPr>
      </w:pPr>
      <w:bookmarkStart w:id="10" w:name="_DV_M1264"/>
      <w:bookmarkEnd w:id="10"/>
      <w:r w:rsidRPr="00CA010F">
        <w:rPr>
          <w:rFonts w:ascii="Arial" w:hAnsi="Arial" w:cs="Arial"/>
          <w:b/>
          <w:sz w:val="20"/>
          <w:szCs w:val="20"/>
          <w:lang w:eastAsia="zh-CN"/>
        </w:rPr>
        <w:t>nadużycie finansowe</w:t>
      </w:r>
      <w:r w:rsidRPr="00CA010F">
        <w:rPr>
          <w:rFonts w:ascii="Arial" w:hAnsi="Arial" w:cs="Arial"/>
          <w:b/>
          <w:sz w:val="20"/>
          <w:szCs w:val="20"/>
          <w:vertAlign w:val="superscript"/>
          <w:lang w:eastAsia="zh-CN"/>
        </w:rPr>
        <w:footnoteReference w:id="15"/>
      </w:r>
      <w:r w:rsidRPr="00CA010F">
        <w:rPr>
          <w:rFonts w:ascii="Arial" w:hAnsi="Arial" w:cs="Arial"/>
          <w:sz w:val="20"/>
          <w:szCs w:val="20"/>
          <w:lang w:eastAsia="zh-CN"/>
        </w:rPr>
        <w:t>;</w:t>
      </w:r>
      <w:bookmarkStart w:id="11" w:name="_DV_M1266"/>
      <w:bookmarkEnd w:id="11"/>
    </w:p>
    <w:p w14:paraId="64793913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num" w:pos="850"/>
        </w:tabs>
        <w:suppressAutoHyphens/>
        <w:spacing w:before="120" w:after="120"/>
        <w:ind w:left="850" w:hanging="850"/>
        <w:rPr>
          <w:rFonts w:ascii="Arial" w:hAnsi="Arial" w:cs="Arial"/>
          <w:b/>
          <w:sz w:val="20"/>
          <w:szCs w:val="20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>przestępstwa terrorystyczne lub przestępstwa związane z działalnością terrorystyczną</w:t>
      </w:r>
      <w:bookmarkStart w:id="12" w:name="_DV_M1268"/>
      <w:bookmarkEnd w:id="12"/>
      <w:r w:rsidRPr="00CA010F">
        <w:rPr>
          <w:rFonts w:ascii="Arial" w:hAnsi="Arial" w:cs="Arial"/>
          <w:b/>
          <w:sz w:val="20"/>
          <w:szCs w:val="20"/>
          <w:vertAlign w:val="superscript"/>
          <w:lang w:eastAsia="zh-CN"/>
        </w:rPr>
        <w:footnoteReference w:id="16"/>
      </w:r>
    </w:p>
    <w:p w14:paraId="198F7C46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num" w:pos="850"/>
        </w:tabs>
        <w:suppressAutoHyphens/>
        <w:spacing w:before="120" w:after="120"/>
        <w:ind w:left="850" w:hanging="850"/>
        <w:rPr>
          <w:rFonts w:ascii="Arial" w:hAnsi="Arial" w:cs="Arial"/>
          <w:b/>
          <w:sz w:val="20"/>
          <w:szCs w:val="20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>pranie pieniędzy lub finansowanie terroryzmu</w:t>
      </w:r>
      <w:r w:rsidRPr="00CA010F">
        <w:rPr>
          <w:rFonts w:ascii="Arial" w:hAnsi="Arial" w:cs="Arial"/>
          <w:b/>
          <w:sz w:val="20"/>
          <w:szCs w:val="20"/>
          <w:vertAlign w:val="superscript"/>
          <w:lang w:eastAsia="zh-CN"/>
        </w:rPr>
        <w:footnoteReference w:id="17"/>
      </w:r>
    </w:p>
    <w:p w14:paraId="309F5243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num" w:pos="850"/>
        </w:tabs>
        <w:suppressAutoHyphens/>
        <w:spacing w:before="120" w:after="120"/>
        <w:ind w:left="850" w:hanging="850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lastRenderedPageBreak/>
        <w:t>praca dzieci</w:t>
      </w:r>
      <w:r w:rsidRPr="00CA010F">
        <w:rPr>
          <w:rFonts w:ascii="Arial" w:hAnsi="Arial" w:cs="Arial"/>
          <w:sz w:val="20"/>
          <w:szCs w:val="20"/>
          <w:lang w:eastAsia="zh-CN"/>
        </w:rPr>
        <w:t xml:space="preserve"> i inne formy </w:t>
      </w:r>
      <w:r w:rsidRPr="00CA010F">
        <w:rPr>
          <w:rFonts w:ascii="Arial" w:hAnsi="Arial" w:cs="Arial"/>
          <w:b/>
          <w:sz w:val="20"/>
          <w:szCs w:val="20"/>
          <w:lang w:eastAsia="zh-CN"/>
        </w:rPr>
        <w:t>handlu ludźmi</w:t>
      </w:r>
      <w:r w:rsidRPr="00CA010F">
        <w:rPr>
          <w:rFonts w:ascii="Arial" w:hAnsi="Arial" w:cs="Arial"/>
          <w:b/>
          <w:sz w:val="20"/>
          <w:szCs w:val="20"/>
          <w:vertAlign w:val="superscript"/>
          <w:lang w:eastAsia="zh-CN"/>
        </w:rPr>
        <w:footnoteReference w:id="18"/>
      </w:r>
      <w:r w:rsidRPr="00CA010F">
        <w:rPr>
          <w:rFonts w:ascii="Arial" w:hAnsi="Arial" w:cs="Arial"/>
          <w:sz w:val="20"/>
          <w:szCs w:val="20"/>
          <w:lang w:eastAsia="zh-CN"/>
        </w:rPr>
        <w:t>.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4735"/>
      </w:tblGrid>
      <w:tr w:rsidR="00AF58CB" w:rsidRPr="00CA010F" w14:paraId="700BF611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39D18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E89DE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CA010F" w14:paraId="110DCA0B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BE403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Czy w stosunku do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samego wykonawcy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bądź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jakiejkolwiek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wydany został prawomocny wyrok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7080E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</w:p>
          <w:p w14:paraId="5E1CC711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[……][……][……][……]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19"/>
            </w:r>
          </w:p>
        </w:tc>
      </w:tr>
      <w:tr w:rsidR="00AF58CB" w:rsidRPr="00CA010F" w14:paraId="37136C35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CCCEE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proszę podać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20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a) datę wyroku, określić, których spośród punktów 1–6 on dotyczy, oraz podać powód(-ody) skazania;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b) wskazać, kto został skazany [ ];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c) w zakresie, w jakim zostało to bezpośrednio ustalone w wyroku: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EA47F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a) data: [   ], punkt(-y): [   ], powód(-ody): [   ]</w:t>
            </w:r>
            <w:r w:rsidRPr="00CA010F">
              <w:rPr>
                <w:rFonts w:ascii="Arial" w:hAnsi="Arial" w:cs="Arial"/>
                <w:i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b)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c) długość okresu wykluczenia [……] oraz punkt(-y), którego(-</w:t>
            </w:r>
            <w:proofErr w:type="spellStart"/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ych</w:t>
            </w:r>
            <w:proofErr w:type="spellEnd"/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) to dotyczy.</w:t>
            </w:r>
          </w:p>
          <w:p w14:paraId="41997467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21"/>
            </w:r>
          </w:p>
        </w:tc>
      </w:tr>
      <w:tr w:rsidR="00AF58CB" w:rsidRPr="00CA010F" w14:paraId="0E238B21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B1075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W przypadku skazania, czy wykonawca przedsięwziął środki w celu wykazania swojej rzetelności pomimo istnienia odpowiedniej podstawy wykluczenia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22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(„samooczyszczenie”)?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3453A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[] Tak [] Nie </w:t>
            </w:r>
          </w:p>
        </w:tc>
      </w:tr>
      <w:tr w:rsidR="00AF58CB" w:rsidRPr="00CA010F" w14:paraId="78F221BA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D284A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proszę opisać przedsięwzięte środki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23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F544F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</w:tc>
      </w:tr>
    </w:tbl>
    <w:p w14:paraId="7C04E443" w14:textId="77777777" w:rsidR="00AF58CB" w:rsidRPr="00CA010F" w:rsidRDefault="00AF58CB" w:rsidP="00AF58CB">
      <w:pPr>
        <w:keepNext/>
        <w:suppressAutoHyphens/>
        <w:spacing w:before="120" w:after="120"/>
        <w:jc w:val="center"/>
        <w:rPr>
          <w:rFonts w:ascii="Times New Roman" w:hAnsi="Times New Roman"/>
          <w:b/>
          <w:smallCaps/>
          <w:sz w:val="28"/>
          <w:szCs w:val="22"/>
          <w:lang w:eastAsia="zh-CN"/>
        </w:rPr>
      </w:pPr>
      <w:r w:rsidRPr="00CA010F">
        <w:rPr>
          <w:rFonts w:ascii="Times New Roman" w:hAnsi="Times New Roman"/>
          <w:b/>
          <w:smallCaps/>
          <w:sz w:val="28"/>
          <w:szCs w:val="22"/>
          <w:lang w:eastAsia="zh-CN"/>
        </w:rPr>
        <w:t xml:space="preserve">B: Podstawy związane z płatnością podatków lub składek na ubezpieczenie społeczne 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2322"/>
        <w:gridCol w:w="2413"/>
      </w:tblGrid>
      <w:tr w:rsidR="00AF58CB" w:rsidRPr="00CA010F" w14:paraId="060AD982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5DCBE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Płatność podatków lub składek na ubezpieczenie społeczne:</w:t>
            </w:r>
          </w:p>
        </w:tc>
        <w:tc>
          <w:tcPr>
            <w:tcW w:w="4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24F58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CA010F" w14:paraId="763A7515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7117D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Czy wykonawca wywiązał się ze wszystkich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obowiązków dotyczących płatności podatków lub składek na ubezpieczenie społeczne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, 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6CA44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[] Tak [] Nie</w:t>
            </w:r>
          </w:p>
        </w:tc>
      </w:tr>
      <w:tr w:rsidR="00AF58CB" w:rsidRPr="00CA010F" w14:paraId="1631EABF" w14:textId="77777777" w:rsidTr="00C73C3B">
        <w:trPr>
          <w:cantSplit/>
          <w:trHeight w:val="1586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A936D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proszę wskazać: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a) państwo lub państwo członkowskie, którego to dotyczy;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b) jakiej kwoty to dotyczy?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c) w jaki sposób zostało ustalone to naruszenie obowiązków: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 xml:space="preserve">1) w trybie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decyzji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sądowej lub administracyjnej:</w:t>
            </w:r>
          </w:p>
          <w:p w14:paraId="19E68C8C" w14:textId="77777777" w:rsidR="00AF58CB" w:rsidRPr="00CA010F" w:rsidRDefault="00AF58CB" w:rsidP="00C73C3B">
            <w:pPr>
              <w:tabs>
                <w:tab w:val="num" w:pos="1417"/>
              </w:tabs>
              <w:suppressAutoHyphens/>
              <w:spacing w:before="120" w:after="120"/>
              <w:ind w:left="1417" w:hanging="567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Czy ta decyzja jest ostateczna i wiążąca?</w:t>
            </w:r>
          </w:p>
          <w:p w14:paraId="3CAAA96E" w14:textId="77777777" w:rsidR="00AF58CB" w:rsidRPr="00CA010F" w:rsidRDefault="00AF58CB" w:rsidP="00C73C3B">
            <w:pPr>
              <w:tabs>
                <w:tab w:val="num" w:pos="1417"/>
              </w:tabs>
              <w:suppressAutoHyphens/>
              <w:spacing w:before="120" w:after="120"/>
              <w:ind w:left="1417" w:hanging="567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Proszę podać datę wyroku lub decyzji.</w:t>
            </w:r>
          </w:p>
          <w:p w14:paraId="7A32C13E" w14:textId="77777777" w:rsidR="00AF58CB" w:rsidRPr="00CA010F" w:rsidRDefault="00AF58CB" w:rsidP="00C73C3B">
            <w:pPr>
              <w:tabs>
                <w:tab w:val="num" w:pos="1417"/>
              </w:tabs>
              <w:suppressAutoHyphens/>
              <w:spacing w:before="120" w:after="120"/>
              <w:ind w:left="1417" w:hanging="567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W przypadku wyroku,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 ile została w nim bezpośrednio określona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długość okresu wykluczenia:</w:t>
            </w:r>
          </w:p>
          <w:p w14:paraId="082C5107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2) w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inny sposób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? Proszę sprecyzować, w jaki:</w:t>
            </w:r>
          </w:p>
          <w:p w14:paraId="272D236E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4FB0C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Podatki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FA4CB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Składki na ubezpieczenia społeczne</w:t>
            </w:r>
          </w:p>
        </w:tc>
      </w:tr>
      <w:tr w:rsidR="00AF58CB" w:rsidRPr="00CA010F" w14:paraId="572297D0" w14:textId="77777777" w:rsidTr="00C73C3B">
        <w:trPr>
          <w:cantSplit/>
          <w:trHeight w:val="1977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7638D" w14:textId="77777777" w:rsidR="00AF58CB" w:rsidRPr="00CA010F" w:rsidRDefault="00AF58CB" w:rsidP="00C73C3B">
            <w:pPr>
              <w:suppressAutoHyphens/>
              <w:snapToGrid w:val="0"/>
              <w:spacing w:before="120" w:after="12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2DA9B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a)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b)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c1) [] Tak [] Nie</w:t>
            </w:r>
          </w:p>
          <w:p w14:paraId="090969F8" w14:textId="77777777" w:rsidR="00AF58CB" w:rsidRPr="00CA010F" w:rsidRDefault="00AF58CB" w:rsidP="00C73C3B">
            <w:pPr>
              <w:tabs>
                <w:tab w:val="num" w:pos="850"/>
              </w:tabs>
              <w:suppressAutoHyphens/>
              <w:spacing w:before="120" w:after="120"/>
              <w:ind w:left="850" w:hanging="85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</w:p>
          <w:p w14:paraId="4932F3BC" w14:textId="77777777" w:rsidR="00AF58CB" w:rsidRPr="00CA010F" w:rsidRDefault="00AF58CB" w:rsidP="00C73C3B">
            <w:pPr>
              <w:tabs>
                <w:tab w:val="num" w:pos="850"/>
              </w:tabs>
              <w:suppressAutoHyphens/>
              <w:spacing w:before="120" w:after="120"/>
              <w:ind w:left="850" w:hanging="85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</w:p>
          <w:p w14:paraId="42BD4651" w14:textId="77777777" w:rsidR="00AF58CB" w:rsidRPr="00CA010F" w:rsidRDefault="00AF58CB" w:rsidP="00C73C3B">
            <w:pPr>
              <w:tabs>
                <w:tab w:val="num" w:pos="850"/>
              </w:tabs>
              <w:suppressAutoHyphens/>
              <w:spacing w:before="120" w:after="120"/>
              <w:ind w:left="850" w:hanging="85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</w:p>
          <w:p w14:paraId="723F7527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077E504F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c2) [ 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d) 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proszę podać szczegółowe informacje na ten temat: [……]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B92FC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a)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b)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c1) [] Tak [] Nie</w:t>
            </w:r>
          </w:p>
          <w:p w14:paraId="69A28E6F" w14:textId="77777777" w:rsidR="00AF58CB" w:rsidRPr="00CA010F" w:rsidRDefault="00AF58CB" w:rsidP="00C73C3B">
            <w:pPr>
              <w:tabs>
                <w:tab w:val="num" w:pos="850"/>
              </w:tabs>
              <w:suppressAutoHyphens/>
              <w:spacing w:before="120" w:after="120"/>
              <w:ind w:left="850" w:hanging="85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</w:p>
          <w:p w14:paraId="1C3F1DB4" w14:textId="77777777" w:rsidR="00AF58CB" w:rsidRPr="00CA010F" w:rsidRDefault="00AF58CB" w:rsidP="00C73C3B">
            <w:pPr>
              <w:tabs>
                <w:tab w:val="num" w:pos="850"/>
              </w:tabs>
              <w:suppressAutoHyphens/>
              <w:spacing w:before="120" w:after="120"/>
              <w:ind w:left="850" w:hanging="85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</w:p>
          <w:p w14:paraId="3C635304" w14:textId="77777777" w:rsidR="00AF58CB" w:rsidRPr="00CA010F" w:rsidRDefault="00AF58CB" w:rsidP="00C73C3B">
            <w:pPr>
              <w:tabs>
                <w:tab w:val="num" w:pos="850"/>
              </w:tabs>
              <w:suppressAutoHyphens/>
              <w:spacing w:before="120" w:after="120"/>
              <w:ind w:left="850" w:hanging="85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</w:p>
          <w:p w14:paraId="49748503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161FA5A6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c2) [ 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d) 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proszę podać szczegółowe informacje na ten temat: [……]</w:t>
            </w:r>
          </w:p>
        </w:tc>
      </w:tr>
      <w:tr w:rsidR="00AF58CB" w:rsidRPr="00CA010F" w14:paraId="1825A703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6DD7A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B8623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(adres internetowy, wydający urząd lub organ, dokładne dane referencyjne dokumentacji):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24"/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[……][……][……]</w:t>
            </w:r>
          </w:p>
        </w:tc>
      </w:tr>
    </w:tbl>
    <w:p w14:paraId="7784DDB3" w14:textId="77777777" w:rsidR="00AF58CB" w:rsidRPr="00CA010F" w:rsidRDefault="00AF58CB" w:rsidP="00AF58CB">
      <w:pPr>
        <w:keepNext/>
        <w:suppressAutoHyphens/>
        <w:spacing w:before="120" w:after="120"/>
        <w:jc w:val="center"/>
        <w:rPr>
          <w:rFonts w:ascii="Times New Roman" w:hAnsi="Times New Roman"/>
          <w:b/>
          <w:smallCaps/>
          <w:sz w:val="28"/>
          <w:szCs w:val="22"/>
          <w:lang w:eastAsia="zh-CN"/>
        </w:rPr>
      </w:pPr>
      <w:r w:rsidRPr="00CA010F">
        <w:rPr>
          <w:rFonts w:ascii="Arial" w:hAnsi="Arial" w:cs="Arial"/>
          <w:smallCaps/>
          <w:sz w:val="20"/>
          <w:szCs w:val="20"/>
          <w:lang w:eastAsia="zh-CN"/>
        </w:rPr>
        <w:t>C: Podstawy związane z niewypłacalnością, konfliktem interesów lub wykroczeniami zawodowymi</w:t>
      </w:r>
      <w:r w:rsidRPr="00CA010F">
        <w:rPr>
          <w:rFonts w:ascii="Arial" w:hAnsi="Arial" w:cs="Arial"/>
          <w:b/>
          <w:smallCaps/>
          <w:sz w:val="20"/>
          <w:szCs w:val="20"/>
          <w:vertAlign w:val="superscript"/>
          <w:lang w:eastAsia="zh-CN"/>
        </w:rPr>
        <w:footnoteReference w:id="25"/>
      </w:r>
    </w:p>
    <w:p w14:paraId="3F3A2466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Times New Roman" w:hAnsi="Times New Roman"/>
          <w:szCs w:val="22"/>
          <w:lang w:eastAsia="zh-CN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4735"/>
      </w:tblGrid>
      <w:tr w:rsidR="00AF58CB" w:rsidRPr="00CA010F" w14:paraId="687D06DA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32703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Informacje dotyczące ewentualnej niewypłacalności, konfliktu interesów lub wykroczeń zawodowych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C5C49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CA010F" w14:paraId="25EC8AD8" w14:textId="77777777" w:rsidTr="00C73C3B">
        <w:trPr>
          <w:cantSplit/>
          <w:trHeight w:val="406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CCB17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Czy wykonawca,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wedle własnej wiedzy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, naruszył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swoje obowiązki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w dziedzinie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prawa środowiska, prawa socjalnego i prawa pracy</w:t>
            </w:r>
            <w:r w:rsidRPr="00CA010F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zh-CN"/>
              </w:rPr>
              <w:footnoteReference w:id="26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?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7E86E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</w:p>
        </w:tc>
      </w:tr>
      <w:tr w:rsidR="00AF58CB" w:rsidRPr="00CA010F" w14:paraId="58A0354E" w14:textId="77777777" w:rsidTr="00C73C3B">
        <w:trPr>
          <w:cantSplit/>
          <w:trHeight w:val="405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753DC" w14:textId="77777777" w:rsidR="00AF58CB" w:rsidRPr="00CA010F" w:rsidRDefault="00AF58CB" w:rsidP="00C73C3B">
            <w:pPr>
              <w:suppressAutoHyphens/>
              <w:snapToGri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9257F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czy wykonawca przedsięwziął środki w celu wykazania swojej rzetelności pomimo istnienia odpowiedniej podstawy wykluczenia („samooczyszczenie”)?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proszę opisać przedsięwzięte środki: [……]</w:t>
            </w:r>
          </w:p>
        </w:tc>
      </w:tr>
      <w:tr w:rsidR="00AF58CB" w:rsidRPr="00CA010F" w14:paraId="440247B2" w14:textId="77777777" w:rsidTr="00C73C3B">
        <w:trPr>
          <w:trHeight w:val="5697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9C5B5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Czy wykonawca znajduje się w jednej z następujących sytuacji: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 xml:space="preserve">a)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zbankrutował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; lub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 xml:space="preserve">b)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prowadzone jest wobec niego postępowanie upadłościowe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lub likwidacyjne; lub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 xml:space="preserve">c) zawarł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układ z wierzycielami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; lub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d) znajduje się w innej tego rodzaju sytuacji wynikającej z podobnej procedury przewidzianej w krajowych przepisach ustawowych i wykonawczych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27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; lub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e) jego aktywami zarządza likwidator lub sąd; lub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f) jego działalność gospodarcza jest zawieszona?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tak:</w:t>
            </w:r>
          </w:p>
          <w:p w14:paraId="7E927875" w14:textId="77777777" w:rsidR="00AF58CB" w:rsidRPr="00CA010F" w:rsidRDefault="00AF58CB" w:rsidP="00C73C3B">
            <w:pPr>
              <w:tabs>
                <w:tab w:val="num" w:pos="850"/>
              </w:tabs>
              <w:suppressAutoHyphens/>
              <w:spacing w:before="120" w:after="120"/>
              <w:ind w:left="850" w:hanging="85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Proszę podać szczegółowe informacje:</w:t>
            </w:r>
          </w:p>
          <w:p w14:paraId="54241A30" w14:textId="77777777" w:rsidR="00AF58CB" w:rsidRPr="00CA010F" w:rsidRDefault="00AF58CB" w:rsidP="00C73C3B">
            <w:pPr>
              <w:tabs>
                <w:tab w:val="num" w:pos="850"/>
              </w:tabs>
              <w:suppressAutoHyphens/>
              <w:spacing w:before="120" w:after="120"/>
              <w:ind w:left="850" w:hanging="85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28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.</w:t>
            </w:r>
          </w:p>
          <w:p w14:paraId="080D7CAE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Jeżeli odnośna dokumentacja jest dostępna w formie elektronicznej, proszę wskazać: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4DF81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</w:p>
          <w:p w14:paraId="06AF0580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0372A45E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60186BB6" w14:textId="77777777" w:rsidR="00AF58CB" w:rsidRPr="00CA010F" w:rsidRDefault="00AF58CB" w:rsidP="00C73C3B">
            <w:pPr>
              <w:tabs>
                <w:tab w:val="num" w:pos="850"/>
              </w:tabs>
              <w:suppressAutoHyphens/>
              <w:spacing w:before="120" w:after="120"/>
              <w:ind w:left="850" w:hanging="85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  <w:p w14:paraId="23E8FC7C" w14:textId="77777777" w:rsidR="00AF58CB" w:rsidRPr="00CA010F" w:rsidRDefault="00AF58CB" w:rsidP="00C73C3B">
            <w:pPr>
              <w:tabs>
                <w:tab w:val="num" w:pos="850"/>
              </w:tabs>
              <w:suppressAutoHyphens/>
              <w:spacing w:before="120" w:after="120"/>
              <w:ind w:left="850" w:hanging="85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</w:p>
          <w:p w14:paraId="3C2AF2F2" w14:textId="77777777" w:rsidR="00AF58CB" w:rsidRPr="00CA010F" w:rsidRDefault="00AF58CB" w:rsidP="00C73C3B">
            <w:pPr>
              <w:suppressAutoHyphens/>
              <w:spacing w:before="120" w:after="120"/>
              <w:ind w:left="85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56B6F5D8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(adres internetowy, wydający urząd lub organ, dokładne dane referencyjne dokumentacji): [……][……][……]</w:t>
            </w:r>
          </w:p>
        </w:tc>
      </w:tr>
      <w:tr w:rsidR="00AF58CB" w:rsidRPr="00CA010F" w14:paraId="50573913" w14:textId="77777777" w:rsidTr="00C73C3B">
        <w:trPr>
          <w:cantSplit/>
          <w:trHeight w:val="303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5448B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Czy wykonawca jest winien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poważnego wykroczenia zawodowego</w:t>
            </w:r>
            <w:r w:rsidRPr="00CA010F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zh-CN"/>
              </w:rPr>
              <w:footnoteReference w:id="29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? 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Jeżeli tak, proszę podać szczegółowe informacje na ten temat: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349E8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 xml:space="preserve"> [……]</w:t>
            </w:r>
          </w:p>
        </w:tc>
      </w:tr>
      <w:tr w:rsidR="00AF58CB" w:rsidRPr="00CA010F" w14:paraId="2835EE9E" w14:textId="77777777" w:rsidTr="00C73C3B">
        <w:trPr>
          <w:cantSplit/>
          <w:trHeight w:val="303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5680B" w14:textId="77777777" w:rsidR="00AF58CB" w:rsidRPr="00CA010F" w:rsidRDefault="00AF58CB" w:rsidP="00C73C3B">
            <w:pPr>
              <w:suppressAutoHyphens/>
              <w:snapToGrid w:val="0"/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5352E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czy wykonawca przedsięwziął środki w celu samooczyszczenia? 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proszę opisać przedsięwzięte środki: [……]</w:t>
            </w:r>
          </w:p>
        </w:tc>
      </w:tr>
      <w:tr w:rsidR="00AF58CB" w:rsidRPr="00CA010F" w14:paraId="22B99388" w14:textId="77777777" w:rsidTr="00C73C3B">
        <w:trPr>
          <w:cantSplit/>
          <w:trHeight w:val="876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FF31F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Czy wykonawca zawarł z innymi wykonawcami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porozumienia mające na celu zakłócenie konkurencji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?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lastRenderedPageBreak/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proszę podać szczegółowe informacje na ten temat: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ED04A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[…]</w:t>
            </w:r>
          </w:p>
        </w:tc>
      </w:tr>
      <w:tr w:rsidR="00AF58CB" w:rsidRPr="00CA010F" w14:paraId="70AAEA1B" w14:textId="77777777" w:rsidTr="00C73C3B">
        <w:trPr>
          <w:cantSplit/>
          <w:trHeight w:val="514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D8A6B" w14:textId="77777777" w:rsidR="00AF58CB" w:rsidRPr="00CA010F" w:rsidRDefault="00AF58CB" w:rsidP="00C73C3B">
            <w:pPr>
              <w:suppressAutoHyphens/>
              <w:snapToGrid w:val="0"/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405AF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czy wykonawca przedsięwziął środki w celu samooczyszczenia? 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proszę opisać przedsięwzięte środki: [……]</w:t>
            </w:r>
          </w:p>
        </w:tc>
      </w:tr>
      <w:tr w:rsidR="00AF58CB" w:rsidRPr="00CA010F" w14:paraId="420210D2" w14:textId="77777777" w:rsidTr="00C73C3B">
        <w:trPr>
          <w:trHeight w:val="131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3FE59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Czy wykonawca wie o jakimkolwiek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konflikcie interesów</w:t>
            </w:r>
            <w:r w:rsidRPr="00CA010F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zh-CN"/>
              </w:rPr>
              <w:footnoteReference w:id="30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spowodowanym jego udziałem w postępowaniu o udzielenie zamówienia?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proszę podać szczegółowe informacje na ten temat: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195F1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[…]</w:t>
            </w:r>
          </w:p>
        </w:tc>
      </w:tr>
      <w:tr w:rsidR="00AF58CB" w:rsidRPr="00CA010F" w14:paraId="40963113" w14:textId="77777777" w:rsidTr="00C73C3B">
        <w:trPr>
          <w:trHeight w:val="154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C330F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Czy wykonawca lub przedsiębiorstwo związane z wykonawcą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doradzał(-o)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instytucji zamawiającej lub podmiotowi zamawiającemu bądź był(-o) w inny sposób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zaangażowany(-e) w przygotowanie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postępowania o udzielenie zamówienia?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proszę podać szczegółowe informacje na ten temat: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FC06E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[…]</w:t>
            </w:r>
          </w:p>
        </w:tc>
      </w:tr>
      <w:tr w:rsidR="00AF58CB" w:rsidRPr="00CA010F" w14:paraId="1E9CDA6A" w14:textId="77777777" w:rsidTr="00C73C3B">
        <w:trPr>
          <w:cantSplit/>
          <w:trHeight w:val="1345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57C12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rozwiązana przed czasem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lub w której nałożone zostało odszkodowanie bądź inne porównywalne sankcje w związku z tą wcześniejszą umową?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proszę podać szczegółowe informacje na ten temat: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59408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[…]</w:t>
            </w:r>
          </w:p>
        </w:tc>
      </w:tr>
      <w:tr w:rsidR="00AF58CB" w:rsidRPr="00CA010F" w14:paraId="1D33F17E" w14:textId="77777777" w:rsidTr="00C73C3B">
        <w:trPr>
          <w:cantSplit/>
          <w:trHeight w:val="749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3D061" w14:textId="77777777" w:rsidR="00AF58CB" w:rsidRPr="00CA010F" w:rsidRDefault="00AF58CB" w:rsidP="00C73C3B">
            <w:pPr>
              <w:suppressAutoHyphens/>
              <w:snapToGrid w:val="0"/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DD1BC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czy wykonawca przedsięwziął środki w celu samooczyszczenia? 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proszę opisać przedsięwzięte środki: [……]</w:t>
            </w:r>
          </w:p>
        </w:tc>
      </w:tr>
      <w:tr w:rsidR="00AF58CB" w:rsidRPr="00CA010F" w14:paraId="7DDF6B67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4313C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Czy wykonawca może potwierdzić, że: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 xml:space="preserve">nie jest winny poważnego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wprowadzenia w błąd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przy dostarczaniu informacji wymaganych do weryfikacji braku podstaw wykluczenia lub do weryfikacji spełnienia kryteriów kwalifikacji;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 xml:space="preserve">b) nie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zataił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tych informacji;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c) jest w stanie niezwłocznie przedstawić dokumenty potwierdzające wymagane przez instytucję zamawiającą lub podmiot zamawiający; oraz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1A90F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</w:p>
        </w:tc>
      </w:tr>
    </w:tbl>
    <w:p w14:paraId="7F284F24" w14:textId="77777777" w:rsidR="00AF58CB" w:rsidRPr="00CA010F" w:rsidRDefault="00AF58CB" w:rsidP="00AF58CB">
      <w:pPr>
        <w:keepNext/>
        <w:suppressAutoHyphens/>
        <w:spacing w:before="120" w:after="120"/>
        <w:jc w:val="center"/>
        <w:rPr>
          <w:rFonts w:ascii="Times New Roman" w:hAnsi="Times New Roman"/>
          <w:b/>
          <w:smallCaps/>
          <w:sz w:val="28"/>
          <w:szCs w:val="22"/>
          <w:lang w:eastAsia="zh-CN"/>
        </w:rPr>
      </w:pPr>
      <w:r w:rsidRPr="00CA010F">
        <w:rPr>
          <w:rFonts w:ascii="Times New Roman" w:hAnsi="Times New Roman"/>
          <w:b/>
          <w:smallCaps/>
          <w:sz w:val="28"/>
          <w:szCs w:val="22"/>
          <w:lang w:eastAsia="zh-CN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4735"/>
      </w:tblGrid>
      <w:tr w:rsidR="00AF58CB" w:rsidRPr="00CA010F" w14:paraId="0415E1C8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11AAE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Podstawy wykluczenia o charakterze wyłącznie krajowym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94FC4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CA010F" w14:paraId="583D8409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36562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Czy mają zastosowanie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podstawy wykluczenia o charakterze wyłącznie krajowym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określone w stosownym ogłoszeniu lub w dokumentach zamówienia?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5557E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(adres internetowy, wydający urząd lub organ, dokładne dane referencyjne dokumentacji):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[……][……][……]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31"/>
            </w:r>
          </w:p>
        </w:tc>
      </w:tr>
      <w:tr w:rsidR="00AF58CB" w:rsidRPr="00CA010F" w14:paraId="695C3028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F2F20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W przypadku gdy ma zastosowanie którakolwiek z podstaw wykluczenia o charakterze wyłącznie krajowym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, czy wykonawca przedsięwziął środki w celu samooczyszczenia? 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tak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, proszę opisać przedsięwzięte środki: 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FC102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[……]</w:t>
            </w:r>
          </w:p>
        </w:tc>
      </w:tr>
    </w:tbl>
    <w:p w14:paraId="10B064D9" w14:textId="77777777" w:rsidR="00AF58CB" w:rsidRPr="00CA010F" w:rsidRDefault="00AF58CB" w:rsidP="00AF58CB">
      <w:pPr>
        <w:keepNext/>
        <w:suppressAutoHyphens/>
        <w:spacing w:before="120" w:after="360"/>
        <w:jc w:val="center"/>
        <w:rPr>
          <w:rFonts w:ascii="Times New Roman" w:hAnsi="Times New Roman"/>
          <w:b/>
          <w:sz w:val="32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>Część IV: Kryteria kwalifikacji</w:t>
      </w:r>
    </w:p>
    <w:p w14:paraId="5A19850A" w14:textId="77777777" w:rsidR="00AF58CB" w:rsidRPr="00CA010F" w:rsidRDefault="00AF58CB" w:rsidP="00AF58CB">
      <w:pPr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sz w:val="20"/>
          <w:szCs w:val="20"/>
          <w:lang w:eastAsia="zh-CN"/>
        </w:rPr>
        <w:t xml:space="preserve">W odniesieniu do kryteriów kwalifikacji (sekcja </w:t>
      </w:r>
      <w:r w:rsidRPr="00CA010F">
        <w:rPr>
          <w:rFonts w:ascii="Symbol" w:eastAsia="Symbol" w:hAnsi="Symbol" w:cs="Symbol"/>
          <w:sz w:val="20"/>
          <w:szCs w:val="20"/>
          <w:lang w:eastAsia="zh-CN"/>
        </w:rPr>
        <w:t></w:t>
      </w:r>
      <w:r w:rsidRPr="00CA010F">
        <w:rPr>
          <w:rFonts w:ascii="Arial" w:eastAsia="Symbol" w:hAnsi="Arial" w:cs="Arial"/>
          <w:sz w:val="20"/>
          <w:szCs w:val="20"/>
          <w:lang w:eastAsia="zh-CN"/>
        </w:rPr>
        <w:t xml:space="preserve"> lub sekcje A–D w niniejszej części) wykonawca oświadcza, że:</w:t>
      </w:r>
    </w:p>
    <w:p w14:paraId="2011B0EB" w14:textId="77777777" w:rsidR="00AF58CB" w:rsidRPr="00CA010F" w:rsidRDefault="00AF58CB" w:rsidP="00AF58CB">
      <w:pPr>
        <w:keepNext/>
        <w:suppressAutoHyphens/>
        <w:spacing w:before="120" w:after="360"/>
        <w:jc w:val="center"/>
        <w:rPr>
          <w:rFonts w:ascii="Times New Roman" w:hAnsi="Times New Roman"/>
          <w:b/>
          <w:smallCaps/>
          <w:sz w:val="28"/>
          <w:szCs w:val="22"/>
          <w:lang w:eastAsia="zh-CN"/>
        </w:rPr>
      </w:pPr>
      <w:r w:rsidRPr="00CA010F">
        <w:rPr>
          <w:rFonts w:ascii="Symbol" w:eastAsia="Symbol" w:hAnsi="Symbol" w:cs="Symbol"/>
          <w:smallCaps/>
          <w:sz w:val="20"/>
          <w:szCs w:val="20"/>
          <w:lang w:eastAsia="zh-CN"/>
        </w:rPr>
        <w:t></w:t>
      </w:r>
      <w:r w:rsidRPr="00CA010F">
        <w:rPr>
          <w:rFonts w:ascii="Arial" w:eastAsia="Symbol" w:hAnsi="Arial" w:cs="Arial"/>
          <w:smallCaps/>
          <w:sz w:val="20"/>
          <w:szCs w:val="20"/>
          <w:lang w:eastAsia="zh-CN"/>
        </w:rPr>
        <w:t>: Ogólne oświadczenie dotyczące wszystkich kryteriów kwalifikacji</w:t>
      </w:r>
    </w:p>
    <w:p w14:paraId="61BCEA81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eastAsia="Symbol" w:hAnsi="Arial" w:cs="Arial"/>
          <w:b/>
          <w:sz w:val="20"/>
          <w:szCs w:val="20"/>
          <w:lang w:eastAsia="zh-CN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CA010F">
        <w:rPr>
          <w:rFonts w:ascii="Arial" w:eastAsia="Symbol" w:hAnsi="Arial" w:cs="Arial"/>
          <w:b/>
          <w:sz w:val="20"/>
          <w:szCs w:val="20"/>
          <w:lang w:eastAsia="zh-CN"/>
        </w:rPr>
        <w:t></w:t>
      </w:r>
      <w:r w:rsidRPr="00CA010F">
        <w:rPr>
          <w:rFonts w:ascii="Times New Roman" w:eastAsia="Symbol" w:hAnsi="Times New Roman"/>
          <w:szCs w:val="22"/>
          <w:lang w:eastAsia="zh-CN"/>
        </w:rPr>
        <w:t xml:space="preserve"> w części IV i nie musi wypełniać żadnej z pozostałych sekcji w części IV: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06"/>
        <w:gridCol w:w="4697"/>
      </w:tblGrid>
      <w:tr w:rsidR="00AF58CB" w:rsidRPr="00CA010F" w14:paraId="07FF8438" w14:textId="77777777" w:rsidTr="00C73C3B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D4D7A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Spełnienie wszystkich wymaganych kryteriów kwalifikacji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20968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Odpowiedź</w:t>
            </w:r>
          </w:p>
        </w:tc>
      </w:tr>
      <w:tr w:rsidR="00AF58CB" w:rsidRPr="00CA010F" w14:paraId="43C297CB" w14:textId="77777777" w:rsidTr="00C73C3B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01CFA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>Spełnia wymagane kryteria kwalifikacji: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48B58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>[] Tak [] Nie</w:t>
            </w:r>
          </w:p>
        </w:tc>
      </w:tr>
    </w:tbl>
    <w:p w14:paraId="1B462515" w14:textId="77777777" w:rsidR="00AF58CB" w:rsidRPr="00CA010F" w:rsidRDefault="00AF58CB" w:rsidP="00AF58CB">
      <w:pPr>
        <w:keepNext/>
        <w:suppressAutoHyphens/>
        <w:spacing w:before="120" w:after="120"/>
        <w:jc w:val="center"/>
        <w:rPr>
          <w:rFonts w:ascii="Times New Roman" w:hAnsi="Times New Roman"/>
          <w:b/>
          <w:smallCaps/>
          <w:sz w:val="28"/>
          <w:szCs w:val="22"/>
          <w:lang w:eastAsia="zh-CN"/>
        </w:rPr>
      </w:pPr>
      <w:r w:rsidRPr="00CA010F">
        <w:rPr>
          <w:rFonts w:ascii="Arial" w:eastAsia="Symbol" w:hAnsi="Arial" w:cs="Arial"/>
          <w:smallCaps/>
          <w:sz w:val="20"/>
          <w:szCs w:val="20"/>
          <w:lang w:eastAsia="zh-CN"/>
        </w:rPr>
        <w:t>A: Kompetencje</w:t>
      </w:r>
    </w:p>
    <w:p w14:paraId="6D096467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Times New Roman" w:eastAsia="Symbol" w:hAnsi="Times New Roman"/>
          <w:szCs w:val="22"/>
          <w:lang w:eastAsia="zh-CN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4735"/>
      </w:tblGrid>
      <w:tr w:rsidR="00AF58CB" w:rsidRPr="00CA010F" w14:paraId="17269D2C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DB217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Kompetencje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5DAC5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Odpowiedź</w:t>
            </w:r>
          </w:p>
        </w:tc>
      </w:tr>
      <w:tr w:rsidR="00AF58CB" w:rsidRPr="00CA010F" w14:paraId="2A0C8278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86026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1) Figuruje w odpowiednim rejestrze zawodowym lub handlowym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 prowadzonym w państwie członkowskim siedziby wykonawcy</w:t>
            </w:r>
            <w:r w:rsidRPr="00CA010F">
              <w:rPr>
                <w:rFonts w:ascii="Arial" w:eastAsia="Symbol" w:hAnsi="Arial" w:cs="Arial"/>
                <w:sz w:val="20"/>
                <w:szCs w:val="20"/>
                <w:vertAlign w:val="superscript"/>
                <w:lang w:eastAsia="zh-CN"/>
              </w:rPr>
              <w:footnoteReference w:id="32"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>: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  <w:t>Jeżeli odnośna dokumentacja jest dostępna w formie elektronicznej, proszę wskazać: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D705E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>[…]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F58CB" w:rsidRPr="00CA010F" w14:paraId="2B7D93A7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5F189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lastRenderedPageBreak/>
              <w:t>2) W odniesieniu do zamówień publicznych na usługi: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Czy konieczne jest 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posiadanie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 określonego 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zezwolenia lub bycie członkiem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 określonej organizacji, aby mieć możliwość świadczenia usługi, o której mowa, w państwie siedziby wykonawcy? 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  <w:t>Jeżeli odnośna dokumentacja jest dostępna w formie elektronicznej, proszę wskazać: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FFA99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  <w:t>[] Tak [] Nie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  <w:t>Jeżeli tak, proszę określić, o jakie zezwolenie lub status członkowski chodzi, i wskazać, czy wykonawca je posiada: [ …] [] Tak [] Nie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B963FDE" w14:textId="77777777" w:rsidR="00AF58CB" w:rsidRPr="00CA010F" w:rsidRDefault="00AF58CB" w:rsidP="00AF58CB">
      <w:pPr>
        <w:keepNext/>
        <w:suppressAutoHyphens/>
        <w:spacing w:before="120" w:after="360"/>
        <w:jc w:val="center"/>
        <w:rPr>
          <w:rFonts w:ascii="Times New Roman" w:hAnsi="Times New Roman"/>
          <w:b/>
          <w:smallCaps/>
          <w:sz w:val="28"/>
          <w:szCs w:val="22"/>
          <w:lang w:eastAsia="zh-CN"/>
        </w:rPr>
      </w:pPr>
      <w:r w:rsidRPr="00CA010F">
        <w:rPr>
          <w:rFonts w:ascii="Arial" w:eastAsia="Symbol" w:hAnsi="Arial" w:cs="Arial"/>
          <w:smallCaps/>
          <w:sz w:val="20"/>
          <w:szCs w:val="20"/>
          <w:lang w:eastAsia="zh-CN"/>
        </w:rPr>
        <w:t>B: Sytuacja ekonomiczna i finansowa</w:t>
      </w:r>
    </w:p>
    <w:p w14:paraId="1E1CE518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Times New Roman" w:eastAsia="Symbol" w:hAnsi="Times New Roman"/>
          <w:szCs w:val="22"/>
          <w:lang w:eastAsia="zh-CN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4735"/>
      </w:tblGrid>
      <w:tr w:rsidR="00AF58CB" w:rsidRPr="00CA010F" w14:paraId="49F42E31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D7B18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Sytuacja ekonomiczna i finansowa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83C75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CA010F" w14:paraId="6911DDCD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CF7E6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1a) Jego („ogólny”) 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roczny obrót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 w ciągu określonej liczby lat obrotowych wymaganej w stosownym ogłoszeniu lub dokumentach zamówienia jest następujący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: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br/>
              <w:t>i/lub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  <w:t xml:space="preserve">1b) Jego 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średni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 roczny 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obrót w ciągu określonej liczby lat wymaganej w stosownym ogłoszeniu lub dokumentach zamówienia jest następujący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vertAlign w:val="superscript"/>
                <w:lang w:eastAsia="zh-CN"/>
              </w:rPr>
              <w:footnoteReference w:id="33"/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 xml:space="preserve"> (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>)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: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>Jeżeli odnośna dokumentacja jest dostępna w formie elektronicznej, proszę wskazać: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F1430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>rok: [……] obrót: [……] […] waluta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  <w:t>rok: [……] obrót: [……] […] waluta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  <w:t>rok: [……] obrót: [……] […] waluta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  <w:t>(liczba lat, średni obrót)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: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 [……], [……] […] waluta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</w:r>
          </w:p>
          <w:p w14:paraId="581642EA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>(adres internetowy, wydający urząd lub organ, dokładne dane referencyjne dokumentacji): [……][……][……]</w:t>
            </w:r>
          </w:p>
        </w:tc>
      </w:tr>
      <w:tr w:rsidR="00AF58CB" w:rsidRPr="00CA010F" w14:paraId="7325C8DA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6F6A8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2a) Jego roczny („specyficzny”) 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obrót w obszarze działalności gospodarczej objętym zamówieniem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 i określonym w stosownym ogłoszeniu lub dokumentach zamówienia w ciągu wymaganej liczby lat obrotowych jest następujący: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i/lub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2b) Jego 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średni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 roczny 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obrót w przedmiotowym obszarze i w ciągu określonej liczby lat wymaganej w stosownym ogłoszeniu lub dokumentach zamówienia jest następujący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vertAlign w:val="superscript"/>
                <w:lang w:eastAsia="zh-CN"/>
              </w:rPr>
              <w:footnoteReference w:id="34"/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: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>Jeżeli odnośna dokumentacja jest dostępna w formie elektronicznej, proszę wskazać: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18E89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>rok: [……] obrót: [……] […] waluta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  <w:t>rok: [……] obrót: [……] […] waluta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  <w:t>rok: [……] obrót: [……] […] waluta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  <w:t>(liczba lat, średni obrót)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: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 [……], [……] […] waluta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F58CB" w:rsidRPr="00CA010F" w14:paraId="1AF332DD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73E0C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406BC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>[……]</w:t>
            </w:r>
          </w:p>
        </w:tc>
      </w:tr>
      <w:tr w:rsidR="00AF58CB" w:rsidRPr="00CA010F" w14:paraId="427044D6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31695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lastRenderedPageBreak/>
              <w:t xml:space="preserve">4) W odniesieniu do 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wskaźników finansowych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vertAlign w:val="superscript"/>
                <w:lang w:eastAsia="zh-CN"/>
              </w:rPr>
              <w:footnoteReference w:id="35"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>ych</w:t>
            </w:r>
            <w:proofErr w:type="spellEnd"/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>) wskaźnika(-ów) jest (są) następująca(-e):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  <w:t>Jeżeli odnośna dokumentacja jest dostępna w formie elektronicznej, proszę wskazać: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64B36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>(określenie wymaganego wskaźnika – stosunek X do Y</w:t>
            </w:r>
            <w:r w:rsidRPr="00CA010F">
              <w:rPr>
                <w:rFonts w:ascii="Arial" w:eastAsia="Symbol" w:hAnsi="Arial" w:cs="Arial"/>
                <w:sz w:val="20"/>
                <w:szCs w:val="20"/>
                <w:vertAlign w:val="superscript"/>
                <w:lang w:eastAsia="zh-CN"/>
              </w:rPr>
              <w:footnoteReference w:id="36"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 – oraz wartość):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  <w:t>[……], [……]</w:t>
            </w:r>
            <w:r w:rsidRPr="00CA010F">
              <w:rPr>
                <w:rFonts w:ascii="Arial" w:eastAsia="Symbol" w:hAnsi="Arial" w:cs="Arial"/>
                <w:sz w:val="20"/>
                <w:szCs w:val="20"/>
                <w:vertAlign w:val="superscript"/>
                <w:lang w:eastAsia="zh-CN"/>
              </w:rPr>
              <w:footnoteReference w:id="37"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i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i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>(adres internetowy, wydający urząd lub organ, dokładne dane referencyjne dokumentacji): [……][……][……]</w:t>
            </w:r>
          </w:p>
        </w:tc>
      </w:tr>
      <w:tr w:rsidR="00AF58CB" w:rsidRPr="00CA010F" w14:paraId="35BDCD0A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DA6FF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5) W ramach </w:t>
            </w:r>
            <w:r w:rsidRPr="00CA010F">
              <w:rPr>
                <w:rFonts w:ascii="Arial" w:eastAsia="Symbol" w:hAnsi="Arial" w:cs="Arial"/>
                <w:b/>
                <w:sz w:val="20"/>
                <w:szCs w:val="20"/>
                <w:lang w:eastAsia="zh-CN"/>
              </w:rPr>
              <w:t>ubezpieczenia z tytułu ryzyka zawodowego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t xml:space="preserve"> wykonawca jest ubezpieczony na następującą kwotę:</w:t>
            </w:r>
            <w:r w:rsidRPr="00CA010F">
              <w:rPr>
                <w:rFonts w:ascii="Arial" w:eastAsia="Symbo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Jeżeli te informacje są dostępne w formie elektronicznej, proszę wskazać: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C7BFF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 […] waluta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F58CB" w:rsidRPr="00CA010F" w14:paraId="7EFBFDAE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FC595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6) W odniesieniu do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innych ewentualnych wymogów ekonomicznych lub finansowych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które mogły zostać określone w stosownym ogłoszeniu lub dokumentach zamówienia, wykonawca oświadcza, że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 xml:space="preserve">Jeżeli odnośna dokumentacja, która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mogła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BD3DF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43FFD17" w14:textId="77777777" w:rsidR="00AF58CB" w:rsidRPr="00CA010F" w:rsidRDefault="00AF58CB" w:rsidP="00AF58CB">
      <w:pPr>
        <w:keepNext/>
        <w:suppressAutoHyphens/>
        <w:spacing w:before="120" w:after="360"/>
        <w:jc w:val="center"/>
        <w:rPr>
          <w:rFonts w:ascii="Times New Roman" w:hAnsi="Times New Roman"/>
          <w:b/>
          <w:smallCaps/>
          <w:sz w:val="28"/>
          <w:szCs w:val="22"/>
          <w:lang w:eastAsia="zh-CN"/>
        </w:rPr>
      </w:pPr>
      <w:r w:rsidRPr="00CA010F">
        <w:rPr>
          <w:rFonts w:ascii="Arial" w:hAnsi="Arial" w:cs="Arial"/>
          <w:smallCaps/>
          <w:sz w:val="20"/>
          <w:szCs w:val="20"/>
          <w:lang w:eastAsia="zh-CN"/>
        </w:rPr>
        <w:t>C: Zdolność techniczna i zawodowa</w:t>
      </w:r>
    </w:p>
    <w:p w14:paraId="45DD1F04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Times New Roman" w:hAnsi="Times New Roman"/>
          <w:szCs w:val="22"/>
          <w:lang w:eastAsia="zh-CN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4735"/>
      </w:tblGrid>
      <w:tr w:rsidR="00AF58CB" w:rsidRPr="00CA010F" w14:paraId="6507998E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BB71E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bookmarkStart w:id="13" w:name="_DV_M4301"/>
            <w:bookmarkStart w:id="14" w:name="_DV_M4300"/>
            <w:bookmarkEnd w:id="13"/>
            <w:bookmarkEnd w:id="14"/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Zdolność techniczna i zawodowa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CCB7F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CA010F" w14:paraId="64A1AC8F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AD54B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shd w:val="clear" w:color="auto" w:fill="FFFFFF"/>
                <w:lang w:eastAsia="zh-CN"/>
              </w:rPr>
              <w:t xml:space="preserve">1a) Jedynie w odniesieniu do </w:t>
            </w:r>
            <w:r w:rsidRPr="00CA010F"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eastAsia="zh-CN"/>
              </w:rPr>
              <w:t>zamówień publicznych na roboty budowlane</w:t>
            </w:r>
            <w:r w:rsidRPr="00CA010F">
              <w:rPr>
                <w:rFonts w:ascii="Arial" w:hAnsi="Arial" w:cs="Arial"/>
                <w:sz w:val="20"/>
                <w:szCs w:val="20"/>
                <w:shd w:val="clear" w:color="auto" w:fill="FFFFFF"/>
                <w:lang w:eastAsia="zh-CN"/>
              </w:rPr>
              <w:t>:</w:t>
            </w:r>
            <w:r w:rsidRPr="00CA010F">
              <w:rPr>
                <w:rFonts w:ascii="Arial" w:hAnsi="Arial" w:cs="Arial"/>
                <w:sz w:val="20"/>
                <w:szCs w:val="20"/>
                <w:shd w:val="clear" w:color="auto" w:fill="BFBFBF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W okresie odniesienia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38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wykonawca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wykonał następujące roboty budowlane określonego rodzaju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: 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58FFD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Liczba lat (okres ten został wskazany w stosownym ogłoszeniu lub dokumentach zamówienia): […]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Roboty budowlane: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F58CB" w:rsidRPr="00CA010F" w14:paraId="6012A86F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5C703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shd w:val="clear" w:color="auto" w:fill="FFFFFF"/>
                <w:lang w:eastAsia="zh-CN"/>
              </w:rPr>
              <w:t xml:space="preserve">1b) Jedynie w odniesieniu do </w:t>
            </w:r>
            <w:r w:rsidRPr="00CA010F"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eastAsia="zh-CN"/>
              </w:rPr>
              <w:t>zamówień publicznych na dostawy i zamówień publicznych na usługi</w:t>
            </w:r>
            <w:r w:rsidRPr="00CA010F">
              <w:rPr>
                <w:rFonts w:ascii="Arial" w:hAnsi="Arial" w:cs="Arial"/>
                <w:sz w:val="20"/>
                <w:szCs w:val="20"/>
                <w:shd w:val="clear" w:color="auto" w:fill="FFFFFF"/>
                <w:lang w:eastAsia="zh-CN"/>
              </w:rPr>
              <w:t>:</w:t>
            </w:r>
            <w:r w:rsidRPr="00CA010F">
              <w:rPr>
                <w:rFonts w:ascii="Arial" w:hAnsi="Arial" w:cs="Arial"/>
                <w:sz w:val="20"/>
                <w:szCs w:val="20"/>
                <w:shd w:val="clear" w:color="auto" w:fill="BFBFBF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W okresie odniesienia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39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wykonawca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zrealizował następujące główne dostawy określonego rodzaju lub wyświadczył następujące główne usługi określonego rodzaju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: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Przy sporządzaniu 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wykazu proszę podać kwoty, daty i odbiorców, zarówno publicznych, jak i prywatnych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40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0887E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239"/>
            </w:tblGrid>
            <w:tr w:rsidR="00AF58CB" w:rsidRPr="00CA010F" w14:paraId="42458D9D" w14:textId="77777777" w:rsidTr="00C73C3B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3D131C7" w14:textId="77777777" w:rsidR="00AF58CB" w:rsidRPr="00CA010F" w:rsidRDefault="00AF58CB" w:rsidP="00C73C3B">
                  <w:pPr>
                    <w:suppressAutoHyphens/>
                    <w:spacing w:before="120" w:after="120"/>
                    <w:jc w:val="both"/>
                    <w:rPr>
                      <w:rFonts w:ascii="Times New Roman" w:hAnsi="Times New Roman"/>
                      <w:szCs w:val="22"/>
                      <w:lang w:eastAsia="zh-CN"/>
                    </w:rPr>
                  </w:pPr>
                  <w:r w:rsidRPr="00CA010F"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B6F5745" w14:textId="77777777" w:rsidR="00AF58CB" w:rsidRPr="00CA010F" w:rsidRDefault="00AF58CB" w:rsidP="00C73C3B">
                  <w:pPr>
                    <w:suppressAutoHyphens/>
                    <w:spacing w:before="120" w:after="120"/>
                    <w:jc w:val="both"/>
                    <w:rPr>
                      <w:rFonts w:ascii="Times New Roman" w:hAnsi="Times New Roman"/>
                      <w:szCs w:val="22"/>
                      <w:lang w:eastAsia="zh-CN"/>
                    </w:rPr>
                  </w:pPr>
                  <w:r w:rsidRPr="00CA010F"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973997A" w14:textId="77777777" w:rsidR="00AF58CB" w:rsidRPr="00CA010F" w:rsidRDefault="00AF58CB" w:rsidP="00C73C3B">
                  <w:pPr>
                    <w:suppressAutoHyphens/>
                    <w:spacing w:before="120" w:after="120"/>
                    <w:jc w:val="both"/>
                    <w:rPr>
                      <w:rFonts w:ascii="Times New Roman" w:hAnsi="Times New Roman"/>
                      <w:szCs w:val="22"/>
                      <w:lang w:eastAsia="zh-CN"/>
                    </w:rPr>
                  </w:pPr>
                  <w:r w:rsidRPr="00CA010F"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w:t>Daty</w:t>
                  </w:r>
                </w:p>
              </w:tc>
              <w:tc>
                <w:tcPr>
                  <w:tcW w:w="12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2D3CBFD" w14:textId="77777777" w:rsidR="00AF58CB" w:rsidRPr="00CA010F" w:rsidRDefault="00AF58CB" w:rsidP="00C73C3B">
                  <w:pPr>
                    <w:suppressAutoHyphens/>
                    <w:spacing w:before="120" w:after="120"/>
                    <w:jc w:val="both"/>
                    <w:rPr>
                      <w:rFonts w:ascii="Times New Roman" w:hAnsi="Times New Roman"/>
                      <w:szCs w:val="22"/>
                      <w:lang w:eastAsia="zh-CN"/>
                    </w:rPr>
                  </w:pPr>
                  <w:r w:rsidRPr="00CA010F"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w:t>Odbiorcy</w:t>
                  </w:r>
                </w:p>
              </w:tc>
            </w:tr>
            <w:tr w:rsidR="00AF58CB" w:rsidRPr="00CA010F" w14:paraId="65E47224" w14:textId="77777777" w:rsidTr="00C73C3B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1569EAC" w14:textId="77777777" w:rsidR="00AF58CB" w:rsidRPr="00CA010F" w:rsidRDefault="00AF58CB" w:rsidP="00C73C3B">
                  <w:pPr>
                    <w:suppressAutoHyphens/>
                    <w:snapToGrid w:val="0"/>
                    <w:spacing w:before="120" w:after="120"/>
                    <w:jc w:val="both"/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311EFC4" w14:textId="77777777" w:rsidR="00AF58CB" w:rsidRPr="00CA010F" w:rsidRDefault="00AF58CB" w:rsidP="00C73C3B">
                  <w:pPr>
                    <w:suppressAutoHyphens/>
                    <w:snapToGrid w:val="0"/>
                    <w:spacing w:before="120" w:after="120"/>
                    <w:jc w:val="both"/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22836C1" w14:textId="77777777" w:rsidR="00AF58CB" w:rsidRPr="00CA010F" w:rsidRDefault="00AF58CB" w:rsidP="00C73C3B">
                  <w:pPr>
                    <w:suppressAutoHyphens/>
                    <w:snapToGrid w:val="0"/>
                    <w:spacing w:before="120" w:after="120"/>
                    <w:jc w:val="both"/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BC95591" w14:textId="77777777" w:rsidR="00AF58CB" w:rsidRPr="00CA010F" w:rsidRDefault="00AF58CB" w:rsidP="00C73C3B">
                  <w:pPr>
                    <w:suppressAutoHyphens/>
                    <w:snapToGrid w:val="0"/>
                    <w:spacing w:before="120" w:after="120"/>
                    <w:jc w:val="both"/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</w:pPr>
                </w:p>
              </w:tc>
            </w:tr>
          </w:tbl>
          <w:p w14:paraId="07FBC073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AF58CB" w:rsidRPr="00CA010F" w14:paraId="21E7ED6C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48E0E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 xml:space="preserve">2) Może skorzystać z usług następujących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pracowników technicznych lub służb technicznych</w:t>
            </w:r>
            <w:r w:rsidRPr="00CA010F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zh-CN"/>
              </w:rPr>
              <w:footnoteReference w:id="41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w szczególności tych odpowiedzialnych za kontrolę jakości: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A7FDB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[……]</w:t>
            </w:r>
          </w:p>
        </w:tc>
      </w:tr>
      <w:tr w:rsidR="00AF58CB" w:rsidRPr="00CA010F" w14:paraId="546FA789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BFB2F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3) Korzysta z następujących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urządzeń technicznych oraz środków w celu zapewnienia jakości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, a jego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zaplecze naukowo-badawcze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jest następujące: 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027B1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</w:tc>
      </w:tr>
      <w:tr w:rsidR="00AF58CB" w:rsidRPr="00CA010F" w14:paraId="61B5D026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B24BC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4) Podczas realizacji zamówienia będzie mógł stosować następujące systemy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zarządzania łańcuchem dostaw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i śledzenia łańcucha dostaw: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D24B3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</w:tc>
      </w:tr>
      <w:tr w:rsidR="00AF58CB" w:rsidRPr="00CA010F" w14:paraId="3D31594D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F3BF1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shd w:val="clear" w:color="auto" w:fill="FFFFFF"/>
                <w:lang w:eastAsia="zh-CN"/>
              </w:rPr>
              <w:t>5)</w:t>
            </w:r>
            <w:r w:rsidRPr="00CA010F"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eastAsia="zh-CN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A010F">
              <w:rPr>
                <w:rFonts w:ascii="Arial" w:hAnsi="Arial" w:cs="Arial"/>
                <w:b/>
                <w:sz w:val="20"/>
                <w:szCs w:val="20"/>
                <w:shd w:val="clear" w:color="auto" w:fill="BFBFBF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Czy wykonawca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zezwoli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na przeprowadzenie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kontroli</w:t>
            </w:r>
            <w:r w:rsidRPr="00CA010F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zh-CN"/>
              </w:rPr>
              <w:footnoteReference w:id="42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swoich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zdolności produkcyjnych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lub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zdolności technicznych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, a w razie konieczności także dostępnych mu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środków naukowych i badawczych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, jak również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środków kontroli jakości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?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B42DF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[] Tak [] Nie</w:t>
            </w:r>
          </w:p>
        </w:tc>
      </w:tr>
      <w:tr w:rsidR="00AF58CB" w:rsidRPr="00CA010F" w14:paraId="13265D70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BB538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6) Następującym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wykształceniem i kwalifikacjami zawodowymi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legitymuje się: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a) sam usługodawca lub wykonawca: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lub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(w zależności od wymogów określonych w stosownym ogłoszeniu lub dokumentach zamówienia):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b) jego kadra kierownicza: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3DB70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a)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b) [……]</w:t>
            </w:r>
          </w:p>
        </w:tc>
      </w:tr>
      <w:tr w:rsidR="00AF58CB" w:rsidRPr="00CA010F" w14:paraId="2DD8ABF3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B4E01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7) Podczas realizacji zamówienia wykonawca będzie mógł stosować następujące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środki zarządzania środowiskowego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C5EAC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</w:tc>
      </w:tr>
      <w:tr w:rsidR="00AF58CB" w:rsidRPr="00CA010F" w14:paraId="67D4ABEC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95D58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8) Wielkość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średniego rocznego zatrudnienia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u wykonawcy oraz liczebność kadry kierowniczej w ostatnich trzech latach są następujące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EF187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Rok, średnie roczne zatrudnienie: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[……],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[……],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[……],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Rok, liczebność kadry kierowniczej: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[……],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[……],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[……], [……]</w:t>
            </w:r>
          </w:p>
        </w:tc>
      </w:tr>
      <w:tr w:rsidR="00AF58CB" w:rsidRPr="00CA010F" w14:paraId="3B04F02F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45B71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 xml:space="preserve">9) Będzie dysponował następującymi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narzędziami, wyposażeniem zakładu i urządzeniami technicznymi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na potrzeby realizacji zamówienia: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4EEAB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</w:tc>
      </w:tr>
      <w:tr w:rsidR="00AF58CB" w:rsidRPr="00CA010F" w14:paraId="32650C04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F21A7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10) Wykonawca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zamierza ewentualnie zlecić podwykonawcom</w:t>
            </w:r>
            <w:r w:rsidRPr="00CA010F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zh-CN"/>
              </w:rPr>
              <w:footnoteReference w:id="43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następującą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część (procentową)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zamówienia: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AD0B1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[……]</w:t>
            </w:r>
          </w:p>
        </w:tc>
      </w:tr>
      <w:tr w:rsidR="00AF58CB" w:rsidRPr="00CA010F" w14:paraId="049901A1" w14:textId="77777777" w:rsidTr="00C73C3B">
        <w:trPr>
          <w:trHeight w:val="130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AB6B7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11) W odniesieniu do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zamówień publicznych na dostawy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Wykonawca oświadcza ponadto, że w stosownych przypadkach przedstawi wymagane świadectwa autentyczności.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Jeżeli odnośna dokumentacja jest dostępna w formie elektronicznej, proszę wskazać: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06C57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(adres internetowy, wydający urząd lub organ,</w:t>
            </w:r>
            <w:r w:rsidRPr="00CA010F">
              <w:rPr>
                <w:rFonts w:ascii="Arial" w:hAnsi="Arial" w:cs="Arial"/>
                <w:i/>
                <w:sz w:val="20"/>
                <w:szCs w:val="20"/>
                <w:lang w:eastAsia="zh-CN"/>
              </w:rPr>
              <w:t xml:space="preserve"> 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dokładne dane referencyjne dokumentacji): [……][……][……]</w:t>
            </w:r>
          </w:p>
        </w:tc>
      </w:tr>
      <w:tr w:rsidR="00AF58CB" w:rsidRPr="00CA010F" w14:paraId="300D3834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01D8E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12) W odniesieniu do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zamówień publicznych na dostawy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 xml:space="preserve">Czy wykonawca może przedstawić wymagane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zaświadczenia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sporządzone przez urzędowe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instytuty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lub agencje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kontroli jakości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proszę wyjaśnić dlaczego, i wskazać, jakie inne środki dowodowe mogą zostać przedstawione: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Jeżeli odnośna dokumentacja jest dostępna w formie elektronicznej, proszę wskazać: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AC6E6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631E3C8" w14:textId="77777777" w:rsidR="00AF58CB" w:rsidRPr="00CA010F" w:rsidRDefault="00AF58CB" w:rsidP="00AF58CB">
      <w:pPr>
        <w:keepNext/>
        <w:suppressAutoHyphens/>
        <w:spacing w:before="120" w:after="120"/>
        <w:jc w:val="center"/>
        <w:rPr>
          <w:rFonts w:ascii="Times New Roman" w:hAnsi="Times New Roman"/>
          <w:b/>
          <w:smallCaps/>
          <w:sz w:val="28"/>
          <w:szCs w:val="22"/>
          <w:lang w:eastAsia="zh-CN"/>
        </w:rPr>
      </w:pPr>
      <w:bookmarkStart w:id="15" w:name="_DV_M4312"/>
      <w:bookmarkStart w:id="16" w:name="_DV_M4311"/>
      <w:bookmarkStart w:id="17" w:name="_DV_M4310"/>
      <w:bookmarkStart w:id="18" w:name="_DV_M4309"/>
      <w:bookmarkStart w:id="19" w:name="_DV_M4308"/>
      <w:bookmarkStart w:id="20" w:name="_DV_M4307"/>
      <w:bookmarkEnd w:id="15"/>
      <w:bookmarkEnd w:id="16"/>
      <w:bookmarkEnd w:id="17"/>
      <w:bookmarkEnd w:id="18"/>
      <w:bookmarkEnd w:id="19"/>
      <w:bookmarkEnd w:id="20"/>
      <w:r w:rsidRPr="00CA010F">
        <w:rPr>
          <w:rFonts w:ascii="Arial" w:hAnsi="Arial" w:cs="Arial"/>
          <w:smallCaps/>
          <w:sz w:val="20"/>
          <w:szCs w:val="20"/>
          <w:lang w:eastAsia="zh-CN"/>
        </w:rPr>
        <w:t>D: Systemy zapewniania jakości i normy zarządzania środowiskowego</w:t>
      </w:r>
    </w:p>
    <w:p w14:paraId="42FC2EAC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4735"/>
      </w:tblGrid>
      <w:tr w:rsidR="00AF58CB" w:rsidRPr="00CA010F" w14:paraId="297ABA7E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74D1B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Systemy zapewniania jakości i normy zarządzania środowiskowego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5EFBB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CA010F" w14:paraId="7623AE59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13A47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Czy wykonawca będzie w stanie przedstawić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zaświadczenia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sporządzone przez niezależne jednostki, poświadczające spełnienie przez wykonawcę wymaganych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norm zapewniania jakości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w tym w zakresie dostępności dla osób niepełnosprawnych?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lastRenderedPageBreak/>
              <w:t>Jeżeli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, proszę wyjaśnić dlaczego, i określić, jakie inne środki dowodowe dotyczące systemu zapewniania jakości mogą zostać przedstawione: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Jeżeli odnośna dokumentacja jest dostępna w formie elektronicznej, proszę wskazać: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5B313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[……]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F58CB" w:rsidRPr="00CA010F" w14:paraId="184C6D3C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4935A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 xml:space="preserve">Czy wykonawca będzie w stanie przedstawić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zaświadczenia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sporządzone przez niezależne jednostki, poświadczające spełnienie przez wykonawcę wymogów określonych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systemów lub norm zarządzania środowiskowego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?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Jeżeli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, proszę wyjaśnić dlaczego, i określić, jakie inne środki dowodowe dotyczące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systemów lub norm zarządzania środowiskowego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mogą zostać przedstawione: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Jeżeli odnośna dokumentacja jest dostępna w formie elektronicznej, proszę wskazać: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5C9D3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[……] [……]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7075882" w14:textId="77777777" w:rsidR="00AF58CB" w:rsidRPr="00CA010F" w:rsidRDefault="00AF58CB" w:rsidP="00AF58CB">
      <w:pPr>
        <w:keepNext/>
        <w:suppressAutoHyphens/>
        <w:spacing w:before="120" w:after="120"/>
        <w:jc w:val="center"/>
        <w:rPr>
          <w:rFonts w:ascii="Times New Roman" w:hAnsi="Times New Roman"/>
          <w:b/>
          <w:sz w:val="32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>Część V: Ograniczanie liczby kwalifikujących się kandydatów</w:t>
      </w:r>
    </w:p>
    <w:p w14:paraId="7FDB5887" w14:textId="77777777" w:rsidR="00AF58CB" w:rsidRPr="00CA010F" w:rsidRDefault="00AF58CB" w:rsidP="00AF58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uppressAutoHyphens/>
        <w:spacing w:before="120" w:after="120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CA010F">
        <w:rPr>
          <w:rFonts w:ascii="Arial" w:hAnsi="Arial" w:cs="Arial"/>
          <w:b/>
          <w:sz w:val="20"/>
          <w:szCs w:val="20"/>
          <w:lang w:eastAsia="zh-CN"/>
        </w:rPr>
        <w:br/>
        <w:t>Dotyczy jedynie procedury ograniczonej, procedury konkurencyjnej z negocjacjami, dialogu konkurencyjnego i partnerstwa innowacyjnego:</w:t>
      </w:r>
    </w:p>
    <w:p w14:paraId="1CE02310" w14:textId="77777777" w:rsidR="00AF58CB" w:rsidRPr="00CA010F" w:rsidRDefault="00AF58CB" w:rsidP="00AF58CB">
      <w:pPr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Times New Roman" w:hAnsi="Times New Roman"/>
          <w:szCs w:val="22"/>
          <w:lang w:eastAsia="zh-CN"/>
        </w:rPr>
        <w:t>Wykonawca oświadcza, że: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4735"/>
      </w:tblGrid>
      <w:tr w:rsidR="00AF58CB" w:rsidRPr="00CA010F" w14:paraId="656731EC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DE591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Ograniczanie liczby kandydatów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CD3D3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Odpowiedź:</w:t>
            </w:r>
          </w:p>
        </w:tc>
      </w:tr>
      <w:tr w:rsidR="00AF58CB" w:rsidRPr="00CA010F" w14:paraId="5840C4D5" w14:textId="77777777" w:rsidTr="00C73C3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316B5" w14:textId="77777777" w:rsidR="00AF58CB" w:rsidRPr="00CA010F" w:rsidRDefault="00AF58CB" w:rsidP="00C73C3B">
            <w:pPr>
              <w:suppressAutoHyphens/>
              <w:spacing w:before="120" w:after="120"/>
              <w:jc w:val="both"/>
              <w:rPr>
                <w:rFonts w:ascii="Times New Roman" w:hAnsi="Times New Roman"/>
                <w:szCs w:val="22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W następujący sposób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spełnia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obiektywne i niedyskryminacyjne kryteria lub zasady, które mają być stosowane w celu ograniczenia liczby kandydatów: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 xml:space="preserve">W przypadku gdy wymagane są określone zaświadczenia lub inne rodzaje dowodów w formie dokumentów, proszę wskazać dla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każdego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z nich, czy wykonawca posiada wymagane dokumenty: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Jeżeli niektóre z tych zaświadczeń lub rodzajów dowodów w formie dokumentów są dostępne w postaci elektronicznej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44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, proszę wskazać dla </w:t>
            </w:r>
            <w:r w:rsidRPr="00CA010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każdego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z nich: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AEDC8" w14:textId="77777777" w:rsidR="00AF58CB" w:rsidRPr="00CA010F" w:rsidRDefault="00AF58CB" w:rsidP="00C73C3B">
            <w:pPr>
              <w:suppressAutoHyphens/>
              <w:spacing w:before="120" w:after="12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t>[….]</w:t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[] Tak [] Nie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45"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</w:r>
            <w:r w:rsidRPr="00CA010F">
              <w:rPr>
                <w:rFonts w:ascii="Arial" w:hAnsi="Arial" w:cs="Arial"/>
                <w:sz w:val="20"/>
                <w:szCs w:val="20"/>
                <w:lang w:eastAsia="zh-CN"/>
              </w:rPr>
              <w:br/>
              <w:t>(adres internetowy, wydający urząd lub organ, dokładne dane referencyjne dokumentacji): [……][……][……]</w:t>
            </w:r>
            <w:r w:rsidRPr="00CA010F">
              <w:rPr>
                <w:rFonts w:ascii="Arial" w:hAnsi="Arial" w:cs="Arial"/>
                <w:sz w:val="20"/>
                <w:szCs w:val="20"/>
                <w:vertAlign w:val="superscript"/>
                <w:lang w:eastAsia="zh-CN"/>
              </w:rPr>
              <w:footnoteReference w:id="46"/>
            </w:r>
          </w:p>
        </w:tc>
      </w:tr>
    </w:tbl>
    <w:p w14:paraId="47CBFB8B" w14:textId="77777777" w:rsidR="00AF58CB" w:rsidRPr="00CA010F" w:rsidRDefault="00AF58CB" w:rsidP="00AF58CB">
      <w:pPr>
        <w:keepNext/>
        <w:suppressAutoHyphens/>
        <w:spacing w:before="120" w:after="120"/>
        <w:jc w:val="center"/>
        <w:rPr>
          <w:rFonts w:ascii="Times New Roman" w:hAnsi="Times New Roman"/>
          <w:b/>
          <w:sz w:val="32"/>
          <w:szCs w:val="22"/>
          <w:lang w:eastAsia="zh-CN"/>
        </w:rPr>
      </w:pPr>
      <w:r w:rsidRPr="00CA010F">
        <w:rPr>
          <w:rFonts w:ascii="Arial" w:hAnsi="Arial" w:cs="Arial"/>
          <w:b/>
          <w:sz w:val="20"/>
          <w:szCs w:val="20"/>
          <w:lang w:eastAsia="zh-CN"/>
        </w:rPr>
        <w:t>Część VI: Oświadczenia końcowe</w:t>
      </w:r>
    </w:p>
    <w:p w14:paraId="777DDE02" w14:textId="77777777" w:rsidR="00AF58CB" w:rsidRPr="00CA010F" w:rsidRDefault="00AF58CB" w:rsidP="00AF58CB">
      <w:pPr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i/>
          <w:sz w:val="20"/>
          <w:szCs w:val="20"/>
          <w:lang w:eastAsia="zh-CN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2BADCC0" w14:textId="77777777" w:rsidR="00AF58CB" w:rsidRPr="00CA010F" w:rsidRDefault="00AF58CB" w:rsidP="00AF58CB">
      <w:pPr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i/>
          <w:sz w:val="20"/>
          <w:szCs w:val="20"/>
          <w:lang w:eastAsia="zh-CN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5B38C7D" w14:textId="77777777" w:rsidR="00AF58CB" w:rsidRPr="00CA010F" w:rsidRDefault="00AF58CB" w:rsidP="00AF58CB">
      <w:pPr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i/>
          <w:sz w:val="20"/>
          <w:szCs w:val="20"/>
          <w:lang w:eastAsia="zh-CN"/>
        </w:rPr>
        <w:lastRenderedPageBreak/>
        <w:t>a) instytucja zamawiająca lub podmiot zamawiający ma możliwość uzyskania odpowiednich dokumentów potwierdzających bezpośrednio za pomocą bezpłatnej krajowej bazy danych w dowolnym państwie członkowskim</w:t>
      </w:r>
      <w:r w:rsidRPr="00CA010F">
        <w:rPr>
          <w:rFonts w:ascii="Arial" w:hAnsi="Arial" w:cs="Arial"/>
          <w:sz w:val="20"/>
          <w:szCs w:val="20"/>
          <w:vertAlign w:val="superscript"/>
          <w:lang w:eastAsia="zh-CN"/>
        </w:rPr>
        <w:footnoteReference w:id="47"/>
      </w:r>
      <w:r w:rsidRPr="00CA010F">
        <w:rPr>
          <w:rFonts w:ascii="Arial" w:hAnsi="Arial" w:cs="Arial"/>
          <w:i/>
          <w:sz w:val="20"/>
          <w:szCs w:val="20"/>
          <w:lang w:eastAsia="zh-CN"/>
        </w:rPr>
        <w:t xml:space="preserve">, lub </w:t>
      </w:r>
    </w:p>
    <w:p w14:paraId="14216FFA" w14:textId="77777777" w:rsidR="00AF58CB" w:rsidRPr="00CA010F" w:rsidRDefault="00AF58CB" w:rsidP="00AF58CB">
      <w:pPr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i/>
          <w:sz w:val="20"/>
          <w:szCs w:val="20"/>
          <w:lang w:eastAsia="zh-CN"/>
        </w:rPr>
        <w:t>b) najpóźniej od dnia 18 kwietnia 2018 r.</w:t>
      </w:r>
      <w:r w:rsidRPr="00CA010F">
        <w:rPr>
          <w:rFonts w:ascii="Arial" w:hAnsi="Arial" w:cs="Arial"/>
          <w:sz w:val="20"/>
          <w:szCs w:val="20"/>
          <w:vertAlign w:val="superscript"/>
          <w:lang w:eastAsia="zh-CN"/>
        </w:rPr>
        <w:footnoteReference w:id="48"/>
      </w:r>
      <w:r w:rsidRPr="00CA010F">
        <w:rPr>
          <w:rFonts w:ascii="Arial" w:hAnsi="Arial" w:cs="Arial"/>
          <w:i/>
          <w:sz w:val="20"/>
          <w:szCs w:val="20"/>
          <w:lang w:eastAsia="zh-CN"/>
        </w:rPr>
        <w:t>, instytucja zamawiająca lub podmiot zamawiający już posiada odpowiednią dokumentację</w:t>
      </w:r>
      <w:r w:rsidRPr="00CA010F">
        <w:rPr>
          <w:rFonts w:ascii="Arial" w:hAnsi="Arial" w:cs="Arial"/>
          <w:sz w:val="20"/>
          <w:szCs w:val="20"/>
          <w:lang w:eastAsia="zh-CN"/>
        </w:rPr>
        <w:t>.</w:t>
      </w:r>
    </w:p>
    <w:p w14:paraId="61D1981E" w14:textId="77777777" w:rsidR="00AF58CB" w:rsidRPr="00CA010F" w:rsidRDefault="00AF58CB" w:rsidP="00AF58CB">
      <w:pPr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i/>
          <w:sz w:val="20"/>
          <w:szCs w:val="20"/>
          <w:lang w:eastAsia="zh-CN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CA010F">
        <w:rPr>
          <w:rFonts w:ascii="Arial" w:hAnsi="Arial" w:cs="Arial"/>
          <w:sz w:val="20"/>
          <w:szCs w:val="20"/>
          <w:lang w:eastAsia="zh-CN"/>
        </w:rPr>
        <w:t xml:space="preserve">[określić postępowanie o udzielenie zamówienia: (skrócony opis, adres publikacyjny w </w:t>
      </w:r>
      <w:r w:rsidRPr="00CA010F">
        <w:rPr>
          <w:rFonts w:ascii="Arial" w:hAnsi="Arial" w:cs="Arial"/>
          <w:i/>
          <w:sz w:val="20"/>
          <w:szCs w:val="20"/>
          <w:lang w:eastAsia="zh-CN"/>
        </w:rPr>
        <w:t>Dzienniku Urzędowym Unii Europejskiej</w:t>
      </w:r>
      <w:r w:rsidRPr="00CA010F">
        <w:rPr>
          <w:rFonts w:ascii="Arial" w:hAnsi="Arial" w:cs="Arial"/>
          <w:sz w:val="20"/>
          <w:szCs w:val="20"/>
          <w:lang w:eastAsia="zh-CN"/>
        </w:rPr>
        <w:t>, numer referencyjny)].</w:t>
      </w:r>
    </w:p>
    <w:p w14:paraId="40C5AFFC" w14:textId="77777777" w:rsidR="00AF58CB" w:rsidRPr="00CA010F" w:rsidRDefault="00AF58CB" w:rsidP="00AF58CB">
      <w:pPr>
        <w:suppressAutoHyphens/>
        <w:spacing w:before="120" w:after="12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eastAsia="Arial" w:hAnsi="Arial" w:cs="Arial"/>
          <w:i/>
          <w:sz w:val="20"/>
          <w:szCs w:val="20"/>
          <w:lang w:eastAsia="zh-CN"/>
        </w:rPr>
        <w:t xml:space="preserve"> </w:t>
      </w:r>
    </w:p>
    <w:p w14:paraId="7AFD1E66" w14:textId="77777777" w:rsidR="00AF58CB" w:rsidRPr="00CA010F" w:rsidRDefault="00AF58CB" w:rsidP="00AF58CB">
      <w:pPr>
        <w:suppressAutoHyphens/>
        <w:spacing w:before="240"/>
        <w:jc w:val="both"/>
        <w:rPr>
          <w:rFonts w:ascii="Times New Roman" w:hAnsi="Times New Roman"/>
          <w:szCs w:val="22"/>
          <w:lang w:eastAsia="zh-CN"/>
        </w:rPr>
      </w:pPr>
      <w:r w:rsidRPr="00CA010F">
        <w:rPr>
          <w:rFonts w:ascii="Arial" w:hAnsi="Arial" w:cs="Arial"/>
          <w:b/>
          <w:bCs/>
          <w:sz w:val="20"/>
          <w:szCs w:val="20"/>
          <w:u w:val="single"/>
          <w:lang w:eastAsia="zh-CN"/>
        </w:rPr>
        <w:t>Data, miejscowość oraz – jeżeli jest to wymagane lub konieczne – podpis(-y): [……]</w:t>
      </w:r>
      <w:bookmarkStart w:id="21" w:name="_DV_C939"/>
      <w:bookmarkEnd w:id="21"/>
    </w:p>
    <w:p w14:paraId="5B8436AC" w14:textId="77777777" w:rsidR="00AF58CB" w:rsidRPr="00CA010F" w:rsidRDefault="00AF58CB" w:rsidP="00AF58CB">
      <w:pPr>
        <w:suppressAutoHyphens/>
        <w:rPr>
          <w:rFonts w:eastAsia="Courier New" w:cs="Calibri"/>
          <w:sz w:val="22"/>
          <w:szCs w:val="22"/>
          <w:lang w:eastAsia="zh-CN"/>
        </w:rPr>
      </w:pPr>
    </w:p>
    <w:p w14:paraId="7A325BFE" w14:textId="77777777" w:rsidR="00AF58CB" w:rsidRPr="00CA010F" w:rsidRDefault="00AF58CB" w:rsidP="00AF58CB">
      <w:pPr>
        <w:suppressAutoHyphens/>
        <w:rPr>
          <w:rFonts w:eastAsia="Courier New" w:cs="Calibri"/>
          <w:sz w:val="22"/>
          <w:szCs w:val="22"/>
          <w:lang w:eastAsia="zh-CN"/>
        </w:rPr>
      </w:pPr>
    </w:p>
    <w:p w14:paraId="7900149C" w14:textId="77777777" w:rsidR="00AF58CB" w:rsidRPr="00CA010F" w:rsidRDefault="00AF58CB" w:rsidP="00AF58CB">
      <w:pPr>
        <w:suppressAutoHyphens/>
        <w:rPr>
          <w:rFonts w:eastAsia="Courier New" w:cs="Calibri"/>
          <w:sz w:val="22"/>
          <w:szCs w:val="22"/>
          <w:lang w:eastAsia="zh-CN"/>
        </w:rPr>
      </w:pPr>
    </w:p>
    <w:p w14:paraId="13238FE6" w14:textId="77777777" w:rsidR="00AF58CB" w:rsidRPr="00CA010F" w:rsidRDefault="00AF58CB" w:rsidP="00AF58CB">
      <w:pPr>
        <w:suppressAutoHyphens/>
        <w:rPr>
          <w:rFonts w:eastAsia="Courier New" w:cs="Calibri"/>
          <w:sz w:val="22"/>
          <w:szCs w:val="22"/>
          <w:lang w:eastAsia="zh-CN"/>
        </w:rPr>
      </w:pPr>
    </w:p>
    <w:p w14:paraId="56541B55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73A96F3B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461D2517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6724CA88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097AA1D2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409EA3AC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20F9C1AC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2887A233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766659A3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4F89BD9F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723C5CE4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10C498C2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6124FCC0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63014D61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44027734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2DA3CE1F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00275900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008E1165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653E129A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195C8E07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0EC166CE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2C91B285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6C7A6F4E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300CFF1E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7DA3FE6E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1764CEAE" w14:textId="77777777" w:rsidR="00AF58CB" w:rsidRPr="00CA010F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lang w:eastAsia="zh-CN"/>
        </w:rPr>
      </w:pPr>
    </w:p>
    <w:p w14:paraId="1159A17C" w14:textId="77777777" w:rsidR="00AF58CB" w:rsidRPr="00417C96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highlight w:val="yellow"/>
          <w:lang w:eastAsia="zh-CN"/>
        </w:rPr>
      </w:pPr>
    </w:p>
    <w:p w14:paraId="3694D555" w14:textId="77777777" w:rsidR="00AF58CB" w:rsidRPr="00417C96" w:rsidRDefault="00AF58CB" w:rsidP="00AF58CB">
      <w:pPr>
        <w:suppressAutoHyphens/>
        <w:spacing w:line="271" w:lineRule="auto"/>
        <w:jc w:val="both"/>
        <w:rPr>
          <w:rFonts w:ascii="Arial" w:eastAsia="Times New Roman" w:hAnsi="Arial" w:cs="Arial"/>
          <w:sz w:val="22"/>
          <w:szCs w:val="22"/>
          <w:highlight w:val="yellow"/>
          <w:lang w:eastAsia="zh-CN"/>
        </w:rPr>
      </w:pPr>
    </w:p>
    <w:p w14:paraId="06C8FC11" w14:textId="77777777" w:rsidR="00AF58CB" w:rsidRPr="00CA010F" w:rsidRDefault="00AF58CB" w:rsidP="009430A0">
      <w:pPr>
        <w:suppressAutoHyphens/>
        <w:spacing w:line="271" w:lineRule="auto"/>
        <w:jc w:val="right"/>
        <w:rPr>
          <w:rFonts w:ascii="Arial" w:eastAsia="Times New Roman" w:hAnsi="Arial" w:cs="Arial"/>
          <w:sz w:val="22"/>
          <w:szCs w:val="22"/>
          <w:lang w:eastAsia="zh-CN"/>
        </w:rPr>
      </w:pPr>
    </w:p>
    <w:p w14:paraId="677AD803" w14:textId="77777777" w:rsidR="006C689C" w:rsidRPr="00CA010F" w:rsidRDefault="006C689C" w:rsidP="009430A0">
      <w:pPr>
        <w:suppressAutoHyphens/>
        <w:spacing w:line="271" w:lineRule="auto"/>
        <w:jc w:val="right"/>
        <w:rPr>
          <w:rFonts w:ascii="Arial" w:eastAsia="Times New Roman" w:hAnsi="Arial" w:cs="Arial"/>
          <w:sz w:val="22"/>
          <w:szCs w:val="22"/>
          <w:lang w:eastAsia="zh-CN"/>
        </w:rPr>
      </w:pPr>
      <w:r w:rsidRPr="00CA010F">
        <w:rPr>
          <w:rFonts w:ascii="Arial" w:eastAsia="Times New Roman" w:hAnsi="Arial" w:cs="Arial"/>
          <w:sz w:val="22"/>
          <w:szCs w:val="22"/>
          <w:lang w:eastAsia="zh-CN"/>
        </w:rPr>
        <w:lastRenderedPageBreak/>
        <w:t>Załącznik nr 3 do SWZ</w:t>
      </w:r>
    </w:p>
    <w:p w14:paraId="6EBDE200" w14:textId="77777777" w:rsidR="00752D2A" w:rsidRPr="00CA010F" w:rsidRDefault="00752D2A" w:rsidP="009430A0">
      <w:pPr>
        <w:suppressAutoHyphens/>
        <w:spacing w:line="271" w:lineRule="auto"/>
        <w:rPr>
          <w:rFonts w:ascii="Arial" w:eastAsia="Times New Roman" w:hAnsi="Arial" w:cs="Arial"/>
          <w:sz w:val="22"/>
          <w:szCs w:val="22"/>
          <w:lang w:eastAsia="zh-CN"/>
        </w:rPr>
      </w:pPr>
    </w:p>
    <w:p w14:paraId="0593FDF5" w14:textId="77777777" w:rsidR="006C689C" w:rsidRPr="00CA010F" w:rsidRDefault="006C689C" w:rsidP="009430A0">
      <w:pPr>
        <w:pStyle w:val="Zwykytekst"/>
        <w:spacing w:line="271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CA010F">
        <w:rPr>
          <w:rFonts w:ascii="Arial" w:hAnsi="Arial" w:cs="Arial"/>
          <w:b/>
          <w:sz w:val="24"/>
          <w:szCs w:val="24"/>
          <w:lang w:val="pl-PL"/>
        </w:rPr>
        <w:t>OŚWIADCZENIE</w:t>
      </w:r>
    </w:p>
    <w:p w14:paraId="19825F79" w14:textId="77777777" w:rsidR="006C689C" w:rsidRPr="00CA010F" w:rsidRDefault="006C689C" w:rsidP="009430A0">
      <w:pPr>
        <w:pStyle w:val="Zwykytekst"/>
        <w:spacing w:line="271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14:paraId="399552AA" w14:textId="77777777" w:rsidR="006C689C" w:rsidRPr="00CA010F" w:rsidRDefault="006C689C" w:rsidP="009430A0">
      <w:pPr>
        <w:pStyle w:val="Zwykytekst"/>
        <w:spacing w:line="271" w:lineRule="auto"/>
        <w:jc w:val="center"/>
        <w:rPr>
          <w:rFonts w:ascii="Arial" w:hAnsi="Arial" w:cs="Arial"/>
          <w:b/>
        </w:rPr>
      </w:pPr>
      <w:r w:rsidRPr="00CA010F">
        <w:rPr>
          <w:rFonts w:ascii="Arial" w:hAnsi="Arial" w:cs="Arial"/>
          <w:b/>
        </w:rPr>
        <w:t xml:space="preserve">wykonawcy, w zakresie art. 108 ust. 1 pkt 5 ustawy </w:t>
      </w:r>
      <w:proofErr w:type="spellStart"/>
      <w:r w:rsidRPr="00CA010F">
        <w:rPr>
          <w:rFonts w:ascii="Arial" w:hAnsi="Arial" w:cs="Arial"/>
          <w:b/>
        </w:rPr>
        <w:t>pzp</w:t>
      </w:r>
      <w:proofErr w:type="spellEnd"/>
      <w:r w:rsidRPr="00CA010F">
        <w:rPr>
          <w:rFonts w:ascii="Arial" w:hAnsi="Arial" w:cs="Arial"/>
          <w:b/>
        </w:rPr>
        <w:t xml:space="preserve">, o braku przynależności do tej samej grupy kapitałowej, w rozumieniu ustawy z dnia 16 lutego 2007 r. o ochronie konkurencji </w:t>
      </w:r>
      <w:r w:rsidRPr="00CA010F">
        <w:rPr>
          <w:rFonts w:ascii="Arial" w:hAnsi="Arial" w:cs="Arial"/>
          <w:b/>
        </w:rPr>
        <w:br/>
        <w:t xml:space="preserve">i konsumentów </w:t>
      </w:r>
    </w:p>
    <w:p w14:paraId="309115F5" w14:textId="77777777" w:rsidR="006C689C" w:rsidRPr="00CA010F" w:rsidRDefault="006C689C" w:rsidP="009430A0">
      <w:pPr>
        <w:pStyle w:val="Zwykytekst"/>
        <w:spacing w:line="271" w:lineRule="auto"/>
        <w:rPr>
          <w:rFonts w:ascii="Arial" w:hAnsi="Arial" w:cs="Arial"/>
          <w:b/>
        </w:rPr>
      </w:pPr>
    </w:p>
    <w:p w14:paraId="49041572" w14:textId="77777777" w:rsidR="006C689C" w:rsidRPr="00CA010F" w:rsidRDefault="006C689C" w:rsidP="009430A0">
      <w:pPr>
        <w:pStyle w:val="Zwykytekst"/>
        <w:spacing w:line="271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CA010F">
        <w:rPr>
          <w:rFonts w:ascii="Arial" w:hAnsi="Arial" w:cs="Arial"/>
          <w:sz w:val="22"/>
          <w:szCs w:val="22"/>
          <w:lang w:val="pl-PL"/>
        </w:rPr>
        <w:t>dotyczy postępowania na:</w:t>
      </w:r>
    </w:p>
    <w:p w14:paraId="3CB78E28" w14:textId="77777777" w:rsidR="006C689C" w:rsidRPr="00CA010F" w:rsidRDefault="006C689C" w:rsidP="009430A0">
      <w:pPr>
        <w:pStyle w:val="Zwykytekst"/>
        <w:spacing w:line="271" w:lineRule="auto"/>
        <w:jc w:val="center"/>
        <w:rPr>
          <w:rFonts w:ascii="Arial" w:hAnsi="Arial" w:cs="Arial"/>
          <w:b/>
          <w:lang w:val="pl-PL"/>
        </w:rPr>
      </w:pPr>
      <w:r w:rsidRPr="00CA010F">
        <w:rPr>
          <w:rFonts w:ascii="Arial" w:hAnsi="Arial" w:cs="Arial"/>
          <w:b/>
          <w:lang w:val="pl-PL"/>
        </w:rPr>
        <w:t xml:space="preserve">DOSTAWA </w:t>
      </w:r>
      <w:r w:rsidR="00724CF4" w:rsidRPr="00CA010F">
        <w:rPr>
          <w:rFonts w:ascii="Arial" w:hAnsi="Arial" w:cs="Arial"/>
          <w:b/>
          <w:lang w:val="pl-PL"/>
        </w:rPr>
        <w:t>MATERIAŁÓW ELEKTRYCZNYCH</w:t>
      </w:r>
    </w:p>
    <w:p w14:paraId="68D562E7" w14:textId="383C3E09" w:rsidR="006C689C" w:rsidRPr="00CA010F" w:rsidRDefault="006C689C" w:rsidP="00B07938">
      <w:pPr>
        <w:pStyle w:val="Zwykytekst"/>
        <w:spacing w:line="271" w:lineRule="auto"/>
        <w:jc w:val="center"/>
        <w:rPr>
          <w:rFonts w:ascii="Arial" w:hAnsi="Arial" w:cs="Arial"/>
          <w:b/>
          <w:lang w:val="pl-PL"/>
        </w:rPr>
      </w:pPr>
      <w:r w:rsidRPr="00CA010F">
        <w:rPr>
          <w:rFonts w:ascii="Arial" w:hAnsi="Arial" w:cs="Arial"/>
          <w:b/>
          <w:lang w:val="pl-PL"/>
        </w:rPr>
        <w:t xml:space="preserve">ZP </w:t>
      </w:r>
      <w:r w:rsidR="00CA010F">
        <w:rPr>
          <w:rFonts w:ascii="Arial" w:hAnsi="Arial" w:cs="Arial"/>
          <w:b/>
          <w:lang w:val="pl-PL"/>
        </w:rPr>
        <w:t>5</w:t>
      </w:r>
      <w:r w:rsidR="00CA010F" w:rsidRPr="00CA010F">
        <w:rPr>
          <w:rFonts w:ascii="Arial" w:hAnsi="Arial" w:cs="Arial"/>
          <w:b/>
          <w:lang w:val="pl-PL"/>
        </w:rPr>
        <w:t>/I/26</w:t>
      </w:r>
    </w:p>
    <w:p w14:paraId="5D4037F8" w14:textId="77777777" w:rsidR="006C689C" w:rsidRPr="00CA010F" w:rsidRDefault="006C689C" w:rsidP="009430A0">
      <w:pPr>
        <w:widowControl w:val="0"/>
        <w:autoSpaceDE w:val="0"/>
        <w:autoSpaceDN w:val="0"/>
        <w:adjustRightInd w:val="0"/>
        <w:spacing w:line="271" w:lineRule="auto"/>
        <w:rPr>
          <w:rFonts w:ascii="Arial" w:hAnsi="Arial" w:cs="Arial"/>
          <w:color w:val="000000"/>
          <w:sz w:val="22"/>
          <w:szCs w:val="22"/>
        </w:rPr>
      </w:pPr>
      <w:r w:rsidRPr="00CA010F">
        <w:rPr>
          <w:rFonts w:ascii="Arial" w:hAnsi="Arial" w:cs="Arial"/>
          <w:color w:val="000000"/>
          <w:sz w:val="22"/>
          <w:szCs w:val="22"/>
        </w:rPr>
        <w:t>Nazwa Wykonawcy</w:t>
      </w:r>
      <w:r w:rsidRPr="00CA010F">
        <w:rPr>
          <w:rFonts w:ascii="Arial" w:hAnsi="Arial" w:cs="Arial"/>
          <w:color w:val="000000"/>
          <w:sz w:val="22"/>
          <w:szCs w:val="22"/>
        </w:rPr>
        <w:tab/>
        <w:t>...................................................................................................................</w:t>
      </w:r>
    </w:p>
    <w:p w14:paraId="03B00F32" w14:textId="77777777" w:rsidR="006C689C" w:rsidRPr="00CA010F" w:rsidRDefault="006C689C" w:rsidP="009430A0">
      <w:pPr>
        <w:widowControl w:val="0"/>
        <w:autoSpaceDE w:val="0"/>
        <w:autoSpaceDN w:val="0"/>
        <w:adjustRightInd w:val="0"/>
        <w:spacing w:line="271" w:lineRule="auto"/>
        <w:rPr>
          <w:rFonts w:ascii="Arial" w:hAnsi="Arial" w:cs="Arial"/>
          <w:color w:val="000000"/>
          <w:sz w:val="22"/>
          <w:szCs w:val="22"/>
        </w:rPr>
      </w:pPr>
      <w:r w:rsidRPr="00CA010F">
        <w:rPr>
          <w:rFonts w:ascii="Arial" w:hAnsi="Arial" w:cs="Arial"/>
          <w:color w:val="000000"/>
          <w:sz w:val="22"/>
          <w:szCs w:val="22"/>
        </w:rPr>
        <w:t>Adres Wykonawcy</w:t>
      </w:r>
      <w:r w:rsidRPr="00CA010F">
        <w:rPr>
          <w:rFonts w:ascii="Arial" w:hAnsi="Arial" w:cs="Arial"/>
          <w:color w:val="000000"/>
          <w:sz w:val="22"/>
          <w:szCs w:val="22"/>
        </w:rPr>
        <w:tab/>
        <w:t>...................................................................................................................</w:t>
      </w:r>
    </w:p>
    <w:p w14:paraId="1443AC6F" w14:textId="77777777" w:rsidR="006C689C" w:rsidRPr="00CA010F" w:rsidRDefault="006C689C" w:rsidP="009430A0">
      <w:pPr>
        <w:widowControl w:val="0"/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33AEBCE" w14:textId="77777777" w:rsidR="006C689C" w:rsidRPr="00CA010F" w:rsidRDefault="006C689C" w:rsidP="00D0140F">
      <w:pPr>
        <w:numPr>
          <w:ilvl w:val="0"/>
          <w:numId w:val="22"/>
        </w:numPr>
        <w:spacing w:line="271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bCs/>
          <w:sz w:val="22"/>
          <w:szCs w:val="22"/>
        </w:rPr>
        <w:t xml:space="preserve">Oświadczam, że </w:t>
      </w:r>
      <w:r w:rsidRPr="00CA010F">
        <w:rPr>
          <w:rFonts w:ascii="Arial" w:hAnsi="Arial" w:cs="Arial"/>
          <w:b/>
          <w:bCs/>
          <w:sz w:val="22"/>
          <w:szCs w:val="22"/>
        </w:rPr>
        <w:t>należymy</w:t>
      </w:r>
      <w:r w:rsidRPr="00CA010F">
        <w:rPr>
          <w:rFonts w:ascii="Arial" w:hAnsi="Arial" w:cs="Arial"/>
          <w:bCs/>
          <w:sz w:val="22"/>
          <w:szCs w:val="22"/>
        </w:rPr>
        <w:t xml:space="preserve"> do tej samej grupy kapitałowej </w:t>
      </w:r>
      <w:r w:rsidRPr="00CA010F">
        <w:rPr>
          <w:rFonts w:ascii="Arial" w:hAnsi="Arial" w:cs="Arial"/>
          <w:sz w:val="22"/>
          <w:szCs w:val="22"/>
        </w:rPr>
        <w:t xml:space="preserve">co inni Wykonawcy, którzy w tym postępowaniu złożyli oferty </w:t>
      </w:r>
      <w:r w:rsidRPr="00CA010F">
        <w:rPr>
          <w:rFonts w:ascii="Arial" w:hAnsi="Arial" w:cs="Arial"/>
          <w:bCs/>
          <w:sz w:val="22"/>
          <w:szCs w:val="22"/>
        </w:rPr>
        <w:t>i p</w:t>
      </w:r>
      <w:r w:rsidRPr="00CA010F">
        <w:rPr>
          <w:rFonts w:ascii="Arial" w:hAnsi="Arial" w:cs="Arial"/>
          <w:sz w:val="22"/>
          <w:szCs w:val="22"/>
        </w:rPr>
        <w:t>rzedstawiamy/nie przedstawiamy* następujące dowody, że powiązania z innymi Wykonawcami nie prowadzą do zakłócenia konkurencji w postępowaniu o udzielenie zamówienia*</w:t>
      </w:r>
    </w:p>
    <w:p w14:paraId="0674EA46" w14:textId="77777777" w:rsidR="006C689C" w:rsidRPr="00CA010F" w:rsidRDefault="006C689C" w:rsidP="009430A0">
      <w:pPr>
        <w:spacing w:line="271" w:lineRule="auto"/>
        <w:jc w:val="center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LUB</w:t>
      </w:r>
    </w:p>
    <w:p w14:paraId="4E4C27E5" w14:textId="77777777" w:rsidR="006C689C" w:rsidRPr="00CA010F" w:rsidRDefault="006C689C" w:rsidP="00D0140F">
      <w:pPr>
        <w:numPr>
          <w:ilvl w:val="0"/>
          <w:numId w:val="22"/>
        </w:numPr>
        <w:spacing w:line="271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bCs/>
          <w:sz w:val="22"/>
          <w:szCs w:val="22"/>
        </w:rPr>
        <w:t xml:space="preserve">Oświadczam, że </w:t>
      </w:r>
      <w:r w:rsidRPr="00CA010F">
        <w:rPr>
          <w:rFonts w:ascii="Arial" w:hAnsi="Arial" w:cs="Arial"/>
          <w:b/>
          <w:sz w:val="22"/>
          <w:szCs w:val="22"/>
        </w:rPr>
        <w:t>nie należymy</w:t>
      </w:r>
      <w:r w:rsidRPr="00CA010F">
        <w:rPr>
          <w:rFonts w:ascii="Arial" w:hAnsi="Arial" w:cs="Arial"/>
          <w:sz w:val="22"/>
          <w:szCs w:val="22"/>
        </w:rPr>
        <w:t xml:space="preserve"> do tej samej grupy kapitałowej z żadnym z Wykonawców, którzy złożyli ofertę w niniejszym postępowaniu*</w:t>
      </w:r>
    </w:p>
    <w:p w14:paraId="5AA349F5" w14:textId="77777777" w:rsidR="006C689C" w:rsidRPr="00CA010F" w:rsidRDefault="006C689C" w:rsidP="009430A0">
      <w:pPr>
        <w:widowControl w:val="0"/>
        <w:autoSpaceDE w:val="0"/>
        <w:autoSpaceDN w:val="0"/>
        <w:adjustRightInd w:val="0"/>
        <w:spacing w:line="271" w:lineRule="auto"/>
        <w:ind w:left="720"/>
        <w:rPr>
          <w:rFonts w:ascii="Arial" w:hAnsi="Arial" w:cs="Arial"/>
          <w:color w:val="000000"/>
          <w:sz w:val="22"/>
          <w:szCs w:val="22"/>
        </w:rPr>
      </w:pPr>
    </w:p>
    <w:p w14:paraId="45591B63" w14:textId="77777777" w:rsidR="006C689C" w:rsidRPr="00CA010F" w:rsidRDefault="006C689C" w:rsidP="009430A0">
      <w:pPr>
        <w:widowControl w:val="0"/>
        <w:tabs>
          <w:tab w:val="left" w:pos="4536"/>
        </w:tabs>
        <w:autoSpaceDE w:val="0"/>
        <w:autoSpaceDN w:val="0"/>
        <w:adjustRightInd w:val="0"/>
        <w:spacing w:line="271" w:lineRule="auto"/>
        <w:ind w:left="720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 xml:space="preserve">                                                           LUB</w:t>
      </w:r>
    </w:p>
    <w:p w14:paraId="067C8793" w14:textId="77777777" w:rsidR="006C689C" w:rsidRPr="00CA010F" w:rsidRDefault="006C689C" w:rsidP="00D0140F">
      <w:pPr>
        <w:pStyle w:val="Akapitzlist"/>
        <w:numPr>
          <w:ilvl w:val="0"/>
          <w:numId w:val="23"/>
        </w:numPr>
        <w:spacing w:line="271" w:lineRule="auto"/>
        <w:ind w:left="0" w:hanging="11"/>
        <w:jc w:val="both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b/>
          <w:sz w:val="22"/>
          <w:szCs w:val="22"/>
        </w:rPr>
        <w:t xml:space="preserve">Nie należymy do </w:t>
      </w:r>
      <w:r w:rsidRPr="00CA010F">
        <w:rPr>
          <w:rFonts w:ascii="Arial" w:hAnsi="Arial" w:cs="Arial"/>
          <w:b/>
          <w:sz w:val="22"/>
          <w:szCs w:val="22"/>
          <w:u w:val="single"/>
        </w:rPr>
        <w:t>żadnej grupy kapitałowej</w:t>
      </w:r>
      <w:r w:rsidRPr="00CA010F">
        <w:rPr>
          <w:rFonts w:ascii="Arial" w:hAnsi="Arial" w:cs="Arial"/>
          <w:sz w:val="22"/>
          <w:szCs w:val="22"/>
        </w:rPr>
        <w:t>, w rozumieniu ustawy z dnia 16 lutego 2007 r. o ochronie konkur</w:t>
      </w:r>
      <w:r w:rsidR="00931E6F" w:rsidRPr="00CA010F">
        <w:rPr>
          <w:rFonts w:ascii="Arial" w:hAnsi="Arial" w:cs="Arial"/>
          <w:sz w:val="22"/>
          <w:szCs w:val="22"/>
        </w:rPr>
        <w:t>encji i konsumentów (Dz. U. 202</w:t>
      </w:r>
      <w:r w:rsidR="009D4346" w:rsidRPr="00CA010F">
        <w:rPr>
          <w:rFonts w:ascii="Arial" w:hAnsi="Arial" w:cs="Arial"/>
          <w:sz w:val="22"/>
          <w:szCs w:val="22"/>
        </w:rPr>
        <w:t>4</w:t>
      </w:r>
      <w:r w:rsidRPr="00CA010F">
        <w:rPr>
          <w:rFonts w:ascii="Arial" w:hAnsi="Arial" w:cs="Arial"/>
          <w:sz w:val="22"/>
          <w:szCs w:val="22"/>
        </w:rPr>
        <w:t xml:space="preserve"> poz. </w:t>
      </w:r>
      <w:r w:rsidR="00105CA2" w:rsidRPr="00CA010F">
        <w:rPr>
          <w:rFonts w:ascii="Arial" w:hAnsi="Arial" w:cs="Arial"/>
          <w:sz w:val="22"/>
          <w:szCs w:val="22"/>
        </w:rPr>
        <w:t>1</w:t>
      </w:r>
      <w:r w:rsidR="009D4346" w:rsidRPr="00CA010F">
        <w:rPr>
          <w:rFonts w:ascii="Arial" w:hAnsi="Arial" w:cs="Arial"/>
          <w:sz w:val="22"/>
          <w:szCs w:val="22"/>
        </w:rPr>
        <w:t>616</w:t>
      </w:r>
      <w:r w:rsidRPr="00CA010F">
        <w:rPr>
          <w:rFonts w:ascii="Arial" w:hAnsi="Arial" w:cs="Arial"/>
          <w:sz w:val="22"/>
          <w:szCs w:val="22"/>
        </w:rPr>
        <w:t xml:space="preserve"> z późn. zm.)*</w:t>
      </w:r>
    </w:p>
    <w:p w14:paraId="7269C760" w14:textId="77777777" w:rsidR="006C689C" w:rsidRPr="00CA010F" w:rsidRDefault="006C689C" w:rsidP="009430A0">
      <w:pPr>
        <w:widowControl w:val="0"/>
        <w:autoSpaceDE w:val="0"/>
        <w:autoSpaceDN w:val="0"/>
        <w:adjustRightInd w:val="0"/>
        <w:spacing w:line="271" w:lineRule="auto"/>
        <w:ind w:left="1440"/>
        <w:jc w:val="center"/>
        <w:rPr>
          <w:rFonts w:ascii="Arial" w:hAnsi="Arial" w:cs="Arial"/>
          <w:color w:val="000000"/>
          <w:sz w:val="22"/>
          <w:szCs w:val="22"/>
        </w:rPr>
      </w:pPr>
    </w:p>
    <w:p w14:paraId="5F1297D2" w14:textId="77777777" w:rsidR="006C689C" w:rsidRPr="00CA010F" w:rsidRDefault="006C689C" w:rsidP="009430A0">
      <w:pPr>
        <w:widowControl w:val="0"/>
        <w:autoSpaceDE w:val="0"/>
        <w:autoSpaceDN w:val="0"/>
        <w:adjustRightInd w:val="0"/>
        <w:spacing w:line="271" w:lineRule="auto"/>
        <w:ind w:left="144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7574D7F" w14:textId="77777777" w:rsidR="006C689C" w:rsidRPr="00CA010F" w:rsidRDefault="006C689C" w:rsidP="009430A0">
      <w:pPr>
        <w:pStyle w:val="Zwykytekst"/>
        <w:spacing w:line="271" w:lineRule="auto"/>
        <w:jc w:val="both"/>
        <w:rPr>
          <w:rFonts w:ascii="Arial" w:hAnsi="Arial" w:cs="Arial"/>
          <w:b/>
          <w:color w:val="FF0000"/>
          <w:lang w:val="pl-PL"/>
        </w:rPr>
      </w:pPr>
      <w:r w:rsidRPr="00CA010F">
        <w:rPr>
          <w:rFonts w:ascii="Arial" w:hAnsi="Arial" w:cs="Arial"/>
          <w:b/>
          <w:color w:val="FF0000"/>
          <w:lang w:val="pl-PL"/>
        </w:rPr>
        <w:t xml:space="preserve">UWAGA: NALEŻY WYBRAC ODPOWIEDNI WARIANT </w:t>
      </w:r>
    </w:p>
    <w:p w14:paraId="1B44E4CB" w14:textId="77777777" w:rsidR="006C689C" w:rsidRPr="00CA010F" w:rsidRDefault="006C689C" w:rsidP="009430A0">
      <w:pPr>
        <w:pStyle w:val="Zwykytekst"/>
        <w:spacing w:line="271" w:lineRule="auto"/>
        <w:jc w:val="both"/>
        <w:rPr>
          <w:rFonts w:ascii="Arial" w:hAnsi="Arial" w:cs="Arial"/>
          <w:b/>
          <w:color w:val="FF0000"/>
          <w:lang w:val="pl-PL"/>
        </w:rPr>
      </w:pPr>
      <w:r w:rsidRPr="00CA010F">
        <w:rPr>
          <w:rFonts w:ascii="Arial" w:hAnsi="Arial" w:cs="Arial"/>
          <w:b/>
          <w:color w:val="FF0000"/>
          <w:lang w:val="pl-PL"/>
        </w:rPr>
        <w:t>(</w:t>
      </w:r>
      <w:r w:rsidRPr="00CA010F">
        <w:rPr>
          <w:rFonts w:ascii="Arial" w:hAnsi="Arial" w:cs="Arial"/>
          <w:b/>
          <w:color w:val="FF0000"/>
        </w:rPr>
        <w:t xml:space="preserve">* </w:t>
      </w:r>
      <w:r w:rsidRPr="00CA010F">
        <w:rPr>
          <w:rFonts w:ascii="Arial" w:hAnsi="Arial" w:cs="Arial"/>
          <w:b/>
          <w:color w:val="FF0000"/>
          <w:lang w:val="pl-PL"/>
        </w:rPr>
        <w:t>pozostałe, które nie</w:t>
      </w:r>
      <w:r w:rsidRPr="00CA010F">
        <w:rPr>
          <w:rFonts w:ascii="Arial" w:hAnsi="Arial" w:cs="Arial"/>
          <w:b/>
          <w:color w:val="FF0000"/>
        </w:rPr>
        <w:t xml:space="preserve"> dotycz</w:t>
      </w:r>
      <w:r w:rsidRPr="00CA010F">
        <w:rPr>
          <w:rFonts w:ascii="Arial" w:hAnsi="Arial" w:cs="Arial"/>
          <w:b/>
          <w:color w:val="FF0000"/>
          <w:lang w:val="pl-PL"/>
        </w:rPr>
        <w:t>ą</w:t>
      </w:r>
      <w:r w:rsidRPr="00CA010F">
        <w:rPr>
          <w:rFonts w:ascii="Arial" w:hAnsi="Arial" w:cs="Arial"/>
          <w:b/>
          <w:color w:val="FF0000"/>
        </w:rPr>
        <w:t xml:space="preserve"> proszę </w:t>
      </w:r>
      <w:r w:rsidRPr="00CA010F">
        <w:rPr>
          <w:rFonts w:ascii="Arial" w:hAnsi="Arial" w:cs="Arial"/>
          <w:b/>
          <w:color w:val="FF0000"/>
          <w:lang w:val="pl-PL"/>
        </w:rPr>
        <w:t>USUNĄĆ)</w:t>
      </w:r>
    </w:p>
    <w:p w14:paraId="3D0A098D" w14:textId="77777777" w:rsidR="006C689C" w:rsidRPr="00CA010F" w:rsidRDefault="006C689C" w:rsidP="00D0140F">
      <w:pPr>
        <w:pStyle w:val="Zwykytekst"/>
        <w:numPr>
          <w:ilvl w:val="0"/>
          <w:numId w:val="24"/>
        </w:numPr>
        <w:spacing w:line="271" w:lineRule="auto"/>
        <w:ind w:left="426" w:hanging="426"/>
        <w:jc w:val="both"/>
        <w:rPr>
          <w:rFonts w:ascii="Arial" w:hAnsi="Arial" w:cs="Arial"/>
          <w:i/>
          <w:iCs/>
          <w:lang w:val="pl-PL"/>
        </w:rPr>
      </w:pPr>
      <w:r w:rsidRPr="00CA010F">
        <w:rPr>
          <w:rFonts w:ascii="Arial" w:hAnsi="Arial" w:cs="Arial"/>
          <w:i/>
          <w:iCs/>
          <w:lang w:val="pl-PL"/>
        </w:rPr>
        <w:t xml:space="preserve">Oświadczenie składane jest na wezwanie Zamawiającego przez Wykonawcę, którego oferta została najwyżej oceniona. </w:t>
      </w:r>
    </w:p>
    <w:p w14:paraId="451D3CD7" w14:textId="77777777" w:rsidR="006C689C" w:rsidRPr="00CA010F" w:rsidRDefault="006C689C" w:rsidP="00D0140F">
      <w:pPr>
        <w:pStyle w:val="Zwykytekst"/>
        <w:numPr>
          <w:ilvl w:val="0"/>
          <w:numId w:val="24"/>
        </w:numPr>
        <w:spacing w:line="271" w:lineRule="auto"/>
        <w:ind w:left="426" w:hanging="426"/>
        <w:jc w:val="both"/>
        <w:rPr>
          <w:rFonts w:ascii="Arial" w:hAnsi="Arial" w:cs="Arial"/>
          <w:i/>
          <w:iCs/>
          <w:lang w:val="pl-PL"/>
        </w:rPr>
      </w:pPr>
      <w:r w:rsidRPr="00CA010F">
        <w:rPr>
          <w:rFonts w:ascii="Arial" w:hAnsi="Arial" w:cs="Arial"/>
          <w:i/>
          <w:iCs/>
          <w:lang w:val="pl-PL"/>
        </w:rPr>
        <w:t>Sposób sporządzenia, podpisania i złożenia podmiotowych środków dowodowych został wskazany w SWZ.</w:t>
      </w:r>
    </w:p>
    <w:p w14:paraId="0DB3DD0C" w14:textId="77777777" w:rsidR="006C689C" w:rsidRPr="00CA010F" w:rsidRDefault="006C689C" w:rsidP="009430A0">
      <w:pPr>
        <w:suppressAutoHyphens/>
        <w:spacing w:line="271" w:lineRule="auto"/>
        <w:rPr>
          <w:rFonts w:ascii="Arial" w:eastAsia="Times New Roman" w:hAnsi="Arial" w:cs="Arial"/>
          <w:sz w:val="22"/>
          <w:szCs w:val="22"/>
          <w:lang w:eastAsia="zh-CN"/>
        </w:rPr>
      </w:pPr>
    </w:p>
    <w:p w14:paraId="4833E023" w14:textId="77777777" w:rsidR="00F17E43" w:rsidRPr="00CA010F" w:rsidRDefault="00F17E43" w:rsidP="009430A0">
      <w:pPr>
        <w:suppressAutoHyphens/>
        <w:spacing w:line="271" w:lineRule="auto"/>
        <w:jc w:val="right"/>
        <w:rPr>
          <w:rFonts w:ascii="Arial" w:eastAsia="Times New Roman" w:hAnsi="Arial" w:cs="Arial"/>
          <w:sz w:val="22"/>
          <w:szCs w:val="22"/>
          <w:lang w:eastAsia="zh-CN"/>
        </w:rPr>
      </w:pPr>
    </w:p>
    <w:p w14:paraId="092A8333" w14:textId="77777777" w:rsidR="00AA243B" w:rsidRPr="00CA010F" w:rsidRDefault="00AA243B" w:rsidP="009430A0">
      <w:pPr>
        <w:suppressAutoHyphens/>
        <w:spacing w:line="271" w:lineRule="auto"/>
        <w:jc w:val="right"/>
        <w:rPr>
          <w:rFonts w:ascii="Arial" w:eastAsia="Times New Roman" w:hAnsi="Arial" w:cs="Arial"/>
          <w:sz w:val="22"/>
          <w:szCs w:val="22"/>
          <w:lang w:eastAsia="zh-CN"/>
        </w:rPr>
      </w:pPr>
    </w:p>
    <w:p w14:paraId="3EF7DEE5" w14:textId="77777777" w:rsidR="00AA243B" w:rsidRPr="00CA010F" w:rsidRDefault="00AA243B" w:rsidP="009430A0">
      <w:pPr>
        <w:suppressAutoHyphens/>
        <w:spacing w:line="271" w:lineRule="auto"/>
        <w:jc w:val="right"/>
        <w:rPr>
          <w:rFonts w:ascii="Arial" w:eastAsia="Times New Roman" w:hAnsi="Arial" w:cs="Arial"/>
          <w:sz w:val="22"/>
          <w:szCs w:val="22"/>
          <w:lang w:eastAsia="zh-CN"/>
        </w:rPr>
      </w:pPr>
    </w:p>
    <w:p w14:paraId="462EC6D7" w14:textId="77777777" w:rsidR="00AA243B" w:rsidRPr="00CA010F" w:rsidRDefault="00AA243B" w:rsidP="009430A0">
      <w:pPr>
        <w:suppressAutoHyphens/>
        <w:spacing w:line="271" w:lineRule="auto"/>
        <w:jc w:val="right"/>
        <w:rPr>
          <w:rFonts w:ascii="Arial" w:eastAsia="Times New Roman" w:hAnsi="Arial" w:cs="Arial"/>
          <w:sz w:val="22"/>
          <w:szCs w:val="22"/>
          <w:lang w:eastAsia="zh-CN"/>
        </w:rPr>
      </w:pPr>
    </w:p>
    <w:p w14:paraId="0B8F032C" w14:textId="77777777" w:rsidR="006B2C6B" w:rsidRPr="00CA010F" w:rsidRDefault="006B2C6B" w:rsidP="006B2C6B">
      <w:pPr>
        <w:spacing w:line="271" w:lineRule="auto"/>
        <w:jc w:val="both"/>
        <w:rPr>
          <w:rFonts w:ascii="Arial" w:hAnsi="Arial" w:cs="Arial"/>
          <w:bCs/>
          <w:color w:val="1F4E79"/>
          <w:sz w:val="22"/>
          <w:szCs w:val="22"/>
          <w:lang w:eastAsia="pl-PL"/>
        </w:rPr>
      </w:pPr>
      <w:r w:rsidRPr="00CA010F">
        <w:rPr>
          <w:rFonts w:ascii="Arial" w:hAnsi="Arial" w:cs="Arial"/>
          <w:bCs/>
          <w:color w:val="1F4E79"/>
          <w:sz w:val="22"/>
          <w:szCs w:val="22"/>
        </w:rPr>
        <w:t xml:space="preserve">Niniejszy dokument należy opatrzyć </w:t>
      </w:r>
      <w:r w:rsidRPr="00CA010F">
        <w:rPr>
          <w:rFonts w:ascii="Arial" w:hAnsi="Arial" w:cs="Arial"/>
          <w:b/>
          <w:bCs/>
          <w:color w:val="1F4E79"/>
          <w:sz w:val="22"/>
          <w:szCs w:val="22"/>
        </w:rPr>
        <w:t>kwalifikowanym</w:t>
      </w:r>
      <w:r w:rsidRPr="00CA010F">
        <w:rPr>
          <w:rFonts w:ascii="Arial" w:hAnsi="Arial" w:cs="Arial"/>
          <w:bCs/>
          <w:color w:val="1F4E79"/>
          <w:sz w:val="22"/>
          <w:szCs w:val="22"/>
        </w:rPr>
        <w:t xml:space="preserve"> podpisem elektronicznym. </w:t>
      </w:r>
    </w:p>
    <w:p w14:paraId="08795307" w14:textId="77777777" w:rsidR="006B2C6B" w:rsidRPr="00CA010F" w:rsidRDefault="006B2C6B" w:rsidP="006B2C6B">
      <w:pPr>
        <w:spacing w:line="271" w:lineRule="auto"/>
        <w:jc w:val="both"/>
        <w:rPr>
          <w:rFonts w:ascii="Arial" w:hAnsi="Arial" w:cs="Arial"/>
          <w:color w:val="1F4E79"/>
          <w:sz w:val="22"/>
          <w:szCs w:val="22"/>
        </w:rPr>
      </w:pPr>
      <w:r w:rsidRPr="00CA010F">
        <w:rPr>
          <w:rFonts w:ascii="Arial" w:hAnsi="Arial" w:cs="Arial"/>
          <w:bCs/>
          <w:color w:val="1F4E79"/>
          <w:sz w:val="22"/>
          <w:szCs w:val="22"/>
        </w:rPr>
        <w:t xml:space="preserve">Uwaga! Nanoszenie jakichkolwiek zmian w treści dokumentu po opatrzeniu </w:t>
      </w:r>
      <w:proofErr w:type="spellStart"/>
      <w:r w:rsidRPr="00CA010F">
        <w:rPr>
          <w:rFonts w:ascii="Arial" w:hAnsi="Arial" w:cs="Arial"/>
          <w:bCs/>
          <w:color w:val="1F4E79"/>
          <w:sz w:val="22"/>
          <w:szCs w:val="22"/>
        </w:rPr>
        <w:t>ww</w:t>
      </w:r>
      <w:proofErr w:type="spellEnd"/>
      <w:r w:rsidRPr="00CA010F">
        <w:rPr>
          <w:rFonts w:ascii="Arial" w:hAnsi="Arial" w:cs="Arial"/>
          <w:bCs/>
          <w:color w:val="1F4E79"/>
          <w:sz w:val="22"/>
          <w:szCs w:val="22"/>
        </w:rPr>
        <w:t xml:space="preserve"> podpisem może skutkować naruszeniem integralności podpisu, a w konsekwencji skutkować odrzuceniem oferty.</w:t>
      </w:r>
    </w:p>
    <w:p w14:paraId="3172F52E" w14:textId="77777777" w:rsidR="00AA243B" w:rsidRPr="00CA010F" w:rsidRDefault="00AA243B" w:rsidP="009430A0">
      <w:pPr>
        <w:suppressAutoHyphens/>
        <w:spacing w:line="271" w:lineRule="auto"/>
        <w:jc w:val="right"/>
        <w:rPr>
          <w:rFonts w:ascii="Arial" w:eastAsia="Times New Roman" w:hAnsi="Arial" w:cs="Arial"/>
          <w:sz w:val="22"/>
          <w:szCs w:val="22"/>
          <w:lang w:eastAsia="zh-CN"/>
        </w:rPr>
      </w:pPr>
    </w:p>
    <w:p w14:paraId="2234C40C" w14:textId="77777777" w:rsidR="006B2C6B" w:rsidRPr="00CA010F" w:rsidRDefault="006B2C6B" w:rsidP="009430A0">
      <w:pPr>
        <w:suppressAutoHyphens/>
        <w:spacing w:line="271" w:lineRule="auto"/>
        <w:jc w:val="right"/>
        <w:rPr>
          <w:rFonts w:ascii="Arial" w:eastAsia="Times New Roman" w:hAnsi="Arial" w:cs="Arial"/>
          <w:sz w:val="22"/>
          <w:szCs w:val="22"/>
          <w:lang w:eastAsia="zh-CN"/>
        </w:rPr>
      </w:pPr>
    </w:p>
    <w:p w14:paraId="5D51CE22" w14:textId="77777777" w:rsidR="00AA243B" w:rsidRPr="00CA010F" w:rsidRDefault="00AA243B" w:rsidP="009430A0">
      <w:pPr>
        <w:suppressAutoHyphens/>
        <w:spacing w:line="271" w:lineRule="auto"/>
        <w:jc w:val="right"/>
        <w:rPr>
          <w:rFonts w:ascii="Arial" w:eastAsia="Times New Roman" w:hAnsi="Arial" w:cs="Arial"/>
          <w:sz w:val="22"/>
          <w:szCs w:val="22"/>
          <w:lang w:eastAsia="zh-CN"/>
        </w:rPr>
      </w:pPr>
    </w:p>
    <w:p w14:paraId="265DDD06" w14:textId="77777777" w:rsidR="00AA243B" w:rsidRPr="00CA010F" w:rsidRDefault="00AA243B" w:rsidP="009430A0">
      <w:pPr>
        <w:suppressAutoHyphens/>
        <w:spacing w:line="271" w:lineRule="auto"/>
        <w:jc w:val="right"/>
        <w:rPr>
          <w:rFonts w:ascii="Arial" w:eastAsia="Times New Roman" w:hAnsi="Arial" w:cs="Arial"/>
          <w:sz w:val="22"/>
          <w:szCs w:val="22"/>
          <w:lang w:eastAsia="zh-CN"/>
        </w:rPr>
      </w:pPr>
    </w:p>
    <w:p w14:paraId="79F4ED84" w14:textId="77777777" w:rsidR="002B1B2A" w:rsidRPr="00CA010F" w:rsidRDefault="002B1B2A" w:rsidP="009430A0">
      <w:pPr>
        <w:suppressAutoHyphens/>
        <w:spacing w:line="271" w:lineRule="auto"/>
        <w:jc w:val="right"/>
        <w:rPr>
          <w:rFonts w:ascii="Arial" w:eastAsia="Times New Roman" w:hAnsi="Arial" w:cs="Arial"/>
          <w:sz w:val="22"/>
          <w:szCs w:val="22"/>
          <w:lang w:eastAsia="zh-CN"/>
        </w:rPr>
      </w:pPr>
    </w:p>
    <w:p w14:paraId="4448E5F3" w14:textId="77777777" w:rsidR="00DA19CD" w:rsidRPr="00CA010F" w:rsidRDefault="00DA19CD" w:rsidP="00DD4DD5">
      <w:pPr>
        <w:suppressAutoHyphens/>
        <w:spacing w:line="271" w:lineRule="auto"/>
        <w:rPr>
          <w:rFonts w:ascii="Arial" w:eastAsia="Times New Roman" w:hAnsi="Arial" w:cs="Arial"/>
          <w:sz w:val="22"/>
          <w:szCs w:val="22"/>
          <w:lang w:eastAsia="zh-CN"/>
        </w:rPr>
      </w:pPr>
    </w:p>
    <w:p w14:paraId="3BAA8500" w14:textId="77777777" w:rsidR="006C689C" w:rsidRPr="00CA010F" w:rsidRDefault="006C689C" w:rsidP="009430A0">
      <w:pPr>
        <w:spacing w:line="271" w:lineRule="auto"/>
        <w:jc w:val="right"/>
        <w:rPr>
          <w:rFonts w:ascii="Arial" w:hAnsi="Arial" w:cs="Arial"/>
          <w:b/>
          <w:sz w:val="22"/>
          <w:szCs w:val="22"/>
        </w:rPr>
      </w:pPr>
      <w:r w:rsidRPr="00CA010F">
        <w:rPr>
          <w:rFonts w:ascii="Arial" w:hAnsi="Arial" w:cs="Arial"/>
          <w:b/>
          <w:sz w:val="22"/>
          <w:szCs w:val="22"/>
        </w:rPr>
        <w:lastRenderedPageBreak/>
        <w:t>ZAŁĄCZNIK NR 5 do SWZ</w:t>
      </w:r>
    </w:p>
    <w:p w14:paraId="17BD3628" w14:textId="77777777" w:rsidR="006C689C" w:rsidRPr="00CA010F" w:rsidRDefault="006C689C" w:rsidP="009430A0">
      <w:pPr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50D35840" w14:textId="77777777" w:rsidR="00844D79" w:rsidRPr="00CA010F" w:rsidRDefault="00844D79" w:rsidP="009430A0">
      <w:pPr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56ED602C" w14:textId="77777777" w:rsidR="006C689C" w:rsidRPr="00CA010F" w:rsidRDefault="006C689C" w:rsidP="009430A0">
      <w:pPr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CA010F">
        <w:rPr>
          <w:rFonts w:ascii="Arial" w:hAnsi="Arial" w:cs="Arial"/>
          <w:b/>
          <w:sz w:val="22"/>
          <w:szCs w:val="22"/>
        </w:rPr>
        <w:t>OŚWIADCZENIE</w:t>
      </w:r>
    </w:p>
    <w:p w14:paraId="6B8F586A" w14:textId="77777777" w:rsidR="006C689C" w:rsidRPr="00CA010F" w:rsidRDefault="006C689C" w:rsidP="009430A0">
      <w:pPr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CA010F">
        <w:rPr>
          <w:rFonts w:ascii="Arial" w:hAnsi="Arial" w:cs="Arial"/>
          <w:b/>
          <w:sz w:val="22"/>
          <w:szCs w:val="22"/>
        </w:rPr>
        <w:t xml:space="preserve">WYKONAWCY O AKTUALNOŚCI INFORMACJI ZAWARTYCH W OŚWIADCZENIU </w:t>
      </w:r>
      <w:r w:rsidRPr="00CA010F">
        <w:rPr>
          <w:rFonts w:ascii="Arial" w:hAnsi="Arial" w:cs="Arial"/>
          <w:b/>
          <w:sz w:val="22"/>
          <w:szCs w:val="22"/>
        </w:rPr>
        <w:br/>
      </w:r>
      <w:r w:rsidR="00655661" w:rsidRPr="00CA010F">
        <w:rPr>
          <w:rFonts w:ascii="Arial" w:hAnsi="Arial" w:cs="Arial"/>
          <w:b/>
          <w:sz w:val="22"/>
          <w:szCs w:val="22"/>
        </w:rPr>
        <w:t xml:space="preserve">z art. 125 ust. 1 </w:t>
      </w:r>
    </w:p>
    <w:p w14:paraId="753FD1F1" w14:textId="77777777" w:rsidR="006C689C" w:rsidRPr="00CA010F" w:rsidRDefault="006C689C" w:rsidP="009430A0">
      <w:pPr>
        <w:spacing w:line="271" w:lineRule="auto"/>
        <w:jc w:val="center"/>
        <w:rPr>
          <w:rFonts w:ascii="Arial" w:hAnsi="Arial" w:cs="Arial"/>
          <w:sz w:val="22"/>
          <w:szCs w:val="22"/>
        </w:rPr>
      </w:pPr>
    </w:p>
    <w:p w14:paraId="2C65F912" w14:textId="77777777" w:rsidR="006C689C" w:rsidRPr="00CA010F" w:rsidRDefault="006C689C" w:rsidP="009430A0">
      <w:pPr>
        <w:spacing w:line="271" w:lineRule="auto"/>
        <w:rPr>
          <w:rFonts w:ascii="Arial" w:hAnsi="Arial" w:cs="Arial"/>
          <w:b/>
          <w:sz w:val="22"/>
          <w:szCs w:val="22"/>
        </w:rPr>
      </w:pPr>
    </w:p>
    <w:p w14:paraId="5F10FE61" w14:textId="77777777" w:rsidR="006C689C" w:rsidRPr="00CA010F" w:rsidRDefault="006C689C" w:rsidP="009430A0">
      <w:pPr>
        <w:spacing w:line="271" w:lineRule="auto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b/>
          <w:sz w:val="22"/>
          <w:szCs w:val="22"/>
        </w:rPr>
        <w:t>WYKONAWCA:</w:t>
      </w:r>
      <w:r w:rsidRPr="00CA010F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…………………………………………………………………………………………………………                          </w:t>
      </w:r>
    </w:p>
    <w:p w14:paraId="29FBBD16" w14:textId="77777777" w:rsidR="006C689C" w:rsidRPr="00CA010F" w:rsidRDefault="006C689C" w:rsidP="009430A0">
      <w:pPr>
        <w:spacing w:line="271" w:lineRule="auto"/>
        <w:jc w:val="center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i/>
          <w:sz w:val="22"/>
          <w:szCs w:val="22"/>
        </w:rPr>
        <w:t>/nazwa (firma) wykonawcy/</w:t>
      </w:r>
    </w:p>
    <w:p w14:paraId="3991B368" w14:textId="77777777" w:rsidR="006C689C" w:rsidRPr="00CA010F" w:rsidRDefault="006C689C" w:rsidP="009430A0">
      <w:pPr>
        <w:spacing w:line="271" w:lineRule="auto"/>
        <w:rPr>
          <w:rFonts w:ascii="Arial" w:hAnsi="Arial" w:cs="Arial"/>
          <w:sz w:val="22"/>
          <w:szCs w:val="22"/>
        </w:rPr>
      </w:pPr>
    </w:p>
    <w:p w14:paraId="259C8263" w14:textId="77777777" w:rsidR="006C689C" w:rsidRPr="00CA010F" w:rsidRDefault="006C689C" w:rsidP="009430A0">
      <w:pPr>
        <w:spacing w:line="271" w:lineRule="auto"/>
        <w:jc w:val="center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t>Składając ofertę w postępowaniu o udzielenie zamów</w:t>
      </w:r>
      <w:r w:rsidR="00655661" w:rsidRPr="00CA010F">
        <w:rPr>
          <w:rFonts w:ascii="Arial" w:hAnsi="Arial" w:cs="Arial"/>
          <w:sz w:val="22"/>
          <w:szCs w:val="22"/>
        </w:rPr>
        <w:t>ienia publicznego prowadzonym w </w:t>
      </w:r>
      <w:r w:rsidRPr="00CA010F">
        <w:rPr>
          <w:rFonts w:ascii="Arial" w:hAnsi="Arial" w:cs="Arial"/>
          <w:sz w:val="22"/>
          <w:szCs w:val="22"/>
        </w:rPr>
        <w:t>trybie przetargu nieograniczonego na:</w:t>
      </w:r>
    </w:p>
    <w:p w14:paraId="0042CF22" w14:textId="77777777" w:rsidR="006C689C" w:rsidRPr="00CA010F" w:rsidRDefault="006C689C" w:rsidP="009430A0">
      <w:pPr>
        <w:spacing w:line="271" w:lineRule="auto"/>
        <w:jc w:val="center"/>
        <w:rPr>
          <w:rFonts w:ascii="Arial" w:hAnsi="Arial" w:cs="Arial"/>
          <w:sz w:val="22"/>
          <w:szCs w:val="22"/>
        </w:rPr>
      </w:pPr>
      <w:r w:rsidRPr="00CA010F">
        <w:rPr>
          <w:rFonts w:ascii="Arial" w:hAnsi="Arial" w:cs="Arial"/>
          <w:sz w:val="22"/>
          <w:szCs w:val="22"/>
        </w:rPr>
        <w:br/>
      </w:r>
      <w:r w:rsidR="00D76DC2" w:rsidRPr="00CA010F">
        <w:rPr>
          <w:rFonts w:ascii="Arial" w:hAnsi="Arial" w:cs="Arial"/>
          <w:b/>
        </w:rPr>
        <w:t xml:space="preserve">DOSTAWA </w:t>
      </w:r>
      <w:r w:rsidR="00F73EFA" w:rsidRPr="00CA010F">
        <w:rPr>
          <w:rFonts w:ascii="Arial" w:hAnsi="Arial" w:cs="Arial"/>
          <w:b/>
        </w:rPr>
        <w:t>MATERIAŁÓW ELEKTRYCZNYCH</w:t>
      </w:r>
    </w:p>
    <w:p w14:paraId="1E11038D" w14:textId="175A7FA2" w:rsidR="006C689C" w:rsidRPr="00CA010F" w:rsidRDefault="006C689C" w:rsidP="009430A0">
      <w:pPr>
        <w:spacing w:line="271" w:lineRule="auto"/>
        <w:jc w:val="center"/>
        <w:rPr>
          <w:rFonts w:ascii="Arial" w:hAnsi="Arial" w:cs="Arial"/>
          <w:b/>
          <w:sz w:val="22"/>
          <w:szCs w:val="22"/>
          <w:lang w:val="cs-CZ"/>
        </w:rPr>
      </w:pPr>
      <w:r w:rsidRPr="00CA010F">
        <w:rPr>
          <w:rFonts w:ascii="Arial" w:hAnsi="Arial" w:cs="Arial"/>
          <w:b/>
          <w:sz w:val="22"/>
          <w:szCs w:val="22"/>
          <w:lang w:val="cs-CZ"/>
        </w:rPr>
        <w:t xml:space="preserve">ZP </w:t>
      </w:r>
      <w:r w:rsidR="00CA010F">
        <w:rPr>
          <w:rFonts w:ascii="Arial" w:hAnsi="Arial" w:cs="Arial"/>
          <w:b/>
          <w:sz w:val="22"/>
          <w:szCs w:val="22"/>
          <w:lang w:val="cs-CZ"/>
        </w:rPr>
        <w:t>5/</w:t>
      </w:r>
      <w:r w:rsidR="00CA010F" w:rsidRPr="00CA010F">
        <w:rPr>
          <w:rFonts w:ascii="Arial" w:hAnsi="Arial" w:cs="Arial"/>
          <w:b/>
          <w:sz w:val="22"/>
          <w:szCs w:val="22"/>
          <w:lang w:val="cs-CZ"/>
        </w:rPr>
        <w:t>I/26</w:t>
      </w:r>
    </w:p>
    <w:p w14:paraId="0DC1F48B" w14:textId="77777777" w:rsidR="006C689C" w:rsidRPr="00CA010F" w:rsidRDefault="006C689C" w:rsidP="009430A0">
      <w:pPr>
        <w:spacing w:line="271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4CF42D3" w14:textId="77777777" w:rsidR="006C689C" w:rsidRPr="00CA010F" w:rsidRDefault="006C689C" w:rsidP="009430A0">
      <w:pPr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CA010F">
        <w:rPr>
          <w:rFonts w:ascii="Arial" w:hAnsi="Arial" w:cs="Arial"/>
          <w:b/>
          <w:sz w:val="22"/>
          <w:szCs w:val="22"/>
        </w:rPr>
        <w:t>Oświadczam/(-my)</w:t>
      </w:r>
    </w:p>
    <w:p w14:paraId="7E4379AE" w14:textId="77777777" w:rsidR="006C689C" w:rsidRPr="00CA010F" w:rsidRDefault="006C689C" w:rsidP="009430A0">
      <w:pPr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7DA01107" w14:textId="77777777" w:rsidR="006C689C" w:rsidRPr="00CA010F" w:rsidRDefault="006C689C" w:rsidP="009430A0">
      <w:pPr>
        <w:spacing w:line="271" w:lineRule="auto"/>
        <w:jc w:val="both"/>
        <w:rPr>
          <w:rFonts w:ascii="Arial" w:hAnsi="Arial" w:cs="Arial"/>
          <w:bCs/>
          <w:sz w:val="22"/>
          <w:szCs w:val="22"/>
        </w:rPr>
      </w:pPr>
      <w:r w:rsidRPr="00CA010F">
        <w:rPr>
          <w:rFonts w:ascii="Arial" w:hAnsi="Arial" w:cs="Arial"/>
          <w:bCs/>
          <w:sz w:val="22"/>
          <w:szCs w:val="22"/>
        </w:rPr>
        <w:t xml:space="preserve">że w zakresie podstaw wykluczenia z postępowania wskazanych przez zamawiającego, </w:t>
      </w:r>
      <w:r w:rsidRPr="00CA010F">
        <w:rPr>
          <w:rFonts w:ascii="Arial" w:hAnsi="Arial" w:cs="Arial"/>
          <w:bCs/>
          <w:sz w:val="22"/>
          <w:szCs w:val="22"/>
        </w:rPr>
        <w:br/>
        <w:t>o których mowa w art. 108 ust. 1</w:t>
      </w:r>
      <w:r w:rsidR="00A610CA" w:rsidRPr="00CA010F">
        <w:rPr>
          <w:rFonts w:ascii="Arial" w:hAnsi="Arial" w:cs="Arial"/>
          <w:bCs/>
          <w:sz w:val="22"/>
          <w:szCs w:val="22"/>
        </w:rPr>
        <w:t xml:space="preserve"> </w:t>
      </w:r>
      <w:r w:rsidRPr="00CA010F">
        <w:rPr>
          <w:rFonts w:ascii="Arial" w:hAnsi="Arial" w:cs="Arial"/>
          <w:bCs/>
          <w:sz w:val="22"/>
          <w:szCs w:val="22"/>
        </w:rPr>
        <w:t xml:space="preserve">ustawy </w:t>
      </w:r>
      <w:proofErr w:type="spellStart"/>
      <w:r w:rsidRPr="00CA010F">
        <w:rPr>
          <w:rFonts w:ascii="Arial" w:hAnsi="Arial" w:cs="Arial"/>
          <w:bCs/>
          <w:sz w:val="22"/>
          <w:szCs w:val="22"/>
        </w:rPr>
        <w:t>Pzp</w:t>
      </w:r>
      <w:proofErr w:type="spellEnd"/>
      <w:r w:rsidRPr="00CA010F">
        <w:rPr>
          <w:rFonts w:ascii="Arial" w:hAnsi="Arial" w:cs="Arial"/>
          <w:bCs/>
          <w:sz w:val="22"/>
          <w:szCs w:val="22"/>
        </w:rPr>
        <w:t xml:space="preserve"> </w:t>
      </w:r>
      <w:r w:rsidRPr="00CA010F">
        <w:rPr>
          <w:rFonts w:ascii="Arial" w:hAnsi="Arial" w:cs="Arial"/>
          <w:sz w:val="22"/>
          <w:szCs w:val="22"/>
        </w:rPr>
        <w:t xml:space="preserve">moje/(nasze) oświadczenie złożone w Jednolitym Oświadczeniu wykonawcy z art. 125 ust. 1 </w:t>
      </w:r>
      <w:r w:rsidR="007579F5" w:rsidRPr="00CA010F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7579F5" w:rsidRPr="00CA010F">
        <w:rPr>
          <w:rFonts w:ascii="Arial" w:hAnsi="Arial" w:cs="Arial"/>
          <w:sz w:val="22"/>
          <w:szCs w:val="22"/>
        </w:rPr>
        <w:t>Pzp</w:t>
      </w:r>
      <w:proofErr w:type="spellEnd"/>
      <w:r w:rsidR="007579F5" w:rsidRPr="00CA010F">
        <w:rPr>
          <w:rFonts w:ascii="Arial" w:hAnsi="Arial" w:cs="Arial"/>
          <w:sz w:val="22"/>
          <w:szCs w:val="22"/>
        </w:rPr>
        <w:t xml:space="preserve"> </w:t>
      </w:r>
      <w:r w:rsidRPr="00CA010F">
        <w:rPr>
          <w:rFonts w:ascii="Arial" w:hAnsi="Arial" w:cs="Arial"/>
          <w:sz w:val="22"/>
          <w:szCs w:val="22"/>
        </w:rPr>
        <w:t>jest nadal aktualne.</w:t>
      </w:r>
    </w:p>
    <w:p w14:paraId="00BA2D76" w14:textId="77777777" w:rsidR="006C689C" w:rsidRPr="00CA010F" w:rsidRDefault="006C689C" w:rsidP="009430A0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016EBB59" w14:textId="77777777" w:rsidR="006C689C" w:rsidRPr="00CA010F" w:rsidRDefault="006C689C" w:rsidP="009430A0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1015F0A5" w14:textId="77777777" w:rsidR="006C689C" w:rsidRPr="00CA010F" w:rsidRDefault="006C689C" w:rsidP="009430A0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34BDA878" w14:textId="77777777" w:rsidR="006C689C" w:rsidRPr="00CA010F" w:rsidRDefault="006C689C" w:rsidP="009430A0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6AF4C976" w14:textId="77777777" w:rsidR="006C689C" w:rsidRPr="00CA010F" w:rsidRDefault="006C689C" w:rsidP="009430A0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4BE1AF76" w14:textId="77777777" w:rsidR="006C689C" w:rsidRPr="00CA010F" w:rsidRDefault="006C689C" w:rsidP="009430A0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2C152034" w14:textId="77777777" w:rsidR="006C689C" w:rsidRPr="00CA010F" w:rsidRDefault="006C689C" w:rsidP="009430A0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418138AB" w14:textId="77777777" w:rsidR="006C689C" w:rsidRPr="00CA010F" w:rsidRDefault="006C689C" w:rsidP="009430A0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1567C06E" w14:textId="77777777" w:rsidR="006C689C" w:rsidRPr="00CA010F" w:rsidRDefault="006C689C" w:rsidP="009430A0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484DFA4D" w14:textId="77777777" w:rsidR="006C689C" w:rsidRPr="00CA010F" w:rsidRDefault="006C689C" w:rsidP="009430A0">
      <w:pPr>
        <w:spacing w:line="271" w:lineRule="auto"/>
        <w:ind w:left="1" w:hanging="1"/>
        <w:rPr>
          <w:rFonts w:ascii="Arial" w:hAnsi="Arial" w:cs="Arial"/>
          <w:i/>
          <w:sz w:val="22"/>
          <w:szCs w:val="22"/>
        </w:rPr>
      </w:pPr>
      <w:r w:rsidRPr="00CA010F">
        <w:rPr>
          <w:rFonts w:ascii="Arial" w:hAnsi="Arial" w:cs="Arial"/>
          <w:i/>
          <w:sz w:val="22"/>
          <w:szCs w:val="22"/>
        </w:rPr>
        <w:t>*oświadczenie składa każdy z każdy z Wykonawców wspólnie ubiegających się o udzielenie zamówienia oraz podmiot trzeci jeśli występuje</w:t>
      </w:r>
    </w:p>
    <w:p w14:paraId="72883A9B" w14:textId="77777777" w:rsidR="00587C3C" w:rsidRPr="00CA010F" w:rsidRDefault="00587C3C" w:rsidP="009430A0">
      <w:pPr>
        <w:suppressAutoHyphens/>
        <w:spacing w:line="271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6F3D35F4" w14:textId="77777777" w:rsidR="00587C3C" w:rsidRPr="00CA010F" w:rsidRDefault="00587C3C" w:rsidP="009430A0">
      <w:pPr>
        <w:suppressAutoHyphens/>
        <w:spacing w:line="271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1A4BD657" w14:textId="77777777" w:rsidR="00587C3C" w:rsidRPr="00CA010F" w:rsidRDefault="00587C3C" w:rsidP="009430A0">
      <w:pPr>
        <w:suppressAutoHyphens/>
        <w:spacing w:line="271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6A6A9574" w14:textId="77777777" w:rsidR="00ED40C9" w:rsidRPr="00CA010F" w:rsidRDefault="00ED40C9" w:rsidP="009430A0">
      <w:pPr>
        <w:suppressAutoHyphens/>
        <w:spacing w:line="271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15F478C8" w14:textId="77777777" w:rsidR="00DB54CB" w:rsidRPr="00CA010F" w:rsidRDefault="00DB54CB" w:rsidP="00DB54CB">
      <w:pPr>
        <w:jc w:val="both"/>
        <w:rPr>
          <w:rFonts w:asciiTheme="minorHAnsi" w:hAnsiTheme="minorHAnsi" w:cstheme="minorHAnsi"/>
          <w:bCs/>
          <w:color w:val="0070C0"/>
          <w:lang w:eastAsia="pl-PL"/>
        </w:rPr>
      </w:pPr>
      <w:r w:rsidRPr="00CA010F">
        <w:rPr>
          <w:rFonts w:asciiTheme="minorHAnsi" w:hAnsiTheme="minorHAnsi" w:cstheme="minorHAnsi"/>
          <w:bCs/>
          <w:color w:val="0070C0"/>
          <w:lang w:eastAsia="pl-PL"/>
        </w:rPr>
        <w:t xml:space="preserve">Niniejszy plik należy opatrzyć elektronicznym podpisem </w:t>
      </w:r>
      <w:r w:rsidRPr="00CA010F">
        <w:rPr>
          <w:rFonts w:asciiTheme="minorHAnsi" w:hAnsiTheme="minorHAnsi" w:cstheme="minorHAnsi"/>
          <w:b/>
          <w:bCs/>
          <w:color w:val="0070C0"/>
          <w:lang w:eastAsia="pl-PL"/>
        </w:rPr>
        <w:t>kwalifikowanym</w:t>
      </w:r>
      <w:r w:rsidRPr="00CA010F">
        <w:rPr>
          <w:rFonts w:asciiTheme="minorHAnsi" w:hAnsiTheme="minorHAnsi" w:cstheme="minorHAnsi"/>
          <w:bCs/>
          <w:color w:val="0070C0"/>
          <w:lang w:eastAsia="pl-PL"/>
        </w:rPr>
        <w:t>.</w:t>
      </w:r>
    </w:p>
    <w:p w14:paraId="5ECA4AE0" w14:textId="77777777" w:rsidR="00DB54CB" w:rsidRPr="00CA010F" w:rsidRDefault="00DB54CB" w:rsidP="00DB54CB">
      <w:pPr>
        <w:jc w:val="both"/>
        <w:rPr>
          <w:rFonts w:asciiTheme="minorHAnsi" w:hAnsiTheme="minorHAnsi" w:cstheme="minorHAnsi"/>
          <w:bCs/>
          <w:color w:val="0070C0"/>
          <w:lang w:eastAsia="pl-PL"/>
        </w:rPr>
      </w:pPr>
      <w:r w:rsidRPr="00CA010F">
        <w:rPr>
          <w:rFonts w:asciiTheme="minorHAnsi" w:hAnsiTheme="minorHAnsi" w:cstheme="minorHAnsi"/>
          <w:b/>
          <w:bCs/>
          <w:color w:val="0070C0"/>
          <w:lang w:eastAsia="pl-PL"/>
        </w:rPr>
        <w:t>Uwaga</w:t>
      </w:r>
      <w:r w:rsidRPr="00CA010F">
        <w:rPr>
          <w:rFonts w:asciiTheme="minorHAnsi" w:hAnsiTheme="minorHAnsi" w:cstheme="minorHAnsi"/>
          <w:bCs/>
          <w:color w:val="0070C0"/>
          <w:lang w:eastAsia="pl-PL"/>
        </w:rPr>
        <w:t xml:space="preserve">! Nanoszenie jakichkolwiek zmian w treści dokumentu po opatrzeniu </w:t>
      </w:r>
      <w:proofErr w:type="spellStart"/>
      <w:r w:rsidRPr="00CA010F">
        <w:rPr>
          <w:rFonts w:asciiTheme="minorHAnsi" w:hAnsiTheme="minorHAnsi" w:cstheme="minorHAnsi"/>
          <w:bCs/>
          <w:color w:val="0070C0"/>
          <w:lang w:eastAsia="pl-PL"/>
        </w:rPr>
        <w:t>w.w</w:t>
      </w:r>
      <w:proofErr w:type="spellEnd"/>
      <w:r w:rsidRPr="00CA010F">
        <w:rPr>
          <w:rFonts w:asciiTheme="minorHAnsi" w:hAnsiTheme="minorHAnsi" w:cstheme="minorHAnsi"/>
          <w:bCs/>
          <w:color w:val="0070C0"/>
          <w:lang w:eastAsia="pl-PL"/>
        </w:rPr>
        <w:t>. podpisem może skutkować naruszeniem integralności podpisu, a w konsekwencji skutkować odrzuceniem oferty.</w:t>
      </w:r>
    </w:p>
    <w:p w14:paraId="11A75263" w14:textId="77777777" w:rsidR="006C689C" w:rsidRPr="00CA010F" w:rsidRDefault="006C689C" w:rsidP="009430A0">
      <w:pPr>
        <w:suppressAutoHyphens/>
        <w:spacing w:line="271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5B105FBA" w14:textId="77777777" w:rsidR="00DB54CB" w:rsidRPr="00CA010F" w:rsidRDefault="00DB54CB" w:rsidP="009430A0">
      <w:pPr>
        <w:suppressAutoHyphens/>
        <w:spacing w:line="271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1E355284" w14:textId="77777777" w:rsidR="006C689C" w:rsidRPr="00CA010F" w:rsidRDefault="006C689C" w:rsidP="009430A0">
      <w:pPr>
        <w:suppressAutoHyphens/>
        <w:spacing w:line="271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7EAB53A9" w14:textId="77777777" w:rsidR="006C689C" w:rsidRPr="00CA010F" w:rsidRDefault="006C689C" w:rsidP="009430A0">
      <w:pPr>
        <w:suppressAutoHyphens/>
        <w:spacing w:line="271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0DB58610" w14:textId="77777777" w:rsidR="006C689C" w:rsidRPr="00CA010F" w:rsidRDefault="006C689C" w:rsidP="009430A0">
      <w:pPr>
        <w:suppressAutoHyphens/>
        <w:spacing w:line="271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07E4DD79" w14:textId="77777777" w:rsidR="00A610CA" w:rsidRPr="00CA010F" w:rsidRDefault="00A610CA" w:rsidP="009430A0">
      <w:pPr>
        <w:suppressAutoHyphens/>
        <w:spacing w:line="271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72110D45" w14:textId="77777777" w:rsidR="009430A0" w:rsidRPr="00CA010F" w:rsidRDefault="009430A0" w:rsidP="009430A0">
      <w:pPr>
        <w:spacing w:line="271" w:lineRule="auto"/>
        <w:jc w:val="right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1337179D" w14:textId="77777777" w:rsidR="005108A6" w:rsidRPr="00CA010F" w:rsidRDefault="005108A6" w:rsidP="009430A0">
      <w:pPr>
        <w:spacing w:line="271" w:lineRule="auto"/>
      </w:pPr>
    </w:p>
    <w:p w14:paraId="4391AC24" w14:textId="77777777" w:rsidR="00DB54CB" w:rsidRPr="00CA010F" w:rsidRDefault="006B2C6B" w:rsidP="006B2C6B">
      <w:pPr>
        <w:spacing w:line="271" w:lineRule="auto"/>
        <w:jc w:val="right"/>
        <w:rPr>
          <w:b/>
        </w:rPr>
      </w:pPr>
      <w:r w:rsidRPr="00CA010F">
        <w:rPr>
          <w:b/>
        </w:rPr>
        <w:lastRenderedPageBreak/>
        <w:t>Załącznik nr 6 do SWZ</w:t>
      </w:r>
    </w:p>
    <w:p w14:paraId="4685AD35" w14:textId="77777777" w:rsidR="00DB54CB" w:rsidRPr="00CA010F" w:rsidRDefault="00DB54CB" w:rsidP="009430A0">
      <w:pPr>
        <w:spacing w:line="271" w:lineRule="auto"/>
      </w:pPr>
    </w:p>
    <w:p w14:paraId="115292B6" w14:textId="77777777" w:rsidR="00DB54CB" w:rsidRPr="00CA010F" w:rsidRDefault="00DB54CB" w:rsidP="009430A0">
      <w:pPr>
        <w:spacing w:line="271" w:lineRule="auto"/>
      </w:pPr>
    </w:p>
    <w:p w14:paraId="27D31C65" w14:textId="77777777" w:rsidR="00DB54CB" w:rsidRPr="00CA010F" w:rsidRDefault="00DB54CB" w:rsidP="009430A0">
      <w:pPr>
        <w:spacing w:line="271" w:lineRule="auto"/>
      </w:pPr>
    </w:p>
    <w:p w14:paraId="68F52515" w14:textId="77777777" w:rsidR="00DB54CB" w:rsidRPr="00CA010F" w:rsidRDefault="00DB54CB" w:rsidP="009430A0">
      <w:pPr>
        <w:spacing w:line="271" w:lineRule="auto"/>
      </w:pPr>
    </w:p>
    <w:p w14:paraId="1F9C8108" w14:textId="77777777" w:rsidR="00DB54CB" w:rsidRPr="00CA010F" w:rsidRDefault="00DB54CB" w:rsidP="00DB54CB">
      <w:pPr>
        <w:spacing w:after="120"/>
        <w:jc w:val="center"/>
        <w:rPr>
          <w:rFonts w:ascii="Arial" w:hAnsi="Arial" w:cs="Arial"/>
          <w:b/>
        </w:rPr>
      </w:pPr>
      <w:r w:rsidRPr="00CA010F">
        <w:rPr>
          <w:rFonts w:ascii="Arial" w:hAnsi="Arial" w:cs="Arial"/>
          <w:b/>
        </w:rPr>
        <w:t xml:space="preserve">Oświadczenia wykonawcy/wykonawcy wspólnie ubiegającego się o udzielenie zamówienia </w:t>
      </w:r>
    </w:p>
    <w:p w14:paraId="520EC0AF" w14:textId="77777777" w:rsidR="00DB54CB" w:rsidRPr="00CA010F" w:rsidRDefault="00DB54CB" w:rsidP="00DB54CB">
      <w:pPr>
        <w:spacing w:after="120"/>
        <w:jc w:val="center"/>
        <w:rPr>
          <w:rFonts w:ascii="Arial" w:hAnsi="Arial" w:cs="Arial"/>
          <w:b/>
        </w:rPr>
      </w:pPr>
    </w:p>
    <w:p w14:paraId="1B02DCEF" w14:textId="77777777" w:rsidR="00DB54CB" w:rsidRPr="00CA010F" w:rsidRDefault="00DB54CB" w:rsidP="00DB54CB">
      <w:pPr>
        <w:spacing w:line="271" w:lineRule="auto"/>
        <w:jc w:val="center"/>
        <w:rPr>
          <w:rFonts w:asciiTheme="minorHAnsi" w:hAnsiTheme="minorHAnsi" w:cstheme="minorHAnsi"/>
          <w:b/>
          <w:caps/>
          <w:sz w:val="20"/>
          <w:szCs w:val="20"/>
        </w:rPr>
      </w:pPr>
      <w:r w:rsidRPr="00CA010F">
        <w:rPr>
          <w:rFonts w:asciiTheme="minorHAnsi" w:hAnsiTheme="minorHAnsi" w:cstheme="minorHAnsi"/>
          <w:b/>
          <w:sz w:val="20"/>
          <w:szCs w:val="20"/>
        </w:rPr>
        <w:t xml:space="preserve">DOTYCZĄCE PRZESŁANEK WYKLUCZENIA Z ART. 5K ROZPORZĄDZENIA 833/2014 ORAZ ART. 7 UST. 1 USTAWY </w:t>
      </w:r>
      <w:r w:rsidRPr="00CA010F">
        <w:rPr>
          <w:rFonts w:asciiTheme="minorHAnsi" w:hAnsiTheme="minorHAnsi" w:cstheme="minorHAnsi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57E26AC1" w14:textId="77777777" w:rsidR="00DB54CB" w:rsidRPr="00CA010F" w:rsidRDefault="00DB54CB" w:rsidP="00DB54CB">
      <w:pPr>
        <w:spacing w:line="271" w:lineRule="auto"/>
        <w:jc w:val="center"/>
        <w:rPr>
          <w:rFonts w:asciiTheme="minorHAnsi" w:hAnsiTheme="minorHAnsi" w:cstheme="minorHAnsi"/>
          <w:b/>
        </w:rPr>
      </w:pPr>
      <w:r w:rsidRPr="00CA010F">
        <w:rPr>
          <w:rFonts w:asciiTheme="minorHAnsi" w:hAnsiTheme="minorHAnsi" w:cstheme="minorHAnsi"/>
          <w:b/>
          <w:sz w:val="21"/>
          <w:szCs w:val="21"/>
        </w:rPr>
        <w:t xml:space="preserve">składane na podstawie art. 125 ust. 1 ustawy </w:t>
      </w:r>
      <w:proofErr w:type="spellStart"/>
      <w:r w:rsidRPr="00CA010F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</w:p>
    <w:p w14:paraId="24265537" w14:textId="77777777" w:rsidR="00DB54CB" w:rsidRPr="00CA010F" w:rsidRDefault="00DB54CB" w:rsidP="00DB54CB">
      <w:pPr>
        <w:spacing w:before="12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6D9FF66B" w14:textId="77777777" w:rsidR="00DB54CB" w:rsidRPr="00CA010F" w:rsidRDefault="00DB54CB" w:rsidP="00DB54CB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A010F">
        <w:rPr>
          <w:rFonts w:asciiTheme="minorHAnsi" w:hAnsiTheme="minorHAnsi" w:cstheme="minorHAnsi"/>
          <w:b/>
          <w:sz w:val="22"/>
          <w:szCs w:val="22"/>
        </w:rPr>
        <w:t>WYKONAWCA:</w:t>
      </w:r>
      <w:r w:rsidRPr="00CA010F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                          </w:t>
      </w:r>
    </w:p>
    <w:p w14:paraId="2CBD661A" w14:textId="77777777" w:rsidR="00DB54CB" w:rsidRPr="00CA010F" w:rsidRDefault="00DB54CB" w:rsidP="00DB54CB">
      <w:pPr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CA010F">
        <w:rPr>
          <w:rFonts w:asciiTheme="minorHAnsi" w:hAnsiTheme="minorHAnsi" w:cstheme="minorHAnsi"/>
          <w:i/>
          <w:sz w:val="22"/>
          <w:szCs w:val="22"/>
        </w:rPr>
        <w:t>/nazwa (firma) wykonawcy/</w:t>
      </w:r>
    </w:p>
    <w:p w14:paraId="7902B767" w14:textId="77777777" w:rsidR="00DB54CB" w:rsidRPr="00CA010F" w:rsidRDefault="00DB54CB" w:rsidP="00DB54CB">
      <w:pPr>
        <w:spacing w:after="40"/>
        <w:jc w:val="center"/>
        <w:rPr>
          <w:rFonts w:asciiTheme="minorHAnsi" w:hAnsiTheme="minorHAnsi" w:cstheme="minorHAnsi"/>
          <w:sz w:val="21"/>
          <w:szCs w:val="21"/>
        </w:rPr>
      </w:pPr>
      <w:r w:rsidRPr="00CA010F">
        <w:rPr>
          <w:rFonts w:asciiTheme="minorHAnsi" w:hAnsiTheme="minorHAnsi" w:cstheme="minorHAnsi"/>
          <w:sz w:val="21"/>
          <w:szCs w:val="21"/>
        </w:rPr>
        <w:t>Na potrzeby postępowania o udzielenie zamówienia publicznego pn.</w:t>
      </w:r>
    </w:p>
    <w:p w14:paraId="7842E0F4" w14:textId="5CB6E2B4" w:rsidR="00DB54CB" w:rsidRPr="00CA010F" w:rsidRDefault="00DB54CB" w:rsidP="00DB54CB">
      <w:pPr>
        <w:spacing w:after="4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CA010F">
        <w:rPr>
          <w:rFonts w:asciiTheme="minorHAnsi" w:hAnsiTheme="minorHAnsi" w:cstheme="minorHAnsi"/>
          <w:b/>
          <w:sz w:val="21"/>
          <w:szCs w:val="21"/>
        </w:rPr>
        <w:t xml:space="preserve">„DOSTAWA </w:t>
      </w:r>
      <w:r w:rsidR="00F73EFA" w:rsidRPr="00CA010F">
        <w:rPr>
          <w:rFonts w:asciiTheme="minorHAnsi" w:hAnsiTheme="minorHAnsi" w:cstheme="minorHAnsi"/>
          <w:b/>
          <w:sz w:val="21"/>
          <w:szCs w:val="21"/>
        </w:rPr>
        <w:t>MATERIAŁÓW ELEKTRYCZNYCH</w:t>
      </w:r>
      <w:r w:rsidRPr="00CA010F">
        <w:rPr>
          <w:rFonts w:asciiTheme="minorHAnsi" w:hAnsiTheme="minorHAnsi" w:cstheme="minorHAnsi"/>
          <w:b/>
          <w:sz w:val="21"/>
          <w:szCs w:val="21"/>
        </w:rPr>
        <w:t xml:space="preserve">”, ZP </w:t>
      </w:r>
      <w:r w:rsidR="00CA010F">
        <w:rPr>
          <w:rFonts w:asciiTheme="minorHAnsi" w:hAnsiTheme="minorHAnsi" w:cstheme="minorHAnsi"/>
          <w:b/>
          <w:sz w:val="21"/>
          <w:szCs w:val="21"/>
        </w:rPr>
        <w:t>5</w:t>
      </w:r>
      <w:r w:rsidR="00CA010F" w:rsidRPr="00CA010F">
        <w:rPr>
          <w:rFonts w:asciiTheme="minorHAnsi" w:hAnsiTheme="minorHAnsi" w:cstheme="minorHAnsi"/>
          <w:b/>
          <w:sz w:val="21"/>
          <w:szCs w:val="21"/>
        </w:rPr>
        <w:t>/I/26</w:t>
      </w:r>
      <w:r w:rsidRPr="00CA010F">
        <w:rPr>
          <w:rFonts w:asciiTheme="minorHAnsi" w:hAnsiTheme="minorHAnsi" w:cstheme="minorHAnsi"/>
          <w:i/>
          <w:sz w:val="20"/>
          <w:szCs w:val="20"/>
        </w:rPr>
        <w:t>,</w:t>
      </w:r>
    </w:p>
    <w:p w14:paraId="38BCD844" w14:textId="77777777" w:rsidR="00DB54CB" w:rsidRPr="00CA010F" w:rsidRDefault="00DB54CB" w:rsidP="00DB54CB">
      <w:pPr>
        <w:spacing w:after="40"/>
        <w:jc w:val="center"/>
        <w:rPr>
          <w:rFonts w:asciiTheme="minorHAnsi" w:hAnsiTheme="minorHAnsi" w:cstheme="minorHAnsi"/>
          <w:sz w:val="21"/>
          <w:szCs w:val="21"/>
        </w:rPr>
      </w:pPr>
      <w:r w:rsidRPr="00CA010F">
        <w:rPr>
          <w:rFonts w:asciiTheme="minorHAnsi" w:hAnsiTheme="minorHAnsi" w:cstheme="minorHAnsi"/>
          <w:sz w:val="21"/>
          <w:szCs w:val="21"/>
        </w:rPr>
        <w:t>oświadczam, co następuje:</w:t>
      </w:r>
    </w:p>
    <w:p w14:paraId="3FC18AA2" w14:textId="77777777" w:rsidR="00DB54CB" w:rsidRPr="00CA010F" w:rsidRDefault="00DB54CB" w:rsidP="00DB54CB">
      <w:pPr>
        <w:spacing w:line="360" w:lineRule="auto"/>
        <w:ind w:firstLine="709"/>
        <w:jc w:val="both"/>
        <w:rPr>
          <w:rFonts w:asciiTheme="minorHAnsi" w:hAnsiTheme="minorHAnsi" w:cstheme="minorHAnsi"/>
          <w:sz w:val="20"/>
          <w:szCs w:val="20"/>
        </w:rPr>
      </w:pPr>
    </w:p>
    <w:p w14:paraId="7EF05232" w14:textId="77777777" w:rsidR="00DB54CB" w:rsidRPr="00CA010F" w:rsidRDefault="00DB54CB" w:rsidP="00DB54CB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CA010F">
        <w:rPr>
          <w:rFonts w:asciiTheme="minorHAnsi" w:hAnsiTheme="minorHAnsi" w:cstheme="minorHAnsi"/>
          <w:b/>
          <w:sz w:val="21"/>
          <w:szCs w:val="21"/>
        </w:rPr>
        <w:t>OŚWIADCZENIA DOTYCZĄCE WYKONAWCY:</w:t>
      </w:r>
    </w:p>
    <w:p w14:paraId="648E5733" w14:textId="77777777" w:rsidR="00DB54CB" w:rsidRPr="00CA010F" w:rsidRDefault="00DB54CB" w:rsidP="00D0140F">
      <w:pPr>
        <w:numPr>
          <w:ilvl w:val="0"/>
          <w:numId w:val="39"/>
        </w:numPr>
        <w:spacing w:line="360" w:lineRule="auto"/>
        <w:contextualSpacing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CA010F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</w:t>
      </w:r>
      <w:r w:rsidRPr="00CA010F">
        <w:rPr>
          <w:rFonts w:asciiTheme="minorHAnsi" w:hAnsiTheme="minorHAnsi" w:cstheme="minorHAnsi"/>
          <w:sz w:val="21"/>
          <w:szCs w:val="21"/>
        </w:rPr>
        <w:br/>
        <w:t xml:space="preserve">art. 5k </w:t>
      </w:r>
      <w:r w:rsidR="00DC38C4" w:rsidRPr="00CA010F">
        <w:rPr>
          <w:rFonts w:asciiTheme="minorHAnsi" w:hAnsiTheme="minorHAnsi" w:cstheme="minorHAnsi"/>
          <w:sz w:val="21"/>
          <w:szCs w:val="21"/>
        </w:rPr>
        <w:t>R</w:t>
      </w:r>
      <w:r w:rsidRPr="00CA010F">
        <w:rPr>
          <w:rFonts w:asciiTheme="minorHAnsi" w:hAnsiTheme="minorHAnsi" w:cstheme="minorHAnsi"/>
          <w:sz w:val="21"/>
          <w:szCs w:val="21"/>
        </w:rPr>
        <w:t>ozporządzenia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A010F">
        <w:rPr>
          <w:rFonts w:asciiTheme="minorHAnsi" w:hAnsiTheme="minorHAnsi" w:cstheme="minorHAnsi"/>
          <w:sz w:val="21"/>
          <w:szCs w:val="21"/>
          <w:vertAlign w:val="superscript"/>
        </w:rPr>
        <w:footnoteReference w:id="49"/>
      </w:r>
    </w:p>
    <w:p w14:paraId="43B4364A" w14:textId="77777777" w:rsidR="00DB54CB" w:rsidRPr="00CA010F" w:rsidRDefault="00DB54CB" w:rsidP="00D0140F">
      <w:pPr>
        <w:numPr>
          <w:ilvl w:val="0"/>
          <w:numId w:val="39"/>
        </w:numPr>
        <w:spacing w:line="360" w:lineRule="auto"/>
        <w:jc w:val="both"/>
        <w:rPr>
          <w:rFonts w:asciiTheme="minorHAnsi" w:eastAsia="Times New Roman" w:hAnsiTheme="minorHAnsi" w:cstheme="minorHAnsi"/>
          <w:b/>
          <w:bCs/>
          <w:sz w:val="21"/>
          <w:szCs w:val="21"/>
          <w:lang w:eastAsia="ar-SA"/>
        </w:rPr>
      </w:pPr>
      <w:r w:rsidRPr="00CA010F">
        <w:rPr>
          <w:rFonts w:asciiTheme="minorHAnsi" w:eastAsia="Times New Roman" w:hAnsiTheme="minorHAnsi" w:cstheme="minorHAnsi"/>
          <w:sz w:val="21"/>
          <w:szCs w:val="21"/>
          <w:lang w:eastAsia="ar-SA"/>
        </w:rPr>
        <w:t xml:space="preserve">Oświadczam, że nie zachodzą w stosunku do mnie przesłanki wykluczenia z postępowania na podstawie art. </w:t>
      </w:r>
      <w:r w:rsidRPr="00CA010F">
        <w:rPr>
          <w:rFonts w:asciiTheme="minorHAnsi" w:eastAsia="Times New Roman" w:hAnsiTheme="minorHAnsi" w:cstheme="minorHAnsi"/>
          <w:sz w:val="21"/>
          <w:szCs w:val="21"/>
          <w:lang w:eastAsia="pl-PL"/>
        </w:rPr>
        <w:t xml:space="preserve">7 ust. 1 ustawy </w:t>
      </w:r>
      <w:r w:rsidRPr="00CA010F">
        <w:rPr>
          <w:rFonts w:asciiTheme="minorHAnsi" w:eastAsia="Times New Roman" w:hAnsiTheme="minorHAnsi" w:cstheme="minorHAnsi"/>
          <w:sz w:val="21"/>
          <w:szCs w:val="21"/>
          <w:lang w:eastAsia="ar-SA"/>
        </w:rPr>
        <w:t>z dnia 13 kwietnia 2022 r.</w:t>
      </w:r>
      <w:r w:rsidRPr="00CA010F">
        <w:rPr>
          <w:rFonts w:asciiTheme="minorHAnsi" w:eastAsia="Times New Roman" w:hAnsiTheme="minorHAnsi" w:cstheme="minorHAnsi"/>
          <w:i/>
          <w:iCs/>
          <w:sz w:val="21"/>
          <w:szCs w:val="21"/>
          <w:lang w:eastAsia="ar-SA"/>
        </w:rPr>
        <w:t xml:space="preserve"> o szczególnych rozwiązaniach w zakresie przeciwdziałania wspieraniu agresji na Ukrainę oraz służących ochronie bezpieczeństwa narodowego </w:t>
      </w:r>
      <w:r w:rsidRPr="00CA010F">
        <w:rPr>
          <w:rFonts w:asciiTheme="minorHAnsi" w:eastAsia="Times New Roman" w:hAnsiTheme="minorHAnsi" w:cstheme="minorHAnsi"/>
          <w:sz w:val="21"/>
          <w:szCs w:val="21"/>
          <w:lang w:eastAsia="ar-SA"/>
        </w:rPr>
        <w:t>(Dz. U. poz. 835)</w:t>
      </w:r>
      <w:r w:rsidRPr="00CA010F">
        <w:rPr>
          <w:rFonts w:asciiTheme="minorHAnsi" w:eastAsia="Times New Roman" w:hAnsiTheme="minorHAnsi" w:cstheme="minorHAnsi"/>
          <w:i/>
          <w:iCs/>
          <w:sz w:val="21"/>
          <w:szCs w:val="21"/>
          <w:lang w:eastAsia="ar-SA"/>
        </w:rPr>
        <w:t>.</w:t>
      </w:r>
      <w:r w:rsidRPr="00CA010F">
        <w:rPr>
          <w:rFonts w:asciiTheme="minorHAnsi" w:eastAsia="Times New Roman" w:hAnsiTheme="minorHAnsi" w:cstheme="minorHAnsi"/>
          <w:sz w:val="21"/>
          <w:szCs w:val="21"/>
          <w:vertAlign w:val="superscript"/>
          <w:lang w:eastAsia="ar-SA"/>
        </w:rPr>
        <w:footnoteReference w:id="50"/>
      </w:r>
    </w:p>
    <w:p w14:paraId="73938AE6" w14:textId="77777777" w:rsidR="00DB54CB" w:rsidRPr="00CA010F" w:rsidRDefault="00DB54CB" w:rsidP="00DB54CB">
      <w:pPr>
        <w:shd w:val="clear" w:color="auto" w:fill="BFBFBF" w:themeFill="background1" w:themeFillShade="BF"/>
        <w:spacing w:after="120"/>
        <w:jc w:val="both"/>
        <w:rPr>
          <w:rFonts w:asciiTheme="minorHAnsi" w:hAnsiTheme="minorHAnsi" w:cstheme="minorHAnsi"/>
          <w:b/>
          <w:sz w:val="21"/>
          <w:szCs w:val="21"/>
        </w:rPr>
      </w:pPr>
      <w:r w:rsidRPr="00CA010F">
        <w:rPr>
          <w:rFonts w:asciiTheme="minorHAnsi" w:hAnsiTheme="minorHAnsi" w:cstheme="minorHAnsi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7E448779" w14:textId="77777777" w:rsidR="00DB54CB" w:rsidRPr="00CA010F" w:rsidRDefault="00DB54CB" w:rsidP="00DB54CB">
      <w:pPr>
        <w:jc w:val="both"/>
        <w:rPr>
          <w:rFonts w:asciiTheme="minorHAnsi" w:hAnsiTheme="minorHAnsi" w:cstheme="minorHAnsi"/>
          <w:sz w:val="20"/>
          <w:szCs w:val="20"/>
        </w:rPr>
      </w:pPr>
      <w:r w:rsidRPr="00CA010F">
        <w:rPr>
          <w:rFonts w:asciiTheme="minorHAnsi" w:hAnsiTheme="minorHAnsi" w:cstheme="minorHAnsi"/>
          <w:sz w:val="16"/>
          <w:szCs w:val="16"/>
        </w:rPr>
        <w:t>[UWAGA</w:t>
      </w:r>
      <w:r w:rsidRPr="00CA010F">
        <w:rPr>
          <w:rFonts w:asciiTheme="minorHAnsi" w:hAnsiTheme="minorHAnsi" w:cstheme="minorHAnsi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CA010F">
        <w:rPr>
          <w:rFonts w:asciiTheme="minorHAnsi" w:hAnsiTheme="minorHAnsi" w:cstheme="minorHAnsi"/>
          <w:sz w:val="16"/>
          <w:szCs w:val="16"/>
        </w:rPr>
        <w:t>]</w:t>
      </w:r>
    </w:p>
    <w:p w14:paraId="260E18C8" w14:textId="77777777" w:rsidR="00DB54CB" w:rsidRPr="00CA010F" w:rsidRDefault="00DB54CB" w:rsidP="00DB54CB">
      <w:pPr>
        <w:spacing w:line="271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CA010F">
        <w:rPr>
          <w:rFonts w:asciiTheme="minorHAnsi" w:hAnsiTheme="minorHAnsi" w:cstheme="minorHAnsi"/>
          <w:sz w:val="21"/>
          <w:szCs w:val="21"/>
        </w:rPr>
        <w:t xml:space="preserve">Oświadczam, że w stosunku do następującego podmiotu, będącego podwykonawcą, na którego przypada ponad 10% wartości zamówienia: </w:t>
      </w:r>
    </w:p>
    <w:p w14:paraId="05D972D2" w14:textId="77777777" w:rsidR="00DB54CB" w:rsidRPr="00CA010F" w:rsidRDefault="00DB54CB" w:rsidP="00DB54CB">
      <w:pPr>
        <w:jc w:val="both"/>
        <w:rPr>
          <w:rFonts w:asciiTheme="minorHAnsi" w:hAnsiTheme="minorHAnsi" w:cstheme="minorHAnsi"/>
          <w:sz w:val="21"/>
          <w:szCs w:val="21"/>
        </w:rPr>
      </w:pPr>
      <w:r w:rsidRPr="00CA010F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………………………………………………………………………………………………………….…………………………………….………..….……</w:t>
      </w:r>
    </w:p>
    <w:p w14:paraId="0216A4AE" w14:textId="77777777" w:rsidR="00DB54CB" w:rsidRPr="00CA010F" w:rsidRDefault="00DB54CB" w:rsidP="00DB54CB">
      <w:pPr>
        <w:jc w:val="both"/>
        <w:rPr>
          <w:rFonts w:asciiTheme="minorHAnsi" w:hAnsiTheme="minorHAnsi" w:cstheme="minorHAnsi"/>
          <w:sz w:val="16"/>
          <w:szCs w:val="16"/>
        </w:rPr>
      </w:pPr>
      <w:r w:rsidRPr="00CA010F">
        <w:rPr>
          <w:rFonts w:asciiTheme="minorHAnsi" w:hAnsiTheme="minorHAnsi" w:cstheme="minorHAnsi"/>
          <w:sz w:val="20"/>
          <w:szCs w:val="20"/>
        </w:rPr>
        <w:t xml:space="preserve"> </w:t>
      </w:r>
      <w:r w:rsidRPr="00CA010F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A010F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CA010F">
        <w:rPr>
          <w:rFonts w:asciiTheme="minorHAnsi" w:hAnsiTheme="minorHAnsi" w:cstheme="minorHAnsi"/>
          <w:i/>
          <w:sz w:val="16"/>
          <w:szCs w:val="16"/>
        </w:rPr>
        <w:t>)</w:t>
      </w:r>
      <w:r w:rsidRPr="00CA010F">
        <w:rPr>
          <w:rFonts w:asciiTheme="minorHAnsi" w:hAnsiTheme="minorHAnsi" w:cstheme="minorHAnsi"/>
          <w:sz w:val="16"/>
          <w:szCs w:val="16"/>
        </w:rPr>
        <w:t>,</w:t>
      </w:r>
    </w:p>
    <w:p w14:paraId="39B85824" w14:textId="77777777" w:rsidR="00DB54CB" w:rsidRPr="00CA010F" w:rsidRDefault="00DB54CB" w:rsidP="00DB54CB">
      <w:pPr>
        <w:spacing w:line="271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CA010F">
        <w:rPr>
          <w:rFonts w:asciiTheme="minorHAnsi" w:hAnsiTheme="minorHAnsi" w:cstheme="minorHAnsi"/>
          <w:sz w:val="21"/>
          <w:szCs w:val="21"/>
        </w:rPr>
        <w:t>nie</w:t>
      </w:r>
      <w:r w:rsidRPr="00CA010F">
        <w:rPr>
          <w:rFonts w:asciiTheme="minorHAnsi" w:hAnsiTheme="minorHAnsi" w:cstheme="minorHAnsi"/>
          <w:sz w:val="16"/>
          <w:szCs w:val="16"/>
        </w:rPr>
        <w:t xml:space="preserve"> </w:t>
      </w:r>
      <w:r w:rsidRPr="00CA010F">
        <w:rPr>
          <w:rFonts w:asciiTheme="minorHAnsi" w:hAnsiTheme="minorHAnsi"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01A2802" w14:textId="77777777" w:rsidR="00DB54CB" w:rsidRPr="00CA010F" w:rsidRDefault="00DB54CB" w:rsidP="00DB54CB">
      <w:pPr>
        <w:spacing w:line="271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67DB7C8" w14:textId="77777777" w:rsidR="00DB54CB" w:rsidRPr="00CA010F" w:rsidRDefault="00DB54CB" w:rsidP="00DB54CB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1"/>
          <w:szCs w:val="21"/>
        </w:rPr>
      </w:pPr>
      <w:r w:rsidRPr="00CA010F">
        <w:rPr>
          <w:rFonts w:asciiTheme="minorHAnsi" w:hAnsiTheme="minorHAnsi" w:cstheme="minorHAnsi"/>
          <w:b/>
          <w:sz w:val="21"/>
          <w:szCs w:val="21"/>
        </w:rPr>
        <w:t>OŚWIADCZENIE DOTYCZĄCE DOSTAWCY, NA KTÓREGO PRZYPADA PONAD 10% WARTOŚCI ZAMÓWIENIA:</w:t>
      </w:r>
    </w:p>
    <w:p w14:paraId="10005298" w14:textId="77777777" w:rsidR="00DB54CB" w:rsidRPr="00CA010F" w:rsidRDefault="00DB54CB" w:rsidP="00DB54CB">
      <w:pPr>
        <w:jc w:val="both"/>
        <w:rPr>
          <w:rFonts w:asciiTheme="minorHAnsi" w:hAnsiTheme="minorHAnsi" w:cstheme="minorHAnsi"/>
          <w:sz w:val="20"/>
          <w:szCs w:val="20"/>
        </w:rPr>
      </w:pPr>
      <w:r w:rsidRPr="00CA010F">
        <w:rPr>
          <w:rFonts w:asciiTheme="minorHAnsi" w:hAnsiTheme="minorHAnsi" w:cstheme="minorHAnsi"/>
          <w:sz w:val="16"/>
          <w:szCs w:val="16"/>
        </w:rPr>
        <w:t>[UWAGA</w:t>
      </w:r>
      <w:r w:rsidRPr="00CA010F">
        <w:rPr>
          <w:rFonts w:asciiTheme="minorHAnsi" w:hAnsiTheme="minorHAnsi" w:cstheme="minorHAnsi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A010F">
        <w:rPr>
          <w:rFonts w:asciiTheme="minorHAnsi" w:hAnsiTheme="minorHAnsi" w:cstheme="minorHAnsi"/>
          <w:sz w:val="16"/>
          <w:szCs w:val="16"/>
        </w:rPr>
        <w:t>]</w:t>
      </w:r>
    </w:p>
    <w:p w14:paraId="776D4A03" w14:textId="77777777" w:rsidR="00DB54CB" w:rsidRPr="00CA010F" w:rsidRDefault="00DB54CB" w:rsidP="00DB54CB">
      <w:pPr>
        <w:spacing w:line="271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CA010F">
        <w:rPr>
          <w:rFonts w:asciiTheme="minorHAnsi" w:hAnsiTheme="minorHAnsi" w:cstheme="minorHAnsi"/>
          <w:sz w:val="21"/>
          <w:szCs w:val="21"/>
        </w:rPr>
        <w:t>Oświadczam, że w stosunku do następującego podmiotu, będącego dostawcą, na którego przypada ponad 10% wartości zamówienia:</w:t>
      </w:r>
    </w:p>
    <w:p w14:paraId="36BD4928" w14:textId="77777777" w:rsidR="00DB54CB" w:rsidRPr="00CA010F" w:rsidRDefault="00DB54CB" w:rsidP="00DB54CB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CA010F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…………………………………………………………………………………………………………………………….…………………….………..………</w:t>
      </w:r>
    </w:p>
    <w:p w14:paraId="16AC44F2" w14:textId="77777777" w:rsidR="00DB54CB" w:rsidRPr="00CA010F" w:rsidRDefault="00DB54CB" w:rsidP="00DB54CB">
      <w:pPr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CA010F">
        <w:rPr>
          <w:rFonts w:asciiTheme="minorHAnsi" w:hAnsiTheme="minorHAnsi" w:cstheme="minorHAnsi"/>
          <w:sz w:val="21"/>
          <w:szCs w:val="21"/>
        </w:rPr>
        <w:t>(</w:t>
      </w:r>
      <w:r w:rsidRPr="00CA010F">
        <w:rPr>
          <w:rFonts w:asciiTheme="minorHAnsi" w:hAnsiTheme="minorHAnsi" w:cstheme="minorHAnsi"/>
          <w:i/>
          <w:sz w:val="16"/>
          <w:szCs w:val="16"/>
        </w:rPr>
        <w:t>podać pełną nazwę/firmę, adres, a także w zależności od podmiotu: NIP/PESEL, KRS/</w:t>
      </w:r>
      <w:proofErr w:type="spellStart"/>
      <w:r w:rsidRPr="00CA010F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CA010F">
        <w:rPr>
          <w:rFonts w:asciiTheme="minorHAnsi" w:hAnsiTheme="minorHAnsi" w:cstheme="minorHAnsi"/>
          <w:i/>
          <w:sz w:val="16"/>
          <w:szCs w:val="16"/>
        </w:rPr>
        <w:t>)</w:t>
      </w:r>
      <w:r w:rsidRPr="00CA010F">
        <w:rPr>
          <w:rFonts w:asciiTheme="minorHAnsi" w:hAnsiTheme="minorHAnsi" w:cstheme="minorHAnsi"/>
          <w:sz w:val="16"/>
          <w:szCs w:val="16"/>
        </w:rPr>
        <w:t xml:space="preserve">, </w:t>
      </w:r>
    </w:p>
    <w:p w14:paraId="69DDC157" w14:textId="77777777" w:rsidR="00DB54CB" w:rsidRPr="00CA010F" w:rsidRDefault="00DB54CB" w:rsidP="00DB54CB">
      <w:pPr>
        <w:spacing w:line="271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CA010F">
        <w:rPr>
          <w:rFonts w:asciiTheme="minorHAnsi" w:hAnsiTheme="minorHAnsi" w:cstheme="minorHAnsi"/>
          <w:sz w:val="21"/>
          <w:szCs w:val="21"/>
        </w:rPr>
        <w:t>nie</w:t>
      </w:r>
      <w:r w:rsidRPr="00CA010F">
        <w:rPr>
          <w:rFonts w:asciiTheme="minorHAnsi" w:hAnsiTheme="minorHAnsi" w:cstheme="minorHAnsi"/>
          <w:sz w:val="16"/>
          <w:szCs w:val="16"/>
        </w:rPr>
        <w:t xml:space="preserve"> </w:t>
      </w:r>
      <w:r w:rsidRPr="00CA010F">
        <w:rPr>
          <w:rFonts w:asciiTheme="minorHAnsi" w:hAnsiTheme="minorHAnsi"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B4F271B" w14:textId="77777777" w:rsidR="00DB54CB" w:rsidRPr="00CA010F" w:rsidRDefault="00DB54CB" w:rsidP="00DB54CB">
      <w:pPr>
        <w:spacing w:line="271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269C245B" w14:textId="77777777" w:rsidR="00DB54CB" w:rsidRPr="00CA010F" w:rsidRDefault="00DB54CB" w:rsidP="00DB54CB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CA010F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4F2B801D" w14:textId="77777777" w:rsidR="00DB54CB" w:rsidRPr="00CA010F" w:rsidRDefault="00DB54CB" w:rsidP="00DB54CB">
      <w:pPr>
        <w:spacing w:line="271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CA010F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CA010F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2DEB632" w14:textId="77777777" w:rsidR="00DB54CB" w:rsidRPr="00CA010F" w:rsidRDefault="00DB54CB" w:rsidP="00DB54CB">
      <w:pPr>
        <w:spacing w:line="271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50077F4" w14:textId="77777777" w:rsidR="00DB54CB" w:rsidRPr="00CA010F" w:rsidRDefault="00DB54CB" w:rsidP="00DB54CB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E0692AC" w14:textId="77777777" w:rsidR="00DB54CB" w:rsidRPr="00CA010F" w:rsidRDefault="00DB54CB" w:rsidP="00DB54CB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D35B1D2" w14:textId="77777777" w:rsidR="00DB54CB" w:rsidRPr="00CA010F" w:rsidRDefault="00DB54CB" w:rsidP="00DB54CB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2FF376E5" w14:textId="77777777" w:rsidR="00DB54CB" w:rsidRPr="00CA010F" w:rsidRDefault="00DB54CB" w:rsidP="00DB54CB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2A24EC1C" w14:textId="77777777" w:rsidR="00DB54CB" w:rsidRPr="00CA010F" w:rsidRDefault="00DB54CB" w:rsidP="00DB54CB">
      <w:pPr>
        <w:spacing w:line="276" w:lineRule="auto"/>
        <w:ind w:left="1" w:hanging="1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A010F">
        <w:rPr>
          <w:rFonts w:asciiTheme="minorHAnsi" w:hAnsiTheme="minorHAnsi" w:cstheme="minorHAnsi"/>
          <w:i/>
          <w:sz w:val="22"/>
          <w:szCs w:val="22"/>
        </w:rPr>
        <w:t>*oświadczenie składa każdy z Wykonawców wspólnie ubiegających się o udzielenie zamówienia jeśli występuje</w:t>
      </w:r>
    </w:p>
    <w:p w14:paraId="6582BB7F" w14:textId="77777777" w:rsidR="00DB54CB" w:rsidRPr="00CA010F" w:rsidRDefault="00DB54CB" w:rsidP="00DB54CB">
      <w:pPr>
        <w:jc w:val="both"/>
        <w:rPr>
          <w:rFonts w:asciiTheme="minorHAnsi" w:hAnsiTheme="minorHAnsi" w:cstheme="minorHAnsi"/>
          <w:bCs/>
          <w:sz w:val="22"/>
          <w:lang w:eastAsia="pl-PL"/>
        </w:rPr>
      </w:pPr>
    </w:p>
    <w:p w14:paraId="635FE25B" w14:textId="77777777" w:rsidR="00DB54CB" w:rsidRPr="00CA010F" w:rsidRDefault="00DB54CB" w:rsidP="00DB54CB">
      <w:pPr>
        <w:jc w:val="both"/>
        <w:rPr>
          <w:rFonts w:asciiTheme="minorHAnsi" w:hAnsiTheme="minorHAnsi" w:cstheme="minorHAnsi"/>
          <w:bCs/>
          <w:sz w:val="22"/>
          <w:lang w:eastAsia="pl-PL"/>
        </w:rPr>
      </w:pPr>
    </w:p>
    <w:p w14:paraId="707BBA7C" w14:textId="77777777" w:rsidR="00DB54CB" w:rsidRPr="00CA010F" w:rsidRDefault="00DB54CB" w:rsidP="00DB54CB">
      <w:pPr>
        <w:jc w:val="both"/>
        <w:rPr>
          <w:rFonts w:asciiTheme="minorHAnsi" w:hAnsiTheme="minorHAnsi" w:cstheme="minorHAnsi"/>
          <w:bCs/>
          <w:sz w:val="22"/>
          <w:lang w:eastAsia="pl-PL"/>
        </w:rPr>
      </w:pPr>
    </w:p>
    <w:p w14:paraId="55AE29CC" w14:textId="77777777" w:rsidR="00DB54CB" w:rsidRPr="00CA010F" w:rsidRDefault="00DB54CB" w:rsidP="00DB54CB">
      <w:pPr>
        <w:jc w:val="both"/>
        <w:rPr>
          <w:rFonts w:asciiTheme="minorHAnsi" w:hAnsiTheme="minorHAnsi" w:cstheme="minorHAnsi"/>
          <w:bCs/>
          <w:sz w:val="22"/>
          <w:lang w:eastAsia="pl-PL"/>
        </w:rPr>
      </w:pPr>
    </w:p>
    <w:p w14:paraId="15864F9A" w14:textId="77777777" w:rsidR="00DB54CB" w:rsidRPr="00CA010F" w:rsidRDefault="00DB54CB" w:rsidP="00DB54CB">
      <w:pPr>
        <w:jc w:val="both"/>
        <w:rPr>
          <w:rFonts w:asciiTheme="minorHAnsi" w:hAnsiTheme="minorHAnsi" w:cstheme="minorHAnsi"/>
          <w:bCs/>
          <w:color w:val="0070C0"/>
          <w:sz w:val="22"/>
          <w:lang w:eastAsia="pl-PL"/>
        </w:rPr>
      </w:pPr>
      <w:r w:rsidRPr="00CA010F">
        <w:rPr>
          <w:rFonts w:asciiTheme="minorHAnsi" w:hAnsiTheme="minorHAnsi" w:cstheme="minorHAnsi"/>
          <w:bCs/>
          <w:color w:val="0070C0"/>
          <w:sz w:val="22"/>
          <w:lang w:eastAsia="pl-PL"/>
        </w:rPr>
        <w:t xml:space="preserve">Niniejszy plik należy opatrzyć elektronicznym podpisem </w:t>
      </w:r>
      <w:r w:rsidRPr="00CA010F">
        <w:rPr>
          <w:rFonts w:asciiTheme="minorHAnsi" w:hAnsiTheme="minorHAnsi" w:cstheme="minorHAnsi"/>
          <w:b/>
          <w:bCs/>
          <w:color w:val="0070C0"/>
          <w:sz w:val="22"/>
          <w:lang w:eastAsia="pl-PL"/>
        </w:rPr>
        <w:t>kwalifikowanym</w:t>
      </w:r>
      <w:r w:rsidRPr="00CA010F">
        <w:rPr>
          <w:rFonts w:asciiTheme="minorHAnsi" w:hAnsiTheme="minorHAnsi" w:cstheme="minorHAnsi"/>
          <w:bCs/>
          <w:color w:val="0070C0"/>
          <w:sz w:val="22"/>
          <w:lang w:eastAsia="pl-PL"/>
        </w:rPr>
        <w:t>.</w:t>
      </w:r>
    </w:p>
    <w:p w14:paraId="5CA88E47" w14:textId="77777777" w:rsidR="00DB54CB" w:rsidRPr="00DB54CB" w:rsidRDefault="00DB54CB" w:rsidP="00DB54CB">
      <w:pPr>
        <w:jc w:val="both"/>
        <w:rPr>
          <w:rFonts w:asciiTheme="minorHAnsi" w:hAnsiTheme="minorHAnsi" w:cstheme="minorHAnsi"/>
          <w:bCs/>
          <w:color w:val="0070C0"/>
          <w:sz w:val="22"/>
          <w:lang w:eastAsia="pl-PL"/>
        </w:rPr>
      </w:pPr>
      <w:r w:rsidRPr="00CA010F">
        <w:rPr>
          <w:rFonts w:asciiTheme="minorHAnsi" w:hAnsiTheme="minorHAnsi" w:cstheme="minorHAnsi"/>
          <w:b/>
          <w:bCs/>
          <w:color w:val="0070C0"/>
          <w:sz w:val="22"/>
          <w:lang w:eastAsia="pl-PL"/>
        </w:rPr>
        <w:t>Uwaga</w:t>
      </w:r>
      <w:r w:rsidRPr="00CA010F">
        <w:rPr>
          <w:rFonts w:asciiTheme="minorHAnsi" w:hAnsiTheme="minorHAnsi" w:cstheme="minorHAnsi"/>
          <w:bCs/>
          <w:color w:val="0070C0"/>
          <w:sz w:val="22"/>
          <w:lang w:eastAsia="pl-PL"/>
        </w:rPr>
        <w:t xml:space="preserve">! Nanoszenie jakichkolwiek zmian w treści dokumentu po opatrzeniu </w:t>
      </w:r>
      <w:proofErr w:type="spellStart"/>
      <w:r w:rsidRPr="00CA010F">
        <w:rPr>
          <w:rFonts w:asciiTheme="minorHAnsi" w:hAnsiTheme="minorHAnsi" w:cstheme="minorHAnsi"/>
          <w:bCs/>
          <w:color w:val="0070C0"/>
          <w:sz w:val="22"/>
          <w:lang w:eastAsia="pl-PL"/>
        </w:rPr>
        <w:t>w.w</w:t>
      </w:r>
      <w:proofErr w:type="spellEnd"/>
      <w:r w:rsidRPr="00CA010F">
        <w:rPr>
          <w:rFonts w:asciiTheme="minorHAnsi" w:hAnsiTheme="minorHAnsi" w:cstheme="minorHAnsi"/>
          <w:bCs/>
          <w:color w:val="0070C0"/>
          <w:sz w:val="22"/>
          <w:lang w:eastAsia="pl-PL"/>
        </w:rPr>
        <w:t>. podpisem może skutkować naruszeniem integralności podpisu, a w konsekwencji skutkować odrzuceniem oferty.</w:t>
      </w:r>
    </w:p>
    <w:p w14:paraId="496710A2" w14:textId="77777777" w:rsidR="00DB54CB" w:rsidRPr="00DB54CB" w:rsidRDefault="00DB54CB" w:rsidP="00DB54CB">
      <w:pPr>
        <w:jc w:val="right"/>
        <w:rPr>
          <w:rFonts w:asciiTheme="minorHAnsi" w:hAnsiTheme="minorHAnsi" w:cstheme="minorHAnsi"/>
          <w:b/>
          <w:sz w:val="22"/>
        </w:rPr>
      </w:pPr>
    </w:p>
    <w:p w14:paraId="11F604B3" w14:textId="77777777" w:rsidR="00DB54CB" w:rsidRDefault="00DB54CB" w:rsidP="009430A0">
      <w:pPr>
        <w:spacing w:line="271" w:lineRule="auto"/>
      </w:pPr>
    </w:p>
    <w:sectPr w:rsidR="00DB54CB" w:rsidSect="004743CB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0" w:h="16840"/>
      <w:pgMar w:top="993" w:right="1417" w:bottom="141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A1453" w14:textId="77777777" w:rsidR="00211A38" w:rsidRDefault="00211A38" w:rsidP="00895E35">
      <w:r>
        <w:separator/>
      </w:r>
    </w:p>
  </w:endnote>
  <w:endnote w:type="continuationSeparator" w:id="0">
    <w:p w14:paraId="03713902" w14:textId="77777777" w:rsidR="00211A38" w:rsidRDefault="00211A38" w:rsidP="00895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E523" w14:textId="77777777" w:rsidR="00CE1243" w:rsidRDefault="00CE12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9CCFC" w14:textId="77777777" w:rsidR="00CE1243" w:rsidRDefault="00CE12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2F8A0" w14:textId="77777777" w:rsidR="00CE1243" w:rsidRDefault="00CE1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7BF58" w14:textId="77777777" w:rsidR="00211A38" w:rsidRDefault="00211A38" w:rsidP="00895E35">
      <w:r>
        <w:separator/>
      </w:r>
    </w:p>
  </w:footnote>
  <w:footnote w:type="continuationSeparator" w:id="0">
    <w:p w14:paraId="6154F9DF" w14:textId="77777777" w:rsidR="00211A38" w:rsidRDefault="00211A38" w:rsidP="00895E35">
      <w:r>
        <w:continuationSeparator/>
      </w:r>
    </w:p>
  </w:footnote>
  <w:footnote w:id="1">
    <w:p w14:paraId="5439D176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9258F7B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40FE45F0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5CDE35F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698B5E2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B86A167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6EAC176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70CABEE" w14:textId="77777777" w:rsidR="00A3461B" w:rsidRDefault="00A3461B" w:rsidP="00AF58CB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C2C77B2" w14:textId="77777777" w:rsidR="00A3461B" w:rsidRDefault="00A3461B" w:rsidP="00AF58CB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0F89DEA" w14:textId="77777777" w:rsidR="00A3461B" w:rsidRDefault="00A3461B" w:rsidP="00AF58CB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7CCEE0F6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27993E19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osób niepełnosprawnych lub defaworyzowanych.</w:t>
      </w:r>
    </w:p>
  </w:footnote>
  <w:footnote w:id="10">
    <w:p w14:paraId="3CEFFAF5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5D7B537B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F3E84A7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C73D4E1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02BAB041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F087279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21C6307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60FD091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07C14064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1BCFFD85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53D8BD8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752A9D9B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EED2FBA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C4CEC7A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5E18F28A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E1D7976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4BC9A232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1603B99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3DB117C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63A7EA9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1A1793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2D0737BF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8F26FF5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7BDCE1D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27990CA6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3586F52D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15789405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DD34108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C72B91B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8341B8D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2211A26D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990FDE7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A693346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0E0F2A6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0C9AB90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3C7844F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82BB219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F5C5C66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5517D70" w14:textId="77777777" w:rsidR="00A3461B" w:rsidRDefault="00A3461B" w:rsidP="00AF58CB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  <w:footnote w:id="49">
    <w:p w14:paraId="1245F700" w14:textId="77777777" w:rsidR="00A3461B" w:rsidRPr="00674CAF" w:rsidRDefault="00A3461B" w:rsidP="00DB54CB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674CAF">
        <w:rPr>
          <w:rStyle w:val="Odwoanieprzypisudolnego"/>
          <w:rFonts w:ascii="Arial" w:hAnsi="Arial" w:cs="Arial"/>
          <w:sz w:val="18"/>
        </w:rPr>
        <w:footnoteRef/>
      </w:r>
      <w:r w:rsidRPr="00674CAF">
        <w:rPr>
          <w:rFonts w:ascii="Arial" w:hAnsi="Arial" w:cs="Arial"/>
          <w:sz w:val="14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1216F27" w14:textId="77777777" w:rsidR="00A3461B" w:rsidRPr="00674CAF" w:rsidRDefault="00A3461B" w:rsidP="00D0140F">
      <w:pPr>
        <w:pStyle w:val="Tekstprzypisudolnego"/>
        <w:numPr>
          <w:ilvl w:val="0"/>
          <w:numId w:val="38"/>
        </w:numPr>
        <w:rPr>
          <w:rFonts w:ascii="Arial" w:hAnsi="Arial" w:cs="Arial"/>
          <w:sz w:val="14"/>
          <w:szCs w:val="16"/>
        </w:rPr>
      </w:pPr>
      <w:r w:rsidRPr="00674CAF">
        <w:rPr>
          <w:rFonts w:ascii="Arial" w:hAnsi="Arial" w:cs="Arial"/>
          <w:sz w:val="14"/>
          <w:szCs w:val="16"/>
        </w:rPr>
        <w:t>obywateli rosyjskich lub osób fizycznych lub prawnych, podmiotów lub organów z siedzibą w Rosji;</w:t>
      </w:r>
    </w:p>
    <w:p w14:paraId="1AB1EED5" w14:textId="77777777" w:rsidR="00A3461B" w:rsidRPr="00674CAF" w:rsidRDefault="00A3461B" w:rsidP="00D0140F">
      <w:pPr>
        <w:pStyle w:val="Tekstprzypisudolnego"/>
        <w:numPr>
          <w:ilvl w:val="0"/>
          <w:numId w:val="38"/>
        </w:numPr>
        <w:rPr>
          <w:rFonts w:ascii="Arial" w:hAnsi="Arial" w:cs="Arial"/>
          <w:sz w:val="14"/>
          <w:szCs w:val="16"/>
        </w:rPr>
      </w:pPr>
      <w:bookmarkStart w:id="22" w:name="_Hlk102557314"/>
      <w:r w:rsidRPr="00674CAF">
        <w:rPr>
          <w:rFonts w:ascii="Arial" w:hAnsi="Arial" w:cs="Arial"/>
          <w:sz w:val="14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2"/>
    </w:p>
    <w:p w14:paraId="372415AE" w14:textId="77777777" w:rsidR="00A3461B" w:rsidRPr="00674CAF" w:rsidRDefault="00A3461B" w:rsidP="00D0140F">
      <w:pPr>
        <w:pStyle w:val="Tekstprzypisudolnego"/>
        <w:numPr>
          <w:ilvl w:val="0"/>
          <w:numId w:val="38"/>
        </w:numPr>
        <w:rPr>
          <w:rFonts w:ascii="Arial" w:hAnsi="Arial" w:cs="Arial"/>
          <w:sz w:val="14"/>
          <w:szCs w:val="16"/>
        </w:rPr>
      </w:pPr>
      <w:r w:rsidRPr="00674CAF">
        <w:rPr>
          <w:rFonts w:ascii="Arial" w:hAnsi="Arial" w:cs="Arial"/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E6085CE" w14:textId="77777777" w:rsidR="00A3461B" w:rsidRPr="00674CAF" w:rsidRDefault="00A3461B" w:rsidP="00DB54CB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674CAF">
        <w:rPr>
          <w:rFonts w:ascii="Arial" w:hAnsi="Arial" w:cs="Arial"/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0">
    <w:p w14:paraId="57FA289F" w14:textId="77777777" w:rsidR="00A3461B" w:rsidRPr="00674CAF" w:rsidRDefault="00A3461B" w:rsidP="00DB54CB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674CAF">
        <w:rPr>
          <w:rStyle w:val="Odwoanieprzypisudolnego"/>
          <w:rFonts w:ascii="Arial" w:hAnsi="Arial" w:cs="Arial"/>
          <w:sz w:val="22"/>
        </w:rPr>
        <w:footnoteRef/>
      </w:r>
      <w:r w:rsidRPr="00674CAF">
        <w:rPr>
          <w:rFonts w:ascii="Arial" w:hAnsi="Arial" w:cs="Arial"/>
          <w:sz w:val="14"/>
          <w:szCs w:val="16"/>
        </w:rPr>
        <w:t xml:space="preserve"> </w:t>
      </w:r>
      <w:r w:rsidRPr="00674CAF">
        <w:rPr>
          <w:rFonts w:ascii="Arial" w:hAnsi="Arial" w:cs="Arial"/>
          <w:color w:val="222222"/>
          <w:sz w:val="14"/>
          <w:szCs w:val="16"/>
        </w:rPr>
        <w:t xml:space="preserve">Zgodnie z treścią art. 7 ust. 1 ustawy z dnia 13 kwietnia 2022 r. </w:t>
      </w:r>
      <w:r w:rsidRPr="00674CAF">
        <w:rPr>
          <w:rFonts w:ascii="Arial" w:hAnsi="Arial"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 </w:t>
      </w:r>
      <w:r w:rsidRPr="00674CAF">
        <w:rPr>
          <w:rFonts w:ascii="Arial" w:hAnsi="Arial" w:cs="Arial"/>
          <w:color w:val="222222"/>
          <w:sz w:val="14"/>
          <w:szCs w:val="16"/>
        </w:rPr>
        <w:t xml:space="preserve">z </w:t>
      </w:r>
      <w:r w:rsidRPr="00674CAF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postępowania o udzielenie zamówienia publicznego lub konkursu prowadzonego na podstawie ustawy Pzp wyklucza się:</w:t>
      </w:r>
    </w:p>
    <w:p w14:paraId="32F52E1C" w14:textId="77777777" w:rsidR="00A3461B" w:rsidRPr="00674CAF" w:rsidRDefault="00A3461B" w:rsidP="00DB54CB">
      <w:pPr>
        <w:jc w:val="both"/>
        <w:rPr>
          <w:rFonts w:ascii="Arial" w:eastAsia="Times New Roman" w:hAnsi="Arial" w:cs="Arial"/>
          <w:color w:val="222222"/>
          <w:sz w:val="14"/>
          <w:szCs w:val="16"/>
          <w:lang w:eastAsia="pl-PL"/>
        </w:rPr>
      </w:pPr>
      <w:r w:rsidRPr="00674CAF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F6B38E" w14:textId="77777777" w:rsidR="00A3461B" w:rsidRPr="00674CAF" w:rsidRDefault="00A3461B" w:rsidP="00DB54CB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674CAF">
        <w:rPr>
          <w:rFonts w:ascii="Arial" w:hAnsi="Arial" w:cs="Arial"/>
          <w:color w:val="222222"/>
          <w:sz w:val="14"/>
          <w:szCs w:val="16"/>
        </w:rPr>
        <w:t xml:space="preserve">2) </w:t>
      </w:r>
      <w:r w:rsidRPr="00674CAF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4"/>
          <w:szCs w:val="16"/>
          <w:lang w:eastAsia="pl-PL"/>
        </w:rPr>
        <w:t>3</w:t>
      </w:r>
      <w:r w:rsidRPr="00674CAF">
        <w:rPr>
          <w:rFonts w:ascii="Arial" w:eastAsia="Times New Roman" w:hAnsi="Arial" w:cs="Arial"/>
          <w:color w:val="222222"/>
          <w:sz w:val="14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4"/>
          <w:szCs w:val="16"/>
          <w:lang w:eastAsia="pl-PL"/>
        </w:rPr>
        <w:t>1124</w:t>
      </w:r>
      <w:r w:rsidRPr="00674CAF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D52F7B9" w14:textId="77777777" w:rsidR="00A3461B" w:rsidRPr="00896587" w:rsidRDefault="00A3461B" w:rsidP="00DB54CB">
      <w:pPr>
        <w:jc w:val="both"/>
        <w:rPr>
          <w:rFonts w:ascii="Arial" w:hAnsi="Arial" w:cs="Arial"/>
          <w:sz w:val="16"/>
          <w:szCs w:val="16"/>
        </w:rPr>
      </w:pPr>
      <w:r w:rsidRPr="00674CAF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Arial" w:eastAsia="Times New Roman" w:hAnsi="Arial" w:cs="Arial"/>
          <w:color w:val="222222"/>
          <w:sz w:val="14"/>
          <w:szCs w:val="16"/>
          <w:lang w:eastAsia="pl-PL"/>
        </w:rPr>
        <w:t>3</w:t>
      </w:r>
      <w:r w:rsidRPr="00674CAF">
        <w:rPr>
          <w:rFonts w:ascii="Arial" w:eastAsia="Times New Roman" w:hAnsi="Arial" w:cs="Arial"/>
          <w:color w:val="222222"/>
          <w:sz w:val="14"/>
          <w:szCs w:val="16"/>
          <w:lang w:eastAsia="pl-PL"/>
        </w:rPr>
        <w:t xml:space="preserve"> r. poz.</w:t>
      </w:r>
      <w:r>
        <w:rPr>
          <w:rFonts w:ascii="Arial" w:eastAsia="Times New Roman" w:hAnsi="Arial" w:cs="Arial"/>
          <w:color w:val="222222"/>
          <w:sz w:val="14"/>
          <w:szCs w:val="16"/>
          <w:lang w:eastAsia="pl-PL"/>
        </w:rPr>
        <w:t xml:space="preserve"> 120</w:t>
      </w:r>
      <w:r w:rsidRPr="00674CAF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BA4A" w14:textId="77777777" w:rsidR="00CE1243" w:rsidRDefault="00CE12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ABFF4" w14:textId="77777777" w:rsidR="00A3461B" w:rsidRDefault="00A3461B"/>
  <w:p w14:paraId="7F12C529" w14:textId="77777777" w:rsidR="00A3461B" w:rsidRPr="00E34116" w:rsidRDefault="00A3461B" w:rsidP="008E6D43">
    <w:pPr>
      <w:tabs>
        <w:tab w:val="center" w:pos="4536"/>
        <w:tab w:val="right" w:pos="9072"/>
      </w:tabs>
      <w:jc w:val="both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8C7A8" w14:textId="77777777" w:rsidR="00A3461B" w:rsidRPr="00C659FD" w:rsidRDefault="00A3461B" w:rsidP="00C659FD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hint="default"/>
        <w:b w:val="0"/>
        <w:bCs/>
        <w:color w:val="auto"/>
        <w:sz w:val="24"/>
        <w:szCs w:val="24"/>
        <w:lang w:val="pl-PL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eastAsia="Times New Roman" w:cs="Times New Roman" w:hint="default"/>
        <w:b w:val="0"/>
        <w:bCs/>
        <w:sz w:val="24"/>
        <w:szCs w:val="24"/>
      </w:rPr>
    </w:lvl>
  </w:abstractNum>
  <w:abstractNum w:abstractNumId="2" w15:restartNumberingAfterBreak="0">
    <w:nsid w:val="00000008"/>
    <w:multiLevelType w:val="singleLevel"/>
    <w:tmpl w:val="F6C69BD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 w:hint="default"/>
        <w:sz w:val="24"/>
        <w:szCs w:val="24"/>
      </w:rPr>
    </w:lvl>
  </w:abstractNum>
  <w:abstractNum w:abstractNumId="3" w15:restartNumberingAfterBreak="0">
    <w:nsid w:val="00000009"/>
    <w:multiLevelType w:val="multilevel"/>
    <w:tmpl w:val="11809B5A"/>
    <w:name w:val="WW8Num9"/>
    <w:lvl w:ilvl="0">
      <w:start w:val="1"/>
      <w:numFmt w:val="decimal"/>
      <w:lvlText w:val="%1."/>
      <w:lvlJc w:val="left"/>
      <w:pPr>
        <w:tabs>
          <w:tab w:val="num" w:pos="8307"/>
        </w:tabs>
        <w:ind w:left="8307" w:hanging="454"/>
      </w:pPr>
      <w:rPr>
        <w:rFonts w:hint="default"/>
      </w:rPr>
    </w:lvl>
    <w:lvl w:ilvl="1">
      <w:start w:val="7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  <w:b w:val="0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000000A"/>
    <w:multiLevelType w:val="singleLevel"/>
    <w:tmpl w:val="969681D6"/>
    <w:name w:val="WW8Num1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 w:val="0"/>
        <w:i w:val="0"/>
        <w:sz w:val="18"/>
        <w:szCs w:val="18"/>
        <w:lang w:val="cs-CZ"/>
      </w:r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upperLetter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Calibri" w:hAnsi="Calibri" w:cs="Times New Roman"/>
        <w:color w:val="000000"/>
        <w:lang w:val="cs-CZ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7" w15:restartNumberingAfterBreak="0">
    <w:nsid w:val="0000000D"/>
    <w:multiLevelType w:val="singleLevel"/>
    <w:tmpl w:val="DF36DC72"/>
    <w:name w:val="WW8Num13"/>
    <w:lvl w:ilvl="0">
      <w:start w:val="1"/>
      <w:numFmt w:val="decimal"/>
      <w:suff w:val="space"/>
      <w:lvlText w:val="%1)"/>
      <w:lvlJc w:val="left"/>
      <w:pPr>
        <w:ind w:left="1353" w:hanging="360"/>
      </w:pPr>
      <w:rPr>
        <w:rFonts w:cs="Times New Roman" w:hint="default"/>
        <w:sz w:val="24"/>
        <w:szCs w:val="24"/>
      </w:rPr>
    </w:lvl>
  </w:abstractNum>
  <w:abstractNum w:abstractNumId="8" w15:restartNumberingAfterBreak="0">
    <w:nsid w:val="0000000E"/>
    <w:multiLevelType w:val="multilevel"/>
    <w:tmpl w:val="7700A912"/>
    <w:name w:val="WW8Num14"/>
    <w:lvl w:ilvl="0">
      <w:start w:val="1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0000000F"/>
    <w:multiLevelType w:val="multilevel"/>
    <w:tmpl w:val="DE4ED2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00000010"/>
    <w:multiLevelType w:val="multilevel"/>
    <w:tmpl w:val="639E1548"/>
    <w:name w:val="WW8Num16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ascii="Calibri" w:hAnsi="Calibri" w:cs="Segoe UI" w:hint="default"/>
        <w:color w:val="auto"/>
        <w:sz w:val="22"/>
        <w:szCs w:val="18"/>
        <w:lang w:val="cs-CZ"/>
      </w:rPr>
    </w:lvl>
    <w:lvl w:ilvl="1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ascii="Arial" w:eastAsia="Arial Unicode MS" w:hAnsi="Arial" w:cs="Arial" w:hint="default"/>
        <w:bCs/>
        <w:strike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Cs/>
        <w:sz w:val="22"/>
        <w:szCs w:val="22"/>
      </w:rPr>
    </w:lvl>
  </w:abstractNum>
  <w:abstractNum w:abstractNumId="12" w15:restartNumberingAfterBreak="0">
    <w:nsid w:val="00000014"/>
    <w:multiLevelType w:val="multilevel"/>
    <w:tmpl w:val="9A0A089C"/>
    <w:name w:val="WW8Num2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eastAsia="Times New Roman" w:cs="Times New Roman" w:hint="default"/>
        <w:sz w:val="24"/>
        <w:szCs w:val="24"/>
      </w:rPr>
    </w:lvl>
    <w:lvl w:ilvl="1">
      <w:start w:val="1"/>
      <w:numFmt w:val="decimal"/>
      <w:suff w:val="space"/>
      <w:lvlText w:val="%2)"/>
      <w:lvlJc w:val="left"/>
      <w:pPr>
        <w:ind w:left="1418" w:hanging="567"/>
      </w:pPr>
      <w:rPr>
        <w:rFonts w:eastAsia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eastAsia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eastAsia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eastAsia="Times New Roman" w:cs="Times New Roman"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eastAsia="Times New Roman" w:cs="Times New Roman" w:hint="default"/>
        <w:sz w:val="24"/>
        <w:szCs w:val="24"/>
      </w:rPr>
    </w:lvl>
  </w:abstractNum>
  <w:abstractNum w:abstractNumId="13" w15:restartNumberingAfterBreak="0">
    <w:nsid w:val="00000015"/>
    <w:multiLevelType w:val="singleLevel"/>
    <w:tmpl w:val="E6F49D48"/>
    <w:name w:val="WW8Num21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  <w:sz w:val="24"/>
        <w:szCs w:val="24"/>
      </w:rPr>
    </w:lvl>
  </w:abstractNum>
  <w:abstractNum w:abstractNumId="14" w15:restartNumberingAfterBreak="0">
    <w:nsid w:val="00000016"/>
    <w:multiLevelType w:val="single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sz w:val="22"/>
        <w:szCs w:val="22"/>
      </w:rPr>
    </w:lvl>
  </w:abstractNum>
  <w:abstractNum w:abstractNumId="15" w15:restartNumberingAfterBreak="0">
    <w:nsid w:val="00000018"/>
    <w:multiLevelType w:val="singleLevel"/>
    <w:tmpl w:val="1E4CCEFE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6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17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425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</w:abstractNum>
  <w:abstractNum w:abstractNumId="19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1620" w:hanging="360"/>
      </w:pPr>
      <w:rPr>
        <w:rFonts w:hint="default"/>
      </w:rPr>
    </w:lvl>
  </w:abstractNum>
  <w:abstractNum w:abstractNumId="20" w15:restartNumberingAfterBreak="0">
    <w:nsid w:val="00000021"/>
    <w:multiLevelType w:val="singleLevel"/>
    <w:tmpl w:val="3B42E25E"/>
    <w:name w:val="WW8Num3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</w:abstractNum>
  <w:abstractNum w:abstractNumId="21" w15:restartNumberingAfterBreak="0">
    <w:nsid w:val="00000022"/>
    <w:multiLevelType w:val="singleLevel"/>
    <w:tmpl w:val="00000022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1620" w:hanging="360"/>
      </w:pPr>
      <w:rPr>
        <w:rFonts w:hint="default"/>
      </w:rPr>
    </w:lvl>
  </w:abstractNum>
  <w:abstractNum w:abstractNumId="22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sz w:val="24"/>
        <w:szCs w:val="24"/>
      </w:rPr>
    </w:lvl>
  </w:abstractNum>
  <w:abstractNum w:abstractNumId="23" w15:restartNumberingAfterBreak="0">
    <w:nsid w:val="00000025"/>
    <w:multiLevelType w:val="singleLevel"/>
    <w:tmpl w:val="40CC3EEA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4"/>
        <w:szCs w:val="24"/>
      </w:rPr>
    </w:lvl>
  </w:abstractNum>
  <w:abstractNum w:abstractNumId="24" w15:restartNumberingAfterBreak="0">
    <w:nsid w:val="00000027"/>
    <w:multiLevelType w:val="multilevel"/>
    <w:tmpl w:val="6E60D632"/>
    <w:name w:val="WW8Num39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18"/>
        </w:tabs>
        <w:ind w:left="1418" w:hanging="567"/>
      </w:pPr>
      <w:rPr>
        <w:rFonts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4"/>
        <w:szCs w:val="24"/>
      </w:rPr>
    </w:lvl>
  </w:abstractNum>
  <w:abstractNum w:abstractNumId="25" w15:restartNumberingAfterBreak="0">
    <w:nsid w:val="00000028"/>
    <w:multiLevelType w:val="multilevel"/>
    <w:tmpl w:val="47921314"/>
    <w:name w:val="WW8Num4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eastAsia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eastAsia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eastAsia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eastAsia="Times New Roman" w:cs="Times New Roman"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eastAsia="Times New Roman" w:cs="Times New Roman" w:hint="default"/>
        <w:sz w:val="24"/>
        <w:szCs w:val="24"/>
      </w:rPr>
    </w:lvl>
  </w:abstractNum>
  <w:abstractNum w:abstractNumId="26" w15:restartNumberingAfterBreak="0">
    <w:nsid w:val="00000029"/>
    <w:multiLevelType w:val="singleLevel"/>
    <w:tmpl w:val="00000029"/>
    <w:name w:val="WW8Num41"/>
    <w:lvl w:ilvl="0">
      <w:start w:val="1"/>
      <w:numFmt w:val="lowerLetter"/>
      <w:lvlText w:val="%1)"/>
      <w:lvlJc w:val="left"/>
      <w:pPr>
        <w:tabs>
          <w:tab w:val="num" w:pos="708"/>
        </w:tabs>
        <w:ind w:left="1065" w:hanging="360"/>
      </w:pPr>
      <w:rPr>
        <w:rFonts w:hint="default"/>
      </w:rPr>
    </w:lvl>
  </w:abstractNum>
  <w:abstractNum w:abstractNumId="27" w15:restartNumberingAfterBreak="0">
    <w:nsid w:val="0000002B"/>
    <w:multiLevelType w:val="singleLevel"/>
    <w:tmpl w:val="FA0E820E"/>
    <w:name w:val="WW8Num43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</w:abstractNum>
  <w:abstractNum w:abstractNumId="28" w15:restartNumberingAfterBreak="0">
    <w:nsid w:val="0000002D"/>
    <w:multiLevelType w:val="multilevel"/>
    <w:tmpl w:val="165C492E"/>
    <w:name w:val="WW8Num45"/>
    <w:lvl w:ilvl="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843"/>
        </w:tabs>
        <w:ind w:left="1843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hint="default"/>
      </w:rPr>
    </w:lvl>
  </w:abstractNum>
  <w:abstractNum w:abstractNumId="29" w15:restartNumberingAfterBreak="0">
    <w:nsid w:val="0000002E"/>
    <w:multiLevelType w:val="single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Cs/>
        <w:szCs w:val="24"/>
      </w:rPr>
    </w:lvl>
  </w:abstractNum>
  <w:abstractNum w:abstractNumId="30" w15:restartNumberingAfterBreak="0">
    <w:nsid w:val="00000030"/>
    <w:multiLevelType w:val="multilevel"/>
    <w:tmpl w:val="8B2A5860"/>
    <w:name w:val="WW8Num48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eastAsia="Times New Roman" w:cs="Times New Roman" w:hint="default"/>
        <w:sz w:val="24"/>
        <w:szCs w:val="24"/>
      </w:rPr>
    </w:lvl>
    <w:lvl w:ilvl="1">
      <w:start w:val="12"/>
      <w:numFmt w:val="decimal"/>
      <w:lvlText w:val="%2)"/>
      <w:lvlJc w:val="left"/>
      <w:pPr>
        <w:tabs>
          <w:tab w:val="num" w:pos="1418"/>
        </w:tabs>
        <w:ind w:left="1418" w:hanging="567"/>
      </w:pPr>
      <w:rPr>
        <w:rFonts w:eastAsia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eastAsia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eastAsia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eastAsia="Times New Roman" w:cs="Times New Roman"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sz w:val="24"/>
        <w:szCs w:val="24"/>
      </w:rPr>
    </w:lvl>
    <w:lvl w:ilvl="8"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00000032"/>
    <w:multiLevelType w:val="multilevel"/>
    <w:tmpl w:val="00000032"/>
    <w:name w:val="WW8Num5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hint="default"/>
      </w:rPr>
    </w:lvl>
  </w:abstractNum>
  <w:abstractNum w:abstractNumId="32" w15:restartNumberingAfterBreak="0">
    <w:nsid w:val="00000033"/>
    <w:multiLevelType w:val="multilevel"/>
    <w:tmpl w:val="91FA900A"/>
    <w:name w:val="WW8Num51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2"/>
      <w:numFmt w:val="decimal"/>
      <w:lvlText w:val="%2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4"/>
        <w:szCs w:val="24"/>
      </w:rPr>
    </w:lvl>
  </w:abstractNum>
  <w:abstractNum w:abstractNumId="34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decimal"/>
      <w:lvlText w:val="%3."/>
      <w:lvlJc w:val="left"/>
      <w:pPr>
        <w:tabs>
          <w:tab w:val="num" w:pos="1845"/>
        </w:tabs>
        <w:ind w:left="1845" w:hanging="36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decimal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decimal"/>
      <w:lvlText w:val="%6."/>
      <w:lvlJc w:val="left"/>
      <w:pPr>
        <w:tabs>
          <w:tab w:val="num" w:pos="4005"/>
        </w:tabs>
        <w:ind w:left="4005" w:hanging="36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decimal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decimal"/>
      <w:lvlText w:val="%9."/>
      <w:lvlJc w:val="left"/>
      <w:pPr>
        <w:tabs>
          <w:tab w:val="num" w:pos="6165"/>
        </w:tabs>
        <w:ind w:left="6165" w:hanging="360"/>
      </w:pPr>
    </w:lvl>
  </w:abstractNum>
  <w:abstractNum w:abstractNumId="36" w15:restartNumberingAfterBreak="0">
    <w:nsid w:val="0000003A"/>
    <w:multiLevelType w:val="multilevel"/>
    <w:tmpl w:val="F788DCB8"/>
    <w:name w:val="WW8Num5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eastAsia="Times New Roman" w:cs="Times New Roman" w:hint="default"/>
        <w:bCs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eastAsia="Times New Roman" w:cs="Times New Roman" w:hint="default"/>
        <w:bCs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eastAsia="Times New Roman" w:cs="Times New Roman" w:hint="default"/>
        <w:bCs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eastAsia="Times New Roman" w:cs="Times New Roman" w:hint="default"/>
        <w:bCs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eastAsia="Times New Roman" w:cs="Times New Roman" w:hint="default"/>
        <w:bCs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eastAsia="Times New Roman" w:cs="Times New Roman" w:hint="default"/>
        <w:bCs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eastAsia="Times New Roman" w:cs="Times New Roman" w:hint="default"/>
        <w:bCs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eastAsia="Times New Roman" w:cs="Times New Roman" w:hint="default"/>
        <w:bCs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eastAsia="Times New Roman" w:cs="Times New Roman" w:hint="default"/>
        <w:bCs/>
        <w:szCs w:val="24"/>
      </w:rPr>
    </w:lvl>
  </w:abstractNum>
  <w:abstractNum w:abstractNumId="37" w15:restartNumberingAfterBreak="0">
    <w:nsid w:val="02D67C42"/>
    <w:multiLevelType w:val="hybridMultilevel"/>
    <w:tmpl w:val="10ECA3D8"/>
    <w:lvl w:ilvl="0" w:tplc="098CA6FA">
      <w:start w:val="1"/>
      <w:numFmt w:val="upperRoman"/>
      <w:pStyle w:val="Nagwek1"/>
      <w:lvlText w:val="ROZDZ. %1."/>
      <w:lvlJc w:val="right"/>
      <w:pPr>
        <w:ind w:left="720" w:hanging="360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4CC824E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5FC9E9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3516CC3"/>
    <w:multiLevelType w:val="multilevel"/>
    <w:tmpl w:val="0C300EC2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0A2270B0"/>
    <w:multiLevelType w:val="multilevel"/>
    <w:tmpl w:val="710C5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0B167DAB"/>
    <w:multiLevelType w:val="multilevel"/>
    <w:tmpl w:val="08B0BE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0D01088C"/>
    <w:multiLevelType w:val="hybridMultilevel"/>
    <w:tmpl w:val="0C22D81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0F597361"/>
    <w:multiLevelType w:val="hybridMultilevel"/>
    <w:tmpl w:val="460CA7FA"/>
    <w:lvl w:ilvl="0" w:tplc="43D6CCD2">
      <w:start w:val="2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1C032EE"/>
    <w:multiLevelType w:val="hybridMultilevel"/>
    <w:tmpl w:val="05F4B3EC"/>
    <w:lvl w:ilvl="0" w:tplc="74E012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15CB4C73"/>
    <w:multiLevelType w:val="multilevel"/>
    <w:tmpl w:val="EC168F9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5" w15:restartNumberingAfterBreak="0">
    <w:nsid w:val="174A274B"/>
    <w:multiLevelType w:val="hybridMultilevel"/>
    <w:tmpl w:val="71D8E4BE"/>
    <w:lvl w:ilvl="0" w:tplc="44888E90">
      <w:start w:val="1"/>
      <w:numFmt w:val="decimal"/>
      <w:lvlText w:val="%1."/>
      <w:lvlJc w:val="center"/>
      <w:pPr>
        <w:ind w:left="1146" w:hanging="360"/>
      </w:pPr>
      <w:rPr>
        <w:rFonts w:hint="default"/>
      </w:rPr>
    </w:lvl>
    <w:lvl w:ilvl="1" w:tplc="9D50A574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E6061914">
      <w:start w:val="1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1040DE66">
      <w:start w:val="1"/>
      <w:numFmt w:val="decimal"/>
      <w:suff w:val="space"/>
      <w:lvlText w:val="%7."/>
      <w:lvlJc w:val="left"/>
      <w:pPr>
        <w:ind w:left="5466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BFF33C7"/>
    <w:multiLevelType w:val="hybridMultilevel"/>
    <w:tmpl w:val="0E60D840"/>
    <w:lvl w:ilvl="0" w:tplc="8654B29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3454E5F"/>
    <w:multiLevelType w:val="multilevel"/>
    <w:tmpl w:val="F50EE0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Calibri" w:hAnsi="Arial" w:cs="Arial" w:hint="default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2965554B"/>
    <w:multiLevelType w:val="hybridMultilevel"/>
    <w:tmpl w:val="12C0BCE0"/>
    <w:lvl w:ilvl="0" w:tplc="46023B3E">
      <w:start w:val="1"/>
      <w:numFmt w:val="decimal"/>
      <w:lvlText w:val="%1."/>
      <w:lvlJc w:val="left"/>
      <w:pPr>
        <w:ind w:left="128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9" w15:restartNumberingAfterBreak="0">
    <w:nsid w:val="298E76D8"/>
    <w:multiLevelType w:val="hybridMultilevel"/>
    <w:tmpl w:val="6FE629DC"/>
    <w:lvl w:ilvl="0" w:tplc="FFFFFFFF">
      <w:start w:val="1"/>
      <w:numFmt w:val="decimal"/>
      <w:lvlText w:val="%1."/>
      <w:lvlJc w:val="left"/>
      <w:pPr>
        <w:ind w:left="993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13" w:hanging="360"/>
      </w:pPr>
    </w:lvl>
    <w:lvl w:ilvl="2" w:tplc="FFFFFFFF" w:tentative="1">
      <w:start w:val="1"/>
      <w:numFmt w:val="lowerRoman"/>
      <w:lvlText w:val="%3."/>
      <w:lvlJc w:val="right"/>
      <w:pPr>
        <w:ind w:left="2433" w:hanging="180"/>
      </w:pPr>
    </w:lvl>
    <w:lvl w:ilvl="3" w:tplc="FFFFFFFF" w:tentative="1">
      <w:start w:val="1"/>
      <w:numFmt w:val="decimal"/>
      <w:lvlText w:val="%4."/>
      <w:lvlJc w:val="left"/>
      <w:pPr>
        <w:ind w:left="3153" w:hanging="360"/>
      </w:pPr>
    </w:lvl>
    <w:lvl w:ilvl="4" w:tplc="FFFFFFFF" w:tentative="1">
      <w:start w:val="1"/>
      <w:numFmt w:val="lowerLetter"/>
      <w:lvlText w:val="%5."/>
      <w:lvlJc w:val="left"/>
      <w:pPr>
        <w:ind w:left="3873" w:hanging="360"/>
      </w:pPr>
    </w:lvl>
    <w:lvl w:ilvl="5" w:tplc="FFFFFFFF" w:tentative="1">
      <w:start w:val="1"/>
      <w:numFmt w:val="lowerRoman"/>
      <w:lvlText w:val="%6."/>
      <w:lvlJc w:val="right"/>
      <w:pPr>
        <w:ind w:left="4593" w:hanging="180"/>
      </w:pPr>
    </w:lvl>
    <w:lvl w:ilvl="6" w:tplc="FFFFFFFF" w:tentative="1">
      <w:start w:val="1"/>
      <w:numFmt w:val="decimal"/>
      <w:lvlText w:val="%7."/>
      <w:lvlJc w:val="left"/>
      <w:pPr>
        <w:ind w:left="5313" w:hanging="360"/>
      </w:pPr>
    </w:lvl>
    <w:lvl w:ilvl="7" w:tplc="FFFFFFFF" w:tentative="1">
      <w:start w:val="1"/>
      <w:numFmt w:val="lowerLetter"/>
      <w:lvlText w:val="%8."/>
      <w:lvlJc w:val="left"/>
      <w:pPr>
        <w:ind w:left="6033" w:hanging="360"/>
      </w:pPr>
    </w:lvl>
    <w:lvl w:ilvl="8" w:tplc="FFFFFFFF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0" w15:restartNumberingAfterBreak="0">
    <w:nsid w:val="29FE33CB"/>
    <w:multiLevelType w:val="hybridMultilevel"/>
    <w:tmpl w:val="826CD77C"/>
    <w:lvl w:ilvl="0" w:tplc="F8568F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2C736B50"/>
    <w:multiLevelType w:val="multilevel"/>
    <w:tmpl w:val="ED243DF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0C416D4"/>
    <w:multiLevelType w:val="multilevel"/>
    <w:tmpl w:val="9458667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3" w15:restartNumberingAfterBreak="0">
    <w:nsid w:val="33020B6B"/>
    <w:multiLevelType w:val="hybridMultilevel"/>
    <w:tmpl w:val="43846B9C"/>
    <w:lvl w:ilvl="0" w:tplc="8892B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4" w15:restartNumberingAfterBreak="0">
    <w:nsid w:val="35E72680"/>
    <w:multiLevelType w:val="hybridMultilevel"/>
    <w:tmpl w:val="C78CCE58"/>
    <w:lvl w:ilvl="0" w:tplc="72DCF83C">
      <w:start w:val="3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BD0FDE"/>
    <w:multiLevelType w:val="hybridMultilevel"/>
    <w:tmpl w:val="190E91A6"/>
    <w:lvl w:ilvl="0" w:tplc="341ED35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395C3EF8"/>
    <w:multiLevelType w:val="hybridMultilevel"/>
    <w:tmpl w:val="0EDEBE08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7">
      <w:start w:val="1"/>
      <w:numFmt w:val="lowerLetter"/>
      <w:lvlText w:val="%2)"/>
      <w:lvlJc w:val="left"/>
      <w:pPr>
        <w:ind w:left="3000" w:hanging="360"/>
      </w:pPr>
    </w:lvl>
    <w:lvl w:ilvl="2" w:tplc="C7D032A0">
      <w:start w:val="1"/>
      <w:numFmt w:val="decimal"/>
      <w:lvlText w:val="%3)"/>
      <w:lvlJc w:val="left"/>
      <w:pPr>
        <w:ind w:left="390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7" w15:restartNumberingAfterBreak="0">
    <w:nsid w:val="3B17249E"/>
    <w:multiLevelType w:val="multilevel"/>
    <w:tmpl w:val="55BC9A7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18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  <w:b/>
      </w:rPr>
    </w:lvl>
  </w:abstractNum>
  <w:abstractNum w:abstractNumId="58" w15:restartNumberingAfterBreak="0">
    <w:nsid w:val="3E43633C"/>
    <w:multiLevelType w:val="hybridMultilevel"/>
    <w:tmpl w:val="6FE629DC"/>
    <w:lvl w:ilvl="0" w:tplc="21AE761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9" w15:restartNumberingAfterBreak="0">
    <w:nsid w:val="3EDC5006"/>
    <w:multiLevelType w:val="multilevel"/>
    <w:tmpl w:val="6966C6F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  <w14:textFill>
          <w14:solidFill>
            <w14:srgbClr w14:val="000000">
              <w14:alpha w14:val="16000"/>
            </w14:srgbClr>
          </w14:solidFill>
        </w14:textFill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2E870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42FC7D0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43F12451"/>
    <w:multiLevelType w:val="multilevel"/>
    <w:tmpl w:val="C2FCECBC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lowerLetter"/>
      <w:isLgl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3" w15:restartNumberingAfterBreak="0">
    <w:nsid w:val="445F4554"/>
    <w:multiLevelType w:val="hybridMultilevel"/>
    <w:tmpl w:val="AAF86A1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4" w15:restartNumberingAfterBreak="0">
    <w:nsid w:val="45964104"/>
    <w:multiLevelType w:val="multilevel"/>
    <w:tmpl w:val="6810A7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45EF1F8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5D87440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7" w15:restartNumberingAfterBreak="0">
    <w:nsid w:val="56DD26EE"/>
    <w:multiLevelType w:val="hybridMultilevel"/>
    <w:tmpl w:val="C49E988E"/>
    <w:lvl w:ilvl="0" w:tplc="2644468E">
      <w:start w:val="1"/>
      <w:numFmt w:val="decimal"/>
      <w:suff w:val="space"/>
      <w:lvlText w:val="%1."/>
      <w:lvlJc w:val="center"/>
      <w:pPr>
        <w:ind w:left="720" w:hanging="360"/>
      </w:pPr>
      <w:rPr>
        <w:rFonts w:hAnsi="Arial Unicode MS" w:hint="default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F6741B"/>
    <w:multiLevelType w:val="hybridMultilevel"/>
    <w:tmpl w:val="0778F670"/>
    <w:lvl w:ilvl="0" w:tplc="44888E90">
      <w:start w:val="1"/>
      <w:numFmt w:val="decimal"/>
      <w:lvlText w:val="%1."/>
      <w:lvlJc w:val="center"/>
      <w:pPr>
        <w:ind w:left="1146" w:hanging="360"/>
      </w:pPr>
      <w:rPr>
        <w:rFonts w:hint="default"/>
      </w:rPr>
    </w:lvl>
    <w:lvl w:ilvl="1" w:tplc="9D50A574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E6061914">
      <w:start w:val="1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F3542B1"/>
    <w:multiLevelType w:val="hybridMultilevel"/>
    <w:tmpl w:val="80FA9A0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71" w15:restartNumberingAfterBreak="0">
    <w:nsid w:val="60B706C7"/>
    <w:multiLevelType w:val="hybridMultilevel"/>
    <w:tmpl w:val="5D9237B6"/>
    <w:lvl w:ilvl="0" w:tplc="EC1EBEE8">
      <w:start w:val="1"/>
      <w:numFmt w:val="upperRoman"/>
      <w:suff w:val="space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6FF2711B"/>
    <w:multiLevelType w:val="multilevel"/>
    <w:tmpl w:val="B25E437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7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DE016F"/>
    <w:multiLevelType w:val="hybridMultilevel"/>
    <w:tmpl w:val="8654A6B8"/>
    <w:lvl w:ilvl="0" w:tplc="EE7EDE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5" w15:restartNumberingAfterBreak="0">
    <w:nsid w:val="734269DB"/>
    <w:multiLevelType w:val="multilevel"/>
    <w:tmpl w:val="AF12C57C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suff w:val="space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6" w15:restartNumberingAfterBreak="0">
    <w:nsid w:val="78800D27"/>
    <w:multiLevelType w:val="multilevel"/>
    <w:tmpl w:val="D074821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18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  <w:b/>
      </w:rPr>
    </w:lvl>
  </w:abstractNum>
  <w:abstractNum w:abstractNumId="77" w15:restartNumberingAfterBreak="0">
    <w:nsid w:val="79283F01"/>
    <w:multiLevelType w:val="hybridMultilevel"/>
    <w:tmpl w:val="ACD62796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8" w15:restartNumberingAfterBreak="0">
    <w:nsid w:val="7B152EBC"/>
    <w:multiLevelType w:val="hybridMultilevel"/>
    <w:tmpl w:val="5BB477F6"/>
    <w:lvl w:ilvl="0" w:tplc="44888E90">
      <w:start w:val="1"/>
      <w:numFmt w:val="decimal"/>
      <w:lvlText w:val="%1."/>
      <w:lvlJc w:val="center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9" w15:restartNumberingAfterBreak="0">
    <w:nsid w:val="7C2C64FF"/>
    <w:multiLevelType w:val="multilevel"/>
    <w:tmpl w:val="2604BA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left="1214" w:hanging="504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7E94543C"/>
    <w:multiLevelType w:val="hybridMultilevel"/>
    <w:tmpl w:val="A060EA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F565475"/>
    <w:multiLevelType w:val="hybridMultilevel"/>
    <w:tmpl w:val="8A92AC70"/>
    <w:lvl w:ilvl="0" w:tplc="E5C8BD2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85848087">
    <w:abstractNumId w:val="62"/>
  </w:num>
  <w:num w:numId="2" w16cid:durableId="995572448">
    <w:abstractNumId w:val="81"/>
  </w:num>
  <w:num w:numId="3" w16cid:durableId="2124500026">
    <w:abstractNumId w:val="74"/>
  </w:num>
  <w:num w:numId="4" w16cid:durableId="995496107">
    <w:abstractNumId w:val="50"/>
  </w:num>
  <w:num w:numId="5" w16cid:durableId="1977106005">
    <w:abstractNumId w:val="37"/>
  </w:num>
  <w:num w:numId="6" w16cid:durableId="1050106081">
    <w:abstractNumId w:val="52"/>
  </w:num>
  <w:num w:numId="7" w16cid:durableId="60055859">
    <w:abstractNumId w:val="51"/>
  </w:num>
  <w:num w:numId="8" w16cid:durableId="1008797279">
    <w:abstractNumId w:val="40"/>
  </w:num>
  <w:num w:numId="9" w16cid:durableId="1678967624">
    <w:abstractNumId w:val="66"/>
  </w:num>
  <w:num w:numId="10" w16cid:durableId="501311720">
    <w:abstractNumId w:val="64"/>
  </w:num>
  <w:num w:numId="11" w16cid:durableId="479733173">
    <w:abstractNumId w:val="47"/>
  </w:num>
  <w:num w:numId="12" w16cid:durableId="648241662">
    <w:abstractNumId w:val="61"/>
  </w:num>
  <w:num w:numId="13" w16cid:durableId="731923772">
    <w:abstractNumId w:val="59"/>
  </w:num>
  <w:num w:numId="14" w16cid:durableId="618805362">
    <w:abstractNumId w:val="65"/>
  </w:num>
  <w:num w:numId="15" w16cid:durableId="316492511">
    <w:abstractNumId w:val="42"/>
  </w:num>
  <w:num w:numId="16" w16cid:durableId="1479565785">
    <w:abstractNumId w:val="71"/>
  </w:num>
  <w:num w:numId="17" w16cid:durableId="1382250045">
    <w:abstractNumId w:val="38"/>
  </w:num>
  <w:num w:numId="18" w16cid:durableId="1570338365">
    <w:abstractNumId w:val="55"/>
  </w:num>
  <w:num w:numId="19" w16cid:durableId="1378818341">
    <w:abstractNumId w:val="9"/>
  </w:num>
  <w:num w:numId="20" w16cid:durableId="1129326202">
    <w:abstractNumId w:val="10"/>
  </w:num>
  <w:num w:numId="21" w16cid:durableId="525170531">
    <w:abstractNumId w:val="68"/>
  </w:num>
  <w:num w:numId="22" w16cid:durableId="1808084175">
    <w:abstractNumId w:val="46"/>
  </w:num>
  <w:num w:numId="23" w16cid:durableId="1382900801">
    <w:abstractNumId w:val="54"/>
  </w:num>
  <w:num w:numId="24" w16cid:durableId="1286041838">
    <w:abstractNumId w:val="80"/>
  </w:num>
  <w:num w:numId="25" w16cid:durableId="1749378985">
    <w:abstractNumId w:val="76"/>
  </w:num>
  <w:num w:numId="26" w16cid:durableId="1145198624">
    <w:abstractNumId w:val="45"/>
  </w:num>
  <w:num w:numId="27" w16cid:durableId="528302929">
    <w:abstractNumId w:val="44"/>
  </w:num>
  <w:num w:numId="28" w16cid:durableId="710232661">
    <w:abstractNumId w:val="63"/>
  </w:num>
  <w:num w:numId="29" w16cid:durableId="787238592">
    <w:abstractNumId w:val="56"/>
  </w:num>
  <w:num w:numId="30" w16cid:durableId="1089471680">
    <w:abstractNumId w:val="77"/>
  </w:num>
  <w:num w:numId="31" w16cid:durableId="1248928492">
    <w:abstractNumId w:val="67"/>
  </w:num>
  <w:num w:numId="32" w16cid:durableId="971210225">
    <w:abstractNumId w:val="72"/>
  </w:num>
  <w:num w:numId="33" w16cid:durableId="225458392">
    <w:abstractNumId w:val="41"/>
  </w:num>
  <w:num w:numId="34" w16cid:durableId="1046484745">
    <w:abstractNumId w:val="57"/>
  </w:num>
  <w:num w:numId="35" w16cid:durableId="2053384817">
    <w:abstractNumId w:val="53"/>
  </w:num>
  <w:num w:numId="36" w16cid:durableId="23681647">
    <w:abstractNumId w:val="39"/>
  </w:num>
  <w:num w:numId="37" w16cid:durableId="1042482009">
    <w:abstractNumId w:val="79"/>
  </w:num>
  <w:num w:numId="38" w16cid:durableId="1244267332">
    <w:abstractNumId w:val="73"/>
  </w:num>
  <w:num w:numId="39" w16cid:durableId="1379625605">
    <w:abstractNumId w:val="69"/>
  </w:num>
  <w:num w:numId="40" w16cid:durableId="203734000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3540142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57652885">
    <w:abstractNumId w:val="7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92590740">
    <w:abstractNumId w:val="78"/>
  </w:num>
  <w:num w:numId="44" w16cid:durableId="1514806104">
    <w:abstractNumId w:val="48"/>
  </w:num>
  <w:num w:numId="45" w16cid:durableId="1927808909">
    <w:abstractNumId w:val="58"/>
  </w:num>
  <w:num w:numId="46" w16cid:durableId="573249305">
    <w:abstractNumId w:val="43"/>
  </w:num>
  <w:num w:numId="47" w16cid:durableId="58986806">
    <w:abstractNumId w:val="49"/>
  </w:num>
  <w:num w:numId="48" w16cid:durableId="266618796">
    <w:abstractNumId w:val="0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0C9"/>
    <w:rsid w:val="0000236F"/>
    <w:rsid w:val="000054EA"/>
    <w:rsid w:val="00007D03"/>
    <w:rsid w:val="00011941"/>
    <w:rsid w:val="000172B7"/>
    <w:rsid w:val="000212EC"/>
    <w:rsid w:val="00022885"/>
    <w:rsid w:val="00024DE0"/>
    <w:rsid w:val="00036461"/>
    <w:rsid w:val="000367D8"/>
    <w:rsid w:val="00050817"/>
    <w:rsid w:val="000511D6"/>
    <w:rsid w:val="000515DD"/>
    <w:rsid w:val="000521C9"/>
    <w:rsid w:val="000534EA"/>
    <w:rsid w:val="00053AD7"/>
    <w:rsid w:val="00054563"/>
    <w:rsid w:val="00056B00"/>
    <w:rsid w:val="00064C8F"/>
    <w:rsid w:val="00067B8B"/>
    <w:rsid w:val="00074F4B"/>
    <w:rsid w:val="000758E2"/>
    <w:rsid w:val="000966AE"/>
    <w:rsid w:val="00096C0B"/>
    <w:rsid w:val="000A10A6"/>
    <w:rsid w:val="000A2FC6"/>
    <w:rsid w:val="000A4DB6"/>
    <w:rsid w:val="000A500F"/>
    <w:rsid w:val="000A6D67"/>
    <w:rsid w:val="000B396C"/>
    <w:rsid w:val="000C2165"/>
    <w:rsid w:val="000C3ECD"/>
    <w:rsid w:val="000C4F40"/>
    <w:rsid w:val="000C5904"/>
    <w:rsid w:val="000E17F2"/>
    <w:rsid w:val="000E4080"/>
    <w:rsid w:val="000E53C3"/>
    <w:rsid w:val="000E54C3"/>
    <w:rsid w:val="000E6273"/>
    <w:rsid w:val="000F0E4D"/>
    <w:rsid w:val="00102926"/>
    <w:rsid w:val="001039DC"/>
    <w:rsid w:val="00105CA2"/>
    <w:rsid w:val="00111D8C"/>
    <w:rsid w:val="00113447"/>
    <w:rsid w:val="00114156"/>
    <w:rsid w:val="00114FA6"/>
    <w:rsid w:val="00121702"/>
    <w:rsid w:val="00121BBE"/>
    <w:rsid w:val="00123ED4"/>
    <w:rsid w:val="0012472F"/>
    <w:rsid w:val="0012570D"/>
    <w:rsid w:val="0013017F"/>
    <w:rsid w:val="00137FE9"/>
    <w:rsid w:val="0014319E"/>
    <w:rsid w:val="0014439D"/>
    <w:rsid w:val="001508CA"/>
    <w:rsid w:val="00150D0C"/>
    <w:rsid w:val="001521A1"/>
    <w:rsid w:val="00153EA5"/>
    <w:rsid w:val="0016100C"/>
    <w:rsid w:val="00161E4A"/>
    <w:rsid w:val="00164798"/>
    <w:rsid w:val="001667E1"/>
    <w:rsid w:val="00172A26"/>
    <w:rsid w:val="00176B13"/>
    <w:rsid w:val="00177D0E"/>
    <w:rsid w:val="001807BC"/>
    <w:rsid w:val="00186CC9"/>
    <w:rsid w:val="001871B9"/>
    <w:rsid w:val="001923CB"/>
    <w:rsid w:val="001969DD"/>
    <w:rsid w:val="00197FA3"/>
    <w:rsid w:val="001A0637"/>
    <w:rsid w:val="001A1243"/>
    <w:rsid w:val="001A3FEC"/>
    <w:rsid w:val="001A4621"/>
    <w:rsid w:val="001B31A6"/>
    <w:rsid w:val="001C28C7"/>
    <w:rsid w:val="001C4A28"/>
    <w:rsid w:val="001D1D93"/>
    <w:rsid w:val="001D24F8"/>
    <w:rsid w:val="001D5140"/>
    <w:rsid w:val="001D689D"/>
    <w:rsid w:val="001D6C4B"/>
    <w:rsid w:val="001D7496"/>
    <w:rsid w:val="001D7B1F"/>
    <w:rsid w:val="001E26A8"/>
    <w:rsid w:val="001E2E86"/>
    <w:rsid w:val="001E38B9"/>
    <w:rsid w:val="001E3D0E"/>
    <w:rsid w:val="001F30A4"/>
    <w:rsid w:val="00200B7C"/>
    <w:rsid w:val="00200BC0"/>
    <w:rsid w:val="00203C95"/>
    <w:rsid w:val="00204B56"/>
    <w:rsid w:val="00207EC0"/>
    <w:rsid w:val="00211685"/>
    <w:rsid w:val="0021182D"/>
    <w:rsid w:val="00211A38"/>
    <w:rsid w:val="00216042"/>
    <w:rsid w:val="00216F44"/>
    <w:rsid w:val="00220571"/>
    <w:rsid w:val="00223859"/>
    <w:rsid w:val="002272E6"/>
    <w:rsid w:val="002343AA"/>
    <w:rsid w:val="002346A6"/>
    <w:rsid w:val="002518E5"/>
    <w:rsid w:val="00252A13"/>
    <w:rsid w:val="00255C42"/>
    <w:rsid w:val="00264A28"/>
    <w:rsid w:val="00264A42"/>
    <w:rsid w:val="00280992"/>
    <w:rsid w:val="002823B9"/>
    <w:rsid w:val="0028396D"/>
    <w:rsid w:val="00283BC1"/>
    <w:rsid w:val="00283CAD"/>
    <w:rsid w:val="00291E07"/>
    <w:rsid w:val="00292076"/>
    <w:rsid w:val="0029331F"/>
    <w:rsid w:val="00296E30"/>
    <w:rsid w:val="002B11A1"/>
    <w:rsid w:val="002B1B2A"/>
    <w:rsid w:val="002C1A57"/>
    <w:rsid w:val="002C3C7E"/>
    <w:rsid w:val="002C4446"/>
    <w:rsid w:val="002C4476"/>
    <w:rsid w:val="002D29A4"/>
    <w:rsid w:val="002D3041"/>
    <w:rsid w:val="002D5427"/>
    <w:rsid w:val="002D5DC4"/>
    <w:rsid w:val="002E09C0"/>
    <w:rsid w:val="002E2154"/>
    <w:rsid w:val="002E3D30"/>
    <w:rsid w:val="002E6FDE"/>
    <w:rsid w:val="002E7CE3"/>
    <w:rsid w:val="002F3D0E"/>
    <w:rsid w:val="00303A18"/>
    <w:rsid w:val="00304B49"/>
    <w:rsid w:val="00304D2D"/>
    <w:rsid w:val="003076FB"/>
    <w:rsid w:val="00310E55"/>
    <w:rsid w:val="003144E4"/>
    <w:rsid w:val="003144F7"/>
    <w:rsid w:val="00321FEE"/>
    <w:rsid w:val="00322923"/>
    <w:rsid w:val="003232B8"/>
    <w:rsid w:val="003267AF"/>
    <w:rsid w:val="00327029"/>
    <w:rsid w:val="00331563"/>
    <w:rsid w:val="00331F2C"/>
    <w:rsid w:val="003339DE"/>
    <w:rsid w:val="003356D2"/>
    <w:rsid w:val="00337003"/>
    <w:rsid w:val="00340416"/>
    <w:rsid w:val="003405EC"/>
    <w:rsid w:val="0034365A"/>
    <w:rsid w:val="00352596"/>
    <w:rsid w:val="00366550"/>
    <w:rsid w:val="00373172"/>
    <w:rsid w:val="00376382"/>
    <w:rsid w:val="00380705"/>
    <w:rsid w:val="00380E36"/>
    <w:rsid w:val="00382C3B"/>
    <w:rsid w:val="0038606E"/>
    <w:rsid w:val="00387691"/>
    <w:rsid w:val="00391D14"/>
    <w:rsid w:val="00395C55"/>
    <w:rsid w:val="00397F91"/>
    <w:rsid w:val="003A2ECD"/>
    <w:rsid w:val="003A7095"/>
    <w:rsid w:val="003B3CB0"/>
    <w:rsid w:val="003B4B62"/>
    <w:rsid w:val="003D0337"/>
    <w:rsid w:val="003D68FE"/>
    <w:rsid w:val="003D6C18"/>
    <w:rsid w:val="003D6C33"/>
    <w:rsid w:val="003D79E8"/>
    <w:rsid w:val="003F08B1"/>
    <w:rsid w:val="003F1C6F"/>
    <w:rsid w:val="00400CAD"/>
    <w:rsid w:val="00402317"/>
    <w:rsid w:val="004048DE"/>
    <w:rsid w:val="00404CF8"/>
    <w:rsid w:val="00405FD8"/>
    <w:rsid w:val="00417C96"/>
    <w:rsid w:val="00420CCF"/>
    <w:rsid w:val="00423A32"/>
    <w:rsid w:val="00431EF1"/>
    <w:rsid w:val="00456512"/>
    <w:rsid w:val="00462702"/>
    <w:rsid w:val="00462A09"/>
    <w:rsid w:val="004703DC"/>
    <w:rsid w:val="004743CB"/>
    <w:rsid w:val="00476713"/>
    <w:rsid w:val="00482E2B"/>
    <w:rsid w:val="00491919"/>
    <w:rsid w:val="00492BEE"/>
    <w:rsid w:val="00494851"/>
    <w:rsid w:val="0049507E"/>
    <w:rsid w:val="004A0FB7"/>
    <w:rsid w:val="004B1946"/>
    <w:rsid w:val="004B1EDF"/>
    <w:rsid w:val="004C06D8"/>
    <w:rsid w:val="004C186B"/>
    <w:rsid w:val="004C2480"/>
    <w:rsid w:val="004C2E19"/>
    <w:rsid w:val="004C31A8"/>
    <w:rsid w:val="004C423E"/>
    <w:rsid w:val="004C6D32"/>
    <w:rsid w:val="004D0C31"/>
    <w:rsid w:val="004D1382"/>
    <w:rsid w:val="004D3B6A"/>
    <w:rsid w:val="004D3BA7"/>
    <w:rsid w:val="004D4867"/>
    <w:rsid w:val="004D54B8"/>
    <w:rsid w:val="004E2B62"/>
    <w:rsid w:val="004E37F0"/>
    <w:rsid w:val="004E3BBB"/>
    <w:rsid w:val="004F02DD"/>
    <w:rsid w:val="004F0347"/>
    <w:rsid w:val="004F5B1F"/>
    <w:rsid w:val="0050195A"/>
    <w:rsid w:val="00503A7D"/>
    <w:rsid w:val="00503E01"/>
    <w:rsid w:val="00506CC7"/>
    <w:rsid w:val="00506E2C"/>
    <w:rsid w:val="005108A6"/>
    <w:rsid w:val="0051322C"/>
    <w:rsid w:val="00513DA2"/>
    <w:rsid w:val="00514B5B"/>
    <w:rsid w:val="00515614"/>
    <w:rsid w:val="00516764"/>
    <w:rsid w:val="0052055A"/>
    <w:rsid w:val="005251F8"/>
    <w:rsid w:val="00532F53"/>
    <w:rsid w:val="00532F9B"/>
    <w:rsid w:val="00534398"/>
    <w:rsid w:val="00534ED3"/>
    <w:rsid w:val="00541147"/>
    <w:rsid w:val="0054120D"/>
    <w:rsid w:val="00546CB5"/>
    <w:rsid w:val="00547945"/>
    <w:rsid w:val="00547AD8"/>
    <w:rsid w:val="0055009E"/>
    <w:rsid w:val="00550E55"/>
    <w:rsid w:val="0055120E"/>
    <w:rsid w:val="00553AD2"/>
    <w:rsid w:val="00556302"/>
    <w:rsid w:val="005600D7"/>
    <w:rsid w:val="0056523B"/>
    <w:rsid w:val="0056754B"/>
    <w:rsid w:val="00575568"/>
    <w:rsid w:val="00575C3D"/>
    <w:rsid w:val="00576C37"/>
    <w:rsid w:val="0058076A"/>
    <w:rsid w:val="0058412B"/>
    <w:rsid w:val="00587C3C"/>
    <w:rsid w:val="00593C7C"/>
    <w:rsid w:val="00594130"/>
    <w:rsid w:val="00594787"/>
    <w:rsid w:val="005A068E"/>
    <w:rsid w:val="005A24B3"/>
    <w:rsid w:val="005A60A6"/>
    <w:rsid w:val="005B6D91"/>
    <w:rsid w:val="005C4A53"/>
    <w:rsid w:val="005D384E"/>
    <w:rsid w:val="005E00CA"/>
    <w:rsid w:val="005E267C"/>
    <w:rsid w:val="005E2734"/>
    <w:rsid w:val="005E28E8"/>
    <w:rsid w:val="005F0422"/>
    <w:rsid w:val="005F133D"/>
    <w:rsid w:val="005F2453"/>
    <w:rsid w:val="005F339B"/>
    <w:rsid w:val="005F43A1"/>
    <w:rsid w:val="005F4EB8"/>
    <w:rsid w:val="006009A0"/>
    <w:rsid w:val="006021F2"/>
    <w:rsid w:val="006031C8"/>
    <w:rsid w:val="00606FDB"/>
    <w:rsid w:val="006121C6"/>
    <w:rsid w:val="0061221C"/>
    <w:rsid w:val="00612CFC"/>
    <w:rsid w:val="00613802"/>
    <w:rsid w:val="00616656"/>
    <w:rsid w:val="00616689"/>
    <w:rsid w:val="006325D6"/>
    <w:rsid w:val="00632E38"/>
    <w:rsid w:val="00633CA3"/>
    <w:rsid w:val="006426CC"/>
    <w:rsid w:val="00646384"/>
    <w:rsid w:val="00654008"/>
    <w:rsid w:val="00655661"/>
    <w:rsid w:val="00670085"/>
    <w:rsid w:val="00670682"/>
    <w:rsid w:val="006727F7"/>
    <w:rsid w:val="006753BA"/>
    <w:rsid w:val="00675852"/>
    <w:rsid w:val="00677E0C"/>
    <w:rsid w:val="00684351"/>
    <w:rsid w:val="00684897"/>
    <w:rsid w:val="00684D11"/>
    <w:rsid w:val="00686FEF"/>
    <w:rsid w:val="006912D2"/>
    <w:rsid w:val="006919BB"/>
    <w:rsid w:val="00697B43"/>
    <w:rsid w:val="00697CA3"/>
    <w:rsid w:val="006A0B4D"/>
    <w:rsid w:val="006A12A8"/>
    <w:rsid w:val="006A256A"/>
    <w:rsid w:val="006A4A2D"/>
    <w:rsid w:val="006A6FF5"/>
    <w:rsid w:val="006B2C6B"/>
    <w:rsid w:val="006B5CD1"/>
    <w:rsid w:val="006B7425"/>
    <w:rsid w:val="006B7531"/>
    <w:rsid w:val="006C455B"/>
    <w:rsid w:val="006C4CA0"/>
    <w:rsid w:val="006C5013"/>
    <w:rsid w:val="006C689C"/>
    <w:rsid w:val="006C699C"/>
    <w:rsid w:val="006C6D6D"/>
    <w:rsid w:val="006D4BE6"/>
    <w:rsid w:val="006E1563"/>
    <w:rsid w:val="006E2493"/>
    <w:rsid w:val="006E458C"/>
    <w:rsid w:val="006F13C4"/>
    <w:rsid w:val="006F1646"/>
    <w:rsid w:val="006F1F25"/>
    <w:rsid w:val="006F73EC"/>
    <w:rsid w:val="0070668B"/>
    <w:rsid w:val="00712F95"/>
    <w:rsid w:val="007145E4"/>
    <w:rsid w:val="007159BB"/>
    <w:rsid w:val="007159CA"/>
    <w:rsid w:val="00715E3A"/>
    <w:rsid w:val="00724CF4"/>
    <w:rsid w:val="00727884"/>
    <w:rsid w:val="007313DE"/>
    <w:rsid w:val="00733329"/>
    <w:rsid w:val="00736270"/>
    <w:rsid w:val="00740084"/>
    <w:rsid w:val="007418B2"/>
    <w:rsid w:val="00742459"/>
    <w:rsid w:val="00742A54"/>
    <w:rsid w:val="0074467F"/>
    <w:rsid w:val="00744E5E"/>
    <w:rsid w:val="00750A8E"/>
    <w:rsid w:val="00752D2A"/>
    <w:rsid w:val="00753D80"/>
    <w:rsid w:val="00753F76"/>
    <w:rsid w:val="007579F5"/>
    <w:rsid w:val="00757C6D"/>
    <w:rsid w:val="007707EE"/>
    <w:rsid w:val="007732AF"/>
    <w:rsid w:val="007754D6"/>
    <w:rsid w:val="00775E09"/>
    <w:rsid w:val="00776DB7"/>
    <w:rsid w:val="00777A3F"/>
    <w:rsid w:val="00780676"/>
    <w:rsid w:val="00783979"/>
    <w:rsid w:val="00784081"/>
    <w:rsid w:val="00786244"/>
    <w:rsid w:val="007865E3"/>
    <w:rsid w:val="007A16D2"/>
    <w:rsid w:val="007A57BA"/>
    <w:rsid w:val="007A6209"/>
    <w:rsid w:val="007A7F28"/>
    <w:rsid w:val="007B189E"/>
    <w:rsid w:val="007B4537"/>
    <w:rsid w:val="007B7292"/>
    <w:rsid w:val="007C2986"/>
    <w:rsid w:val="007C37A4"/>
    <w:rsid w:val="007C483B"/>
    <w:rsid w:val="007C4E10"/>
    <w:rsid w:val="007D05A9"/>
    <w:rsid w:val="007D1D83"/>
    <w:rsid w:val="007D4C20"/>
    <w:rsid w:val="007D5131"/>
    <w:rsid w:val="007D65AE"/>
    <w:rsid w:val="007D7A9D"/>
    <w:rsid w:val="007D7FC5"/>
    <w:rsid w:val="007E1D5A"/>
    <w:rsid w:val="007E5A51"/>
    <w:rsid w:val="007E6F7A"/>
    <w:rsid w:val="007E7746"/>
    <w:rsid w:val="007F31F1"/>
    <w:rsid w:val="007F3250"/>
    <w:rsid w:val="007F67D2"/>
    <w:rsid w:val="007F73B1"/>
    <w:rsid w:val="008005B0"/>
    <w:rsid w:val="0080160B"/>
    <w:rsid w:val="00802A51"/>
    <w:rsid w:val="00806DEF"/>
    <w:rsid w:val="008073C1"/>
    <w:rsid w:val="00810195"/>
    <w:rsid w:val="00812515"/>
    <w:rsid w:val="00813CE1"/>
    <w:rsid w:val="008165CA"/>
    <w:rsid w:val="00823F80"/>
    <w:rsid w:val="00824517"/>
    <w:rsid w:val="0082759F"/>
    <w:rsid w:val="00827A97"/>
    <w:rsid w:val="00840459"/>
    <w:rsid w:val="00842838"/>
    <w:rsid w:val="00843695"/>
    <w:rsid w:val="00843D72"/>
    <w:rsid w:val="00844D79"/>
    <w:rsid w:val="008500F5"/>
    <w:rsid w:val="00856635"/>
    <w:rsid w:val="00865E60"/>
    <w:rsid w:val="0087195E"/>
    <w:rsid w:val="008734F8"/>
    <w:rsid w:val="00877058"/>
    <w:rsid w:val="008773AF"/>
    <w:rsid w:val="0088668C"/>
    <w:rsid w:val="008878CC"/>
    <w:rsid w:val="00893B15"/>
    <w:rsid w:val="00895E35"/>
    <w:rsid w:val="00897B60"/>
    <w:rsid w:val="008B4611"/>
    <w:rsid w:val="008B6509"/>
    <w:rsid w:val="008B6F4F"/>
    <w:rsid w:val="008C439E"/>
    <w:rsid w:val="008D4E40"/>
    <w:rsid w:val="008D6E33"/>
    <w:rsid w:val="008D78B6"/>
    <w:rsid w:val="008E1E48"/>
    <w:rsid w:val="008E6705"/>
    <w:rsid w:val="008E6D43"/>
    <w:rsid w:val="00901ED4"/>
    <w:rsid w:val="00901EDE"/>
    <w:rsid w:val="00906420"/>
    <w:rsid w:val="00907E2F"/>
    <w:rsid w:val="009144F8"/>
    <w:rsid w:val="00924992"/>
    <w:rsid w:val="0092798F"/>
    <w:rsid w:val="00927A86"/>
    <w:rsid w:val="00930CE6"/>
    <w:rsid w:val="00931E6F"/>
    <w:rsid w:val="00936A5B"/>
    <w:rsid w:val="0093773A"/>
    <w:rsid w:val="009430A0"/>
    <w:rsid w:val="009448AD"/>
    <w:rsid w:val="009450CE"/>
    <w:rsid w:val="009514BE"/>
    <w:rsid w:val="009518E9"/>
    <w:rsid w:val="00957B47"/>
    <w:rsid w:val="0096334D"/>
    <w:rsid w:val="00964DD3"/>
    <w:rsid w:val="00970773"/>
    <w:rsid w:val="009737D6"/>
    <w:rsid w:val="00975899"/>
    <w:rsid w:val="00984009"/>
    <w:rsid w:val="009901B9"/>
    <w:rsid w:val="009911B7"/>
    <w:rsid w:val="00994BB8"/>
    <w:rsid w:val="009A622D"/>
    <w:rsid w:val="009A7418"/>
    <w:rsid w:val="009A798D"/>
    <w:rsid w:val="009A7B89"/>
    <w:rsid w:val="009B071F"/>
    <w:rsid w:val="009B0A5B"/>
    <w:rsid w:val="009B3541"/>
    <w:rsid w:val="009B6CAD"/>
    <w:rsid w:val="009C298A"/>
    <w:rsid w:val="009C3D9F"/>
    <w:rsid w:val="009C6AD5"/>
    <w:rsid w:val="009D29A3"/>
    <w:rsid w:val="009D31CA"/>
    <w:rsid w:val="009D4346"/>
    <w:rsid w:val="009D5D1F"/>
    <w:rsid w:val="009D6F1D"/>
    <w:rsid w:val="009D7074"/>
    <w:rsid w:val="009E0FD3"/>
    <w:rsid w:val="009E589D"/>
    <w:rsid w:val="009F239E"/>
    <w:rsid w:val="009F280F"/>
    <w:rsid w:val="009F5068"/>
    <w:rsid w:val="00A03F4F"/>
    <w:rsid w:val="00A04075"/>
    <w:rsid w:val="00A0668C"/>
    <w:rsid w:val="00A10FED"/>
    <w:rsid w:val="00A1133F"/>
    <w:rsid w:val="00A165C3"/>
    <w:rsid w:val="00A16716"/>
    <w:rsid w:val="00A17559"/>
    <w:rsid w:val="00A242C0"/>
    <w:rsid w:val="00A25AEE"/>
    <w:rsid w:val="00A277C9"/>
    <w:rsid w:val="00A3200E"/>
    <w:rsid w:val="00A33252"/>
    <w:rsid w:val="00A3461B"/>
    <w:rsid w:val="00A362F9"/>
    <w:rsid w:val="00A365F5"/>
    <w:rsid w:val="00A37330"/>
    <w:rsid w:val="00A4056D"/>
    <w:rsid w:val="00A41351"/>
    <w:rsid w:val="00A4225D"/>
    <w:rsid w:val="00A467EC"/>
    <w:rsid w:val="00A54E97"/>
    <w:rsid w:val="00A55F9B"/>
    <w:rsid w:val="00A610CA"/>
    <w:rsid w:val="00A6530A"/>
    <w:rsid w:val="00A7290C"/>
    <w:rsid w:val="00A83048"/>
    <w:rsid w:val="00A842C8"/>
    <w:rsid w:val="00A8651A"/>
    <w:rsid w:val="00A87CCC"/>
    <w:rsid w:val="00A9133D"/>
    <w:rsid w:val="00A91AFB"/>
    <w:rsid w:val="00A922BE"/>
    <w:rsid w:val="00A955CF"/>
    <w:rsid w:val="00A95CB8"/>
    <w:rsid w:val="00AA0B1E"/>
    <w:rsid w:val="00AA1721"/>
    <w:rsid w:val="00AA243B"/>
    <w:rsid w:val="00AA4ED4"/>
    <w:rsid w:val="00AA50CC"/>
    <w:rsid w:val="00AB1FBA"/>
    <w:rsid w:val="00AB3BAC"/>
    <w:rsid w:val="00AB6FB6"/>
    <w:rsid w:val="00AB7A1C"/>
    <w:rsid w:val="00AB7F50"/>
    <w:rsid w:val="00AC0A0A"/>
    <w:rsid w:val="00AC47A9"/>
    <w:rsid w:val="00AC6136"/>
    <w:rsid w:val="00AE3366"/>
    <w:rsid w:val="00AE4627"/>
    <w:rsid w:val="00AE4DD5"/>
    <w:rsid w:val="00AF58CB"/>
    <w:rsid w:val="00AF6C22"/>
    <w:rsid w:val="00AF7340"/>
    <w:rsid w:val="00AF759E"/>
    <w:rsid w:val="00AF7DBB"/>
    <w:rsid w:val="00B02C2B"/>
    <w:rsid w:val="00B07938"/>
    <w:rsid w:val="00B14B47"/>
    <w:rsid w:val="00B14E07"/>
    <w:rsid w:val="00B2072B"/>
    <w:rsid w:val="00B21340"/>
    <w:rsid w:val="00B234FD"/>
    <w:rsid w:val="00B246A4"/>
    <w:rsid w:val="00B24C4D"/>
    <w:rsid w:val="00B27B74"/>
    <w:rsid w:val="00B34C20"/>
    <w:rsid w:val="00B34F84"/>
    <w:rsid w:val="00B35915"/>
    <w:rsid w:val="00B35C65"/>
    <w:rsid w:val="00B361FD"/>
    <w:rsid w:val="00B42945"/>
    <w:rsid w:val="00B45132"/>
    <w:rsid w:val="00B558A7"/>
    <w:rsid w:val="00B573A2"/>
    <w:rsid w:val="00B60077"/>
    <w:rsid w:val="00B65AB1"/>
    <w:rsid w:val="00B66FE1"/>
    <w:rsid w:val="00B67542"/>
    <w:rsid w:val="00B71477"/>
    <w:rsid w:val="00B72292"/>
    <w:rsid w:val="00B80C10"/>
    <w:rsid w:val="00B80DE2"/>
    <w:rsid w:val="00B84555"/>
    <w:rsid w:val="00B92992"/>
    <w:rsid w:val="00B937B4"/>
    <w:rsid w:val="00B948A4"/>
    <w:rsid w:val="00B95EF2"/>
    <w:rsid w:val="00BA1F91"/>
    <w:rsid w:val="00BA61F6"/>
    <w:rsid w:val="00BB12AB"/>
    <w:rsid w:val="00BB1419"/>
    <w:rsid w:val="00BB2E03"/>
    <w:rsid w:val="00BB329B"/>
    <w:rsid w:val="00BB4D22"/>
    <w:rsid w:val="00BB6A16"/>
    <w:rsid w:val="00BC351E"/>
    <w:rsid w:val="00BC4658"/>
    <w:rsid w:val="00BD0D6B"/>
    <w:rsid w:val="00BD363D"/>
    <w:rsid w:val="00BE512F"/>
    <w:rsid w:val="00BF1117"/>
    <w:rsid w:val="00BF12B3"/>
    <w:rsid w:val="00BF3F64"/>
    <w:rsid w:val="00BF41F8"/>
    <w:rsid w:val="00C034A7"/>
    <w:rsid w:val="00C03790"/>
    <w:rsid w:val="00C21318"/>
    <w:rsid w:val="00C22ADD"/>
    <w:rsid w:val="00C232D9"/>
    <w:rsid w:val="00C26F76"/>
    <w:rsid w:val="00C30CD8"/>
    <w:rsid w:val="00C3416C"/>
    <w:rsid w:val="00C4261E"/>
    <w:rsid w:val="00C43F7E"/>
    <w:rsid w:val="00C46623"/>
    <w:rsid w:val="00C50A24"/>
    <w:rsid w:val="00C5279E"/>
    <w:rsid w:val="00C52D11"/>
    <w:rsid w:val="00C563E4"/>
    <w:rsid w:val="00C5739D"/>
    <w:rsid w:val="00C60D8B"/>
    <w:rsid w:val="00C631A6"/>
    <w:rsid w:val="00C648C1"/>
    <w:rsid w:val="00C659FD"/>
    <w:rsid w:val="00C65E56"/>
    <w:rsid w:val="00C66C33"/>
    <w:rsid w:val="00C731C9"/>
    <w:rsid w:val="00C73C3B"/>
    <w:rsid w:val="00C75532"/>
    <w:rsid w:val="00C833CF"/>
    <w:rsid w:val="00C85D8C"/>
    <w:rsid w:val="00C87274"/>
    <w:rsid w:val="00C87F5B"/>
    <w:rsid w:val="00C90EC4"/>
    <w:rsid w:val="00C954F2"/>
    <w:rsid w:val="00CA010F"/>
    <w:rsid w:val="00CA4816"/>
    <w:rsid w:val="00CA500C"/>
    <w:rsid w:val="00CA64F6"/>
    <w:rsid w:val="00CB0A7E"/>
    <w:rsid w:val="00CC38DE"/>
    <w:rsid w:val="00CC5A03"/>
    <w:rsid w:val="00CD7AB8"/>
    <w:rsid w:val="00CE1243"/>
    <w:rsid w:val="00CE514D"/>
    <w:rsid w:val="00CE70B3"/>
    <w:rsid w:val="00CF626F"/>
    <w:rsid w:val="00CF7936"/>
    <w:rsid w:val="00D000C7"/>
    <w:rsid w:val="00D0074D"/>
    <w:rsid w:val="00D00E48"/>
    <w:rsid w:val="00D0140F"/>
    <w:rsid w:val="00D01C6A"/>
    <w:rsid w:val="00D05806"/>
    <w:rsid w:val="00D11DAE"/>
    <w:rsid w:val="00D1406D"/>
    <w:rsid w:val="00D15329"/>
    <w:rsid w:val="00D16FBC"/>
    <w:rsid w:val="00D17B47"/>
    <w:rsid w:val="00D17E42"/>
    <w:rsid w:val="00D20EC5"/>
    <w:rsid w:val="00D23481"/>
    <w:rsid w:val="00D24779"/>
    <w:rsid w:val="00D33FB6"/>
    <w:rsid w:val="00D34534"/>
    <w:rsid w:val="00D3463A"/>
    <w:rsid w:val="00D35EEA"/>
    <w:rsid w:val="00D36339"/>
    <w:rsid w:val="00D36CA4"/>
    <w:rsid w:val="00D44EA4"/>
    <w:rsid w:val="00D462FD"/>
    <w:rsid w:val="00D46C1C"/>
    <w:rsid w:val="00D47C28"/>
    <w:rsid w:val="00D534B0"/>
    <w:rsid w:val="00D578E1"/>
    <w:rsid w:val="00D61E9F"/>
    <w:rsid w:val="00D6485E"/>
    <w:rsid w:val="00D72E92"/>
    <w:rsid w:val="00D751CE"/>
    <w:rsid w:val="00D764E2"/>
    <w:rsid w:val="00D76DC2"/>
    <w:rsid w:val="00D80F95"/>
    <w:rsid w:val="00D86B14"/>
    <w:rsid w:val="00D86F09"/>
    <w:rsid w:val="00D95C7C"/>
    <w:rsid w:val="00D9682E"/>
    <w:rsid w:val="00DA19CD"/>
    <w:rsid w:val="00DA3B43"/>
    <w:rsid w:val="00DB25CC"/>
    <w:rsid w:val="00DB2FDF"/>
    <w:rsid w:val="00DB4557"/>
    <w:rsid w:val="00DB476D"/>
    <w:rsid w:val="00DB54CB"/>
    <w:rsid w:val="00DB6EE1"/>
    <w:rsid w:val="00DB7E72"/>
    <w:rsid w:val="00DC06C7"/>
    <w:rsid w:val="00DC38C4"/>
    <w:rsid w:val="00DC3E13"/>
    <w:rsid w:val="00DC485A"/>
    <w:rsid w:val="00DC4F90"/>
    <w:rsid w:val="00DC66BF"/>
    <w:rsid w:val="00DC73F6"/>
    <w:rsid w:val="00DD04CB"/>
    <w:rsid w:val="00DD4DD5"/>
    <w:rsid w:val="00DE5F3F"/>
    <w:rsid w:val="00DE7B89"/>
    <w:rsid w:val="00DE7BD6"/>
    <w:rsid w:val="00DF1837"/>
    <w:rsid w:val="00DF1D28"/>
    <w:rsid w:val="00DF6BAE"/>
    <w:rsid w:val="00E0088E"/>
    <w:rsid w:val="00E07A6F"/>
    <w:rsid w:val="00E10631"/>
    <w:rsid w:val="00E1074C"/>
    <w:rsid w:val="00E10B8B"/>
    <w:rsid w:val="00E110B8"/>
    <w:rsid w:val="00E11F13"/>
    <w:rsid w:val="00E14B2B"/>
    <w:rsid w:val="00E164C9"/>
    <w:rsid w:val="00E16A6D"/>
    <w:rsid w:val="00E20E85"/>
    <w:rsid w:val="00E24D96"/>
    <w:rsid w:val="00E24EA5"/>
    <w:rsid w:val="00E27346"/>
    <w:rsid w:val="00E31C56"/>
    <w:rsid w:val="00E325D3"/>
    <w:rsid w:val="00E32A3B"/>
    <w:rsid w:val="00E34EB6"/>
    <w:rsid w:val="00E34F6C"/>
    <w:rsid w:val="00E40DC3"/>
    <w:rsid w:val="00E424A0"/>
    <w:rsid w:val="00E43587"/>
    <w:rsid w:val="00E45BB2"/>
    <w:rsid w:val="00E47549"/>
    <w:rsid w:val="00E508B4"/>
    <w:rsid w:val="00E51285"/>
    <w:rsid w:val="00E51EF1"/>
    <w:rsid w:val="00E5228C"/>
    <w:rsid w:val="00E56D17"/>
    <w:rsid w:val="00E56DC1"/>
    <w:rsid w:val="00E57849"/>
    <w:rsid w:val="00E7246E"/>
    <w:rsid w:val="00E75B36"/>
    <w:rsid w:val="00E778C1"/>
    <w:rsid w:val="00E854EC"/>
    <w:rsid w:val="00E867EF"/>
    <w:rsid w:val="00E87826"/>
    <w:rsid w:val="00E87A24"/>
    <w:rsid w:val="00E9208F"/>
    <w:rsid w:val="00E927FF"/>
    <w:rsid w:val="00E95E33"/>
    <w:rsid w:val="00EB14FD"/>
    <w:rsid w:val="00EB3F6B"/>
    <w:rsid w:val="00EB622F"/>
    <w:rsid w:val="00EB7B18"/>
    <w:rsid w:val="00EB7F79"/>
    <w:rsid w:val="00EC214B"/>
    <w:rsid w:val="00ED40C9"/>
    <w:rsid w:val="00ED5214"/>
    <w:rsid w:val="00ED5566"/>
    <w:rsid w:val="00ED5A40"/>
    <w:rsid w:val="00EE14EE"/>
    <w:rsid w:val="00EE3674"/>
    <w:rsid w:val="00EF36C9"/>
    <w:rsid w:val="00EF4D15"/>
    <w:rsid w:val="00EF62FB"/>
    <w:rsid w:val="00F03D6D"/>
    <w:rsid w:val="00F045AF"/>
    <w:rsid w:val="00F17E43"/>
    <w:rsid w:val="00F217C9"/>
    <w:rsid w:val="00F2213F"/>
    <w:rsid w:val="00F22D46"/>
    <w:rsid w:val="00F3198C"/>
    <w:rsid w:val="00F32E2D"/>
    <w:rsid w:val="00F34375"/>
    <w:rsid w:val="00F360E1"/>
    <w:rsid w:val="00F40EBE"/>
    <w:rsid w:val="00F41E50"/>
    <w:rsid w:val="00F46F68"/>
    <w:rsid w:val="00F511AB"/>
    <w:rsid w:val="00F526E4"/>
    <w:rsid w:val="00F5270D"/>
    <w:rsid w:val="00F54E73"/>
    <w:rsid w:val="00F570E7"/>
    <w:rsid w:val="00F57D2A"/>
    <w:rsid w:val="00F60A64"/>
    <w:rsid w:val="00F6536F"/>
    <w:rsid w:val="00F71796"/>
    <w:rsid w:val="00F73EFA"/>
    <w:rsid w:val="00F74BAC"/>
    <w:rsid w:val="00F74E9D"/>
    <w:rsid w:val="00F750A5"/>
    <w:rsid w:val="00F8037B"/>
    <w:rsid w:val="00F83926"/>
    <w:rsid w:val="00F84720"/>
    <w:rsid w:val="00F847CB"/>
    <w:rsid w:val="00F92987"/>
    <w:rsid w:val="00F947B9"/>
    <w:rsid w:val="00F94F2F"/>
    <w:rsid w:val="00F953F7"/>
    <w:rsid w:val="00F96FC4"/>
    <w:rsid w:val="00F97942"/>
    <w:rsid w:val="00FA3085"/>
    <w:rsid w:val="00FA5D87"/>
    <w:rsid w:val="00FA73F8"/>
    <w:rsid w:val="00FA7B43"/>
    <w:rsid w:val="00FB0658"/>
    <w:rsid w:val="00FB0F3E"/>
    <w:rsid w:val="00FB3BD9"/>
    <w:rsid w:val="00FC647F"/>
    <w:rsid w:val="00FD0D1C"/>
    <w:rsid w:val="00FD55B9"/>
    <w:rsid w:val="00FD7659"/>
    <w:rsid w:val="00FD7DC0"/>
    <w:rsid w:val="00FE43D6"/>
    <w:rsid w:val="00FF1533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A6847"/>
  <w15:chartTrackingRefBased/>
  <w15:docId w15:val="{A8E3FC78-7414-45BF-9918-8D0FC87C4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F6C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40C9"/>
    <w:pPr>
      <w:numPr>
        <w:numId w:val="5"/>
      </w:numPr>
      <w:spacing w:before="240" w:after="240" w:line="259" w:lineRule="auto"/>
      <w:ind w:left="1135" w:hanging="284"/>
      <w:jc w:val="both"/>
      <w:outlineLvl w:val="0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40C9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aliases w:val="1_literowka,Literowanie,Preambuła,Numerowanie,L1,Akapit z listą5,CW_Lista,normalny tekst,Akapit z listą3,Obiekt,BulletC,Akapit z listą31,NOWY,Akapit z listą32,Podsis rysunku,Bullet Number,lp1,NOW,Akapit z listą;1_literowka,Wypunktowanie,b"/>
    <w:basedOn w:val="Normalny"/>
    <w:link w:val="AkapitzlistZnak"/>
    <w:uiPriority w:val="34"/>
    <w:qFormat/>
    <w:rsid w:val="00ED40C9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ED40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40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40C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40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40C9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40C9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40C9"/>
    <w:rPr>
      <w:rFonts w:ascii="Times New Roman" w:eastAsia="Calibri" w:hAnsi="Times New Roman" w:cs="Times New Roman"/>
      <w:sz w:val="18"/>
      <w:szCs w:val="18"/>
    </w:rPr>
  </w:style>
  <w:style w:type="paragraph" w:customStyle="1" w:styleId="Default">
    <w:name w:val="Default"/>
    <w:rsid w:val="00ED40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ytu">
    <w:name w:val="Title"/>
    <w:aliases w:val="UWAGA"/>
    <w:basedOn w:val="Normalny"/>
    <w:next w:val="Normalny"/>
    <w:link w:val="TytuZnak"/>
    <w:uiPriority w:val="10"/>
    <w:qFormat/>
    <w:rsid w:val="00ED40C9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contextualSpacing/>
      <w:jc w:val="both"/>
    </w:pPr>
    <w:rPr>
      <w:rFonts w:ascii="Times New Roman" w:eastAsia="Times New Roman" w:hAnsi="Times New Roman"/>
      <w:spacing w:val="5"/>
      <w:kern w:val="28"/>
      <w:szCs w:val="52"/>
    </w:rPr>
  </w:style>
  <w:style w:type="character" w:customStyle="1" w:styleId="TytuZnak">
    <w:name w:val="Tytuł Znak"/>
    <w:aliases w:val="UWAGA Znak"/>
    <w:basedOn w:val="Domylnaczcionkaakapitu"/>
    <w:link w:val="Tytu"/>
    <w:uiPriority w:val="10"/>
    <w:rsid w:val="00ED40C9"/>
    <w:rPr>
      <w:rFonts w:ascii="Times New Roman" w:eastAsia="Times New Roman" w:hAnsi="Times New Roman" w:cs="Times New Roman"/>
      <w:spacing w:val="5"/>
      <w:kern w:val="28"/>
      <w:sz w:val="24"/>
      <w:szCs w:val="52"/>
    </w:rPr>
  </w:style>
  <w:style w:type="paragraph" w:styleId="Nagwek">
    <w:name w:val="header"/>
    <w:basedOn w:val="Normalny"/>
    <w:link w:val="NagwekZnak"/>
    <w:uiPriority w:val="99"/>
    <w:unhideWhenUsed/>
    <w:rsid w:val="00ED40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40C9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D40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40C9"/>
    <w:rPr>
      <w:rFonts w:ascii="Calibri" w:eastAsia="Calibri" w:hAnsi="Calibri" w:cs="Times New Roman"/>
      <w:sz w:val="24"/>
      <w:szCs w:val="24"/>
    </w:rPr>
  </w:style>
  <w:style w:type="character" w:styleId="Hipercze">
    <w:name w:val="Hyperlink"/>
    <w:uiPriority w:val="99"/>
    <w:unhideWhenUsed/>
    <w:rsid w:val="00ED40C9"/>
    <w:rPr>
      <w:color w:val="0563C1"/>
      <w:u w:val="single"/>
    </w:rPr>
  </w:style>
  <w:style w:type="character" w:styleId="Tekstzastpczy">
    <w:name w:val="Placeholder Text"/>
    <w:basedOn w:val="Domylnaczcionkaakapitu"/>
    <w:uiPriority w:val="99"/>
    <w:semiHidden/>
    <w:rsid w:val="00895E35"/>
    <w:rPr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B7292"/>
    <w:pPr>
      <w:keepNext/>
      <w:keepLines/>
      <w:numPr>
        <w:numId w:val="0"/>
      </w:numPr>
      <w:spacing w:after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B7292"/>
    <w:pPr>
      <w:spacing w:after="100"/>
    </w:pPr>
  </w:style>
  <w:style w:type="paragraph" w:styleId="Tekstpodstawowy">
    <w:name w:val="Body Text"/>
    <w:basedOn w:val="Normalny"/>
    <w:link w:val="TekstpodstawowyZnak"/>
    <w:rsid w:val="007D7FC5"/>
    <w:pPr>
      <w:suppressAutoHyphens/>
      <w:jc w:val="both"/>
    </w:pPr>
    <w:rPr>
      <w:rFonts w:ascii="Times New Roman" w:eastAsia="Times New Roman" w:hAnsi="Times New Roman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7D7FC5"/>
    <w:rPr>
      <w:rFonts w:ascii="Times New Roman" w:eastAsia="Times New Roman" w:hAnsi="Times New Roman" w:cs="Times New Roman"/>
      <w:sz w:val="24"/>
      <w:szCs w:val="20"/>
      <w:lang w:eastAsia="zh-CN"/>
    </w:rPr>
  </w:style>
  <w:style w:type="table" w:styleId="Tabela-Siatka">
    <w:name w:val="Table Grid"/>
    <w:basedOn w:val="Standardowy"/>
    <w:uiPriority w:val="99"/>
    <w:rsid w:val="00865E6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52D2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52D2A"/>
    <w:rPr>
      <w:rFonts w:ascii="Calibri" w:eastAsia="Calibri" w:hAnsi="Calibri" w:cs="Times New Roman"/>
      <w:sz w:val="24"/>
      <w:szCs w:val="24"/>
    </w:rPr>
  </w:style>
  <w:style w:type="paragraph" w:styleId="NormalnyWeb">
    <w:name w:val="Normal (Web)"/>
    <w:basedOn w:val="Normalny"/>
    <w:qFormat/>
    <w:rsid w:val="001667E1"/>
    <w:pPr>
      <w:suppressAutoHyphens/>
      <w:spacing w:before="280" w:after="119"/>
    </w:pPr>
    <w:rPr>
      <w:rFonts w:ascii="Times New Roman" w:eastAsia="Times New Roman" w:hAnsi="Times New Roman"/>
      <w:lang w:eastAsia="ar-SA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Akapit z listą3 Znak,Obiekt Znak,BulletC Znak,Akapit z listą31 Znak,NOWY Znak,Akapit z listą32 Znak"/>
    <w:link w:val="Akapitzlist"/>
    <w:uiPriority w:val="34"/>
    <w:qFormat/>
    <w:rsid w:val="00D01C6A"/>
    <w:rPr>
      <w:rFonts w:ascii="Calibri" w:eastAsia="Calibri" w:hAnsi="Calibri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D689D"/>
    <w:rPr>
      <w:color w:val="954F72" w:themeColor="followedHyperlink"/>
      <w:u w:val="single"/>
    </w:rPr>
  </w:style>
  <w:style w:type="paragraph" w:styleId="Zwykytekst">
    <w:name w:val="Plain Text"/>
    <w:basedOn w:val="Normalny"/>
    <w:link w:val="ZwykytekstZnak"/>
    <w:uiPriority w:val="99"/>
    <w:rsid w:val="006C689C"/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C68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yt">
    <w:name w:val="tyt"/>
    <w:basedOn w:val="Normalny"/>
    <w:rsid w:val="00D17E42"/>
    <w:pPr>
      <w:keepNext/>
      <w:suppressAutoHyphens/>
      <w:spacing w:before="60" w:after="60"/>
      <w:jc w:val="center"/>
    </w:pPr>
    <w:rPr>
      <w:rFonts w:ascii="Times New Roman" w:eastAsia="Times New Roman" w:hAnsi="Times New Roman"/>
      <w:b/>
      <w:bCs/>
      <w:sz w:val="12"/>
      <w:szCs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66550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D5140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54CB"/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54CB"/>
    <w:rPr>
      <w:rFonts w:eastAsia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54CB"/>
    <w:rPr>
      <w:vertAlign w:val="superscript"/>
    </w:rPr>
  </w:style>
  <w:style w:type="paragraph" w:customStyle="1" w:styleId="text-justify">
    <w:name w:val="text-justify"/>
    <w:basedOn w:val="Normalny"/>
    <w:rsid w:val="001C28C7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DeltaViewInsertion">
    <w:name w:val="DeltaView Insertion"/>
    <w:rsid w:val="00AF58CB"/>
    <w:rPr>
      <w:b/>
      <w:i/>
      <w:spacing w:val="0"/>
    </w:rPr>
  </w:style>
  <w:style w:type="character" w:customStyle="1" w:styleId="Znakiprzypiswdolnych">
    <w:name w:val="Znaki przypisów dolnych"/>
    <w:rsid w:val="00AF58CB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3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1blt.sekcjatun@ron.mil.pl" TargetMode="External"/><Relationship Id="rId18" Type="http://schemas.openxmlformats.org/officeDocument/2006/relationships/hyperlink" Target="https://sip.lex.pl/akty-prawne/dzu-dziennik-ustaw/sport-17631344/art-46" TargetMode="External"/><Relationship Id="rId26" Type="http://schemas.openxmlformats.org/officeDocument/2006/relationships/hyperlink" Target="https://sip.lex.pl/akty-prawne/dzu-dziennik-ustaw/kodeks-karny-16798683/art-270" TargetMode="External"/><Relationship Id="rId39" Type="http://schemas.openxmlformats.org/officeDocument/2006/relationships/hyperlink" Target="mailto:31blt.daneosobowe@ron.mil.pl" TargetMode="External"/><Relationship Id="rId21" Type="http://schemas.openxmlformats.org/officeDocument/2006/relationships/hyperlink" Target="https://sip.lex.pl/akty-prawne/dzu-dziennik-ustaw/kodeks-karny-16798683/art-299" TargetMode="External"/><Relationship Id="rId34" Type="http://schemas.openxmlformats.org/officeDocument/2006/relationships/hyperlink" Target="mailto:31blt.przetargi@ron.mil.pl" TargetMode="External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sip.lex.pl/akty-prawne/dzu-dziennik-ustaw/kodeks-karny-16798683/art-228" TargetMode="External"/><Relationship Id="rId29" Type="http://schemas.openxmlformats.org/officeDocument/2006/relationships/hyperlink" Target="https://www.uzp.gov.pl/__data/assets/pdf_file/0026/53468/Jednolity-Europejski-Dokument-Zamowienia-instrukcja-2022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1blt.wp.mil.pl" TargetMode="External"/><Relationship Id="rId24" Type="http://schemas.openxmlformats.org/officeDocument/2006/relationships/hyperlink" Target="https://sip.lex.pl/akty-prawne/dzu-dziennik-ustaw/kodeks-karny-16798683/art-296" TargetMode="External"/><Relationship Id="rId32" Type="http://schemas.openxmlformats.org/officeDocument/2006/relationships/hyperlink" Target="https://platformazakupowa.pl/pn/31_blt" TargetMode="External"/><Relationship Id="rId37" Type="http://schemas.openxmlformats.org/officeDocument/2006/relationships/hyperlink" Target="mailto:31blt.przetargi@ron.mil.pl" TargetMode="External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sip.lex.pl/akty-prawne/dzu-dziennik-ustaw/kodeks-karny-16798683/art-189-a" TargetMode="External"/><Relationship Id="rId23" Type="http://schemas.openxmlformats.org/officeDocument/2006/relationships/hyperlink" Target="https://sip.lex.pl/akty-prawne/dzu-dziennik-ustaw/skutki-powierzania-wykonywania-pracy-cudzoziemcom-przebywajacym-17896506/art-9" TargetMode="External"/><Relationship Id="rId28" Type="http://schemas.openxmlformats.org/officeDocument/2006/relationships/hyperlink" Target="https://www.uzp.gov.pl/baza-wiedzy/prawo-zamowien-publicznych-regulacje/prawo-krajowe/jednolity-europejski-dokument-zamowienia/elektroniczne-narzedzie-do-wypelniania-jedzespd" TargetMode="External"/><Relationship Id="rId36" Type="http://schemas.openxmlformats.org/officeDocument/2006/relationships/hyperlink" Target="https://platformazakupowa.pl/strona/45-instrukcje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sip.lex.pl/akty-prawne/dzu-dziennik-ustaw/refundacja-lekow-srodkow-spozywczych-specjalnego-przeznaczenia-17712396/art-54" TargetMode="External"/><Relationship Id="rId31" Type="http://schemas.openxmlformats.org/officeDocument/2006/relationships/hyperlink" Target="http://www.31blt.wp.mil.pl" TargetMode="External"/><Relationship Id="rId44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ip.lex.pl/akty-prawne/dzu-dziennik-ustaw/kodeks-karny-16798683/art-258" TargetMode="External"/><Relationship Id="rId22" Type="http://schemas.openxmlformats.org/officeDocument/2006/relationships/hyperlink" Target="https://sip.lex.pl/akty-prawne/dzu-dziennik-ustaw/kodeks-karny-16798683/art-115" TargetMode="External"/><Relationship Id="rId27" Type="http://schemas.openxmlformats.org/officeDocument/2006/relationships/hyperlink" Target="http://espd.uzp.gov.pl" TargetMode="External"/><Relationship Id="rId30" Type="http://schemas.openxmlformats.org/officeDocument/2006/relationships/hyperlink" Target="mailto:31blt.przetargi@ron.mil.pl" TargetMode="External"/><Relationship Id="rId35" Type="http://schemas.openxmlformats.org/officeDocument/2006/relationships/hyperlink" Target="http://www.platformazakupowa.pl" TargetMode="External"/><Relationship Id="rId43" Type="http://schemas.openxmlformats.org/officeDocument/2006/relationships/footer" Target="foot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mailto:31blt.przetargi@ron.mil.pl" TargetMode="External"/><Relationship Id="rId17" Type="http://schemas.openxmlformats.org/officeDocument/2006/relationships/hyperlink" Target="https://sip.lex.pl/akty-prawne/dzu-dziennik-ustaw/sport-17631344/art-250-a" TargetMode="External"/><Relationship Id="rId25" Type="http://schemas.openxmlformats.org/officeDocument/2006/relationships/hyperlink" Target="https://sip.lex.pl/akty-prawne/dzu-dziennik-ustaw/kodeks-karny-16798683/art-286" TargetMode="External"/><Relationship Id="rId33" Type="http://schemas.openxmlformats.org/officeDocument/2006/relationships/hyperlink" Target="https://platformazakupowa.pl/strona/1-regulamin" TargetMode="External"/><Relationship Id="rId38" Type="http://schemas.openxmlformats.org/officeDocument/2006/relationships/hyperlink" Target="http://www.31blt.wp.mil.pl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sip.lex.pl/akty-prawne/dzu-dziennik-ustaw/kodeks-karny-16798683/art-165-a" TargetMode="External"/><Relationship Id="rId4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>4/II/21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4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VTFsMW9aZjN5Vk9Ldk5YM0xZUkhHSGN3Tmw2bURwe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XZwTBS0nM51tu397FHs5CdPzZ6WryScyLocE/Mhgqr8=</DigestValue>
      </Reference>
      <Reference URI="#INFO">
        <DigestMethod Algorithm="http://www.w3.org/2001/04/xmlenc#sha256"/>
        <DigestValue>S/Lua/bhRX4gv+GEcRPyoXIdO2oTA9JMhoONTnTCkfY=</DigestValue>
      </Reference>
    </SignedInfo>
    <SignatureValue>g6z43XTrGH9KGDKnrJeF8Ctl7LkcCHljBpRuasQjZoFpjtBwg81v/ID09hPBrLPgWfIFo4lqi7RUKITL1lnz+Q==</SignatureValue>
    <Object Id="INFO">
      <ArrayOfString xmlns:xsd="http://www.w3.org/2001/XMLSchema" xmlns:xsi="http://www.w3.org/2001/XMLSchema-instance" xmlns="">
        <string>pU1l1oZf3yVOKvNX3LYRHGHcwNl6mDpy</string>
      </ArrayOfString>
    </Object>
  </Signature>
</WrappedLabelInfo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038FC6-7BE6-4459-8B54-088A1A7EF9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8B9387-2FEC-4E36-8761-5482F401A1E1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5073A024-0450-4EEB-9F2E-F713205AAAA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3297</TotalTime>
  <Pages>44</Pages>
  <Words>14347</Words>
  <Characters>92682</Characters>
  <Application>Microsoft Office Word</Application>
  <DocSecurity>0</DocSecurity>
  <Lines>2648</Lines>
  <Paragraphs>1039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31 Baza Lotnictwa taktycznego</vt:lpstr>
    </vt:vector>
  </TitlesOfParts>
  <Company>Reort Obrony Narodowej</Company>
  <LinksUpToDate>false</LinksUpToDate>
  <CharactersWithSpaces>105990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 Baza Lotnictwa taktycznego</dc:title>
  <dc:subject/>
  <dc:creator>Bielecka Emilia</dc:creator>
  <cp:keywords/>
  <dc:description/>
  <cp:lastModifiedBy>Radkowiak Aleksandra</cp:lastModifiedBy>
  <cp:revision>79</cp:revision>
  <cp:lastPrinted>2026-03-23T12:19:00Z</cp:lastPrinted>
  <dcterms:created xsi:type="dcterms:W3CDTF">2023-02-16T11:44:00Z</dcterms:created>
  <dcterms:modified xsi:type="dcterms:W3CDTF">2026-03-30T06:07:00Z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cce85cef-475b-4bc4-ae09-70babc0d8da9</vt:lpwstr>
  </property>
  <property fmtid="{D5CDD505-2E9C-101B-9397-08002B2CF9AE}" pid="3" name="bjSaver">
    <vt:lpwstr>75lG0Lawj1NEhLnwtKjyjB1GTiNshhkM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