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93A44" w:rsidRPr="00CA0BCE" w:rsidRDefault="00A93A44" w:rsidP="00CA0BCE">
      <w:pPr>
        <w:pStyle w:val="Stopka"/>
        <w:pageBreakBefore/>
        <w:rPr>
          <w:rFonts w:ascii="Century Gothic" w:hAnsi="Century Gothic" w:cs="Tahoma"/>
          <w:sz w:val="20"/>
          <w:u w:val="single"/>
        </w:rPr>
      </w:pPr>
    </w:p>
    <w:tbl>
      <w:tblPr>
        <w:tblpPr w:leftFromText="141" w:rightFromText="141" w:vertAnchor="text" w:horzAnchor="margin" w:tblpXSpec="right" w:tblpY="-98"/>
        <w:tblW w:w="93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6"/>
        <w:gridCol w:w="5520"/>
        <w:gridCol w:w="1426"/>
      </w:tblGrid>
      <w:tr w:rsidR="00CA0BCE" w:rsidTr="00CA0BCE">
        <w:trPr>
          <w:trHeight w:val="521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0BCE" w:rsidRPr="00237E69" w:rsidRDefault="00CA0BCE" w:rsidP="00CA0BCE">
            <w:pPr>
              <w:pStyle w:val="Standard"/>
              <w:snapToGrid w:val="0"/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z w:val="28"/>
                <w:szCs w:val="28"/>
              </w:rPr>
              <w:t>ZAŁĄCZNIKI FORMALNO-PRAWNE</w:t>
            </w:r>
          </w:p>
        </w:tc>
      </w:tr>
      <w:tr w:rsidR="00CA0BCE" w:rsidTr="00CA0BCE">
        <w:trPr>
          <w:trHeight w:val="1418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FE2" w:rsidRPr="00627A10" w:rsidRDefault="00672FE2" w:rsidP="00672FE2">
            <w:pPr>
              <w:pStyle w:val="Standard"/>
              <w:autoSpaceDE w:val="0"/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28"/>
                <w:szCs w:val="24"/>
              </w:rPr>
            </w:pPr>
            <w:r w:rsidRPr="00627A10">
              <w:rPr>
                <w:rFonts w:ascii="Century Gothic" w:hAnsi="Century Gothic" w:cs="Arial"/>
                <w:b/>
                <w:bCs/>
                <w:color w:val="000000"/>
                <w:sz w:val="28"/>
                <w:szCs w:val="24"/>
              </w:rPr>
              <w:t>ROZBUDOWA I PRZEBUDOWA BUDYNKU USŁUGOWEGO</w:t>
            </w:r>
          </w:p>
          <w:p w:rsidR="00672FE2" w:rsidRPr="00627A10" w:rsidRDefault="00672FE2" w:rsidP="00672FE2">
            <w:pPr>
              <w:pStyle w:val="Standard"/>
              <w:autoSpaceDE w:val="0"/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28"/>
                <w:szCs w:val="24"/>
              </w:rPr>
            </w:pPr>
            <w:r w:rsidRPr="00627A10">
              <w:rPr>
                <w:rFonts w:ascii="Century Gothic" w:hAnsi="Century Gothic" w:cs="Arial"/>
                <w:b/>
                <w:bCs/>
                <w:color w:val="000000"/>
                <w:sz w:val="28"/>
                <w:szCs w:val="24"/>
              </w:rPr>
              <w:t>ORAZ NIEZBĘDNYCH URZĄDZEŃ INFRASTRUKTURY TECHNICZNEJ</w:t>
            </w:r>
          </w:p>
          <w:p w:rsidR="00CA0BCE" w:rsidRPr="00F37B6D" w:rsidRDefault="00672FE2" w:rsidP="00672FE2">
            <w:pPr>
              <w:pStyle w:val="Standard"/>
              <w:autoSpaceDE w:val="0"/>
              <w:snapToGrid w:val="0"/>
              <w:spacing w:after="0" w:line="240" w:lineRule="auto"/>
              <w:jc w:val="center"/>
              <w:rPr>
                <w:sz w:val="40"/>
                <w:szCs w:val="32"/>
              </w:rPr>
            </w:pPr>
            <w:r w:rsidRPr="00627A10">
              <w:rPr>
                <w:rFonts w:ascii="Century Gothic" w:hAnsi="Century Gothic" w:cs="Arial"/>
                <w:b/>
                <w:bCs/>
                <w:color w:val="000000"/>
                <w:sz w:val="28"/>
                <w:szCs w:val="24"/>
              </w:rPr>
              <w:t xml:space="preserve">WRAZ ZE ZMIANĄ SPOSOBU UŻYTKOWANIA NA </w:t>
            </w:r>
            <w:r>
              <w:rPr>
                <w:rFonts w:ascii="Century Gothic" w:hAnsi="Century Gothic" w:cs="Arial"/>
                <w:b/>
                <w:bCs/>
                <w:color w:val="000000"/>
                <w:sz w:val="28"/>
                <w:szCs w:val="24"/>
              </w:rPr>
              <w:t>BUDYNEK UŻYTECZNOŚCI PUBLICZNEJ</w:t>
            </w:r>
          </w:p>
        </w:tc>
      </w:tr>
      <w:tr w:rsidR="00CA0BCE" w:rsidTr="00CA0BCE">
        <w:trPr>
          <w:trHeight w:val="113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0BCE" w:rsidRPr="001F3D14" w:rsidRDefault="00CA0BCE" w:rsidP="00CA0BCE">
            <w:pPr>
              <w:pStyle w:val="Standard"/>
              <w:spacing w:after="0"/>
              <w:rPr>
                <w:rFonts w:ascii="Century Gothic" w:hAnsi="Century Gothic" w:cs="Tahoma"/>
                <w:b/>
                <w:sz w:val="20"/>
                <w:szCs w:val="20"/>
              </w:rPr>
            </w:pPr>
            <w:r w:rsidRPr="001F3D14">
              <w:rPr>
                <w:rFonts w:ascii="Century Gothic" w:hAnsi="Century Gothic" w:cs="Tahoma"/>
                <w:b/>
                <w:sz w:val="20"/>
                <w:szCs w:val="20"/>
              </w:rPr>
              <w:t>INWESTOR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C66" w:rsidRPr="001F3D14" w:rsidRDefault="00FC3C66" w:rsidP="00FC3C66">
            <w:pPr>
              <w:pStyle w:val="Bezodstpw"/>
              <w:rPr>
                <w:rFonts w:ascii="Century Gothic" w:hAnsi="Century Gothic" w:cs="Century Gothic"/>
                <w:b/>
              </w:rPr>
            </w:pPr>
            <w:r w:rsidRPr="001F3D14">
              <w:rPr>
                <w:rFonts w:ascii="Century Gothic" w:hAnsi="Century Gothic" w:cs="Century Gothic"/>
                <w:b/>
              </w:rPr>
              <w:t>POWIAT GDAŃSKI</w:t>
            </w:r>
          </w:p>
          <w:p w:rsidR="00FC3C66" w:rsidRPr="001F3D14" w:rsidRDefault="00FC3C66" w:rsidP="00FC3C66">
            <w:pPr>
              <w:pStyle w:val="Bezodstpw"/>
              <w:rPr>
                <w:rFonts w:ascii="Century Gothic" w:hAnsi="Century Gothic" w:cs="Century Gothic"/>
              </w:rPr>
            </w:pPr>
          </w:p>
          <w:p w:rsidR="00FC3C66" w:rsidRPr="001F3D14" w:rsidRDefault="00FC3C66" w:rsidP="00FC3C66">
            <w:pPr>
              <w:pStyle w:val="Bezodstpw"/>
              <w:rPr>
                <w:rFonts w:ascii="Century Gothic" w:hAnsi="Century Gothic" w:cs="Century Gothic"/>
              </w:rPr>
            </w:pPr>
            <w:r w:rsidRPr="001F3D14">
              <w:rPr>
                <w:rFonts w:ascii="Century Gothic" w:hAnsi="Century Gothic" w:cs="Century Gothic"/>
              </w:rPr>
              <w:t>ul. Wojska Polskiego 16</w:t>
            </w:r>
          </w:p>
          <w:p w:rsidR="00CA0BCE" w:rsidRPr="001F3D14" w:rsidRDefault="00FC3C66" w:rsidP="00FC3C66">
            <w:pPr>
              <w:pStyle w:val="Bezodstpw"/>
              <w:rPr>
                <w:rFonts w:ascii="Century Gothic" w:hAnsi="Century Gothic"/>
              </w:rPr>
            </w:pPr>
            <w:r w:rsidRPr="001F3D14">
              <w:rPr>
                <w:rFonts w:ascii="Century Gothic" w:hAnsi="Century Gothic" w:cs="Century Gothic"/>
              </w:rPr>
              <w:t>83-000 Pruszcz Gdański</w:t>
            </w:r>
          </w:p>
        </w:tc>
      </w:tr>
      <w:tr w:rsidR="00CA0BCE" w:rsidTr="00CA0BCE">
        <w:trPr>
          <w:trHeight w:val="588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0BCE" w:rsidRPr="001F3D14" w:rsidRDefault="00CA0BCE" w:rsidP="00CA0BCE">
            <w:pPr>
              <w:pStyle w:val="Standard"/>
              <w:spacing w:after="0"/>
              <w:rPr>
                <w:rFonts w:ascii="Century Gothic" w:hAnsi="Century Gothic" w:cs="Tahoma"/>
                <w:b/>
                <w:sz w:val="20"/>
                <w:szCs w:val="20"/>
              </w:rPr>
            </w:pPr>
            <w:r w:rsidRPr="001F3D14">
              <w:rPr>
                <w:rFonts w:ascii="Century Gothic" w:hAnsi="Century Gothic" w:cs="Tahoma"/>
                <w:b/>
                <w:sz w:val="20"/>
                <w:szCs w:val="20"/>
              </w:rPr>
              <w:t>ADRES INWESTYCJI</w:t>
            </w:r>
          </w:p>
          <w:p w:rsidR="00CA0BCE" w:rsidRPr="001F3D14" w:rsidRDefault="00CA0BCE" w:rsidP="00CA0BCE">
            <w:pPr>
              <w:pStyle w:val="Standard"/>
              <w:spacing w:after="0"/>
              <w:rPr>
                <w:rFonts w:ascii="Century Gothic" w:hAnsi="Century Gothic" w:cs="Tahoma"/>
                <w:b/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C66" w:rsidRPr="001F3D14" w:rsidRDefault="00FC3C66" w:rsidP="00FC3C66">
            <w:pPr>
              <w:pStyle w:val="Bezodstpw"/>
              <w:rPr>
                <w:rFonts w:ascii="Century Gothic" w:hAnsi="Century Gothic"/>
              </w:rPr>
            </w:pPr>
            <w:r w:rsidRPr="001F3D14">
              <w:rPr>
                <w:rFonts w:ascii="Century Gothic" w:hAnsi="Century Gothic"/>
              </w:rPr>
              <w:t>83- 000 Pruszcz Gdański</w:t>
            </w:r>
          </w:p>
          <w:p w:rsidR="00CA0BCE" w:rsidRPr="001F3D14" w:rsidRDefault="00FC3C66" w:rsidP="00FC3C66">
            <w:pPr>
              <w:pStyle w:val="Bezodstpw"/>
              <w:rPr>
                <w:rFonts w:ascii="Century Gothic" w:hAnsi="Century Gothic"/>
              </w:rPr>
            </w:pPr>
            <w:r w:rsidRPr="001F3D14">
              <w:rPr>
                <w:rFonts w:ascii="Century Gothic" w:hAnsi="Century Gothic"/>
              </w:rPr>
              <w:t>ul. Grunwaldzka 64</w:t>
            </w:r>
          </w:p>
        </w:tc>
      </w:tr>
      <w:tr w:rsidR="00CA0BCE" w:rsidTr="00CA0BCE">
        <w:trPr>
          <w:trHeight w:val="534"/>
        </w:trPr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0BCE" w:rsidRPr="001F3D14" w:rsidRDefault="00CA0BCE" w:rsidP="00CA0BCE">
            <w:pPr>
              <w:pStyle w:val="Standard"/>
              <w:spacing w:after="0"/>
              <w:rPr>
                <w:rFonts w:ascii="Century Gothic" w:hAnsi="Century Gothic" w:cs="Tahoma"/>
                <w:b/>
                <w:sz w:val="20"/>
                <w:szCs w:val="20"/>
              </w:rPr>
            </w:pPr>
            <w:r w:rsidRPr="001F3D14">
              <w:rPr>
                <w:rFonts w:ascii="Century Gothic" w:hAnsi="Century Gothic" w:cs="Tahoma"/>
                <w:b/>
                <w:sz w:val="20"/>
                <w:szCs w:val="20"/>
              </w:rPr>
              <w:t>KATEGORIA OBIEKTU BUDOWLANEGO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C66" w:rsidRPr="001F3D14" w:rsidRDefault="00FC3C66" w:rsidP="00FC3C66">
            <w:pPr>
              <w:pStyle w:val="Bezodstpw"/>
              <w:rPr>
                <w:rFonts w:ascii="Century Gothic" w:hAnsi="Century Gothic"/>
                <w:b/>
                <w:bCs/>
              </w:rPr>
            </w:pPr>
            <w:r w:rsidRPr="001F3D14">
              <w:rPr>
                <w:rFonts w:ascii="Century Gothic" w:hAnsi="Century Gothic"/>
                <w:bCs/>
              </w:rPr>
              <w:t xml:space="preserve">Kategoria obiektu budowlanego:  </w:t>
            </w:r>
            <w:r w:rsidRPr="001F3D14">
              <w:rPr>
                <w:rFonts w:ascii="Century Gothic" w:hAnsi="Century Gothic"/>
                <w:b/>
                <w:bCs/>
              </w:rPr>
              <w:t xml:space="preserve"> XII</w:t>
            </w:r>
          </w:p>
          <w:p w:rsidR="00CA0BCE" w:rsidRPr="001F3D14" w:rsidRDefault="00CA0BCE" w:rsidP="00CA0BCE">
            <w:pPr>
              <w:pStyle w:val="Bezodstpw"/>
              <w:rPr>
                <w:rFonts w:ascii="Century Gothic" w:hAnsi="Century Gothic"/>
                <w:b/>
              </w:rPr>
            </w:pPr>
          </w:p>
        </w:tc>
      </w:tr>
      <w:tr w:rsidR="00FC3C66" w:rsidTr="00CA0BCE">
        <w:trPr>
          <w:trHeight w:val="113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C66" w:rsidRPr="001F3D14" w:rsidRDefault="00FC3C66" w:rsidP="00FC3C66">
            <w:pPr>
              <w:pStyle w:val="Standard"/>
              <w:spacing w:after="0"/>
              <w:rPr>
                <w:rFonts w:ascii="Century Gothic" w:hAnsi="Century Gothic" w:cs="Tahoma"/>
                <w:b/>
                <w:sz w:val="20"/>
                <w:szCs w:val="20"/>
              </w:rPr>
            </w:pPr>
            <w:r w:rsidRPr="001F3D14">
              <w:rPr>
                <w:rFonts w:ascii="Century Gothic" w:hAnsi="Century Gothic" w:cs="Tahoma"/>
                <w:b/>
                <w:sz w:val="20"/>
                <w:szCs w:val="20"/>
              </w:rPr>
              <w:t>POZOSTAŁE DANE ADRESOWE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C66" w:rsidRPr="001F3D14" w:rsidRDefault="00FC3C66" w:rsidP="00FC3C66">
            <w:pPr>
              <w:pStyle w:val="Bezodstpw"/>
              <w:rPr>
                <w:rFonts w:ascii="Century Gothic" w:hAnsi="Century Gothic"/>
              </w:rPr>
            </w:pPr>
            <w:r w:rsidRPr="001F3D14">
              <w:rPr>
                <w:rFonts w:ascii="Century Gothic" w:hAnsi="Century Gothic"/>
              </w:rPr>
              <w:t>Nazwa jednostki ewidencyjnej: Pruszcz Gdański</w:t>
            </w:r>
          </w:p>
          <w:p w:rsidR="00FC3C66" w:rsidRPr="001F3D14" w:rsidRDefault="00FC3C66" w:rsidP="00FC3C66">
            <w:pPr>
              <w:pStyle w:val="Bezodstpw"/>
              <w:rPr>
                <w:rFonts w:ascii="Century Gothic" w:hAnsi="Century Gothic"/>
              </w:rPr>
            </w:pPr>
            <w:r w:rsidRPr="001F3D14">
              <w:rPr>
                <w:rFonts w:ascii="Century Gothic" w:hAnsi="Century Gothic"/>
              </w:rPr>
              <w:t>Nazwa i numer obrębu ewidencyjnego: 0019</w:t>
            </w:r>
          </w:p>
          <w:p w:rsidR="00FC3C66" w:rsidRPr="001F3D14" w:rsidRDefault="00FC3C66" w:rsidP="00FC3C66">
            <w:pPr>
              <w:pStyle w:val="Bezodstpw"/>
              <w:rPr>
                <w:rFonts w:ascii="Century Gothic" w:hAnsi="Century Gothic"/>
              </w:rPr>
            </w:pPr>
            <w:r w:rsidRPr="001F3D14">
              <w:rPr>
                <w:rFonts w:ascii="Century Gothic" w:hAnsi="Century Gothic"/>
              </w:rPr>
              <w:t>Numery działek ewidencyjnych: 19/15, 19/16, 24/6, 24/7</w:t>
            </w:r>
          </w:p>
          <w:p w:rsidR="00FC3C66" w:rsidRPr="001F3D14" w:rsidRDefault="00FC3C66" w:rsidP="00FC3C66">
            <w:pPr>
              <w:pStyle w:val="Bezodstpw"/>
              <w:rPr>
                <w:rFonts w:ascii="Century Gothic" w:hAnsi="Century Gothic"/>
              </w:rPr>
            </w:pPr>
          </w:p>
          <w:p w:rsidR="00FC3C66" w:rsidRPr="001F3D14" w:rsidRDefault="00FC3C66" w:rsidP="00FC3C66">
            <w:pPr>
              <w:pStyle w:val="Bezodstpw"/>
              <w:rPr>
                <w:rFonts w:ascii="Century Gothic" w:hAnsi="Century Gothic"/>
              </w:rPr>
            </w:pPr>
            <w:r w:rsidRPr="001F3D14">
              <w:rPr>
                <w:rFonts w:ascii="Century Gothic" w:hAnsi="Century Gothic"/>
              </w:rPr>
              <w:t>Identyfikatory działek:</w:t>
            </w:r>
          </w:p>
          <w:p w:rsidR="00FC3C66" w:rsidRPr="001F3D14" w:rsidRDefault="00FC3C66" w:rsidP="00FC3C66">
            <w:pPr>
              <w:pStyle w:val="Bezodstpw"/>
              <w:rPr>
                <w:rFonts w:ascii="Century Gothic" w:hAnsi="Century Gothic"/>
              </w:rPr>
            </w:pPr>
            <w:r w:rsidRPr="001F3D14">
              <w:rPr>
                <w:rFonts w:ascii="Century Gothic" w:hAnsi="Century Gothic"/>
              </w:rPr>
              <w:t>220401_1.0019.19/15</w:t>
            </w:r>
          </w:p>
          <w:p w:rsidR="00FC3C66" w:rsidRPr="001F3D14" w:rsidRDefault="00FC3C66" w:rsidP="00FC3C66">
            <w:pPr>
              <w:pStyle w:val="Bezodstpw"/>
              <w:rPr>
                <w:rFonts w:ascii="Century Gothic" w:hAnsi="Century Gothic"/>
              </w:rPr>
            </w:pPr>
            <w:r w:rsidRPr="001F3D14">
              <w:rPr>
                <w:rFonts w:ascii="Century Gothic" w:hAnsi="Century Gothic"/>
              </w:rPr>
              <w:t>220401_1.0019.19/16</w:t>
            </w:r>
          </w:p>
          <w:p w:rsidR="00FC3C66" w:rsidRPr="001F3D14" w:rsidRDefault="00FC3C66" w:rsidP="00FC3C66">
            <w:pPr>
              <w:pStyle w:val="Bezodstpw"/>
              <w:rPr>
                <w:rFonts w:ascii="Century Gothic" w:hAnsi="Century Gothic"/>
              </w:rPr>
            </w:pPr>
            <w:r w:rsidRPr="001F3D14">
              <w:rPr>
                <w:rFonts w:ascii="Century Gothic" w:hAnsi="Century Gothic"/>
              </w:rPr>
              <w:t>220401_1.0019.24/6</w:t>
            </w:r>
          </w:p>
          <w:p w:rsidR="00FC3C66" w:rsidRPr="001F3D14" w:rsidRDefault="00FC3C66" w:rsidP="00FC3C66">
            <w:pPr>
              <w:pStyle w:val="Bezodstpw"/>
              <w:rPr>
                <w:rFonts w:ascii="Century Gothic" w:hAnsi="Century Gothic"/>
              </w:rPr>
            </w:pPr>
            <w:r w:rsidRPr="001F3D14">
              <w:rPr>
                <w:rFonts w:ascii="Century Gothic" w:hAnsi="Century Gothic"/>
              </w:rPr>
              <w:t>220401_1.0019.24/7</w:t>
            </w:r>
          </w:p>
        </w:tc>
      </w:tr>
      <w:tr w:rsidR="00FC3C66" w:rsidTr="00CA0BCE">
        <w:trPr>
          <w:trHeight w:val="563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3C66" w:rsidRDefault="00FC3C66" w:rsidP="00FC3C66">
            <w:pPr>
              <w:pStyle w:val="Standard"/>
              <w:autoSpaceDE w:val="0"/>
              <w:spacing w:after="0"/>
              <w:jc w:val="center"/>
              <w:rPr>
                <w:rFonts w:ascii="Century Gothic" w:hAnsi="Century Gothic" w:cs="Century Gothic"/>
                <w:color w:val="000000"/>
                <w:sz w:val="10"/>
                <w:szCs w:val="10"/>
                <w:lang w:eastAsia="pl-PL"/>
              </w:rPr>
            </w:pPr>
          </w:p>
        </w:tc>
      </w:tr>
      <w:tr w:rsidR="00FC3C66" w:rsidTr="002C3BB9"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C66" w:rsidRPr="000D1B24" w:rsidRDefault="00FC3C66" w:rsidP="00FC3C66">
            <w:pPr>
              <w:pStyle w:val="Bezodstpw"/>
            </w:pPr>
            <w:r w:rsidRPr="00FF249A">
              <w:rPr>
                <w:rFonts w:ascii="Century Gothic" w:hAnsi="Century Gothic" w:cs="Tahoma"/>
                <w:b/>
                <w:sz w:val="24"/>
                <w:szCs w:val="28"/>
              </w:rPr>
              <w:t>SPIS ZAWARTOŚCI</w:t>
            </w:r>
          </w:p>
        </w:tc>
      </w:tr>
      <w:tr w:rsidR="00FC3C66" w:rsidTr="00941082">
        <w:trPr>
          <w:cantSplit/>
          <w:trHeight w:val="1064"/>
        </w:trPr>
        <w:tc>
          <w:tcPr>
            <w:tcW w:w="7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3C66" w:rsidRDefault="00FC3C66" w:rsidP="00FC3C66">
            <w:pPr>
              <w:pStyle w:val="Stopka"/>
              <w:numPr>
                <w:ilvl w:val="0"/>
                <w:numId w:val="10"/>
              </w:numPr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OŚWIADCZENIE PROJEKTANTÓW</w:t>
            </w:r>
          </w:p>
          <w:p w:rsidR="00FC3C66" w:rsidRDefault="00C4211C" w:rsidP="00FC3C66">
            <w:pPr>
              <w:pStyle w:val="Stopka"/>
              <w:numPr>
                <w:ilvl w:val="0"/>
                <w:numId w:val="10"/>
              </w:numPr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UPRAWNIENIA I ZAŚWIADCZENIA PROJEKTANTÓW</w:t>
            </w:r>
          </w:p>
          <w:p w:rsidR="00154714" w:rsidRDefault="00154714" w:rsidP="00FC3C66">
            <w:pPr>
              <w:pStyle w:val="Stopka"/>
              <w:numPr>
                <w:ilvl w:val="0"/>
                <w:numId w:val="10"/>
              </w:numPr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OŚWIADCZENIE WŁAŚCIWEGO ZARZĄDCY DROGI O MOŻLIWOŚCI POŁĄCZENIA DZIAŁKI Z DROGĄ</w:t>
            </w:r>
          </w:p>
          <w:p w:rsidR="00FC3C66" w:rsidRDefault="00FC3C66" w:rsidP="00FC3C66">
            <w:pPr>
              <w:pStyle w:val="Stopka"/>
              <w:numPr>
                <w:ilvl w:val="0"/>
                <w:numId w:val="10"/>
              </w:numPr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INFORMACJA DOTYCZĄCA BEZPIECZEŃSTWA I OCHRONY ZDROWIA</w:t>
            </w:r>
          </w:p>
          <w:p w:rsidR="00534659" w:rsidRDefault="00534659" w:rsidP="00FC3C66">
            <w:pPr>
              <w:pStyle w:val="Stopka"/>
              <w:numPr>
                <w:ilvl w:val="0"/>
                <w:numId w:val="10"/>
              </w:numPr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PROFILE PODŁUŻNE ZE SCHEMATEM ZBIORNIKA RETENCYJNEGO</w:t>
            </w:r>
          </w:p>
          <w:p w:rsidR="00534659" w:rsidRDefault="002838A1" w:rsidP="00FC3C66">
            <w:pPr>
              <w:pStyle w:val="Stopka"/>
              <w:numPr>
                <w:ilvl w:val="0"/>
                <w:numId w:val="10"/>
              </w:numPr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KARTA KATOLOGOWA PROJEKTOWANEGO ZBIORNIKA RETENCYJNEGO</w:t>
            </w:r>
          </w:p>
          <w:p w:rsidR="002838A1" w:rsidRDefault="002838A1" w:rsidP="00FC3C66">
            <w:pPr>
              <w:pStyle w:val="Stopka"/>
              <w:numPr>
                <w:ilvl w:val="0"/>
                <w:numId w:val="10"/>
              </w:numPr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KARTA KATOLOGOWA OSADNIKA WRAZ Z OBLICZENIAMI</w:t>
            </w:r>
          </w:p>
          <w:p w:rsidR="002838A1" w:rsidRDefault="002838A1" w:rsidP="002838A1">
            <w:pPr>
              <w:pStyle w:val="Stopka"/>
              <w:numPr>
                <w:ilvl w:val="0"/>
                <w:numId w:val="10"/>
              </w:numPr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KARTA KATOLOGOWA SEPARATORA WRAZ Z OBLICZENIAMI</w:t>
            </w:r>
          </w:p>
          <w:p w:rsidR="00FC3C66" w:rsidRDefault="00EB71AB" w:rsidP="00AA0F4F">
            <w:pPr>
              <w:pStyle w:val="Stopka"/>
              <w:numPr>
                <w:ilvl w:val="0"/>
                <w:numId w:val="10"/>
              </w:numPr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OŚWIADCZENIE DOTYCZĄCE MOŻLIWOŚCI PODŁĄCZENIA BUDYNKU DO SIECI CIEPŁOWNICZEJ</w:t>
            </w:r>
          </w:p>
          <w:p w:rsidR="00AA0F4F" w:rsidRPr="00AA0F4F" w:rsidRDefault="00AA0F4F" w:rsidP="00AA0F4F">
            <w:pPr>
              <w:pStyle w:val="Stopka"/>
              <w:numPr>
                <w:ilvl w:val="0"/>
                <w:numId w:val="10"/>
              </w:numPr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RYSUNEK MASZTU FLAGOWEGO</w:t>
            </w:r>
            <w:bookmarkStart w:id="0" w:name="_GoBack"/>
            <w:bookmarkEnd w:id="0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C3C66" w:rsidRPr="00A63039" w:rsidRDefault="00FC3C66" w:rsidP="00FC3C66">
            <w:pPr>
              <w:pStyle w:val="Stopka"/>
              <w:rPr>
                <w:rFonts w:ascii="Century Gothic" w:hAnsi="Century Gothic" w:cs="Tahoma"/>
                <w:sz w:val="20"/>
                <w:szCs w:val="20"/>
              </w:rPr>
            </w:pPr>
            <w:r w:rsidRPr="00A63039">
              <w:rPr>
                <w:rFonts w:ascii="Century Gothic" w:hAnsi="Century Gothic" w:cs="Tahoma"/>
                <w:sz w:val="20"/>
                <w:szCs w:val="20"/>
              </w:rPr>
              <w:t>ZAL_2</w:t>
            </w:r>
          </w:p>
          <w:p w:rsidR="00FC3C66" w:rsidRPr="00A63039" w:rsidRDefault="00FC3C66" w:rsidP="00FC3C66">
            <w:pPr>
              <w:pStyle w:val="Stopka"/>
              <w:rPr>
                <w:rFonts w:ascii="Century Gothic" w:hAnsi="Century Gothic" w:cs="Tahoma"/>
                <w:sz w:val="20"/>
                <w:szCs w:val="20"/>
              </w:rPr>
            </w:pPr>
            <w:r w:rsidRPr="00A63039">
              <w:rPr>
                <w:rFonts w:ascii="Century Gothic" w:hAnsi="Century Gothic" w:cs="Tahoma"/>
                <w:sz w:val="20"/>
                <w:szCs w:val="20"/>
              </w:rPr>
              <w:t>ZAL_</w:t>
            </w:r>
            <w:r w:rsidR="00C4211C">
              <w:rPr>
                <w:rFonts w:ascii="Century Gothic" w:hAnsi="Century Gothic" w:cs="Tahoma"/>
                <w:sz w:val="20"/>
                <w:szCs w:val="20"/>
              </w:rPr>
              <w:t xml:space="preserve">3 </w:t>
            </w:r>
          </w:p>
          <w:p w:rsidR="00C4211C" w:rsidRDefault="00C4211C" w:rsidP="00FC3C66">
            <w:pPr>
              <w:pStyle w:val="Stopka"/>
              <w:rPr>
                <w:rFonts w:ascii="Century Gothic" w:hAnsi="Century Gothic" w:cs="Tahoma"/>
                <w:sz w:val="20"/>
                <w:szCs w:val="20"/>
              </w:rPr>
            </w:pPr>
          </w:p>
          <w:p w:rsidR="00FC3C66" w:rsidRPr="00A63039" w:rsidRDefault="00C4211C" w:rsidP="00FC3C66">
            <w:pPr>
              <w:pStyle w:val="Stopka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ZAL_17</w:t>
            </w:r>
          </w:p>
          <w:p w:rsidR="00FC3C66" w:rsidRDefault="00C4211C" w:rsidP="00FC3C66">
            <w:pPr>
              <w:pStyle w:val="Stopka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ZAL_20</w:t>
            </w:r>
          </w:p>
          <w:p w:rsidR="00534659" w:rsidRDefault="00534659" w:rsidP="00FC3C66">
            <w:pPr>
              <w:pStyle w:val="Stopka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ZAL_27</w:t>
            </w:r>
          </w:p>
          <w:p w:rsidR="00534659" w:rsidRDefault="00534659" w:rsidP="00FC3C66">
            <w:pPr>
              <w:pStyle w:val="Stopka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ZAL_30</w:t>
            </w:r>
          </w:p>
          <w:p w:rsidR="002838A1" w:rsidRDefault="002838A1" w:rsidP="00FC3C66">
            <w:pPr>
              <w:pStyle w:val="Stopka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ZAL_38</w:t>
            </w:r>
          </w:p>
          <w:p w:rsidR="002838A1" w:rsidRDefault="002838A1" w:rsidP="002838A1">
            <w:pPr>
              <w:pStyle w:val="Stopka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ZAL_47</w:t>
            </w:r>
          </w:p>
          <w:p w:rsidR="002838A1" w:rsidRDefault="002838A1" w:rsidP="002838A1">
            <w:pPr>
              <w:pStyle w:val="Stopka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ZAL_56</w:t>
            </w:r>
          </w:p>
          <w:p w:rsidR="002838A1" w:rsidRDefault="002838A1" w:rsidP="00FC3C66">
            <w:pPr>
              <w:pStyle w:val="Stopka"/>
              <w:rPr>
                <w:rFonts w:ascii="Century Gothic" w:hAnsi="Century Gothic" w:cs="Tahoma"/>
                <w:sz w:val="20"/>
                <w:szCs w:val="20"/>
              </w:rPr>
            </w:pPr>
          </w:p>
          <w:p w:rsidR="00AA0F4F" w:rsidRPr="004C4ADE" w:rsidRDefault="00AA0F4F" w:rsidP="00FC3C66">
            <w:pPr>
              <w:pStyle w:val="Stopka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ZAL_57</w:t>
            </w:r>
          </w:p>
        </w:tc>
      </w:tr>
      <w:tr w:rsidR="00FC3C66" w:rsidTr="00CA0BCE">
        <w:trPr>
          <w:trHeight w:val="308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3C66" w:rsidRDefault="00FC3C66" w:rsidP="00FC3C66">
            <w:pPr>
              <w:pStyle w:val="Bezodstpw"/>
              <w:rPr>
                <w:rFonts w:ascii="Century Gothic" w:hAnsi="Century Gothic" w:cs="Tahoma"/>
                <w:b/>
                <w:sz w:val="10"/>
                <w:szCs w:val="10"/>
              </w:rPr>
            </w:pPr>
            <w:r w:rsidRPr="000B7BB7">
              <w:rPr>
                <w:rFonts w:ascii="Century Gothic" w:hAnsi="Century Gothic" w:cs="Tahoma"/>
                <w:b/>
                <w:sz w:val="20"/>
                <w:szCs w:val="20"/>
              </w:rPr>
              <w:t>DATA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3C66" w:rsidRPr="000B7BB7" w:rsidRDefault="008A4125" w:rsidP="008A4125">
            <w:pPr>
              <w:pStyle w:val="Stopka"/>
              <w:jc w:val="center"/>
              <w:rPr>
                <w:rFonts w:ascii="Century Gothic" w:hAnsi="Century Gothic" w:cs="Tahoma"/>
                <w:szCs w:val="16"/>
              </w:rPr>
            </w:pPr>
            <w:r>
              <w:rPr>
                <w:rFonts w:ascii="Century Gothic" w:hAnsi="Century Gothic" w:cs="Tahoma"/>
                <w:szCs w:val="16"/>
              </w:rPr>
              <w:t>17</w:t>
            </w:r>
            <w:r w:rsidR="00FC3C66">
              <w:rPr>
                <w:rFonts w:ascii="Century Gothic" w:hAnsi="Century Gothic" w:cs="Tahoma"/>
                <w:szCs w:val="16"/>
              </w:rPr>
              <w:t xml:space="preserve"> </w:t>
            </w:r>
            <w:r>
              <w:rPr>
                <w:rFonts w:ascii="Century Gothic" w:hAnsi="Century Gothic" w:cs="Tahoma"/>
                <w:szCs w:val="16"/>
              </w:rPr>
              <w:t>wrzesień 2025</w:t>
            </w:r>
          </w:p>
        </w:tc>
      </w:tr>
    </w:tbl>
    <w:p w:rsidR="00B90A61" w:rsidRDefault="00B90A61">
      <w:pPr>
        <w:pStyle w:val="Bezodstpw"/>
        <w:ind w:left="2832"/>
      </w:pPr>
    </w:p>
    <w:p w:rsidR="00B90A61" w:rsidRDefault="00B90A61" w:rsidP="00B90A61">
      <w:pPr>
        <w:pStyle w:val="Stopka"/>
        <w:jc w:val="center"/>
        <w:rPr>
          <w:rFonts w:ascii="Century Gothic" w:hAnsi="Century Gothic" w:cs="Tahoma"/>
          <w:b/>
          <w:sz w:val="24"/>
          <w:szCs w:val="24"/>
        </w:rPr>
      </w:pPr>
      <w:r>
        <w:br w:type="page"/>
      </w:r>
      <w:r>
        <w:rPr>
          <w:rFonts w:ascii="Century Gothic" w:hAnsi="Century Gothic" w:cs="Tahoma"/>
          <w:b/>
          <w:sz w:val="24"/>
          <w:szCs w:val="24"/>
        </w:rPr>
        <w:lastRenderedPageBreak/>
        <w:t>OŚWIADCZENIE</w:t>
      </w:r>
    </w:p>
    <w:p w:rsidR="00B90A61" w:rsidRDefault="00B90A61" w:rsidP="00B90A61">
      <w:pPr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 xml:space="preserve"> </w:t>
      </w:r>
    </w:p>
    <w:p w:rsidR="00B90A61" w:rsidRDefault="00B90A61" w:rsidP="00B90A61">
      <w:pPr>
        <w:jc w:val="both"/>
        <w:rPr>
          <w:rFonts w:ascii="Century Gothic" w:hAnsi="Century Gothic" w:cs="Arial"/>
          <w:b/>
          <w:sz w:val="28"/>
          <w:szCs w:val="28"/>
        </w:rPr>
      </w:pPr>
    </w:p>
    <w:p w:rsidR="00B90A61" w:rsidRPr="001F3D14" w:rsidRDefault="00B90A61" w:rsidP="001F3D14">
      <w:pPr>
        <w:spacing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Na podstawie art. 34 ust.3d ,pkt. 3 Ustawy z dnia 7 lipca 1994r- Prawo budowlane (Dz. U. z 2010 r nr. 243 , poz. 1623 z późniejszymi zmianami) niniejszym oświadczam, że projekt budowlany:</w:t>
      </w:r>
    </w:p>
    <w:p w:rsidR="00B90A61" w:rsidRDefault="00B90A61" w:rsidP="00B90A61">
      <w:pPr>
        <w:spacing w:line="360" w:lineRule="auto"/>
        <w:jc w:val="both"/>
        <w:rPr>
          <w:rFonts w:ascii="Century Gothic" w:hAnsi="Century Gothic" w:cs="Arial"/>
        </w:rPr>
      </w:pPr>
      <w:r w:rsidRPr="00EC2751">
        <w:rPr>
          <w:rFonts w:ascii="Arial" w:hAnsi="Arial" w:cs="Arial"/>
          <w:color w:val="000000"/>
          <w:kern w:val="0"/>
          <w:lang w:eastAsia="pl-PL" w:bidi="ar-SA"/>
        </w:rPr>
        <w:t xml:space="preserve"> </w:t>
      </w:r>
    </w:p>
    <w:p w:rsidR="001B54AE" w:rsidRPr="00627A10" w:rsidRDefault="001B54AE" w:rsidP="001B54AE">
      <w:pPr>
        <w:pStyle w:val="Standard"/>
        <w:framePr w:hSpace="141" w:wrap="around" w:vAnchor="text" w:hAnchor="margin" w:xAlign="right" w:y="-98"/>
        <w:autoSpaceDE w:val="0"/>
        <w:snapToGrid w:val="0"/>
        <w:spacing w:after="0" w:line="240" w:lineRule="auto"/>
        <w:jc w:val="center"/>
        <w:rPr>
          <w:rFonts w:ascii="Century Gothic" w:hAnsi="Century Gothic" w:cs="Arial"/>
          <w:b/>
          <w:bCs/>
          <w:color w:val="000000"/>
          <w:sz w:val="28"/>
          <w:szCs w:val="24"/>
        </w:rPr>
      </w:pPr>
      <w:r w:rsidRPr="00627A10">
        <w:rPr>
          <w:rFonts w:ascii="Century Gothic" w:hAnsi="Century Gothic" w:cs="Arial"/>
          <w:b/>
          <w:bCs/>
          <w:color w:val="000000"/>
          <w:sz w:val="28"/>
          <w:szCs w:val="24"/>
        </w:rPr>
        <w:t>ROZBUDOWA I PRZEBUDOWA BUDYNKU USŁUGOWEGO</w:t>
      </w:r>
    </w:p>
    <w:p w:rsidR="001B54AE" w:rsidRPr="00627A10" w:rsidRDefault="001B54AE" w:rsidP="001B54AE">
      <w:pPr>
        <w:pStyle w:val="Standard"/>
        <w:framePr w:hSpace="141" w:wrap="around" w:vAnchor="text" w:hAnchor="margin" w:xAlign="right" w:y="-98"/>
        <w:autoSpaceDE w:val="0"/>
        <w:snapToGrid w:val="0"/>
        <w:spacing w:after="0" w:line="240" w:lineRule="auto"/>
        <w:jc w:val="center"/>
        <w:rPr>
          <w:rFonts w:ascii="Century Gothic" w:hAnsi="Century Gothic" w:cs="Arial"/>
          <w:b/>
          <w:bCs/>
          <w:color w:val="000000"/>
          <w:sz w:val="28"/>
          <w:szCs w:val="24"/>
        </w:rPr>
      </w:pPr>
      <w:r w:rsidRPr="00627A10">
        <w:rPr>
          <w:rFonts w:ascii="Century Gothic" w:hAnsi="Century Gothic" w:cs="Arial"/>
          <w:b/>
          <w:bCs/>
          <w:color w:val="000000"/>
          <w:sz w:val="28"/>
          <w:szCs w:val="24"/>
        </w:rPr>
        <w:t>ORAZ NIEZBĘDNYCH URZĄDZEŃ INFRASTRUKTURY TECHNICZNEJ</w:t>
      </w:r>
    </w:p>
    <w:p w:rsidR="00B90A61" w:rsidRDefault="001B54AE" w:rsidP="001B54AE">
      <w:pPr>
        <w:spacing w:line="360" w:lineRule="auto"/>
        <w:jc w:val="center"/>
        <w:rPr>
          <w:rFonts w:ascii="Century Gothic" w:hAnsi="Century Gothic" w:cs="Arial"/>
          <w:b/>
          <w:bCs/>
          <w:color w:val="000000"/>
          <w:sz w:val="32"/>
          <w:szCs w:val="32"/>
          <w:lang w:eastAsia="pl-PL"/>
        </w:rPr>
      </w:pPr>
      <w:r w:rsidRPr="00627A10">
        <w:rPr>
          <w:rFonts w:ascii="Century Gothic" w:hAnsi="Century Gothic" w:cs="Arial"/>
          <w:b/>
          <w:bCs/>
          <w:color w:val="000000"/>
          <w:sz w:val="28"/>
        </w:rPr>
        <w:t xml:space="preserve">WRAZ ZE ZMIANĄ SPOSOBU UŻYTKOWANIA NA </w:t>
      </w:r>
      <w:r>
        <w:rPr>
          <w:rFonts w:ascii="Century Gothic" w:hAnsi="Century Gothic" w:cs="Arial"/>
          <w:b/>
          <w:bCs/>
          <w:color w:val="000000"/>
          <w:sz w:val="28"/>
        </w:rPr>
        <w:t>BUDYNEK UŻYTECZNOŚCI PUBLICZNEJ</w:t>
      </w:r>
    </w:p>
    <w:p w:rsidR="00B90A61" w:rsidRPr="001B54AE" w:rsidRDefault="00B90A61" w:rsidP="00B90A61">
      <w:pPr>
        <w:spacing w:line="360" w:lineRule="auto"/>
        <w:jc w:val="center"/>
        <w:rPr>
          <w:rFonts w:ascii="Century Gothic" w:hAnsi="Century Gothic" w:cs="Arial"/>
        </w:rPr>
      </w:pPr>
      <w:r w:rsidRPr="001B54AE">
        <w:rPr>
          <w:rFonts w:ascii="Century Gothic" w:hAnsi="Century Gothic" w:cs="Arial"/>
        </w:rPr>
        <w:t>Zlokalizowany:</w:t>
      </w:r>
    </w:p>
    <w:p w:rsidR="001B54AE" w:rsidRPr="001B54AE" w:rsidRDefault="001B54AE" w:rsidP="001B54AE">
      <w:pPr>
        <w:pStyle w:val="Bezodstpw"/>
        <w:jc w:val="center"/>
        <w:rPr>
          <w:rFonts w:ascii="Century Gothic" w:eastAsia="SimSun" w:hAnsi="Century Gothic" w:cs="Arial"/>
          <w:sz w:val="24"/>
          <w:szCs w:val="24"/>
          <w:lang w:eastAsia="hi-IN" w:bidi="hi-IN"/>
        </w:rPr>
      </w:pPr>
      <w:r w:rsidRPr="001B54AE">
        <w:rPr>
          <w:rFonts w:ascii="Century Gothic" w:eastAsia="SimSun" w:hAnsi="Century Gothic" w:cs="Arial"/>
          <w:sz w:val="24"/>
          <w:szCs w:val="24"/>
          <w:lang w:eastAsia="hi-IN" w:bidi="hi-IN"/>
        </w:rPr>
        <w:t>83- 000 Pruszcz Gdański</w:t>
      </w:r>
    </w:p>
    <w:p w:rsidR="001B54AE" w:rsidRDefault="001B54AE" w:rsidP="001B54AE">
      <w:pPr>
        <w:autoSpaceDE w:val="0"/>
        <w:adjustRightInd w:val="0"/>
        <w:jc w:val="center"/>
        <w:rPr>
          <w:rFonts w:ascii="Century Gothic" w:hAnsi="Century Gothic" w:cs="Arial"/>
        </w:rPr>
      </w:pPr>
      <w:r w:rsidRPr="001B54AE">
        <w:rPr>
          <w:rFonts w:ascii="Century Gothic" w:hAnsi="Century Gothic" w:cs="Arial"/>
        </w:rPr>
        <w:t>ul. Grunwaldzka 64</w:t>
      </w:r>
      <w:r>
        <w:rPr>
          <w:rFonts w:ascii="Century Gothic" w:hAnsi="Century Gothic" w:cs="Arial"/>
        </w:rPr>
        <w:t xml:space="preserve"> </w:t>
      </w:r>
    </w:p>
    <w:p w:rsidR="00B90A61" w:rsidRPr="001B54AE" w:rsidRDefault="00B90A61" w:rsidP="001B54AE">
      <w:pPr>
        <w:autoSpaceDE w:val="0"/>
        <w:adjustRightInd w:val="0"/>
        <w:jc w:val="center"/>
        <w:rPr>
          <w:rFonts w:ascii="Century Gothic" w:hAnsi="Century Gothic" w:cs="Arial"/>
        </w:rPr>
      </w:pPr>
      <w:r w:rsidRPr="001B54AE">
        <w:rPr>
          <w:rFonts w:ascii="Century Gothic" w:hAnsi="Century Gothic" w:cs="Arial"/>
        </w:rPr>
        <w:t xml:space="preserve">dz. nr </w:t>
      </w:r>
      <w:r w:rsidR="001B54AE" w:rsidRPr="001B54AE">
        <w:rPr>
          <w:rFonts w:ascii="Century Gothic" w:hAnsi="Century Gothic" w:cs="Arial"/>
        </w:rPr>
        <w:t xml:space="preserve">19/15, 19/16, 24/6, 24/7 </w:t>
      </w:r>
      <w:r w:rsidRPr="001B54AE">
        <w:rPr>
          <w:rFonts w:ascii="Century Gothic" w:hAnsi="Century Gothic" w:cs="Arial"/>
        </w:rPr>
        <w:t xml:space="preserve">obręb </w:t>
      </w:r>
      <w:r w:rsidR="001B54AE">
        <w:rPr>
          <w:rFonts w:ascii="Century Gothic" w:hAnsi="Century Gothic" w:cs="Arial"/>
        </w:rPr>
        <w:t>19</w:t>
      </w:r>
    </w:p>
    <w:p w:rsidR="00B90A61" w:rsidRDefault="00B90A61" w:rsidP="00B90A61">
      <w:pPr>
        <w:spacing w:line="360" w:lineRule="auto"/>
        <w:jc w:val="both"/>
        <w:rPr>
          <w:rFonts w:ascii="Century Gothic" w:hAnsi="Century Gothic" w:cs="Arial"/>
          <w:b/>
          <w:i/>
          <w:sz w:val="22"/>
          <w:szCs w:val="22"/>
        </w:rPr>
      </w:pPr>
    </w:p>
    <w:p w:rsidR="00B90A61" w:rsidRPr="00753982" w:rsidRDefault="00B90A61" w:rsidP="00B90A61">
      <w:pPr>
        <w:spacing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został opracowany zgodnie z obowiązującymi przepisami oraz zasadami wiedzy technicznej i jest kompletny z punktu widzenia celu jakiemu ma służyć.</w:t>
      </w:r>
    </w:p>
    <w:p w:rsidR="00B90A61" w:rsidRDefault="00B90A61" w:rsidP="00B90A61">
      <w:pPr>
        <w:tabs>
          <w:tab w:val="left" w:pos="4536"/>
        </w:tabs>
        <w:rPr>
          <w:rFonts w:ascii="Century Gothic" w:hAnsi="Century Gothic" w:cs="Arial"/>
        </w:rPr>
      </w:pPr>
    </w:p>
    <w:p w:rsidR="001F3D14" w:rsidRPr="0081751D" w:rsidRDefault="001F3D14" w:rsidP="00B90A61">
      <w:pPr>
        <w:tabs>
          <w:tab w:val="left" w:pos="4536"/>
        </w:tabs>
        <w:rPr>
          <w:rFonts w:ascii="Century Gothic" w:hAnsi="Century Gothic" w:cs="Arial"/>
        </w:rPr>
      </w:pPr>
      <w:r>
        <w:rPr>
          <w:rFonts w:ascii="Century Gothic" w:hAnsi="Century Gothic" w:cs="Arial"/>
        </w:rPr>
        <w:t>ARCHITEKTURA:</w:t>
      </w:r>
    </w:p>
    <w:p w:rsidR="00B90A61" w:rsidRPr="001F3D14" w:rsidRDefault="00B90A61" w:rsidP="001F3D14">
      <w:pPr>
        <w:pStyle w:val="Bezodstpw"/>
        <w:rPr>
          <w:rFonts w:ascii="Century Gothic" w:eastAsia="Century Gothic" w:hAnsi="Century Gothic" w:cs="Century Gothic"/>
          <w:color w:val="000000"/>
        </w:rPr>
      </w:pPr>
      <w:r w:rsidRPr="00DB1F83">
        <w:rPr>
          <w:rFonts w:ascii="Century Gothic" w:hAnsi="Century Gothic" w:cs="Tahoma"/>
        </w:rPr>
        <w:t>Projektant:</w:t>
      </w:r>
      <w:r w:rsidRPr="00DB1F83">
        <w:rPr>
          <w:rFonts w:ascii="Century Gothic" w:hAnsi="Century Gothic" w:cs="Tahoma"/>
        </w:rPr>
        <w:tab/>
      </w:r>
      <w:r w:rsidR="001F3D14">
        <w:rPr>
          <w:rFonts w:ascii="Century Gothic" w:hAnsi="Century Gothic" w:cs="Tahoma"/>
        </w:rPr>
        <w:tab/>
      </w:r>
      <w:r w:rsidR="001F3D14">
        <w:rPr>
          <w:rFonts w:ascii="Century Gothic" w:hAnsi="Century Gothic" w:cs="Tahoma"/>
        </w:rPr>
        <w:tab/>
      </w:r>
      <w:r w:rsidRPr="001F3D14">
        <w:rPr>
          <w:rFonts w:ascii="Century Gothic" w:eastAsia="Century Gothic" w:hAnsi="Century Gothic" w:cs="Century Gothic"/>
          <w:color w:val="000000"/>
        </w:rPr>
        <w:t>mgr inż. arch. Katarzyna Wodniak</w:t>
      </w:r>
    </w:p>
    <w:p w:rsidR="00B90A61" w:rsidRPr="001F3D14" w:rsidRDefault="00B90A61" w:rsidP="001F3D14">
      <w:pPr>
        <w:pStyle w:val="Bezodstpw"/>
        <w:rPr>
          <w:rFonts w:ascii="Century Gothic" w:eastAsia="Century Gothic" w:hAnsi="Century Gothic" w:cs="Century Gothic"/>
          <w:color w:val="000000"/>
        </w:rPr>
      </w:pPr>
      <w:r w:rsidRPr="001F3D14">
        <w:rPr>
          <w:rFonts w:ascii="Century Gothic" w:eastAsia="Century Gothic" w:hAnsi="Century Gothic" w:cs="Century Gothic"/>
          <w:color w:val="000000"/>
        </w:rPr>
        <w:tab/>
      </w:r>
      <w:r w:rsidR="001F3D14">
        <w:rPr>
          <w:rFonts w:ascii="Century Gothic" w:eastAsia="Century Gothic" w:hAnsi="Century Gothic" w:cs="Century Gothic"/>
          <w:color w:val="000000"/>
        </w:rPr>
        <w:tab/>
      </w:r>
      <w:r w:rsidR="001F3D14">
        <w:rPr>
          <w:rFonts w:ascii="Century Gothic" w:eastAsia="Century Gothic" w:hAnsi="Century Gothic" w:cs="Century Gothic"/>
          <w:color w:val="000000"/>
        </w:rPr>
        <w:tab/>
      </w:r>
      <w:r w:rsidR="001F3D14">
        <w:rPr>
          <w:rFonts w:ascii="Century Gothic" w:eastAsia="Century Gothic" w:hAnsi="Century Gothic" w:cs="Century Gothic"/>
          <w:color w:val="000000"/>
        </w:rPr>
        <w:tab/>
      </w:r>
      <w:r w:rsidRPr="001F3D14">
        <w:rPr>
          <w:rFonts w:ascii="Century Gothic" w:eastAsia="Century Gothic" w:hAnsi="Century Gothic" w:cs="Century Gothic"/>
          <w:color w:val="000000"/>
        </w:rPr>
        <w:t>nr 132/POOKK/V/2019</w:t>
      </w:r>
    </w:p>
    <w:p w:rsidR="00B90A61" w:rsidRDefault="00B90A61" w:rsidP="00B90A61">
      <w:pPr>
        <w:tabs>
          <w:tab w:val="left" w:pos="2977"/>
        </w:tabs>
        <w:rPr>
          <w:rFonts w:ascii="Century Gothic" w:hAnsi="Century Gothic" w:cs="Tahoma"/>
          <w:sz w:val="22"/>
          <w:szCs w:val="22"/>
        </w:rPr>
      </w:pPr>
    </w:p>
    <w:p w:rsidR="00B90A61" w:rsidRPr="004D36FB" w:rsidRDefault="001F3D14" w:rsidP="001F3D14">
      <w:pPr>
        <w:pStyle w:val="Bezodstpw"/>
        <w:rPr>
          <w:rFonts w:ascii="Century Gothic" w:eastAsia="Century Gothic" w:hAnsi="Century Gothic" w:cs="Century Gothic"/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>Sprawdzający:</w:t>
      </w:r>
      <w:r>
        <w:rPr>
          <w:rFonts w:ascii="Century Gothic" w:eastAsia="Century Gothic" w:hAnsi="Century Gothic" w:cs="Century Gothic"/>
          <w:color w:val="000000"/>
        </w:rPr>
        <w:tab/>
        <w:t xml:space="preserve"> </w:t>
      </w:r>
      <w:r>
        <w:rPr>
          <w:rFonts w:ascii="Century Gothic" w:eastAsia="Century Gothic" w:hAnsi="Century Gothic" w:cs="Century Gothic"/>
          <w:color w:val="000000"/>
        </w:rPr>
        <w:tab/>
      </w:r>
      <w:r w:rsidR="00B90A61" w:rsidRPr="004D36FB">
        <w:rPr>
          <w:rFonts w:ascii="Century Gothic" w:eastAsia="Century Gothic" w:hAnsi="Century Gothic" w:cs="Century Gothic"/>
          <w:color w:val="000000"/>
        </w:rPr>
        <w:t>mgr inż. arch. Ma</w:t>
      </w:r>
      <w:r w:rsidR="00AF088D">
        <w:rPr>
          <w:rFonts w:ascii="Century Gothic" w:eastAsia="Century Gothic" w:hAnsi="Century Gothic" w:cs="Century Gothic"/>
          <w:color w:val="000000"/>
        </w:rPr>
        <w:t>teusz Smól</w:t>
      </w:r>
    </w:p>
    <w:p w:rsidR="00B90A61" w:rsidRDefault="00B90A61" w:rsidP="001F3D14">
      <w:pPr>
        <w:pStyle w:val="Bezodstpw"/>
        <w:rPr>
          <w:rFonts w:ascii="Century Gothic" w:eastAsia="Century Gothic" w:hAnsi="Century Gothic" w:cs="Century Gothic"/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ab/>
      </w:r>
      <w:r>
        <w:rPr>
          <w:rFonts w:ascii="Century Gothic" w:eastAsia="Century Gothic" w:hAnsi="Century Gothic" w:cs="Century Gothic"/>
          <w:color w:val="000000"/>
        </w:rPr>
        <w:tab/>
      </w:r>
      <w:r w:rsidR="001F3D14">
        <w:rPr>
          <w:rFonts w:ascii="Century Gothic" w:eastAsia="Century Gothic" w:hAnsi="Century Gothic" w:cs="Century Gothic"/>
          <w:color w:val="000000"/>
        </w:rPr>
        <w:tab/>
      </w:r>
      <w:r w:rsidR="001F3D14">
        <w:rPr>
          <w:rFonts w:ascii="Century Gothic" w:eastAsia="Century Gothic" w:hAnsi="Century Gothic" w:cs="Century Gothic"/>
          <w:color w:val="000000"/>
        </w:rPr>
        <w:tab/>
      </w:r>
      <w:proofErr w:type="spellStart"/>
      <w:r w:rsidRPr="004D36FB">
        <w:rPr>
          <w:rFonts w:ascii="Century Gothic" w:eastAsia="Century Gothic" w:hAnsi="Century Gothic" w:cs="Century Gothic"/>
          <w:color w:val="000000"/>
        </w:rPr>
        <w:t>upr</w:t>
      </w:r>
      <w:proofErr w:type="spellEnd"/>
      <w:r w:rsidRPr="004D36FB">
        <w:rPr>
          <w:rFonts w:ascii="Century Gothic" w:eastAsia="Century Gothic" w:hAnsi="Century Gothic" w:cs="Century Gothic"/>
          <w:color w:val="000000"/>
        </w:rPr>
        <w:t xml:space="preserve">. bud. w spec. arch. </w:t>
      </w:r>
    </w:p>
    <w:p w:rsidR="00B90A61" w:rsidRPr="001F3D14" w:rsidRDefault="00B90A61" w:rsidP="001F3D14">
      <w:pPr>
        <w:pStyle w:val="Bezodstpw"/>
        <w:ind w:left="2124" w:firstLine="708"/>
        <w:rPr>
          <w:rFonts w:ascii="Century Gothic" w:eastAsia="Century Gothic" w:hAnsi="Century Gothic" w:cs="Century Gothic"/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nr </w:t>
      </w:r>
      <w:r w:rsidR="00AF088D">
        <w:rPr>
          <w:rFonts w:ascii="Century Gothic" w:eastAsia="Century Gothic" w:hAnsi="Century Gothic" w:cs="Century Gothic"/>
          <w:color w:val="000000"/>
        </w:rPr>
        <w:t>W</w:t>
      </w:r>
      <w:r>
        <w:rPr>
          <w:rFonts w:ascii="Century Gothic" w:eastAsia="Century Gothic" w:hAnsi="Century Gothic" w:cs="Century Gothic"/>
          <w:color w:val="000000"/>
        </w:rPr>
        <w:t>/</w:t>
      </w:r>
      <w:r w:rsidR="00AF088D">
        <w:rPr>
          <w:rFonts w:ascii="Century Gothic" w:eastAsia="Century Gothic" w:hAnsi="Century Gothic" w:cs="Century Gothic"/>
          <w:color w:val="000000"/>
        </w:rPr>
        <w:t>21/2021</w:t>
      </w:r>
    </w:p>
    <w:p w:rsidR="001F3D14" w:rsidRDefault="001F3D14" w:rsidP="001F3D14">
      <w:pPr>
        <w:tabs>
          <w:tab w:val="left" w:pos="4536"/>
        </w:tabs>
        <w:rPr>
          <w:rFonts w:ascii="Century Gothic" w:hAnsi="Century Gothic" w:cs="Arial"/>
        </w:rPr>
      </w:pPr>
    </w:p>
    <w:p w:rsidR="001F3D14" w:rsidRPr="0081751D" w:rsidRDefault="001F3D14" w:rsidP="001F3D14">
      <w:pPr>
        <w:tabs>
          <w:tab w:val="left" w:pos="4536"/>
        </w:tabs>
        <w:rPr>
          <w:rFonts w:ascii="Century Gothic" w:hAnsi="Century Gothic" w:cs="Arial"/>
        </w:rPr>
      </w:pPr>
      <w:r>
        <w:rPr>
          <w:rFonts w:ascii="Century Gothic" w:hAnsi="Century Gothic" w:cs="Arial"/>
        </w:rPr>
        <w:t>BRANŻA SANITARNA:</w:t>
      </w:r>
    </w:p>
    <w:p w:rsidR="001F3D14" w:rsidRPr="0075180D" w:rsidRDefault="001F3D14" w:rsidP="001F3D14">
      <w:pPr>
        <w:pStyle w:val="Bezodstpw"/>
      </w:pPr>
      <w:r w:rsidRPr="00DB1F83">
        <w:rPr>
          <w:rFonts w:ascii="Century Gothic" w:hAnsi="Century Gothic" w:cs="Tahoma"/>
        </w:rPr>
        <w:t>Projektant:</w:t>
      </w:r>
      <w:r w:rsidRPr="00DB1F83">
        <w:rPr>
          <w:rFonts w:ascii="Century Gothic" w:hAnsi="Century Gothic" w:cs="Tahoma"/>
        </w:rPr>
        <w:tab/>
      </w:r>
      <w:r>
        <w:rPr>
          <w:rFonts w:ascii="Century Gothic" w:hAnsi="Century Gothic" w:cs="Tahoma"/>
        </w:rPr>
        <w:tab/>
      </w:r>
      <w:r>
        <w:rPr>
          <w:rFonts w:ascii="Century Gothic" w:hAnsi="Century Gothic" w:cs="Tahoma"/>
        </w:rPr>
        <w:tab/>
      </w:r>
      <w:r w:rsidRPr="001F3D14">
        <w:rPr>
          <w:rFonts w:ascii="Century Gothic" w:eastAsia="Century Gothic" w:hAnsi="Century Gothic" w:cs="Century Gothic"/>
          <w:color w:val="000000"/>
        </w:rPr>
        <w:t>mgr inż. Aleksander Borowski</w:t>
      </w:r>
    </w:p>
    <w:p w:rsidR="001F3D14" w:rsidRPr="001F3D14" w:rsidRDefault="001F3D14" w:rsidP="001F3D14">
      <w:pPr>
        <w:pStyle w:val="Bezodstpw"/>
        <w:ind w:left="2124" w:firstLine="708"/>
        <w:rPr>
          <w:rFonts w:ascii="Century Gothic" w:eastAsia="Century Gothic" w:hAnsi="Century Gothic" w:cs="Century Gothic"/>
          <w:color w:val="000000"/>
        </w:rPr>
      </w:pPr>
      <w:proofErr w:type="spellStart"/>
      <w:r w:rsidRPr="001F3D14">
        <w:rPr>
          <w:rFonts w:ascii="Century Gothic" w:eastAsia="Century Gothic" w:hAnsi="Century Gothic" w:cs="Century Gothic"/>
          <w:color w:val="000000"/>
        </w:rPr>
        <w:t>upr</w:t>
      </w:r>
      <w:proofErr w:type="spellEnd"/>
      <w:r w:rsidRPr="001F3D14">
        <w:rPr>
          <w:rFonts w:ascii="Century Gothic" w:eastAsia="Century Gothic" w:hAnsi="Century Gothic" w:cs="Century Gothic"/>
          <w:color w:val="000000"/>
        </w:rPr>
        <w:t>. nr POM/0215/PWOS/14</w:t>
      </w:r>
    </w:p>
    <w:p w:rsidR="001F3D14" w:rsidRDefault="001F3D14" w:rsidP="001F3D14">
      <w:pPr>
        <w:pStyle w:val="Stopka"/>
        <w:tabs>
          <w:tab w:val="left" w:pos="2977"/>
        </w:tabs>
        <w:rPr>
          <w:rFonts w:ascii="Century Gothic" w:hAnsi="Century Gothic" w:cs="Tahoma"/>
        </w:rPr>
      </w:pPr>
    </w:p>
    <w:p w:rsidR="001F3D14" w:rsidRPr="007B20C8" w:rsidRDefault="001F3D14" w:rsidP="001F3D14">
      <w:pPr>
        <w:pStyle w:val="Bezodstpw"/>
      </w:pPr>
      <w:r>
        <w:rPr>
          <w:rFonts w:ascii="Century Gothic" w:eastAsia="Century Gothic" w:hAnsi="Century Gothic" w:cs="Century Gothic"/>
          <w:color w:val="000000"/>
        </w:rPr>
        <w:t>Sprawdzający:</w:t>
      </w:r>
      <w:r>
        <w:rPr>
          <w:rFonts w:ascii="Century Gothic" w:eastAsia="Century Gothic" w:hAnsi="Century Gothic" w:cs="Century Gothic"/>
          <w:color w:val="000000"/>
        </w:rPr>
        <w:tab/>
      </w:r>
      <w:r>
        <w:rPr>
          <w:rFonts w:ascii="Century Gothic" w:eastAsia="Century Gothic" w:hAnsi="Century Gothic" w:cs="Century Gothic"/>
          <w:color w:val="000000"/>
        </w:rPr>
        <w:tab/>
      </w:r>
      <w:r w:rsidRPr="001F3D14">
        <w:rPr>
          <w:rFonts w:ascii="Century Gothic" w:eastAsia="Century Gothic" w:hAnsi="Century Gothic" w:cs="Century Gothic"/>
          <w:color w:val="000000"/>
        </w:rPr>
        <w:t xml:space="preserve">mgr inż.  Maria </w:t>
      </w:r>
      <w:proofErr w:type="spellStart"/>
      <w:r w:rsidRPr="001F3D14">
        <w:rPr>
          <w:rFonts w:ascii="Century Gothic" w:eastAsia="Century Gothic" w:hAnsi="Century Gothic" w:cs="Century Gothic"/>
          <w:color w:val="000000"/>
        </w:rPr>
        <w:t>Kowaliszyn</w:t>
      </w:r>
      <w:proofErr w:type="spellEnd"/>
    </w:p>
    <w:p w:rsidR="001F3D14" w:rsidRPr="001F3D14" w:rsidRDefault="001F3D14" w:rsidP="001F3D14">
      <w:pPr>
        <w:pStyle w:val="Bezodstpw"/>
        <w:ind w:left="2124" w:firstLine="708"/>
        <w:rPr>
          <w:rFonts w:ascii="Century Gothic" w:eastAsia="Century Gothic" w:hAnsi="Century Gothic" w:cs="Century Gothic"/>
          <w:color w:val="000000"/>
        </w:rPr>
      </w:pPr>
      <w:proofErr w:type="spellStart"/>
      <w:r w:rsidRPr="001F3D14">
        <w:rPr>
          <w:rFonts w:ascii="Century Gothic" w:eastAsia="Century Gothic" w:hAnsi="Century Gothic" w:cs="Century Gothic"/>
          <w:color w:val="000000"/>
        </w:rPr>
        <w:t>upr</w:t>
      </w:r>
      <w:proofErr w:type="spellEnd"/>
      <w:r w:rsidRPr="001F3D14">
        <w:rPr>
          <w:rFonts w:ascii="Century Gothic" w:eastAsia="Century Gothic" w:hAnsi="Century Gothic" w:cs="Century Gothic"/>
          <w:color w:val="000000"/>
        </w:rPr>
        <w:t>. nr  POM/0083/PWBS/20</w:t>
      </w:r>
    </w:p>
    <w:p w:rsidR="001F3D14" w:rsidRDefault="001F3D14" w:rsidP="001F3D14">
      <w:pPr>
        <w:pStyle w:val="Stopka"/>
        <w:tabs>
          <w:tab w:val="left" w:pos="2977"/>
        </w:tabs>
        <w:rPr>
          <w:rFonts w:ascii="Century Gothic" w:hAnsi="Century Gothic" w:cs="Tahoma"/>
        </w:rPr>
      </w:pPr>
    </w:p>
    <w:p w:rsidR="001F3D14" w:rsidRPr="001F3D14" w:rsidRDefault="001F3D14" w:rsidP="001F3D14">
      <w:pPr>
        <w:tabs>
          <w:tab w:val="left" w:pos="4536"/>
        </w:tabs>
        <w:rPr>
          <w:rFonts w:ascii="Century Gothic" w:hAnsi="Century Gothic" w:cs="Arial"/>
        </w:rPr>
      </w:pPr>
      <w:r>
        <w:rPr>
          <w:rFonts w:ascii="Century Gothic" w:hAnsi="Century Gothic" w:cs="Arial"/>
        </w:rPr>
        <w:t>BRANŻA ELEKTRYCZNA:</w:t>
      </w:r>
    </w:p>
    <w:p w:rsidR="001F3D14" w:rsidRPr="001F3D14" w:rsidRDefault="001F3D14" w:rsidP="001F3D14">
      <w:pPr>
        <w:pStyle w:val="Bezodstpw"/>
        <w:rPr>
          <w:rFonts w:ascii="Century Gothic" w:eastAsia="Century Gothic" w:hAnsi="Century Gothic" w:cs="Century Gothic"/>
          <w:color w:val="000000"/>
        </w:rPr>
      </w:pPr>
      <w:r>
        <w:rPr>
          <w:rFonts w:ascii="Century Gothic" w:hAnsi="Century Gothic" w:cs="Tahoma"/>
        </w:rPr>
        <w:t>Projektant:</w:t>
      </w:r>
      <w:r>
        <w:rPr>
          <w:rFonts w:ascii="Century Gothic" w:hAnsi="Century Gothic" w:cs="Tahoma"/>
        </w:rPr>
        <w:tab/>
      </w:r>
      <w:r>
        <w:rPr>
          <w:rFonts w:ascii="Century Gothic" w:hAnsi="Century Gothic" w:cs="Tahoma"/>
        </w:rPr>
        <w:tab/>
      </w:r>
      <w:r>
        <w:rPr>
          <w:rFonts w:ascii="Century Gothic" w:hAnsi="Century Gothic" w:cs="Tahoma"/>
        </w:rPr>
        <w:tab/>
      </w:r>
      <w:r w:rsidRPr="001F3D14">
        <w:rPr>
          <w:rFonts w:ascii="Century Gothic" w:eastAsia="Century Gothic" w:hAnsi="Century Gothic" w:cs="Century Gothic"/>
          <w:color w:val="000000"/>
        </w:rPr>
        <w:t xml:space="preserve">mgr inż. </w:t>
      </w:r>
      <w:proofErr w:type="spellStart"/>
      <w:r w:rsidRPr="001F3D14">
        <w:rPr>
          <w:rFonts w:ascii="Century Gothic" w:eastAsia="Century Gothic" w:hAnsi="Century Gothic" w:cs="Century Gothic"/>
          <w:color w:val="000000"/>
        </w:rPr>
        <w:t>elektr</w:t>
      </w:r>
      <w:proofErr w:type="spellEnd"/>
      <w:r w:rsidRPr="001F3D14">
        <w:rPr>
          <w:rFonts w:ascii="Century Gothic" w:eastAsia="Century Gothic" w:hAnsi="Century Gothic" w:cs="Century Gothic"/>
          <w:color w:val="000000"/>
        </w:rPr>
        <w:t>. Marcin Śleziak</w:t>
      </w:r>
    </w:p>
    <w:p w:rsidR="001F3D14" w:rsidRPr="001F3D14" w:rsidRDefault="001F3D14" w:rsidP="001F3D14">
      <w:pPr>
        <w:pStyle w:val="Bezodstpw"/>
        <w:ind w:left="2124" w:firstLine="708"/>
        <w:rPr>
          <w:rFonts w:ascii="Century Gothic" w:eastAsia="Century Gothic" w:hAnsi="Century Gothic" w:cs="Century Gothic"/>
          <w:color w:val="000000"/>
        </w:rPr>
      </w:pPr>
      <w:proofErr w:type="spellStart"/>
      <w:r w:rsidRPr="001F3D14">
        <w:rPr>
          <w:rFonts w:ascii="Century Gothic" w:eastAsia="Century Gothic" w:hAnsi="Century Gothic" w:cs="Century Gothic"/>
          <w:color w:val="000000"/>
        </w:rPr>
        <w:t>upr</w:t>
      </w:r>
      <w:proofErr w:type="spellEnd"/>
      <w:r w:rsidRPr="001F3D14">
        <w:rPr>
          <w:rFonts w:ascii="Century Gothic" w:eastAsia="Century Gothic" w:hAnsi="Century Gothic" w:cs="Century Gothic"/>
          <w:color w:val="000000"/>
        </w:rPr>
        <w:t>.  nr POM/199/PWOE/13</w:t>
      </w:r>
    </w:p>
    <w:p w:rsidR="001F3D14" w:rsidRDefault="001F3D14" w:rsidP="001F3D14">
      <w:pPr>
        <w:pStyle w:val="Stopka"/>
        <w:tabs>
          <w:tab w:val="left" w:pos="2977"/>
        </w:tabs>
        <w:rPr>
          <w:rFonts w:ascii="Century Gothic" w:hAnsi="Century Gothic" w:cs="Tahoma"/>
        </w:rPr>
      </w:pPr>
    </w:p>
    <w:p w:rsidR="001F3D14" w:rsidRPr="001F3D14" w:rsidRDefault="001F3D14" w:rsidP="001F3D14">
      <w:pPr>
        <w:pStyle w:val="Bezodstpw"/>
        <w:rPr>
          <w:rFonts w:ascii="Century Gothic" w:eastAsia="Century Gothic" w:hAnsi="Century Gothic" w:cs="Century Gothic"/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>Sprawdzający:</w:t>
      </w:r>
      <w:r>
        <w:rPr>
          <w:rFonts w:ascii="Century Gothic" w:eastAsia="Century Gothic" w:hAnsi="Century Gothic" w:cs="Century Gothic"/>
          <w:color w:val="000000"/>
        </w:rPr>
        <w:tab/>
      </w:r>
      <w:r>
        <w:rPr>
          <w:rFonts w:ascii="Century Gothic" w:eastAsia="Century Gothic" w:hAnsi="Century Gothic" w:cs="Century Gothic"/>
          <w:color w:val="000000"/>
        </w:rPr>
        <w:tab/>
      </w:r>
      <w:r w:rsidRPr="001F3D14">
        <w:rPr>
          <w:rFonts w:ascii="Century Gothic" w:eastAsia="Century Gothic" w:hAnsi="Century Gothic" w:cs="Century Gothic"/>
          <w:color w:val="000000"/>
        </w:rPr>
        <w:t xml:space="preserve">mgr inż. Konrad </w:t>
      </w:r>
      <w:proofErr w:type="spellStart"/>
      <w:r w:rsidRPr="001F3D14">
        <w:rPr>
          <w:rFonts w:ascii="Century Gothic" w:eastAsia="Century Gothic" w:hAnsi="Century Gothic" w:cs="Century Gothic"/>
          <w:color w:val="000000"/>
        </w:rPr>
        <w:t>Seklecki</w:t>
      </w:r>
      <w:proofErr w:type="spellEnd"/>
    </w:p>
    <w:p w:rsidR="001F3D14" w:rsidRPr="001F3D14" w:rsidRDefault="001F3D14" w:rsidP="001F3D14">
      <w:pPr>
        <w:pStyle w:val="Bezodstpw"/>
        <w:ind w:left="2124" w:firstLine="708"/>
        <w:rPr>
          <w:rFonts w:ascii="Century Gothic" w:eastAsia="Century Gothic" w:hAnsi="Century Gothic" w:cs="Century Gothic"/>
          <w:color w:val="000000"/>
        </w:rPr>
      </w:pPr>
      <w:proofErr w:type="spellStart"/>
      <w:r w:rsidRPr="001F3D14">
        <w:rPr>
          <w:rFonts w:ascii="Century Gothic" w:eastAsia="Century Gothic" w:hAnsi="Century Gothic" w:cs="Century Gothic"/>
          <w:color w:val="000000"/>
        </w:rPr>
        <w:t>upr</w:t>
      </w:r>
      <w:proofErr w:type="spellEnd"/>
      <w:r w:rsidRPr="001F3D14">
        <w:rPr>
          <w:rFonts w:ascii="Century Gothic" w:eastAsia="Century Gothic" w:hAnsi="Century Gothic" w:cs="Century Gothic"/>
          <w:color w:val="000000"/>
        </w:rPr>
        <w:t>. nr POM/0207/POOE/11</w:t>
      </w:r>
    </w:p>
    <w:p w:rsidR="00B90A61" w:rsidRPr="00EC2751" w:rsidRDefault="00B90A61" w:rsidP="00B90A61">
      <w:pPr>
        <w:pStyle w:val="Stopka"/>
        <w:rPr>
          <w:rFonts w:ascii="Century Gothic" w:hAnsi="Century Gothic" w:cs="Tahoma"/>
          <w:b/>
          <w:sz w:val="24"/>
          <w:szCs w:val="24"/>
        </w:rPr>
      </w:pPr>
    </w:p>
    <w:p w:rsidR="00B90A61" w:rsidRPr="00DF5CDF" w:rsidRDefault="00B90A61" w:rsidP="00B90A61">
      <w:pPr>
        <w:pStyle w:val="Stopka"/>
        <w:rPr>
          <w:rFonts w:ascii="Century Gothic" w:hAnsi="Century Gothic" w:cs="Tahoma"/>
          <w:sz w:val="20"/>
          <w:szCs w:val="20"/>
        </w:rPr>
      </w:pPr>
    </w:p>
    <w:p w:rsidR="00A93A44" w:rsidRDefault="00A93A44">
      <w:pPr>
        <w:pStyle w:val="Bezodstpw"/>
        <w:ind w:left="2832"/>
      </w:pPr>
    </w:p>
    <w:sectPr w:rsidR="00A93A44">
      <w:headerReference w:type="default" r:id="rId9"/>
      <w:headerReference w:type="first" r:id="rId10"/>
      <w:footerReference w:type="first" r:id="rId11"/>
      <w:pgSz w:w="11906" w:h="16838"/>
      <w:pgMar w:top="1134" w:right="1417" w:bottom="1134" w:left="1418" w:header="284" w:footer="708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1AB" w:rsidRDefault="00EB71AB">
      <w:r>
        <w:separator/>
      </w:r>
    </w:p>
  </w:endnote>
  <w:endnote w:type="continuationSeparator" w:id="0">
    <w:p w:rsidR="00EB71AB" w:rsidRDefault="00EB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, 'Arial Unicode MS'"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othicE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AB" w:rsidRDefault="00EB71AB">
    <w:pPr>
      <w:pStyle w:val="Stopka"/>
      <w:ind w:left="-2835"/>
      <w:rPr>
        <w:rFonts w:ascii="Century Gothic" w:hAnsi="Century Gothic" w:cs="Century Gothic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-1555115</wp:posOffset>
              </wp:positionH>
              <wp:positionV relativeFrom="paragraph">
                <wp:posOffset>-1230630</wp:posOffset>
              </wp:positionV>
              <wp:extent cx="1045210" cy="130175"/>
              <wp:effectExtent l="0" t="0" r="0" b="0"/>
              <wp:wrapNone/>
              <wp:docPr id="1" name="Dowolny kształ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45210" cy="130175"/>
                      </a:xfrm>
                      <a:custGeom>
                        <a:avLst/>
                        <a:gdLst>
                          <a:gd name="G0" fmla="+- 21600 0 0"/>
                          <a:gd name="G1" fmla="+- 1 0 0"/>
                          <a:gd name="G2" fmla="+- 65532 0 0"/>
                          <a:gd name="G3" fmla="*/ 1 57543 57600"/>
                          <a:gd name="G4" fmla="*/ 1 48365 11520"/>
                          <a:gd name="G5" fmla="*/ G4 1 180"/>
                          <a:gd name="G6" fmla="*/ G3 1 G5"/>
                          <a:gd name="G7" fmla="+- 62791 0 0"/>
                          <a:gd name="T0" fmla="*/ 522720 w 21600"/>
                          <a:gd name="T1" fmla="*/ 0 h 21600"/>
                          <a:gd name="T2" fmla="*/ 1045440 w 21600"/>
                          <a:gd name="T3" fmla="*/ 65160 h 21600"/>
                          <a:gd name="T4" fmla="*/ 522720 w 21600"/>
                          <a:gd name="T5" fmla="*/ 130320 h 21600"/>
                          <a:gd name="T6" fmla="*/ 0 w 21600"/>
                          <a:gd name="T7" fmla="*/ 65160 h 21600"/>
                          <a:gd name="T8" fmla="*/ 0 w 21600"/>
                          <a:gd name="T9" fmla="*/ 0 h 21600"/>
                          <a:gd name="T10" fmla="*/ 21600 w 21600"/>
                          <a:gd name="T11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T8" t="T9" r="T10" b="T11"/>
                        <a:pathLst/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owolny kształt 1" o:spid="_x0000_s1026" style="position:absolute;margin-left:-122.45pt;margin-top:-96.9pt;width:82.3pt;height:10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" stroked="f" strokecolor="gray">
              <v:path o:connecttype="custom" o:connectlocs="25294082,0;50588164,392695;25294082,785389;0,392695" o:connectangles="0,0,0,0" textboxrect="@1,@1,@1,@1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1AB" w:rsidRDefault="00EB71AB">
      <w:r>
        <w:separator/>
      </w:r>
    </w:p>
  </w:footnote>
  <w:footnote w:type="continuationSeparator" w:id="0">
    <w:p w:rsidR="00EB71AB" w:rsidRDefault="00EB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AB" w:rsidRDefault="00EB71AB">
    <w:pPr>
      <w:pStyle w:val="Standard"/>
      <w:spacing w:after="0" w:line="240" w:lineRule="auto"/>
      <w:rPr>
        <w:rFonts w:ascii="Century Gothic" w:hAnsi="Century Gothic" w:cs="GothicE"/>
        <w:b/>
        <w:bCs/>
        <w:color w:val="4C4C4C"/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AB" w:rsidRDefault="00EB71AB">
    <w:pPr>
      <w:pStyle w:val="Nagwek"/>
      <w:ind w:left="-28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</w:abstractNum>
  <w:abstractNum w:abstractNumId="2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color w:val="000000"/>
        <w:kern w:val="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0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5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1072" w:hanging="2160"/>
      </w:pPr>
      <w:rPr>
        <w:rFonts w:hint="default"/>
      </w:rPr>
    </w:lvl>
  </w:abstractNum>
  <w:abstractNum w:abstractNumId="3">
    <w:nsid w:val="00000004"/>
    <w:multiLevelType w:val="multilevel"/>
    <w:tmpl w:val="00000004"/>
    <w:name w:val="WW8Num1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96" w:hanging="1440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6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7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sz w:val="24"/>
        <w:szCs w:val="24"/>
      </w:rPr>
    </w:lvl>
  </w:abstractNum>
  <w:abstractNum w:abstractNumId="7">
    <w:nsid w:val="00000008"/>
    <w:multiLevelType w:val="multilevel"/>
    <w:tmpl w:val="00000008"/>
    <w:name w:val="WW8Num31"/>
    <w:lvl w:ilvl="0">
      <w:start w:val="1"/>
      <w:numFmt w:val="decimal"/>
      <w:lvlText w:val=" %1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position w:val="0"/>
        <w:sz w:val="22"/>
        <w:szCs w:val="22"/>
        <w:vertAlign w:val="baseline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sz w:val="22"/>
        <w:szCs w:val="22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8">
    <w:nsid w:val="00000009"/>
    <w:multiLevelType w:val="multilevel"/>
    <w:tmpl w:val="B2167116"/>
    <w:name w:val="WW8Num43"/>
    <w:lvl w:ilvl="0">
      <w:start w:val="1"/>
      <w:numFmt w:val="upperRoman"/>
      <w:lvlText w:val="%1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9">
    <w:nsid w:val="0000000A"/>
    <w:multiLevelType w:val="singleLevel"/>
    <w:tmpl w:val="0000000A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ahoma" w:hint="default"/>
        <w:sz w:val="20"/>
        <w:szCs w:val="20"/>
      </w:rPr>
    </w:lvl>
  </w:abstractNum>
  <w:abstractNum w:abstractNumId="10">
    <w:nsid w:val="0000000B"/>
    <w:multiLevelType w:val="singleLevel"/>
    <w:tmpl w:val="0000000B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1">
    <w:nsid w:val="0000000C"/>
    <w:multiLevelType w:val="singleLevel"/>
    <w:tmpl w:val="0000000C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ahoma" w:hint="default"/>
        <w:color w:val="000000"/>
        <w:sz w:val="20"/>
        <w:szCs w:val="20"/>
      </w:rPr>
    </w:lvl>
  </w:abstractNum>
  <w:abstractNum w:abstractNumId="12">
    <w:nsid w:val="0000000D"/>
    <w:multiLevelType w:val="multilevel"/>
    <w:tmpl w:val="ED9C3B78"/>
    <w:lvl w:ilvl="0">
      <w:start w:val="1"/>
      <w:numFmt w:val="decimal"/>
      <w:lvlText w:val=" %1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 w:hint="default"/>
        <w:b/>
        <w:bCs/>
        <w:position w:val="0"/>
        <w:sz w:val="22"/>
        <w:szCs w:val="22"/>
        <w:vertAlign w:val="baseline"/>
      </w:rPr>
    </w:lvl>
    <w:lvl w:ilvl="1">
      <w:start w:val="2"/>
      <w:numFmt w:val="decimal"/>
      <w:lvlText w:val=" %1.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 w:hint="default"/>
        <w:b/>
        <w:bCs/>
        <w:position w:val="0"/>
        <w:sz w:val="22"/>
        <w:szCs w:val="22"/>
        <w:vertAlign w:val="baseline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 w:hint="default"/>
        <w:b/>
        <w:bCs/>
        <w:sz w:val="22"/>
        <w:szCs w:val="22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 w:hint="default"/>
        <w:sz w:val="18"/>
        <w:szCs w:val="18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 w:hint="default"/>
        <w:sz w:val="18"/>
        <w:szCs w:val="18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 w:hint="default"/>
        <w:sz w:val="18"/>
        <w:szCs w:val="18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 w:hint="default"/>
        <w:sz w:val="18"/>
        <w:szCs w:val="18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 w:hint="default"/>
        <w:sz w:val="18"/>
        <w:szCs w:val="18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 w:hint="default"/>
        <w:sz w:val="18"/>
        <w:szCs w:val="18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 %1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position w:val="0"/>
        <w:sz w:val="22"/>
        <w:szCs w:val="22"/>
        <w:vertAlign w:val="baseline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sz w:val="22"/>
        <w:szCs w:val="22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4">
    <w:nsid w:val="00C47A9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0D34422F"/>
    <w:multiLevelType w:val="hybridMultilevel"/>
    <w:tmpl w:val="68E0D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E15F03"/>
    <w:multiLevelType w:val="multilevel"/>
    <w:tmpl w:val="F380216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20" w:hanging="720"/>
      </w:pPr>
      <w:rPr>
        <w:rFonts w:ascii="Century Gothic" w:eastAsia="Calibri" w:hAnsi="Century Gothic" w:cs="Tahoma" w:hint="default"/>
        <w:b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1A515108"/>
    <w:multiLevelType w:val="hybridMultilevel"/>
    <w:tmpl w:val="EA88FCCE"/>
    <w:name w:val="WW8Num442"/>
    <w:lvl w:ilvl="0" w:tplc="5EFC78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3E563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0601ED0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E44F4B"/>
    <w:multiLevelType w:val="multilevel"/>
    <w:tmpl w:val="7C565E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EF4D5D"/>
    <w:multiLevelType w:val="singleLevel"/>
    <w:tmpl w:val="000000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ahoma" w:hint="default"/>
        <w:color w:val="000000"/>
        <w:sz w:val="20"/>
        <w:szCs w:val="20"/>
      </w:rPr>
    </w:lvl>
  </w:abstractNum>
  <w:abstractNum w:abstractNumId="22">
    <w:nsid w:val="4A2669F3"/>
    <w:multiLevelType w:val="multilevel"/>
    <w:tmpl w:val="D9A65F8C"/>
    <w:styleLink w:val="WW8Num26"/>
    <w:lvl w:ilvl="0">
      <w:start w:val="1"/>
      <w:numFmt w:val="decimal"/>
      <w:lvlText w:val=" %1."/>
      <w:lvlJc w:val="left"/>
      <w:rPr>
        <w:rFonts w:ascii="Century Gothic" w:hAnsi="Century Gothic"/>
        <w:b/>
        <w:bCs/>
        <w:sz w:val="24"/>
        <w:szCs w:val="24"/>
      </w:rPr>
    </w:lvl>
    <w:lvl w:ilvl="1">
      <w:start w:val="1"/>
      <w:numFmt w:val="decimal"/>
      <w:lvlText w:val=" %1.%2."/>
      <w:lvlJc w:val="left"/>
      <w:rPr>
        <w:rFonts w:ascii="Century Gothic" w:hAnsi="Century Gothic"/>
        <w:b/>
        <w:bCs/>
        <w:position w:val="0"/>
        <w:sz w:val="22"/>
        <w:szCs w:val="22"/>
        <w:vertAlign w:val="baseline"/>
      </w:rPr>
    </w:lvl>
    <w:lvl w:ilvl="2">
      <w:start w:val="1"/>
      <w:numFmt w:val="lowerLetter"/>
      <w:lvlText w:val=" %3)"/>
      <w:lvlJc w:val="left"/>
      <w:rPr>
        <w:rFonts w:ascii="Century Gothic" w:hAnsi="Century Gothic"/>
        <w:b/>
        <w:bCs/>
        <w:sz w:val="22"/>
        <w:szCs w:val="22"/>
      </w:rPr>
    </w:lvl>
    <w:lvl w:ilvl="3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</w:abstractNum>
  <w:abstractNum w:abstractNumId="23">
    <w:nsid w:val="4FD67E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71B72C2"/>
    <w:multiLevelType w:val="multilevel"/>
    <w:tmpl w:val="E85A62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ascii="Century Gothic" w:eastAsia="Calibri" w:hAnsi="Century Gothic" w:cs="Tahoma" w:hint="default"/>
        <w:b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09C5689"/>
    <w:multiLevelType w:val="hybridMultilevel"/>
    <w:tmpl w:val="1F1A6FFC"/>
    <w:lvl w:ilvl="0" w:tplc="44389CDA">
      <w:start w:val="1"/>
      <w:numFmt w:val="decimal"/>
      <w:lvlText w:val="%1."/>
      <w:lvlJc w:val="left"/>
      <w:pPr>
        <w:ind w:left="720" w:hanging="360"/>
      </w:pPr>
      <w:rPr>
        <w:rFonts w:ascii="Century Gothic" w:eastAsia="Calibri" w:hAnsi="Century Gothic" w:cs="Tahoma" w:hint="default"/>
        <w:b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B5595F"/>
    <w:multiLevelType w:val="multilevel"/>
    <w:tmpl w:val="317A68CA"/>
    <w:name w:val="WW8Num4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26"/>
  </w:num>
  <w:num w:numId="16">
    <w:abstractNumId w:val="17"/>
  </w:num>
  <w:num w:numId="17">
    <w:abstractNumId w:val="20"/>
  </w:num>
  <w:num w:numId="18">
    <w:abstractNumId w:val="16"/>
  </w:num>
  <w:num w:numId="19">
    <w:abstractNumId w:val="22"/>
    <w:lvlOverride w:ilvl="0">
      <w:lvl w:ilvl="0">
        <w:start w:val="1"/>
        <w:numFmt w:val="decimal"/>
        <w:lvlText w:val="11.%1."/>
        <w:lvlJc w:val="left"/>
        <w:pPr>
          <w:ind w:left="1440" w:hanging="360"/>
        </w:pPr>
        <w:rPr>
          <w:rFonts w:ascii="Century Gothic" w:eastAsia="Calibri" w:hAnsi="Century Gothic" w:cs="Tahoma" w:hint="default"/>
          <w:b/>
          <w:color w:val="000000"/>
          <w:sz w:val="22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0">
    <w:abstractNumId w:val="22"/>
    <w:lvlOverride w:ilvl="0">
      <w:startOverride w:val="1"/>
    </w:lvlOverride>
  </w:num>
  <w:num w:numId="21">
    <w:abstractNumId w:val="23"/>
  </w:num>
  <w:num w:numId="22">
    <w:abstractNumId w:val="15"/>
  </w:num>
  <w:num w:numId="23">
    <w:abstractNumId w:val="25"/>
  </w:num>
  <w:num w:numId="24">
    <w:abstractNumId w:val="24"/>
  </w:num>
  <w:num w:numId="25">
    <w:abstractNumId w:val="21"/>
  </w:num>
  <w:num w:numId="26">
    <w:abstractNumId w:val="18"/>
  </w:num>
  <w:num w:numId="27">
    <w:abstractNumId w:val="14"/>
  </w:num>
  <w:num w:numId="28">
    <w:abstractNumId w:val="19"/>
  </w:num>
  <w:num w:numId="29">
    <w:abstractNumId w:val="22"/>
    <w:lvlOverride w:ilvl="1">
      <w:lvl w:ilvl="1">
        <w:start w:val="1"/>
        <w:numFmt w:val="decimal"/>
        <w:lvlText w:val=" %1.%2."/>
        <w:lvlJc w:val="left"/>
        <w:rPr>
          <w:rFonts w:ascii="Century Gothic" w:hAnsi="Century Gothic"/>
          <w:b/>
          <w:bCs/>
          <w:position w:val="0"/>
          <w:sz w:val="22"/>
          <w:szCs w:val="22"/>
          <w:vertAlign w:val="baseline"/>
        </w:rPr>
      </w:lvl>
    </w:lvlOverride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B52"/>
    <w:rsid w:val="0007646E"/>
    <w:rsid w:val="00076F0D"/>
    <w:rsid w:val="000B700B"/>
    <w:rsid w:val="000E3C2B"/>
    <w:rsid w:val="00154714"/>
    <w:rsid w:val="001B54AE"/>
    <w:rsid w:val="001C4E2F"/>
    <w:rsid w:val="001D1E62"/>
    <w:rsid w:val="001F3D14"/>
    <w:rsid w:val="00240B5A"/>
    <w:rsid w:val="002838A1"/>
    <w:rsid w:val="002C3BB9"/>
    <w:rsid w:val="00345B52"/>
    <w:rsid w:val="003509D6"/>
    <w:rsid w:val="00363393"/>
    <w:rsid w:val="003C476E"/>
    <w:rsid w:val="003D3F48"/>
    <w:rsid w:val="00416E56"/>
    <w:rsid w:val="0046316E"/>
    <w:rsid w:val="00484F8B"/>
    <w:rsid w:val="004C4ADE"/>
    <w:rsid w:val="004D36FB"/>
    <w:rsid w:val="004F7E79"/>
    <w:rsid w:val="00503E25"/>
    <w:rsid w:val="0051317C"/>
    <w:rsid w:val="00534659"/>
    <w:rsid w:val="00572DD6"/>
    <w:rsid w:val="00584C86"/>
    <w:rsid w:val="005967F2"/>
    <w:rsid w:val="005A4ECB"/>
    <w:rsid w:val="005C66A6"/>
    <w:rsid w:val="005F3254"/>
    <w:rsid w:val="00621236"/>
    <w:rsid w:val="00672FE2"/>
    <w:rsid w:val="006732DE"/>
    <w:rsid w:val="006C0FB4"/>
    <w:rsid w:val="006D1849"/>
    <w:rsid w:val="0074344E"/>
    <w:rsid w:val="00751BCD"/>
    <w:rsid w:val="007619CA"/>
    <w:rsid w:val="00762481"/>
    <w:rsid w:val="0077730A"/>
    <w:rsid w:val="00790A50"/>
    <w:rsid w:val="00827D83"/>
    <w:rsid w:val="00846373"/>
    <w:rsid w:val="0087046F"/>
    <w:rsid w:val="008A4125"/>
    <w:rsid w:val="008B1498"/>
    <w:rsid w:val="008D66E3"/>
    <w:rsid w:val="008E5637"/>
    <w:rsid w:val="00941082"/>
    <w:rsid w:val="00941128"/>
    <w:rsid w:val="00972B90"/>
    <w:rsid w:val="00991D11"/>
    <w:rsid w:val="00A04BFF"/>
    <w:rsid w:val="00A22B89"/>
    <w:rsid w:val="00A45120"/>
    <w:rsid w:val="00A476D1"/>
    <w:rsid w:val="00A62181"/>
    <w:rsid w:val="00A63039"/>
    <w:rsid w:val="00A93A44"/>
    <w:rsid w:val="00AA0F4F"/>
    <w:rsid w:val="00AF088D"/>
    <w:rsid w:val="00B35979"/>
    <w:rsid w:val="00B75638"/>
    <w:rsid w:val="00B82356"/>
    <w:rsid w:val="00B90A61"/>
    <w:rsid w:val="00BA57B0"/>
    <w:rsid w:val="00C03E3E"/>
    <w:rsid w:val="00C06F76"/>
    <w:rsid w:val="00C146F1"/>
    <w:rsid w:val="00C4211C"/>
    <w:rsid w:val="00CA0BCE"/>
    <w:rsid w:val="00CE45C6"/>
    <w:rsid w:val="00D24F40"/>
    <w:rsid w:val="00D57D42"/>
    <w:rsid w:val="00DB01D1"/>
    <w:rsid w:val="00E317AD"/>
    <w:rsid w:val="00E40635"/>
    <w:rsid w:val="00E479F3"/>
    <w:rsid w:val="00EB71AB"/>
    <w:rsid w:val="00EF58FD"/>
    <w:rsid w:val="00F55921"/>
    <w:rsid w:val="00F62BE1"/>
    <w:rsid w:val="00F84208"/>
    <w:rsid w:val="00FC3C66"/>
    <w:rsid w:val="00FD4799"/>
    <w:rsid w:val="00FE0DE0"/>
    <w:rsid w:val="00FF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58FD"/>
    <w:pPr>
      <w:spacing w:line="120" w:lineRule="atLeast"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outlineLvl w:val="2"/>
    </w:pPr>
    <w:rPr>
      <w:rFonts w:ascii="Times New Roman" w:eastAsia="SimSu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2z0">
    <w:name w:val="WW8Num2z0"/>
    <w:rPr>
      <w:rFonts w:ascii="Times New Roman" w:eastAsia="Calibri" w:hAnsi="Times New Roman" w:cs="Times New Roman"/>
      <w:b/>
      <w:bCs/>
      <w:color w:val="000000"/>
      <w:sz w:val="24"/>
      <w:szCs w:val="24"/>
      <w:lang w:eastAsia="ar-SA" w:bidi="ar-SA"/>
    </w:rPr>
  </w:style>
  <w:style w:type="character" w:customStyle="1" w:styleId="WW8Num3z0">
    <w:name w:val="WW8Num3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  <w:rPr>
      <w:rFonts w:ascii="Symbol" w:hAnsi="Symbol" w:cs="StarSymbol"/>
      <w:sz w:val="18"/>
      <w:szCs w:val="18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z3">
    <w:name w:val="WW8Num4z3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rFonts w:ascii="Symbol" w:hAnsi="Symbol" w:cs="StarSymbol"/>
      <w:sz w:val="18"/>
      <w:szCs w:val="18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  <w:rPr>
      <w:rFonts w:ascii="Symbol" w:hAnsi="Symbol" w:cs="StarSymbol"/>
      <w:sz w:val="18"/>
      <w:szCs w:val="18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b/>
      <w:bCs/>
      <w:color w:val="000000"/>
      <w:kern w:val="1"/>
      <w:sz w:val="24"/>
      <w:szCs w:val="24"/>
    </w:rPr>
  </w:style>
  <w:style w:type="character" w:customStyle="1" w:styleId="WW8Num7z1">
    <w:name w:val="WW8Num7z1"/>
    <w:rPr>
      <w:rFonts w:hint="default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b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Century Gothic" w:eastAsia="Calibri" w:hAnsi="Century Gothic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13z3">
    <w:name w:val="WW8Num13z3"/>
    <w:rPr>
      <w:rFonts w:ascii="Symbol" w:hAnsi="Symbol" w:cs="StarSymbol"/>
      <w:sz w:val="18"/>
      <w:szCs w:val="18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Century Gothic" w:eastAsia="Calibri" w:hAnsi="Century Gothic" w:cs="Arial"/>
    </w:rPr>
  </w:style>
  <w:style w:type="character" w:customStyle="1" w:styleId="WW8Num16z1">
    <w:name w:val="WW8Num16z1"/>
    <w:rPr>
      <w:rFonts w:ascii="Times New Roman" w:hAnsi="Times New Roman" w:cs="Times New Roman"/>
      <w:b/>
      <w:bCs/>
      <w:sz w:val="24"/>
      <w:szCs w:val="24"/>
      <w:vertAlign w:val="superscript"/>
    </w:rPr>
  </w:style>
  <w:style w:type="character" w:customStyle="1" w:styleId="WW8Num16z3">
    <w:name w:val="WW8Num16z3"/>
    <w:rPr>
      <w:rFonts w:ascii="Symbol" w:hAnsi="Symbol" w:cs="StarSymbol"/>
      <w:sz w:val="18"/>
      <w:szCs w:val="18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tarSymbol"/>
      <w:sz w:val="18"/>
      <w:szCs w:val="18"/>
    </w:rPr>
  </w:style>
  <w:style w:type="character" w:customStyle="1" w:styleId="WW8Num22z0">
    <w:name w:val="WW8Num22z0"/>
    <w:rPr>
      <w:b w:val="0"/>
    </w:rPr>
  </w:style>
  <w:style w:type="character" w:customStyle="1" w:styleId="WW8Num23z0">
    <w:name w:val="WW8Num23z0"/>
    <w:rPr>
      <w:b w:val="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</w:style>
  <w:style w:type="character" w:customStyle="1" w:styleId="WW8Num24z1">
    <w:name w:val="WW8Num24z1"/>
    <w:rPr>
      <w:rFonts w:ascii="Times New Roman" w:hAnsi="Times New Roman" w:cs="StarSymbol"/>
      <w:b/>
      <w:bCs/>
      <w:sz w:val="24"/>
      <w:szCs w:val="24"/>
    </w:rPr>
  </w:style>
  <w:style w:type="character" w:customStyle="1" w:styleId="WW8Num24z3">
    <w:name w:val="WW8Num24z3"/>
    <w:rPr>
      <w:rFonts w:ascii="StarSymbol" w:eastAsia="OpenSymbol" w:hAnsi="StarSymbol" w:cs="OpenSymbol"/>
    </w:rPr>
  </w:style>
  <w:style w:type="character" w:customStyle="1" w:styleId="WW8Num24z4">
    <w:name w:val="WW8Num24z4"/>
    <w:rPr>
      <w:rFonts w:ascii="Symbol" w:hAnsi="Symbol" w:cs="StarSymbol"/>
      <w:b/>
      <w:bCs/>
      <w:sz w:val="24"/>
      <w:szCs w:val="24"/>
    </w:rPr>
  </w:style>
  <w:style w:type="character" w:customStyle="1" w:styleId="WW8Num25z0">
    <w:name w:val="WW8Num25z0"/>
    <w:rPr>
      <w:rFonts w:ascii="Symbol" w:hAnsi="Symbol" w:cs="Symbol"/>
      <w:sz w:val="18"/>
      <w:szCs w:val="18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6z0">
    <w:name w:val="WW8Num26z0"/>
    <w:rPr>
      <w:rFonts w:ascii="Century Gothic" w:hAnsi="Century Gothic" w:cs="Century Gothic"/>
      <w:b/>
      <w:bCs/>
      <w:sz w:val="24"/>
      <w:szCs w:val="24"/>
    </w:rPr>
  </w:style>
  <w:style w:type="character" w:customStyle="1" w:styleId="WW8Num26z3">
    <w:name w:val="WW8Num26z3"/>
    <w:rPr>
      <w:rFonts w:ascii="Symbol" w:hAnsi="Symbol" w:cs="StarSymbol"/>
      <w:sz w:val="18"/>
      <w:szCs w:val="18"/>
    </w:rPr>
  </w:style>
  <w:style w:type="character" w:customStyle="1" w:styleId="WW8Num27z0">
    <w:name w:val="WW8Num27z0"/>
  </w:style>
  <w:style w:type="character" w:customStyle="1" w:styleId="WW8Num27z1">
    <w:name w:val="WW8Num27z1"/>
    <w:rPr>
      <w:rFonts w:ascii="Century Gothic" w:eastAsia="Calibri" w:hAnsi="Century Gothic" w:cs="Tahoma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28z1">
    <w:name w:val="WW8Num28z1"/>
    <w:rPr>
      <w:rFonts w:ascii="Times New Roman" w:hAnsi="Times New Roman" w:cs="Times New Roman"/>
      <w:b/>
      <w:bCs/>
      <w:sz w:val="24"/>
      <w:szCs w:val="24"/>
      <w:vertAlign w:val="superscript"/>
    </w:rPr>
  </w:style>
  <w:style w:type="character" w:customStyle="1" w:styleId="WW8Num28z2">
    <w:name w:val="WW8Num28z2"/>
  </w:style>
  <w:style w:type="character" w:customStyle="1" w:styleId="WW8Num28z3">
    <w:name w:val="WW8Num28z3"/>
    <w:rPr>
      <w:rFonts w:ascii="Symbol" w:hAnsi="Symbol" w:cs="StarSymbol"/>
      <w:sz w:val="18"/>
      <w:szCs w:val="18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b/>
      <w:bCs/>
    </w:rPr>
  </w:style>
  <w:style w:type="character" w:customStyle="1" w:styleId="WW8Num29z1">
    <w:name w:val="WW8Num29z1"/>
    <w:rPr>
      <w:rFonts w:hint="default"/>
      <w:b/>
      <w:bCs/>
    </w:rPr>
  </w:style>
  <w:style w:type="character" w:customStyle="1" w:styleId="WW8Num29z4">
    <w:name w:val="WW8Num29z4"/>
    <w:rPr>
      <w:rFonts w:ascii="StarSymbol" w:eastAsia="OpenSymbol" w:hAnsi="StarSymbol" w:cs="OpenSymbol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entury Gothic" w:hAnsi="Century Gothic" w:cs="Century Gothic"/>
      <w:b/>
      <w:bCs/>
      <w:sz w:val="24"/>
      <w:szCs w:val="24"/>
    </w:rPr>
  </w:style>
  <w:style w:type="character" w:customStyle="1" w:styleId="WW8Num31z1">
    <w:name w:val="WW8Num31z1"/>
    <w:rPr>
      <w:rFonts w:ascii="Century Gothic" w:hAnsi="Century Gothic" w:cs="Century Gothic"/>
      <w:b/>
      <w:bCs/>
      <w:position w:val="0"/>
      <w:sz w:val="22"/>
      <w:szCs w:val="22"/>
      <w:vertAlign w:val="baseline"/>
    </w:rPr>
  </w:style>
  <w:style w:type="character" w:customStyle="1" w:styleId="WW8Num31z2">
    <w:name w:val="WW8Num31z2"/>
    <w:rPr>
      <w:rFonts w:ascii="Century Gothic" w:hAnsi="Century Gothic" w:cs="Century Gothic"/>
      <w:b/>
      <w:bCs/>
      <w:sz w:val="22"/>
      <w:szCs w:val="22"/>
    </w:rPr>
  </w:style>
  <w:style w:type="character" w:customStyle="1" w:styleId="WW8Num31z3">
    <w:name w:val="WW8Num31z3"/>
    <w:rPr>
      <w:rFonts w:ascii="Symbol" w:hAnsi="Symbol" w:cs="StarSymbol"/>
      <w:sz w:val="18"/>
      <w:szCs w:val="18"/>
    </w:rPr>
  </w:style>
  <w:style w:type="character" w:customStyle="1" w:styleId="WW8Num32z0">
    <w:name w:val="WW8Num32z0"/>
    <w:rPr>
      <w:rFonts w:ascii="Symbol" w:hAnsi="Symbol" w:cs="Symbol"/>
      <w:sz w:val="18"/>
      <w:szCs w:val="18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4z3">
    <w:name w:val="WW8Num34z3"/>
    <w:rPr>
      <w:rFonts w:ascii="Symbol" w:hAnsi="Symbol" w:cs="StarSymbol"/>
      <w:sz w:val="18"/>
      <w:szCs w:val="18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8z0">
    <w:name w:val="WW8Num38z0"/>
    <w:rPr>
      <w:rFonts w:ascii="Century Gothic" w:eastAsia="Calibri" w:hAnsi="Century Gothic" w:cs="Arial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0z3">
    <w:name w:val="WW8Num40z3"/>
    <w:rPr>
      <w:rFonts w:ascii="Symbol" w:hAnsi="Symbol" w:cs="StarSymbol"/>
      <w:sz w:val="18"/>
      <w:szCs w:val="18"/>
    </w:rPr>
  </w:style>
  <w:style w:type="character" w:customStyle="1" w:styleId="WW8Num41z0">
    <w:name w:val="WW8Num41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1z3">
    <w:name w:val="WW8Num41z3"/>
    <w:rPr>
      <w:rFonts w:ascii="Symbol" w:hAnsi="Symbol" w:cs="StarSymbol"/>
      <w:sz w:val="18"/>
      <w:szCs w:val="18"/>
    </w:rPr>
  </w:style>
  <w:style w:type="character" w:customStyle="1" w:styleId="WW8Num42z0">
    <w:name w:val="WW8Num42z0"/>
  </w:style>
  <w:style w:type="character" w:customStyle="1" w:styleId="WW8Num42z1">
    <w:name w:val="WW8Num42z1"/>
    <w:rPr>
      <w:rFonts w:ascii="Century Gothic" w:eastAsia="Calibri" w:hAnsi="Century Gothic" w:cs="Tahoma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Century Gothic" w:hAnsi="Century Gothic" w:cs="Tahoma" w:hint="default"/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Century Gothic" w:hAnsi="Century Gothic" w:cs="Tahoma" w:hint="default"/>
      <w:color w:val="000000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St10z0">
    <w:name w:val="WW8NumSt10z0"/>
    <w:rPr>
      <w:rFonts w:hint="default"/>
      <w:b w:val="0"/>
      <w:bCs/>
    </w:rPr>
  </w:style>
  <w:style w:type="character" w:customStyle="1" w:styleId="WW8NumSt26z0">
    <w:name w:val="WW8NumSt26z0"/>
    <w:rPr>
      <w:rFonts w:ascii="Century Gothic" w:hAnsi="Century Gothic" w:cs="Century Gothic"/>
      <w:b/>
      <w:bCs/>
      <w:position w:val="0"/>
      <w:sz w:val="22"/>
      <w:szCs w:val="22"/>
      <w:vertAlign w:val="baseline"/>
    </w:rPr>
  </w:style>
  <w:style w:type="character" w:customStyle="1" w:styleId="Domylnaczcionkaakapitu1">
    <w:name w:val="Domyślna czcionka akapitu1"/>
  </w:style>
  <w:style w:type="character" w:customStyle="1" w:styleId="WW8Num1z1">
    <w:name w:val="WW8Num1z1"/>
    <w:rPr>
      <w:rFonts w:ascii="Times New Roman" w:hAnsi="Times New Roman" w:cs="Times New Roman"/>
      <w:b/>
      <w:bCs/>
      <w:sz w:val="24"/>
      <w:szCs w:val="24"/>
      <w:vertAlign w:val="superscript"/>
    </w:rPr>
  </w:style>
  <w:style w:type="character" w:customStyle="1" w:styleId="WW8Num1z3">
    <w:name w:val="WW8Num1z3"/>
    <w:rPr>
      <w:rFonts w:ascii="Symbol" w:hAnsi="Symbol" w:cs="StarSymbol"/>
      <w:sz w:val="18"/>
      <w:szCs w:val="18"/>
    </w:rPr>
  </w:style>
  <w:style w:type="character" w:customStyle="1" w:styleId="WW8Num2z3">
    <w:name w:val="WW8Num2z3"/>
    <w:rPr>
      <w:rFonts w:ascii="Symbol" w:hAnsi="Symbol" w:cs="StarSymbol"/>
      <w:sz w:val="18"/>
      <w:szCs w:val="18"/>
    </w:rPr>
  </w:style>
  <w:style w:type="character" w:customStyle="1" w:styleId="WW8Num7z3">
    <w:name w:val="WW8Num7z3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6z1">
    <w:name w:val="WW8Num26z1"/>
    <w:rPr>
      <w:rFonts w:ascii="Century Gothic" w:hAnsi="Century Gothic" w:cs="Century Gothic"/>
      <w:b/>
      <w:bCs/>
      <w:position w:val="0"/>
      <w:sz w:val="22"/>
      <w:szCs w:val="22"/>
      <w:vertAlign w:val="baseline"/>
    </w:rPr>
  </w:style>
  <w:style w:type="character" w:customStyle="1" w:styleId="WW8Num26z2">
    <w:name w:val="WW8Num26z2"/>
    <w:rPr>
      <w:rFonts w:ascii="Century Gothic" w:hAnsi="Century Gothic" w:cs="Century Gothic"/>
      <w:b/>
      <w:bCs/>
      <w:sz w:val="22"/>
      <w:szCs w:val="22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NumberingSymbols">
    <w:name w:val="Numbering Symbol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Uwydatnienie">
    <w:name w:val="Emphasis"/>
    <w:qFormat/>
    <w:rPr>
      <w:i/>
      <w:iCs/>
    </w:rPr>
  </w:style>
  <w:style w:type="character" w:styleId="Pogrubienie">
    <w:name w:val="Strong"/>
    <w:qFormat/>
    <w:rPr>
      <w:b/>
      <w:bCs/>
    </w:rPr>
  </w:style>
  <w:style w:type="character" w:customStyle="1" w:styleId="TABELA-TYTUZnak">
    <w:name w:val="TABELA - TYTUŁ Znak"/>
    <w:rPr>
      <w:rFonts w:ascii="Arial" w:eastAsia="Calibri" w:hAnsi="Arial" w:cs="Calibri"/>
      <w:szCs w:val="22"/>
    </w:rPr>
  </w:style>
  <w:style w:type="character" w:customStyle="1" w:styleId="TekstprzypisukocowegoZnak">
    <w:name w:val="Tekst przypisu końcowego Znak"/>
    <w:rPr>
      <w:kern w:val="1"/>
      <w:szCs w:val="18"/>
      <w:lang w:eastAsia="hi-IN" w:bidi="hi-IN"/>
    </w:rPr>
  </w:style>
  <w:style w:type="character" w:customStyle="1" w:styleId="EndnoteCharacters">
    <w:name w:val="Endnote Characters"/>
    <w:rPr>
      <w:vertAlign w:val="superscript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Standard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Standard">
    <w:name w:val="Standard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Nagwek">
    <w:name w:val="header"/>
    <w:basedOn w:val="Standard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0">
    <w:name w:val="Legenda1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Standard"/>
    <w:uiPriority w:val="99"/>
    <w:pPr>
      <w:spacing w:after="0" w:line="240" w:lineRule="auto"/>
    </w:p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"/>
    <w:qFormat/>
    <w:pPr>
      <w:spacing w:after="0" w:line="240" w:lineRule="auto"/>
      <w:ind w:left="720"/>
    </w:pPr>
    <w:rPr>
      <w:rFonts w:eastAsia="Times New Roman"/>
    </w:rPr>
  </w:style>
  <w:style w:type="paragraph" w:styleId="Bezodstpw">
    <w:name w:val="No Spacing"/>
    <w:qFormat/>
    <w:pPr>
      <w:suppressAutoHyphens/>
      <w:spacing w:line="120" w:lineRule="atLeast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odstawowywcity">
    <w:name w:val="Body Text Indent"/>
    <w:basedOn w:val="Standard"/>
    <w:pPr>
      <w:ind w:left="1854" w:firstLine="1"/>
    </w:pPr>
    <w:rPr>
      <w:rFonts w:ascii="Arial" w:hAnsi="Arial" w:cs="Arial"/>
      <w:sz w:val="24"/>
    </w:rPr>
  </w:style>
  <w:style w:type="paragraph" w:customStyle="1" w:styleId="WW-Default">
    <w:name w:val="WW-Default"/>
    <w:basedOn w:val="Standard"/>
    <w:pPr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i-IN" w:bidi="hi-IN"/>
    </w:rPr>
  </w:style>
  <w:style w:type="paragraph" w:customStyle="1" w:styleId="Standarduser">
    <w:name w:val="Standard (user)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StylTekstpodstawowyArial11pt">
    <w:name w:val="Styl Tekst podstawowy + Arial 11 pt"/>
    <w:basedOn w:val="Tekstpodstawowy"/>
    <w:pPr>
      <w:suppressAutoHyphens w:val="0"/>
      <w:spacing w:after="0"/>
    </w:pPr>
    <w:rPr>
      <w:rFonts w:ascii="Arial" w:hAnsi="Arial" w:cs="Arial"/>
      <w:b/>
      <w:color w:val="808080"/>
      <w:szCs w:val="24"/>
    </w:rPr>
  </w:style>
  <w:style w:type="paragraph" w:customStyle="1" w:styleId="TABELA-TYTU">
    <w:name w:val="TABELA - TYTUŁ"/>
    <w:basedOn w:val="Normalny"/>
    <w:pPr>
      <w:tabs>
        <w:tab w:val="left" w:pos="204"/>
      </w:tabs>
      <w:autoSpaceDE w:val="0"/>
      <w:spacing w:before="240" w:line="360" w:lineRule="auto"/>
    </w:pPr>
    <w:rPr>
      <w:rFonts w:ascii="Arial" w:eastAsia="Calibri" w:hAnsi="Arial" w:cs="Calibri"/>
      <w:sz w:val="20"/>
      <w:szCs w:val="22"/>
      <w:lang w:eastAsia="ar-SA" w:bidi="ar-SA"/>
    </w:rPr>
  </w:style>
  <w:style w:type="paragraph" w:styleId="Tekstprzypisukocowego">
    <w:name w:val="endnote text"/>
    <w:basedOn w:val="Normalny"/>
    <w:rPr>
      <w:sz w:val="20"/>
      <w:szCs w:val="18"/>
    </w:rPr>
  </w:style>
  <w:style w:type="paragraph" w:customStyle="1" w:styleId="Framecontents">
    <w:name w:val="Frame contents"/>
    <w:basedOn w:val="Tekstpodstawowy"/>
  </w:style>
  <w:style w:type="numbering" w:customStyle="1" w:styleId="WW8Num26">
    <w:name w:val="WW8Num26"/>
    <w:basedOn w:val="Bezlisty"/>
    <w:rsid w:val="00484F8B"/>
    <w:pPr>
      <w:numPr>
        <w:numId w:val="3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58FD"/>
    <w:pPr>
      <w:spacing w:line="120" w:lineRule="atLeast"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outlineLvl w:val="2"/>
    </w:pPr>
    <w:rPr>
      <w:rFonts w:ascii="Times New Roman" w:eastAsia="SimSu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2z0">
    <w:name w:val="WW8Num2z0"/>
    <w:rPr>
      <w:rFonts w:ascii="Times New Roman" w:eastAsia="Calibri" w:hAnsi="Times New Roman" w:cs="Times New Roman"/>
      <w:b/>
      <w:bCs/>
      <w:color w:val="000000"/>
      <w:sz w:val="24"/>
      <w:szCs w:val="24"/>
      <w:lang w:eastAsia="ar-SA" w:bidi="ar-SA"/>
    </w:rPr>
  </w:style>
  <w:style w:type="character" w:customStyle="1" w:styleId="WW8Num3z0">
    <w:name w:val="WW8Num3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  <w:rPr>
      <w:rFonts w:ascii="Symbol" w:hAnsi="Symbol" w:cs="StarSymbol"/>
      <w:sz w:val="18"/>
      <w:szCs w:val="18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z3">
    <w:name w:val="WW8Num4z3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rFonts w:ascii="Symbol" w:hAnsi="Symbol" w:cs="StarSymbol"/>
      <w:sz w:val="18"/>
      <w:szCs w:val="18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  <w:rPr>
      <w:rFonts w:ascii="Symbol" w:hAnsi="Symbol" w:cs="StarSymbol"/>
      <w:sz w:val="18"/>
      <w:szCs w:val="18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b/>
      <w:bCs/>
      <w:color w:val="000000"/>
      <w:kern w:val="1"/>
      <w:sz w:val="24"/>
      <w:szCs w:val="24"/>
    </w:rPr>
  </w:style>
  <w:style w:type="character" w:customStyle="1" w:styleId="WW8Num7z1">
    <w:name w:val="WW8Num7z1"/>
    <w:rPr>
      <w:rFonts w:hint="default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b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Century Gothic" w:eastAsia="Calibri" w:hAnsi="Century Gothic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13z3">
    <w:name w:val="WW8Num13z3"/>
    <w:rPr>
      <w:rFonts w:ascii="Symbol" w:hAnsi="Symbol" w:cs="StarSymbol"/>
      <w:sz w:val="18"/>
      <w:szCs w:val="18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Century Gothic" w:eastAsia="Calibri" w:hAnsi="Century Gothic" w:cs="Arial"/>
    </w:rPr>
  </w:style>
  <w:style w:type="character" w:customStyle="1" w:styleId="WW8Num16z1">
    <w:name w:val="WW8Num16z1"/>
    <w:rPr>
      <w:rFonts w:ascii="Times New Roman" w:hAnsi="Times New Roman" w:cs="Times New Roman"/>
      <w:b/>
      <w:bCs/>
      <w:sz w:val="24"/>
      <w:szCs w:val="24"/>
      <w:vertAlign w:val="superscript"/>
    </w:rPr>
  </w:style>
  <w:style w:type="character" w:customStyle="1" w:styleId="WW8Num16z3">
    <w:name w:val="WW8Num16z3"/>
    <w:rPr>
      <w:rFonts w:ascii="Symbol" w:hAnsi="Symbol" w:cs="StarSymbol"/>
      <w:sz w:val="18"/>
      <w:szCs w:val="18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tarSymbol"/>
      <w:sz w:val="18"/>
      <w:szCs w:val="18"/>
    </w:rPr>
  </w:style>
  <w:style w:type="character" w:customStyle="1" w:styleId="WW8Num22z0">
    <w:name w:val="WW8Num22z0"/>
    <w:rPr>
      <w:b w:val="0"/>
    </w:rPr>
  </w:style>
  <w:style w:type="character" w:customStyle="1" w:styleId="WW8Num23z0">
    <w:name w:val="WW8Num23z0"/>
    <w:rPr>
      <w:b w:val="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</w:style>
  <w:style w:type="character" w:customStyle="1" w:styleId="WW8Num24z1">
    <w:name w:val="WW8Num24z1"/>
    <w:rPr>
      <w:rFonts w:ascii="Times New Roman" w:hAnsi="Times New Roman" w:cs="StarSymbol"/>
      <w:b/>
      <w:bCs/>
      <w:sz w:val="24"/>
      <w:szCs w:val="24"/>
    </w:rPr>
  </w:style>
  <w:style w:type="character" w:customStyle="1" w:styleId="WW8Num24z3">
    <w:name w:val="WW8Num24z3"/>
    <w:rPr>
      <w:rFonts w:ascii="StarSymbol" w:eastAsia="OpenSymbol" w:hAnsi="StarSymbol" w:cs="OpenSymbol"/>
    </w:rPr>
  </w:style>
  <w:style w:type="character" w:customStyle="1" w:styleId="WW8Num24z4">
    <w:name w:val="WW8Num24z4"/>
    <w:rPr>
      <w:rFonts w:ascii="Symbol" w:hAnsi="Symbol" w:cs="StarSymbol"/>
      <w:b/>
      <w:bCs/>
      <w:sz w:val="24"/>
      <w:szCs w:val="24"/>
    </w:rPr>
  </w:style>
  <w:style w:type="character" w:customStyle="1" w:styleId="WW8Num25z0">
    <w:name w:val="WW8Num25z0"/>
    <w:rPr>
      <w:rFonts w:ascii="Symbol" w:hAnsi="Symbol" w:cs="Symbol"/>
      <w:sz w:val="18"/>
      <w:szCs w:val="18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6z0">
    <w:name w:val="WW8Num26z0"/>
    <w:rPr>
      <w:rFonts w:ascii="Century Gothic" w:hAnsi="Century Gothic" w:cs="Century Gothic"/>
      <w:b/>
      <w:bCs/>
      <w:sz w:val="24"/>
      <w:szCs w:val="24"/>
    </w:rPr>
  </w:style>
  <w:style w:type="character" w:customStyle="1" w:styleId="WW8Num26z3">
    <w:name w:val="WW8Num26z3"/>
    <w:rPr>
      <w:rFonts w:ascii="Symbol" w:hAnsi="Symbol" w:cs="StarSymbol"/>
      <w:sz w:val="18"/>
      <w:szCs w:val="18"/>
    </w:rPr>
  </w:style>
  <w:style w:type="character" w:customStyle="1" w:styleId="WW8Num27z0">
    <w:name w:val="WW8Num27z0"/>
  </w:style>
  <w:style w:type="character" w:customStyle="1" w:styleId="WW8Num27z1">
    <w:name w:val="WW8Num27z1"/>
    <w:rPr>
      <w:rFonts w:ascii="Century Gothic" w:eastAsia="Calibri" w:hAnsi="Century Gothic" w:cs="Tahoma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28z1">
    <w:name w:val="WW8Num28z1"/>
    <w:rPr>
      <w:rFonts w:ascii="Times New Roman" w:hAnsi="Times New Roman" w:cs="Times New Roman"/>
      <w:b/>
      <w:bCs/>
      <w:sz w:val="24"/>
      <w:szCs w:val="24"/>
      <w:vertAlign w:val="superscript"/>
    </w:rPr>
  </w:style>
  <w:style w:type="character" w:customStyle="1" w:styleId="WW8Num28z2">
    <w:name w:val="WW8Num28z2"/>
  </w:style>
  <w:style w:type="character" w:customStyle="1" w:styleId="WW8Num28z3">
    <w:name w:val="WW8Num28z3"/>
    <w:rPr>
      <w:rFonts w:ascii="Symbol" w:hAnsi="Symbol" w:cs="StarSymbol"/>
      <w:sz w:val="18"/>
      <w:szCs w:val="18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b/>
      <w:bCs/>
    </w:rPr>
  </w:style>
  <w:style w:type="character" w:customStyle="1" w:styleId="WW8Num29z1">
    <w:name w:val="WW8Num29z1"/>
    <w:rPr>
      <w:rFonts w:hint="default"/>
      <w:b/>
      <w:bCs/>
    </w:rPr>
  </w:style>
  <w:style w:type="character" w:customStyle="1" w:styleId="WW8Num29z4">
    <w:name w:val="WW8Num29z4"/>
    <w:rPr>
      <w:rFonts w:ascii="StarSymbol" w:eastAsia="OpenSymbol" w:hAnsi="StarSymbol" w:cs="OpenSymbol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entury Gothic" w:hAnsi="Century Gothic" w:cs="Century Gothic"/>
      <w:b/>
      <w:bCs/>
      <w:sz w:val="24"/>
      <w:szCs w:val="24"/>
    </w:rPr>
  </w:style>
  <w:style w:type="character" w:customStyle="1" w:styleId="WW8Num31z1">
    <w:name w:val="WW8Num31z1"/>
    <w:rPr>
      <w:rFonts w:ascii="Century Gothic" w:hAnsi="Century Gothic" w:cs="Century Gothic"/>
      <w:b/>
      <w:bCs/>
      <w:position w:val="0"/>
      <w:sz w:val="22"/>
      <w:szCs w:val="22"/>
      <w:vertAlign w:val="baseline"/>
    </w:rPr>
  </w:style>
  <w:style w:type="character" w:customStyle="1" w:styleId="WW8Num31z2">
    <w:name w:val="WW8Num31z2"/>
    <w:rPr>
      <w:rFonts w:ascii="Century Gothic" w:hAnsi="Century Gothic" w:cs="Century Gothic"/>
      <w:b/>
      <w:bCs/>
      <w:sz w:val="22"/>
      <w:szCs w:val="22"/>
    </w:rPr>
  </w:style>
  <w:style w:type="character" w:customStyle="1" w:styleId="WW8Num31z3">
    <w:name w:val="WW8Num31z3"/>
    <w:rPr>
      <w:rFonts w:ascii="Symbol" w:hAnsi="Symbol" w:cs="StarSymbol"/>
      <w:sz w:val="18"/>
      <w:szCs w:val="18"/>
    </w:rPr>
  </w:style>
  <w:style w:type="character" w:customStyle="1" w:styleId="WW8Num32z0">
    <w:name w:val="WW8Num32z0"/>
    <w:rPr>
      <w:rFonts w:ascii="Symbol" w:hAnsi="Symbol" w:cs="Symbol"/>
      <w:sz w:val="18"/>
      <w:szCs w:val="18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4z3">
    <w:name w:val="WW8Num34z3"/>
    <w:rPr>
      <w:rFonts w:ascii="Symbol" w:hAnsi="Symbol" w:cs="StarSymbol"/>
      <w:sz w:val="18"/>
      <w:szCs w:val="18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8z0">
    <w:name w:val="WW8Num38z0"/>
    <w:rPr>
      <w:rFonts w:ascii="Century Gothic" w:eastAsia="Calibri" w:hAnsi="Century Gothic" w:cs="Arial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0z3">
    <w:name w:val="WW8Num40z3"/>
    <w:rPr>
      <w:rFonts w:ascii="Symbol" w:hAnsi="Symbol" w:cs="StarSymbol"/>
      <w:sz w:val="18"/>
      <w:szCs w:val="18"/>
    </w:rPr>
  </w:style>
  <w:style w:type="character" w:customStyle="1" w:styleId="WW8Num41z0">
    <w:name w:val="WW8Num41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1z3">
    <w:name w:val="WW8Num41z3"/>
    <w:rPr>
      <w:rFonts w:ascii="Symbol" w:hAnsi="Symbol" w:cs="StarSymbol"/>
      <w:sz w:val="18"/>
      <w:szCs w:val="18"/>
    </w:rPr>
  </w:style>
  <w:style w:type="character" w:customStyle="1" w:styleId="WW8Num42z0">
    <w:name w:val="WW8Num42z0"/>
  </w:style>
  <w:style w:type="character" w:customStyle="1" w:styleId="WW8Num42z1">
    <w:name w:val="WW8Num42z1"/>
    <w:rPr>
      <w:rFonts w:ascii="Century Gothic" w:eastAsia="Calibri" w:hAnsi="Century Gothic" w:cs="Tahoma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Century Gothic" w:hAnsi="Century Gothic" w:cs="Tahoma" w:hint="default"/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Century Gothic" w:hAnsi="Century Gothic" w:cs="Tahoma" w:hint="default"/>
      <w:color w:val="000000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St10z0">
    <w:name w:val="WW8NumSt10z0"/>
    <w:rPr>
      <w:rFonts w:hint="default"/>
      <w:b w:val="0"/>
      <w:bCs/>
    </w:rPr>
  </w:style>
  <w:style w:type="character" w:customStyle="1" w:styleId="WW8NumSt26z0">
    <w:name w:val="WW8NumSt26z0"/>
    <w:rPr>
      <w:rFonts w:ascii="Century Gothic" w:hAnsi="Century Gothic" w:cs="Century Gothic"/>
      <w:b/>
      <w:bCs/>
      <w:position w:val="0"/>
      <w:sz w:val="22"/>
      <w:szCs w:val="22"/>
      <w:vertAlign w:val="baseline"/>
    </w:rPr>
  </w:style>
  <w:style w:type="character" w:customStyle="1" w:styleId="Domylnaczcionkaakapitu1">
    <w:name w:val="Domyślna czcionka akapitu1"/>
  </w:style>
  <w:style w:type="character" w:customStyle="1" w:styleId="WW8Num1z1">
    <w:name w:val="WW8Num1z1"/>
    <w:rPr>
      <w:rFonts w:ascii="Times New Roman" w:hAnsi="Times New Roman" w:cs="Times New Roman"/>
      <w:b/>
      <w:bCs/>
      <w:sz w:val="24"/>
      <w:szCs w:val="24"/>
      <w:vertAlign w:val="superscript"/>
    </w:rPr>
  </w:style>
  <w:style w:type="character" w:customStyle="1" w:styleId="WW8Num1z3">
    <w:name w:val="WW8Num1z3"/>
    <w:rPr>
      <w:rFonts w:ascii="Symbol" w:hAnsi="Symbol" w:cs="StarSymbol"/>
      <w:sz w:val="18"/>
      <w:szCs w:val="18"/>
    </w:rPr>
  </w:style>
  <w:style w:type="character" w:customStyle="1" w:styleId="WW8Num2z3">
    <w:name w:val="WW8Num2z3"/>
    <w:rPr>
      <w:rFonts w:ascii="Symbol" w:hAnsi="Symbol" w:cs="StarSymbol"/>
      <w:sz w:val="18"/>
      <w:szCs w:val="18"/>
    </w:rPr>
  </w:style>
  <w:style w:type="character" w:customStyle="1" w:styleId="WW8Num7z3">
    <w:name w:val="WW8Num7z3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6z1">
    <w:name w:val="WW8Num26z1"/>
    <w:rPr>
      <w:rFonts w:ascii="Century Gothic" w:hAnsi="Century Gothic" w:cs="Century Gothic"/>
      <w:b/>
      <w:bCs/>
      <w:position w:val="0"/>
      <w:sz w:val="22"/>
      <w:szCs w:val="22"/>
      <w:vertAlign w:val="baseline"/>
    </w:rPr>
  </w:style>
  <w:style w:type="character" w:customStyle="1" w:styleId="WW8Num26z2">
    <w:name w:val="WW8Num26z2"/>
    <w:rPr>
      <w:rFonts w:ascii="Century Gothic" w:hAnsi="Century Gothic" w:cs="Century Gothic"/>
      <w:b/>
      <w:bCs/>
      <w:sz w:val="22"/>
      <w:szCs w:val="22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NumberingSymbols">
    <w:name w:val="Numbering Symbol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Uwydatnienie">
    <w:name w:val="Emphasis"/>
    <w:qFormat/>
    <w:rPr>
      <w:i/>
      <w:iCs/>
    </w:rPr>
  </w:style>
  <w:style w:type="character" w:styleId="Pogrubienie">
    <w:name w:val="Strong"/>
    <w:qFormat/>
    <w:rPr>
      <w:b/>
      <w:bCs/>
    </w:rPr>
  </w:style>
  <w:style w:type="character" w:customStyle="1" w:styleId="TABELA-TYTUZnak">
    <w:name w:val="TABELA - TYTUŁ Znak"/>
    <w:rPr>
      <w:rFonts w:ascii="Arial" w:eastAsia="Calibri" w:hAnsi="Arial" w:cs="Calibri"/>
      <w:szCs w:val="22"/>
    </w:rPr>
  </w:style>
  <w:style w:type="character" w:customStyle="1" w:styleId="TekstprzypisukocowegoZnak">
    <w:name w:val="Tekst przypisu końcowego Znak"/>
    <w:rPr>
      <w:kern w:val="1"/>
      <w:szCs w:val="18"/>
      <w:lang w:eastAsia="hi-IN" w:bidi="hi-IN"/>
    </w:rPr>
  </w:style>
  <w:style w:type="character" w:customStyle="1" w:styleId="EndnoteCharacters">
    <w:name w:val="Endnote Characters"/>
    <w:rPr>
      <w:vertAlign w:val="superscript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Standard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Standard">
    <w:name w:val="Standard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Nagwek">
    <w:name w:val="header"/>
    <w:basedOn w:val="Standard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0">
    <w:name w:val="Legenda1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Standard"/>
    <w:uiPriority w:val="99"/>
    <w:pPr>
      <w:spacing w:after="0" w:line="240" w:lineRule="auto"/>
    </w:p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"/>
    <w:qFormat/>
    <w:pPr>
      <w:spacing w:after="0" w:line="240" w:lineRule="auto"/>
      <w:ind w:left="720"/>
    </w:pPr>
    <w:rPr>
      <w:rFonts w:eastAsia="Times New Roman"/>
    </w:rPr>
  </w:style>
  <w:style w:type="paragraph" w:styleId="Bezodstpw">
    <w:name w:val="No Spacing"/>
    <w:qFormat/>
    <w:pPr>
      <w:suppressAutoHyphens/>
      <w:spacing w:line="120" w:lineRule="atLeast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odstawowywcity">
    <w:name w:val="Body Text Indent"/>
    <w:basedOn w:val="Standard"/>
    <w:pPr>
      <w:ind w:left="1854" w:firstLine="1"/>
    </w:pPr>
    <w:rPr>
      <w:rFonts w:ascii="Arial" w:hAnsi="Arial" w:cs="Arial"/>
      <w:sz w:val="24"/>
    </w:rPr>
  </w:style>
  <w:style w:type="paragraph" w:customStyle="1" w:styleId="WW-Default">
    <w:name w:val="WW-Default"/>
    <w:basedOn w:val="Standard"/>
    <w:pPr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i-IN" w:bidi="hi-IN"/>
    </w:rPr>
  </w:style>
  <w:style w:type="paragraph" w:customStyle="1" w:styleId="Standarduser">
    <w:name w:val="Standard (user)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StylTekstpodstawowyArial11pt">
    <w:name w:val="Styl Tekst podstawowy + Arial 11 pt"/>
    <w:basedOn w:val="Tekstpodstawowy"/>
    <w:pPr>
      <w:suppressAutoHyphens w:val="0"/>
      <w:spacing w:after="0"/>
    </w:pPr>
    <w:rPr>
      <w:rFonts w:ascii="Arial" w:hAnsi="Arial" w:cs="Arial"/>
      <w:b/>
      <w:color w:val="808080"/>
      <w:szCs w:val="24"/>
    </w:rPr>
  </w:style>
  <w:style w:type="paragraph" w:customStyle="1" w:styleId="TABELA-TYTU">
    <w:name w:val="TABELA - TYTUŁ"/>
    <w:basedOn w:val="Normalny"/>
    <w:pPr>
      <w:tabs>
        <w:tab w:val="left" w:pos="204"/>
      </w:tabs>
      <w:autoSpaceDE w:val="0"/>
      <w:spacing w:before="240" w:line="360" w:lineRule="auto"/>
    </w:pPr>
    <w:rPr>
      <w:rFonts w:ascii="Arial" w:eastAsia="Calibri" w:hAnsi="Arial" w:cs="Calibri"/>
      <w:sz w:val="20"/>
      <w:szCs w:val="22"/>
      <w:lang w:eastAsia="ar-SA" w:bidi="ar-SA"/>
    </w:rPr>
  </w:style>
  <w:style w:type="paragraph" w:styleId="Tekstprzypisukocowego">
    <w:name w:val="endnote text"/>
    <w:basedOn w:val="Normalny"/>
    <w:rPr>
      <w:sz w:val="20"/>
      <w:szCs w:val="18"/>
    </w:rPr>
  </w:style>
  <w:style w:type="paragraph" w:customStyle="1" w:styleId="Framecontents">
    <w:name w:val="Frame contents"/>
    <w:basedOn w:val="Tekstpodstawowy"/>
  </w:style>
  <w:style w:type="numbering" w:customStyle="1" w:styleId="WW8Num26">
    <w:name w:val="WW8Num26"/>
    <w:basedOn w:val="Bezlisty"/>
    <w:rsid w:val="00484F8B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29BD6-245A-4BCC-B223-2B1F017A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Ulasiński</dc:creator>
  <cp:lastModifiedBy>Mateusz Smól</cp:lastModifiedBy>
  <cp:revision>5</cp:revision>
  <cp:lastPrinted>2025-10-28T13:50:00Z</cp:lastPrinted>
  <dcterms:created xsi:type="dcterms:W3CDTF">2025-10-28T13:54:00Z</dcterms:created>
  <dcterms:modified xsi:type="dcterms:W3CDTF">2025-10-31T09:45:00Z</dcterms:modified>
</cp:coreProperties>
</file>