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80B3" w14:textId="0A5831B8" w:rsidR="007A4CB4" w:rsidRDefault="00175AFF" w:rsidP="00D8055F">
      <w:pPr>
        <w:pStyle w:val="Tekstpodstawowy"/>
        <w:spacing w:after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E0E29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F91BEA" w:rsidRPr="007E0E29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261E06F5" w14:textId="63764C9B" w:rsidR="007A3E83" w:rsidRPr="00D06D25" w:rsidRDefault="007A3E83" w:rsidP="007A3E83">
      <w:pPr>
        <w:spacing w:after="120" w:line="276" w:lineRule="auto"/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177F8D">
        <w:rPr>
          <w:rFonts w:ascii="Calibri" w:hAnsi="Calibri" w:cs="Calibri"/>
          <w:b/>
          <w:bCs/>
          <w:iCs/>
          <w:sz w:val="22"/>
          <w:szCs w:val="22"/>
          <w:lang w:eastAsia="en-US"/>
        </w:rPr>
        <w:t>Wymagania i parametry techniczne</w:t>
      </w:r>
      <w:r>
        <w:rPr>
          <w:rFonts w:ascii="Calibri" w:hAnsi="Calibri" w:cs="Calibri"/>
          <w:b/>
          <w:bCs/>
          <w:iCs/>
          <w:sz w:val="22"/>
          <w:szCs w:val="22"/>
          <w:lang w:eastAsia="en-US"/>
        </w:rPr>
        <w:t xml:space="preserve"> dotyczące</w:t>
      </w:r>
      <w:r w:rsidRPr="00177F8D">
        <w:rPr>
          <w:rFonts w:ascii="Calibri" w:hAnsi="Calibri" w:cs="Calibri"/>
          <w:b/>
          <w:bCs/>
          <w:iCs/>
          <w:sz w:val="22"/>
          <w:szCs w:val="22"/>
          <w:lang w:eastAsia="en-US"/>
        </w:rPr>
        <w:t xml:space="preserve"> </w:t>
      </w:r>
      <w:r w:rsidRPr="00813CFF">
        <w:rPr>
          <w:rFonts w:asciiTheme="minorHAnsi" w:hAnsiTheme="minorHAnsi" w:cstheme="minorHAnsi"/>
          <w:b/>
          <w:bCs/>
          <w:iCs/>
          <w:sz w:val="22"/>
          <w:szCs w:val="22"/>
        </w:rPr>
        <w:t>dostawy</w:t>
      </w:r>
      <w:r w:rsidRPr="00813CFF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  <w:t xml:space="preserve"> kompletu </w:t>
      </w:r>
      <w:r w:rsidR="00FC7CF1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  <w:t xml:space="preserve">komercyjnych </w:t>
      </w:r>
      <w:r w:rsidRPr="00813CFF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  <w:t xml:space="preserve">narzędzi projektowych ASIC EDA-CAD </w:t>
      </w:r>
      <w:proofErr w:type="spellStart"/>
      <w:r w:rsidRPr="00813CFF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  <w:t>Cadence</w:t>
      </w:r>
      <w:proofErr w:type="spellEnd"/>
      <w:r w:rsidRPr="00813CFF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  <w:t xml:space="preserve"> Design Systems</w:t>
      </w:r>
      <w:r w:rsidR="00EB4081" w:rsidRPr="00EB4081">
        <w:t xml:space="preserve"> </w:t>
      </w:r>
      <w:r w:rsidR="00EB4081" w:rsidRPr="00EB4081"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  <w:t>lub równoważnych (licencja komercyjna)</w:t>
      </w:r>
    </w:p>
    <w:p w14:paraId="68FDBAA5" w14:textId="77777777" w:rsidR="007A3E83" w:rsidRDefault="007A3E83" w:rsidP="007A3E83">
      <w:pPr>
        <w:tabs>
          <w:tab w:val="left" w:pos="4536"/>
          <w:tab w:val="left" w:leader="dot" w:pos="9072"/>
        </w:tabs>
        <w:suppressAutoHyphens/>
        <w:spacing w:line="276" w:lineRule="auto"/>
        <w:ind w:firstLine="6"/>
        <w:jc w:val="both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68EE3D61" w14:textId="77777777" w:rsidR="007A3E83" w:rsidRDefault="007A3E83" w:rsidP="007A3E83">
      <w:pPr>
        <w:tabs>
          <w:tab w:val="left" w:pos="4536"/>
          <w:tab w:val="left" w:leader="dot" w:pos="9072"/>
        </w:tabs>
        <w:suppressAutoHyphens/>
        <w:spacing w:line="276" w:lineRule="auto"/>
        <w:ind w:firstLine="6"/>
        <w:jc w:val="both"/>
        <w:rPr>
          <w:rFonts w:ascii="Arial" w:hAnsi="Arial" w:cs="Arial"/>
          <w:i/>
          <w:iCs/>
          <w:sz w:val="22"/>
          <w:szCs w:val="22"/>
          <w:lang w:eastAsia="en-U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134"/>
        <w:gridCol w:w="2551"/>
        <w:gridCol w:w="1276"/>
        <w:gridCol w:w="1325"/>
      </w:tblGrid>
      <w:tr w:rsidR="007A3E83" w14:paraId="3D64E71D" w14:textId="77777777" w:rsidTr="007A3E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6312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t>Lp.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66C1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t>Nazwa parametru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E34F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t>Wymaganie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4ECD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t>Kolumna wypełniana przez wykonawcę</w:t>
            </w:r>
          </w:p>
        </w:tc>
      </w:tr>
      <w:tr w:rsidR="007A3E83" w14:paraId="4DED1D46" w14:textId="77777777" w:rsidTr="003865F4">
        <w:trPr>
          <w:trHeight w:val="5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18CD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28E8" w14:textId="77777777" w:rsidR="007A3E83" w:rsidRDefault="007A3E83">
            <w:pPr>
              <w:spacing w:line="276" w:lineRule="auto"/>
              <w:jc w:val="center"/>
              <w:rPr>
                <w:rFonts w:ascii="Calibri" w:hAnsi="Calibri"/>
                <w:b/>
                <w:iCs/>
              </w:rPr>
            </w:pPr>
            <w:r>
              <w:rPr>
                <w:rFonts w:ascii="Calibri" w:hAnsi="Calibri"/>
                <w:b/>
                <w:iCs/>
              </w:rPr>
              <w:t>Lista produktów firmy Cadence Design Systems, na których wykorzystanie udzielana jest licencja</w:t>
            </w:r>
            <w:r w:rsidR="00EB4081">
              <w:t xml:space="preserve"> </w:t>
            </w:r>
            <w:r w:rsidR="00EB4081" w:rsidRPr="00EB4081">
              <w:rPr>
                <w:rFonts w:ascii="Calibri" w:hAnsi="Calibri"/>
                <w:b/>
                <w:iCs/>
              </w:rPr>
              <w:t>lub równoważnych i kompatybilnych z nimi</w:t>
            </w:r>
            <w:r>
              <w:rPr>
                <w:rFonts w:ascii="Calibri" w:hAnsi="Calibri"/>
                <w:b/>
                <w:iCs/>
              </w:rPr>
              <w:t>.</w:t>
            </w:r>
          </w:p>
          <w:p w14:paraId="5DC05897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01F59364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122A49EE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1DBCAAF0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2E5FFFAC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3AE2F716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6BCF14C6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3D5C14D0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168EC11B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069268C3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0CD4B98C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1B7C7AA9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1F09252B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0291C84B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5B655C3A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63B1CFC4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3F0128DD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74C0A2EE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7196915E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7ECDD8C8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0CBE8215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6DD378C8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3C63834B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255570B1" w14:textId="77777777" w:rsidR="007E42D6" w:rsidRPr="007E42D6" w:rsidRDefault="007E42D6" w:rsidP="007E42D6">
            <w:pPr>
              <w:rPr>
                <w:rFonts w:ascii="Calibri" w:hAnsi="Calibri" w:cs="Verdana"/>
              </w:rPr>
            </w:pPr>
          </w:p>
          <w:p w14:paraId="08DB6570" w14:textId="20288057" w:rsidR="007E42D6" w:rsidRPr="007E42D6" w:rsidRDefault="007E42D6" w:rsidP="007E42D6">
            <w:pPr>
              <w:rPr>
                <w:rFonts w:ascii="Calibri" w:hAnsi="Calibri" w:cs="Verdan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41EB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lastRenderedPageBreak/>
              <w:t>Part number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B21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t>Nazwa produktu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9890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/>
                <w:b/>
                <w:iCs/>
              </w:rPr>
              <w:t>Liczba stanowisk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B596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</w:tr>
      <w:tr w:rsidR="007A3E83" w14:paraId="049A09E4" w14:textId="77777777" w:rsidTr="003865F4">
        <w:trPr>
          <w:trHeight w:val="3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E1D8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1a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E606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43C2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t>95115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1935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 xml:space="preserve">Virtuoso </w:t>
            </w:r>
          </w:p>
          <w:p w14:paraId="2CA0D4C8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Schematic Editor 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D4E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3A86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788F5C2A" w14:textId="77777777" w:rsidTr="003865F4">
        <w:trPr>
          <w:trHeight w:val="3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FD3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DAA1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4F8C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t>95260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677A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Virtuoso</w:t>
            </w:r>
          </w:p>
          <w:p w14:paraId="31A7A74F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ADE Assembler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626F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02E7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000F3E16" w14:textId="77777777" w:rsidTr="003865F4">
        <w:trPr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A807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D641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60EA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t>95323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107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bCs/>
                <w:color w:val="000000"/>
                <w:spacing w:val="4"/>
              </w:rPr>
            </w:pPr>
            <w:r>
              <w:rPr>
                <w:rFonts w:ascii="Courier New" w:hAnsi="Courier New" w:cs="Courier New"/>
                <w:bCs/>
              </w:rPr>
              <w:t xml:space="preserve">Virtuoso </w:t>
            </w:r>
          </w:p>
          <w:p w14:paraId="52589239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ourier New" w:hAnsi="Courier New" w:cs="Courier New"/>
                <w:bCs/>
              </w:rPr>
              <w:t>Layout Suite GXL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5E4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75D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7BAED2C8" w14:textId="77777777" w:rsidTr="003865F4">
        <w:trPr>
          <w:trHeight w:val="5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7834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1d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5528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C716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t>91050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4B85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Spectre Accelerated Parallel Simulator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D74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6790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299DB66B" w14:textId="77777777" w:rsidTr="003865F4">
        <w:trPr>
          <w:trHeight w:val="5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29D4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1e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AEDD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3013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  <w:lang w:val="en-US"/>
              </w:rPr>
            </w:pPr>
            <w:r>
              <w:t>96210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0FF0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 xml:space="preserve">Cadence Physical Verification System Design Rule Checker XL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2528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477F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64F7A039" w14:textId="77777777" w:rsidTr="003865F4">
        <w:trPr>
          <w:trHeight w:val="5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F433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1f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0D63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6608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  <w:lang w:val="en-US"/>
              </w:rPr>
            </w:pPr>
            <w:r>
              <w:t>96220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1D4B" w14:textId="77777777" w:rsidR="007A3E83" w:rsidRDefault="007A3E83">
            <w:pPr>
              <w:spacing w:line="276" w:lineRule="auto"/>
              <w:jc w:val="both"/>
              <w:rPr>
                <w:rFonts w:ascii="Calibri" w:hAnsi="Calibri" w:cs="Verdana"/>
                <w:b/>
                <w:iCs/>
                <w:color w:val="000000"/>
                <w:spacing w:val="4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Cadence Physical Verification System Layout vs. Schematic Checker 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9EA9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A020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7BE69EA9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982F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1g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F5A7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272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b/>
                <w:iCs/>
                <w:color w:val="000000"/>
                <w:spacing w:val="4"/>
              </w:rPr>
            </w:pPr>
            <w:r>
              <w:t>QTS300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43E5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b/>
                <w:iCs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Cadence Quantus Extraction 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71E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A62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635B1B59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AA29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1h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CEF9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E565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t>21400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43B5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Virtuoso Schematic Editor Verilog Interface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65C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244B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20DAA65C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7D3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1i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C21C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7873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t>CFM200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AA2B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Conformal XL (Conformal Ultra)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1E05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CF5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465E8C4E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EBB6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1j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B294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D592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t>INVS100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1AFA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Innovus Implementation System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D9F7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9700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13E2ECA6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53BE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1k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7DD6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3E1A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t>GEN100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5099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</w:rPr>
            </w:pPr>
            <w:r>
              <w:rPr>
                <w:rFonts w:ascii="Courier New" w:hAnsi="Courier New" w:cs="Courier New"/>
              </w:rPr>
              <w:t>Genus Synthesis Solution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DFAB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4DAF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69744085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4705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lastRenderedPageBreak/>
              <w:t>1l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2C76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73B2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t>TPS200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62C8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Tempus Timing Signoff Solution 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7ACE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1D42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22AFBE03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1C76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1m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B528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94A6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t>X300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B55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rPr>
                <w:rFonts w:ascii="Courier New" w:hAnsi="Courier New" w:cs="Courier New"/>
              </w:rPr>
              <w:t>Xcellium Single-Core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0C5A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B5AE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789A5817" w14:textId="77777777" w:rsidTr="003865F4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ED9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1n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E8CB" w14:textId="77777777" w:rsidR="007A3E83" w:rsidRDefault="007A3E83">
            <w:pPr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850C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t>VTS200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D3E9" w14:textId="77777777" w:rsidR="007A3E83" w:rsidRDefault="007A3E83">
            <w:pPr>
              <w:spacing w:line="276" w:lineRule="auto"/>
              <w:rPr>
                <w:rFonts w:ascii="Courier New" w:hAnsi="Courier New" w:cs="Courier New"/>
                <w:color w:val="000000"/>
                <w:spacing w:val="4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Voltus IC Power Integrity Solution- XL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4E1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  <w:lang w:val="en-US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7869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  <w:lang w:val="en-US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7591A04A" w14:textId="77777777" w:rsidTr="007A3E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659D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0A3C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b/>
                <w:iCs/>
                <w:color w:val="000000"/>
                <w:spacing w:val="4"/>
              </w:rPr>
            </w:pPr>
            <w:r>
              <w:rPr>
                <w:rFonts w:ascii="Calibri" w:hAnsi="Calibri" w:cs="Calibri"/>
                <w:b/>
              </w:rPr>
              <w:t>Okres wykorzystania licencji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5D3E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 w:cs="Calibri"/>
              </w:rPr>
              <w:t>5 lat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C4E6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68ECDBE6" w14:textId="77777777" w:rsidTr="007A3E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3715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8BD" w14:textId="77777777" w:rsidR="007A3E83" w:rsidRDefault="007A3E83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pacing w:val="4"/>
              </w:rPr>
            </w:pPr>
            <w:r>
              <w:rPr>
                <w:rFonts w:ascii="Calibri" w:hAnsi="Calibri" w:cs="Calibri"/>
                <w:b/>
              </w:rPr>
              <w:t>Początek okresu licencji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EB17" w14:textId="77777777" w:rsidR="007A3E83" w:rsidRDefault="007A3E83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pacing w:val="4"/>
              </w:rPr>
            </w:pPr>
            <w:r>
              <w:rPr>
                <w:rFonts w:ascii="Calibri" w:hAnsi="Calibri" w:cs="Calibri"/>
              </w:rPr>
              <w:t>1.06.2026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C8CB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  <w:tr w:rsidR="007A3E83" w14:paraId="52DC62F3" w14:textId="77777777" w:rsidTr="007A3E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03AF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3774" w14:textId="77777777" w:rsidR="007A3E83" w:rsidRDefault="007A3E83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pacing w:val="4"/>
              </w:rPr>
            </w:pPr>
            <w:r>
              <w:rPr>
                <w:rFonts w:ascii="Calibri" w:hAnsi="Calibri" w:cs="Calibri"/>
                <w:b/>
              </w:rPr>
              <w:t>Płatność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1FAD" w14:textId="77777777" w:rsidR="007A3E83" w:rsidRDefault="007A3E83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pacing w:val="4"/>
              </w:rPr>
            </w:pPr>
            <w:r>
              <w:rPr>
                <w:rFonts w:ascii="Calibri" w:hAnsi="Calibri" w:cs="Calibri"/>
              </w:rPr>
              <w:t>Pojedyncza opłata za cały okres licencjonowania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1514" w14:textId="77777777" w:rsidR="007A3E83" w:rsidRDefault="007A3E83">
            <w:pPr>
              <w:spacing w:line="276" w:lineRule="auto"/>
              <w:jc w:val="center"/>
              <w:rPr>
                <w:rFonts w:ascii="Calibri" w:hAnsi="Calibri" w:cs="Verdana"/>
                <w:iCs/>
                <w:color w:val="000000"/>
                <w:spacing w:val="4"/>
              </w:rPr>
            </w:pPr>
            <w:r>
              <w:rPr>
                <w:rFonts w:ascii="Calibri" w:hAnsi="Calibri"/>
                <w:iCs/>
              </w:rPr>
              <w:t>Potwierdzić</w:t>
            </w:r>
          </w:p>
        </w:tc>
      </w:tr>
    </w:tbl>
    <w:p w14:paraId="57080181" w14:textId="77777777" w:rsidR="007A3E83" w:rsidRDefault="007A3E83" w:rsidP="007A3E83">
      <w:pPr>
        <w:tabs>
          <w:tab w:val="left" w:pos="4536"/>
          <w:tab w:val="left" w:leader="dot" w:pos="9072"/>
        </w:tabs>
        <w:suppressAutoHyphens/>
        <w:spacing w:line="276" w:lineRule="auto"/>
        <w:ind w:firstLine="6"/>
        <w:jc w:val="both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71460440" w14:textId="77777777" w:rsidR="007A3E83" w:rsidRPr="007E0E29" w:rsidRDefault="007A3E83" w:rsidP="00D8055F">
      <w:pPr>
        <w:pStyle w:val="Tekstpodstawowy"/>
        <w:spacing w:after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5276045" w14:textId="596AD7BE" w:rsidR="00534FFC" w:rsidRPr="007E0E29" w:rsidRDefault="00E33934" w:rsidP="005E2E0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7E0E29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1F804058" w14:textId="77777777" w:rsidR="00576DEE" w:rsidRPr="00D06D25" w:rsidRDefault="00576DEE" w:rsidP="00BF258E">
      <w:pPr>
        <w:spacing w:after="120" w:line="276" w:lineRule="auto"/>
        <w:jc w:val="center"/>
        <w:rPr>
          <w:rFonts w:ascii="Calibri" w:hAnsi="Calibri" w:cs="Calibri"/>
          <w:b/>
          <w:bCs/>
          <w:iCs/>
          <w:sz w:val="22"/>
          <w:szCs w:val="22"/>
        </w:rPr>
      </w:pPr>
    </w:p>
    <w:p w14:paraId="01785D44" w14:textId="77777777" w:rsidR="00D06D25" w:rsidRPr="00D06D25" w:rsidRDefault="00D06D25" w:rsidP="00D06D25">
      <w:pPr>
        <w:tabs>
          <w:tab w:val="left" w:pos="4536"/>
          <w:tab w:val="left" w:leader="dot" w:pos="9072"/>
        </w:tabs>
        <w:suppressAutoHyphens/>
        <w:spacing w:line="276" w:lineRule="auto"/>
        <w:ind w:firstLine="6"/>
        <w:jc w:val="both"/>
        <w:rPr>
          <w:rFonts w:ascii="Arial" w:hAnsi="Arial" w:cs="Arial"/>
          <w:i/>
          <w:iCs/>
          <w:sz w:val="22"/>
          <w:szCs w:val="22"/>
          <w:lang w:eastAsia="en-US"/>
        </w:rPr>
      </w:pPr>
    </w:p>
    <w:p w14:paraId="79D607B1" w14:textId="21A0A450" w:rsidR="008765CB" w:rsidRPr="00033417" w:rsidRDefault="00D06D25" w:rsidP="00033417">
      <w:pPr>
        <w:suppressAutoHyphens/>
        <w:spacing w:after="200" w:line="276" w:lineRule="auto"/>
        <w:rPr>
          <w:rFonts w:ascii="Arial" w:hAnsi="Arial" w:cs="Arial"/>
          <w:iCs/>
          <w:sz w:val="22"/>
          <w:szCs w:val="22"/>
          <w:lang w:eastAsia="en-US"/>
        </w:rPr>
      </w:pPr>
      <w:r w:rsidRPr="00D06D25">
        <w:br w:type="page"/>
      </w:r>
    </w:p>
    <w:p w14:paraId="7981D902" w14:textId="77777777" w:rsidR="00534FFC" w:rsidRPr="00534FFC" w:rsidRDefault="00534FFC" w:rsidP="00534FFC">
      <w:pPr>
        <w:spacing w:after="120" w:line="276" w:lineRule="auto"/>
        <w:ind w:left="7080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534FF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lastRenderedPageBreak/>
        <w:t>Załącznik nr 2 do SWZ</w:t>
      </w:r>
    </w:p>
    <w:p w14:paraId="056F0802" w14:textId="77777777" w:rsidR="00534FFC" w:rsidRDefault="00534FFC" w:rsidP="00534FFC">
      <w:pPr>
        <w:spacing w:before="240" w:after="120" w:line="276" w:lineRule="auto"/>
        <w:jc w:val="center"/>
        <w:rPr>
          <w:rFonts w:asciiTheme="minorHAnsi" w:hAnsiTheme="minorHAnsi" w:cstheme="minorHAnsi"/>
          <w:b/>
          <w:bCs/>
          <w:caps/>
          <w:sz w:val="22"/>
          <w:szCs w:val="22"/>
          <w:lang w:eastAsia="en-GB"/>
        </w:rPr>
      </w:pPr>
      <w:r w:rsidRPr="00534FFC">
        <w:rPr>
          <w:rFonts w:asciiTheme="minorHAnsi" w:hAnsiTheme="minorHAnsi" w:cstheme="minorHAnsi"/>
          <w:b/>
          <w:bCs/>
          <w:caps/>
          <w:sz w:val="22"/>
          <w:szCs w:val="22"/>
          <w:lang w:eastAsia="en-GB"/>
        </w:rPr>
        <w:t>Standardowy formularz jednolitego europejskiego dokumentu zamówienia</w:t>
      </w:r>
    </w:p>
    <w:p w14:paraId="76880B7B" w14:textId="33F1BE35" w:rsidR="007519D5" w:rsidRPr="00534FFC" w:rsidRDefault="007519D5" w:rsidP="00534FFC">
      <w:pPr>
        <w:spacing w:before="240" w:after="120" w:line="276" w:lineRule="auto"/>
        <w:jc w:val="center"/>
        <w:rPr>
          <w:rFonts w:asciiTheme="minorHAnsi" w:hAnsiTheme="minorHAnsi" w:cstheme="minorHAnsi"/>
          <w:b/>
          <w:bCs/>
          <w:caps/>
          <w:sz w:val="22"/>
          <w:szCs w:val="22"/>
          <w:lang w:eastAsia="en-GB"/>
        </w:rPr>
      </w:pPr>
      <w:r>
        <w:rPr>
          <w:rFonts w:asciiTheme="minorHAnsi" w:hAnsiTheme="minorHAnsi" w:cstheme="minorHAnsi"/>
          <w:b/>
          <w:bCs/>
          <w:caps/>
          <w:sz w:val="22"/>
          <w:szCs w:val="22"/>
          <w:lang w:eastAsia="en-GB"/>
        </w:rPr>
        <w:t>stanowi on odrębny Plik DOŁĄCZONY DO NINIEJSZEJ swz.</w:t>
      </w:r>
    </w:p>
    <w:p w14:paraId="424D13CB" w14:textId="77777777" w:rsidR="00DB0A79" w:rsidRDefault="00DB0A79" w:rsidP="00534FFC">
      <w:pPr>
        <w:keepNext/>
        <w:spacing w:before="240" w:after="3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</w:p>
    <w:p w14:paraId="1FB7B7C6" w14:textId="0C91A23E" w:rsidR="00534FFC" w:rsidRPr="00534FFC" w:rsidRDefault="00534FFC" w:rsidP="00534FFC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</w:p>
    <w:p w14:paraId="6611DE26" w14:textId="77777777" w:rsidR="00534FFC" w:rsidRPr="00534FFC" w:rsidRDefault="00534FFC" w:rsidP="00534FFC">
      <w:pPr>
        <w:spacing w:after="120" w:line="276" w:lineRule="auto"/>
        <w:ind w:left="4248" w:firstLine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34FFC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34FFC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64BA51B5" w14:textId="77777777" w:rsidR="00B30080" w:rsidRDefault="00B30080" w:rsidP="0099553E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1EE2F9" w14:textId="77777777" w:rsidR="006F395F" w:rsidRDefault="0087637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8CFA9FF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1B9A235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990ADC9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E67CC64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F18E00A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8578C97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1B95618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E28BD5F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BF5B982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CDA7B75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4BEF911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D65D88B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7311E64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67D0A0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3BB4BFD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35EF5CA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D0807CB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81FE68B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DC1646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84F429E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3BB49F0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3107247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8FCCB75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5163427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FDB7E2E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2848587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034537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5831929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16923FE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996A8E7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3DA99D5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44C5A26" w14:textId="77777777" w:rsidR="006F395F" w:rsidRDefault="006F395F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7BE0678" w14:textId="77777777" w:rsidR="007519D5" w:rsidRDefault="0087637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</w:p>
    <w:p w14:paraId="5C540743" w14:textId="77777777" w:rsidR="007519D5" w:rsidRDefault="007519D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8A60648" w14:textId="77777777" w:rsidR="007519D5" w:rsidRDefault="007519D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85FDC5D" w14:textId="77777777" w:rsidR="007519D5" w:rsidRDefault="007519D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CDDF058" w14:textId="77777777" w:rsidR="007519D5" w:rsidRDefault="007519D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23644D9" w14:textId="77777777" w:rsidR="006C35CA" w:rsidRDefault="006C35CA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330B685" w14:textId="77777777" w:rsidR="006C35CA" w:rsidRDefault="006C35CA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7797414" w14:textId="77777777" w:rsidR="007519D5" w:rsidRDefault="007519D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A90B9F3" w14:textId="77777777" w:rsidR="007519D5" w:rsidRDefault="007519D5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F8E3988" w14:textId="5966DF48" w:rsidR="00942845" w:rsidRPr="00900FD2" w:rsidRDefault="00FB6E7B" w:rsidP="00900FD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A4CB4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1D27D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6863DC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17889EA1" w14:textId="77777777" w:rsidR="00E736A2" w:rsidRDefault="00E736A2" w:rsidP="00942845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0147BB0" w14:textId="0EC78498" w:rsidR="001701F7" w:rsidRPr="007A4CB4" w:rsidRDefault="004E7CFC" w:rsidP="00107F62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A4CB4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378A8C1C" w14:textId="3876B767" w:rsidR="00781569" w:rsidRPr="007A4CB4" w:rsidRDefault="004E7CFC" w:rsidP="00942845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A4CB4">
        <w:rPr>
          <w:rFonts w:asciiTheme="minorHAnsi" w:hAnsiTheme="minorHAnsi" w:cstheme="minorHAnsi"/>
          <w:sz w:val="22"/>
          <w:szCs w:val="22"/>
        </w:rPr>
        <w:t xml:space="preserve">dla </w:t>
      </w:r>
      <w:r w:rsidR="005419B4" w:rsidRPr="007A4CB4">
        <w:rPr>
          <w:rFonts w:asciiTheme="minorHAnsi" w:hAnsiTheme="minorHAnsi" w:cstheme="minorHAnsi"/>
          <w:sz w:val="22"/>
          <w:szCs w:val="22"/>
        </w:rPr>
        <w:t xml:space="preserve"> Sieć Badawcza  Łukasiewicz </w:t>
      </w:r>
      <w:r w:rsidR="005419B4" w:rsidRPr="007E120C">
        <w:rPr>
          <w:rFonts w:asciiTheme="minorHAnsi" w:hAnsiTheme="minorHAnsi" w:cstheme="minorHAnsi"/>
          <w:sz w:val="22"/>
          <w:szCs w:val="22"/>
        </w:rPr>
        <w:t xml:space="preserve">- </w:t>
      </w:r>
      <w:r w:rsidRPr="007E120C">
        <w:rPr>
          <w:rFonts w:asciiTheme="minorHAnsi" w:hAnsiTheme="minorHAnsi" w:cstheme="minorHAnsi"/>
          <w:sz w:val="22"/>
          <w:szCs w:val="22"/>
        </w:rPr>
        <w:t>Ins</w:t>
      </w:r>
      <w:r w:rsidR="00781569" w:rsidRPr="007E120C">
        <w:rPr>
          <w:rFonts w:asciiTheme="minorHAnsi" w:hAnsiTheme="minorHAnsi" w:cstheme="minorHAnsi"/>
          <w:sz w:val="22"/>
          <w:szCs w:val="22"/>
        </w:rPr>
        <w:t xml:space="preserve">tytutu </w:t>
      </w:r>
      <w:r w:rsidR="001D27D9">
        <w:rPr>
          <w:rFonts w:asciiTheme="minorHAnsi" w:hAnsiTheme="minorHAnsi" w:cstheme="minorHAnsi"/>
          <w:sz w:val="22"/>
          <w:szCs w:val="22"/>
        </w:rPr>
        <w:t>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4E7CFC" w:rsidRPr="007A4CB4" w14:paraId="6FA11B42" w14:textId="77777777" w:rsidTr="00700781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F0D" w14:textId="77777777" w:rsidR="004E7CFC" w:rsidRPr="007A4CB4" w:rsidRDefault="00C60AE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75127" w14:textId="27D75924" w:rsidR="00D5647D" w:rsidRPr="00BF258E" w:rsidRDefault="001A03A0" w:rsidP="00BF258E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>D</w:t>
            </w:r>
            <w:r w:rsidRPr="00813CFF"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>ostaw</w:t>
            </w:r>
            <w:r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>a</w:t>
            </w:r>
            <w:r w:rsidRPr="00813CFF"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 xml:space="preserve"> kompletu narzędzi projektowych ASIC EDA-CAD </w:t>
            </w:r>
            <w:proofErr w:type="spellStart"/>
            <w:r w:rsidRPr="00813CFF"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>Cadence</w:t>
            </w:r>
            <w:proofErr w:type="spellEnd"/>
            <w:r w:rsidRPr="00813CFF"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 xml:space="preserve"> Design Systems</w:t>
            </w:r>
            <w:r w:rsidR="00EB4081">
              <w:t xml:space="preserve"> </w:t>
            </w:r>
            <w:r w:rsidR="00EB4081" w:rsidRPr="00EB4081">
              <w:rPr>
                <w:rFonts w:ascii="Calibri" w:eastAsia="Calibri" w:hAnsi="Calibri" w:cs="Calibri"/>
                <w:b/>
                <w:bCs/>
                <w:iCs/>
                <w:sz w:val="22"/>
                <w:szCs w:val="22"/>
                <w:lang w:eastAsia="en-US"/>
              </w:rPr>
              <w:t>lub równoważnych (licencja komercyjna)</w:t>
            </w:r>
          </w:p>
        </w:tc>
      </w:tr>
      <w:tr w:rsidR="004E7CFC" w:rsidRPr="007A4CB4" w14:paraId="64A9907D" w14:textId="77777777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A7DE" w14:textId="77777777" w:rsidR="004E7CFC" w:rsidRPr="007A4CB4" w:rsidRDefault="004E7CFC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7B0EA" w14:textId="77777777" w:rsidR="004E7CFC" w:rsidRPr="007A4CB4" w:rsidRDefault="004E7CFC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C80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E5CE1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1088" w14:textId="77777777" w:rsidR="004E7CFC" w:rsidRPr="007A4CB4" w:rsidRDefault="00700781" w:rsidP="001F39F2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5BD27B8" w14:textId="77777777" w:rsidR="00700781" w:rsidRPr="007A4CB4" w:rsidRDefault="00700781" w:rsidP="001F39F2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4E7CFC" w:rsidRPr="007A4CB4" w14:paraId="43DFCA25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F2A9" w14:textId="77777777" w:rsidR="004E7CFC" w:rsidRPr="007A4CB4" w:rsidRDefault="004E7CFC" w:rsidP="002F05C4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4BC" w14:textId="599D801F" w:rsidR="00A535E9" w:rsidRDefault="00A535E9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2E430EE0" w14:textId="2DB736E3" w:rsidR="00A535E9" w:rsidRDefault="00A535E9" w:rsidP="00A535E9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502222C6" w14:textId="5D9E83E9" w:rsidR="004E7CFC" w:rsidRPr="00673A4B" w:rsidRDefault="00352289" w:rsidP="00A535E9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="0008199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1618D" w14:textId="77777777" w:rsidR="004E7CFC" w:rsidRDefault="00700781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1F16641D" w14:textId="77777777" w:rsidR="00A535E9" w:rsidRDefault="00A535E9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489CD68D" w14:textId="48033DFB" w:rsidR="00A535E9" w:rsidRPr="007A4CB4" w:rsidRDefault="00A535E9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4E7CFC" w:rsidRPr="007A4CB4" w14:paraId="1A208E3B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EFF" w14:textId="390B6C26" w:rsidR="004E7CFC" w:rsidRPr="007A4CB4" w:rsidRDefault="004E7CFC" w:rsidP="002F05C4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981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2A47C738" w14:textId="72A4729F" w:rsidR="00B46FC3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84C4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</w:t>
            </w:r>
            <w:r w:rsidR="004332AB" w:rsidRPr="007A4CB4">
              <w:rPr>
                <w:rFonts w:asciiTheme="minorHAnsi" w:hAnsiTheme="minorHAnsi" w:cstheme="minorHAnsi"/>
                <w:sz w:val="22"/>
                <w:szCs w:val="22"/>
              </w:rPr>
              <w:t>....................</w:t>
            </w:r>
            <w:r w:rsidR="00700781" w:rsidRPr="007A4CB4">
              <w:rPr>
                <w:rFonts w:asciiTheme="minorHAnsi" w:hAnsiTheme="minorHAnsi" w:cstheme="minorHAnsi"/>
                <w:sz w:val="22"/>
                <w:szCs w:val="22"/>
              </w:rPr>
              <w:t>..............</w:t>
            </w:r>
          </w:p>
          <w:p w14:paraId="419C0960" w14:textId="65EA9008" w:rsidR="00B46FC3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</w:t>
            </w:r>
            <w:r w:rsidR="004332AB" w:rsidRPr="007A4CB4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  <w:r w:rsidR="00700781" w:rsidRPr="007A4CB4">
              <w:rPr>
                <w:rFonts w:asciiTheme="minorHAnsi" w:hAnsiTheme="minorHAnsi" w:cstheme="minorHAnsi"/>
                <w:sz w:val="22"/>
                <w:szCs w:val="22"/>
              </w:rPr>
              <w:t>...........</w:t>
            </w:r>
          </w:p>
        </w:tc>
      </w:tr>
      <w:tr w:rsidR="004E7CFC" w:rsidRPr="007A4CB4" w14:paraId="06450445" w14:textId="77777777" w:rsidTr="002F2738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58D" w14:textId="77777777" w:rsidR="004E7CFC" w:rsidRPr="007A4CB4" w:rsidRDefault="004E7CFC" w:rsidP="00942845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944D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512654" w:rsidRPr="002F2738">
              <w:rPr>
                <w:rFonts w:asciiTheme="minorHAnsi" w:hAnsiTheme="minorHAnsi" w:cstheme="minorHAnsi"/>
                <w:sz w:val="22"/>
                <w:szCs w:val="22"/>
              </w:rPr>
              <w:t>ałkowita c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ena oferty netto</w:t>
            </w:r>
          </w:p>
          <w:p w14:paraId="62C40E09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B54BA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8CE14CC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00BCEA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85C1894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27A8C0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512654" w:rsidRPr="002F2738">
              <w:rPr>
                <w:rFonts w:asciiTheme="minorHAnsi" w:hAnsiTheme="minorHAnsi" w:cstheme="minorHAnsi"/>
                <w:sz w:val="22"/>
                <w:szCs w:val="22"/>
              </w:rPr>
              <w:t>ałkowita c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ena oferty brutto</w:t>
            </w:r>
          </w:p>
          <w:p w14:paraId="3C81B66D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043FF" w14:textId="34C82510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: ................</w:t>
            </w:r>
            <w:r w:rsidR="0053785C" w:rsidRPr="002F2738">
              <w:rPr>
                <w:rFonts w:asciiTheme="minorHAnsi" w:hAnsiTheme="minorHAnsi" w:cstheme="minorHAnsi"/>
                <w:sz w:val="22"/>
                <w:szCs w:val="22"/>
              </w:rPr>
              <w:t>...........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3201A" w:rsidRPr="00B3201A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577D63A7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słownie:.........................</w:t>
            </w:r>
            <w:r w:rsidR="00942845" w:rsidRPr="002F2738">
              <w:rPr>
                <w:rFonts w:asciiTheme="minorHAnsi" w:hAnsiTheme="minorHAnsi" w:cstheme="minorHAnsi"/>
                <w:sz w:val="22"/>
                <w:szCs w:val="22"/>
              </w:rPr>
              <w:t>...............................</w:t>
            </w:r>
          </w:p>
          <w:p w14:paraId="0064EB98" w14:textId="77777777" w:rsidR="004E7CFC" w:rsidRPr="002F2738" w:rsidRDefault="00781569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="004E7CFC" w:rsidRPr="002F27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odać</w:t>
            </w:r>
            <w:r w:rsidR="004E7CFC" w:rsidRPr="002F2738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3AAEC53D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D196A4" w14:textId="71B96988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: ................................</w:t>
            </w:r>
            <w:r w:rsidR="003E2DF5" w:rsidRPr="002F2738">
              <w:rPr>
                <w:rFonts w:asciiTheme="minorHAnsi" w:hAnsiTheme="minorHAnsi" w:cstheme="minorHAnsi"/>
                <w:sz w:val="22"/>
                <w:szCs w:val="22"/>
              </w:rPr>
              <w:t>..........</w:t>
            </w:r>
            <w:r w:rsidR="00876375" w:rsidRPr="002F273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3201A" w:rsidRPr="00B3201A">
              <w:rPr>
                <w:rFonts w:asciiTheme="minorHAnsi" w:hAnsiTheme="minorHAnsi" w:cstheme="minorHAnsi"/>
                <w:sz w:val="22"/>
                <w:szCs w:val="22"/>
              </w:rPr>
              <w:t>PLN/EUR/USD/GBP</w:t>
            </w:r>
          </w:p>
          <w:p w14:paraId="4C8D05DE" w14:textId="77777777" w:rsidR="004E7CFC" w:rsidRPr="002F2738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6EBE4" w14:textId="19DAB604" w:rsidR="004E7CFC" w:rsidRPr="002F2738" w:rsidRDefault="004E7CFC" w:rsidP="00BC61F0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: ....................</w:t>
            </w:r>
            <w:r w:rsidR="0053785C" w:rsidRPr="002F2738">
              <w:rPr>
                <w:rFonts w:asciiTheme="minorHAnsi" w:hAnsiTheme="minorHAnsi" w:cstheme="minorHAnsi"/>
                <w:sz w:val="22"/>
                <w:szCs w:val="22"/>
              </w:rPr>
              <w:t>........</w:t>
            </w:r>
            <w:r w:rsidR="00876375" w:rsidRPr="002F273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3201A" w:rsidRPr="00B3201A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4534664A" w14:textId="77777777" w:rsidR="004E7CFC" w:rsidRPr="002F2738" w:rsidRDefault="00781569" w:rsidP="00781569">
            <w:pPr>
              <w:pStyle w:val="Stopka"/>
              <w:tabs>
                <w:tab w:val="clear" w:pos="4536"/>
                <w:tab w:val="clear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 xml:space="preserve">słownie: </w:t>
            </w:r>
            <w:r w:rsidR="004E7CFC" w:rsidRPr="002F2738">
              <w:rPr>
                <w:rFonts w:asciiTheme="minorHAnsi" w:hAnsiTheme="minorHAnsi" w:cstheme="minorHAnsi"/>
                <w:sz w:val="22"/>
                <w:szCs w:val="22"/>
              </w:rPr>
              <w:t>.................................</w:t>
            </w:r>
            <w:r w:rsidRPr="002F2738">
              <w:rPr>
                <w:rFonts w:asciiTheme="minorHAnsi" w:hAnsiTheme="minorHAnsi" w:cstheme="minorHAnsi"/>
                <w:sz w:val="22"/>
                <w:szCs w:val="22"/>
              </w:rPr>
              <w:t>.....................</w:t>
            </w:r>
          </w:p>
        </w:tc>
      </w:tr>
      <w:tr w:rsidR="004E7CFC" w:rsidRPr="007A4CB4" w14:paraId="5E98F96D" w14:textId="77777777" w:rsidTr="002F2738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750" w14:textId="77777777" w:rsidR="004E7CFC" w:rsidRPr="007A4CB4" w:rsidRDefault="004E7CFC" w:rsidP="001B55BD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D0A" w14:textId="77777777" w:rsidR="007A1A03" w:rsidRPr="00343C46" w:rsidRDefault="004E7CFC" w:rsidP="006B204B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43C46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6F10EC37" w14:textId="55E2EB67" w:rsidR="009E2489" w:rsidRPr="004807E7" w:rsidRDefault="007C0CC5" w:rsidP="00394081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  <w:t>30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dni licząc od daty zawarcia umowy jednakże nie później niż do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19.06.2026 roku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81097" w14:textId="77777777" w:rsidR="00F4020D" w:rsidRDefault="00F4020D" w:rsidP="00F4020D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742F409" w14:textId="21BD7AAD" w:rsidR="004E7CFC" w:rsidRPr="002F2738" w:rsidRDefault="00F4020D" w:rsidP="00F4020D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potwierdzić</w:t>
            </w:r>
            <w:r w:rsidR="004E7CFC" w:rsidRPr="006177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E7CFC" w:rsidRPr="0061770F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4E7CFC" w:rsidRPr="00F4020D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</w:t>
            </w:r>
            <w:r w:rsidR="00772316" w:rsidRPr="00F4020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373A9" w:rsidRPr="007A4CB4" w14:paraId="4A35CFC2" w14:textId="4A9F340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3B0" w14:textId="00692DFB" w:rsidR="001373A9" w:rsidRPr="007A4CB4" w:rsidRDefault="001373A9" w:rsidP="001B55BD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FA7" w14:textId="5628D113" w:rsidR="001373A9" w:rsidRPr="007A4CB4" w:rsidRDefault="00F768DC" w:rsidP="00FC7CF1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Dostęp do wsparcia technicznego, bazy wiedzy i aktualizacji oprogramowania przez cały okres </w:t>
            </w:r>
            <w:r w:rsidR="00FC7CF1">
              <w:rPr>
                <w:rFonts w:asciiTheme="minorHAnsi" w:hAnsiTheme="minorHAnsi" w:cstheme="minorHAnsi"/>
                <w:sz w:val="22"/>
                <w:szCs w:val="22"/>
              </w:rPr>
              <w:t>licencji</w:t>
            </w:r>
            <w:r w:rsidR="00FC7CF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935E9" w14:textId="6B86F36F" w:rsidR="001373A9" w:rsidRPr="007A4CB4" w:rsidRDefault="000C22DE" w:rsidP="00772316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88F31F" wp14:editId="7EE3E112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-8256</wp:posOffset>
                      </wp:positionV>
                      <wp:extent cx="3200400" cy="0"/>
                      <wp:effectExtent l="0" t="0" r="19050" b="19050"/>
                      <wp:wrapNone/>
                      <wp:docPr id="2" name="Łącznik prost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26587A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2.75pt,-.65pt" to="249.2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" strokecolor="#4579b8 [3044]">
                      <o:lock v:ext="edit" shapetype="f"/>
                    </v:line>
                  </w:pict>
                </mc:Fallback>
              </mc:AlternateContent>
            </w:r>
            <w:r w:rsidR="00F768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potwierdzić …………..</w:t>
            </w:r>
          </w:p>
        </w:tc>
      </w:tr>
      <w:tr w:rsidR="00F02396" w:rsidRPr="007A4CB4" w14:paraId="2D44B4E3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3473" w14:textId="77777777" w:rsidR="00F02396" w:rsidRPr="007A4CB4" w:rsidRDefault="001373A9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7</w:t>
            </w:r>
            <w:r w:rsidR="00F02396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3A1" w14:textId="77777777" w:rsidR="00F02396" w:rsidRPr="007A4CB4" w:rsidRDefault="00F02396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B95A4" w14:textId="77777777" w:rsidR="00F02396" w:rsidRPr="007A4CB4" w:rsidRDefault="00F02396" w:rsidP="001F39F2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Oświadczam, iż wybór mojej oferty </w:t>
            </w:r>
            <w:r w:rsidRPr="007A4C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będzie/ nie będzie*</w:t>
            </w: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prowadził do powstania</w:t>
            </w:r>
            <w:r w:rsidR="00CC07AA"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 Zamawi</w:t>
            </w:r>
            <w:r w:rsid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ającego obowiązku podatkowego. </w:t>
            </w:r>
          </w:p>
          <w:p w14:paraId="6FA8795C" w14:textId="77777777" w:rsidR="00F02396" w:rsidRPr="007A4CB4" w:rsidRDefault="00F02396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7A4C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US"/>
              </w:rPr>
              <w:t>wartość bez kwoty podatku</w:t>
            </w: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:........................................</w:t>
            </w:r>
            <w:r w:rsidR="007A4C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A4CB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nazwa towaru</w:t>
            </w: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…..………………………………..............</w:t>
            </w:r>
          </w:p>
        </w:tc>
      </w:tr>
      <w:tr w:rsidR="00F02396" w:rsidRPr="007A4CB4" w14:paraId="07C541A3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2AF" w14:textId="77777777" w:rsidR="00F02396" w:rsidRPr="007A4CB4" w:rsidRDefault="001373A9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8</w:t>
            </w:r>
            <w:r w:rsidR="00F02396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294" w14:textId="744E5B5E" w:rsidR="00F02396" w:rsidRPr="007A4CB4" w:rsidRDefault="00B46FC3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B2D37" w14:textId="77777777" w:rsidR="00B46FC3" w:rsidRPr="00B46FC3" w:rsidRDefault="00B46FC3" w:rsidP="00B46FC3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Oświadczam, iż jestem:</w:t>
            </w:r>
          </w:p>
          <w:p w14:paraId="603271A4" w14:textId="726589AC" w:rsidR="00B46FC3" w:rsidRPr="00B46FC3" w:rsidRDefault="00B46FC3" w:rsidP="004163A1">
            <w:pPr>
              <w:numPr>
                <w:ilvl w:val="0"/>
                <w:numId w:val="77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</w:t>
            </w:r>
            <w:r w:rsidR="002F273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przedsiębiorcą</w:t>
            </w:r>
          </w:p>
          <w:p w14:paraId="0A3E988B" w14:textId="77777777" w:rsidR="00B46FC3" w:rsidRPr="00B46FC3" w:rsidRDefault="00B46FC3" w:rsidP="004163A1">
            <w:pPr>
              <w:numPr>
                <w:ilvl w:val="0"/>
                <w:numId w:val="77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Małe przedsiębiorstwo</w:t>
            </w:r>
          </w:p>
          <w:p w14:paraId="1E6EB88E" w14:textId="77777777" w:rsidR="00B46FC3" w:rsidRPr="00B46FC3" w:rsidRDefault="00B46FC3" w:rsidP="004163A1">
            <w:pPr>
              <w:numPr>
                <w:ilvl w:val="0"/>
                <w:numId w:val="77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Średnie przedsiębiorstwo</w:t>
            </w:r>
          </w:p>
          <w:p w14:paraId="18AAF1EF" w14:textId="77777777" w:rsidR="00B46FC3" w:rsidRPr="00B46FC3" w:rsidRDefault="00B46FC3" w:rsidP="004163A1">
            <w:pPr>
              <w:numPr>
                <w:ilvl w:val="0"/>
                <w:numId w:val="77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Jednoosobowa działalność gospodarcza</w:t>
            </w:r>
          </w:p>
          <w:p w14:paraId="71102933" w14:textId="77777777" w:rsidR="00B46FC3" w:rsidRPr="00B46FC3" w:rsidRDefault="00B46FC3" w:rsidP="004163A1">
            <w:pPr>
              <w:numPr>
                <w:ilvl w:val="0"/>
                <w:numId w:val="77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Osoba fizyczna nieprowadząca działalności gospodarczej</w:t>
            </w:r>
          </w:p>
          <w:p w14:paraId="14097F64" w14:textId="77777777" w:rsidR="00B46FC3" w:rsidRPr="00B46FC3" w:rsidRDefault="00B46FC3" w:rsidP="004163A1">
            <w:pPr>
              <w:numPr>
                <w:ilvl w:val="0"/>
                <w:numId w:val="77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Inny rodzaj: </w:t>
            </w:r>
            <w:r w:rsidRPr="00B46FC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podać</w:t>
            </w: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……………………….</w:t>
            </w:r>
          </w:p>
          <w:p w14:paraId="4B68EE87" w14:textId="77777777" w:rsidR="00B46FC3" w:rsidRPr="00B46FC3" w:rsidRDefault="00B46FC3" w:rsidP="00B46FC3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rozumieniu ustawy z dnia 6 marca 2018 r. Prawo przedsiębiorców.</w:t>
            </w:r>
          </w:p>
          <w:p w14:paraId="4CD7A441" w14:textId="13938AA9" w:rsidR="00F02396" w:rsidRPr="007A4CB4" w:rsidRDefault="00B46FC3" w:rsidP="00B46FC3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6FC3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(Uwaga! Zaznaczyć „X” odpowiednią kratkę)</w:t>
            </w:r>
          </w:p>
        </w:tc>
      </w:tr>
      <w:tr w:rsidR="00735989" w:rsidRPr="007A4CB4" w14:paraId="7F41799F" w14:textId="77777777" w:rsidTr="00735989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AC88" w14:textId="77777777" w:rsidR="00735989" w:rsidRPr="007A4CB4" w:rsidRDefault="001373A9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9</w:t>
            </w:r>
            <w:r w:rsidR="00735989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E97" w14:textId="77777777" w:rsidR="00735989" w:rsidRPr="007A4CB4" w:rsidRDefault="00735989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270E3" w14:textId="47A66919" w:rsidR="00735989" w:rsidRPr="007A4CB4" w:rsidRDefault="00735989" w:rsidP="001F39F2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Oświadczam</w:t>
            </w:r>
            <w:r w:rsidR="000B08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iż zapoznałem się z treścią S</w:t>
            </w: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</w:t>
            </w:r>
            <w:r w:rsidR="00FF32B7"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(wraz z załącznikami stanowiącymi jej integralną część) </w:t>
            </w:r>
            <w:r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 akceptuję</w:t>
            </w:r>
            <w:r w:rsidR="00FF32B7"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jej</w:t>
            </w:r>
            <w:r w:rsidR="00655D4B" w:rsidRPr="007A4C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brzmienie bez zastrzeżeń.</w:t>
            </w:r>
          </w:p>
        </w:tc>
      </w:tr>
      <w:tr w:rsidR="00900FD2" w:rsidRPr="007A4CB4" w14:paraId="061447CC" w14:textId="77777777" w:rsidTr="00735989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C87" w14:textId="531320C5" w:rsidR="00900FD2" w:rsidRPr="007A4CB4" w:rsidRDefault="00900FD2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F6D" w14:textId="54AEB130" w:rsidR="00900FD2" w:rsidRPr="007A4CB4" w:rsidRDefault="00900FD2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00FD2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ABDE8" w14:textId="663A4F8A" w:rsidR="00900FD2" w:rsidRPr="007A4CB4" w:rsidRDefault="00900FD2" w:rsidP="001F39F2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0F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Oświadczamy, że na dzień składania ofert oraz w całym okresie obowiązywania umowy realizacja przedmiotu umowy odbywać się będzie zgodnie z zasadą „nie czyń poważnej szkody” </w:t>
            </w:r>
            <w:r w:rsidRPr="00900FD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0538F1" w:rsidRPr="007A4CB4" w14:paraId="2AD185A0" w14:textId="77777777" w:rsidTr="00735989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BBB5" w14:textId="7C5EA907" w:rsidR="000538F1" w:rsidRPr="007A4CB4" w:rsidRDefault="001373A9" w:rsidP="00900FD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900FD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0538F1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471" w14:textId="77777777" w:rsidR="000538F1" w:rsidRPr="007A4CB4" w:rsidRDefault="000538F1" w:rsidP="001F39F2">
            <w:pPr>
              <w:spacing w:after="12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Oświadczam, że wypełniłem obowiązki informacyjne przewidziane w art. 13 lub art. 14 RODO</w:t>
            </w:r>
            <w:r w:rsidR="00BF0CD7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B3AE6" w14:textId="77777777" w:rsidR="00352289" w:rsidRPr="007A4CB4" w:rsidRDefault="00352289" w:rsidP="000538F1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5CFF8077" w14:textId="77777777" w:rsidR="000538F1" w:rsidRPr="007A4CB4" w:rsidRDefault="000538F1" w:rsidP="000538F1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potwierdzić:</w:t>
            </w: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……………………………………………..</w:t>
            </w:r>
          </w:p>
          <w:p w14:paraId="50F03942" w14:textId="77777777" w:rsidR="000538F1" w:rsidRPr="007A4CB4" w:rsidRDefault="000538F1" w:rsidP="000538F1">
            <w:pPr>
              <w:spacing w:after="120"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4E7CFC" w:rsidRPr="007A4CB4" w14:paraId="34D84C05" w14:textId="77777777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D23" w14:textId="2406EADD" w:rsidR="004E7CFC" w:rsidRPr="007A4CB4" w:rsidRDefault="0048060B" w:rsidP="00900FD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900FD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  <w:r w:rsidR="00F02396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286" w14:textId="77777777" w:rsidR="004E7CFC" w:rsidRPr="007A4CB4" w:rsidRDefault="00942845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 xml:space="preserve">Osoby uprawnione </w:t>
            </w:r>
            <w:r w:rsidR="004E7CFC" w:rsidRPr="007A4CB4">
              <w:rPr>
                <w:rFonts w:asciiTheme="minorHAnsi" w:hAnsiTheme="minorHAnsi" w:cstheme="minorHAnsi"/>
                <w:sz w:val="22"/>
                <w:szCs w:val="22"/>
              </w:rPr>
              <w:t>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D6493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4E7CFC" w:rsidRPr="007A4CB4" w14:paraId="02730D2A" w14:textId="77777777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35F4" w14:textId="77777777" w:rsidR="004E7CFC" w:rsidRPr="007A4CB4" w:rsidRDefault="004E7CFC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5C7BF2F" w14:textId="4599A842" w:rsidR="004E7CFC" w:rsidRPr="007A4CB4" w:rsidRDefault="004F7AD9" w:rsidP="00900FD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900FD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  <w:r w:rsidR="004E7CFC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D57" w14:textId="77777777" w:rsidR="004E7CFC" w:rsidRPr="007A4CB4" w:rsidRDefault="004E7CFC" w:rsidP="001F39F2">
            <w:pPr>
              <w:pStyle w:val="Tekstpodstawowy2"/>
              <w:spacing w:after="120" w:line="276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FC8B1" w14:textId="77777777" w:rsidR="004E7CFC" w:rsidRPr="007A4CB4" w:rsidRDefault="009C66CC" w:rsidP="001F39F2">
            <w:pPr>
              <w:spacing w:after="12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="004E7CFC" w:rsidRPr="007A4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odać</w:t>
            </w:r>
            <w:r w:rsidRPr="007A4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części zamówienia </w:t>
            </w:r>
            <w:r w:rsidR="004E7CFC" w:rsidRPr="007A4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: </w:t>
            </w:r>
            <w:r w:rsidR="004E7CFC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...........</w:t>
            </w:r>
            <w:r w:rsidR="00C60AEC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............</w:t>
            </w:r>
          </w:p>
          <w:p w14:paraId="7ED31254" w14:textId="77777777" w:rsidR="00512FA5" w:rsidRPr="007A4CB4" w:rsidRDefault="00512FA5" w:rsidP="001F39F2">
            <w:pPr>
              <w:spacing w:after="12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podać nazwy</w:t>
            </w:r>
            <w:r w:rsidR="009C66CC" w:rsidRPr="007A4CB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firm</w:t>
            </w: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 …………………………..</w:t>
            </w:r>
          </w:p>
        </w:tc>
      </w:tr>
      <w:tr w:rsidR="004E7CFC" w:rsidRPr="007A4CB4" w14:paraId="47A39F20" w14:textId="77777777" w:rsidTr="00F02396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66C" w14:textId="77777777" w:rsidR="004E7CFC" w:rsidRPr="007A4CB4" w:rsidRDefault="004E7CFC" w:rsidP="001F39F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4E4DF9F" w14:textId="3F8EA717" w:rsidR="004E7CFC" w:rsidRPr="007A4CB4" w:rsidRDefault="00F02396" w:rsidP="00900FD2">
            <w:pPr>
              <w:spacing w:after="120"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900FD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</w:t>
            </w:r>
            <w:r w:rsidR="004E7CFC"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C50E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8B924F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8D404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  <w:p w14:paraId="1C6A65E9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</w:t>
            </w:r>
          </w:p>
          <w:p w14:paraId="38D467EC" w14:textId="77777777" w:rsidR="004E7CFC" w:rsidRPr="007A4CB4" w:rsidRDefault="004E7CFC" w:rsidP="001F39F2">
            <w:pPr>
              <w:spacing w:after="120"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7A4CB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3.</w:t>
            </w:r>
          </w:p>
        </w:tc>
      </w:tr>
    </w:tbl>
    <w:p w14:paraId="6AA20DD6" w14:textId="002B0826" w:rsidR="00E736A2" w:rsidRPr="006F395F" w:rsidRDefault="001F1BD6" w:rsidP="003236AB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A4CB4">
        <w:rPr>
          <w:rFonts w:asciiTheme="minorHAnsi" w:hAnsiTheme="minorHAnsi" w:cstheme="minorHAnsi"/>
          <w:sz w:val="22"/>
          <w:szCs w:val="22"/>
        </w:rPr>
        <w:t>*</w:t>
      </w:r>
      <w:r w:rsidRPr="007A4CB4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1242DB46" w14:textId="02C043D1" w:rsidR="00B30080" w:rsidRDefault="00B30080" w:rsidP="00FB52CA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E8AA320" w14:textId="4903B16E" w:rsidR="00C57A6D" w:rsidRPr="00983C82" w:rsidRDefault="000538F1" w:rsidP="00983C82">
      <w:pPr>
        <w:spacing w:after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Załącznik nr </w:t>
      </w:r>
      <w:r w:rsidR="001D27D9"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</w:t>
      </w:r>
      <w:r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  <w:t>do SWZ</w:t>
      </w:r>
    </w:p>
    <w:p w14:paraId="47A0C1CA" w14:textId="77777777" w:rsidR="00C57A6D" w:rsidRPr="00983C82" w:rsidRDefault="00C57A6D" w:rsidP="00942845">
      <w:pPr>
        <w:spacing w:after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B295773" w14:textId="77777777" w:rsidR="007E5AB5" w:rsidRPr="001701F7" w:rsidRDefault="007E5AB5" w:rsidP="007E5AB5">
      <w:pPr>
        <w:spacing w:line="360" w:lineRule="auto"/>
        <w:ind w:left="85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701F7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O AKTUALNOŚCI INFORMACJI ZAWARTYCH </w:t>
      </w:r>
      <w:r w:rsidRPr="001701F7">
        <w:rPr>
          <w:rFonts w:asciiTheme="minorHAnsi" w:hAnsiTheme="minorHAnsi" w:cstheme="minorHAnsi"/>
          <w:b/>
          <w:bCs/>
          <w:sz w:val="22"/>
          <w:szCs w:val="22"/>
        </w:rPr>
        <w:br/>
        <w:t>W OŚWIADCZENIU, O KTÓRYM MOWA W ART.125 UST. 1 USTAWY PZP</w:t>
      </w:r>
    </w:p>
    <w:p w14:paraId="3C0CA30E" w14:textId="77777777" w:rsidR="007E5AB5" w:rsidRPr="001701F7" w:rsidRDefault="007E5AB5" w:rsidP="007E5AB5">
      <w:pPr>
        <w:spacing w:line="360" w:lineRule="auto"/>
        <w:ind w:left="851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4BD8267A" w14:textId="65DB3A5A" w:rsidR="007E5AB5" w:rsidRPr="001701F7" w:rsidRDefault="007E5AB5" w:rsidP="007E5AB5">
      <w:pPr>
        <w:spacing w:after="120" w:line="360" w:lineRule="auto"/>
        <w:ind w:left="142" w:right="-285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bCs/>
          <w:sz w:val="22"/>
          <w:szCs w:val="22"/>
        </w:rPr>
        <w:t xml:space="preserve">Składając ofertę w postępowaniu o udzielenie zamówienia publicznego prowadzonego w trybie przetargu nieograniczonego </w:t>
      </w:r>
      <w:r w:rsidRPr="001701F7">
        <w:rPr>
          <w:rFonts w:asciiTheme="minorHAnsi" w:hAnsiTheme="minorHAnsi" w:cstheme="minorHAnsi"/>
          <w:sz w:val="22"/>
          <w:szCs w:val="22"/>
        </w:rPr>
        <w:t xml:space="preserve">przez </w:t>
      </w:r>
      <w:r w:rsidR="00983C82" w:rsidRPr="001701F7">
        <w:rPr>
          <w:rFonts w:asciiTheme="minorHAnsi" w:hAnsiTheme="minorHAnsi" w:cstheme="minorHAnsi"/>
          <w:sz w:val="22"/>
          <w:szCs w:val="22"/>
        </w:rPr>
        <w:t xml:space="preserve">Sieć Badawcza Łukasiewicz – Instytut Mikroelektroniki i Fotoniki </w:t>
      </w:r>
      <w:r w:rsidRPr="001701F7">
        <w:rPr>
          <w:rFonts w:asciiTheme="minorHAnsi" w:hAnsiTheme="minorHAnsi" w:cstheme="minorHAnsi"/>
          <w:bCs/>
          <w:sz w:val="22"/>
          <w:szCs w:val="22"/>
        </w:rPr>
        <w:t xml:space="preserve"> na</w:t>
      </w:r>
      <w:r w:rsidRPr="001701F7">
        <w:rPr>
          <w:rFonts w:asciiTheme="minorHAnsi" w:hAnsiTheme="minorHAnsi" w:cstheme="minorHAnsi"/>
          <w:sz w:val="22"/>
          <w:szCs w:val="22"/>
        </w:rPr>
        <w:t>:</w:t>
      </w:r>
    </w:p>
    <w:p w14:paraId="11AD69FD" w14:textId="1F5041B1" w:rsidR="007E5AB5" w:rsidRPr="001701F7" w:rsidRDefault="001A03A0" w:rsidP="007E5AB5">
      <w:pPr>
        <w:spacing w:after="120" w:line="360" w:lineRule="auto"/>
        <w:ind w:right="-285"/>
        <w:rPr>
          <w:rFonts w:asciiTheme="minorHAnsi" w:hAnsiTheme="minorHAnsi" w:cstheme="minorHAnsi"/>
          <w:sz w:val="22"/>
          <w:szCs w:val="22"/>
        </w:rPr>
      </w:pP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D</w:t>
      </w:r>
      <w:r w:rsidRPr="00813CFF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ostaw</w:t>
      </w: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ę</w:t>
      </w:r>
      <w:r w:rsidRPr="00813CFF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kompletu narzędzi projektowych ASIC EDA-CAD Cadence Design Systems</w:t>
      </w:r>
      <w:r w:rsidDel="001A03A0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ja/my </w:t>
      </w:r>
      <w:r w:rsidR="007E5AB5" w:rsidRPr="001701F7">
        <w:rPr>
          <w:rFonts w:ascii="Arial" w:hAnsi="Arial" w:cs="Arial"/>
          <w:bCs/>
          <w:iCs/>
          <w:sz w:val="22"/>
          <w:szCs w:val="22"/>
        </w:rPr>
        <w:t>⃰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 niżej podpisany /i </w:t>
      </w:r>
      <w:r w:rsidR="007E5AB5" w:rsidRPr="001701F7">
        <w:rPr>
          <w:rFonts w:ascii="Arial" w:hAnsi="Arial" w:cs="Arial"/>
          <w:bCs/>
          <w:iCs/>
          <w:sz w:val="22"/>
          <w:szCs w:val="22"/>
        </w:rPr>
        <w:t>⃰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 oświadczam / my </w:t>
      </w:r>
      <w:r w:rsidR="007E5AB5" w:rsidRPr="001701F7">
        <w:rPr>
          <w:rFonts w:ascii="Arial" w:hAnsi="Arial" w:cs="Arial"/>
          <w:bCs/>
          <w:iCs/>
          <w:sz w:val="22"/>
          <w:szCs w:val="22"/>
        </w:rPr>
        <w:t>⃰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>, że:</w:t>
      </w:r>
    </w:p>
    <w:p w14:paraId="44C7CBE7" w14:textId="77777777" w:rsidR="007E5AB5" w:rsidRPr="001701F7" w:rsidRDefault="007E5AB5" w:rsidP="007E5AB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>informacje zawarte w oświadczeniu składanym na podstawie art. 125 ust. 1 ustawy z dnia 11 września 2019 r. Prawo zamówień publicznych, w zakresie odnoszącym się do podstaw wykluczenia wskazanych przez zamawiającego, o których mowa w:</w:t>
      </w:r>
    </w:p>
    <w:p w14:paraId="3FE63136" w14:textId="77777777" w:rsidR="007E5AB5" w:rsidRPr="001701F7" w:rsidRDefault="007E5AB5" w:rsidP="004163A1">
      <w:pPr>
        <w:numPr>
          <w:ilvl w:val="0"/>
          <w:numId w:val="59"/>
        </w:numPr>
        <w:spacing w:line="360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art. 108 ust.1 pkt 3 ustawy, </w:t>
      </w:r>
    </w:p>
    <w:p w14:paraId="7CFACBB7" w14:textId="77777777" w:rsidR="007E5AB5" w:rsidRPr="001701F7" w:rsidRDefault="007E5AB5" w:rsidP="004163A1">
      <w:pPr>
        <w:numPr>
          <w:ilvl w:val="0"/>
          <w:numId w:val="59"/>
        </w:numPr>
        <w:spacing w:line="360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art. 108 ust.1 pkt 4 ustawy, dotyczących orzeczenia zakazu ubiegania się o zamówienie publiczne tytułem środka zapobiegawczego, </w:t>
      </w:r>
    </w:p>
    <w:p w14:paraId="3C662949" w14:textId="77777777" w:rsidR="007E5AB5" w:rsidRPr="001701F7" w:rsidRDefault="007E5AB5" w:rsidP="004163A1">
      <w:pPr>
        <w:numPr>
          <w:ilvl w:val="0"/>
          <w:numId w:val="59"/>
        </w:numPr>
        <w:spacing w:line="360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art. 108 ust.1 pkt 5 ustawy, dotyczących zawarcia z innymi wykonawcami porozumienia mającego na celu zakłócenie konkurencji, </w:t>
      </w:r>
    </w:p>
    <w:p w14:paraId="364AAE76" w14:textId="77777777" w:rsidR="007E5AB5" w:rsidRDefault="007E5AB5" w:rsidP="004163A1">
      <w:pPr>
        <w:numPr>
          <w:ilvl w:val="0"/>
          <w:numId w:val="59"/>
        </w:numPr>
        <w:spacing w:line="360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art. 108 ust.1 pkt 6 ustawy, </w:t>
      </w:r>
    </w:p>
    <w:p w14:paraId="730E9391" w14:textId="77777777" w:rsidR="00DE6C46" w:rsidRPr="003B1162" w:rsidRDefault="002F2738" w:rsidP="004163A1">
      <w:pPr>
        <w:numPr>
          <w:ilvl w:val="0"/>
          <w:numId w:val="59"/>
        </w:numPr>
        <w:spacing w:line="360" w:lineRule="auto"/>
        <w:ind w:left="709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B1162">
        <w:rPr>
          <w:rFonts w:asciiTheme="minorHAnsi" w:hAnsiTheme="minorHAnsi" w:cstheme="minorHAnsi"/>
          <w:bCs/>
          <w:sz w:val="22"/>
          <w:szCs w:val="22"/>
        </w:rPr>
        <w:t>art. 7 ust. 1 ustawy z dnia 13 kwietnia 2022r. o szczególnych rozwiązaniach w zakresie przeciwdziałania wspieraniu agresji na Ukrainę oraz służących ochronie bezpieczeństwa narodowego (Dz.U. z 2022 r. poz. 835)</w:t>
      </w:r>
      <w:r w:rsidR="00DE6C46" w:rsidRPr="003B1162">
        <w:rPr>
          <w:rFonts w:asciiTheme="minorHAnsi" w:hAnsiTheme="minorHAnsi" w:cstheme="minorHAnsi"/>
          <w:bCs/>
          <w:sz w:val="22"/>
          <w:szCs w:val="22"/>
        </w:rPr>
        <w:t>,</w:t>
      </w:r>
    </w:p>
    <w:p w14:paraId="1F50EDE1" w14:textId="75CCA008" w:rsidR="00DB0A79" w:rsidRPr="003B1162" w:rsidRDefault="00DB0A79" w:rsidP="004163A1">
      <w:pPr>
        <w:numPr>
          <w:ilvl w:val="0"/>
          <w:numId w:val="59"/>
        </w:numPr>
        <w:spacing w:line="360" w:lineRule="auto"/>
        <w:ind w:left="709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B1162">
        <w:rPr>
          <w:rFonts w:asciiTheme="minorHAnsi" w:hAnsiTheme="minorHAnsi" w:cstheme="minorHAnsi"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</w:t>
      </w:r>
      <w:r w:rsidR="00DE6C46" w:rsidRPr="003B1162">
        <w:rPr>
          <w:rFonts w:asciiTheme="minorHAnsi" w:hAnsiTheme="minorHAnsi" w:cstheme="minorHAnsi"/>
          <w:sz w:val="22"/>
          <w:szCs w:val="22"/>
        </w:rPr>
        <w:br/>
      </w:r>
      <w:r w:rsidRPr="003B1162">
        <w:rPr>
          <w:rFonts w:asciiTheme="minorHAnsi" w:hAnsiTheme="minorHAnsi" w:cstheme="minorHAnsi"/>
          <w:sz w:val="22"/>
          <w:szCs w:val="22"/>
        </w:rPr>
        <w:t>L 229 z 31.7.2014, str. 1)</w:t>
      </w:r>
      <w:r w:rsidR="006B54D8" w:rsidRPr="003B1162">
        <w:rPr>
          <w:rFonts w:asciiTheme="minorHAnsi" w:hAnsiTheme="minorHAnsi" w:cstheme="minorHAnsi"/>
          <w:sz w:val="22"/>
          <w:szCs w:val="22"/>
        </w:rPr>
        <w:t>, w brzmieniu nadanym rozporządzeniem Rady (UE) 2022/576</w:t>
      </w:r>
      <w:r w:rsidR="00033417">
        <w:rPr>
          <w:rFonts w:asciiTheme="minorHAnsi" w:hAnsiTheme="minorHAnsi" w:cstheme="minorHAnsi"/>
          <w:sz w:val="22"/>
          <w:szCs w:val="22"/>
        </w:rPr>
        <w:t xml:space="preserve"> oraz </w:t>
      </w:r>
      <w:r w:rsidR="00033417" w:rsidRPr="00BD30E5">
        <w:rPr>
          <w:rFonts w:asciiTheme="minorHAnsi" w:hAnsiTheme="minorHAnsi" w:cstheme="minorHAnsi"/>
          <w:bCs/>
          <w:sz w:val="22"/>
          <w:szCs w:val="22"/>
        </w:rPr>
        <w:t xml:space="preserve">rozporządzeniem Rady (UE) 2025/2033 z dnia 23 października 2025 r. w sprawie zmiany rozporządzenia (UE) nr 833/2014 dotyczącego środków ograniczających w związku z działaniami Rosji destabilizującymi sytuację na Ukrainie </w:t>
      </w:r>
      <w:r w:rsidR="006B54D8" w:rsidRPr="00BD30E5">
        <w:rPr>
          <w:rFonts w:asciiTheme="minorHAnsi" w:hAnsiTheme="minorHAnsi" w:cstheme="minorHAnsi"/>
          <w:sz w:val="22"/>
          <w:szCs w:val="22"/>
        </w:rPr>
        <w:t>.</w:t>
      </w:r>
      <w:r w:rsidR="00DE6C46" w:rsidRPr="00BD30E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9F59B3" w14:textId="77777777" w:rsidR="00DB0A79" w:rsidRPr="00A64AE9" w:rsidRDefault="00DB0A79" w:rsidP="00DE6C46">
      <w:pPr>
        <w:spacing w:line="360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FE2C5F6" w14:textId="4E14DB8A" w:rsidR="007E5AB5" w:rsidRPr="00033417" w:rsidRDefault="007E5AB5" w:rsidP="007E5AB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1701F7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powyższym oświadczeniu są aktualne i zgodne z prawdą oraz zostały przedstawione z pełną świadomością konsekwencji wprowadzenia Zamawiającego w błąd </w:t>
      </w:r>
      <w:r w:rsidR="00033417">
        <w:rPr>
          <w:rFonts w:asciiTheme="minorHAnsi" w:hAnsiTheme="minorHAnsi" w:cstheme="minorHAnsi"/>
          <w:sz w:val="22"/>
          <w:szCs w:val="22"/>
          <w:lang w:eastAsia="en-US"/>
        </w:rPr>
        <w:t>przy przedstawianiu informacji.</w:t>
      </w:r>
    </w:p>
    <w:p w14:paraId="69D16461" w14:textId="0203387B" w:rsidR="007E5AB5" w:rsidRPr="00033417" w:rsidRDefault="007E5AB5" w:rsidP="001701F7">
      <w:pPr>
        <w:spacing w:after="200" w:line="360" w:lineRule="auto"/>
        <w:ind w:right="-142"/>
        <w:jc w:val="both"/>
        <w:rPr>
          <w:rFonts w:asciiTheme="minorHAnsi" w:eastAsia="Calibri" w:hAnsiTheme="minorHAnsi" w:cstheme="minorHAnsi"/>
          <w:i/>
          <w:iCs/>
          <w:sz w:val="18"/>
          <w:lang w:eastAsia="en-US"/>
        </w:rPr>
      </w:pPr>
      <w:r w:rsidRPr="00033417">
        <w:rPr>
          <w:rFonts w:asciiTheme="minorHAnsi" w:eastAsia="Calibri" w:hAnsiTheme="minorHAnsi" w:cstheme="minorHAnsi"/>
          <w:b/>
          <w:bCs/>
          <w:i/>
          <w:iCs/>
          <w:sz w:val="18"/>
          <w:lang w:eastAsia="en-US"/>
        </w:rPr>
        <w:t xml:space="preserve">UWAGA: </w:t>
      </w:r>
      <w:r w:rsidRPr="00033417">
        <w:rPr>
          <w:rFonts w:asciiTheme="minorHAnsi" w:eastAsia="Calibri" w:hAnsiTheme="minorHAnsi" w:cstheme="minorHAnsi"/>
          <w:i/>
          <w:iCs/>
          <w:sz w:val="18"/>
          <w:lang w:eastAsia="en-US"/>
        </w:rPr>
        <w:t xml:space="preserve">NINIEJSZE OŚWIADCZENIE SKŁADA </w:t>
      </w:r>
      <w:r w:rsidRPr="00033417">
        <w:rPr>
          <w:rFonts w:asciiTheme="minorHAnsi" w:eastAsia="Calibri" w:hAnsiTheme="minorHAnsi" w:cstheme="minorHAnsi"/>
          <w:b/>
          <w:bCs/>
          <w:i/>
          <w:iCs/>
          <w:sz w:val="18"/>
          <w:lang w:eastAsia="en-US"/>
        </w:rPr>
        <w:t xml:space="preserve">ODRĘBNIE </w:t>
      </w:r>
      <w:r w:rsidRPr="00033417">
        <w:rPr>
          <w:rFonts w:asciiTheme="minorHAnsi" w:eastAsia="Calibri" w:hAnsiTheme="minorHAnsi" w:cstheme="minorHAnsi"/>
          <w:i/>
          <w:iCs/>
          <w:sz w:val="18"/>
          <w:lang w:eastAsia="en-US"/>
        </w:rPr>
        <w:t>KAŻDY Z WYKONA</w:t>
      </w:r>
      <w:r w:rsidR="001701F7" w:rsidRPr="00033417">
        <w:rPr>
          <w:rFonts w:asciiTheme="minorHAnsi" w:eastAsia="Calibri" w:hAnsiTheme="minorHAnsi" w:cstheme="minorHAnsi"/>
          <w:i/>
          <w:iCs/>
          <w:sz w:val="18"/>
          <w:lang w:eastAsia="en-US"/>
        </w:rPr>
        <w:t xml:space="preserve">WCÓW WSPÓLNIE UBIEGAJĄCYCH SIĘ </w:t>
      </w:r>
      <w:r w:rsidR="00DE6C46" w:rsidRPr="00033417">
        <w:rPr>
          <w:rFonts w:asciiTheme="minorHAnsi" w:eastAsia="Calibri" w:hAnsiTheme="minorHAnsi" w:cstheme="minorHAnsi"/>
          <w:i/>
          <w:iCs/>
          <w:sz w:val="18"/>
          <w:lang w:eastAsia="en-US"/>
        </w:rPr>
        <w:br/>
      </w:r>
      <w:r w:rsidRPr="00033417">
        <w:rPr>
          <w:rFonts w:asciiTheme="minorHAnsi" w:eastAsia="Calibri" w:hAnsiTheme="minorHAnsi" w:cstheme="minorHAnsi"/>
          <w:i/>
          <w:iCs/>
          <w:sz w:val="18"/>
          <w:lang w:eastAsia="en-US"/>
        </w:rPr>
        <w:t>O ZAMÓWIENIE. W PRZYPADKU POLEGANIA PRZEZ WYKONAWCĘ NA ZASOBACH PODMIOTU TRZECIEGO, NINIEJSZE OŚWIADCZENIE SKŁADA RÓWNIEŻ PODMIOT UDOSTĘPNIAJĄCY SWOJE ZASOBY.</w:t>
      </w:r>
    </w:p>
    <w:p w14:paraId="4D6EC63F" w14:textId="77777777" w:rsidR="007E5AB5" w:rsidRPr="00983C82" w:rsidRDefault="007E5AB5" w:rsidP="007E5AB5">
      <w:pPr>
        <w:spacing w:after="200" w:line="360" w:lineRule="auto"/>
        <w:jc w:val="center"/>
        <w:rPr>
          <w:rFonts w:asciiTheme="minorHAnsi" w:eastAsia="Calibri" w:hAnsiTheme="minorHAnsi" w:cstheme="minorHAnsi"/>
          <w:b/>
          <w:i/>
          <w:sz w:val="18"/>
          <w:szCs w:val="18"/>
          <w:u w:val="single"/>
          <w:lang w:eastAsia="en-US"/>
        </w:rPr>
      </w:pPr>
    </w:p>
    <w:p w14:paraId="0872D009" w14:textId="11371A32" w:rsidR="00B50698" w:rsidRDefault="00B50698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2D0D107" w14:textId="35B3AD14" w:rsidR="00C57A6D" w:rsidRPr="00983C82" w:rsidRDefault="00C57A6D" w:rsidP="00942845">
      <w:pPr>
        <w:spacing w:after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5</w:t>
      </w:r>
      <w:r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  <w:t>do SWZ</w:t>
      </w:r>
    </w:p>
    <w:p w14:paraId="68F92E9A" w14:textId="77777777" w:rsidR="007E5AB5" w:rsidRPr="00983C82" w:rsidRDefault="007E5AB5" w:rsidP="007E5AB5">
      <w:pPr>
        <w:spacing w:line="360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04E97AB1" w14:textId="77777777" w:rsidR="007E5AB5" w:rsidRPr="00983C82" w:rsidRDefault="007E5AB5" w:rsidP="007E5AB5">
      <w:pPr>
        <w:spacing w:line="360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0C147CA5" w14:textId="77777777" w:rsidR="007E5AB5" w:rsidRDefault="007E5AB5" w:rsidP="007E5AB5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701F7">
        <w:rPr>
          <w:rFonts w:asciiTheme="minorHAnsi" w:hAnsiTheme="minorHAnsi" w:cstheme="minorHAnsi"/>
          <w:b/>
          <w:bCs/>
          <w:sz w:val="22"/>
          <w:szCs w:val="22"/>
        </w:rPr>
        <w:t xml:space="preserve">OŚWIADCZENIA WYKONAWCY, W ZAKRESIE ART.108 UST.1 PKT 5 USTAWY PZP, O BRAKU PRZYNALEŻNOŚCI / LUB PRZYNALEŻNOŚCI DO TEJ SAMEJ GRUPY KAPITAŁOWEJ </w:t>
      </w:r>
    </w:p>
    <w:p w14:paraId="131B92FF" w14:textId="77777777" w:rsidR="003865F4" w:rsidRPr="001701F7" w:rsidRDefault="003865F4" w:rsidP="007E5AB5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8FE7D18" w14:textId="36DA9686" w:rsidR="007E5AB5" w:rsidRPr="001701F7" w:rsidRDefault="007E5AB5" w:rsidP="007E5AB5">
      <w:pPr>
        <w:spacing w:line="360" w:lineRule="auto"/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bCs/>
          <w:sz w:val="22"/>
          <w:szCs w:val="22"/>
        </w:rPr>
        <w:t xml:space="preserve">W odpowiedzi na wezwanie do złożenia podmiotowych środków dowodowych na podstawie art. 126 ust. 1 ustawy Pzp składam/y oświadczenie w zakresie art. 108 ust. 1 pkt 5 ustawy Pzp, w postępowaniu o udzielenie zamówienia publicznego prowadzonego w trybie przetargu nieograniczonego </w:t>
      </w:r>
      <w:r w:rsidRPr="001701F7">
        <w:rPr>
          <w:rFonts w:asciiTheme="minorHAnsi" w:hAnsiTheme="minorHAnsi" w:cstheme="minorHAnsi"/>
          <w:sz w:val="22"/>
          <w:szCs w:val="22"/>
        </w:rPr>
        <w:t>przez</w:t>
      </w:r>
      <w:r w:rsidR="00983C82" w:rsidRPr="001701F7">
        <w:rPr>
          <w:rFonts w:asciiTheme="minorHAnsi" w:hAnsiTheme="minorHAnsi" w:cstheme="minorHAnsi"/>
          <w:sz w:val="22"/>
          <w:szCs w:val="22"/>
        </w:rPr>
        <w:t xml:space="preserve"> Sieć Badawcza Łukasiewicz – Instytut Mikroelektroniki i Fotoniki</w:t>
      </w:r>
      <w:r w:rsidRPr="001701F7">
        <w:rPr>
          <w:rFonts w:asciiTheme="minorHAnsi" w:hAnsiTheme="minorHAnsi" w:cstheme="minorHAnsi"/>
          <w:sz w:val="22"/>
          <w:szCs w:val="22"/>
        </w:rPr>
        <w:t xml:space="preserve"> </w:t>
      </w:r>
      <w:r w:rsidRPr="001701F7">
        <w:rPr>
          <w:rFonts w:asciiTheme="minorHAnsi" w:hAnsiTheme="minorHAnsi" w:cstheme="minorHAnsi"/>
          <w:bCs/>
          <w:sz w:val="22"/>
          <w:szCs w:val="22"/>
        </w:rPr>
        <w:t>na</w:t>
      </w:r>
      <w:r w:rsidRPr="001701F7">
        <w:rPr>
          <w:rFonts w:asciiTheme="minorHAnsi" w:hAnsiTheme="minorHAnsi" w:cstheme="minorHAnsi"/>
          <w:sz w:val="22"/>
          <w:szCs w:val="22"/>
        </w:rPr>
        <w:t>:</w:t>
      </w:r>
    </w:p>
    <w:p w14:paraId="0ACD8CA1" w14:textId="38547500" w:rsidR="007E5AB5" w:rsidRPr="001701F7" w:rsidRDefault="001A03A0" w:rsidP="007E5AB5">
      <w:pPr>
        <w:spacing w:line="360" w:lineRule="auto"/>
        <w:ind w:right="-28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D</w:t>
      </w:r>
      <w:r w:rsidRPr="00813CFF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ostaw</w:t>
      </w:r>
      <w:r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ę</w:t>
      </w:r>
      <w:r w:rsidRPr="00813CFF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kompletu narzędzi projektowych ASIC EDA-CAD Cadence Design Systems</w:t>
      </w:r>
      <w:r w:rsidDel="001A03A0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ja/my </w:t>
      </w:r>
      <w:r w:rsidR="007E5AB5" w:rsidRPr="001701F7">
        <w:rPr>
          <w:rFonts w:ascii="Arial" w:hAnsi="Arial" w:cs="Arial"/>
          <w:bCs/>
          <w:iCs/>
          <w:sz w:val="22"/>
          <w:szCs w:val="22"/>
        </w:rPr>
        <w:t>⃰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 niżej podpisany /i </w:t>
      </w:r>
      <w:r w:rsidR="007E5AB5" w:rsidRPr="001701F7">
        <w:rPr>
          <w:rFonts w:ascii="Arial" w:hAnsi="Arial" w:cs="Arial"/>
          <w:bCs/>
          <w:iCs/>
          <w:sz w:val="22"/>
          <w:szCs w:val="22"/>
        </w:rPr>
        <w:t>⃰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, że </w:t>
      </w:r>
      <w:r w:rsidR="007E5AB5" w:rsidRPr="001701F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 zapoznaniu się z informacją z otwarcia ofert, </w:t>
      </w:r>
      <w:r w:rsidR="007E5AB5" w:rsidRPr="001701F7">
        <w:rPr>
          <w:rFonts w:asciiTheme="minorHAnsi" w:hAnsiTheme="minorHAnsi" w:cstheme="minorHAnsi"/>
          <w:bCs/>
          <w:iCs/>
          <w:sz w:val="22"/>
          <w:szCs w:val="22"/>
        </w:rPr>
        <w:t xml:space="preserve">oświadczam / my </w:t>
      </w:r>
      <w:r w:rsidR="007E5AB5" w:rsidRPr="001701F7">
        <w:rPr>
          <w:rFonts w:ascii="Arial" w:hAnsi="Arial" w:cs="Arial"/>
          <w:bCs/>
          <w:iCs/>
          <w:sz w:val="22"/>
          <w:szCs w:val="22"/>
        </w:rPr>
        <w:t>⃰</w:t>
      </w:r>
      <w:r w:rsidR="007E5AB5" w:rsidRPr="001701F7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</w:p>
    <w:p w14:paraId="0A98B523" w14:textId="4DAAB752" w:rsidR="007E5AB5" w:rsidRPr="001701F7" w:rsidRDefault="007E5AB5" w:rsidP="004163A1">
      <w:pPr>
        <w:numPr>
          <w:ilvl w:val="0"/>
          <w:numId w:val="58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b/>
          <w:bCs/>
          <w:sz w:val="22"/>
          <w:szCs w:val="22"/>
        </w:rPr>
        <w:t>o braku przynależności</w:t>
      </w:r>
      <w:r w:rsidRPr="001701F7">
        <w:rPr>
          <w:rFonts w:asciiTheme="minorHAnsi" w:hAnsiTheme="minorHAnsi" w:cstheme="minorHAnsi"/>
          <w:sz w:val="22"/>
          <w:szCs w:val="22"/>
        </w:rPr>
        <w:t xml:space="preserve"> do tej samej grupy kapitałowej w rozumieniu ustawy z 16 lutego 2007 r. o ochronie konkurencji i konsumentów (Dz.U. z 202</w:t>
      </w:r>
      <w:r w:rsidR="00BF258E">
        <w:rPr>
          <w:rFonts w:asciiTheme="minorHAnsi" w:hAnsiTheme="minorHAnsi" w:cstheme="minorHAnsi"/>
          <w:sz w:val="22"/>
          <w:szCs w:val="22"/>
        </w:rPr>
        <w:t>5</w:t>
      </w:r>
      <w:r w:rsidRPr="001701F7">
        <w:rPr>
          <w:rFonts w:asciiTheme="minorHAnsi" w:hAnsiTheme="minorHAnsi" w:cstheme="minorHAnsi"/>
          <w:sz w:val="22"/>
          <w:szCs w:val="22"/>
        </w:rPr>
        <w:t xml:space="preserve"> r. poz.</w:t>
      </w:r>
      <w:r w:rsidR="00BF258E">
        <w:rPr>
          <w:rFonts w:asciiTheme="minorHAnsi" w:hAnsiTheme="minorHAnsi" w:cstheme="minorHAnsi"/>
          <w:sz w:val="22"/>
          <w:szCs w:val="22"/>
        </w:rPr>
        <w:t xml:space="preserve"> 1714</w:t>
      </w:r>
      <w:r w:rsidRPr="001701F7">
        <w:rPr>
          <w:rFonts w:asciiTheme="minorHAnsi" w:hAnsiTheme="minorHAnsi" w:cstheme="minorHAnsi"/>
          <w:sz w:val="22"/>
          <w:szCs w:val="22"/>
        </w:rPr>
        <w:t xml:space="preserve">), z innym Wykonawcą, który złożył odrębną ofertę, ofertę częściową lub wniosek o dopuszczenie do udziału w postępowaniu*, </w:t>
      </w:r>
    </w:p>
    <w:p w14:paraId="1F69BF7B" w14:textId="77777777" w:rsidR="007E5AB5" w:rsidRPr="001701F7" w:rsidRDefault="007E5AB5" w:rsidP="004163A1">
      <w:pPr>
        <w:numPr>
          <w:ilvl w:val="0"/>
          <w:numId w:val="58"/>
        </w:numPr>
        <w:spacing w:before="100" w:before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b/>
          <w:bCs/>
          <w:sz w:val="22"/>
          <w:szCs w:val="22"/>
        </w:rPr>
        <w:t>o przynależności</w:t>
      </w:r>
      <w:r w:rsidRPr="001701F7">
        <w:rPr>
          <w:rFonts w:asciiTheme="minorHAnsi" w:hAnsiTheme="minorHAnsi" w:cstheme="minorHAnsi"/>
          <w:sz w:val="22"/>
          <w:szCs w:val="22"/>
        </w:rPr>
        <w:t xml:space="preserve"> do tej samej grupy kapitałowej wraz z dokumentami lub informacjami potwierdzającymi przygotowanie oferty, oferty częściowej lub wniosku o dopuszczenie  do udziału w postępowaniu niezależnie od innego Wykonawcy należącego do tej samej grupy kapitałowej*.</w:t>
      </w:r>
    </w:p>
    <w:p w14:paraId="36E39B44" w14:textId="77777777" w:rsidR="007E5AB5" w:rsidRPr="001701F7" w:rsidRDefault="007E5AB5" w:rsidP="007E5AB5">
      <w:pPr>
        <w:tabs>
          <w:tab w:val="left" w:pos="1305"/>
        </w:tabs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701F7">
        <w:rPr>
          <w:rFonts w:asciiTheme="minorHAnsi" w:eastAsia="Calibri" w:hAnsiTheme="minorHAnsi" w:cstheme="minorHAnsi"/>
          <w:sz w:val="22"/>
          <w:szCs w:val="22"/>
          <w:lang w:eastAsia="en-US"/>
        </w:rPr>
        <w:t>1)………………………………………………………………………………………………..........</w:t>
      </w:r>
    </w:p>
    <w:p w14:paraId="54C8416A" w14:textId="77777777" w:rsidR="007E5AB5" w:rsidRPr="001701F7" w:rsidRDefault="007E5AB5" w:rsidP="007E5AB5">
      <w:pPr>
        <w:tabs>
          <w:tab w:val="left" w:pos="1305"/>
        </w:tabs>
        <w:spacing w:after="20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701F7">
        <w:rPr>
          <w:rFonts w:asciiTheme="minorHAnsi" w:eastAsia="Calibri" w:hAnsiTheme="minorHAnsi" w:cstheme="minorHAnsi"/>
          <w:sz w:val="22"/>
          <w:szCs w:val="22"/>
          <w:lang w:eastAsia="en-US"/>
        </w:rPr>
        <w:t>2)………………………………………………………………………………………………………</w:t>
      </w:r>
    </w:p>
    <w:p w14:paraId="218264D0" w14:textId="77777777" w:rsidR="007E5AB5" w:rsidRPr="00983C82" w:rsidRDefault="007E5AB5" w:rsidP="007E5AB5">
      <w:pPr>
        <w:tabs>
          <w:tab w:val="left" w:pos="1305"/>
        </w:tabs>
        <w:spacing w:line="360" w:lineRule="auto"/>
        <w:jc w:val="both"/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</w:pPr>
      <w:r w:rsidRPr="00983C82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 xml:space="preserve">(*) niepotrzebne skreślić </w:t>
      </w:r>
    </w:p>
    <w:p w14:paraId="22624938" w14:textId="77777777" w:rsidR="007E5AB5" w:rsidRPr="00983C82" w:rsidRDefault="007E5AB5" w:rsidP="007E5AB5">
      <w:pPr>
        <w:tabs>
          <w:tab w:val="left" w:pos="1305"/>
        </w:tabs>
        <w:jc w:val="both"/>
        <w:rPr>
          <w:rFonts w:asciiTheme="minorHAnsi" w:hAnsiTheme="minorHAnsi" w:cstheme="minorHAnsi"/>
          <w:sz w:val="18"/>
          <w:szCs w:val="18"/>
        </w:rPr>
      </w:pPr>
    </w:p>
    <w:p w14:paraId="2F9FB207" w14:textId="77777777" w:rsidR="007E5AB5" w:rsidRPr="00983C82" w:rsidRDefault="007E5AB5" w:rsidP="007E5AB5">
      <w:pPr>
        <w:tabs>
          <w:tab w:val="left" w:pos="1305"/>
        </w:tabs>
        <w:jc w:val="both"/>
        <w:rPr>
          <w:rFonts w:asciiTheme="minorHAnsi" w:hAnsiTheme="minorHAnsi" w:cstheme="minorHAnsi"/>
          <w:sz w:val="18"/>
          <w:szCs w:val="18"/>
        </w:rPr>
      </w:pPr>
    </w:p>
    <w:p w14:paraId="1C7D715D" w14:textId="77777777" w:rsidR="007E5AB5" w:rsidRPr="00983C82" w:rsidRDefault="007E5AB5" w:rsidP="007E5AB5">
      <w:pPr>
        <w:tabs>
          <w:tab w:val="left" w:pos="1305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83C82">
        <w:rPr>
          <w:rFonts w:asciiTheme="minorHAnsi" w:hAnsiTheme="minorHAnsi" w:cstheme="minorHAnsi"/>
          <w:sz w:val="18"/>
          <w:szCs w:val="18"/>
        </w:rPr>
        <w:t>Zgodnie z art. 4 pkt 14 ustawy z dnia 16 lutego 2007r. o ochronie konkurencji i konsumentów (przez grupę kapitałową rozumie się wszystkich przedsiębiorców, którzy są kontrolowani w sposób bezpośredni lub pośredni przez jednego przedsiębiorcę, w tym również tego przedsiębiorcę.</w:t>
      </w:r>
    </w:p>
    <w:p w14:paraId="1372C6D1" w14:textId="77777777" w:rsidR="007E5AB5" w:rsidRPr="00983C82" w:rsidRDefault="007E5AB5" w:rsidP="007E5AB5">
      <w:pPr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983C82">
        <w:rPr>
          <w:rFonts w:asciiTheme="minorHAnsi" w:hAnsiTheme="minorHAnsi" w:cstheme="minorHAnsi"/>
          <w:sz w:val="18"/>
          <w:szCs w:val="18"/>
          <w:lang w:eastAsia="en-US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5420516" w14:textId="77777777" w:rsidR="007E5AB5" w:rsidRPr="00983C82" w:rsidRDefault="007E5AB5" w:rsidP="007E5AB5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 w:rsidRPr="00983C82">
        <w:rPr>
          <w:rFonts w:asciiTheme="minorHAnsi" w:hAnsiTheme="minorHAnsi" w:cstheme="minorHAnsi"/>
          <w:sz w:val="18"/>
          <w:szCs w:val="18"/>
        </w:rPr>
        <w:t>Wraz ze złożeniem oświadczenia, Wykonawca może przedstawić dowody, że powiązania z innym wykonawcą nie prowadzą do zakłócenia konkurencji w postępowaniu o udzielenie zamówienia.</w:t>
      </w:r>
    </w:p>
    <w:p w14:paraId="40C9E992" w14:textId="77777777" w:rsidR="007E5AB5" w:rsidRPr="00983C82" w:rsidRDefault="007E5AB5" w:rsidP="007E5AB5">
      <w:pPr>
        <w:jc w:val="both"/>
        <w:rPr>
          <w:rFonts w:asciiTheme="minorHAnsi" w:hAnsiTheme="minorHAnsi" w:cstheme="minorHAnsi"/>
          <w:sz w:val="18"/>
          <w:szCs w:val="18"/>
        </w:rPr>
      </w:pPr>
      <w:r w:rsidRPr="00983C82">
        <w:rPr>
          <w:rFonts w:asciiTheme="minorHAnsi" w:hAnsiTheme="minorHAnsi" w:cstheme="minorHAnsi"/>
          <w:b/>
          <w:sz w:val="18"/>
          <w:szCs w:val="18"/>
        </w:rPr>
        <w:t>Uwaga!</w:t>
      </w:r>
    </w:p>
    <w:p w14:paraId="1D1251F2" w14:textId="77777777" w:rsidR="007E5AB5" w:rsidRPr="00983C82" w:rsidRDefault="007E5AB5" w:rsidP="007E5AB5">
      <w:pPr>
        <w:jc w:val="both"/>
        <w:rPr>
          <w:rFonts w:asciiTheme="minorHAnsi" w:hAnsiTheme="minorHAnsi" w:cstheme="minorHAnsi"/>
          <w:sz w:val="18"/>
          <w:szCs w:val="18"/>
        </w:rPr>
      </w:pPr>
      <w:r w:rsidRPr="00983C82">
        <w:rPr>
          <w:rFonts w:asciiTheme="minorHAnsi" w:hAnsiTheme="minorHAnsi" w:cstheme="minorHAnsi"/>
          <w:sz w:val="18"/>
          <w:szCs w:val="18"/>
        </w:rPr>
        <w:t xml:space="preserve">Informację o przynależności do grupy kapitałowej o której mowa w art. 108 ust. 1 pkt. 6 Ustawy Pzp składa każdy </w:t>
      </w:r>
      <w:r w:rsidRPr="00983C82">
        <w:rPr>
          <w:rFonts w:asciiTheme="minorHAnsi" w:hAnsiTheme="minorHAnsi" w:cstheme="minorHAnsi"/>
          <w:sz w:val="18"/>
          <w:szCs w:val="18"/>
        </w:rPr>
        <w:br/>
        <w:t xml:space="preserve">z Wykonawców wspólnie ubiegających się o udzielenie zamówienia. </w:t>
      </w:r>
    </w:p>
    <w:p w14:paraId="62DE6477" w14:textId="77777777" w:rsidR="007E5AB5" w:rsidRPr="00983C82" w:rsidRDefault="007E5AB5" w:rsidP="007E5AB5">
      <w:pPr>
        <w:spacing w:line="360" w:lineRule="auto"/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69E15E12" w14:textId="77777777" w:rsidR="00C57A6D" w:rsidRPr="00983C82" w:rsidRDefault="00C57A6D" w:rsidP="007E5AB5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2B7D019" w14:textId="77777777" w:rsidR="00B50698" w:rsidRDefault="00B50698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 w:type="page"/>
      </w:r>
    </w:p>
    <w:p w14:paraId="7CEA0913" w14:textId="23E2EB0C" w:rsidR="00C24B96" w:rsidRPr="00983C82" w:rsidRDefault="00C24B96" w:rsidP="003865F4">
      <w:pPr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lastRenderedPageBreak/>
        <w:t xml:space="preserve">      Załącznik nr </w:t>
      </w:r>
      <w:r w:rsid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6</w:t>
      </w:r>
      <w:r w:rsidR="001D27D9"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396B157D" w14:textId="77777777" w:rsidR="00C24B96" w:rsidRDefault="00C24B96" w:rsidP="00947823">
      <w:pPr>
        <w:spacing w:after="120" w:line="276" w:lineRule="auto"/>
        <w:ind w:left="5664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44598A0" w14:textId="77777777" w:rsidR="00C24B96" w:rsidRPr="00983C82" w:rsidRDefault="00C24B96" w:rsidP="00C24B96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983C82">
        <w:rPr>
          <w:rFonts w:asciiTheme="minorHAnsi" w:hAnsiTheme="minorHAnsi" w:cstheme="minorHAnsi"/>
          <w:b/>
        </w:rPr>
        <w:t>ZOBOWIĄZANIE INNEGO PODMIOTU DO ODDANIA DO DYSPOZYCJI WYKONAWCY ZASOBÓW NIEZBĘDNYCH DO WYKONANIA ZAMÓWIENIA</w:t>
      </w:r>
    </w:p>
    <w:p w14:paraId="3CFCFFC0" w14:textId="77777777" w:rsidR="00C24B96" w:rsidRPr="00983C82" w:rsidRDefault="00C24B96" w:rsidP="00C24B96">
      <w:pPr>
        <w:spacing w:line="312" w:lineRule="auto"/>
        <w:jc w:val="both"/>
        <w:rPr>
          <w:rFonts w:asciiTheme="minorHAnsi" w:hAnsiTheme="minorHAnsi" w:cstheme="minorHAnsi"/>
        </w:rPr>
      </w:pPr>
    </w:p>
    <w:p w14:paraId="13CBE0A2" w14:textId="4FB13900" w:rsidR="00C24B96" w:rsidRPr="001701F7" w:rsidRDefault="00C24B96" w:rsidP="00C24B96">
      <w:pPr>
        <w:spacing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Po zapoznaniu się z treścią ogłoszenia o zamówieniu oraz specyfikacją istotnych warunków zamówienia obowiązującą w postępowaniu o udzielenie zamówienia publicznego prowadzonego w trybie przetargu nieograniczonego przez </w:t>
      </w:r>
      <w:r w:rsidRPr="001701F7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………………………………………………………..</w:t>
      </w:r>
      <w:r w:rsidRPr="001701F7">
        <w:rPr>
          <w:rFonts w:asciiTheme="minorHAnsi" w:hAnsiTheme="minorHAnsi" w:cstheme="minorHAnsi"/>
          <w:sz w:val="22"/>
          <w:szCs w:val="22"/>
        </w:rPr>
        <w:t xml:space="preserve"> na</w:t>
      </w:r>
      <w:r w:rsidRPr="001701F7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1701F7">
        <w:rPr>
          <w:rFonts w:asciiTheme="minorHAnsi" w:eastAsia="HG Mincho Light J" w:hAnsiTheme="minorHAnsi" w:cstheme="minorHAnsi"/>
          <w:b/>
          <w:iCs/>
          <w:sz w:val="22"/>
          <w:szCs w:val="22"/>
        </w:rPr>
        <w:t>………………………….</w:t>
      </w:r>
      <w:r w:rsidRPr="001701F7">
        <w:rPr>
          <w:rFonts w:asciiTheme="minorHAnsi" w:hAnsiTheme="minorHAnsi" w:cstheme="minorHAnsi"/>
          <w:sz w:val="22"/>
          <w:szCs w:val="22"/>
        </w:rPr>
        <w:t>, my:………………(</w:t>
      </w:r>
      <w:r w:rsidRPr="001701F7">
        <w:rPr>
          <w:rFonts w:asciiTheme="minorHAnsi" w:hAnsiTheme="minorHAnsi" w:cstheme="minorHAnsi"/>
          <w:i/>
          <w:sz w:val="22"/>
          <w:szCs w:val="22"/>
        </w:rPr>
        <w:t xml:space="preserve">imię i nazwisko osoby podpisującej) </w:t>
      </w:r>
      <w:r w:rsidRPr="001701F7">
        <w:rPr>
          <w:rFonts w:asciiTheme="minorHAnsi" w:hAnsiTheme="minorHAnsi" w:cstheme="minorHAnsi"/>
          <w:sz w:val="22"/>
          <w:szCs w:val="22"/>
        </w:rPr>
        <w:t>oświadczając iż jesteśmy osobami odpowiednio umocowanymi do niniejszej czynności działając w imieniu …………………………………………………………. (</w:t>
      </w:r>
      <w:r w:rsidRPr="001701F7">
        <w:rPr>
          <w:rFonts w:asciiTheme="minorHAnsi" w:hAnsiTheme="minorHAnsi" w:cstheme="minorHAnsi"/>
          <w:i/>
          <w:sz w:val="22"/>
          <w:szCs w:val="22"/>
        </w:rPr>
        <w:t xml:space="preserve">wpisać nazwę podmiotu udostępniającego) </w:t>
      </w:r>
      <w:r w:rsidRPr="001701F7">
        <w:rPr>
          <w:rFonts w:asciiTheme="minorHAnsi" w:hAnsiTheme="minorHAnsi" w:cstheme="minorHAnsi"/>
          <w:sz w:val="22"/>
          <w:szCs w:val="22"/>
        </w:rPr>
        <w:t>z siedzibą w ………………………. …………………….</w:t>
      </w:r>
      <w:r w:rsidRPr="001701F7">
        <w:rPr>
          <w:rFonts w:asciiTheme="minorHAnsi" w:hAnsiTheme="minorHAnsi" w:cstheme="minorHAnsi"/>
          <w:i/>
          <w:sz w:val="22"/>
          <w:szCs w:val="22"/>
        </w:rPr>
        <w:t xml:space="preserve">(wpisać adres podmiotu udostępniającego) </w:t>
      </w:r>
      <w:r w:rsidRPr="001701F7">
        <w:rPr>
          <w:rFonts w:asciiTheme="minorHAnsi" w:hAnsiTheme="minorHAnsi" w:cstheme="minorHAnsi"/>
          <w:sz w:val="22"/>
          <w:szCs w:val="22"/>
        </w:rPr>
        <w:t xml:space="preserve">zobowiązujemy się do udostępnienia ………………. </w:t>
      </w:r>
      <w:r w:rsidRPr="001701F7">
        <w:rPr>
          <w:rFonts w:asciiTheme="minorHAnsi" w:hAnsiTheme="minorHAnsi" w:cstheme="minorHAnsi"/>
          <w:i/>
          <w:sz w:val="22"/>
          <w:szCs w:val="22"/>
        </w:rPr>
        <w:t>(wpisać komu)</w:t>
      </w:r>
      <w:r w:rsidRPr="001701F7">
        <w:rPr>
          <w:rFonts w:asciiTheme="minorHAnsi" w:hAnsiTheme="minorHAnsi" w:cstheme="minorHAnsi"/>
          <w:sz w:val="22"/>
          <w:szCs w:val="22"/>
        </w:rPr>
        <w:t xml:space="preserve"> z siedzibą </w:t>
      </w:r>
      <w:r w:rsidRPr="001701F7">
        <w:rPr>
          <w:rFonts w:asciiTheme="minorHAnsi" w:hAnsiTheme="minorHAnsi" w:cstheme="minorHAnsi"/>
          <w:sz w:val="22"/>
          <w:szCs w:val="22"/>
        </w:rPr>
        <w:br/>
        <w:t>w ……………, zwanemu dalej Wykonawcą, posiadanych przez nas zasobów niezbędnych do realizacji zamówienia.</w:t>
      </w:r>
    </w:p>
    <w:p w14:paraId="0F755E60" w14:textId="77777777" w:rsidR="00C24B96" w:rsidRPr="001701F7" w:rsidRDefault="00C24B96" w:rsidP="004163A1">
      <w:pPr>
        <w:numPr>
          <w:ilvl w:val="0"/>
          <w:numId w:val="11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>Zakres zasobów, jakie udostępniamy Wykonawcy:</w:t>
      </w:r>
    </w:p>
    <w:p w14:paraId="591779A6" w14:textId="77777777" w:rsidR="00C24B96" w:rsidRPr="001701F7" w:rsidRDefault="00C24B96" w:rsidP="004163A1">
      <w:pPr>
        <w:numPr>
          <w:ilvl w:val="1"/>
          <w:numId w:val="11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 </w:t>
      </w:r>
    </w:p>
    <w:p w14:paraId="24B25335" w14:textId="74A2B270" w:rsidR="00C24B96" w:rsidRPr="001701F7" w:rsidRDefault="00C24B96" w:rsidP="00C24B96">
      <w:pPr>
        <w:spacing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i/>
          <w:sz w:val="22"/>
          <w:szCs w:val="22"/>
        </w:rPr>
        <w:t xml:space="preserve">(należy wyspecyfikować udostępniane zasoby) </w:t>
      </w:r>
    </w:p>
    <w:p w14:paraId="20A46A6D" w14:textId="77777777" w:rsidR="00C24B96" w:rsidRPr="001701F7" w:rsidRDefault="00C24B96" w:rsidP="004163A1">
      <w:pPr>
        <w:numPr>
          <w:ilvl w:val="1"/>
          <w:numId w:val="11"/>
        </w:numPr>
        <w:spacing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 </w:t>
      </w:r>
    </w:p>
    <w:p w14:paraId="682ED2EC" w14:textId="5E939543" w:rsidR="00C24B96" w:rsidRPr="001701F7" w:rsidRDefault="00C24B96" w:rsidP="00C24B96">
      <w:pPr>
        <w:spacing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701F7">
        <w:rPr>
          <w:rFonts w:asciiTheme="minorHAnsi" w:hAnsiTheme="minorHAnsi" w:cstheme="minorHAnsi"/>
          <w:i/>
          <w:sz w:val="22"/>
          <w:szCs w:val="22"/>
        </w:rPr>
        <w:t>(należy wyspecyfikować udostępniane zasoby)</w:t>
      </w:r>
    </w:p>
    <w:p w14:paraId="675E8A30" w14:textId="094C5438" w:rsidR="00C24B96" w:rsidRPr="001701F7" w:rsidRDefault="00C24B96" w:rsidP="004163A1">
      <w:pPr>
        <w:numPr>
          <w:ilvl w:val="0"/>
          <w:numId w:val="11"/>
        </w:num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>Sposób wykorzystania zasobów przy wykonywaniu zamówienia: …………………………………………………………………………………………………................................................</w:t>
      </w:r>
    </w:p>
    <w:p w14:paraId="30E84734" w14:textId="53ABD68B" w:rsidR="00C24B96" w:rsidRPr="001701F7" w:rsidRDefault="00C24B96" w:rsidP="004163A1">
      <w:pPr>
        <w:numPr>
          <w:ilvl w:val="0"/>
          <w:numId w:val="11"/>
        </w:num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>Zakres i okres naszego udziału przy wykonywaniu zamówienia: ………………………………………………………………………………………………….................................................</w:t>
      </w:r>
    </w:p>
    <w:p w14:paraId="5A0061B7" w14:textId="77777777" w:rsidR="00C24B96" w:rsidRPr="001701F7" w:rsidRDefault="00C24B96" w:rsidP="004163A1">
      <w:pPr>
        <w:numPr>
          <w:ilvl w:val="0"/>
          <w:numId w:val="11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>Zrealizujemy następujące usługi wchodzące z zakres przedmiotu zamówienia:</w:t>
      </w:r>
    </w:p>
    <w:p w14:paraId="5BB1A2CA" w14:textId="4F6CCC8A" w:rsidR="00C24B96" w:rsidRPr="001701F7" w:rsidRDefault="00C24B96" w:rsidP="00C24B96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……………………………………………………………………………………………………….................................................</w:t>
      </w:r>
    </w:p>
    <w:p w14:paraId="48BEFC25" w14:textId="77777777" w:rsidR="00C24B96" w:rsidRPr="001701F7" w:rsidRDefault="00C24B96" w:rsidP="00C24B96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01F7">
        <w:rPr>
          <w:rFonts w:asciiTheme="minorHAnsi" w:hAnsiTheme="minorHAnsi" w:cstheme="minorHAnsi"/>
          <w:sz w:val="22"/>
          <w:szCs w:val="22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1DBEC55" w14:textId="77777777" w:rsidR="00C24B96" w:rsidRPr="001701F7" w:rsidRDefault="00C24B96" w:rsidP="00C24B96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63490E" w14:textId="77777777" w:rsidR="00D0228B" w:rsidRDefault="00D0228B" w:rsidP="003E7045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D828896" w14:textId="01FCB1CE" w:rsidR="00E21179" w:rsidRDefault="00B50698" w:rsidP="00B56E34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 w:type="page"/>
      </w:r>
    </w:p>
    <w:p w14:paraId="2790904D" w14:textId="33207B36" w:rsidR="00041289" w:rsidRDefault="00E13A35" w:rsidP="0061770F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7A4CB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lastRenderedPageBreak/>
        <w:t xml:space="preserve">Załącznik nr </w:t>
      </w:r>
      <w:r w:rsidR="00983C8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="00EE7B5F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2938BE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do SWZ</w:t>
      </w:r>
    </w:p>
    <w:p w14:paraId="19ECCF24" w14:textId="77777777" w:rsidR="002938BE" w:rsidRDefault="002938BE" w:rsidP="002938BE">
      <w:pPr>
        <w:spacing w:after="120" w:line="276" w:lineRule="auto"/>
        <w:ind w:left="5664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1E5B91C" w14:textId="39500873" w:rsidR="003865F4" w:rsidRDefault="003865F4" w:rsidP="003865F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UMOWA (projekt)</w:t>
      </w:r>
    </w:p>
    <w:p w14:paraId="796A2E04" w14:textId="77777777" w:rsidR="003865F4" w:rsidRDefault="003865F4" w:rsidP="003865F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182A210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Umowa zawarta w Warszawie dnia ………………. r. pomiędzy:</w:t>
      </w:r>
    </w:p>
    <w:p w14:paraId="5B8FF53C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Sieć Badawcza Łukasiewicz - Instytut Mikroelektroniki i Fotoniki, al. Lotników 32/46, 02-668 Warszawa, wpisanym do Rejestru Przedsiębiorców Krajowego Rejestru Sądowego prowadzonego przez Sąd Rejonowy dla m.st. Warszawy w Warszawie, XIII Wydział Gospodarczy pod numerem KRS: 0000865821, posiadającym numer NIP 5213910680, numer REGON: 387374918, numer BDO 000505091 zwanym dalej „Zamawiającym”, w imieniu którego działają:</w:t>
      </w:r>
    </w:p>
    <w:p w14:paraId="3CBFEC31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1.</w:t>
      </w:r>
      <w:r w:rsidRPr="00396A1B">
        <w:rPr>
          <w:rFonts w:ascii="Calibri" w:hAnsi="Calibri" w:cs="Calibri"/>
          <w:bCs/>
          <w:sz w:val="22"/>
          <w:szCs w:val="22"/>
        </w:rPr>
        <w:tab/>
        <w:t>………………………</w:t>
      </w:r>
      <w:r w:rsidRPr="00396A1B">
        <w:rPr>
          <w:rFonts w:ascii="Calibri" w:hAnsi="Calibri" w:cs="Calibri"/>
          <w:bCs/>
          <w:sz w:val="22"/>
          <w:szCs w:val="22"/>
        </w:rPr>
        <w:tab/>
      </w:r>
      <w:r w:rsidRPr="00396A1B">
        <w:rPr>
          <w:rFonts w:ascii="Calibri" w:hAnsi="Calibri" w:cs="Calibri"/>
          <w:bCs/>
          <w:sz w:val="22"/>
          <w:szCs w:val="22"/>
        </w:rPr>
        <w:tab/>
      </w:r>
      <w:r w:rsidRPr="00396A1B">
        <w:rPr>
          <w:rFonts w:ascii="Calibri" w:hAnsi="Calibri" w:cs="Calibri"/>
          <w:bCs/>
          <w:sz w:val="22"/>
          <w:szCs w:val="22"/>
        </w:rPr>
        <w:tab/>
        <w:t>-  …………………</w:t>
      </w:r>
    </w:p>
    <w:p w14:paraId="29D4F522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2.</w:t>
      </w:r>
      <w:r w:rsidRPr="00396A1B">
        <w:rPr>
          <w:rFonts w:ascii="Calibri" w:hAnsi="Calibri" w:cs="Calibri"/>
          <w:bCs/>
          <w:sz w:val="22"/>
          <w:szCs w:val="22"/>
        </w:rPr>
        <w:tab/>
        <w:t>…………………..</w:t>
      </w:r>
      <w:r w:rsidRPr="00396A1B">
        <w:rPr>
          <w:rFonts w:ascii="Calibri" w:hAnsi="Calibri" w:cs="Calibri"/>
          <w:bCs/>
          <w:sz w:val="22"/>
          <w:szCs w:val="22"/>
        </w:rPr>
        <w:tab/>
      </w:r>
      <w:r w:rsidRPr="00396A1B">
        <w:rPr>
          <w:rFonts w:ascii="Calibri" w:hAnsi="Calibri" w:cs="Calibri"/>
          <w:bCs/>
          <w:sz w:val="22"/>
          <w:szCs w:val="22"/>
        </w:rPr>
        <w:tab/>
        <w:t xml:space="preserve"> </w:t>
      </w:r>
      <w:r w:rsidRPr="00396A1B">
        <w:rPr>
          <w:rFonts w:ascii="Calibri" w:hAnsi="Calibri" w:cs="Calibri"/>
          <w:bCs/>
          <w:sz w:val="22"/>
          <w:szCs w:val="22"/>
        </w:rPr>
        <w:tab/>
        <w:t>- …………………</w:t>
      </w:r>
    </w:p>
    <w:p w14:paraId="69CCF151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zwanym dalej „Zamawiającym”</w:t>
      </w:r>
    </w:p>
    <w:p w14:paraId="765293B4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a</w:t>
      </w:r>
    </w:p>
    <w:p w14:paraId="58F95414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…………………</w:t>
      </w:r>
    </w:p>
    <w:p w14:paraId="701B6E7C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…………………</w:t>
      </w:r>
    </w:p>
    <w:p w14:paraId="676A887A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…………………………………. ________________, ……………………. __________________</w:t>
      </w:r>
    </w:p>
    <w:p w14:paraId="7D028CDA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reprezentowana przez:</w:t>
      </w:r>
    </w:p>
    <w:p w14:paraId="65E293E9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…………………                                               - ………………………….</w:t>
      </w:r>
    </w:p>
    <w:p w14:paraId="40513047" w14:textId="77777777" w:rsidR="00396A1B" w:rsidRP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>zwana dalej „Wykonawcą”</w:t>
      </w:r>
    </w:p>
    <w:p w14:paraId="05B5FD72" w14:textId="61458A90" w:rsidR="00396A1B" w:rsidRPr="00396A1B" w:rsidRDefault="001F03B4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1F03B4">
        <w:rPr>
          <w:rFonts w:ascii="Calibri" w:hAnsi="Calibri" w:cs="Calibri"/>
          <w:bCs/>
          <w:sz w:val="22"/>
          <w:szCs w:val="22"/>
        </w:rPr>
        <w:t>zwanymi dalej łącznie „Stronami” lub osobno „Stroną”</w:t>
      </w:r>
    </w:p>
    <w:p w14:paraId="31C8B63D" w14:textId="4289053F" w:rsidR="00396A1B" w:rsidRDefault="00396A1B" w:rsidP="00396A1B">
      <w:pPr>
        <w:spacing w:after="12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6A1B">
        <w:rPr>
          <w:rFonts w:ascii="Calibri" w:hAnsi="Calibri" w:cs="Calibri"/>
          <w:bCs/>
          <w:sz w:val="22"/>
          <w:szCs w:val="22"/>
        </w:rPr>
        <w:t xml:space="preserve">Sieć Badawcza Łukasiewicz - Instytut Mikroelektroniki i Fotoniki oświadcza, że posiada status dużego przedsiębiorcy zgodnie z ustawą z dnia 8 marca 2013 roku o przeciwdziałaniu nadmiernym opóźnieniom </w:t>
      </w:r>
      <w:r w:rsidRPr="00396A1B">
        <w:rPr>
          <w:rFonts w:ascii="Calibri" w:hAnsi="Calibri" w:cs="Calibri"/>
          <w:bCs/>
          <w:sz w:val="22"/>
          <w:szCs w:val="22"/>
        </w:rPr>
        <w:br/>
        <w:t>w transakcjach handlowych</w:t>
      </w:r>
      <w:r w:rsidR="002457FD">
        <w:rPr>
          <w:rFonts w:ascii="Calibri" w:hAnsi="Calibri" w:cs="Calibri"/>
          <w:bCs/>
          <w:sz w:val="22"/>
          <w:szCs w:val="22"/>
        </w:rPr>
        <w:t>.</w:t>
      </w:r>
    </w:p>
    <w:p w14:paraId="7C28E711" w14:textId="77777777" w:rsidR="002457FD" w:rsidRPr="00782DA5" w:rsidRDefault="002457FD" w:rsidP="002457FD">
      <w:pPr>
        <w:jc w:val="both"/>
        <w:rPr>
          <w:rFonts w:asciiTheme="minorHAnsi" w:hAnsiTheme="minorHAnsi" w:cstheme="minorHAnsi"/>
          <w:color w:val="000000" w:themeColor="text1"/>
          <w:sz w:val="22"/>
          <w:szCs w:val="24"/>
        </w:rPr>
      </w:pPr>
      <w:r w:rsidRPr="00782DA5">
        <w:rPr>
          <w:rFonts w:asciiTheme="minorHAnsi" w:hAnsiTheme="minorHAnsi" w:cstheme="minorHAnsi"/>
          <w:color w:val="000000" w:themeColor="text1"/>
          <w:sz w:val="22"/>
          <w:szCs w:val="24"/>
        </w:rPr>
        <w:t>Wykonawca deklaruje, że od daty okazania odpisu z Rejestrów Przedsiębiorców do daty podpisania niniejszej umowy nie nastąpiły zmiany w jego reprezentacji, które wpłynęłyby na ważność uzgodnień w niej zawartych.</w:t>
      </w:r>
    </w:p>
    <w:p w14:paraId="0A7056BD" w14:textId="77777777" w:rsidR="002457FD" w:rsidRPr="00782DA5" w:rsidRDefault="002457FD" w:rsidP="002457FD">
      <w:pPr>
        <w:jc w:val="both"/>
        <w:rPr>
          <w:rFonts w:ascii="Calibri" w:hAnsi="Calibri" w:cs="Calibri"/>
          <w:bCs/>
          <w:szCs w:val="22"/>
        </w:rPr>
      </w:pPr>
    </w:p>
    <w:p w14:paraId="7420C8BA" w14:textId="0AE1907A" w:rsidR="002457FD" w:rsidRPr="00E21179" w:rsidRDefault="002457FD" w:rsidP="002457FD">
      <w:pPr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782DA5">
        <w:rPr>
          <w:rFonts w:asciiTheme="minorHAnsi" w:hAnsiTheme="minorHAnsi" w:cstheme="minorHAnsi"/>
          <w:color w:val="000000" w:themeColor="text1"/>
          <w:sz w:val="22"/>
          <w:szCs w:val="24"/>
        </w:rPr>
        <w:t>Wykonawca dokonał wyceny oferty w oparciu o treści zawarte w Specyfikacji Warunków Zamówienia (SWZ) oraz opisie przedmiotu zamówienia (OPZ).</w:t>
      </w:r>
    </w:p>
    <w:p w14:paraId="3B3BF223" w14:textId="77777777" w:rsidR="002457FD" w:rsidRPr="00E21179" w:rsidRDefault="002457FD" w:rsidP="00396A1B">
      <w:pPr>
        <w:spacing w:after="120" w:line="276" w:lineRule="auto"/>
        <w:jc w:val="both"/>
        <w:rPr>
          <w:rFonts w:ascii="Calibri" w:hAnsi="Calibri" w:cs="Calibri"/>
          <w:bCs/>
          <w:szCs w:val="22"/>
        </w:rPr>
      </w:pPr>
    </w:p>
    <w:p w14:paraId="7C0401FF" w14:textId="77777777" w:rsidR="00396A1B" w:rsidRPr="00396A1B" w:rsidRDefault="00396A1B" w:rsidP="00396A1B">
      <w:pPr>
        <w:keepNext/>
        <w:numPr>
          <w:ilvl w:val="1"/>
          <w:numId w:val="0"/>
        </w:numPr>
        <w:tabs>
          <w:tab w:val="num" w:pos="0"/>
        </w:tabs>
        <w:suppressAutoHyphens/>
        <w:spacing w:after="120" w:line="276" w:lineRule="auto"/>
        <w:ind w:left="576" w:hanging="576"/>
        <w:jc w:val="center"/>
        <w:outlineLvl w:val="1"/>
        <w:rPr>
          <w:rFonts w:ascii="Calibri" w:hAnsi="Calibri" w:cs="Calibri"/>
          <w:b/>
          <w:bCs/>
          <w:i/>
          <w:sz w:val="22"/>
          <w:szCs w:val="22"/>
        </w:rPr>
      </w:pPr>
      <w:r w:rsidRPr="00396A1B">
        <w:rPr>
          <w:rFonts w:ascii="Calibri" w:hAnsi="Calibri" w:cs="Calibri"/>
          <w:b/>
          <w:bCs/>
          <w:i/>
          <w:sz w:val="22"/>
          <w:szCs w:val="22"/>
          <w:lang w:val="x-none"/>
        </w:rPr>
        <w:t>§ 1 Przedmiot umowy</w:t>
      </w:r>
    </w:p>
    <w:p w14:paraId="126150E9" w14:textId="7C5361C1" w:rsidR="00EF36F1" w:rsidRPr="008E098A" w:rsidRDefault="00396A1B" w:rsidP="00641E57">
      <w:pPr>
        <w:numPr>
          <w:ilvl w:val="6"/>
          <w:numId w:val="11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96A1B">
        <w:rPr>
          <w:rFonts w:ascii="Calibri" w:hAnsi="Calibri" w:cs="Calibri"/>
          <w:sz w:val="22"/>
          <w:szCs w:val="22"/>
          <w:lang w:val="x-none"/>
        </w:rPr>
        <w:t xml:space="preserve">Przedmiotem umowy </w:t>
      </w:r>
      <w:r w:rsidRPr="00396A1B">
        <w:rPr>
          <w:rFonts w:ascii="Calibri" w:hAnsi="Calibri" w:cs="Calibri"/>
          <w:sz w:val="22"/>
          <w:szCs w:val="22"/>
          <w:shd w:val="clear" w:color="auto" w:fill="FFFFFF" w:themeFill="background1"/>
          <w:lang w:val="x-none"/>
        </w:rPr>
        <w:t>jest</w:t>
      </w:r>
      <w:r w:rsidRPr="00396A1B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54ADD" w:rsidRPr="00F54ADD">
        <w:rPr>
          <w:rFonts w:asciiTheme="minorHAnsi" w:hAnsiTheme="minorHAnsi" w:cstheme="minorHAnsi"/>
          <w:bCs/>
          <w:iCs/>
          <w:sz w:val="22"/>
          <w:szCs w:val="22"/>
        </w:rPr>
        <w:t>wykonanie przez Wykonawcę na rzecz Zamawiającego</w:t>
      </w:r>
      <w:r w:rsidR="00F54ADD" w:rsidRPr="00E2471E">
        <w:rPr>
          <w:rFonts w:asciiTheme="minorHAnsi" w:hAnsiTheme="minorHAnsi" w:cstheme="minorHAnsi"/>
          <w:b/>
          <w:iCs/>
          <w:sz w:val="22"/>
          <w:szCs w:val="22"/>
        </w:rPr>
        <w:t xml:space="preserve">: </w:t>
      </w:r>
      <w:r w:rsidR="001A03A0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D</w:t>
      </w:r>
      <w:r w:rsidR="001A03A0" w:rsidRPr="00813CFF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ostaw</w:t>
      </w:r>
      <w:r w:rsidR="001A03A0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a</w:t>
      </w:r>
      <w:r w:rsidR="001A03A0" w:rsidRPr="00813CFF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kompletu narzędzi projektowych ASIC EDA-CAD Cadence Design Systems</w:t>
      </w:r>
      <w:r w:rsidR="00441450" w:rsidRPr="00E2471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r w:rsidRPr="00E2471E">
        <w:rPr>
          <w:rFonts w:ascii="Calibri" w:hAnsi="Calibri" w:cs="Calibri"/>
          <w:color w:val="000000"/>
          <w:sz w:val="22"/>
          <w:szCs w:val="22"/>
          <w:lang w:val="x-none"/>
        </w:rPr>
        <w:t>zgodnie ze „Specyfikacją Warunków Zamówienia (</w:t>
      </w:r>
      <w:r w:rsidRPr="008E098A">
        <w:rPr>
          <w:rFonts w:ascii="Calibri" w:hAnsi="Calibri" w:cs="Calibri"/>
          <w:color w:val="000000"/>
          <w:sz w:val="22"/>
          <w:szCs w:val="22"/>
          <w:lang w:val="x-none"/>
        </w:rPr>
        <w:t>zwanej dalej „</w:t>
      </w:r>
      <w:r w:rsidRPr="008E098A">
        <w:rPr>
          <w:rFonts w:ascii="Calibri" w:hAnsi="Calibri" w:cs="Calibri"/>
          <w:b/>
          <w:color w:val="000000"/>
          <w:sz w:val="22"/>
          <w:szCs w:val="22"/>
          <w:lang w:val="x-none"/>
        </w:rPr>
        <w:t>S</w:t>
      </w:r>
      <w:r w:rsidRPr="008E098A">
        <w:rPr>
          <w:rFonts w:ascii="Calibri" w:hAnsi="Calibri" w:cs="Calibri"/>
          <w:b/>
          <w:color w:val="000000"/>
          <w:sz w:val="22"/>
          <w:szCs w:val="22"/>
        </w:rPr>
        <w:t>W</w:t>
      </w:r>
      <w:r w:rsidRPr="008E098A">
        <w:rPr>
          <w:rFonts w:ascii="Calibri" w:hAnsi="Calibri" w:cs="Calibri"/>
          <w:b/>
          <w:color w:val="000000"/>
          <w:sz w:val="22"/>
          <w:szCs w:val="22"/>
          <w:lang w:val="x-none"/>
        </w:rPr>
        <w:t>Z</w:t>
      </w:r>
      <w:r w:rsidRPr="008E098A">
        <w:rPr>
          <w:rFonts w:ascii="Calibri" w:hAnsi="Calibri" w:cs="Calibri"/>
          <w:color w:val="000000"/>
          <w:sz w:val="22"/>
          <w:szCs w:val="22"/>
          <w:lang w:val="x-none"/>
        </w:rPr>
        <w:t>”) Nr</w:t>
      </w:r>
      <w:r w:rsidRPr="008E098A">
        <w:rPr>
          <w:rFonts w:ascii="Calibri" w:hAnsi="Calibri" w:cs="Calibri"/>
          <w:sz w:val="22"/>
          <w:szCs w:val="22"/>
          <w:lang w:val="x-none"/>
        </w:rPr>
        <w:t xml:space="preserve"> </w:t>
      </w:r>
      <w:r w:rsidRPr="008E098A">
        <w:rPr>
          <w:rFonts w:ascii="Calibri" w:hAnsi="Calibri" w:cs="Calibri"/>
          <w:sz w:val="22"/>
          <w:szCs w:val="22"/>
        </w:rPr>
        <w:t>………………..</w:t>
      </w:r>
      <w:r w:rsidRPr="008E098A">
        <w:rPr>
          <w:rFonts w:ascii="Calibri" w:hAnsi="Calibri" w:cs="Calibri"/>
          <w:sz w:val="22"/>
          <w:szCs w:val="22"/>
          <w:lang w:val="x-none"/>
        </w:rPr>
        <w:t xml:space="preserve"> </w:t>
      </w:r>
      <w:r w:rsidRPr="008E098A">
        <w:rPr>
          <w:rFonts w:ascii="Calibri" w:hAnsi="Calibri" w:cs="Calibri"/>
          <w:color w:val="000000"/>
          <w:sz w:val="22"/>
          <w:szCs w:val="22"/>
          <w:lang w:val="x-none"/>
        </w:rPr>
        <w:t xml:space="preserve">z dnia </w:t>
      </w:r>
      <w:r w:rsidRPr="008E098A">
        <w:rPr>
          <w:rFonts w:ascii="Calibri" w:hAnsi="Calibri" w:cs="Calibri"/>
          <w:color w:val="000000"/>
          <w:sz w:val="22"/>
          <w:szCs w:val="22"/>
        </w:rPr>
        <w:t>…………..</w:t>
      </w:r>
      <w:r w:rsidRPr="008E098A">
        <w:rPr>
          <w:rFonts w:ascii="Calibri" w:hAnsi="Calibri" w:cs="Calibri"/>
          <w:color w:val="000000"/>
          <w:sz w:val="22"/>
          <w:szCs w:val="22"/>
          <w:lang w:val="x-none"/>
        </w:rPr>
        <w:t>.”</w:t>
      </w:r>
      <w:r w:rsidRPr="008E098A">
        <w:rPr>
          <w:rFonts w:ascii="Calibri" w:hAnsi="Calibri" w:cs="Calibri"/>
          <w:sz w:val="22"/>
          <w:szCs w:val="22"/>
          <w:lang w:val="x-none"/>
        </w:rPr>
        <w:t xml:space="preserve"> stanowiącą </w:t>
      </w:r>
      <w:r w:rsidRPr="008E098A">
        <w:rPr>
          <w:rFonts w:ascii="Calibri" w:hAnsi="Calibri" w:cs="Calibri"/>
          <w:b/>
          <w:bCs/>
          <w:sz w:val="22"/>
          <w:szCs w:val="22"/>
          <w:lang w:val="x-none"/>
        </w:rPr>
        <w:t>Załącznik Nr 1</w:t>
      </w:r>
      <w:r w:rsidRPr="008E098A">
        <w:rPr>
          <w:rFonts w:ascii="Calibri" w:hAnsi="Calibri" w:cs="Calibri"/>
          <w:sz w:val="22"/>
          <w:szCs w:val="22"/>
          <w:lang w:val="x-none"/>
        </w:rPr>
        <w:t xml:space="preserve"> do niniejszej umowy, „</w:t>
      </w:r>
      <w:bookmarkStart w:id="0" w:name="OLE_LINK2"/>
      <w:bookmarkStart w:id="1" w:name="OLE_LINK3"/>
      <w:r w:rsidRPr="008E098A">
        <w:rPr>
          <w:rFonts w:ascii="Calibri" w:hAnsi="Calibri" w:cs="Calibri"/>
          <w:sz w:val="22"/>
          <w:szCs w:val="22"/>
          <w:lang w:val="x-none"/>
        </w:rPr>
        <w:t>Formularzem Ofertowym z dnia ……………………. r.”</w:t>
      </w:r>
      <w:bookmarkEnd w:id="0"/>
      <w:bookmarkEnd w:id="1"/>
      <w:r w:rsidRPr="008E098A">
        <w:rPr>
          <w:rFonts w:ascii="Calibri" w:hAnsi="Calibri" w:cs="Calibri"/>
          <w:sz w:val="22"/>
          <w:szCs w:val="22"/>
          <w:lang w:val="x-none"/>
        </w:rPr>
        <w:t xml:space="preserve"> stanowiącym </w:t>
      </w:r>
      <w:r w:rsidRPr="008E098A">
        <w:rPr>
          <w:rFonts w:ascii="Calibri" w:hAnsi="Calibri" w:cs="Calibri"/>
          <w:b/>
          <w:bCs/>
          <w:sz w:val="22"/>
          <w:szCs w:val="22"/>
          <w:lang w:val="x-none"/>
        </w:rPr>
        <w:t>Załącznik Nr 2</w:t>
      </w:r>
      <w:r w:rsidRPr="008E098A">
        <w:rPr>
          <w:rFonts w:ascii="Calibri" w:hAnsi="Calibri" w:cs="Calibri"/>
          <w:sz w:val="22"/>
          <w:szCs w:val="22"/>
          <w:lang w:val="x-none"/>
        </w:rPr>
        <w:t xml:space="preserve"> do niniejszej Umowy</w:t>
      </w:r>
      <w:r w:rsidRPr="008E098A">
        <w:rPr>
          <w:rFonts w:ascii="Calibri" w:hAnsi="Calibri" w:cs="Calibri"/>
          <w:sz w:val="22"/>
          <w:szCs w:val="22"/>
        </w:rPr>
        <w:t xml:space="preserve"> (dalej łącznie zwana: „przedmiotem umowy”).</w:t>
      </w:r>
    </w:p>
    <w:p w14:paraId="6AE5A0F9" w14:textId="77777777" w:rsidR="00C33B6A" w:rsidRDefault="00C33B6A" w:rsidP="00396A1B">
      <w:pPr>
        <w:spacing w:after="120" w:line="276" w:lineRule="auto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065D5B89" w14:textId="77777777" w:rsidR="00C33B6A" w:rsidRDefault="00C33B6A" w:rsidP="00396A1B">
      <w:pPr>
        <w:spacing w:after="120" w:line="276" w:lineRule="auto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68D399C" w14:textId="77777777" w:rsidR="00C33B6A" w:rsidRDefault="00C33B6A" w:rsidP="00396A1B">
      <w:pPr>
        <w:spacing w:after="120" w:line="276" w:lineRule="auto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284900E4" w14:textId="77777777" w:rsidR="00396A1B" w:rsidRPr="008E098A" w:rsidRDefault="00396A1B" w:rsidP="00396A1B">
      <w:pPr>
        <w:spacing w:after="120" w:line="276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8E098A">
        <w:rPr>
          <w:rFonts w:ascii="Calibri" w:hAnsi="Calibri" w:cs="Calibri"/>
          <w:b/>
          <w:i/>
          <w:sz w:val="22"/>
          <w:szCs w:val="22"/>
        </w:rPr>
        <w:lastRenderedPageBreak/>
        <w:t>§ 2 Wartość umowy</w:t>
      </w:r>
    </w:p>
    <w:p w14:paraId="13B3F11D" w14:textId="4E3B6647" w:rsidR="00396A1B" w:rsidRPr="008E098A" w:rsidRDefault="00396A1B" w:rsidP="003310B8">
      <w:pPr>
        <w:numPr>
          <w:ilvl w:val="0"/>
          <w:numId w:val="68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E098A">
        <w:rPr>
          <w:rFonts w:ascii="Calibri" w:hAnsi="Calibri" w:cs="Calibri"/>
          <w:sz w:val="22"/>
          <w:szCs w:val="22"/>
        </w:rPr>
        <w:t xml:space="preserve">Całkowita wartość przedmiotu umowy, wymienionego w §1 wynosi: </w:t>
      </w:r>
      <w:r w:rsidRPr="008E098A">
        <w:rPr>
          <w:rFonts w:ascii="Calibri" w:hAnsi="Calibri" w:cs="Calibri"/>
          <w:b/>
          <w:sz w:val="22"/>
          <w:szCs w:val="22"/>
        </w:rPr>
        <w:t xml:space="preserve">………………… </w:t>
      </w:r>
      <w:r w:rsidR="003310B8" w:rsidRPr="003310B8">
        <w:rPr>
          <w:rFonts w:ascii="Calibri" w:hAnsi="Calibri" w:cs="Calibri"/>
          <w:sz w:val="22"/>
          <w:szCs w:val="22"/>
        </w:rPr>
        <w:t>PLN/EUR/USD/GBP</w:t>
      </w:r>
      <w:r w:rsidRPr="008E098A">
        <w:rPr>
          <w:rFonts w:ascii="Calibri" w:hAnsi="Calibri" w:cs="Calibri"/>
          <w:sz w:val="22"/>
          <w:szCs w:val="22"/>
        </w:rPr>
        <w:t xml:space="preserve"> brutto (słownie: ………………..) w tym podatek</w:t>
      </w:r>
      <w:r w:rsidR="00782DA5">
        <w:rPr>
          <w:rFonts w:ascii="Calibri" w:hAnsi="Calibri" w:cs="Calibri"/>
          <w:sz w:val="22"/>
          <w:szCs w:val="22"/>
        </w:rPr>
        <w:t xml:space="preserve"> VAT wynosi ……% to jest ……… </w:t>
      </w:r>
      <w:r w:rsidR="003310B8" w:rsidRPr="003310B8">
        <w:rPr>
          <w:rFonts w:ascii="Calibri" w:hAnsi="Calibri" w:cs="Calibri"/>
          <w:sz w:val="22"/>
          <w:szCs w:val="22"/>
        </w:rPr>
        <w:t xml:space="preserve">PLN/EUR/USD/GBP </w:t>
      </w:r>
      <w:r w:rsidRPr="008E098A">
        <w:rPr>
          <w:rFonts w:ascii="Calibri" w:hAnsi="Calibri" w:cs="Calibri"/>
          <w:sz w:val="22"/>
          <w:szCs w:val="22"/>
        </w:rPr>
        <w:t>(słownie: ………………..). Wartoś</w:t>
      </w:r>
      <w:r w:rsidR="00782DA5">
        <w:rPr>
          <w:rFonts w:ascii="Calibri" w:hAnsi="Calibri" w:cs="Calibri"/>
          <w:sz w:val="22"/>
          <w:szCs w:val="22"/>
        </w:rPr>
        <w:t xml:space="preserve">ć umowy netto wynosi:  ………. </w:t>
      </w:r>
      <w:r w:rsidR="003310B8" w:rsidRPr="003310B8">
        <w:rPr>
          <w:rFonts w:ascii="Calibri" w:hAnsi="Calibri" w:cs="Calibri"/>
          <w:sz w:val="22"/>
          <w:szCs w:val="22"/>
        </w:rPr>
        <w:t>PLN/EUR/USD/GBP</w:t>
      </w:r>
      <w:r w:rsidRPr="008E098A">
        <w:rPr>
          <w:rFonts w:ascii="Calibri" w:hAnsi="Calibri" w:cs="Calibri"/>
          <w:sz w:val="22"/>
          <w:szCs w:val="22"/>
        </w:rPr>
        <w:t xml:space="preserve"> (słownie: …………...) </w:t>
      </w:r>
    </w:p>
    <w:p w14:paraId="7935A78B" w14:textId="65FDF1EC" w:rsidR="00396A1B" w:rsidRPr="004421AE" w:rsidRDefault="00254D1A" w:rsidP="00396A1B">
      <w:pPr>
        <w:numPr>
          <w:ilvl w:val="0"/>
          <w:numId w:val="68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E098A">
        <w:rPr>
          <w:rFonts w:ascii="Calibri" w:hAnsi="Calibri" w:cs="Calibri"/>
          <w:sz w:val="22"/>
          <w:szCs w:val="22"/>
        </w:rPr>
        <w:t xml:space="preserve">  </w:t>
      </w:r>
      <w:r w:rsidR="00396A1B" w:rsidRPr="008E098A">
        <w:rPr>
          <w:rFonts w:ascii="Calibri" w:hAnsi="Calibri" w:cs="Calibri"/>
          <w:sz w:val="22"/>
          <w:szCs w:val="22"/>
        </w:rPr>
        <w:t xml:space="preserve">Wartość przedmiotu </w:t>
      </w:r>
      <w:r w:rsidR="00396A1B" w:rsidRPr="004421AE">
        <w:rPr>
          <w:rFonts w:ascii="Calibri" w:hAnsi="Calibri" w:cs="Calibri"/>
          <w:sz w:val="22"/>
          <w:szCs w:val="22"/>
        </w:rPr>
        <w:t>umowy obejmuje:</w:t>
      </w:r>
    </w:p>
    <w:p w14:paraId="61BD1856" w14:textId="77777777" w:rsidR="00BF258E" w:rsidRDefault="00BF258E" w:rsidP="00BF258E">
      <w:pPr>
        <w:pStyle w:val="Tekstpodstawowy2"/>
        <w:numPr>
          <w:ilvl w:val="3"/>
          <w:numId w:val="10"/>
        </w:numPr>
        <w:tabs>
          <w:tab w:val="num" w:pos="851"/>
        </w:tabs>
        <w:spacing w:line="276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8E098A">
        <w:rPr>
          <w:rFonts w:asciiTheme="minorHAnsi" w:hAnsiTheme="minorHAnsi" w:cstheme="minorHAnsi"/>
          <w:sz w:val="22"/>
          <w:szCs w:val="22"/>
        </w:rPr>
        <w:t xml:space="preserve">cenę przedmiotu zamówienia opisanego w punkcie III SWZ, </w:t>
      </w:r>
    </w:p>
    <w:p w14:paraId="7D6F9E80" w14:textId="05EBAFFE" w:rsidR="00BF258E" w:rsidRPr="00BF258E" w:rsidRDefault="00BF258E" w:rsidP="00BF258E">
      <w:pPr>
        <w:pStyle w:val="Tekstpodstawowy2"/>
        <w:numPr>
          <w:ilvl w:val="3"/>
          <w:numId w:val="10"/>
        </w:numPr>
        <w:tabs>
          <w:tab w:val="num" w:pos="851"/>
        </w:tabs>
        <w:spacing w:line="276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BF258E">
        <w:rPr>
          <w:rFonts w:asciiTheme="minorHAnsi" w:hAnsiTheme="minorHAnsi" w:cstheme="minorHAnsi"/>
          <w:color w:val="000000"/>
          <w:sz w:val="22"/>
          <w:szCs w:val="22"/>
        </w:rPr>
        <w:t>inne świadczenia, o ile są niezbędne do wykonania przedmiotu zamówienia.</w:t>
      </w:r>
    </w:p>
    <w:p w14:paraId="2201458C" w14:textId="77777777" w:rsidR="00BF258E" w:rsidRPr="00BF258E" w:rsidRDefault="00BF258E" w:rsidP="00BF258E">
      <w:pPr>
        <w:pStyle w:val="Tekstpodstawowy2"/>
        <w:tabs>
          <w:tab w:val="num" w:pos="1418"/>
        </w:tabs>
        <w:spacing w:line="276" w:lineRule="auto"/>
        <w:ind w:left="2880"/>
        <w:rPr>
          <w:rFonts w:asciiTheme="minorHAnsi" w:hAnsiTheme="minorHAnsi" w:cstheme="minorHAnsi"/>
          <w:sz w:val="22"/>
          <w:szCs w:val="22"/>
        </w:rPr>
      </w:pPr>
    </w:p>
    <w:p w14:paraId="60EFC258" w14:textId="77777777" w:rsidR="00396A1B" w:rsidRPr="00396A1B" w:rsidRDefault="00396A1B" w:rsidP="00396A1B">
      <w:pPr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396A1B">
        <w:rPr>
          <w:rFonts w:asciiTheme="minorHAnsi" w:hAnsiTheme="minorHAnsi" w:cstheme="minorHAnsi"/>
          <w:b/>
          <w:i/>
          <w:sz w:val="22"/>
          <w:szCs w:val="22"/>
        </w:rPr>
        <w:t>§ 3 Warunki płatności</w:t>
      </w:r>
    </w:p>
    <w:p w14:paraId="796EDD43" w14:textId="57E13073" w:rsidR="00F00CFD" w:rsidRDefault="00396A1B" w:rsidP="00F00CFD">
      <w:pPr>
        <w:numPr>
          <w:ilvl w:val="3"/>
          <w:numId w:val="63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96A1B">
        <w:rPr>
          <w:rFonts w:ascii="Calibri" w:hAnsi="Calibri" w:cs="Calibri"/>
          <w:color w:val="000000"/>
          <w:sz w:val="22"/>
          <w:szCs w:val="22"/>
        </w:rPr>
        <w:t>Płatność</w:t>
      </w:r>
      <w:r w:rsidRPr="00396A1B">
        <w:rPr>
          <w:rFonts w:ascii="Calibri" w:hAnsi="Calibri" w:cs="Calibri"/>
          <w:sz w:val="22"/>
          <w:szCs w:val="22"/>
        </w:rPr>
        <w:t xml:space="preserve"> na </w:t>
      </w:r>
      <w:r w:rsidRPr="0014163D">
        <w:rPr>
          <w:rFonts w:ascii="Calibri" w:hAnsi="Calibri" w:cs="Calibri"/>
          <w:sz w:val="22"/>
          <w:szCs w:val="22"/>
        </w:rPr>
        <w:t xml:space="preserve">konto Wykonawcy nastąpi </w:t>
      </w:r>
      <w:r w:rsidR="00F00CFD">
        <w:rPr>
          <w:rFonts w:ascii="Calibri" w:hAnsi="Calibri" w:cs="Calibri"/>
          <w:sz w:val="22"/>
          <w:szCs w:val="22"/>
        </w:rPr>
        <w:t xml:space="preserve">jednorazowo z dołu (po dostawie) w terminie 30 dni licząc od daty </w:t>
      </w:r>
      <w:r w:rsidR="00646647">
        <w:rPr>
          <w:rFonts w:ascii="Calibri" w:hAnsi="Calibri" w:cs="Calibri"/>
          <w:sz w:val="22"/>
          <w:szCs w:val="22"/>
        </w:rPr>
        <w:t>dostawy i sprawdzenia pliku licencyjnego.</w:t>
      </w:r>
    </w:p>
    <w:p w14:paraId="37D8C2D6" w14:textId="750C9DF7" w:rsidR="0014163D" w:rsidRPr="00F00CFD" w:rsidRDefault="00F00CFD" w:rsidP="00F00CFD">
      <w:pPr>
        <w:numPr>
          <w:ilvl w:val="3"/>
          <w:numId w:val="63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14163D" w:rsidRPr="00F00CFD">
        <w:rPr>
          <w:rFonts w:ascii="Calibri" w:hAnsi="Calibri" w:cs="Calibri"/>
          <w:sz w:val="22"/>
          <w:szCs w:val="22"/>
        </w:rPr>
        <w:t>łatn</w:t>
      </w:r>
      <w:r>
        <w:rPr>
          <w:rFonts w:ascii="Calibri" w:hAnsi="Calibri" w:cs="Calibri"/>
          <w:sz w:val="22"/>
          <w:szCs w:val="22"/>
        </w:rPr>
        <w:t>ość nastąpi</w:t>
      </w:r>
      <w:r w:rsidR="0014163D" w:rsidRPr="00F00CFD">
        <w:rPr>
          <w:rFonts w:ascii="Calibri" w:hAnsi="Calibri" w:cs="Calibri"/>
          <w:sz w:val="22"/>
          <w:szCs w:val="22"/>
        </w:rPr>
        <w:t xml:space="preserve"> przelewem bankowym na podstawie oryginału prawidłowo wystawionej faktury, dostarczonej Zamawiającemu w ciągu 3 dni roboczych od daty</w:t>
      </w:r>
      <w:r w:rsidR="0014163D" w:rsidRPr="00F00CFD">
        <w:rPr>
          <w:rFonts w:asciiTheme="minorHAnsi" w:hAnsiTheme="minorHAnsi" w:cstheme="minorHAnsi"/>
          <w:sz w:val="22"/>
          <w:szCs w:val="22"/>
        </w:rPr>
        <w:t xml:space="preserve"> podpisanego przez obie strony protokołu odbioru</w:t>
      </w:r>
    </w:p>
    <w:p w14:paraId="08829CED" w14:textId="2B2D0F7E" w:rsidR="00241FFB" w:rsidRPr="00241FFB" w:rsidRDefault="00241FFB" w:rsidP="00F4020D">
      <w:pPr>
        <w:numPr>
          <w:ilvl w:val="3"/>
          <w:numId w:val="63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241FFB">
        <w:rPr>
          <w:rFonts w:ascii="Calibri" w:hAnsi="Calibri" w:cs="Calibri"/>
          <w:sz w:val="22"/>
          <w:szCs w:val="22"/>
        </w:rPr>
        <w:t xml:space="preserve">Zamawiający zapłaci Wykonawcy wynagrodzenie umowne za prawidłowo i w terminie zrealizowany przedmiot umowy w terminie 30 dni od dnia otrzymania prawidłowo wystawionej faktury tj. zgodnej </w:t>
      </w:r>
      <w:r w:rsidR="00F4020D">
        <w:rPr>
          <w:rFonts w:ascii="Calibri" w:hAnsi="Calibri" w:cs="Calibri"/>
          <w:sz w:val="22"/>
          <w:szCs w:val="22"/>
        </w:rPr>
        <w:br/>
      </w:r>
      <w:r w:rsidRPr="00241FFB">
        <w:rPr>
          <w:rFonts w:ascii="Calibri" w:hAnsi="Calibri" w:cs="Calibri"/>
          <w:sz w:val="22"/>
          <w:szCs w:val="22"/>
        </w:rPr>
        <w:t xml:space="preserve">z przepisami.  </w:t>
      </w:r>
    </w:p>
    <w:p w14:paraId="15CAF735" w14:textId="5F18EC52" w:rsidR="00241FFB" w:rsidRPr="00241FFB" w:rsidRDefault="00241FFB" w:rsidP="00641E57">
      <w:pPr>
        <w:numPr>
          <w:ilvl w:val="3"/>
          <w:numId w:val="63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241FFB">
        <w:rPr>
          <w:rFonts w:ascii="Calibri" w:hAnsi="Calibri" w:cs="Calibri"/>
          <w:sz w:val="22"/>
          <w:szCs w:val="22"/>
        </w:rPr>
        <w:t xml:space="preserve">Wszelkie transakcje pieniężne zostaną zapłacone przez Zamawiającego przelewem bankowym do wyboru Wykonawcy czy na podstawie oryginału prawidłowo wystawionej faktury i dostarczonej do Zamawiającego czy na podstawie ustrukturyzowanej faktury elektronicznej i przesłanej do Zamawiającego za pośrednictwem platformy zgodnie z art. 4 ustawy z dnia 9 listopada 2018 roku </w:t>
      </w:r>
      <w:r w:rsidR="00F4020D">
        <w:rPr>
          <w:rFonts w:ascii="Calibri" w:hAnsi="Calibri" w:cs="Calibri"/>
          <w:sz w:val="22"/>
          <w:szCs w:val="22"/>
        </w:rPr>
        <w:br/>
      </w:r>
      <w:r w:rsidRPr="00241FFB">
        <w:rPr>
          <w:rFonts w:ascii="Calibri" w:hAnsi="Calibri" w:cs="Calibri"/>
          <w:sz w:val="22"/>
          <w:szCs w:val="22"/>
        </w:rPr>
        <w:t>o elektronicznym fakturowaniu w zamówieniach publicznych, koncesjach na roboty budowlane,  lub usługi oraz partnerstwie publiczno</w:t>
      </w:r>
      <w:r w:rsidR="00F00CFD">
        <w:rPr>
          <w:rFonts w:ascii="Calibri" w:hAnsi="Calibri" w:cs="Calibri"/>
          <w:sz w:val="22"/>
          <w:szCs w:val="22"/>
        </w:rPr>
        <w:t>-</w:t>
      </w:r>
      <w:r w:rsidRPr="00241FFB">
        <w:rPr>
          <w:rFonts w:ascii="Calibri" w:hAnsi="Calibri" w:cs="Calibri"/>
          <w:sz w:val="22"/>
          <w:szCs w:val="22"/>
        </w:rPr>
        <w:t>prawnym (</w:t>
      </w:r>
      <w:r w:rsidR="00F00CFD">
        <w:rPr>
          <w:rFonts w:ascii="Calibri" w:hAnsi="Calibri" w:cs="Calibri"/>
          <w:sz w:val="22"/>
          <w:szCs w:val="22"/>
        </w:rPr>
        <w:t xml:space="preserve">t.j. </w:t>
      </w:r>
      <w:r w:rsidRPr="00241FFB">
        <w:rPr>
          <w:rFonts w:ascii="Calibri" w:hAnsi="Calibri" w:cs="Calibri"/>
          <w:sz w:val="22"/>
          <w:szCs w:val="22"/>
        </w:rPr>
        <w:t>D</w:t>
      </w:r>
      <w:r w:rsidR="00F00CFD">
        <w:rPr>
          <w:rFonts w:ascii="Calibri" w:hAnsi="Calibri" w:cs="Calibri"/>
          <w:sz w:val="22"/>
          <w:szCs w:val="22"/>
        </w:rPr>
        <w:t>z</w:t>
      </w:r>
      <w:r w:rsidRPr="00241FFB">
        <w:rPr>
          <w:rFonts w:ascii="Calibri" w:hAnsi="Calibri" w:cs="Calibri"/>
          <w:sz w:val="22"/>
          <w:szCs w:val="22"/>
        </w:rPr>
        <w:t>. U.  z 20</w:t>
      </w:r>
      <w:r w:rsidR="00F00CFD">
        <w:rPr>
          <w:rFonts w:ascii="Calibri" w:hAnsi="Calibri" w:cs="Calibri"/>
          <w:sz w:val="22"/>
          <w:szCs w:val="22"/>
        </w:rPr>
        <w:t>20</w:t>
      </w:r>
      <w:r w:rsidRPr="00241FFB">
        <w:rPr>
          <w:rFonts w:ascii="Calibri" w:hAnsi="Calibri" w:cs="Calibri"/>
          <w:sz w:val="22"/>
          <w:szCs w:val="22"/>
        </w:rPr>
        <w:t xml:space="preserve"> r. poz. </w:t>
      </w:r>
      <w:r w:rsidR="00F00CFD">
        <w:rPr>
          <w:rFonts w:ascii="Calibri" w:hAnsi="Calibri" w:cs="Calibri"/>
          <w:sz w:val="22"/>
          <w:szCs w:val="22"/>
        </w:rPr>
        <w:t>1666 z późn. zm.</w:t>
      </w:r>
      <w:r w:rsidRPr="00241FFB">
        <w:rPr>
          <w:rFonts w:ascii="Calibri" w:hAnsi="Calibri" w:cs="Calibri"/>
          <w:sz w:val="22"/>
          <w:szCs w:val="22"/>
        </w:rPr>
        <w:t>).</w:t>
      </w:r>
    </w:p>
    <w:p w14:paraId="267A6E31" w14:textId="77777777" w:rsidR="00241FFB" w:rsidRPr="00241FFB" w:rsidRDefault="00241FFB" w:rsidP="00241FFB">
      <w:pPr>
        <w:numPr>
          <w:ilvl w:val="3"/>
          <w:numId w:val="63"/>
        </w:numPr>
        <w:spacing w:after="120" w:line="276" w:lineRule="auto"/>
        <w:rPr>
          <w:rFonts w:ascii="Calibri" w:hAnsi="Calibri" w:cs="Calibri"/>
          <w:sz w:val="22"/>
          <w:szCs w:val="22"/>
        </w:rPr>
      </w:pPr>
      <w:r w:rsidRPr="00241FFB">
        <w:rPr>
          <w:rFonts w:ascii="Calibri" w:hAnsi="Calibri" w:cs="Calibri"/>
          <w:sz w:val="22"/>
          <w:szCs w:val="22"/>
        </w:rPr>
        <w:t xml:space="preserve">Za dzień zapłaty uznaje się dzień obciążenia przez bank rachunku Zamawiającego. </w:t>
      </w:r>
      <w:r w:rsidRPr="00241FFB">
        <w:rPr>
          <w:rFonts w:ascii="Calibri" w:hAnsi="Calibri" w:cs="Calibri"/>
          <w:sz w:val="22"/>
          <w:szCs w:val="22"/>
        </w:rPr>
        <w:tab/>
      </w:r>
    </w:p>
    <w:p w14:paraId="41E221A5" w14:textId="77777777" w:rsidR="00241FFB" w:rsidRPr="00241FFB" w:rsidRDefault="00241FFB" w:rsidP="00641E57">
      <w:pPr>
        <w:numPr>
          <w:ilvl w:val="3"/>
          <w:numId w:val="63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241FFB">
        <w:rPr>
          <w:rFonts w:ascii="Calibri" w:hAnsi="Calibri" w:cs="Calibri"/>
          <w:sz w:val="22"/>
          <w:szCs w:val="22"/>
        </w:rPr>
        <w:t xml:space="preserve">W przypadku zmiany ustawowej stawki podatku VAT w trakcie obowiązywania umowy dopuszcza się zmianę wartości umowy o różnicę wynikającą ze zmiany wartości podatku VAT. Taka zmiana może nastąpić po zaakceptowaniu przez Zamawiającego pisemnego wniosku Wykonawcy zawierającego uzasadnienie faktyczne i prawne.  </w:t>
      </w:r>
      <w:r w:rsidRPr="00241FFB">
        <w:rPr>
          <w:rFonts w:ascii="Calibri" w:hAnsi="Calibri" w:cs="Calibri"/>
          <w:sz w:val="22"/>
          <w:szCs w:val="22"/>
        </w:rPr>
        <w:tab/>
      </w:r>
    </w:p>
    <w:p w14:paraId="1B319A99" w14:textId="77777777" w:rsidR="00241FFB" w:rsidRPr="00241FFB" w:rsidRDefault="00241FFB" w:rsidP="00641E57">
      <w:pPr>
        <w:numPr>
          <w:ilvl w:val="3"/>
          <w:numId w:val="63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241FFB">
        <w:rPr>
          <w:rFonts w:ascii="Calibri" w:hAnsi="Calibri" w:cs="Calibri"/>
          <w:sz w:val="22"/>
          <w:szCs w:val="22"/>
        </w:rPr>
        <w:t xml:space="preserve">Wierzytelność wynikająca z niniejszej umowy nie może być przedmiotem cesji na rzecz osób trzecich bez zgody Zamawiającego. </w:t>
      </w:r>
    </w:p>
    <w:p w14:paraId="51A4E833" w14:textId="77777777" w:rsidR="00396A1B" w:rsidRPr="00396A1B" w:rsidRDefault="00396A1B" w:rsidP="00396A1B">
      <w:pPr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396A1B">
        <w:rPr>
          <w:rFonts w:asciiTheme="minorHAnsi" w:hAnsiTheme="minorHAnsi" w:cstheme="minorHAnsi"/>
          <w:b/>
          <w:i/>
          <w:sz w:val="22"/>
          <w:szCs w:val="22"/>
        </w:rPr>
        <w:t>§ 4 Warunki dostawy i współpracy oraz termin</w:t>
      </w:r>
    </w:p>
    <w:p w14:paraId="6D3F5E9D" w14:textId="0015060B" w:rsidR="00396A1B" w:rsidRPr="00E40B02" w:rsidRDefault="00396A1B" w:rsidP="00E40B02">
      <w:pPr>
        <w:numPr>
          <w:ilvl w:val="0"/>
          <w:numId w:val="66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396A1B">
        <w:rPr>
          <w:rFonts w:asciiTheme="minorHAnsi" w:hAnsiTheme="minorHAnsi" w:cstheme="minorHAnsi"/>
          <w:sz w:val="22"/>
          <w:szCs w:val="22"/>
          <w:lang w:eastAsia="x-none"/>
        </w:rPr>
        <w:t xml:space="preserve">Przedmiot umowy będzie wysłany </w:t>
      </w:r>
      <w:r w:rsidR="003066D3">
        <w:rPr>
          <w:rFonts w:asciiTheme="minorHAnsi" w:hAnsiTheme="minorHAnsi" w:cstheme="minorHAnsi"/>
          <w:sz w:val="22"/>
          <w:szCs w:val="22"/>
          <w:lang w:eastAsia="x-none"/>
        </w:rPr>
        <w:t xml:space="preserve">elektronicznie </w:t>
      </w:r>
      <w:r w:rsidRPr="00396A1B">
        <w:rPr>
          <w:rFonts w:asciiTheme="minorHAnsi" w:hAnsiTheme="minorHAnsi" w:cstheme="minorHAnsi"/>
          <w:sz w:val="22"/>
          <w:szCs w:val="22"/>
          <w:lang w:eastAsia="x-none"/>
        </w:rPr>
        <w:t>na poniższy adres .</w:t>
      </w:r>
    </w:p>
    <w:p w14:paraId="331D921D" w14:textId="77777777" w:rsidR="00396A1B" w:rsidRPr="00396A1B" w:rsidRDefault="00396A1B" w:rsidP="00396A1B">
      <w:pPr>
        <w:spacing w:after="120" w:line="276" w:lineRule="auto"/>
        <w:ind w:firstLine="708"/>
        <w:jc w:val="both"/>
        <w:rPr>
          <w:rFonts w:asciiTheme="minorHAnsi" w:hAnsiTheme="minorHAnsi" w:cstheme="minorHAnsi"/>
          <w:b/>
          <w:sz w:val="22"/>
          <w:szCs w:val="22"/>
          <w:lang w:eastAsia="x-none"/>
        </w:rPr>
      </w:pPr>
      <w:r w:rsidRPr="00396A1B">
        <w:rPr>
          <w:rFonts w:asciiTheme="minorHAnsi" w:hAnsiTheme="minorHAnsi" w:cstheme="minorHAnsi"/>
          <w:b/>
          <w:sz w:val="22"/>
          <w:szCs w:val="22"/>
          <w:lang w:eastAsia="x-none"/>
        </w:rPr>
        <w:t xml:space="preserve">Adres dostawy: </w:t>
      </w:r>
      <w:r w:rsidRPr="00396A1B">
        <w:rPr>
          <w:rFonts w:asciiTheme="minorHAnsi" w:hAnsiTheme="minorHAnsi" w:cstheme="minorHAnsi"/>
          <w:b/>
          <w:sz w:val="22"/>
          <w:szCs w:val="22"/>
          <w:lang w:eastAsia="x-none"/>
        </w:rPr>
        <w:tab/>
      </w:r>
    </w:p>
    <w:p w14:paraId="107B3DBA" w14:textId="77777777" w:rsidR="00396A1B" w:rsidRPr="00396A1B" w:rsidRDefault="00396A1B" w:rsidP="00396A1B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  <w:lang w:eastAsia="x-none"/>
        </w:rPr>
      </w:pPr>
      <w:r w:rsidRPr="00396A1B">
        <w:rPr>
          <w:rFonts w:asciiTheme="minorHAnsi" w:hAnsiTheme="minorHAnsi" w:cstheme="minorHAnsi"/>
          <w:sz w:val="22"/>
          <w:szCs w:val="22"/>
          <w:lang w:eastAsia="x-none"/>
        </w:rPr>
        <w:t xml:space="preserve">Sieć Badawcza Łukasiewicz - Instytut Mikroelektroniki i Fotoniki </w:t>
      </w:r>
    </w:p>
    <w:p w14:paraId="7C046460" w14:textId="77777777" w:rsidR="00107F62" w:rsidRPr="00107F62" w:rsidRDefault="00107F62" w:rsidP="00107F62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  <w:lang w:eastAsia="x-none"/>
        </w:rPr>
      </w:pPr>
      <w:r w:rsidRPr="00107F62">
        <w:rPr>
          <w:rFonts w:asciiTheme="minorHAnsi" w:hAnsiTheme="minorHAnsi" w:cstheme="minorHAnsi"/>
          <w:sz w:val="22"/>
          <w:szCs w:val="22"/>
          <w:lang w:eastAsia="x-none"/>
        </w:rPr>
        <w:t>Al. Lotników 32/46</w:t>
      </w:r>
    </w:p>
    <w:p w14:paraId="6EBD4647" w14:textId="4F8BA3CD" w:rsidR="00396A1B" w:rsidRDefault="00107F62" w:rsidP="00107F62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  <w:lang w:eastAsia="x-none"/>
        </w:rPr>
      </w:pPr>
      <w:r w:rsidRPr="00107F62">
        <w:rPr>
          <w:rFonts w:asciiTheme="minorHAnsi" w:hAnsiTheme="minorHAnsi" w:cstheme="minorHAnsi"/>
          <w:sz w:val="22"/>
          <w:szCs w:val="22"/>
          <w:lang w:eastAsia="x-none"/>
        </w:rPr>
        <w:t>02-668  Warszawa , Polska</w:t>
      </w:r>
    </w:p>
    <w:p w14:paraId="0B34A58C" w14:textId="2C7614C0" w:rsidR="003066D3" w:rsidRPr="00396A1B" w:rsidRDefault="003066D3" w:rsidP="00107F62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e-mail: ……</w:t>
      </w:r>
    </w:p>
    <w:p w14:paraId="308788C7" w14:textId="77777777" w:rsidR="003203FA" w:rsidRDefault="00396A1B" w:rsidP="003203FA">
      <w:pPr>
        <w:numPr>
          <w:ilvl w:val="0"/>
          <w:numId w:val="66"/>
        </w:numPr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</w:pPr>
      <w:r w:rsidRPr="00315F37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>Przedmiot umowy zostanie zrealizowany w terminie do ……….. (</w:t>
      </w:r>
      <w:r w:rsidRPr="00315F37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x-none"/>
        </w:rPr>
        <w:t>termin z oferty</w:t>
      </w:r>
      <w:r w:rsidRPr="00315F37">
        <w:rPr>
          <w:rFonts w:asciiTheme="minorHAnsi" w:hAnsiTheme="minorHAnsi" w:cstheme="minorHAnsi"/>
          <w:color w:val="000000" w:themeColor="text1"/>
          <w:sz w:val="22"/>
          <w:szCs w:val="22"/>
          <w:lang w:eastAsia="x-none"/>
        </w:rPr>
        <w:t xml:space="preserve">) </w:t>
      </w:r>
    </w:p>
    <w:p w14:paraId="4ACF240D" w14:textId="77777777" w:rsidR="00396A1B" w:rsidRPr="00396A1B" w:rsidRDefault="00396A1B" w:rsidP="00396A1B">
      <w:pPr>
        <w:numPr>
          <w:ilvl w:val="0"/>
          <w:numId w:val="66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396A1B">
        <w:rPr>
          <w:rFonts w:asciiTheme="minorHAnsi" w:hAnsiTheme="minorHAnsi" w:cstheme="minorHAnsi"/>
          <w:sz w:val="22"/>
          <w:szCs w:val="22"/>
        </w:rPr>
        <w:t>Zamawiający zobowiązuje się do:</w:t>
      </w:r>
    </w:p>
    <w:p w14:paraId="07A6F432" w14:textId="77777777" w:rsidR="00396A1B" w:rsidRPr="00396A1B" w:rsidRDefault="00396A1B" w:rsidP="00396A1B">
      <w:pPr>
        <w:numPr>
          <w:ilvl w:val="0"/>
          <w:numId w:val="72"/>
        </w:numPr>
        <w:suppressAutoHyphens/>
        <w:spacing w:after="120" w:line="276" w:lineRule="auto"/>
        <w:ind w:left="1134"/>
        <w:jc w:val="both"/>
        <w:outlineLvl w:val="0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396A1B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współpracy z Wykonawcą w celu sprawnego i rzetelnego wykonania Przedmiotu umowy;</w:t>
      </w:r>
    </w:p>
    <w:p w14:paraId="2AF2E41A" w14:textId="286CE87F" w:rsidR="00396A1B" w:rsidRPr="00396A1B" w:rsidRDefault="00396A1B" w:rsidP="00396A1B">
      <w:pPr>
        <w:numPr>
          <w:ilvl w:val="0"/>
          <w:numId w:val="72"/>
        </w:numPr>
        <w:suppressAutoHyphens/>
        <w:spacing w:after="120" w:line="276" w:lineRule="auto"/>
        <w:ind w:left="1134" w:hanging="357"/>
        <w:jc w:val="both"/>
        <w:outlineLvl w:val="0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396A1B">
        <w:rPr>
          <w:rFonts w:asciiTheme="minorHAnsi" w:hAnsiTheme="minorHAnsi" w:cstheme="minorHAnsi"/>
          <w:sz w:val="22"/>
          <w:szCs w:val="22"/>
          <w:lang w:eastAsia="ar-SA"/>
        </w:rPr>
        <w:t>dokonania odbioru zrealizowanego z należytą starannością przez Wykonawcę Przedmiotu Umowy;</w:t>
      </w:r>
    </w:p>
    <w:p w14:paraId="43258D4A" w14:textId="7520088E" w:rsidR="00396A1B" w:rsidRPr="00396A1B" w:rsidRDefault="00396A1B" w:rsidP="00396A1B">
      <w:pPr>
        <w:numPr>
          <w:ilvl w:val="0"/>
          <w:numId w:val="72"/>
        </w:numPr>
        <w:suppressAutoHyphens/>
        <w:spacing w:after="120" w:line="276" w:lineRule="auto"/>
        <w:ind w:left="1134" w:hanging="357"/>
        <w:jc w:val="both"/>
        <w:outlineLvl w:val="0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396A1B">
        <w:rPr>
          <w:rFonts w:asciiTheme="minorHAnsi" w:hAnsiTheme="minorHAnsi" w:cstheme="minorHAnsi"/>
          <w:sz w:val="22"/>
          <w:szCs w:val="22"/>
          <w:lang w:eastAsia="ar-SA"/>
        </w:rPr>
        <w:t xml:space="preserve"> zapłaty należnego Wykonawcy wynagrodzenia, w terminach i na warunkach określonych </w:t>
      </w:r>
      <w:r w:rsidRPr="00396A1B">
        <w:rPr>
          <w:rFonts w:asciiTheme="minorHAnsi" w:hAnsiTheme="minorHAnsi" w:cstheme="minorHAnsi"/>
          <w:sz w:val="22"/>
          <w:szCs w:val="22"/>
          <w:lang w:eastAsia="ar-SA"/>
        </w:rPr>
        <w:br/>
        <w:t>w Umowie.</w:t>
      </w:r>
    </w:p>
    <w:p w14:paraId="12AA338A" w14:textId="288FD637" w:rsidR="00396A1B" w:rsidRPr="00782DA5" w:rsidRDefault="00396A1B" w:rsidP="00396A1B">
      <w:pPr>
        <w:numPr>
          <w:ilvl w:val="0"/>
          <w:numId w:val="66"/>
        </w:numPr>
        <w:autoSpaceDE w:val="0"/>
        <w:autoSpaceDN w:val="0"/>
        <w:spacing w:after="120" w:line="276" w:lineRule="auto"/>
        <w:ind w:hanging="357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782DA5">
        <w:rPr>
          <w:rFonts w:asciiTheme="minorHAnsi" w:hAnsiTheme="minorHAnsi" w:cstheme="minorHAnsi"/>
          <w:sz w:val="22"/>
          <w:szCs w:val="22"/>
          <w:lang w:eastAsia="x-none"/>
        </w:rPr>
        <w:t>Wykonawca oświadcza, iż ma świadomość, że realizacja Umowy w terminie, ma znaczenie priorytetowe z uwagi na wyjątkowy charakter Umowy oraz wykorzystanie do realizacji Umowy środków europejskich, a także kluczowe znaczenie Umowy dla realizacji innowacyjnych i zaawansowanych technologicznie projektów badawczych, które mogą mieć wpływ na rozwój gospodarki narodowej i wpływać na rozwój jej konkurencyjności.</w:t>
      </w:r>
      <w:r w:rsidR="00573A90" w:rsidRPr="00782DA5">
        <w:rPr>
          <w:rFonts w:asciiTheme="minorHAnsi" w:hAnsiTheme="minorHAnsi" w:cstheme="minorHAnsi"/>
          <w:sz w:val="22"/>
          <w:szCs w:val="22"/>
          <w:lang w:eastAsia="x-none"/>
        </w:rPr>
        <w:t xml:space="preserve"> W związku z postanowieniami niniejszego ustępu Zamawiający może monitorować stan realizacji przedmiotu umowy i zażądać od Wykonawcy przedstawienia harmonogramu prac. Brak przedstawienia harmonogramu albo brak udzielania odpowiedzi co do stanu realizowania przedmiotu umowy może być podstawą do odstąpienia od umowy z przyczyn po stronie Wykonawcy po uprzednim bezskutecznym wyznaczeniu Wykonawcy terminu nie krótszego niż trzy dni robocze na udzielenie stosownych wyjaśnień co do postępów prac.</w:t>
      </w:r>
    </w:p>
    <w:p w14:paraId="2687FEF0" w14:textId="77777777" w:rsidR="00396A1B" w:rsidRPr="00782DA5" w:rsidRDefault="00396A1B" w:rsidP="00396A1B">
      <w:pPr>
        <w:numPr>
          <w:ilvl w:val="0"/>
          <w:numId w:val="66"/>
        </w:numPr>
        <w:spacing w:after="120" w:line="276" w:lineRule="auto"/>
        <w:ind w:left="567" w:hanging="357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782DA5">
        <w:rPr>
          <w:rFonts w:asciiTheme="minorHAnsi" w:hAnsiTheme="minorHAnsi" w:cstheme="minorHAnsi"/>
          <w:sz w:val="22"/>
          <w:szCs w:val="22"/>
        </w:rPr>
        <w:t xml:space="preserve">Wykonawca wykona Przedmiot Umowy z najwyższą starannością i zgodnie z wymaganiami </w:t>
      </w:r>
      <w:r w:rsidRPr="00782DA5">
        <w:rPr>
          <w:rFonts w:asciiTheme="minorHAnsi" w:hAnsiTheme="minorHAnsi" w:cstheme="minorHAnsi"/>
          <w:sz w:val="22"/>
          <w:szCs w:val="22"/>
        </w:rPr>
        <w:br/>
        <w:t>i zasadami określonymi Umowie.</w:t>
      </w:r>
    </w:p>
    <w:p w14:paraId="63A09EC6" w14:textId="77777777" w:rsidR="00396A1B" w:rsidRPr="00782DA5" w:rsidRDefault="00396A1B" w:rsidP="00396A1B">
      <w:pPr>
        <w:numPr>
          <w:ilvl w:val="0"/>
          <w:numId w:val="66"/>
        </w:numPr>
        <w:spacing w:after="120" w:line="276" w:lineRule="auto"/>
        <w:ind w:left="567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782DA5">
        <w:rPr>
          <w:rFonts w:asciiTheme="minorHAnsi" w:hAnsiTheme="minorHAnsi" w:cstheme="minorHAnsi"/>
          <w:bCs/>
          <w:color w:val="000000"/>
          <w:sz w:val="22"/>
          <w:szCs w:val="22"/>
          <w:lang w:eastAsia="ar-SA"/>
        </w:rPr>
        <w:t>Wykonawca odpowiada za działania i zaniechania podwykonawców oraz innych osób, którymi będzie się posługiwał przy realizacji przedmiotu Umowy, jak za swoje własne.</w:t>
      </w:r>
    </w:p>
    <w:p w14:paraId="1610CC22" w14:textId="44FECAB0" w:rsidR="004770DF" w:rsidRPr="00782DA5" w:rsidRDefault="004770DF" w:rsidP="00F10E8F">
      <w:pPr>
        <w:pStyle w:val="Zwykytekst"/>
        <w:numPr>
          <w:ilvl w:val="0"/>
          <w:numId w:val="66"/>
        </w:numPr>
        <w:spacing w:after="120" w:line="276" w:lineRule="auto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782DA5">
        <w:rPr>
          <w:rFonts w:asciiTheme="minorHAnsi" w:hAnsiTheme="minorHAnsi" w:cstheme="minorHAnsi"/>
          <w:sz w:val="22"/>
          <w:szCs w:val="22"/>
        </w:rPr>
        <w:t>Wykonawca zobowiązuje się, że w jakiekolwiek produkty</w:t>
      </w:r>
      <w:r w:rsidR="00F00CFD">
        <w:rPr>
          <w:rFonts w:asciiTheme="minorHAnsi" w:hAnsiTheme="minorHAnsi" w:cstheme="minorHAnsi"/>
          <w:sz w:val="22"/>
          <w:szCs w:val="22"/>
        </w:rPr>
        <w:t xml:space="preserve"> </w:t>
      </w:r>
      <w:r w:rsidR="00F00CFD" w:rsidRPr="00673A4B">
        <w:rPr>
          <w:rFonts w:asciiTheme="minorHAnsi" w:hAnsiTheme="minorHAnsi" w:cstheme="minorHAnsi"/>
          <w:sz w:val="22"/>
          <w:szCs w:val="22"/>
        </w:rPr>
        <w:t>i usługi</w:t>
      </w:r>
      <w:r w:rsidRPr="00782DA5">
        <w:rPr>
          <w:rFonts w:asciiTheme="minorHAnsi" w:hAnsiTheme="minorHAnsi" w:cstheme="minorHAnsi"/>
          <w:sz w:val="22"/>
          <w:szCs w:val="22"/>
        </w:rPr>
        <w:t xml:space="preserve"> dostarczone lub wykorzystane przez Wykonawcę w ramach realizacji Umowy, nie zostaną wbudowane mechanizmy umożliwiające automatyczne przekazywanie – bez zgody Zamawiającego - jakichkolwiek danych poza infrastrukturę informatyczną Zamawiającego oraz że produkty te będą wolne od szkodliwego oprogramowania, w tym m.in. wirusów, robaków, koni trojańskich czy oprogramowania szpiegującego.</w:t>
      </w:r>
    </w:p>
    <w:p w14:paraId="112DD150" w14:textId="77777777" w:rsidR="00900FD2" w:rsidRPr="00900FD2" w:rsidRDefault="00900FD2" w:rsidP="00900FD2">
      <w:pPr>
        <w:pStyle w:val="Zwykytekst"/>
        <w:numPr>
          <w:ilvl w:val="0"/>
          <w:numId w:val="66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>Wykonawca zobowiązany jest prowadzić prace zgodnie z zasadą DNSH. Zasada DNSH („nie czyń poważnej szkody”; ang. „Do No Significant Harm”) jest zasadą dotyczącą niewspierania ani nieprowadzenia działalności gospodarczej, która powoduje znaczące szkody (poważne szkody, posiada znaczący negatywny wpływ) dla któregokolwiek z celów środowiskowych takich jak:</w:t>
      </w:r>
    </w:p>
    <w:p w14:paraId="25C3B5E4" w14:textId="11D36E37" w:rsidR="00900FD2" w:rsidRDefault="00900FD2" w:rsidP="00357B13">
      <w:pPr>
        <w:pStyle w:val="Zwykytekst"/>
        <w:numPr>
          <w:ilvl w:val="0"/>
          <w:numId w:val="94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>łagodzenie zmian klimatu,</w:t>
      </w:r>
    </w:p>
    <w:p w14:paraId="6025BEC6" w14:textId="68BE3120" w:rsidR="00900FD2" w:rsidRDefault="00900FD2" w:rsidP="00357B13">
      <w:pPr>
        <w:pStyle w:val="Zwykytekst"/>
        <w:numPr>
          <w:ilvl w:val="0"/>
          <w:numId w:val="94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>adaptacja do zmian klimatu,</w:t>
      </w:r>
    </w:p>
    <w:p w14:paraId="23148EB1" w14:textId="4045EED1" w:rsidR="00900FD2" w:rsidRDefault="00900FD2" w:rsidP="00357B13">
      <w:pPr>
        <w:pStyle w:val="Zwykytekst"/>
        <w:numPr>
          <w:ilvl w:val="0"/>
          <w:numId w:val="94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>zrównoważone wykorzystanie i ochrona zasobów wodnych i morskich,</w:t>
      </w:r>
    </w:p>
    <w:p w14:paraId="66B2F131" w14:textId="240D5A0A" w:rsidR="00900FD2" w:rsidRDefault="00900FD2" w:rsidP="00357B13">
      <w:pPr>
        <w:pStyle w:val="Zwykytekst"/>
        <w:numPr>
          <w:ilvl w:val="0"/>
          <w:numId w:val="94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>gospodarka o obiegu zamkniętym,</w:t>
      </w:r>
    </w:p>
    <w:p w14:paraId="79DBDD48" w14:textId="0FEDB0BD" w:rsidR="00900FD2" w:rsidRDefault="00900FD2" w:rsidP="00357B13">
      <w:pPr>
        <w:pStyle w:val="Zwykytekst"/>
        <w:numPr>
          <w:ilvl w:val="0"/>
          <w:numId w:val="94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>zapobieganie zanieczyszczeniu i jego kontroli,</w:t>
      </w:r>
    </w:p>
    <w:p w14:paraId="46CD6F5F" w14:textId="1C1C6EBA" w:rsidR="00900FD2" w:rsidRPr="00900FD2" w:rsidRDefault="00900FD2" w:rsidP="00357B13">
      <w:pPr>
        <w:pStyle w:val="Zwykytekst"/>
        <w:numPr>
          <w:ilvl w:val="0"/>
          <w:numId w:val="94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0FD2">
        <w:rPr>
          <w:rFonts w:asciiTheme="minorHAnsi" w:hAnsiTheme="minorHAnsi" w:cstheme="minorHAnsi"/>
          <w:sz w:val="22"/>
          <w:szCs w:val="22"/>
        </w:rPr>
        <w:t xml:space="preserve">ochrona i odbudowa </w:t>
      </w:r>
      <w:r>
        <w:rPr>
          <w:rFonts w:asciiTheme="minorHAnsi" w:hAnsiTheme="minorHAnsi" w:cstheme="minorHAnsi"/>
          <w:sz w:val="22"/>
          <w:szCs w:val="22"/>
        </w:rPr>
        <w:t>bioróżnorodności i ekosystemów.</w:t>
      </w:r>
    </w:p>
    <w:p w14:paraId="7C9AAE04" w14:textId="77777777" w:rsidR="00396A1B" w:rsidRPr="00396A1B" w:rsidRDefault="00396A1B" w:rsidP="00396A1B">
      <w:pPr>
        <w:tabs>
          <w:tab w:val="left" w:pos="567"/>
        </w:tabs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48E4D026" w14:textId="0C3683CC" w:rsidR="00F83681" w:rsidRPr="00E24CF4" w:rsidRDefault="00396A1B" w:rsidP="00E24CF4">
      <w:pPr>
        <w:tabs>
          <w:tab w:val="left" w:pos="567"/>
        </w:tabs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900FD2">
        <w:rPr>
          <w:rFonts w:asciiTheme="minorHAnsi" w:hAnsiTheme="minorHAnsi" w:cstheme="minorHAnsi"/>
          <w:b/>
          <w:i/>
          <w:sz w:val="22"/>
          <w:szCs w:val="22"/>
        </w:rPr>
        <w:t>§ 5 Odbiór przedmiotu umowy</w:t>
      </w:r>
    </w:p>
    <w:p w14:paraId="226ADA6A" w14:textId="77777777" w:rsidR="00E24CF4" w:rsidRPr="00ED3AF6" w:rsidRDefault="00E24CF4" w:rsidP="00ED3AF6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4C59347" w14:textId="36A88592" w:rsidR="00396A1B" w:rsidRPr="00107F62" w:rsidRDefault="00396A1B" w:rsidP="00F00CFD">
      <w:pPr>
        <w:pStyle w:val="Akapitzlist"/>
        <w:numPr>
          <w:ilvl w:val="0"/>
          <w:numId w:val="9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07F62">
        <w:rPr>
          <w:rFonts w:asciiTheme="minorHAnsi" w:hAnsiTheme="minorHAnsi" w:cstheme="minorHAnsi"/>
          <w:sz w:val="22"/>
          <w:szCs w:val="22"/>
        </w:rPr>
        <w:t>Potwierdzenie odbioru przedmiotu umowy nastąpi poprzez podpisanie przez przedstawicieli Zamawiającego i Wykonawcy protokołu odbioru w formie pisemnej.</w:t>
      </w:r>
    </w:p>
    <w:p w14:paraId="39BA5EA6" w14:textId="39D0E71D" w:rsidR="00FA433D" w:rsidRPr="00782DA5" w:rsidRDefault="00FA433D" w:rsidP="00F00CFD">
      <w:pPr>
        <w:pStyle w:val="Akapitzlist"/>
        <w:numPr>
          <w:ilvl w:val="0"/>
          <w:numId w:val="9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82DA5">
        <w:rPr>
          <w:rFonts w:asciiTheme="minorHAnsi" w:hAnsiTheme="minorHAnsi" w:cstheme="minorHAnsi"/>
          <w:sz w:val="22"/>
          <w:szCs w:val="22"/>
        </w:rPr>
        <w:t xml:space="preserve">Dostawa nastąpi na koszt i ryzyko Wykonawcy. </w:t>
      </w:r>
    </w:p>
    <w:p w14:paraId="69D2D94D" w14:textId="1378FDEB" w:rsidR="00386E39" w:rsidRPr="00782DA5" w:rsidRDefault="00FA433D" w:rsidP="00F00CFD">
      <w:pPr>
        <w:pStyle w:val="Akapitzlist"/>
        <w:numPr>
          <w:ilvl w:val="0"/>
          <w:numId w:val="92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82DA5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Za dzień wykonania </w:t>
      </w:r>
      <w:r w:rsidR="00F10E8F" w:rsidRPr="00782DA5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Pr="00782DA5">
        <w:rPr>
          <w:rFonts w:asciiTheme="minorHAnsi" w:hAnsiTheme="minorHAnsi" w:cstheme="minorHAnsi"/>
          <w:sz w:val="22"/>
          <w:szCs w:val="22"/>
          <w:lang w:eastAsia="ar-SA"/>
        </w:rPr>
        <w:t xml:space="preserve">rzedmiotu </w:t>
      </w:r>
      <w:r w:rsidR="00F10E8F" w:rsidRPr="00782DA5">
        <w:rPr>
          <w:rFonts w:asciiTheme="minorHAnsi" w:hAnsiTheme="minorHAnsi" w:cstheme="minorHAnsi"/>
          <w:sz w:val="22"/>
          <w:szCs w:val="22"/>
          <w:lang w:eastAsia="ar-SA"/>
        </w:rPr>
        <w:t>u</w:t>
      </w:r>
      <w:r w:rsidRPr="00782DA5">
        <w:rPr>
          <w:rFonts w:asciiTheme="minorHAnsi" w:hAnsiTheme="minorHAnsi" w:cstheme="minorHAnsi"/>
          <w:sz w:val="22"/>
          <w:szCs w:val="22"/>
          <w:lang w:eastAsia="ar-SA"/>
        </w:rPr>
        <w:t xml:space="preserve">mowy przez Zamawiającego </w:t>
      </w: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uważa się dzień, w którym </w:t>
      </w:r>
      <w:r w:rsidR="00F10E8F"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przedmiot umowy </w:t>
      </w: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został dostarczony przez Wykonawcę </w:t>
      </w:r>
      <w:r w:rsidR="001A03A0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na adres poczty elektronicznej </w:t>
      </w:r>
      <w:r w:rsidRPr="00782DA5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Zamawiającego</w:t>
      </w:r>
      <w:r w:rsidR="001A03A0">
        <w:rPr>
          <w:rFonts w:asciiTheme="minorHAnsi" w:hAnsiTheme="minorHAnsi" w:cstheme="minorHAnsi"/>
          <w:bCs/>
          <w:sz w:val="22"/>
          <w:szCs w:val="22"/>
          <w:lang w:eastAsia="ar-SA"/>
        </w:rPr>
        <w:t>,</w:t>
      </w:r>
      <w:r w:rsidRPr="00782DA5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przetestowany i odebrany Protokołem Odbioru.</w:t>
      </w:r>
    </w:p>
    <w:p w14:paraId="35A771B3" w14:textId="77777777" w:rsidR="00AA47C6" w:rsidRPr="00AA47C6" w:rsidRDefault="00AA47C6" w:rsidP="00AA47C6">
      <w:pPr>
        <w:pStyle w:val="Akapitzlist"/>
        <w:ind w:left="502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A8E4BE4" w14:textId="77777777" w:rsidR="00396A1B" w:rsidRPr="008D50F2" w:rsidRDefault="00396A1B" w:rsidP="00396A1B">
      <w:pPr>
        <w:tabs>
          <w:tab w:val="left" w:pos="567"/>
        </w:tabs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8D50F2">
        <w:rPr>
          <w:rFonts w:asciiTheme="minorHAnsi" w:hAnsiTheme="minorHAnsi" w:cstheme="minorHAnsi"/>
          <w:b/>
          <w:i/>
          <w:sz w:val="22"/>
          <w:szCs w:val="22"/>
        </w:rPr>
        <w:t>§ 6 Kary umowne i prawo do odstąpienia</w:t>
      </w:r>
    </w:p>
    <w:p w14:paraId="100217C3" w14:textId="10D1EEA1" w:rsidR="00396A1B" w:rsidRPr="00F4020D" w:rsidRDefault="00396A1B" w:rsidP="00386E39">
      <w:pPr>
        <w:numPr>
          <w:ilvl w:val="0"/>
          <w:numId w:val="64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 </w:t>
      </w:r>
      <w:r w:rsidR="00934A66"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opóźnienia 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w realizacji przedmiotu umowy</w:t>
      </w:r>
      <w:r w:rsidR="00934A66"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 przyczyn po stronie Wykonawcy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Zamawiający może naliczyć Wykonawcy karę umowną </w:t>
      </w:r>
      <w:r w:rsidRPr="00F4020D">
        <w:rPr>
          <w:rFonts w:asciiTheme="minorHAnsi" w:eastAsia="Calibri" w:hAnsiTheme="minorHAnsi" w:cstheme="minorHAnsi"/>
          <w:sz w:val="22"/>
          <w:szCs w:val="22"/>
          <w:lang w:eastAsia="en-US"/>
        </w:rPr>
        <w:t>w wysokości 0</w:t>
      </w:r>
      <w:r w:rsidR="00782DA5" w:rsidRPr="00F4020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2F4A7F">
        <w:rPr>
          <w:rFonts w:asciiTheme="minorHAnsi" w:eastAsia="Calibri" w:hAnsiTheme="minorHAnsi" w:cstheme="minorHAnsi"/>
          <w:sz w:val="22"/>
          <w:szCs w:val="22"/>
          <w:lang w:eastAsia="en-US"/>
        </w:rPr>
        <w:t>05</w:t>
      </w:r>
      <w:r w:rsidRPr="00F4020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% wartości przedmiotu umowy </w:t>
      </w:r>
      <w:r w:rsidR="001F03B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brutto </w:t>
      </w:r>
      <w:r w:rsidRPr="00F4020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każdy dzień roboczy zwłoki (strony przyjmują dni: od poniedziałku do piątku) do wysokości </w:t>
      </w:r>
      <w:r w:rsidR="00446992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Pr="00F4020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% wartości</w:t>
      </w:r>
      <w:r w:rsidR="00EE083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przedmiotu umowy brutto</w:t>
      </w:r>
      <w:r w:rsidRPr="00F4020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F4020D">
        <w:rPr>
          <w:rFonts w:asciiTheme="minorHAnsi" w:hAnsiTheme="minorHAnsi" w:cstheme="minorHAnsi"/>
          <w:sz w:val="22"/>
          <w:szCs w:val="22"/>
        </w:rPr>
        <w:t xml:space="preserve"> Wykonawca zapłaci</w:t>
      </w:r>
      <w:r w:rsidR="00386E39" w:rsidRPr="00F4020D">
        <w:rPr>
          <w:rFonts w:asciiTheme="minorHAnsi" w:hAnsiTheme="minorHAnsi" w:cstheme="minorHAnsi"/>
          <w:sz w:val="22"/>
          <w:szCs w:val="22"/>
        </w:rPr>
        <w:t xml:space="preserve"> </w:t>
      </w:r>
      <w:r w:rsidRPr="00F4020D">
        <w:rPr>
          <w:rFonts w:asciiTheme="minorHAnsi" w:hAnsiTheme="minorHAnsi" w:cstheme="minorHAnsi"/>
          <w:sz w:val="22"/>
          <w:szCs w:val="22"/>
        </w:rPr>
        <w:t>naliczoną karę Zamawiającemu.</w:t>
      </w:r>
    </w:p>
    <w:p w14:paraId="79F78934" w14:textId="0E77F624" w:rsidR="00396A1B" w:rsidRPr="00782DA5" w:rsidRDefault="00396A1B" w:rsidP="00386E39">
      <w:pPr>
        <w:numPr>
          <w:ilvl w:val="0"/>
          <w:numId w:val="64"/>
        </w:numPr>
        <w:tabs>
          <w:tab w:val="left" w:pos="0"/>
        </w:tabs>
        <w:suppressAutoHyphens/>
        <w:spacing w:before="120" w:after="120" w:line="276" w:lineRule="auto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W przypadku rozwiązania umowy przez Wykonawcę</w:t>
      </w:r>
      <w:r w:rsidR="00934A66"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 przyczyn leżących po jego stronie albo odstąpienia od umowy przez Zamawiającego z przyczyn po stronie Wykonawcy 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Zamawiający może naliczyć Wykonawcy karę umowną w wysokości </w:t>
      </w:r>
      <w:r w:rsidR="00446992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% wartości przedmiotu umowy</w:t>
      </w:r>
      <w:r w:rsidR="00EE083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brutto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. Wykonawca zapłaci naliczoną karę Zamawiającemu.</w:t>
      </w:r>
      <w:r w:rsidR="00934A66"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28578F1F" w14:textId="42672FAB" w:rsidR="00396A1B" w:rsidRPr="00782DA5" w:rsidRDefault="00396A1B" w:rsidP="00386E39">
      <w:pPr>
        <w:numPr>
          <w:ilvl w:val="0"/>
          <w:numId w:val="64"/>
        </w:numPr>
        <w:tabs>
          <w:tab w:val="left" w:pos="0"/>
        </w:tabs>
        <w:suppressAutoHyphens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przypadku rozwiązania umowy przez Zamawiającego, z przyczyn niezależnych od Zamawiającego, a leżących po stronie Wykonawcy, Zamawiający może naliczyć Wykonawcy karę umowną w wysokości </w:t>
      </w:r>
      <w:r w:rsidR="00446992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% wartości przedmiotu umowy</w:t>
      </w:r>
      <w:r w:rsidR="00EE083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brutto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. Wykonawca zapłaci naliczoną karę Zamawiającemu.</w:t>
      </w:r>
    </w:p>
    <w:p w14:paraId="0850C6E2" w14:textId="1B491C8C" w:rsidR="00396A1B" w:rsidRPr="00782DA5" w:rsidRDefault="00396A1B" w:rsidP="00386E39">
      <w:pPr>
        <w:numPr>
          <w:ilvl w:val="0"/>
          <w:numId w:val="64"/>
        </w:numPr>
        <w:tabs>
          <w:tab w:val="left" w:pos="0"/>
        </w:tabs>
        <w:suppressAutoHyphens/>
        <w:autoSpaceDE w:val="0"/>
        <w:autoSpaceDN w:val="0"/>
        <w:spacing w:before="120" w:after="120" w:line="276" w:lineRule="auto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Zamawiający może potrącić kwotę naliczonej kary umownej z wynagrodzenia należnego Wykonawcy</w:t>
      </w:r>
      <w:r w:rsidR="00EE0838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EE0838" w:rsidRPr="00EE0838">
        <w:t xml:space="preserve"> </w:t>
      </w:r>
      <w:r w:rsidR="00EE0838" w:rsidRPr="00EE0838">
        <w:rPr>
          <w:rFonts w:asciiTheme="minorHAnsi" w:eastAsia="Calibri" w:hAnsiTheme="minorHAnsi" w:cstheme="minorHAnsi"/>
          <w:sz w:val="22"/>
          <w:szCs w:val="22"/>
          <w:lang w:eastAsia="en-US"/>
        </w:rPr>
        <w:t>na co Wykonawca niniejszym wyraża zgodę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B412D4"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1DEA8D37" w14:textId="5C852F52" w:rsidR="00396A1B" w:rsidRPr="00782DA5" w:rsidRDefault="00396A1B" w:rsidP="00386E39">
      <w:pPr>
        <w:numPr>
          <w:ilvl w:val="0"/>
          <w:numId w:val="64"/>
        </w:numPr>
        <w:autoSpaceDE w:val="0"/>
        <w:autoSpaceDN w:val="0"/>
        <w:spacing w:before="12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 w:rsidDel="00FC63E9">
        <w:rPr>
          <w:rFonts w:asciiTheme="minorHAnsi" w:eastAsia="Calibri" w:hAnsiTheme="minorHAnsi" w:cstheme="minorHAnsi"/>
          <w:sz w:val="22"/>
          <w:szCs w:val="22"/>
          <w:lang w:eastAsia="en-US"/>
        </w:rPr>
        <w:t>Zamawiający jest uprawniony do dochodzenia odszkodowania przekraczającego wysokość naliczonej kary umownej</w:t>
      </w: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</w:t>
      </w:r>
    </w:p>
    <w:p w14:paraId="6C9E442D" w14:textId="77777777" w:rsidR="00396A1B" w:rsidRPr="00782DA5" w:rsidRDefault="00396A1B" w:rsidP="00386E39">
      <w:pPr>
        <w:numPr>
          <w:ilvl w:val="0"/>
          <w:numId w:val="64"/>
        </w:numPr>
        <w:autoSpaceDE w:val="0"/>
        <w:autoSpaceDN w:val="0"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Kary umowne płatne będą w terminie 7 dni od daty otrzymania przez Wykonawcę wezwania do ich zapłaty.</w:t>
      </w:r>
    </w:p>
    <w:p w14:paraId="2ECB2ECF" w14:textId="77777777" w:rsidR="00E2471E" w:rsidRPr="00782DA5" w:rsidRDefault="00396A1B" w:rsidP="00E2471E">
      <w:pPr>
        <w:numPr>
          <w:ilvl w:val="0"/>
          <w:numId w:val="64"/>
        </w:numPr>
        <w:autoSpaceDE w:val="0"/>
        <w:autoSpaceDN w:val="0"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Naliczenie przez Zamawiającego kar umownych nie zwalnia Wykonawcy z obowiązku należytego wykonania umowy.</w:t>
      </w:r>
      <w:r w:rsidR="00E2471E"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0EAA5E66" w14:textId="5ED8DD55" w:rsidR="00396A1B" w:rsidRPr="00C33B6A" w:rsidRDefault="00E2471E" w:rsidP="00C33B6A">
      <w:pPr>
        <w:numPr>
          <w:ilvl w:val="0"/>
          <w:numId w:val="64"/>
        </w:numPr>
        <w:autoSpaceDE w:val="0"/>
        <w:autoSpaceDN w:val="0"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sz w:val="22"/>
          <w:szCs w:val="22"/>
          <w:lang w:eastAsia="en-US"/>
        </w:rPr>
        <w:t>Łączna wysokość kar umownych</w:t>
      </w:r>
      <w:r w:rsidRPr="008D50F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nie może przekroczyć </w:t>
      </w:r>
      <w:r w:rsidR="00EE0838">
        <w:rPr>
          <w:rFonts w:asciiTheme="minorHAnsi" w:eastAsia="Calibri" w:hAnsiTheme="minorHAnsi" w:cstheme="minorHAnsi"/>
          <w:sz w:val="22"/>
          <w:szCs w:val="22"/>
          <w:lang w:eastAsia="en-US"/>
        </w:rPr>
        <w:t>1</w:t>
      </w:r>
      <w:r w:rsidRPr="008D50F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0 %  wartości przedmiotu umowy </w:t>
      </w:r>
      <w:r w:rsidR="00EE083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brutto </w:t>
      </w:r>
      <w:r w:rsidRPr="008D50F2">
        <w:rPr>
          <w:rFonts w:asciiTheme="minorHAnsi" w:eastAsia="Calibri" w:hAnsiTheme="minorHAnsi" w:cstheme="minorHAnsi"/>
          <w:sz w:val="22"/>
          <w:szCs w:val="22"/>
          <w:lang w:eastAsia="en-US"/>
        </w:rPr>
        <w:t>określonego w §2 ust. 1.</w:t>
      </w:r>
    </w:p>
    <w:p w14:paraId="38F41FD5" w14:textId="77777777" w:rsidR="00396A1B" w:rsidRPr="008D50F2" w:rsidRDefault="00396A1B" w:rsidP="00B412D4">
      <w:pPr>
        <w:autoSpaceDE w:val="0"/>
        <w:autoSpaceDN w:val="0"/>
        <w:ind w:left="720"/>
        <w:jc w:val="both"/>
        <w:rPr>
          <w:rFonts w:asciiTheme="minorHAnsi" w:eastAsia="Calibri" w:hAnsiTheme="minorHAnsi" w:cstheme="minorHAnsi"/>
          <w:sz w:val="22"/>
          <w:szCs w:val="22"/>
          <w:highlight w:val="green"/>
          <w:lang w:eastAsia="en-US"/>
        </w:rPr>
      </w:pPr>
    </w:p>
    <w:p w14:paraId="087611BD" w14:textId="77777777" w:rsidR="00396A1B" w:rsidRPr="00782DA5" w:rsidRDefault="00396A1B" w:rsidP="00396A1B">
      <w:pPr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82DA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§ 7 Odstąpienie od umowy</w:t>
      </w:r>
    </w:p>
    <w:p w14:paraId="34932D98" w14:textId="40AFE1BE" w:rsidR="00396A1B" w:rsidRPr="00782DA5" w:rsidRDefault="00396A1B" w:rsidP="002B6771">
      <w:pPr>
        <w:numPr>
          <w:ilvl w:val="0"/>
          <w:numId w:val="86"/>
        </w:numPr>
        <w:tabs>
          <w:tab w:val="left" w:pos="0"/>
          <w:tab w:val="left" w:pos="709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sz w:val="22"/>
          <w:szCs w:val="22"/>
        </w:rPr>
        <w:t>Zamawiającemu przysługuje prawo odstąpienia od Umo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wy, w przypadkach wynikających wprost </w:t>
      </w:r>
      <w:r w:rsidR="002D719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z przepisów o zamówieniach publicznych oraz w razie wystąpienia </w:t>
      </w:r>
      <w:r w:rsidR="00EE0838" w:rsidRPr="00EE0838">
        <w:rPr>
          <w:rFonts w:asciiTheme="minorHAnsi" w:hAnsiTheme="minorHAnsi" w:cstheme="minorHAnsi"/>
          <w:color w:val="000000"/>
          <w:sz w:val="22"/>
          <w:szCs w:val="22"/>
        </w:rPr>
        <w:t xml:space="preserve">któregokolwiek 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z poniższych zdarzeń, </w:t>
      </w:r>
      <w:r w:rsidR="002D719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w terminie </w:t>
      </w:r>
      <w:r w:rsidR="004770DF"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nie później niż 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>30 dni od daty powzięcia wiadomości o:</w:t>
      </w:r>
    </w:p>
    <w:p w14:paraId="0D48E0F6" w14:textId="77777777" w:rsidR="00396A1B" w:rsidRPr="00782DA5" w:rsidRDefault="00396A1B" w:rsidP="002B6771">
      <w:pPr>
        <w:numPr>
          <w:ilvl w:val="0"/>
          <w:numId w:val="87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wydaniu nakazu zajęcia majątku Wykonawcy;</w:t>
      </w:r>
    </w:p>
    <w:p w14:paraId="3FEAEE72" w14:textId="77777777" w:rsidR="00396A1B" w:rsidRPr="00782DA5" w:rsidRDefault="00396A1B" w:rsidP="002B6771">
      <w:pPr>
        <w:numPr>
          <w:ilvl w:val="0"/>
          <w:numId w:val="87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zaprzestaniu lub zawieszeniu prowadzenia działalności gospodarczej Wykonawcy;</w:t>
      </w:r>
    </w:p>
    <w:p w14:paraId="32CA6448" w14:textId="77777777" w:rsidR="00396A1B" w:rsidRPr="00782DA5" w:rsidRDefault="00396A1B" w:rsidP="002B6771">
      <w:pPr>
        <w:numPr>
          <w:ilvl w:val="0"/>
          <w:numId w:val="87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stwierdzenie przez Zamawiającego wady prawnej przedmiotu umowy lub jego części;</w:t>
      </w:r>
    </w:p>
    <w:p w14:paraId="1975E1F8" w14:textId="03707D0D" w:rsidR="00396A1B" w:rsidRPr="00782DA5" w:rsidRDefault="00396A1B" w:rsidP="002B6771">
      <w:pPr>
        <w:numPr>
          <w:ilvl w:val="0"/>
          <w:numId w:val="87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A433D" w:rsidRPr="00782DA5">
        <w:rPr>
          <w:rFonts w:asciiTheme="minorHAnsi" w:hAnsiTheme="minorHAnsi" w:cstheme="minorHAnsi"/>
          <w:color w:val="000000"/>
          <w:sz w:val="22"/>
          <w:szCs w:val="22"/>
        </w:rPr>
        <w:t>nie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>wykon</w:t>
      </w:r>
      <w:r w:rsidR="00FA433D" w:rsidRPr="00782DA5">
        <w:rPr>
          <w:rFonts w:asciiTheme="minorHAnsi" w:hAnsiTheme="minorHAnsi" w:cstheme="minorHAnsi"/>
          <w:color w:val="000000"/>
          <w:sz w:val="22"/>
          <w:szCs w:val="22"/>
        </w:rPr>
        <w:t>aniu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Przedmiotu Umowy przekraczając</w:t>
      </w:r>
      <w:r w:rsidR="00FA433D" w:rsidRPr="00782DA5">
        <w:rPr>
          <w:rFonts w:asciiTheme="minorHAnsi" w:hAnsiTheme="minorHAnsi" w:cstheme="minorHAnsi"/>
          <w:color w:val="000000"/>
          <w:sz w:val="22"/>
          <w:szCs w:val="22"/>
        </w:rPr>
        <w:t>ym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A433D" w:rsidRPr="00782DA5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dni kalendarzowych w stosunku do terminów realizacji Umowy;</w:t>
      </w:r>
    </w:p>
    <w:p w14:paraId="5A6AA954" w14:textId="36BCC13B" w:rsidR="00396A1B" w:rsidRPr="00782DA5" w:rsidRDefault="00396A1B" w:rsidP="002B6771">
      <w:pPr>
        <w:numPr>
          <w:ilvl w:val="0"/>
          <w:numId w:val="87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niewykonaniu zakresu rzeczowego Przedmiotu Umowy mimo pisemnych zastrzeżeń Zamawiającego tj. nie wykonuje lub nienależycie wykonuje obowiązki wynikające z Umowy, czym narusza jego postanowienia</w:t>
      </w:r>
      <w:r w:rsidR="00FA433D" w:rsidRPr="00782DA5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6A287F0A" w14:textId="36740406" w:rsidR="00254D1A" w:rsidRPr="00782DA5" w:rsidRDefault="004770DF" w:rsidP="002B6771">
      <w:pPr>
        <w:pStyle w:val="Akapitzlist"/>
        <w:numPr>
          <w:ilvl w:val="0"/>
          <w:numId w:val="87"/>
        </w:numPr>
        <w:tabs>
          <w:tab w:val="left" w:pos="426"/>
        </w:tabs>
        <w:autoSpaceDE/>
        <w:autoSpaceDN/>
        <w:spacing w:after="200"/>
        <w:contextualSpacing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82DA5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Wykonawca nie dostarczy </w:t>
      </w:r>
      <w:r w:rsidR="003662E0">
        <w:rPr>
          <w:rFonts w:asciiTheme="minorHAnsi" w:eastAsia="Calibri" w:hAnsiTheme="minorHAnsi" w:cstheme="minorHAnsi"/>
          <w:sz w:val="22"/>
          <w:szCs w:val="22"/>
        </w:rPr>
        <w:t xml:space="preserve">oprogramowania </w:t>
      </w:r>
      <w:r w:rsidR="003662E0" w:rsidRPr="00782DA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782DA5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="0099674C" w:rsidRPr="00782DA5">
        <w:rPr>
          <w:rFonts w:asciiTheme="minorHAnsi" w:eastAsia="Calibri" w:hAnsiTheme="minorHAnsi" w:cstheme="minorHAnsi"/>
          <w:sz w:val="22"/>
          <w:szCs w:val="22"/>
        </w:rPr>
        <w:t xml:space="preserve">wyznaczonym </w:t>
      </w:r>
      <w:r w:rsidRPr="00782DA5">
        <w:rPr>
          <w:rFonts w:asciiTheme="minorHAnsi" w:eastAsia="Calibri" w:hAnsiTheme="minorHAnsi" w:cstheme="minorHAnsi"/>
          <w:sz w:val="22"/>
          <w:szCs w:val="22"/>
        </w:rPr>
        <w:t xml:space="preserve">terminie, o którym mowa w § </w:t>
      </w:r>
      <w:r w:rsidR="0099674C" w:rsidRPr="00782DA5">
        <w:rPr>
          <w:rFonts w:asciiTheme="minorHAnsi" w:eastAsia="Calibri" w:hAnsiTheme="minorHAnsi" w:cstheme="minorHAnsi"/>
          <w:sz w:val="22"/>
          <w:szCs w:val="22"/>
        </w:rPr>
        <w:t>4</w:t>
      </w:r>
      <w:r w:rsidRPr="00782DA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F10E8F" w:rsidRPr="00782DA5">
        <w:rPr>
          <w:rFonts w:asciiTheme="minorHAnsi" w:eastAsia="Calibri" w:hAnsiTheme="minorHAnsi" w:cstheme="minorHAnsi"/>
          <w:sz w:val="22"/>
          <w:szCs w:val="22"/>
        </w:rPr>
        <w:t>ust.</w:t>
      </w:r>
      <w:r w:rsidR="00254D1A" w:rsidRPr="00782DA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99674C" w:rsidRPr="00782DA5">
        <w:rPr>
          <w:rFonts w:asciiTheme="minorHAnsi" w:eastAsia="Calibri" w:hAnsiTheme="minorHAnsi" w:cstheme="minorHAnsi"/>
          <w:sz w:val="22"/>
          <w:szCs w:val="22"/>
        </w:rPr>
        <w:t>3</w:t>
      </w:r>
      <w:r w:rsidRPr="00782DA5">
        <w:rPr>
          <w:rFonts w:asciiTheme="minorHAnsi" w:eastAsia="Calibri" w:hAnsiTheme="minorHAnsi" w:cstheme="minorHAnsi"/>
          <w:sz w:val="22"/>
          <w:szCs w:val="22"/>
        </w:rPr>
        <w:t xml:space="preserve">  umowy</w:t>
      </w:r>
      <w:r w:rsidR="00254D1A" w:rsidRPr="00782DA5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288CDFF6" w14:textId="77777777" w:rsidR="00254D1A" w:rsidRPr="00782DA5" w:rsidRDefault="00254D1A" w:rsidP="00254D1A">
      <w:pPr>
        <w:pStyle w:val="Akapitzlist"/>
        <w:tabs>
          <w:tab w:val="left" w:pos="426"/>
        </w:tabs>
        <w:autoSpaceDE/>
        <w:autoSpaceDN/>
        <w:spacing w:after="200"/>
        <w:ind w:left="1412"/>
        <w:contextualSpacing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240046F0" w14:textId="5265EA5A" w:rsidR="00254D1A" w:rsidRPr="00782DA5" w:rsidRDefault="00254D1A" w:rsidP="002B6771">
      <w:pPr>
        <w:pStyle w:val="Akapitzlist"/>
        <w:numPr>
          <w:ilvl w:val="0"/>
          <w:numId w:val="87"/>
        </w:numPr>
        <w:tabs>
          <w:tab w:val="left" w:pos="426"/>
        </w:tabs>
        <w:spacing w:after="200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782DA5">
        <w:rPr>
          <w:rFonts w:asciiTheme="minorHAnsi" w:eastAsia="Calibri" w:hAnsiTheme="minorHAnsi" w:cstheme="minorHAnsi"/>
          <w:bCs/>
          <w:sz w:val="22"/>
          <w:szCs w:val="22"/>
        </w:rPr>
        <w:t xml:space="preserve">w przypadku zmiany terminu wykonania przedmiotu umowy, nieprzedłożenie przez Wykonawcę w terminie 3 dni roboczych od daty wezwania Wykonawcy dokumentu potwierdzającego przedłużenie gwarancji bankowej na nowy okres obowiązywania umowy. </w:t>
      </w:r>
    </w:p>
    <w:p w14:paraId="48EEEB3C" w14:textId="77777777" w:rsidR="00396A1B" w:rsidRPr="00782DA5" w:rsidRDefault="00396A1B" w:rsidP="002B6771">
      <w:pPr>
        <w:numPr>
          <w:ilvl w:val="0"/>
          <w:numId w:val="86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Odstąpienie od Umowy nie zwalnia Wykonawcy od obowiązku uiszczenia Zamawiającemu odpowiednich kar umownych oraz odszkodowań określonych umową.</w:t>
      </w:r>
    </w:p>
    <w:p w14:paraId="10C32FF8" w14:textId="05BA7569" w:rsidR="00396A1B" w:rsidRPr="00782DA5" w:rsidRDefault="00396A1B" w:rsidP="002B6771">
      <w:pPr>
        <w:numPr>
          <w:ilvl w:val="0"/>
          <w:numId w:val="86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Oświadczenie o wypowiedzeniu umowy wymaga zachowania formy pisemnej pod rygorem nieważności.</w:t>
      </w:r>
      <w:r w:rsidR="00EE0838" w:rsidRPr="00EE0838">
        <w:t xml:space="preserve"> </w:t>
      </w:r>
      <w:r w:rsidR="00EE0838" w:rsidRPr="00EE0838">
        <w:rPr>
          <w:rFonts w:asciiTheme="minorHAnsi" w:hAnsiTheme="minorHAnsi" w:cstheme="minorHAnsi"/>
          <w:color w:val="000000"/>
          <w:sz w:val="22"/>
          <w:szCs w:val="22"/>
        </w:rPr>
        <w:t>Zamawiający uprawniony jest do skorzystania z prawa do odstąpienia od umowy w terminie do 31 grudnia 2028 r.</w:t>
      </w:r>
    </w:p>
    <w:p w14:paraId="2B140866" w14:textId="6E2CF261" w:rsidR="00396A1B" w:rsidRPr="00782DA5" w:rsidRDefault="00CB7D49" w:rsidP="002B6771">
      <w:pPr>
        <w:numPr>
          <w:ilvl w:val="0"/>
          <w:numId w:val="86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>Odstąpienie od</w:t>
      </w:r>
      <w:r w:rsidR="00396A1B"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umowy ze względu na okoliczności wymienione w § </w:t>
      </w:r>
      <w:r w:rsidR="0099674C" w:rsidRPr="00782DA5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="00396A1B"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ust. 1 nie powoduj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="00396A1B"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powstania po stronie Zamawiającego odpowiedzialności odszkodowawczej</w:t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 wobec Wykonawcy</w:t>
      </w:r>
      <w:r w:rsidR="00396A1B" w:rsidRPr="00782DA5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A92F996" w14:textId="2E4DF631" w:rsidR="00396A1B" w:rsidRDefault="00396A1B" w:rsidP="002B6771">
      <w:pPr>
        <w:numPr>
          <w:ilvl w:val="0"/>
          <w:numId w:val="86"/>
        </w:numPr>
        <w:tabs>
          <w:tab w:val="left" w:pos="0"/>
        </w:tabs>
        <w:suppressAutoHyphens/>
        <w:autoSpaceDE w:val="0"/>
        <w:autoSpaceDN w:val="0"/>
        <w:spacing w:before="24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</w:rPr>
        <w:t xml:space="preserve">Niezależnie od powyższego prawo do odstąpienia od umowy przysługuje Zamawiającemu  </w:t>
      </w:r>
      <w:r w:rsidR="002D719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782DA5">
        <w:rPr>
          <w:rFonts w:asciiTheme="minorHAnsi" w:hAnsiTheme="minorHAnsi" w:cstheme="minorHAnsi"/>
          <w:color w:val="000000"/>
          <w:sz w:val="22"/>
          <w:szCs w:val="22"/>
        </w:rPr>
        <w:t>w przypadkach określonych w Kodeksie cywilnym.</w:t>
      </w:r>
    </w:p>
    <w:p w14:paraId="4FB8CABE" w14:textId="77777777" w:rsidR="003310B8" w:rsidRDefault="003310B8" w:rsidP="00E40B02">
      <w:pPr>
        <w:spacing w:after="120"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14:paraId="749E2DB7" w14:textId="1BCB3765" w:rsidR="00396A1B" w:rsidRPr="00782DA5" w:rsidRDefault="00396A1B" w:rsidP="00396A1B">
      <w:pPr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782DA5">
        <w:rPr>
          <w:rFonts w:asciiTheme="minorHAnsi" w:hAnsiTheme="minorHAnsi" w:cstheme="minorHAnsi"/>
          <w:b/>
          <w:i/>
          <w:sz w:val="22"/>
          <w:szCs w:val="22"/>
        </w:rPr>
        <w:t xml:space="preserve">§ </w:t>
      </w:r>
      <w:r w:rsidR="00EE0838">
        <w:rPr>
          <w:rFonts w:asciiTheme="minorHAnsi" w:hAnsiTheme="minorHAnsi" w:cstheme="minorHAnsi"/>
          <w:b/>
          <w:i/>
          <w:sz w:val="22"/>
          <w:szCs w:val="22"/>
        </w:rPr>
        <w:t>8</w:t>
      </w:r>
      <w:r w:rsidR="00110520" w:rsidRPr="00782DA5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782DA5">
        <w:rPr>
          <w:rFonts w:asciiTheme="minorHAnsi" w:hAnsiTheme="minorHAnsi" w:cstheme="minorHAnsi"/>
          <w:b/>
          <w:i/>
          <w:sz w:val="22"/>
          <w:szCs w:val="22"/>
        </w:rPr>
        <w:t>Siła wyższa</w:t>
      </w:r>
    </w:p>
    <w:p w14:paraId="1F522365" w14:textId="77777777" w:rsidR="00CB7D49" w:rsidRPr="00782DA5" w:rsidRDefault="00CB7D49" w:rsidP="00CB7D49">
      <w:pPr>
        <w:numPr>
          <w:ilvl w:val="0"/>
          <w:numId w:val="67"/>
        </w:numPr>
        <w:spacing w:after="120" w:line="276" w:lineRule="auto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Strony nie są odpowiedzialne za naruszenie obowiązków wynikających z umowy w przypadku, gdy wyłączną przyczyną naruszenia jest działanie siły wyższej. </w:t>
      </w:r>
    </w:p>
    <w:p w14:paraId="2D24988F" w14:textId="1BC9DF5C" w:rsidR="00CB7D49" w:rsidRPr="00782DA5" w:rsidRDefault="00CB7D49" w:rsidP="00CB7D49">
      <w:pPr>
        <w:numPr>
          <w:ilvl w:val="0"/>
          <w:numId w:val="67"/>
        </w:numPr>
        <w:spacing w:after="120" w:line="276" w:lineRule="auto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Przez siłę wyższą rozumie się zdarzenie bądź połączenie zdarzeń lub okoliczności, niezależnych od Stron, które zasadniczo utrudniają lub uniemożliwiają wykonywanie zobowiązań danej Strony wynikających  z umowy, a których dana Strona nie mogła przewidzieć ani im zapobiec lub przezwyciężyć poprzez działanie z dochowaniem należytej staranności, a w szczególności klęski żywiołowe (w tym: pożar, powódź, trzęsienie ziemi, huragan), wprowadzenie aktów władzy państwowej którym należy się podporządkować pod groźbą sankcji (w tym: stan wojenny, stan wyjątkowy) działania wojenne, akty sabotażu, strajki powszechne (za wyjątkiem strajków u Stron) lub inne niepokoje społeczne, w tym publiczne demonstracje, zagrożenie pandemiczne, epidemiczne lub epidemia, stwierdzone przez organy władzy państwowej. </w:t>
      </w:r>
    </w:p>
    <w:p w14:paraId="6FFD68A2" w14:textId="77777777" w:rsidR="00CB7D49" w:rsidRPr="00782DA5" w:rsidRDefault="00CB7D49" w:rsidP="00CB7D49">
      <w:pPr>
        <w:numPr>
          <w:ilvl w:val="0"/>
          <w:numId w:val="67"/>
        </w:numPr>
        <w:spacing w:after="120" w:line="276" w:lineRule="auto"/>
        <w:ind w:left="714" w:hanging="357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W przypadku zaistnienia siły wyższej Strona, której dotyczy działanie siły wyższej, zobowiązana jest:</w:t>
      </w:r>
    </w:p>
    <w:p w14:paraId="67A40204" w14:textId="77777777" w:rsidR="00CB7D49" w:rsidRPr="00782DA5" w:rsidRDefault="00CB7D49" w:rsidP="002B6771">
      <w:pPr>
        <w:numPr>
          <w:ilvl w:val="2"/>
          <w:numId w:val="8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1560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bezzwłocznie, nie później niż w terminie 7 dni, poinformować drugą Stronę na piśmie o wystąpieniu siły wyższej, ze wskazaniem przewidywanego czasu trwania przeszkody w realizacji wynikających z umowy obowiązków z powodu działania siły wyższej,</w:t>
      </w:r>
    </w:p>
    <w:p w14:paraId="19EE3457" w14:textId="77777777" w:rsidR="00CB7D49" w:rsidRPr="00782DA5" w:rsidRDefault="00CB7D49" w:rsidP="002B6771">
      <w:pPr>
        <w:numPr>
          <w:ilvl w:val="2"/>
          <w:numId w:val="8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1560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wykazać wpływ siły wyższej na należyte wykonanie umowy, w tym dochowanie wskazanych w niej terminów. </w:t>
      </w:r>
    </w:p>
    <w:p w14:paraId="625A9BC2" w14:textId="03FBA85B" w:rsidR="00CB7D49" w:rsidRPr="00782DA5" w:rsidRDefault="00CB7D49" w:rsidP="00254D1A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425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4. </w:t>
      </w: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ab/>
        <w:t xml:space="preserve">W związku z działaniem siły wyższej, za porozumieniem Stron, umowa może ulec zmianie co do: </w:t>
      </w:r>
    </w:p>
    <w:p w14:paraId="49165D7C" w14:textId="163DEC2A" w:rsidR="00CB7D49" w:rsidRPr="00782DA5" w:rsidRDefault="00CB7D49" w:rsidP="002B6771">
      <w:pPr>
        <w:numPr>
          <w:ilvl w:val="2"/>
          <w:numId w:val="8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1560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termin</w:t>
      </w:r>
      <w:r w:rsidRPr="00782DA5">
        <w:rPr>
          <w:rFonts w:asciiTheme="minorHAnsi" w:hAnsiTheme="minorHAnsi" w:cstheme="minorHAnsi"/>
          <w:sz w:val="22"/>
          <w:szCs w:val="22"/>
          <w:lang w:eastAsia="ar-SA"/>
        </w:rPr>
        <w:t>u</w:t>
      </w: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 wykonania umowy oraz </w:t>
      </w:r>
      <w:r w:rsidRPr="00782DA5">
        <w:rPr>
          <w:rFonts w:asciiTheme="minorHAnsi" w:hAnsiTheme="minorHAnsi" w:cstheme="minorHAnsi"/>
          <w:sz w:val="22"/>
          <w:szCs w:val="22"/>
          <w:lang w:eastAsia="ar-SA"/>
        </w:rPr>
        <w:t>jego</w:t>
      </w: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 wydłużenia o czas trwania siły wyższej,</w:t>
      </w:r>
    </w:p>
    <w:p w14:paraId="7A0D291F" w14:textId="77777777" w:rsidR="00CB7D49" w:rsidRPr="00782DA5" w:rsidRDefault="00CB7D49" w:rsidP="002B6771">
      <w:pPr>
        <w:numPr>
          <w:ilvl w:val="2"/>
          <w:numId w:val="8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1560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czasowego zawieszenia wykonywanie umowy lub jej części,</w:t>
      </w:r>
    </w:p>
    <w:p w14:paraId="65EF8A9D" w14:textId="77777777" w:rsidR="00CB7D49" w:rsidRPr="00782DA5" w:rsidRDefault="00CB7D49" w:rsidP="002B6771">
      <w:pPr>
        <w:numPr>
          <w:ilvl w:val="2"/>
          <w:numId w:val="8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1560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zmiany sposobu wykonywania umowy lub zmiany zakresu wzajemnych świadczeń.</w:t>
      </w:r>
    </w:p>
    <w:p w14:paraId="4424EC59" w14:textId="24F65E20" w:rsidR="00CB7D49" w:rsidRPr="00782DA5" w:rsidRDefault="00254D1A" w:rsidP="00FB52CA">
      <w:pPr>
        <w:pBdr>
          <w:top w:val="nil"/>
          <w:left w:val="nil"/>
          <w:bottom w:val="nil"/>
          <w:right w:val="nil"/>
          <w:between w:val="nil"/>
        </w:pBdr>
        <w:suppressAutoHyphens/>
        <w:spacing w:after="120" w:line="276" w:lineRule="auto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  <w:lang w:eastAsia="ar-SA"/>
        </w:rPr>
      </w:pPr>
      <w:r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5. </w:t>
      </w:r>
      <w:r w:rsidR="00CB7D49"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W przypadku</w:t>
      </w:r>
      <w:r w:rsidR="00934A66"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,</w:t>
      </w:r>
      <w:r w:rsidR="00CB7D49"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 gdy okres siły wyższej przekracza 3 miesiące Strony mogą rozwiązać umowę </w:t>
      </w:r>
      <w:r w:rsidR="00CB7D49" w:rsidRPr="00782DA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br/>
        <w:t>za porozumieniem, bez nakładania na żadną ze Stron dalszych zobowiązań, oprócz płatności należnych z tytułu wykonanych usług.</w:t>
      </w:r>
    </w:p>
    <w:p w14:paraId="0629D4AE" w14:textId="4038293C" w:rsidR="00396A1B" w:rsidRPr="00CB7D49" w:rsidRDefault="00254D1A" w:rsidP="00254D1A">
      <w:pPr>
        <w:spacing w:after="120" w:line="276" w:lineRule="auto"/>
        <w:ind w:left="709" w:hanging="283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DA5">
        <w:rPr>
          <w:rFonts w:asciiTheme="minorHAnsi" w:hAnsiTheme="minorHAnsi" w:cstheme="minorHAnsi"/>
          <w:sz w:val="22"/>
        </w:rPr>
        <w:lastRenderedPageBreak/>
        <w:t xml:space="preserve">6. </w:t>
      </w:r>
      <w:r w:rsidR="00396A1B" w:rsidRPr="00782DA5">
        <w:rPr>
          <w:rFonts w:asciiTheme="minorHAnsi" w:hAnsiTheme="minorHAnsi" w:cstheme="minorHAnsi"/>
          <w:sz w:val="22"/>
        </w:rPr>
        <w:t xml:space="preserve">W przypadku, gdy Strona w terminie, o którym mowa w ust. </w:t>
      </w:r>
      <w:r w:rsidR="00CB7D49" w:rsidRPr="00782DA5">
        <w:rPr>
          <w:rFonts w:asciiTheme="minorHAnsi" w:hAnsiTheme="minorHAnsi" w:cstheme="minorHAnsi"/>
          <w:sz w:val="22"/>
        </w:rPr>
        <w:t>3</w:t>
      </w:r>
      <w:r w:rsidR="00396A1B" w:rsidRPr="00782DA5">
        <w:rPr>
          <w:rFonts w:asciiTheme="minorHAnsi" w:hAnsiTheme="minorHAnsi" w:cstheme="minorHAnsi"/>
          <w:sz w:val="22"/>
        </w:rPr>
        <w:t xml:space="preserve">, nie poinformuje drugiej Strony </w:t>
      </w:r>
      <w:r w:rsidR="00396A1B" w:rsidRPr="00782DA5">
        <w:rPr>
          <w:rFonts w:asciiTheme="minorHAnsi" w:hAnsiTheme="minorHAnsi" w:cstheme="minorHAnsi"/>
          <w:sz w:val="22"/>
        </w:rPr>
        <w:br/>
        <w:t>o działaniu siły wyższej, a także o okresie zawieszenia realizacji swoich zobowiązań oraz dacie ich ponownego podjęcia, będzie ona odpowiedzialna za szkody poniesione przez drugą Stronę</w:t>
      </w:r>
    </w:p>
    <w:p w14:paraId="0DD0C72B" w14:textId="77777777" w:rsidR="00396A1B" w:rsidRPr="00396A1B" w:rsidRDefault="00396A1B" w:rsidP="00396A1B">
      <w:pPr>
        <w:spacing w:after="120"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14:paraId="1D7579B1" w14:textId="5E18CFAB" w:rsidR="00396A1B" w:rsidRPr="00386E39" w:rsidRDefault="00396A1B" w:rsidP="00396A1B">
      <w:pPr>
        <w:spacing w:after="12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386E39">
        <w:rPr>
          <w:rFonts w:asciiTheme="minorHAnsi" w:hAnsiTheme="minorHAnsi" w:cstheme="minorHAnsi"/>
          <w:b/>
          <w:i/>
          <w:sz w:val="22"/>
          <w:szCs w:val="22"/>
        </w:rPr>
        <w:t xml:space="preserve">§ </w:t>
      </w:r>
      <w:r w:rsidR="00EE0838">
        <w:rPr>
          <w:rFonts w:asciiTheme="minorHAnsi" w:hAnsiTheme="minorHAnsi" w:cstheme="minorHAnsi"/>
          <w:b/>
          <w:i/>
          <w:sz w:val="22"/>
          <w:szCs w:val="22"/>
        </w:rPr>
        <w:t>9</w:t>
      </w:r>
      <w:r w:rsidR="00110520" w:rsidRPr="00386E3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386E39">
        <w:rPr>
          <w:rFonts w:asciiTheme="minorHAnsi" w:hAnsiTheme="minorHAnsi" w:cstheme="minorHAnsi"/>
          <w:b/>
          <w:i/>
          <w:sz w:val="22"/>
          <w:szCs w:val="22"/>
        </w:rPr>
        <w:t>Zmiana umowy</w:t>
      </w:r>
    </w:p>
    <w:p w14:paraId="3ECA3033" w14:textId="77777777" w:rsidR="00396A1B" w:rsidRPr="00386E39" w:rsidRDefault="00396A1B" w:rsidP="00396A1B">
      <w:pPr>
        <w:numPr>
          <w:ilvl w:val="6"/>
          <w:numId w:val="75"/>
        </w:numPr>
        <w:tabs>
          <w:tab w:val="left" w:pos="708"/>
          <w:tab w:val="center" w:pos="4536"/>
          <w:tab w:val="right" w:pos="9072"/>
        </w:tabs>
        <w:autoSpaceDE w:val="0"/>
        <w:autoSpaceDN w:val="0"/>
        <w:spacing w:before="240" w:after="120"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86E39">
        <w:rPr>
          <w:rFonts w:ascii="Calibri" w:eastAsia="Calibri" w:hAnsi="Calibri" w:cs="Calibri"/>
          <w:sz w:val="22"/>
          <w:szCs w:val="22"/>
          <w:lang w:eastAsia="en-US"/>
        </w:rPr>
        <w:t xml:space="preserve">Zamawiający przewiduje możliwość dokonania zmian postanowień zawartej Umowy </w:t>
      </w:r>
      <w:r w:rsidRPr="00386E39">
        <w:rPr>
          <w:rFonts w:ascii="Calibri" w:eastAsia="Calibri" w:hAnsi="Calibri" w:cs="Calibri"/>
          <w:sz w:val="22"/>
          <w:szCs w:val="22"/>
          <w:lang w:eastAsia="en-US"/>
        </w:rPr>
        <w:br/>
        <w:t xml:space="preserve">w stosunku do treści oferty, na podstawie której dokonano wyboru Wykonawcy, </w:t>
      </w:r>
      <w:r w:rsidRPr="00386E39">
        <w:rPr>
          <w:rFonts w:ascii="Calibri" w:eastAsia="Calibri" w:hAnsi="Calibri" w:cs="Calibri"/>
          <w:sz w:val="22"/>
          <w:szCs w:val="22"/>
          <w:lang w:eastAsia="en-US"/>
        </w:rPr>
        <w:br/>
        <w:t xml:space="preserve">w przypadkach wynikających wprost z przepisów o zamówieniach publicznych, jak </w:t>
      </w:r>
      <w:r w:rsidRPr="00386E39">
        <w:rPr>
          <w:rFonts w:ascii="Calibri" w:eastAsia="Calibri" w:hAnsi="Calibri" w:cs="Calibri"/>
          <w:sz w:val="22"/>
          <w:szCs w:val="22"/>
          <w:lang w:eastAsia="en-US"/>
        </w:rPr>
        <w:br/>
        <w:t xml:space="preserve">i w przypadku wystąpienia okoliczności wymienionej poniżej, z uwzględnieniem podawanych warunków ich wprowadzenia. </w:t>
      </w:r>
    </w:p>
    <w:p w14:paraId="6DA7F781" w14:textId="77777777" w:rsidR="00396A1B" w:rsidRPr="00641E57" w:rsidRDefault="00396A1B" w:rsidP="00396A1B">
      <w:pPr>
        <w:numPr>
          <w:ilvl w:val="6"/>
          <w:numId w:val="75"/>
        </w:numPr>
        <w:tabs>
          <w:tab w:val="left" w:pos="708"/>
          <w:tab w:val="center" w:pos="4536"/>
          <w:tab w:val="right" w:pos="9072"/>
        </w:tabs>
        <w:autoSpaceDE w:val="0"/>
        <w:autoSpaceDN w:val="0"/>
        <w:spacing w:before="240" w:after="120"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86E39">
        <w:rPr>
          <w:rFonts w:ascii="Calibri" w:hAnsi="Calibri" w:cs="Calibri"/>
          <w:sz w:val="22"/>
          <w:szCs w:val="22"/>
          <w:lang w:eastAsia="ar-SA"/>
        </w:rPr>
        <w:t xml:space="preserve">Wszelkie zmiany wymagają formy pisemnej pod rygorem nieważności. </w:t>
      </w:r>
    </w:p>
    <w:p w14:paraId="08E2067D" w14:textId="77777777" w:rsidR="00641E57" w:rsidRDefault="00641E57" w:rsidP="00641E57">
      <w:pPr>
        <w:numPr>
          <w:ilvl w:val="6"/>
          <w:numId w:val="75"/>
        </w:numPr>
        <w:tabs>
          <w:tab w:val="center" w:pos="709"/>
          <w:tab w:val="right" w:pos="9072"/>
        </w:tabs>
        <w:autoSpaceDE w:val="0"/>
        <w:autoSpaceDN w:val="0"/>
        <w:spacing w:before="240" w:after="120" w:line="276" w:lineRule="auto"/>
        <w:ind w:left="709"/>
        <w:jc w:val="both"/>
        <w:rPr>
          <w:rFonts w:ascii="Calibri" w:hAnsi="Calibri" w:cs="Calibri"/>
          <w:sz w:val="22"/>
          <w:szCs w:val="22"/>
          <w:lang w:eastAsia="ar-SA"/>
        </w:rPr>
      </w:pPr>
      <w:r w:rsidRPr="00641E57">
        <w:rPr>
          <w:rFonts w:ascii="Calibri" w:hAnsi="Calibri" w:cs="Calibri"/>
          <w:sz w:val="22"/>
          <w:szCs w:val="22"/>
          <w:lang w:eastAsia="ar-SA"/>
        </w:rPr>
        <w:t>W sprawach nieuregulowanych niniejszym paragrafem zastosowanie znajdują przepisy ustawy Prawo zamówień publicznych regulujące możliwość zmiany umowy.</w:t>
      </w:r>
    </w:p>
    <w:p w14:paraId="6E4CFE26" w14:textId="621F8E93" w:rsidR="00641E57" w:rsidRPr="00641E57" w:rsidRDefault="00641E57" w:rsidP="00641E57">
      <w:pPr>
        <w:numPr>
          <w:ilvl w:val="6"/>
          <w:numId w:val="75"/>
        </w:numPr>
        <w:tabs>
          <w:tab w:val="center" w:pos="709"/>
          <w:tab w:val="right" w:pos="9072"/>
        </w:tabs>
        <w:autoSpaceDE w:val="0"/>
        <w:autoSpaceDN w:val="0"/>
        <w:spacing w:before="240" w:after="120" w:line="276" w:lineRule="auto"/>
        <w:ind w:left="709"/>
        <w:jc w:val="both"/>
        <w:rPr>
          <w:rFonts w:ascii="Calibri" w:hAnsi="Calibri" w:cs="Calibri"/>
          <w:sz w:val="22"/>
          <w:szCs w:val="22"/>
          <w:lang w:eastAsia="ar-SA"/>
        </w:rPr>
      </w:pPr>
      <w:r w:rsidRPr="00641E57">
        <w:rPr>
          <w:rFonts w:ascii="Calibri" w:hAnsi="Calibri" w:cs="Calibri"/>
          <w:sz w:val="22"/>
          <w:szCs w:val="22"/>
          <w:lang w:eastAsia="ar-SA"/>
        </w:rPr>
        <w:t>Zmiany w umowie będą dokonywane po uzgodnieniu ich zakresu i warunków przez Strony w drodze pisemnego aneksu do umowy pod rygorem nieważności. W odpowiedzi na wniosek jednej ze Stron, który powinien zawierać przynajmniej wskazanie zakresu proponowanych zmian oraz szczegółowego uzasadnienia ich wprowadzenia, druga Strona powinna wskazać, czy zmiana umowy jest w jej ocenie możliwa i na jakich warunkach może nastąpić</w:t>
      </w:r>
    </w:p>
    <w:p w14:paraId="24A5CD24" w14:textId="2A6DD951" w:rsidR="00110520" w:rsidRPr="00110520" w:rsidRDefault="00110520" w:rsidP="00110520">
      <w:pPr>
        <w:numPr>
          <w:ilvl w:val="6"/>
          <w:numId w:val="75"/>
        </w:numPr>
        <w:tabs>
          <w:tab w:val="left" w:pos="708"/>
          <w:tab w:val="center" w:pos="4536"/>
          <w:tab w:val="right" w:pos="9072"/>
        </w:tabs>
        <w:autoSpaceDE w:val="0"/>
        <w:autoSpaceDN w:val="0"/>
        <w:spacing w:before="240" w:after="120"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10520">
        <w:rPr>
          <w:rFonts w:ascii="Calibri" w:hAnsi="Calibri" w:cs="Calibri"/>
          <w:sz w:val="22"/>
          <w:szCs w:val="22"/>
          <w:lang w:eastAsia="ar-SA"/>
        </w:rPr>
        <w:t xml:space="preserve">Zmiany postanowień zawartej Umowy w stosunku do treści Oferty Wykonawcy są możliwe </w:t>
      </w:r>
      <w:r w:rsidRPr="00110520">
        <w:rPr>
          <w:rFonts w:ascii="Calibri" w:hAnsi="Calibri" w:cs="Calibri"/>
          <w:sz w:val="22"/>
          <w:szCs w:val="22"/>
          <w:lang w:eastAsia="ar-SA"/>
        </w:rPr>
        <w:br/>
        <w:t>w przypadkach opisanych w ustawie Pzp oraz w sytuacjach opisanych poniżej:</w:t>
      </w:r>
    </w:p>
    <w:p w14:paraId="07BBB692" w14:textId="77777777" w:rsidR="00110520" w:rsidRPr="00386E39" w:rsidRDefault="00110520" w:rsidP="00110520">
      <w:pPr>
        <w:numPr>
          <w:ilvl w:val="1"/>
          <w:numId w:val="73"/>
        </w:numPr>
        <w:suppressAutoHyphens/>
        <w:spacing w:after="120"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86E39">
        <w:rPr>
          <w:rFonts w:ascii="Calibri" w:hAnsi="Calibri" w:cs="Calibri"/>
          <w:sz w:val="22"/>
          <w:szCs w:val="22"/>
          <w:lang w:eastAsia="ar-SA"/>
        </w:rPr>
        <w:t>zmiany przepisów prawa, opublikowanej w Dzienniku Urzędowym Unii Europejskiej, Dzienniku Ustaw, Monitorze Polskim lub Dzienniku Urzędowym odpowiedniego ministra;</w:t>
      </w:r>
    </w:p>
    <w:p w14:paraId="4757C65F" w14:textId="77777777" w:rsidR="00110520" w:rsidRPr="00386E39" w:rsidRDefault="00110520" w:rsidP="00110520">
      <w:pPr>
        <w:numPr>
          <w:ilvl w:val="1"/>
          <w:numId w:val="73"/>
        </w:numPr>
        <w:suppressAutoHyphens/>
        <w:spacing w:after="120"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86E39">
        <w:rPr>
          <w:rFonts w:ascii="Calibri" w:hAnsi="Calibri" w:cs="Calibri"/>
          <w:sz w:val="22"/>
          <w:szCs w:val="22"/>
          <w:lang w:eastAsia="ar-SA"/>
        </w:rPr>
        <w:t>zmiany terminu realizacji zamówienia w przypadkach zaistnienia siły wyższej.</w:t>
      </w:r>
    </w:p>
    <w:p w14:paraId="0D62015B" w14:textId="77777777" w:rsidR="00110520" w:rsidRDefault="00110520" w:rsidP="00110520">
      <w:pPr>
        <w:numPr>
          <w:ilvl w:val="1"/>
          <w:numId w:val="73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  <w:lang w:eastAsia="ar-SA"/>
        </w:rPr>
      </w:pPr>
      <w:r w:rsidRPr="00386E39">
        <w:rPr>
          <w:rFonts w:ascii="Calibri" w:hAnsi="Calibri" w:cs="Calibri"/>
          <w:sz w:val="22"/>
          <w:szCs w:val="22"/>
          <w:lang w:eastAsia="ar-SA"/>
        </w:rPr>
        <w:t xml:space="preserve">zmiana obowiązującej stawki VAT; Jeśli zmiana stawki VAT będzie powodować zwiększenie kosztów wykonania umowy po stronie Wykonawcy, Zamawiający dopuszcza możliwość zwiększenia wynagrodzenia o kwotę równą różnicy w kwocie podatku zapłaconego przez Wykonawcę. </w:t>
      </w:r>
    </w:p>
    <w:p w14:paraId="61A72EED" w14:textId="78E3B2E0" w:rsidR="00396A1B" w:rsidRPr="00396A1B" w:rsidRDefault="00396A1B" w:rsidP="00396A1B">
      <w:pPr>
        <w:spacing w:after="120" w:line="276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396A1B">
        <w:rPr>
          <w:rFonts w:ascii="Calibri" w:hAnsi="Calibri" w:cs="Calibri"/>
          <w:b/>
          <w:i/>
          <w:sz w:val="22"/>
          <w:szCs w:val="22"/>
        </w:rPr>
        <w:t xml:space="preserve">§ </w:t>
      </w:r>
      <w:r w:rsidR="00196B9B" w:rsidRPr="00396A1B">
        <w:rPr>
          <w:rFonts w:ascii="Calibri" w:hAnsi="Calibri" w:cs="Calibri"/>
          <w:b/>
          <w:i/>
          <w:sz w:val="22"/>
          <w:szCs w:val="22"/>
        </w:rPr>
        <w:t>1</w:t>
      </w:r>
      <w:r w:rsidR="00EE0838">
        <w:rPr>
          <w:rFonts w:ascii="Calibri" w:hAnsi="Calibri" w:cs="Calibri"/>
          <w:b/>
          <w:i/>
          <w:sz w:val="22"/>
          <w:szCs w:val="22"/>
        </w:rPr>
        <w:t>0</w:t>
      </w:r>
      <w:r w:rsidR="00196B9B" w:rsidRPr="00396A1B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396A1B">
        <w:rPr>
          <w:rFonts w:ascii="Calibri" w:hAnsi="Calibri" w:cs="Calibri"/>
          <w:b/>
          <w:i/>
          <w:sz w:val="22"/>
          <w:szCs w:val="22"/>
        </w:rPr>
        <w:t>Rozstrzyganie sporów</w:t>
      </w:r>
    </w:p>
    <w:p w14:paraId="75DC2697" w14:textId="547B8790" w:rsidR="003E74CE" w:rsidRPr="00782DA5" w:rsidRDefault="00396A1B" w:rsidP="00782DA5">
      <w:p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sz w:val="22"/>
          <w:szCs w:val="22"/>
          <w:lang w:val="x-none" w:eastAsia="x-none"/>
        </w:rPr>
        <w:t xml:space="preserve">Wszelkie spory powstałe w związku z wykonaniem niniejszej umowy, których nie da się wyjaśnić polubownie, będą rozstrzygane przez Sąd Powszechny właściwy miejscowo dla siedziby Zamawiającego. </w:t>
      </w:r>
      <w:r w:rsidRPr="00396A1B">
        <w:rPr>
          <w:rFonts w:ascii="Calibri" w:hAnsi="Calibri" w:cs="Calibri"/>
          <w:color w:val="000000"/>
          <w:sz w:val="22"/>
          <w:szCs w:val="22"/>
          <w:lang w:val="x-none" w:eastAsia="x-none"/>
        </w:rPr>
        <w:t>Prawem właściwym dla umowy jest prawo polskie.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 xml:space="preserve"> Jurysdy</w:t>
      </w:r>
      <w:r w:rsidR="00782DA5">
        <w:rPr>
          <w:rFonts w:ascii="Calibri" w:hAnsi="Calibri" w:cs="Calibri"/>
          <w:color w:val="000000"/>
          <w:sz w:val="22"/>
          <w:szCs w:val="22"/>
          <w:lang w:eastAsia="x-none"/>
        </w:rPr>
        <w:t xml:space="preserve">kcję sądową mają polskie sądy. </w:t>
      </w:r>
    </w:p>
    <w:p w14:paraId="1570685D" w14:textId="525240D2" w:rsidR="00396A1B" w:rsidRPr="00396A1B" w:rsidRDefault="00396A1B" w:rsidP="00396A1B">
      <w:pPr>
        <w:tabs>
          <w:tab w:val="left" w:pos="708"/>
          <w:tab w:val="center" w:pos="4536"/>
          <w:tab w:val="right" w:pos="9072"/>
        </w:tabs>
        <w:spacing w:after="120" w:line="276" w:lineRule="auto"/>
        <w:jc w:val="center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b/>
          <w:i/>
          <w:color w:val="000000"/>
          <w:sz w:val="22"/>
          <w:szCs w:val="22"/>
          <w:lang w:eastAsia="x-none"/>
        </w:rPr>
        <w:t xml:space="preserve">§ </w:t>
      </w:r>
      <w:r w:rsidR="00196B9B" w:rsidRPr="00396A1B">
        <w:rPr>
          <w:rFonts w:ascii="Calibri" w:hAnsi="Calibri" w:cs="Calibri"/>
          <w:b/>
          <w:i/>
          <w:color w:val="000000"/>
          <w:sz w:val="22"/>
          <w:szCs w:val="22"/>
          <w:lang w:eastAsia="x-none"/>
        </w:rPr>
        <w:t>1</w:t>
      </w:r>
      <w:r w:rsidR="00EE0838">
        <w:rPr>
          <w:rFonts w:ascii="Calibri" w:hAnsi="Calibri" w:cs="Calibri"/>
          <w:b/>
          <w:i/>
          <w:color w:val="000000"/>
          <w:sz w:val="22"/>
          <w:szCs w:val="22"/>
          <w:lang w:eastAsia="x-none"/>
        </w:rPr>
        <w:t>1</w:t>
      </w:r>
      <w:r w:rsidR="00196B9B" w:rsidRPr="00396A1B">
        <w:rPr>
          <w:rFonts w:ascii="Calibri" w:hAnsi="Calibri" w:cs="Calibri"/>
          <w:b/>
          <w:i/>
          <w:color w:val="000000"/>
          <w:sz w:val="22"/>
          <w:szCs w:val="22"/>
          <w:lang w:eastAsia="x-none"/>
        </w:rPr>
        <w:t xml:space="preserve"> </w:t>
      </w:r>
      <w:r w:rsidRPr="00396A1B">
        <w:rPr>
          <w:rFonts w:ascii="Calibri" w:hAnsi="Calibri" w:cs="Calibri"/>
          <w:b/>
          <w:i/>
          <w:color w:val="000000"/>
          <w:sz w:val="22"/>
          <w:szCs w:val="22"/>
          <w:lang w:eastAsia="x-none"/>
        </w:rPr>
        <w:t>Licencja</w:t>
      </w:r>
    </w:p>
    <w:p w14:paraId="146061F9" w14:textId="5B36B28F" w:rsidR="00396A1B" w:rsidRPr="00396A1B" w:rsidRDefault="00396A1B" w:rsidP="00396A1B">
      <w:pPr>
        <w:numPr>
          <w:ilvl w:val="0"/>
          <w:numId w:val="84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Wykonawca udziela Zamawiającemu, w ramach wynagrodzenia</w:t>
      </w:r>
      <w:r w:rsidR="000A4A81">
        <w:rPr>
          <w:rFonts w:ascii="Calibri" w:hAnsi="Calibri" w:cs="Calibri"/>
          <w:color w:val="000000"/>
          <w:sz w:val="22"/>
          <w:szCs w:val="22"/>
          <w:lang w:eastAsia="x-none"/>
        </w:rPr>
        <w:t xml:space="preserve">, </w:t>
      </w:r>
      <w:r w:rsidR="000A4A81" w:rsidRPr="000A4A81">
        <w:rPr>
          <w:rFonts w:ascii="Calibri" w:hAnsi="Calibri" w:cs="Calibri"/>
          <w:color w:val="000000"/>
          <w:sz w:val="22"/>
          <w:szCs w:val="22"/>
          <w:lang w:eastAsia="x-none"/>
        </w:rPr>
        <w:t xml:space="preserve">pod warunkiem terminowej </w:t>
      </w:r>
      <w:r w:rsidR="000A4A81">
        <w:rPr>
          <w:rFonts w:ascii="Calibri" w:hAnsi="Calibri" w:cs="Calibri"/>
          <w:color w:val="000000"/>
          <w:sz w:val="22"/>
          <w:szCs w:val="22"/>
          <w:lang w:eastAsia="x-none"/>
        </w:rPr>
        <w:t>płatności oraz przestrzegania warunków licencji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, niewyłącznej</w:t>
      </w:r>
      <w:r w:rsidR="000A4A81">
        <w:rPr>
          <w:rFonts w:ascii="Calibri" w:hAnsi="Calibri" w:cs="Calibri"/>
          <w:color w:val="000000"/>
          <w:sz w:val="22"/>
          <w:szCs w:val="22"/>
          <w:lang w:eastAsia="x-none"/>
        </w:rPr>
        <w:t xml:space="preserve"> nieograniczonej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 xml:space="preserve">, licencji uprawniającej do korzystania ze wszystkich elementów dokumentacji oraz oprogramowania, stanowiących utwory w rozumieniu ustawy o prawie autorskim i prawach pokrewnych, dostarczonego w ramach zamówienia </w:t>
      </w:r>
      <w:r w:rsidR="000A4A81" w:rsidRPr="000A4A81">
        <w:rPr>
          <w:rFonts w:ascii="Calibri" w:hAnsi="Calibri" w:cs="Calibri"/>
          <w:color w:val="000000"/>
          <w:sz w:val="22"/>
          <w:szCs w:val="22"/>
          <w:lang w:eastAsia="x-none"/>
        </w:rPr>
        <w:t>bez prawa sublicencji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, w zakresie działalności Zamawiającego, jak też na następujących polach eksploatacji:</w:t>
      </w:r>
    </w:p>
    <w:p w14:paraId="509B4B0C" w14:textId="5C6CEFD7" w:rsidR="00396A1B" w:rsidRPr="00396A1B" w:rsidRDefault="00396A1B" w:rsidP="00396A1B">
      <w:pPr>
        <w:numPr>
          <w:ilvl w:val="0"/>
          <w:numId w:val="85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 xml:space="preserve">wykorzystanie dostarczonej dokumentacji do obsługi </w:t>
      </w:r>
      <w:r w:rsidR="003D47D8">
        <w:rPr>
          <w:rFonts w:ascii="Calibri" w:hAnsi="Calibri" w:cs="Calibri"/>
          <w:color w:val="000000"/>
          <w:sz w:val="22"/>
          <w:szCs w:val="22"/>
          <w:lang w:eastAsia="x-none"/>
        </w:rPr>
        <w:t>oprogramowania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;</w:t>
      </w:r>
    </w:p>
    <w:p w14:paraId="709AF109" w14:textId="77777777" w:rsidR="00396A1B" w:rsidRPr="00396A1B" w:rsidRDefault="00396A1B" w:rsidP="00396A1B">
      <w:pPr>
        <w:numPr>
          <w:ilvl w:val="0"/>
          <w:numId w:val="85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lastRenderedPageBreak/>
        <w:t xml:space="preserve">wprowadzanie i utrwalanie dokumentacji w pamięci komputera lub innych nośnikach elektronicznych, zarówno stacjonarnych jak i mobilnych; </w:t>
      </w:r>
    </w:p>
    <w:p w14:paraId="031DD2C5" w14:textId="5A39E76A" w:rsidR="00396A1B" w:rsidRPr="00396A1B" w:rsidRDefault="00396A1B" w:rsidP="00396A1B">
      <w:pPr>
        <w:numPr>
          <w:ilvl w:val="0"/>
          <w:numId w:val="85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 xml:space="preserve">zwielokrotnienie dokumentacji  na wszelkich nośnikach dla potrzeb obsługi </w:t>
      </w:r>
      <w:r w:rsidR="003D47D8">
        <w:rPr>
          <w:rFonts w:ascii="Calibri" w:hAnsi="Calibri" w:cs="Calibri"/>
          <w:color w:val="000000"/>
          <w:sz w:val="22"/>
          <w:szCs w:val="22"/>
          <w:lang w:eastAsia="x-none"/>
        </w:rPr>
        <w:t>oprogramowania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;</w:t>
      </w:r>
    </w:p>
    <w:p w14:paraId="2A2B83A5" w14:textId="77777777" w:rsidR="00396A1B" w:rsidRPr="00396A1B" w:rsidRDefault="00396A1B" w:rsidP="00396A1B">
      <w:pPr>
        <w:numPr>
          <w:ilvl w:val="0"/>
          <w:numId w:val="85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 xml:space="preserve">wymiana nośników, na których utrwalono dokumentację oraz przenoszenie dokumentacji do pamięci komputerów i serwerów sieci komputerowych. </w:t>
      </w:r>
    </w:p>
    <w:p w14:paraId="62660DA2" w14:textId="2CF19F46" w:rsidR="00396A1B" w:rsidRPr="00396A1B" w:rsidRDefault="00396A1B" w:rsidP="00396A1B">
      <w:pPr>
        <w:numPr>
          <w:ilvl w:val="0"/>
          <w:numId w:val="84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 xml:space="preserve">Udzielona licencja obejmuje także wszelkie zmiany i aktualizacje wprowadzone przez Wykonawcę 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br/>
        <w:t xml:space="preserve">w dokumentacji </w:t>
      </w:r>
      <w:r w:rsidR="003662E0">
        <w:rPr>
          <w:rFonts w:ascii="Calibri" w:hAnsi="Calibri" w:cs="Calibri"/>
          <w:color w:val="000000"/>
          <w:sz w:val="22"/>
          <w:szCs w:val="22"/>
          <w:lang w:eastAsia="x-none"/>
        </w:rPr>
        <w:t>w całym okresie licencyjnym</w:t>
      </w: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.</w:t>
      </w:r>
    </w:p>
    <w:p w14:paraId="4AF2F315" w14:textId="76E9860C" w:rsidR="00396A1B" w:rsidRPr="003865F4" w:rsidRDefault="00396A1B" w:rsidP="003865F4">
      <w:pPr>
        <w:numPr>
          <w:ilvl w:val="0"/>
          <w:numId w:val="84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396A1B">
        <w:rPr>
          <w:rFonts w:ascii="Calibri" w:hAnsi="Calibri" w:cs="Calibri"/>
          <w:color w:val="000000"/>
          <w:sz w:val="22"/>
          <w:szCs w:val="22"/>
          <w:lang w:eastAsia="x-none"/>
        </w:rPr>
        <w:t>Ilekroć jest mowa o oprogramowaniu uznaje się, że Wykonawca udziela licencji niewyłącznej, dla tego oprogramowania lub programu komputerowego, w ramach wynagrodzenia na polach eksploatacji określonych w art. 74 ust. 4 ustawy o prawie autorskim i prawach pokrewnych.</w:t>
      </w:r>
    </w:p>
    <w:p w14:paraId="036F61ED" w14:textId="2ECA813F" w:rsidR="008F09DB" w:rsidRDefault="008F09DB" w:rsidP="006B0FF4">
      <w:pPr>
        <w:numPr>
          <w:ilvl w:val="0"/>
          <w:numId w:val="84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>
        <w:rPr>
          <w:rFonts w:ascii="Calibri" w:hAnsi="Calibri" w:cs="Calibri"/>
          <w:color w:val="000000"/>
          <w:sz w:val="22"/>
          <w:szCs w:val="22"/>
          <w:lang w:eastAsia="x-none"/>
        </w:rPr>
        <w:t xml:space="preserve">Do udzielenia Zamawiającemu licencji, o której mowa w ust. 1 powyżej, stosuje się warunki jej udzielenia, opisane przez producenta. Warunki, o których mowa w zdaniu </w:t>
      </w:r>
      <w:r w:rsidR="00F86EB3">
        <w:rPr>
          <w:rFonts w:ascii="Calibri" w:hAnsi="Calibri" w:cs="Calibri"/>
          <w:color w:val="000000"/>
          <w:sz w:val="22"/>
          <w:szCs w:val="22"/>
          <w:lang w:eastAsia="x-none"/>
        </w:rPr>
        <w:t>poprzedzającym</w:t>
      </w:r>
      <w:r>
        <w:rPr>
          <w:rFonts w:ascii="Calibri" w:hAnsi="Calibri" w:cs="Calibri"/>
          <w:color w:val="000000"/>
          <w:sz w:val="22"/>
          <w:szCs w:val="22"/>
          <w:lang w:eastAsia="x-none"/>
        </w:rPr>
        <w:t xml:space="preserve"> stanowią załącznik nr … do umowy.</w:t>
      </w:r>
      <w:r w:rsidR="00F86EB3">
        <w:rPr>
          <w:rFonts w:ascii="Calibri" w:hAnsi="Calibri" w:cs="Calibri"/>
          <w:color w:val="000000"/>
          <w:sz w:val="22"/>
          <w:szCs w:val="22"/>
          <w:lang w:eastAsia="x-none"/>
        </w:rPr>
        <w:t xml:space="preserve"> W razie rozbieżności</w:t>
      </w:r>
      <w:r w:rsidR="00DD3994">
        <w:rPr>
          <w:rFonts w:ascii="Calibri" w:hAnsi="Calibri" w:cs="Calibri"/>
          <w:color w:val="000000"/>
          <w:sz w:val="22"/>
          <w:szCs w:val="22"/>
          <w:lang w:eastAsia="x-none"/>
        </w:rPr>
        <w:t xml:space="preserve"> pomiędzy postanowieniami niniejszej umowy, a warunkami licencji producenta, określonymi w załączniku nr 1, zastosowanie będą miały postanowienia niniejszej umowy.</w:t>
      </w:r>
    </w:p>
    <w:p w14:paraId="6A0E10E8" w14:textId="5FEF2E2B" w:rsidR="000A4A81" w:rsidRPr="000A4A81" w:rsidRDefault="000A4A81" w:rsidP="000A4A81">
      <w:pPr>
        <w:numPr>
          <w:ilvl w:val="0"/>
          <w:numId w:val="84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0A4A81">
        <w:rPr>
          <w:rFonts w:ascii="Calibri" w:hAnsi="Calibri" w:cs="Calibri"/>
          <w:color w:val="000000"/>
          <w:sz w:val="22"/>
          <w:szCs w:val="22"/>
          <w:lang w:eastAsia="x-none"/>
        </w:rPr>
        <w:t xml:space="preserve">Wykonawca zobowiązuje się nie modyfikować, </w:t>
      </w:r>
      <w:proofErr w:type="spellStart"/>
      <w:r w:rsidRPr="000A4A81">
        <w:rPr>
          <w:rFonts w:ascii="Calibri" w:hAnsi="Calibri" w:cs="Calibri"/>
          <w:color w:val="000000"/>
          <w:sz w:val="22"/>
          <w:szCs w:val="22"/>
          <w:lang w:eastAsia="x-none"/>
        </w:rPr>
        <w:t>dekompilować</w:t>
      </w:r>
      <w:proofErr w:type="spellEnd"/>
      <w:r w:rsidRPr="000A4A81">
        <w:rPr>
          <w:rFonts w:ascii="Calibri" w:hAnsi="Calibri" w:cs="Calibri"/>
          <w:color w:val="000000"/>
          <w:sz w:val="22"/>
          <w:szCs w:val="22"/>
          <w:lang w:eastAsia="x-none"/>
        </w:rPr>
        <w:t xml:space="preserve"> ani udostępniać licencji osobom trzecim poza upoważnionymi pracownikami i osobami, z którymi współpracuje na podstawie umów cywilnoprawnych, którzy podpiszą umowę z identycznymi restrykcjami. </w:t>
      </w:r>
    </w:p>
    <w:p w14:paraId="38AB9589" w14:textId="72287F32" w:rsidR="000A4A81" w:rsidRPr="000A4A81" w:rsidRDefault="000A4A81" w:rsidP="000A4A81">
      <w:pPr>
        <w:numPr>
          <w:ilvl w:val="0"/>
          <w:numId w:val="84"/>
        </w:numPr>
        <w:tabs>
          <w:tab w:val="left" w:pos="708"/>
          <w:tab w:val="center" w:pos="4536"/>
          <w:tab w:val="right" w:pos="9072"/>
        </w:tabs>
        <w:spacing w:after="120" w:line="276" w:lineRule="auto"/>
        <w:jc w:val="both"/>
        <w:rPr>
          <w:rFonts w:ascii="Calibri" w:hAnsi="Calibri" w:cs="Calibri"/>
          <w:color w:val="000000"/>
          <w:sz w:val="22"/>
          <w:szCs w:val="22"/>
          <w:lang w:eastAsia="x-none"/>
        </w:rPr>
      </w:pPr>
      <w:r w:rsidRPr="000A4A81">
        <w:rPr>
          <w:rFonts w:ascii="Calibri" w:hAnsi="Calibri" w:cs="Calibri"/>
          <w:color w:val="000000"/>
          <w:sz w:val="22"/>
          <w:szCs w:val="22"/>
          <w:lang w:eastAsia="x-none"/>
        </w:rPr>
        <w:t>Wykonawca oświadcza, że realizacja przez niego przedmiotu Umowy umożliwi Zamawiającemu korzystanie z niego zgodnie z warunkami licencji producenta, jeżeli producentem nie jest Wykonawca.</w:t>
      </w:r>
    </w:p>
    <w:p w14:paraId="656440EC" w14:textId="1FB7AAD7" w:rsidR="00396A1B" w:rsidRPr="00396A1B" w:rsidRDefault="00396A1B" w:rsidP="00396A1B">
      <w:pPr>
        <w:tabs>
          <w:tab w:val="left" w:pos="708"/>
          <w:tab w:val="center" w:pos="4536"/>
          <w:tab w:val="right" w:pos="9072"/>
        </w:tabs>
        <w:spacing w:after="120" w:line="276" w:lineRule="auto"/>
        <w:ind w:left="435"/>
        <w:jc w:val="center"/>
        <w:rPr>
          <w:rFonts w:ascii="Calibri" w:hAnsi="Calibri" w:cs="Calibri"/>
          <w:b/>
          <w:bCs/>
          <w:i/>
          <w:sz w:val="22"/>
          <w:szCs w:val="22"/>
          <w:lang w:eastAsia="x-none"/>
        </w:rPr>
      </w:pPr>
      <w:r w:rsidRPr="00396A1B">
        <w:rPr>
          <w:rFonts w:ascii="Calibri" w:hAnsi="Calibri" w:cs="Calibri"/>
          <w:b/>
          <w:i/>
          <w:sz w:val="22"/>
          <w:szCs w:val="22"/>
          <w:lang w:val="x-none" w:eastAsia="x-none"/>
        </w:rPr>
        <w:sym w:font="Times New Roman" w:char="00A7"/>
      </w:r>
      <w:r w:rsidRPr="00396A1B">
        <w:rPr>
          <w:rFonts w:ascii="Calibri" w:hAnsi="Calibri" w:cs="Calibri"/>
          <w:b/>
          <w:i/>
          <w:sz w:val="22"/>
          <w:szCs w:val="22"/>
          <w:lang w:val="x-none" w:eastAsia="x-none"/>
        </w:rPr>
        <w:t xml:space="preserve"> </w:t>
      </w:r>
      <w:r w:rsidR="00196B9B" w:rsidRPr="00396A1B">
        <w:rPr>
          <w:rFonts w:ascii="Calibri" w:hAnsi="Calibri" w:cs="Calibri"/>
          <w:b/>
          <w:i/>
          <w:sz w:val="22"/>
          <w:szCs w:val="22"/>
          <w:lang w:val="x-none" w:eastAsia="x-none"/>
        </w:rPr>
        <w:t>1</w:t>
      </w:r>
      <w:r w:rsidR="00EE0838">
        <w:rPr>
          <w:rFonts w:ascii="Calibri" w:hAnsi="Calibri" w:cs="Calibri"/>
          <w:b/>
          <w:i/>
          <w:sz w:val="22"/>
          <w:szCs w:val="22"/>
          <w:lang w:eastAsia="x-none"/>
        </w:rPr>
        <w:t>2</w:t>
      </w:r>
      <w:r w:rsidR="00196B9B" w:rsidRPr="00396A1B">
        <w:rPr>
          <w:rFonts w:ascii="Calibri" w:hAnsi="Calibri" w:cs="Calibri"/>
          <w:b/>
          <w:i/>
          <w:sz w:val="22"/>
          <w:szCs w:val="22"/>
          <w:lang w:eastAsia="x-none"/>
        </w:rPr>
        <w:t xml:space="preserve"> </w:t>
      </w:r>
      <w:r w:rsidRPr="00396A1B">
        <w:rPr>
          <w:rFonts w:ascii="Calibri" w:hAnsi="Calibri" w:cs="Calibri"/>
          <w:b/>
          <w:bCs/>
          <w:i/>
          <w:sz w:val="22"/>
          <w:szCs w:val="22"/>
          <w:lang w:val="x-none" w:eastAsia="x-none"/>
        </w:rPr>
        <w:t xml:space="preserve">Dane osobowe </w:t>
      </w:r>
    </w:p>
    <w:p w14:paraId="521B84D6" w14:textId="77777777" w:rsidR="00396A1B" w:rsidRPr="00396A1B" w:rsidRDefault="00396A1B" w:rsidP="00396A1B">
      <w:pPr>
        <w:numPr>
          <w:ilvl w:val="3"/>
          <w:numId w:val="70"/>
        </w:numPr>
        <w:tabs>
          <w:tab w:val="num" w:pos="426"/>
        </w:tabs>
        <w:spacing w:after="200"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Zamawiający zobowiązuje się do wykonania w imieniu Wykonawcy obowiązku informacyjnego </w:t>
      </w:r>
      <w:r w:rsidRPr="00396A1B">
        <w:rPr>
          <w:rFonts w:ascii="Calibri" w:eastAsia="Calibri" w:hAnsi="Calibri" w:cs="Calibri"/>
          <w:sz w:val="22"/>
          <w:szCs w:val="22"/>
          <w:lang w:eastAsia="en-US"/>
        </w:rPr>
        <w:br/>
        <w:t xml:space="preserve">o przetwarzaniu danych osobowych wobec osób wskazanych przez siebie do kontaktu w celu realizacji niniejszej umowy, w terminie 14 dni od daty jej zawarcia. </w:t>
      </w:r>
    </w:p>
    <w:p w14:paraId="04C3DD30" w14:textId="77777777" w:rsidR="00396A1B" w:rsidRPr="00396A1B" w:rsidRDefault="00396A1B" w:rsidP="00396A1B">
      <w:pPr>
        <w:numPr>
          <w:ilvl w:val="3"/>
          <w:numId w:val="70"/>
        </w:numPr>
        <w:tabs>
          <w:tab w:val="num" w:pos="426"/>
        </w:tabs>
        <w:spacing w:after="200"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Wykonawca zobowiązuje się do wykonania w imieniu Zamawiającego obowiązku informacyjnego </w:t>
      </w:r>
      <w:r w:rsidRPr="00396A1B">
        <w:rPr>
          <w:rFonts w:ascii="Calibri" w:eastAsia="Calibri" w:hAnsi="Calibri" w:cs="Calibri"/>
          <w:sz w:val="22"/>
          <w:szCs w:val="22"/>
          <w:lang w:eastAsia="en-US"/>
        </w:rPr>
        <w:br/>
        <w:t xml:space="preserve">o przetwarzaniu danych osobowych wobec osób wskazanych przez siebie do kontaktu lub realizacji niniejszej umowy, w terminie 14 dni od daty jej zawarcia. </w:t>
      </w:r>
    </w:p>
    <w:p w14:paraId="69092CF0" w14:textId="77777777" w:rsidR="00396A1B" w:rsidRPr="00396A1B" w:rsidRDefault="00396A1B" w:rsidP="00396A1B">
      <w:pPr>
        <w:numPr>
          <w:ilvl w:val="3"/>
          <w:numId w:val="70"/>
        </w:numPr>
        <w:tabs>
          <w:tab w:val="num" w:pos="426"/>
        </w:tabs>
        <w:spacing w:after="200"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Obowiązek informacyjny wynika z artykułu 14 Rozporządzenia Parlamentu Europejskiego </w:t>
      </w:r>
      <w:r w:rsidRPr="00396A1B">
        <w:rPr>
          <w:rFonts w:ascii="Calibri" w:eastAsia="Calibri" w:hAnsi="Calibri" w:cs="Calibri"/>
          <w:sz w:val="22"/>
          <w:szCs w:val="22"/>
          <w:lang w:eastAsia="en-US"/>
        </w:rPr>
        <w:br/>
        <w:t xml:space="preserve">i Rady (UE) 2016/679 z dnia 27 kwietnia 2016 r. w sprawie ochrony osób fizycznych w związku </w:t>
      </w:r>
      <w:r w:rsidRPr="00396A1B">
        <w:rPr>
          <w:rFonts w:ascii="Calibri" w:eastAsia="Calibri" w:hAnsi="Calibri" w:cs="Calibri"/>
          <w:sz w:val="22"/>
          <w:szCs w:val="22"/>
          <w:lang w:eastAsia="en-US"/>
        </w:rPr>
        <w:br/>
        <w:t>z przetwarzaniem danych osobowych i w sprawie swobodnego przepływu takich danych oraz uchylenia dyrektywy 95/46/WE (ogólne rozporządzenie o ochronie danych).</w:t>
      </w:r>
    </w:p>
    <w:p w14:paraId="200DDD5D" w14:textId="77777777" w:rsidR="00396A1B" w:rsidRPr="00396A1B" w:rsidRDefault="00396A1B" w:rsidP="00396A1B">
      <w:pPr>
        <w:numPr>
          <w:ilvl w:val="3"/>
          <w:numId w:val="70"/>
        </w:numPr>
        <w:tabs>
          <w:tab w:val="num" w:pos="426"/>
        </w:tabs>
        <w:spacing w:after="200"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b/>
          <w:sz w:val="22"/>
          <w:szCs w:val="22"/>
          <w:lang w:eastAsia="en-US"/>
        </w:rPr>
        <w:t>Wykonawca zobowiązuje się  do wykonania obowiązku informacyjnego dotyczącego  poniżej wskazanej Klauzuli informacyjnej dla osób wskazanych przez firmy trzecie do kontaktu lub realizacji umowy zawartej z Sieć Badawcza Łukasiewicz - Instytutem Mikroelektroniki i Fotoniki</w:t>
      </w:r>
      <w:r w:rsidRPr="00396A1B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EF1FB05" w14:textId="77777777" w:rsidR="00396A1B" w:rsidRPr="00396A1B" w:rsidRDefault="00396A1B" w:rsidP="00396A1B">
      <w:pPr>
        <w:spacing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>Zgodnie z art. 14 ogólnego rozporządzenia o ochronie danych osobowych z dnia 27 kwietnia 2016 r. (Dz. Urz. UE L 119 z 04.05.2016) informuję, iż:</w:t>
      </w:r>
    </w:p>
    <w:p w14:paraId="3437DE89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   administratorem Pani/Pana danych osobowych jest Sieć Badawcza Łukasiewicz - </w:t>
      </w:r>
      <w:r w:rsidRPr="00396A1B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Instytut Mikroelektroniki i Fotoniki w Warszawie, ul. Aleja Lotników 32/46, 02-668 Warszawa;</w:t>
      </w:r>
    </w:p>
    <w:p w14:paraId="5E6100F0" w14:textId="77777777" w:rsidR="00396A1B" w:rsidRPr="00396A1B" w:rsidRDefault="00396A1B" w:rsidP="00396A1B">
      <w:pPr>
        <w:numPr>
          <w:ilvl w:val="0"/>
          <w:numId w:val="71"/>
        </w:numPr>
        <w:autoSpaceDE w:val="0"/>
        <w:autoSpaceDN w:val="0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w sprawach związanych z Pana/Pani danymi osobowymi proszę kontaktować się </w:t>
      </w:r>
      <w:r w:rsidRPr="00396A1B">
        <w:rPr>
          <w:rFonts w:ascii="Calibri" w:eastAsia="Calibri" w:hAnsi="Calibri" w:cs="Calibri"/>
          <w:bCs/>
          <w:iCs/>
          <w:sz w:val="22"/>
          <w:szCs w:val="22"/>
          <w:lang w:eastAsia="en-US"/>
        </w:rPr>
        <w:br/>
        <w:t xml:space="preserve">z Inspektorem Ochrony Danych, adres e-mail: </w:t>
      </w:r>
      <w:hyperlink r:id="rId8" w:history="1">
        <w:r w:rsidRPr="00396A1B">
          <w:rPr>
            <w:rFonts w:ascii="Calibri" w:eastAsia="Calibri" w:hAnsi="Calibri" w:cs="Calibri"/>
            <w:bCs/>
            <w:iCs/>
            <w:color w:val="0000FF"/>
            <w:sz w:val="22"/>
            <w:szCs w:val="22"/>
            <w:u w:val="single"/>
            <w:lang w:eastAsia="en-US"/>
          </w:rPr>
          <w:t>iod@imif.lukasiewicz.gov.pl</w:t>
        </w:r>
      </w:hyperlink>
    </w:p>
    <w:p w14:paraId="4A6DE8DA" w14:textId="77777777" w:rsidR="00396A1B" w:rsidRPr="00396A1B" w:rsidRDefault="00396A1B" w:rsidP="00396A1B">
      <w:pPr>
        <w:autoSpaceDE w:val="0"/>
        <w:autoSpaceDN w:val="0"/>
        <w:ind w:left="1571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758AE216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    Pani/Pana dane osobowe przetwarzane będą wyłącznie dla potrzeb realizacji niniejszej umowy, na podstawie art. 6 ust. 1 lit. f ogólnego rozporządzenia o ochronie danych osobowych z dnia 27 kwietnia 2016 r.;</w:t>
      </w:r>
    </w:p>
    <w:p w14:paraId="6C105F99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   administrator przetwarza następujące Pani/Pana dane osobowe: imię i nazwisko, e-mail, telefon;</w:t>
      </w:r>
    </w:p>
    <w:p w14:paraId="4B30694B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   Pani/Pana dane osobowe przechowywane będą do czasu przedawnienia wzajemnych roszczeń pomiędzy stronami umowy;</w:t>
      </w:r>
    </w:p>
    <w:p w14:paraId="1B442DB4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   Pani/Pana dane osobowe nie będą przekazywane odbiorcom zewnętrznym;</w:t>
      </w:r>
    </w:p>
    <w:p w14:paraId="219A027F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sz w:val="22"/>
          <w:szCs w:val="22"/>
          <w:lang w:eastAsia="en-US"/>
        </w:rPr>
        <w:t xml:space="preserve">   posiada Pani/Pan prawo do żądania od administratora dostępu do swoich danych osobowych, prawo do ich sprostowania, usunięcia lub ograniczenia przetwarzania, prawo do wniesienia sprzeciwu wobec przetwarzania;</w:t>
      </w:r>
    </w:p>
    <w:p w14:paraId="2C5E8D24" w14:textId="77777777" w:rsidR="00396A1B" w:rsidRPr="00396A1B" w:rsidRDefault="00396A1B" w:rsidP="00396A1B">
      <w:pPr>
        <w:numPr>
          <w:ilvl w:val="0"/>
          <w:numId w:val="71"/>
        </w:numPr>
        <w:spacing w:after="200" w:line="276" w:lineRule="auto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396A1B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</w:t>
      </w:r>
      <w:r w:rsidRPr="00396A1B">
        <w:rPr>
          <w:rFonts w:ascii="Calibri" w:eastAsia="Calibri" w:hAnsi="Calibri" w:cs="Calibri"/>
          <w:sz w:val="22"/>
          <w:szCs w:val="22"/>
          <w:lang w:eastAsia="en-US"/>
        </w:rPr>
        <w:t>ma Pani/Pan prawo wniesienia skargi do organu nadzorczego, tj. Prezesa Urzędu Ochrony Danych Osobowych, jeśli uzna Pani/Pan, że przetwarzanie narusza przepisy o ochronie danych osobowych;</w:t>
      </w:r>
    </w:p>
    <w:p w14:paraId="42597119" w14:textId="6421BB24" w:rsidR="00396A1B" w:rsidRPr="00396A1B" w:rsidRDefault="00396A1B" w:rsidP="00396A1B">
      <w:pPr>
        <w:spacing w:after="120" w:line="276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396A1B">
        <w:rPr>
          <w:rFonts w:ascii="Calibri" w:hAnsi="Calibri" w:cs="Calibri"/>
          <w:b/>
          <w:i/>
          <w:sz w:val="22"/>
          <w:szCs w:val="22"/>
        </w:rPr>
        <w:t xml:space="preserve">§ </w:t>
      </w:r>
      <w:r w:rsidR="00196B9B" w:rsidRPr="00396A1B">
        <w:rPr>
          <w:rFonts w:ascii="Calibri" w:hAnsi="Calibri" w:cs="Calibri"/>
          <w:b/>
          <w:i/>
          <w:sz w:val="22"/>
          <w:szCs w:val="22"/>
        </w:rPr>
        <w:t>1</w:t>
      </w:r>
      <w:r w:rsidR="00EE0838">
        <w:rPr>
          <w:rFonts w:ascii="Calibri" w:hAnsi="Calibri" w:cs="Calibri"/>
          <w:b/>
          <w:i/>
          <w:sz w:val="22"/>
          <w:szCs w:val="22"/>
        </w:rPr>
        <w:t>3</w:t>
      </w:r>
      <w:r w:rsidR="00196B9B" w:rsidRPr="00396A1B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396A1B">
        <w:rPr>
          <w:rFonts w:ascii="Calibri" w:hAnsi="Calibri" w:cs="Calibri"/>
          <w:b/>
          <w:i/>
          <w:sz w:val="22"/>
          <w:szCs w:val="22"/>
        </w:rPr>
        <w:t>Postanowienia końcowe</w:t>
      </w:r>
    </w:p>
    <w:p w14:paraId="7C54AFCF" w14:textId="77777777" w:rsidR="00396A1B" w:rsidRPr="00396A1B" w:rsidRDefault="00396A1B" w:rsidP="00396A1B">
      <w:pPr>
        <w:numPr>
          <w:ilvl w:val="0"/>
          <w:numId w:val="69"/>
        </w:numPr>
        <w:tabs>
          <w:tab w:val="left" w:pos="284"/>
          <w:tab w:val="left" w:pos="1260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96A1B">
        <w:rPr>
          <w:rFonts w:ascii="Calibri" w:hAnsi="Calibri" w:cs="Calibri"/>
          <w:sz w:val="22"/>
          <w:szCs w:val="22"/>
        </w:rPr>
        <w:t xml:space="preserve">Załącznik nr 1  – „Specyfikacja  Warunków Zamówienia Nr ………. </w:t>
      </w:r>
      <w:r w:rsidRPr="00396A1B">
        <w:rPr>
          <w:rFonts w:ascii="Calibri" w:hAnsi="Calibri" w:cs="Calibri"/>
          <w:color w:val="000000"/>
          <w:sz w:val="22"/>
          <w:szCs w:val="22"/>
        </w:rPr>
        <w:t xml:space="preserve">z dnia ……..  r." </w:t>
      </w:r>
      <w:r w:rsidRPr="00396A1B">
        <w:rPr>
          <w:rFonts w:ascii="Calibri" w:hAnsi="Calibri" w:cs="Calibri"/>
          <w:sz w:val="22"/>
          <w:szCs w:val="22"/>
        </w:rPr>
        <w:t>stanowi integralną część niniejszej Umowy.</w:t>
      </w:r>
    </w:p>
    <w:p w14:paraId="57E98F56" w14:textId="77777777" w:rsidR="00396A1B" w:rsidRPr="00396A1B" w:rsidRDefault="00396A1B" w:rsidP="00396A1B">
      <w:pPr>
        <w:numPr>
          <w:ilvl w:val="0"/>
          <w:numId w:val="69"/>
        </w:numPr>
        <w:tabs>
          <w:tab w:val="left" w:pos="284"/>
          <w:tab w:val="left" w:pos="1260"/>
        </w:tabs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96A1B">
        <w:rPr>
          <w:rFonts w:ascii="Calibri" w:hAnsi="Calibri" w:cs="Calibri"/>
          <w:sz w:val="22"/>
          <w:szCs w:val="22"/>
        </w:rPr>
        <w:t>Załącznik nr 2 – „Formularz Ofertowy z dnia ……………….. r.” stanowi integralną część niniejszej Umowy.</w:t>
      </w:r>
    </w:p>
    <w:p w14:paraId="362CA8E4" w14:textId="77777777" w:rsidR="00396A1B" w:rsidRPr="00396A1B" w:rsidRDefault="00396A1B" w:rsidP="00396A1B">
      <w:pPr>
        <w:numPr>
          <w:ilvl w:val="0"/>
          <w:numId w:val="69"/>
        </w:numPr>
        <w:tabs>
          <w:tab w:val="left" w:pos="284"/>
          <w:tab w:val="left" w:pos="1260"/>
        </w:tabs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6A1B">
        <w:rPr>
          <w:rFonts w:ascii="Calibri" w:hAnsi="Calibri" w:cs="Calibri"/>
          <w:sz w:val="22"/>
          <w:szCs w:val="22"/>
        </w:rPr>
        <w:t>W sprawach nie uregulowanych niniejszą umową będą miały zastosowanie odpowiednie przepisy Kodeksu Cywilnego.</w:t>
      </w:r>
    </w:p>
    <w:p w14:paraId="6A57F3B7" w14:textId="77777777" w:rsidR="00396A1B" w:rsidRPr="00396A1B" w:rsidRDefault="00396A1B" w:rsidP="00396A1B">
      <w:pPr>
        <w:numPr>
          <w:ilvl w:val="0"/>
          <w:numId w:val="69"/>
        </w:numPr>
        <w:tabs>
          <w:tab w:val="left" w:pos="284"/>
          <w:tab w:val="left" w:pos="1260"/>
        </w:tabs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6A1B">
        <w:rPr>
          <w:rFonts w:ascii="Calibri" w:hAnsi="Calibri" w:cs="Calibri"/>
          <w:sz w:val="22"/>
          <w:szCs w:val="22"/>
        </w:rPr>
        <w:t>Wszelkie zmiany niniejszej umowy wymagają formy pisemnej pod rygorem nieważności.</w:t>
      </w:r>
    </w:p>
    <w:p w14:paraId="4B2D98DC" w14:textId="77777777" w:rsidR="00396A1B" w:rsidRPr="00396A1B" w:rsidRDefault="00396A1B" w:rsidP="00396A1B">
      <w:pPr>
        <w:numPr>
          <w:ilvl w:val="0"/>
          <w:numId w:val="69"/>
        </w:numPr>
        <w:tabs>
          <w:tab w:val="left" w:pos="284"/>
          <w:tab w:val="left" w:pos="1260"/>
        </w:tabs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6A1B">
        <w:rPr>
          <w:rFonts w:ascii="Calibri" w:hAnsi="Calibri" w:cs="Calibri"/>
          <w:sz w:val="22"/>
          <w:szCs w:val="22"/>
        </w:rPr>
        <w:t xml:space="preserve">Umowa została sporządzona w dwóch jednobrzmiących egzemplarzach po jednym dla Wykonawcy </w:t>
      </w:r>
      <w:r w:rsidRPr="00396A1B">
        <w:rPr>
          <w:rFonts w:ascii="Calibri" w:hAnsi="Calibri" w:cs="Calibri"/>
          <w:sz w:val="22"/>
          <w:szCs w:val="22"/>
        </w:rPr>
        <w:br/>
        <w:t>i Zamawiającego.</w:t>
      </w:r>
    </w:p>
    <w:p w14:paraId="2F4E008C" w14:textId="77777777" w:rsidR="00396A1B" w:rsidRPr="00396A1B" w:rsidRDefault="00396A1B" w:rsidP="00396A1B">
      <w:pPr>
        <w:numPr>
          <w:ilvl w:val="0"/>
          <w:numId w:val="69"/>
        </w:numPr>
        <w:tabs>
          <w:tab w:val="num" w:pos="0"/>
          <w:tab w:val="left" w:pos="284"/>
          <w:tab w:val="left" w:pos="1260"/>
        </w:tabs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96A1B">
        <w:rPr>
          <w:rFonts w:ascii="Calibri" w:hAnsi="Calibri" w:cs="Calibri"/>
          <w:sz w:val="22"/>
          <w:szCs w:val="22"/>
        </w:rPr>
        <w:t>Umowa wchodzi w życie w dniu jej podpisania przez obie strony.</w:t>
      </w:r>
    </w:p>
    <w:p w14:paraId="5E77BF6B" w14:textId="77777777" w:rsidR="00396A1B" w:rsidRPr="00396A1B" w:rsidRDefault="00396A1B" w:rsidP="00396A1B">
      <w:pPr>
        <w:keepNext/>
        <w:numPr>
          <w:ilvl w:val="4"/>
          <w:numId w:val="0"/>
        </w:numPr>
        <w:tabs>
          <w:tab w:val="num" w:pos="0"/>
          <w:tab w:val="left" w:pos="6663"/>
        </w:tabs>
        <w:suppressAutoHyphens/>
        <w:spacing w:after="120" w:line="276" w:lineRule="auto"/>
        <w:ind w:left="1008" w:hanging="1008"/>
        <w:jc w:val="both"/>
        <w:outlineLvl w:val="4"/>
        <w:rPr>
          <w:rFonts w:ascii="Calibri" w:hAnsi="Calibri" w:cs="Calibri"/>
          <w:b/>
          <w:bCs/>
          <w:i/>
          <w:iCs/>
          <w:sz w:val="22"/>
          <w:szCs w:val="22"/>
          <w:lang w:val="x-none" w:eastAsia="x-none"/>
        </w:rPr>
      </w:pPr>
      <w:r w:rsidRPr="00396A1B">
        <w:rPr>
          <w:rFonts w:ascii="Calibri" w:hAnsi="Calibri" w:cs="Calibri"/>
          <w:b/>
          <w:bCs/>
          <w:i/>
          <w:iCs/>
          <w:sz w:val="22"/>
          <w:szCs w:val="22"/>
          <w:lang w:val="x-none" w:eastAsia="x-none"/>
        </w:rPr>
        <w:t xml:space="preserve"> </w:t>
      </w:r>
    </w:p>
    <w:p w14:paraId="32F74D6E" w14:textId="77777777" w:rsidR="00396A1B" w:rsidRPr="00396A1B" w:rsidRDefault="00396A1B" w:rsidP="00396A1B">
      <w:pPr>
        <w:keepNext/>
        <w:numPr>
          <w:ilvl w:val="4"/>
          <w:numId w:val="0"/>
        </w:numPr>
        <w:tabs>
          <w:tab w:val="num" w:pos="0"/>
          <w:tab w:val="left" w:pos="6663"/>
        </w:tabs>
        <w:suppressAutoHyphens/>
        <w:spacing w:after="120" w:line="276" w:lineRule="auto"/>
        <w:ind w:left="1008" w:hanging="1008"/>
        <w:jc w:val="both"/>
        <w:outlineLvl w:val="4"/>
        <w:rPr>
          <w:rFonts w:ascii="Calibri" w:hAnsi="Calibri" w:cs="Calibri"/>
          <w:b/>
          <w:bCs/>
          <w:i/>
          <w:iCs/>
          <w:sz w:val="22"/>
          <w:szCs w:val="22"/>
          <w:lang w:val="x-none" w:eastAsia="x-none"/>
        </w:rPr>
      </w:pPr>
      <w:r w:rsidRPr="00396A1B">
        <w:rPr>
          <w:rFonts w:ascii="Calibri" w:hAnsi="Calibri" w:cs="Calibri"/>
          <w:b/>
          <w:bCs/>
          <w:i/>
          <w:iCs/>
          <w:sz w:val="22"/>
          <w:szCs w:val="22"/>
          <w:lang w:val="x-none" w:eastAsia="x-none"/>
        </w:rPr>
        <w:t xml:space="preserve">       Wykonawca</w:t>
      </w:r>
      <w:r w:rsidRPr="00396A1B">
        <w:rPr>
          <w:rFonts w:ascii="Calibri" w:hAnsi="Calibri" w:cs="Calibri"/>
          <w:b/>
          <w:bCs/>
          <w:i/>
          <w:iCs/>
          <w:sz w:val="22"/>
          <w:szCs w:val="22"/>
          <w:lang w:val="x-none" w:eastAsia="x-none"/>
        </w:rPr>
        <w:tab/>
        <w:t>Zamawiający</w:t>
      </w:r>
    </w:p>
    <w:p w14:paraId="49DF8764" w14:textId="77777777" w:rsidR="00A31A9A" w:rsidRDefault="00A31A9A" w:rsidP="00396A1B">
      <w:pPr>
        <w:spacing w:after="120" w:line="276" w:lineRule="auto"/>
        <w:ind w:left="-142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3259236" w14:textId="77777777" w:rsidR="008E098A" w:rsidRDefault="008E098A" w:rsidP="00386E39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3670594" w14:textId="220C8957" w:rsidR="00B50698" w:rsidRDefault="00B50698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7D0FA0F" w14:textId="77777777" w:rsidR="00833293" w:rsidRDefault="004023FB" w:rsidP="004023FB">
      <w:pPr>
        <w:spacing w:after="120" w:line="276" w:lineRule="auto"/>
        <w:ind w:left="5664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</w:p>
    <w:p w14:paraId="263CB769" w14:textId="77777777" w:rsidR="00641E57" w:rsidRDefault="004023FB" w:rsidP="004023FB">
      <w:pPr>
        <w:spacing w:after="120" w:line="276" w:lineRule="auto"/>
        <w:ind w:left="5664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</w:p>
    <w:p w14:paraId="11A505D0" w14:textId="77777777" w:rsidR="00641E57" w:rsidRDefault="00641E57" w:rsidP="004023FB">
      <w:pPr>
        <w:spacing w:after="120" w:line="276" w:lineRule="auto"/>
        <w:ind w:left="5664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F34CA2B" w14:textId="77777777" w:rsidR="00641E57" w:rsidRDefault="00641E57" w:rsidP="003310B8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BE32A51" w14:textId="77777777" w:rsidR="003314CB" w:rsidRDefault="003314CB" w:rsidP="003310B8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62E9262" w14:textId="77777777" w:rsidR="003314CB" w:rsidRDefault="003314CB" w:rsidP="003310B8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131915D" w14:textId="77777777" w:rsidR="003314CB" w:rsidRDefault="003314CB" w:rsidP="003310B8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8008383" w14:textId="77777777" w:rsidR="003314CB" w:rsidRDefault="003314CB" w:rsidP="003310B8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7011E2B" w14:textId="1A3FAC0B" w:rsidR="0018189B" w:rsidRPr="00782DA5" w:rsidRDefault="0018189B" w:rsidP="003310B8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      </w:t>
      </w:r>
      <w:r w:rsidRPr="00782DA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Załącznik nr </w:t>
      </w:r>
      <w:r w:rsidR="007C0CC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8</w:t>
      </w:r>
      <w:r w:rsidRPr="00782DA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 </w:t>
      </w:r>
    </w:p>
    <w:p w14:paraId="4DBA8B82" w14:textId="77777777" w:rsidR="00833293" w:rsidRDefault="00833293" w:rsidP="00E2471E">
      <w:pPr>
        <w:tabs>
          <w:tab w:val="left" w:pos="7268"/>
        </w:tabs>
        <w:ind w:right="7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86C8FB" w14:textId="77777777" w:rsidR="00833293" w:rsidRDefault="00833293" w:rsidP="00E2471E">
      <w:pPr>
        <w:tabs>
          <w:tab w:val="left" w:pos="7268"/>
        </w:tabs>
        <w:ind w:right="7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EF17D5" w14:textId="7C88C6F5" w:rsidR="0018189B" w:rsidRPr="00782DA5" w:rsidRDefault="0018189B" w:rsidP="00E2471E">
      <w:pPr>
        <w:tabs>
          <w:tab w:val="left" w:pos="7268"/>
        </w:tabs>
        <w:ind w:right="7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82DA5">
        <w:rPr>
          <w:rFonts w:asciiTheme="minorHAnsi" w:hAnsiTheme="minorHAnsi" w:cstheme="minorHAnsi"/>
          <w:b/>
          <w:sz w:val="22"/>
          <w:szCs w:val="22"/>
        </w:rPr>
        <w:t xml:space="preserve">Wykonawcy </w:t>
      </w:r>
      <w:r w:rsidRPr="00782DA5">
        <w:rPr>
          <w:rFonts w:asciiTheme="minorHAnsi" w:hAnsiTheme="minorHAnsi" w:cstheme="minorHAnsi"/>
          <w:b/>
          <w:bCs/>
          <w:iCs/>
          <w:sz w:val="22"/>
          <w:szCs w:val="22"/>
        </w:rPr>
        <w:t>wspólnie ubiegających się o udzielenie zamówienia :</w:t>
      </w:r>
      <w:r w:rsidR="00E2471E" w:rsidRPr="00782DA5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</w:p>
    <w:p w14:paraId="1F7239C5" w14:textId="77777777" w:rsidR="0018189B" w:rsidRPr="00782DA5" w:rsidRDefault="0018189B" w:rsidP="0018189B">
      <w:pPr>
        <w:ind w:right="7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C1F09EA" w14:textId="77777777" w:rsidR="0018189B" w:rsidRPr="00782DA5" w:rsidRDefault="0018189B" w:rsidP="0018189B">
      <w:pPr>
        <w:ind w:right="70"/>
        <w:jc w:val="both"/>
        <w:rPr>
          <w:rFonts w:asciiTheme="minorHAnsi" w:hAnsiTheme="minorHAnsi" w:cstheme="minorHAnsi"/>
          <w:sz w:val="22"/>
          <w:szCs w:val="22"/>
        </w:rPr>
      </w:pPr>
      <w:r w:rsidRPr="00782D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4DCC3D8F" w14:textId="77777777" w:rsidR="0018189B" w:rsidRPr="00782DA5" w:rsidRDefault="0018189B" w:rsidP="0018189B">
      <w:pPr>
        <w:ind w:right="7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82DA5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2F6271FD" w14:textId="77777777" w:rsidR="0018189B" w:rsidRPr="00782DA5" w:rsidRDefault="0018189B" w:rsidP="0018189B">
      <w:pPr>
        <w:rPr>
          <w:rFonts w:asciiTheme="minorHAnsi" w:hAnsiTheme="minorHAnsi" w:cstheme="minorHAnsi"/>
          <w:b/>
          <w:sz w:val="22"/>
          <w:szCs w:val="22"/>
        </w:rPr>
      </w:pPr>
    </w:p>
    <w:p w14:paraId="6EBBC4FC" w14:textId="77777777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3ECE82" w14:textId="33861977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2DA5">
        <w:rPr>
          <w:rFonts w:asciiTheme="minorHAnsi" w:hAnsiTheme="minorHAnsi" w:cstheme="minorHAnsi"/>
          <w:b/>
          <w:sz w:val="22"/>
          <w:szCs w:val="22"/>
        </w:rPr>
        <w:t>Oświadczenie Wykonawcy/po</w:t>
      </w:r>
      <w:r w:rsidR="00321F99" w:rsidRPr="00782DA5">
        <w:rPr>
          <w:rFonts w:asciiTheme="minorHAnsi" w:hAnsiTheme="minorHAnsi" w:cstheme="minorHAnsi"/>
          <w:b/>
          <w:sz w:val="22"/>
          <w:szCs w:val="22"/>
        </w:rPr>
        <w:t>dmiotu udostępniającego zasoby*</w:t>
      </w:r>
    </w:p>
    <w:p w14:paraId="4363FF63" w14:textId="13852AEB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2DA5">
        <w:rPr>
          <w:rFonts w:asciiTheme="minorHAnsi" w:hAnsiTheme="minorHAnsi" w:cstheme="minorHAnsi"/>
          <w:b/>
          <w:sz w:val="22"/>
          <w:szCs w:val="22"/>
        </w:rPr>
        <w:t>dotyczące przesłanek wykluczenia z postępowania</w:t>
      </w:r>
    </w:p>
    <w:p w14:paraId="05D6BA9B" w14:textId="77777777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CDE5F0" w14:textId="77777777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2DA5">
        <w:rPr>
          <w:rFonts w:asciiTheme="minorHAnsi" w:hAnsiTheme="minorHAnsi" w:cstheme="minorHAnsi"/>
          <w:b/>
          <w:sz w:val="22"/>
          <w:szCs w:val="22"/>
        </w:rPr>
        <w:t xml:space="preserve">UWZGLĘDNIAJĄCE PRZESŁANKI WYKLUCZENIA Z ART. 7 UST. 1 USTAWY </w:t>
      </w:r>
    </w:p>
    <w:p w14:paraId="19C17FB6" w14:textId="29FAF571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82DA5">
        <w:rPr>
          <w:rFonts w:asciiTheme="minorHAnsi" w:hAnsiTheme="minorHAnsi" w:cstheme="minorHAnsi"/>
          <w:b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E495067" w14:textId="77777777" w:rsidR="0018189B" w:rsidRPr="00782DA5" w:rsidRDefault="0018189B" w:rsidP="0018189B">
      <w:pPr>
        <w:ind w:left="-426" w:firstLine="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46D6A45" w14:textId="77777777" w:rsidR="0018189B" w:rsidRPr="00782DA5" w:rsidRDefault="0018189B" w:rsidP="0018189B">
      <w:pPr>
        <w:jc w:val="center"/>
        <w:rPr>
          <w:rFonts w:ascii="Calibri" w:hAnsi="Calibri" w:cs="Calibri"/>
          <w:b/>
          <w:sz w:val="24"/>
          <w:szCs w:val="22"/>
          <w:u w:val="single"/>
        </w:rPr>
      </w:pPr>
    </w:p>
    <w:p w14:paraId="449282E0" w14:textId="77777777" w:rsidR="0018189B" w:rsidRPr="00782DA5" w:rsidRDefault="0018189B" w:rsidP="0018189B">
      <w:pPr>
        <w:rPr>
          <w:rFonts w:ascii="Calibri" w:hAnsi="Calibri" w:cs="Calibri"/>
          <w:b/>
          <w:sz w:val="22"/>
          <w:szCs w:val="22"/>
        </w:rPr>
      </w:pPr>
      <w:r w:rsidRPr="00782DA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782DA5">
        <w:rPr>
          <w:rFonts w:ascii="Calibri" w:hAnsi="Calibri" w:cs="Calibri"/>
          <w:sz w:val="22"/>
          <w:szCs w:val="22"/>
        </w:rPr>
        <w:t>.</w:t>
      </w:r>
      <w:r w:rsidRPr="00782DA5">
        <w:rPr>
          <w:rFonts w:ascii="Calibri" w:hAnsi="Calibri" w:cs="Calibri"/>
          <w:b/>
          <w:sz w:val="22"/>
          <w:szCs w:val="22"/>
        </w:rPr>
        <w:t xml:space="preserve">   </w:t>
      </w:r>
      <w:r w:rsidRPr="00782DA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………………………………………………………………….</w:t>
      </w:r>
    </w:p>
    <w:p w14:paraId="43B3B2DA" w14:textId="77777777" w:rsidR="0018189B" w:rsidRPr="00782DA5" w:rsidRDefault="0018189B" w:rsidP="0018189B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5FE1291D" w14:textId="77777777" w:rsidR="0018189B" w:rsidRPr="00782DA5" w:rsidRDefault="0018189B" w:rsidP="0018189B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5BF32828" w14:textId="7FC2DCF5" w:rsidR="0018189B" w:rsidRPr="00782DA5" w:rsidRDefault="0018189B" w:rsidP="0018189B">
      <w:pPr>
        <w:rPr>
          <w:rFonts w:ascii="Calibri" w:hAnsi="Calibri" w:cs="Calibri"/>
          <w:sz w:val="22"/>
          <w:lang w:eastAsia="zh-CN"/>
        </w:rPr>
      </w:pPr>
      <w:r w:rsidRPr="00782DA5">
        <w:rPr>
          <w:rFonts w:ascii="Calibri" w:hAnsi="Calibri" w:cs="Calibri"/>
          <w:sz w:val="22"/>
          <w:lang w:eastAsia="zh-CN"/>
        </w:rPr>
        <w:t xml:space="preserve">oświadczamy, że </w:t>
      </w:r>
      <w:r w:rsidRPr="00782DA5">
        <w:rPr>
          <w:rFonts w:ascii="Calibri" w:hAnsi="Calibri" w:cs="Calibri"/>
          <w:sz w:val="22"/>
        </w:rPr>
        <w:t xml:space="preserve"> </w:t>
      </w:r>
      <w:r w:rsidRPr="00782DA5">
        <w:rPr>
          <w:rFonts w:ascii="Calibri" w:hAnsi="Calibri" w:cs="Calibri"/>
          <w:b/>
          <w:sz w:val="24"/>
          <w:lang w:eastAsia="zh-CN"/>
        </w:rPr>
        <w:t>nie podlegam wykluczeniu z postępowania /</w:t>
      </w:r>
      <w:r w:rsidRPr="00782DA5">
        <w:rPr>
          <w:b/>
          <w:sz w:val="22"/>
        </w:rPr>
        <w:t xml:space="preserve"> </w:t>
      </w:r>
      <w:r w:rsidRPr="00782DA5">
        <w:rPr>
          <w:rFonts w:ascii="Calibri" w:hAnsi="Calibri" w:cs="Calibri"/>
          <w:b/>
          <w:sz w:val="24"/>
          <w:lang w:eastAsia="zh-CN"/>
        </w:rPr>
        <w:t>zachodzą w stosunku do mnie podstawy wykluczenia z postępowania* :</w:t>
      </w:r>
    </w:p>
    <w:p w14:paraId="1A587295" w14:textId="77777777" w:rsidR="0018189B" w:rsidRPr="00782DA5" w:rsidRDefault="0018189B" w:rsidP="0018189B">
      <w:pPr>
        <w:jc w:val="center"/>
        <w:rPr>
          <w:rFonts w:ascii="Calibri" w:hAnsi="Calibri" w:cs="Calibri"/>
        </w:rPr>
      </w:pPr>
    </w:p>
    <w:p w14:paraId="4E306EC2" w14:textId="77777777" w:rsidR="0018189B" w:rsidRPr="00782DA5" w:rsidRDefault="0018189B" w:rsidP="0018189B">
      <w:pPr>
        <w:jc w:val="both"/>
        <w:rPr>
          <w:rFonts w:ascii="Calibri" w:hAnsi="Calibri" w:cs="Calibri"/>
          <w:sz w:val="16"/>
          <w:szCs w:val="16"/>
          <w:lang w:eastAsia="zh-CN"/>
        </w:rPr>
      </w:pPr>
    </w:p>
    <w:p w14:paraId="075C03D7" w14:textId="0ECC9E86" w:rsidR="0018189B" w:rsidRPr="00782DA5" w:rsidRDefault="0018189B" w:rsidP="004163A1">
      <w:pPr>
        <w:numPr>
          <w:ilvl w:val="1"/>
          <w:numId w:val="81"/>
        </w:numPr>
        <w:spacing w:after="24" w:line="247" w:lineRule="auto"/>
        <w:ind w:left="426" w:right="2"/>
        <w:contextualSpacing/>
        <w:jc w:val="both"/>
        <w:rPr>
          <w:rFonts w:ascii="Calibri" w:eastAsia="Century Gothic" w:hAnsi="Calibri" w:cs="Calibri"/>
          <w:color w:val="000000"/>
          <w:sz w:val="22"/>
          <w:szCs w:val="22"/>
        </w:rPr>
      </w:pPr>
      <w:bookmarkStart w:id="2" w:name="_Hlk102044477"/>
      <w:r w:rsidRPr="00782DA5">
        <w:rPr>
          <w:rFonts w:ascii="Calibri" w:eastAsia="Century Gothic" w:hAnsi="Calibri" w:cs="Calibri"/>
          <w:color w:val="000000"/>
          <w:sz w:val="22"/>
          <w:szCs w:val="22"/>
        </w:rPr>
        <w:t xml:space="preserve">na podstawie </w:t>
      </w:r>
      <w:bookmarkStart w:id="3" w:name="_Hlk101429970"/>
      <w:r w:rsidRPr="00782DA5">
        <w:rPr>
          <w:rFonts w:ascii="Calibri" w:eastAsia="Century Gothic" w:hAnsi="Calibri" w:cs="Calibri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2519B3">
        <w:rPr>
          <w:rFonts w:ascii="Calibri" w:eastAsia="Century Gothic" w:hAnsi="Calibri" w:cs="Calibri"/>
          <w:color w:val="000000"/>
          <w:sz w:val="22"/>
          <w:szCs w:val="22"/>
        </w:rPr>
        <w:t>5</w:t>
      </w:r>
      <w:r w:rsidRPr="00782DA5">
        <w:rPr>
          <w:rFonts w:ascii="Calibri" w:eastAsia="Century Gothic" w:hAnsi="Calibri" w:cs="Calibri"/>
          <w:color w:val="000000"/>
          <w:sz w:val="22"/>
          <w:szCs w:val="22"/>
        </w:rPr>
        <w:t xml:space="preserve"> r. poz. </w:t>
      </w:r>
      <w:r w:rsidR="002519B3">
        <w:rPr>
          <w:rFonts w:ascii="Calibri" w:eastAsia="Century Gothic" w:hAnsi="Calibri" w:cs="Calibri"/>
          <w:color w:val="000000"/>
          <w:sz w:val="22"/>
          <w:szCs w:val="22"/>
        </w:rPr>
        <w:t>514</w:t>
      </w:r>
      <w:r w:rsidRPr="00782DA5">
        <w:rPr>
          <w:rFonts w:ascii="Calibri" w:eastAsia="Century Gothic" w:hAnsi="Calibri" w:cs="Calibri"/>
          <w:color w:val="000000"/>
          <w:sz w:val="22"/>
          <w:szCs w:val="22"/>
        </w:rPr>
        <w:t>)</w:t>
      </w:r>
      <w:bookmarkEnd w:id="3"/>
      <w:r w:rsidRPr="00782DA5">
        <w:rPr>
          <w:rFonts w:ascii="Calibri" w:eastAsia="Century Gothic" w:hAnsi="Calibri" w:cs="Calibri"/>
          <w:color w:val="000000"/>
          <w:sz w:val="22"/>
          <w:szCs w:val="22"/>
        </w:rPr>
        <w:t>;</w:t>
      </w:r>
    </w:p>
    <w:p w14:paraId="5F88785D" w14:textId="77777777" w:rsidR="00357935" w:rsidRPr="00782DA5" w:rsidRDefault="00357935" w:rsidP="00357935">
      <w:pPr>
        <w:spacing w:after="24" w:line="247" w:lineRule="auto"/>
        <w:ind w:left="426" w:right="2"/>
        <w:contextualSpacing/>
        <w:jc w:val="both"/>
        <w:rPr>
          <w:rFonts w:ascii="Calibri" w:eastAsia="Century Gothic" w:hAnsi="Calibri" w:cs="Calibri"/>
          <w:color w:val="000000"/>
          <w:sz w:val="22"/>
          <w:szCs w:val="22"/>
        </w:rPr>
      </w:pPr>
    </w:p>
    <w:p w14:paraId="700BFB76" w14:textId="404AF892" w:rsidR="0018189B" w:rsidRPr="00352486" w:rsidRDefault="0018189B" w:rsidP="004163A1">
      <w:pPr>
        <w:numPr>
          <w:ilvl w:val="1"/>
          <w:numId w:val="81"/>
        </w:numPr>
        <w:spacing w:after="24" w:line="247" w:lineRule="auto"/>
        <w:ind w:left="426" w:right="2"/>
        <w:contextualSpacing/>
        <w:jc w:val="both"/>
        <w:rPr>
          <w:rFonts w:ascii="Calibri" w:eastAsia="Century Gothic" w:hAnsi="Calibri" w:cs="Calibri"/>
          <w:sz w:val="22"/>
          <w:szCs w:val="22"/>
        </w:rPr>
      </w:pPr>
      <w:r w:rsidRPr="00782DA5">
        <w:rPr>
          <w:rFonts w:ascii="Calibri" w:eastAsia="Century Gothic" w:hAnsi="Calibri" w:cs="Calibri"/>
          <w:sz w:val="22"/>
          <w:szCs w:val="22"/>
        </w:rPr>
        <w:t>na podstawie art. 5k rozporządzenia Rady (UE) nr 833/2014 z dnia 31 lipca 2014 r. dotyczącego środków ograniczających w związku z działaniami Rosji destabilizującymi sytuację na Ukrainie (Dz. Urz. UE nr L 229 z 31.7.2014, str. 1)</w:t>
      </w:r>
      <w:bookmarkEnd w:id="2"/>
      <w:r w:rsidR="006312DA">
        <w:rPr>
          <w:rFonts w:ascii="Calibri" w:eastAsia="Century Gothic" w:hAnsi="Calibri" w:cs="Calibri"/>
          <w:sz w:val="22"/>
          <w:szCs w:val="22"/>
        </w:rPr>
        <w:t xml:space="preserve"> </w:t>
      </w:r>
      <w:r w:rsidR="006312DA" w:rsidRPr="00352486">
        <w:rPr>
          <w:rFonts w:asciiTheme="minorHAnsi" w:hAnsiTheme="minorHAnsi" w:cstheme="minorHAnsi"/>
          <w:bCs/>
          <w:sz w:val="22"/>
          <w:szCs w:val="22"/>
        </w:rPr>
        <w:t xml:space="preserve">oraz rozporządzenia Rady (UE) 2025/2033 z dnia 23 października 2025 r. w sprawie zmiany rozporządzenia (UE) nr 833/2014 dotyczącego środków ograniczających w związku z działaniami Rosji destabilizującymi sytuację na Ukrainie  </w:t>
      </w:r>
    </w:p>
    <w:p w14:paraId="5A31DF5C" w14:textId="77777777" w:rsidR="0018189B" w:rsidRPr="00782DA5" w:rsidRDefault="0018189B" w:rsidP="0018189B">
      <w:pPr>
        <w:spacing w:line="247" w:lineRule="auto"/>
        <w:ind w:left="10" w:right="2" w:hanging="10"/>
        <w:jc w:val="both"/>
        <w:rPr>
          <w:rFonts w:ascii="Calibri" w:eastAsia="Century Gothic" w:hAnsi="Calibri" w:cs="Calibri"/>
          <w:color w:val="000000"/>
          <w:sz w:val="22"/>
          <w:szCs w:val="22"/>
        </w:rPr>
      </w:pPr>
    </w:p>
    <w:p w14:paraId="432E98F6" w14:textId="77777777" w:rsidR="0018189B" w:rsidRPr="00782DA5" w:rsidRDefault="0018189B" w:rsidP="0018189B">
      <w:pPr>
        <w:spacing w:after="27" w:line="248" w:lineRule="auto"/>
        <w:jc w:val="both"/>
        <w:rPr>
          <w:rFonts w:ascii="Calibri" w:eastAsia="Segoe UI" w:hAnsi="Calibri" w:cs="Calibri"/>
          <w:b/>
          <w:i/>
          <w:sz w:val="22"/>
          <w:szCs w:val="22"/>
        </w:rPr>
      </w:pPr>
    </w:p>
    <w:p w14:paraId="121F1CFE" w14:textId="77777777" w:rsidR="0018189B" w:rsidRPr="00782DA5" w:rsidRDefault="0018189B" w:rsidP="0018189B">
      <w:pPr>
        <w:spacing w:line="276" w:lineRule="auto"/>
        <w:rPr>
          <w:rFonts w:ascii="Verdana" w:hAnsi="Verdana" w:cs="Verdana"/>
          <w:sz w:val="18"/>
          <w:lang w:eastAsia="zh-CN"/>
        </w:rPr>
      </w:pPr>
    </w:p>
    <w:p w14:paraId="60449208" w14:textId="77777777" w:rsidR="0018189B" w:rsidRPr="00782DA5" w:rsidRDefault="0018189B" w:rsidP="0018189B">
      <w:pPr>
        <w:spacing w:line="276" w:lineRule="auto"/>
        <w:rPr>
          <w:rFonts w:ascii="Verdana" w:hAnsi="Verdana" w:cs="Verdana"/>
          <w:sz w:val="18"/>
          <w:lang w:eastAsia="zh-CN"/>
        </w:rPr>
      </w:pPr>
    </w:p>
    <w:p w14:paraId="41A31FD0" w14:textId="77777777" w:rsidR="0018189B" w:rsidRPr="00782DA5" w:rsidRDefault="0018189B" w:rsidP="0018189B">
      <w:pPr>
        <w:spacing w:line="276" w:lineRule="auto"/>
        <w:rPr>
          <w:rFonts w:ascii="Verdana" w:hAnsi="Verdana" w:cs="Verdana"/>
          <w:lang w:eastAsia="zh-CN"/>
        </w:rPr>
      </w:pPr>
    </w:p>
    <w:p w14:paraId="2A083F69" w14:textId="77777777" w:rsidR="0018189B" w:rsidRPr="00782DA5" w:rsidRDefault="0018189B" w:rsidP="0018189B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EA7ED20" w14:textId="77777777" w:rsidR="0018189B" w:rsidRPr="00782DA5" w:rsidRDefault="0018189B" w:rsidP="0018189B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782DA5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………………………………………………….</w:t>
      </w:r>
      <w:r w:rsidRPr="00782DA5">
        <w:rPr>
          <w:rFonts w:asciiTheme="minorHAnsi" w:hAnsiTheme="minorHAnsi" w:cstheme="minorHAnsi"/>
          <w:i/>
          <w:sz w:val="22"/>
          <w:szCs w:val="22"/>
        </w:rPr>
        <w:tab/>
      </w:r>
      <w:r w:rsidRPr="00782DA5">
        <w:rPr>
          <w:rFonts w:asciiTheme="minorHAnsi" w:hAnsiTheme="minorHAnsi" w:cstheme="minorHAnsi"/>
          <w:i/>
          <w:sz w:val="22"/>
          <w:szCs w:val="22"/>
        </w:rPr>
        <w:tab/>
      </w:r>
      <w:r w:rsidRPr="00782DA5">
        <w:rPr>
          <w:rFonts w:asciiTheme="minorHAnsi" w:hAnsiTheme="minorHAnsi" w:cstheme="minorHAnsi"/>
          <w:i/>
          <w:sz w:val="22"/>
          <w:szCs w:val="22"/>
        </w:rPr>
        <w:tab/>
      </w:r>
      <w:r w:rsidRPr="00782DA5">
        <w:rPr>
          <w:rFonts w:asciiTheme="minorHAnsi" w:hAnsiTheme="minorHAnsi" w:cstheme="minorHAnsi"/>
          <w:i/>
          <w:sz w:val="22"/>
          <w:szCs w:val="22"/>
        </w:rPr>
        <w:tab/>
      </w:r>
      <w:r w:rsidRPr="00782DA5">
        <w:rPr>
          <w:rFonts w:asciiTheme="minorHAnsi" w:hAnsiTheme="minorHAnsi" w:cstheme="minorHAnsi"/>
          <w:i/>
          <w:sz w:val="22"/>
          <w:szCs w:val="22"/>
        </w:rPr>
        <w:tab/>
        <w:t>………………………………………………..</w:t>
      </w:r>
    </w:p>
    <w:p w14:paraId="1B40CEF3" w14:textId="77777777" w:rsidR="0018189B" w:rsidRPr="00782DA5" w:rsidRDefault="0018189B" w:rsidP="0018189B">
      <w:pPr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782DA5">
        <w:rPr>
          <w:rFonts w:asciiTheme="minorHAnsi" w:hAnsiTheme="minorHAnsi" w:cstheme="minorHAnsi"/>
          <w:i/>
          <w:sz w:val="18"/>
          <w:szCs w:val="18"/>
        </w:rPr>
        <w:t xml:space="preserve">               miejscowość, data</w:t>
      </w:r>
      <w:r w:rsidRPr="00782DA5">
        <w:rPr>
          <w:rFonts w:asciiTheme="minorHAnsi" w:hAnsiTheme="minorHAnsi" w:cstheme="minorHAnsi"/>
          <w:i/>
          <w:sz w:val="18"/>
          <w:szCs w:val="18"/>
        </w:rPr>
        <w:tab/>
      </w:r>
      <w:r w:rsidRPr="00782DA5">
        <w:rPr>
          <w:rFonts w:asciiTheme="minorHAnsi" w:hAnsiTheme="minorHAnsi" w:cstheme="minorHAnsi"/>
          <w:i/>
          <w:sz w:val="18"/>
          <w:szCs w:val="18"/>
        </w:rPr>
        <w:tab/>
      </w:r>
      <w:r w:rsidRPr="00782DA5">
        <w:rPr>
          <w:rFonts w:asciiTheme="minorHAnsi" w:hAnsiTheme="minorHAnsi" w:cstheme="minorHAnsi"/>
          <w:i/>
          <w:sz w:val="18"/>
          <w:szCs w:val="18"/>
        </w:rPr>
        <w:tab/>
      </w:r>
      <w:r w:rsidRPr="00782DA5">
        <w:rPr>
          <w:rFonts w:asciiTheme="minorHAnsi" w:hAnsiTheme="minorHAnsi" w:cstheme="minorHAnsi"/>
          <w:i/>
          <w:sz w:val="18"/>
          <w:szCs w:val="18"/>
        </w:rPr>
        <w:tab/>
      </w:r>
      <w:r w:rsidRPr="00782DA5">
        <w:rPr>
          <w:rFonts w:asciiTheme="minorHAnsi" w:hAnsiTheme="minorHAnsi" w:cstheme="minorHAnsi"/>
          <w:i/>
          <w:sz w:val="18"/>
          <w:szCs w:val="18"/>
        </w:rPr>
        <w:tab/>
      </w:r>
      <w:r w:rsidRPr="00782DA5">
        <w:rPr>
          <w:rFonts w:asciiTheme="minorHAnsi" w:hAnsiTheme="minorHAnsi" w:cstheme="minorHAnsi"/>
          <w:i/>
          <w:sz w:val="18"/>
          <w:szCs w:val="18"/>
        </w:rPr>
        <w:tab/>
        <w:t xml:space="preserve">                     podpis Wykonawcy</w:t>
      </w:r>
    </w:p>
    <w:p w14:paraId="20501074" w14:textId="77777777" w:rsidR="0018189B" w:rsidRPr="00782DA5" w:rsidRDefault="0018189B" w:rsidP="0018189B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58E7D888" w14:textId="2BAC8AD7" w:rsidR="0018189B" w:rsidRPr="00782DA5" w:rsidRDefault="0018189B" w:rsidP="0018189B">
      <w:pPr>
        <w:spacing w:line="276" w:lineRule="auto"/>
        <w:rPr>
          <w:rFonts w:asciiTheme="minorHAnsi" w:hAnsiTheme="minorHAnsi" w:cstheme="minorHAnsi"/>
          <w:i/>
          <w:iCs/>
        </w:rPr>
      </w:pPr>
      <w:r w:rsidRPr="00782DA5">
        <w:rPr>
          <w:rFonts w:asciiTheme="minorHAnsi" w:hAnsiTheme="minorHAnsi" w:cstheme="minorHAnsi"/>
          <w:i/>
          <w:iCs/>
        </w:rPr>
        <w:t xml:space="preserve"> </w:t>
      </w:r>
    </w:p>
    <w:p w14:paraId="4FC30A8E" w14:textId="2DFD5B73" w:rsidR="0018189B" w:rsidRDefault="0018189B" w:rsidP="004023FB">
      <w:pPr>
        <w:tabs>
          <w:tab w:val="left" w:pos="708"/>
          <w:tab w:val="center" w:pos="4536"/>
          <w:tab w:val="right" w:pos="9072"/>
        </w:tabs>
        <w:spacing w:before="240" w:after="120" w:line="276" w:lineRule="auto"/>
        <w:rPr>
          <w:rFonts w:asciiTheme="minorHAnsi" w:hAnsiTheme="minorHAnsi" w:cstheme="minorHAnsi"/>
          <w:i/>
          <w:iCs/>
        </w:rPr>
      </w:pPr>
      <w:r w:rsidRPr="00782DA5">
        <w:rPr>
          <w:rFonts w:asciiTheme="minorHAnsi" w:hAnsiTheme="minorHAnsi" w:cstheme="minorHAnsi"/>
          <w:b/>
          <w:bCs/>
          <w:sz w:val="22"/>
          <w:szCs w:val="22"/>
        </w:rPr>
        <w:t xml:space="preserve">* </w:t>
      </w:r>
      <w:r w:rsidRPr="00782DA5">
        <w:rPr>
          <w:rFonts w:asciiTheme="minorHAnsi" w:hAnsiTheme="minorHAnsi" w:cstheme="minorHAnsi"/>
          <w:i/>
          <w:iCs/>
        </w:rPr>
        <w:t>niewłaściwe skreślić</w:t>
      </w:r>
    </w:p>
    <w:p w14:paraId="6BAA2703" w14:textId="77777777" w:rsidR="00FB52CA" w:rsidRDefault="00FB52CA" w:rsidP="004023FB">
      <w:pPr>
        <w:tabs>
          <w:tab w:val="left" w:pos="708"/>
          <w:tab w:val="center" w:pos="4536"/>
          <w:tab w:val="right" w:pos="9072"/>
        </w:tabs>
        <w:spacing w:before="240" w:after="120" w:line="276" w:lineRule="auto"/>
        <w:rPr>
          <w:rFonts w:asciiTheme="minorHAnsi" w:hAnsiTheme="minorHAnsi" w:cstheme="minorHAnsi"/>
          <w:i/>
          <w:iCs/>
        </w:rPr>
      </w:pPr>
    </w:p>
    <w:p w14:paraId="79A78EEE" w14:textId="77777777" w:rsidR="00FB52CA" w:rsidRDefault="00FB52CA" w:rsidP="004023FB">
      <w:pPr>
        <w:tabs>
          <w:tab w:val="left" w:pos="708"/>
          <w:tab w:val="center" w:pos="4536"/>
          <w:tab w:val="right" w:pos="9072"/>
        </w:tabs>
        <w:spacing w:before="240" w:after="120" w:line="276" w:lineRule="auto"/>
        <w:rPr>
          <w:rFonts w:asciiTheme="minorHAnsi" w:hAnsiTheme="minorHAnsi" w:cstheme="minorHAnsi"/>
          <w:i/>
          <w:iCs/>
        </w:rPr>
      </w:pPr>
    </w:p>
    <w:p w14:paraId="1F9CB9E9" w14:textId="77777777" w:rsidR="00107F62" w:rsidRDefault="00107F62" w:rsidP="004023FB">
      <w:pPr>
        <w:tabs>
          <w:tab w:val="left" w:pos="708"/>
          <w:tab w:val="center" w:pos="4536"/>
          <w:tab w:val="right" w:pos="9072"/>
        </w:tabs>
        <w:spacing w:before="240" w:after="120" w:line="276" w:lineRule="auto"/>
        <w:rPr>
          <w:rFonts w:asciiTheme="minorHAnsi" w:hAnsiTheme="minorHAnsi" w:cstheme="minorHAnsi"/>
          <w:i/>
          <w:iCs/>
        </w:rPr>
      </w:pPr>
    </w:p>
    <w:sectPr w:rsidR="00107F62" w:rsidSect="001701F7">
      <w:footerReference w:type="default" r:id="rId9"/>
      <w:headerReference w:type="first" r:id="rId10"/>
      <w:footerReference w:type="first" r:id="rId11"/>
      <w:pgSz w:w="11906" w:h="16838"/>
      <w:pgMar w:top="993" w:right="991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0BCF5" w14:textId="77777777" w:rsidR="00C057E8" w:rsidRDefault="00C057E8">
      <w:r>
        <w:separator/>
      </w:r>
    </w:p>
  </w:endnote>
  <w:endnote w:type="continuationSeparator" w:id="0">
    <w:p w14:paraId="08B3CB55" w14:textId="77777777" w:rsidR="00C057E8" w:rsidRDefault="00C0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ravek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Klavika M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E6B2" w14:textId="788346F3" w:rsidR="00FC7CF1" w:rsidRDefault="00FC7CF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184B">
      <w:rPr>
        <w:rStyle w:val="Numerstrony"/>
        <w:noProof/>
      </w:rPr>
      <w:t>42</w:t>
    </w:r>
    <w:r>
      <w:rPr>
        <w:rStyle w:val="Numerstrony"/>
      </w:rPr>
      <w:fldChar w:fldCharType="end"/>
    </w:r>
  </w:p>
  <w:p w14:paraId="31F96362" w14:textId="62424CD3" w:rsidR="00FC7CF1" w:rsidRPr="001C15A9" w:rsidRDefault="00FC7CF1" w:rsidP="001C15A9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C15A9">
      <w:rPr>
        <w:rFonts w:asciiTheme="minorHAnsi" w:hAnsiTheme="minorHAnsi" w:cstheme="minorHAnsi"/>
        <w:sz w:val="22"/>
        <w:szCs w:val="22"/>
      </w:rPr>
      <w:t>Postępowanie nr F2/</w:t>
    </w:r>
    <w:r>
      <w:rPr>
        <w:rFonts w:asciiTheme="minorHAnsi" w:hAnsiTheme="minorHAnsi" w:cstheme="minorHAnsi"/>
        <w:sz w:val="22"/>
        <w:szCs w:val="22"/>
      </w:rPr>
      <w:t>2</w:t>
    </w:r>
    <w:r w:rsidR="007E42D6">
      <w:rPr>
        <w:rFonts w:asciiTheme="minorHAnsi" w:hAnsiTheme="minorHAnsi" w:cstheme="minorHAnsi"/>
        <w:sz w:val="22"/>
        <w:szCs w:val="22"/>
      </w:rPr>
      <w:t>3</w:t>
    </w:r>
    <w:r>
      <w:rPr>
        <w:rFonts w:asciiTheme="minorHAnsi" w:hAnsiTheme="minorHAnsi" w:cstheme="minorHAnsi"/>
        <w:sz w:val="22"/>
        <w:szCs w:val="22"/>
      </w:rPr>
      <w:t>/</w:t>
    </w:r>
    <w:r w:rsidRPr="001C15A9">
      <w:rPr>
        <w:rFonts w:asciiTheme="minorHAnsi" w:hAnsiTheme="minorHAnsi" w:cstheme="minorHAnsi"/>
        <w:sz w:val="22"/>
        <w:szCs w:val="22"/>
      </w:rPr>
      <w:t>202</w:t>
    </w:r>
    <w:r>
      <w:rPr>
        <w:rFonts w:asciiTheme="minorHAnsi" w:hAnsiTheme="minorHAnsi" w:cstheme="minorHAnsi"/>
        <w:sz w:val="22"/>
        <w:szCs w:val="22"/>
      </w:rPr>
      <w:t>6</w:t>
    </w:r>
    <w:r w:rsidRPr="001C15A9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EB52" w14:textId="25F1C45B" w:rsidR="00FC7CF1" w:rsidRPr="009A52DD" w:rsidRDefault="00FC7CF1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 w:rsidRPr="00913241">
      <w:rPr>
        <w:rFonts w:asciiTheme="minorHAnsi" w:hAnsiTheme="minorHAnsi" w:cstheme="minorHAnsi"/>
        <w:sz w:val="22"/>
        <w:szCs w:val="22"/>
      </w:rPr>
      <w:t>F2/</w:t>
    </w:r>
    <w:r>
      <w:rPr>
        <w:rFonts w:asciiTheme="minorHAnsi" w:hAnsiTheme="minorHAnsi" w:cstheme="minorHAnsi"/>
        <w:sz w:val="22"/>
        <w:szCs w:val="22"/>
      </w:rPr>
      <w:t>2</w:t>
    </w:r>
    <w:r w:rsidR="007E42D6">
      <w:rPr>
        <w:rFonts w:asciiTheme="minorHAnsi" w:hAnsiTheme="minorHAnsi" w:cstheme="minorHAnsi"/>
        <w:sz w:val="22"/>
        <w:szCs w:val="22"/>
      </w:rPr>
      <w:t>3</w:t>
    </w:r>
    <w:r w:rsidRPr="00913241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913241">
      <w:rPr>
        <w:rFonts w:asciiTheme="minorHAnsi" w:hAnsiTheme="minorHAnsi" w:cstheme="minorHAnsi"/>
        <w:sz w:val="22"/>
        <w:szCs w:val="22"/>
      </w:rPr>
      <w:t>/ZP</w:t>
    </w:r>
  </w:p>
  <w:p w14:paraId="576A9968" w14:textId="77777777" w:rsidR="00FC7CF1" w:rsidRDefault="00FC7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98716" w14:textId="77777777" w:rsidR="00C057E8" w:rsidRDefault="00C057E8">
      <w:r>
        <w:separator/>
      </w:r>
    </w:p>
  </w:footnote>
  <w:footnote w:type="continuationSeparator" w:id="0">
    <w:p w14:paraId="467C928E" w14:textId="77777777" w:rsidR="00C057E8" w:rsidRDefault="00C0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4646" w14:textId="3359C4F8" w:rsidR="00FC7CF1" w:rsidRDefault="00FC7CF1" w:rsidP="0099553E">
    <w:pPr>
      <w:pStyle w:val="Nagwek"/>
      <w:jc w:val="center"/>
    </w:pPr>
    <w:r w:rsidRPr="00BD5D57">
      <w:rPr>
        <w:noProof/>
        <w:sz w:val="24"/>
        <w:szCs w:val="24"/>
      </w:rPr>
      <w:drawing>
        <wp:inline distT="0" distB="0" distL="0" distR="0" wp14:anchorId="15E63A42" wp14:editId="3C55B97D">
          <wp:extent cx="5758180" cy="738505"/>
          <wp:effectExtent l="0" t="0" r="0" b="4445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79D16B" w14:textId="77777777" w:rsidR="00FC7CF1" w:rsidRDefault="00FC7CF1" w:rsidP="0099553E">
    <w:pPr>
      <w:pStyle w:val="Nagwek"/>
      <w:jc w:val="center"/>
      <w:rPr>
        <w:color w:val="FF0000"/>
      </w:rPr>
    </w:pPr>
  </w:p>
  <w:p w14:paraId="7682778E" w14:textId="17B7D40D" w:rsidR="00FC7CF1" w:rsidRPr="00615AAB" w:rsidRDefault="00FC7CF1" w:rsidP="00615AAB">
    <w:pPr>
      <w:tabs>
        <w:tab w:val="center" w:pos="4536"/>
        <w:tab w:val="right" w:pos="9072"/>
      </w:tabs>
      <w:jc w:val="center"/>
    </w:pPr>
    <w:r w:rsidRPr="00615AAB">
      <w:t>Przedmiot zamówienia będzie realizowany w ramach projektu: Inwestycja: A2.4.1 Inwestycje w rozbudowę potencjału badawczego Krajowego Planu Odbudowy i Zwiększania Odporności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7" w15:restartNumberingAfterBreak="0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9" w15:restartNumberingAfterBreak="0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5826C5C"/>
    <w:multiLevelType w:val="hybridMultilevel"/>
    <w:tmpl w:val="55BA154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058C0AD3"/>
    <w:multiLevelType w:val="hybridMultilevel"/>
    <w:tmpl w:val="F728801E"/>
    <w:lvl w:ilvl="0" w:tplc="708C17E8">
      <w:start w:val="1"/>
      <w:numFmt w:val="decimal"/>
      <w:lvlText w:val="%1)"/>
      <w:lvlJc w:val="left"/>
      <w:pPr>
        <w:ind w:left="186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06ED4FE5"/>
    <w:multiLevelType w:val="multilevel"/>
    <w:tmpl w:val="B99E92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2" w:hanging="2160"/>
      </w:pPr>
      <w:rPr>
        <w:rFonts w:hint="default"/>
      </w:rPr>
    </w:lvl>
  </w:abstractNum>
  <w:abstractNum w:abstractNumId="13" w15:restartNumberingAfterBreak="0">
    <w:nsid w:val="07C30033"/>
    <w:multiLevelType w:val="hybridMultilevel"/>
    <w:tmpl w:val="CB8C3E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0D0B0F96"/>
    <w:multiLevelType w:val="hybridMultilevel"/>
    <w:tmpl w:val="269A50DE"/>
    <w:lvl w:ilvl="0" w:tplc="D52697E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EC79F9"/>
    <w:multiLevelType w:val="hybridMultilevel"/>
    <w:tmpl w:val="5AC0CB74"/>
    <w:lvl w:ilvl="0" w:tplc="40D6DD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24B041A"/>
    <w:multiLevelType w:val="hybridMultilevel"/>
    <w:tmpl w:val="035657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4AA7468"/>
    <w:multiLevelType w:val="hybridMultilevel"/>
    <w:tmpl w:val="81B6A7B8"/>
    <w:lvl w:ilvl="0" w:tplc="155AA4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5C842F7"/>
    <w:multiLevelType w:val="hybridMultilevel"/>
    <w:tmpl w:val="31ACE042"/>
    <w:lvl w:ilvl="0" w:tplc="0978BD8E">
      <w:start w:val="1"/>
      <w:numFmt w:val="lowerLetter"/>
      <w:lvlText w:val="%1)"/>
      <w:lvlJc w:val="left"/>
      <w:pPr>
        <w:ind w:left="1080" w:firstLine="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C793F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26" w15:restartNumberingAfterBreak="0">
    <w:nsid w:val="18A51BFD"/>
    <w:multiLevelType w:val="hybridMultilevel"/>
    <w:tmpl w:val="1BBEC734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DAF04D2"/>
    <w:multiLevelType w:val="hybridMultilevel"/>
    <w:tmpl w:val="5076471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EF4B1A"/>
    <w:multiLevelType w:val="multilevel"/>
    <w:tmpl w:val="C1101F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850" w:hanging="4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4078B0"/>
    <w:multiLevelType w:val="hybridMultilevel"/>
    <w:tmpl w:val="C06EBEA0"/>
    <w:lvl w:ilvl="0" w:tplc="47281ED6">
      <w:start w:val="1"/>
      <w:numFmt w:val="decimal"/>
      <w:lvlText w:val="%1."/>
      <w:lvlJc w:val="left"/>
      <w:pPr>
        <w:ind w:left="850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EA1EE">
      <w:start w:val="1"/>
      <w:numFmt w:val="decimal"/>
      <w:lvlText w:val="%2)"/>
      <w:lvlJc w:val="left"/>
      <w:pPr>
        <w:ind w:left="860"/>
      </w:pPr>
      <w:rPr>
        <w:rFonts w:asciiTheme="minorHAnsi" w:eastAsia="Century Gothic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521B58">
      <w:start w:val="1"/>
      <w:numFmt w:val="lowerRoman"/>
      <w:lvlText w:val="%3"/>
      <w:lvlJc w:val="left"/>
      <w:pPr>
        <w:ind w:left="17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28395C">
      <w:start w:val="1"/>
      <w:numFmt w:val="decimal"/>
      <w:lvlText w:val="%4"/>
      <w:lvlJc w:val="left"/>
      <w:pPr>
        <w:ind w:left="25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2A7382">
      <w:start w:val="1"/>
      <w:numFmt w:val="lowerLetter"/>
      <w:lvlText w:val="%5"/>
      <w:lvlJc w:val="left"/>
      <w:pPr>
        <w:ind w:left="32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C2A3EE">
      <w:start w:val="1"/>
      <w:numFmt w:val="lowerRoman"/>
      <w:lvlText w:val="%6"/>
      <w:lvlJc w:val="left"/>
      <w:pPr>
        <w:ind w:left="39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926BAE">
      <w:start w:val="1"/>
      <w:numFmt w:val="decimal"/>
      <w:lvlText w:val="%7"/>
      <w:lvlJc w:val="left"/>
      <w:pPr>
        <w:ind w:left="46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EA98E8">
      <w:start w:val="1"/>
      <w:numFmt w:val="lowerLetter"/>
      <w:lvlText w:val="%8"/>
      <w:lvlJc w:val="left"/>
      <w:pPr>
        <w:ind w:left="53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EA66A0">
      <w:start w:val="1"/>
      <w:numFmt w:val="lowerRoman"/>
      <w:lvlText w:val="%9"/>
      <w:lvlJc w:val="left"/>
      <w:pPr>
        <w:ind w:left="61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07D256B"/>
    <w:multiLevelType w:val="hybridMultilevel"/>
    <w:tmpl w:val="A1B63D18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46EE6C2A">
      <w:start w:val="4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923A98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1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39" w15:restartNumberingAfterBreak="0">
    <w:nsid w:val="252F34E5"/>
    <w:multiLevelType w:val="hybridMultilevel"/>
    <w:tmpl w:val="0F326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5B2659"/>
    <w:multiLevelType w:val="hybridMultilevel"/>
    <w:tmpl w:val="9C78421E"/>
    <w:lvl w:ilvl="0" w:tplc="CE2AD4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44" w15:restartNumberingAfterBreak="0">
    <w:nsid w:val="29450321"/>
    <w:multiLevelType w:val="hybridMultilevel"/>
    <w:tmpl w:val="525E6A08"/>
    <w:lvl w:ilvl="0" w:tplc="4D1EEE4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46" w15:restartNumberingAfterBreak="0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E4539D8"/>
    <w:multiLevelType w:val="hybridMultilevel"/>
    <w:tmpl w:val="CB644306"/>
    <w:lvl w:ilvl="0" w:tplc="04150017">
      <w:start w:val="1"/>
      <w:numFmt w:val="lowerLetter"/>
      <w:lvlText w:val="%1)"/>
      <w:lvlJc w:val="left"/>
      <w:pPr>
        <w:ind w:left="1706" w:hanging="360"/>
      </w:pPr>
    </w:lvl>
    <w:lvl w:ilvl="1" w:tplc="04150019" w:tentative="1">
      <w:start w:val="1"/>
      <w:numFmt w:val="lowerLetter"/>
      <w:lvlText w:val="%2."/>
      <w:lvlJc w:val="left"/>
      <w:pPr>
        <w:ind w:left="2426" w:hanging="360"/>
      </w:pPr>
    </w:lvl>
    <w:lvl w:ilvl="2" w:tplc="0415001B" w:tentative="1">
      <w:start w:val="1"/>
      <w:numFmt w:val="lowerRoman"/>
      <w:lvlText w:val="%3."/>
      <w:lvlJc w:val="right"/>
      <w:pPr>
        <w:ind w:left="3146" w:hanging="180"/>
      </w:pPr>
    </w:lvl>
    <w:lvl w:ilvl="3" w:tplc="0415000F" w:tentative="1">
      <w:start w:val="1"/>
      <w:numFmt w:val="decimal"/>
      <w:lvlText w:val="%4."/>
      <w:lvlJc w:val="left"/>
      <w:pPr>
        <w:ind w:left="3866" w:hanging="360"/>
      </w:pPr>
    </w:lvl>
    <w:lvl w:ilvl="4" w:tplc="04150019" w:tentative="1">
      <w:start w:val="1"/>
      <w:numFmt w:val="lowerLetter"/>
      <w:lvlText w:val="%5."/>
      <w:lvlJc w:val="left"/>
      <w:pPr>
        <w:ind w:left="4586" w:hanging="360"/>
      </w:pPr>
    </w:lvl>
    <w:lvl w:ilvl="5" w:tplc="0415001B" w:tentative="1">
      <w:start w:val="1"/>
      <w:numFmt w:val="lowerRoman"/>
      <w:lvlText w:val="%6."/>
      <w:lvlJc w:val="right"/>
      <w:pPr>
        <w:ind w:left="5306" w:hanging="180"/>
      </w:pPr>
    </w:lvl>
    <w:lvl w:ilvl="6" w:tplc="0415000F" w:tentative="1">
      <w:start w:val="1"/>
      <w:numFmt w:val="decimal"/>
      <w:lvlText w:val="%7."/>
      <w:lvlJc w:val="left"/>
      <w:pPr>
        <w:ind w:left="6026" w:hanging="360"/>
      </w:pPr>
    </w:lvl>
    <w:lvl w:ilvl="7" w:tplc="04150019" w:tentative="1">
      <w:start w:val="1"/>
      <w:numFmt w:val="lowerLetter"/>
      <w:lvlText w:val="%8."/>
      <w:lvlJc w:val="left"/>
      <w:pPr>
        <w:ind w:left="6746" w:hanging="360"/>
      </w:pPr>
    </w:lvl>
    <w:lvl w:ilvl="8" w:tplc="0415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48" w15:restartNumberingAfterBreak="0">
    <w:nsid w:val="2FC26969"/>
    <w:multiLevelType w:val="multilevel"/>
    <w:tmpl w:val="5566BE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ordinal"/>
      <w:lvlText w:val="1.%2"/>
      <w:lvlJc w:val="left"/>
      <w:pPr>
        <w:ind w:left="5110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2DE3A0E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1" w15:restartNumberingAfterBreak="0">
    <w:nsid w:val="35900DE7"/>
    <w:multiLevelType w:val="hybridMultilevel"/>
    <w:tmpl w:val="F522A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35E54D73"/>
    <w:multiLevelType w:val="hybridMultilevel"/>
    <w:tmpl w:val="E58CE514"/>
    <w:lvl w:ilvl="0" w:tplc="8D1CD87A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F343E1"/>
    <w:multiLevelType w:val="hybridMultilevel"/>
    <w:tmpl w:val="A0264E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37700A29"/>
    <w:multiLevelType w:val="hybridMultilevel"/>
    <w:tmpl w:val="877ABE1E"/>
    <w:lvl w:ilvl="0" w:tplc="26D29728">
      <w:start w:val="1"/>
      <w:numFmt w:val="lowerLetter"/>
      <w:lvlText w:val="%1)"/>
      <w:lvlJc w:val="left"/>
      <w:pPr>
        <w:ind w:left="1412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5" w15:restartNumberingAfterBreak="0">
    <w:nsid w:val="3C070D3C"/>
    <w:multiLevelType w:val="hybridMultilevel"/>
    <w:tmpl w:val="059A35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57" w15:restartNumberingAfterBreak="0">
    <w:nsid w:val="3FAD231E"/>
    <w:multiLevelType w:val="hybridMultilevel"/>
    <w:tmpl w:val="025E0B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8" w15:restartNumberingAfterBreak="0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0" w15:restartNumberingAfterBreak="0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4F36DBC"/>
    <w:multiLevelType w:val="hybridMultilevel"/>
    <w:tmpl w:val="8C9CB0A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43CEFD4">
      <w:start w:val="1"/>
      <w:numFmt w:val="lowerLetter"/>
      <w:lvlText w:val="%2)"/>
      <w:lvlJc w:val="left"/>
      <w:pPr>
        <w:ind w:left="2007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4" w15:restartNumberingAfterBreak="0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5" w15:restartNumberingAfterBreak="0">
    <w:nsid w:val="4C800931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7E63E9"/>
    <w:multiLevelType w:val="hybridMultilevel"/>
    <w:tmpl w:val="2954D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854357"/>
    <w:multiLevelType w:val="multilevel"/>
    <w:tmpl w:val="D4D2F408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Umowa11"/>
      <w:lvlText w:val="%2."/>
      <w:lvlJc w:val="left"/>
      <w:pPr>
        <w:ind w:left="1021" w:hanging="661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ind w:left="2041" w:hanging="1020"/>
      </w:pPr>
      <w:rPr>
        <w:rFonts w:cs="Times New Roman"/>
        <w:b w:val="0"/>
      </w:rPr>
    </w:lvl>
    <w:lvl w:ilvl="3">
      <w:start w:val="1"/>
      <w:numFmt w:val="lowerLetter"/>
      <w:lvlText w:val="%4)"/>
      <w:lvlJc w:val="left"/>
      <w:pPr>
        <w:ind w:left="2325" w:hanging="284"/>
      </w:pPr>
      <w:rPr>
        <w:rFonts w:cs="Times New Roman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9" w15:restartNumberingAfterBreak="0">
    <w:nsid w:val="591A70F2"/>
    <w:multiLevelType w:val="hybridMultilevel"/>
    <w:tmpl w:val="B07E5E20"/>
    <w:lvl w:ilvl="0" w:tplc="6CBA90C2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0" w15:restartNumberingAfterBreak="0">
    <w:nsid w:val="59DC1B77"/>
    <w:multiLevelType w:val="hybridMultilevel"/>
    <w:tmpl w:val="A1A606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5AA11BC8"/>
    <w:multiLevelType w:val="hybridMultilevel"/>
    <w:tmpl w:val="1C90055C"/>
    <w:lvl w:ilvl="0" w:tplc="D944B23E">
      <w:start w:val="1"/>
      <w:numFmt w:val="bullet"/>
      <w:lvlText w:val="−"/>
      <w:lvlJc w:val="left"/>
      <w:pPr>
        <w:ind w:left="248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4" w15:restartNumberingAfterBreak="0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75" w15:restartNumberingAfterBreak="0">
    <w:nsid w:val="5E5A74D6"/>
    <w:multiLevelType w:val="hybridMultilevel"/>
    <w:tmpl w:val="C602CB64"/>
    <w:lvl w:ilvl="0" w:tplc="0415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594" w:hanging="360"/>
      </w:pPr>
    </w:lvl>
    <w:lvl w:ilvl="2" w:tplc="0415001B" w:tentative="1">
      <w:start w:val="1"/>
      <w:numFmt w:val="lowerRoman"/>
      <w:lvlText w:val="%3."/>
      <w:lvlJc w:val="right"/>
      <w:pPr>
        <w:ind w:left="9314" w:hanging="180"/>
      </w:pPr>
    </w:lvl>
    <w:lvl w:ilvl="3" w:tplc="0415000F" w:tentative="1">
      <w:start w:val="1"/>
      <w:numFmt w:val="decimal"/>
      <w:lvlText w:val="%4."/>
      <w:lvlJc w:val="left"/>
      <w:pPr>
        <w:ind w:left="10034" w:hanging="360"/>
      </w:pPr>
    </w:lvl>
    <w:lvl w:ilvl="4" w:tplc="04150019" w:tentative="1">
      <w:start w:val="1"/>
      <w:numFmt w:val="lowerLetter"/>
      <w:lvlText w:val="%5."/>
      <w:lvlJc w:val="left"/>
      <w:pPr>
        <w:ind w:left="10754" w:hanging="360"/>
      </w:pPr>
    </w:lvl>
    <w:lvl w:ilvl="5" w:tplc="0415001B" w:tentative="1">
      <w:start w:val="1"/>
      <w:numFmt w:val="lowerRoman"/>
      <w:lvlText w:val="%6."/>
      <w:lvlJc w:val="right"/>
      <w:pPr>
        <w:ind w:left="11474" w:hanging="180"/>
      </w:pPr>
    </w:lvl>
    <w:lvl w:ilvl="6" w:tplc="0415000F" w:tentative="1">
      <w:start w:val="1"/>
      <w:numFmt w:val="decimal"/>
      <w:lvlText w:val="%7."/>
      <w:lvlJc w:val="left"/>
      <w:pPr>
        <w:ind w:left="12194" w:hanging="360"/>
      </w:pPr>
    </w:lvl>
    <w:lvl w:ilvl="7" w:tplc="04150019" w:tentative="1">
      <w:start w:val="1"/>
      <w:numFmt w:val="lowerLetter"/>
      <w:lvlText w:val="%8."/>
      <w:lvlJc w:val="left"/>
      <w:pPr>
        <w:ind w:left="12914" w:hanging="360"/>
      </w:pPr>
    </w:lvl>
    <w:lvl w:ilvl="8" w:tplc="0415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76" w15:restartNumberingAfterBreak="0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0F57A1"/>
    <w:multiLevelType w:val="hybridMultilevel"/>
    <w:tmpl w:val="EC923E1C"/>
    <w:lvl w:ilvl="0" w:tplc="575825B0">
      <w:start w:val="1"/>
      <w:numFmt w:val="decimal"/>
      <w:lvlText w:val="%1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80" w15:restartNumberingAfterBreak="0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DF50F1"/>
    <w:multiLevelType w:val="singleLevel"/>
    <w:tmpl w:val="E0FE2614"/>
    <w:lvl w:ilvl="0">
      <w:start w:val="1"/>
      <w:numFmt w:val="decimal"/>
      <w:lvlText w:val="%1)"/>
      <w:legacy w:legacy="1" w:legacySpace="0" w:legacyIndent="336"/>
      <w:lvlJc w:val="left"/>
      <w:rPr>
        <w:rFonts w:ascii="Calibri" w:hAnsi="Calibri" w:cs="Calibri" w:hint="default"/>
      </w:rPr>
    </w:lvl>
  </w:abstractNum>
  <w:abstractNum w:abstractNumId="82" w15:restartNumberingAfterBreak="0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EE6FE6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 w15:restartNumberingAfterBreak="0">
    <w:nsid w:val="6AF15E8D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6" w15:restartNumberingAfterBreak="0">
    <w:nsid w:val="6BBC479E"/>
    <w:multiLevelType w:val="hybridMultilevel"/>
    <w:tmpl w:val="ADC28364"/>
    <w:lvl w:ilvl="0" w:tplc="1ADE37AA">
      <w:start w:val="1"/>
      <w:numFmt w:val="decimal"/>
      <w:lvlText w:val="%1."/>
      <w:lvlJc w:val="left"/>
      <w:pPr>
        <w:tabs>
          <w:tab w:val="num" w:pos="1985"/>
        </w:tabs>
        <w:ind w:left="1985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2552"/>
        </w:tabs>
        <w:ind w:left="2552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3398"/>
        </w:tabs>
        <w:ind w:left="3398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ascii="Times New Roman" w:hAnsi="Times New Roman" w:cs="Times New Roman"/>
      </w:rPr>
    </w:lvl>
  </w:abstractNum>
  <w:abstractNum w:abstractNumId="87" w15:restartNumberingAfterBreak="0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90" w15:restartNumberingAfterBreak="0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7023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2" w15:restartNumberingAfterBreak="0">
    <w:nsid w:val="6FC23FB1"/>
    <w:multiLevelType w:val="multilevel"/>
    <w:tmpl w:val="C0BC9F86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 w15:restartNumberingAfterBreak="0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4" w15:restartNumberingAfterBreak="0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73F5571E"/>
    <w:multiLevelType w:val="hybridMultilevel"/>
    <w:tmpl w:val="B344B88C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6" w15:restartNumberingAfterBreak="0">
    <w:nsid w:val="7B9C5B5B"/>
    <w:multiLevelType w:val="hybridMultilevel"/>
    <w:tmpl w:val="EF36B518"/>
    <w:lvl w:ilvl="0" w:tplc="AF0AC714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D8767DC"/>
    <w:multiLevelType w:val="hybridMultilevel"/>
    <w:tmpl w:val="18E693A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E048F4"/>
    <w:multiLevelType w:val="hybridMultilevel"/>
    <w:tmpl w:val="E78C617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170369037">
    <w:abstractNumId w:val="73"/>
    <w:lvlOverride w:ilvl="0">
      <w:startOverride w:val="1"/>
    </w:lvlOverride>
  </w:num>
  <w:num w:numId="2" w16cid:durableId="1636445992">
    <w:abstractNumId w:val="59"/>
    <w:lvlOverride w:ilvl="0">
      <w:startOverride w:val="1"/>
    </w:lvlOverride>
  </w:num>
  <w:num w:numId="3" w16cid:durableId="1257135785">
    <w:abstractNumId w:val="38"/>
  </w:num>
  <w:num w:numId="4" w16cid:durableId="1123770602">
    <w:abstractNumId w:val="21"/>
  </w:num>
  <w:num w:numId="5" w16cid:durableId="620382972">
    <w:abstractNumId w:val="43"/>
  </w:num>
  <w:num w:numId="6" w16cid:durableId="605501527">
    <w:abstractNumId w:val="37"/>
  </w:num>
  <w:num w:numId="7" w16cid:durableId="853345742">
    <w:abstractNumId w:val="19"/>
  </w:num>
  <w:num w:numId="8" w16cid:durableId="1867597159">
    <w:abstractNumId w:val="33"/>
  </w:num>
  <w:num w:numId="9" w16cid:durableId="1019701867">
    <w:abstractNumId w:val="98"/>
  </w:num>
  <w:num w:numId="10" w16cid:durableId="490410486">
    <w:abstractNumId w:val="20"/>
  </w:num>
  <w:num w:numId="11" w16cid:durableId="578369865">
    <w:abstractNumId w:val="92"/>
  </w:num>
  <w:num w:numId="12" w16cid:durableId="1021512509">
    <w:abstractNumId w:val="27"/>
  </w:num>
  <w:num w:numId="13" w16cid:durableId="1709449806">
    <w:abstractNumId w:val="45"/>
  </w:num>
  <w:num w:numId="14" w16cid:durableId="528957938">
    <w:abstractNumId w:val="56"/>
  </w:num>
  <w:num w:numId="15" w16cid:durableId="1607301387">
    <w:abstractNumId w:val="79"/>
  </w:num>
  <w:num w:numId="16" w16cid:durableId="272906976">
    <w:abstractNumId w:val="42"/>
  </w:num>
  <w:num w:numId="17" w16cid:durableId="129129539">
    <w:abstractNumId w:val="91"/>
  </w:num>
  <w:num w:numId="18" w16cid:durableId="496188984">
    <w:abstractNumId w:val="69"/>
  </w:num>
  <w:num w:numId="19" w16cid:durableId="1541168895">
    <w:abstractNumId w:val="100"/>
  </w:num>
  <w:num w:numId="20" w16cid:durableId="1391341648">
    <w:abstractNumId w:val="10"/>
  </w:num>
  <w:num w:numId="21" w16cid:durableId="2119908687">
    <w:abstractNumId w:val="9"/>
  </w:num>
  <w:num w:numId="22" w16cid:durableId="1402606574">
    <w:abstractNumId w:val="34"/>
  </w:num>
  <w:num w:numId="23" w16cid:durableId="1607808573">
    <w:abstractNumId w:val="15"/>
  </w:num>
  <w:num w:numId="24" w16cid:durableId="1134913182">
    <w:abstractNumId w:val="90"/>
  </w:num>
  <w:num w:numId="25" w16cid:durableId="312371920">
    <w:abstractNumId w:val="7"/>
  </w:num>
  <w:num w:numId="26" w16cid:durableId="1617635674">
    <w:abstractNumId w:val="36"/>
  </w:num>
  <w:num w:numId="27" w16cid:durableId="1761750393">
    <w:abstractNumId w:val="46"/>
  </w:num>
  <w:num w:numId="28" w16cid:durableId="610404632">
    <w:abstractNumId w:val="11"/>
  </w:num>
  <w:num w:numId="29" w16cid:durableId="2055110498">
    <w:abstractNumId w:val="18"/>
  </w:num>
  <w:num w:numId="30" w16cid:durableId="596206732">
    <w:abstractNumId w:val="86"/>
  </w:num>
  <w:num w:numId="31" w16cid:durableId="1569535273">
    <w:abstractNumId w:val="94"/>
  </w:num>
  <w:num w:numId="32" w16cid:durableId="1912158881">
    <w:abstractNumId w:val="48"/>
  </w:num>
  <w:num w:numId="33" w16cid:durableId="1027877716">
    <w:abstractNumId w:val="35"/>
  </w:num>
  <w:num w:numId="34" w16cid:durableId="161163843">
    <w:abstractNumId w:val="63"/>
  </w:num>
  <w:num w:numId="35" w16cid:durableId="16276006">
    <w:abstractNumId w:val="8"/>
  </w:num>
  <w:num w:numId="36" w16cid:durableId="946280210">
    <w:abstractNumId w:val="60"/>
  </w:num>
  <w:num w:numId="37" w16cid:durableId="1670063693">
    <w:abstractNumId w:val="80"/>
  </w:num>
  <w:num w:numId="38" w16cid:durableId="122236267">
    <w:abstractNumId w:val="89"/>
  </w:num>
  <w:num w:numId="39" w16cid:durableId="455756928">
    <w:abstractNumId w:val="17"/>
  </w:num>
  <w:num w:numId="40" w16cid:durableId="114570316">
    <w:abstractNumId w:val="74"/>
  </w:num>
  <w:num w:numId="41" w16cid:durableId="1249343744">
    <w:abstractNumId w:val="58"/>
  </w:num>
  <w:num w:numId="42" w16cid:durableId="450510944">
    <w:abstractNumId w:val="71"/>
  </w:num>
  <w:num w:numId="43" w16cid:durableId="686491301">
    <w:abstractNumId w:val="88"/>
  </w:num>
  <w:num w:numId="44" w16cid:durableId="1362633370">
    <w:abstractNumId w:val="87"/>
  </w:num>
  <w:num w:numId="45" w16cid:durableId="1155025866">
    <w:abstractNumId w:val="76"/>
  </w:num>
  <w:num w:numId="46" w16cid:durableId="1593004537">
    <w:abstractNumId w:val="41"/>
  </w:num>
  <w:num w:numId="47" w16cid:durableId="1034621907">
    <w:abstractNumId w:val="62"/>
  </w:num>
  <w:num w:numId="48" w16cid:durableId="1692760163">
    <w:abstractNumId w:val="66"/>
  </w:num>
  <w:num w:numId="49" w16cid:durableId="1985575697">
    <w:abstractNumId w:val="47"/>
  </w:num>
  <w:num w:numId="50" w16cid:durableId="1875262947">
    <w:abstractNumId w:val="61"/>
  </w:num>
  <w:num w:numId="51" w16cid:durableId="782650805">
    <w:abstractNumId w:val="22"/>
  </w:num>
  <w:num w:numId="52" w16cid:durableId="306933753">
    <w:abstractNumId w:val="95"/>
  </w:num>
  <w:num w:numId="53" w16cid:durableId="1722555989">
    <w:abstractNumId w:val="52"/>
  </w:num>
  <w:num w:numId="54" w16cid:durableId="1180852146">
    <w:abstractNumId w:val="28"/>
  </w:num>
  <w:num w:numId="55" w16cid:durableId="399331867">
    <w:abstractNumId w:val="50"/>
  </w:num>
  <w:num w:numId="56" w16cid:durableId="1072315665">
    <w:abstractNumId w:val="70"/>
  </w:num>
  <w:num w:numId="57" w16cid:durableId="377898447">
    <w:abstractNumId w:val="78"/>
  </w:num>
  <w:num w:numId="58" w16cid:durableId="1229343078">
    <w:abstractNumId w:val="44"/>
  </w:num>
  <w:num w:numId="59" w16cid:durableId="1010521092">
    <w:abstractNumId w:val="24"/>
  </w:num>
  <w:num w:numId="60" w16cid:durableId="428426825">
    <w:abstractNumId w:val="73"/>
  </w:num>
  <w:num w:numId="61" w16cid:durableId="980814451">
    <w:abstractNumId w:val="59"/>
  </w:num>
  <w:num w:numId="62" w16cid:durableId="19272248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092004943">
    <w:abstractNumId w:val="26"/>
  </w:num>
  <w:num w:numId="64" w16cid:durableId="32312292">
    <w:abstractNumId w:val="49"/>
  </w:num>
  <w:num w:numId="65" w16cid:durableId="444424464">
    <w:abstractNumId w:val="67"/>
  </w:num>
  <w:num w:numId="66" w16cid:durableId="362482260">
    <w:abstractNumId w:val="30"/>
  </w:num>
  <w:num w:numId="67" w16cid:durableId="2137142034">
    <w:abstractNumId w:val="75"/>
  </w:num>
  <w:num w:numId="68" w16cid:durableId="1091008129">
    <w:abstractNumId w:val="85"/>
  </w:num>
  <w:num w:numId="69" w16cid:durableId="2069645114">
    <w:abstractNumId w:val="65"/>
  </w:num>
  <w:num w:numId="70" w16cid:durableId="1400246948">
    <w:abstractNumId w:val="57"/>
  </w:num>
  <w:num w:numId="71" w16cid:durableId="323317358">
    <w:abstractNumId w:val="83"/>
  </w:num>
  <w:num w:numId="72" w16cid:durableId="1205870342">
    <w:abstractNumId w:val="93"/>
  </w:num>
  <w:num w:numId="73" w16cid:durableId="747385593">
    <w:abstractNumId w:val="77"/>
  </w:num>
  <w:num w:numId="74" w16cid:durableId="741216143">
    <w:abstractNumId w:val="29"/>
  </w:num>
  <w:num w:numId="75" w16cid:durableId="1703019000">
    <w:abstractNumId w:val="97"/>
  </w:num>
  <w:num w:numId="76" w16cid:durableId="327952280">
    <w:abstractNumId w:val="25"/>
  </w:num>
  <w:num w:numId="77" w16cid:durableId="2093693547">
    <w:abstractNumId w:val="99"/>
  </w:num>
  <w:num w:numId="78" w16cid:durableId="1002322648">
    <w:abstractNumId w:val="84"/>
  </w:num>
  <w:num w:numId="79" w16cid:durableId="89161018">
    <w:abstractNumId w:val="101"/>
  </w:num>
  <w:num w:numId="80" w16cid:durableId="605232977">
    <w:abstractNumId w:val="16"/>
  </w:num>
  <w:num w:numId="81" w16cid:durableId="1011637549">
    <w:abstractNumId w:val="32"/>
  </w:num>
  <w:num w:numId="82" w16cid:durableId="1417363034">
    <w:abstractNumId w:val="13"/>
  </w:num>
  <w:num w:numId="83" w16cid:durableId="443965960">
    <w:abstractNumId w:val="72"/>
  </w:num>
  <w:num w:numId="84" w16cid:durableId="1690446059">
    <w:abstractNumId w:val="82"/>
  </w:num>
  <w:num w:numId="85" w16cid:durableId="133261933">
    <w:abstractNumId w:val="14"/>
  </w:num>
  <w:num w:numId="86" w16cid:durableId="228345286">
    <w:abstractNumId w:val="23"/>
  </w:num>
  <w:num w:numId="87" w16cid:durableId="1307736217">
    <w:abstractNumId w:val="54"/>
  </w:num>
  <w:num w:numId="88" w16cid:durableId="1213493476">
    <w:abstractNumId w:val="31"/>
  </w:num>
  <w:num w:numId="89" w16cid:durableId="1418019468">
    <w:abstractNumId w:val="68"/>
  </w:num>
  <w:num w:numId="90" w16cid:durableId="1572814861">
    <w:abstractNumId w:val="96"/>
  </w:num>
  <w:num w:numId="91" w16cid:durableId="1193881903">
    <w:abstractNumId w:val="51"/>
  </w:num>
  <w:num w:numId="92" w16cid:durableId="1108818121">
    <w:abstractNumId w:val="40"/>
  </w:num>
  <w:num w:numId="93" w16cid:durableId="1028868567">
    <w:abstractNumId w:val="81"/>
  </w:num>
  <w:num w:numId="94" w16cid:durableId="91900941">
    <w:abstractNumId w:val="64"/>
  </w:num>
  <w:num w:numId="95" w16cid:durableId="1439063405">
    <w:abstractNumId w:val="55"/>
  </w:num>
  <w:num w:numId="96" w16cid:durableId="927226071">
    <w:abstractNumId w:val="39"/>
  </w:num>
  <w:num w:numId="97" w16cid:durableId="2139761697">
    <w:abstractNumId w:val="12"/>
  </w:num>
  <w:num w:numId="98" w16cid:durableId="703019359">
    <w:abstractNumId w:val="53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FC"/>
    <w:rsid w:val="000030DC"/>
    <w:rsid w:val="00004B9C"/>
    <w:rsid w:val="00005969"/>
    <w:rsid w:val="00005E33"/>
    <w:rsid w:val="000112B0"/>
    <w:rsid w:val="000140AC"/>
    <w:rsid w:val="000145A9"/>
    <w:rsid w:val="00015C29"/>
    <w:rsid w:val="00016C5F"/>
    <w:rsid w:val="00017EE3"/>
    <w:rsid w:val="000200AB"/>
    <w:rsid w:val="00020591"/>
    <w:rsid w:val="00022AA4"/>
    <w:rsid w:val="000240A0"/>
    <w:rsid w:val="00024BB2"/>
    <w:rsid w:val="0002521D"/>
    <w:rsid w:val="00026223"/>
    <w:rsid w:val="000265C5"/>
    <w:rsid w:val="000312CA"/>
    <w:rsid w:val="00031663"/>
    <w:rsid w:val="000316A5"/>
    <w:rsid w:val="0003223F"/>
    <w:rsid w:val="00033417"/>
    <w:rsid w:val="0003448A"/>
    <w:rsid w:val="0003491C"/>
    <w:rsid w:val="0003599A"/>
    <w:rsid w:val="00037571"/>
    <w:rsid w:val="00040AA4"/>
    <w:rsid w:val="00040E89"/>
    <w:rsid w:val="00041289"/>
    <w:rsid w:val="00042981"/>
    <w:rsid w:val="00043D5A"/>
    <w:rsid w:val="000472AF"/>
    <w:rsid w:val="00047C4D"/>
    <w:rsid w:val="0005207D"/>
    <w:rsid w:val="00052DCA"/>
    <w:rsid w:val="0005361E"/>
    <w:rsid w:val="000538F1"/>
    <w:rsid w:val="000543FA"/>
    <w:rsid w:val="0005472C"/>
    <w:rsid w:val="0005610A"/>
    <w:rsid w:val="00060623"/>
    <w:rsid w:val="000610FA"/>
    <w:rsid w:val="00061DBD"/>
    <w:rsid w:val="00063401"/>
    <w:rsid w:val="00064A3F"/>
    <w:rsid w:val="00065ACD"/>
    <w:rsid w:val="00067934"/>
    <w:rsid w:val="000679DD"/>
    <w:rsid w:val="00067B23"/>
    <w:rsid w:val="000708DF"/>
    <w:rsid w:val="000750A4"/>
    <w:rsid w:val="00076603"/>
    <w:rsid w:val="00080CD4"/>
    <w:rsid w:val="00081999"/>
    <w:rsid w:val="00082800"/>
    <w:rsid w:val="00086AA9"/>
    <w:rsid w:val="00087830"/>
    <w:rsid w:val="00087C5F"/>
    <w:rsid w:val="0009059D"/>
    <w:rsid w:val="0009185C"/>
    <w:rsid w:val="00093406"/>
    <w:rsid w:val="00093D3F"/>
    <w:rsid w:val="00093FEE"/>
    <w:rsid w:val="000946CD"/>
    <w:rsid w:val="00094A2E"/>
    <w:rsid w:val="000960F0"/>
    <w:rsid w:val="00096C03"/>
    <w:rsid w:val="000A13A3"/>
    <w:rsid w:val="000A4A81"/>
    <w:rsid w:val="000A5BBC"/>
    <w:rsid w:val="000A674B"/>
    <w:rsid w:val="000B0870"/>
    <w:rsid w:val="000B08D7"/>
    <w:rsid w:val="000B0F1F"/>
    <w:rsid w:val="000B11C0"/>
    <w:rsid w:val="000B29B7"/>
    <w:rsid w:val="000B355B"/>
    <w:rsid w:val="000B3717"/>
    <w:rsid w:val="000B7D36"/>
    <w:rsid w:val="000C05DF"/>
    <w:rsid w:val="000C08EE"/>
    <w:rsid w:val="000C0CD6"/>
    <w:rsid w:val="000C22DE"/>
    <w:rsid w:val="000C7EB8"/>
    <w:rsid w:val="000D198D"/>
    <w:rsid w:val="000D3058"/>
    <w:rsid w:val="000D30D2"/>
    <w:rsid w:val="000D3F19"/>
    <w:rsid w:val="000D5BE2"/>
    <w:rsid w:val="000D6FD6"/>
    <w:rsid w:val="000E4CB7"/>
    <w:rsid w:val="000E6035"/>
    <w:rsid w:val="000E69AF"/>
    <w:rsid w:val="000E7D2C"/>
    <w:rsid w:val="000F1779"/>
    <w:rsid w:val="000F2098"/>
    <w:rsid w:val="000F2866"/>
    <w:rsid w:val="000F2E8A"/>
    <w:rsid w:val="000F3076"/>
    <w:rsid w:val="000F4D7C"/>
    <w:rsid w:val="000F58AD"/>
    <w:rsid w:val="000F6C9A"/>
    <w:rsid w:val="000F7B6B"/>
    <w:rsid w:val="00105AB4"/>
    <w:rsid w:val="00106F16"/>
    <w:rsid w:val="001077C6"/>
    <w:rsid w:val="00107F62"/>
    <w:rsid w:val="00110520"/>
    <w:rsid w:val="00111885"/>
    <w:rsid w:val="00115E9D"/>
    <w:rsid w:val="00116BE5"/>
    <w:rsid w:val="001177BC"/>
    <w:rsid w:val="00120505"/>
    <w:rsid w:val="00120B53"/>
    <w:rsid w:val="00120EF7"/>
    <w:rsid w:val="00121B23"/>
    <w:rsid w:val="00121D6C"/>
    <w:rsid w:val="001223E0"/>
    <w:rsid w:val="00122DB8"/>
    <w:rsid w:val="00125596"/>
    <w:rsid w:val="00126D1C"/>
    <w:rsid w:val="00130825"/>
    <w:rsid w:val="00130BC3"/>
    <w:rsid w:val="0013292F"/>
    <w:rsid w:val="00134ECA"/>
    <w:rsid w:val="00135273"/>
    <w:rsid w:val="0013619D"/>
    <w:rsid w:val="0013662E"/>
    <w:rsid w:val="001373A9"/>
    <w:rsid w:val="0014163D"/>
    <w:rsid w:val="001432EA"/>
    <w:rsid w:val="00143674"/>
    <w:rsid w:val="001454BD"/>
    <w:rsid w:val="00145B12"/>
    <w:rsid w:val="001464B1"/>
    <w:rsid w:val="001476F6"/>
    <w:rsid w:val="00150711"/>
    <w:rsid w:val="001528CE"/>
    <w:rsid w:val="00153810"/>
    <w:rsid w:val="001618E1"/>
    <w:rsid w:val="00162515"/>
    <w:rsid w:val="0016380D"/>
    <w:rsid w:val="0016504F"/>
    <w:rsid w:val="001650F3"/>
    <w:rsid w:val="001656F8"/>
    <w:rsid w:val="00165E76"/>
    <w:rsid w:val="00166D1B"/>
    <w:rsid w:val="00167D4B"/>
    <w:rsid w:val="001701F7"/>
    <w:rsid w:val="0017325D"/>
    <w:rsid w:val="00173E31"/>
    <w:rsid w:val="00175AFF"/>
    <w:rsid w:val="00177F8D"/>
    <w:rsid w:val="0018189B"/>
    <w:rsid w:val="00181A94"/>
    <w:rsid w:val="001826F4"/>
    <w:rsid w:val="001827CB"/>
    <w:rsid w:val="0018488D"/>
    <w:rsid w:val="0018509A"/>
    <w:rsid w:val="00185A4D"/>
    <w:rsid w:val="00186905"/>
    <w:rsid w:val="00187C28"/>
    <w:rsid w:val="001907F7"/>
    <w:rsid w:val="00191823"/>
    <w:rsid w:val="0019183F"/>
    <w:rsid w:val="001920DB"/>
    <w:rsid w:val="00192129"/>
    <w:rsid w:val="00192578"/>
    <w:rsid w:val="00193AC5"/>
    <w:rsid w:val="00194595"/>
    <w:rsid w:val="00196A91"/>
    <w:rsid w:val="00196B9B"/>
    <w:rsid w:val="00196CDE"/>
    <w:rsid w:val="001A03A0"/>
    <w:rsid w:val="001A128E"/>
    <w:rsid w:val="001A2212"/>
    <w:rsid w:val="001A27D2"/>
    <w:rsid w:val="001A2DBA"/>
    <w:rsid w:val="001A3B93"/>
    <w:rsid w:val="001A48CB"/>
    <w:rsid w:val="001A4B48"/>
    <w:rsid w:val="001A6902"/>
    <w:rsid w:val="001A76C9"/>
    <w:rsid w:val="001B1F9E"/>
    <w:rsid w:val="001B26B7"/>
    <w:rsid w:val="001B2F66"/>
    <w:rsid w:val="001B336F"/>
    <w:rsid w:val="001B516D"/>
    <w:rsid w:val="001B55BD"/>
    <w:rsid w:val="001B56CE"/>
    <w:rsid w:val="001B59D3"/>
    <w:rsid w:val="001B6030"/>
    <w:rsid w:val="001B7402"/>
    <w:rsid w:val="001B7EA0"/>
    <w:rsid w:val="001C0AA0"/>
    <w:rsid w:val="001C15A9"/>
    <w:rsid w:val="001C3D79"/>
    <w:rsid w:val="001C4DDD"/>
    <w:rsid w:val="001C53CF"/>
    <w:rsid w:val="001C5D16"/>
    <w:rsid w:val="001C5D9A"/>
    <w:rsid w:val="001D0B12"/>
    <w:rsid w:val="001D1846"/>
    <w:rsid w:val="001D27D9"/>
    <w:rsid w:val="001D39DA"/>
    <w:rsid w:val="001D3D5C"/>
    <w:rsid w:val="001D45AA"/>
    <w:rsid w:val="001D4DB2"/>
    <w:rsid w:val="001D6311"/>
    <w:rsid w:val="001D65E9"/>
    <w:rsid w:val="001D7454"/>
    <w:rsid w:val="001E1474"/>
    <w:rsid w:val="001E1DE2"/>
    <w:rsid w:val="001E2384"/>
    <w:rsid w:val="001F03B4"/>
    <w:rsid w:val="001F0E95"/>
    <w:rsid w:val="001F1BD6"/>
    <w:rsid w:val="001F39F2"/>
    <w:rsid w:val="001F42A2"/>
    <w:rsid w:val="001F47D2"/>
    <w:rsid w:val="001F5311"/>
    <w:rsid w:val="001F58DB"/>
    <w:rsid w:val="001F5B46"/>
    <w:rsid w:val="001F5FB8"/>
    <w:rsid w:val="001F6072"/>
    <w:rsid w:val="002009EA"/>
    <w:rsid w:val="002032B2"/>
    <w:rsid w:val="00203438"/>
    <w:rsid w:val="00204521"/>
    <w:rsid w:val="00205826"/>
    <w:rsid w:val="002058EB"/>
    <w:rsid w:val="0020761F"/>
    <w:rsid w:val="002079FF"/>
    <w:rsid w:val="002103E7"/>
    <w:rsid w:val="002155C5"/>
    <w:rsid w:val="002161B5"/>
    <w:rsid w:val="00220E66"/>
    <w:rsid w:val="00222E14"/>
    <w:rsid w:val="00223261"/>
    <w:rsid w:val="0022362E"/>
    <w:rsid w:val="00227161"/>
    <w:rsid w:val="00227812"/>
    <w:rsid w:val="00227B4D"/>
    <w:rsid w:val="00231410"/>
    <w:rsid w:val="002317AB"/>
    <w:rsid w:val="00231803"/>
    <w:rsid w:val="0023230B"/>
    <w:rsid w:val="00233E28"/>
    <w:rsid w:val="0023482C"/>
    <w:rsid w:val="0023522B"/>
    <w:rsid w:val="0023553B"/>
    <w:rsid w:val="00235A13"/>
    <w:rsid w:val="00240ED4"/>
    <w:rsid w:val="002414C7"/>
    <w:rsid w:val="00241FFB"/>
    <w:rsid w:val="00242081"/>
    <w:rsid w:val="002423A3"/>
    <w:rsid w:val="00242928"/>
    <w:rsid w:val="00242B44"/>
    <w:rsid w:val="00243A44"/>
    <w:rsid w:val="00243F0B"/>
    <w:rsid w:val="002440F0"/>
    <w:rsid w:val="002444A2"/>
    <w:rsid w:val="0024502A"/>
    <w:rsid w:val="002457FD"/>
    <w:rsid w:val="00245D3B"/>
    <w:rsid w:val="0024628A"/>
    <w:rsid w:val="0024737B"/>
    <w:rsid w:val="0024796D"/>
    <w:rsid w:val="00247CF0"/>
    <w:rsid w:val="0025084C"/>
    <w:rsid w:val="002515CA"/>
    <w:rsid w:val="00251876"/>
    <w:rsid w:val="002519B3"/>
    <w:rsid w:val="002523BF"/>
    <w:rsid w:val="0025364D"/>
    <w:rsid w:val="00254429"/>
    <w:rsid w:val="00254D1A"/>
    <w:rsid w:val="00255B7A"/>
    <w:rsid w:val="002567AC"/>
    <w:rsid w:val="002571E6"/>
    <w:rsid w:val="00261C41"/>
    <w:rsid w:val="00263198"/>
    <w:rsid w:val="002649C2"/>
    <w:rsid w:val="00264B2E"/>
    <w:rsid w:val="00265DBB"/>
    <w:rsid w:val="00266015"/>
    <w:rsid w:val="002663F8"/>
    <w:rsid w:val="0026781E"/>
    <w:rsid w:val="00270B1F"/>
    <w:rsid w:val="00270F9B"/>
    <w:rsid w:val="002713E9"/>
    <w:rsid w:val="002717BA"/>
    <w:rsid w:val="0027259E"/>
    <w:rsid w:val="002738C4"/>
    <w:rsid w:val="00273D0E"/>
    <w:rsid w:val="00274B6E"/>
    <w:rsid w:val="002750BF"/>
    <w:rsid w:val="00275352"/>
    <w:rsid w:val="00275606"/>
    <w:rsid w:val="00277C94"/>
    <w:rsid w:val="00277DC2"/>
    <w:rsid w:val="00277F97"/>
    <w:rsid w:val="002810D4"/>
    <w:rsid w:val="0028112D"/>
    <w:rsid w:val="00281747"/>
    <w:rsid w:val="00281CA2"/>
    <w:rsid w:val="00283032"/>
    <w:rsid w:val="00283899"/>
    <w:rsid w:val="00284617"/>
    <w:rsid w:val="00284768"/>
    <w:rsid w:val="00284925"/>
    <w:rsid w:val="00287AE8"/>
    <w:rsid w:val="00290865"/>
    <w:rsid w:val="00290E1F"/>
    <w:rsid w:val="00291530"/>
    <w:rsid w:val="00292395"/>
    <w:rsid w:val="002938BE"/>
    <w:rsid w:val="00293D88"/>
    <w:rsid w:val="002943C6"/>
    <w:rsid w:val="00294BBA"/>
    <w:rsid w:val="00294F77"/>
    <w:rsid w:val="002970CB"/>
    <w:rsid w:val="00297584"/>
    <w:rsid w:val="002A0006"/>
    <w:rsid w:val="002A05C6"/>
    <w:rsid w:val="002A0BDA"/>
    <w:rsid w:val="002A278C"/>
    <w:rsid w:val="002A2B1C"/>
    <w:rsid w:val="002A347E"/>
    <w:rsid w:val="002A35E6"/>
    <w:rsid w:val="002A3FE1"/>
    <w:rsid w:val="002A4120"/>
    <w:rsid w:val="002A4A54"/>
    <w:rsid w:val="002A652A"/>
    <w:rsid w:val="002A6A68"/>
    <w:rsid w:val="002B2425"/>
    <w:rsid w:val="002B6771"/>
    <w:rsid w:val="002B78F4"/>
    <w:rsid w:val="002C0810"/>
    <w:rsid w:val="002C2BCF"/>
    <w:rsid w:val="002C5735"/>
    <w:rsid w:val="002C6CB6"/>
    <w:rsid w:val="002D0044"/>
    <w:rsid w:val="002D02DD"/>
    <w:rsid w:val="002D17D2"/>
    <w:rsid w:val="002D2292"/>
    <w:rsid w:val="002D23B4"/>
    <w:rsid w:val="002D2F10"/>
    <w:rsid w:val="002D34BE"/>
    <w:rsid w:val="002D432A"/>
    <w:rsid w:val="002D486E"/>
    <w:rsid w:val="002D5C59"/>
    <w:rsid w:val="002D6E8D"/>
    <w:rsid w:val="002D7193"/>
    <w:rsid w:val="002E0A1A"/>
    <w:rsid w:val="002E22B4"/>
    <w:rsid w:val="002E2A1C"/>
    <w:rsid w:val="002E2E73"/>
    <w:rsid w:val="002E33FF"/>
    <w:rsid w:val="002E443D"/>
    <w:rsid w:val="002E46A4"/>
    <w:rsid w:val="002E54AA"/>
    <w:rsid w:val="002E7C54"/>
    <w:rsid w:val="002F05AC"/>
    <w:rsid w:val="002F05C4"/>
    <w:rsid w:val="002F2738"/>
    <w:rsid w:val="002F283A"/>
    <w:rsid w:val="002F41BE"/>
    <w:rsid w:val="002F42D8"/>
    <w:rsid w:val="002F44C4"/>
    <w:rsid w:val="002F4A7F"/>
    <w:rsid w:val="002F4DF2"/>
    <w:rsid w:val="002F5DBD"/>
    <w:rsid w:val="002F6577"/>
    <w:rsid w:val="002F76AB"/>
    <w:rsid w:val="00300053"/>
    <w:rsid w:val="0030049D"/>
    <w:rsid w:val="003066D3"/>
    <w:rsid w:val="00307470"/>
    <w:rsid w:val="003078A8"/>
    <w:rsid w:val="003105BE"/>
    <w:rsid w:val="00310D8A"/>
    <w:rsid w:val="003133AF"/>
    <w:rsid w:val="00315F37"/>
    <w:rsid w:val="003166B8"/>
    <w:rsid w:val="00316F26"/>
    <w:rsid w:val="00316FDE"/>
    <w:rsid w:val="00317BB5"/>
    <w:rsid w:val="003203FA"/>
    <w:rsid w:val="00320E1A"/>
    <w:rsid w:val="00320FE3"/>
    <w:rsid w:val="00321EB3"/>
    <w:rsid w:val="00321F99"/>
    <w:rsid w:val="00322C2F"/>
    <w:rsid w:val="003236AB"/>
    <w:rsid w:val="00323CE2"/>
    <w:rsid w:val="003258C6"/>
    <w:rsid w:val="00327848"/>
    <w:rsid w:val="003310B8"/>
    <w:rsid w:val="003314CB"/>
    <w:rsid w:val="00331641"/>
    <w:rsid w:val="00331844"/>
    <w:rsid w:val="003335FC"/>
    <w:rsid w:val="00333B25"/>
    <w:rsid w:val="0033411E"/>
    <w:rsid w:val="00336F56"/>
    <w:rsid w:val="00340982"/>
    <w:rsid w:val="00340A22"/>
    <w:rsid w:val="003410ED"/>
    <w:rsid w:val="00343C46"/>
    <w:rsid w:val="00344563"/>
    <w:rsid w:val="00345383"/>
    <w:rsid w:val="00351805"/>
    <w:rsid w:val="00352289"/>
    <w:rsid w:val="00352486"/>
    <w:rsid w:val="00352CAA"/>
    <w:rsid w:val="003549D2"/>
    <w:rsid w:val="00354AFC"/>
    <w:rsid w:val="003550E7"/>
    <w:rsid w:val="003578C8"/>
    <w:rsid w:val="00357935"/>
    <w:rsid w:val="00357B13"/>
    <w:rsid w:val="003605D4"/>
    <w:rsid w:val="003608CA"/>
    <w:rsid w:val="00360C21"/>
    <w:rsid w:val="00364C21"/>
    <w:rsid w:val="00364CFF"/>
    <w:rsid w:val="003662E0"/>
    <w:rsid w:val="003663C3"/>
    <w:rsid w:val="00367AA1"/>
    <w:rsid w:val="00370B48"/>
    <w:rsid w:val="003721F0"/>
    <w:rsid w:val="00373A43"/>
    <w:rsid w:val="003740C5"/>
    <w:rsid w:val="0037431E"/>
    <w:rsid w:val="003763D4"/>
    <w:rsid w:val="00377236"/>
    <w:rsid w:val="003772D8"/>
    <w:rsid w:val="00377678"/>
    <w:rsid w:val="00377BDE"/>
    <w:rsid w:val="00380679"/>
    <w:rsid w:val="003808A5"/>
    <w:rsid w:val="00380A10"/>
    <w:rsid w:val="00380DEC"/>
    <w:rsid w:val="00383073"/>
    <w:rsid w:val="00383481"/>
    <w:rsid w:val="0038396D"/>
    <w:rsid w:val="00384DE6"/>
    <w:rsid w:val="0038542F"/>
    <w:rsid w:val="003865F4"/>
    <w:rsid w:val="00386D26"/>
    <w:rsid w:val="00386DCF"/>
    <w:rsid w:val="00386E39"/>
    <w:rsid w:val="00386FD9"/>
    <w:rsid w:val="003878E8"/>
    <w:rsid w:val="00390314"/>
    <w:rsid w:val="00390472"/>
    <w:rsid w:val="00392E4C"/>
    <w:rsid w:val="00393D4E"/>
    <w:rsid w:val="00393FE1"/>
    <w:rsid w:val="00394081"/>
    <w:rsid w:val="0039523E"/>
    <w:rsid w:val="003967F1"/>
    <w:rsid w:val="00396A1B"/>
    <w:rsid w:val="00397701"/>
    <w:rsid w:val="003A0170"/>
    <w:rsid w:val="003A14EB"/>
    <w:rsid w:val="003A173D"/>
    <w:rsid w:val="003A3E00"/>
    <w:rsid w:val="003A3F37"/>
    <w:rsid w:val="003A54F9"/>
    <w:rsid w:val="003A59AB"/>
    <w:rsid w:val="003A5C7A"/>
    <w:rsid w:val="003A7BD7"/>
    <w:rsid w:val="003B08A8"/>
    <w:rsid w:val="003B0D8C"/>
    <w:rsid w:val="003B1162"/>
    <w:rsid w:val="003B1580"/>
    <w:rsid w:val="003B3884"/>
    <w:rsid w:val="003B46C0"/>
    <w:rsid w:val="003B55E8"/>
    <w:rsid w:val="003B5648"/>
    <w:rsid w:val="003B68A7"/>
    <w:rsid w:val="003B70E2"/>
    <w:rsid w:val="003B76C6"/>
    <w:rsid w:val="003B776E"/>
    <w:rsid w:val="003C02AE"/>
    <w:rsid w:val="003C047A"/>
    <w:rsid w:val="003C051F"/>
    <w:rsid w:val="003C15FB"/>
    <w:rsid w:val="003C1CD2"/>
    <w:rsid w:val="003C2B10"/>
    <w:rsid w:val="003C358D"/>
    <w:rsid w:val="003C44DD"/>
    <w:rsid w:val="003C5C50"/>
    <w:rsid w:val="003C5D74"/>
    <w:rsid w:val="003C6A14"/>
    <w:rsid w:val="003C6E15"/>
    <w:rsid w:val="003C7602"/>
    <w:rsid w:val="003D04DB"/>
    <w:rsid w:val="003D093B"/>
    <w:rsid w:val="003D0D44"/>
    <w:rsid w:val="003D47D8"/>
    <w:rsid w:val="003D4BD6"/>
    <w:rsid w:val="003D5A66"/>
    <w:rsid w:val="003D724E"/>
    <w:rsid w:val="003E0A14"/>
    <w:rsid w:val="003E150B"/>
    <w:rsid w:val="003E1B91"/>
    <w:rsid w:val="003E22FB"/>
    <w:rsid w:val="003E2527"/>
    <w:rsid w:val="003E2DC0"/>
    <w:rsid w:val="003E2DF5"/>
    <w:rsid w:val="003E3109"/>
    <w:rsid w:val="003E55A2"/>
    <w:rsid w:val="003E56FF"/>
    <w:rsid w:val="003E5848"/>
    <w:rsid w:val="003E5B56"/>
    <w:rsid w:val="003E5F3D"/>
    <w:rsid w:val="003E6CC4"/>
    <w:rsid w:val="003E6D02"/>
    <w:rsid w:val="003E7045"/>
    <w:rsid w:val="003E74CE"/>
    <w:rsid w:val="003E767B"/>
    <w:rsid w:val="003F3E78"/>
    <w:rsid w:val="003F59A0"/>
    <w:rsid w:val="003F775F"/>
    <w:rsid w:val="003F796C"/>
    <w:rsid w:val="003F7F83"/>
    <w:rsid w:val="0040008C"/>
    <w:rsid w:val="004009FB"/>
    <w:rsid w:val="00400B76"/>
    <w:rsid w:val="004023FB"/>
    <w:rsid w:val="00403487"/>
    <w:rsid w:val="004044C5"/>
    <w:rsid w:val="00405755"/>
    <w:rsid w:val="00405C20"/>
    <w:rsid w:val="00405F57"/>
    <w:rsid w:val="00406A09"/>
    <w:rsid w:val="00407627"/>
    <w:rsid w:val="00410760"/>
    <w:rsid w:val="00410B01"/>
    <w:rsid w:val="00411914"/>
    <w:rsid w:val="00411DF2"/>
    <w:rsid w:val="0041377A"/>
    <w:rsid w:val="00414386"/>
    <w:rsid w:val="004163A1"/>
    <w:rsid w:val="00417A4C"/>
    <w:rsid w:val="00417F3A"/>
    <w:rsid w:val="00422F68"/>
    <w:rsid w:val="00423B14"/>
    <w:rsid w:val="00423DE2"/>
    <w:rsid w:val="00424307"/>
    <w:rsid w:val="00424325"/>
    <w:rsid w:val="004247B2"/>
    <w:rsid w:val="00424CF2"/>
    <w:rsid w:val="00427910"/>
    <w:rsid w:val="00427A03"/>
    <w:rsid w:val="004303F7"/>
    <w:rsid w:val="004306CF"/>
    <w:rsid w:val="0043087B"/>
    <w:rsid w:val="004332AB"/>
    <w:rsid w:val="004337C3"/>
    <w:rsid w:val="004360B5"/>
    <w:rsid w:val="00436B47"/>
    <w:rsid w:val="00437B3A"/>
    <w:rsid w:val="00441450"/>
    <w:rsid w:val="004421AE"/>
    <w:rsid w:val="0044347D"/>
    <w:rsid w:val="00444705"/>
    <w:rsid w:val="004461A3"/>
    <w:rsid w:val="0044658F"/>
    <w:rsid w:val="00446992"/>
    <w:rsid w:val="00447454"/>
    <w:rsid w:val="00450398"/>
    <w:rsid w:val="004511E4"/>
    <w:rsid w:val="0045184B"/>
    <w:rsid w:val="00451C4B"/>
    <w:rsid w:val="00452550"/>
    <w:rsid w:val="00453EDD"/>
    <w:rsid w:val="00454023"/>
    <w:rsid w:val="00454ADC"/>
    <w:rsid w:val="00454CEE"/>
    <w:rsid w:val="00455850"/>
    <w:rsid w:val="004568CE"/>
    <w:rsid w:val="00460BB1"/>
    <w:rsid w:val="00462031"/>
    <w:rsid w:val="00462F33"/>
    <w:rsid w:val="00464E61"/>
    <w:rsid w:val="0046621E"/>
    <w:rsid w:val="004678B8"/>
    <w:rsid w:val="004679E9"/>
    <w:rsid w:val="00467EAB"/>
    <w:rsid w:val="00471B40"/>
    <w:rsid w:val="00472CE4"/>
    <w:rsid w:val="0047454D"/>
    <w:rsid w:val="00474604"/>
    <w:rsid w:val="00474AB9"/>
    <w:rsid w:val="00474FB2"/>
    <w:rsid w:val="004756B8"/>
    <w:rsid w:val="00475A3A"/>
    <w:rsid w:val="00475C0A"/>
    <w:rsid w:val="004770DF"/>
    <w:rsid w:val="0047749B"/>
    <w:rsid w:val="0048060B"/>
    <w:rsid w:val="004807E7"/>
    <w:rsid w:val="0048132F"/>
    <w:rsid w:val="0048165D"/>
    <w:rsid w:val="004826A1"/>
    <w:rsid w:val="00484ADB"/>
    <w:rsid w:val="00484EA9"/>
    <w:rsid w:val="0048716D"/>
    <w:rsid w:val="00487AF3"/>
    <w:rsid w:val="0049266A"/>
    <w:rsid w:val="00493BD9"/>
    <w:rsid w:val="00493FA5"/>
    <w:rsid w:val="00493FC1"/>
    <w:rsid w:val="00494092"/>
    <w:rsid w:val="00494ABF"/>
    <w:rsid w:val="004A14DE"/>
    <w:rsid w:val="004B2A5F"/>
    <w:rsid w:val="004B2BEF"/>
    <w:rsid w:val="004B39F3"/>
    <w:rsid w:val="004B5A20"/>
    <w:rsid w:val="004B74FC"/>
    <w:rsid w:val="004B7BEC"/>
    <w:rsid w:val="004C05A5"/>
    <w:rsid w:val="004C134B"/>
    <w:rsid w:val="004C1CA4"/>
    <w:rsid w:val="004C2FEA"/>
    <w:rsid w:val="004C68AF"/>
    <w:rsid w:val="004C7142"/>
    <w:rsid w:val="004C74FE"/>
    <w:rsid w:val="004D0D93"/>
    <w:rsid w:val="004D0F79"/>
    <w:rsid w:val="004D537E"/>
    <w:rsid w:val="004D6EF3"/>
    <w:rsid w:val="004D769D"/>
    <w:rsid w:val="004E2003"/>
    <w:rsid w:val="004E3656"/>
    <w:rsid w:val="004E46C6"/>
    <w:rsid w:val="004E5E8C"/>
    <w:rsid w:val="004E6ABB"/>
    <w:rsid w:val="004E703C"/>
    <w:rsid w:val="004E7CFC"/>
    <w:rsid w:val="004F0BC7"/>
    <w:rsid w:val="004F0E07"/>
    <w:rsid w:val="004F332C"/>
    <w:rsid w:val="004F3726"/>
    <w:rsid w:val="004F392C"/>
    <w:rsid w:val="004F476C"/>
    <w:rsid w:val="004F4CA5"/>
    <w:rsid w:val="004F5C4F"/>
    <w:rsid w:val="004F640B"/>
    <w:rsid w:val="004F7AD9"/>
    <w:rsid w:val="005004DE"/>
    <w:rsid w:val="0050091C"/>
    <w:rsid w:val="00500C59"/>
    <w:rsid w:val="00500FC3"/>
    <w:rsid w:val="00501C8F"/>
    <w:rsid w:val="00502174"/>
    <w:rsid w:val="00502D3C"/>
    <w:rsid w:val="00502E80"/>
    <w:rsid w:val="00502E9A"/>
    <w:rsid w:val="0050379A"/>
    <w:rsid w:val="00506F50"/>
    <w:rsid w:val="005070BC"/>
    <w:rsid w:val="0050740B"/>
    <w:rsid w:val="00507AE5"/>
    <w:rsid w:val="00510C8C"/>
    <w:rsid w:val="00510D81"/>
    <w:rsid w:val="005110E8"/>
    <w:rsid w:val="00511D2C"/>
    <w:rsid w:val="00512654"/>
    <w:rsid w:val="00512FA5"/>
    <w:rsid w:val="00513D2D"/>
    <w:rsid w:val="00514FE8"/>
    <w:rsid w:val="0051523E"/>
    <w:rsid w:val="00515B8C"/>
    <w:rsid w:val="00516D90"/>
    <w:rsid w:val="00516F09"/>
    <w:rsid w:val="00520185"/>
    <w:rsid w:val="0052065A"/>
    <w:rsid w:val="00520B6A"/>
    <w:rsid w:val="0052178F"/>
    <w:rsid w:val="005219BA"/>
    <w:rsid w:val="00521B2C"/>
    <w:rsid w:val="00522E37"/>
    <w:rsid w:val="00523369"/>
    <w:rsid w:val="00524DC4"/>
    <w:rsid w:val="005252A6"/>
    <w:rsid w:val="0052751F"/>
    <w:rsid w:val="00531F8D"/>
    <w:rsid w:val="005323DC"/>
    <w:rsid w:val="005327EF"/>
    <w:rsid w:val="00532DF0"/>
    <w:rsid w:val="005343DC"/>
    <w:rsid w:val="00534FFC"/>
    <w:rsid w:val="0053785C"/>
    <w:rsid w:val="00537D36"/>
    <w:rsid w:val="005419B4"/>
    <w:rsid w:val="005437E4"/>
    <w:rsid w:val="005437E9"/>
    <w:rsid w:val="005461D3"/>
    <w:rsid w:val="00547B55"/>
    <w:rsid w:val="005546B4"/>
    <w:rsid w:val="00554DF0"/>
    <w:rsid w:val="005609FC"/>
    <w:rsid w:val="00560E36"/>
    <w:rsid w:val="005611E0"/>
    <w:rsid w:val="00563FD4"/>
    <w:rsid w:val="0056482D"/>
    <w:rsid w:val="00564D42"/>
    <w:rsid w:val="005666F0"/>
    <w:rsid w:val="00566E12"/>
    <w:rsid w:val="00567D1B"/>
    <w:rsid w:val="00567D6B"/>
    <w:rsid w:val="00573497"/>
    <w:rsid w:val="00573A90"/>
    <w:rsid w:val="00574148"/>
    <w:rsid w:val="00576002"/>
    <w:rsid w:val="00576C06"/>
    <w:rsid w:val="00576DEE"/>
    <w:rsid w:val="00577400"/>
    <w:rsid w:val="0057764F"/>
    <w:rsid w:val="005778B1"/>
    <w:rsid w:val="00580135"/>
    <w:rsid w:val="0058020A"/>
    <w:rsid w:val="00580D82"/>
    <w:rsid w:val="005820AC"/>
    <w:rsid w:val="00583BD8"/>
    <w:rsid w:val="00583E6D"/>
    <w:rsid w:val="00584E70"/>
    <w:rsid w:val="005856DE"/>
    <w:rsid w:val="0058704D"/>
    <w:rsid w:val="00587E36"/>
    <w:rsid w:val="00590EB5"/>
    <w:rsid w:val="00590EC1"/>
    <w:rsid w:val="00591E21"/>
    <w:rsid w:val="005929FF"/>
    <w:rsid w:val="0059487E"/>
    <w:rsid w:val="00594F37"/>
    <w:rsid w:val="00596664"/>
    <w:rsid w:val="005A090C"/>
    <w:rsid w:val="005A236B"/>
    <w:rsid w:val="005A24E5"/>
    <w:rsid w:val="005A2903"/>
    <w:rsid w:val="005A39FA"/>
    <w:rsid w:val="005A4282"/>
    <w:rsid w:val="005A45AB"/>
    <w:rsid w:val="005A4EAC"/>
    <w:rsid w:val="005A4F52"/>
    <w:rsid w:val="005A5205"/>
    <w:rsid w:val="005A5AD1"/>
    <w:rsid w:val="005A74B4"/>
    <w:rsid w:val="005B034B"/>
    <w:rsid w:val="005B0FE6"/>
    <w:rsid w:val="005B2F45"/>
    <w:rsid w:val="005B4B14"/>
    <w:rsid w:val="005B501C"/>
    <w:rsid w:val="005B5348"/>
    <w:rsid w:val="005B66C0"/>
    <w:rsid w:val="005C02DD"/>
    <w:rsid w:val="005C0A19"/>
    <w:rsid w:val="005C15B4"/>
    <w:rsid w:val="005C2E90"/>
    <w:rsid w:val="005C371B"/>
    <w:rsid w:val="005C53D1"/>
    <w:rsid w:val="005C563B"/>
    <w:rsid w:val="005C57E6"/>
    <w:rsid w:val="005C637C"/>
    <w:rsid w:val="005C7384"/>
    <w:rsid w:val="005C7CAB"/>
    <w:rsid w:val="005D14A4"/>
    <w:rsid w:val="005D2BE0"/>
    <w:rsid w:val="005D53D8"/>
    <w:rsid w:val="005D58D6"/>
    <w:rsid w:val="005D662E"/>
    <w:rsid w:val="005D77EE"/>
    <w:rsid w:val="005E04D5"/>
    <w:rsid w:val="005E0C00"/>
    <w:rsid w:val="005E16F0"/>
    <w:rsid w:val="005E2E02"/>
    <w:rsid w:val="005E346E"/>
    <w:rsid w:val="005E4979"/>
    <w:rsid w:val="005E5190"/>
    <w:rsid w:val="005E5865"/>
    <w:rsid w:val="005E7FB6"/>
    <w:rsid w:val="005F2BF4"/>
    <w:rsid w:val="005F41A0"/>
    <w:rsid w:val="00600AEE"/>
    <w:rsid w:val="006016FC"/>
    <w:rsid w:val="00602BAA"/>
    <w:rsid w:val="006033B4"/>
    <w:rsid w:val="00603D6C"/>
    <w:rsid w:val="0060420F"/>
    <w:rsid w:val="00604D80"/>
    <w:rsid w:val="00605AAB"/>
    <w:rsid w:val="00606B1E"/>
    <w:rsid w:val="00607D49"/>
    <w:rsid w:val="00610F8D"/>
    <w:rsid w:val="00612775"/>
    <w:rsid w:val="00613E0D"/>
    <w:rsid w:val="00613E33"/>
    <w:rsid w:val="0061488D"/>
    <w:rsid w:val="0061499B"/>
    <w:rsid w:val="0061547F"/>
    <w:rsid w:val="00615AAB"/>
    <w:rsid w:val="006168E4"/>
    <w:rsid w:val="0061770F"/>
    <w:rsid w:val="0062097C"/>
    <w:rsid w:val="006214E5"/>
    <w:rsid w:val="006229E3"/>
    <w:rsid w:val="00625970"/>
    <w:rsid w:val="0062654E"/>
    <w:rsid w:val="00626F2E"/>
    <w:rsid w:val="00630F46"/>
    <w:rsid w:val="006312DA"/>
    <w:rsid w:val="0063380B"/>
    <w:rsid w:val="00634061"/>
    <w:rsid w:val="00634F4D"/>
    <w:rsid w:val="0063668D"/>
    <w:rsid w:val="00637284"/>
    <w:rsid w:val="00637F2A"/>
    <w:rsid w:val="00640B35"/>
    <w:rsid w:val="00640C7E"/>
    <w:rsid w:val="00641E57"/>
    <w:rsid w:val="00642749"/>
    <w:rsid w:val="006428E9"/>
    <w:rsid w:val="006437C9"/>
    <w:rsid w:val="0064382F"/>
    <w:rsid w:val="00645FB6"/>
    <w:rsid w:val="00646488"/>
    <w:rsid w:val="00646647"/>
    <w:rsid w:val="00646AA7"/>
    <w:rsid w:val="00650580"/>
    <w:rsid w:val="00652823"/>
    <w:rsid w:val="00655D4B"/>
    <w:rsid w:val="00655EAE"/>
    <w:rsid w:val="00657583"/>
    <w:rsid w:val="006602AF"/>
    <w:rsid w:val="0066064D"/>
    <w:rsid w:val="00660929"/>
    <w:rsid w:val="00661481"/>
    <w:rsid w:val="0066296E"/>
    <w:rsid w:val="00662CED"/>
    <w:rsid w:val="006635E2"/>
    <w:rsid w:val="00664A28"/>
    <w:rsid w:val="00664E86"/>
    <w:rsid w:val="006669BE"/>
    <w:rsid w:val="0066799D"/>
    <w:rsid w:val="0067135D"/>
    <w:rsid w:val="006714B7"/>
    <w:rsid w:val="00671B46"/>
    <w:rsid w:val="00671F28"/>
    <w:rsid w:val="00672958"/>
    <w:rsid w:val="00673A4B"/>
    <w:rsid w:val="00673EF1"/>
    <w:rsid w:val="00674958"/>
    <w:rsid w:val="006754FB"/>
    <w:rsid w:val="0067585B"/>
    <w:rsid w:val="006764CE"/>
    <w:rsid w:val="00676960"/>
    <w:rsid w:val="006770AB"/>
    <w:rsid w:val="00677820"/>
    <w:rsid w:val="00680A80"/>
    <w:rsid w:val="00682665"/>
    <w:rsid w:val="006838D5"/>
    <w:rsid w:val="00685C83"/>
    <w:rsid w:val="006863DC"/>
    <w:rsid w:val="00690090"/>
    <w:rsid w:val="00690AD8"/>
    <w:rsid w:val="00691301"/>
    <w:rsid w:val="0069156B"/>
    <w:rsid w:val="00692483"/>
    <w:rsid w:val="00694D55"/>
    <w:rsid w:val="0069559F"/>
    <w:rsid w:val="0069564D"/>
    <w:rsid w:val="00695932"/>
    <w:rsid w:val="00695F45"/>
    <w:rsid w:val="00697614"/>
    <w:rsid w:val="006A0B61"/>
    <w:rsid w:val="006A1571"/>
    <w:rsid w:val="006A233D"/>
    <w:rsid w:val="006A2360"/>
    <w:rsid w:val="006A392A"/>
    <w:rsid w:val="006A4903"/>
    <w:rsid w:val="006A6EB7"/>
    <w:rsid w:val="006B0FF4"/>
    <w:rsid w:val="006B204B"/>
    <w:rsid w:val="006B27C0"/>
    <w:rsid w:val="006B3068"/>
    <w:rsid w:val="006B43A2"/>
    <w:rsid w:val="006B4CEB"/>
    <w:rsid w:val="006B53AD"/>
    <w:rsid w:val="006B54D8"/>
    <w:rsid w:val="006B7446"/>
    <w:rsid w:val="006C0D2D"/>
    <w:rsid w:val="006C1F77"/>
    <w:rsid w:val="006C2555"/>
    <w:rsid w:val="006C35CA"/>
    <w:rsid w:val="006C7392"/>
    <w:rsid w:val="006C7CA6"/>
    <w:rsid w:val="006C7CC3"/>
    <w:rsid w:val="006D04AE"/>
    <w:rsid w:val="006D3173"/>
    <w:rsid w:val="006D32BC"/>
    <w:rsid w:val="006D43D5"/>
    <w:rsid w:val="006D4891"/>
    <w:rsid w:val="006D48E0"/>
    <w:rsid w:val="006D557A"/>
    <w:rsid w:val="006D5B41"/>
    <w:rsid w:val="006D63D1"/>
    <w:rsid w:val="006D7378"/>
    <w:rsid w:val="006D7B99"/>
    <w:rsid w:val="006E0532"/>
    <w:rsid w:val="006E17B7"/>
    <w:rsid w:val="006E206F"/>
    <w:rsid w:val="006E32C0"/>
    <w:rsid w:val="006E37EB"/>
    <w:rsid w:val="006E3A6E"/>
    <w:rsid w:val="006F0AAA"/>
    <w:rsid w:val="006F0D75"/>
    <w:rsid w:val="006F1898"/>
    <w:rsid w:val="006F3262"/>
    <w:rsid w:val="006F395F"/>
    <w:rsid w:val="006F405D"/>
    <w:rsid w:val="006F4FA2"/>
    <w:rsid w:val="00700448"/>
    <w:rsid w:val="00700781"/>
    <w:rsid w:val="00703AFE"/>
    <w:rsid w:val="00703EE5"/>
    <w:rsid w:val="00703F3A"/>
    <w:rsid w:val="007047F7"/>
    <w:rsid w:val="007101D0"/>
    <w:rsid w:val="00710237"/>
    <w:rsid w:val="00713F17"/>
    <w:rsid w:val="007151C2"/>
    <w:rsid w:val="00715589"/>
    <w:rsid w:val="00715926"/>
    <w:rsid w:val="00716AA9"/>
    <w:rsid w:val="00716E52"/>
    <w:rsid w:val="00717616"/>
    <w:rsid w:val="00717A0A"/>
    <w:rsid w:val="00720447"/>
    <w:rsid w:val="00722E9D"/>
    <w:rsid w:val="007236A6"/>
    <w:rsid w:val="00725579"/>
    <w:rsid w:val="00725FDA"/>
    <w:rsid w:val="00726657"/>
    <w:rsid w:val="00727FB9"/>
    <w:rsid w:val="00731E66"/>
    <w:rsid w:val="007331DC"/>
    <w:rsid w:val="00735989"/>
    <w:rsid w:val="0073612C"/>
    <w:rsid w:val="007365F4"/>
    <w:rsid w:val="00736760"/>
    <w:rsid w:val="00736B95"/>
    <w:rsid w:val="007374E0"/>
    <w:rsid w:val="007414AA"/>
    <w:rsid w:val="00741516"/>
    <w:rsid w:val="00742FD7"/>
    <w:rsid w:val="0074374B"/>
    <w:rsid w:val="00744DB1"/>
    <w:rsid w:val="0074529A"/>
    <w:rsid w:val="00745F01"/>
    <w:rsid w:val="007462C8"/>
    <w:rsid w:val="007464C9"/>
    <w:rsid w:val="0075184F"/>
    <w:rsid w:val="0075187E"/>
    <w:rsid w:val="007519D5"/>
    <w:rsid w:val="007527EB"/>
    <w:rsid w:val="00755555"/>
    <w:rsid w:val="00755DE1"/>
    <w:rsid w:val="0075715F"/>
    <w:rsid w:val="00757F40"/>
    <w:rsid w:val="00760DD6"/>
    <w:rsid w:val="00760F5F"/>
    <w:rsid w:val="0076150D"/>
    <w:rsid w:val="007616E1"/>
    <w:rsid w:val="00761C70"/>
    <w:rsid w:val="007626B6"/>
    <w:rsid w:val="007626ED"/>
    <w:rsid w:val="00763263"/>
    <w:rsid w:val="0076575C"/>
    <w:rsid w:val="00771003"/>
    <w:rsid w:val="00771467"/>
    <w:rsid w:val="00772316"/>
    <w:rsid w:val="0077316E"/>
    <w:rsid w:val="0077359F"/>
    <w:rsid w:val="007738ED"/>
    <w:rsid w:val="00773937"/>
    <w:rsid w:val="007744A2"/>
    <w:rsid w:val="0077577B"/>
    <w:rsid w:val="00775DE6"/>
    <w:rsid w:val="007802CD"/>
    <w:rsid w:val="00781569"/>
    <w:rsid w:val="00782BF0"/>
    <w:rsid w:val="00782DA5"/>
    <w:rsid w:val="00783776"/>
    <w:rsid w:val="007854EE"/>
    <w:rsid w:val="00786400"/>
    <w:rsid w:val="0078752C"/>
    <w:rsid w:val="00787A77"/>
    <w:rsid w:val="00791810"/>
    <w:rsid w:val="0079288B"/>
    <w:rsid w:val="00793196"/>
    <w:rsid w:val="00793ED7"/>
    <w:rsid w:val="00794C07"/>
    <w:rsid w:val="00794F3D"/>
    <w:rsid w:val="00797223"/>
    <w:rsid w:val="00797652"/>
    <w:rsid w:val="007A0D1C"/>
    <w:rsid w:val="007A0FB1"/>
    <w:rsid w:val="007A1A03"/>
    <w:rsid w:val="007A1BFE"/>
    <w:rsid w:val="007A1C76"/>
    <w:rsid w:val="007A32A4"/>
    <w:rsid w:val="007A33CE"/>
    <w:rsid w:val="007A36FA"/>
    <w:rsid w:val="007A3D95"/>
    <w:rsid w:val="007A3E83"/>
    <w:rsid w:val="007A47F5"/>
    <w:rsid w:val="007A4CB4"/>
    <w:rsid w:val="007A5AD5"/>
    <w:rsid w:val="007A64B3"/>
    <w:rsid w:val="007B01A5"/>
    <w:rsid w:val="007B305B"/>
    <w:rsid w:val="007B385E"/>
    <w:rsid w:val="007B5904"/>
    <w:rsid w:val="007B6AB2"/>
    <w:rsid w:val="007B7A6A"/>
    <w:rsid w:val="007C0601"/>
    <w:rsid w:val="007C0CC5"/>
    <w:rsid w:val="007C2474"/>
    <w:rsid w:val="007C2DAF"/>
    <w:rsid w:val="007C37EA"/>
    <w:rsid w:val="007C48E5"/>
    <w:rsid w:val="007C635A"/>
    <w:rsid w:val="007C6EDA"/>
    <w:rsid w:val="007D0C95"/>
    <w:rsid w:val="007D1925"/>
    <w:rsid w:val="007D29E4"/>
    <w:rsid w:val="007D3A83"/>
    <w:rsid w:val="007D48B7"/>
    <w:rsid w:val="007D5673"/>
    <w:rsid w:val="007D57A2"/>
    <w:rsid w:val="007D5FF3"/>
    <w:rsid w:val="007D6E3C"/>
    <w:rsid w:val="007E0E29"/>
    <w:rsid w:val="007E120C"/>
    <w:rsid w:val="007E1747"/>
    <w:rsid w:val="007E1887"/>
    <w:rsid w:val="007E27E2"/>
    <w:rsid w:val="007E3C8A"/>
    <w:rsid w:val="007E42D6"/>
    <w:rsid w:val="007E5AB5"/>
    <w:rsid w:val="007E70C9"/>
    <w:rsid w:val="007E70DE"/>
    <w:rsid w:val="007F030B"/>
    <w:rsid w:val="007F09BC"/>
    <w:rsid w:val="007F0B9E"/>
    <w:rsid w:val="007F1C14"/>
    <w:rsid w:val="007F2EF2"/>
    <w:rsid w:val="007F380F"/>
    <w:rsid w:val="007F39D3"/>
    <w:rsid w:val="007F492B"/>
    <w:rsid w:val="007F6363"/>
    <w:rsid w:val="007F76CA"/>
    <w:rsid w:val="007F7B98"/>
    <w:rsid w:val="008005CA"/>
    <w:rsid w:val="00800B77"/>
    <w:rsid w:val="008011DB"/>
    <w:rsid w:val="008027D9"/>
    <w:rsid w:val="00802AC1"/>
    <w:rsid w:val="00802DCB"/>
    <w:rsid w:val="00803119"/>
    <w:rsid w:val="00803AF1"/>
    <w:rsid w:val="00805837"/>
    <w:rsid w:val="00810AC2"/>
    <w:rsid w:val="00810CD4"/>
    <w:rsid w:val="00811811"/>
    <w:rsid w:val="00813985"/>
    <w:rsid w:val="00814048"/>
    <w:rsid w:val="00815A5D"/>
    <w:rsid w:val="00816109"/>
    <w:rsid w:val="00816DAC"/>
    <w:rsid w:val="00817503"/>
    <w:rsid w:val="00817B5F"/>
    <w:rsid w:val="00820B24"/>
    <w:rsid w:val="00820BFF"/>
    <w:rsid w:val="008223B1"/>
    <w:rsid w:val="00822943"/>
    <w:rsid w:val="008245CE"/>
    <w:rsid w:val="0082525C"/>
    <w:rsid w:val="008265F1"/>
    <w:rsid w:val="00830F46"/>
    <w:rsid w:val="00833293"/>
    <w:rsid w:val="00833F06"/>
    <w:rsid w:val="00834824"/>
    <w:rsid w:val="00835658"/>
    <w:rsid w:val="00835ADC"/>
    <w:rsid w:val="00837114"/>
    <w:rsid w:val="00840E08"/>
    <w:rsid w:val="00842B2E"/>
    <w:rsid w:val="00843558"/>
    <w:rsid w:val="00843B41"/>
    <w:rsid w:val="008457AE"/>
    <w:rsid w:val="0085123B"/>
    <w:rsid w:val="00852404"/>
    <w:rsid w:val="00852640"/>
    <w:rsid w:val="00852686"/>
    <w:rsid w:val="00853C26"/>
    <w:rsid w:val="00854E30"/>
    <w:rsid w:val="008565A4"/>
    <w:rsid w:val="00866A1A"/>
    <w:rsid w:val="00866CB8"/>
    <w:rsid w:val="008674E2"/>
    <w:rsid w:val="00870EF5"/>
    <w:rsid w:val="008731D8"/>
    <w:rsid w:val="0087394F"/>
    <w:rsid w:val="008752A6"/>
    <w:rsid w:val="00876375"/>
    <w:rsid w:val="008765CB"/>
    <w:rsid w:val="008817E6"/>
    <w:rsid w:val="00882741"/>
    <w:rsid w:val="008830E6"/>
    <w:rsid w:val="008839CF"/>
    <w:rsid w:val="00884FE7"/>
    <w:rsid w:val="008861AA"/>
    <w:rsid w:val="00886601"/>
    <w:rsid w:val="00886817"/>
    <w:rsid w:val="0088683E"/>
    <w:rsid w:val="00887CEE"/>
    <w:rsid w:val="00891399"/>
    <w:rsid w:val="008914C5"/>
    <w:rsid w:val="00892213"/>
    <w:rsid w:val="00893702"/>
    <w:rsid w:val="008951F6"/>
    <w:rsid w:val="00895B89"/>
    <w:rsid w:val="008A38C0"/>
    <w:rsid w:val="008A3A87"/>
    <w:rsid w:val="008A3B9B"/>
    <w:rsid w:val="008A3F8C"/>
    <w:rsid w:val="008A5E68"/>
    <w:rsid w:val="008A622F"/>
    <w:rsid w:val="008A67C0"/>
    <w:rsid w:val="008A757A"/>
    <w:rsid w:val="008A7817"/>
    <w:rsid w:val="008B096F"/>
    <w:rsid w:val="008B1A53"/>
    <w:rsid w:val="008B586F"/>
    <w:rsid w:val="008B6568"/>
    <w:rsid w:val="008C0631"/>
    <w:rsid w:val="008C20D8"/>
    <w:rsid w:val="008C27E4"/>
    <w:rsid w:val="008C2C9A"/>
    <w:rsid w:val="008C73DA"/>
    <w:rsid w:val="008C7816"/>
    <w:rsid w:val="008C7C47"/>
    <w:rsid w:val="008D10D7"/>
    <w:rsid w:val="008D21ED"/>
    <w:rsid w:val="008D229D"/>
    <w:rsid w:val="008D24C9"/>
    <w:rsid w:val="008D3514"/>
    <w:rsid w:val="008D3700"/>
    <w:rsid w:val="008D44EC"/>
    <w:rsid w:val="008D481A"/>
    <w:rsid w:val="008D50F2"/>
    <w:rsid w:val="008D746B"/>
    <w:rsid w:val="008D7513"/>
    <w:rsid w:val="008E05BA"/>
    <w:rsid w:val="008E098A"/>
    <w:rsid w:val="008E0A50"/>
    <w:rsid w:val="008E1417"/>
    <w:rsid w:val="008E1ACE"/>
    <w:rsid w:val="008E1DCE"/>
    <w:rsid w:val="008E206A"/>
    <w:rsid w:val="008E2E2A"/>
    <w:rsid w:val="008E3579"/>
    <w:rsid w:val="008E52D5"/>
    <w:rsid w:val="008E55BA"/>
    <w:rsid w:val="008E5EF6"/>
    <w:rsid w:val="008E5FA6"/>
    <w:rsid w:val="008F09DB"/>
    <w:rsid w:val="008F0DDE"/>
    <w:rsid w:val="008F18E2"/>
    <w:rsid w:val="008F3818"/>
    <w:rsid w:val="008F5C18"/>
    <w:rsid w:val="008F5E5D"/>
    <w:rsid w:val="008F6565"/>
    <w:rsid w:val="008F6AD1"/>
    <w:rsid w:val="008F70A8"/>
    <w:rsid w:val="008F7294"/>
    <w:rsid w:val="00900532"/>
    <w:rsid w:val="00900FD2"/>
    <w:rsid w:val="00901772"/>
    <w:rsid w:val="0090256A"/>
    <w:rsid w:val="00902BE7"/>
    <w:rsid w:val="009034DA"/>
    <w:rsid w:val="00903FF3"/>
    <w:rsid w:val="00905D23"/>
    <w:rsid w:val="00905D93"/>
    <w:rsid w:val="0091083D"/>
    <w:rsid w:val="009109EF"/>
    <w:rsid w:val="0091206A"/>
    <w:rsid w:val="009124A0"/>
    <w:rsid w:val="00913241"/>
    <w:rsid w:val="00913640"/>
    <w:rsid w:val="009136B8"/>
    <w:rsid w:val="00916946"/>
    <w:rsid w:val="009170AA"/>
    <w:rsid w:val="00921467"/>
    <w:rsid w:val="0092434E"/>
    <w:rsid w:val="00924731"/>
    <w:rsid w:val="00927BD4"/>
    <w:rsid w:val="00927D0A"/>
    <w:rsid w:val="00931F61"/>
    <w:rsid w:val="009339DA"/>
    <w:rsid w:val="0093475A"/>
    <w:rsid w:val="00934A66"/>
    <w:rsid w:val="0093587F"/>
    <w:rsid w:val="00935C53"/>
    <w:rsid w:val="00936591"/>
    <w:rsid w:val="009368B7"/>
    <w:rsid w:val="009417FC"/>
    <w:rsid w:val="00942845"/>
    <w:rsid w:val="00943948"/>
    <w:rsid w:val="00944CDF"/>
    <w:rsid w:val="00946E9A"/>
    <w:rsid w:val="00947823"/>
    <w:rsid w:val="00950150"/>
    <w:rsid w:val="00950BA9"/>
    <w:rsid w:val="00951325"/>
    <w:rsid w:val="00954AE9"/>
    <w:rsid w:val="00955384"/>
    <w:rsid w:val="0096155E"/>
    <w:rsid w:val="00961622"/>
    <w:rsid w:val="00961D4D"/>
    <w:rsid w:val="009628EB"/>
    <w:rsid w:val="00964386"/>
    <w:rsid w:val="00964EB5"/>
    <w:rsid w:val="00965260"/>
    <w:rsid w:val="00965F0A"/>
    <w:rsid w:val="009661F5"/>
    <w:rsid w:val="009676DC"/>
    <w:rsid w:val="009702DB"/>
    <w:rsid w:val="00971366"/>
    <w:rsid w:val="00973B80"/>
    <w:rsid w:val="00975436"/>
    <w:rsid w:val="009763CC"/>
    <w:rsid w:val="00976D2A"/>
    <w:rsid w:val="00977CB1"/>
    <w:rsid w:val="00981285"/>
    <w:rsid w:val="00981533"/>
    <w:rsid w:val="00981590"/>
    <w:rsid w:val="00982BD0"/>
    <w:rsid w:val="009831BD"/>
    <w:rsid w:val="00983AB6"/>
    <w:rsid w:val="00983C82"/>
    <w:rsid w:val="00984EE0"/>
    <w:rsid w:val="009864EE"/>
    <w:rsid w:val="00986A88"/>
    <w:rsid w:val="00987051"/>
    <w:rsid w:val="00990456"/>
    <w:rsid w:val="00990A5E"/>
    <w:rsid w:val="0099553E"/>
    <w:rsid w:val="0099674C"/>
    <w:rsid w:val="0099713F"/>
    <w:rsid w:val="00997C04"/>
    <w:rsid w:val="00997CBE"/>
    <w:rsid w:val="009A00AE"/>
    <w:rsid w:val="009A0152"/>
    <w:rsid w:val="009A0378"/>
    <w:rsid w:val="009A52DD"/>
    <w:rsid w:val="009A534E"/>
    <w:rsid w:val="009B0704"/>
    <w:rsid w:val="009B0973"/>
    <w:rsid w:val="009B0E5E"/>
    <w:rsid w:val="009B163E"/>
    <w:rsid w:val="009B40F0"/>
    <w:rsid w:val="009B4EB8"/>
    <w:rsid w:val="009B63C2"/>
    <w:rsid w:val="009B6BD1"/>
    <w:rsid w:val="009B6F1C"/>
    <w:rsid w:val="009B7041"/>
    <w:rsid w:val="009B7E0E"/>
    <w:rsid w:val="009B7E46"/>
    <w:rsid w:val="009C12BE"/>
    <w:rsid w:val="009C26F2"/>
    <w:rsid w:val="009C2B5E"/>
    <w:rsid w:val="009C2DC8"/>
    <w:rsid w:val="009C3F59"/>
    <w:rsid w:val="009C50A7"/>
    <w:rsid w:val="009C60FF"/>
    <w:rsid w:val="009C66CC"/>
    <w:rsid w:val="009C70E8"/>
    <w:rsid w:val="009D0657"/>
    <w:rsid w:val="009D10CB"/>
    <w:rsid w:val="009D1C35"/>
    <w:rsid w:val="009D383E"/>
    <w:rsid w:val="009D3DAA"/>
    <w:rsid w:val="009D61A5"/>
    <w:rsid w:val="009D6E46"/>
    <w:rsid w:val="009D6E7E"/>
    <w:rsid w:val="009D7303"/>
    <w:rsid w:val="009D7AEB"/>
    <w:rsid w:val="009E0570"/>
    <w:rsid w:val="009E0748"/>
    <w:rsid w:val="009E0EBD"/>
    <w:rsid w:val="009E12A5"/>
    <w:rsid w:val="009E1E6F"/>
    <w:rsid w:val="009E2143"/>
    <w:rsid w:val="009E2489"/>
    <w:rsid w:val="009E2744"/>
    <w:rsid w:val="009E2C2F"/>
    <w:rsid w:val="009E3163"/>
    <w:rsid w:val="009E358D"/>
    <w:rsid w:val="009E3B87"/>
    <w:rsid w:val="009E5C10"/>
    <w:rsid w:val="009E7B40"/>
    <w:rsid w:val="009E7E95"/>
    <w:rsid w:val="009F0C94"/>
    <w:rsid w:val="009F1102"/>
    <w:rsid w:val="009F4276"/>
    <w:rsid w:val="009F604A"/>
    <w:rsid w:val="009F6B23"/>
    <w:rsid w:val="009F6E2A"/>
    <w:rsid w:val="009F753F"/>
    <w:rsid w:val="00A0042C"/>
    <w:rsid w:val="00A006C6"/>
    <w:rsid w:val="00A00CD4"/>
    <w:rsid w:val="00A0220F"/>
    <w:rsid w:val="00A0365E"/>
    <w:rsid w:val="00A04734"/>
    <w:rsid w:val="00A05FBB"/>
    <w:rsid w:val="00A06553"/>
    <w:rsid w:val="00A06B44"/>
    <w:rsid w:val="00A071EF"/>
    <w:rsid w:val="00A110E2"/>
    <w:rsid w:val="00A12473"/>
    <w:rsid w:val="00A13CBD"/>
    <w:rsid w:val="00A1410D"/>
    <w:rsid w:val="00A1438F"/>
    <w:rsid w:val="00A15821"/>
    <w:rsid w:val="00A174B0"/>
    <w:rsid w:val="00A21DD2"/>
    <w:rsid w:val="00A23A12"/>
    <w:rsid w:val="00A24118"/>
    <w:rsid w:val="00A25B72"/>
    <w:rsid w:val="00A2697B"/>
    <w:rsid w:val="00A27CF8"/>
    <w:rsid w:val="00A31A9A"/>
    <w:rsid w:val="00A320B9"/>
    <w:rsid w:val="00A33461"/>
    <w:rsid w:val="00A36524"/>
    <w:rsid w:val="00A37B8D"/>
    <w:rsid w:val="00A40737"/>
    <w:rsid w:val="00A40913"/>
    <w:rsid w:val="00A40CC2"/>
    <w:rsid w:val="00A40EA0"/>
    <w:rsid w:val="00A4187F"/>
    <w:rsid w:val="00A4226B"/>
    <w:rsid w:val="00A44C79"/>
    <w:rsid w:val="00A4598A"/>
    <w:rsid w:val="00A46932"/>
    <w:rsid w:val="00A47B16"/>
    <w:rsid w:val="00A506DD"/>
    <w:rsid w:val="00A5137C"/>
    <w:rsid w:val="00A51812"/>
    <w:rsid w:val="00A535E9"/>
    <w:rsid w:val="00A55BB3"/>
    <w:rsid w:val="00A55D40"/>
    <w:rsid w:val="00A56773"/>
    <w:rsid w:val="00A608D5"/>
    <w:rsid w:val="00A61B11"/>
    <w:rsid w:val="00A64299"/>
    <w:rsid w:val="00A64AE9"/>
    <w:rsid w:val="00A66DEA"/>
    <w:rsid w:val="00A71132"/>
    <w:rsid w:val="00A7269D"/>
    <w:rsid w:val="00A72BA1"/>
    <w:rsid w:val="00A7302E"/>
    <w:rsid w:val="00A75B2C"/>
    <w:rsid w:val="00A75CD6"/>
    <w:rsid w:val="00A76AE5"/>
    <w:rsid w:val="00A81134"/>
    <w:rsid w:val="00A811CD"/>
    <w:rsid w:val="00A81C9C"/>
    <w:rsid w:val="00A83CE5"/>
    <w:rsid w:val="00A84B66"/>
    <w:rsid w:val="00A8542C"/>
    <w:rsid w:val="00A855FB"/>
    <w:rsid w:val="00A935DC"/>
    <w:rsid w:val="00A94CCE"/>
    <w:rsid w:val="00A95902"/>
    <w:rsid w:val="00A96227"/>
    <w:rsid w:val="00A96598"/>
    <w:rsid w:val="00A96889"/>
    <w:rsid w:val="00A96A2A"/>
    <w:rsid w:val="00A97041"/>
    <w:rsid w:val="00AA003F"/>
    <w:rsid w:val="00AA01AB"/>
    <w:rsid w:val="00AA0687"/>
    <w:rsid w:val="00AA133E"/>
    <w:rsid w:val="00AA219E"/>
    <w:rsid w:val="00AA2505"/>
    <w:rsid w:val="00AA47C6"/>
    <w:rsid w:val="00AA60B9"/>
    <w:rsid w:val="00AA7B45"/>
    <w:rsid w:val="00AA7CF9"/>
    <w:rsid w:val="00AB0522"/>
    <w:rsid w:val="00AB0F97"/>
    <w:rsid w:val="00AB0FA4"/>
    <w:rsid w:val="00AB2723"/>
    <w:rsid w:val="00AB2887"/>
    <w:rsid w:val="00AB3367"/>
    <w:rsid w:val="00AB496A"/>
    <w:rsid w:val="00AB68F6"/>
    <w:rsid w:val="00AB7613"/>
    <w:rsid w:val="00AB762F"/>
    <w:rsid w:val="00AC01F9"/>
    <w:rsid w:val="00AC2622"/>
    <w:rsid w:val="00AC3BA2"/>
    <w:rsid w:val="00AC46F5"/>
    <w:rsid w:val="00AC4987"/>
    <w:rsid w:val="00AC4F4D"/>
    <w:rsid w:val="00AC7527"/>
    <w:rsid w:val="00AD0BE8"/>
    <w:rsid w:val="00AD1985"/>
    <w:rsid w:val="00AD2029"/>
    <w:rsid w:val="00AD262D"/>
    <w:rsid w:val="00AD3D40"/>
    <w:rsid w:val="00AD3ED1"/>
    <w:rsid w:val="00AD4962"/>
    <w:rsid w:val="00AD6A3D"/>
    <w:rsid w:val="00AD6BE0"/>
    <w:rsid w:val="00AD6BED"/>
    <w:rsid w:val="00AD739F"/>
    <w:rsid w:val="00AD7707"/>
    <w:rsid w:val="00AE1E0B"/>
    <w:rsid w:val="00AE1EF9"/>
    <w:rsid w:val="00AE52C8"/>
    <w:rsid w:val="00AE6487"/>
    <w:rsid w:val="00AE676F"/>
    <w:rsid w:val="00AF33DC"/>
    <w:rsid w:val="00AF4949"/>
    <w:rsid w:val="00AF70B3"/>
    <w:rsid w:val="00B0093D"/>
    <w:rsid w:val="00B0170A"/>
    <w:rsid w:val="00B07AE6"/>
    <w:rsid w:val="00B15C9F"/>
    <w:rsid w:val="00B15CBE"/>
    <w:rsid w:val="00B15CD0"/>
    <w:rsid w:val="00B15EF7"/>
    <w:rsid w:val="00B172F7"/>
    <w:rsid w:val="00B1764F"/>
    <w:rsid w:val="00B20BC9"/>
    <w:rsid w:val="00B21E2E"/>
    <w:rsid w:val="00B22E17"/>
    <w:rsid w:val="00B235D3"/>
    <w:rsid w:val="00B24AFB"/>
    <w:rsid w:val="00B24EB2"/>
    <w:rsid w:val="00B26057"/>
    <w:rsid w:val="00B3001A"/>
    <w:rsid w:val="00B30080"/>
    <w:rsid w:val="00B3033A"/>
    <w:rsid w:val="00B30D03"/>
    <w:rsid w:val="00B3201A"/>
    <w:rsid w:val="00B32726"/>
    <w:rsid w:val="00B3279D"/>
    <w:rsid w:val="00B327B4"/>
    <w:rsid w:val="00B32A50"/>
    <w:rsid w:val="00B33671"/>
    <w:rsid w:val="00B35A5B"/>
    <w:rsid w:val="00B35BFD"/>
    <w:rsid w:val="00B37166"/>
    <w:rsid w:val="00B37664"/>
    <w:rsid w:val="00B377FA"/>
    <w:rsid w:val="00B37DAC"/>
    <w:rsid w:val="00B40E2B"/>
    <w:rsid w:val="00B412D4"/>
    <w:rsid w:val="00B41A15"/>
    <w:rsid w:val="00B428D4"/>
    <w:rsid w:val="00B42D9B"/>
    <w:rsid w:val="00B434DC"/>
    <w:rsid w:val="00B43A2B"/>
    <w:rsid w:val="00B43FC3"/>
    <w:rsid w:val="00B440C5"/>
    <w:rsid w:val="00B44B89"/>
    <w:rsid w:val="00B4606B"/>
    <w:rsid w:val="00B464FE"/>
    <w:rsid w:val="00B46FC3"/>
    <w:rsid w:val="00B473E6"/>
    <w:rsid w:val="00B50620"/>
    <w:rsid w:val="00B50698"/>
    <w:rsid w:val="00B507E0"/>
    <w:rsid w:val="00B508B0"/>
    <w:rsid w:val="00B5116C"/>
    <w:rsid w:val="00B532C1"/>
    <w:rsid w:val="00B53409"/>
    <w:rsid w:val="00B53492"/>
    <w:rsid w:val="00B554A6"/>
    <w:rsid w:val="00B555C7"/>
    <w:rsid w:val="00B56583"/>
    <w:rsid w:val="00B56E34"/>
    <w:rsid w:val="00B56F17"/>
    <w:rsid w:val="00B6056C"/>
    <w:rsid w:val="00B61832"/>
    <w:rsid w:val="00B6223D"/>
    <w:rsid w:val="00B64C74"/>
    <w:rsid w:val="00B71D5A"/>
    <w:rsid w:val="00B7248F"/>
    <w:rsid w:val="00B739AA"/>
    <w:rsid w:val="00B7584A"/>
    <w:rsid w:val="00B769A4"/>
    <w:rsid w:val="00B80E5B"/>
    <w:rsid w:val="00B816ED"/>
    <w:rsid w:val="00B81BB2"/>
    <w:rsid w:val="00B852BF"/>
    <w:rsid w:val="00B852C8"/>
    <w:rsid w:val="00B85D8E"/>
    <w:rsid w:val="00B85F90"/>
    <w:rsid w:val="00B86858"/>
    <w:rsid w:val="00B87C0E"/>
    <w:rsid w:val="00B87F12"/>
    <w:rsid w:val="00B908D7"/>
    <w:rsid w:val="00B9189B"/>
    <w:rsid w:val="00B919C4"/>
    <w:rsid w:val="00B91C31"/>
    <w:rsid w:val="00B97946"/>
    <w:rsid w:val="00B97AD6"/>
    <w:rsid w:val="00BA2E39"/>
    <w:rsid w:val="00BA509F"/>
    <w:rsid w:val="00BA6821"/>
    <w:rsid w:val="00BA6E8C"/>
    <w:rsid w:val="00BB2754"/>
    <w:rsid w:val="00BB3EF2"/>
    <w:rsid w:val="00BB4ED8"/>
    <w:rsid w:val="00BB5D03"/>
    <w:rsid w:val="00BB63C2"/>
    <w:rsid w:val="00BB791D"/>
    <w:rsid w:val="00BB7BE0"/>
    <w:rsid w:val="00BC016B"/>
    <w:rsid w:val="00BC0D65"/>
    <w:rsid w:val="00BC15C3"/>
    <w:rsid w:val="00BC3B8C"/>
    <w:rsid w:val="00BC43AE"/>
    <w:rsid w:val="00BC4782"/>
    <w:rsid w:val="00BC50F5"/>
    <w:rsid w:val="00BC57FE"/>
    <w:rsid w:val="00BC5F83"/>
    <w:rsid w:val="00BC61F0"/>
    <w:rsid w:val="00BC7E1E"/>
    <w:rsid w:val="00BD30E5"/>
    <w:rsid w:val="00BD3D21"/>
    <w:rsid w:val="00BD67AE"/>
    <w:rsid w:val="00BD682D"/>
    <w:rsid w:val="00BD6B77"/>
    <w:rsid w:val="00BD763B"/>
    <w:rsid w:val="00BD765D"/>
    <w:rsid w:val="00BD7CD3"/>
    <w:rsid w:val="00BE02F5"/>
    <w:rsid w:val="00BE1EAE"/>
    <w:rsid w:val="00BE2141"/>
    <w:rsid w:val="00BE5087"/>
    <w:rsid w:val="00BE5C15"/>
    <w:rsid w:val="00BE5D28"/>
    <w:rsid w:val="00BE7C75"/>
    <w:rsid w:val="00BF0199"/>
    <w:rsid w:val="00BF0CD7"/>
    <w:rsid w:val="00BF0E48"/>
    <w:rsid w:val="00BF0F99"/>
    <w:rsid w:val="00BF258E"/>
    <w:rsid w:val="00BF313C"/>
    <w:rsid w:val="00BF4E33"/>
    <w:rsid w:val="00BF7821"/>
    <w:rsid w:val="00C006C8"/>
    <w:rsid w:val="00C00F41"/>
    <w:rsid w:val="00C01870"/>
    <w:rsid w:val="00C01CD5"/>
    <w:rsid w:val="00C02E82"/>
    <w:rsid w:val="00C036BF"/>
    <w:rsid w:val="00C04AD3"/>
    <w:rsid w:val="00C0510F"/>
    <w:rsid w:val="00C057E8"/>
    <w:rsid w:val="00C05B32"/>
    <w:rsid w:val="00C06DB9"/>
    <w:rsid w:val="00C13282"/>
    <w:rsid w:val="00C143AB"/>
    <w:rsid w:val="00C14DE0"/>
    <w:rsid w:val="00C16C47"/>
    <w:rsid w:val="00C16FC0"/>
    <w:rsid w:val="00C17BF0"/>
    <w:rsid w:val="00C2093E"/>
    <w:rsid w:val="00C20D2C"/>
    <w:rsid w:val="00C24497"/>
    <w:rsid w:val="00C24B96"/>
    <w:rsid w:val="00C25227"/>
    <w:rsid w:val="00C25AB5"/>
    <w:rsid w:val="00C25FE0"/>
    <w:rsid w:val="00C30731"/>
    <w:rsid w:val="00C31718"/>
    <w:rsid w:val="00C31C92"/>
    <w:rsid w:val="00C32530"/>
    <w:rsid w:val="00C33817"/>
    <w:rsid w:val="00C33B6A"/>
    <w:rsid w:val="00C351F1"/>
    <w:rsid w:val="00C3632F"/>
    <w:rsid w:val="00C41705"/>
    <w:rsid w:val="00C424E6"/>
    <w:rsid w:val="00C42554"/>
    <w:rsid w:val="00C425C0"/>
    <w:rsid w:val="00C4323A"/>
    <w:rsid w:val="00C44DCC"/>
    <w:rsid w:val="00C45AD7"/>
    <w:rsid w:val="00C45CBE"/>
    <w:rsid w:val="00C47A5C"/>
    <w:rsid w:val="00C50DF6"/>
    <w:rsid w:val="00C519DB"/>
    <w:rsid w:val="00C55BA3"/>
    <w:rsid w:val="00C56342"/>
    <w:rsid w:val="00C57430"/>
    <w:rsid w:val="00C57A6D"/>
    <w:rsid w:val="00C57CB7"/>
    <w:rsid w:val="00C57F93"/>
    <w:rsid w:val="00C57FD3"/>
    <w:rsid w:val="00C60383"/>
    <w:rsid w:val="00C60AEC"/>
    <w:rsid w:val="00C61CB6"/>
    <w:rsid w:val="00C6205B"/>
    <w:rsid w:val="00C62921"/>
    <w:rsid w:val="00C62D96"/>
    <w:rsid w:val="00C63DF7"/>
    <w:rsid w:val="00C66374"/>
    <w:rsid w:val="00C7060A"/>
    <w:rsid w:val="00C70FB3"/>
    <w:rsid w:val="00C71227"/>
    <w:rsid w:val="00C73AA5"/>
    <w:rsid w:val="00C7568A"/>
    <w:rsid w:val="00C75CF4"/>
    <w:rsid w:val="00C76A35"/>
    <w:rsid w:val="00C77004"/>
    <w:rsid w:val="00C772E2"/>
    <w:rsid w:val="00C80C42"/>
    <w:rsid w:val="00C80F91"/>
    <w:rsid w:val="00C81872"/>
    <w:rsid w:val="00C83A2D"/>
    <w:rsid w:val="00C8600A"/>
    <w:rsid w:val="00C86188"/>
    <w:rsid w:val="00C86667"/>
    <w:rsid w:val="00C868DE"/>
    <w:rsid w:val="00C90900"/>
    <w:rsid w:val="00C92732"/>
    <w:rsid w:val="00C9369E"/>
    <w:rsid w:val="00C93EEF"/>
    <w:rsid w:val="00C9603F"/>
    <w:rsid w:val="00C96389"/>
    <w:rsid w:val="00C97889"/>
    <w:rsid w:val="00CA22E5"/>
    <w:rsid w:val="00CA2385"/>
    <w:rsid w:val="00CA26B5"/>
    <w:rsid w:val="00CA3EB6"/>
    <w:rsid w:val="00CA458D"/>
    <w:rsid w:val="00CA55B1"/>
    <w:rsid w:val="00CB1AC1"/>
    <w:rsid w:val="00CB26CF"/>
    <w:rsid w:val="00CB5418"/>
    <w:rsid w:val="00CB5513"/>
    <w:rsid w:val="00CB553B"/>
    <w:rsid w:val="00CB5E5F"/>
    <w:rsid w:val="00CB6C14"/>
    <w:rsid w:val="00CB7BB0"/>
    <w:rsid w:val="00CB7C07"/>
    <w:rsid w:val="00CB7D49"/>
    <w:rsid w:val="00CC0431"/>
    <w:rsid w:val="00CC0678"/>
    <w:rsid w:val="00CC07AA"/>
    <w:rsid w:val="00CC11E8"/>
    <w:rsid w:val="00CC32C4"/>
    <w:rsid w:val="00CD0A7E"/>
    <w:rsid w:val="00CD1B41"/>
    <w:rsid w:val="00CD3106"/>
    <w:rsid w:val="00CD46CE"/>
    <w:rsid w:val="00CD4AAA"/>
    <w:rsid w:val="00CD5D2A"/>
    <w:rsid w:val="00CD699D"/>
    <w:rsid w:val="00CD6D40"/>
    <w:rsid w:val="00CE2738"/>
    <w:rsid w:val="00CE4356"/>
    <w:rsid w:val="00CE75C9"/>
    <w:rsid w:val="00CF1059"/>
    <w:rsid w:val="00CF2492"/>
    <w:rsid w:val="00CF2BA5"/>
    <w:rsid w:val="00CF2F62"/>
    <w:rsid w:val="00CF35B5"/>
    <w:rsid w:val="00CF4001"/>
    <w:rsid w:val="00CF4614"/>
    <w:rsid w:val="00CF5C50"/>
    <w:rsid w:val="00CF5EC7"/>
    <w:rsid w:val="00CF61DE"/>
    <w:rsid w:val="00CF723F"/>
    <w:rsid w:val="00D01FAF"/>
    <w:rsid w:val="00D0228B"/>
    <w:rsid w:val="00D022CA"/>
    <w:rsid w:val="00D02400"/>
    <w:rsid w:val="00D0288A"/>
    <w:rsid w:val="00D02B8F"/>
    <w:rsid w:val="00D02C5C"/>
    <w:rsid w:val="00D02F43"/>
    <w:rsid w:val="00D0528B"/>
    <w:rsid w:val="00D06D04"/>
    <w:rsid w:val="00D06D25"/>
    <w:rsid w:val="00D10807"/>
    <w:rsid w:val="00D10E4C"/>
    <w:rsid w:val="00D118A2"/>
    <w:rsid w:val="00D12C7B"/>
    <w:rsid w:val="00D12F60"/>
    <w:rsid w:val="00D13D00"/>
    <w:rsid w:val="00D17ABF"/>
    <w:rsid w:val="00D20DED"/>
    <w:rsid w:val="00D2104A"/>
    <w:rsid w:val="00D211FA"/>
    <w:rsid w:val="00D233ED"/>
    <w:rsid w:val="00D24326"/>
    <w:rsid w:val="00D25979"/>
    <w:rsid w:val="00D25E86"/>
    <w:rsid w:val="00D26C2A"/>
    <w:rsid w:val="00D2747A"/>
    <w:rsid w:val="00D319F1"/>
    <w:rsid w:val="00D368AF"/>
    <w:rsid w:val="00D40FC1"/>
    <w:rsid w:val="00D42D96"/>
    <w:rsid w:val="00D42FB0"/>
    <w:rsid w:val="00D44C39"/>
    <w:rsid w:val="00D472C3"/>
    <w:rsid w:val="00D507B7"/>
    <w:rsid w:val="00D515FE"/>
    <w:rsid w:val="00D51626"/>
    <w:rsid w:val="00D51D27"/>
    <w:rsid w:val="00D53D10"/>
    <w:rsid w:val="00D550CE"/>
    <w:rsid w:val="00D551F1"/>
    <w:rsid w:val="00D554BA"/>
    <w:rsid w:val="00D555C4"/>
    <w:rsid w:val="00D55A10"/>
    <w:rsid w:val="00D5647D"/>
    <w:rsid w:val="00D577AB"/>
    <w:rsid w:val="00D57902"/>
    <w:rsid w:val="00D57D18"/>
    <w:rsid w:val="00D602E7"/>
    <w:rsid w:val="00D612A2"/>
    <w:rsid w:val="00D62BE6"/>
    <w:rsid w:val="00D6327B"/>
    <w:rsid w:val="00D63CBF"/>
    <w:rsid w:val="00D64CA8"/>
    <w:rsid w:val="00D6537E"/>
    <w:rsid w:val="00D65D4F"/>
    <w:rsid w:val="00D66FFC"/>
    <w:rsid w:val="00D675AA"/>
    <w:rsid w:val="00D712CE"/>
    <w:rsid w:val="00D71CAE"/>
    <w:rsid w:val="00D7616A"/>
    <w:rsid w:val="00D766FC"/>
    <w:rsid w:val="00D76D71"/>
    <w:rsid w:val="00D803FB"/>
    <w:rsid w:val="00D8055F"/>
    <w:rsid w:val="00D8192D"/>
    <w:rsid w:val="00D823F7"/>
    <w:rsid w:val="00D83206"/>
    <w:rsid w:val="00D90598"/>
    <w:rsid w:val="00D90A0F"/>
    <w:rsid w:val="00D92D91"/>
    <w:rsid w:val="00D932CE"/>
    <w:rsid w:val="00D93CE0"/>
    <w:rsid w:val="00D946FF"/>
    <w:rsid w:val="00D94C1D"/>
    <w:rsid w:val="00D94D1F"/>
    <w:rsid w:val="00D97C4F"/>
    <w:rsid w:val="00DA187A"/>
    <w:rsid w:val="00DA2961"/>
    <w:rsid w:val="00DA47AC"/>
    <w:rsid w:val="00DA4B5C"/>
    <w:rsid w:val="00DA4D68"/>
    <w:rsid w:val="00DA4EAC"/>
    <w:rsid w:val="00DA69A1"/>
    <w:rsid w:val="00DB0689"/>
    <w:rsid w:val="00DB0968"/>
    <w:rsid w:val="00DB0A79"/>
    <w:rsid w:val="00DB2F0F"/>
    <w:rsid w:val="00DB3375"/>
    <w:rsid w:val="00DB5096"/>
    <w:rsid w:val="00DB5172"/>
    <w:rsid w:val="00DB6173"/>
    <w:rsid w:val="00DB77BB"/>
    <w:rsid w:val="00DB7D7F"/>
    <w:rsid w:val="00DC0365"/>
    <w:rsid w:val="00DC17C7"/>
    <w:rsid w:val="00DC23E8"/>
    <w:rsid w:val="00DC2677"/>
    <w:rsid w:val="00DC286B"/>
    <w:rsid w:val="00DC294E"/>
    <w:rsid w:val="00DC55DD"/>
    <w:rsid w:val="00DC5954"/>
    <w:rsid w:val="00DC7006"/>
    <w:rsid w:val="00DD171B"/>
    <w:rsid w:val="00DD197C"/>
    <w:rsid w:val="00DD1B24"/>
    <w:rsid w:val="00DD22A7"/>
    <w:rsid w:val="00DD25C7"/>
    <w:rsid w:val="00DD37E3"/>
    <w:rsid w:val="00DD3994"/>
    <w:rsid w:val="00DD4E88"/>
    <w:rsid w:val="00DD5139"/>
    <w:rsid w:val="00DD6D89"/>
    <w:rsid w:val="00DD70BC"/>
    <w:rsid w:val="00DD7A97"/>
    <w:rsid w:val="00DE05F5"/>
    <w:rsid w:val="00DE0B06"/>
    <w:rsid w:val="00DE3A59"/>
    <w:rsid w:val="00DE3B5B"/>
    <w:rsid w:val="00DE6931"/>
    <w:rsid w:val="00DE6C46"/>
    <w:rsid w:val="00DE7688"/>
    <w:rsid w:val="00DE773D"/>
    <w:rsid w:val="00DE79A6"/>
    <w:rsid w:val="00DE7C9F"/>
    <w:rsid w:val="00DF00C4"/>
    <w:rsid w:val="00DF37CF"/>
    <w:rsid w:val="00DF528F"/>
    <w:rsid w:val="00DF5EE9"/>
    <w:rsid w:val="00DF6A93"/>
    <w:rsid w:val="00E00828"/>
    <w:rsid w:val="00E018F2"/>
    <w:rsid w:val="00E031CC"/>
    <w:rsid w:val="00E039C6"/>
    <w:rsid w:val="00E03FEF"/>
    <w:rsid w:val="00E047EC"/>
    <w:rsid w:val="00E0504A"/>
    <w:rsid w:val="00E06AD8"/>
    <w:rsid w:val="00E07A82"/>
    <w:rsid w:val="00E10F0C"/>
    <w:rsid w:val="00E112AC"/>
    <w:rsid w:val="00E11F85"/>
    <w:rsid w:val="00E12AF1"/>
    <w:rsid w:val="00E1342A"/>
    <w:rsid w:val="00E13A35"/>
    <w:rsid w:val="00E1610A"/>
    <w:rsid w:val="00E20AE2"/>
    <w:rsid w:val="00E21179"/>
    <w:rsid w:val="00E21545"/>
    <w:rsid w:val="00E2154E"/>
    <w:rsid w:val="00E22EA2"/>
    <w:rsid w:val="00E24449"/>
    <w:rsid w:val="00E2471E"/>
    <w:rsid w:val="00E24CF4"/>
    <w:rsid w:val="00E252BF"/>
    <w:rsid w:val="00E320CA"/>
    <w:rsid w:val="00E32A36"/>
    <w:rsid w:val="00E33636"/>
    <w:rsid w:val="00E33934"/>
    <w:rsid w:val="00E35928"/>
    <w:rsid w:val="00E3630D"/>
    <w:rsid w:val="00E37447"/>
    <w:rsid w:val="00E37759"/>
    <w:rsid w:val="00E40B02"/>
    <w:rsid w:val="00E40FA7"/>
    <w:rsid w:val="00E411C6"/>
    <w:rsid w:val="00E4123A"/>
    <w:rsid w:val="00E41EBE"/>
    <w:rsid w:val="00E421AE"/>
    <w:rsid w:val="00E425E5"/>
    <w:rsid w:val="00E4263F"/>
    <w:rsid w:val="00E4348C"/>
    <w:rsid w:val="00E44D06"/>
    <w:rsid w:val="00E4665A"/>
    <w:rsid w:val="00E47105"/>
    <w:rsid w:val="00E47331"/>
    <w:rsid w:val="00E50C5F"/>
    <w:rsid w:val="00E51413"/>
    <w:rsid w:val="00E51564"/>
    <w:rsid w:val="00E52E3A"/>
    <w:rsid w:val="00E54543"/>
    <w:rsid w:val="00E54C9C"/>
    <w:rsid w:val="00E553B7"/>
    <w:rsid w:val="00E554B1"/>
    <w:rsid w:val="00E555FE"/>
    <w:rsid w:val="00E55842"/>
    <w:rsid w:val="00E60157"/>
    <w:rsid w:val="00E62E1A"/>
    <w:rsid w:val="00E63E01"/>
    <w:rsid w:val="00E64124"/>
    <w:rsid w:val="00E66A2B"/>
    <w:rsid w:val="00E66D66"/>
    <w:rsid w:val="00E6708A"/>
    <w:rsid w:val="00E67E52"/>
    <w:rsid w:val="00E70786"/>
    <w:rsid w:val="00E70A96"/>
    <w:rsid w:val="00E70B3E"/>
    <w:rsid w:val="00E70C2D"/>
    <w:rsid w:val="00E70F20"/>
    <w:rsid w:val="00E71E58"/>
    <w:rsid w:val="00E71FA5"/>
    <w:rsid w:val="00E736A2"/>
    <w:rsid w:val="00E738FB"/>
    <w:rsid w:val="00E7427F"/>
    <w:rsid w:val="00E773A4"/>
    <w:rsid w:val="00E77669"/>
    <w:rsid w:val="00E81168"/>
    <w:rsid w:val="00E81DC9"/>
    <w:rsid w:val="00E828BE"/>
    <w:rsid w:val="00E83BD3"/>
    <w:rsid w:val="00E83E1F"/>
    <w:rsid w:val="00E84EFB"/>
    <w:rsid w:val="00E85220"/>
    <w:rsid w:val="00E854EF"/>
    <w:rsid w:val="00E870B0"/>
    <w:rsid w:val="00E90279"/>
    <w:rsid w:val="00E90BC9"/>
    <w:rsid w:val="00E90CD9"/>
    <w:rsid w:val="00E9122C"/>
    <w:rsid w:val="00E92470"/>
    <w:rsid w:val="00E93D1E"/>
    <w:rsid w:val="00E9611C"/>
    <w:rsid w:val="00E96AB7"/>
    <w:rsid w:val="00EA1BCF"/>
    <w:rsid w:val="00EA305F"/>
    <w:rsid w:val="00EA4104"/>
    <w:rsid w:val="00EA4B08"/>
    <w:rsid w:val="00EA643E"/>
    <w:rsid w:val="00EA6B34"/>
    <w:rsid w:val="00EB1D9B"/>
    <w:rsid w:val="00EB2BF5"/>
    <w:rsid w:val="00EB4081"/>
    <w:rsid w:val="00EB5C05"/>
    <w:rsid w:val="00EB6C71"/>
    <w:rsid w:val="00EC0707"/>
    <w:rsid w:val="00EC079A"/>
    <w:rsid w:val="00EC134F"/>
    <w:rsid w:val="00EC1413"/>
    <w:rsid w:val="00EC1BF2"/>
    <w:rsid w:val="00EC2827"/>
    <w:rsid w:val="00EC3C4C"/>
    <w:rsid w:val="00EC3D52"/>
    <w:rsid w:val="00EC5150"/>
    <w:rsid w:val="00EC638E"/>
    <w:rsid w:val="00EC6AD1"/>
    <w:rsid w:val="00EC7098"/>
    <w:rsid w:val="00EC7995"/>
    <w:rsid w:val="00ED067B"/>
    <w:rsid w:val="00ED113E"/>
    <w:rsid w:val="00ED2CC3"/>
    <w:rsid w:val="00ED3AF6"/>
    <w:rsid w:val="00ED446A"/>
    <w:rsid w:val="00ED4E85"/>
    <w:rsid w:val="00ED755A"/>
    <w:rsid w:val="00ED7B92"/>
    <w:rsid w:val="00ED7CC3"/>
    <w:rsid w:val="00EE0838"/>
    <w:rsid w:val="00EE329F"/>
    <w:rsid w:val="00EE4062"/>
    <w:rsid w:val="00EE5085"/>
    <w:rsid w:val="00EE530C"/>
    <w:rsid w:val="00EE75B5"/>
    <w:rsid w:val="00EE7B5F"/>
    <w:rsid w:val="00EE7B75"/>
    <w:rsid w:val="00EE7D92"/>
    <w:rsid w:val="00EF10AE"/>
    <w:rsid w:val="00EF1E8E"/>
    <w:rsid w:val="00EF23E0"/>
    <w:rsid w:val="00EF32A9"/>
    <w:rsid w:val="00EF36F1"/>
    <w:rsid w:val="00EF4B61"/>
    <w:rsid w:val="00EF5DA5"/>
    <w:rsid w:val="00EF6A8F"/>
    <w:rsid w:val="00F0062E"/>
    <w:rsid w:val="00F00CFD"/>
    <w:rsid w:val="00F01630"/>
    <w:rsid w:val="00F02396"/>
    <w:rsid w:val="00F02A70"/>
    <w:rsid w:val="00F04EC2"/>
    <w:rsid w:val="00F05642"/>
    <w:rsid w:val="00F05C01"/>
    <w:rsid w:val="00F068A1"/>
    <w:rsid w:val="00F070D6"/>
    <w:rsid w:val="00F07478"/>
    <w:rsid w:val="00F07ACA"/>
    <w:rsid w:val="00F10E8F"/>
    <w:rsid w:val="00F11ECE"/>
    <w:rsid w:val="00F144F5"/>
    <w:rsid w:val="00F157F6"/>
    <w:rsid w:val="00F174D8"/>
    <w:rsid w:val="00F17B6A"/>
    <w:rsid w:val="00F21A52"/>
    <w:rsid w:val="00F2343B"/>
    <w:rsid w:val="00F242A2"/>
    <w:rsid w:val="00F2611A"/>
    <w:rsid w:val="00F26FFD"/>
    <w:rsid w:val="00F30CAF"/>
    <w:rsid w:val="00F3153A"/>
    <w:rsid w:val="00F3324D"/>
    <w:rsid w:val="00F34A01"/>
    <w:rsid w:val="00F37DD0"/>
    <w:rsid w:val="00F37E3E"/>
    <w:rsid w:val="00F4020D"/>
    <w:rsid w:val="00F40BDA"/>
    <w:rsid w:val="00F42373"/>
    <w:rsid w:val="00F42935"/>
    <w:rsid w:val="00F44418"/>
    <w:rsid w:val="00F44729"/>
    <w:rsid w:val="00F45446"/>
    <w:rsid w:val="00F45E0C"/>
    <w:rsid w:val="00F46F03"/>
    <w:rsid w:val="00F4702A"/>
    <w:rsid w:val="00F473A7"/>
    <w:rsid w:val="00F47506"/>
    <w:rsid w:val="00F51B5E"/>
    <w:rsid w:val="00F51C67"/>
    <w:rsid w:val="00F521FB"/>
    <w:rsid w:val="00F528D1"/>
    <w:rsid w:val="00F531F6"/>
    <w:rsid w:val="00F53D1B"/>
    <w:rsid w:val="00F53D41"/>
    <w:rsid w:val="00F54ADD"/>
    <w:rsid w:val="00F565DE"/>
    <w:rsid w:val="00F6001F"/>
    <w:rsid w:val="00F61046"/>
    <w:rsid w:val="00F65639"/>
    <w:rsid w:val="00F6607E"/>
    <w:rsid w:val="00F6756D"/>
    <w:rsid w:val="00F676DB"/>
    <w:rsid w:val="00F67DAF"/>
    <w:rsid w:val="00F70153"/>
    <w:rsid w:val="00F707E4"/>
    <w:rsid w:val="00F73536"/>
    <w:rsid w:val="00F7543C"/>
    <w:rsid w:val="00F768DC"/>
    <w:rsid w:val="00F77694"/>
    <w:rsid w:val="00F82A9A"/>
    <w:rsid w:val="00F83681"/>
    <w:rsid w:val="00F850C8"/>
    <w:rsid w:val="00F8565F"/>
    <w:rsid w:val="00F86515"/>
    <w:rsid w:val="00F86951"/>
    <w:rsid w:val="00F86EB3"/>
    <w:rsid w:val="00F871F9"/>
    <w:rsid w:val="00F90D5D"/>
    <w:rsid w:val="00F91358"/>
    <w:rsid w:val="00F91A4D"/>
    <w:rsid w:val="00F91BEA"/>
    <w:rsid w:val="00F92D6E"/>
    <w:rsid w:val="00F930A0"/>
    <w:rsid w:val="00F93686"/>
    <w:rsid w:val="00F96DD1"/>
    <w:rsid w:val="00F96F82"/>
    <w:rsid w:val="00F97555"/>
    <w:rsid w:val="00F97BDA"/>
    <w:rsid w:val="00F97D2A"/>
    <w:rsid w:val="00FA023F"/>
    <w:rsid w:val="00FA0E1E"/>
    <w:rsid w:val="00FA3A77"/>
    <w:rsid w:val="00FA3FC6"/>
    <w:rsid w:val="00FA433D"/>
    <w:rsid w:val="00FA4658"/>
    <w:rsid w:val="00FA4F6F"/>
    <w:rsid w:val="00FA6187"/>
    <w:rsid w:val="00FA7D9A"/>
    <w:rsid w:val="00FA7DE5"/>
    <w:rsid w:val="00FA7F6D"/>
    <w:rsid w:val="00FB1590"/>
    <w:rsid w:val="00FB4115"/>
    <w:rsid w:val="00FB52CA"/>
    <w:rsid w:val="00FB542C"/>
    <w:rsid w:val="00FB5912"/>
    <w:rsid w:val="00FB68D8"/>
    <w:rsid w:val="00FB693B"/>
    <w:rsid w:val="00FB6E7B"/>
    <w:rsid w:val="00FB7A39"/>
    <w:rsid w:val="00FC032A"/>
    <w:rsid w:val="00FC1714"/>
    <w:rsid w:val="00FC2020"/>
    <w:rsid w:val="00FC3BD2"/>
    <w:rsid w:val="00FC3E10"/>
    <w:rsid w:val="00FC55A5"/>
    <w:rsid w:val="00FC780E"/>
    <w:rsid w:val="00FC7CF1"/>
    <w:rsid w:val="00FC7DB3"/>
    <w:rsid w:val="00FD0375"/>
    <w:rsid w:val="00FD39DE"/>
    <w:rsid w:val="00FD51B5"/>
    <w:rsid w:val="00FD5DA4"/>
    <w:rsid w:val="00FD7667"/>
    <w:rsid w:val="00FD7B84"/>
    <w:rsid w:val="00FD7D48"/>
    <w:rsid w:val="00FE0309"/>
    <w:rsid w:val="00FE197F"/>
    <w:rsid w:val="00FE30DD"/>
    <w:rsid w:val="00FE3600"/>
    <w:rsid w:val="00FE36E2"/>
    <w:rsid w:val="00FE3765"/>
    <w:rsid w:val="00FF04DD"/>
    <w:rsid w:val="00FF237C"/>
    <w:rsid w:val="00FF25CF"/>
    <w:rsid w:val="00FF32B7"/>
    <w:rsid w:val="00FF5037"/>
    <w:rsid w:val="00FF6258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19C596"/>
  <w15:docId w15:val="{BEA750CD-D140-4DCE-90A9-7F35E5ED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B6A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uiPriority w:val="99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uiPriority w:val="99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qFormat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qFormat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pPr>
      <w:tabs>
        <w:tab w:val="num" w:pos="850"/>
      </w:tabs>
      <w:spacing w:before="120" w:after="120"/>
      <w:ind w:left="850" w:hanging="85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pPr>
      <w:tabs>
        <w:tab w:val="num" w:pos="850"/>
      </w:tabs>
      <w:spacing w:before="120" w:after="120"/>
      <w:ind w:left="850" w:hanging="85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pPr>
      <w:tabs>
        <w:tab w:val="num" w:pos="850"/>
      </w:tabs>
      <w:spacing w:before="120" w:after="120"/>
      <w:ind w:left="850" w:hanging="85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3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uiPriority w:val="99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233E28"/>
    <w:pPr>
      <w:spacing w:line="360" w:lineRule="auto"/>
      <w:ind w:left="1418"/>
      <w:jc w:val="both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99"/>
    <w:locked/>
    <w:rsid w:val="00D25979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locked/>
    <w:rsid w:val="008B096F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99"/>
    <w:locked/>
    <w:rsid w:val="00B30080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wykytekst1">
    <w:name w:val="Zwykły tekst1"/>
    <w:basedOn w:val="Normalny"/>
    <w:uiPriority w:val="99"/>
    <w:rsid w:val="008E098A"/>
    <w:pPr>
      <w:suppressAutoHyphens/>
    </w:pPr>
    <w:rPr>
      <w:rFonts w:ascii="Courier New" w:hAnsi="Courier New" w:cs="Courier New"/>
      <w:lang w:eastAsia="ar-SA"/>
    </w:rPr>
  </w:style>
  <w:style w:type="character" w:styleId="Odwoanieintensywne">
    <w:name w:val="Intense Reference"/>
    <w:basedOn w:val="Domylnaczcionkaakapitu"/>
    <w:uiPriority w:val="99"/>
    <w:qFormat/>
    <w:rsid w:val="008E098A"/>
    <w:rPr>
      <w:rFonts w:cs="Times New Roman"/>
      <w:b/>
      <w:bCs/>
      <w:smallCaps/>
      <w:color w:val="C0504D"/>
      <w:spacing w:val="5"/>
      <w:u w:val="single"/>
    </w:rPr>
  </w:style>
  <w:style w:type="table" w:customStyle="1" w:styleId="Tabela-Siatka5">
    <w:name w:val="Tabela - Siatka5"/>
    <w:basedOn w:val="Standardowy"/>
    <w:next w:val="Tabela-Siatka"/>
    <w:uiPriority w:val="99"/>
    <w:locked/>
    <w:rsid w:val="008E098A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padokumentu1">
    <w:name w:val="Mapa dokumentu1"/>
    <w:basedOn w:val="Normalny"/>
    <w:uiPriority w:val="99"/>
    <w:semiHidden/>
    <w:rsid w:val="008E098A"/>
    <w:pPr>
      <w:shd w:val="clear" w:color="auto" w:fill="000080"/>
      <w:spacing w:after="200" w:line="276" w:lineRule="auto"/>
    </w:pPr>
    <w:rPr>
      <w:sz w:val="2"/>
      <w:szCs w:val="2"/>
    </w:rPr>
  </w:style>
  <w:style w:type="character" w:customStyle="1" w:styleId="Odwoanieintensywne1">
    <w:name w:val="Odwołanie intensywne1"/>
    <w:uiPriority w:val="99"/>
    <w:rsid w:val="008E098A"/>
    <w:rPr>
      <w:b/>
      <w:smallCaps/>
      <w:color w:val="C0504D"/>
      <w:spacing w:val="5"/>
      <w:u w:val="single"/>
    </w:rPr>
  </w:style>
  <w:style w:type="character" w:customStyle="1" w:styleId="highlight">
    <w:name w:val="highlight"/>
    <w:basedOn w:val="Domylnaczcionkaakapitu"/>
    <w:uiPriority w:val="99"/>
    <w:rsid w:val="008E098A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8E098A"/>
    <w:rPr>
      <w:rFonts w:cs="Times New Roman"/>
      <w:b/>
      <w:bCs/>
    </w:rPr>
  </w:style>
  <w:style w:type="character" w:customStyle="1" w:styleId="ZnakZnak12">
    <w:name w:val="Znak Znak12"/>
    <w:uiPriority w:val="99"/>
    <w:semiHidden/>
    <w:rsid w:val="008E098A"/>
    <w:rPr>
      <w:sz w:val="20"/>
    </w:rPr>
  </w:style>
  <w:style w:type="paragraph" w:customStyle="1" w:styleId="UMOWAPOZIOM1">
    <w:name w:val="UMOWA POZIOM 1"/>
    <w:basedOn w:val="Akapitzlist"/>
    <w:uiPriority w:val="99"/>
    <w:rsid w:val="008E098A"/>
    <w:pPr>
      <w:numPr>
        <w:numId w:val="89"/>
      </w:numPr>
      <w:autoSpaceDE/>
      <w:autoSpaceDN/>
      <w:spacing w:before="120" w:after="120"/>
    </w:pPr>
    <w:rPr>
      <w:rFonts w:ascii="Seravek" w:hAnsi="Seravek" w:cs="Arial"/>
      <w:b/>
      <w:sz w:val="24"/>
      <w:szCs w:val="24"/>
    </w:rPr>
  </w:style>
  <w:style w:type="paragraph" w:customStyle="1" w:styleId="Umowa11">
    <w:name w:val="Umowa 1.1"/>
    <w:basedOn w:val="UMOWAPOZIOM1"/>
    <w:uiPriority w:val="99"/>
    <w:rsid w:val="008E098A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A0">
    <w:name w:val="A0"/>
    <w:uiPriority w:val="99"/>
    <w:rsid w:val="008E098A"/>
    <w:rPr>
      <w:rFonts w:cs="Klavika Md"/>
      <w:color w:val="009DE0"/>
      <w:sz w:val="39"/>
      <w:szCs w:val="39"/>
    </w:rPr>
  </w:style>
  <w:style w:type="table" w:customStyle="1" w:styleId="Tabela-Siatka6">
    <w:name w:val="Tabela - Siatka6"/>
    <w:basedOn w:val="Standardowy"/>
    <w:next w:val="Tabela-Siatka"/>
    <w:uiPriority w:val="99"/>
    <w:locked/>
    <w:rsid w:val="008E098A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9">
    <w:name w:val="Tabela - Siatka9"/>
    <w:basedOn w:val="Standardowy"/>
    <w:next w:val="Tabela-Siatka"/>
    <w:uiPriority w:val="99"/>
    <w:rsid w:val="009A0152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523BF"/>
    <w:rPr>
      <w:color w:val="605E5C"/>
      <w:shd w:val="clear" w:color="auto" w:fill="E1DFDD"/>
    </w:rPr>
  </w:style>
  <w:style w:type="table" w:customStyle="1" w:styleId="Tabela-Siatka7">
    <w:name w:val="Tabela - Siatka7"/>
    <w:basedOn w:val="Standardowy"/>
    <w:next w:val="Tabela-Siatka"/>
    <w:uiPriority w:val="39"/>
    <w:rsid w:val="00576DEE"/>
    <w:rPr>
      <w:rFonts w:ascii="Verdana" w:eastAsia="Verdana" w:hAnsi="Verdana" w:cs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if.lukasiewicz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26442-990F-4887-A24F-A694F4D6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4322</Words>
  <Characters>28631</Characters>
  <Application>Microsoft Office Word</Application>
  <DocSecurity>0</DocSecurity>
  <Lines>834</Lines>
  <Paragraphs>369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32863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Sebastian Rudziński</cp:lastModifiedBy>
  <cp:revision>6</cp:revision>
  <cp:lastPrinted>2026-03-11T07:29:00Z</cp:lastPrinted>
  <dcterms:created xsi:type="dcterms:W3CDTF">2026-03-11T17:51:00Z</dcterms:created>
  <dcterms:modified xsi:type="dcterms:W3CDTF">2026-03-25T16:04:00Z</dcterms:modified>
</cp:coreProperties>
</file>