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5EDF" w14:textId="2BFC58F1" w:rsidR="00F00CDD" w:rsidRDefault="00F00CDD" w:rsidP="009E2837">
      <w:pPr>
        <w:pStyle w:val="Tytu"/>
        <w:spacing w:line="276" w:lineRule="auto"/>
        <w:jc w:val="center"/>
        <w:rPr>
          <w:rStyle w:val="Tytuksiki"/>
          <w:sz w:val="52"/>
        </w:rPr>
      </w:pPr>
      <w:r>
        <w:rPr>
          <w:noProof/>
          <w:lang w:eastAsia="pl-PL"/>
        </w:rPr>
        <w:drawing>
          <wp:inline distT="0" distB="0" distL="0" distR="0" wp14:anchorId="7AC20E75" wp14:editId="5A464971">
            <wp:extent cx="6645910" cy="664845"/>
            <wp:effectExtent l="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tbl>
      <w:tblPr>
        <w:tblW w:w="10204" w:type="dxa"/>
        <w:jc w:val="center"/>
        <w:tblLook w:val="0000" w:firstRow="0" w:lastRow="0" w:firstColumn="0" w:lastColumn="0" w:noHBand="0" w:noVBand="0"/>
      </w:tblPr>
      <w:tblGrid>
        <w:gridCol w:w="5104"/>
        <w:gridCol w:w="5100"/>
      </w:tblGrid>
      <w:tr w:rsidR="009E2837" w:rsidRPr="005E603E" w14:paraId="0866F26A" w14:textId="77777777" w:rsidTr="00F7186A">
        <w:trPr>
          <w:trHeight w:val="1247"/>
          <w:jc w:val="center"/>
        </w:trPr>
        <w:tc>
          <w:tcPr>
            <w:tcW w:w="5104" w:type="dxa"/>
          </w:tcPr>
          <w:p w14:paraId="1F057763" w14:textId="77777777" w:rsidR="009E2837" w:rsidRPr="005E603E" w:rsidRDefault="009E2837" w:rsidP="00F7186A">
            <w:pPr>
              <w:pStyle w:val="Nagwek10"/>
              <w:spacing w:line="276" w:lineRule="auto"/>
            </w:pPr>
            <w:r>
              <w:rPr>
                <w:noProof/>
                <w:lang w:eastAsia="pl-PL"/>
              </w:rPr>
              <w:drawing>
                <wp:inline distT="0" distB="0" distL="0" distR="0" wp14:anchorId="73B47B5F" wp14:editId="2C394442">
                  <wp:extent cx="3004185" cy="1080770"/>
                  <wp:effectExtent l="0" t="0" r="5715" b="5080"/>
                  <wp:docPr id="1" name="Obraz 2" descr="Obraz zawierający logo, Czcionka, tekst,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Obraz zawierający logo, Czcionka, tekst, symbol&#10;&#10;Zawartość wygenerowana przez AI może być niepoprawna."/>
                          <pic:cNvPicPr>
                            <a:picLocks noChangeAspect="1" noChangeArrowheads="1"/>
                          </pic:cNvPicPr>
                        </pic:nvPicPr>
                        <pic:blipFill>
                          <a:blip r:embed="rId9" cstate="print">
                            <a:extLst>
                              <a:ext uri="{28A0092B-C50C-407E-A947-70E740481C1C}">
                                <a14:useLocalDpi xmlns:a14="http://schemas.microsoft.com/office/drawing/2010/main" val="0"/>
                              </a:ext>
                            </a:extLst>
                          </a:blip>
                          <a:srcRect l="-23" t="-66" r="-23" b="-66"/>
                          <a:stretch>
                            <a:fillRect/>
                          </a:stretch>
                        </pic:blipFill>
                        <pic:spPr bwMode="auto">
                          <a:xfrm>
                            <a:off x="0" y="0"/>
                            <a:ext cx="3004185" cy="1080770"/>
                          </a:xfrm>
                          <a:prstGeom prst="rect">
                            <a:avLst/>
                          </a:prstGeom>
                          <a:noFill/>
                          <a:ln>
                            <a:noFill/>
                          </a:ln>
                        </pic:spPr>
                      </pic:pic>
                    </a:graphicData>
                  </a:graphic>
                </wp:inline>
              </w:drawing>
            </w:r>
          </w:p>
        </w:tc>
        <w:tc>
          <w:tcPr>
            <w:tcW w:w="5100" w:type="dxa"/>
            <w:vAlign w:val="center"/>
          </w:tcPr>
          <w:p w14:paraId="2FC1E170" w14:textId="77777777" w:rsidR="009E2837" w:rsidRPr="005E603E" w:rsidRDefault="009E2837" w:rsidP="00F7186A">
            <w:pPr>
              <w:pStyle w:val="Nagwek10"/>
              <w:spacing w:line="276" w:lineRule="auto"/>
              <w:jc w:val="center"/>
              <w:rPr>
                <w:color w:val="0070C0"/>
              </w:rPr>
            </w:pPr>
            <w:r w:rsidRPr="005E603E">
              <w:rPr>
                <w:color w:val="0070C0"/>
              </w:rPr>
              <w:t>63-800 Gostyń, Plac Karola Marcinkowskiego 8/9</w:t>
            </w:r>
          </w:p>
          <w:tbl>
            <w:tblPr>
              <w:tblW w:w="4082" w:type="dxa"/>
              <w:jc w:val="center"/>
              <w:tblLook w:val="0000" w:firstRow="0" w:lastRow="0" w:firstColumn="0" w:lastColumn="0" w:noHBand="0" w:noVBand="0"/>
            </w:tblPr>
            <w:tblGrid>
              <w:gridCol w:w="2043"/>
              <w:gridCol w:w="2039"/>
            </w:tblGrid>
            <w:tr w:rsidR="009E2837" w:rsidRPr="005E603E" w14:paraId="57EE9847" w14:textId="77777777" w:rsidTr="00F7186A">
              <w:trPr>
                <w:trHeight w:val="340"/>
                <w:jc w:val="center"/>
              </w:trPr>
              <w:tc>
                <w:tcPr>
                  <w:tcW w:w="2042" w:type="dxa"/>
                  <w:vAlign w:val="center"/>
                </w:tcPr>
                <w:p w14:paraId="3BF262AD" w14:textId="77777777" w:rsidR="009E2837" w:rsidRPr="005E603E" w:rsidRDefault="009E2837" w:rsidP="00F7186A">
                  <w:pPr>
                    <w:pStyle w:val="Nagwek10"/>
                    <w:spacing w:line="276" w:lineRule="auto"/>
                    <w:jc w:val="center"/>
                  </w:pPr>
                  <w:r>
                    <w:rPr>
                      <w:rFonts w:ascii="Candara" w:eastAsia="Times New Roman" w:hAnsi="Candara" w:cs="Aharoni"/>
                      <w:color w:val="548DD4"/>
                      <w:sz w:val="16"/>
                    </w:rPr>
                    <w:t>Tel. (0 65) 32 26 834</w:t>
                  </w:r>
                </w:p>
              </w:tc>
              <w:tc>
                <w:tcPr>
                  <w:tcW w:w="2039" w:type="dxa"/>
                  <w:vAlign w:val="center"/>
                </w:tcPr>
                <w:p w14:paraId="5CC04A48" w14:textId="77777777" w:rsidR="009E2837" w:rsidRPr="005E603E" w:rsidRDefault="009E2837" w:rsidP="00F7186A">
                  <w:pPr>
                    <w:pStyle w:val="Nagwek10"/>
                    <w:spacing w:line="276" w:lineRule="auto"/>
                    <w:jc w:val="center"/>
                  </w:pPr>
                  <w:r>
                    <w:rPr>
                      <w:rFonts w:ascii="Candara" w:eastAsia="Times New Roman" w:hAnsi="Candara" w:cs="Aharoni"/>
                      <w:color w:val="548DD4"/>
                      <w:sz w:val="16"/>
                    </w:rPr>
                    <w:t>Fax  (0 65) 32 26 840</w:t>
                  </w:r>
                </w:p>
              </w:tc>
            </w:tr>
          </w:tbl>
          <w:p w14:paraId="7754B9C0" w14:textId="77777777" w:rsidR="009E2837" w:rsidRPr="005E603E" w:rsidRDefault="009E2837" w:rsidP="00F7186A">
            <w:pPr>
              <w:pStyle w:val="Nagwek10"/>
              <w:spacing w:line="276" w:lineRule="auto"/>
              <w:jc w:val="center"/>
              <w:rPr>
                <w:rFonts w:eastAsia="Times New Roman"/>
              </w:rPr>
            </w:pPr>
          </w:p>
        </w:tc>
      </w:tr>
      <w:tr w:rsidR="009E2837" w:rsidRPr="005E603E" w14:paraId="338BC40A" w14:textId="77777777" w:rsidTr="00F7186A">
        <w:trPr>
          <w:trHeight w:val="1247"/>
          <w:jc w:val="center"/>
        </w:trPr>
        <w:tc>
          <w:tcPr>
            <w:tcW w:w="5104" w:type="dxa"/>
          </w:tcPr>
          <w:p w14:paraId="706E8321" w14:textId="77777777" w:rsidR="009E2837" w:rsidRDefault="009E2837" w:rsidP="00F7186A">
            <w:pPr>
              <w:pStyle w:val="Nagwek10"/>
              <w:spacing w:line="276" w:lineRule="auto"/>
              <w:rPr>
                <w:noProof/>
                <w:lang w:eastAsia="pl-PL"/>
              </w:rPr>
            </w:pPr>
          </w:p>
          <w:p w14:paraId="5AA972C9" w14:textId="77777777" w:rsidR="009E2837" w:rsidRDefault="009E2837" w:rsidP="00F7186A">
            <w:pPr>
              <w:pStyle w:val="Nagwek10"/>
              <w:spacing w:line="276" w:lineRule="auto"/>
              <w:rPr>
                <w:noProof/>
                <w:lang w:eastAsia="pl-PL"/>
              </w:rPr>
            </w:pPr>
          </w:p>
        </w:tc>
        <w:tc>
          <w:tcPr>
            <w:tcW w:w="5100" w:type="dxa"/>
            <w:vAlign w:val="center"/>
          </w:tcPr>
          <w:p w14:paraId="31A57524" w14:textId="77777777" w:rsidR="009E2837" w:rsidRPr="005E603E" w:rsidRDefault="009E2837" w:rsidP="009E2837">
            <w:pPr>
              <w:pStyle w:val="Nagwek10"/>
              <w:spacing w:line="276" w:lineRule="auto"/>
              <w:rPr>
                <w:color w:val="0070C0"/>
              </w:rPr>
            </w:pPr>
          </w:p>
        </w:tc>
      </w:tr>
    </w:tbl>
    <w:p w14:paraId="13EC84EF" w14:textId="77777777" w:rsidR="009E2837" w:rsidRDefault="009E2837" w:rsidP="009E2837">
      <w:pPr>
        <w:spacing w:after="0" w:line="276" w:lineRule="auto"/>
        <w:jc w:val="center"/>
        <w:rPr>
          <w:lang w:val="en-US"/>
        </w:rPr>
      </w:pPr>
      <w:r>
        <w:rPr>
          <w:rFonts w:ascii="Candara" w:eastAsia="Times New Roman" w:hAnsi="Candara" w:cs="Aharoni"/>
          <w:b/>
          <w:color w:val="548DD4"/>
          <w:sz w:val="16"/>
          <w:lang w:val="en-US"/>
        </w:rPr>
        <w:t>C E R T Y F I K A T   PN-EN ISO 9001:2015-10</w:t>
      </w:r>
    </w:p>
    <w:p w14:paraId="37DF2F70" w14:textId="77777777" w:rsidR="00F00CDD" w:rsidRPr="009E2837" w:rsidRDefault="00F00CDD" w:rsidP="00F00CDD">
      <w:pPr>
        <w:pStyle w:val="Tytu"/>
        <w:spacing w:line="276" w:lineRule="auto"/>
        <w:rPr>
          <w:rStyle w:val="Tytuksiki"/>
          <w:sz w:val="52"/>
          <w:lang w:val="en-US"/>
        </w:rPr>
      </w:pPr>
    </w:p>
    <w:p w14:paraId="367B0487" w14:textId="515EBF1E" w:rsidR="00762146" w:rsidRPr="00BE1154" w:rsidRDefault="00762146" w:rsidP="00AB53E7">
      <w:pPr>
        <w:pStyle w:val="Tytu"/>
        <w:spacing w:line="276" w:lineRule="auto"/>
        <w:jc w:val="center"/>
        <w:rPr>
          <w:rStyle w:val="Tytuksiki"/>
          <w:sz w:val="52"/>
        </w:rPr>
      </w:pPr>
      <w:r w:rsidRPr="00BE1154">
        <w:rPr>
          <w:rStyle w:val="Tytuksiki"/>
          <w:sz w:val="52"/>
        </w:rPr>
        <w:t>SPECYFIKACJA WARUNKÓW ZAMÓWIENIA (SWZ)</w:t>
      </w:r>
    </w:p>
    <w:p w14:paraId="286977CD" w14:textId="77777777" w:rsidR="006B2E26" w:rsidRDefault="006B2E26" w:rsidP="00AB53E7">
      <w:pPr>
        <w:spacing w:after="0" w:line="276" w:lineRule="auto"/>
        <w:jc w:val="center"/>
        <w:rPr>
          <w:rFonts w:cstheme="minorHAnsi"/>
          <w:sz w:val="20"/>
          <w:szCs w:val="20"/>
        </w:rPr>
      </w:pPr>
    </w:p>
    <w:p w14:paraId="7125B542" w14:textId="77777777" w:rsidR="00104DC2" w:rsidRPr="006F66C2" w:rsidRDefault="00104DC2" w:rsidP="00AB53E7">
      <w:pPr>
        <w:spacing w:after="0" w:line="276" w:lineRule="auto"/>
        <w:jc w:val="center"/>
        <w:rPr>
          <w:rFonts w:cstheme="minorHAnsi"/>
          <w:sz w:val="20"/>
          <w:szCs w:val="20"/>
        </w:rPr>
      </w:pPr>
    </w:p>
    <w:p w14:paraId="4EA7913F" w14:textId="68387025" w:rsidR="00D023F0" w:rsidRDefault="00D023F0" w:rsidP="00AB53E7">
      <w:pPr>
        <w:spacing w:after="0" w:line="276" w:lineRule="auto"/>
        <w:jc w:val="center"/>
        <w:rPr>
          <w:rFonts w:cstheme="minorHAnsi"/>
          <w:sz w:val="20"/>
          <w:szCs w:val="24"/>
        </w:rPr>
      </w:pPr>
      <w:bookmarkStart w:id="0" w:name="_Toc65043274"/>
      <w:bookmarkStart w:id="1" w:name="_Toc65043755"/>
      <w:bookmarkStart w:id="2" w:name="_Toc65043858"/>
      <w:r>
        <w:rPr>
          <w:rFonts w:cstheme="minorHAnsi"/>
          <w:sz w:val="20"/>
          <w:szCs w:val="24"/>
        </w:rPr>
        <w:t>D</w:t>
      </w:r>
      <w:r w:rsidRPr="00762146">
        <w:rPr>
          <w:rFonts w:cstheme="minorHAnsi"/>
          <w:sz w:val="20"/>
          <w:szCs w:val="24"/>
        </w:rPr>
        <w:t>la postępowania prowadzonego w trybie przetargu nieograniczonego</w:t>
      </w:r>
      <w:r w:rsidR="00800855">
        <w:rPr>
          <w:rFonts w:cstheme="minorHAnsi"/>
          <w:sz w:val="20"/>
          <w:szCs w:val="24"/>
        </w:rPr>
        <w:t xml:space="preserve"> </w:t>
      </w:r>
      <w:r w:rsidRPr="00762146">
        <w:rPr>
          <w:rFonts w:cstheme="minorHAnsi"/>
          <w:sz w:val="20"/>
          <w:szCs w:val="24"/>
        </w:rPr>
        <w:t xml:space="preserve">zgodnie z art. 132 ustawy </w:t>
      </w:r>
    </w:p>
    <w:p w14:paraId="0D7C09DD" w14:textId="3EE8ED1B" w:rsidR="00D023F0" w:rsidRPr="00C8699E" w:rsidRDefault="00D023F0" w:rsidP="00AB53E7">
      <w:pPr>
        <w:spacing w:after="0" w:line="276" w:lineRule="auto"/>
        <w:jc w:val="center"/>
        <w:rPr>
          <w:sz w:val="20"/>
          <w:szCs w:val="24"/>
        </w:rPr>
      </w:pPr>
      <w:r w:rsidRPr="00762146">
        <w:rPr>
          <w:rFonts w:cstheme="minorHAnsi"/>
          <w:sz w:val="20"/>
          <w:szCs w:val="24"/>
        </w:rPr>
        <w:t>z dnia 11.09.2019 r. Prawo zamówień publicznych</w:t>
      </w:r>
      <w:bookmarkEnd w:id="0"/>
      <w:bookmarkEnd w:id="1"/>
      <w:bookmarkEnd w:id="2"/>
      <w:r w:rsidR="00800855">
        <w:rPr>
          <w:rFonts w:cstheme="minorHAnsi"/>
          <w:sz w:val="20"/>
          <w:szCs w:val="24"/>
        </w:rPr>
        <w:t xml:space="preserve"> </w:t>
      </w:r>
      <w:r w:rsidRPr="00C8699E">
        <w:rPr>
          <w:sz w:val="20"/>
          <w:szCs w:val="24"/>
        </w:rPr>
        <w:t>(</w:t>
      </w:r>
      <w:r w:rsidRPr="00F13AF1">
        <w:rPr>
          <w:sz w:val="20"/>
          <w:szCs w:val="24"/>
        </w:rPr>
        <w:t>tj. Dz. U. z 202</w:t>
      </w:r>
      <w:r w:rsidR="00C02429">
        <w:rPr>
          <w:sz w:val="20"/>
          <w:szCs w:val="24"/>
        </w:rPr>
        <w:t>4</w:t>
      </w:r>
      <w:r w:rsidR="00800855">
        <w:rPr>
          <w:sz w:val="20"/>
          <w:szCs w:val="24"/>
        </w:rPr>
        <w:t xml:space="preserve"> </w:t>
      </w:r>
      <w:r w:rsidRPr="00F13AF1">
        <w:rPr>
          <w:sz w:val="20"/>
          <w:szCs w:val="24"/>
        </w:rPr>
        <w:t>r. poz. 1</w:t>
      </w:r>
      <w:r w:rsidR="00C02429">
        <w:rPr>
          <w:sz w:val="20"/>
          <w:szCs w:val="24"/>
        </w:rPr>
        <w:t>320</w:t>
      </w:r>
      <w:r w:rsidR="00C252A0">
        <w:rPr>
          <w:sz w:val="20"/>
          <w:szCs w:val="24"/>
        </w:rPr>
        <w:t xml:space="preserve"> ze zm.</w:t>
      </w:r>
      <w:r>
        <w:rPr>
          <w:sz w:val="20"/>
          <w:szCs w:val="24"/>
        </w:rPr>
        <w:t xml:space="preserve">, </w:t>
      </w:r>
      <w:r w:rsidRPr="00C8699E">
        <w:rPr>
          <w:sz w:val="20"/>
          <w:szCs w:val="24"/>
        </w:rPr>
        <w:t>zwanej w dalszej treści PZP</w:t>
      </w:r>
      <w:bookmarkStart w:id="3" w:name="_Toc65043275"/>
      <w:bookmarkStart w:id="4" w:name="_Toc65043756"/>
      <w:bookmarkStart w:id="5" w:name="_Toc65043859"/>
      <w:r w:rsidRPr="00C8699E">
        <w:rPr>
          <w:sz w:val="20"/>
          <w:szCs w:val="24"/>
        </w:rPr>
        <w:t xml:space="preserve">), </w:t>
      </w:r>
      <w:bookmarkEnd w:id="3"/>
      <w:bookmarkEnd w:id="4"/>
      <w:bookmarkEnd w:id="5"/>
      <w:r w:rsidRPr="00C8699E">
        <w:rPr>
          <w:sz w:val="20"/>
          <w:szCs w:val="24"/>
        </w:rPr>
        <w:t>o nazwie:</w:t>
      </w:r>
    </w:p>
    <w:p w14:paraId="6A930CF1" w14:textId="77777777" w:rsidR="00A81701" w:rsidRDefault="00A81701" w:rsidP="00AB53E7">
      <w:pPr>
        <w:pStyle w:val="Tekstpodstawowywcity"/>
        <w:spacing w:after="0"/>
        <w:ind w:left="0"/>
        <w:rPr>
          <w:rFonts w:asciiTheme="minorHAnsi" w:hAnsiTheme="minorHAnsi" w:cstheme="minorHAnsi"/>
          <w:b/>
          <w:bCs/>
          <w:color w:val="0000FF"/>
          <w:sz w:val="24"/>
          <w:szCs w:val="24"/>
        </w:rPr>
      </w:pPr>
    </w:p>
    <w:p w14:paraId="7794334D" w14:textId="4D15FB28" w:rsidR="00A81701" w:rsidRPr="006F66C2" w:rsidRDefault="00000000" w:rsidP="00AD7D36">
      <w:pPr>
        <w:spacing w:after="0" w:line="276" w:lineRule="auto"/>
        <w:jc w:val="center"/>
        <w:rPr>
          <w:rFonts w:cstheme="minorHAnsi"/>
          <w:sz w:val="24"/>
          <w:szCs w:val="24"/>
        </w:rPr>
      </w:pPr>
      <w:sdt>
        <w:sdtPr>
          <w:rPr>
            <w:b/>
            <w:bCs/>
          </w:rPr>
          <w:alias w:val="Tytuł"/>
          <w:tag w:val=""/>
          <w:id w:val="-132336339"/>
          <w:placeholder>
            <w:docPart w:val="64EEA52CFA90794687BF5E31C4ABB9A2"/>
          </w:placeholder>
          <w:dataBinding w:prefixMappings="xmlns:ns0='http://purl.org/dc/elements/1.1/' xmlns:ns1='http://schemas.openxmlformats.org/package/2006/metadata/core-properties' " w:xpath="/ns1:coreProperties[1]/ns0:title[1]" w:storeItemID="{6C3C8BC8-F283-45AE-878A-BAB7291924A1}"/>
          <w:text/>
        </w:sdtPr>
        <w:sdtContent>
          <w:r w:rsidR="00AD7D36">
            <w:rPr>
              <w:b/>
              <w:bCs/>
            </w:rPr>
            <w:t xml:space="preserve">Zakup </w:t>
          </w:r>
          <w:r w:rsidR="00074497">
            <w:rPr>
              <w:b/>
              <w:bCs/>
            </w:rPr>
            <w:t>i wdrożenie wyposażenia serwerowni oraz zakup zestawów komputerowych</w:t>
          </w:r>
        </w:sdtContent>
      </w:sdt>
    </w:p>
    <w:p w14:paraId="0B80FADA" w14:textId="77777777" w:rsidR="00634399" w:rsidRDefault="00634399" w:rsidP="00AB53E7">
      <w:pPr>
        <w:spacing w:after="0" w:line="276" w:lineRule="auto"/>
        <w:rPr>
          <w:rFonts w:ascii="Calibri" w:hAnsi="Calibri" w:cs="Calibri"/>
          <w:sz w:val="24"/>
          <w:szCs w:val="24"/>
        </w:rPr>
      </w:pPr>
    </w:p>
    <w:p w14:paraId="6E2423A2" w14:textId="5A24D245" w:rsidR="00762146" w:rsidRPr="00BF06D4" w:rsidRDefault="00762146" w:rsidP="00AB53E7">
      <w:pPr>
        <w:spacing w:after="0" w:line="276" w:lineRule="auto"/>
        <w:rPr>
          <w:rFonts w:ascii="Calibri" w:hAnsi="Calibri" w:cs="Calibri"/>
          <w:bCs/>
          <w:color w:val="7030A0"/>
          <w:sz w:val="32"/>
          <w:szCs w:val="20"/>
        </w:rPr>
      </w:pPr>
      <w:r w:rsidRPr="00BF06D4">
        <w:rPr>
          <w:rFonts w:ascii="Calibri" w:hAnsi="Calibri" w:cs="Calibri"/>
          <w:sz w:val="20"/>
          <w:szCs w:val="20"/>
        </w:rPr>
        <w:t>Nr referencyjny nada</w:t>
      </w:r>
      <w:r w:rsidR="00B35D6B">
        <w:rPr>
          <w:rFonts w:ascii="Calibri" w:hAnsi="Calibri" w:cs="Calibri"/>
          <w:sz w:val="20"/>
          <w:szCs w:val="20"/>
        </w:rPr>
        <w:t xml:space="preserve">ny sprawie przez Zamawiającego: </w:t>
      </w:r>
      <w:sdt>
        <w:sdtPr>
          <w:rPr>
            <w:b/>
            <w:bCs/>
            <w:sz w:val="20"/>
            <w:szCs w:val="20"/>
          </w:rPr>
          <w:alias w:val="Słowa kluczowe"/>
          <w:tag w:val=""/>
          <w:id w:val="-1316570380"/>
          <w:placeholder>
            <w:docPart w:val="BFBDADAEE5A14EED8F977B89B1346A33"/>
          </w:placeholder>
          <w:dataBinding w:prefixMappings="xmlns:ns0='http://purl.org/dc/elements/1.1/' xmlns:ns1='http://schemas.openxmlformats.org/package/2006/metadata/core-properties' " w:xpath="/ns1:coreProperties[1]/ns1:keywords[1]" w:storeItemID="{6C3C8BC8-F283-45AE-878A-BAB7291924A1}"/>
          <w:text/>
        </w:sdtPr>
        <w:sdtContent>
          <w:r w:rsidR="00F971BF" w:rsidRPr="00F971BF">
            <w:rPr>
              <w:b/>
              <w:bCs/>
              <w:sz w:val="20"/>
              <w:szCs w:val="20"/>
            </w:rPr>
            <w:t>SPZOZ.XII.231.1/2/2026</w:t>
          </w:r>
        </w:sdtContent>
      </w:sdt>
    </w:p>
    <w:p w14:paraId="7B77DEA8" w14:textId="77777777" w:rsidR="00762146" w:rsidRPr="00BF06D4" w:rsidRDefault="00762146" w:rsidP="00AB53E7">
      <w:pPr>
        <w:spacing w:after="0" w:line="276" w:lineRule="auto"/>
        <w:rPr>
          <w:rFonts w:ascii="Calibri" w:hAnsi="Calibri" w:cs="Calibri"/>
          <w:sz w:val="20"/>
          <w:szCs w:val="20"/>
        </w:rPr>
      </w:pPr>
    </w:p>
    <w:p w14:paraId="40A5C6F2" w14:textId="77777777" w:rsidR="002E589D" w:rsidRPr="00BF06D4" w:rsidRDefault="002E589D" w:rsidP="00AB53E7">
      <w:pPr>
        <w:spacing w:after="0" w:line="276" w:lineRule="auto"/>
        <w:rPr>
          <w:rFonts w:ascii="Calibri" w:hAnsi="Calibri" w:cs="Calibri"/>
          <w:sz w:val="20"/>
          <w:szCs w:val="20"/>
        </w:rPr>
      </w:pPr>
      <w:r w:rsidRPr="00BF06D4">
        <w:rPr>
          <w:rFonts w:ascii="Calibri" w:hAnsi="Calibri" w:cs="Calibri"/>
          <w:sz w:val="20"/>
          <w:szCs w:val="20"/>
        </w:rPr>
        <w:t>Nazwy i kody Wspólnego Słownika Zamówień (CPV):</w:t>
      </w:r>
    </w:p>
    <w:p w14:paraId="613969B1" w14:textId="77777777" w:rsidR="00074497" w:rsidRPr="005D4438" w:rsidRDefault="00074497" w:rsidP="00074497">
      <w:pPr>
        <w:pStyle w:val="Akapitzlist"/>
        <w:numPr>
          <w:ilvl w:val="0"/>
          <w:numId w:val="5"/>
        </w:numPr>
        <w:spacing w:line="276" w:lineRule="auto"/>
        <w:ind w:left="284" w:hanging="284"/>
        <w:rPr>
          <w:rFonts w:ascii="Calibri" w:hAnsi="Calibri" w:cs="Calibri"/>
        </w:rPr>
      </w:pPr>
      <w:r w:rsidRPr="00BF06D4">
        <w:rPr>
          <w:rFonts w:ascii="Calibri" w:hAnsi="Calibri" w:cs="Calibri"/>
        </w:rPr>
        <w:t>Główny przedmiot:</w:t>
      </w:r>
      <w:r>
        <w:rPr>
          <w:rFonts w:ascii="Calibri" w:hAnsi="Calibri" w:cs="Calibri"/>
        </w:rPr>
        <w:t xml:space="preserve"> </w:t>
      </w:r>
      <w:r w:rsidRPr="00074497">
        <w:rPr>
          <w:rFonts w:ascii="Calibri" w:hAnsi="Calibri" w:cs="Calibri"/>
          <w:b/>
          <w:bCs/>
          <w:color w:val="000000" w:themeColor="text1"/>
        </w:rPr>
        <w:t>48820000-2, 30213000-5</w:t>
      </w:r>
    </w:p>
    <w:p w14:paraId="729892C6" w14:textId="77777777" w:rsidR="00074497" w:rsidRPr="005D4438" w:rsidRDefault="00074497" w:rsidP="00074497">
      <w:pPr>
        <w:pStyle w:val="Akapitzlist"/>
        <w:numPr>
          <w:ilvl w:val="0"/>
          <w:numId w:val="5"/>
        </w:numPr>
        <w:spacing w:line="276" w:lineRule="auto"/>
        <w:ind w:left="284" w:hanging="284"/>
        <w:jc w:val="both"/>
        <w:rPr>
          <w:rFonts w:ascii="Calibri" w:hAnsi="Calibri" w:cs="Calibri"/>
        </w:rPr>
      </w:pPr>
      <w:r w:rsidRPr="005D4438">
        <w:rPr>
          <w:rFonts w:ascii="Calibri" w:hAnsi="Calibri" w:cs="Calibri"/>
        </w:rPr>
        <w:t>Dodatkowe przedmioty:</w:t>
      </w:r>
      <w:r>
        <w:rPr>
          <w:rFonts w:ascii="Calibri" w:hAnsi="Calibri" w:cs="Calibri"/>
        </w:rPr>
        <w:t xml:space="preserve"> </w:t>
      </w:r>
      <w:r w:rsidRPr="00074497">
        <w:rPr>
          <w:rFonts w:ascii="Calibri" w:hAnsi="Calibri" w:cs="Calibri"/>
          <w:color w:val="000000" w:themeColor="text1"/>
        </w:rPr>
        <w:t>48620000-0, 30233100-2, 72263000-6, 51611100-9, 48600000-4, 48920000-3</w:t>
      </w:r>
    </w:p>
    <w:p w14:paraId="62484468" w14:textId="77777777" w:rsidR="00762146" w:rsidRPr="00C8699E" w:rsidRDefault="00762146" w:rsidP="00AB53E7">
      <w:pPr>
        <w:spacing w:after="0" w:line="276" w:lineRule="auto"/>
        <w:rPr>
          <w:rFonts w:ascii="Calibri" w:hAnsi="Calibri" w:cs="Calibri"/>
          <w:b/>
          <w:color w:val="7030A0"/>
          <w:sz w:val="20"/>
          <w:szCs w:val="20"/>
        </w:rPr>
      </w:pPr>
    </w:p>
    <w:p w14:paraId="4A6F15A3" w14:textId="77777777" w:rsidR="00800855" w:rsidRDefault="00637E73" w:rsidP="00AB53E7">
      <w:pPr>
        <w:spacing w:after="0" w:line="276" w:lineRule="auto"/>
        <w:jc w:val="both"/>
        <w:rPr>
          <w:rFonts w:ascii="Calibri" w:hAnsi="Calibri" w:cs="Calibri"/>
          <w:sz w:val="20"/>
          <w:szCs w:val="20"/>
        </w:rPr>
      </w:pPr>
      <w:r>
        <w:rPr>
          <w:rFonts w:ascii="Calibri" w:hAnsi="Calibri" w:cs="Calibri"/>
          <w:sz w:val="20"/>
          <w:szCs w:val="20"/>
        </w:rPr>
        <w:t xml:space="preserve">Adres strony internetowej </w:t>
      </w:r>
      <w:r w:rsidRPr="00C8699E">
        <w:rPr>
          <w:rFonts w:ascii="Calibri" w:hAnsi="Calibri" w:cs="Calibri"/>
          <w:sz w:val="20"/>
          <w:szCs w:val="20"/>
        </w:rPr>
        <w:t>prowadzonego postęp</w:t>
      </w:r>
      <w:r w:rsidRPr="00DE5BEB">
        <w:rPr>
          <w:rFonts w:ascii="Calibri" w:hAnsi="Calibri" w:cs="Calibri"/>
          <w:sz w:val="20"/>
          <w:szCs w:val="20"/>
        </w:rPr>
        <w:t>owania, na której udostępniane będą zmiany i wyjaśnienia treści SWZ oraz inne dokumenty zamówienia bezpośrednio związane z postępowaniem o udzielenie zamówienia:</w:t>
      </w:r>
    </w:p>
    <w:p w14:paraId="09753E60" w14:textId="7D16FF2C" w:rsidR="00906CFB" w:rsidRDefault="00800855" w:rsidP="00AB53E7">
      <w:pPr>
        <w:spacing w:after="0" w:line="276" w:lineRule="auto"/>
        <w:jc w:val="both"/>
      </w:pPr>
      <w:hyperlink r:id="rId10" w:history="1">
        <w:r w:rsidRPr="00C350B3">
          <w:rPr>
            <w:rStyle w:val="Hipercze"/>
            <w:rFonts w:cs="Calibri"/>
            <w:sz w:val="20"/>
            <w:szCs w:val="20"/>
          </w:rPr>
          <w:t>https://platformazakupowa.pl/pn/szpitalgostyn</w:t>
        </w:r>
      </w:hyperlink>
      <w:r>
        <w:t xml:space="preserve"> </w:t>
      </w:r>
      <w:r w:rsidR="00637E73" w:rsidRPr="00DE5BEB">
        <w:rPr>
          <w:sz w:val="20"/>
          <w:szCs w:val="20"/>
        </w:rPr>
        <w:t>zwan</w:t>
      </w:r>
      <w:r w:rsidR="00637E73">
        <w:rPr>
          <w:sz w:val="20"/>
          <w:szCs w:val="20"/>
        </w:rPr>
        <w:t>a</w:t>
      </w:r>
      <w:r w:rsidR="00637E73" w:rsidRPr="00DE5BEB">
        <w:rPr>
          <w:sz w:val="20"/>
          <w:szCs w:val="20"/>
        </w:rPr>
        <w:t xml:space="preserve"> w dalszej treści Platformą.</w:t>
      </w:r>
    </w:p>
    <w:p w14:paraId="71E68E43" w14:textId="77777777" w:rsidR="00906CFB" w:rsidRDefault="00906CFB" w:rsidP="00AB53E7">
      <w:pPr>
        <w:suppressAutoHyphens/>
        <w:spacing w:after="0" w:line="276" w:lineRule="auto"/>
        <w:jc w:val="both"/>
        <w:rPr>
          <w:rFonts w:cs="Calibri"/>
          <w:sz w:val="20"/>
          <w:szCs w:val="20"/>
        </w:rPr>
      </w:pPr>
    </w:p>
    <w:p w14:paraId="34EC92AE" w14:textId="77777777" w:rsidR="00906CFB" w:rsidRDefault="00906CFB" w:rsidP="00AB53E7">
      <w:pPr>
        <w:spacing w:after="0" w:line="276" w:lineRule="auto"/>
      </w:pPr>
    </w:p>
    <w:p w14:paraId="72C3FE3E" w14:textId="77777777" w:rsidR="00906CFB" w:rsidRDefault="00906CFB" w:rsidP="00AB53E7">
      <w:pPr>
        <w:spacing w:after="0" w:line="276" w:lineRule="auto"/>
      </w:pPr>
    </w:p>
    <w:p w14:paraId="63FD72FA" w14:textId="77777777" w:rsidR="00906CFB" w:rsidRPr="00A21961" w:rsidRDefault="00906CFB" w:rsidP="00AB53E7">
      <w:pPr>
        <w:spacing w:after="0" w:line="276" w:lineRule="auto"/>
        <w:jc w:val="center"/>
        <w:rPr>
          <w:b/>
        </w:rPr>
      </w:pPr>
      <w:r w:rsidRPr="00A21961">
        <w:rPr>
          <w:b/>
        </w:rPr>
        <w:t>ZATWIERDZAM</w:t>
      </w:r>
    </w:p>
    <w:p w14:paraId="0D30D4BD" w14:textId="77777777" w:rsidR="00732DFD" w:rsidRPr="004057FC" w:rsidRDefault="00732DFD" w:rsidP="00AB53E7">
      <w:pPr>
        <w:spacing w:after="0" w:line="276" w:lineRule="auto"/>
        <w:rPr>
          <w:rFonts w:eastAsiaTheme="majorEastAsia" w:cstheme="minorHAnsi"/>
          <w:b/>
          <w:sz w:val="20"/>
          <w:szCs w:val="20"/>
        </w:rPr>
      </w:pPr>
      <w:bookmarkStart w:id="6" w:name="_Toc95987068"/>
      <w:r w:rsidRPr="004057FC">
        <w:rPr>
          <w:rFonts w:cstheme="minorHAnsi"/>
          <w:sz w:val="20"/>
          <w:szCs w:val="20"/>
        </w:rPr>
        <w:br w:type="page"/>
      </w:r>
    </w:p>
    <w:p w14:paraId="3C7E1DDC" w14:textId="3EB594E8" w:rsidR="00F00CDD" w:rsidRDefault="00F00CDD" w:rsidP="009F4A89">
      <w:pPr>
        <w:pStyle w:val="Nagwek1"/>
        <w:spacing w:after="120" w:line="276" w:lineRule="auto"/>
        <w:rPr>
          <w:rFonts w:asciiTheme="majorHAnsi" w:hAnsiTheme="majorHAnsi"/>
          <w:sz w:val="28"/>
          <w:u w:val="none"/>
        </w:rPr>
      </w:pPr>
      <w:bookmarkStart w:id="7" w:name="_Toc114403751"/>
      <w:r>
        <w:rPr>
          <w:noProof/>
          <w:lang w:eastAsia="pl-PL"/>
        </w:rPr>
        <w:lastRenderedPageBreak/>
        <w:drawing>
          <wp:inline distT="0" distB="0" distL="0" distR="0" wp14:anchorId="571E6737" wp14:editId="3044CBAC">
            <wp:extent cx="6645910" cy="664845"/>
            <wp:effectExtent l="0" t="0" r="0" b="0"/>
            <wp:docPr id="56690860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255E0A10" w14:textId="4D4C65C6" w:rsidR="00762146" w:rsidRPr="00762146" w:rsidRDefault="00762146" w:rsidP="009F4A89">
      <w:pPr>
        <w:pStyle w:val="Nagwek1"/>
        <w:spacing w:after="120" w:line="276" w:lineRule="auto"/>
        <w:rPr>
          <w:rFonts w:asciiTheme="majorHAnsi" w:hAnsiTheme="majorHAnsi"/>
          <w:sz w:val="28"/>
          <w:u w:val="none"/>
        </w:rPr>
      </w:pPr>
      <w:r w:rsidRPr="00762146">
        <w:rPr>
          <w:rFonts w:asciiTheme="majorHAnsi" w:hAnsiTheme="majorHAnsi"/>
          <w:sz w:val="28"/>
          <w:u w:val="none"/>
        </w:rPr>
        <w:t>INFORMACJA O PRZETWARZANIU DANYCH OSOBOWYCH</w:t>
      </w:r>
      <w:bookmarkEnd w:id="7"/>
    </w:p>
    <w:p w14:paraId="23B4D285" w14:textId="77777777" w:rsidR="009F4A89" w:rsidRPr="00D92094" w:rsidRDefault="009F4A89" w:rsidP="009F4A89">
      <w:pPr>
        <w:suppressAutoHyphens/>
        <w:spacing w:after="0" w:line="276" w:lineRule="auto"/>
        <w:jc w:val="both"/>
        <w:rPr>
          <w:rFonts w:cstheme="minorHAnsi"/>
          <w:sz w:val="18"/>
          <w:szCs w:val="18"/>
          <w:lang w:eastAsia="zh-CN"/>
        </w:rPr>
      </w:pPr>
      <w:bookmarkStart w:id="8" w:name="_Toc114403752"/>
      <w:r w:rsidRPr="00D92094">
        <w:rPr>
          <w:rFonts w:cstheme="minorHAnsi"/>
          <w:sz w:val="18"/>
          <w:szCs w:val="18"/>
          <w:lang w:eastAsia="zh-CN"/>
        </w:rPr>
        <w:t>Szanując Państwa prywatność oraz dbając o to, aby Państwo wiedzieli kto i w jaki sposób przetwarza Państwa dane osobowe, poniżej przedstawiane są informacje, które pomogą Państwu to ustalić. Zgodnie z art. 13 ust. 1 i 2 rozporządzenia Parlamentu Europejskiego i Rady (UE) 2016/679 z dnia 27 kwietnia 2016 r. w sprawie ochrony osób fizycznych w związku z przetwarzaniem danych osobowych i w sprawie swobodnego przepływu takich danych oraz uchylenia dyrektywy 95/46/WE (zwane dalej ogólne rozporządzenie o ochronie danych), zwanego dalej RODO, informuję, iż:</w:t>
      </w:r>
    </w:p>
    <w:p w14:paraId="6AFCEF76" w14:textId="77777777" w:rsidR="009F4A89" w:rsidRPr="0071763C" w:rsidRDefault="009F4A89" w:rsidP="007D37A6">
      <w:pPr>
        <w:pStyle w:val="Akapitzlist"/>
        <w:numPr>
          <w:ilvl w:val="1"/>
          <w:numId w:val="31"/>
        </w:numPr>
        <w:suppressAutoHyphens/>
        <w:spacing w:line="276" w:lineRule="auto"/>
        <w:ind w:left="284" w:hanging="284"/>
        <w:jc w:val="both"/>
        <w:rPr>
          <w:rFonts w:asciiTheme="minorHAnsi" w:eastAsia="Calibri" w:hAnsiTheme="minorHAnsi" w:cstheme="minorHAnsi"/>
          <w:sz w:val="18"/>
          <w:szCs w:val="18"/>
          <w:lang w:eastAsia="zh-CN"/>
        </w:rPr>
      </w:pPr>
      <w:r w:rsidRPr="00D92094">
        <w:rPr>
          <w:rFonts w:asciiTheme="minorHAnsi" w:eastAsia="Calibri" w:hAnsiTheme="minorHAnsi" w:cstheme="minorHAnsi"/>
          <w:sz w:val="18"/>
          <w:szCs w:val="18"/>
          <w:lang w:eastAsia="zh-CN"/>
        </w:rPr>
        <w:t xml:space="preserve">Administratorem Państwa danych osobowych przetwarzanych w związku z prowadzeniem postępowania o udzielenie zamówienia publicznego będzie Samodzielny </w:t>
      </w:r>
      <w:r w:rsidRPr="0071763C">
        <w:rPr>
          <w:rFonts w:asciiTheme="minorHAnsi" w:eastAsia="Calibri" w:hAnsiTheme="minorHAnsi" w:cstheme="minorHAnsi"/>
          <w:sz w:val="18"/>
          <w:szCs w:val="18"/>
          <w:lang w:eastAsia="zh-CN"/>
        </w:rPr>
        <w:t>Publiczny Zespół Opieki Zdrowotnej w Gostyniu. Mogą się Państwo z nami kontaktować w następujący sposób: listownie na adres: 63-800 Gostyń, pl. K. Marcinkowskiego 8/9, poprzez e-mail: sekretariat@szpitalgostyn.pl, telefonicznie: 65 32 26 834.</w:t>
      </w:r>
    </w:p>
    <w:p w14:paraId="047B7616" w14:textId="31A6F5DD" w:rsidR="009F4A89" w:rsidRPr="00D92094"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71763C">
        <w:rPr>
          <w:rFonts w:cstheme="minorHAnsi"/>
          <w:sz w:val="18"/>
          <w:szCs w:val="18"/>
          <w:lang w:eastAsia="zh-CN"/>
        </w:rPr>
        <w:t>Wyznacz</w:t>
      </w:r>
      <w:r w:rsidR="009E48F1">
        <w:rPr>
          <w:rFonts w:cstheme="minorHAnsi"/>
          <w:sz w:val="18"/>
          <w:szCs w:val="18"/>
          <w:lang w:eastAsia="zh-CN"/>
        </w:rPr>
        <w:t xml:space="preserve">ono </w:t>
      </w:r>
      <w:r w:rsidRPr="0071763C">
        <w:rPr>
          <w:rFonts w:cstheme="minorHAnsi"/>
          <w:sz w:val="18"/>
          <w:szCs w:val="18"/>
          <w:lang w:eastAsia="zh-CN"/>
        </w:rPr>
        <w:t>inspektora ochrony danych,</w:t>
      </w:r>
      <w:r w:rsidR="00F00CDD">
        <w:rPr>
          <w:rFonts w:cstheme="minorHAnsi"/>
          <w:sz w:val="18"/>
          <w:szCs w:val="18"/>
          <w:lang w:eastAsia="zh-CN"/>
        </w:rPr>
        <w:t xml:space="preserve"> </w:t>
      </w:r>
      <w:r w:rsidRPr="0071763C">
        <w:rPr>
          <w:rFonts w:cstheme="minorHAnsi"/>
          <w:sz w:val="18"/>
          <w:szCs w:val="18"/>
          <w:lang w:eastAsia="zh-CN"/>
        </w:rPr>
        <w:t xml:space="preserve">z którym mogą się </w:t>
      </w:r>
      <w:r w:rsidRPr="00D92094">
        <w:rPr>
          <w:rFonts w:cstheme="minorHAnsi"/>
          <w:sz w:val="18"/>
          <w:szCs w:val="18"/>
          <w:lang w:eastAsia="zh-CN"/>
        </w:rPr>
        <w:t>Państwo kontaktować we wszystkich sprawach dotyczących przetwarzania danych osobowych oraz korzystania z praw zwi</w:t>
      </w:r>
      <w:r w:rsidR="00191E64">
        <w:rPr>
          <w:rFonts w:cstheme="minorHAnsi"/>
          <w:sz w:val="18"/>
          <w:szCs w:val="18"/>
          <w:lang w:eastAsia="zh-CN"/>
        </w:rPr>
        <w:t>ązanych z przetwarzaniem danych</w:t>
      </w:r>
      <w:r w:rsidRPr="00D92094">
        <w:rPr>
          <w:rFonts w:cstheme="minorHAnsi"/>
          <w:sz w:val="18"/>
          <w:szCs w:val="18"/>
          <w:lang w:eastAsia="zh-CN"/>
        </w:rPr>
        <w:t xml:space="preserve">: listownie na adres: 63-800 Gostyń, pl. K. Marcinkowskiego 8/9 poprzez e-mail: iod@szpitalgostyn.pl, telefonicznie: 65 32 26 853. </w:t>
      </w:r>
    </w:p>
    <w:p w14:paraId="0F6DD2FB" w14:textId="45F22C87" w:rsidR="009F4A89" w:rsidRPr="0032591B" w:rsidRDefault="009F4A89" w:rsidP="0032591B">
      <w:pPr>
        <w:numPr>
          <w:ilvl w:val="1"/>
          <w:numId w:val="31"/>
        </w:numPr>
        <w:suppressAutoHyphens/>
        <w:spacing w:after="0" w:line="276" w:lineRule="auto"/>
        <w:ind w:left="284" w:hanging="284"/>
        <w:jc w:val="both"/>
        <w:rPr>
          <w:rFonts w:cstheme="minorHAnsi"/>
          <w:sz w:val="18"/>
          <w:szCs w:val="18"/>
          <w:lang w:eastAsia="zh-CN"/>
        </w:rPr>
      </w:pPr>
      <w:r w:rsidRPr="00D92094">
        <w:rPr>
          <w:rFonts w:cstheme="minorHAnsi"/>
          <w:sz w:val="18"/>
          <w:szCs w:val="18"/>
          <w:lang w:eastAsia="zh-CN"/>
        </w:rPr>
        <w:t xml:space="preserve">Cele przetwarzania danych osobowych: Zebrane dane osobowe będą przetwarzane w celu prowadzenia postępowania o udzielenie zamówień publicznych, w związku z postępowaniem o udzielenie zamówienia publicznego </w:t>
      </w:r>
      <w:sdt>
        <w:sdtPr>
          <w:rPr>
            <w:rFonts w:cstheme="minorHAnsi"/>
            <w:b/>
            <w:color w:val="7030A0"/>
            <w:sz w:val="18"/>
            <w:szCs w:val="18"/>
          </w:rPr>
          <w:alias w:val="Tytuł"/>
          <w:tag w:val=""/>
          <w:id w:val="1066230894"/>
          <w:placeholder>
            <w:docPart w:val="0F0D4970DE7E4FFA886AD5703506F18D"/>
          </w:placeholder>
          <w:dataBinding w:prefixMappings="xmlns:ns0='http://purl.org/dc/elements/1.1/' xmlns:ns1='http://schemas.openxmlformats.org/package/2006/metadata/core-properties' " w:xpath="/ns1:coreProperties[1]/ns0:title[1]" w:storeItemID="{6C3C8BC8-F283-45AE-878A-BAB7291924A1}"/>
          <w:text/>
        </w:sdtPr>
        <w:sdtContent>
          <w:r w:rsidR="0032591B" w:rsidRPr="0032591B">
            <w:rPr>
              <w:rFonts w:cstheme="minorHAnsi"/>
              <w:b/>
              <w:color w:val="7030A0"/>
              <w:sz w:val="18"/>
              <w:szCs w:val="18"/>
            </w:rPr>
            <w:t>Zakup i wdrożenie wyposażenia serwerowni oraz zakup zestawów komputerowych</w:t>
          </w:r>
        </w:sdtContent>
      </w:sdt>
      <w:r w:rsidR="0032591B" w:rsidRPr="0032591B">
        <w:rPr>
          <w:rFonts w:cstheme="minorHAnsi"/>
          <w:sz w:val="18"/>
          <w:szCs w:val="18"/>
          <w:lang w:eastAsia="zh-CN"/>
        </w:rPr>
        <w:t xml:space="preserve">, </w:t>
      </w:r>
      <w:r w:rsidR="0032591B" w:rsidRPr="0032591B">
        <w:rPr>
          <w:rFonts w:cstheme="minorHAnsi"/>
          <w:bCs/>
          <w:sz w:val="18"/>
          <w:szCs w:val="18"/>
        </w:rPr>
        <w:t xml:space="preserve">Nr referencyjny nadany sprawie przez Zamawiającego: </w:t>
      </w:r>
      <w:sdt>
        <w:sdtPr>
          <w:rPr>
            <w:rFonts w:cstheme="minorHAnsi"/>
            <w:b/>
            <w:bCs/>
            <w:sz w:val="18"/>
            <w:szCs w:val="18"/>
          </w:rPr>
          <w:alias w:val="Słowa kluczowe"/>
          <w:tag w:val=""/>
          <w:id w:val="2133512597"/>
          <w:dataBinding w:prefixMappings="xmlns:ns0='http://purl.org/dc/elements/1.1/' xmlns:ns1='http://schemas.openxmlformats.org/package/2006/metadata/core-properties' " w:xpath="/ns1:coreProperties[1]/ns1:keywords[1]" w:storeItemID="{6C3C8BC8-F283-45AE-878A-BAB7291924A1}"/>
          <w:text/>
        </w:sdtPr>
        <w:sdtContent>
          <w:r w:rsidR="0032591B" w:rsidRPr="0032591B">
            <w:rPr>
              <w:rFonts w:cstheme="minorHAnsi"/>
              <w:b/>
              <w:bCs/>
              <w:sz w:val="18"/>
              <w:szCs w:val="18"/>
            </w:rPr>
            <w:t>SPZOZ.XII.231.1/2/2026</w:t>
          </w:r>
        </w:sdtContent>
      </w:sdt>
      <w:r w:rsidR="0032591B">
        <w:rPr>
          <w:rFonts w:cstheme="minorHAnsi"/>
          <w:sz w:val="18"/>
          <w:szCs w:val="18"/>
          <w:lang w:eastAsia="zh-CN"/>
        </w:rPr>
        <w:t xml:space="preserve"> </w:t>
      </w:r>
      <w:r w:rsidRPr="0032591B">
        <w:rPr>
          <w:rFonts w:cstheme="minorHAnsi"/>
          <w:sz w:val="18"/>
          <w:szCs w:val="18"/>
          <w:lang w:eastAsia="zh-CN"/>
        </w:rPr>
        <w:t xml:space="preserve">prowadzonym w trybie </w:t>
      </w:r>
      <w:r w:rsidR="0024503F" w:rsidRPr="0032591B">
        <w:rPr>
          <w:rFonts w:cstheme="minorHAnsi"/>
          <w:sz w:val="18"/>
          <w:szCs w:val="18"/>
          <w:lang w:eastAsia="zh-CN"/>
        </w:rPr>
        <w:t xml:space="preserve">przetargu nieograniczonego </w:t>
      </w:r>
      <w:r w:rsidRPr="0032591B">
        <w:rPr>
          <w:rFonts w:cstheme="minorHAnsi"/>
          <w:sz w:val="18"/>
          <w:szCs w:val="18"/>
          <w:lang w:eastAsia="zh-CN"/>
        </w:rPr>
        <w:t xml:space="preserve">na podstawie art. 132 ustawy PZP. </w:t>
      </w:r>
    </w:p>
    <w:p w14:paraId="0343A860" w14:textId="77777777" w:rsidR="009F4A89" w:rsidRPr="0071763C"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71763C">
        <w:rPr>
          <w:rFonts w:cstheme="minorHAnsi"/>
          <w:sz w:val="18"/>
          <w:szCs w:val="18"/>
          <w:lang w:eastAsia="zh-CN"/>
        </w:rPr>
        <w:t>Podstawa prawna przetwarzania danych osobowych: Przetwarzanie jest niezbędne do wypełnienia obowiązku</w:t>
      </w:r>
      <w:r w:rsidRPr="0071763C">
        <w:rPr>
          <w:rFonts w:cstheme="minorHAnsi"/>
          <w:sz w:val="18"/>
          <w:szCs w:val="18"/>
        </w:rPr>
        <w:t xml:space="preserve"> prawnego ciążącego na Administratorze (podstawa prawna z art. 6 ust</w:t>
      </w:r>
      <w:r w:rsidRPr="0071763C">
        <w:rPr>
          <w:rFonts w:cstheme="minorHAnsi"/>
          <w:sz w:val="18"/>
          <w:szCs w:val="18"/>
          <w:lang w:eastAsia="zh-CN"/>
        </w:rPr>
        <w:t xml:space="preserve">. 1 lit. c RODO) Przetwarzanie danych osobowych dotyczących wyroków skazujących </w:t>
      </w:r>
      <w:r w:rsidRPr="0071763C">
        <w:rPr>
          <w:rFonts w:cstheme="minorHAnsi"/>
          <w:sz w:val="18"/>
          <w:szCs w:val="18"/>
          <w:lang w:eastAsia="zh-CN"/>
        </w:rPr>
        <w:br/>
        <w:t xml:space="preserve">i naruszeń prawa (podstawa prawna z art. 10 RODO) w zw. z art. 108 ustawy PZP. Informacje o odbiorcach danych osobowych: Odbiorcami Pani/Pana danych osobowych są osoby lub podmioty, którym udostępniona zostanie dokumentacja postępowania w oparciu o art. 18 oraz art. 74 ustawy PZP. </w:t>
      </w:r>
    </w:p>
    <w:p w14:paraId="559F1F66" w14:textId="77777777" w:rsidR="009F4A89" w:rsidRPr="0071763C"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71763C">
        <w:rPr>
          <w:rFonts w:cs="Segoe UI"/>
          <w:sz w:val="18"/>
          <w:szCs w:val="18"/>
        </w:rPr>
        <w:t xml:space="preserve">Dane osobowe mogą być udostępnione innym podmiotom działającym na zlecenie Administratora dostarczającym oprogramowanie komputerowe, świadczącym usługi serwisowe, prawne, bankowe i inne na podstawie umów powierzenia przetwarzania danych.  Dane osobowe będą przechowywane do czasu rozliczenia </w:t>
      </w:r>
      <w:r>
        <w:rPr>
          <w:rFonts w:cs="Segoe UI"/>
          <w:sz w:val="18"/>
          <w:szCs w:val="18"/>
        </w:rPr>
        <w:t>Umowy</w:t>
      </w:r>
      <w:r w:rsidRPr="0071763C">
        <w:rPr>
          <w:rFonts w:cs="Segoe UI"/>
          <w:sz w:val="18"/>
          <w:szCs w:val="18"/>
        </w:rPr>
        <w:t xml:space="preserve">, a także do czasu przedawnienia roszczeń związanych z umową oraz przez okres wskazany przez przepisy prawa w związku z realizacją obowiązków podatkowych, rachunkowych, ubezpieczeniowych i archiwizacyjnych. </w:t>
      </w:r>
      <w:r w:rsidR="0024503F">
        <w:rPr>
          <w:rFonts w:cs="Segoe UI"/>
          <w:sz w:val="18"/>
          <w:szCs w:val="18"/>
        </w:rPr>
        <w:t>Dane osobowe mogą być także przekazane do IZ w związku z realizacją przedmiotu zamówienia z dofinansowaniem ze środków pochodzących z UE.</w:t>
      </w:r>
    </w:p>
    <w:p w14:paraId="5484728F" w14:textId="77777777" w:rsidR="009F4A89" w:rsidRPr="0071763C"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71763C">
        <w:rPr>
          <w:rFonts w:cstheme="minorHAnsi"/>
          <w:sz w:val="18"/>
          <w:szCs w:val="18"/>
          <w:lang w:eastAsia="zh-CN"/>
        </w:rPr>
        <w:t>Dane osobowe będą przechowywane przez okres niezbędny do realizacji celu dla jakiego zostały zebrane lub w okresie wskazanym przepisami prawa. Po spełnieniu celu mogą być przechowywane jedynie w celach archiwalnych zgodnie z terminami określonymi przez ustawy.</w:t>
      </w:r>
    </w:p>
    <w:p w14:paraId="782BB502" w14:textId="77777777" w:rsidR="009F4A89" w:rsidRPr="0071763C"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71763C">
        <w:rPr>
          <w:rFonts w:cstheme="minorHAnsi"/>
          <w:sz w:val="18"/>
          <w:szCs w:val="18"/>
          <w:lang w:eastAsia="zh-CN"/>
        </w:rPr>
        <w:t xml:space="preserve">Uprawnienia z art. 15-21 RODO: Przysługują Pani/Panu następujące uprawnienia: </w:t>
      </w:r>
    </w:p>
    <w:p w14:paraId="3FCBFE7E" w14:textId="77777777" w:rsidR="009F4A89" w:rsidRPr="0071763C" w:rsidRDefault="009F4A89" w:rsidP="007D37A6">
      <w:pPr>
        <w:pStyle w:val="Akapitzlist"/>
        <w:numPr>
          <w:ilvl w:val="0"/>
          <w:numId w:val="32"/>
        </w:numPr>
        <w:suppressAutoHyphens/>
        <w:spacing w:line="276" w:lineRule="auto"/>
        <w:ind w:left="567" w:hanging="283"/>
        <w:jc w:val="both"/>
        <w:rPr>
          <w:rFonts w:asciiTheme="minorHAnsi" w:eastAsia="Calibri" w:hAnsiTheme="minorHAnsi" w:cstheme="minorHAnsi"/>
          <w:sz w:val="18"/>
          <w:szCs w:val="18"/>
          <w:lang w:eastAsia="zh-CN"/>
        </w:rPr>
      </w:pPr>
      <w:r w:rsidRPr="0071763C">
        <w:rPr>
          <w:rFonts w:asciiTheme="minorHAnsi" w:eastAsia="Calibri" w:hAnsiTheme="minorHAnsi" w:cstheme="minorHAnsi"/>
          <w:sz w:val="18"/>
          <w:szCs w:val="18"/>
          <w:lang w:eastAsia="zh-CN"/>
        </w:rPr>
        <w:t>prawo dostępu do swoich danych osobowych oraz otrzymania ich kopii;</w:t>
      </w:r>
    </w:p>
    <w:p w14:paraId="0FEF0FDA" w14:textId="77777777" w:rsidR="009F4A89" w:rsidRPr="0071763C" w:rsidRDefault="009F4A89" w:rsidP="007D37A6">
      <w:pPr>
        <w:pStyle w:val="Akapitzlist"/>
        <w:numPr>
          <w:ilvl w:val="0"/>
          <w:numId w:val="32"/>
        </w:numPr>
        <w:suppressAutoHyphens/>
        <w:spacing w:line="276" w:lineRule="auto"/>
        <w:ind w:left="567" w:hanging="283"/>
        <w:jc w:val="both"/>
        <w:rPr>
          <w:rFonts w:asciiTheme="minorHAnsi" w:eastAsia="Calibri" w:hAnsiTheme="minorHAnsi" w:cstheme="minorHAnsi"/>
          <w:sz w:val="18"/>
          <w:szCs w:val="18"/>
          <w:lang w:eastAsia="zh-CN"/>
        </w:rPr>
      </w:pPr>
      <w:r w:rsidRPr="0071763C">
        <w:rPr>
          <w:rFonts w:asciiTheme="minorHAnsi" w:eastAsia="Calibri" w:hAnsiTheme="minorHAnsi" w:cstheme="minorHAnsi"/>
          <w:sz w:val="18"/>
          <w:szCs w:val="18"/>
          <w:lang w:eastAsia="zh-CN"/>
        </w:rPr>
        <w:t>prawo do sprostowania swoich danych osobowych;</w:t>
      </w:r>
    </w:p>
    <w:p w14:paraId="613FDD22" w14:textId="77777777" w:rsidR="009F4A89" w:rsidRPr="00D92094" w:rsidRDefault="009F4A89" w:rsidP="007D37A6">
      <w:pPr>
        <w:pStyle w:val="Akapitzlist"/>
        <w:numPr>
          <w:ilvl w:val="0"/>
          <w:numId w:val="32"/>
        </w:numPr>
        <w:suppressAutoHyphens/>
        <w:spacing w:line="276" w:lineRule="auto"/>
        <w:ind w:left="567" w:hanging="283"/>
        <w:jc w:val="both"/>
        <w:rPr>
          <w:rFonts w:asciiTheme="minorHAnsi" w:eastAsia="Calibri" w:hAnsiTheme="minorHAnsi" w:cstheme="minorHAnsi"/>
          <w:sz w:val="18"/>
          <w:szCs w:val="18"/>
          <w:lang w:eastAsia="zh-CN"/>
        </w:rPr>
      </w:pPr>
      <w:r w:rsidRPr="00D92094">
        <w:rPr>
          <w:rFonts w:asciiTheme="minorHAnsi" w:eastAsia="Calibri" w:hAnsiTheme="minorHAnsi" w:cstheme="minorHAnsi"/>
          <w:sz w:val="18"/>
          <w:szCs w:val="18"/>
          <w:lang w:eastAsia="zh-CN"/>
        </w:rPr>
        <w:t>prawo żądania od administratora ograniczenia przetwarzania danych osobowych, z wyjątkiem sytuacji określonych w przepisach prawa;</w:t>
      </w:r>
    </w:p>
    <w:p w14:paraId="6A13515E" w14:textId="77777777" w:rsidR="009F4A89" w:rsidRPr="00D92094" w:rsidRDefault="009F4A89" w:rsidP="007D37A6">
      <w:pPr>
        <w:numPr>
          <w:ilvl w:val="1"/>
          <w:numId w:val="31"/>
        </w:numPr>
        <w:suppressAutoHyphens/>
        <w:spacing w:after="0" w:line="276" w:lineRule="auto"/>
        <w:ind w:left="284" w:hanging="284"/>
        <w:jc w:val="both"/>
        <w:rPr>
          <w:rFonts w:cstheme="minorHAnsi"/>
          <w:sz w:val="18"/>
          <w:szCs w:val="18"/>
          <w:lang w:eastAsia="zh-CN"/>
        </w:rPr>
      </w:pPr>
      <w:r>
        <w:rPr>
          <w:rFonts w:cstheme="minorHAnsi"/>
          <w:sz w:val="18"/>
          <w:szCs w:val="18"/>
          <w:lang w:eastAsia="zh-CN"/>
        </w:rPr>
        <w:t>Prawo do wniesienia skargi: m</w:t>
      </w:r>
      <w:r w:rsidRPr="00D92094">
        <w:rPr>
          <w:rFonts w:cstheme="minorHAnsi"/>
          <w:sz w:val="18"/>
          <w:szCs w:val="18"/>
          <w:lang w:eastAsia="zh-CN"/>
        </w:rPr>
        <w:t xml:space="preserve">a Pan/Pani prawo wniesienia skargi do Prezesa Urzędu Ochrony Danych Osobowych, gdy uzna Pani/Pan, </w:t>
      </w:r>
      <w:r>
        <w:rPr>
          <w:rFonts w:cstheme="minorHAnsi"/>
          <w:sz w:val="18"/>
          <w:szCs w:val="18"/>
          <w:lang w:eastAsia="zh-CN"/>
        </w:rPr>
        <w:br/>
      </w:r>
      <w:r w:rsidRPr="00D92094">
        <w:rPr>
          <w:rFonts w:cstheme="minorHAnsi"/>
          <w:sz w:val="18"/>
          <w:szCs w:val="18"/>
          <w:lang w:eastAsia="zh-CN"/>
        </w:rPr>
        <w:t xml:space="preserve">iż przetwarzanie Pani/Pana danych osobowych przez Administratora narusza przepisy RODO. </w:t>
      </w:r>
    </w:p>
    <w:p w14:paraId="02257232" w14:textId="77777777" w:rsidR="009F4A89" w:rsidRPr="00D92094"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D92094">
        <w:rPr>
          <w:rFonts w:cstheme="minorHAnsi"/>
          <w:sz w:val="18"/>
          <w:szCs w:val="18"/>
          <w:lang w:eastAsia="zh-CN"/>
        </w:rPr>
        <w:t>Obowiązek podania danych: Podanie danych osobowych jest wymogiem ustawowym. Konsekwencje niepodania określonych danych wynikają z ustawy PZP.</w:t>
      </w:r>
    </w:p>
    <w:p w14:paraId="719AA2FB" w14:textId="77777777" w:rsidR="009F4A89" w:rsidRPr="00D92094"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D92094">
        <w:rPr>
          <w:rFonts w:cstheme="minorHAnsi"/>
          <w:sz w:val="18"/>
          <w:szCs w:val="18"/>
          <w:lang w:eastAsia="zh-CN"/>
        </w:rPr>
        <w:t xml:space="preserve">Informacje o zautomatyzowanym podejmowaniu decyzji: Pani/Pana dane nie będą przetwarzane w sposób zautomatyzowany, w tym </w:t>
      </w:r>
      <w:r>
        <w:rPr>
          <w:rFonts w:cstheme="minorHAnsi"/>
          <w:sz w:val="18"/>
          <w:szCs w:val="18"/>
          <w:lang w:eastAsia="zh-CN"/>
        </w:rPr>
        <w:br/>
      </w:r>
      <w:r w:rsidRPr="00D92094">
        <w:rPr>
          <w:rFonts w:cstheme="minorHAnsi"/>
          <w:sz w:val="18"/>
          <w:szCs w:val="18"/>
          <w:lang w:eastAsia="zh-CN"/>
        </w:rPr>
        <w:t xml:space="preserve">w oparciu o profilowanie. </w:t>
      </w:r>
    </w:p>
    <w:p w14:paraId="546B6794" w14:textId="77777777" w:rsidR="009F4A89" w:rsidRPr="00D92094" w:rsidRDefault="009F4A89" w:rsidP="007D37A6">
      <w:pPr>
        <w:numPr>
          <w:ilvl w:val="1"/>
          <w:numId w:val="31"/>
        </w:numPr>
        <w:suppressAutoHyphens/>
        <w:spacing w:after="0" w:line="276" w:lineRule="auto"/>
        <w:ind w:left="284" w:hanging="284"/>
        <w:jc w:val="both"/>
        <w:rPr>
          <w:rFonts w:cstheme="minorHAnsi"/>
          <w:sz w:val="18"/>
          <w:szCs w:val="18"/>
          <w:lang w:eastAsia="zh-CN"/>
        </w:rPr>
      </w:pPr>
      <w:r w:rsidRPr="00D92094">
        <w:rPr>
          <w:rFonts w:cstheme="minorHAnsi"/>
          <w:sz w:val="18"/>
          <w:szCs w:val="18"/>
          <w:lang w:eastAsia="zh-CN"/>
        </w:rPr>
        <w:t>Informacja o ograniczeniach w realizacji praw określonych w art. 15, 16 i 18 rozporządzenia 2016/679 (ogólne rozporządzenie o ochronie danych): Zamawiający informuje, iż w związku z:</w:t>
      </w:r>
    </w:p>
    <w:p w14:paraId="37717501" w14:textId="77777777" w:rsidR="009F4A89" w:rsidRPr="00D92094" w:rsidRDefault="009F4A89" w:rsidP="007D37A6">
      <w:pPr>
        <w:pStyle w:val="Akapitzlist"/>
        <w:numPr>
          <w:ilvl w:val="0"/>
          <w:numId w:val="33"/>
        </w:numPr>
        <w:suppressAutoHyphens/>
        <w:spacing w:line="276" w:lineRule="auto"/>
        <w:ind w:left="567" w:hanging="207"/>
        <w:jc w:val="both"/>
        <w:rPr>
          <w:rFonts w:asciiTheme="minorHAnsi" w:eastAsia="Calibri" w:hAnsiTheme="minorHAnsi" w:cstheme="minorHAnsi"/>
          <w:sz w:val="18"/>
          <w:szCs w:val="18"/>
          <w:lang w:eastAsia="zh-CN"/>
        </w:rPr>
      </w:pPr>
      <w:r w:rsidRPr="00D92094">
        <w:rPr>
          <w:rFonts w:asciiTheme="minorHAnsi" w:eastAsia="Calibri" w:hAnsiTheme="minorHAnsi" w:cstheme="minorHAnsi"/>
          <w:sz w:val="18"/>
          <w:szCs w:val="18"/>
          <w:lang w:eastAsia="zh-CN"/>
        </w:rPr>
        <w:t xml:space="preserve">art. 75 ustawy PZP, w przypadku korzystania przez osobę, której dane osobowe są przetwarzane przez zamawiającego, z uprawnienia, </w:t>
      </w:r>
      <w:r>
        <w:rPr>
          <w:rFonts w:asciiTheme="minorHAnsi" w:eastAsia="Calibri" w:hAnsiTheme="minorHAnsi" w:cstheme="minorHAnsi"/>
          <w:sz w:val="18"/>
          <w:szCs w:val="18"/>
          <w:lang w:eastAsia="zh-CN"/>
        </w:rPr>
        <w:br/>
      </w:r>
      <w:r w:rsidRPr="00D92094">
        <w:rPr>
          <w:rFonts w:asciiTheme="minorHAnsi" w:eastAsia="Calibri" w:hAnsiTheme="minorHAnsi" w:cstheme="minorHAnsi"/>
          <w:sz w:val="18"/>
          <w:szCs w:val="18"/>
          <w:lang w:eastAsia="zh-CN"/>
        </w:rPr>
        <w:t>o którym mowa w art. 15 ust. 1–3 rozporządzenia 2016/679 (ogólne rozporządzenie o ochronie danych), Zamawiający może żądać od osoby występującej z żądaniem wskazania dodatkowych informacji, mających na celu sprecyzowanie nazwy lub daty zakończonego postępowania o udzielenie zamówienia;</w:t>
      </w:r>
    </w:p>
    <w:p w14:paraId="16A271D8" w14:textId="77777777" w:rsidR="009F4A89" w:rsidRPr="00D92094" w:rsidRDefault="009F4A89" w:rsidP="007D37A6">
      <w:pPr>
        <w:pStyle w:val="Akapitzlist"/>
        <w:numPr>
          <w:ilvl w:val="0"/>
          <w:numId w:val="33"/>
        </w:numPr>
        <w:suppressAutoHyphens/>
        <w:spacing w:line="276" w:lineRule="auto"/>
        <w:ind w:left="567" w:hanging="207"/>
        <w:jc w:val="both"/>
        <w:rPr>
          <w:rFonts w:asciiTheme="minorHAnsi" w:eastAsia="Calibri" w:hAnsiTheme="minorHAnsi" w:cstheme="minorHAnsi"/>
          <w:sz w:val="18"/>
          <w:szCs w:val="18"/>
          <w:lang w:eastAsia="zh-CN"/>
        </w:rPr>
      </w:pPr>
      <w:r w:rsidRPr="00D92094">
        <w:rPr>
          <w:rFonts w:asciiTheme="minorHAnsi" w:eastAsia="Calibri" w:hAnsiTheme="minorHAnsi" w:cstheme="minorHAnsi"/>
          <w:sz w:val="18"/>
          <w:szCs w:val="18"/>
          <w:lang w:eastAsia="zh-CN"/>
        </w:rPr>
        <w:t>art. 19 ust. 2 i 3 i art. 74 ust. 3 ustawy PZP.</w:t>
      </w:r>
    </w:p>
    <w:p w14:paraId="70F63412" w14:textId="77777777" w:rsidR="009F4A89" w:rsidRPr="00D92094" w:rsidRDefault="009F4A89" w:rsidP="009F4A89">
      <w:pPr>
        <w:suppressAutoHyphens/>
        <w:spacing w:after="0" w:line="276" w:lineRule="auto"/>
        <w:ind w:left="851" w:hanging="284"/>
        <w:jc w:val="both"/>
        <w:rPr>
          <w:rFonts w:cstheme="minorHAnsi"/>
          <w:sz w:val="18"/>
          <w:szCs w:val="18"/>
          <w:lang w:eastAsia="zh-CN"/>
        </w:rPr>
      </w:pPr>
      <w:r w:rsidRPr="00D92094">
        <w:rPr>
          <w:rFonts w:cstheme="minorHAnsi"/>
          <w:sz w:val="18"/>
          <w:szCs w:val="18"/>
          <w:lang w:eastAsia="zh-CN"/>
        </w:rPr>
        <w:t>a)</w:t>
      </w:r>
      <w:r w:rsidRPr="00D92094">
        <w:rPr>
          <w:rFonts w:cstheme="minorHAnsi"/>
          <w:sz w:val="18"/>
          <w:szCs w:val="18"/>
          <w:lang w:eastAsia="zh-CN"/>
        </w:rPr>
        <w:tab/>
        <w:t xml:space="preserve">skorzystanie przez osobę, której dane osobowe dotyczą, z uprawnienia do sprostowania lub uzupełnienia, o którym mowa w art. 16 rozporządzenia 2016/679 (ogólne rozporządzenie o ochronie danych), nie może skutkować zmianą wyniku postępowania </w:t>
      </w:r>
      <w:r>
        <w:rPr>
          <w:rFonts w:cstheme="minorHAnsi"/>
          <w:sz w:val="18"/>
          <w:szCs w:val="18"/>
          <w:lang w:eastAsia="zh-CN"/>
        </w:rPr>
        <w:br/>
      </w:r>
      <w:r w:rsidRPr="00D92094">
        <w:rPr>
          <w:rFonts w:cstheme="minorHAnsi"/>
          <w:sz w:val="18"/>
          <w:szCs w:val="18"/>
          <w:lang w:eastAsia="zh-CN"/>
        </w:rPr>
        <w:t xml:space="preserve">o udzielenie zamówienia ani zmianą postanowień </w:t>
      </w:r>
      <w:r>
        <w:rPr>
          <w:rFonts w:cstheme="minorHAnsi"/>
          <w:sz w:val="18"/>
          <w:szCs w:val="18"/>
          <w:lang w:eastAsia="zh-CN"/>
        </w:rPr>
        <w:t>Umowy</w:t>
      </w:r>
      <w:r w:rsidRPr="00D92094">
        <w:rPr>
          <w:rFonts w:cstheme="minorHAnsi"/>
          <w:sz w:val="18"/>
          <w:szCs w:val="18"/>
          <w:lang w:eastAsia="zh-CN"/>
        </w:rPr>
        <w:t xml:space="preserve"> w sprawie zamówienia publicznego w zakresie niezgodnym z ustawą PZP.</w:t>
      </w:r>
    </w:p>
    <w:p w14:paraId="3038971E" w14:textId="77777777" w:rsidR="009F4A89" w:rsidRPr="00D92094" w:rsidRDefault="009F4A89" w:rsidP="009F4A89">
      <w:pPr>
        <w:suppressAutoHyphens/>
        <w:spacing w:after="0" w:line="276" w:lineRule="auto"/>
        <w:ind w:left="851" w:hanging="284"/>
        <w:jc w:val="both"/>
        <w:rPr>
          <w:rFonts w:cstheme="minorHAnsi"/>
          <w:sz w:val="18"/>
          <w:szCs w:val="18"/>
          <w:lang w:eastAsia="zh-CN"/>
        </w:rPr>
      </w:pPr>
      <w:r w:rsidRPr="00D92094">
        <w:rPr>
          <w:rFonts w:cstheme="minorHAnsi"/>
          <w:sz w:val="18"/>
          <w:szCs w:val="18"/>
          <w:lang w:eastAsia="zh-CN"/>
        </w:rPr>
        <w:t>b)</w:t>
      </w:r>
      <w:r w:rsidRPr="00D92094">
        <w:rPr>
          <w:rFonts w:cstheme="minorHAnsi"/>
          <w:sz w:val="18"/>
          <w:szCs w:val="18"/>
          <w:lang w:eastAsia="zh-CN"/>
        </w:rPr>
        <w:tab/>
        <w:t>w postępowaniu o udzielenie zamówienia zgłoszenie żądania ograniczenia przetwarzania, o którym mowa w art.  18 ust. 1 rozporządzenia 2016/679 (ogólne rozporządzenie o ochronie danych), nie ogranicza przetwarzania danych osobowych do czasu zakończenia tego postępowania;</w:t>
      </w:r>
    </w:p>
    <w:p w14:paraId="060A280D" w14:textId="77777777" w:rsidR="00906CFB" w:rsidRPr="005E603E" w:rsidRDefault="009F4A89" w:rsidP="009F4A89">
      <w:pPr>
        <w:suppressAutoHyphens/>
        <w:spacing w:after="0" w:line="276" w:lineRule="auto"/>
        <w:ind w:left="851" w:hanging="284"/>
        <w:jc w:val="both"/>
        <w:rPr>
          <w:rFonts w:cs="Calibri"/>
          <w:sz w:val="18"/>
          <w:szCs w:val="18"/>
          <w:lang w:eastAsia="zh-CN"/>
        </w:rPr>
      </w:pPr>
      <w:r w:rsidRPr="00D92094">
        <w:rPr>
          <w:rFonts w:cstheme="minorHAnsi"/>
          <w:sz w:val="18"/>
          <w:szCs w:val="18"/>
          <w:lang w:eastAsia="zh-CN"/>
        </w:rPr>
        <w:lastRenderedPageBreak/>
        <w:t>c)</w:t>
      </w:r>
      <w:r w:rsidRPr="00D92094">
        <w:rPr>
          <w:rFonts w:cstheme="minorHAnsi"/>
          <w:sz w:val="18"/>
          <w:szCs w:val="18"/>
          <w:lang w:eastAsia="zh-CN"/>
        </w:rPr>
        <w:tab/>
        <w:t>w przypadku, gdy wniesienie żądania dotyczącego prawa, o którym mowa w art. 18 ust. 1 rozporządzenia 2016/679 (ogólne rozporządzenie o ochronie danych),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(ogólne rozporządzenie o ochronie danych).</w:t>
      </w:r>
    </w:p>
    <w:p w14:paraId="4EAF3F82" w14:textId="77777777" w:rsidR="0092092F" w:rsidRDefault="0092092F">
      <w:pPr>
        <w:spacing w:after="0" w:line="240" w:lineRule="auto"/>
        <w:rPr>
          <w:rFonts w:asciiTheme="majorHAnsi" w:eastAsiaTheme="majorEastAsia" w:hAnsiTheme="majorHAnsi" w:cstheme="majorBidi"/>
          <w:b/>
          <w:sz w:val="28"/>
          <w:szCs w:val="32"/>
        </w:rPr>
      </w:pPr>
      <w:r>
        <w:rPr>
          <w:rFonts w:asciiTheme="majorHAnsi" w:hAnsiTheme="majorHAnsi"/>
          <w:sz w:val="28"/>
        </w:rPr>
        <w:br w:type="page"/>
      </w:r>
    </w:p>
    <w:p w14:paraId="3E478C46" w14:textId="26962346" w:rsidR="009E2837" w:rsidRPr="009E2837" w:rsidRDefault="009E2837" w:rsidP="00AB53E7">
      <w:pPr>
        <w:pStyle w:val="Nagwek1"/>
        <w:spacing w:after="240" w:line="276" w:lineRule="auto"/>
        <w:rPr>
          <w:rFonts w:asciiTheme="majorHAnsi" w:hAnsiTheme="majorHAnsi"/>
          <w:sz w:val="28"/>
          <w:u w:val="none"/>
          <w:lang w:val="en-US"/>
        </w:rPr>
      </w:pPr>
      <w:r>
        <w:rPr>
          <w:noProof/>
          <w:lang w:eastAsia="pl-PL"/>
        </w:rPr>
        <w:lastRenderedPageBreak/>
        <w:drawing>
          <wp:inline distT="0" distB="0" distL="0" distR="0" wp14:anchorId="68D40E6B" wp14:editId="4A9CC1A5">
            <wp:extent cx="6645910" cy="664845"/>
            <wp:effectExtent l="0" t="0" r="0" b="0"/>
            <wp:docPr id="124870639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34242E53" w14:textId="2A0288D1" w:rsidR="004F7E33" w:rsidRPr="00762146" w:rsidRDefault="00906C85" w:rsidP="00AB53E7">
      <w:pPr>
        <w:pStyle w:val="Nagwek1"/>
        <w:spacing w:after="240" w:line="276" w:lineRule="auto"/>
        <w:rPr>
          <w:rFonts w:asciiTheme="majorHAnsi" w:hAnsiTheme="majorHAnsi"/>
          <w:sz w:val="28"/>
          <w:u w:val="none"/>
        </w:rPr>
      </w:pPr>
      <w:r w:rsidRPr="00762146">
        <w:rPr>
          <w:rFonts w:asciiTheme="majorHAnsi" w:hAnsiTheme="majorHAnsi"/>
          <w:sz w:val="28"/>
          <w:u w:val="none"/>
        </w:rPr>
        <w:t>T</w:t>
      </w:r>
      <w:r w:rsidR="00A81701" w:rsidRPr="00762146">
        <w:rPr>
          <w:rFonts w:asciiTheme="majorHAnsi" w:hAnsiTheme="majorHAnsi"/>
          <w:sz w:val="28"/>
          <w:u w:val="none"/>
        </w:rPr>
        <w:t>OM I – SPECYFIKACJA WARUNKÓW ZAMÓWIENIA</w:t>
      </w:r>
      <w:bookmarkEnd w:id="6"/>
      <w:r w:rsidR="005F4750" w:rsidRPr="00762146">
        <w:rPr>
          <w:rFonts w:asciiTheme="majorHAnsi" w:hAnsiTheme="majorHAnsi"/>
          <w:sz w:val="28"/>
          <w:u w:val="none"/>
        </w:rPr>
        <w:t xml:space="preserve"> (SWZ)</w:t>
      </w:r>
      <w:bookmarkEnd w:id="8"/>
    </w:p>
    <w:p w14:paraId="6B1206A8" w14:textId="77777777" w:rsidR="009C16B6" w:rsidRPr="00762146" w:rsidRDefault="009C16B6" w:rsidP="00AB53E7">
      <w:pPr>
        <w:pStyle w:val="Nagwek2"/>
        <w:numPr>
          <w:ilvl w:val="0"/>
          <w:numId w:val="6"/>
        </w:numPr>
        <w:shd w:val="clear" w:color="auto" w:fill="FFE599" w:themeFill="accent4" w:themeFillTint="66"/>
        <w:spacing w:line="276" w:lineRule="auto"/>
        <w:ind w:left="284" w:hanging="284"/>
        <w:jc w:val="center"/>
        <w:rPr>
          <w:color w:val="2F5496" w:themeColor="accent1" w:themeShade="BF"/>
          <w:sz w:val="20"/>
        </w:rPr>
      </w:pPr>
      <w:bookmarkStart w:id="9" w:name="_Toc95923588"/>
      <w:bookmarkStart w:id="10" w:name="_Toc95987069"/>
      <w:bookmarkStart w:id="11" w:name="_Toc114403753"/>
      <w:r w:rsidRPr="00762146">
        <w:rPr>
          <w:color w:val="2F5496" w:themeColor="accent1" w:themeShade="BF"/>
          <w:sz w:val="20"/>
        </w:rPr>
        <w:t>ZAMAWIAJĄCY</w:t>
      </w:r>
      <w:bookmarkEnd w:id="9"/>
      <w:bookmarkEnd w:id="10"/>
      <w:bookmarkEnd w:id="11"/>
    </w:p>
    <w:p w14:paraId="2D965970" w14:textId="77777777" w:rsidR="00906CFB" w:rsidRPr="00906CFB" w:rsidRDefault="00906CFB" w:rsidP="00AB53E7">
      <w:pPr>
        <w:spacing w:after="0" w:line="276" w:lineRule="auto"/>
        <w:jc w:val="both"/>
      </w:pPr>
      <w:bookmarkStart w:id="12" w:name="_Toc95923589"/>
      <w:bookmarkStart w:id="13" w:name="_Toc95987070"/>
      <w:bookmarkStart w:id="14" w:name="_Toc114403754"/>
      <w:r w:rsidRPr="00906CFB">
        <w:rPr>
          <w:rFonts w:cs="Calibri"/>
          <w:bCs/>
          <w:sz w:val="20"/>
          <w:szCs w:val="20"/>
        </w:rPr>
        <w:t>Samodzielny Publiczny Zespół Opieki Zdrowotnej,</w:t>
      </w:r>
      <w:r w:rsidRPr="00906CFB">
        <w:rPr>
          <w:rFonts w:cs="Calibri"/>
          <w:sz w:val="20"/>
          <w:szCs w:val="20"/>
        </w:rPr>
        <w:t xml:space="preserve"> Pl. K. Marcinkowskiego 8/9, 63 - 800 Gostyń, </w:t>
      </w:r>
    </w:p>
    <w:p w14:paraId="7BF1E1A5" w14:textId="77777777" w:rsidR="00906CFB" w:rsidRPr="00906CFB" w:rsidRDefault="00906CFB" w:rsidP="00AB53E7">
      <w:pPr>
        <w:spacing w:after="0" w:line="276" w:lineRule="auto"/>
        <w:jc w:val="both"/>
        <w:rPr>
          <w:rFonts w:cs="Calibri"/>
          <w:sz w:val="20"/>
          <w:szCs w:val="20"/>
        </w:rPr>
      </w:pPr>
      <w:r w:rsidRPr="00906CFB">
        <w:rPr>
          <w:rFonts w:cs="Calibri"/>
          <w:sz w:val="20"/>
          <w:szCs w:val="20"/>
        </w:rPr>
        <w:t>Tel. – sekretariat (65) 32 26 83</w:t>
      </w:r>
      <w:r w:rsidR="00915906">
        <w:rPr>
          <w:rFonts w:cs="Calibri"/>
          <w:sz w:val="20"/>
          <w:szCs w:val="20"/>
        </w:rPr>
        <w:t>4</w:t>
      </w:r>
      <w:r w:rsidRPr="00906CFB">
        <w:rPr>
          <w:rFonts w:cs="Calibri"/>
          <w:sz w:val="20"/>
          <w:szCs w:val="20"/>
        </w:rPr>
        <w:t xml:space="preserve"> Strona internetowa www.szpitalgostyn.pl e-mail: </w:t>
      </w:r>
      <w:hyperlink r:id="rId11">
        <w:r w:rsidRPr="00906CFB">
          <w:rPr>
            <w:rStyle w:val="czeinternetowe"/>
            <w:rFonts w:cs="Calibri"/>
            <w:sz w:val="20"/>
            <w:szCs w:val="20"/>
          </w:rPr>
          <w:t>sekretariat@szpitalgostyn.pl</w:t>
        </w:r>
      </w:hyperlink>
    </w:p>
    <w:p w14:paraId="096A6D7B" w14:textId="77777777" w:rsidR="00906CFB" w:rsidRPr="00906CFB" w:rsidRDefault="00906CFB" w:rsidP="00AB53E7">
      <w:pPr>
        <w:spacing w:after="0" w:line="276" w:lineRule="auto"/>
        <w:jc w:val="both"/>
        <w:rPr>
          <w:sz w:val="20"/>
          <w:szCs w:val="20"/>
        </w:rPr>
      </w:pPr>
      <w:r w:rsidRPr="00906CFB">
        <w:rPr>
          <w:rFonts w:cs="Calibri"/>
          <w:bCs/>
          <w:sz w:val="20"/>
          <w:szCs w:val="20"/>
        </w:rPr>
        <w:t>Adres Platformy zakupowej</w:t>
      </w:r>
      <w:r w:rsidRPr="00906CFB">
        <w:rPr>
          <w:rFonts w:cs="Calibri"/>
          <w:sz w:val="20"/>
          <w:szCs w:val="20"/>
        </w:rPr>
        <w:t xml:space="preserve"> na której jest prowadzone postępowanie i na której będą dostępne wszelkie dokumenty związane </w:t>
      </w:r>
      <w:r w:rsidRPr="00906CFB">
        <w:rPr>
          <w:rFonts w:cs="Calibri"/>
          <w:sz w:val="20"/>
          <w:szCs w:val="20"/>
        </w:rPr>
        <w:br/>
        <w:t xml:space="preserve">z prowadzoną procedurą: </w:t>
      </w:r>
      <w:hyperlink r:id="rId12" w:history="1">
        <w:r w:rsidRPr="00906CFB">
          <w:rPr>
            <w:rStyle w:val="Hipercze"/>
            <w:rFonts w:cs="Calibri"/>
            <w:sz w:val="20"/>
            <w:szCs w:val="20"/>
          </w:rPr>
          <w:t>https://platformazakupowa.pl/pn/szpitalgostyn</w:t>
        </w:r>
      </w:hyperlink>
    </w:p>
    <w:p w14:paraId="52F6C8F2" w14:textId="77777777" w:rsidR="001D4C12" w:rsidRDefault="00906CFB" w:rsidP="00AB53E7">
      <w:pPr>
        <w:spacing w:after="0" w:line="276" w:lineRule="auto"/>
        <w:jc w:val="both"/>
        <w:rPr>
          <w:rFonts w:cs="Calibri"/>
          <w:sz w:val="20"/>
          <w:szCs w:val="20"/>
        </w:rPr>
      </w:pPr>
      <w:r w:rsidRPr="00915906">
        <w:rPr>
          <w:sz w:val="20"/>
          <w:szCs w:val="20"/>
        </w:rPr>
        <w:t xml:space="preserve">Osobami </w:t>
      </w:r>
      <w:r w:rsidRPr="00915906">
        <w:rPr>
          <w:rFonts w:cs="Calibri"/>
          <w:sz w:val="20"/>
          <w:szCs w:val="20"/>
        </w:rPr>
        <w:t xml:space="preserve">uprawnionymi do komunikowania się z Wykonawcami </w:t>
      </w:r>
      <w:r w:rsidR="00F46B44">
        <w:rPr>
          <w:rFonts w:cs="Calibri"/>
          <w:sz w:val="20"/>
          <w:szCs w:val="20"/>
        </w:rPr>
        <w:t>jest:</w:t>
      </w:r>
    </w:p>
    <w:p w14:paraId="6087CDC5" w14:textId="77777777" w:rsidR="00906CFB" w:rsidRPr="001D4C12" w:rsidRDefault="00906CFB" w:rsidP="007D37A6">
      <w:pPr>
        <w:pStyle w:val="Akapitzlist"/>
        <w:numPr>
          <w:ilvl w:val="0"/>
          <w:numId w:val="39"/>
        </w:numPr>
        <w:spacing w:line="276" w:lineRule="auto"/>
        <w:ind w:left="270" w:hanging="270"/>
        <w:jc w:val="both"/>
        <w:rPr>
          <w:rFonts w:asciiTheme="minorHAnsi" w:hAnsiTheme="minorHAnsi" w:cs="Calibri"/>
        </w:rPr>
      </w:pPr>
      <w:r w:rsidRPr="001D4C12">
        <w:rPr>
          <w:rFonts w:ascii="Calibri" w:hAnsi="Calibri" w:cs="Calibri"/>
          <w:bCs/>
        </w:rPr>
        <w:t>Natasza Matuszewska</w:t>
      </w:r>
      <w:r w:rsidRPr="001D4C12">
        <w:rPr>
          <w:rFonts w:ascii="Calibri" w:hAnsi="Calibri" w:cs="Calibri"/>
        </w:rPr>
        <w:t xml:space="preserve"> – mail: </w:t>
      </w:r>
      <w:hyperlink r:id="rId13">
        <w:r w:rsidRPr="001D4C12">
          <w:rPr>
            <w:rStyle w:val="czeinternetowe"/>
            <w:rFonts w:ascii="Calibri" w:hAnsi="Calibri" w:cs="Calibri"/>
          </w:rPr>
          <w:t>przetargi@szpitalgostyn.pl</w:t>
        </w:r>
      </w:hyperlink>
      <w:r w:rsidRPr="001D4C12">
        <w:rPr>
          <w:rFonts w:ascii="Calibri" w:hAnsi="Calibri" w:cs="Calibri"/>
        </w:rPr>
        <w:t xml:space="preserve"> tel. 65 322 68 53.</w:t>
      </w:r>
    </w:p>
    <w:p w14:paraId="54EDE0F2" w14:textId="77777777" w:rsidR="009C16B6" w:rsidRPr="00420E39" w:rsidRDefault="009C16B6"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r w:rsidRPr="00420E39">
        <w:rPr>
          <w:rFonts w:asciiTheme="minorHAnsi" w:hAnsiTheme="minorHAnsi" w:cstheme="minorHAnsi"/>
          <w:color w:val="2F5496" w:themeColor="accent1" w:themeShade="BF"/>
          <w:sz w:val="20"/>
          <w:szCs w:val="20"/>
        </w:rPr>
        <w:t>TRYB UDZIELENIA ZAMÓWIENIA</w:t>
      </w:r>
      <w:bookmarkEnd w:id="12"/>
      <w:bookmarkEnd w:id="13"/>
      <w:bookmarkEnd w:id="14"/>
    </w:p>
    <w:p w14:paraId="44DB90B6" w14:textId="15B29688" w:rsidR="00BA6A70" w:rsidRPr="00067A08" w:rsidRDefault="00067A08" w:rsidP="00AB53E7">
      <w:pPr>
        <w:pStyle w:val="Akapitzlist"/>
        <w:numPr>
          <w:ilvl w:val="0"/>
          <w:numId w:val="7"/>
        </w:numPr>
        <w:spacing w:line="276" w:lineRule="auto"/>
        <w:ind w:left="284" w:hanging="284"/>
        <w:jc w:val="both"/>
        <w:rPr>
          <w:rFonts w:asciiTheme="minorHAnsi" w:hAnsiTheme="minorHAnsi" w:cstheme="minorHAnsi"/>
        </w:rPr>
      </w:pPr>
      <w:r>
        <w:rPr>
          <w:rFonts w:asciiTheme="minorHAnsi" w:hAnsiTheme="minorHAnsi" w:cstheme="minorHAnsi"/>
        </w:rPr>
        <w:t>Z</w:t>
      </w:r>
      <w:r w:rsidRPr="00CA75C4">
        <w:rPr>
          <w:rFonts w:asciiTheme="minorHAnsi" w:hAnsiTheme="minorHAnsi" w:cstheme="minorHAnsi"/>
        </w:rPr>
        <w:t xml:space="preserve"> uw</w:t>
      </w:r>
      <w:r>
        <w:rPr>
          <w:rFonts w:asciiTheme="minorHAnsi" w:hAnsiTheme="minorHAnsi" w:cstheme="minorHAnsi"/>
        </w:rPr>
        <w:t>agi na wartość zamówienia</w:t>
      </w:r>
      <w:r w:rsidR="00DB6EB6">
        <w:rPr>
          <w:rFonts w:asciiTheme="minorHAnsi" w:hAnsiTheme="minorHAnsi" w:cstheme="minorHAnsi"/>
        </w:rPr>
        <w:t xml:space="preserve"> </w:t>
      </w:r>
      <w:r>
        <w:rPr>
          <w:rFonts w:asciiTheme="minorHAnsi" w:hAnsiTheme="minorHAnsi" w:cstheme="minorHAnsi"/>
        </w:rPr>
        <w:t>przekraczającą kwoty określone</w:t>
      </w:r>
      <w:r w:rsidRPr="00CA75C4">
        <w:rPr>
          <w:rFonts w:asciiTheme="minorHAnsi" w:hAnsiTheme="minorHAnsi" w:cstheme="minorHAnsi"/>
        </w:rPr>
        <w:t xml:space="preserve"> w obwieszczeniu wydanym przez Prezesa Urzędu Zamówień Publicznych na podstawie art. 3 ust. 2 PZP</w:t>
      </w:r>
      <w:r w:rsidR="00262911">
        <w:rPr>
          <w:rFonts w:asciiTheme="minorHAnsi" w:hAnsiTheme="minorHAnsi" w:cstheme="minorHAnsi"/>
        </w:rPr>
        <w:t>, postę</w:t>
      </w:r>
      <w:r>
        <w:rPr>
          <w:rFonts w:asciiTheme="minorHAnsi" w:hAnsiTheme="minorHAnsi" w:cstheme="minorHAnsi"/>
        </w:rPr>
        <w:t xml:space="preserve">powanie </w:t>
      </w:r>
      <w:r w:rsidR="00BA6A70" w:rsidRPr="00067A08">
        <w:rPr>
          <w:rFonts w:asciiTheme="minorHAnsi" w:hAnsiTheme="minorHAnsi" w:cstheme="minorHAnsi"/>
        </w:rPr>
        <w:t xml:space="preserve">prowadzone jest w trybie przetargu nieograniczonego na podstawie art. 132 </w:t>
      </w:r>
      <w:r w:rsidR="00CA75C4" w:rsidRPr="00067A08">
        <w:rPr>
          <w:rFonts w:asciiTheme="minorHAnsi" w:hAnsiTheme="minorHAnsi" w:cstheme="minorHAnsi"/>
        </w:rPr>
        <w:t>ustawy</w:t>
      </w:r>
      <w:r>
        <w:rPr>
          <w:rFonts w:asciiTheme="minorHAnsi" w:hAnsiTheme="minorHAnsi" w:cstheme="minorHAnsi"/>
        </w:rPr>
        <w:t xml:space="preserve"> PZP.</w:t>
      </w:r>
    </w:p>
    <w:p w14:paraId="364B6611" w14:textId="77777777" w:rsidR="00BA6A70" w:rsidRPr="00420E39" w:rsidRDefault="00BA6A70" w:rsidP="00AB53E7">
      <w:pPr>
        <w:pStyle w:val="Akapitzlist"/>
        <w:numPr>
          <w:ilvl w:val="0"/>
          <w:numId w:val="7"/>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W sprawach nieuregulowanych zapisami niniejszej SWZ, stosuje się przepisy PZP wraz z aktami wykonawczymi do ustawy. Do czynności podejmowanych przez </w:t>
      </w:r>
      <w:r w:rsidRPr="00AB53E7">
        <w:rPr>
          <w:rFonts w:asciiTheme="minorHAnsi" w:hAnsiTheme="minorHAnsi" w:cstheme="minorHAnsi"/>
        </w:rPr>
        <w:t xml:space="preserve">Zamawiającego i Wykonawców w postępowaniu o udzielenie zamówienia oraz do umów w sprawach zamówień publicznych stosuje się przepisy ustawy z dnia 23 kwietnia 1964 r. </w:t>
      </w:r>
      <w:r w:rsidRPr="0024503F">
        <w:rPr>
          <w:rFonts w:asciiTheme="minorHAnsi" w:hAnsiTheme="minorHAnsi" w:cstheme="minorHAnsi"/>
        </w:rPr>
        <w:t xml:space="preserve">Kodeks cywilny </w:t>
      </w:r>
      <w:r w:rsidR="00CA75C4" w:rsidRPr="0024503F">
        <w:rPr>
          <w:rFonts w:asciiTheme="minorHAnsi" w:hAnsiTheme="minorHAnsi"/>
        </w:rPr>
        <w:t>(</w:t>
      </w:r>
      <w:r w:rsidR="004952D2" w:rsidRPr="0024503F">
        <w:rPr>
          <w:rFonts w:asciiTheme="minorHAnsi" w:hAnsiTheme="minorHAnsi"/>
        </w:rPr>
        <w:t>tj. Dz.U. 202</w:t>
      </w:r>
      <w:r w:rsidR="00A236A2" w:rsidRPr="0024503F">
        <w:rPr>
          <w:rFonts w:asciiTheme="minorHAnsi" w:hAnsiTheme="minorHAnsi"/>
        </w:rPr>
        <w:t>5</w:t>
      </w:r>
      <w:r w:rsidR="004952D2" w:rsidRPr="0024503F">
        <w:rPr>
          <w:rFonts w:asciiTheme="minorHAnsi" w:hAnsiTheme="minorHAnsi"/>
        </w:rPr>
        <w:t xml:space="preserve"> poz. 1</w:t>
      </w:r>
      <w:r w:rsidR="00B95FFE" w:rsidRPr="0024503F">
        <w:rPr>
          <w:rFonts w:asciiTheme="minorHAnsi" w:hAnsiTheme="minorHAnsi"/>
        </w:rPr>
        <w:t>0</w:t>
      </w:r>
      <w:r w:rsidR="00A236A2" w:rsidRPr="0024503F">
        <w:rPr>
          <w:rFonts w:asciiTheme="minorHAnsi" w:hAnsiTheme="minorHAnsi"/>
        </w:rPr>
        <w:t>7</w:t>
      </w:r>
      <w:r w:rsidR="004952D2" w:rsidRPr="0024503F">
        <w:rPr>
          <w:rFonts w:asciiTheme="minorHAnsi" w:hAnsiTheme="minorHAnsi"/>
        </w:rPr>
        <w:t>1</w:t>
      </w:r>
      <w:r w:rsidR="00826511" w:rsidRPr="0024503F">
        <w:rPr>
          <w:rFonts w:asciiTheme="minorHAnsi" w:hAnsiTheme="minorHAnsi"/>
        </w:rPr>
        <w:t xml:space="preserve"> ze zm.</w:t>
      </w:r>
      <w:r w:rsidR="00CA75C4" w:rsidRPr="0024503F">
        <w:rPr>
          <w:rFonts w:asciiTheme="minorHAnsi" w:hAnsiTheme="minorHAnsi"/>
        </w:rPr>
        <w:t>)</w:t>
      </w:r>
      <w:r w:rsidR="00F33FAD" w:rsidRPr="00AB53E7">
        <w:rPr>
          <w:rFonts w:asciiTheme="minorHAnsi" w:hAnsiTheme="minorHAnsi"/>
        </w:rPr>
        <w:t>,</w:t>
      </w:r>
      <w:r w:rsidRPr="00AB53E7">
        <w:rPr>
          <w:rFonts w:asciiTheme="minorHAnsi" w:hAnsiTheme="minorHAnsi" w:cstheme="minorHAnsi"/>
        </w:rPr>
        <w:t xml:space="preserve"> jeżeli przepisy PZP nie stanowią inaczej. Wszelkie nieuregulowane w SWZ czynności, uprawnienia, obowiązki Wykonawców i Zamawiającego, których</w:t>
      </w:r>
      <w:r w:rsidRPr="00420E39">
        <w:rPr>
          <w:rFonts w:asciiTheme="minorHAnsi" w:hAnsiTheme="minorHAnsi" w:cstheme="minorHAnsi"/>
        </w:rPr>
        <w:t xml:space="preserve"> ustawa PZP nie nakazała zawierać Zamawiającemu w SWZ, a które mogą przyczynić się do właściwego przebiegu postępowania reguluje ustawa PZP</w:t>
      </w:r>
      <w:r w:rsidR="00B46750" w:rsidRPr="00420E39">
        <w:rPr>
          <w:rFonts w:asciiTheme="minorHAnsi" w:hAnsiTheme="minorHAnsi" w:cstheme="minorHAnsi"/>
        </w:rPr>
        <w:t xml:space="preserve"> i akty wykonawcze do ustawy PZP</w:t>
      </w:r>
      <w:r w:rsidRPr="00420E39">
        <w:rPr>
          <w:rFonts w:asciiTheme="minorHAnsi" w:hAnsiTheme="minorHAnsi" w:cstheme="minorHAnsi"/>
        </w:rPr>
        <w:t>.</w:t>
      </w:r>
    </w:p>
    <w:p w14:paraId="5AD79753" w14:textId="4860763F" w:rsidR="00074497" w:rsidRPr="00074497" w:rsidRDefault="00BA6A70" w:rsidP="00074497">
      <w:pPr>
        <w:pStyle w:val="Akapitzlist"/>
        <w:numPr>
          <w:ilvl w:val="0"/>
          <w:numId w:val="7"/>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wskazuje, że działając na podstawie art. 139 PZP najpierw dokona badania i oceny ofert, a następnie dokona kwalifikacji podmiotowej wykonawcy, którego oferta została najwyżej oceniona, w zakresie braku podstaw wykluczenia oraz </w:t>
      </w:r>
      <w:r w:rsidRPr="00FB2453">
        <w:rPr>
          <w:rFonts w:asciiTheme="minorHAnsi" w:hAnsiTheme="minorHAnsi" w:cstheme="minorHAnsi"/>
        </w:rPr>
        <w:t>spełniania warunków udziału w postępowaniu.</w:t>
      </w:r>
    </w:p>
    <w:p w14:paraId="5ED2BD28" w14:textId="2739BF6D" w:rsidR="00074497" w:rsidRPr="002E073A" w:rsidRDefault="00074497" w:rsidP="00074497">
      <w:pPr>
        <w:pStyle w:val="Akapitzlist"/>
        <w:numPr>
          <w:ilvl w:val="0"/>
          <w:numId w:val="7"/>
        </w:numPr>
        <w:spacing w:line="276" w:lineRule="auto"/>
        <w:ind w:left="284" w:hanging="284"/>
        <w:jc w:val="both"/>
        <w:rPr>
          <w:rFonts w:asciiTheme="minorHAnsi" w:eastAsia="Batang" w:hAnsiTheme="minorHAnsi" w:cstheme="minorHAnsi"/>
        </w:rPr>
      </w:pPr>
      <w:r w:rsidRPr="002E073A">
        <w:rPr>
          <w:rFonts w:asciiTheme="minorHAnsi" w:eastAsia="Batang" w:hAnsiTheme="minorHAnsi" w:cstheme="minorHAnsi"/>
        </w:rPr>
        <w:t xml:space="preserve">Zamówienie jest objęte dofinansowaniem zgodnie z zawartą umową </w:t>
      </w:r>
      <w:r w:rsidRPr="002E073A">
        <w:rPr>
          <w:rFonts w:asciiTheme="minorHAnsi" w:eastAsia="Batang" w:hAnsiTheme="minorHAnsi" w:cstheme="minorHAnsi"/>
          <w:b/>
          <w:bCs/>
        </w:rPr>
        <w:t>o nr KPOD.07.03-IP.10-0445/25</w:t>
      </w:r>
      <w:r w:rsidRPr="002E073A">
        <w:rPr>
          <w:rFonts w:asciiTheme="minorHAnsi" w:eastAsia="Batang" w:hAnsiTheme="minorHAnsi" w:cstheme="minorHAnsi"/>
        </w:rPr>
        <w:t xml:space="preserve"> o objęcie przedsięwzięcia wsparciem z Krajowego Planu Odbudowy i Zwiększenia Odporności w zakresie realizację Przedsięwzięcia pn. Podniesienie dojrzałości informatycznej SPZOZ w Gostyniu w zakresie </w:t>
      </w:r>
      <w:proofErr w:type="spellStart"/>
      <w:r w:rsidRPr="002E073A">
        <w:rPr>
          <w:rFonts w:asciiTheme="minorHAnsi" w:eastAsia="Batang" w:hAnsiTheme="minorHAnsi" w:cstheme="minorHAnsi"/>
        </w:rPr>
        <w:t>cyberbezpieczeństwa</w:t>
      </w:r>
      <w:proofErr w:type="spellEnd"/>
      <w:r w:rsidRPr="002E073A">
        <w:rPr>
          <w:rFonts w:asciiTheme="minorHAnsi" w:eastAsia="Batang" w:hAnsiTheme="minorHAnsi" w:cstheme="minorHAnsi"/>
        </w:rPr>
        <w:t>, usług cyfrowych, EDM oraz AI.</w:t>
      </w:r>
    </w:p>
    <w:p w14:paraId="64B3789E" w14:textId="1622EB45" w:rsidR="0092092F" w:rsidRPr="0024503F" w:rsidRDefault="0092092F" w:rsidP="0092092F">
      <w:pPr>
        <w:pStyle w:val="Akapitzlist"/>
        <w:numPr>
          <w:ilvl w:val="0"/>
          <w:numId w:val="7"/>
        </w:numPr>
        <w:spacing w:line="276" w:lineRule="auto"/>
        <w:ind w:left="284" w:hanging="284"/>
        <w:jc w:val="both"/>
        <w:rPr>
          <w:rFonts w:asciiTheme="minorHAnsi" w:hAnsiTheme="minorHAnsi" w:cstheme="minorHAnsi"/>
          <w:color w:val="7030A0"/>
        </w:rPr>
      </w:pPr>
      <w:r w:rsidRPr="0024503F">
        <w:rPr>
          <w:rFonts w:asciiTheme="minorHAnsi" w:eastAsia="Batang" w:hAnsiTheme="minorHAnsi" w:cstheme="minorHAnsi"/>
          <w:bCs/>
        </w:rPr>
        <w:t xml:space="preserve">Zgodnie z art. </w:t>
      </w:r>
      <w:r w:rsidR="00074497">
        <w:rPr>
          <w:rFonts w:asciiTheme="minorHAnsi" w:eastAsia="Batang" w:hAnsiTheme="minorHAnsi" w:cstheme="minorHAnsi"/>
          <w:bCs/>
        </w:rPr>
        <w:t xml:space="preserve">257 </w:t>
      </w:r>
      <w:r w:rsidRPr="0024503F">
        <w:rPr>
          <w:rFonts w:asciiTheme="minorHAnsi" w:eastAsia="Batang" w:hAnsiTheme="minorHAnsi" w:cstheme="minorHAnsi"/>
          <w:bCs/>
        </w:rPr>
        <w:t xml:space="preserve">ustawy </w:t>
      </w:r>
      <w:proofErr w:type="spellStart"/>
      <w:r w:rsidRPr="0024503F">
        <w:rPr>
          <w:rFonts w:asciiTheme="minorHAnsi" w:eastAsia="Batang" w:hAnsiTheme="minorHAnsi" w:cstheme="minorHAnsi"/>
          <w:bCs/>
        </w:rPr>
        <w:t>Pzp</w:t>
      </w:r>
      <w:proofErr w:type="spellEnd"/>
      <w:r w:rsidRPr="0024503F">
        <w:rPr>
          <w:rFonts w:asciiTheme="minorHAnsi" w:eastAsia="Batang" w:hAnsiTheme="minorHAnsi" w:cstheme="minorHAnsi"/>
          <w:bCs/>
        </w:rPr>
        <w:t>, Zamawiający przewiduje możliwość unieważnienia przedmiotowego postępowania, jeżeli środki publiczne, które Zamawiający zamierzał przeznaczyć na sfinansowanie całości lub części zamówienia, nie zostaną mu przyznane.</w:t>
      </w:r>
    </w:p>
    <w:p w14:paraId="54273C02" w14:textId="77777777" w:rsidR="00D00271" w:rsidRPr="00CA75C4" w:rsidRDefault="00D2015A" w:rsidP="00AB53E7">
      <w:pPr>
        <w:pStyle w:val="Akapitzlist"/>
        <w:numPr>
          <w:ilvl w:val="0"/>
          <w:numId w:val="7"/>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Do postępowania stosować się będzie przepisy PZP </w:t>
      </w:r>
      <w:r w:rsidRPr="00CA75C4">
        <w:rPr>
          <w:rFonts w:asciiTheme="minorHAnsi" w:hAnsiTheme="minorHAnsi" w:cstheme="minorHAnsi"/>
        </w:rPr>
        <w:t xml:space="preserve">w zakresie nabywania </w:t>
      </w:r>
      <w:r w:rsidRPr="00CA75C4">
        <w:rPr>
          <w:rFonts w:asciiTheme="minorHAnsi" w:hAnsiTheme="minorHAnsi" w:cstheme="minorHAnsi"/>
          <w:color w:val="7030A0"/>
        </w:rPr>
        <w:t>dostaw.</w:t>
      </w:r>
    </w:p>
    <w:p w14:paraId="0036072D" w14:textId="77777777" w:rsidR="00BA6A70" w:rsidRPr="00420E39" w:rsidRDefault="00706900"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5" w:name="_Toc95923590"/>
      <w:bookmarkStart w:id="16" w:name="_Toc95987071"/>
      <w:bookmarkStart w:id="17" w:name="_Toc114403755"/>
      <w:r>
        <w:rPr>
          <w:rFonts w:asciiTheme="minorHAnsi" w:hAnsiTheme="minorHAnsi" w:cstheme="minorHAnsi"/>
          <w:color w:val="2F5496" w:themeColor="accent1" w:themeShade="BF"/>
          <w:sz w:val="20"/>
          <w:szCs w:val="20"/>
        </w:rPr>
        <w:t xml:space="preserve">OPIS </w:t>
      </w:r>
      <w:r w:rsidR="00104DC2">
        <w:rPr>
          <w:rFonts w:asciiTheme="minorHAnsi" w:hAnsiTheme="minorHAnsi" w:cstheme="minorHAnsi"/>
          <w:color w:val="2F5496" w:themeColor="accent1" w:themeShade="BF"/>
          <w:sz w:val="20"/>
          <w:szCs w:val="20"/>
        </w:rPr>
        <w:t>PRZEDMIOT</w:t>
      </w:r>
      <w:r>
        <w:rPr>
          <w:rFonts w:asciiTheme="minorHAnsi" w:hAnsiTheme="minorHAnsi" w:cstheme="minorHAnsi"/>
          <w:color w:val="2F5496" w:themeColor="accent1" w:themeShade="BF"/>
          <w:sz w:val="20"/>
          <w:szCs w:val="20"/>
        </w:rPr>
        <w:t>U</w:t>
      </w:r>
      <w:r w:rsidR="00104DC2">
        <w:rPr>
          <w:rFonts w:asciiTheme="minorHAnsi" w:hAnsiTheme="minorHAnsi" w:cstheme="minorHAnsi"/>
          <w:color w:val="2F5496" w:themeColor="accent1" w:themeShade="BF"/>
          <w:sz w:val="20"/>
          <w:szCs w:val="20"/>
        </w:rPr>
        <w:t xml:space="preserve"> Z</w:t>
      </w:r>
      <w:r w:rsidR="00BA6A70" w:rsidRPr="00420E39">
        <w:rPr>
          <w:rFonts w:asciiTheme="minorHAnsi" w:hAnsiTheme="minorHAnsi" w:cstheme="minorHAnsi"/>
          <w:color w:val="2F5496" w:themeColor="accent1" w:themeShade="BF"/>
          <w:sz w:val="20"/>
          <w:szCs w:val="20"/>
        </w:rPr>
        <w:t>AMÓWIENIA</w:t>
      </w:r>
      <w:bookmarkEnd w:id="15"/>
      <w:bookmarkEnd w:id="16"/>
      <w:bookmarkEnd w:id="17"/>
    </w:p>
    <w:p w14:paraId="33BDF2C9" w14:textId="25142E02" w:rsidR="00BA6A70" w:rsidRPr="00E822A8" w:rsidRDefault="003A64EB" w:rsidP="00AB53E7">
      <w:pPr>
        <w:pStyle w:val="Akapitzlist"/>
        <w:numPr>
          <w:ilvl w:val="0"/>
          <w:numId w:val="8"/>
        </w:numPr>
        <w:spacing w:line="276" w:lineRule="auto"/>
        <w:ind w:left="284" w:hanging="284"/>
        <w:jc w:val="both"/>
        <w:rPr>
          <w:rFonts w:asciiTheme="minorHAnsi" w:hAnsiTheme="minorHAnsi" w:cstheme="minorHAnsi"/>
          <w:color w:val="7030A0"/>
        </w:rPr>
      </w:pPr>
      <w:r w:rsidRPr="00E822A8">
        <w:rPr>
          <w:rFonts w:asciiTheme="minorHAnsi" w:hAnsiTheme="minorHAnsi" w:cstheme="minorHAnsi"/>
        </w:rPr>
        <w:t xml:space="preserve">Przedmiotem zamówienia </w:t>
      </w:r>
      <w:r w:rsidR="00906CFB" w:rsidRPr="00E822A8">
        <w:rPr>
          <w:rFonts w:asciiTheme="minorHAnsi" w:hAnsiTheme="minorHAnsi" w:cstheme="minorHAnsi"/>
        </w:rPr>
        <w:t>jest</w:t>
      </w:r>
      <w:r w:rsidR="00E90263" w:rsidRPr="00E822A8">
        <w:rPr>
          <w:rFonts w:asciiTheme="minorHAnsi" w:hAnsiTheme="minorHAnsi" w:cstheme="minorHAnsi"/>
        </w:rPr>
        <w:t>:</w:t>
      </w:r>
      <w:r w:rsidR="00800855">
        <w:rPr>
          <w:rFonts w:asciiTheme="minorHAnsi" w:hAnsiTheme="minorHAnsi" w:cstheme="minorHAnsi"/>
        </w:rPr>
        <w:t xml:space="preserve"> </w:t>
      </w:r>
      <w:sdt>
        <w:sdtPr>
          <w:rPr>
            <w:rFonts w:asciiTheme="minorHAnsi" w:hAnsiTheme="minorHAnsi" w:cstheme="minorHAnsi"/>
            <w:b/>
            <w:color w:val="7030A0"/>
          </w:rPr>
          <w:alias w:val="Tytuł"/>
          <w:tag w:val=""/>
          <w:id w:val="-224983528"/>
          <w:placeholder>
            <w:docPart w:val="BA1CF139DB9C4BFA8BE99F388B2D26EC"/>
          </w:placeholder>
          <w:dataBinding w:prefixMappings="xmlns:ns0='http://purl.org/dc/elements/1.1/' xmlns:ns1='http://schemas.openxmlformats.org/package/2006/metadata/core-properties' " w:xpath="/ns1:coreProperties[1]/ns0:title[1]" w:storeItemID="{6C3C8BC8-F283-45AE-878A-BAB7291924A1}"/>
          <w:text/>
        </w:sdtPr>
        <w:sdtContent>
          <w:r w:rsidR="00074497">
            <w:rPr>
              <w:rFonts w:asciiTheme="minorHAnsi" w:hAnsiTheme="minorHAnsi" w:cstheme="minorHAnsi"/>
              <w:b/>
              <w:color w:val="7030A0"/>
            </w:rPr>
            <w:t>Zakup i wdrożenie wyposażenia serwerowni oraz zakup zestawów komputerowych</w:t>
          </w:r>
        </w:sdtContent>
      </w:sdt>
      <w:r w:rsidR="00460AED" w:rsidRPr="00800855">
        <w:rPr>
          <w:rFonts w:asciiTheme="minorHAnsi" w:hAnsiTheme="minorHAnsi" w:cstheme="minorHAnsi"/>
          <w:b/>
          <w:color w:val="7030A0"/>
        </w:rPr>
        <w:t>.</w:t>
      </w:r>
    </w:p>
    <w:p w14:paraId="1917CDA8" w14:textId="77777777" w:rsidR="00E822A8" w:rsidRPr="000E1ADC" w:rsidRDefault="002113DD" w:rsidP="00AB53E7">
      <w:pPr>
        <w:pStyle w:val="Akapitzlist"/>
        <w:numPr>
          <w:ilvl w:val="0"/>
          <w:numId w:val="8"/>
        </w:numPr>
        <w:spacing w:line="276" w:lineRule="auto"/>
        <w:ind w:left="284" w:hanging="284"/>
        <w:jc w:val="both"/>
        <w:rPr>
          <w:rFonts w:asciiTheme="minorHAnsi" w:hAnsiTheme="minorHAnsi" w:cstheme="minorHAnsi"/>
          <w:color w:val="7030A0"/>
        </w:rPr>
      </w:pPr>
      <w:r>
        <w:rPr>
          <w:rFonts w:asciiTheme="minorHAnsi" w:hAnsiTheme="minorHAnsi" w:cstheme="minorHAnsi"/>
        </w:rPr>
        <w:t xml:space="preserve">Szczegółowy opis przedmiotu zamówienia przedstawiony </w:t>
      </w:r>
      <w:r w:rsidRPr="00800855">
        <w:rPr>
          <w:rFonts w:asciiTheme="minorHAnsi" w:hAnsiTheme="minorHAnsi" w:cstheme="minorHAnsi"/>
        </w:rPr>
        <w:t xml:space="preserve">został </w:t>
      </w:r>
      <w:r w:rsidRPr="002E073A">
        <w:rPr>
          <w:rFonts w:asciiTheme="minorHAnsi" w:hAnsiTheme="minorHAnsi" w:cstheme="minorHAnsi"/>
          <w:b/>
          <w:bCs/>
        </w:rPr>
        <w:t>w Tomie III SWZ.</w:t>
      </w:r>
    </w:p>
    <w:p w14:paraId="41397694" w14:textId="3F62ABB8" w:rsidR="002113DD" w:rsidRPr="000E1ADC" w:rsidRDefault="002113DD" w:rsidP="002113DD">
      <w:pPr>
        <w:pStyle w:val="Akapitzlist"/>
        <w:numPr>
          <w:ilvl w:val="0"/>
          <w:numId w:val="8"/>
        </w:numPr>
        <w:spacing w:line="276" w:lineRule="auto"/>
        <w:ind w:left="284" w:hanging="284"/>
        <w:jc w:val="both"/>
        <w:rPr>
          <w:rFonts w:asciiTheme="minorHAnsi" w:hAnsiTheme="minorHAnsi" w:cstheme="minorHAnsi"/>
          <w:color w:val="7030A0"/>
        </w:rPr>
      </w:pPr>
      <w:r w:rsidRPr="000E1ADC">
        <w:rPr>
          <w:rFonts w:asciiTheme="minorHAnsi" w:hAnsiTheme="minorHAnsi" w:cstheme="minorHAnsi"/>
        </w:rPr>
        <w:t>Przedmiot zamówienia</w:t>
      </w:r>
      <w:r w:rsidR="00800855" w:rsidRPr="000E1ADC">
        <w:rPr>
          <w:rFonts w:asciiTheme="minorHAnsi" w:hAnsiTheme="minorHAnsi" w:cstheme="minorHAnsi"/>
        </w:rPr>
        <w:t xml:space="preserve"> </w:t>
      </w:r>
      <w:r w:rsidRPr="000E1ADC">
        <w:rPr>
          <w:rFonts w:asciiTheme="minorHAnsi" w:hAnsiTheme="minorHAnsi" w:cstheme="minorHAnsi"/>
          <w:b/>
          <w:color w:val="7030A0"/>
        </w:rPr>
        <w:t>został</w:t>
      </w:r>
      <w:r w:rsidRPr="000E1ADC">
        <w:rPr>
          <w:rFonts w:asciiTheme="minorHAnsi" w:hAnsiTheme="minorHAnsi" w:cstheme="minorHAnsi"/>
          <w:color w:val="7030A0"/>
        </w:rPr>
        <w:t xml:space="preserve"> podzielony na pakiety (części).</w:t>
      </w:r>
    </w:p>
    <w:p w14:paraId="5486EFB8" w14:textId="4107FD50" w:rsidR="002113DD" w:rsidRPr="000E1ADC" w:rsidRDefault="002113DD" w:rsidP="002113DD">
      <w:pPr>
        <w:pStyle w:val="Akapitzlist"/>
        <w:numPr>
          <w:ilvl w:val="0"/>
          <w:numId w:val="8"/>
        </w:numPr>
        <w:spacing w:line="276" w:lineRule="auto"/>
        <w:ind w:left="284" w:hanging="284"/>
        <w:jc w:val="both"/>
        <w:rPr>
          <w:rFonts w:asciiTheme="minorHAnsi" w:hAnsiTheme="minorHAnsi" w:cstheme="minorHAnsi"/>
          <w:color w:val="7030A0"/>
        </w:rPr>
      </w:pPr>
      <w:r w:rsidRPr="000E1ADC">
        <w:rPr>
          <w:rFonts w:asciiTheme="minorHAnsi" w:hAnsiTheme="minorHAnsi" w:cstheme="minorHAnsi"/>
        </w:rPr>
        <w:t xml:space="preserve">Zamawiający </w:t>
      </w:r>
      <w:r w:rsidRPr="000E1ADC">
        <w:rPr>
          <w:rFonts w:asciiTheme="minorHAnsi" w:hAnsiTheme="minorHAnsi" w:cstheme="minorHAnsi"/>
          <w:b/>
          <w:color w:val="7030A0"/>
        </w:rPr>
        <w:t>dopuszcza</w:t>
      </w:r>
      <w:r w:rsidR="00800855" w:rsidRPr="000E1ADC">
        <w:rPr>
          <w:rFonts w:asciiTheme="minorHAnsi" w:hAnsiTheme="minorHAnsi" w:cstheme="minorHAnsi"/>
          <w:b/>
          <w:color w:val="7030A0"/>
        </w:rPr>
        <w:t xml:space="preserve"> </w:t>
      </w:r>
      <w:r w:rsidRPr="000E1ADC">
        <w:rPr>
          <w:rFonts w:asciiTheme="minorHAnsi" w:hAnsiTheme="minorHAnsi" w:cstheme="minorHAnsi"/>
          <w:color w:val="7030A0"/>
        </w:rPr>
        <w:t>składania ofert częściowych zgodnie z podziałem na pakiety (części).</w:t>
      </w:r>
    </w:p>
    <w:p w14:paraId="57A74B85" w14:textId="77777777" w:rsidR="002113DD" w:rsidRPr="000E1ADC" w:rsidRDefault="002113DD" w:rsidP="002113DD">
      <w:pPr>
        <w:pStyle w:val="Akapitzlist"/>
        <w:numPr>
          <w:ilvl w:val="0"/>
          <w:numId w:val="8"/>
        </w:numPr>
        <w:spacing w:line="276" w:lineRule="auto"/>
        <w:ind w:left="284" w:hanging="284"/>
        <w:jc w:val="both"/>
        <w:rPr>
          <w:rFonts w:asciiTheme="minorHAnsi" w:hAnsiTheme="minorHAnsi" w:cstheme="minorHAnsi"/>
          <w:color w:val="7030A0"/>
        </w:rPr>
      </w:pPr>
      <w:r w:rsidRPr="000E1ADC">
        <w:rPr>
          <w:rFonts w:asciiTheme="minorHAnsi" w:hAnsiTheme="minorHAnsi" w:cstheme="minorHAnsi"/>
        </w:rPr>
        <w:t xml:space="preserve">Wykonawca może złożyć </w:t>
      </w:r>
      <w:r w:rsidRPr="000E1ADC">
        <w:rPr>
          <w:rFonts w:asciiTheme="minorHAnsi" w:hAnsiTheme="minorHAnsi" w:cstheme="minorHAnsi"/>
          <w:color w:val="7030A0"/>
        </w:rPr>
        <w:t xml:space="preserve">jedną ofertę na jeden lub więcej albo na wszystkie pakiety (części). </w:t>
      </w:r>
    </w:p>
    <w:p w14:paraId="480919D0" w14:textId="77777777" w:rsidR="00E346F9" w:rsidRPr="000E1ADC" w:rsidRDefault="000F7EB3" w:rsidP="00AB53E7">
      <w:pPr>
        <w:pStyle w:val="Akapitzlist"/>
        <w:numPr>
          <w:ilvl w:val="0"/>
          <w:numId w:val="8"/>
        </w:numPr>
        <w:spacing w:line="276" w:lineRule="auto"/>
        <w:ind w:left="284" w:hanging="284"/>
        <w:jc w:val="both"/>
        <w:rPr>
          <w:rFonts w:asciiTheme="minorHAnsi" w:hAnsiTheme="minorHAnsi" w:cstheme="minorHAnsi"/>
        </w:rPr>
      </w:pPr>
      <w:r w:rsidRPr="000E1ADC">
        <w:rPr>
          <w:rFonts w:asciiTheme="minorHAnsi" w:hAnsiTheme="minorHAnsi" w:cstheme="minorHAnsi"/>
        </w:rPr>
        <w:t xml:space="preserve">Zamawiający </w:t>
      </w:r>
      <w:r w:rsidR="004C2DB3" w:rsidRPr="000E1ADC">
        <w:rPr>
          <w:rFonts w:asciiTheme="minorHAnsi" w:hAnsiTheme="minorHAnsi" w:cstheme="minorHAnsi"/>
          <w:b/>
          <w:bCs/>
          <w:color w:val="7030A0"/>
        </w:rPr>
        <w:t xml:space="preserve">nie </w:t>
      </w:r>
      <w:r w:rsidRPr="000E1ADC">
        <w:rPr>
          <w:rFonts w:asciiTheme="minorHAnsi" w:hAnsiTheme="minorHAnsi" w:cstheme="minorHAnsi"/>
          <w:b/>
          <w:bCs/>
          <w:color w:val="7030A0"/>
        </w:rPr>
        <w:t>dopuszcza</w:t>
      </w:r>
      <w:r w:rsidRPr="000E1ADC">
        <w:rPr>
          <w:rFonts w:asciiTheme="minorHAnsi" w:hAnsiTheme="minorHAnsi" w:cstheme="minorHAnsi"/>
          <w:color w:val="000000" w:themeColor="text1"/>
        </w:rPr>
        <w:t xml:space="preserve"> składani</w:t>
      </w:r>
      <w:r w:rsidR="00B73757" w:rsidRPr="000E1ADC">
        <w:rPr>
          <w:rFonts w:asciiTheme="minorHAnsi" w:hAnsiTheme="minorHAnsi" w:cstheme="minorHAnsi"/>
          <w:color w:val="000000" w:themeColor="text1"/>
        </w:rPr>
        <w:t xml:space="preserve">a </w:t>
      </w:r>
      <w:r w:rsidR="004C2DB3" w:rsidRPr="000E1ADC">
        <w:rPr>
          <w:rFonts w:asciiTheme="minorHAnsi" w:hAnsiTheme="minorHAnsi" w:cstheme="minorHAnsi"/>
        </w:rPr>
        <w:t>ofert wariantowych.</w:t>
      </w:r>
    </w:p>
    <w:p w14:paraId="20301B01" w14:textId="14EC1C57" w:rsidR="000F7EB3" w:rsidRPr="000E1ADC" w:rsidRDefault="00E346F9" w:rsidP="00AB53E7">
      <w:pPr>
        <w:pStyle w:val="Akapitzlist"/>
        <w:numPr>
          <w:ilvl w:val="0"/>
          <w:numId w:val="8"/>
        </w:numPr>
        <w:spacing w:line="276" w:lineRule="auto"/>
        <w:ind w:left="284" w:hanging="284"/>
        <w:jc w:val="both"/>
        <w:rPr>
          <w:rFonts w:asciiTheme="minorHAnsi" w:hAnsiTheme="minorHAnsi" w:cstheme="minorHAnsi"/>
        </w:rPr>
      </w:pPr>
      <w:r w:rsidRPr="000E1ADC">
        <w:rPr>
          <w:rFonts w:asciiTheme="minorHAnsi" w:hAnsiTheme="minorHAnsi" w:cstheme="minorHAnsi"/>
        </w:rPr>
        <w:t xml:space="preserve">Zamawiający </w:t>
      </w:r>
      <w:r w:rsidR="00A5065C" w:rsidRPr="000E1ADC">
        <w:rPr>
          <w:rFonts w:asciiTheme="minorHAnsi" w:hAnsiTheme="minorHAnsi" w:cstheme="minorHAnsi"/>
          <w:b/>
          <w:bCs/>
          <w:color w:val="7030A0"/>
        </w:rPr>
        <w:t xml:space="preserve">nie </w:t>
      </w:r>
      <w:r w:rsidR="00814838" w:rsidRPr="000E1ADC">
        <w:rPr>
          <w:rFonts w:asciiTheme="minorHAnsi" w:hAnsiTheme="minorHAnsi" w:cstheme="minorHAnsi"/>
          <w:b/>
          <w:bCs/>
          <w:color w:val="7030A0"/>
        </w:rPr>
        <w:t>dopuszcza</w:t>
      </w:r>
      <w:r w:rsidR="00800855" w:rsidRPr="000E1ADC">
        <w:rPr>
          <w:rFonts w:asciiTheme="minorHAnsi" w:hAnsiTheme="minorHAnsi" w:cstheme="minorHAnsi"/>
          <w:b/>
          <w:bCs/>
          <w:color w:val="7030A0"/>
        </w:rPr>
        <w:t xml:space="preserve"> </w:t>
      </w:r>
      <w:r w:rsidR="00D26A6B" w:rsidRPr="000E1ADC">
        <w:rPr>
          <w:rFonts w:asciiTheme="minorHAnsi" w:hAnsiTheme="minorHAnsi" w:cstheme="minorHAnsi"/>
        </w:rPr>
        <w:t xml:space="preserve">składania ofert </w:t>
      </w:r>
      <w:r w:rsidR="000F7EB3" w:rsidRPr="000E1ADC">
        <w:rPr>
          <w:rFonts w:asciiTheme="minorHAnsi" w:hAnsiTheme="minorHAnsi" w:cstheme="minorHAnsi"/>
        </w:rPr>
        <w:t>w postaci katalogów elektronicznych.</w:t>
      </w:r>
    </w:p>
    <w:p w14:paraId="7088B20D" w14:textId="0CC8F859" w:rsidR="002113DD" w:rsidRPr="002113DD" w:rsidRDefault="002113DD" w:rsidP="002113DD">
      <w:pPr>
        <w:pStyle w:val="Akapitzlist"/>
        <w:numPr>
          <w:ilvl w:val="0"/>
          <w:numId w:val="8"/>
        </w:numPr>
        <w:spacing w:line="276" w:lineRule="auto"/>
        <w:ind w:left="284" w:hanging="284"/>
        <w:jc w:val="both"/>
        <w:rPr>
          <w:rFonts w:asciiTheme="minorHAnsi" w:hAnsiTheme="minorHAnsi" w:cstheme="minorHAnsi"/>
        </w:rPr>
      </w:pPr>
      <w:r w:rsidRPr="000E1ADC">
        <w:rPr>
          <w:rFonts w:asciiTheme="minorHAnsi" w:hAnsiTheme="minorHAnsi" w:cstheme="minorHAnsi"/>
        </w:rPr>
        <w:t xml:space="preserve">Zamawiający </w:t>
      </w:r>
      <w:r w:rsidRPr="000E1ADC">
        <w:rPr>
          <w:rFonts w:asciiTheme="minorHAnsi" w:hAnsiTheme="minorHAnsi" w:cstheme="minorHAnsi"/>
          <w:b/>
          <w:bCs/>
          <w:color w:val="7030A0"/>
        </w:rPr>
        <w:t>dopuszcza</w:t>
      </w:r>
      <w:r w:rsidRPr="000E1ADC">
        <w:rPr>
          <w:rFonts w:asciiTheme="minorHAnsi" w:hAnsiTheme="minorHAnsi" w:cstheme="minorHAnsi"/>
          <w:color w:val="7030A0"/>
        </w:rPr>
        <w:t xml:space="preserve"> składanie </w:t>
      </w:r>
      <w:r w:rsidRPr="000E1ADC">
        <w:rPr>
          <w:rFonts w:asciiTheme="minorHAnsi" w:hAnsiTheme="minorHAnsi" w:cstheme="minorHAnsi"/>
        </w:rPr>
        <w:t xml:space="preserve">ofert równoważnych na zasadach określonych </w:t>
      </w:r>
      <w:r w:rsidRPr="002E073A">
        <w:rPr>
          <w:rFonts w:asciiTheme="minorHAnsi" w:hAnsiTheme="minorHAnsi" w:cstheme="minorHAnsi"/>
          <w:bCs/>
        </w:rPr>
        <w:t>w</w:t>
      </w:r>
      <w:r w:rsidR="00800855" w:rsidRPr="002E073A">
        <w:rPr>
          <w:rFonts w:asciiTheme="minorHAnsi" w:hAnsiTheme="minorHAnsi" w:cstheme="minorHAnsi"/>
          <w:bCs/>
        </w:rPr>
        <w:t xml:space="preserve"> </w:t>
      </w:r>
      <w:r w:rsidR="000407D2" w:rsidRPr="002E073A">
        <w:rPr>
          <w:rFonts w:asciiTheme="minorHAnsi" w:hAnsiTheme="minorHAnsi" w:cstheme="minorHAnsi"/>
          <w:b/>
          <w:bCs/>
        </w:rPr>
        <w:t>Załączniku nr 2</w:t>
      </w:r>
      <w:r w:rsidR="00800855" w:rsidRPr="002E073A">
        <w:rPr>
          <w:rFonts w:asciiTheme="minorHAnsi" w:hAnsiTheme="minorHAnsi" w:cstheme="minorHAnsi"/>
          <w:b/>
          <w:bCs/>
        </w:rPr>
        <w:t xml:space="preserve"> do SWZ</w:t>
      </w:r>
      <w:r w:rsidR="007E3DC3" w:rsidRPr="002E073A">
        <w:rPr>
          <w:rFonts w:asciiTheme="minorHAnsi" w:hAnsiTheme="minorHAnsi" w:cstheme="minorHAnsi"/>
        </w:rPr>
        <w:t>,</w:t>
      </w:r>
      <w:r w:rsidRPr="000E1ADC">
        <w:rPr>
          <w:rFonts w:asciiTheme="minorHAnsi" w:hAnsiTheme="minorHAnsi" w:cstheme="minorHAnsi"/>
        </w:rPr>
        <w:t xml:space="preserve"> jednak</w:t>
      </w:r>
      <w:r w:rsidRPr="002113DD">
        <w:rPr>
          <w:rFonts w:asciiTheme="minorHAnsi" w:hAnsiTheme="minorHAnsi" w:cstheme="minorHAnsi"/>
        </w:rPr>
        <w:t xml:space="preserve"> poniżej wskazuje na podstawowe informacje o rozwiązaniach równoważnych:</w:t>
      </w:r>
    </w:p>
    <w:p w14:paraId="4723A1DF" w14:textId="77777777" w:rsidR="002113DD" w:rsidRDefault="002113DD" w:rsidP="007D37A6">
      <w:pPr>
        <w:pStyle w:val="Akapitzlist"/>
        <w:numPr>
          <w:ilvl w:val="0"/>
          <w:numId w:val="44"/>
        </w:numPr>
        <w:suppressAutoHyphens/>
        <w:spacing w:line="276" w:lineRule="auto"/>
        <w:ind w:left="540" w:hanging="270"/>
        <w:jc w:val="both"/>
        <w:rPr>
          <w:rFonts w:asciiTheme="minorHAnsi" w:hAnsiTheme="minorHAnsi" w:cstheme="minorHAnsi"/>
        </w:rPr>
      </w:pPr>
      <w:r>
        <w:rPr>
          <w:rFonts w:asciiTheme="minorHAnsi" w:hAnsiTheme="minorHAnsi" w:cstheme="minorHAnsi"/>
        </w:rPr>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i Zamawiający dopuszcza zastosowanie przez Wykonawcę rozwiązań równoważnych. Kryterium równoważności stosowanym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Wykonawca oferujący rozwiązania równoważne zobowiązany jest udowodnić na etapie składania oferty, że zaoferowane przez niego rozwiązanie posiadają parametry, cechy, funkcjonalności, o których mowa powyżej i w </w:t>
      </w:r>
      <w:r w:rsidR="0024503F">
        <w:rPr>
          <w:rFonts w:asciiTheme="minorHAnsi" w:hAnsiTheme="minorHAnsi" w:cstheme="minorHAnsi"/>
        </w:rPr>
        <w:t>Z</w:t>
      </w:r>
      <w:r>
        <w:rPr>
          <w:rFonts w:asciiTheme="minorHAnsi" w:hAnsiTheme="minorHAnsi" w:cstheme="minorHAnsi"/>
        </w:rPr>
        <w:t xml:space="preserve">ałączniku nr 2 do SWZ. </w:t>
      </w:r>
    </w:p>
    <w:p w14:paraId="3D05B94F" w14:textId="77777777" w:rsidR="00054EC3" w:rsidRPr="002113DD" w:rsidRDefault="002113DD" w:rsidP="007D37A6">
      <w:pPr>
        <w:pStyle w:val="Akapitzlist"/>
        <w:numPr>
          <w:ilvl w:val="0"/>
          <w:numId w:val="44"/>
        </w:numPr>
        <w:suppressAutoHyphens/>
        <w:spacing w:line="276" w:lineRule="auto"/>
        <w:ind w:left="567" w:hanging="283"/>
        <w:jc w:val="both"/>
        <w:rPr>
          <w:rFonts w:asciiTheme="minorHAnsi" w:hAnsiTheme="minorHAnsi" w:cstheme="minorHAnsi"/>
        </w:rPr>
      </w:pPr>
      <w:r w:rsidRPr="00734CF4">
        <w:rPr>
          <w:rFonts w:asciiTheme="minorHAnsi" w:hAnsiTheme="minorHAnsi" w:cstheme="minorHAnsi"/>
        </w:rPr>
        <w:t xml:space="preserve">Wykonawcy mogą składać oferty zawierające rozwiązania równoważne w stosunku do przedmiotu zamówienia </w:t>
      </w:r>
      <w:r w:rsidRPr="000E1ADC">
        <w:rPr>
          <w:rFonts w:asciiTheme="minorHAnsi" w:hAnsiTheme="minorHAnsi" w:cstheme="minorHAnsi"/>
        </w:rPr>
        <w:t xml:space="preserve">przedstawionego </w:t>
      </w:r>
      <w:r w:rsidRPr="002E073A">
        <w:rPr>
          <w:rFonts w:asciiTheme="minorHAnsi" w:hAnsiTheme="minorHAnsi" w:cstheme="minorHAnsi"/>
          <w:b/>
          <w:bCs/>
        </w:rPr>
        <w:t>w Tomie III SWZ</w:t>
      </w:r>
      <w:r w:rsidRPr="000E1ADC">
        <w:rPr>
          <w:rFonts w:asciiTheme="minorHAnsi" w:hAnsiTheme="minorHAnsi" w:cstheme="minorHAnsi"/>
        </w:rPr>
        <w:t>, zgodnie</w:t>
      </w:r>
      <w:r w:rsidRPr="00734CF4">
        <w:rPr>
          <w:rFonts w:asciiTheme="minorHAnsi" w:hAnsiTheme="minorHAnsi" w:cstheme="minorHAnsi"/>
        </w:rPr>
        <w:t xml:space="preserve"> z art. 99 ust. 5 i 6 PZP.</w:t>
      </w:r>
    </w:p>
    <w:p w14:paraId="1FA2E89D" w14:textId="77777777" w:rsidR="00D00271" w:rsidRPr="00420E39" w:rsidRDefault="00D00271"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18" w:name="_Toc95923591"/>
      <w:bookmarkStart w:id="19" w:name="_Toc95987072"/>
      <w:bookmarkStart w:id="20" w:name="_Toc114403756"/>
      <w:r w:rsidRPr="00420E39">
        <w:rPr>
          <w:rFonts w:asciiTheme="minorHAnsi" w:hAnsiTheme="minorHAnsi" w:cstheme="minorHAnsi"/>
          <w:color w:val="2F5496" w:themeColor="accent1" w:themeShade="BF"/>
          <w:sz w:val="20"/>
          <w:szCs w:val="20"/>
        </w:rPr>
        <w:lastRenderedPageBreak/>
        <w:t>INFORMACJE OGÓLNE</w:t>
      </w:r>
      <w:bookmarkEnd w:id="18"/>
      <w:bookmarkEnd w:id="19"/>
      <w:bookmarkEnd w:id="20"/>
    </w:p>
    <w:p w14:paraId="47C28B81" w14:textId="77777777" w:rsidR="00D00271" w:rsidRPr="00C013F8" w:rsidRDefault="00C013F8" w:rsidP="007D37A6">
      <w:pPr>
        <w:pStyle w:val="Akapitzlist"/>
        <w:numPr>
          <w:ilvl w:val="0"/>
          <w:numId w:val="45"/>
        </w:numPr>
        <w:suppressAutoHyphens/>
        <w:spacing w:line="276" w:lineRule="auto"/>
        <w:ind w:left="284" w:hanging="284"/>
        <w:jc w:val="both"/>
        <w:rPr>
          <w:rFonts w:asciiTheme="minorHAnsi" w:hAnsiTheme="minorHAnsi" w:cstheme="minorHAnsi"/>
        </w:rPr>
      </w:pPr>
      <w:r>
        <w:rPr>
          <w:rFonts w:asciiTheme="minorHAnsi" w:hAnsiTheme="minorHAnsi" w:cstheme="minorHAnsi"/>
        </w:rPr>
        <w:t xml:space="preserve">Umowa zostanie zawarta na okres wskazany </w:t>
      </w:r>
      <w:r w:rsidRPr="002E073A">
        <w:rPr>
          <w:rFonts w:asciiTheme="minorHAnsi" w:hAnsiTheme="minorHAnsi" w:cstheme="minorHAnsi"/>
          <w:b/>
          <w:bCs/>
        </w:rPr>
        <w:t>w Tomie II SWZ.</w:t>
      </w:r>
    </w:p>
    <w:p w14:paraId="0D6E9DBF" w14:textId="7D08383E"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wymaga</w:t>
      </w:r>
      <w:r w:rsidR="00800855">
        <w:rPr>
          <w:rFonts w:asciiTheme="minorHAnsi" w:hAnsiTheme="minorHAnsi" w:cstheme="minorHAnsi"/>
          <w:color w:val="7030A0"/>
        </w:rPr>
        <w:t xml:space="preserve"> </w:t>
      </w:r>
      <w:r w:rsidRPr="00420E39">
        <w:rPr>
          <w:rFonts w:asciiTheme="minorHAnsi" w:hAnsiTheme="minorHAnsi" w:cstheme="minorHAnsi"/>
        </w:rPr>
        <w:t>wniesienia wadium przez Wykonawców.</w:t>
      </w:r>
    </w:p>
    <w:p w14:paraId="67A65F9B" w14:textId="77777777"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wymaga</w:t>
      </w:r>
      <w:r w:rsidRPr="00420E39">
        <w:rPr>
          <w:rFonts w:asciiTheme="minorHAnsi" w:hAnsiTheme="minorHAnsi" w:cstheme="minorHAnsi"/>
        </w:rPr>
        <w:t xml:space="preserve"> wniesienia zabezpieczenia należytego wykonania umowy.</w:t>
      </w:r>
    </w:p>
    <w:p w14:paraId="74AEB87D" w14:textId="6BFDA74D"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przewiduje</w:t>
      </w:r>
      <w:r w:rsidR="00800855">
        <w:rPr>
          <w:rFonts w:asciiTheme="minorHAnsi" w:hAnsiTheme="minorHAnsi" w:cstheme="minorHAnsi"/>
          <w:color w:val="7030A0"/>
        </w:rPr>
        <w:t xml:space="preserve"> </w:t>
      </w:r>
      <w:r w:rsidRPr="00420E39">
        <w:rPr>
          <w:rFonts w:asciiTheme="minorHAnsi" w:hAnsiTheme="minorHAnsi" w:cstheme="minorHAnsi"/>
        </w:rPr>
        <w:t>zawarcia umowy ramowej.</w:t>
      </w:r>
    </w:p>
    <w:p w14:paraId="6DE884ED" w14:textId="1CFE89EA" w:rsidR="00D00271" w:rsidRPr="00C83A18" w:rsidRDefault="00B73757"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Zamawiający</w:t>
      </w:r>
      <w:r w:rsidR="00800855">
        <w:rPr>
          <w:rFonts w:asciiTheme="minorHAnsi" w:hAnsiTheme="minorHAnsi" w:cstheme="minorHAnsi"/>
        </w:rPr>
        <w:t xml:space="preserve"> </w:t>
      </w:r>
      <w:r w:rsidR="00CF44C0" w:rsidRPr="00291E55">
        <w:rPr>
          <w:rFonts w:asciiTheme="minorHAnsi" w:hAnsiTheme="minorHAnsi" w:cstheme="minorHAnsi"/>
          <w:b/>
          <w:bCs/>
          <w:color w:val="7030A0"/>
        </w:rPr>
        <w:t xml:space="preserve">nie </w:t>
      </w:r>
      <w:r w:rsidR="00D00271" w:rsidRPr="00291E55">
        <w:rPr>
          <w:rFonts w:asciiTheme="minorHAnsi" w:hAnsiTheme="minorHAnsi" w:cstheme="minorHAnsi"/>
          <w:b/>
          <w:bCs/>
          <w:color w:val="7030A0"/>
        </w:rPr>
        <w:t>będzie korzystał</w:t>
      </w:r>
      <w:r w:rsidR="00D00271" w:rsidRPr="00420E39">
        <w:rPr>
          <w:rFonts w:asciiTheme="minorHAnsi" w:hAnsiTheme="minorHAnsi" w:cstheme="minorHAnsi"/>
        </w:rPr>
        <w:t xml:space="preserve"> z prawa opcji</w:t>
      </w:r>
      <w:r w:rsidR="00CF44C0" w:rsidRPr="00420E39">
        <w:rPr>
          <w:rFonts w:asciiTheme="minorHAnsi" w:hAnsiTheme="minorHAnsi" w:cstheme="minorHAnsi"/>
        </w:rPr>
        <w:t>.</w:t>
      </w:r>
    </w:p>
    <w:p w14:paraId="0C405922" w14:textId="77777777"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przewiduje</w:t>
      </w:r>
      <w:r w:rsidRPr="00420E39">
        <w:rPr>
          <w:rFonts w:asciiTheme="minorHAnsi" w:hAnsiTheme="minorHAnsi" w:cstheme="minorHAnsi"/>
        </w:rPr>
        <w:t xml:space="preserve"> przeprowadzenia </w:t>
      </w:r>
      <w:r w:rsidRPr="00C83A18">
        <w:rPr>
          <w:rFonts w:asciiTheme="minorHAnsi" w:hAnsiTheme="minorHAnsi" w:cstheme="minorHAnsi"/>
        </w:rPr>
        <w:t>aukcji elektronicznej.</w:t>
      </w:r>
    </w:p>
    <w:p w14:paraId="1BA82986" w14:textId="77777777"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Zamawiający informuje</w:t>
      </w:r>
      <w:r w:rsidRPr="00C83A18">
        <w:rPr>
          <w:rFonts w:asciiTheme="minorHAnsi" w:hAnsiTheme="minorHAnsi" w:cstheme="minorHAnsi"/>
        </w:rPr>
        <w:t xml:space="preserve">, </w:t>
      </w:r>
      <w:r w:rsidRPr="00420E39">
        <w:rPr>
          <w:rFonts w:asciiTheme="minorHAnsi" w:hAnsiTheme="minorHAnsi" w:cstheme="minorHAnsi"/>
        </w:rPr>
        <w:t xml:space="preserve">że </w:t>
      </w:r>
      <w:r w:rsidRPr="00291E55">
        <w:rPr>
          <w:rFonts w:asciiTheme="minorHAnsi" w:hAnsiTheme="minorHAnsi" w:cstheme="minorHAnsi"/>
          <w:b/>
          <w:bCs/>
          <w:color w:val="7030A0"/>
        </w:rPr>
        <w:t>nie przewiduje</w:t>
      </w:r>
      <w:r w:rsidRPr="00C83A18">
        <w:rPr>
          <w:rFonts w:asciiTheme="minorHAnsi" w:hAnsiTheme="minorHAnsi" w:cstheme="minorHAnsi"/>
        </w:rPr>
        <w:t xml:space="preserve"> zamówień</w:t>
      </w:r>
      <w:r w:rsidRPr="00420E39">
        <w:rPr>
          <w:rFonts w:asciiTheme="minorHAnsi" w:hAnsiTheme="minorHAnsi" w:cstheme="minorHAnsi"/>
        </w:rPr>
        <w:t>, o których mowa w art. 214 ust. 1 pkt 7 i8 PZP.</w:t>
      </w:r>
    </w:p>
    <w:p w14:paraId="1D4DA7B0" w14:textId="3B2F3484" w:rsidR="004F2730"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7955FB">
        <w:rPr>
          <w:rFonts w:asciiTheme="minorHAnsi" w:hAnsiTheme="minorHAnsi" w:cstheme="minorHAnsi"/>
          <w:color w:val="7030A0"/>
        </w:rPr>
        <w:t>dopuszcza</w:t>
      </w:r>
      <w:r w:rsidR="00800855">
        <w:rPr>
          <w:rFonts w:asciiTheme="minorHAnsi" w:hAnsiTheme="minorHAnsi" w:cstheme="minorHAnsi"/>
          <w:color w:val="7030A0"/>
        </w:rPr>
        <w:t xml:space="preserve"> </w:t>
      </w:r>
      <w:r w:rsidRPr="00420E39">
        <w:rPr>
          <w:rFonts w:asciiTheme="minorHAnsi" w:hAnsiTheme="minorHAnsi" w:cstheme="minorHAnsi"/>
        </w:rPr>
        <w:t>powierzenie</w:t>
      </w:r>
      <w:r w:rsidR="00800855">
        <w:rPr>
          <w:rFonts w:asciiTheme="minorHAnsi" w:hAnsiTheme="minorHAnsi" w:cstheme="minorHAnsi"/>
        </w:rPr>
        <w:t xml:space="preserve"> </w:t>
      </w:r>
      <w:r w:rsidRPr="00420E39">
        <w:rPr>
          <w:rFonts w:asciiTheme="minorHAnsi" w:hAnsiTheme="minorHAnsi" w:cstheme="minorHAnsi"/>
        </w:rPr>
        <w:t xml:space="preserve">wykonania części zamówienia podwykonawcy. Zgodnie z art. 462 ust. 2 PZP </w:t>
      </w:r>
      <w:r w:rsidRPr="00C83A18">
        <w:rPr>
          <w:rFonts w:asciiTheme="minorHAnsi" w:hAnsiTheme="minorHAnsi" w:cstheme="minorHAnsi"/>
        </w:rPr>
        <w:t>żąda wskazania</w:t>
      </w:r>
      <w:r w:rsidRPr="00420E39">
        <w:rPr>
          <w:rFonts w:asciiTheme="minorHAnsi" w:hAnsiTheme="minorHAnsi" w:cstheme="minorHAnsi"/>
        </w:rPr>
        <w:t xml:space="preserve"> przez Wykonawcę </w:t>
      </w:r>
      <w:r w:rsidRPr="00C83A18">
        <w:rPr>
          <w:rFonts w:asciiTheme="minorHAnsi" w:hAnsiTheme="minorHAnsi" w:cstheme="minorHAnsi"/>
        </w:rPr>
        <w:t>w ofercie</w:t>
      </w:r>
      <w:r w:rsidRPr="00420E39">
        <w:rPr>
          <w:rFonts w:asciiTheme="minorHAnsi" w:hAnsiTheme="minorHAnsi" w:cstheme="minorHAnsi"/>
        </w:rPr>
        <w:t xml:space="preserve"> części zamówienia, których wykonanie zamierza powierzyć podwykonawcom </w:t>
      </w:r>
      <w:r w:rsidR="005829DD" w:rsidRPr="00420E39">
        <w:rPr>
          <w:rFonts w:asciiTheme="minorHAnsi" w:hAnsiTheme="minorHAnsi" w:cstheme="minorHAnsi"/>
        </w:rPr>
        <w:br/>
      </w:r>
      <w:r w:rsidRPr="00420E39">
        <w:rPr>
          <w:rFonts w:asciiTheme="minorHAnsi" w:hAnsiTheme="minorHAnsi" w:cstheme="minorHAnsi"/>
        </w:rPr>
        <w:t>i podania przez Wykonawcę nazw/firm podwykonawców, o ile są znani</w:t>
      </w:r>
      <w:r w:rsidR="00F33FAD">
        <w:rPr>
          <w:rFonts w:asciiTheme="minorHAnsi" w:hAnsiTheme="minorHAnsi" w:cstheme="minorHAnsi"/>
        </w:rPr>
        <w:t>/znane</w:t>
      </w:r>
      <w:r w:rsidR="005829DD" w:rsidRPr="00420E39">
        <w:rPr>
          <w:rFonts w:asciiTheme="minorHAnsi" w:hAnsiTheme="minorHAnsi" w:cstheme="minorHAnsi"/>
        </w:rPr>
        <w:t xml:space="preserve"> na etapie składania oferty</w:t>
      </w:r>
      <w:r w:rsidRPr="00420E39">
        <w:rPr>
          <w:rFonts w:asciiTheme="minorHAnsi" w:hAnsiTheme="minorHAnsi" w:cstheme="minorHAnsi"/>
        </w:rPr>
        <w:t>.</w:t>
      </w:r>
    </w:p>
    <w:p w14:paraId="4726D2A5" w14:textId="77777777" w:rsidR="00D00271" w:rsidRPr="00C83A18" w:rsidRDefault="00D00271"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przewiduje</w:t>
      </w:r>
      <w:r w:rsidRPr="00C83A18">
        <w:rPr>
          <w:rFonts w:asciiTheme="minorHAnsi" w:hAnsiTheme="minorHAnsi" w:cstheme="minorHAnsi"/>
        </w:rPr>
        <w:t xml:space="preserve"> zastrzeżenia</w:t>
      </w:r>
      <w:r w:rsidRPr="00420E39">
        <w:rPr>
          <w:rFonts w:asciiTheme="minorHAnsi" w:hAnsiTheme="minorHAnsi" w:cstheme="minorHAnsi"/>
        </w:rPr>
        <w:t xml:space="preserve"> możliwości ubiegania się o udzielenie zamówienia wyłącznie przez Wykonawców, </w:t>
      </w:r>
      <w:r w:rsidR="002B1ACE" w:rsidRPr="00420E39">
        <w:rPr>
          <w:rFonts w:asciiTheme="minorHAnsi" w:hAnsiTheme="minorHAnsi" w:cstheme="minorHAnsi"/>
        </w:rPr>
        <w:br/>
      </w:r>
      <w:r w:rsidRPr="00420E39">
        <w:rPr>
          <w:rFonts w:asciiTheme="minorHAnsi" w:hAnsiTheme="minorHAnsi" w:cstheme="minorHAnsi"/>
        </w:rPr>
        <w:t>o których mowa w art. 94 PZP.</w:t>
      </w:r>
    </w:p>
    <w:p w14:paraId="376BD743" w14:textId="77777777" w:rsidR="002F3D7F" w:rsidRDefault="002F3D7F"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przewiduje</w:t>
      </w:r>
      <w:r w:rsidRPr="00291E55">
        <w:rPr>
          <w:rFonts w:asciiTheme="minorHAnsi" w:hAnsiTheme="minorHAnsi" w:cstheme="minorHAnsi"/>
          <w:b/>
          <w:bCs/>
        </w:rPr>
        <w:t xml:space="preserve"> </w:t>
      </w:r>
      <w:r w:rsidRPr="00C83A18">
        <w:rPr>
          <w:rFonts w:asciiTheme="minorHAnsi" w:hAnsiTheme="minorHAnsi" w:cstheme="minorHAnsi"/>
        </w:rPr>
        <w:t>wymagań w zakresie zatrudnienia na podstawie stosunku pracy</w:t>
      </w:r>
      <w:r w:rsidRPr="00420E39">
        <w:rPr>
          <w:rFonts w:asciiTheme="minorHAnsi" w:hAnsiTheme="minorHAnsi" w:cstheme="minorHAnsi"/>
        </w:rPr>
        <w:t xml:space="preserve"> w okolicznościach, o których mowa w art. 95 PZP.</w:t>
      </w:r>
    </w:p>
    <w:p w14:paraId="3F2DFE94" w14:textId="7EB67781" w:rsidR="003756F8" w:rsidRPr="003756F8" w:rsidRDefault="003756F8" w:rsidP="008E58CC">
      <w:pPr>
        <w:pStyle w:val="Akapitzlist"/>
        <w:numPr>
          <w:ilvl w:val="0"/>
          <w:numId w:val="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w:t>
      </w:r>
      <w:r w:rsidRPr="00291E55">
        <w:rPr>
          <w:rFonts w:asciiTheme="minorHAnsi" w:hAnsiTheme="minorHAnsi" w:cstheme="minorHAnsi"/>
          <w:b/>
          <w:bCs/>
          <w:color w:val="7030A0"/>
        </w:rPr>
        <w:t xml:space="preserve">nie </w:t>
      </w:r>
      <w:r w:rsidR="00800855" w:rsidRPr="00291E55">
        <w:rPr>
          <w:rFonts w:asciiTheme="minorHAnsi" w:hAnsiTheme="minorHAnsi" w:cstheme="minorHAnsi"/>
          <w:b/>
          <w:bCs/>
          <w:color w:val="7030A0"/>
        </w:rPr>
        <w:t>przewiduje</w:t>
      </w:r>
      <w:r w:rsidR="00800855" w:rsidRPr="003756F8">
        <w:rPr>
          <w:rFonts w:asciiTheme="minorHAnsi" w:hAnsiTheme="minorHAnsi" w:cstheme="minorHAnsi"/>
        </w:rPr>
        <w:t xml:space="preserve"> wymagania</w:t>
      </w:r>
      <w:r w:rsidRPr="003756F8">
        <w:rPr>
          <w:rFonts w:asciiTheme="minorHAnsi" w:hAnsiTheme="minorHAnsi" w:cstheme="minorHAnsi"/>
        </w:rPr>
        <w:t xml:space="preserve"> w zakresie zatrudnienia osób, o któr</w:t>
      </w:r>
      <w:r w:rsidR="007955FB">
        <w:rPr>
          <w:rFonts w:asciiTheme="minorHAnsi" w:hAnsiTheme="minorHAnsi" w:cstheme="minorHAnsi"/>
        </w:rPr>
        <w:t>ych mowa w art. 96 ust. 2 pkt 2 PZP.</w:t>
      </w:r>
    </w:p>
    <w:p w14:paraId="628C5A6A" w14:textId="77777777" w:rsidR="003756F8" w:rsidRDefault="003756F8" w:rsidP="008E58CC">
      <w:pPr>
        <w:pStyle w:val="Akapitzlist"/>
        <w:numPr>
          <w:ilvl w:val="0"/>
          <w:numId w:val="9"/>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w:t>
      </w:r>
      <w:r w:rsidRPr="00291E55">
        <w:rPr>
          <w:rFonts w:asciiTheme="minorHAnsi" w:hAnsiTheme="minorHAnsi" w:cstheme="minorHAnsi"/>
          <w:b/>
          <w:bCs/>
          <w:color w:val="7030A0"/>
        </w:rPr>
        <w:t>nie przewiduje</w:t>
      </w:r>
      <w:r w:rsidRPr="003756F8">
        <w:rPr>
          <w:rFonts w:asciiTheme="minorHAnsi" w:hAnsiTheme="minorHAnsi" w:cstheme="minorHAnsi"/>
        </w:rPr>
        <w:t xml:space="preserve"> obowiązku </w:t>
      </w:r>
      <w:r w:rsidRPr="00DF28CB">
        <w:rPr>
          <w:rFonts w:asciiTheme="minorHAnsi" w:hAnsiTheme="minorHAnsi" w:cstheme="minorHAnsi"/>
        </w:rPr>
        <w:t>osobistego</w:t>
      </w:r>
      <w:r w:rsidRPr="003756F8">
        <w:rPr>
          <w:rFonts w:asciiTheme="minorHAnsi" w:hAnsiTheme="minorHAnsi" w:cstheme="minorHAnsi"/>
        </w:rPr>
        <w:t xml:space="preserve"> wykonania przez </w:t>
      </w:r>
      <w:r w:rsidR="007955FB">
        <w:rPr>
          <w:rFonts w:asciiTheme="minorHAnsi" w:hAnsiTheme="minorHAnsi" w:cstheme="minorHAnsi"/>
        </w:rPr>
        <w:t>W</w:t>
      </w:r>
      <w:r w:rsidRPr="003756F8">
        <w:rPr>
          <w:rFonts w:asciiTheme="minorHAnsi" w:hAnsiTheme="minorHAnsi" w:cstheme="minorHAnsi"/>
        </w:rPr>
        <w:t xml:space="preserve">ykonawcę kluczowych zadań, </w:t>
      </w:r>
      <w:r w:rsidR="007955FB">
        <w:rPr>
          <w:rFonts w:asciiTheme="minorHAnsi" w:hAnsiTheme="minorHAnsi" w:cstheme="minorHAnsi"/>
        </w:rPr>
        <w:t>zgodnie z art. 60 i art. 121</w:t>
      </w:r>
      <w:r w:rsidR="00DF28CB">
        <w:rPr>
          <w:rFonts w:asciiTheme="minorHAnsi" w:hAnsiTheme="minorHAnsi" w:cstheme="minorHAnsi"/>
        </w:rPr>
        <w:t xml:space="preserve"> PZP</w:t>
      </w:r>
      <w:r w:rsidR="007955FB">
        <w:rPr>
          <w:rFonts w:asciiTheme="minorHAnsi" w:hAnsiTheme="minorHAnsi" w:cstheme="minorHAnsi"/>
        </w:rPr>
        <w:t>.</w:t>
      </w:r>
    </w:p>
    <w:p w14:paraId="3D758EDE" w14:textId="77777777" w:rsidR="003756F8" w:rsidRPr="007955FB" w:rsidRDefault="003756F8" w:rsidP="008E58CC">
      <w:pPr>
        <w:pStyle w:val="Akapitzlist"/>
        <w:numPr>
          <w:ilvl w:val="0"/>
          <w:numId w:val="9"/>
        </w:numPr>
        <w:spacing w:line="276" w:lineRule="auto"/>
        <w:ind w:left="284" w:hanging="284"/>
        <w:jc w:val="both"/>
        <w:rPr>
          <w:rFonts w:asciiTheme="minorHAnsi" w:hAnsiTheme="minorHAnsi" w:cstheme="minorHAnsi"/>
          <w:color w:val="7030A0"/>
        </w:rPr>
      </w:pPr>
      <w:r w:rsidRPr="00420E39">
        <w:rPr>
          <w:rFonts w:asciiTheme="minorHAnsi" w:hAnsiTheme="minorHAnsi" w:cstheme="minorHAnsi"/>
        </w:rPr>
        <w:t xml:space="preserve">Zamawiający </w:t>
      </w:r>
      <w:r w:rsidRPr="00291E55">
        <w:rPr>
          <w:rFonts w:asciiTheme="minorHAnsi" w:hAnsiTheme="minorHAnsi" w:cstheme="minorHAnsi"/>
          <w:b/>
          <w:bCs/>
          <w:color w:val="7030A0"/>
        </w:rPr>
        <w:t>nie przewiduje</w:t>
      </w:r>
      <w:r w:rsidRPr="00C83A18">
        <w:rPr>
          <w:rFonts w:asciiTheme="minorHAnsi" w:hAnsiTheme="minorHAnsi" w:cstheme="minorHAnsi"/>
        </w:rPr>
        <w:t xml:space="preserve"> zwrotu kosztów udziału w postępowaniu</w:t>
      </w:r>
      <w:r w:rsidRPr="00420E39">
        <w:rPr>
          <w:rFonts w:asciiTheme="minorHAnsi" w:hAnsiTheme="minorHAnsi" w:cstheme="minorHAnsi"/>
        </w:rPr>
        <w:t xml:space="preserve"> z wyjątkiem wystąpienia sytuacji, o której mowa w art. 261 PZP.</w:t>
      </w:r>
    </w:p>
    <w:p w14:paraId="61F6A5E0" w14:textId="19F870A9" w:rsidR="0050234C" w:rsidRPr="00420E39" w:rsidRDefault="00571AC8" w:rsidP="008E58CC">
      <w:pPr>
        <w:pStyle w:val="Akapitzlist"/>
        <w:numPr>
          <w:ilvl w:val="0"/>
          <w:numId w:val="9"/>
        </w:numPr>
        <w:spacing w:line="276" w:lineRule="auto"/>
        <w:ind w:left="284" w:hanging="284"/>
        <w:jc w:val="both"/>
        <w:rPr>
          <w:rFonts w:asciiTheme="minorHAnsi" w:hAnsiTheme="minorHAnsi" w:cstheme="minorHAnsi"/>
        </w:rPr>
      </w:pPr>
      <w:r w:rsidRPr="002F1678">
        <w:rPr>
          <w:rFonts w:asciiTheme="minorHAnsi" w:hAnsiTheme="minorHAnsi" w:cstheme="minorHAnsi"/>
        </w:rPr>
        <w:t xml:space="preserve">Zamawiający </w:t>
      </w:r>
      <w:r w:rsidRPr="00291E55">
        <w:rPr>
          <w:rFonts w:asciiTheme="minorHAnsi" w:hAnsiTheme="minorHAnsi" w:cstheme="minorHAnsi"/>
          <w:b/>
          <w:color w:val="7030A0"/>
        </w:rPr>
        <w:t xml:space="preserve">nie </w:t>
      </w:r>
      <w:r w:rsidR="00800855" w:rsidRPr="00291E55">
        <w:rPr>
          <w:rFonts w:asciiTheme="minorHAnsi" w:hAnsiTheme="minorHAnsi" w:cstheme="minorHAnsi"/>
          <w:b/>
          <w:color w:val="7030A0"/>
        </w:rPr>
        <w:t>przewiduje ani</w:t>
      </w:r>
      <w:r w:rsidRPr="00291E55">
        <w:rPr>
          <w:rFonts w:asciiTheme="minorHAnsi" w:hAnsiTheme="minorHAnsi" w:cstheme="minorHAnsi"/>
          <w:b/>
          <w:color w:val="7030A0"/>
        </w:rPr>
        <w:t xml:space="preserve"> nie wymaga</w:t>
      </w:r>
      <w:r w:rsidR="00B42FD9" w:rsidRPr="002F1678">
        <w:rPr>
          <w:rFonts w:asciiTheme="minorHAnsi" w:hAnsiTheme="minorHAnsi" w:cstheme="minorHAnsi"/>
        </w:rPr>
        <w:t xml:space="preserve"> odbycia</w:t>
      </w:r>
      <w:r w:rsidR="00B42FD9" w:rsidRPr="00C83A18">
        <w:rPr>
          <w:rFonts w:asciiTheme="minorHAnsi" w:hAnsiTheme="minorHAnsi" w:cstheme="minorHAnsi"/>
        </w:rPr>
        <w:t xml:space="preserve"> wizji lokalnej lub sprawdzenia dokumentów innych niż stanowiące załączniki do SWZ niezbędnych do realizacji przedmiotu zamówienia</w:t>
      </w:r>
      <w:r w:rsidR="00B42FD9" w:rsidRPr="00420E39">
        <w:rPr>
          <w:rFonts w:asciiTheme="minorHAnsi" w:hAnsiTheme="minorHAnsi" w:cstheme="minorHAnsi"/>
        </w:rPr>
        <w:t>, o których mowa w art. 131 ust. 2 PZP</w:t>
      </w:r>
      <w:r w:rsidR="0050234C" w:rsidRPr="00420E39">
        <w:rPr>
          <w:rFonts w:asciiTheme="minorHAnsi" w:hAnsiTheme="minorHAnsi" w:cstheme="minorHAnsi"/>
        </w:rPr>
        <w:t>.</w:t>
      </w:r>
    </w:p>
    <w:p w14:paraId="4E466A4D" w14:textId="77777777" w:rsidR="00B75DE5" w:rsidRPr="00B75DE5" w:rsidRDefault="00B75DE5" w:rsidP="00AB53E7">
      <w:pPr>
        <w:keepNext/>
        <w:keepLines/>
        <w:numPr>
          <w:ilvl w:val="0"/>
          <w:numId w:val="6"/>
        </w:numPr>
        <w:shd w:val="clear" w:color="auto" w:fill="FFE599" w:themeFill="accent4" w:themeFillTint="66"/>
        <w:spacing w:after="0" w:line="276" w:lineRule="auto"/>
        <w:ind w:left="284" w:hanging="284"/>
        <w:jc w:val="center"/>
        <w:outlineLvl w:val="1"/>
        <w:rPr>
          <w:rFonts w:eastAsiaTheme="majorEastAsia" w:cstheme="minorHAnsi"/>
          <w:b/>
          <w:color w:val="2F5496" w:themeColor="accent1" w:themeShade="BF"/>
          <w:sz w:val="20"/>
          <w:szCs w:val="20"/>
        </w:rPr>
      </w:pPr>
      <w:bookmarkStart w:id="21" w:name="_Toc114403757"/>
      <w:bookmarkStart w:id="22" w:name="_Toc95923595"/>
      <w:bookmarkStart w:id="23" w:name="_Toc95987076"/>
      <w:r w:rsidRPr="00B75DE5">
        <w:rPr>
          <w:rFonts w:eastAsiaTheme="majorEastAsia" w:cstheme="minorHAnsi"/>
          <w:b/>
          <w:color w:val="2F5496" w:themeColor="accent1" w:themeShade="BF"/>
          <w:sz w:val="20"/>
          <w:szCs w:val="20"/>
        </w:rPr>
        <w:t>INFORMACJA O WARUNKACH UDZIAŁU W POSTĘPOWANIU</w:t>
      </w:r>
      <w:bookmarkEnd w:id="21"/>
    </w:p>
    <w:p w14:paraId="7E68E356" w14:textId="77777777" w:rsidR="00B75DE5" w:rsidRPr="00B75DE5" w:rsidRDefault="00B75DE5"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 xml:space="preserve">O udzielenie zamówienia mogą ubiegać się Wykonawcy, którzy: </w:t>
      </w:r>
    </w:p>
    <w:p w14:paraId="18E65281" w14:textId="77777777" w:rsidR="00B75DE5" w:rsidRPr="00B75DE5" w:rsidRDefault="00B75DE5" w:rsidP="008E58CC">
      <w:pPr>
        <w:numPr>
          <w:ilvl w:val="0"/>
          <w:numId w:val="27"/>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 xml:space="preserve">nie podlegają wykluczeniu; </w:t>
      </w:r>
    </w:p>
    <w:p w14:paraId="56F7E6DE" w14:textId="77777777" w:rsidR="00B75DE5" w:rsidRPr="00B75DE5" w:rsidRDefault="00B75DE5" w:rsidP="008E58CC">
      <w:pPr>
        <w:numPr>
          <w:ilvl w:val="0"/>
          <w:numId w:val="27"/>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spełniają warunki udziału w postępowaniu określone przez Zamawiającego w ust. 2.</w:t>
      </w:r>
    </w:p>
    <w:p w14:paraId="7F60C1D7" w14:textId="77777777" w:rsidR="00B75DE5" w:rsidRPr="00B75DE5" w:rsidRDefault="00B75DE5"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O udzielenie zamówienia mogą ubiegać się Wykonawcy, którzy spełniają warunki udziału w postępowaniu dotyczące:</w:t>
      </w:r>
    </w:p>
    <w:p w14:paraId="3DF94439" w14:textId="31931328" w:rsidR="00976DB9" w:rsidRPr="00976DB9" w:rsidRDefault="00976DB9" w:rsidP="007D37A6">
      <w:pPr>
        <w:numPr>
          <w:ilvl w:val="0"/>
          <w:numId w:val="37"/>
        </w:numPr>
        <w:spacing w:after="0" w:line="276" w:lineRule="auto"/>
        <w:jc w:val="both"/>
        <w:rPr>
          <w:rFonts w:ascii="Calibri" w:eastAsia="Times New Roman" w:hAnsi="Calibri" w:cs="Calibri"/>
          <w:color w:val="7030A0"/>
          <w:sz w:val="20"/>
          <w:szCs w:val="20"/>
          <w:lang w:eastAsia="pl-PL"/>
        </w:rPr>
      </w:pPr>
      <w:r w:rsidRPr="00757A76">
        <w:rPr>
          <w:rFonts w:ascii="Calibri" w:eastAsia="Times New Roman" w:hAnsi="Calibri" w:cs="Calibri"/>
          <w:sz w:val="20"/>
          <w:szCs w:val="20"/>
          <w:lang w:eastAsia="pl-PL"/>
        </w:rPr>
        <w:t>zdolności do występowania w obrocie gospodarczym:</w:t>
      </w:r>
      <w:r w:rsidR="00800855">
        <w:rPr>
          <w:rFonts w:ascii="Calibri" w:eastAsia="Times New Roman" w:hAnsi="Calibri" w:cs="Calibri"/>
          <w:sz w:val="20"/>
          <w:szCs w:val="20"/>
          <w:lang w:eastAsia="pl-PL"/>
        </w:rPr>
        <w:t xml:space="preserve"> </w:t>
      </w:r>
      <w:r w:rsidRPr="00757A76">
        <w:rPr>
          <w:rFonts w:ascii="Calibri" w:eastAsia="Times New Roman" w:hAnsi="Calibri" w:cs="Calibri"/>
          <w:color w:val="7030A0"/>
          <w:sz w:val="20"/>
          <w:szCs w:val="20"/>
          <w:lang w:eastAsia="pl-PL"/>
        </w:rPr>
        <w:t xml:space="preserve">Zamawiający </w:t>
      </w:r>
      <w:r w:rsidRPr="00305F98">
        <w:rPr>
          <w:rFonts w:ascii="Calibri" w:eastAsia="Times New Roman" w:hAnsi="Calibri" w:cs="Calibri"/>
          <w:b/>
          <w:bCs/>
          <w:color w:val="7030A0"/>
          <w:sz w:val="20"/>
          <w:szCs w:val="20"/>
          <w:lang w:eastAsia="pl-PL"/>
        </w:rPr>
        <w:t>nie wyznacza</w:t>
      </w:r>
      <w:r w:rsidRPr="00757A76">
        <w:rPr>
          <w:rFonts w:ascii="Calibri" w:eastAsia="Times New Roman" w:hAnsi="Calibri" w:cs="Calibri"/>
          <w:color w:val="7030A0"/>
          <w:sz w:val="20"/>
          <w:szCs w:val="20"/>
          <w:lang w:eastAsia="pl-PL"/>
        </w:rPr>
        <w:t xml:space="preserve"> warunku w tym zakresie</w:t>
      </w:r>
      <w:r w:rsidR="008D6B78">
        <w:rPr>
          <w:rFonts w:ascii="Calibri" w:eastAsia="Times New Roman" w:hAnsi="Calibri" w:cs="Calibri"/>
          <w:color w:val="7030A0"/>
          <w:sz w:val="20"/>
          <w:szCs w:val="20"/>
          <w:lang w:eastAsia="pl-PL"/>
        </w:rPr>
        <w:t>;</w:t>
      </w:r>
    </w:p>
    <w:p w14:paraId="1EBB26EF" w14:textId="7252AABA" w:rsidR="004716F8" w:rsidRPr="00305F98" w:rsidRDefault="00645B67" w:rsidP="007D37A6">
      <w:pPr>
        <w:numPr>
          <w:ilvl w:val="0"/>
          <w:numId w:val="37"/>
        </w:numPr>
        <w:spacing w:after="0" w:line="276" w:lineRule="auto"/>
        <w:jc w:val="both"/>
        <w:rPr>
          <w:rFonts w:ascii="Calibri" w:eastAsia="Times New Roman" w:hAnsi="Calibri" w:cs="Calibri"/>
          <w:b/>
          <w:sz w:val="20"/>
          <w:szCs w:val="20"/>
          <w:lang w:eastAsia="pl-PL"/>
        </w:rPr>
      </w:pPr>
      <w:r w:rsidRPr="00757A76">
        <w:rPr>
          <w:rFonts w:ascii="Calibri" w:eastAsia="Times New Roman" w:hAnsi="Calibri" w:cs="Calibri"/>
          <w:sz w:val="20"/>
          <w:szCs w:val="20"/>
          <w:lang w:eastAsia="pl-PL"/>
        </w:rPr>
        <w:t>uprawnień do prowadzenia określonej działalności gospodarczej:</w:t>
      </w:r>
      <w:r w:rsidR="00800855">
        <w:rPr>
          <w:rFonts w:ascii="Calibri" w:eastAsia="Times New Roman" w:hAnsi="Calibri" w:cs="Calibri"/>
          <w:sz w:val="20"/>
          <w:szCs w:val="20"/>
          <w:lang w:eastAsia="pl-PL"/>
        </w:rPr>
        <w:t xml:space="preserve"> </w:t>
      </w:r>
      <w:r w:rsidR="008D6B78">
        <w:rPr>
          <w:rFonts w:eastAsia="Times New Roman" w:cs="Calibri"/>
          <w:color w:val="7030A0"/>
          <w:sz w:val="20"/>
          <w:szCs w:val="20"/>
          <w:lang w:eastAsia="pl-PL"/>
        </w:rPr>
        <w:t xml:space="preserve">Zamawiający </w:t>
      </w:r>
      <w:r w:rsidR="008D6B78" w:rsidRPr="00695F28">
        <w:rPr>
          <w:rFonts w:eastAsia="Times New Roman" w:cs="Calibri"/>
          <w:b/>
          <w:color w:val="7030A0"/>
          <w:sz w:val="20"/>
          <w:szCs w:val="20"/>
          <w:lang w:eastAsia="pl-PL"/>
        </w:rPr>
        <w:t>nie wyznacza</w:t>
      </w:r>
      <w:r w:rsidR="008D6B78">
        <w:rPr>
          <w:rFonts w:eastAsia="Times New Roman" w:cs="Calibri"/>
          <w:color w:val="7030A0"/>
          <w:sz w:val="20"/>
          <w:szCs w:val="20"/>
          <w:lang w:eastAsia="pl-PL"/>
        </w:rPr>
        <w:t xml:space="preserve"> warunku w tym zakresie;</w:t>
      </w:r>
    </w:p>
    <w:p w14:paraId="0CD16BB4" w14:textId="1CB39CCD" w:rsidR="00645B67" w:rsidRPr="00757A76" w:rsidRDefault="00645B67" w:rsidP="007D37A6">
      <w:pPr>
        <w:numPr>
          <w:ilvl w:val="0"/>
          <w:numId w:val="37"/>
        </w:numPr>
        <w:spacing w:after="0" w:line="276" w:lineRule="auto"/>
        <w:jc w:val="both"/>
        <w:rPr>
          <w:rFonts w:ascii="Calibri" w:eastAsia="Times New Roman" w:hAnsi="Calibri" w:cs="Calibri"/>
          <w:b/>
          <w:color w:val="7030A0"/>
          <w:sz w:val="20"/>
          <w:szCs w:val="20"/>
          <w:lang w:eastAsia="pl-PL"/>
        </w:rPr>
      </w:pPr>
      <w:r w:rsidRPr="00757A76">
        <w:rPr>
          <w:rFonts w:ascii="Calibri" w:eastAsia="Times New Roman" w:hAnsi="Calibri" w:cs="Calibri"/>
          <w:sz w:val="20"/>
          <w:szCs w:val="20"/>
          <w:lang w:eastAsia="pl-PL"/>
        </w:rPr>
        <w:t>sytuacji ekonomicznej i finansowej:</w:t>
      </w:r>
      <w:r w:rsidR="00800855">
        <w:rPr>
          <w:rFonts w:ascii="Calibri" w:eastAsia="Times New Roman" w:hAnsi="Calibri" w:cs="Calibri"/>
          <w:sz w:val="20"/>
          <w:szCs w:val="20"/>
          <w:lang w:eastAsia="pl-PL"/>
        </w:rPr>
        <w:t xml:space="preserve"> </w:t>
      </w:r>
      <w:r w:rsidRPr="00757A76">
        <w:rPr>
          <w:rFonts w:ascii="Calibri" w:eastAsia="Times New Roman" w:hAnsi="Calibri" w:cs="Calibri"/>
          <w:color w:val="7030A0"/>
          <w:sz w:val="20"/>
          <w:szCs w:val="20"/>
          <w:lang w:eastAsia="pl-PL"/>
        </w:rPr>
        <w:t xml:space="preserve">Zamawiający </w:t>
      </w:r>
      <w:r w:rsidRPr="00305F98">
        <w:rPr>
          <w:rFonts w:ascii="Calibri" w:eastAsia="Times New Roman" w:hAnsi="Calibri" w:cs="Calibri"/>
          <w:b/>
          <w:bCs/>
          <w:color w:val="7030A0"/>
          <w:sz w:val="20"/>
          <w:szCs w:val="20"/>
          <w:lang w:eastAsia="pl-PL"/>
        </w:rPr>
        <w:t>nie wyznacza</w:t>
      </w:r>
      <w:r w:rsidRPr="00757A76">
        <w:rPr>
          <w:rFonts w:ascii="Calibri" w:eastAsia="Times New Roman" w:hAnsi="Calibri" w:cs="Calibri"/>
          <w:color w:val="7030A0"/>
          <w:sz w:val="20"/>
          <w:szCs w:val="20"/>
          <w:lang w:eastAsia="pl-PL"/>
        </w:rPr>
        <w:t xml:space="preserve"> warunku w tym zakresie</w:t>
      </w:r>
      <w:r w:rsidR="008D6B78">
        <w:rPr>
          <w:rFonts w:ascii="Calibri" w:eastAsia="Times New Roman" w:hAnsi="Calibri" w:cs="Calibri"/>
          <w:color w:val="7030A0"/>
          <w:sz w:val="20"/>
          <w:szCs w:val="20"/>
          <w:lang w:eastAsia="pl-PL"/>
        </w:rPr>
        <w:t>;</w:t>
      </w:r>
    </w:p>
    <w:p w14:paraId="58350C3A" w14:textId="2B3E7990" w:rsidR="00074497" w:rsidRPr="00074497" w:rsidRDefault="00645B67" w:rsidP="00074497">
      <w:pPr>
        <w:numPr>
          <w:ilvl w:val="0"/>
          <w:numId w:val="37"/>
        </w:numPr>
        <w:spacing w:after="0" w:line="276" w:lineRule="auto"/>
        <w:jc w:val="both"/>
        <w:rPr>
          <w:rFonts w:ascii="Calibri" w:hAnsi="Calibri" w:cs="Calibri"/>
          <w:b/>
          <w:bCs/>
          <w:color w:val="7030A0"/>
        </w:rPr>
      </w:pPr>
      <w:r w:rsidRPr="00F60D42">
        <w:rPr>
          <w:rFonts w:ascii="Calibri" w:eastAsia="Times New Roman" w:hAnsi="Calibri" w:cs="Calibri"/>
          <w:sz w:val="20"/>
          <w:szCs w:val="20"/>
          <w:lang w:eastAsia="pl-PL"/>
        </w:rPr>
        <w:t>zdolności technicznej lub zawodowej:</w:t>
      </w:r>
      <w:r w:rsidR="000861DA" w:rsidRPr="000861DA">
        <w:rPr>
          <w:rFonts w:ascii="Calibri" w:eastAsia="Times New Roman" w:hAnsi="Calibri" w:cs="Calibri"/>
          <w:color w:val="7030A0"/>
          <w:sz w:val="20"/>
          <w:szCs w:val="20"/>
          <w:lang w:eastAsia="pl-PL"/>
        </w:rPr>
        <w:t xml:space="preserve"> </w:t>
      </w:r>
      <w:r w:rsidR="000861DA" w:rsidRPr="00757A76">
        <w:rPr>
          <w:rFonts w:ascii="Calibri" w:eastAsia="Times New Roman" w:hAnsi="Calibri" w:cs="Calibri"/>
          <w:color w:val="7030A0"/>
          <w:sz w:val="20"/>
          <w:szCs w:val="20"/>
          <w:lang w:eastAsia="pl-PL"/>
        </w:rPr>
        <w:t>Zamawiający</w:t>
      </w:r>
      <w:r w:rsidR="000861DA">
        <w:rPr>
          <w:rFonts w:ascii="Calibri" w:eastAsia="Times New Roman" w:hAnsi="Calibri" w:cs="Calibri"/>
          <w:color w:val="7030A0"/>
          <w:sz w:val="20"/>
          <w:szCs w:val="20"/>
          <w:lang w:eastAsia="pl-PL"/>
        </w:rPr>
        <w:t xml:space="preserve"> </w:t>
      </w:r>
      <w:r w:rsidR="000861DA" w:rsidRPr="00305F98">
        <w:rPr>
          <w:rFonts w:ascii="Calibri" w:eastAsia="Times New Roman" w:hAnsi="Calibri" w:cs="Calibri"/>
          <w:b/>
          <w:bCs/>
          <w:color w:val="7030A0"/>
          <w:sz w:val="20"/>
          <w:szCs w:val="20"/>
          <w:lang w:eastAsia="pl-PL"/>
        </w:rPr>
        <w:t>wyznacza</w:t>
      </w:r>
      <w:r w:rsidR="000861DA" w:rsidRPr="00757A76">
        <w:rPr>
          <w:rFonts w:ascii="Calibri" w:eastAsia="Times New Roman" w:hAnsi="Calibri" w:cs="Calibri"/>
          <w:color w:val="7030A0"/>
          <w:sz w:val="20"/>
          <w:szCs w:val="20"/>
          <w:lang w:eastAsia="pl-PL"/>
        </w:rPr>
        <w:t xml:space="preserve"> warun</w:t>
      </w:r>
      <w:r w:rsidR="000861DA">
        <w:rPr>
          <w:rFonts w:ascii="Calibri" w:eastAsia="Times New Roman" w:hAnsi="Calibri" w:cs="Calibri"/>
          <w:color w:val="7030A0"/>
          <w:sz w:val="20"/>
          <w:szCs w:val="20"/>
          <w:lang w:eastAsia="pl-PL"/>
        </w:rPr>
        <w:t xml:space="preserve">ek </w:t>
      </w:r>
      <w:r w:rsidR="000861DA" w:rsidRPr="00757A76">
        <w:rPr>
          <w:rFonts w:ascii="Calibri" w:eastAsia="Times New Roman" w:hAnsi="Calibri" w:cs="Calibri"/>
          <w:color w:val="7030A0"/>
          <w:sz w:val="20"/>
          <w:szCs w:val="20"/>
          <w:lang w:eastAsia="pl-PL"/>
        </w:rPr>
        <w:t>w tym zakresie</w:t>
      </w:r>
      <w:r w:rsidR="000861DA">
        <w:rPr>
          <w:rFonts w:ascii="Calibri" w:eastAsia="Times New Roman" w:hAnsi="Calibri" w:cs="Calibri"/>
          <w:color w:val="7030A0"/>
          <w:sz w:val="20"/>
          <w:szCs w:val="20"/>
          <w:lang w:eastAsia="pl-PL"/>
        </w:rPr>
        <w:t>, jak niżej:</w:t>
      </w:r>
    </w:p>
    <w:p w14:paraId="591D99CD" w14:textId="0C30DED0" w:rsidR="00074497" w:rsidRDefault="00074497" w:rsidP="00074497">
      <w:pPr>
        <w:pStyle w:val="Akapitzlist"/>
        <w:numPr>
          <w:ilvl w:val="0"/>
          <w:numId w:val="117"/>
        </w:numPr>
        <w:spacing w:line="276" w:lineRule="auto"/>
        <w:jc w:val="both"/>
        <w:rPr>
          <w:rFonts w:ascii="Calibri" w:hAnsi="Calibri" w:cs="Calibri"/>
          <w:b/>
          <w:bCs/>
          <w:color w:val="7030A0"/>
        </w:rPr>
      </w:pPr>
      <w:r w:rsidRPr="00074497">
        <w:rPr>
          <w:rFonts w:ascii="Calibri" w:hAnsi="Calibri" w:cs="Calibri"/>
          <w:b/>
          <w:bCs/>
          <w:color w:val="7030A0"/>
          <w:u w:val="single"/>
        </w:rPr>
        <w:t>dla Pakietu nr 1</w:t>
      </w:r>
      <w:r>
        <w:rPr>
          <w:rFonts w:ascii="Calibri" w:hAnsi="Calibri" w:cs="Calibri"/>
          <w:b/>
          <w:bCs/>
          <w:color w:val="7030A0"/>
        </w:rPr>
        <w:t xml:space="preserve"> - </w:t>
      </w:r>
      <w:r w:rsidR="00EF008C" w:rsidRPr="00074497">
        <w:rPr>
          <w:rFonts w:ascii="Calibri" w:hAnsi="Calibri" w:cs="Calibri"/>
          <w:b/>
          <w:bCs/>
          <w:color w:val="7030A0"/>
        </w:rPr>
        <w:t xml:space="preserve">wykonał w okresie ostatnich trzech lat przed upływem terminu składania ofert, </w:t>
      </w:r>
      <w:r w:rsidR="00EF008C" w:rsidRPr="00074497">
        <w:rPr>
          <w:rFonts w:ascii="Calibri" w:hAnsi="Calibri" w:cs="Calibri"/>
          <w:b/>
          <w:bCs/>
          <w:color w:val="7030A0"/>
        </w:rPr>
        <w:br/>
        <w:t>a jeżeli okres prowadzenia działalności jest krótszy w tym okresie,</w:t>
      </w:r>
      <w:r w:rsidR="00CF248D" w:rsidRPr="00074497">
        <w:rPr>
          <w:rFonts w:ascii="Calibri" w:hAnsi="Calibri" w:cs="Calibri"/>
          <w:b/>
          <w:bCs/>
          <w:color w:val="7030A0"/>
        </w:rPr>
        <w:t xml:space="preserve"> </w:t>
      </w:r>
      <w:r w:rsidR="00EF008C" w:rsidRPr="00074497">
        <w:rPr>
          <w:rFonts w:ascii="Calibri" w:hAnsi="Calibri" w:cs="Calibri"/>
          <w:b/>
          <w:bCs/>
          <w:color w:val="7030A0"/>
        </w:rPr>
        <w:t xml:space="preserve">co najmniej dwie (2) dostawy </w:t>
      </w:r>
      <w:r w:rsidR="00231FFB" w:rsidRPr="00074497">
        <w:rPr>
          <w:rFonts w:ascii="Calibri" w:hAnsi="Calibri" w:cs="Calibri"/>
          <w:b/>
          <w:bCs/>
          <w:color w:val="7030A0"/>
        </w:rPr>
        <w:t>s</w:t>
      </w:r>
      <w:r w:rsidRPr="00074497">
        <w:rPr>
          <w:rFonts w:ascii="Calibri" w:hAnsi="Calibri" w:cs="Calibri"/>
          <w:b/>
          <w:bCs/>
          <w:color w:val="7030A0"/>
        </w:rPr>
        <w:t xml:space="preserve">erwerów wraz z wdrożeniem o wartości 200.000 zł </w:t>
      </w:r>
      <w:r w:rsidR="00A11FE9">
        <w:rPr>
          <w:rFonts w:ascii="Calibri" w:hAnsi="Calibri" w:cs="Calibri"/>
          <w:b/>
          <w:bCs/>
          <w:color w:val="7030A0"/>
        </w:rPr>
        <w:t>brutto</w:t>
      </w:r>
      <w:r w:rsidRPr="00074497">
        <w:rPr>
          <w:rFonts w:ascii="Calibri" w:hAnsi="Calibri" w:cs="Calibri"/>
          <w:b/>
          <w:bCs/>
          <w:color w:val="7030A0"/>
        </w:rPr>
        <w:t>;</w:t>
      </w:r>
    </w:p>
    <w:p w14:paraId="6E9C11BC" w14:textId="49E08663" w:rsidR="00074497" w:rsidRDefault="00074497" w:rsidP="00074497">
      <w:pPr>
        <w:pStyle w:val="Akapitzlist"/>
        <w:numPr>
          <w:ilvl w:val="0"/>
          <w:numId w:val="117"/>
        </w:numPr>
        <w:spacing w:line="276" w:lineRule="auto"/>
        <w:jc w:val="both"/>
        <w:rPr>
          <w:rFonts w:ascii="Calibri" w:hAnsi="Calibri" w:cs="Calibri"/>
          <w:b/>
          <w:bCs/>
          <w:color w:val="7030A0"/>
        </w:rPr>
      </w:pPr>
      <w:r w:rsidRPr="00074497">
        <w:rPr>
          <w:rFonts w:ascii="Calibri" w:hAnsi="Calibri" w:cs="Calibri"/>
          <w:b/>
          <w:bCs/>
          <w:color w:val="7030A0"/>
          <w:u w:val="single"/>
        </w:rPr>
        <w:t>dla Pakietu nr 2</w:t>
      </w:r>
      <w:r>
        <w:rPr>
          <w:rFonts w:ascii="Calibri" w:hAnsi="Calibri" w:cs="Calibri"/>
          <w:b/>
          <w:bCs/>
          <w:color w:val="7030A0"/>
        </w:rPr>
        <w:t xml:space="preserve"> - </w:t>
      </w:r>
      <w:r w:rsidRPr="00074497">
        <w:rPr>
          <w:rFonts w:ascii="Calibri" w:hAnsi="Calibri" w:cs="Calibri"/>
          <w:b/>
          <w:bCs/>
          <w:color w:val="7030A0"/>
        </w:rPr>
        <w:t xml:space="preserve">wykonał w okresie ostatnich trzech lat przed upływem terminu składania ofert, </w:t>
      </w:r>
      <w:r w:rsidRPr="00074497">
        <w:rPr>
          <w:rFonts w:ascii="Calibri" w:hAnsi="Calibri" w:cs="Calibri"/>
          <w:b/>
          <w:bCs/>
          <w:color w:val="7030A0"/>
        </w:rPr>
        <w:br/>
        <w:t xml:space="preserve">a jeżeli okres prowadzenia działalności jest krótszy w tym okresie, co najmniej dwie (2) dostawy </w:t>
      </w:r>
      <w:r>
        <w:rPr>
          <w:rFonts w:ascii="Calibri" w:hAnsi="Calibri" w:cs="Calibri"/>
          <w:b/>
          <w:bCs/>
          <w:color w:val="7030A0"/>
        </w:rPr>
        <w:t>komputerów* albo zestawów komputerowych**</w:t>
      </w:r>
      <w:r w:rsidRPr="00074497">
        <w:rPr>
          <w:rFonts w:ascii="Calibri" w:hAnsi="Calibri" w:cs="Calibri"/>
          <w:b/>
          <w:bCs/>
          <w:color w:val="7030A0"/>
        </w:rPr>
        <w:t xml:space="preserve"> o wartości </w:t>
      </w:r>
      <w:r>
        <w:rPr>
          <w:rFonts w:ascii="Calibri" w:hAnsi="Calibri" w:cs="Calibri"/>
          <w:b/>
          <w:bCs/>
          <w:color w:val="7030A0"/>
        </w:rPr>
        <w:t>1</w:t>
      </w:r>
      <w:r w:rsidRPr="00074497">
        <w:rPr>
          <w:rFonts w:ascii="Calibri" w:hAnsi="Calibri" w:cs="Calibri"/>
          <w:b/>
          <w:bCs/>
          <w:color w:val="7030A0"/>
        </w:rPr>
        <w:t xml:space="preserve">00.000 zł </w:t>
      </w:r>
      <w:r w:rsidR="00A11FE9">
        <w:rPr>
          <w:rFonts w:ascii="Calibri" w:hAnsi="Calibri" w:cs="Calibri"/>
          <w:b/>
          <w:bCs/>
          <w:color w:val="7030A0"/>
        </w:rPr>
        <w:t>brutto</w:t>
      </w:r>
      <w:r w:rsidR="004F438C">
        <w:rPr>
          <w:rFonts w:ascii="Calibri" w:hAnsi="Calibri" w:cs="Calibri"/>
          <w:b/>
          <w:bCs/>
          <w:color w:val="7030A0"/>
        </w:rPr>
        <w:t>.</w:t>
      </w:r>
    </w:p>
    <w:p w14:paraId="609B994C" w14:textId="77777777" w:rsidR="00074497" w:rsidRDefault="00074497" w:rsidP="00074497">
      <w:pPr>
        <w:pStyle w:val="Akapitzlist"/>
        <w:spacing w:line="276" w:lineRule="auto"/>
        <w:ind w:left="1440"/>
        <w:jc w:val="both"/>
        <w:rPr>
          <w:rFonts w:ascii="Calibri" w:hAnsi="Calibri" w:cs="Calibri"/>
          <w:b/>
          <w:bCs/>
          <w:color w:val="7030A0"/>
          <w:u w:val="single"/>
        </w:rPr>
      </w:pPr>
    </w:p>
    <w:p w14:paraId="01DD03F5" w14:textId="67CFD0A6" w:rsidR="00074497" w:rsidRDefault="00074497" w:rsidP="00074497">
      <w:pPr>
        <w:pStyle w:val="Akapitzlist"/>
        <w:spacing w:line="276" w:lineRule="auto"/>
        <w:ind w:left="1440"/>
        <w:jc w:val="both"/>
        <w:rPr>
          <w:rFonts w:ascii="Calibri" w:hAnsi="Calibri" w:cs="Calibri"/>
          <w:b/>
          <w:bCs/>
          <w:color w:val="7030A0"/>
        </w:rPr>
      </w:pPr>
      <w:r w:rsidRPr="00074497">
        <w:rPr>
          <w:rFonts w:ascii="Calibri" w:hAnsi="Calibri" w:cs="Calibri"/>
          <w:b/>
          <w:bCs/>
          <w:color w:val="7030A0"/>
        </w:rPr>
        <w:t>Uwaga!</w:t>
      </w:r>
      <w:r>
        <w:rPr>
          <w:rFonts w:ascii="Calibri" w:hAnsi="Calibri" w:cs="Calibri"/>
          <w:b/>
          <w:bCs/>
          <w:color w:val="7030A0"/>
        </w:rPr>
        <w:t xml:space="preserve"> Na potrzeby spełniania warunków udziału w przedmiotowym postępowania Zamawiający przyjmuje definicje, jak niżej:</w:t>
      </w:r>
    </w:p>
    <w:p w14:paraId="24E7BB65" w14:textId="2FBB26B3" w:rsidR="00074497" w:rsidRDefault="00074497" w:rsidP="00074497">
      <w:pPr>
        <w:pStyle w:val="Akapitzlist"/>
        <w:spacing w:line="276" w:lineRule="auto"/>
        <w:ind w:left="1440"/>
        <w:jc w:val="both"/>
        <w:rPr>
          <w:rFonts w:ascii="Calibri" w:hAnsi="Calibri" w:cs="Calibri"/>
          <w:b/>
          <w:bCs/>
          <w:i/>
          <w:iCs/>
          <w:color w:val="7030A0"/>
        </w:rPr>
      </w:pPr>
      <w:r w:rsidRPr="00074497">
        <w:rPr>
          <w:rFonts w:ascii="Calibri" w:hAnsi="Calibri" w:cs="Calibri"/>
          <w:b/>
          <w:bCs/>
          <w:i/>
          <w:iCs/>
          <w:color w:val="7030A0"/>
        </w:rPr>
        <w:t>*Komputer – urządzenie elektroniczne zdolne do automatycznego przetwarzania danych cyfrowych zgodnie z zapisanym programem, wyposażone co najmniej w procesor (CPU), pamięć operacyjną (RAM), nieulotny nośnik danych oraz interfejsy umożliwiające podłączenie urządzeń wejścia i wyjścia. Komputer stanowi samodzielną jednostkę obliczeniową, zdolną do uruchomienia systemu operacyjnego i oprogramowania użytkowego.</w:t>
      </w:r>
      <w:r w:rsidR="000861DA">
        <w:rPr>
          <w:rFonts w:ascii="Calibri" w:hAnsi="Calibri" w:cs="Calibri"/>
          <w:b/>
          <w:bCs/>
          <w:i/>
          <w:iCs/>
          <w:color w:val="7030A0"/>
        </w:rPr>
        <w:t xml:space="preserve"> Pojęcie komputera obejmuje także laptopa i tablet.</w:t>
      </w:r>
    </w:p>
    <w:p w14:paraId="567D5B09" w14:textId="39C87E17" w:rsidR="00074497" w:rsidRPr="000861DA" w:rsidRDefault="00074497" w:rsidP="000861DA">
      <w:pPr>
        <w:pStyle w:val="Akapitzlist"/>
        <w:spacing w:line="276" w:lineRule="auto"/>
        <w:ind w:left="1440"/>
        <w:jc w:val="both"/>
        <w:rPr>
          <w:rFonts w:ascii="Calibri" w:hAnsi="Calibri" w:cs="Calibri"/>
          <w:b/>
          <w:bCs/>
          <w:i/>
          <w:iCs/>
          <w:color w:val="7030A0"/>
        </w:rPr>
      </w:pPr>
      <w:r>
        <w:rPr>
          <w:rFonts w:ascii="Calibri" w:hAnsi="Calibri" w:cs="Calibri"/>
          <w:b/>
          <w:bCs/>
          <w:i/>
          <w:iCs/>
          <w:color w:val="7030A0"/>
        </w:rPr>
        <w:t>**</w:t>
      </w:r>
      <w:r w:rsidR="000861DA" w:rsidRPr="000861DA">
        <w:rPr>
          <w:rFonts w:ascii="Calibri" w:hAnsi="Calibri" w:cs="Calibri"/>
          <w:b/>
          <w:bCs/>
          <w:i/>
          <w:iCs/>
          <w:color w:val="7030A0"/>
        </w:rPr>
        <w:t xml:space="preserve">Zestaw komputerowy – komplet urządzeń tworzących funkcjonalne stanowisko pracy, w skład którego wchodzi jednostka centralna (komputer) oraz co najmniej: monitor, klawiatura i mysz wraz z niezbędnym okablowaniem umożliwiającym ich wzajemne połączenie i uruchomienie. </w:t>
      </w:r>
    </w:p>
    <w:p w14:paraId="65611297" w14:textId="77777777" w:rsidR="00074497" w:rsidRPr="00074497" w:rsidRDefault="00074497" w:rsidP="00074497">
      <w:pPr>
        <w:pStyle w:val="Akapitzlist"/>
        <w:spacing w:line="276" w:lineRule="auto"/>
        <w:ind w:left="1440"/>
        <w:jc w:val="both"/>
        <w:rPr>
          <w:rFonts w:ascii="Calibri" w:hAnsi="Calibri" w:cs="Calibri"/>
          <w:b/>
          <w:bCs/>
          <w:i/>
          <w:iCs/>
          <w:color w:val="7030A0"/>
        </w:rPr>
      </w:pPr>
    </w:p>
    <w:p w14:paraId="2879EC8D" w14:textId="77777777" w:rsidR="0064680F" w:rsidRPr="0064680F" w:rsidRDefault="0064680F"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64680F">
        <w:rPr>
          <w:rFonts w:cs="Calibri"/>
          <w:color w:val="000000"/>
          <w:sz w:val="20"/>
          <w:szCs w:val="20"/>
        </w:rPr>
        <w:t>Jeżeli w ust. 2 Zamawiający wyznaczył warunki udziału w postępowaniu, w przypadku wskazania przez Wykonawcę w celu wykazania spełniania warunków udziału, waluty innej niż polska (PLN), w celu jej przeliczenia stosowane będą następujące zasady w zakresie przeliczania: (dotyczy wszystkich warunków udziału w postępowaniu określonych przez Zamawiającego)</w:t>
      </w:r>
    </w:p>
    <w:p w14:paraId="6874A048" w14:textId="77777777" w:rsidR="0064680F" w:rsidRDefault="0064680F" w:rsidP="007D37A6">
      <w:pPr>
        <w:pStyle w:val="Akapitzlist"/>
        <w:numPr>
          <w:ilvl w:val="0"/>
          <w:numId w:val="40"/>
        </w:numPr>
        <w:spacing w:line="276" w:lineRule="auto"/>
        <w:ind w:left="567" w:hanging="283"/>
        <w:rPr>
          <w:rFonts w:asciiTheme="minorHAnsi" w:hAnsiTheme="minorHAnsi" w:cstheme="minorHAnsi"/>
        </w:rPr>
      </w:pPr>
      <w:r>
        <w:rPr>
          <w:rFonts w:asciiTheme="minorHAnsi" w:hAnsiTheme="minorHAnsi" w:cstheme="minorHAnsi"/>
        </w:rPr>
        <w:t>średni kurs NBP na dzień publikacji ogłoszenia o zamówieniu w Dzienniku Urzędowym Unii Europejskiej,</w:t>
      </w:r>
    </w:p>
    <w:p w14:paraId="5D35D9CC" w14:textId="77777777" w:rsidR="0064680F" w:rsidRPr="0064680F" w:rsidRDefault="0064680F" w:rsidP="007D37A6">
      <w:pPr>
        <w:pStyle w:val="Akapitzlist"/>
        <w:numPr>
          <w:ilvl w:val="0"/>
          <w:numId w:val="40"/>
        </w:numPr>
        <w:spacing w:line="276" w:lineRule="auto"/>
        <w:ind w:left="567" w:hanging="283"/>
        <w:rPr>
          <w:rFonts w:asciiTheme="minorHAnsi" w:hAnsiTheme="minorHAnsi" w:cstheme="minorHAnsi"/>
        </w:rPr>
      </w:pPr>
      <w:r>
        <w:rPr>
          <w:rFonts w:asciiTheme="minorHAnsi" w:hAnsiTheme="minorHAnsi" w:cstheme="minorHAnsi"/>
        </w:rPr>
        <w:t>średni kurs NBP z pierwszego dnia roboczego poprzedzającego dzień opublikowania ogłoszenia w Dzienniku Urzędowym Unii Europejskiej, jeżeli dniem opublikowania ogłoszenia jest sobota.</w:t>
      </w:r>
    </w:p>
    <w:p w14:paraId="75F159AC" w14:textId="77777777" w:rsidR="00B75DE5" w:rsidRPr="00B75DE5" w:rsidRDefault="00B75DE5"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lastRenderedPageBreak/>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470A1146" w14:textId="77777777" w:rsidR="00B75DE5" w:rsidRPr="00B75DE5" w:rsidRDefault="00B75DE5"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8457295" w14:textId="77777777" w:rsidR="00B75DE5" w:rsidRPr="00B75DE5" w:rsidRDefault="00B75DE5" w:rsidP="008E58CC">
      <w:pPr>
        <w:numPr>
          <w:ilvl w:val="2"/>
          <w:numId w:val="26"/>
        </w:numPr>
        <w:suppressAutoHyphens/>
        <w:autoSpaceDE w:val="0"/>
        <w:spacing w:after="0" w:line="276" w:lineRule="auto"/>
        <w:ind w:left="284"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w:t>
      </w:r>
      <w:r w:rsidR="00E90263">
        <w:rPr>
          <w:rFonts w:ascii="Calibri" w:eastAsia="Times New Roman" w:hAnsi="Calibri" w:cs="Calibri"/>
          <w:color w:val="000000"/>
          <w:sz w:val="20"/>
          <w:szCs w:val="20"/>
          <w:lang w:eastAsia="pl-PL"/>
        </w:rPr>
        <w:br/>
      </w:r>
      <w:r w:rsidRPr="00B75DE5">
        <w:rPr>
          <w:rFonts w:ascii="Calibri" w:eastAsia="Times New Roman" w:hAnsi="Calibri" w:cs="Calibri"/>
          <w:color w:val="000000"/>
          <w:sz w:val="20"/>
          <w:szCs w:val="20"/>
          <w:lang w:eastAsia="pl-PL"/>
        </w:rPr>
        <w:t xml:space="preserve">że stosunek łączący Wykonawcę z podmiotami udostępniającymi zasoby gwarantuje rzeczywisty dostęp do tych zasobów oraz określa w szczególności: </w:t>
      </w:r>
    </w:p>
    <w:p w14:paraId="4B49BB42" w14:textId="77777777" w:rsidR="00B75DE5" w:rsidRPr="00B75DE5" w:rsidRDefault="00B75DE5" w:rsidP="007D37A6">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 xml:space="preserve">zakres dostępnych Wykonawcy zasobów podmiotu udostępniającego zasoby; </w:t>
      </w:r>
    </w:p>
    <w:p w14:paraId="66A1B9DA" w14:textId="77777777" w:rsidR="002A54DB" w:rsidRDefault="00B75DE5" w:rsidP="007D37A6">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sidRPr="00B75DE5">
        <w:rPr>
          <w:rFonts w:ascii="Calibri" w:eastAsia="Times New Roman" w:hAnsi="Calibri" w:cs="Calibri"/>
          <w:color w:val="000000"/>
          <w:sz w:val="20"/>
          <w:szCs w:val="20"/>
          <w:lang w:eastAsia="pl-PL"/>
        </w:rPr>
        <w:t>sposób i okres udostępnienia Wykonawcy i wykorzystania przez niego zasobów podmiotu udostępniającego te zaso</w:t>
      </w:r>
      <w:r w:rsidR="00EC6599">
        <w:rPr>
          <w:rFonts w:ascii="Calibri" w:eastAsia="Times New Roman" w:hAnsi="Calibri" w:cs="Calibri"/>
          <w:color w:val="000000"/>
          <w:sz w:val="20"/>
          <w:szCs w:val="20"/>
          <w:lang w:eastAsia="pl-PL"/>
        </w:rPr>
        <w:t>by przy wykonywaniu zamówienia</w:t>
      </w:r>
      <w:r w:rsidR="002A54DB">
        <w:rPr>
          <w:rFonts w:ascii="Calibri" w:eastAsia="Times New Roman" w:hAnsi="Calibri" w:cs="Calibri"/>
          <w:color w:val="000000"/>
          <w:sz w:val="20"/>
          <w:szCs w:val="20"/>
          <w:lang w:eastAsia="pl-PL"/>
        </w:rPr>
        <w:t>:</w:t>
      </w:r>
    </w:p>
    <w:p w14:paraId="6563C918" w14:textId="77777777" w:rsidR="00B75DE5" w:rsidRPr="00B75DE5" w:rsidRDefault="002A54DB" w:rsidP="007D37A6">
      <w:pPr>
        <w:numPr>
          <w:ilvl w:val="1"/>
          <w:numId w:val="28"/>
        </w:numPr>
        <w:suppressAutoHyphens/>
        <w:autoSpaceDE w:val="0"/>
        <w:spacing w:after="0" w:line="276" w:lineRule="auto"/>
        <w:ind w:left="567" w:hanging="284"/>
        <w:jc w:val="both"/>
        <w:rPr>
          <w:rFonts w:ascii="Calibri" w:eastAsia="Times New Roman" w:hAnsi="Calibri" w:cs="Calibri"/>
          <w:color w:val="000000"/>
          <w:sz w:val="20"/>
          <w:szCs w:val="20"/>
          <w:lang w:eastAsia="pl-PL"/>
        </w:rPr>
      </w:pPr>
      <w:r>
        <w:rPr>
          <w:rFonts w:eastAsia="Times New Roman" w:cs="Calibri"/>
          <w:color w:val="000000"/>
          <w:sz w:val="20"/>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EC6599">
        <w:rPr>
          <w:rFonts w:ascii="Calibri" w:eastAsia="Times New Roman" w:hAnsi="Calibri" w:cs="Calibri"/>
          <w:color w:val="000000"/>
          <w:sz w:val="20"/>
          <w:szCs w:val="20"/>
          <w:lang w:eastAsia="pl-PL"/>
        </w:rPr>
        <w:t>.</w:t>
      </w:r>
    </w:p>
    <w:p w14:paraId="402682F2" w14:textId="77777777" w:rsidR="00B75DE5" w:rsidRPr="00B75DE5" w:rsidRDefault="00B75DE5" w:rsidP="00AB53E7">
      <w:pPr>
        <w:keepNext/>
        <w:keepLines/>
        <w:numPr>
          <w:ilvl w:val="0"/>
          <w:numId w:val="6"/>
        </w:numPr>
        <w:shd w:val="clear" w:color="auto" w:fill="FFE599" w:themeFill="accent4" w:themeFillTint="66"/>
        <w:spacing w:after="0" w:line="276" w:lineRule="auto"/>
        <w:ind w:left="426" w:hanging="378"/>
        <w:jc w:val="center"/>
        <w:outlineLvl w:val="1"/>
        <w:rPr>
          <w:rFonts w:eastAsiaTheme="majorEastAsia" w:cstheme="minorHAnsi"/>
          <w:b/>
          <w:color w:val="2F5496" w:themeColor="accent1" w:themeShade="BF"/>
          <w:sz w:val="20"/>
          <w:szCs w:val="20"/>
        </w:rPr>
      </w:pPr>
      <w:bookmarkStart w:id="24" w:name="_Toc114403758"/>
      <w:r w:rsidRPr="00B75DE5">
        <w:rPr>
          <w:rFonts w:eastAsiaTheme="majorEastAsia" w:cstheme="minorHAnsi"/>
          <w:b/>
          <w:color w:val="2F5496" w:themeColor="accent1" w:themeShade="BF"/>
          <w:sz w:val="20"/>
          <w:szCs w:val="20"/>
        </w:rPr>
        <w:t>PODSTAWY WYKLUCZENIA WYKONAWCY Z POSTĘPOWANIA</w:t>
      </w:r>
      <w:bookmarkEnd w:id="24"/>
    </w:p>
    <w:p w14:paraId="207A66F7" w14:textId="77777777" w:rsidR="00E54499" w:rsidRPr="004524E5"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bookmarkStart w:id="25" w:name="_Toc114403760"/>
      <w:bookmarkEnd w:id="22"/>
      <w:bookmarkEnd w:id="23"/>
      <w:r>
        <w:rPr>
          <w:rFonts w:eastAsia="Times New Roman" w:cs="Calibri"/>
          <w:color w:val="000000"/>
          <w:sz w:val="20"/>
          <w:szCs w:val="20"/>
          <w:lang w:eastAsia="pl-PL"/>
        </w:rPr>
        <w:t xml:space="preserve">Zamawiający wykluczy Wykonawcę z postępowania o udzielenie zamówienia, który spełniać będzie przesłanki i okoliczności </w:t>
      </w:r>
      <w:r w:rsidRPr="00291E55">
        <w:rPr>
          <w:rFonts w:eastAsia="Times New Roman" w:cs="Calibri"/>
          <w:color w:val="000000"/>
          <w:sz w:val="20"/>
          <w:szCs w:val="20"/>
          <w:lang w:eastAsia="pl-PL"/>
        </w:rPr>
        <w:t>wskazane w art. 108 ust. 1 PZP.</w:t>
      </w:r>
    </w:p>
    <w:p w14:paraId="12CCDE89" w14:textId="16D743BF" w:rsidR="00E54499"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Zamawiający </w:t>
      </w:r>
      <w:r>
        <w:rPr>
          <w:rFonts w:eastAsia="Times New Roman" w:cs="Calibri"/>
          <w:bCs/>
          <w:color w:val="000000"/>
          <w:sz w:val="20"/>
          <w:szCs w:val="20"/>
          <w:lang w:eastAsia="pl-PL"/>
        </w:rPr>
        <w:t>może</w:t>
      </w:r>
      <w:r w:rsidR="00CF248D">
        <w:rPr>
          <w:rFonts w:eastAsia="Times New Roman" w:cs="Calibri"/>
          <w:bCs/>
          <w:color w:val="000000"/>
          <w:sz w:val="20"/>
          <w:szCs w:val="20"/>
          <w:lang w:eastAsia="pl-PL"/>
        </w:rPr>
        <w:t xml:space="preserve"> </w:t>
      </w:r>
      <w:r>
        <w:rPr>
          <w:rFonts w:eastAsia="Times New Roman" w:cs="Calibri"/>
          <w:color w:val="000000"/>
          <w:sz w:val="20"/>
          <w:szCs w:val="20"/>
          <w:lang w:eastAsia="pl-PL"/>
        </w:rPr>
        <w:t xml:space="preserve">wykluczyć Wykonawcę z postępowania na </w:t>
      </w:r>
      <w:r w:rsidRPr="00291E55">
        <w:rPr>
          <w:rFonts w:eastAsia="Times New Roman" w:cs="Calibri"/>
          <w:color w:val="000000"/>
          <w:sz w:val="20"/>
          <w:szCs w:val="20"/>
          <w:lang w:eastAsia="pl-PL"/>
        </w:rPr>
        <w:t>podstawie art. 109 ust. 1 pkt 4)</w:t>
      </w:r>
      <w:r>
        <w:rPr>
          <w:rFonts w:eastAsia="Times New Roman" w:cs="Calibri"/>
          <w:color w:val="000000"/>
          <w:sz w:val="20"/>
          <w:szCs w:val="20"/>
          <w:lang w:eastAsia="pl-PL"/>
        </w:rPr>
        <w:t xml:space="preserve"> </w:t>
      </w:r>
      <w:proofErr w:type="spellStart"/>
      <w:r>
        <w:rPr>
          <w:rFonts w:eastAsia="Times New Roman" w:cs="Calibri"/>
          <w:color w:val="000000"/>
          <w:sz w:val="20"/>
          <w:szCs w:val="20"/>
          <w:lang w:eastAsia="pl-PL"/>
        </w:rPr>
        <w:t>Pzp</w:t>
      </w:r>
      <w:proofErr w:type="spellEnd"/>
      <w:r>
        <w:rPr>
          <w:rFonts w:eastAsia="Times New Roman" w:cs="Calibri"/>
          <w:color w:val="000000"/>
          <w:sz w:val="20"/>
          <w:szCs w:val="20"/>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881E836" w14:textId="5B4EAC09" w:rsidR="00E54499"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Zamawiający </w:t>
      </w:r>
      <w:r>
        <w:rPr>
          <w:rFonts w:eastAsia="Times New Roman" w:cs="Calibri"/>
          <w:bCs/>
          <w:color w:val="000000"/>
          <w:sz w:val="20"/>
          <w:szCs w:val="20"/>
          <w:lang w:eastAsia="pl-PL"/>
        </w:rPr>
        <w:t>może</w:t>
      </w:r>
      <w:r w:rsidR="00CF248D">
        <w:rPr>
          <w:rFonts w:eastAsia="Times New Roman" w:cs="Calibri"/>
          <w:bCs/>
          <w:color w:val="000000"/>
          <w:sz w:val="20"/>
          <w:szCs w:val="20"/>
          <w:lang w:eastAsia="pl-PL"/>
        </w:rPr>
        <w:t xml:space="preserve"> </w:t>
      </w:r>
      <w:r>
        <w:rPr>
          <w:rFonts w:eastAsia="Times New Roman" w:cs="Calibri"/>
          <w:color w:val="000000"/>
          <w:sz w:val="20"/>
          <w:szCs w:val="20"/>
          <w:lang w:eastAsia="pl-PL"/>
        </w:rPr>
        <w:t xml:space="preserve">wykluczyć Wykonawcę z postępowania na </w:t>
      </w:r>
      <w:r w:rsidRPr="00291E55">
        <w:rPr>
          <w:rFonts w:eastAsia="Times New Roman" w:cs="Calibri"/>
          <w:color w:val="000000"/>
          <w:sz w:val="20"/>
          <w:szCs w:val="20"/>
          <w:lang w:eastAsia="pl-PL"/>
        </w:rPr>
        <w:t xml:space="preserve">podstawie art. 109 ust. 1 pkt 5)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w:t>
      </w:r>
      <w:r>
        <w:rPr>
          <w:rFonts w:eastAsia="Times New Roman" w:cs="Calibri"/>
          <w:color w:val="000000"/>
          <w:sz w:val="20"/>
          <w:szCs w:val="20"/>
          <w:lang w:eastAsia="pl-PL"/>
        </w:rPr>
        <w:t xml:space="preserve">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AB65389" w14:textId="77777777" w:rsidR="00E54499" w:rsidRPr="00291E55"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sidRPr="00291E55">
        <w:rPr>
          <w:rFonts w:eastAsia="Times New Roman" w:cs="Calibri"/>
          <w:color w:val="000000"/>
          <w:sz w:val="20"/>
          <w:szCs w:val="20"/>
          <w:lang w:eastAsia="pl-PL"/>
        </w:rPr>
        <w:t xml:space="preserve">Zamawiający może wykluczyć Wykonawcę z postępowania na podstawie art. 109 ust. 1 pkt 6)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jeżeli występuje konflikt interesów w rozumieniu </w:t>
      </w:r>
      <w:hyperlink r:id="rId14" w:history="1">
        <w:r w:rsidRPr="00291E55">
          <w:rPr>
            <w:rFonts w:eastAsia="Times New Roman" w:cs="Calibri"/>
            <w:color w:val="000000"/>
            <w:sz w:val="20"/>
            <w:szCs w:val="20"/>
            <w:lang w:eastAsia="pl-PL"/>
          </w:rPr>
          <w:t>art. 56 ust. 2</w:t>
        </w:r>
      </w:hyperlink>
      <w:r w:rsidRPr="00291E55">
        <w:rPr>
          <w:rFonts w:eastAsia="Times New Roman" w:cs="Calibri"/>
          <w:color w:val="000000"/>
          <w:sz w:val="20"/>
          <w:szCs w:val="20"/>
          <w:lang w:eastAsia="pl-PL"/>
        </w:rPr>
        <w:t xml:space="preserve">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którego nie można skutecznie wyeliminować w inny sposób niż przez wykluczenie wykonawcy.</w:t>
      </w:r>
    </w:p>
    <w:p w14:paraId="0FAF622C" w14:textId="77777777" w:rsidR="00E54499" w:rsidRPr="00291E55"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sidRPr="00291E55">
        <w:rPr>
          <w:rFonts w:eastAsia="Times New Roman" w:cs="Calibri"/>
          <w:color w:val="000000"/>
          <w:sz w:val="20"/>
          <w:szCs w:val="20"/>
          <w:lang w:eastAsia="pl-PL"/>
        </w:rPr>
        <w:t xml:space="preserve">Zamawiający może wykluczyć Wykonawcę z postępowania na podstawie art. 109 ust. 1 pkt 7)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655FCB0" w14:textId="77777777" w:rsidR="00E54499" w:rsidRPr="00291E55"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sidRPr="00291E55">
        <w:rPr>
          <w:rFonts w:eastAsia="Times New Roman" w:cs="Calibri"/>
          <w:color w:val="000000"/>
          <w:sz w:val="20"/>
          <w:szCs w:val="20"/>
          <w:lang w:eastAsia="pl-PL"/>
        </w:rPr>
        <w:t xml:space="preserve">Zamawiający może wykluczyć Wykonawcę z postępowania na podstawie art. 109 ust. 1 pkt 8)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BCBC973" w14:textId="77777777" w:rsidR="00E54499" w:rsidRPr="00291E55"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sidRPr="00291E55">
        <w:rPr>
          <w:rFonts w:eastAsia="Times New Roman" w:cs="Calibri"/>
          <w:color w:val="000000"/>
          <w:sz w:val="20"/>
          <w:szCs w:val="20"/>
          <w:lang w:eastAsia="pl-PL"/>
        </w:rPr>
        <w:t xml:space="preserve">Zamawiający może wykluczyć Wykonawcę z postępowania na podstawie art. 109 ust. 1 pkt 9)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który bezprawnie wpływał lub próbował wpływać na czynności zamawiającego lub próbował pozyskać lub pozyskał informacje poufne, mogące dać mu przewagę w postępowaniu o udzielenie zamówienia.</w:t>
      </w:r>
    </w:p>
    <w:p w14:paraId="13FC0EA1" w14:textId="77777777" w:rsidR="00E54499" w:rsidRPr="000060AC"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sidRPr="00291E55">
        <w:rPr>
          <w:rFonts w:eastAsia="Times New Roman" w:cs="Calibri"/>
          <w:color w:val="000000"/>
          <w:sz w:val="20"/>
          <w:szCs w:val="20"/>
          <w:lang w:eastAsia="pl-PL"/>
        </w:rPr>
        <w:t xml:space="preserve">Zamawiający może wykluczyć Wykonawcę z postępowania na podstawie art. 109 ust. 1 pkt 10) </w:t>
      </w:r>
      <w:proofErr w:type="spellStart"/>
      <w:r w:rsidRPr="00291E55">
        <w:rPr>
          <w:rFonts w:eastAsia="Times New Roman" w:cs="Calibri"/>
          <w:color w:val="000000"/>
          <w:sz w:val="20"/>
          <w:szCs w:val="20"/>
          <w:lang w:eastAsia="pl-PL"/>
        </w:rPr>
        <w:t>Pzp</w:t>
      </w:r>
      <w:proofErr w:type="spellEnd"/>
      <w:r w:rsidRPr="00291E55">
        <w:rPr>
          <w:rFonts w:eastAsia="Times New Roman" w:cs="Calibri"/>
          <w:color w:val="000000"/>
          <w:sz w:val="20"/>
          <w:szCs w:val="20"/>
          <w:lang w:eastAsia="pl-PL"/>
        </w:rPr>
        <w:t>, który w wyniku lekkomyślności lub niedbalstwa przedstawił informacje wprowadzające w błąd, co mogło mieć istotny wpływ</w:t>
      </w:r>
      <w:r>
        <w:rPr>
          <w:rFonts w:eastAsia="Times New Roman" w:cs="Calibri"/>
          <w:color w:val="000000"/>
          <w:sz w:val="20"/>
          <w:szCs w:val="20"/>
          <w:lang w:eastAsia="pl-PL"/>
        </w:rPr>
        <w:t xml:space="preserve"> na decyzje podejmowane przez zamawiającego w postępowaniu o udzielenie zamówienia.</w:t>
      </w:r>
    </w:p>
    <w:p w14:paraId="47CA05C3" w14:textId="77777777" w:rsidR="00E54499" w:rsidRPr="000060AC" w:rsidRDefault="00E54499" w:rsidP="007D37A6">
      <w:pPr>
        <w:numPr>
          <w:ilvl w:val="2"/>
          <w:numId w:val="114"/>
        </w:numPr>
        <w:suppressAutoHyphens/>
        <w:spacing w:after="0" w:line="276" w:lineRule="auto"/>
        <w:ind w:left="284" w:hanging="284"/>
        <w:jc w:val="both"/>
        <w:rPr>
          <w:rFonts w:eastAsia="Times New Roman" w:cs="Calibri"/>
          <w:sz w:val="20"/>
          <w:szCs w:val="20"/>
          <w:lang w:eastAsia="pl-PL"/>
        </w:rPr>
      </w:pPr>
      <w:r>
        <w:rPr>
          <w:rFonts w:eastAsia="Times New Roman" w:cs="Calibri"/>
          <w:sz w:val="20"/>
          <w:szCs w:val="20"/>
          <w:lang w:eastAsia="pl-PL"/>
        </w:rPr>
        <w:t>W związku z wejściem w życie ustawy z dnia 13 kwietnia 2022 r. o szczególnych rozwiązaniach w zakresie przeciwdziałania wspieraniu agresji na Ukrainę oraz służących ochronie bezpieczeństwa narodowego (tj. Dz. U. z 2025 r. poz. 514 ze zm.) – dalej także „ustawa sankcyjna", oraz w związku z bezpośrednim stosowaniem art. 5k Rozporządzenia Rady (UE) nr 833/2014 z dnia 31 lipca 2014 r. dotyczącego środków ograniczających w związku z działaniami Rosji destabilizującymi sytuację na Ukrainę (Dz. Urz. UE L 229 z 31.07.2014, s. 1, ze zm.) – dalej „rozporządzenie 833/2014", w brzmieniu nadanym Rozporządzeniem Rady (UE) 2022/576 z dnia 8 kwietnia 2022r. zmieniającym rozporządzenie 833/2014 (Dz. Urz. UE L 111 z 8.4.2022, s. 1), Zamawiający wykluczy z postępowania:</w:t>
      </w:r>
    </w:p>
    <w:p w14:paraId="2C4BEA6D"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color w:val="000000"/>
        </w:rPr>
      </w:pPr>
      <w:r>
        <w:rPr>
          <w:rFonts w:asciiTheme="minorHAnsi" w:hAnsiTheme="minorHAnsi" w:cstheme="minorHAnsi"/>
          <w:color w:val="000000"/>
        </w:rPr>
        <w:lastRenderedPageBreak/>
        <w:t>W</w:t>
      </w:r>
      <w:r>
        <w:rPr>
          <w:rFonts w:asciiTheme="minorHAnsi" w:eastAsia="Calibri" w:hAnsiTheme="minorHAnsi" w:cstheme="minorHAnsi"/>
          <w:color w:val="000000"/>
        </w:rPr>
        <w:t xml:space="preserve">ykonawcę wymienionego w wykazach określonych w Rozporządzeniu Rady (UE) nr 765/2006 </w:t>
      </w:r>
      <w:r>
        <w:rPr>
          <w:rFonts w:asciiTheme="minorHAnsi" w:hAnsiTheme="minorHAnsi" w:cstheme="minorHAnsi"/>
          <w:color w:val="000000"/>
        </w:rPr>
        <w:br/>
      </w:r>
      <w:r>
        <w:rPr>
          <w:rFonts w:asciiTheme="minorHAnsi" w:eastAsia="Calibri" w:hAnsiTheme="minorHAnsi" w:cstheme="minorHAnsi"/>
          <w:color w:val="000000"/>
        </w:rPr>
        <w:t xml:space="preserve">z dnia 18 maja 2006 r. dotyczącym środków ograniczających w związku z sytuacją na Białorusi i udziałem Białorusi w agresji Rosji wobec Ukrainy (Dz. Urz. UE L 134 z 20.5.2006, s. 1, ze zm.) – dalej "rozporządzenie 765/2006" – </w:t>
      </w:r>
      <w:r>
        <w:rPr>
          <w:rFonts w:asciiTheme="minorHAnsi" w:eastAsia="Calibri" w:hAnsiTheme="minorHAnsi" w:cstheme="minorHAnsi"/>
          <w:color w:val="000000"/>
        </w:rPr>
        <w:br/>
        <w:t xml:space="preserve">i Rozporządzeniu Rady (UE) nr 269/2014 z dnia 17 marca 2014 r. w sprawie środków ograniczających w odniesieniu do działań podważających integralność terytorialną, suwerenność i niezależność Ukrainy lub im zagrażających (Dz. Urz. UE L 78 z 17.3.2014, s. 6, ze zm.) – dalej </w:t>
      </w:r>
      <w:r>
        <w:rPr>
          <w:rFonts w:asciiTheme="minorHAnsi" w:hAnsiTheme="minorHAnsi" w:cstheme="minorHAnsi"/>
          <w:color w:val="000000"/>
        </w:rPr>
        <w:t>„</w:t>
      </w:r>
      <w:r>
        <w:rPr>
          <w:rFonts w:asciiTheme="minorHAnsi" w:eastAsia="Calibri" w:hAnsiTheme="minorHAnsi" w:cstheme="minorHAnsi"/>
          <w:color w:val="000000"/>
        </w:rPr>
        <w:t>rozporządzenie 269/2014" – albo wpisanego na listę na podstawie decyzji w sprawie wpisu na listę rozstrzygającej o zastosowaniu środka, o którym mowa w art. 1 pkt 3 ustawy sankcyjnej;</w:t>
      </w:r>
    </w:p>
    <w:p w14:paraId="776D103E"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będącego obywatelem rosyjskim, osobą fizyczną zamieszkałą w Rosji lub osobą prawną, podmiotem lub organem z siedzibą w Rosji;</w:t>
      </w:r>
    </w:p>
    <w:p w14:paraId="2E1500A7"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prawa własności są bezpośrednio lub pośrednio w ponad 50% własnością obywatela rosyjskiego, osoby fizycznej zamieszkałej w Rosji lub osoby prawnej, podmiotu lub organu z siedzibą w Rosji;</w:t>
      </w:r>
    </w:p>
    <w:p w14:paraId="76C6D052"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działającego w imieniu lub pod kierunkiem obywatela rosyjskiego, osoby fizycznej zamieszkałej w Rosji lub osoby prawnej, podmiotu lub organu z siedzibą w Rosji albo podmiotu, o którym mowa w pkt 3;</w:t>
      </w:r>
    </w:p>
    <w:p w14:paraId="4432C8D5"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prawa własności są bezpośrednio lub pośrednio w ponad 50% własnością podmiotu, o którym mowa w pkt 4;</w:t>
      </w:r>
    </w:p>
    <w:p w14:paraId="6B4F74B5" w14:textId="77777777" w:rsidR="00E54499" w:rsidRPr="000060AC" w:rsidRDefault="00E54499" w:rsidP="007D37A6">
      <w:pPr>
        <w:pStyle w:val="Akapitzlist"/>
        <w:numPr>
          <w:ilvl w:val="0"/>
          <w:numId w:val="115"/>
        </w:numPr>
        <w:spacing w:before="40" w:after="4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beneficjentem rzeczywistym w rozumieniu ustawy z dnia 1 marca 2018 r. o przeciwdziałaniu praniu pieniędzy oraz finansowaniu terroryzmu (t</w:t>
      </w:r>
      <w:r>
        <w:rPr>
          <w:rFonts w:asciiTheme="minorHAnsi" w:hAnsiTheme="minorHAnsi" w:cstheme="minorHAnsi"/>
          <w:color w:val="000000"/>
        </w:rPr>
        <w:t>j</w:t>
      </w:r>
      <w:r>
        <w:rPr>
          <w:rFonts w:asciiTheme="minorHAnsi" w:eastAsia="Calibri" w:hAnsiTheme="minorHAnsi" w:cstheme="minorHAnsi"/>
          <w:color w:val="000000"/>
        </w:rPr>
        <w:t>.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623D4215" w14:textId="77777777" w:rsidR="00E54499" w:rsidRPr="000060AC" w:rsidRDefault="00E54499" w:rsidP="007D37A6">
      <w:pPr>
        <w:pStyle w:val="Akapitzlist"/>
        <w:numPr>
          <w:ilvl w:val="0"/>
          <w:numId w:val="115"/>
        </w:numPr>
        <w:spacing w:before="40" w:after="80" w:line="276" w:lineRule="auto"/>
        <w:contextualSpacing/>
        <w:jc w:val="both"/>
        <w:rPr>
          <w:rFonts w:asciiTheme="minorHAnsi" w:hAnsiTheme="minorHAnsi" w:cstheme="minorHAnsi"/>
        </w:rPr>
      </w:pPr>
      <w:r>
        <w:rPr>
          <w:rFonts w:asciiTheme="minorHAnsi" w:hAnsiTheme="minorHAnsi" w:cstheme="minorHAnsi"/>
          <w:color w:val="000000"/>
        </w:rPr>
        <w:t>W</w:t>
      </w:r>
      <w:r>
        <w:rPr>
          <w:rFonts w:asciiTheme="minorHAnsi" w:eastAsia="Calibri" w:hAnsiTheme="minorHAnsi" w:cstheme="minorHAnsi"/>
          <w:color w:val="000000"/>
        </w:rPr>
        <w:t>ykonawcę, którego jednostką dominującą w rozumieniu art. 3 ust. 1 pkt 37 ustawy z dnia 29 września 1994 r. o rachunkowości (tj. Dz. U. z 2024 r. poz. 1865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631D030F" w14:textId="77777777" w:rsidR="00E54499" w:rsidRPr="000060AC" w:rsidRDefault="00E54499" w:rsidP="00E54499">
      <w:pPr>
        <w:suppressAutoHyphens/>
        <w:spacing w:after="0" w:line="276" w:lineRule="auto"/>
        <w:ind w:left="284"/>
        <w:jc w:val="both"/>
        <w:rPr>
          <w:rFonts w:eastAsia="Times New Roman" w:cs="Calibri"/>
          <w:sz w:val="20"/>
          <w:szCs w:val="20"/>
          <w:lang w:eastAsia="pl-PL"/>
        </w:rPr>
      </w:pPr>
      <w:r>
        <w:rPr>
          <w:rFonts w:eastAsia="Times New Roman" w:cs="Calibri"/>
          <w:sz w:val="20"/>
          <w:szCs w:val="20"/>
          <w:lang w:eastAsia="pl-PL"/>
        </w:rPr>
        <w:t>Zakazy, o których mowa w pkt 1–7, stosuje się również do podwykonawców, dostawców oraz podmiotów, na których zdolnościach technicznych lub zawodowych lub sytuacji finansowej lub ekonomicznej wykonawca polega, w przypadku, gdy przypada na nich ponad 10% wartości zamówienia – zgodnie z art. 5k ust. 1 zdanie drugie rozporządzenia 833/2014. Wykluczenie następuje na podstawie art. 7 ust. 3 ustawy sankcyjnej, na czas trwania okoliczności stanowiących podstawę wykluczenia. W celu potwierdzenia braku podstaw wykluczenia, o których mowa powyżej, Zamawiający zastrzega sobie możliwość samodzielnego badania ogólnodostępnych rejestrów, w tym CEIDG, KRS, CRBR, a także wykazów podmiotów objętych środkami ograniczającymi UE publikowanych na stronie EUR-Lex i przez właściwe organy. W uzasadnionych przypadkach Zamawiający wezwie wykonawcę do złożenia dokumentów lub oświadczeń potwierdzających brak podstaw wykluczenia.</w:t>
      </w:r>
    </w:p>
    <w:p w14:paraId="6B0B31B6" w14:textId="77777777" w:rsidR="00E54499"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 Jeżeli Zamawiający uzna za wątpliwy stan faktyczny lub prawny, to w uzasadnionych przypadkach będzie żądał koniecznych dokumentów i oświadczeń, w szczególności poświadczonego przez Wykonawcę za zgodność z oryginałem wyciągu z księgi udziałów (art. 188 </w:t>
      </w:r>
      <w:proofErr w:type="spellStart"/>
      <w:r>
        <w:rPr>
          <w:rFonts w:eastAsia="Times New Roman" w:cs="Calibri"/>
          <w:color w:val="000000"/>
          <w:sz w:val="20"/>
          <w:szCs w:val="20"/>
          <w:lang w:eastAsia="pl-PL"/>
        </w:rPr>
        <w:t>Ksh</w:t>
      </w:r>
      <w:proofErr w:type="spellEnd"/>
      <w:r>
        <w:rPr>
          <w:rFonts w:eastAsia="Times New Roman" w:cs="Calibri"/>
          <w:color w:val="000000"/>
          <w:sz w:val="20"/>
          <w:szCs w:val="20"/>
          <w:lang w:eastAsia="pl-PL"/>
        </w:rPr>
        <w:t>) lub z rejestru akcji (art. 328</w:t>
      </w:r>
      <w:r>
        <w:rPr>
          <w:rFonts w:eastAsia="Times New Roman" w:cs="Calibri"/>
          <w:color w:val="000000"/>
          <w:sz w:val="20"/>
          <w:szCs w:val="20"/>
          <w:vertAlign w:val="superscript"/>
          <w:lang w:eastAsia="pl-PL"/>
        </w:rPr>
        <w:t>1</w:t>
      </w:r>
      <w:r>
        <w:rPr>
          <w:rFonts w:eastAsia="Times New Roman" w:cs="Calibri"/>
          <w:color w:val="000000"/>
          <w:sz w:val="20"/>
          <w:szCs w:val="20"/>
          <w:lang w:eastAsia="pl-PL"/>
        </w:rPr>
        <w:t>Ksh). W przypadku Wykonawcy zagranicznego, w razie potrzeby, Zamawiający wezwie Wykonawcę do złożenia dokumentów z odpowiedniego rejestru, odpowiednika rejestru sądowego, a w przypadku braku takiego rejestru, inny równoważny dokument wydany przez właściwy organ sądowy lub administracyjny kraju, w którym Wykonawca ma siedzibę lub miejsce zamieszkania wraz z tłumaczeniem na język polski.</w:t>
      </w:r>
    </w:p>
    <w:p w14:paraId="277EF619" w14:textId="77777777" w:rsidR="00E54499"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 xml:space="preserve">Wykluczenie Wykonawcy następuje zgodnie z art. 111 </w:t>
      </w:r>
      <w:proofErr w:type="spellStart"/>
      <w:r>
        <w:rPr>
          <w:rFonts w:eastAsia="Times New Roman" w:cs="Calibri"/>
          <w:color w:val="000000"/>
          <w:sz w:val="20"/>
          <w:szCs w:val="20"/>
          <w:lang w:eastAsia="pl-PL"/>
        </w:rPr>
        <w:t>Pzp</w:t>
      </w:r>
      <w:proofErr w:type="spellEnd"/>
      <w:r>
        <w:rPr>
          <w:rFonts w:eastAsia="Times New Roman" w:cs="Calibri"/>
          <w:color w:val="000000"/>
          <w:sz w:val="20"/>
          <w:szCs w:val="20"/>
          <w:lang w:eastAsia="pl-PL"/>
        </w:rPr>
        <w:t xml:space="preserve"> z uwzględnieniem art. 110 </w:t>
      </w:r>
      <w:proofErr w:type="spellStart"/>
      <w:r>
        <w:rPr>
          <w:rFonts w:eastAsia="Times New Roman" w:cs="Calibri"/>
          <w:color w:val="000000"/>
          <w:sz w:val="20"/>
          <w:szCs w:val="20"/>
          <w:lang w:eastAsia="pl-PL"/>
        </w:rPr>
        <w:t>Pzp</w:t>
      </w:r>
      <w:proofErr w:type="spellEnd"/>
      <w:r>
        <w:rPr>
          <w:rFonts w:eastAsia="Times New Roman" w:cs="Calibri"/>
          <w:color w:val="000000"/>
          <w:sz w:val="20"/>
          <w:szCs w:val="20"/>
          <w:lang w:eastAsia="pl-PL"/>
        </w:rPr>
        <w:t>.</w:t>
      </w:r>
    </w:p>
    <w:p w14:paraId="4CB3F4F9" w14:textId="77777777" w:rsidR="00E54499" w:rsidRDefault="00E54499" w:rsidP="007D37A6">
      <w:pPr>
        <w:numPr>
          <w:ilvl w:val="2"/>
          <w:numId w:val="114"/>
        </w:numPr>
        <w:suppressAutoHyphens/>
        <w:spacing w:after="0" w:line="276" w:lineRule="auto"/>
        <w:ind w:left="284" w:hanging="284"/>
        <w:jc w:val="both"/>
        <w:rPr>
          <w:rFonts w:eastAsia="Times New Roman" w:cs="Calibri"/>
          <w:color w:val="000000"/>
          <w:sz w:val="20"/>
          <w:szCs w:val="20"/>
          <w:lang w:eastAsia="pl-PL"/>
        </w:rPr>
      </w:pPr>
      <w:r>
        <w:rPr>
          <w:rFonts w:eastAsia="Times New Roman" w:cs="Calibri"/>
          <w:color w:val="000000"/>
          <w:sz w:val="20"/>
          <w:szCs w:val="20"/>
          <w:lang w:eastAsia="pl-PL"/>
        </w:rPr>
        <w:t>W przypadku wspólnego ubiegania się wykonawców o udzielenie zamówienia Zamawiający bada, czy nie zachodzą podstawy wykluczenia wobec każdego z tych Wykonawców.</w:t>
      </w:r>
    </w:p>
    <w:p w14:paraId="2EC9D0C5" w14:textId="77777777" w:rsidR="00220E63" w:rsidRPr="00220E63" w:rsidRDefault="00220E63" w:rsidP="00AB53E7">
      <w:pPr>
        <w:keepNext/>
        <w:keepLines/>
        <w:numPr>
          <w:ilvl w:val="0"/>
          <w:numId w:val="6"/>
        </w:numPr>
        <w:shd w:val="clear" w:color="auto" w:fill="FFE599"/>
        <w:spacing w:after="0" w:line="276" w:lineRule="auto"/>
        <w:ind w:left="426" w:hanging="426"/>
        <w:jc w:val="center"/>
        <w:outlineLvl w:val="1"/>
        <w:rPr>
          <w:rFonts w:ascii="Calibri" w:eastAsia="Times New Roman" w:hAnsi="Calibri" w:cs="Calibri"/>
          <w:b/>
          <w:color w:val="2F5496"/>
          <w:sz w:val="20"/>
          <w:szCs w:val="20"/>
        </w:rPr>
      </w:pPr>
      <w:r w:rsidRPr="00220E63">
        <w:rPr>
          <w:rFonts w:ascii="Calibri" w:eastAsia="Times New Roman" w:hAnsi="Calibri" w:cs="Calibri"/>
          <w:b/>
          <w:color w:val="2F5496"/>
          <w:sz w:val="20"/>
          <w:szCs w:val="20"/>
        </w:rPr>
        <w:t>OŚWIADCZENIE, O KTÓRYM MOWA W ART. 125 UST. 1 PZP</w:t>
      </w:r>
    </w:p>
    <w:p w14:paraId="0F5AE704" w14:textId="1DB022D7" w:rsidR="00220E63" w:rsidRPr="00220E63" w:rsidRDefault="00220E63" w:rsidP="008E58CC">
      <w:pPr>
        <w:numPr>
          <w:ilvl w:val="0"/>
          <w:numId w:val="11"/>
        </w:numPr>
        <w:spacing w:after="0" w:line="276" w:lineRule="auto"/>
        <w:ind w:left="284" w:hanging="284"/>
        <w:jc w:val="both"/>
        <w:rPr>
          <w:rFonts w:ascii="Calibri" w:eastAsia="Times New Roman" w:hAnsi="Calibri" w:cs="Calibri"/>
          <w:color w:val="7030A0"/>
          <w:sz w:val="20"/>
          <w:szCs w:val="20"/>
          <w:lang w:eastAsia="pl-PL"/>
        </w:rPr>
      </w:pPr>
      <w:r w:rsidRPr="00220E63">
        <w:rPr>
          <w:rFonts w:ascii="Calibri" w:eastAsia="Times New Roman" w:hAnsi="Calibri" w:cs="Calibri"/>
          <w:sz w:val="20"/>
          <w:szCs w:val="20"/>
          <w:lang w:eastAsia="pl-PL"/>
        </w:rPr>
        <w:t>Zamawiający najpierw dokona badania i oceny ofert, a następnie dokona kwalifikacji podmiotowej wykonawcy, którego oferta została najwyżej oceniona, w zakresie braku podstaw wykluczenia oraz spełniania warunków udziału w postępowaniu</w:t>
      </w:r>
      <w:r w:rsidR="00291E55">
        <w:rPr>
          <w:rFonts w:ascii="Calibri" w:eastAsia="Times New Roman" w:hAnsi="Calibri" w:cs="Calibri"/>
          <w:sz w:val="20"/>
          <w:szCs w:val="20"/>
          <w:lang w:eastAsia="pl-PL"/>
        </w:rPr>
        <w:t>.</w:t>
      </w:r>
      <w:r w:rsidRPr="00220E63">
        <w:rPr>
          <w:rFonts w:ascii="Calibri" w:eastAsia="Times New Roman" w:hAnsi="Calibri" w:cs="Calibri"/>
          <w:sz w:val="20"/>
          <w:szCs w:val="20"/>
          <w:lang w:eastAsia="pl-PL"/>
        </w:rPr>
        <w:t xml:space="preserve"> </w:t>
      </w:r>
      <w:r w:rsidR="00291E55">
        <w:rPr>
          <w:rFonts w:ascii="Calibri" w:eastAsia="Times New Roman" w:hAnsi="Calibri" w:cs="Calibri"/>
          <w:sz w:val="20"/>
          <w:szCs w:val="20"/>
          <w:lang w:eastAsia="pl-PL"/>
        </w:rPr>
        <w:t>W</w:t>
      </w:r>
      <w:r w:rsidRPr="00220E63">
        <w:rPr>
          <w:rFonts w:ascii="Calibri" w:eastAsia="Times New Roman" w:hAnsi="Calibri" w:cs="Calibri"/>
          <w:bCs/>
          <w:sz w:val="20"/>
          <w:szCs w:val="20"/>
          <w:lang w:eastAsia="pl-PL"/>
        </w:rPr>
        <w:t xml:space="preserve">obec </w:t>
      </w:r>
      <w:r w:rsidR="00291E55">
        <w:rPr>
          <w:rFonts w:ascii="Calibri" w:eastAsia="Times New Roman" w:hAnsi="Calibri" w:cs="Calibri"/>
          <w:bCs/>
          <w:sz w:val="20"/>
          <w:szCs w:val="20"/>
          <w:lang w:eastAsia="pl-PL"/>
        </w:rPr>
        <w:t xml:space="preserve">powyższego </w:t>
      </w:r>
      <w:r w:rsidR="00291E55">
        <w:rPr>
          <w:rFonts w:ascii="Calibri" w:eastAsia="Times New Roman" w:hAnsi="Calibri" w:cs="Calibri"/>
          <w:b/>
          <w:color w:val="7030A0"/>
          <w:sz w:val="20"/>
          <w:szCs w:val="20"/>
          <w:lang w:eastAsia="pl-PL"/>
        </w:rPr>
        <w:t>W</w:t>
      </w:r>
      <w:r w:rsidRPr="00F405B1">
        <w:rPr>
          <w:rFonts w:ascii="Calibri" w:eastAsia="Times New Roman" w:hAnsi="Calibri" w:cs="Calibri"/>
          <w:b/>
          <w:color w:val="7030A0"/>
          <w:sz w:val="20"/>
          <w:szCs w:val="20"/>
          <w:lang w:eastAsia="pl-PL"/>
        </w:rPr>
        <w:t>ykonawcy</w:t>
      </w:r>
      <w:r w:rsidR="00291E55">
        <w:rPr>
          <w:rFonts w:ascii="Calibri" w:eastAsia="Times New Roman" w:hAnsi="Calibri" w:cs="Calibri"/>
          <w:b/>
          <w:color w:val="7030A0"/>
          <w:sz w:val="20"/>
          <w:szCs w:val="20"/>
          <w:lang w:eastAsia="pl-PL"/>
        </w:rPr>
        <w:t xml:space="preserve"> </w:t>
      </w:r>
      <w:r w:rsidRPr="00135624">
        <w:rPr>
          <w:rFonts w:ascii="Calibri" w:eastAsia="Times New Roman" w:hAnsi="Calibri" w:cs="Calibri"/>
          <w:b/>
          <w:color w:val="7030A0"/>
          <w:sz w:val="20"/>
          <w:szCs w:val="20"/>
          <w:lang w:eastAsia="pl-PL"/>
        </w:rPr>
        <w:t>nie są zobowiązani</w:t>
      </w:r>
      <w:r w:rsidR="00291E55">
        <w:rPr>
          <w:rFonts w:ascii="Calibri" w:eastAsia="Times New Roman" w:hAnsi="Calibri" w:cs="Calibri"/>
          <w:b/>
          <w:color w:val="7030A0"/>
          <w:sz w:val="20"/>
          <w:szCs w:val="20"/>
          <w:lang w:eastAsia="pl-PL"/>
        </w:rPr>
        <w:t xml:space="preserve"> </w:t>
      </w:r>
      <w:r w:rsidRPr="00F405B1">
        <w:rPr>
          <w:rFonts w:ascii="Calibri" w:eastAsia="Times New Roman" w:hAnsi="Calibri" w:cs="Calibri"/>
          <w:b/>
          <w:color w:val="7030A0"/>
          <w:sz w:val="20"/>
          <w:szCs w:val="20"/>
          <w:lang w:eastAsia="pl-PL"/>
        </w:rPr>
        <w:t>do złożenia wraz z ofertą oświadczenia, o którym mowa w art. 125 ust. 1 PZP.</w:t>
      </w:r>
    </w:p>
    <w:p w14:paraId="2D5D48F0" w14:textId="2CEA4203" w:rsidR="00220E63" w:rsidRPr="00220E63" w:rsidRDefault="00220E63" w:rsidP="008E58CC">
      <w:pPr>
        <w:numPr>
          <w:ilvl w:val="0"/>
          <w:numId w:val="11"/>
        </w:numPr>
        <w:spacing w:after="0" w:line="276" w:lineRule="auto"/>
        <w:ind w:left="284" w:hanging="284"/>
        <w:jc w:val="both"/>
        <w:rPr>
          <w:rFonts w:ascii="Calibri" w:eastAsia="Times New Roman" w:hAnsi="Calibri" w:cs="Calibri"/>
          <w:sz w:val="20"/>
          <w:szCs w:val="20"/>
          <w:lang w:eastAsia="pl-PL"/>
        </w:rPr>
      </w:pPr>
      <w:r w:rsidRPr="00220E63">
        <w:rPr>
          <w:rFonts w:ascii="Calibri" w:eastAsia="Times New Roman" w:hAnsi="Calibri" w:cs="Calibri"/>
          <w:sz w:val="20"/>
          <w:szCs w:val="20"/>
          <w:lang w:eastAsia="pl-PL"/>
        </w:rPr>
        <w:t xml:space="preserve">Oświadczenie, o którym mowa w art. 125 ust. 1 PZP, składa się na formularzu </w:t>
      </w:r>
      <w:r w:rsidR="00E54499">
        <w:rPr>
          <w:rFonts w:ascii="Calibri" w:eastAsia="Times New Roman" w:hAnsi="Calibri" w:cs="Calibri"/>
          <w:sz w:val="20"/>
          <w:szCs w:val="20"/>
          <w:lang w:eastAsia="pl-PL"/>
        </w:rPr>
        <w:t>J</w:t>
      </w:r>
      <w:r w:rsidRPr="00220E63">
        <w:rPr>
          <w:rFonts w:ascii="Calibri" w:eastAsia="Times New Roman" w:hAnsi="Calibri" w:cs="Calibri"/>
          <w:sz w:val="20"/>
          <w:szCs w:val="20"/>
          <w:lang w:eastAsia="pl-PL"/>
        </w:rPr>
        <w:t xml:space="preserve">ednolitego </w:t>
      </w:r>
      <w:r w:rsidR="00E54499">
        <w:rPr>
          <w:rFonts w:ascii="Calibri" w:eastAsia="Times New Roman" w:hAnsi="Calibri" w:cs="Calibri"/>
          <w:sz w:val="20"/>
          <w:szCs w:val="20"/>
          <w:lang w:eastAsia="pl-PL"/>
        </w:rPr>
        <w:t>E</w:t>
      </w:r>
      <w:r w:rsidRPr="00220E63">
        <w:rPr>
          <w:rFonts w:ascii="Calibri" w:eastAsia="Times New Roman" w:hAnsi="Calibri" w:cs="Calibri"/>
          <w:sz w:val="20"/>
          <w:szCs w:val="20"/>
          <w:lang w:eastAsia="pl-PL"/>
        </w:rPr>
        <w:t xml:space="preserve">uropejskiego </w:t>
      </w:r>
      <w:r w:rsidR="00E54499">
        <w:rPr>
          <w:rFonts w:ascii="Calibri" w:eastAsia="Times New Roman" w:hAnsi="Calibri" w:cs="Calibri"/>
          <w:sz w:val="20"/>
          <w:szCs w:val="20"/>
          <w:lang w:eastAsia="pl-PL"/>
        </w:rPr>
        <w:t>D</w:t>
      </w:r>
      <w:r w:rsidRPr="00220E63">
        <w:rPr>
          <w:rFonts w:ascii="Calibri" w:eastAsia="Times New Roman" w:hAnsi="Calibri" w:cs="Calibri"/>
          <w:sz w:val="20"/>
          <w:szCs w:val="20"/>
          <w:lang w:eastAsia="pl-PL"/>
        </w:rPr>
        <w:t xml:space="preserve">okumentu </w:t>
      </w:r>
      <w:r w:rsidR="00E54499">
        <w:rPr>
          <w:rFonts w:ascii="Calibri" w:eastAsia="Times New Roman" w:hAnsi="Calibri" w:cs="Calibri"/>
          <w:sz w:val="20"/>
          <w:szCs w:val="20"/>
          <w:lang w:eastAsia="pl-PL"/>
        </w:rPr>
        <w:t>Z</w:t>
      </w:r>
      <w:r w:rsidRPr="00220E63">
        <w:rPr>
          <w:rFonts w:ascii="Calibri" w:eastAsia="Times New Roman" w:hAnsi="Calibri" w:cs="Calibri"/>
          <w:sz w:val="20"/>
          <w:szCs w:val="20"/>
          <w:lang w:eastAsia="pl-PL"/>
        </w:rPr>
        <w:t>amówienia (zwanego w dalszej treści JEDZ), za pośrednictwem Platformy w postaci elektronicznej, opatrzonej kwalifikowanym podpisem elektronicznym.</w:t>
      </w:r>
    </w:p>
    <w:p w14:paraId="6EC3F9C6" w14:textId="5D456683" w:rsidR="00220E63" w:rsidRPr="00220E63" w:rsidRDefault="00220E63" w:rsidP="008E58CC">
      <w:pPr>
        <w:numPr>
          <w:ilvl w:val="0"/>
          <w:numId w:val="11"/>
        </w:numPr>
        <w:spacing w:after="0" w:line="276" w:lineRule="auto"/>
        <w:ind w:left="284" w:hanging="284"/>
        <w:jc w:val="both"/>
        <w:rPr>
          <w:rFonts w:ascii="Calibri" w:eastAsia="Times New Roman" w:hAnsi="Calibri" w:cs="Calibri"/>
          <w:color w:val="7030A0"/>
          <w:sz w:val="20"/>
          <w:szCs w:val="20"/>
          <w:lang w:eastAsia="pl-PL"/>
        </w:rPr>
      </w:pPr>
      <w:r w:rsidRPr="00220E63">
        <w:rPr>
          <w:rFonts w:ascii="Calibri" w:eastAsia="Times New Roman" w:hAnsi="Calibri" w:cs="Calibri"/>
          <w:sz w:val="20"/>
          <w:szCs w:val="20"/>
          <w:lang w:eastAsia="pl-PL"/>
        </w:rPr>
        <w:t xml:space="preserve">Zamawiający </w:t>
      </w:r>
      <w:r w:rsidRPr="00291E55">
        <w:rPr>
          <w:rFonts w:ascii="Calibri" w:eastAsia="Times New Roman" w:hAnsi="Calibri" w:cs="Calibri"/>
          <w:b/>
          <w:color w:val="7030A0"/>
          <w:sz w:val="20"/>
          <w:szCs w:val="20"/>
          <w:lang w:eastAsia="pl-PL"/>
        </w:rPr>
        <w:t xml:space="preserve">wezwie </w:t>
      </w:r>
      <w:r w:rsidR="00291E55" w:rsidRPr="00291E55">
        <w:rPr>
          <w:rFonts w:ascii="Calibri" w:eastAsia="Times New Roman" w:hAnsi="Calibri" w:cs="Calibri"/>
          <w:b/>
          <w:color w:val="7030A0"/>
          <w:sz w:val="20"/>
          <w:szCs w:val="20"/>
          <w:lang w:eastAsia="pl-PL"/>
        </w:rPr>
        <w:t>W</w:t>
      </w:r>
      <w:r w:rsidRPr="00291E55">
        <w:rPr>
          <w:rFonts w:ascii="Calibri" w:eastAsia="Times New Roman" w:hAnsi="Calibri" w:cs="Calibri"/>
          <w:b/>
          <w:color w:val="7030A0"/>
          <w:sz w:val="20"/>
          <w:szCs w:val="20"/>
          <w:lang w:eastAsia="pl-PL"/>
        </w:rPr>
        <w:t>ykonawcę</w:t>
      </w:r>
      <w:r w:rsidRPr="00220E63">
        <w:rPr>
          <w:rFonts w:ascii="Calibri" w:eastAsia="Times New Roman" w:hAnsi="Calibri" w:cs="Calibri"/>
          <w:sz w:val="20"/>
          <w:szCs w:val="20"/>
          <w:lang w:eastAsia="pl-PL"/>
        </w:rPr>
        <w:t xml:space="preserve">, którego oferta została najwyżej oceniona do złożenia JEDZ. </w:t>
      </w:r>
    </w:p>
    <w:p w14:paraId="6F5211EB" w14:textId="77777777" w:rsidR="00220E63" w:rsidRPr="00220E63" w:rsidRDefault="00220E63" w:rsidP="008E58CC">
      <w:pPr>
        <w:numPr>
          <w:ilvl w:val="0"/>
          <w:numId w:val="11"/>
        </w:numPr>
        <w:spacing w:after="0" w:line="276" w:lineRule="auto"/>
        <w:ind w:left="284" w:hanging="284"/>
        <w:jc w:val="both"/>
        <w:rPr>
          <w:rFonts w:ascii="Calibri" w:eastAsia="Times New Roman" w:hAnsi="Calibri" w:cs="Calibri"/>
          <w:sz w:val="20"/>
          <w:szCs w:val="20"/>
          <w:lang w:eastAsia="pl-PL"/>
        </w:rPr>
      </w:pPr>
      <w:r w:rsidRPr="00DC0FBE">
        <w:rPr>
          <w:rFonts w:ascii="Calibri" w:eastAsia="Times New Roman" w:hAnsi="Calibri" w:cs="Calibri"/>
          <w:sz w:val="20"/>
          <w:szCs w:val="20"/>
          <w:lang w:eastAsia="pl-PL"/>
        </w:rPr>
        <w:t>Zamieszczony na Platformie JEDZ</w:t>
      </w:r>
      <w:r w:rsidRPr="00220E63">
        <w:rPr>
          <w:rFonts w:ascii="Calibri" w:eastAsia="Times New Roman" w:hAnsi="Calibri" w:cs="Calibri"/>
          <w:sz w:val="20"/>
          <w:szCs w:val="20"/>
          <w:lang w:eastAsia="pl-PL"/>
        </w:rPr>
        <w:t xml:space="preserve"> w formacie XML należy wypełnić przy wykorzystaniu systemu dostępowego zamieszczonego na stronie internetowej: </w:t>
      </w:r>
      <w:hyperlink r:id="rId15" w:history="1">
        <w:r w:rsidRPr="00220E63">
          <w:rPr>
            <w:rFonts w:ascii="Calibri" w:eastAsia="Times New Roman" w:hAnsi="Calibri" w:cs="Times New Roman"/>
            <w:sz w:val="20"/>
            <w:szCs w:val="20"/>
            <w:lang w:eastAsia="pl-PL"/>
          </w:rPr>
          <w:t>https://espd.uzp.gov.pl</w:t>
        </w:r>
      </w:hyperlink>
    </w:p>
    <w:p w14:paraId="3A866147" w14:textId="77777777" w:rsidR="00220E63" w:rsidRPr="004A00EB" w:rsidRDefault="00220E63" w:rsidP="008E58CC">
      <w:pPr>
        <w:numPr>
          <w:ilvl w:val="0"/>
          <w:numId w:val="11"/>
        </w:numPr>
        <w:spacing w:after="0" w:line="276" w:lineRule="auto"/>
        <w:ind w:left="284" w:hanging="284"/>
        <w:jc w:val="both"/>
        <w:rPr>
          <w:rFonts w:ascii="Calibri" w:eastAsia="Times New Roman" w:hAnsi="Calibri" w:cs="Calibri"/>
          <w:sz w:val="20"/>
          <w:szCs w:val="20"/>
          <w:lang w:eastAsia="pl-PL"/>
        </w:rPr>
      </w:pPr>
      <w:r w:rsidRPr="004A00EB">
        <w:rPr>
          <w:rFonts w:ascii="Calibri" w:eastAsia="Times New Roman" w:hAnsi="Calibri" w:cs="Calibri"/>
          <w:bCs/>
          <w:sz w:val="20"/>
          <w:szCs w:val="20"/>
          <w:lang w:eastAsia="pl-PL"/>
        </w:rPr>
        <w:t>W celu wypełnienia JEDZ należy wykonać następujące czynności:</w:t>
      </w:r>
    </w:p>
    <w:p w14:paraId="504EB2D7"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lastRenderedPageBreak/>
        <w:t>Pobrać z platformy zakupowej plik w formacie XML o nazwie „JEDZ” – plik musi zostać zapisany na dysku Wykonawcy;</w:t>
      </w:r>
    </w:p>
    <w:p w14:paraId="762FB7F8"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Wejść na stronę https://espd.uzp.gov.pl;</w:t>
      </w:r>
    </w:p>
    <w:p w14:paraId="1FB1AB71"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Wybrać odpowiedni język (</w:t>
      </w:r>
      <w:proofErr w:type="spellStart"/>
      <w:r w:rsidRPr="004A00EB">
        <w:rPr>
          <w:rFonts w:ascii="Calibri" w:eastAsia="Times New Roman" w:hAnsi="Calibri" w:cs="Calibri"/>
          <w:bCs/>
          <w:sz w:val="20"/>
          <w:szCs w:val="20"/>
          <w:lang w:eastAsia="pl-PL"/>
        </w:rPr>
        <w:t>pl</w:t>
      </w:r>
      <w:proofErr w:type="spellEnd"/>
      <w:r w:rsidRPr="004A00EB">
        <w:rPr>
          <w:rFonts w:ascii="Calibri" w:eastAsia="Times New Roman" w:hAnsi="Calibri" w:cs="Calibri"/>
          <w:bCs/>
          <w:sz w:val="20"/>
          <w:szCs w:val="20"/>
          <w:lang w:eastAsia="pl-PL"/>
        </w:rPr>
        <w:t xml:space="preserve"> – Polski);</w:t>
      </w:r>
    </w:p>
    <w:p w14:paraId="7E0ADBBF"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Wybrać opcję „Jestem wykonawcą”;</w:t>
      </w:r>
    </w:p>
    <w:p w14:paraId="019D3C74"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Wybrać opcję „zaimportować ESPD”;</w:t>
      </w:r>
    </w:p>
    <w:p w14:paraId="0824F09B"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Wykonawca musi „załadować dokument” – plik JEDZ.xml pobrany wcześniej z Platformy;</w:t>
      </w:r>
    </w:p>
    <w:p w14:paraId="0C2F2236"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Po dokonaniu powyższych czynności należy kliknąć „Dalej”;</w:t>
      </w:r>
    </w:p>
    <w:p w14:paraId="07401D91"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bCs/>
          <w:sz w:val="20"/>
          <w:szCs w:val="20"/>
          <w:lang w:eastAsia="pl-PL"/>
        </w:rPr>
        <w:t>Wypełnić formularz i wygenerować dokument elektroniczny który należy zapisać na dysku;</w:t>
      </w:r>
    </w:p>
    <w:p w14:paraId="41BAF863" w14:textId="77777777" w:rsidR="00220E63" w:rsidRPr="004A00EB" w:rsidRDefault="00220E63" w:rsidP="00AB53E7">
      <w:pPr>
        <w:numPr>
          <w:ilvl w:val="0"/>
          <w:numId w:val="1"/>
        </w:numPr>
        <w:spacing w:after="0" w:line="276" w:lineRule="auto"/>
        <w:ind w:left="709" w:hanging="283"/>
        <w:contextualSpacing/>
        <w:jc w:val="both"/>
        <w:rPr>
          <w:rFonts w:ascii="Calibri" w:eastAsia="Times New Roman" w:hAnsi="Calibri" w:cs="Calibri"/>
          <w:bCs/>
          <w:sz w:val="20"/>
          <w:szCs w:val="20"/>
          <w:lang w:eastAsia="pl-PL"/>
        </w:rPr>
      </w:pPr>
      <w:r w:rsidRPr="004A00EB">
        <w:rPr>
          <w:rFonts w:ascii="Calibri" w:eastAsia="Times New Roman" w:hAnsi="Calibri" w:cs="Calibri"/>
          <w:color w:val="000000"/>
          <w:sz w:val="20"/>
          <w:szCs w:val="20"/>
          <w:lang w:eastAsia="pl-PL"/>
        </w:rPr>
        <w:t xml:space="preserve">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8C4909" w:rsidRPr="004A00EB">
        <w:rPr>
          <w:rFonts w:ascii="Calibri" w:eastAsia="Times New Roman" w:hAnsi="Calibri" w:cs="Calibri"/>
          <w:color w:val="000000"/>
          <w:sz w:val="20"/>
          <w:szCs w:val="20"/>
          <w:lang w:eastAsia="pl-PL"/>
        </w:rPr>
        <w:br/>
      </w:r>
      <w:r w:rsidRPr="004A00EB">
        <w:rPr>
          <w:rFonts w:ascii="Calibri" w:eastAsia="Times New Roman" w:hAnsi="Calibri" w:cs="Calibri"/>
          <w:color w:val="000000"/>
          <w:sz w:val="20"/>
          <w:szCs w:val="20"/>
          <w:lang w:eastAsia="pl-PL"/>
        </w:rPr>
        <w:t>(tj. Dz. U. z 202</w:t>
      </w:r>
      <w:r w:rsidR="00180A34" w:rsidRPr="004A00EB">
        <w:rPr>
          <w:rFonts w:ascii="Calibri" w:eastAsia="Times New Roman" w:hAnsi="Calibri" w:cs="Calibri"/>
          <w:color w:val="000000"/>
          <w:sz w:val="20"/>
          <w:szCs w:val="20"/>
          <w:lang w:eastAsia="pl-PL"/>
        </w:rPr>
        <w:t>4</w:t>
      </w:r>
      <w:r w:rsidRPr="004A00EB">
        <w:rPr>
          <w:rFonts w:ascii="Calibri" w:eastAsia="Times New Roman" w:hAnsi="Calibri" w:cs="Calibri"/>
          <w:color w:val="000000"/>
          <w:sz w:val="20"/>
          <w:szCs w:val="20"/>
          <w:lang w:eastAsia="pl-PL"/>
        </w:rPr>
        <w:t xml:space="preserve"> r. poz. </w:t>
      </w:r>
      <w:r w:rsidR="00647AF0" w:rsidRPr="004A00EB">
        <w:rPr>
          <w:rFonts w:ascii="Calibri" w:eastAsia="Times New Roman" w:hAnsi="Calibri" w:cs="Calibri"/>
          <w:color w:val="000000"/>
          <w:sz w:val="20"/>
          <w:szCs w:val="20"/>
          <w:lang w:eastAsia="pl-PL"/>
        </w:rPr>
        <w:t>1725</w:t>
      </w:r>
      <w:r w:rsidRPr="004A00EB">
        <w:rPr>
          <w:rFonts w:ascii="Calibri" w:eastAsia="Times New Roman" w:hAnsi="Calibri" w:cs="Calibri"/>
          <w:color w:val="000000"/>
          <w:sz w:val="20"/>
          <w:szCs w:val="20"/>
          <w:lang w:eastAsia="pl-PL"/>
        </w:rPr>
        <w:t xml:space="preserve">) i </w:t>
      </w:r>
      <w:r w:rsidRPr="004A00EB">
        <w:rPr>
          <w:rFonts w:ascii="Calibri" w:eastAsia="Times New Roman" w:hAnsi="Calibri" w:cs="Calibri"/>
          <w:sz w:val="20"/>
          <w:szCs w:val="20"/>
          <w:lang w:eastAsia="pl-PL"/>
        </w:rPr>
        <w:t>złożyć za pośrednictwem Platformy.</w:t>
      </w:r>
    </w:p>
    <w:p w14:paraId="3CD7D2B5" w14:textId="77777777" w:rsidR="00220E63" w:rsidRPr="00220E63" w:rsidRDefault="00220E63" w:rsidP="008E58CC">
      <w:pPr>
        <w:numPr>
          <w:ilvl w:val="0"/>
          <w:numId w:val="11"/>
        </w:numPr>
        <w:spacing w:after="0" w:line="276" w:lineRule="auto"/>
        <w:ind w:left="284" w:hanging="284"/>
        <w:jc w:val="both"/>
        <w:rPr>
          <w:rFonts w:ascii="Calibri" w:eastAsia="Times New Roman" w:hAnsi="Calibri" w:cs="Calibri"/>
          <w:bCs/>
          <w:sz w:val="20"/>
          <w:szCs w:val="20"/>
          <w:lang w:eastAsia="pl-PL"/>
        </w:rPr>
      </w:pPr>
      <w:r w:rsidRPr="00AB53E7">
        <w:rPr>
          <w:rFonts w:ascii="Calibri" w:eastAsia="Times New Roman" w:hAnsi="Calibri" w:cs="Calibri"/>
          <w:bCs/>
          <w:sz w:val="20"/>
          <w:szCs w:val="20"/>
          <w:lang w:eastAsia="pl-PL"/>
        </w:rPr>
        <w:t>JEDZ podmiotów składających</w:t>
      </w:r>
      <w:r w:rsidRPr="00220E63">
        <w:rPr>
          <w:rFonts w:ascii="Calibri" w:eastAsia="Times New Roman" w:hAnsi="Calibri" w:cs="Calibri"/>
          <w:bCs/>
          <w:sz w:val="20"/>
          <w:szCs w:val="20"/>
          <w:lang w:eastAsia="pl-PL"/>
        </w:rPr>
        <w:t xml:space="preserve"> ofertę wspólnie oraz podmiotów udostępniających potencjał, muszą mieć formę dokumentu elektronicznego, podpisanego kwalifikowanym podpisem elektronicznym przez każdego z nich, w zakresie w jakim potwierdzają okoliczności, o których mowa w treści art. 57 PZP. </w:t>
      </w:r>
    </w:p>
    <w:p w14:paraId="3EBB38BB" w14:textId="77777777" w:rsidR="00220E63" w:rsidRPr="00220E63" w:rsidRDefault="00220E63" w:rsidP="008E58CC">
      <w:pPr>
        <w:numPr>
          <w:ilvl w:val="0"/>
          <w:numId w:val="11"/>
        </w:numPr>
        <w:spacing w:after="0" w:line="276" w:lineRule="auto"/>
        <w:ind w:left="284" w:hanging="284"/>
        <w:jc w:val="both"/>
        <w:rPr>
          <w:rFonts w:ascii="Calibri" w:eastAsia="Times New Roman" w:hAnsi="Calibri" w:cs="Calibri"/>
          <w:bCs/>
          <w:sz w:val="20"/>
          <w:szCs w:val="20"/>
          <w:lang w:eastAsia="pl-PL"/>
        </w:rPr>
      </w:pPr>
      <w:r w:rsidRPr="00220E63">
        <w:rPr>
          <w:rFonts w:ascii="Calibri" w:eastAsia="Times New Roman" w:hAnsi="Calibri" w:cs="Calibri"/>
          <w:bCs/>
          <w:sz w:val="20"/>
          <w:szCs w:val="20"/>
          <w:lang w:eastAsia="pl-PL"/>
        </w:rPr>
        <w:t xml:space="preserve">JEDZ składa każdy z Wykonawców wspólnie ubiegających się o zamówienie w przypadku wspólnego ubiegania się </w:t>
      </w:r>
      <w:r w:rsidR="00F405B1">
        <w:rPr>
          <w:rFonts w:ascii="Calibri" w:eastAsia="Times New Roman" w:hAnsi="Calibri" w:cs="Calibri"/>
          <w:bCs/>
          <w:sz w:val="20"/>
          <w:szCs w:val="20"/>
          <w:lang w:eastAsia="pl-PL"/>
        </w:rPr>
        <w:br/>
      </w:r>
      <w:r w:rsidRPr="00220E63">
        <w:rPr>
          <w:rFonts w:ascii="Calibri" w:eastAsia="Times New Roman" w:hAnsi="Calibri" w:cs="Calibri"/>
          <w:bCs/>
          <w:sz w:val="20"/>
          <w:szCs w:val="20"/>
          <w:lang w:eastAsia="pl-PL"/>
        </w:rPr>
        <w:t xml:space="preserve">o zamówienie. Oświadczenie to ma potwierdzać spełnianie warunków udziału w postępowaniu, w zakresie, w którym każdy </w:t>
      </w:r>
      <w:r w:rsidR="00F405B1">
        <w:rPr>
          <w:rFonts w:ascii="Calibri" w:eastAsia="Times New Roman" w:hAnsi="Calibri" w:cs="Calibri"/>
          <w:bCs/>
          <w:sz w:val="20"/>
          <w:szCs w:val="20"/>
          <w:lang w:eastAsia="pl-PL"/>
        </w:rPr>
        <w:br/>
      </w:r>
      <w:r w:rsidRPr="00220E63">
        <w:rPr>
          <w:rFonts w:ascii="Calibri" w:eastAsia="Times New Roman" w:hAnsi="Calibri" w:cs="Calibri"/>
          <w:bCs/>
          <w:sz w:val="20"/>
          <w:szCs w:val="20"/>
          <w:lang w:eastAsia="pl-PL"/>
        </w:rPr>
        <w:t>z wykonawców wykazuje spełnianie warunków udziału w postępowaniu oraz brak podstaw wykluczenia w stosunku do każdego z wykonawców wspólnie ubiegających się o zamówienie.</w:t>
      </w:r>
    </w:p>
    <w:p w14:paraId="2F7C22A5" w14:textId="77777777" w:rsidR="00E54499" w:rsidRPr="00E878D4" w:rsidRDefault="00220E63" w:rsidP="00E878D4">
      <w:pPr>
        <w:keepNext/>
        <w:keepLines/>
        <w:numPr>
          <w:ilvl w:val="0"/>
          <w:numId w:val="6"/>
        </w:numPr>
        <w:shd w:val="clear" w:color="auto" w:fill="FFE599"/>
        <w:spacing w:after="0" w:line="276" w:lineRule="auto"/>
        <w:ind w:left="426" w:hanging="426"/>
        <w:jc w:val="center"/>
        <w:outlineLvl w:val="1"/>
        <w:rPr>
          <w:rFonts w:ascii="Calibri" w:eastAsia="Times New Roman" w:hAnsi="Calibri" w:cs="Calibri"/>
          <w:b/>
          <w:color w:val="2F5496"/>
          <w:sz w:val="20"/>
          <w:szCs w:val="20"/>
        </w:rPr>
      </w:pPr>
      <w:r w:rsidRPr="00220E63">
        <w:rPr>
          <w:rFonts w:ascii="Calibri" w:eastAsia="Times New Roman" w:hAnsi="Calibri" w:cs="Calibri"/>
          <w:b/>
          <w:color w:val="2F5496"/>
          <w:sz w:val="20"/>
          <w:szCs w:val="20"/>
        </w:rPr>
        <w:t>INFORMACJA O PODMIOTOWYCH ŚRODKACH DOWODOWYCH</w:t>
      </w:r>
    </w:p>
    <w:p w14:paraId="4849DD12" w14:textId="77777777" w:rsidR="00E54499" w:rsidRPr="008922A9" w:rsidRDefault="00E54499" w:rsidP="007D37A6">
      <w:pPr>
        <w:numPr>
          <w:ilvl w:val="0"/>
          <w:numId w:val="41"/>
        </w:numPr>
        <w:spacing w:after="0" w:line="276" w:lineRule="auto"/>
        <w:ind w:left="284" w:hanging="284"/>
        <w:jc w:val="both"/>
        <w:rPr>
          <w:rFonts w:eastAsia="Times New Roman" w:cstheme="minorHAnsi"/>
          <w:color w:val="7030A0"/>
          <w:sz w:val="20"/>
          <w:szCs w:val="20"/>
          <w:lang w:eastAsia="pl-PL"/>
        </w:rPr>
      </w:pPr>
      <w:r>
        <w:rPr>
          <w:rFonts w:eastAsia="Times New Roman" w:cstheme="minorHAnsi"/>
          <w:sz w:val="20"/>
          <w:szCs w:val="20"/>
          <w:lang w:eastAsia="pl-PL"/>
        </w:rPr>
        <w:t xml:space="preserve">Zamawiający wezwie wykonawcę, którego oferta została oceniona jako najkorzystniejsza, do złożenia w wyznaczonym terminie, </w:t>
      </w:r>
      <w:r>
        <w:rPr>
          <w:rFonts w:eastAsia="Times New Roman" w:cstheme="minorHAnsi"/>
          <w:bCs/>
          <w:sz w:val="20"/>
          <w:szCs w:val="20"/>
          <w:lang w:eastAsia="pl-PL"/>
        </w:rPr>
        <w:t>nie krótszym niż 10 dni od dnia wezwania</w:t>
      </w:r>
      <w:r>
        <w:rPr>
          <w:rFonts w:eastAsia="Times New Roman" w:cstheme="minorHAnsi"/>
          <w:sz w:val="20"/>
          <w:szCs w:val="20"/>
          <w:lang w:eastAsia="pl-PL"/>
        </w:rPr>
        <w:t>, aktualnych na dzień złożenia podmiotowych środków dowodowych, tj.:</w:t>
      </w:r>
    </w:p>
    <w:p w14:paraId="54B2E02B" w14:textId="77777777" w:rsidR="00E54499" w:rsidRPr="00E32D14" w:rsidRDefault="00E54499" w:rsidP="00E54499">
      <w:pPr>
        <w:numPr>
          <w:ilvl w:val="0"/>
          <w:numId w:val="12"/>
        </w:numPr>
        <w:spacing w:after="0" w:line="276" w:lineRule="auto"/>
        <w:ind w:left="567" w:hanging="283"/>
        <w:jc w:val="both"/>
        <w:rPr>
          <w:rFonts w:eastAsia="Times New Roman" w:cstheme="minorHAnsi"/>
          <w:color w:val="7030A0"/>
          <w:sz w:val="20"/>
          <w:szCs w:val="20"/>
          <w:lang w:eastAsia="pl-PL"/>
        </w:rPr>
      </w:pPr>
      <w:r w:rsidRPr="00E32D14">
        <w:rPr>
          <w:rFonts w:eastAsia="Times New Roman" w:cstheme="minorHAnsi"/>
          <w:b/>
          <w:bCs/>
          <w:color w:val="7030A0"/>
          <w:sz w:val="20"/>
          <w:szCs w:val="20"/>
          <w:lang w:eastAsia="pl-PL"/>
        </w:rPr>
        <w:t>Informacja z Krajowego Rejestru Karnego</w:t>
      </w:r>
      <w:r w:rsidRPr="00E32D14">
        <w:rPr>
          <w:rFonts w:eastAsia="Times New Roman" w:cstheme="minorHAnsi"/>
          <w:color w:val="7030A0"/>
          <w:sz w:val="20"/>
          <w:szCs w:val="20"/>
          <w:lang w:eastAsia="pl-PL"/>
        </w:rPr>
        <w:t xml:space="preserve"> w zakresie określonym w art. 108 ust. 1 pkt 1 i 2 PZP oraz art. 108 ust. 1 pkt 4 PZP – dotyczącej orzeczenia zakazu ubiegania się o zamówienie publiczne tytułem środka karnego, sporządzonej nie wcześniej niż 6 miesięcy przed jej złożeniem;</w:t>
      </w:r>
    </w:p>
    <w:p w14:paraId="6D4EA949" w14:textId="77777777" w:rsidR="00E54499" w:rsidRPr="00E32D14" w:rsidRDefault="00E54499" w:rsidP="00E54499">
      <w:pPr>
        <w:numPr>
          <w:ilvl w:val="0"/>
          <w:numId w:val="12"/>
        </w:numPr>
        <w:spacing w:after="0" w:line="276" w:lineRule="auto"/>
        <w:ind w:left="567" w:hanging="283"/>
        <w:jc w:val="both"/>
        <w:rPr>
          <w:rFonts w:eastAsia="Times New Roman" w:cstheme="minorHAnsi"/>
          <w:color w:val="7030A0"/>
          <w:sz w:val="20"/>
          <w:szCs w:val="20"/>
          <w:lang w:eastAsia="pl-PL"/>
        </w:rPr>
      </w:pPr>
      <w:r w:rsidRPr="00E32D14">
        <w:rPr>
          <w:rFonts w:eastAsia="Times New Roman" w:cstheme="minorHAnsi"/>
          <w:b/>
          <w:bCs/>
          <w:color w:val="7030A0"/>
          <w:sz w:val="20"/>
          <w:szCs w:val="20"/>
          <w:lang w:eastAsia="pl-PL"/>
        </w:rPr>
        <w:t>Odpis lub informacja</w:t>
      </w:r>
      <w:r w:rsidRPr="00E32D14">
        <w:rPr>
          <w:rFonts w:eastAsia="Times New Roman" w:cstheme="minorHAnsi"/>
          <w:color w:val="7030A0"/>
          <w:sz w:val="20"/>
          <w:szCs w:val="20"/>
          <w:lang w:eastAsia="pl-PL"/>
        </w:rPr>
        <w:t xml:space="preserve"> z Krajowego Rejestru Sądowego lub z Centralnej Ewidencji i Informacji o Działalności Gospodarczej, w zakresie art. 109 ust. 1 pkt 4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(otwarcie likwidacji, ogłoszenie upadłości, zarząd przez likwidatora lub sąd, układ z wierzycielami, zawieszenie działalności), sporządzona nie wcześniej niż 3 miesiące przed jej złożeniem;</w:t>
      </w:r>
    </w:p>
    <w:p w14:paraId="7DC14349" w14:textId="77777777" w:rsidR="00E54499" w:rsidRPr="00E32D14" w:rsidRDefault="00E54499" w:rsidP="00E54499">
      <w:pPr>
        <w:numPr>
          <w:ilvl w:val="0"/>
          <w:numId w:val="12"/>
        </w:numPr>
        <w:spacing w:after="0" w:line="276" w:lineRule="auto"/>
        <w:ind w:left="567" w:hanging="283"/>
        <w:jc w:val="both"/>
        <w:rPr>
          <w:rFonts w:eastAsia="Times New Roman" w:cstheme="minorHAnsi"/>
          <w:color w:val="7030A0"/>
          <w:sz w:val="20"/>
          <w:szCs w:val="20"/>
          <w:lang w:eastAsia="pl-PL"/>
        </w:rPr>
      </w:pPr>
      <w:r w:rsidRPr="00E32D14">
        <w:rPr>
          <w:rFonts w:eastAsia="Times New Roman" w:cstheme="minorHAnsi"/>
          <w:b/>
          <w:bCs/>
          <w:color w:val="7030A0"/>
          <w:sz w:val="20"/>
          <w:szCs w:val="20"/>
          <w:lang w:eastAsia="pl-PL"/>
        </w:rPr>
        <w:t>Oświadczenie Wykonawcy</w:t>
      </w:r>
      <w:r w:rsidRPr="00E32D14">
        <w:rPr>
          <w:rFonts w:eastAsia="Times New Roman" w:cstheme="minorHAnsi"/>
          <w:color w:val="7030A0"/>
          <w:sz w:val="20"/>
          <w:szCs w:val="20"/>
          <w:lang w:eastAsia="pl-PL"/>
        </w:rPr>
        <w:t xml:space="preserve"> o aktualności informacji zawartych w oświadczeniu wstępnym (art. 125 ust. 1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 JEDZ), w zakresie następujących podstaw wykluczenia wskazanych przez Zamawiającego: art. 108 ust. 1 pkt 3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art. 108 ust. 1 pkt 4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(zakaz ubiegania się tytułem środka zapobiegawczego), art. 108 ust. 1 pkt 5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(porozumienie zakłócające konkurencję), art. 108 ust. 1 pkt 6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art. 109 ust. 1 pkt 5, 6, 7, 8, 9 i 10 </w:t>
      </w:r>
      <w:proofErr w:type="spellStart"/>
      <w:r w:rsidRPr="00E32D14">
        <w:rPr>
          <w:rFonts w:eastAsia="Times New Roman" w:cstheme="minorHAnsi"/>
          <w:color w:val="7030A0"/>
          <w:sz w:val="20"/>
          <w:szCs w:val="20"/>
          <w:lang w:eastAsia="pl-PL"/>
        </w:rPr>
        <w:t>Pzp</w:t>
      </w:r>
      <w:proofErr w:type="spellEnd"/>
      <w:r w:rsidRPr="00E32D14">
        <w:rPr>
          <w:rFonts w:eastAsia="Times New Roman" w:cstheme="minorHAnsi"/>
          <w:color w:val="7030A0"/>
          <w:sz w:val="20"/>
          <w:szCs w:val="20"/>
          <w:lang w:eastAsia="pl-PL"/>
        </w:rPr>
        <w:t xml:space="preserve"> – </w:t>
      </w:r>
      <w:r w:rsidRPr="0030700E">
        <w:rPr>
          <w:rFonts w:eastAsia="Times New Roman" w:cstheme="minorHAnsi"/>
          <w:b/>
          <w:bCs/>
          <w:color w:val="7030A0"/>
          <w:sz w:val="20"/>
          <w:szCs w:val="20"/>
          <w:lang w:eastAsia="pl-PL"/>
        </w:rPr>
        <w:t xml:space="preserve">według Załącznika nr </w:t>
      </w:r>
      <w:r w:rsidR="00EC01CA" w:rsidRPr="0030700E">
        <w:rPr>
          <w:rFonts w:eastAsia="Times New Roman" w:cstheme="minorHAnsi"/>
          <w:b/>
          <w:bCs/>
          <w:color w:val="7030A0"/>
          <w:sz w:val="20"/>
          <w:szCs w:val="20"/>
          <w:lang w:eastAsia="pl-PL"/>
        </w:rPr>
        <w:t>3</w:t>
      </w:r>
      <w:r w:rsidRPr="0030700E">
        <w:rPr>
          <w:rFonts w:eastAsia="Times New Roman" w:cstheme="minorHAnsi"/>
          <w:b/>
          <w:bCs/>
          <w:color w:val="7030A0"/>
          <w:sz w:val="20"/>
          <w:szCs w:val="20"/>
          <w:lang w:eastAsia="pl-PL"/>
        </w:rPr>
        <w:t>A do SWZ;</w:t>
      </w:r>
    </w:p>
    <w:p w14:paraId="7A3F4BC4" w14:textId="77777777" w:rsidR="00E54499" w:rsidRPr="00E32D14" w:rsidRDefault="00E54499" w:rsidP="00E54499">
      <w:pPr>
        <w:numPr>
          <w:ilvl w:val="0"/>
          <w:numId w:val="12"/>
        </w:numPr>
        <w:spacing w:after="0" w:line="276" w:lineRule="auto"/>
        <w:ind w:left="567" w:hanging="283"/>
        <w:jc w:val="both"/>
        <w:rPr>
          <w:rFonts w:eastAsia="Times New Roman" w:cstheme="minorHAnsi"/>
          <w:color w:val="7030A0"/>
          <w:sz w:val="20"/>
          <w:szCs w:val="20"/>
          <w:lang w:eastAsia="pl-PL"/>
        </w:rPr>
      </w:pPr>
      <w:r w:rsidRPr="00E32D14">
        <w:rPr>
          <w:rFonts w:eastAsia="Times New Roman" w:cstheme="minorHAnsi"/>
          <w:b/>
          <w:color w:val="7030A0"/>
          <w:sz w:val="20"/>
          <w:szCs w:val="20"/>
          <w:lang w:eastAsia="pl-PL"/>
        </w:rPr>
        <w:t>Oświadczenie Wykonawcy</w:t>
      </w:r>
      <w:r w:rsidRPr="00E32D14">
        <w:rPr>
          <w:rFonts w:eastAsia="Times New Roman" w:cstheme="minorHAnsi"/>
          <w:bCs/>
          <w:color w:val="7030A0"/>
          <w:sz w:val="20"/>
          <w:szCs w:val="20"/>
          <w:lang w:eastAsia="pl-PL"/>
        </w:rPr>
        <w:t xml:space="preserve"> w zakresie art. 108 ust. 1 pkt 5 PZP o braku przynależności do tej samej grupy kapitałowej </w:t>
      </w:r>
      <w:r w:rsidRPr="00E32D14">
        <w:rPr>
          <w:rFonts w:eastAsia="Times New Roman" w:cstheme="minorHAnsi"/>
          <w:bCs/>
          <w:color w:val="7030A0"/>
          <w:sz w:val="20"/>
          <w:szCs w:val="20"/>
          <w:lang w:eastAsia="pl-PL"/>
        </w:rPr>
        <w:br/>
      </w:r>
      <w:r w:rsidRPr="00E32D14">
        <w:rPr>
          <w:rFonts w:eastAsia="Times New Roman" w:cstheme="minorHAnsi"/>
          <w:color w:val="7030A0"/>
          <w:sz w:val="20"/>
          <w:szCs w:val="20"/>
          <w:lang w:eastAsia="pl-PL"/>
        </w:rPr>
        <w:t xml:space="preserve">w rozumieniu ustawy z dnia 16 lutego 2007 r. o ochronie konkurencji i konsumentów (tj. Dz. U. z 2024r. poz. 594 ze zm.) </w:t>
      </w:r>
      <w:r w:rsidRPr="00E32D14">
        <w:rPr>
          <w:rFonts w:eastAsia="Times New Roman" w:cstheme="minorHAnsi"/>
          <w:color w:val="7030A0"/>
          <w:sz w:val="20"/>
          <w:szCs w:val="20"/>
          <w:lang w:eastAsia="pl-PL"/>
        </w:rPr>
        <w:br/>
        <w:t xml:space="preserve">z innym Wykonawcą, który złożył odrębną ofertę albo oświadczenie o przynależności do tej samej grupy kapitałowej wraz </w:t>
      </w:r>
      <w:r w:rsidRPr="00E32D14">
        <w:rPr>
          <w:rFonts w:eastAsia="Times New Roman" w:cstheme="minorHAnsi"/>
          <w:color w:val="7030A0"/>
          <w:sz w:val="20"/>
          <w:szCs w:val="20"/>
          <w:lang w:eastAsia="pl-PL"/>
        </w:rPr>
        <w:br/>
        <w:t xml:space="preserve">z dokumentami lub informacjami potwierdzającymi przygotowanie oferty niezależnie od innego Wykonawcy należącego do tej samej grupy kapitałowej, w celu potwierdzenia braku podstawy do wykluczenia Wykonawcy z postępowania, </w:t>
      </w:r>
      <w:r w:rsidRPr="00E32D14">
        <w:rPr>
          <w:rFonts w:eastAsia="Times New Roman" w:cstheme="minorHAnsi"/>
          <w:color w:val="7030A0"/>
          <w:sz w:val="20"/>
          <w:szCs w:val="20"/>
          <w:lang w:eastAsia="pl-PL"/>
        </w:rPr>
        <w:br/>
        <w:t xml:space="preserve">o której mowa w art. 108 ust. 1 pkt 5 PZP – </w:t>
      </w:r>
      <w:r w:rsidRPr="0030700E">
        <w:rPr>
          <w:rFonts w:eastAsia="Times New Roman" w:cstheme="minorHAnsi"/>
          <w:b/>
          <w:bCs/>
          <w:color w:val="7030A0"/>
          <w:sz w:val="20"/>
          <w:szCs w:val="20"/>
          <w:lang w:eastAsia="pl-PL"/>
        </w:rPr>
        <w:t>według Załącznika nr 3 do SWZ;</w:t>
      </w:r>
    </w:p>
    <w:p w14:paraId="694A8EF8" w14:textId="77777777" w:rsidR="00E878D4" w:rsidRPr="00E878D4" w:rsidRDefault="00E878D4" w:rsidP="00E878D4">
      <w:pPr>
        <w:numPr>
          <w:ilvl w:val="0"/>
          <w:numId w:val="12"/>
        </w:numPr>
        <w:spacing w:after="0" w:line="276" w:lineRule="auto"/>
        <w:ind w:left="567" w:hanging="283"/>
        <w:jc w:val="both"/>
        <w:rPr>
          <w:rFonts w:eastAsia="Times New Roman" w:cstheme="minorHAnsi"/>
          <w:b/>
          <w:color w:val="7030A0"/>
          <w:sz w:val="20"/>
          <w:szCs w:val="20"/>
          <w:lang w:eastAsia="pl-PL"/>
        </w:rPr>
      </w:pPr>
      <w:r>
        <w:rPr>
          <w:rFonts w:eastAsia="Times New Roman" w:cstheme="minorHAnsi"/>
          <w:b/>
          <w:color w:val="7030A0"/>
          <w:sz w:val="20"/>
          <w:szCs w:val="20"/>
          <w:lang w:eastAsia="pl-PL"/>
        </w:rPr>
        <w:t>W</w:t>
      </w:r>
      <w:r w:rsidRPr="00E878D4">
        <w:rPr>
          <w:rFonts w:eastAsia="Times New Roman" w:cstheme="minorHAnsi"/>
          <w:b/>
          <w:color w:val="7030A0"/>
          <w:sz w:val="20"/>
          <w:szCs w:val="20"/>
          <w:lang w:eastAsia="pl-PL"/>
        </w:rPr>
        <w:t xml:space="preserve">ykazu wykonanych dostaw, </w:t>
      </w:r>
      <w:r w:rsidRPr="00E878D4">
        <w:rPr>
          <w:rFonts w:eastAsia="Times New Roman" w:cstheme="minorHAnsi"/>
          <w:bCs/>
          <w:color w:val="7030A0"/>
          <w:sz w:val="20"/>
          <w:szCs w:val="20"/>
          <w:lang w:eastAsia="pl-PL"/>
        </w:rPr>
        <w:t xml:space="preserve">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 </w:t>
      </w:r>
      <w:r w:rsidRPr="0030700E">
        <w:rPr>
          <w:rFonts w:eastAsia="Times New Roman" w:cstheme="minorHAnsi"/>
          <w:b/>
          <w:color w:val="7030A0"/>
          <w:sz w:val="20"/>
          <w:szCs w:val="20"/>
          <w:lang w:eastAsia="pl-PL"/>
        </w:rPr>
        <w:t>zgodnie z Załącznikiem nr 4 do SWZ.</w:t>
      </w:r>
    </w:p>
    <w:p w14:paraId="6C5BA82B" w14:textId="77777777" w:rsidR="00E54499" w:rsidRPr="00CC36E4" w:rsidRDefault="00E54499" w:rsidP="00E878D4">
      <w:pPr>
        <w:numPr>
          <w:ilvl w:val="0"/>
          <w:numId w:val="12"/>
        </w:numPr>
        <w:spacing w:after="0" w:line="276" w:lineRule="auto"/>
        <w:ind w:left="567" w:hanging="283"/>
        <w:jc w:val="both"/>
        <w:rPr>
          <w:rFonts w:eastAsia="Times New Roman" w:cstheme="minorHAnsi"/>
          <w:b/>
          <w:color w:val="7030A0"/>
          <w:sz w:val="20"/>
          <w:szCs w:val="20"/>
          <w:lang w:eastAsia="pl-PL"/>
        </w:rPr>
      </w:pPr>
      <w:r w:rsidRPr="00E878D4">
        <w:rPr>
          <w:rFonts w:eastAsia="Times New Roman" w:cstheme="minorHAnsi"/>
          <w:b/>
          <w:color w:val="7030A0"/>
          <w:sz w:val="20"/>
          <w:szCs w:val="20"/>
          <w:lang w:eastAsia="pl-PL"/>
        </w:rPr>
        <w:t>Oświadczenie własne Wykonawcy</w:t>
      </w:r>
      <w:r w:rsidRPr="00CC36E4">
        <w:rPr>
          <w:rFonts w:eastAsia="Times New Roman" w:cstheme="minorHAnsi"/>
          <w:b/>
          <w:color w:val="7030A0"/>
          <w:sz w:val="20"/>
          <w:szCs w:val="20"/>
          <w:lang w:eastAsia="pl-PL"/>
        </w:rPr>
        <w:t xml:space="preserve">, </w:t>
      </w:r>
      <w:r w:rsidRPr="002E073A">
        <w:rPr>
          <w:rFonts w:eastAsia="Times New Roman" w:cstheme="minorHAnsi"/>
          <w:bCs/>
          <w:color w:val="7030A0"/>
          <w:sz w:val="20"/>
          <w:szCs w:val="20"/>
          <w:lang w:eastAsia="pl-PL"/>
        </w:rPr>
        <w:t>że Wykonawca nie podlega wykluczeniu z postępowania na podstawie art. 7 ust. 1 ustawy z dnia 13 kwietnia 2022 r. o szczególnych rozwiązaniach w zakresie przeciwdziałania wspieraniu agresji na Ukrainę oraz służących ochronie bezpieczeństwa narodowego (tj. Dz. U. z 2025 r. poz. 514 ze zm.) oraz art. 5k Rozporządzenia Rady (UE) nr 833/2014 z dnia 31 lipca 2014 r. (ze zm.), w szczególności, że:</w:t>
      </w:r>
    </w:p>
    <w:p w14:paraId="134F5EED" w14:textId="77777777" w:rsidR="00E54499" w:rsidRPr="002E073A" w:rsidRDefault="00E54499" w:rsidP="0030700E">
      <w:pPr>
        <w:pStyle w:val="Akapitzlist"/>
        <w:numPr>
          <w:ilvl w:val="1"/>
          <w:numId w:val="116"/>
        </w:numPr>
        <w:spacing w:before="40" w:after="40" w:line="276" w:lineRule="auto"/>
        <w:jc w:val="both"/>
        <w:rPr>
          <w:rFonts w:asciiTheme="minorHAnsi" w:hAnsiTheme="minorHAnsi" w:cstheme="minorHAnsi"/>
          <w:color w:val="7030A0"/>
        </w:rPr>
      </w:pPr>
      <w:r w:rsidRPr="002E073A">
        <w:rPr>
          <w:rFonts w:asciiTheme="minorHAnsi" w:eastAsia="Calibri" w:hAnsiTheme="minorHAnsi" w:cstheme="minorHAnsi"/>
          <w:color w:val="7030A0"/>
        </w:rPr>
        <w:t xml:space="preserve">nie jest wymieniony w wykazach określonych w rozporządzeniu 765/2006 i rozporządzeniu 269/2014 ani nie został wpisany na krajową listę na podstawie decyzji w sprawie wpisu na listę rozstrzygającej </w:t>
      </w:r>
      <w:r w:rsidRPr="002E073A">
        <w:rPr>
          <w:rFonts w:asciiTheme="minorHAnsi" w:eastAsia="Calibri" w:hAnsiTheme="minorHAnsi" w:cstheme="minorHAnsi"/>
          <w:color w:val="7030A0"/>
        </w:rPr>
        <w:br/>
        <w:t>o zastosowaniu środka, o którym mowa w art. 1 pkt 3 ustawy sankcyjnej;</w:t>
      </w:r>
    </w:p>
    <w:p w14:paraId="66F973C0" w14:textId="77777777" w:rsidR="00E54499" w:rsidRPr="002E073A" w:rsidRDefault="00E54499" w:rsidP="0030700E">
      <w:pPr>
        <w:pStyle w:val="Akapitzlist"/>
        <w:numPr>
          <w:ilvl w:val="1"/>
          <w:numId w:val="116"/>
        </w:numPr>
        <w:spacing w:before="40" w:after="40" w:line="276" w:lineRule="auto"/>
        <w:jc w:val="both"/>
        <w:rPr>
          <w:rFonts w:asciiTheme="minorHAnsi" w:hAnsiTheme="minorHAnsi" w:cstheme="minorHAnsi"/>
          <w:color w:val="7030A0"/>
        </w:rPr>
      </w:pPr>
      <w:r w:rsidRPr="002E073A">
        <w:rPr>
          <w:rFonts w:asciiTheme="minorHAnsi" w:eastAsia="Calibri" w:hAnsiTheme="minorHAnsi" w:cstheme="minorHAnsi"/>
          <w:color w:val="7030A0"/>
        </w:rPr>
        <w:lastRenderedPageBreak/>
        <w:t>nie jest obywatelem rosyjskim, osobą fizyczną zamieszkałą w Rosji ani osobą prawną z siedzibą w Rosji; prawa własności mojego przedsiębiorstwa nie są bezpośrednio ani pośrednio w ponad 50% własnością podmiotów rosyjskich; nie działa w imieniu ani na polecenie podmiotów rosyjskich ani podmiotów przez nie kontrolowanych;</w:t>
      </w:r>
    </w:p>
    <w:p w14:paraId="0ADA7BCC" w14:textId="77777777" w:rsidR="00E54499" w:rsidRPr="002E073A" w:rsidRDefault="00E54499" w:rsidP="0030700E">
      <w:pPr>
        <w:pStyle w:val="Akapitzlist"/>
        <w:numPr>
          <w:ilvl w:val="1"/>
          <w:numId w:val="116"/>
        </w:numPr>
        <w:spacing w:before="40" w:after="40" w:line="276" w:lineRule="auto"/>
        <w:jc w:val="both"/>
        <w:rPr>
          <w:rFonts w:asciiTheme="minorHAnsi" w:hAnsiTheme="minorHAnsi" w:cstheme="minorHAnsi"/>
          <w:color w:val="7030A0"/>
        </w:rPr>
      </w:pPr>
      <w:r w:rsidRPr="002E073A">
        <w:rPr>
          <w:rFonts w:asciiTheme="minorHAnsi" w:eastAsia="Calibri" w:hAnsiTheme="minorHAnsi" w:cstheme="minorHAnsi"/>
          <w:color w:val="7030A0"/>
        </w:rPr>
        <w:t>beneficjentem rzeczywistym nie jest osoba wymieniona w wykazach określonych w rozporządzeniu 765/2006 i rozporządzeniu 269/2014 ani wpisana na krajową listę sankcyjną;</w:t>
      </w:r>
    </w:p>
    <w:p w14:paraId="7ACBFBED" w14:textId="77777777" w:rsidR="00E54499" w:rsidRPr="002E073A" w:rsidRDefault="00E54499" w:rsidP="0030700E">
      <w:pPr>
        <w:pStyle w:val="Akapitzlist"/>
        <w:numPr>
          <w:ilvl w:val="1"/>
          <w:numId w:val="116"/>
        </w:numPr>
        <w:spacing w:before="40" w:after="80" w:line="276" w:lineRule="auto"/>
        <w:jc w:val="both"/>
        <w:rPr>
          <w:rFonts w:asciiTheme="minorHAnsi" w:hAnsiTheme="minorHAnsi" w:cstheme="minorHAnsi"/>
          <w:color w:val="7030A0"/>
        </w:rPr>
      </w:pPr>
      <w:r w:rsidRPr="002E073A">
        <w:rPr>
          <w:rFonts w:asciiTheme="minorHAnsi" w:eastAsia="Calibri" w:hAnsiTheme="minorHAnsi" w:cstheme="minorHAnsi"/>
          <w:color w:val="7030A0"/>
        </w:rPr>
        <w:t>jednostką dominującą nie jest podmiot wymieniony w wykazach określonych w rozporządzeniu 765/2006 i rozporządzeniu 269/2014 ani wpisany na krajową listę sankcyjną.</w:t>
      </w:r>
    </w:p>
    <w:p w14:paraId="7E8CA37D" w14:textId="77777777" w:rsidR="00E54499" w:rsidRPr="008922A9" w:rsidRDefault="00E54499" w:rsidP="007D37A6">
      <w:pPr>
        <w:numPr>
          <w:ilvl w:val="0"/>
          <w:numId w:val="41"/>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W przypadku wskazania przez Wykonawcę oświadczeń lub dokumentów:</w:t>
      </w:r>
    </w:p>
    <w:p w14:paraId="7468DDEE" w14:textId="77777777" w:rsidR="00E54499" w:rsidRPr="008922A9" w:rsidRDefault="00E54499" w:rsidP="00E54499">
      <w:pPr>
        <w:numPr>
          <w:ilvl w:val="0"/>
          <w:numId w:val="13"/>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w formie elektronicznej pod określonymi adresami internetowymi ogólnodostępnych i bezpłatnych baz danych - Zamawiający pobiera samodzielnie z tych baz danych wskazane przez Wykonawcę oświadczenia lub dokumenty,</w:t>
      </w:r>
    </w:p>
    <w:p w14:paraId="7616E679" w14:textId="77777777" w:rsidR="00E54499" w:rsidRPr="008922A9" w:rsidRDefault="00E54499" w:rsidP="00E54499">
      <w:pPr>
        <w:numPr>
          <w:ilvl w:val="0"/>
          <w:numId w:val="13"/>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w formie elektronicznej pod określonymi adresami internetowymi ogólnodostępnych i bezpłatnych baz danych w języku innym niż polski - Zamawiający żąda od Wykonawcy przedstawienia tłumaczenia na język polski wskazanych przez Wykonawcę i pobranych samodzielnie przez Zamawiającego dokumentów.</w:t>
      </w:r>
    </w:p>
    <w:p w14:paraId="6794A944" w14:textId="77777777" w:rsidR="00E54499" w:rsidRPr="008922A9" w:rsidRDefault="00E54499" w:rsidP="007D37A6">
      <w:pPr>
        <w:numPr>
          <w:ilvl w:val="0"/>
          <w:numId w:val="41"/>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 xml:space="preserve">Jeżeli Wykonawca ma siedzibę lub miejsce zamieszkania poza granicami Rzeczypospolitej Polskiej, zamiast: </w:t>
      </w:r>
    </w:p>
    <w:p w14:paraId="4D2E728A" w14:textId="5ED48CCA" w:rsidR="00E54499" w:rsidRPr="008922A9" w:rsidRDefault="00E54499" w:rsidP="007D37A6">
      <w:pPr>
        <w:numPr>
          <w:ilvl w:val="1"/>
          <w:numId w:val="29"/>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informacji z Krajowego Rejestru Karnego, składa informację z odpowiedniego rejestru, takiego jak rejestr sądowy</w:t>
      </w:r>
      <w:r w:rsidR="0002140D">
        <w:rPr>
          <w:rFonts w:eastAsia="Times New Roman" w:cstheme="minorHAnsi"/>
          <w:sz w:val="20"/>
          <w:szCs w:val="20"/>
          <w:lang w:eastAsia="pl-PL"/>
        </w:rPr>
        <w:t xml:space="preserve"> </w:t>
      </w:r>
      <w:r>
        <w:rPr>
          <w:rFonts w:eastAsia="Times New Roman" w:cstheme="minorHAnsi"/>
          <w:sz w:val="20"/>
          <w:szCs w:val="20"/>
          <w:lang w:eastAsia="pl-PL"/>
        </w:rPr>
        <w:t xml:space="preserve">albo - w przypadku braku takiego rejestru - inny równoważny dokument wydany przez właściwy organ sądowy lub administracyjny kraju, w którym Wykonawca ma siedzibę lub miejsce zamieszkania, w zakresie, o którym mowa powyżej, </w:t>
      </w:r>
    </w:p>
    <w:p w14:paraId="09ECF400" w14:textId="77777777" w:rsidR="00E54499" w:rsidRPr="008922A9" w:rsidRDefault="00E54499" w:rsidP="007D37A6">
      <w:pPr>
        <w:numPr>
          <w:ilvl w:val="1"/>
          <w:numId w:val="29"/>
        </w:numPr>
        <w:spacing w:after="0" w:line="276" w:lineRule="auto"/>
        <w:ind w:left="567" w:hanging="283"/>
        <w:jc w:val="both"/>
        <w:rPr>
          <w:rFonts w:eastAsia="Times New Roman" w:cstheme="minorHAnsi"/>
          <w:sz w:val="20"/>
          <w:szCs w:val="20"/>
          <w:lang w:eastAsia="pl-PL"/>
        </w:rPr>
      </w:pPr>
      <w:r>
        <w:rPr>
          <w:rFonts w:eastAsia="Times New Roman" w:cstheme="minorHAnsi"/>
          <w:sz w:val="20"/>
          <w:szCs w:val="20"/>
          <w:lang w:eastAsia="pl-PL"/>
        </w:rPr>
        <w:t xml:space="preserve">odpisu albo informacji z Krajowego Rejestru Sądowego lub z Centralnej Ewidencji i Informacji o Działalności Gospodarczej, o których mowa powyżej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2594BA3" w14:textId="77777777" w:rsidR="00E54499" w:rsidRPr="008922A9" w:rsidRDefault="00E54499" w:rsidP="007D37A6">
      <w:pPr>
        <w:numPr>
          <w:ilvl w:val="0"/>
          <w:numId w:val="41"/>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Jeżeli w kraju, w którym Wykonawca ma siedzibę lub miejsce zamieszkania, nie wydaje się dokumentów lub gdy dokumenty te nie odnoszą się do wszystkich przypadków, o których mowa w art. 108 ust. 1 pkt 1, 2 i 4 PZP, zastępuje się je odpowiednio w całości lub w części dokumentem zawierającym odpowiednio oświadczenie wykonawcy, ze wskazaniem osoby albo osób uprawnionych do jego reprezentacji, lub oświadczenie osoby, której dokument miał dotyczyć, złożone pod przysięgą, lub - jeżeli w kraju, w którym Wykonawca ma siedzibę lub miejsce zamieszkania nie ma przepisów o oświadczeniu pod przysięgą - złożone przed organem sądowym lub administracyjnym, notariuszem, organem samorządu zawodowego lub gospodarczego, właściwym ze względu na siedzibę lub miejsce zamieszkania Wykonawcy.</w:t>
      </w:r>
    </w:p>
    <w:p w14:paraId="16B7896E" w14:textId="77777777" w:rsidR="00E54499" w:rsidRPr="008922A9" w:rsidRDefault="00E54499" w:rsidP="007D37A6">
      <w:pPr>
        <w:numPr>
          <w:ilvl w:val="0"/>
          <w:numId w:val="41"/>
        </w:numPr>
        <w:spacing w:after="0" w:line="276" w:lineRule="auto"/>
        <w:ind w:left="284" w:hanging="284"/>
        <w:jc w:val="both"/>
        <w:rPr>
          <w:rFonts w:eastAsia="Times New Roman" w:cstheme="minorHAnsi"/>
          <w:sz w:val="20"/>
          <w:szCs w:val="20"/>
          <w:lang w:eastAsia="pl-PL"/>
        </w:rPr>
      </w:pPr>
      <w:r>
        <w:rPr>
          <w:rFonts w:eastAsia="Times New Roman" w:cstheme="minorHAnsi"/>
          <w:sz w:val="20"/>
          <w:szCs w:val="20"/>
          <w:lang w:eastAsia="pl-PL"/>
        </w:rPr>
        <w:t>Wykonawca, którego oferta zostanie najwyżej oceniona, na wezwanie Zamawiającego - zobowiązany będzie złożyć zobowiązanie i dokumenty podmiotu, na zdolności lub sytuację którego Wykonawca powoływał się w celu wykazania spełniania warunków udziału w postępowaniu, na potwierdzenie braku podstaw wykluczenia z postępowania tego podmiotu, w zakresie wskazanym w niniejszej SWZ dla Wykonawcy. Wykonawca zobowiązany będzie również złożyć dokumenty tego podmiotu potwierdzające spełnianie warunków udziału w postępowaniu w zakresie zdolności lub sytuacji, na których Wykonawca polegał w celu wykazania spełniania tych warunków.</w:t>
      </w:r>
    </w:p>
    <w:p w14:paraId="1A1FF2F1" w14:textId="77777777" w:rsidR="00E54499" w:rsidRPr="00220E63" w:rsidRDefault="00E54499" w:rsidP="00E54499">
      <w:pPr>
        <w:spacing w:after="0" w:line="276" w:lineRule="auto"/>
        <w:jc w:val="both"/>
        <w:rPr>
          <w:rFonts w:ascii="Calibri" w:eastAsia="Times New Roman" w:hAnsi="Calibri" w:cs="Calibri"/>
          <w:sz w:val="20"/>
          <w:szCs w:val="20"/>
          <w:lang w:eastAsia="pl-PL"/>
        </w:rPr>
      </w:pPr>
    </w:p>
    <w:p w14:paraId="56B7C0F2" w14:textId="77777777" w:rsidR="00B561F0" w:rsidRPr="00420E39" w:rsidRDefault="00706900"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Pr>
          <w:rFonts w:asciiTheme="minorHAnsi" w:hAnsiTheme="minorHAnsi" w:cstheme="minorHAnsi"/>
          <w:color w:val="2F5496" w:themeColor="accent1" w:themeShade="BF"/>
          <w:sz w:val="20"/>
          <w:szCs w:val="20"/>
        </w:rPr>
        <w:t>INFORMACJA O PRZEDMIOTOWYCH ŚRODKACH DOWODOWYCH</w:t>
      </w:r>
      <w:bookmarkEnd w:id="25"/>
    </w:p>
    <w:p w14:paraId="6271E2FF" w14:textId="74430C90" w:rsidR="005B0E2E" w:rsidRDefault="005B0E2E" w:rsidP="007D37A6">
      <w:pPr>
        <w:pStyle w:val="Akapitzlist"/>
        <w:numPr>
          <w:ilvl w:val="0"/>
          <w:numId w:val="46"/>
        </w:numPr>
        <w:suppressAutoHyphens/>
        <w:spacing w:line="276" w:lineRule="auto"/>
        <w:ind w:left="284" w:hanging="284"/>
        <w:jc w:val="both"/>
        <w:rPr>
          <w:rFonts w:asciiTheme="minorHAnsi" w:hAnsiTheme="minorHAnsi" w:cstheme="minorHAnsi"/>
          <w:color w:val="7030A0"/>
        </w:rPr>
      </w:pPr>
      <w:r>
        <w:rPr>
          <w:rFonts w:asciiTheme="minorHAnsi" w:hAnsiTheme="minorHAnsi" w:cstheme="minorHAnsi"/>
        </w:rPr>
        <w:t xml:space="preserve">Zamawiający </w:t>
      </w:r>
      <w:r w:rsidRPr="007C10E3">
        <w:rPr>
          <w:rFonts w:asciiTheme="minorHAnsi" w:hAnsiTheme="minorHAnsi" w:cstheme="minorHAnsi"/>
          <w:b/>
          <w:bCs/>
          <w:color w:val="7030A0"/>
        </w:rPr>
        <w:t>wymaga</w:t>
      </w:r>
      <w:r w:rsidR="00CF248D">
        <w:rPr>
          <w:rFonts w:asciiTheme="minorHAnsi" w:hAnsiTheme="minorHAnsi" w:cstheme="minorHAnsi"/>
          <w:b/>
          <w:bCs/>
          <w:color w:val="7030A0"/>
        </w:rPr>
        <w:t xml:space="preserve"> </w:t>
      </w:r>
      <w:r>
        <w:rPr>
          <w:rFonts w:asciiTheme="minorHAnsi" w:hAnsiTheme="minorHAnsi" w:cstheme="minorHAnsi"/>
        </w:rPr>
        <w:t xml:space="preserve">przedmiotowych środków dowodowych. </w:t>
      </w:r>
      <w:r w:rsidRPr="00E878D4">
        <w:rPr>
          <w:rFonts w:asciiTheme="minorHAnsi" w:hAnsiTheme="minorHAnsi" w:cstheme="minorHAnsi"/>
          <w:b/>
          <w:bCs/>
          <w:color w:val="7030A0"/>
        </w:rPr>
        <w:t>Zamawiający przypomina, że Wykonawca ma obowiązek załączyć przedmiotowe środki dowodowe wraz z ofertą i zwraca uwagę na treść art. 107 ust. 3 PZP.</w:t>
      </w:r>
    </w:p>
    <w:p w14:paraId="461E3DBB" w14:textId="77777777" w:rsidR="005B0E2E" w:rsidRDefault="005B0E2E" w:rsidP="007D37A6">
      <w:pPr>
        <w:pStyle w:val="Akapitzlist"/>
        <w:numPr>
          <w:ilvl w:val="0"/>
          <w:numId w:val="46"/>
        </w:numPr>
        <w:suppressAutoHyphens/>
        <w:spacing w:line="276" w:lineRule="auto"/>
        <w:ind w:left="284" w:hanging="284"/>
        <w:jc w:val="both"/>
        <w:rPr>
          <w:rFonts w:asciiTheme="minorHAnsi" w:hAnsiTheme="minorHAnsi" w:cstheme="minorHAnsi"/>
        </w:rPr>
      </w:pPr>
      <w:r>
        <w:rPr>
          <w:rFonts w:asciiTheme="minorHAnsi" w:hAnsiTheme="minorHAnsi" w:cstheme="minorHAnsi"/>
        </w:rPr>
        <w:t xml:space="preserve">Przedmiotowe środki dowodowe potwierdzające spełnianie przez oferowane dostawy wymagań określonych przez Zamawiającego: </w:t>
      </w:r>
    </w:p>
    <w:p w14:paraId="11331AC2" w14:textId="5E096759" w:rsidR="007750F5" w:rsidRPr="00F4152B" w:rsidRDefault="007750F5" w:rsidP="007D37A6">
      <w:pPr>
        <w:pStyle w:val="Akapitzlist"/>
        <w:numPr>
          <w:ilvl w:val="1"/>
          <w:numId w:val="47"/>
        </w:numPr>
        <w:suppressAutoHyphens/>
        <w:spacing w:line="276" w:lineRule="auto"/>
        <w:ind w:left="567" w:hanging="283"/>
        <w:jc w:val="both"/>
        <w:rPr>
          <w:rFonts w:asciiTheme="minorHAnsi" w:hAnsiTheme="minorHAnsi" w:cstheme="minorHAnsi"/>
          <w:color w:val="7030A0"/>
        </w:rPr>
      </w:pPr>
      <w:r w:rsidRPr="00F4152B">
        <w:rPr>
          <w:rFonts w:asciiTheme="minorHAnsi" w:hAnsiTheme="minorHAnsi" w:cstheme="minorHAnsi"/>
          <w:b/>
          <w:bCs/>
          <w:color w:val="7030A0"/>
        </w:rPr>
        <w:t>Deklaracja zgodności CE</w:t>
      </w:r>
      <w:r w:rsidR="002E1C31">
        <w:rPr>
          <w:rFonts w:asciiTheme="minorHAnsi" w:hAnsiTheme="minorHAnsi" w:cstheme="minorHAnsi"/>
          <w:b/>
          <w:bCs/>
          <w:color w:val="7030A0"/>
        </w:rPr>
        <w:t xml:space="preserve"> </w:t>
      </w:r>
      <w:r w:rsidRPr="00F4152B">
        <w:rPr>
          <w:rFonts w:asciiTheme="minorHAnsi" w:hAnsiTheme="minorHAnsi" w:cstheme="minorHAnsi"/>
          <w:color w:val="7030A0"/>
        </w:rPr>
        <w:t>dla zaoferowanego przedmiotu zamówienia (*</w:t>
      </w:r>
      <w:r w:rsidRPr="00F4152B">
        <w:rPr>
          <w:rFonts w:asciiTheme="minorHAnsi" w:hAnsiTheme="minorHAnsi" w:cstheme="minorHAnsi"/>
          <w:b/>
          <w:color w:val="7030A0"/>
        </w:rPr>
        <w:t>w zależności od przeznaczenia określonego przez producenta zaoferowanego przedmiotu zamówienia</w:t>
      </w:r>
      <w:r w:rsidRPr="00F4152B">
        <w:rPr>
          <w:rFonts w:asciiTheme="minorHAnsi" w:hAnsiTheme="minorHAnsi" w:cstheme="minorHAnsi"/>
          <w:color w:val="7030A0"/>
        </w:rPr>
        <w:t>).</w:t>
      </w:r>
    </w:p>
    <w:p w14:paraId="70964690" w14:textId="478A119C" w:rsidR="005B0E2E" w:rsidRPr="00A11FE9" w:rsidRDefault="005B0E2E" w:rsidP="007D37A6">
      <w:pPr>
        <w:pStyle w:val="Akapitzlist"/>
        <w:numPr>
          <w:ilvl w:val="1"/>
          <w:numId w:val="47"/>
        </w:numPr>
        <w:suppressAutoHyphens/>
        <w:spacing w:line="276" w:lineRule="auto"/>
        <w:ind w:left="567" w:hanging="283"/>
        <w:jc w:val="both"/>
        <w:rPr>
          <w:rFonts w:asciiTheme="minorHAnsi" w:hAnsiTheme="minorHAnsi" w:cstheme="minorHAnsi"/>
          <w:color w:val="7030A0"/>
        </w:rPr>
      </w:pPr>
      <w:r w:rsidRPr="00F4152B">
        <w:rPr>
          <w:rFonts w:asciiTheme="minorHAnsi" w:hAnsiTheme="minorHAnsi" w:cstheme="minorHAnsi"/>
          <w:b/>
          <w:bCs/>
          <w:color w:val="7030A0"/>
        </w:rPr>
        <w:t>Opis</w:t>
      </w:r>
      <w:r w:rsidRPr="00F4152B">
        <w:rPr>
          <w:rFonts w:asciiTheme="minorHAnsi" w:hAnsiTheme="minorHAnsi" w:cstheme="minorHAnsi"/>
          <w:color w:val="7030A0"/>
        </w:rPr>
        <w:t xml:space="preserve"> </w:t>
      </w:r>
      <w:r w:rsidRPr="00F4152B">
        <w:rPr>
          <w:rFonts w:asciiTheme="minorHAnsi" w:hAnsiTheme="minorHAnsi" w:cstheme="minorHAnsi"/>
          <w:b/>
          <w:bCs/>
          <w:color w:val="7030A0"/>
        </w:rPr>
        <w:t>zawierający szczegółowe dane/parametry przedmiotu zamówienia,</w:t>
      </w:r>
      <w:r w:rsidRPr="00F4152B">
        <w:rPr>
          <w:rFonts w:asciiTheme="minorHAnsi" w:hAnsiTheme="minorHAnsi" w:cstheme="minorHAnsi"/>
          <w:color w:val="7030A0"/>
        </w:rPr>
        <w:t xml:space="preserve"> które umożliwią potwierdzenie spełniania wymagań ustalonych przez Zamawiającego w OPZ oraz będą podstawą dokonania oceny jakościowe/technicznej</w:t>
      </w:r>
      <w:r w:rsidR="002E1C31">
        <w:rPr>
          <w:rFonts w:asciiTheme="minorHAnsi" w:hAnsiTheme="minorHAnsi" w:cstheme="minorHAnsi"/>
          <w:color w:val="7030A0"/>
        </w:rPr>
        <w:t xml:space="preserve"> </w:t>
      </w:r>
      <w:r w:rsidRPr="00F4152B">
        <w:rPr>
          <w:rFonts w:asciiTheme="minorHAnsi" w:hAnsiTheme="minorHAnsi" w:cstheme="minorHAnsi"/>
          <w:color w:val="7030A0"/>
        </w:rPr>
        <w:t xml:space="preserve">w postaci ulotek informacyjnych, katalogów lub innych dokumentów dla wszystkich oferowanych dla dostawy pozycji stanowiących </w:t>
      </w:r>
      <w:r w:rsidRPr="00A11FE9">
        <w:rPr>
          <w:rFonts w:asciiTheme="minorHAnsi" w:hAnsiTheme="minorHAnsi" w:cstheme="minorHAnsi"/>
          <w:color w:val="7030A0"/>
        </w:rPr>
        <w:t>przedmiot</w:t>
      </w:r>
      <w:r w:rsidR="009C1BE0" w:rsidRPr="00A11FE9">
        <w:rPr>
          <w:rFonts w:asciiTheme="minorHAnsi" w:hAnsiTheme="minorHAnsi" w:cstheme="minorHAnsi"/>
          <w:color w:val="7030A0"/>
        </w:rPr>
        <w:t xml:space="preserve"> zamówienia.</w:t>
      </w:r>
      <w:r w:rsidR="00CF248D" w:rsidRPr="00A11FE9">
        <w:rPr>
          <w:rFonts w:asciiTheme="minorHAnsi" w:hAnsiTheme="minorHAnsi" w:cstheme="minorHAnsi"/>
          <w:color w:val="7030A0"/>
        </w:rPr>
        <w:t xml:space="preserve"> </w:t>
      </w:r>
      <w:r w:rsidRPr="00A11FE9">
        <w:rPr>
          <w:rFonts w:asciiTheme="minorHAnsi" w:hAnsiTheme="minorHAnsi" w:cstheme="minorHAnsi"/>
          <w:color w:val="7030A0"/>
        </w:rPr>
        <w:t>Szczegółowe wymagania zaw</w:t>
      </w:r>
      <w:r w:rsidR="00F405B1" w:rsidRPr="00A11FE9">
        <w:rPr>
          <w:rFonts w:asciiTheme="minorHAnsi" w:hAnsiTheme="minorHAnsi" w:cstheme="minorHAnsi"/>
          <w:color w:val="7030A0"/>
        </w:rPr>
        <w:t>arte</w:t>
      </w:r>
      <w:r w:rsidR="00CF248D" w:rsidRPr="00A11FE9">
        <w:rPr>
          <w:rFonts w:asciiTheme="minorHAnsi" w:hAnsiTheme="minorHAnsi" w:cstheme="minorHAnsi"/>
          <w:color w:val="7030A0"/>
        </w:rPr>
        <w:t xml:space="preserve"> </w:t>
      </w:r>
      <w:r w:rsidR="00F405B1" w:rsidRPr="00A11FE9">
        <w:rPr>
          <w:rFonts w:asciiTheme="minorHAnsi" w:hAnsiTheme="minorHAnsi" w:cstheme="minorHAnsi"/>
          <w:color w:val="7030A0"/>
        </w:rPr>
        <w:t>są</w:t>
      </w:r>
      <w:r w:rsidR="00CF248D" w:rsidRPr="00A11FE9">
        <w:rPr>
          <w:rFonts w:asciiTheme="minorHAnsi" w:hAnsiTheme="minorHAnsi" w:cstheme="minorHAnsi"/>
          <w:color w:val="7030A0"/>
        </w:rPr>
        <w:t xml:space="preserve"> </w:t>
      </w:r>
      <w:r w:rsidR="00F405B1" w:rsidRPr="002E073A">
        <w:rPr>
          <w:rFonts w:asciiTheme="minorHAnsi" w:hAnsiTheme="minorHAnsi" w:cstheme="minorHAnsi"/>
          <w:b/>
          <w:bCs/>
          <w:color w:val="7030A0"/>
        </w:rPr>
        <w:t>w T</w:t>
      </w:r>
      <w:r w:rsidRPr="002E073A">
        <w:rPr>
          <w:rFonts w:asciiTheme="minorHAnsi" w:hAnsiTheme="minorHAnsi" w:cstheme="minorHAnsi"/>
          <w:b/>
          <w:bCs/>
          <w:color w:val="7030A0"/>
        </w:rPr>
        <w:t>om</w:t>
      </w:r>
      <w:r w:rsidR="00F405B1" w:rsidRPr="002E073A">
        <w:rPr>
          <w:rFonts w:asciiTheme="minorHAnsi" w:hAnsiTheme="minorHAnsi" w:cstheme="minorHAnsi"/>
          <w:b/>
          <w:bCs/>
          <w:color w:val="7030A0"/>
        </w:rPr>
        <w:t>ie</w:t>
      </w:r>
      <w:r w:rsidRPr="002E073A">
        <w:rPr>
          <w:rFonts w:asciiTheme="minorHAnsi" w:hAnsiTheme="minorHAnsi" w:cstheme="minorHAnsi"/>
          <w:b/>
          <w:bCs/>
          <w:color w:val="7030A0"/>
        </w:rPr>
        <w:t xml:space="preserve"> III SWZ</w:t>
      </w:r>
      <w:r w:rsidR="00B94303" w:rsidRPr="002E073A">
        <w:rPr>
          <w:rFonts w:asciiTheme="minorHAnsi" w:hAnsiTheme="minorHAnsi" w:cstheme="minorHAnsi"/>
          <w:b/>
          <w:bCs/>
          <w:color w:val="7030A0"/>
        </w:rPr>
        <w:t>,</w:t>
      </w:r>
    </w:p>
    <w:p w14:paraId="5BA5B46E" w14:textId="3E3FA0DA" w:rsidR="00387C24" w:rsidRPr="00A11FE9" w:rsidRDefault="00EF67D4" w:rsidP="00387C24">
      <w:pPr>
        <w:pStyle w:val="Akapitzlist"/>
        <w:numPr>
          <w:ilvl w:val="1"/>
          <w:numId w:val="47"/>
        </w:numPr>
        <w:suppressAutoHyphens/>
        <w:spacing w:line="276" w:lineRule="auto"/>
        <w:ind w:left="567" w:hanging="283"/>
        <w:jc w:val="both"/>
        <w:rPr>
          <w:rFonts w:asciiTheme="minorHAnsi" w:hAnsiTheme="minorHAnsi" w:cstheme="minorHAnsi"/>
          <w:color w:val="7030A0"/>
        </w:rPr>
      </w:pPr>
      <w:r w:rsidRPr="00A11FE9">
        <w:rPr>
          <w:rFonts w:ascii="Calibri" w:hAnsi="Calibri" w:cs="Calibri"/>
          <w:b/>
          <w:bCs/>
          <w:color w:val="7030A0"/>
        </w:rPr>
        <w:t>Oświadczenie Wykonawcy</w:t>
      </w:r>
      <w:r w:rsidRPr="00A11FE9">
        <w:rPr>
          <w:rFonts w:ascii="Calibri" w:hAnsi="Calibri" w:cs="Calibri"/>
          <w:color w:val="7030A0"/>
        </w:rPr>
        <w:t xml:space="preserve"> dotyczące </w:t>
      </w:r>
      <w:r w:rsidR="00387C24" w:rsidRPr="00A11FE9">
        <w:rPr>
          <w:rFonts w:ascii="Calibri" w:hAnsi="Calibri" w:cs="Calibri"/>
          <w:bCs/>
          <w:color w:val="7030A0"/>
        </w:rPr>
        <w:t xml:space="preserve">posiadania/lub braku Certyfikatu </w:t>
      </w:r>
      <w:r w:rsidRPr="00A11FE9">
        <w:rPr>
          <w:rFonts w:ascii="Calibri" w:hAnsi="Calibri" w:cs="Calibri"/>
          <w:color w:val="7030A0"/>
        </w:rPr>
        <w:t xml:space="preserve">ISO 14001 lub </w:t>
      </w:r>
      <w:r w:rsidR="00387C24" w:rsidRPr="00A11FE9">
        <w:rPr>
          <w:rFonts w:ascii="Calibri" w:hAnsi="Calibri" w:cs="Calibri"/>
          <w:color w:val="7030A0"/>
        </w:rPr>
        <w:t xml:space="preserve">innego </w:t>
      </w:r>
      <w:r w:rsidRPr="00A11FE9">
        <w:rPr>
          <w:rFonts w:ascii="Calibri" w:hAnsi="Calibri" w:cs="Calibri"/>
          <w:color w:val="7030A0"/>
        </w:rPr>
        <w:t>równoważne</w:t>
      </w:r>
      <w:r w:rsidR="00F4152B" w:rsidRPr="00A11FE9">
        <w:rPr>
          <w:rFonts w:ascii="Calibri" w:hAnsi="Calibri" w:cs="Calibri"/>
          <w:color w:val="7030A0"/>
        </w:rPr>
        <w:t>go</w:t>
      </w:r>
      <w:r w:rsidRPr="00A11FE9">
        <w:rPr>
          <w:rFonts w:ascii="Calibri" w:hAnsi="Calibri" w:cs="Calibri"/>
          <w:color w:val="7030A0"/>
        </w:rPr>
        <w:t xml:space="preserve"> </w:t>
      </w:r>
      <w:r w:rsidR="00F4152B" w:rsidRPr="00A11FE9">
        <w:rPr>
          <w:rFonts w:ascii="Calibri" w:hAnsi="Calibri" w:cs="Calibri"/>
          <w:color w:val="7030A0"/>
        </w:rPr>
        <w:t xml:space="preserve">certyfikatu </w:t>
      </w:r>
      <w:r w:rsidRPr="00A11FE9">
        <w:rPr>
          <w:rFonts w:ascii="Calibri" w:hAnsi="Calibri" w:cs="Calibri"/>
          <w:color w:val="7030A0"/>
        </w:rPr>
        <w:t xml:space="preserve">zgodnie ze wzorem określonym </w:t>
      </w:r>
      <w:r w:rsidRPr="002E073A">
        <w:rPr>
          <w:rFonts w:ascii="Calibri" w:hAnsi="Calibri" w:cs="Calibri"/>
          <w:color w:val="7030A0"/>
        </w:rPr>
        <w:t xml:space="preserve">w </w:t>
      </w:r>
      <w:r w:rsidRPr="002E073A">
        <w:rPr>
          <w:rFonts w:ascii="Calibri" w:hAnsi="Calibri" w:cs="Calibri"/>
          <w:b/>
          <w:color w:val="7030A0"/>
        </w:rPr>
        <w:t>Załączniku nr 7</w:t>
      </w:r>
      <w:r w:rsidRPr="002E073A">
        <w:rPr>
          <w:rFonts w:ascii="Calibri" w:hAnsi="Calibri" w:cs="Calibri"/>
          <w:color w:val="7030A0"/>
        </w:rPr>
        <w:t xml:space="preserve"> </w:t>
      </w:r>
      <w:r w:rsidRPr="002E073A">
        <w:rPr>
          <w:rFonts w:ascii="Calibri" w:hAnsi="Calibri" w:cs="Calibri"/>
          <w:b/>
          <w:bCs/>
          <w:color w:val="7030A0"/>
        </w:rPr>
        <w:t>do SWZ</w:t>
      </w:r>
      <w:r w:rsidRPr="00A11FE9">
        <w:rPr>
          <w:rFonts w:ascii="Calibri" w:hAnsi="Calibri" w:cs="Calibri"/>
          <w:color w:val="7030A0"/>
        </w:rPr>
        <w:t xml:space="preserve"> </w:t>
      </w:r>
      <w:r w:rsidRPr="00A11FE9">
        <w:rPr>
          <w:rFonts w:asciiTheme="minorHAnsi" w:hAnsiTheme="minorHAnsi" w:cstheme="minorHAnsi"/>
          <w:bCs/>
          <w:color w:val="7030A0"/>
        </w:rPr>
        <w:t xml:space="preserve">– oświadczenie przedstawione przez Wykonawcę posłużą do dokonania oceny zgodnie z obowiązującymi Kryteriami oceny </w:t>
      </w:r>
      <w:r w:rsidRPr="00A11FE9">
        <w:rPr>
          <w:rFonts w:ascii="Calibri" w:hAnsi="Calibri" w:cs="Calibri"/>
          <w:color w:val="7030A0"/>
        </w:rPr>
        <w:t>wskazanymi przez Zamawiającego w Szczegółowym Opisie Przedmiotu Zamówienia (SOPZ)</w:t>
      </w:r>
      <w:r w:rsidR="00F4152B" w:rsidRPr="00A11FE9">
        <w:rPr>
          <w:rFonts w:ascii="Calibri" w:hAnsi="Calibri" w:cs="Calibri"/>
          <w:color w:val="7030A0"/>
        </w:rPr>
        <w:t xml:space="preserve"> dla poszczególnych Pakietów</w:t>
      </w:r>
      <w:r w:rsidRPr="00A11FE9">
        <w:rPr>
          <w:rFonts w:ascii="Calibri" w:hAnsi="Calibri" w:cs="Calibri"/>
          <w:color w:val="7030A0"/>
        </w:rPr>
        <w:t>.</w:t>
      </w:r>
      <w:r w:rsidRPr="00A11FE9">
        <w:rPr>
          <w:rFonts w:ascii="Calibri" w:hAnsi="Calibri" w:cs="Calibri"/>
          <w:b/>
          <w:i/>
          <w:color w:val="7030A0"/>
        </w:rPr>
        <w:t xml:space="preserve"> *jeśli dotyczy</w:t>
      </w:r>
    </w:p>
    <w:p w14:paraId="25C44835" w14:textId="2DF39ED7" w:rsidR="00C821D1" w:rsidRPr="00A11FE9" w:rsidRDefault="00D301F9" w:rsidP="007D37A6">
      <w:pPr>
        <w:pStyle w:val="Akapitzlist"/>
        <w:numPr>
          <w:ilvl w:val="1"/>
          <w:numId w:val="47"/>
        </w:numPr>
        <w:suppressAutoHyphens/>
        <w:spacing w:line="276" w:lineRule="auto"/>
        <w:ind w:left="567" w:hanging="283"/>
        <w:jc w:val="both"/>
        <w:rPr>
          <w:rFonts w:asciiTheme="minorHAnsi" w:hAnsiTheme="minorHAnsi" w:cstheme="minorHAnsi"/>
          <w:color w:val="7030A0"/>
        </w:rPr>
      </w:pPr>
      <w:r w:rsidRPr="00A11FE9">
        <w:rPr>
          <w:rFonts w:asciiTheme="minorHAnsi" w:hAnsiTheme="minorHAnsi" w:cstheme="minorHAnsi"/>
          <w:b/>
          <w:bCs/>
          <w:color w:val="7030A0"/>
        </w:rPr>
        <w:t>Opis zaoferowanego</w:t>
      </w:r>
      <w:r w:rsidR="00C821D1" w:rsidRPr="00A11FE9">
        <w:rPr>
          <w:rFonts w:asciiTheme="minorHAnsi" w:hAnsiTheme="minorHAnsi" w:cstheme="minorHAnsi"/>
          <w:b/>
          <w:bCs/>
          <w:color w:val="7030A0"/>
        </w:rPr>
        <w:t xml:space="preserve"> przedmiotu zamówienia</w:t>
      </w:r>
      <w:r w:rsidR="00C821D1" w:rsidRPr="00A11FE9">
        <w:rPr>
          <w:rFonts w:asciiTheme="minorHAnsi" w:hAnsiTheme="minorHAnsi" w:cstheme="minorHAnsi"/>
          <w:color w:val="7030A0"/>
        </w:rPr>
        <w:t xml:space="preserve"> </w:t>
      </w:r>
      <w:r w:rsidR="0002140D" w:rsidRPr="00A11FE9">
        <w:rPr>
          <w:rFonts w:asciiTheme="minorHAnsi" w:hAnsiTheme="minorHAnsi" w:cstheme="minorHAnsi"/>
          <w:color w:val="7030A0"/>
        </w:rPr>
        <w:t>wraz z</w:t>
      </w:r>
      <w:r w:rsidR="00F4152B" w:rsidRPr="00A11FE9">
        <w:rPr>
          <w:rFonts w:asciiTheme="minorHAnsi" w:hAnsiTheme="minorHAnsi" w:cstheme="minorHAnsi"/>
          <w:color w:val="7030A0"/>
        </w:rPr>
        <w:t>e wskazaniem spełniania parametrów określonych przez Zamawiającego</w:t>
      </w:r>
      <w:r w:rsidR="0002140D" w:rsidRPr="00A11FE9">
        <w:rPr>
          <w:rFonts w:asciiTheme="minorHAnsi" w:hAnsiTheme="minorHAnsi" w:cstheme="minorHAnsi"/>
          <w:color w:val="7030A0"/>
        </w:rPr>
        <w:t xml:space="preserve"> </w:t>
      </w:r>
      <w:r w:rsidR="00C821D1" w:rsidRPr="00A11FE9">
        <w:rPr>
          <w:rFonts w:asciiTheme="minorHAnsi" w:hAnsiTheme="minorHAnsi" w:cstheme="minorHAnsi"/>
          <w:color w:val="7030A0"/>
        </w:rPr>
        <w:t>–</w:t>
      </w:r>
      <w:r w:rsidRPr="002E073A">
        <w:rPr>
          <w:rFonts w:asciiTheme="minorHAnsi" w:hAnsiTheme="minorHAnsi" w:cstheme="minorHAnsi"/>
          <w:b/>
          <w:bCs/>
          <w:color w:val="7030A0"/>
        </w:rPr>
        <w:t>Wy</w:t>
      </w:r>
      <w:r w:rsidR="006D602C" w:rsidRPr="002E073A">
        <w:rPr>
          <w:rFonts w:asciiTheme="minorHAnsi" w:hAnsiTheme="minorHAnsi" w:cstheme="minorHAnsi"/>
          <w:b/>
          <w:bCs/>
          <w:color w:val="7030A0"/>
        </w:rPr>
        <w:t>kaz parametrów technicznych</w:t>
      </w:r>
      <w:r w:rsidR="00F4152B" w:rsidRPr="002E073A">
        <w:rPr>
          <w:rFonts w:asciiTheme="minorHAnsi" w:hAnsiTheme="minorHAnsi" w:cstheme="minorHAnsi"/>
          <w:color w:val="7030A0"/>
        </w:rPr>
        <w:t xml:space="preserve"> - </w:t>
      </w:r>
      <w:r w:rsidR="00F4152B" w:rsidRPr="002E073A">
        <w:rPr>
          <w:rFonts w:asciiTheme="minorHAnsi" w:hAnsiTheme="minorHAnsi" w:cstheme="minorHAnsi"/>
          <w:b/>
          <w:bCs/>
          <w:color w:val="7030A0"/>
        </w:rPr>
        <w:t>Załącznik nr 5 do SWZ.</w:t>
      </w:r>
    </w:p>
    <w:p w14:paraId="7612EAC6" w14:textId="77777777" w:rsidR="005B0E2E" w:rsidRDefault="005B0E2E" w:rsidP="007D37A6">
      <w:pPr>
        <w:pStyle w:val="Akapitzlist"/>
        <w:numPr>
          <w:ilvl w:val="0"/>
          <w:numId w:val="46"/>
        </w:numPr>
        <w:suppressAutoHyphens/>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Zamawiający akceptuje równoważne przedmiotowo środki dowodowe, jeżeli potwierdzają, że zaoferowany przedmiot dostawy spełnia określone przez Zamawiającego wymagania </w:t>
      </w:r>
      <w:r w:rsidRPr="002E073A">
        <w:rPr>
          <w:rFonts w:asciiTheme="minorHAnsi" w:hAnsiTheme="minorHAnsi" w:cstheme="minorHAnsi"/>
        </w:rPr>
        <w:t xml:space="preserve">określone </w:t>
      </w:r>
      <w:r w:rsidRPr="002E073A">
        <w:rPr>
          <w:rFonts w:asciiTheme="minorHAnsi" w:hAnsiTheme="minorHAnsi" w:cstheme="minorHAnsi"/>
          <w:bCs/>
        </w:rPr>
        <w:t xml:space="preserve">w </w:t>
      </w:r>
      <w:r w:rsidRPr="002E073A">
        <w:rPr>
          <w:rFonts w:asciiTheme="minorHAnsi" w:hAnsiTheme="minorHAnsi" w:cstheme="minorHAnsi"/>
          <w:b/>
          <w:bCs/>
        </w:rPr>
        <w:t>Tomie III SWZ</w:t>
      </w:r>
      <w:r w:rsidR="000407D2" w:rsidRPr="002E073A">
        <w:rPr>
          <w:rFonts w:asciiTheme="minorHAnsi" w:hAnsiTheme="minorHAnsi" w:cstheme="minorHAnsi"/>
          <w:b/>
          <w:bCs/>
        </w:rPr>
        <w:t>.</w:t>
      </w:r>
    </w:p>
    <w:p w14:paraId="4EC59FBF" w14:textId="77777777" w:rsidR="005B0E2E" w:rsidRDefault="005B0E2E" w:rsidP="007D37A6">
      <w:pPr>
        <w:pStyle w:val="Akapitzlist"/>
        <w:numPr>
          <w:ilvl w:val="0"/>
          <w:numId w:val="46"/>
        </w:numPr>
        <w:suppressAutoHyphens/>
        <w:spacing w:line="276" w:lineRule="auto"/>
        <w:ind w:left="284" w:hanging="284"/>
        <w:jc w:val="both"/>
        <w:rPr>
          <w:rFonts w:asciiTheme="minorHAnsi" w:hAnsiTheme="minorHAnsi" w:cstheme="minorHAnsi"/>
        </w:rPr>
      </w:pPr>
      <w:r>
        <w:rPr>
          <w:rFonts w:asciiTheme="minorHAnsi" w:hAnsiTheme="minorHAnsi" w:cstheme="minorHAnsi"/>
        </w:rPr>
        <w:t>Zamawiający może żądać od Wykonawców wyjaśnień dotyczących treści przedmiotowych środków dowodowych.</w:t>
      </w:r>
    </w:p>
    <w:p w14:paraId="0E8E38EF" w14:textId="77777777" w:rsidR="00A074CB" w:rsidRPr="005B0E2E" w:rsidRDefault="005B0E2E" w:rsidP="007D37A6">
      <w:pPr>
        <w:pStyle w:val="Akapitzlist"/>
        <w:numPr>
          <w:ilvl w:val="0"/>
          <w:numId w:val="46"/>
        </w:numPr>
        <w:suppressAutoHyphens/>
        <w:spacing w:line="276" w:lineRule="auto"/>
        <w:ind w:left="284" w:hanging="284"/>
        <w:jc w:val="both"/>
        <w:rPr>
          <w:rFonts w:asciiTheme="minorHAnsi" w:hAnsiTheme="minorHAnsi" w:cstheme="minorHAnsi"/>
        </w:rPr>
      </w:pPr>
      <w:r>
        <w:rPr>
          <w:rFonts w:asciiTheme="minorHAnsi" w:hAnsiTheme="minorHAnsi" w:cstheme="minorHAnsi"/>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012AD470" w14:textId="77777777" w:rsidR="006673F8" w:rsidRPr="00420E39" w:rsidRDefault="006673F8"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26" w:name="_Toc95923596"/>
      <w:bookmarkStart w:id="27" w:name="_Toc95987077"/>
      <w:bookmarkStart w:id="28" w:name="_Toc114403761"/>
      <w:r w:rsidRPr="00420E39">
        <w:rPr>
          <w:rFonts w:asciiTheme="minorHAnsi" w:hAnsiTheme="minorHAnsi" w:cstheme="minorHAnsi"/>
          <w:color w:val="2F5496" w:themeColor="accent1" w:themeShade="BF"/>
          <w:sz w:val="20"/>
          <w:szCs w:val="20"/>
        </w:rPr>
        <w:t>TERMIN</w:t>
      </w:r>
      <w:r w:rsidR="00DB5446" w:rsidRPr="00420E39">
        <w:rPr>
          <w:rFonts w:asciiTheme="minorHAnsi" w:hAnsiTheme="minorHAnsi" w:cstheme="minorHAnsi"/>
          <w:color w:val="2F5496" w:themeColor="accent1" w:themeShade="BF"/>
          <w:sz w:val="20"/>
          <w:szCs w:val="20"/>
        </w:rPr>
        <w:t>Y</w:t>
      </w:r>
      <w:r w:rsidR="005D1479" w:rsidRPr="00420E39">
        <w:rPr>
          <w:rFonts w:asciiTheme="minorHAnsi" w:hAnsiTheme="minorHAnsi" w:cstheme="minorHAnsi"/>
          <w:color w:val="2F5496" w:themeColor="accent1" w:themeShade="BF"/>
          <w:sz w:val="20"/>
          <w:szCs w:val="20"/>
        </w:rPr>
        <w:t>SKŁADANIA</w:t>
      </w:r>
      <w:r w:rsidR="00F33FCF" w:rsidRPr="00420E39">
        <w:rPr>
          <w:rFonts w:asciiTheme="minorHAnsi" w:hAnsiTheme="minorHAnsi" w:cstheme="minorHAnsi"/>
          <w:color w:val="2F5496" w:themeColor="accent1" w:themeShade="BF"/>
          <w:sz w:val="20"/>
          <w:szCs w:val="20"/>
        </w:rPr>
        <w:t xml:space="preserve"> I</w:t>
      </w:r>
      <w:r w:rsidR="005D1479" w:rsidRPr="00420E39">
        <w:rPr>
          <w:rFonts w:asciiTheme="minorHAnsi" w:hAnsiTheme="minorHAnsi" w:cstheme="minorHAnsi"/>
          <w:color w:val="2F5496" w:themeColor="accent1" w:themeShade="BF"/>
          <w:sz w:val="20"/>
          <w:szCs w:val="20"/>
        </w:rPr>
        <w:t xml:space="preserve"> ZWIĄZANIA OFERTĄ</w:t>
      </w:r>
      <w:bookmarkEnd w:id="26"/>
      <w:bookmarkEnd w:id="27"/>
      <w:bookmarkEnd w:id="28"/>
    </w:p>
    <w:p w14:paraId="63247539" w14:textId="4E1F9B1E" w:rsidR="00704467" w:rsidRPr="00643B5A" w:rsidRDefault="00F77FE3" w:rsidP="008E58CC">
      <w:pPr>
        <w:pStyle w:val="Akapitzlist"/>
        <w:numPr>
          <w:ilvl w:val="0"/>
          <w:numId w:val="14"/>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Ofertę należy złożyć za pośrednictwem Platformy </w:t>
      </w:r>
      <w:r w:rsidR="0067299C" w:rsidRPr="003074EC">
        <w:rPr>
          <w:rFonts w:asciiTheme="minorHAnsi" w:hAnsiTheme="minorHAnsi" w:cstheme="minorHAnsi"/>
        </w:rPr>
        <w:t xml:space="preserve">zakupowej </w:t>
      </w:r>
      <w:r w:rsidRPr="003074EC">
        <w:rPr>
          <w:rFonts w:asciiTheme="minorHAnsi" w:hAnsiTheme="minorHAnsi" w:cstheme="minorHAnsi"/>
        </w:rPr>
        <w:t xml:space="preserve">w nieprzekraczalnym </w:t>
      </w:r>
      <w:r w:rsidRPr="00643B5A">
        <w:rPr>
          <w:rFonts w:asciiTheme="minorHAnsi" w:hAnsiTheme="minorHAnsi" w:cstheme="minorHAnsi"/>
        </w:rPr>
        <w:t>terminie</w:t>
      </w:r>
      <w:r w:rsidRPr="002E073A">
        <w:rPr>
          <w:rFonts w:asciiTheme="minorHAnsi" w:hAnsiTheme="minorHAnsi" w:cstheme="minorHAnsi"/>
        </w:rPr>
        <w:t xml:space="preserve">: do dnia </w:t>
      </w:r>
      <w:sdt>
        <w:sdtPr>
          <w:rPr>
            <w:rFonts w:asciiTheme="minorHAnsi" w:hAnsiTheme="minorHAnsi" w:cstheme="minorHAnsi"/>
            <w:b/>
          </w:rPr>
          <w:id w:val="-2109182440"/>
          <w:placeholder>
            <w:docPart w:val="813D678526164F8FA3D45776D8D32BB0"/>
          </w:placeholder>
          <w:date w:fullDate="2026-04-29T00:00:00Z">
            <w:dateFormat w:val="dd.MM.yyyy"/>
            <w:lid w:val="pl-PL"/>
            <w:storeMappedDataAs w:val="dateTime"/>
            <w:calendar w:val="gregorian"/>
          </w:date>
        </w:sdtPr>
        <w:sdtContent>
          <w:r w:rsidR="00643B5A" w:rsidRPr="002E073A">
            <w:rPr>
              <w:rFonts w:asciiTheme="minorHAnsi" w:hAnsiTheme="minorHAnsi" w:cstheme="minorHAnsi"/>
              <w:b/>
            </w:rPr>
            <w:t>29.04.2026</w:t>
          </w:r>
        </w:sdtContent>
      </w:sdt>
      <w:r w:rsidR="00DF28CB" w:rsidRPr="002E073A">
        <w:rPr>
          <w:rFonts w:asciiTheme="minorHAnsi" w:hAnsiTheme="minorHAnsi" w:cstheme="minorHAnsi"/>
        </w:rPr>
        <w:t xml:space="preserve"> r.</w:t>
      </w:r>
      <w:r w:rsidR="00DF28CB" w:rsidRPr="00643B5A">
        <w:rPr>
          <w:rFonts w:asciiTheme="minorHAnsi" w:hAnsiTheme="minorHAnsi" w:cstheme="minorHAnsi"/>
        </w:rPr>
        <w:t xml:space="preserve"> </w:t>
      </w:r>
      <w:r w:rsidRPr="00643B5A">
        <w:rPr>
          <w:rFonts w:asciiTheme="minorHAnsi" w:hAnsiTheme="minorHAnsi" w:cstheme="minorHAnsi"/>
        </w:rPr>
        <w:t>do godziny 11:00 - generowany według czasu lokalnego serwera synchronizowanego z zegarem Głównego Urzędu Miar</w:t>
      </w:r>
      <w:r w:rsidR="00F44DDF" w:rsidRPr="00643B5A">
        <w:rPr>
          <w:rFonts w:asciiTheme="minorHAnsi" w:hAnsiTheme="minorHAnsi" w:cstheme="minorHAnsi"/>
        </w:rPr>
        <w:t>.</w:t>
      </w:r>
    </w:p>
    <w:p w14:paraId="08B1EFD1" w14:textId="71DAA3CE" w:rsidR="00185DCE" w:rsidRPr="00643B5A" w:rsidRDefault="00185DCE" w:rsidP="008E58CC">
      <w:pPr>
        <w:pStyle w:val="Akapitzlist"/>
        <w:numPr>
          <w:ilvl w:val="0"/>
          <w:numId w:val="14"/>
        </w:numPr>
        <w:spacing w:line="276" w:lineRule="auto"/>
        <w:ind w:left="284" w:hanging="284"/>
        <w:jc w:val="both"/>
        <w:rPr>
          <w:rFonts w:asciiTheme="minorHAnsi" w:hAnsiTheme="minorHAnsi" w:cstheme="minorHAnsi"/>
        </w:rPr>
      </w:pPr>
      <w:r w:rsidRPr="00643B5A">
        <w:rPr>
          <w:rFonts w:asciiTheme="minorHAnsi" w:hAnsiTheme="minorHAnsi" w:cstheme="minorHAnsi"/>
        </w:rPr>
        <w:t xml:space="preserve">Wykonawca pozostaje związany ofertą </w:t>
      </w:r>
      <w:r w:rsidRPr="002E073A">
        <w:rPr>
          <w:rFonts w:asciiTheme="minorHAnsi" w:hAnsiTheme="minorHAnsi" w:cstheme="minorHAnsi"/>
        </w:rPr>
        <w:t>od dnia</w:t>
      </w:r>
      <w:r w:rsidR="00F4152B" w:rsidRPr="002E073A">
        <w:rPr>
          <w:rFonts w:asciiTheme="minorHAnsi" w:hAnsiTheme="minorHAnsi" w:cstheme="minorHAnsi"/>
        </w:rPr>
        <w:t xml:space="preserve"> </w:t>
      </w:r>
      <w:sdt>
        <w:sdtPr>
          <w:rPr>
            <w:rFonts w:asciiTheme="minorHAnsi" w:hAnsiTheme="minorHAnsi" w:cstheme="minorHAnsi"/>
            <w:b/>
          </w:rPr>
          <w:id w:val="-395428732"/>
          <w:placeholder>
            <w:docPart w:val="8A2081EB252C4228967A2742C10D6DA1"/>
          </w:placeholder>
          <w:date w:fullDate="2026-04-29T00:00:00Z">
            <w:dateFormat w:val="dd.MM.yyyy"/>
            <w:lid w:val="pl-PL"/>
            <w:storeMappedDataAs w:val="dateTime"/>
            <w:calendar w:val="gregorian"/>
          </w:date>
        </w:sdtPr>
        <w:sdtContent>
          <w:r w:rsidR="00643B5A" w:rsidRPr="002E073A">
            <w:rPr>
              <w:rFonts w:asciiTheme="minorHAnsi" w:hAnsiTheme="minorHAnsi" w:cstheme="minorHAnsi"/>
              <w:b/>
            </w:rPr>
            <w:t>29.04.2026</w:t>
          </w:r>
        </w:sdtContent>
      </w:sdt>
      <w:r w:rsidRPr="002E073A">
        <w:rPr>
          <w:rFonts w:asciiTheme="minorHAnsi" w:hAnsiTheme="minorHAnsi" w:cstheme="minorHAnsi"/>
        </w:rPr>
        <w:t xml:space="preserve">r. do dnia </w:t>
      </w:r>
      <w:sdt>
        <w:sdtPr>
          <w:rPr>
            <w:rFonts w:asciiTheme="minorHAnsi" w:hAnsiTheme="minorHAnsi" w:cstheme="minorHAnsi"/>
            <w:b/>
          </w:rPr>
          <w:id w:val="-1174495193"/>
          <w:placeholder>
            <w:docPart w:val="AAB623AEAE0F45ABAF7353005E4B55BD"/>
          </w:placeholder>
          <w:date w:fullDate="2026-07-27T00:00:00Z">
            <w:dateFormat w:val="dd.MM.yyyy"/>
            <w:lid w:val="pl-PL"/>
            <w:storeMappedDataAs w:val="dateTime"/>
            <w:calendar w:val="gregorian"/>
          </w:date>
        </w:sdtPr>
        <w:sdtContent>
          <w:r w:rsidR="00643B5A" w:rsidRPr="002E073A">
            <w:rPr>
              <w:rFonts w:asciiTheme="minorHAnsi" w:hAnsiTheme="minorHAnsi" w:cstheme="minorHAnsi"/>
              <w:b/>
            </w:rPr>
            <w:t>27.07.2026</w:t>
          </w:r>
        </w:sdtContent>
      </w:sdt>
      <w:r w:rsidRPr="002E073A">
        <w:rPr>
          <w:rFonts w:asciiTheme="minorHAnsi" w:hAnsiTheme="minorHAnsi" w:cstheme="minorHAnsi"/>
        </w:rPr>
        <w:t>r.</w:t>
      </w:r>
      <w:r w:rsidRPr="00643B5A">
        <w:rPr>
          <w:rFonts w:asciiTheme="minorHAnsi" w:hAnsiTheme="minorHAnsi" w:cstheme="minorHAnsi"/>
        </w:rPr>
        <w:t xml:space="preserve"> </w:t>
      </w:r>
    </w:p>
    <w:p w14:paraId="2D49D747" w14:textId="77777777" w:rsidR="00185DCE" w:rsidRPr="000C08F4" w:rsidRDefault="00185DCE" w:rsidP="008E58CC">
      <w:pPr>
        <w:pStyle w:val="Akapitzlist"/>
        <w:numPr>
          <w:ilvl w:val="0"/>
          <w:numId w:val="14"/>
        </w:numPr>
        <w:spacing w:line="276" w:lineRule="auto"/>
        <w:ind w:left="284" w:hanging="284"/>
        <w:jc w:val="both"/>
        <w:rPr>
          <w:rFonts w:asciiTheme="minorHAnsi" w:hAnsiTheme="minorHAnsi" w:cstheme="minorHAnsi"/>
        </w:rPr>
      </w:pPr>
      <w:r w:rsidRPr="000C08F4">
        <w:rPr>
          <w:rFonts w:asciiTheme="minorHAnsi" w:hAnsiTheme="minorHAnsi" w:cstheme="minorHAnsi"/>
        </w:rPr>
        <w:t>Bieg terminu związania ofertą rozpoczyna się wraz z upływem terminu składania ofert.</w:t>
      </w:r>
    </w:p>
    <w:p w14:paraId="04D49B09" w14:textId="77777777" w:rsidR="00C83710" w:rsidRPr="000C08F4" w:rsidRDefault="00C83710" w:rsidP="008E58CC">
      <w:pPr>
        <w:pStyle w:val="Akapitzlist"/>
        <w:numPr>
          <w:ilvl w:val="0"/>
          <w:numId w:val="14"/>
        </w:numPr>
        <w:spacing w:line="276" w:lineRule="auto"/>
        <w:ind w:left="284" w:hanging="284"/>
        <w:jc w:val="both"/>
        <w:rPr>
          <w:rFonts w:asciiTheme="minorHAnsi" w:hAnsiTheme="minorHAnsi" w:cstheme="minorHAnsi"/>
        </w:rPr>
      </w:pPr>
      <w:bookmarkStart w:id="29" w:name="_Toc95923597"/>
      <w:bookmarkStart w:id="30" w:name="_Toc95987078"/>
      <w:r w:rsidRPr="000C08F4">
        <w:rPr>
          <w:rFonts w:ascii="Calibri" w:hAnsi="Calibri" w:cs="Calibri"/>
        </w:rPr>
        <w:t xml:space="preserve">Oferta </w:t>
      </w:r>
      <w:r w:rsidRPr="000C08F4">
        <w:rPr>
          <w:rFonts w:asciiTheme="minorHAnsi" w:hAnsiTheme="minorHAnsi" w:cstheme="minorHAnsi"/>
        </w:rPr>
        <w:t>złożona po terminie zostanie odrzucona na podstawie art. 226 ust. 1 pkt 1 PZP.</w:t>
      </w:r>
    </w:p>
    <w:p w14:paraId="6B4C4C62" w14:textId="77777777" w:rsidR="00637E73" w:rsidRPr="00637E73" w:rsidRDefault="00C83710" w:rsidP="008E58CC">
      <w:pPr>
        <w:pStyle w:val="Akapitzlist"/>
        <w:numPr>
          <w:ilvl w:val="0"/>
          <w:numId w:val="14"/>
        </w:numPr>
        <w:spacing w:line="276" w:lineRule="auto"/>
        <w:ind w:left="284" w:hanging="284"/>
        <w:jc w:val="both"/>
        <w:rPr>
          <w:rFonts w:asciiTheme="minorHAnsi" w:hAnsiTheme="minorHAnsi" w:cstheme="minorHAnsi"/>
        </w:rPr>
      </w:pPr>
      <w:r w:rsidRPr="00C83710">
        <w:rPr>
          <w:rFonts w:asciiTheme="minorHAnsi" w:hAnsiTheme="minorHAnsi" w:cstheme="minorHAnsi"/>
        </w:rPr>
        <w:t xml:space="preserve">Wykonawca przed upływem terminu do składania ofert może zmienić lub wycofać ofertę na zasadach określonych </w:t>
      </w:r>
      <w:r w:rsidRPr="00C83710">
        <w:rPr>
          <w:rFonts w:asciiTheme="minorHAnsi" w:hAnsiTheme="minorHAnsi" w:cstheme="minorHAnsi"/>
        </w:rPr>
        <w:br/>
        <w:t>w Regulaminie korzyst</w:t>
      </w:r>
      <w:r w:rsidR="00B660FE">
        <w:rPr>
          <w:rFonts w:asciiTheme="minorHAnsi" w:hAnsiTheme="minorHAnsi" w:cstheme="minorHAnsi"/>
        </w:rPr>
        <w:t>ania z Platformy</w:t>
      </w:r>
      <w:r w:rsidR="00637E73">
        <w:rPr>
          <w:rFonts w:asciiTheme="minorHAnsi" w:hAnsiTheme="minorHAnsi" w:cstheme="minorHAnsi"/>
        </w:rPr>
        <w:t>.</w:t>
      </w:r>
    </w:p>
    <w:p w14:paraId="691B3A91" w14:textId="77777777" w:rsidR="00C83710" w:rsidRPr="00C83710" w:rsidRDefault="00C83710" w:rsidP="008E58CC">
      <w:pPr>
        <w:pStyle w:val="Akapitzlist"/>
        <w:numPr>
          <w:ilvl w:val="0"/>
          <w:numId w:val="14"/>
        </w:numPr>
        <w:spacing w:line="276" w:lineRule="auto"/>
        <w:ind w:left="284" w:hanging="284"/>
        <w:jc w:val="both"/>
        <w:rPr>
          <w:rFonts w:asciiTheme="minorHAnsi" w:hAnsiTheme="minorHAnsi" w:cstheme="minorHAnsi"/>
        </w:rPr>
      </w:pPr>
      <w:r w:rsidRPr="00C83710">
        <w:rPr>
          <w:rFonts w:asciiTheme="minorHAnsi" w:hAnsiTheme="minorHAnsi" w:cstheme="minorHAnsi"/>
        </w:rPr>
        <w:t>Wykonawca nie może skutecznie wycofać oferty ani wprowadzić zmian w treści oferty po upływie terminu składania ofert.</w:t>
      </w:r>
    </w:p>
    <w:p w14:paraId="54A2CD54" w14:textId="77777777" w:rsidR="005A612F" w:rsidRPr="00420E39" w:rsidRDefault="009919D3"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31" w:name="_Toc114403762"/>
      <w:r w:rsidRPr="00420E39">
        <w:rPr>
          <w:rFonts w:asciiTheme="minorHAnsi" w:hAnsiTheme="minorHAnsi" w:cstheme="minorHAnsi"/>
          <w:color w:val="2F5496" w:themeColor="accent1" w:themeShade="BF"/>
          <w:sz w:val="20"/>
          <w:szCs w:val="20"/>
        </w:rPr>
        <w:t>OTWARCIE OFERT</w:t>
      </w:r>
      <w:bookmarkEnd w:id="29"/>
      <w:bookmarkEnd w:id="30"/>
      <w:bookmarkEnd w:id="31"/>
    </w:p>
    <w:p w14:paraId="04ABE4A3" w14:textId="77777777" w:rsidR="00F30699" w:rsidRPr="00420E39" w:rsidRDefault="00F30699" w:rsidP="008E58CC">
      <w:pPr>
        <w:pStyle w:val="Akapitzlist"/>
        <w:numPr>
          <w:ilvl w:val="0"/>
          <w:numId w:val="15"/>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Otwarcie ofert na Platformie </w:t>
      </w:r>
      <w:r w:rsidR="00CF2208" w:rsidRPr="00420E39">
        <w:rPr>
          <w:rFonts w:asciiTheme="minorHAnsi" w:hAnsiTheme="minorHAnsi" w:cstheme="minorHAnsi"/>
        </w:rPr>
        <w:t xml:space="preserve">zakupowej </w:t>
      </w:r>
      <w:r w:rsidRPr="00420E39">
        <w:rPr>
          <w:rFonts w:asciiTheme="minorHAnsi" w:hAnsiTheme="minorHAnsi" w:cstheme="minorHAnsi"/>
        </w:rPr>
        <w:t xml:space="preserve">dokonywane jest poprzez odszyfrowanie i otwarcie ofert nastąpi niezwłocznie po terminie składnia ofert. </w:t>
      </w:r>
    </w:p>
    <w:p w14:paraId="516F01E1" w14:textId="77777777" w:rsidR="00F342CA" w:rsidRPr="00420E39" w:rsidRDefault="00F342CA" w:rsidP="008E58CC">
      <w:pPr>
        <w:pStyle w:val="Akapitzlist"/>
        <w:numPr>
          <w:ilvl w:val="0"/>
          <w:numId w:val="15"/>
        </w:numPr>
        <w:spacing w:line="276" w:lineRule="auto"/>
        <w:ind w:left="284" w:hanging="284"/>
        <w:jc w:val="both"/>
        <w:rPr>
          <w:rFonts w:asciiTheme="minorHAnsi" w:hAnsiTheme="minorHAnsi" w:cstheme="minorHAnsi"/>
        </w:rPr>
      </w:pPr>
      <w:r w:rsidRPr="00420E39">
        <w:rPr>
          <w:rFonts w:asciiTheme="minorHAnsi" w:hAnsiTheme="minorHAnsi" w:cstheme="minorHAnsi"/>
        </w:rPr>
        <w:t>W przypadku awarii Platformy (systemu), która powoduje brak możliwości otwarcia ofert w terminie określonym przez Zamawiającego, otwarcie ofert następuje niezwłocznie po usunięciu awarii i przywró</w:t>
      </w:r>
      <w:r w:rsidR="00115665">
        <w:rPr>
          <w:rFonts w:asciiTheme="minorHAnsi" w:hAnsiTheme="minorHAnsi" w:cstheme="minorHAnsi"/>
        </w:rPr>
        <w:t>ceniu funkcjonalności Platformy.</w:t>
      </w:r>
    </w:p>
    <w:p w14:paraId="2AA7E537" w14:textId="77777777" w:rsidR="00F342CA" w:rsidRPr="00420E39" w:rsidRDefault="00F342CA" w:rsidP="008E58CC">
      <w:pPr>
        <w:pStyle w:val="Akapitzlist"/>
        <w:numPr>
          <w:ilvl w:val="0"/>
          <w:numId w:val="15"/>
        </w:numPr>
        <w:spacing w:line="276" w:lineRule="auto"/>
        <w:ind w:left="284" w:hanging="284"/>
        <w:jc w:val="both"/>
        <w:rPr>
          <w:rFonts w:asciiTheme="minorHAnsi" w:hAnsiTheme="minorHAnsi" w:cstheme="minorHAnsi"/>
        </w:rPr>
      </w:pPr>
      <w:r w:rsidRPr="00420E39">
        <w:rPr>
          <w:rFonts w:asciiTheme="minorHAnsi" w:hAnsiTheme="minorHAnsi" w:cstheme="minorHAnsi"/>
        </w:rPr>
        <w:t>Zamawiający najpóźniej przed otwarciem ofert zamieści na Platformie informację o kwocie, jaką zamierza przeznaczyć na sfinansowanie niniejszego zamówienia</w:t>
      </w:r>
      <w:r w:rsidR="00A412D7">
        <w:rPr>
          <w:rFonts w:asciiTheme="minorHAnsi" w:hAnsiTheme="minorHAnsi" w:cstheme="minorHAnsi"/>
        </w:rPr>
        <w:t>.</w:t>
      </w:r>
    </w:p>
    <w:p w14:paraId="0611259B" w14:textId="77777777" w:rsidR="00D7202B" w:rsidRPr="00420E39" w:rsidRDefault="00F342CA" w:rsidP="008E58CC">
      <w:pPr>
        <w:pStyle w:val="Akapitzlist"/>
        <w:numPr>
          <w:ilvl w:val="0"/>
          <w:numId w:val="15"/>
        </w:numPr>
        <w:spacing w:line="276" w:lineRule="auto"/>
        <w:ind w:left="284" w:hanging="284"/>
        <w:jc w:val="both"/>
        <w:rPr>
          <w:rFonts w:asciiTheme="minorHAnsi" w:hAnsiTheme="minorHAnsi" w:cstheme="minorHAnsi"/>
        </w:rPr>
      </w:pPr>
      <w:r w:rsidRPr="00307369">
        <w:rPr>
          <w:rFonts w:asciiTheme="minorHAnsi" w:hAnsiTheme="minorHAnsi" w:cstheme="minorHAnsi"/>
        </w:rPr>
        <w:t>Niezwłocznie po otwarciu ofert Zamawiający zamieści na Platformie informacje dotyczące:</w:t>
      </w:r>
    </w:p>
    <w:p w14:paraId="5ADC6EBE" w14:textId="77777777" w:rsidR="00D7202B" w:rsidRPr="00420E39" w:rsidRDefault="00F342CA" w:rsidP="008E58CC">
      <w:pPr>
        <w:pStyle w:val="Akapitzlist"/>
        <w:numPr>
          <w:ilvl w:val="0"/>
          <w:numId w:val="16"/>
        </w:numPr>
        <w:spacing w:line="276" w:lineRule="auto"/>
        <w:ind w:left="567" w:hanging="283"/>
        <w:jc w:val="both"/>
        <w:rPr>
          <w:rFonts w:asciiTheme="minorHAnsi" w:hAnsiTheme="minorHAnsi" w:cstheme="minorHAnsi"/>
        </w:rPr>
      </w:pPr>
      <w:r w:rsidRPr="00307369">
        <w:rPr>
          <w:rFonts w:asciiTheme="minorHAnsi" w:hAnsiTheme="minorHAnsi" w:cstheme="minorHAnsi"/>
        </w:rPr>
        <w:t>firm oraz adresów Wykonawców, którzy złożyli oferty w terminie;</w:t>
      </w:r>
    </w:p>
    <w:p w14:paraId="55915B25" w14:textId="7ADE4949" w:rsidR="00F342CA" w:rsidRPr="00420E39" w:rsidRDefault="00F342CA" w:rsidP="008E58CC">
      <w:pPr>
        <w:pStyle w:val="Akapitzlist"/>
        <w:numPr>
          <w:ilvl w:val="0"/>
          <w:numId w:val="16"/>
        </w:numPr>
        <w:spacing w:line="276" w:lineRule="auto"/>
        <w:ind w:left="567" w:hanging="283"/>
        <w:jc w:val="both"/>
        <w:rPr>
          <w:rFonts w:asciiTheme="minorHAnsi" w:hAnsiTheme="minorHAnsi" w:cstheme="minorHAnsi"/>
        </w:rPr>
      </w:pPr>
      <w:r w:rsidRPr="00307369">
        <w:rPr>
          <w:rFonts w:asciiTheme="minorHAnsi" w:hAnsiTheme="minorHAnsi" w:cstheme="minorHAnsi"/>
        </w:rPr>
        <w:t>ceny, terminu wykonania zamówienia, okresu gwarancji i warunków płatności zawartych</w:t>
      </w:r>
      <w:r w:rsidR="00F4152B">
        <w:rPr>
          <w:rFonts w:asciiTheme="minorHAnsi" w:hAnsiTheme="minorHAnsi" w:cstheme="minorHAnsi"/>
        </w:rPr>
        <w:t xml:space="preserve"> </w:t>
      </w:r>
      <w:r w:rsidRPr="00307369">
        <w:rPr>
          <w:rFonts w:asciiTheme="minorHAnsi" w:hAnsiTheme="minorHAnsi" w:cstheme="minorHAnsi"/>
        </w:rPr>
        <w:t>w ofertach.</w:t>
      </w:r>
    </w:p>
    <w:p w14:paraId="44627867" w14:textId="77777777" w:rsidR="005F321C" w:rsidRPr="00420E39" w:rsidRDefault="00B225FA" w:rsidP="00AB53E7">
      <w:pPr>
        <w:pStyle w:val="Nagwek2"/>
        <w:numPr>
          <w:ilvl w:val="0"/>
          <w:numId w:val="6"/>
        </w:numPr>
        <w:shd w:val="clear" w:color="auto" w:fill="FFE599" w:themeFill="accent4" w:themeFillTint="66"/>
        <w:spacing w:before="0" w:line="276" w:lineRule="auto"/>
        <w:ind w:left="284" w:hanging="284"/>
        <w:jc w:val="center"/>
        <w:rPr>
          <w:rFonts w:asciiTheme="minorHAnsi" w:hAnsiTheme="minorHAnsi" w:cstheme="minorHAnsi"/>
          <w:color w:val="2F5496" w:themeColor="accent1" w:themeShade="BF"/>
          <w:sz w:val="20"/>
          <w:szCs w:val="20"/>
        </w:rPr>
      </w:pPr>
      <w:bookmarkStart w:id="32" w:name="_Toc95987079"/>
      <w:bookmarkStart w:id="33" w:name="_Toc114403763"/>
      <w:r w:rsidRPr="00420E39">
        <w:rPr>
          <w:rFonts w:asciiTheme="minorHAnsi" w:hAnsiTheme="minorHAnsi" w:cstheme="minorHAnsi"/>
          <w:color w:val="2F5496" w:themeColor="accent1" w:themeShade="BF"/>
          <w:sz w:val="20"/>
          <w:szCs w:val="20"/>
        </w:rPr>
        <w:t>OPIS KRYTERIÓW OCENY OFERT</w:t>
      </w:r>
      <w:bookmarkEnd w:id="32"/>
      <w:bookmarkEnd w:id="33"/>
    </w:p>
    <w:p w14:paraId="10B1D8B8" w14:textId="7881137D" w:rsidR="00870A79" w:rsidRPr="00A11FE9" w:rsidRDefault="00870A79" w:rsidP="008E58CC">
      <w:pPr>
        <w:pStyle w:val="Akapitzlist"/>
        <w:numPr>
          <w:ilvl w:val="0"/>
          <w:numId w:val="17"/>
        </w:numPr>
        <w:spacing w:line="276" w:lineRule="auto"/>
        <w:ind w:left="284" w:hanging="284"/>
        <w:jc w:val="both"/>
        <w:rPr>
          <w:rFonts w:asciiTheme="minorHAnsi" w:hAnsiTheme="minorHAnsi" w:cstheme="minorHAnsi"/>
        </w:rPr>
      </w:pPr>
      <w:r w:rsidRPr="00A11FE9">
        <w:rPr>
          <w:rFonts w:asciiTheme="minorHAnsi" w:hAnsiTheme="minorHAnsi" w:cstheme="minorHAnsi"/>
          <w:bCs/>
        </w:rPr>
        <w:t xml:space="preserve">Przy </w:t>
      </w:r>
      <w:r w:rsidRPr="00A11FE9">
        <w:rPr>
          <w:rFonts w:asciiTheme="minorHAnsi" w:hAnsiTheme="minorHAnsi" w:cstheme="minorHAnsi"/>
        </w:rPr>
        <w:t>wyborze</w:t>
      </w:r>
      <w:r w:rsidRPr="00A11FE9">
        <w:rPr>
          <w:rFonts w:asciiTheme="minorHAnsi" w:hAnsiTheme="minorHAnsi" w:cstheme="minorHAnsi"/>
          <w:bCs/>
        </w:rPr>
        <w:t xml:space="preserve"> oferty najkorzystniejszej, Zamawiający będzie kierował się poniższymi kryteriami oceny ofert</w:t>
      </w:r>
      <w:r w:rsidR="002E1C31" w:rsidRPr="00A11FE9">
        <w:rPr>
          <w:rFonts w:asciiTheme="minorHAnsi" w:hAnsiTheme="minorHAnsi" w:cstheme="minorHAnsi"/>
          <w:bCs/>
        </w:rPr>
        <w:t xml:space="preserve"> </w:t>
      </w:r>
      <w:r w:rsidR="002E1C31" w:rsidRPr="002E073A">
        <w:rPr>
          <w:rFonts w:asciiTheme="minorHAnsi" w:hAnsiTheme="minorHAnsi" w:cstheme="minorHAnsi"/>
          <w:b/>
        </w:rPr>
        <w:t>dla Pakietu nr 1 i dla Pakietu nr 2, jak niżej:</w:t>
      </w:r>
    </w:p>
    <w:tbl>
      <w:tblPr>
        <w:tblW w:w="10206" w:type="dxa"/>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559"/>
        <w:gridCol w:w="709"/>
        <w:gridCol w:w="7938"/>
      </w:tblGrid>
      <w:tr w:rsidR="002B2C2C" w:rsidRPr="001D4708" w14:paraId="58CEDB84" w14:textId="77777777" w:rsidTr="00A317AE">
        <w:trPr>
          <w:trHeight w:val="397"/>
        </w:trPr>
        <w:tc>
          <w:tcPr>
            <w:tcW w:w="1559" w:type="dxa"/>
            <w:shd w:val="clear" w:color="auto" w:fill="C5E0B3"/>
            <w:vAlign w:val="center"/>
          </w:tcPr>
          <w:p w14:paraId="11D3C165" w14:textId="77777777" w:rsidR="002B2C2C" w:rsidRPr="00E878D4" w:rsidRDefault="002B2C2C" w:rsidP="00A317AE">
            <w:pPr>
              <w:spacing w:line="276" w:lineRule="auto"/>
              <w:contextualSpacing/>
              <w:rPr>
                <w:rFonts w:cstheme="minorHAnsi"/>
                <w:bCs/>
              </w:rPr>
            </w:pPr>
            <w:r w:rsidRPr="00E878D4">
              <w:rPr>
                <w:rFonts w:cstheme="minorHAnsi"/>
                <w:bCs/>
              </w:rPr>
              <w:t>Kryterium</w:t>
            </w:r>
          </w:p>
        </w:tc>
        <w:tc>
          <w:tcPr>
            <w:tcW w:w="709" w:type="dxa"/>
            <w:shd w:val="clear" w:color="auto" w:fill="C5E0B3"/>
            <w:vAlign w:val="center"/>
          </w:tcPr>
          <w:p w14:paraId="03AEFC2A" w14:textId="77777777" w:rsidR="002B2C2C" w:rsidRPr="00E878D4" w:rsidRDefault="002B2C2C" w:rsidP="00A317AE">
            <w:pPr>
              <w:spacing w:line="276" w:lineRule="auto"/>
              <w:contextualSpacing/>
              <w:jc w:val="center"/>
              <w:rPr>
                <w:rFonts w:cstheme="minorHAnsi"/>
                <w:bCs/>
                <w:sz w:val="20"/>
                <w:szCs w:val="20"/>
              </w:rPr>
            </w:pPr>
            <w:r w:rsidRPr="00E878D4">
              <w:rPr>
                <w:rFonts w:cstheme="minorHAnsi"/>
                <w:bCs/>
                <w:sz w:val="20"/>
                <w:szCs w:val="20"/>
              </w:rPr>
              <w:t>Waga</w:t>
            </w:r>
          </w:p>
        </w:tc>
        <w:tc>
          <w:tcPr>
            <w:tcW w:w="7938" w:type="dxa"/>
            <w:shd w:val="clear" w:color="auto" w:fill="C5E0B3"/>
            <w:vAlign w:val="center"/>
          </w:tcPr>
          <w:p w14:paraId="6B0C7AC6" w14:textId="77777777" w:rsidR="002B2C2C" w:rsidRPr="00E878D4" w:rsidRDefault="002B2C2C" w:rsidP="00A317AE">
            <w:pPr>
              <w:spacing w:line="276" w:lineRule="auto"/>
              <w:contextualSpacing/>
              <w:jc w:val="center"/>
              <w:rPr>
                <w:rFonts w:cstheme="minorHAnsi"/>
                <w:bCs/>
                <w:sz w:val="20"/>
                <w:szCs w:val="20"/>
              </w:rPr>
            </w:pPr>
            <w:r w:rsidRPr="00E878D4">
              <w:rPr>
                <w:rFonts w:cstheme="minorHAnsi"/>
                <w:bCs/>
                <w:sz w:val="20"/>
                <w:szCs w:val="20"/>
              </w:rPr>
              <w:t>Opis metody przyznawania punktów</w:t>
            </w:r>
          </w:p>
        </w:tc>
      </w:tr>
      <w:tr w:rsidR="002B2C2C" w:rsidRPr="001D4708" w14:paraId="7BD91A2E" w14:textId="77777777" w:rsidTr="00A317AE">
        <w:trPr>
          <w:trHeight w:val="21"/>
        </w:trPr>
        <w:tc>
          <w:tcPr>
            <w:tcW w:w="1559" w:type="dxa"/>
            <w:shd w:val="clear" w:color="auto" w:fill="E2EFD9"/>
            <w:vAlign w:val="center"/>
          </w:tcPr>
          <w:p w14:paraId="12C82BDA" w14:textId="77777777" w:rsidR="002B2C2C" w:rsidRPr="00E878D4" w:rsidRDefault="002B2C2C" w:rsidP="00A317AE">
            <w:pPr>
              <w:widowControl w:val="0"/>
              <w:adjustRightInd w:val="0"/>
              <w:spacing w:line="276" w:lineRule="auto"/>
              <w:contextualSpacing/>
              <w:jc w:val="center"/>
              <w:textAlignment w:val="baseline"/>
              <w:rPr>
                <w:rFonts w:cstheme="minorHAnsi"/>
                <w:sz w:val="20"/>
                <w:szCs w:val="20"/>
              </w:rPr>
            </w:pPr>
            <w:r w:rsidRPr="00E878D4">
              <w:rPr>
                <w:rFonts w:cstheme="minorHAnsi"/>
                <w:sz w:val="20"/>
                <w:szCs w:val="20"/>
              </w:rPr>
              <w:t>Cena</w:t>
            </w:r>
            <w:r w:rsidR="00E878D4">
              <w:rPr>
                <w:rFonts w:cstheme="minorHAnsi"/>
                <w:sz w:val="20"/>
                <w:szCs w:val="20"/>
              </w:rPr>
              <w:t xml:space="preserve"> (C)</w:t>
            </w:r>
          </w:p>
        </w:tc>
        <w:tc>
          <w:tcPr>
            <w:tcW w:w="709" w:type="dxa"/>
            <w:shd w:val="clear" w:color="auto" w:fill="E2EFD9"/>
            <w:vAlign w:val="center"/>
          </w:tcPr>
          <w:p w14:paraId="2446F5F5" w14:textId="0303EE7F" w:rsidR="002B2C2C" w:rsidRPr="00E878D4" w:rsidRDefault="002E1C31" w:rsidP="00A317AE">
            <w:pPr>
              <w:widowControl w:val="0"/>
              <w:adjustRightInd w:val="0"/>
              <w:spacing w:line="276" w:lineRule="auto"/>
              <w:contextualSpacing/>
              <w:jc w:val="center"/>
              <w:textAlignment w:val="baseline"/>
              <w:rPr>
                <w:rFonts w:cstheme="minorHAnsi"/>
                <w:b/>
                <w:bCs/>
                <w:sz w:val="20"/>
                <w:szCs w:val="20"/>
              </w:rPr>
            </w:pPr>
            <w:r>
              <w:rPr>
                <w:rFonts w:cstheme="minorHAnsi"/>
                <w:b/>
                <w:bCs/>
                <w:sz w:val="20"/>
                <w:szCs w:val="20"/>
              </w:rPr>
              <w:t>7</w:t>
            </w:r>
            <w:r w:rsidR="002B2C2C" w:rsidRPr="00E878D4">
              <w:rPr>
                <w:rFonts w:cstheme="minorHAnsi"/>
                <w:b/>
                <w:bCs/>
                <w:sz w:val="20"/>
                <w:szCs w:val="20"/>
              </w:rPr>
              <w:t>0%</w:t>
            </w:r>
          </w:p>
        </w:tc>
        <w:tc>
          <w:tcPr>
            <w:tcW w:w="7938" w:type="dxa"/>
            <w:shd w:val="clear" w:color="auto" w:fill="E2EFD9"/>
          </w:tcPr>
          <w:p w14:paraId="51566E7A" w14:textId="02D73E9A" w:rsidR="002B2C2C" w:rsidRPr="00E878D4" w:rsidRDefault="002B2C2C" w:rsidP="00A317AE">
            <w:pPr>
              <w:spacing w:line="276" w:lineRule="auto"/>
              <w:contextualSpacing/>
              <w:jc w:val="both"/>
              <w:rPr>
                <w:rFonts w:cstheme="minorHAnsi"/>
                <w:sz w:val="20"/>
                <w:szCs w:val="20"/>
              </w:rPr>
            </w:pPr>
            <w:r w:rsidRPr="00E878D4">
              <w:rPr>
                <w:rFonts w:cstheme="minorHAnsi"/>
                <w:sz w:val="20"/>
                <w:szCs w:val="20"/>
              </w:rPr>
              <w:t xml:space="preserve">Przy ocenie oferty najwyżej będzie punktowana ta, która proponuje najniższą cenę brutto za wykonanie przedmiotu zamówienia (otrzyma maksymalną liczbę punktów), pozostałe oferty – liczbę punktów wyliczoną wzoru: Cena = cena najniższa/cena badanej oferty x 100 x </w:t>
            </w:r>
            <w:r w:rsidR="002E1C31">
              <w:rPr>
                <w:rFonts w:cstheme="minorHAnsi"/>
                <w:b/>
                <w:bCs/>
                <w:sz w:val="20"/>
                <w:szCs w:val="20"/>
              </w:rPr>
              <w:t>7</w:t>
            </w:r>
            <w:r w:rsidRPr="00E878D4">
              <w:rPr>
                <w:rFonts w:cstheme="minorHAnsi"/>
                <w:b/>
                <w:bCs/>
                <w:sz w:val="20"/>
                <w:szCs w:val="20"/>
              </w:rPr>
              <w:t>0%</w:t>
            </w:r>
          </w:p>
        </w:tc>
      </w:tr>
      <w:tr w:rsidR="002B2C2C" w:rsidRPr="00CE23AA" w14:paraId="2008B7D2" w14:textId="77777777" w:rsidTr="00A317AE">
        <w:trPr>
          <w:trHeight w:val="499"/>
        </w:trPr>
        <w:tc>
          <w:tcPr>
            <w:tcW w:w="1559" w:type="dxa"/>
            <w:shd w:val="clear" w:color="auto" w:fill="E2EFD9"/>
            <w:vAlign w:val="center"/>
          </w:tcPr>
          <w:p w14:paraId="52CE4B13" w14:textId="77777777" w:rsidR="002B2C2C" w:rsidRPr="00E878D4" w:rsidRDefault="002B2C2C" w:rsidP="00A317AE">
            <w:pPr>
              <w:widowControl w:val="0"/>
              <w:adjustRightInd w:val="0"/>
              <w:spacing w:line="276" w:lineRule="auto"/>
              <w:contextualSpacing/>
              <w:jc w:val="center"/>
              <w:textAlignment w:val="baseline"/>
              <w:rPr>
                <w:rFonts w:cstheme="minorHAnsi"/>
                <w:sz w:val="20"/>
                <w:szCs w:val="20"/>
              </w:rPr>
            </w:pPr>
            <w:r w:rsidRPr="00E878D4">
              <w:rPr>
                <w:rFonts w:cstheme="minorHAnsi"/>
                <w:sz w:val="20"/>
                <w:szCs w:val="20"/>
              </w:rPr>
              <w:t>Gwarancja</w:t>
            </w:r>
            <w:r w:rsidR="00E878D4">
              <w:rPr>
                <w:rFonts w:cstheme="minorHAnsi"/>
                <w:sz w:val="20"/>
                <w:szCs w:val="20"/>
              </w:rPr>
              <w:t xml:space="preserve"> (G)</w:t>
            </w:r>
          </w:p>
        </w:tc>
        <w:tc>
          <w:tcPr>
            <w:tcW w:w="709" w:type="dxa"/>
            <w:shd w:val="clear" w:color="auto" w:fill="E2EFD9"/>
            <w:vAlign w:val="center"/>
          </w:tcPr>
          <w:p w14:paraId="4F22F530" w14:textId="3D53FAAB" w:rsidR="002B2C2C" w:rsidRPr="00A11FE9" w:rsidRDefault="002E1C31" w:rsidP="00A317AE">
            <w:pPr>
              <w:widowControl w:val="0"/>
              <w:adjustRightInd w:val="0"/>
              <w:spacing w:line="276" w:lineRule="auto"/>
              <w:contextualSpacing/>
              <w:jc w:val="center"/>
              <w:textAlignment w:val="baseline"/>
              <w:rPr>
                <w:rFonts w:cstheme="minorHAnsi"/>
                <w:b/>
                <w:bCs/>
                <w:sz w:val="20"/>
                <w:szCs w:val="20"/>
              </w:rPr>
            </w:pPr>
            <w:r w:rsidRPr="00A11FE9">
              <w:rPr>
                <w:rFonts w:cstheme="minorHAnsi"/>
                <w:b/>
                <w:bCs/>
                <w:sz w:val="20"/>
                <w:szCs w:val="20"/>
              </w:rPr>
              <w:t>2</w:t>
            </w:r>
            <w:r w:rsidR="002B2C2C" w:rsidRPr="00A11FE9">
              <w:rPr>
                <w:rFonts w:cstheme="minorHAnsi"/>
                <w:b/>
                <w:bCs/>
                <w:sz w:val="20"/>
                <w:szCs w:val="20"/>
              </w:rPr>
              <w:t>0%</w:t>
            </w:r>
          </w:p>
        </w:tc>
        <w:tc>
          <w:tcPr>
            <w:tcW w:w="7938" w:type="dxa"/>
            <w:shd w:val="clear" w:color="auto" w:fill="E2EFD9"/>
          </w:tcPr>
          <w:p w14:paraId="0B2511C0" w14:textId="77777777" w:rsidR="002B2C2C" w:rsidRPr="00A11FE9" w:rsidRDefault="002B2C2C" w:rsidP="00A317AE">
            <w:pPr>
              <w:autoSpaceDE w:val="0"/>
              <w:autoSpaceDN w:val="0"/>
              <w:adjustRightInd w:val="0"/>
              <w:spacing w:after="0" w:line="240" w:lineRule="auto"/>
              <w:rPr>
                <w:rFonts w:cstheme="minorHAnsi"/>
                <w:sz w:val="20"/>
                <w:szCs w:val="20"/>
              </w:rPr>
            </w:pPr>
            <w:r w:rsidRPr="00A11FE9">
              <w:rPr>
                <w:rFonts w:cstheme="minorHAnsi"/>
                <w:sz w:val="20"/>
                <w:szCs w:val="20"/>
              </w:rPr>
              <w:t xml:space="preserve">Liczba punktów w kryterium </w:t>
            </w:r>
            <w:r w:rsidRPr="00A11FE9">
              <w:rPr>
                <w:rFonts w:cstheme="minorHAnsi"/>
                <w:b/>
                <w:bCs/>
                <w:sz w:val="20"/>
                <w:szCs w:val="20"/>
              </w:rPr>
              <w:t>Gwarancja</w:t>
            </w:r>
            <w:r w:rsidRPr="00A11FE9">
              <w:rPr>
                <w:rFonts w:cstheme="minorHAnsi"/>
                <w:sz w:val="20"/>
                <w:szCs w:val="20"/>
              </w:rPr>
              <w:t xml:space="preserve"> zostanie przyznany następująco: </w:t>
            </w:r>
          </w:p>
          <w:p w14:paraId="2826A807" w14:textId="0ED00715" w:rsidR="002B2C2C" w:rsidRPr="002E073A" w:rsidRDefault="002B2C2C" w:rsidP="00A317AE">
            <w:pPr>
              <w:autoSpaceDE w:val="0"/>
              <w:autoSpaceDN w:val="0"/>
              <w:adjustRightInd w:val="0"/>
              <w:spacing w:after="0" w:line="240" w:lineRule="auto"/>
              <w:rPr>
                <w:rFonts w:cstheme="minorHAnsi"/>
                <w:sz w:val="20"/>
                <w:szCs w:val="20"/>
              </w:rPr>
            </w:pPr>
            <w:r w:rsidRPr="002E073A">
              <w:rPr>
                <w:rFonts w:cstheme="minorHAnsi"/>
                <w:b/>
                <w:bCs/>
                <w:sz w:val="20"/>
                <w:szCs w:val="20"/>
              </w:rPr>
              <w:t xml:space="preserve">a) okres udzielonej gwarancji </w:t>
            </w:r>
            <w:r w:rsidR="002E1C31" w:rsidRPr="002E073A">
              <w:rPr>
                <w:rFonts w:cstheme="minorHAnsi"/>
                <w:b/>
                <w:bCs/>
                <w:sz w:val="20"/>
                <w:szCs w:val="20"/>
              </w:rPr>
              <w:t>36</w:t>
            </w:r>
            <w:r w:rsidR="00BE65BB" w:rsidRPr="002E073A">
              <w:rPr>
                <w:rFonts w:cstheme="minorHAnsi"/>
                <w:b/>
                <w:bCs/>
                <w:sz w:val="20"/>
                <w:szCs w:val="20"/>
              </w:rPr>
              <w:t xml:space="preserve"> miesiące</w:t>
            </w:r>
            <w:r w:rsidRPr="002E073A">
              <w:rPr>
                <w:rFonts w:cstheme="minorHAnsi"/>
                <w:b/>
                <w:bCs/>
                <w:sz w:val="20"/>
                <w:szCs w:val="20"/>
              </w:rPr>
              <w:t xml:space="preserve"> – 0 pkt </w:t>
            </w:r>
          </w:p>
          <w:p w14:paraId="6E08CDA3" w14:textId="14F11EDC" w:rsidR="002B2C2C" w:rsidRPr="002E073A" w:rsidRDefault="002B2C2C" w:rsidP="00A317AE">
            <w:pPr>
              <w:autoSpaceDE w:val="0"/>
              <w:autoSpaceDN w:val="0"/>
              <w:adjustRightInd w:val="0"/>
              <w:spacing w:after="0" w:line="240" w:lineRule="auto"/>
              <w:rPr>
                <w:rFonts w:cstheme="minorHAnsi"/>
                <w:b/>
                <w:bCs/>
                <w:sz w:val="20"/>
                <w:szCs w:val="20"/>
              </w:rPr>
            </w:pPr>
            <w:r w:rsidRPr="002E073A">
              <w:rPr>
                <w:rFonts w:cstheme="minorHAnsi"/>
                <w:b/>
                <w:bCs/>
                <w:sz w:val="20"/>
                <w:szCs w:val="20"/>
              </w:rPr>
              <w:t>b) okres udzi</w:t>
            </w:r>
            <w:r w:rsidR="00BE65BB" w:rsidRPr="002E073A">
              <w:rPr>
                <w:rFonts w:cstheme="minorHAnsi"/>
                <w:b/>
                <w:bCs/>
                <w:sz w:val="20"/>
                <w:szCs w:val="20"/>
              </w:rPr>
              <w:t xml:space="preserve">elonej gwarancji </w:t>
            </w:r>
            <w:r w:rsidR="002E1C31" w:rsidRPr="002E073A">
              <w:rPr>
                <w:rFonts w:cstheme="minorHAnsi"/>
                <w:b/>
                <w:bCs/>
                <w:sz w:val="20"/>
                <w:szCs w:val="20"/>
              </w:rPr>
              <w:t>48</w:t>
            </w:r>
            <w:r w:rsidR="00BE65BB" w:rsidRPr="002E073A">
              <w:rPr>
                <w:rFonts w:cstheme="minorHAnsi"/>
                <w:b/>
                <w:bCs/>
                <w:sz w:val="20"/>
                <w:szCs w:val="20"/>
              </w:rPr>
              <w:t xml:space="preserve"> miesięcy – </w:t>
            </w:r>
            <w:r w:rsidR="002E1C31" w:rsidRPr="002E073A">
              <w:rPr>
                <w:rFonts w:cstheme="minorHAnsi"/>
                <w:b/>
                <w:bCs/>
                <w:sz w:val="20"/>
                <w:szCs w:val="20"/>
              </w:rPr>
              <w:t>1</w:t>
            </w:r>
            <w:r w:rsidRPr="002E073A">
              <w:rPr>
                <w:rFonts w:cstheme="minorHAnsi"/>
                <w:b/>
                <w:bCs/>
                <w:sz w:val="20"/>
                <w:szCs w:val="20"/>
              </w:rPr>
              <w:t xml:space="preserve">0 pkt </w:t>
            </w:r>
          </w:p>
          <w:p w14:paraId="62C5CFC9" w14:textId="1D2AC870" w:rsidR="002B2C2C" w:rsidRPr="00A11FE9" w:rsidRDefault="002B2C2C" w:rsidP="00A317AE">
            <w:pPr>
              <w:autoSpaceDE w:val="0"/>
              <w:autoSpaceDN w:val="0"/>
              <w:adjustRightInd w:val="0"/>
              <w:spacing w:after="0" w:line="240" w:lineRule="auto"/>
              <w:rPr>
                <w:rFonts w:cstheme="minorHAnsi"/>
                <w:sz w:val="20"/>
                <w:szCs w:val="20"/>
              </w:rPr>
            </w:pPr>
            <w:r w:rsidRPr="002E073A">
              <w:rPr>
                <w:rFonts w:cstheme="minorHAnsi"/>
                <w:b/>
                <w:bCs/>
                <w:sz w:val="20"/>
                <w:szCs w:val="20"/>
              </w:rPr>
              <w:t>c) okres udzie</w:t>
            </w:r>
            <w:r w:rsidR="00BE65BB" w:rsidRPr="002E073A">
              <w:rPr>
                <w:rFonts w:cstheme="minorHAnsi"/>
                <w:b/>
                <w:bCs/>
                <w:sz w:val="20"/>
                <w:szCs w:val="20"/>
              </w:rPr>
              <w:t xml:space="preserve">lonej gwarancji </w:t>
            </w:r>
            <w:r w:rsidR="002E1C31" w:rsidRPr="002E073A">
              <w:rPr>
                <w:rFonts w:cstheme="minorHAnsi"/>
                <w:b/>
                <w:bCs/>
                <w:sz w:val="20"/>
                <w:szCs w:val="20"/>
              </w:rPr>
              <w:t>60</w:t>
            </w:r>
            <w:r w:rsidR="00BE65BB" w:rsidRPr="002E073A">
              <w:rPr>
                <w:rFonts w:cstheme="minorHAnsi"/>
                <w:b/>
                <w:bCs/>
                <w:sz w:val="20"/>
                <w:szCs w:val="20"/>
              </w:rPr>
              <w:t xml:space="preserve"> miesięcy – </w:t>
            </w:r>
            <w:r w:rsidR="002E1C31" w:rsidRPr="002E073A">
              <w:rPr>
                <w:rFonts w:cstheme="minorHAnsi"/>
                <w:b/>
                <w:bCs/>
                <w:sz w:val="20"/>
                <w:szCs w:val="20"/>
              </w:rPr>
              <w:t>2</w:t>
            </w:r>
            <w:r w:rsidRPr="002E073A">
              <w:rPr>
                <w:rFonts w:cstheme="minorHAnsi"/>
                <w:b/>
                <w:bCs/>
                <w:sz w:val="20"/>
                <w:szCs w:val="20"/>
              </w:rPr>
              <w:t>0 pkt</w:t>
            </w:r>
            <w:r w:rsidRPr="00A11FE9">
              <w:rPr>
                <w:rFonts w:cstheme="minorHAnsi"/>
                <w:b/>
                <w:bCs/>
                <w:sz w:val="20"/>
                <w:szCs w:val="20"/>
              </w:rPr>
              <w:t xml:space="preserve"> </w:t>
            </w:r>
          </w:p>
          <w:p w14:paraId="59C14FAC" w14:textId="77777777" w:rsidR="002B2C2C" w:rsidRPr="00A11FE9" w:rsidRDefault="002B2C2C" w:rsidP="00A317AE">
            <w:pPr>
              <w:autoSpaceDE w:val="0"/>
              <w:autoSpaceDN w:val="0"/>
              <w:adjustRightInd w:val="0"/>
              <w:spacing w:after="0" w:line="240" w:lineRule="auto"/>
              <w:rPr>
                <w:rFonts w:cstheme="minorHAnsi"/>
                <w:sz w:val="20"/>
                <w:szCs w:val="20"/>
              </w:rPr>
            </w:pPr>
          </w:p>
          <w:p w14:paraId="681A6AC6" w14:textId="060CD2AF" w:rsidR="002B2C2C" w:rsidRPr="00A11FE9" w:rsidRDefault="002B2C2C" w:rsidP="00A317AE">
            <w:pPr>
              <w:pStyle w:val="Default"/>
              <w:jc w:val="both"/>
              <w:rPr>
                <w:rFonts w:asciiTheme="minorHAnsi" w:hAnsiTheme="minorHAnsi" w:cstheme="minorHAnsi"/>
                <w:sz w:val="20"/>
                <w:szCs w:val="20"/>
              </w:rPr>
            </w:pPr>
            <w:r w:rsidRPr="00A11FE9">
              <w:rPr>
                <w:rFonts w:asciiTheme="minorHAnsi" w:hAnsiTheme="minorHAnsi" w:cstheme="minorHAnsi"/>
                <w:sz w:val="20"/>
                <w:szCs w:val="20"/>
              </w:rPr>
              <w:t xml:space="preserve">Zamawiający </w:t>
            </w:r>
            <w:r w:rsidRPr="00A11FE9">
              <w:rPr>
                <w:rFonts w:asciiTheme="minorHAnsi" w:hAnsiTheme="minorHAnsi" w:cstheme="minorHAnsi"/>
                <w:b/>
                <w:bCs/>
                <w:sz w:val="20"/>
                <w:szCs w:val="20"/>
              </w:rPr>
              <w:t xml:space="preserve">wymaga minimum </w:t>
            </w:r>
            <w:r w:rsidR="002E1C31" w:rsidRPr="00A11FE9">
              <w:rPr>
                <w:rFonts w:asciiTheme="minorHAnsi" w:hAnsiTheme="minorHAnsi" w:cstheme="minorHAnsi"/>
                <w:b/>
                <w:bCs/>
                <w:sz w:val="20"/>
                <w:szCs w:val="20"/>
              </w:rPr>
              <w:t>36</w:t>
            </w:r>
            <w:r w:rsidRPr="00A11FE9">
              <w:rPr>
                <w:rFonts w:asciiTheme="minorHAnsi" w:hAnsiTheme="minorHAnsi" w:cstheme="minorHAnsi"/>
                <w:b/>
                <w:bCs/>
                <w:sz w:val="20"/>
                <w:szCs w:val="20"/>
              </w:rPr>
              <w:t>-miesięcznego</w:t>
            </w:r>
            <w:r w:rsidRPr="00A11FE9">
              <w:rPr>
                <w:rFonts w:asciiTheme="minorHAnsi" w:hAnsiTheme="minorHAnsi" w:cstheme="minorHAnsi"/>
                <w:sz w:val="20"/>
                <w:szCs w:val="20"/>
              </w:rPr>
              <w:t xml:space="preserve"> okresu gwarancji (</w:t>
            </w:r>
            <w:r w:rsidR="002E1C31" w:rsidRPr="00A11FE9">
              <w:rPr>
                <w:rFonts w:asciiTheme="minorHAnsi" w:hAnsiTheme="minorHAnsi" w:cstheme="minorHAnsi"/>
                <w:sz w:val="20"/>
                <w:szCs w:val="20"/>
              </w:rPr>
              <w:t xml:space="preserve">3 </w:t>
            </w:r>
            <w:r w:rsidRPr="00A11FE9">
              <w:rPr>
                <w:rFonts w:asciiTheme="minorHAnsi" w:hAnsiTheme="minorHAnsi" w:cstheme="minorHAnsi"/>
                <w:sz w:val="20"/>
                <w:szCs w:val="20"/>
              </w:rPr>
              <w:t xml:space="preserve">lata). W przypadku podania przez Wykonawcę krótszego niż wymagany okres gwarancji lub niepodanie (brak wpisania) terminu gwarancji, oferta Wykonawcy zostanie odrzucona, jako niezgodna z SWZ mając na uwadze art. 226 ust. 1 pkt 5) ustawy </w:t>
            </w:r>
            <w:proofErr w:type="spellStart"/>
            <w:r w:rsidRPr="00A11FE9">
              <w:rPr>
                <w:rFonts w:asciiTheme="minorHAnsi" w:hAnsiTheme="minorHAnsi" w:cstheme="minorHAnsi"/>
                <w:sz w:val="20"/>
                <w:szCs w:val="20"/>
              </w:rPr>
              <w:t>Pzp</w:t>
            </w:r>
            <w:proofErr w:type="spellEnd"/>
            <w:r w:rsidRPr="00A11FE9">
              <w:rPr>
                <w:rFonts w:asciiTheme="minorHAnsi" w:hAnsiTheme="minorHAnsi" w:cstheme="minorHAnsi"/>
                <w:sz w:val="20"/>
                <w:szCs w:val="20"/>
              </w:rPr>
              <w:t xml:space="preserve">. Maksymalną ilość punktów otrzyma wykonawca, który zaoferuje </w:t>
            </w:r>
            <w:r w:rsidR="002E1C31" w:rsidRPr="002E073A">
              <w:rPr>
                <w:rFonts w:asciiTheme="minorHAnsi" w:hAnsiTheme="minorHAnsi" w:cstheme="minorHAnsi"/>
                <w:b/>
                <w:bCs/>
                <w:sz w:val="20"/>
                <w:szCs w:val="20"/>
              </w:rPr>
              <w:t>60</w:t>
            </w:r>
            <w:r w:rsidRPr="002E073A">
              <w:rPr>
                <w:rFonts w:asciiTheme="minorHAnsi" w:hAnsiTheme="minorHAnsi" w:cstheme="minorHAnsi"/>
                <w:b/>
                <w:bCs/>
                <w:sz w:val="20"/>
                <w:szCs w:val="20"/>
              </w:rPr>
              <w:t xml:space="preserve"> miesięczny okres gwarancji.</w:t>
            </w:r>
            <w:r w:rsidR="00E878D4" w:rsidRPr="00A11FE9">
              <w:rPr>
                <w:rFonts w:asciiTheme="minorHAnsi" w:hAnsiTheme="minorHAnsi" w:cstheme="minorHAnsi"/>
                <w:b/>
                <w:bCs/>
                <w:sz w:val="20"/>
                <w:szCs w:val="20"/>
              </w:rPr>
              <w:t xml:space="preserve"> </w:t>
            </w:r>
            <w:r w:rsidR="00E878D4" w:rsidRPr="00A11FE9">
              <w:rPr>
                <w:rFonts w:asciiTheme="minorHAnsi" w:hAnsiTheme="minorHAnsi" w:cstheme="minorHAnsi"/>
                <w:sz w:val="20"/>
                <w:szCs w:val="20"/>
              </w:rPr>
              <w:t xml:space="preserve">W przypadku dłuższego terminu gwarancji Zamawiający do oceny przyjmie, że Wykonawca udzielił </w:t>
            </w:r>
            <w:r w:rsidR="002E1C31" w:rsidRPr="00A11FE9">
              <w:rPr>
                <w:rFonts w:asciiTheme="minorHAnsi" w:hAnsiTheme="minorHAnsi" w:cstheme="minorHAnsi"/>
                <w:sz w:val="20"/>
                <w:szCs w:val="20"/>
              </w:rPr>
              <w:t>60</w:t>
            </w:r>
            <w:r w:rsidR="00E878D4" w:rsidRPr="00A11FE9">
              <w:rPr>
                <w:rFonts w:asciiTheme="minorHAnsi" w:hAnsiTheme="minorHAnsi" w:cstheme="minorHAnsi"/>
                <w:sz w:val="20"/>
                <w:szCs w:val="20"/>
              </w:rPr>
              <w:t xml:space="preserve"> miesięcy gwarancji i przyzna </w:t>
            </w:r>
            <w:r w:rsidR="002E1C31" w:rsidRPr="00A11FE9">
              <w:rPr>
                <w:rFonts w:asciiTheme="minorHAnsi" w:hAnsiTheme="minorHAnsi" w:cstheme="minorHAnsi"/>
                <w:sz w:val="20"/>
                <w:szCs w:val="20"/>
              </w:rPr>
              <w:t>2</w:t>
            </w:r>
            <w:r w:rsidR="00E878D4" w:rsidRPr="00A11FE9">
              <w:rPr>
                <w:rFonts w:asciiTheme="minorHAnsi" w:hAnsiTheme="minorHAnsi" w:cstheme="minorHAnsi"/>
                <w:sz w:val="20"/>
                <w:szCs w:val="20"/>
              </w:rPr>
              <w:t>0 pkt.</w:t>
            </w:r>
          </w:p>
          <w:p w14:paraId="587F2058" w14:textId="77777777" w:rsidR="002B2C2C" w:rsidRPr="00A11FE9" w:rsidRDefault="002B2C2C" w:rsidP="00A317AE">
            <w:pPr>
              <w:pStyle w:val="Default"/>
              <w:jc w:val="both"/>
              <w:rPr>
                <w:rFonts w:asciiTheme="minorHAnsi" w:eastAsiaTheme="minorHAnsi" w:hAnsiTheme="minorHAnsi" w:cstheme="minorHAnsi"/>
                <w:sz w:val="20"/>
                <w:szCs w:val="20"/>
                <w:lang w:eastAsia="en-US"/>
              </w:rPr>
            </w:pPr>
          </w:p>
        </w:tc>
      </w:tr>
      <w:tr w:rsidR="00A1759C" w:rsidRPr="00CE23AA" w14:paraId="66E26385" w14:textId="77777777" w:rsidTr="00A317AE">
        <w:trPr>
          <w:trHeight w:val="499"/>
        </w:trPr>
        <w:tc>
          <w:tcPr>
            <w:tcW w:w="1559" w:type="dxa"/>
            <w:shd w:val="clear" w:color="auto" w:fill="E2EFD9"/>
            <w:vAlign w:val="center"/>
          </w:tcPr>
          <w:p w14:paraId="0980C3B1" w14:textId="77777777" w:rsidR="00A1759C" w:rsidRDefault="00A1759C" w:rsidP="00A317AE">
            <w:pPr>
              <w:widowControl w:val="0"/>
              <w:adjustRightInd w:val="0"/>
              <w:spacing w:line="276" w:lineRule="auto"/>
              <w:contextualSpacing/>
              <w:jc w:val="center"/>
              <w:textAlignment w:val="baseline"/>
              <w:rPr>
                <w:rFonts w:cstheme="minorHAnsi"/>
                <w:sz w:val="20"/>
                <w:szCs w:val="20"/>
              </w:rPr>
            </w:pPr>
            <w:r w:rsidRPr="00E878D4">
              <w:rPr>
                <w:rFonts w:cstheme="minorHAnsi"/>
                <w:sz w:val="20"/>
                <w:szCs w:val="20"/>
              </w:rPr>
              <w:t>Aspekty środowiskowe</w:t>
            </w:r>
          </w:p>
          <w:p w14:paraId="2BE00CF5" w14:textId="77777777" w:rsidR="00E878D4" w:rsidRPr="00E878D4" w:rsidRDefault="00E878D4" w:rsidP="00A317AE">
            <w:pPr>
              <w:widowControl w:val="0"/>
              <w:adjustRightInd w:val="0"/>
              <w:spacing w:line="276" w:lineRule="auto"/>
              <w:contextualSpacing/>
              <w:jc w:val="center"/>
              <w:textAlignment w:val="baseline"/>
              <w:rPr>
                <w:rFonts w:cstheme="minorHAnsi"/>
                <w:sz w:val="20"/>
                <w:szCs w:val="20"/>
              </w:rPr>
            </w:pPr>
            <w:r>
              <w:rPr>
                <w:rFonts w:cstheme="minorHAnsi"/>
                <w:sz w:val="20"/>
                <w:szCs w:val="20"/>
              </w:rPr>
              <w:t>(AŚR)</w:t>
            </w:r>
          </w:p>
        </w:tc>
        <w:tc>
          <w:tcPr>
            <w:tcW w:w="709" w:type="dxa"/>
            <w:shd w:val="clear" w:color="auto" w:fill="E2EFD9"/>
            <w:vAlign w:val="center"/>
          </w:tcPr>
          <w:p w14:paraId="4D5DDA8F" w14:textId="77777777" w:rsidR="00A1759C" w:rsidRPr="00E878D4" w:rsidRDefault="00A1759C" w:rsidP="00A317AE">
            <w:pPr>
              <w:widowControl w:val="0"/>
              <w:adjustRightInd w:val="0"/>
              <w:spacing w:line="276" w:lineRule="auto"/>
              <w:contextualSpacing/>
              <w:jc w:val="center"/>
              <w:textAlignment w:val="baseline"/>
              <w:rPr>
                <w:rFonts w:cstheme="minorHAnsi"/>
                <w:b/>
                <w:bCs/>
                <w:sz w:val="20"/>
                <w:szCs w:val="20"/>
              </w:rPr>
            </w:pPr>
            <w:r w:rsidRPr="00E878D4">
              <w:rPr>
                <w:rFonts w:cstheme="minorHAnsi"/>
                <w:b/>
                <w:bCs/>
                <w:sz w:val="20"/>
                <w:szCs w:val="20"/>
              </w:rPr>
              <w:t>10%</w:t>
            </w:r>
          </w:p>
        </w:tc>
        <w:tc>
          <w:tcPr>
            <w:tcW w:w="7938" w:type="dxa"/>
            <w:shd w:val="clear" w:color="auto" w:fill="E2EFD9"/>
          </w:tcPr>
          <w:p w14:paraId="24968BB3" w14:textId="77777777" w:rsidR="00432AC4" w:rsidRPr="004B601F" w:rsidRDefault="00432AC4" w:rsidP="00432AC4">
            <w:pPr>
              <w:autoSpaceDE w:val="0"/>
              <w:autoSpaceDN w:val="0"/>
              <w:adjustRightInd w:val="0"/>
              <w:rPr>
                <w:rFonts w:cstheme="minorHAnsi"/>
                <w:sz w:val="20"/>
                <w:szCs w:val="20"/>
              </w:rPr>
            </w:pPr>
            <w:r w:rsidRPr="004B601F">
              <w:rPr>
                <w:rFonts w:cstheme="minorHAnsi"/>
                <w:sz w:val="20"/>
                <w:szCs w:val="20"/>
              </w:rPr>
              <w:t>Liczba punktów w kryterium</w:t>
            </w:r>
            <w:r>
              <w:rPr>
                <w:rFonts w:cstheme="minorHAnsi"/>
                <w:sz w:val="20"/>
                <w:szCs w:val="20"/>
              </w:rPr>
              <w:t xml:space="preserve"> - </w:t>
            </w:r>
            <w:r w:rsidRPr="004B601F">
              <w:rPr>
                <w:rFonts w:cstheme="minorHAnsi"/>
                <w:b/>
                <w:bCs/>
                <w:sz w:val="20"/>
                <w:szCs w:val="20"/>
              </w:rPr>
              <w:t>Aspekty środowiskowe</w:t>
            </w:r>
            <w:r w:rsidRPr="004B601F">
              <w:rPr>
                <w:rFonts w:cstheme="minorHAnsi"/>
                <w:sz w:val="20"/>
                <w:szCs w:val="20"/>
              </w:rPr>
              <w:t xml:space="preserve"> zostanie przyznany następująco:</w:t>
            </w:r>
          </w:p>
          <w:p w14:paraId="3E7A0D25" w14:textId="77777777" w:rsidR="00432AC4" w:rsidRPr="004B601F" w:rsidRDefault="00432AC4" w:rsidP="00432AC4">
            <w:pPr>
              <w:autoSpaceDE w:val="0"/>
              <w:autoSpaceDN w:val="0"/>
              <w:adjustRightInd w:val="0"/>
              <w:rPr>
                <w:rFonts w:cstheme="minorHAnsi"/>
                <w:b/>
                <w:bCs/>
                <w:sz w:val="20"/>
                <w:szCs w:val="20"/>
              </w:rPr>
            </w:pPr>
            <w:r>
              <w:rPr>
                <w:rFonts w:cstheme="minorHAnsi"/>
                <w:b/>
                <w:bCs/>
                <w:sz w:val="20"/>
                <w:szCs w:val="20"/>
              </w:rPr>
              <w:t xml:space="preserve">Posiada </w:t>
            </w:r>
            <w:r w:rsidRPr="004B601F">
              <w:rPr>
                <w:rFonts w:cstheme="minorHAnsi"/>
                <w:b/>
                <w:bCs/>
                <w:sz w:val="20"/>
                <w:szCs w:val="20"/>
              </w:rPr>
              <w:t>(TAK) – 10 pkt</w:t>
            </w:r>
          </w:p>
          <w:p w14:paraId="6B572A57" w14:textId="77777777" w:rsidR="00432AC4" w:rsidRDefault="00432AC4" w:rsidP="00432AC4">
            <w:pPr>
              <w:autoSpaceDE w:val="0"/>
              <w:autoSpaceDN w:val="0"/>
              <w:adjustRightInd w:val="0"/>
              <w:rPr>
                <w:rFonts w:cstheme="minorHAnsi"/>
                <w:b/>
                <w:bCs/>
                <w:sz w:val="20"/>
                <w:szCs w:val="20"/>
              </w:rPr>
            </w:pPr>
            <w:r w:rsidRPr="004B601F">
              <w:rPr>
                <w:rFonts w:cstheme="minorHAnsi"/>
                <w:b/>
                <w:bCs/>
                <w:sz w:val="20"/>
                <w:szCs w:val="20"/>
              </w:rPr>
              <w:t xml:space="preserve">Nie </w:t>
            </w:r>
            <w:r>
              <w:rPr>
                <w:rFonts w:cstheme="minorHAnsi"/>
                <w:b/>
                <w:bCs/>
                <w:sz w:val="20"/>
                <w:szCs w:val="20"/>
              </w:rPr>
              <w:t>posiada</w:t>
            </w:r>
            <w:r w:rsidRPr="004B601F">
              <w:rPr>
                <w:rFonts w:cstheme="minorHAnsi"/>
                <w:b/>
                <w:bCs/>
                <w:sz w:val="20"/>
                <w:szCs w:val="20"/>
              </w:rPr>
              <w:t xml:space="preserve"> (NIE) – 0 pkt</w:t>
            </w:r>
          </w:p>
          <w:p w14:paraId="0A004D03" w14:textId="6C8C14B1" w:rsidR="00432AC4" w:rsidRPr="004B601F" w:rsidRDefault="00432AC4" w:rsidP="00432AC4">
            <w:pPr>
              <w:autoSpaceDE w:val="0"/>
              <w:autoSpaceDN w:val="0"/>
              <w:adjustRightInd w:val="0"/>
              <w:jc w:val="both"/>
              <w:rPr>
                <w:rFonts w:cstheme="minorHAnsi"/>
                <w:sz w:val="20"/>
                <w:szCs w:val="20"/>
              </w:rPr>
            </w:pPr>
            <w:r w:rsidRPr="004B601F">
              <w:rPr>
                <w:rFonts w:cstheme="minorHAnsi"/>
                <w:b/>
                <w:bCs/>
                <w:sz w:val="20"/>
                <w:szCs w:val="20"/>
              </w:rPr>
              <w:t>Aspekty środowiskowe</w:t>
            </w:r>
            <w:r w:rsidRPr="004B601F">
              <w:rPr>
                <w:rFonts w:cstheme="minorHAnsi"/>
                <w:sz w:val="20"/>
                <w:szCs w:val="20"/>
              </w:rPr>
              <w:t xml:space="preserve"> – </w:t>
            </w:r>
            <w:r w:rsidRPr="004B601F">
              <w:rPr>
                <w:rFonts w:cstheme="minorHAnsi"/>
                <w:b/>
                <w:bCs/>
                <w:sz w:val="20"/>
                <w:szCs w:val="20"/>
              </w:rPr>
              <w:t>Certyfikat</w:t>
            </w:r>
            <w:r w:rsidR="00324CC2">
              <w:rPr>
                <w:rFonts w:cstheme="minorHAnsi"/>
                <w:b/>
                <w:bCs/>
                <w:sz w:val="20"/>
                <w:szCs w:val="20"/>
              </w:rPr>
              <w:t xml:space="preserve"> </w:t>
            </w:r>
            <w:r w:rsidRPr="004B601F">
              <w:rPr>
                <w:rFonts w:cstheme="minorHAnsi"/>
                <w:b/>
                <w:bCs/>
                <w:sz w:val="20"/>
                <w:szCs w:val="20"/>
              </w:rPr>
              <w:t>ISO 14001</w:t>
            </w:r>
            <w:r w:rsidR="00324CC2">
              <w:rPr>
                <w:rFonts w:cstheme="minorHAnsi"/>
                <w:b/>
                <w:bCs/>
                <w:sz w:val="20"/>
                <w:szCs w:val="20"/>
              </w:rPr>
              <w:t xml:space="preserve"> </w:t>
            </w:r>
            <w:r w:rsidRPr="00EC6AA8">
              <w:rPr>
                <w:rFonts w:cstheme="minorHAnsi"/>
                <w:b/>
                <w:bCs/>
                <w:sz w:val="20"/>
                <w:szCs w:val="20"/>
              </w:rPr>
              <w:t xml:space="preserve">lub </w:t>
            </w:r>
            <w:r>
              <w:rPr>
                <w:rFonts w:cstheme="minorHAnsi"/>
                <w:b/>
                <w:bCs/>
                <w:sz w:val="20"/>
                <w:szCs w:val="20"/>
              </w:rPr>
              <w:t xml:space="preserve">inny </w:t>
            </w:r>
            <w:r w:rsidRPr="00EC6AA8">
              <w:rPr>
                <w:rFonts w:cstheme="minorHAnsi"/>
                <w:b/>
                <w:bCs/>
                <w:sz w:val="20"/>
                <w:szCs w:val="20"/>
              </w:rPr>
              <w:t>równoważny</w:t>
            </w:r>
            <w:r w:rsidRPr="0089686C">
              <w:rPr>
                <w:rFonts w:cstheme="minorHAnsi"/>
                <w:b/>
                <w:bCs/>
                <w:sz w:val="20"/>
                <w:szCs w:val="20"/>
              </w:rPr>
              <w:t xml:space="preserve"> certyfikat</w:t>
            </w:r>
            <w:r w:rsidR="00324CC2">
              <w:rPr>
                <w:rFonts w:cstheme="minorHAnsi"/>
                <w:b/>
                <w:bCs/>
                <w:sz w:val="20"/>
                <w:szCs w:val="20"/>
              </w:rPr>
              <w:t xml:space="preserve"> </w:t>
            </w:r>
            <w:r w:rsidRPr="00453A1B">
              <w:rPr>
                <w:rFonts w:cstheme="minorHAnsi"/>
                <w:b/>
                <w:bCs/>
                <w:sz w:val="20"/>
                <w:szCs w:val="20"/>
              </w:rPr>
              <w:t>np. Certyfikat EMAS</w:t>
            </w:r>
            <w:r>
              <w:rPr>
                <w:rFonts w:cstheme="minorHAnsi"/>
                <w:b/>
                <w:bCs/>
                <w:sz w:val="20"/>
                <w:szCs w:val="20"/>
              </w:rPr>
              <w:t xml:space="preserve"> (ang. Eco-Management and </w:t>
            </w:r>
            <w:proofErr w:type="spellStart"/>
            <w:r>
              <w:rPr>
                <w:rFonts w:cstheme="minorHAnsi"/>
                <w:b/>
                <w:bCs/>
                <w:sz w:val="20"/>
                <w:szCs w:val="20"/>
              </w:rPr>
              <w:t>AuditScheme</w:t>
            </w:r>
            <w:proofErr w:type="spellEnd"/>
            <w:r>
              <w:rPr>
                <w:rFonts w:cstheme="minorHAnsi"/>
                <w:b/>
                <w:bCs/>
                <w:sz w:val="20"/>
                <w:szCs w:val="20"/>
              </w:rPr>
              <w:t>)</w:t>
            </w:r>
            <w:r w:rsidR="00324CC2">
              <w:rPr>
                <w:rFonts w:cstheme="minorHAnsi"/>
                <w:b/>
                <w:bCs/>
                <w:sz w:val="20"/>
                <w:szCs w:val="20"/>
              </w:rPr>
              <w:t xml:space="preserve"> </w:t>
            </w:r>
            <w:r w:rsidRPr="004B601F">
              <w:rPr>
                <w:rFonts w:cstheme="minorHAnsi"/>
                <w:sz w:val="20"/>
                <w:szCs w:val="20"/>
              </w:rPr>
              <w:t xml:space="preserve">potwierdzający stosowanie przez Wykonawcę systemu zarządzania </w:t>
            </w:r>
            <w:r>
              <w:rPr>
                <w:rFonts w:cstheme="minorHAnsi"/>
                <w:sz w:val="20"/>
                <w:szCs w:val="20"/>
              </w:rPr>
              <w:t xml:space="preserve">środowiskiem </w:t>
            </w:r>
            <w:r w:rsidRPr="004B601F">
              <w:rPr>
                <w:rFonts w:cstheme="minorHAnsi"/>
                <w:sz w:val="20"/>
                <w:szCs w:val="20"/>
              </w:rPr>
              <w:t>w zakresie działalności</w:t>
            </w:r>
            <w:r>
              <w:rPr>
                <w:rFonts w:cstheme="minorHAnsi"/>
                <w:sz w:val="20"/>
                <w:szCs w:val="20"/>
              </w:rPr>
              <w:t xml:space="preserve"> przedsiębiorstwa.</w:t>
            </w:r>
          </w:p>
          <w:p w14:paraId="489713E0" w14:textId="6FEB398D" w:rsidR="00A1759C" w:rsidRPr="00432AC4" w:rsidRDefault="00432AC4" w:rsidP="00432AC4">
            <w:pPr>
              <w:autoSpaceDE w:val="0"/>
              <w:autoSpaceDN w:val="0"/>
              <w:adjustRightInd w:val="0"/>
              <w:rPr>
                <w:rFonts w:cstheme="minorHAnsi"/>
                <w:b/>
                <w:bCs/>
                <w:sz w:val="20"/>
                <w:szCs w:val="20"/>
              </w:rPr>
            </w:pPr>
            <w:r>
              <w:rPr>
                <w:rFonts w:cstheme="minorHAnsi"/>
                <w:b/>
                <w:bCs/>
                <w:sz w:val="20"/>
                <w:szCs w:val="20"/>
              </w:rPr>
              <w:lastRenderedPageBreak/>
              <w:t xml:space="preserve">Uwaga! </w:t>
            </w:r>
            <w:r w:rsidRPr="00453A1B">
              <w:rPr>
                <w:rFonts w:cstheme="minorHAnsi"/>
                <w:b/>
                <w:bCs/>
                <w:sz w:val="20"/>
                <w:szCs w:val="20"/>
              </w:rPr>
              <w:t xml:space="preserve">Oświadczenie o </w:t>
            </w:r>
            <w:r>
              <w:rPr>
                <w:rFonts w:cstheme="minorHAnsi"/>
                <w:b/>
                <w:bCs/>
                <w:sz w:val="20"/>
                <w:szCs w:val="20"/>
              </w:rPr>
              <w:t xml:space="preserve">posiadaniu </w:t>
            </w:r>
            <w:r w:rsidRPr="00453A1B">
              <w:rPr>
                <w:rFonts w:cstheme="minorHAnsi"/>
                <w:b/>
                <w:bCs/>
                <w:sz w:val="20"/>
                <w:szCs w:val="20"/>
              </w:rPr>
              <w:t>albo nie</w:t>
            </w:r>
            <w:r>
              <w:rPr>
                <w:rFonts w:cstheme="minorHAnsi"/>
                <w:b/>
                <w:bCs/>
                <w:sz w:val="20"/>
                <w:szCs w:val="20"/>
              </w:rPr>
              <w:t>posiadaniu</w:t>
            </w:r>
            <w:r w:rsidRPr="00453A1B">
              <w:rPr>
                <w:rFonts w:cstheme="minorHAnsi"/>
                <w:b/>
                <w:bCs/>
                <w:sz w:val="20"/>
                <w:szCs w:val="20"/>
              </w:rPr>
              <w:t xml:space="preserve"> należy </w:t>
            </w:r>
            <w:r>
              <w:rPr>
                <w:rFonts w:cstheme="minorHAnsi"/>
                <w:b/>
                <w:bCs/>
                <w:sz w:val="20"/>
                <w:szCs w:val="20"/>
              </w:rPr>
              <w:t xml:space="preserve">złożyć wraz z ofertą- </w:t>
            </w:r>
            <w:r w:rsidRPr="00453A1B">
              <w:rPr>
                <w:rFonts w:cstheme="minorHAnsi"/>
                <w:b/>
                <w:bCs/>
                <w:sz w:val="20"/>
                <w:szCs w:val="20"/>
              </w:rPr>
              <w:t xml:space="preserve">Załącznik nr </w:t>
            </w:r>
            <w:r>
              <w:rPr>
                <w:rFonts w:cstheme="minorHAnsi"/>
                <w:b/>
                <w:bCs/>
                <w:sz w:val="20"/>
                <w:szCs w:val="20"/>
              </w:rPr>
              <w:t>7</w:t>
            </w:r>
            <w:r w:rsidRPr="00453A1B">
              <w:rPr>
                <w:rFonts w:cstheme="minorHAnsi"/>
                <w:b/>
                <w:bCs/>
                <w:sz w:val="20"/>
                <w:szCs w:val="20"/>
              </w:rPr>
              <w:t xml:space="preserve"> do SWZ</w:t>
            </w:r>
            <w:r>
              <w:rPr>
                <w:rFonts w:cstheme="minorHAnsi"/>
                <w:b/>
                <w:bCs/>
                <w:sz w:val="20"/>
                <w:szCs w:val="20"/>
              </w:rPr>
              <w:t>.</w:t>
            </w:r>
            <w:r w:rsidR="004F438C">
              <w:rPr>
                <w:rFonts w:cstheme="minorHAnsi"/>
                <w:b/>
                <w:bCs/>
                <w:sz w:val="20"/>
                <w:szCs w:val="20"/>
              </w:rPr>
              <w:t xml:space="preserve"> W przypadku braku złożenia oświadczenia zgodnie ze wzorem Zamawiający przyzna 0 pkt w AŚR.</w:t>
            </w:r>
          </w:p>
        </w:tc>
      </w:tr>
    </w:tbl>
    <w:p w14:paraId="1610DBC8" w14:textId="77777777" w:rsidR="005854FB" w:rsidRPr="00420E39" w:rsidRDefault="005854FB" w:rsidP="008E58CC">
      <w:pPr>
        <w:pStyle w:val="Akapitzlist"/>
        <w:numPr>
          <w:ilvl w:val="0"/>
          <w:numId w:val="17"/>
        </w:numPr>
        <w:spacing w:line="276" w:lineRule="auto"/>
        <w:ind w:left="284" w:hanging="284"/>
        <w:jc w:val="both"/>
        <w:rPr>
          <w:rFonts w:asciiTheme="minorHAnsi" w:hAnsiTheme="minorHAnsi" w:cstheme="minorHAnsi"/>
        </w:rPr>
      </w:pPr>
      <w:r w:rsidRPr="00420E39">
        <w:rPr>
          <w:rFonts w:asciiTheme="minorHAnsi" w:hAnsiTheme="minorHAnsi" w:cstheme="minorHAnsi"/>
        </w:rPr>
        <w:lastRenderedPageBreak/>
        <w:t xml:space="preserve">Cena oferty stanowi wartość umowy za wykonanie przedmiotu zamówienia w całym zakresie. </w:t>
      </w:r>
    </w:p>
    <w:p w14:paraId="1FCC41CE" w14:textId="77777777" w:rsidR="005854FB" w:rsidRPr="00420E39" w:rsidRDefault="005854FB" w:rsidP="008E58CC">
      <w:pPr>
        <w:pStyle w:val="Akapitzlist"/>
        <w:numPr>
          <w:ilvl w:val="0"/>
          <w:numId w:val="17"/>
        </w:numPr>
        <w:spacing w:line="276" w:lineRule="auto"/>
        <w:ind w:left="284" w:hanging="284"/>
        <w:jc w:val="both"/>
        <w:rPr>
          <w:rFonts w:asciiTheme="minorHAnsi" w:hAnsiTheme="minorHAnsi" w:cstheme="minorHAnsi"/>
        </w:rPr>
      </w:pPr>
      <w:r w:rsidRPr="00420E39">
        <w:rPr>
          <w:rFonts w:asciiTheme="minorHAnsi" w:hAnsiTheme="minorHAnsi" w:cstheme="minorHAnsi"/>
        </w:rPr>
        <w:t>Wykonawca, uwzględniając wszystkie wymogi, o których mowa w SWZ, zobowiązany jest w cenie brutto ująć wszelkie koszty niezbędne dla prawidłowego</w:t>
      </w:r>
      <w:r w:rsidR="0022375A">
        <w:rPr>
          <w:rFonts w:asciiTheme="minorHAnsi" w:hAnsiTheme="minorHAnsi" w:cstheme="minorHAnsi"/>
        </w:rPr>
        <w:t xml:space="preserve">, </w:t>
      </w:r>
      <w:r w:rsidRPr="00420E39">
        <w:rPr>
          <w:rFonts w:asciiTheme="minorHAnsi" w:hAnsiTheme="minorHAnsi" w:cstheme="minorHAnsi"/>
        </w:rPr>
        <w:t xml:space="preserve">pełnego </w:t>
      </w:r>
      <w:r w:rsidR="0022375A">
        <w:rPr>
          <w:rFonts w:asciiTheme="minorHAnsi" w:hAnsiTheme="minorHAnsi" w:cstheme="minorHAnsi"/>
        </w:rPr>
        <w:t xml:space="preserve">i należytego </w:t>
      </w:r>
      <w:r w:rsidRPr="00420E39">
        <w:rPr>
          <w:rFonts w:asciiTheme="minorHAnsi" w:hAnsiTheme="minorHAnsi" w:cstheme="minorHAnsi"/>
        </w:rPr>
        <w:t xml:space="preserve">wykonania przedmiotu zamówienia, zgodnie z warunkami wynikającymi </w:t>
      </w:r>
      <w:r w:rsidR="008A173B" w:rsidRPr="00420E39">
        <w:rPr>
          <w:rFonts w:asciiTheme="minorHAnsi" w:hAnsiTheme="minorHAnsi" w:cstheme="minorHAnsi"/>
        </w:rPr>
        <w:br/>
      </w:r>
      <w:r w:rsidRPr="00420E39">
        <w:rPr>
          <w:rFonts w:asciiTheme="minorHAnsi" w:hAnsiTheme="minorHAnsi" w:cstheme="minorHAnsi"/>
        </w:rPr>
        <w:t xml:space="preserve">z </w:t>
      </w:r>
      <w:r w:rsidR="0022375A">
        <w:rPr>
          <w:rFonts w:asciiTheme="minorHAnsi" w:hAnsiTheme="minorHAnsi" w:cstheme="minorHAnsi"/>
        </w:rPr>
        <w:t xml:space="preserve">opisu przedmiotu </w:t>
      </w:r>
      <w:r w:rsidRPr="00420E39">
        <w:rPr>
          <w:rFonts w:asciiTheme="minorHAnsi" w:hAnsiTheme="minorHAnsi" w:cstheme="minorHAnsi"/>
        </w:rPr>
        <w:t>zamówienia.</w:t>
      </w:r>
    </w:p>
    <w:p w14:paraId="7A052D83" w14:textId="77777777" w:rsidR="00C63642" w:rsidRPr="00420E39" w:rsidRDefault="005854FB" w:rsidP="008E58CC">
      <w:pPr>
        <w:pStyle w:val="Akapitzlist"/>
        <w:numPr>
          <w:ilvl w:val="0"/>
          <w:numId w:val="17"/>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za najkorzystniejszą uzna ofertę, która uzyska największą liczbę punktów łącznie ze wszystkich powyżej ustalonych kryteriów oceny ofert. Ocenę łączną oferty stanowi suma punktów uzyskanych w ramach poszczególnych kryteriów. </w:t>
      </w:r>
    </w:p>
    <w:p w14:paraId="33AFE4D7" w14:textId="77777777" w:rsidR="00B225FA" w:rsidRPr="00420E39" w:rsidRDefault="005854FB" w:rsidP="008E58CC">
      <w:pPr>
        <w:pStyle w:val="Akapitzlist"/>
        <w:numPr>
          <w:ilvl w:val="0"/>
          <w:numId w:val="17"/>
        </w:numPr>
        <w:spacing w:line="276" w:lineRule="auto"/>
        <w:ind w:left="284" w:hanging="284"/>
        <w:jc w:val="both"/>
        <w:rPr>
          <w:rFonts w:asciiTheme="minorHAnsi" w:hAnsiTheme="minorHAnsi" w:cstheme="minorHAnsi"/>
        </w:rPr>
      </w:pPr>
      <w:r w:rsidRPr="00420E39">
        <w:rPr>
          <w:rFonts w:asciiTheme="minorHAnsi" w:hAnsiTheme="minorHAnsi" w:cstheme="minorHAnsi"/>
        </w:rPr>
        <w:t>Oferta</w:t>
      </w:r>
      <w:r w:rsidRPr="002A6C5E">
        <w:rPr>
          <w:rFonts w:asciiTheme="minorHAnsi" w:hAnsiTheme="minorHAnsi" w:cstheme="minorHAnsi"/>
        </w:rPr>
        <w:t xml:space="preserve"> może uzyskać w kryteriach oceny ofert maksymalnie 100 punktów (100%), przy czym 1 pkt = 1%.</w:t>
      </w:r>
      <w:r w:rsidRPr="00420E39">
        <w:rPr>
          <w:rFonts w:asciiTheme="minorHAnsi" w:hAnsiTheme="minorHAnsi" w:cstheme="minorHAnsi"/>
        </w:rPr>
        <w:t xml:space="preserve"> Maksymalna liczba punktów w kryterium równa jest określonej wadze kryterium w %. Uzyskana liczba punktów w ramach kryterium zaokrąglana będzie do drugiego miejsca po przecinku. </w:t>
      </w:r>
    </w:p>
    <w:p w14:paraId="7DEAD575" w14:textId="77777777" w:rsidR="00CD451D" w:rsidRPr="00420E39" w:rsidRDefault="00CD451D" w:rsidP="00AB53E7">
      <w:pPr>
        <w:pStyle w:val="Nagwek2"/>
        <w:numPr>
          <w:ilvl w:val="0"/>
          <w:numId w:val="6"/>
        </w:numPr>
        <w:shd w:val="clear" w:color="auto" w:fill="FFE599" w:themeFill="accent4" w:themeFillTint="66"/>
        <w:spacing w:before="0" w:line="276" w:lineRule="auto"/>
        <w:ind w:left="426" w:hanging="378"/>
        <w:jc w:val="center"/>
        <w:rPr>
          <w:rFonts w:asciiTheme="minorHAnsi" w:hAnsiTheme="minorHAnsi" w:cstheme="minorHAnsi"/>
          <w:color w:val="2F5496" w:themeColor="accent1" w:themeShade="BF"/>
          <w:sz w:val="20"/>
          <w:szCs w:val="20"/>
        </w:rPr>
      </w:pPr>
      <w:bookmarkStart w:id="34" w:name="_Toc95987080"/>
      <w:bookmarkStart w:id="35" w:name="_Toc114403764"/>
      <w:r w:rsidRPr="00420E39">
        <w:rPr>
          <w:rFonts w:asciiTheme="minorHAnsi" w:hAnsiTheme="minorHAnsi" w:cstheme="minorHAnsi"/>
          <w:color w:val="2F5496" w:themeColor="accent1" w:themeShade="BF"/>
          <w:sz w:val="20"/>
          <w:szCs w:val="20"/>
        </w:rPr>
        <w:t>OPIS SPOSOBU OBLICZENIA CENY</w:t>
      </w:r>
      <w:bookmarkEnd w:id="34"/>
      <w:bookmarkEnd w:id="35"/>
    </w:p>
    <w:p w14:paraId="350BE30A" w14:textId="77777777" w:rsidR="00CD451D" w:rsidRPr="002A6C5E" w:rsidRDefault="006A63BF" w:rsidP="008E58CC">
      <w:pPr>
        <w:pStyle w:val="Akapitzlist"/>
        <w:numPr>
          <w:ilvl w:val="0"/>
          <w:numId w:val="18"/>
        </w:numPr>
        <w:spacing w:line="276" w:lineRule="auto"/>
        <w:ind w:left="284" w:hanging="284"/>
        <w:jc w:val="both"/>
        <w:rPr>
          <w:rFonts w:asciiTheme="minorHAnsi" w:hAnsiTheme="minorHAnsi" w:cstheme="minorHAnsi"/>
          <w:bCs/>
        </w:rPr>
      </w:pPr>
      <w:r w:rsidRPr="00420E39">
        <w:rPr>
          <w:rFonts w:asciiTheme="minorHAnsi" w:hAnsiTheme="minorHAnsi" w:cstheme="minorHAnsi"/>
        </w:rPr>
        <w:t xml:space="preserve">Wykonawca poda cenę </w:t>
      </w:r>
      <w:r w:rsidRPr="002A6C5E">
        <w:rPr>
          <w:rFonts w:asciiTheme="minorHAnsi" w:hAnsiTheme="minorHAnsi" w:cstheme="minorHAnsi"/>
        </w:rPr>
        <w:t xml:space="preserve">ofertową </w:t>
      </w:r>
      <w:r w:rsidRPr="002A6C5E">
        <w:rPr>
          <w:rFonts w:asciiTheme="minorHAnsi" w:hAnsiTheme="minorHAnsi" w:cstheme="minorHAnsi"/>
          <w:bCs/>
        </w:rPr>
        <w:t xml:space="preserve">w Formularzu </w:t>
      </w:r>
      <w:r w:rsidRPr="00A11FE9">
        <w:rPr>
          <w:rFonts w:asciiTheme="minorHAnsi" w:hAnsiTheme="minorHAnsi" w:cstheme="minorHAnsi"/>
          <w:bCs/>
        </w:rPr>
        <w:t xml:space="preserve">oferty, zgodnie </w:t>
      </w:r>
      <w:r w:rsidRPr="002E073A">
        <w:rPr>
          <w:rFonts w:asciiTheme="minorHAnsi" w:hAnsiTheme="minorHAnsi" w:cstheme="minorHAnsi"/>
          <w:b/>
        </w:rPr>
        <w:t>z Załącznikiem nr 1</w:t>
      </w:r>
      <w:r w:rsidRPr="00A11FE9">
        <w:rPr>
          <w:rFonts w:asciiTheme="minorHAnsi" w:hAnsiTheme="minorHAnsi" w:cstheme="minorHAnsi"/>
          <w:bCs/>
        </w:rPr>
        <w:t xml:space="preserve"> do SWZ.</w:t>
      </w:r>
    </w:p>
    <w:p w14:paraId="2411C216" w14:textId="77777777" w:rsidR="006A63BF" w:rsidRPr="00420E39" w:rsidRDefault="00411B02" w:rsidP="008E58CC">
      <w:pPr>
        <w:pStyle w:val="Akapitzlist"/>
        <w:numPr>
          <w:ilvl w:val="0"/>
          <w:numId w:val="18"/>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Podana cena ofertowa musi zawierać wszystkie koszty związane z realizacją </w:t>
      </w:r>
      <w:r w:rsidR="00327466">
        <w:rPr>
          <w:rFonts w:asciiTheme="minorHAnsi" w:hAnsiTheme="minorHAnsi" w:cstheme="minorHAnsi"/>
        </w:rPr>
        <w:t xml:space="preserve">przedmiotu </w:t>
      </w:r>
      <w:r w:rsidRPr="00420E39">
        <w:rPr>
          <w:rFonts w:asciiTheme="minorHAnsi" w:hAnsiTheme="minorHAnsi" w:cstheme="minorHAnsi"/>
        </w:rPr>
        <w:t xml:space="preserve">zamówienia wynikające z </w:t>
      </w:r>
      <w:r w:rsidR="00327466">
        <w:rPr>
          <w:rFonts w:asciiTheme="minorHAnsi" w:hAnsiTheme="minorHAnsi" w:cstheme="minorHAnsi"/>
        </w:rPr>
        <w:t xml:space="preserve">jego </w:t>
      </w:r>
      <w:r w:rsidRPr="00420E39">
        <w:rPr>
          <w:rFonts w:asciiTheme="minorHAnsi" w:hAnsiTheme="minorHAnsi" w:cstheme="minorHAnsi"/>
        </w:rPr>
        <w:t>opisu. Cena ta będzie stała i nie może się zmienić, z wyjątkiem przypadków opisanych w projekcie umowy.</w:t>
      </w:r>
    </w:p>
    <w:p w14:paraId="584F9C75" w14:textId="77777777" w:rsidR="00411B02" w:rsidRPr="00420E39" w:rsidRDefault="00411B02" w:rsidP="008E58CC">
      <w:pPr>
        <w:pStyle w:val="Akapitzlist"/>
        <w:numPr>
          <w:ilvl w:val="0"/>
          <w:numId w:val="18"/>
        </w:numPr>
        <w:spacing w:line="276" w:lineRule="auto"/>
        <w:ind w:left="284" w:hanging="284"/>
        <w:jc w:val="both"/>
        <w:rPr>
          <w:rFonts w:asciiTheme="minorHAnsi" w:hAnsiTheme="minorHAnsi" w:cstheme="minorHAnsi"/>
        </w:rPr>
      </w:pPr>
      <w:r w:rsidRPr="00420E39">
        <w:rPr>
          <w:rFonts w:asciiTheme="minorHAnsi" w:hAnsiTheme="minorHAnsi" w:cstheme="minorHAnsi"/>
        </w:rPr>
        <w:t>Cenę oferty należy podać łącznie z należnym podatkiem VAT – cena brutto wraz ze wskazaniem stawki (procentowej) podatku VAT i jego wysokości.</w:t>
      </w:r>
    </w:p>
    <w:p w14:paraId="013225E0" w14:textId="77777777" w:rsidR="002752CE" w:rsidRPr="00420E39" w:rsidRDefault="00C25099" w:rsidP="008E58CC">
      <w:pPr>
        <w:pStyle w:val="Akapitzlist"/>
        <w:numPr>
          <w:ilvl w:val="0"/>
          <w:numId w:val="18"/>
        </w:numPr>
        <w:spacing w:line="276" w:lineRule="auto"/>
        <w:ind w:left="284" w:hanging="284"/>
        <w:jc w:val="both"/>
        <w:rPr>
          <w:rFonts w:asciiTheme="minorHAnsi" w:hAnsiTheme="minorHAnsi" w:cstheme="minorHAnsi"/>
        </w:rPr>
      </w:pPr>
      <w:r w:rsidRPr="00420E39">
        <w:rPr>
          <w:rFonts w:asciiTheme="minorHAnsi" w:hAnsiTheme="minorHAnsi" w:cstheme="minorHAnsi"/>
        </w:rPr>
        <w:t>Cena ofertowa musi być podana w polskich złotych cyfrowo i słownie (do drugiego miejsca po przecinku). Brak określenia ceny w postaci słownej poczytany zostanie za błąd co do formy oferty i nie będzie skutkować jej odrzuceniem.</w:t>
      </w:r>
    </w:p>
    <w:p w14:paraId="7BE3AF07" w14:textId="77777777" w:rsidR="00C25099" w:rsidRPr="00420E39" w:rsidRDefault="00C25099" w:rsidP="008E58CC">
      <w:pPr>
        <w:pStyle w:val="Akapitzlist"/>
        <w:numPr>
          <w:ilvl w:val="0"/>
          <w:numId w:val="18"/>
        </w:numPr>
        <w:spacing w:line="276" w:lineRule="auto"/>
        <w:ind w:left="284" w:hanging="284"/>
        <w:jc w:val="both"/>
        <w:rPr>
          <w:rFonts w:asciiTheme="minorHAnsi" w:hAnsiTheme="minorHAnsi" w:cstheme="minorHAnsi"/>
        </w:rPr>
      </w:pPr>
      <w:r w:rsidRPr="00420E39">
        <w:rPr>
          <w:rFonts w:asciiTheme="minorHAnsi" w:hAnsiTheme="minorHAnsi" w:cstheme="minorHAnsi"/>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8BEA9A3" w14:textId="77777777" w:rsidR="00695D95" w:rsidRPr="00420E39" w:rsidRDefault="00695D95"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36" w:name="_Toc95987081"/>
      <w:bookmarkStart w:id="37" w:name="_Toc114403765"/>
      <w:r w:rsidRPr="00420E39">
        <w:rPr>
          <w:rFonts w:asciiTheme="minorHAnsi" w:hAnsiTheme="minorHAnsi" w:cstheme="minorHAnsi"/>
          <w:color w:val="2F5496" w:themeColor="accent1" w:themeShade="BF"/>
          <w:sz w:val="20"/>
          <w:szCs w:val="20"/>
        </w:rPr>
        <w:t>INFORMACJE O ŚRODKACH KOMUNIKACJI ELEKTRONICZNEJ</w:t>
      </w:r>
      <w:bookmarkEnd w:id="36"/>
      <w:bookmarkEnd w:id="37"/>
    </w:p>
    <w:p w14:paraId="757EAE99"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bookmarkStart w:id="38" w:name="_Toc114403766"/>
      <w:r w:rsidRPr="005E603E">
        <w:rPr>
          <w:rFonts w:ascii="Calibri" w:hAnsi="Calibri" w:cs="Calibri"/>
        </w:rPr>
        <w:t xml:space="preserve">W postępowaniu o udzielenie zamówienia komunikacja między Zamawiającym, a Wykonawcami odbywa się przy użyciu Platformy zakupowej pod adresem: </w:t>
      </w:r>
      <w:hyperlink r:id="rId16">
        <w:r w:rsidRPr="005E603E">
          <w:rPr>
            <w:rStyle w:val="czeinternetowe"/>
            <w:rFonts w:ascii="Calibri" w:hAnsi="Calibri" w:cs="Calibri"/>
          </w:rPr>
          <w:t>https://platformazakupowa.pl/pn/szpitalgostyn</w:t>
        </w:r>
      </w:hyperlink>
      <w:r w:rsidRPr="005E603E">
        <w:rPr>
          <w:rFonts w:ascii="Calibri" w:hAnsi="Calibri" w:cs="Calibri"/>
        </w:rPr>
        <w:t>.</w:t>
      </w:r>
    </w:p>
    <w:p w14:paraId="17FD225D"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W postępowaniu oświadczenia, wnioski, zawiadomienia oraz informacje (zwane dalej ,,korespondencją") Zamawiający i Wykonawcy przekazują powołując się na numer postępowania przez Platformę zakupową.</w:t>
      </w:r>
    </w:p>
    <w:p w14:paraId="651C0A26"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Dokumenty elektroniczne, oświadczenia lub elektroniczne kopie dokumentów lub oświadczeń składane są przez Wykonawcę</w:t>
      </w:r>
      <w:r w:rsidRPr="005E603E">
        <w:rPr>
          <w:rFonts w:ascii="Calibri" w:hAnsi="Calibri" w:cs="Calibri"/>
        </w:rPr>
        <w:br/>
      </w:r>
      <w:r w:rsidR="0085150F">
        <w:rPr>
          <w:rFonts w:ascii="Calibri" w:hAnsi="Calibri" w:cs="Calibri"/>
        </w:rPr>
        <w:t>przy użyciu Platformy</w:t>
      </w:r>
      <w:r w:rsidRPr="005E603E">
        <w:rPr>
          <w:rFonts w:ascii="Calibri" w:hAnsi="Calibri" w:cs="Calibri"/>
        </w:rPr>
        <w:t xml:space="preserve"> zakupow</w:t>
      </w:r>
      <w:r w:rsidR="0085150F">
        <w:rPr>
          <w:rFonts w:ascii="Calibri" w:hAnsi="Calibri" w:cs="Calibri"/>
        </w:rPr>
        <w:t>ej</w:t>
      </w:r>
      <w:r w:rsidRPr="005E603E">
        <w:rPr>
          <w:rFonts w:ascii="Calibri" w:hAnsi="Calibri" w:cs="Calibri"/>
        </w:rPr>
        <w:t>. Sposób sporządzenia dokumentów elektronicznych, oświadczeń lub  elektronicznych kopii</w:t>
      </w:r>
      <w:r w:rsidRPr="005E603E">
        <w:rPr>
          <w:rFonts w:ascii="Calibri" w:hAnsi="Calibri" w:cs="Calibri"/>
        </w:rPr>
        <w:br/>
        <w:t>dokumentów lub oświadczeń musi być zgodny z wymaganiami określonymi w rozporządzeniu Prezesa Rady Ministrów z dnia</w:t>
      </w:r>
      <w:r w:rsidRPr="005E603E">
        <w:rPr>
          <w:rFonts w:ascii="Calibri" w:hAnsi="Calibri" w:cs="Calibri"/>
        </w:rPr>
        <w:br/>
        <w:t>30 grudnia 2020 r. w sprawie sposobu sporządzania i przekazywania informacji oraz wymagań technicznych dla dokumentów</w:t>
      </w:r>
      <w:r w:rsidRPr="005E603E">
        <w:rPr>
          <w:rFonts w:ascii="Calibri" w:hAnsi="Calibri" w:cs="Calibri"/>
        </w:rPr>
        <w:br/>
        <w:t>elektronicznych oraz środków komunikacji elektronicznej w postępowaniu o udzielenie zamówienia publicznego lub konkursie(Dz.U.2020.2452) oraz w rozporządzeniu Ministra Rozwoju, Pracy i Technologii z dnia 23 grudnia 2020 r. w sprawie</w:t>
      </w:r>
      <w:r w:rsidRPr="005E603E">
        <w:rPr>
          <w:rFonts w:ascii="Calibri" w:hAnsi="Calibri" w:cs="Calibri"/>
        </w:rPr>
        <w:br/>
        <w:t>podmiotowych środków dowodowych oraz innych dokumentów lub oświadczeń, jakich może żądać zamawiający od</w:t>
      </w:r>
      <w:r w:rsidRPr="005E603E">
        <w:rPr>
          <w:rFonts w:ascii="Calibri" w:hAnsi="Calibri" w:cs="Calibri"/>
        </w:rPr>
        <w:br/>
        <w:t>wykonawcy (Dz.U.2020.2415 z dnia 30 grudnia 2020 roku).</w:t>
      </w:r>
    </w:p>
    <w:p w14:paraId="7FBE2EC4"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 xml:space="preserve">Złożenie oferty odbywa się </w:t>
      </w:r>
      <w:r w:rsidRPr="005E603E">
        <w:rPr>
          <w:rFonts w:ascii="Calibri" w:hAnsi="Calibri" w:cs="Calibri"/>
          <w:b/>
          <w:bCs/>
        </w:rPr>
        <w:t xml:space="preserve">wyłącznie przy użyciu Platformy zakupowej - </w:t>
      </w:r>
      <w:hyperlink r:id="rId17">
        <w:r w:rsidRPr="005E603E">
          <w:rPr>
            <w:rStyle w:val="czeinternetowe"/>
            <w:rFonts w:ascii="Calibri" w:hAnsi="Calibri" w:cs="Calibri"/>
          </w:rPr>
          <w:t>https://platformazakupowa.pl/pn/szpitalgostyn</w:t>
        </w:r>
      </w:hyperlink>
    </w:p>
    <w:p w14:paraId="3E1502AC"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Maksymalny rozmiar plików przesyłanych za pośrednictwem dedykowanych formularzy, w tym do: złożenia, zmiany,</w:t>
      </w:r>
      <w:r w:rsidRPr="005E603E">
        <w:rPr>
          <w:rFonts w:ascii="Calibri" w:hAnsi="Calibri" w:cs="Calibri"/>
        </w:rPr>
        <w:br/>
        <w:t xml:space="preserve"> wycofania oferty lub wniosku oraz do komunikacji wynosi 150 MB.</w:t>
      </w:r>
    </w:p>
    <w:p w14:paraId="471468DC"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 xml:space="preserve">Wymagania techniczne i organizacyjne wysyłania i odbierania dokumentów elektronicznych, elektronicznych kopii dokumentów i oświadczeń oraz informacji przekazywanych przy ich użyciu opisane zostały w Regulaminie korzystania </w:t>
      </w:r>
      <w:r w:rsidRPr="005E603E">
        <w:rPr>
          <w:rFonts w:ascii="Calibri" w:hAnsi="Calibri" w:cs="Calibri"/>
        </w:rPr>
        <w:br/>
        <w:t>z Platformy zakupowej.</w:t>
      </w:r>
    </w:p>
    <w:p w14:paraId="75079ABB" w14:textId="77777777" w:rsidR="00906CFB" w:rsidRPr="005E603E"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Za datę przekazania oferty, wniosków, zawiadomień, dokumentów elektronicznych, oświadczeń lub elektronicznych kopii dokumentów lub oświadczeń oraz innych informacji, przyjmuje się daty umieszczenia ich na Platformie zakupowej.</w:t>
      </w:r>
    </w:p>
    <w:p w14:paraId="3FC7FDD5" w14:textId="77777777" w:rsidR="00906CFB" w:rsidRPr="00E13713" w:rsidRDefault="00906CFB" w:rsidP="007D37A6">
      <w:pPr>
        <w:pStyle w:val="Akapitzlist"/>
        <w:numPr>
          <w:ilvl w:val="0"/>
          <w:numId w:val="34"/>
        </w:numPr>
        <w:spacing w:line="276" w:lineRule="auto"/>
        <w:ind w:left="284" w:hanging="284"/>
        <w:jc w:val="both"/>
        <w:rPr>
          <w:rFonts w:ascii="Calibri" w:hAnsi="Calibri" w:cs="Calibri"/>
        </w:rPr>
      </w:pPr>
      <w:r w:rsidRPr="005E603E">
        <w:rPr>
          <w:rFonts w:ascii="Calibri" w:hAnsi="Calibri" w:cs="Calibri"/>
        </w:rPr>
        <w:t xml:space="preserve">Wykonawca, aby zaszyfrować plik, musi na stronie Platformy zakupowej odnaleźć postępowanie, w którym chce złożyć ofertę. Po wejściu w jego szczegóły odnajdzie przycisk umożliwiający szyfrowanie oferty. Platforma zakupowa automatycznie zapamiętuje, w którym postępowaniu Wykonawca zaszyfrował ofertę. Tak przygotowany plik należy przesłać przez formularz do złożenia, </w:t>
      </w:r>
      <w:r w:rsidRPr="00E13713">
        <w:rPr>
          <w:rFonts w:ascii="Calibri" w:hAnsi="Calibri" w:cs="Calibri"/>
        </w:rPr>
        <w:t>zmiany, wycofania oferty lub wniosku w przedmiotowym postępowaniu.</w:t>
      </w:r>
    </w:p>
    <w:p w14:paraId="76619EA1" w14:textId="77777777" w:rsidR="00895DCF" w:rsidRPr="00E13713" w:rsidRDefault="00895DCF"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E13713">
        <w:rPr>
          <w:rFonts w:asciiTheme="minorHAnsi" w:hAnsiTheme="minorHAnsi" w:cstheme="minorHAnsi"/>
          <w:color w:val="2F5496" w:themeColor="accent1" w:themeShade="BF"/>
          <w:sz w:val="20"/>
          <w:szCs w:val="20"/>
        </w:rPr>
        <w:t xml:space="preserve">KOMUNIKACJA </w:t>
      </w:r>
      <w:r w:rsidR="00D217FA" w:rsidRPr="00E13713">
        <w:rPr>
          <w:rFonts w:asciiTheme="minorHAnsi" w:hAnsiTheme="minorHAnsi" w:cstheme="minorHAnsi"/>
          <w:color w:val="2F5496" w:themeColor="accent1" w:themeShade="BF"/>
          <w:sz w:val="20"/>
          <w:szCs w:val="20"/>
        </w:rPr>
        <w:t xml:space="preserve">W </w:t>
      </w:r>
      <w:r w:rsidRPr="00E13713">
        <w:rPr>
          <w:rFonts w:asciiTheme="minorHAnsi" w:hAnsiTheme="minorHAnsi" w:cstheme="minorHAnsi"/>
          <w:color w:val="2F5496" w:themeColor="accent1" w:themeShade="BF"/>
          <w:sz w:val="20"/>
          <w:szCs w:val="20"/>
        </w:rPr>
        <w:t>SPOSÓB INNY NIŻ PRZY UŻYCIU ŚRODKÓW KOMUNIKACJI ELEKTRONICZNEJ</w:t>
      </w:r>
      <w:bookmarkEnd w:id="38"/>
    </w:p>
    <w:p w14:paraId="1A0F86EB" w14:textId="77777777" w:rsidR="00444C40" w:rsidRPr="00E13713" w:rsidRDefault="00444C40" w:rsidP="007D37A6">
      <w:pPr>
        <w:pStyle w:val="Akapitzlist"/>
        <w:numPr>
          <w:ilvl w:val="0"/>
          <w:numId w:val="35"/>
        </w:numPr>
        <w:spacing w:line="276" w:lineRule="auto"/>
        <w:ind w:left="284" w:hanging="284"/>
        <w:jc w:val="both"/>
        <w:rPr>
          <w:rFonts w:ascii="Calibri" w:hAnsi="Calibri" w:cs="Calibri"/>
        </w:rPr>
      </w:pPr>
      <w:bookmarkStart w:id="39" w:name="_Toc95987082"/>
      <w:bookmarkStart w:id="40" w:name="_Toc114403767"/>
      <w:r w:rsidRPr="00E13713">
        <w:rPr>
          <w:rFonts w:ascii="Calibri" w:hAnsi="Calibri" w:cs="Calibri"/>
        </w:rPr>
        <w:t xml:space="preserve">O ile w SWZ wskazano wymóg dostarczenia próbek, </w:t>
      </w:r>
      <w:r w:rsidRPr="00E13713">
        <w:rPr>
          <w:rFonts w:ascii="Calibri" w:hAnsi="Calibri" w:cs="Calibri"/>
          <w:bCs/>
        </w:rPr>
        <w:t xml:space="preserve">Zamawiający odstępuje od wymogu użycia środków komunikacji elektronicznej wyłącznie w zakresie próbek, które powinny zostać dostarczone do siedziby Zamawiającego. </w:t>
      </w:r>
    </w:p>
    <w:p w14:paraId="60B7A5BC" w14:textId="77777777" w:rsidR="00444C40" w:rsidRPr="00E13713" w:rsidRDefault="00444C40" w:rsidP="007D37A6">
      <w:pPr>
        <w:pStyle w:val="Akapitzlist"/>
        <w:numPr>
          <w:ilvl w:val="0"/>
          <w:numId w:val="35"/>
        </w:numPr>
        <w:spacing w:line="276" w:lineRule="auto"/>
        <w:ind w:left="284" w:hanging="284"/>
        <w:jc w:val="both"/>
        <w:rPr>
          <w:rFonts w:ascii="Calibri" w:hAnsi="Calibri" w:cs="Calibri"/>
        </w:rPr>
      </w:pPr>
      <w:r w:rsidRPr="00E13713">
        <w:rPr>
          <w:rFonts w:ascii="Calibri" w:hAnsi="Calibri" w:cs="Calibri"/>
        </w:rPr>
        <w:t>W pozostałym zakresie Zamawiający nie odstępuje od wymogu użycia środków komunikacji elektronicznej.</w:t>
      </w:r>
    </w:p>
    <w:p w14:paraId="005DF844" w14:textId="77777777" w:rsidR="00FD5028" w:rsidRPr="000D7356" w:rsidRDefault="00FD5028"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r w:rsidRPr="000D7356">
        <w:rPr>
          <w:rFonts w:asciiTheme="minorHAnsi" w:hAnsiTheme="minorHAnsi" w:cstheme="minorHAnsi"/>
          <w:color w:val="2F5496" w:themeColor="accent1" w:themeShade="BF"/>
          <w:sz w:val="20"/>
          <w:szCs w:val="20"/>
        </w:rPr>
        <w:t>WYJAŚNIE</w:t>
      </w:r>
      <w:r w:rsidR="00C36869" w:rsidRPr="000D7356">
        <w:rPr>
          <w:rFonts w:asciiTheme="minorHAnsi" w:hAnsiTheme="minorHAnsi" w:cstheme="minorHAnsi"/>
          <w:color w:val="2F5496" w:themeColor="accent1" w:themeShade="BF"/>
          <w:sz w:val="20"/>
          <w:szCs w:val="20"/>
        </w:rPr>
        <w:t>NIA I ZMIANY</w:t>
      </w:r>
      <w:r w:rsidRPr="000D7356">
        <w:rPr>
          <w:rFonts w:asciiTheme="minorHAnsi" w:hAnsiTheme="minorHAnsi" w:cstheme="minorHAnsi"/>
          <w:color w:val="2F5496" w:themeColor="accent1" w:themeShade="BF"/>
          <w:sz w:val="20"/>
          <w:szCs w:val="20"/>
        </w:rPr>
        <w:t xml:space="preserve"> TREŚCI SWZ</w:t>
      </w:r>
      <w:bookmarkEnd w:id="39"/>
      <w:bookmarkEnd w:id="40"/>
    </w:p>
    <w:p w14:paraId="3009E973" w14:textId="3CAE62D7" w:rsidR="002D7510" w:rsidRPr="00420E39" w:rsidRDefault="002D7510" w:rsidP="008E58CC">
      <w:pPr>
        <w:pStyle w:val="Akapitzlist"/>
        <w:numPr>
          <w:ilvl w:val="0"/>
          <w:numId w:val="1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Wniosek o wyjaśnienie treści SWZ należy przesłać </w:t>
      </w:r>
      <w:r w:rsidRPr="002A6C5E">
        <w:rPr>
          <w:rFonts w:asciiTheme="minorHAnsi" w:hAnsiTheme="minorHAnsi" w:cstheme="minorHAnsi"/>
        </w:rPr>
        <w:t>za pośrednictwem Platformy</w:t>
      </w:r>
      <w:r w:rsidR="001F1CAD">
        <w:rPr>
          <w:rFonts w:asciiTheme="minorHAnsi" w:hAnsiTheme="minorHAnsi" w:cstheme="minorHAnsi"/>
        </w:rPr>
        <w:t>.</w:t>
      </w:r>
      <w:r w:rsidR="00F4152B">
        <w:rPr>
          <w:rFonts w:asciiTheme="minorHAnsi" w:hAnsiTheme="minorHAnsi" w:cstheme="minorHAnsi"/>
        </w:rPr>
        <w:t xml:space="preserve"> </w:t>
      </w:r>
      <w:r w:rsidR="001F1CAD">
        <w:rPr>
          <w:rFonts w:asciiTheme="minorHAnsi" w:hAnsiTheme="minorHAnsi" w:cstheme="minorHAnsi"/>
        </w:rPr>
        <w:t>W</w:t>
      </w:r>
      <w:r w:rsidRPr="00420E39">
        <w:rPr>
          <w:rFonts w:asciiTheme="minorHAnsi" w:hAnsiTheme="minorHAnsi" w:cstheme="minorHAnsi"/>
        </w:rPr>
        <w:t xml:space="preserve">ażne i wiążące Zamawiającego wnioski </w:t>
      </w:r>
      <w:r w:rsidR="001F1CAD">
        <w:rPr>
          <w:rFonts w:asciiTheme="minorHAnsi" w:hAnsiTheme="minorHAnsi" w:cstheme="minorHAnsi"/>
        </w:rPr>
        <w:br/>
      </w:r>
      <w:r w:rsidRPr="00420E39">
        <w:rPr>
          <w:rFonts w:asciiTheme="minorHAnsi" w:hAnsiTheme="minorHAnsi" w:cstheme="minorHAnsi"/>
        </w:rPr>
        <w:t xml:space="preserve">o wyjaśnienie </w:t>
      </w:r>
      <w:r w:rsidR="001F1CAD">
        <w:rPr>
          <w:rFonts w:asciiTheme="minorHAnsi" w:hAnsiTheme="minorHAnsi" w:cstheme="minorHAnsi"/>
        </w:rPr>
        <w:t xml:space="preserve">treści SWZ </w:t>
      </w:r>
      <w:r w:rsidR="008851AA">
        <w:rPr>
          <w:rFonts w:asciiTheme="minorHAnsi" w:hAnsiTheme="minorHAnsi" w:cstheme="minorHAnsi"/>
        </w:rPr>
        <w:t>muszą</w:t>
      </w:r>
      <w:r w:rsidRPr="00420E39">
        <w:rPr>
          <w:rFonts w:asciiTheme="minorHAnsi" w:hAnsiTheme="minorHAnsi" w:cstheme="minorHAnsi"/>
        </w:rPr>
        <w:t xml:space="preserve"> być przesłane/wczytane na Platformę. Zamawiający prosi o przekazywanie pytań również </w:t>
      </w:r>
      <w:r w:rsidR="001F1CAD">
        <w:rPr>
          <w:rFonts w:asciiTheme="minorHAnsi" w:hAnsiTheme="minorHAnsi" w:cstheme="minorHAnsi"/>
        </w:rPr>
        <w:br/>
      </w:r>
      <w:r w:rsidRPr="00420E39">
        <w:rPr>
          <w:rFonts w:asciiTheme="minorHAnsi" w:hAnsiTheme="minorHAnsi" w:cstheme="minorHAnsi"/>
        </w:rPr>
        <w:lastRenderedPageBreak/>
        <w:t>w formie edytowalnej, gdyż skróci to czas udzielania wyjaśnień przez Zamawiającego i usprawni prowadzenie postępowania</w:t>
      </w:r>
      <w:r w:rsidR="001F1CAD">
        <w:rPr>
          <w:rFonts w:asciiTheme="minorHAnsi" w:hAnsiTheme="minorHAnsi" w:cstheme="minorHAnsi"/>
        </w:rPr>
        <w:br/>
      </w:r>
      <w:r w:rsidR="00810909" w:rsidRPr="00420E39">
        <w:rPr>
          <w:rFonts w:asciiTheme="minorHAnsi" w:hAnsiTheme="minorHAnsi" w:cstheme="minorHAnsi"/>
        </w:rPr>
        <w:t>o udzielenie zamówienia publicznego.</w:t>
      </w:r>
    </w:p>
    <w:p w14:paraId="074DA2B8" w14:textId="0912AC8C" w:rsidR="00C36869" w:rsidRPr="00420E39" w:rsidRDefault="00904FDC" w:rsidP="008E58CC">
      <w:pPr>
        <w:pStyle w:val="Akapitzlist"/>
        <w:numPr>
          <w:ilvl w:val="0"/>
          <w:numId w:val="19"/>
        </w:numPr>
        <w:spacing w:line="276" w:lineRule="auto"/>
        <w:ind w:left="284" w:hanging="284"/>
        <w:jc w:val="both"/>
        <w:rPr>
          <w:rFonts w:asciiTheme="minorHAnsi" w:hAnsiTheme="minorHAnsi" w:cstheme="minorHAnsi"/>
        </w:rPr>
      </w:pPr>
      <w:r w:rsidRPr="00420E39">
        <w:rPr>
          <w:rFonts w:asciiTheme="minorHAnsi" w:hAnsiTheme="minorHAnsi" w:cstheme="minorHAnsi"/>
        </w:rPr>
        <w:t>K</w:t>
      </w:r>
      <w:r w:rsidR="00C36869" w:rsidRPr="00420E39">
        <w:rPr>
          <w:rFonts w:asciiTheme="minorHAnsi" w:hAnsiTheme="minorHAnsi" w:cstheme="minorHAnsi"/>
        </w:rPr>
        <w:t>ażda wprowadzona przez Zamawiającego zmiana staje się częścią SWZ. Dokonaną zmianę treści SWZ</w:t>
      </w:r>
      <w:r w:rsidR="00F4152B">
        <w:rPr>
          <w:rFonts w:asciiTheme="minorHAnsi" w:hAnsiTheme="minorHAnsi" w:cstheme="minorHAnsi"/>
        </w:rPr>
        <w:t xml:space="preserve"> </w:t>
      </w:r>
      <w:r w:rsidR="00C36869" w:rsidRPr="00420E39">
        <w:rPr>
          <w:rFonts w:asciiTheme="minorHAnsi" w:hAnsiTheme="minorHAnsi" w:cstheme="minorHAnsi"/>
        </w:rPr>
        <w:t xml:space="preserve">Zamawiający </w:t>
      </w:r>
      <w:r w:rsidR="00906CFB">
        <w:rPr>
          <w:rFonts w:asciiTheme="minorHAnsi" w:hAnsiTheme="minorHAnsi" w:cstheme="minorHAnsi"/>
        </w:rPr>
        <w:t>udostępnia na Platformie.</w:t>
      </w:r>
    </w:p>
    <w:p w14:paraId="486828B6" w14:textId="77777777" w:rsidR="00E74C70" w:rsidRPr="00420E39" w:rsidRDefault="004729B6" w:rsidP="008E58CC">
      <w:pPr>
        <w:pStyle w:val="Akapitzlist"/>
        <w:numPr>
          <w:ilvl w:val="0"/>
          <w:numId w:val="19"/>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oświadcza, iż </w:t>
      </w:r>
      <w:r w:rsidRPr="002A6C5E">
        <w:rPr>
          <w:rFonts w:asciiTheme="minorHAnsi" w:hAnsiTheme="minorHAnsi" w:cstheme="minorHAnsi"/>
        </w:rPr>
        <w:t>nie zamierza zwoływać zebrania Wykonawców w celu wyjaśnienia treści SWZ.</w:t>
      </w:r>
    </w:p>
    <w:p w14:paraId="5EEEACFA" w14:textId="77777777" w:rsidR="005E7D18" w:rsidRPr="00420E39" w:rsidRDefault="005E7D18" w:rsidP="008E58CC">
      <w:pPr>
        <w:pStyle w:val="Akapitzlist"/>
        <w:numPr>
          <w:ilvl w:val="0"/>
          <w:numId w:val="19"/>
        </w:numPr>
        <w:spacing w:line="276" w:lineRule="auto"/>
        <w:ind w:left="284" w:hanging="284"/>
        <w:jc w:val="both"/>
        <w:rPr>
          <w:rFonts w:asciiTheme="minorHAnsi" w:hAnsiTheme="minorHAnsi" w:cstheme="minorHAnsi"/>
        </w:rPr>
      </w:pPr>
      <w:r w:rsidRPr="00420E39">
        <w:rPr>
          <w:rFonts w:asciiTheme="minorHAnsi" w:hAnsiTheme="minorHAnsi" w:cstheme="minorHAnsi"/>
        </w:rPr>
        <w:t>W przypadku rozbieżności pomiędzy treścią SWZ, a treścią udzielonych wyjaśnień lub zmian SWZ, jako obowiązującą należy przyjąć treść późniejszego oświadczenia Zamawiającego i ostatnią publikację na Platformie.</w:t>
      </w:r>
    </w:p>
    <w:p w14:paraId="056ECB04" w14:textId="77777777" w:rsidR="00E578D7" w:rsidRPr="00420E39" w:rsidRDefault="00E578D7"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41" w:name="_Toc95987083"/>
      <w:bookmarkStart w:id="42" w:name="_Toc114403768"/>
      <w:r w:rsidRPr="00420E39">
        <w:rPr>
          <w:rFonts w:asciiTheme="minorHAnsi" w:hAnsiTheme="minorHAnsi" w:cstheme="minorHAnsi"/>
          <w:color w:val="2F5496" w:themeColor="accent1" w:themeShade="BF"/>
          <w:sz w:val="20"/>
          <w:szCs w:val="20"/>
        </w:rPr>
        <w:t>OPIS SPOSOBU PRZYGOTOWANIA</w:t>
      </w:r>
      <w:r w:rsidR="003D2D6E">
        <w:rPr>
          <w:rFonts w:asciiTheme="minorHAnsi" w:hAnsiTheme="minorHAnsi" w:cstheme="minorHAnsi"/>
          <w:color w:val="2F5496" w:themeColor="accent1" w:themeShade="BF"/>
          <w:sz w:val="20"/>
          <w:szCs w:val="20"/>
        </w:rPr>
        <w:t xml:space="preserve"> I SKŁADANIA OFERTY</w:t>
      </w:r>
      <w:bookmarkEnd w:id="41"/>
      <w:bookmarkEnd w:id="42"/>
    </w:p>
    <w:p w14:paraId="066F03EA" w14:textId="77777777" w:rsidR="00444C40" w:rsidRDefault="00444C40" w:rsidP="007D37A6">
      <w:pPr>
        <w:pStyle w:val="Akapitzlist"/>
        <w:numPr>
          <w:ilvl w:val="0"/>
          <w:numId w:val="36"/>
        </w:numPr>
        <w:spacing w:line="276" w:lineRule="auto"/>
        <w:ind w:left="284" w:hanging="284"/>
        <w:jc w:val="both"/>
        <w:rPr>
          <w:rFonts w:ascii="Calibri" w:hAnsi="Calibri" w:cs="Calibri"/>
        </w:rPr>
      </w:pPr>
      <w:r w:rsidRPr="005E603E">
        <w:rPr>
          <w:rFonts w:ascii="Calibri" w:hAnsi="Calibri" w:cs="Calibri"/>
        </w:rPr>
        <w:t>Ofertę należy sporządzić w języku polskim, zgodnie z wymaganiami określonymi w SWZ na Formularzu oferty lub według takiego samego schematu stanowiącego Załącznik nr 1 do SWZ. Oferta powinna zawierać wszystkie informacje/treści wymagane we wzorze Formularza oferty. Wykonawca składa of</w:t>
      </w:r>
      <w:r w:rsidR="008728CB">
        <w:rPr>
          <w:rFonts w:ascii="Calibri" w:hAnsi="Calibri" w:cs="Calibri"/>
        </w:rPr>
        <w:t xml:space="preserve">ertę za pośrednictwem Platformy </w:t>
      </w:r>
      <w:hyperlink r:id="rId18" w:history="1">
        <w:r w:rsidR="008506E6" w:rsidRPr="00996A55">
          <w:rPr>
            <w:rStyle w:val="Hipercze"/>
            <w:rFonts w:ascii="Calibri" w:hAnsi="Calibri" w:cs="Calibri"/>
          </w:rPr>
          <w:t>https://platformazakupowa.pl/pn/szpitalgostyn</w:t>
        </w:r>
      </w:hyperlink>
      <w:r w:rsidRPr="005E603E">
        <w:rPr>
          <w:rFonts w:ascii="Calibri" w:hAnsi="Calibri" w:cs="Calibri"/>
        </w:rPr>
        <w:t>.</w:t>
      </w:r>
    </w:p>
    <w:p w14:paraId="6BF5E8F8" w14:textId="77777777" w:rsidR="008506E6" w:rsidRDefault="008506E6" w:rsidP="007D37A6">
      <w:pPr>
        <w:pStyle w:val="Akapitzlist"/>
        <w:numPr>
          <w:ilvl w:val="0"/>
          <w:numId w:val="36"/>
        </w:numPr>
        <w:spacing w:line="276" w:lineRule="auto"/>
        <w:ind w:left="284" w:hanging="284"/>
        <w:jc w:val="both"/>
        <w:rPr>
          <w:rFonts w:asciiTheme="minorHAnsi" w:hAnsiTheme="minorHAnsi" w:cstheme="minorHAnsi"/>
        </w:rPr>
      </w:pPr>
      <w:r>
        <w:rPr>
          <w:rFonts w:ascii="Calibri" w:hAnsi="Calibri" w:cs="Calibri"/>
        </w:rPr>
        <w:t>Oferta musi być sporządzona w postaci elektronicznej opatrzonej kwalifikowanym podpisem elektronicznym w ogólnie dostępnych formatach d</w:t>
      </w:r>
      <w:r w:rsidR="008728CB">
        <w:rPr>
          <w:rFonts w:ascii="Calibri" w:hAnsi="Calibri" w:cs="Calibri"/>
        </w:rPr>
        <w:t xml:space="preserve">anych, </w:t>
      </w:r>
      <w:r>
        <w:rPr>
          <w:rFonts w:ascii="Calibri" w:hAnsi="Calibri" w:cs="Calibri"/>
        </w:rPr>
        <w:t>w szczególności w formatach: .txt, .rtf, .pdf, .</w:t>
      </w:r>
      <w:proofErr w:type="spellStart"/>
      <w:r>
        <w:rPr>
          <w:rFonts w:ascii="Calibri" w:hAnsi="Calibri" w:cs="Calibri"/>
        </w:rPr>
        <w:t>doc</w:t>
      </w:r>
      <w:proofErr w:type="spellEnd"/>
      <w:r>
        <w:rPr>
          <w:rFonts w:ascii="Calibri" w:hAnsi="Calibri" w:cs="Calibri"/>
        </w:rPr>
        <w:t>, .</w:t>
      </w:r>
      <w:proofErr w:type="spellStart"/>
      <w:r>
        <w:rPr>
          <w:rFonts w:ascii="Calibri" w:hAnsi="Calibri" w:cs="Calibri"/>
        </w:rPr>
        <w:t>docx</w:t>
      </w:r>
      <w:proofErr w:type="spellEnd"/>
      <w:r>
        <w:rPr>
          <w:rFonts w:ascii="Calibri" w:hAnsi="Calibri" w:cs="Calibri"/>
        </w:rPr>
        <w:t>, .</w:t>
      </w:r>
      <w:proofErr w:type="spellStart"/>
      <w:r>
        <w:rPr>
          <w:rFonts w:ascii="Calibri" w:hAnsi="Calibri" w:cs="Calibri"/>
        </w:rPr>
        <w:t>odt</w:t>
      </w:r>
      <w:proofErr w:type="spellEnd"/>
      <w:r>
        <w:rPr>
          <w:rFonts w:ascii="Calibri" w:hAnsi="Calibri" w:cs="Calibri"/>
        </w:rPr>
        <w:t xml:space="preserve">., </w:t>
      </w:r>
    </w:p>
    <w:p w14:paraId="53F75E70" w14:textId="77777777" w:rsidR="003F12D3" w:rsidRDefault="008506E6" w:rsidP="007D37A6">
      <w:pPr>
        <w:pStyle w:val="Akapitzlist"/>
        <w:numPr>
          <w:ilvl w:val="0"/>
          <w:numId w:val="36"/>
        </w:numPr>
        <w:suppressAutoHyphens/>
        <w:spacing w:line="276" w:lineRule="auto"/>
        <w:ind w:left="284" w:hanging="284"/>
        <w:contextualSpacing/>
        <w:jc w:val="both"/>
        <w:rPr>
          <w:rFonts w:ascii="Calibri" w:hAnsi="Calibri" w:cs="Calibri"/>
        </w:rPr>
      </w:pPr>
      <w:r>
        <w:rPr>
          <w:rFonts w:ascii="Calibri" w:hAnsi="Calibri" w:cs="Calibri"/>
        </w:rPr>
        <w:t xml:space="preserve">Oferta i inne dokumenty składane w toku postępowania muszą być podpisane przez osobę upoważnioną/osoby upoważnione do reprezentowania Wykonawcy. Jeżeli w imieniu Wykonawcy działa osoba, której umocowanie do jego/jej reprezentowania nie wynika z dokumentów rejestrowych (KRS, </w:t>
      </w:r>
      <w:proofErr w:type="spellStart"/>
      <w:r>
        <w:rPr>
          <w:rFonts w:ascii="Calibri" w:hAnsi="Calibri" w:cs="Calibri"/>
        </w:rPr>
        <w:t>CEiDG</w:t>
      </w:r>
      <w:proofErr w:type="spellEnd"/>
      <w:r>
        <w:rPr>
          <w:rFonts w:ascii="Calibri" w:hAnsi="Calibri" w:cs="Calibri"/>
        </w:rPr>
        <w:t xml:space="preserve"> lub innego właściwego rejestru), Wykonawca dołącza do oferty pełnomocnictwo.</w:t>
      </w:r>
    </w:p>
    <w:p w14:paraId="53EEE1B4" w14:textId="77777777" w:rsidR="003F12D3" w:rsidRPr="00F4152B" w:rsidRDefault="003F12D3" w:rsidP="007D37A6">
      <w:pPr>
        <w:pStyle w:val="Akapitzlist"/>
        <w:numPr>
          <w:ilvl w:val="0"/>
          <w:numId w:val="36"/>
        </w:numPr>
        <w:suppressAutoHyphens/>
        <w:spacing w:line="276" w:lineRule="auto"/>
        <w:ind w:left="284" w:hanging="284"/>
        <w:contextualSpacing/>
        <w:jc w:val="both"/>
        <w:rPr>
          <w:rFonts w:ascii="Calibri" w:hAnsi="Calibri" w:cs="Calibri"/>
        </w:rPr>
      </w:pPr>
      <w:r w:rsidRPr="00F4152B">
        <w:rPr>
          <w:rFonts w:ascii="Calibri" w:hAnsi="Calibri" w:cs="Calibri"/>
        </w:rPr>
        <w:t>Do oferty należy dołączyć:</w:t>
      </w:r>
    </w:p>
    <w:p w14:paraId="0E558944" w14:textId="77777777" w:rsidR="003F12D3" w:rsidRPr="00F4152B" w:rsidRDefault="003F12D3"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F4152B">
        <w:rPr>
          <w:rFonts w:ascii="Calibri" w:eastAsia="Times New Roman" w:hAnsi="Calibri" w:cs="Calibri"/>
          <w:sz w:val="20"/>
          <w:szCs w:val="20"/>
          <w:lang w:eastAsia="pl-PL"/>
        </w:rPr>
        <w:t>Pełnomocnictwo, jeżeli ofertę podpisuje osoba</w:t>
      </w:r>
      <w:r w:rsidR="008C4909" w:rsidRPr="00F4152B">
        <w:rPr>
          <w:rFonts w:ascii="Calibri" w:eastAsia="Times New Roman" w:hAnsi="Calibri" w:cs="Calibri"/>
          <w:sz w:val="20"/>
          <w:szCs w:val="20"/>
          <w:lang w:eastAsia="pl-PL"/>
        </w:rPr>
        <w:t>,</w:t>
      </w:r>
      <w:r w:rsidRPr="00F4152B">
        <w:rPr>
          <w:rFonts w:ascii="Calibri" w:eastAsia="Times New Roman" w:hAnsi="Calibri" w:cs="Calibri"/>
          <w:sz w:val="20"/>
          <w:szCs w:val="20"/>
          <w:lang w:eastAsia="pl-PL"/>
        </w:rPr>
        <w:t xml:space="preserve"> której umocowanie do jego/jej reprezentowania nie wynika z dokumentów rejestrowych (KRS, </w:t>
      </w:r>
      <w:proofErr w:type="spellStart"/>
      <w:r w:rsidRPr="00F4152B">
        <w:rPr>
          <w:rFonts w:ascii="Calibri" w:eastAsia="Times New Roman" w:hAnsi="Calibri" w:cs="Calibri"/>
          <w:sz w:val="20"/>
          <w:szCs w:val="20"/>
          <w:lang w:eastAsia="pl-PL"/>
        </w:rPr>
        <w:t>CEiDG</w:t>
      </w:r>
      <w:proofErr w:type="spellEnd"/>
      <w:r w:rsidRPr="00F4152B">
        <w:rPr>
          <w:rFonts w:ascii="Calibri" w:eastAsia="Times New Roman" w:hAnsi="Calibri" w:cs="Calibri"/>
          <w:sz w:val="20"/>
          <w:szCs w:val="20"/>
          <w:lang w:eastAsia="pl-PL"/>
        </w:rPr>
        <w:t xml:space="preserve"> lub innego właściwego rejestru), a w przypadku złożenia oferty wspólnej pełnomocnictwo ustanowione do reprezentowania Wykonawców wspólnie ubiegających się o udzielenie zamówienia publicznego. </w:t>
      </w:r>
    </w:p>
    <w:p w14:paraId="027FA523" w14:textId="77777777" w:rsidR="003F12D3" w:rsidRPr="00F4152B" w:rsidRDefault="003F12D3"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F4152B">
        <w:rPr>
          <w:rFonts w:ascii="Calibri" w:eastAsia="Times New Roman" w:hAnsi="Calibri" w:cs="Calibri"/>
          <w:sz w:val="20"/>
          <w:szCs w:val="20"/>
          <w:lang w:eastAsia="pl-PL"/>
        </w:rPr>
        <w:t xml:space="preserve">W przypadku odpowiedzi twierdzącej w cz. 3 pkt g-i Formularza oferty (Załącznik nr 1) Wykonawca składa oświadczenie zgodnie z załącznikiem nr 1a. W innym przypadku Wykonawca nie jest zobowiązany do jego złożenia. </w:t>
      </w:r>
    </w:p>
    <w:p w14:paraId="75EEE25D" w14:textId="77777777" w:rsidR="003F12D3" w:rsidRPr="00F4152B" w:rsidRDefault="003F12D3"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F4152B">
        <w:rPr>
          <w:rFonts w:ascii="Calibri" w:eastAsia="Times New Roman" w:hAnsi="Calibri" w:cs="Calibri"/>
          <w:sz w:val="20"/>
          <w:szCs w:val="20"/>
          <w:lang w:eastAsia="pl-PL"/>
        </w:rPr>
        <w:t>Przedmiotowe środki dowodowe zgodnie z żądaniem Zamawiającego określone w SWZ – o ile Zamawiający wymaga przedmiotowych środków dowodowych w treści SWZ.</w:t>
      </w:r>
    </w:p>
    <w:p w14:paraId="686F01E5" w14:textId="77777777" w:rsidR="003F12D3" w:rsidRPr="00F4152B" w:rsidRDefault="003F12D3"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F4152B">
        <w:rPr>
          <w:rFonts w:ascii="Calibri" w:eastAsia="Times New Roman" w:hAnsi="Calibri" w:cs="Calibri"/>
          <w:sz w:val="20"/>
          <w:szCs w:val="20"/>
          <w:lang w:eastAsia="pl-PL"/>
        </w:rPr>
        <w:t>Dokument (np. zobowiązanie) innych podmiotów do oddania Wykonawcy do dyspozycji niezbędnych zasobów na potrzeby realizacji, o ile Wykonawca korzysta ze zdolności lub sytuacji innych podmiotów na zasadach określonych w art. 118-123 PZP.</w:t>
      </w:r>
    </w:p>
    <w:p w14:paraId="05A8A58E" w14:textId="1A81C07A" w:rsidR="00EC01CA" w:rsidRPr="002E073A" w:rsidRDefault="00EC01CA"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2E073A">
        <w:rPr>
          <w:rFonts w:ascii="Calibri" w:eastAsia="Times New Roman" w:hAnsi="Calibri" w:cs="Calibri"/>
          <w:b/>
          <w:bCs/>
          <w:sz w:val="20"/>
          <w:szCs w:val="20"/>
          <w:lang w:eastAsia="pl-PL"/>
        </w:rPr>
        <w:t>Załącznik nr 5</w:t>
      </w:r>
      <w:r w:rsidRPr="002E073A">
        <w:rPr>
          <w:rFonts w:ascii="Calibri" w:eastAsia="Times New Roman" w:hAnsi="Calibri" w:cs="Calibri"/>
          <w:sz w:val="20"/>
          <w:szCs w:val="20"/>
          <w:lang w:eastAsia="pl-PL"/>
        </w:rPr>
        <w:t xml:space="preserve"> –</w:t>
      </w:r>
      <w:r w:rsidR="00F4152B" w:rsidRPr="002E073A">
        <w:rPr>
          <w:rFonts w:ascii="Calibri" w:eastAsia="Times New Roman" w:hAnsi="Calibri" w:cs="Calibri"/>
          <w:sz w:val="20"/>
          <w:szCs w:val="20"/>
          <w:lang w:eastAsia="pl-PL"/>
        </w:rPr>
        <w:t xml:space="preserve"> </w:t>
      </w:r>
      <w:r w:rsidRPr="002E073A">
        <w:rPr>
          <w:rFonts w:ascii="Calibri" w:eastAsia="Times New Roman" w:hAnsi="Calibri" w:cs="Calibri"/>
          <w:sz w:val="20"/>
          <w:szCs w:val="20"/>
          <w:lang w:eastAsia="pl-PL"/>
        </w:rPr>
        <w:t>Zestawienie wymaganych parametrów technicznych przedmiotu zamówienia</w:t>
      </w:r>
      <w:r w:rsidR="00F4152B" w:rsidRPr="002E073A">
        <w:rPr>
          <w:rFonts w:ascii="Calibri" w:eastAsia="Times New Roman" w:hAnsi="Calibri" w:cs="Calibri"/>
          <w:sz w:val="20"/>
          <w:szCs w:val="20"/>
          <w:lang w:eastAsia="pl-PL"/>
        </w:rPr>
        <w:t xml:space="preserve"> wypełnione przez Wykonawcę</w:t>
      </w:r>
    </w:p>
    <w:p w14:paraId="31E3F9A0" w14:textId="1C76E000" w:rsidR="00EC01CA" w:rsidRPr="002E073A" w:rsidRDefault="00EC01CA" w:rsidP="007D37A6">
      <w:pPr>
        <w:numPr>
          <w:ilvl w:val="0"/>
          <w:numId w:val="42"/>
        </w:numPr>
        <w:spacing w:after="0" w:line="276" w:lineRule="auto"/>
        <w:ind w:left="567" w:hanging="283"/>
        <w:jc w:val="both"/>
        <w:rPr>
          <w:rFonts w:ascii="Calibri" w:eastAsia="Times New Roman" w:hAnsi="Calibri" w:cs="Calibri"/>
          <w:sz w:val="20"/>
          <w:szCs w:val="20"/>
          <w:lang w:eastAsia="pl-PL"/>
        </w:rPr>
      </w:pPr>
      <w:r w:rsidRPr="002E073A">
        <w:rPr>
          <w:rFonts w:ascii="Calibri" w:eastAsia="Times New Roman" w:hAnsi="Calibri" w:cs="Calibri"/>
          <w:b/>
          <w:bCs/>
          <w:sz w:val="20"/>
          <w:szCs w:val="20"/>
          <w:lang w:eastAsia="pl-PL"/>
        </w:rPr>
        <w:t>Załącznik nr 7</w:t>
      </w:r>
      <w:r w:rsidRPr="002E073A">
        <w:rPr>
          <w:rFonts w:ascii="Calibri" w:eastAsia="Times New Roman" w:hAnsi="Calibri" w:cs="Calibri"/>
          <w:sz w:val="20"/>
          <w:szCs w:val="20"/>
          <w:lang w:eastAsia="pl-PL"/>
        </w:rPr>
        <w:t xml:space="preserve"> – Oświadczenie dot. </w:t>
      </w:r>
      <w:r w:rsidR="00F4152B" w:rsidRPr="002E073A">
        <w:rPr>
          <w:rFonts w:ascii="Calibri" w:eastAsia="Times New Roman" w:hAnsi="Calibri" w:cs="Calibri"/>
          <w:sz w:val="20"/>
          <w:szCs w:val="20"/>
          <w:lang w:eastAsia="pl-PL"/>
        </w:rPr>
        <w:t xml:space="preserve">certyfikatu </w:t>
      </w:r>
      <w:r w:rsidRPr="002E073A">
        <w:rPr>
          <w:rFonts w:ascii="Calibri" w:eastAsia="Times New Roman" w:hAnsi="Calibri" w:cs="Calibri"/>
          <w:sz w:val="20"/>
          <w:szCs w:val="20"/>
          <w:lang w:eastAsia="pl-PL"/>
        </w:rPr>
        <w:t xml:space="preserve">ISO 14001 lub </w:t>
      </w:r>
      <w:r w:rsidR="00F4152B" w:rsidRPr="002E073A">
        <w:rPr>
          <w:rFonts w:ascii="Calibri" w:eastAsia="Times New Roman" w:hAnsi="Calibri" w:cs="Calibri"/>
          <w:sz w:val="20"/>
          <w:szCs w:val="20"/>
          <w:lang w:eastAsia="pl-PL"/>
        </w:rPr>
        <w:t>innego równoważnego certyfikatu</w:t>
      </w:r>
    </w:p>
    <w:p w14:paraId="11EC3C14" w14:textId="5D4A5402" w:rsidR="00066AE8" w:rsidRPr="00551243" w:rsidRDefault="00AE5013" w:rsidP="007D37A6">
      <w:pPr>
        <w:pStyle w:val="Akapitzlist"/>
        <w:numPr>
          <w:ilvl w:val="0"/>
          <w:numId w:val="36"/>
        </w:numPr>
        <w:spacing w:line="276" w:lineRule="auto"/>
        <w:ind w:left="270" w:hanging="270"/>
        <w:jc w:val="both"/>
        <w:rPr>
          <w:rFonts w:asciiTheme="minorHAnsi" w:hAnsiTheme="minorHAnsi" w:cstheme="minorHAnsi"/>
        </w:rPr>
      </w:pPr>
      <w:r w:rsidRPr="00420E39">
        <w:rPr>
          <w:rFonts w:asciiTheme="minorHAnsi" w:hAnsiTheme="minorHAnsi" w:cstheme="minorHAnsi"/>
        </w:rPr>
        <w:t xml:space="preserve">Złożona oferta wraz z załącznikami będzie jawna, z wyjątkiem informacji stanowiących tajemnicę przedsiębiorstwa </w:t>
      </w:r>
      <w:r w:rsidR="001F1CAD">
        <w:rPr>
          <w:rFonts w:asciiTheme="minorHAnsi" w:hAnsiTheme="minorHAnsi" w:cstheme="minorHAnsi"/>
        </w:rPr>
        <w:br/>
      </w:r>
      <w:r w:rsidRPr="00420E39">
        <w:rPr>
          <w:rFonts w:asciiTheme="minorHAnsi" w:hAnsiTheme="minorHAnsi" w:cstheme="minorHAnsi"/>
        </w:rPr>
        <w:t xml:space="preserve">w rozumieniu </w:t>
      </w:r>
      <w:r w:rsidR="007B4808" w:rsidRPr="00420E39">
        <w:rPr>
          <w:rFonts w:asciiTheme="minorHAnsi" w:hAnsiTheme="minorHAnsi" w:cstheme="minorHAnsi"/>
        </w:rPr>
        <w:t xml:space="preserve">art. 11 </w:t>
      </w:r>
      <w:r w:rsidR="007E2D8A" w:rsidRPr="00420E39">
        <w:rPr>
          <w:rFonts w:asciiTheme="minorHAnsi" w:hAnsiTheme="minorHAnsi" w:cstheme="minorHAnsi"/>
        </w:rPr>
        <w:t>ustawy z dnia 16 kwietnia 1993</w:t>
      </w:r>
      <w:r w:rsidR="00F4152B">
        <w:rPr>
          <w:rFonts w:asciiTheme="minorHAnsi" w:hAnsiTheme="minorHAnsi" w:cstheme="minorHAnsi"/>
        </w:rPr>
        <w:t xml:space="preserve"> </w:t>
      </w:r>
      <w:r w:rsidR="007E2D8A" w:rsidRPr="00420E39">
        <w:rPr>
          <w:rFonts w:asciiTheme="minorHAnsi" w:hAnsiTheme="minorHAnsi" w:cstheme="minorHAnsi"/>
        </w:rPr>
        <w:t>r.</w:t>
      </w:r>
      <w:r w:rsidRPr="00420E39">
        <w:rPr>
          <w:rFonts w:asciiTheme="minorHAnsi" w:hAnsiTheme="minorHAnsi" w:cstheme="minorHAnsi"/>
        </w:rPr>
        <w:t xml:space="preserve"> o zwalczaniu nieuczciwej konkurencji </w:t>
      </w:r>
      <w:r w:rsidR="00656293" w:rsidRPr="00420E39">
        <w:rPr>
          <w:rFonts w:asciiTheme="minorHAnsi" w:hAnsiTheme="minorHAnsi" w:cstheme="minorHAnsi"/>
        </w:rPr>
        <w:t>(tj.</w:t>
      </w:r>
      <w:r w:rsidR="00F4152B">
        <w:rPr>
          <w:rFonts w:asciiTheme="minorHAnsi" w:hAnsiTheme="minorHAnsi" w:cstheme="minorHAnsi"/>
        </w:rPr>
        <w:t xml:space="preserve"> </w:t>
      </w:r>
      <w:r w:rsidR="00656293" w:rsidRPr="00420E39">
        <w:rPr>
          <w:rFonts w:asciiTheme="minorHAnsi" w:hAnsiTheme="minorHAnsi" w:cstheme="minorHAnsi"/>
        </w:rPr>
        <w:t>Dz.U. z 202</w:t>
      </w:r>
      <w:r w:rsidR="001F7DA3">
        <w:rPr>
          <w:rFonts w:asciiTheme="minorHAnsi" w:hAnsiTheme="minorHAnsi" w:cstheme="minorHAnsi"/>
        </w:rPr>
        <w:t>6</w:t>
      </w:r>
      <w:r w:rsidR="00656293" w:rsidRPr="00420E39">
        <w:rPr>
          <w:rFonts w:asciiTheme="minorHAnsi" w:hAnsiTheme="minorHAnsi" w:cstheme="minorHAnsi"/>
        </w:rPr>
        <w:t xml:space="preserve"> r. poz.</w:t>
      </w:r>
      <w:r w:rsidR="001F7DA3">
        <w:rPr>
          <w:rFonts w:asciiTheme="minorHAnsi" w:hAnsiTheme="minorHAnsi" w:cstheme="minorHAnsi"/>
        </w:rPr>
        <w:t xml:space="preserve"> 85</w:t>
      </w:r>
      <w:r w:rsidR="00010743" w:rsidRPr="00420E39">
        <w:rPr>
          <w:rFonts w:asciiTheme="minorHAnsi" w:hAnsiTheme="minorHAnsi" w:cstheme="minorHAnsi"/>
        </w:rPr>
        <w:t xml:space="preserve"> ze zm.</w:t>
      </w:r>
      <w:r w:rsidR="00656293" w:rsidRPr="00420E39">
        <w:rPr>
          <w:rFonts w:asciiTheme="minorHAnsi" w:hAnsiTheme="minorHAnsi" w:cstheme="minorHAnsi"/>
        </w:rPr>
        <w:t xml:space="preserve">), </w:t>
      </w:r>
      <w:r w:rsidR="00C074CD">
        <w:rPr>
          <w:rFonts w:asciiTheme="minorHAnsi" w:hAnsiTheme="minorHAnsi" w:cstheme="minorHAnsi"/>
        </w:rPr>
        <w:t>co</w:t>
      </w:r>
      <w:r w:rsidRPr="00420E39">
        <w:rPr>
          <w:rFonts w:asciiTheme="minorHAnsi" w:hAnsiTheme="minorHAnsi" w:cstheme="minorHAnsi"/>
        </w:rPr>
        <w:t xml:space="preserve"> do których Wykonawca składając ofertę zastrzegł oraz wykazał, iż zastrzeżone informacje stanowią tajemnicę przedsiębiorstwa.</w:t>
      </w:r>
      <w:r w:rsidR="00EE37D3" w:rsidRPr="00420E39">
        <w:rPr>
          <w:rFonts w:asciiTheme="minorHAnsi" w:hAnsiTheme="minorHAnsi" w:cstheme="minorHAnsi"/>
        </w:rPr>
        <w:t xml:space="preserve"> W przypadku, gdy Wykonawca nie wykaże, że zastrzeżone informacje stanowią tajemnicę przedsiębiorstwa w rozumieniu art. 11 ust. 2</w:t>
      </w:r>
      <w:r w:rsidR="00010743" w:rsidRPr="00420E39">
        <w:rPr>
          <w:rFonts w:asciiTheme="minorHAnsi" w:hAnsiTheme="minorHAnsi" w:cstheme="minorHAnsi"/>
        </w:rPr>
        <w:t xml:space="preserve"> ustawy</w:t>
      </w:r>
      <w:r w:rsidR="00EE37D3" w:rsidRPr="00420E39">
        <w:rPr>
          <w:rFonts w:asciiTheme="minorHAnsi" w:hAnsiTheme="minorHAnsi" w:cstheme="minorHAnsi"/>
        </w:rPr>
        <w:t>, Zamawiający uzna zastrzeżone informacje za jawne, o czym poinformuje Wykonawcę.</w:t>
      </w:r>
      <w:r w:rsidR="00F4152B">
        <w:rPr>
          <w:rFonts w:asciiTheme="minorHAnsi" w:hAnsiTheme="minorHAnsi" w:cstheme="minorHAnsi"/>
        </w:rPr>
        <w:t xml:space="preserve"> </w:t>
      </w:r>
      <w:r w:rsidR="00066AE8" w:rsidRPr="00551243">
        <w:rPr>
          <w:rFonts w:asciiTheme="minorHAnsi" w:hAnsiTheme="minorHAnsi" w:cstheme="minorHAnsi"/>
        </w:rPr>
        <w:t xml:space="preserve">Informacje stanowiące tajemnicę przedsiębiorstwa powinny być zgrupowane w odrębny plik i stanowić oddzielną część oferty, a plik </w:t>
      </w:r>
      <w:r w:rsidR="00010743" w:rsidRPr="00551243">
        <w:rPr>
          <w:rFonts w:asciiTheme="minorHAnsi" w:hAnsiTheme="minorHAnsi" w:cstheme="minorHAnsi"/>
        </w:rPr>
        <w:t xml:space="preserve">powinien być </w:t>
      </w:r>
      <w:r w:rsidR="00066AE8" w:rsidRPr="00551243">
        <w:rPr>
          <w:rFonts w:asciiTheme="minorHAnsi" w:hAnsiTheme="minorHAnsi" w:cstheme="minorHAnsi"/>
        </w:rPr>
        <w:t xml:space="preserve">opisany </w:t>
      </w:r>
      <w:r w:rsidR="001F1CAD" w:rsidRPr="00551243">
        <w:rPr>
          <w:rFonts w:asciiTheme="minorHAnsi" w:hAnsiTheme="minorHAnsi" w:cstheme="minorHAnsi"/>
        </w:rPr>
        <w:t xml:space="preserve">co najmniej </w:t>
      </w:r>
      <w:r w:rsidR="00066AE8" w:rsidRPr="00551243">
        <w:rPr>
          <w:rFonts w:asciiTheme="minorHAnsi" w:hAnsiTheme="minorHAnsi" w:cstheme="minorHAnsi"/>
        </w:rPr>
        <w:t>w następujący sposób: „tajemnice przedsiębiorstwa – tylko do wglądu przez Zamawiającego”.</w:t>
      </w:r>
    </w:p>
    <w:p w14:paraId="2EC993A6" w14:textId="77777777" w:rsidR="00EF474C" w:rsidRPr="00420E39" w:rsidRDefault="00EF474C" w:rsidP="007D37A6">
      <w:pPr>
        <w:pStyle w:val="Akapitzlist"/>
        <w:numPr>
          <w:ilvl w:val="0"/>
          <w:numId w:val="36"/>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Wykonawca </w:t>
      </w:r>
      <w:r w:rsidRPr="00DD6782">
        <w:rPr>
          <w:rFonts w:asciiTheme="minorHAnsi" w:hAnsiTheme="minorHAnsi" w:cstheme="minorHAnsi"/>
        </w:rPr>
        <w:t>składa ofertę na Platformie</w:t>
      </w:r>
      <w:r w:rsidRPr="00420E39">
        <w:rPr>
          <w:rFonts w:asciiTheme="minorHAnsi" w:hAnsiTheme="minorHAnsi" w:cstheme="minorHAnsi"/>
        </w:rPr>
        <w:t xml:space="preserve"> w następujący sposób:</w:t>
      </w:r>
    </w:p>
    <w:p w14:paraId="06320C9E" w14:textId="77777777" w:rsidR="00EF474C" w:rsidRPr="00420E39" w:rsidRDefault="00EF474C" w:rsidP="008E58CC">
      <w:pPr>
        <w:pStyle w:val="Akapitzlist"/>
        <w:numPr>
          <w:ilvl w:val="0"/>
          <w:numId w:val="20"/>
        </w:numPr>
        <w:spacing w:line="276" w:lineRule="auto"/>
        <w:jc w:val="both"/>
        <w:rPr>
          <w:rFonts w:asciiTheme="minorHAnsi" w:hAnsiTheme="minorHAnsi" w:cstheme="minorHAnsi"/>
        </w:rPr>
      </w:pPr>
      <w:r w:rsidRPr="00420E39">
        <w:rPr>
          <w:rFonts w:asciiTheme="minorHAnsi" w:hAnsiTheme="minorHAnsi" w:cstheme="minorHAnsi"/>
        </w:rPr>
        <w:t xml:space="preserve">w zakładce „Załączniki” dodaje załączniki określone w SWZ Tom I, podpisane kwalifikowanym podpisem elektronicznym, poprzez polecenie „Dodaj załącznik”, wybranie docelowego pliku, który ma zostać wczytany oraz opisanie nazwy identyfikującej załącznik. W przypadku zastrzeżenia tajemnicy przedsiębiorstwa w treści dokumentu, Wykonawca zaznacza polecenie „Załącznik stanowiący tajemnicę przedsiębiorstwa”. Wczytanie załącznika następuje poprzez polecenie „Zapisz”; </w:t>
      </w:r>
    </w:p>
    <w:p w14:paraId="491ABD8C" w14:textId="77777777" w:rsidR="00EF474C" w:rsidRPr="00420E39" w:rsidRDefault="00EF474C" w:rsidP="008E58CC">
      <w:pPr>
        <w:pStyle w:val="Akapitzlist"/>
        <w:numPr>
          <w:ilvl w:val="0"/>
          <w:numId w:val="20"/>
        </w:numPr>
        <w:spacing w:line="276" w:lineRule="auto"/>
        <w:jc w:val="both"/>
        <w:rPr>
          <w:rFonts w:asciiTheme="minorHAnsi" w:hAnsiTheme="minorHAnsi" w:cstheme="minorHAnsi"/>
        </w:rPr>
      </w:pPr>
      <w:r w:rsidRPr="00420E39">
        <w:rPr>
          <w:rFonts w:asciiTheme="minorHAnsi" w:hAnsiTheme="minorHAnsi" w:cstheme="minorHAnsi"/>
        </w:rPr>
        <w:t xml:space="preserve">potwierdzeniem prawidłowo złożonej oferty (dodania załącznika) jest automatyczne wygenerowanie komunikatu systemowego o treści </w:t>
      </w:r>
      <w:r w:rsidRPr="00DD6782">
        <w:rPr>
          <w:rFonts w:asciiTheme="minorHAnsi" w:hAnsiTheme="minorHAnsi" w:cstheme="minorHAnsi"/>
        </w:rPr>
        <w:t>„Plik został wczytany”</w:t>
      </w:r>
      <w:r w:rsidRPr="00420E39">
        <w:rPr>
          <w:rFonts w:asciiTheme="minorHAnsi" w:hAnsiTheme="minorHAnsi" w:cstheme="minorHAnsi"/>
        </w:rPr>
        <w:t xml:space="preserve"> po każdej prawidłowo wykonanej operacji (wczytania załącznika);</w:t>
      </w:r>
    </w:p>
    <w:p w14:paraId="21E68DE3" w14:textId="77777777" w:rsidR="00EF474C" w:rsidRPr="00EF474C" w:rsidRDefault="00EF474C" w:rsidP="008E58CC">
      <w:pPr>
        <w:pStyle w:val="Akapitzlist"/>
        <w:numPr>
          <w:ilvl w:val="0"/>
          <w:numId w:val="20"/>
        </w:numPr>
        <w:spacing w:line="276" w:lineRule="auto"/>
        <w:jc w:val="both"/>
        <w:rPr>
          <w:rFonts w:asciiTheme="minorHAnsi" w:hAnsiTheme="minorHAnsi" w:cstheme="minorHAnsi"/>
        </w:rPr>
      </w:pPr>
      <w:r w:rsidRPr="00420E39">
        <w:rPr>
          <w:rFonts w:asciiTheme="minorHAnsi" w:hAnsiTheme="minorHAnsi" w:cstheme="minorHAnsi"/>
        </w:rPr>
        <w:t>o terminie złożenia oferty decyduje czas pełnego przeprocesowania transakcji na Platformie.</w:t>
      </w:r>
    </w:p>
    <w:p w14:paraId="24DDF1C4" w14:textId="77777777" w:rsidR="009E1DE4" w:rsidRPr="00420E39" w:rsidRDefault="009E1DE4" w:rsidP="007D37A6">
      <w:pPr>
        <w:pStyle w:val="Akapitzlist"/>
        <w:numPr>
          <w:ilvl w:val="0"/>
          <w:numId w:val="36"/>
        </w:numPr>
        <w:spacing w:line="276" w:lineRule="auto"/>
        <w:ind w:left="284" w:hanging="284"/>
        <w:jc w:val="both"/>
        <w:rPr>
          <w:rFonts w:asciiTheme="minorHAnsi" w:hAnsiTheme="minorHAnsi" w:cstheme="minorHAnsi"/>
        </w:rPr>
      </w:pPr>
      <w:r w:rsidRPr="00420E39">
        <w:rPr>
          <w:rFonts w:asciiTheme="minorHAnsi" w:hAnsiTheme="minorHAnsi" w:cstheme="minorHAnsi"/>
        </w:rPr>
        <w:t>Po otwarciu złożonych ofert, Wykonawca, który będzie chciał skorzystać z jawności dokumentacji z postępowania (protokołu), w tym ofert, musi wystąpić w tej sprawie do Zamawiającego z wnioskiem.</w:t>
      </w:r>
    </w:p>
    <w:p w14:paraId="7190BDCC" w14:textId="77777777" w:rsidR="0094223E" w:rsidRDefault="0094223E" w:rsidP="007D37A6">
      <w:pPr>
        <w:pStyle w:val="Akapitzlist"/>
        <w:numPr>
          <w:ilvl w:val="0"/>
          <w:numId w:val="36"/>
        </w:numPr>
        <w:spacing w:line="276" w:lineRule="auto"/>
        <w:ind w:left="284" w:hanging="284"/>
        <w:jc w:val="both"/>
        <w:rPr>
          <w:rFonts w:asciiTheme="minorHAnsi" w:hAnsiTheme="minorHAnsi" w:cstheme="minorHAnsi"/>
        </w:rPr>
      </w:pPr>
      <w:r w:rsidRPr="00420E39">
        <w:rPr>
          <w:rFonts w:asciiTheme="minorHAnsi" w:hAnsiTheme="minorHAnsi" w:cstheme="minorHAnsi"/>
        </w:rPr>
        <w:t>Zamawiający dopuszcza zmiany wielkości pól załączników oraz odmiany wyrazów wynikające ze złożenia oferty wspólnej. Wprowadzone zmiany nie mogą zmieniać treści załączników</w:t>
      </w:r>
      <w:r w:rsidR="00010743" w:rsidRPr="00420E39">
        <w:rPr>
          <w:rFonts w:asciiTheme="minorHAnsi" w:hAnsiTheme="minorHAnsi" w:cstheme="minorHAnsi"/>
        </w:rPr>
        <w:t>.</w:t>
      </w:r>
    </w:p>
    <w:p w14:paraId="58CE33E5" w14:textId="77777777" w:rsidR="000430EC" w:rsidRDefault="000430EC" w:rsidP="007D37A6">
      <w:pPr>
        <w:pStyle w:val="Akapitzlist"/>
        <w:numPr>
          <w:ilvl w:val="0"/>
          <w:numId w:val="36"/>
        </w:numPr>
        <w:spacing w:line="276" w:lineRule="auto"/>
        <w:ind w:left="284" w:hanging="284"/>
        <w:jc w:val="both"/>
        <w:rPr>
          <w:rFonts w:asciiTheme="minorHAnsi" w:hAnsiTheme="minorHAnsi" w:cstheme="minorHAnsi"/>
        </w:rPr>
      </w:pPr>
      <w:r w:rsidRPr="00420E39">
        <w:rPr>
          <w:rFonts w:asciiTheme="minorHAnsi" w:hAnsiTheme="minorHAnsi" w:cstheme="minorHAnsi"/>
        </w:rPr>
        <w:t>W toku dokonywania oceny złożonych ofert Zamawiający może żądać udzielenia przez Wykonawców wyjaśnień dotyczących treści złożonych przez nich ofert.</w:t>
      </w:r>
    </w:p>
    <w:p w14:paraId="79A9AA89" w14:textId="77777777" w:rsidR="00C93FD0" w:rsidRPr="00420E39" w:rsidRDefault="00C93FD0" w:rsidP="00AB53E7">
      <w:pPr>
        <w:pStyle w:val="Nagwek2"/>
        <w:numPr>
          <w:ilvl w:val="0"/>
          <w:numId w:val="6"/>
        </w:numPr>
        <w:shd w:val="clear" w:color="auto" w:fill="FFE599" w:themeFill="accent4" w:themeFillTint="66"/>
        <w:spacing w:before="0" w:line="276" w:lineRule="auto"/>
        <w:ind w:left="567" w:hanging="567"/>
        <w:jc w:val="center"/>
        <w:rPr>
          <w:rFonts w:asciiTheme="minorHAnsi" w:hAnsiTheme="minorHAnsi" w:cstheme="minorHAnsi"/>
          <w:color w:val="2F5496" w:themeColor="accent1" w:themeShade="BF"/>
          <w:sz w:val="20"/>
          <w:szCs w:val="20"/>
        </w:rPr>
      </w:pPr>
      <w:bookmarkStart w:id="43" w:name="_Toc95923592"/>
      <w:bookmarkStart w:id="44" w:name="_Toc95987073"/>
      <w:bookmarkStart w:id="45" w:name="_Toc114403769"/>
      <w:r w:rsidRPr="00420E39">
        <w:rPr>
          <w:rFonts w:asciiTheme="minorHAnsi" w:hAnsiTheme="minorHAnsi" w:cstheme="minorHAnsi"/>
          <w:color w:val="2F5496" w:themeColor="accent1" w:themeShade="BF"/>
          <w:sz w:val="20"/>
          <w:szCs w:val="20"/>
        </w:rPr>
        <w:lastRenderedPageBreak/>
        <w:t>INFORMACJE DOTYCZĄCE WYKONAWCY WSPÓLNIE UBIEGAJĄCYCH SIĘ O ZAMÓWIENIE I PODWYKONAWCY</w:t>
      </w:r>
      <w:bookmarkEnd w:id="43"/>
      <w:bookmarkEnd w:id="44"/>
      <w:bookmarkEnd w:id="45"/>
    </w:p>
    <w:p w14:paraId="7D003B82"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Wykonawca może powierzyć wykonanie części zamówienia podwykonawcy. Zasady określone w art. 58 PZP i w art. 117 PZP Zamawiający będzie stosował odpowiednio w przedmiotowym postępowaniu.</w:t>
      </w:r>
    </w:p>
    <w:p w14:paraId="0CF7E03E" w14:textId="77777777" w:rsidR="003532BC" w:rsidRPr="001F7119" w:rsidRDefault="003532BC"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Wykonawca, który zamierza wykonywać zamówienie przy udziale podwykonawcy, musi wskazać w ofercie, jaką część (zakres zamówienia) wykonywać będzie w jego imieniu podwykonawca oraz podać firmę/nazwę podwykonawcy – jeśli jest/są znani na etapie składania oferty. Należy w tym celu wypełnić odpowiednio: Załącznik nr 1 – Formularz oferty W przypadku, gdy Wykonawca nie zamierza wykonywać zamówienia przy udziale podwykonawców, należy wpisać w formularzach „nie dotyczy” lub inne podobne sformułowanie. Jeżeli Wykonawca zostawi punkty w formularzu niewypełnione (puste pola), Zamawiający uzna, iż zamówienie zostanie wykonane siłami własnymi Wykonawcy bez udziału podwykonawców.</w:t>
      </w:r>
    </w:p>
    <w:p w14:paraId="1C62614C"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 xml:space="preserve">Jeżeli zmiana albo rezygnacja z podwykonawcy dotyczy podmiotu, na którego zasoby Wykonawca powoływał się, na zasadach określonych w art. 118 ust. 1 PZP, w celu wykazania spełniania warunków udziału w postępowaniu, Wykonawca jest zobowiązany wykazać Zamawiającemu, że zaproponowany inny podwykonawca lub sam Wykonawca samodzielnie je spełnia, w stopniu nie mniejszym niż podwykonawca, na którego zasoby Wykonawca powoływał się w trakcie postępowania </w:t>
      </w:r>
      <w:r w:rsidRPr="001F7119">
        <w:rPr>
          <w:rFonts w:asciiTheme="minorHAnsi" w:hAnsiTheme="minorHAnsi" w:cstheme="minorHAnsi"/>
        </w:rPr>
        <w:br/>
        <w:t>o udzielenie zamówienia.</w:t>
      </w:r>
    </w:p>
    <w:p w14:paraId="053B71FC"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Powierzenie wykonania części zamówienia podwykonawcom nie zwalnia Wykonawcy z odpowiedzialności za należyte wykonanie przedmiotu zamówienia.</w:t>
      </w:r>
    </w:p>
    <w:p w14:paraId="54908E10"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Jeżeli została wybrana oferta wykonawców wspólnie ubiegających się o udzielenie zamówienia, to Zamawiający może żądać przed zawarciem umowy kopii umowy regulującej współpracę tych wykonawców.</w:t>
      </w:r>
    </w:p>
    <w:p w14:paraId="48A6DA86"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441A10EF"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 xml:space="preserve">Uwaga! Pełnomocnictwo, o którym mowa powyżej może wynikać albo z dokumentu pod taką samą nazwą, albo z treści umowy zawartej przez podmioty wspólnie składające ofertę. Pełnomocnictwo powinno być sporządzone w postaci </w:t>
      </w:r>
      <w:r w:rsidR="00E00FDF" w:rsidRPr="001F7119">
        <w:rPr>
          <w:rFonts w:asciiTheme="minorHAnsi" w:hAnsiTheme="minorHAnsi" w:cstheme="minorHAnsi"/>
        </w:rPr>
        <w:t xml:space="preserve">elektronicznej </w:t>
      </w:r>
      <w:r w:rsidRPr="001F7119">
        <w:rPr>
          <w:rFonts w:asciiTheme="minorHAnsi" w:hAnsiTheme="minorHAnsi" w:cstheme="minorHAnsi"/>
        </w:rPr>
        <w:t>i opatrzone kwalifikowanym podpisem elektronicznym.</w:t>
      </w:r>
    </w:p>
    <w:p w14:paraId="37087AE4" w14:textId="77777777" w:rsidR="00C93FD0" w:rsidRPr="001F7119" w:rsidRDefault="00C93FD0" w:rsidP="008E58CC">
      <w:pPr>
        <w:pStyle w:val="Akapitzlist"/>
        <w:numPr>
          <w:ilvl w:val="0"/>
          <w:numId w:val="10"/>
        </w:numPr>
        <w:spacing w:line="276" w:lineRule="auto"/>
        <w:ind w:left="284" w:hanging="284"/>
        <w:jc w:val="both"/>
        <w:rPr>
          <w:rFonts w:asciiTheme="minorHAnsi" w:hAnsiTheme="minorHAnsi" w:cstheme="minorHAnsi"/>
        </w:rPr>
      </w:pPr>
      <w:r w:rsidRPr="001F7119">
        <w:rPr>
          <w:rFonts w:asciiTheme="minorHAnsi" w:hAnsiTheme="minorHAnsi" w:cstheme="minorHAnsi"/>
        </w:rPr>
        <w:t xml:space="preserve">W przypadku wspólnego ubiegania się o zamówienie, formularz/oświadczenie Jednolitego Europejskiego Dokumentu Zamówienia (JEDZ/ESPD) </w:t>
      </w:r>
      <w:r w:rsidRPr="00F4152B">
        <w:rPr>
          <w:rFonts w:asciiTheme="minorHAnsi" w:hAnsiTheme="minorHAnsi" w:cstheme="minorHAnsi"/>
          <w:b/>
          <w:bCs/>
          <w:color w:val="7030A0"/>
        </w:rPr>
        <w:t>składa każdy z Wykonawców wspólnie ubiegających się o zamówienie</w:t>
      </w:r>
      <w:r w:rsidRPr="001F7119">
        <w:rPr>
          <w:rFonts w:asciiTheme="minorHAnsi" w:hAnsiTheme="minorHAnsi" w:cstheme="minorHAnsi"/>
        </w:rPr>
        <w:t>. Dokument ten stanowi wstępne oświadczenie potwierdzające brak podstaw do wykluczenia (każdy z Wykonawców wspólnie składających ofertę nie może podlegać wykluczeniu) oraz spełnianie warunków udziału w postępowaniu (część IV JEDZ/ESPD - dany Wykonawca składający ofertę wspólną wypełnia w takim zakresie, w jakim wykazuje spełnianie określonego warunku udziału w postępowaniu).</w:t>
      </w:r>
    </w:p>
    <w:p w14:paraId="5B5F3D0A" w14:textId="77777777" w:rsidR="00F60D70" w:rsidRPr="00420E39" w:rsidRDefault="00F36F5E" w:rsidP="00AB53E7">
      <w:pPr>
        <w:pStyle w:val="Nagwek2"/>
        <w:numPr>
          <w:ilvl w:val="0"/>
          <w:numId w:val="6"/>
        </w:numPr>
        <w:shd w:val="clear" w:color="auto" w:fill="FFE599" w:themeFill="accent4" w:themeFillTint="66"/>
        <w:spacing w:before="0" w:line="276" w:lineRule="auto"/>
        <w:ind w:left="567" w:hanging="567"/>
        <w:jc w:val="center"/>
        <w:rPr>
          <w:rFonts w:asciiTheme="minorHAnsi" w:hAnsiTheme="minorHAnsi" w:cstheme="minorHAnsi"/>
          <w:color w:val="2F5496" w:themeColor="accent1" w:themeShade="BF"/>
          <w:sz w:val="20"/>
          <w:szCs w:val="20"/>
        </w:rPr>
      </w:pPr>
      <w:bookmarkStart w:id="46" w:name="_Toc95987084"/>
      <w:bookmarkStart w:id="47" w:name="_Toc114403770"/>
      <w:r w:rsidRPr="00F36F5E">
        <w:rPr>
          <w:rFonts w:asciiTheme="minorHAnsi" w:hAnsiTheme="minorHAnsi" w:cstheme="minorHAnsi"/>
          <w:color w:val="2F5496" w:themeColor="accent1" w:themeShade="BF"/>
          <w:sz w:val="20"/>
          <w:szCs w:val="20"/>
        </w:rPr>
        <w:t>PROJEKTOWANE POSTANOWIENIA UMOWY W SPRAWIE ZAMÓWIENIA PUBLICZNEGO</w:t>
      </w:r>
      <w:bookmarkEnd w:id="46"/>
      <w:bookmarkEnd w:id="47"/>
    </w:p>
    <w:p w14:paraId="6FB59C05" w14:textId="77777777" w:rsidR="006839F2" w:rsidRPr="00A11FE9" w:rsidRDefault="006839F2" w:rsidP="008E58CC">
      <w:pPr>
        <w:pStyle w:val="Akapitzlist"/>
        <w:numPr>
          <w:ilvl w:val="0"/>
          <w:numId w:val="21"/>
        </w:numPr>
        <w:spacing w:line="276" w:lineRule="auto"/>
        <w:ind w:left="284" w:hanging="284"/>
        <w:jc w:val="both"/>
        <w:rPr>
          <w:rFonts w:asciiTheme="minorHAnsi" w:hAnsiTheme="minorHAnsi" w:cstheme="minorHAnsi"/>
        </w:rPr>
      </w:pPr>
      <w:r w:rsidRPr="00A11FE9">
        <w:rPr>
          <w:rFonts w:asciiTheme="minorHAnsi" w:hAnsiTheme="minorHAnsi" w:cstheme="minorHAnsi"/>
        </w:rPr>
        <w:t xml:space="preserve">Istotne dla Zamawiającego postanowienia umowy, zawiera projekt umowy - </w:t>
      </w:r>
      <w:r w:rsidRPr="002E073A">
        <w:rPr>
          <w:rFonts w:asciiTheme="minorHAnsi" w:hAnsiTheme="minorHAnsi" w:cstheme="minorHAnsi"/>
          <w:b/>
          <w:bCs/>
        </w:rPr>
        <w:t>Tom II SWZ.</w:t>
      </w:r>
    </w:p>
    <w:p w14:paraId="252F6188" w14:textId="77777777" w:rsidR="0050734E" w:rsidRPr="00A11FE9" w:rsidRDefault="0050734E" w:rsidP="008E58CC">
      <w:pPr>
        <w:pStyle w:val="Akapitzlist"/>
        <w:numPr>
          <w:ilvl w:val="0"/>
          <w:numId w:val="21"/>
        </w:numPr>
        <w:spacing w:line="276" w:lineRule="auto"/>
        <w:ind w:left="284" w:hanging="284"/>
        <w:jc w:val="both"/>
        <w:rPr>
          <w:rFonts w:asciiTheme="minorHAnsi" w:hAnsiTheme="minorHAnsi" w:cstheme="minorHAnsi"/>
        </w:rPr>
      </w:pPr>
      <w:r w:rsidRPr="00A11FE9">
        <w:rPr>
          <w:rFonts w:asciiTheme="minorHAnsi" w:hAnsiTheme="minorHAnsi" w:cstheme="minorHAnsi"/>
        </w:rPr>
        <w:t xml:space="preserve">Zamawiający </w:t>
      </w:r>
      <w:r w:rsidR="002979A2" w:rsidRPr="00A11FE9">
        <w:rPr>
          <w:rFonts w:asciiTheme="minorHAnsi" w:hAnsiTheme="minorHAnsi" w:cstheme="minorHAnsi"/>
        </w:rPr>
        <w:t xml:space="preserve">wskazuje </w:t>
      </w:r>
      <w:r w:rsidRPr="00A11FE9">
        <w:rPr>
          <w:rFonts w:asciiTheme="minorHAnsi" w:hAnsiTheme="minorHAnsi" w:cstheme="minorHAnsi"/>
        </w:rPr>
        <w:t xml:space="preserve">termin wykonania </w:t>
      </w:r>
      <w:r w:rsidR="002979A2" w:rsidRPr="00A11FE9">
        <w:rPr>
          <w:rFonts w:asciiTheme="minorHAnsi" w:hAnsiTheme="minorHAnsi" w:cstheme="minorHAnsi"/>
        </w:rPr>
        <w:t xml:space="preserve">przedmiotu umowy w projekcie umowy – </w:t>
      </w:r>
      <w:r w:rsidR="002979A2" w:rsidRPr="002E073A">
        <w:rPr>
          <w:rFonts w:asciiTheme="minorHAnsi" w:hAnsiTheme="minorHAnsi" w:cstheme="minorHAnsi"/>
          <w:b/>
          <w:bCs/>
        </w:rPr>
        <w:t>Tom II SWZ.</w:t>
      </w:r>
    </w:p>
    <w:p w14:paraId="25BD5FAC" w14:textId="17A1F1D0" w:rsidR="006839F2" w:rsidRPr="00A11FE9" w:rsidRDefault="006839F2" w:rsidP="008E58CC">
      <w:pPr>
        <w:pStyle w:val="Akapitzlist"/>
        <w:numPr>
          <w:ilvl w:val="0"/>
          <w:numId w:val="21"/>
        </w:numPr>
        <w:spacing w:line="276" w:lineRule="auto"/>
        <w:ind w:left="284" w:hanging="284"/>
        <w:jc w:val="both"/>
        <w:rPr>
          <w:rFonts w:asciiTheme="minorHAnsi" w:hAnsiTheme="minorHAnsi" w:cstheme="minorHAnsi"/>
        </w:rPr>
      </w:pPr>
      <w:r w:rsidRPr="00A11FE9">
        <w:rPr>
          <w:rFonts w:asciiTheme="minorHAnsi" w:hAnsiTheme="minorHAnsi" w:cstheme="minorHAnsi"/>
        </w:rPr>
        <w:t xml:space="preserve">Zamawiający przewiduje możliwość zmian postanowień zawartej umowy (tzw. zmiany kontraktowe), w stosunku do treści oferty, na podstawie której dokonano wyboru Wykonawcy, zgodnie z warunkami podanymi w projekcie umowy, stanowiącym </w:t>
      </w:r>
      <w:r w:rsidR="007E5A65" w:rsidRPr="002E073A">
        <w:rPr>
          <w:rFonts w:asciiTheme="minorHAnsi" w:hAnsiTheme="minorHAnsi" w:cstheme="minorHAnsi"/>
          <w:b/>
          <w:bCs/>
        </w:rPr>
        <w:t>T</w:t>
      </w:r>
      <w:r w:rsidRPr="002E073A">
        <w:rPr>
          <w:rFonts w:asciiTheme="minorHAnsi" w:hAnsiTheme="minorHAnsi" w:cstheme="minorHAnsi"/>
          <w:b/>
          <w:bCs/>
        </w:rPr>
        <w:t>om II SWZ.</w:t>
      </w:r>
    </w:p>
    <w:p w14:paraId="6D0C04FA" w14:textId="77777777" w:rsidR="00231851" w:rsidRDefault="00231851" w:rsidP="008E58CC">
      <w:pPr>
        <w:pStyle w:val="Akapitzlist"/>
        <w:numPr>
          <w:ilvl w:val="0"/>
          <w:numId w:val="21"/>
        </w:numPr>
        <w:spacing w:line="276" w:lineRule="auto"/>
        <w:ind w:left="284" w:hanging="284"/>
        <w:jc w:val="both"/>
        <w:rPr>
          <w:rFonts w:asciiTheme="minorHAnsi" w:hAnsiTheme="minorHAnsi" w:cstheme="minorHAnsi"/>
        </w:rPr>
      </w:pPr>
      <w:r w:rsidRPr="00420E39">
        <w:rPr>
          <w:rFonts w:asciiTheme="minorHAnsi" w:hAnsiTheme="minorHAnsi" w:cstheme="minorHAnsi"/>
        </w:rPr>
        <w:t>Umowa w sprawie zamówienia publicznego może zostać zawarta wyłącznie z Wykonawcą, którego oferta zostanie wybrana jako najkorzystniejsza</w:t>
      </w:r>
      <w:r w:rsidR="00080B17">
        <w:rPr>
          <w:rFonts w:asciiTheme="minorHAnsi" w:hAnsiTheme="minorHAnsi" w:cstheme="minorHAnsi"/>
        </w:rPr>
        <w:t xml:space="preserve"> zgodnie z przepisami PZP</w:t>
      </w:r>
      <w:r w:rsidRPr="00420E39">
        <w:rPr>
          <w:rFonts w:asciiTheme="minorHAnsi" w:hAnsiTheme="minorHAnsi" w:cstheme="minorHAnsi"/>
        </w:rPr>
        <w:t>, po upływie terminów określonych w art. 264 PZP.</w:t>
      </w:r>
    </w:p>
    <w:p w14:paraId="0127CD35" w14:textId="77777777" w:rsidR="00F36F5E" w:rsidRPr="00420E39" w:rsidRDefault="00F36F5E" w:rsidP="008E58CC">
      <w:pPr>
        <w:pStyle w:val="Akapitzlist"/>
        <w:numPr>
          <w:ilvl w:val="0"/>
          <w:numId w:val="21"/>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Zamawiający powiadomi </w:t>
      </w:r>
      <w:r>
        <w:rPr>
          <w:rFonts w:asciiTheme="minorHAnsi" w:hAnsiTheme="minorHAnsi" w:cstheme="minorHAnsi"/>
        </w:rPr>
        <w:t xml:space="preserve">Wykonawcę/Wykonawców </w:t>
      </w:r>
      <w:r w:rsidRPr="00420E39">
        <w:rPr>
          <w:rFonts w:asciiTheme="minorHAnsi" w:hAnsiTheme="minorHAnsi" w:cstheme="minorHAnsi"/>
        </w:rPr>
        <w:t>o terminie podpisania umowy w sprawie zamówienia publicznego.</w:t>
      </w:r>
    </w:p>
    <w:p w14:paraId="6EF80A65" w14:textId="3AC678B4" w:rsidR="00080B17" w:rsidRDefault="00080B17" w:rsidP="008E58CC">
      <w:pPr>
        <w:pStyle w:val="Akapitzlist"/>
        <w:numPr>
          <w:ilvl w:val="0"/>
          <w:numId w:val="21"/>
        </w:numPr>
        <w:spacing w:line="276" w:lineRule="auto"/>
        <w:ind w:left="284" w:hanging="284"/>
        <w:jc w:val="both"/>
        <w:rPr>
          <w:rFonts w:asciiTheme="minorHAnsi" w:hAnsiTheme="minorHAnsi" w:cstheme="minorHAnsi"/>
        </w:rPr>
      </w:pPr>
      <w:r>
        <w:rPr>
          <w:rFonts w:asciiTheme="minorHAnsi" w:hAnsiTheme="minorHAnsi" w:cstheme="minorHAnsi"/>
        </w:rPr>
        <w:t xml:space="preserve">Zamawiający przewiduje </w:t>
      </w:r>
      <w:r w:rsidRPr="00420E39">
        <w:rPr>
          <w:rFonts w:asciiTheme="minorHAnsi" w:hAnsiTheme="minorHAnsi" w:cstheme="minorHAnsi"/>
        </w:rPr>
        <w:t xml:space="preserve">podpisanie umowy </w:t>
      </w:r>
      <w:r w:rsidRPr="00080B17">
        <w:rPr>
          <w:rFonts w:asciiTheme="minorHAnsi" w:hAnsiTheme="minorHAnsi" w:cstheme="minorHAnsi"/>
        </w:rPr>
        <w:t xml:space="preserve">w formie elektronicznej z użyciem podpisu kwalifikowanego, </w:t>
      </w:r>
      <w:r w:rsidRPr="00420E39">
        <w:rPr>
          <w:rFonts w:asciiTheme="minorHAnsi" w:hAnsiTheme="minorHAnsi" w:cstheme="minorHAnsi"/>
        </w:rPr>
        <w:t xml:space="preserve">zgodnie </w:t>
      </w:r>
      <w:r w:rsidR="007E5A65">
        <w:rPr>
          <w:rFonts w:asciiTheme="minorHAnsi" w:hAnsiTheme="minorHAnsi" w:cstheme="minorHAnsi"/>
        </w:rPr>
        <w:br/>
      </w:r>
      <w:r w:rsidRPr="00420E39">
        <w:rPr>
          <w:rFonts w:asciiTheme="minorHAnsi" w:hAnsiTheme="minorHAnsi" w:cstheme="minorHAnsi"/>
        </w:rPr>
        <w:t>z obowiązującymi przepisami prawa.</w:t>
      </w:r>
    </w:p>
    <w:p w14:paraId="3CB3C1F9" w14:textId="77777777" w:rsidR="00F36F5E" w:rsidRPr="00080B17" w:rsidRDefault="00080B17" w:rsidP="008E58CC">
      <w:pPr>
        <w:pStyle w:val="Akapitzlist"/>
        <w:numPr>
          <w:ilvl w:val="0"/>
          <w:numId w:val="21"/>
        </w:numPr>
        <w:spacing w:line="276" w:lineRule="auto"/>
        <w:ind w:left="284" w:hanging="284"/>
        <w:jc w:val="both"/>
        <w:rPr>
          <w:rFonts w:asciiTheme="minorHAnsi" w:hAnsiTheme="minorHAnsi" w:cstheme="minorHAnsi"/>
        </w:rPr>
      </w:pPr>
      <w:r w:rsidRPr="00080B17">
        <w:rPr>
          <w:rFonts w:asciiTheme="minorHAnsi" w:hAnsiTheme="minorHAnsi" w:cstheme="minorHAnsi"/>
        </w:rPr>
        <w:t xml:space="preserve">W przypadku braku możliwości zawarcia umowy do niniejszego postępowania w formie elektronicznej z użyciem podpisu kwalifikowanego, Wykonawca składa pisemny wniosek do Zamawiającego o wyznaczenie miejsca podpisania umowy. </w:t>
      </w:r>
    </w:p>
    <w:p w14:paraId="57254772" w14:textId="77777777" w:rsidR="00176CF0" w:rsidRPr="00420E39" w:rsidRDefault="00F36F5E"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48" w:name="_Toc114403771"/>
      <w:r>
        <w:rPr>
          <w:rFonts w:asciiTheme="minorHAnsi" w:hAnsiTheme="minorHAnsi" w:cstheme="minorHAnsi"/>
          <w:color w:val="2F5496" w:themeColor="accent1" w:themeShade="BF"/>
          <w:sz w:val="20"/>
          <w:szCs w:val="20"/>
        </w:rPr>
        <w:t>FORMALNOŚCI</w:t>
      </w:r>
      <w:r w:rsidRPr="00F36F5E">
        <w:rPr>
          <w:rFonts w:asciiTheme="minorHAnsi" w:hAnsiTheme="minorHAnsi" w:cstheme="minorHAnsi"/>
          <w:color w:val="2F5496" w:themeColor="accent1" w:themeShade="BF"/>
          <w:sz w:val="20"/>
          <w:szCs w:val="20"/>
        </w:rPr>
        <w:t>, JAKIE MUSZĄ ZOSTAĆ DOPEŁNIONE PO WYBORZ</w:t>
      </w:r>
      <w:r>
        <w:rPr>
          <w:rFonts w:asciiTheme="minorHAnsi" w:hAnsiTheme="minorHAnsi" w:cstheme="minorHAnsi"/>
          <w:color w:val="2F5496" w:themeColor="accent1" w:themeShade="BF"/>
          <w:sz w:val="20"/>
          <w:szCs w:val="20"/>
        </w:rPr>
        <w:t>E OFERTY W CELU ZAWARCIA UMOWY</w:t>
      </w:r>
      <w:bookmarkEnd w:id="48"/>
    </w:p>
    <w:p w14:paraId="4C32C006" w14:textId="77777777" w:rsidR="00F36F5E" w:rsidRDefault="00F36F5E" w:rsidP="007D37A6">
      <w:pPr>
        <w:pStyle w:val="Akapitzlist"/>
        <w:numPr>
          <w:ilvl w:val="0"/>
          <w:numId w:val="30"/>
        </w:numPr>
        <w:spacing w:line="276" w:lineRule="auto"/>
        <w:ind w:left="284" w:hanging="284"/>
        <w:jc w:val="both"/>
        <w:rPr>
          <w:rFonts w:asciiTheme="minorHAnsi" w:hAnsiTheme="minorHAnsi" w:cstheme="minorHAnsi"/>
        </w:rPr>
      </w:pPr>
      <w:bookmarkStart w:id="49" w:name="_Toc95987085"/>
      <w:r w:rsidRPr="00F36F5E">
        <w:rPr>
          <w:rFonts w:asciiTheme="minorHAnsi" w:hAnsiTheme="minorHAnsi" w:cstheme="minorHAnsi"/>
        </w:rPr>
        <w:t>Jeżeli zostanie wybrana oferta wykonawców wspólnie ubiegających się o udzielenie zamówienia, Zamawiający może żądać przed zawarciem umowy w sprawie zamówienia publicznego kopii umowy regulującej współpracę tych wykonawców.</w:t>
      </w:r>
    </w:p>
    <w:p w14:paraId="51FD7754" w14:textId="77777777" w:rsidR="00F36F5E" w:rsidRPr="00F36F5E" w:rsidRDefault="00F36F5E" w:rsidP="007D37A6">
      <w:pPr>
        <w:pStyle w:val="Akapitzlist"/>
        <w:numPr>
          <w:ilvl w:val="0"/>
          <w:numId w:val="30"/>
        </w:numPr>
        <w:spacing w:line="276" w:lineRule="auto"/>
        <w:ind w:left="284" w:hanging="284"/>
        <w:jc w:val="both"/>
        <w:rPr>
          <w:rFonts w:asciiTheme="minorHAnsi" w:hAnsiTheme="minorHAnsi" w:cstheme="minorHAnsi"/>
        </w:rPr>
      </w:pPr>
      <w:r w:rsidRPr="00F36F5E">
        <w:rPr>
          <w:rFonts w:asciiTheme="minorHAnsi" w:hAnsiTheme="minorHAnsi" w:cstheme="minorHAnsi"/>
        </w:rPr>
        <w:t xml:space="preserve">W przypadku gdy Wykonawca, którego oferta została wybrana jako najkorzystniejsza, uchyla się od zawarcia umowy </w:t>
      </w:r>
      <w:r w:rsidRPr="00F36F5E">
        <w:rPr>
          <w:rFonts w:asciiTheme="minorHAnsi" w:hAnsiTheme="minorHAnsi" w:cstheme="minorHAnsi"/>
        </w:rPr>
        <w:br/>
        <w:t>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03D7A07E" w14:textId="77777777" w:rsidR="00F36F5E" w:rsidRPr="00F36F5E" w:rsidRDefault="00F36F5E" w:rsidP="007D37A6">
      <w:pPr>
        <w:pStyle w:val="Akapitzlist"/>
        <w:numPr>
          <w:ilvl w:val="0"/>
          <w:numId w:val="30"/>
        </w:numPr>
        <w:spacing w:line="276" w:lineRule="auto"/>
        <w:ind w:left="284" w:hanging="284"/>
        <w:jc w:val="both"/>
        <w:rPr>
          <w:rFonts w:asciiTheme="minorHAnsi" w:hAnsiTheme="minorHAnsi" w:cstheme="minorHAnsi"/>
        </w:rPr>
      </w:pPr>
      <w:r w:rsidRPr="00F36F5E">
        <w:rPr>
          <w:rFonts w:asciiTheme="minorHAnsi" w:hAnsiTheme="minorHAnsi" w:cstheme="minorHAnsi"/>
        </w:rPr>
        <w:t>Przed podpisaniem umowy wybrany Wykonawca przekaże Zamawiającemu informacje niezbędne do wpisania do treści umowy (np. imiona i nazwiska upoważnionych osób, które będą reprezentować Wykonawcę przy podpisaniu umowy oraz dane do komunikacji).</w:t>
      </w:r>
    </w:p>
    <w:p w14:paraId="0234C67D" w14:textId="6B822E92" w:rsidR="00C93FD0" w:rsidRPr="000007B1" w:rsidRDefault="00C93FD0" w:rsidP="007D37A6">
      <w:pPr>
        <w:pStyle w:val="Akapitzlist"/>
        <w:numPr>
          <w:ilvl w:val="0"/>
          <w:numId w:val="30"/>
        </w:numPr>
        <w:spacing w:line="276" w:lineRule="auto"/>
        <w:ind w:left="284" w:hanging="284"/>
        <w:jc w:val="both"/>
        <w:rPr>
          <w:rFonts w:ascii="Calibri" w:hAnsi="Calibri" w:cs="Calibri"/>
        </w:rPr>
      </w:pPr>
      <w:r>
        <w:rPr>
          <w:rFonts w:asciiTheme="minorHAnsi" w:hAnsiTheme="minorHAnsi" w:cstheme="minorHAnsi"/>
        </w:rPr>
        <w:lastRenderedPageBreak/>
        <w:t xml:space="preserve">Jeżeli </w:t>
      </w:r>
      <w:r w:rsidRPr="00F36F5E">
        <w:rPr>
          <w:rFonts w:asciiTheme="minorHAnsi" w:hAnsiTheme="minorHAnsi" w:cstheme="minorHAnsi"/>
        </w:rPr>
        <w:t>Zamawiający</w:t>
      </w:r>
      <w:r>
        <w:rPr>
          <w:rFonts w:asciiTheme="minorHAnsi" w:hAnsiTheme="minorHAnsi" w:cstheme="minorHAnsi"/>
        </w:rPr>
        <w:t xml:space="preserve"> w treści SWZ</w:t>
      </w:r>
      <w:r w:rsidR="00F4152B">
        <w:rPr>
          <w:rFonts w:asciiTheme="minorHAnsi" w:hAnsiTheme="minorHAnsi" w:cstheme="minorHAnsi"/>
        </w:rPr>
        <w:t xml:space="preserve"> </w:t>
      </w:r>
      <w:r w:rsidRPr="002615A4">
        <w:rPr>
          <w:rFonts w:asciiTheme="minorHAnsi" w:hAnsiTheme="minorHAnsi" w:cstheme="minorHAnsi"/>
        </w:rPr>
        <w:t xml:space="preserve">wymaga </w:t>
      </w:r>
      <w:r w:rsidRPr="00F36F5E">
        <w:rPr>
          <w:rFonts w:asciiTheme="minorHAnsi" w:hAnsiTheme="minorHAnsi" w:cstheme="minorHAnsi"/>
        </w:rPr>
        <w:t>wniesienia zabezpieczenia należytego wykonania umowy</w:t>
      </w:r>
      <w:r>
        <w:rPr>
          <w:rFonts w:asciiTheme="minorHAnsi" w:hAnsiTheme="minorHAnsi" w:cstheme="minorHAnsi"/>
        </w:rPr>
        <w:t>, Wykonawca składa je przed terminem zawarcia umowy, na zasadach określonych w projekcie umowy, k</w:t>
      </w:r>
      <w:r>
        <w:rPr>
          <w:rFonts w:ascii="Calibri" w:hAnsi="Calibri" w:cs="Calibri"/>
        </w:rPr>
        <w:t xml:space="preserve">tóry stanowi tom II SWZ. </w:t>
      </w:r>
    </w:p>
    <w:p w14:paraId="3DAF4C2D" w14:textId="77777777" w:rsidR="00A5087F" w:rsidRPr="00420E39" w:rsidRDefault="001A3D21" w:rsidP="00AB53E7">
      <w:pPr>
        <w:pStyle w:val="Nagwek2"/>
        <w:numPr>
          <w:ilvl w:val="0"/>
          <w:numId w:val="6"/>
        </w:numPr>
        <w:shd w:val="clear" w:color="auto" w:fill="FFE599" w:themeFill="accent4" w:themeFillTint="66"/>
        <w:spacing w:before="0" w:line="276" w:lineRule="auto"/>
        <w:ind w:left="426" w:hanging="426"/>
        <w:jc w:val="center"/>
        <w:rPr>
          <w:rFonts w:asciiTheme="minorHAnsi" w:hAnsiTheme="minorHAnsi" w:cstheme="minorHAnsi"/>
          <w:color w:val="2F5496" w:themeColor="accent1" w:themeShade="BF"/>
          <w:sz w:val="20"/>
          <w:szCs w:val="20"/>
        </w:rPr>
      </w:pPr>
      <w:bookmarkStart w:id="50" w:name="_Toc114403772"/>
      <w:r w:rsidRPr="00420E39">
        <w:rPr>
          <w:rFonts w:asciiTheme="minorHAnsi" w:hAnsiTheme="minorHAnsi" w:cstheme="minorHAnsi"/>
          <w:color w:val="2F5496" w:themeColor="accent1" w:themeShade="BF"/>
          <w:sz w:val="20"/>
          <w:szCs w:val="20"/>
        </w:rPr>
        <w:t>POUCZENIE O ŚRODKACH OCHRONY PRAWNEJ</w:t>
      </w:r>
      <w:bookmarkEnd w:id="49"/>
      <w:bookmarkEnd w:id="50"/>
    </w:p>
    <w:p w14:paraId="090A3EFB" w14:textId="77777777" w:rsidR="00DD2B60" w:rsidRPr="00420E39"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Zasady, terminy oraz sposób korzystania ze środków ochrony prawnej szczegółowo regulują przepisy Działu IX PZP – Środki ochrony prawnej (art. 505 - 590 PZP).</w:t>
      </w:r>
    </w:p>
    <w:p w14:paraId="691EEB7D" w14:textId="77777777" w:rsidR="00DD2B60" w:rsidRPr="00420E39"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623CFF1D" w14:textId="77777777" w:rsidR="00DD2B60" w:rsidRPr="00420E39"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Odwołanie przysługuje na: </w:t>
      </w:r>
    </w:p>
    <w:p w14:paraId="5913DA2B" w14:textId="77777777" w:rsidR="00DD2B60" w:rsidRPr="00420E39" w:rsidRDefault="00DD2B60" w:rsidP="008E58CC">
      <w:pPr>
        <w:pStyle w:val="Akapitzlist"/>
        <w:numPr>
          <w:ilvl w:val="0"/>
          <w:numId w:val="23"/>
        </w:numPr>
        <w:spacing w:line="276" w:lineRule="auto"/>
        <w:ind w:left="567" w:hanging="283"/>
        <w:jc w:val="both"/>
        <w:rPr>
          <w:rFonts w:asciiTheme="minorHAnsi" w:hAnsiTheme="minorHAnsi" w:cstheme="minorHAnsi"/>
        </w:rPr>
      </w:pPr>
      <w:r w:rsidRPr="00420E39">
        <w:rPr>
          <w:rFonts w:asciiTheme="minorHAnsi" w:hAnsiTheme="minorHAnsi" w:cstheme="minorHAnsi"/>
        </w:rPr>
        <w:t xml:space="preserve">niezgodną z przepisami ustawy czynność zamawiającego, podjętą w postępowaniu o udzielenie zamówienia, w tym na projektowane postanowienie umowy; </w:t>
      </w:r>
    </w:p>
    <w:p w14:paraId="69A58D45" w14:textId="77777777" w:rsidR="00DD2B60" w:rsidRPr="00420E39" w:rsidRDefault="00DD2B60" w:rsidP="008E58CC">
      <w:pPr>
        <w:pStyle w:val="Akapitzlist"/>
        <w:numPr>
          <w:ilvl w:val="0"/>
          <w:numId w:val="23"/>
        </w:numPr>
        <w:spacing w:line="276" w:lineRule="auto"/>
        <w:ind w:left="567" w:hanging="283"/>
        <w:jc w:val="both"/>
        <w:rPr>
          <w:rFonts w:asciiTheme="minorHAnsi" w:hAnsiTheme="minorHAnsi" w:cstheme="minorHAnsi"/>
        </w:rPr>
      </w:pPr>
      <w:r w:rsidRPr="00420E39">
        <w:rPr>
          <w:rFonts w:asciiTheme="minorHAnsi" w:hAnsiTheme="minorHAnsi" w:cstheme="minorHAnsi"/>
        </w:rPr>
        <w:t xml:space="preserve">zaniechanie czynności w postępowaniu o udzielenie zamówienia, do której zamawiający był obowiązany na podstawie ustawy; </w:t>
      </w:r>
    </w:p>
    <w:p w14:paraId="0F296E41" w14:textId="77777777" w:rsidR="00DD2B60" w:rsidRPr="00420E39" w:rsidRDefault="00DD2B60" w:rsidP="008E58CC">
      <w:pPr>
        <w:pStyle w:val="Akapitzlist"/>
        <w:numPr>
          <w:ilvl w:val="0"/>
          <w:numId w:val="23"/>
        </w:numPr>
        <w:spacing w:line="276" w:lineRule="auto"/>
        <w:ind w:left="567" w:hanging="283"/>
        <w:jc w:val="both"/>
        <w:rPr>
          <w:rFonts w:asciiTheme="minorHAnsi" w:hAnsiTheme="minorHAnsi" w:cstheme="minorHAnsi"/>
        </w:rPr>
      </w:pPr>
      <w:r w:rsidRPr="00420E39">
        <w:rPr>
          <w:rFonts w:asciiTheme="minorHAnsi" w:hAnsiTheme="minorHAnsi" w:cstheme="minorHAnsi"/>
        </w:rPr>
        <w:t>zaniechanie przeprowadzenia postępowania o udzielenie zamówienia na podstawie ustawy, mimo że zamawiający był do tego obowiązany.</w:t>
      </w:r>
    </w:p>
    <w:p w14:paraId="43777374" w14:textId="7C418B1A" w:rsidR="00DD2B60" w:rsidRPr="00AB53E7"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 xml:space="preserve">Odwołanie wnosi się do Prezesa KIO. Odwołujący przekazuje </w:t>
      </w:r>
      <w:r w:rsidR="00B256AE" w:rsidRPr="00420E39">
        <w:rPr>
          <w:rFonts w:asciiTheme="minorHAnsi" w:hAnsiTheme="minorHAnsi" w:cstheme="minorHAnsi"/>
        </w:rPr>
        <w:t>Z</w:t>
      </w:r>
      <w:r w:rsidRPr="00420E39">
        <w:rPr>
          <w:rFonts w:asciiTheme="minorHAnsi" w:hAnsiTheme="minorHAnsi" w:cstheme="minorHAnsi"/>
        </w:rPr>
        <w:t>amawiającemu odwołanie wniesione w formie elektronicznej lub w postaci elektronicznej,</w:t>
      </w:r>
      <w:r w:rsidR="00637DDE" w:rsidRPr="00420E39">
        <w:rPr>
          <w:rFonts w:asciiTheme="minorHAnsi" w:hAnsiTheme="minorHAnsi" w:cstheme="minorHAnsi"/>
        </w:rPr>
        <w:t xml:space="preserve"> w tym na adres do doręczeń </w:t>
      </w:r>
      <w:r w:rsidR="00637DDE" w:rsidRPr="00AB53E7">
        <w:rPr>
          <w:rFonts w:asciiTheme="minorHAnsi" w:hAnsiTheme="minorHAnsi" w:cstheme="minorHAnsi"/>
        </w:rPr>
        <w:t xml:space="preserve">elektronicznych, o którym mowa w art. 2 pkt 1 ustawy z dnia 18 listopada 2020 r. o doręczeniach elektronicznych </w:t>
      </w:r>
      <w:r w:rsidR="00045473" w:rsidRPr="00AB53E7">
        <w:rPr>
          <w:rFonts w:asciiTheme="minorHAnsi" w:hAnsiTheme="minorHAnsi" w:cstheme="minorHAnsi"/>
        </w:rPr>
        <w:t>(tj. Dz.U. z 202</w:t>
      </w:r>
      <w:r w:rsidR="001F7DA3">
        <w:rPr>
          <w:rFonts w:asciiTheme="minorHAnsi" w:hAnsiTheme="minorHAnsi" w:cstheme="minorHAnsi"/>
        </w:rPr>
        <w:t>6</w:t>
      </w:r>
      <w:r w:rsidR="00045473" w:rsidRPr="00AB53E7">
        <w:rPr>
          <w:rFonts w:asciiTheme="minorHAnsi" w:hAnsiTheme="minorHAnsi" w:cstheme="minorHAnsi"/>
        </w:rPr>
        <w:t xml:space="preserve"> r. poz. </w:t>
      </w:r>
      <w:r w:rsidR="001F7DA3">
        <w:rPr>
          <w:rFonts w:asciiTheme="minorHAnsi" w:hAnsiTheme="minorHAnsi" w:cstheme="minorHAnsi"/>
        </w:rPr>
        <w:t>3</w:t>
      </w:r>
      <w:r w:rsidR="00674862" w:rsidRPr="00AB53E7">
        <w:rPr>
          <w:rFonts w:asciiTheme="minorHAnsi" w:hAnsiTheme="minorHAnsi" w:cstheme="minorHAnsi"/>
        </w:rPr>
        <w:t xml:space="preserve"> ze zm.</w:t>
      </w:r>
      <w:r w:rsidR="00045473" w:rsidRPr="00AB53E7">
        <w:rPr>
          <w:rFonts w:asciiTheme="minorHAnsi" w:hAnsiTheme="minorHAnsi" w:cstheme="minorHAnsi"/>
        </w:rPr>
        <w:t>)</w:t>
      </w:r>
      <w:r w:rsidR="00F4152B">
        <w:rPr>
          <w:rFonts w:asciiTheme="minorHAnsi" w:hAnsiTheme="minorHAnsi" w:cstheme="minorHAnsi"/>
        </w:rPr>
        <w:t xml:space="preserve"> </w:t>
      </w:r>
      <w:r w:rsidRPr="00AB53E7">
        <w:rPr>
          <w:rFonts w:asciiTheme="minorHAnsi" w:hAnsiTheme="minorHAnsi" w:cstheme="minorHAnsi"/>
        </w:rPr>
        <w:t xml:space="preserve">albo kopię tego odwołania, jeżeli zostało ono wniesione w formie pisemnej, przed upływem terminu do wniesienia odwołania w taki sposób, aby mógł on zapoznać się z jego treścią przed upływem tego terminu. Domniemywa się, że </w:t>
      </w:r>
      <w:r w:rsidR="00B479D5" w:rsidRPr="00AB53E7">
        <w:rPr>
          <w:rFonts w:asciiTheme="minorHAnsi" w:hAnsiTheme="minorHAnsi" w:cstheme="minorHAnsi"/>
        </w:rPr>
        <w:t>Z</w:t>
      </w:r>
      <w:r w:rsidRPr="00AB53E7">
        <w:rPr>
          <w:rFonts w:asciiTheme="minorHAnsi" w:hAnsiTheme="minorHAnsi" w:cstheme="minorHAnsi"/>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894F9B0" w14:textId="77777777" w:rsidR="00DD2B60" w:rsidRPr="00AB53E7" w:rsidRDefault="00DD2B60" w:rsidP="008E58CC">
      <w:pPr>
        <w:pStyle w:val="Akapitzlist"/>
        <w:numPr>
          <w:ilvl w:val="0"/>
          <w:numId w:val="22"/>
        </w:numPr>
        <w:spacing w:line="276" w:lineRule="auto"/>
        <w:ind w:left="284" w:hanging="284"/>
        <w:jc w:val="both"/>
        <w:rPr>
          <w:rFonts w:asciiTheme="minorHAnsi" w:hAnsiTheme="minorHAnsi" w:cstheme="minorHAnsi"/>
        </w:rPr>
      </w:pPr>
      <w:r w:rsidRPr="00AB53E7">
        <w:rPr>
          <w:rFonts w:asciiTheme="minorHAnsi" w:hAnsiTheme="minorHAnsi" w:cstheme="minorHAnsi"/>
        </w:rPr>
        <w:t xml:space="preserve">Odwołanie wnosi się w terminie: </w:t>
      </w:r>
    </w:p>
    <w:p w14:paraId="663BB8E4" w14:textId="77777777" w:rsidR="00DD2B60" w:rsidRPr="00AB53E7" w:rsidRDefault="00DD2B60" w:rsidP="008E58CC">
      <w:pPr>
        <w:pStyle w:val="Akapitzlist"/>
        <w:numPr>
          <w:ilvl w:val="0"/>
          <w:numId w:val="24"/>
        </w:numPr>
        <w:spacing w:line="276" w:lineRule="auto"/>
        <w:ind w:left="567" w:hanging="283"/>
        <w:jc w:val="both"/>
        <w:rPr>
          <w:rFonts w:asciiTheme="minorHAnsi" w:hAnsiTheme="minorHAnsi" w:cstheme="minorHAnsi"/>
        </w:rPr>
      </w:pPr>
      <w:r w:rsidRPr="00AB53E7">
        <w:rPr>
          <w:rFonts w:asciiTheme="minorHAnsi" w:hAnsiTheme="minorHAnsi" w:cstheme="minorHAnsi"/>
        </w:rPr>
        <w:t xml:space="preserve">10 dni od dnia przekazania informacji o czynności zamawiającego stanowiącej podstawę jego wniesienia, jeżeli informacja została przekazana przy użyciu środków komunikacji elektronicznej; </w:t>
      </w:r>
    </w:p>
    <w:p w14:paraId="1C30E882" w14:textId="77777777" w:rsidR="00DD2B60" w:rsidRPr="00420E39" w:rsidRDefault="00DD2B60" w:rsidP="008E58CC">
      <w:pPr>
        <w:pStyle w:val="Akapitzlist"/>
        <w:numPr>
          <w:ilvl w:val="0"/>
          <w:numId w:val="24"/>
        </w:numPr>
        <w:spacing w:line="276" w:lineRule="auto"/>
        <w:ind w:left="567" w:hanging="283"/>
        <w:jc w:val="both"/>
        <w:rPr>
          <w:rFonts w:asciiTheme="minorHAnsi" w:hAnsiTheme="minorHAnsi" w:cstheme="minorHAnsi"/>
        </w:rPr>
      </w:pPr>
      <w:r w:rsidRPr="00AB53E7">
        <w:rPr>
          <w:rFonts w:asciiTheme="minorHAnsi" w:hAnsiTheme="minorHAnsi" w:cstheme="minorHAnsi"/>
        </w:rPr>
        <w:t>15 dni od dnia przekazania informacji o czynności zamawiającego</w:t>
      </w:r>
      <w:r w:rsidRPr="00420E39">
        <w:rPr>
          <w:rFonts w:asciiTheme="minorHAnsi" w:hAnsiTheme="minorHAnsi" w:cstheme="minorHAnsi"/>
        </w:rPr>
        <w:t xml:space="preserve"> stanowiącej podstawę jego wniesienia, jeżeli informacja została przekazana w sposób inny niż określony w pkt a).</w:t>
      </w:r>
    </w:p>
    <w:p w14:paraId="1B54895D" w14:textId="77777777" w:rsidR="00DD2B60" w:rsidRPr="00420E39"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Odwołanie w przypadkach innych niż określone wyżej wnosi się w terminie 10 dni od dnia, w którym powzięto lub przy zachowaniu należytej staranności można było powziąć wiadomość o okolicznościach stanowiących podstawę jego wniesienia.</w:t>
      </w:r>
    </w:p>
    <w:p w14:paraId="152668DD" w14:textId="74B267AD" w:rsidR="00AC0CB2" w:rsidRPr="004B7EEB" w:rsidRDefault="00DD2B60" w:rsidP="008E58CC">
      <w:pPr>
        <w:pStyle w:val="Akapitzlist"/>
        <w:numPr>
          <w:ilvl w:val="0"/>
          <w:numId w:val="22"/>
        </w:numPr>
        <w:spacing w:line="276" w:lineRule="auto"/>
        <w:ind w:left="284" w:hanging="284"/>
        <w:jc w:val="both"/>
        <w:rPr>
          <w:rFonts w:asciiTheme="minorHAnsi" w:hAnsiTheme="minorHAnsi" w:cstheme="minorHAnsi"/>
        </w:rPr>
      </w:pPr>
      <w:r w:rsidRPr="00420E39">
        <w:rPr>
          <w:rFonts w:asciiTheme="minorHAnsi" w:hAnsiTheme="minorHAnsi" w:cstheme="minorHAnsi"/>
        </w:rPr>
        <w:t>Na orzeczenie Krajowej Izby Odwoławczej oraz postanowienie Prezesa Krajowej Izby Odwoławczej stronom oraz uczestnikom postępowania odwoławczego przysługuje skarga do Sądu Okręgowego w Warszawie – sądu zamówień publicznych.</w:t>
      </w:r>
      <w:bookmarkStart w:id="51" w:name="_Toc95987086"/>
    </w:p>
    <w:p w14:paraId="7D91A2F9" w14:textId="77777777" w:rsidR="00B35D6B" w:rsidRDefault="00B35D6B" w:rsidP="00AB53E7">
      <w:pPr>
        <w:pStyle w:val="Nagwek3"/>
        <w:spacing w:line="276" w:lineRule="auto"/>
        <w:rPr>
          <w:rFonts w:asciiTheme="majorHAnsi" w:hAnsiTheme="majorHAnsi"/>
          <w:i w:val="0"/>
          <w:sz w:val="20"/>
          <w:szCs w:val="20"/>
        </w:rPr>
        <w:sectPr w:rsidR="00B35D6B" w:rsidSect="00F9039B">
          <w:footerReference w:type="even" r:id="rId19"/>
          <w:footerReference w:type="default" r:id="rId20"/>
          <w:footerReference w:type="first" r:id="rId21"/>
          <w:type w:val="continuous"/>
          <w:pgSz w:w="11906" w:h="16838"/>
          <w:pgMar w:top="468" w:right="720" w:bottom="720" w:left="720" w:header="708" w:footer="283" w:gutter="0"/>
          <w:cols w:space="708"/>
          <w:titlePg/>
          <w:docGrid w:linePitch="360"/>
        </w:sectPr>
      </w:pPr>
    </w:p>
    <w:p w14:paraId="69B628CC" w14:textId="77777777" w:rsidR="00F4152B" w:rsidRDefault="00F4152B" w:rsidP="00AB53E7">
      <w:pPr>
        <w:pStyle w:val="Nagwek3"/>
        <w:spacing w:line="276" w:lineRule="auto"/>
        <w:rPr>
          <w:rFonts w:asciiTheme="majorHAnsi" w:hAnsiTheme="majorHAnsi"/>
          <w:i w:val="0"/>
          <w:sz w:val="20"/>
          <w:szCs w:val="20"/>
        </w:rPr>
      </w:pPr>
      <w:bookmarkStart w:id="52" w:name="_Toc114403773"/>
    </w:p>
    <w:p w14:paraId="42C7BC06" w14:textId="77777777" w:rsidR="00F4152B" w:rsidRDefault="00F4152B" w:rsidP="00AB53E7">
      <w:pPr>
        <w:pStyle w:val="Nagwek3"/>
        <w:spacing w:line="276" w:lineRule="auto"/>
        <w:rPr>
          <w:rFonts w:asciiTheme="majorHAnsi" w:hAnsiTheme="majorHAnsi"/>
          <w:i w:val="0"/>
          <w:sz w:val="20"/>
          <w:szCs w:val="20"/>
        </w:rPr>
      </w:pPr>
    </w:p>
    <w:p w14:paraId="202E2462" w14:textId="77777777" w:rsidR="00F4152B" w:rsidRDefault="00F4152B" w:rsidP="00AB53E7">
      <w:pPr>
        <w:pStyle w:val="Nagwek3"/>
        <w:spacing w:line="276" w:lineRule="auto"/>
        <w:rPr>
          <w:rFonts w:asciiTheme="majorHAnsi" w:hAnsiTheme="majorHAnsi"/>
          <w:i w:val="0"/>
          <w:sz w:val="20"/>
          <w:szCs w:val="20"/>
        </w:rPr>
      </w:pPr>
    </w:p>
    <w:p w14:paraId="3585EBCF" w14:textId="77777777" w:rsidR="00F4152B" w:rsidRDefault="00F4152B" w:rsidP="00AB53E7">
      <w:pPr>
        <w:pStyle w:val="Nagwek3"/>
        <w:spacing w:line="276" w:lineRule="auto"/>
        <w:rPr>
          <w:rFonts w:asciiTheme="majorHAnsi" w:hAnsiTheme="majorHAnsi"/>
          <w:i w:val="0"/>
          <w:sz w:val="20"/>
          <w:szCs w:val="20"/>
        </w:rPr>
      </w:pPr>
    </w:p>
    <w:p w14:paraId="360D7F32" w14:textId="77777777" w:rsidR="00F4152B" w:rsidRDefault="00F4152B" w:rsidP="00AB53E7">
      <w:pPr>
        <w:pStyle w:val="Nagwek3"/>
        <w:spacing w:line="276" w:lineRule="auto"/>
        <w:rPr>
          <w:rFonts w:asciiTheme="majorHAnsi" w:hAnsiTheme="majorHAnsi"/>
          <w:i w:val="0"/>
          <w:sz w:val="20"/>
          <w:szCs w:val="20"/>
        </w:rPr>
      </w:pPr>
    </w:p>
    <w:p w14:paraId="1C3C054D" w14:textId="77777777" w:rsidR="00F4152B" w:rsidRDefault="00F4152B" w:rsidP="00AB53E7">
      <w:pPr>
        <w:pStyle w:val="Nagwek3"/>
        <w:spacing w:line="276" w:lineRule="auto"/>
        <w:rPr>
          <w:rFonts w:asciiTheme="majorHAnsi" w:hAnsiTheme="majorHAnsi"/>
          <w:i w:val="0"/>
          <w:sz w:val="20"/>
          <w:szCs w:val="20"/>
        </w:rPr>
      </w:pPr>
    </w:p>
    <w:p w14:paraId="42831B2C" w14:textId="77777777" w:rsidR="00F4152B" w:rsidRDefault="00F4152B" w:rsidP="00AB53E7">
      <w:pPr>
        <w:pStyle w:val="Nagwek3"/>
        <w:spacing w:line="276" w:lineRule="auto"/>
        <w:rPr>
          <w:rFonts w:asciiTheme="majorHAnsi" w:hAnsiTheme="majorHAnsi"/>
          <w:i w:val="0"/>
          <w:sz w:val="20"/>
          <w:szCs w:val="20"/>
        </w:rPr>
      </w:pPr>
    </w:p>
    <w:p w14:paraId="7D8868D2" w14:textId="77777777" w:rsidR="00F4152B" w:rsidRDefault="00F4152B" w:rsidP="00AB53E7">
      <w:pPr>
        <w:pStyle w:val="Nagwek3"/>
        <w:spacing w:line="276" w:lineRule="auto"/>
        <w:rPr>
          <w:rFonts w:asciiTheme="majorHAnsi" w:hAnsiTheme="majorHAnsi"/>
          <w:i w:val="0"/>
          <w:sz w:val="20"/>
          <w:szCs w:val="20"/>
        </w:rPr>
      </w:pPr>
    </w:p>
    <w:p w14:paraId="6F94838E" w14:textId="77777777" w:rsidR="00F4152B" w:rsidRDefault="00F4152B" w:rsidP="00AB53E7">
      <w:pPr>
        <w:pStyle w:val="Nagwek3"/>
        <w:spacing w:line="276" w:lineRule="auto"/>
        <w:rPr>
          <w:rFonts w:asciiTheme="majorHAnsi" w:hAnsiTheme="majorHAnsi"/>
          <w:i w:val="0"/>
          <w:sz w:val="20"/>
          <w:szCs w:val="20"/>
        </w:rPr>
      </w:pPr>
    </w:p>
    <w:p w14:paraId="078F5EC2" w14:textId="77777777" w:rsidR="00F4152B" w:rsidRDefault="00F4152B" w:rsidP="00AB53E7">
      <w:pPr>
        <w:pStyle w:val="Nagwek3"/>
        <w:spacing w:line="276" w:lineRule="auto"/>
        <w:rPr>
          <w:rFonts w:asciiTheme="majorHAnsi" w:hAnsiTheme="majorHAnsi"/>
          <w:i w:val="0"/>
          <w:sz w:val="20"/>
          <w:szCs w:val="20"/>
        </w:rPr>
      </w:pPr>
    </w:p>
    <w:p w14:paraId="17255AB8" w14:textId="77777777" w:rsidR="00F4152B" w:rsidRDefault="00F4152B" w:rsidP="00AB53E7">
      <w:pPr>
        <w:pStyle w:val="Nagwek3"/>
        <w:spacing w:line="276" w:lineRule="auto"/>
        <w:rPr>
          <w:rFonts w:asciiTheme="majorHAnsi" w:hAnsiTheme="majorHAnsi"/>
          <w:i w:val="0"/>
          <w:sz w:val="20"/>
          <w:szCs w:val="20"/>
        </w:rPr>
      </w:pPr>
    </w:p>
    <w:p w14:paraId="5BD271B5" w14:textId="77777777" w:rsidR="00F4152B" w:rsidRDefault="00F4152B" w:rsidP="00AB53E7">
      <w:pPr>
        <w:pStyle w:val="Nagwek3"/>
        <w:spacing w:line="276" w:lineRule="auto"/>
        <w:rPr>
          <w:rFonts w:asciiTheme="majorHAnsi" w:hAnsiTheme="majorHAnsi"/>
          <w:i w:val="0"/>
          <w:sz w:val="20"/>
          <w:szCs w:val="20"/>
        </w:rPr>
      </w:pPr>
    </w:p>
    <w:p w14:paraId="2BFEEA20" w14:textId="77777777" w:rsidR="00F4152B" w:rsidRDefault="00F4152B" w:rsidP="00AB53E7">
      <w:pPr>
        <w:pStyle w:val="Nagwek3"/>
        <w:spacing w:line="276" w:lineRule="auto"/>
        <w:rPr>
          <w:rFonts w:asciiTheme="majorHAnsi" w:hAnsiTheme="majorHAnsi"/>
          <w:i w:val="0"/>
          <w:sz w:val="20"/>
          <w:szCs w:val="20"/>
        </w:rPr>
      </w:pPr>
    </w:p>
    <w:p w14:paraId="610D477F" w14:textId="77777777" w:rsidR="00F4152B" w:rsidRDefault="00F4152B" w:rsidP="00AB53E7">
      <w:pPr>
        <w:pStyle w:val="Nagwek3"/>
        <w:spacing w:line="276" w:lineRule="auto"/>
        <w:rPr>
          <w:rFonts w:asciiTheme="majorHAnsi" w:hAnsiTheme="majorHAnsi"/>
          <w:i w:val="0"/>
          <w:sz w:val="20"/>
          <w:szCs w:val="20"/>
        </w:rPr>
      </w:pPr>
    </w:p>
    <w:p w14:paraId="305D06EF" w14:textId="77777777" w:rsidR="00F4152B" w:rsidRDefault="00F4152B" w:rsidP="00AB53E7">
      <w:pPr>
        <w:pStyle w:val="Nagwek3"/>
        <w:spacing w:line="276" w:lineRule="auto"/>
        <w:rPr>
          <w:rFonts w:asciiTheme="majorHAnsi" w:hAnsiTheme="majorHAnsi"/>
          <w:i w:val="0"/>
          <w:sz w:val="20"/>
          <w:szCs w:val="20"/>
        </w:rPr>
      </w:pPr>
    </w:p>
    <w:p w14:paraId="54B30D00" w14:textId="77777777" w:rsidR="00F4152B" w:rsidRDefault="00F4152B" w:rsidP="00AB53E7">
      <w:pPr>
        <w:pStyle w:val="Nagwek3"/>
        <w:spacing w:line="276" w:lineRule="auto"/>
        <w:rPr>
          <w:rFonts w:asciiTheme="majorHAnsi" w:hAnsiTheme="majorHAnsi"/>
          <w:i w:val="0"/>
          <w:sz w:val="20"/>
          <w:szCs w:val="20"/>
        </w:rPr>
      </w:pPr>
    </w:p>
    <w:p w14:paraId="2709ED30" w14:textId="77777777" w:rsidR="00F4152B" w:rsidRDefault="00F4152B" w:rsidP="00F4152B"/>
    <w:p w14:paraId="380AB1DF" w14:textId="77777777" w:rsidR="00F4152B" w:rsidRDefault="00F4152B" w:rsidP="00F4152B"/>
    <w:p w14:paraId="5600CEAD" w14:textId="77777777" w:rsidR="00F4152B" w:rsidRDefault="00F4152B" w:rsidP="00F4152B">
      <w:pPr>
        <w:sectPr w:rsidR="00F4152B" w:rsidSect="00FF61E7">
          <w:type w:val="continuous"/>
          <w:pgSz w:w="11906" w:h="16838"/>
          <w:pgMar w:top="720" w:right="720" w:bottom="720" w:left="720" w:header="708" w:footer="283" w:gutter="0"/>
          <w:cols w:space="708"/>
          <w:titlePg/>
          <w:docGrid w:linePitch="360"/>
        </w:sectPr>
      </w:pPr>
    </w:p>
    <w:p w14:paraId="4CFB0BCE" w14:textId="772C045E" w:rsidR="00F4152B" w:rsidRPr="00F4152B" w:rsidRDefault="009E2837" w:rsidP="00F4152B">
      <w:r>
        <w:rPr>
          <w:noProof/>
          <w:lang w:eastAsia="pl-PL"/>
        </w:rPr>
        <w:lastRenderedPageBreak/>
        <w:drawing>
          <wp:inline distT="0" distB="0" distL="0" distR="0" wp14:anchorId="6EB08242" wp14:editId="238508F2">
            <wp:extent cx="6645910" cy="664845"/>
            <wp:effectExtent l="0" t="0" r="0" b="0"/>
            <wp:docPr id="174601902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57262F9B" w14:textId="555AE273" w:rsidR="003126E6" w:rsidRPr="00732DFD" w:rsidRDefault="007A6271" w:rsidP="00AB53E7">
      <w:pPr>
        <w:pStyle w:val="Nagwek3"/>
        <w:spacing w:line="276" w:lineRule="auto"/>
        <w:rPr>
          <w:rFonts w:asciiTheme="majorHAnsi" w:hAnsiTheme="majorHAnsi"/>
          <w:i w:val="0"/>
          <w:sz w:val="20"/>
          <w:szCs w:val="20"/>
        </w:rPr>
      </w:pPr>
      <w:r w:rsidRPr="00732DFD">
        <w:rPr>
          <w:rFonts w:asciiTheme="majorHAnsi" w:hAnsiTheme="majorHAnsi"/>
          <w:i w:val="0"/>
          <w:sz w:val="20"/>
          <w:szCs w:val="20"/>
        </w:rPr>
        <w:t>Za</w:t>
      </w:r>
      <w:r w:rsidR="004057FC">
        <w:rPr>
          <w:rFonts w:asciiTheme="majorHAnsi" w:hAnsiTheme="majorHAnsi"/>
          <w:i w:val="0"/>
          <w:sz w:val="20"/>
          <w:szCs w:val="20"/>
        </w:rPr>
        <w:t>łącznik nr 1 - Wzór formularza o</w:t>
      </w:r>
      <w:r w:rsidR="003126E6" w:rsidRPr="00732DFD">
        <w:rPr>
          <w:rFonts w:asciiTheme="majorHAnsi" w:hAnsiTheme="majorHAnsi"/>
          <w:i w:val="0"/>
          <w:sz w:val="20"/>
          <w:szCs w:val="20"/>
        </w:rPr>
        <w:t>ferty</w:t>
      </w:r>
      <w:bookmarkEnd w:id="51"/>
      <w:bookmarkEnd w:id="52"/>
    </w:p>
    <w:p w14:paraId="6EFD1E9A" w14:textId="77777777" w:rsidR="003126E6" w:rsidRPr="00D2015A" w:rsidRDefault="003126E6" w:rsidP="00AB53E7">
      <w:pPr>
        <w:spacing w:before="240" w:line="276" w:lineRule="auto"/>
        <w:jc w:val="center"/>
        <w:rPr>
          <w:rFonts w:eastAsia="Times New Roman" w:cstheme="minorHAnsi"/>
          <w:b/>
          <w:color w:val="000000"/>
          <w:sz w:val="20"/>
          <w:szCs w:val="20"/>
          <w:lang w:eastAsia="ar-SA"/>
        </w:rPr>
      </w:pPr>
      <w:r w:rsidRPr="00D2015A">
        <w:rPr>
          <w:rFonts w:cstheme="minorHAnsi"/>
          <w:b/>
          <w:color w:val="000000"/>
          <w:sz w:val="20"/>
          <w:szCs w:val="20"/>
        </w:rPr>
        <w:t>FORMULARZ OFERTOWY</w:t>
      </w:r>
    </w:p>
    <w:p w14:paraId="7F8BFD37" w14:textId="23B610DA" w:rsidR="00E936F6" w:rsidRPr="00E936F6" w:rsidRDefault="003126E6" w:rsidP="00AB53E7">
      <w:pPr>
        <w:spacing w:after="0" w:line="276" w:lineRule="auto"/>
        <w:rPr>
          <w:rFonts w:cstheme="minorHAnsi"/>
          <w:b/>
          <w:bCs/>
          <w:sz w:val="20"/>
          <w:szCs w:val="20"/>
        </w:rPr>
      </w:pPr>
      <w:r w:rsidRPr="006F66C2">
        <w:rPr>
          <w:rFonts w:cstheme="minorHAnsi"/>
          <w:bCs/>
          <w:color w:val="000000"/>
          <w:sz w:val="20"/>
          <w:szCs w:val="20"/>
        </w:rPr>
        <w:t>Dotyczy:</w:t>
      </w:r>
      <w:r w:rsidR="00F4152B">
        <w:rPr>
          <w:rFonts w:cstheme="minorHAnsi"/>
          <w:bCs/>
          <w:color w:val="000000"/>
          <w:sz w:val="20"/>
          <w:szCs w:val="20"/>
        </w:rPr>
        <w:t xml:space="preserve"> </w:t>
      </w:r>
      <w:sdt>
        <w:sdtPr>
          <w:rPr>
            <w:rFonts w:cstheme="minorHAnsi"/>
            <w:b/>
            <w:bCs/>
            <w:sz w:val="20"/>
            <w:szCs w:val="20"/>
          </w:rPr>
          <w:alias w:val="Tytuł"/>
          <w:tag w:val=""/>
          <w:id w:val="-1892877997"/>
          <w:placeholder>
            <w:docPart w:val="ACAD2BF53C8348A4A12821071434FD55"/>
          </w:placeholder>
          <w:dataBinding w:prefixMappings="xmlns:ns0='http://purl.org/dc/elements/1.1/' xmlns:ns1='http://schemas.openxmlformats.org/package/2006/metadata/core-properties' " w:xpath="/ns1:coreProperties[1]/ns0:title[1]" w:storeItemID="{6C3C8BC8-F283-45AE-878A-BAB7291924A1}"/>
          <w:text/>
        </w:sdtPr>
        <w:sdtContent>
          <w:r w:rsidR="00074497">
            <w:rPr>
              <w:rFonts w:cstheme="minorHAnsi"/>
              <w:b/>
              <w:bCs/>
              <w:sz w:val="20"/>
              <w:szCs w:val="20"/>
            </w:rPr>
            <w:t>Zakup i wdrożenie wyposażenia serwerowni oraz zakup zestawów komputerowych</w:t>
          </w:r>
        </w:sdtContent>
      </w:sdt>
      <w:r w:rsidR="00460AED">
        <w:rPr>
          <w:rFonts w:cstheme="minorHAnsi"/>
          <w:b/>
          <w:bCs/>
          <w:sz w:val="20"/>
          <w:szCs w:val="20"/>
        </w:rPr>
        <w:t>.</w:t>
      </w:r>
    </w:p>
    <w:p w14:paraId="387E302D" w14:textId="54D15A0F" w:rsidR="003126E6" w:rsidRPr="006F66C2" w:rsidRDefault="003126E6" w:rsidP="00AB53E7">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Zamawiającego: </w:t>
      </w:r>
      <w:sdt>
        <w:sdtPr>
          <w:rPr>
            <w:rFonts w:cstheme="minorHAnsi"/>
            <w:b/>
            <w:bCs/>
            <w:sz w:val="20"/>
            <w:szCs w:val="20"/>
          </w:rPr>
          <w:alias w:val="Słowa kluczowe"/>
          <w:tag w:val=""/>
          <w:id w:val="591514697"/>
          <w:placeholder>
            <w:docPart w:val="AF9370547C6D4F4499ADF1BA64DE7044"/>
          </w:placeholder>
          <w:dataBinding w:prefixMappings="xmlns:ns0='http://purl.org/dc/elements/1.1/' xmlns:ns1='http://schemas.openxmlformats.org/package/2006/metadata/core-properties' " w:xpath="/ns1:coreProperties[1]/ns1:keywords[1]" w:storeItemID="{6C3C8BC8-F283-45AE-878A-BAB7291924A1}"/>
          <w:text/>
        </w:sdtPr>
        <w:sdtContent>
          <w:r w:rsidR="00F971BF" w:rsidRPr="002E073A">
            <w:rPr>
              <w:rFonts w:cstheme="minorHAnsi"/>
              <w:b/>
              <w:bCs/>
              <w:sz w:val="20"/>
              <w:szCs w:val="20"/>
            </w:rPr>
            <w:t>SPZOZ.XII.231.1/2/2026</w:t>
          </w:r>
        </w:sdtContent>
      </w:sdt>
    </w:p>
    <w:p w14:paraId="5C0AF84D" w14:textId="77777777" w:rsidR="003126E6" w:rsidRPr="006F66C2" w:rsidRDefault="003126E6" w:rsidP="00AB53E7">
      <w:pPr>
        <w:tabs>
          <w:tab w:val="left" w:pos="360"/>
        </w:tabs>
        <w:spacing w:line="276" w:lineRule="auto"/>
        <w:contextualSpacing/>
        <w:rPr>
          <w:rFonts w:cstheme="minorHAnsi"/>
          <w:b/>
          <w:bCs/>
          <w:sz w:val="20"/>
          <w:szCs w:val="20"/>
        </w:rPr>
      </w:pPr>
    </w:p>
    <w:p w14:paraId="2BE48687" w14:textId="77777777" w:rsidR="00D2015A" w:rsidRPr="00D2015A" w:rsidRDefault="000224AD" w:rsidP="00AB53E7">
      <w:pPr>
        <w:numPr>
          <w:ilvl w:val="0"/>
          <w:numId w:val="3"/>
        </w:numPr>
        <w:spacing w:after="0" w:line="276" w:lineRule="auto"/>
        <w:ind w:left="284"/>
        <w:contextualSpacing/>
        <w:jc w:val="both"/>
        <w:rPr>
          <w:rFonts w:ascii="Calibri" w:eastAsia="Calibri" w:hAnsi="Calibri" w:cs="Calibri"/>
          <w:b/>
          <w:bCs/>
          <w:sz w:val="20"/>
          <w:szCs w:val="20"/>
        </w:rPr>
      </w:pPr>
      <w:r>
        <w:rPr>
          <w:rFonts w:ascii="Calibri" w:eastAsia="Calibri" w:hAnsi="Calibri" w:cs="Calibri"/>
          <w:b/>
          <w:bCs/>
          <w:sz w:val="20"/>
          <w:szCs w:val="20"/>
        </w:rPr>
        <w:t xml:space="preserve">ZAMAWIAJĄCY </w:t>
      </w:r>
    </w:p>
    <w:p w14:paraId="7909B9BD" w14:textId="77777777" w:rsidR="00F43D12" w:rsidRPr="001F7DA3" w:rsidRDefault="00444C40" w:rsidP="00AB53E7">
      <w:pPr>
        <w:widowControl w:val="0"/>
        <w:tabs>
          <w:tab w:val="left" w:pos="426"/>
        </w:tabs>
        <w:suppressAutoHyphens/>
        <w:autoSpaceDE w:val="0"/>
        <w:spacing w:after="0" w:line="276" w:lineRule="auto"/>
        <w:contextualSpacing/>
        <w:jc w:val="both"/>
        <w:rPr>
          <w:b/>
          <w:sz w:val="20"/>
          <w:szCs w:val="20"/>
        </w:rPr>
      </w:pPr>
      <w:r w:rsidRPr="001F7DA3">
        <w:rPr>
          <w:b/>
          <w:sz w:val="20"/>
          <w:szCs w:val="20"/>
        </w:rPr>
        <w:t>Samodzielny Publiczny Zespół Opieki Zdrowotnej w Gostyniu</w:t>
      </w:r>
    </w:p>
    <w:p w14:paraId="0527798E" w14:textId="77777777" w:rsidR="00444C40" w:rsidRPr="00D2015A" w:rsidRDefault="00444C40" w:rsidP="00AB53E7">
      <w:pPr>
        <w:widowControl w:val="0"/>
        <w:tabs>
          <w:tab w:val="left" w:pos="426"/>
        </w:tabs>
        <w:suppressAutoHyphens/>
        <w:autoSpaceDE w:val="0"/>
        <w:spacing w:after="0" w:line="276" w:lineRule="auto"/>
        <w:contextualSpacing/>
        <w:jc w:val="both"/>
        <w:rPr>
          <w:rFonts w:ascii="Calibri" w:eastAsia="Calibri" w:hAnsi="Calibri" w:cs="Calibri"/>
          <w:b/>
          <w:bCs/>
          <w:color w:val="984806"/>
          <w:sz w:val="20"/>
          <w:szCs w:val="20"/>
        </w:rPr>
      </w:pPr>
    </w:p>
    <w:p w14:paraId="566EF3A8" w14:textId="77777777" w:rsidR="005E656A" w:rsidRPr="005E656A" w:rsidRDefault="005E656A" w:rsidP="00AB53E7">
      <w:pPr>
        <w:numPr>
          <w:ilvl w:val="0"/>
          <w:numId w:val="3"/>
        </w:numPr>
        <w:spacing w:after="0" w:line="276" w:lineRule="auto"/>
        <w:ind w:left="284"/>
        <w:contextualSpacing/>
        <w:jc w:val="both"/>
        <w:rPr>
          <w:rFonts w:ascii="Calibri" w:eastAsia="Calibri" w:hAnsi="Calibri" w:cs="Calibri"/>
          <w:b/>
          <w:bCs/>
          <w:sz w:val="20"/>
        </w:rPr>
      </w:pPr>
      <w:r w:rsidRPr="005E656A">
        <w:rPr>
          <w:rFonts w:ascii="Calibri" w:eastAsia="Calibri" w:hAnsi="Calibri" w:cs="Calibri"/>
          <w:b/>
          <w:bCs/>
          <w:sz w:val="20"/>
          <w:szCs w:val="20"/>
        </w:rPr>
        <w:t>WYKONAWCA</w:t>
      </w:r>
    </w:p>
    <w:sdt>
      <w:sdtPr>
        <w:rPr>
          <w:rFonts w:ascii="Calibri" w:eastAsia="Calibri" w:hAnsi="Calibri" w:cs="Calibri"/>
          <w:sz w:val="20"/>
          <w:szCs w:val="20"/>
        </w:rPr>
        <w:id w:val="486514364"/>
        <w:placeholder>
          <w:docPart w:val="B4345BEB88284B96B60915F870FDC92C"/>
        </w:placeholder>
        <w:showingPlcHdr/>
      </w:sdtPr>
      <w:sdtContent>
        <w:p w14:paraId="79866146" w14:textId="77777777" w:rsidR="005E656A" w:rsidRPr="007A4853" w:rsidRDefault="005E656A" w:rsidP="00AB53E7">
          <w:pPr>
            <w:spacing w:line="276" w:lineRule="auto"/>
            <w:contextualSpacing/>
            <w:rPr>
              <w:rFonts w:ascii="Calibri" w:eastAsia="Calibri" w:hAnsi="Calibri" w:cs="Calibri"/>
              <w:sz w:val="20"/>
              <w:szCs w:val="20"/>
            </w:rPr>
          </w:pPr>
          <w:r w:rsidRPr="007A4853">
            <w:rPr>
              <w:rFonts w:ascii="Calibri" w:eastAsia="Calibri" w:hAnsi="Calibri" w:cs="Calibri"/>
              <w:i/>
              <w:sz w:val="20"/>
              <w:szCs w:val="20"/>
            </w:rPr>
            <w:t>NAZWA WYKONAWCY</w:t>
          </w:r>
          <w:r w:rsidRPr="007A4853">
            <w:rPr>
              <w:rFonts w:ascii="Calibri" w:eastAsia="Calibri" w:hAnsi="Calibri" w:cs="Times New Roman"/>
              <w:color w:val="808080"/>
              <w:sz w:val="20"/>
              <w:szCs w:val="20"/>
            </w:rPr>
            <w:t>(wprowadzić tekst)</w:t>
          </w:r>
        </w:p>
      </w:sdtContent>
    </w:sdt>
    <w:sdt>
      <w:sdtPr>
        <w:rPr>
          <w:rFonts w:ascii="Calibri" w:eastAsia="Calibri" w:hAnsi="Calibri" w:cs="Calibri"/>
          <w:sz w:val="20"/>
          <w:szCs w:val="20"/>
        </w:rPr>
        <w:id w:val="-541127762"/>
        <w:placeholder>
          <w:docPart w:val="138813C4B49546AC86606957F67B7431"/>
        </w:placeholder>
        <w:showingPlcHdr/>
      </w:sdtPr>
      <w:sdtContent>
        <w:p w14:paraId="334EB430" w14:textId="77777777" w:rsidR="005E656A" w:rsidRPr="007A4853" w:rsidRDefault="005E656A" w:rsidP="00AB53E7">
          <w:pPr>
            <w:spacing w:line="276" w:lineRule="auto"/>
            <w:contextualSpacing/>
            <w:rPr>
              <w:rFonts w:ascii="Calibri" w:eastAsia="Calibri" w:hAnsi="Calibri" w:cs="Calibri"/>
              <w:sz w:val="20"/>
              <w:szCs w:val="20"/>
            </w:rPr>
            <w:sectPr w:rsidR="005E656A" w:rsidRPr="007A4853" w:rsidSect="00F4152B">
              <w:pgSz w:w="11906" w:h="16838"/>
              <w:pgMar w:top="720" w:right="720" w:bottom="720" w:left="720" w:header="708" w:footer="283" w:gutter="0"/>
              <w:cols w:space="708"/>
              <w:titlePg/>
              <w:docGrid w:linePitch="360"/>
            </w:sectPr>
          </w:pPr>
          <w:r w:rsidRPr="007A4853">
            <w:rPr>
              <w:rFonts w:ascii="Calibri" w:eastAsia="Calibri" w:hAnsi="Calibri" w:cs="Calibri"/>
              <w:i/>
              <w:sz w:val="20"/>
              <w:szCs w:val="20"/>
            </w:rPr>
            <w:t>SIEDZIBA WYKONAWCY</w:t>
          </w:r>
          <w:r w:rsidRPr="007A4853">
            <w:rPr>
              <w:rFonts w:ascii="Calibri" w:eastAsia="Calibri" w:hAnsi="Calibri" w:cs="Times New Roman"/>
              <w:color w:val="808080"/>
              <w:sz w:val="20"/>
              <w:szCs w:val="20"/>
            </w:rPr>
            <w:t>(wprowadzić tekst)</w:t>
          </w:r>
        </w:p>
      </w:sdtContent>
    </w:sdt>
    <w:sdt>
      <w:sdtPr>
        <w:rPr>
          <w:rFonts w:ascii="Calibri" w:eastAsia="Calibri" w:hAnsi="Calibri" w:cs="Calibri"/>
          <w:sz w:val="20"/>
          <w:szCs w:val="20"/>
        </w:rPr>
        <w:id w:val="-570344798"/>
        <w:placeholder>
          <w:docPart w:val="3CCED0BDC132414E9220F4A4637A993C"/>
        </w:placeholder>
        <w:showingPlcHdr/>
        <w:dropDownList>
          <w:listItem w:value="Wybierz element."/>
          <w:listItem w:displayText="dolnośląskie" w:value="dolnośląskie"/>
          <w:listItem w:displayText="kujawsko-pomorskie" w:value="kujawsko-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mazurskie" w:value="warmińsko-mazurskie"/>
          <w:listItem w:displayText="wielkopolskie" w:value="wielkopolskie"/>
          <w:listItem w:displayText="zachodniopomorskie" w:value="zachodniopomorskie"/>
        </w:dropDownList>
      </w:sdtPr>
      <w:sdtContent>
        <w:p w14:paraId="6D6375B8" w14:textId="77777777" w:rsidR="005E656A" w:rsidRPr="007A4853" w:rsidRDefault="005E656A" w:rsidP="00AB53E7">
          <w:pPr>
            <w:spacing w:line="276" w:lineRule="auto"/>
            <w:contextualSpacing/>
            <w:rPr>
              <w:rFonts w:ascii="Calibri" w:eastAsia="Calibri" w:hAnsi="Calibri" w:cs="Calibri"/>
              <w:sz w:val="20"/>
              <w:szCs w:val="20"/>
            </w:rPr>
          </w:pPr>
          <w:r w:rsidRPr="007A4853">
            <w:rPr>
              <w:rFonts w:ascii="Calibri" w:eastAsia="Calibri" w:hAnsi="Calibri" w:cs="Calibri"/>
              <w:i/>
              <w:sz w:val="20"/>
              <w:szCs w:val="20"/>
            </w:rPr>
            <w:t>WOJEWÓDZTWO</w:t>
          </w:r>
          <w:r w:rsidRPr="007A4853">
            <w:rPr>
              <w:rFonts w:ascii="Calibri" w:eastAsia="Calibri" w:hAnsi="Calibri" w:cs="Times New Roman"/>
              <w:color w:val="808080"/>
              <w:sz w:val="20"/>
              <w:szCs w:val="20"/>
            </w:rPr>
            <w:t>Wybierz element.</w:t>
          </w:r>
        </w:p>
      </w:sdtContent>
    </w:sdt>
    <w:p w14:paraId="1BA7FD58" w14:textId="77777777" w:rsidR="005E656A" w:rsidRPr="007A4853" w:rsidRDefault="005E656A" w:rsidP="00AB53E7">
      <w:pPr>
        <w:spacing w:line="276" w:lineRule="auto"/>
        <w:contextualSpacing/>
        <w:rPr>
          <w:rFonts w:ascii="Calibri" w:eastAsia="Calibri" w:hAnsi="Calibri" w:cs="Calibri"/>
          <w:sz w:val="20"/>
          <w:szCs w:val="20"/>
        </w:rPr>
      </w:pPr>
      <w:r w:rsidRPr="007A4853">
        <w:rPr>
          <w:rFonts w:ascii="Calibri" w:eastAsia="Calibri" w:hAnsi="Calibri" w:cs="Calibri"/>
          <w:sz w:val="20"/>
          <w:szCs w:val="20"/>
        </w:rPr>
        <w:t xml:space="preserve">REGON: </w:t>
      </w:r>
      <w:sdt>
        <w:sdtPr>
          <w:rPr>
            <w:rFonts w:ascii="Calibri" w:eastAsia="Calibri" w:hAnsi="Calibri" w:cs="Calibri"/>
            <w:sz w:val="20"/>
            <w:szCs w:val="20"/>
          </w:rPr>
          <w:id w:val="423625688"/>
          <w:placeholder>
            <w:docPart w:val="57BFCA6BE0944836939A6CB9B497734B"/>
          </w:placeholder>
          <w:showingPlcHdr/>
        </w:sdtPr>
        <w:sdtContent>
          <w:r w:rsidRPr="007A4853">
            <w:rPr>
              <w:rFonts w:ascii="Calibri" w:eastAsia="Calibri" w:hAnsi="Calibri" w:cs="Times New Roman"/>
              <w:color w:val="808080"/>
              <w:sz w:val="20"/>
              <w:szCs w:val="20"/>
            </w:rPr>
            <w:t>(wprowadzić tekst)</w:t>
          </w:r>
        </w:sdtContent>
      </w:sdt>
      <w:r w:rsidRPr="007A4853">
        <w:rPr>
          <w:rFonts w:ascii="Calibri" w:eastAsia="Calibri" w:hAnsi="Calibri" w:cs="Calibri"/>
          <w:b/>
          <w:sz w:val="20"/>
          <w:szCs w:val="20"/>
        </w:rPr>
        <w:t>|</w:t>
      </w:r>
      <w:r w:rsidRPr="007A4853">
        <w:rPr>
          <w:rFonts w:ascii="Calibri" w:eastAsia="Calibri" w:hAnsi="Calibri" w:cs="Calibri"/>
          <w:sz w:val="20"/>
          <w:szCs w:val="20"/>
        </w:rPr>
        <w:t xml:space="preserve"> NIP: </w:t>
      </w:r>
      <w:sdt>
        <w:sdtPr>
          <w:rPr>
            <w:rFonts w:ascii="Calibri" w:eastAsia="Calibri" w:hAnsi="Calibri" w:cs="Calibri"/>
            <w:sz w:val="20"/>
            <w:szCs w:val="20"/>
          </w:rPr>
          <w:id w:val="-732230672"/>
          <w:placeholder>
            <w:docPart w:val="B1B4D73288304CF689DA80652D136C2F"/>
          </w:placeholder>
          <w:showingPlcHdr/>
        </w:sdtPr>
        <w:sdtContent>
          <w:r w:rsidRPr="007A4853">
            <w:rPr>
              <w:rFonts w:ascii="Calibri" w:eastAsia="Calibri" w:hAnsi="Calibri" w:cs="Times New Roman"/>
              <w:color w:val="808080"/>
              <w:sz w:val="20"/>
              <w:szCs w:val="20"/>
            </w:rPr>
            <w:t>(wprowadzić tekst)</w:t>
          </w:r>
        </w:sdtContent>
      </w:sdt>
    </w:p>
    <w:p w14:paraId="16AEE938" w14:textId="77777777" w:rsidR="005E656A" w:rsidRPr="007A4853" w:rsidRDefault="005E656A" w:rsidP="00AB53E7">
      <w:pPr>
        <w:spacing w:line="276" w:lineRule="auto"/>
        <w:contextualSpacing/>
        <w:rPr>
          <w:rFonts w:ascii="Calibri" w:eastAsia="Calibri" w:hAnsi="Calibri" w:cs="Calibri"/>
          <w:sz w:val="20"/>
          <w:szCs w:val="20"/>
        </w:rPr>
      </w:pPr>
      <w:r w:rsidRPr="007A4853">
        <w:rPr>
          <w:rFonts w:ascii="Calibri" w:eastAsia="Calibri" w:hAnsi="Calibri" w:cs="Calibri"/>
          <w:sz w:val="20"/>
          <w:szCs w:val="20"/>
        </w:rPr>
        <w:t xml:space="preserve">Miejsce i numer rejestracji lub wpisu do ewidencji: </w:t>
      </w:r>
      <w:sdt>
        <w:sdtPr>
          <w:rPr>
            <w:rFonts w:ascii="Calibri" w:eastAsia="Calibri" w:hAnsi="Calibri" w:cs="Calibri"/>
            <w:sz w:val="20"/>
            <w:szCs w:val="20"/>
          </w:rPr>
          <w:id w:val="854006556"/>
          <w:placeholder>
            <w:docPart w:val="4712B095427640E79B4B6BC88C2BC8A2"/>
          </w:placeholder>
          <w:showingPlcHdr/>
        </w:sdtPr>
        <w:sdtContent>
          <w:r w:rsidRPr="007A4853">
            <w:rPr>
              <w:rFonts w:ascii="Calibri" w:eastAsia="Calibri" w:hAnsi="Calibri" w:cs="Times New Roman"/>
              <w:color w:val="808080"/>
              <w:sz w:val="20"/>
              <w:szCs w:val="20"/>
            </w:rPr>
            <w:t>(wprowadzić tekst)</w:t>
          </w:r>
        </w:sdtContent>
      </w:sdt>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0"/>
        <w:gridCol w:w="425"/>
        <w:gridCol w:w="2547"/>
        <w:gridCol w:w="5726"/>
      </w:tblGrid>
      <w:tr w:rsidR="00F44DDF" w:rsidRPr="002F1678" w14:paraId="175BDAB1" w14:textId="77777777" w:rsidTr="00F44DDF">
        <w:trPr>
          <w:trHeight w:val="20"/>
        </w:trPr>
        <w:tc>
          <w:tcPr>
            <w:tcW w:w="1730" w:type="dxa"/>
            <w:vMerge w:val="restart"/>
            <w:tcBorders>
              <w:top w:val="single" w:sz="8" w:space="0" w:color="auto"/>
              <w:left w:val="single" w:sz="8" w:space="0" w:color="auto"/>
            </w:tcBorders>
            <w:shd w:val="clear" w:color="auto" w:fill="F7CAAC" w:themeFill="accent2" w:themeFillTint="66"/>
            <w:vAlign w:val="center"/>
          </w:tcPr>
          <w:p w14:paraId="4F35D16D" w14:textId="77777777" w:rsidR="00F44DDF" w:rsidRPr="006C5A93" w:rsidRDefault="00F44DDF" w:rsidP="00AB53E7">
            <w:pPr>
              <w:tabs>
                <w:tab w:val="left" w:pos="1134"/>
              </w:tabs>
              <w:spacing w:after="0" w:line="276" w:lineRule="auto"/>
              <w:contextualSpacing/>
              <w:jc w:val="center"/>
              <w:rPr>
                <w:rFonts w:eastAsia="Times New Roman" w:cstheme="minorHAnsi"/>
                <w:bCs/>
                <w:sz w:val="12"/>
                <w:szCs w:val="20"/>
              </w:rPr>
            </w:pPr>
            <w:r w:rsidRPr="00E936F6">
              <w:rPr>
                <w:rFonts w:eastAsia="Times New Roman" w:cstheme="minorHAnsi"/>
                <w:b/>
                <w:bCs/>
                <w:sz w:val="20"/>
                <w:szCs w:val="20"/>
              </w:rPr>
              <w:t xml:space="preserve">Wielkość przedsiębiorstwa </w:t>
            </w:r>
            <w:r w:rsidRPr="006C5A93">
              <w:rPr>
                <w:rFonts w:eastAsia="Times New Roman" w:cstheme="minorHAnsi"/>
                <w:bCs/>
                <w:sz w:val="12"/>
                <w:szCs w:val="20"/>
              </w:rPr>
              <w:t>(oznaczyć znakiem x /</w:t>
            </w:r>
          </w:p>
          <w:p w14:paraId="5EB01265" w14:textId="77777777" w:rsidR="00F44DDF" w:rsidRPr="00E936F6" w:rsidRDefault="00F44DDF" w:rsidP="00AB53E7">
            <w:pPr>
              <w:tabs>
                <w:tab w:val="left" w:pos="1134"/>
              </w:tabs>
              <w:spacing w:after="0" w:line="276" w:lineRule="auto"/>
              <w:contextualSpacing/>
              <w:jc w:val="center"/>
              <w:rPr>
                <w:rFonts w:eastAsia="Times New Roman" w:cstheme="minorHAnsi"/>
                <w:sz w:val="20"/>
                <w:szCs w:val="20"/>
              </w:rPr>
            </w:pPr>
            <w:r>
              <w:rPr>
                <w:rFonts w:eastAsia="Times New Roman" w:cstheme="minorHAnsi"/>
                <w:bCs/>
                <w:sz w:val="12"/>
                <w:szCs w:val="20"/>
              </w:rPr>
              <w:t>kliknąć właściwy</w:t>
            </w:r>
            <w:r w:rsidRPr="006C5A93">
              <w:rPr>
                <w:rFonts w:eastAsia="Times New Roman" w:cstheme="minorHAnsi"/>
                <w:bCs/>
                <w:sz w:val="12"/>
                <w:szCs w:val="20"/>
              </w:rPr>
              <w:t xml:space="preserve"> kwadrat)</w:t>
            </w:r>
          </w:p>
        </w:tc>
        <w:tc>
          <w:tcPr>
            <w:tcW w:w="425" w:type="dxa"/>
            <w:tcBorders>
              <w:top w:val="single" w:sz="8" w:space="0" w:color="auto"/>
            </w:tcBorders>
            <w:shd w:val="clear" w:color="auto" w:fill="FFFFFF" w:themeFill="background1"/>
            <w:vAlign w:val="center"/>
          </w:tcPr>
          <w:p w14:paraId="23BE97B1" w14:textId="77777777" w:rsidR="00F44DDF" w:rsidRPr="00E55852" w:rsidRDefault="00000000" w:rsidP="00AB53E7">
            <w:pPr>
              <w:tabs>
                <w:tab w:val="left" w:pos="1134"/>
              </w:tabs>
              <w:spacing w:after="0" w:line="276" w:lineRule="auto"/>
              <w:contextualSpacing/>
              <w:jc w:val="center"/>
              <w:rPr>
                <w:rFonts w:eastAsia="Times New Roman" w:cstheme="minorHAnsi"/>
                <w:b/>
                <w:sz w:val="20"/>
                <w:szCs w:val="20"/>
              </w:rPr>
            </w:pPr>
            <w:sdt>
              <w:sdtPr>
                <w:rPr>
                  <w:rFonts w:eastAsia="MS Gothic" w:cstheme="minorHAnsi"/>
                  <w:b/>
                  <w:sz w:val="20"/>
                  <w:szCs w:val="20"/>
                </w:rPr>
                <w:id w:val="1732420315"/>
              </w:sdtPr>
              <w:sdtContent>
                <w:r w:rsidR="008005ED">
                  <w:rPr>
                    <w:rFonts w:ascii="MS Gothic" w:eastAsia="MS Gothic" w:hAnsi="MS Gothic" w:cstheme="minorHAnsi" w:hint="eastAsia"/>
                    <w:b/>
                    <w:sz w:val="20"/>
                    <w:szCs w:val="20"/>
                  </w:rPr>
                  <w:t>☐</w:t>
                </w:r>
              </w:sdtContent>
            </w:sdt>
          </w:p>
        </w:tc>
        <w:tc>
          <w:tcPr>
            <w:tcW w:w="2547" w:type="dxa"/>
            <w:tcBorders>
              <w:top w:val="single" w:sz="8" w:space="0" w:color="auto"/>
              <w:right w:val="single" w:sz="8" w:space="0" w:color="auto"/>
            </w:tcBorders>
            <w:shd w:val="clear" w:color="auto" w:fill="F7CAAC" w:themeFill="accent2" w:themeFillTint="66"/>
            <w:vAlign w:val="center"/>
          </w:tcPr>
          <w:p w14:paraId="61CE2376" w14:textId="77777777" w:rsidR="00F44DDF" w:rsidRPr="00E936F6" w:rsidRDefault="00F44DDF" w:rsidP="00AB53E7">
            <w:pPr>
              <w:tabs>
                <w:tab w:val="left" w:pos="1134"/>
              </w:tabs>
              <w:spacing w:after="0" w:line="276" w:lineRule="auto"/>
              <w:contextualSpacing/>
              <w:rPr>
                <w:rFonts w:eastAsia="Times New Roman" w:cstheme="minorHAnsi"/>
                <w:sz w:val="20"/>
                <w:szCs w:val="20"/>
              </w:rPr>
            </w:pPr>
            <w:r w:rsidRPr="00E936F6">
              <w:rPr>
                <w:rFonts w:eastAsia="Times New Roman" w:cstheme="minorHAnsi"/>
                <w:sz w:val="20"/>
                <w:szCs w:val="20"/>
              </w:rPr>
              <w:t>Mikroprzedsiębiorstwo</w:t>
            </w:r>
            <w:r w:rsidRPr="00E936F6">
              <w:rPr>
                <w:rFonts w:eastAsia="Times New Roman" w:cstheme="minorHAnsi"/>
                <w:sz w:val="20"/>
                <w:szCs w:val="20"/>
                <w:vertAlign w:val="superscript"/>
              </w:rPr>
              <w:footnoteReference w:id="1"/>
            </w:r>
          </w:p>
        </w:tc>
        <w:tc>
          <w:tcPr>
            <w:tcW w:w="5726" w:type="dxa"/>
            <w:tcBorders>
              <w:top w:val="single" w:sz="8" w:space="0" w:color="auto"/>
              <w:left w:val="single" w:sz="8" w:space="0" w:color="auto"/>
              <w:right w:val="single" w:sz="8" w:space="0" w:color="auto"/>
            </w:tcBorders>
            <w:shd w:val="clear" w:color="auto" w:fill="F7CAAC" w:themeFill="accent2" w:themeFillTint="66"/>
          </w:tcPr>
          <w:p w14:paraId="3C334E9E" w14:textId="77777777" w:rsidR="00F44DDF" w:rsidRPr="00E936F6" w:rsidRDefault="00F44DDF" w:rsidP="00AB53E7">
            <w:pPr>
              <w:spacing w:after="0" w:line="276" w:lineRule="auto"/>
              <w:contextualSpacing/>
              <w:jc w:val="center"/>
              <w:rPr>
                <w:rFonts w:eastAsia="Calibri" w:cstheme="minorHAnsi"/>
                <w:b/>
                <w:bCs/>
                <w:sz w:val="20"/>
                <w:szCs w:val="20"/>
              </w:rPr>
            </w:pPr>
            <w:r w:rsidRPr="00E936F6">
              <w:rPr>
                <w:rFonts w:eastAsia="Calibri" w:cstheme="minorHAnsi"/>
                <w:b/>
                <w:bCs/>
                <w:sz w:val="20"/>
                <w:szCs w:val="20"/>
              </w:rPr>
              <w:t>Osoba uprawniona do kontaktów</w:t>
            </w:r>
          </w:p>
        </w:tc>
      </w:tr>
      <w:tr w:rsidR="00F44DDF" w:rsidRPr="002F1678" w14:paraId="32C1AFA9" w14:textId="77777777" w:rsidTr="00F44DDF">
        <w:trPr>
          <w:trHeight w:val="20"/>
        </w:trPr>
        <w:tc>
          <w:tcPr>
            <w:tcW w:w="1730" w:type="dxa"/>
            <w:vMerge/>
            <w:tcBorders>
              <w:left w:val="single" w:sz="8" w:space="0" w:color="auto"/>
            </w:tcBorders>
            <w:shd w:val="clear" w:color="auto" w:fill="F7CAAC" w:themeFill="accent2" w:themeFillTint="66"/>
            <w:vAlign w:val="center"/>
          </w:tcPr>
          <w:p w14:paraId="39E1833B" w14:textId="77777777" w:rsidR="00F44DDF" w:rsidRPr="00E936F6" w:rsidRDefault="00F44DDF" w:rsidP="00AB53E7">
            <w:pPr>
              <w:tabs>
                <w:tab w:val="left" w:pos="1134"/>
              </w:tabs>
              <w:spacing w:after="0" w:line="276" w:lineRule="auto"/>
              <w:contextualSpacing/>
              <w:jc w:val="center"/>
              <w:rPr>
                <w:rFonts w:eastAsia="Times New Roman" w:cstheme="minorHAnsi"/>
                <w:sz w:val="20"/>
                <w:szCs w:val="20"/>
              </w:rPr>
            </w:pPr>
          </w:p>
        </w:tc>
        <w:tc>
          <w:tcPr>
            <w:tcW w:w="425" w:type="dxa"/>
            <w:shd w:val="clear" w:color="auto" w:fill="FFFFFF" w:themeFill="background1"/>
            <w:vAlign w:val="center"/>
          </w:tcPr>
          <w:sdt>
            <w:sdtPr>
              <w:rPr>
                <w:rFonts w:eastAsia="MS Gothic" w:cstheme="minorHAnsi"/>
                <w:b/>
                <w:sz w:val="20"/>
                <w:szCs w:val="20"/>
              </w:rPr>
              <w:id w:val="1163895493"/>
            </w:sdtPr>
            <w:sdtContent>
              <w:p w14:paraId="1B743A7D" w14:textId="77777777" w:rsidR="00F44DDF" w:rsidRPr="00E55852" w:rsidRDefault="00F44DDF" w:rsidP="00AB53E7">
                <w:pPr>
                  <w:tabs>
                    <w:tab w:val="left" w:pos="1134"/>
                  </w:tabs>
                  <w:spacing w:after="0" w:line="276" w:lineRule="auto"/>
                  <w:contextualSpacing/>
                  <w:jc w:val="center"/>
                  <w:rPr>
                    <w:rFonts w:eastAsia="Times New Roman" w:cstheme="minorHAnsi"/>
                    <w:b/>
                    <w:sz w:val="20"/>
                    <w:szCs w:val="20"/>
                  </w:rPr>
                </w:pPr>
                <w:r>
                  <w:rPr>
                    <w:rFonts w:ascii="MS Gothic" w:eastAsia="MS Gothic" w:hAnsi="MS Gothic" w:cstheme="minorHAnsi" w:hint="eastAsia"/>
                    <w:b/>
                    <w:sz w:val="20"/>
                    <w:szCs w:val="20"/>
                  </w:rPr>
                  <w:t>☐</w:t>
                </w:r>
              </w:p>
            </w:sdtContent>
          </w:sdt>
        </w:tc>
        <w:tc>
          <w:tcPr>
            <w:tcW w:w="2547" w:type="dxa"/>
            <w:tcBorders>
              <w:right w:val="single" w:sz="8" w:space="0" w:color="auto"/>
            </w:tcBorders>
            <w:shd w:val="clear" w:color="auto" w:fill="F7CAAC" w:themeFill="accent2" w:themeFillTint="66"/>
            <w:vAlign w:val="center"/>
          </w:tcPr>
          <w:p w14:paraId="54F48EE6" w14:textId="77777777" w:rsidR="00F44DDF" w:rsidRPr="00E936F6" w:rsidRDefault="00F44DDF" w:rsidP="00AB53E7">
            <w:pPr>
              <w:tabs>
                <w:tab w:val="left" w:pos="1134"/>
              </w:tabs>
              <w:spacing w:after="0" w:line="276" w:lineRule="auto"/>
              <w:contextualSpacing/>
              <w:rPr>
                <w:rFonts w:eastAsia="Times New Roman" w:cstheme="minorHAnsi"/>
                <w:sz w:val="20"/>
                <w:szCs w:val="20"/>
              </w:rPr>
            </w:pPr>
            <w:r w:rsidRPr="00E936F6">
              <w:rPr>
                <w:rFonts w:eastAsia="Times New Roman" w:cstheme="minorHAnsi"/>
                <w:sz w:val="20"/>
                <w:szCs w:val="20"/>
              </w:rPr>
              <w:t>Małe przedsiębiorstwo</w:t>
            </w:r>
            <w:r w:rsidRPr="00E936F6">
              <w:rPr>
                <w:rFonts w:eastAsia="Times New Roman" w:cstheme="minorHAnsi"/>
                <w:sz w:val="20"/>
                <w:szCs w:val="20"/>
                <w:vertAlign w:val="superscript"/>
              </w:rPr>
              <w:footnoteReference w:id="2"/>
            </w:r>
          </w:p>
        </w:tc>
        <w:tc>
          <w:tcPr>
            <w:tcW w:w="5726" w:type="dxa"/>
            <w:tcBorders>
              <w:left w:val="single" w:sz="8" w:space="0" w:color="auto"/>
              <w:right w:val="single" w:sz="8" w:space="0" w:color="auto"/>
            </w:tcBorders>
          </w:tcPr>
          <w:sdt>
            <w:sdtPr>
              <w:rPr>
                <w:rFonts w:eastAsia="Calibri" w:cstheme="minorHAnsi"/>
                <w:b/>
                <w:sz w:val="20"/>
                <w:szCs w:val="20"/>
              </w:rPr>
              <w:id w:val="425010793"/>
              <w:showingPlcHdr/>
            </w:sdtPr>
            <w:sdtContent>
              <w:p w14:paraId="451ADDF4" w14:textId="77777777" w:rsidR="00F44DDF" w:rsidRPr="00E936F6" w:rsidRDefault="00F44DDF" w:rsidP="00AB53E7">
                <w:pPr>
                  <w:spacing w:line="276" w:lineRule="auto"/>
                  <w:contextualSpacing/>
                  <w:rPr>
                    <w:rFonts w:eastAsia="Calibri" w:cstheme="minorHAnsi"/>
                    <w:b/>
                    <w:sz w:val="20"/>
                    <w:szCs w:val="20"/>
                  </w:rPr>
                </w:pPr>
                <w:r w:rsidRPr="00233BB3">
                  <w:rPr>
                    <w:rFonts w:eastAsia="Calibri" w:cstheme="minorHAnsi"/>
                    <w:i/>
                    <w:sz w:val="20"/>
                    <w:szCs w:val="20"/>
                  </w:rPr>
                  <w:t>IMIĘ I NAZWISKO: ………………</w:t>
                </w:r>
              </w:p>
            </w:sdtContent>
          </w:sdt>
        </w:tc>
      </w:tr>
      <w:tr w:rsidR="00F44DDF" w:rsidRPr="002F1678" w14:paraId="66B81DA5" w14:textId="77777777" w:rsidTr="00F44DDF">
        <w:trPr>
          <w:trHeight w:val="20"/>
        </w:trPr>
        <w:tc>
          <w:tcPr>
            <w:tcW w:w="1730" w:type="dxa"/>
            <w:vMerge/>
            <w:tcBorders>
              <w:left w:val="single" w:sz="8" w:space="0" w:color="auto"/>
            </w:tcBorders>
            <w:shd w:val="clear" w:color="auto" w:fill="F7CAAC" w:themeFill="accent2" w:themeFillTint="66"/>
            <w:vAlign w:val="center"/>
          </w:tcPr>
          <w:p w14:paraId="4B7CADF3" w14:textId="77777777" w:rsidR="00F44DDF" w:rsidRPr="00E936F6" w:rsidRDefault="00F44DDF" w:rsidP="00AB53E7">
            <w:pPr>
              <w:tabs>
                <w:tab w:val="left" w:pos="1134"/>
              </w:tabs>
              <w:spacing w:after="0" w:line="276" w:lineRule="auto"/>
              <w:contextualSpacing/>
              <w:jc w:val="center"/>
              <w:rPr>
                <w:rFonts w:eastAsia="Times New Roman" w:cstheme="minorHAnsi"/>
                <w:sz w:val="20"/>
                <w:szCs w:val="20"/>
              </w:rPr>
            </w:pPr>
          </w:p>
        </w:tc>
        <w:tc>
          <w:tcPr>
            <w:tcW w:w="425" w:type="dxa"/>
            <w:shd w:val="clear" w:color="auto" w:fill="FFFFFF" w:themeFill="background1"/>
            <w:vAlign w:val="center"/>
          </w:tcPr>
          <w:sdt>
            <w:sdtPr>
              <w:rPr>
                <w:rFonts w:eastAsia="MS Gothic" w:cstheme="minorHAnsi"/>
                <w:b/>
                <w:sz w:val="20"/>
                <w:szCs w:val="20"/>
              </w:rPr>
              <w:id w:val="-407928385"/>
            </w:sdtPr>
            <w:sdtContent>
              <w:p w14:paraId="092A2F07" w14:textId="77777777" w:rsidR="00F44DDF" w:rsidRPr="00E55852" w:rsidRDefault="00F44DDF" w:rsidP="00AB53E7">
                <w:pPr>
                  <w:tabs>
                    <w:tab w:val="left" w:pos="1134"/>
                  </w:tabs>
                  <w:spacing w:after="0" w:line="276" w:lineRule="auto"/>
                  <w:contextualSpacing/>
                  <w:jc w:val="center"/>
                  <w:rPr>
                    <w:rFonts w:eastAsia="Times New Roman" w:cstheme="minorHAnsi"/>
                    <w:b/>
                    <w:sz w:val="20"/>
                    <w:szCs w:val="20"/>
                  </w:rPr>
                </w:pPr>
                <w:r>
                  <w:rPr>
                    <w:rFonts w:ascii="MS Gothic" w:eastAsia="MS Gothic" w:hAnsi="MS Gothic" w:cstheme="minorHAnsi" w:hint="eastAsia"/>
                    <w:b/>
                    <w:sz w:val="20"/>
                    <w:szCs w:val="20"/>
                  </w:rPr>
                  <w:t>☐</w:t>
                </w:r>
              </w:p>
            </w:sdtContent>
          </w:sdt>
        </w:tc>
        <w:tc>
          <w:tcPr>
            <w:tcW w:w="2547" w:type="dxa"/>
            <w:tcBorders>
              <w:right w:val="single" w:sz="8" w:space="0" w:color="auto"/>
            </w:tcBorders>
            <w:shd w:val="clear" w:color="auto" w:fill="F7CAAC" w:themeFill="accent2" w:themeFillTint="66"/>
            <w:vAlign w:val="center"/>
          </w:tcPr>
          <w:p w14:paraId="325ADAAA" w14:textId="77777777" w:rsidR="00F44DDF" w:rsidRPr="00E936F6" w:rsidRDefault="00F44DDF" w:rsidP="00AB53E7">
            <w:pPr>
              <w:tabs>
                <w:tab w:val="left" w:pos="1134"/>
              </w:tabs>
              <w:spacing w:after="0" w:line="276" w:lineRule="auto"/>
              <w:contextualSpacing/>
              <w:rPr>
                <w:rFonts w:eastAsia="Times New Roman" w:cstheme="minorHAnsi"/>
                <w:sz w:val="20"/>
                <w:szCs w:val="20"/>
              </w:rPr>
            </w:pPr>
            <w:r w:rsidRPr="00E936F6">
              <w:rPr>
                <w:rFonts w:eastAsia="Times New Roman" w:cstheme="minorHAnsi"/>
                <w:sz w:val="20"/>
                <w:szCs w:val="20"/>
              </w:rPr>
              <w:t>Średnie przedsiębiorstwo</w:t>
            </w:r>
            <w:r w:rsidRPr="00E936F6">
              <w:rPr>
                <w:rFonts w:eastAsia="Times New Roman" w:cstheme="minorHAnsi"/>
                <w:sz w:val="20"/>
                <w:szCs w:val="20"/>
                <w:vertAlign w:val="superscript"/>
              </w:rPr>
              <w:footnoteReference w:id="3"/>
            </w:r>
          </w:p>
        </w:tc>
        <w:tc>
          <w:tcPr>
            <w:tcW w:w="5726" w:type="dxa"/>
            <w:tcBorders>
              <w:left w:val="single" w:sz="8" w:space="0" w:color="auto"/>
              <w:right w:val="single" w:sz="8" w:space="0" w:color="auto"/>
            </w:tcBorders>
          </w:tcPr>
          <w:sdt>
            <w:sdtPr>
              <w:rPr>
                <w:rFonts w:eastAsia="Calibri" w:cstheme="minorHAnsi"/>
                <w:b/>
                <w:sz w:val="20"/>
                <w:szCs w:val="20"/>
              </w:rPr>
              <w:id w:val="1540008335"/>
              <w:showingPlcHdr/>
            </w:sdtPr>
            <w:sdtContent>
              <w:p w14:paraId="62836B4C" w14:textId="77777777" w:rsidR="00F44DDF" w:rsidRPr="00E936F6" w:rsidRDefault="00F44DDF" w:rsidP="00AB53E7">
                <w:pPr>
                  <w:spacing w:line="276" w:lineRule="auto"/>
                  <w:contextualSpacing/>
                  <w:rPr>
                    <w:rFonts w:eastAsia="Calibri" w:cstheme="minorHAnsi"/>
                    <w:b/>
                    <w:sz w:val="20"/>
                    <w:szCs w:val="20"/>
                  </w:rPr>
                </w:pPr>
                <w:r w:rsidRPr="00233BB3">
                  <w:rPr>
                    <w:rFonts w:eastAsia="Calibri" w:cstheme="minorHAnsi"/>
                    <w:i/>
                    <w:sz w:val="20"/>
                    <w:szCs w:val="20"/>
                  </w:rPr>
                  <w:t>E-MAIL: ………………</w:t>
                </w:r>
              </w:p>
            </w:sdtContent>
          </w:sdt>
        </w:tc>
      </w:tr>
      <w:tr w:rsidR="00F44DDF" w:rsidRPr="002F1678" w14:paraId="3A40EDF9" w14:textId="77777777" w:rsidTr="00F44DDF">
        <w:trPr>
          <w:trHeight w:val="20"/>
        </w:trPr>
        <w:tc>
          <w:tcPr>
            <w:tcW w:w="1730" w:type="dxa"/>
            <w:vMerge/>
            <w:tcBorders>
              <w:left w:val="single" w:sz="8" w:space="0" w:color="auto"/>
              <w:bottom w:val="single" w:sz="8" w:space="0" w:color="auto"/>
            </w:tcBorders>
            <w:shd w:val="clear" w:color="auto" w:fill="F7CAAC" w:themeFill="accent2" w:themeFillTint="66"/>
            <w:vAlign w:val="center"/>
          </w:tcPr>
          <w:p w14:paraId="40563761" w14:textId="77777777" w:rsidR="00F44DDF" w:rsidRPr="00E936F6" w:rsidRDefault="00F44DDF" w:rsidP="00AB53E7">
            <w:pPr>
              <w:tabs>
                <w:tab w:val="left" w:pos="1134"/>
              </w:tabs>
              <w:spacing w:after="0" w:line="276" w:lineRule="auto"/>
              <w:contextualSpacing/>
              <w:jc w:val="center"/>
              <w:rPr>
                <w:rFonts w:eastAsia="Times New Roman" w:cstheme="minorHAnsi"/>
                <w:sz w:val="20"/>
                <w:szCs w:val="20"/>
              </w:rPr>
            </w:pPr>
          </w:p>
        </w:tc>
        <w:tc>
          <w:tcPr>
            <w:tcW w:w="425" w:type="dxa"/>
            <w:tcBorders>
              <w:bottom w:val="single" w:sz="8" w:space="0" w:color="auto"/>
            </w:tcBorders>
            <w:shd w:val="clear" w:color="auto" w:fill="FFFFFF" w:themeFill="background1"/>
            <w:vAlign w:val="center"/>
          </w:tcPr>
          <w:sdt>
            <w:sdtPr>
              <w:rPr>
                <w:rFonts w:eastAsia="MS Gothic" w:cstheme="minorHAnsi"/>
                <w:b/>
                <w:sz w:val="20"/>
                <w:szCs w:val="20"/>
              </w:rPr>
              <w:id w:val="-295767820"/>
            </w:sdtPr>
            <w:sdtContent>
              <w:p w14:paraId="4697686B" w14:textId="77777777" w:rsidR="00F44DDF" w:rsidRPr="00E55852" w:rsidRDefault="00F44DDF" w:rsidP="00AB53E7">
                <w:pPr>
                  <w:tabs>
                    <w:tab w:val="left" w:pos="1134"/>
                  </w:tabs>
                  <w:spacing w:after="0" w:line="276" w:lineRule="auto"/>
                  <w:contextualSpacing/>
                  <w:jc w:val="center"/>
                  <w:rPr>
                    <w:rFonts w:eastAsia="Times New Roman" w:cstheme="minorHAnsi"/>
                    <w:b/>
                    <w:sz w:val="20"/>
                    <w:szCs w:val="20"/>
                  </w:rPr>
                </w:pPr>
                <w:r>
                  <w:rPr>
                    <w:rFonts w:ascii="MS Gothic" w:eastAsia="MS Gothic" w:hAnsi="MS Gothic" w:cstheme="minorHAnsi" w:hint="eastAsia"/>
                    <w:b/>
                    <w:sz w:val="20"/>
                    <w:szCs w:val="20"/>
                  </w:rPr>
                  <w:t>☐</w:t>
                </w:r>
              </w:p>
            </w:sdtContent>
          </w:sdt>
        </w:tc>
        <w:tc>
          <w:tcPr>
            <w:tcW w:w="2547" w:type="dxa"/>
            <w:tcBorders>
              <w:bottom w:val="single" w:sz="8" w:space="0" w:color="auto"/>
              <w:right w:val="single" w:sz="8" w:space="0" w:color="auto"/>
            </w:tcBorders>
            <w:shd w:val="clear" w:color="auto" w:fill="F7CAAC" w:themeFill="accent2" w:themeFillTint="66"/>
            <w:vAlign w:val="center"/>
          </w:tcPr>
          <w:p w14:paraId="398DA517" w14:textId="77777777" w:rsidR="00F44DDF" w:rsidRPr="00E936F6" w:rsidRDefault="00F44DDF" w:rsidP="00AB53E7">
            <w:pPr>
              <w:tabs>
                <w:tab w:val="left" w:pos="1134"/>
              </w:tabs>
              <w:spacing w:after="0" w:line="276" w:lineRule="auto"/>
              <w:contextualSpacing/>
              <w:rPr>
                <w:rFonts w:eastAsia="Times New Roman" w:cstheme="minorHAnsi"/>
                <w:sz w:val="20"/>
                <w:szCs w:val="20"/>
              </w:rPr>
            </w:pPr>
            <w:r w:rsidRPr="00E936F6">
              <w:rPr>
                <w:rFonts w:eastAsia="Times New Roman" w:cstheme="minorHAnsi"/>
                <w:sz w:val="20"/>
                <w:szCs w:val="20"/>
              </w:rPr>
              <w:t>Żadne z powyższych</w:t>
            </w:r>
          </w:p>
        </w:tc>
        <w:tc>
          <w:tcPr>
            <w:tcW w:w="5726" w:type="dxa"/>
            <w:tcBorders>
              <w:left w:val="single" w:sz="8" w:space="0" w:color="auto"/>
              <w:bottom w:val="single" w:sz="8" w:space="0" w:color="auto"/>
              <w:right w:val="single" w:sz="8" w:space="0" w:color="auto"/>
            </w:tcBorders>
          </w:tcPr>
          <w:sdt>
            <w:sdtPr>
              <w:rPr>
                <w:rFonts w:eastAsia="Calibri" w:cstheme="minorHAnsi"/>
                <w:b/>
                <w:sz w:val="20"/>
                <w:szCs w:val="20"/>
              </w:rPr>
              <w:id w:val="1625122778"/>
              <w:showingPlcHdr/>
            </w:sdtPr>
            <w:sdtContent>
              <w:p w14:paraId="0A03437E" w14:textId="77777777" w:rsidR="00F44DDF" w:rsidRPr="00E936F6" w:rsidRDefault="00F44DDF" w:rsidP="00AB53E7">
                <w:pPr>
                  <w:spacing w:line="276" w:lineRule="auto"/>
                  <w:contextualSpacing/>
                  <w:rPr>
                    <w:rFonts w:eastAsia="Calibri" w:cstheme="minorHAnsi"/>
                    <w:b/>
                    <w:sz w:val="20"/>
                    <w:szCs w:val="20"/>
                  </w:rPr>
                </w:pPr>
                <w:r w:rsidRPr="00233BB3">
                  <w:rPr>
                    <w:rFonts w:eastAsia="Calibri" w:cstheme="minorHAnsi"/>
                    <w:i/>
                    <w:sz w:val="20"/>
                    <w:szCs w:val="20"/>
                  </w:rPr>
                  <w:t>TELEFON: ………………</w:t>
                </w:r>
              </w:p>
            </w:sdtContent>
          </w:sdt>
        </w:tc>
      </w:tr>
    </w:tbl>
    <w:p w14:paraId="67F641F2" w14:textId="77777777" w:rsidR="005E656A" w:rsidRPr="005E656A" w:rsidRDefault="005E656A" w:rsidP="00AB53E7">
      <w:pPr>
        <w:spacing w:line="276" w:lineRule="auto"/>
        <w:contextualSpacing/>
        <w:rPr>
          <w:rFonts w:ascii="Calibri" w:eastAsia="Calibri" w:hAnsi="Calibri" w:cs="Calibri"/>
          <w:sz w:val="20"/>
          <w:szCs w:val="20"/>
        </w:rPr>
      </w:pPr>
    </w:p>
    <w:p w14:paraId="6D4CCE9B" w14:textId="77777777" w:rsidR="00D2015A" w:rsidRPr="00D2015A" w:rsidRDefault="00D171EC" w:rsidP="00AB53E7">
      <w:pPr>
        <w:numPr>
          <w:ilvl w:val="0"/>
          <w:numId w:val="3"/>
        </w:numPr>
        <w:spacing w:after="0" w:line="276" w:lineRule="auto"/>
        <w:ind w:left="284"/>
        <w:contextualSpacing/>
        <w:jc w:val="both"/>
        <w:rPr>
          <w:rFonts w:ascii="Calibri" w:eastAsia="Calibri" w:hAnsi="Calibri" w:cs="Calibri"/>
          <w:sz w:val="20"/>
          <w:szCs w:val="20"/>
        </w:rPr>
      </w:pPr>
      <w:r>
        <w:rPr>
          <w:rFonts w:ascii="Calibri" w:eastAsia="Calibri" w:hAnsi="Calibri" w:cs="Calibri"/>
          <w:b/>
          <w:bCs/>
          <w:sz w:val="20"/>
          <w:szCs w:val="20"/>
        </w:rPr>
        <w:t>JA NIŻEJ PODPISANY OŚWIADCZAM</w:t>
      </w:r>
      <w:r w:rsidR="00D2015A" w:rsidRPr="00D2015A">
        <w:rPr>
          <w:rFonts w:ascii="Calibri" w:eastAsia="Calibri" w:hAnsi="Calibri" w:cs="Calibri"/>
          <w:b/>
          <w:bCs/>
          <w:sz w:val="20"/>
          <w:szCs w:val="20"/>
        </w:rPr>
        <w:t>, ŻE:</w:t>
      </w:r>
    </w:p>
    <w:p w14:paraId="369F0D84" w14:textId="08D250DA" w:rsidR="00D2015A" w:rsidRPr="00CE1168" w:rsidRDefault="00CE1168" w:rsidP="00AB53E7">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sidRPr="00CE1168">
        <w:rPr>
          <w:rFonts w:ascii="Calibri" w:eastAsia="Calibri" w:hAnsi="Calibri" w:cs="Calibri"/>
          <w:sz w:val="20"/>
          <w:szCs w:val="20"/>
        </w:rPr>
        <w:t xml:space="preserve">zapoznałem się z treścią SWZ, akceptuję bez zastrzeżeń </w:t>
      </w:r>
      <w:r w:rsidRPr="00CE1168">
        <w:rPr>
          <w:rFonts w:ascii="Calibri" w:eastAsia="Calibri" w:hAnsi="Calibri" w:cs="Calibri"/>
          <w:bCs/>
          <w:sz w:val="20"/>
          <w:szCs w:val="20"/>
        </w:rPr>
        <w:t>wzór umowy</w:t>
      </w:r>
      <w:r>
        <w:rPr>
          <w:rFonts w:ascii="Calibri" w:eastAsia="Calibri" w:hAnsi="Calibri" w:cs="Calibri"/>
          <w:sz w:val="20"/>
          <w:szCs w:val="20"/>
        </w:rPr>
        <w:t xml:space="preserve"> i</w:t>
      </w:r>
      <w:r w:rsidR="00556B18">
        <w:rPr>
          <w:rFonts w:ascii="Calibri" w:eastAsia="Calibri" w:hAnsi="Calibri" w:cs="Calibri"/>
          <w:sz w:val="20"/>
          <w:szCs w:val="20"/>
        </w:rPr>
        <w:t xml:space="preserve"> </w:t>
      </w:r>
      <w:r w:rsidR="00D2015A" w:rsidRPr="00CE1168">
        <w:rPr>
          <w:rFonts w:ascii="Calibri" w:eastAsia="Calibri" w:hAnsi="Calibri" w:cs="Calibri"/>
          <w:sz w:val="20"/>
          <w:szCs w:val="20"/>
        </w:rPr>
        <w:t>spełniam warunki udziału w postępowaniu</w:t>
      </w:r>
      <w:r w:rsidR="00F06DB6" w:rsidRPr="00CE1168">
        <w:rPr>
          <w:rFonts w:ascii="Calibri" w:eastAsia="Calibri" w:hAnsi="Calibri" w:cs="Calibri"/>
          <w:sz w:val="20"/>
          <w:szCs w:val="20"/>
        </w:rPr>
        <w:t>;</w:t>
      </w:r>
    </w:p>
    <w:p w14:paraId="0ED64883" w14:textId="07747113" w:rsidR="00D2015A" w:rsidRPr="00E936F6" w:rsidRDefault="00D2015A" w:rsidP="00AB53E7">
      <w:pPr>
        <w:numPr>
          <w:ilvl w:val="1"/>
          <w:numId w:val="4"/>
        </w:numPr>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rPr>
        <w:t xml:space="preserve">gwarantuję wykonanie całości </w:t>
      </w:r>
      <w:r w:rsidR="000C6F65" w:rsidRPr="00E936F6">
        <w:rPr>
          <w:rFonts w:ascii="Calibri" w:eastAsia="Calibri" w:hAnsi="Calibri" w:cs="Calibri"/>
          <w:sz w:val="20"/>
          <w:szCs w:val="20"/>
        </w:rPr>
        <w:t>przedmiotu</w:t>
      </w:r>
      <w:r w:rsidR="00F06DB6" w:rsidRPr="00E936F6">
        <w:rPr>
          <w:rFonts w:ascii="Calibri" w:eastAsia="Calibri" w:hAnsi="Calibri" w:cs="Calibri"/>
          <w:sz w:val="20"/>
          <w:szCs w:val="20"/>
        </w:rPr>
        <w:t xml:space="preserve"> zamówienia zgodnie z treścią S</w:t>
      </w:r>
      <w:r w:rsidRPr="00E936F6">
        <w:rPr>
          <w:rFonts w:ascii="Calibri" w:eastAsia="Calibri" w:hAnsi="Calibri" w:cs="Calibri"/>
          <w:sz w:val="20"/>
          <w:szCs w:val="20"/>
        </w:rPr>
        <w:t xml:space="preserve">WZ, </w:t>
      </w:r>
      <w:r w:rsidR="00F06DB6" w:rsidRPr="00E936F6">
        <w:rPr>
          <w:rFonts w:ascii="Calibri" w:eastAsia="Calibri" w:hAnsi="Calibri" w:cs="Calibri"/>
          <w:sz w:val="20"/>
          <w:szCs w:val="20"/>
        </w:rPr>
        <w:t>modyfikacji/wyjaśnień</w:t>
      </w:r>
      <w:r w:rsidR="00556B18">
        <w:rPr>
          <w:rFonts w:ascii="Calibri" w:eastAsia="Calibri" w:hAnsi="Calibri" w:cs="Calibri"/>
          <w:sz w:val="20"/>
          <w:szCs w:val="20"/>
        </w:rPr>
        <w:t xml:space="preserve"> </w:t>
      </w:r>
      <w:r w:rsidRPr="00E936F6">
        <w:rPr>
          <w:rFonts w:ascii="Calibri" w:eastAsia="Calibri" w:hAnsi="Calibri" w:cs="Calibri"/>
          <w:sz w:val="20"/>
          <w:szCs w:val="20"/>
        </w:rPr>
        <w:t>SW</w:t>
      </w:r>
      <w:r w:rsidR="00F06DB6" w:rsidRPr="00E936F6">
        <w:rPr>
          <w:rFonts w:ascii="Calibri" w:eastAsia="Calibri" w:hAnsi="Calibri" w:cs="Calibri"/>
          <w:sz w:val="20"/>
          <w:szCs w:val="20"/>
        </w:rPr>
        <w:t>Z</w:t>
      </w:r>
      <w:r w:rsidR="000C6F65" w:rsidRPr="00E936F6">
        <w:rPr>
          <w:rFonts w:ascii="Calibri" w:eastAsia="Calibri" w:hAnsi="Calibri" w:cs="Calibri"/>
          <w:sz w:val="20"/>
          <w:szCs w:val="20"/>
        </w:rPr>
        <w:t xml:space="preserve"> (o ile dotyczy)</w:t>
      </w:r>
      <w:r w:rsidRPr="00E936F6">
        <w:rPr>
          <w:rFonts w:ascii="Calibri" w:eastAsia="Calibri" w:hAnsi="Calibri" w:cs="Calibri"/>
          <w:sz w:val="20"/>
          <w:szCs w:val="20"/>
        </w:rPr>
        <w:t>;</w:t>
      </w:r>
    </w:p>
    <w:p w14:paraId="4DA88EF9" w14:textId="77777777" w:rsidR="00D2015A" w:rsidRPr="00E936F6" w:rsidRDefault="00F06DB6" w:rsidP="00AB53E7">
      <w:pPr>
        <w:numPr>
          <w:ilvl w:val="1"/>
          <w:numId w:val="4"/>
        </w:numPr>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rPr>
        <w:t>niniejsza oferta wiąże mnie</w:t>
      </w:r>
      <w:r w:rsidR="00D2015A" w:rsidRPr="00E936F6">
        <w:rPr>
          <w:rFonts w:ascii="Calibri" w:eastAsia="Calibri" w:hAnsi="Calibri" w:cs="Calibri"/>
          <w:sz w:val="20"/>
          <w:szCs w:val="20"/>
        </w:rPr>
        <w:t xml:space="preserve"> przez </w:t>
      </w:r>
      <w:r w:rsidR="00AE2300" w:rsidRPr="00E936F6">
        <w:rPr>
          <w:rFonts w:ascii="Calibri" w:eastAsia="Calibri" w:hAnsi="Calibri" w:cs="Calibri"/>
          <w:bCs/>
          <w:sz w:val="20"/>
          <w:szCs w:val="20"/>
        </w:rPr>
        <w:t>90</w:t>
      </w:r>
      <w:r w:rsidR="00D2015A" w:rsidRPr="00E936F6">
        <w:rPr>
          <w:rFonts w:ascii="Calibri" w:eastAsia="Calibri" w:hAnsi="Calibri" w:cs="Calibri"/>
          <w:bCs/>
          <w:sz w:val="20"/>
          <w:szCs w:val="20"/>
        </w:rPr>
        <w:t xml:space="preserve"> dni</w:t>
      </w:r>
      <w:r w:rsidR="00D2015A" w:rsidRPr="00E936F6">
        <w:rPr>
          <w:rFonts w:ascii="Calibri" w:eastAsia="Calibri" w:hAnsi="Calibri" w:cs="Calibri"/>
          <w:sz w:val="20"/>
          <w:szCs w:val="20"/>
        </w:rPr>
        <w:t xml:space="preserve"> od upływu ostatecznego terminu składania ofert;</w:t>
      </w:r>
    </w:p>
    <w:p w14:paraId="5681C7F0" w14:textId="77777777" w:rsidR="00494D29" w:rsidRPr="00CE1168" w:rsidRDefault="00D2015A" w:rsidP="00AB53E7">
      <w:pPr>
        <w:numPr>
          <w:ilvl w:val="1"/>
          <w:numId w:val="4"/>
        </w:numPr>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rPr>
        <w:t>w p</w:t>
      </w:r>
      <w:r w:rsidR="00F06DB6" w:rsidRPr="00E936F6">
        <w:rPr>
          <w:rFonts w:ascii="Calibri" w:eastAsia="Calibri" w:hAnsi="Calibri" w:cs="Calibri"/>
          <w:sz w:val="20"/>
          <w:szCs w:val="20"/>
        </w:rPr>
        <w:t xml:space="preserve">rzypadku </w:t>
      </w:r>
      <w:r w:rsidR="00CE1168">
        <w:rPr>
          <w:rFonts w:ascii="Calibri" w:eastAsia="Calibri" w:hAnsi="Calibri" w:cs="Calibri"/>
          <w:sz w:val="20"/>
          <w:szCs w:val="20"/>
        </w:rPr>
        <w:t>wyboru</w:t>
      </w:r>
      <w:r w:rsidR="00F06DB6" w:rsidRPr="00E936F6">
        <w:rPr>
          <w:rFonts w:ascii="Calibri" w:eastAsia="Calibri" w:hAnsi="Calibri" w:cs="Calibri"/>
          <w:sz w:val="20"/>
          <w:szCs w:val="20"/>
        </w:rPr>
        <w:t xml:space="preserve"> mojej </w:t>
      </w:r>
      <w:r w:rsidR="00CE1168">
        <w:rPr>
          <w:rFonts w:ascii="Calibri" w:eastAsia="Calibri" w:hAnsi="Calibri" w:cs="Calibri"/>
          <w:sz w:val="20"/>
          <w:szCs w:val="20"/>
        </w:rPr>
        <w:t>oferty jako</w:t>
      </w:r>
      <w:r w:rsidRPr="00E936F6">
        <w:rPr>
          <w:rFonts w:ascii="Calibri" w:eastAsia="Calibri" w:hAnsi="Calibri" w:cs="Calibri"/>
          <w:sz w:val="20"/>
          <w:szCs w:val="20"/>
        </w:rPr>
        <w:t xml:space="preserve"> na</w:t>
      </w:r>
      <w:r w:rsidR="00CE1168">
        <w:rPr>
          <w:rFonts w:ascii="Calibri" w:eastAsia="Calibri" w:hAnsi="Calibri" w:cs="Calibri"/>
          <w:sz w:val="20"/>
          <w:szCs w:val="20"/>
        </w:rPr>
        <w:t xml:space="preserve">jkorzystniejszej </w:t>
      </w:r>
      <w:r w:rsidR="00376F94" w:rsidRPr="00CE1168">
        <w:rPr>
          <w:rFonts w:ascii="Calibri" w:eastAsia="Calibri" w:hAnsi="Calibri" w:cs="Calibri"/>
          <w:sz w:val="20"/>
          <w:szCs w:val="20"/>
        </w:rPr>
        <w:t>zobowiązuję</w:t>
      </w:r>
      <w:r w:rsidRPr="00CE1168">
        <w:rPr>
          <w:rFonts w:ascii="Calibri" w:eastAsia="Calibri" w:hAnsi="Calibri" w:cs="Calibri"/>
          <w:sz w:val="20"/>
          <w:szCs w:val="20"/>
        </w:rPr>
        <w:t xml:space="preserve"> się zawrzeć umowę</w:t>
      </w:r>
      <w:r w:rsidR="003F2572" w:rsidRPr="00CE1168">
        <w:rPr>
          <w:rFonts w:ascii="Calibri" w:eastAsia="Calibri" w:hAnsi="Calibri" w:cs="Calibri"/>
          <w:sz w:val="20"/>
          <w:szCs w:val="20"/>
        </w:rPr>
        <w:t xml:space="preserve"> w formie elektronicznej z użyciem podpisu kwalifikowanego, w terminie wyznaczonym przez Zamawiającego</w:t>
      </w:r>
      <w:r w:rsidR="00CE1168" w:rsidRPr="00CE1168">
        <w:rPr>
          <w:rFonts w:ascii="Calibri" w:eastAsia="Calibri" w:hAnsi="Calibri" w:cs="Calibri"/>
          <w:sz w:val="20"/>
          <w:szCs w:val="20"/>
        </w:rPr>
        <w:t>;</w:t>
      </w:r>
    </w:p>
    <w:p w14:paraId="4BE02817" w14:textId="77777777" w:rsidR="004B7EEB" w:rsidRPr="00E936F6" w:rsidRDefault="004B7EEB" w:rsidP="00AB53E7">
      <w:pPr>
        <w:numPr>
          <w:ilvl w:val="1"/>
          <w:numId w:val="4"/>
        </w:numPr>
        <w:spacing w:after="0" w:line="276" w:lineRule="auto"/>
        <w:ind w:left="426" w:hanging="284"/>
        <w:contextualSpacing/>
        <w:jc w:val="both"/>
        <w:rPr>
          <w:rFonts w:ascii="Calibri" w:eastAsia="Calibri" w:hAnsi="Calibri" w:cs="Calibri"/>
          <w:sz w:val="20"/>
          <w:szCs w:val="20"/>
        </w:rPr>
      </w:pPr>
      <w:r w:rsidRPr="004B7EEB">
        <w:rPr>
          <w:rFonts w:ascii="Calibri" w:eastAsia="Calibri" w:hAnsi="Calibri" w:cs="Calibri"/>
          <w:sz w:val="20"/>
          <w:szCs w:val="20"/>
        </w:rPr>
        <w:t xml:space="preserve">wypełniłem obowiązki informacyjne przewidziane w art. 13 lub art. 14 RODO wobec osób fizycznych, od których dane osobowe bezpośrednio lub pośrednio pozyskałem, w celu ubiegania się o udzielenie </w:t>
      </w:r>
      <w:r w:rsidR="009627FD">
        <w:rPr>
          <w:rFonts w:ascii="Calibri" w:eastAsia="Calibri" w:hAnsi="Calibri" w:cs="Calibri"/>
          <w:sz w:val="20"/>
          <w:szCs w:val="20"/>
        </w:rPr>
        <w:t>niniejszego zamówienia publicznego;</w:t>
      </w:r>
    </w:p>
    <w:p w14:paraId="716ED564" w14:textId="77777777" w:rsidR="00BC33D2" w:rsidRPr="00E936F6" w:rsidRDefault="00BC33D2" w:rsidP="00AB53E7">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sidRPr="00E936F6">
        <w:rPr>
          <w:rFonts w:cstheme="minorHAnsi"/>
          <w:sz w:val="20"/>
          <w:szCs w:val="20"/>
          <w:u w:val="single"/>
        </w:rPr>
        <w:t>składam</w:t>
      </w:r>
      <w:r w:rsidRPr="008C5ECB">
        <w:rPr>
          <w:rFonts w:cstheme="minorHAnsi"/>
          <w:sz w:val="20"/>
          <w:szCs w:val="20"/>
        </w:rPr>
        <w:t xml:space="preserve"> /</w:t>
      </w:r>
      <w:r w:rsidRPr="00E936F6">
        <w:rPr>
          <w:rFonts w:cstheme="minorHAnsi"/>
          <w:sz w:val="20"/>
          <w:szCs w:val="20"/>
          <w:u w:val="single"/>
        </w:rPr>
        <w:t xml:space="preserve"> nie składam</w:t>
      </w:r>
      <w:r w:rsidRPr="00E936F6">
        <w:rPr>
          <w:rFonts w:cstheme="minorHAnsi"/>
          <w:sz w:val="20"/>
          <w:szCs w:val="20"/>
        </w:rPr>
        <w:t xml:space="preserve"> ofertę jako Wykonawc</w:t>
      </w:r>
      <w:r w:rsidR="000C6F65" w:rsidRPr="00E936F6">
        <w:rPr>
          <w:rFonts w:cstheme="minorHAnsi"/>
          <w:sz w:val="20"/>
          <w:szCs w:val="20"/>
        </w:rPr>
        <w:t>a</w:t>
      </w:r>
      <w:r w:rsidRPr="00E936F6">
        <w:rPr>
          <w:rFonts w:cstheme="minorHAnsi"/>
          <w:sz w:val="20"/>
          <w:szCs w:val="20"/>
        </w:rPr>
        <w:t xml:space="preserve"> wspólnie ubiegający się o udzielenie zamówienia</w:t>
      </w:r>
      <w:r w:rsidR="008C5ECB">
        <w:rPr>
          <w:rFonts w:cstheme="minorHAnsi"/>
          <w:sz w:val="20"/>
          <w:szCs w:val="20"/>
        </w:rPr>
        <w:t>;</w:t>
      </w:r>
    </w:p>
    <w:p w14:paraId="43FD51C4" w14:textId="19228A05" w:rsidR="00494D29" w:rsidRPr="00E936F6" w:rsidRDefault="00BC33D2" w:rsidP="00AB53E7">
      <w:pPr>
        <w:numPr>
          <w:ilvl w:val="1"/>
          <w:numId w:val="4"/>
        </w:numPr>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u w:val="single"/>
        </w:rPr>
        <w:t>zamierzam</w:t>
      </w:r>
      <w:r w:rsidRPr="008C5ECB">
        <w:rPr>
          <w:rFonts w:ascii="Calibri" w:eastAsia="Calibri" w:hAnsi="Calibri" w:cs="Calibri"/>
          <w:sz w:val="20"/>
          <w:szCs w:val="20"/>
        </w:rPr>
        <w:t xml:space="preserve"> /</w:t>
      </w:r>
      <w:r w:rsidR="00AF6E35" w:rsidRPr="00E936F6">
        <w:rPr>
          <w:rFonts w:ascii="Calibri" w:eastAsia="Calibri" w:hAnsi="Calibri" w:cs="Calibri"/>
          <w:sz w:val="20"/>
          <w:szCs w:val="20"/>
          <w:u w:val="single"/>
        </w:rPr>
        <w:t>n</w:t>
      </w:r>
      <w:r w:rsidR="00494D29" w:rsidRPr="00E936F6">
        <w:rPr>
          <w:rFonts w:ascii="Calibri" w:eastAsia="Calibri" w:hAnsi="Calibri" w:cs="Calibri"/>
          <w:sz w:val="20"/>
          <w:szCs w:val="20"/>
          <w:u w:val="single"/>
        </w:rPr>
        <w:t>ie z</w:t>
      </w:r>
      <w:r w:rsidRPr="00E936F6">
        <w:rPr>
          <w:rFonts w:ascii="Calibri" w:eastAsia="Calibri" w:hAnsi="Calibri" w:cs="Calibri"/>
          <w:sz w:val="20"/>
          <w:szCs w:val="20"/>
          <w:u w:val="single"/>
        </w:rPr>
        <w:t>amierzam</w:t>
      </w:r>
      <w:r w:rsidR="00556B18">
        <w:rPr>
          <w:rFonts w:ascii="Calibri" w:eastAsia="Calibri" w:hAnsi="Calibri" w:cs="Calibri"/>
          <w:sz w:val="20"/>
          <w:szCs w:val="20"/>
          <w:u w:val="single"/>
        </w:rPr>
        <w:t xml:space="preserve"> </w:t>
      </w:r>
      <w:r w:rsidR="00CE1168">
        <w:rPr>
          <w:rFonts w:cstheme="minorHAnsi"/>
          <w:sz w:val="20"/>
          <w:szCs w:val="20"/>
        </w:rPr>
        <w:t>powierzyć wykonanie części zamówienia P</w:t>
      </w:r>
      <w:r w:rsidR="00CE1168" w:rsidRPr="00CE1168">
        <w:rPr>
          <w:rFonts w:cstheme="minorHAnsi"/>
          <w:sz w:val="20"/>
          <w:szCs w:val="20"/>
        </w:rPr>
        <w:t>odwykonawcy</w:t>
      </w:r>
      <w:r w:rsidR="00CE1168">
        <w:rPr>
          <w:rFonts w:ascii="Calibri" w:eastAsia="Calibri" w:hAnsi="Calibri" w:cs="Calibri"/>
          <w:sz w:val="20"/>
          <w:szCs w:val="20"/>
        </w:rPr>
        <w:t>;</w:t>
      </w:r>
    </w:p>
    <w:p w14:paraId="6836B088" w14:textId="5D15AA6C" w:rsidR="00494D29" w:rsidRPr="00E936F6" w:rsidRDefault="00BC33D2" w:rsidP="00AB53E7">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rPr>
        <w:t>w</w:t>
      </w:r>
      <w:r w:rsidR="00494D29" w:rsidRPr="00E936F6">
        <w:rPr>
          <w:rFonts w:ascii="Calibri" w:eastAsia="Calibri" w:hAnsi="Calibri" w:cs="Calibri"/>
          <w:sz w:val="20"/>
          <w:szCs w:val="20"/>
        </w:rPr>
        <w:t xml:space="preserve">ybór oferty </w:t>
      </w:r>
      <w:r w:rsidRPr="00E936F6">
        <w:rPr>
          <w:rFonts w:ascii="Calibri" w:eastAsia="Calibri" w:hAnsi="Calibri" w:cs="Calibri"/>
          <w:sz w:val="20"/>
          <w:szCs w:val="20"/>
          <w:u w:val="single"/>
        </w:rPr>
        <w:t>będzie</w:t>
      </w:r>
      <w:r w:rsidRPr="008C5ECB">
        <w:rPr>
          <w:rFonts w:ascii="Calibri" w:eastAsia="Calibri" w:hAnsi="Calibri" w:cs="Calibri"/>
          <w:sz w:val="20"/>
          <w:szCs w:val="20"/>
        </w:rPr>
        <w:t xml:space="preserve"> /</w:t>
      </w:r>
      <w:r w:rsidR="00494D29" w:rsidRPr="00E936F6">
        <w:rPr>
          <w:rFonts w:ascii="Calibri" w:eastAsia="Calibri" w:hAnsi="Calibri" w:cs="Calibri"/>
          <w:sz w:val="20"/>
          <w:szCs w:val="20"/>
          <w:u w:val="single"/>
        </w:rPr>
        <w:t>nie będzie</w:t>
      </w:r>
      <w:r w:rsidR="00494D29" w:rsidRPr="00E936F6">
        <w:rPr>
          <w:rFonts w:ascii="Calibri" w:eastAsia="Calibri" w:hAnsi="Calibri" w:cs="Calibri"/>
          <w:sz w:val="20"/>
          <w:szCs w:val="20"/>
        </w:rPr>
        <w:t xml:space="preserve"> prowadzić do powstania obowiązku podatkowego</w:t>
      </w:r>
      <w:r w:rsidR="00556B18">
        <w:rPr>
          <w:rFonts w:ascii="Calibri" w:eastAsia="Calibri" w:hAnsi="Calibri" w:cs="Calibri"/>
          <w:sz w:val="20"/>
          <w:szCs w:val="20"/>
        </w:rPr>
        <w:t xml:space="preserve"> </w:t>
      </w:r>
      <w:r w:rsidR="008C5ECB" w:rsidRPr="00E936F6">
        <w:rPr>
          <w:rFonts w:ascii="Calibri" w:eastAsia="Calibri" w:hAnsi="Calibri" w:cs="Calibri"/>
          <w:sz w:val="20"/>
          <w:szCs w:val="20"/>
        </w:rPr>
        <w:t>u Zamawiającego</w:t>
      </w:r>
      <w:r w:rsidRPr="00E936F6">
        <w:rPr>
          <w:rFonts w:ascii="Calibri" w:eastAsia="Calibri" w:hAnsi="Calibri" w:cs="Calibri"/>
          <w:sz w:val="20"/>
          <w:szCs w:val="20"/>
        </w:rPr>
        <w:t>;</w:t>
      </w:r>
    </w:p>
    <w:p w14:paraId="151F3391" w14:textId="77777777" w:rsidR="00BC33D2" w:rsidRPr="00E936F6" w:rsidRDefault="00BC33D2" w:rsidP="00AB53E7">
      <w:pPr>
        <w:numPr>
          <w:ilvl w:val="1"/>
          <w:numId w:val="4"/>
        </w:numPr>
        <w:tabs>
          <w:tab w:val="left" w:pos="1134"/>
        </w:tabs>
        <w:spacing w:after="0" w:line="276" w:lineRule="auto"/>
        <w:ind w:left="426" w:hanging="284"/>
        <w:contextualSpacing/>
        <w:jc w:val="both"/>
        <w:rPr>
          <w:rFonts w:ascii="Calibri" w:eastAsia="Calibri" w:hAnsi="Calibri" w:cs="Calibri"/>
          <w:sz w:val="20"/>
          <w:szCs w:val="20"/>
        </w:rPr>
      </w:pPr>
      <w:r w:rsidRPr="00E936F6">
        <w:rPr>
          <w:rFonts w:ascii="Calibri" w:eastAsia="Calibri" w:hAnsi="Calibri" w:cs="Calibri"/>
          <w:sz w:val="20"/>
          <w:szCs w:val="20"/>
        </w:rPr>
        <w:t>o</w:t>
      </w:r>
      <w:r w:rsidR="00494D29" w:rsidRPr="00E936F6">
        <w:rPr>
          <w:rFonts w:ascii="Calibri" w:eastAsia="Calibri" w:hAnsi="Calibri" w:cs="Calibri"/>
          <w:sz w:val="20"/>
          <w:szCs w:val="20"/>
        </w:rPr>
        <w:t xml:space="preserve">ferta </w:t>
      </w:r>
      <w:r w:rsidRPr="00E936F6">
        <w:rPr>
          <w:rFonts w:ascii="Calibri" w:eastAsia="Calibri" w:hAnsi="Calibri" w:cs="Calibri"/>
          <w:sz w:val="20"/>
          <w:szCs w:val="20"/>
          <w:u w:val="single"/>
        </w:rPr>
        <w:t>zawiera</w:t>
      </w:r>
      <w:r w:rsidRPr="008C5ECB">
        <w:rPr>
          <w:rFonts w:ascii="Calibri" w:eastAsia="Calibri" w:hAnsi="Calibri" w:cs="Calibri"/>
          <w:sz w:val="20"/>
          <w:szCs w:val="20"/>
        </w:rPr>
        <w:t xml:space="preserve"> /</w:t>
      </w:r>
      <w:r w:rsidR="00494D29" w:rsidRPr="00E936F6">
        <w:rPr>
          <w:rFonts w:ascii="Calibri" w:eastAsia="Calibri" w:hAnsi="Calibri" w:cs="Calibri"/>
          <w:sz w:val="20"/>
          <w:szCs w:val="20"/>
          <w:u w:val="single"/>
        </w:rPr>
        <w:t>nie zawiera</w:t>
      </w:r>
      <w:r w:rsidR="00494D29" w:rsidRPr="00E936F6">
        <w:rPr>
          <w:rFonts w:ascii="Calibri" w:eastAsia="Calibri" w:hAnsi="Calibri" w:cs="Calibri"/>
          <w:sz w:val="20"/>
          <w:szCs w:val="20"/>
        </w:rPr>
        <w:t xml:space="preserve"> tajemnic</w:t>
      </w:r>
      <w:r w:rsidR="00F26B7C">
        <w:rPr>
          <w:rFonts w:ascii="Calibri" w:eastAsia="Calibri" w:hAnsi="Calibri" w:cs="Calibri"/>
          <w:sz w:val="20"/>
          <w:szCs w:val="20"/>
        </w:rPr>
        <w:t>y</w:t>
      </w:r>
      <w:r w:rsidRPr="00E936F6">
        <w:rPr>
          <w:rFonts w:ascii="Calibri" w:eastAsia="Calibri" w:hAnsi="Calibri" w:cs="Calibri"/>
          <w:sz w:val="20"/>
          <w:szCs w:val="20"/>
        </w:rPr>
        <w:t xml:space="preserve"> przedsiębiorstwa.</w:t>
      </w:r>
    </w:p>
    <w:p w14:paraId="6909F334" w14:textId="77777777" w:rsidR="00AB3640" w:rsidRPr="00BC33D2" w:rsidRDefault="00AB3640" w:rsidP="00AB53E7">
      <w:pPr>
        <w:tabs>
          <w:tab w:val="left" w:pos="1134"/>
        </w:tabs>
        <w:spacing w:after="0" w:line="276" w:lineRule="auto"/>
        <w:contextualSpacing/>
        <w:jc w:val="both"/>
        <w:rPr>
          <w:rFonts w:ascii="Calibri" w:eastAsia="Calibri" w:hAnsi="Calibri" w:cs="Calibri"/>
          <w:sz w:val="20"/>
          <w:szCs w:val="20"/>
        </w:rPr>
      </w:pPr>
    </w:p>
    <w:p w14:paraId="3DC3EE34" w14:textId="77777777" w:rsidR="00D20BBB" w:rsidRPr="00D20BBB" w:rsidRDefault="00D20BBB" w:rsidP="00AB53E7">
      <w:pPr>
        <w:numPr>
          <w:ilvl w:val="0"/>
          <w:numId w:val="3"/>
        </w:numPr>
        <w:spacing w:after="0" w:line="276" w:lineRule="auto"/>
        <w:ind w:left="284"/>
        <w:contextualSpacing/>
        <w:jc w:val="both"/>
        <w:rPr>
          <w:rFonts w:ascii="Calibri" w:eastAsia="Calibri" w:hAnsi="Calibri" w:cs="Calibri"/>
          <w:b/>
          <w:bCs/>
          <w:sz w:val="20"/>
          <w:szCs w:val="20"/>
        </w:rPr>
      </w:pPr>
      <w:r w:rsidRPr="00D20BBB">
        <w:rPr>
          <w:rFonts w:ascii="Calibri" w:eastAsia="Calibri" w:hAnsi="Calibri" w:cs="Calibri"/>
          <w:b/>
          <w:bCs/>
          <w:sz w:val="20"/>
          <w:szCs w:val="20"/>
        </w:rPr>
        <w:t>INFORMACJE DODATKOWE</w:t>
      </w:r>
    </w:p>
    <w:p w14:paraId="20961257" w14:textId="371D173F" w:rsidR="009627FD" w:rsidRPr="009627FD" w:rsidRDefault="009627FD" w:rsidP="008E58CC">
      <w:pPr>
        <w:pStyle w:val="Akapitzlist"/>
        <w:numPr>
          <w:ilvl w:val="0"/>
          <w:numId w:val="25"/>
        </w:numPr>
        <w:spacing w:line="276" w:lineRule="auto"/>
        <w:ind w:left="426" w:hanging="284"/>
        <w:jc w:val="both"/>
        <w:rPr>
          <w:rFonts w:ascii="Calibri" w:eastAsia="Calibri" w:hAnsi="Calibri" w:cs="Calibri"/>
          <w:bCs/>
          <w:color w:val="FF0000"/>
        </w:rPr>
      </w:pPr>
      <w:r>
        <w:rPr>
          <w:rFonts w:ascii="Calibri" w:eastAsia="Calibri" w:hAnsi="Calibri" w:cs="Calibri"/>
          <w:bCs/>
          <w:color w:val="FF0000"/>
        </w:rPr>
        <w:t xml:space="preserve">Jeżeli w </w:t>
      </w:r>
      <w:r w:rsidR="008C4909">
        <w:rPr>
          <w:rFonts w:ascii="Calibri" w:eastAsia="Calibri" w:hAnsi="Calibri" w:cs="Calibri"/>
          <w:bCs/>
          <w:color w:val="FF0000"/>
        </w:rPr>
        <w:t>T</w:t>
      </w:r>
      <w:r>
        <w:rPr>
          <w:rFonts w:ascii="Calibri" w:eastAsia="Calibri" w:hAnsi="Calibri" w:cs="Calibri"/>
          <w:bCs/>
          <w:color w:val="FF0000"/>
        </w:rPr>
        <w:t>omie III SWZ znajdują się tabele „OCENA JAKOŚCIOWA” i/lub „PARAMETRY GRANICZNE”,</w:t>
      </w:r>
      <w:r w:rsidR="00556B18">
        <w:rPr>
          <w:rFonts w:ascii="Calibri" w:eastAsia="Calibri" w:hAnsi="Calibri" w:cs="Calibri"/>
          <w:bCs/>
          <w:color w:val="FF0000"/>
        </w:rPr>
        <w:t xml:space="preserve"> </w:t>
      </w:r>
      <w:r>
        <w:rPr>
          <w:rFonts w:ascii="Calibri" w:eastAsia="Calibri" w:hAnsi="Calibri" w:cs="Calibri"/>
          <w:bCs/>
          <w:color w:val="FF0000"/>
        </w:rPr>
        <w:t>Zamawiający wymaga ich wypełnienia i złożenia</w:t>
      </w:r>
      <w:r w:rsidR="00556B18">
        <w:rPr>
          <w:rFonts w:ascii="Calibri" w:eastAsia="Calibri" w:hAnsi="Calibri" w:cs="Calibri"/>
          <w:bCs/>
          <w:color w:val="FF0000"/>
        </w:rPr>
        <w:t xml:space="preserve"> </w:t>
      </w:r>
      <w:r w:rsidRPr="004B7EEB">
        <w:rPr>
          <w:rFonts w:ascii="Calibri" w:eastAsia="Calibri" w:hAnsi="Calibri" w:cs="Calibri"/>
          <w:bCs/>
          <w:color w:val="FF0000"/>
        </w:rPr>
        <w:t>wraz z formularzem ofertowym</w:t>
      </w:r>
      <w:r>
        <w:rPr>
          <w:rFonts w:ascii="Calibri" w:eastAsia="Calibri" w:hAnsi="Calibri" w:cs="Calibri"/>
          <w:bCs/>
          <w:color w:val="FF0000"/>
        </w:rPr>
        <w:t xml:space="preserve"> (ofertą). </w:t>
      </w:r>
      <w:r w:rsidRPr="004B7EEB">
        <w:rPr>
          <w:rFonts w:ascii="Calibri" w:eastAsia="Calibri" w:hAnsi="Calibri" w:cs="Calibri"/>
          <w:bCs/>
          <w:color w:val="FF0000"/>
        </w:rPr>
        <w:t>W p</w:t>
      </w:r>
      <w:r>
        <w:rPr>
          <w:rFonts w:ascii="Calibri" w:eastAsia="Calibri" w:hAnsi="Calibri" w:cs="Calibri"/>
          <w:bCs/>
          <w:color w:val="FF0000"/>
        </w:rPr>
        <w:t>rzypadku braku złożenia ww. t</w:t>
      </w:r>
      <w:r w:rsidRPr="004B7EEB">
        <w:rPr>
          <w:rFonts w:ascii="Calibri" w:eastAsia="Calibri" w:hAnsi="Calibri" w:cs="Calibri"/>
          <w:bCs/>
          <w:color w:val="FF0000"/>
        </w:rPr>
        <w:t>a</w:t>
      </w:r>
      <w:r w:rsidR="008C5ECB">
        <w:rPr>
          <w:rFonts w:ascii="Calibri" w:eastAsia="Calibri" w:hAnsi="Calibri" w:cs="Calibri"/>
          <w:bCs/>
          <w:color w:val="FF0000"/>
        </w:rPr>
        <w:t>beli, Z</w:t>
      </w:r>
      <w:r>
        <w:rPr>
          <w:rFonts w:ascii="Calibri" w:eastAsia="Calibri" w:hAnsi="Calibri" w:cs="Calibri"/>
          <w:bCs/>
          <w:color w:val="FF0000"/>
        </w:rPr>
        <w:t xml:space="preserve">amawiający przyzna 0 pkt. w </w:t>
      </w:r>
      <w:proofErr w:type="spellStart"/>
      <w:r w:rsidR="008005ED">
        <w:rPr>
          <w:rFonts w:ascii="Calibri" w:eastAsia="Calibri" w:hAnsi="Calibri" w:cs="Calibri"/>
          <w:bCs/>
          <w:color w:val="FF0000"/>
        </w:rPr>
        <w:t>pozacenowym</w:t>
      </w:r>
      <w:proofErr w:type="spellEnd"/>
      <w:r w:rsidR="00556B18">
        <w:rPr>
          <w:rFonts w:ascii="Calibri" w:eastAsia="Calibri" w:hAnsi="Calibri" w:cs="Calibri"/>
          <w:bCs/>
          <w:color w:val="FF0000"/>
        </w:rPr>
        <w:t xml:space="preserve"> </w:t>
      </w:r>
      <w:r>
        <w:rPr>
          <w:rFonts w:ascii="Calibri" w:eastAsia="Calibri" w:hAnsi="Calibri" w:cs="Calibri"/>
          <w:bCs/>
          <w:color w:val="FF0000"/>
        </w:rPr>
        <w:t xml:space="preserve">kryterium </w:t>
      </w:r>
      <w:r w:rsidR="008005ED">
        <w:rPr>
          <w:rFonts w:ascii="Calibri" w:eastAsia="Calibri" w:hAnsi="Calibri" w:cs="Calibri"/>
          <w:bCs/>
          <w:color w:val="FF0000"/>
        </w:rPr>
        <w:t xml:space="preserve">oceny ofert. </w:t>
      </w:r>
    </w:p>
    <w:p w14:paraId="384A5817" w14:textId="77777777" w:rsidR="00233BB3" w:rsidRPr="00233BB3" w:rsidRDefault="00233BB3" w:rsidP="008E58CC">
      <w:pPr>
        <w:pStyle w:val="Akapitzlist"/>
        <w:numPr>
          <w:ilvl w:val="0"/>
          <w:numId w:val="25"/>
        </w:numPr>
        <w:spacing w:line="276" w:lineRule="auto"/>
        <w:ind w:left="426" w:hanging="284"/>
        <w:jc w:val="both"/>
        <w:rPr>
          <w:rFonts w:ascii="Calibri" w:eastAsia="Calibri" w:hAnsi="Calibri"/>
          <w:bCs/>
          <w:color w:val="FF0000"/>
        </w:rPr>
      </w:pPr>
      <w:r>
        <w:rPr>
          <w:rFonts w:ascii="Calibri" w:eastAsia="Calibri" w:hAnsi="Calibri"/>
          <w:bCs/>
          <w:color w:val="FF0000"/>
        </w:rPr>
        <w:t xml:space="preserve">Jeżeli z treści SWZ wynika, że </w:t>
      </w:r>
      <w:r w:rsidRPr="004B7EEB">
        <w:rPr>
          <w:rFonts w:ascii="Calibri" w:eastAsia="Calibri" w:hAnsi="Calibri"/>
          <w:bCs/>
          <w:color w:val="FF0000"/>
        </w:rPr>
        <w:t xml:space="preserve">Zamawiający </w:t>
      </w:r>
      <w:r>
        <w:rPr>
          <w:rFonts w:ascii="Calibri" w:eastAsia="Calibri" w:hAnsi="Calibri"/>
          <w:bCs/>
          <w:color w:val="FF0000"/>
        </w:rPr>
        <w:t xml:space="preserve">wymaga złożenia </w:t>
      </w:r>
      <w:r w:rsidRPr="004B7EEB">
        <w:rPr>
          <w:rFonts w:ascii="Calibri" w:eastAsia="Calibri" w:hAnsi="Calibri"/>
          <w:bCs/>
          <w:color w:val="FF0000"/>
        </w:rPr>
        <w:t>przedmiotowych środków dowodowych, Wyk</w:t>
      </w:r>
      <w:r w:rsidR="004267F5">
        <w:rPr>
          <w:rFonts w:ascii="Calibri" w:eastAsia="Calibri" w:hAnsi="Calibri"/>
          <w:bCs/>
          <w:color w:val="FF0000"/>
        </w:rPr>
        <w:t>onawca składa je wraz z ofertą. Zamawiający</w:t>
      </w:r>
      <w:r w:rsidRPr="004B7EEB">
        <w:rPr>
          <w:rFonts w:ascii="Calibri" w:eastAsia="Calibri" w:hAnsi="Calibri"/>
          <w:bCs/>
          <w:color w:val="FF0000"/>
        </w:rPr>
        <w:t xml:space="preserve"> zwraca uwagę na treść art. 107 ust. 3 </w:t>
      </w:r>
      <w:r w:rsidRPr="00CE1168">
        <w:rPr>
          <w:rFonts w:ascii="Calibri" w:eastAsia="Calibri" w:hAnsi="Calibri"/>
          <w:bCs/>
          <w:color w:val="FF0000"/>
        </w:rPr>
        <w:t xml:space="preserve">PZP. </w:t>
      </w:r>
    </w:p>
    <w:p w14:paraId="172244F2" w14:textId="77777777" w:rsidR="00F954ED" w:rsidRPr="00CE1168" w:rsidRDefault="000224AD" w:rsidP="008E58CC">
      <w:pPr>
        <w:pStyle w:val="Akapitzlist"/>
        <w:numPr>
          <w:ilvl w:val="0"/>
          <w:numId w:val="25"/>
        </w:numPr>
        <w:spacing w:line="276" w:lineRule="auto"/>
        <w:ind w:left="426" w:hanging="284"/>
        <w:jc w:val="both"/>
        <w:rPr>
          <w:rFonts w:ascii="Calibri" w:eastAsia="Calibri" w:hAnsi="Calibri" w:cs="Calibri"/>
          <w:bCs/>
          <w:color w:val="FF0000"/>
        </w:rPr>
      </w:pPr>
      <w:r w:rsidRPr="00CE1168">
        <w:rPr>
          <w:rFonts w:ascii="Calibri" w:eastAsia="Calibri" w:hAnsi="Calibri" w:cs="Calibri"/>
          <w:bCs/>
          <w:color w:val="FF0000"/>
        </w:rPr>
        <w:t>W</w:t>
      </w:r>
      <w:r w:rsidR="00F954ED" w:rsidRPr="00CE1168">
        <w:rPr>
          <w:rFonts w:ascii="Calibri" w:eastAsia="Calibri" w:hAnsi="Calibri" w:cs="Calibri"/>
          <w:bCs/>
          <w:color w:val="FF0000"/>
        </w:rPr>
        <w:t xml:space="preserve"> przypadku Wykonawców składających ofertę wspólną należy wskazać wszystkich Wykonawców występujących wspólnie lub zaznaczyć, iż wskazany podmiot (Pełnomocnik/Lider) występuje w imieniu wszystkic</w:t>
      </w:r>
      <w:r w:rsidR="008C5ECB" w:rsidRPr="00CE1168">
        <w:rPr>
          <w:rFonts w:ascii="Calibri" w:eastAsia="Calibri" w:hAnsi="Calibri" w:cs="Calibri"/>
          <w:bCs/>
          <w:color w:val="FF0000"/>
        </w:rPr>
        <w:t>h podmiotów składających ofertę.</w:t>
      </w:r>
    </w:p>
    <w:p w14:paraId="18BBC28C" w14:textId="72119BFB" w:rsidR="003F2572" w:rsidRPr="00CE1168" w:rsidRDefault="008C5ECB" w:rsidP="008E58CC">
      <w:pPr>
        <w:pStyle w:val="Akapitzlist"/>
        <w:numPr>
          <w:ilvl w:val="0"/>
          <w:numId w:val="25"/>
        </w:numPr>
        <w:spacing w:line="276" w:lineRule="auto"/>
        <w:ind w:left="426" w:hanging="284"/>
        <w:jc w:val="both"/>
        <w:rPr>
          <w:rFonts w:ascii="Calibri" w:eastAsia="Calibri" w:hAnsi="Calibri" w:cs="Calibri"/>
          <w:bCs/>
          <w:color w:val="FF0000"/>
        </w:rPr>
      </w:pPr>
      <w:r w:rsidRPr="00CE1168">
        <w:rPr>
          <w:rFonts w:ascii="Calibri" w:eastAsia="Calibri" w:hAnsi="Calibri" w:cs="Calibri"/>
          <w:bCs/>
          <w:color w:val="FF0000"/>
        </w:rPr>
        <w:t xml:space="preserve">Wykonawca w </w:t>
      </w:r>
      <w:r w:rsidR="00826CE6">
        <w:rPr>
          <w:rFonts w:ascii="Calibri" w:eastAsia="Calibri" w:hAnsi="Calibri" w:cs="Calibri"/>
          <w:bCs/>
          <w:color w:val="FF0000"/>
        </w:rPr>
        <w:t>cz.</w:t>
      </w:r>
      <w:r w:rsidRPr="00CE1168">
        <w:rPr>
          <w:rFonts w:ascii="Calibri" w:eastAsia="Calibri" w:hAnsi="Calibri" w:cs="Calibri"/>
          <w:bCs/>
          <w:color w:val="FF0000"/>
        </w:rPr>
        <w:t xml:space="preserve">3 pkt </w:t>
      </w:r>
      <w:r w:rsidR="00826CE6">
        <w:rPr>
          <w:rFonts w:ascii="Calibri" w:eastAsia="Calibri" w:hAnsi="Calibri" w:cs="Calibri"/>
          <w:bCs/>
          <w:color w:val="FF0000"/>
        </w:rPr>
        <w:t>f-i</w:t>
      </w:r>
      <w:r w:rsidR="00233BB3">
        <w:rPr>
          <w:rFonts w:ascii="Calibri" w:eastAsia="Calibri" w:hAnsi="Calibri" w:cs="Calibri"/>
          <w:bCs/>
          <w:color w:val="FF0000"/>
        </w:rPr>
        <w:t xml:space="preserve"> formularza oferty</w:t>
      </w:r>
      <w:r w:rsidR="00556B18">
        <w:rPr>
          <w:rFonts w:ascii="Calibri" w:eastAsia="Calibri" w:hAnsi="Calibri" w:cs="Calibri"/>
          <w:bCs/>
          <w:color w:val="FF0000"/>
        </w:rPr>
        <w:t xml:space="preserve"> </w:t>
      </w:r>
      <w:r w:rsidR="006C5A93" w:rsidRPr="00CE1168">
        <w:rPr>
          <w:rFonts w:ascii="Calibri" w:eastAsia="Calibri" w:hAnsi="Calibri" w:cs="Calibri"/>
          <w:bCs/>
          <w:color w:val="FF0000"/>
        </w:rPr>
        <w:t xml:space="preserve">przekreśla </w:t>
      </w:r>
      <w:r w:rsidRPr="00CE1168">
        <w:rPr>
          <w:rFonts w:ascii="Calibri" w:eastAsia="Calibri" w:hAnsi="Calibri" w:cs="Calibri"/>
          <w:bCs/>
          <w:color w:val="FF0000"/>
        </w:rPr>
        <w:t xml:space="preserve">lub usuwa </w:t>
      </w:r>
      <w:r w:rsidR="006C5A93" w:rsidRPr="00CE1168">
        <w:rPr>
          <w:rFonts w:ascii="Calibri" w:eastAsia="Calibri" w:hAnsi="Calibri" w:cs="Calibri"/>
          <w:bCs/>
          <w:color w:val="FF0000"/>
        </w:rPr>
        <w:t>niepoprawną</w:t>
      </w:r>
      <w:r w:rsidRPr="00CE1168">
        <w:rPr>
          <w:rFonts w:ascii="Calibri" w:eastAsia="Calibri" w:hAnsi="Calibri" w:cs="Calibri"/>
          <w:bCs/>
          <w:color w:val="FF0000"/>
        </w:rPr>
        <w:t xml:space="preserve"> odpowiedź spośród podkreślonych. </w:t>
      </w:r>
      <w:r w:rsidR="004B7EEB" w:rsidRPr="00CE1168">
        <w:rPr>
          <w:rFonts w:ascii="Calibri" w:eastAsia="Calibri" w:hAnsi="Calibri" w:cs="Calibri"/>
          <w:bCs/>
          <w:color w:val="FF0000"/>
        </w:rPr>
        <w:t>W przypadku odpowiedzi twierdzą</w:t>
      </w:r>
      <w:r w:rsidR="00233BB3">
        <w:rPr>
          <w:rFonts w:ascii="Calibri" w:eastAsia="Calibri" w:hAnsi="Calibri" w:cs="Calibri"/>
          <w:bCs/>
          <w:color w:val="FF0000"/>
        </w:rPr>
        <w:t xml:space="preserve">cej w pkt </w:t>
      </w:r>
      <w:r w:rsidR="00826CE6">
        <w:rPr>
          <w:rFonts w:ascii="Calibri" w:eastAsia="Calibri" w:hAnsi="Calibri" w:cs="Calibri"/>
          <w:bCs/>
          <w:color w:val="FF0000"/>
        </w:rPr>
        <w:t>g-i</w:t>
      </w:r>
      <w:r w:rsidR="004B7EEB" w:rsidRPr="00CE1168">
        <w:rPr>
          <w:rFonts w:ascii="Calibri" w:eastAsia="Calibri" w:hAnsi="Calibri" w:cs="Calibri"/>
          <w:bCs/>
          <w:color w:val="FF0000"/>
        </w:rPr>
        <w:t xml:space="preserve">, Wykonawca </w:t>
      </w:r>
      <w:r w:rsidR="009627FD" w:rsidRPr="00CE1168">
        <w:rPr>
          <w:rFonts w:ascii="Calibri" w:eastAsia="Calibri" w:hAnsi="Calibri" w:cs="Calibri"/>
          <w:bCs/>
          <w:color w:val="FF0000"/>
        </w:rPr>
        <w:t xml:space="preserve">obowiązkowo składa </w:t>
      </w:r>
      <w:r w:rsidR="006C5A93" w:rsidRPr="00CE1168">
        <w:rPr>
          <w:rFonts w:ascii="Calibri" w:eastAsia="Calibri" w:hAnsi="Calibri" w:cs="Calibri"/>
          <w:bCs/>
          <w:color w:val="FF0000"/>
        </w:rPr>
        <w:t xml:space="preserve">wraz </w:t>
      </w:r>
      <w:r w:rsidR="009627FD" w:rsidRPr="00CE1168">
        <w:rPr>
          <w:rFonts w:ascii="Calibri" w:eastAsia="Calibri" w:hAnsi="Calibri" w:cs="Calibri"/>
          <w:bCs/>
          <w:color w:val="FF0000"/>
        </w:rPr>
        <w:t>z ofertą</w:t>
      </w:r>
      <w:r w:rsidR="004B7EEB" w:rsidRPr="00CE1168">
        <w:rPr>
          <w:rFonts w:ascii="Calibri" w:eastAsia="Calibri" w:hAnsi="Calibri" w:cs="Calibri"/>
          <w:bCs/>
          <w:color w:val="FF0000"/>
        </w:rPr>
        <w:t xml:space="preserve"> załącznik nr </w:t>
      </w:r>
      <w:r w:rsidR="00F26B7C">
        <w:rPr>
          <w:rFonts w:ascii="Calibri" w:eastAsia="Calibri" w:hAnsi="Calibri" w:cs="Calibri"/>
          <w:bCs/>
          <w:color w:val="FF0000"/>
        </w:rPr>
        <w:t>1a</w:t>
      </w:r>
      <w:r w:rsidR="004B7EEB" w:rsidRPr="00CE1168">
        <w:rPr>
          <w:rFonts w:ascii="Calibri" w:eastAsia="Calibri" w:hAnsi="Calibri" w:cs="Calibri"/>
          <w:bCs/>
          <w:color w:val="FF0000"/>
        </w:rPr>
        <w:t>. W innym przypadku Wykonawca nie</w:t>
      </w:r>
      <w:r w:rsidR="006C5A93" w:rsidRPr="00CE1168">
        <w:rPr>
          <w:rFonts w:ascii="Calibri" w:eastAsia="Calibri" w:hAnsi="Calibri" w:cs="Calibri"/>
          <w:bCs/>
          <w:color w:val="FF0000"/>
        </w:rPr>
        <w:t xml:space="preserve"> jest zobowiązany do jego złożenia.</w:t>
      </w:r>
    </w:p>
    <w:p w14:paraId="76232509" w14:textId="77777777" w:rsidR="00CE1168" w:rsidRPr="00CE1168" w:rsidRDefault="003F2572" w:rsidP="008E58CC">
      <w:pPr>
        <w:pStyle w:val="Akapitzlist"/>
        <w:numPr>
          <w:ilvl w:val="0"/>
          <w:numId w:val="25"/>
        </w:numPr>
        <w:spacing w:line="276" w:lineRule="auto"/>
        <w:ind w:left="426" w:hanging="284"/>
        <w:jc w:val="both"/>
        <w:rPr>
          <w:rFonts w:ascii="Calibri" w:eastAsia="Calibri" w:hAnsi="Calibri" w:cs="Calibri"/>
          <w:bCs/>
          <w:color w:val="FF0000"/>
        </w:rPr>
      </w:pPr>
      <w:r w:rsidRPr="00CE1168">
        <w:rPr>
          <w:rFonts w:ascii="Calibri" w:eastAsia="Calibri" w:hAnsi="Calibri" w:cs="Calibri"/>
          <w:bCs/>
          <w:color w:val="FF0000"/>
        </w:rPr>
        <w:lastRenderedPageBreak/>
        <w:t xml:space="preserve">W przypadku braku możliwości zawarcia umowy do niniejszego postępowania </w:t>
      </w:r>
      <w:r w:rsidRPr="00CE1168">
        <w:rPr>
          <w:rFonts w:ascii="Calibri" w:eastAsia="Calibri" w:hAnsi="Calibri" w:cs="Calibri"/>
          <w:color w:val="FF0000"/>
        </w:rPr>
        <w:t>w formie elektronicznej z użyciem podpisu kwalifikowanego, Wykonawca składa pisemny wniosek</w:t>
      </w:r>
      <w:r w:rsidR="00CE1168">
        <w:rPr>
          <w:rFonts w:ascii="Calibri" w:eastAsia="Calibri" w:hAnsi="Calibri" w:cs="Calibri"/>
          <w:color w:val="FF0000"/>
        </w:rPr>
        <w:t xml:space="preserve"> do Zamawiającego</w:t>
      </w:r>
      <w:r w:rsidRPr="00CE1168">
        <w:rPr>
          <w:rFonts w:ascii="Calibri" w:eastAsia="Calibri" w:hAnsi="Calibri" w:cs="Calibri"/>
          <w:color w:val="FF0000"/>
        </w:rPr>
        <w:t xml:space="preserve"> o wyznaczenie </w:t>
      </w:r>
      <w:r w:rsidR="00CE1168" w:rsidRPr="00CE1168">
        <w:rPr>
          <w:rFonts w:ascii="Calibri" w:eastAsia="Calibri" w:hAnsi="Calibri" w:cs="Calibri"/>
          <w:color w:val="FF0000"/>
        </w:rPr>
        <w:t xml:space="preserve">miejsca podpisania umowy. </w:t>
      </w:r>
    </w:p>
    <w:p w14:paraId="3D50C29B" w14:textId="77777777" w:rsidR="00CE1168" w:rsidRPr="00B35D6B" w:rsidRDefault="00CE1168" w:rsidP="00AB53E7">
      <w:pPr>
        <w:spacing w:line="276" w:lineRule="auto"/>
        <w:rPr>
          <w:lang w:eastAsia="pl-PL"/>
        </w:rPr>
        <w:sectPr w:rsidR="00CE1168" w:rsidRPr="00B35D6B" w:rsidSect="00FF61E7">
          <w:footerReference w:type="default" r:id="rId22"/>
          <w:footerReference w:type="first" r:id="rId23"/>
          <w:type w:val="continuous"/>
          <w:pgSz w:w="11906" w:h="16838"/>
          <w:pgMar w:top="720" w:right="720" w:bottom="720" w:left="720" w:header="708" w:footer="283" w:gutter="0"/>
          <w:cols w:space="708"/>
          <w:titlePg/>
          <w:docGrid w:linePitch="360"/>
        </w:sectPr>
      </w:pPr>
    </w:p>
    <w:p w14:paraId="5E46835B" w14:textId="77777777" w:rsidR="00D2015A" w:rsidRPr="00732DFD" w:rsidRDefault="004057FC" w:rsidP="00AB53E7">
      <w:pPr>
        <w:pStyle w:val="Nagwek3"/>
        <w:spacing w:line="276" w:lineRule="auto"/>
        <w:rPr>
          <w:rFonts w:asciiTheme="majorHAnsi" w:hAnsiTheme="majorHAnsi"/>
          <w:i w:val="0"/>
          <w:sz w:val="20"/>
          <w:szCs w:val="20"/>
        </w:rPr>
      </w:pPr>
      <w:bookmarkStart w:id="53" w:name="_Toc110176095"/>
      <w:bookmarkStart w:id="54" w:name="_Toc114403774"/>
      <w:bookmarkStart w:id="55" w:name="_Toc95987088"/>
      <w:r>
        <w:rPr>
          <w:rFonts w:asciiTheme="majorHAnsi" w:hAnsiTheme="majorHAnsi"/>
          <w:i w:val="0"/>
          <w:sz w:val="20"/>
          <w:szCs w:val="20"/>
        </w:rPr>
        <w:lastRenderedPageBreak/>
        <w:t>Wzór formularza o</w:t>
      </w:r>
      <w:r w:rsidR="00D2015A" w:rsidRPr="00732DFD">
        <w:rPr>
          <w:rFonts w:asciiTheme="majorHAnsi" w:hAnsiTheme="majorHAnsi"/>
          <w:i w:val="0"/>
          <w:sz w:val="20"/>
          <w:szCs w:val="20"/>
        </w:rPr>
        <w:t>ferty c</w:t>
      </w:r>
      <w:r>
        <w:rPr>
          <w:rFonts w:asciiTheme="majorHAnsi" w:hAnsiTheme="majorHAnsi"/>
          <w:i w:val="0"/>
          <w:sz w:val="20"/>
          <w:szCs w:val="20"/>
        </w:rPr>
        <w:t>d.</w:t>
      </w:r>
      <w:bookmarkEnd w:id="53"/>
      <w:bookmarkEnd w:id="54"/>
    </w:p>
    <w:p w14:paraId="52CB326C" w14:textId="585A3997" w:rsidR="009E2837" w:rsidRDefault="009E2837" w:rsidP="00AB53E7">
      <w:pPr>
        <w:spacing w:after="0" w:line="276" w:lineRule="auto"/>
        <w:rPr>
          <w:rFonts w:ascii="Calibri" w:eastAsia="Times New Roman" w:hAnsi="Calibri" w:cs="Calibri"/>
          <w:b/>
          <w:bCs/>
          <w:sz w:val="20"/>
          <w:szCs w:val="20"/>
          <w:u w:val="single"/>
          <w:lang w:eastAsia="pl-PL"/>
        </w:rPr>
      </w:pPr>
      <w:r>
        <w:rPr>
          <w:noProof/>
          <w:lang w:eastAsia="pl-PL"/>
        </w:rPr>
        <w:drawing>
          <wp:inline distT="0" distB="0" distL="0" distR="0" wp14:anchorId="18604653" wp14:editId="4076AA48">
            <wp:extent cx="6645910" cy="664845"/>
            <wp:effectExtent l="0" t="0" r="0" b="0"/>
            <wp:docPr id="184884008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522A2C19" w14:textId="41B4DE91" w:rsidR="00D2015A" w:rsidRPr="005E086B" w:rsidRDefault="00D2015A" w:rsidP="00AB53E7">
      <w:pPr>
        <w:spacing w:after="0" w:line="276" w:lineRule="auto"/>
        <w:rPr>
          <w:rFonts w:ascii="Calibri" w:eastAsia="Times New Roman" w:hAnsi="Calibri" w:cs="Calibri"/>
          <w:b/>
          <w:bCs/>
          <w:sz w:val="20"/>
          <w:szCs w:val="20"/>
          <w:u w:val="single"/>
          <w:lang w:eastAsia="pl-PL"/>
        </w:rPr>
      </w:pPr>
      <w:r w:rsidRPr="002E073A">
        <w:rPr>
          <w:rFonts w:ascii="Calibri" w:eastAsia="Times New Roman" w:hAnsi="Calibri" w:cs="Calibri"/>
          <w:b/>
          <w:bCs/>
          <w:sz w:val="20"/>
          <w:szCs w:val="20"/>
          <w:u w:val="single"/>
          <w:lang w:eastAsia="pl-PL"/>
        </w:rPr>
        <w:t xml:space="preserve">Część Formularza oferty – </w:t>
      </w:r>
      <w:r w:rsidR="001D4997" w:rsidRPr="002E073A">
        <w:rPr>
          <w:rFonts w:ascii="Calibri" w:eastAsia="Times New Roman" w:hAnsi="Calibri" w:cs="Calibri"/>
          <w:b/>
          <w:bCs/>
          <w:sz w:val="20"/>
          <w:szCs w:val="20"/>
          <w:u w:val="single"/>
          <w:lang w:eastAsia="pl-PL"/>
        </w:rPr>
        <w:t>F</w:t>
      </w:r>
      <w:r w:rsidRPr="002E073A">
        <w:rPr>
          <w:rFonts w:ascii="Calibri" w:eastAsia="Times New Roman" w:hAnsi="Calibri" w:cs="Calibri"/>
          <w:b/>
          <w:bCs/>
          <w:sz w:val="20"/>
          <w:szCs w:val="20"/>
          <w:u w:val="single"/>
          <w:lang w:eastAsia="pl-PL"/>
        </w:rPr>
        <w:t>ormularz cenowy</w:t>
      </w:r>
    </w:p>
    <w:p w14:paraId="36EAA675" w14:textId="77777777" w:rsidR="00D2015A" w:rsidRPr="00D97CAD" w:rsidRDefault="00D2015A" w:rsidP="00AB53E7">
      <w:pPr>
        <w:spacing w:after="0" w:line="276" w:lineRule="auto"/>
        <w:rPr>
          <w:rFonts w:ascii="Calibri" w:eastAsia="Times New Roman" w:hAnsi="Calibri" w:cs="Calibri"/>
          <w:b/>
          <w:bCs/>
          <w:sz w:val="16"/>
          <w:szCs w:val="16"/>
          <w:lang w:eastAsia="pl-PL"/>
        </w:rPr>
      </w:pPr>
    </w:p>
    <w:p w14:paraId="685EEFF8" w14:textId="070093CC" w:rsidR="005E086B" w:rsidRPr="002E073A" w:rsidRDefault="005E086B" w:rsidP="00AB53E7">
      <w:pPr>
        <w:spacing w:after="0" w:line="276" w:lineRule="auto"/>
        <w:rPr>
          <w:rFonts w:ascii="Calibri" w:eastAsia="Times New Roman" w:hAnsi="Calibri" w:cs="Calibri"/>
          <w:b/>
          <w:bCs/>
          <w:sz w:val="20"/>
          <w:szCs w:val="20"/>
          <w:u w:val="single"/>
          <w:lang w:eastAsia="pl-PL"/>
        </w:rPr>
      </w:pPr>
      <w:r w:rsidRPr="002E073A">
        <w:rPr>
          <w:rFonts w:ascii="Calibri" w:eastAsia="Times New Roman" w:hAnsi="Calibri" w:cs="Calibri"/>
          <w:b/>
          <w:bCs/>
          <w:sz w:val="20"/>
          <w:szCs w:val="20"/>
          <w:u w:val="single"/>
          <w:lang w:eastAsia="pl-PL"/>
        </w:rPr>
        <w:t>Pakiet nr</w:t>
      </w:r>
      <w:r w:rsidR="00D97CAD" w:rsidRPr="002E073A">
        <w:rPr>
          <w:rFonts w:ascii="Calibri" w:eastAsia="Times New Roman" w:hAnsi="Calibri" w:cs="Calibri"/>
          <w:b/>
          <w:bCs/>
          <w:sz w:val="20"/>
          <w:szCs w:val="20"/>
          <w:u w:val="single"/>
          <w:lang w:eastAsia="pl-PL"/>
        </w:rPr>
        <w:t xml:space="preserve"> 1 </w:t>
      </w:r>
      <w:r w:rsidR="00D97CAD" w:rsidRPr="002E073A">
        <w:rPr>
          <w:rFonts w:cs="Calibri"/>
          <w:b/>
          <w:bCs/>
          <w:sz w:val="20"/>
          <w:szCs w:val="20"/>
          <w:u w:val="single"/>
        </w:rPr>
        <w:t>Zakup i wdrożenie wyposażenia serwerowni</w:t>
      </w:r>
    </w:p>
    <w:tbl>
      <w:tblPr>
        <w:tblW w:w="15675" w:type="dxa"/>
        <w:tblInd w:w="55" w:type="dxa"/>
        <w:tblLayout w:type="fixed"/>
        <w:tblCellMar>
          <w:left w:w="70" w:type="dxa"/>
          <w:right w:w="70" w:type="dxa"/>
        </w:tblCellMar>
        <w:tblLook w:val="04A0" w:firstRow="1" w:lastRow="0" w:firstColumn="1" w:lastColumn="0" w:noHBand="0" w:noVBand="1"/>
      </w:tblPr>
      <w:tblGrid>
        <w:gridCol w:w="375"/>
        <w:gridCol w:w="4668"/>
        <w:gridCol w:w="1276"/>
        <w:gridCol w:w="709"/>
        <w:gridCol w:w="1134"/>
        <w:gridCol w:w="1134"/>
        <w:gridCol w:w="992"/>
        <w:gridCol w:w="567"/>
        <w:gridCol w:w="992"/>
        <w:gridCol w:w="1276"/>
        <w:gridCol w:w="2552"/>
      </w:tblGrid>
      <w:tr w:rsidR="001F7DA3" w:rsidRPr="00E60596" w14:paraId="68FD3341" w14:textId="77777777" w:rsidTr="00C04A0B">
        <w:trPr>
          <w:trHeight w:val="340"/>
        </w:trPr>
        <w:tc>
          <w:tcPr>
            <w:tcW w:w="37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28668096"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proofErr w:type="spellStart"/>
            <w:r w:rsidRPr="002E073A">
              <w:rPr>
                <w:rFonts w:eastAsia="Times New Roman" w:cstheme="minorHAnsi"/>
                <w:b/>
                <w:bCs/>
                <w:sz w:val="20"/>
                <w:szCs w:val="20"/>
                <w:lang w:eastAsia="pl-PL"/>
              </w:rPr>
              <w:t>Lp</w:t>
            </w:r>
            <w:proofErr w:type="spellEnd"/>
          </w:p>
        </w:tc>
        <w:tc>
          <w:tcPr>
            <w:tcW w:w="4668"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7F5FD3A7" w14:textId="77777777" w:rsidR="001F7DA3" w:rsidRPr="002E073A" w:rsidRDefault="001F7DA3" w:rsidP="00CF0D0E">
            <w:pPr>
              <w:widowControl w:val="0"/>
              <w:jc w:val="center"/>
              <w:rPr>
                <w:rFonts w:eastAsia="Times New Roman" w:cstheme="minorHAnsi"/>
                <w:b/>
                <w:bCs/>
                <w:sz w:val="20"/>
                <w:szCs w:val="20"/>
                <w:lang w:eastAsia="pl-PL"/>
              </w:rPr>
            </w:pPr>
            <w:r w:rsidRPr="002E073A">
              <w:rPr>
                <w:rFonts w:eastAsia="Times New Roman" w:cstheme="minorHAnsi"/>
                <w:b/>
                <w:bCs/>
                <w:sz w:val="20"/>
                <w:szCs w:val="20"/>
                <w:lang w:eastAsia="pl-PL"/>
              </w:rPr>
              <w:t>Przedmiot zamówienia</w:t>
            </w:r>
          </w:p>
        </w:tc>
        <w:tc>
          <w:tcPr>
            <w:tcW w:w="1276" w:type="dxa"/>
            <w:tcBorders>
              <w:top w:val="single" w:sz="4" w:space="0" w:color="000000"/>
              <w:left w:val="single" w:sz="4" w:space="0" w:color="auto"/>
              <w:bottom w:val="single" w:sz="4" w:space="0" w:color="000000"/>
              <w:right w:val="single" w:sz="4" w:space="0" w:color="000000"/>
            </w:tcBorders>
            <w:shd w:val="clear" w:color="auto" w:fill="A8D08D" w:themeFill="accent6" w:themeFillTint="99"/>
            <w:vAlign w:val="center"/>
          </w:tcPr>
          <w:p w14:paraId="1A47B3B8"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Jedn. miary</w:t>
            </w:r>
          </w:p>
        </w:tc>
        <w:tc>
          <w:tcPr>
            <w:tcW w:w="70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4BC64BAC"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Ilość</w:t>
            </w:r>
          </w:p>
        </w:tc>
        <w:tc>
          <w:tcPr>
            <w:tcW w:w="113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1151D74F"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Cena jedn. netto</w:t>
            </w:r>
          </w:p>
        </w:tc>
        <w:tc>
          <w:tcPr>
            <w:tcW w:w="1134" w:type="dxa"/>
            <w:tcBorders>
              <w:top w:val="single" w:sz="4" w:space="0" w:color="000000"/>
              <w:bottom w:val="single" w:sz="4" w:space="0" w:color="000000"/>
              <w:right w:val="single" w:sz="4" w:space="0" w:color="000000"/>
            </w:tcBorders>
            <w:shd w:val="clear" w:color="auto" w:fill="A8D08D" w:themeFill="accent6" w:themeFillTint="99"/>
            <w:vAlign w:val="center"/>
          </w:tcPr>
          <w:p w14:paraId="0BBDB2AA"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Cena jedn. brutto</w:t>
            </w:r>
          </w:p>
        </w:tc>
        <w:tc>
          <w:tcPr>
            <w:tcW w:w="992" w:type="dxa"/>
            <w:tcBorders>
              <w:top w:val="single" w:sz="4" w:space="0" w:color="000000"/>
              <w:bottom w:val="single" w:sz="4" w:space="0" w:color="000000"/>
              <w:right w:val="single" w:sz="4" w:space="0" w:color="000000"/>
            </w:tcBorders>
            <w:shd w:val="clear" w:color="auto" w:fill="A8D08D" w:themeFill="accent6" w:themeFillTint="99"/>
            <w:vAlign w:val="center"/>
          </w:tcPr>
          <w:p w14:paraId="077BE9BF"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netto</w:t>
            </w:r>
          </w:p>
        </w:tc>
        <w:tc>
          <w:tcPr>
            <w:tcW w:w="567" w:type="dxa"/>
            <w:tcBorders>
              <w:top w:val="single" w:sz="4" w:space="0" w:color="000000"/>
              <w:bottom w:val="single" w:sz="4" w:space="0" w:color="000000"/>
              <w:right w:val="single" w:sz="4" w:space="0" w:color="000000"/>
            </w:tcBorders>
            <w:shd w:val="clear" w:color="auto" w:fill="A8D08D" w:themeFill="accent6" w:themeFillTint="99"/>
            <w:vAlign w:val="center"/>
          </w:tcPr>
          <w:p w14:paraId="37C2EA87"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VAT %</w:t>
            </w:r>
          </w:p>
        </w:tc>
        <w:tc>
          <w:tcPr>
            <w:tcW w:w="992" w:type="dxa"/>
            <w:tcBorders>
              <w:top w:val="single" w:sz="4" w:space="0" w:color="000000"/>
              <w:bottom w:val="single" w:sz="4" w:space="0" w:color="000000"/>
              <w:right w:val="single" w:sz="4" w:space="0" w:color="000000"/>
            </w:tcBorders>
            <w:shd w:val="clear" w:color="auto" w:fill="A8D08D" w:themeFill="accent6" w:themeFillTint="99"/>
            <w:vAlign w:val="center"/>
          </w:tcPr>
          <w:p w14:paraId="4BAC01FA"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VAT</w:t>
            </w:r>
          </w:p>
        </w:tc>
        <w:tc>
          <w:tcPr>
            <w:tcW w:w="1276" w:type="dxa"/>
            <w:tcBorders>
              <w:top w:val="single" w:sz="4" w:space="0" w:color="000000"/>
              <w:bottom w:val="single" w:sz="4" w:space="0" w:color="000000"/>
              <w:right w:val="single" w:sz="4" w:space="0" w:color="000000"/>
            </w:tcBorders>
            <w:shd w:val="clear" w:color="auto" w:fill="A8D08D" w:themeFill="accent6" w:themeFillTint="99"/>
            <w:vAlign w:val="center"/>
          </w:tcPr>
          <w:p w14:paraId="20D4B1DC" w14:textId="77777777" w:rsidR="001F7DA3" w:rsidRPr="002E073A" w:rsidRDefault="001F7DA3" w:rsidP="00CF0D0E">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brutto</w:t>
            </w:r>
          </w:p>
        </w:tc>
        <w:tc>
          <w:tcPr>
            <w:tcW w:w="2552" w:type="dxa"/>
            <w:tcBorders>
              <w:top w:val="single" w:sz="4" w:space="0" w:color="000000"/>
              <w:bottom w:val="single" w:sz="4" w:space="0" w:color="000000"/>
              <w:right w:val="single" w:sz="4" w:space="0" w:color="000000"/>
            </w:tcBorders>
            <w:shd w:val="clear" w:color="auto" w:fill="A8D08D" w:themeFill="accent6" w:themeFillTint="99"/>
            <w:vAlign w:val="center"/>
          </w:tcPr>
          <w:p w14:paraId="1AB7F6D4" w14:textId="59194EFB" w:rsidR="001F7DA3" w:rsidRPr="002E073A" w:rsidRDefault="001F7DA3" w:rsidP="001F7DA3">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 xml:space="preserve">Producent;  </w:t>
            </w:r>
          </w:p>
          <w:p w14:paraId="1E84D572" w14:textId="3AF7CADA" w:rsidR="001F7DA3" w:rsidRPr="002E073A" w:rsidRDefault="00FA47CD" w:rsidP="001F7DA3">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model</w:t>
            </w:r>
          </w:p>
        </w:tc>
      </w:tr>
      <w:tr w:rsidR="002E073A" w:rsidRPr="00E60596" w14:paraId="71666238" w14:textId="77777777" w:rsidTr="002E073A">
        <w:trPr>
          <w:trHeight w:val="304"/>
        </w:trPr>
        <w:tc>
          <w:tcPr>
            <w:tcW w:w="375" w:type="dxa"/>
            <w:tcBorders>
              <w:left w:val="single" w:sz="4" w:space="0" w:color="000000"/>
              <w:bottom w:val="single" w:sz="4" w:space="0" w:color="000000"/>
              <w:right w:val="single" w:sz="4" w:space="0" w:color="000000"/>
            </w:tcBorders>
            <w:shd w:val="clear" w:color="FFFFCC" w:fill="FFFFFF"/>
            <w:vAlign w:val="center"/>
          </w:tcPr>
          <w:p w14:paraId="54A43155"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4668" w:type="dxa"/>
            <w:tcBorders>
              <w:bottom w:val="single" w:sz="4" w:space="0" w:color="000000"/>
              <w:right w:val="single" w:sz="4" w:space="0" w:color="auto"/>
            </w:tcBorders>
            <w:shd w:val="clear" w:color="FFFFCC" w:fill="FFFFFF"/>
            <w:vAlign w:val="center"/>
          </w:tcPr>
          <w:p w14:paraId="3A057939" w14:textId="056E7350" w:rsidR="001F7DA3" w:rsidRPr="002E073A" w:rsidRDefault="00C04A0B" w:rsidP="002E073A">
            <w:pPr>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Serwery główne środowiska produkcyjnego</w:t>
            </w:r>
          </w:p>
        </w:tc>
        <w:tc>
          <w:tcPr>
            <w:tcW w:w="1276" w:type="dxa"/>
            <w:tcBorders>
              <w:left w:val="single" w:sz="4" w:space="0" w:color="auto"/>
              <w:bottom w:val="single" w:sz="4" w:space="0" w:color="000000"/>
              <w:right w:val="single" w:sz="4" w:space="0" w:color="000000"/>
            </w:tcBorders>
            <w:shd w:val="clear" w:color="FFFFCC" w:fill="FFFFFF"/>
            <w:vAlign w:val="center"/>
          </w:tcPr>
          <w:p w14:paraId="7F085665" w14:textId="4F2DD49A" w:rsidR="001F7DA3"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C04A0B"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7DE766F6" w14:textId="44859500" w:rsidR="001F7DA3" w:rsidRPr="002E073A" w:rsidRDefault="00C04A0B"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2</w:t>
            </w:r>
          </w:p>
        </w:tc>
        <w:tc>
          <w:tcPr>
            <w:tcW w:w="1134" w:type="dxa"/>
            <w:tcBorders>
              <w:left w:val="single" w:sz="4" w:space="0" w:color="000000"/>
              <w:bottom w:val="single" w:sz="4" w:space="0" w:color="000000"/>
              <w:right w:val="single" w:sz="4" w:space="0" w:color="000000"/>
            </w:tcBorders>
            <w:shd w:val="clear" w:color="FFFFCC" w:fill="FFFFFF"/>
            <w:vAlign w:val="center"/>
          </w:tcPr>
          <w:p w14:paraId="3165D864"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2B2B32E5"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334C485E"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10811B70"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440650A2"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4150327D"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3CADC4DF" w14:textId="77777777" w:rsidR="001F7DA3" w:rsidRPr="002E073A" w:rsidRDefault="001F7DA3" w:rsidP="00CF0D0E">
            <w:pPr>
              <w:widowControl w:val="0"/>
              <w:spacing w:after="0" w:line="240" w:lineRule="auto"/>
              <w:jc w:val="center"/>
              <w:rPr>
                <w:rFonts w:eastAsia="Times New Roman" w:cstheme="minorHAnsi"/>
                <w:strike/>
                <w:sz w:val="20"/>
                <w:szCs w:val="20"/>
                <w:lang w:eastAsia="pl-PL"/>
              </w:rPr>
            </w:pPr>
          </w:p>
        </w:tc>
      </w:tr>
      <w:tr w:rsidR="001F7DA3" w:rsidRPr="00E60596" w14:paraId="28DE2FF5" w14:textId="77777777" w:rsidTr="00C04A0B">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7FD2FBEC"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2</w:t>
            </w:r>
          </w:p>
        </w:tc>
        <w:tc>
          <w:tcPr>
            <w:tcW w:w="4668" w:type="dxa"/>
            <w:tcBorders>
              <w:bottom w:val="single" w:sz="4" w:space="0" w:color="000000"/>
              <w:right w:val="single" w:sz="4" w:space="0" w:color="auto"/>
            </w:tcBorders>
            <w:shd w:val="clear" w:color="FFFFCC" w:fill="FFFFFF"/>
            <w:vAlign w:val="center"/>
          </w:tcPr>
          <w:p w14:paraId="5C17770E" w14:textId="08347D79" w:rsidR="001F7DA3" w:rsidRPr="002E073A" w:rsidRDefault="004F61B2"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Macierz dyskowa</w:t>
            </w:r>
          </w:p>
        </w:tc>
        <w:tc>
          <w:tcPr>
            <w:tcW w:w="1276" w:type="dxa"/>
            <w:tcBorders>
              <w:left w:val="single" w:sz="4" w:space="0" w:color="auto"/>
              <w:bottom w:val="single" w:sz="4" w:space="0" w:color="000000"/>
              <w:right w:val="single" w:sz="4" w:space="0" w:color="000000"/>
            </w:tcBorders>
            <w:shd w:val="clear" w:color="FFFFCC" w:fill="FFFFFF"/>
            <w:vAlign w:val="center"/>
          </w:tcPr>
          <w:p w14:paraId="0B3F4AB3" w14:textId="2C41F5C2" w:rsidR="001F7DA3"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BB7701"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16217D1C" w14:textId="66CC9ED1" w:rsidR="001F7DA3" w:rsidRPr="002E073A" w:rsidRDefault="004F61B2"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1134" w:type="dxa"/>
            <w:tcBorders>
              <w:left w:val="single" w:sz="4" w:space="0" w:color="000000"/>
              <w:bottom w:val="single" w:sz="4" w:space="0" w:color="000000"/>
              <w:right w:val="single" w:sz="4" w:space="0" w:color="000000"/>
            </w:tcBorders>
            <w:shd w:val="clear" w:color="FFFFCC" w:fill="FFFFFF"/>
            <w:vAlign w:val="center"/>
          </w:tcPr>
          <w:p w14:paraId="1DC96AF9"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53199717"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17C635E2"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2A0DE17D"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71904FB3"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484E7752"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054450D8" w14:textId="77777777" w:rsidR="001F7DA3" w:rsidRPr="002E073A" w:rsidRDefault="001F7DA3" w:rsidP="00CF0D0E">
            <w:pPr>
              <w:widowControl w:val="0"/>
              <w:spacing w:after="0" w:line="240" w:lineRule="auto"/>
              <w:jc w:val="center"/>
              <w:rPr>
                <w:rFonts w:eastAsia="Times New Roman" w:cstheme="minorHAnsi"/>
                <w:strike/>
                <w:sz w:val="20"/>
                <w:szCs w:val="20"/>
                <w:lang w:eastAsia="pl-PL"/>
              </w:rPr>
            </w:pPr>
          </w:p>
        </w:tc>
      </w:tr>
      <w:tr w:rsidR="001F7DA3" w:rsidRPr="00E60596" w14:paraId="6390ED7C" w14:textId="77777777" w:rsidTr="00C04A0B">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6EE29A66" w14:textId="23A4D881" w:rsidR="001F7DA3"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3</w:t>
            </w:r>
          </w:p>
        </w:tc>
        <w:tc>
          <w:tcPr>
            <w:tcW w:w="4668" w:type="dxa"/>
            <w:tcBorders>
              <w:bottom w:val="single" w:sz="4" w:space="0" w:color="000000"/>
              <w:right w:val="single" w:sz="4" w:space="0" w:color="auto"/>
            </w:tcBorders>
            <w:shd w:val="clear" w:color="FFFFCC" w:fill="FFFFFF"/>
            <w:vAlign w:val="center"/>
          </w:tcPr>
          <w:p w14:paraId="064A3771" w14:textId="797DD6D5" w:rsidR="001F7DA3" w:rsidRPr="002E073A" w:rsidRDefault="00086886"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 xml:space="preserve">Serwer kopii i replik </w:t>
            </w:r>
          </w:p>
        </w:tc>
        <w:tc>
          <w:tcPr>
            <w:tcW w:w="1276" w:type="dxa"/>
            <w:tcBorders>
              <w:left w:val="single" w:sz="4" w:space="0" w:color="auto"/>
              <w:bottom w:val="single" w:sz="4" w:space="0" w:color="000000"/>
              <w:right w:val="single" w:sz="4" w:space="0" w:color="000000"/>
            </w:tcBorders>
            <w:shd w:val="clear" w:color="FFFFCC" w:fill="FFFFFF"/>
            <w:vAlign w:val="center"/>
          </w:tcPr>
          <w:p w14:paraId="683D8B3E" w14:textId="6BA7B4E5" w:rsidR="001F7DA3"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086886"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1C13B546" w14:textId="7E5378BE" w:rsidR="001F7DA3" w:rsidRPr="002E073A" w:rsidRDefault="00086886"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1134" w:type="dxa"/>
            <w:tcBorders>
              <w:left w:val="single" w:sz="4" w:space="0" w:color="000000"/>
              <w:bottom w:val="single" w:sz="4" w:space="0" w:color="000000"/>
              <w:right w:val="single" w:sz="4" w:space="0" w:color="000000"/>
            </w:tcBorders>
            <w:shd w:val="clear" w:color="FFFFCC" w:fill="FFFFFF"/>
            <w:vAlign w:val="center"/>
          </w:tcPr>
          <w:p w14:paraId="3B1DF98C"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134" w:type="dxa"/>
            <w:tcBorders>
              <w:left w:val="single" w:sz="4" w:space="0" w:color="000000"/>
              <w:bottom w:val="single" w:sz="4" w:space="0" w:color="000000"/>
              <w:right w:val="single" w:sz="4" w:space="0" w:color="000000"/>
            </w:tcBorders>
            <w:shd w:val="clear" w:color="FFFFCC" w:fill="FFFFFF"/>
            <w:vAlign w:val="center"/>
          </w:tcPr>
          <w:p w14:paraId="07FB55C4"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5015F4E1"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756029D0"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0530F4BF"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4229F151"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5E1B9787" w14:textId="77777777" w:rsidR="001F7DA3" w:rsidRPr="002E073A" w:rsidRDefault="001F7DA3" w:rsidP="00CF0D0E">
            <w:pPr>
              <w:widowControl w:val="0"/>
              <w:spacing w:after="0" w:line="240" w:lineRule="auto"/>
              <w:jc w:val="center"/>
              <w:rPr>
                <w:rFonts w:eastAsia="Times New Roman" w:cstheme="minorHAnsi"/>
                <w:strike/>
                <w:sz w:val="20"/>
                <w:szCs w:val="20"/>
                <w:lang w:eastAsia="pl-PL"/>
              </w:rPr>
            </w:pPr>
          </w:p>
        </w:tc>
      </w:tr>
      <w:tr w:rsidR="003A1B3E" w:rsidRPr="00E60596" w14:paraId="20F5EF4B" w14:textId="77777777" w:rsidTr="00C04A0B">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6F9C7438" w14:textId="15E9E19F" w:rsidR="003A1B3E"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4</w:t>
            </w:r>
          </w:p>
        </w:tc>
        <w:tc>
          <w:tcPr>
            <w:tcW w:w="4668" w:type="dxa"/>
            <w:tcBorders>
              <w:bottom w:val="single" w:sz="4" w:space="0" w:color="000000"/>
              <w:right w:val="single" w:sz="4" w:space="0" w:color="auto"/>
            </w:tcBorders>
            <w:shd w:val="clear" w:color="FFFFCC" w:fill="FFFFFF"/>
            <w:vAlign w:val="center"/>
          </w:tcPr>
          <w:p w14:paraId="60237EA7" w14:textId="1BD3976D" w:rsidR="003A1B3E"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 xml:space="preserve">Biblioteka taśmowa </w:t>
            </w:r>
          </w:p>
        </w:tc>
        <w:tc>
          <w:tcPr>
            <w:tcW w:w="1276" w:type="dxa"/>
            <w:tcBorders>
              <w:left w:val="single" w:sz="4" w:space="0" w:color="auto"/>
              <w:bottom w:val="single" w:sz="4" w:space="0" w:color="000000"/>
              <w:right w:val="single" w:sz="4" w:space="0" w:color="000000"/>
            </w:tcBorders>
            <w:shd w:val="clear" w:color="FFFFCC" w:fill="FFFFFF"/>
            <w:vAlign w:val="center"/>
          </w:tcPr>
          <w:p w14:paraId="4CBEC5AD" w14:textId="4ABD92CB" w:rsidR="003A1B3E"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BB7701" w:rsidRPr="002E073A">
              <w:rPr>
                <w:rFonts w:eastAsia="Times New Roman" w:cstheme="minorHAnsi"/>
                <w:sz w:val="20"/>
                <w:szCs w:val="20"/>
                <w:lang w:eastAsia="pl-PL"/>
              </w:rPr>
              <w:t xml:space="preserve">zt. </w:t>
            </w:r>
          </w:p>
        </w:tc>
        <w:tc>
          <w:tcPr>
            <w:tcW w:w="709" w:type="dxa"/>
            <w:tcBorders>
              <w:left w:val="single" w:sz="4" w:space="0" w:color="000000"/>
              <w:bottom w:val="single" w:sz="4" w:space="0" w:color="000000"/>
              <w:right w:val="single" w:sz="4" w:space="0" w:color="000000"/>
            </w:tcBorders>
            <w:shd w:val="clear" w:color="FFFFCC" w:fill="FFFFFF"/>
            <w:vAlign w:val="center"/>
          </w:tcPr>
          <w:p w14:paraId="4DB26519" w14:textId="61D957BC" w:rsidR="003A1B3E" w:rsidRPr="002E073A" w:rsidRDefault="00BB7701"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1134" w:type="dxa"/>
            <w:tcBorders>
              <w:left w:val="single" w:sz="4" w:space="0" w:color="000000"/>
              <w:bottom w:val="single" w:sz="4" w:space="0" w:color="000000"/>
              <w:right w:val="single" w:sz="4" w:space="0" w:color="000000"/>
            </w:tcBorders>
            <w:shd w:val="clear" w:color="FFFFCC" w:fill="FFFFFF"/>
            <w:vAlign w:val="center"/>
          </w:tcPr>
          <w:p w14:paraId="4FDD5576"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1134" w:type="dxa"/>
            <w:tcBorders>
              <w:left w:val="single" w:sz="4" w:space="0" w:color="000000"/>
              <w:bottom w:val="single" w:sz="4" w:space="0" w:color="000000"/>
              <w:right w:val="single" w:sz="4" w:space="0" w:color="000000"/>
            </w:tcBorders>
            <w:shd w:val="clear" w:color="FFFFCC" w:fill="FFFFFF"/>
            <w:vAlign w:val="center"/>
          </w:tcPr>
          <w:p w14:paraId="7924607D"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03968656"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40AC4C83"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2D000B11"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75B55DF8"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49E2E848" w14:textId="77777777" w:rsidR="003A1B3E" w:rsidRPr="002E073A" w:rsidRDefault="003A1B3E" w:rsidP="00CF0D0E">
            <w:pPr>
              <w:widowControl w:val="0"/>
              <w:spacing w:after="0" w:line="240" w:lineRule="auto"/>
              <w:jc w:val="center"/>
              <w:rPr>
                <w:rFonts w:eastAsia="Times New Roman" w:cstheme="minorHAnsi"/>
                <w:strike/>
                <w:sz w:val="20"/>
                <w:szCs w:val="20"/>
                <w:lang w:eastAsia="pl-PL"/>
              </w:rPr>
            </w:pPr>
          </w:p>
        </w:tc>
      </w:tr>
      <w:tr w:rsidR="003A1B3E" w:rsidRPr="00E60596" w14:paraId="7E618C78" w14:textId="77777777" w:rsidTr="00C04A0B">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56254634" w14:textId="7F56D94B" w:rsidR="003A1B3E"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5</w:t>
            </w:r>
          </w:p>
        </w:tc>
        <w:tc>
          <w:tcPr>
            <w:tcW w:w="4668" w:type="dxa"/>
            <w:tcBorders>
              <w:bottom w:val="single" w:sz="4" w:space="0" w:color="000000"/>
              <w:right w:val="single" w:sz="4" w:space="0" w:color="auto"/>
            </w:tcBorders>
            <w:shd w:val="clear" w:color="FFFFCC" w:fill="FFFFFF"/>
            <w:vAlign w:val="center"/>
          </w:tcPr>
          <w:p w14:paraId="6F030BD5" w14:textId="4BC5E7A9" w:rsidR="003A1B3E"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NAS lokalny</w:t>
            </w:r>
          </w:p>
        </w:tc>
        <w:tc>
          <w:tcPr>
            <w:tcW w:w="1276" w:type="dxa"/>
            <w:tcBorders>
              <w:left w:val="single" w:sz="4" w:space="0" w:color="auto"/>
              <w:bottom w:val="single" w:sz="4" w:space="0" w:color="000000"/>
              <w:right w:val="single" w:sz="4" w:space="0" w:color="000000"/>
            </w:tcBorders>
            <w:shd w:val="clear" w:color="FFFFCC" w:fill="FFFFFF"/>
            <w:vAlign w:val="center"/>
          </w:tcPr>
          <w:p w14:paraId="62E9ED80" w14:textId="1F64E92C" w:rsidR="003A1B3E"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3A1B3E"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434942E8" w14:textId="5BDD8251" w:rsidR="003A1B3E" w:rsidRPr="002E073A" w:rsidRDefault="003A1B3E"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2</w:t>
            </w:r>
          </w:p>
        </w:tc>
        <w:tc>
          <w:tcPr>
            <w:tcW w:w="1134" w:type="dxa"/>
            <w:tcBorders>
              <w:left w:val="single" w:sz="4" w:space="0" w:color="000000"/>
              <w:bottom w:val="single" w:sz="4" w:space="0" w:color="000000"/>
              <w:right w:val="single" w:sz="4" w:space="0" w:color="000000"/>
            </w:tcBorders>
            <w:shd w:val="clear" w:color="FFFFCC" w:fill="FFFFFF"/>
            <w:vAlign w:val="center"/>
          </w:tcPr>
          <w:p w14:paraId="6C989E56"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1134" w:type="dxa"/>
            <w:tcBorders>
              <w:left w:val="single" w:sz="4" w:space="0" w:color="000000"/>
              <w:bottom w:val="single" w:sz="4" w:space="0" w:color="000000"/>
              <w:right w:val="single" w:sz="4" w:space="0" w:color="000000"/>
            </w:tcBorders>
            <w:shd w:val="clear" w:color="FFFFCC" w:fill="FFFFFF"/>
            <w:vAlign w:val="center"/>
          </w:tcPr>
          <w:p w14:paraId="35FF4433"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1CE83537"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134E4CE9"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3DE93686"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36DD8F24" w14:textId="77777777" w:rsidR="003A1B3E" w:rsidRPr="002E073A" w:rsidRDefault="003A1B3E"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6CC93776" w14:textId="77777777" w:rsidR="003A1B3E" w:rsidRPr="002E073A" w:rsidRDefault="003A1B3E" w:rsidP="00CF0D0E">
            <w:pPr>
              <w:widowControl w:val="0"/>
              <w:spacing w:after="0" w:line="240" w:lineRule="auto"/>
              <w:jc w:val="center"/>
              <w:rPr>
                <w:rFonts w:eastAsia="Times New Roman" w:cstheme="minorHAnsi"/>
                <w:strike/>
                <w:sz w:val="20"/>
                <w:szCs w:val="20"/>
                <w:lang w:eastAsia="pl-PL"/>
              </w:rPr>
            </w:pPr>
          </w:p>
        </w:tc>
      </w:tr>
      <w:tr w:rsidR="003F1BA5" w:rsidRPr="00E60596" w14:paraId="7C068283" w14:textId="77777777" w:rsidTr="00C04A0B">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33B63C43" w14:textId="20C9C458" w:rsidR="003F1BA5" w:rsidRPr="002E073A" w:rsidRDefault="003F1BA5"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6</w:t>
            </w:r>
          </w:p>
        </w:tc>
        <w:tc>
          <w:tcPr>
            <w:tcW w:w="4668" w:type="dxa"/>
            <w:tcBorders>
              <w:bottom w:val="single" w:sz="4" w:space="0" w:color="000000"/>
              <w:right w:val="single" w:sz="4" w:space="0" w:color="auto"/>
            </w:tcBorders>
            <w:shd w:val="clear" w:color="FFFFCC" w:fill="FFFFFF"/>
            <w:vAlign w:val="center"/>
          </w:tcPr>
          <w:p w14:paraId="7132A696" w14:textId="7D51F5C7" w:rsidR="003F1BA5" w:rsidRPr="002E073A" w:rsidRDefault="003F1BA5"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 xml:space="preserve">NAS </w:t>
            </w:r>
            <w:proofErr w:type="spellStart"/>
            <w:r w:rsidRPr="002E073A">
              <w:rPr>
                <w:rFonts w:eastAsia="Times New Roman" w:cstheme="minorHAnsi"/>
                <w:sz w:val="20"/>
                <w:szCs w:val="20"/>
                <w:lang w:eastAsia="pl-PL"/>
              </w:rPr>
              <w:t>odmiejscowiony</w:t>
            </w:r>
            <w:proofErr w:type="spellEnd"/>
            <w:r w:rsidRPr="002E073A">
              <w:rPr>
                <w:rFonts w:eastAsia="Times New Roman" w:cstheme="minorHAnsi"/>
                <w:sz w:val="20"/>
                <w:szCs w:val="20"/>
                <w:lang w:eastAsia="pl-PL"/>
              </w:rPr>
              <w:t xml:space="preserve"> </w:t>
            </w:r>
          </w:p>
        </w:tc>
        <w:tc>
          <w:tcPr>
            <w:tcW w:w="1276" w:type="dxa"/>
            <w:tcBorders>
              <w:left w:val="single" w:sz="4" w:space="0" w:color="auto"/>
              <w:bottom w:val="single" w:sz="4" w:space="0" w:color="000000"/>
              <w:right w:val="single" w:sz="4" w:space="0" w:color="000000"/>
            </w:tcBorders>
            <w:shd w:val="clear" w:color="FFFFCC" w:fill="FFFFFF"/>
            <w:vAlign w:val="center"/>
          </w:tcPr>
          <w:p w14:paraId="3F2DB6F0" w14:textId="4C4EC75B" w:rsidR="003F1BA5" w:rsidRPr="002E073A" w:rsidRDefault="00C33DF0" w:rsidP="00CF0D0E">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3F1BA5"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57CFE523" w14:textId="4B4BA2C4" w:rsidR="003F1BA5" w:rsidRPr="002E073A" w:rsidRDefault="003F1BA5"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1134" w:type="dxa"/>
            <w:tcBorders>
              <w:left w:val="single" w:sz="4" w:space="0" w:color="000000"/>
              <w:bottom w:val="single" w:sz="4" w:space="0" w:color="000000"/>
              <w:right w:val="single" w:sz="4" w:space="0" w:color="000000"/>
            </w:tcBorders>
            <w:shd w:val="clear" w:color="FFFFCC" w:fill="FFFFFF"/>
            <w:vAlign w:val="center"/>
          </w:tcPr>
          <w:p w14:paraId="5D964249"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1134" w:type="dxa"/>
            <w:tcBorders>
              <w:left w:val="single" w:sz="4" w:space="0" w:color="000000"/>
              <w:bottom w:val="single" w:sz="4" w:space="0" w:color="000000"/>
              <w:right w:val="single" w:sz="4" w:space="0" w:color="000000"/>
            </w:tcBorders>
            <w:shd w:val="clear" w:color="FFFFCC" w:fill="FFFFFF"/>
            <w:vAlign w:val="center"/>
          </w:tcPr>
          <w:p w14:paraId="6879CACD"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236603F9"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1BB337B5"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456CE2D6"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7D46FB8A" w14:textId="77777777" w:rsidR="003F1BA5" w:rsidRPr="002E073A" w:rsidRDefault="003F1BA5"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272CC822" w14:textId="77777777" w:rsidR="003F1BA5" w:rsidRPr="002E073A" w:rsidRDefault="003F1BA5" w:rsidP="00CF0D0E">
            <w:pPr>
              <w:widowControl w:val="0"/>
              <w:spacing w:after="0" w:line="240" w:lineRule="auto"/>
              <w:jc w:val="center"/>
              <w:rPr>
                <w:rFonts w:eastAsia="Times New Roman" w:cstheme="minorHAnsi"/>
                <w:strike/>
                <w:sz w:val="20"/>
                <w:szCs w:val="20"/>
                <w:lang w:eastAsia="pl-PL"/>
              </w:rPr>
            </w:pPr>
          </w:p>
        </w:tc>
      </w:tr>
      <w:tr w:rsidR="001F7DA3" w14:paraId="7FE51268" w14:textId="77777777" w:rsidTr="00C04A0B">
        <w:trPr>
          <w:trHeight w:val="340"/>
        </w:trPr>
        <w:tc>
          <w:tcPr>
            <w:tcW w:w="9296" w:type="dxa"/>
            <w:gridSpan w:val="6"/>
            <w:tcBorders>
              <w:left w:val="single" w:sz="4" w:space="0" w:color="000000"/>
              <w:bottom w:val="single" w:sz="4" w:space="0" w:color="000000"/>
              <w:right w:val="single" w:sz="4" w:space="0" w:color="000000"/>
            </w:tcBorders>
            <w:shd w:val="clear" w:color="FFFFCC" w:fill="FFFFFF"/>
            <w:vAlign w:val="center"/>
          </w:tcPr>
          <w:p w14:paraId="49F386E9" w14:textId="77777777" w:rsidR="001F7DA3" w:rsidRPr="002E073A" w:rsidRDefault="001F7DA3" w:rsidP="00697B96">
            <w:pPr>
              <w:widowControl w:val="0"/>
              <w:spacing w:after="0"/>
              <w:jc w:val="right"/>
              <w:rPr>
                <w:rFonts w:eastAsia="Times New Roman" w:cstheme="minorHAnsi"/>
                <w:sz w:val="20"/>
                <w:szCs w:val="20"/>
                <w:lang w:eastAsia="pl-PL"/>
              </w:rPr>
            </w:pPr>
            <w:r w:rsidRPr="002E073A">
              <w:rPr>
                <w:rFonts w:cstheme="minorHAnsi"/>
                <w:b/>
                <w:sz w:val="20"/>
              </w:rPr>
              <w:t>RAZEM</w:t>
            </w:r>
          </w:p>
        </w:tc>
        <w:tc>
          <w:tcPr>
            <w:tcW w:w="992" w:type="dxa"/>
            <w:tcBorders>
              <w:bottom w:val="single" w:sz="4" w:space="0" w:color="000000"/>
              <w:right w:val="single" w:sz="4" w:space="0" w:color="000000"/>
            </w:tcBorders>
            <w:shd w:val="clear" w:color="FFFFCC" w:fill="FFFFFF"/>
            <w:vAlign w:val="center"/>
          </w:tcPr>
          <w:p w14:paraId="1E8B82D2"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69267486"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x</w:t>
            </w:r>
          </w:p>
        </w:tc>
        <w:tc>
          <w:tcPr>
            <w:tcW w:w="992" w:type="dxa"/>
            <w:tcBorders>
              <w:bottom w:val="single" w:sz="4" w:space="0" w:color="000000"/>
              <w:right w:val="single" w:sz="4" w:space="0" w:color="000000"/>
            </w:tcBorders>
            <w:shd w:val="clear" w:color="FFFFCC" w:fill="FFFFFF"/>
            <w:vAlign w:val="center"/>
          </w:tcPr>
          <w:p w14:paraId="03512867"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5B87A439"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p>
        </w:tc>
        <w:tc>
          <w:tcPr>
            <w:tcW w:w="2552" w:type="dxa"/>
            <w:tcBorders>
              <w:bottom w:val="single" w:sz="4" w:space="0" w:color="000000"/>
              <w:right w:val="single" w:sz="4" w:space="0" w:color="000000"/>
            </w:tcBorders>
            <w:shd w:val="clear" w:color="FFFFCC" w:fill="FFFFFF"/>
            <w:vAlign w:val="center"/>
          </w:tcPr>
          <w:p w14:paraId="7DB4105F" w14:textId="77777777" w:rsidR="001F7DA3" w:rsidRPr="002E073A" w:rsidRDefault="001F7DA3" w:rsidP="00CF0D0E">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x</w:t>
            </w:r>
          </w:p>
        </w:tc>
      </w:tr>
    </w:tbl>
    <w:p w14:paraId="5C8CB362" w14:textId="77777777" w:rsidR="0044402E" w:rsidRDefault="0044402E" w:rsidP="00AB53E7">
      <w:pPr>
        <w:spacing w:after="0" w:line="276" w:lineRule="auto"/>
        <w:rPr>
          <w:sz w:val="20"/>
        </w:rPr>
      </w:pPr>
      <w:bookmarkStart w:id="56" w:name="_Toc109208257"/>
      <w:bookmarkStart w:id="57" w:name="_Toc109650639"/>
      <w:bookmarkStart w:id="58" w:name="_Toc109653686"/>
      <w:bookmarkStart w:id="59" w:name="_Toc110174856"/>
      <w:bookmarkStart w:id="60" w:name="_Toc110175963"/>
      <w:bookmarkStart w:id="61" w:name="_Toc110176106"/>
    </w:p>
    <w:p w14:paraId="2781F332" w14:textId="70123C2B" w:rsidR="009A2BA6" w:rsidRPr="009A2BA6" w:rsidRDefault="009A2BA6" w:rsidP="00AB53E7">
      <w:pPr>
        <w:spacing w:after="0" w:line="276" w:lineRule="auto"/>
        <w:rPr>
          <w:sz w:val="20"/>
        </w:rPr>
      </w:pPr>
      <w:r w:rsidRPr="009A2BA6">
        <w:rPr>
          <w:sz w:val="20"/>
        </w:rPr>
        <w:t xml:space="preserve">Wartość </w:t>
      </w:r>
      <w:r w:rsidR="004F438C">
        <w:rPr>
          <w:sz w:val="20"/>
        </w:rPr>
        <w:t>P</w:t>
      </w:r>
      <w:r w:rsidRPr="009A2BA6">
        <w:rPr>
          <w:sz w:val="20"/>
        </w:rPr>
        <w:t xml:space="preserve">akietu nr </w:t>
      </w:r>
      <w:r w:rsidR="003A6C32">
        <w:rPr>
          <w:sz w:val="20"/>
        </w:rPr>
        <w:t>1</w:t>
      </w:r>
      <w:r w:rsidRPr="009A2BA6">
        <w:rPr>
          <w:sz w:val="20"/>
        </w:rPr>
        <w:t xml:space="preserve"> </w:t>
      </w:r>
      <w:r w:rsidR="004F438C">
        <w:rPr>
          <w:sz w:val="20"/>
        </w:rPr>
        <w:t xml:space="preserve">netto </w:t>
      </w:r>
      <w:r w:rsidRPr="009A2BA6">
        <w:rPr>
          <w:sz w:val="20"/>
        </w:rPr>
        <w:t>wynosi: …………….. (słownie: …………..)</w:t>
      </w:r>
    </w:p>
    <w:p w14:paraId="3F5B8C59" w14:textId="0CAB18E3" w:rsidR="00F44DDF" w:rsidRDefault="009A2BA6" w:rsidP="00AB53E7">
      <w:pPr>
        <w:spacing w:after="0" w:line="276" w:lineRule="auto"/>
      </w:pPr>
      <w:r w:rsidRPr="009A2BA6">
        <w:rPr>
          <w:sz w:val="20"/>
        </w:rPr>
        <w:t xml:space="preserve">Wartość </w:t>
      </w:r>
      <w:r w:rsidR="004F438C">
        <w:rPr>
          <w:sz w:val="20"/>
        </w:rPr>
        <w:t>P</w:t>
      </w:r>
      <w:r w:rsidRPr="009A2BA6">
        <w:rPr>
          <w:sz w:val="20"/>
        </w:rPr>
        <w:t xml:space="preserve">akietu nr </w:t>
      </w:r>
      <w:r w:rsidR="003A6C32">
        <w:rPr>
          <w:sz w:val="20"/>
        </w:rPr>
        <w:t>1</w:t>
      </w:r>
      <w:r w:rsidRPr="009A2BA6">
        <w:rPr>
          <w:sz w:val="20"/>
        </w:rPr>
        <w:t xml:space="preserve"> </w:t>
      </w:r>
      <w:r w:rsidR="004F438C">
        <w:rPr>
          <w:sz w:val="20"/>
        </w:rPr>
        <w:t xml:space="preserve">brutto </w:t>
      </w:r>
      <w:r w:rsidRPr="009A2BA6">
        <w:rPr>
          <w:sz w:val="20"/>
        </w:rPr>
        <w:t>wynosi: ………… (słownie: ………..)</w:t>
      </w:r>
      <w:bookmarkEnd w:id="56"/>
      <w:bookmarkEnd w:id="57"/>
      <w:bookmarkEnd w:id="58"/>
      <w:bookmarkEnd w:id="59"/>
      <w:bookmarkEnd w:id="60"/>
      <w:bookmarkEnd w:id="61"/>
    </w:p>
    <w:p w14:paraId="3623FB3D" w14:textId="77777777" w:rsidR="00F44DDF" w:rsidRPr="00D97CAD" w:rsidRDefault="00F44DDF" w:rsidP="00AB53E7">
      <w:pPr>
        <w:spacing w:after="0" w:line="276" w:lineRule="auto"/>
        <w:rPr>
          <w:sz w:val="10"/>
          <w:szCs w:val="10"/>
        </w:rPr>
      </w:pPr>
    </w:p>
    <w:p w14:paraId="1D6A22E3" w14:textId="0E5F16FD" w:rsidR="00F44DDF" w:rsidRPr="002E1C31" w:rsidRDefault="005E086B" w:rsidP="00AB53E7">
      <w:pPr>
        <w:spacing w:after="0" w:line="276" w:lineRule="auto"/>
        <w:rPr>
          <w:b/>
          <w:bCs/>
          <w:sz w:val="20"/>
        </w:rPr>
      </w:pPr>
      <w:r w:rsidRPr="002E1C31">
        <w:rPr>
          <w:b/>
          <w:bCs/>
          <w:sz w:val="20"/>
        </w:rPr>
        <w:t>Oświadczam, że udzielam gwarancji na okres ………………………………….*</w:t>
      </w:r>
    </w:p>
    <w:p w14:paraId="0BC91C22" w14:textId="1E4B50B9" w:rsidR="00F44DDF" w:rsidRPr="005E086B" w:rsidRDefault="005E086B" w:rsidP="00AB53E7">
      <w:pPr>
        <w:spacing w:after="0" w:line="276" w:lineRule="auto"/>
        <w:rPr>
          <w:b/>
          <w:bCs/>
          <w:i/>
          <w:iCs/>
          <w:sz w:val="20"/>
        </w:rPr>
      </w:pPr>
      <w:r w:rsidRPr="005E086B">
        <w:rPr>
          <w:b/>
          <w:bCs/>
          <w:i/>
          <w:iCs/>
          <w:sz w:val="20"/>
        </w:rPr>
        <w:t xml:space="preserve">*uzupełnić </w:t>
      </w:r>
    </w:p>
    <w:p w14:paraId="7D4C78E1" w14:textId="3C32B44E" w:rsidR="00C96478" w:rsidRPr="00D97CAD" w:rsidRDefault="00F44DDF" w:rsidP="00D97CAD">
      <w:pPr>
        <w:spacing w:after="0" w:line="276" w:lineRule="auto"/>
        <w:rPr>
          <w:sz w:val="20"/>
        </w:rPr>
      </w:pPr>
      <w:r w:rsidRPr="00303038">
        <w:rPr>
          <w:sz w:val="20"/>
        </w:rPr>
        <w:t>Podpis(y)</w:t>
      </w:r>
    </w:p>
    <w:p w14:paraId="79C655A2" w14:textId="77777777" w:rsidR="00C96478" w:rsidRPr="00542FCA" w:rsidRDefault="00C96478" w:rsidP="00542FCA">
      <w:pPr>
        <w:spacing w:line="276" w:lineRule="auto"/>
        <w:contextualSpacing/>
        <w:rPr>
          <w:rFonts w:ascii="Calibri" w:eastAsia="Calibri" w:hAnsi="Calibri" w:cs="Calibri"/>
          <w:sz w:val="16"/>
          <w:szCs w:val="16"/>
        </w:rPr>
      </w:pPr>
    </w:p>
    <w:p w14:paraId="48D01878" w14:textId="5838A181" w:rsidR="00C96478" w:rsidRPr="002E073A" w:rsidRDefault="00D97CAD" w:rsidP="00AB53E7">
      <w:pPr>
        <w:spacing w:line="276" w:lineRule="auto"/>
        <w:contextualSpacing/>
        <w:rPr>
          <w:rFonts w:ascii="Calibri" w:eastAsia="Calibri" w:hAnsi="Calibri" w:cs="Calibri"/>
          <w:sz w:val="20"/>
          <w:szCs w:val="20"/>
          <w:u w:val="single"/>
        </w:rPr>
      </w:pPr>
      <w:r w:rsidRPr="002E073A">
        <w:rPr>
          <w:rFonts w:ascii="Calibri" w:eastAsia="Times New Roman" w:hAnsi="Calibri" w:cs="Calibri"/>
          <w:b/>
          <w:bCs/>
          <w:sz w:val="20"/>
          <w:szCs w:val="20"/>
          <w:u w:val="single"/>
          <w:lang w:eastAsia="pl-PL"/>
        </w:rPr>
        <w:t xml:space="preserve">Pakiet nr 2 </w:t>
      </w:r>
      <w:r w:rsidRPr="002E073A">
        <w:rPr>
          <w:rFonts w:cs="Calibri"/>
          <w:b/>
          <w:bCs/>
          <w:sz w:val="20"/>
          <w:szCs w:val="20"/>
          <w:u w:val="single"/>
        </w:rPr>
        <w:t>Zakup zestawów komputerowych</w:t>
      </w:r>
    </w:p>
    <w:tbl>
      <w:tblPr>
        <w:tblW w:w="15675" w:type="dxa"/>
        <w:tblInd w:w="55" w:type="dxa"/>
        <w:tblLayout w:type="fixed"/>
        <w:tblCellMar>
          <w:left w:w="70" w:type="dxa"/>
          <w:right w:w="70" w:type="dxa"/>
        </w:tblCellMar>
        <w:tblLook w:val="04A0" w:firstRow="1" w:lastRow="0" w:firstColumn="1" w:lastColumn="0" w:noHBand="0" w:noVBand="1"/>
      </w:tblPr>
      <w:tblGrid>
        <w:gridCol w:w="375"/>
        <w:gridCol w:w="4668"/>
        <w:gridCol w:w="1276"/>
        <w:gridCol w:w="709"/>
        <w:gridCol w:w="1134"/>
        <w:gridCol w:w="1134"/>
        <w:gridCol w:w="992"/>
        <w:gridCol w:w="567"/>
        <w:gridCol w:w="1134"/>
        <w:gridCol w:w="1276"/>
        <w:gridCol w:w="2410"/>
      </w:tblGrid>
      <w:tr w:rsidR="00D97CAD" w:rsidRPr="00E60596" w14:paraId="68787884" w14:textId="77777777" w:rsidTr="00753831">
        <w:trPr>
          <w:trHeight w:val="340"/>
        </w:trPr>
        <w:tc>
          <w:tcPr>
            <w:tcW w:w="37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390299C8"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proofErr w:type="spellStart"/>
            <w:r w:rsidRPr="002E073A">
              <w:rPr>
                <w:rFonts w:eastAsia="Times New Roman" w:cstheme="minorHAnsi"/>
                <w:b/>
                <w:bCs/>
                <w:sz w:val="20"/>
                <w:szCs w:val="20"/>
                <w:lang w:eastAsia="pl-PL"/>
              </w:rPr>
              <w:t>Lp</w:t>
            </w:r>
            <w:proofErr w:type="spellEnd"/>
          </w:p>
        </w:tc>
        <w:tc>
          <w:tcPr>
            <w:tcW w:w="4668" w:type="dxa"/>
            <w:tcBorders>
              <w:top w:val="single" w:sz="4" w:space="0" w:color="000000"/>
              <w:left w:val="single" w:sz="4" w:space="0" w:color="000000"/>
              <w:bottom w:val="single" w:sz="4" w:space="0" w:color="000000"/>
              <w:right w:val="single" w:sz="4" w:space="0" w:color="auto"/>
            </w:tcBorders>
            <w:shd w:val="clear" w:color="auto" w:fill="A8D08D" w:themeFill="accent6" w:themeFillTint="99"/>
            <w:vAlign w:val="center"/>
          </w:tcPr>
          <w:p w14:paraId="33D25BCF" w14:textId="77777777" w:rsidR="00D97CAD" w:rsidRPr="002E073A" w:rsidRDefault="00D97CAD" w:rsidP="00E87115">
            <w:pPr>
              <w:widowControl w:val="0"/>
              <w:jc w:val="center"/>
              <w:rPr>
                <w:rFonts w:eastAsia="Times New Roman" w:cstheme="minorHAnsi"/>
                <w:b/>
                <w:bCs/>
                <w:sz w:val="20"/>
                <w:szCs w:val="20"/>
                <w:lang w:eastAsia="pl-PL"/>
              </w:rPr>
            </w:pPr>
            <w:r w:rsidRPr="002E073A">
              <w:rPr>
                <w:rFonts w:eastAsia="Times New Roman" w:cstheme="minorHAnsi"/>
                <w:b/>
                <w:bCs/>
                <w:sz w:val="20"/>
                <w:szCs w:val="20"/>
                <w:lang w:eastAsia="pl-PL"/>
              </w:rPr>
              <w:t>Przedmiot zamówienia</w:t>
            </w:r>
          </w:p>
        </w:tc>
        <w:tc>
          <w:tcPr>
            <w:tcW w:w="1276" w:type="dxa"/>
            <w:tcBorders>
              <w:top w:val="single" w:sz="4" w:space="0" w:color="000000"/>
              <w:left w:val="single" w:sz="4" w:space="0" w:color="auto"/>
              <w:bottom w:val="single" w:sz="4" w:space="0" w:color="000000"/>
              <w:right w:val="single" w:sz="4" w:space="0" w:color="000000"/>
            </w:tcBorders>
            <w:shd w:val="clear" w:color="auto" w:fill="A8D08D" w:themeFill="accent6" w:themeFillTint="99"/>
            <w:vAlign w:val="center"/>
          </w:tcPr>
          <w:p w14:paraId="2818D8FC"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Jedn. miary</w:t>
            </w:r>
          </w:p>
        </w:tc>
        <w:tc>
          <w:tcPr>
            <w:tcW w:w="70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5C490BA5"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Ilość</w:t>
            </w:r>
          </w:p>
        </w:tc>
        <w:tc>
          <w:tcPr>
            <w:tcW w:w="113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79509972"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Cena jedn. netto</w:t>
            </w:r>
          </w:p>
        </w:tc>
        <w:tc>
          <w:tcPr>
            <w:tcW w:w="1134" w:type="dxa"/>
            <w:tcBorders>
              <w:top w:val="single" w:sz="4" w:space="0" w:color="000000"/>
              <w:bottom w:val="single" w:sz="4" w:space="0" w:color="000000"/>
              <w:right w:val="single" w:sz="4" w:space="0" w:color="000000"/>
            </w:tcBorders>
            <w:shd w:val="clear" w:color="auto" w:fill="A8D08D" w:themeFill="accent6" w:themeFillTint="99"/>
            <w:vAlign w:val="center"/>
          </w:tcPr>
          <w:p w14:paraId="241BA8D2"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Cena jedn. brutto</w:t>
            </w:r>
          </w:p>
        </w:tc>
        <w:tc>
          <w:tcPr>
            <w:tcW w:w="992" w:type="dxa"/>
            <w:tcBorders>
              <w:top w:val="single" w:sz="4" w:space="0" w:color="000000"/>
              <w:bottom w:val="single" w:sz="4" w:space="0" w:color="000000"/>
              <w:right w:val="single" w:sz="4" w:space="0" w:color="000000"/>
            </w:tcBorders>
            <w:shd w:val="clear" w:color="auto" w:fill="A8D08D" w:themeFill="accent6" w:themeFillTint="99"/>
            <w:vAlign w:val="center"/>
          </w:tcPr>
          <w:p w14:paraId="54284440"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netto</w:t>
            </w:r>
          </w:p>
        </w:tc>
        <w:tc>
          <w:tcPr>
            <w:tcW w:w="567" w:type="dxa"/>
            <w:tcBorders>
              <w:top w:val="single" w:sz="4" w:space="0" w:color="000000"/>
              <w:bottom w:val="single" w:sz="4" w:space="0" w:color="000000"/>
              <w:right w:val="single" w:sz="4" w:space="0" w:color="000000"/>
            </w:tcBorders>
            <w:shd w:val="clear" w:color="auto" w:fill="A8D08D" w:themeFill="accent6" w:themeFillTint="99"/>
            <w:vAlign w:val="center"/>
          </w:tcPr>
          <w:p w14:paraId="27CF1B6D"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VAT %</w:t>
            </w:r>
          </w:p>
        </w:tc>
        <w:tc>
          <w:tcPr>
            <w:tcW w:w="1134" w:type="dxa"/>
            <w:tcBorders>
              <w:top w:val="single" w:sz="4" w:space="0" w:color="000000"/>
              <w:bottom w:val="single" w:sz="4" w:space="0" w:color="000000"/>
              <w:right w:val="single" w:sz="4" w:space="0" w:color="000000"/>
            </w:tcBorders>
            <w:shd w:val="clear" w:color="auto" w:fill="A8D08D" w:themeFill="accent6" w:themeFillTint="99"/>
            <w:vAlign w:val="center"/>
          </w:tcPr>
          <w:p w14:paraId="4F5BE5B6"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VAT</w:t>
            </w:r>
          </w:p>
        </w:tc>
        <w:tc>
          <w:tcPr>
            <w:tcW w:w="1276" w:type="dxa"/>
            <w:tcBorders>
              <w:top w:val="single" w:sz="4" w:space="0" w:color="000000"/>
              <w:bottom w:val="single" w:sz="4" w:space="0" w:color="000000"/>
              <w:right w:val="single" w:sz="4" w:space="0" w:color="000000"/>
            </w:tcBorders>
            <w:shd w:val="clear" w:color="auto" w:fill="A8D08D" w:themeFill="accent6" w:themeFillTint="99"/>
            <w:vAlign w:val="center"/>
          </w:tcPr>
          <w:p w14:paraId="13884B0A" w14:textId="77777777"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Wartość brutto</w:t>
            </w:r>
          </w:p>
        </w:tc>
        <w:tc>
          <w:tcPr>
            <w:tcW w:w="2410" w:type="dxa"/>
            <w:tcBorders>
              <w:top w:val="single" w:sz="4" w:space="0" w:color="000000"/>
              <w:bottom w:val="single" w:sz="4" w:space="0" w:color="000000"/>
              <w:right w:val="single" w:sz="4" w:space="0" w:color="000000"/>
            </w:tcBorders>
            <w:shd w:val="clear" w:color="auto" w:fill="A8D08D" w:themeFill="accent6" w:themeFillTint="99"/>
            <w:vAlign w:val="center"/>
          </w:tcPr>
          <w:p w14:paraId="6EB382E4" w14:textId="04A15AA4" w:rsidR="00D97CAD" w:rsidRPr="002E073A" w:rsidRDefault="00D97CA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 xml:space="preserve">Producent; </w:t>
            </w:r>
          </w:p>
          <w:p w14:paraId="77B150DF" w14:textId="3D1F0857" w:rsidR="00D97CAD" w:rsidRPr="002E073A" w:rsidRDefault="00FA47CD" w:rsidP="00E87115">
            <w:pPr>
              <w:widowControl w:val="0"/>
              <w:spacing w:after="0" w:line="240" w:lineRule="auto"/>
              <w:jc w:val="center"/>
              <w:rPr>
                <w:rFonts w:eastAsia="Times New Roman" w:cstheme="minorHAnsi"/>
                <w:b/>
                <w:bCs/>
                <w:sz w:val="20"/>
                <w:szCs w:val="20"/>
                <w:lang w:eastAsia="pl-PL"/>
              </w:rPr>
            </w:pPr>
            <w:r w:rsidRPr="002E073A">
              <w:rPr>
                <w:rFonts w:eastAsia="Times New Roman" w:cstheme="minorHAnsi"/>
                <w:b/>
                <w:bCs/>
                <w:sz w:val="20"/>
                <w:szCs w:val="20"/>
                <w:lang w:eastAsia="pl-PL"/>
              </w:rPr>
              <w:t>model</w:t>
            </w:r>
          </w:p>
        </w:tc>
      </w:tr>
      <w:tr w:rsidR="00D97CAD" w:rsidRPr="00E60596" w14:paraId="347370A9" w14:textId="77777777" w:rsidTr="00753831">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70B44361"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1</w:t>
            </w:r>
          </w:p>
        </w:tc>
        <w:tc>
          <w:tcPr>
            <w:tcW w:w="4668" w:type="dxa"/>
            <w:tcBorders>
              <w:bottom w:val="single" w:sz="4" w:space="0" w:color="000000"/>
              <w:right w:val="single" w:sz="4" w:space="0" w:color="auto"/>
            </w:tcBorders>
            <w:shd w:val="clear" w:color="FFFFCC" w:fill="FFFFFF"/>
            <w:vAlign w:val="center"/>
          </w:tcPr>
          <w:p w14:paraId="4E89E1DD" w14:textId="6A8FC55F" w:rsidR="00D97CAD" w:rsidRPr="002E073A" w:rsidRDefault="00753831"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Komputery st</w:t>
            </w:r>
            <w:r w:rsidR="00FA47CD" w:rsidRPr="002E073A">
              <w:rPr>
                <w:rFonts w:eastAsia="Times New Roman" w:cstheme="minorHAnsi"/>
                <w:sz w:val="20"/>
                <w:szCs w:val="20"/>
                <w:lang w:eastAsia="pl-PL"/>
              </w:rPr>
              <w:t>a</w:t>
            </w:r>
            <w:r w:rsidRPr="002E073A">
              <w:rPr>
                <w:rFonts w:eastAsia="Times New Roman" w:cstheme="minorHAnsi"/>
                <w:sz w:val="20"/>
                <w:szCs w:val="20"/>
                <w:lang w:eastAsia="pl-PL"/>
              </w:rPr>
              <w:t xml:space="preserve">cjonarne typu </w:t>
            </w:r>
            <w:proofErr w:type="spellStart"/>
            <w:r w:rsidRPr="002E073A">
              <w:rPr>
                <w:rFonts w:eastAsia="Times New Roman" w:cstheme="minorHAnsi"/>
                <w:sz w:val="20"/>
                <w:szCs w:val="20"/>
                <w:lang w:eastAsia="pl-PL"/>
              </w:rPr>
              <w:t>All</w:t>
            </w:r>
            <w:proofErr w:type="spellEnd"/>
            <w:r w:rsidRPr="002E073A">
              <w:rPr>
                <w:rFonts w:eastAsia="Times New Roman" w:cstheme="minorHAnsi"/>
                <w:sz w:val="20"/>
                <w:szCs w:val="20"/>
                <w:lang w:eastAsia="pl-PL"/>
              </w:rPr>
              <w:t>-in One wraz z wdrożeniem</w:t>
            </w:r>
            <w:r w:rsidR="00860CD3">
              <w:rPr>
                <w:rFonts w:eastAsia="Times New Roman" w:cstheme="minorHAnsi"/>
                <w:sz w:val="20"/>
                <w:szCs w:val="20"/>
                <w:lang w:eastAsia="pl-PL"/>
              </w:rPr>
              <w:t>*</w:t>
            </w:r>
          </w:p>
        </w:tc>
        <w:tc>
          <w:tcPr>
            <w:tcW w:w="1276" w:type="dxa"/>
            <w:tcBorders>
              <w:left w:val="single" w:sz="4" w:space="0" w:color="auto"/>
              <w:bottom w:val="single" w:sz="4" w:space="0" w:color="000000"/>
              <w:right w:val="single" w:sz="4" w:space="0" w:color="000000"/>
            </w:tcBorders>
            <w:shd w:val="clear" w:color="FFFFCC" w:fill="FFFFFF"/>
            <w:vAlign w:val="center"/>
          </w:tcPr>
          <w:p w14:paraId="1AAABE6B" w14:textId="2893D090" w:rsidR="00D97CAD" w:rsidRPr="002E073A" w:rsidRDefault="00C33DF0" w:rsidP="00E87115">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753831" w:rsidRPr="002E073A">
              <w:rPr>
                <w:rFonts w:eastAsia="Times New Roman" w:cstheme="minorHAnsi"/>
                <w:sz w:val="20"/>
                <w:szCs w:val="20"/>
                <w:lang w:eastAsia="pl-PL"/>
              </w:rPr>
              <w:t>zt.</w:t>
            </w:r>
          </w:p>
        </w:tc>
        <w:tc>
          <w:tcPr>
            <w:tcW w:w="709" w:type="dxa"/>
            <w:tcBorders>
              <w:left w:val="single" w:sz="4" w:space="0" w:color="000000"/>
              <w:bottom w:val="single" w:sz="4" w:space="0" w:color="000000"/>
              <w:right w:val="single" w:sz="4" w:space="0" w:color="000000"/>
            </w:tcBorders>
            <w:shd w:val="clear" w:color="FFFFCC" w:fill="FFFFFF"/>
            <w:vAlign w:val="center"/>
          </w:tcPr>
          <w:p w14:paraId="2357CE43" w14:textId="5FDC349F" w:rsidR="00D97CAD" w:rsidRPr="002E073A" w:rsidRDefault="00753831"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92</w:t>
            </w:r>
          </w:p>
        </w:tc>
        <w:tc>
          <w:tcPr>
            <w:tcW w:w="1134" w:type="dxa"/>
            <w:tcBorders>
              <w:left w:val="single" w:sz="4" w:space="0" w:color="000000"/>
              <w:bottom w:val="single" w:sz="4" w:space="0" w:color="000000"/>
              <w:right w:val="single" w:sz="4" w:space="0" w:color="000000"/>
            </w:tcBorders>
            <w:shd w:val="clear" w:color="FFFFCC" w:fill="FFFFFF"/>
            <w:vAlign w:val="center"/>
          </w:tcPr>
          <w:p w14:paraId="7A90AD70"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1B5A9E5F"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7E7A5F93"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37B18C07"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3155CBAD"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43736B3D"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2410" w:type="dxa"/>
            <w:tcBorders>
              <w:bottom w:val="single" w:sz="4" w:space="0" w:color="000000"/>
              <w:right w:val="single" w:sz="4" w:space="0" w:color="000000"/>
            </w:tcBorders>
            <w:shd w:val="clear" w:color="FFFFCC" w:fill="FFFFFF"/>
            <w:vAlign w:val="center"/>
          </w:tcPr>
          <w:p w14:paraId="3DE5D043" w14:textId="77777777" w:rsidR="00D97CAD" w:rsidRPr="002E073A" w:rsidRDefault="00D97CAD" w:rsidP="00E87115">
            <w:pPr>
              <w:widowControl w:val="0"/>
              <w:spacing w:after="0" w:line="240" w:lineRule="auto"/>
              <w:jc w:val="center"/>
              <w:rPr>
                <w:rFonts w:eastAsia="Times New Roman" w:cstheme="minorHAnsi"/>
                <w:strike/>
                <w:sz w:val="20"/>
                <w:szCs w:val="20"/>
                <w:lang w:eastAsia="pl-PL"/>
              </w:rPr>
            </w:pPr>
          </w:p>
        </w:tc>
      </w:tr>
      <w:tr w:rsidR="00D97CAD" w:rsidRPr="00E60596" w14:paraId="01B98732" w14:textId="77777777" w:rsidTr="00753831">
        <w:trPr>
          <w:trHeight w:val="340"/>
        </w:trPr>
        <w:tc>
          <w:tcPr>
            <w:tcW w:w="375" w:type="dxa"/>
            <w:tcBorders>
              <w:left w:val="single" w:sz="4" w:space="0" w:color="000000"/>
              <w:bottom w:val="single" w:sz="4" w:space="0" w:color="000000"/>
              <w:right w:val="single" w:sz="4" w:space="0" w:color="000000"/>
            </w:tcBorders>
            <w:shd w:val="clear" w:color="FFFFCC" w:fill="FFFFFF"/>
            <w:vAlign w:val="center"/>
          </w:tcPr>
          <w:p w14:paraId="4BB5C076"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2</w:t>
            </w:r>
          </w:p>
        </w:tc>
        <w:tc>
          <w:tcPr>
            <w:tcW w:w="4668" w:type="dxa"/>
            <w:tcBorders>
              <w:bottom w:val="single" w:sz="4" w:space="0" w:color="000000"/>
              <w:right w:val="single" w:sz="4" w:space="0" w:color="auto"/>
            </w:tcBorders>
            <w:shd w:val="clear" w:color="FFFFCC" w:fill="FFFFFF"/>
            <w:vAlign w:val="center"/>
          </w:tcPr>
          <w:p w14:paraId="16A54A22" w14:textId="3C4FF7D7" w:rsidR="00D97CAD" w:rsidRPr="002E073A" w:rsidRDefault="00FB3F4F"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Licencje oprogramowania biurowego w wersji wieczystej</w:t>
            </w:r>
          </w:p>
        </w:tc>
        <w:tc>
          <w:tcPr>
            <w:tcW w:w="1276" w:type="dxa"/>
            <w:tcBorders>
              <w:left w:val="single" w:sz="4" w:space="0" w:color="auto"/>
              <w:bottom w:val="single" w:sz="4" w:space="0" w:color="000000"/>
              <w:right w:val="single" w:sz="4" w:space="0" w:color="000000"/>
            </w:tcBorders>
            <w:shd w:val="clear" w:color="FFFFCC" w:fill="FFFFFF"/>
            <w:vAlign w:val="center"/>
          </w:tcPr>
          <w:p w14:paraId="5E19B6F8" w14:textId="49B4F23D" w:rsidR="00D97CAD" w:rsidRPr="002E073A" w:rsidRDefault="00C33DF0" w:rsidP="00E87115">
            <w:pPr>
              <w:widowControl w:val="0"/>
              <w:spacing w:after="0" w:line="240" w:lineRule="auto"/>
              <w:jc w:val="center"/>
              <w:rPr>
                <w:rFonts w:eastAsia="Times New Roman" w:cstheme="minorHAnsi"/>
                <w:sz w:val="20"/>
                <w:szCs w:val="20"/>
                <w:lang w:eastAsia="pl-PL"/>
              </w:rPr>
            </w:pPr>
            <w:r>
              <w:rPr>
                <w:rFonts w:eastAsia="Times New Roman" w:cstheme="minorHAnsi"/>
                <w:sz w:val="20"/>
                <w:szCs w:val="20"/>
                <w:lang w:eastAsia="pl-PL"/>
              </w:rPr>
              <w:t>s</w:t>
            </w:r>
            <w:r w:rsidR="00FB3F4F" w:rsidRPr="002E073A">
              <w:rPr>
                <w:rFonts w:eastAsia="Times New Roman" w:cstheme="minorHAnsi"/>
                <w:sz w:val="20"/>
                <w:szCs w:val="20"/>
                <w:lang w:eastAsia="pl-PL"/>
              </w:rPr>
              <w:t xml:space="preserve">zt. </w:t>
            </w:r>
          </w:p>
        </w:tc>
        <w:tc>
          <w:tcPr>
            <w:tcW w:w="709" w:type="dxa"/>
            <w:tcBorders>
              <w:left w:val="single" w:sz="4" w:space="0" w:color="000000"/>
              <w:bottom w:val="single" w:sz="4" w:space="0" w:color="000000"/>
              <w:right w:val="single" w:sz="4" w:space="0" w:color="000000"/>
            </w:tcBorders>
            <w:shd w:val="clear" w:color="FFFFCC" w:fill="FFFFFF"/>
            <w:vAlign w:val="center"/>
          </w:tcPr>
          <w:p w14:paraId="1B8D1FEA" w14:textId="72875D18" w:rsidR="00D97CAD" w:rsidRPr="002E073A" w:rsidRDefault="00FB3F4F"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30</w:t>
            </w:r>
          </w:p>
        </w:tc>
        <w:tc>
          <w:tcPr>
            <w:tcW w:w="1134" w:type="dxa"/>
            <w:tcBorders>
              <w:left w:val="single" w:sz="4" w:space="0" w:color="000000"/>
              <w:bottom w:val="single" w:sz="4" w:space="0" w:color="000000"/>
              <w:right w:val="single" w:sz="4" w:space="0" w:color="000000"/>
            </w:tcBorders>
            <w:shd w:val="clear" w:color="FFFFCC" w:fill="FFFFFF"/>
            <w:vAlign w:val="center"/>
          </w:tcPr>
          <w:p w14:paraId="100E02FE"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0495797B"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992" w:type="dxa"/>
            <w:tcBorders>
              <w:bottom w:val="single" w:sz="4" w:space="0" w:color="000000"/>
              <w:right w:val="single" w:sz="4" w:space="0" w:color="000000"/>
            </w:tcBorders>
            <w:shd w:val="clear" w:color="FFFFCC" w:fill="FFFFFF"/>
            <w:vAlign w:val="center"/>
          </w:tcPr>
          <w:p w14:paraId="756227CA"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519D74DB"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134" w:type="dxa"/>
            <w:tcBorders>
              <w:bottom w:val="single" w:sz="4" w:space="0" w:color="000000"/>
              <w:right w:val="single" w:sz="4" w:space="0" w:color="000000"/>
            </w:tcBorders>
            <w:shd w:val="clear" w:color="FFFFCC" w:fill="FFFFFF"/>
            <w:vAlign w:val="center"/>
          </w:tcPr>
          <w:p w14:paraId="2098D4CB"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2228446B"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2410" w:type="dxa"/>
            <w:tcBorders>
              <w:bottom w:val="single" w:sz="4" w:space="0" w:color="000000"/>
              <w:right w:val="single" w:sz="4" w:space="0" w:color="000000"/>
            </w:tcBorders>
            <w:shd w:val="clear" w:color="FFFFCC" w:fill="FFFFFF"/>
            <w:vAlign w:val="center"/>
          </w:tcPr>
          <w:p w14:paraId="7DD57A16" w14:textId="77777777" w:rsidR="00D97CAD" w:rsidRPr="002E073A" w:rsidRDefault="00D97CAD" w:rsidP="00E87115">
            <w:pPr>
              <w:widowControl w:val="0"/>
              <w:spacing w:after="0" w:line="240" w:lineRule="auto"/>
              <w:jc w:val="center"/>
              <w:rPr>
                <w:rFonts w:eastAsia="Times New Roman" w:cstheme="minorHAnsi"/>
                <w:strike/>
                <w:sz w:val="20"/>
                <w:szCs w:val="20"/>
                <w:lang w:eastAsia="pl-PL"/>
              </w:rPr>
            </w:pPr>
          </w:p>
        </w:tc>
      </w:tr>
      <w:tr w:rsidR="00D97CAD" w14:paraId="124A23B3" w14:textId="77777777" w:rsidTr="00753831">
        <w:trPr>
          <w:trHeight w:val="340"/>
        </w:trPr>
        <w:tc>
          <w:tcPr>
            <w:tcW w:w="9296" w:type="dxa"/>
            <w:gridSpan w:val="6"/>
            <w:tcBorders>
              <w:left w:val="single" w:sz="4" w:space="0" w:color="000000"/>
              <w:bottom w:val="single" w:sz="4" w:space="0" w:color="000000"/>
              <w:right w:val="single" w:sz="4" w:space="0" w:color="000000"/>
            </w:tcBorders>
            <w:shd w:val="clear" w:color="FFFFCC" w:fill="FFFFFF"/>
            <w:vAlign w:val="center"/>
          </w:tcPr>
          <w:p w14:paraId="60E368D4" w14:textId="77777777" w:rsidR="00D97CAD" w:rsidRPr="002E073A" w:rsidRDefault="00D97CAD" w:rsidP="00E87115">
            <w:pPr>
              <w:widowControl w:val="0"/>
              <w:spacing w:after="0"/>
              <w:jc w:val="right"/>
              <w:rPr>
                <w:rFonts w:eastAsia="Times New Roman" w:cstheme="minorHAnsi"/>
                <w:sz w:val="20"/>
                <w:szCs w:val="20"/>
                <w:lang w:eastAsia="pl-PL"/>
              </w:rPr>
            </w:pPr>
            <w:r w:rsidRPr="002E073A">
              <w:rPr>
                <w:rFonts w:cstheme="minorHAnsi"/>
                <w:b/>
                <w:sz w:val="20"/>
              </w:rPr>
              <w:t>RAZEM</w:t>
            </w:r>
          </w:p>
        </w:tc>
        <w:tc>
          <w:tcPr>
            <w:tcW w:w="992" w:type="dxa"/>
            <w:tcBorders>
              <w:bottom w:val="single" w:sz="4" w:space="0" w:color="000000"/>
              <w:right w:val="single" w:sz="4" w:space="0" w:color="000000"/>
            </w:tcBorders>
            <w:shd w:val="clear" w:color="FFFFCC" w:fill="FFFFFF"/>
            <w:vAlign w:val="center"/>
          </w:tcPr>
          <w:p w14:paraId="0F398222"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567" w:type="dxa"/>
            <w:tcBorders>
              <w:bottom w:val="single" w:sz="4" w:space="0" w:color="000000"/>
              <w:right w:val="single" w:sz="4" w:space="0" w:color="000000"/>
            </w:tcBorders>
            <w:shd w:val="clear" w:color="FFFFCC" w:fill="FFFFFF"/>
            <w:vAlign w:val="center"/>
          </w:tcPr>
          <w:p w14:paraId="2C420228"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x</w:t>
            </w:r>
          </w:p>
        </w:tc>
        <w:tc>
          <w:tcPr>
            <w:tcW w:w="1134" w:type="dxa"/>
            <w:tcBorders>
              <w:bottom w:val="single" w:sz="4" w:space="0" w:color="000000"/>
              <w:right w:val="single" w:sz="4" w:space="0" w:color="000000"/>
            </w:tcBorders>
            <w:shd w:val="clear" w:color="FFFFCC" w:fill="FFFFFF"/>
            <w:vAlign w:val="center"/>
          </w:tcPr>
          <w:p w14:paraId="7B598E05"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1276" w:type="dxa"/>
            <w:tcBorders>
              <w:bottom w:val="single" w:sz="4" w:space="0" w:color="000000"/>
              <w:right w:val="single" w:sz="4" w:space="0" w:color="000000"/>
            </w:tcBorders>
            <w:shd w:val="clear" w:color="FFFFCC" w:fill="FFFFFF"/>
            <w:vAlign w:val="center"/>
          </w:tcPr>
          <w:p w14:paraId="35AA5FAF"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p>
        </w:tc>
        <w:tc>
          <w:tcPr>
            <w:tcW w:w="2410" w:type="dxa"/>
            <w:tcBorders>
              <w:bottom w:val="single" w:sz="4" w:space="0" w:color="000000"/>
              <w:right w:val="single" w:sz="4" w:space="0" w:color="000000"/>
            </w:tcBorders>
            <w:shd w:val="clear" w:color="FFFFCC" w:fill="FFFFFF"/>
            <w:vAlign w:val="center"/>
          </w:tcPr>
          <w:p w14:paraId="64259ECE" w14:textId="77777777" w:rsidR="00D97CAD" w:rsidRPr="002E073A" w:rsidRDefault="00D97CAD" w:rsidP="00E87115">
            <w:pPr>
              <w:widowControl w:val="0"/>
              <w:spacing w:after="0" w:line="240" w:lineRule="auto"/>
              <w:jc w:val="center"/>
              <w:rPr>
                <w:rFonts w:eastAsia="Times New Roman" w:cstheme="minorHAnsi"/>
                <w:sz w:val="20"/>
                <w:szCs w:val="20"/>
                <w:lang w:eastAsia="pl-PL"/>
              </w:rPr>
            </w:pPr>
            <w:r w:rsidRPr="002E073A">
              <w:rPr>
                <w:rFonts w:eastAsia="Times New Roman" w:cstheme="minorHAnsi"/>
                <w:sz w:val="20"/>
                <w:szCs w:val="20"/>
                <w:lang w:eastAsia="pl-PL"/>
              </w:rPr>
              <w:t>x</w:t>
            </w:r>
          </w:p>
        </w:tc>
      </w:tr>
    </w:tbl>
    <w:p w14:paraId="537AC23A" w14:textId="1190B3FF" w:rsidR="00860CD3" w:rsidRPr="002E073A" w:rsidRDefault="00860CD3" w:rsidP="00860CD3">
      <w:pPr>
        <w:spacing w:after="0" w:line="276" w:lineRule="auto"/>
        <w:jc w:val="both"/>
        <w:rPr>
          <w:rFonts w:cstheme="minorHAnsi"/>
          <w:i/>
          <w:iCs/>
          <w:sz w:val="16"/>
          <w:szCs w:val="16"/>
        </w:rPr>
      </w:pPr>
      <w:r w:rsidRPr="002E073A">
        <w:rPr>
          <w:i/>
          <w:iCs/>
          <w:sz w:val="16"/>
          <w:szCs w:val="16"/>
        </w:rPr>
        <w:t>*</w:t>
      </w:r>
      <w:r w:rsidRPr="002E073A">
        <w:rPr>
          <w:rFonts w:cstheme="minorHAnsi"/>
          <w:i/>
          <w:iCs/>
          <w:sz w:val="16"/>
          <w:szCs w:val="16"/>
        </w:rPr>
        <w:t xml:space="preserve"> Przez pojęcie wdrożenia, którym posługuje się Zamawiający w dokumentach zamówienia należy rozumieć instalację komputerów na stanowiskach pracy wraz z przeniesieniem obecnie funkcjonującego oprogramowania na nowe komputery wraz z aktualizacją wersji oprogramowania, zainstalowaniem niezbędnego oprogramowania, w tym zaoferowanego przez Wykonawcę zgodnie z ofertą.</w:t>
      </w:r>
    </w:p>
    <w:p w14:paraId="72FF3C0C" w14:textId="277A1552" w:rsidR="0044402E" w:rsidRDefault="0044402E" w:rsidP="00D97CAD">
      <w:pPr>
        <w:spacing w:after="0" w:line="276" w:lineRule="auto"/>
        <w:rPr>
          <w:sz w:val="20"/>
        </w:rPr>
      </w:pPr>
    </w:p>
    <w:p w14:paraId="003BDAD9" w14:textId="38F01FE1" w:rsidR="00D97CAD" w:rsidRPr="009A2BA6" w:rsidRDefault="00D97CAD" w:rsidP="00D97CAD">
      <w:pPr>
        <w:spacing w:after="0" w:line="276" w:lineRule="auto"/>
        <w:rPr>
          <w:sz w:val="20"/>
        </w:rPr>
      </w:pPr>
      <w:r w:rsidRPr="009A2BA6">
        <w:rPr>
          <w:sz w:val="20"/>
        </w:rPr>
        <w:t xml:space="preserve">Wartość </w:t>
      </w:r>
      <w:r w:rsidR="004F438C">
        <w:rPr>
          <w:sz w:val="20"/>
        </w:rPr>
        <w:t>P</w:t>
      </w:r>
      <w:r w:rsidRPr="009A2BA6">
        <w:rPr>
          <w:sz w:val="20"/>
        </w:rPr>
        <w:t xml:space="preserve">akietu nr </w:t>
      </w:r>
      <w:r w:rsidR="00777078">
        <w:rPr>
          <w:sz w:val="20"/>
        </w:rPr>
        <w:t>2</w:t>
      </w:r>
      <w:r w:rsidRPr="009A2BA6">
        <w:rPr>
          <w:sz w:val="20"/>
        </w:rPr>
        <w:t xml:space="preserve"> </w:t>
      </w:r>
      <w:r w:rsidR="004F438C">
        <w:rPr>
          <w:sz w:val="20"/>
        </w:rPr>
        <w:t xml:space="preserve">netto </w:t>
      </w:r>
      <w:r w:rsidRPr="009A2BA6">
        <w:rPr>
          <w:sz w:val="20"/>
        </w:rPr>
        <w:t>wynosi: …………….. (słownie: …………..)</w:t>
      </w:r>
    </w:p>
    <w:p w14:paraId="13476763" w14:textId="01D3B9DF" w:rsidR="00D97CAD" w:rsidRDefault="00D97CAD" w:rsidP="00D97CAD">
      <w:pPr>
        <w:spacing w:after="0" w:line="276" w:lineRule="auto"/>
      </w:pPr>
      <w:r w:rsidRPr="009A2BA6">
        <w:rPr>
          <w:sz w:val="20"/>
        </w:rPr>
        <w:lastRenderedPageBreak/>
        <w:t xml:space="preserve">Wartość </w:t>
      </w:r>
      <w:r w:rsidR="004F438C">
        <w:rPr>
          <w:sz w:val="20"/>
        </w:rPr>
        <w:t>P</w:t>
      </w:r>
      <w:r w:rsidRPr="009A2BA6">
        <w:rPr>
          <w:sz w:val="20"/>
        </w:rPr>
        <w:t xml:space="preserve">akietu nr </w:t>
      </w:r>
      <w:r w:rsidR="00777078">
        <w:rPr>
          <w:sz w:val="20"/>
        </w:rPr>
        <w:t>2</w:t>
      </w:r>
      <w:r w:rsidRPr="009A2BA6">
        <w:rPr>
          <w:sz w:val="20"/>
        </w:rPr>
        <w:t xml:space="preserve"> </w:t>
      </w:r>
      <w:r w:rsidR="004F438C">
        <w:rPr>
          <w:sz w:val="20"/>
        </w:rPr>
        <w:t xml:space="preserve">brutto </w:t>
      </w:r>
      <w:r w:rsidRPr="009A2BA6">
        <w:rPr>
          <w:sz w:val="20"/>
        </w:rPr>
        <w:t>wynosi: ………… (słownie: ………..)</w:t>
      </w:r>
    </w:p>
    <w:p w14:paraId="35560F6B" w14:textId="77777777" w:rsidR="00D97CAD" w:rsidRPr="00D97CAD" w:rsidRDefault="00D97CAD" w:rsidP="00D97CAD">
      <w:pPr>
        <w:spacing w:after="0" w:line="276" w:lineRule="auto"/>
        <w:rPr>
          <w:sz w:val="10"/>
          <w:szCs w:val="10"/>
        </w:rPr>
      </w:pPr>
    </w:p>
    <w:p w14:paraId="419A4488" w14:textId="77777777" w:rsidR="00D97CAD" w:rsidRPr="002E1C31" w:rsidRDefault="00D97CAD" w:rsidP="00D97CAD">
      <w:pPr>
        <w:spacing w:after="0" w:line="276" w:lineRule="auto"/>
        <w:rPr>
          <w:b/>
          <w:bCs/>
          <w:sz w:val="20"/>
        </w:rPr>
      </w:pPr>
      <w:r w:rsidRPr="002E1C31">
        <w:rPr>
          <w:b/>
          <w:bCs/>
          <w:sz w:val="20"/>
        </w:rPr>
        <w:t>Oświadczam, że udzielam gwarancji na okres ………………………………….*</w:t>
      </w:r>
    </w:p>
    <w:p w14:paraId="5643FE74" w14:textId="77777777" w:rsidR="00D97CAD" w:rsidRPr="005E086B" w:rsidRDefault="00D97CAD" w:rsidP="00D97CAD">
      <w:pPr>
        <w:spacing w:after="0" w:line="276" w:lineRule="auto"/>
        <w:rPr>
          <w:b/>
          <w:bCs/>
          <w:i/>
          <w:iCs/>
          <w:sz w:val="20"/>
        </w:rPr>
      </w:pPr>
      <w:r w:rsidRPr="005E086B">
        <w:rPr>
          <w:b/>
          <w:bCs/>
          <w:i/>
          <w:iCs/>
          <w:sz w:val="20"/>
        </w:rPr>
        <w:t xml:space="preserve">*uzupełnić </w:t>
      </w:r>
    </w:p>
    <w:p w14:paraId="5FF9B771" w14:textId="5181EA6B" w:rsidR="00C96478" w:rsidRPr="00D97CAD" w:rsidRDefault="00D97CAD" w:rsidP="00D97CAD">
      <w:pPr>
        <w:spacing w:after="0" w:line="276" w:lineRule="auto"/>
        <w:rPr>
          <w:sz w:val="20"/>
        </w:rPr>
      </w:pPr>
      <w:r w:rsidRPr="00303038">
        <w:rPr>
          <w:sz w:val="20"/>
        </w:rPr>
        <w:t>Podpis(y)</w:t>
      </w:r>
    </w:p>
    <w:p w14:paraId="09FF4205" w14:textId="77777777" w:rsidR="00D2015A" w:rsidRPr="00C96478" w:rsidRDefault="00C96478" w:rsidP="00C96478">
      <w:pPr>
        <w:spacing w:after="120" w:line="276" w:lineRule="auto"/>
        <w:contextualSpacing/>
        <w:rPr>
          <w:rFonts w:ascii="Calibri" w:eastAsia="Calibri" w:hAnsi="Calibri" w:cs="Calibri"/>
          <w:i/>
          <w:sz w:val="18"/>
          <w:szCs w:val="18"/>
          <w:u w:val="single"/>
        </w:rPr>
      </w:pPr>
      <w:r w:rsidRPr="003A1250">
        <w:rPr>
          <w:rFonts w:ascii="Calibri" w:eastAsia="Calibri" w:hAnsi="Calibri"/>
          <w:sz w:val="18"/>
          <w:szCs w:val="18"/>
        </w:rPr>
        <w:t>* Jeżeli dotyczy</w:t>
      </w:r>
      <w:r w:rsidR="00D2015A" w:rsidRPr="00C96478">
        <w:rPr>
          <w:rFonts w:ascii="Calibri" w:eastAsia="Calibri" w:hAnsi="Calibri" w:cs="Times New Roman"/>
          <w:sz w:val="18"/>
          <w:szCs w:val="18"/>
        </w:rPr>
        <w:br w:type="page"/>
      </w:r>
    </w:p>
    <w:p w14:paraId="209476BC" w14:textId="77777777" w:rsidR="00346367" w:rsidRPr="006F66C2" w:rsidRDefault="00346367" w:rsidP="00AB53E7">
      <w:pPr>
        <w:pStyle w:val="Nagwek3"/>
        <w:spacing w:line="276" w:lineRule="auto"/>
        <w:jc w:val="left"/>
        <w:rPr>
          <w:rFonts w:asciiTheme="minorHAnsi" w:eastAsia="Times New Roman" w:hAnsiTheme="minorHAnsi" w:cstheme="minorHAnsi"/>
          <w:lang w:eastAsia="pl-PL"/>
        </w:rPr>
        <w:sectPr w:rsidR="00346367" w:rsidRPr="006F66C2" w:rsidSect="00FF61E7">
          <w:footerReference w:type="default" r:id="rId24"/>
          <w:footerReference w:type="first" r:id="rId25"/>
          <w:pgSz w:w="16838" w:h="11906" w:orient="landscape"/>
          <w:pgMar w:top="720" w:right="720" w:bottom="720" w:left="720" w:header="709" w:footer="284" w:gutter="0"/>
          <w:cols w:space="708"/>
          <w:titlePg/>
          <w:docGrid w:linePitch="360"/>
        </w:sectPr>
      </w:pPr>
    </w:p>
    <w:p w14:paraId="3D27CC0C" w14:textId="3ACBCF3D" w:rsidR="009E2837" w:rsidRDefault="009E2837" w:rsidP="00AB53E7">
      <w:pPr>
        <w:pStyle w:val="Nagwek3"/>
        <w:spacing w:line="276" w:lineRule="auto"/>
        <w:rPr>
          <w:rFonts w:asciiTheme="majorHAnsi" w:hAnsiTheme="majorHAnsi"/>
          <w:i w:val="0"/>
          <w:sz w:val="20"/>
          <w:szCs w:val="20"/>
        </w:rPr>
      </w:pPr>
      <w:bookmarkStart w:id="62" w:name="_Toc95987089"/>
      <w:bookmarkStart w:id="63" w:name="_Toc114403775"/>
      <w:bookmarkEnd w:id="55"/>
      <w:r>
        <w:rPr>
          <w:noProof/>
          <w:lang w:eastAsia="pl-PL"/>
        </w:rPr>
        <w:lastRenderedPageBreak/>
        <w:drawing>
          <wp:inline distT="0" distB="0" distL="0" distR="0" wp14:anchorId="37DA19B3" wp14:editId="56E9C73A">
            <wp:extent cx="6645910" cy="664845"/>
            <wp:effectExtent l="0" t="0" r="0" b="0"/>
            <wp:docPr id="52570276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7A9BD79F" w14:textId="55D3E5E8" w:rsidR="00144E98" w:rsidRPr="00732DFD" w:rsidRDefault="00144E98" w:rsidP="00AB53E7">
      <w:pPr>
        <w:pStyle w:val="Nagwek3"/>
        <w:spacing w:line="276" w:lineRule="auto"/>
        <w:rPr>
          <w:rFonts w:asciiTheme="majorHAnsi" w:hAnsiTheme="majorHAnsi"/>
          <w:i w:val="0"/>
          <w:sz w:val="20"/>
          <w:szCs w:val="20"/>
        </w:rPr>
      </w:pPr>
      <w:r w:rsidRPr="00732DFD">
        <w:rPr>
          <w:rFonts w:asciiTheme="majorHAnsi" w:hAnsiTheme="majorHAnsi"/>
          <w:i w:val="0"/>
          <w:sz w:val="20"/>
          <w:szCs w:val="20"/>
        </w:rPr>
        <w:t xml:space="preserve">Załącznik nr </w:t>
      </w:r>
      <w:r w:rsidR="00F26B7C">
        <w:rPr>
          <w:rFonts w:asciiTheme="majorHAnsi" w:hAnsiTheme="majorHAnsi"/>
          <w:i w:val="0"/>
          <w:sz w:val="20"/>
          <w:szCs w:val="20"/>
        </w:rPr>
        <w:t>1a</w:t>
      </w:r>
      <w:r w:rsidRPr="00732DFD">
        <w:rPr>
          <w:rFonts w:asciiTheme="majorHAnsi" w:hAnsiTheme="majorHAnsi"/>
          <w:i w:val="0"/>
          <w:sz w:val="20"/>
          <w:szCs w:val="20"/>
        </w:rPr>
        <w:t xml:space="preserve"> - Wzór fakultatywnego oświadczenia Wykonawcy</w:t>
      </w:r>
      <w:bookmarkEnd w:id="62"/>
      <w:bookmarkEnd w:id="63"/>
    </w:p>
    <w:p w14:paraId="47ABD9FC" w14:textId="77777777" w:rsidR="004B7EEB" w:rsidRPr="004B7EEB" w:rsidRDefault="004B7EEB" w:rsidP="00AB53E7">
      <w:pPr>
        <w:spacing w:line="276" w:lineRule="auto"/>
        <w:jc w:val="right"/>
        <w:rPr>
          <w:color w:val="FF0000"/>
          <w:sz w:val="20"/>
        </w:rPr>
      </w:pPr>
      <w:r w:rsidRPr="004B7EEB">
        <w:rPr>
          <w:color w:val="FF0000"/>
          <w:sz w:val="20"/>
        </w:rPr>
        <w:t>Wypełnić</w:t>
      </w:r>
      <w:r w:rsidR="004057FC">
        <w:rPr>
          <w:color w:val="FF0000"/>
          <w:sz w:val="20"/>
        </w:rPr>
        <w:t xml:space="preserve"> i złożyć</w:t>
      </w:r>
      <w:r w:rsidRPr="004B7EEB">
        <w:rPr>
          <w:color w:val="FF0000"/>
          <w:sz w:val="20"/>
        </w:rPr>
        <w:t xml:space="preserve"> tylko w przypadku odpowiedzi twierdzącej w</w:t>
      </w:r>
      <w:r w:rsidR="00B65ACF">
        <w:rPr>
          <w:color w:val="FF0000"/>
          <w:sz w:val="20"/>
        </w:rPr>
        <w:t xml:space="preserve"> cz.</w:t>
      </w:r>
      <w:r w:rsidR="006C5A93">
        <w:rPr>
          <w:color w:val="FF0000"/>
          <w:sz w:val="20"/>
        </w:rPr>
        <w:t xml:space="preserve"> 3</w:t>
      </w:r>
      <w:r w:rsidR="00983F8F">
        <w:rPr>
          <w:color w:val="FF0000"/>
          <w:sz w:val="20"/>
        </w:rPr>
        <w:t xml:space="preserve"> pkt g-i</w:t>
      </w:r>
      <w:r w:rsidRPr="004B7EEB">
        <w:rPr>
          <w:color w:val="FF0000"/>
          <w:sz w:val="20"/>
        </w:rPr>
        <w:t xml:space="preserve"> Formularza oferty (Załącznik nr 1)</w:t>
      </w:r>
    </w:p>
    <w:p w14:paraId="26D66FB1" w14:textId="77777777" w:rsidR="004B7EEB" w:rsidRDefault="004B7EEB" w:rsidP="00AB53E7">
      <w:pPr>
        <w:spacing w:after="0" w:line="276" w:lineRule="auto"/>
        <w:rPr>
          <w:rFonts w:cstheme="minorHAnsi"/>
          <w:b/>
          <w:bCs/>
          <w:sz w:val="20"/>
          <w:szCs w:val="20"/>
          <w:u w:val="single"/>
          <w:lang w:eastAsia="ar-SA"/>
        </w:rPr>
      </w:pPr>
    </w:p>
    <w:p w14:paraId="0B87964C" w14:textId="77777777" w:rsidR="00D20BBB" w:rsidRPr="006F66C2" w:rsidRDefault="00D20BBB" w:rsidP="00AB53E7">
      <w:pPr>
        <w:spacing w:after="0" w:line="276" w:lineRule="auto"/>
        <w:rPr>
          <w:rFonts w:cstheme="minorHAnsi"/>
          <w:b/>
          <w:bCs/>
          <w:sz w:val="20"/>
          <w:szCs w:val="20"/>
          <w:u w:val="single"/>
          <w:lang w:eastAsia="ar-SA"/>
        </w:rPr>
      </w:pPr>
      <w:r w:rsidRPr="006F66C2">
        <w:rPr>
          <w:rFonts w:cstheme="minorHAnsi"/>
          <w:b/>
          <w:bCs/>
          <w:sz w:val="20"/>
          <w:szCs w:val="20"/>
          <w:u w:val="single"/>
          <w:lang w:eastAsia="ar-SA"/>
        </w:rPr>
        <w:t>Wykonawca:</w:t>
      </w:r>
    </w:p>
    <w:p w14:paraId="6B9D8F8A" w14:textId="77777777" w:rsidR="00D20BBB" w:rsidRPr="006F66C2" w:rsidRDefault="00D20BBB" w:rsidP="00AB53E7">
      <w:pPr>
        <w:spacing w:after="0" w:line="276" w:lineRule="auto"/>
        <w:rPr>
          <w:rFonts w:cstheme="minorHAnsi"/>
          <w:b/>
          <w:bCs/>
          <w:sz w:val="20"/>
          <w:szCs w:val="20"/>
          <w:lang w:eastAsia="ar-SA"/>
        </w:rPr>
      </w:pPr>
      <w:r w:rsidRPr="006F66C2">
        <w:rPr>
          <w:rFonts w:cstheme="minorHAnsi"/>
          <w:b/>
          <w:bCs/>
          <w:sz w:val="20"/>
          <w:szCs w:val="20"/>
          <w:lang w:eastAsia="ar-SA"/>
        </w:rPr>
        <w:t>………………………………………….</w:t>
      </w:r>
    </w:p>
    <w:p w14:paraId="1698883D" w14:textId="77777777" w:rsidR="00D20BBB" w:rsidRPr="006F66C2" w:rsidRDefault="00D20BBB" w:rsidP="00AB53E7">
      <w:pPr>
        <w:spacing w:after="0" w:line="276" w:lineRule="auto"/>
        <w:rPr>
          <w:rFonts w:cstheme="minorHAnsi"/>
          <w:bCs/>
          <w:sz w:val="20"/>
          <w:szCs w:val="20"/>
          <w:lang w:eastAsia="ar-SA"/>
        </w:rPr>
      </w:pPr>
      <w:r w:rsidRPr="006F66C2">
        <w:rPr>
          <w:rFonts w:cstheme="minorHAnsi"/>
          <w:bCs/>
          <w:sz w:val="20"/>
          <w:szCs w:val="20"/>
          <w:lang w:eastAsia="ar-SA"/>
        </w:rPr>
        <w:t>(</w:t>
      </w:r>
      <w:r w:rsidRPr="006F66C2">
        <w:rPr>
          <w:rFonts w:cstheme="minorHAnsi"/>
          <w:i/>
          <w:sz w:val="20"/>
          <w:szCs w:val="20"/>
        </w:rPr>
        <w:t>pełna nazwa/firma, adres</w:t>
      </w:r>
      <w:r w:rsidRPr="006F66C2">
        <w:rPr>
          <w:rFonts w:cstheme="minorHAnsi"/>
          <w:bCs/>
          <w:sz w:val="20"/>
          <w:szCs w:val="20"/>
          <w:lang w:eastAsia="ar-SA"/>
        </w:rPr>
        <w:t>)</w:t>
      </w:r>
    </w:p>
    <w:p w14:paraId="74AF3D3C" w14:textId="77777777" w:rsidR="00F44DDF" w:rsidRPr="009937DD" w:rsidRDefault="00F44DDF" w:rsidP="00AB53E7">
      <w:pPr>
        <w:spacing w:before="240" w:line="276" w:lineRule="auto"/>
        <w:jc w:val="center"/>
        <w:rPr>
          <w:rFonts w:cstheme="minorHAnsi"/>
          <w:b/>
          <w:color w:val="000000"/>
          <w:sz w:val="20"/>
          <w:szCs w:val="20"/>
        </w:rPr>
      </w:pPr>
      <w:bookmarkStart w:id="64" w:name="_Toc95987090"/>
      <w:r w:rsidRPr="009937DD">
        <w:rPr>
          <w:rFonts w:cstheme="minorHAnsi"/>
          <w:b/>
          <w:color w:val="000000"/>
          <w:sz w:val="20"/>
          <w:szCs w:val="20"/>
        </w:rPr>
        <w:t>FORMULARZ OFERTOWY cd.</w:t>
      </w:r>
    </w:p>
    <w:p w14:paraId="01CD2607" w14:textId="000AF98B" w:rsidR="00F44DDF" w:rsidRPr="006F66C2" w:rsidRDefault="00F44DDF" w:rsidP="00AB53E7">
      <w:pPr>
        <w:spacing w:after="0" w:line="276" w:lineRule="auto"/>
        <w:rPr>
          <w:rFonts w:cstheme="minorHAnsi"/>
          <w:b/>
          <w:bCs/>
          <w:color w:val="7030A0"/>
          <w:sz w:val="20"/>
          <w:szCs w:val="20"/>
        </w:rPr>
      </w:pPr>
      <w:r w:rsidRPr="006F66C2">
        <w:rPr>
          <w:rFonts w:cstheme="minorHAnsi"/>
          <w:bCs/>
          <w:color w:val="000000"/>
          <w:sz w:val="20"/>
          <w:szCs w:val="20"/>
        </w:rPr>
        <w:t>Dotyczy:</w:t>
      </w:r>
      <w:r w:rsidR="00D97CAD">
        <w:rPr>
          <w:rFonts w:cstheme="minorHAnsi"/>
          <w:bCs/>
          <w:color w:val="000000"/>
          <w:sz w:val="20"/>
          <w:szCs w:val="20"/>
        </w:rPr>
        <w:t xml:space="preserve"> </w:t>
      </w:r>
      <w:sdt>
        <w:sdtPr>
          <w:rPr>
            <w:rFonts w:cstheme="minorHAnsi"/>
            <w:b/>
            <w:bCs/>
            <w:sz w:val="20"/>
            <w:szCs w:val="20"/>
          </w:rPr>
          <w:alias w:val="Tytuł"/>
          <w:tag w:val=""/>
          <w:id w:val="479575213"/>
          <w:dataBinding w:prefixMappings="xmlns:ns0='http://purl.org/dc/elements/1.1/' xmlns:ns1='http://schemas.openxmlformats.org/package/2006/metadata/core-properties' " w:xpath="/ns1:coreProperties[1]/ns0:title[1]" w:storeItemID="{6C3C8BC8-F283-45AE-878A-BAB7291924A1}"/>
          <w:text/>
        </w:sdtPr>
        <w:sdtContent>
          <w:r w:rsidR="00074497">
            <w:rPr>
              <w:rFonts w:cstheme="minorHAnsi"/>
              <w:b/>
              <w:bCs/>
              <w:sz w:val="20"/>
              <w:szCs w:val="20"/>
            </w:rPr>
            <w:t>Zakup i wdrożenie wyposażenia serwerowni oraz zakup zestawów komputerowych</w:t>
          </w:r>
        </w:sdtContent>
      </w:sdt>
      <w:r>
        <w:rPr>
          <w:rFonts w:cstheme="minorHAnsi"/>
          <w:b/>
          <w:bCs/>
          <w:sz w:val="20"/>
          <w:szCs w:val="20"/>
        </w:rPr>
        <w:t>.</w:t>
      </w:r>
    </w:p>
    <w:p w14:paraId="36389E81" w14:textId="50AC98CB" w:rsidR="00F44DDF" w:rsidRPr="006F66C2" w:rsidRDefault="00F44DDF" w:rsidP="00AB53E7">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Zamawiającego: </w:t>
      </w:r>
      <w:sdt>
        <w:sdtPr>
          <w:rPr>
            <w:rFonts w:cstheme="minorHAnsi"/>
            <w:b/>
            <w:bCs/>
            <w:sz w:val="20"/>
            <w:szCs w:val="20"/>
          </w:rPr>
          <w:alias w:val="Słowa kluczowe"/>
          <w:tag w:val=""/>
          <w:id w:val="-1088622611"/>
          <w:dataBinding w:prefixMappings="xmlns:ns0='http://purl.org/dc/elements/1.1/' xmlns:ns1='http://schemas.openxmlformats.org/package/2006/metadata/core-properties' " w:xpath="/ns1:coreProperties[1]/ns1:keywords[1]" w:storeItemID="{6C3C8BC8-F283-45AE-878A-BAB7291924A1}"/>
          <w:text/>
        </w:sdtPr>
        <w:sdtContent>
          <w:r w:rsidR="00F971BF" w:rsidRPr="002E073A">
            <w:rPr>
              <w:rFonts w:cstheme="minorHAnsi"/>
              <w:b/>
              <w:bCs/>
              <w:sz w:val="20"/>
              <w:szCs w:val="20"/>
            </w:rPr>
            <w:t>SPZOZ.XII.231.1/2/2026</w:t>
          </w:r>
        </w:sdtContent>
      </w:sdt>
    </w:p>
    <w:p w14:paraId="35258B0A" w14:textId="77777777" w:rsidR="00F44DDF" w:rsidRPr="006F66C2" w:rsidRDefault="00F44DDF" w:rsidP="00AB53E7">
      <w:pPr>
        <w:spacing w:line="276" w:lineRule="auto"/>
        <w:contextualSpacing/>
        <w:jc w:val="both"/>
        <w:rPr>
          <w:rFonts w:cstheme="minorHAnsi"/>
          <w:b/>
          <w:bCs/>
          <w:sz w:val="20"/>
          <w:szCs w:val="20"/>
        </w:rPr>
      </w:pPr>
    </w:p>
    <w:p w14:paraId="7C53D6BF" w14:textId="77777777" w:rsidR="00F44DDF" w:rsidRPr="006F66C2" w:rsidRDefault="00F44DDF" w:rsidP="00AB53E7">
      <w:pPr>
        <w:spacing w:line="276" w:lineRule="auto"/>
        <w:rPr>
          <w:rFonts w:cstheme="minorHAnsi"/>
          <w:b/>
        </w:rPr>
      </w:pPr>
      <w:bookmarkStart w:id="65" w:name="_Toc65043282"/>
      <w:bookmarkStart w:id="66" w:name="_Toc65043763"/>
      <w:bookmarkStart w:id="67" w:name="_Toc65043863"/>
      <w:r w:rsidRPr="006F66C2">
        <w:rPr>
          <w:rFonts w:cstheme="minorHAnsi"/>
          <w:b/>
        </w:rPr>
        <w:t>I. OŚWIADCZENI</w:t>
      </w:r>
      <w:bookmarkEnd w:id="65"/>
      <w:bookmarkEnd w:id="66"/>
      <w:bookmarkEnd w:id="67"/>
      <w:r>
        <w:rPr>
          <w:rFonts w:cstheme="minorHAnsi"/>
          <w:b/>
        </w:rPr>
        <w:t>A</w:t>
      </w:r>
    </w:p>
    <w:p w14:paraId="37624E9B" w14:textId="77777777" w:rsidR="00F44DDF" w:rsidRDefault="00F44DDF" w:rsidP="00AB53E7">
      <w:pPr>
        <w:pStyle w:val="Standardowy2"/>
        <w:spacing w:after="240" w:line="276" w:lineRule="auto"/>
        <w:contextualSpacing/>
        <w:jc w:val="both"/>
        <w:rPr>
          <w:rFonts w:asciiTheme="minorHAnsi" w:hAnsiTheme="minorHAnsi" w:cstheme="minorHAnsi"/>
          <w:sz w:val="20"/>
          <w:szCs w:val="20"/>
        </w:rPr>
      </w:pPr>
      <w:r w:rsidRPr="006F66C2">
        <w:rPr>
          <w:rFonts w:asciiTheme="minorHAnsi" w:hAnsiTheme="minorHAnsi" w:cstheme="minorHAnsi"/>
          <w:sz w:val="20"/>
          <w:szCs w:val="20"/>
        </w:rPr>
        <w:t xml:space="preserve">Działając w imieniu </w:t>
      </w:r>
      <w:r>
        <w:rPr>
          <w:rFonts w:asciiTheme="minorHAnsi" w:hAnsiTheme="minorHAnsi" w:cstheme="minorHAnsi"/>
          <w:sz w:val="20"/>
          <w:szCs w:val="20"/>
        </w:rPr>
        <w:t xml:space="preserve">Wykonawca i </w:t>
      </w:r>
      <w:r w:rsidRPr="006F66C2">
        <w:rPr>
          <w:rFonts w:asciiTheme="minorHAnsi" w:hAnsiTheme="minorHAnsi" w:cstheme="minorHAnsi"/>
          <w:sz w:val="20"/>
          <w:szCs w:val="20"/>
        </w:rPr>
        <w:t xml:space="preserve">będąc należycie upoważnionym do jego </w:t>
      </w:r>
      <w:r>
        <w:rPr>
          <w:rFonts w:asciiTheme="minorHAnsi" w:hAnsiTheme="minorHAnsi" w:cstheme="minorHAnsi"/>
          <w:sz w:val="20"/>
          <w:szCs w:val="20"/>
        </w:rPr>
        <w:t xml:space="preserve">reprezentowania oświadczam, że: </w:t>
      </w:r>
      <w:r w:rsidRPr="004267F5">
        <w:rPr>
          <w:rFonts w:asciiTheme="minorHAnsi" w:hAnsiTheme="minorHAnsi" w:cstheme="minorHAnsi"/>
          <w:i/>
          <w:sz w:val="16"/>
          <w:szCs w:val="20"/>
        </w:rPr>
        <w:t>(niepotrzebne skreślić)</w:t>
      </w:r>
    </w:p>
    <w:p w14:paraId="516E5577" w14:textId="77777777" w:rsidR="00F44DDF" w:rsidRPr="00D20BBB" w:rsidRDefault="00F44DDF" w:rsidP="00AB53E7">
      <w:pPr>
        <w:numPr>
          <w:ilvl w:val="0"/>
          <w:numId w:val="2"/>
        </w:numPr>
        <w:tabs>
          <w:tab w:val="clear" w:pos="360"/>
          <w:tab w:val="left" w:pos="7200"/>
          <w:tab w:val="left" w:pos="7560"/>
          <w:tab w:val="left" w:pos="8280"/>
        </w:tabs>
        <w:spacing w:line="276" w:lineRule="auto"/>
        <w:ind w:left="397" w:hanging="397"/>
        <w:contextualSpacing/>
        <w:jc w:val="both"/>
        <w:rPr>
          <w:rFonts w:cstheme="minorHAnsi"/>
          <w:sz w:val="20"/>
          <w:szCs w:val="20"/>
        </w:rPr>
      </w:pPr>
      <w:r w:rsidRPr="00D20BBB">
        <w:rPr>
          <w:rFonts w:cstheme="minorHAnsi"/>
          <w:sz w:val="20"/>
          <w:szCs w:val="20"/>
        </w:rPr>
        <w:t xml:space="preserve">wskazane poniżej informacje zawarte w ofercie </w:t>
      </w:r>
      <w:r w:rsidRPr="005E086B">
        <w:rPr>
          <w:rFonts w:cstheme="minorHAnsi"/>
          <w:b/>
          <w:bCs/>
          <w:sz w:val="20"/>
          <w:szCs w:val="20"/>
        </w:rPr>
        <w:t>stanowią tajemnicę przedsiębiorstwa</w:t>
      </w:r>
      <w:r w:rsidRPr="00D20BBB">
        <w:rPr>
          <w:rFonts w:cstheme="minorHAnsi"/>
          <w:sz w:val="20"/>
          <w:szCs w:val="20"/>
        </w:rPr>
        <w:t xml:space="preserve"> w rozumieniu przepisów o zwalczaniu nieuczciwej konkurencji</w:t>
      </w:r>
      <w:r>
        <w:rPr>
          <w:rFonts w:cstheme="minorHAnsi"/>
          <w:sz w:val="20"/>
          <w:szCs w:val="20"/>
        </w:rPr>
        <w:t xml:space="preserve">, </w:t>
      </w:r>
      <w:r w:rsidRPr="00D20BBB">
        <w:rPr>
          <w:rFonts w:cstheme="minorHAnsi"/>
          <w:sz w:val="20"/>
          <w:szCs w:val="20"/>
        </w:rPr>
        <w:t xml:space="preserve">w związku </w:t>
      </w:r>
      <w:r>
        <w:rPr>
          <w:rFonts w:cstheme="minorHAnsi"/>
          <w:sz w:val="20"/>
          <w:szCs w:val="20"/>
        </w:rPr>
        <w:t>z tym</w:t>
      </w:r>
      <w:r w:rsidRPr="00D20BBB">
        <w:rPr>
          <w:rFonts w:cstheme="minorHAnsi"/>
          <w:sz w:val="20"/>
          <w:szCs w:val="20"/>
        </w:rPr>
        <w:t xml:space="preserve"> nie mogą być udostępniane, w szczególności</w:t>
      </w:r>
      <w:r>
        <w:rPr>
          <w:rFonts w:cstheme="minorHAnsi"/>
          <w:sz w:val="20"/>
          <w:szCs w:val="20"/>
        </w:rPr>
        <w:t xml:space="preserve"> innym uczestnikom postępowania.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6804"/>
        <w:gridCol w:w="1488"/>
        <w:gridCol w:w="1489"/>
      </w:tblGrid>
      <w:tr w:rsidR="00F44DDF" w:rsidRPr="006F66C2" w14:paraId="674E8660" w14:textId="77777777" w:rsidTr="00F44DDF">
        <w:trPr>
          <w:cantSplit/>
          <w:trHeight w:val="20"/>
        </w:trPr>
        <w:tc>
          <w:tcPr>
            <w:tcW w:w="7087" w:type="dxa"/>
            <w:gridSpan w:val="2"/>
            <w:shd w:val="clear" w:color="auto" w:fill="F7CAAC" w:themeFill="accent2" w:themeFillTint="66"/>
            <w:vAlign w:val="center"/>
          </w:tcPr>
          <w:p w14:paraId="10D1A92C" w14:textId="77777777" w:rsidR="00F44DDF" w:rsidRPr="00ED5F1C" w:rsidRDefault="00F44DDF" w:rsidP="00AB53E7">
            <w:pPr>
              <w:pStyle w:val="Tekstpodstawowy2"/>
              <w:spacing w:after="0" w:line="276" w:lineRule="auto"/>
              <w:contextualSpacing/>
              <w:jc w:val="center"/>
              <w:rPr>
                <w:rFonts w:cstheme="minorHAnsi"/>
                <w:sz w:val="20"/>
              </w:rPr>
            </w:pPr>
            <w:r w:rsidRPr="00ED5F1C">
              <w:rPr>
                <w:rFonts w:cstheme="minorHAnsi"/>
                <w:sz w:val="20"/>
              </w:rPr>
              <w:t>Oznaczenie rodzaju (nazwy) informacji w ofercie</w:t>
            </w:r>
          </w:p>
        </w:tc>
        <w:tc>
          <w:tcPr>
            <w:tcW w:w="2977" w:type="dxa"/>
            <w:gridSpan w:val="2"/>
            <w:shd w:val="clear" w:color="auto" w:fill="F7CAAC" w:themeFill="accent2" w:themeFillTint="66"/>
            <w:vAlign w:val="center"/>
          </w:tcPr>
          <w:p w14:paraId="5653C8E3" w14:textId="77777777" w:rsidR="00F44DDF" w:rsidRPr="00ED5F1C" w:rsidRDefault="00F44DDF" w:rsidP="00AB53E7">
            <w:pPr>
              <w:pStyle w:val="Tekstpodstawowy2"/>
              <w:spacing w:after="0" w:line="276" w:lineRule="auto"/>
              <w:contextualSpacing/>
              <w:jc w:val="center"/>
              <w:rPr>
                <w:rFonts w:cstheme="minorHAnsi"/>
                <w:sz w:val="20"/>
              </w:rPr>
            </w:pPr>
            <w:r w:rsidRPr="00ED5F1C">
              <w:rPr>
                <w:rFonts w:cstheme="minorHAnsi"/>
                <w:sz w:val="20"/>
              </w:rPr>
              <w:t>Strony w ofercie (wyrażone cyfrą)</w:t>
            </w:r>
          </w:p>
        </w:tc>
      </w:tr>
      <w:tr w:rsidR="00F44DDF" w:rsidRPr="006F66C2" w14:paraId="0B19D620" w14:textId="77777777" w:rsidTr="00F44DDF">
        <w:trPr>
          <w:cantSplit/>
          <w:trHeight w:val="20"/>
        </w:trPr>
        <w:tc>
          <w:tcPr>
            <w:tcW w:w="283" w:type="dxa"/>
            <w:vAlign w:val="center"/>
          </w:tcPr>
          <w:p w14:paraId="4A860FE1"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1</w:t>
            </w:r>
          </w:p>
        </w:tc>
        <w:tc>
          <w:tcPr>
            <w:tcW w:w="6804" w:type="dxa"/>
          </w:tcPr>
          <w:p w14:paraId="141C0002" w14:textId="77777777" w:rsidR="00F44DDF" w:rsidRPr="00ED5F1C" w:rsidRDefault="00F44DDF" w:rsidP="00AB53E7">
            <w:pPr>
              <w:pStyle w:val="Tekstpodstawowy2"/>
              <w:spacing w:after="0" w:line="276" w:lineRule="auto"/>
              <w:contextualSpacing/>
              <w:rPr>
                <w:rFonts w:cstheme="minorHAnsi"/>
                <w:sz w:val="20"/>
              </w:rPr>
            </w:pPr>
          </w:p>
        </w:tc>
        <w:tc>
          <w:tcPr>
            <w:tcW w:w="1488" w:type="dxa"/>
          </w:tcPr>
          <w:p w14:paraId="11391B54" w14:textId="77777777" w:rsidR="00F44DDF" w:rsidRPr="00ED5F1C" w:rsidRDefault="00F44DDF" w:rsidP="00AB53E7">
            <w:pPr>
              <w:pStyle w:val="Tekstpodstawowy2"/>
              <w:spacing w:after="0" w:line="276" w:lineRule="auto"/>
              <w:contextualSpacing/>
              <w:rPr>
                <w:rFonts w:cstheme="minorHAnsi"/>
                <w:sz w:val="20"/>
              </w:rPr>
            </w:pPr>
          </w:p>
        </w:tc>
        <w:tc>
          <w:tcPr>
            <w:tcW w:w="1489" w:type="dxa"/>
          </w:tcPr>
          <w:p w14:paraId="56DA2DBF" w14:textId="77777777" w:rsidR="00F44DDF" w:rsidRPr="00ED5F1C" w:rsidRDefault="00F44DDF" w:rsidP="00AB53E7">
            <w:pPr>
              <w:pStyle w:val="Tekstpodstawowy2"/>
              <w:spacing w:after="0" w:line="276" w:lineRule="auto"/>
              <w:contextualSpacing/>
              <w:rPr>
                <w:rFonts w:cstheme="minorHAnsi"/>
                <w:sz w:val="20"/>
              </w:rPr>
            </w:pPr>
          </w:p>
        </w:tc>
      </w:tr>
      <w:tr w:rsidR="00F44DDF" w:rsidRPr="006F66C2" w14:paraId="5B210D98" w14:textId="77777777" w:rsidTr="00F44DDF">
        <w:trPr>
          <w:cantSplit/>
          <w:trHeight w:val="20"/>
        </w:trPr>
        <w:tc>
          <w:tcPr>
            <w:tcW w:w="283" w:type="dxa"/>
            <w:vAlign w:val="center"/>
          </w:tcPr>
          <w:p w14:paraId="79384604"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2</w:t>
            </w:r>
          </w:p>
        </w:tc>
        <w:tc>
          <w:tcPr>
            <w:tcW w:w="6804" w:type="dxa"/>
          </w:tcPr>
          <w:p w14:paraId="7EE2F0B9" w14:textId="77777777" w:rsidR="00F44DDF" w:rsidRPr="00ED5F1C" w:rsidRDefault="00F44DDF" w:rsidP="00AB53E7">
            <w:pPr>
              <w:pStyle w:val="Tekstpodstawowy2"/>
              <w:spacing w:after="0" w:line="276" w:lineRule="auto"/>
              <w:contextualSpacing/>
              <w:rPr>
                <w:rFonts w:cstheme="minorHAnsi"/>
                <w:sz w:val="20"/>
              </w:rPr>
            </w:pPr>
          </w:p>
        </w:tc>
        <w:tc>
          <w:tcPr>
            <w:tcW w:w="1488" w:type="dxa"/>
          </w:tcPr>
          <w:p w14:paraId="6339F15A" w14:textId="77777777" w:rsidR="00F44DDF" w:rsidRPr="00ED5F1C" w:rsidRDefault="00F44DDF" w:rsidP="00AB53E7">
            <w:pPr>
              <w:pStyle w:val="Tekstpodstawowy2"/>
              <w:spacing w:after="0" w:line="276" w:lineRule="auto"/>
              <w:contextualSpacing/>
              <w:rPr>
                <w:rFonts w:cstheme="minorHAnsi"/>
                <w:sz w:val="20"/>
              </w:rPr>
            </w:pPr>
          </w:p>
        </w:tc>
        <w:tc>
          <w:tcPr>
            <w:tcW w:w="1489" w:type="dxa"/>
          </w:tcPr>
          <w:p w14:paraId="40ECE52F" w14:textId="77777777" w:rsidR="00F44DDF" w:rsidRPr="00ED5F1C" w:rsidRDefault="00F44DDF" w:rsidP="00AB53E7">
            <w:pPr>
              <w:pStyle w:val="Tekstpodstawowy2"/>
              <w:spacing w:after="0" w:line="276" w:lineRule="auto"/>
              <w:contextualSpacing/>
              <w:rPr>
                <w:rFonts w:cstheme="minorHAnsi"/>
                <w:sz w:val="20"/>
              </w:rPr>
            </w:pPr>
          </w:p>
        </w:tc>
      </w:tr>
      <w:tr w:rsidR="00F44DDF" w:rsidRPr="006F66C2" w14:paraId="71CCF3E4" w14:textId="77777777" w:rsidTr="00F44DDF">
        <w:trPr>
          <w:cantSplit/>
          <w:trHeight w:val="20"/>
        </w:trPr>
        <w:tc>
          <w:tcPr>
            <w:tcW w:w="283" w:type="dxa"/>
            <w:vAlign w:val="center"/>
          </w:tcPr>
          <w:p w14:paraId="1E13720A"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w:t>
            </w:r>
          </w:p>
        </w:tc>
        <w:tc>
          <w:tcPr>
            <w:tcW w:w="6804" w:type="dxa"/>
          </w:tcPr>
          <w:p w14:paraId="6B0A99BC" w14:textId="77777777" w:rsidR="00F44DDF" w:rsidRPr="00ED5F1C" w:rsidRDefault="00F44DDF" w:rsidP="00AB53E7">
            <w:pPr>
              <w:pStyle w:val="Tekstpodstawowy2"/>
              <w:spacing w:after="0" w:line="276" w:lineRule="auto"/>
              <w:contextualSpacing/>
              <w:rPr>
                <w:rFonts w:cstheme="minorHAnsi"/>
                <w:sz w:val="20"/>
              </w:rPr>
            </w:pPr>
          </w:p>
        </w:tc>
        <w:tc>
          <w:tcPr>
            <w:tcW w:w="1488" w:type="dxa"/>
          </w:tcPr>
          <w:p w14:paraId="10B8B2AB" w14:textId="77777777" w:rsidR="00F44DDF" w:rsidRPr="00ED5F1C" w:rsidRDefault="00F44DDF" w:rsidP="00AB53E7">
            <w:pPr>
              <w:pStyle w:val="Tekstpodstawowy2"/>
              <w:spacing w:after="0" w:line="276" w:lineRule="auto"/>
              <w:contextualSpacing/>
              <w:rPr>
                <w:rFonts w:cstheme="minorHAnsi"/>
                <w:sz w:val="20"/>
              </w:rPr>
            </w:pPr>
          </w:p>
        </w:tc>
        <w:tc>
          <w:tcPr>
            <w:tcW w:w="1489" w:type="dxa"/>
          </w:tcPr>
          <w:p w14:paraId="18AAF6DB" w14:textId="77777777" w:rsidR="00F44DDF" w:rsidRPr="00ED5F1C" w:rsidRDefault="00F44DDF" w:rsidP="00AB53E7">
            <w:pPr>
              <w:pStyle w:val="Tekstpodstawowy2"/>
              <w:spacing w:after="0" w:line="276" w:lineRule="auto"/>
              <w:contextualSpacing/>
              <w:rPr>
                <w:rFonts w:cstheme="minorHAnsi"/>
                <w:sz w:val="20"/>
              </w:rPr>
            </w:pPr>
          </w:p>
        </w:tc>
      </w:tr>
      <w:tr w:rsidR="00F44DDF" w:rsidRPr="006F66C2" w14:paraId="6FEA8569" w14:textId="77777777" w:rsidTr="00F44DDF">
        <w:trPr>
          <w:cantSplit/>
          <w:trHeight w:val="20"/>
        </w:trPr>
        <w:tc>
          <w:tcPr>
            <w:tcW w:w="10064" w:type="dxa"/>
            <w:gridSpan w:val="4"/>
            <w:shd w:val="clear" w:color="auto" w:fill="F7CAAC" w:themeFill="accent2" w:themeFillTint="66"/>
            <w:vAlign w:val="center"/>
          </w:tcPr>
          <w:p w14:paraId="5EB564D7" w14:textId="77777777" w:rsidR="00F44DDF" w:rsidRPr="00ED5F1C" w:rsidRDefault="008700D2" w:rsidP="00AB53E7">
            <w:pPr>
              <w:pStyle w:val="Tekstpodstawowy2"/>
              <w:spacing w:after="0" w:line="276" w:lineRule="auto"/>
              <w:contextualSpacing/>
              <w:rPr>
                <w:rFonts w:cstheme="minorHAnsi"/>
                <w:sz w:val="20"/>
                <w:highlight w:val="lightGray"/>
              </w:rPr>
            </w:pPr>
            <w:r>
              <w:rPr>
                <w:rFonts w:cstheme="minorHAnsi"/>
                <w:sz w:val="20"/>
              </w:rPr>
              <w:t>Oznaczenie pliku (</w:t>
            </w:r>
            <w:r w:rsidR="00F44DDF" w:rsidRPr="00ED5F1C">
              <w:rPr>
                <w:rFonts w:cstheme="minorHAnsi"/>
                <w:sz w:val="20"/>
              </w:rPr>
              <w:t>nazwa pliku</w:t>
            </w:r>
            <w:r>
              <w:rPr>
                <w:rFonts w:cstheme="minorHAnsi"/>
                <w:sz w:val="20"/>
              </w:rPr>
              <w:t>)</w:t>
            </w:r>
            <w:r w:rsidR="00F44DDF" w:rsidRPr="00ED5F1C">
              <w:rPr>
                <w:rFonts w:cstheme="minorHAnsi"/>
                <w:sz w:val="20"/>
              </w:rPr>
              <w:t>, który zawiera informacje objęte tajemnicą przedsiębiorstwa - ………………… (wpisać)</w:t>
            </w:r>
          </w:p>
        </w:tc>
      </w:tr>
    </w:tbl>
    <w:p w14:paraId="130D1046" w14:textId="77777777" w:rsidR="00F44DDF" w:rsidRDefault="00F44DDF" w:rsidP="00AB53E7">
      <w:pPr>
        <w:tabs>
          <w:tab w:val="left" w:pos="7200"/>
          <w:tab w:val="left" w:pos="7560"/>
          <w:tab w:val="left" w:pos="8280"/>
        </w:tabs>
        <w:spacing w:after="0" w:line="276" w:lineRule="auto"/>
        <w:ind w:left="397"/>
        <w:contextualSpacing/>
        <w:jc w:val="both"/>
        <w:rPr>
          <w:rFonts w:cstheme="minorHAnsi"/>
          <w:sz w:val="20"/>
          <w:szCs w:val="20"/>
        </w:rPr>
      </w:pPr>
    </w:p>
    <w:p w14:paraId="7735FC1B" w14:textId="77777777" w:rsidR="00F44DDF" w:rsidRPr="00494D29" w:rsidRDefault="00F44DDF" w:rsidP="00AB53E7">
      <w:pPr>
        <w:numPr>
          <w:ilvl w:val="0"/>
          <w:numId w:val="2"/>
        </w:numPr>
        <w:tabs>
          <w:tab w:val="clear" w:pos="360"/>
          <w:tab w:val="left" w:pos="7200"/>
          <w:tab w:val="left" w:pos="7560"/>
          <w:tab w:val="left" w:pos="8280"/>
        </w:tabs>
        <w:spacing w:after="0" w:line="276" w:lineRule="auto"/>
        <w:ind w:left="397" w:hanging="397"/>
        <w:contextualSpacing/>
        <w:jc w:val="both"/>
        <w:rPr>
          <w:rFonts w:cstheme="minorHAnsi"/>
          <w:sz w:val="20"/>
          <w:szCs w:val="20"/>
        </w:rPr>
      </w:pPr>
      <w:r w:rsidRPr="00494D29">
        <w:rPr>
          <w:rFonts w:cstheme="minorHAnsi"/>
          <w:sz w:val="20"/>
          <w:szCs w:val="20"/>
        </w:rPr>
        <w:t xml:space="preserve">następujące części niniejszego zamówienia </w:t>
      </w:r>
      <w:r w:rsidRPr="005E086B">
        <w:rPr>
          <w:rFonts w:cstheme="minorHAnsi"/>
          <w:b/>
          <w:bCs/>
          <w:sz w:val="20"/>
          <w:szCs w:val="20"/>
        </w:rPr>
        <w:t>zamierzam(y) powierzyć podwykonawcom:</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
        <w:gridCol w:w="4678"/>
        <w:gridCol w:w="5103"/>
      </w:tblGrid>
      <w:tr w:rsidR="00F44DDF" w:rsidRPr="00D2015A" w14:paraId="271A32F9" w14:textId="77777777" w:rsidTr="00F44DDF">
        <w:trPr>
          <w:trHeight w:val="113"/>
        </w:trPr>
        <w:tc>
          <w:tcPr>
            <w:tcW w:w="4961" w:type="dxa"/>
            <w:gridSpan w:val="2"/>
            <w:shd w:val="clear" w:color="auto" w:fill="F7CAAC" w:themeFill="accent2" w:themeFillTint="66"/>
            <w:vAlign w:val="center"/>
          </w:tcPr>
          <w:p w14:paraId="6D159E3A" w14:textId="77777777" w:rsidR="00F44DDF" w:rsidRPr="00ED5F1C" w:rsidRDefault="00F44DDF" w:rsidP="00AB53E7">
            <w:pPr>
              <w:spacing w:after="0" w:line="276" w:lineRule="auto"/>
              <w:contextualSpacing/>
              <w:jc w:val="center"/>
              <w:rPr>
                <w:rFonts w:ascii="Calibri" w:eastAsia="Calibri" w:hAnsi="Calibri" w:cs="Calibri"/>
                <w:sz w:val="20"/>
              </w:rPr>
            </w:pPr>
            <w:r w:rsidRPr="00ED5F1C">
              <w:rPr>
                <w:rFonts w:ascii="Calibri" w:eastAsia="Calibri" w:hAnsi="Calibri" w:cs="Calibri"/>
                <w:sz w:val="20"/>
              </w:rPr>
              <w:t>Część/zakres zamówienia</w:t>
            </w:r>
          </w:p>
        </w:tc>
        <w:tc>
          <w:tcPr>
            <w:tcW w:w="5103" w:type="dxa"/>
            <w:shd w:val="clear" w:color="auto" w:fill="F7CAAC" w:themeFill="accent2" w:themeFillTint="66"/>
            <w:vAlign w:val="center"/>
          </w:tcPr>
          <w:p w14:paraId="7164122D" w14:textId="77777777" w:rsidR="00F44DDF" w:rsidRPr="00ED5F1C" w:rsidRDefault="00F44DDF" w:rsidP="00AB53E7">
            <w:pPr>
              <w:spacing w:after="0" w:line="276" w:lineRule="auto"/>
              <w:contextualSpacing/>
              <w:jc w:val="center"/>
              <w:rPr>
                <w:rFonts w:ascii="Calibri" w:eastAsia="Calibri" w:hAnsi="Calibri" w:cs="Calibri"/>
                <w:sz w:val="20"/>
                <w:vertAlign w:val="superscript"/>
              </w:rPr>
            </w:pPr>
            <w:r w:rsidRPr="00ED5F1C">
              <w:rPr>
                <w:rFonts w:ascii="Calibri" w:eastAsia="Calibri" w:hAnsi="Calibri" w:cs="Calibri"/>
                <w:sz w:val="20"/>
              </w:rPr>
              <w:t>Nazwa (firma) podwykonawcy</w:t>
            </w:r>
          </w:p>
        </w:tc>
      </w:tr>
      <w:tr w:rsidR="00F44DDF" w:rsidRPr="006F66C2" w14:paraId="3E744ABE" w14:textId="77777777" w:rsidTr="00F44DDF">
        <w:tblPrEx>
          <w:tblCellMar>
            <w:left w:w="70" w:type="dxa"/>
            <w:right w:w="70" w:type="dxa"/>
          </w:tblCellMar>
          <w:tblLook w:val="0000" w:firstRow="0" w:lastRow="0" w:firstColumn="0" w:lastColumn="0" w:noHBand="0" w:noVBand="0"/>
        </w:tblPrEx>
        <w:trPr>
          <w:cantSplit/>
          <w:trHeight w:val="20"/>
        </w:trPr>
        <w:tc>
          <w:tcPr>
            <w:tcW w:w="283" w:type="dxa"/>
            <w:vAlign w:val="center"/>
          </w:tcPr>
          <w:p w14:paraId="33224037"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1</w:t>
            </w:r>
          </w:p>
        </w:tc>
        <w:tc>
          <w:tcPr>
            <w:tcW w:w="4678" w:type="dxa"/>
          </w:tcPr>
          <w:p w14:paraId="44065BF1" w14:textId="77777777" w:rsidR="00F44DDF" w:rsidRPr="006F66C2" w:rsidRDefault="00F44DDF" w:rsidP="00AB53E7">
            <w:pPr>
              <w:pStyle w:val="Tekstpodstawowy2"/>
              <w:spacing w:after="0" w:line="276" w:lineRule="auto"/>
              <w:contextualSpacing/>
              <w:rPr>
                <w:rFonts w:cstheme="minorHAnsi"/>
                <w:sz w:val="20"/>
              </w:rPr>
            </w:pPr>
          </w:p>
        </w:tc>
        <w:tc>
          <w:tcPr>
            <w:tcW w:w="5103" w:type="dxa"/>
          </w:tcPr>
          <w:p w14:paraId="4301FDD9" w14:textId="77777777" w:rsidR="00F44DDF" w:rsidRPr="006F66C2" w:rsidRDefault="00F44DDF" w:rsidP="00AB53E7">
            <w:pPr>
              <w:pStyle w:val="Tekstpodstawowy2"/>
              <w:spacing w:after="0" w:line="276" w:lineRule="auto"/>
              <w:contextualSpacing/>
              <w:rPr>
                <w:rFonts w:cstheme="minorHAnsi"/>
                <w:sz w:val="20"/>
              </w:rPr>
            </w:pPr>
          </w:p>
        </w:tc>
      </w:tr>
      <w:tr w:rsidR="00F44DDF" w:rsidRPr="006F66C2" w14:paraId="615B843F" w14:textId="77777777" w:rsidTr="00F44DDF">
        <w:tblPrEx>
          <w:tblCellMar>
            <w:left w:w="70" w:type="dxa"/>
            <w:right w:w="70" w:type="dxa"/>
          </w:tblCellMar>
          <w:tblLook w:val="0000" w:firstRow="0" w:lastRow="0" w:firstColumn="0" w:lastColumn="0" w:noHBand="0" w:noVBand="0"/>
        </w:tblPrEx>
        <w:trPr>
          <w:cantSplit/>
          <w:trHeight w:val="20"/>
        </w:trPr>
        <w:tc>
          <w:tcPr>
            <w:tcW w:w="283" w:type="dxa"/>
            <w:vAlign w:val="center"/>
          </w:tcPr>
          <w:p w14:paraId="0E643DDB"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2</w:t>
            </w:r>
          </w:p>
        </w:tc>
        <w:tc>
          <w:tcPr>
            <w:tcW w:w="4678" w:type="dxa"/>
          </w:tcPr>
          <w:p w14:paraId="36A5C470" w14:textId="77777777" w:rsidR="00F44DDF" w:rsidRPr="006F66C2" w:rsidRDefault="00F44DDF" w:rsidP="00AB53E7">
            <w:pPr>
              <w:pStyle w:val="Tekstpodstawowy2"/>
              <w:spacing w:after="0" w:line="276" w:lineRule="auto"/>
              <w:contextualSpacing/>
              <w:rPr>
                <w:rFonts w:cstheme="minorHAnsi"/>
                <w:sz w:val="20"/>
              </w:rPr>
            </w:pPr>
          </w:p>
        </w:tc>
        <w:tc>
          <w:tcPr>
            <w:tcW w:w="5103" w:type="dxa"/>
          </w:tcPr>
          <w:p w14:paraId="106DDA47" w14:textId="77777777" w:rsidR="00F44DDF" w:rsidRPr="006F66C2" w:rsidRDefault="00F44DDF" w:rsidP="00AB53E7">
            <w:pPr>
              <w:pStyle w:val="Tekstpodstawowy2"/>
              <w:spacing w:after="0" w:line="276" w:lineRule="auto"/>
              <w:contextualSpacing/>
              <w:rPr>
                <w:rFonts w:cstheme="minorHAnsi"/>
                <w:sz w:val="20"/>
              </w:rPr>
            </w:pPr>
          </w:p>
        </w:tc>
      </w:tr>
      <w:tr w:rsidR="00F44DDF" w:rsidRPr="006F66C2" w14:paraId="7751C54E" w14:textId="77777777" w:rsidTr="00F44DDF">
        <w:tblPrEx>
          <w:tblCellMar>
            <w:left w:w="70" w:type="dxa"/>
            <w:right w:w="70" w:type="dxa"/>
          </w:tblCellMar>
          <w:tblLook w:val="0000" w:firstRow="0" w:lastRow="0" w:firstColumn="0" w:lastColumn="0" w:noHBand="0" w:noVBand="0"/>
        </w:tblPrEx>
        <w:trPr>
          <w:cantSplit/>
          <w:trHeight w:val="20"/>
        </w:trPr>
        <w:tc>
          <w:tcPr>
            <w:tcW w:w="283" w:type="dxa"/>
            <w:vAlign w:val="center"/>
          </w:tcPr>
          <w:p w14:paraId="0EED5668" w14:textId="77777777" w:rsidR="00F44DDF" w:rsidRPr="006F66C2" w:rsidRDefault="00F44DDF" w:rsidP="00AB53E7">
            <w:pPr>
              <w:pStyle w:val="Tekstpodstawowy2"/>
              <w:spacing w:after="0" w:line="276" w:lineRule="auto"/>
              <w:contextualSpacing/>
              <w:jc w:val="center"/>
              <w:rPr>
                <w:rFonts w:cstheme="minorHAnsi"/>
                <w:bCs/>
                <w:sz w:val="20"/>
              </w:rPr>
            </w:pPr>
            <w:r>
              <w:rPr>
                <w:rFonts w:cstheme="minorHAnsi"/>
                <w:bCs/>
                <w:sz w:val="20"/>
              </w:rPr>
              <w:t>…</w:t>
            </w:r>
          </w:p>
        </w:tc>
        <w:tc>
          <w:tcPr>
            <w:tcW w:w="4678" w:type="dxa"/>
          </w:tcPr>
          <w:p w14:paraId="42188E60" w14:textId="77777777" w:rsidR="00F44DDF" w:rsidRPr="006F66C2" w:rsidRDefault="00F44DDF" w:rsidP="00AB53E7">
            <w:pPr>
              <w:pStyle w:val="Tekstpodstawowy2"/>
              <w:spacing w:after="0" w:line="276" w:lineRule="auto"/>
              <w:contextualSpacing/>
              <w:rPr>
                <w:rFonts w:cstheme="minorHAnsi"/>
                <w:sz w:val="20"/>
              </w:rPr>
            </w:pPr>
          </w:p>
        </w:tc>
        <w:tc>
          <w:tcPr>
            <w:tcW w:w="5103" w:type="dxa"/>
          </w:tcPr>
          <w:p w14:paraId="431AD45D" w14:textId="77777777" w:rsidR="00F44DDF" w:rsidRPr="006F66C2" w:rsidRDefault="00F44DDF" w:rsidP="00AB53E7">
            <w:pPr>
              <w:pStyle w:val="Tekstpodstawowy2"/>
              <w:spacing w:after="0" w:line="276" w:lineRule="auto"/>
              <w:contextualSpacing/>
              <w:rPr>
                <w:rFonts w:cstheme="minorHAnsi"/>
                <w:sz w:val="20"/>
              </w:rPr>
            </w:pPr>
          </w:p>
        </w:tc>
      </w:tr>
    </w:tbl>
    <w:p w14:paraId="170B3328" w14:textId="77777777" w:rsidR="00F44DDF" w:rsidRDefault="00F44DDF" w:rsidP="00AB53E7">
      <w:pPr>
        <w:spacing w:line="276" w:lineRule="auto"/>
        <w:rPr>
          <w:rFonts w:cstheme="minorHAnsi"/>
          <w:sz w:val="18"/>
          <w:szCs w:val="18"/>
        </w:rPr>
      </w:pPr>
    </w:p>
    <w:p w14:paraId="23B635B6" w14:textId="2C14D4AE" w:rsidR="00F44DDF" w:rsidRPr="00D20BBB" w:rsidRDefault="00F44DDF" w:rsidP="00AB53E7">
      <w:pPr>
        <w:numPr>
          <w:ilvl w:val="0"/>
          <w:numId w:val="2"/>
        </w:numPr>
        <w:tabs>
          <w:tab w:val="clear" w:pos="360"/>
          <w:tab w:val="left" w:pos="7200"/>
          <w:tab w:val="left" w:pos="7560"/>
          <w:tab w:val="left" w:pos="8280"/>
        </w:tabs>
        <w:spacing w:after="0" w:line="276" w:lineRule="auto"/>
        <w:ind w:left="397" w:hanging="397"/>
        <w:contextualSpacing/>
        <w:jc w:val="both"/>
        <w:rPr>
          <w:rFonts w:cstheme="minorHAnsi"/>
          <w:sz w:val="20"/>
          <w:szCs w:val="20"/>
        </w:rPr>
      </w:pPr>
      <w:r>
        <w:rPr>
          <w:rFonts w:cstheme="minorHAnsi"/>
          <w:sz w:val="20"/>
          <w:szCs w:val="20"/>
        </w:rPr>
        <w:t>w</w:t>
      </w:r>
      <w:r w:rsidRPr="00D20BBB">
        <w:rPr>
          <w:rFonts w:cstheme="minorHAnsi"/>
          <w:sz w:val="20"/>
          <w:szCs w:val="20"/>
        </w:rPr>
        <w:t>ybór oferty prowadzić będzie do powstania u Zamawiającego obowiąz</w:t>
      </w:r>
      <w:r>
        <w:rPr>
          <w:rFonts w:cstheme="minorHAnsi"/>
          <w:sz w:val="20"/>
          <w:szCs w:val="20"/>
        </w:rPr>
        <w:t xml:space="preserve">ku podatkowego </w:t>
      </w:r>
      <w:r w:rsidR="008700D2">
        <w:rPr>
          <w:rFonts w:cstheme="minorHAnsi"/>
          <w:sz w:val="20"/>
          <w:szCs w:val="20"/>
        </w:rPr>
        <w:t>o</w:t>
      </w:r>
      <w:r w:rsidR="005E086B">
        <w:rPr>
          <w:rFonts w:cstheme="minorHAnsi"/>
          <w:sz w:val="20"/>
          <w:szCs w:val="20"/>
        </w:rPr>
        <w:t xml:space="preserve"> </w:t>
      </w:r>
      <w:r w:rsidR="008700D2">
        <w:rPr>
          <w:rFonts w:cstheme="minorHAnsi"/>
          <w:sz w:val="20"/>
          <w:szCs w:val="20"/>
        </w:rPr>
        <w:t xml:space="preserve">wartości ……….. zł. </w:t>
      </w:r>
    </w:p>
    <w:p w14:paraId="20375917" w14:textId="77777777" w:rsidR="00F44DDF" w:rsidRPr="006F66C2" w:rsidRDefault="00F44DDF" w:rsidP="00AB53E7">
      <w:pPr>
        <w:pStyle w:val="Akapitzlist"/>
        <w:spacing w:line="276" w:lineRule="auto"/>
        <w:ind w:left="0"/>
        <w:jc w:val="both"/>
        <w:rPr>
          <w:rFonts w:asciiTheme="minorHAnsi" w:hAnsiTheme="minorHAnsi" w:cstheme="minorHAnsi"/>
        </w:rPr>
      </w:pPr>
    </w:p>
    <w:p w14:paraId="06619642" w14:textId="77777777" w:rsidR="00F44DDF" w:rsidRPr="006F66C2" w:rsidRDefault="00F44DDF" w:rsidP="00AB53E7">
      <w:pPr>
        <w:pStyle w:val="Akapitzlist"/>
        <w:spacing w:line="276" w:lineRule="auto"/>
        <w:ind w:left="0"/>
        <w:jc w:val="both"/>
        <w:rPr>
          <w:rFonts w:asciiTheme="minorHAnsi" w:hAnsiTheme="minorHAnsi" w:cstheme="minorHAnsi"/>
        </w:rPr>
      </w:pPr>
    </w:p>
    <w:p w14:paraId="68CE1FB7" w14:textId="77777777" w:rsidR="00F44DDF" w:rsidRPr="006F66C2" w:rsidRDefault="00F44DDF" w:rsidP="00AB53E7">
      <w:pPr>
        <w:pStyle w:val="Akapitzlist"/>
        <w:spacing w:line="276" w:lineRule="auto"/>
        <w:ind w:left="0"/>
        <w:jc w:val="both"/>
        <w:rPr>
          <w:rFonts w:asciiTheme="minorHAnsi" w:hAnsiTheme="minorHAnsi" w:cstheme="minorHAnsi"/>
        </w:rPr>
      </w:pPr>
    </w:p>
    <w:p w14:paraId="46A3A318" w14:textId="77777777" w:rsidR="00F44DDF" w:rsidRPr="006F66C2" w:rsidRDefault="00F44DDF" w:rsidP="00AB53E7">
      <w:pPr>
        <w:pStyle w:val="Akapitzlist"/>
        <w:spacing w:line="276" w:lineRule="auto"/>
        <w:ind w:left="0"/>
        <w:jc w:val="both"/>
        <w:rPr>
          <w:rFonts w:asciiTheme="minorHAnsi" w:hAnsiTheme="minorHAnsi" w:cstheme="minorHAnsi"/>
        </w:rPr>
      </w:pPr>
    </w:p>
    <w:p w14:paraId="0EB4B3FA" w14:textId="77777777" w:rsidR="00F44DDF" w:rsidRPr="006F66C2" w:rsidRDefault="00F44DDF" w:rsidP="00AB53E7">
      <w:pPr>
        <w:pStyle w:val="Akapitzlist"/>
        <w:spacing w:line="276" w:lineRule="auto"/>
        <w:ind w:left="0"/>
        <w:jc w:val="both"/>
        <w:rPr>
          <w:rFonts w:asciiTheme="minorHAnsi" w:hAnsiTheme="minorHAnsi" w:cstheme="minorHAnsi"/>
        </w:rPr>
      </w:pPr>
    </w:p>
    <w:p w14:paraId="456932A5" w14:textId="77777777" w:rsidR="00F44DDF" w:rsidRPr="006F66C2" w:rsidRDefault="00F44DDF" w:rsidP="00AB53E7">
      <w:pPr>
        <w:pStyle w:val="Akapitzlist"/>
        <w:spacing w:line="276" w:lineRule="auto"/>
        <w:ind w:left="0"/>
        <w:jc w:val="both"/>
        <w:rPr>
          <w:rFonts w:asciiTheme="minorHAnsi" w:hAnsiTheme="minorHAnsi" w:cstheme="minorHAnsi"/>
        </w:rPr>
      </w:pPr>
    </w:p>
    <w:p w14:paraId="6FC8BFF3" w14:textId="77777777" w:rsidR="00F44DDF" w:rsidRPr="00303038" w:rsidRDefault="00F44DDF" w:rsidP="00AB53E7">
      <w:pPr>
        <w:spacing w:after="0" w:line="276" w:lineRule="auto"/>
        <w:rPr>
          <w:sz w:val="20"/>
        </w:rPr>
      </w:pPr>
      <w:r w:rsidRPr="00303038">
        <w:rPr>
          <w:sz w:val="20"/>
        </w:rPr>
        <w:t>Podpis(y)</w:t>
      </w:r>
    </w:p>
    <w:p w14:paraId="0378CF95" w14:textId="77777777" w:rsidR="00F44DDF" w:rsidRDefault="00F44DDF" w:rsidP="00AB53E7">
      <w:pPr>
        <w:pStyle w:val="Akapitzlist"/>
        <w:spacing w:line="276" w:lineRule="auto"/>
        <w:ind w:left="0"/>
        <w:jc w:val="both"/>
        <w:rPr>
          <w:rFonts w:asciiTheme="minorHAnsi" w:hAnsiTheme="minorHAnsi" w:cstheme="minorHAnsi"/>
        </w:rPr>
      </w:pPr>
    </w:p>
    <w:p w14:paraId="35560BC4" w14:textId="77777777" w:rsidR="005E086B" w:rsidRDefault="005E086B" w:rsidP="00AB53E7">
      <w:pPr>
        <w:pStyle w:val="Akapitzlist"/>
        <w:spacing w:line="276" w:lineRule="auto"/>
        <w:ind w:left="0"/>
        <w:jc w:val="both"/>
        <w:rPr>
          <w:rFonts w:asciiTheme="minorHAnsi" w:hAnsiTheme="minorHAnsi" w:cstheme="minorHAnsi"/>
        </w:rPr>
      </w:pPr>
    </w:p>
    <w:p w14:paraId="569D714B" w14:textId="77777777" w:rsidR="005E086B" w:rsidRDefault="005E086B" w:rsidP="00AB53E7">
      <w:pPr>
        <w:pStyle w:val="Akapitzlist"/>
        <w:spacing w:line="276" w:lineRule="auto"/>
        <w:ind w:left="0"/>
        <w:jc w:val="both"/>
        <w:rPr>
          <w:rFonts w:asciiTheme="minorHAnsi" w:hAnsiTheme="minorHAnsi" w:cstheme="minorHAnsi"/>
        </w:rPr>
      </w:pPr>
    </w:p>
    <w:p w14:paraId="12CC7719" w14:textId="77777777" w:rsidR="005E086B" w:rsidRDefault="005E086B" w:rsidP="00AB53E7">
      <w:pPr>
        <w:pStyle w:val="Akapitzlist"/>
        <w:spacing w:line="276" w:lineRule="auto"/>
        <w:ind w:left="0"/>
        <w:jc w:val="both"/>
        <w:rPr>
          <w:rFonts w:asciiTheme="minorHAnsi" w:hAnsiTheme="minorHAnsi" w:cstheme="minorHAnsi"/>
        </w:rPr>
      </w:pPr>
    </w:p>
    <w:p w14:paraId="634BF783" w14:textId="77777777" w:rsidR="005E086B" w:rsidRDefault="005E086B" w:rsidP="00AB53E7">
      <w:pPr>
        <w:pStyle w:val="Akapitzlist"/>
        <w:spacing w:line="276" w:lineRule="auto"/>
        <w:ind w:left="0"/>
        <w:jc w:val="both"/>
        <w:rPr>
          <w:rFonts w:asciiTheme="minorHAnsi" w:hAnsiTheme="minorHAnsi" w:cstheme="minorHAnsi"/>
        </w:rPr>
      </w:pPr>
    </w:p>
    <w:p w14:paraId="1FFA8B4E" w14:textId="77777777" w:rsidR="005E086B" w:rsidRDefault="005E086B" w:rsidP="00AB53E7">
      <w:pPr>
        <w:pStyle w:val="Akapitzlist"/>
        <w:spacing w:line="276" w:lineRule="auto"/>
        <w:ind w:left="0"/>
        <w:jc w:val="both"/>
        <w:rPr>
          <w:rFonts w:asciiTheme="minorHAnsi" w:hAnsiTheme="minorHAnsi" w:cstheme="minorHAnsi"/>
        </w:rPr>
      </w:pPr>
    </w:p>
    <w:p w14:paraId="5BD38E70" w14:textId="77777777" w:rsidR="005E086B" w:rsidRDefault="005E086B" w:rsidP="00AB53E7">
      <w:pPr>
        <w:pStyle w:val="Akapitzlist"/>
        <w:spacing w:line="276" w:lineRule="auto"/>
        <w:ind w:left="0"/>
        <w:jc w:val="both"/>
        <w:rPr>
          <w:rFonts w:asciiTheme="minorHAnsi" w:hAnsiTheme="minorHAnsi" w:cstheme="minorHAnsi"/>
        </w:rPr>
      </w:pPr>
    </w:p>
    <w:p w14:paraId="19CF7774" w14:textId="77777777" w:rsidR="005E086B" w:rsidRDefault="005E086B" w:rsidP="00AB53E7">
      <w:pPr>
        <w:pStyle w:val="Akapitzlist"/>
        <w:spacing w:line="276" w:lineRule="auto"/>
        <w:ind w:left="0"/>
        <w:jc w:val="both"/>
        <w:rPr>
          <w:rFonts w:asciiTheme="minorHAnsi" w:hAnsiTheme="minorHAnsi" w:cstheme="minorHAnsi"/>
        </w:rPr>
      </w:pPr>
    </w:p>
    <w:p w14:paraId="262E7535" w14:textId="77777777" w:rsidR="005E086B" w:rsidRDefault="005E086B" w:rsidP="00AB53E7">
      <w:pPr>
        <w:pStyle w:val="Akapitzlist"/>
        <w:spacing w:line="276" w:lineRule="auto"/>
        <w:ind w:left="0"/>
        <w:jc w:val="both"/>
        <w:rPr>
          <w:rFonts w:asciiTheme="minorHAnsi" w:hAnsiTheme="minorHAnsi" w:cstheme="minorHAnsi"/>
        </w:rPr>
      </w:pPr>
    </w:p>
    <w:p w14:paraId="32C88A2E" w14:textId="77777777" w:rsidR="005E086B" w:rsidRDefault="005E086B" w:rsidP="00AB53E7">
      <w:pPr>
        <w:pStyle w:val="Akapitzlist"/>
        <w:spacing w:line="276" w:lineRule="auto"/>
        <w:ind w:left="0"/>
        <w:jc w:val="both"/>
        <w:rPr>
          <w:rFonts w:asciiTheme="minorHAnsi" w:hAnsiTheme="minorHAnsi" w:cstheme="minorHAnsi"/>
        </w:rPr>
      </w:pPr>
    </w:p>
    <w:p w14:paraId="400C9319" w14:textId="77777777" w:rsidR="005E086B" w:rsidRDefault="005E086B" w:rsidP="00AB53E7">
      <w:pPr>
        <w:pStyle w:val="Akapitzlist"/>
        <w:spacing w:line="276" w:lineRule="auto"/>
        <w:ind w:left="0"/>
        <w:jc w:val="both"/>
        <w:rPr>
          <w:rFonts w:asciiTheme="minorHAnsi" w:hAnsiTheme="minorHAnsi" w:cstheme="minorHAnsi"/>
        </w:rPr>
      </w:pPr>
    </w:p>
    <w:p w14:paraId="1FCBE1EF" w14:textId="77777777" w:rsidR="005E086B" w:rsidRDefault="005E086B" w:rsidP="00AB53E7">
      <w:pPr>
        <w:pStyle w:val="Akapitzlist"/>
        <w:spacing w:line="276" w:lineRule="auto"/>
        <w:ind w:left="0"/>
        <w:jc w:val="both"/>
        <w:rPr>
          <w:rFonts w:asciiTheme="minorHAnsi" w:hAnsiTheme="minorHAnsi" w:cstheme="minorHAnsi"/>
        </w:rPr>
        <w:sectPr w:rsidR="005E086B" w:rsidSect="00FF61E7">
          <w:pgSz w:w="11906" w:h="16838"/>
          <w:pgMar w:top="720" w:right="720" w:bottom="720" w:left="720" w:header="709" w:footer="284" w:gutter="0"/>
          <w:cols w:space="708"/>
          <w:titlePg/>
          <w:docGrid w:linePitch="360"/>
        </w:sectPr>
      </w:pPr>
    </w:p>
    <w:bookmarkEnd w:id="64"/>
    <w:p w14:paraId="60F62A39" w14:textId="3E3B7F3F" w:rsidR="009E2837" w:rsidRDefault="009E2837" w:rsidP="009E2837">
      <w:pPr>
        <w:pStyle w:val="Nagwek3"/>
        <w:spacing w:line="276" w:lineRule="auto"/>
        <w:rPr>
          <w:rFonts w:asciiTheme="majorHAnsi" w:hAnsiTheme="majorHAnsi"/>
          <w:i w:val="0"/>
          <w:sz w:val="21"/>
          <w:szCs w:val="21"/>
        </w:rPr>
      </w:pPr>
      <w:r>
        <w:rPr>
          <w:noProof/>
          <w:lang w:eastAsia="pl-PL"/>
        </w:rPr>
        <w:lastRenderedPageBreak/>
        <w:drawing>
          <wp:inline distT="0" distB="0" distL="0" distR="0" wp14:anchorId="54F0C48B" wp14:editId="6CEF3488">
            <wp:extent cx="6645910" cy="664845"/>
            <wp:effectExtent l="0" t="0" r="0" b="0"/>
            <wp:docPr id="51886476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5A28E8BE" w14:textId="5A0ED082" w:rsidR="005E086B" w:rsidRDefault="00FE6F89" w:rsidP="002E073A">
      <w:pPr>
        <w:pStyle w:val="Nagwek3"/>
        <w:spacing w:line="276" w:lineRule="auto"/>
      </w:pPr>
      <w:r w:rsidRPr="007E5A65">
        <w:rPr>
          <w:rFonts w:asciiTheme="majorHAnsi" w:hAnsiTheme="majorHAnsi"/>
          <w:i w:val="0"/>
          <w:sz w:val="20"/>
          <w:szCs w:val="20"/>
        </w:rPr>
        <w:t>Załącznik nr 2 – Zasady składania ofert równoważnych</w:t>
      </w:r>
      <w:bookmarkStart w:id="68" w:name="_Toc95987091"/>
    </w:p>
    <w:p w14:paraId="2182ACA1" w14:textId="0561F075" w:rsidR="00E13713" w:rsidRDefault="00E13713" w:rsidP="002E073A">
      <w:pPr>
        <w:spacing w:after="0" w:line="276" w:lineRule="auto"/>
        <w:jc w:val="center"/>
        <w:rPr>
          <w:rFonts w:cstheme="minorHAnsi"/>
          <w:sz w:val="18"/>
        </w:rPr>
      </w:pPr>
      <w:r w:rsidRPr="00E13713">
        <w:rPr>
          <w:rFonts w:cstheme="minorHAnsi"/>
          <w:b/>
          <w:color w:val="7030A0"/>
          <w:sz w:val="20"/>
          <w:szCs w:val="20"/>
        </w:rPr>
        <w:t>WARUNKI RÓWNOWAŻNE/ WARUNKI REALIZACJI ZAMÓWIENIA</w:t>
      </w:r>
    </w:p>
    <w:p w14:paraId="2D25507D" w14:textId="77777777" w:rsidR="00BF76BD" w:rsidRDefault="00BF76BD" w:rsidP="00BF76BD">
      <w:pPr>
        <w:tabs>
          <w:tab w:val="left" w:pos="1701"/>
        </w:tabs>
        <w:spacing w:after="0" w:line="240" w:lineRule="auto"/>
        <w:contextualSpacing/>
        <w:jc w:val="both"/>
        <w:rPr>
          <w:rFonts w:cstheme="minorHAnsi"/>
          <w:sz w:val="20"/>
          <w:szCs w:val="20"/>
        </w:rPr>
      </w:pPr>
      <w:r>
        <w:rPr>
          <w:rFonts w:cstheme="minorHAnsi"/>
          <w:sz w:val="20"/>
          <w:szCs w:val="20"/>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14:paraId="0B8DA780" w14:textId="77777777" w:rsidR="00BF76BD" w:rsidRDefault="00BF76BD" w:rsidP="007D37A6">
      <w:pPr>
        <w:pStyle w:val="Akapitzlist"/>
        <w:numPr>
          <w:ilvl w:val="0"/>
          <w:numId w:val="48"/>
        </w:numPr>
        <w:suppressAutoHyphens/>
        <w:ind w:left="270" w:hanging="270"/>
        <w:contextualSpacing/>
        <w:jc w:val="both"/>
        <w:rPr>
          <w:rFonts w:asciiTheme="minorHAnsi" w:hAnsiTheme="minorHAnsi" w:cstheme="minorHAnsi"/>
        </w:rPr>
      </w:pPr>
      <w:r>
        <w:rPr>
          <w:rFonts w:asciiTheme="minorHAnsi" w:hAnsiTheme="minorHAnsi" w:cstheme="minorHAnsi"/>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14:paraId="545F960B" w14:textId="77777777" w:rsidR="00BF76BD" w:rsidRDefault="00BF76BD" w:rsidP="007D37A6">
      <w:pPr>
        <w:pStyle w:val="Akapitzlist"/>
        <w:numPr>
          <w:ilvl w:val="0"/>
          <w:numId w:val="48"/>
        </w:numPr>
        <w:suppressAutoHyphens/>
        <w:ind w:left="270" w:hanging="270"/>
        <w:contextualSpacing/>
        <w:jc w:val="both"/>
        <w:rPr>
          <w:rFonts w:asciiTheme="minorHAnsi" w:hAnsiTheme="minorHAnsi" w:cstheme="minorHAnsi"/>
        </w:rPr>
      </w:pPr>
      <w:r>
        <w:rPr>
          <w:rFonts w:asciiTheme="minorHAnsi" w:hAnsiTheme="minorHAnsi" w:cstheme="minorHAnsi"/>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14:paraId="720BF4D7" w14:textId="77777777" w:rsidR="00BF76BD" w:rsidRDefault="00BF76BD" w:rsidP="007D37A6">
      <w:pPr>
        <w:pStyle w:val="Akapitzlist"/>
        <w:numPr>
          <w:ilvl w:val="0"/>
          <w:numId w:val="48"/>
        </w:numPr>
        <w:suppressAutoHyphens/>
        <w:ind w:left="270" w:hanging="270"/>
        <w:contextualSpacing/>
        <w:jc w:val="both"/>
        <w:rPr>
          <w:rFonts w:asciiTheme="minorHAnsi" w:hAnsiTheme="minorHAnsi" w:cstheme="minorHAnsi"/>
        </w:rPr>
      </w:pPr>
      <w:r>
        <w:rPr>
          <w:rFonts w:asciiTheme="minorHAnsi" w:hAnsiTheme="minorHAnsi" w:cstheme="minorHAnsi"/>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14:paraId="4FBCDBEF" w14:textId="77777777" w:rsidR="00BF76BD" w:rsidRDefault="00BF76BD" w:rsidP="007D37A6">
      <w:pPr>
        <w:pStyle w:val="Akapitzlist"/>
        <w:numPr>
          <w:ilvl w:val="0"/>
          <w:numId w:val="48"/>
        </w:numPr>
        <w:suppressAutoHyphens/>
        <w:ind w:left="270" w:hanging="270"/>
        <w:contextualSpacing/>
        <w:jc w:val="both"/>
        <w:rPr>
          <w:rFonts w:asciiTheme="minorHAnsi" w:hAnsiTheme="minorHAnsi" w:cstheme="minorHAnsi"/>
        </w:rPr>
      </w:pPr>
      <w:r>
        <w:rPr>
          <w:rFonts w:asciiTheme="minorHAnsi" w:hAnsiTheme="minorHAnsi" w:cstheme="minorHAnsi"/>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14:paraId="1B4E352C" w14:textId="77777777" w:rsidR="00BF76BD" w:rsidRDefault="00BF76BD" w:rsidP="007D37A6">
      <w:pPr>
        <w:pStyle w:val="Akapitzlist"/>
        <w:numPr>
          <w:ilvl w:val="0"/>
          <w:numId w:val="48"/>
        </w:numPr>
        <w:suppressAutoHyphens/>
        <w:ind w:left="270" w:hanging="270"/>
        <w:contextualSpacing/>
        <w:jc w:val="both"/>
        <w:rPr>
          <w:rFonts w:asciiTheme="minorHAnsi" w:hAnsiTheme="minorHAnsi" w:cstheme="minorHAnsi"/>
        </w:rPr>
      </w:pPr>
      <w:r>
        <w:rPr>
          <w:rFonts w:asciiTheme="minorHAnsi" w:hAnsiTheme="minorHAnsi" w:cstheme="minorHAnsi"/>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14:paraId="225A8831" w14:textId="77777777" w:rsidR="00BF76BD" w:rsidRDefault="00BF76BD" w:rsidP="007D37A6">
      <w:pPr>
        <w:pStyle w:val="Akapitzlist"/>
        <w:numPr>
          <w:ilvl w:val="0"/>
          <w:numId w:val="49"/>
        </w:numPr>
        <w:suppressAutoHyphens/>
        <w:ind w:left="540" w:hanging="270"/>
        <w:contextualSpacing/>
        <w:jc w:val="both"/>
        <w:rPr>
          <w:rFonts w:asciiTheme="minorHAnsi" w:hAnsiTheme="minorHAnsi" w:cstheme="minorHAnsi"/>
        </w:rPr>
      </w:pPr>
      <w:r>
        <w:rPr>
          <w:rFonts w:asciiTheme="minorHAnsi" w:hAnsiTheme="minorHAnsi" w:cstheme="minorHAnsi"/>
        </w:rPr>
        <w:t>gabaryt/konstrukcja (co oznacza takie parametry, jak: wielkość, rodzaj, ciężar, właściwości fizyczne, liczba elementów składowych, samodzielna konstrukcja, konstrukcja złożona)</w:t>
      </w:r>
    </w:p>
    <w:p w14:paraId="062783EA" w14:textId="77777777" w:rsidR="00BF76BD" w:rsidRDefault="00BF76BD" w:rsidP="007D37A6">
      <w:pPr>
        <w:pStyle w:val="Akapitzlist"/>
        <w:numPr>
          <w:ilvl w:val="0"/>
          <w:numId w:val="49"/>
        </w:numPr>
        <w:suppressAutoHyphens/>
        <w:ind w:left="540" w:hanging="270"/>
        <w:contextualSpacing/>
        <w:jc w:val="both"/>
        <w:rPr>
          <w:rFonts w:asciiTheme="minorHAnsi" w:hAnsiTheme="minorHAnsi" w:cstheme="minorHAnsi"/>
        </w:rPr>
      </w:pPr>
      <w:r>
        <w:rPr>
          <w:rFonts w:asciiTheme="minorHAnsi" w:hAnsiTheme="minorHAnsi" w:cstheme="minorHAnsi"/>
        </w:rPr>
        <w:t>charakter użytkowy (tożsamość funkcji i przeznaczenie)</w:t>
      </w:r>
    </w:p>
    <w:p w14:paraId="34FC5FC1" w14:textId="77777777" w:rsidR="00BF76BD" w:rsidRDefault="00BF76BD" w:rsidP="007D37A6">
      <w:pPr>
        <w:pStyle w:val="Akapitzlist"/>
        <w:numPr>
          <w:ilvl w:val="0"/>
          <w:numId w:val="49"/>
        </w:numPr>
        <w:suppressAutoHyphens/>
        <w:ind w:left="540" w:hanging="270"/>
        <w:contextualSpacing/>
        <w:jc w:val="both"/>
        <w:rPr>
          <w:rFonts w:asciiTheme="minorHAnsi" w:hAnsiTheme="minorHAnsi" w:cstheme="minorHAnsi"/>
        </w:rPr>
      </w:pPr>
      <w:r>
        <w:rPr>
          <w:rFonts w:asciiTheme="minorHAnsi" w:hAnsiTheme="minorHAnsi" w:cstheme="minorHAnsi"/>
        </w:rPr>
        <w:t>charakter materiałowy (rodzaj i jakość materiałów)</w:t>
      </w:r>
    </w:p>
    <w:p w14:paraId="50F24E59" w14:textId="77777777" w:rsidR="00BF76BD" w:rsidRDefault="00BF76BD" w:rsidP="007D37A6">
      <w:pPr>
        <w:pStyle w:val="Akapitzlist"/>
        <w:numPr>
          <w:ilvl w:val="0"/>
          <w:numId w:val="49"/>
        </w:numPr>
        <w:suppressAutoHyphens/>
        <w:ind w:left="540" w:hanging="270"/>
        <w:contextualSpacing/>
        <w:jc w:val="both"/>
        <w:rPr>
          <w:rFonts w:asciiTheme="minorHAnsi" w:hAnsiTheme="minorHAnsi" w:cstheme="minorHAnsi"/>
        </w:rPr>
      </w:pPr>
      <w:r>
        <w:rPr>
          <w:rFonts w:asciiTheme="minorHAnsi" w:hAnsiTheme="minorHAnsi" w:cstheme="minorHAnsi"/>
        </w:rPr>
        <w:t>parametry techniczne (wytrzymałość, trwałość, dane techniczne, dane konstrukcyjne)</w:t>
      </w:r>
    </w:p>
    <w:p w14:paraId="7AB480FF" w14:textId="77777777" w:rsidR="00BF76BD" w:rsidRDefault="00BF76BD" w:rsidP="007D37A6">
      <w:pPr>
        <w:pStyle w:val="Akapitzlist"/>
        <w:numPr>
          <w:ilvl w:val="0"/>
          <w:numId w:val="49"/>
        </w:numPr>
        <w:suppressAutoHyphens/>
        <w:ind w:left="540" w:hanging="270"/>
        <w:contextualSpacing/>
        <w:jc w:val="both"/>
        <w:rPr>
          <w:rFonts w:asciiTheme="minorHAnsi" w:hAnsiTheme="minorHAnsi" w:cstheme="minorHAnsi"/>
        </w:rPr>
      </w:pPr>
      <w:r>
        <w:rPr>
          <w:rFonts w:asciiTheme="minorHAnsi" w:hAnsiTheme="minorHAnsi" w:cstheme="minorHAnsi"/>
        </w:rPr>
        <w:t>parametry bezpieczeństwa użytkowania (bezpieczeństwo dla użytkownika, bezpieczeństwo dla pacjenta, bezpieczeństwo środowiskowe m.in. utylizacja)</w:t>
      </w:r>
    </w:p>
    <w:p w14:paraId="79C5C094" w14:textId="77777777" w:rsidR="00E13713" w:rsidRPr="00E13713" w:rsidRDefault="00E13713" w:rsidP="007D37A6">
      <w:pPr>
        <w:pStyle w:val="Akapitzlist"/>
        <w:numPr>
          <w:ilvl w:val="2"/>
          <w:numId w:val="38"/>
        </w:numPr>
        <w:spacing w:line="276" w:lineRule="auto"/>
        <w:jc w:val="both"/>
        <w:rPr>
          <w:rFonts w:asciiTheme="minorHAnsi" w:hAnsiTheme="minorHAnsi" w:cstheme="minorHAnsi"/>
        </w:rPr>
        <w:sectPr w:rsidR="00E13713" w:rsidRPr="00E13713" w:rsidSect="00FF61E7">
          <w:type w:val="continuous"/>
          <w:pgSz w:w="11906" w:h="16838"/>
          <w:pgMar w:top="720" w:right="720" w:bottom="720" w:left="720" w:header="709" w:footer="284" w:gutter="0"/>
          <w:cols w:space="708"/>
          <w:titlePg/>
          <w:docGrid w:linePitch="360"/>
        </w:sectPr>
      </w:pPr>
    </w:p>
    <w:p w14:paraId="2C172F9A" w14:textId="1089F4A6" w:rsidR="009E2837" w:rsidRDefault="009E2837" w:rsidP="00AB53E7">
      <w:pPr>
        <w:pStyle w:val="Nagwek3"/>
        <w:spacing w:line="276" w:lineRule="auto"/>
        <w:rPr>
          <w:rFonts w:asciiTheme="majorHAnsi" w:hAnsiTheme="majorHAnsi"/>
          <w:i w:val="0"/>
          <w:sz w:val="20"/>
          <w:szCs w:val="20"/>
        </w:rPr>
      </w:pPr>
      <w:bookmarkStart w:id="69" w:name="_Toc114403777"/>
      <w:r>
        <w:rPr>
          <w:noProof/>
          <w:lang w:eastAsia="pl-PL"/>
        </w:rPr>
        <w:lastRenderedPageBreak/>
        <w:drawing>
          <wp:inline distT="0" distB="0" distL="0" distR="0" wp14:anchorId="177B45A5" wp14:editId="135CFAEE">
            <wp:extent cx="6457950" cy="646042"/>
            <wp:effectExtent l="0" t="0" r="0" b="1905"/>
            <wp:docPr id="5138786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3279D70B" w14:textId="0CA18926" w:rsidR="00C9436E" w:rsidRPr="00732DFD" w:rsidRDefault="00C9436E" w:rsidP="00AB53E7">
      <w:pPr>
        <w:pStyle w:val="Nagwek3"/>
        <w:spacing w:line="276" w:lineRule="auto"/>
        <w:rPr>
          <w:rFonts w:asciiTheme="majorHAnsi" w:hAnsiTheme="majorHAnsi"/>
          <w:i w:val="0"/>
          <w:sz w:val="20"/>
          <w:szCs w:val="20"/>
        </w:rPr>
      </w:pPr>
      <w:r w:rsidRPr="00732DFD">
        <w:rPr>
          <w:rFonts w:asciiTheme="majorHAnsi" w:hAnsiTheme="majorHAnsi"/>
          <w:i w:val="0"/>
          <w:sz w:val="20"/>
          <w:szCs w:val="20"/>
        </w:rPr>
        <w:t xml:space="preserve">Załącznik nr </w:t>
      </w:r>
      <w:r w:rsidR="00F26B7C">
        <w:rPr>
          <w:rFonts w:asciiTheme="majorHAnsi" w:hAnsiTheme="majorHAnsi"/>
          <w:i w:val="0"/>
          <w:sz w:val="20"/>
          <w:szCs w:val="20"/>
        </w:rPr>
        <w:t>3</w:t>
      </w:r>
      <w:r w:rsidRPr="00732DFD">
        <w:rPr>
          <w:rFonts w:asciiTheme="majorHAnsi" w:hAnsiTheme="majorHAnsi"/>
          <w:i w:val="0"/>
          <w:sz w:val="20"/>
          <w:szCs w:val="20"/>
        </w:rPr>
        <w:t xml:space="preserve"> – Oświadczenie Grupa Kapitałowa</w:t>
      </w:r>
      <w:bookmarkEnd w:id="68"/>
      <w:bookmarkEnd w:id="69"/>
    </w:p>
    <w:p w14:paraId="073B7C6B" w14:textId="77777777" w:rsidR="00C9436E" w:rsidRPr="006F66C2" w:rsidRDefault="00C9436E" w:rsidP="00AB53E7">
      <w:pPr>
        <w:spacing w:after="0" w:line="276" w:lineRule="auto"/>
        <w:rPr>
          <w:rFonts w:cstheme="minorHAnsi"/>
          <w:b/>
          <w:szCs w:val="20"/>
          <w:u w:val="single"/>
        </w:rPr>
      </w:pPr>
    </w:p>
    <w:p w14:paraId="1020C9EC" w14:textId="77777777" w:rsidR="00C9436E" w:rsidRPr="006F66C2" w:rsidRDefault="00C9436E" w:rsidP="00AB53E7">
      <w:pPr>
        <w:spacing w:after="0" w:line="276" w:lineRule="auto"/>
        <w:rPr>
          <w:rFonts w:cstheme="minorHAnsi"/>
          <w:b/>
          <w:bCs/>
          <w:sz w:val="20"/>
          <w:szCs w:val="20"/>
          <w:u w:val="single"/>
          <w:lang w:eastAsia="ar-SA"/>
        </w:rPr>
      </w:pPr>
      <w:r w:rsidRPr="006F66C2">
        <w:rPr>
          <w:rFonts w:cstheme="minorHAnsi"/>
          <w:b/>
          <w:bCs/>
          <w:sz w:val="20"/>
          <w:szCs w:val="20"/>
          <w:u w:val="single"/>
          <w:lang w:eastAsia="ar-SA"/>
        </w:rPr>
        <w:t>Wykonawca:</w:t>
      </w:r>
    </w:p>
    <w:p w14:paraId="54EF2D49" w14:textId="77777777" w:rsidR="00C9436E" w:rsidRPr="006F66C2" w:rsidRDefault="00C9436E" w:rsidP="00AB53E7">
      <w:pPr>
        <w:spacing w:after="0" w:line="276" w:lineRule="auto"/>
        <w:rPr>
          <w:rFonts w:cstheme="minorHAnsi"/>
          <w:b/>
          <w:bCs/>
          <w:sz w:val="20"/>
          <w:szCs w:val="20"/>
          <w:lang w:eastAsia="ar-SA"/>
        </w:rPr>
      </w:pPr>
      <w:r w:rsidRPr="006F66C2">
        <w:rPr>
          <w:rFonts w:cstheme="minorHAnsi"/>
          <w:b/>
          <w:bCs/>
          <w:sz w:val="20"/>
          <w:szCs w:val="20"/>
          <w:lang w:eastAsia="ar-SA"/>
        </w:rPr>
        <w:t>………………………………………….</w:t>
      </w:r>
    </w:p>
    <w:p w14:paraId="76A93F74" w14:textId="77777777" w:rsidR="00C9436E" w:rsidRPr="006F66C2" w:rsidRDefault="00C9436E" w:rsidP="00AB53E7">
      <w:pPr>
        <w:spacing w:after="0" w:line="276" w:lineRule="auto"/>
        <w:rPr>
          <w:rFonts w:cstheme="minorHAnsi"/>
          <w:bCs/>
          <w:sz w:val="20"/>
          <w:szCs w:val="20"/>
          <w:lang w:eastAsia="ar-SA"/>
        </w:rPr>
      </w:pPr>
      <w:r w:rsidRPr="006F66C2">
        <w:rPr>
          <w:rFonts w:cstheme="minorHAnsi"/>
          <w:bCs/>
          <w:sz w:val="20"/>
          <w:szCs w:val="20"/>
          <w:lang w:eastAsia="ar-SA"/>
        </w:rPr>
        <w:t>(</w:t>
      </w:r>
      <w:r w:rsidRPr="006F66C2">
        <w:rPr>
          <w:rFonts w:cstheme="minorHAnsi"/>
          <w:i/>
          <w:sz w:val="20"/>
          <w:szCs w:val="20"/>
        </w:rPr>
        <w:t>pełna nazwa/firma, adres</w:t>
      </w:r>
      <w:r w:rsidRPr="006F66C2">
        <w:rPr>
          <w:rFonts w:cstheme="minorHAnsi"/>
          <w:bCs/>
          <w:sz w:val="20"/>
          <w:szCs w:val="20"/>
          <w:lang w:eastAsia="ar-SA"/>
        </w:rPr>
        <w:t>)</w:t>
      </w:r>
    </w:p>
    <w:p w14:paraId="55F44198" w14:textId="77777777" w:rsidR="00C9436E" w:rsidRPr="006F66C2" w:rsidRDefault="00C9436E" w:rsidP="00AB53E7">
      <w:pPr>
        <w:spacing w:after="0" w:line="276" w:lineRule="auto"/>
        <w:rPr>
          <w:rFonts w:cstheme="minorHAnsi"/>
          <w:b/>
          <w:bCs/>
          <w:sz w:val="20"/>
          <w:szCs w:val="20"/>
          <w:lang w:eastAsia="ar-SA"/>
        </w:rPr>
      </w:pPr>
    </w:p>
    <w:p w14:paraId="1685592F" w14:textId="77777777" w:rsidR="00EF4EB0" w:rsidRPr="00EF4EB0" w:rsidRDefault="00EF4EB0" w:rsidP="00AB53E7">
      <w:pPr>
        <w:autoSpaceDE w:val="0"/>
        <w:spacing w:after="0" w:line="276" w:lineRule="auto"/>
        <w:rPr>
          <w:rFonts w:ascii="Calibri" w:eastAsia="Calibri" w:hAnsi="Calibri" w:cs="Calibri"/>
          <w:b/>
          <w:bCs/>
          <w:sz w:val="20"/>
          <w:szCs w:val="20"/>
          <w:lang w:eastAsia="ar-SA"/>
        </w:rPr>
      </w:pPr>
    </w:p>
    <w:p w14:paraId="14BB284F" w14:textId="77777777" w:rsidR="00EF4EB0" w:rsidRPr="00EF4EB0" w:rsidRDefault="00EF4EB0" w:rsidP="00AB53E7">
      <w:pPr>
        <w:autoSpaceDE w:val="0"/>
        <w:spacing w:after="0" w:line="276" w:lineRule="auto"/>
        <w:jc w:val="center"/>
        <w:rPr>
          <w:rFonts w:ascii="Calibri" w:eastAsia="Calibri" w:hAnsi="Calibri" w:cs="Calibri"/>
          <w:b/>
          <w:bCs/>
          <w:sz w:val="20"/>
          <w:szCs w:val="20"/>
          <w:lang w:eastAsia="ar-SA"/>
        </w:rPr>
      </w:pPr>
      <w:r w:rsidRPr="00EF4EB0">
        <w:rPr>
          <w:rFonts w:ascii="Calibri" w:eastAsia="Calibri" w:hAnsi="Calibri" w:cs="Calibri"/>
          <w:b/>
          <w:bCs/>
          <w:sz w:val="20"/>
          <w:szCs w:val="20"/>
          <w:lang w:eastAsia="ar-SA"/>
        </w:rPr>
        <w:t>OŚWIADCZENIE GRUPA KAPITAŁOWA O KTÓREJ MOWA W ART. 108 UST. 1 PKT 5 USTAWY PZP</w:t>
      </w:r>
    </w:p>
    <w:p w14:paraId="6B061612" w14:textId="77777777" w:rsidR="00EF4EB0" w:rsidRPr="00EF4EB0" w:rsidRDefault="00EF4EB0" w:rsidP="00AB53E7">
      <w:pPr>
        <w:spacing w:after="0" w:line="276" w:lineRule="auto"/>
        <w:rPr>
          <w:rFonts w:ascii="Calibri" w:eastAsia="Calibri" w:hAnsi="Calibri" w:cs="Calibri"/>
          <w:lang w:eastAsia="ar-SA"/>
        </w:rPr>
      </w:pPr>
    </w:p>
    <w:p w14:paraId="6389934B" w14:textId="73417015" w:rsidR="00EF4EB0" w:rsidRPr="006F66C2" w:rsidRDefault="00EF4EB0" w:rsidP="00AB53E7">
      <w:pPr>
        <w:spacing w:after="0" w:line="276" w:lineRule="auto"/>
        <w:rPr>
          <w:rFonts w:cstheme="minorHAnsi"/>
          <w:b/>
          <w:bCs/>
          <w:color w:val="7030A0"/>
          <w:sz w:val="20"/>
          <w:szCs w:val="20"/>
        </w:rPr>
      </w:pPr>
      <w:r w:rsidRPr="006F66C2">
        <w:rPr>
          <w:rFonts w:cstheme="minorHAnsi"/>
          <w:bCs/>
          <w:color w:val="000000"/>
          <w:sz w:val="20"/>
          <w:szCs w:val="20"/>
        </w:rPr>
        <w:t>Dotyczy:</w:t>
      </w:r>
      <w:r w:rsidR="002E1C31">
        <w:rPr>
          <w:rFonts w:cstheme="minorHAnsi"/>
          <w:bCs/>
          <w:color w:val="000000"/>
          <w:sz w:val="20"/>
          <w:szCs w:val="20"/>
        </w:rPr>
        <w:t xml:space="preserve"> </w:t>
      </w:r>
      <w:sdt>
        <w:sdtPr>
          <w:rPr>
            <w:rFonts w:cstheme="minorHAnsi"/>
            <w:b/>
            <w:bCs/>
            <w:sz w:val="20"/>
            <w:szCs w:val="20"/>
          </w:rPr>
          <w:alias w:val="Tytuł"/>
          <w:tag w:val=""/>
          <w:id w:val="1486350828"/>
          <w:dataBinding w:prefixMappings="xmlns:ns0='http://purl.org/dc/elements/1.1/' xmlns:ns1='http://schemas.openxmlformats.org/package/2006/metadata/core-properties' " w:xpath="/ns1:coreProperties[1]/ns0:title[1]" w:storeItemID="{6C3C8BC8-F283-45AE-878A-BAB7291924A1}"/>
          <w:text/>
        </w:sdtPr>
        <w:sdtContent>
          <w:r w:rsidR="00074497">
            <w:rPr>
              <w:rFonts w:cstheme="minorHAnsi"/>
              <w:b/>
              <w:bCs/>
              <w:sz w:val="20"/>
              <w:szCs w:val="20"/>
            </w:rPr>
            <w:t>Zakup i wdrożenie wyposażenia serwerowni oraz zakup zestawów komputerowych</w:t>
          </w:r>
        </w:sdtContent>
      </w:sdt>
      <w:r w:rsidR="00460AED">
        <w:rPr>
          <w:rFonts w:cstheme="minorHAnsi"/>
          <w:b/>
          <w:bCs/>
          <w:sz w:val="20"/>
          <w:szCs w:val="20"/>
        </w:rPr>
        <w:t>.</w:t>
      </w:r>
    </w:p>
    <w:p w14:paraId="2FE48DAC" w14:textId="004E17EA" w:rsidR="00EF4EB0" w:rsidRPr="006F66C2" w:rsidRDefault="00EF4EB0" w:rsidP="00AB53E7">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w:t>
      </w:r>
      <w:r w:rsidRPr="00FA47CD">
        <w:rPr>
          <w:rFonts w:cstheme="minorHAnsi"/>
          <w:bCs/>
          <w:sz w:val="20"/>
          <w:szCs w:val="20"/>
        </w:rPr>
        <w:t xml:space="preserve">Zamawiającego: </w:t>
      </w:r>
      <w:sdt>
        <w:sdtPr>
          <w:rPr>
            <w:rFonts w:cstheme="minorHAnsi"/>
            <w:b/>
            <w:bCs/>
            <w:sz w:val="20"/>
            <w:szCs w:val="20"/>
          </w:rPr>
          <w:alias w:val="Słowa kluczowe"/>
          <w:tag w:val=""/>
          <w:id w:val="1005793527"/>
          <w:dataBinding w:prefixMappings="xmlns:ns0='http://purl.org/dc/elements/1.1/' xmlns:ns1='http://schemas.openxmlformats.org/package/2006/metadata/core-properties' " w:xpath="/ns1:coreProperties[1]/ns1:keywords[1]" w:storeItemID="{6C3C8BC8-F283-45AE-878A-BAB7291924A1}"/>
          <w:text/>
        </w:sdtPr>
        <w:sdtContent>
          <w:r w:rsidR="00F971BF" w:rsidRPr="002E073A">
            <w:rPr>
              <w:rFonts w:cstheme="minorHAnsi"/>
              <w:b/>
              <w:bCs/>
              <w:sz w:val="20"/>
              <w:szCs w:val="20"/>
            </w:rPr>
            <w:t>SPZOZ.XII.231.1/2/2026</w:t>
          </w:r>
        </w:sdtContent>
      </w:sdt>
    </w:p>
    <w:p w14:paraId="6E1BC8C3" w14:textId="77777777" w:rsidR="00EF4EB0" w:rsidRPr="00EF4EB0" w:rsidRDefault="00EF4EB0" w:rsidP="00AB53E7">
      <w:pPr>
        <w:spacing w:after="0" w:line="276" w:lineRule="auto"/>
        <w:rPr>
          <w:rFonts w:ascii="Calibri" w:eastAsia="Calibri" w:hAnsi="Calibri" w:cs="Calibri"/>
          <w:b/>
          <w:bCs/>
          <w:sz w:val="20"/>
          <w:szCs w:val="20"/>
        </w:rPr>
      </w:pPr>
    </w:p>
    <w:p w14:paraId="3AF1D368" w14:textId="77777777" w:rsidR="00EF4EB0" w:rsidRPr="00C81A46" w:rsidRDefault="00EF4EB0" w:rsidP="00AB53E7">
      <w:pPr>
        <w:tabs>
          <w:tab w:val="left" w:pos="1134"/>
        </w:tabs>
        <w:spacing w:after="0" w:line="276" w:lineRule="auto"/>
        <w:contextualSpacing/>
        <w:rPr>
          <w:rFonts w:ascii="Calibri" w:eastAsia="Calibri" w:hAnsi="Calibri" w:cs="Calibri"/>
          <w:sz w:val="16"/>
          <w:szCs w:val="16"/>
        </w:rPr>
      </w:pPr>
      <w:r w:rsidRPr="00EF4EB0">
        <w:rPr>
          <w:rFonts w:ascii="Calibri" w:eastAsia="Calibri" w:hAnsi="Calibri" w:cs="Calibri"/>
          <w:sz w:val="20"/>
          <w:szCs w:val="20"/>
        </w:rPr>
        <w:t>Oświadczam/y, że ww. Wykonawca</w:t>
      </w:r>
      <w:r w:rsidR="00C81A46">
        <w:rPr>
          <w:rFonts w:ascii="Calibri" w:eastAsia="Calibri" w:hAnsi="Calibri" w:cs="Calibri"/>
          <w:sz w:val="20"/>
          <w:szCs w:val="20"/>
        </w:rPr>
        <w:t>:</w:t>
      </w:r>
      <w:r w:rsidR="00C81A46" w:rsidRPr="00C81A46">
        <w:rPr>
          <w:rFonts w:eastAsia="Times New Roman" w:cstheme="minorHAnsi"/>
          <w:bCs/>
          <w:sz w:val="16"/>
          <w:szCs w:val="16"/>
        </w:rPr>
        <w:t>(oznaczyć znakiem x /kliknąć właściwy kwadrat)</w:t>
      </w:r>
    </w:p>
    <w:p w14:paraId="6A480C47" w14:textId="77777777" w:rsidR="00EF4EB0" w:rsidRPr="00EF4EB0" w:rsidRDefault="00EF4EB0" w:rsidP="00AB53E7">
      <w:pPr>
        <w:spacing w:after="0" w:line="276" w:lineRule="auto"/>
        <w:rPr>
          <w:rFonts w:ascii="Calibri" w:eastAsia="Calibri" w:hAnsi="Calibri" w:cs="Calibri"/>
          <w:sz w:val="20"/>
          <w:szCs w:val="20"/>
        </w:rPr>
      </w:pPr>
    </w:p>
    <w:p w14:paraId="690BF547" w14:textId="77777777" w:rsidR="00EF4EB0" w:rsidRPr="00EF4EB0" w:rsidRDefault="00000000" w:rsidP="00AB53E7">
      <w:pPr>
        <w:spacing w:after="0" w:line="276" w:lineRule="auto"/>
        <w:ind w:left="284" w:hanging="284"/>
        <w:jc w:val="both"/>
        <w:rPr>
          <w:rFonts w:ascii="Calibri" w:eastAsia="Calibri" w:hAnsi="Calibri" w:cs="Calibri"/>
          <w:b/>
          <w:sz w:val="20"/>
          <w:szCs w:val="20"/>
        </w:rPr>
      </w:pPr>
      <w:sdt>
        <w:sdtPr>
          <w:rPr>
            <w:rFonts w:ascii="Calibri" w:eastAsia="Calibri" w:hAnsi="Calibri" w:cs="Calibri"/>
            <w:sz w:val="20"/>
            <w:szCs w:val="20"/>
          </w:rPr>
          <w:id w:val="1970853912"/>
        </w:sdtPr>
        <w:sdtContent>
          <w:r w:rsidR="002C066B">
            <w:rPr>
              <w:rFonts w:ascii="MS Gothic" w:eastAsia="MS Gothic" w:hAnsi="MS Gothic" w:cs="Calibri" w:hint="eastAsia"/>
              <w:sz w:val="20"/>
              <w:szCs w:val="20"/>
            </w:rPr>
            <w:t>☐</w:t>
          </w:r>
        </w:sdtContent>
      </w:sdt>
      <w:r w:rsidR="0043749E">
        <w:rPr>
          <w:rFonts w:ascii="Calibri" w:eastAsia="Calibri" w:hAnsi="Calibri" w:cs="Calibri"/>
          <w:sz w:val="20"/>
          <w:szCs w:val="20"/>
        </w:rPr>
        <w:tab/>
      </w:r>
      <w:r w:rsidR="00EF4EB0" w:rsidRPr="00C81A46">
        <w:rPr>
          <w:rFonts w:ascii="Calibri" w:eastAsia="Calibri" w:hAnsi="Calibri" w:cs="Calibri"/>
          <w:sz w:val="20"/>
          <w:szCs w:val="20"/>
        </w:rPr>
        <w:t xml:space="preserve">nie należy do grupy kapitałowej, w rozumieniu ustawy z dnia 16 lutego 2007 r. o ochronie konkurencji i konsumentów </w:t>
      </w:r>
      <w:r w:rsidR="00EF4EB0" w:rsidRPr="00C81A46">
        <w:rPr>
          <w:rFonts w:ascii="Calibri" w:eastAsia="Calibri" w:hAnsi="Calibri" w:cs="Calibri"/>
          <w:sz w:val="20"/>
          <w:szCs w:val="20"/>
        </w:rPr>
        <w:br/>
        <w:t>(</w:t>
      </w:r>
      <w:r w:rsidR="00EF4EB0" w:rsidRPr="00C81A46">
        <w:rPr>
          <w:rFonts w:ascii="Calibri" w:eastAsia="Calibri" w:hAnsi="Calibri" w:cs="Calibri"/>
          <w:color w:val="000000"/>
          <w:sz w:val="20"/>
          <w:szCs w:val="20"/>
        </w:rPr>
        <w:t xml:space="preserve">Dz. U. </w:t>
      </w:r>
      <w:r w:rsidR="00EF4EB0" w:rsidRPr="006E47FD">
        <w:rPr>
          <w:rFonts w:ascii="Calibri" w:eastAsia="Calibri" w:hAnsi="Calibri" w:cs="Calibri"/>
          <w:color w:val="000000"/>
          <w:sz w:val="20"/>
          <w:szCs w:val="20"/>
        </w:rPr>
        <w:t>z 202</w:t>
      </w:r>
      <w:r w:rsidR="007E3108">
        <w:rPr>
          <w:rFonts w:ascii="Calibri" w:eastAsia="Calibri" w:hAnsi="Calibri" w:cs="Calibri"/>
          <w:color w:val="000000"/>
          <w:sz w:val="20"/>
          <w:szCs w:val="20"/>
        </w:rPr>
        <w:t>5</w:t>
      </w:r>
      <w:r w:rsidR="00EF4EB0" w:rsidRPr="006E47FD">
        <w:rPr>
          <w:rFonts w:ascii="Calibri" w:eastAsia="Calibri" w:hAnsi="Calibri" w:cs="Calibri"/>
          <w:color w:val="000000"/>
          <w:sz w:val="20"/>
          <w:szCs w:val="20"/>
        </w:rPr>
        <w:t xml:space="preserve"> r. poz. </w:t>
      </w:r>
      <w:r w:rsidR="00EE2C27">
        <w:rPr>
          <w:rFonts w:ascii="Calibri" w:eastAsia="Calibri" w:hAnsi="Calibri" w:cs="Calibri"/>
          <w:color w:val="000000"/>
          <w:sz w:val="20"/>
          <w:szCs w:val="20"/>
        </w:rPr>
        <w:t>1</w:t>
      </w:r>
      <w:r w:rsidR="007E3108">
        <w:rPr>
          <w:rFonts w:ascii="Calibri" w:eastAsia="Calibri" w:hAnsi="Calibri" w:cs="Calibri"/>
          <w:color w:val="000000"/>
          <w:sz w:val="20"/>
          <w:szCs w:val="20"/>
        </w:rPr>
        <w:t>714</w:t>
      </w:r>
      <w:r w:rsidR="00A02ED5" w:rsidRPr="006E47FD">
        <w:rPr>
          <w:rFonts w:ascii="Calibri" w:eastAsia="Calibri" w:hAnsi="Calibri" w:cs="Calibri"/>
          <w:color w:val="000000"/>
          <w:sz w:val="20"/>
          <w:szCs w:val="20"/>
        </w:rPr>
        <w:t xml:space="preserve"> ze zm.</w:t>
      </w:r>
      <w:r w:rsidR="00EF4EB0" w:rsidRPr="006E47FD">
        <w:rPr>
          <w:rFonts w:ascii="Calibri" w:eastAsia="Calibri" w:hAnsi="Calibri" w:cs="Calibri"/>
          <w:sz w:val="20"/>
          <w:szCs w:val="20"/>
        </w:rPr>
        <w:t>),</w:t>
      </w:r>
      <w:r w:rsidR="00EF4EB0" w:rsidRPr="00C81A46">
        <w:rPr>
          <w:rFonts w:ascii="Calibri" w:eastAsia="Calibri" w:hAnsi="Calibri" w:cs="Calibri"/>
          <w:sz w:val="20"/>
          <w:szCs w:val="20"/>
        </w:rPr>
        <w:t xml:space="preserve"> z żadnym z wykonawców, którzy złożyli ofertę w przedmiotowym postępowaniu.</w:t>
      </w:r>
    </w:p>
    <w:p w14:paraId="0ACD9DCE" w14:textId="77777777" w:rsidR="00EF4EB0" w:rsidRPr="00EF4EB0" w:rsidRDefault="00EF4EB0" w:rsidP="00AB53E7">
      <w:pPr>
        <w:spacing w:after="0" w:line="276" w:lineRule="auto"/>
        <w:ind w:left="284" w:hanging="284"/>
        <w:jc w:val="both"/>
        <w:rPr>
          <w:rFonts w:ascii="Calibri" w:eastAsia="Calibri" w:hAnsi="Calibri" w:cs="Calibri"/>
          <w:b/>
          <w:sz w:val="20"/>
          <w:szCs w:val="20"/>
        </w:rPr>
      </w:pPr>
    </w:p>
    <w:p w14:paraId="0D2BA8BA" w14:textId="77777777" w:rsidR="00EF4EB0" w:rsidRPr="00C81A46" w:rsidRDefault="00000000" w:rsidP="00AB53E7">
      <w:pPr>
        <w:spacing w:after="0" w:line="276" w:lineRule="auto"/>
        <w:ind w:left="284" w:hanging="284"/>
        <w:jc w:val="both"/>
        <w:rPr>
          <w:rFonts w:ascii="Calibri" w:eastAsia="Calibri" w:hAnsi="Calibri" w:cs="Calibri"/>
          <w:sz w:val="20"/>
          <w:szCs w:val="20"/>
        </w:rPr>
      </w:pPr>
      <w:sdt>
        <w:sdtPr>
          <w:rPr>
            <w:rFonts w:ascii="Calibri" w:eastAsia="Calibri" w:hAnsi="Calibri" w:cs="Calibri"/>
            <w:sz w:val="20"/>
            <w:szCs w:val="20"/>
          </w:rPr>
          <w:id w:val="1904558753"/>
        </w:sdtPr>
        <w:sdtContent>
          <w:r w:rsidR="006F3827">
            <w:rPr>
              <w:rFonts w:ascii="MS Gothic" w:eastAsia="MS Gothic" w:hAnsi="MS Gothic" w:cs="Calibri" w:hint="eastAsia"/>
              <w:sz w:val="20"/>
              <w:szCs w:val="20"/>
            </w:rPr>
            <w:t>☐</w:t>
          </w:r>
        </w:sdtContent>
      </w:sdt>
      <w:r w:rsidR="0043749E">
        <w:rPr>
          <w:rFonts w:ascii="Calibri" w:eastAsia="Calibri" w:hAnsi="Calibri" w:cs="Calibri"/>
          <w:sz w:val="20"/>
          <w:szCs w:val="20"/>
        </w:rPr>
        <w:tab/>
      </w:r>
      <w:r w:rsidR="00EF4EB0" w:rsidRPr="00C81A46">
        <w:rPr>
          <w:rFonts w:ascii="Calibri" w:eastAsia="Calibri" w:hAnsi="Calibri" w:cs="Calibri"/>
          <w:sz w:val="20"/>
          <w:szCs w:val="20"/>
        </w:rPr>
        <w:t>należy do grupy kapitałowej, w rozumieniu ustawy z dnia 16 lutego 2007 r. o ochronie konkurencji i konsumentów (</w:t>
      </w:r>
      <w:r w:rsidR="00EF4EB0" w:rsidRPr="00C81A46">
        <w:rPr>
          <w:rFonts w:ascii="Calibri" w:eastAsia="Calibri" w:hAnsi="Calibri" w:cs="Calibri"/>
          <w:color w:val="000000"/>
          <w:sz w:val="20"/>
          <w:szCs w:val="20"/>
        </w:rPr>
        <w:t xml:space="preserve">Dz. U. z </w:t>
      </w:r>
      <w:r w:rsidR="00EF4EB0" w:rsidRPr="006E47FD">
        <w:rPr>
          <w:rFonts w:ascii="Calibri" w:eastAsia="Calibri" w:hAnsi="Calibri" w:cs="Calibri"/>
          <w:sz w:val="20"/>
          <w:szCs w:val="20"/>
        </w:rPr>
        <w:t>202</w:t>
      </w:r>
      <w:r w:rsidR="007E3108">
        <w:rPr>
          <w:rFonts w:ascii="Calibri" w:eastAsia="Calibri" w:hAnsi="Calibri" w:cs="Calibri"/>
          <w:sz w:val="20"/>
          <w:szCs w:val="20"/>
        </w:rPr>
        <w:t>5</w:t>
      </w:r>
      <w:r w:rsidR="00EF4EB0" w:rsidRPr="006E47FD">
        <w:rPr>
          <w:rFonts w:ascii="Calibri" w:eastAsia="Calibri" w:hAnsi="Calibri" w:cs="Calibri"/>
          <w:sz w:val="20"/>
          <w:szCs w:val="20"/>
        </w:rPr>
        <w:t xml:space="preserve"> r. poz. </w:t>
      </w:r>
      <w:r w:rsidR="00EE2C27">
        <w:rPr>
          <w:rFonts w:ascii="Calibri" w:eastAsia="Calibri" w:hAnsi="Calibri" w:cs="Calibri"/>
          <w:sz w:val="20"/>
          <w:szCs w:val="20"/>
        </w:rPr>
        <w:t>1</w:t>
      </w:r>
      <w:r w:rsidR="007E3108">
        <w:rPr>
          <w:rFonts w:ascii="Calibri" w:eastAsia="Calibri" w:hAnsi="Calibri" w:cs="Calibri"/>
          <w:sz w:val="20"/>
          <w:szCs w:val="20"/>
        </w:rPr>
        <w:t xml:space="preserve">714 </w:t>
      </w:r>
      <w:r w:rsidR="00A02ED5" w:rsidRPr="006E47FD">
        <w:rPr>
          <w:rFonts w:ascii="Calibri" w:eastAsia="Calibri" w:hAnsi="Calibri" w:cs="Calibri"/>
          <w:sz w:val="20"/>
          <w:szCs w:val="20"/>
        </w:rPr>
        <w:t>ze zm</w:t>
      </w:r>
      <w:r w:rsidR="00A02ED5" w:rsidRPr="006E47FD">
        <w:rPr>
          <w:rFonts w:ascii="Calibri" w:eastAsia="Calibri" w:hAnsi="Calibri" w:cs="Calibri"/>
          <w:color w:val="000000"/>
          <w:sz w:val="20"/>
          <w:szCs w:val="20"/>
        </w:rPr>
        <w:t>.</w:t>
      </w:r>
      <w:r w:rsidR="00EF4EB0" w:rsidRPr="006E47FD">
        <w:rPr>
          <w:rFonts w:ascii="Calibri" w:eastAsia="Calibri" w:hAnsi="Calibri" w:cs="Calibri"/>
          <w:sz w:val="20"/>
          <w:szCs w:val="20"/>
        </w:rPr>
        <w:t>),</w:t>
      </w:r>
      <w:r w:rsidR="00EF4EB0" w:rsidRPr="00C81A46">
        <w:rPr>
          <w:rFonts w:ascii="Calibri" w:eastAsia="Calibri" w:hAnsi="Calibri" w:cs="Calibri"/>
          <w:sz w:val="20"/>
          <w:szCs w:val="20"/>
        </w:rPr>
        <w:t xml:space="preserve"> z następującymi wykonawcami, którzy złożyli ofertę w przedmiotowym postępowaniu:</w:t>
      </w:r>
    </w:p>
    <w:p w14:paraId="5EF4A695" w14:textId="77777777" w:rsidR="00EF4EB0" w:rsidRPr="00C81A46" w:rsidRDefault="0005523D" w:rsidP="00AB53E7">
      <w:pPr>
        <w:spacing w:after="0" w:line="276" w:lineRule="auto"/>
        <w:ind w:left="284"/>
        <w:rPr>
          <w:rFonts w:ascii="Calibri" w:eastAsia="Calibri" w:hAnsi="Calibri" w:cs="Calibri"/>
          <w:sz w:val="20"/>
        </w:rPr>
      </w:pPr>
      <w:r>
        <w:rPr>
          <w:rFonts w:ascii="Calibri" w:eastAsia="Calibri" w:hAnsi="Calibri" w:cs="Calibri"/>
          <w:sz w:val="20"/>
        </w:rPr>
        <w:t>…</w:t>
      </w:r>
      <w:r w:rsidR="00EF4EB0" w:rsidRPr="00C81A46">
        <w:rPr>
          <w:rFonts w:ascii="Calibri" w:eastAsia="Calibri" w:hAnsi="Calibri" w:cs="Calibri"/>
          <w:sz w:val="20"/>
        </w:rPr>
        <w:t>…………………………………………………………………….………………………………………</w:t>
      </w:r>
      <w:r w:rsidR="005C34F7">
        <w:rPr>
          <w:rFonts w:ascii="Calibri" w:eastAsia="Calibri" w:hAnsi="Calibri" w:cs="Calibri"/>
          <w:sz w:val="20"/>
        </w:rPr>
        <w:t>………..…………………………………………………………………</w:t>
      </w:r>
    </w:p>
    <w:p w14:paraId="6AA7991D" w14:textId="77777777" w:rsidR="00EF4EB0" w:rsidRPr="00EF4EB0" w:rsidRDefault="00EF4EB0" w:rsidP="00AB53E7">
      <w:pPr>
        <w:spacing w:after="0" w:line="276" w:lineRule="auto"/>
        <w:ind w:left="284"/>
        <w:jc w:val="both"/>
        <w:rPr>
          <w:rFonts w:ascii="Calibri" w:eastAsia="Calibri" w:hAnsi="Calibri" w:cs="Calibri"/>
          <w:b/>
          <w:sz w:val="24"/>
        </w:rPr>
      </w:pPr>
      <w:r w:rsidRPr="00EF4EB0">
        <w:rPr>
          <w:rFonts w:ascii="Calibri" w:eastAsia="Calibri" w:hAnsi="Calibri" w:cs="Calibri"/>
          <w:sz w:val="20"/>
          <w:szCs w:val="16"/>
        </w:rPr>
        <w:t xml:space="preserve">(Wraz z niniejszym oświadczeniem należy przedstawić dowody (dokumenty lub inne informacje) potwierdzające, </w:t>
      </w:r>
      <w:r w:rsidRPr="00EF4EB0">
        <w:rPr>
          <w:rFonts w:ascii="Calibri" w:eastAsia="Calibri" w:hAnsi="Calibri" w:cs="Calibri"/>
          <w:sz w:val="20"/>
          <w:szCs w:val="16"/>
        </w:rPr>
        <w:br/>
        <w:t>że przygotowanie oferty nastąpiło niezależnie od Wykonawcy należącego do tej samej grupy kapitałowej).</w:t>
      </w:r>
    </w:p>
    <w:p w14:paraId="3AA9D875" w14:textId="77777777" w:rsidR="00EF4EB0" w:rsidRPr="00EF4EB0" w:rsidRDefault="00EF4EB0" w:rsidP="00AB53E7">
      <w:pPr>
        <w:spacing w:after="0" w:line="276" w:lineRule="auto"/>
        <w:rPr>
          <w:rFonts w:ascii="Calibri" w:eastAsia="Calibri" w:hAnsi="Calibri" w:cs="Calibri"/>
          <w:i/>
          <w:iCs/>
          <w:sz w:val="20"/>
          <w:szCs w:val="20"/>
        </w:rPr>
      </w:pPr>
    </w:p>
    <w:p w14:paraId="20E1E210" w14:textId="77777777" w:rsidR="00EF4EB0" w:rsidRPr="00EF4EB0" w:rsidRDefault="00EF4EB0" w:rsidP="00AB53E7">
      <w:pPr>
        <w:spacing w:after="0" w:line="276" w:lineRule="auto"/>
        <w:ind w:hanging="5664"/>
        <w:jc w:val="center"/>
        <w:rPr>
          <w:rFonts w:ascii="Calibri" w:eastAsia="Calibri" w:hAnsi="Calibri" w:cs="Calibri"/>
          <w:i/>
          <w:iCs/>
          <w:sz w:val="20"/>
          <w:szCs w:val="20"/>
        </w:rPr>
      </w:pPr>
    </w:p>
    <w:p w14:paraId="14AA4653" w14:textId="77777777" w:rsidR="00EF4EB0" w:rsidRPr="00EF4EB0" w:rsidRDefault="00EF4EB0" w:rsidP="00AB53E7">
      <w:pPr>
        <w:spacing w:after="0" w:line="276" w:lineRule="auto"/>
        <w:contextualSpacing/>
        <w:jc w:val="right"/>
        <w:rPr>
          <w:rFonts w:ascii="Calibri" w:eastAsia="Times New Roman" w:hAnsi="Calibri" w:cs="Calibri"/>
          <w:b/>
          <w:bCs/>
          <w:i/>
          <w:iCs/>
          <w:sz w:val="20"/>
          <w:szCs w:val="20"/>
          <w:lang w:eastAsia="pl-PL"/>
        </w:rPr>
      </w:pPr>
    </w:p>
    <w:p w14:paraId="63588EB4" w14:textId="77777777" w:rsidR="00EF4EB0" w:rsidRPr="00EF4EB0" w:rsidRDefault="00EF4EB0" w:rsidP="00AB53E7">
      <w:pPr>
        <w:spacing w:after="0" w:line="276" w:lineRule="auto"/>
        <w:contextualSpacing/>
        <w:jc w:val="right"/>
        <w:rPr>
          <w:rFonts w:ascii="Calibri" w:eastAsia="Times New Roman" w:hAnsi="Calibri" w:cs="Calibri"/>
          <w:b/>
          <w:bCs/>
          <w:i/>
          <w:iCs/>
          <w:sz w:val="20"/>
          <w:szCs w:val="20"/>
          <w:lang w:eastAsia="pl-PL"/>
        </w:rPr>
      </w:pPr>
    </w:p>
    <w:p w14:paraId="57678434" w14:textId="77777777" w:rsidR="00500079" w:rsidRDefault="00500079" w:rsidP="00AB53E7">
      <w:pPr>
        <w:spacing w:after="0" w:line="276" w:lineRule="auto"/>
        <w:rPr>
          <w:sz w:val="20"/>
        </w:rPr>
      </w:pPr>
      <w:r w:rsidRPr="00303038">
        <w:rPr>
          <w:sz w:val="20"/>
        </w:rPr>
        <w:t>Podpis(y)</w:t>
      </w:r>
    </w:p>
    <w:p w14:paraId="39479F8D" w14:textId="77777777" w:rsidR="00A317AE" w:rsidRDefault="00A317AE" w:rsidP="00AB53E7">
      <w:pPr>
        <w:spacing w:after="0" w:line="276" w:lineRule="auto"/>
        <w:rPr>
          <w:sz w:val="20"/>
        </w:rPr>
      </w:pPr>
    </w:p>
    <w:p w14:paraId="0BC0A3D7" w14:textId="77777777" w:rsidR="00A317AE" w:rsidRDefault="00A317AE" w:rsidP="00AB53E7">
      <w:pPr>
        <w:spacing w:after="0" w:line="276" w:lineRule="auto"/>
        <w:rPr>
          <w:sz w:val="20"/>
        </w:rPr>
      </w:pPr>
    </w:p>
    <w:p w14:paraId="785A2ABF" w14:textId="77777777" w:rsidR="00A317AE" w:rsidRDefault="00A317AE" w:rsidP="00AB53E7">
      <w:pPr>
        <w:spacing w:after="0" w:line="276" w:lineRule="auto"/>
        <w:rPr>
          <w:sz w:val="20"/>
        </w:rPr>
      </w:pPr>
    </w:p>
    <w:p w14:paraId="3626D1B5" w14:textId="77777777" w:rsidR="00A317AE" w:rsidRDefault="00A317AE" w:rsidP="00AB53E7">
      <w:pPr>
        <w:spacing w:after="0" w:line="276" w:lineRule="auto"/>
        <w:rPr>
          <w:sz w:val="20"/>
        </w:rPr>
      </w:pPr>
    </w:p>
    <w:p w14:paraId="0A47CB06" w14:textId="77777777" w:rsidR="00A317AE" w:rsidRDefault="00A317AE" w:rsidP="00AB53E7">
      <w:pPr>
        <w:spacing w:after="0" w:line="276" w:lineRule="auto"/>
        <w:rPr>
          <w:sz w:val="20"/>
        </w:rPr>
      </w:pPr>
    </w:p>
    <w:p w14:paraId="5E444067" w14:textId="77777777" w:rsidR="005F2175" w:rsidRDefault="005F2175">
      <w:pPr>
        <w:spacing w:after="0" w:line="240" w:lineRule="auto"/>
        <w:rPr>
          <w:rFonts w:eastAsia="Times New Roman" w:cstheme="minorHAnsi"/>
          <w:b/>
          <w:bCs/>
          <w:sz w:val="20"/>
          <w:szCs w:val="20"/>
          <w:highlight w:val="yellow"/>
          <w:lang w:eastAsia="pl-PL"/>
        </w:rPr>
      </w:pPr>
      <w:r>
        <w:rPr>
          <w:rFonts w:eastAsia="Times New Roman" w:cstheme="minorHAnsi"/>
          <w:b/>
          <w:bCs/>
          <w:sz w:val="20"/>
          <w:szCs w:val="20"/>
          <w:highlight w:val="yellow"/>
          <w:lang w:eastAsia="pl-PL"/>
        </w:rPr>
        <w:br w:type="page"/>
      </w:r>
    </w:p>
    <w:p w14:paraId="66DB8E71" w14:textId="32AB1C85" w:rsidR="005F2175" w:rsidRDefault="005F2175" w:rsidP="005F2175">
      <w:pPr>
        <w:spacing w:after="0" w:line="276" w:lineRule="auto"/>
        <w:ind w:left="284"/>
        <w:jc w:val="right"/>
        <w:rPr>
          <w:rFonts w:eastAsia="Times New Roman" w:cstheme="minorHAnsi"/>
          <w:b/>
          <w:bCs/>
          <w:sz w:val="20"/>
          <w:szCs w:val="20"/>
          <w:lang w:eastAsia="pl-PL"/>
        </w:rPr>
      </w:pPr>
      <w:r>
        <w:rPr>
          <w:noProof/>
          <w:lang w:eastAsia="pl-PL"/>
        </w:rPr>
        <w:lastRenderedPageBreak/>
        <w:drawing>
          <wp:inline distT="0" distB="0" distL="0" distR="0" wp14:anchorId="6971DAAD" wp14:editId="7F79338A">
            <wp:extent cx="6457950" cy="645795"/>
            <wp:effectExtent l="0" t="0" r="0" b="1905"/>
            <wp:docPr id="109092522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5795"/>
                    </a:xfrm>
                    <a:prstGeom prst="rect">
                      <a:avLst/>
                    </a:prstGeom>
                    <a:noFill/>
                    <a:ln>
                      <a:noFill/>
                    </a:ln>
                  </pic:spPr>
                </pic:pic>
              </a:graphicData>
            </a:graphic>
          </wp:inline>
        </w:drawing>
      </w:r>
      <w:r w:rsidRPr="00E37B4E">
        <w:rPr>
          <w:rFonts w:eastAsia="Times New Roman" w:cstheme="minorHAnsi"/>
          <w:color w:val="7030A0"/>
          <w:sz w:val="20"/>
          <w:szCs w:val="20"/>
          <w:lang w:eastAsia="pl-PL"/>
        </w:rPr>
        <w:t>Załącznik nr 3A – Oświadczenie Wykonawcy dotyczące JEDZ</w:t>
      </w:r>
    </w:p>
    <w:p w14:paraId="0FF460FE" w14:textId="77777777" w:rsidR="005F2175" w:rsidRPr="000F586B" w:rsidRDefault="005F2175" w:rsidP="005F2175">
      <w:pPr>
        <w:spacing w:after="0" w:line="276" w:lineRule="auto"/>
        <w:ind w:left="284"/>
        <w:jc w:val="both"/>
        <w:rPr>
          <w:rFonts w:eastAsia="Times New Roman" w:cstheme="minorHAnsi"/>
          <w:sz w:val="20"/>
          <w:szCs w:val="20"/>
          <w:lang w:eastAsia="pl-PL"/>
        </w:rPr>
      </w:pPr>
    </w:p>
    <w:p w14:paraId="2D399EE1" w14:textId="77777777" w:rsidR="005F2175" w:rsidRPr="000F586B" w:rsidRDefault="005F2175" w:rsidP="005F2175">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Wykonawca:</w:t>
      </w:r>
    </w:p>
    <w:p w14:paraId="1690F6D5" w14:textId="77777777" w:rsidR="005F2175" w:rsidRPr="000F586B" w:rsidRDefault="005F2175" w:rsidP="005F2175">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w:t>
      </w:r>
    </w:p>
    <w:p w14:paraId="5259FBBB" w14:textId="77777777" w:rsidR="005F2175" w:rsidRPr="000F586B" w:rsidRDefault="005F2175" w:rsidP="005F2175">
      <w:pPr>
        <w:spacing w:after="0" w:line="276" w:lineRule="auto"/>
        <w:ind w:left="284"/>
        <w:jc w:val="both"/>
        <w:rPr>
          <w:rFonts w:eastAsia="Times New Roman" w:cstheme="minorHAnsi"/>
          <w:sz w:val="20"/>
          <w:szCs w:val="20"/>
          <w:lang w:eastAsia="pl-PL"/>
        </w:rPr>
      </w:pPr>
      <w:r>
        <w:rPr>
          <w:rFonts w:eastAsia="Times New Roman" w:cstheme="minorHAnsi"/>
          <w:sz w:val="20"/>
          <w:szCs w:val="20"/>
          <w:lang w:eastAsia="pl-PL"/>
        </w:rPr>
        <w:t>(pełna nazwa/firma, adres)</w:t>
      </w:r>
    </w:p>
    <w:p w14:paraId="611B112B" w14:textId="77777777" w:rsidR="005F2175" w:rsidRPr="000F586B" w:rsidRDefault="005F2175" w:rsidP="005F2175">
      <w:pPr>
        <w:spacing w:after="0" w:line="276" w:lineRule="auto"/>
        <w:ind w:left="284"/>
        <w:jc w:val="both"/>
        <w:rPr>
          <w:rFonts w:eastAsia="Times New Roman" w:cstheme="minorHAnsi"/>
          <w:sz w:val="20"/>
          <w:szCs w:val="20"/>
          <w:lang w:eastAsia="pl-PL"/>
        </w:rPr>
      </w:pPr>
    </w:p>
    <w:p w14:paraId="666E8F76" w14:textId="77777777" w:rsidR="005F2175" w:rsidRPr="000D0BCB" w:rsidRDefault="005F2175" w:rsidP="005F2175">
      <w:pPr>
        <w:spacing w:after="0" w:line="276" w:lineRule="auto"/>
        <w:jc w:val="both"/>
        <w:rPr>
          <w:rFonts w:eastAsia="Times New Roman" w:cstheme="minorHAnsi"/>
          <w:b/>
          <w:bCs/>
          <w:sz w:val="20"/>
          <w:szCs w:val="20"/>
          <w:lang w:eastAsia="pl-PL"/>
        </w:rPr>
      </w:pPr>
    </w:p>
    <w:p w14:paraId="3A8290D6" w14:textId="77777777" w:rsidR="005F2175" w:rsidRPr="000D0BCB" w:rsidRDefault="005F2175" w:rsidP="005F2175">
      <w:pPr>
        <w:spacing w:after="60"/>
        <w:jc w:val="center"/>
        <w:rPr>
          <w:rFonts w:eastAsia="Times New Roman" w:cstheme="minorHAnsi"/>
          <w:b/>
          <w:bCs/>
          <w:lang w:eastAsia="pl-PL"/>
        </w:rPr>
      </w:pPr>
      <w:r w:rsidRPr="000D0BCB">
        <w:rPr>
          <w:rFonts w:eastAsia="Times New Roman" w:cstheme="minorHAnsi"/>
          <w:b/>
          <w:bCs/>
          <w:lang w:eastAsia="pl-PL"/>
        </w:rPr>
        <w:t>OŚWIADCZENIE WYKONAWCY</w:t>
      </w:r>
    </w:p>
    <w:p w14:paraId="3DFB3BF5" w14:textId="77777777" w:rsidR="005F2175" w:rsidRPr="000D0BCB" w:rsidRDefault="005F2175" w:rsidP="005F2175">
      <w:pPr>
        <w:spacing w:after="60"/>
        <w:jc w:val="center"/>
        <w:rPr>
          <w:rFonts w:eastAsia="Times New Roman" w:cstheme="minorHAnsi"/>
          <w:b/>
          <w:bCs/>
          <w:lang w:eastAsia="pl-PL"/>
        </w:rPr>
      </w:pPr>
      <w:r w:rsidRPr="000D0BCB">
        <w:rPr>
          <w:rFonts w:eastAsia="Times New Roman" w:cstheme="minorHAnsi"/>
          <w:b/>
          <w:bCs/>
          <w:lang w:eastAsia="pl-PL"/>
        </w:rPr>
        <w:t xml:space="preserve">o aktualności informacji zawartych </w:t>
      </w:r>
      <w:r w:rsidRPr="000D0BCB">
        <w:rPr>
          <w:rFonts w:eastAsia="Times New Roman" w:cstheme="minorHAnsi"/>
          <w:b/>
          <w:bCs/>
          <w:lang w:eastAsia="pl-PL"/>
        </w:rPr>
        <w:br/>
        <w:t>w Jednolitym Europejskim Dokumencie Zamówienia (JEDZ)</w:t>
      </w:r>
    </w:p>
    <w:p w14:paraId="6A37F427" w14:textId="77777777" w:rsidR="005F2175" w:rsidRPr="000D0BCB" w:rsidRDefault="005F2175" w:rsidP="005F2175">
      <w:pPr>
        <w:spacing w:after="40"/>
        <w:jc w:val="center"/>
        <w:rPr>
          <w:rFonts w:eastAsia="Times New Roman" w:cstheme="minorHAnsi"/>
          <w:b/>
          <w:bCs/>
          <w:sz w:val="20"/>
          <w:szCs w:val="20"/>
          <w:lang w:eastAsia="pl-PL"/>
        </w:rPr>
      </w:pPr>
      <w:r>
        <w:rPr>
          <w:rFonts w:eastAsia="Times New Roman" w:cstheme="minorHAnsi"/>
          <w:b/>
          <w:bCs/>
          <w:sz w:val="20"/>
          <w:szCs w:val="20"/>
          <w:lang w:eastAsia="pl-PL"/>
        </w:rPr>
        <w:t>[</w:t>
      </w:r>
      <w:r w:rsidRPr="000D0BCB">
        <w:rPr>
          <w:rFonts w:eastAsia="Times New Roman" w:cstheme="minorHAnsi"/>
          <w:b/>
          <w:bCs/>
          <w:sz w:val="20"/>
          <w:szCs w:val="20"/>
          <w:lang w:eastAsia="pl-PL"/>
        </w:rPr>
        <w:t>składane na podstawie art. 126 ust. 1 ustawy z dnia 11 września 2019 r.</w:t>
      </w:r>
    </w:p>
    <w:p w14:paraId="7F9E6750" w14:textId="77777777" w:rsidR="005F2175" w:rsidRPr="000D0BCB" w:rsidRDefault="005F2175" w:rsidP="005F2175">
      <w:pPr>
        <w:jc w:val="center"/>
        <w:rPr>
          <w:rFonts w:eastAsia="Times New Roman" w:cstheme="minorHAnsi"/>
          <w:b/>
          <w:bCs/>
          <w:sz w:val="20"/>
          <w:szCs w:val="20"/>
          <w:lang w:eastAsia="pl-PL"/>
        </w:rPr>
      </w:pPr>
      <w:r w:rsidRPr="000D0BCB">
        <w:rPr>
          <w:rFonts w:eastAsia="Times New Roman" w:cstheme="minorHAnsi"/>
          <w:b/>
          <w:bCs/>
          <w:sz w:val="20"/>
          <w:szCs w:val="20"/>
          <w:lang w:eastAsia="pl-PL"/>
        </w:rPr>
        <w:t>Prawo zamówień publicznych (Dz. U. z 2024 r. poz. 1320)</w:t>
      </w:r>
    </w:p>
    <w:p w14:paraId="7AEE5E85" w14:textId="77777777" w:rsidR="005F2175" w:rsidRPr="000D0BCB" w:rsidRDefault="005F2175" w:rsidP="005F2175">
      <w:pPr>
        <w:jc w:val="center"/>
        <w:rPr>
          <w:rFonts w:eastAsia="Times New Roman" w:cstheme="minorHAnsi"/>
          <w:b/>
          <w:bCs/>
          <w:sz w:val="20"/>
          <w:szCs w:val="20"/>
          <w:lang w:eastAsia="pl-PL"/>
        </w:rPr>
      </w:pPr>
      <w:r w:rsidRPr="000D0BCB">
        <w:rPr>
          <w:rFonts w:eastAsia="Times New Roman" w:cstheme="minorHAnsi"/>
          <w:b/>
          <w:bCs/>
          <w:sz w:val="20"/>
          <w:szCs w:val="20"/>
          <w:lang w:eastAsia="pl-PL"/>
        </w:rPr>
        <w:t>oraz § 3 rozporządzenia Ministra Rozwoju, Pracy i Technologii z dnia 23 grudnia 2020 r.</w:t>
      </w:r>
    </w:p>
    <w:p w14:paraId="25AD1B44" w14:textId="77777777" w:rsidR="005F2175" w:rsidRPr="000D0BCB" w:rsidRDefault="005F2175" w:rsidP="005F2175">
      <w:pPr>
        <w:spacing w:after="200"/>
        <w:jc w:val="center"/>
        <w:rPr>
          <w:rFonts w:eastAsia="Times New Roman" w:cstheme="minorHAnsi"/>
          <w:b/>
          <w:bCs/>
          <w:sz w:val="20"/>
          <w:szCs w:val="20"/>
          <w:lang w:eastAsia="pl-PL"/>
        </w:rPr>
      </w:pPr>
      <w:r w:rsidRPr="000D0BCB">
        <w:rPr>
          <w:rFonts w:eastAsia="Times New Roman" w:cstheme="minorHAnsi"/>
          <w:b/>
          <w:bCs/>
          <w:sz w:val="20"/>
          <w:szCs w:val="20"/>
          <w:lang w:eastAsia="pl-PL"/>
        </w:rPr>
        <w:t>w sprawie podmiotowych środków dowodowych (Dz. U. poz. 2415 ze zm.)</w:t>
      </w:r>
      <w:r>
        <w:rPr>
          <w:rFonts w:eastAsia="Times New Roman" w:cstheme="minorHAnsi"/>
          <w:b/>
          <w:bCs/>
          <w:sz w:val="20"/>
          <w:szCs w:val="20"/>
          <w:lang w:eastAsia="pl-PL"/>
        </w:rPr>
        <w:t>]</w:t>
      </w:r>
    </w:p>
    <w:p w14:paraId="7CFBB86C" w14:textId="77777777" w:rsidR="005F2175" w:rsidRPr="000F586B" w:rsidRDefault="005F2175" w:rsidP="005F2175">
      <w:pPr>
        <w:spacing w:after="0" w:line="276" w:lineRule="auto"/>
        <w:jc w:val="both"/>
        <w:rPr>
          <w:rFonts w:eastAsia="Times New Roman" w:cstheme="minorHAnsi"/>
          <w:sz w:val="20"/>
          <w:szCs w:val="20"/>
          <w:lang w:eastAsia="pl-PL"/>
        </w:rPr>
      </w:pPr>
    </w:p>
    <w:p w14:paraId="3A3925A5" w14:textId="77777777" w:rsidR="005F2175" w:rsidRPr="006F66C2" w:rsidRDefault="005F2175" w:rsidP="005F2175">
      <w:pPr>
        <w:spacing w:after="0" w:line="276" w:lineRule="auto"/>
        <w:rPr>
          <w:rFonts w:cstheme="minorHAnsi"/>
          <w:b/>
          <w:bCs/>
          <w:color w:val="7030A0"/>
          <w:sz w:val="20"/>
          <w:szCs w:val="20"/>
        </w:rPr>
      </w:pPr>
      <w:r w:rsidRPr="006F66C2">
        <w:rPr>
          <w:rFonts w:cstheme="minorHAnsi"/>
          <w:bCs/>
          <w:color w:val="000000"/>
          <w:sz w:val="20"/>
          <w:szCs w:val="20"/>
        </w:rPr>
        <w:t>Dotyczy:</w:t>
      </w:r>
      <w:r>
        <w:rPr>
          <w:rFonts w:cstheme="minorHAnsi"/>
          <w:bCs/>
          <w:color w:val="000000"/>
          <w:sz w:val="20"/>
          <w:szCs w:val="20"/>
        </w:rPr>
        <w:t xml:space="preserve"> </w:t>
      </w:r>
      <w:sdt>
        <w:sdtPr>
          <w:rPr>
            <w:rFonts w:cstheme="minorHAnsi"/>
            <w:b/>
            <w:bCs/>
            <w:sz w:val="20"/>
            <w:szCs w:val="20"/>
          </w:rPr>
          <w:alias w:val="Tytuł"/>
          <w:tag w:val=""/>
          <w:id w:val="-324664562"/>
          <w:dataBinding w:prefixMappings="xmlns:ns0='http://purl.org/dc/elements/1.1/' xmlns:ns1='http://schemas.openxmlformats.org/package/2006/metadata/core-properties' " w:xpath="/ns1:coreProperties[1]/ns0:title[1]" w:storeItemID="{6C3C8BC8-F283-45AE-878A-BAB7291924A1}"/>
          <w:text/>
        </w:sdtPr>
        <w:sdtContent>
          <w:r>
            <w:rPr>
              <w:rFonts w:cstheme="minorHAnsi"/>
              <w:b/>
              <w:bCs/>
              <w:sz w:val="20"/>
              <w:szCs w:val="20"/>
            </w:rPr>
            <w:t>Zakup i wdrożenie wyposażenia serwerowni oraz zakup zestawów komputerowych</w:t>
          </w:r>
        </w:sdtContent>
      </w:sdt>
      <w:r>
        <w:rPr>
          <w:rFonts w:cstheme="minorHAnsi"/>
          <w:b/>
          <w:bCs/>
          <w:sz w:val="20"/>
          <w:szCs w:val="20"/>
        </w:rPr>
        <w:t>.</w:t>
      </w:r>
    </w:p>
    <w:p w14:paraId="3D660B69" w14:textId="77777777" w:rsidR="005F2175" w:rsidRPr="006F66C2" w:rsidRDefault="005F2175" w:rsidP="005F2175">
      <w:pPr>
        <w:tabs>
          <w:tab w:val="left" w:pos="360"/>
        </w:tabs>
        <w:spacing w:line="276" w:lineRule="auto"/>
        <w:contextualSpacing/>
        <w:rPr>
          <w:rFonts w:cstheme="minorHAnsi"/>
          <w:b/>
          <w:bCs/>
          <w:sz w:val="20"/>
          <w:szCs w:val="20"/>
        </w:rPr>
      </w:pPr>
      <w:r w:rsidRPr="006F66C2">
        <w:rPr>
          <w:rFonts w:cstheme="minorHAnsi"/>
          <w:bCs/>
          <w:sz w:val="20"/>
          <w:szCs w:val="20"/>
        </w:rPr>
        <w:t xml:space="preserve">Nr referencyjny nadany sprawie przez </w:t>
      </w:r>
      <w:r w:rsidRPr="00FA47CD">
        <w:rPr>
          <w:rFonts w:cstheme="minorHAnsi"/>
          <w:bCs/>
          <w:sz w:val="20"/>
          <w:szCs w:val="20"/>
        </w:rPr>
        <w:t xml:space="preserve">Zamawiającego: </w:t>
      </w:r>
      <w:sdt>
        <w:sdtPr>
          <w:rPr>
            <w:rFonts w:cstheme="minorHAnsi"/>
            <w:b/>
            <w:bCs/>
            <w:sz w:val="20"/>
            <w:szCs w:val="20"/>
          </w:rPr>
          <w:alias w:val="Słowa kluczowe"/>
          <w:tag w:val=""/>
          <w:id w:val="1759329149"/>
          <w:dataBinding w:prefixMappings="xmlns:ns0='http://purl.org/dc/elements/1.1/' xmlns:ns1='http://schemas.openxmlformats.org/package/2006/metadata/core-properties' " w:xpath="/ns1:coreProperties[1]/ns1:keywords[1]" w:storeItemID="{6C3C8BC8-F283-45AE-878A-BAB7291924A1}"/>
          <w:text/>
        </w:sdtPr>
        <w:sdtContent>
          <w:r w:rsidRPr="00FC7913">
            <w:rPr>
              <w:rFonts w:cstheme="minorHAnsi"/>
              <w:b/>
              <w:bCs/>
              <w:sz w:val="20"/>
              <w:szCs w:val="20"/>
            </w:rPr>
            <w:t>SPZOZ.XII.231.1/2/2026</w:t>
          </w:r>
        </w:sdtContent>
      </w:sdt>
    </w:p>
    <w:p w14:paraId="28DB99B2" w14:textId="505B13E9" w:rsidR="005F2175" w:rsidRPr="000D0BCB" w:rsidRDefault="005F2175" w:rsidP="005F2175">
      <w:pPr>
        <w:spacing w:after="0" w:line="276" w:lineRule="auto"/>
        <w:ind w:left="284"/>
        <w:jc w:val="both"/>
        <w:rPr>
          <w:rFonts w:eastAsia="Times New Roman" w:cstheme="minorHAnsi"/>
          <w:b/>
          <w:bCs/>
          <w:sz w:val="20"/>
          <w:szCs w:val="20"/>
          <w:lang w:eastAsia="pl-PL"/>
        </w:rPr>
      </w:pPr>
    </w:p>
    <w:p w14:paraId="0BA3FD16" w14:textId="77777777" w:rsidR="005F2175" w:rsidRDefault="005F2175" w:rsidP="005F2175">
      <w:pPr>
        <w:spacing w:after="0" w:line="276" w:lineRule="auto"/>
        <w:ind w:left="284"/>
        <w:jc w:val="both"/>
        <w:rPr>
          <w:rFonts w:ascii="Segoe UI Symbol" w:eastAsia="Times New Roman" w:hAnsi="Segoe UI Symbol" w:cs="Segoe UI Symbol"/>
          <w:sz w:val="20"/>
          <w:szCs w:val="20"/>
          <w:lang w:eastAsia="pl-PL"/>
        </w:rPr>
      </w:pPr>
    </w:p>
    <w:p w14:paraId="2D30EA0B" w14:textId="77777777" w:rsidR="005F2175" w:rsidRPr="000D0BCB" w:rsidRDefault="005F2175" w:rsidP="005F2175">
      <w:pPr>
        <w:spacing w:after="0" w:line="276" w:lineRule="auto"/>
        <w:ind w:left="284"/>
        <w:jc w:val="both"/>
        <w:rPr>
          <w:rFonts w:eastAsia="Times New Roman" w:cstheme="minorHAnsi"/>
          <w:b/>
          <w:bCs/>
          <w:sz w:val="20"/>
          <w:szCs w:val="20"/>
          <w:lang w:eastAsia="pl-PL"/>
        </w:rPr>
      </w:pPr>
      <w:r w:rsidRPr="000D0BCB">
        <w:rPr>
          <w:rFonts w:eastAsia="Times New Roman" w:cstheme="minorHAnsi"/>
          <w:b/>
          <w:bCs/>
          <w:sz w:val="20"/>
          <w:szCs w:val="20"/>
          <w:lang w:eastAsia="pl-PL"/>
        </w:rPr>
        <w:t xml:space="preserve">Działając w imieniu i na rzecz Wykonawcy, w odpowiedzi na wezwanie Zamawiającego wystosowane na podstawie art. 126 ust. 1 ustawy z dnia 11 września 2019 r. – Prawo zamówień publicznych (Dz. U. z 2024 r. poz. 1320, dalej: „ustawa </w:t>
      </w:r>
      <w:proofErr w:type="spellStart"/>
      <w:r w:rsidRPr="000D0BCB">
        <w:rPr>
          <w:rFonts w:eastAsia="Times New Roman" w:cstheme="minorHAnsi"/>
          <w:b/>
          <w:bCs/>
          <w:sz w:val="20"/>
          <w:szCs w:val="20"/>
          <w:lang w:eastAsia="pl-PL"/>
        </w:rPr>
        <w:t>Pzp</w:t>
      </w:r>
      <w:proofErr w:type="spellEnd"/>
      <w:r w:rsidRPr="000D0BCB">
        <w:rPr>
          <w:rFonts w:eastAsia="Times New Roman" w:cstheme="minorHAnsi"/>
          <w:b/>
          <w:bCs/>
          <w:sz w:val="20"/>
          <w:szCs w:val="20"/>
          <w:lang w:eastAsia="pl-PL"/>
        </w:rPr>
        <w:t xml:space="preserve">”) oraz § 3 rozporządzenia Ministra Rozwoju, Pracy i Technologii z dnia 23 grudnia 2020 r. w sprawie podmiotowych środków dowodowych (Dz. U. </w:t>
      </w:r>
      <w:r>
        <w:rPr>
          <w:rFonts w:eastAsia="Times New Roman" w:cstheme="minorHAnsi"/>
          <w:b/>
          <w:bCs/>
          <w:sz w:val="20"/>
          <w:szCs w:val="20"/>
          <w:lang w:eastAsia="pl-PL"/>
        </w:rPr>
        <w:t xml:space="preserve">z 2020 r. </w:t>
      </w:r>
      <w:r w:rsidRPr="000D0BCB">
        <w:rPr>
          <w:rFonts w:eastAsia="Times New Roman" w:cstheme="minorHAnsi"/>
          <w:b/>
          <w:bCs/>
          <w:sz w:val="20"/>
          <w:szCs w:val="20"/>
          <w:lang w:eastAsia="pl-PL"/>
        </w:rPr>
        <w:t>poz. 2415 ze zm.), niniejszym oświadczam/my, że informacje zawarte w Jednolitym Europejskim Dokumencie Zamówienia (JEDZ/ESPD) złożonym w niniejszym postępowaniu są nadal aktualne i zgodne ze stanem faktycznym na dzień złożenia niniejszego oświadczenia przez Wykonawcę.</w:t>
      </w:r>
    </w:p>
    <w:p w14:paraId="488F728D" w14:textId="77777777" w:rsidR="005F2175" w:rsidRDefault="005F2175" w:rsidP="005F2175">
      <w:pPr>
        <w:spacing w:after="0" w:line="276" w:lineRule="auto"/>
        <w:ind w:left="284"/>
        <w:jc w:val="both"/>
        <w:rPr>
          <w:rFonts w:ascii="Segoe UI Symbol" w:eastAsia="Times New Roman" w:hAnsi="Segoe UI Symbol" w:cs="Segoe UI Symbol"/>
          <w:sz w:val="20"/>
          <w:szCs w:val="20"/>
          <w:lang w:eastAsia="pl-PL"/>
        </w:rPr>
      </w:pPr>
    </w:p>
    <w:p w14:paraId="422A5ACC" w14:textId="77777777" w:rsidR="005F2175" w:rsidRPr="000F586B" w:rsidRDefault="005F2175" w:rsidP="005F2175">
      <w:pPr>
        <w:spacing w:after="0" w:line="276" w:lineRule="auto"/>
        <w:ind w:left="284"/>
        <w:jc w:val="both"/>
        <w:rPr>
          <w:rFonts w:eastAsia="Times New Roman" w:cstheme="minorHAnsi"/>
          <w:sz w:val="20"/>
          <w:szCs w:val="20"/>
          <w:lang w:eastAsia="pl-PL"/>
        </w:rPr>
      </w:pPr>
    </w:p>
    <w:p w14:paraId="6DEA1A33" w14:textId="77777777" w:rsidR="005F2175" w:rsidRPr="000D0BCB" w:rsidRDefault="005F2175" w:rsidP="005F2175">
      <w:pPr>
        <w:spacing w:after="0" w:line="276" w:lineRule="auto"/>
        <w:ind w:left="284"/>
        <w:jc w:val="both"/>
        <w:rPr>
          <w:rFonts w:eastAsia="Times New Roman" w:cstheme="minorHAnsi"/>
          <w:b/>
          <w:bCs/>
          <w:sz w:val="20"/>
          <w:szCs w:val="20"/>
          <w:lang w:eastAsia="pl-PL"/>
        </w:rPr>
      </w:pPr>
      <w:r w:rsidRPr="000D0BCB">
        <w:rPr>
          <w:rFonts w:eastAsia="Times New Roman" w:cstheme="minorHAnsi"/>
          <w:b/>
          <w:bCs/>
          <w:sz w:val="20"/>
          <w:szCs w:val="20"/>
          <w:lang w:eastAsia="pl-PL"/>
        </w:rPr>
        <w:t>Podpis(y)</w:t>
      </w:r>
    </w:p>
    <w:p w14:paraId="48FC0B6A" w14:textId="77777777" w:rsidR="005F2175" w:rsidRDefault="005F2175" w:rsidP="005F2175"/>
    <w:p w14:paraId="39574B78" w14:textId="77777777" w:rsidR="005F2175" w:rsidRDefault="005F2175" w:rsidP="00AB53E7">
      <w:pPr>
        <w:spacing w:after="0" w:line="276" w:lineRule="auto"/>
        <w:rPr>
          <w:sz w:val="20"/>
        </w:rPr>
      </w:pPr>
    </w:p>
    <w:p w14:paraId="27503207" w14:textId="77777777" w:rsidR="00A317AE" w:rsidRDefault="00A317AE" w:rsidP="00AB53E7">
      <w:pPr>
        <w:spacing w:after="0" w:line="276" w:lineRule="auto"/>
        <w:rPr>
          <w:sz w:val="20"/>
        </w:rPr>
      </w:pPr>
    </w:p>
    <w:p w14:paraId="4A9C00F2" w14:textId="77777777" w:rsidR="00A317AE" w:rsidRDefault="00A317AE" w:rsidP="00AB53E7">
      <w:pPr>
        <w:spacing w:after="0" w:line="276" w:lineRule="auto"/>
        <w:rPr>
          <w:sz w:val="20"/>
        </w:rPr>
      </w:pPr>
    </w:p>
    <w:p w14:paraId="5DDD2BEA" w14:textId="77777777" w:rsidR="00A317AE" w:rsidRDefault="00A317AE" w:rsidP="00AB53E7">
      <w:pPr>
        <w:spacing w:after="0" w:line="276" w:lineRule="auto"/>
        <w:rPr>
          <w:sz w:val="20"/>
        </w:rPr>
      </w:pPr>
    </w:p>
    <w:p w14:paraId="08EA8E59" w14:textId="77777777" w:rsidR="00A317AE" w:rsidRDefault="00A317AE" w:rsidP="00AB53E7">
      <w:pPr>
        <w:spacing w:after="0" w:line="276" w:lineRule="auto"/>
        <w:rPr>
          <w:sz w:val="20"/>
        </w:rPr>
      </w:pPr>
    </w:p>
    <w:p w14:paraId="296393BF" w14:textId="77777777" w:rsidR="00A317AE" w:rsidRDefault="00A317AE" w:rsidP="00AB53E7">
      <w:pPr>
        <w:spacing w:after="0" w:line="276" w:lineRule="auto"/>
        <w:rPr>
          <w:sz w:val="20"/>
        </w:rPr>
      </w:pPr>
    </w:p>
    <w:p w14:paraId="6C27CEB1" w14:textId="77777777" w:rsidR="00A317AE" w:rsidRDefault="00A317AE" w:rsidP="00AB53E7">
      <w:pPr>
        <w:spacing w:after="0" w:line="276" w:lineRule="auto"/>
        <w:rPr>
          <w:sz w:val="20"/>
        </w:rPr>
      </w:pPr>
    </w:p>
    <w:p w14:paraId="4E314101" w14:textId="77777777" w:rsidR="00A317AE" w:rsidRDefault="00A317AE" w:rsidP="00AB53E7">
      <w:pPr>
        <w:spacing w:after="0" w:line="276" w:lineRule="auto"/>
        <w:rPr>
          <w:sz w:val="20"/>
        </w:rPr>
      </w:pPr>
    </w:p>
    <w:p w14:paraId="5297A1FF" w14:textId="77777777" w:rsidR="00A317AE" w:rsidRDefault="00A317AE" w:rsidP="00AB53E7">
      <w:pPr>
        <w:spacing w:after="0" w:line="276" w:lineRule="auto"/>
        <w:rPr>
          <w:sz w:val="20"/>
        </w:rPr>
      </w:pPr>
    </w:p>
    <w:p w14:paraId="1E2E9D4A" w14:textId="77777777" w:rsidR="00A317AE" w:rsidRDefault="00A317AE" w:rsidP="00AB53E7">
      <w:pPr>
        <w:spacing w:after="0" w:line="276" w:lineRule="auto"/>
        <w:rPr>
          <w:sz w:val="20"/>
        </w:rPr>
      </w:pPr>
    </w:p>
    <w:p w14:paraId="7D54D7B3" w14:textId="77777777" w:rsidR="00A317AE" w:rsidRDefault="00A317AE" w:rsidP="00AB53E7">
      <w:pPr>
        <w:spacing w:after="0" w:line="276" w:lineRule="auto"/>
        <w:rPr>
          <w:sz w:val="20"/>
        </w:rPr>
      </w:pPr>
    </w:p>
    <w:p w14:paraId="3AE3FA98" w14:textId="77777777" w:rsidR="00A317AE" w:rsidRDefault="00A317AE" w:rsidP="00AB53E7">
      <w:pPr>
        <w:spacing w:after="0" w:line="276" w:lineRule="auto"/>
        <w:rPr>
          <w:sz w:val="20"/>
        </w:rPr>
      </w:pPr>
    </w:p>
    <w:p w14:paraId="571169C4" w14:textId="77777777" w:rsidR="00A317AE" w:rsidRDefault="00A317AE" w:rsidP="00AB53E7">
      <w:pPr>
        <w:spacing w:after="0" w:line="276" w:lineRule="auto"/>
        <w:rPr>
          <w:sz w:val="20"/>
        </w:rPr>
      </w:pPr>
    </w:p>
    <w:p w14:paraId="52136828" w14:textId="77777777" w:rsidR="00A317AE" w:rsidRDefault="00A317AE" w:rsidP="00AB53E7">
      <w:pPr>
        <w:spacing w:after="0" w:line="276" w:lineRule="auto"/>
        <w:rPr>
          <w:sz w:val="20"/>
        </w:rPr>
      </w:pPr>
    </w:p>
    <w:p w14:paraId="4D8FAC35" w14:textId="77777777" w:rsidR="00A317AE" w:rsidRDefault="00A317AE" w:rsidP="00AB53E7">
      <w:pPr>
        <w:spacing w:after="0" w:line="276" w:lineRule="auto"/>
        <w:rPr>
          <w:sz w:val="20"/>
        </w:rPr>
      </w:pPr>
    </w:p>
    <w:p w14:paraId="1BCE59C1" w14:textId="77777777" w:rsidR="00A317AE" w:rsidRDefault="00A317AE" w:rsidP="00AB53E7">
      <w:pPr>
        <w:spacing w:after="0" w:line="276" w:lineRule="auto"/>
        <w:rPr>
          <w:sz w:val="20"/>
        </w:rPr>
      </w:pPr>
    </w:p>
    <w:p w14:paraId="3AAC157E" w14:textId="73AF2269" w:rsidR="007E3108" w:rsidRPr="009E2837" w:rsidRDefault="009E2837" w:rsidP="009E2837">
      <w:pPr>
        <w:pStyle w:val="Nagwek31"/>
        <w:spacing w:line="276" w:lineRule="auto"/>
        <w:rPr>
          <w:rFonts w:asciiTheme="majorHAnsi" w:hAnsiTheme="majorHAnsi"/>
          <w:i w:val="0"/>
          <w:sz w:val="20"/>
          <w:szCs w:val="20"/>
        </w:rPr>
      </w:pPr>
      <w:r>
        <w:rPr>
          <w:noProof/>
          <w:lang w:eastAsia="pl-PL"/>
        </w:rPr>
        <w:lastRenderedPageBreak/>
        <w:drawing>
          <wp:inline distT="0" distB="0" distL="0" distR="0" wp14:anchorId="65824B41" wp14:editId="3DFFA4AB">
            <wp:extent cx="6457950" cy="646042"/>
            <wp:effectExtent l="0" t="0" r="0" b="1905"/>
            <wp:docPr id="10178324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76C1618E" w14:textId="77777777" w:rsidR="0055443D" w:rsidRDefault="0055443D" w:rsidP="0055443D">
      <w:pPr>
        <w:pStyle w:val="Nagwek31"/>
        <w:spacing w:line="276" w:lineRule="auto"/>
        <w:rPr>
          <w:rFonts w:asciiTheme="majorHAnsi" w:hAnsiTheme="majorHAnsi"/>
          <w:i w:val="0"/>
          <w:sz w:val="20"/>
          <w:szCs w:val="20"/>
        </w:rPr>
      </w:pPr>
      <w:r>
        <w:rPr>
          <w:rFonts w:asciiTheme="majorHAnsi" w:hAnsiTheme="majorHAnsi"/>
          <w:i w:val="0"/>
          <w:sz w:val="20"/>
          <w:szCs w:val="20"/>
        </w:rPr>
        <w:t>Załącznik nr 4 – Wykaz wykonanych dostaw</w:t>
      </w:r>
    </w:p>
    <w:p w14:paraId="73C87C2B" w14:textId="77777777" w:rsidR="0055443D" w:rsidRDefault="0055443D" w:rsidP="0055443D">
      <w:pPr>
        <w:spacing w:after="0" w:line="276" w:lineRule="auto"/>
        <w:rPr>
          <w:rFonts w:cstheme="minorHAnsi"/>
          <w:b/>
          <w:szCs w:val="20"/>
          <w:u w:val="single"/>
        </w:rPr>
      </w:pPr>
    </w:p>
    <w:p w14:paraId="6D5079ED" w14:textId="77777777" w:rsidR="0055443D" w:rsidRPr="005C34F7" w:rsidRDefault="0055443D" w:rsidP="0055443D">
      <w:pPr>
        <w:spacing w:after="0" w:line="276" w:lineRule="auto"/>
        <w:jc w:val="right"/>
        <w:rPr>
          <w:rFonts w:ascii="Calibri" w:eastAsia="Calibri" w:hAnsi="Calibri" w:cs="Calibri"/>
          <w:bCs/>
          <w:color w:val="7030A0"/>
          <w:sz w:val="20"/>
          <w:szCs w:val="20"/>
        </w:rPr>
      </w:pPr>
    </w:p>
    <w:p w14:paraId="43626020" w14:textId="7518DF8E" w:rsidR="0055443D" w:rsidRPr="00FA47CD" w:rsidRDefault="0055443D" w:rsidP="0055443D">
      <w:pPr>
        <w:spacing w:after="0" w:line="276" w:lineRule="auto"/>
        <w:rPr>
          <w:rFonts w:cstheme="minorHAnsi"/>
          <w:b/>
          <w:bCs/>
          <w:color w:val="7030A0"/>
          <w:sz w:val="20"/>
          <w:szCs w:val="20"/>
        </w:rPr>
      </w:pPr>
      <w:r w:rsidRPr="006F66C2">
        <w:rPr>
          <w:rFonts w:cstheme="minorHAnsi"/>
          <w:bCs/>
          <w:color w:val="000000"/>
          <w:sz w:val="20"/>
          <w:szCs w:val="20"/>
        </w:rPr>
        <w:t>Dotyczy:</w:t>
      </w:r>
      <w:r w:rsidR="002E1C31">
        <w:rPr>
          <w:rFonts w:cstheme="minorHAnsi"/>
          <w:bCs/>
          <w:color w:val="000000"/>
          <w:sz w:val="20"/>
          <w:szCs w:val="20"/>
        </w:rPr>
        <w:t xml:space="preserve"> </w:t>
      </w:r>
      <w:sdt>
        <w:sdtPr>
          <w:rPr>
            <w:rFonts w:cstheme="minorHAnsi"/>
            <w:b/>
            <w:bCs/>
            <w:sz w:val="20"/>
            <w:szCs w:val="20"/>
          </w:rPr>
          <w:alias w:val="Tytuł"/>
          <w:tag w:val=""/>
          <w:id w:val="7343688"/>
          <w:dataBinding w:prefixMappings="xmlns:ns0='http://purl.org/dc/elements/1.1/' xmlns:ns1='http://schemas.openxmlformats.org/package/2006/metadata/core-properties' " w:xpath="/ns1:coreProperties[1]/ns0:title[1]" w:storeItemID="{6C3C8BC8-F283-45AE-878A-BAB7291924A1}"/>
          <w:text/>
        </w:sdtPr>
        <w:sdtContent>
          <w:r w:rsidR="00074497" w:rsidRPr="00FA47CD">
            <w:rPr>
              <w:rFonts w:cstheme="minorHAnsi"/>
              <w:b/>
              <w:bCs/>
              <w:sz w:val="20"/>
              <w:szCs w:val="20"/>
            </w:rPr>
            <w:t>Zakup i wdrożenie wyposażenia serwerowni oraz zakup zestawów komputerowych</w:t>
          </w:r>
        </w:sdtContent>
      </w:sdt>
      <w:r w:rsidRPr="00FA47CD">
        <w:rPr>
          <w:rFonts w:cstheme="minorHAnsi"/>
          <w:b/>
          <w:bCs/>
          <w:sz w:val="20"/>
          <w:szCs w:val="20"/>
        </w:rPr>
        <w:t>.</w:t>
      </w:r>
    </w:p>
    <w:p w14:paraId="300E7C2D" w14:textId="1245D5FD" w:rsidR="0055443D" w:rsidRPr="006F66C2" w:rsidRDefault="0055443D" w:rsidP="0055443D">
      <w:pPr>
        <w:tabs>
          <w:tab w:val="left" w:pos="360"/>
        </w:tabs>
        <w:spacing w:line="276" w:lineRule="auto"/>
        <w:contextualSpacing/>
        <w:rPr>
          <w:rFonts w:cstheme="minorHAnsi"/>
          <w:b/>
          <w:bCs/>
          <w:sz w:val="20"/>
          <w:szCs w:val="20"/>
        </w:rPr>
      </w:pPr>
      <w:r w:rsidRPr="00FA47CD">
        <w:rPr>
          <w:rFonts w:cstheme="minorHAnsi"/>
          <w:bCs/>
          <w:sz w:val="20"/>
          <w:szCs w:val="20"/>
        </w:rPr>
        <w:t xml:space="preserve">Nr referencyjny nadany sprawie przez Zamawiającego: </w:t>
      </w:r>
      <w:sdt>
        <w:sdtPr>
          <w:rPr>
            <w:rFonts w:cstheme="minorHAnsi"/>
            <w:b/>
            <w:bCs/>
            <w:sz w:val="20"/>
            <w:szCs w:val="20"/>
          </w:rPr>
          <w:alias w:val="Słowa kluczowe"/>
          <w:tag w:val=""/>
          <w:id w:val="7343689"/>
          <w:dataBinding w:prefixMappings="xmlns:ns0='http://purl.org/dc/elements/1.1/' xmlns:ns1='http://schemas.openxmlformats.org/package/2006/metadata/core-properties' " w:xpath="/ns1:coreProperties[1]/ns1:keywords[1]" w:storeItemID="{6C3C8BC8-F283-45AE-878A-BAB7291924A1}"/>
          <w:text/>
        </w:sdtPr>
        <w:sdtContent>
          <w:r w:rsidR="00F971BF" w:rsidRPr="002E073A">
            <w:rPr>
              <w:rFonts w:cstheme="minorHAnsi"/>
              <w:b/>
              <w:bCs/>
              <w:sz w:val="20"/>
              <w:szCs w:val="20"/>
            </w:rPr>
            <w:t>SPZOZ.XII.231.1/2/2026</w:t>
          </w:r>
        </w:sdtContent>
      </w:sdt>
    </w:p>
    <w:p w14:paraId="36BE87F1" w14:textId="77777777" w:rsidR="0055443D" w:rsidRPr="00B40DF7" w:rsidRDefault="0055443D" w:rsidP="0055443D">
      <w:pPr>
        <w:spacing w:after="0" w:line="276" w:lineRule="auto"/>
        <w:jc w:val="both"/>
        <w:rPr>
          <w:rFonts w:ascii="Calibri" w:eastAsia="Calibri" w:hAnsi="Calibri" w:cs="Calibri"/>
          <w:b/>
          <w:sz w:val="10"/>
          <w:szCs w:val="10"/>
        </w:rPr>
      </w:pPr>
    </w:p>
    <w:p w14:paraId="4671E7DD" w14:textId="77777777" w:rsidR="0055443D" w:rsidRDefault="0055443D" w:rsidP="0055443D">
      <w:pPr>
        <w:spacing w:after="0" w:line="276" w:lineRule="auto"/>
        <w:rPr>
          <w:rFonts w:cstheme="minorHAnsi"/>
          <w:b/>
          <w:bCs/>
          <w:sz w:val="20"/>
          <w:szCs w:val="20"/>
          <w:u w:val="single"/>
          <w:lang w:eastAsia="ar-SA"/>
        </w:rPr>
      </w:pPr>
    </w:p>
    <w:p w14:paraId="1AD8F5C9" w14:textId="77777777" w:rsidR="0055443D" w:rsidRPr="006F66C2" w:rsidRDefault="0055443D" w:rsidP="0055443D">
      <w:pPr>
        <w:spacing w:after="0" w:line="276" w:lineRule="auto"/>
        <w:rPr>
          <w:rFonts w:cstheme="minorHAnsi"/>
          <w:b/>
          <w:bCs/>
          <w:sz w:val="20"/>
          <w:szCs w:val="20"/>
          <w:u w:val="single"/>
          <w:lang w:eastAsia="ar-SA"/>
        </w:rPr>
      </w:pPr>
      <w:r w:rsidRPr="006F66C2">
        <w:rPr>
          <w:rFonts w:cstheme="minorHAnsi"/>
          <w:b/>
          <w:bCs/>
          <w:sz w:val="20"/>
          <w:szCs w:val="20"/>
          <w:u w:val="single"/>
          <w:lang w:eastAsia="ar-SA"/>
        </w:rPr>
        <w:t>Wykonawca:</w:t>
      </w:r>
    </w:p>
    <w:p w14:paraId="1059D419" w14:textId="77777777" w:rsidR="0055443D" w:rsidRPr="006F66C2" w:rsidRDefault="0055443D" w:rsidP="0055443D">
      <w:pPr>
        <w:spacing w:after="0" w:line="276" w:lineRule="auto"/>
        <w:rPr>
          <w:rFonts w:cstheme="minorHAnsi"/>
          <w:b/>
          <w:bCs/>
          <w:sz w:val="20"/>
          <w:szCs w:val="20"/>
          <w:lang w:eastAsia="ar-SA"/>
        </w:rPr>
      </w:pPr>
      <w:r w:rsidRPr="006F66C2">
        <w:rPr>
          <w:rFonts w:cstheme="minorHAnsi"/>
          <w:b/>
          <w:bCs/>
          <w:sz w:val="20"/>
          <w:szCs w:val="20"/>
          <w:lang w:eastAsia="ar-SA"/>
        </w:rPr>
        <w:t>………………………………………….</w:t>
      </w:r>
    </w:p>
    <w:p w14:paraId="612A7FC6" w14:textId="77777777" w:rsidR="0055443D" w:rsidRPr="006F66C2" w:rsidRDefault="0055443D" w:rsidP="0055443D">
      <w:pPr>
        <w:spacing w:after="0" w:line="276" w:lineRule="auto"/>
        <w:rPr>
          <w:rFonts w:cstheme="minorHAnsi"/>
          <w:bCs/>
          <w:sz w:val="20"/>
          <w:szCs w:val="20"/>
          <w:lang w:eastAsia="ar-SA"/>
        </w:rPr>
      </w:pPr>
      <w:r w:rsidRPr="006F66C2">
        <w:rPr>
          <w:rFonts w:cstheme="minorHAnsi"/>
          <w:bCs/>
          <w:sz w:val="20"/>
          <w:szCs w:val="20"/>
          <w:lang w:eastAsia="ar-SA"/>
        </w:rPr>
        <w:t>(</w:t>
      </w:r>
      <w:r w:rsidRPr="006F66C2">
        <w:rPr>
          <w:rFonts w:cstheme="minorHAnsi"/>
          <w:i/>
          <w:sz w:val="20"/>
          <w:szCs w:val="20"/>
        </w:rPr>
        <w:t>pełna nazwa/firma, adres</w:t>
      </w:r>
      <w:r w:rsidRPr="006F66C2">
        <w:rPr>
          <w:rFonts w:cstheme="minorHAnsi"/>
          <w:bCs/>
          <w:sz w:val="20"/>
          <w:szCs w:val="20"/>
          <w:lang w:eastAsia="ar-SA"/>
        </w:rPr>
        <w:t>)</w:t>
      </w:r>
    </w:p>
    <w:p w14:paraId="3674ADB7" w14:textId="77777777" w:rsidR="0055443D" w:rsidRDefault="0055443D" w:rsidP="0055443D">
      <w:pPr>
        <w:spacing w:line="276" w:lineRule="auto"/>
        <w:ind w:right="5953"/>
        <w:jc w:val="both"/>
        <w:rPr>
          <w:rFonts w:ascii="Calibri" w:eastAsia="Calibri" w:hAnsi="Calibri" w:cs="Calibri"/>
          <w:i/>
          <w:sz w:val="20"/>
          <w:szCs w:val="20"/>
        </w:rPr>
      </w:pPr>
    </w:p>
    <w:p w14:paraId="353916B4" w14:textId="17E0D79C" w:rsidR="0055443D" w:rsidRPr="00944EC1" w:rsidRDefault="005E086B" w:rsidP="00944EC1">
      <w:pPr>
        <w:spacing w:line="276" w:lineRule="auto"/>
        <w:ind w:right="5953"/>
        <w:jc w:val="both"/>
        <w:rPr>
          <w:rFonts w:ascii="Calibri" w:eastAsia="Calibri" w:hAnsi="Calibri" w:cs="Calibri"/>
          <w:b/>
          <w:u w:val="single"/>
        </w:rPr>
      </w:pPr>
      <w:r w:rsidRPr="005E086B">
        <w:rPr>
          <w:rFonts w:ascii="Calibri" w:eastAsia="Calibri" w:hAnsi="Calibri" w:cs="Calibri"/>
          <w:b/>
          <w:u w:val="single"/>
        </w:rPr>
        <w:t xml:space="preserve">Pakiet nr </w:t>
      </w:r>
      <w:r>
        <w:rPr>
          <w:rFonts w:ascii="Calibri" w:eastAsia="Calibri" w:hAnsi="Calibri" w:cs="Calibri"/>
          <w:b/>
          <w:u w:val="single"/>
        </w:rPr>
        <w:t>…………..</w:t>
      </w:r>
    </w:p>
    <w:p w14:paraId="3A5A1CD5" w14:textId="64797C71" w:rsidR="0055443D" w:rsidRPr="00944EC1" w:rsidRDefault="0055443D" w:rsidP="00944EC1">
      <w:pPr>
        <w:spacing w:after="0" w:line="276" w:lineRule="auto"/>
        <w:jc w:val="center"/>
        <w:rPr>
          <w:rFonts w:ascii="Calibri" w:eastAsia="Calibri" w:hAnsi="Calibri" w:cs="Calibri"/>
          <w:b/>
          <w:u w:val="single"/>
        </w:rPr>
      </w:pPr>
      <w:r w:rsidRPr="00B337F9">
        <w:rPr>
          <w:rFonts w:ascii="Calibri" w:eastAsia="Calibri" w:hAnsi="Calibri" w:cs="Calibri"/>
          <w:b/>
          <w:u w:val="single"/>
        </w:rPr>
        <w:t>WYKAZ WYKONANYCH DOSTAW</w:t>
      </w:r>
    </w:p>
    <w:p w14:paraId="2E10E0E3" w14:textId="77777777" w:rsidR="0055443D" w:rsidRPr="00B337F9" w:rsidRDefault="0055443D" w:rsidP="0055443D">
      <w:pPr>
        <w:spacing w:after="0" w:line="276" w:lineRule="auto"/>
        <w:rPr>
          <w:rFonts w:ascii="Calibri" w:eastAsia="Calibri" w:hAnsi="Calibri" w:cs="Calibri"/>
          <w:sz w:val="20"/>
          <w:szCs w:val="20"/>
        </w:rPr>
      </w:pPr>
      <w:r w:rsidRPr="00B337F9">
        <w:rPr>
          <w:rFonts w:ascii="Calibri" w:eastAsia="Calibri" w:hAnsi="Calibri" w:cs="Calibri"/>
          <w:b/>
          <w:sz w:val="20"/>
          <w:szCs w:val="20"/>
        </w:rPr>
        <w:t>OŚWIADCZAM(Y), ŻE:</w:t>
      </w:r>
    </w:p>
    <w:p w14:paraId="58901F35" w14:textId="4B45EAAC" w:rsidR="0055443D" w:rsidRPr="00B337F9" w:rsidRDefault="0055443D" w:rsidP="0055443D">
      <w:pPr>
        <w:spacing w:after="0" w:line="276" w:lineRule="auto"/>
        <w:rPr>
          <w:rFonts w:ascii="Calibri" w:eastAsia="Calibri" w:hAnsi="Calibri" w:cs="Calibri"/>
          <w:sz w:val="20"/>
          <w:szCs w:val="20"/>
        </w:rPr>
      </w:pPr>
      <w:r w:rsidRPr="00B337F9">
        <w:rPr>
          <w:rFonts w:ascii="Calibri" w:eastAsia="Calibri" w:hAnsi="Calibri" w:cs="Calibri"/>
          <w:sz w:val="20"/>
          <w:szCs w:val="20"/>
        </w:rPr>
        <w:t>wykonałem(wykonaliśmy), wykonuję następujące</w:t>
      </w:r>
      <w:r w:rsidR="00CF248D">
        <w:rPr>
          <w:rFonts w:ascii="Calibri" w:eastAsia="Calibri" w:hAnsi="Calibri" w:cs="Calibri"/>
          <w:sz w:val="20"/>
          <w:szCs w:val="20"/>
        </w:rPr>
        <w:t xml:space="preserve"> </w:t>
      </w:r>
      <w:r>
        <w:rPr>
          <w:rFonts w:ascii="Calibri" w:eastAsia="Calibri" w:hAnsi="Calibri" w:cs="Calibri"/>
          <w:b/>
          <w:color w:val="000000"/>
          <w:sz w:val="20"/>
          <w:szCs w:val="20"/>
        </w:rPr>
        <w:t>DOSTAWY</w:t>
      </w:r>
      <w:r>
        <w:rPr>
          <w:rFonts w:ascii="Calibri" w:eastAsia="Calibri" w:hAnsi="Calibri" w:cs="Calibri"/>
          <w:color w:val="000000"/>
          <w:sz w:val="20"/>
          <w:szCs w:val="20"/>
        </w:rPr>
        <w:t>:</w:t>
      </w:r>
    </w:p>
    <w:tbl>
      <w:tblPr>
        <w:tblW w:w="1041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
        <w:gridCol w:w="2269"/>
        <w:gridCol w:w="1261"/>
        <w:gridCol w:w="1692"/>
        <w:gridCol w:w="1835"/>
        <w:gridCol w:w="2977"/>
      </w:tblGrid>
      <w:tr w:rsidR="0055443D" w:rsidRPr="0030010F" w14:paraId="1798E897" w14:textId="77777777" w:rsidTr="00241325">
        <w:trPr>
          <w:cantSplit/>
          <w:trHeight w:val="251"/>
        </w:trPr>
        <w:tc>
          <w:tcPr>
            <w:tcW w:w="378" w:type="dxa"/>
            <w:vMerge w:val="restart"/>
            <w:shd w:val="clear" w:color="auto" w:fill="92D050"/>
            <w:vAlign w:val="center"/>
          </w:tcPr>
          <w:p w14:paraId="2C0A1DAE" w14:textId="77777777" w:rsidR="0055443D" w:rsidRPr="00B337F9" w:rsidRDefault="0055443D" w:rsidP="00A7217B">
            <w:pPr>
              <w:spacing w:after="0" w:line="276" w:lineRule="auto"/>
              <w:ind w:left="-14" w:right="-46"/>
              <w:jc w:val="center"/>
              <w:rPr>
                <w:rFonts w:ascii="Calibri" w:eastAsia="Calibri" w:hAnsi="Calibri" w:cs="Calibri"/>
                <w:b/>
                <w:sz w:val="20"/>
                <w:szCs w:val="20"/>
              </w:rPr>
            </w:pPr>
            <w:r w:rsidRPr="00B337F9">
              <w:rPr>
                <w:rFonts w:ascii="Calibri" w:eastAsia="Calibri" w:hAnsi="Calibri" w:cs="Calibri"/>
                <w:b/>
                <w:sz w:val="20"/>
                <w:szCs w:val="20"/>
              </w:rPr>
              <w:t>Lp.</w:t>
            </w:r>
          </w:p>
        </w:tc>
        <w:tc>
          <w:tcPr>
            <w:tcW w:w="2269" w:type="dxa"/>
            <w:vMerge w:val="restart"/>
            <w:shd w:val="clear" w:color="auto" w:fill="92D050"/>
            <w:vAlign w:val="center"/>
          </w:tcPr>
          <w:p w14:paraId="1B21657E"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Określenie przedmiotu</w:t>
            </w:r>
          </w:p>
        </w:tc>
        <w:tc>
          <w:tcPr>
            <w:tcW w:w="1261" w:type="dxa"/>
            <w:vMerge w:val="restart"/>
            <w:shd w:val="clear" w:color="auto" w:fill="92D050"/>
            <w:vAlign w:val="center"/>
          </w:tcPr>
          <w:p w14:paraId="6B3F5EF9"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 xml:space="preserve">Wartość </w:t>
            </w:r>
          </w:p>
          <w:p w14:paraId="792B6C3E"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w PLN brutto</w:t>
            </w:r>
          </w:p>
        </w:tc>
        <w:tc>
          <w:tcPr>
            <w:tcW w:w="3527" w:type="dxa"/>
            <w:gridSpan w:val="2"/>
            <w:shd w:val="clear" w:color="auto" w:fill="92D050"/>
            <w:vAlign w:val="center"/>
          </w:tcPr>
          <w:p w14:paraId="11E4750C"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Data wykonania (dzień, miesiąc, rok)</w:t>
            </w:r>
          </w:p>
        </w:tc>
        <w:tc>
          <w:tcPr>
            <w:tcW w:w="2977" w:type="dxa"/>
            <w:vMerge w:val="restart"/>
            <w:shd w:val="clear" w:color="auto" w:fill="92D050"/>
            <w:vAlign w:val="center"/>
          </w:tcPr>
          <w:p w14:paraId="046AFDD8"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 xml:space="preserve">Nazwa Odbiorcy </w:t>
            </w:r>
          </w:p>
        </w:tc>
      </w:tr>
      <w:tr w:rsidR="0055443D" w:rsidRPr="0030010F" w14:paraId="63ECF318" w14:textId="77777777" w:rsidTr="00241325">
        <w:trPr>
          <w:cantSplit/>
          <w:trHeight w:val="147"/>
        </w:trPr>
        <w:tc>
          <w:tcPr>
            <w:tcW w:w="378" w:type="dxa"/>
            <w:vMerge/>
            <w:vAlign w:val="center"/>
          </w:tcPr>
          <w:p w14:paraId="601FA745" w14:textId="77777777" w:rsidR="0055443D" w:rsidRPr="00B337F9" w:rsidRDefault="0055443D" w:rsidP="00A7217B">
            <w:pPr>
              <w:spacing w:after="0" w:line="276" w:lineRule="auto"/>
              <w:jc w:val="center"/>
              <w:rPr>
                <w:rFonts w:ascii="Calibri" w:eastAsia="Calibri" w:hAnsi="Calibri" w:cs="Calibri"/>
                <w:b/>
                <w:sz w:val="20"/>
                <w:szCs w:val="20"/>
              </w:rPr>
            </w:pPr>
          </w:p>
        </w:tc>
        <w:tc>
          <w:tcPr>
            <w:tcW w:w="2269" w:type="dxa"/>
            <w:vMerge/>
            <w:vAlign w:val="center"/>
          </w:tcPr>
          <w:p w14:paraId="3960E7AB" w14:textId="77777777" w:rsidR="0055443D" w:rsidRPr="00B337F9" w:rsidRDefault="0055443D" w:rsidP="00A7217B">
            <w:pPr>
              <w:spacing w:after="0" w:line="276" w:lineRule="auto"/>
              <w:jc w:val="center"/>
              <w:rPr>
                <w:rFonts w:ascii="Calibri" w:eastAsia="Calibri" w:hAnsi="Calibri" w:cs="Calibri"/>
                <w:b/>
                <w:sz w:val="20"/>
                <w:szCs w:val="20"/>
              </w:rPr>
            </w:pPr>
          </w:p>
        </w:tc>
        <w:tc>
          <w:tcPr>
            <w:tcW w:w="1261" w:type="dxa"/>
            <w:vMerge/>
            <w:vAlign w:val="center"/>
          </w:tcPr>
          <w:p w14:paraId="55A470A6" w14:textId="77777777" w:rsidR="0055443D" w:rsidRPr="00B337F9" w:rsidRDefault="0055443D" w:rsidP="00A7217B">
            <w:pPr>
              <w:spacing w:after="0" w:line="276" w:lineRule="auto"/>
              <w:jc w:val="center"/>
              <w:rPr>
                <w:rFonts w:ascii="Calibri" w:eastAsia="Calibri" w:hAnsi="Calibri" w:cs="Calibri"/>
                <w:b/>
                <w:sz w:val="20"/>
                <w:szCs w:val="20"/>
              </w:rPr>
            </w:pPr>
          </w:p>
        </w:tc>
        <w:tc>
          <w:tcPr>
            <w:tcW w:w="1692" w:type="dxa"/>
            <w:shd w:val="clear" w:color="auto" w:fill="92D050"/>
            <w:vAlign w:val="center"/>
          </w:tcPr>
          <w:p w14:paraId="20826EDE"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początek (data)</w:t>
            </w:r>
          </w:p>
        </w:tc>
        <w:tc>
          <w:tcPr>
            <w:tcW w:w="1835" w:type="dxa"/>
            <w:shd w:val="clear" w:color="auto" w:fill="92D050"/>
            <w:vAlign w:val="center"/>
          </w:tcPr>
          <w:p w14:paraId="46E3F6F7" w14:textId="77777777" w:rsidR="0055443D" w:rsidRPr="00B337F9" w:rsidRDefault="0055443D" w:rsidP="00A7217B">
            <w:pPr>
              <w:spacing w:after="0" w:line="276" w:lineRule="auto"/>
              <w:jc w:val="center"/>
              <w:rPr>
                <w:rFonts w:ascii="Calibri" w:eastAsia="Calibri" w:hAnsi="Calibri" w:cs="Calibri"/>
                <w:b/>
                <w:sz w:val="20"/>
                <w:szCs w:val="20"/>
              </w:rPr>
            </w:pPr>
            <w:r w:rsidRPr="00B337F9">
              <w:rPr>
                <w:rFonts w:ascii="Calibri" w:eastAsia="Calibri" w:hAnsi="Calibri" w:cs="Calibri"/>
                <w:b/>
                <w:sz w:val="20"/>
                <w:szCs w:val="20"/>
              </w:rPr>
              <w:t>zakończenie (data)</w:t>
            </w:r>
          </w:p>
        </w:tc>
        <w:tc>
          <w:tcPr>
            <w:tcW w:w="2977" w:type="dxa"/>
            <w:vMerge/>
            <w:vAlign w:val="center"/>
          </w:tcPr>
          <w:p w14:paraId="3286440A" w14:textId="77777777" w:rsidR="0055443D" w:rsidRPr="00B337F9" w:rsidRDefault="0055443D" w:rsidP="00A7217B">
            <w:pPr>
              <w:spacing w:after="0" w:line="276" w:lineRule="auto"/>
              <w:jc w:val="center"/>
              <w:rPr>
                <w:rFonts w:ascii="Calibri" w:eastAsia="Calibri" w:hAnsi="Calibri" w:cs="Calibri"/>
                <w:sz w:val="20"/>
                <w:szCs w:val="20"/>
              </w:rPr>
            </w:pPr>
          </w:p>
        </w:tc>
      </w:tr>
      <w:tr w:rsidR="0055443D" w:rsidRPr="0030010F" w14:paraId="1B7CDA67" w14:textId="77777777" w:rsidTr="00A7217B">
        <w:trPr>
          <w:cantSplit/>
          <w:trHeight w:val="211"/>
        </w:trPr>
        <w:tc>
          <w:tcPr>
            <w:tcW w:w="378" w:type="dxa"/>
            <w:vAlign w:val="center"/>
          </w:tcPr>
          <w:p w14:paraId="1436DA28" w14:textId="77777777" w:rsidR="0055443D" w:rsidRPr="00B337F9" w:rsidRDefault="0055443D" w:rsidP="00A7217B">
            <w:pPr>
              <w:spacing w:after="0" w:line="276" w:lineRule="auto"/>
              <w:jc w:val="center"/>
              <w:rPr>
                <w:rFonts w:ascii="Calibri" w:eastAsia="Calibri" w:hAnsi="Calibri" w:cs="Calibri"/>
                <w:sz w:val="20"/>
                <w:szCs w:val="20"/>
              </w:rPr>
            </w:pPr>
          </w:p>
        </w:tc>
        <w:tc>
          <w:tcPr>
            <w:tcW w:w="2269" w:type="dxa"/>
            <w:vAlign w:val="center"/>
          </w:tcPr>
          <w:p w14:paraId="175BDC5E"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1</w:t>
            </w:r>
          </w:p>
        </w:tc>
        <w:tc>
          <w:tcPr>
            <w:tcW w:w="1261" w:type="dxa"/>
            <w:vAlign w:val="center"/>
          </w:tcPr>
          <w:p w14:paraId="3A21BF97"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2</w:t>
            </w:r>
          </w:p>
        </w:tc>
        <w:tc>
          <w:tcPr>
            <w:tcW w:w="1692" w:type="dxa"/>
            <w:vAlign w:val="center"/>
          </w:tcPr>
          <w:p w14:paraId="3BBFDB99"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3</w:t>
            </w:r>
          </w:p>
        </w:tc>
        <w:tc>
          <w:tcPr>
            <w:tcW w:w="1835" w:type="dxa"/>
            <w:vAlign w:val="center"/>
          </w:tcPr>
          <w:p w14:paraId="4A584AF5"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4</w:t>
            </w:r>
          </w:p>
        </w:tc>
        <w:tc>
          <w:tcPr>
            <w:tcW w:w="2977" w:type="dxa"/>
            <w:vAlign w:val="center"/>
          </w:tcPr>
          <w:p w14:paraId="384072B2"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5</w:t>
            </w:r>
          </w:p>
        </w:tc>
      </w:tr>
      <w:tr w:rsidR="0055443D" w:rsidRPr="0030010F" w14:paraId="4B570F32" w14:textId="77777777" w:rsidTr="00A7217B">
        <w:trPr>
          <w:cantSplit/>
          <w:trHeight w:val="167"/>
        </w:trPr>
        <w:tc>
          <w:tcPr>
            <w:tcW w:w="378" w:type="dxa"/>
            <w:vAlign w:val="center"/>
          </w:tcPr>
          <w:p w14:paraId="1FD35CB0"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1.</w:t>
            </w:r>
          </w:p>
        </w:tc>
        <w:tc>
          <w:tcPr>
            <w:tcW w:w="2269" w:type="dxa"/>
            <w:vAlign w:val="center"/>
          </w:tcPr>
          <w:p w14:paraId="0A97996B" w14:textId="77777777" w:rsidR="0055443D" w:rsidRPr="00B337F9" w:rsidRDefault="0055443D" w:rsidP="00A7217B">
            <w:pPr>
              <w:spacing w:after="0" w:line="276" w:lineRule="auto"/>
              <w:jc w:val="center"/>
              <w:rPr>
                <w:rFonts w:ascii="Calibri" w:eastAsia="Calibri" w:hAnsi="Calibri" w:cs="Calibri"/>
                <w:sz w:val="20"/>
                <w:szCs w:val="20"/>
              </w:rPr>
            </w:pPr>
          </w:p>
          <w:p w14:paraId="74E54A4D" w14:textId="77777777" w:rsidR="0055443D" w:rsidRPr="00B337F9" w:rsidRDefault="0055443D" w:rsidP="00A7217B">
            <w:pPr>
              <w:spacing w:after="0" w:line="276" w:lineRule="auto"/>
              <w:jc w:val="center"/>
              <w:rPr>
                <w:rFonts w:ascii="Calibri" w:eastAsia="Calibri" w:hAnsi="Calibri" w:cs="Calibri"/>
                <w:sz w:val="20"/>
                <w:szCs w:val="20"/>
              </w:rPr>
            </w:pPr>
          </w:p>
        </w:tc>
        <w:tc>
          <w:tcPr>
            <w:tcW w:w="1261" w:type="dxa"/>
            <w:vAlign w:val="center"/>
          </w:tcPr>
          <w:p w14:paraId="1B60612A" w14:textId="77777777" w:rsidR="0055443D" w:rsidRPr="00B337F9" w:rsidRDefault="0055443D" w:rsidP="00A7217B">
            <w:pPr>
              <w:spacing w:after="0" w:line="276" w:lineRule="auto"/>
              <w:jc w:val="center"/>
              <w:rPr>
                <w:rFonts w:ascii="Calibri" w:eastAsia="Calibri" w:hAnsi="Calibri" w:cs="Calibri"/>
                <w:sz w:val="20"/>
                <w:szCs w:val="20"/>
              </w:rPr>
            </w:pPr>
          </w:p>
        </w:tc>
        <w:tc>
          <w:tcPr>
            <w:tcW w:w="1692" w:type="dxa"/>
            <w:vAlign w:val="center"/>
          </w:tcPr>
          <w:p w14:paraId="5B7C3F07" w14:textId="77777777" w:rsidR="0055443D" w:rsidRPr="00B337F9" w:rsidRDefault="0055443D" w:rsidP="00A7217B">
            <w:pPr>
              <w:spacing w:after="0" w:line="276" w:lineRule="auto"/>
              <w:jc w:val="center"/>
              <w:rPr>
                <w:rFonts w:ascii="Calibri" w:eastAsia="Calibri" w:hAnsi="Calibri" w:cs="Calibri"/>
                <w:sz w:val="20"/>
                <w:szCs w:val="20"/>
              </w:rPr>
            </w:pPr>
          </w:p>
        </w:tc>
        <w:tc>
          <w:tcPr>
            <w:tcW w:w="1835" w:type="dxa"/>
            <w:vAlign w:val="center"/>
          </w:tcPr>
          <w:p w14:paraId="488AE747" w14:textId="77777777" w:rsidR="0055443D" w:rsidRPr="00B337F9" w:rsidRDefault="0055443D" w:rsidP="00A7217B">
            <w:pPr>
              <w:spacing w:after="0" w:line="276" w:lineRule="auto"/>
              <w:jc w:val="center"/>
              <w:rPr>
                <w:rFonts w:ascii="Calibri" w:eastAsia="Calibri" w:hAnsi="Calibri" w:cs="Calibri"/>
                <w:sz w:val="20"/>
                <w:szCs w:val="20"/>
              </w:rPr>
            </w:pPr>
          </w:p>
        </w:tc>
        <w:tc>
          <w:tcPr>
            <w:tcW w:w="2977" w:type="dxa"/>
            <w:vAlign w:val="center"/>
          </w:tcPr>
          <w:p w14:paraId="13D772AD" w14:textId="77777777" w:rsidR="0055443D" w:rsidRPr="00B337F9" w:rsidRDefault="0055443D" w:rsidP="00A7217B">
            <w:pPr>
              <w:spacing w:after="0" w:line="276" w:lineRule="auto"/>
              <w:jc w:val="center"/>
              <w:rPr>
                <w:rFonts w:ascii="Calibri" w:eastAsia="Calibri" w:hAnsi="Calibri" w:cs="Calibri"/>
                <w:sz w:val="20"/>
                <w:szCs w:val="20"/>
              </w:rPr>
            </w:pPr>
          </w:p>
        </w:tc>
      </w:tr>
      <w:tr w:rsidR="0055443D" w:rsidRPr="0030010F" w14:paraId="13EFBA7C" w14:textId="77777777" w:rsidTr="00A7217B">
        <w:trPr>
          <w:cantSplit/>
          <w:trHeight w:val="94"/>
        </w:trPr>
        <w:tc>
          <w:tcPr>
            <w:tcW w:w="378" w:type="dxa"/>
            <w:vAlign w:val="center"/>
          </w:tcPr>
          <w:p w14:paraId="65EEBB6A" w14:textId="77777777" w:rsidR="0055443D" w:rsidRPr="00B337F9" w:rsidRDefault="0055443D" w:rsidP="00A7217B">
            <w:pPr>
              <w:spacing w:after="0" w:line="276" w:lineRule="auto"/>
              <w:jc w:val="center"/>
              <w:rPr>
                <w:rFonts w:ascii="Calibri" w:eastAsia="Calibri" w:hAnsi="Calibri" w:cs="Calibri"/>
                <w:sz w:val="20"/>
                <w:szCs w:val="20"/>
              </w:rPr>
            </w:pPr>
            <w:r w:rsidRPr="00B337F9">
              <w:rPr>
                <w:rFonts w:ascii="Calibri" w:eastAsia="Calibri" w:hAnsi="Calibri" w:cs="Calibri"/>
                <w:sz w:val="20"/>
                <w:szCs w:val="20"/>
              </w:rPr>
              <w:t>2.</w:t>
            </w:r>
          </w:p>
        </w:tc>
        <w:tc>
          <w:tcPr>
            <w:tcW w:w="2269" w:type="dxa"/>
            <w:vAlign w:val="center"/>
          </w:tcPr>
          <w:p w14:paraId="1298D1F0" w14:textId="77777777" w:rsidR="0055443D" w:rsidRPr="00B337F9" w:rsidRDefault="0055443D" w:rsidP="00A7217B">
            <w:pPr>
              <w:spacing w:after="0" w:line="276" w:lineRule="auto"/>
              <w:jc w:val="center"/>
              <w:rPr>
                <w:rFonts w:ascii="Calibri" w:eastAsia="Calibri" w:hAnsi="Calibri" w:cs="Calibri"/>
                <w:sz w:val="20"/>
                <w:szCs w:val="20"/>
              </w:rPr>
            </w:pPr>
          </w:p>
          <w:p w14:paraId="0BBAA468" w14:textId="77777777" w:rsidR="0055443D" w:rsidRPr="00B337F9" w:rsidRDefault="0055443D" w:rsidP="00A7217B">
            <w:pPr>
              <w:spacing w:after="0" w:line="276" w:lineRule="auto"/>
              <w:jc w:val="center"/>
              <w:rPr>
                <w:rFonts w:ascii="Calibri" w:eastAsia="Calibri" w:hAnsi="Calibri" w:cs="Calibri"/>
                <w:sz w:val="20"/>
                <w:szCs w:val="20"/>
              </w:rPr>
            </w:pPr>
          </w:p>
        </w:tc>
        <w:tc>
          <w:tcPr>
            <w:tcW w:w="1261" w:type="dxa"/>
            <w:vAlign w:val="center"/>
          </w:tcPr>
          <w:p w14:paraId="1241D073" w14:textId="77777777" w:rsidR="0055443D" w:rsidRPr="00B337F9" w:rsidRDefault="0055443D" w:rsidP="00A7217B">
            <w:pPr>
              <w:spacing w:after="0" w:line="276" w:lineRule="auto"/>
              <w:jc w:val="center"/>
              <w:rPr>
                <w:rFonts w:ascii="Calibri" w:eastAsia="Calibri" w:hAnsi="Calibri" w:cs="Calibri"/>
                <w:sz w:val="20"/>
                <w:szCs w:val="20"/>
              </w:rPr>
            </w:pPr>
          </w:p>
        </w:tc>
        <w:tc>
          <w:tcPr>
            <w:tcW w:w="1692" w:type="dxa"/>
            <w:vAlign w:val="center"/>
          </w:tcPr>
          <w:p w14:paraId="01E674C4" w14:textId="77777777" w:rsidR="0055443D" w:rsidRPr="00B337F9" w:rsidRDefault="0055443D" w:rsidP="00A7217B">
            <w:pPr>
              <w:spacing w:after="0" w:line="276" w:lineRule="auto"/>
              <w:jc w:val="center"/>
              <w:rPr>
                <w:rFonts w:ascii="Calibri" w:eastAsia="Calibri" w:hAnsi="Calibri" w:cs="Calibri"/>
                <w:sz w:val="20"/>
                <w:szCs w:val="20"/>
              </w:rPr>
            </w:pPr>
          </w:p>
        </w:tc>
        <w:tc>
          <w:tcPr>
            <w:tcW w:w="1835" w:type="dxa"/>
            <w:vAlign w:val="center"/>
          </w:tcPr>
          <w:p w14:paraId="011A4465" w14:textId="77777777" w:rsidR="0055443D" w:rsidRPr="00B337F9" w:rsidRDefault="0055443D" w:rsidP="00A7217B">
            <w:pPr>
              <w:spacing w:after="0" w:line="276" w:lineRule="auto"/>
              <w:jc w:val="center"/>
              <w:rPr>
                <w:rFonts w:ascii="Calibri" w:eastAsia="Calibri" w:hAnsi="Calibri" w:cs="Calibri"/>
                <w:sz w:val="20"/>
                <w:szCs w:val="20"/>
              </w:rPr>
            </w:pPr>
          </w:p>
        </w:tc>
        <w:tc>
          <w:tcPr>
            <w:tcW w:w="2977" w:type="dxa"/>
            <w:vAlign w:val="center"/>
          </w:tcPr>
          <w:p w14:paraId="67BE8B37" w14:textId="77777777" w:rsidR="0055443D" w:rsidRPr="00B337F9" w:rsidRDefault="0055443D" w:rsidP="00A7217B">
            <w:pPr>
              <w:spacing w:after="0" w:line="276" w:lineRule="auto"/>
              <w:jc w:val="center"/>
              <w:rPr>
                <w:rFonts w:ascii="Calibri" w:eastAsia="Calibri" w:hAnsi="Calibri" w:cs="Calibri"/>
                <w:sz w:val="20"/>
                <w:szCs w:val="20"/>
              </w:rPr>
            </w:pPr>
          </w:p>
        </w:tc>
      </w:tr>
    </w:tbl>
    <w:p w14:paraId="6ED1D0EE" w14:textId="77777777" w:rsidR="0055443D" w:rsidRPr="00B337F9" w:rsidRDefault="0055443D" w:rsidP="0055443D">
      <w:pPr>
        <w:spacing w:after="0" w:line="276" w:lineRule="auto"/>
        <w:rPr>
          <w:rFonts w:ascii="Calibri" w:eastAsia="Calibri" w:hAnsi="Calibri" w:cs="Calibri"/>
          <w:sz w:val="20"/>
          <w:szCs w:val="20"/>
        </w:rPr>
      </w:pPr>
    </w:p>
    <w:p w14:paraId="024928E9" w14:textId="77777777" w:rsidR="0055443D" w:rsidRPr="00B337F9" w:rsidRDefault="0055443D" w:rsidP="0055443D">
      <w:pPr>
        <w:spacing w:after="0" w:line="276" w:lineRule="auto"/>
        <w:jc w:val="both"/>
        <w:rPr>
          <w:rFonts w:ascii="Calibri" w:eastAsia="Calibri" w:hAnsi="Calibri" w:cs="Calibri"/>
          <w:color w:val="000000"/>
          <w:sz w:val="18"/>
          <w:szCs w:val="18"/>
        </w:rPr>
      </w:pPr>
      <w:r w:rsidRPr="002639D9">
        <w:rPr>
          <w:rFonts w:ascii="Calibri" w:eastAsia="Calibri" w:hAnsi="Calibri" w:cs="Calibri"/>
          <w:b/>
          <w:color w:val="000000"/>
          <w:sz w:val="18"/>
          <w:szCs w:val="18"/>
        </w:rPr>
        <w:t>UWAGA</w:t>
      </w:r>
      <w:r w:rsidRPr="002639D9">
        <w:rPr>
          <w:rFonts w:ascii="Calibri" w:eastAsia="Calibri" w:hAnsi="Calibri" w:cs="Calibri"/>
          <w:color w:val="000000"/>
          <w:sz w:val="18"/>
          <w:szCs w:val="18"/>
        </w:rPr>
        <w:t xml:space="preserve">! Wykonawca jest zobowiązany dostarczyć dokumenty (dowody określające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potwierdzające należyte wykonanie wskazanych w tabeli </w:t>
      </w:r>
      <w:r w:rsidRPr="002639D9">
        <w:rPr>
          <w:rFonts w:ascii="Calibri" w:eastAsia="Calibri" w:hAnsi="Calibri" w:cs="Calibri"/>
          <w:b/>
          <w:color w:val="000000"/>
          <w:sz w:val="18"/>
          <w:szCs w:val="18"/>
        </w:rPr>
        <w:t>DOSTAWY</w:t>
      </w:r>
      <w:r w:rsidRPr="002639D9">
        <w:rPr>
          <w:rFonts w:ascii="Calibri" w:eastAsia="Calibri" w:hAnsi="Calibri" w:cs="Calibri"/>
          <w:color w:val="000000"/>
          <w:sz w:val="18"/>
          <w:szCs w:val="18"/>
        </w:rPr>
        <w:t xml:space="preserve"> z zastrzeżeniem postanowień SWZ.</w:t>
      </w:r>
    </w:p>
    <w:p w14:paraId="4BB31C3B" w14:textId="77777777" w:rsidR="0055443D" w:rsidRPr="00B337F9" w:rsidRDefault="0055443D" w:rsidP="0055443D">
      <w:pPr>
        <w:spacing w:line="276" w:lineRule="auto"/>
        <w:rPr>
          <w:rFonts w:ascii="Calibri" w:eastAsia="Calibri" w:hAnsi="Calibri" w:cs="Calibri"/>
          <w:sz w:val="20"/>
          <w:szCs w:val="20"/>
        </w:rPr>
      </w:pPr>
    </w:p>
    <w:p w14:paraId="314ED602" w14:textId="77777777" w:rsidR="0055443D" w:rsidRPr="00303038" w:rsidRDefault="0055443D" w:rsidP="0055443D">
      <w:pPr>
        <w:spacing w:after="0" w:line="276" w:lineRule="auto"/>
        <w:rPr>
          <w:sz w:val="20"/>
        </w:rPr>
      </w:pPr>
      <w:r w:rsidRPr="00303038">
        <w:rPr>
          <w:sz w:val="20"/>
        </w:rPr>
        <w:t>Podpis(y)</w:t>
      </w:r>
    </w:p>
    <w:p w14:paraId="3874DBA6" w14:textId="77777777" w:rsidR="0055443D" w:rsidRDefault="0055443D" w:rsidP="00A317AE">
      <w:pPr>
        <w:pStyle w:val="Nagwek3"/>
        <w:rPr>
          <w:rFonts w:cs="Calibri"/>
          <w:i w:val="0"/>
          <w:sz w:val="20"/>
          <w:szCs w:val="20"/>
        </w:rPr>
      </w:pPr>
    </w:p>
    <w:p w14:paraId="29E81835" w14:textId="77777777" w:rsidR="00D12050" w:rsidRDefault="00D12050" w:rsidP="00D12050"/>
    <w:p w14:paraId="2F90AE74" w14:textId="77777777" w:rsidR="00D12050" w:rsidRDefault="00D12050" w:rsidP="00D12050"/>
    <w:p w14:paraId="6C0FE696" w14:textId="77777777" w:rsidR="00D12050" w:rsidRDefault="00D12050" w:rsidP="00D12050"/>
    <w:p w14:paraId="69E38CAC" w14:textId="77777777" w:rsidR="00D12050" w:rsidRDefault="00D12050" w:rsidP="00D12050"/>
    <w:p w14:paraId="4B591D24" w14:textId="77777777" w:rsidR="00D12050" w:rsidRDefault="00D12050" w:rsidP="00D12050"/>
    <w:p w14:paraId="3D25EB61" w14:textId="77777777" w:rsidR="00D12050" w:rsidRDefault="00D12050" w:rsidP="00D12050"/>
    <w:p w14:paraId="1D43AABC" w14:textId="77777777" w:rsidR="00D12050" w:rsidRDefault="00D12050" w:rsidP="00D12050"/>
    <w:p w14:paraId="53BC412E" w14:textId="77777777" w:rsidR="00D12050" w:rsidRDefault="00D12050" w:rsidP="00D12050"/>
    <w:p w14:paraId="197B859D" w14:textId="77777777" w:rsidR="00D12050" w:rsidRDefault="00D12050" w:rsidP="00D12050">
      <w:pPr>
        <w:sectPr w:rsidR="00D12050" w:rsidSect="00274031">
          <w:footerReference w:type="first" r:id="rId27"/>
          <w:pgSz w:w="11906" w:h="16838"/>
          <w:pgMar w:top="720" w:right="1016" w:bottom="8" w:left="720" w:header="709" w:footer="709" w:gutter="0"/>
          <w:cols w:space="708"/>
          <w:titlePg/>
          <w:docGrid w:linePitch="360"/>
        </w:sectPr>
      </w:pPr>
    </w:p>
    <w:p w14:paraId="1AFD2E80" w14:textId="69DDC94C" w:rsidR="00D12050" w:rsidRPr="00D12050" w:rsidRDefault="009E2837" w:rsidP="00D12050">
      <w:r>
        <w:rPr>
          <w:noProof/>
          <w:lang w:eastAsia="pl-PL"/>
        </w:rPr>
        <w:lastRenderedPageBreak/>
        <w:drawing>
          <wp:inline distT="0" distB="0" distL="0" distR="0" wp14:anchorId="7C804D76" wp14:editId="7DDDB898">
            <wp:extent cx="6457950" cy="646042"/>
            <wp:effectExtent l="0" t="0" r="0" b="1905"/>
            <wp:docPr id="16954025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10CED6BC" w14:textId="77777777" w:rsidR="00A317AE" w:rsidRPr="00A317AE" w:rsidRDefault="0055443D" w:rsidP="00A317AE">
      <w:pPr>
        <w:pStyle w:val="Nagwek3"/>
        <w:rPr>
          <w:rFonts w:cs="Calibri"/>
          <w:b w:val="0"/>
          <w:i w:val="0"/>
          <w:sz w:val="20"/>
          <w:szCs w:val="20"/>
        </w:rPr>
      </w:pPr>
      <w:r>
        <w:rPr>
          <w:rFonts w:cs="Calibri"/>
          <w:i w:val="0"/>
          <w:sz w:val="20"/>
          <w:szCs w:val="20"/>
        </w:rPr>
        <w:t>Załącznik nr 5</w:t>
      </w:r>
      <w:r w:rsidR="00A317AE" w:rsidRPr="00A317AE">
        <w:rPr>
          <w:rFonts w:cs="Calibri"/>
          <w:i w:val="0"/>
          <w:sz w:val="20"/>
          <w:szCs w:val="20"/>
        </w:rPr>
        <w:t xml:space="preserve"> – Wykaz parametrów technicznych </w:t>
      </w:r>
    </w:p>
    <w:p w14:paraId="1D9AE2E9" w14:textId="77777777" w:rsidR="00A317AE" w:rsidRPr="0011671C" w:rsidRDefault="00A317AE" w:rsidP="00944EC1">
      <w:pPr>
        <w:pStyle w:val="Nagwek3"/>
        <w:jc w:val="left"/>
        <w:rPr>
          <w:rFonts w:cs="Calibri"/>
          <w:b w:val="0"/>
          <w:sz w:val="20"/>
          <w:szCs w:val="20"/>
        </w:rPr>
      </w:pPr>
    </w:p>
    <w:p w14:paraId="59FFC528" w14:textId="77777777" w:rsidR="00A317AE" w:rsidRPr="0011671C" w:rsidRDefault="00A317AE" w:rsidP="00A317AE">
      <w:pPr>
        <w:autoSpaceDN w:val="0"/>
        <w:spacing w:line="360" w:lineRule="auto"/>
        <w:jc w:val="center"/>
        <w:textAlignment w:val="baseline"/>
        <w:rPr>
          <w:rFonts w:ascii="Calibri" w:hAnsi="Calibri" w:cs="Calibri"/>
          <w:b/>
        </w:rPr>
      </w:pPr>
      <w:r w:rsidRPr="0011671C">
        <w:rPr>
          <w:rFonts w:ascii="Calibri" w:hAnsi="Calibri" w:cs="Calibri"/>
          <w:b/>
        </w:rPr>
        <w:t>SPECYFIKACJA TECHNICZNA</w:t>
      </w:r>
    </w:p>
    <w:p w14:paraId="443B786E" w14:textId="77777777" w:rsidR="00A317AE" w:rsidRDefault="00A317AE" w:rsidP="00A317AE">
      <w:pPr>
        <w:autoSpaceDN w:val="0"/>
        <w:spacing w:line="360" w:lineRule="auto"/>
        <w:jc w:val="center"/>
        <w:textAlignment w:val="baseline"/>
        <w:rPr>
          <w:rFonts w:ascii="Calibri" w:hAnsi="Calibri" w:cs="Calibri"/>
          <w:b/>
        </w:rPr>
      </w:pPr>
      <w:r w:rsidRPr="0011671C">
        <w:rPr>
          <w:rFonts w:ascii="Calibri" w:hAnsi="Calibri" w:cs="Calibri"/>
          <w:b/>
        </w:rPr>
        <w:t>ZESTAWIENIE WYMAGANYCH PARAMETRÓW TECHNICZNYCH PRZEDMIOTU ZAMÓWIENIA</w:t>
      </w:r>
      <w:r w:rsidR="00AB01E2">
        <w:rPr>
          <w:rFonts w:ascii="Calibri" w:hAnsi="Calibri" w:cs="Calibri"/>
          <w:b/>
        </w:rPr>
        <w:t>*</w:t>
      </w:r>
    </w:p>
    <w:p w14:paraId="3887F931" w14:textId="77777777" w:rsidR="00AB01E2" w:rsidRPr="00AB01E2" w:rsidRDefault="00AB01E2" w:rsidP="00AB01E2">
      <w:pPr>
        <w:autoSpaceDN w:val="0"/>
        <w:spacing w:line="360" w:lineRule="auto"/>
        <w:textAlignment w:val="baseline"/>
        <w:rPr>
          <w:rFonts w:ascii="Calibri" w:hAnsi="Calibri" w:cs="Calibri"/>
          <w:b/>
          <w:i/>
          <w:iCs/>
          <w:u w:val="single"/>
        </w:rPr>
      </w:pPr>
      <w:r w:rsidRPr="00AB01E2">
        <w:rPr>
          <w:rFonts w:ascii="Calibri" w:hAnsi="Calibri" w:cs="Calibri"/>
          <w:b/>
          <w:i/>
          <w:iCs/>
          <w:u w:val="single"/>
        </w:rPr>
        <w:t>*Uwaga! wypełnia Wykonawca i składa wraz z ofertą</w:t>
      </w:r>
    </w:p>
    <w:p w14:paraId="3EE0D40B" w14:textId="7C82147C" w:rsidR="00FC224C" w:rsidRPr="00D97CAD" w:rsidRDefault="00881BED" w:rsidP="00AB53E7">
      <w:pPr>
        <w:spacing w:before="100" w:beforeAutospacing="1" w:after="119" w:line="276" w:lineRule="auto"/>
        <w:jc w:val="both"/>
        <w:rPr>
          <w:rFonts w:cstheme="minorHAnsi"/>
          <w:b/>
          <w:bCs/>
          <w:sz w:val="20"/>
          <w:szCs w:val="20"/>
        </w:rPr>
      </w:pPr>
      <w:r w:rsidRPr="00D97CAD">
        <w:rPr>
          <w:rFonts w:cstheme="minorHAnsi"/>
          <w:b/>
          <w:bCs/>
          <w:sz w:val="20"/>
          <w:szCs w:val="20"/>
        </w:rPr>
        <w:t xml:space="preserve">Pakiet nr 1 </w:t>
      </w:r>
      <w:r w:rsidR="00A11FE9">
        <w:rPr>
          <w:rFonts w:cstheme="minorHAnsi"/>
          <w:b/>
          <w:bCs/>
          <w:sz w:val="20"/>
          <w:szCs w:val="20"/>
        </w:rPr>
        <w:t xml:space="preserve">- </w:t>
      </w:r>
      <w:r w:rsidR="00B13E65" w:rsidRPr="00B13E65">
        <w:rPr>
          <w:rFonts w:cs="Calibri"/>
          <w:b/>
          <w:bCs/>
          <w:sz w:val="20"/>
          <w:szCs w:val="20"/>
        </w:rPr>
        <w:t>Zakup i wdrożenie wyposażenia serwerowni</w:t>
      </w:r>
    </w:p>
    <w:p w14:paraId="67836EAA" w14:textId="77777777" w:rsidR="00D97CAD" w:rsidRPr="00D97CAD" w:rsidRDefault="00D97CAD" w:rsidP="00D97CAD">
      <w:pPr>
        <w:numPr>
          <w:ilvl w:val="0"/>
          <w:numId w:val="118"/>
        </w:numPr>
        <w:spacing w:before="100" w:beforeAutospacing="1" w:after="119" w:line="276" w:lineRule="auto"/>
        <w:jc w:val="both"/>
        <w:rPr>
          <w:rFonts w:cstheme="minorHAnsi"/>
          <w:b/>
          <w:bCs/>
          <w:sz w:val="20"/>
          <w:szCs w:val="20"/>
        </w:rPr>
      </w:pPr>
      <w:r w:rsidRPr="00D97CAD">
        <w:rPr>
          <w:rFonts w:cstheme="minorHAnsi"/>
          <w:b/>
          <w:bCs/>
          <w:sz w:val="20"/>
          <w:szCs w:val="20"/>
        </w:rPr>
        <w:t>Serwery główne środowiska produkcyjnego (2 szt.)</w:t>
      </w:r>
    </w:p>
    <w:tbl>
      <w:tblPr>
        <w:tblW w:w="10916" w:type="dxa"/>
        <w:tblCellSpacing w:w="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391"/>
        <w:gridCol w:w="3248"/>
      </w:tblGrid>
      <w:tr w:rsidR="00D97CAD" w:rsidRPr="00AB22C7" w14:paraId="5ADAE84A" w14:textId="77777777" w:rsidTr="00D97CAD">
        <w:trPr>
          <w:tblHeade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395729" w14:textId="77777777" w:rsidR="00D97CAD" w:rsidRPr="00AB22C7" w:rsidRDefault="00D97CAD" w:rsidP="002E073A">
            <w:pPr>
              <w:spacing w:before="100" w:beforeAutospacing="1" w:after="0" w:line="276" w:lineRule="auto"/>
              <w:jc w:val="center"/>
              <w:rPr>
                <w:rFonts w:cstheme="minorHAnsi"/>
                <w:b/>
                <w:bCs/>
                <w:sz w:val="20"/>
                <w:szCs w:val="20"/>
              </w:rPr>
            </w:pPr>
            <w:r w:rsidRPr="00AB22C7">
              <w:rPr>
                <w:rFonts w:cstheme="minorHAnsi"/>
                <w:b/>
                <w:bCs/>
                <w:sz w:val="20"/>
                <w:szCs w:val="20"/>
              </w:rPr>
              <w:t>Parametr</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D18CD9" w14:textId="77777777" w:rsidR="00D97CAD" w:rsidRPr="00AB22C7" w:rsidRDefault="00D97CAD" w:rsidP="002E073A">
            <w:pPr>
              <w:spacing w:before="100" w:beforeAutospacing="1" w:after="0" w:line="276" w:lineRule="auto"/>
              <w:jc w:val="center"/>
              <w:rPr>
                <w:rFonts w:cstheme="minorHAnsi"/>
                <w:b/>
                <w:bCs/>
                <w:sz w:val="20"/>
                <w:szCs w:val="20"/>
              </w:rPr>
            </w:pPr>
            <w:r w:rsidRPr="00AB22C7">
              <w:rPr>
                <w:rFonts w:cstheme="minorHAnsi"/>
                <w:b/>
                <w:bCs/>
                <w:sz w:val="20"/>
                <w:szCs w:val="20"/>
              </w:rPr>
              <w:t>Minimalne wymagania</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4152937" w14:textId="77777777" w:rsidR="00D97CAD" w:rsidRPr="00AB22C7" w:rsidRDefault="00D97CAD" w:rsidP="002E073A">
            <w:pPr>
              <w:spacing w:before="100" w:beforeAutospacing="1" w:after="0" w:line="276" w:lineRule="auto"/>
              <w:jc w:val="center"/>
              <w:rPr>
                <w:rFonts w:cstheme="minorHAnsi"/>
                <w:b/>
                <w:bCs/>
                <w:sz w:val="20"/>
                <w:szCs w:val="20"/>
              </w:rPr>
            </w:pPr>
            <w:r w:rsidRPr="00AB22C7">
              <w:rPr>
                <w:rFonts w:cstheme="minorHAnsi"/>
                <w:b/>
                <w:bCs/>
                <w:sz w:val="20"/>
                <w:szCs w:val="20"/>
              </w:rPr>
              <w:t>Parametr oferowany (dokładny opis)</w:t>
            </w:r>
          </w:p>
        </w:tc>
      </w:tr>
      <w:tr w:rsidR="00D97CAD" w:rsidRPr="00AB22C7" w14:paraId="1624A3C8"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0E3966"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Produkt</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BCC1B8" w14:textId="2558C76B" w:rsidR="00D97CAD" w:rsidRPr="002E073A" w:rsidRDefault="00C01ACB" w:rsidP="002E073A">
            <w:pPr>
              <w:spacing w:after="0" w:line="276" w:lineRule="auto"/>
              <w:rPr>
                <w:rFonts w:cstheme="minorHAnsi"/>
                <w:sz w:val="20"/>
                <w:szCs w:val="20"/>
              </w:rPr>
            </w:pPr>
            <w:r w:rsidRPr="002E073A">
              <w:rPr>
                <w:rFonts w:cstheme="minorHAnsi"/>
                <w:sz w:val="20"/>
                <w:szCs w:val="20"/>
              </w:rPr>
              <w:t xml:space="preserve">Model </w:t>
            </w:r>
            <w:r w:rsidR="00D97CAD" w:rsidRPr="002E073A">
              <w:rPr>
                <w:rFonts w:cstheme="minorHAnsi"/>
                <w:sz w:val="20"/>
                <w:szCs w:val="20"/>
              </w:rPr>
              <w:t xml:space="preserve">oferowanego produktu: </w:t>
            </w:r>
          </w:p>
          <w:p w14:paraId="6360642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Producent:</w:t>
            </w:r>
          </w:p>
          <w:p w14:paraId="03EEB10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Typ:</w:t>
            </w:r>
          </w:p>
          <w:p w14:paraId="770A9F0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Urządzenie fabrycznie nowe, rok produkcji nie starszy niż 2025</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84AE6E"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5317475C"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ABDFD7"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Typ</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B6E6B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Typu RACK, wysokość nie więcej niż 2U</w:t>
            </w:r>
          </w:p>
          <w:p w14:paraId="35BDC96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Szyny umożliwiające wysunięcie serwera z szafy stelażowej (szafy RACK 19”) </w:t>
            </w:r>
          </w:p>
          <w:p w14:paraId="4CE3725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zainstalowania 8 dysków twardych hot plug 2,5”; </w:t>
            </w:r>
          </w:p>
          <w:p w14:paraId="4CA6673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Opcjonalne fizyczne zabezpieczenie (np. na klucz lub elektrozamek) uniemożliwiające fizyczny dostęp do dysków twardych; </w:t>
            </w:r>
          </w:p>
          <w:p w14:paraId="26D2B39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Musi być przygotowana do obsługi 5 slotów </w:t>
            </w:r>
            <w:proofErr w:type="spellStart"/>
            <w:r w:rsidRPr="002E073A">
              <w:rPr>
                <w:rFonts w:cstheme="minorHAnsi"/>
                <w:sz w:val="20"/>
                <w:szCs w:val="20"/>
              </w:rPr>
              <w:t>PCIe</w:t>
            </w:r>
            <w:proofErr w:type="spellEnd"/>
            <w:r w:rsidRPr="002E073A">
              <w:rPr>
                <w:rFonts w:cstheme="minorHAnsi"/>
                <w:sz w:val="20"/>
                <w:szCs w:val="20"/>
              </w:rPr>
              <w:t> typu FH (pełnej wysokości) </w:t>
            </w:r>
          </w:p>
          <w:p w14:paraId="7C40CFC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zainstalowania dedykowanego wewnętrznego napędu </w:t>
            </w:r>
            <w:proofErr w:type="spellStart"/>
            <w:r w:rsidRPr="002E073A">
              <w:rPr>
                <w:rFonts w:cstheme="minorHAnsi"/>
                <w:sz w:val="20"/>
                <w:szCs w:val="20"/>
              </w:rPr>
              <w:t>blu-ray</w:t>
            </w:r>
            <w:proofErr w:type="spellEnd"/>
            <w:r w:rsidRPr="002E073A">
              <w:rPr>
                <w:rFonts w:cstheme="minorHAnsi"/>
                <w:sz w:val="20"/>
                <w:szCs w:val="20"/>
              </w:rPr>
              <w:t>. </w:t>
            </w:r>
          </w:p>
          <w:p w14:paraId="5D6F949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zainstalowania dedykowanego wewnętrznego napędu LTO-8.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A3CDB5"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2CAB2391"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196D83"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Płyta Główna</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8B134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Dwuprocesorowa; </w:t>
            </w:r>
          </w:p>
          <w:p w14:paraId="6B70739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Wyprodukowana i zaprojektowana przez producenta serwera; </w:t>
            </w:r>
          </w:p>
          <w:p w14:paraId="540E98E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Możliwość instalacji procesorów 60-rdzeniowych; </w:t>
            </w:r>
          </w:p>
          <w:p w14:paraId="4F0BDED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Moduł TPM 2.0; </w:t>
            </w:r>
          </w:p>
          <w:p w14:paraId="15715FB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Minimum 32 gniazda pamięci RAM; </w:t>
            </w:r>
          </w:p>
          <w:p w14:paraId="39718F0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Obsługa pamięci MRDIMM </w:t>
            </w:r>
          </w:p>
          <w:p w14:paraId="5488C51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Musi umożliwiać rozbudowę do 9 interfejsów </w:t>
            </w:r>
            <w:proofErr w:type="spellStart"/>
            <w:r w:rsidRPr="002E073A">
              <w:rPr>
                <w:rFonts w:cstheme="minorHAnsi"/>
                <w:sz w:val="20"/>
                <w:szCs w:val="20"/>
              </w:rPr>
              <w:t>PCIe</w:t>
            </w:r>
            <w:proofErr w:type="spellEnd"/>
            <w:r w:rsidRPr="002E073A">
              <w:rPr>
                <w:rFonts w:cstheme="minorHAnsi"/>
                <w:sz w:val="20"/>
                <w:szCs w:val="20"/>
              </w:rPr>
              <w:t xml:space="preserve"> oraz posiadać 1 interfejs </w:t>
            </w:r>
            <w:proofErr w:type="spellStart"/>
            <w:r w:rsidRPr="002E073A">
              <w:rPr>
                <w:rFonts w:cstheme="minorHAnsi"/>
                <w:sz w:val="20"/>
                <w:szCs w:val="20"/>
              </w:rPr>
              <w:t>PCIe</w:t>
            </w:r>
            <w:proofErr w:type="spellEnd"/>
            <w:r w:rsidRPr="002E073A">
              <w:rPr>
                <w:rFonts w:cstheme="minorHAnsi"/>
                <w:sz w:val="20"/>
                <w:szCs w:val="20"/>
              </w:rPr>
              <w:t xml:space="preserve"> OCP; </w:t>
            </w:r>
          </w:p>
          <w:p w14:paraId="1DFD595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instalacji 2 dysków Hot-Plug M.2 na płycie głównej (lub dedykowanym module)  dyski nie mogą zajmować klatek dla dysków hot-plug 2,5</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587C74"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3640E7D9"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8038B5"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Procesor</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0C591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1 procesor, 16 rdzeni fizycznych,</w:t>
            </w:r>
            <w:r w:rsidRPr="002E073A">
              <w:rPr>
                <w:rFonts w:cstheme="minorHAnsi"/>
                <w:sz w:val="20"/>
                <w:szCs w:val="20"/>
              </w:rPr>
              <w:br/>
              <w:t>taktowanie minimum 2,3 GHz</w:t>
            </w:r>
            <w:r w:rsidRPr="002E073A">
              <w:rPr>
                <w:rFonts w:cstheme="minorHAnsi"/>
                <w:sz w:val="20"/>
                <w:szCs w:val="20"/>
              </w:rPr>
              <w:br/>
              <w:t>Architektura x86_64</w:t>
            </w:r>
          </w:p>
          <w:p w14:paraId="5AC278F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osiągający w teście SPEC CPU2017 </w:t>
            </w:r>
            <w:proofErr w:type="spellStart"/>
            <w:r w:rsidRPr="002E073A">
              <w:rPr>
                <w:rFonts w:cstheme="minorHAnsi"/>
                <w:sz w:val="20"/>
                <w:szCs w:val="20"/>
              </w:rPr>
              <w:t>Floating</w:t>
            </w:r>
            <w:proofErr w:type="spellEnd"/>
            <w:r w:rsidRPr="002E073A">
              <w:rPr>
                <w:rFonts w:cstheme="minorHAnsi"/>
                <w:sz w:val="20"/>
                <w:szCs w:val="20"/>
              </w:rPr>
              <w:t> Point wynik SPECrate2017_fp_base minimum 536 pkt  (wynik osiągnięty dla zainstalowanych dla dwóch procesorów). Wynik musi być opublikowany na stronie </w:t>
            </w:r>
            <w:hyperlink r:id="rId28" w:tgtFrame="_blank" w:history="1">
              <w:r w:rsidRPr="002E073A">
                <w:rPr>
                  <w:rStyle w:val="Hipercze"/>
                  <w:rFonts w:cstheme="minorHAnsi"/>
                  <w:sz w:val="20"/>
                  <w:szCs w:val="20"/>
                </w:rPr>
                <w:t>http://spec.org/</w:t>
              </w:r>
            </w:hyperlink>
            <w:r w:rsidRPr="002E073A">
              <w:rPr>
                <w:rFonts w:cstheme="minorHAnsi"/>
                <w:sz w:val="20"/>
                <w:szCs w:val="20"/>
              </w:rPr>
              <w:t> dla oferowanego serwera;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A73248"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5F50EC95"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0B34B0"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Pamięć operacyjna</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F1415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Minimum 384 GB DDR5 </w:t>
            </w:r>
            <w:proofErr w:type="spellStart"/>
            <w:r w:rsidRPr="002E073A">
              <w:rPr>
                <w:rFonts w:cstheme="minorHAnsi"/>
                <w:sz w:val="20"/>
                <w:szCs w:val="20"/>
              </w:rPr>
              <w:t>Registered</w:t>
            </w:r>
            <w:proofErr w:type="spellEnd"/>
            <w:r w:rsidRPr="002E073A">
              <w:rPr>
                <w:rFonts w:cstheme="minorHAnsi"/>
                <w:sz w:val="20"/>
                <w:szCs w:val="20"/>
              </w:rPr>
              <w:t xml:space="preserve"> minimum 6400MT/s</w:t>
            </w:r>
            <w:r w:rsidRPr="002E073A">
              <w:rPr>
                <w:rFonts w:cstheme="minorHAnsi"/>
                <w:sz w:val="20"/>
                <w:szCs w:val="20"/>
              </w:rPr>
              <w:br/>
              <w:t xml:space="preserve">w konfiguracji minimum 12x32 GB lub 6x64 GB, </w:t>
            </w:r>
            <w:r w:rsidRPr="002E073A">
              <w:rPr>
                <w:rFonts w:cstheme="minorHAnsi"/>
                <w:sz w:val="20"/>
                <w:szCs w:val="20"/>
              </w:rPr>
              <w:br/>
              <w:t xml:space="preserve">Obsługa ECC, </w:t>
            </w:r>
            <w:proofErr w:type="spellStart"/>
            <w:r w:rsidRPr="002E073A">
              <w:rPr>
                <w:rFonts w:cstheme="minorHAnsi"/>
                <w:sz w:val="20"/>
                <w:szCs w:val="20"/>
              </w:rPr>
              <w:t>Memeory</w:t>
            </w:r>
            <w:proofErr w:type="spellEnd"/>
            <w:r w:rsidRPr="002E073A">
              <w:rPr>
                <w:rFonts w:cstheme="minorHAnsi"/>
                <w:sz w:val="20"/>
                <w:szCs w:val="20"/>
              </w:rPr>
              <w:t xml:space="preserve"> </w:t>
            </w:r>
            <w:proofErr w:type="spellStart"/>
            <w:r w:rsidRPr="002E073A">
              <w:rPr>
                <w:rFonts w:cstheme="minorHAnsi"/>
                <w:sz w:val="20"/>
                <w:szCs w:val="20"/>
              </w:rPr>
              <w:t>mirorring</w:t>
            </w:r>
            <w:proofErr w:type="spellEnd"/>
            <w:r w:rsidRPr="002E073A">
              <w:rPr>
                <w:rFonts w:cstheme="minorHAnsi"/>
                <w:sz w:val="20"/>
                <w:szCs w:val="20"/>
              </w:rPr>
              <w:t>, ADDC oraz SDDC</w:t>
            </w:r>
          </w:p>
          <w:p w14:paraId="35658FB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pamięci operacyjnej RAM DDR5 do minimum 8TB</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44612EE"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0FA76284"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90EBD7"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lastRenderedPageBreak/>
              <w:t>Zasoby dyskowe lokalne</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B47D8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Zainstalowane minimum 2 szt. dysków SSD SATA Hot-Plug 480GB, dyski podłączone do sprzętowego kontrolera RAID;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40AFDD"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3C8EC9D4"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7B2265"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Kontrolery sieciowe</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E3384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6 porty Base-T 1Gb/s (RJ-45), (w tym jeden do zarządzania OOB serwerem); nie zajmujące żadnego z dostępnych slotów PCI Express (zintegrowane lub OCP)</w:t>
            </w:r>
            <w:r w:rsidRPr="002E073A">
              <w:rPr>
                <w:rFonts w:cstheme="minorHAnsi"/>
                <w:sz w:val="20"/>
                <w:szCs w:val="20"/>
              </w:rPr>
              <w:br/>
              <w:t>minimum 2x 10Gbit SFP+, wszystkie porty obsadzone modułami 10G MMF LC</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8F22554"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548D59A1"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E19A57"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Kontrolery I/O</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EACAA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Kontroler SAS RAID dla dysków wewnętrznych, obsługujący poziomy RAID: 0,1,5,6,10; </w:t>
            </w:r>
          </w:p>
          <w:p w14:paraId="1B6D5AB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Kontroler minimum dwuportowy FC HBA 32Gbps;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3DBD20"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338E4537"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B449A2"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Porty I/O</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79A50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Zintegrowana karta graficzna ze złączem cyfrowym Display Port/DVI-D/HDMI z tyłu serwera; </w:t>
            </w:r>
          </w:p>
          <w:p w14:paraId="0DBC6A24" w14:textId="59E71CC6"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2 porty USB na froncie obudowy w tym jeden port umożliwiający podłączenie do karty </w:t>
            </w:r>
            <w:r w:rsidR="00A11FE9" w:rsidRPr="002E073A">
              <w:rPr>
                <w:rFonts w:cstheme="minorHAnsi"/>
                <w:sz w:val="20"/>
                <w:szCs w:val="20"/>
              </w:rPr>
              <w:t>zarządzającej;</w:t>
            </w:r>
            <w:r w:rsidRPr="002E073A">
              <w:rPr>
                <w:rFonts w:cstheme="minorHAnsi"/>
                <w:sz w:val="20"/>
                <w:szCs w:val="20"/>
              </w:rPr>
              <w:t> </w:t>
            </w:r>
          </w:p>
          <w:p w14:paraId="104098D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2 porty USB 3.2 z tyłu obudowy; </w:t>
            </w:r>
          </w:p>
          <w:p w14:paraId="1933EE3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2 porty USB 3.2 wewnętrzne; </w:t>
            </w:r>
          </w:p>
          <w:p w14:paraId="784738E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Ilość dostępnych złącz USB nie może być osiągnięta poprzez stosowanie zewnętrznych przejściówek, rozgałęziaczy czy dodatkowych kart rozszerzeń zajmujących jakikolwiek slot PCI Express i/lub USB serwera.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5DFBB5"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23F569E0"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022F7C"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Zasilanie</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4A67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2 Redundantne zasilacze </w:t>
            </w:r>
            <w:proofErr w:type="spellStart"/>
            <w:r w:rsidRPr="002E073A">
              <w:rPr>
                <w:rFonts w:cstheme="minorHAnsi"/>
                <w:sz w:val="20"/>
                <w:szCs w:val="20"/>
              </w:rPr>
              <w:t>hotplug</w:t>
            </w:r>
            <w:proofErr w:type="spellEnd"/>
            <w:r w:rsidRPr="002E073A">
              <w:rPr>
                <w:rFonts w:cstheme="minorHAnsi"/>
                <w:sz w:val="20"/>
                <w:szCs w:val="20"/>
              </w:rPr>
              <w:t> o sprawności 96% (tzw. klasa </w:t>
            </w:r>
            <w:proofErr w:type="spellStart"/>
            <w:r w:rsidRPr="002E073A">
              <w:rPr>
                <w:rFonts w:cstheme="minorHAnsi"/>
                <w:sz w:val="20"/>
                <w:szCs w:val="20"/>
              </w:rPr>
              <w:t>Titanium</w:t>
            </w:r>
            <w:proofErr w:type="spellEnd"/>
            <w:r w:rsidRPr="002E073A">
              <w:rPr>
                <w:rFonts w:cstheme="minorHAnsi"/>
                <w:sz w:val="20"/>
                <w:szCs w:val="20"/>
              </w:rPr>
              <w:t>) o mocy 900W; </w:t>
            </w:r>
          </w:p>
          <w:p w14:paraId="68D2741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Redundantne wentylatory </w:t>
            </w:r>
            <w:proofErr w:type="spellStart"/>
            <w:r w:rsidRPr="002E073A">
              <w:rPr>
                <w:rFonts w:cstheme="minorHAnsi"/>
                <w:sz w:val="20"/>
                <w:szCs w:val="20"/>
              </w:rPr>
              <w:t>hotplug</w:t>
            </w:r>
            <w:proofErr w:type="spellEnd"/>
            <w:r w:rsidRPr="002E073A">
              <w:rPr>
                <w:rFonts w:cstheme="minorHAnsi"/>
                <w:sz w:val="20"/>
                <w:szCs w:val="20"/>
              </w:rPr>
              <w:t>.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BCD99E"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2F7DFBDF"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EB8A5F"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 xml:space="preserve">Zarządzanie </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2829B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Wbudowane diody informacyjne lub wyświetlacz informujące o stanie serwera - system przewidywania, rozpoznawania awarii; </w:t>
            </w:r>
          </w:p>
          <w:p w14:paraId="62D61F9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informacja o statusie pracy (poprawny, przewidywana usterka lub usterka) następujących komponentów: </w:t>
            </w:r>
          </w:p>
          <w:p w14:paraId="4B8694DC" w14:textId="1247CE05"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karty rozszerzeń zainstalowane w </w:t>
            </w:r>
            <w:r w:rsidR="00A11FE9" w:rsidRPr="002E073A">
              <w:rPr>
                <w:rFonts w:cstheme="minorHAnsi"/>
                <w:sz w:val="20"/>
                <w:szCs w:val="20"/>
              </w:rPr>
              <w:t>dowolnym slocie</w:t>
            </w:r>
            <w:r w:rsidRPr="002E073A">
              <w:rPr>
                <w:rFonts w:cstheme="minorHAnsi"/>
                <w:sz w:val="20"/>
                <w:szCs w:val="20"/>
              </w:rPr>
              <w:t xml:space="preserve"> PCI Express; </w:t>
            </w:r>
          </w:p>
          <w:p w14:paraId="05098DD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procesory CPU; </w:t>
            </w:r>
          </w:p>
          <w:p w14:paraId="5A92793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pamięć RAM z dokładnością umożliwiającą jednoznaczną identyfikację uszkodzonego modułu pamięci RAM; </w:t>
            </w:r>
          </w:p>
          <w:p w14:paraId="4041419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status karty zarządzającej serwera; </w:t>
            </w:r>
          </w:p>
          <w:p w14:paraId="227D4AE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wentylatory; </w:t>
            </w:r>
          </w:p>
          <w:p w14:paraId="3BAFDAC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bateria podtrzymująca ustawienia BIOS płyty głównej; </w:t>
            </w:r>
          </w:p>
          <w:p w14:paraId="64691A7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zasilacze; </w:t>
            </w:r>
          </w:p>
          <w:p w14:paraId="2F2887E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system przewidywania/rozpoznawania awarii musi być niezależny i działać w przypadku odłączenia kabli zasilających serwera (podtrzymywany kondensatorowo lub bateryjnie w celu uruchomienia przy odłączonym zasilaniu sieciowym); </w:t>
            </w:r>
          </w:p>
          <w:p w14:paraId="40F3098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Zintegrowany z płytą główną serwera kontroler sprzętowy zdalnego zarządzania zgodny z IPMI 2.0 o funkcjonalnościach: </w:t>
            </w:r>
          </w:p>
          <w:p w14:paraId="46C2557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Niezależny od systemu operacyjnego, sprzętowy kontroler umożliwiający pełne zarządzanie, zdalny restart serwera; </w:t>
            </w:r>
          </w:p>
          <w:p w14:paraId="2856928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Dedykowana karta LAN 1 </w:t>
            </w:r>
            <w:proofErr w:type="spellStart"/>
            <w:r w:rsidRPr="002E073A">
              <w:rPr>
                <w:rFonts w:cstheme="minorHAnsi"/>
                <w:sz w:val="20"/>
                <w:szCs w:val="20"/>
              </w:rPr>
              <w:t>Gb</w:t>
            </w:r>
            <w:proofErr w:type="spellEnd"/>
            <w:r w:rsidRPr="002E073A">
              <w:rPr>
                <w:rFonts w:cstheme="minorHAnsi"/>
                <w:sz w:val="20"/>
                <w:szCs w:val="20"/>
              </w:rPr>
              <w:t>/s, dedykowane złącze RJ-45 do komunikacji wyłącznie z kontrolerem zdalnego zarządzania z możliwością przeniesienia tej komunikacji na inną kartę sieciową współdzieloną z systemem operacyjnym; </w:t>
            </w:r>
          </w:p>
          <w:p w14:paraId="1C3EF62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Dostęp poprzez przeglądarkę Web, SSH; </w:t>
            </w:r>
          </w:p>
          <w:p w14:paraId="367695E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Moduł BMC z pełną kontrolą KVM przez IP</w:t>
            </w:r>
          </w:p>
          <w:p w14:paraId="7E61A74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Zarządzanie mocą i jej zużyciem oraz monitoring zużycia energii; </w:t>
            </w:r>
          </w:p>
          <w:p w14:paraId="035BC31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Zarządzanie alarmami (zdarzenia poprzez SNMP); </w:t>
            </w:r>
          </w:p>
          <w:p w14:paraId="7256F5F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Możliwość przejęcia konsoli tekstowej; </w:t>
            </w:r>
          </w:p>
          <w:p w14:paraId="0D278EB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Moduł BMC z pełną kontrolą KVM przez IP Przekierowanie konsoli graficznej na poziomie sprzętowym oraz możliwość montowania zdalnych napędów i ich obrazów na poziomie sprzętowym (cyfrowy KVM); </w:t>
            </w:r>
          </w:p>
          <w:p w14:paraId="419B48D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serwerów </w:t>
            </w:r>
            <w:proofErr w:type="spellStart"/>
            <w:r w:rsidRPr="002E073A">
              <w:rPr>
                <w:rFonts w:cstheme="minorHAnsi"/>
                <w:sz w:val="20"/>
                <w:szCs w:val="20"/>
              </w:rPr>
              <w:t>proxy</w:t>
            </w:r>
            <w:proofErr w:type="spellEnd"/>
            <w:r w:rsidRPr="002E073A">
              <w:rPr>
                <w:rFonts w:cstheme="minorHAnsi"/>
                <w:sz w:val="20"/>
                <w:szCs w:val="20"/>
              </w:rPr>
              <w:t> (autentykacja); </w:t>
            </w:r>
          </w:p>
          <w:p w14:paraId="7D454C3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VLAN; </w:t>
            </w:r>
          </w:p>
          <w:p w14:paraId="668904E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konfiguracji parametru Max. </w:t>
            </w:r>
            <w:proofErr w:type="spellStart"/>
            <w:r w:rsidRPr="002E073A">
              <w:rPr>
                <w:rFonts w:cstheme="minorHAnsi"/>
                <w:sz w:val="20"/>
                <w:szCs w:val="20"/>
              </w:rPr>
              <w:t>Transmission</w:t>
            </w:r>
            <w:proofErr w:type="spellEnd"/>
            <w:r w:rsidRPr="002E073A">
              <w:rPr>
                <w:rFonts w:cstheme="minorHAnsi"/>
                <w:sz w:val="20"/>
                <w:szCs w:val="20"/>
              </w:rPr>
              <w:t> Unit (MTU); </w:t>
            </w:r>
          </w:p>
          <w:p w14:paraId="318F3EE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Wsparcie dla protokołu SSDP; </w:t>
            </w:r>
          </w:p>
          <w:p w14:paraId="5F6C39D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protokołów TLS 1.2, SSL v3; </w:t>
            </w:r>
          </w:p>
          <w:p w14:paraId="55F2FF5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protokołu LDAP; </w:t>
            </w:r>
          </w:p>
          <w:p w14:paraId="663A5C1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Synchronizacja czasu poprzez protokół NTP; </w:t>
            </w:r>
          </w:p>
          <w:p w14:paraId="67EC7E2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backupu i odtwarzania ustawień bios serwera oraz ustawień karty zarządzającej; </w:t>
            </w:r>
          </w:p>
          <w:p w14:paraId="76B0922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 </w:t>
            </w:r>
          </w:p>
          <w:p w14:paraId="6EE3E94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Wbudowana w kartę zarządzającą (lub zainstalowana) pamięć </w:t>
            </w:r>
            <w:proofErr w:type="spellStart"/>
            <w:r w:rsidRPr="002E073A">
              <w:rPr>
                <w:rFonts w:cstheme="minorHAnsi"/>
                <w:sz w:val="20"/>
                <w:szCs w:val="20"/>
              </w:rPr>
              <w:t>flash</w:t>
            </w:r>
            <w:proofErr w:type="spellEnd"/>
            <w:r w:rsidRPr="002E073A">
              <w:rPr>
                <w:rFonts w:cstheme="minorHAnsi"/>
                <w:sz w:val="20"/>
                <w:szCs w:val="20"/>
              </w:rPr>
              <w:t> dająca możliwość zdalnej </w:t>
            </w:r>
            <w:proofErr w:type="spellStart"/>
            <w:r w:rsidRPr="002E073A">
              <w:rPr>
                <w:rFonts w:cstheme="minorHAnsi"/>
                <w:sz w:val="20"/>
                <w:szCs w:val="20"/>
              </w:rPr>
              <w:t>reinstalacji</w:t>
            </w:r>
            <w:proofErr w:type="spellEnd"/>
            <w:r w:rsidRPr="002E073A">
              <w:rPr>
                <w:rFonts w:cstheme="minorHAnsi"/>
                <w:sz w:val="20"/>
                <w:szCs w:val="20"/>
              </w:rPr>
              <w:t> systemu oraz aplikacji z obrazów zainstalowanych w obrębie dedykowanej pamięci </w:t>
            </w:r>
            <w:proofErr w:type="spellStart"/>
            <w:r w:rsidRPr="002E073A">
              <w:rPr>
                <w:rFonts w:cstheme="minorHAnsi"/>
                <w:sz w:val="20"/>
                <w:szCs w:val="20"/>
              </w:rPr>
              <w:t>flash</w:t>
            </w:r>
            <w:proofErr w:type="spellEnd"/>
            <w:r w:rsidRPr="002E073A">
              <w:rPr>
                <w:rFonts w:cstheme="minorHAnsi"/>
                <w:sz w:val="20"/>
                <w:szCs w:val="20"/>
              </w:rPr>
              <w:t> bez użytkowania zewnętrznych nośników lub kopiowania danych poprzez sieć LAN; </w:t>
            </w:r>
          </w:p>
          <w:p w14:paraId="38789C5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Serwer posiada możliwość konfiguracji i wykonania aktualizacji BIOS, </w:t>
            </w:r>
            <w:proofErr w:type="spellStart"/>
            <w:r w:rsidRPr="002E073A">
              <w:rPr>
                <w:rFonts w:cstheme="minorHAnsi"/>
                <w:sz w:val="20"/>
                <w:szCs w:val="20"/>
              </w:rPr>
              <w:t>Firmware</w:t>
            </w:r>
            <w:proofErr w:type="spellEnd"/>
            <w:r w:rsidRPr="002E073A">
              <w:rPr>
                <w:rFonts w:cstheme="minorHAnsi"/>
                <w:sz w:val="20"/>
                <w:szCs w:val="20"/>
              </w:rPr>
              <w:t>, sterowników serwera bezpośrednio z GUI (graficzny interfejs) karty zarządzającej serwera bez pośrednictwa innych nośników zewnętrznych i wewnętrznych poza obrębem karty zarządzającej.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135A5B"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61E0DAA1"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34774D"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Gwarancja producenta</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D17DE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36 miesięcy gwarancji producenta serwera w trybie on-</w:t>
            </w:r>
            <w:proofErr w:type="spellStart"/>
            <w:r w:rsidRPr="002E073A">
              <w:rPr>
                <w:rFonts w:cstheme="minorHAnsi"/>
                <w:sz w:val="20"/>
                <w:szCs w:val="20"/>
              </w:rPr>
              <w:t>site</w:t>
            </w:r>
            <w:proofErr w:type="spellEnd"/>
            <w:r w:rsidRPr="002E073A">
              <w:rPr>
                <w:rFonts w:cstheme="minorHAnsi"/>
                <w:sz w:val="20"/>
                <w:szCs w:val="20"/>
              </w:rPr>
              <w:t> z gwarantowaną skuteczną naprawą w miejscu użytkowania sprzętu do końca następnego dnia od zgłoszenia. Naprawa realizowana przez producenta serwera lub autoryzowany przez producenta serwis. Uszkodzone dyski nie podlegają zwrotowi organizacji serwisowej; </w:t>
            </w:r>
          </w:p>
          <w:p w14:paraId="01D87C0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Funkcja automatycznego zgłaszania usterek i awarii sprzętowych w helpdesk/</w:t>
            </w:r>
            <w:proofErr w:type="spellStart"/>
            <w:r w:rsidRPr="002E073A">
              <w:rPr>
                <w:rFonts w:cstheme="minorHAnsi"/>
                <w:sz w:val="20"/>
                <w:szCs w:val="20"/>
              </w:rPr>
              <w:t>servicedesk</w:t>
            </w:r>
            <w:proofErr w:type="spellEnd"/>
            <w:r w:rsidRPr="002E073A">
              <w:rPr>
                <w:rFonts w:cstheme="minorHAnsi"/>
                <w:sz w:val="20"/>
                <w:szCs w:val="20"/>
              </w:rPr>
              <w:t> producenta sprzętu; </w:t>
            </w:r>
          </w:p>
          <w:p w14:paraId="691A3842" w14:textId="1150E5AA" w:rsidR="00D97CAD" w:rsidRPr="002E073A" w:rsidRDefault="00D97CAD" w:rsidP="002E073A">
            <w:pPr>
              <w:spacing w:after="0" w:line="276" w:lineRule="auto"/>
              <w:rPr>
                <w:rFonts w:cstheme="minorHAnsi"/>
                <w:sz w:val="20"/>
                <w:szCs w:val="20"/>
              </w:rPr>
            </w:pPr>
            <w:r w:rsidRPr="002E073A">
              <w:rPr>
                <w:rFonts w:cstheme="minorHAnsi"/>
                <w:sz w:val="20"/>
                <w:szCs w:val="20"/>
              </w:rPr>
              <w:t>Firma serwisująca musi posiadać ISO 9001:2000 na świadczenie usług serwisowych</w:t>
            </w:r>
            <w:r w:rsidR="00A11FE9" w:rsidRPr="002E073A">
              <w:rPr>
                <w:rFonts w:cstheme="minorHAnsi"/>
                <w:sz w:val="20"/>
                <w:szCs w:val="20"/>
              </w:rPr>
              <w:t xml:space="preserve"> lub certyfikat równoważny</w:t>
            </w:r>
            <w:r w:rsidRPr="002E073A">
              <w:rPr>
                <w:rFonts w:cstheme="minorHAnsi"/>
                <w:sz w:val="20"/>
                <w:szCs w:val="20"/>
              </w:rPr>
              <w:t>; </w:t>
            </w:r>
          </w:p>
          <w:p w14:paraId="2DED2C8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Bezpłatna dostępność poprawek i aktualizacji BIOS/</w:t>
            </w:r>
            <w:proofErr w:type="spellStart"/>
            <w:r w:rsidRPr="002E073A">
              <w:rPr>
                <w:rFonts w:cstheme="minorHAnsi"/>
                <w:sz w:val="20"/>
                <w:szCs w:val="20"/>
              </w:rPr>
              <w:t>Firmware</w:t>
            </w:r>
            <w:proofErr w:type="spellEnd"/>
            <w:r w:rsidRPr="002E073A">
              <w:rPr>
                <w:rFonts w:cstheme="minorHAnsi"/>
                <w:sz w:val="20"/>
                <w:szCs w:val="20"/>
              </w:rPr>
              <w:t>/sterowników dożywotnio dla oferowanego serwera – jeżeli funkcjonalność ta wymaga dodatkowego serwisu lub licencji producenta serwera, takowy element musi być uwzględniona w ofercie; </w:t>
            </w:r>
          </w:p>
          <w:p w14:paraId="7ED1D46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odpłatnego wydłużenia gwarancji producenta do minimum 7 lat w trybie </w:t>
            </w:r>
            <w:proofErr w:type="spellStart"/>
            <w:r w:rsidRPr="002E073A">
              <w:rPr>
                <w:rFonts w:cstheme="minorHAnsi"/>
                <w:sz w:val="20"/>
                <w:szCs w:val="20"/>
              </w:rPr>
              <w:t>onsite</w:t>
            </w:r>
            <w:proofErr w:type="spellEnd"/>
            <w:r w:rsidRPr="002E073A">
              <w:rPr>
                <w:rFonts w:cstheme="minorHAnsi"/>
                <w:sz w:val="20"/>
                <w:szCs w:val="20"/>
              </w:rPr>
              <w:t> z gwarantowanym skutecznym zakończeniem naprawy serwera najpóźniej w następnym dniu roboczym od zgłoszenia usterki (podać koszt na dzień składania oferty).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CEC823" w14:textId="77777777" w:rsidR="00D97CAD" w:rsidRPr="002E073A" w:rsidRDefault="00D97CAD" w:rsidP="00D97CAD">
            <w:pPr>
              <w:spacing w:before="100" w:beforeAutospacing="1" w:after="0" w:line="276" w:lineRule="auto"/>
              <w:jc w:val="both"/>
              <w:rPr>
                <w:rFonts w:cstheme="minorHAnsi"/>
                <w:sz w:val="20"/>
                <w:szCs w:val="20"/>
              </w:rPr>
            </w:pPr>
          </w:p>
        </w:tc>
      </w:tr>
      <w:tr w:rsidR="00D97CAD" w:rsidRPr="00AB22C7" w14:paraId="4B1ADC4B"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302C42"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Wspierane Systemy operacyjny</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1E8450"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Microsoft Windows Server minimum 2025 </w:t>
            </w:r>
          </w:p>
          <w:p w14:paraId="2EC6F4F0"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VMWare vSphere minimum 9.x;; </w:t>
            </w:r>
          </w:p>
          <w:p w14:paraId="21AF690A" w14:textId="77777777" w:rsidR="00D97CAD" w:rsidRPr="002E073A" w:rsidRDefault="00D97CAD" w:rsidP="002E073A">
            <w:pPr>
              <w:spacing w:after="0" w:line="276" w:lineRule="auto"/>
              <w:rPr>
                <w:rFonts w:cstheme="minorHAnsi"/>
                <w:sz w:val="20"/>
                <w:szCs w:val="20"/>
                <w:lang w:val="en-US"/>
              </w:rPr>
            </w:pPr>
            <w:proofErr w:type="spellStart"/>
            <w:r w:rsidRPr="002E073A">
              <w:rPr>
                <w:rFonts w:cstheme="minorHAnsi"/>
                <w:sz w:val="20"/>
                <w:szCs w:val="20"/>
                <w:lang w:val="en-US"/>
              </w:rPr>
              <w:t>Suse</w:t>
            </w:r>
            <w:proofErr w:type="spellEnd"/>
            <w:r w:rsidRPr="002E073A">
              <w:rPr>
                <w:rFonts w:cstheme="minorHAnsi"/>
                <w:sz w:val="20"/>
                <w:szCs w:val="20"/>
                <w:lang w:val="en-US"/>
              </w:rPr>
              <w:t xml:space="preserve"> Linux Enterprise Server minimum 15; </w:t>
            </w:r>
          </w:p>
          <w:p w14:paraId="615D73E8"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Red Hat Enterprise Linux minimum 9x; </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9346BDD" w14:textId="77777777" w:rsidR="00D97CAD" w:rsidRPr="002E073A" w:rsidRDefault="00D97CAD" w:rsidP="00D97CAD">
            <w:pPr>
              <w:spacing w:before="100" w:beforeAutospacing="1" w:after="0" w:line="276" w:lineRule="auto"/>
              <w:jc w:val="both"/>
              <w:rPr>
                <w:rFonts w:cstheme="minorHAnsi"/>
                <w:sz w:val="20"/>
                <w:szCs w:val="20"/>
                <w:lang w:val="en-US"/>
              </w:rPr>
            </w:pPr>
          </w:p>
        </w:tc>
      </w:tr>
      <w:tr w:rsidR="00D97CAD" w:rsidRPr="00AB22C7" w14:paraId="1E180F06" w14:textId="77777777" w:rsidTr="00D97CAD">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820F5F" w14:textId="77777777" w:rsidR="00D97CAD" w:rsidRPr="002E073A" w:rsidRDefault="00D97CAD" w:rsidP="00D97CAD">
            <w:pPr>
              <w:spacing w:before="100" w:beforeAutospacing="1" w:after="0" w:line="276" w:lineRule="auto"/>
              <w:jc w:val="both"/>
              <w:rPr>
                <w:rFonts w:cstheme="minorHAnsi"/>
                <w:sz w:val="20"/>
                <w:szCs w:val="20"/>
              </w:rPr>
            </w:pPr>
            <w:r w:rsidRPr="002E073A">
              <w:rPr>
                <w:rFonts w:cstheme="minorHAnsi"/>
                <w:sz w:val="20"/>
                <w:szCs w:val="20"/>
              </w:rPr>
              <w:t>Dokumenty i inne</w:t>
            </w:r>
          </w:p>
        </w:tc>
        <w:tc>
          <w:tcPr>
            <w:tcW w:w="63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949F7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Elementy, z których zbudowane są serwery muszą być produktami producenta tych serwerów lub być przez niego certyfikowane oraz całe </w:t>
            </w:r>
            <w:r w:rsidRPr="002E073A">
              <w:rPr>
                <w:rFonts w:cstheme="minorHAnsi"/>
                <w:sz w:val="20"/>
                <w:szCs w:val="20"/>
              </w:rPr>
              <w:lastRenderedPageBreak/>
              <w:t>muszą być objęte gwarancją producenta– wymagane oświadczenie producenta dołączone do oferty; </w:t>
            </w:r>
          </w:p>
          <w:p w14:paraId="78B60D3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Serwer musi być fabrycznie nowy i pochodzić z oficjalnego kanału dystrybucyjnego w UE – wymagane oświadczenie producenta dołączone do oferty; </w:t>
            </w:r>
          </w:p>
          <w:p w14:paraId="7B25DC5B" w14:textId="67B7537B"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Ogólnopolska, telefoniczna infolinia/linia techniczna producenta serwera, w ofercie należy podać link do strony producenta na której znajduje się nr telefonu oraz </w:t>
            </w:r>
            <w:r w:rsidR="00A11FE9" w:rsidRPr="002E073A">
              <w:rPr>
                <w:rFonts w:cstheme="minorHAnsi"/>
                <w:sz w:val="20"/>
                <w:szCs w:val="20"/>
              </w:rPr>
              <w:t>maila,</w:t>
            </w:r>
            <w:r w:rsidRPr="002E073A">
              <w:rPr>
                <w:rFonts w:cstheme="minorHAnsi"/>
                <w:sz w:val="20"/>
                <w:szCs w:val="20"/>
              </w:rPr>
              <w:t xml:space="preserve"> na który można zgłaszać usterki; </w:t>
            </w:r>
          </w:p>
          <w:p w14:paraId="7683861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 </w:t>
            </w:r>
          </w:p>
          <w:p w14:paraId="2EBD1ED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aktualizacji i pobrania sterowników do oferowanego modelu serwera w najnowszych certyfikowanych wersjach bezpośrednio z sieci Internet za pośrednictwem strony www producenta serwera; </w:t>
            </w:r>
          </w:p>
          <w:p w14:paraId="2855E8C4" w14:textId="270B8F45" w:rsidR="00D97CAD" w:rsidRPr="002E073A" w:rsidRDefault="00D97CAD" w:rsidP="002E073A">
            <w:pPr>
              <w:spacing w:after="0" w:line="276" w:lineRule="auto"/>
              <w:rPr>
                <w:rFonts w:cstheme="minorHAnsi"/>
                <w:sz w:val="20"/>
                <w:szCs w:val="20"/>
              </w:rPr>
            </w:pPr>
            <w:r w:rsidRPr="002E073A">
              <w:rPr>
                <w:rFonts w:cstheme="minorHAnsi"/>
                <w:sz w:val="20"/>
                <w:szCs w:val="20"/>
              </w:rPr>
              <w:t>Możliwość pracy w pomieszczeniach o wilgotności w zawierającej się w przedziale 10</w:t>
            </w:r>
            <w:r w:rsidR="00A11FE9" w:rsidRPr="002E073A">
              <w:rPr>
                <w:rFonts w:cstheme="minorHAnsi"/>
                <w:sz w:val="20"/>
                <w:szCs w:val="20"/>
              </w:rPr>
              <w:t>%</w:t>
            </w:r>
            <w:r w:rsidRPr="002E073A">
              <w:rPr>
                <w:rFonts w:cstheme="minorHAnsi"/>
                <w:sz w:val="20"/>
                <w:szCs w:val="20"/>
              </w:rPr>
              <w:t xml:space="preserve"> - 85 %; </w:t>
            </w:r>
          </w:p>
          <w:p w14:paraId="02CF70F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Zgodność z normami: CB, </w:t>
            </w:r>
            <w:proofErr w:type="spellStart"/>
            <w:r w:rsidRPr="002E073A">
              <w:rPr>
                <w:rFonts w:cstheme="minorHAnsi"/>
                <w:sz w:val="20"/>
                <w:szCs w:val="20"/>
              </w:rPr>
              <w:t>RoHS</w:t>
            </w:r>
            <w:proofErr w:type="spellEnd"/>
            <w:r w:rsidRPr="002E073A">
              <w:rPr>
                <w:rFonts w:cstheme="minorHAnsi"/>
                <w:sz w:val="20"/>
                <w:szCs w:val="20"/>
              </w:rPr>
              <w:t>, WEEE, GS oraz CE.</w:t>
            </w:r>
          </w:p>
        </w:tc>
        <w:tc>
          <w:tcPr>
            <w:tcW w:w="32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2C5078" w14:textId="77777777" w:rsidR="00D97CAD" w:rsidRPr="002E073A" w:rsidRDefault="00D97CAD" w:rsidP="00D97CAD">
            <w:pPr>
              <w:spacing w:before="100" w:beforeAutospacing="1" w:after="0" w:line="276" w:lineRule="auto"/>
              <w:jc w:val="both"/>
              <w:rPr>
                <w:rFonts w:cstheme="minorHAnsi"/>
                <w:sz w:val="20"/>
                <w:szCs w:val="20"/>
              </w:rPr>
            </w:pPr>
          </w:p>
        </w:tc>
      </w:tr>
    </w:tbl>
    <w:p w14:paraId="1C05144D" w14:textId="77777777" w:rsidR="00D97CAD" w:rsidRPr="00D97CAD" w:rsidRDefault="00D97CAD" w:rsidP="00D97CAD">
      <w:pPr>
        <w:spacing w:before="100" w:beforeAutospacing="1" w:after="119" w:line="276" w:lineRule="auto"/>
        <w:jc w:val="both"/>
        <w:rPr>
          <w:rFonts w:cstheme="minorHAnsi"/>
          <w:b/>
          <w:bCs/>
          <w:sz w:val="20"/>
          <w:szCs w:val="20"/>
        </w:rPr>
      </w:pPr>
    </w:p>
    <w:p w14:paraId="09E88D84" w14:textId="7925018D" w:rsidR="00D97CAD" w:rsidRPr="00D97CAD" w:rsidRDefault="003A6C32" w:rsidP="00D97CAD">
      <w:pPr>
        <w:numPr>
          <w:ilvl w:val="0"/>
          <w:numId w:val="118"/>
        </w:numPr>
        <w:spacing w:before="100" w:beforeAutospacing="1" w:after="119" w:line="276" w:lineRule="auto"/>
        <w:jc w:val="both"/>
        <w:rPr>
          <w:rFonts w:cstheme="minorHAnsi"/>
          <w:b/>
          <w:bCs/>
          <w:sz w:val="20"/>
          <w:szCs w:val="20"/>
        </w:rPr>
      </w:pPr>
      <w:r>
        <w:rPr>
          <w:rFonts w:cstheme="minorHAnsi"/>
          <w:b/>
          <w:bCs/>
          <w:sz w:val="20"/>
          <w:szCs w:val="20"/>
        </w:rPr>
        <w:t>M</w:t>
      </w:r>
      <w:r w:rsidR="00D97CAD" w:rsidRPr="00D97CAD">
        <w:rPr>
          <w:rFonts w:cstheme="minorHAnsi"/>
          <w:b/>
          <w:bCs/>
          <w:sz w:val="20"/>
          <w:szCs w:val="20"/>
        </w:rPr>
        <w:t>acierz dyskowa (1 zestaw)</w:t>
      </w:r>
    </w:p>
    <w:tbl>
      <w:tblPr>
        <w:tblW w:w="10916" w:type="dxa"/>
        <w:tblCellSpacing w:w="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528"/>
        <w:gridCol w:w="4111"/>
      </w:tblGrid>
      <w:tr w:rsidR="00D97CAD" w:rsidRPr="00AB22C7" w14:paraId="1E42B512" w14:textId="77777777" w:rsidTr="003A6C32">
        <w:trPr>
          <w:tblHeade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989B5A1" w14:textId="77777777" w:rsidR="00D97CAD" w:rsidRPr="00AB22C7" w:rsidRDefault="00D97CAD" w:rsidP="002E073A">
            <w:pPr>
              <w:spacing w:after="0" w:line="276" w:lineRule="auto"/>
              <w:jc w:val="center"/>
              <w:rPr>
                <w:rFonts w:cstheme="minorHAnsi"/>
                <w:b/>
                <w:bCs/>
                <w:sz w:val="20"/>
                <w:szCs w:val="20"/>
              </w:rPr>
            </w:pPr>
            <w:r w:rsidRPr="00AB22C7">
              <w:rPr>
                <w:rFonts w:cstheme="minorHAnsi"/>
                <w:b/>
                <w:bCs/>
                <w:sz w:val="20"/>
                <w:szCs w:val="20"/>
              </w:rPr>
              <w:t>Parametr</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09AF90" w14:textId="77777777" w:rsidR="00D97CAD" w:rsidRPr="00AB22C7" w:rsidRDefault="00D97CAD" w:rsidP="002E073A">
            <w:pPr>
              <w:spacing w:after="0" w:line="276" w:lineRule="auto"/>
              <w:jc w:val="center"/>
              <w:rPr>
                <w:rFonts w:cstheme="minorHAnsi"/>
                <w:b/>
                <w:bCs/>
                <w:sz w:val="20"/>
                <w:szCs w:val="20"/>
              </w:rPr>
            </w:pPr>
            <w:r w:rsidRPr="00AB22C7">
              <w:rPr>
                <w:rFonts w:cstheme="minorHAnsi"/>
                <w:b/>
                <w:bCs/>
                <w:sz w:val="20"/>
                <w:szCs w:val="20"/>
              </w:rPr>
              <w:t>Minimalne wymagania</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5A10B7E" w14:textId="77777777" w:rsidR="00D97CAD" w:rsidRPr="00AB22C7" w:rsidRDefault="00D97CAD" w:rsidP="002E073A">
            <w:pPr>
              <w:spacing w:after="0" w:line="276" w:lineRule="auto"/>
              <w:jc w:val="center"/>
              <w:rPr>
                <w:rFonts w:cstheme="minorHAnsi"/>
                <w:b/>
                <w:bCs/>
                <w:sz w:val="20"/>
                <w:szCs w:val="20"/>
              </w:rPr>
            </w:pPr>
            <w:r w:rsidRPr="00AB22C7">
              <w:rPr>
                <w:rFonts w:cstheme="minorHAnsi"/>
                <w:b/>
                <w:bCs/>
                <w:sz w:val="20"/>
                <w:szCs w:val="20"/>
              </w:rPr>
              <w:t>Parametr oferowany (dokładny opis)</w:t>
            </w:r>
          </w:p>
        </w:tc>
      </w:tr>
      <w:tr w:rsidR="00D97CAD" w:rsidRPr="00AB22C7" w14:paraId="273419E8"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93448"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Produkt</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C75F3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Nazwa oferowanego produktu: </w:t>
            </w:r>
          </w:p>
          <w:p w14:paraId="469D59A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Producent:</w:t>
            </w:r>
          </w:p>
          <w:p w14:paraId="1D85A0F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Typ:</w:t>
            </w:r>
          </w:p>
          <w:p w14:paraId="2A7C947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Urządzenie fabrycznie nowe, rok produkcji nie starszy niż 2025</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57B129" w14:textId="77777777" w:rsidR="00D97CAD" w:rsidRPr="002E073A" w:rsidRDefault="00D97CAD" w:rsidP="00D5751F">
            <w:pPr>
              <w:spacing w:after="0" w:line="276" w:lineRule="auto"/>
              <w:jc w:val="both"/>
              <w:rPr>
                <w:rFonts w:cstheme="minorHAnsi"/>
                <w:sz w:val="20"/>
                <w:szCs w:val="20"/>
              </w:rPr>
            </w:pPr>
          </w:p>
        </w:tc>
      </w:tr>
      <w:tr w:rsidR="00D97CAD" w:rsidRPr="00AB22C7" w14:paraId="362D862B"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D2B2F9"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Typ</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28BE3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System musi być dostarczony ze wszystkimi komponentami do instalacji w standardowej szafie </w:t>
            </w:r>
            <w:proofErr w:type="spellStart"/>
            <w:r w:rsidRPr="002E073A">
              <w:rPr>
                <w:rFonts w:cstheme="minorHAnsi"/>
                <w:sz w:val="20"/>
                <w:szCs w:val="20"/>
              </w:rPr>
              <w:t>rack</w:t>
            </w:r>
            <w:proofErr w:type="spellEnd"/>
            <w:r w:rsidRPr="002E073A">
              <w:rPr>
                <w:rFonts w:cstheme="minorHAnsi"/>
                <w:sz w:val="20"/>
                <w:szCs w:val="20"/>
              </w:rPr>
              <w:t> 19” z zajętością maks. 2U w tej szafie. Każdy skonfigurowany moduł/obudowa musi posiadać układ nadmiarowy zasilania i chłodzenia, zapewniający bezprzerwową pracę macierzy bez ograniczeń czasowych w przypadku utraty redundancji w danym układzie (zasilania lub chłodzenia). Każdy moduł/obudowa powinien posiadać widoczne elementy sygnalizacyjne do informowania o stanie poprawnej pracy lub awarii. </w:t>
            </w:r>
          </w:p>
          <w:p w14:paraId="20153F6F" w14:textId="7F0A8253"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Macierz musi umożliwiać takie podłączenie </w:t>
            </w:r>
            <w:r w:rsidR="00A11FE9" w:rsidRPr="002E073A">
              <w:rPr>
                <w:rFonts w:cstheme="minorHAnsi"/>
                <w:sz w:val="20"/>
                <w:szCs w:val="20"/>
              </w:rPr>
              <w:t>półek,</w:t>
            </w:r>
            <w:r w:rsidRPr="002E073A">
              <w:rPr>
                <w:rFonts w:cstheme="minorHAnsi"/>
                <w:sz w:val="20"/>
                <w:szCs w:val="20"/>
              </w:rPr>
              <w:t xml:space="preserve"> aby awaria lub/i usunięcie jednej z półek nie powodowało utraty dostępu do danych znajdujących się na pozostałych modułach. </w:t>
            </w:r>
          </w:p>
          <w:p w14:paraId="6A2F52DF" w14:textId="5136B8E4"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Macierz musi </w:t>
            </w:r>
            <w:r w:rsidR="00A11FE9" w:rsidRPr="002E073A">
              <w:rPr>
                <w:rFonts w:cstheme="minorHAnsi"/>
                <w:sz w:val="20"/>
                <w:szCs w:val="20"/>
              </w:rPr>
              <w:t>obsługiwać min.</w:t>
            </w:r>
            <w:r w:rsidRPr="002E073A">
              <w:rPr>
                <w:rFonts w:cstheme="minorHAnsi"/>
                <w:sz w:val="20"/>
                <w:szCs w:val="20"/>
              </w:rPr>
              <w:t xml:space="preserve"> 264 dysków wykonanych w technologii hot-plug. </w:t>
            </w:r>
          </w:p>
          <w:p w14:paraId="348B352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minimum 4 porty SAS 12 </w:t>
            </w:r>
            <w:proofErr w:type="spellStart"/>
            <w:r w:rsidRPr="002E073A">
              <w:rPr>
                <w:rFonts w:cstheme="minorHAnsi"/>
                <w:sz w:val="20"/>
                <w:szCs w:val="20"/>
              </w:rPr>
              <w:t>Gb</w:t>
            </w:r>
            <w:proofErr w:type="spellEnd"/>
            <w:r w:rsidRPr="002E073A">
              <w:rPr>
                <w:rFonts w:cstheme="minorHAnsi"/>
                <w:sz w:val="20"/>
                <w:szCs w:val="20"/>
              </w:rPr>
              <w:t>/s do podłączenia dodatkowych półek dyskowych</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8270C8" w14:textId="77777777" w:rsidR="00D97CAD" w:rsidRPr="002E073A" w:rsidRDefault="00D97CAD" w:rsidP="00D5751F">
            <w:pPr>
              <w:spacing w:after="0" w:line="276" w:lineRule="auto"/>
              <w:jc w:val="both"/>
              <w:rPr>
                <w:rFonts w:cstheme="minorHAnsi"/>
                <w:sz w:val="20"/>
                <w:szCs w:val="20"/>
              </w:rPr>
            </w:pPr>
          </w:p>
        </w:tc>
      </w:tr>
      <w:tr w:rsidR="00D97CAD" w:rsidRPr="00AB22C7" w14:paraId="037FFB09"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80ED7A"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Kontrolery</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230A3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być dostarczona z zainstalowanymi minimum 2 kontrolerami. </w:t>
            </w:r>
          </w:p>
          <w:p w14:paraId="174C5A0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Każdy z kontrolerów macierzy musi posiadać po minimum 64GB pamięci podręcznej Cache. </w:t>
            </w:r>
          </w:p>
          <w:p w14:paraId="67262A8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W przypadku awarii zasilania dane niezapisane na dyski, przechowywane w pamięci kontrolera muszą być zabezpieczone za pomocą podtrzymania bateryjnego przez 72 godziny lub jako zrzut na pamięć </w:t>
            </w:r>
            <w:proofErr w:type="spellStart"/>
            <w:r w:rsidRPr="002E073A">
              <w:rPr>
                <w:rFonts w:cstheme="minorHAnsi"/>
                <w:sz w:val="20"/>
                <w:szCs w:val="20"/>
              </w:rPr>
              <w:t>flash</w:t>
            </w:r>
            <w:proofErr w:type="spellEnd"/>
            <w:r w:rsidRPr="002E073A">
              <w:rPr>
                <w:rFonts w:cstheme="minorHAnsi"/>
                <w:sz w:val="20"/>
                <w:szCs w:val="20"/>
              </w:rPr>
              <w:t>. </w:t>
            </w:r>
          </w:p>
          <w:p w14:paraId="3E3AB6DE" w14:textId="3B5FDDB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Macierz musi obsługiwać rozbudowę pamięci podręcznej cache dla </w:t>
            </w:r>
            <w:r w:rsidR="00A11FE9" w:rsidRPr="002E073A">
              <w:rPr>
                <w:rFonts w:cstheme="minorHAnsi"/>
                <w:sz w:val="20"/>
                <w:szCs w:val="20"/>
              </w:rPr>
              <w:t>operacji odczytu</w:t>
            </w:r>
            <w:r w:rsidRPr="002E073A">
              <w:rPr>
                <w:rFonts w:cstheme="minorHAnsi"/>
                <w:sz w:val="20"/>
                <w:szCs w:val="20"/>
              </w:rPr>
              <w:t xml:space="preserve"> o minimum 4TiB poprzez instalację dodatkowych modułów pamięci w kontrolerach lub wykorzystanie pojemności zainstalowanych dysków SSD. </w:t>
            </w:r>
          </w:p>
          <w:p w14:paraId="6D86281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obsługiwać wymianę kontrolera RAID bez utraty danych zapisanych na dyskach. </w:t>
            </w:r>
          </w:p>
          <w:p w14:paraId="4EBD7C4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funkcjonalność automatycznego balansowania obciążenia kontrolerów macierzy przez przełączanie w trybie online </w:t>
            </w:r>
            <w:proofErr w:type="spellStart"/>
            <w:r w:rsidRPr="002E073A">
              <w:rPr>
                <w:rFonts w:cstheme="minorHAnsi"/>
                <w:sz w:val="20"/>
                <w:szCs w:val="20"/>
              </w:rPr>
              <w:t>volumenów</w:t>
            </w:r>
            <w:proofErr w:type="spellEnd"/>
            <w:r w:rsidRPr="002E073A">
              <w:rPr>
                <w:rFonts w:cstheme="minorHAnsi"/>
                <w:sz w:val="20"/>
                <w:szCs w:val="20"/>
              </w:rPr>
              <w:t> logicznych pomiędzy nimi w zależności od wygenerowanego na nich ruchu. Musi istnieć możliwość wyłączenia tej funkcjonalności z poziomu interfejsu użytkownika. </w:t>
            </w:r>
          </w:p>
          <w:p w14:paraId="5654D1E8" w14:textId="67C99BFB"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Każdy z kontrolerów RAID powinien posiadać dedykowany interfejs RJ-45 Ethernet obsługujący połączenia z prędkością minimum 1Gb/s dla </w:t>
            </w:r>
            <w:r w:rsidR="00A11FE9" w:rsidRPr="002E073A">
              <w:rPr>
                <w:rFonts w:cstheme="minorHAnsi"/>
                <w:sz w:val="20"/>
                <w:szCs w:val="20"/>
              </w:rPr>
              <w:t>zdalnej komunikacji</w:t>
            </w:r>
            <w:r w:rsidRPr="002E073A">
              <w:rPr>
                <w:rFonts w:cstheme="minorHAnsi"/>
                <w:sz w:val="20"/>
                <w:szCs w:val="20"/>
              </w:rPr>
              <w:t xml:space="preserve"> z oprogramowaniem zarządzającym i konfiguracyjnym macierzy. </w:t>
            </w:r>
          </w:p>
          <w:p w14:paraId="0F059AA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Kontrolery macierzy muszą obsługiwać do 84 grup dyskowych w całym rozwiązaniu, bez konieczności wymiany dostarczonych kontrolerów. </w:t>
            </w:r>
          </w:p>
          <w:p w14:paraId="6509FB2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Oferowana macierz musi mieć </w:t>
            </w:r>
            <w:proofErr w:type="spellStart"/>
            <w:r w:rsidRPr="002E073A">
              <w:rPr>
                <w:rFonts w:cstheme="minorHAnsi"/>
                <w:sz w:val="20"/>
                <w:szCs w:val="20"/>
              </w:rPr>
              <w:t>wyprowadzoneminimum</w:t>
            </w:r>
            <w:proofErr w:type="spellEnd"/>
            <w:r w:rsidRPr="002E073A">
              <w:rPr>
                <w:rFonts w:cstheme="minorHAnsi"/>
                <w:sz w:val="20"/>
                <w:szCs w:val="20"/>
              </w:rPr>
              <w:t xml:space="preserve">  2 porty </w:t>
            </w:r>
            <w:proofErr w:type="spellStart"/>
            <w:r w:rsidRPr="002E073A">
              <w:rPr>
                <w:rFonts w:cstheme="minorHAnsi"/>
                <w:sz w:val="20"/>
                <w:szCs w:val="20"/>
              </w:rPr>
              <w:t>iSCSI</w:t>
            </w:r>
            <w:proofErr w:type="spellEnd"/>
            <w:r w:rsidRPr="002E073A">
              <w:rPr>
                <w:rFonts w:cstheme="minorHAnsi"/>
                <w:sz w:val="20"/>
                <w:szCs w:val="20"/>
              </w:rPr>
              <w:t> 25Gbps oraz 4x minimum FC 32 </w:t>
            </w:r>
            <w:proofErr w:type="spellStart"/>
            <w:r w:rsidRPr="002E073A">
              <w:rPr>
                <w:rFonts w:cstheme="minorHAnsi"/>
                <w:sz w:val="20"/>
                <w:szCs w:val="20"/>
              </w:rPr>
              <w:t>Gbps</w:t>
            </w:r>
            <w:proofErr w:type="spellEnd"/>
            <w:r w:rsidRPr="002E073A">
              <w:rPr>
                <w:rFonts w:cstheme="minorHAnsi"/>
                <w:sz w:val="20"/>
                <w:szCs w:val="20"/>
              </w:rPr>
              <w:t> obsadzone modułami LC MMF do dołączenia serwerów bezpośrednio lub do sieci SAN na każdy kontroler RAID. </w:t>
            </w:r>
          </w:p>
          <w:p w14:paraId="4AF54A9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umożliwiać wymianę co najmniej połowy zainstalowanych portów do transmisji danych na: </w:t>
            </w:r>
          </w:p>
          <w:p w14:paraId="3F3B052E"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minimum 4x SAS 12 Gbps </w:t>
            </w:r>
          </w:p>
          <w:p w14:paraId="56428163"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minimum 4x iSCSI 10Gbps Base-T </w:t>
            </w:r>
          </w:p>
          <w:p w14:paraId="506A9E5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Wymiana portów jw. nie może powodować wymiany samych kontrolerów RAID w oferowanym rozwiązaniu a w przypadku konieczność licencjonowania tej funkcjonalności macierz ma być dostarczona z aktywną licencja na instalację i obsługę każdego z wymienionych protokołów transmisji danych.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492E3F" w14:textId="77777777" w:rsidR="00D97CAD" w:rsidRPr="002E073A" w:rsidRDefault="00D97CAD" w:rsidP="00D5751F">
            <w:pPr>
              <w:spacing w:after="0" w:line="276" w:lineRule="auto"/>
              <w:jc w:val="both"/>
              <w:rPr>
                <w:rFonts w:cstheme="minorHAnsi"/>
                <w:sz w:val="20"/>
                <w:szCs w:val="20"/>
              </w:rPr>
            </w:pPr>
          </w:p>
        </w:tc>
      </w:tr>
      <w:tr w:rsidR="00D97CAD" w:rsidRPr="00AB22C7" w14:paraId="689FCC81"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CE3B12"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Porty hosta</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BD013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Minimum 4 porty FC 32 </w:t>
            </w:r>
            <w:proofErr w:type="spellStart"/>
            <w:r w:rsidRPr="002E073A">
              <w:rPr>
                <w:rFonts w:cstheme="minorHAnsi"/>
                <w:sz w:val="20"/>
                <w:szCs w:val="20"/>
              </w:rPr>
              <w:t>Gb</w:t>
            </w:r>
            <w:proofErr w:type="spellEnd"/>
            <w:r w:rsidRPr="002E073A">
              <w:rPr>
                <w:rFonts w:cstheme="minorHAnsi"/>
                <w:sz w:val="20"/>
                <w:szCs w:val="20"/>
              </w:rPr>
              <w:t xml:space="preserve">/s (wraz z wkładkami optycznymi)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E4BFD3" w14:textId="77777777" w:rsidR="00D97CAD" w:rsidRPr="002E073A" w:rsidRDefault="00D97CAD" w:rsidP="00D5751F">
            <w:pPr>
              <w:spacing w:after="0" w:line="276" w:lineRule="auto"/>
              <w:jc w:val="both"/>
              <w:rPr>
                <w:rFonts w:cstheme="minorHAnsi"/>
                <w:sz w:val="20"/>
                <w:szCs w:val="20"/>
              </w:rPr>
            </w:pPr>
          </w:p>
        </w:tc>
      </w:tr>
      <w:tr w:rsidR="00D97CAD" w:rsidRPr="00AB22C7" w14:paraId="2D3DF0C4"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755C4F"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Pamięć cache</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632EA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64 GB na kontroler (128 GB łącznie), z mechanizmem ochrony danych</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024C83" w14:textId="77777777" w:rsidR="00D97CAD" w:rsidRPr="002E073A" w:rsidRDefault="00D97CAD" w:rsidP="00D5751F">
            <w:pPr>
              <w:spacing w:after="0" w:line="276" w:lineRule="auto"/>
              <w:jc w:val="both"/>
              <w:rPr>
                <w:rFonts w:cstheme="minorHAnsi"/>
                <w:sz w:val="20"/>
                <w:szCs w:val="20"/>
              </w:rPr>
            </w:pPr>
          </w:p>
        </w:tc>
      </w:tr>
      <w:tr w:rsidR="00D97CAD" w:rsidRPr="00AB22C7" w14:paraId="3A35C05E"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4A6B5E"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Pojemność macierzy</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05CFA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6 szt. Dysków każdy 1,9TB SSD-SAS </w:t>
            </w:r>
          </w:p>
          <w:p w14:paraId="0FFC706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8 szt. Dysków 2TB SAS 10 000 RPM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719388" w14:textId="77777777" w:rsidR="00D97CAD" w:rsidRPr="002E073A" w:rsidRDefault="00D97CAD" w:rsidP="00D5751F">
            <w:pPr>
              <w:spacing w:after="0" w:line="276" w:lineRule="auto"/>
              <w:jc w:val="both"/>
              <w:rPr>
                <w:rFonts w:cstheme="minorHAnsi"/>
                <w:sz w:val="20"/>
                <w:szCs w:val="20"/>
              </w:rPr>
            </w:pPr>
          </w:p>
        </w:tc>
      </w:tr>
      <w:tr w:rsidR="00D97CAD" w:rsidRPr="00AB22C7" w14:paraId="6F46BCDA"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21A892"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Dyski</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4CBB6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Oferowana macierz musi wspierać dyski hot-plug: </w:t>
            </w:r>
          </w:p>
          <w:p w14:paraId="3BBD905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dyski elektroniczne SSD </w:t>
            </w:r>
          </w:p>
          <w:p w14:paraId="72574F7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mechaniczne HDD z interfejsem SAS12Gb/s </w:t>
            </w:r>
          </w:p>
          <w:p w14:paraId="1A907DB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dyski mechaniczne HDD o prędkości obrotowej 7,2 </w:t>
            </w:r>
            <w:proofErr w:type="spellStart"/>
            <w:r w:rsidRPr="002E073A">
              <w:rPr>
                <w:rFonts w:cstheme="minorHAnsi"/>
                <w:sz w:val="20"/>
                <w:szCs w:val="20"/>
              </w:rPr>
              <w:t>krpm</w:t>
            </w:r>
            <w:proofErr w:type="spellEnd"/>
            <w:r w:rsidRPr="002E073A">
              <w:rPr>
                <w:rFonts w:cstheme="minorHAnsi"/>
                <w:sz w:val="20"/>
                <w:szCs w:val="20"/>
              </w:rPr>
              <w:t>, 10 </w:t>
            </w:r>
            <w:proofErr w:type="spellStart"/>
            <w:r w:rsidRPr="002E073A">
              <w:rPr>
                <w:rFonts w:cstheme="minorHAnsi"/>
                <w:sz w:val="20"/>
                <w:szCs w:val="20"/>
              </w:rPr>
              <w:t>krpm</w:t>
            </w:r>
            <w:proofErr w:type="spellEnd"/>
            <w:r w:rsidRPr="002E073A">
              <w:rPr>
                <w:rFonts w:cstheme="minorHAnsi"/>
                <w:sz w:val="20"/>
                <w:szCs w:val="20"/>
              </w:rPr>
              <w:t>, </w:t>
            </w:r>
          </w:p>
          <w:p w14:paraId="3433CE7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obsługiwać mieszaną konfigurację dysków hot-plug SSD i HDD w rozmiarach 2,5” i 3,5” zainstalowanych w dowolnym module rozwiązania. </w:t>
            </w:r>
          </w:p>
          <w:p w14:paraId="428578A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Wszystkie dyski wspierane przez oferowany model macierzy muszą być wykonane w technologii hot-plug. </w:t>
            </w:r>
          </w:p>
          <w:p w14:paraId="1572D0C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Macierz musi obsługiwać 120 dysków SAS SSD w całym rozwiązaniu, bez konieczności dokupowania/wymiany żadnych innych elementów sprzętowych czy licencyjnych innych niż same półki dyskowe wraz z dyskami. </w:t>
            </w:r>
          </w:p>
          <w:p w14:paraId="70C00C8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oprogramowanie do monitoringu stanu dysków, które pozwala na identyfikowanie potencjalnie zagrożonych awarią dysków oraz z poziomu graficznego interfejsu do zarządzania musi być możliwość sprawdzenia stanu zużycia dysków SSD. </w:t>
            </w:r>
          </w:p>
          <w:p w14:paraId="12AE682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umożliwiać skonfigurowanie każdego zainstalowanego dysku hot-plug jako dysk hot-</w:t>
            </w:r>
            <w:proofErr w:type="spellStart"/>
            <w:r w:rsidRPr="002E073A">
              <w:rPr>
                <w:rFonts w:cstheme="minorHAnsi"/>
                <w:sz w:val="20"/>
                <w:szCs w:val="20"/>
              </w:rPr>
              <w:t>spare</w:t>
            </w:r>
            <w:proofErr w:type="spellEnd"/>
            <w:r w:rsidRPr="002E073A">
              <w:rPr>
                <w:rFonts w:cstheme="minorHAnsi"/>
                <w:sz w:val="20"/>
                <w:szCs w:val="20"/>
              </w:rPr>
              <w:t> (dysk zapasowy). </w:t>
            </w:r>
          </w:p>
          <w:p w14:paraId="47DE3513" w14:textId="3C71D89B"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W przypadku awarii dysku fizycznego i wykorzystania wcześniej </w:t>
            </w:r>
            <w:r w:rsidR="00A11FE9" w:rsidRPr="002E073A">
              <w:rPr>
                <w:rFonts w:cstheme="minorHAnsi"/>
                <w:sz w:val="20"/>
                <w:szCs w:val="20"/>
              </w:rPr>
              <w:t>skonfigurowanego dysku</w:t>
            </w:r>
            <w:r w:rsidRPr="002E073A">
              <w:rPr>
                <w:rFonts w:cstheme="minorHAnsi"/>
                <w:sz w:val="20"/>
                <w:szCs w:val="20"/>
              </w:rPr>
              <w:t xml:space="preserve"> zapasowego, wymiana uszkodzonego dysku na sprawny nie może powodować powrotnego kopiowania danych z dysku hot-</w:t>
            </w:r>
            <w:proofErr w:type="spellStart"/>
            <w:r w:rsidRPr="002E073A">
              <w:rPr>
                <w:rFonts w:cstheme="minorHAnsi"/>
                <w:sz w:val="20"/>
                <w:szCs w:val="20"/>
              </w:rPr>
              <w:t>spare</w:t>
            </w:r>
            <w:proofErr w:type="spellEnd"/>
            <w:r w:rsidRPr="002E073A">
              <w:rPr>
                <w:rFonts w:cstheme="minorHAnsi"/>
                <w:sz w:val="20"/>
                <w:szCs w:val="20"/>
              </w:rPr>
              <w:t> na wymieniony dysk (tzw. </w:t>
            </w:r>
            <w:proofErr w:type="spellStart"/>
            <w:r w:rsidRPr="002E073A">
              <w:rPr>
                <w:rFonts w:cstheme="minorHAnsi"/>
                <w:sz w:val="20"/>
                <w:szCs w:val="20"/>
              </w:rPr>
              <w:t>CopyBackLess</w:t>
            </w:r>
            <w:proofErr w:type="spellEnd"/>
            <w:r w:rsidRPr="002E073A">
              <w:rPr>
                <w:rFonts w:cstheme="minorHAnsi"/>
                <w:sz w:val="20"/>
                <w:szCs w:val="20"/>
              </w:rPr>
              <w:t>). </w:t>
            </w:r>
          </w:p>
          <w:p w14:paraId="32A6E76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pozwalać na zaszyfrowanie danych na dedykowanych do tego dyskach kluczem AES256-bit zgodnie z wytycznymi Information Technology </w:t>
            </w:r>
            <w:proofErr w:type="spellStart"/>
            <w:r w:rsidRPr="002E073A">
              <w:rPr>
                <w:rFonts w:cstheme="minorHAnsi"/>
                <w:sz w:val="20"/>
                <w:szCs w:val="20"/>
              </w:rPr>
              <w:t>Laboratory</w:t>
            </w:r>
            <w:proofErr w:type="spellEnd"/>
            <w:r w:rsidRPr="002E073A">
              <w:rPr>
                <w:rFonts w:cstheme="minorHAnsi"/>
                <w:sz w:val="20"/>
                <w:szCs w:val="20"/>
              </w:rPr>
              <w:t> przy </w:t>
            </w:r>
            <w:proofErr w:type="spellStart"/>
            <w:r w:rsidRPr="002E073A">
              <w:rPr>
                <w:rFonts w:cstheme="minorHAnsi"/>
                <w:sz w:val="20"/>
                <w:szCs w:val="20"/>
              </w:rPr>
              <w:t>National</w:t>
            </w:r>
            <w:proofErr w:type="spellEnd"/>
            <w:r w:rsidRPr="002E073A">
              <w:rPr>
                <w:rFonts w:cstheme="minorHAnsi"/>
                <w:sz w:val="20"/>
                <w:szCs w:val="20"/>
              </w:rPr>
              <w:t> </w:t>
            </w:r>
            <w:proofErr w:type="spellStart"/>
            <w:r w:rsidRPr="002E073A">
              <w:rPr>
                <w:rFonts w:cstheme="minorHAnsi"/>
                <w:sz w:val="20"/>
                <w:szCs w:val="20"/>
              </w:rPr>
              <w:t>Institute</w:t>
            </w:r>
            <w:proofErr w:type="spellEnd"/>
            <w:r w:rsidRPr="002E073A">
              <w:rPr>
                <w:rFonts w:cstheme="minorHAnsi"/>
                <w:sz w:val="20"/>
                <w:szCs w:val="20"/>
              </w:rPr>
              <w:t> of </w:t>
            </w:r>
            <w:proofErr w:type="spellStart"/>
            <w:r w:rsidRPr="002E073A">
              <w:rPr>
                <w:rFonts w:cstheme="minorHAnsi"/>
                <w:sz w:val="20"/>
                <w:szCs w:val="20"/>
              </w:rPr>
              <w:t>Standards</w:t>
            </w:r>
            <w:proofErr w:type="spellEnd"/>
            <w:r w:rsidRPr="002E073A">
              <w:rPr>
                <w:rFonts w:cstheme="minorHAnsi"/>
                <w:sz w:val="20"/>
                <w:szCs w:val="20"/>
              </w:rPr>
              <w:t> and Technology (NIST). </w:t>
            </w:r>
          </w:p>
          <w:p w14:paraId="4807470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możliwość skasowania wszystkich danych z dysku FDE celem bezpiecznego ponownego użycia w innym środowisku (</w:t>
            </w:r>
            <w:proofErr w:type="spellStart"/>
            <w:r w:rsidRPr="002E073A">
              <w:rPr>
                <w:rFonts w:cstheme="minorHAnsi"/>
                <w:sz w:val="20"/>
                <w:szCs w:val="20"/>
              </w:rPr>
              <w:t>Secure</w:t>
            </w:r>
            <w:proofErr w:type="spellEnd"/>
            <w:r w:rsidRPr="002E073A">
              <w:rPr>
                <w:rFonts w:cstheme="minorHAnsi"/>
                <w:sz w:val="20"/>
                <w:szCs w:val="20"/>
              </w:rPr>
              <w:t> </w:t>
            </w:r>
            <w:proofErr w:type="spellStart"/>
            <w:r w:rsidRPr="002E073A">
              <w:rPr>
                <w:rFonts w:cstheme="minorHAnsi"/>
                <w:sz w:val="20"/>
                <w:szCs w:val="20"/>
              </w:rPr>
              <w:t>Erase</w:t>
            </w:r>
            <w:proofErr w:type="spellEnd"/>
            <w:r w:rsidRPr="002E073A">
              <w:rPr>
                <w:rFonts w:cstheme="minorHAnsi"/>
                <w:sz w:val="20"/>
                <w:szCs w:val="20"/>
              </w:rPr>
              <w:t>).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3CF318" w14:textId="77777777" w:rsidR="00D97CAD" w:rsidRPr="002E073A" w:rsidRDefault="00D97CAD" w:rsidP="00D5751F">
            <w:pPr>
              <w:spacing w:after="0" w:line="276" w:lineRule="auto"/>
              <w:jc w:val="both"/>
              <w:rPr>
                <w:rFonts w:cstheme="minorHAnsi"/>
                <w:sz w:val="20"/>
                <w:szCs w:val="20"/>
              </w:rPr>
            </w:pPr>
          </w:p>
        </w:tc>
      </w:tr>
      <w:tr w:rsidR="00D97CAD" w:rsidRPr="00AB22C7" w14:paraId="133A6EFA"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C7EEEF"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RAID</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26047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zapewniać poziom zabezpieczenia danych na dyskach definiowany poziomami RAID:1,3,5,6,10</w:t>
            </w:r>
          </w:p>
          <w:p w14:paraId="79871C0E" w14:textId="77777777" w:rsidR="00D97CAD" w:rsidRPr="002E073A" w:rsidRDefault="00D97CAD" w:rsidP="002E073A">
            <w:pPr>
              <w:spacing w:after="0" w:line="276" w:lineRule="auto"/>
              <w:rPr>
                <w:rFonts w:cstheme="minorHAnsi"/>
                <w:sz w:val="20"/>
                <w:szCs w:val="20"/>
              </w:rPr>
            </w:pPr>
          </w:p>
          <w:p w14:paraId="4F4C2D7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Obliczanie sum kontrolnych (kodów parzystości) dla grup dyskowych RAID5 i RAID6 musi być realizowane w sposób sprzętowy przez dedykowany układ w macierzy. </w:t>
            </w:r>
          </w:p>
          <w:p w14:paraId="3878E2C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mechanizm tworzenia wirtualnej przestrzeni na dyskach macierzy wraz z wyliczaniem parzystości oraz podwójnej parzystości w celu zabezpieczenia danych. Mechanizm ten musi być przygotowany do optymalizacji procesów odtwarzania dysków pojemnościowych. </w:t>
            </w:r>
          </w:p>
          <w:p w14:paraId="109FEC9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pozwalać na dynamiczną migrację pomiędzy poziomami RAID, czyli zmianę sposobu zabezpieczenia grupy dyskowej z jednego poziomu RAID na drugi.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452F74" w14:textId="77777777" w:rsidR="00D97CAD" w:rsidRPr="002E073A" w:rsidRDefault="00D97CAD" w:rsidP="00D5751F">
            <w:pPr>
              <w:spacing w:after="0" w:line="276" w:lineRule="auto"/>
              <w:jc w:val="both"/>
              <w:rPr>
                <w:rFonts w:cstheme="minorHAnsi"/>
                <w:sz w:val="20"/>
                <w:szCs w:val="20"/>
              </w:rPr>
            </w:pPr>
          </w:p>
        </w:tc>
      </w:tr>
      <w:tr w:rsidR="00D97CAD" w:rsidRPr="00AB22C7" w14:paraId="50AAA4EE"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C02DA2"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Konfiguracja</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A37E4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Macierz musi być wyposażona w system kopii migawkowych umożliwiający wykonanie 128 kopii migawkowych. </w:t>
            </w:r>
          </w:p>
          <w:p w14:paraId="212FA51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umożliwiać zdefiniowanie min. 500 woluminów  (LUN). </w:t>
            </w:r>
          </w:p>
          <w:p w14:paraId="3BDD012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powinna umożliwiać podłączenie logiczne z serwerami i stacjami poprzez min. 128 ścieżek logicznych. </w:t>
            </w:r>
          </w:p>
          <w:p w14:paraId="2883006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umożliwiać aktualizację oprogramowania wewnętrznego kontrolerów RAID i dysków bez konieczności wyłączania macierzy oraz bez konieczności wyłączania ścieżek logicznych FC/</w:t>
            </w:r>
            <w:proofErr w:type="spellStart"/>
            <w:r w:rsidRPr="002E073A">
              <w:rPr>
                <w:rFonts w:cstheme="minorHAnsi"/>
                <w:sz w:val="20"/>
                <w:szCs w:val="20"/>
              </w:rPr>
              <w:t>iSCSI</w:t>
            </w:r>
            <w:proofErr w:type="spellEnd"/>
            <w:r w:rsidRPr="002E073A">
              <w:rPr>
                <w:rFonts w:cstheme="minorHAnsi"/>
                <w:sz w:val="20"/>
                <w:szCs w:val="20"/>
              </w:rPr>
              <w:t> dla podłączonych stacji/serwerów. </w:t>
            </w:r>
          </w:p>
          <w:p w14:paraId="44B430B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Macierz musi umożliwiać dynamiczną zmianę rozmiaru wolumenów logicznych bez przerywania pracy macierzy i bez przerywania dostępu do danych znajdujących się na danym wolumenie. </w:t>
            </w:r>
          </w:p>
          <w:p w14:paraId="4FBD8B2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wsparcie dla systemów operacyjnych: </w:t>
            </w:r>
          </w:p>
          <w:p w14:paraId="359083F4"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Microsoft Windows Server minimum 2019, 2022,2025 </w:t>
            </w:r>
          </w:p>
          <w:p w14:paraId="0422FC3D"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w:t>
            </w:r>
            <w:proofErr w:type="spellStart"/>
            <w:r w:rsidRPr="002E073A">
              <w:rPr>
                <w:rFonts w:cstheme="minorHAnsi"/>
                <w:sz w:val="20"/>
                <w:szCs w:val="20"/>
                <w:lang w:val="en-US"/>
              </w:rPr>
              <w:t>SuSE</w:t>
            </w:r>
            <w:proofErr w:type="spellEnd"/>
            <w:r w:rsidRPr="002E073A">
              <w:rPr>
                <w:rFonts w:cstheme="minorHAnsi"/>
                <w:sz w:val="20"/>
                <w:szCs w:val="20"/>
                <w:lang w:val="en-US"/>
              </w:rPr>
              <w:t> Linux Enterprise Server minimum15 </w:t>
            </w:r>
          </w:p>
          <w:p w14:paraId="4D336668"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Red Hat Linux Enterprise Server minimum 9, 8 </w:t>
            </w:r>
          </w:p>
          <w:p w14:paraId="47EC911A"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Oracle Linux minimum 9, 8 </w:t>
            </w:r>
          </w:p>
          <w:p w14:paraId="59876CCF"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     Solaris minimum 11 </w:t>
            </w:r>
          </w:p>
          <w:p w14:paraId="3B661D4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Vmware </w:t>
            </w:r>
            <w:proofErr w:type="spellStart"/>
            <w:r w:rsidRPr="002E073A">
              <w:rPr>
                <w:rFonts w:cstheme="minorHAnsi"/>
                <w:sz w:val="20"/>
                <w:szCs w:val="20"/>
              </w:rPr>
              <w:t>vSphere</w:t>
            </w:r>
            <w:proofErr w:type="spellEnd"/>
            <w:r w:rsidRPr="002E073A">
              <w:rPr>
                <w:rFonts w:cstheme="minorHAnsi"/>
                <w:sz w:val="20"/>
                <w:szCs w:val="20"/>
              </w:rPr>
              <w:t xml:space="preserve"> minimum 8.0; </w:t>
            </w:r>
          </w:p>
          <w:p w14:paraId="577E5C6C" w14:textId="768F85C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Macierz musi być dostarczona z licencją na oprogramowanie </w:t>
            </w:r>
            <w:r w:rsidR="00A11FE9" w:rsidRPr="002E073A">
              <w:rPr>
                <w:rFonts w:cstheme="minorHAnsi"/>
                <w:sz w:val="20"/>
                <w:szCs w:val="20"/>
              </w:rPr>
              <w:t>wspierające technologię</w:t>
            </w:r>
            <w:r w:rsidRPr="002E073A">
              <w:rPr>
                <w:rFonts w:cstheme="minorHAnsi"/>
                <w:sz w:val="20"/>
                <w:szCs w:val="20"/>
              </w:rPr>
              <w:t xml:space="preserve"> typu </w:t>
            </w:r>
            <w:proofErr w:type="spellStart"/>
            <w:r w:rsidRPr="002E073A">
              <w:rPr>
                <w:rFonts w:cstheme="minorHAnsi"/>
                <w:sz w:val="20"/>
                <w:szCs w:val="20"/>
              </w:rPr>
              <w:t>multipath</w:t>
            </w:r>
            <w:proofErr w:type="spellEnd"/>
            <w:r w:rsidRPr="002E073A">
              <w:rPr>
                <w:rFonts w:cstheme="minorHAnsi"/>
                <w:sz w:val="20"/>
                <w:szCs w:val="20"/>
              </w:rPr>
              <w:t> (obsługa nadmiarowości dla ścieżek transmisji danych pomiędzy macierzą i serwerem)  dla połączeń FC i </w:t>
            </w:r>
            <w:proofErr w:type="spellStart"/>
            <w:r w:rsidRPr="002E073A">
              <w:rPr>
                <w:rFonts w:cstheme="minorHAnsi"/>
                <w:sz w:val="20"/>
                <w:szCs w:val="20"/>
              </w:rPr>
              <w:t>iSCSI</w:t>
            </w:r>
            <w:proofErr w:type="spellEnd"/>
            <w:r w:rsidRPr="002E073A">
              <w:rPr>
                <w:rFonts w:cstheme="minorHAnsi"/>
                <w:sz w:val="20"/>
                <w:szCs w:val="20"/>
              </w:rPr>
              <w:t>. </w:t>
            </w:r>
          </w:p>
          <w:p w14:paraId="25AC927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możliwość uruchamiania mechanizmów zdalnej replikacji danych, w trybie synchronicznym i asynchronicznym, bez konieczności stosowania zewnętrznych urządzeń konwersji.</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7AF8E0" w14:textId="77777777" w:rsidR="00D97CAD" w:rsidRPr="002E073A" w:rsidRDefault="00D97CAD" w:rsidP="00D5751F">
            <w:pPr>
              <w:spacing w:after="0" w:line="276" w:lineRule="auto"/>
              <w:jc w:val="both"/>
              <w:rPr>
                <w:rFonts w:cstheme="minorHAnsi"/>
                <w:sz w:val="20"/>
                <w:szCs w:val="20"/>
              </w:rPr>
            </w:pPr>
          </w:p>
        </w:tc>
      </w:tr>
      <w:tr w:rsidR="00D97CAD" w:rsidRPr="00AB22C7" w14:paraId="48279A9B"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862C75"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Zarządzanie</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6450D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Oprogramowanie do zarządzania musi być zintegrowane z systemem operacyjnym systemu pamięci masowej. </w:t>
            </w:r>
          </w:p>
          <w:p w14:paraId="267EBEE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Komunikacja z wbudowanym oprogramowaniem zarządzającym macierzą musi być możliwa w trybie graficznym np. poprzez przeglądarkę WWW oraz w trybie tekstowym. </w:t>
            </w:r>
          </w:p>
          <w:p w14:paraId="676F23A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Musi być możliwe zdalne zarządzanie macierzą z wykorzystaniem standardowej przeglądarki internetowej (minimum Microsoft Edge, Google Chrome, Mozilla </w:t>
            </w:r>
            <w:proofErr w:type="spellStart"/>
            <w:r w:rsidRPr="002E073A">
              <w:rPr>
                <w:rFonts w:cstheme="minorHAnsi"/>
                <w:sz w:val="20"/>
                <w:szCs w:val="20"/>
              </w:rPr>
              <w:t>Firefox</w:t>
            </w:r>
            <w:proofErr w:type="spellEnd"/>
            <w:r w:rsidRPr="002E073A">
              <w:rPr>
                <w:rFonts w:cstheme="minorHAnsi"/>
                <w:sz w:val="20"/>
                <w:szCs w:val="20"/>
              </w:rPr>
              <w:t>) bez konieczności instalacji żadnych dodatkowych aplikacji na stacji administratora. </w:t>
            </w:r>
          </w:p>
          <w:p w14:paraId="2DB76ED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Wbudowane oprogramowanie macierzy musi obsługiwać połączenia z modułem zarządzania macierzy poprzez szyfrowanie komunikacji protokołami: SSL dla komunikacji poprzez przeglądarkę WWW i protokołem SSH dla komunikacji poprzez CLI. </w:t>
            </w:r>
          </w:p>
          <w:p w14:paraId="71234E1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Wraz z system musi zostać dostarczone narzędzie do monitoringu macierzy w kontekście: </w:t>
            </w:r>
          </w:p>
          <w:p w14:paraId="7278E15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wydajności i opóźnień na wolumenach </w:t>
            </w:r>
          </w:p>
          <w:p w14:paraId="2268A33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wydajności I/</w:t>
            </w:r>
            <w:proofErr w:type="spellStart"/>
            <w:r w:rsidRPr="002E073A">
              <w:rPr>
                <w:rFonts w:cstheme="minorHAnsi"/>
                <w:sz w:val="20"/>
                <w:szCs w:val="20"/>
              </w:rPr>
              <w:t>Ops</w:t>
            </w:r>
            <w:proofErr w:type="spellEnd"/>
            <w:r w:rsidRPr="002E073A">
              <w:rPr>
                <w:rFonts w:cstheme="minorHAnsi"/>
                <w:sz w:val="20"/>
                <w:szCs w:val="20"/>
              </w:rPr>
              <w:t>, MB/s </w:t>
            </w:r>
          </w:p>
          <w:p w14:paraId="23493C4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trafności w cache </w:t>
            </w:r>
          </w:p>
          <w:p w14:paraId="4B9A79C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możliwość integracji z Active Directory w zakresie definicji i mapowania grup i użytkowników pod kątem autentykacji. </w:t>
            </w:r>
          </w:p>
          <w:p w14:paraId="003FEA5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oprogramowanie pozwalające na integrację Vmware </w:t>
            </w:r>
            <w:proofErr w:type="spellStart"/>
            <w:r w:rsidRPr="002E073A">
              <w:rPr>
                <w:rFonts w:cstheme="minorHAnsi"/>
                <w:sz w:val="20"/>
                <w:szCs w:val="20"/>
              </w:rPr>
              <w:t>vCenter</w:t>
            </w:r>
            <w:proofErr w:type="spellEnd"/>
            <w:r w:rsidRPr="002E073A">
              <w:rPr>
                <w:rFonts w:cstheme="minorHAnsi"/>
                <w:sz w:val="20"/>
                <w:szCs w:val="20"/>
              </w:rPr>
              <w:t> – </w:t>
            </w:r>
            <w:proofErr w:type="spellStart"/>
            <w:r w:rsidRPr="002E073A">
              <w:rPr>
                <w:rFonts w:cstheme="minorHAnsi"/>
                <w:sz w:val="20"/>
                <w:szCs w:val="20"/>
              </w:rPr>
              <w:t>provisioning</w:t>
            </w:r>
            <w:proofErr w:type="spellEnd"/>
            <w:r w:rsidRPr="002E073A">
              <w:rPr>
                <w:rFonts w:cstheme="minorHAnsi"/>
                <w:sz w:val="20"/>
                <w:szCs w:val="20"/>
              </w:rPr>
              <w:t> i monitoring macierzy z widoku </w:t>
            </w:r>
            <w:proofErr w:type="spellStart"/>
            <w:r w:rsidRPr="002E073A">
              <w:rPr>
                <w:rFonts w:cstheme="minorHAnsi"/>
                <w:sz w:val="20"/>
                <w:szCs w:val="20"/>
              </w:rPr>
              <w:t>vCenter</w:t>
            </w:r>
            <w:proofErr w:type="spellEnd"/>
            <w:r w:rsidRPr="002E073A">
              <w:rPr>
                <w:rFonts w:cstheme="minorHAnsi"/>
                <w:sz w:val="20"/>
                <w:szCs w:val="20"/>
              </w:rPr>
              <w:t> </w:t>
            </w:r>
          </w:p>
          <w:p w14:paraId="2F0EEEC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posiadać wsparcie dla </w:t>
            </w:r>
            <w:proofErr w:type="spellStart"/>
            <w:r w:rsidRPr="002E073A">
              <w:rPr>
                <w:rFonts w:cstheme="minorHAnsi"/>
                <w:sz w:val="20"/>
                <w:szCs w:val="20"/>
              </w:rPr>
              <w:t>VMware</w:t>
            </w:r>
            <w:proofErr w:type="spellEnd"/>
            <w:r w:rsidRPr="002E073A">
              <w:rPr>
                <w:rFonts w:cstheme="minorHAnsi"/>
                <w:sz w:val="20"/>
                <w:szCs w:val="20"/>
              </w:rPr>
              <w:t> </w:t>
            </w:r>
            <w:proofErr w:type="spellStart"/>
            <w:r w:rsidRPr="002E073A">
              <w:rPr>
                <w:rFonts w:cstheme="minorHAnsi"/>
                <w:sz w:val="20"/>
                <w:szCs w:val="20"/>
              </w:rPr>
              <w:t>vSphere</w:t>
            </w:r>
            <w:proofErr w:type="spellEnd"/>
            <w:r w:rsidRPr="002E073A">
              <w:rPr>
                <w:rFonts w:cstheme="minorHAnsi"/>
                <w:sz w:val="20"/>
                <w:szCs w:val="20"/>
              </w:rPr>
              <w:t> Storage </w:t>
            </w:r>
            <w:proofErr w:type="spellStart"/>
            <w:r w:rsidRPr="002E073A">
              <w:rPr>
                <w:rFonts w:cstheme="minorHAnsi"/>
                <w:sz w:val="20"/>
                <w:szCs w:val="20"/>
              </w:rPr>
              <w:t>APIs</w:t>
            </w:r>
            <w:proofErr w:type="spellEnd"/>
            <w:r w:rsidRPr="002E073A">
              <w:rPr>
                <w:rFonts w:cstheme="minorHAnsi"/>
                <w:sz w:val="20"/>
                <w:szCs w:val="20"/>
              </w:rPr>
              <w:t> </w:t>
            </w:r>
            <w:proofErr w:type="spellStart"/>
            <w:r w:rsidRPr="002E073A">
              <w:rPr>
                <w:rFonts w:cstheme="minorHAnsi"/>
                <w:sz w:val="20"/>
                <w:szCs w:val="20"/>
              </w:rPr>
              <w:t>Array</w:t>
            </w:r>
            <w:proofErr w:type="spellEnd"/>
            <w:r w:rsidRPr="002E073A">
              <w:rPr>
                <w:rFonts w:cstheme="minorHAnsi"/>
                <w:sz w:val="20"/>
                <w:szCs w:val="20"/>
              </w:rPr>
              <w:t> Integration (VAAI)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AEAAE24" w14:textId="77777777" w:rsidR="00D97CAD" w:rsidRPr="002E073A" w:rsidRDefault="00D97CAD" w:rsidP="00D5751F">
            <w:pPr>
              <w:spacing w:after="0" w:line="276" w:lineRule="auto"/>
              <w:jc w:val="both"/>
              <w:rPr>
                <w:rFonts w:cstheme="minorHAnsi"/>
                <w:sz w:val="20"/>
                <w:szCs w:val="20"/>
              </w:rPr>
            </w:pPr>
          </w:p>
        </w:tc>
      </w:tr>
      <w:tr w:rsidR="00D97CAD" w:rsidRPr="00AB22C7" w14:paraId="1EF0CB44" w14:textId="77777777" w:rsidTr="003A6C32">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630C25" w14:textId="77777777" w:rsidR="00D97CAD" w:rsidRPr="002E073A" w:rsidRDefault="00D97CAD" w:rsidP="00D5751F">
            <w:pPr>
              <w:spacing w:after="0" w:line="276" w:lineRule="auto"/>
              <w:jc w:val="both"/>
              <w:rPr>
                <w:rFonts w:cstheme="minorHAnsi"/>
                <w:sz w:val="20"/>
                <w:szCs w:val="20"/>
              </w:rPr>
            </w:pPr>
            <w:r w:rsidRPr="002E073A">
              <w:rPr>
                <w:rFonts w:cstheme="minorHAnsi"/>
                <w:sz w:val="20"/>
                <w:szCs w:val="20"/>
              </w:rPr>
              <w:t>Gwarancja</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CD5A72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Całe rozwiązanie musi być objęte minimum 36 miesięcznym okresem gwarancji z naprawą w miejscu instalacji urządzenia i z gwarantowanym czasem zakończenia naprawy do końca </w:t>
            </w:r>
            <w:r w:rsidRPr="002E073A">
              <w:rPr>
                <w:rFonts w:cstheme="minorHAnsi"/>
                <w:sz w:val="20"/>
                <w:szCs w:val="20"/>
              </w:rPr>
              <w:lastRenderedPageBreak/>
              <w:t>następnego dnia roboczego od dnia zgłoszenia awarii do organizacji serwisowej producenta macierzy. </w:t>
            </w:r>
          </w:p>
          <w:p w14:paraId="4B7985F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Uszkodzone dyski twarde nie podlegają zwrotowi organizacji serwisowej. </w:t>
            </w:r>
          </w:p>
          <w:p w14:paraId="10151A9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Serwis gwarancyjny musi obejmować dostęp do poprawek i nowych wersji oprogramowania wbudowanego, które są elementem zamówienia.    </w:t>
            </w:r>
          </w:p>
          <w:p w14:paraId="14A8EB3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Macierz musi pochodzić z oficjalnego kanału sprzedaży producenta w UE. Nie dopuszcza się użycia macierzy odnawianych, demonstracyjnych lub powystawowych. </w:t>
            </w:r>
          </w:p>
          <w:p w14:paraId="2F5576B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Urządzenie musi być wykonane zgodnie z europejskimi dyrektywami </w:t>
            </w:r>
            <w:proofErr w:type="spellStart"/>
            <w:r w:rsidRPr="002E073A">
              <w:rPr>
                <w:rFonts w:cstheme="minorHAnsi"/>
                <w:sz w:val="20"/>
                <w:szCs w:val="20"/>
              </w:rPr>
              <w:t>RoHS</w:t>
            </w:r>
            <w:proofErr w:type="spellEnd"/>
            <w:r w:rsidRPr="002E073A">
              <w:rPr>
                <w:rFonts w:cstheme="minorHAnsi"/>
                <w:sz w:val="20"/>
                <w:szCs w:val="20"/>
              </w:rPr>
              <w:t> i WEEE stanowiącymi o unikaniu i ograniczaniu stosowania substancji szkodliwych dla zdrowia. </w:t>
            </w:r>
          </w:p>
          <w:p w14:paraId="7CB78E4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odpłatnego wydłużenia gwarancji producenta do 7 lat w trybie </w:t>
            </w:r>
            <w:proofErr w:type="spellStart"/>
            <w:r w:rsidRPr="002E073A">
              <w:rPr>
                <w:rFonts w:cstheme="minorHAnsi"/>
                <w:sz w:val="20"/>
                <w:szCs w:val="20"/>
              </w:rPr>
              <w:t>onsite</w:t>
            </w:r>
            <w:proofErr w:type="spellEnd"/>
            <w:r w:rsidRPr="002E073A">
              <w:rPr>
                <w:rFonts w:cstheme="minorHAnsi"/>
                <w:sz w:val="20"/>
                <w:szCs w:val="20"/>
              </w:rPr>
              <w:t> z gwarantowanym skutecznym zakończeniem naprawy serwera najpóźniej w następnym dniu roboczym od zgłoszenia usterki (podać koszt na dzień składania oferty). </w:t>
            </w:r>
          </w:p>
          <w:p w14:paraId="28DB725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Producent oferowanej macierzy musi posiadać dedykowaną, ogólnie dostępną stronę internetową, gdzie po wpisaniu numeru seryjnego macierzy można zweryfikować co najmniej: czas i poziom oferowanego serwisu gwarancyjnego producenta zarówno dla macierzy jak i dowolnej z półek dyskowych, datę zakończenia wsparcia gwarancyjnego, datę zakończenia wsparcia producenta dla oferowanego urządzenia – w formularzu ofertowym należy podać adres internetowy strony producenta macierzy,  gdzie można zweryfikować wymagane informacje.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BF8227" w14:textId="77777777" w:rsidR="00D97CAD" w:rsidRPr="002E073A" w:rsidRDefault="00D97CAD" w:rsidP="00D5751F">
            <w:pPr>
              <w:spacing w:after="0" w:line="276" w:lineRule="auto"/>
              <w:jc w:val="both"/>
              <w:rPr>
                <w:rFonts w:cstheme="minorHAnsi"/>
                <w:sz w:val="20"/>
                <w:szCs w:val="20"/>
              </w:rPr>
            </w:pPr>
          </w:p>
        </w:tc>
      </w:tr>
    </w:tbl>
    <w:p w14:paraId="16B2B2EB" w14:textId="77777777" w:rsidR="00D97CAD" w:rsidRPr="00D97CAD" w:rsidRDefault="00D97CAD" w:rsidP="00D97CAD">
      <w:pPr>
        <w:spacing w:before="100" w:beforeAutospacing="1" w:after="119" w:line="276" w:lineRule="auto"/>
        <w:jc w:val="both"/>
        <w:rPr>
          <w:rFonts w:cstheme="minorHAnsi"/>
          <w:b/>
          <w:bCs/>
          <w:sz w:val="20"/>
          <w:szCs w:val="20"/>
          <w:highlight w:val="yellow"/>
        </w:rPr>
      </w:pPr>
    </w:p>
    <w:p w14:paraId="60869239" w14:textId="7B0C0A77" w:rsidR="00D97CAD" w:rsidRPr="002E073A" w:rsidRDefault="00D97CAD" w:rsidP="00D97CAD">
      <w:pPr>
        <w:numPr>
          <w:ilvl w:val="0"/>
          <w:numId w:val="118"/>
        </w:numPr>
        <w:spacing w:before="100" w:beforeAutospacing="1" w:after="119" w:line="276" w:lineRule="auto"/>
        <w:jc w:val="both"/>
        <w:rPr>
          <w:rFonts w:cstheme="minorHAnsi"/>
          <w:b/>
          <w:bCs/>
          <w:sz w:val="20"/>
          <w:szCs w:val="20"/>
        </w:rPr>
      </w:pPr>
      <w:r w:rsidRPr="002E073A">
        <w:rPr>
          <w:rFonts w:cstheme="minorHAnsi"/>
          <w:b/>
          <w:bCs/>
          <w:sz w:val="20"/>
          <w:szCs w:val="20"/>
        </w:rPr>
        <w:t>Serwer kopii i replik– 1 szt.</w:t>
      </w:r>
    </w:p>
    <w:tbl>
      <w:tblPr>
        <w:tblW w:w="10916" w:type="dxa"/>
        <w:tblCellSpacing w:w="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449"/>
        <w:gridCol w:w="4111"/>
      </w:tblGrid>
      <w:tr w:rsidR="00D97CAD" w:rsidRPr="002E073A" w14:paraId="0BB9B0F2" w14:textId="77777777" w:rsidTr="003A6C32">
        <w:trPr>
          <w:tblHeade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A47F08" w14:textId="77777777" w:rsidR="00D97CAD" w:rsidRPr="00A81829" w:rsidRDefault="00D97CAD" w:rsidP="00A81829">
            <w:pPr>
              <w:spacing w:after="0" w:line="276" w:lineRule="auto"/>
              <w:jc w:val="center"/>
              <w:rPr>
                <w:rFonts w:cstheme="minorHAnsi"/>
                <w:b/>
                <w:bCs/>
                <w:sz w:val="20"/>
                <w:szCs w:val="20"/>
              </w:rPr>
            </w:pPr>
            <w:r w:rsidRPr="00A81829">
              <w:rPr>
                <w:rFonts w:cstheme="minorHAnsi"/>
                <w:b/>
                <w:bCs/>
                <w:sz w:val="20"/>
                <w:szCs w:val="20"/>
              </w:rPr>
              <w:t>Parametr</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AA2615" w14:textId="77777777" w:rsidR="00D97CAD" w:rsidRPr="00A81829" w:rsidRDefault="00D97CAD" w:rsidP="00A81829">
            <w:pPr>
              <w:spacing w:after="0" w:line="276" w:lineRule="auto"/>
              <w:jc w:val="center"/>
              <w:rPr>
                <w:rFonts w:cstheme="minorHAnsi"/>
                <w:b/>
                <w:bCs/>
                <w:sz w:val="20"/>
                <w:szCs w:val="20"/>
              </w:rPr>
            </w:pPr>
            <w:r w:rsidRPr="00A81829">
              <w:rPr>
                <w:rFonts w:cstheme="minorHAnsi"/>
                <w:b/>
                <w:bCs/>
                <w:sz w:val="20"/>
                <w:szCs w:val="20"/>
              </w:rPr>
              <w:t>Minimalne wymagania</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83B4BE" w14:textId="77777777" w:rsidR="00D97CAD" w:rsidRPr="00A81829" w:rsidRDefault="00D97CAD" w:rsidP="00A81829">
            <w:pPr>
              <w:spacing w:after="0" w:line="276" w:lineRule="auto"/>
              <w:jc w:val="center"/>
              <w:rPr>
                <w:rFonts w:cstheme="minorHAnsi"/>
                <w:b/>
                <w:bCs/>
                <w:sz w:val="20"/>
                <w:szCs w:val="20"/>
              </w:rPr>
            </w:pPr>
            <w:r w:rsidRPr="00A81829">
              <w:rPr>
                <w:rFonts w:cstheme="minorHAnsi"/>
                <w:b/>
                <w:bCs/>
                <w:sz w:val="20"/>
                <w:szCs w:val="20"/>
              </w:rPr>
              <w:t>Parametr oferowany (dokładny opis)</w:t>
            </w:r>
          </w:p>
        </w:tc>
      </w:tr>
      <w:tr w:rsidR="00D97CAD" w:rsidRPr="002E073A" w14:paraId="5685B259"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C5F82C"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Produkt</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CE9C0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Nazwa oferowanego produktu: </w:t>
            </w:r>
          </w:p>
          <w:p w14:paraId="3744B60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Producent:</w:t>
            </w:r>
          </w:p>
          <w:p w14:paraId="6208CDB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Typ:</w:t>
            </w:r>
          </w:p>
          <w:p w14:paraId="06C8B9C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Urządzenie fabrycznie nowe, rok produkcji nie starszy niż 2025</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8BC808" w14:textId="77777777" w:rsidR="00D97CAD" w:rsidRPr="002E073A" w:rsidRDefault="00D97CAD" w:rsidP="003A6C32">
            <w:pPr>
              <w:spacing w:after="0" w:line="276" w:lineRule="auto"/>
              <w:jc w:val="both"/>
              <w:rPr>
                <w:rFonts w:cstheme="minorHAnsi"/>
                <w:sz w:val="20"/>
                <w:szCs w:val="20"/>
              </w:rPr>
            </w:pPr>
          </w:p>
        </w:tc>
      </w:tr>
      <w:tr w:rsidR="00D97CAD" w:rsidRPr="002E073A" w14:paraId="387FBE93"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17D932"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Typ</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F43D5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Serwer Typu </w:t>
            </w:r>
            <w:proofErr w:type="spellStart"/>
            <w:r w:rsidRPr="002E073A">
              <w:rPr>
                <w:rFonts w:cstheme="minorHAnsi"/>
                <w:sz w:val="20"/>
                <w:szCs w:val="20"/>
              </w:rPr>
              <w:t>Rack</w:t>
            </w:r>
            <w:proofErr w:type="spellEnd"/>
            <w:r w:rsidRPr="002E073A">
              <w:rPr>
                <w:rFonts w:cstheme="minorHAnsi"/>
                <w:sz w:val="20"/>
                <w:szCs w:val="20"/>
              </w:rPr>
              <w:t xml:space="preserve"> 19” 2U</w:t>
            </w:r>
            <w:r w:rsidRPr="002E073A">
              <w:rPr>
                <w:rFonts w:cstheme="minorHAnsi"/>
                <w:sz w:val="20"/>
                <w:szCs w:val="20"/>
              </w:rPr>
              <w:br/>
              <w:t>Szyny umożliwiające wysunięcie serwera z szafy stelażowej; </w:t>
            </w:r>
          </w:p>
          <w:p w14:paraId="7FE1F4D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zainstalowania 12 dysków twardych hot plug 3,5”; </w:t>
            </w:r>
          </w:p>
          <w:p w14:paraId="1A7ACBD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Opcjonalne fizyczne zabezpieczenie (np. na klucz lub elektrozamek) uniemożliwiające fizyczny dostęp do dysków twardych; </w:t>
            </w:r>
          </w:p>
          <w:p w14:paraId="73EA30E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Musi być przygotowana do obsługi 5 slotów </w:t>
            </w:r>
            <w:proofErr w:type="spellStart"/>
            <w:r w:rsidRPr="002E073A">
              <w:rPr>
                <w:rFonts w:cstheme="minorHAnsi"/>
                <w:sz w:val="20"/>
                <w:szCs w:val="20"/>
              </w:rPr>
              <w:t>PCIe</w:t>
            </w:r>
            <w:proofErr w:type="spellEnd"/>
            <w:r w:rsidRPr="002E073A">
              <w:rPr>
                <w:rFonts w:cstheme="minorHAnsi"/>
                <w:sz w:val="20"/>
                <w:szCs w:val="20"/>
              </w:rPr>
              <w:t> typu FH (pełnej wysokości)</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62B9D3" w14:textId="77777777" w:rsidR="00D97CAD" w:rsidRPr="002E073A" w:rsidRDefault="00D97CAD" w:rsidP="003A6C32">
            <w:pPr>
              <w:spacing w:after="0" w:line="276" w:lineRule="auto"/>
              <w:jc w:val="both"/>
              <w:rPr>
                <w:rFonts w:cstheme="minorHAnsi"/>
                <w:sz w:val="20"/>
                <w:szCs w:val="20"/>
              </w:rPr>
            </w:pPr>
          </w:p>
        </w:tc>
      </w:tr>
      <w:tr w:rsidR="00D97CAD" w:rsidRPr="002E073A" w14:paraId="5B1C25E7"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BEEF09"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Płyta główna</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4F9C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Dwuprocesorowa; </w:t>
            </w:r>
          </w:p>
          <w:p w14:paraId="754DE72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Wyprodukowana i zaprojektowana przez producenta serwera; </w:t>
            </w:r>
          </w:p>
          <w:p w14:paraId="48AAC4E6"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instalacji procesorów 60-rdzeniowych; </w:t>
            </w:r>
          </w:p>
          <w:p w14:paraId="5A5088B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Moduł TPM 2.0; </w:t>
            </w:r>
          </w:p>
          <w:p w14:paraId="5E98BFA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32 gniazda pamięci RAM; </w:t>
            </w:r>
          </w:p>
          <w:p w14:paraId="24FE0D5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pamięci MRDIMM </w:t>
            </w:r>
          </w:p>
          <w:p w14:paraId="4153877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Musi umożliwiać rozbudowę do minimum 9 interfejsów </w:t>
            </w:r>
            <w:proofErr w:type="spellStart"/>
            <w:r w:rsidRPr="002E073A">
              <w:rPr>
                <w:rFonts w:cstheme="minorHAnsi"/>
                <w:sz w:val="20"/>
                <w:szCs w:val="20"/>
              </w:rPr>
              <w:t>PCIe</w:t>
            </w:r>
            <w:proofErr w:type="spellEnd"/>
            <w:r w:rsidRPr="002E073A">
              <w:rPr>
                <w:rFonts w:cstheme="minorHAnsi"/>
                <w:sz w:val="20"/>
                <w:szCs w:val="20"/>
              </w:rPr>
              <w:t> oraz posiadać minimum 1 interfejs </w:t>
            </w:r>
            <w:proofErr w:type="spellStart"/>
            <w:r w:rsidRPr="002E073A">
              <w:rPr>
                <w:rFonts w:cstheme="minorHAnsi"/>
                <w:sz w:val="20"/>
                <w:szCs w:val="20"/>
              </w:rPr>
              <w:t>PCIe</w:t>
            </w:r>
            <w:proofErr w:type="spellEnd"/>
            <w:r w:rsidRPr="002E073A">
              <w:rPr>
                <w:rFonts w:cstheme="minorHAnsi"/>
                <w:sz w:val="20"/>
                <w:szCs w:val="20"/>
              </w:rPr>
              <w:t> OCP; </w:t>
            </w:r>
          </w:p>
          <w:p w14:paraId="3C81DD64" w14:textId="17FA7C15"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Możliwość instalacji minimum 2 dysków Hot-Plug M.2 na płycie głównej (lub dedykowanym </w:t>
            </w:r>
            <w:r w:rsidR="00A11FE9" w:rsidRPr="002E073A">
              <w:rPr>
                <w:rFonts w:cstheme="minorHAnsi"/>
                <w:sz w:val="20"/>
                <w:szCs w:val="20"/>
              </w:rPr>
              <w:t>module) dyski</w:t>
            </w:r>
            <w:r w:rsidRPr="002E073A">
              <w:rPr>
                <w:rFonts w:cstheme="minorHAnsi"/>
                <w:sz w:val="20"/>
                <w:szCs w:val="20"/>
              </w:rPr>
              <w:t xml:space="preserve"> nie mogą zajmować klatek dla dysków hot-plug 2,5”.</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171F64" w14:textId="77777777" w:rsidR="00D97CAD" w:rsidRPr="002E073A" w:rsidRDefault="00D97CAD" w:rsidP="003A6C32">
            <w:pPr>
              <w:spacing w:after="0" w:line="276" w:lineRule="auto"/>
              <w:jc w:val="both"/>
              <w:rPr>
                <w:rFonts w:cstheme="minorHAnsi"/>
                <w:sz w:val="20"/>
                <w:szCs w:val="20"/>
              </w:rPr>
            </w:pPr>
          </w:p>
        </w:tc>
      </w:tr>
      <w:tr w:rsidR="00D97CAD" w:rsidRPr="002E073A" w14:paraId="730303A6"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E7024E"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Procesor</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50600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Jeden procesor 12-rdzeniowy (fizyczne), taktowanie bazowe minimum 2,2 GHz, architektura x86_64; </w:t>
            </w:r>
          </w:p>
          <w:p w14:paraId="048193E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SPEC CPU2017 </w:t>
            </w:r>
            <w:proofErr w:type="spellStart"/>
            <w:r w:rsidRPr="002E073A">
              <w:rPr>
                <w:rFonts w:cstheme="minorHAnsi"/>
                <w:sz w:val="20"/>
                <w:szCs w:val="20"/>
              </w:rPr>
              <w:t>Floating</w:t>
            </w:r>
            <w:proofErr w:type="spellEnd"/>
            <w:r w:rsidRPr="002E073A">
              <w:rPr>
                <w:rFonts w:cstheme="minorHAnsi"/>
                <w:sz w:val="20"/>
                <w:szCs w:val="20"/>
              </w:rPr>
              <w:t xml:space="preserve"> Point wynik SPECrate2017_fp_base minimum 403 pkt  (wynik osiągnięty dla zainstalowanych dla dwóch procesorów). Wynik musi być opublikowany na stronie </w:t>
            </w:r>
            <w:hyperlink r:id="rId29" w:tgtFrame="_blank" w:history="1">
              <w:r w:rsidRPr="002E073A">
                <w:rPr>
                  <w:rStyle w:val="Hipercze"/>
                  <w:rFonts w:cstheme="minorHAnsi"/>
                  <w:sz w:val="20"/>
                  <w:szCs w:val="20"/>
                </w:rPr>
                <w:t>http://spec.org/</w:t>
              </w:r>
            </w:hyperlink>
            <w:r w:rsidRPr="002E073A">
              <w:rPr>
                <w:rFonts w:cstheme="minorHAnsi"/>
                <w:sz w:val="20"/>
                <w:szCs w:val="20"/>
              </w:rPr>
              <w:t xml:space="preserve"> dla oferowanego serwera;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142CAE" w14:textId="77777777" w:rsidR="00D97CAD" w:rsidRPr="002E073A" w:rsidRDefault="00D97CAD" w:rsidP="003A6C32">
            <w:pPr>
              <w:spacing w:after="0" w:line="276" w:lineRule="auto"/>
              <w:jc w:val="both"/>
              <w:rPr>
                <w:rFonts w:cstheme="minorHAnsi"/>
                <w:sz w:val="20"/>
                <w:szCs w:val="20"/>
              </w:rPr>
            </w:pPr>
          </w:p>
        </w:tc>
      </w:tr>
      <w:tr w:rsidR="00D97CAD" w:rsidRPr="002E073A" w14:paraId="246608D8"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AFDBA2"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RAM</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89B81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64 GB DDR5 REGISTERED 6400MT/s, z możliwością rozbudowy do 8TB pamięci operacyjnej RAM DDR5;</w:t>
            </w:r>
          </w:p>
          <w:p w14:paraId="7C67DC7C" w14:textId="77777777" w:rsidR="00D97CAD" w:rsidRPr="002E073A" w:rsidRDefault="00D97CAD" w:rsidP="002E073A">
            <w:pPr>
              <w:spacing w:after="0" w:line="276" w:lineRule="auto"/>
              <w:rPr>
                <w:rFonts w:cstheme="minorHAnsi"/>
                <w:sz w:val="20"/>
                <w:szCs w:val="20"/>
                <w:lang w:val="en-US"/>
              </w:rPr>
            </w:pPr>
            <w:proofErr w:type="spellStart"/>
            <w:r w:rsidRPr="002E073A">
              <w:rPr>
                <w:rFonts w:cstheme="minorHAnsi"/>
                <w:sz w:val="20"/>
                <w:szCs w:val="20"/>
                <w:lang w:val="en-US"/>
              </w:rPr>
              <w:t>Obsługa</w:t>
            </w:r>
            <w:proofErr w:type="spellEnd"/>
            <w:r w:rsidRPr="002E073A">
              <w:rPr>
                <w:rFonts w:cstheme="minorHAnsi"/>
                <w:sz w:val="20"/>
                <w:szCs w:val="20"/>
                <w:lang w:val="en-US"/>
              </w:rPr>
              <w:t xml:space="preserve">: ECC, Memory mirroring, ADDDC </w:t>
            </w:r>
            <w:proofErr w:type="spellStart"/>
            <w:r w:rsidRPr="002E073A">
              <w:rPr>
                <w:rFonts w:cstheme="minorHAnsi"/>
                <w:sz w:val="20"/>
                <w:szCs w:val="20"/>
                <w:lang w:val="en-US"/>
              </w:rPr>
              <w:t>oraz</w:t>
            </w:r>
            <w:proofErr w:type="spellEnd"/>
            <w:r w:rsidRPr="002E073A">
              <w:rPr>
                <w:rFonts w:cstheme="minorHAnsi"/>
                <w:sz w:val="20"/>
                <w:szCs w:val="20"/>
                <w:lang w:val="en-US"/>
              </w:rPr>
              <w:t xml:space="preserve"> SDDC</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827F9A" w14:textId="77777777" w:rsidR="00D97CAD" w:rsidRPr="002E073A" w:rsidRDefault="00D97CAD" w:rsidP="003A6C32">
            <w:pPr>
              <w:spacing w:after="0" w:line="276" w:lineRule="auto"/>
              <w:jc w:val="both"/>
              <w:rPr>
                <w:rFonts w:cstheme="minorHAnsi"/>
                <w:sz w:val="20"/>
                <w:szCs w:val="20"/>
                <w:lang w:val="en-US"/>
              </w:rPr>
            </w:pPr>
          </w:p>
        </w:tc>
      </w:tr>
      <w:tr w:rsidR="00D97CAD" w:rsidRPr="002E073A" w14:paraId="7F72948D"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96E0E66"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Dyski lokalne</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2B474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Zainstalowane minimum 2 szt. dysków SSD SATA Hot-Plug 1.92TB DWPD&gt;=3, dyski podłączone do sprzętowego kontrolera RAID;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5A621C" w14:textId="77777777" w:rsidR="00D97CAD" w:rsidRPr="002E073A" w:rsidRDefault="00D97CAD" w:rsidP="003A6C32">
            <w:pPr>
              <w:spacing w:after="0" w:line="276" w:lineRule="auto"/>
              <w:jc w:val="both"/>
              <w:rPr>
                <w:rFonts w:cstheme="minorHAnsi"/>
                <w:sz w:val="20"/>
                <w:szCs w:val="20"/>
              </w:rPr>
            </w:pPr>
          </w:p>
        </w:tc>
      </w:tr>
      <w:tr w:rsidR="00D97CAD" w:rsidRPr="002E073A" w14:paraId="43AD44C9"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B9D0E4"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Karty sieciowe</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8FBBC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2x 10Gbit SFP+, wszystkie porty obsadzone modułami 10G MMF LC; </w:t>
            </w:r>
          </w:p>
          <w:p w14:paraId="5D23B24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Interfejsy LAN, nie zajmujące żadnego z dostępnych slotów PCI Express (zintegrowane lub OCP): minimum 6x 1Gbit Base-T w tym minimum jeden do zarządzania OOB serwerem;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7B7110" w14:textId="77777777" w:rsidR="00D97CAD" w:rsidRPr="002E073A" w:rsidRDefault="00D97CAD" w:rsidP="003A6C32">
            <w:pPr>
              <w:spacing w:after="0" w:line="276" w:lineRule="auto"/>
              <w:jc w:val="both"/>
              <w:rPr>
                <w:rFonts w:cstheme="minorHAnsi"/>
                <w:sz w:val="20"/>
                <w:szCs w:val="20"/>
              </w:rPr>
            </w:pPr>
          </w:p>
        </w:tc>
      </w:tr>
      <w:tr w:rsidR="00D97CAD" w:rsidRPr="002E073A" w14:paraId="17A71E70"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34A1EB"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Kontrolery I/O</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334987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Kontroler SAS RAID dla dysków wewnętrznych, obsługujący poziomy RAID: 0,1,10,5,50,6,60 posiadający minimum 2GB cache z podtrzymaniem cache; </w:t>
            </w:r>
          </w:p>
          <w:p w14:paraId="33CA4D9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Kontroler minimum czteroportowy SAS HBA;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0EBE4A" w14:textId="77777777" w:rsidR="00D97CAD" w:rsidRPr="002E073A" w:rsidRDefault="00D97CAD" w:rsidP="003A6C32">
            <w:pPr>
              <w:spacing w:after="0" w:line="276" w:lineRule="auto"/>
              <w:jc w:val="both"/>
              <w:rPr>
                <w:rFonts w:cstheme="minorHAnsi"/>
                <w:sz w:val="20"/>
                <w:szCs w:val="20"/>
              </w:rPr>
            </w:pPr>
          </w:p>
        </w:tc>
      </w:tr>
      <w:tr w:rsidR="00D97CAD" w:rsidRPr="002E073A" w14:paraId="6A11CA30"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47646A"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Porty I/O</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E3F30D" w14:textId="7F76E70D"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minimum 2 porty USB na froncie obudowy w tym jeden port umożliwiający podłączenie do karty </w:t>
            </w:r>
            <w:r w:rsidR="00A11FE9" w:rsidRPr="002E073A">
              <w:rPr>
                <w:rFonts w:cstheme="minorHAnsi"/>
                <w:sz w:val="20"/>
                <w:szCs w:val="20"/>
              </w:rPr>
              <w:t>zarządzającej;</w:t>
            </w:r>
            <w:r w:rsidRPr="002E073A">
              <w:rPr>
                <w:rFonts w:cstheme="minorHAnsi"/>
                <w:sz w:val="20"/>
                <w:szCs w:val="20"/>
              </w:rPr>
              <w:t> </w:t>
            </w:r>
          </w:p>
          <w:p w14:paraId="05F00A9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2 porty USB 3.2 z tyłu obudowy; </w:t>
            </w:r>
          </w:p>
          <w:p w14:paraId="64D2680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2 porty USB 3.2 wewnętrzne; </w:t>
            </w:r>
          </w:p>
          <w:p w14:paraId="76ECD23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Ilość dostępnych złącz USB nie może być osiągnięta poprzez stosowanie zewnętrznych przejściówek, rozgałęziaczy czy dodatkowych kart rozszerzeń zajmujących jakikolwiek slot PCI Express i/lub USB serwera.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490355" w14:textId="77777777" w:rsidR="00D97CAD" w:rsidRPr="002E073A" w:rsidRDefault="00D97CAD" w:rsidP="003A6C32">
            <w:pPr>
              <w:spacing w:after="0" w:line="276" w:lineRule="auto"/>
              <w:jc w:val="both"/>
              <w:rPr>
                <w:rFonts w:cstheme="minorHAnsi"/>
                <w:sz w:val="20"/>
                <w:szCs w:val="20"/>
              </w:rPr>
            </w:pPr>
          </w:p>
        </w:tc>
      </w:tr>
      <w:tr w:rsidR="00D97CAD" w:rsidRPr="002E073A" w14:paraId="02B42A57"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868C72"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Zasilanie</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C6D8A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 2 Redundantne zasilacze </w:t>
            </w:r>
            <w:proofErr w:type="spellStart"/>
            <w:r w:rsidRPr="002E073A">
              <w:rPr>
                <w:rFonts w:cstheme="minorHAnsi"/>
                <w:sz w:val="20"/>
                <w:szCs w:val="20"/>
              </w:rPr>
              <w:t>hotplug</w:t>
            </w:r>
            <w:proofErr w:type="spellEnd"/>
            <w:r w:rsidRPr="002E073A">
              <w:rPr>
                <w:rFonts w:cstheme="minorHAnsi"/>
                <w:sz w:val="20"/>
                <w:szCs w:val="20"/>
              </w:rPr>
              <w:t> o sprawności 96% (tzw. klasa </w:t>
            </w:r>
            <w:proofErr w:type="spellStart"/>
            <w:r w:rsidRPr="002E073A">
              <w:rPr>
                <w:rFonts w:cstheme="minorHAnsi"/>
                <w:sz w:val="20"/>
                <w:szCs w:val="20"/>
              </w:rPr>
              <w:t>Titanium</w:t>
            </w:r>
            <w:proofErr w:type="spellEnd"/>
            <w:r w:rsidRPr="002E073A">
              <w:rPr>
                <w:rFonts w:cstheme="minorHAnsi"/>
                <w:sz w:val="20"/>
                <w:szCs w:val="20"/>
              </w:rPr>
              <w:t>) o mocy 900W;  Redundantne wentylatory </w:t>
            </w:r>
            <w:proofErr w:type="spellStart"/>
            <w:r w:rsidRPr="002E073A">
              <w:rPr>
                <w:rFonts w:cstheme="minorHAnsi"/>
                <w:sz w:val="20"/>
                <w:szCs w:val="20"/>
              </w:rPr>
              <w:t>hotplug</w:t>
            </w:r>
            <w:proofErr w:type="spellEnd"/>
            <w:r w:rsidRPr="002E073A">
              <w:rPr>
                <w:rFonts w:cstheme="minorHAnsi"/>
                <w:sz w:val="20"/>
                <w:szCs w:val="20"/>
              </w:rPr>
              <w:t>.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A72D722" w14:textId="77777777" w:rsidR="00D97CAD" w:rsidRPr="002E073A" w:rsidRDefault="00D97CAD" w:rsidP="003A6C32">
            <w:pPr>
              <w:spacing w:after="0" w:line="276" w:lineRule="auto"/>
              <w:jc w:val="both"/>
              <w:rPr>
                <w:rFonts w:cstheme="minorHAnsi"/>
                <w:sz w:val="20"/>
                <w:szCs w:val="20"/>
              </w:rPr>
            </w:pPr>
          </w:p>
        </w:tc>
      </w:tr>
      <w:tr w:rsidR="00D97CAD" w:rsidRPr="002E073A" w14:paraId="15FB6ACC"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C9102A"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Wspierane Systemy operacyjny</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7DFCD1"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Microsoft Windows Server minimum 2025, </w:t>
            </w:r>
          </w:p>
          <w:p w14:paraId="3C58BB70"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VMWare vSphere minimum 9.x;; </w:t>
            </w:r>
          </w:p>
          <w:p w14:paraId="331B858A" w14:textId="77777777" w:rsidR="00D97CAD" w:rsidRPr="002E073A" w:rsidRDefault="00D97CAD" w:rsidP="002E073A">
            <w:pPr>
              <w:spacing w:after="0" w:line="276" w:lineRule="auto"/>
              <w:rPr>
                <w:rFonts w:cstheme="minorHAnsi"/>
                <w:sz w:val="20"/>
                <w:szCs w:val="20"/>
                <w:lang w:val="en-US"/>
              </w:rPr>
            </w:pPr>
            <w:proofErr w:type="spellStart"/>
            <w:r w:rsidRPr="002E073A">
              <w:rPr>
                <w:rFonts w:cstheme="minorHAnsi"/>
                <w:sz w:val="20"/>
                <w:szCs w:val="20"/>
                <w:lang w:val="en-US"/>
              </w:rPr>
              <w:t>Suse</w:t>
            </w:r>
            <w:proofErr w:type="spellEnd"/>
            <w:r w:rsidRPr="002E073A">
              <w:rPr>
                <w:rFonts w:cstheme="minorHAnsi"/>
                <w:sz w:val="20"/>
                <w:szCs w:val="20"/>
                <w:lang w:val="en-US"/>
              </w:rPr>
              <w:t xml:space="preserve"> Linux Enterprise Server minimum 15; </w:t>
            </w:r>
          </w:p>
          <w:p w14:paraId="41DECE68" w14:textId="77777777" w:rsidR="00D97CAD" w:rsidRPr="002E073A" w:rsidRDefault="00D97CAD" w:rsidP="002E073A">
            <w:pPr>
              <w:spacing w:after="0" w:line="276" w:lineRule="auto"/>
              <w:rPr>
                <w:rFonts w:cstheme="minorHAnsi"/>
                <w:sz w:val="20"/>
                <w:szCs w:val="20"/>
                <w:lang w:val="en-US"/>
              </w:rPr>
            </w:pPr>
            <w:r w:rsidRPr="002E073A">
              <w:rPr>
                <w:rFonts w:cstheme="minorHAnsi"/>
                <w:sz w:val="20"/>
                <w:szCs w:val="20"/>
                <w:lang w:val="en-US"/>
              </w:rPr>
              <w:t>Red Hat Enterprise Linux minimum 9x;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A14C5E" w14:textId="77777777" w:rsidR="00D97CAD" w:rsidRPr="002E073A" w:rsidRDefault="00D97CAD" w:rsidP="003A6C32">
            <w:pPr>
              <w:spacing w:after="0" w:line="276" w:lineRule="auto"/>
              <w:jc w:val="both"/>
              <w:rPr>
                <w:rFonts w:cstheme="minorHAnsi"/>
                <w:sz w:val="20"/>
                <w:szCs w:val="20"/>
                <w:lang w:val="en-US"/>
              </w:rPr>
            </w:pPr>
          </w:p>
        </w:tc>
      </w:tr>
      <w:tr w:rsidR="00D97CAD" w:rsidRPr="002E073A" w14:paraId="6E49E9CA"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3CD3DF"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Zarządzanie</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9901F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Wbudowane diody informacyjne lub wyświetlacz informujące o stanie serwera - system przewidywania, rozpoznawania awarii; </w:t>
            </w:r>
          </w:p>
          <w:p w14:paraId="51ECD5B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informacja o statusie pracy (poprawny, przewidywana usterka lub usterka) następujących komponentów: </w:t>
            </w:r>
          </w:p>
          <w:p w14:paraId="05CFB2CA" w14:textId="0F8ACB1F"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karty rozszerzeń zainstalowane w </w:t>
            </w:r>
            <w:r w:rsidR="00A11FE9" w:rsidRPr="002E073A">
              <w:rPr>
                <w:rFonts w:cstheme="minorHAnsi"/>
                <w:sz w:val="20"/>
                <w:szCs w:val="20"/>
              </w:rPr>
              <w:t>dowolnym slocie</w:t>
            </w:r>
            <w:r w:rsidRPr="002E073A">
              <w:rPr>
                <w:rFonts w:cstheme="minorHAnsi"/>
                <w:sz w:val="20"/>
                <w:szCs w:val="20"/>
              </w:rPr>
              <w:t xml:space="preserve"> PCI Express; </w:t>
            </w:r>
          </w:p>
          <w:p w14:paraId="0C0A92A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procesory CPU; </w:t>
            </w:r>
          </w:p>
          <w:p w14:paraId="0CA9BF88"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pamięć RAM z dokładnością umożliwiającą jednoznaczną identyfikację uszkodzonego modułu pamięci RAM; </w:t>
            </w:r>
          </w:p>
          <w:p w14:paraId="67257F39"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lastRenderedPageBreak/>
              <w:t>status karty zarządzającej serwera; </w:t>
            </w:r>
          </w:p>
          <w:p w14:paraId="248E9E1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wentylatory; </w:t>
            </w:r>
          </w:p>
          <w:p w14:paraId="0E54109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bateria podtrzymująca ustawienia BIOS płyty głównej; </w:t>
            </w:r>
          </w:p>
          <w:p w14:paraId="4A0DD6E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zasilacze; </w:t>
            </w:r>
          </w:p>
          <w:p w14:paraId="0FF98E5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system przewidywania/rozpoznawania awarii musi być niezależny i działać w przypadku odłączenia kabli zasilających serwera (podtrzymywany kondensatorowo lub bateryjnie w celu uruchomienia przy odłączonym zasilaniu sieciowym); </w:t>
            </w:r>
          </w:p>
          <w:p w14:paraId="73D7860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Zintegrowany z płytą główną serwera kontroler sprzętowy zdalnego zarządzania zgodny z IPMI 2.0 o funkcjonalnościach: </w:t>
            </w:r>
          </w:p>
          <w:p w14:paraId="2E3EEC7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Niezależny od systemu operacyjnego, sprzętowy kontroler umożliwiający pełne zarządzanie, zdalny restart serwera; </w:t>
            </w:r>
          </w:p>
          <w:p w14:paraId="3F01F37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Dedykowana karta LAN 1 </w:t>
            </w:r>
            <w:proofErr w:type="spellStart"/>
            <w:r w:rsidRPr="002E073A">
              <w:rPr>
                <w:rFonts w:cstheme="minorHAnsi"/>
                <w:sz w:val="20"/>
                <w:szCs w:val="20"/>
              </w:rPr>
              <w:t>Gb</w:t>
            </w:r>
            <w:proofErr w:type="spellEnd"/>
            <w:r w:rsidRPr="002E073A">
              <w:rPr>
                <w:rFonts w:cstheme="minorHAnsi"/>
                <w:sz w:val="20"/>
                <w:szCs w:val="20"/>
              </w:rPr>
              <w:t>/s, dedykowane złącze RJ-45 do komunikacji wyłącznie z kontrolerem zdalnego zarządzania z możliwością przeniesienia tej komunikacji na inną kartę sieciową współdzieloną z systemem operacyjnym; </w:t>
            </w:r>
          </w:p>
          <w:p w14:paraId="48E6B19D"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Dostęp poprzez przeglądarkę Web, SSH; </w:t>
            </w:r>
          </w:p>
          <w:p w14:paraId="5538BE8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Zarządzanie mocą i jej zużyciem oraz monitoring zużycia energii; </w:t>
            </w:r>
          </w:p>
          <w:p w14:paraId="7CF15F55"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Zarządzanie alarmami (zdarzenia poprzez SNMP); </w:t>
            </w:r>
          </w:p>
          <w:p w14:paraId="52E3457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przejęcia konsoli tekstowej; </w:t>
            </w:r>
          </w:p>
          <w:p w14:paraId="73ED2E10" w14:textId="77777777" w:rsidR="00D97CAD" w:rsidRPr="002E073A" w:rsidRDefault="00D97CAD" w:rsidP="002E073A">
            <w:pPr>
              <w:spacing w:after="0" w:line="276" w:lineRule="auto"/>
              <w:rPr>
                <w:rFonts w:cstheme="minorHAnsi"/>
                <w:sz w:val="20"/>
                <w:szCs w:val="20"/>
              </w:rPr>
            </w:pPr>
          </w:p>
          <w:p w14:paraId="6D0D065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Moduł BMC z pełną kontrolą KVM przez IP. Przekierowanie konsoli graficznej na poziomie sprzętowym oraz możliwość montowania zdalnych napędów i ich obrazów na poziomie sprzętowym (cyfrowy KVM); </w:t>
            </w:r>
          </w:p>
          <w:p w14:paraId="27B9DCA7"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serwerów </w:t>
            </w:r>
            <w:proofErr w:type="spellStart"/>
            <w:r w:rsidRPr="002E073A">
              <w:rPr>
                <w:rFonts w:cstheme="minorHAnsi"/>
                <w:sz w:val="20"/>
                <w:szCs w:val="20"/>
              </w:rPr>
              <w:t>proxy</w:t>
            </w:r>
            <w:proofErr w:type="spellEnd"/>
            <w:r w:rsidRPr="002E073A">
              <w:rPr>
                <w:rFonts w:cstheme="minorHAnsi"/>
                <w:sz w:val="20"/>
                <w:szCs w:val="20"/>
              </w:rPr>
              <w:t> (autentykacja); </w:t>
            </w:r>
          </w:p>
          <w:p w14:paraId="2052B56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VLAN; </w:t>
            </w:r>
          </w:p>
          <w:p w14:paraId="200710BC"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konfiguracji parametru Max. </w:t>
            </w:r>
            <w:proofErr w:type="spellStart"/>
            <w:r w:rsidRPr="002E073A">
              <w:rPr>
                <w:rFonts w:cstheme="minorHAnsi"/>
                <w:sz w:val="20"/>
                <w:szCs w:val="20"/>
              </w:rPr>
              <w:t>Transmission</w:t>
            </w:r>
            <w:proofErr w:type="spellEnd"/>
            <w:r w:rsidRPr="002E073A">
              <w:rPr>
                <w:rFonts w:cstheme="minorHAnsi"/>
                <w:sz w:val="20"/>
                <w:szCs w:val="20"/>
              </w:rPr>
              <w:t> Unit (MTU); </w:t>
            </w:r>
          </w:p>
          <w:p w14:paraId="4A19B29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Wsparcie dla protokołu SSDP; </w:t>
            </w:r>
          </w:p>
          <w:p w14:paraId="56E64BB0"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protokołów TLS 1.2, SSL v3; </w:t>
            </w:r>
          </w:p>
          <w:p w14:paraId="5BF2752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Obsługa protokołu LDAP; </w:t>
            </w:r>
          </w:p>
          <w:p w14:paraId="7F86422B"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Synchronizacja czasu poprzez protokół NTP; </w:t>
            </w:r>
          </w:p>
          <w:p w14:paraId="5CA5715E"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backupu i odtwarzania ustawień bios serwera oraz ustawień karty zarządzającej; </w:t>
            </w:r>
          </w:p>
          <w:p w14:paraId="51FB05D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 </w:t>
            </w:r>
          </w:p>
          <w:p w14:paraId="261B785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Wbudowana w kartę zarządzającą (lub zainstalowana) pamięć </w:t>
            </w:r>
            <w:proofErr w:type="spellStart"/>
            <w:r w:rsidRPr="002E073A">
              <w:rPr>
                <w:rFonts w:cstheme="minorHAnsi"/>
                <w:sz w:val="20"/>
                <w:szCs w:val="20"/>
              </w:rPr>
              <w:t>flash</w:t>
            </w:r>
            <w:proofErr w:type="spellEnd"/>
            <w:r w:rsidRPr="002E073A">
              <w:rPr>
                <w:rFonts w:cstheme="minorHAnsi"/>
                <w:sz w:val="20"/>
                <w:szCs w:val="20"/>
              </w:rPr>
              <w:t> dająca możliwość zdalnej </w:t>
            </w:r>
            <w:proofErr w:type="spellStart"/>
            <w:r w:rsidRPr="002E073A">
              <w:rPr>
                <w:rFonts w:cstheme="minorHAnsi"/>
                <w:sz w:val="20"/>
                <w:szCs w:val="20"/>
              </w:rPr>
              <w:t>reinstalacji</w:t>
            </w:r>
            <w:proofErr w:type="spellEnd"/>
            <w:r w:rsidRPr="002E073A">
              <w:rPr>
                <w:rFonts w:cstheme="minorHAnsi"/>
                <w:sz w:val="20"/>
                <w:szCs w:val="20"/>
              </w:rPr>
              <w:t> systemu oraz aplikacji z obrazów zainstalowanych w obrębie dedykowanej pamięci </w:t>
            </w:r>
            <w:proofErr w:type="spellStart"/>
            <w:r w:rsidRPr="002E073A">
              <w:rPr>
                <w:rFonts w:cstheme="minorHAnsi"/>
                <w:sz w:val="20"/>
                <w:szCs w:val="20"/>
              </w:rPr>
              <w:t>flash</w:t>
            </w:r>
            <w:proofErr w:type="spellEnd"/>
            <w:r w:rsidRPr="002E073A">
              <w:rPr>
                <w:rFonts w:cstheme="minorHAnsi"/>
                <w:sz w:val="20"/>
                <w:szCs w:val="20"/>
              </w:rPr>
              <w:t> bez użytkowania zewnętrznych nośników lub kopiowania danych poprzez sieć LAN; </w:t>
            </w:r>
          </w:p>
          <w:p w14:paraId="14656FB6" w14:textId="77777777" w:rsidR="00D97CAD" w:rsidRDefault="00D97CAD" w:rsidP="002E073A">
            <w:pPr>
              <w:spacing w:after="0" w:line="276" w:lineRule="auto"/>
              <w:rPr>
                <w:rFonts w:cstheme="minorHAnsi"/>
                <w:sz w:val="20"/>
                <w:szCs w:val="20"/>
              </w:rPr>
            </w:pPr>
            <w:r w:rsidRPr="002E073A">
              <w:rPr>
                <w:rFonts w:cstheme="minorHAnsi"/>
                <w:sz w:val="20"/>
                <w:szCs w:val="20"/>
              </w:rPr>
              <w:t>Serwer posiada możliwość konfiguracji i wykonania aktualizacji BIOS, </w:t>
            </w:r>
            <w:proofErr w:type="spellStart"/>
            <w:r w:rsidRPr="002E073A">
              <w:rPr>
                <w:rFonts w:cstheme="minorHAnsi"/>
                <w:sz w:val="20"/>
                <w:szCs w:val="20"/>
              </w:rPr>
              <w:t>Firmware</w:t>
            </w:r>
            <w:proofErr w:type="spellEnd"/>
            <w:r w:rsidRPr="002E073A">
              <w:rPr>
                <w:rFonts w:cstheme="minorHAnsi"/>
                <w:sz w:val="20"/>
                <w:szCs w:val="20"/>
              </w:rPr>
              <w:t xml:space="preserve">, sterowników serwera bezpośrednio z GUI (graficzny interfejs) karty zarządzającej serwera bez pośrednictwa </w:t>
            </w:r>
            <w:r w:rsidRPr="002E073A">
              <w:rPr>
                <w:rFonts w:cstheme="minorHAnsi"/>
                <w:sz w:val="20"/>
                <w:szCs w:val="20"/>
              </w:rPr>
              <w:lastRenderedPageBreak/>
              <w:t>innych nośników zewnętrznych i wewnętrznych poza obrębem karty zarządzającej </w:t>
            </w:r>
          </w:p>
          <w:p w14:paraId="06E3C79F" w14:textId="77777777" w:rsidR="00A81829" w:rsidRPr="002E073A" w:rsidRDefault="00A81829" w:rsidP="002E073A">
            <w:pPr>
              <w:spacing w:after="0" w:line="276" w:lineRule="auto"/>
              <w:rPr>
                <w:rFonts w:cstheme="minorHAnsi"/>
                <w:sz w:val="20"/>
                <w:szCs w:val="20"/>
              </w:rPr>
            </w:pP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6DCC77" w14:textId="77777777" w:rsidR="00D97CAD" w:rsidRPr="002E073A" w:rsidRDefault="00D97CAD" w:rsidP="003A6C32">
            <w:pPr>
              <w:spacing w:after="0" w:line="276" w:lineRule="auto"/>
              <w:jc w:val="both"/>
              <w:rPr>
                <w:rFonts w:cstheme="minorHAnsi"/>
                <w:sz w:val="20"/>
                <w:szCs w:val="20"/>
              </w:rPr>
            </w:pPr>
          </w:p>
        </w:tc>
      </w:tr>
      <w:tr w:rsidR="00D97CAD" w:rsidRPr="002E073A" w14:paraId="1FF920EF"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9ACE44"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lastRenderedPageBreak/>
              <w:t>Gwarancja</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E7BF1F"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Minimum 3 lat gwarancji producenta serwera w trybie on-</w:t>
            </w:r>
            <w:proofErr w:type="spellStart"/>
            <w:r w:rsidRPr="002E073A">
              <w:rPr>
                <w:rFonts w:cstheme="minorHAnsi"/>
                <w:sz w:val="20"/>
                <w:szCs w:val="20"/>
              </w:rPr>
              <w:t>site</w:t>
            </w:r>
            <w:proofErr w:type="spellEnd"/>
            <w:r w:rsidRPr="002E073A">
              <w:rPr>
                <w:rFonts w:cstheme="minorHAnsi"/>
                <w:sz w:val="20"/>
                <w:szCs w:val="20"/>
              </w:rPr>
              <w:t> z gwarantowaną skuteczną naprawą w miejscu użytkowania sprzętu do końca następnego dnia od zgłoszenia. Naprawa realizowana przez producenta serwera lub autoryzowany przez producenta serwis. Uszkodzone dyski nie podlegają zwrotowi organizacji serwisowej; </w:t>
            </w:r>
          </w:p>
          <w:p w14:paraId="129BFFDA"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Funkcja automatycznego zgłaszania usterek i awarii sprzętowych w helpdesk/</w:t>
            </w:r>
            <w:proofErr w:type="spellStart"/>
            <w:r w:rsidRPr="002E073A">
              <w:rPr>
                <w:rFonts w:cstheme="minorHAnsi"/>
                <w:sz w:val="20"/>
                <w:szCs w:val="20"/>
              </w:rPr>
              <w:t>servicedesk</w:t>
            </w:r>
            <w:proofErr w:type="spellEnd"/>
            <w:r w:rsidRPr="002E073A">
              <w:rPr>
                <w:rFonts w:cstheme="minorHAnsi"/>
                <w:sz w:val="20"/>
                <w:szCs w:val="20"/>
              </w:rPr>
              <w:t> producenta sprzętu; </w:t>
            </w:r>
          </w:p>
          <w:p w14:paraId="05B2FDC7" w14:textId="325D4D75" w:rsidR="00D97CAD" w:rsidRPr="002E073A" w:rsidRDefault="00D97CAD" w:rsidP="002E073A">
            <w:pPr>
              <w:spacing w:after="0" w:line="276" w:lineRule="auto"/>
              <w:rPr>
                <w:rFonts w:cstheme="minorHAnsi"/>
                <w:sz w:val="20"/>
                <w:szCs w:val="20"/>
              </w:rPr>
            </w:pPr>
            <w:r w:rsidRPr="002E073A">
              <w:rPr>
                <w:rFonts w:cstheme="minorHAnsi"/>
                <w:sz w:val="20"/>
                <w:szCs w:val="20"/>
              </w:rPr>
              <w:t>Firma serwisująca musi posiadać ISO 9001:2000 na świadczenie usług serwisowych</w:t>
            </w:r>
            <w:r w:rsidR="00A11FE9" w:rsidRPr="002E073A">
              <w:rPr>
                <w:rFonts w:cstheme="minorHAnsi"/>
                <w:sz w:val="20"/>
                <w:szCs w:val="20"/>
              </w:rPr>
              <w:t xml:space="preserve"> lub spełniać normę równoważną</w:t>
            </w:r>
            <w:r w:rsidRPr="002E073A">
              <w:rPr>
                <w:rFonts w:cstheme="minorHAnsi"/>
                <w:sz w:val="20"/>
                <w:szCs w:val="20"/>
              </w:rPr>
              <w:t>; </w:t>
            </w:r>
          </w:p>
          <w:p w14:paraId="3EBE7BE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Bezpłatna dostępność poprawek i aktualizacji BIOS/</w:t>
            </w:r>
            <w:proofErr w:type="spellStart"/>
            <w:r w:rsidRPr="002E073A">
              <w:rPr>
                <w:rFonts w:cstheme="minorHAnsi"/>
                <w:sz w:val="20"/>
                <w:szCs w:val="20"/>
              </w:rPr>
              <w:t>Firmware</w:t>
            </w:r>
            <w:proofErr w:type="spellEnd"/>
            <w:r w:rsidRPr="002E073A">
              <w:rPr>
                <w:rFonts w:cstheme="minorHAnsi"/>
                <w:sz w:val="20"/>
                <w:szCs w:val="20"/>
              </w:rPr>
              <w:t>/sterowników dożywotnio dla oferowanego serwera – jeżeli funkcjonalność ta wymaga dodatkowego serwisu lub licencji producenta serwera, takowy element musi być uwzględniona w ofercie; </w:t>
            </w:r>
          </w:p>
          <w:p w14:paraId="4163CD92" w14:textId="77777777" w:rsidR="00D97CAD" w:rsidRDefault="00D97CAD" w:rsidP="002E073A">
            <w:pPr>
              <w:spacing w:after="0" w:line="276" w:lineRule="auto"/>
              <w:rPr>
                <w:rFonts w:cstheme="minorHAnsi"/>
                <w:sz w:val="20"/>
                <w:szCs w:val="20"/>
              </w:rPr>
            </w:pPr>
            <w:r w:rsidRPr="002E073A">
              <w:rPr>
                <w:rFonts w:cstheme="minorHAnsi"/>
                <w:sz w:val="20"/>
                <w:szCs w:val="20"/>
              </w:rPr>
              <w:t>Możliwość odpłatnego wydłużenia gwarancji producenta do minimum 7 lat w trybie </w:t>
            </w:r>
            <w:proofErr w:type="spellStart"/>
            <w:r w:rsidRPr="002E073A">
              <w:rPr>
                <w:rFonts w:cstheme="minorHAnsi"/>
                <w:sz w:val="20"/>
                <w:szCs w:val="20"/>
              </w:rPr>
              <w:t>onsite</w:t>
            </w:r>
            <w:proofErr w:type="spellEnd"/>
            <w:r w:rsidRPr="002E073A">
              <w:rPr>
                <w:rFonts w:cstheme="minorHAnsi"/>
                <w:sz w:val="20"/>
                <w:szCs w:val="20"/>
              </w:rPr>
              <w:t> z gwarantowanym skutecznym zakończeniem naprawy serwera najpóźniej w następnym dniu roboczym od zgłoszenia usterki (podać koszt na dzień składania oferty). </w:t>
            </w:r>
          </w:p>
          <w:p w14:paraId="12FA2B43" w14:textId="77777777" w:rsidR="00E37B4E" w:rsidRDefault="00E37B4E" w:rsidP="002E073A">
            <w:pPr>
              <w:spacing w:after="0" w:line="276" w:lineRule="auto"/>
              <w:rPr>
                <w:rFonts w:cstheme="minorHAnsi"/>
                <w:sz w:val="20"/>
                <w:szCs w:val="20"/>
              </w:rPr>
            </w:pPr>
          </w:p>
          <w:p w14:paraId="2CA3569C" w14:textId="77777777" w:rsidR="00A81829" w:rsidRPr="002E073A" w:rsidRDefault="00A81829" w:rsidP="002E073A">
            <w:pPr>
              <w:spacing w:after="0" w:line="276" w:lineRule="auto"/>
              <w:rPr>
                <w:rFonts w:cstheme="minorHAnsi"/>
                <w:sz w:val="20"/>
                <w:szCs w:val="20"/>
              </w:rPr>
            </w:pP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3E596B" w14:textId="77777777" w:rsidR="00D97CAD" w:rsidRPr="002E073A" w:rsidRDefault="00D97CAD" w:rsidP="003A6C32">
            <w:pPr>
              <w:spacing w:after="0" w:line="276" w:lineRule="auto"/>
              <w:jc w:val="both"/>
              <w:rPr>
                <w:rFonts w:cstheme="minorHAnsi"/>
                <w:sz w:val="20"/>
                <w:szCs w:val="20"/>
              </w:rPr>
            </w:pPr>
          </w:p>
        </w:tc>
      </w:tr>
      <w:tr w:rsidR="00D97CAD" w:rsidRPr="002E073A" w14:paraId="7678B87C" w14:textId="77777777" w:rsidTr="003A6C32">
        <w:trPr>
          <w:tblCellSpacing w:w="15" w:type="dxa"/>
        </w:trPr>
        <w:tc>
          <w:tcPr>
            <w:tcW w:w="13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713A1B" w14:textId="77777777" w:rsidR="00D97CAD" w:rsidRPr="002E073A" w:rsidRDefault="00D97CAD" w:rsidP="003A6C32">
            <w:pPr>
              <w:spacing w:after="0" w:line="276" w:lineRule="auto"/>
              <w:jc w:val="both"/>
              <w:rPr>
                <w:rFonts w:cstheme="minorHAnsi"/>
                <w:sz w:val="20"/>
                <w:szCs w:val="20"/>
              </w:rPr>
            </w:pPr>
            <w:r w:rsidRPr="002E073A">
              <w:rPr>
                <w:rFonts w:cstheme="minorHAnsi"/>
                <w:sz w:val="20"/>
                <w:szCs w:val="20"/>
              </w:rPr>
              <w:t>Dokumentacja, inne </w:t>
            </w:r>
          </w:p>
        </w:tc>
        <w:tc>
          <w:tcPr>
            <w:tcW w:w="54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CEEA03"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Elementy, z których zbudowane są serwery muszą być produktami producenta tych serwerów lub być przez niego certyfikowane oraz całe muszą być objęte gwarancją producenta, wymagane oświadczenie producenta dołączone do oferty; </w:t>
            </w:r>
          </w:p>
          <w:p w14:paraId="31F4448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Serwer musi być fabrycznie nowy i pochodzić z oficjalnego kanału dystrybucyjnego w UE – wymagane oświadczenie producenta dołączone do oferty; </w:t>
            </w:r>
          </w:p>
          <w:p w14:paraId="02F5441D" w14:textId="5A9F1F3B" w:rsidR="00D97CAD" w:rsidRPr="002E073A" w:rsidRDefault="00D97CAD" w:rsidP="002E073A">
            <w:pPr>
              <w:spacing w:after="0" w:line="276" w:lineRule="auto"/>
              <w:rPr>
                <w:rFonts w:cstheme="minorHAnsi"/>
                <w:sz w:val="20"/>
                <w:szCs w:val="20"/>
              </w:rPr>
            </w:pPr>
            <w:r w:rsidRPr="002E073A">
              <w:rPr>
                <w:rFonts w:cstheme="minorHAnsi"/>
                <w:sz w:val="20"/>
                <w:szCs w:val="20"/>
              </w:rPr>
              <w:t xml:space="preserve">Ogólnopolska, telefoniczna infolinia/linia techniczna producenta serwera, w ofercie należy podać link do strony producenta na której znajduje się nr telefonu oraz </w:t>
            </w:r>
            <w:r w:rsidR="00A11FE9" w:rsidRPr="002E073A">
              <w:rPr>
                <w:rFonts w:cstheme="minorHAnsi"/>
                <w:sz w:val="20"/>
                <w:szCs w:val="20"/>
              </w:rPr>
              <w:t>maila,</w:t>
            </w:r>
            <w:r w:rsidRPr="002E073A">
              <w:rPr>
                <w:rFonts w:cstheme="minorHAnsi"/>
                <w:sz w:val="20"/>
                <w:szCs w:val="20"/>
              </w:rPr>
              <w:t xml:space="preserve"> na który można zgłaszać usterki; </w:t>
            </w:r>
          </w:p>
          <w:p w14:paraId="1642BCF1"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 </w:t>
            </w:r>
          </w:p>
          <w:p w14:paraId="19572A12"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Możliwość aktualizacji i pobrania sterowników do oferowanego modelu serwera w najnowszych certyfikowanych wersjach bezpośrednio z sieci Internet za pośrednictwem strony www producenta serwera; </w:t>
            </w:r>
          </w:p>
          <w:p w14:paraId="3FF5A7B7" w14:textId="3A91FDDD" w:rsidR="00D97CAD" w:rsidRPr="002E073A" w:rsidRDefault="00D97CAD" w:rsidP="002E073A">
            <w:pPr>
              <w:spacing w:after="0" w:line="276" w:lineRule="auto"/>
              <w:rPr>
                <w:rFonts w:cstheme="minorHAnsi"/>
                <w:sz w:val="20"/>
                <w:szCs w:val="20"/>
              </w:rPr>
            </w:pPr>
            <w:r w:rsidRPr="002E073A">
              <w:rPr>
                <w:rFonts w:cstheme="minorHAnsi"/>
                <w:sz w:val="20"/>
                <w:szCs w:val="20"/>
              </w:rPr>
              <w:t>Możliwość pracy w pomieszczeniach o wilgotności w zawierającej się w przedziale 10</w:t>
            </w:r>
            <w:r w:rsidR="00A11FE9" w:rsidRPr="002E073A">
              <w:rPr>
                <w:rFonts w:cstheme="minorHAnsi"/>
                <w:sz w:val="20"/>
                <w:szCs w:val="20"/>
              </w:rPr>
              <w:t>%</w:t>
            </w:r>
            <w:r w:rsidRPr="002E073A">
              <w:rPr>
                <w:rFonts w:cstheme="minorHAnsi"/>
                <w:sz w:val="20"/>
                <w:szCs w:val="20"/>
              </w:rPr>
              <w:t xml:space="preserve"> - 85 %; </w:t>
            </w:r>
          </w:p>
          <w:p w14:paraId="4E2FF3A4" w14:textId="77777777" w:rsidR="00D97CAD" w:rsidRPr="002E073A" w:rsidRDefault="00D97CAD" w:rsidP="002E073A">
            <w:pPr>
              <w:spacing w:after="0" w:line="276" w:lineRule="auto"/>
              <w:rPr>
                <w:rFonts w:cstheme="minorHAnsi"/>
                <w:sz w:val="20"/>
                <w:szCs w:val="20"/>
              </w:rPr>
            </w:pPr>
            <w:r w:rsidRPr="002E073A">
              <w:rPr>
                <w:rFonts w:cstheme="minorHAnsi"/>
                <w:sz w:val="20"/>
                <w:szCs w:val="20"/>
              </w:rPr>
              <w:t>Zgodność z normami: CB, </w:t>
            </w:r>
            <w:proofErr w:type="spellStart"/>
            <w:r w:rsidRPr="002E073A">
              <w:rPr>
                <w:rFonts w:cstheme="minorHAnsi"/>
                <w:sz w:val="20"/>
                <w:szCs w:val="20"/>
              </w:rPr>
              <w:t>RoHS</w:t>
            </w:r>
            <w:proofErr w:type="spellEnd"/>
            <w:r w:rsidRPr="002E073A">
              <w:rPr>
                <w:rFonts w:cstheme="minorHAnsi"/>
                <w:sz w:val="20"/>
                <w:szCs w:val="20"/>
              </w:rPr>
              <w:t>, WEEE, GS oraz CE. </w:t>
            </w:r>
          </w:p>
          <w:p w14:paraId="20A2C474" w14:textId="77777777" w:rsidR="00D97CAD" w:rsidRPr="002E073A" w:rsidRDefault="00D97CAD" w:rsidP="002E073A">
            <w:pPr>
              <w:spacing w:after="0" w:line="276" w:lineRule="auto"/>
              <w:rPr>
                <w:rFonts w:cstheme="minorHAnsi"/>
                <w:sz w:val="20"/>
                <w:szCs w:val="20"/>
              </w:rPr>
            </w:pP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5762DF" w14:textId="77777777" w:rsidR="00D97CAD" w:rsidRPr="002E073A" w:rsidRDefault="00D97CAD" w:rsidP="003A6C32">
            <w:pPr>
              <w:spacing w:after="0" w:line="276" w:lineRule="auto"/>
              <w:jc w:val="both"/>
              <w:rPr>
                <w:rFonts w:cstheme="minorHAnsi"/>
                <w:sz w:val="20"/>
                <w:szCs w:val="20"/>
              </w:rPr>
            </w:pPr>
          </w:p>
        </w:tc>
      </w:tr>
    </w:tbl>
    <w:p w14:paraId="104A6516" w14:textId="77777777" w:rsidR="00D97CAD" w:rsidRPr="00D97CAD" w:rsidRDefault="00D97CAD" w:rsidP="00D97CAD">
      <w:pPr>
        <w:numPr>
          <w:ilvl w:val="0"/>
          <w:numId w:val="118"/>
        </w:numPr>
        <w:spacing w:before="100" w:beforeAutospacing="1" w:after="119" w:line="276" w:lineRule="auto"/>
        <w:jc w:val="both"/>
        <w:rPr>
          <w:rFonts w:cstheme="minorHAnsi"/>
          <w:b/>
          <w:bCs/>
          <w:sz w:val="20"/>
          <w:szCs w:val="20"/>
        </w:rPr>
      </w:pPr>
      <w:r w:rsidRPr="00D97CAD">
        <w:rPr>
          <w:rFonts w:cstheme="minorHAnsi"/>
          <w:b/>
          <w:bCs/>
          <w:sz w:val="20"/>
          <w:szCs w:val="20"/>
        </w:rPr>
        <w:lastRenderedPageBreak/>
        <w:t xml:space="preserve"> Biblioteka taśmowa (Backup Archiwizacji)</w:t>
      </w:r>
    </w:p>
    <w:tbl>
      <w:tblPr>
        <w:tblW w:w="10916" w:type="dxa"/>
        <w:tblCellSpacing w:w="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528"/>
        <w:gridCol w:w="4111"/>
      </w:tblGrid>
      <w:tr w:rsidR="00D97CAD" w:rsidRPr="00481F75" w14:paraId="5B292D22" w14:textId="77777777" w:rsidTr="00513978">
        <w:trPr>
          <w:tblHeade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14B02C" w14:textId="77777777" w:rsidR="00D97CAD" w:rsidRPr="00224D95" w:rsidRDefault="00D97CAD" w:rsidP="00224D95">
            <w:pPr>
              <w:spacing w:after="0" w:line="276" w:lineRule="auto"/>
              <w:jc w:val="center"/>
              <w:rPr>
                <w:rFonts w:cstheme="minorHAnsi"/>
                <w:b/>
                <w:bCs/>
                <w:sz w:val="20"/>
                <w:szCs w:val="20"/>
              </w:rPr>
            </w:pPr>
            <w:r w:rsidRPr="00224D95">
              <w:rPr>
                <w:rFonts w:cstheme="minorHAnsi"/>
                <w:b/>
                <w:bCs/>
                <w:sz w:val="20"/>
                <w:szCs w:val="20"/>
              </w:rPr>
              <w:t>Parametr</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B73DC8" w14:textId="77777777" w:rsidR="00D97CAD" w:rsidRPr="00224D95" w:rsidRDefault="00D97CAD" w:rsidP="00224D95">
            <w:pPr>
              <w:spacing w:after="0" w:line="276" w:lineRule="auto"/>
              <w:jc w:val="center"/>
              <w:rPr>
                <w:rFonts w:cstheme="minorHAnsi"/>
                <w:b/>
                <w:bCs/>
                <w:sz w:val="20"/>
                <w:szCs w:val="20"/>
              </w:rPr>
            </w:pPr>
            <w:r w:rsidRPr="00224D95">
              <w:rPr>
                <w:rFonts w:cstheme="minorHAnsi"/>
                <w:b/>
                <w:bCs/>
                <w:sz w:val="20"/>
                <w:szCs w:val="20"/>
              </w:rPr>
              <w:t>Minimalne wymagania</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CA0B88" w14:textId="77777777" w:rsidR="00D97CAD" w:rsidRPr="00224D95" w:rsidRDefault="00D97CAD" w:rsidP="00224D95">
            <w:pPr>
              <w:spacing w:after="0" w:line="276" w:lineRule="auto"/>
              <w:jc w:val="center"/>
              <w:rPr>
                <w:rFonts w:cstheme="minorHAnsi"/>
                <w:b/>
                <w:bCs/>
                <w:sz w:val="20"/>
                <w:szCs w:val="20"/>
              </w:rPr>
            </w:pPr>
            <w:r w:rsidRPr="00224D95">
              <w:rPr>
                <w:rFonts w:cstheme="minorHAnsi"/>
                <w:b/>
                <w:bCs/>
                <w:sz w:val="20"/>
                <w:szCs w:val="20"/>
              </w:rPr>
              <w:t>Parametr oferowany (dokładny opis)</w:t>
            </w:r>
          </w:p>
        </w:tc>
      </w:tr>
      <w:tr w:rsidR="00D97CAD" w:rsidRPr="00481F75" w14:paraId="74170FE6"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B54B31"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Produkt</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126879"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 xml:space="preserve">Nazwa oferowanego produktu: </w:t>
            </w:r>
          </w:p>
          <w:p w14:paraId="083EC35A"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Producent:</w:t>
            </w:r>
          </w:p>
          <w:p w14:paraId="6AD8FB8E"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Typ:</w:t>
            </w:r>
          </w:p>
          <w:p w14:paraId="213768B4"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Urządzenie fabrycznie nowe, rok produkcji nie starszy niż 2025</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5B88D71" w14:textId="77777777" w:rsidR="00D97CAD" w:rsidRPr="00481F75" w:rsidRDefault="00D97CAD" w:rsidP="00513978">
            <w:pPr>
              <w:spacing w:after="0" w:line="276" w:lineRule="auto"/>
              <w:jc w:val="both"/>
              <w:rPr>
                <w:rFonts w:cstheme="minorHAnsi"/>
                <w:sz w:val="20"/>
                <w:szCs w:val="20"/>
              </w:rPr>
            </w:pPr>
          </w:p>
        </w:tc>
      </w:tr>
      <w:tr w:rsidR="00D97CAD" w:rsidRPr="00481F75" w14:paraId="489D5ABB"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C9E151"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Typ</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2D5B684" w14:textId="77777777" w:rsidR="00D97CAD" w:rsidRPr="00481F75" w:rsidRDefault="00D97CAD" w:rsidP="002E073A">
            <w:pPr>
              <w:spacing w:after="0" w:line="276" w:lineRule="auto"/>
              <w:rPr>
                <w:rFonts w:cstheme="minorHAnsi"/>
                <w:sz w:val="20"/>
                <w:szCs w:val="20"/>
              </w:rPr>
            </w:pPr>
            <w:proofErr w:type="spellStart"/>
            <w:r w:rsidRPr="00481F75">
              <w:rPr>
                <w:rFonts w:cstheme="minorHAnsi"/>
                <w:sz w:val="20"/>
                <w:szCs w:val="20"/>
              </w:rPr>
              <w:t>Autoloader</w:t>
            </w:r>
            <w:proofErr w:type="spellEnd"/>
            <w:r w:rsidRPr="00481F75">
              <w:rPr>
                <w:rFonts w:cstheme="minorHAnsi"/>
                <w:sz w:val="20"/>
                <w:szCs w:val="20"/>
              </w:rPr>
              <w:t>/biblioteka taśmowa w obudowie RACK 19”</w:t>
            </w:r>
          </w:p>
          <w:p w14:paraId="3BC7DAD8"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Typ napędu zainstalowanego– minimum LTO 8 z interfejsem SAS </w:t>
            </w:r>
          </w:p>
          <w:p w14:paraId="7D2351BA"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Wbudowany skaner kodów paskowych na nośnikach LTO </w:t>
            </w:r>
          </w:p>
          <w:p w14:paraId="4F0354CA"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Lokalne zarządzanie za pomocą panelu/pulpitu operatora </w:t>
            </w:r>
          </w:p>
          <w:p w14:paraId="4DD8ABEA"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Obsługa szyfrowania danych na nośniku LTO </w:t>
            </w:r>
          </w:p>
          <w:p w14:paraId="0C480461"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Obsługa nośników LTO RW oraz LTO WORM </w:t>
            </w:r>
          </w:p>
          <w:p w14:paraId="41DCC4F2"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Gwarantowana kompatybilność odczytu taśm LTO-8 </w:t>
            </w:r>
          </w:p>
          <w:p w14:paraId="4D7C4B3C"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Gwarantowana kompatybilność zapisu taśm LTO-8 </w:t>
            </w:r>
          </w:p>
          <w:p w14:paraId="345F160A"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Interfejs zdalnego zarządzania - Ethernet 10/100Mb/s złącze RJ-45</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DD3DEC" w14:textId="77777777" w:rsidR="00D97CAD" w:rsidRPr="00481F75" w:rsidRDefault="00D97CAD" w:rsidP="00513978">
            <w:pPr>
              <w:spacing w:after="0" w:line="276" w:lineRule="auto"/>
              <w:jc w:val="both"/>
              <w:rPr>
                <w:rFonts w:cstheme="minorHAnsi"/>
                <w:sz w:val="20"/>
                <w:szCs w:val="20"/>
              </w:rPr>
            </w:pPr>
          </w:p>
        </w:tc>
      </w:tr>
      <w:tr w:rsidR="00D97CAD" w:rsidRPr="00481F75" w14:paraId="555FC676"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AE8329"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Pojemność danych</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EAA3D2"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     Liczba zainstalowanych napędów – 1 szt. </w:t>
            </w:r>
          </w:p>
          <w:p w14:paraId="309B86A8"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Liczba obsługiwanych napędów – minimum 1 szt. </w:t>
            </w:r>
          </w:p>
          <w:p w14:paraId="5989ACED"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Liczba dostarczonych aktywnych slotów – minimum 8 szt. </w:t>
            </w:r>
          </w:p>
          <w:p w14:paraId="11BBEE65" w14:textId="77777777" w:rsidR="00D97CAD" w:rsidRPr="00481F75" w:rsidRDefault="00D97CAD" w:rsidP="002E073A">
            <w:pPr>
              <w:spacing w:after="0" w:line="276" w:lineRule="auto"/>
              <w:rPr>
                <w:rFonts w:cstheme="minorHAnsi"/>
                <w:sz w:val="20"/>
                <w:szCs w:val="20"/>
                <w:lang w:val="en-US"/>
              </w:rPr>
            </w:pPr>
            <w:proofErr w:type="spellStart"/>
            <w:r w:rsidRPr="00481F75">
              <w:rPr>
                <w:rFonts w:cstheme="minorHAnsi"/>
                <w:sz w:val="20"/>
                <w:szCs w:val="20"/>
                <w:lang w:val="en-US"/>
              </w:rPr>
              <w:t>Liczba</w:t>
            </w:r>
            <w:proofErr w:type="spellEnd"/>
            <w:r w:rsidRPr="00481F75">
              <w:rPr>
                <w:rFonts w:cstheme="minorHAnsi"/>
                <w:sz w:val="20"/>
                <w:szCs w:val="20"/>
                <w:lang w:val="en-US"/>
              </w:rPr>
              <w:t> </w:t>
            </w:r>
            <w:proofErr w:type="spellStart"/>
            <w:r w:rsidRPr="00481F75">
              <w:rPr>
                <w:rFonts w:cstheme="minorHAnsi"/>
                <w:sz w:val="20"/>
                <w:szCs w:val="20"/>
                <w:lang w:val="en-US"/>
              </w:rPr>
              <w:t>slotów</w:t>
            </w:r>
            <w:proofErr w:type="spellEnd"/>
            <w:r w:rsidRPr="00481F75">
              <w:rPr>
                <w:rFonts w:cstheme="minorHAnsi"/>
                <w:sz w:val="20"/>
                <w:szCs w:val="20"/>
                <w:lang w:val="en-US"/>
              </w:rPr>
              <w:t> Import/Export – minimum 1 </w:t>
            </w:r>
            <w:proofErr w:type="spellStart"/>
            <w:r w:rsidRPr="00481F75">
              <w:rPr>
                <w:rFonts w:cstheme="minorHAnsi"/>
                <w:sz w:val="20"/>
                <w:szCs w:val="20"/>
                <w:lang w:val="en-US"/>
              </w:rPr>
              <w:t>szt</w:t>
            </w:r>
            <w:proofErr w:type="spellEnd"/>
            <w:r w:rsidRPr="00481F75">
              <w:rPr>
                <w:rFonts w:cstheme="minorHAnsi"/>
                <w:sz w:val="20"/>
                <w:szCs w:val="20"/>
                <w:lang w:val="en-US"/>
              </w:rPr>
              <w:t>.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B55A8D" w14:textId="77777777" w:rsidR="00D97CAD" w:rsidRPr="00481F75" w:rsidRDefault="00D97CAD" w:rsidP="00513978">
            <w:pPr>
              <w:spacing w:after="0" w:line="276" w:lineRule="auto"/>
              <w:jc w:val="both"/>
              <w:rPr>
                <w:rFonts w:cstheme="minorHAnsi"/>
                <w:sz w:val="20"/>
                <w:szCs w:val="20"/>
              </w:rPr>
            </w:pPr>
          </w:p>
        </w:tc>
      </w:tr>
      <w:tr w:rsidR="00D97CAD" w:rsidRPr="00481F75" w14:paraId="63A552DF"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4D84CB"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Transfer danych</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EC371C"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Zapis danych: minimum 300 MB/s </w:t>
            </w:r>
          </w:p>
          <w:p w14:paraId="5F0B256E"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Odczyt danych: minimum 750 MB/s </w:t>
            </w:r>
          </w:p>
          <w:p w14:paraId="49A7DB54"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Rozmiar bufora: minimum 1000 MB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9614B6" w14:textId="77777777" w:rsidR="00D97CAD" w:rsidRPr="00481F75" w:rsidRDefault="00D97CAD" w:rsidP="00513978">
            <w:pPr>
              <w:spacing w:after="0" w:line="276" w:lineRule="auto"/>
              <w:jc w:val="both"/>
              <w:rPr>
                <w:rFonts w:cstheme="minorHAnsi"/>
                <w:sz w:val="20"/>
                <w:szCs w:val="20"/>
              </w:rPr>
            </w:pPr>
          </w:p>
        </w:tc>
      </w:tr>
      <w:tr w:rsidR="00D97CAD" w:rsidRPr="00481F75" w14:paraId="0F72AC97"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691D29"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Kasety</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909A2A" w14:textId="77777777" w:rsidR="00D97CAD" w:rsidRPr="00481F75" w:rsidRDefault="00D97CAD" w:rsidP="002E073A">
            <w:pPr>
              <w:spacing w:after="0" w:line="276" w:lineRule="auto"/>
              <w:rPr>
                <w:rFonts w:cstheme="minorHAnsi"/>
                <w:sz w:val="20"/>
                <w:szCs w:val="20"/>
                <w:lang w:val="en-US"/>
              </w:rPr>
            </w:pPr>
            <w:r w:rsidRPr="00481F75">
              <w:rPr>
                <w:rFonts w:cstheme="minorHAnsi"/>
                <w:sz w:val="20"/>
                <w:szCs w:val="20"/>
                <w:lang w:val="en-US"/>
              </w:rPr>
              <w:t xml:space="preserve">minimum 8 </w:t>
            </w:r>
            <w:proofErr w:type="spellStart"/>
            <w:r w:rsidRPr="00481F75">
              <w:rPr>
                <w:rFonts w:cstheme="minorHAnsi"/>
                <w:sz w:val="20"/>
                <w:szCs w:val="20"/>
                <w:lang w:val="en-US"/>
              </w:rPr>
              <w:t>szt</w:t>
            </w:r>
            <w:proofErr w:type="spellEnd"/>
            <w:r w:rsidRPr="00481F75">
              <w:rPr>
                <w:rFonts w:cstheme="minorHAnsi"/>
                <w:sz w:val="20"/>
                <w:szCs w:val="20"/>
                <w:lang w:val="en-US"/>
              </w:rPr>
              <w:t xml:space="preserve">. Data Cartridge LTO-8 RW + 1 Cartridge </w:t>
            </w:r>
            <w:proofErr w:type="spellStart"/>
            <w:r w:rsidRPr="00481F75">
              <w:rPr>
                <w:rFonts w:cstheme="minorHAnsi"/>
                <w:sz w:val="20"/>
                <w:szCs w:val="20"/>
                <w:lang w:val="en-US"/>
              </w:rPr>
              <w:t>czyszczący</w:t>
            </w:r>
            <w:proofErr w:type="spellEnd"/>
            <w:r w:rsidRPr="00481F75">
              <w:rPr>
                <w:rFonts w:cstheme="minorHAnsi"/>
                <w:sz w:val="20"/>
                <w:szCs w:val="20"/>
                <w:lang w:val="en-US"/>
              </w:rPr>
              <w:t xml:space="preserve"> LTO</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772927" w14:textId="77777777" w:rsidR="00D97CAD" w:rsidRPr="00481F75" w:rsidRDefault="00D97CAD" w:rsidP="00513978">
            <w:pPr>
              <w:spacing w:after="0" w:line="276" w:lineRule="auto"/>
              <w:jc w:val="both"/>
              <w:rPr>
                <w:rFonts w:cstheme="minorHAnsi"/>
                <w:sz w:val="20"/>
                <w:szCs w:val="20"/>
                <w:lang w:val="en-US"/>
              </w:rPr>
            </w:pPr>
          </w:p>
        </w:tc>
      </w:tr>
      <w:tr w:rsidR="00D97CAD" w:rsidRPr="00481F75" w14:paraId="6121FFCD"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53D43A"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Połączenie</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0197D3"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Interfejs SAS</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C2A62ED" w14:textId="77777777" w:rsidR="00D97CAD" w:rsidRPr="00481F75" w:rsidRDefault="00D97CAD" w:rsidP="00513978">
            <w:pPr>
              <w:spacing w:after="0" w:line="276" w:lineRule="auto"/>
              <w:jc w:val="both"/>
              <w:rPr>
                <w:rFonts w:cstheme="minorHAnsi"/>
                <w:sz w:val="20"/>
                <w:szCs w:val="20"/>
              </w:rPr>
            </w:pPr>
          </w:p>
        </w:tc>
      </w:tr>
      <w:tr w:rsidR="00D97CAD" w:rsidRPr="00481F75" w14:paraId="5362AF4E"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5F5647"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Normy i standardy</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7DD6D5" w14:textId="77777777" w:rsidR="00D97CAD" w:rsidRPr="00481F75" w:rsidRDefault="00D97CAD" w:rsidP="002E073A">
            <w:pPr>
              <w:spacing w:after="0" w:line="276" w:lineRule="auto"/>
              <w:rPr>
                <w:rFonts w:cstheme="minorHAnsi"/>
                <w:sz w:val="20"/>
                <w:szCs w:val="20"/>
                <w:lang w:val="en-US"/>
              </w:rPr>
            </w:pPr>
            <w:r w:rsidRPr="00481F75">
              <w:rPr>
                <w:rFonts w:cstheme="minorHAnsi"/>
                <w:sz w:val="20"/>
                <w:szCs w:val="20"/>
                <w:lang w:val="en-US"/>
              </w:rPr>
              <w:t>EN 60950-1, IEC 60950-1, UL 60950-1, CSA 60950-1 </w:t>
            </w:r>
          </w:p>
          <w:p w14:paraId="3AA778BB" w14:textId="77777777" w:rsidR="00D97CAD" w:rsidRPr="00481F75" w:rsidRDefault="00D97CAD" w:rsidP="002E073A">
            <w:pPr>
              <w:spacing w:after="0" w:line="276" w:lineRule="auto"/>
              <w:rPr>
                <w:rFonts w:cstheme="minorHAnsi"/>
                <w:sz w:val="20"/>
                <w:szCs w:val="20"/>
                <w:lang w:val="en-US"/>
              </w:rPr>
            </w:pPr>
            <w:r w:rsidRPr="00481F75">
              <w:rPr>
                <w:rFonts w:cstheme="minorHAnsi"/>
                <w:sz w:val="20"/>
                <w:szCs w:val="20"/>
                <w:lang w:val="en-US"/>
              </w:rPr>
              <w:t>EN 55022 Class A, EN 61000-3-3, EN 61000-3-2, ICES 003 Class A, FCC Part-15 Class A, VCCI Class A, AS/NZS CISPR22 Class A, CNS 13438, EN 55024 </w:t>
            </w:r>
          </w:p>
          <w:p w14:paraId="07CAE8B2" w14:textId="77777777" w:rsidR="00D97CAD" w:rsidRPr="00481F75" w:rsidRDefault="00D97CAD">
            <w:pPr>
              <w:spacing w:after="0" w:line="276" w:lineRule="auto"/>
              <w:rPr>
                <w:rFonts w:cstheme="minorHAnsi"/>
                <w:sz w:val="20"/>
                <w:szCs w:val="20"/>
              </w:rPr>
            </w:pPr>
            <w:proofErr w:type="spellStart"/>
            <w:r w:rsidRPr="00481F75">
              <w:rPr>
                <w:rFonts w:cstheme="minorHAnsi"/>
                <w:sz w:val="20"/>
                <w:szCs w:val="20"/>
              </w:rPr>
              <w:t>RoHS</w:t>
            </w:r>
            <w:proofErr w:type="spellEnd"/>
            <w:r w:rsidRPr="00481F75">
              <w:rPr>
                <w:rFonts w:cstheme="minorHAnsi"/>
                <w:sz w:val="20"/>
                <w:szCs w:val="20"/>
              </w:rPr>
              <w:t>, </w:t>
            </w:r>
            <w:proofErr w:type="spellStart"/>
            <w:r w:rsidRPr="00481F75">
              <w:rPr>
                <w:rFonts w:cstheme="minorHAnsi"/>
                <w:sz w:val="20"/>
                <w:szCs w:val="20"/>
              </w:rPr>
              <w:t>Weee</w:t>
            </w:r>
            <w:proofErr w:type="spellEnd"/>
            <w:r w:rsidRPr="00481F75">
              <w:rPr>
                <w:rFonts w:cstheme="minorHAnsi"/>
                <w:sz w:val="20"/>
                <w:szCs w:val="20"/>
              </w:rPr>
              <w:t>, 2011/65/EC </w:t>
            </w:r>
            <w:r w:rsidR="00E62E63" w:rsidRPr="00481F75">
              <w:rPr>
                <w:rFonts w:cstheme="minorHAnsi"/>
                <w:sz w:val="20"/>
                <w:szCs w:val="20"/>
              </w:rPr>
              <w:t>]</w:t>
            </w:r>
          </w:p>
          <w:p w14:paraId="45CF5F1F" w14:textId="48333D0F" w:rsidR="00E62E63" w:rsidRPr="00481F75" w:rsidRDefault="00E62E63" w:rsidP="002E073A">
            <w:pPr>
              <w:spacing w:after="0" w:line="276" w:lineRule="auto"/>
              <w:rPr>
                <w:rFonts w:cstheme="minorHAnsi"/>
                <w:sz w:val="20"/>
                <w:szCs w:val="20"/>
              </w:rPr>
            </w:pPr>
            <w:r w:rsidRPr="00481F75">
              <w:rPr>
                <w:rFonts w:cstheme="minorHAnsi"/>
                <w:sz w:val="20"/>
                <w:szCs w:val="20"/>
              </w:rPr>
              <w:t>Lub normy równoważne</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810326" w14:textId="77777777" w:rsidR="00D97CAD" w:rsidRPr="00481F75" w:rsidRDefault="00D97CAD" w:rsidP="00513978">
            <w:pPr>
              <w:spacing w:after="0" w:line="276" w:lineRule="auto"/>
              <w:jc w:val="both"/>
              <w:rPr>
                <w:rFonts w:cstheme="minorHAnsi"/>
                <w:sz w:val="20"/>
                <w:szCs w:val="20"/>
              </w:rPr>
            </w:pPr>
          </w:p>
        </w:tc>
      </w:tr>
      <w:tr w:rsidR="00D97CAD" w:rsidRPr="00481F75" w14:paraId="1F501E3A" w14:textId="77777777" w:rsidTr="00513978">
        <w:trPr>
          <w:tblCellSpacing w:w="15" w:type="dxa"/>
        </w:trPr>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EC2FC3" w14:textId="77777777" w:rsidR="00D97CAD" w:rsidRPr="00481F75" w:rsidRDefault="00D97CAD" w:rsidP="00513978">
            <w:pPr>
              <w:spacing w:after="0" w:line="276" w:lineRule="auto"/>
              <w:jc w:val="both"/>
              <w:rPr>
                <w:rFonts w:cstheme="minorHAnsi"/>
                <w:sz w:val="20"/>
                <w:szCs w:val="20"/>
              </w:rPr>
            </w:pPr>
            <w:r w:rsidRPr="00481F75">
              <w:rPr>
                <w:rFonts w:cstheme="minorHAnsi"/>
                <w:sz w:val="20"/>
                <w:szCs w:val="20"/>
              </w:rPr>
              <w:t>Gwarancja</w:t>
            </w:r>
          </w:p>
        </w:tc>
        <w:tc>
          <w:tcPr>
            <w:tcW w:w="54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F0F8F1"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36 miesięcy on-</w:t>
            </w:r>
            <w:proofErr w:type="spellStart"/>
            <w:r w:rsidRPr="00481F75">
              <w:rPr>
                <w:rFonts w:cstheme="minorHAnsi"/>
                <w:sz w:val="20"/>
                <w:szCs w:val="20"/>
              </w:rPr>
              <w:t>site</w:t>
            </w:r>
            <w:proofErr w:type="spellEnd"/>
            <w:r w:rsidRPr="00481F75">
              <w:rPr>
                <w:rFonts w:cstheme="minorHAnsi"/>
                <w:sz w:val="20"/>
                <w:szCs w:val="20"/>
              </w:rPr>
              <w:t xml:space="preserve">, </w:t>
            </w:r>
          </w:p>
          <w:p w14:paraId="7D8B4316"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Realizowana w miejscu instalacji sprzętu, gwarantowana skuteczna naprawa do końca następnego dnia roboczego od zgłoszenia. </w:t>
            </w:r>
          </w:p>
          <w:p w14:paraId="6299A7D7" w14:textId="77777777" w:rsidR="00D97CAD" w:rsidRPr="00481F75" w:rsidRDefault="00D97CAD" w:rsidP="002E073A">
            <w:pPr>
              <w:spacing w:after="0" w:line="276" w:lineRule="auto"/>
              <w:rPr>
                <w:rFonts w:cstheme="minorHAnsi"/>
                <w:sz w:val="20"/>
                <w:szCs w:val="20"/>
              </w:rPr>
            </w:pPr>
            <w:r w:rsidRPr="00481F75">
              <w:rPr>
                <w:rFonts w:cstheme="minorHAnsi"/>
                <w:sz w:val="20"/>
                <w:szCs w:val="20"/>
              </w:rPr>
              <w:t>Firma serwisująca musi posiadać ISO 9001:2000 na świadczenie usług serwisowych oraz posiadać autoryzacje producenta  – dokumenty potwierdzające załączyć do oferty. </w:t>
            </w:r>
          </w:p>
        </w:tc>
        <w:tc>
          <w:tcPr>
            <w:tcW w:w="40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C8BEE5" w14:textId="77777777" w:rsidR="00D97CAD" w:rsidRPr="00481F75" w:rsidRDefault="00D97CAD" w:rsidP="00513978">
            <w:pPr>
              <w:spacing w:after="0" w:line="276" w:lineRule="auto"/>
              <w:jc w:val="both"/>
              <w:rPr>
                <w:rFonts w:cstheme="minorHAnsi"/>
                <w:sz w:val="20"/>
                <w:szCs w:val="20"/>
              </w:rPr>
            </w:pPr>
          </w:p>
        </w:tc>
      </w:tr>
    </w:tbl>
    <w:p w14:paraId="5FA4520A" w14:textId="77777777" w:rsidR="00D97CAD" w:rsidRPr="00D97CAD" w:rsidRDefault="00D97CAD" w:rsidP="00D97CAD">
      <w:pPr>
        <w:spacing w:before="100" w:beforeAutospacing="1" w:after="119" w:line="276" w:lineRule="auto"/>
        <w:jc w:val="both"/>
        <w:rPr>
          <w:rFonts w:cstheme="minorHAnsi"/>
          <w:b/>
          <w:bCs/>
          <w:sz w:val="20"/>
          <w:szCs w:val="20"/>
        </w:rPr>
      </w:pPr>
    </w:p>
    <w:p w14:paraId="3DEC2199" w14:textId="257DF267" w:rsidR="00D97CAD" w:rsidRPr="00D97CAD" w:rsidRDefault="00D97CAD" w:rsidP="00D97CAD">
      <w:pPr>
        <w:numPr>
          <w:ilvl w:val="0"/>
          <w:numId w:val="118"/>
        </w:numPr>
        <w:spacing w:before="100" w:beforeAutospacing="1" w:after="119" w:line="276" w:lineRule="auto"/>
        <w:jc w:val="both"/>
        <w:rPr>
          <w:rFonts w:cstheme="minorHAnsi"/>
          <w:b/>
          <w:bCs/>
          <w:sz w:val="20"/>
          <w:szCs w:val="20"/>
        </w:rPr>
      </w:pPr>
      <w:r w:rsidRPr="00D97CAD">
        <w:rPr>
          <w:rFonts w:cstheme="minorHAnsi"/>
          <w:b/>
          <w:bCs/>
          <w:sz w:val="20"/>
          <w:szCs w:val="20"/>
        </w:rPr>
        <w:t xml:space="preserve"> NAS lokalny – 2 szt</w:t>
      </w:r>
      <w:r w:rsidR="00E62E63">
        <w:rPr>
          <w:rFonts w:cstheme="minorHAnsi"/>
          <w:b/>
          <w:bCs/>
          <w:sz w:val="20"/>
          <w:szCs w:val="20"/>
        </w:rPr>
        <w:t>.</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77"/>
        <w:gridCol w:w="5528"/>
        <w:gridCol w:w="4111"/>
      </w:tblGrid>
      <w:tr w:rsidR="00D97CAD" w:rsidRPr="000055FC" w14:paraId="0E4DEB43"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26D1CDDD" w14:textId="0B813B52" w:rsidR="00D97CAD" w:rsidRPr="000055FC" w:rsidRDefault="00D97CAD" w:rsidP="000055FC">
            <w:pPr>
              <w:spacing w:after="0" w:line="276" w:lineRule="auto"/>
              <w:jc w:val="center"/>
              <w:rPr>
                <w:rFonts w:cstheme="minorHAnsi"/>
                <w:b/>
                <w:bCs/>
                <w:sz w:val="20"/>
                <w:szCs w:val="20"/>
              </w:rPr>
            </w:pPr>
            <w:r w:rsidRPr="000055FC">
              <w:rPr>
                <w:rFonts w:cstheme="minorHAnsi"/>
                <w:b/>
                <w:bCs/>
                <w:sz w:val="20"/>
                <w:szCs w:val="20"/>
              </w:rPr>
              <w:t>Parametr lub warunek</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D3649C" w14:textId="77777777" w:rsidR="00D97CAD" w:rsidRPr="000055FC" w:rsidRDefault="00D97CAD" w:rsidP="000055FC">
            <w:pPr>
              <w:spacing w:after="0" w:line="276" w:lineRule="auto"/>
              <w:jc w:val="center"/>
              <w:rPr>
                <w:rFonts w:cstheme="minorHAnsi"/>
                <w:b/>
                <w:bCs/>
                <w:sz w:val="20"/>
                <w:szCs w:val="20"/>
              </w:rPr>
            </w:pPr>
            <w:r w:rsidRPr="000055FC">
              <w:rPr>
                <w:rFonts w:cstheme="minorHAnsi"/>
                <w:b/>
                <w:bCs/>
                <w:sz w:val="20"/>
                <w:szCs w:val="20"/>
              </w:rPr>
              <w:t>Opis parametrów technicznych / Minimalne</w:t>
            </w:r>
          </w:p>
        </w:tc>
        <w:tc>
          <w:tcPr>
            <w:tcW w:w="4111" w:type="dxa"/>
            <w:tcBorders>
              <w:top w:val="single" w:sz="4" w:space="0" w:color="auto"/>
              <w:left w:val="single" w:sz="4" w:space="0" w:color="auto"/>
              <w:bottom w:val="single" w:sz="4" w:space="0" w:color="auto"/>
              <w:right w:val="single" w:sz="4" w:space="0" w:color="auto"/>
            </w:tcBorders>
            <w:hideMark/>
          </w:tcPr>
          <w:p w14:paraId="1DC79FE6" w14:textId="77777777" w:rsidR="00D97CAD" w:rsidRPr="000055FC" w:rsidRDefault="00D97CAD" w:rsidP="000055FC">
            <w:pPr>
              <w:spacing w:after="0" w:line="276" w:lineRule="auto"/>
              <w:jc w:val="center"/>
              <w:rPr>
                <w:rFonts w:cstheme="minorHAnsi"/>
                <w:b/>
                <w:bCs/>
                <w:sz w:val="20"/>
                <w:szCs w:val="20"/>
              </w:rPr>
            </w:pPr>
            <w:r w:rsidRPr="000055FC">
              <w:rPr>
                <w:rFonts w:cstheme="minorHAnsi"/>
                <w:b/>
                <w:bCs/>
                <w:sz w:val="20"/>
                <w:szCs w:val="20"/>
              </w:rPr>
              <w:t>Parametr oferowany (dokładny opis)</w:t>
            </w:r>
          </w:p>
        </w:tc>
      </w:tr>
      <w:tr w:rsidR="00D97CAD" w:rsidRPr="000055FC" w14:paraId="05852DE9"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5E471F5D"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Produkt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98B0B33"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 xml:space="preserve">Nazwa oferowanego produktu: </w:t>
            </w:r>
          </w:p>
          <w:p w14:paraId="16398A42"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Producent:</w:t>
            </w:r>
          </w:p>
          <w:p w14:paraId="3879BA94"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Typ:</w:t>
            </w:r>
          </w:p>
          <w:p w14:paraId="30F786E0"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Urządzenie fabrycznie nowe, rok produkcji nie starszy niż 2025</w:t>
            </w:r>
          </w:p>
        </w:tc>
        <w:tc>
          <w:tcPr>
            <w:tcW w:w="4111" w:type="dxa"/>
            <w:tcBorders>
              <w:top w:val="single" w:sz="4" w:space="0" w:color="auto"/>
              <w:left w:val="single" w:sz="4" w:space="0" w:color="auto"/>
              <w:bottom w:val="single" w:sz="4" w:space="0" w:color="auto"/>
              <w:right w:val="single" w:sz="4" w:space="0" w:color="auto"/>
            </w:tcBorders>
          </w:tcPr>
          <w:p w14:paraId="22FE0150" w14:textId="77777777" w:rsidR="00D97CAD" w:rsidRPr="000055FC" w:rsidRDefault="00D97CAD" w:rsidP="00B209F4">
            <w:pPr>
              <w:spacing w:after="0" w:line="276" w:lineRule="auto"/>
              <w:jc w:val="both"/>
              <w:rPr>
                <w:rFonts w:cstheme="minorHAnsi"/>
                <w:sz w:val="20"/>
                <w:szCs w:val="20"/>
              </w:rPr>
            </w:pPr>
          </w:p>
        </w:tc>
      </w:tr>
      <w:tr w:rsidR="00D97CAD" w:rsidRPr="000055FC" w14:paraId="401251C5"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613F00EF"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Obudowa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913C0FE" w14:textId="77777777" w:rsidR="00D97CAD" w:rsidRPr="000055FC" w:rsidRDefault="00D97CAD" w:rsidP="00B209F4">
            <w:pPr>
              <w:spacing w:after="0" w:line="276" w:lineRule="auto"/>
              <w:jc w:val="both"/>
              <w:rPr>
                <w:rFonts w:cstheme="minorHAnsi"/>
                <w:sz w:val="20"/>
                <w:szCs w:val="20"/>
              </w:rPr>
            </w:pPr>
            <w:proofErr w:type="spellStart"/>
            <w:r w:rsidRPr="000055FC">
              <w:rPr>
                <w:rFonts w:cstheme="minorHAnsi"/>
                <w:sz w:val="20"/>
                <w:szCs w:val="20"/>
              </w:rPr>
              <w:t>Rack</w:t>
            </w:r>
            <w:proofErr w:type="spellEnd"/>
            <w:r w:rsidRPr="000055FC">
              <w:rPr>
                <w:rFonts w:cstheme="minorHAnsi"/>
                <w:sz w:val="20"/>
                <w:szCs w:val="20"/>
              </w:rPr>
              <w:t>, </w:t>
            </w:r>
            <w:proofErr w:type="spellStart"/>
            <w:r w:rsidRPr="000055FC">
              <w:rPr>
                <w:rFonts w:cstheme="minorHAnsi"/>
                <w:sz w:val="20"/>
                <w:szCs w:val="20"/>
              </w:rPr>
              <w:t>maks</w:t>
            </w:r>
            <w:proofErr w:type="spellEnd"/>
            <w:r w:rsidRPr="000055FC">
              <w:rPr>
                <w:rFonts w:cstheme="minorHAnsi"/>
                <w:sz w:val="20"/>
                <w:szCs w:val="20"/>
              </w:rPr>
              <w:t> 2U </w:t>
            </w:r>
          </w:p>
        </w:tc>
        <w:tc>
          <w:tcPr>
            <w:tcW w:w="4111" w:type="dxa"/>
            <w:tcBorders>
              <w:top w:val="single" w:sz="4" w:space="0" w:color="auto"/>
              <w:left w:val="single" w:sz="4" w:space="0" w:color="auto"/>
              <w:bottom w:val="single" w:sz="4" w:space="0" w:color="auto"/>
              <w:right w:val="single" w:sz="4" w:space="0" w:color="auto"/>
            </w:tcBorders>
          </w:tcPr>
          <w:p w14:paraId="15DFA6E5" w14:textId="77777777" w:rsidR="00D97CAD" w:rsidRPr="000055FC" w:rsidRDefault="00D97CAD" w:rsidP="00B209F4">
            <w:pPr>
              <w:spacing w:after="0" w:line="276" w:lineRule="auto"/>
              <w:jc w:val="both"/>
              <w:rPr>
                <w:rFonts w:cstheme="minorHAnsi"/>
                <w:sz w:val="20"/>
                <w:szCs w:val="20"/>
              </w:rPr>
            </w:pPr>
          </w:p>
        </w:tc>
      </w:tr>
      <w:tr w:rsidR="00D97CAD" w:rsidRPr="000055FC" w14:paraId="31E280E0"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19D7BD59"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lastRenderedPageBreak/>
              <w:t>Procesor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487BD74"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4-rdzeniowy/4-wątkowy minimum  2,0 GHz </w:t>
            </w:r>
          </w:p>
        </w:tc>
        <w:tc>
          <w:tcPr>
            <w:tcW w:w="4111" w:type="dxa"/>
            <w:tcBorders>
              <w:top w:val="single" w:sz="4" w:space="0" w:color="auto"/>
              <w:left w:val="single" w:sz="4" w:space="0" w:color="auto"/>
              <w:bottom w:val="single" w:sz="4" w:space="0" w:color="auto"/>
              <w:right w:val="single" w:sz="4" w:space="0" w:color="auto"/>
            </w:tcBorders>
          </w:tcPr>
          <w:p w14:paraId="667BAE81" w14:textId="77777777" w:rsidR="00D97CAD" w:rsidRPr="000055FC" w:rsidRDefault="00D97CAD" w:rsidP="00B209F4">
            <w:pPr>
              <w:spacing w:after="0" w:line="276" w:lineRule="auto"/>
              <w:jc w:val="both"/>
              <w:rPr>
                <w:rFonts w:cstheme="minorHAnsi"/>
                <w:sz w:val="20"/>
                <w:szCs w:val="20"/>
              </w:rPr>
            </w:pPr>
          </w:p>
        </w:tc>
      </w:tr>
      <w:tr w:rsidR="00D97CAD" w:rsidRPr="000055FC" w14:paraId="7D694464"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5976EE6F"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Pamięć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A60917"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Minimum 8 GB (możliwość rozbudowy do 16 GB) </w:t>
            </w:r>
          </w:p>
        </w:tc>
        <w:tc>
          <w:tcPr>
            <w:tcW w:w="4111" w:type="dxa"/>
            <w:tcBorders>
              <w:top w:val="single" w:sz="4" w:space="0" w:color="auto"/>
              <w:left w:val="single" w:sz="4" w:space="0" w:color="auto"/>
              <w:bottom w:val="single" w:sz="4" w:space="0" w:color="auto"/>
              <w:right w:val="single" w:sz="4" w:space="0" w:color="auto"/>
            </w:tcBorders>
          </w:tcPr>
          <w:p w14:paraId="76B79F5A" w14:textId="77777777" w:rsidR="00D97CAD" w:rsidRPr="000055FC" w:rsidRDefault="00D97CAD" w:rsidP="00B209F4">
            <w:pPr>
              <w:spacing w:after="0" w:line="276" w:lineRule="auto"/>
              <w:jc w:val="both"/>
              <w:rPr>
                <w:rFonts w:cstheme="minorHAnsi"/>
                <w:sz w:val="20"/>
                <w:szCs w:val="20"/>
              </w:rPr>
            </w:pPr>
          </w:p>
        </w:tc>
      </w:tr>
      <w:tr w:rsidR="00D97CAD" w:rsidRPr="000055FC" w14:paraId="5AFC37B4"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4A71A48B"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Zatoki na dyski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4C237D9"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Minimum 8 </w:t>
            </w:r>
            <w:proofErr w:type="spellStart"/>
            <w:r w:rsidRPr="000055FC">
              <w:rPr>
                <w:rFonts w:cstheme="minorHAnsi"/>
                <w:sz w:val="20"/>
                <w:szCs w:val="20"/>
              </w:rPr>
              <w:t>szt</w:t>
            </w:r>
            <w:proofErr w:type="spellEnd"/>
            <w:r w:rsidRPr="000055FC">
              <w:rPr>
                <w:rFonts w:cstheme="minorHAnsi"/>
                <w:sz w:val="20"/>
                <w:szCs w:val="20"/>
              </w:rPr>
              <w:t> 3,5” </w:t>
            </w:r>
          </w:p>
        </w:tc>
        <w:tc>
          <w:tcPr>
            <w:tcW w:w="4111" w:type="dxa"/>
            <w:tcBorders>
              <w:top w:val="single" w:sz="4" w:space="0" w:color="auto"/>
              <w:left w:val="single" w:sz="4" w:space="0" w:color="auto"/>
              <w:bottom w:val="single" w:sz="4" w:space="0" w:color="auto"/>
              <w:right w:val="single" w:sz="4" w:space="0" w:color="auto"/>
            </w:tcBorders>
          </w:tcPr>
          <w:p w14:paraId="29E54105" w14:textId="77777777" w:rsidR="00D97CAD" w:rsidRPr="000055FC" w:rsidRDefault="00D97CAD" w:rsidP="00B209F4">
            <w:pPr>
              <w:spacing w:after="0" w:line="276" w:lineRule="auto"/>
              <w:jc w:val="both"/>
              <w:rPr>
                <w:rFonts w:cstheme="minorHAnsi"/>
                <w:sz w:val="20"/>
                <w:szCs w:val="20"/>
              </w:rPr>
            </w:pPr>
          </w:p>
        </w:tc>
      </w:tr>
      <w:tr w:rsidR="00D97CAD" w:rsidRPr="000055FC" w14:paraId="28064D06"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18F1DAE5"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Porty LAN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1674941"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Minimum 2 </w:t>
            </w:r>
            <w:proofErr w:type="spellStart"/>
            <w:r w:rsidRPr="000055FC">
              <w:rPr>
                <w:rFonts w:cstheme="minorHAnsi"/>
                <w:sz w:val="20"/>
                <w:szCs w:val="20"/>
              </w:rPr>
              <w:t>szt</w:t>
            </w:r>
            <w:proofErr w:type="spellEnd"/>
            <w:r w:rsidRPr="000055FC">
              <w:rPr>
                <w:rFonts w:cstheme="minorHAnsi"/>
                <w:sz w:val="20"/>
                <w:szCs w:val="20"/>
              </w:rPr>
              <w:t> 10Gb SFP+ </w:t>
            </w:r>
          </w:p>
        </w:tc>
        <w:tc>
          <w:tcPr>
            <w:tcW w:w="4111" w:type="dxa"/>
            <w:tcBorders>
              <w:top w:val="single" w:sz="4" w:space="0" w:color="auto"/>
              <w:left w:val="single" w:sz="4" w:space="0" w:color="auto"/>
              <w:bottom w:val="single" w:sz="4" w:space="0" w:color="auto"/>
              <w:right w:val="single" w:sz="4" w:space="0" w:color="auto"/>
            </w:tcBorders>
          </w:tcPr>
          <w:p w14:paraId="4271EFB8" w14:textId="77777777" w:rsidR="00D97CAD" w:rsidRPr="000055FC" w:rsidRDefault="00D97CAD" w:rsidP="00B209F4">
            <w:pPr>
              <w:spacing w:after="0" w:line="276" w:lineRule="auto"/>
              <w:jc w:val="both"/>
              <w:rPr>
                <w:rFonts w:cstheme="minorHAnsi"/>
                <w:sz w:val="20"/>
                <w:szCs w:val="20"/>
              </w:rPr>
            </w:pPr>
          </w:p>
        </w:tc>
      </w:tr>
      <w:tr w:rsidR="00D97CAD" w:rsidRPr="000055FC" w14:paraId="35B14070"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14C5973B"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Obsługiwane systemy operacyjne klienta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B4760D0"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Apple Mac OS 10.10 lub nowszy </w:t>
            </w:r>
          </w:p>
          <w:p w14:paraId="7C59F61B" w14:textId="77777777" w:rsidR="00D97CAD" w:rsidRPr="000055FC" w:rsidRDefault="00D97CAD" w:rsidP="00B209F4">
            <w:pPr>
              <w:spacing w:after="0" w:line="276" w:lineRule="auto"/>
              <w:jc w:val="both"/>
              <w:rPr>
                <w:rFonts w:cstheme="minorHAnsi"/>
                <w:sz w:val="20"/>
                <w:szCs w:val="20"/>
              </w:rPr>
            </w:pPr>
            <w:proofErr w:type="spellStart"/>
            <w:r w:rsidRPr="000055FC">
              <w:rPr>
                <w:rFonts w:cstheme="minorHAnsi"/>
                <w:sz w:val="20"/>
                <w:szCs w:val="20"/>
              </w:rPr>
              <w:t>Ubuntu</w:t>
            </w:r>
            <w:proofErr w:type="spellEnd"/>
            <w:r w:rsidRPr="000055FC">
              <w:rPr>
                <w:rFonts w:cstheme="minorHAnsi"/>
                <w:sz w:val="20"/>
                <w:szCs w:val="20"/>
              </w:rPr>
              <w:t> 14.04, </w:t>
            </w:r>
            <w:proofErr w:type="spellStart"/>
            <w:r w:rsidRPr="000055FC">
              <w:rPr>
                <w:rFonts w:cstheme="minorHAnsi"/>
                <w:sz w:val="20"/>
                <w:szCs w:val="20"/>
              </w:rPr>
              <w:t>CentOS</w:t>
            </w:r>
            <w:proofErr w:type="spellEnd"/>
            <w:r w:rsidRPr="000055FC">
              <w:rPr>
                <w:rFonts w:cstheme="minorHAnsi"/>
                <w:sz w:val="20"/>
                <w:szCs w:val="20"/>
              </w:rPr>
              <w:t> 7, RHEL 6.6, SUSE 12 lub nowszy Linux </w:t>
            </w:r>
          </w:p>
          <w:p w14:paraId="22437567" w14:textId="77777777" w:rsidR="00D97CAD" w:rsidRPr="000055FC" w:rsidRDefault="00D97CAD" w:rsidP="00B209F4">
            <w:pPr>
              <w:spacing w:after="0" w:line="276" w:lineRule="auto"/>
              <w:jc w:val="both"/>
              <w:rPr>
                <w:rFonts w:cstheme="minorHAnsi"/>
                <w:sz w:val="20"/>
                <w:szCs w:val="20"/>
                <w:lang w:val="en-US"/>
              </w:rPr>
            </w:pPr>
            <w:r w:rsidRPr="000055FC">
              <w:rPr>
                <w:rFonts w:cstheme="minorHAnsi"/>
                <w:sz w:val="20"/>
                <w:szCs w:val="20"/>
                <w:lang w:val="en-US"/>
              </w:rPr>
              <w:t xml:space="preserve">IBM AIX 7, Solaris 10 </w:t>
            </w:r>
            <w:proofErr w:type="spellStart"/>
            <w:r w:rsidRPr="000055FC">
              <w:rPr>
                <w:rFonts w:cstheme="minorHAnsi"/>
                <w:sz w:val="20"/>
                <w:szCs w:val="20"/>
                <w:lang w:val="en-US"/>
              </w:rPr>
              <w:t>lub</w:t>
            </w:r>
            <w:proofErr w:type="spellEnd"/>
            <w:r w:rsidRPr="000055FC">
              <w:rPr>
                <w:rFonts w:cstheme="minorHAnsi"/>
                <w:sz w:val="20"/>
                <w:szCs w:val="20"/>
                <w:lang w:val="en-US"/>
              </w:rPr>
              <w:t xml:space="preserve"> </w:t>
            </w:r>
            <w:proofErr w:type="spellStart"/>
            <w:r w:rsidRPr="000055FC">
              <w:rPr>
                <w:rFonts w:cstheme="minorHAnsi"/>
                <w:sz w:val="20"/>
                <w:szCs w:val="20"/>
                <w:lang w:val="en-US"/>
              </w:rPr>
              <w:t>nowszy</w:t>
            </w:r>
            <w:proofErr w:type="spellEnd"/>
            <w:r w:rsidRPr="000055FC">
              <w:rPr>
                <w:rFonts w:cstheme="minorHAnsi"/>
                <w:sz w:val="20"/>
                <w:szCs w:val="20"/>
                <w:lang w:val="en-US"/>
              </w:rPr>
              <w:t xml:space="preserve"> UNIX </w:t>
            </w:r>
          </w:p>
          <w:p w14:paraId="10FBB32F" w14:textId="77777777" w:rsidR="00D97CAD" w:rsidRPr="000055FC" w:rsidRDefault="00D97CAD" w:rsidP="00B209F4">
            <w:pPr>
              <w:spacing w:after="0" w:line="276" w:lineRule="auto"/>
              <w:jc w:val="both"/>
              <w:rPr>
                <w:rFonts w:cstheme="minorHAnsi"/>
                <w:sz w:val="20"/>
                <w:szCs w:val="20"/>
                <w:lang w:val="en-US"/>
              </w:rPr>
            </w:pPr>
            <w:r w:rsidRPr="000055FC">
              <w:rPr>
                <w:rFonts w:cstheme="minorHAnsi"/>
                <w:sz w:val="20"/>
                <w:szCs w:val="20"/>
                <w:lang w:val="en-US"/>
              </w:rPr>
              <w:t xml:space="preserve">Microsoft Windows 7, 8, 10 </w:t>
            </w:r>
            <w:proofErr w:type="spellStart"/>
            <w:r w:rsidRPr="000055FC">
              <w:rPr>
                <w:rFonts w:cstheme="minorHAnsi"/>
                <w:sz w:val="20"/>
                <w:szCs w:val="20"/>
                <w:lang w:val="en-US"/>
              </w:rPr>
              <w:t>i</w:t>
            </w:r>
            <w:proofErr w:type="spellEnd"/>
            <w:r w:rsidRPr="000055FC">
              <w:rPr>
                <w:rFonts w:cstheme="minorHAnsi"/>
                <w:sz w:val="20"/>
                <w:szCs w:val="20"/>
                <w:lang w:val="en-US"/>
              </w:rPr>
              <w:t xml:space="preserve"> 11 </w:t>
            </w:r>
          </w:p>
          <w:p w14:paraId="2315BF7C" w14:textId="77777777" w:rsidR="00D97CAD" w:rsidRPr="000055FC" w:rsidRDefault="00D97CAD" w:rsidP="00B209F4">
            <w:pPr>
              <w:spacing w:after="0" w:line="276" w:lineRule="auto"/>
              <w:jc w:val="both"/>
              <w:rPr>
                <w:rFonts w:cstheme="minorHAnsi"/>
                <w:sz w:val="20"/>
                <w:szCs w:val="20"/>
                <w:lang w:val="en-US"/>
              </w:rPr>
            </w:pPr>
            <w:r w:rsidRPr="000055FC">
              <w:rPr>
                <w:rFonts w:cstheme="minorHAnsi"/>
                <w:sz w:val="20"/>
                <w:szCs w:val="20"/>
                <w:lang w:val="en-US"/>
              </w:rPr>
              <w:t xml:space="preserve">Microsoft Windows Server 2008 R2, 2012, 2012 R2, 2016, 2019, 2022 </w:t>
            </w:r>
            <w:proofErr w:type="spellStart"/>
            <w:r w:rsidRPr="000055FC">
              <w:rPr>
                <w:rFonts w:cstheme="minorHAnsi"/>
                <w:sz w:val="20"/>
                <w:szCs w:val="20"/>
                <w:lang w:val="en-US"/>
              </w:rPr>
              <w:t>i</w:t>
            </w:r>
            <w:proofErr w:type="spellEnd"/>
            <w:r w:rsidRPr="000055FC">
              <w:rPr>
                <w:rFonts w:cstheme="minorHAnsi"/>
                <w:sz w:val="20"/>
                <w:szCs w:val="20"/>
                <w:lang w:val="en-US"/>
              </w:rPr>
              <w:t xml:space="preserve"> 2025 </w:t>
            </w:r>
          </w:p>
        </w:tc>
        <w:tc>
          <w:tcPr>
            <w:tcW w:w="4111" w:type="dxa"/>
            <w:tcBorders>
              <w:top w:val="single" w:sz="4" w:space="0" w:color="auto"/>
              <w:left w:val="single" w:sz="4" w:space="0" w:color="auto"/>
              <w:bottom w:val="single" w:sz="4" w:space="0" w:color="auto"/>
              <w:right w:val="single" w:sz="4" w:space="0" w:color="auto"/>
            </w:tcBorders>
          </w:tcPr>
          <w:p w14:paraId="145FAE5F" w14:textId="77777777" w:rsidR="00D97CAD" w:rsidRPr="000055FC" w:rsidRDefault="00D97CAD" w:rsidP="00B209F4">
            <w:pPr>
              <w:spacing w:after="0" w:line="276" w:lineRule="auto"/>
              <w:jc w:val="both"/>
              <w:rPr>
                <w:rFonts w:cstheme="minorHAnsi"/>
                <w:sz w:val="20"/>
                <w:szCs w:val="20"/>
                <w:lang w:val="en-US"/>
              </w:rPr>
            </w:pPr>
          </w:p>
        </w:tc>
      </w:tr>
      <w:tr w:rsidR="00D97CAD" w:rsidRPr="000055FC" w14:paraId="562BD63F"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6C01DEED"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liczba kont użytkowników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ED22CED"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Minimum 1024 </w:t>
            </w:r>
          </w:p>
        </w:tc>
        <w:tc>
          <w:tcPr>
            <w:tcW w:w="4111" w:type="dxa"/>
            <w:tcBorders>
              <w:top w:val="single" w:sz="4" w:space="0" w:color="auto"/>
              <w:left w:val="single" w:sz="4" w:space="0" w:color="auto"/>
              <w:bottom w:val="single" w:sz="4" w:space="0" w:color="auto"/>
              <w:right w:val="single" w:sz="4" w:space="0" w:color="auto"/>
            </w:tcBorders>
          </w:tcPr>
          <w:p w14:paraId="00123946" w14:textId="77777777" w:rsidR="00D97CAD" w:rsidRPr="000055FC" w:rsidRDefault="00D97CAD" w:rsidP="00B209F4">
            <w:pPr>
              <w:spacing w:after="0" w:line="276" w:lineRule="auto"/>
              <w:jc w:val="both"/>
              <w:rPr>
                <w:rFonts w:cstheme="minorHAnsi"/>
                <w:sz w:val="20"/>
                <w:szCs w:val="20"/>
              </w:rPr>
            </w:pPr>
          </w:p>
        </w:tc>
      </w:tr>
      <w:tr w:rsidR="00D97CAD" w:rsidRPr="000055FC" w14:paraId="11708CE7"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6AC701FB"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Typ macierzy RAID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FA3F284"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Minimum JBOD, RAID 0, 1, 5, 6, 10</w:t>
            </w:r>
          </w:p>
        </w:tc>
        <w:tc>
          <w:tcPr>
            <w:tcW w:w="4111" w:type="dxa"/>
            <w:tcBorders>
              <w:top w:val="single" w:sz="4" w:space="0" w:color="auto"/>
              <w:left w:val="single" w:sz="4" w:space="0" w:color="auto"/>
              <w:bottom w:val="single" w:sz="4" w:space="0" w:color="auto"/>
              <w:right w:val="single" w:sz="4" w:space="0" w:color="auto"/>
            </w:tcBorders>
          </w:tcPr>
          <w:p w14:paraId="7F9BA75D" w14:textId="77777777" w:rsidR="00D97CAD" w:rsidRPr="000055FC" w:rsidRDefault="00D97CAD" w:rsidP="00B209F4">
            <w:pPr>
              <w:spacing w:after="0" w:line="276" w:lineRule="auto"/>
              <w:jc w:val="both"/>
              <w:rPr>
                <w:rFonts w:cstheme="minorHAnsi"/>
                <w:sz w:val="20"/>
                <w:szCs w:val="20"/>
              </w:rPr>
            </w:pPr>
          </w:p>
        </w:tc>
      </w:tr>
      <w:tr w:rsidR="00D97CAD" w:rsidRPr="000055FC" w14:paraId="50A7C203"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25DA45F9"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Funkcje LUN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BB22F2" w14:textId="77777777" w:rsidR="00D97CAD" w:rsidRPr="000055FC" w:rsidRDefault="00D97CAD" w:rsidP="00B209F4">
            <w:pPr>
              <w:numPr>
                <w:ilvl w:val="0"/>
                <w:numId w:val="119"/>
              </w:numPr>
              <w:tabs>
                <w:tab w:val="left" w:pos="709"/>
              </w:tabs>
              <w:spacing w:after="0" w:line="276" w:lineRule="auto"/>
              <w:jc w:val="both"/>
              <w:rPr>
                <w:rFonts w:cstheme="minorHAnsi"/>
                <w:sz w:val="20"/>
                <w:szCs w:val="20"/>
              </w:rPr>
            </w:pPr>
            <w:r w:rsidRPr="000055FC">
              <w:rPr>
                <w:rFonts w:cstheme="minorHAnsi"/>
                <w:sz w:val="20"/>
                <w:szCs w:val="20"/>
              </w:rPr>
              <w:t xml:space="preserve">LUN </w:t>
            </w:r>
            <w:proofErr w:type="spellStart"/>
            <w:r w:rsidRPr="000055FC">
              <w:rPr>
                <w:rFonts w:cstheme="minorHAnsi"/>
                <w:sz w:val="20"/>
                <w:szCs w:val="20"/>
              </w:rPr>
              <w:t>Mapping</w:t>
            </w:r>
            <w:proofErr w:type="spellEnd"/>
            <w:r w:rsidRPr="000055FC">
              <w:rPr>
                <w:rFonts w:cstheme="minorHAnsi"/>
                <w:sz w:val="20"/>
                <w:szCs w:val="20"/>
              </w:rPr>
              <w:t xml:space="preserve"> (możliwość przenoszenia LUN  </w:t>
            </w:r>
            <w:proofErr w:type="spellStart"/>
            <w:r w:rsidRPr="000055FC">
              <w:rPr>
                <w:rFonts w:cstheme="minorHAnsi"/>
                <w:sz w:val="20"/>
                <w:szCs w:val="20"/>
              </w:rPr>
              <w:t>pomiedzy</w:t>
            </w:r>
            <w:proofErr w:type="spellEnd"/>
            <w:r w:rsidRPr="000055FC">
              <w:rPr>
                <w:rFonts w:cstheme="minorHAnsi"/>
                <w:sz w:val="20"/>
                <w:szCs w:val="20"/>
              </w:rPr>
              <w:t xml:space="preserve"> </w:t>
            </w:r>
            <w:proofErr w:type="spellStart"/>
            <w:r w:rsidRPr="000055FC">
              <w:rPr>
                <w:rFonts w:cstheme="minorHAnsi"/>
                <w:sz w:val="20"/>
                <w:szCs w:val="20"/>
              </w:rPr>
              <w:t>iSCSI</w:t>
            </w:r>
            <w:proofErr w:type="spellEnd"/>
            <w:r w:rsidRPr="000055FC">
              <w:rPr>
                <w:rFonts w:cstheme="minorHAnsi"/>
                <w:sz w:val="20"/>
                <w:szCs w:val="20"/>
              </w:rPr>
              <w:t xml:space="preserve"> / FC) </w:t>
            </w:r>
          </w:p>
          <w:p w14:paraId="43386E50" w14:textId="77777777" w:rsidR="00D97CAD" w:rsidRPr="000055FC" w:rsidRDefault="00D97CAD" w:rsidP="00B209F4">
            <w:pPr>
              <w:numPr>
                <w:ilvl w:val="0"/>
                <w:numId w:val="120"/>
              </w:numPr>
              <w:tabs>
                <w:tab w:val="left" w:pos="709"/>
              </w:tabs>
              <w:spacing w:after="0" w:line="276" w:lineRule="auto"/>
              <w:jc w:val="both"/>
              <w:rPr>
                <w:rFonts w:cstheme="minorHAnsi"/>
                <w:sz w:val="20"/>
                <w:szCs w:val="20"/>
              </w:rPr>
            </w:pPr>
            <w:r w:rsidRPr="000055FC">
              <w:rPr>
                <w:rFonts w:cstheme="minorHAnsi"/>
                <w:sz w:val="20"/>
                <w:szCs w:val="20"/>
              </w:rPr>
              <w:t>LUN </w:t>
            </w:r>
            <w:proofErr w:type="spellStart"/>
            <w:r w:rsidRPr="000055FC">
              <w:rPr>
                <w:rFonts w:cstheme="minorHAnsi"/>
                <w:sz w:val="20"/>
                <w:szCs w:val="20"/>
              </w:rPr>
              <w:t>Masking</w:t>
            </w:r>
            <w:proofErr w:type="spellEnd"/>
            <w:r w:rsidRPr="000055FC">
              <w:rPr>
                <w:rFonts w:cstheme="minorHAnsi"/>
                <w:sz w:val="20"/>
                <w:szCs w:val="20"/>
              </w:rPr>
              <w:t> </w:t>
            </w:r>
          </w:p>
          <w:p w14:paraId="66ECC914" w14:textId="77777777" w:rsidR="00D97CAD" w:rsidRPr="000055FC" w:rsidRDefault="00D97CAD" w:rsidP="00B209F4">
            <w:pPr>
              <w:numPr>
                <w:ilvl w:val="0"/>
                <w:numId w:val="121"/>
              </w:numPr>
              <w:tabs>
                <w:tab w:val="left" w:pos="709"/>
              </w:tabs>
              <w:spacing w:after="0" w:line="276" w:lineRule="auto"/>
              <w:jc w:val="both"/>
              <w:rPr>
                <w:rFonts w:cstheme="minorHAnsi"/>
                <w:sz w:val="20"/>
                <w:szCs w:val="20"/>
              </w:rPr>
            </w:pPr>
            <w:r w:rsidRPr="000055FC">
              <w:rPr>
                <w:rFonts w:cstheme="minorHAnsi"/>
                <w:sz w:val="20"/>
                <w:szCs w:val="20"/>
              </w:rPr>
              <w:t>WWPN </w:t>
            </w:r>
            <w:proofErr w:type="spellStart"/>
            <w:r w:rsidRPr="000055FC">
              <w:rPr>
                <w:rFonts w:cstheme="minorHAnsi"/>
                <w:sz w:val="20"/>
                <w:szCs w:val="20"/>
              </w:rPr>
              <w:t>Aliases</w:t>
            </w:r>
            <w:proofErr w:type="spellEnd"/>
            <w:r w:rsidRPr="000055FC">
              <w:rPr>
                <w:rFonts w:cstheme="minorHAnsi"/>
                <w:sz w:val="20"/>
                <w:szCs w:val="20"/>
              </w:rPr>
              <w:t> Import/Export </w:t>
            </w:r>
          </w:p>
          <w:p w14:paraId="24EAF230" w14:textId="77777777" w:rsidR="00D97CAD" w:rsidRPr="000055FC" w:rsidRDefault="00D97CAD" w:rsidP="00B209F4">
            <w:pPr>
              <w:numPr>
                <w:ilvl w:val="0"/>
                <w:numId w:val="122"/>
              </w:numPr>
              <w:tabs>
                <w:tab w:val="left" w:pos="709"/>
              </w:tabs>
              <w:spacing w:after="0" w:line="276" w:lineRule="auto"/>
              <w:jc w:val="both"/>
              <w:rPr>
                <w:rFonts w:cstheme="minorHAnsi"/>
                <w:sz w:val="20"/>
                <w:szCs w:val="20"/>
              </w:rPr>
            </w:pPr>
            <w:r w:rsidRPr="000055FC">
              <w:rPr>
                <w:rFonts w:cstheme="minorHAnsi"/>
                <w:sz w:val="20"/>
                <w:szCs w:val="20"/>
              </w:rPr>
              <w:t>FC Port </w:t>
            </w:r>
            <w:proofErr w:type="spellStart"/>
            <w:r w:rsidRPr="000055FC">
              <w:rPr>
                <w:rFonts w:cstheme="minorHAnsi"/>
                <w:sz w:val="20"/>
                <w:szCs w:val="20"/>
              </w:rPr>
              <w:t>Group</w:t>
            </w:r>
            <w:proofErr w:type="spellEnd"/>
            <w:r w:rsidRPr="000055FC">
              <w:rPr>
                <w:rFonts w:cstheme="minorHAnsi"/>
                <w:sz w:val="20"/>
                <w:szCs w:val="20"/>
              </w:rPr>
              <w:t> </w:t>
            </w:r>
          </w:p>
          <w:p w14:paraId="6459E0D2" w14:textId="77777777" w:rsidR="00D97CAD" w:rsidRPr="000055FC" w:rsidRDefault="00D97CAD" w:rsidP="00B209F4">
            <w:pPr>
              <w:numPr>
                <w:ilvl w:val="0"/>
                <w:numId w:val="123"/>
              </w:numPr>
              <w:tabs>
                <w:tab w:val="left" w:pos="709"/>
              </w:tabs>
              <w:spacing w:after="0" w:line="276" w:lineRule="auto"/>
              <w:jc w:val="both"/>
              <w:rPr>
                <w:rFonts w:cstheme="minorHAnsi"/>
                <w:sz w:val="20"/>
                <w:szCs w:val="20"/>
              </w:rPr>
            </w:pPr>
            <w:r w:rsidRPr="000055FC">
              <w:rPr>
                <w:rFonts w:cstheme="minorHAnsi"/>
                <w:sz w:val="20"/>
                <w:szCs w:val="20"/>
              </w:rPr>
              <w:t>FC Port </w:t>
            </w:r>
            <w:proofErr w:type="spellStart"/>
            <w:r w:rsidRPr="000055FC">
              <w:rPr>
                <w:rFonts w:cstheme="minorHAnsi"/>
                <w:sz w:val="20"/>
                <w:szCs w:val="20"/>
              </w:rPr>
              <w:t>Binding</w:t>
            </w:r>
            <w:proofErr w:type="spellEnd"/>
            <w:r w:rsidRPr="000055FC">
              <w:rPr>
                <w:rFonts w:cstheme="minorHAnsi"/>
                <w:sz w:val="20"/>
                <w:szCs w:val="20"/>
              </w:rPr>
              <w:t> </w:t>
            </w:r>
          </w:p>
          <w:p w14:paraId="6712B9C5" w14:textId="77777777" w:rsidR="00D97CAD" w:rsidRPr="000055FC" w:rsidRDefault="00D97CAD" w:rsidP="00B209F4">
            <w:pPr>
              <w:numPr>
                <w:ilvl w:val="0"/>
                <w:numId w:val="124"/>
              </w:numPr>
              <w:tabs>
                <w:tab w:val="left" w:pos="709"/>
              </w:tabs>
              <w:spacing w:after="0" w:line="276" w:lineRule="auto"/>
              <w:jc w:val="both"/>
              <w:rPr>
                <w:rFonts w:cstheme="minorHAnsi"/>
                <w:sz w:val="20"/>
                <w:szCs w:val="20"/>
              </w:rPr>
            </w:pPr>
            <w:proofErr w:type="spellStart"/>
            <w:r w:rsidRPr="000055FC">
              <w:rPr>
                <w:rFonts w:cstheme="minorHAnsi"/>
                <w:sz w:val="20"/>
                <w:szCs w:val="20"/>
              </w:rPr>
              <w:t>Multipath</w:t>
            </w:r>
            <w:proofErr w:type="spellEnd"/>
            <w:r w:rsidRPr="000055FC">
              <w:rPr>
                <w:rFonts w:cstheme="minorHAnsi"/>
                <w:sz w:val="20"/>
                <w:szCs w:val="20"/>
              </w:rPr>
              <w:t> IO (MPIO) </w:t>
            </w:r>
          </w:p>
          <w:p w14:paraId="546DA078" w14:textId="77777777" w:rsidR="00D97CAD" w:rsidRPr="000055FC" w:rsidRDefault="00D97CAD" w:rsidP="00B209F4">
            <w:pPr>
              <w:numPr>
                <w:ilvl w:val="0"/>
                <w:numId w:val="125"/>
              </w:numPr>
              <w:tabs>
                <w:tab w:val="left" w:pos="709"/>
              </w:tabs>
              <w:spacing w:after="0" w:line="276" w:lineRule="auto"/>
              <w:jc w:val="both"/>
              <w:rPr>
                <w:rFonts w:cstheme="minorHAnsi"/>
                <w:sz w:val="20"/>
                <w:szCs w:val="20"/>
              </w:rPr>
            </w:pPr>
            <w:r w:rsidRPr="000055FC">
              <w:rPr>
                <w:rFonts w:cstheme="minorHAnsi"/>
                <w:sz w:val="20"/>
                <w:szCs w:val="20"/>
              </w:rPr>
              <w:t>Online LUN </w:t>
            </w:r>
            <w:proofErr w:type="spellStart"/>
            <w:r w:rsidRPr="000055FC">
              <w:rPr>
                <w:rFonts w:cstheme="minorHAnsi"/>
                <w:sz w:val="20"/>
                <w:szCs w:val="20"/>
              </w:rPr>
              <w:t>capacity</w:t>
            </w:r>
            <w:proofErr w:type="spellEnd"/>
            <w:r w:rsidRPr="000055FC">
              <w:rPr>
                <w:rFonts w:cstheme="minorHAnsi"/>
                <w:sz w:val="20"/>
                <w:szCs w:val="20"/>
              </w:rPr>
              <w:t> </w:t>
            </w:r>
            <w:proofErr w:type="spellStart"/>
            <w:r w:rsidRPr="000055FC">
              <w:rPr>
                <w:rFonts w:cstheme="minorHAnsi"/>
                <w:sz w:val="20"/>
                <w:szCs w:val="20"/>
              </w:rPr>
              <w:t>expansion</w:t>
            </w:r>
            <w:proofErr w:type="spellEnd"/>
            <w:r w:rsidRPr="000055FC">
              <w:rPr>
                <w:rFonts w:cstheme="minorHAnsi"/>
                <w:sz w:val="20"/>
                <w:szCs w:val="20"/>
              </w:rPr>
              <w:t> </w:t>
            </w:r>
          </w:p>
          <w:p w14:paraId="0CB1F6A3" w14:textId="77777777" w:rsidR="00D97CAD" w:rsidRPr="000055FC" w:rsidRDefault="00D97CAD" w:rsidP="00B209F4">
            <w:pPr>
              <w:numPr>
                <w:ilvl w:val="0"/>
                <w:numId w:val="126"/>
              </w:numPr>
              <w:tabs>
                <w:tab w:val="left" w:pos="709"/>
              </w:tabs>
              <w:spacing w:after="0" w:line="276" w:lineRule="auto"/>
              <w:jc w:val="both"/>
              <w:rPr>
                <w:rFonts w:cstheme="minorHAnsi"/>
                <w:sz w:val="20"/>
                <w:szCs w:val="20"/>
              </w:rPr>
            </w:pPr>
            <w:r w:rsidRPr="000055FC">
              <w:rPr>
                <w:rFonts w:cstheme="minorHAnsi"/>
                <w:sz w:val="20"/>
                <w:szCs w:val="20"/>
              </w:rPr>
              <w:t>LUN </w:t>
            </w:r>
            <w:proofErr w:type="spellStart"/>
            <w:r w:rsidRPr="000055FC">
              <w:rPr>
                <w:rFonts w:cstheme="minorHAnsi"/>
                <w:sz w:val="20"/>
                <w:szCs w:val="20"/>
              </w:rPr>
              <w:t>snapshot</w:t>
            </w:r>
            <w:proofErr w:type="spellEnd"/>
            <w:r w:rsidRPr="000055FC">
              <w:rPr>
                <w:rFonts w:cstheme="minorHAnsi"/>
                <w:sz w:val="20"/>
                <w:szCs w:val="20"/>
              </w:rPr>
              <w:t> </w:t>
            </w:r>
          </w:p>
          <w:p w14:paraId="224F72EE" w14:textId="77777777" w:rsidR="00D97CAD" w:rsidRPr="000055FC" w:rsidRDefault="00D97CAD" w:rsidP="00B209F4">
            <w:pPr>
              <w:numPr>
                <w:ilvl w:val="0"/>
                <w:numId w:val="127"/>
              </w:numPr>
              <w:tabs>
                <w:tab w:val="left" w:pos="709"/>
              </w:tabs>
              <w:spacing w:after="0" w:line="276" w:lineRule="auto"/>
              <w:jc w:val="both"/>
              <w:rPr>
                <w:rFonts w:cstheme="minorHAnsi"/>
                <w:sz w:val="20"/>
                <w:szCs w:val="20"/>
                <w:lang w:val="en-US"/>
              </w:rPr>
            </w:pPr>
            <w:r w:rsidRPr="000055FC">
              <w:rPr>
                <w:rFonts w:cstheme="minorHAnsi"/>
                <w:sz w:val="20"/>
                <w:szCs w:val="20"/>
                <w:lang w:val="en-US"/>
              </w:rPr>
              <w:t>LUN snapshot replication and clone </w:t>
            </w:r>
          </w:p>
        </w:tc>
        <w:tc>
          <w:tcPr>
            <w:tcW w:w="4111" w:type="dxa"/>
            <w:tcBorders>
              <w:top w:val="single" w:sz="4" w:space="0" w:color="auto"/>
              <w:left w:val="single" w:sz="4" w:space="0" w:color="auto"/>
              <w:bottom w:val="single" w:sz="4" w:space="0" w:color="auto"/>
              <w:right w:val="single" w:sz="4" w:space="0" w:color="auto"/>
            </w:tcBorders>
          </w:tcPr>
          <w:p w14:paraId="5CF8D246" w14:textId="77777777" w:rsidR="00D97CAD" w:rsidRPr="000055FC" w:rsidRDefault="00D97CAD" w:rsidP="00B209F4">
            <w:pPr>
              <w:spacing w:after="0" w:line="276" w:lineRule="auto"/>
              <w:jc w:val="both"/>
              <w:rPr>
                <w:rFonts w:cstheme="minorHAnsi"/>
                <w:sz w:val="20"/>
                <w:szCs w:val="20"/>
                <w:lang w:val="en-US"/>
              </w:rPr>
            </w:pPr>
          </w:p>
        </w:tc>
      </w:tr>
      <w:tr w:rsidR="00D97CAD" w:rsidRPr="000055FC" w14:paraId="03B9C256"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4ECACD39"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Serwer plików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52FDF45"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Udostępnianie plików w systemach Windows, Mac i Linux/UNIX </w:t>
            </w:r>
          </w:p>
          <w:p w14:paraId="2895328F"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Sieci Microsoft (CIFS/SMB) </w:t>
            </w:r>
          </w:p>
          <w:p w14:paraId="7EC15F47"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Sieci Apple (AFP)  </w:t>
            </w:r>
          </w:p>
          <w:p w14:paraId="5B7123FF"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Usługi NFS w wersji 2/3/4/4.1 </w:t>
            </w:r>
          </w:p>
        </w:tc>
        <w:tc>
          <w:tcPr>
            <w:tcW w:w="4111" w:type="dxa"/>
            <w:tcBorders>
              <w:top w:val="single" w:sz="4" w:space="0" w:color="auto"/>
              <w:left w:val="single" w:sz="4" w:space="0" w:color="auto"/>
              <w:bottom w:val="single" w:sz="4" w:space="0" w:color="auto"/>
              <w:right w:val="single" w:sz="4" w:space="0" w:color="auto"/>
            </w:tcBorders>
          </w:tcPr>
          <w:p w14:paraId="1E7EDB8F" w14:textId="77777777" w:rsidR="00D97CAD" w:rsidRPr="000055FC" w:rsidRDefault="00D97CAD" w:rsidP="00B209F4">
            <w:pPr>
              <w:spacing w:after="0" w:line="276" w:lineRule="auto"/>
              <w:jc w:val="both"/>
              <w:rPr>
                <w:rFonts w:cstheme="minorHAnsi"/>
                <w:sz w:val="20"/>
                <w:szCs w:val="20"/>
              </w:rPr>
            </w:pPr>
          </w:p>
        </w:tc>
      </w:tr>
      <w:tr w:rsidR="00D97CAD" w:rsidRPr="000055FC" w14:paraId="5C62CC8D"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0861185D"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Inne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FF06754"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Serwer ma zostać dostarczony z minimum 8 dyskami SATA minimum 4 TB oraz kartą sieciowa minimum 2 porty 10 </w:t>
            </w:r>
            <w:proofErr w:type="spellStart"/>
            <w:r w:rsidRPr="000055FC">
              <w:rPr>
                <w:rFonts w:cstheme="minorHAnsi"/>
                <w:sz w:val="20"/>
                <w:szCs w:val="20"/>
              </w:rPr>
              <w:t>Gb</w:t>
            </w:r>
            <w:proofErr w:type="spellEnd"/>
            <w:r w:rsidRPr="000055FC">
              <w:rPr>
                <w:rFonts w:cstheme="minorHAnsi"/>
                <w:sz w:val="20"/>
                <w:szCs w:val="20"/>
              </w:rPr>
              <w:t> SFP+ wraz z kompatybilnymi wkładkami </w:t>
            </w:r>
            <w:proofErr w:type="spellStart"/>
            <w:r w:rsidRPr="000055FC">
              <w:rPr>
                <w:rFonts w:cstheme="minorHAnsi"/>
                <w:sz w:val="20"/>
                <w:szCs w:val="20"/>
              </w:rPr>
              <w:t>multimode</w:t>
            </w:r>
            <w:proofErr w:type="spellEnd"/>
            <w:r w:rsidRPr="000055FC">
              <w:rPr>
                <w:rFonts w:cstheme="minorHAnsi"/>
                <w:sz w:val="20"/>
                <w:szCs w:val="20"/>
              </w:rPr>
              <w:t> </w:t>
            </w:r>
          </w:p>
          <w:p w14:paraId="14B8B631"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Sprzęt fabrycznie nowy, nieużywany. Urządzenia z oficjalnej dystrybucji na rynek UE. Oprogramowanie w języku polskim lub angielskim.</w:t>
            </w:r>
          </w:p>
        </w:tc>
        <w:tc>
          <w:tcPr>
            <w:tcW w:w="4111" w:type="dxa"/>
            <w:tcBorders>
              <w:top w:val="single" w:sz="4" w:space="0" w:color="auto"/>
              <w:left w:val="single" w:sz="4" w:space="0" w:color="auto"/>
              <w:bottom w:val="single" w:sz="4" w:space="0" w:color="auto"/>
              <w:right w:val="single" w:sz="4" w:space="0" w:color="auto"/>
            </w:tcBorders>
          </w:tcPr>
          <w:p w14:paraId="0D3243E1" w14:textId="77777777" w:rsidR="00D97CAD" w:rsidRPr="000055FC" w:rsidRDefault="00D97CAD" w:rsidP="00B209F4">
            <w:pPr>
              <w:spacing w:after="0" w:line="276" w:lineRule="auto"/>
              <w:jc w:val="both"/>
              <w:rPr>
                <w:rFonts w:cstheme="minorHAnsi"/>
                <w:sz w:val="20"/>
                <w:szCs w:val="20"/>
              </w:rPr>
            </w:pPr>
          </w:p>
        </w:tc>
      </w:tr>
      <w:tr w:rsidR="00D97CAD" w:rsidRPr="000055FC" w14:paraId="662D1785" w14:textId="77777777" w:rsidTr="00DD062D">
        <w:tc>
          <w:tcPr>
            <w:tcW w:w="1277" w:type="dxa"/>
            <w:tcBorders>
              <w:top w:val="single" w:sz="4" w:space="0" w:color="auto"/>
              <w:left w:val="single" w:sz="4" w:space="0" w:color="auto"/>
              <w:bottom w:val="single" w:sz="4" w:space="0" w:color="auto"/>
              <w:right w:val="single" w:sz="4" w:space="0" w:color="auto"/>
            </w:tcBorders>
            <w:vAlign w:val="center"/>
            <w:hideMark/>
          </w:tcPr>
          <w:p w14:paraId="554E37CE"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Gwarancja </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4BFB9F8" w14:textId="77777777" w:rsidR="00D97CAD" w:rsidRPr="000055FC" w:rsidRDefault="00D97CAD" w:rsidP="00B209F4">
            <w:pPr>
              <w:spacing w:after="0" w:line="276" w:lineRule="auto"/>
              <w:jc w:val="both"/>
              <w:rPr>
                <w:rFonts w:cstheme="minorHAnsi"/>
                <w:sz w:val="20"/>
                <w:szCs w:val="20"/>
              </w:rPr>
            </w:pPr>
            <w:r w:rsidRPr="000055FC">
              <w:rPr>
                <w:rFonts w:cstheme="minorHAnsi"/>
                <w:sz w:val="20"/>
                <w:szCs w:val="20"/>
              </w:rPr>
              <w:t>Producenta minimum 36 miesięcy</w:t>
            </w:r>
          </w:p>
        </w:tc>
        <w:tc>
          <w:tcPr>
            <w:tcW w:w="4111" w:type="dxa"/>
            <w:tcBorders>
              <w:top w:val="single" w:sz="4" w:space="0" w:color="auto"/>
              <w:left w:val="single" w:sz="4" w:space="0" w:color="auto"/>
              <w:bottom w:val="single" w:sz="4" w:space="0" w:color="auto"/>
              <w:right w:val="single" w:sz="4" w:space="0" w:color="auto"/>
            </w:tcBorders>
          </w:tcPr>
          <w:p w14:paraId="3A4E3AA8" w14:textId="77777777" w:rsidR="00D97CAD" w:rsidRPr="000055FC" w:rsidRDefault="00D97CAD" w:rsidP="00B209F4">
            <w:pPr>
              <w:spacing w:after="0" w:line="276" w:lineRule="auto"/>
              <w:jc w:val="both"/>
              <w:rPr>
                <w:rFonts w:cstheme="minorHAnsi"/>
                <w:sz w:val="20"/>
                <w:szCs w:val="20"/>
              </w:rPr>
            </w:pPr>
          </w:p>
        </w:tc>
      </w:tr>
    </w:tbl>
    <w:p w14:paraId="6AEC3702" w14:textId="77777777" w:rsidR="00D97CAD" w:rsidRPr="00D97CAD" w:rsidRDefault="00D97CAD" w:rsidP="00D97CAD">
      <w:pPr>
        <w:spacing w:before="100" w:beforeAutospacing="1" w:after="119" w:line="276" w:lineRule="auto"/>
        <w:jc w:val="both"/>
        <w:rPr>
          <w:rFonts w:cstheme="minorHAnsi"/>
          <w:b/>
          <w:bCs/>
          <w:sz w:val="20"/>
          <w:szCs w:val="20"/>
        </w:rPr>
      </w:pPr>
    </w:p>
    <w:p w14:paraId="030744F0" w14:textId="6BC91655" w:rsidR="00D97CAD" w:rsidRPr="00D97CAD" w:rsidRDefault="00D97CAD" w:rsidP="00D97CAD">
      <w:pPr>
        <w:numPr>
          <w:ilvl w:val="0"/>
          <w:numId w:val="123"/>
        </w:numPr>
        <w:spacing w:before="100" w:beforeAutospacing="1" w:after="119" w:line="276" w:lineRule="auto"/>
        <w:jc w:val="both"/>
        <w:rPr>
          <w:rFonts w:cstheme="minorHAnsi"/>
          <w:b/>
          <w:bCs/>
          <w:sz w:val="20"/>
          <w:szCs w:val="20"/>
        </w:rPr>
      </w:pPr>
      <w:r w:rsidRPr="00D97CAD">
        <w:rPr>
          <w:rFonts w:cstheme="minorHAnsi"/>
          <w:b/>
          <w:bCs/>
          <w:sz w:val="20"/>
          <w:szCs w:val="20"/>
        </w:rPr>
        <w:t xml:space="preserve">NAS </w:t>
      </w:r>
      <w:proofErr w:type="spellStart"/>
      <w:r w:rsidRPr="00D97CAD">
        <w:rPr>
          <w:rFonts w:cstheme="minorHAnsi"/>
          <w:b/>
          <w:bCs/>
          <w:sz w:val="20"/>
          <w:szCs w:val="20"/>
        </w:rPr>
        <w:t>odmiejscowiony</w:t>
      </w:r>
      <w:proofErr w:type="spellEnd"/>
      <w:r w:rsidRPr="00D97CAD">
        <w:rPr>
          <w:rFonts w:cstheme="minorHAnsi"/>
          <w:b/>
          <w:bCs/>
          <w:sz w:val="20"/>
          <w:szCs w:val="20"/>
        </w:rPr>
        <w:t xml:space="preserve"> (backup) – 1 szt</w:t>
      </w:r>
      <w:r w:rsidR="00E62E63">
        <w:rPr>
          <w:rFonts w:cstheme="minorHAnsi"/>
          <w:b/>
          <w:bCs/>
          <w:sz w:val="20"/>
          <w:szCs w:val="20"/>
        </w:rPr>
        <w:t>.</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4820"/>
        <w:gridCol w:w="4111"/>
      </w:tblGrid>
      <w:tr w:rsidR="00D97CAD" w:rsidRPr="001E4D65" w14:paraId="4993EBBE"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48EC4C61" w14:textId="2A095D2A" w:rsidR="00D97CAD" w:rsidRPr="001E4D65" w:rsidRDefault="00D97CAD" w:rsidP="002E073A">
            <w:pPr>
              <w:spacing w:after="0" w:line="276" w:lineRule="auto"/>
              <w:jc w:val="center"/>
              <w:rPr>
                <w:rFonts w:cstheme="minorHAnsi"/>
                <w:b/>
                <w:bCs/>
                <w:sz w:val="20"/>
                <w:szCs w:val="20"/>
              </w:rPr>
            </w:pPr>
            <w:r w:rsidRPr="001E4D65">
              <w:rPr>
                <w:rFonts w:cstheme="minorHAnsi"/>
                <w:b/>
                <w:bCs/>
                <w:sz w:val="20"/>
                <w:szCs w:val="20"/>
              </w:rPr>
              <w:t>Parametr lub warunek</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C3B10FD" w14:textId="4447E99A" w:rsidR="00D97CAD" w:rsidRPr="001E4D65" w:rsidRDefault="00D97CAD" w:rsidP="002E073A">
            <w:pPr>
              <w:spacing w:after="0" w:line="276" w:lineRule="auto"/>
              <w:jc w:val="center"/>
              <w:rPr>
                <w:rFonts w:cstheme="minorHAnsi"/>
                <w:b/>
                <w:bCs/>
                <w:sz w:val="20"/>
                <w:szCs w:val="20"/>
              </w:rPr>
            </w:pPr>
            <w:r w:rsidRPr="001E4D65">
              <w:rPr>
                <w:rFonts w:cstheme="minorHAnsi"/>
                <w:b/>
                <w:bCs/>
                <w:sz w:val="20"/>
                <w:szCs w:val="20"/>
              </w:rPr>
              <w:t>Opis parametrów technicznych / Minimalne w tym graniczne</w:t>
            </w:r>
          </w:p>
        </w:tc>
        <w:tc>
          <w:tcPr>
            <w:tcW w:w="4111" w:type="dxa"/>
            <w:tcBorders>
              <w:top w:val="single" w:sz="4" w:space="0" w:color="auto"/>
              <w:left w:val="single" w:sz="4" w:space="0" w:color="auto"/>
              <w:bottom w:val="single" w:sz="4" w:space="0" w:color="auto"/>
              <w:right w:val="single" w:sz="4" w:space="0" w:color="auto"/>
            </w:tcBorders>
            <w:hideMark/>
          </w:tcPr>
          <w:p w14:paraId="71078C07" w14:textId="77777777" w:rsidR="00D97CAD" w:rsidRPr="001E4D65" w:rsidRDefault="00D97CAD" w:rsidP="002E073A">
            <w:pPr>
              <w:spacing w:after="0" w:line="276" w:lineRule="auto"/>
              <w:jc w:val="center"/>
              <w:rPr>
                <w:rFonts w:cstheme="minorHAnsi"/>
                <w:b/>
                <w:bCs/>
                <w:sz w:val="20"/>
                <w:szCs w:val="20"/>
              </w:rPr>
            </w:pPr>
            <w:r w:rsidRPr="001E4D65">
              <w:rPr>
                <w:rFonts w:cstheme="minorHAnsi"/>
                <w:b/>
                <w:bCs/>
                <w:sz w:val="20"/>
                <w:szCs w:val="20"/>
              </w:rPr>
              <w:t>Parametr oferowany (dokładny opis)</w:t>
            </w:r>
          </w:p>
        </w:tc>
      </w:tr>
      <w:tr w:rsidR="00D97CAD" w:rsidRPr="001E4D65" w14:paraId="33ECFB27"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4AC7B3F6"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Produkt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A4FB955"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 xml:space="preserve">Nazwa oferowanego produktu: </w:t>
            </w:r>
          </w:p>
          <w:p w14:paraId="0F85F156"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Producent:</w:t>
            </w:r>
          </w:p>
          <w:p w14:paraId="20882299"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Typ:</w:t>
            </w:r>
          </w:p>
          <w:p w14:paraId="21A3FD75"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Urządzenie fabrycznie nowe, rok produkcji nie starszy niż 2025</w:t>
            </w:r>
          </w:p>
        </w:tc>
        <w:tc>
          <w:tcPr>
            <w:tcW w:w="4111" w:type="dxa"/>
            <w:tcBorders>
              <w:top w:val="single" w:sz="4" w:space="0" w:color="auto"/>
              <w:left w:val="single" w:sz="4" w:space="0" w:color="auto"/>
              <w:bottom w:val="single" w:sz="4" w:space="0" w:color="auto"/>
              <w:right w:val="single" w:sz="4" w:space="0" w:color="auto"/>
            </w:tcBorders>
          </w:tcPr>
          <w:p w14:paraId="2B3F3BFC" w14:textId="77777777" w:rsidR="00D97CAD" w:rsidRPr="001E4D65" w:rsidRDefault="00D97CAD" w:rsidP="001C6184">
            <w:pPr>
              <w:spacing w:after="0" w:line="276" w:lineRule="auto"/>
              <w:jc w:val="both"/>
              <w:rPr>
                <w:rFonts w:cstheme="minorHAnsi"/>
                <w:sz w:val="20"/>
                <w:szCs w:val="20"/>
              </w:rPr>
            </w:pPr>
          </w:p>
        </w:tc>
      </w:tr>
      <w:tr w:rsidR="00D97CAD" w:rsidRPr="001E4D65" w14:paraId="7635C1A6"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256BE162"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Obudowa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6B23AC1"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 xml:space="preserve">Desktop lub </w:t>
            </w:r>
            <w:proofErr w:type="spellStart"/>
            <w:r w:rsidRPr="001E4D65">
              <w:rPr>
                <w:rFonts w:cstheme="minorHAnsi"/>
                <w:sz w:val="20"/>
                <w:szCs w:val="20"/>
              </w:rPr>
              <w:t>Rack</w:t>
            </w:r>
            <w:proofErr w:type="spellEnd"/>
            <w:r w:rsidRPr="001E4D65">
              <w:rPr>
                <w:rFonts w:cstheme="minorHAnsi"/>
                <w:sz w:val="20"/>
                <w:szCs w:val="20"/>
              </w:rPr>
              <w:t xml:space="preserve"> </w:t>
            </w:r>
            <w:proofErr w:type="spellStart"/>
            <w:r w:rsidRPr="001E4D65">
              <w:rPr>
                <w:rFonts w:cstheme="minorHAnsi"/>
                <w:sz w:val="20"/>
                <w:szCs w:val="20"/>
              </w:rPr>
              <w:t>maks</w:t>
            </w:r>
            <w:proofErr w:type="spellEnd"/>
            <w:r w:rsidRPr="001E4D65">
              <w:rPr>
                <w:rFonts w:cstheme="minorHAnsi"/>
                <w:sz w:val="20"/>
                <w:szCs w:val="20"/>
              </w:rPr>
              <w:t xml:space="preserve"> 2U</w:t>
            </w:r>
          </w:p>
        </w:tc>
        <w:tc>
          <w:tcPr>
            <w:tcW w:w="4111" w:type="dxa"/>
            <w:tcBorders>
              <w:top w:val="single" w:sz="4" w:space="0" w:color="auto"/>
              <w:left w:val="single" w:sz="4" w:space="0" w:color="auto"/>
              <w:bottom w:val="single" w:sz="4" w:space="0" w:color="auto"/>
              <w:right w:val="single" w:sz="4" w:space="0" w:color="auto"/>
            </w:tcBorders>
          </w:tcPr>
          <w:p w14:paraId="6E84C2E5" w14:textId="77777777" w:rsidR="00D97CAD" w:rsidRPr="001E4D65" w:rsidRDefault="00D97CAD" w:rsidP="001C6184">
            <w:pPr>
              <w:spacing w:after="0" w:line="276" w:lineRule="auto"/>
              <w:jc w:val="both"/>
              <w:rPr>
                <w:rFonts w:cstheme="minorHAnsi"/>
                <w:sz w:val="20"/>
                <w:szCs w:val="20"/>
              </w:rPr>
            </w:pPr>
          </w:p>
        </w:tc>
      </w:tr>
      <w:tr w:rsidR="00D97CAD" w:rsidRPr="001E4D65" w14:paraId="721A5B47"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07530441"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lastRenderedPageBreak/>
              <w:t>Procesor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6D6EA56"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4-rdzeniowy/4-wątkowy minimum 2,0 GHz </w:t>
            </w:r>
          </w:p>
        </w:tc>
        <w:tc>
          <w:tcPr>
            <w:tcW w:w="4111" w:type="dxa"/>
            <w:tcBorders>
              <w:top w:val="single" w:sz="4" w:space="0" w:color="auto"/>
              <w:left w:val="single" w:sz="4" w:space="0" w:color="auto"/>
              <w:bottom w:val="single" w:sz="4" w:space="0" w:color="auto"/>
              <w:right w:val="single" w:sz="4" w:space="0" w:color="auto"/>
            </w:tcBorders>
          </w:tcPr>
          <w:p w14:paraId="4DE8ABF9" w14:textId="77777777" w:rsidR="00D97CAD" w:rsidRPr="001E4D65" w:rsidRDefault="00D97CAD" w:rsidP="001C6184">
            <w:pPr>
              <w:spacing w:after="0" w:line="276" w:lineRule="auto"/>
              <w:jc w:val="both"/>
              <w:rPr>
                <w:rFonts w:cstheme="minorHAnsi"/>
                <w:sz w:val="20"/>
                <w:szCs w:val="20"/>
              </w:rPr>
            </w:pPr>
          </w:p>
        </w:tc>
      </w:tr>
      <w:tr w:rsidR="00D97CAD" w:rsidRPr="001E4D65" w14:paraId="5E2155F4"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782C9B3D"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Pamięć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24C7B74"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8 GB (możliwość rozbudowy do 16 GB) </w:t>
            </w:r>
          </w:p>
        </w:tc>
        <w:tc>
          <w:tcPr>
            <w:tcW w:w="4111" w:type="dxa"/>
            <w:tcBorders>
              <w:top w:val="single" w:sz="4" w:space="0" w:color="auto"/>
              <w:left w:val="single" w:sz="4" w:space="0" w:color="auto"/>
              <w:bottom w:val="single" w:sz="4" w:space="0" w:color="auto"/>
              <w:right w:val="single" w:sz="4" w:space="0" w:color="auto"/>
            </w:tcBorders>
          </w:tcPr>
          <w:p w14:paraId="2B28FA91" w14:textId="77777777" w:rsidR="00D97CAD" w:rsidRPr="001E4D65" w:rsidRDefault="00D97CAD" w:rsidP="001C6184">
            <w:pPr>
              <w:spacing w:after="0" w:line="276" w:lineRule="auto"/>
              <w:jc w:val="both"/>
              <w:rPr>
                <w:rFonts w:cstheme="minorHAnsi"/>
                <w:sz w:val="20"/>
                <w:szCs w:val="20"/>
              </w:rPr>
            </w:pPr>
          </w:p>
        </w:tc>
      </w:tr>
      <w:tr w:rsidR="00D97CAD" w:rsidRPr="001E4D65" w14:paraId="237E2FEB"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3FEB6435"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Zatoki na dyski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47014AE" w14:textId="516F9DB9"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4 szt</w:t>
            </w:r>
            <w:r w:rsidR="00E62E63" w:rsidRPr="001E4D65">
              <w:rPr>
                <w:rFonts w:cstheme="minorHAnsi"/>
                <w:sz w:val="20"/>
                <w:szCs w:val="20"/>
              </w:rPr>
              <w:t>.</w:t>
            </w:r>
            <w:r w:rsidRPr="001E4D65">
              <w:rPr>
                <w:rFonts w:cstheme="minorHAnsi"/>
                <w:sz w:val="20"/>
                <w:szCs w:val="20"/>
              </w:rPr>
              <w:t> 3,5” </w:t>
            </w:r>
          </w:p>
        </w:tc>
        <w:tc>
          <w:tcPr>
            <w:tcW w:w="4111" w:type="dxa"/>
            <w:tcBorders>
              <w:top w:val="single" w:sz="4" w:space="0" w:color="auto"/>
              <w:left w:val="single" w:sz="4" w:space="0" w:color="auto"/>
              <w:bottom w:val="single" w:sz="4" w:space="0" w:color="auto"/>
              <w:right w:val="single" w:sz="4" w:space="0" w:color="auto"/>
            </w:tcBorders>
          </w:tcPr>
          <w:p w14:paraId="1AD61F5F" w14:textId="77777777" w:rsidR="00D97CAD" w:rsidRPr="001E4D65" w:rsidRDefault="00D97CAD" w:rsidP="001C6184">
            <w:pPr>
              <w:spacing w:after="0" w:line="276" w:lineRule="auto"/>
              <w:jc w:val="both"/>
              <w:rPr>
                <w:rFonts w:cstheme="minorHAnsi"/>
                <w:sz w:val="20"/>
                <w:szCs w:val="20"/>
              </w:rPr>
            </w:pPr>
          </w:p>
        </w:tc>
      </w:tr>
      <w:tr w:rsidR="00D97CAD" w:rsidRPr="001E4D65" w14:paraId="673D3C1E"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3B010AE3"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Porty LAN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20B6901" w14:textId="396F72D1"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2 szt</w:t>
            </w:r>
            <w:r w:rsidR="00E62E63" w:rsidRPr="001E4D65">
              <w:rPr>
                <w:rFonts w:cstheme="minorHAnsi"/>
                <w:sz w:val="20"/>
                <w:szCs w:val="20"/>
              </w:rPr>
              <w:t>.</w:t>
            </w:r>
            <w:r w:rsidRPr="001E4D65">
              <w:rPr>
                <w:rFonts w:cstheme="minorHAnsi"/>
                <w:sz w:val="20"/>
                <w:szCs w:val="20"/>
              </w:rPr>
              <w:t> 2,5G </w:t>
            </w:r>
          </w:p>
        </w:tc>
        <w:tc>
          <w:tcPr>
            <w:tcW w:w="4111" w:type="dxa"/>
            <w:tcBorders>
              <w:top w:val="single" w:sz="4" w:space="0" w:color="auto"/>
              <w:left w:val="single" w:sz="4" w:space="0" w:color="auto"/>
              <w:bottom w:val="single" w:sz="4" w:space="0" w:color="auto"/>
              <w:right w:val="single" w:sz="4" w:space="0" w:color="auto"/>
            </w:tcBorders>
          </w:tcPr>
          <w:p w14:paraId="7AC80A3A" w14:textId="77777777" w:rsidR="00D97CAD" w:rsidRPr="001E4D65" w:rsidRDefault="00D97CAD" w:rsidP="001C6184">
            <w:pPr>
              <w:spacing w:after="0" w:line="276" w:lineRule="auto"/>
              <w:jc w:val="both"/>
              <w:rPr>
                <w:rFonts w:cstheme="minorHAnsi"/>
                <w:sz w:val="20"/>
                <w:szCs w:val="20"/>
              </w:rPr>
            </w:pPr>
          </w:p>
        </w:tc>
      </w:tr>
      <w:tr w:rsidR="00D97CAD" w:rsidRPr="001E4D65" w14:paraId="35332DC4"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33383E37"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Obsługiwane systemy operacyjne klienta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FB78C5D" w14:textId="77777777" w:rsidR="00D97CAD" w:rsidRPr="001E4D65" w:rsidRDefault="00D97CAD" w:rsidP="001C6184">
            <w:pPr>
              <w:numPr>
                <w:ilvl w:val="0"/>
                <w:numId w:val="128"/>
              </w:numPr>
              <w:tabs>
                <w:tab w:val="left" w:pos="709"/>
              </w:tabs>
              <w:spacing w:after="0" w:line="276" w:lineRule="auto"/>
              <w:jc w:val="both"/>
              <w:rPr>
                <w:rFonts w:cstheme="minorHAnsi"/>
                <w:sz w:val="20"/>
                <w:szCs w:val="20"/>
              </w:rPr>
            </w:pPr>
            <w:r w:rsidRPr="001E4D65">
              <w:rPr>
                <w:rFonts w:cstheme="minorHAnsi"/>
                <w:sz w:val="20"/>
                <w:szCs w:val="20"/>
              </w:rPr>
              <w:t>Apple Mac OS 10.10 lub nowszy </w:t>
            </w:r>
          </w:p>
          <w:p w14:paraId="0F909119" w14:textId="77777777" w:rsidR="00D97CAD" w:rsidRPr="001E4D65" w:rsidRDefault="00D97CAD" w:rsidP="001C6184">
            <w:pPr>
              <w:numPr>
                <w:ilvl w:val="0"/>
                <w:numId w:val="129"/>
              </w:numPr>
              <w:tabs>
                <w:tab w:val="left" w:pos="709"/>
              </w:tabs>
              <w:spacing w:after="0" w:line="276" w:lineRule="auto"/>
              <w:jc w:val="both"/>
              <w:rPr>
                <w:rFonts w:cstheme="minorHAnsi"/>
                <w:sz w:val="20"/>
                <w:szCs w:val="20"/>
              </w:rPr>
            </w:pPr>
            <w:proofErr w:type="spellStart"/>
            <w:r w:rsidRPr="001E4D65">
              <w:rPr>
                <w:rFonts w:cstheme="minorHAnsi"/>
                <w:sz w:val="20"/>
                <w:szCs w:val="20"/>
              </w:rPr>
              <w:t>Ubuntu</w:t>
            </w:r>
            <w:proofErr w:type="spellEnd"/>
            <w:r w:rsidRPr="001E4D65">
              <w:rPr>
                <w:rFonts w:cstheme="minorHAnsi"/>
                <w:sz w:val="20"/>
                <w:szCs w:val="20"/>
              </w:rPr>
              <w:t> 14.04, </w:t>
            </w:r>
            <w:proofErr w:type="spellStart"/>
            <w:r w:rsidRPr="001E4D65">
              <w:rPr>
                <w:rFonts w:cstheme="minorHAnsi"/>
                <w:sz w:val="20"/>
                <w:szCs w:val="20"/>
              </w:rPr>
              <w:t>CentOS</w:t>
            </w:r>
            <w:proofErr w:type="spellEnd"/>
            <w:r w:rsidRPr="001E4D65">
              <w:rPr>
                <w:rFonts w:cstheme="minorHAnsi"/>
                <w:sz w:val="20"/>
                <w:szCs w:val="20"/>
              </w:rPr>
              <w:t> 7, RHEL 6.6, SUSE 12 lub nowszy Linux </w:t>
            </w:r>
          </w:p>
          <w:p w14:paraId="381B203C" w14:textId="77777777" w:rsidR="00D97CAD" w:rsidRPr="001E4D65" w:rsidRDefault="00D97CAD" w:rsidP="001C6184">
            <w:pPr>
              <w:numPr>
                <w:ilvl w:val="0"/>
                <w:numId w:val="130"/>
              </w:numPr>
              <w:tabs>
                <w:tab w:val="left" w:pos="709"/>
              </w:tabs>
              <w:spacing w:after="0" w:line="276" w:lineRule="auto"/>
              <w:jc w:val="both"/>
              <w:rPr>
                <w:rFonts w:cstheme="minorHAnsi"/>
                <w:sz w:val="20"/>
                <w:szCs w:val="20"/>
              </w:rPr>
            </w:pPr>
            <w:r w:rsidRPr="001E4D65">
              <w:rPr>
                <w:rFonts w:cstheme="minorHAnsi"/>
                <w:sz w:val="20"/>
                <w:szCs w:val="20"/>
              </w:rPr>
              <w:t>IBM AIX 7, Solaris 10 lub nowszy UNIX </w:t>
            </w:r>
          </w:p>
          <w:p w14:paraId="03B06176" w14:textId="77777777" w:rsidR="00D97CAD" w:rsidRPr="001E4D65" w:rsidRDefault="00D97CAD" w:rsidP="001C6184">
            <w:pPr>
              <w:numPr>
                <w:ilvl w:val="0"/>
                <w:numId w:val="131"/>
              </w:numPr>
              <w:tabs>
                <w:tab w:val="left" w:pos="709"/>
              </w:tabs>
              <w:spacing w:after="0" w:line="276" w:lineRule="auto"/>
              <w:jc w:val="both"/>
              <w:rPr>
                <w:rFonts w:cstheme="minorHAnsi"/>
                <w:sz w:val="20"/>
                <w:szCs w:val="20"/>
              </w:rPr>
            </w:pPr>
            <w:r w:rsidRPr="001E4D65">
              <w:rPr>
                <w:rFonts w:cstheme="minorHAnsi"/>
                <w:sz w:val="20"/>
                <w:szCs w:val="20"/>
              </w:rPr>
              <w:t>Microsoft Windows 7, 8, 10 i 11 </w:t>
            </w:r>
          </w:p>
          <w:p w14:paraId="2097A02B" w14:textId="77777777" w:rsidR="00D97CAD" w:rsidRPr="001E4D65" w:rsidRDefault="00D97CAD" w:rsidP="001C6184">
            <w:pPr>
              <w:numPr>
                <w:ilvl w:val="0"/>
                <w:numId w:val="132"/>
              </w:numPr>
              <w:tabs>
                <w:tab w:val="left" w:pos="709"/>
              </w:tabs>
              <w:spacing w:after="0" w:line="276" w:lineRule="auto"/>
              <w:jc w:val="both"/>
              <w:rPr>
                <w:rFonts w:cstheme="minorHAnsi"/>
                <w:sz w:val="20"/>
                <w:szCs w:val="20"/>
                <w:lang w:val="en-US"/>
              </w:rPr>
            </w:pPr>
            <w:r w:rsidRPr="001E4D65">
              <w:rPr>
                <w:rFonts w:cstheme="minorHAnsi"/>
                <w:sz w:val="20"/>
                <w:szCs w:val="20"/>
                <w:lang w:val="en-US"/>
              </w:rPr>
              <w:t xml:space="preserve">Microsoft Windows Server 2008 R2, 2012, 2012 R2, 2016, 2019, 2022 </w:t>
            </w:r>
            <w:proofErr w:type="spellStart"/>
            <w:r w:rsidRPr="001E4D65">
              <w:rPr>
                <w:rFonts w:cstheme="minorHAnsi"/>
                <w:sz w:val="20"/>
                <w:szCs w:val="20"/>
                <w:lang w:val="en-US"/>
              </w:rPr>
              <w:t>i</w:t>
            </w:r>
            <w:proofErr w:type="spellEnd"/>
            <w:r w:rsidRPr="001E4D65">
              <w:rPr>
                <w:rFonts w:cstheme="minorHAnsi"/>
                <w:sz w:val="20"/>
                <w:szCs w:val="20"/>
                <w:lang w:val="en-US"/>
              </w:rPr>
              <w:t xml:space="preserve"> 2025 </w:t>
            </w:r>
          </w:p>
        </w:tc>
        <w:tc>
          <w:tcPr>
            <w:tcW w:w="4111" w:type="dxa"/>
            <w:tcBorders>
              <w:top w:val="single" w:sz="4" w:space="0" w:color="auto"/>
              <w:left w:val="single" w:sz="4" w:space="0" w:color="auto"/>
              <w:bottom w:val="single" w:sz="4" w:space="0" w:color="auto"/>
              <w:right w:val="single" w:sz="4" w:space="0" w:color="auto"/>
            </w:tcBorders>
          </w:tcPr>
          <w:p w14:paraId="73E86337" w14:textId="77777777" w:rsidR="00D97CAD" w:rsidRPr="001E4D65" w:rsidRDefault="00D97CAD" w:rsidP="001C6184">
            <w:pPr>
              <w:spacing w:after="0" w:line="276" w:lineRule="auto"/>
              <w:jc w:val="both"/>
              <w:rPr>
                <w:rFonts w:cstheme="minorHAnsi"/>
                <w:sz w:val="20"/>
                <w:szCs w:val="20"/>
                <w:lang w:val="en-US"/>
              </w:rPr>
            </w:pPr>
          </w:p>
        </w:tc>
      </w:tr>
      <w:tr w:rsidR="00D97CAD" w:rsidRPr="001E4D65" w14:paraId="3EB5598A"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076F8A8E"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liczba kont użytkowników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D230E99"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1024 </w:t>
            </w:r>
          </w:p>
        </w:tc>
        <w:tc>
          <w:tcPr>
            <w:tcW w:w="4111" w:type="dxa"/>
            <w:tcBorders>
              <w:top w:val="single" w:sz="4" w:space="0" w:color="auto"/>
              <w:left w:val="single" w:sz="4" w:space="0" w:color="auto"/>
              <w:bottom w:val="single" w:sz="4" w:space="0" w:color="auto"/>
              <w:right w:val="single" w:sz="4" w:space="0" w:color="auto"/>
            </w:tcBorders>
          </w:tcPr>
          <w:p w14:paraId="24F3F972" w14:textId="77777777" w:rsidR="00D97CAD" w:rsidRPr="001E4D65" w:rsidRDefault="00D97CAD" w:rsidP="001C6184">
            <w:pPr>
              <w:spacing w:after="0" w:line="276" w:lineRule="auto"/>
              <w:jc w:val="both"/>
              <w:rPr>
                <w:rFonts w:cstheme="minorHAnsi"/>
                <w:sz w:val="20"/>
                <w:szCs w:val="20"/>
              </w:rPr>
            </w:pPr>
          </w:p>
        </w:tc>
      </w:tr>
      <w:tr w:rsidR="00D97CAD" w:rsidRPr="001E4D65" w14:paraId="5A890112"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4E38D5C7"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Typ macierzy RAID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56E1A8B"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Minimum JBOD, RAID 0, 1, 5, 6, 10 </w:t>
            </w:r>
          </w:p>
        </w:tc>
        <w:tc>
          <w:tcPr>
            <w:tcW w:w="4111" w:type="dxa"/>
            <w:tcBorders>
              <w:top w:val="single" w:sz="4" w:space="0" w:color="auto"/>
              <w:left w:val="single" w:sz="4" w:space="0" w:color="auto"/>
              <w:bottom w:val="single" w:sz="4" w:space="0" w:color="auto"/>
              <w:right w:val="single" w:sz="4" w:space="0" w:color="auto"/>
            </w:tcBorders>
          </w:tcPr>
          <w:p w14:paraId="1BFD2BE0" w14:textId="77777777" w:rsidR="00D97CAD" w:rsidRPr="001E4D65" w:rsidRDefault="00D97CAD" w:rsidP="001C6184">
            <w:pPr>
              <w:spacing w:after="0" w:line="276" w:lineRule="auto"/>
              <w:jc w:val="both"/>
              <w:rPr>
                <w:rFonts w:cstheme="minorHAnsi"/>
                <w:sz w:val="20"/>
                <w:szCs w:val="20"/>
              </w:rPr>
            </w:pPr>
          </w:p>
        </w:tc>
      </w:tr>
      <w:tr w:rsidR="00D97CAD" w:rsidRPr="001E4D65" w14:paraId="365C944D"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54FB016E"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Serwer plików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C72B666" w14:textId="77777777" w:rsidR="00D97CAD" w:rsidRPr="001E4D65" w:rsidRDefault="00D97CAD" w:rsidP="001C6184">
            <w:pPr>
              <w:numPr>
                <w:ilvl w:val="0"/>
                <w:numId w:val="133"/>
              </w:numPr>
              <w:tabs>
                <w:tab w:val="left" w:pos="709"/>
              </w:tabs>
              <w:spacing w:after="0" w:line="276" w:lineRule="auto"/>
              <w:jc w:val="both"/>
              <w:rPr>
                <w:rFonts w:cstheme="minorHAnsi"/>
                <w:sz w:val="20"/>
                <w:szCs w:val="20"/>
              </w:rPr>
            </w:pPr>
            <w:r w:rsidRPr="001E4D65">
              <w:rPr>
                <w:rFonts w:cstheme="minorHAnsi"/>
                <w:sz w:val="20"/>
                <w:szCs w:val="20"/>
              </w:rPr>
              <w:t>Udostępnianie plików w systemach Windows, Mac i Linux/UNIX </w:t>
            </w:r>
          </w:p>
          <w:p w14:paraId="17CC2DF1" w14:textId="77777777" w:rsidR="00D97CAD" w:rsidRPr="001E4D65" w:rsidRDefault="00D97CAD" w:rsidP="001C6184">
            <w:pPr>
              <w:numPr>
                <w:ilvl w:val="0"/>
                <w:numId w:val="134"/>
              </w:numPr>
              <w:tabs>
                <w:tab w:val="left" w:pos="709"/>
              </w:tabs>
              <w:spacing w:after="0" w:line="276" w:lineRule="auto"/>
              <w:jc w:val="both"/>
              <w:rPr>
                <w:rFonts w:cstheme="minorHAnsi"/>
                <w:sz w:val="20"/>
                <w:szCs w:val="20"/>
              </w:rPr>
            </w:pPr>
            <w:r w:rsidRPr="001E4D65">
              <w:rPr>
                <w:rFonts w:cstheme="minorHAnsi"/>
                <w:sz w:val="20"/>
                <w:szCs w:val="20"/>
              </w:rPr>
              <w:t>Sieć firmy Microsoft (CIFS/SMB) </w:t>
            </w:r>
          </w:p>
          <w:p w14:paraId="0F0B2396" w14:textId="77777777" w:rsidR="00D97CAD" w:rsidRPr="001E4D65" w:rsidRDefault="00D97CAD" w:rsidP="001C6184">
            <w:pPr>
              <w:numPr>
                <w:ilvl w:val="0"/>
                <w:numId w:val="135"/>
              </w:numPr>
              <w:tabs>
                <w:tab w:val="left" w:pos="709"/>
              </w:tabs>
              <w:spacing w:after="0" w:line="276" w:lineRule="auto"/>
              <w:jc w:val="both"/>
              <w:rPr>
                <w:rFonts w:cstheme="minorHAnsi"/>
                <w:sz w:val="20"/>
                <w:szCs w:val="20"/>
              </w:rPr>
            </w:pPr>
            <w:r w:rsidRPr="001E4D65">
              <w:rPr>
                <w:rFonts w:cstheme="minorHAnsi"/>
                <w:sz w:val="20"/>
                <w:szCs w:val="20"/>
              </w:rPr>
              <w:t>Sieć Apple (AFP) </w:t>
            </w:r>
          </w:p>
          <w:p w14:paraId="3960EB56" w14:textId="77777777" w:rsidR="00D97CAD" w:rsidRPr="001E4D65" w:rsidRDefault="00D97CAD" w:rsidP="001C6184">
            <w:pPr>
              <w:numPr>
                <w:ilvl w:val="0"/>
                <w:numId w:val="136"/>
              </w:numPr>
              <w:tabs>
                <w:tab w:val="left" w:pos="709"/>
              </w:tabs>
              <w:spacing w:after="0" w:line="276" w:lineRule="auto"/>
              <w:jc w:val="both"/>
              <w:rPr>
                <w:rFonts w:cstheme="minorHAnsi"/>
                <w:sz w:val="20"/>
                <w:szCs w:val="20"/>
              </w:rPr>
            </w:pPr>
            <w:r w:rsidRPr="001E4D65">
              <w:rPr>
                <w:rFonts w:cstheme="minorHAnsi"/>
                <w:sz w:val="20"/>
                <w:szCs w:val="20"/>
              </w:rPr>
              <w:t>Usługi NFS w wersji 2/3/4/4.1 </w:t>
            </w:r>
          </w:p>
        </w:tc>
        <w:tc>
          <w:tcPr>
            <w:tcW w:w="4111" w:type="dxa"/>
            <w:tcBorders>
              <w:top w:val="single" w:sz="4" w:space="0" w:color="auto"/>
              <w:left w:val="single" w:sz="4" w:space="0" w:color="auto"/>
              <w:bottom w:val="single" w:sz="4" w:space="0" w:color="auto"/>
              <w:right w:val="single" w:sz="4" w:space="0" w:color="auto"/>
            </w:tcBorders>
          </w:tcPr>
          <w:p w14:paraId="563124C6" w14:textId="77777777" w:rsidR="00D97CAD" w:rsidRPr="001E4D65" w:rsidRDefault="00D97CAD" w:rsidP="001C6184">
            <w:pPr>
              <w:spacing w:after="0" w:line="276" w:lineRule="auto"/>
              <w:jc w:val="both"/>
              <w:rPr>
                <w:rFonts w:cstheme="minorHAnsi"/>
                <w:sz w:val="20"/>
                <w:szCs w:val="20"/>
              </w:rPr>
            </w:pPr>
          </w:p>
        </w:tc>
      </w:tr>
      <w:tr w:rsidR="00D97CAD" w:rsidRPr="001E4D65" w14:paraId="15BFFF38"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18B215AF"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Inne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2F68789"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Serwer ma zostać dostarczony z minimum 4 dyskami SATA minimum 4 TB </w:t>
            </w:r>
          </w:p>
          <w:p w14:paraId="46BA45A5"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Sprzęt fabrycznie nowy, nieużywany. Urządzenia z oficjalnej dystrybucji na rynek UE. Oprogramowanie w języku polskim lub angielskim.</w:t>
            </w:r>
          </w:p>
        </w:tc>
        <w:tc>
          <w:tcPr>
            <w:tcW w:w="4111" w:type="dxa"/>
            <w:tcBorders>
              <w:top w:val="single" w:sz="4" w:space="0" w:color="auto"/>
              <w:left w:val="single" w:sz="4" w:space="0" w:color="auto"/>
              <w:bottom w:val="single" w:sz="4" w:space="0" w:color="auto"/>
              <w:right w:val="single" w:sz="4" w:space="0" w:color="auto"/>
            </w:tcBorders>
          </w:tcPr>
          <w:p w14:paraId="730EB198" w14:textId="77777777" w:rsidR="00D97CAD" w:rsidRPr="001E4D65" w:rsidRDefault="00D97CAD" w:rsidP="001C6184">
            <w:pPr>
              <w:spacing w:after="0" w:line="276" w:lineRule="auto"/>
              <w:jc w:val="both"/>
              <w:rPr>
                <w:rFonts w:cstheme="minorHAnsi"/>
                <w:sz w:val="20"/>
                <w:szCs w:val="20"/>
              </w:rPr>
            </w:pPr>
          </w:p>
        </w:tc>
      </w:tr>
      <w:tr w:rsidR="00D97CAD" w:rsidRPr="001E4D65" w14:paraId="3A0E7073" w14:textId="77777777" w:rsidTr="001C6184">
        <w:tc>
          <w:tcPr>
            <w:tcW w:w="1985" w:type="dxa"/>
            <w:tcBorders>
              <w:top w:val="single" w:sz="4" w:space="0" w:color="auto"/>
              <w:left w:val="single" w:sz="4" w:space="0" w:color="auto"/>
              <w:bottom w:val="single" w:sz="4" w:space="0" w:color="auto"/>
              <w:right w:val="single" w:sz="4" w:space="0" w:color="auto"/>
            </w:tcBorders>
            <w:vAlign w:val="center"/>
            <w:hideMark/>
          </w:tcPr>
          <w:p w14:paraId="01AEC982"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Gwarancja </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975429D" w14:textId="77777777" w:rsidR="00D97CAD" w:rsidRPr="001E4D65" w:rsidRDefault="00D97CAD" w:rsidP="001C6184">
            <w:pPr>
              <w:spacing w:after="0" w:line="276" w:lineRule="auto"/>
              <w:jc w:val="both"/>
              <w:rPr>
                <w:rFonts w:cstheme="minorHAnsi"/>
                <w:sz w:val="20"/>
                <w:szCs w:val="20"/>
              </w:rPr>
            </w:pPr>
            <w:r w:rsidRPr="001E4D65">
              <w:rPr>
                <w:rFonts w:cstheme="minorHAnsi"/>
                <w:sz w:val="20"/>
                <w:szCs w:val="20"/>
              </w:rPr>
              <w:t>Producenta minimum 36 miesięcy</w:t>
            </w:r>
          </w:p>
        </w:tc>
        <w:tc>
          <w:tcPr>
            <w:tcW w:w="4111" w:type="dxa"/>
            <w:tcBorders>
              <w:top w:val="single" w:sz="4" w:space="0" w:color="auto"/>
              <w:left w:val="single" w:sz="4" w:space="0" w:color="auto"/>
              <w:bottom w:val="single" w:sz="4" w:space="0" w:color="auto"/>
              <w:right w:val="single" w:sz="4" w:space="0" w:color="auto"/>
            </w:tcBorders>
          </w:tcPr>
          <w:p w14:paraId="12895855" w14:textId="77777777" w:rsidR="00D97CAD" w:rsidRPr="001E4D65" w:rsidRDefault="00D97CAD" w:rsidP="001C6184">
            <w:pPr>
              <w:spacing w:after="0" w:line="276" w:lineRule="auto"/>
              <w:jc w:val="both"/>
              <w:rPr>
                <w:rFonts w:cstheme="minorHAnsi"/>
                <w:sz w:val="20"/>
                <w:szCs w:val="20"/>
              </w:rPr>
            </w:pPr>
          </w:p>
        </w:tc>
      </w:tr>
    </w:tbl>
    <w:p w14:paraId="56FCAEC3" w14:textId="77777777" w:rsidR="00D97CAD" w:rsidRPr="00D97CAD" w:rsidRDefault="00D97CAD" w:rsidP="00D97CAD">
      <w:pPr>
        <w:spacing w:before="100" w:beforeAutospacing="1" w:after="119" w:line="276" w:lineRule="auto"/>
        <w:jc w:val="both"/>
        <w:rPr>
          <w:rFonts w:cstheme="minorHAnsi"/>
          <w:b/>
          <w:bCs/>
          <w:sz w:val="20"/>
          <w:szCs w:val="20"/>
        </w:rPr>
      </w:pPr>
    </w:p>
    <w:p w14:paraId="242525E9" w14:textId="77777777" w:rsidR="00881BED" w:rsidRPr="00513978" w:rsidRDefault="00881BED" w:rsidP="00AB53E7">
      <w:pPr>
        <w:spacing w:before="100" w:beforeAutospacing="1" w:after="119" w:line="276" w:lineRule="auto"/>
        <w:jc w:val="both"/>
        <w:rPr>
          <w:rFonts w:cstheme="minorHAnsi"/>
          <w:b/>
          <w:bCs/>
          <w:sz w:val="20"/>
          <w:szCs w:val="20"/>
        </w:rPr>
      </w:pPr>
    </w:p>
    <w:p w14:paraId="215730D6" w14:textId="77777777" w:rsidR="00AC169B" w:rsidRDefault="00AC169B">
      <w:pPr>
        <w:spacing w:after="0" w:line="240" w:lineRule="auto"/>
        <w:rPr>
          <w:rFonts w:cstheme="minorHAnsi"/>
          <w:b/>
          <w:bCs/>
          <w:sz w:val="20"/>
          <w:szCs w:val="20"/>
        </w:rPr>
      </w:pPr>
      <w:r>
        <w:rPr>
          <w:rFonts w:cstheme="minorHAnsi"/>
          <w:b/>
          <w:bCs/>
          <w:sz w:val="20"/>
          <w:szCs w:val="20"/>
        </w:rPr>
        <w:br w:type="page"/>
      </w:r>
    </w:p>
    <w:p w14:paraId="76DF57D3" w14:textId="1C6AAE92" w:rsidR="00881BED" w:rsidRPr="002E073A" w:rsidRDefault="00881BED" w:rsidP="00AC169B">
      <w:pPr>
        <w:spacing w:before="100" w:beforeAutospacing="1" w:after="119" w:line="276" w:lineRule="auto"/>
        <w:jc w:val="both"/>
        <w:rPr>
          <w:rFonts w:cs="Calibri"/>
          <w:b/>
          <w:bCs/>
          <w:sz w:val="20"/>
          <w:szCs w:val="20"/>
          <w:u w:val="single"/>
        </w:rPr>
      </w:pPr>
      <w:r w:rsidRPr="002E073A">
        <w:rPr>
          <w:rFonts w:cstheme="minorHAnsi"/>
          <w:b/>
          <w:bCs/>
          <w:sz w:val="20"/>
          <w:szCs w:val="20"/>
          <w:u w:val="single"/>
        </w:rPr>
        <w:lastRenderedPageBreak/>
        <w:t>Pakiet nr 2</w:t>
      </w:r>
      <w:r w:rsidR="00AC169B" w:rsidRPr="002E073A">
        <w:rPr>
          <w:rFonts w:cstheme="minorHAnsi"/>
          <w:b/>
          <w:bCs/>
          <w:sz w:val="20"/>
          <w:szCs w:val="20"/>
          <w:u w:val="single"/>
        </w:rPr>
        <w:t xml:space="preserve"> </w:t>
      </w:r>
      <w:r w:rsidR="00AC169B" w:rsidRPr="002E073A">
        <w:rPr>
          <w:rFonts w:cs="Calibri"/>
          <w:b/>
          <w:bCs/>
          <w:sz w:val="20"/>
          <w:szCs w:val="20"/>
          <w:u w:val="single"/>
        </w:rPr>
        <w:t>Zakup zestawów komputerowych</w:t>
      </w:r>
    </w:p>
    <w:tbl>
      <w:tblPr>
        <w:tblStyle w:val="Tabelasiatki1jasna"/>
        <w:tblW w:w="5372" w:type="pct"/>
        <w:tblInd w:w="-289" w:type="dxa"/>
        <w:tblLayout w:type="fixed"/>
        <w:tblLook w:val="04A0" w:firstRow="1" w:lastRow="0" w:firstColumn="1" w:lastColumn="0" w:noHBand="0" w:noVBand="1"/>
      </w:tblPr>
      <w:tblGrid>
        <w:gridCol w:w="474"/>
        <w:gridCol w:w="1371"/>
        <w:gridCol w:w="4960"/>
        <w:gridCol w:w="4111"/>
      </w:tblGrid>
      <w:tr w:rsidR="002E073A" w:rsidRPr="00C10B2F" w14:paraId="5EAD3FB2" w14:textId="77777777" w:rsidTr="002E07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 w:type="pct"/>
            <w:shd w:val="clear" w:color="auto" w:fill="D0CECE" w:themeFill="background2" w:themeFillShade="E6"/>
          </w:tcPr>
          <w:p w14:paraId="4D23FBD5" w14:textId="77777777" w:rsidR="007D797A" w:rsidRPr="00C10B2F" w:rsidRDefault="007D797A" w:rsidP="00C10B2F">
            <w:pPr>
              <w:spacing w:after="0" w:line="276" w:lineRule="auto"/>
              <w:jc w:val="center"/>
              <w:rPr>
                <w:rFonts w:cstheme="minorHAnsi"/>
                <w:sz w:val="20"/>
                <w:szCs w:val="20"/>
              </w:rPr>
            </w:pPr>
            <w:r w:rsidRPr="00C10B2F">
              <w:rPr>
                <w:rFonts w:cstheme="minorHAnsi"/>
                <w:sz w:val="20"/>
                <w:szCs w:val="20"/>
              </w:rPr>
              <w:t>LP</w:t>
            </w:r>
          </w:p>
        </w:tc>
        <w:tc>
          <w:tcPr>
            <w:tcW w:w="628" w:type="pct"/>
            <w:shd w:val="clear" w:color="auto" w:fill="D0CECE" w:themeFill="background2" w:themeFillShade="E6"/>
          </w:tcPr>
          <w:p w14:paraId="78810B98" w14:textId="77777777" w:rsidR="007D797A" w:rsidRPr="00C10B2F" w:rsidRDefault="007D797A" w:rsidP="00C10B2F">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Nazwa</w:t>
            </w:r>
          </w:p>
        </w:tc>
        <w:tc>
          <w:tcPr>
            <w:tcW w:w="2272" w:type="pct"/>
            <w:shd w:val="clear" w:color="auto" w:fill="D0CECE" w:themeFill="background2" w:themeFillShade="E6"/>
          </w:tcPr>
          <w:p w14:paraId="09A6B1AB" w14:textId="77777777" w:rsidR="007D797A" w:rsidRPr="00C10B2F" w:rsidRDefault="007D797A" w:rsidP="00C10B2F">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Wymagania minimalne</w:t>
            </w:r>
          </w:p>
        </w:tc>
        <w:tc>
          <w:tcPr>
            <w:tcW w:w="1883" w:type="pct"/>
            <w:shd w:val="clear" w:color="auto" w:fill="BFBFBF" w:themeFill="background1" w:themeFillShade="BF"/>
          </w:tcPr>
          <w:p w14:paraId="5AFAB2E1" w14:textId="77777777" w:rsidR="007D797A" w:rsidRPr="00C10B2F" w:rsidRDefault="007D797A" w:rsidP="00C10B2F">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Parametr oferowany (dokładny opis)</w:t>
            </w:r>
          </w:p>
        </w:tc>
      </w:tr>
      <w:tr w:rsidR="007D797A" w:rsidRPr="00C10B2F" w14:paraId="01AB7B63"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37718753"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w:t>
            </w:r>
          </w:p>
        </w:tc>
        <w:tc>
          <w:tcPr>
            <w:tcW w:w="628" w:type="pct"/>
            <w:vAlign w:val="center"/>
          </w:tcPr>
          <w:p w14:paraId="1961581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Produkt</w:t>
            </w:r>
          </w:p>
        </w:tc>
        <w:tc>
          <w:tcPr>
            <w:tcW w:w="2272" w:type="pct"/>
            <w:vAlign w:val="center"/>
          </w:tcPr>
          <w:p w14:paraId="467C40A5" w14:textId="43B7DBE6" w:rsidR="007D797A" w:rsidRPr="00C10B2F" w:rsidRDefault="00C01ACB"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Model </w:t>
            </w:r>
            <w:r w:rsidR="007D797A" w:rsidRPr="00C10B2F">
              <w:rPr>
                <w:rFonts w:cstheme="minorHAnsi"/>
                <w:sz w:val="20"/>
                <w:szCs w:val="20"/>
              </w:rPr>
              <w:t xml:space="preserve">oferowanego produktu: </w:t>
            </w:r>
          </w:p>
          <w:p w14:paraId="27C8C3D3"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Producent:</w:t>
            </w:r>
          </w:p>
          <w:p w14:paraId="5C0D2CE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Typ:</w:t>
            </w:r>
          </w:p>
          <w:p w14:paraId="007F623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Urządzenie fabrycznie nowe, rok produkcji nie starszy niż 2025</w:t>
            </w:r>
          </w:p>
        </w:tc>
        <w:tc>
          <w:tcPr>
            <w:tcW w:w="1883" w:type="pct"/>
          </w:tcPr>
          <w:p w14:paraId="31E6E35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32840BB6"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2AA94598"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w:t>
            </w:r>
          </w:p>
        </w:tc>
        <w:tc>
          <w:tcPr>
            <w:tcW w:w="628" w:type="pct"/>
          </w:tcPr>
          <w:p w14:paraId="3ADF920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Typ</w:t>
            </w:r>
          </w:p>
        </w:tc>
        <w:tc>
          <w:tcPr>
            <w:tcW w:w="2272" w:type="pct"/>
          </w:tcPr>
          <w:p w14:paraId="2DF1F96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Komputer, w którym podzespoły komputerowe takie jak płyta główna, procesor czy układ graficzny zostały umieszczone w jednej obudowie z ekranem w taki sposób, który uniemożliwia odłączenie komputera od monitora, posiadający wspólny system zasilania.</w:t>
            </w:r>
          </w:p>
        </w:tc>
        <w:tc>
          <w:tcPr>
            <w:tcW w:w="1883" w:type="pct"/>
          </w:tcPr>
          <w:p w14:paraId="36FA11A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024DA89B"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0EC20901"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3</w:t>
            </w:r>
          </w:p>
        </w:tc>
        <w:tc>
          <w:tcPr>
            <w:tcW w:w="628" w:type="pct"/>
          </w:tcPr>
          <w:p w14:paraId="44E0349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Zastosowanie</w:t>
            </w:r>
          </w:p>
        </w:tc>
        <w:tc>
          <w:tcPr>
            <w:tcW w:w="2272" w:type="pct"/>
          </w:tcPr>
          <w:p w14:paraId="684D8A45"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Komputer wykorzystywany dla potrzeby aplikacji biurowych, ale w szczególności systemów medycznych (posiadanych przez Zamawiającego) oraz wpięty do Active Directory (posiadanego przez Zamawiającego)</w:t>
            </w:r>
          </w:p>
        </w:tc>
        <w:tc>
          <w:tcPr>
            <w:tcW w:w="1883" w:type="pct"/>
          </w:tcPr>
          <w:p w14:paraId="01BE72FB"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4D92FCBE"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7849F63C"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4</w:t>
            </w:r>
          </w:p>
        </w:tc>
        <w:tc>
          <w:tcPr>
            <w:tcW w:w="628" w:type="pct"/>
          </w:tcPr>
          <w:p w14:paraId="487847EA"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Wydajność obliczeniowa</w:t>
            </w:r>
          </w:p>
        </w:tc>
        <w:tc>
          <w:tcPr>
            <w:tcW w:w="2272" w:type="pct"/>
          </w:tcPr>
          <w:p w14:paraId="496BB26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Płyta główna dedykowana do komputera stacjonarnego typu </w:t>
            </w:r>
            <w:proofErr w:type="spellStart"/>
            <w:r w:rsidRPr="00C10B2F">
              <w:rPr>
                <w:rFonts w:cstheme="minorHAnsi"/>
                <w:sz w:val="20"/>
                <w:szCs w:val="20"/>
                <w:lang w:eastAsia="pl-PL"/>
              </w:rPr>
              <w:t>All</w:t>
            </w:r>
            <w:proofErr w:type="spellEnd"/>
            <w:r w:rsidRPr="00C10B2F">
              <w:rPr>
                <w:rFonts w:cstheme="minorHAnsi"/>
                <w:sz w:val="20"/>
                <w:szCs w:val="20"/>
                <w:lang w:eastAsia="pl-PL"/>
              </w:rPr>
              <w:t xml:space="preserve">-In-One, kompatybilna z zaoferowanym procesorem, umożliwiająca obsługę magistrali zainstalowanego procesora, wysokowydajnej pamięci zgodnej z oferowanym procesorem, umożliwiająca konfigurację wielodyskową M.2 </w:t>
            </w:r>
            <w:proofErr w:type="spellStart"/>
            <w:r w:rsidRPr="00C10B2F">
              <w:rPr>
                <w:rFonts w:cstheme="minorHAnsi"/>
                <w:sz w:val="20"/>
                <w:szCs w:val="20"/>
                <w:lang w:eastAsia="pl-PL"/>
              </w:rPr>
              <w:t>PCIe</w:t>
            </w:r>
            <w:proofErr w:type="spellEnd"/>
            <w:r w:rsidRPr="00C10B2F">
              <w:rPr>
                <w:rFonts w:cstheme="minorHAnsi"/>
                <w:sz w:val="20"/>
                <w:szCs w:val="20"/>
                <w:lang w:eastAsia="pl-PL"/>
              </w:rPr>
              <w:t xml:space="preserve"> oraz obsługująca minimum 64GB pamięci operacyjnej SO-DIMM DDR5.</w:t>
            </w:r>
          </w:p>
          <w:p w14:paraId="43A7DD7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p w14:paraId="19E7824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Procesor wielordzeniowy obsługujący zarówno 32-bitowe jak i 64-bitowe aplikacje oraz posiadający sprzętowe wsparcie wirtualizacji. </w:t>
            </w:r>
          </w:p>
          <w:p w14:paraId="617DE78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Oferowany procesor musi posiadać minimum 10 rdzeni, minimum  20MB pamięci cache.</w:t>
            </w:r>
          </w:p>
          <w:p w14:paraId="362760E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p w14:paraId="1FBCA535" w14:textId="5021CDF1"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bookmarkStart w:id="70" w:name="_Hlk204164671"/>
            <w:r w:rsidRPr="00C10B2F">
              <w:rPr>
                <w:rFonts w:cstheme="minorHAnsi"/>
                <w:sz w:val="20"/>
                <w:szCs w:val="20"/>
                <w:lang w:eastAsia="pl-PL"/>
              </w:rPr>
              <w:t xml:space="preserve">Procesor zaoferowanego komputera osiągający w teście wydajności </w:t>
            </w:r>
            <w:proofErr w:type="spellStart"/>
            <w:r w:rsidRPr="00C10B2F">
              <w:rPr>
                <w:rFonts w:cstheme="minorHAnsi"/>
                <w:sz w:val="20"/>
                <w:szCs w:val="20"/>
                <w:lang w:eastAsia="pl-PL"/>
              </w:rPr>
              <w:t>PassMark</w:t>
            </w:r>
            <w:proofErr w:type="spellEnd"/>
            <w:r w:rsidRPr="00C10B2F">
              <w:rPr>
                <w:rFonts w:cstheme="minorHAnsi"/>
                <w:sz w:val="20"/>
                <w:szCs w:val="20"/>
                <w:lang w:eastAsia="pl-PL"/>
              </w:rPr>
              <w:t xml:space="preserve"> CPU na dzień publikacji ogłoszenia o zamówieniu w Dzienniku Urzędowym Unii Europejskiej [wg </w:t>
            </w:r>
            <w:hyperlink r:id="rId30" w:history="1">
              <w:r w:rsidRPr="00C10B2F">
                <w:rPr>
                  <w:rStyle w:val="Hipercze"/>
                  <w:rFonts w:cstheme="minorHAnsi"/>
                  <w:sz w:val="20"/>
                  <w:szCs w:val="20"/>
                  <w:lang w:eastAsia="pl-PL"/>
                </w:rPr>
                <w:t>https://www.cpubenchmark.net/multithread/</w:t>
              </w:r>
            </w:hyperlink>
            <w:r w:rsidRPr="00C10B2F">
              <w:rPr>
                <w:rFonts w:cstheme="minorHAnsi"/>
                <w:sz w:val="20"/>
                <w:szCs w:val="20"/>
                <w:lang w:eastAsia="pl-PL"/>
              </w:rPr>
              <w:t xml:space="preserve">  wynik minimum 25000 punktów wg wskazań przedostatniej kolumny</w:t>
            </w:r>
            <w:bookmarkEnd w:id="70"/>
            <w:r w:rsidRPr="00C10B2F">
              <w:rPr>
                <w:rFonts w:cstheme="minorHAnsi"/>
                <w:sz w:val="20"/>
                <w:szCs w:val="20"/>
                <w:lang w:eastAsia="pl-PL"/>
              </w:rPr>
              <w:t>].</w:t>
            </w:r>
          </w:p>
        </w:tc>
        <w:tc>
          <w:tcPr>
            <w:tcW w:w="1883" w:type="pct"/>
          </w:tcPr>
          <w:p w14:paraId="231A935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1EA29291"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1AF6EF33"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5</w:t>
            </w:r>
          </w:p>
        </w:tc>
        <w:tc>
          <w:tcPr>
            <w:tcW w:w="628" w:type="pct"/>
          </w:tcPr>
          <w:p w14:paraId="0E4339C4"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Pamięć operacyjna</w:t>
            </w:r>
          </w:p>
        </w:tc>
        <w:tc>
          <w:tcPr>
            <w:tcW w:w="2272" w:type="pct"/>
          </w:tcPr>
          <w:p w14:paraId="440BDD8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Minimum 16 GB pamięci RAM w technologii zgodnej z zainstalowanym procesorem z możliwością rozszerzenia do co najmniej 64GB. Co najmniej jeden slot pozostaje wolny.</w:t>
            </w:r>
          </w:p>
        </w:tc>
        <w:tc>
          <w:tcPr>
            <w:tcW w:w="1883" w:type="pct"/>
          </w:tcPr>
          <w:p w14:paraId="163F8A1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64677E4C"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5DDD8D34"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6</w:t>
            </w:r>
          </w:p>
        </w:tc>
        <w:tc>
          <w:tcPr>
            <w:tcW w:w="628" w:type="pct"/>
          </w:tcPr>
          <w:p w14:paraId="177EFD8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Pamięć masowa</w:t>
            </w:r>
          </w:p>
        </w:tc>
        <w:tc>
          <w:tcPr>
            <w:tcW w:w="2272" w:type="pct"/>
          </w:tcPr>
          <w:p w14:paraId="7DCFE9C5"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Dysk półprzewodnikowy o pojemności minimum 500GB z interfejsem M.2 </w:t>
            </w:r>
            <w:proofErr w:type="spellStart"/>
            <w:r w:rsidRPr="00C10B2F">
              <w:rPr>
                <w:rFonts w:cstheme="minorHAnsi"/>
                <w:sz w:val="20"/>
                <w:szCs w:val="20"/>
              </w:rPr>
              <w:t>PCIe</w:t>
            </w:r>
            <w:proofErr w:type="spellEnd"/>
            <w:r w:rsidRPr="00C10B2F">
              <w:rPr>
                <w:rFonts w:cstheme="minorHAnsi"/>
                <w:sz w:val="20"/>
                <w:szCs w:val="20"/>
              </w:rPr>
              <w:t xml:space="preserve"> </w:t>
            </w:r>
            <w:proofErr w:type="spellStart"/>
            <w:r w:rsidRPr="00C10B2F">
              <w:rPr>
                <w:rFonts w:cstheme="minorHAnsi"/>
                <w:sz w:val="20"/>
                <w:szCs w:val="20"/>
              </w:rPr>
              <w:t>NVMe</w:t>
            </w:r>
            <w:proofErr w:type="spellEnd"/>
            <w:r w:rsidRPr="00C10B2F">
              <w:rPr>
                <w:rFonts w:cstheme="minorHAnsi"/>
                <w:sz w:val="20"/>
                <w:szCs w:val="20"/>
              </w:rPr>
              <w:t>, zawierający partycję RECOVERY umożliwiającą odtworzenie systemu operacyjnego po awarii bez dodatkowych nośników.</w:t>
            </w:r>
          </w:p>
        </w:tc>
        <w:tc>
          <w:tcPr>
            <w:tcW w:w="1883" w:type="pct"/>
          </w:tcPr>
          <w:p w14:paraId="2C48155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536C5AEA"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716525B0"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7</w:t>
            </w:r>
          </w:p>
        </w:tc>
        <w:tc>
          <w:tcPr>
            <w:tcW w:w="628" w:type="pct"/>
          </w:tcPr>
          <w:p w14:paraId="5063C95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Karta graficzna</w:t>
            </w:r>
          </w:p>
        </w:tc>
        <w:tc>
          <w:tcPr>
            <w:tcW w:w="2272" w:type="pct"/>
          </w:tcPr>
          <w:p w14:paraId="1F30314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Zintegrowana z procesorem, z dynamicznie przydzielaną pamięcią na potrzeby grafiki; zapewnione sterowniki dla systemu operacyjnego zainstalowanego na dostarczonych komputerach podpisane cyfrowo przez producenta systemu operacyjnego.</w:t>
            </w:r>
          </w:p>
          <w:p w14:paraId="16DF316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Obsługa portów wideo: musi zawierać co najmniej 2 szt. cyfrowych (w tym 1 szt. HDMI - w przypadku braku dostępnego portu HDMI Wykonawca dostarczy adapter </w:t>
            </w:r>
            <w:r w:rsidRPr="00C10B2F">
              <w:rPr>
                <w:rFonts w:cstheme="minorHAnsi"/>
                <w:sz w:val="20"/>
                <w:szCs w:val="20"/>
              </w:rPr>
              <w:lastRenderedPageBreak/>
              <w:t>lub odpowiedni kabel umożliwiający podpięcie do monitora ze złączem HDMI); możliwość jednoczesnej obsługi 2 niezależnych monitorów w rozdzielczości minimum 1920 x1080 pikseli przy minimum 60Hz.</w:t>
            </w:r>
          </w:p>
        </w:tc>
        <w:tc>
          <w:tcPr>
            <w:tcW w:w="1883" w:type="pct"/>
          </w:tcPr>
          <w:p w14:paraId="0B76461C"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06D5784E"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7EE8AC6E"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8</w:t>
            </w:r>
          </w:p>
        </w:tc>
        <w:tc>
          <w:tcPr>
            <w:tcW w:w="628" w:type="pct"/>
          </w:tcPr>
          <w:p w14:paraId="3F2BE79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Multimedia</w:t>
            </w:r>
          </w:p>
        </w:tc>
        <w:tc>
          <w:tcPr>
            <w:tcW w:w="2272" w:type="pct"/>
          </w:tcPr>
          <w:p w14:paraId="1260F1AA"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Karta dźwiękowa zintegrowana z płytą główną, zgodna z HDA;</w:t>
            </w:r>
          </w:p>
          <w:p w14:paraId="2C23BDC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Wbudowane głośniki stereo;</w:t>
            </w:r>
          </w:p>
          <w:p w14:paraId="72337B6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Wbudowany minimum jeden mikrofon;</w:t>
            </w:r>
          </w:p>
        </w:tc>
        <w:tc>
          <w:tcPr>
            <w:tcW w:w="1883" w:type="pct"/>
          </w:tcPr>
          <w:p w14:paraId="3C1182D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518FB4A8"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46750806"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9</w:t>
            </w:r>
          </w:p>
        </w:tc>
        <w:tc>
          <w:tcPr>
            <w:tcW w:w="628" w:type="pct"/>
          </w:tcPr>
          <w:p w14:paraId="12C1B72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Kamera</w:t>
            </w:r>
          </w:p>
        </w:tc>
        <w:tc>
          <w:tcPr>
            <w:tcW w:w="2272" w:type="pct"/>
          </w:tcPr>
          <w:p w14:paraId="2C9C3F5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Wbudowana kamera 5MP z mechaniczną przesłona obiektywu będąca integralną częścią kamery</w:t>
            </w:r>
          </w:p>
        </w:tc>
        <w:tc>
          <w:tcPr>
            <w:tcW w:w="1883" w:type="pct"/>
          </w:tcPr>
          <w:p w14:paraId="0137B7B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2225ACCC"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11126E52"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10</w:t>
            </w:r>
          </w:p>
        </w:tc>
        <w:tc>
          <w:tcPr>
            <w:tcW w:w="628" w:type="pct"/>
          </w:tcPr>
          <w:p w14:paraId="0B1F0434"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Komunikacja</w:t>
            </w:r>
          </w:p>
        </w:tc>
        <w:tc>
          <w:tcPr>
            <w:tcW w:w="2272" w:type="pct"/>
          </w:tcPr>
          <w:p w14:paraId="3FF0EC2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Kontroler LAN Ethernet obsługujący standardy 100/1000 </w:t>
            </w:r>
            <w:proofErr w:type="spellStart"/>
            <w:r w:rsidRPr="00C10B2F">
              <w:rPr>
                <w:rFonts w:cstheme="minorHAnsi"/>
                <w:sz w:val="20"/>
                <w:szCs w:val="20"/>
              </w:rPr>
              <w:t>Mbits</w:t>
            </w:r>
            <w:proofErr w:type="spellEnd"/>
            <w:r w:rsidRPr="00C10B2F">
              <w:rPr>
                <w:rFonts w:cstheme="minorHAnsi"/>
                <w:sz w:val="20"/>
                <w:szCs w:val="20"/>
              </w:rPr>
              <w:t xml:space="preserve"> zintegrowany z płytą główną;</w:t>
            </w:r>
          </w:p>
          <w:p w14:paraId="18A03C8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Kontroler WIFI 802.11ax podłączony za pomocą zintegrowanego z płytą główną złącza M.2 WLAN, z anteną 2x2 wbudowaną w obudowę komputera, pozwalającą na transmisję z prędkością minimum 1 </w:t>
            </w:r>
            <w:proofErr w:type="spellStart"/>
            <w:r w:rsidRPr="00C10B2F">
              <w:rPr>
                <w:rFonts w:cstheme="minorHAnsi"/>
                <w:sz w:val="20"/>
                <w:szCs w:val="20"/>
              </w:rPr>
              <w:t>Gbps</w:t>
            </w:r>
            <w:proofErr w:type="spellEnd"/>
            <w:r w:rsidRPr="00C10B2F">
              <w:rPr>
                <w:rFonts w:cstheme="minorHAnsi"/>
                <w:sz w:val="20"/>
                <w:szCs w:val="20"/>
              </w:rPr>
              <w:t>;</w:t>
            </w:r>
          </w:p>
          <w:p w14:paraId="563FE9C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i/>
                <w:iCs/>
                <w:sz w:val="20"/>
                <w:szCs w:val="20"/>
                <w:u w:val="single"/>
              </w:rPr>
            </w:pPr>
            <w:r w:rsidRPr="00C10B2F">
              <w:rPr>
                <w:rFonts w:cstheme="minorHAnsi"/>
                <w:i/>
                <w:iCs/>
                <w:sz w:val="20"/>
                <w:szCs w:val="20"/>
                <w:u w:val="single"/>
              </w:rPr>
              <w:t>Żaden z powyższych kontrolerów nie może być podłączony do komputera poprzez złącze USB (dotyczy złącz zewnętrznych jak i wewnętrznych).</w:t>
            </w:r>
          </w:p>
          <w:p w14:paraId="6CF7669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Kontroler Bluetooth 5.x</w:t>
            </w:r>
          </w:p>
        </w:tc>
        <w:tc>
          <w:tcPr>
            <w:tcW w:w="1883" w:type="pct"/>
          </w:tcPr>
          <w:p w14:paraId="6A282BD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3791985D"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1A62C69C"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11</w:t>
            </w:r>
          </w:p>
        </w:tc>
        <w:tc>
          <w:tcPr>
            <w:tcW w:w="628" w:type="pct"/>
          </w:tcPr>
          <w:p w14:paraId="5A6A007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Porty we/wy</w:t>
            </w:r>
          </w:p>
        </w:tc>
        <w:tc>
          <w:tcPr>
            <w:tcW w:w="2272" w:type="pct"/>
          </w:tcPr>
          <w:p w14:paraId="2FA20053"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minimum jeden port DP lub HDMI</w:t>
            </w:r>
          </w:p>
          <w:p w14:paraId="74F3311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minimum jeden port RJ-45</w:t>
            </w:r>
          </w:p>
          <w:p w14:paraId="30B011E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minimum sześć portów USB (w tym co najmniej trzy porty USB 3.2, jeden port USB-C Gen.2)</w:t>
            </w:r>
          </w:p>
          <w:p w14:paraId="6DAAD7C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i/>
                <w:iCs/>
                <w:sz w:val="20"/>
                <w:szCs w:val="20"/>
                <w:u w:val="single"/>
              </w:rPr>
            </w:pPr>
            <w:r w:rsidRPr="00C10B2F">
              <w:rPr>
                <w:rFonts w:cstheme="minorHAnsi"/>
                <w:i/>
                <w:iCs/>
                <w:sz w:val="20"/>
                <w:szCs w:val="20"/>
                <w:u w:val="single"/>
              </w:rPr>
              <w:t xml:space="preserve">Wymagana ilość (na zewnątrz obudowy komputera) portów USB nie może być osiągnięta w wyniku stosowania konwerterów, przejściówek, </w:t>
            </w:r>
            <w:proofErr w:type="spellStart"/>
            <w:r w:rsidRPr="00C10B2F">
              <w:rPr>
                <w:rFonts w:cstheme="minorHAnsi"/>
                <w:i/>
                <w:iCs/>
                <w:sz w:val="20"/>
                <w:szCs w:val="20"/>
                <w:u w:val="single"/>
              </w:rPr>
              <w:t>hubów</w:t>
            </w:r>
            <w:proofErr w:type="spellEnd"/>
            <w:r w:rsidRPr="00C10B2F">
              <w:rPr>
                <w:rFonts w:cstheme="minorHAnsi"/>
                <w:i/>
                <w:iCs/>
                <w:sz w:val="20"/>
                <w:szCs w:val="20"/>
                <w:u w:val="single"/>
              </w:rPr>
              <w:t xml:space="preserve"> itp. </w:t>
            </w:r>
          </w:p>
          <w:p w14:paraId="4E23D9FC"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jeden czytnik kart multimedialnych</w:t>
            </w:r>
          </w:p>
        </w:tc>
        <w:tc>
          <w:tcPr>
            <w:tcW w:w="1883" w:type="pct"/>
          </w:tcPr>
          <w:p w14:paraId="506E6E7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14C77BC1"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678EF14A"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12</w:t>
            </w:r>
          </w:p>
        </w:tc>
        <w:tc>
          <w:tcPr>
            <w:tcW w:w="628" w:type="pct"/>
          </w:tcPr>
          <w:p w14:paraId="71CB84F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Napęd optyczny</w:t>
            </w:r>
          </w:p>
        </w:tc>
        <w:tc>
          <w:tcPr>
            <w:tcW w:w="2272" w:type="pct"/>
          </w:tcPr>
          <w:p w14:paraId="27B9C75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jeden napęd DVD R/W</w:t>
            </w:r>
          </w:p>
        </w:tc>
        <w:tc>
          <w:tcPr>
            <w:tcW w:w="1883" w:type="pct"/>
          </w:tcPr>
          <w:p w14:paraId="1D20F79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552BB70B"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43E3666B"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13</w:t>
            </w:r>
          </w:p>
        </w:tc>
        <w:tc>
          <w:tcPr>
            <w:tcW w:w="628" w:type="pct"/>
          </w:tcPr>
          <w:p w14:paraId="05DCDF6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Peryferia</w:t>
            </w:r>
          </w:p>
        </w:tc>
        <w:tc>
          <w:tcPr>
            <w:tcW w:w="2272" w:type="pct"/>
          </w:tcPr>
          <w:p w14:paraId="057345A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klawiatura przewodowa (długość kabla min 1.4 m) USB w układzie polski programisty </w:t>
            </w:r>
          </w:p>
          <w:p w14:paraId="32445D0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 mysz optyczna przewodowa (długość kabla min 1.4 m) USB z rolką (</w:t>
            </w:r>
            <w:proofErr w:type="spellStart"/>
            <w:r w:rsidRPr="00C10B2F">
              <w:rPr>
                <w:rFonts w:cstheme="minorHAnsi"/>
                <w:sz w:val="20"/>
                <w:szCs w:val="20"/>
                <w:lang w:eastAsia="pl-PL"/>
              </w:rPr>
              <w:t>scroll</w:t>
            </w:r>
            <w:proofErr w:type="spellEnd"/>
            <w:r w:rsidRPr="00C10B2F">
              <w:rPr>
                <w:rFonts w:cstheme="minorHAnsi"/>
                <w:sz w:val="20"/>
                <w:szCs w:val="20"/>
                <w:lang w:eastAsia="pl-PL"/>
              </w:rPr>
              <w:t>), DPI minimum 1000</w:t>
            </w:r>
          </w:p>
        </w:tc>
        <w:tc>
          <w:tcPr>
            <w:tcW w:w="1883" w:type="pct"/>
          </w:tcPr>
          <w:p w14:paraId="03B1C05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560335C4"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091A161D"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14</w:t>
            </w:r>
          </w:p>
        </w:tc>
        <w:tc>
          <w:tcPr>
            <w:tcW w:w="628" w:type="pct"/>
          </w:tcPr>
          <w:p w14:paraId="48CF065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Ekran</w:t>
            </w:r>
          </w:p>
        </w:tc>
        <w:tc>
          <w:tcPr>
            <w:tcW w:w="2272" w:type="pct"/>
          </w:tcPr>
          <w:p w14:paraId="49330D1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rozdzielczość FULL HD 1920x1080</w:t>
            </w:r>
          </w:p>
          <w:p w14:paraId="468A5B9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przekątna 23,8 cala format 16:9</w:t>
            </w:r>
          </w:p>
          <w:p w14:paraId="44E86BB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Częstotliwość odświeżania 60 </w:t>
            </w:r>
            <w:proofErr w:type="spellStart"/>
            <w:r w:rsidRPr="00C10B2F">
              <w:rPr>
                <w:rFonts w:cstheme="minorHAnsi"/>
                <w:sz w:val="20"/>
                <w:szCs w:val="20"/>
                <w:lang w:eastAsia="pl-PL"/>
              </w:rPr>
              <w:t>Hz</w:t>
            </w:r>
            <w:proofErr w:type="spellEnd"/>
          </w:p>
          <w:p w14:paraId="2379771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matryca matowa IPS (In </w:t>
            </w:r>
            <w:proofErr w:type="spellStart"/>
            <w:r w:rsidRPr="00C10B2F">
              <w:rPr>
                <w:rFonts w:cstheme="minorHAnsi"/>
                <w:sz w:val="20"/>
                <w:szCs w:val="20"/>
                <w:lang w:eastAsia="pl-PL"/>
              </w:rPr>
              <w:t>Plane</w:t>
            </w:r>
            <w:proofErr w:type="spellEnd"/>
            <w:r w:rsidRPr="00C10B2F">
              <w:rPr>
                <w:rFonts w:cstheme="minorHAnsi"/>
                <w:sz w:val="20"/>
                <w:szCs w:val="20"/>
                <w:lang w:eastAsia="pl-PL"/>
              </w:rPr>
              <w:t xml:space="preserve"> </w:t>
            </w:r>
            <w:proofErr w:type="spellStart"/>
            <w:r w:rsidRPr="00C10B2F">
              <w:rPr>
                <w:rFonts w:cstheme="minorHAnsi"/>
                <w:sz w:val="20"/>
                <w:szCs w:val="20"/>
                <w:lang w:eastAsia="pl-PL"/>
              </w:rPr>
              <w:t>Switching</w:t>
            </w:r>
            <w:proofErr w:type="spellEnd"/>
            <w:r w:rsidRPr="00C10B2F">
              <w:rPr>
                <w:rFonts w:cstheme="minorHAnsi"/>
                <w:sz w:val="20"/>
                <w:szCs w:val="20"/>
                <w:lang w:eastAsia="pl-PL"/>
              </w:rPr>
              <w:t xml:space="preserve">) </w:t>
            </w:r>
          </w:p>
          <w:p w14:paraId="05D99F5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(należy podać typ matrycy: IPS/WVA/PLS/MVA)</w:t>
            </w:r>
          </w:p>
          <w:p w14:paraId="08C3AAF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- 16 mln kolorów</w:t>
            </w:r>
          </w:p>
          <w:p w14:paraId="5582D36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kontrast statyczny 1000:1</w:t>
            </w:r>
          </w:p>
          <w:p w14:paraId="16F59C3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podświetlenie LED</w:t>
            </w:r>
          </w:p>
        </w:tc>
        <w:tc>
          <w:tcPr>
            <w:tcW w:w="1883" w:type="pct"/>
          </w:tcPr>
          <w:p w14:paraId="6776DCD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09B128D2"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54327E3D"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15</w:t>
            </w:r>
          </w:p>
        </w:tc>
        <w:tc>
          <w:tcPr>
            <w:tcW w:w="628" w:type="pct"/>
          </w:tcPr>
          <w:p w14:paraId="3021C26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Obudowa</w:t>
            </w:r>
          </w:p>
        </w:tc>
        <w:tc>
          <w:tcPr>
            <w:tcW w:w="2272" w:type="pct"/>
          </w:tcPr>
          <w:p w14:paraId="1A2CA86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zintegrowana z monitorem typu ALL-IN-ONE;</w:t>
            </w:r>
          </w:p>
          <w:p w14:paraId="3E44C12C"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czujnik otwarcia obudowy;</w:t>
            </w:r>
          </w:p>
          <w:p w14:paraId="6EB37B5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bez narzędziowe otwarcie obudowy oraz bez narzędziową wymianę pamięci RAM;</w:t>
            </w:r>
          </w:p>
          <w:p w14:paraId="768FA7F2" w14:textId="3BE66D65"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 xml:space="preserve">- możliwość zastosowania zabezpieczenia fizycznego np. w postaci blokady zabezpieczającej typu </w:t>
            </w:r>
            <w:proofErr w:type="spellStart"/>
            <w:r w:rsidRPr="00C10B2F">
              <w:rPr>
                <w:rFonts w:cstheme="minorHAnsi"/>
                <w:sz w:val="20"/>
                <w:szCs w:val="20"/>
                <w:lang w:eastAsia="pl-PL"/>
              </w:rPr>
              <w:t>Kensington</w:t>
            </w:r>
            <w:proofErr w:type="spellEnd"/>
            <w:r w:rsidRPr="00C10B2F">
              <w:rPr>
                <w:rFonts w:cstheme="minorHAnsi"/>
                <w:sz w:val="20"/>
                <w:szCs w:val="20"/>
                <w:lang w:eastAsia="pl-PL"/>
              </w:rPr>
              <w:t xml:space="preserve"> lub </w:t>
            </w:r>
            <w:r w:rsidR="00E62E63" w:rsidRPr="00C10B2F">
              <w:rPr>
                <w:rFonts w:cstheme="minorHAnsi"/>
                <w:sz w:val="20"/>
                <w:szCs w:val="20"/>
                <w:lang w:eastAsia="pl-PL"/>
              </w:rPr>
              <w:t>równoważnej.</w:t>
            </w:r>
          </w:p>
        </w:tc>
        <w:tc>
          <w:tcPr>
            <w:tcW w:w="1883" w:type="pct"/>
          </w:tcPr>
          <w:p w14:paraId="002AEC20"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0A902795"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6C77C5AC"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16</w:t>
            </w:r>
          </w:p>
        </w:tc>
        <w:tc>
          <w:tcPr>
            <w:tcW w:w="628" w:type="pct"/>
          </w:tcPr>
          <w:p w14:paraId="49E7475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Podstawa</w:t>
            </w:r>
          </w:p>
        </w:tc>
        <w:tc>
          <w:tcPr>
            <w:tcW w:w="2272" w:type="pct"/>
          </w:tcPr>
          <w:p w14:paraId="48A8CCDD"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regulacja kąta nachylenia w zakresie minimum od 5st do przodu do minimum 20st do tyłu;</w:t>
            </w:r>
          </w:p>
          <w:p w14:paraId="0EC82895"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regulacja wysokości w zakresie minimum 100mm</w:t>
            </w:r>
          </w:p>
          <w:p w14:paraId="2FC99DFE"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lastRenderedPageBreak/>
              <w:t>- funkcja PIVOT (wykorzystywana do wygodnego czytania wielostronicowych zawartości dokumentacji medycznych)</w:t>
            </w:r>
          </w:p>
        </w:tc>
        <w:tc>
          <w:tcPr>
            <w:tcW w:w="1883" w:type="pct"/>
          </w:tcPr>
          <w:p w14:paraId="64BEE62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5E0686EC"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574B488F"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17</w:t>
            </w:r>
          </w:p>
        </w:tc>
        <w:tc>
          <w:tcPr>
            <w:tcW w:w="628" w:type="pct"/>
          </w:tcPr>
          <w:p w14:paraId="7E2B701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BIOS</w:t>
            </w:r>
          </w:p>
        </w:tc>
        <w:tc>
          <w:tcPr>
            <w:tcW w:w="2272" w:type="pct"/>
          </w:tcPr>
          <w:p w14:paraId="6377E98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pełna obsługa BIOS/UEFI za pomocą klawiatury i myszy oraz samej myszy;</w:t>
            </w:r>
          </w:p>
          <w:p w14:paraId="0A471C3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możliwość, bez uruchamiania systemu operacyjnego z dysku twardego komputera, bez dodatkowego oprogramowania z zewnętrznych i podłączonych do niego urządzeń zewnętrznych odczytania z BIOS informacji o:</w:t>
            </w:r>
          </w:p>
          <w:p w14:paraId="65113B1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modelu komputera,</w:t>
            </w:r>
          </w:p>
          <w:p w14:paraId="611509D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numerze seryjnym,</w:t>
            </w:r>
          </w:p>
          <w:p w14:paraId="7F28770A"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numerze inwentarzowym (</w:t>
            </w:r>
            <w:proofErr w:type="spellStart"/>
            <w:r w:rsidRPr="00C10B2F">
              <w:rPr>
                <w:rFonts w:cstheme="minorHAnsi"/>
                <w:sz w:val="20"/>
                <w:szCs w:val="20"/>
              </w:rPr>
              <w:t>AssetTag</w:t>
            </w:r>
            <w:proofErr w:type="spellEnd"/>
            <w:r w:rsidRPr="00C10B2F">
              <w:rPr>
                <w:rFonts w:cstheme="minorHAnsi"/>
                <w:sz w:val="20"/>
                <w:szCs w:val="20"/>
              </w:rPr>
              <w:t>),</w:t>
            </w:r>
          </w:p>
          <w:p w14:paraId="4E6BC254"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MAC Adres karty sieciowej,</w:t>
            </w:r>
          </w:p>
          <w:p w14:paraId="170AE88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wersji BIOS,</w:t>
            </w:r>
          </w:p>
          <w:p w14:paraId="188879D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dacie produkcji BIOS,</w:t>
            </w:r>
          </w:p>
          <w:p w14:paraId="46B6CFF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zainstalowanym procesorze,</w:t>
            </w:r>
          </w:p>
          <w:p w14:paraId="6E54628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zainstalowanej pamięci RAM,</w:t>
            </w:r>
          </w:p>
          <w:p w14:paraId="36540F23"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urządzeniach podłączonych do portów M.2,</w:t>
            </w:r>
          </w:p>
          <w:p w14:paraId="51D5799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Możliwość z poziomu BIOS:</w:t>
            </w:r>
          </w:p>
          <w:p w14:paraId="05A5B74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wyłączenia/włączenia selektywnego (pojedynczo) portów USB,</w:t>
            </w:r>
          </w:p>
          <w:p w14:paraId="4175AF9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 karty sieciowej,</w:t>
            </w:r>
          </w:p>
          <w:p w14:paraId="5ADEB4B5"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 karty audio,</w:t>
            </w:r>
          </w:p>
          <w:p w14:paraId="2CC7771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 funkcji Wake on LAN,</w:t>
            </w:r>
          </w:p>
          <w:p w14:paraId="7B2FB5E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 wirtualizacji,</w:t>
            </w:r>
          </w:p>
          <w:p w14:paraId="7062E40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wyłączenia modułu TPM,</w:t>
            </w:r>
          </w:p>
          <w:p w14:paraId="1CD3549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możliwość ustawienia portów USB w jednym z dwóch trybów:</w:t>
            </w:r>
          </w:p>
          <w:p w14:paraId="7260C931" w14:textId="7F4E666C" w:rsidR="007D797A" w:rsidRPr="00C10B2F" w:rsidRDefault="007D797A" w:rsidP="00CD5C84">
            <w:pPr>
              <w:pStyle w:val="Akapitzlist"/>
              <w:numPr>
                <w:ilvl w:val="0"/>
                <w:numId w:val="138"/>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10B2F">
              <w:rPr>
                <w:rFonts w:asciiTheme="minorHAnsi" w:hAnsiTheme="minorHAnsi" w:cstheme="minorHAnsi"/>
              </w:rPr>
              <w:t>użytkownik może kopiować dane z urządzenia pamięci masowej podłączonego do pamięci USB na komputer</w:t>
            </w:r>
            <w:r w:rsidR="00E62E63" w:rsidRPr="00C10B2F">
              <w:rPr>
                <w:rFonts w:asciiTheme="minorHAnsi" w:hAnsiTheme="minorHAnsi" w:cstheme="minorHAnsi"/>
              </w:rPr>
              <w:t>,</w:t>
            </w:r>
            <w:r w:rsidRPr="00C10B2F">
              <w:rPr>
                <w:rFonts w:asciiTheme="minorHAnsi" w:hAnsiTheme="minorHAnsi" w:cstheme="minorHAnsi"/>
              </w:rPr>
              <w:t xml:space="preserve"> ale nie może kopiować danych z komputera na urządzenia pamięci masowej podłączone do portu USB</w:t>
            </w:r>
          </w:p>
          <w:p w14:paraId="061360AE" w14:textId="77777777" w:rsidR="007D797A" w:rsidRPr="00C10B2F" w:rsidRDefault="007D797A" w:rsidP="00CD5C84">
            <w:pPr>
              <w:pStyle w:val="Akapitzlist"/>
              <w:numPr>
                <w:ilvl w:val="0"/>
                <w:numId w:val="138"/>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10B2F">
              <w:rPr>
                <w:rFonts w:asciiTheme="minorHAnsi" w:hAnsiTheme="minorHAnsi" w:cstheme="minorHAnsi"/>
              </w:rPr>
              <w:t xml:space="preserve">użytkownik nie może kopiować danych z urządzenia pamięci masowej podłączonego do portu USB na komputer oraz nie może kopiować danych z komputera na urządzenia pamięci masowej </w:t>
            </w:r>
          </w:p>
          <w:p w14:paraId="30709AB3"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ustawienia hasła: administratora, Power-On, dysku twardego</w:t>
            </w:r>
          </w:p>
          <w:p w14:paraId="6AEB944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wyboru trybu uruchomienia komputera po utracie zasilania: włącz, wyłącz, poprzedni stan,</w:t>
            </w:r>
          </w:p>
          <w:p w14:paraId="6AA52E8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ustawienia trybu wyłączenia komputera w stan niskiego poboru energii,</w:t>
            </w:r>
          </w:p>
          <w:p w14:paraId="5DF7DCAB"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zdefiniowania sekwencji </w:t>
            </w:r>
            <w:proofErr w:type="spellStart"/>
            <w:r w:rsidRPr="00C10B2F">
              <w:rPr>
                <w:rFonts w:cstheme="minorHAnsi"/>
                <w:sz w:val="20"/>
                <w:szCs w:val="20"/>
              </w:rPr>
              <w:t>bootowania</w:t>
            </w:r>
            <w:proofErr w:type="spellEnd"/>
            <w:r w:rsidRPr="00C10B2F">
              <w:rPr>
                <w:rFonts w:cstheme="minorHAnsi"/>
                <w:sz w:val="20"/>
                <w:szCs w:val="20"/>
              </w:rPr>
              <w:t>, z uwzględnieniem PXE, zewnętrznych nośników, dysku twardego,</w:t>
            </w:r>
          </w:p>
          <w:p w14:paraId="08D9793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rPr>
              <w:t>-- załadowania optymalnych ustawień BIOS bez uruchamiania systemu operacyjnego z dysku twardego komputera lub innych, podłączonych do niego, urządzeń zewnętrznych.</w:t>
            </w:r>
          </w:p>
        </w:tc>
        <w:tc>
          <w:tcPr>
            <w:tcW w:w="1883" w:type="pct"/>
          </w:tcPr>
          <w:p w14:paraId="1A0C1EC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0C56FAA5"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3B72ED84"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18</w:t>
            </w:r>
          </w:p>
        </w:tc>
        <w:tc>
          <w:tcPr>
            <w:tcW w:w="628" w:type="pct"/>
          </w:tcPr>
          <w:p w14:paraId="430EBC5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Zintegrowany wizualny </w:t>
            </w:r>
            <w:r w:rsidRPr="00C10B2F">
              <w:rPr>
                <w:rFonts w:cstheme="minorHAnsi"/>
                <w:sz w:val="20"/>
                <w:szCs w:val="20"/>
              </w:rPr>
              <w:lastRenderedPageBreak/>
              <w:t>system diagnostyczny</w:t>
            </w:r>
          </w:p>
        </w:tc>
        <w:tc>
          <w:tcPr>
            <w:tcW w:w="2272" w:type="pct"/>
          </w:tcPr>
          <w:p w14:paraId="275D2CB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lastRenderedPageBreak/>
              <w:t xml:space="preserve">- System diagnostyczny z graficznym interfejsem użytkownika, działający poza środowiskiem systemu </w:t>
            </w:r>
            <w:r w:rsidRPr="00C10B2F">
              <w:rPr>
                <w:rFonts w:cstheme="minorHAnsi"/>
                <w:sz w:val="20"/>
                <w:szCs w:val="20"/>
                <w:lang w:eastAsia="pl-PL"/>
              </w:rPr>
              <w:lastRenderedPageBreak/>
              <w:t xml:space="preserve">operacyjnego, dostępny z poziomu BIOS lub szybkiego menu </w:t>
            </w:r>
            <w:proofErr w:type="spellStart"/>
            <w:r w:rsidRPr="00C10B2F">
              <w:rPr>
                <w:rFonts w:cstheme="minorHAnsi"/>
                <w:sz w:val="20"/>
                <w:szCs w:val="20"/>
                <w:lang w:eastAsia="pl-PL"/>
              </w:rPr>
              <w:t>boot’owania</w:t>
            </w:r>
            <w:proofErr w:type="spellEnd"/>
            <w:r w:rsidRPr="00C10B2F">
              <w:rPr>
                <w:rFonts w:cstheme="minorHAnsi"/>
                <w:sz w:val="20"/>
                <w:szCs w:val="20"/>
                <w:lang w:eastAsia="pl-PL"/>
              </w:rPr>
              <w:t>.</w:t>
            </w:r>
          </w:p>
          <w:p w14:paraId="3C88C4F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Zintegrowany system diagnostyczny producenta działający nawet w przypadku uszkodzenia dysku twardego z systemem operacyjnym komputera umożliwiający wykonanie diagnostyki następujących podzespołów:</w:t>
            </w:r>
          </w:p>
          <w:p w14:paraId="65F90DD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test pamięci RAM,</w:t>
            </w:r>
          </w:p>
          <w:p w14:paraId="1E94262E"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test dysku twardego,</w:t>
            </w:r>
          </w:p>
          <w:p w14:paraId="348973F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test portów USB,</w:t>
            </w:r>
          </w:p>
          <w:p w14:paraId="1832F95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test płyty głównej,</w:t>
            </w:r>
          </w:p>
          <w:p w14:paraId="7693547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test procesora.</w:t>
            </w:r>
          </w:p>
          <w:p w14:paraId="0D1B5FD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Cyfrowa sygnalizacja w przypadku uszkodzenia bądź błędów któregokolwiek z powyższych podzespołów komputera. </w:t>
            </w:r>
          </w:p>
          <w:p w14:paraId="6E38D7C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-System umożliwiający przetestowanie komponentów bez konieczności uruchamiania systemu operacyjnego. Pełna obsługa systemu diagnostycznego za pomocą klawiatury i myszy jak i samej myszy.</w:t>
            </w:r>
          </w:p>
          <w:p w14:paraId="15BAE63B"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Możliwość identyfikacji testowanej jednostki i jej komponentów w następującym zakresie:</w:t>
            </w:r>
          </w:p>
          <w:p w14:paraId="3E1F1F8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PC: Producent, model,</w:t>
            </w:r>
          </w:p>
          <w:p w14:paraId="4B0868EF"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BIOS: Wersja, data wydania, producent,</w:t>
            </w:r>
          </w:p>
          <w:p w14:paraId="1CAE8732" w14:textId="11FF832D"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w:t>
            </w:r>
            <w:r w:rsidR="00E62E63" w:rsidRPr="00C10B2F">
              <w:rPr>
                <w:rFonts w:cstheme="minorHAnsi"/>
                <w:sz w:val="20"/>
                <w:szCs w:val="20"/>
                <w:lang w:eastAsia="pl-PL"/>
              </w:rPr>
              <w:t>Procesor:</w:t>
            </w:r>
            <w:r w:rsidRPr="00C10B2F">
              <w:rPr>
                <w:rFonts w:cstheme="minorHAnsi"/>
                <w:sz w:val="20"/>
                <w:szCs w:val="20"/>
                <w:lang w:eastAsia="pl-PL"/>
              </w:rPr>
              <w:t xml:space="preserve"> Nazwa, taktowanie, liczba rdzeni, liczba wątków, pamięć cache L1, L2, L3,</w:t>
            </w:r>
          </w:p>
          <w:p w14:paraId="6E8551FE" w14:textId="125813C4"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Pamięć </w:t>
            </w:r>
            <w:r w:rsidR="00E62E63" w:rsidRPr="00C10B2F">
              <w:rPr>
                <w:rFonts w:cstheme="minorHAnsi"/>
                <w:sz w:val="20"/>
                <w:szCs w:val="20"/>
                <w:lang w:eastAsia="pl-PL"/>
              </w:rPr>
              <w:t>RAM:</w:t>
            </w:r>
            <w:r w:rsidRPr="00C10B2F">
              <w:rPr>
                <w:rFonts w:cstheme="minorHAnsi"/>
                <w:sz w:val="20"/>
                <w:szCs w:val="20"/>
                <w:lang w:eastAsia="pl-PL"/>
              </w:rPr>
              <w:t xml:space="preserve"> ilość zainstalowanej pamięci RAM, producent oraz numer seryjny, taktowanie,</w:t>
            </w:r>
          </w:p>
          <w:p w14:paraId="0BA76C65" w14:textId="57FB0571"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Dysk </w:t>
            </w:r>
            <w:r w:rsidR="00E62E63" w:rsidRPr="00C10B2F">
              <w:rPr>
                <w:rFonts w:cstheme="minorHAnsi"/>
                <w:sz w:val="20"/>
                <w:szCs w:val="20"/>
                <w:lang w:eastAsia="pl-PL"/>
              </w:rPr>
              <w:t>twardy: model</w:t>
            </w:r>
            <w:r w:rsidRPr="00C10B2F">
              <w:rPr>
                <w:rFonts w:cstheme="minorHAnsi"/>
                <w:sz w:val="20"/>
                <w:szCs w:val="20"/>
                <w:lang w:eastAsia="pl-PL"/>
              </w:rPr>
              <w:t xml:space="preserve">, numer seryjny, wersja </w:t>
            </w:r>
            <w:proofErr w:type="spellStart"/>
            <w:r w:rsidRPr="00C10B2F">
              <w:rPr>
                <w:rFonts w:cstheme="minorHAnsi"/>
                <w:sz w:val="20"/>
                <w:szCs w:val="20"/>
                <w:lang w:eastAsia="pl-PL"/>
              </w:rPr>
              <w:t>firmware</w:t>
            </w:r>
            <w:proofErr w:type="spellEnd"/>
            <w:r w:rsidRPr="00C10B2F">
              <w:rPr>
                <w:rFonts w:cstheme="minorHAnsi"/>
                <w:sz w:val="20"/>
                <w:szCs w:val="20"/>
                <w:lang w:eastAsia="pl-PL"/>
              </w:rPr>
              <w:t>, pojemność, temperatura pracy, producent,</w:t>
            </w:r>
          </w:p>
          <w:p w14:paraId="30F6208E"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System Diagnostyczny działający nawet w przypadku uszkodzenia dysku twardego z systemem operacyjnym komputera.</w:t>
            </w:r>
          </w:p>
        </w:tc>
        <w:tc>
          <w:tcPr>
            <w:tcW w:w="1883" w:type="pct"/>
          </w:tcPr>
          <w:p w14:paraId="6D4BB47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0F622750"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7FDA5571"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19</w:t>
            </w:r>
          </w:p>
        </w:tc>
        <w:tc>
          <w:tcPr>
            <w:tcW w:w="628" w:type="pct"/>
          </w:tcPr>
          <w:p w14:paraId="760CD785"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Zasilanie</w:t>
            </w:r>
          </w:p>
          <w:p w14:paraId="65B4F2BD"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2272" w:type="pct"/>
          </w:tcPr>
          <w:p w14:paraId="69D12C60"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lang w:eastAsia="pl-PL"/>
              </w:rPr>
              <w:t xml:space="preserve">Energooszczędny zasilacz o mocy maksymalnie 350W oraz sprawności na poziomie min. 85%. </w:t>
            </w:r>
          </w:p>
          <w:p w14:paraId="18A0586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Urządzenie musi współpracować z siecią energetyczną o parametrach w przedziale 200V- 230V, 50 </w:t>
            </w:r>
            <w:proofErr w:type="spellStart"/>
            <w:r w:rsidRPr="00C10B2F">
              <w:rPr>
                <w:rFonts w:cstheme="minorHAnsi"/>
                <w:sz w:val="20"/>
                <w:szCs w:val="20"/>
              </w:rPr>
              <w:t>Hz</w:t>
            </w:r>
            <w:proofErr w:type="spellEnd"/>
            <w:r w:rsidRPr="00C10B2F">
              <w:rPr>
                <w:rFonts w:cstheme="minorHAnsi"/>
                <w:sz w:val="20"/>
                <w:szCs w:val="20"/>
              </w:rPr>
              <w:t xml:space="preserve">. </w:t>
            </w:r>
          </w:p>
        </w:tc>
        <w:tc>
          <w:tcPr>
            <w:tcW w:w="1883" w:type="pct"/>
          </w:tcPr>
          <w:p w14:paraId="5A6C7F7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558EA3D3"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438AD4F2"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20</w:t>
            </w:r>
          </w:p>
        </w:tc>
        <w:tc>
          <w:tcPr>
            <w:tcW w:w="628" w:type="pct"/>
          </w:tcPr>
          <w:p w14:paraId="40181A3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System operacyjny</w:t>
            </w:r>
          </w:p>
        </w:tc>
        <w:tc>
          <w:tcPr>
            <w:tcW w:w="2272" w:type="pct"/>
          </w:tcPr>
          <w:p w14:paraId="77B167D8" w14:textId="540CA594"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Zainstalowany system operacyjny do zastosowań </w:t>
            </w:r>
            <w:r w:rsidR="00E62E63" w:rsidRPr="00C10B2F">
              <w:rPr>
                <w:rFonts w:cstheme="minorHAnsi"/>
                <w:sz w:val="20"/>
                <w:szCs w:val="20"/>
              </w:rPr>
              <w:t>profesjonalnych wg</w:t>
            </w:r>
            <w:r w:rsidRPr="00C10B2F">
              <w:rPr>
                <w:rFonts w:cstheme="minorHAnsi"/>
                <w:sz w:val="20"/>
                <w:szCs w:val="20"/>
              </w:rPr>
              <w:t xml:space="preserve"> wymagań wyszczególnionych poniżej, z licencją dożywotnią;</w:t>
            </w:r>
          </w:p>
          <w:p w14:paraId="6BE9C37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Licencja zaimplementowana w BIOS płyty głównej komputera, umożliwiająca instalację systemu bez podawania klucza licencyjnego wymaganego oprogramowania (klucz licencyjny automatycznie pobierany z BIOS podczas instalacji). Zamawiający zastrzega sobie prawo do sprawdzenia legalności dostarczanego systemu operacyjnego;</w:t>
            </w:r>
          </w:p>
          <w:p w14:paraId="01FC07E5"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Dostarczona licencja musi obejmować wsparcie producenta dla tego systemu operacyjnego do minimum 2029 roku. (możliwość weryfikacji na oficjalnej stronie internetowej producenta);</w:t>
            </w:r>
          </w:p>
          <w:p w14:paraId="3CC78C12" w14:textId="0438FD54"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Wymaga </w:t>
            </w:r>
            <w:r w:rsidR="00E62E63" w:rsidRPr="00C10B2F">
              <w:rPr>
                <w:rFonts w:cstheme="minorHAnsi"/>
                <w:sz w:val="20"/>
                <w:szCs w:val="20"/>
              </w:rPr>
              <w:t>się,</w:t>
            </w:r>
            <w:r w:rsidRPr="00C10B2F">
              <w:rPr>
                <w:rFonts w:cstheme="minorHAnsi"/>
                <w:sz w:val="20"/>
                <w:szCs w:val="20"/>
              </w:rPr>
              <w:t xml:space="preserve"> aby dostarczona wersja systemu była na rynku już od minimum 2 lat;</w:t>
            </w:r>
          </w:p>
          <w:p w14:paraId="4E556B0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lastRenderedPageBreak/>
              <w:t xml:space="preserve">- Dostarczona licencja systemu operacyjnego musi umożliwiać instalację i legalne użytkowanie poprzedniej wersji systemu operacyjnego, tzw. </w:t>
            </w:r>
            <w:proofErr w:type="spellStart"/>
            <w:r w:rsidRPr="00C10B2F">
              <w:rPr>
                <w:rFonts w:cstheme="minorHAnsi"/>
                <w:sz w:val="20"/>
                <w:szCs w:val="20"/>
              </w:rPr>
              <w:t>downgrade</w:t>
            </w:r>
            <w:proofErr w:type="spellEnd"/>
            <w:r w:rsidRPr="00C10B2F">
              <w:rPr>
                <w:rFonts w:cstheme="minorHAnsi"/>
                <w:sz w:val="20"/>
                <w:szCs w:val="20"/>
              </w:rPr>
              <w:t xml:space="preserve"> (obniżenia wersji) systemu;</w:t>
            </w:r>
          </w:p>
          <w:p w14:paraId="3DF6D56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4165108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 Preinstalowany fabrycznie na dysku twardym system operacyjny w polskiej wersji językowej. </w:t>
            </w:r>
          </w:p>
          <w:p w14:paraId="5D37010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System operacyjny klasy PC musi spełniać następujące wymagania poprzez wbudowane mechanizmy, bez użycia dodatkowych aplikacji:</w:t>
            </w:r>
          </w:p>
          <w:p w14:paraId="222F2D0E"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 Możliwość dokonywania aktualizacji i poprawek systemu przez Internet z możliwością wyboru instalowanych poprawek,</w:t>
            </w:r>
          </w:p>
          <w:p w14:paraId="06E03ED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 Możliwość dokonywania uaktualnień sterowników urządzeń przez Internet,</w:t>
            </w:r>
          </w:p>
          <w:p w14:paraId="63D68B6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3. Darmowe aktualizacje w ramach wersji systemu operacyjnego przez Internet (niezbędne aktualizacje, poprawki, biuletyny bezpieczeństwa muszą być dostarczane bez dodatkowych opłat),</w:t>
            </w:r>
          </w:p>
          <w:p w14:paraId="38AEC01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4. Internetowa aktualizacja zapewniona w języku polskim,</w:t>
            </w:r>
          </w:p>
          <w:p w14:paraId="230C0BBF"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5. Wbudowana zapora internetowa (firewall) dla ochrony połączeń internetowych; zintegrowana z systemem konsola do zarządzania ustawieniami zapory i regułami IP v4 i v6,</w:t>
            </w:r>
          </w:p>
          <w:p w14:paraId="202B6C9D"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6. Zlokalizowane w języku polskim, co najmniej następujące elementy: menu, odtwarzacz multimediów, pomoc, komunikaty systemowe,</w:t>
            </w:r>
          </w:p>
          <w:p w14:paraId="3CF28EC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7. Wsparcie dla większości powszechnie używanych urządzeń peryferyjnych (drukarek, urządzeń sieciowych, standardów USB, </w:t>
            </w:r>
            <w:proofErr w:type="spellStart"/>
            <w:r w:rsidRPr="00C10B2F">
              <w:rPr>
                <w:rFonts w:cstheme="minorHAnsi"/>
                <w:sz w:val="20"/>
                <w:szCs w:val="20"/>
              </w:rPr>
              <w:t>Plug&amp;Play</w:t>
            </w:r>
            <w:proofErr w:type="spellEnd"/>
            <w:r w:rsidRPr="00C10B2F">
              <w:rPr>
                <w:rFonts w:cstheme="minorHAnsi"/>
                <w:sz w:val="20"/>
                <w:szCs w:val="20"/>
              </w:rPr>
              <w:t>, Wi-Fi),</w:t>
            </w:r>
          </w:p>
          <w:p w14:paraId="405CA75C"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8. Funkcjonalność automatycznej zmiany domyślnej drukarki w zależności od sieci, do której podłączony jest komputer,</w:t>
            </w:r>
          </w:p>
          <w:p w14:paraId="3D8D554E"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9. Interfejs użytkownika działający w trybie graficznym z elementami 3D, zintegrowana z interfejsem użytkownika interaktywna część pulpitu służącą do uruchamiania aplikacji, które użytkownik może dowolnie wymieniać i pobrać ze strony producenta,</w:t>
            </w:r>
          </w:p>
          <w:p w14:paraId="720E65D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10. Możliwość zdalnej automatycznej instalacji, konfiguracji, administrowania oraz aktualizowania systemu,</w:t>
            </w:r>
          </w:p>
          <w:p w14:paraId="2D66583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11. Zabezpieczony hasłem hierarchiczny dostęp do systemu, konta i profile użytkowników zarządzane zdalnie; praca systemu w trybie ochrony kont użytkowników,</w:t>
            </w:r>
          </w:p>
          <w:p w14:paraId="4A528E0B"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12. 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5C201CF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13. Zintegrowane z systemem operacyjnym narzędzia zwalczające złośliwe oprogramowanie; aktualizacje </w:t>
            </w:r>
            <w:r w:rsidRPr="00C10B2F">
              <w:rPr>
                <w:rFonts w:cstheme="minorHAnsi"/>
                <w:sz w:val="20"/>
                <w:szCs w:val="20"/>
              </w:rPr>
              <w:lastRenderedPageBreak/>
              <w:t>dostępne u producenta nieodpłatnie bez ograniczeń czasowych,</w:t>
            </w:r>
          </w:p>
          <w:p w14:paraId="57039821"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14. Funkcjonalność rozpoznawania mowy, pozwalającą na sterowanie komputerem głosowo, wraz z modułem „uczenia się” głosu użytkownika,</w:t>
            </w:r>
          </w:p>
          <w:p w14:paraId="3FEFFB8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15. Zintegrowany z systemem operacyjnym moduł synchronizacji komputera z urządzeniami zewnętrznymi,</w:t>
            </w:r>
          </w:p>
          <w:p w14:paraId="74909C0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16. Wbudowany system pomocy w języku polskim,</w:t>
            </w:r>
          </w:p>
          <w:p w14:paraId="6ABF287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17. Certyfikat producenta oprogramowania na dostarczany sprzęt,</w:t>
            </w:r>
          </w:p>
          <w:p w14:paraId="4280286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18. Możliwość przystosowania stanowiska dla osób niepełnosprawnych (np. słabo widzących),</w:t>
            </w:r>
          </w:p>
          <w:p w14:paraId="499A188F"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19. Możliwość zarządzania stacją roboczą poprzez polityki – przez politykę rozumiemy zestaw reguł definiujących lub ograniczających funkcjonalność systemu lub aplikacji,</w:t>
            </w:r>
          </w:p>
          <w:p w14:paraId="37AD0170"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20. Wdrażanie IPSEC oparte na politykach – wdrażanie IPSEC oparte na zestawach reguł definiujących ustawienia zarządzanych w sposób centralny,</w:t>
            </w:r>
          </w:p>
          <w:p w14:paraId="031CF73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21. Automatyczne występowanie i używanie (wystawianie) certyfikatów PKI X.509,</w:t>
            </w:r>
          </w:p>
          <w:p w14:paraId="09449E1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22. Wsparcie dla logowania przy pomocy </w:t>
            </w:r>
            <w:proofErr w:type="spellStart"/>
            <w:r w:rsidRPr="00C10B2F">
              <w:rPr>
                <w:rFonts w:cstheme="minorHAnsi"/>
                <w:sz w:val="20"/>
                <w:szCs w:val="20"/>
              </w:rPr>
              <w:t>smartcard</w:t>
            </w:r>
            <w:proofErr w:type="spellEnd"/>
            <w:r w:rsidRPr="00C10B2F">
              <w:rPr>
                <w:rFonts w:cstheme="minorHAnsi"/>
                <w:sz w:val="20"/>
                <w:szCs w:val="20"/>
              </w:rPr>
              <w:t>,</w:t>
            </w:r>
          </w:p>
          <w:p w14:paraId="2870EF03"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23. Rozbudowane polityki bezpieczeństwa – polityki dla systemu operacyjnego i dla wskazanych aplikacji,</w:t>
            </w:r>
          </w:p>
          <w:p w14:paraId="0F8E01B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24. System posiada narzędzia służące do administracji, do wykonywania kopii zapasowych polityk i ich odtwarzania oraz generowania raportów z ustawień polityk,</w:t>
            </w:r>
          </w:p>
          <w:p w14:paraId="55E4F747"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25. Wsparcie dla Java i .NET Framework 1.1 i 2.0 i 3.0 i wyższych – możliwość uruchomienia aplikacji działających we wskazanych środowiskach,</w:t>
            </w:r>
          </w:p>
          <w:p w14:paraId="4BEF318D"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26. Wsparcie dla JScript i </w:t>
            </w:r>
            <w:proofErr w:type="spellStart"/>
            <w:r w:rsidRPr="00C10B2F">
              <w:rPr>
                <w:rFonts w:cstheme="minorHAnsi"/>
                <w:sz w:val="20"/>
                <w:szCs w:val="20"/>
              </w:rPr>
              <w:t>VBScript</w:t>
            </w:r>
            <w:proofErr w:type="spellEnd"/>
            <w:r w:rsidRPr="00C10B2F">
              <w:rPr>
                <w:rFonts w:cstheme="minorHAnsi"/>
                <w:sz w:val="20"/>
                <w:szCs w:val="20"/>
              </w:rPr>
              <w:t xml:space="preserve"> – możliwość uruchamiania interpretera poleceń,</w:t>
            </w:r>
          </w:p>
          <w:p w14:paraId="324CCCC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27. Zdalna pomoc i współdzielenie aplikacji – możliwość zdalnego przejęcia sesji zalogowanego użytkownika celem rozwiązania problemu z komputerem bez konieczności ponoszenia dodatkowych kosztów,</w:t>
            </w:r>
          </w:p>
          <w:p w14:paraId="4758F756"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28. Rozwiązanie służące do automatycznego zbudowania obrazu systemu wraz z aplikacjami. Obraz systemu służyć ma do automatycznego upowszechnienia systemu operacyjnego inicjowanego i wykonywanego w całości poprzez sieć komputerową. Rozwiązanie ma umożliwiające wdrożenie nowego obrazu poprzez zdalną instalację,</w:t>
            </w:r>
          </w:p>
          <w:p w14:paraId="3B15808C"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29. Graficzne środowisko instalacji i konfiguracji,</w:t>
            </w:r>
          </w:p>
          <w:p w14:paraId="42F160B0"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30. Transakcyjny system plików pozwalający na stosowanie przydziałów (ang. </w:t>
            </w:r>
            <w:proofErr w:type="spellStart"/>
            <w:r w:rsidRPr="00C10B2F">
              <w:rPr>
                <w:rFonts w:cstheme="minorHAnsi"/>
                <w:sz w:val="20"/>
                <w:szCs w:val="20"/>
              </w:rPr>
              <w:t>quota</w:t>
            </w:r>
            <w:proofErr w:type="spellEnd"/>
            <w:r w:rsidRPr="00C10B2F">
              <w:rPr>
                <w:rFonts w:cstheme="minorHAnsi"/>
                <w:sz w:val="20"/>
                <w:szCs w:val="20"/>
              </w:rPr>
              <w:t>) na dysku dla użytkowników oraz zapewniający większą niezawodność i pozwalający tworzyć kopie zapasowe,</w:t>
            </w:r>
          </w:p>
          <w:p w14:paraId="41171402"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31. Zarządzanie kontami użytkowników sieci oraz urządzeniami sieciowymi tj. drukarki, modemy, woluminy dyskowe, usługi katalogowe,</w:t>
            </w:r>
          </w:p>
          <w:p w14:paraId="2D6762ED"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xml:space="preserve">32. Oprogramowanie dla tworzenia kopii zapasowych (Backup), automatyczne wykonywanie kopii plików z </w:t>
            </w:r>
            <w:r w:rsidRPr="00C10B2F">
              <w:rPr>
                <w:rFonts w:cstheme="minorHAnsi"/>
                <w:sz w:val="20"/>
                <w:szCs w:val="20"/>
              </w:rPr>
              <w:lastRenderedPageBreak/>
              <w:t>możliwością automatycznego przywrócenia wersji wcześniejszej,</w:t>
            </w:r>
          </w:p>
          <w:p w14:paraId="724ADB8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rPr>
              <w:t>33. Możliwość przywracania plików systemowych.</w:t>
            </w:r>
          </w:p>
        </w:tc>
        <w:tc>
          <w:tcPr>
            <w:tcW w:w="1883" w:type="pct"/>
          </w:tcPr>
          <w:p w14:paraId="3CD514E0"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6CCAD524"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5C2FB64F"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lastRenderedPageBreak/>
              <w:t>21</w:t>
            </w:r>
          </w:p>
        </w:tc>
        <w:tc>
          <w:tcPr>
            <w:tcW w:w="628" w:type="pct"/>
          </w:tcPr>
          <w:p w14:paraId="2D71DAA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Wirtualizacja</w:t>
            </w:r>
          </w:p>
        </w:tc>
        <w:tc>
          <w:tcPr>
            <w:tcW w:w="2272" w:type="pct"/>
          </w:tcPr>
          <w:p w14:paraId="03DF00DC"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rPr>
              <w:t>Sprzętowe wsparcie technologii wirtualizacji procesorów, pamięci i urządzeń I/O realizowane łącznie w procesorze, chipsecie płyty głównej oraz w BIOS systemu (możliwość włączenia/wyłączenia sprzętowego wsparcia wirtualizacji).</w:t>
            </w:r>
          </w:p>
        </w:tc>
        <w:tc>
          <w:tcPr>
            <w:tcW w:w="1883" w:type="pct"/>
          </w:tcPr>
          <w:p w14:paraId="1D309B84"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7AF1D4A9"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3C5FBD24"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22</w:t>
            </w:r>
          </w:p>
        </w:tc>
        <w:tc>
          <w:tcPr>
            <w:tcW w:w="628" w:type="pct"/>
          </w:tcPr>
          <w:p w14:paraId="3FE7D9AE"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Oprogramowanie</w:t>
            </w:r>
          </w:p>
        </w:tc>
        <w:tc>
          <w:tcPr>
            <w:tcW w:w="2272" w:type="pct"/>
          </w:tcPr>
          <w:p w14:paraId="3C96CC9E" w14:textId="7839D485"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Dedykowane oprogramowanie producenta sprzętu umożliwiające automatyczną weryfikacje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zbiorczą instalację wszystkich sterowników i aplikacji. Oprogramowanie musi być wyposażone w moduł rejestru zdarzeń, w którym znajdują się informacje o tym</w:t>
            </w:r>
            <w:r w:rsidR="00E62E63" w:rsidRPr="00C10B2F">
              <w:rPr>
                <w:rFonts w:cstheme="minorHAnsi"/>
                <w:sz w:val="20"/>
                <w:szCs w:val="20"/>
              </w:rPr>
              <w:t>,</w:t>
            </w:r>
            <w:r w:rsidRPr="00C10B2F">
              <w:rPr>
                <w:rFonts w:cstheme="minorHAnsi"/>
                <w:sz w:val="20"/>
                <w:szCs w:val="20"/>
              </w:rPr>
              <w:t xml:space="preserve"> kiedy i jakie sterowniki zostały zainstalowane na danej maszynie.</w:t>
            </w:r>
          </w:p>
        </w:tc>
        <w:tc>
          <w:tcPr>
            <w:tcW w:w="1883" w:type="pct"/>
          </w:tcPr>
          <w:p w14:paraId="00348C2A"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D5C84" w:rsidRPr="00C10B2F" w14:paraId="47DAD0C3"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2A785A72"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23</w:t>
            </w:r>
          </w:p>
        </w:tc>
        <w:tc>
          <w:tcPr>
            <w:tcW w:w="628" w:type="pct"/>
          </w:tcPr>
          <w:p w14:paraId="6632A3CC"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Pozostałe</w:t>
            </w:r>
          </w:p>
        </w:tc>
        <w:tc>
          <w:tcPr>
            <w:tcW w:w="2272" w:type="pct"/>
          </w:tcPr>
          <w:p w14:paraId="3FC2C7E3" w14:textId="77777777" w:rsidR="007D797A" w:rsidRPr="00C10B2F" w:rsidRDefault="007D797A" w:rsidP="00CD5C84">
            <w:pPr>
              <w:spacing w:after="0" w:line="276" w:lineRule="auto"/>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Produkt musi być fabrycznie nowy. Niedozwolone jest oferowanie sprzętu z programów </w:t>
            </w:r>
            <w:proofErr w:type="spellStart"/>
            <w:r w:rsidRPr="00C10B2F">
              <w:rPr>
                <w:rFonts w:cstheme="minorHAnsi"/>
                <w:sz w:val="20"/>
                <w:szCs w:val="20"/>
                <w:lang w:eastAsia="pl-PL"/>
              </w:rPr>
              <w:t>Refurbished</w:t>
            </w:r>
            <w:proofErr w:type="spellEnd"/>
            <w:r w:rsidRPr="00C10B2F">
              <w:rPr>
                <w:rFonts w:cstheme="minorHAnsi"/>
                <w:sz w:val="20"/>
                <w:szCs w:val="20"/>
                <w:lang w:eastAsia="pl-PL"/>
              </w:rPr>
              <w:t xml:space="preserve"> itp.</w:t>
            </w:r>
          </w:p>
        </w:tc>
        <w:tc>
          <w:tcPr>
            <w:tcW w:w="1883" w:type="pct"/>
          </w:tcPr>
          <w:p w14:paraId="2E7B3631" w14:textId="77777777" w:rsidR="007D797A" w:rsidRPr="00C10B2F" w:rsidRDefault="007D797A" w:rsidP="00CD5C84">
            <w:pPr>
              <w:spacing w:after="0" w:line="276" w:lineRule="auto"/>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3F51D194"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3087B650"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24</w:t>
            </w:r>
          </w:p>
        </w:tc>
        <w:tc>
          <w:tcPr>
            <w:tcW w:w="628" w:type="pct"/>
          </w:tcPr>
          <w:p w14:paraId="6169DCF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Dodatkowe wyposażenie</w:t>
            </w:r>
          </w:p>
        </w:tc>
        <w:tc>
          <w:tcPr>
            <w:tcW w:w="2272" w:type="pct"/>
          </w:tcPr>
          <w:p w14:paraId="35501CD9"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kabel zasilający,</w:t>
            </w:r>
          </w:p>
          <w:p w14:paraId="5D6F6E1F"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kabel sieciowy UTP kategorii minimum 6 o długości od minimum 3m.</w:t>
            </w:r>
          </w:p>
        </w:tc>
        <w:tc>
          <w:tcPr>
            <w:tcW w:w="1883" w:type="pct"/>
          </w:tcPr>
          <w:p w14:paraId="16E08B6F" w14:textId="77777777" w:rsidR="007D797A" w:rsidRPr="00C10B2F" w:rsidRDefault="007D797A" w:rsidP="00CD5C84">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6C2FD987"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40E1F3B5"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25</w:t>
            </w:r>
          </w:p>
        </w:tc>
        <w:tc>
          <w:tcPr>
            <w:tcW w:w="628" w:type="pct"/>
          </w:tcPr>
          <w:p w14:paraId="374F318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Wsparcie techniczne</w:t>
            </w:r>
          </w:p>
        </w:tc>
        <w:tc>
          <w:tcPr>
            <w:tcW w:w="2272" w:type="pct"/>
          </w:tcPr>
          <w:p w14:paraId="742C12E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możliwość uzyskania pomocy technicznej producenta w języku polskim za pomocą strony WWW</w:t>
            </w:r>
            <w:r w:rsidRPr="00C10B2F">
              <w:rPr>
                <w:rFonts w:cstheme="minorHAnsi"/>
                <w:i/>
                <w:iCs/>
                <w:sz w:val="20"/>
                <w:szCs w:val="20"/>
                <w:lang w:eastAsia="pl-PL"/>
              </w:rPr>
              <w:t>,</w:t>
            </w:r>
            <w:r w:rsidRPr="00C10B2F">
              <w:rPr>
                <w:rFonts w:cstheme="minorHAnsi"/>
                <w:sz w:val="20"/>
                <w:szCs w:val="20"/>
                <w:lang w:eastAsia="pl-PL"/>
              </w:rPr>
              <w:t xml:space="preserve"> telefonicznie np. infolinii itp.,</w:t>
            </w:r>
          </w:p>
          <w:p w14:paraId="59DD583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możliwość aktualizacji i pobrania sterowników do oferowanego modelu komputera w najnowszych certyfikowanych wersjach bezpośrednio z sieci Internet za pośrednictwem strony www producenta komputera lub autoryzowanego partnera serwisowego producenta,</w:t>
            </w:r>
          </w:p>
          <w:p w14:paraId="1B8D45D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możliwość weryfikacji czasu obowiązywania gwarancji bezpośrednio z sieci Internet za pośrednictwem strony www producenta komputera lub autoryzowanego partnera serwisowego producenta.</w:t>
            </w:r>
          </w:p>
        </w:tc>
        <w:tc>
          <w:tcPr>
            <w:tcW w:w="1883" w:type="pct"/>
          </w:tcPr>
          <w:p w14:paraId="15BC19A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14AB35E6"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02B8F80C"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26</w:t>
            </w:r>
          </w:p>
        </w:tc>
        <w:tc>
          <w:tcPr>
            <w:tcW w:w="628" w:type="pct"/>
          </w:tcPr>
          <w:p w14:paraId="0D109C56"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Certyfikaty i standardy</w:t>
            </w:r>
          </w:p>
        </w:tc>
        <w:tc>
          <w:tcPr>
            <w:tcW w:w="2272" w:type="pct"/>
          </w:tcPr>
          <w:p w14:paraId="514A36A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Deklaracja Zgodności (dopuszczone oświadczenie) wystawioną przez producenta urządzenia, potwierdzającą zgodność produktu z wymaganiami właściwych dyrektyw Unii Europejskiej, w szczególności dotyczącymi:</w:t>
            </w:r>
          </w:p>
          <w:p w14:paraId="271FAA55" w14:textId="77777777" w:rsidR="007D797A" w:rsidRPr="00C10B2F" w:rsidRDefault="007D797A" w:rsidP="00CD5C84">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bezpieczeństwa użytkowania,</w:t>
            </w:r>
          </w:p>
          <w:p w14:paraId="04D64B3C" w14:textId="77777777" w:rsidR="007D797A" w:rsidRPr="00C10B2F" w:rsidRDefault="007D797A" w:rsidP="00CD5C84">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kompatybilności elektromagnetycznej,</w:t>
            </w:r>
          </w:p>
          <w:p w14:paraId="2C10F3CC" w14:textId="77777777" w:rsidR="007D797A" w:rsidRPr="00C10B2F" w:rsidRDefault="007D797A" w:rsidP="00CD5C84">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ograniczenia stosowania substancji niebezpiecznych.</w:t>
            </w:r>
          </w:p>
          <w:p w14:paraId="2165990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51AC52B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Certyfikat EPEAT lub równoważny potwierdzający spełnienie przez sprzęt wymagań środowiskowych w zakresie m.in.:</w:t>
            </w:r>
          </w:p>
          <w:p w14:paraId="5AED567F" w14:textId="77777777" w:rsidR="007D797A" w:rsidRPr="00C10B2F" w:rsidRDefault="007D797A" w:rsidP="00CD5C84">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efektywności energetycznej,</w:t>
            </w:r>
          </w:p>
          <w:p w14:paraId="5E1C2C30" w14:textId="77777777" w:rsidR="007D797A" w:rsidRPr="00C10B2F" w:rsidRDefault="007D797A" w:rsidP="00CD5C84">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ograniczenia substancji niebezpiecznych,</w:t>
            </w:r>
          </w:p>
          <w:p w14:paraId="79D81669" w14:textId="77777777" w:rsidR="007D797A" w:rsidRPr="00C10B2F" w:rsidRDefault="007D797A" w:rsidP="00CD5C84">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możliwości recyklingu,</w:t>
            </w:r>
          </w:p>
          <w:p w14:paraId="71E0A657" w14:textId="77777777" w:rsidR="007D797A" w:rsidRPr="00C10B2F" w:rsidRDefault="007D797A" w:rsidP="00CD5C84">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trwałości i możliwości naprawy urządzenia.</w:t>
            </w:r>
          </w:p>
          <w:p w14:paraId="525A3C8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lastRenderedPageBreak/>
              <w:t>Za równoważne uznaje się w szczególności certyfikaty takie jak:</w:t>
            </w:r>
          </w:p>
          <w:p w14:paraId="6AD12105" w14:textId="77777777" w:rsidR="007D797A" w:rsidRPr="00C10B2F" w:rsidRDefault="007D797A" w:rsidP="00CD5C84">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Energy Star,</w:t>
            </w:r>
          </w:p>
          <w:p w14:paraId="73ECA111" w14:textId="77777777" w:rsidR="007D797A" w:rsidRPr="00C10B2F" w:rsidRDefault="007D797A" w:rsidP="00CD5C84">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Blue Angel,</w:t>
            </w:r>
          </w:p>
          <w:p w14:paraId="57EC0AE0" w14:textId="77777777" w:rsidR="007D797A" w:rsidRPr="00C10B2F" w:rsidRDefault="007D797A" w:rsidP="00CD5C84">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roofErr w:type="spellStart"/>
            <w:r w:rsidRPr="00C10B2F">
              <w:rPr>
                <w:rFonts w:cstheme="minorHAnsi"/>
                <w:sz w:val="20"/>
                <w:szCs w:val="20"/>
              </w:rPr>
              <w:t>Nordic</w:t>
            </w:r>
            <w:proofErr w:type="spellEnd"/>
            <w:r w:rsidRPr="00C10B2F">
              <w:rPr>
                <w:rFonts w:cstheme="minorHAnsi"/>
                <w:sz w:val="20"/>
                <w:szCs w:val="20"/>
              </w:rPr>
              <w:t xml:space="preserve"> Swan</w:t>
            </w:r>
            <w:r w:rsidRPr="00C10B2F">
              <w:rPr>
                <w:rFonts w:cstheme="minorHAnsi"/>
                <w:sz w:val="20"/>
                <w:szCs w:val="20"/>
              </w:rPr>
              <w:br/>
              <w:t>lub inne systemy certyfikacji spełniające porównywalne wymagania środowiskowe.</w:t>
            </w:r>
          </w:p>
          <w:p w14:paraId="156A1D67" w14:textId="77777777" w:rsidR="007D797A" w:rsidRPr="00C10B2F" w:rsidRDefault="007D797A" w:rsidP="00CD5C84">
            <w:pPr>
              <w:spacing w:after="0" w:line="276" w:lineRule="auto"/>
              <w:ind w:left="720"/>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2F6ACB8"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Certyfikat TCO lub równoważny potwierdzający spełnienie przez sprzęt wymagań w zakresie:</w:t>
            </w:r>
          </w:p>
          <w:p w14:paraId="6C4CE070" w14:textId="77777777" w:rsidR="007D797A" w:rsidRPr="00C10B2F" w:rsidRDefault="007D797A" w:rsidP="00CD5C84">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bezpieczeństwa użytkowania,</w:t>
            </w:r>
          </w:p>
          <w:p w14:paraId="5C4B2178" w14:textId="77777777" w:rsidR="007D797A" w:rsidRPr="00C10B2F" w:rsidRDefault="007D797A" w:rsidP="00CD5C84">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ergonomii pracy,</w:t>
            </w:r>
          </w:p>
          <w:p w14:paraId="494FF14E" w14:textId="77777777" w:rsidR="007D797A" w:rsidRPr="00C10B2F" w:rsidRDefault="007D797A" w:rsidP="00CD5C84">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emisji elektromagnetycznej,</w:t>
            </w:r>
          </w:p>
          <w:p w14:paraId="1AE908B7" w14:textId="77777777" w:rsidR="007D797A" w:rsidRPr="00C10B2F" w:rsidRDefault="007D797A" w:rsidP="00CD5C84">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wpływu na środowisko w cyklu życia produktu.</w:t>
            </w:r>
          </w:p>
          <w:p w14:paraId="790023FA"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Za równoważne uznaje się certyfikaty wydane przez niezależne jednostki certyfikujące potwierdzające spełnienie powyższych wymagań.</w:t>
            </w:r>
          </w:p>
          <w:p w14:paraId="1571235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064605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5D0F73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 Certyfikaty producenta sprzętu ISO 9001 lub równoważny system zarządzania jakością, potwierdzony certyfikatem wydanym przez akredytowaną jednostkę certyfikującą, potwierdzający stosowanie procedur zapewnienia jakości w procesie produkcji sprzętu.</w:t>
            </w:r>
          </w:p>
          <w:p w14:paraId="0CA904BA"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Certyfikat powinien być ważny na dzień składania ofert.</w:t>
            </w:r>
          </w:p>
          <w:p w14:paraId="4B26FDD4"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1E498F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W przypadku zaoferowania rozwiązań równoważnych Wykonawca jest zobowiązany wykazać, że oferowane rozwiązanie spełnia wymagania określone przez Zamawiającego w stopniu nie gorszym niż wskazane w dokumentacji.</w:t>
            </w:r>
          </w:p>
        </w:tc>
        <w:tc>
          <w:tcPr>
            <w:tcW w:w="1883" w:type="pct"/>
          </w:tcPr>
          <w:p w14:paraId="29CC10B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r w:rsidR="00CD5C84" w:rsidRPr="00C10B2F" w14:paraId="7E42EAA2" w14:textId="77777777" w:rsidTr="002E073A">
        <w:tc>
          <w:tcPr>
            <w:cnfStyle w:val="001000000000" w:firstRow="0" w:lastRow="0" w:firstColumn="1" w:lastColumn="0" w:oddVBand="0" w:evenVBand="0" w:oddHBand="0" w:evenHBand="0" w:firstRowFirstColumn="0" w:firstRowLastColumn="0" w:lastRowFirstColumn="0" w:lastRowLastColumn="0"/>
            <w:tcW w:w="217" w:type="pct"/>
          </w:tcPr>
          <w:p w14:paraId="073F691D" w14:textId="77777777" w:rsidR="007D797A" w:rsidRPr="00C10B2F" w:rsidRDefault="007D797A" w:rsidP="00CD5C84">
            <w:pPr>
              <w:spacing w:after="0" w:line="276" w:lineRule="auto"/>
              <w:rPr>
                <w:rFonts w:cstheme="minorHAnsi"/>
                <w:b w:val="0"/>
                <w:bCs w:val="0"/>
                <w:sz w:val="20"/>
                <w:szCs w:val="20"/>
              </w:rPr>
            </w:pPr>
            <w:r w:rsidRPr="00C10B2F">
              <w:rPr>
                <w:rFonts w:cstheme="minorHAnsi"/>
                <w:b w:val="0"/>
                <w:bCs w:val="0"/>
                <w:sz w:val="20"/>
                <w:szCs w:val="20"/>
              </w:rPr>
              <w:t>27</w:t>
            </w:r>
          </w:p>
        </w:tc>
        <w:tc>
          <w:tcPr>
            <w:tcW w:w="628" w:type="pct"/>
          </w:tcPr>
          <w:p w14:paraId="26B025A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10B2F">
              <w:rPr>
                <w:rFonts w:cstheme="minorHAnsi"/>
                <w:sz w:val="20"/>
                <w:szCs w:val="20"/>
              </w:rPr>
              <w:t>Gwarancja</w:t>
            </w:r>
          </w:p>
        </w:tc>
        <w:tc>
          <w:tcPr>
            <w:tcW w:w="2272" w:type="pct"/>
          </w:tcPr>
          <w:p w14:paraId="4EA0256B" w14:textId="77777777" w:rsidR="007D797A" w:rsidRPr="00C10B2F" w:rsidRDefault="007D797A" w:rsidP="00CD5C84">
            <w:pPr>
              <w:pStyle w:val="Akapitzlist"/>
              <w:spacing w:line="276" w:lineRule="auto"/>
              <w:ind w:left="0" w:firstLine="26"/>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10B2F">
              <w:rPr>
                <w:rFonts w:asciiTheme="minorHAnsi" w:hAnsiTheme="minorHAnsi" w:cstheme="minorHAnsi"/>
              </w:rPr>
              <w:t>Pakiet serwisowy oferujący następujące warunki gwarancji:</w:t>
            </w:r>
          </w:p>
          <w:p w14:paraId="70C85FD9"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xml:space="preserve">- gwarancja 36 miesięcy na części i czynności serwisowe </w:t>
            </w:r>
          </w:p>
          <w:p w14:paraId="5211E9D6" w14:textId="5C133CAF"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rPr>
              <w:t xml:space="preserve">- czas usunięcia awarii w okresie gwarancji: do 14 dni kalendarzowych, </w:t>
            </w:r>
            <w:r w:rsidR="00E62E63" w:rsidRPr="00C10B2F">
              <w:rPr>
                <w:rFonts w:cstheme="minorHAnsi"/>
                <w:sz w:val="20"/>
                <w:szCs w:val="20"/>
              </w:rPr>
              <w:t>liczony od</w:t>
            </w:r>
            <w:r w:rsidRPr="00C10B2F">
              <w:rPr>
                <w:rFonts w:cstheme="minorHAnsi"/>
                <w:sz w:val="20"/>
                <w:szCs w:val="20"/>
              </w:rPr>
              <w:t xml:space="preserve"> momentu zgłoszenia awarii, sprzęt do naprawy i z naprawy Wykonawca dostarcza na swój koszt. W przypadku konieczności </w:t>
            </w:r>
            <w:r w:rsidR="00E62E63" w:rsidRPr="00C10B2F">
              <w:rPr>
                <w:rFonts w:cstheme="minorHAnsi"/>
                <w:sz w:val="20"/>
                <w:szCs w:val="20"/>
              </w:rPr>
              <w:t>wysłania komputera</w:t>
            </w:r>
            <w:r w:rsidRPr="00C10B2F">
              <w:rPr>
                <w:rFonts w:cstheme="minorHAnsi"/>
                <w:sz w:val="20"/>
                <w:szCs w:val="20"/>
              </w:rPr>
              <w:t xml:space="preserve"> do serwisu zewnętrznego Zamawiający zastrzega sobie możliwość wymontowania dysku z komputera na czas jego naprawy,</w:t>
            </w:r>
          </w:p>
          <w:p w14:paraId="1444A710"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komputer nie będzie posiadał plomb lub innych elementów ograniczających dostęp do wnętrza,</w:t>
            </w:r>
          </w:p>
          <w:p w14:paraId="28C9CF01"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u w:val="single"/>
                <w:lang w:eastAsia="pl-PL"/>
              </w:rPr>
            </w:pPr>
            <w:r w:rsidRPr="00C10B2F">
              <w:rPr>
                <w:rFonts w:cstheme="minorHAnsi"/>
                <w:sz w:val="20"/>
                <w:szCs w:val="20"/>
                <w:lang w:eastAsia="pl-PL"/>
              </w:rPr>
              <w:t>- serwis urządzeń musi byś realizowany przez producenta lub autoryzowanego partnera serwisowego producenta,</w:t>
            </w:r>
          </w:p>
          <w:p w14:paraId="61172A0F"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możliwość pobierania dokumentacji i sterowników z jednej lokalizacji w sieci Internet, </w:t>
            </w:r>
            <w:bookmarkStart w:id="71" w:name="_Hlk71540468"/>
          </w:p>
          <w:p w14:paraId="50B57357"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C10B2F">
              <w:rPr>
                <w:rFonts w:cstheme="minorHAnsi"/>
                <w:sz w:val="20"/>
                <w:szCs w:val="20"/>
                <w:lang w:eastAsia="pl-PL"/>
              </w:rPr>
              <w:t xml:space="preserve">- serwis urządzeń musi być realizowany zgodnie z wymaganiami normy ISO 9001 </w:t>
            </w:r>
            <w:bookmarkEnd w:id="71"/>
            <w:r w:rsidRPr="00C10B2F">
              <w:rPr>
                <w:rFonts w:cstheme="minorHAnsi"/>
                <w:sz w:val="20"/>
                <w:szCs w:val="20"/>
                <w:lang w:eastAsia="pl-PL"/>
              </w:rPr>
              <w:t>lub równoważnej,</w:t>
            </w:r>
          </w:p>
          <w:p w14:paraId="5C16AE0A" w14:textId="77777777"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lang w:eastAsia="pl-PL"/>
              </w:rPr>
            </w:pPr>
            <w:r w:rsidRPr="00C10B2F">
              <w:rPr>
                <w:rFonts w:asciiTheme="minorHAnsi" w:hAnsiTheme="minorHAnsi" w:cstheme="minorHAnsi"/>
                <w:sz w:val="20"/>
                <w:szCs w:val="20"/>
                <w:lang w:eastAsia="pl-PL"/>
              </w:rPr>
              <w:t>- w przypadku uszkodzenia dysku, uszkodzony dysk pozostaje u Zamawiającego.</w:t>
            </w:r>
          </w:p>
          <w:p w14:paraId="6D1FA2E0" w14:textId="77777777"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10B2F">
              <w:rPr>
                <w:rFonts w:asciiTheme="minorHAnsi" w:hAnsiTheme="minorHAnsi" w:cstheme="minorHAnsi"/>
                <w:sz w:val="20"/>
                <w:szCs w:val="20"/>
              </w:rPr>
              <w:t xml:space="preserve">2. Szczegółowe warunki serwisu gwarancyjnego </w:t>
            </w:r>
          </w:p>
          <w:p w14:paraId="71B86521" w14:textId="690BEB66"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10B2F">
              <w:rPr>
                <w:rFonts w:asciiTheme="minorHAnsi" w:hAnsiTheme="minorHAnsi" w:cstheme="minorHAnsi"/>
                <w:sz w:val="20"/>
                <w:szCs w:val="20"/>
              </w:rPr>
              <w:lastRenderedPageBreak/>
              <w:t xml:space="preserve">- zgłoszenia awarii dokonywane będą telefonicznie oraz pisemnie za pośrednictwem poczty </w:t>
            </w:r>
            <w:r w:rsidR="00E62E63" w:rsidRPr="00C10B2F">
              <w:rPr>
                <w:rFonts w:asciiTheme="minorHAnsi" w:hAnsiTheme="minorHAnsi" w:cstheme="minorHAnsi"/>
                <w:sz w:val="20"/>
                <w:szCs w:val="20"/>
              </w:rPr>
              <w:t>elektronicznej lub</w:t>
            </w:r>
            <w:r w:rsidRPr="00C10B2F">
              <w:rPr>
                <w:rFonts w:asciiTheme="minorHAnsi" w:hAnsiTheme="minorHAnsi" w:cstheme="minorHAnsi"/>
                <w:sz w:val="20"/>
                <w:szCs w:val="20"/>
              </w:rPr>
              <w:t xml:space="preserve"> z wykorzystaniem dedykowanego systemu zgłoszeń,</w:t>
            </w:r>
          </w:p>
          <w:p w14:paraId="4A0CA9A2" w14:textId="4230679B"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10B2F">
              <w:rPr>
                <w:rFonts w:asciiTheme="minorHAnsi" w:hAnsiTheme="minorHAnsi" w:cstheme="minorHAnsi"/>
                <w:sz w:val="20"/>
                <w:szCs w:val="20"/>
              </w:rPr>
              <w:t xml:space="preserve">- gdy liczba napraw gwarancyjnych tego samego </w:t>
            </w:r>
            <w:r w:rsidR="00E62E63" w:rsidRPr="00C10B2F">
              <w:rPr>
                <w:rFonts w:asciiTheme="minorHAnsi" w:hAnsiTheme="minorHAnsi" w:cstheme="minorHAnsi"/>
                <w:sz w:val="20"/>
                <w:szCs w:val="20"/>
              </w:rPr>
              <w:t>urządzenia lub</w:t>
            </w:r>
            <w:r w:rsidRPr="00C10B2F">
              <w:rPr>
                <w:rFonts w:asciiTheme="minorHAnsi" w:hAnsiTheme="minorHAnsi" w:cstheme="minorHAnsi"/>
                <w:sz w:val="20"/>
                <w:szCs w:val="20"/>
              </w:rPr>
              <w:t xml:space="preserve"> części urządzenia przekroczy 3 (trzy) (z wyjątkiem uszkodzeń z winy Zamawiającego) Wykonawca zobowiązuje się do wymiany urządzenia lub części urządzenia na swój koszt. Czas wymiany urządzenia lub części </w:t>
            </w:r>
            <w:r w:rsidR="00E62E63" w:rsidRPr="00C10B2F">
              <w:rPr>
                <w:rFonts w:asciiTheme="minorHAnsi" w:hAnsiTheme="minorHAnsi" w:cstheme="minorHAnsi"/>
                <w:sz w:val="20"/>
                <w:szCs w:val="20"/>
              </w:rPr>
              <w:t>urządzenia na</w:t>
            </w:r>
            <w:r w:rsidRPr="00C10B2F">
              <w:rPr>
                <w:rFonts w:asciiTheme="minorHAnsi" w:hAnsiTheme="minorHAnsi" w:cstheme="minorHAnsi"/>
                <w:sz w:val="20"/>
                <w:szCs w:val="20"/>
              </w:rPr>
              <w:t xml:space="preserve"> sprawne nie może przekroczyć 10 dni roboczych liczonych od dnia otrzymania przesyłki przez wskazany przez Wykonawcę serwis do dnia otrzymania sprawnego urządzenia przez Zamawiającego,</w:t>
            </w:r>
          </w:p>
          <w:p w14:paraId="62D4956C" w14:textId="5603891D"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10B2F">
              <w:rPr>
                <w:rFonts w:asciiTheme="minorHAnsi" w:hAnsiTheme="minorHAnsi" w:cstheme="minorHAnsi"/>
                <w:sz w:val="20"/>
                <w:szCs w:val="20"/>
              </w:rPr>
              <w:t xml:space="preserve">- usunięcie awarii objętych gwarancją, w tym także ewentualne koszty transportu przedmiotu </w:t>
            </w:r>
            <w:r w:rsidR="00E62E63" w:rsidRPr="00C10B2F">
              <w:rPr>
                <w:rFonts w:asciiTheme="minorHAnsi" w:hAnsiTheme="minorHAnsi" w:cstheme="minorHAnsi"/>
                <w:sz w:val="20"/>
                <w:szCs w:val="20"/>
              </w:rPr>
              <w:t>zamówienia lub</w:t>
            </w:r>
            <w:r w:rsidRPr="00C10B2F">
              <w:rPr>
                <w:rFonts w:asciiTheme="minorHAnsi" w:hAnsiTheme="minorHAnsi" w:cstheme="minorHAnsi"/>
                <w:sz w:val="20"/>
                <w:szCs w:val="20"/>
              </w:rPr>
              <w:t xml:space="preserve"> jego elementów składowych do miejsca naprawy i z miejsca na koszt własny Wykonawcy,</w:t>
            </w:r>
          </w:p>
          <w:p w14:paraId="10754DD1" w14:textId="77777777" w:rsidR="007D797A" w:rsidRPr="00C10B2F" w:rsidRDefault="007D797A" w:rsidP="00CD5C84">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C10B2F">
              <w:rPr>
                <w:rFonts w:asciiTheme="minorHAnsi" w:hAnsiTheme="minorHAnsi" w:cstheme="minorHAnsi"/>
                <w:sz w:val="20"/>
                <w:szCs w:val="20"/>
              </w:rPr>
              <w:t>- okres gwarancji udzielonej przez Wykonawcę ulega przedłużeniu o pełen okres niesprawności dostarczonego przedmiotu zamówienia.</w:t>
            </w:r>
          </w:p>
        </w:tc>
        <w:tc>
          <w:tcPr>
            <w:tcW w:w="1883" w:type="pct"/>
          </w:tcPr>
          <w:p w14:paraId="7F370EE2" w14:textId="77777777" w:rsidR="007D797A" w:rsidRPr="00C10B2F" w:rsidRDefault="007D797A" w:rsidP="00CD5C84">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tc>
      </w:tr>
    </w:tbl>
    <w:p w14:paraId="76B30717" w14:textId="77777777" w:rsidR="007D797A" w:rsidRDefault="007D797A" w:rsidP="00AC169B">
      <w:pPr>
        <w:spacing w:before="100" w:beforeAutospacing="1" w:after="119" w:line="276" w:lineRule="auto"/>
        <w:jc w:val="both"/>
        <w:rPr>
          <w:rFonts w:cstheme="minorHAnsi"/>
          <w:b/>
          <w:bCs/>
          <w:sz w:val="20"/>
          <w:szCs w:val="20"/>
        </w:rPr>
      </w:pPr>
    </w:p>
    <w:p w14:paraId="45ED6090" w14:textId="77777777" w:rsidR="00881BED" w:rsidRDefault="00881BED" w:rsidP="00AB53E7">
      <w:pPr>
        <w:spacing w:before="100" w:beforeAutospacing="1" w:after="119" w:line="276" w:lineRule="auto"/>
        <w:jc w:val="both"/>
        <w:rPr>
          <w:rFonts w:cstheme="minorHAnsi"/>
          <w:b/>
          <w:bCs/>
          <w:sz w:val="20"/>
          <w:szCs w:val="20"/>
        </w:rPr>
      </w:pPr>
    </w:p>
    <w:p w14:paraId="37B685BC" w14:textId="77777777" w:rsidR="00881BED" w:rsidRPr="00881BED" w:rsidRDefault="00881BED" w:rsidP="00AB53E7">
      <w:pPr>
        <w:spacing w:before="100" w:beforeAutospacing="1" w:after="119" w:line="276" w:lineRule="auto"/>
        <w:jc w:val="both"/>
        <w:rPr>
          <w:rFonts w:cstheme="minorHAnsi"/>
          <w:b/>
          <w:bCs/>
          <w:sz w:val="20"/>
          <w:szCs w:val="20"/>
        </w:rPr>
      </w:pPr>
    </w:p>
    <w:p w14:paraId="07647F48" w14:textId="77777777" w:rsidR="00944EC1" w:rsidRDefault="00944EC1" w:rsidP="00AB53E7">
      <w:pPr>
        <w:spacing w:before="100" w:beforeAutospacing="1" w:after="119" w:line="276" w:lineRule="auto"/>
        <w:jc w:val="both"/>
        <w:rPr>
          <w:rFonts w:cstheme="minorHAnsi"/>
          <w:sz w:val="20"/>
          <w:szCs w:val="20"/>
        </w:rPr>
      </w:pPr>
    </w:p>
    <w:p w14:paraId="0B3BA98A" w14:textId="77777777" w:rsidR="00944EC1" w:rsidRDefault="00944EC1" w:rsidP="00AB53E7">
      <w:pPr>
        <w:spacing w:before="100" w:beforeAutospacing="1" w:after="119" w:line="276" w:lineRule="auto"/>
        <w:jc w:val="both"/>
        <w:rPr>
          <w:rFonts w:cstheme="minorHAnsi"/>
          <w:sz w:val="20"/>
          <w:szCs w:val="20"/>
        </w:rPr>
        <w:sectPr w:rsidR="00944EC1" w:rsidSect="00274031">
          <w:pgSz w:w="11906" w:h="16838"/>
          <w:pgMar w:top="720" w:right="1016" w:bottom="8" w:left="720" w:header="709" w:footer="709" w:gutter="0"/>
          <w:cols w:space="708"/>
          <w:titlePg/>
          <w:docGrid w:linePitch="360"/>
        </w:sectPr>
      </w:pPr>
    </w:p>
    <w:p w14:paraId="62E007B7" w14:textId="77777777" w:rsidR="009E2837" w:rsidRDefault="009E2837" w:rsidP="000407D2">
      <w:pPr>
        <w:pStyle w:val="Nagwek3"/>
        <w:rPr>
          <w:rFonts w:asciiTheme="majorHAnsi" w:hAnsiTheme="majorHAnsi"/>
          <w:i w:val="0"/>
          <w:sz w:val="20"/>
          <w:szCs w:val="20"/>
        </w:rPr>
      </w:pPr>
      <w:bookmarkStart w:id="72" w:name="_Toc95987092"/>
    </w:p>
    <w:p w14:paraId="34A1D7C7" w14:textId="3FDFCC27" w:rsidR="009E2837" w:rsidRDefault="009E2837" w:rsidP="000407D2">
      <w:pPr>
        <w:pStyle w:val="Nagwek3"/>
        <w:rPr>
          <w:rFonts w:asciiTheme="majorHAnsi" w:hAnsiTheme="majorHAnsi"/>
          <w:i w:val="0"/>
          <w:sz w:val="20"/>
          <w:szCs w:val="20"/>
        </w:rPr>
      </w:pPr>
      <w:r>
        <w:rPr>
          <w:noProof/>
          <w:lang w:eastAsia="pl-PL"/>
        </w:rPr>
        <w:drawing>
          <wp:inline distT="0" distB="0" distL="0" distR="0" wp14:anchorId="07A7CC5D" wp14:editId="270820C4">
            <wp:extent cx="6457950" cy="646042"/>
            <wp:effectExtent l="0" t="0" r="0" b="1905"/>
            <wp:docPr id="128954725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523374B3" w14:textId="4794DAFC" w:rsidR="000407D2" w:rsidRPr="00D230E2" w:rsidRDefault="000407D2" w:rsidP="000407D2">
      <w:pPr>
        <w:pStyle w:val="Nagwek3"/>
        <w:rPr>
          <w:rFonts w:asciiTheme="majorHAnsi" w:hAnsiTheme="majorHAnsi"/>
          <w:b w:val="0"/>
          <w:i w:val="0"/>
          <w:sz w:val="20"/>
          <w:szCs w:val="20"/>
        </w:rPr>
      </w:pPr>
      <w:r w:rsidRPr="00D230E2">
        <w:rPr>
          <w:rFonts w:asciiTheme="majorHAnsi" w:hAnsiTheme="majorHAnsi"/>
          <w:i w:val="0"/>
          <w:sz w:val="20"/>
          <w:szCs w:val="20"/>
        </w:rPr>
        <w:t>Załącznik nr 6 – Klauzula obowiązku informacyjnego z art. 14 RODO</w:t>
      </w:r>
    </w:p>
    <w:p w14:paraId="6FB67FFB" w14:textId="77777777" w:rsidR="000407D2" w:rsidRPr="00D230E2" w:rsidRDefault="000407D2" w:rsidP="009E2837">
      <w:pPr>
        <w:tabs>
          <w:tab w:val="left" w:pos="284"/>
        </w:tabs>
        <w:spacing w:after="0" w:line="240" w:lineRule="auto"/>
        <w:rPr>
          <w:rFonts w:cstheme="minorHAnsi"/>
          <w:b/>
          <w:sz w:val="20"/>
          <w:szCs w:val="20"/>
        </w:rPr>
      </w:pPr>
    </w:p>
    <w:p w14:paraId="01613A41" w14:textId="77777777" w:rsidR="00D30A0B" w:rsidRPr="006E20AC" w:rsidRDefault="00D30A0B" w:rsidP="00D30A0B">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 xml:space="preserve">Informacje dotyczące przetwarzania danych osobowych </w:t>
      </w:r>
    </w:p>
    <w:p w14:paraId="0A04845E" w14:textId="77777777" w:rsidR="00D30A0B" w:rsidRPr="006E20AC" w:rsidRDefault="00D30A0B" w:rsidP="00D30A0B">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przez Instytucję Koordynującą</w:t>
      </w:r>
    </w:p>
    <w:p w14:paraId="6A56B8D4" w14:textId="77777777" w:rsidR="00D30A0B" w:rsidRPr="006E20AC" w:rsidRDefault="00D30A0B" w:rsidP="00D30A0B">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w ramach umowy o objęcie przedsięwzięcia wsparciem z planu rozwojowego</w:t>
      </w:r>
    </w:p>
    <w:p w14:paraId="1BFD8894" w14:textId="77777777" w:rsidR="00D30A0B" w:rsidRPr="006E20AC" w:rsidRDefault="00D30A0B" w:rsidP="00D30A0B">
      <w:pPr>
        <w:autoSpaceDE w:val="0"/>
        <w:autoSpaceDN w:val="0"/>
        <w:adjustRightInd w:val="0"/>
        <w:spacing w:after="0" w:line="240" w:lineRule="auto"/>
        <w:jc w:val="both"/>
        <w:rPr>
          <w:rFonts w:cstheme="minorHAnsi"/>
          <w:b/>
          <w:bCs/>
          <w:sz w:val="20"/>
          <w:szCs w:val="20"/>
        </w:rPr>
      </w:pPr>
    </w:p>
    <w:p w14:paraId="686D529B" w14:textId="77777777" w:rsidR="00D30A0B" w:rsidRPr="006E20AC" w:rsidRDefault="00D30A0B" w:rsidP="00D30A0B">
      <w:pPr>
        <w:autoSpaceDE w:val="0"/>
        <w:autoSpaceDN w:val="0"/>
        <w:adjustRightInd w:val="0"/>
        <w:spacing w:after="0" w:line="240" w:lineRule="auto"/>
        <w:jc w:val="both"/>
        <w:rPr>
          <w:rFonts w:cstheme="minorHAnsi"/>
          <w:b/>
          <w:bCs/>
          <w:sz w:val="20"/>
          <w:szCs w:val="20"/>
        </w:rPr>
      </w:pPr>
    </w:p>
    <w:p w14:paraId="4506F108"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Administrator danych</w:t>
      </w:r>
    </w:p>
    <w:p w14:paraId="365988E3"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Administratorem danych jest Instytucja Koordynująca, tj. Minister Funduszy i Polityki Regionalnej. Z Administratorem można skontaktować się pod adresem jego siedziby: ul. Wspólna 2/4, 00-926 Warszawa.</w:t>
      </w:r>
    </w:p>
    <w:p w14:paraId="4D6FB3F1"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23E54329"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Inspektor Ochrony Danych</w:t>
      </w:r>
    </w:p>
    <w:p w14:paraId="2D4E3571" w14:textId="28046B2B"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 xml:space="preserve">Administrator powołał Inspektora Danych Osobowych, z którym można kontaktować się w sprawach dotyczących ochrony danych osobowych pod adresem siedziby Instytucji Koordynującej, oraz na adres skrzynki elektronicznej </w:t>
      </w:r>
      <w:hyperlink r:id="rId31" w:history="1">
        <w:r w:rsidR="00F54C4F" w:rsidRPr="00361223">
          <w:rPr>
            <w:rStyle w:val="Hipercze"/>
            <w:rFonts w:cstheme="minorHAnsi"/>
            <w:sz w:val="20"/>
            <w:szCs w:val="20"/>
          </w:rPr>
          <w:t>iod@mfipr.gov.pl</w:t>
        </w:r>
      </w:hyperlink>
      <w:r w:rsidRPr="006E20AC">
        <w:rPr>
          <w:rFonts w:cstheme="minorHAnsi"/>
          <w:sz w:val="20"/>
          <w:szCs w:val="20"/>
        </w:rPr>
        <w:t>.</w:t>
      </w:r>
    </w:p>
    <w:p w14:paraId="38227B8E"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2C64F6B6"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Cel przetwarzania danych</w:t>
      </w:r>
    </w:p>
    <w:p w14:paraId="3859629C"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Koordynująca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1051CE59"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5828C0E1"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Podstawa prawna przetwarzania</w:t>
      </w:r>
    </w:p>
    <w:p w14:paraId="2E7C5925" w14:textId="77777777" w:rsidR="00D30A0B" w:rsidRPr="006E20AC"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Koordynująca przetwarza dane osobowe na podstawie art. 14lzj w związku z art. 14lzm ustawy w związku z art. 6 ust. 1 lit. c RODO (przetwarzanie jest niezbędne do wypełnienia obowiązku prawnego ciążącego na administratorze).</w:t>
      </w:r>
    </w:p>
    <w:p w14:paraId="7374BF5F"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Koordynująca przetwarza również dane osobowe na podstawie przepisów ustawy z dnia17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6FCD185E"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586E181E" w14:textId="123A5C1D" w:rsidR="00D30A0B" w:rsidRPr="00D30A0B"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Okres przechowywania danych</w:t>
      </w:r>
    </w:p>
    <w:p w14:paraId="2FC07285" w14:textId="63D08B1A" w:rsidR="00D30A0B" w:rsidRDefault="00D30A0B" w:rsidP="00F54C4F">
      <w:pPr>
        <w:pStyle w:val="Akapitzlist"/>
        <w:autoSpaceDE w:val="0"/>
        <w:autoSpaceDN w:val="0"/>
        <w:adjustRightInd w:val="0"/>
        <w:ind w:left="357"/>
        <w:jc w:val="both"/>
        <w:rPr>
          <w:rFonts w:asciiTheme="minorHAnsi" w:hAnsiTheme="minorHAnsi" w:cstheme="minorHAnsi"/>
        </w:rPr>
      </w:pPr>
      <w:r w:rsidRPr="006E20AC">
        <w:rPr>
          <w:rFonts w:asciiTheme="minorHAnsi" w:hAnsiTheme="minorHAnsi" w:cstheme="minorHAnsi"/>
        </w:rPr>
        <w:t>Instytucja Koordynująca będzie przetwarzała dane osobowe przez okres realizacji Umowy oraz 3 lub 5 lat po realizacji Umowy zgodnie z art. 133 rozporządzenia 2024/2509</w:t>
      </w:r>
      <w:r w:rsidRPr="006E20AC">
        <w:rPr>
          <w:rStyle w:val="Odwoanieprzypisudolnego"/>
          <w:rFonts w:asciiTheme="minorHAnsi" w:hAnsiTheme="minorHAnsi" w:cstheme="minorHAnsi"/>
        </w:rPr>
        <w:footnoteReference w:id="4"/>
      </w:r>
      <w:r w:rsidRPr="006E20AC">
        <w:rPr>
          <w:rFonts w:asciiTheme="minorHAnsi" w:hAnsiTheme="minorHAnsi" w:cstheme="minorHAnsi"/>
        </w:rPr>
        <w:t>, przepisami ustawy z dnia 17 lutego 2005 r. o informatyzacji działalności podmiotów realizujących zadania publiczne oraz ustawy z dnia 14 lipca 1983 r. o narodowym zasobie archiwalnym i archiwach.</w:t>
      </w:r>
    </w:p>
    <w:p w14:paraId="31409FF9" w14:textId="77777777" w:rsidR="00F54C4F" w:rsidRPr="00D30A0B" w:rsidRDefault="00F54C4F" w:rsidP="00F54C4F">
      <w:pPr>
        <w:pStyle w:val="Akapitzlist"/>
        <w:autoSpaceDE w:val="0"/>
        <w:autoSpaceDN w:val="0"/>
        <w:adjustRightInd w:val="0"/>
        <w:ind w:left="357"/>
        <w:jc w:val="both"/>
        <w:rPr>
          <w:rFonts w:asciiTheme="minorHAnsi" w:hAnsiTheme="minorHAnsi" w:cstheme="minorHAnsi"/>
        </w:rPr>
      </w:pPr>
    </w:p>
    <w:p w14:paraId="04F621E6"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Rodzaje przetwarzanych danych</w:t>
      </w:r>
    </w:p>
    <w:p w14:paraId="717F3644" w14:textId="77777777" w:rsidR="00D30A0B" w:rsidRPr="006E20AC" w:rsidRDefault="00D30A0B" w:rsidP="00F54C4F">
      <w:pPr>
        <w:autoSpaceDE w:val="0"/>
        <w:autoSpaceDN w:val="0"/>
        <w:adjustRightInd w:val="0"/>
        <w:spacing w:after="0" w:line="240" w:lineRule="auto"/>
        <w:ind w:left="357"/>
        <w:jc w:val="both"/>
        <w:rPr>
          <w:rFonts w:cstheme="minorHAnsi"/>
          <w:sz w:val="20"/>
          <w:szCs w:val="20"/>
        </w:rPr>
      </w:pPr>
      <w:r w:rsidRPr="006E20AC">
        <w:rPr>
          <w:rFonts w:cstheme="minorHAnsi"/>
          <w:sz w:val="20"/>
          <w:szCs w:val="20"/>
        </w:rPr>
        <w:t>Instytucja Koordynująca przetwarza następujące kategorie danych osobowych:</w:t>
      </w:r>
    </w:p>
    <w:p w14:paraId="3851B402"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użytkowników systemu teleinformatycznego w zakresie: imię i nazwisko, adres e-mail, nr telefonu, data urodzenia,</w:t>
      </w:r>
    </w:p>
    <w:p w14:paraId="31737A62"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362ACA48"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w zakresie składania kwalifikowanego podpisu elektronicznego lub za pośrednictwem profilu zaufanego nr PESEL,</w:t>
      </w:r>
    </w:p>
    <w:p w14:paraId="229F0D57"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uczestników komisji przetargowych powołanych do realizacji przedsięwzięcia w zakresie: imię i nazwisko, adres e-mail, adres do korespondencji, nr telefonu, podpis, w zakresie składania kwalifikowanego podpisu elektronicznego lub za pośrednictwem profilu zaufanego nr PESEL,</w:t>
      </w:r>
    </w:p>
    <w:p w14:paraId="4ACF8CA2"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lastRenderedPageBreak/>
        <w:t xml:space="preserve">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xml:space="preserve">, adres e-mail podmiotu, nr telefonu podmiotu, w sytuacji zawarcia umowy cywilnoprawnej: imię i nazwisko, adres </w:t>
      </w:r>
      <w:r w:rsidRPr="006E20AC">
        <w:rPr>
          <w:rFonts w:asciiTheme="minorHAnsi" w:hAnsiTheme="minorHAnsi" w:cstheme="minorHAnsi"/>
        </w:rPr>
        <w:br/>
        <w:t xml:space="preserve">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w zakresie składania kwalifikowanego podpisu elektronicznego lub za pośrednictwem profilu zaufanego nr PESEL,</w:t>
      </w:r>
    </w:p>
    <w:p w14:paraId="17530E60" w14:textId="77777777" w:rsidR="00D30A0B" w:rsidRPr="006E20AC"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w:t>
      </w:r>
    </w:p>
    <w:p w14:paraId="10843F0C" w14:textId="74562BA5" w:rsidR="00D30A0B" w:rsidRDefault="00D30A0B" w:rsidP="00F54C4F">
      <w:pPr>
        <w:pStyle w:val="Akapitzlist"/>
        <w:numPr>
          <w:ilvl w:val="0"/>
          <w:numId w:val="201"/>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obywateli przekazujących zgłoszenia związane z realizacją przedsięwzięcia w ramach planu rozwojowego za pomocą dedykowanych narzędzi (np. poczta elektroniczna) w zakresie: imię i nazwisko, adres e-mail, nr telefonu,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adres do korespondencji, podpis, w zakresie składania kwalifikowanego podpisu elektronicznego lub za pośrednictwem profilu zaufanego nr PESEL.</w:t>
      </w:r>
    </w:p>
    <w:p w14:paraId="0D2B9F62" w14:textId="77777777" w:rsidR="00F54C4F" w:rsidRPr="00F54C4F" w:rsidRDefault="00F54C4F" w:rsidP="00F54C4F">
      <w:pPr>
        <w:pStyle w:val="Akapitzlist"/>
        <w:autoSpaceDE w:val="0"/>
        <w:autoSpaceDN w:val="0"/>
        <w:adjustRightInd w:val="0"/>
        <w:ind w:left="720"/>
        <w:contextualSpacing/>
        <w:jc w:val="both"/>
        <w:rPr>
          <w:rFonts w:asciiTheme="minorHAnsi" w:hAnsiTheme="minorHAnsi" w:cstheme="minorHAnsi"/>
        </w:rPr>
      </w:pPr>
    </w:p>
    <w:p w14:paraId="3C7362E9"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Dostęp do danych osobowych</w:t>
      </w:r>
    </w:p>
    <w:p w14:paraId="31A65D49" w14:textId="77777777" w:rsidR="00D30A0B" w:rsidRPr="006E20AC" w:rsidRDefault="00D30A0B" w:rsidP="00F54C4F">
      <w:pPr>
        <w:autoSpaceDE w:val="0"/>
        <w:autoSpaceDN w:val="0"/>
        <w:adjustRightInd w:val="0"/>
        <w:spacing w:after="0" w:line="240" w:lineRule="auto"/>
        <w:ind w:left="357"/>
        <w:jc w:val="both"/>
        <w:rPr>
          <w:rFonts w:cstheme="minorHAnsi"/>
          <w:sz w:val="20"/>
          <w:szCs w:val="20"/>
        </w:rPr>
      </w:pPr>
      <w:r w:rsidRPr="006E20AC">
        <w:rPr>
          <w:rFonts w:cstheme="minorHAnsi"/>
          <w:sz w:val="20"/>
          <w:szCs w:val="20"/>
        </w:rPr>
        <w:t>Dane osobowe mogą być powierzane lub udostępniane:</w:t>
      </w:r>
    </w:p>
    <w:p w14:paraId="56558EC9" w14:textId="77777777" w:rsidR="00D30A0B" w:rsidRPr="006E20AC" w:rsidRDefault="00D30A0B" w:rsidP="00F54C4F">
      <w:pPr>
        <w:pStyle w:val="Akapitzlist"/>
        <w:numPr>
          <w:ilvl w:val="1"/>
          <w:numId w:val="200"/>
        </w:numPr>
        <w:autoSpaceDE w:val="0"/>
        <w:autoSpaceDN w:val="0"/>
        <w:adjustRightInd w:val="0"/>
        <w:ind w:left="709"/>
        <w:contextualSpacing/>
        <w:jc w:val="both"/>
        <w:rPr>
          <w:rFonts w:asciiTheme="minorHAnsi" w:hAnsiTheme="minorHAnsi" w:cstheme="minorHAnsi"/>
        </w:rPr>
      </w:pPr>
      <w:r w:rsidRPr="006E20AC">
        <w:rPr>
          <w:rFonts w:asciiTheme="minorHAnsi" w:hAnsiTheme="minorHAnsi" w:cstheme="minorHAnsi"/>
        </w:rPr>
        <w:t>Podmiotom świadczącym na rzecz Instytucji Koordynującej usługi związane z obsługą i rozwojem systemów teleinformatycznych oraz zapewnieniem łączności, w szczególności dostawcy rozwiązań IT i operatorzy telekomunikacyjni,</w:t>
      </w:r>
    </w:p>
    <w:p w14:paraId="2B53A9FC" w14:textId="77777777" w:rsidR="00D30A0B" w:rsidRPr="006E20AC" w:rsidRDefault="00D30A0B" w:rsidP="00F54C4F">
      <w:pPr>
        <w:pStyle w:val="Akapitzlist"/>
        <w:numPr>
          <w:ilvl w:val="1"/>
          <w:numId w:val="200"/>
        </w:numPr>
        <w:autoSpaceDE w:val="0"/>
        <w:autoSpaceDN w:val="0"/>
        <w:adjustRightInd w:val="0"/>
        <w:ind w:left="709"/>
        <w:contextualSpacing/>
        <w:jc w:val="both"/>
        <w:rPr>
          <w:rFonts w:asciiTheme="minorHAnsi" w:hAnsiTheme="minorHAnsi" w:cstheme="minorHAnsi"/>
        </w:rPr>
      </w:pPr>
      <w:r w:rsidRPr="006E20AC">
        <w:rPr>
          <w:rFonts w:asciiTheme="minorHAnsi" w:hAnsiTheme="minorHAnsi" w:cstheme="minorHAnsi"/>
        </w:rPr>
        <w:t>Organom administracji publicznej (na podstawie przepisów prawa),</w:t>
      </w:r>
    </w:p>
    <w:p w14:paraId="43ACF0C7" w14:textId="77777777" w:rsidR="00D30A0B" w:rsidRPr="006E20AC" w:rsidRDefault="00D30A0B" w:rsidP="00F54C4F">
      <w:pPr>
        <w:pStyle w:val="Akapitzlist"/>
        <w:numPr>
          <w:ilvl w:val="1"/>
          <w:numId w:val="200"/>
        </w:numPr>
        <w:autoSpaceDE w:val="0"/>
        <w:autoSpaceDN w:val="0"/>
        <w:adjustRightInd w:val="0"/>
        <w:ind w:left="709"/>
        <w:contextualSpacing/>
        <w:jc w:val="both"/>
        <w:rPr>
          <w:rFonts w:asciiTheme="minorHAnsi" w:hAnsiTheme="minorHAnsi" w:cstheme="minorHAnsi"/>
        </w:rPr>
      </w:pPr>
      <w:r w:rsidRPr="006E20AC">
        <w:rPr>
          <w:rFonts w:asciiTheme="minorHAnsi" w:hAnsiTheme="minorHAnsi" w:cstheme="minorHAnsi"/>
        </w:rPr>
        <w:t>Organom Unii Europejskiej (na podstawie przepisów prawa),</w:t>
      </w:r>
    </w:p>
    <w:p w14:paraId="2FA84F4D" w14:textId="3EBE3359" w:rsidR="00D30A0B" w:rsidRDefault="00D30A0B" w:rsidP="00F54C4F">
      <w:pPr>
        <w:pStyle w:val="Akapitzlist"/>
        <w:numPr>
          <w:ilvl w:val="1"/>
          <w:numId w:val="200"/>
        </w:numPr>
        <w:autoSpaceDE w:val="0"/>
        <w:autoSpaceDN w:val="0"/>
        <w:adjustRightInd w:val="0"/>
        <w:ind w:left="709"/>
        <w:contextualSpacing/>
        <w:jc w:val="both"/>
        <w:rPr>
          <w:rFonts w:asciiTheme="minorHAnsi" w:hAnsiTheme="minorHAnsi" w:cstheme="minorHAnsi"/>
        </w:rPr>
      </w:pPr>
      <w:r w:rsidRPr="006E20AC">
        <w:rPr>
          <w:rFonts w:asciiTheme="minorHAnsi" w:hAnsiTheme="minorHAnsi" w:cstheme="minorHAnsi"/>
        </w:rPr>
        <w:t>Podmiotom, którym Instytucja Koordynująca powierzyła wykonywanie zadań w ramach planu rozwojowego.</w:t>
      </w:r>
    </w:p>
    <w:p w14:paraId="167AE5DE" w14:textId="77777777" w:rsidR="00F54C4F" w:rsidRPr="00F54C4F" w:rsidRDefault="00F54C4F" w:rsidP="00F54C4F">
      <w:pPr>
        <w:pStyle w:val="Akapitzlist"/>
        <w:autoSpaceDE w:val="0"/>
        <w:autoSpaceDN w:val="0"/>
        <w:adjustRightInd w:val="0"/>
        <w:ind w:left="709"/>
        <w:contextualSpacing/>
        <w:jc w:val="both"/>
        <w:rPr>
          <w:rFonts w:asciiTheme="minorHAnsi" w:hAnsiTheme="minorHAnsi" w:cstheme="minorHAnsi"/>
        </w:rPr>
      </w:pPr>
    </w:p>
    <w:p w14:paraId="2CC362CF" w14:textId="5BC210C6" w:rsidR="00D30A0B" w:rsidRPr="00D30A0B"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Prawa osób, których dane dotyczą</w:t>
      </w:r>
    </w:p>
    <w:p w14:paraId="5EB273A4" w14:textId="77777777" w:rsidR="00D30A0B" w:rsidRPr="006E20AC" w:rsidRDefault="00D30A0B" w:rsidP="00F54C4F">
      <w:pPr>
        <w:pStyle w:val="Akapitzlist"/>
        <w:numPr>
          <w:ilvl w:val="0"/>
          <w:numId w:val="202"/>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dostępu do danych osobowych oraz otrzymania ich kopii – art. 15 RODO;</w:t>
      </w:r>
    </w:p>
    <w:p w14:paraId="7F0B4F9D" w14:textId="77777777" w:rsidR="00D30A0B" w:rsidRPr="006E20AC" w:rsidRDefault="00D30A0B" w:rsidP="00F54C4F">
      <w:pPr>
        <w:pStyle w:val="Akapitzlist"/>
        <w:numPr>
          <w:ilvl w:val="0"/>
          <w:numId w:val="202"/>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do sprostowania danych osobowych – art. 16 RODO;</w:t>
      </w:r>
    </w:p>
    <w:p w14:paraId="6FFA2F98" w14:textId="77777777" w:rsidR="00D30A0B" w:rsidRPr="006E20AC" w:rsidRDefault="00D30A0B" w:rsidP="00F54C4F">
      <w:pPr>
        <w:pStyle w:val="Akapitzlist"/>
        <w:numPr>
          <w:ilvl w:val="0"/>
          <w:numId w:val="202"/>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żądania ograniczenia przetwarzania - jeżeli spełnione są przesłanki określone w art. 18 RODO;</w:t>
      </w:r>
    </w:p>
    <w:p w14:paraId="6C00DA45" w14:textId="77777777" w:rsidR="00D30A0B" w:rsidRPr="006E20AC" w:rsidRDefault="00D30A0B" w:rsidP="00F54C4F">
      <w:pPr>
        <w:pStyle w:val="Akapitzlist"/>
        <w:numPr>
          <w:ilvl w:val="0"/>
          <w:numId w:val="202"/>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wniesienia sprzeciwu wobec przetwarzania danych osobowych - art. 21 RODO;</w:t>
      </w:r>
    </w:p>
    <w:p w14:paraId="79CBD3D5" w14:textId="5680A89B" w:rsidR="00D30A0B" w:rsidRPr="00F54C4F" w:rsidRDefault="00D30A0B" w:rsidP="00F54C4F">
      <w:pPr>
        <w:pStyle w:val="Akapitzlist"/>
        <w:numPr>
          <w:ilvl w:val="0"/>
          <w:numId w:val="202"/>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wniesienia skargi do Prezesa Urzędu Ochrony Danych Osobowych – art. 77 RODO.</w:t>
      </w:r>
    </w:p>
    <w:p w14:paraId="1B8A8925"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Źródło pochodzenia danych osobowych</w:t>
      </w:r>
    </w:p>
    <w:p w14:paraId="2CBC002C"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Koordynująca otrzymała dane osobowe od Ostatecznego odbiorcy wsparcia.</w:t>
      </w:r>
    </w:p>
    <w:p w14:paraId="1AA124E0"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435F6682"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Zautomatyzowane podejmowanie decyzji.</w:t>
      </w:r>
    </w:p>
    <w:p w14:paraId="3DEC70DA"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Dane osobowe nie będą podlegały zautomatyzowanemu podejmowaniu decyzji, w tym profilowaniu.</w:t>
      </w:r>
    </w:p>
    <w:p w14:paraId="1B1BABB1"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32B23D0E" w14:textId="77777777" w:rsidR="00D30A0B" w:rsidRPr="006E20AC" w:rsidRDefault="00D30A0B" w:rsidP="00F54C4F">
      <w:pPr>
        <w:pStyle w:val="Akapitzlist"/>
        <w:numPr>
          <w:ilvl w:val="0"/>
          <w:numId w:val="200"/>
        </w:numPr>
        <w:autoSpaceDE w:val="0"/>
        <w:autoSpaceDN w:val="0"/>
        <w:adjustRightInd w:val="0"/>
        <w:ind w:left="357" w:hanging="357"/>
        <w:contextualSpacing/>
        <w:jc w:val="both"/>
        <w:rPr>
          <w:rFonts w:asciiTheme="minorHAnsi" w:hAnsiTheme="minorHAnsi" w:cstheme="minorHAnsi"/>
          <w:b/>
          <w:bCs/>
        </w:rPr>
      </w:pPr>
      <w:r w:rsidRPr="006E20AC">
        <w:rPr>
          <w:rFonts w:asciiTheme="minorHAnsi" w:hAnsiTheme="minorHAnsi" w:cstheme="minorHAnsi"/>
          <w:b/>
          <w:bCs/>
        </w:rPr>
        <w:t>Przekazywanie danych do państwa trzeciego.</w:t>
      </w:r>
    </w:p>
    <w:p w14:paraId="7ADCFE1A" w14:textId="77777777" w:rsidR="00D30A0B" w:rsidRDefault="00D30A0B"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Dane osobowe nie będą przekazywane do państwa trzeciego lub organizacji międzynarodowej innej niż Unia Europejska.</w:t>
      </w:r>
    </w:p>
    <w:p w14:paraId="622F61A1" w14:textId="77777777" w:rsidR="00F54C4F" w:rsidRDefault="00F54C4F" w:rsidP="00F54C4F">
      <w:pPr>
        <w:autoSpaceDE w:val="0"/>
        <w:autoSpaceDN w:val="0"/>
        <w:adjustRightInd w:val="0"/>
        <w:spacing w:after="0" w:line="240" w:lineRule="auto"/>
        <w:jc w:val="center"/>
        <w:rPr>
          <w:rFonts w:cstheme="minorHAnsi"/>
          <w:b/>
          <w:bCs/>
          <w:sz w:val="20"/>
          <w:szCs w:val="20"/>
        </w:rPr>
      </w:pPr>
      <w:bookmarkStart w:id="73" w:name="_Hlk224040744"/>
    </w:p>
    <w:p w14:paraId="6AB5A6A9" w14:textId="77777777" w:rsidR="00F54C4F" w:rsidRDefault="00F54C4F" w:rsidP="00F54C4F">
      <w:pPr>
        <w:autoSpaceDE w:val="0"/>
        <w:autoSpaceDN w:val="0"/>
        <w:adjustRightInd w:val="0"/>
        <w:spacing w:after="0" w:line="240" w:lineRule="auto"/>
        <w:jc w:val="center"/>
        <w:rPr>
          <w:rFonts w:cstheme="minorHAnsi"/>
          <w:b/>
          <w:bCs/>
          <w:sz w:val="20"/>
          <w:szCs w:val="20"/>
        </w:rPr>
      </w:pPr>
    </w:p>
    <w:p w14:paraId="31B87342" w14:textId="77777777" w:rsidR="00C32E8D" w:rsidRDefault="00C32E8D" w:rsidP="00F54C4F">
      <w:pPr>
        <w:autoSpaceDE w:val="0"/>
        <w:autoSpaceDN w:val="0"/>
        <w:adjustRightInd w:val="0"/>
        <w:spacing w:after="0" w:line="240" w:lineRule="auto"/>
        <w:jc w:val="center"/>
        <w:rPr>
          <w:rFonts w:cstheme="minorHAnsi"/>
          <w:b/>
          <w:bCs/>
          <w:sz w:val="20"/>
          <w:szCs w:val="20"/>
        </w:rPr>
      </w:pPr>
    </w:p>
    <w:p w14:paraId="563057DB" w14:textId="77777777" w:rsidR="00C32E8D" w:rsidRDefault="00C32E8D" w:rsidP="00F54C4F">
      <w:pPr>
        <w:autoSpaceDE w:val="0"/>
        <w:autoSpaceDN w:val="0"/>
        <w:adjustRightInd w:val="0"/>
        <w:spacing w:after="0" w:line="240" w:lineRule="auto"/>
        <w:jc w:val="center"/>
        <w:rPr>
          <w:rFonts w:cstheme="minorHAnsi"/>
          <w:b/>
          <w:bCs/>
          <w:sz w:val="20"/>
          <w:szCs w:val="20"/>
        </w:rPr>
      </w:pPr>
    </w:p>
    <w:p w14:paraId="50A868D6" w14:textId="0C2A84AB" w:rsidR="00F54C4F" w:rsidRPr="006E20AC" w:rsidRDefault="00F54C4F" w:rsidP="00F54C4F">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Informacje dotyczące przetwarzania danych osobowych</w:t>
      </w:r>
    </w:p>
    <w:p w14:paraId="67CAC27D" w14:textId="77777777" w:rsidR="00F54C4F" w:rsidRPr="006E20AC" w:rsidRDefault="00F54C4F" w:rsidP="00F54C4F">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przez Instytucję odpowiedzialną za realizację inwestycji</w:t>
      </w:r>
    </w:p>
    <w:p w14:paraId="68943310" w14:textId="77777777" w:rsidR="00F54C4F" w:rsidRPr="006E20AC" w:rsidRDefault="00F54C4F" w:rsidP="00F54C4F">
      <w:pPr>
        <w:autoSpaceDE w:val="0"/>
        <w:autoSpaceDN w:val="0"/>
        <w:adjustRightInd w:val="0"/>
        <w:spacing w:after="0" w:line="240" w:lineRule="auto"/>
        <w:jc w:val="center"/>
        <w:rPr>
          <w:rFonts w:cstheme="minorHAnsi"/>
          <w:b/>
          <w:bCs/>
          <w:sz w:val="20"/>
          <w:szCs w:val="20"/>
        </w:rPr>
      </w:pPr>
      <w:r w:rsidRPr="006E20AC">
        <w:rPr>
          <w:rFonts w:cstheme="minorHAnsi"/>
          <w:b/>
          <w:bCs/>
          <w:sz w:val="20"/>
          <w:szCs w:val="20"/>
        </w:rPr>
        <w:t>w ramach umowy o objęcie przedsięwzięcia wsparciem z planu rozwojowego</w:t>
      </w:r>
      <w:bookmarkEnd w:id="73"/>
    </w:p>
    <w:p w14:paraId="1877DE1B" w14:textId="77777777" w:rsidR="00F54C4F" w:rsidRPr="006E20AC" w:rsidRDefault="00F54C4F" w:rsidP="00F54C4F">
      <w:pPr>
        <w:autoSpaceDE w:val="0"/>
        <w:autoSpaceDN w:val="0"/>
        <w:adjustRightInd w:val="0"/>
        <w:spacing w:after="0" w:line="240" w:lineRule="auto"/>
        <w:jc w:val="both"/>
        <w:rPr>
          <w:rFonts w:cstheme="minorHAnsi"/>
          <w:sz w:val="20"/>
          <w:szCs w:val="20"/>
        </w:rPr>
      </w:pPr>
    </w:p>
    <w:p w14:paraId="49907DDC" w14:textId="77777777" w:rsidR="00F54C4F" w:rsidRPr="006E20AC" w:rsidRDefault="00F54C4F" w:rsidP="00F54C4F">
      <w:pPr>
        <w:autoSpaceDE w:val="0"/>
        <w:autoSpaceDN w:val="0"/>
        <w:adjustRightInd w:val="0"/>
        <w:spacing w:after="0" w:line="240" w:lineRule="auto"/>
        <w:jc w:val="both"/>
        <w:rPr>
          <w:rFonts w:cstheme="minorHAnsi"/>
          <w:sz w:val="20"/>
          <w:szCs w:val="20"/>
        </w:rPr>
      </w:pPr>
    </w:p>
    <w:p w14:paraId="473948C6"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Administrator danych</w:t>
      </w:r>
    </w:p>
    <w:p w14:paraId="7BA9A453"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Administratorem danych jest Instytucja odpowiedzialna za realizację inwestycji, tj. Minister Zdrowia. Z Administratorem można skontaktować się pod adresem jego siedziby: ul. Miodowa 15, 00-952 Warszawa.</w:t>
      </w:r>
    </w:p>
    <w:p w14:paraId="61B1D030"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36120089"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lastRenderedPageBreak/>
        <w:t>Inspektor Ochrony Danych</w:t>
      </w:r>
    </w:p>
    <w:p w14:paraId="6BAB4F53" w14:textId="17B51F1C"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 xml:space="preserve">Administrator powołał Inspektora Danych Osobowych, z którym można kontaktować się w sprawach dotyczących ochrony danych osobowych pod adresem siedziby Instytucji odpowiedzialnej za realizację inwestycji, oraz na adres skrzynki elektronicznej </w:t>
      </w:r>
      <w:hyperlink r:id="rId32" w:history="1">
        <w:r w:rsidRPr="00361223">
          <w:rPr>
            <w:rStyle w:val="Hipercze"/>
            <w:rFonts w:cstheme="minorHAnsi"/>
            <w:sz w:val="20"/>
            <w:szCs w:val="20"/>
          </w:rPr>
          <w:t>iod@mz.gov.pl</w:t>
        </w:r>
      </w:hyperlink>
      <w:r w:rsidRPr="006E20AC">
        <w:rPr>
          <w:rFonts w:cstheme="minorHAnsi"/>
          <w:sz w:val="20"/>
          <w:szCs w:val="20"/>
        </w:rPr>
        <w:t>.</w:t>
      </w:r>
    </w:p>
    <w:p w14:paraId="003A1A80"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260F0EE7"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Cel przetwarzania danych</w:t>
      </w:r>
    </w:p>
    <w:p w14:paraId="2ABB6F30"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przetwarza dane osobowe w celu realizacji, kontroli, audytu i ewaluacji przedsięwzięcia w ramach planu rozwojowego będącego przedmiotem Umowy. Ponadto dane osobowe będą przetwarzane w celach archiwizacyjnych zgodnie z przepisami o archiwach państwowych oraz zgodnie z przepisami o informatyzacji działalności podmiotów realizujących zadania publiczne.</w:t>
      </w:r>
    </w:p>
    <w:p w14:paraId="6C6CEB4A"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73A551E9"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Podstawa prawna przetwarzania</w:t>
      </w:r>
    </w:p>
    <w:p w14:paraId="284450CE"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przetwarza dane osobowe na podstawie art. 14lzj w związku z art. 14lzm ustawy w związku z art. 6 ust. 1 lit. c RODO (przetwarzanie jest niezbędne do wypełnienia obowiązku prawnego ciążącego na administratorze).</w:t>
      </w:r>
    </w:p>
    <w:p w14:paraId="5FDCBDBC"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2688CA0A"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3267B967"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Okres przechowywania danych</w:t>
      </w:r>
    </w:p>
    <w:p w14:paraId="504071AB"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będzie przetwarzała dane osobowe przez okres realizacji Umowy oraz 3 lub 5 lat po realizacji Umowy zgodnie z art. 133 rozporządzenia 2024/2509</w:t>
      </w:r>
      <w:r w:rsidRPr="006E20AC">
        <w:rPr>
          <w:rStyle w:val="Odwoanieprzypisudolnego"/>
          <w:rFonts w:cstheme="minorHAnsi"/>
          <w:sz w:val="20"/>
          <w:szCs w:val="20"/>
        </w:rPr>
        <w:footnoteReference w:id="5"/>
      </w:r>
      <w:r w:rsidRPr="006E20AC">
        <w:rPr>
          <w:rFonts w:cstheme="minorHAnsi"/>
          <w:sz w:val="20"/>
          <w:szCs w:val="20"/>
        </w:rPr>
        <w:t>, przepisami ustawy z dnia 17 lutego 2005 r. o informatyzacji działalności podmiotów realizujących zadania publiczne oraz ustawy z dnia 14 lipca 1983 r. o narodowym zasobie archiwalnym i archiwach.</w:t>
      </w:r>
    </w:p>
    <w:p w14:paraId="461F8FEA"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53559160"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Rodzaje przetwarzanych danych</w:t>
      </w:r>
    </w:p>
    <w:p w14:paraId="14B6EB11"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przetwarza następujące kategorie danych osobowych:</w:t>
      </w:r>
    </w:p>
    <w:p w14:paraId="4864A0D3"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użytkowników systemu teleinformatycznego w zakresie: imię i nazwisko, adres e-mail, nr telefonu, data urodzenia,</w:t>
      </w:r>
    </w:p>
    <w:p w14:paraId="577A9A97"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Dane pracowników Ostatecznego odbiorcy wsparcia zaangażowanych w realizację przedsięwzięcia w ramach planu rozwojowego w zakresie: imię i nazwisko, stanowisko, adres e-mail, nr telefonu, podpis, w zakresie składania kwalifikowanego podpisu elektronicznego lub za pośrednictwem profilu zaufanego nr PESEL,</w:t>
      </w:r>
    </w:p>
    <w:p w14:paraId="158967D4"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podmiotów realizujących przedsięwzięcie w ramach planu rozwojowego, zgodnie z art. 22 ust. 2 pkt d rozporządzenia 2021/241 w zakresie: dane przedstawicieli podmiotów wnioskujących o objęcie wsparciem, osób do kontaktu, osób do realizacji przedsięwzięcia w zakresie imię i nazwisko, adres e-mail, stanowisko, sprawowana funkcja, podpis,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w zakresie składania kwalifikowanego podpisu elektronicznego lub za pośrednictwem profilu zaufanego nr PESEL,</w:t>
      </w:r>
    </w:p>
    <w:p w14:paraId="5360E2BE"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uczestników komisji przetargowych powołanych do realizacji przedsięwzięcia w zakresie: imię i nazwisko, adres e-mail, adres do korespondencji, nr telefonu, podpis, w zakresie składania kwalifikowanego podpisu elektronicznego lub za pośrednictwem profilu zaufanego nr PESEL, </w:t>
      </w:r>
    </w:p>
    <w:p w14:paraId="46E76BBD"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w zakresie składania kwalifikowanego podpisu elektronicznego lub za pośrednictwem profilu zaufanego nr PESEL,</w:t>
      </w:r>
    </w:p>
    <w:p w14:paraId="371D0DE6" w14:textId="77777777" w:rsidR="00F54C4F" w:rsidRPr="006E20AC"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lastRenderedPageBreak/>
        <w:t xml:space="preserve">Dane uczestników grup roboczych oraz szkoleń, konkursów, konferencji i innych wydarzeń o charakterze informacyjnym czy promocyjnym dotyczących realizacji przedsięwzięcia w zakresie: imię i nazwisko, adres e-mail, nr telefonu, wizerunek, adres do korespondencji, dane miejsca zatrudnienia, afiliacja, stanowisko, sprawowana funkcja, specjalizacja, podpis, </w:t>
      </w:r>
    </w:p>
    <w:p w14:paraId="6A6D50DF" w14:textId="6D93B237" w:rsidR="00F54C4F" w:rsidRDefault="00F54C4F" w:rsidP="00F54C4F">
      <w:pPr>
        <w:pStyle w:val="Akapitzlist"/>
        <w:numPr>
          <w:ilvl w:val="0"/>
          <w:numId w:val="205"/>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 xml:space="preserve">Dane obywateli przekazujących zgłoszenia związane z realizacją przedsięwzięcia w ramach planu rozwojowego za pomocą dedykowanych narzędzi (np. poczta elektroniczna) w zakresie: imię i nazwisko, adres e-mail, nr telefonu, adres skrzynki </w:t>
      </w:r>
      <w:proofErr w:type="spellStart"/>
      <w:r w:rsidRPr="006E20AC">
        <w:rPr>
          <w:rFonts w:asciiTheme="minorHAnsi" w:hAnsiTheme="minorHAnsi" w:cstheme="minorHAnsi"/>
        </w:rPr>
        <w:t>ePUAP</w:t>
      </w:r>
      <w:proofErr w:type="spellEnd"/>
      <w:r w:rsidRPr="006E20AC">
        <w:rPr>
          <w:rFonts w:asciiTheme="minorHAnsi" w:hAnsiTheme="minorHAnsi" w:cstheme="minorHAnsi"/>
        </w:rPr>
        <w:t>, adres do korespondencji, podpis, w zakresie składania kwalifikowanego podpisu elektronicznego lub za pośrednictwem profilu zaufanego nr PESEL.</w:t>
      </w:r>
    </w:p>
    <w:p w14:paraId="641A08FB" w14:textId="77777777" w:rsidR="00F54C4F" w:rsidRPr="00F54C4F" w:rsidRDefault="00F54C4F" w:rsidP="00F54C4F">
      <w:pPr>
        <w:pStyle w:val="Akapitzlist"/>
        <w:autoSpaceDE w:val="0"/>
        <w:autoSpaceDN w:val="0"/>
        <w:adjustRightInd w:val="0"/>
        <w:ind w:left="720"/>
        <w:contextualSpacing/>
        <w:jc w:val="both"/>
        <w:rPr>
          <w:rFonts w:asciiTheme="minorHAnsi" w:hAnsiTheme="minorHAnsi" w:cstheme="minorHAnsi"/>
        </w:rPr>
      </w:pPr>
    </w:p>
    <w:p w14:paraId="7EC47BA9"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Dostęp do danych osobowych</w:t>
      </w:r>
    </w:p>
    <w:p w14:paraId="52C8FDE0"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Dane osobowe mogą być powierzane lub udostępniane:</w:t>
      </w:r>
    </w:p>
    <w:p w14:paraId="03C06168" w14:textId="77777777" w:rsidR="00F54C4F" w:rsidRPr="006E20AC" w:rsidRDefault="00F54C4F" w:rsidP="00F54C4F">
      <w:pPr>
        <w:pStyle w:val="Akapitzlist"/>
        <w:numPr>
          <w:ilvl w:val="0"/>
          <w:numId w:val="206"/>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Podmiotom świadczącym na rzecz Instytucji odpowiedzialnej za realizację inwestycji usługi związane z obsługą i rozwojem systemów teleinformatycznych oraz zapewnieniem łączności, w szczególności dostawcy rozwiązań IT i operatorzy telekomunikacyjni,</w:t>
      </w:r>
    </w:p>
    <w:p w14:paraId="06657CE5" w14:textId="77777777" w:rsidR="00F54C4F" w:rsidRPr="006E20AC" w:rsidRDefault="00F54C4F" w:rsidP="00F54C4F">
      <w:pPr>
        <w:pStyle w:val="Akapitzlist"/>
        <w:numPr>
          <w:ilvl w:val="0"/>
          <w:numId w:val="206"/>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Organom administracji publicznej (na podstawie przepisów prawa),</w:t>
      </w:r>
    </w:p>
    <w:p w14:paraId="7E7513D0" w14:textId="77777777" w:rsidR="00F54C4F" w:rsidRPr="006E20AC" w:rsidRDefault="00F54C4F" w:rsidP="00F54C4F">
      <w:pPr>
        <w:pStyle w:val="Akapitzlist"/>
        <w:numPr>
          <w:ilvl w:val="0"/>
          <w:numId w:val="206"/>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Organom Unii Europejskiej (na podstawie przepisów prawa),</w:t>
      </w:r>
    </w:p>
    <w:p w14:paraId="6B2F418B" w14:textId="4C5CC017" w:rsidR="00F54C4F" w:rsidRDefault="00F54C4F" w:rsidP="00F54C4F">
      <w:pPr>
        <w:pStyle w:val="Akapitzlist"/>
        <w:numPr>
          <w:ilvl w:val="0"/>
          <w:numId w:val="206"/>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Podmiotom, którym Instytucja odpowiedzialna za realizację inwestycji powierzyła wykonywanie zadań w ramach planu rozwojowego.</w:t>
      </w:r>
    </w:p>
    <w:p w14:paraId="1F14BA1A" w14:textId="77777777" w:rsidR="00F54C4F" w:rsidRPr="00F54C4F" w:rsidRDefault="00F54C4F" w:rsidP="00F54C4F">
      <w:pPr>
        <w:pStyle w:val="Akapitzlist"/>
        <w:autoSpaceDE w:val="0"/>
        <w:autoSpaceDN w:val="0"/>
        <w:adjustRightInd w:val="0"/>
        <w:ind w:left="720"/>
        <w:contextualSpacing/>
        <w:jc w:val="both"/>
        <w:rPr>
          <w:rFonts w:asciiTheme="minorHAnsi" w:hAnsiTheme="minorHAnsi" w:cstheme="minorHAnsi"/>
        </w:rPr>
      </w:pPr>
    </w:p>
    <w:p w14:paraId="00E1ECC0" w14:textId="037D5D75" w:rsidR="00F54C4F" w:rsidRPr="00F54C4F"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Prawa osób, których dane dotyczą</w:t>
      </w:r>
    </w:p>
    <w:p w14:paraId="76443B24" w14:textId="77777777" w:rsidR="00F54C4F" w:rsidRPr="006E20AC" w:rsidRDefault="00F54C4F" w:rsidP="00F54C4F">
      <w:pPr>
        <w:pStyle w:val="Akapitzlist"/>
        <w:numPr>
          <w:ilvl w:val="0"/>
          <w:numId w:val="204"/>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dostępu do danych osobowych oraz otrzymania ich kopii – art. 15 RODO;</w:t>
      </w:r>
    </w:p>
    <w:p w14:paraId="329DD987" w14:textId="77777777" w:rsidR="00F54C4F" w:rsidRPr="006E20AC" w:rsidRDefault="00F54C4F" w:rsidP="00F54C4F">
      <w:pPr>
        <w:pStyle w:val="Akapitzlist"/>
        <w:numPr>
          <w:ilvl w:val="0"/>
          <w:numId w:val="204"/>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do sprostowania danych osobowych – art. 16 RODO;</w:t>
      </w:r>
    </w:p>
    <w:p w14:paraId="6CAEE263" w14:textId="77777777" w:rsidR="00F54C4F" w:rsidRPr="006E20AC" w:rsidRDefault="00F54C4F" w:rsidP="00F54C4F">
      <w:pPr>
        <w:pStyle w:val="Akapitzlist"/>
        <w:numPr>
          <w:ilvl w:val="0"/>
          <w:numId w:val="204"/>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żądania ograniczenia przetwarzania - jeżeli spełnione są przesłanki określone w art. 18 RODO;</w:t>
      </w:r>
    </w:p>
    <w:p w14:paraId="0C2FE1B6" w14:textId="77777777" w:rsidR="00F54C4F" w:rsidRPr="006E20AC" w:rsidRDefault="00F54C4F" w:rsidP="00F54C4F">
      <w:pPr>
        <w:pStyle w:val="Akapitzlist"/>
        <w:numPr>
          <w:ilvl w:val="0"/>
          <w:numId w:val="204"/>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wniesienia sprzeciwu wobec przetwarzania danych osobowych - art. 21 RODO;</w:t>
      </w:r>
    </w:p>
    <w:p w14:paraId="2FCCC87B" w14:textId="7587EEF1" w:rsidR="00F54C4F" w:rsidRDefault="00F54C4F" w:rsidP="00F54C4F">
      <w:pPr>
        <w:pStyle w:val="Akapitzlist"/>
        <w:numPr>
          <w:ilvl w:val="0"/>
          <w:numId w:val="204"/>
        </w:numPr>
        <w:autoSpaceDE w:val="0"/>
        <w:autoSpaceDN w:val="0"/>
        <w:adjustRightInd w:val="0"/>
        <w:contextualSpacing/>
        <w:jc w:val="both"/>
        <w:rPr>
          <w:rFonts w:asciiTheme="minorHAnsi" w:hAnsiTheme="minorHAnsi" w:cstheme="minorHAnsi"/>
        </w:rPr>
      </w:pPr>
      <w:r w:rsidRPr="006E20AC">
        <w:rPr>
          <w:rFonts w:asciiTheme="minorHAnsi" w:hAnsiTheme="minorHAnsi" w:cstheme="minorHAnsi"/>
        </w:rPr>
        <w:t>prawo wniesienia skargi do Prezesa Urzędu Ochrony Danych Osobowych – art. 77 RODO.</w:t>
      </w:r>
    </w:p>
    <w:p w14:paraId="1A95D9C4" w14:textId="77777777" w:rsidR="00F54C4F" w:rsidRPr="00F54C4F" w:rsidRDefault="00F54C4F" w:rsidP="00F54C4F">
      <w:pPr>
        <w:pStyle w:val="Akapitzlist"/>
        <w:autoSpaceDE w:val="0"/>
        <w:autoSpaceDN w:val="0"/>
        <w:adjustRightInd w:val="0"/>
        <w:ind w:left="720"/>
        <w:contextualSpacing/>
        <w:jc w:val="both"/>
        <w:rPr>
          <w:rFonts w:asciiTheme="minorHAnsi" w:hAnsiTheme="minorHAnsi" w:cstheme="minorHAnsi"/>
        </w:rPr>
      </w:pPr>
    </w:p>
    <w:p w14:paraId="5E33E116"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Źródło pochodzenia danych osobowych</w:t>
      </w:r>
    </w:p>
    <w:p w14:paraId="074EF0FF"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Instytucja odpowiedzialna za realizację inwestycji otrzymała dane osobowe od Ostatecznego odbiorcy wsparcia.</w:t>
      </w:r>
    </w:p>
    <w:p w14:paraId="33DA9A65"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7A801E9B"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Zautomatyzowane podejmowanie decyzji</w:t>
      </w:r>
    </w:p>
    <w:p w14:paraId="20231473" w14:textId="77777777"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Dane osobowe nie będą podlegały zautomatyzowanemu podejmowaniu decyzji, w tym profilowaniu.</w:t>
      </w:r>
    </w:p>
    <w:p w14:paraId="7B9D7C00" w14:textId="77777777" w:rsidR="00F54C4F" w:rsidRPr="006E20AC" w:rsidRDefault="00F54C4F" w:rsidP="00F54C4F">
      <w:pPr>
        <w:autoSpaceDE w:val="0"/>
        <w:autoSpaceDN w:val="0"/>
        <w:adjustRightInd w:val="0"/>
        <w:spacing w:after="0" w:line="240" w:lineRule="auto"/>
        <w:ind w:left="360"/>
        <w:jc w:val="both"/>
        <w:rPr>
          <w:rFonts w:cstheme="minorHAnsi"/>
          <w:sz w:val="20"/>
          <w:szCs w:val="20"/>
        </w:rPr>
      </w:pPr>
    </w:p>
    <w:p w14:paraId="7CD4483B" w14:textId="77777777" w:rsidR="00F54C4F" w:rsidRPr="006E20AC" w:rsidRDefault="00F54C4F" w:rsidP="00F54C4F">
      <w:pPr>
        <w:pStyle w:val="Akapitzlist"/>
        <w:numPr>
          <w:ilvl w:val="0"/>
          <w:numId w:val="203"/>
        </w:numPr>
        <w:autoSpaceDE w:val="0"/>
        <w:autoSpaceDN w:val="0"/>
        <w:adjustRightInd w:val="0"/>
        <w:contextualSpacing/>
        <w:jc w:val="both"/>
        <w:rPr>
          <w:rFonts w:asciiTheme="minorHAnsi" w:hAnsiTheme="minorHAnsi" w:cstheme="minorHAnsi"/>
          <w:b/>
          <w:bCs/>
        </w:rPr>
      </w:pPr>
      <w:r w:rsidRPr="006E20AC">
        <w:rPr>
          <w:rFonts w:asciiTheme="minorHAnsi" w:hAnsiTheme="minorHAnsi" w:cstheme="minorHAnsi"/>
          <w:b/>
          <w:bCs/>
        </w:rPr>
        <w:t>Przekazywanie danych do państwa trzeciego.</w:t>
      </w:r>
    </w:p>
    <w:p w14:paraId="76E3F212" w14:textId="2C46DB72" w:rsidR="00F54C4F" w:rsidRDefault="00F54C4F" w:rsidP="00F54C4F">
      <w:pPr>
        <w:autoSpaceDE w:val="0"/>
        <w:autoSpaceDN w:val="0"/>
        <w:adjustRightInd w:val="0"/>
        <w:spacing w:after="0" w:line="240" w:lineRule="auto"/>
        <w:ind w:left="360"/>
        <w:jc w:val="both"/>
        <w:rPr>
          <w:rFonts w:cstheme="minorHAnsi"/>
          <w:sz w:val="20"/>
          <w:szCs w:val="20"/>
        </w:rPr>
      </w:pPr>
      <w:r w:rsidRPr="006E20AC">
        <w:rPr>
          <w:rFonts w:cstheme="minorHAnsi"/>
          <w:sz w:val="20"/>
          <w:szCs w:val="20"/>
        </w:rPr>
        <w:t>Dane osobowe nie będą przekazywane do państwa trzeciego lub organizacji międzynarodowej innej niż Unia Europejska.</w:t>
      </w:r>
    </w:p>
    <w:p w14:paraId="37BFF51C" w14:textId="6CD3F93F" w:rsidR="00F54C4F" w:rsidRPr="006E20AC" w:rsidRDefault="00F54C4F" w:rsidP="00F54C4F">
      <w:pPr>
        <w:spacing w:after="0" w:line="240" w:lineRule="auto"/>
        <w:rPr>
          <w:rFonts w:cstheme="minorHAnsi"/>
          <w:sz w:val="20"/>
          <w:szCs w:val="20"/>
        </w:rPr>
      </w:pPr>
    </w:p>
    <w:p w14:paraId="5D717B3B" w14:textId="77777777" w:rsidR="009E2837" w:rsidRDefault="009E2837" w:rsidP="001426CB">
      <w:pPr>
        <w:keepNext/>
        <w:spacing w:after="0" w:line="360" w:lineRule="auto"/>
        <w:jc w:val="right"/>
        <w:outlineLvl w:val="2"/>
        <w:rPr>
          <w:rFonts w:eastAsia="Times New Roman" w:cstheme="minorHAnsi"/>
          <w:b/>
          <w:color w:val="7030A0"/>
          <w:sz w:val="20"/>
          <w:szCs w:val="20"/>
          <w:lang w:eastAsia="pl-PL"/>
        </w:rPr>
      </w:pPr>
    </w:p>
    <w:p w14:paraId="086F7B48" w14:textId="77777777" w:rsidR="00C32E8D" w:rsidRDefault="00C32E8D" w:rsidP="001426CB">
      <w:pPr>
        <w:keepNext/>
        <w:spacing w:after="0" w:line="360" w:lineRule="auto"/>
        <w:jc w:val="right"/>
        <w:outlineLvl w:val="2"/>
        <w:rPr>
          <w:rFonts w:eastAsia="Times New Roman" w:cstheme="minorHAnsi"/>
          <w:b/>
          <w:color w:val="7030A0"/>
          <w:sz w:val="20"/>
          <w:szCs w:val="20"/>
          <w:lang w:eastAsia="pl-PL"/>
        </w:rPr>
      </w:pPr>
    </w:p>
    <w:p w14:paraId="2083E0AF" w14:textId="77777777" w:rsidR="00C32E8D" w:rsidRDefault="00C32E8D" w:rsidP="001426CB">
      <w:pPr>
        <w:keepNext/>
        <w:spacing w:after="0" w:line="360" w:lineRule="auto"/>
        <w:jc w:val="right"/>
        <w:outlineLvl w:val="2"/>
        <w:rPr>
          <w:rFonts w:eastAsia="Times New Roman" w:cstheme="minorHAnsi"/>
          <w:b/>
          <w:color w:val="7030A0"/>
          <w:sz w:val="20"/>
          <w:szCs w:val="20"/>
          <w:lang w:eastAsia="pl-PL"/>
        </w:rPr>
      </w:pPr>
    </w:p>
    <w:p w14:paraId="43CA37B4" w14:textId="77777777" w:rsidR="00C32E8D" w:rsidRDefault="00C32E8D" w:rsidP="001426CB">
      <w:pPr>
        <w:keepNext/>
        <w:spacing w:after="0" w:line="360" w:lineRule="auto"/>
        <w:jc w:val="right"/>
        <w:outlineLvl w:val="2"/>
        <w:rPr>
          <w:rFonts w:eastAsia="Times New Roman" w:cstheme="minorHAnsi"/>
          <w:b/>
          <w:color w:val="7030A0"/>
          <w:sz w:val="20"/>
          <w:szCs w:val="20"/>
          <w:lang w:eastAsia="pl-PL"/>
        </w:rPr>
      </w:pPr>
    </w:p>
    <w:p w14:paraId="1C4ECF40" w14:textId="1671934F" w:rsidR="00C32E8D" w:rsidRDefault="00C32E8D">
      <w:pPr>
        <w:spacing w:after="0" w:line="240" w:lineRule="auto"/>
        <w:rPr>
          <w:rFonts w:eastAsia="Times New Roman" w:cstheme="minorHAnsi"/>
          <w:b/>
          <w:color w:val="7030A0"/>
          <w:sz w:val="20"/>
          <w:szCs w:val="20"/>
          <w:lang w:eastAsia="pl-PL"/>
        </w:rPr>
      </w:pPr>
      <w:r>
        <w:rPr>
          <w:rFonts w:eastAsia="Times New Roman" w:cstheme="minorHAnsi"/>
          <w:b/>
          <w:color w:val="7030A0"/>
          <w:sz w:val="20"/>
          <w:szCs w:val="20"/>
          <w:lang w:eastAsia="pl-PL"/>
        </w:rPr>
        <w:br w:type="page"/>
      </w:r>
    </w:p>
    <w:p w14:paraId="1E2CF500" w14:textId="77777777" w:rsidR="00C32E8D" w:rsidRDefault="00C32E8D" w:rsidP="001426CB">
      <w:pPr>
        <w:keepNext/>
        <w:spacing w:after="0" w:line="360" w:lineRule="auto"/>
        <w:jc w:val="right"/>
        <w:outlineLvl w:val="2"/>
        <w:rPr>
          <w:rFonts w:eastAsia="Times New Roman" w:cstheme="minorHAnsi"/>
          <w:b/>
          <w:color w:val="7030A0"/>
          <w:sz w:val="20"/>
          <w:szCs w:val="20"/>
          <w:lang w:eastAsia="pl-PL"/>
        </w:rPr>
      </w:pPr>
    </w:p>
    <w:p w14:paraId="1A0F5697" w14:textId="5979940E" w:rsidR="009E2837" w:rsidRDefault="009E2837" w:rsidP="001426CB">
      <w:pPr>
        <w:keepNext/>
        <w:spacing w:after="0" w:line="360" w:lineRule="auto"/>
        <w:jc w:val="right"/>
        <w:outlineLvl w:val="2"/>
        <w:rPr>
          <w:rFonts w:eastAsia="Times New Roman" w:cstheme="minorHAnsi"/>
          <w:b/>
          <w:color w:val="7030A0"/>
          <w:sz w:val="20"/>
          <w:szCs w:val="20"/>
          <w:lang w:eastAsia="pl-PL"/>
        </w:rPr>
      </w:pPr>
      <w:r>
        <w:rPr>
          <w:noProof/>
          <w:lang w:eastAsia="pl-PL"/>
        </w:rPr>
        <w:drawing>
          <wp:inline distT="0" distB="0" distL="0" distR="0" wp14:anchorId="2831B594" wp14:editId="0FED8B5D">
            <wp:extent cx="6457950" cy="646042"/>
            <wp:effectExtent l="0" t="0" r="0" b="1905"/>
            <wp:docPr id="18231810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6CCCBB24" w14:textId="65918104" w:rsidR="001426CB" w:rsidRPr="00D230E2" w:rsidRDefault="001426CB" w:rsidP="001426CB">
      <w:pPr>
        <w:keepNext/>
        <w:spacing w:after="0" w:line="360" w:lineRule="auto"/>
        <w:jc w:val="right"/>
        <w:outlineLvl w:val="2"/>
        <w:rPr>
          <w:rFonts w:eastAsia="Times New Roman" w:cstheme="minorHAnsi"/>
          <w:b/>
          <w:color w:val="7030A0"/>
          <w:sz w:val="20"/>
          <w:szCs w:val="20"/>
          <w:lang w:eastAsia="pl-PL"/>
        </w:rPr>
      </w:pPr>
      <w:r w:rsidRPr="00D230E2">
        <w:rPr>
          <w:rFonts w:eastAsia="Times New Roman" w:cstheme="minorHAnsi"/>
          <w:b/>
          <w:color w:val="7030A0"/>
          <w:sz w:val="20"/>
          <w:szCs w:val="20"/>
          <w:lang w:eastAsia="pl-PL"/>
        </w:rPr>
        <w:t>Załącznik nr 7 do SWZ</w:t>
      </w:r>
    </w:p>
    <w:p w14:paraId="05343FD4" w14:textId="77777777" w:rsidR="001426CB" w:rsidRPr="00D230E2" w:rsidRDefault="001426CB" w:rsidP="001426CB">
      <w:pPr>
        <w:spacing w:before="120" w:after="120" w:line="240" w:lineRule="auto"/>
        <w:jc w:val="center"/>
        <w:rPr>
          <w:rFonts w:cstheme="minorHAnsi"/>
          <w:b/>
          <w:bCs/>
          <w:sz w:val="20"/>
          <w:szCs w:val="20"/>
        </w:rPr>
      </w:pPr>
    </w:p>
    <w:p w14:paraId="40816349" w14:textId="77777777" w:rsidR="001426CB" w:rsidRPr="00D230E2" w:rsidRDefault="001426CB" w:rsidP="001426CB">
      <w:pPr>
        <w:spacing w:before="120" w:after="120" w:line="240" w:lineRule="auto"/>
        <w:jc w:val="center"/>
        <w:rPr>
          <w:rFonts w:cstheme="minorHAnsi"/>
          <w:b/>
          <w:bCs/>
          <w:sz w:val="20"/>
          <w:szCs w:val="20"/>
        </w:rPr>
      </w:pPr>
    </w:p>
    <w:p w14:paraId="3ECAB4FF" w14:textId="77777777" w:rsidR="001426CB" w:rsidRPr="00D230E2" w:rsidRDefault="001426CB" w:rsidP="001426CB">
      <w:pPr>
        <w:spacing w:before="120" w:after="120" w:line="240" w:lineRule="auto"/>
        <w:jc w:val="center"/>
        <w:rPr>
          <w:rFonts w:cstheme="minorHAnsi"/>
          <w:b/>
          <w:bCs/>
          <w:sz w:val="20"/>
          <w:szCs w:val="20"/>
        </w:rPr>
      </w:pPr>
      <w:r w:rsidRPr="00D230E2">
        <w:rPr>
          <w:rFonts w:cstheme="minorHAnsi"/>
          <w:b/>
          <w:bCs/>
          <w:sz w:val="20"/>
          <w:szCs w:val="20"/>
        </w:rPr>
        <w:t>OŚWIADCZENIE DOTYCZĄCE SPEŁNIANIA NORMY ISO 14001 LUB NORMY RÓWNOWAŻNEJ</w:t>
      </w:r>
    </w:p>
    <w:p w14:paraId="018E6D70" w14:textId="77777777" w:rsidR="001426CB" w:rsidRPr="00D230E2" w:rsidRDefault="001426CB" w:rsidP="001426CB">
      <w:pPr>
        <w:spacing w:before="120" w:after="120" w:line="240" w:lineRule="auto"/>
        <w:jc w:val="center"/>
        <w:rPr>
          <w:rFonts w:cstheme="minorHAnsi"/>
          <w:b/>
          <w:bCs/>
          <w:sz w:val="20"/>
          <w:szCs w:val="20"/>
        </w:rPr>
      </w:pPr>
    </w:p>
    <w:p w14:paraId="50090A26" w14:textId="348BDAC4" w:rsidR="001426CB" w:rsidRPr="00D230E2" w:rsidRDefault="001426CB" w:rsidP="001426CB">
      <w:pPr>
        <w:spacing w:after="0"/>
        <w:contextualSpacing/>
        <w:jc w:val="both"/>
        <w:rPr>
          <w:rFonts w:cstheme="minorHAnsi"/>
          <w:sz w:val="20"/>
          <w:szCs w:val="20"/>
        </w:rPr>
      </w:pPr>
      <w:r w:rsidRPr="00D230E2">
        <w:rPr>
          <w:rFonts w:cstheme="minorHAnsi"/>
          <w:sz w:val="20"/>
          <w:szCs w:val="20"/>
        </w:rPr>
        <w:t>Wykonawca oświadcza, że producent</w:t>
      </w:r>
      <w:r w:rsidR="00F60354">
        <w:rPr>
          <w:rFonts w:cstheme="minorHAnsi"/>
          <w:sz w:val="20"/>
          <w:szCs w:val="20"/>
        </w:rPr>
        <w:t>*/Wykonawca*</w:t>
      </w:r>
      <w:r w:rsidRPr="00D230E2">
        <w:rPr>
          <w:rFonts w:cstheme="minorHAnsi"/>
          <w:sz w:val="20"/>
          <w:szCs w:val="20"/>
        </w:rPr>
        <w:t xml:space="preserve"> przedmiotu zamówienia spełnia/nie spełnia* normę ISO 14001 lub normę równoważną</w:t>
      </w:r>
      <w:r w:rsidR="00F60354">
        <w:rPr>
          <w:rFonts w:cstheme="minorHAnsi"/>
          <w:sz w:val="20"/>
          <w:szCs w:val="20"/>
        </w:rPr>
        <w:t xml:space="preserve"> …………………………… (wskazać jaką normę) </w:t>
      </w:r>
    </w:p>
    <w:p w14:paraId="05D730F2" w14:textId="77777777" w:rsidR="001426CB" w:rsidRPr="00D230E2" w:rsidRDefault="001426CB" w:rsidP="001426CB">
      <w:pPr>
        <w:spacing w:after="0"/>
        <w:contextualSpacing/>
        <w:jc w:val="both"/>
        <w:rPr>
          <w:rFonts w:cstheme="minorHAnsi"/>
          <w:i/>
          <w:sz w:val="20"/>
          <w:szCs w:val="20"/>
        </w:rPr>
      </w:pPr>
      <w:r w:rsidRPr="00D230E2">
        <w:rPr>
          <w:rFonts w:cstheme="minorHAnsi"/>
          <w:sz w:val="20"/>
          <w:szCs w:val="20"/>
        </w:rPr>
        <w:t>*</w:t>
      </w:r>
      <w:r w:rsidRPr="00D230E2">
        <w:rPr>
          <w:rFonts w:cstheme="minorHAnsi"/>
          <w:i/>
          <w:sz w:val="20"/>
          <w:szCs w:val="20"/>
        </w:rPr>
        <w:t>dostosować</w:t>
      </w:r>
    </w:p>
    <w:p w14:paraId="2B7D6A63" w14:textId="77777777" w:rsidR="001426CB" w:rsidRPr="00D230E2" w:rsidRDefault="001426CB" w:rsidP="001426CB">
      <w:pPr>
        <w:tabs>
          <w:tab w:val="left" w:pos="284"/>
        </w:tabs>
        <w:spacing w:before="120" w:after="120" w:line="240" w:lineRule="auto"/>
        <w:jc w:val="right"/>
        <w:rPr>
          <w:rFonts w:cstheme="minorHAnsi"/>
          <w:b/>
          <w:sz w:val="20"/>
          <w:szCs w:val="20"/>
        </w:rPr>
      </w:pPr>
      <w:r w:rsidRPr="00D230E2">
        <w:rPr>
          <w:rFonts w:cstheme="minorHAnsi"/>
          <w:b/>
          <w:sz w:val="20"/>
          <w:szCs w:val="20"/>
        </w:rPr>
        <w:t>………………………………………………………………..</w:t>
      </w:r>
    </w:p>
    <w:p w14:paraId="056733D5" w14:textId="77777777" w:rsidR="001426CB" w:rsidRPr="00C73874" w:rsidRDefault="001426CB" w:rsidP="001426CB">
      <w:pPr>
        <w:tabs>
          <w:tab w:val="left" w:pos="284"/>
        </w:tabs>
        <w:spacing w:before="120" w:after="120" w:line="240" w:lineRule="auto"/>
        <w:jc w:val="right"/>
        <w:rPr>
          <w:rFonts w:cstheme="minorHAnsi"/>
          <w:b/>
          <w:sz w:val="20"/>
          <w:szCs w:val="20"/>
        </w:rPr>
      </w:pPr>
      <w:r w:rsidRPr="00D230E2">
        <w:rPr>
          <w:rFonts w:cstheme="minorHAnsi"/>
          <w:b/>
          <w:sz w:val="20"/>
          <w:szCs w:val="20"/>
        </w:rPr>
        <w:t>Data, podpis</w:t>
      </w:r>
    </w:p>
    <w:p w14:paraId="633C1A04" w14:textId="77777777" w:rsidR="001426CB" w:rsidRDefault="001426CB" w:rsidP="000407D2">
      <w:pPr>
        <w:spacing w:after="0" w:line="240" w:lineRule="auto"/>
        <w:rPr>
          <w:rFonts w:cstheme="minorHAnsi"/>
        </w:rPr>
      </w:pPr>
    </w:p>
    <w:p w14:paraId="13BEE8AB" w14:textId="77777777" w:rsidR="005C34F7" w:rsidRPr="00190909" w:rsidRDefault="005C34F7" w:rsidP="00AB53E7">
      <w:pPr>
        <w:spacing w:after="0" w:line="276" w:lineRule="auto"/>
        <w:rPr>
          <w:rFonts w:asciiTheme="majorHAnsi" w:hAnsiTheme="majorHAnsi"/>
          <w:i/>
          <w:sz w:val="20"/>
          <w:szCs w:val="20"/>
        </w:rPr>
      </w:pPr>
    </w:p>
    <w:p w14:paraId="1DF09A1A" w14:textId="22563C53" w:rsidR="001426CB" w:rsidRDefault="001426CB">
      <w:pPr>
        <w:spacing w:after="0" w:line="240" w:lineRule="auto"/>
        <w:rPr>
          <w:rFonts w:cstheme="minorHAnsi"/>
        </w:rPr>
      </w:pPr>
      <w:bookmarkStart w:id="74" w:name="_Toc114403778"/>
    </w:p>
    <w:p w14:paraId="13515B77" w14:textId="77777777" w:rsidR="00E63159" w:rsidRDefault="00E63159">
      <w:pPr>
        <w:spacing w:after="0" w:line="240" w:lineRule="auto"/>
        <w:rPr>
          <w:rFonts w:cstheme="minorHAnsi"/>
        </w:rPr>
      </w:pPr>
    </w:p>
    <w:p w14:paraId="1D1A30F4" w14:textId="77777777" w:rsidR="00E63159" w:rsidRDefault="00E63159">
      <w:pPr>
        <w:spacing w:after="0" w:line="240" w:lineRule="auto"/>
        <w:rPr>
          <w:rFonts w:cstheme="minorHAnsi"/>
        </w:rPr>
      </w:pPr>
    </w:p>
    <w:p w14:paraId="4F5BA30A" w14:textId="77777777" w:rsidR="00E63159" w:rsidRDefault="00E63159">
      <w:pPr>
        <w:spacing w:after="0" w:line="240" w:lineRule="auto"/>
        <w:rPr>
          <w:rFonts w:cstheme="minorHAnsi"/>
        </w:rPr>
      </w:pPr>
    </w:p>
    <w:p w14:paraId="22F22DD9" w14:textId="77777777" w:rsidR="00E63159" w:rsidRDefault="00E63159">
      <w:pPr>
        <w:spacing w:after="0" w:line="240" w:lineRule="auto"/>
        <w:rPr>
          <w:rFonts w:cstheme="minorHAnsi"/>
        </w:rPr>
      </w:pPr>
    </w:p>
    <w:p w14:paraId="01EED5F3" w14:textId="77777777" w:rsidR="00E63159" w:rsidRDefault="00E63159">
      <w:pPr>
        <w:spacing w:after="0" w:line="240" w:lineRule="auto"/>
        <w:rPr>
          <w:rFonts w:cstheme="minorHAnsi"/>
        </w:rPr>
      </w:pPr>
    </w:p>
    <w:p w14:paraId="086BEB6C" w14:textId="77777777" w:rsidR="00E63159" w:rsidRDefault="00E63159">
      <w:pPr>
        <w:spacing w:after="0" w:line="240" w:lineRule="auto"/>
        <w:rPr>
          <w:rFonts w:cstheme="minorHAnsi"/>
        </w:rPr>
      </w:pPr>
    </w:p>
    <w:p w14:paraId="5BFF79B4" w14:textId="77777777" w:rsidR="00E63159" w:rsidRDefault="00E63159">
      <w:pPr>
        <w:spacing w:after="0" w:line="240" w:lineRule="auto"/>
        <w:rPr>
          <w:rFonts w:cstheme="minorHAnsi"/>
        </w:rPr>
      </w:pPr>
    </w:p>
    <w:p w14:paraId="0131CC74" w14:textId="77777777" w:rsidR="00E63159" w:rsidRDefault="00E63159">
      <w:pPr>
        <w:spacing w:after="0" w:line="240" w:lineRule="auto"/>
        <w:rPr>
          <w:rFonts w:cstheme="minorHAnsi"/>
        </w:rPr>
      </w:pPr>
    </w:p>
    <w:p w14:paraId="5497840D" w14:textId="77777777" w:rsidR="00E63159" w:rsidRDefault="00E63159">
      <w:pPr>
        <w:spacing w:after="0" w:line="240" w:lineRule="auto"/>
        <w:rPr>
          <w:rFonts w:cstheme="minorHAnsi"/>
        </w:rPr>
      </w:pPr>
    </w:p>
    <w:p w14:paraId="68D2BC57" w14:textId="77777777" w:rsidR="00E63159" w:rsidRDefault="00E63159">
      <w:pPr>
        <w:spacing w:after="0" w:line="240" w:lineRule="auto"/>
        <w:rPr>
          <w:rFonts w:cstheme="minorHAnsi"/>
        </w:rPr>
      </w:pPr>
    </w:p>
    <w:p w14:paraId="73C35FB3" w14:textId="77777777" w:rsidR="00E63159" w:rsidRDefault="00E63159">
      <w:pPr>
        <w:spacing w:after="0" w:line="240" w:lineRule="auto"/>
        <w:rPr>
          <w:rFonts w:cstheme="minorHAnsi"/>
        </w:rPr>
      </w:pPr>
    </w:p>
    <w:p w14:paraId="64D52244" w14:textId="77777777" w:rsidR="00E63159" w:rsidRDefault="00E63159">
      <w:pPr>
        <w:spacing w:after="0" w:line="240" w:lineRule="auto"/>
        <w:rPr>
          <w:rFonts w:cstheme="minorHAnsi"/>
        </w:rPr>
      </w:pPr>
    </w:p>
    <w:p w14:paraId="41EF5459" w14:textId="77777777" w:rsidR="00E63159" w:rsidRDefault="00E63159">
      <w:pPr>
        <w:spacing w:after="0" w:line="240" w:lineRule="auto"/>
        <w:rPr>
          <w:rFonts w:cstheme="minorHAnsi"/>
        </w:rPr>
      </w:pPr>
    </w:p>
    <w:p w14:paraId="7986E370" w14:textId="77777777" w:rsidR="00E63159" w:rsidRDefault="00E63159">
      <w:pPr>
        <w:spacing w:after="0" w:line="240" w:lineRule="auto"/>
        <w:rPr>
          <w:rFonts w:cstheme="minorHAnsi"/>
        </w:rPr>
      </w:pPr>
    </w:p>
    <w:p w14:paraId="3B52E07B" w14:textId="77777777" w:rsidR="00E63159" w:rsidRDefault="00E63159">
      <w:pPr>
        <w:spacing w:after="0" w:line="240" w:lineRule="auto"/>
        <w:rPr>
          <w:rFonts w:cstheme="minorHAnsi"/>
        </w:rPr>
      </w:pPr>
    </w:p>
    <w:p w14:paraId="7A10B758" w14:textId="77777777" w:rsidR="00E63159" w:rsidRDefault="00E63159">
      <w:pPr>
        <w:spacing w:after="0" w:line="240" w:lineRule="auto"/>
        <w:rPr>
          <w:rFonts w:cstheme="minorHAnsi"/>
        </w:rPr>
      </w:pPr>
    </w:p>
    <w:p w14:paraId="0E30C5E4" w14:textId="77777777" w:rsidR="00E63159" w:rsidRDefault="00E63159">
      <w:pPr>
        <w:spacing w:after="0" w:line="240" w:lineRule="auto"/>
        <w:rPr>
          <w:rFonts w:cstheme="minorHAnsi"/>
        </w:rPr>
      </w:pPr>
    </w:p>
    <w:p w14:paraId="0FB521AF" w14:textId="77777777" w:rsidR="00E63159" w:rsidRDefault="00E63159">
      <w:pPr>
        <w:spacing w:after="0" w:line="240" w:lineRule="auto"/>
        <w:rPr>
          <w:rFonts w:cstheme="minorHAnsi"/>
        </w:rPr>
      </w:pPr>
    </w:p>
    <w:p w14:paraId="6FEBB29E" w14:textId="77777777" w:rsidR="00E63159" w:rsidRDefault="00E63159">
      <w:pPr>
        <w:spacing w:after="0" w:line="240" w:lineRule="auto"/>
        <w:rPr>
          <w:rFonts w:cstheme="minorHAnsi"/>
        </w:rPr>
      </w:pPr>
    </w:p>
    <w:p w14:paraId="17F133E4" w14:textId="77777777" w:rsidR="00E63159" w:rsidRDefault="00E63159">
      <w:pPr>
        <w:spacing w:after="0" w:line="240" w:lineRule="auto"/>
        <w:rPr>
          <w:rFonts w:cstheme="minorHAnsi"/>
        </w:rPr>
      </w:pPr>
    </w:p>
    <w:p w14:paraId="5C129365" w14:textId="77777777" w:rsidR="00E63159" w:rsidRDefault="00E63159">
      <w:pPr>
        <w:spacing w:after="0" w:line="240" w:lineRule="auto"/>
        <w:rPr>
          <w:rFonts w:cstheme="minorHAnsi"/>
        </w:rPr>
      </w:pPr>
    </w:p>
    <w:p w14:paraId="4B993584" w14:textId="77777777" w:rsidR="00E63159" w:rsidRDefault="00E63159">
      <w:pPr>
        <w:spacing w:after="0" w:line="240" w:lineRule="auto"/>
        <w:rPr>
          <w:rFonts w:cstheme="minorHAnsi"/>
        </w:rPr>
      </w:pPr>
    </w:p>
    <w:p w14:paraId="4FD03D7F" w14:textId="77777777" w:rsidR="00E63159" w:rsidRDefault="00E63159">
      <w:pPr>
        <w:spacing w:after="0" w:line="240" w:lineRule="auto"/>
        <w:rPr>
          <w:rFonts w:cstheme="minorHAnsi"/>
        </w:rPr>
      </w:pPr>
    </w:p>
    <w:p w14:paraId="1BEC880A" w14:textId="77777777" w:rsidR="00E63159" w:rsidRDefault="00E63159">
      <w:pPr>
        <w:spacing w:after="0" w:line="240" w:lineRule="auto"/>
        <w:rPr>
          <w:rFonts w:cstheme="minorHAnsi"/>
        </w:rPr>
      </w:pPr>
    </w:p>
    <w:p w14:paraId="0F9CCD57" w14:textId="77777777" w:rsidR="00E63159" w:rsidRDefault="00E63159">
      <w:pPr>
        <w:spacing w:after="0" w:line="240" w:lineRule="auto"/>
        <w:rPr>
          <w:rFonts w:cstheme="minorHAnsi"/>
        </w:rPr>
      </w:pPr>
    </w:p>
    <w:p w14:paraId="41ADAA1B" w14:textId="77777777" w:rsidR="00E63159" w:rsidRDefault="00E63159">
      <w:pPr>
        <w:spacing w:after="0" w:line="240" w:lineRule="auto"/>
        <w:rPr>
          <w:rFonts w:cstheme="minorHAnsi"/>
        </w:rPr>
      </w:pPr>
    </w:p>
    <w:p w14:paraId="10C455BD" w14:textId="77777777" w:rsidR="00E63159" w:rsidRDefault="00E63159">
      <w:pPr>
        <w:spacing w:after="0" w:line="240" w:lineRule="auto"/>
        <w:rPr>
          <w:rFonts w:cstheme="minorHAnsi"/>
        </w:rPr>
      </w:pPr>
    </w:p>
    <w:p w14:paraId="179CBD33" w14:textId="77777777" w:rsidR="00E63159" w:rsidRDefault="00E63159">
      <w:pPr>
        <w:spacing w:after="0" w:line="240" w:lineRule="auto"/>
        <w:rPr>
          <w:rFonts w:cstheme="minorHAnsi"/>
        </w:rPr>
      </w:pPr>
    </w:p>
    <w:p w14:paraId="3DEEB472" w14:textId="77777777" w:rsidR="00E63159" w:rsidRDefault="00E63159">
      <w:pPr>
        <w:spacing w:after="0" w:line="240" w:lineRule="auto"/>
        <w:rPr>
          <w:rFonts w:cstheme="minorHAnsi"/>
        </w:rPr>
      </w:pPr>
    </w:p>
    <w:p w14:paraId="0D46FBB8" w14:textId="77777777" w:rsidR="00E63159" w:rsidRDefault="00E63159">
      <w:pPr>
        <w:spacing w:after="0" w:line="240" w:lineRule="auto"/>
        <w:rPr>
          <w:rFonts w:cstheme="minorHAnsi"/>
        </w:rPr>
      </w:pPr>
    </w:p>
    <w:p w14:paraId="0F087B5B" w14:textId="77777777" w:rsidR="00E63159" w:rsidRDefault="00E63159">
      <w:pPr>
        <w:spacing w:after="0" w:line="240" w:lineRule="auto"/>
        <w:rPr>
          <w:rFonts w:cstheme="minorHAnsi"/>
        </w:rPr>
      </w:pPr>
    </w:p>
    <w:p w14:paraId="34BCCA1C" w14:textId="77777777" w:rsidR="00E63159" w:rsidRDefault="00E63159">
      <w:pPr>
        <w:spacing w:after="0" w:line="240" w:lineRule="auto"/>
        <w:rPr>
          <w:rFonts w:cstheme="minorHAnsi"/>
        </w:rPr>
      </w:pPr>
    </w:p>
    <w:p w14:paraId="7826B1F7" w14:textId="77777777" w:rsidR="00E63159" w:rsidRDefault="00E63159">
      <w:pPr>
        <w:spacing w:after="0" w:line="240" w:lineRule="auto"/>
        <w:rPr>
          <w:rFonts w:cstheme="minorHAnsi"/>
        </w:rPr>
      </w:pPr>
    </w:p>
    <w:p w14:paraId="04B6FB24" w14:textId="77777777" w:rsidR="00E63159" w:rsidRDefault="00E63159">
      <w:pPr>
        <w:spacing w:after="0" w:line="240" w:lineRule="auto"/>
        <w:rPr>
          <w:rFonts w:eastAsiaTheme="majorEastAsia" w:cstheme="minorHAnsi"/>
          <w:b/>
        </w:rPr>
        <w:sectPr w:rsidR="00E63159" w:rsidSect="00274031">
          <w:pgSz w:w="11906" w:h="16838"/>
          <w:pgMar w:top="720" w:right="1016" w:bottom="8" w:left="720" w:header="709" w:footer="709" w:gutter="0"/>
          <w:cols w:space="708"/>
          <w:titlePg/>
          <w:docGrid w:linePitch="360"/>
        </w:sectPr>
      </w:pPr>
    </w:p>
    <w:p w14:paraId="0403112F" w14:textId="77777777" w:rsidR="00E63159" w:rsidRDefault="00E63159">
      <w:pPr>
        <w:spacing w:after="0" w:line="240" w:lineRule="auto"/>
        <w:rPr>
          <w:rFonts w:eastAsiaTheme="majorEastAsia" w:cstheme="minorHAnsi"/>
          <w:b/>
        </w:rPr>
      </w:pPr>
    </w:p>
    <w:p w14:paraId="1D077AD1" w14:textId="5795265A" w:rsidR="00E63159" w:rsidRDefault="009E2837" w:rsidP="00190909">
      <w:pPr>
        <w:pStyle w:val="Nagwek1"/>
        <w:spacing w:line="276" w:lineRule="auto"/>
        <w:rPr>
          <w:rFonts w:asciiTheme="minorHAnsi" w:hAnsiTheme="minorHAnsi" w:cstheme="minorHAnsi"/>
          <w:szCs w:val="22"/>
          <w:u w:val="none"/>
        </w:rPr>
      </w:pPr>
      <w:r>
        <w:rPr>
          <w:noProof/>
          <w:lang w:eastAsia="pl-PL"/>
        </w:rPr>
        <w:drawing>
          <wp:inline distT="0" distB="0" distL="0" distR="0" wp14:anchorId="0FED212A" wp14:editId="32C3785E">
            <wp:extent cx="6457950" cy="646042"/>
            <wp:effectExtent l="0" t="0" r="0" b="1905"/>
            <wp:docPr id="19738818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325490D7" w14:textId="543C0137" w:rsidR="008728CB" w:rsidRPr="002E073A" w:rsidRDefault="00030462" w:rsidP="004F438C">
      <w:pPr>
        <w:pStyle w:val="Nagwek1"/>
        <w:spacing w:line="276" w:lineRule="auto"/>
        <w:rPr>
          <w:rFonts w:asciiTheme="minorHAnsi" w:hAnsiTheme="minorHAnsi" w:cstheme="minorHAnsi"/>
          <w:szCs w:val="22"/>
          <w:u w:val="none"/>
        </w:rPr>
      </w:pPr>
      <w:r w:rsidRPr="002E073A">
        <w:rPr>
          <w:rFonts w:asciiTheme="minorHAnsi" w:hAnsiTheme="minorHAnsi" w:cstheme="minorHAnsi"/>
          <w:szCs w:val="22"/>
          <w:u w:val="none"/>
        </w:rPr>
        <w:t>TOM II WZÓR UMOWY</w:t>
      </w:r>
      <w:bookmarkEnd w:id="72"/>
      <w:bookmarkEnd w:id="74"/>
    </w:p>
    <w:p w14:paraId="133BBBF4" w14:textId="72DDC59B" w:rsidR="004F438C" w:rsidRPr="00E63159" w:rsidRDefault="00D230E2" w:rsidP="004F438C">
      <w:pPr>
        <w:jc w:val="center"/>
        <w:rPr>
          <w:b/>
          <w:bCs/>
        </w:rPr>
      </w:pPr>
      <w:r w:rsidRPr="002E073A">
        <w:rPr>
          <w:b/>
          <w:bCs/>
        </w:rPr>
        <w:t>[</w:t>
      </w:r>
      <w:r w:rsidR="00E63159" w:rsidRPr="002E073A">
        <w:rPr>
          <w:b/>
          <w:bCs/>
        </w:rPr>
        <w:t xml:space="preserve">Uwaga! </w:t>
      </w:r>
      <w:r w:rsidRPr="002E073A">
        <w:rPr>
          <w:b/>
          <w:bCs/>
        </w:rPr>
        <w:t>odrębny plik</w:t>
      </w:r>
      <w:r w:rsidR="004F438C">
        <w:rPr>
          <w:b/>
          <w:bCs/>
        </w:rPr>
        <w:t xml:space="preserve"> dla Pakietu nr 1 i Pakietu nr 2]</w:t>
      </w:r>
    </w:p>
    <w:p w14:paraId="0E8E7F1F" w14:textId="77777777" w:rsidR="004F438C" w:rsidRDefault="004F438C" w:rsidP="004F438C">
      <w:pPr>
        <w:jc w:val="center"/>
        <w:rPr>
          <w:b/>
          <w:bCs/>
        </w:rPr>
      </w:pPr>
      <w:r w:rsidRPr="002212DB">
        <w:rPr>
          <w:b/>
          <w:bCs/>
        </w:rPr>
        <w:t>[Uwaga! odrębny plik</w:t>
      </w:r>
      <w:r>
        <w:rPr>
          <w:b/>
          <w:bCs/>
        </w:rPr>
        <w:t xml:space="preserve"> Umowa powierzenia danych osobowych </w:t>
      </w:r>
    </w:p>
    <w:p w14:paraId="77B0A4DD" w14:textId="62AA53FA" w:rsidR="009E2837" w:rsidRDefault="004F438C" w:rsidP="002E073A">
      <w:pPr>
        <w:jc w:val="center"/>
        <w:rPr>
          <w:rFonts w:asciiTheme="majorHAnsi" w:eastAsiaTheme="majorEastAsia" w:hAnsiTheme="majorHAnsi" w:cstheme="majorBidi"/>
          <w:b/>
          <w:color w:val="00000A"/>
          <w:sz w:val="28"/>
          <w:szCs w:val="32"/>
          <w:highlight w:val="yellow"/>
        </w:rPr>
      </w:pPr>
      <w:r>
        <w:rPr>
          <w:b/>
          <w:bCs/>
        </w:rPr>
        <w:t>w związku z zawarciem umowy w Pakiecie nr 1 i w Pakiecie nr 2]</w:t>
      </w:r>
    </w:p>
    <w:p w14:paraId="135B28AD"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0BC7E0A5"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78461B9D"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3A08CC3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43820EC1"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2550E2D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3AF33E1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6100B6A"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BEA2BCF"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2F54102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49F8770A"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05E766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096D2E14"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18346FFB"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00A14B93"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24B8F1F1"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BDD6296"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7BA8FE87"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41D2830D"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7726845A"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5B8BD1DB"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4A62FBA6"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53B6479A"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11BDEAE5"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2EA08C15"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28F31AD"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6443E133"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34CB52BD"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52E43D02"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7BECBDCB"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0187D3F2" w14:textId="77777777" w:rsidR="009E2837" w:rsidRDefault="009E2837">
      <w:pPr>
        <w:spacing w:after="0" w:line="240" w:lineRule="auto"/>
        <w:rPr>
          <w:rFonts w:asciiTheme="majorHAnsi" w:eastAsiaTheme="majorEastAsia" w:hAnsiTheme="majorHAnsi" w:cstheme="majorBidi"/>
          <w:b/>
          <w:color w:val="00000A"/>
          <w:sz w:val="28"/>
          <w:szCs w:val="32"/>
          <w:highlight w:val="yellow"/>
        </w:rPr>
      </w:pPr>
    </w:p>
    <w:p w14:paraId="1897FAEE" w14:textId="77777777" w:rsidR="009E2837" w:rsidRDefault="009E2837">
      <w:pPr>
        <w:spacing w:after="0" w:line="240" w:lineRule="auto"/>
        <w:rPr>
          <w:rFonts w:asciiTheme="majorHAnsi" w:eastAsiaTheme="majorEastAsia" w:hAnsiTheme="majorHAnsi" w:cstheme="majorBidi"/>
          <w:b/>
          <w:color w:val="00000A"/>
          <w:sz w:val="28"/>
          <w:szCs w:val="32"/>
          <w:highlight w:val="yellow"/>
        </w:rPr>
        <w:sectPr w:rsidR="009E2837" w:rsidSect="00274031">
          <w:pgSz w:w="11906" w:h="16838"/>
          <w:pgMar w:top="720" w:right="1016" w:bottom="8" w:left="720" w:header="709" w:footer="709" w:gutter="0"/>
          <w:cols w:space="708"/>
          <w:titlePg/>
          <w:docGrid w:linePitch="360"/>
        </w:sectPr>
      </w:pPr>
    </w:p>
    <w:p w14:paraId="2654A704" w14:textId="77777777" w:rsidR="009E2837" w:rsidRPr="00D230E2" w:rsidRDefault="009E2837">
      <w:pPr>
        <w:spacing w:after="0" w:line="240" w:lineRule="auto"/>
        <w:rPr>
          <w:rFonts w:asciiTheme="majorHAnsi" w:eastAsiaTheme="majorEastAsia" w:hAnsiTheme="majorHAnsi" w:cstheme="majorBidi"/>
          <w:b/>
          <w:color w:val="00000A"/>
          <w:sz w:val="28"/>
          <w:szCs w:val="32"/>
          <w:highlight w:val="yellow"/>
        </w:rPr>
      </w:pPr>
    </w:p>
    <w:p w14:paraId="736D123A" w14:textId="685B62F8" w:rsidR="00AB01E2" w:rsidRDefault="009E2837" w:rsidP="00B44D1F">
      <w:pPr>
        <w:pStyle w:val="Nagwek11"/>
        <w:spacing w:before="0"/>
        <w:rPr>
          <w:rFonts w:asciiTheme="majorHAnsi" w:hAnsiTheme="majorHAnsi"/>
          <w:sz w:val="28"/>
          <w:highlight w:val="yellow"/>
          <w:u w:val="none"/>
        </w:rPr>
      </w:pPr>
      <w:r>
        <w:rPr>
          <w:noProof/>
          <w:lang w:eastAsia="pl-PL"/>
        </w:rPr>
        <w:drawing>
          <wp:inline distT="0" distB="0" distL="0" distR="0" wp14:anchorId="14F0C366" wp14:editId="198231F6">
            <wp:extent cx="6457950" cy="646042"/>
            <wp:effectExtent l="0" t="0" r="0" b="1905"/>
            <wp:docPr id="169294439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57950" cy="646042"/>
                    </a:xfrm>
                    <a:prstGeom prst="rect">
                      <a:avLst/>
                    </a:prstGeom>
                    <a:noFill/>
                    <a:ln>
                      <a:noFill/>
                    </a:ln>
                  </pic:spPr>
                </pic:pic>
              </a:graphicData>
            </a:graphic>
          </wp:inline>
        </w:drawing>
      </w:r>
    </w:p>
    <w:p w14:paraId="2851E217" w14:textId="77777777" w:rsidR="009E2837" w:rsidRDefault="009E2837" w:rsidP="009E2837">
      <w:pPr>
        <w:pStyle w:val="Nagwek11"/>
        <w:spacing w:before="0"/>
        <w:jc w:val="left"/>
        <w:rPr>
          <w:rFonts w:asciiTheme="majorHAnsi" w:hAnsiTheme="majorHAnsi"/>
          <w:sz w:val="28"/>
          <w:highlight w:val="yellow"/>
          <w:u w:val="none"/>
        </w:rPr>
      </w:pPr>
    </w:p>
    <w:p w14:paraId="3A612385" w14:textId="77777777" w:rsidR="00A317AE" w:rsidRPr="00E62E63" w:rsidRDefault="00B44D1F" w:rsidP="00AB01E2">
      <w:pPr>
        <w:pStyle w:val="Nagwek11"/>
        <w:spacing w:before="0"/>
        <w:rPr>
          <w:rFonts w:asciiTheme="minorHAnsi" w:hAnsiTheme="minorHAnsi" w:cstheme="minorHAnsi"/>
          <w:sz w:val="28"/>
          <w:u w:val="none"/>
        </w:rPr>
      </w:pPr>
      <w:r w:rsidRPr="002E073A">
        <w:rPr>
          <w:rFonts w:asciiTheme="minorHAnsi" w:hAnsiTheme="minorHAnsi" w:cstheme="minorHAnsi"/>
          <w:sz w:val="28"/>
          <w:u w:val="none"/>
        </w:rPr>
        <w:t>TOM III - SZCZEGÓŁOWY OPIS PRZEDMIOTU ZAMÓWIENIA</w:t>
      </w:r>
    </w:p>
    <w:p w14:paraId="5F3B8961" w14:textId="77777777" w:rsidR="00881BED" w:rsidRPr="00E62E63" w:rsidRDefault="00881BED" w:rsidP="00AB01E2">
      <w:pPr>
        <w:pStyle w:val="Nagwek11"/>
        <w:spacing w:before="0"/>
        <w:rPr>
          <w:rFonts w:asciiTheme="minorHAnsi" w:hAnsiTheme="minorHAnsi" w:cstheme="minorHAnsi"/>
          <w:sz w:val="28"/>
          <w:u w:val="none"/>
        </w:rPr>
      </w:pPr>
    </w:p>
    <w:p w14:paraId="778102F3" w14:textId="3FF78990" w:rsidR="00881BED" w:rsidRPr="002E073A" w:rsidRDefault="00881BED" w:rsidP="00AB01E2">
      <w:pPr>
        <w:pStyle w:val="Nagwek11"/>
        <w:spacing w:before="0"/>
        <w:rPr>
          <w:rFonts w:asciiTheme="minorHAnsi" w:hAnsiTheme="minorHAnsi" w:cstheme="minorHAnsi"/>
          <w:sz w:val="28"/>
          <w:u w:val="none"/>
        </w:rPr>
      </w:pPr>
      <w:r w:rsidRPr="002E073A">
        <w:rPr>
          <w:rFonts w:asciiTheme="minorHAnsi" w:hAnsiTheme="minorHAnsi" w:cstheme="minorHAnsi"/>
          <w:sz w:val="28"/>
          <w:u w:val="none"/>
        </w:rPr>
        <w:t xml:space="preserve">PAKIET NR 1 </w:t>
      </w:r>
    </w:p>
    <w:p w14:paraId="0AF2C79A" w14:textId="79434E26" w:rsidR="00881BED" w:rsidRPr="00AA4D5C" w:rsidRDefault="00CD5C84" w:rsidP="00B44D1F">
      <w:pPr>
        <w:pStyle w:val="Nagwek11"/>
        <w:spacing w:before="0"/>
        <w:rPr>
          <w:rFonts w:cs="Calibri"/>
          <w:sz w:val="24"/>
          <w:szCs w:val="24"/>
        </w:rPr>
      </w:pPr>
      <w:r w:rsidRPr="00AA4D5C">
        <w:rPr>
          <w:rFonts w:cs="Calibri"/>
          <w:sz w:val="24"/>
          <w:szCs w:val="24"/>
        </w:rPr>
        <w:t>Zakup i wdrożenie wyposażenia serwerowni</w:t>
      </w:r>
    </w:p>
    <w:p w14:paraId="3CC37B56" w14:textId="77777777" w:rsidR="00CD5C84" w:rsidRDefault="00CD5C84" w:rsidP="00B44D1F">
      <w:pPr>
        <w:pStyle w:val="Nagwek11"/>
        <w:spacing w:before="0"/>
        <w:rPr>
          <w:rFonts w:cs="Calibri"/>
          <w:szCs w:val="22"/>
        </w:rPr>
      </w:pPr>
    </w:p>
    <w:p w14:paraId="1B906208"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Dostawa i wdrożenie środowiska serwerowego wraz ze rozbudowanym środowiskiem kopii zapasowych</w:t>
      </w:r>
    </w:p>
    <w:p w14:paraId="0D0D8B8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Cele główne:</w:t>
      </w:r>
    </w:p>
    <w:p w14:paraId="5BAF4E01"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Modernizacja środowiska serwerowego i podniesienie dostępności usług medycznych i administracyjnych.</w:t>
      </w:r>
    </w:p>
    <w:p w14:paraId="6F505586"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Zastąpienie przestarzałych serwerów nowoczesnymi jednostkami o wysokiej mocy obliczeniowej.</w:t>
      </w:r>
    </w:p>
    <w:p w14:paraId="77EDFBB9"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 xml:space="preserve">Zapewnienie wysokiej dostępności (High </w:t>
      </w:r>
      <w:proofErr w:type="spellStart"/>
      <w:r w:rsidRPr="00AA4D5C">
        <w:rPr>
          <w:rFonts w:cstheme="minorHAnsi"/>
          <w:sz w:val="20"/>
          <w:szCs w:val="20"/>
        </w:rPr>
        <w:t>Availability</w:t>
      </w:r>
      <w:proofErr w:type="spellEnd"/>
      <w:r w:rsidRPr="00AA4D5C">
        <w:rPr>
          <w:rFonts w:cstheme="minorHAnsi"/>
          <w:sz w:val="20"/>
          <w:szCs w:val="20"/>
        </w:rPr>
        <w:t>) i skalowalności systemów informatycznych szpitala.</w:t>
      </w:r>
    </w:p>
    <w:p w14:paraId="7FDEE6C2"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Wdrożenie środowiska do kopii zapasowych i replikacji danych między lokalizacjami.</w:t>
      </w:r>
    </w:p>
    <w:p w14:paraId="254798BD"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Optymalizacje środowiska backupowego.</w:t>
      </w:r>
    </w:p>
    <w:p w14:paraId="46BB52AB" w14:textId="77777777" w:rsidR="00001BE8" w:rsidRPr="00AA4D5C" w:rsidRDefault="00001BE8" w:rsidP="00AA4D5C">
      <w:pPr>
        <w:numPr>
          <w:ilvl w:val="0"/>
          <w:numId w:val="143"/>
        </w:numPr>
        <w:spacing w:after="0" w:line="276" w:lineRule="auto"/>
        <w:rPr>
          <w:rFonts w:cstheme="minorHAnsi"/>
          <w:sz w:val="20"/>
          <w:szCs w:val="20"/>
        </w:rPr>
      </w:pPr>
      <w:r w:rsidRPr="00AA4D5C">
        <w:rPr>
          <w:rFonts w:cstheme="minorHAnsi"/>
          <w:sz w:val="20"/>
          <w:szCs w:val="20"/>
        </w:rPr>
        <w:t xml:space="preserve">Zwiększenie poziomu bezpieczeństwa informacji, poprzez zastosowanie szyfrowania, kopii </w:t>
      </w:r>
      <w:proofErr w:type="spellStart"/>
      <w:r w:rsidRPr="00AA4D5C">
        <w:rPr>
          <w:rFonts w:cstheme="minorHAnsi"/>
          <w:sz w:val="20"/>
          <w:szCs w:val="20"/>
        </w:rPr>
        <w:t>replikacyjnych</w:t>
      </w:r>
      <w:proofErr w:type="spellEnd"/>
      <w:r w:rsidRPr="00AA4D5C">
        <w:rPr>
          <w:rFonts w:cstheme="minorHAnsi"/>
          <w:sz w:val="20"/>
          <w:szCs w:val="20"/>
        </w:rPr>
        <w:t xml:space="preserve"> i systemu backupu taśmowego.</w:t>
      </w:r>
    </w:p>
    <w:p w14:paraId="1B5F32F4" w14:textId="77777777" w:rsidR="00001BE8" w:rsidRPr="00AA4D5C" w:rsidRDefault="00001BE8" w:rsidP="00AA4D5C">
      <w:pPr>
        <w:spacing w:after="0" w:line="276" w:lineRule="auto"/>
        <w:rPr>
          <w:rFonts w:cstheme="minorHAnsi"/>
          <w:sz w:val="20"/>
          <w:szCs w:val="20"/>
        </w:rPr>
      </w:pPr>
    </w:p>
    <w:p w14:paraId="2E32836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2. Zakres przedmiotu zamówienia</w:t>
      </w:r>
    </w:p>
    <w:p w14:paraId="62E7A1D7"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Przedmiot zamówienia obejmuje:</w:t>
      </w:r>
    </w:p>
    <w:p w14:paraId="6B38A160" w14:textId="77777777" w:rsidR="00001BE8" w:rsidRPr="00AA4D5C" w:rsidRDefault="00001BE8" w:rsidP="00AA4D5C">
      <w:pPr>
        <w:numPr>
          <w:ilvl w:val="0"/>
          <w:numId w:val="144"/>
        </w:numPr>
        <w:spacing w:after="0" w:line="276" w:lineRule="auto"/>
        <w:rPr>
          <w:rFonts w:cstheme="minorHAnsi"/>
          <w:sz w:val="20"/>
          <w:szCs w:val="20"/>
        </w:rPr>
      </w:pPr>
      <w:r w:rsidRPr="00AA4D5C">
        <w:rPr>
          <w:rFonts w:cstheme="minorHAnsi"/>
          <w:sz w:val="20"/>
          <w:szCs w:val="20"/>
        </w:rPr>
        <w:t>Dostawę, instalację i konfigurację infrastruktury serwerowej, obejmującej:</w:t>
      </w:r>
    </w:p>
    <w:p w14:paraId="7693CBC5"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dwa serwery produkcyjne do środowiska klastrowego;</w:t>
      </w:r>
    </w:p>
    <w:p w14:paraId="1EFD33FD"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macierz dyskową dla środowiska wirtualnego;</w:t>
      </w:r>
    </w:p>
    <w:p w14:paraId="72C02848"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serwer kopii/replikacji dla środowiska zapasowego;</w:t>
      </w:r>
    </w:p>
    <w:p w14:paraId="50D634E9"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bibliotekę taśmową do archiwizacji długoterminowej;</w:t>
      </w:r>
    </w:p>
    <w:p w14:paraId="44B8B812"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 xml:space="preserve">dwa zasoby sieciowe (NAS) – 2szt lokalny i 1szt </w:t>
      </w:r>
      <w:proofErr w:type="spellStart"/>
      <w:r w:rsidRPr="00AA4D5C">
        <w:rPr>
          <w:rFonts w:cstheme="minorHAnsi"/>
          <w:sz w:val="20"/>
          <w:szCs w:val="20"/>
        </w:rPr>
        <w:t>odmiejscowiony</w:t>
      </w:r>
      <w:proofErr w:type="spellEnd"/>
      <w:r w:rsidRPr="00AA4D5C">
        <w:rPr>
          <w:rFonts w:cstheme="minorHAnsi"/>
          <w:sz w:val="20"/>
          <w:szCs w:val="20"/>
        </w:rPr>
        <w:t>;</w:t>
      </w:r>
    </w:p>
    <w:p w14:paraId="7D7A53D1"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licencje na system operacyjny dla serwerów środowiska produkcyjnego;</w:t>
      </w:r>
    </w:p>
    <w:p w14:paraId="58EE6B7D" w14:textId="3B6488E5"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 xml:space="preserve">licencje dostępowa do systemu operacyjnego dla </w:t>
      </w:r>
      <w:r w:rsidR="00E62E63" w:rsidRPr="00AA4D5C">
        <w:rPr>
          <w:rFonts w:cstheme="minorHAnsi"/>
          <w:sz w:val="20"/>
          <w:szCs w:val="20"/>
        </w:rPr>
        <w:t>serwera -</w:t>
      </w:r>
      <w:r w:rsidRPr="00AA4D5C">
        <w:rPr>
          <w:rFonts w:cstheme="minorHAnsi"/>
          <w:sz w:val="20"/>
          <w:szCs w:val="20"/>
        </w:rPr>
        <w:t xml:space="preserve"> 200</w:t>
      </w:r>
      <w:r w:rsidR="00E62E63">
        <w:rPr>
          <w:rFonts w:cstheme="minorHAnsi"/>
          <w:sz w:val="20"/>
          <w:szCs w:val="20"/>
        </w:rPr>
        <w:t xml:space="preserve"> </w:t>
      </w:r>
      <w:r w:rsidRPr="00AA4D5C">
        <w:rPr>
          <w:rFonts w:cstheme="minorHAnsi"/>
          <w:sz w:val="20"/>
          <w:szCs w:val="20"/>
        </w:rPr>
        <w:t>szt</w:t>
      </w:r>
      <w:r w:rsidR="00E62E63">
        <w:rPr>
          <w:rFonts w:cstheme="minorHAnsi"/>
          <w:sz w:val="20"/>
          <w:szCs w:val="20"/>
        </w:rPr>
        <w:t>.</w:t>
      </w:r>
    </w:p>
    <w:p w14:paraId="4D9E9046"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licencja na system operacyjny dla serwera kopii zapasowej;</w:t>
      </w:r>
    </w:p>
    <w:p w14:paraId="57119C8E"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licencje oprogramowania bazodanowego wraz z asystą techniczną;</w:t>
      </w:r>
    </w:p>
    <w:p w14:paraId="59AFC63B"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rekonfiguracja oprogramowania do backupu  i replikacji z licencją minimum 36 miesięcy.</w:t>
      </w:r>
    </w:p>
    <w:p w14:paraId="4754ACAF" w14:textId="77777777" w:rsidR="00001BE8" w:rsidRPr="00AA4D5C" w:rsidRDefault="00001BE8" w:rsidP="00AA4D5C">
      <w:pPr>
        <w:numPr>
          <w:ilvl w:val="0"/>
          <w:numId w:val="144"/>
        </w:numPr>
        <w:spacing w:after="0" w:line="276" w:lineRule="auto"/>
        <w:rPr>
          <w:rFonts w:cstheme="minorHAnsi"/>
          <w:sz w:val="20"/>
          <w:szCs w:val="20"/>
        </w:rPr>
      </w:pPr>
      <w:r w:rsidRPr="00AA4D5C">
        <w:rPr>
          <w:rFonts w:cstheme="minorHAnsi"/>
          <w:sz w:val="20"/>
          <w:szCs w:val="20"/>
        </w:rPr>
        <w:t>Świadczenie usług wdrożeniowych i migracyjnych, w tym:</w:t>
      </w:r>
    </w:p>
    <w:p w14:paraId="16719AF4"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konfiguracja środowiska wirtualnego w ramach klastra,</w:t>
      </w:r>
    </w:p>
    <w:p w14:paraId="1F525344"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uruchomienie macierzy dyskowej i migracja środowiska produkcyjnego,</w:t>
      </w:r>
    </w:p>
    <w:p w14:paraId="34511C43" w14:textId="1AE48253"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 xml:space="preserve">migracja serwera bazy </w:t>
      </w:r>
      <w:r w:rsidR="00E62E63" w:rsidRPr="00AA4D5C">
        <w:rPr>
          <w:rFonts w:cstheme="minorHAnsi"/>
          <w:sz w:val="20"/>
          <w:szCs w:val="20"/>
        </w:rPr>
        <w:t>danych kontrolerów</w:t>
      </w:r>
      <w:r w:rsidRPr="00AA4D5C">
        <w:rPr>
          <w:rFonts w:cstheme="minorHAnsi"/>
          <w:sz w:val="20"/>
          <w:szCs w:val="20"/>
        </w:rPr>
        <w:t xml:space="preserve"> domeny (2szt), serwera terminalowego,</w:t>
      </w:r>
    </w:p>
    <w:p w14:paraId="26B617E6"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wdrożenie i konfiguracja systemu kopii bezpieczeństwa z biblioteką taśmową,</w:t>
      </w:r>
    </w:p>
    <w:p w14:paraId="32BF9910"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konfiguracja i optymalizacja oprogramowania backupowego,</w:t>
      </w:r>
    </w:p>
    <w:p w14:paraId="7B5FD1BA" w14:textId="77777777" w:rsidR="00001BE8" w:rsidRPr="00AA4D5C" w:rsidRDefault="00001BE8" w:rsidP="00AA4D5C">
      <w:pPr>
        <w:numPr>
          <w:ilvl w:val="1"/>
          <w:numId w:val="144"/>
        </w:numPr>
        <w:spacing w:after="0" w:line="276" w:lineRule="auto"/>
        <w:rPr>
          <w:rFonts w:cstheme="minorHAnsi"/>
          <w:sz w:val="20"/>
          <w:szCs w:val="20"/>
        </w:rPr>
      </w:pPr>
      <w:r w:rsidRPr="00AA4D5C">
        <w:rPr>
          <w:rFonts w:cstheme="minorHAnsi"/>
          <w:sz w:val="20"/>
          <w:szCs w:val="20"/>
        </w:rPr>
        <w:t>testy, dokumentacja techniczna i powdrożeniowa.</w:t>
      </w:r>
    </w:p>
    <w:p w14:paraId="25FDC163" w14:textId="77777777" w:rsidR="00001BE8" w:rsidRPr="00AA4D5C" w:rsidRDefault="00001BE8" w:rsidP="00AA4D5C">
      <w:pPr>
        <w:spacing w:after="0" w:line="276" w:lineRule="auto"/>
        <w:rPr>
          <w:rFonts w:cstheme="minorHAnsi"/>
          <w:sz w:val="20"/>
          <w:szCs w:val="20"/>
        </w:rPr>
      </w:pPr>
    </w:p>
    <w:p w14:paraId="12F0AD5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3. Szczegółowy opis komponentów infrastruktury</w:t>
      </w:r>
    </w:p>
    <w:p w14:paraId="363682D3"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3.1. Serwery główne środowiska produkcyjnego (2 szt.)</w:t>
      </w:r>
    </w:p>
    <w:p w14:paraId="6445B68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Minimalne wymagania techniczne:</w:t>
      </w:r>
    </w:p>
    <w:tbl>
      <w:tblPr>
        <w:tblW w:w="107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73"/>
        <w:gridCol w:w="9195"/>
      </w:tblGrid>
      <w:tr w:rsidR="00AA4D5C" w:rsidRPr="00AA4D5C" w14:paraId="4CB9277E" w14:textId="77777777" w:rsidTr="00AA4D5C">
        <w:trPr>
          <w:tblHeader/>
          <w:tblCellSpacing w:w="15" w:type="dxa"/>
        </w:trPr>
        <w:tc>
          <w:tcPr>
            <w:tcW w:w="1528" w:type="dxa"/>
            <w:vAlign w:val="center"/>
            <w:hideMark/>
          </w:tcPr>
          <w:p w14:paraId="61789676"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Parametr</w:t>
            </w:r>
          </w:p>
        </w:tc>
        <w:tc>
          <w:tcPr>
            <w:tcW w:w="9150" w:type="dxa"/>
            <w:vAlign w:val="center"/>
            <w:hideMark/>
          </w:tcPr>
          <w:p w14:paraId="6A310DE6"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Minimalne wymagania</w:t>
            </w:r>
          </w:p>
        </w:tc>
      </w:tr>
      <w:tr w:rsidR="00AA4D5C" w:rsidRPr="00AA4D5C" w14:paraId="20DE3D17" w14:textId="77777777" w:rsidTr="00AA4D5C">
        <w:trPr>
          <w:tblCellSpacing w:w="15" w:type="dxa"/>
        </w:trPr>
        <w:tc>
          <w:tcPr>
            <w:tcW w:w="1528" w:type="dxa"/>
            <w:vAlign w:val="center"/>
            <w:hideMark/>
          </w:tcPr>
          <w:p w14:paraId="762CD8A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Typ</w:t>
            </w:r>
          </w:p>
        </w:tc>
        <w:tc>
          <w:tcPr>
            <w:tcW w:w="9150" w:type="dxa"/>
            <w:vAlign w:val="center"/>
            <w:hideMark/>
          </w:tcPr>
          <w:p w14:paraId="31813EC3"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Typu RACK, wysokość nie więcej niż 2U</w:t>
            </w:r>
          </w:p>
          <w:p w14:paraId="4651977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Szyny umożliwiające wysunięcie serwera z szafy stelażowej (szafy RACK 19”) </w:t>
            </w:r>
          </w:p>
          <w:p w14:paraId="432D1EF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zainstalowania 8 dysków twardych hot plug 2,5”; </w:t>
            </w:r>
          </w:p>
          <w:p w14:paraId="3509453E"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Opcjonalne fizyczne zabezpieczenie (np. na klucz lub elektrozamek) uniemożliwiające fizyczny dostęp do dysków twardych; </w:t>
            </w:r>
          </w:p>
          <w:p w14:paraId="3FB223C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lastRenderedPageBreak/>
              <w:t>Musi być przygotowana do obsługi 5 slotów </w:t>
            </w:r>
            <w:proofErr w:type="spellStart"/>
            <w:r w:rsidRPr="00AA4D5C">
              <w:rPr>
                <w:rFonts w:asciiTheme="minorHAnsi" w:hAnsiTheme="minorHAnsi" w:cstheme="minorHAnsi"/>
                <w:sz w:val="20"/>
                <w:szCs w:val="20"/>
              </w:rPr>
              <w:t>PCIe</w:t>
            </w:r>
            <w:proofErr w:type="spellEnd"/>
            <w:r w:rsidRPr="00AA4D5C">
              <w:rPr>
                <w:rFonts w:asciiTheme="minorHAnsi" w:hAnsiTheme="minorHAnsi" w:cstheme="minorHAnsi"/>
                <w:sz w:val="20"/>
                <w:szCs w:val="20"/>
              </w:rPr>
              <w:t> typu FH (pełnej wysokości) </w:t>
            </w:r>
          </w:p>
          <w:p w14:paraId="301280D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zainstalowania dedykowanego wewnętrznego napędu </w:t>
            </w:r>
            <w:proofErr w:type="spellStart"/>
            <w:r w:rsidRPr="00AA4D5C">
              <w:rPr>
                <w:rFonts w:asciiTheme="minorHAnsi" w:hAnsiTheme="minorHAnsi" w:cstheme="minorHAnsi"/>
                <w:sz w:val="20"/>
                <w:szCs w:val="20"/>
              </w:rPr>
              <w:t>blu-ray</w:t>
            </w:r>
            <w:proofErr w:type="spellEnd"/>
            <w:r w:rsidRPr="00AA4D5C">
              <w:rPr>
                <w:rFonts w:asciiTheme="minorHAnsi" w:hAnsiTheme="minorHAnsi" w:cstheme="minorHAnsi"/>
                <w:sz w:val="20"/>
                <w:szCs w:val="20"/>
              </w:rPr>
              <w:t>. </w:t>
            </w:r>
          </w:p>
          <w:p w14:paraId="50E5E79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zainstalowania dedykowanego wewnętrznego napędu LTO-8. </w:t>
            </w:r>
          </w:p>
          <w:p w14:paraId="1EF24EC5" w14:textId="77777777" w:rsidR="00AA4D5C" w:rsidRPr="00AA4D5C" w:rsidRDefault="00AA4D5C" w:rsidP="00AA4D5C">
            <w:pPr>
              <w:spacing w:after="0" w:line="276" w:lineRule="auto"/>
              <w:rPr>
                <w:rFonts w:cstheme="minorHAnsi"/>
                <w:sz w:val="20"/>
                <w:szCs w:val="20"/>
              </w:rPr>
            </w:pPr>
          </w:p>
        </w:tc>
      </w:tr>
      <w:tr w:rsidR="00AA4D5C" w:rsidRPr="00AA4D5C" w14:paraId="5E490481" w14:textId="77777777" w:rsidTr="00AA4D5C">
        <w:trPr>
          <w:tblCellSpacing w:w="15" w:type="dxa"/>
        </w:trPr>
        <w:tc>
          <w:tcPr>
            <w:tcW w:w="1528" w:type="dxa"/>
            <w:vAlign w:val="center"/>
          </w:tcPr>
          <w:p w14:paraId="08DA6A09"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Płyta Główna</w:t>
            </w:r>
          </w:p>
        </w:tc>
        <w:tc>
          <w:tcPr>
            <w:tcW w:w="9150" w:type="dxa"/>
            <w:vAlign w:val="center"/>
          </w:tcPr>
          <w:p w14:paraId="3E22841B"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Dwuprocesorowa; </w:t>
            </w:r>
          </w:p>
          <w:p w14:paraId="4D32D96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Wyprodukowana i zaprojektowana przez producenta serwera; </w:t>
            </w:r>
          </w:p>
          <w:p w14:paraId="32CBE75E"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Możliwość instalacji procesorów 60-rdzeniowych; </w:t>
            </w:r>
          </w:p>
          <w:p w14:paraId="5377C089"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Moduł TPM 2.0; </w:t>
            </w:r>
          </w:p>
          <w:p w14:paraId="34223B3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Minimum 32 gniazda pamięci RAM; </w:t>
            </w:r>
          </w:p>
          <w:p w14:paraId="2047431E"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Obsługa pamięci MRDIMM </w:t>
            </w:r>
          </w:p>
          <w:p w14:paraId="68E692F6"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Musi umożliwiać rozbudowę do 9 interfejsów </w:t>
            </w:r>
            <w:proofErr w:type="spellStart"/>
            <w:r w:rsidRPr="00AA4D5C">
              <w:rPr>
                <w:rFonts w:cstheme="minorHAnsi"/>
                <w:sz w:val="20"/>
                <w:szCs w:val="20"/>
              </w:rPr>
              <w:t>PCIe</w:t>
            </w:r>
            <w:proofErr w:type="spellEnd"/>
            <w:r w:rsidRPr="00AA4D5C">
              <w:rPr>
                <w:rFonts w:cstheme="minorHAnsi"/>
                <w:sz w:val="20"/>
                <w:szCs w:val="20"/>
              </w:rPr>
              <w:t xml:space="preserve"> oraz posiadać 1 interfejs </w:t>
            </w:r>
            <w:proofErr w:type="spellStart"/>
            <w:r w:rsidRPr="00AA4D5C">
              <w:rPr>
                <w:rFonts w:cstheme="minorHAnsi"/>
                <w:sz w:val="20"/>
                <w:szCs w:val="20"/>
              </w:rPr>
              <w:t>PCIe</w:t>
            </w:r>
            <w:proofErr w:type="spellEnd"/>
            <w:r w:rsidRPr="00AA4D5C">
              <w:rPr>
                <w:rFonts w:cstheme="minorHAnsi"/>
                <w:sz w:val="20"/>
                <w:szCs w:val="20"/>
              </w:rPr>
              <w:t xml:space="preserve"> OCP; </w:t>
            </w:r>
          </w:p>
          <w:p w14:paraId="70A0E8FE" w14:textId="4B68686B"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Możliwość instalacji 2 dysków Hot-Plug M.2 na płycie głównej (lub dedykowanym </w:t>
            </w:r>
            <w:r w:rsidR="00E62E63" w:rsidRPr="00AA4D5C">
              <w:rPr>
                <w:rFonts w:cstheme="minorHAnsi"/>
                <w:sz w:val="20"/>
                <w:szCs w:val="20"/>
              </w:rPr>
              <w:t>module) dyski</w:t>
            </w:r>
            <w:r w:rsidRPr="00AA4D5C">
              <w:rPr>
                <w:rFonts w:cstheme="minorHAnsi"/>
                <w:sz w:val="20"/>
                <w:szCs w:val="20"/>
              </w:rPr>
              <w:t xml:space="preserve"> nie mogą zajmować klatek dla dysków hot-plug 2,5</w:t>
            </w:r>
          </w:p>
        </w:tc>
      </w:tr>
      <w:tr w:rsidR="00AA4D5C" w:rsidRPr="00AA4D5C" w14:paraId="442952D4" w14:textId="77777777" w:rsidTr="00AA4D5C">
        <w:trPr>
          <w:tblCellSpacing w:w="15" w:type="dxa"/>
        </w:trPr>
        <w:tc>
          <w:tcPr>
            <w:tcW w:w="1528" w:type="dxa"/>
            <w:vAlign w:val="center"/>
            <w:hideMark/>
          </w:tcPr>
          <w:p w14:paraId="323EA52D"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Procesor</w:t>
            </w:r>
          </w:p>
        </w:tc>
        <w:tc>
          <w:tcPr>
            <w:tcW w:w="9150" w:type="dxa"/>
            <w:vAlign w:val="center"/>
            <w:hideMark/>
          </w:tcPr>
          <w:p w14:paraId="285380C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1 procesor, 16 rdzeni fizycznych,</w:t>
            </w:r>
            <w:r w:rsidRPr="00AA4D5C">
              <w:rPr>
                <w:rFonts w:cstheme="minorHAnsi"/>
                <w:sz w:val="20"/>
                <w:szCs w:val="20"/>
              </w:rPr>
              <w:br/>
              <w:t>taktowanie minimum 2,3 GHz</w:t>
            </w:r>
            <w:r w:rsidRPr="00AA4D5C">
              <w:rPr>
                <w:rFonts w:cstheme="minorHAnsi"/>
                <w:sz w:val="20"/>
                <w:szCs w:val="20"/>
              </w:rPr>
              <w:br/>
              <w:t>Architektura x86_64</w:t>
            </w:r>
          </w:p>
          <w:p w14:paraId="2680D699"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osiągający w teście SPEC CPU2017 </w:t>
            </w:r>
            <w:proofErr w:type="spellStart"/>
            <w:r w:rsidRPr="00AA4D5C">
              <w:rPr>
                <w:rFonts w:cstheme="minorHAnsi"/>
                <w:sz w:val="20"/>
                <w:szCs w:val="20"/>
              </w:rPr>
              <w:t>Floating</w:t>
            </w:r>
            <w:proofErr w:type="spellEnd"/>
            <w:r w:rsidRPr="00AA4D5C">
              <w:rPr>
                <w:rFonts w:cstheme="minorHAnsi"/>
                <w:sz w:val="20"/>
                <w:szCs w:val="20"/>
              </w:rPr>
              <w:t> Point wynik SPECrate2017_fp_base minimum 536 pkt  (wynik osiągnięty dla zainstalowanych dla dwóch procesorów). Wynik musi być opublikowany na stronie </w:t>
            </w:r>
            <w:hyperlink r:id="rId33" w:tgtFrame="_blank">
              <w:r w:rsidRPr="00AA4D5C">
                <w:rPr>
                  <w:rFonts w:cstheme="minorHAnsi"/>
                  <w:sz w:val="20"/>
                  <w:szCs w:val="20"/>
                </w:rPr>
                <w:t>http://spec.org/</w:t>
              </w:r>
            </w:hyperlink>
            <w:r w:rsidRPr="00AA4D5C">
              <w:rPr>
                <w:rFonts w:cstheme="minorHAnsi"/>
                <w:sz w:val="20"/>
                <w:szCs w:val="20"/>
              </w:rPr>
              <w:t> dla oferowanego serwera; </w:t>
            </w:r>
          </w:p>
        </w:tc>
      </w:tr>
      <w:tr w:rsidR="00AA4D5C" w:rsidRPr="00AA4D5C" w14:paraId="2187E96D" w14:textId="77777777" w:rsidTr="00AA4D5C">
        <w:trPr>
          <w:tblCellSpacing w:w="15" w:type="dxa"/>
        </w:trPr>
        <w:tc>
          <w:tcPr>
            <w:tcW w:w="1528" w:type="dxa"/>
            <w:vAlign w:val="center"/>
            <w:hideMark/>
          </w:tcPr>
          <w:p w14:paraId="005B6590"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Pamięć operacyjna</w:t>
            </w:r>
          </w:p>
        </w:tc>
        <w:tc>
          <w:tcPr>
            <w:tcW w:w="9150" w:type="dxa"/>
            <w:vAlign w:val="center"/>
            <w:hideMark/>
          </w:tcPr>
          <w:p w14:paraId="4D53F0E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Minimum 384 GB DDR5 </w:t>
            </w:r>
            <w:proofErr w:type="spellStart"/>
            <w:r w:rsidRPr="00AA4D5C">
              <w:rPr>
                <w:rFonts w:cstheme="minorHAnsi"/>
                <w:sz w:val="20"/>
                <w:szCs w:val="20"/>
              </w:rPr>
              <w:t>Registered</w:t>
            </w:r>
            <w:proofErr w:type="spellEnd"/>
            <w:r w:rsidRPr="00AA4D5C">
              <w:rPr>
                <w:rFonts w:cstheme="minorHAnsi"/>
                <w:sz w:val="20"/>
                <w:szCs w:val="20"/>
              </w:rPr>
              <w:t xml:space="preserve"> minimum 6400MT/s</w:t>
            </w:r>
            <w:r w:rsidRPr="00AA4D5C">
              <w:rPr>
                <w:rFonts w:cstheme="minorHAnsi"/>
                <w:sz w:val="20"/>
                <w:szCs w:val="20"/>
              </w:rPr>
              <w:br/>
              <w:t xml:space="preserve">w konfiguracji minimum 12x32 GB lub 6x64 GB, </w:t>
            </w:r>
            <w:r w:rsidRPr="00AA4D5C">
              <w:rPr>
                <w:rFonts w:cstheme="minorHAnsi"/>
                <w:sz w:val="20"/>
                <w:szCs w:val="20"/>
              </w:rPr>
              <w:br/>
              <w:t xml:space="preserve">Obsługa ECC, </w:t>
            </w:r>
            <w:proofErr w:type="spellStart"/>
            <w:r w:rsidRPr="00AA4D5C">
              <w:rPr>
                <w:rFonts w:cstheme="minorHAnsi"/>
                <w:sz w:val="20"/>
                <w:szCs w:val="20"/>
              </w:rPr>
              <w:t>Memeory</w:t>
            </w:r>
            <w:proofErr w:type="spellEnd"/>
            <w:r w:rsidRPr="00AA4D5C">
              <w:rPr>
                <w:rFonts w:cstheme="minorHAnsi"/>
                <w:sz w:val="20"/>
                <w:szCs w:val="20"/>
              </w:rPr>
              <w:t xml:space="preserve"> </w:t>
            </w:r>
            <w:proofErr w:type="spellStart"/>
            <w:r w:rsidRPr="00AA4D5C">
              <w:rPr>
                <w:rFonts w:cstheme="minorHAnsi"/>
                <w:sz w:val="20"/>
                <w:szCs w:val="20"/>
              </w:rPr>
              <w:t>mirorring</w:t>
            </w:r>
            <w:proofErr w:type="spellEnd"/>
            <w:r w:rsidRPr="00AA4D5C">
              <w:rPr>
                <w:rFonts w:cstheme="minorHAnsi"/>
                <w:sz w:val="20"/>
                <w:szCs w:val="20"/>
              </w:rPr>
              <w:t>, ADDC oraz SDDC</w:t>
            </w:r>
          </w:p>
          <w:p w14:paraId="284E5CA3"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Obsługa pamięci operacyjnej RAM DDR5 do minimum 8TB</w:t>
            </w:r>
          </w:p>
        </w:tc>
      </w:tr>
      <w:tr w:rsidR="00AA4D5C" w:rsidRPr="00AA4D5C" w14:paraId="5DE10CF5" w14:textId="77777777" w:rsidTr="00AA4D5C">
        <w:trPr>
          <w:tblCellSpacing w:w="15" w:type="dxa"/>
        </w:trPr>
        <w:tc>
          <w:tcPr>
            <w:tcW w:w="1528" w:type="dxa"/>
            <w:vAlign w:val="center"/>
            <w:hideMark/>
          </w:tcPr>
          <w:p w14:paraId="7612C6DF"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Zasoby dyskowe lokalne</w:t>
            </w:r>
          </w:p>
        </w:tc>
        <w:tc>
          <w:tcPr>
            <w:tcW w:w="9150" w:type="dxa"/>
            <w:vAlign w:val="center"/>
            <w:hideMark/>
          </w:tcPr>
          <w:p w14:paraId="496455C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Zainstalowane minimum 2 szt. dysków SSD SATA Hot-Plug 480GB, dyski podłączone do sprzętowego kontrolera RAID; </w:t>
            </w:r>
          </w:p>
        </w:tc>
      </w:tr>
      <w:tr w:rsidR="00AA4D5C" w:rsidRPr="00AA4D5C" w14:paraId="375B2A6B" w14:textId="77777777" w:rsidTr="00AA4D5C">
        <w:trPr>
          <w:tblCellSpacing w:w="15" w:type="dxa"/>
        </w:trPr>
        <w:tc>
          <w:tcPr>
            <w:tcW w:w="1528" w:type="dxa"/>
            <w:vAlign w:val="center"/>
            <w:hideMark/>
          </w:tcPr>
          <w:p w14:paraId="1DBAF23D"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Kontrolery sieciowe</w:t>
            </w:r>
          </w:p>
        </w:tc>
        <w:tc>
          <w:tcPr>
            <w:tcW w:w="9150" w:type="dxa"/>
            <w:vAlign w:val="center"/>
            <w:hideMark/>
          </w:tcPr>
          <w:p w14:paraId="27EBE2D5"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minimum 6 porty Base-T 1Gb/s (RJ-45), (w tym jeden do zarządzania OOB serwerem); nie zajmujące żadnego z dostępnych slotów PCI Express (zintegrowane lub OCP)</w:t>
            </w:r>
            <w:r w:rsidRPr="00AA4D5C">
              <w:rPr>
                <w:rFonts w:cstheme="minorHAnsi"/>
                <w:sz w:val="20"/>
                <w:szCs w:val="20"/>
              </w:rPr>
              <w:br/>
              <w:t>minimum 2x 10Gbit SFP+, wszystkie porty obsadzone modułami 10G MMF LC</w:t>
            </w:r>
          </w:p>
        </w:tc>
      </w:tr>
      <w:tr w:rsidR="00AA4D5C" w:rsidRPr="00AA4D5C" w14:paraId="31A899B7" w14:textId="77777777" w:rsidTr="00AA4D5C">
        <w:trPr>
          <w:tblCellSpacing w:w="15" w:type="dxa"/>
        </w:trPr>
        <w:tc>
          <w:tcPr>
            <w:tcW w:w="1528" w:type="dxa"/>
            <w:vAlign w:val="center"/>
          </w:tcPr>
          <w:p w14:paraId="3F77259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Kontrolery I/O</w:t>
            </w:r>
          </w:p>
        </w:tc>
        <w:tc>
          <w:tcPr>
            <w:tcW w:w="9150" w:type="dxa"/>
            <w:vAlign w:val="center"/>
          </w:tcPr>
          <w:p w14:paraId="58EAAA3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Kontroler SAS RAID dla dysków wewnętrznych, obsługujący poziomy RAID: 0,1,5,6,10; </w:t>
            </w:r>
          </w:p>
          <w:p w14:paraId="3D91B47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Kontroler minimum dwuportowy FC HBA 32Gbps; </w:t>
            </w:r>
          </w:p>
        </w:tc>
      </w:tr>
      <w:tr w:rsidR="00AA4D5C" w:rsidRPr="00AA4D5C" w14:paraId="61C77FE4" w14:textId="77777777" w:rsidTr="00AA4D5C">
        <w:trPr>
          <w:tblCellSpacing w:w="15" w:type="dxa"/>
        </w:trPr>
        <w:tc>
          <w:tcPr>
            <w:tcW w:w="1528" w:type="dxa"/>
            <w:vAlign w:val="center"/>
          </w:tcPr>
          <w:p w14:paraId="2C1DBC60"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Porty I/O</w:t>
            </w:r>
          </w:p>
        </w:tc>
        <w:tc>
          <w:tcPr>
            <w:tcW w:w="9150" w:type="dxa"/>
            <w:vAlign w:val="center"/>
          </w:tcPr>
          <w:p w14:paraId="0BD07FE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Zintegrowana karta graficzna ze złączem cyfrowym Display Port/DVI-D/HDMI z tyłu serwera; </w:t>
            </w:r>
          </w:p>
          <w:p w14:paraId="58C67569" w14:textId="7F7AA889"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2 porty USB na froncie obudowy w tym jeden port umożliwiający podłączenie do karty </w:t>
            </w:r>
            <w:r w:rsidR="00E62E63" w:rsidRPr="00AA4D5C">
              <w:rPr>
                <w:rFonts w:asciiTheme="minorHAnsi" w:hAnsiTheme="minorHAnsi" w:cstheme="minorHAnsi"/>
                <w:sz w:val="20"/>
                <w:szCs w:val="20"/>
              </w:rPr>
              <w:t>zarządzającej;</w:t>
            </w:r>
            <w:r w:rsidRPr="00AA4D5C">
              <w:rPr>
                <w:rFonts w:asciiTheme="minorHAnsi" w:hAnsiTheme="minorHAnsi" w:cstheme="minorHAnsi"/>
                <w:sz w:val="20"/>
                <w:szCs w:val="20"/>
              </w:rPr>
              <w:t> </w:t>
            </w:r>
          </w:p>
          <w:p w14:paraId="5093307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2 porty USB 3.2 z tyłu obudowy; </w:t>
            </w:r>
          </w:p>
          <w:p w14:paraId="39B6E74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2 porty USB 3.2 wewnętrzne; </w:t>
            </w:r>
          </w:p>
          <w:p w14:paraId="38D2478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Ilość dostępnych złącz USB nie może być osiągnięta poprzez stosowanie zewnętrznych przejściówek, rozgałęziaczy czy dodatkowych kart rozszerzeń zajmujących jakikolwiek slot PCI Express i/lub USB serwera. </w:t>
            </w:r>
          </w:p>
        </w:tc>
      </w:tr>
      <w:tr w:rsidR="00AA4D5C" w:rsidRPr="00AA4D5C" w14:paraId="57F696BB" w14:textId="77777777" w:rsidTr="00AA4D5C">
        <w:trPr>
          <w:tblCellSpacing w:w="15" w:type="dxa"/>
        </w:trPr>
        <w:tc>
          <w:tcPr>
            <w:tcW w:w="1528" w:type="dxa"/>
            <w:vAlign w:val="center"/>
          </w:tcPr>
          <w:p w14:paraId="3D822891"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Zasilanie</w:t>
            </w:r>
          </w:p>
        </w:tc>
        <w:tc>
          <w:tcPr>
            <w:tcW w:w="9150" w:type="dxa"/>
            <w:vAlign w:val="center"/>
          </w:tcPr>
          <w:p w14:paraId="455B1B3E"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2 Redundantne zasilacze </w:t>
            </w:r>
            <w:proofErr w:type="spellStart"/>
            <w:r w:rsidRPr="00AA4D5C">
              <w:rPr>
                <w:rFonts w:cstheme="minorHAnsi"/>
                <w:sz w:val="20"/>
                <w:szCs w:val="20"/>
              </w:rPr>
              <w:t>hotplug</w:t>
            </w:r>
            <w:proofErr w:type="spellEnd"/>
            <w:r w:rsidRPr="00AA4D5C">
              <w:rPr>
                <w:rFonts w:cstheme="minorHAnsi"/>
                <w:sz w:val="20"/>
                <w:szCs w:val="20"/>
              </w:rPr>
              <w:t> o sprawności 96% (tzw. klasa </w:t>
            </w:r>
            <w:proofErr w:type="spellStart"/>
            <w:r w:rsidRPr="00AA4D5C">
              <w:rPr>
                <w:rFonts w:cstheme="minorHAnsi"/>
                <w:sz w:val="20"/>
                <w:szCs w:val="20"/>
              </w:rPr>
              <w:t>Titanium</w:t>
            </w:r>
            <w:proofErr w:type="spellEnd"/>
            <w:r w:rsidRPr="00AA4D5C">
              <w:rPr>
                <w:rFonts w:cstheme="minorHAnsi"/>
                <w:sz w:val="20"/>
                <w:szCs w:val="20"/>
              </w:rPr>
              <w:t>) o mocy 900W; </w:t>
            </w:r>
          </w:p>
          <w:p w14:paraId="5330E7D3"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Redundantne wentylatory </w:t>
            </w:r>
            <w:proofErr w:type="spellStart"/>
            <w:r w:rsidRPr="00AA4D5C">
              <w:rPr>
                <w:rFonts w:cstheme="minorHAnsi"/>
                <w:sz w:val="20"/>
                <w:szCs w:val="20"/>
              </w:rPr>
              <w:t>hotplug</w:t>
            </w:r>
            <w:proofErr w:type="spellEnd"/>
            <w:r w:rsidRPr="00AA4D5C">
              <w:rPr>
                <w:rFonts w:cstheme="minorHAnsi"/>
                <w:sz w:val="20"/>
                <w:szCs w:val="20"/>
              </w:rPr>
              <w:t>. </w:t>
            </w:r>
          </w:p>
        </w:tc>
      </w:tr>
      <w:tr w:rsidR="00AA4D5C" w:rsidRPr="00AA4D5C" w14:paraId="481BBFAE" w14:textId="77777777" w:rsidTr="00AA4D5C">
        <w:trPr>
          <w:tblCellSpacing w:w="15" w:type="dxa"/>
        </w:trPr>
        <w:tc>
          <w:tcPr>
            <w:tcW w:w="1528" w:type="dxa"/>
            <w:vAlign w:val="center"/>
          </w:tcPr>
          <w:p w14:paraId="2A016531"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Zarządzanie </w:t>
            </w:r>
          </w:p>
        </w:tc>
        <w:tc>
          <w:tcPr>
            <w:tcW w:w="9150" w:type="dxa"/>
            <w:vAlign w:val="center"/>
          </w:tcPr>
          <w:p w14:paraId="1293D9C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Wbudowane diody informacyjne lub wyświetlacz informujące o stanie serwera - system przewidywania, rozpoznawania awarii; </w:t>
            </w:r>
          </w:p>
          <w:p w14:paraId="4D174E83"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informacja o statusie pracy (poprawny, przewidywana usterka lub usterka) następujących komponentów: </w:t>
            </w:r>
          </w:p>
          <w:p w14:paraId="122BC48B" w14:textId="1FA07D8B"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karty rozszerzeń zainstalowane w </w:t>
            </w:r>
            <w:r w:rsidR="00E62E63" w:rsidRPr="00AA4D5C">
              <w:rPr>
                <w:rFonts w:asciiTheme="minorHAnsi" w:hAnsiTheme="minorHAnsi" w:cstheme="minorHAnsi"/>
                <w:sz w:val="20"/>
                <w:szCs w:val="20"/>
              </w:rPr>
              <w:t>dowolnym slocie</w:t>
            </w:r>
            <w:r w:rsidRPr="00AA4D5C">
              <w:rPr>
                <w:rFonts w:asciiTheme="minorHAnsi" w:hAnsiTheme="minorHAnsi" w:cstheme="minorHAnsi"/>
                <w:sz w:val="20"/>
                <w:szCs w:val="20"/>
              </w:rPr>
              <w:t xml:space="preserve"> PCI Express; </w:t>
            </w:r>
          </w:p>
          <w:p w14:paraId="341FD0E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procesory CPU; </w:t>
            </w:r>
          </w:p>
          <w:p w14:paraId="439D0D0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pamięć RAM z dokładnością umożliwiającą jednoznaczną identyfikację uszkodzonego modułu pamięci RAM; </w:t>
            </w:r>
          </w:p>
          <w:p w14:paraId="7B0A5FD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status karty zarządzającej serwera; </w:t>
            </w:r>
          </w:p>
          <w:p w14:paraId="580CD809"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wentylatory; </w:t>
            </w:r>
          </w:p>
          <w:p w14:paraId="7FC8AC0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bateria podtrzymująca ustawienia BIOS płyty głównej; </w:t>
            </w:r>
          </w:p>
          <w:p w14:paraId="507BA14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zasilacze; </w:t>
            </w:r>
          </w:p>
          <w:p w14:paraId="31E788B2"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system przewidywania/rozpoznawania awarii musi być niezależny i działać w przypadku odłączenia kabli </w:t>
            </w:r>
            <w:r w:rsidRPr="00AA4D5C">
              <w:rPr>
                <w:rFonts w:asciiTheme="minorHAnsi" w:hAnsiTheme="minorHAnsi" w:cstheme="minorHAnsi"/>
                <w:sz w:val="20"/>
                <w:szCs w:val="20"/>
              </w:rPr>
              <w:lastRenderedPageBreak/>
              <w:t>zasilających serwera (podtrzymywany kondensatorowo lub bateryjnie w celu uruchomienia przy odłączonym zasilaniu sieciowym); </w:t>
            </w:r>
          </w:p>
          <w:p w14:paraId="1A73F553" w14:textId="1AE88ABD"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Zintegrowany z płytą główną serwera kontroler sprzętowy zdalnego zarządzania zgodny z IPMI 2.0 </w:t>
            </w:r>
            <w:r w:rsidR="00E62E63">
              <w:rPr>
                <w:rFonts w:asciiTheme="minorHAnsi" w:hAnsiTheme="minorHAnsi" w:cstheme="minorHAnsi"/>
                <w:sz w:val="20"/>
                <w:szCs w:val="20"/>
              </w:rPr>
              <w:br/>
            </w:r>
            <w:r w:rsidRPr="00AA4D5C">
              <w:rPr>
                <w:rFonts w:asciiTheme="minorHAnsi" w:hAnsiTheme="minorHAnsi" w:cstheme="minorHAnsi"/>
                <w:sz w:val="20"/>
                <w:szCs w:val="20"/>
              </w:rPr>
              <w:t>o funkcjonalnościach: </w:t>
            </w:r>
          </w:p>
          <w:p w14:paraId="6D9730C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Niezależny od systemu operacyjnego, sprzętowy kontroler umożliwiający pełne zarządzanie, zdalny restart serwera; </w:t>
            </w:r>
          </w:p>
          <w:p w14:paraId="5C36B13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Dedykowana karta LAN 1 </w:t>
            </w:r>
            <w:proofErr w:type="spellStart"/>
            <w:r w:rsidRPr="00AA4D5C">
              <w:rPr>
                <w:rFonts w:asciiTheme="minorHAnsi" w:hAnsiTheme="minorHAnsi" w:cstheme="minorHAnsi"/>
                <w:sz w:val="20"/>
                <w:szCs w:val="20"/>
              </w:rPr>
              <w:t>Gb</w:t>
            </w:r>
            <w:proofErr w:type="spellEnd"/>
            <w:r w:rsidRPr="00AA4D5C">
              <w:rPr>
                <w:rFonts w:asciiTheme="minorHAnsi" w:hAnsiTheme="minorHAnsi" w:cstheme="minorHAnsi"/>
                <w:sz w:val="20"/>
                <w:szCs w:val="20"/>
              </w:rPr>
              <w:t>/s, dedykowane złącze RJ-45 do komunikacji wyłącznie z kontrolerem zdalnego zarządzania z możliwością przeniesienia tej komunikacji na inną kartę sieciową współdzieloną z systemem operacyjnym; </w:t>
            </w:r>
          </w:p>
          <w:p w14:paraId="39392E92"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Dostęp poprzez przeglądarkę Web, SSH; </w:t>
            </w:r>
          </w:p>
          <w:p w14:paraId="61BC7B97"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Moduł BMC z pełną kontrolą KVM przez IP</w:t>
            </w:r>
          </w:p>
          <w:p w14:paraId="16DE46E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Zarządzanie mocą i jej zużyciem oraz monitoring zużycia energii; </w:t>
            </w:r>
          </w:p>
          <w:p w14:paraId="685370E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Zarządzanie alarmami (zdarzenia poprzez SNMP); </w:t>
            </w:r>
          </w:p>
          <w:p w14:paraId="641F04F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przejęcia konsoli tekstowej; </w:t>
            </w:r>
          </w:p>
          <w:p w14:paraId="150F4B29"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Moduł BMC z pełną kontrolą KVM przez IP Przekierowanie konsoli graficznej na poziomie sprzętowym oraz możliwość montowania zdalnych napędów i ich obrazów na poziomie sprzętowym (cyfrowy KVM); </w:t>
            </w:r>
          </w:p>
          <w:p w14:paraId="06C310EE"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serwerów </w:t>
            </w:r>
            <w:proofErr w:type="spellStart"/>
            <w:r w:rsidRPr="00AA4D5C">
              <w:rPr>
                <w:rFonts w:asciiTheme="minorHAnsi" w:hAnsiTheme="minorHAnsi" w:cstheme="minorHAnsi"/>
                <w:sz w:val="20"/>
                <w:szCs w:val="20"/>
              </w:rPr>
              <w:t>proxy</w:t>
            </w:r>
            <w:proofErr w:type="spellEnd"/>
            <w:r w:rsidRPr="00AA4D5C">
              <w:rPr>
                <w:rFonts w:asciiTheme="minorHAnsi" w:hAnsiTheme="minorHAnsi" w:cstheme="minorHAnsi"/>
                <w:sz w:val="20"/>
                <w:szCs w:val="20"/>
              </w:rPr>
              <w:t> (autentykacja); </w:t>
            </w:r>
          </w:p>
          <w:p w14:paraId="046D344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VLAN; </w:t>
            </w:r>
          </w:p>
          <w:p w14:paraId="6C7C76D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konfiguracji parametru Max. </w:t>
            </w:r>
            <w:proofErr w:type="spellStart"/>
            <w:r w:rsidRPr="00AA4D5C">
              <w:rPr>
                <w:rFonts w:asciiTheme="minorHAnsi" w:hAnsiTheme="minorHAnsi" w:cstheme="minorHAnsi"/>
                <w:sz w:val="20"/>
                <w:szCs w:val="20"/>
              </w:rPr>
              <w:t>Transmission</w:t>
            </w:r>
            <w:proofErr w:type="spellEnd"/>
            <w:r w:rsidRPr="00AA4D5C">
              <w:rPr>
                <w:rFonts w:asciiTheme="minorHAnsi" w:hAnsiTheme="minorHAnsi" w:cstheme="minorHAnsi"/>
                <w:sz w:val="20"/>
                <w:szCs w:val="20"/>
              </w:rPr>
              <w:t> Unit (MTU); </w:t>
            </w:r>
          </w:p>
          <w:p w14:paraId="7DE8F70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Wsparcie dla protokołu SSDP; </w:t>
            </w:r>
          </w:p>
          <w:p w14:paraId="6D5942A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protokołów TLS 1.2, SSL v3; </w:t>
            </w:r>
          </w:p>
          <w:p w14:paraId="145FA1D2"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protokołu LDAP; </w:t>
            </w:r>
          </w:p>
          <w:p w14:paraId="33CFA6F8"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Synchronizacja czasu poprzez protokół NTP; </w:t>
            </w:r>
          </w:p>
          <w:p w14:paraId="40453BF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backupu i odtwarzania ustawień bios serwera oraz ustawień karty zarządzającej; </w:t>
            </w:r>
          </w:p>
          <w:p w14:paraId="3B1AD56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 </w:t>
            </w:r>
          </w:p>
          <w:p w14:paraId="0F79229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Wbudowana w kartę zarządzającą (lub zainstalowana) pamięć </w:t>
            </w:r>
            <w:proofErr w:type="spellStart"/>
            <w:r w:rsidRPr="00AA4D5C">
              <w:rPr>
                <w:rFonts w:asciiTheme="minorHAnsi" w:hAnsiTheme="minorHAnsi" w:cstheme="minorHAnsi"/>
                <w:sz w:val="20"/>
                <w:szCs w:val="20"/>
              </w:rPr>
              <w:t>flash</w:t>
            </w:r>
            <w:proofErr w:type="spellEnd"/>
            <w:r w:rsidRPr="00AA4D5C">
              <w:rPr>
                <w:rFonts w:asciiTheme="minorHAnsi" w:hAnsiTheme="minorHAnsi" w:cstheme="minorHAnsi"/>
                <w:sz w:val="20"/>
                <w:szCs w:val="20"/>
              </w:rPr>
              <w:t> dająca możliwość zdalnej </w:t>
            </w:r>
            <w:proofErr w:type="spellStart"/>
            <w:r w:rsidRPr="00AA4D5C">
              <w:rPr>
                <w:rFonts w:asciiTheme="minorHAnsi" w:hAnsiTheme="minorHAnsi" w:cstheme="minorHAnsi"/>
                <w:sz w:val="20"/>
                <w:szCs w:val="20"/>
              </w:rPr>
              <w:t>reinstalacji</w:t>
            </w:r>
            <w:proofErr w:type="spellEnd"/>
            <w:r w:rsidRPr="00AA4D5C">
              <w:rPr>
                <w:rFonts w:asciiTheme="minorHAnsi" w:hAnsiTheme="minorHAnsi" w:cstheme="minorHAnsi"/>
                <w:sz w:val="20"/>
                <w:szCs w:val="20"/>
              </w:rPr>
              <w:t> systemu oraz aplikacji z obrazów zainstalowanych w obrębie dedykowanej pamięci </w:t>
            </w:r>
            <w:proofErr w:type="spellStart"/>
            <w:r w:rsidRPr="00AA4D5C">
              <w:rPr>
                <w:rFonts w:asciiTheme="minorHAnsi" w:hAnsiTheme="minorHAnsi" w:cstheme="minorHAnsi"/>
                <w:sz w:val="20"/>
                <w:szCs w:val="20"/>
              </w:rPr>
              <w:t>flash</w:t>
            </w:r>
            <w:proofErr w:type="spellEnd"/>
            <w:r w:rsidRPr="00AA4D5C">
              <w:rPr>
                <w:rFonts w:asciiTheme="minorHAnsi" w:hAnsiTheme="minorHAnsi" w:cstheme="minorHAnsi"/>
                <w:sz w:val="20"/>
                <w:szCs w:val="20"/>
              </w:rPr>
              <w:t> bez użytkowania zewnętrznych nośników lub kopiowania danych poprzez sieć LAN; </w:t>
            </w:r>
          </w:p>
          <w:p w14:paraId="352FC1D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posiada możliwość konfiguracji i wykonania aktualizacji BIOS, </w:t>
            </w:r>
            <w:proofErr w:type="spellStart"/>
            <w:r w:rsidRPr="00AA4D5C">
              <w:rPr>
                <w:rFonts w:asciiTheme="minorHAnsi" w:hAnsiTheme="minorHAnsi" w:cstheme="minorHAnsi"/>
                <w:sz w:val="20"/>
                <w:szCs w:val="20"/>
              </w:rPr>
              <w:t>Firmware</w:t>
            </w:r>
            <w:proofErr w:type="spellEnd"/>
            <w:r w:rsidRPr="00AA4D5C">
              <w:rPr>
                <w:rFonts w:asciiTheme="minorHAnsi" w:hAnsiTheme="minorHAnsi" w:cstheme="minorHAnsi"/>
                <w:sz w:val="20"/>
                <w:szCs w:val="20"/>
              </w:rPr>
              <w:t>, sterowników serwera bezpośrednio z GUI (graficzny interfejs) karty zarządzającej serwera bez pośrednictwa innych nośników zewnętrznych i wewnętrznych poza obrębem karty zarządzającej. </w:t>
            </w:r>
          </w:p>
        </w:tc>
      </w:tr>
      <w:tr w:rsidR="00AA4D5C" w:rsidRPr="00AA4D5C" w14:paraId="2BEE763A" w14:textId="77777777" w:rsidTr="00AA4D5C">
        <w:trPr>
          <w:tblCellSpacing w:w="15" w:type="dxa"/>
        </w:trPr>
        <w:tc>
          <w:tcPr>
            <w:tcW w:w="1528" w:type="dxa"/>
            <w:vAlign w:val="center"/>
          </w:tcPr>
          <w:p w14:paraId="6B954B54"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Gwarancja producenta</w:t>
            </w:r>
          </w:p>
        </w:tc>
        <w:tc>
          <w:tcPr>
            <w:tcW w:w="9150" w:type="dxa"/>
            <w:vAlign w:val="center"/>
          </w:tcPr>
          <w:p w14:paraId="5977BC8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36 miesięcy gwarancji producenta serwera w trybie on-</w:t>
            </w:r>
            <w:proofErr w:type="spellStart"/>
            <w:r w:rsidRPr="00AA4D5C">
              <w:rPr>
                <w:rFonts w:asciiTheme="minorHAnsi" w:hAnsiTheme="minorHAnsi" w:cstheme="minorHAnsi"/>
                <w:sz w:val="20"/>
                <w:szCs w:val="20"/>
              </w:rPr>
              <w:t>site</w:t>
            </w:r>
            <w:proofErr w:type="spellEnd"/>
            <w:r w:rsidRPr="00AA4D5C">
              <w:rPr>
                <w:rFonts w:asciiTheme="minorHAnsi" w:hAnsiTheme="minorHAnsi" w:cstheme="minorHAnsi"/>
                <w:sz w:val="20"/>
                <w:szCs w:val="20"/>
              </w:rPr>
              <w:t> z gwarantowaną skuteczną naprawą w miejscu użytkowania sprzętu do końca następnego dnia od zgłoszenia. Naprawa realizowana przez producenta serwera lub autoryzowany przez producenta serwis. Uszkodzone dyski nie podlegają zwrotowi organizacji serwisowej; </w:t>
            </w:r>
          </w:p>
          <w:p w14:paraId="6188F10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Funkcja automatycznego zgłaszania usterek i awarii sprzętowych w helpdesk/</w:t>
            </w:r>
            <w:proofErr w:type="spellStart"/>
            <w:r w:rsidRPr="00AA4D5C">
              <w:rPr>
                <w:rFonts w:asciiTheme="minorHAnsi" w:hAnsiTheme="minorHAnsi" w:cstheme="minorHAnsi"/>
                <w:sz w:val="20"/>
                <w:szCs w:val="20"/>
              </w:rPr>
              <w:t>servicedesk</w:t>
            </w:r>
            <w:proofErr w:type="spellEnd"/>
            <w:r w:rsidRPr="00AA4D5C">
              <w:rPr>
                <w:rFonts w:asciiTheme="minorHAnsi" w:hAnsiTheme="minorHAnsi" w:cstheme="minorHAnsi"/>
                <w:sz w:val="20"/>
                <w:szCs w:val="20"/>
              </w:rPr>
              <w:t> producenta sprzętu; </w:t>
            </w:r>
          </w:p>
          <w:p w14:paraId="5D9416F3" w14:textId="6AFCF504"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Firma serwisująca musi posiadać ISO 9001:2000 na świadczenie usług serwisowych</w:t>
            </w:r>
            <w:r w:rsidR="00E62E63">
              <w:rPr>
                <w:rFonts w:asciiTheme="minorHAnsi" w:hAnsiTheme="minorHAnsi" w:cstheme="minorHAnsi"/>
                <w:sz w:val="20"/>
                <w:szCs w:val="20"/>
              </w:rPr>
              <w:t xml:space="preserve"> lub certyfikat równoważny.</w:t>
            </w:r>
          </w:p>
          <w:p w14:paraId="15414DF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Bezpłatna dostępność poprawek i aktualizacji BIOS/</w:t>
            </w:r>
            <w:proofErr w:type="spellStart"/>
            <w:r w:rsidRPr="00AA4D5C">
              <w:rPr>
                <w:rFonts w:asciiTheme="minorHAnsi" w:hAnsiTheme="minorHAnsi" w:cstheme="minorHAnsi"/>
                <w:sz w:val="20"/>
                <w:szCs w:val="20"/>
              </w:rPr>
              <w:t>Firmware</w:t>
            </w:r>
            <w:proofErr w:type="spellEnd"/>
            <w:r w:rsidRPr="00AA4D5C">
              <w:rPr>
                <w:rFonts w:asciiTheme="minorHAnsi" w:hAnsiTheme="minorHAnsi" w:cstheme="minorHAnsi"/>
                <w:sz w:val="20"/>
                <w:szCs w:val="20"/>
              </w:rPr>
              <w:t>/sterowników dożywotnio dla oferowanego serwera – jeżeli funkcjonalność ta wymaga dodatkowego serwisu lub licencji producenta serwera, takowy element musi być uwzględniona w ofercie; </w:t>
            </w:r>
          </w:p>
          <w:p w14:paraId="0558762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odpłatnego wydłużenia gwarancji producenta do minimum 7 lat w trybie </w:t>
            </w:r>
            <w:proofErr w:type="spellStart"/>
            <w:r w:rsidRPr="00AA4D5C">
              <w:rPr>
                <w:rFonts w:asciiTheme="minorHAnsi" w:hAnsiTheme="minorHAnsi" w:cstheme="minorHAnsi"/>
                <w:sz w:val="20"/>
                <w:szCs w:val="20"/>
              </w:rPr>
              <w:t>onsite</w:t>
            </w:r>
            <w:proofErr w:type="spellEnd"/>
            <w:r w:rsidRPr="00AA4D5C">
              <w:rPr>
                <w:rFonts w:asciiTheme="minorHAnsi" w:hAnsiTheme="minorHAnsi" w:cstheme="minorHAnsi"/>
                <w:sz w:val="20"/>
                <w:szCs w:val="20"/>
              </w:rPr>
              <w:t> z gwarantowanym skutecznym zakończeniem naprawy serwera najpóźniej w następnym dniu roboczym od zgłoszenia usterki (podać koszt na dzień składania oferty). </w:t>
            </w:r>
          </w:p>
        </w:tc>
      </w:tr>
      <w:tr w:rsidR="00AA4D5C" w:rsidRPr="004F438C" w14:paraId="483A85C3" w14:textId="77777777" w:rsidTr="00AA4D5C">
        <w:trPr>
          <w:tblCellSpacing w:w="15" w:type="dxa"/>
        </w:trPr>
        <w:tc>
          <w:tcPr>
            <w:tcW w:w="1528" w:type="dxa"/>
            <w:vAlign w:val="center"/>
          </w:tcPr>
          <w:p w14:paraId="763A477D"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Wspierane Systemy operacyjny</w:t>
            </w:r>
          </w:p>
        </w:tc>
        <w:tc>
          <w:tcPr>
            <w:tcW w:w="9150" w:type="dxa"/>
            <w:vAlign w:val="center"/>
          </w:tcPr>
          <w:p w14:paraId="34D57DFF"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Microsoft Windows Server minimum 2025 </w:t>
            </w:r>
          </w:p>
          <w:p w14:paraId="7D4F7593" w14:textId="05508B26"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VMWare vSphere minimum </w:t>
            </w:r>
            <w:r w:rsidR="00E62E63" w:rsidRPr="00AA4D5C">
              <w:rPr>
                <w:rFonts w:asciiTheme="minorHAnsi" w:hAnsiTheme="minorHAnsi" w:cstheme="minorHAnsi"/>
                <w:sz w:val="20"/>
                <w:szCs w:val="20"/>
                <w:lang w:val="en-US"/>
              </w:rPr>
              <w:t>9.x;</w:t>
            </w:r>
            <w:r w:rsidRPr="00AA4D5C">
              <w:rPr>
                <w:rFonts w:asciiTheme="minorHAnsi" w:hAnsiTheme="minorHAnsi" w:cstheme="minorHAnsi"/>
                <w:sz w:val="20"/>
                <w:szCs w:val="20"/>
                <w:lang w:val="en-US"/>
              </w:rPr>
              <w:t> </w:t>
            </w:r>
          </w:p>
          <w:p w14:paraId="6C5E95B7" w14:textId="77777777" w:rsidR="00AA4D5C" w:rsidRPr="00AA4D5C" w:rsidRDefault="00AA4D5C" w:rsidP="00AA4D5C">
            <w:pPr>
              <w:pStyle w:val="Zawartotabeli"/>
              <w:spacing w:line="276" w:lineRule="auto"/>
              <w:rPr>
                <w:rFonts w:asciiTheme="minorHAnsi" w:hAnsiTheme="minorHAnsi" w:cstheme="minorHAnsi"/>
                <w:sz w:val="20"/>
                <w:szCs w:val="20"/>
                <w:lang w:val="en-US"/>
              </w:rPr>
            </w:pPr>
            <w:proofErr w:type="spellStart"/>
            <w:r w:rsidRPr="00AA4D5C">
              <w:rPr>
                <w:rFonts w:asciiTheme="minorHAnsi" w:hAnsiTheme="minorHAnsi" w:cstheme="minorHAnsi"/>
                <w:sz w:val="20"/>
                <w:szCs w:val="20"/>
                <w:lang w:val="en-US"/>
              </w:rPr>
              <w:t>Suse</w:t>
            </w:r>
            <w:proofErr w:type="spellEnd"/>
            <w:r w:rsidRPr="00AA4D5C">
              <w:rPr>
                <w:rFonts w:asciiTheme="minorHAnsi" w:hAnsiTheme="minorHAnsi" w:cstheme="minorHAnsi"/>
                <w:sz w:val="20"/>
                <w:szCs w:val="20"/>
                <w:lang w:val="en-US"/>
              </w:rPr>
              <w:t xml:space="preserve"> Linux Enterprise Server minimum 15; </w:t>
            </w:r>
          </w:p>
          <w:p w14:paraId="03A27D81" w14:textId="77777777" w:rsidR="00AA4D5C" w:rsidRPr="00AA4D5C" w:rsidRDefault="00AA4D5C" w:rsidP="00AA4D5C">
            <w:pPr>
              <w:spacing w:after="0" w:line="276" w:lineRule="auto"/>
              <w:rPr>
                <w:rFonts w:cstheme="minorHAnsi"/>
                <w:sz w:val="20"/>
                <w:szCs w:val="20"/>
                <w:lang w:val="en-US"/>
              </w:rPr>
            </w:pPr>
            <w:r w:rsidRPr="00AA4D5C">
              <w:rPr>
                <w:rFonts w:cstheme="minorHAnsi"/>
                <w:sz w:val="20"/>
                <w:szCs w:val="20"/>
                <w:lang w:val="en-US"/>
              </w:rPr>
              <w:lastRenderedPageBreak/>
              <w:t>Red Hat Enterprise Linux minimum 9x; </w:t>
            </w:r>
          </w:p>
        </w:tc>
      </w:tr>
      <w:tr w:rsidR="00AA4D5C" w:rsidRPr="00AA4D5C" w14:paraId="1430CDAA" w14:textId="77777777" w:rsidTr="00AA4D5C">
        <w:trPr>
          <w:tblCellSpacing w:w="15" w:type="dxa"/>
        </w:trPr>
        <w:tc>
          <w:tcPr>
            <w:tcW w:w="1528" w:type="dxa"/>
            <w:vAlign w:val="center"/>
          </w:tcPr>
          <w:p w14:paraId="082A761D"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Dokumenty i inne</w:t>
            </w:r>
          </w:p>
        </w:tc>
        <w:tc>
          <w:tcPr>
            <w:tcW w:w="9150" w:type="dxa"/>
            <w:vAlign w:val="center"/>
          </w:tcPr>
          <w:p w14:paraId="6001FC1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Elementy, z których zbudowane są serwery muszą być produktami producenta tych serwerów lub być przez niego certyfikowane oraz całe muszą być objęte gwarancją producenta– wymagane oświadczenie producenta dołączone do oferty; </w:t>
            </w:r>
          </w:p>
          <w:p w14:paraId="47300798"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musi być fabrycznie nowy i pochodzić z oficjalnego kanału dystrybucyjnego w UE – wymagane oświadczenie producenta dołączone do oferty; </w:t>
            </w:r>
          </w:p>
          <w:p w14:paraId="18A02FE2" w14:textId="7DF6EB78"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Ogólnopolska, telefoniczna infolinia/linia techniczna producenta serwera, w ofercie należy podać link do strony producenta na której znajduje się nr telefonu oraz </w:t>
            </w:r>
            <w:r w:rsidR="00E62E63" w:rsidRPr="00AA4D5C">
              <w:rPr>
                <w:rFonts w:asciiTheme="minorHAnsi" w:hAnsiTheme="minorHAnsi" w:cstheme="minorHAnsi"/>
                <w:sz w:val="20"/>
                <w:szCs w:val="20"/>
              </w:rPr>
              <w:t>maila,</w:t>
            </w:r>
            <w:r w:rsidRPr="00AA4D5C">
              <w:rPr>
                <w:rFonts w:asciiTheme="minorHAnsi" w:hAnsiTheme="minorHAnsi" w:cstheme="minorHAnsi"/>
                <w:sz w:val="20"/>
                <w:szCs w:val="20"/>
              </w:rPr>
              <w:t xml:space="preserve"> na który można zgłaszać usterki; </w:t>
            </w:r>
          </w:p>
          <w:p w14:paraId="5459A68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 </w:t>
            </w:r>
          </w:p>
          <w:p w14:paraId="0E56501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aktualizacji i pobrania sterowników do oferowanego modelu serwera w najnowszych certyfikowanych wersjach bezpośrednio z sieci Internet za pośrednictwem strony www producenta serwera; </w:t>
            </w:r>
          </w:p>
          <w:p w14:paraId="204ACA3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pracy w pomieszczeniach o wilgotności w zawierającej się w przedziale 10 - 85 %; </w:t>
            </w:r>
          </w:p>
          <w:p w14:paraId="703D37C3"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Zgodność z normami: CB, </w:t>
            </w:r>
            <w:proofErr w:type="spellStart"/>
            <w:r w:rsidRPr="00AA4D5C">
              <w:rPr>
                <w:rFonts w:asciiTheme="minorHAnsi" w:hAnsiTheme="minorHAnsi" w:cstheme="minorHAnsi"/>
                <w:sz w:val="20"/>
                <w:szCs w:val="20"/>
              </w:rPr>
              <w:t>RoHS</w:t>
            </w:r>
            <w:proofErr w:type="spellEnd"/>
            <w:r w:rsidRPr="00AA4D5C">
              <w:rPr>
                <w:rFonts w:asciiTheme="minorHAnsi" w:hAnsiTheme="minorHAnsi" w:cstheme="minorHAnsi"/>
                <w:sz w:val="20"/>
                <w:szCs w:val="20"/>
              </w:rPr>
              <w:t>, WEEE, GS oraz CE.</w:t>
            </w:r>
          </w:p>
        </w:tc>
      </w:tr>
    </w:tbl>
    <w:p w14:paraId="2F4EBEA9" w14:textId="77777777" w:rsidR="00001BE8" w:rsidRPr="00AA4D5C" w:rsidRDefault="00001BE8" w:rsidP="00AA4D5C">
      <w:pPr>
        <w:spacing w:after="0" w:line="276" w:lineRule="auto"/>
        <w:rPr>
          <w:rFonts w:cstheme="minorHAnsi"/>
          <w:sz w:val="20"/>
          <w:szCs w:val="20"/>
        </w:rPr>
      </w:pPr>
    </w:p>
    <w:p w14:paraId="7AF5334E"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3.2. macierz dyskowa (1 zestaw)</w:t>
      </w:r>
    </w:p>
    <w:p w14:paraId="2BBE3657"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Minimalne wymagania funkcjonalne:</w:t>
      </w:r>
    </w:p>
    <w:tbl>
      <w:tblPr>
        <w:tblW w:w="107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9"/>
        <w:gridCol w:w="9339"/>
      </w:tblGrid>
      <w:tr w:rsidR="00AA4D5C" w:rsidRPr="00AA4D5C" w14:paraId="1E7706AA" w14:textId="77777777" w:rsidTr="00AA4D5C">
        <w:trPr>
          <w:tblHeader/>
          <w:tblCellSpacing w:w="15" w:type="dxa"/>
        </w:trPr>
        <w:tc>
          <w:tcPr>
            <w:tcW w:w="1384" w:type="dxa"/>
            <w:vAlign w:val="center"/>
            <w:hideMark/>
          </w:tcPr>
          <w:p w14:paraId="3B377CF3"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Parametr</w:t>
            </w:r>
          </w:p>
        </w:tc>
        <w:tc>
          <w:tcPr>
            <w:tcW w:w="9294" w:type="dxa"/>
            <w:vAlign w:val="center"/>
            <w:hideMark/>
          </w:tcPr>
          <w:p w14:paraId="5AC14BD8"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Minimalne wymagania</w:t>
            </w:r>
          </w:p>
        </w:tc>
      </w:tr>
      <w:tr w:rsidR="00AA4D5C" w:rsidRPr="00AA4D5C" w14:paraId="7FEDBC39" w14:textId="77777777" w:rsidTr="00AA4D5C">
        <w:trPr>
          <w:tblCellSpacing w:w="15" w:type="dxa"/>
        </w:trPr>
        <w:tc>
          <w:tcPr>
            <w:tcW w:w="1384" w:type="dxa"/>
            <w:vAlign w:val="center"/>
            <w:hideMark/>
          </w:tcPr>
          <w:p w14:paraId="574760A1"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Typ</w:t>
            </w:r>
          </w:p>
        </w:tc>
        <w:tc>
          <w:tcPr>
            <w:tcW w:w="9294" w:type="dxa"/>
            <w:vAlign w:val="center"/>
            <w:hideMark/>
          </w:tcPr>
          <w:p w14:paraId="6852D528"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System musi być dostarczony ze wszystkimi komponentami do instalacji w standardowej szafie </w:t>
            </w:r>
            <w:proofErr w:type="spellStart"/>
            <w:r w:rsidRPr="00AA4D5C">
              <w:rPr>
                <w:rFonts w:asciiTheme="minorHAnsi" w:hAnsiTheme="minorHAnsi" w:cstheme="minorHAnsi"/>
                <w:sz w:val="20"/>
                <w:szCs w:val="20"/>
              </w:rPr>
              <w:t>rack</w:t>
            </w:r>
            <w:proofErr w:type="spellEnd"/>
            <w:r w:rsidRPr="00AA4D5C">
              <w:rPr>
                <w:rFonts w:asciiTheme="minorHAnsi" w:hAnsiTheme="minorHAnsi" w:cstheme="minorHAnsi"/>
                <w:sz w:val="20"/>
                <w:szCs w:val="20"/>
              </w:rPr>
              <w:t> 19” z zajętością maks. 2U w tej szafie. Każdy skonfigurowany moduł/obudowa musi posiadać układ nadmiarowy zasilania i chłodzenia, zapewniający bezprzerwową pracę macierzy bez ograniczeń czasowych w przypadku utraty redundancji w danym układzie (zasilania lub chłodzenia). Każdy moduł/obudowa powinien posiadać widoczne elementy sygnalizacyjne do informowania o stanie poprawnej pracy lub awarii. </w:t>
            </w:r>
          </w:p>
          <w:p w14:paraId="4CC8431C" w14:textId="04B4636B"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Macierz musi umożliwiać takie podłączenie </w:t>
            </w:r>
            <w:r w:rsidR="00E62E63" w:rsidRPr="00AA4D5C">
              <w:rPr>
                <w:rFonts w:asciiTheme="minorHAnsi" w:hAnsiTheme="minorHAnsi" w:cstheme="minorHAnsi"/>
                <w:sz w:val="20"/>
                <w:szCs w:val="20"/>
              </w:rPr>
              <w:t>półek,</w:t>
            </w:r>
            <w:r w:rsidRPr="00AA4D5C">
              <w:rPr>
                <w:rFonts w:asciiTheme="minorHAnsi" w:hAnsiTheme="minorHAnsi" w:cstheme="minorHAnsi"/>
                <w:sz w:val="20"/>
                <w:szCs w:val="20"/>
              </w:rPr>
              <w:t xml:space="preserve"> aby awaria lub/i usunięcie jednej z półek nie powodowało utraty dostępu do danych znajdujących się na pozostałych modułach. </w:t>
            </w:r>
          </w:p>
          <w:p w14:paraId="39C3725F" w14:textId="1756A710"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Macierz musi </w:t>
            </w:r>
            <w:r w:rsidR="00E62E63" w:rsidRPr="00AA4D5C">
              <w:rPr>
                <w:rFonts w:asciiTheme="minorHAnsi" w:hAnsiTheme="minorHAnsi" w:cstheme="minorHAnsi"/>
                <w:sz w:val="20"/>
                <w:szCs w:val="20"/>
              </w:rPr>
              <w:t>obsługiwać min.</w:t>
            </w:r>
            <w:r w:rsidRPr="00AA4D5C">
              <w:rPr>
                <w:rFonts w:asciiTheme="minorHAnsi" w:hAnsiTheme="minorHAnsi" w:cstheme="minorHAnsi"/>
                <w:sz w:val="20"/>
                <w:szCs w:val="20"/>
              </w:rPr>
              <w:t xml:space="preserve"> 264 dysków wykonanych w technologii hot-plug. </w:t>
            </w:r>
          </w:p>
          <w:p w14:paraId="1A078141"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Macierz musi posiadać minimum 4 porty SAS 12 </w:t>
            </w:r>
            <w:proofErr w:type="spellStart"/>
            <w:r w:rsidRPr="00AA4D5C">
              <w:rPr>
                <w:rFonts w:cstheme="minorHAnsi"/>
                <w:sz w:val="20"/>
                <w:szCs w:val="20"/>
              </w:rPr>
              <w:t>Gb</w:t>
            </w:r>
            <w:proofErr w:type="spellEnd"/>
            <w:r w:rsidRPr="00AA4D5C">
              <w:rPr>
                <w:rFonts w:cstheme="minorHAnsi"/>
                <w:sz w:val="20"/>
                <w:szCs w:val="20"/>
              </w:rPr>
              <w:t>/s do podłączenia dodatkowych półek dyskowych</w:t>
            </w:r>
          </w:p>
        </w:tc>
      </w:tr>
      <w:tr w:rsidR="00AA4D5C" w:rsidRPr="00AA4D5C" w14:paraId="63A0486B" w14:textId="77777777" w:rsidTr="00AA4D5C">
        <w:trPr>
          <w:tblCellSpacing w:w="15" w:type="dxa"/>
        </w:trPr>
        <w:tc>
          <w:tcPr>
            <w:tcW w:w="1384" w:type="dxa"/>
            <w:vAlign w:val="center"/>
            <w:hideMark/>
          </w:tcPr>
          <w:p w14:paraId="5E5ACFCA"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Kontrolery</w:t>
            </w:r>
          </w:p>
        </w:tc>
        <w:tc>
          <w:tcPr>
            <w:tcW w:w="9294" w:type="dxa"/>
            <w:vAlign w:val="center"/>
            <w:hideMark/>
          </w:tcPr>
          <w:p w14:paraId="5CE2669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być dostarczona z zainstalowanymi minimum 2 kontrolerami. </w:t>
            </w:r>
          </w:p>
          <w:p w14:paraId="74870333"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Każdy z kontrolerów macierzy musi posiadać po minimum 64GB pamięci podręcznej Cache. </w:t>
            </w:r>
          </w:p>
          <w:p w14:paraId="7A92B2E3"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 przypadku awarii zasilania dane niezapisane na dyski, przechowywane w pamięci kontrolera muszą być zabezpieczone za pomocą podtrzymania bateryjnego przez 72 godziny lub jako zrzut na pamięć </w:t>
            </w:r>
            <w:proofErr w:type="spellStart"/>
            <w:r w:rsidRPr="00AA4D5C">
              <w:rPr>
                <w:rFonts w:asciiTheme="minorHAnsi" w:hAnsiTheme="minorHAnsi" w:cstheme="minorHAnsi"/>
                <w:sz w:val="20"/>
                <w:szCs w:val="20"/>
              </w:rPr>
              <w:t>flash</w:t>
            </w:r>
            <w:proofErr w:type="spellEnd"/>
            <w:r w:rsidRPr="00AA4D5C">
              <w:rPr>
                <w:rFonts w:asciiTheme="minorHAnsi" w:hAnsiTheme="minorHAnsi" w:cstheme="minorHAnsi"/>
                <w:sz w:val="20"/>
                <w:szCs w:val="20"/>
              </w:rPr>
              <w:t>. </w:t>
            </w:r>
          </w:p>
          <w:p w14:paraId="68E595F0" w14:textId="7253C436"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Macierz musi obsługiwać rozbudowę pamięci podręcznej cache dla </w:t>
            </w:r>
            <w:r w:rsidR="00E62E63" w:rsidRPr="00AA4D5C">
              <w:rPr>
                <w:rFonts w:asciiTheme="minorHAnsi" w:hAnsiTheme="minorHAnsi" w:cstheme="minorHAnsi"/>
                <w:sz w:val="20"/>
                <w:szCs w:val="20"/>
              </w:rPr>
              <w:t>operacji odczytu</w:t>
            </w:r>
            <w:r w:rsidRPr="00AA4D5C">
              <w:rPr>
                <w:rFonts w:asciiTheme="minorHAnsi" w:hAnsiTheme="minorHAnsi" w:cstheme="minorHAnsi"/>
                <w:sz w:val="20"/>
                <w:szCs w:val="20"/>
              </w:rPr>
              <w:t xml:space="preserve"> o minimum 4TiB poprzez instalację dodatkowych modułów pamięci w kontrolerach lub wykorzystanie pojemności zainstalowanych dysków SSD. </w:t>
            </w:r>
          </w:p>
          <w:p w14:paraId="4AB6128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obsługiwać wymianę kontrolera RAID bez utraty danych zapisanych na dyskach. </w:t>
            </w:r>
          </w:p>
          <w:p w14:paraId="45F2501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funkcjonalność automatycznego balansowania obciążenia kontrolerów macierzy przez przełączanie w trybie online </w:t>
            </w:r>
            <w:proofErr w:type="spellStart"/>
            <w:r w:rsidRPr="00AA4D5C">
              <w:rPr>
                <w:rFonts w:asciiTheme="minorHAnsi" w:hAnsiTheme="minorHAnsi" w:cstheme="minorHAnsi"/>
                <w:sz w:val="20"/>
                <w:szCs w:val="20"/>
              </w:rPr>
              <w:t>volumenów</w:t>
            </w:r>
            <w:proofErr w:type="spellEnd"/>
            <w:r w:rsidRPr="00AA4D5C">
              <w:rPr>
                <w:rFonts w:asciiTheme="minorHAnsi" w:hAnsiTheme="minorHAnsi" w:cstheme="minorHAnsi"/>
                <w:sz w:val="20"/>
                <w:szCs w:val="20"/>
              </w:rPr>
              <w:t> logicznych pomiędzy nimi w zależności od wygenerowanego na nich ruchu. Musi istnieć możliwość wyłączenia tej funkcjonalności z poziomu interfejsu użytkownika. </w:t>
            </w:r>
          </w:p>
          <w:p w14:paraId="7BF743EA" w14:textId="129B3CB0"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Każdy z kontrolerów RAID powinien posiadać dedykowany interfejs RJ-45 Ethernet obsługujący połączenia z prędkością minimum 1Gb/s dla </w:t>
            </w:r>
            <w:r w:rsidR="00E62E63" w:rsidRPr="00AA4D5C">
              <w:rPr>
                <w:rFonts w:asciiTheme="minorHAnsi" w:hAnsiTheme="minorHAnsi" w:cstheme="minorHAnsi"/>
                <w:sz w:val="20"/>
                <w:szCs w:val="20"/>
              </w:rPr>
              <w:t>zdalnej komunikacji</w:t>
            </w:r>
            <w:r w:rsidRPr="00AA4D5C">
              <w:rPr>
                <w:rFonts w:asciiTheme="minorHAnsi" w:hAnsiTheme="minorHAnsi" w:cstheme="minorHAnsi"/>
                <w:sz w:val="20"/>
                <w:szCs w:val="20"/>
              </w:rPr>
              <w:t xml:space="preserve"> z oprogramowaniem zarządzającym i konfiguracyjnym macierzy. </w:t>
            </w:r>
          </w:p>
          <w:p w14:paraId="57F565B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Kontrolery macierzy muszą obsługiwać do 84 grup dyskowych w całym rozwiązaniu, bez konieczności wymiany dostarczonych kontrolerów. </w:t>
            </w:r>
          </w:p>
          <w:p w14:paraId="7C4CD5B4" w14:textId="6873E328"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Oferowana macierz musi mieć wyprowadzone</w:t>
            </w:r>
            <w:r w:rsidR="00E62E63">
              <w:rPr>
                <w:rFonts w:asciiTheme="minorHAnsi" w:hAnsiTheme="minorHAnsi" w:cstheme="minorHAnsi"/>
                <w:sz w:val="20"/>
                <w:szCs w:val="20"/>
              </w:rPr>
              <w:t xml:space="preserve"> </w:t>
            </w:r>
            <w:r w:rsidRPr="00AA4D5C">
              <w:rPr>
                <w:rFonts w:asciiTheme="minorHAnsi" w:hAnsiTheme="minorHAnsi" w:cstheme="minorHAnsi"/>
                <w:sz w:val="20"/>
                <w:szCs w:val="20"/>
              </w:rPr>
              <w:t>minimum 2 porty </w:t>
            </w:r>
            <w:proofErr w:type="spellStart"/>
            <w:r w:rsidRPr="00AA4D5C">
              <w:rPr>
                <w:rFonts w:asciiTheme="minorHAnsi" w:hAnsiTheme="minorHAnsi" w:cstheme="minorHAnsi"/>
                <w:sz w:val="20"/>
                <w:szCs w:val="20"/>
              </w:rPr>
              <w:t>iSCSI</w:t>
            </w:r>
            <w:proofErr w:type="spellEnd"/>
            <w:r w:rsidRPr="00AA4D5C">
              <w:rPr>
                <w:rFonts w:asciiTheme="minorHAnsi" w:hAnsiTheme="minorHAnsi" w:cstheme="minorHAnsi"/>
                <w:sz w:val="20"/>
                <w:szCs w:val="20"/>
              </w:rPr>
              <w:t> 25Gbps oraz 4x minimum FC 32 </w:t>
            </w:r>
            <w:proofErr w:type="spellStart"/>
            <w:r w:rsidRPr="00AA4D5C">
              <w:rPr>
                <w:rFonts w:asciiTheme="minorHAnsi" w:hAnsiTheme="minorHAnsi" w:cstheme="minorHAnsi"/>
                <w:sz w:val="20"/>
                <w:szCs w:val="20"/>
              </w:rPr>
              <w:t>Gbps</w:t>
            </w:r>
            <w:proofErr w:type="spellEnd"/>
            <w:r w:rsidRPr="00AA4D5C">
              <w:rPr>
                <w:rFonts w:asciiTheme="minorHAnsi" w:hAnsiTheme="minorHAnsi" w:cstheme="minorHAnsi"/>
                <w:sz w:val="20"/>
                <w:szCs w:val="20"/>
              </w:rPr>
              <w:t> obsadzone modułami LC MMF do dołączenia serwerów bezpośrednio lub do sieci SAN na każdy kontroler RAID. </w:t>
            </w:r>
          </w:p>
          <w:p w14:paraId="2AAF56A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umożliwiać wymianę co najmniej połowy zainstalowanych portów do transmisji danych na: </w:t>
            </w:r>
          </w:p>
          <w:p w14:paraId="239AF1E6"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minimum 4x SAS 12 Gbps </w:t>
            </w:r>
          </w:p>
          <w:p w14:paraId="0A3EB9C2"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minimum 4x iSCSI 10Gbps Base-T </w:t>
            </w:r>
          </w:p>
          <w:p w14:paraId="2368F99B"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Wymiana portów jw. nie może powodować wymiany samych kontrolerów RAID w oferowanym rozwiązaniu a w przypadku konieczność licencjonowania tej funkcjonalności macierz ma być dostarczona z aktywną licencja na instalację i obsługę każdego z wymienionych protokołów transmisji danych. </w:t>
            </w:r>
          </w:p>
        </w:tc>
      </w:tr>
      <w:tr w:rsidR="00AA4D5C" w:rsidRPr="00AA4D5C" w14:paraId="1648474C" w14:textId="77777777" w:rsidTr="00AA4D5C">
        <w:trPr>
          <w:tblCellSpacing w:w="15" w:type="dxa"/>
        </w:trPr>
        <w:tc>
          <w:tcPr>
            <w:tcW w:w="1384" w:type="dxa"/>
            <w:vAlign w:val="center"/>
            <w:hideMark/>
          </w:tcPr>
          <w:p w14:paraId="17071EB8"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Porty hosta</w:t>
            </w:r>
          </w:p>
        </w:tc>
        <w:tc>
          <w:tcPr>
            <w:tcW w:w="9294" w:type="dxa"/>
            <w:vAlign w:val="center"/>
            <w:hideMark/>
          </w:tcPr>
          <w:p w14:paraId="07323743"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 xml:space="preserve">Minimum 4 porty FC 32 </w:t>
            </w:r>
            <w:proofErr w:type="spellStart"/>
            <w:r w:rsidRPr="00AA4D5C">
              <w:rPr>
                <w:rFonts w:cstheme="minorHAnsi"/>
                <w:sz w:val="20"/>
                <w:szCs w:val="20"/>
              </w:rPr>
              <w:t>Gb</w:t>
            </w:r>
            <w:proofErr w:type="spellEnd"/>
            <w:r w:rsidRPr="00AA4D5C">
              <w:rPr>
                <w:rFonts w:cstheme="minorHAnsi"/>
                <w:sz w:val="20"/>
                <w:szCs w:val="20"/>
              </w:rPr>
              <w:t xml:space="preserve">/s (wraz z wkładkami optycznymi) </w:t>
            </w:r>
          </w:p>
        </w:tc>
      </w:tr>
      <w:tr w:rsidR="00AA4D5C" w:rsidRPr="00AA4D5C" w14:paraId="342E72AD" w14:textId="77777777" w:rsidTr="00AA4D5C">
        <w:trPr>
          <w:tblCellSpacing w:w="15" w:type="dxa"/>
        </w:trPr>
        <w:tc>
          <w:tcPr>
            <w:tcW w:w="1384" w:type="dxa"/>
            <w:vAlign w:val="center"/>
            <w:hideMark/>
          </w:tcPr>
          <w:p w14:paraId="6DE3E6CE"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Pamięć cache</w:t>
            </w:r>
          </w:p>
        </w:tc>
        <w:tc>
          <w:tcPr>
            <w:tcW w:w="9294" w:type="dxa"/>
            <w:vAlign w:val="center"/>
            <w:hideMark/>
          </w:tcPr>
          <w:p w14:paraId="5B1A4F84"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Minimum 64 GB na kontroler (128 GB łącznie), z mechanizmem ochrony danych</w:t>
            </w:r>
          </w:p>
        </w:tc>
      </w:tr>
      <w:tr w:rsidR="00AA4D5C" w:rsidRPr="00AA4D5C" w14:paraId="6B42A575" w14:textId="77777777" w:rsidTr="00AA4D5C">
        <w:trPr>
          <w:tblCellSpacing w:w="15" w:type="dxa"/>
        </w:trPr>
        <w:tc>
          <w:tcPr>
            <w:tcW w:w="1384" w:type="dxa"/>
            <w:vAlign w:val="center"/>
            <w:hideMark/>
          </w:tcPr>
          <w:p w14:paraId="74F226CB"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Pojemność macierzy</w:t>
            </w:r>
          </w:p>
        </w:tc>
        <w:tc>
          <w:tcPr>
            <w:tcW w:w="9294" w:type="dxa"/>
            <w:vAlign w:val="center"/>
            <w:hideMark/>
          </w:tcPr>
          <w:p w14:paraId="08C732A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6 szt. Dysków każdy 1,9TB SSD-SAS </w:t>
            </w:r>
          </w:p>
          <w:p w14:paraId="5CF01DA4"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Minimum 8 szt. Dysków 2TB SAS 10 000 RPM </w:t>
            </w:r>
          </w:p>
        </w:tc>
      </w:tr>
      <w:tr w:rsidR="00AA4D5C" w:rsidRPr="00AA4D5C" w14:paraId="510F2F52" w14:textId="77777777" w:rsidTr="00AA4D5C">
        <w:trPr>
          <w:tblCellSpacing w:w="15" w:type="dxa"/>
        </w:trPr>
        <w:tc>
          <w:tcPr>
            <w:tcW w:w="1384" w:type="dxa"/>
            <w:vAlign w:val="center"/>
          </w:tcPr>
          <w:p w14:paraId="76D268B2"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Dyski</w:t>
            </w:r>
          </w:p>
        </w:tc>
        <w:tc>
          <w:tcPr>
            <w:tcW w:w="9294" w:type="dxa"/>
            <w:vAlign w:val="center"/>
          </w:tcPr>
          <w:p w14:paraId="01077AD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Oferowana macierz musi wspierać dyski hot-plug: </w:t>
            </w:r>
          </w:p>
          <w:p w14:paraId="1701300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dyski elektroniczne SSD </w:t>
            </w:r>
          </w:p>
          <w:p w14:paraId="239D2C4E"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mechaniczne HDD z interfejsem SAS12Gb/s </w:t>
            </w:r>
          </w:p>
          <w:p w14:paraId="5FB9798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dyski mechaniczne HDD o prędkości obrotowej 7,2 </w:t>
            </w:r>
            <w:proofErr w:type="spellStart"/>
            <w:r w:rsidRPr="00AA4D5C">
              <w:rPr>
                <w:rFonts w:asciiTheme="minorHAnsi" w:hAnsiTheme="minorHAnsi" w:cstheme="minorHAnsi"/>
                <w:sz w:val="20"/>
                <w:szCs w:val="20"/>
              </w:rPr>
              <w:t>krpm</w:t>
            </w:r>
            <w:proofErr w:type="spellEnd"/>
            <w:r w:rsidRPr="00AA4D5C">
              <w:rPr>
                <w:rFonts w:asciiTheme="minorHAnsi" w:hAnsiTheme="minorHAnsi" w:cstheme="minorHAnsi"/>
                <w:sz w:val="20"/>
                <w:szCs w:val="20"/>
              </w:rPr>
              <w:t>, 10 </w:t>
            </w:r>
            <w:proofErr w:type="spellStart"/>
            <w:r w:rsidRPr="00AA4D5C">
              <w:rPr>
                <w:rFonts w:asciiTheme="minorHAnsi" w:hAnsiTheme="minorHAnsi" w:cstheme="minorHAnsi"/>
                <w:sz w:val="20"/>
                <w:szCs w:val="20"/>
              </w:rPr>
              <w:t>krpm</w:t>
            </w:r>
            <w:proofErr w:type="spellEnd"/>
            <w:r w:rsidRPr="00AA4D5C">
              <w:rPr>
                <w:rFonts w:asciiTheme="minorHAnsi" w:hAnsiTheme="minorHAnsi" w:cstheme="minorHAnsi"/>
                <w:sz w:val="20"/>
                <w:szCs w:val="20"/>
              </w:rPr>
              <w:t>, </w:t>
            </w:r>
          </w:p>
          <w:p w14:paraId="6978E3C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obsługiwać mieszaną konfigurację dysków hot-plug SSD i HDD w rozmiarach 2,5” i 3,5” zainstalowanych w dowolnym module rozwiązania. </w:t>
            </w:r>
          </w:p>
          <w:p w14:paraId="5DC86C97"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Wszystkie dyski wspierane przez oferowany model macierzy muszą być wykonane w technologii hot-plug. </w:t>
            </w:r>
          </w:p>
          <w:p w14:paraId="6CFAC86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obsługiwać 120 dysków SAS SSD w całym rozwiązaniu, bez konieczności dokupowania/wymiany żadnych innych elementów sprzętowych czy licencyjnych innych niż same półki dyskowe wraz z dyskami. </w:t>
            </w:r>
          </w:p>
          <w:p w14:paraId="6BE5FDD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oprogramowanie do monitoringu stanu dysków, które pozwala na identyfikowanie potencjalnie zagrożonych awarią dysków oraz z poziomu graficznego interfejsu do zarządzania musi być możliwość sprawdzenia stanu zużycia dysków SSD. </w:t>
            </w:r>
          </w:p>
          <w:p w14:paraId="714706F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umożliwiać skonfigurowanie każdego zainstalowanego dysku hot-plug jako dysk hot-</w:t>
            </w:r>
            <w:proofErr w:type="spellStart"/>
            <w:r w:rsidRPr="00AA4D5C">
              <w:rPr>
                <w:rFonts w:asciiTheme="minorHAnsi" w:hAnsiTheme="minorHAnsi" w:cstheme="minorHAnsi"/>
                <w:sz w:val="20"/>
                <w:szCs w:val="20"/>
              </w:rPr>
              <w:t>spare</w:t>
            </w:r>
            <w:proofErr w:type="spellEnd"/>
            <w:r w:rsidRPr="00AA4D5C">
              <w:rPr>
                <w:rFonts w:asciiTheme="minorHAnsi" w:hAnsiTheme="minorHAnsi" w:cstheme="minorHAnsi"/>
                <w:sz w:val="20"/>
                <w:szCs w:val="20"/>
              </w:rPr>
              <w:t> (dysk zapasowy). </w:t>
            </w:r>
          </w:p>
          <w:p w14:paraId="4CE38CBF" w14:textId="40DE70B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W przypadku awarii dysku fizycznego i wykorzystania wcześniej </w:t>
            </w:r>
            <w:r w:rsidR="00E62E63" w:rsidRPr="00AA4D5C">
              <w:rPr>
                <w:rFonts w:asciiTheme="minorHAnsi" w:hAnsiTheme="minorHAnsi" w:cstheme="minorHAnsi"/>
                <w:sz w:val="20"/>
                <w:szCs w:val="20"/>
              </w:rPr>
              <w:t>skonfigurowanego dysku</w:t>
            </w:r>
            <w:r w:rsidRPr="00AA4D5C">
              <w:rPr>
                <w:rFonts w:asciiTheme="minorHAnsi" w:hAnsiTheme="minorHAnsi" w:cstheme="minorHAnsi"/>
                <w:sz w:val="20"/>
                <w:szCs w:val="20"/>
              </w:rPr>
              <w:t xml:space="preserve"> zapasowego, wymiana uszkodzonego dysku na sprawny nie może powodować powrotnego kopiowania danych z dysku hot-</w:t>
            </w:r>
            <w:proofErr w:type="spellStart"/>
            <w:r w:rsidRPr="00AA4D5C">
              <w:rPr>
                <w:rFonts w:asciiTheme="minorHAnsi" w:hAnsiTheme="minorHAnsi" w:cstheme="minorHAnsi"/>
                <w:sz w:val="20"/>
                <w:szCs w:val="20"/>
              </w:rPr>
              <w:t>spare</w:t>
            </w:r>
            <w:proofErr w:type="spellEnd"/>
            <w:r w:rsidRPr="00AA4D5C">
              <w:rPr>
                <w:rFonts w:asciiTheme="minorHAnsi" w:hAnsiTheme="minorHAnsi" w:cstheme="minorHAnsi"/>
                <w:sz w:val="20"/>
                <w:szCs w:val="20"/>
              </w:rPr>
              <w:t> na wymieniony dysk (tzw. </w:t>
            </w:r>
            <w:proofErr w:type="spellStart"/>
            <w:r w:rsidRPr="00AA4D5C">
              <w:rPr>
                <w:rFonts w:asciiTheme="minorHAnsi" w:hAnsiTheme="minorHAnsi" w:cstheme="minorHAnsi"/>
                <w:sz w:val="20"/>
                <w:szCs w:val="20"/>
              </w:rPr>
              <w:t>CopyBackLess</w:t>
            </w:r>
            <w:proofErr w:type="spellEnd"/>
            <w:r w:rsidRPr="00AA4D5C">
              <w:rPr>
                <w:rFonts w:asciiTheme="minorHAnsi" w:hAnsiTheme="minorHAnsi" w:cstheme="minorHAnsi"/>
                <w:sz w:val="20"/>
                <w:szCs w:val="20"/>
              </w:rPr>
              <w:t>). </w:t>
            </w:r>
          </w:p>
          <w:p w14:paraId="509B52D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pozwalać na zaszyfrowanie danych na dedykowanych do tego dyskach kluczem AES256-bit zgodnie z wytycznymi Information Technology </w:t>
            </w:r>
            <w:proofErr w:type="spellStart"/>
            <w:r w:rsidRPr="00AA4D5C">
              <w:rPr>
                <w:rFonts w:asciiTheme="minorHAnsi" w:hAnsiTheme="minorHAnsi" w:cstheme="minorHAnsi"/>
                <w:sz w:val="20"/>
                <w:szCs w:val="20"/>
              </w:rPr>
              <w:t>Laboratory</w:t>
            </w:r>
            <w:proofErr w:type="spellEnd"/>
            <w:r w:rsidRPr="00AA4D5C">
              <w:rPr>
                <w:rFonts w:asciiTheme="minorHAnsi" w:hAnsiTheme="minorHAnsi" w:cstheme="minorHAnsi"/>
                <w:sz w:val="20"/>
                <w:szCs w:val="20"/>
              </w:rPr>
              <w:t> przy </w:t>
            </w:r>
            <w:proofErr w:type="spellStart"/>
            <w:r w:rsidRPr="00AA4D5C">
              <w:rPr>
                <w:rFonts w:asciiTheme="minorHAnsi" w:hAnsiTheme="minorHAnsi" w:cstheme="minorHAnsi"/>
                <w:sz w:val="20"/>
                <w:szCs w:val="20"/>
              </w:rPr>
              <w:t>National</w:t>
            </w:r>
            <w:proofErr w:type="spellEnd"/>
            <w:r w:rsidRPr="00AA4D5C">
              <w:rPr>
                <w:rFonts w:asciiTheme="minorHAnsi" w:hAnsiTheme="minorHAnsi" w:cstheme="minorHAnsi"/>
                <w:sz w:val="20"/>
                <w:szCs w:val="20"/>
              </w:rPr>
              <w:t> </w:t>
            </w:r>
            <w:proofErr w:type="spellStart"/>
            <w:r w:rsidRPr="00AA4D5C">
              <w:rPr>
                <w:rFonts w:asciiTheme="minorHAnsi" w:hAnsiTheme="minorHAnsi" w:cstheme="minorHAnsi"/>
                <w:sz w:val="20"/>
                <w:szCs w:val="20"/>
              </w:rPr>
              <w:t>Institute</w:t>
            </w:r>
            <w:proofErr w:type="spellEnd"/>
            <w:r w:rsidRPr="00AA4D5C">
              <w:rPr>
                <w:rFonts w:asciiTheme="minorHAnsi" w:hAnsiTheme="minorHAnsi" w:cstheme="minorHAnsi"/>
                <w:sz w:val="20"/>
                <w:szCs w:val="20"/>
              </w:rPr>
              <w:t> of </w:t>
            </w:r>
            <w:proofErr w:type="spellStart"/>
            <w:r w:rsidRPr="00AA4D5C">
              <w:rPr>
                <w:rFonts w:asciiTheme="minorHAnsi" w:hAnsiTheme="minorHAnsi" w:cstheme="minorHAnsi"/>
                <w:sz w:val="20"/>
                <w:szCs w:val="20"/>
              </w:rPr>
              <w:t>Standards</w:t>
            </w:r>
            <w:proofErr w:type="spellEnd"/>
            <w:r w:rsidRPr="00AA4D5C">
              <w:rPr>
                <w:rFonts w:asciiTheme="minorHAnsi" w:hAnsiTheme="minorHAnsi" w:cstheme="minorHAnsi"/>
                <w:sz w:val="20"/>
                <w:szCs w:val="20"/>
              </w:rPr>
              <w:t> and Technology (NIST). </w:t>
            </w:r>
          </w:p>
          <w:p w14:paraId="71C567E1"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możliwość skasowania wszystkich danych z dysku FDE celem bezpiecznego ponownego użycia w innym środowisku (</w:t>
            </w:r>
            <w:proofErr w:type="spellStart"/>
            <w:r w:rsidRPr="00AA4D5C">
              <w:rPr>
                <w:rFonts w:asciiTheme="minorHAnsi" w:hAnsiTheme="minorHAnsi" w:cstheme="minorHAnsi"/>
                <w:sz w:val="20"/>
                <w:szCs w:val="20"/>
              </w:rPr>
              <w:t>Secure</w:t>
            </w:r>
            <w:proofErr w:type="spellEnd"/>
            <w:r w:rsidRPr="00AA4D5C">
              <w:rPr>
                <w:rFonts w:asciiTheme="minorHAnsi" w:hAnsiTheme="minorHAnsi" w:cstheme="minorHAnsi"/>
                <w:sz w:val="20"/>
                <w:szCs w:val="20"/>
              </w:rPr>
              <w:t> </w:t>
            </w:r>
            <w:proofErr w:type="spellStart"/>
            <w:r w:rsidRPr="00AA4D5C">
              <w:rPr>
                <w:rFonts w:asciiTheme="minorHAnsi" w:hAnsiTheme="minorHAnsi" w:cstheme="minorHAnsi"/>
                <w:sz w:val="20"/>
                <w:szCs w:val="20"/>
              </w:rPr>
              <w:t>Erase</w:t>
            </w:r>
            <w:proofErr w:type="spellEnd"/>
            <w:r w:rsidRPr="00AA4D5C">
              <w:rPr>
                <w:rFonts w:asciiTheme="minorHAnsi" w:hAnsiTheme="minorHAnsi" w:cstheme="minorHAnsi"/>
                <w:sz w:val="20"/>
                <w:szCs w:val="20"/>
              </w:rPr>
              <w:t>). </w:t>
            </w:r>
          </w:p>
        </w:tc>
      </w:tr>
      <w:tr w:rsidR="00AA4D5C" w:rsidRPr="00AA4D5C" w14:paraId="52EC8E61" w14:textId="77777777" w:rsidTr="00AA4D5C">
        <w:trPr>
          <w:tblCellSpacing w:w="15" w:type="dxa"/>
        </w:trPr>
        <w:tc>
          <w:tcPr>
            <w:tcW w:w="1384" w:type="dxa"/>
            <w:vAlign w:val="center"/>
            <w:hideMark/>
          </w:tcPr>
          <w:p w14:paraId="4E972D1D"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RAID</w:t>
            </w:r>
          </w:p>
        </w:tc>
        <w:tc>
          <w:tcPr>
            <w:tcW w:w="9294" w:type="dxa"/>
            <w:vAlign w:val="center"/>
            <w:hideMark/>
          </w:tcPr>
          <w:p w14:paraId="18AA8096"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Macierz musi zapewniać poziom zabezpieczenia danych na dyskach definiowany poziomami RAID:1,3,5,6,10</w:t>
            </w:r>
          </w:p>
          <w:p w14:paraId="6013C62B" w14:textId="77777777" w:rsidR="00AA4D5C" w:rsidRPr="00AA4D5C" w:rsidRDefault="00AA4D5C" w:rsidP="00AA4D5C">
            <w:pPr>
              <w:spacing w:after="0" w:line="276" w:lineRule="auto"/>
              <w:rPr>
                <w:rFonts w:cstheme="minorHAnsi"/>
                <w:sz w:val="20"/>
                <w:szCs w:val="20"/>
              </w:rPr>
            </w:pPr>
          </w:p>
          <w:p w14:paraId="71A64AFE"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Obliczanie sum kontrolnych (kodów parzystości) dla grup dyskowych RAID5 i RAID6 musi być realizowane w sposób sprzętowy przez dedykowany układ w macierzy. </w:t>
            </w:r>
          </w:p>
          <w:p w14:paraId="1397D748"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mechanizm tworzenia wirtualnej przestrzeni na dyskach macierzy wraz z wyliczaniem parzystości oraz podwójnej parzystości w celu zabezpieczenia danych. Mechanizm ten musi być przygotowany do optymalizacji procesów odtwarzania dysków pojemnościowych. </w:t>
            </w:r>
          </w:p>
          <w:p w14:paraId="432A92F0"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Macierz musi pozwalać na dynamiczną migrację pomiędzy poziomami RAID, czyli zmianę sposobu zabezpieczenia grupy dyskowej z jednego poziomu RAID na drugi. </w:t>
            </w:r>
          </w:p>
        </w:tc>
      </w:tr>
      <w:tr w:rsidR="00AA4D5C" w:rsidRPr="00AA4D5C" w14:paraId="02373315" w14:textId="77777777" w:rsidTr="00AA4D5C">
        <w:trPr>
          <w:tblCellSpacing w:w="15" w:type="dxa"/>
        </w:trPr>
        <w:tc>
          <w:tcPr>
            <w:tcW w:w="1384" w:type="dxa"/>
            <w:vAlign w:val="center"/>
          </w:tcPr>
          <w:p w14:paraId="581EF75A"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Konfiguracja</w:t>
            </w:r>
          </w:p>
        </w:tc>
        <w:tc>
          <w:tcPr>
            <w:tcW w:w="9294" w:type="dxa"/>
            <w:vAlign w:val="center"/>
          </w:tcPr>
          <w:p w14:paraId="370428E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Macierz musi być wyposażona w system kopii migawkowych umożliwiający wykonanie 128 kopii migawkowych. </w:t>
            </w:r>
          </w:p>
          <w:p w14:paraId="35A25E18" w14:textId="3096E7A3"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Macierz musi umożliwiać zdefiniowanie min. 500 </w:t>
            </w:r>
            <w:r w:rsidR="00E62E63" w:rsidRPr="00AA4D5C">
              <w:rPr>
                <w:rFonts w:asciiTheme="minorHAnsi" w:hAnsiTheme="minorHAnsi" w:cstheme="minorHAnsi"/>
                <w:sz w:val="20"/>
                <w:szCs w:val="20"/>
              </w:rPr>
              <w:t>woluminów (</w:t>
            </w:r>
            <w:r w:rsidRPr="00AA4D5C">
              <w:rPr>
                <w:rFonts w:asciiTheme="minorHAnsi" w:hAnsiTheme="minorHAnsi" w:cstheme="minorHAnsi"/>
                <w:sz w:val="20"/>
                <w:szCs w:val="20"/>
              </w:rPr>
              <w:t>LUN). </w:t>
            </w:r>
          </w:p>
          <w:p w14:paraId="3100845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powinna umożliwiać podłączenie logiczne z serwerami i stacjami poprzez min. 128 ścieżek logicznych. </w:t>
            </w:r>
          </w:p>
          <w:p w14:paraId="7BE15A89"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umożliwiać aktualizację oprogramowania wewnętrznego kontrolerów RAID i dysków bez konieczności wyłączania macierzy oraz bez konieczności wyłączania ścieżek logicznych FC/</w:t>
            </w:r>
            <w:proofErr w:type="spellStart"/>
            <w:r w:rsidRPr="00AA4D5C">
              <w:rPr>
                <w:rFonts w:asciiTheme="minorHAnsi" w:hAnsiTheme="minorHAnsi" w:cstheme="minorHAnsi"/>
                <w:sz w:val="20"/>
                <w:szCs w:val="20"/>
              </w:rPr>
              <w:t>iSCSI</w:t>
            </w:r>
            <w:proofErr w:type="spellEnd"/>
            <w:r w:rsidRPr="00AA4D5C">
              <w:rPr>
                <w:rFonts w:asciiTheme="minorHAnsi" w:hAnsiTheme="minorHAnsi" w:cstheme="minorHAnsi"/>
                <w:sz w:val="20"/>
                <w:szCs w:val="20"/>
              </w:rPr>
              <w:t> dla podłączonych stacji/serwerów. </w:t>
            </w:r>
          </w:p>
          <w:p w14:paraId="0F5B39AD"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umożliwiać dynamiczną zmianę rozmiaru wolumenów logicznych bez przerywania pracy macierzy i bez przerywania dostępu do danych znajdujących się na danym wolumenie. </w:t>
            </w:r>
          </w:p>
          <w:p w14:paraId="39C057B9"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wsparcie dla systemów operacyjnych: </w:t>
            </w:r>
          </w:p>
          <w:p w14:paraId="22F21EB0"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Microsoft Windows Server minimum 2019, 2022,2025 </w:t>
            </w:r>
          </w:p>
          <w:p w14:paraId="3D900E8B"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w:t>
            </w:r>
            <w:proofErr w:type="spellStart"/>
            <w:r w:rsidRPr="00AA4D5C">
              <w:rPr>
                <w:rFonts w:asciiTheme="minorHAnsi" w:hAnsiTheme="minorHAnsi" w:cstheme="minorHAnsi"/>
                <w:sz w:val="20"/>
                <w:szCs w:val="20"/>
                <w:lang w:val="en-US"/>
              </w:rPr>
              <w:t>SuSE</w:t>
            </w:r>
            <w:proofErr w:type="spellEnd"/>
            <w:r w:rsidRPr="00AA4D5C">
              <w:rPr>
                <w:rFonts w:asciiTheme="minorHAnsi" w:hAnsiTheme="minorHAnsi" w:cstheme="minorHAnsi"/>
                <w:sz w:val="20"/>
                <w:szCs w:val="20"/>
                <w:lang w:val="en-US"/>
              </w:rPr>
              <w:t> Linux Enterprise Server minimum15 </w:t>
            </w:r>
          </w:p>
          <w:p w14:paraId="5A8AC4B5"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lastRenderedPageBreak/>
              <w:t>○     Red Hat Linux Enterprise Server minimum 9, 8 </w:t>
            </w:r>
          </w:p>
          <w:p w14:paraId="18A94845"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Oracle Linux minimum 9, 8 </w:t>
            </w:r>
          </w:p>
          <w:p w14:paraId="314643DA" w14:textId="77777777" w:rsidR="00AA4D5C" w:rsidRPr="00AA4D5C" w:rsidRDefault="00AA4D5C"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Solaris minimum 11 </w:t>
            </w:r>
          </w:p>
          <w:p w14:paraId="6FA5D24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Vmware </w:t>
            </w:r>
            <w:proofErr w:type="spellStart"/>
            <w:r w:rsidRPr="00AA4D5C">
              <w:rPr>
                <w:rFonts w:asciiTheme="minorHAnsi" w:hAnsiTheme="minorHAnsi" w:cstheme="minorHAnsi"/>
                <w:sz w:val="20"/>
                <w:szCs w:val="20"/>
              </w:rPr>
              <w:t>vSphere</w:t>
            </w:r>
            <w:proofErr w:type="spellEnd"/>
            <w:r w:rsidRPr="00AA4D5C">
              <w:rPr>
                <w:rFonts w:asciiTheme="minorHAnsi" w:hAnsiTheme="minorHAnsi" w:cstheme="minorHAnsi"/>
                <w:sz w:val="20"/>
                <w:szCs w:val="20"/>
              </w:rPr>
              <w:t xml:space="preserve"> minimum 8.0; </w:t>
            </w:r>
          </w:p>
          <w:p w14:paraId="478167C1" w14:textId="284112CF"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Macierz musi być dostarczona z licencją na oprogramowanie </w:t>
            </w:r>
            <w:r w:rsidR="00E62E63" w:rsidRPr="00AA4D5C">
              <w:rPr>
                <w:rFonts w:asciiTheme="minorHAnsi" w:hAnsiTheme="minorHAnsi" w:cstheme="minorHAnsi"/>
                <w:sz w:val="20"/>
                <w:szCs w:val="20"/>
              </w:rPr>
              <w:t>wspierające technologię</w:t>
            </w:r>
            <w:r w:rsidRPr="00AA4D5C">
              <w:rPr>
                <w:rFonts w:asciiTheme="minorHAnsi" w:hAnsiTheme="minorHAnsi" w:cstheme="minorHAnsi"/>
                <w:sz w:val="20"/>
                <w:szCs w:val="20"/>
              </w:rPr>
              <w:t xml:space="preserve"> typu </w:t>
            </w:r>
            <w:proofErr w:type="spellStart"/>
            <w:r w:rsidRPr="00AA4D5C">
              <w:rPr>
                <w:rFonts w:asciiTheme="minorHAnsi" w:hAnsiTheme="minorHAnsi" w:cstheme="minorHAnsi"/>
                <w:sz w:val="20"/>
                <w:szCs w:val="20"/>
              </w:rPr>
              <w:t>multipath</w:t>
            </w:r>
            <w:proofErr w:type="spellEnd"/>
            <w:r w:rsidRPr="00AA4D5C">
              <w:rPr>
                <w:rFonts w:asciiTheme="minorHAnsi" w:hAnsiTheme="minorHAnsi" w:cstheme="minorHAnsi"/>
                <w:sz w:val="20"/>
                <w:szCs w:val="20"/>
              </w:rPr>
              <w:t> (obsługa nadmiarowości dla ścieżek transmisji danych pomiędzy macierzą i serwerem)  dla połączeń FC i </w:t>
            </w:r>
            <w:proofErr w:type="spellStart"/>
            <w:r w:rsidRPr="00AA4D5C">
              <w:rPr>
                <w:rFonts w:asciiTheme="minorHAnsi" w:hAnsiTheme="minorHAnsi" w:cstheme="minorHAnsi"/>
                <w:sz w:val="20"/>
                <w:szCs w:val="20"/>
              </w:rPr>
              <w:t>iSCSI</w:t>
            </w:r>
            <w:proofErr w:type="spellEnd"/>
            <w:r w:rsidRPr="00AA4D5C">
              <w:rPr>
                <w:rFonts w:asciiTheme="minorHAnsi" w:hAnsiTheme="minorHAnsi" w:cstheme="minorHAnsi"/>
                <w:sz w:val="20"/>
                <w:szCs w:val="20"/>
              </w:rPr>
              <w:t>. </w:t>
            </w:r>
          </w:p>
          <w:p w14:paraId="4A762F27"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Macierz musi posiadać możliwość uruchamiania mechanizmów zdalnej replikacji danych, w trybie synchronicznym i asynchronicznym, bez konieczności stosowania zewnętrznych urządzeń konwersji.</w:t>
            </w:r>
          </w:p>
        </w:tc>
      </w:tr>
      <w:tr w:rsidR="00AA4D5C" w:rsidRPr="00AA4D5C" w14:paraId="3D4F99A9" w14:textId="77777777" w:rsidTr="00AA4D5C">
        <w:trPr>
          <w:tblCellSpacing w:w="15" w:type="dxa"/>
        </w:trPr>
        <w:tc>
          <w:tcPr>
            <w:tcW w:w="1384" w:type="dxa"/>
            <w:vAlign w:val="center"/>
          </w:tcPr>
          <w:p w14:paraId="1AAF4B81"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lastRenderedPageBreak/>
              <w:t>Zarządzanie</w:t>
            </w:r>
          </w:p>
        </w:tc>
        <w:tc>
          <w:tcPr>
            <w:tcW w:w="9294" w:type="dxa"/>
            <w:vAlign w:val="center"/>
          </w:tcPr>
          <w:p w14:paraId="51F0410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Oprogramowanie do zarządzania musi być zintegrowane z systemem operacyjnym systemu pamięci masowej. </w:t>
            </w:r>
          </w:p>
          <w:p w14:paraId="08FC482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Komunikacja z wbudowanym oprogramowaniem zarządzającym macierzą musi być możliwa w trybie graficznym np. poprzez przeglądarkę WWW oraz w trybie tekstowym. </w:t>
            </w:r>
          </w:p>
          <w:p w14:paraId="516884A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Musi być możliwe zdalne zarządzanie macierzą z wykorzystaniem standardowej przeglądarki internetowej (minimum Microsoft Edge, Google Chrome, Mozilla </w:t>
            </w:r>
            <w:proofErr w:type="spellStart"/>
            <w:r w:rsidRPr="00AA4D5C">
              <w:rPr>
                <w:rFonts w:asciiTheme="minorHAnsi" w:hAnsiTheme="minorHAnsi" w:cstheme="minorHAnsi"/>
                <w:sz w:val="20"/>
                <w:szCs w:val="20"/>
              </w:rPr>
              <w:t>Firefox</w:t>
            </w:r>
            <w:proofErr w:type="spellEnd"/>
            <w:r w:rsidRPr="00AA4D5C">
              <w:rPr>
                <w:rFonts w:asciiTheme="minorHAnsi" w:hAnsiTheme="minorHAnsi" w:cstheme="minorHAnsi"/>
                <w:sz w:val="20"/>
                <w:szCs w:val="20"/>
              </w:rPr>
              <w:t>) bez konieczności instalacji żadnych dodatkowych aplikacji na stacji administratora. </w:t>
            </w:r>
          </w:p>
          <w:p w14:paraId="31B643B4"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Wbudowane oprogramowanie macierzy musi obsługiwać połączenia z modułem zarządzania macierzy poprzez szyfrowanie komunikacji protokołami: SSL dla komunikacji poprzez przeglądarkę WWW i protokołem SSH dla komunikacji poprzez CLI. </w:t>
            </w:r>
          </w:p>
          <w:p w14:paraId="385010F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Wraz z system musi zostać dostarczone narzędzie do monitoringu macierzy w kontekście: </w:t>
            </w:r>
          </w:p>
          <w:p w14:paraId="72A836AF"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wydajności i opóźnień na wolumenach </w:t>
            </w:r>
          </w:p>
          <w:p w14:paraId="3A46DF0C"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wydajności I/</w:t>
            </w:r>
            <w:proofErr w:type="spellStart"/>
            <w:r w:rsidRPr="00AA4D5C">
              <w:rPr>
                <w:rFonts w:asciiTheme="minorHAnsi" w:hAnsiTheme="minorHAnsi" w:cstheme="minorHAnsi"/>
                <w:sz w:val="20"/>
                <w:szCs w:val="20"/>
              </w:rPr>
              <w:t>Ops</w:t>
            </w:r>
            <w:proofErr w:type="spellEnd"/>
            <w:r w:rsidRPr="00AA4D5C">
              <w:rPr>
                <w:rFonts w:asciiTheme="minorHAnsi" w:hAnsiTheme="minorHAnsi" w:cstheme="minorHAnsi"/>
                <w:sz w:val="20"/>
                <w:szCs w:val="20"/>
              </w:rPr>
              <w:t>, MB/s </w:t>
            </w:r>
          </w:p>
          <w:p w14:paraId="4BE7926B"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trafności w cache </w:t>
            </w:r>
          </w:p>
          <w:p w14:paraId="0DE9028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możliwość integracji z Active Directory w zakresie definicji i mapowania grup i użytkowników pod kątem autentykacji. </w:t>
            </w:r>
          </w:p>
          <w:p w14:paraId="3F124E28"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posiadać oprogramowanie pozwalające na integrację Vmware </w:t>
            </w:r>
            <w:proofErr w:type="spellStart"/>
            <w:r w:rsidRPr="00AA4D5C">
              <w:rPr>
                <w:rFonts w:asciiTheme="minorHAnsi" w:hAnsiTheme="minorHAnsi" w:cstheme="minorHAnsi"/>
                <w:sz w:val="20"/>
                <w:szCs w:val="20"/>
              </w:rPr>
              <w:t>vCenter</w:t>
            </w:r>
            <w:proofErr w:type="spellEnd"/>
            <w:r w:rsidRPr="00AA4D5C">
              <w:rPr>
                <w:rFonts w:asciiTheme="minorHAnsi" w:hAnsiTheme="minorHAnsi" w:cstheme="minorHAnsi"/>
                <w:sz w:val="20"/>
                <w:szCs w:val="20"/>
              </w:rPr>
              <w:t> – </w:t>
            </w:r>
            <w:proofErr w:type="spellStart"/>
            <w:r w:rsidRPr="00AA4D5C">
              <w:rPr>
                <w:rFonts w:asciiTheme="minorHAnsi" w:hAnsiTheme="minorHAnsi" w:cstheme="minorHAnsi"/>
                <w:sz w:val="20"/>
                <w:szCs w:val="20"/>
              </w:rPr>
              <w:t>provisioning</w:t>
            </w:r>
            <w:proofErr w:type="spellEnd"/>
            <w:r w:rsidRPr="00AA4D5C">
              <w:rPr>
                <w:rFonts w:asciiTheme="minorHAnsi" w:hAnsiTheme="minorHAnsi" w:cstheme="minorHAnsi"/>
                <w:sz w:val="20"/>
                <w:szCs w:val="20"/>
              </w:rPr>
              <w:t> i monitoring macierzy z widoku </w:t>
            </w:r>
            <w:proofErr w:type="spellStart"/>
            <w:r w:rsidRPr="00AA4D5C">
              <w:rPr>
                <w:rFonts w:asciiTheme="minorHAnsi" w:hAnsiTheme="minorHAnsi" w:cstheme="minorHAnsi"/>
                <w:sz w:val="20"/>
                <w:szCs w:val="20"/>
              </w:rPr>
              <w:t>vCenter</w:t>
            </w:r>
            <w:proofErr w:type="spellEnd"/>
            <w:r w:rsidRPr="00AA4D5C">
              <w:rPr>
                <w:rFonts w:asciiTheme="minorHAnsi" w:hAnsiTheme="minorHAnsi" w:cstheme="minorHAnsi"/>
                <w:sz w:val="20"/>
                <w:szCs w:val="20"/>
              </w:rPr>
              <w:t> </w:t>
            </w:r>
          </w:p>
          <w:p w14:paraId="3C4D23F5"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Macierz musi posiadać wsparcie dla </w:t>
            </w:r>
            <w:proofErr w:type="spellStart"/>
            <w:r w:rsidRPr="00AA4D5C">
              <w:rPr>
                <w:rFonts w:cstheme="minorHAnsi"/>
                <w:sz w:val="20"/>
                <w:szCs w:val="20"/>
              </w:rPr>
              <w:t>VMware</w:t>
            </w:r>
            <w:proofErr w:type="spellEnd"/>
            <w:r w:rsidRPr="00AA4D5C">
              <w:rPr>
                <w:rFonts w:cstheme="minorHAnsi"/>
                <w:sz w:val="20"/>
                <w:szCs w:val="20"/>
              </w:rPr>
              <w:t> </w:t>
            </w:r>
            <w:proofErr w:type="spellStart"/>
            <w:r w:rsidRPr="00AA4D5C">
              <w:rPr>
                <w:rFonts w:cstheme="minorHAnsi"/>
                <w:sz w:val="20"/>
                <w:szCs w:val="20"/>
              </w:rPr>
              <w:t>vSphere</w:t>
            </w:r>
            <w:proofErr w:type="spellEnd"/>
            <w:r w:rsidRPr="00AA4D5C">
              <w:rPr>
                <w:rFonts w:cstheme="minorHAnsi"/>
                <w:sz w:val="20"/>
                <w:szCs w:val="20"/>
              </w:rPr>
              <w:t> Storage </w:t>
            </w:r>
            <w:proofErr w:type="spellStart"/>
            <w:r w:rsidRPr="00AA4D5C">
              <w:rPr>
                <w:rFonts w:cstheme="minorHAnsi"/>
                <w:sz w:val="20"/>
                <w:szCs w:val="20"/>
              </w:rPr>
              <w:t>APIs</w:t>
            </w:r>
            <w:proofErr w:type="spellEnd"/>
            <w:r w:rsidRPr="00AA4D5C">
              <w:rPr>
                <w:rFonts w:cstheme="minorHAnsi"/>
                <w:sz w:val="20"/>
                <w:szCs w:val="20"/>
              </w:rPr>
              <w:t> </w:t>
            </w:r>
            <w:proofErr w:type="spellStart"/>
            <w:r w:rsidRPr="00AA4D5C">
              <w:rPr>
                <w:rFonts w:cstheme="minorHAnsi"/>
                <w:sz w:val="20"/>
                <w:szCs w:val="20"/>
              </w:rPr>
              <w:t>Array</w:t>
            </w:r>
            <w:proofErr w:type="spellEnd"/>
            <w:r w:rsidRPr="00AA4D5C">
              <w:rPr>
                <w:rFonts w:cstheme="minorHAnsi"/>
                <w:sz w:val="20"/>
                <w:szCs w:val="20"/>
              </w:rPr>
              <w:t> Integration (VAAI) </w:t>
            </w:r>
          </w:p>
        </w:tc>
      </w:tr>
      <w:tr w:rsidR="00AA4D5C" w:rsidRPr="00AA4D5C" w14:paraId="7675C988" w14:textId="77777777" w:rsidTr="00AA4D5C">
        <w:trPr>
          <w:tblCellSpacing w:w="15" w:type="dxa"/>
        </w:trPr>
        <w:tc>
          <w:tcPr>
            <w:tcW w:w="1384" w:type="dxa"/>
            <w:vAlign w:val="center"/>
            <w:hideMark/>
          </w:tcPr>
          <w:p w14:paraId="31C6CF6C"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Gwarancja</w:t>
            </w:r>
          </w:p>
        </w:tc>
        <w:tc>
          <w:tcPr>
            <w:tcW w:w="9294" w:type="dxa"/>
            <w:vAlign w:val="center"/>
            <w:hideMark/>
          </w:tcPr>
          <w:p w14:paraId="331032B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Całe rozwiązanie musi być objęte minimum 36 miesięcznym okresem gwarancji z naprawą w miejscu instalacji urządzenia i z gwarantowanym czasem zakończenia naprawy do końca następnego dnia roboczego od dnia zgłoszenia awarii do organizacji serwisowej producenta macierzy. </w:t>
            </w:r>
          </w:p>
          <w:p w14:paraId="0F7626BE"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Uszkodzone dyski twarde nie podlegają zwrotowi organizacji serwisowej. </w:t>
            </w:r>
          </w:p>
          <w:p w14:paraId="42B90A76"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Serwis gwarancyjny musi obejmować dostęp do poprawek i nowych wersji oprogramowania wbudowanego, które są elementem zamówienia.    </w:t>
            </w:r>
          </w:p>
          <w:p w14:paraId="4FD316A0"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Macierz musi pochodzić z oficjalnego kanału sprzedaży producenta w UE. Nie dopuszcza się użycia macierzy odnawianych, demonstracyjnych lub powystawowych. </w:t>
            </w:r>
          </w:p>
          <w:p w14:paraId="7017D615"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Urządzenie musi być wykonane zgodnie z europejskimi dyrektywami </w:t>
            </w:r>
            <w:proofErr w:type="spellStart"/>
            <w:r w:rsidRPr="00AA4D5C">
              <w:rPr>
                <w:rFonts w:asciiTheme="minorHAnsi" w:hAnsiTheme="minorHAnsi" w:cstheme="minorHAnsi"/>
                <w:sz w:val="20"/>
                <w:szCs w:val="20"/>
              </w:rPr>
              <w:t>RoHS</w:t>
            </w:r>
            <w:proofErr w:type="spellEnd"/>
            <w:r w:rsidRPr="00AA4D5C">
              <w:rPr>
                <w:rFonts w:asciiTheme="minorHAnsi" w:hAnsiTheme="minorHAnsi" w:cstheme="minorHAnsi"/>
                <w:sz w:val="20"/>
                <w:szCs w:val="20"/>
              </w:rPr>
              <w:t> i WEEE stanowiącymi o unikaniu i ograniczaniu stosowania substancji szkodliwych dla zdrowia. </w:t>
            </w:r>
          </w:p>
          <w:p w14:paraId="5D7CDB4A" w14:textId="77777777" w:rsidR="00AA4D5C" w:rsidRPr="00AA4D5C" w:rsidRDefault="00AA4D5C"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odpłatnego wydłużenia gwarancji producenta do 7 lat w trybie </w:t>
            </w:r>
            <w:proofErr w:type="spellStart"/>
            <w:r w:rsidRPr="00AA4D5C">
              <w:rPr>
                <w:rFonts w:asciiTheme="minorHAnsi" w:hAnsiTheme="minorHAnsi" w:cstheme="minorHAnsi"/>
                <w:sz w:val="20"/>
                <w:szCs w:val="20"/>
              </w:rPr>
              <w:t>onsite</w:t>
            </w:r>
            <w:proofErr w:type="spellEnd"/>
            <w:r w:rsidRPr="00AA4D5C">
              <w:rPr>
                <w:rFonts w:asciiTheme="minorHAnsi" w:hAnsiTheme="minorHAnsi" w:cstheme="minorHAnsi"/>
                <w:sz w:val="20"/>
                <w:szCs w:val="20"/>
              </w:rPr>
              <w:t> z gwarantowanym skutecznym zakończeniem naprawy serwera najpóźniej w następnym dniu roboczym od zgłoszenia usterki (podać koszt na dzień składania oferty). </w:t>
            </w:r>
          </w:p>
          <w:p w14:paraId="19F582DF" w14:textId="77777777" w:rsidR="00AA4D5C" w:rsidRPr="00AA4D5C" w:rsidRDefault="00AA4D5C" w:rsidP="00AA4D5C">
            <w:pPr>
              <w:spacing w:after="0" w:line="276" w:lineRule="auto"/>
              <w:rPr>
                <w:rFonts w:cstheme="minorHAnsi"/>
                <w:sz w:val="20"/>
                <w:szCs w:val="20"/>
              </w:rPr>
            </w:pPr>
            <w:r w:rsidRPr="00AA4D5C">
              <w:rPr>
                <w:rFonts w:cstheme="minorHAnsi"/>
                <w:sz w:val="20"/>
                <w:szCs w:val="20"/>
              </w:rPr>
              <w:t>Producent oferowanej macierzy musi posiadać dedykowaną, ogólnie dostępną stronę internetową, gdzie po wpisaniu numeru seryjnego macierzy można zweryfikować co najmniej: czas i poziom oferowanego serwisu gwarancyjnego producenta zarówno dla macierzy jak i dowolnej z półek dyskowych, datę zakończenia wsparcia gwarancyjnego, datę zakończenia wsparcia producenta dla oferowanego urządzenia – w formularzu ofertowym należy podać adres internetowy strony producenta macierzy,  gdzie można zweryfikować wymagane informacje. </w:t>
            </w:r>
          </w:p>
        </w:tc>
      </w:tr>
    </w:tbl>
    <w:p w14:paraId="1FC16ACF" w14:textId="77777777" w:rsidR="00001BE8" w:rsidRDefault="00001BE8" w:rsidP="00AA4D5C">
      <w:pPr>
        <w:spacing w:after="0" w:line="276" w:lineRule="auto"/>
        <w:rPr>
          <w:rFonts w:cstheme="minorHAnsi"/>
          <w:sz w:val="20"/>
          <w:szCs w:val="20"/>
        </w:rPr>
      </w:pPr>
    </w:p>
    <w:p w14:paraId="06A185DB" w14:textId="77777777" w:rsidR="00E62E63" w:rsidRDefault="00E62E63" w:rsidP="00AA4D5C">
      <w:pPr>
        <w:spacing w:after="0" w:line="276" w:lineRule="auto"/>
        <w:rPr>
          <w:rFonts w:cstheme="minorHAnsi"/>
          <w:sz w:val="20"/>
          <w:szCs w:val="20"/>
        </w:rPr>
      </w:pPr>
    </w:p>
    <w:p w14:paraId="090776F2" w14:textId="77777777" w:rsidR="00E62E63" w:rsidRDefault="00E62E63" w:rsidP="00AA4D5C">
      <w:pPr>
        <w:spacing w:after="0" w:line="276" w:lineRule="auto"/>
        <w:rPr>
          <w:rFonts w:cstheme="minorHAnsi"/>
          <w:sz w:val="20"/>
          <w:szCs w:val="20"/>
        </w:rPr>
      </w:pPr>
    </w:p>
    <w:p w14:paraId="62165FAE" w14:textId="77777777" w:rsidR="00E62E63" w:rsidRPr="00AA4D5C" w:rsidRDefault="00E62E63" w:rsidP="00AA4D5C">
      <w:pPr>
        <w:spacing w:after="0" w:line="276" w:lineRule="auto"/>
        <w:rPr>
          <w:rFonts w:cstheme="minorHAnsi"/>
          <w:sz w:val="20"/>
          <w:szCs w:val="20"/>
        </w:rPr>
      </w:pPr>
    </w:p>
    <w:p w14:paraId="5A2B392D" w14:textId="637B6AAF"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3.3. Serwer kopii i replik – 1 szt.</w:t>
      </w:r>
    </w:p>
    <w:tbl>
      <w:tblPr>
        <w:tblW w:w="107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8"/>
        <w:gridCol w:w="30"/>
        <w:gridCol w:w="30"/>
        <w:gridCol w:w="8620"/>
      </w:tblGrid>
      <w:tr w:rsidR="009B2E13" w:rsidRPr="00AA4D5C" w14:paraId="01C9FD8F" w14:textId="77777777" w:rsidTr="009B2E13">
        <w:trPr>
          <w:tblHeader/>
          <w:tblCellSpacing w:w="15" w:type="dxa"/>
        </w:trPr>
        <w:tc>
          <w:tcPr>
            <w:tcW w:w="2073" w:type="dxa"/>
            <w:gridSpan w:val="2"/>
            <w:vAlign w:val="center"/>
            <w:hideMark/>
          </w:tcPr>
          <w:p w14:paraId="473D531B"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lastRenderedPageBreak/>
              <w:t>Parametr</w:t>
            </w:r>
          </w:p>
        </w:tc>
        <w:tc>
          <w:tcPr>
            <w:tcW w:w="8605" w:type="dxa"/>
            <w:gridSpan w:val="2"/>
            <w:vAlign w:val="center"/>
            <w:hideMark/>
          </w:tcPr>
          <w:p w14:paraId="16AA11E5"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Minimalne wymagania</w:t>
            </w:r>
          </w:p>
        </w:tc>
      </w:tr>
      <w:tr w:rsidR="009B2E13" w:rsidRPr="00AA4D5C" w14:paraId="7547414A" w14:textId="77777777" w:rsidTr="009B2E13">
        <w:trPr>
          <w:tblCellSpacing w:w="15" w:type="dxa"/>
        </w:trPr>
        <w:tc>
          <w:tcPr>
            <w:tcW w:w="2073" w:type="dxa"/>
            <w:gridSpan w:val="2"/>
            <w:vAlign w:val="center"/>
            <w:hideMark/>
          </w:tcPr>
          <w:p w14:paraId="3D111909"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Typ</w:t>
            </w:r>
          </w:p>
        </w:tc>
        <w:tc>
          <w:tcPr>
            <w:tcW w:w="8605" w:type="dxa"/>
            <w:gridSpan w:val="2"/>
            <w:vAlign w:val="center"/>
            <w:hideMark/>
          </w:tcPr>
          <w:p w14:paraId="53FA500D"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Serwer Typu </w:t>
            </w:r>
            <w:proofErr w:type="spellStart"/>
            <w:r w:rsidRPr="00AA4D5C">
              <w:rPr>
                <w:rFonts w:asciiTheme="minorHAnsi" w:hAnsiTheme="minorHAnsi" w:cstheme="minorHAnsi"/>
                <w:sz w:val="20"/>
                <w:szCs w:val="20"/>
              </w:rPr>
              <w:t>Rack</w:t>
            </w:r>
            <w:proofErr w:type="spellEnd"/>
            <w:r w:rsidRPr="00AA4D5C">
              <w:rPr>
                <w:rFonts w:asciiTheme="minorHAnsi" w:hAnsiTheme="minorHAnsi" w:cstheme="minorHAnsi"/>
                <w:sz w:val="20"/>
                <w:szCs w:val="20"/>
              </w:rPr>
              <w:t xml:space="preserve"> 19” 2U</w:t>
            </w:r>
            <w:r w:rsidRPr="00AA4D5C">
              <w:rPr>
                <w:rFonts w:asciiTheme="minorHAnsi" w:hAnsiTheme="minorHAnsi" w:cstheme="minorHAnsi"/>
                <w:sz w:val="20"/>
                <w:szCs w:val="20"/>
              </w:rPr>
              <w:br/>
              <w:t>Szyny umożliwiające wysunięcie serwera z szafy stelażowej; </w:t>
            </w:r>
          </w:p>
          <w:p w14:paraId="44DDF52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zainstalowania 12 dysków twardych hot plug 3,5”; </w:t>
            </w:r>
          </w:p>
          <w:p w14:paraId="12122792"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Opcjonalne fizyczne zabezpieczenie (np. na klucz lub elektrozamek) uniemożliwiające fizyczny dostęp do dysków twardych; </w:t>
            </w:r>
          </w:p>
          <w:p w14:paraId="5D84B61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Musi być przygotowana do obsługi 5 slotów </w:t>
            </w:r>
            <w:proofErr w:type="spellStart"/>
            <w:r w:rsidRPr="00AA4D5C">
              <w:rPr>
                <w:rFonts w:asciiTheme="minorHAnsi" w:hAnsiTheme="minorHAnsi" w:cstheme="minorHAnsi"/>
                <w:sz w:val="20"/>
                <w:szCs w:val="20"/>
              </w:rPr>
              <w:t>PCIe</w:t>
            </w:r>
            <w:proofErr w:type="spellEnd"/>
            <w:r w:rsidRPr="00AA4D5C">
              <w:rPr>
                <w:rFonts w:asciiTheme="minorHAnsi" w:hAnsiTheme="minorHAnsi" w:cstheme="minorHAnsi"/>
                <w:sz w:val="20"/>
                <w:szCs w:val="20"/>
              </w:rPr>
              <w:t> typu FH (pełnej wysokości)</w:t>
            </w:r>
          </w:p>
        </w:tc>
      </w:tr>
      <w:tr w:rsidR="009B2E13" w:rsidRPr="00AA4D5C" w14:paraId="369B5829" w14:textId="77777777" w:rsidTr="009B2E13">
        <w:trPr>
          <w:tblCellSpacing w:w="15" w:type="dxa"/>
        </w:trPr>
        <w:tc>
          <w:tcPr>
            <w:tcW w:w="2073" w:type="dxa"/>
            <w:gridSpan w:val="2"/>
            <w:vAlign w:val="center"/>
          </w:tcPr>
          <w:p w14:paraId="49A09FA1"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Płyta główna</w:t>
            </w:r>
          </w:p>
        </w:tc>
        <w:tc>
          <w:tcPr>
            <w:tcW w:w="8605" w:type="dxa"/>
            <w:gridSpan w:val="2"/>
            <w:vAlign w:val="center"/>
          </w:tcPr>
          <w:p w14:paraId="3218C51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Dwuprocesorowa; </w:t>
            </w:r>
          </w:p>
          <w:p w14:paraId="7B4F03BC"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Wyprodukowana i zaprojektowana przez producenta serwera; </w:t>
            </w:r>
          </w:p>
          <w:p w14:paraId="214F3C7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instalacji procesorów 60-rdzeniowych; </w:t>
            </w:r>
          </w:p>
          <w:p w14:paraId="77CF236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Moduł TPM 2.0; </w:t>
            </w:r>
          </w:p>
          <w:p w14:paraId="608E0A8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32 gniazda pamięci RAM; </w:t>
            </w:r>
          </w:p>
          <w:p w14:paraId="443683E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pamięci MRDIMM </w:t>
            </w:r>
          </w:p>
          <w:p w14:paraId="7A7025B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Musi umożliwiać rozbudowę do minimum 9 interfejsów </w:t>
            </w:r>
            <w:proofErr w:type="spellStart"/>
            <w:r w:rsidRPr="00AA4D5C">
              <w:rPr>
                <w:rFonts w:asciiTheme="minorHAnsi" w:hAnsiTheme="minorHAnsi" w:cstheme="minorHAnsi"/>
                <w:sz w:val="20"/>
                <w:szCs w:val="20"/>
              </w:rPr>
              <w:t>PCIe</w:t>
            </w:r>
            <w:proofErr w:type="spellEnd"/>
            <w:r w:rsidRPr="00AA4D5C">
              <w:rPr>
                <w:rFonts w:asciiTheme="minorHAnsi" w:hAnsiTheme="minorHAnsi" w:cstheme="minorHAnsi"/>
                <w:sz w:val="20"/>
                <w:szCs w:val="20"/>
              </w:rPr>
              <w:t> oraz posiadać minimum 1 interfejs </w:t>
            </w:r>
            <w:proofErr w:type="spellStart"/>
            <w:r w:rsidRPr="00AA4D5C">
              <w:rPr>
                <w:rFonts w:asciiTheme="minorHAnsi" w:hAnsiTheme="minorHAnsi" w:cstheme="minorHAnsi"/>
                <w:sz w:val="20"/>
                <w:szCs w:val="20"/>
              </w:rPr>
              <w:t>PCIe</w:t>
            </w:r>
            <w:proofErr w:type="spellEnd"/>
            <w:r w:rsidRPr="00AA4D5C">
              <w:rPr>
                <w:rFonts w:asciiTheme="minorHAnsi" w:hAnsiTheme="minorHAnsi" w:cstheme="minorHAnsi"/>
                <w:sz w:val="20"/>
                <w:szCs w:val="20"/>
              </w:rPr>
              <w:t> OCP; </w:t>
            </w:r>
          </w:p>
          <w:p w14:paraId="3B63B8AB"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instalacji minimum 2 dysków Hot-Plug M.2 na płycie głównej (lub dedykowanym module)  dyski nie mogą zajmować klatek dla dysków hot-plug 2,5”.</w:t>
            </w:r>
          </w:p>
        </w:tc>
      </w:tr>
      <w:tr w:rsidR="009B2E13" w:rsidRPr="00AA4D5C" w14:paraId="0D9CF9DC" w14:textId="77777777" w:rsidTr="009B2E13">
        <w:trPr>
          <w:tblCellSpacing w:w="15" w:type="dxa"/>
        </w:trPr>
        <w:tc>
          <w:tcPr>
            <w:tcW w:w="2073" w:type="dxa"/>
            <w:gridSpan w:val="2"/>
            <w:vAlign w:val="center"/>
            <w:hideMark/>
          </w:tcPr>
          <w:p w14:paraId="0091EDBF"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Procesor</w:t>
            </w:r>
          </w:p>
        </w:tc>
        <w:tc>
          <w:tcPr>
            <w:tcW w:w="8605" w:type="dxa"/>
            <w:gridSpan w:val="2"/>
            <w:vAlign w:val="center"/>
            <w:hideMark/>
          </w:tcPr>
          <w:p w14:paraId="795A6B7C"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Jeden procesor 12-rdzeniowy (fizyczne), taktowanie bazowe minimum 2,2 GHz, architektura x86_64; </w:t>
            </w:r>
          </w:p>
          <w:p w14:paraId="1CDA6F9B"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SPEC CPU2017 </w:t>
            </w:r>
            <w:proofErr w:type="spellStart"/>
            <w:r w:rsidRPr="00AA4D5C">
              <w:rPr>
                <w:rFonts w:asciiTheme="minorHAnsi" w:hAnsiTheme="minorHAnsi" w:cstheme="minorHAnsi"/>
                <w:sz w:val="20"/>
                <w:szCs w:val="20"/>
              </w:rPr>
              <w:t>Floating</w:t>
            </w:r>
            <w:proofErr w:type="spellEnd"/>
            <w:r w:rsidRPr="00AA4D5C">
              <w:rPr>
                <w:rFonts w:asciiTheme="minorHAnsi" w:hAnsiTheme="minorHAnsi" w:cstheme="minorHAnsi"/>
                <w:sz w:val="20"/>
                <w:szCs w:val="20"/>
              </w:rPr>
              <w:t xml:space="preserve"> Point wynik SPECrate2017_fp_base minimum 403 pkt  (wynik osiągnięty dla zainstalowanych dla dwóch procesorów). Wynik musi być opublikowany na stronie </w:t>
            </w:r>
            <w:hyperlink r:id="rId34" w:tgtFrame="_blank">
              <w:r w:rsidRPr="00AA4D5C">
                <w:rPr>
                  <w:rFonts w:asciiTheme="minorHAnsi" w:hAnsiTheme="minorHAnsi" w:cstheme="minorHAnsi"/>
                  <w:sz w:val="20"/>
                  <w:szCs w:val="20"/>
                </w:rPr>
                <w:t>http://spec.org/</w:t>
              </w:r>
            </w:hyperlink>
            <w:r w:rsidRPr="00AA4D5C">
              <w:rPr>
                <w:rFonts w:asciiTheme="minorHAnsi" w:hAnsiTheme="minorHAnsi" w:cstheme="minorHAnsi"/>
                <w:sz w:val="20"/>
                <w:szCs w:val="20"/>
              </w:rPr>
              <w:t xml:space="preserve"> dla oferowanego serwera; </w:t>
            </w:r>
          </w:p>
        </w:tc>
      </w:tr>
      <w:tr w:rsidR="009B2E13" w:rsidRPr="004F438C" w14:paraId="4E041B9D" w14:textId="77777777" w:rsidTr="009B2E13">
        <w:trPr>
          <w:tblCellSpacing w:w="15" w:type="dxa"/>
        </w:trPr>
        <w:tc>
          <w:tcPr>
            <w:tcW w:w="2073" w:type="dxa"/>
            <w:gridSpan w:val="2"/>
            <w:vAlign w:val="center"/>
            <w:hideMark/>
          </w:tcPr>
          <w:p w14:paraId="5A2A3155"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RAM</w:t>
            </w:r>
          </w:p>
        </w:tc>
        <w:tc>
          <w:tcPr>
            <w:tcW w:w="8605" w:type="dxa"/>
            <w:gridSpan w:val="2"/>
            <w:vAlign w:val="center"/>
            <w:hideMark/>
          </w:tcPr>
          <w:p w14:paraId="1FB37481"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Minimum 64 GB DDR5 REGISTERED 6400MT/s, z możliwością rozbudowy do 8TB pamięci operacyjnej RAM DDR5;</w:t>
            </w:r>
          </w:p>
          <w:p w14:paraId="42893E8C" w14:textId="77777777" w:rsidR="009B2E13" w:rsidRPr="00AA4D5C" w:rsidRDefault="009B2E13" w:rsidP="00AA4D5C">
            <w:pPr>
              <w:spacing w:after="0" w:line="276" w:lineRule="auto"/>
              <w:rPr>
                <w:rFonts w:cstheme="minorHAnsi"/>
                <w:sz w:val="20"/>
                <w:szCs w:val="20"/>
                <w:lang w:val="en-US"/>
              </w:rPr>
            </w:pPr>
            <w:proofErr w:type="spellStart"/>
            <w:r w:rsidRPr="00AA4D5C">
              <w:rPr>
                <w:rFonts w:cstheme="minorHAnsi"/>
                <w:sz w:val="20"/>
                <w:szCs w:val="20"/>
                <w:lang w:val="en-US"/>
              </w:rPr>
              <w:t>Obsługa</w:t>
            </w:r>
            <w:proofErr w:type="spellEnd"/>
            <w:r w:rsidRPr="00AA4D5C">
              <w:rPr>
                <w:rFonts w:cstheme="minorHAnsi"/>
                <w:sz w:val="20"/>
                <w:szCs w:val="20"/>
                <w:lang w:val="en-US"/>
              </w:rPr>
              <w:t xml:space="preserve">: ECC, Memory mirroring, ADDDC </w:t>
            </w:r>
            <w:proofErr w:type="spellStart"/>
            <w:r w:rsidRPr="00AA4D5C">
              <w:rPr>
                <w:rFonts w:cstheme="minorHAnsi"/>
                <w:sz w:val="20"/>
                <w:szCs w:val="20"/>
                <w:lang w:val="en-US"/>
              </w:rPr>
              <w:t>oraz</w:t>
            </w:r>
            <w:proofErr w:type="spellEnd"/>
            <w:r w:rsidRPr="00AA4D5C">
              <w:rPr>
                <w:rFonts w:cstheme="minorHAnsi"/>
                <w:sz w:val="20"/>
                <w:szCs w:val="20"/>
                <w:lang w:val="en-US"/>
              </w:rPr>
              <w:t xml:space="preserve"> SDDC</w:t>
            </w:r>
          </w:p>
        </w:tc>
      </w:tr>
      <w:tr w:rsidR="009B2E13" w:rsidRPr="00AA4D5C" w14:paraId="7E40CDDA" w14:textId="77777777" w:rsidTr="009B2E13">
        <w:trPr>
          <w:tblCellSpacing w:w="15" w:type="dxa"/>
        </w:trPr>
        <w:tc>
          <w:tcPr>
            <w:tcW w:w="2073" w:type="dxa"/>
            <w:gridSpan w:val="2"/>
            <w:vAlign w:val="center"/>
            <w:hideMark/>
          </w:tcPr>
          <w:p w14:paraId="0EA43293"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Dyski lokalne</w:t>
            </w:r>
          </w:p>
        </w:tc>
        <w:tc>
          <w:tcPr>
            <w:tcW w:w="8605" w:type="dxa"/>
            <w:gridSpan w:val="2"/>
            <w:vAlign w:val="center"/>
            <w:hideMark/>
          </w:tcPr>
          <w:p w14:paraId="4C34F164"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Zainstalowane minimum 2 szt. dysków SSD SATA Hot-Plug 1.92TB DWPD&gt;=3, dyski podłączone do sprzętowego kontrolera RAID; </w:t>
            </w:r>
          </w:p>
          <w:p w14:paraId="261D67D1" w14:textId="77777777" w:rsidR="009B2E13" w:rsidRPr="00AA4D5C" w:rsidRDefault="009B2E13" w:rsidP="00AA4D5C">
            <w:pPr>
              <w:spacing w:after="0" w:line="276" w:lineRule="auto"/>
              <w:rPr>
                <w:rFonts w:cstheme="minorHAnsi"/>
                <w:sz w:val="20"/>
                <w:szCs w:val="20"/>
              </w:rPr>
            </w:pPr>
          </w:p>
        </w:tc>
      </w:tr>
      <w:tr w:rsidR="009B2E13" w:rsidRPr="00AA4D5C" w14:paraId="38D81692" w14:textId="77777777" w:rsidTr="009B2E13">
        <w:trPr>
          <w:tblCellSpacing w:w="15" w:type="dxa"/>
        </w:trPr>
        <w:tc>
          <w:tcPr>
            <w:tcW w:w="2073" w:type="dxa"/>
            <w:gridSpan w:val="2"/>
            <w:vAlign w:val="center"/>
            <w:hideMark/>
          </w:tcPr>
          <w:p w14:paraId="17263004"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Karty sieciowe</w:t>
            </w:r>
          </w:p>
        </w:tc>
        <w:tc>
          <w:tcPr>
            <w:tcW w:w="8605" w:type="dxa"/>
            <w:gridSpan w:val="2"/>
            <w:vAlign w:val="center"/>
            <w:hideMark/>
          </w:tcPr>
          <w:p w14:paraId="2F0CBAD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2x 10Gbit SFP+, wszystkie porty obsadzone modułami 10G MMF LC; </w:t>
            </w:r>
          </w:p>
          <w:p w14:paraId="16684BC2"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Interfejsy LAN, nie zajmujące żadnego z dostępnych slotów PCI Express (zintegrowane lub OCP): minimum 6x 1Gbit Base-T w tym minimum jeden do zarządzania OOB serwerem; </w:t>
            </w:r>
          </w:p>
        </w:tc>
      </w:tr>
      <w:tr w:rsidR="009B2E13" w:rsidRPr="00AA4D5C" w14:paraId="1B0B43C4" w14:textId="77777777" w:rsidTr="009B2E13">
        <w:trPr>
          <w:tblCellSpacing w:w="15" w:type="dxa"/>
        </w:trPr>
        <w:tc>
          <w:tcPr>
            <w:tcW w:w="2073" w:type="dxa"/>
            <w:gridSpan w:val="2"/>
            <w:vAlign w:val="center"/>
          </w:tcPr>
          <w:p w14:paraId="54E6C0AB"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Kontrolery I/O</w:t>
            </w:r>
          </w:p>
        </w:tc>
        <w:tc>
          <w:tcPr>
            <w:tcW w:w="8605" w:type="dxa"/>
            <w:gridSpan w:val="2"/>
            <w:vAlign w:val="center"/>
          </w:tcPr>
          <w:p w14:paraId="337A53F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Kontroler SAS RAID dla dysków wewnętrznych, obsługujący poziomy RAID: 0,1,10,5,50,6,60 posiadający minimum 2GB cache z podtrzymaniem cache; </w:t>
            </w:r>
          </w:p>
          <w:p w14:paraId="76F3D729"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Kontroler minimum czteroportowy SAS HBA; </w:t>
            </w:r>
          </w:p>
        </w:tc>
      </w:tr>
      <w:tr w:rsidR="009B2E13" w:rsidRPr="00AA4D5C" w14:paraId="53B9A1C2" w14:textId="77777777" w:rsidTr="009B2E13">
        <w:trPr>
          <w:tblCellSpacing w:w="15" w:type="dxa"/>
        </w:trPr>
        <w:tc>
          <w:tcPr>
            <w:tcW w:w="2073" w:type="dxa"/>
            <w:gridSpan w:val="2"/>
            <w:vAlign w:val="center"/>
          </w:tcPr>
          <w:p w14:paraId="1A338794"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Porty I/O</w:t>
            </w:r>
          </w:p>
        </w:tc>
        <w:tc>
          <w:tcPr>
            <w:tcW w:w="8605" w:type="dxa"/>
            <w:gridSpan w:val="2"/>
            <w:vAlign w:val="center"/>
          </w:tcPr>
          <w:p w14:paraId="45E4F648" w14:textId="10B8B376"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minimum 2 porty USB na froncie obudowy w tym jeden port umożliwiający podłączenie do karty </w:t>
            </w:r>
            <w:r w:rsidR="00F522BA" w:rsidRPr="00AA4D5C">
              <w:rPr>
                <w:rFonts w:asciiTheme="minorHAnsi" w:hAnsiTheme="minorHAnsi" w:cstheme="minorHAnsi"/>
                <w:sz w:val="20"/>
                <w:szCs w:val="20"/>
              </w:rPr>
              <w:t>zarządzającej;</w:t>
            </w:r>
            <w:r w:rsidRPr="00AA4D5C">
              <w:rPr>
                <w:rFonts w:asciiTheme="minorHAnsi" w:hAnsiTheme="minorHAnsi" w:cstheme="minorHAnsi"/>
                <w:sz w:val="20"/>
                <w:szCs w:val="20"/>
              </w:rPr>
              <w:t> </w:t>
            </w:r>
          </w:p>
          <w:p w14:paraId="7BC906DD"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2 porty USB 3.2 z tyłu obudowy; </w:t>
            </w:r>
          </w:p>
          <w:p w14:paraId="6A193CE6" w14:textId="18C98153" w:rsidR="009B2E13" w:rsidRPr="00AA4D5C" w:rsidRDefault="00F522BA"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2</w:t>
            </w:r>
            <w:r w:rsidR="009B2E13" w:rsidRPr="00AA4D5C">
              <w:rPr>
                <w:rFonts w:asciiTheme="minorHAnsi" w:hAnsiTheme="minorHAnsi" w:cstheme="minorHAnsi"/>
                <w:sz w:val="20"/>
                <w:szCs w:val="20"/>
              </w:rPr>
              <w:t xml:space="preserve"> porty USB 3.2 wewnętrzne; </w:t>
            </w:r>
          </w:p>
          <w:p w14:paraId="6542440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Ilość dostępnych złącz USB nie może być osiągnięta poprzez stosowanie zewnętrznych przejściówek, rozgałęziaczy czy dodatkowych kart rozszerzeń zajmujących jakikolwiek slot PCI Express i/lub USB serwera. </w:t>
            </w:r>
          </w:p>
        </w:tc>
      </w:tr>
      <w:tr w:rsidR="009B2E13" w:rsidRPr="00AA4D5C" w14:paraId="1E7646D0" w14:textId="77777777" w:rsidTr="009B2E13">
        <w:trPr>
          <w:tblCellSpacing w:w="15" w:type="dxa"/>
        </w:trPr>
        <w:tc>
          <w:tcPr>
            <w:tcW w:w="0" w:type="auto"/>
            <w:gridSpan w:val="3"/>
            <w:vAlign w:val="center"/>
          </w:tcPr>
          <w:p w14:paraId="137F5F34"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Zasilanie</w:t>
            </w:r>
          </w:p>
        </w:tc>
        <w:tc>
          <w:tcPr>
            <w:tcW w:w="8575" w:type="dxa"/>
            <w:vAlign w:val="center"/>
          </w:tcPr>
          <w:p w14:paraId="18740B8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2 Redundantne zasilacze </w:t>
            </w:r>
            <w:proofErr w:type="spellStart"/>
            <w:r w:rsidRPr="00AA4D5C">
              <w:rPr>
                <w:rFonts w:asciiTheme="minorHAnsi" w:hAnsiTheme="minorHAnsi" w:cstheme="minorHAnsi"/>
                <w:sz w:val="20"/>
                <w:szCs w:val="20"/>
              </w:rPr>
              <w:t>hotplug</w:t>
            </w:r>
            <w:proofErr w:type="spellEnd"/>
            <w:r w:rsidRPr="00AA4D5C">
              <w:rPr>
                <w:rFonts w:asciiTheme="minorHAnsi" w:hAnsiTheme="minorHAnsi" w:cstheme="minorHAnsi"/>
                <w:sz w:val="20"/>
                <w:szCs w:val="20"/>
              </w:rPr>
              <w:t> o sprawności 96% (tzw. klasa </w:t>
            </w:r>
            <w:proofErr w:type="spellStart"/>
            <w:r w:rsidRPr="00AA4D5C">
              <w:rPr>
                <w:rFonts w:asciiTheme="minorHAnsi" w:hAnsiTheme="minorHAnsi" w:cstheme="minorHAnsi"/>
                <w:sz w:val="20"/>
                <w:szCs w:val="20"/>
              </w:rPr>
              <w:t>Titanium</w:t>
            </w:r>
            <w:proofErr w:type="spellEnd"/>
            <w:r w:rsidRPr="00AA4D5C">
              <w:rPr>
                <w:rFonts w:asciiTheme="minorHAnsi" w:hAnsiTheme="minorHAnsi" w:cstheme="minorHAnsi"/>
                <w:sz w:val="20"/>
                <w:szCs w:val="20"/>
              </w:rPr>
              <w:t>) o mocy 900W;  Redundantne wentylatory </w:t>
            </w:r>
            <w:proofErr w:type="spellStart"/>
            <w:r w:rsidRPr="00AA4D5C">
              <w:rPr>
                <w:rFonts w:asciiTheme="minorHAnsi" w:hAnsiTheme="minorHAnsi" w:cstheme="minorHAnsi"/>
                <w:sz w:val="20"/>
                <w:szCs w:val="20"/>
              </w:rPr>
              <w:t>hotplug</w:t>
            </w:r>
            <w:proofErr w:type="spellEnd"/>
            <w:r w:rsidRPr="00AA4D5C">
              <w:rPr>
                <w:rFonts w:asciiTheme="minorHAnsi" w:hAnsiTheme="minorHAnsi" w:cstheme="minorHAnsi"/>
                <w:sz w:val="20"/>
                <w:szCs w:val="20"/>
              </w:rPr>
              <w:t>. </w:t>
            </w:r>
          </w:p>
        </w:tc>
      </w:tr>
      <w:tr w:rsidR="009B2E13" w:rsidRPr="004F438C" w14:paraId="04C07A88" w14:textId="77777777" w:rsidTr="009B2E13">
        <w:trPr>
          <w:tblCellSpacing w:w="15" w:type="dxa"/>
        </w:trPr>
        <w:tc>
          <w:tcPr>
            <w:tcW w:w="0" w:type="auto"/>
            <w:vAlign w:val="center"/>
          </w:tcPr>
          <w:p w14:paraId="3A874E03"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Wspierane Systemy operacyjny</w:t>
            </w:r>
          </w:p>
        </w:tc>
        <w:tc>
          <w:tcPr>
            <w:tcW w:w="8635" w:type="dxa"/>
            <w:gridSpan w:val="3"/>
            <w:vAlign w:val="center"/>
          </w:tcPr>
          <w:p w14:paraId="73C8A89F" w14:textId="77777777" w:rsidR="009B2E13" w:rsidRPr="00AA4D5C" w:rsidRDefault="009B2E13"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Microsoft Windows Server minimum 2025, </w:t>
            </w:r>
          </w:p>
          <w:p w14:paraId="73F9CC4D" w14:textId="0572FD43" w:rsidR="009B2E13" w:rsidRPr="00AA4D5C" w:rsidRDefault="009B2E13"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VMWare vSphere minimum </w:t>
            </w:r>
            <w:r w:rsidR="00F522BA" w:rsidRPr="00AA4D5C">
              <w:rPr>
                <w:rFonts w:asciiTheme="minorHAnsi" w:hAnsiTheme="minorHAnsi" w:cstheme="minorHAnsi"/>
                <w:sz w:val="20"/>
                <w:szCs w:val="20"/>
                <w:lang w:val="en-US"/>
              </w:rPr>
              <w:t>9.x;</w:t>
            </w:r>
            <w:r w:rsidRPr="00AA4D5C">
              <w:rPr>
                <w:rFonts w:asciiTheme="minorHAnsi" w:hAnsiTheme="minorHAnsi" w:cstheme="minorHAnsi"/>
                <w:sz w:val="20"/>
                <w:szCs w:val="20"/>
                <w:lang w:val="en-US"/>
              </w:rPr>
              <w:t> </w:t>
            </w:r>
          </w:p>
          <w:p w14:paraId="511F9F95" w14:textId="77777777" w:rsidR="009B2E13" w:rsidRPr="00AA4D5C" w:rsidRDefault="009B2E13" w:rsidP="00AA4D5C">
            <w:pPr>
              <w:pStyle w:val="Zawartotabeli"/>
              <w:spacing w:line="276" w:lineRule="auto"/>
              <w:rPr>
                <w:rFonts w:asciiTheme="minorHAnsi" w:hAnsiTheme="minorHAnsi" w:cstheme="minorHAnsi"/>
                <w:sz w:val="20"/>
                <w:szCs w:val="20"/>
                <w:lang w:val="en-US"/>
              </w:rPr>
            </w:pPr>
            <w:proofErr w:type="spellStart"/>
            <w:r w:rsidRPr="00AA4D5C">
              <w:rPr>
                <w:rFonts w:asciiTheme="minorHAnsi" w:hAnsiTheme="minorHAnsi" w:cstheme="minorHAnsi"/>
                <w:sz w:val="20"/>
                <w:szCs w:val="20"/>
                <w:lang w:val="en-US"/>
              </w:rPr>
              <w:t>Suse</w:t>
            </w:r>
            <w:proofErr w:type="spellEnd"/>
            <w:r w:rsidRPr="00AA4D5C">
              <w:rPr>
                <w:rFonts w:asciiTheme="minorHAnsi" w:hAnsiTheme="minorHAnsi" w:cstheme="minorHAnsi"/>
                <w:sz w:val="20"/>
                <w:szCs w:val="20"/>
                <w:lang w:val="en-US"/>
              </w:rPr>
              <w:t xml:space="preserve"> Linux Enterprise Server minimum 15; </w:t>
            </w:r>
          </w:p>
          <w:p w14:paraId="4539E97A" w14:textId="77777777" w:rsidR="009B2E13" w:rsidRPr="00AA4D5C" w:rsidRDefault="009B2E13" w:rsidP="00AA4D5C">
            <w:pPr>
              <w:spacing w:after="0" w:line="276" w:lineRule="auto"/>
              <w:rPr>
                <w:rFonts w:cstheme="minorHAnsi"/>
                <w:sz w:val="20"/>
                <w:szCs w:val="20"/>
                <w:lang w:val="en-US"/>
              </w:rPr>
            </w:pPr>
            <w:r w:rsidRPr="00AA4D5C">
              <w:rPr>
                <w:rFonts w:cstheme="minorHAnsi"/>
                <w:sz w:val="20"/>
                <w:szCs w:val="20"/>
                <w:lang w:val="en-US"/>
              </w:rPr>
              <w:t>Red Hat Enterprise Linux minimum 9x; </w:t>
            </w:r>
          </w:p>
        </w:tc>
      </w:tr>
      <w:tr w:rsidR="009B2E13" w:rsidRPr="00AA4D5C" w14:paraId="4ECE69D4" w14:textId="77777777" w:rsidTr="009B2E13">
        <w:trPr>
          <w:tblCellSpacing w:w="15" w:type="dxa"/>
        </w:trPr>
        <w:tc>
          <w:tcPr>
            <w:tcW w:w="2073" w:type="dxa"/>
            <w:gridSpan w:val="2"/>
            <w:vAlign w:val="center"/>
            <w:hideMark/>
          </w:tcPr>
          <w:p w14:paraId="67295C2A"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Zarządzanie</w:t>
            </w:r>
          </w:p>
        </w:tc>
        <w:tc>
          <w:tcPr>
            <w:tcW w:w="8605" w:type="dxa"/>
            <w:gridSpan w:val="2"/>
            <w:vAlign w:val="center"/>
            <w:hideMark/>
          </w:tcPr>
          <w:p w14:paraId="38C1B04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Wbudowane diody informacyjne lub wyświetlacz informujące o stanie serwera - system przewidywania, rozpoznawania awarii; </w:t>
            </w:r>
          </w:p>
          <w:p w14:paraId="799407F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informacja o statusie pracy (poprawny, przewidywana usterka lub usterka) następujących komponentów: </w:t>
            </w:r>
          </w:p>
          <w:p w14:paraId="3F020105" w14:textId="276A97FB"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karty rozszerzeń zainstalowane w </w:t>
            </w:r>
            <w:r w:rsidR="00F522BA" w:rsidRPr="00AA4D5C">
              <w:rPr>
                <w:rFonts w:asciiTheme="minorHAnsi" w:hAnsiTheme="minorHAnsi" w:cstheme="minorHAnsi"/>
                <w:sz w:val="20"/>
                <w:szCs w:val="20"/>
              </w:rPr>
              <w:t>dowolnym slocie</w:t>
            </w:r>
            <w:r w:rsidRPr="00AA4D5C">
              <w:rPr>
                <w:rFonts w:asciiTheme="minorHAnsi" w:hAnsiTheme="minorHAnsi" w:cstheme="minorHAnsi"/>
                <w:sz w:val="20"/>
                <w:szCs w:val="20"/>
              </w:rPr>
              <w:t xml:space="preserve"> PCI Express; </w:t>
            </w:r>
          </w:p>
          <w:p w14:paraId="4AEDED84"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lastRenderedPageBreak/>
              <w:t>procesory CPU; </w:t>
            </w:r>
          </w:p>
          <w:p w14:paraId="24BDAC7C"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pamięć RAM z dokładnością umożliwiającą jednoznaczną identyfikację uszkodzonego modułu pamięci RAM; </w:t>
            </w:r>
          </w:p>
          <w:p w14:paraId="1B8EC81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status karty zarządzającej serwera; </w:t>
            </w:r>
          </w:p>
          <w:p w14:paraId="4FA0142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wentylatory; </w:t>
            </w:r>
          </w:p>
          <w:p w14:paraId="4B31A2D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bateria podtrzymująca ustawienia BIOS płyty głównej; </w:t>
            </w:r>
          </w:p>
          <w:p w14:paraId="4A40CBF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zasilacze; </w:t>
            </w:r>
          </w:p>
          <w:p w14:paraId="32DD0BC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system przewidywania/rozpoznawania awarii musi być niezależny i działać w przypadku odłączenia kabli zasilających serwera (podtrzymywany kondensatorowo lub bateryjnie w celu uruchomienia przy odłączonym zasilaniu sieciowym); </w:t>
            </w:r>
          </w:p>
          <w:p w14:paraId="651AD891"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Zintegrowany z płytą główną serwera kontroler sprzętowy zdalnego zarządzania zgodny z IPMI 2.0 o funkcjonalnościach: </w:t>
            </w:r>
          </w:p>
          <w:p w14:paraId="51F320B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Niezależny od systemu operacyjnego, sprzętowy kontroler umożliwiający pełne zarządzanie, zdalny restart serwera; </w:t>
            </w:r>
          </w:p>
          <w:p w14:paraId="773C12B4"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Dedykowana karta LAN 1 </w:t>
            </w:r>
            <w:proofErr w:type="spellStart"/>
            <w:r w:rsidRPr="00AA4D5C">
              <w:rPr>
                <w:rFonts w:asciiTheme="minorHAnsi" w:hAnsiTheme="minorHAnsi" w:cstheme="minorHAnsi"/>
                <w:sz w:val="20"/>
                <w:szCs w:val="20"/>
              </w:rPr>
              <w:t>Gb</w:t>
            </w:r>
            <w:proofErr w:type="spellEnd"/>
            <w:r w:rsidRPr="00AA4D5C">
              <w:rPr>
                <w:rFonts w:asciiTheme="minorHAnsi" w:hAnsiTheme="minorHAnsi" w:cstheme="minorHAnsi"/>
                <w:sz w:val="20"/>
                <w:szCs w:val="20"/>
              </w:rPr>
              <w:t>/s, dedykowane złącze RJ-45 do komunikacji wyłącznie z kontrolerem zdalnego zarządzania z możliwością przeniesienia tej komunikacji na inną kartę sieciową współdzieloną z systemem operacyjnym; </w:t>
            </w:r>
          </w:p>
          <w:p w14:paraId="56A682F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Dostęp poprzez przeglądarkę Web, SSH; </w:t>
            </w:r>
          </w:p>
          <w:p w14:paraId="4CFC3100"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Zarządzanie mocą i jej zużyciem oraz monitoring zużycia energii; </w:t>
            </w:r>
          </w:p>
          <w:p w14:paraId="01F0A7F8"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Zarządzanie alarmami (zdarzenia poprzez SNMP); </w:t>
            </w:r>
          </w:p>
          <w:p w14:paraId="086875D7"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przejęcia konsoli tekstowej; </w:t>
            </w:r>
          </w:p>
          <w:p w14:paraId="2A7D7B0C" w14:textId="77777777" w:rsidR="009B2E13" w:rsidRPr="00AA4D5C" w:rsidRDefault="009B2E13" w:rsidP="00AA4D5C">
            <w:pPr>
              <w:spacing w:after="0" w:line="276" w:lineRule="auto"/>
              <w:rPr>
                <w:rFonts w:cstheme="minorHAnsi"/>
                <w:sz w:val="20"/>
                <w:szCs w:val="20"/>
              </w:rPr>
            </w:pPr>
          </w:p>
          <w:p w14:paraId="2AE63FD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Moduł BMC z pełną kontrolą KVM przez IP. Przekierowanie konsoli graficznej na poziomie sprzętowym oraz możliwość montowania zdalnych napędów i ich obrazów na poziomie sprzętowym (cyfrowy KVM); </w:t>
            </w:r>
          </w:p>
          <w:p w14:paraId="5E2BC01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serwerów </w:t>
            </w:r>
            <w:proofErr w:type="spellStart"/>
            <w:r w:rsidRPr="00AA4D5C">
              <w:rPr>
                <w:rFonts w:asciiTheme="minorHAnsi" w:hAnsiTheme="minorHAnsi" w:cstheme="minorHAnsi"/>
                <w:sz w:val="20"/>
                <w:szCs w:val="20"/>
              </w:rPr>
              <w:t>proxy</w:t>
            </w:r>
            <w:proofErr w:type="spellEnd"/>
            <w:r w:rsidRPr="00AA4D5C">
              <w:rPr>
                <w:rFonts w:asciiTheme="minorHAnsi" w:hAnsiTheme="minorHAnsi" w:cstheme="minorHAnsi"/>
                <w:sz w:val="20"/>
                <w:szCs w:val="20"/>
              </w:rPr>
              <w:t> (autentykacja); </w:t>
            </w:r>
          </w:p>
          <w:p w14:paraId="4F74C4D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VLAN; </w:t>
            </w:r>
          </w:p>
          <w:p w14:paraId="4DAFB70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konfiguracji parametru Max. </w:t>
            </w:r>
            <w:proofErr w:type="spellStart"/>
            <w:r w:rsidRPr="00AA4D5C">
              <w:rPr>
                <w:rFonts w:asciiTheme="minorHAnsi" w:hAnsiTheme="minorHAnsi" w:cstheme="minorHAnsi"/>
                <w:sz w:val="20"/>
                <w:szCs w:val="20"/>
              </w:rPr>
              <w:t>Transmission</w:t>
            </w:r>
            <w:proofErr w:type="spellEnd"/>
            <w:r w:rsidRPr="00AA4D5C">
              <w:rPr>
                <w:rFonts w:asciiTheme="minorHAnsi" w:hAnsiTheme="minorHAnsi" w:cstheme="minorHAnsi"/>
                <w:sz w:val="20"/>
                <w:szCs w:val="20"/>
              </w:rPr>
              <w:t> Unit (MTU); </w:t>
            </w:r>
          </w:p>
          <w:p w14:paraId="690E7D3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Wsparcie dla protokołu SSDP; </w:t>
            </w:r>
          </w:p>
          <w:p w14:paraId="6BE65462"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protokołów TLS 1.2, SSL v3; </w:t>
            </w:r>
          </w:p>
          <w:p w14:paraId="7E4036A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protokołu LDAP; </w:t>
            </w:r>
          </w:p>
          <w:p w14:paraId="007D72AC"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Synchronizacja czasu poprzez protokół NTP; </w:t>
            </w:r>
          </w:p>
          <w:p w14:paraId="67A4E768"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backupu i odtwarzania ustawień bios serwera oraz ustawień karty zarządzającej; </w:t>
            </w:r>
          </w:p>
          <w:p w14:paraId="3C4E6017"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 </w:t>
            </w:r>
          </w:p>
          <w:p w14:paraId="25C9397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Wbudowana w kartę zarządzającą (lub zainstalowana) pamięć </w:t>
            </w:r>
            <w:proofErr w:type="spellStart"/>
            <w:r w:rsidRPr="00AA4D5C">
              <w:rPr>
                <w:rFonts w:asciiTheme="minorHAnsi" w:hAnsiTheme="minorHAnsi" w:cstheme="minorHAnsi"/>
                <w:sz w:val="20"/>
                <w:szCs w:val="20"/>
              </w:rPr>
              <w:t>flash</w:t>
            </w:r>
            <w:proofErr w:type="spellEnd"/>
            <w:r w:rsidRPr="00AA4D5C">
              <w:rPr>
                <w:rFonts w:asciiTheme="minorHAnsi" w:hAnsiTheme="minorHAnsi" w:cstheme="minorHAnsi"/>
                <w:sz w:val="20"/>
                <w:szCs w:val="20"/>
              </w:rPr>
              <w:t> dająca możliwość zdalnej </w:t>
            </w:r>
            <w:proofErr w:type="spellStart"/>
            <w:r w:rsidRPr="00AA4D5C">
              <w:rPr>
                <w:rFonts w:asciiTheme="minorHAnsi" w:hAnsiTheme="minorHAnsi" w:cstheme="minorHAnsi"/>
                <w:sz w:val="20"/>
                <w:szCs w:val="20"/>
              </w:rPr>
              <w:t>reinstalacji</w:t>
            </w:r>
            <w:proofErr w:type="spellEnd"/>
            <w:r w:rsidRPr="00AA4D5C">
              <w:rPr>
                <w:rFonts w:asciiTheme="minorHAnsi" w:hAnsiTheme="minorHAnsi" w:cstheme="minorHAnsi"/>
                <w:sz w:val="20"/>
                <w:szCs w:val="20"/>
              </w:rPr>
              <w:t> systemu oraz aplikacji z obrazów zainstalowanych w obrębie dedykowanej pamięci </w:t>
            </w:r>
            <w:proofErr w:type="spellStart"/>
            <w:r w:rsidRPr="00AA4D5C">
              <w:rPr>
                <w:rFonts w:asciiTheme="minorHAnsi" w:hAnsiTheme="minorHAnsi" w:cstheme="minorHAnsi"/>
                <w:sz w:val="20"/>
                <w:szCs w:val="20"/>
              </w:rPr>
              <w:t>flash</w:t>
            </w:r>
            <w:proofErr w:type="spellEnd"/>
            <w:r w:rsidRPr="00AA4D5C">
              <w:rPr>
                <w:rFonts w:asciiTheme="minorHAnsi" w:hAnsiTheme="minorHAnsi" w:cstheme="minorHAnsi"/>
                <w:sz w:val="20"/>
                <w:szCs w:val="20"/>
              </w:rPr>
              <w:t> bez użytkowania zewnętrznych nośników lub kopiowania danych poprzez sieć LAN; </w:t>
            </w:r>
          </w:p>
          <w:p w14:paraId="33AE14F2"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posiada możliwość konfiguracji i wykonania aktualizacji BIOS, </w:t>
            </w:r>
            <w:proofErr w:type="spellStart"/>
            <w:r w:rsidRPr="00AA4D5C">
              <w:rPr>
                <w:rFonts w:asciiTheme="minorHAnsi" w:hAnsiTheme="minorHAnsi" w:cstheme="minorHAnsi"/>
                <w:sz w:val="20"/>
                <w:szCs w:val="20"/>
              </w:rPr>
              <w:t>Firmware</w:t>
            </w:r>
            <w:proofErr w:type="spellEnd"/>
            <w:r w:rsidRPr="00AA4D5C">
              <w:rPr>
                <w:rFonts w:asciiTheme="minorHAnsi" w:hAnsiTheme="minorHAnsi" w:cstheme="minorHAnsi"/>
                <w:sz w:val="20"/>
                <w:szCs w:val="20"/>
              </w:rPr>
              <w:t>, sterowników serwera bezpośrednio z GUI (graficzny interfejs) karty zarządzającej serwera bez pośrednictwa innych nośników zewnętrznych i wewnętrznych poza obrębem karty zarządzającej </w:t>
            </w:r>
          </w:p>
          <w:p w14:paraId="386660C8" w14:textId="77777777" w:rsidR="009B2E13" w:rsidRPr="00AA4D5C" w:rsidRDefault="009B2E13" w:rsidP="00AA4D5C">
            <w:pPr>
              <w:spacing w:after="0" w:line="276" w:lineRule="auto"/>
              <w:rPr>
                <w:rFonts w:cstheme="minorHAnsi"/>
                <w:sz w:val="20"/>
                <w:szCs w:val="20"/>
              </w:rPr>
            </w:pPr>
          </w:p>
        </w:tc>
      </w:tr>
      <w:tr w:rsidR="009B2E13" w:rsidRPr="00AA4D5C" w14:paraId="005DD620" w14:textId="77777777" w:rsidTr="009B2E13">
        <w:trPr>
          <w:tblCellSpacing w:w="15" w:type="dxa"/>
        </w:trPr>
        <w:tc>
          <w:tcPr>
            <w:tcW w:w="2073" w:type="dxa"/>
            <w:gridSpan w:val="2"/>
            <w:vAlign w:val="center"/>
            <w:hideMark/>
          </w:tcPr>
          <w:p w14:paraId="5FBED9BB"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lastRenderedPageBreak/>
              <w:t>Gwarancja</w:t>
            </w:r>
          </w:p>
        </w:tc>
        <w:tc>
          <w:tcPr>
            <w:tcW w:w="8605" w:type="dxa"/>
            <w:gridSpan w:val="2"/>
            <w:vAlign w:val="center"/>
            <w:hideMark/>
          </w:tcPr>
          <w:p w14:paraId="37B3D478"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3 lat gwarancji producenta serwera w trybie on-</w:t>
            </w:r>
            <w:proofErr w:type="spellStart"/>
            <w:r w:rsidRPr="00AA4D5C">
              <w:rPr>
                <w:rFonts w:asciiTheme="minorHAnsi" w:hAnsiTheme="minorHAnsi" w:cstheme="minorHAnsi"/>
                <w:sz w:val="20"/>
                <w:szCs w:val="20"/>
              </w:rPr>
              <w:t>site</w:t>
            </w:r>
            <w:proofErr w:type="spellEnd"/>
            <w:r w:rsidRPr="00AA4D5C">
              <w:rPr>
                <w:rFonts w:asciiTheme="minorHAnsi" w:hAnsiTheme="minorHAnsi" w:cstheme="minorHAnsi"/>
                <w:sz w:val="20"/>
                <w:szCs w:val="20"/>
              </w:rPr>
              <w:t> z gwarantowaną skuteczną naprawą w miejscu użytkowania sprzętu do końca następnego dnia od zgłoszenia. Naprawa realizowana przez producenta serwera lub autoryzowany przez producenta serwis. Uszkodzone dyski nie podlegają zwrotowi organizacji serwisowej; </w:t>
            </w:r>
          </w:p>
          <w:p w14:paraId="08EACAE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Funkcja automatycznego zgłaszania usterek i awarii sprzętowych w helpdesk/</w:t>
            </w:r>
            <w:proofErr w:type="spellStart"/>
            <w:r w:rsidRPr="00AA4D5C">
              <w:rPr>
                <w:rFonts w:asciiTheme="minorHAnsi" w:hAnsiTheme="minorHAnsi" w:cstheme="minorHAnsi"/>
                <w:sz w:val="20"/>
                <w:szCs w:val="20"/>
              </w:rPr>
              <w:t>servicedesk</w:t>
            </w:r>
            <w:proofErr w:type="spellEnd"/>
            <w:r w:rsidRPr="00AA4D5C">
              <w:rPr>
                <w:rFonts w:asciiTheme="minorHAnsi" w:hAnsiTheme="minorHAnsi" w:cstheme="minorHAnsi"/>
                <w:sz w:val="20"/>
                <w:szCs w:val="20"/>
              </w:rPr>
              <w:t> producenta sprzętu; </w:t>
            </w:r>
          </w:p>
          <w:p w14:paraId="3276A216" w14:textId="4514207C"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Firma serwisująca musi posiadać ISO 9001:2000 na świadczenie usług serwisowych</w:t>
            </w:r>
            <w:r w:rsidR="00F522BA">
              <w:rPr>
                <w:rFonts w:asciiTheme="minorHAnsi" w:hAnsiTheme="minorHAnsi" w:cstheme="minorHAnsi"/>
                <w:sz w:val="20"/>
                <w:szCs w:val="20"/>
              </w:rPr>
              <w:t xml:space="preserve"> lub certyfikat równoważny</w:t>
            </w:r>
            <w:r w:rsidRPr="00AA4D5C">
              <w:rPr>
                <w:rFonts w:asciiTheme="minorHAnsi" w:hAnsiTheme="minorHAnsi" w:cstheme="minorHAnsi"/>
                <w:sz w:val="20"/>
                <w:szCs w:val="20"/>
              </w:rPr>
              <w:t>; </w:t>
            </w:r>
          </w:p>
          <w:p w14:paraId="0C34F93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lastRenderedPageBreak/>
              <w:t>Bezpłatna dostępność poprawek i aktualizacji BIOS/</w:t>
            </w:r>
            <w:proofErr w:type="spellStart"/>
            <w:r w:rsidRPr="00AA4D5C">
              <w:rPr>
                <w:rFonts w:asciiTheme="minorHAnsi" w:hAnsiTheme="minorHAnsi" w:cstheme="minorHAnsi"/>
                <w:sz w:val="20"/>
                <w:szCs w:val="20"/>
              </w:rPr>
              <w:t>Firmware</w:t>
            </w:r>
            <w:proofErr w:type="spellEnd"/>
            <w:r w:rsidRPr="00AA4D5C">
              <w:rPr>
                <w:rFonts w:asciiTheme="minorHAnsi" w:hAnsiTheme="minorHAnsi" w:cstheme="minorHAnsi"/>
                <w:sz w:val="20"/>
                <w:szCs w:val="20"/>
              </w:rPr>
              <w:t>/sterowników dożywotnio dla oferowanego serwera – jeżeli funkcjonalność ta wymaga dodatkowego serwisu lub licencji producenta serwera, takowy element musi być uwzględniona w ofercie; </w:t>
            </w:r>
          </w:p>
          <w:p w14:paraId="674A6B6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odpłatnego wydłużenia gwarancji producenta do minimum 7 lat w trybie </w:t>
            </w:r>
            <w:proofErr w:type="spellStart"/>
            <w:r w:rsidRPr="00AA4D5C">
              <w:rPr>
                <w:rFonts w:asciiTheme="minorHAnsi" w:hAnsiTheme="minorHAnsi" w:cstheme="minorHAnsi"/>
                <w:sz w:val="20"/>
                <w:szCs w:val="20"/>
              </w:rPr>
              <w:t>onsite</w:t>
            </w:r>
            <w:proofErr w:type="spellEnd"/>
            <w:r w:rsidRPr="00AA4D5C">
              <w:rPr>
                <w:rFonts w:asciiTheme="minorHAnsi" w:hAnsiTheme="minorHAnsi" w:cstheme="minorHAnsi"/>
                <w:sz w:val="20"/>
                <w:szCs w:val="20"/>
              </w:rPr>
              <w:t> z gwarantowanym skutecznym zakończeniem naprawy serwera najpóźniej w następnym dniu roboczym od zgłoszenia usterki (podać koszt na dzień składania oferty). </w:t>
            </w:r>
          </w:p>
          <w:p w14:paraId="2D0845BC" w14:textId="77777777" w:rsidR="009B2E13" w:rsidRPr="00AA4D5C" w:rsidRDefault="009B2E13" w:rsidP="00AA4D5C">
            <w:pPr>
              <w:spacing w:after="0" w:line="276" w:lineRule="auto"/>
              <w:rPr>
                <w:rFonts w:cstheme="minorHAnsi"/>
                <w:sz w:val="20"/>
                <w:szCs w:val="20"/>
              </w:rPr>
            </w:pPr>
          </w:p>
        </w:tc>
      </w:tr>
      <w:tr w:rsidR="009B2E13" w:rsidRPr="00AA4D5C" w14:paraId="52E7F868" w14:textId="77777777" w:rsidTr="009B2E13">
        <w:trPr>
          <w:tblCellSpacing w:w="15" w:type="dxa"/>
        </w:trPr>
        <w:tc>
          <w:tcPr>
            <w:tcW w:w="2073" w:type="dxa"/>
            <w:gridSpan w:val="2"/>
            <w:vAlign w:val="center"/>
          </w:tcPr>
          <w:p w14:paraId="2AEC396E"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lastRenderedPageBreak/>
              <w:t>Dokumentacja, inne </w:t>
            </w:r>
          </w:p>
        </w:tc>
        <w:tc>
          <w:tcPr>
            <w:tcW w:w="8605" w:type="dxa"/>
            <w:gridSpan w:val="2"/>
            <w:vAlign w:val="center"/>
          </w:tcPr>
          <w:p w14:paraId="4364067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Elementy, z których zbudowane są serwery muszą być produktami producenta tych serwerów lub być przez niego certyfikowane oraz całe muszą być objęte gwarancją producenta, wymagane oświadczenie producenta dołączone do oferty; </w:t>
            </w:r>
          </w:p>
          <w:p w14:paraId="6F588207"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musi być fabrycznie nowy i pochodzić z oficjalnego kanału dystrybucyjnego w UE – wymagane oświadczenie producenta dołączone do oferty; </w:t>
            </w:r>
          </w:p>
          <w:p w14:paraId="31814A58" w14:textId="3F554B34"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Ogólnopolska, telefoniczna infolinia/linia techniczna producenta serwera, w ofercie należy podać link do strony producenta na której znajduje się nr telefonu oraz </w:t>
            </w:r>
            <w:r w:rsidR="00F522BA" w:rsidRPr="00AA4D5C">
              <w:rPr>
                <w:rFonts w:asciiTheme="minorHAnsi" w:hAnsiTheme="minorHAnsi" w:cstheme="minorHAnsi"/>
                <w:sz w:val="20"/>
                <w:szCs w:val="20"/>
              </w:rPr>
              <w:t>maila,</w:t>
            </w:r>
            <w:r w:rsidRPr="00AA4D5C">
              <w:rPr>
                <w:rFonts w:asciiTheme="minorHAnsi" w:hAnsiTheme="minorHAnsi" w:cstheme="minorHAnsi"/>
                <w:sz w:val="20"/>
                <w:szCs w:val="20"/>
              </w:rPr>
              <w:t xml:space="preserve"> na który można zgłaszać usterki; </w:t>
            </w:r>
          </w:p>
          <w:p w14:paraId="480DD8ED"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 </w:t>
            </w:r>
          </w:p>
          <w:p w14:paraId="5647D67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aktualizacji i pobrania sterowników do oferowanego modelu serwera w najnowszych certyfikowanych wersjach bezpośrednio z sieci Internet za pośrednictwem strony www producenta serwera; </w:t>
            </w:r>
          </w:p>
          <w:p w14:paraId="1CFB48F5" w14:textId="00F2C44F"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Możliwość pracy w pomieszczeniach o wilgotności w zawierającej się w przedziale 10</w:t>
            </w:r>
            <w:r w:rsidR="00F522BA">
              <w:rPr>
                <w:rFonts w:asciiTheme="minorHAnsi" w:hAnsiTheme="minorHAnsi" w:cstheme="minorHAnsi"/>
                <w:sz w:val="20"/>
                <w:szCs w:val="20"/>
              </w:rPr>
              <w:t>%</w:t>
            </w:r>
            <w:r w:rsidRPr="00AA4D5C">
              <w:rPr>
                <w:rFonts w:asciiTheme="minorHAnsi" w:hAnsiTheme="minorHAnsi" w:cstheme="minorHAnsi"/>
                <w:sz w:val="20"/>
                <w:szCs w:val="20"/>
              </w:rPr>
              <w:t xml:space="preserve"> - 85 %; </w:t>
            </w:r>
          </w:p>
          <w:p w14:paraId="6F2A9B8B"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Zgodność z normami: CB, </w:t>
            </w:r>
            <w:proofErr w:type="spellStart"/>
            <w:r w:rsidRPr="00AA4D5C">
              <w:rPr>
                <w:rFonts w:asciiTheme="minorHAnsi" w:hAnsiTheme="minorHAnsi" w:cstheme="minorHAnsi"/>
                <w:sz w:val="20"/>
                <w:szCs w:val="20"/>
              </w:rPr>
              <w:t>RoHS</w:t>
            </w:r>
            <w:proofErr w:type="spellEnd"/>
            <w:r w:rsidRPr="00AA4D5C">
              <w:rPr>
                <w:rFonts w:asciiTheme="minorHAnsi" w:hAnsiTheme="minorHAnsi" w:cstheme="minorHAnsi"/>
                <w:sz w:val="20"/>
                <w:szCs w:val="20"/>
              </w:rPr>
              <w:t>, WEEE, GS oraz CE. </w:t>
            </w:r>
          </w:p>
          <w:p w14:paraId="509E1AB5" w14:textId="77777777" w:rsidR="009B2E13" w:rsidRPr="00AA4D5C" w:rsidRDefault="009B2E13" w:rsidP="00AA4D5C">
            <w:pPr>
              <w:spacing w:after="0" w:line="276" w:lineRule="auto"/>
              <w:rPr>
                <w:rFonts w:cstheme="minorHAnsi"/>
                <w:sz w:val="20"/>
                <w:szCs w:val="20"/>
              </w:rPr>
            </w:pPr>
          </w:p>
        </w:tc>
      </w:tr>
    </w:tbl>
    <w:p w14:paraId="283197A8" w14:textId="77777777" w:rsidR="00001BE8" w:rsidRPr="00AA4D5C" w:rsidRDefault="00001BE8" w:rsidP="00AA4D5C">
      <w:pPr>
        <w:spacing w:after="0" w:line="276" w:lineRule="auto"/>
        <w:rPr>
          <w:rFonts w:cstheme="minorHAnsi"/>
          <w:sz w:val="20"/>
          <w:szCs w:val="20"/>
        </w:rPr>
      </w:pPr>
    </w:p>
    <w:p w14:paraId="1193D4C3"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3.4. Biblioteka taśmowa (Backup Archiwizacji)</w:t>
      </w:r>
    </w:p>
    <w:tbl>
      <w:tblPr>
        <w:tblW w:w="107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4"/>
        <w:gridCol w:w="9584"/>
      </w:tblGrid>
      <w:tr w:rsidR="009B2E13" w:rsidRPr="00AA4D5C" w14:paraId="0562F4ED" w14:textId="77777777" w:rsidTr="009B2E13">
        <w:trPr>
          <w:tblHeader/>
          <w:tblCellSpacing w:w="15" w:type="dxa"/>
        </w:trPr>
        <w:tc>
          <w:tcPr>
            <w:tcW w:w="0" w:type="auto"/>
            <w:vAlign w:val="center"/>
            <w:hideMark/>
          </w:tcPr>
          <w:p w14:paraId="6F55F050"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Parametr</w:t>
            </w:r>
          </w:p>
        </w:tc>
        <w:tc>
          <w:tcPr>
            <w:tcW w:w="9539" w:type="dxa"/>
            <w:vAlign w:val="center"/>
            <w:hideMark/>
          </w:tcPr>
          <w:p w14:paraId="4EF12519"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Minimalne wymagania</w:t>
            </w:r>
          </w:p>
        </w:tc>
      </w:tr>
      <w:tr w:rsidR="009B2E13" w:rsidRPr="00AA4D5C" w14:paraId="54F9A84A" w14:textId="77777777" w:rsidTr="009B2E13">
        <w:trPr>
          <w:tblCellSpacing w:w="15" w:type="dxa"/>
        </w:trPr>
        <w:tc>
          <w:tcPr>
            <w:tcW w:w="0" w:type="auto"/>
            <w:vAlign w:val="center"/>
            <w:hideMark/>
          </w:tcPr>
          <w:p w14:paraId="405AEB9C"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Typ</w:t>
            </w:r>
          </w:p>
        </w:tc>
        <w:tc>
          <w:tcPr>
            <w:tcW w:w="9539" w:type="dxa"/>
            <w:vAlign w:val="center"/>
            <w:hideMark/>
          </w:tcPr>
          <w:p w14:paraId="7B0D8C65" w14:textId="77777777" w:rsidR="009B2E13" w:rsidRPr="00AA4D5C" w:rsidRDefault="009B2E13" w:rsidP="00AA4D5C">
            <w:pPr>
              <w:pStyle w:val="Zawartotabeli"/>
              <w:spacing w:line="276" w:lineRule="auto"/>
              <w:rPr>
                <w:rFonts w:asciiTheme="minorHAnsi" w:hAnsiTheme="minorHAnsi" w:cstheme="minorHAnsi"/>
                <w:sz w:val="20"/>
                <w:szCs w:val="20"/>
              </w:rPr>
            </w:pPr>
            <w:proofErr w:type="spellStart"/>
            <w:r w:rsidRPr="00AA4D5C">
              <w:rPr>
                <w:rFonts w:asciiTheme="minorHAnsi" w:hAnsiTheme="minorHAnsi" w:cstheme="minorHAnsi"/>
                <w:sz w:val="20"/>
                <w:szCs w:val="20"/>
              </w:rPr>
              <w:t>Autoloader</w:t>
            </w:r>
            <w:proofErr w:type="spellEnd"/>
            <w:r w:rsidRPr="00AA4D5C">
              <w:rPr>
                <w:rFonts w:asciiTheme="minorHAnsi" w:hAnsiTheme="minorHAnsi" w:cstheme="minorHAnsi"/>
                <w:sz w:val="20"/>
                <w:szCs w:val="20"/>
              </w:rPr>
              <w:t>/biblioteka taśmowa w obudowie RACK 19”</w:t>
            </w:r>
          </w:p>
          <w:p w14:paraId="51CFFEE5"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Typ napędu zainstalowanego– minimum LTO 8 z interfejsem SAS </w:t>
            </w:r>
          </w:p>
          <w:p w14:paraId="337268F0"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Wbudowany skaner kodów paskowych na nośnikach LTO </w:t>
            </w:r>
          </w:p>
          <w:p w14:paraId="47309F8C"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Lokalne zarządzanie za pomocą panelu/pulpitu operatora </w:t>
            </w:r>
          </w:p>
          <w:p w14:paraId="2F6587F7"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szyfrowania danych na nośniku LTO </w:t>
            </w:r>
          </w:p>
          <w:p w14:paraId="651DDADB"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Obsługa nośników LTO RW oraz LTO WORM </w:t>
            </w:r>
          </w:p>
          <w:p w14:paraId="4561F261"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Gwarantowana kompatybilność odczytu taśm LTO-8 </w:t>
            </w:r>
          </w:p>
          <w:p w14:paraId="599C3F84"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Gwarantowana kompatybilność zapisu taśm LTO-8 </w:t>
            </w:r>
          </w:p>
          <w:p w14:paraId="5A3D8158"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Interfejs zdalnego zarządzania - Ethernet 10/100Mb/s złącze RJ-45</w:t>
            </w:r>
          </w:p>
        </w:tc>
      </w:tr>
      <w:tr w:rsidR="009B2E13" w:rsidRPr="00AA4D5C" w14:paraId="537AF5ED" w14:textId="77777777" w:rsidTr="009B2E13">
        <w:trPr>
          <w:tblCellSpacing w:w="15" w:type="dxa"/>
        </w:trPr>
        <w:tc>
          <w:tcPr>
            <w:tcW w:w="0" w:type="auto"/>
            <w:vAlign w:val="center"/>
            <w:hideMark/>
          </w:tcPr>
          <w:p w14:paraId="08BA023E"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Pojemność danych</w:t>
            </w:r>
          </w:p>
        </w:tc>
        <w:tc>
          <w:tcPr>
            <w:tcW w:w="9539" w:type="dxa"/>
            <w:vAlign w:val="center"/>
            <w:hideMark/>
          </w:tcPr>
          <w:p w14:paraId="62F4B274" w14:textId="4632ED9F"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Liczba zainstalowanych napędów – 1 szt. </w:t>
            </w:r>
          </w:p>
          <w:p w14:paraId="606EF33E"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Liczba obsługiwanych napędów – minimum 1 szt. </w:t>
            </w:r>
          </w:p>
          <w:p w14:paraId="1B7668F8"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Liczba dostarczonych aktywnych slotów – minimum 8 szt. </w:t>
            </w:r>
          </w:p>
          <w:p w14:paraId="28A5A499" w14:textId="77777777" w:rsidR="009B2E13" w:rsidRPr="00AA4D5C" w:rsidRDefault="009B2E13" w:rsidP="00AA4D5C">
            <w:pPr>
              <w:pStyle w:val="Zawartotabeli"/>
              <w:spacing w:line="276" w:lineRule="auto"/>
              <w:rPr>
                <w:rFonts w:asciiTheme="minorHAnsi" w:hAnsiTheme="minorHAnsi" w:cstheme="minorHAnsi"/>
                <w:sz w:val="20"/>
                <w:szCs w:val="20"/>
                <w:lang w:val="en-US"/>
              </w:rPr>
            </w:pPr>
            <w:proofErr w:type="spellStart"/>
            <w:r w:rsidRPr="00AA4D5C">
              <w:rPr>
                <w:rFonts w:asciiTheme="minorHAnsi" w:hAnsiTheme="minorHAnsi" w:cstheme="minorHAnsi"/>
                <w:sz w:val="20"/>
                <w:szCs w:val="20"/>
                <w:lang w:val="en-US"/>
              </w:rPr>
              <w:t>Liczba</w:t>
            </w:r>
            <w:proofErr w:type="spellEnd"/>
            <w:r w:rsidRPr="00AA4D5C">
              <w:rPr>
                <w:rFonts w:asciiTheme="minorHAnsi" w:hAnsiTheme="minorHAnsi" w:cstheme="minorHAnsi"/>
                <w:sz w:val="20"/>
                <w:szCs w:val="20"/>
                <w:lang w:val="en-US"/>
              </w:rPr>
              <w:t> </w:t>
            </w:r>
            <w:proofErr w:type="spellStart"/>
            <w:r w:rsidRPr="00AA4D5C">
              <w:rPr>
                <w:rFonts w:asciiTheme="minorHAnsi" w:hAnsiTheme="minorHAnsi" w:cstheme="minorHAnsi"/>
                <w:sz w:val="20"/>
                <w:szCs w:val="20"/>
                <w:lang w:val="en-US"/>
              </w:rPr>
              <w:t>slotów</w:t>
            </w:r>
            <w:proofErr w:type="spellEnd"/>
            <w:r w:rsidRPr="00AA4D5C">
              <w:rPr>
                <w:rFonts w:asciiTheme="minorHAnsi" w:hAnsiTheme="minorHAnsi" w:cstheme="minorHAnsi"/>
                <w:sz w:val="20"/>
                <w:szCs w:val="20"/>
                <w:lang w:val="en-US"/>
              </w:rPr>
              <w:t> Import/Export – minimum 1 </w:t>
            </w:r>
            <w:proofErr w:type="spellStart"/>
            <w:r w:rsidRPr="00AA4D5C">
              <w:rPr>
                <w:rFonts w:asciiTheme="minorHAnsi" w:hAnsiTheme="minorHAnsi" w:cstheme="minorHAnsi"/>
                <w:sz w:val="20"/>
                <w:szCs w:val="20"/>
                <w:lang w:val="en-US"/>
              </w:rPr>
              <w:t>szt</w:t>
            </w:r>
            <w:proofErr w:type="spellEnd"/>
            <w:r w:rsidRPr="00AA4D5C">
              <w:rPr>
                <w:rFonts w:asciiTheme="minorHAnsi" w:hAnsiTheme="minorHAnsi" w:cstheme="minorHAnsi"/>
                <w:sz w:val="20"/>
                <w:szCs w:val="20"/>
                <w:lang w:val="en-US"/>
              </w:rPr>
              <w:t>. </w:t>
            </w:r>
          </w:p>
        </w:tc>
      </w:tr>
      <w:tr w:rsidR="009B2E13" w:rsidRPr="00AA4D5C" w14:paraId="42F569DF" w14:textId="77777777" w:rsidTr="009B2E13">
        <w:trPr>
          <w:tblCellSpacing w:w="15" w:type="dxa"/>
        </w:trPr>
        <w:tc>
          <w:tcPr>
            <w:tcW w:w="0" w:type="auto"/>
            <w:vAlign w:val="center"/>
            <w:hideMark/>
          </w:tcPr>
          <w:p w14:paraId="2F3974D1"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Transfer danych</w:t>
            </w:r>
          </w:p>
        </w:tc>
        <w:tc>
          <w:tcPr>
            <w:tcW w:w="9539" w:type="dxa"/>
            <w:vAlign w:val="center"/>
            <w:hideMark/>
          </w:tcPr>
          <w:p w14:paraId="4A434919"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Zapis danych: minimum 300 MB/s </w:t>
            </w:r>
          </w:p>
          <w:p w14:paraId="12580F63"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Odczyt danych: minimum 750 MB/s </w:t>
            </w:r>
          </w:p>
          <w:p w14:paraId="5753117F"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Rozmiar bufora: minimum 1000 MB </w:t>
            </w:r>
          </w:p>
        </w:tc>
      </w:tr>
      <w:tr w:rsidR="009B2E13" w:rsidRPr="004F438C" w14:paraId="6C856AC1" w14:textId="77777777" w:rsidTr="009B2E13">
        <w:trPr>
          <w:tblCellSpacing w:w="15" w:type="dxa"/>
        </w:trPr>
        <w:tc>
          <w:tcPr>
            <w:tcW w:w="0" w:type="auto"/>
            <w:vAlign w:val="center"/>
            <w:hideMark/>
          </w:tcPr>
          <w:p w14:paraId="5BEB7AC8"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Kasety</w:t>
            </w:r>
          </w:p>
        </w:tc>
        <w:tc>
          <w:tcPr>
            <w:tcW w:w="9539" w:type="dxa"/>
            <w:vAlign w:val="center"/>
            <w:hideMark/>
          </w:tcPr>
          <w:p w14:paraId="73D244A3" w14:textId="77777777" w:rsidR="009B2E13" w:rsidRPr="00AA4D5C" w:rsidRDefault="009B2E13" w:rsidP="00AA4D5C">
            <w:pPr>
              <w:spacing w:after="0" w:line="276" w:lineRule="auto"/>
              <w:rPr>
                <w:rFonts w:cstheme="minorHAnsi"/>
                <w:sz w:val="20"/>
                <w:szCs w:val="20"/>
                <w:lang w:val="en-US"/>
              </w:rPr>
            </w:pPr>
            <w:r w:rsidRPr="00AA4D5C">
              <w:rPr>
                <w:rFonts w:cstheme="minorHAnsi"/>
                <w:sz w:val="20"/>
                <w:szCs w:val="20"/>
                <w:lang w:val="en-US"/>
              </w:rPr>
              <w:t xml:space="preserve">minimum 8 </w:t>
            </w:r>
            <w:proofErr w:type="spellStart"/>
            <w:r w:rsidRPr="00AA4D5C">
              <w:rPr>
                <w:rFonts w:cstheme="minorHAnsi"/>
                <w:sz w:val="20"/>
                <w:szCs w:val="20"/>
                <w:lang w:val="en-US"/>
              </w:rPr>
              <w:t>szt</w:t>
            </w:r>
            <w:proofErr w:type="spellEnd"/>
            <w:r w:rsidRPr="00AA4D5C">
              <w:rPr>
                <w:rFonts w:cstheme="minorHAnsi"/>
                <w:sz w:val="20"/>
                <w:szCs w:val="20"/>
                <w:lang w:val="en-US"/>
              </w:rPr>
              <w:t xml:space="preserve">. Data Cartridge LTO-8 RW + 1 Cartridge </w:t>
            </w:r>
            <w:proofErr w:type="spellStart"/>
            <w:r w:rsidRPr="00AA4D5C">
              <w:rPr>
                <w:rFonts w:cstheme="minorHAnsi"/>
                <w:sz w:val="20"/>
                <w:szCs w:val="20"/>
                <w:lang w:val="en-US"/>
              </w:rPr>
              <w:t>czyszczący</w:t>
            </w:r>
            <w:proofErr w:type="spellEnd"/>
            <w:r w:rsidRPr="00AA4D5C">
              <w:rPr>
                <w:rFonts w:cstheme="minorHAnsi"/>
                <w:sz w:val="20"/>
                <w:szCs w:val="20"/>
                <w:lang w:val="en-US"/>
              </w:rPr>
              <w:t xml:space="preserve"> LTO</w:t>
            </w:r>
          </w:p>
        </w:tc>
      </w:tr>
      <w:tr w:rsidR="009B2E13" w:rsidRPr="00AA4D5C" w14:paraId="07EE7637" w14:textId="77777777" w:rsidTr="009B2E13">
        <w:trPr>
          <w:tblCellSpacing w:w="15" w:type="dxa"/>
        </w:trPr>
        <w:tc>
          <w:tcPr>
            <w:tcW w:w="0" w:type="auto"/>
            <w:vAlign w:val="center"/>
            <w:hideMark/>
          </w:tcPr>
          <w:p w14:paraId="555D70F0"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Połączenie</w:t>
            </w:r>
          </w:p>
        </w:tc>
        <w:tc>
          <w:tcPr>
            <w:tcW w:w="9539" w:type="dxa"/>
            <w:vAlign w:val="center"/>
            <w:hideMark/>
          </w:tcPr>
          <w:p w14:paraId="7CC286B8"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Interfejs SAS</w:t>
            </w:r>
          </w:p>
        </w:tc>
      </w:tr>
      <w:tr w:rsidR="009B2E13" w:rsidRPr="00AA4D5C" w14:paraId="67688AC5" w14:textId="77777777" w:rsidTr="009B2E13">
        <w:trPr>
          <w:tblCellSpacing w:w="15" w:type="dxa"/>
        </w:trPr>
        <w:tc>
          <w:tcPr>
            <w:tcW w:w="0" w:type="auto"/>
            <w:vAlign w:val="center"/>
            <w:hideMark/>
          </w:tcPr>
          <w:p w14:paraId="6239C7E3"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t>Normy i standardy</w:t>
            </w:r>
          </w:p>
        </w:tc>
        <w:tc>
          <w:tcPr>
            <w:tcW w:w="9539" w:type="dxa"/>
            <w:vAlign w:val="center"/>
            <w:hideMark/>
          </w:tcPr>
          <w:p w14:paraId="5DB63A3C" w14:textId="77777777" w:rsidR="009B2E13" w:rsidRPr="00AA4D5C" w:rsidRDefault="009B2E13"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EN 60950-1, IEC 60950-1, UL 60950-1, CSA 60950-1 </w:t>
            </w:r>
          </w:p>
          <w:p w14:paraId="32E509C8" w14:textId="77777777" w:rsidR="009B2E13" w:rsidRPr="00AA4D5C" w:rsidRDefault="009B2E13"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EN 55022 Class A, EN 61000-3-3, EN 61000-3-2, ICES 003 Class A, FCC Part-15 Class A, VCCI Class A, AS/NZS CISPR22 Class A, CNS 13438, EN 55024 </w:t>
            </w:r>
          </w:p>
          <w:p w14:paraId="1DB9B3F4" w14:textId="77777777" w:rsidR="009B2E13" w:rsidRDefault="009B2E13" w:rsidP="00AA4D5C">
            <w:pPr>
              <w:spacing w:after="0" w:line="276" w:lineRule="auto"/>
              <w:rPr>
                <w:rFonts w:cstheme="minorHAnsi"/>
                <w:sz w:val="20"/>
                <w:szCs w:val="20"/>
              </w:rPr>
            </w:pPr>
            <w:proofErr w:type="spellStart"/>
            <w:r w:rsidRPr="00AA4D5C">
              <w:rPr>
                <w:rFonts w:cstheme="minorHAnsi"/>
                <w:sz w:val="20"/>
                <w:szCs w:val="20"/>
              </w:rPr>
              <w:t>RoHS</w:t>
            </w:r>
            <w:proofErr w:type="spellEnd"/>
            <w:r w:rsidRPr="00AA4D5C">
              <w:rPr>
                <w:rFonts w:cstheme="minorHAnsi"/>
                <w:sz w:val="20"/>
                <w:szCs w:val="20"/>
              </w:rPr>
              <w:t>, </w:t>
            </w:r>
            <w:proofErr w:type="spellStart"/>
            <w:r w:rsidRPr="00AA4D5C">
              <w:rPr>
                <w:rFonts w:cstheme="minorHAnsi"/>
                <w:sz w:val="20"/>
                <w:szCs w:val="20"/>
              </w:rPr>
              <w:t>Weee</w:t>
            </w:r>
            <w:proofErr w:type="spellEnd"/>
            <w:r w:rsidRPr="00AA4D5C">
              <w:rPr>
                <w:rFonts w:cstheme="minorHAnsi"/>
                <w:sz w:val="20"/>
                <w:szCs w:val="20"/>
              </w:rPr>
              <w:t>, 2011/65/EC </w:t>
            </w:r>
          </w:p>
          <w:p w14:paraId="17B50C69" w14:textId="07F7885D" w:rsidR="00F522BA" w:rsidRPr="00AA4D5C" w:rsidRDefault="00F522BA" w:rsidP="00AA4D5C">
            <w:pPr>
              <w:spacing w:after="0" w:line="276" w:lineRule="auto"/>
              <w:rPr>
                <w:rFonts w:cstheme="minorHAnsi"/>
                <w:sz w:val="20"/>
                <w:szCs w:val="20"/>
              </w:rPr>
            </w:pPr>
            <w:r>
              <w:rPr>
                <w:rFonts w:cstheme="minorHAnsi"/>
                <w:sz w:val="20"/>
                <w:szCs w:val="20"/>
              </w:rPr>
              <w:lastRenderedPageBreak/>
              <w:t>Lub normy równoważne</w:t>
            </w:r>
          </w:p>
        </w:tc>
      </w:tr>
      <w:tr w:rsidR="009B2E13" w:rsidRPr="00AA4D5C" w14:paraId="7520FF53" w14:textId="77777777" w:rsidTr="009B2E13">
        <w:trPr>
          <w:tblCellSpacing w:w="15" w:type="dxa"/>
        </w:trPr>
        <w:tc>
          <w:tcPr>
            <w:tcW w:w="0" w:type="auto"/>
            <w:vAlign w:val="center"/>
            <w:hideMark/>
          </w:tcPr>
          <w:p w14:paraId="30A08B13" w14:textId="77777777" w:rsidR="009B2E13" w:rsidRPr="00AA4D5C" w:rsidRDefault="009B2E13" w:rsidP="00AA4D5C">
            <w:pPr>
              <w:spacing w:after="0" w:line="276" w:lineRule="auto"/>
              <w:rPr>
                <w:rFonts w:cstheme="minorHAnsi"/>
                <w:sz w:val="20"/>
                <w:szCs w:val="20"/>
              </w:rPr>
            </w:pPr>
            <w:r w:rsidRPr="00AA4D5C">
              <w:rPr>
                <w:rFonts w:cstheme="minorHAnsi"/>
                <w:sz w:val="20"/>
                <w:szCs w:val="20"/>
              </w:rPr>
              <w:lastRenderedPageBreak/>
              <w:t>Gwarancja</w:t>
            </w:r>
          </w:p>
        </w:tc>
        <w:tc>
          <w:tcPr>
            <w:tcW w:w="9539" w:type="dxa"/>
            <w:vAlign w:val="center"/>
            <w:hideMark/>
          </w:tcPr>
          <w:p w14:paraId="1A0413C6"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36 miesięcy on-</w:t>
            </w:r>
            <w:proofErr w:type="spellStart"/>
            <w:r w:rsidRPr="00AA4D5C">
              <w:rPr>
                <w:rFonts w:asciiTheme="minorHAnsi" w:hAnsiTheme="minorHAnsi" w:cstheme="minorHAnsi"/>
                <w:sz w:val="20"/>
                <w:szCs w:val="20"/>
              </w:rPr>
              <w:t>site</w:t>
            </w:r>
            <w:proofErr w:type="spellEnd"/>
            <w:r w:rsidRPr="00AA4D5C">
              <w:rPr>
                <w:rFonts w:asciiTheme="minorHAnsi" w:hAnsiTheme="minorHAnsi" w:cstheme="minorHAnsi"/>
                <w:sz w:val="20"/>
                <w:szCs w:val="20"/>
              </w:rPr>
              <w:t xml:space="preserve">, </w:t>
            </w:r>
          </w:p>
          <w:p w14:paraId="29774B6D"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Realizowana w miejscu instalacji sprzętu, gwarantowana skuteczna naprawa do końca następnego dnia roboczego od zgłoszenia. </w:t>
            </w:r>
          </w:p>
          <w:p w14:paraId="60956CC9" w14:textId="77777777" w:rsidR="009B2E13" w:rsidRPr="00AA4D5C" w:rsidRDefault="009B2E13"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Firma serwisująca musi posiadać ISO 9001:2000 na świadczenie usług serwisowych oraz posiadać autoryzacje producenta  – dokumenty potwierdzające załączyć do oferty. </w:t>
            </w:r>
          </w:p>
          <w:p w14:paraId="5F7B5334" w14:textId="77777777" w:rsidR="009B2E13" w:rsidRPr="00AA4D5C" w:rsidRDefault="009B2E13" w:rsidP="00AA4D5C">
            <w:pPr>
              <w:spacing w:after="0" w:line="276" w:lineRule="auto"/>
              <w:rPr>
                <w:rFonts w:cstheme="minorHAnsi"/>
                <w:sz w:val="20"/>
                <w:szCs w:val="20"/>
              </w:rPr>
            </w:pPr>
          </w:p>
        </w:tc>
      </w:tr>
    </w:tbl>
    <w:p w14:paraId="0DF00605" w14:textId="77777777" w:rsidR="00001BE8" w:rsidRPr="00AA4D5C" w:rsidRDefault="00001BE8" w:rsidP="00AA4D5C">
      <w:pPr>
        <w:spacing w:after="0" w:line="276" w:lineRule="auto"/>
        <w:rPr>
          <w:rFonts w:cstheme="minorHAnsi"/>
          <w:sz w:val="20"/>
          <w:szCs w:val="20"/>
        </w:rPr>
      </w:pPr>
    </w:p>
    <w:p w14:paraId="4C23B2D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3.5. Zasoby sieciowe NAS</w:t>
      </w:r>
    </w:p>
    <w:p w14:paraId="10902DA9" w14:textId="2AD2BD89"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3.5.1. NAS lokalny – 2 szt</w:t>
      </w:r>
      <w:r w:rsidR="00F522BA">
        <w:rPr>
          <w:rFonts w:cstheme="minorHAnsi"/>
          <w:b/>
          <w:bCs/>
          <w:sz w:val="20"/>
          <w:szCs w:val="20"/>
        </w:rPr>
        <w:t>.</w:t>
      </w:r>
    </w:p>
    <w:tbl>
      <w:tblPr>
        <w:tblW w:w="1077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00"/>
        <w:gridCol w:w="9075"/>
      </w:tblGrid>
      <w:tr w:rsidR="00C500C7" w:rsidRPr="00AA4D5C" w14:paraId="5E3E838B" w14:textId="77777777" w:rsidTr="00C500C7">
        <w:tc>
          <w:tcPr>
            <w:tcW w:w="1700" w:type="dxa"/>
            <w:vAlign w:val="center"/>
          </w:tcPr>
          <w:p w14:paraId="06345A2E"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Parametr lub warunek </w:t>
            </w:r>
          </w:p>
        </w:tc>
        <w:tc>
          <w:tcPr>
            <w:tcW w:w="9075" w:type="dxa"/>
            <w:vAlign w:val="center"/>
          </w:tcPr>
          <w:p w14:paraId="21744984"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Opis parametrów technicznych / Minimalne</w:t>
            </w:r>
          </w:p>
        </w:tc>
      </w:tr>
      <w:tr w:rsidR="00C500C7" w:rsidRPr="00AA4D5C" w14:paraId="63AA858B" w14:textId="77777777" w:rsidTr="00C500C7">
        <w:tc>
          <w:tcPr>
            <w:tcW w:w="1700" w:type="dxa"/>
            <w:vAlign w:val="center"/>
          </w:tcPr>
          <w:p w14:paraId="1F495CB7"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Obudowa </w:t>
            </w:r>
          </w:p>
        </w:tc>
        <w:tc>
          <w:tcPr>
            <w:tcW w:w="9075" w:type="dxa"/>
            <w:vAlign w:val="center"/>
          </w:tcPr>
          <w:p w14:paraId="5C769D90" w14:textId="77777777" w:rsidR="00C500C7" w:rsidRPr="00AA4D5C" w:rsidRDefault="00C500C7" w:rsidP="00AA4D5C">
            <w:pPr>
              <w:pStyle w:val="Zawartotabeli"/>
              <w:spacing w:line="276" w:lineRule="auto"/>
              <w:rPr>
                <w:rFonts w:asciiTheme="minorHAnsi" w:hAnsiTheme="minorHAnsi" w:cstheme="minorHAnsi"/>
                <w:sz w:val="20"/>
                <w:szCs w:val="20"/>
              </w:rPr>
            </w:pPr>
            <w:proofErr w:type="spellStart"/>
            <w:r w:rsidRPr="00AA4D5C">
              <w:rPr>
                <w:rFonts w:asciiTheme="minorHAnsi" w:hAnsiTheme="minorHAnsi" w:cstheme="minorHAnsi"/>
                <w:sz w:val="20"/>
                <w:szCs w:val="20"/>
              </w:rPr>
              <w:t>Rack</w:t>
            </w:r>
            <w:proofErr w:type="spellEnd"/>
            <w:r w:rsidRPr="00AA4D5C">
              <w:rPr>
                <w:rFonts w:asciiTheme="minorHAnsi" w:hAnsiTheme="minorHAnsi" w:cstheme="minorHAnsi"/>
                <w:sz w:val="20"/>
                <w:szCs w:val="20"/>
              </w:rPr>
              <w:t>, </w:t>
            </w:r>
            <w:proofErr w:type="spellStart"/>
            <w:r w:rsidRPr="00AA4D5C">
              <w:rPr>
                <w:rFonts w:asciiTheme="minorHAnsi" w:hAnsiTheme="minorHAnsi" w:cstheme="minorHAnsi"/>
                <w:sz w:val="20"/>
                <w:szCs w:val="20"/>
              </w:rPr>
              <w:t>maks</w:t>
            </w:r>
            <w:proofErr w:type="spellEnd"/>
            <w:r w:rsidRPr="00AA4D5C">
              <w:rPr>
                <w:rFonts w:asciiTheme="minorHAnsi" w:hAnsiTheme="minorHAnsi" w:cstheme="minorHAnsi"/>
                <w:sz w:val="20"/>
                <w:szCs w:val="20"/>
              </w:rPr>
              <w:t> 2U </w:t>
            </w:r>
          </w:p>
        </w:tc>
      </w:tr>
      <w:tr w:rsidR="00C500C7" w:rsidRPr="00AA4D5C" w14:paraId="73732777" w14:textId="77777777" w:rsidTr="00C500C7">
        <w:tc>
          <w:tcPr>
            <w:tcW w:w="1700" w:type="dxa"/>
            <w:vAlign w:val="center"/>
          </w:tcPr>
          <w:p w14:paraId="1FD1FF0A"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Procesor </w:t>
            </w:r>
          </w:p>
        </w:tc>
        <w:tc>
          <w:tcPr>
            <w:tcW w:w="9075" w:type="dxa"/>
            <w:vAlign w:val="center"/>
          </w:tcPr>
          <w:p w14:paraId="5631D86E" w14:textId="71BE0343"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4-rdzeniowy/4-wątkowy </w:t>
            </w:r>
            <w:r w:rsidR="00F522BA" w:rsidRPr="00AA4D5C">
              <w:rPr>
                <w:rFonts w:asciiTheme="minorHAnsi" w:hAnsiTheme="minorHAnsi" w:cstheme="minorHAnsi"/>
                <w:sz w:val="20"/>
                <w:szCs w:val="20"/>
              </w:rPr>
              <w:t>minimum 2</w:t>
            </w:r>
            <w:r w:rsidRPr="00AA4D5C">
              <w:rPr>
                <w:rFonts w:asciiTheme="minorHAnsi" w:hAnsiTheme="minorHAnsi" w:cstheme="minorHAnsi"/>
                <w:sz w:val="20"/>
                <w:szCs w:val="20"/>
              </w:rPr>
              <w:t>,0 GHz </w:t>
            </w:r>
          </w:p>
        </w:tc>
      </w:tr>
      <w:tr w:rsidR="00C500C7" w:rsidRPr="00AA4D5C" w14:paraId="76FD5FA8" w14:textId="77777777" w:rsidTr="00C500C7">
        <w:tc>
          <w:tcPr>
            <w:tcW w:w="1700" w:type="dxa"/>
            <w:vAlign w:val="center"/>
          </w:tcPr>
          <w:p w14:paraId="23BE006F"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Pamięć </w:t>
            </w:r>
          </w:p>
        </w:tc>
        <w:tc>
          <w:tcPr>
            <w:tcW w:w="9075" w:type="dxa"/>
            <w:vAlign w:val="center"/>
          </w:tcPr>
          <w:p w14:paraId="4B23741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8 GB (możliwość rozbudowy do 16 GB) </w:t>
            </w:r>
          </w:p>
        </w:tc>
      </w:tr>
      <w:tr w:rsidR="00C500C7" w:rsidRPr="00AA4D5C" w14:paraId="6440179C" w14:textId="77777777" w:rsidTr="00C500C7">
        <w:tc>
          <w:tcPr>
            <w:tcW w:w="1700" w:type="dxa"/>
            <w:vAlign w:val="center"/>
          </w:tcPr>
          <w:p w14:paraId="714BA285"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Zatoki na dyski </w:t>
            </w:r>
          </w:p>
        </w:tc>
        <w:tc>
          <w:tcPr>
            <w:tcW w:w="9075" w:type="dxa"/>
            <w:vAlign w:val="center"/>
          </w:tcPr>
          <w:p w14:paraId="7DA6B722" w14:textId="5AC0CF09"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8 szt</w:t>
            </w:r>
            <w:r w:rsidR="00F522BA">
              <w:rPr>
                <w:rFonts w:asciiTheme="minorHAnsi" w:hAnsiTheme="minorHAnsi" w:cstheme="minorHAnsi"/>
                <w:sz w:val="20"/>
                <w:szCs w:val="20"/>
              </w:rPr>
              <w:t>.</w:t>
            </w:r>
            <w:r w:rsidRPr="00AA4D5C">
              <w:rPr>
                <w:rFonts w:asciiTheme="minorHAnsi" w:hAnsiTheme="minorHAnsi" w:cstheme="minorHAnsi"/>
                <w:sz w:val="20"/>
                <w:szCs w:val="20"/>
              </w:rPr>
              <w:t> 3,5” </w:t>
            </w:r>
          </w:p>
        </w:tc>
      </w:tr>
      <w:tr w:rsidR="00C500C7" w:rsidRPr="00AA4D5C" w14:paraId="64A6F3E0" w14:textId="77777777" w:rsidTr="00C500C7">
        <w:tc>
          <w:tcPr>
            <w:tcW w:w="1700" w:type="dxa"/>
            <w:vAlign w:val="center"/>
          </w:tcPr>
          <w:p w14:paraId="09D6A8FF"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Porty LAN </w:t>
            </w:r>
          </w:p>
        </w:tc>
        <w:tc>
          <w:tcPr>
            <w:tcW w:w="9075" w:type="dxa"/>
            <w:vAlign w:val="center"/>
          </w:tcPr>
          <w:p w14:paraId="0B1DF2A4" w14:textId="70AF6A94"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2 szt</w:t>
            </w:r>
            <w:r w:rsidR="00F522BA">
              <w:rPr>
                <w:rFonts w:asciiTheme="minorHAnsi" w:hAnsiTheme="minorHAnsi" w:cstheme="minorHAnsi"/>
                <w:sz w:val="20"/>
                <w:szCs w:val="20"/>
              </w:rPr>
              <w:t>.</w:t>
            </w:r>
            <w:r w:rsidRPr="00AA4D5C">
              <w:rPr>
                <w:rFonts w:asciiTheme="minorHAnsi" w:hAnsiTheme="minorHAnsi" w:cstheme="minorHAnsi"/>
                <w:sz w:val="20"/>
                <w:szCs w:val="20"/>
              </w:rPr>
              <w:t> 10Gb SFP+ </w:t>
            </w:r>
          </w:p>
        </w:tc>
      </w:tr>
      <w:tr w:rsidR="00C500C7" w:rsidRPr="004F438C" w14:paraId="7EC9EBF4" w14:textId="77777777" w:rsidTr="00C500C7">
        <w:tc>
          <w:tcPr>
            <w:tcW w:w="1700" w:type="dxa"/>
            <w:vAlign w:val="center"/>
          </w:tcPr>
          <w:p w14:paraId="73E6CF95"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Obsługiwane systemy operacyjne klienta </w:t>
            </w:r>
          </w:p>
        </w:tc>
        <w:tc>
          <w:tcPr>
            <w:tcW w:w="9075" w:type="dxa"/>
            <w:vAlign w:val="center"/>
          </w:tcPr>
          <w:p w14:paraId="78B686F4" w14:textId="77777777" w:rsidR="00C500C7" w:rsidRPr="00AA4D5C" w:rsidRDefault="00C500C7" w:rsidP="00AA4D5C">
            <w:pPr>
              <w:pStyle w:val="Zawartotabeli"/>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Apple Mac OS 10.10 lub nowszy </w:t>
            </w:r>
          </w:p>
          <w:p w14:paraId="0D643A5A" w14:textId="77777777" w:rsidR="00C500C7" w:rsidRPr="00AA4D5C" w:rsidRDefault="00C500C7" w:rsidP="00AA4D5C">
            <w:pPr>
              <w:pStyle w:val="Zawartotabeli"/>
              <w:tabs>
                <w:tab w:val="left" w:pos="709"/>
              </w:tabs>
              <w:spacing w:line="276" w:lineRule="auto"/>
              <w:rPr>
                <w:rFonts w:asciiTheme="minorHAnsi" w:hAnsiTheme="minorHAnsi" w:cstheme="minorHAnsi"/>
                <w:sz w:val="20"/>
                <w:szCs w:val="20"/>
              </w:rPr>
            </w:pPr>
            <w:proofErr w:type="spellStart"/>
            <w:r w:rsidRPr="00AA4D5C">
              <w:rPr>
                <w:rFonts w:asciiTheme="minorHAnsi" w:hAnsiTheme="minorHAnsi" w:cstheme="minorHAnsi"/>
                <w:sz w:val="20"/>
                <w:szCs w:val="20"/>
              </w:rPr>
              <w:t>Ubuntu</w:t>
            </w:r>
            <w:proofErr w:type="spellEnd"/>
            <w:r w:rsidRPr="00AA4D5C">
              <w:rPr>
                <w:rFonts w:asciiTheme="minorHAnsi" w:hAnsiTheme="minorHAnsi" w:cstheme="minorHAnsi"/>
                <w:sz w:val="20"/>
                <w:szCs w:val="20"/>
              </w:rPr>
              <w:t> 14.04, </w:t>
            </w:r>
            <w:proofErr w:type="spellStart"/>
            <w:r w:rsidRPr="00AA4D5C">
              <w:rPr>
                <w:rFonts w:asciiTheme="minorHAnsi" w:hAnsiTheme="minorHAnsi" w:cstheme="minorHAnsi"/>
                <w:sz w:val="20"/>
                <w:szCs w:val="20"/>
              </w:rPr>
              <w:t>CentOS</w:t>
            </w:r>
            <w:proofErr w:type="spellEnd"/>
            <w:r w:rsidRPr="00AA4D5C">
              <w:rPr>
                <w:rFonts w:asciiTheme="minorHAnsi" w:hAnsiTheme="minorHAnsi" w:cstheme="minorHAnsi"/>
                <w:sz w:val="20"/>
                <w:szCs w:val="20"/>
              </w:rPr>
              <w:t> 7, RHEL 6.6, SUSE 12 lub nowszy Linux </w:t>
            </w:r>
          </w:p>
          <w:p w14:paraId="591F3DF9" w14:textId="77777777" w:rsidR="00C500C7" w:rsidRPr="00AA4D5C" w:rsidRDefault="00C500C7" w:rsidP="00AA4D5C">
            <w:pPr>
              <w:pStyle w:val="Zawartotabeli"/>
              <w:tabs>
                <w:tab w:val="left" w:pos="709"/>
              </w:tabs>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IBM AIX 7, Solaris 10 </w:t>
            </w:r>
            <w:proofErr w:type="spellStart"/>
            <w:r w:rsidRPr="00AA4D5C">
              <w:rPr>
                <w:rFonts w:asciiTheme="minorHAnsi" w:hAnsiTheme="minorHAnsi" w:cstheme="minorHAnsi"/>
                <w:sz w:val="20"/>
                <w:szCs w:val="20"/>
                <w:lang w:val="en-US"/>
              </w:rPr>
              <w:t>lub</w:t>
            </w:r>
            <w:proofErr w:type="spellEnd"/>
            <w:r w:rsidRPr="00AA4D5C">
              <w:rPr>
                <w:rFonts w:asciiTheme="minorHAnsi" w:hAnsiTheme="minorHAnsi" w:cstheme="minorHAnsi"/>
                <w:sz w:val="20"/>
                <w:szCs w:val="20"/>
                <w:lang w:val="en-US"/>
              </w:rPr>
              <w:t xml:space="preserve"> </w:t>
            </w:r>
            <w:proofErr w:type="spellStart"/>
            <w:r w:rsidRPr="00AA4D5C">
              <w:rPr>
                <w:rFonts w:asciiTheme="minorHAnsi" w:hAnsiTheme="minorHAnsi" w:cstheme="minorHAnsi"/>
                <w:sz w:val="20"/>
                <w:szCs w:val="20"/>
                <w:lang w:val="en-US"/>
              </w:rPr>
              <w:t>nowszy</w:t>
            </w:r>
            <w:proofErr w:type="spellEnd"/>
            <w:r w:rsidRPr="00AA4D5C">
              <w:rPr>
                <w:rFonts w:asciiTheme="minorHAnsi" w:hAnsiTheme="minorHAnsi" w:cstheme="minorHAnsi"/>
                <w:sz w:val="20"/>
                <w:szCs w:val="20"/>
                <w:lang w:val="en-US"/>
              </w:rPr>
              <w:t xml:space="preserve"> UNIX </w:t>
            </w:r>
          </w:p>
          <w:p w14:paraId="1E996AE7" w14:textId="77777777" w:rsidR="00C500C7" w:rsidRPr="00AA4D5C" w:rsidRDefault="00C500C7" w:rsidP="00AA4D5C">
            <w:pPr>
              <w:pStyle w:val="Zawartotabeli"/>
              <w:tabs>
                <w:tab w:val="left" w:pos="709"/>
              </w:tabs>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Microsoft Windows 7, 8, 10 </w:t>
            </w:r>
            <w:proofErr w:type="spellStart"/>
            <w:r w:rsidRPr="00AA4D5C">
              <w:rPr>
                <w:rFonts w:asciiTheme="minorHAnsi" w:hAnsiTheme="minorHAnsi" w:cstheme="minorHAnsi"/>
                <w:sz w:val="20"/>
                <w:szCs w:val="20"/>
                <w:lang w:val="en-US"/>
              </w:rPr>
              <w:t>i</w:t>
            </w:r>
            <w:proofErr w:type="spellEnd"/>
            <w:r w:rsidRPr="00AA4D5C">
              <w:rPr>
                <w:rFonts w:asciiTheme="minorHAnsi" w:hAnsiTheme="minorHAnsi" w:cstheme="minorHAnsi"/>
                <w:sz w:val="20"/>
                <w:szCs w:val="20"/>
                <w:lang w:val="en-US"/>
              </w:rPr>
              <w:t xml:space="preserve"> 11 </w:t>
            </w:r>
          </w:p>
          <w:p w14:paraId="7EA6D38A" w14:textId="77777777" w:rsidR="00C500C7" w:rsidRPr="00AA4D5C" w:rsidRDefault="00C500C7" w:rsidP="00AA4D5C">
            <w:pPr>
              <w:pStyle w:val="Zawartotabeli"/>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Microsoft Windows Server 2008 R2, 2012, 2012 R2, 2016, 2019, 2022 </w:t>
            </w:r>
            <w:proofErr w:type="spellStart"/>
            <w:r w:rsidRPr="00AA4D5C">
              <w:rPr>
                <w:rFonts w:asciiTheme="minorHAnsi" w:hAnsiTheme="minorHAnsi" w:cstheme="minorHAnsi"/>
                <w:sz w:val="20"/>
                <w:szCs w:val="20"/>
                <w:lang w:val="en-US"/>
              </w:rPr>
              <w:t>i</w:t>
            </w:r>
            <w:proofErr w:type="spellEnd"/>
            <w:r w:rsidRPr="00AA4D5C">
              <w:rPr>
                <w:rFonts w:asciiTheme="minorHAnsi" w:hAnsiTheme="minorHAnsi" w:cstheme="minorHAnsi"/>
                <w:sz w:val="20"/>
                <w:szCs w:val="20"/>
                <w:lang w:val="en-US"/>
              </w:rPr>
              <w:t xml:space="preserve"> 2025 </w:t>
            </w:r>
          </w:p>
        </w:tc>
      </w:tr>
      <w:tr w:rsidR="00C500C7" w:rsidRPr="00AA4D5C" w14:paraId="380F1133" w14:textId="77777777" w:rsidTr="00C500C7">
        <w:tc>
          <w:tcPr>
            <w:tcW w:w="1700" w:type="dxa"/>
            <w:vAlign w:val="center"/>
          </w:tcPr>
          <w:p w14:paraId="236DE4FB"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liczba kont użytkowników  </w:t>
            </w:r>
          </w:p>
        </w:tc>
        <w:tc>
          <w:tcPr>
            <w:tcW w:w="9075" w:type="dxa"/>
            <w:vAlign w:val="center"/>
          </w:tcPr>
          <w:p w14:paraId="49F6360B"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1024 </w:t>
            </w:r>
          </w:p>
        </w:tc>
      </w:tr>
      <w:tr w:rsidR="00C500C7" w:rsidRPr="00AA4D5C" w14:paraId="25411096" w14:textId="77777777" w:rsidTr="00C500C7">
        <w:tc>
          <w:tcPr>
            <w:tcW w:w="1700" w:type="dxa"/>
            <w:vAlign w:val="center"/>
          </w:tcPr>
          <w:p w14:paraId="3513A9F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Typ macierzy RAID </w:t>
            </w:r>
          </w:p>
        </w:tc>
        <w:tc>
          <w:tcPr>
            <w:tcW w:w="9075" w:type="dxa"/>
            <w:vAlign w:val="center"/>
          </w:tcPr>
          <w:p w14:paraId="4E6B6947"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JBOD, RAID 0, 1, 5, 6, 10</w:t>
            </w:r>
          </w:p>
        </w:tc>
      </w:tr>
      <w:tr w:rsidR="00C500C7" w:rsidRPr="004F438C" w14:paraId="69AEAD2A" w14:textId="77777777" w:rsidTr="00C500C7">
        <w:tc>
          <w:tcPr>
            <w:tcW w:w="1700" w:type="dxa"/>
            <w:vAlign w:val="center"/>
          </w:tcPr>
          <w:p w14:paraId="4C260C6E"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Funkcje LUN </w:t>
            </w:r>
          </w:p>
        </w:tc>
        <w:tc>
          <w:tcPr>
            <w:tcW w:w="9075" w:type="dxa"/>
            <w:vAlign w:val="center"/>
          </w:tcPr>
          <w:p w14:paraId="6AB7ABCE" w14:textId="314F8413" w:rsidR="00C500C7" w:rsidRPr="00AA4D5C" w:rsidRDefault="00C500C7" w:rsidP="00AA4D5C">
            <w:pPr>
              <w:pStyle w:val="Zawartotabeli"/>
              <w:numPr>
                <w:ilvl w:val="0"/>
                <w:numId w:val="165"/>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LUN </w:t>
            </w:r>
            <w:proofErr w:type="spellStart"/>
            <w:r w:rsidRPr="00AA4D5C">
              <w:rPr>
                <w:rFonts w:asciiTheme="minorHAnsi" w:hAnsiTheme="minorHAnsi" w:cstheme="minorHAnsi"/>
                <w:sz w:val="20"/>
                <w:szCs w:val="20"/>
              </w:rPr>
              <w:t>Mapping</w:t>
            </w:r>
            <w:proofErr w:type="spellEnd"/>
            <w:r w:rsidRPr="00AA4D5C">
              <w:rPr>
                <w:rFonts w:asciiTheme="minorHAnsi" w:hAnsiTheme="minorHAnsi" w:cstheme="minorHAnsi"/>
                <w:sz w:val="20"/>
                <w:szCs w:val="20"/>
              </w:rPr>
              <w:t xml:space="preserve"> (możliwość przenoszenia LUN pomi</w:t>
            </w:r>
            <w:r w:rsidR="00F522BA">
              <w:rPr>
                <w:rFonts w:asciiTheme="minorHAnsi" w:hAnsiTheme="minorHAnsi" w:cstheme="minorHAnsi"/>
                <w:sz w:val="20"/>
                <w:szCs w:val="20"/>
              </w:rPr>
              <w:t>ę</w:t>
            </w:r>
            <w:r w:rsidRPr="00AA4D5C">
              <w:rPr>
                <w:rFonts w:asciiTheme="minorHAnsi" w:hAnsiTheme="minorHAnsi" w:cstheme="minorHAnsi"/>
                <w:sz w:val="20"/>
                <w:szCs w:val="20"/>
              </w:rPr>
              <w:t xml:space="preserve">dzy </w:t>
            </w:r>
            <w:proofErr w:type="spellStart"/>
            <w:r w:rsidRPr="00AA4D5C">
              <w:rPr>
                <w:rFonts w:asciiTheme="minorHAnsi" w:hAnsiTheme="minorHAnsi" w:cstheme="minorHAnsi"/>
                <w:sz w:val="20"/>
                <w:szCs w:val="20"/>
              </w:rPr>
              <w:t>iSCSI</w:t>
            </w:r>
            <w:proofErr w:type="spellEnd"/>
            <w:r w:rsidRPr="00AA4D5C">
              <w:rPr>
                <w:rFonts w:asciiTheme="minorHAnsi" w:hAnsiTheme="minorHAnsi" w:cstheme="minorHAnsi"/>
                <w:sz w:val="20"/>
                <w:szCs w:val="20"/>
              </w:rPr>
              <w:t xml:space="preserve"> / FC) </w:t>
            </w:r>
          </w:p>
          <w:p w14:paraId="2346E17E" w14:textId="77777777" w:rsidR="00C500C7" w:rsidRPr="00AA4D5C" w:rsidRDefault="00C500C7" w:rsidP="00AA4D5C">
            <w:pPr>
              <w:pStyle w:val="Zawartotabeli"/>
              <w:numPr>
                <w:ilvl w:val="0"/>
                <w:numId w:val="166"/>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LUN </w:t>
            </w:r>
            <w:proofErr w:type="spellStart"/>
            <w:r w:rsidRPr="00AA4D5C">
              <w:rPr>
                <w:rFonts w:asciiTheme="minorHAnsi" w:hAnsiTheme="minorHAnsi" w:cstheme="minorHAnsi"/>
                <w:sz w:val="20"/>
                <w:szCs w:val="20"/>
              </w:rPr>
              <w:t>Masking</w:t>
            </w:r>
            <w:proofErr w:type="spellEnd"/>
            <w:r w:rsidRPr="00AA4D5C">
              <w:rPr>
                <w:rFonts w:asciiTheme="minorHAnsi" w:hAnsiTheme="minorHAnsi" w:cstheme="minorHAnsi"/>
                <w:sz w:val="20"/>
                <w:szCs w:val="20"/>
              </w:rPr>
              <w:t> </w:t>
            </w:r>
          </w:p>
          <w:p w14:paraId="71456893" w14:textId="77777777" w:rsidR="00C500C7" w:rsidRPr="00AA4D5C" w:rsidRDefault="00C500C7" w:rsidP="00AA4D5C">
            <w:pPr>
              <w:pStyle w:val="Zawartotabeli"/>
              <w:numPr>
                <w:ilvl w:val="0"/>
                <w:numId w:val="167"/>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WWPN </w:t>
            </w:r>
            <w:proofErr w:type="spellStart"/>
            <w:r w:rsidRPr="00AA4D5C">
              <w:rPr>
                <w:rFonts w:asciiTheme="minorHAnsi" w:hAnsiTheme="minorHAnsi" w:cstheme="minorHAnsi"/>
                <w:sz w:val="20"/>
                <w:szCs w:val="20"/>
              </w:rPr>
              <w:t>Aliases</w:t>
            </w:r>
            <w:proofErr w:type="spellEnd"/>
            <w:r w:rsidRPr="00AA4D5C">
              <w:rPr>
                <w:rFonts w:asciiTheme="minorHAnsi" w:hAnsiTheme="minorHAnsi" w:cstheme="minorHAnsi"/>
                <w:sz w:val="20"/>
                <w:szCs w:val="20"/>
              </w:rPr>
              <w:t> Import/Export </w:t>
            </w:r>
          </w:p>
          <w:p w14:paraId="0EC9CC63" w14:textId="77777777" w:rsidR="00C500C7" w:rsidRPr="00AA4D5C" w:rsidRDefault="00C500C7" w:rsidP="00AA4D5C">
            <w:pPr>
              <w:pStyle w:val="Zawartotabeli"/>
              <w:numPr>
                <w:ilvl w:val="0"/>
                <w:numId w:val="168"/>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FC Port </w:t>
            </w:r>
            <w:proofErr w:type="spellStart"/>
            <w:r w:rsidRPr="00AA4D5C">
              <w:rPr>
                <w:rFonts w:asciiTheme="minorHAnsi" w:hAnsiTheme="minorHAnsi" w:cstheme="minorHAnsi"/>
                <w:sz w:val="20"/>
                <w:szCs w:val="20"/>
              </w:rPr>
              <w:t>Group</w:t>
            </w:r>
            <w:proofErr w:type="spellEnd"/>
            <w:r w:rsidRPr="00AA4D5C">
              <w:rPr>
                <w:rFonts w:asciiTheme="minorHAnsi" w:hAnsiTheme="minorHAnsi" w:cstheme="minorHAnsi"/>
                <w:sz w:val="20"/>
                <w:szCs w:val="20"/>
              </w:rPr>
              <w:t> </w:t>
            </w:r>
          </w:p>
          <w:p w14:paraId="6EB2A48A" w14:textId="77777777" w:rsidR="00C500C7" w:rsidRPr="00AA4D5C" w:rsidRDefault="00C500C7" w:rsidP="00AA4D5C">
            <w:pPr>
              <w:pStyle w:val="Zawartotabeli"/>
              <w:numPr>
                <w:ilvl w:val="0"/>
                <w:numId w:val="169"/>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FC Port </w:t>
            </w:r>
            <w:proofErr w:type="spellStart"/>
            <w:r w:rsidRPr="00AA4D5C">
              <w:rPr>
                <w:rFonts w:asciiTheme="minorHAnsi" w:hAnsiTheme="minorHAnsi" w:cstheme="minorHAnsi"/>
                <w:sz w:val="20"/>
                <w:szCs w:val="20"/>
              </w:rPr>
              <w:t>Binding</w:t>
            </w:r>
            <w:proofErr w:type="spellEnd"/>
            <w:r w:rsidRPr="00AA4D5C">
              <w:rPr>
                <w:rFonts w:asciiTheme="minorHAnsi" w:hAnsiTheme="minorHAnsi" w:cstheme="minorHAnsi"/>
                <w:sz w:val="20"/>
                <w:szCs w:val="20"/>
              </w:rPr>
              <w:t> </w:t>
            </w:r>
          </w:p>
          <w:p w14:paraId="565F3346" w14:textId="77777777" w:rsidR="00C500C7" w:rsidRPr="00AA4D5C" w:rsidRDefault="00C500C7" w:rsidP="00AA4D5C">
            <w:pPr>
              <w:pStyle w:val="Zawartotabeli"/>
              <w:numPr>
                <w:ilvl w:val="0"/>
                <w:numId w:val="170"/>
              </w:numPr>
              <w:tabs>
                <w:tab w:val="left" w:pos="709"/>
              </w:tabs>
              <w:spacing w:line="276" w:lineRule="auto"/>
              <w:rPr>
                <w:rFonts w:asciiTheme="minorHAnsi" w:hAnsiTheme="minorHAnsi" w:cstheme="minorHAnsi"/>
                <w:sz w:val="20"/>
                <w:szCs w:val="20"/>
              </w:rPr>
            </w:pPr>
            <w:proofErr w:type="spellStart"/>
            <w:r w:rsidRPr="00AA4D5C">
              <w:rPr>
                <w:rFonts w:asciiTheme="minorHAnsi" w:hAnsiTheme="minorHAnsi" w:cstheme="minorHAnsi"/>
                <w:sz w:val="20"/>
                <w:szCs w:val="20"/>
              </w:rPr>
              <w:t>Multipath</w:t>
            </w:r>
            <w:proofErr w:type="spellEnd"/>
            <w:r w:rsidRPr="00AA4D5C">
              <w:rPr>
                <w:rFonts w:asciiTheme="minorHAnsi" w:hAnsiTheme="minorHAnsi" w:cstheme="minorHAnsi"/>
                <w:sz w:val="20"/>
                <w:szCs w:val="20"/>
              </w:rPr>
              <w:t> IO (MPIO) </w:t>
            </w:r>
          </w:p>
          <w:p w14:paraId="1D3EE910" w14:textId="77777777" w:rsidR="00C500C7" w:rsidRPr="00AA4D5C" w:rsidRDefault="00C500C7" w:rsidP="00AA4D5C">
            <w:pPr>
              <w:pStyle w:val="Zawartotabeli"/>
              <w:numPr>
                <w:ilvl w:val="0"/>
                <w:numId w:val="171"/>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Online LUN </w:t>
            </w:r>
            <w:proofErr w:type="spellStart"/>
            <w:r w:rsidRPr="00AA4D5C">
              <w:rPr>
                <w:rFonts w:asciiTheme="minorHAnsi" w:hAnsiTheme="minorHAnsi" w:cstheme="minorHAnsi"/>
                <w:sz w:val="20"/>
                <w:szCs w:val="20"/>
              </w:rPr>
              <w:t>capacity</w:t>
            </w:r>
            <w:proofErr w:type="spellEnd"/>
            <w:r w:rsidRPr="00AA4D5C">
              <w:rPr>
                <w:rFonts w:asciiTheme="minorHAnsi" w:hAnsiTheme="minorHAnsi" w:cstheme="minorHAnsi"/>
                <w:sz w:val="20"/>
                <w:szCs w:val="20"/>
              </w:rPr>
              <w:t> </w:t>
            </w:r>
            <w:proofErr w:type="spellStart"/>
            <w:r w:rsidRPr="00AA4D5C">
              <w:rPr>
                <w:rFonts w:asciiTheme="minorHAnsi" w:hAnsiTheme="minorHAnsi" w:cstheme="minorHAnsi"/>
                <w:sz w:val="20"/>
                <w:szCs w:val="20"/>
              </w:rPr>
              <w:t>expansion</w:t>
            </w:r>
            <w:proofErr w:type="spellEnd"/>
            <w:r w:rsidRPr="00AA4D5C">
              <w:rPr>
                <w:rFonts w:asciiTheme="minorHAnsi" w:hAnsiTheme="minorHAnsi" w:cstheme="minorHAnsi"/>
                <w:sz w:val="20"/>
                <w:szCs w:val="20"/>
              </w:rPr>
              <w:t> </w:t>
            </w:r>
          </w:p>
          <w:p w14:paraId="117FBC1E" w14:textId="77777777" w:rsidR="00C500C7" w:rsidRPr="00AA4D5C" w:rsidRDefault="00C500C7" w:rsidP="00AA4D5C">
            <w:pPr>
              <w:pStyle w:val="Zawartotabeli"/>
              <w:numPr>
                <w:ilvl w:val="0"/>
                <w:numId w:val="172"/>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LUN </w:t>
            </w:r>
            <w:proofErr w:type="spellStart"/>
            <w:r w:rsidRPr="00AA4D5C">
              <w:rPr>
                <w:rFonts w:asciiTheme="minorHAnsi" w:hAnsiTheme="minorHAnsi" w:cstheme="minorHAnsi"/>
                <w:sz w:val="20"/>
                <w:szCs w:val="20"/>
              </w:rPr>
              <w:t>snapshot</w:t>
            </w:r>
            <w:proofErr w:type="spellEnd"/>
            <w:r w:rsidRPr="00AA4D5C">
              <w:rPr>
                <w:rFonts w:asciiTheme="minorHAnsi" w:hAnsiTheme="minorHAnsi" w:cstheme="minorHAnsi"/>
                <w:sz w:val="20"/>
                <w:szCs w:val="20"/>
              </w:rPr>
              <w:t> </w:t>
            </w:r>
          </w:p>
          <w:p w14:paraId="6C60924D" w14:textId="77777777" w:rsidR="00C500C7" w:rsidRPr="00AA4D5C" w:rsidRDefault="00C500C7" w:rsidP="00AA4D5C">
            <w:pPr>
              <w:pStyle w:val="Zawartotabeli"/>
              <w:numPr>
                <w:ilvl w:val="0"/>
                <w:numId w:val="173"/>
              </w:numPr>
              <w:tabs>
                <w:tab w:val="left" w:pos="709"/>
              </w:tabs>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LUN snapshot replication and clone </w:t>
            </w:r>
          </w:p>
        </w:tc>
      </w:tr>
      <w:tr w:rsidR="00C500C7" w:rsidRPr="00AA4D5C" w14:paraId="43685761" w14:textId="77777777" w:rsidTr="00C500C7">
        <w:tc>
          <w:tcPr>
            <w:tcW w:w="1700" w:type="dxa"/>
            <w:vAlign w:val="center"/>
          </w:tcPr>
          <w:p w14:paraId="6D360969"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plików </w:t>
            </w:r>
          </w:p>
        </w:tc>
        <w:tc>
          <w:tcPr>
            <w:tcW w:w="9075" w:type="dxa"/>
            <w:vAlign w:val="center"/>
          </w:tcPr>
          <w:p w14:paraId="4D13E33A"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Udostępnianie plików w systemach Windows, Mac i Linux/UNIX </w:t>
            </w:r>
          </w:p>
          <w:p w14:paraId="0F00F91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Sieci Microsoft (CIFS/SMB) </w:t>
            </w:r>
          </w:p>
          <w:p w14:paraId="335FE894"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Sieci Apple (AFP)  </w:t>
            </w:r>
          </w:p>
          <w:p w14:paraId="016A42B9"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Usługi NFS w wersji 2/3/4/4.1 </w:t>
            </w:r>
          </w:p>
        </w:tc>
      </w:tr>
      <w:tr w:rsidR="00C500C7" w:rsidRPr="00AA4D5C" w14:paraId="6E5212F3" w14:textId="77777777" w:rsidTr="00C500C7">
        <w:tc>
          <w:tcPr>
            <w:tcW w:w="1700" w:type="dxa"/>
            <w:vAlign w:val="center"/>
          </w:tcPr>
          <w:p w14:paraId="14ED0A38"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Inne </w:t>
            </w:r>
          </w:p>
        </w:tc>
        <w:tc>
          <w:tcPr>
            <w:tcW w:w="9075" w:type="dxa"/>
            <w:vAlign w:val="center"/>
          </w:tcPr>
          <w:p w14:paraId="64ADC1FC"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ma zostać dostarczony z minimum 8 dyskami SATA minimum 4 TB oraz kartą sieciowa minimum 2 porty 10 </w:t>
            </w:r>
            <w:proofErr w:type="spellStart"/>
            <w:r w:rsidRPr="00AA4D5C">
              <w:rPr>
                <w:rFonts w:asciiTheme="minorHAnsi" w:hAnsiTheme="minorHAnsi" w:cstheme="minorHAnsi"/>
                <w:sz w:val="20"/>
                <w:szCs w:val="20"/>
              </w:rPr>
              <w:t>Gb</w:t>
            </w:r>
            <w:proofErr w:type="spellEnd"/>
            <w:r w:rsidRPr="00AA4D5C">
              <w:rPr>
                <w:rFonts w:asciiTheme="minorHAnsi" w:hAnsiTheme="minorHAnsi" w:cstheme="minorHAnsi"/>
                <w:sz w:val="20"/>
                <w:szCs w:val="20"/>
              </w:rPr>
              <w:t> SFP+ wraz z kompatybilnymi wkładkami </w:t>
            </w:r>
            <w:proofErr w:type="spellStart"/>
            <w:r w:rsidRPr="00AA4D5C">
              <w:rPr>
                <w:rFonts w:asciiTheme="minorHAnsi" w:hAnsiTheme="minorHAnsi" w:cstheme="minorHAnsi"/>
                <w:sz w:val="20"/>
                <w:szCs w:val="20"/>
              </w:rPr>
              <w:t>multimode</w:t>
            </w:r>
            <w:proofErr w:type="spellEnd"/>
            <w:r w:rsidRPr="00AA4D5C">
              <w:rPr>
                <w:rFonts w:asciiTheme="minorHAnsi" w:hAnsiTheme="minorHAnsi" w:cstheme="minorHAnsi"/>
                <w:sz w:val="20"/>
                <w:szCs w:val="20"/>
              </w:rPr>
              <w:t> </w:t>
            </w:r>
          </w:p>
          <w:p w14:paraId="78F7D0DC"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Sprzęt fabrycznie nowy, nieużywany. Urządzenia z oficjalnej dystrybucji na rynek UE. Oprogramowanie w języku polskim lub angielskim.</w:t>
            </w:r>
          </w:p>
        </w:tc>
      </w:tr>
      <w:tr w:rsidR="00C500C7" w:rsidRPr="00AA4D5C" w14:paraId="23035CEC" w14:textId="77777777" w:rsidTr="00C500C7">
        <w:tc>
          <w:tcPr>
            <w:tcW w:w="1700" w:type="dxa"/>
            <w:vAlign w:val="center"/>
          </w:tcPr>
          <w:p w14:paraId="5DADF41B"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Gwarancja </w:t>
            </w:r>
          </w:p>
        </w:tc>
        <w:tc>
          <w:tcPr>
            <w:tcW w:w="9075" w:type="dxa"/>
            <w:vAlign w:val="center"/>
          </w:tcPr>
          <w:p w14:paraId="757A8526"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Producenta minimum 36 miesięcy</w:t>
            </w:r>
          </w:p>
        </w:tc>
      </w:tr>
    </w:tbl>
    <w:p w14:paraId="53108F7E" w14:textId="77777777" w:rsidR="00001BE8" w:rsidRPr="00AA4D5C" w:rsidRDefault="00001BE8" w:rsidP="00AA4D5C">
      <w:pPr>
        <w:spacing w:after="0" w:line="276" w:lineRule="auto"/>
        <w:rPr>
          <w:rFonts w:cstheme="minorHAnsi"/>
          <w:sz w:val="20"/>
          <w:szCs w:val="20"/>
        </w:rPr>
      </w:pPr>
    </w:p>
    <w:p w14:paraId="3D5DB2BC" w14:textId="528A9CC6"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 xml:space="preserve">3.5.2. NAS </w:t>
      </w:r>
      <w:proofErr w:type="spellStart"/>
      <w:r w:rsidRPr="002E073A">
        <w:rPr>
          <w:rFonts w:cstheme="minorHAnsi"/>
          <w:b/>
          <w:bCs/>
          <w:sz w:val="20"/>
          <w:szCs w:val="20"/>
        </w:rPr>
        <w:t>odmiejscowiony</w:t>
      </w:r>
      <w:proofErr w:type="spellEnd"/>
      <w:r w:rsidRPr="002E073A">
        <w:rPr>
          <w:rFonts w:cstheme="minorHAnsi"/>
          <w:b/>
          <w:bCs/>
          <w:sz w:val="20"/>
          <w:szCs w:val="20"/>
        </w:rPr>
        <w:t xml:space="preserve"> (backup) – 1 szt</w:t>
      </w:r>
      <w:r w:rsidR="00F522BA">
        <w:rPr>
          <w:rFonts w:cstheme="minorHAnsi"/>
          <w:b/>
          <w:bCs/>
          <w:sz w:val="20"/>
          <w:szCs w:val="20"/>
        </w:rPr>
        <w:t>.</w:t>
      </w:r>
    </w:p>
    <w:p w14:paraId="4E9EA798" w14:textId="77777777" w:rsidR="00001BE8" w:rsidRPr="00AA4D5C" w:rsidRDefault="00001BE8" w:rsidP="00AA4D5C">
      <w:pPr>
        <w:spacing w:after="0" w:line="276" w:lineRule="auto"/>
        <w:rPr>
          <w:rFonts w:cstheme="minorHAnsi"/>
          <w:sz w:val="20"/>
          <w:szCs w:val="20"/>
        </w:rPr>
      </w:pPr>
    </w:p>
    <w:tbl>
      <w:tblPr>
        <w:tblW w:w="1077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03"/>
        <w:gridCol w:w="9072"/>
      </w:tblGrid>
      <w:tr w:rsidR="00C500C7" w:rsidRPr="00AA4D5C" w14:paraId="13004836" w14:textId="77777777" w:rsidTr="00C500C7">
        <w:tc>
          <w:tcPr>
            <w:tcW w:w="1703" w:type="dxa"/>
            <w:vAlign w:val="center"/>
          </w:tcPr>
          <w:p w14:paraId="37904F21"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Parametr lub warunek </w:t>
            </w:r>
          </w:p>
        </w:tc>
        <w:tc>
          <w:tcPr>
            <w:tcW w:w="9072" w:type="dxa"/>
            <w:vAlign w:val="center"/>
          </w:tcPr>
          <w:p w14:paraId="363887D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Opis parametrów technicznych / Minimalne w tym graniczne </w:t>
            </w:r>
          </w:p>
        </w:tc>
      </w:tr>
      <w:tr w:rsidR="00C500C7" w:rsidRPr="00AA4D5C" w14:paraId="6441BD7B" w14:textId="77777777" w:rsidTr="00C500C7">
        <w:tc>
          <w:tcPr>
            <w:tcW w:w="1703" w:type="dxa"/>
            <w:vAlign w:val="center"/>
          </w:tcPr>
          <w:p w14:paraId="0CDEEE14"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lastRenderedPageBreak/>
              <w:t>Obudowa </w:t>
            </w:r>
          </w:p>
        </w:tc>
        <w:tc>
          <w:tcPr>
            <w:tcW w:w="9072" w:type="dxa"/>
            <w:vAlign w:val="center"/>
          </w:tcPr>
          <w:p w14:paraId="5F601A0E"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 xml:space="preserve">Desktop lub </w:t>
            </w:r>
            <w:proofErr w:type="spellStart"/>
            <w:r w:rsidRPr="00AA4D5C">
              <w:rPr>
                <w:rFonts w:asciiTheme="minorHAnsi" w:hAnsiTheme="minorHAnsi" w:cstheme="minorHAnsi"/>
                <w:sz w:val="20"/>
                <w:szCs w:val="20"/>
              </w:rPr>
              <w:t>Rack</w:t>
            </w:r>
            <w:proofErr w:type="spellEnd"/>
            <w:r w:rsidRPr="00AA4D5C">
              <w:rPr>
                <w:rFonts w:asciiTheme="minorHAnsi" w:hAnsiTheme="minorHAnsi" w:cstheme="minorHAnsi"/>
                <w:sz w:val="20"/>
                <w:szCs w:val="20"/>
              </w:rPr>
              <w:t xml:space="preserve"> </w:t>
            </w:r>
            <w:proofErr w:type="spellStart"/>
            <w:r w:rsidRPr="00AA4D5C">
              <w:rPr>
                <w:rFonts w:asciiTheme="minorHAnsi" w:hAnsiTheme="minorHAnsi" w:cstheme="minorHAnsi"/>
                <w:sz w:val="20"/>
                <w:szCs w:val="20"/>
              </w:rPr>
              <w:t>maks</w:t>
            </w:r>
            <w:proofErr w:type="spellEnd"/>
            <w:r w:rsidRPr="00AA4D5C">
              <w:rPr>
                <w:rFonts w:asciiTheme="minorHAnsi" w:hAnsiTheme="minorHAnsi" w:cstheme="minorHAnsi"/>
                <w:sz w:val="20"/>
                <w:szCs w:val="20"/>
              </w:rPr>
              <w:t xml:space="preserve"> 2U</w:t>
            </w:r>
          </w:p>
        </w:tc>
      </w:tr>
      <w:tr w:rsidR="00C500C7" w:rsidRPr="00AA4D5C" w14:paraId="74244486" w14:textId="77777777" w:rsidTr="00C500C7">
        <w:tc>
          <w:tcPr>
            <w:tcW w:w="1703" w:type="dxa"/>
            <w:vAlign w:val="center"/>
          </w:tcPr>
          <w:p w14:paraId="490F0F9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Procesor </w:t>
            </w:r>
          </w:p>
        </w:tc>
        <w:tc>
          <w:tcPr>
            <w:tcW w:w="9072" w:type="dxa"/>
            <w:vAlign w:val="center"/>
          </w:tcPr>
          <w:p w14:paraId="61D51F7D"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4-rdzeniowy/4-wątkowy minimum 2,0 GHz </w:t>
            </w:r>
          </w:p>
        </w:tc>
      </w:tr>
      <w:tr w:rsidR="00C500C7" w:rsidRPr="00AA4D5C" w14:paraId="41403590" w14:textId="77777777" w:rsidTr="00C500C7">
        <w:tc>
          <w:tcPr>
            <w:tcW w:w="1703" w:type="dxa"/>
            <w:vAlign w:val="center"/>
          </w:tcPr>
          <w:p w14:paraId="2E65C211"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Pamięć </w:t>
            </w:r>
          </w:p>
        </w:tc>
        <w:tc>
          <w:tcPr>
            <w:tcW w:w="9072" w:type="dxa"/>
            <w:vAlign w:val="center"/>
          </w:tcPr>
          <w:p w14:paraId="10D2C38C"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8 GB (możliwość rozbudowy do 16 GB) </w:t>
            </w:r>
          </w:p>
        </w:tc>
      </w:tr>
      <w:tr w:rsidR="00C500C7" w:rsidRPr="00AA4D5C" w14:paraId="6DCA3736" w14:textId="77777777" w:rsidTr="00C500C7">
        <w:tc>
          <w:tcPr>
            <w:tcW w:w="1703" w:type="dxa"/>
            <w:vAlign w:val="center"/>
          </w:tcPr>
          <w:p w14:paraId="5753AEA1"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Zatoki na dyski </w:t>
            </w:r>
          </w:p>
        </w:tc>
        <w:tc>
          <w:tcPr>
            <w:tcW w:w="9072" w:type="dxa"/>
            <w:vAlign w:val="center"/>
          </w:tcPr>
          <w:p w14:paraId="405F2936"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4 </w:t>
            </w:r>
            <w:proofErr w:type="spellStart"/>
            <w:r w:rsidRPr="00AA4D5C">
              <w:rPr>
                <w:rFonts w:asciiTheme="minorHAnsi" w:hAnsiTheme="minorHAnsi" w:cstheme="minorHAnsi"/>
                <w:sz w:val="20"/>
                <w:szCs w:val="20"/>
              </w:rPr>
              <w:t>szt</w:t>
            </w:r>
            <w:proofErr w:type="spellEnd"/>
            <w:r w:rsidRPr="00AA4D5C">
              <w:rPr>
                <w:rFonts w:asciiTheme="minorHAnsi" w:hAnsiTheme="minorHAnsi" w:cstheme="minorHAnsi"/>
                <w:sz w:val="20"/>
                <w:szCs w:val="20"/>
              </w:rPr>
              <w:t> 3,5” </w:t>
            </w:r>
          </w:p>
        </w:tc>
      </w:tr>
      <w:tr w:rsidR="00C500C7" w:rsidRPr="00AA4D5C" w14:paraId="199A32AC" w14:textId="77777777" w:rsidTr="00C500C7">
        <w:tc>
          <w:tcPr>
            <w:tcW w:w="1703" w:type="dxa"/>
            <w:vAlign w:val="center"/>
          </w:tcPr>
          <w:p w14:paraId="01B509FB"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Porty LAN </w:t>
            </w:r>
          </w:p>
        </w:tc>
        <w:tc>
          <w:tcPr>
            <w:tcW w:w="9072" w:type="dxa"/>
            <w:vAlign w:val="center"/>
          </w:tcPr>
          <w:p w14:paraId="194CA34D"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2 </w:t>
            </w:r>
            <w:proofErr w:type="spellStart"/>
            <w:r w:rsidRPr="00AA4D5C">
              <w:rPr>
                <w:rFonts w:asciiTheme="minorHAnsi" w:hAnsiTheme="minorHAnsi" w:cstheme="minorHAnsi"/>
                <w:sz w:val="20"/>
                <w:szCs w:val="20"/>
              </w:rPr>
              <w:t>szt</w:t>
            </w:r>
            <w:proofErr w:type="spellEnd"/>
            <w:r w:rsidRPr="00AA4D5C">
              <w:rPr>
                <w:rFonts w:asciiTheme="minorHAnsi" w:hAnsiTheme="minorHAnsi" w:cstheme="minorHAnsi"/>
                <w:sz w:val="20"/>
                <w:szCs w:val="20"/>
              </w:rPr>
              <w:t> 2,5G </w:t>
            </w:r>
          </w:p>
        </w:tc>
      </w:tr>
      <w:tr w:rsidR="00C500C7" w:rsidRPr="004F438C" w14:paraId="36FDCA93" w14:textId="77777777" w:rsidTr="00C500C7">
        <w:tc>
          <w:tcPr>
            <w:tcW w:w="1703" w:type="dxa"/>
            <w:vAlign w:val="center"/>
          </w:tcPr>
          <w:p w14:paraId="4B96AD1A"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Obsługiwane systemy operacyjne klienta </w:t>
            </w:r>
          </w:p>
        </w:tc>
        <w:tc>
          <w:tcPr>
            <w:tcW w:w="9072" w:type="dxa"/>
            <w:vAlign w:val="center"/>
          </w:tcPr>
          <w:p w14:paraId="6E7B9642" w14:textId="77777777" w:rsidR="00C500C7" w:rsidRPr="00AA4D5C" w:rsidRDefault="00C500C7" w:rsidP="00AA4D5C">
            <w:pPr>
              <w:pStyle w:val="Zawartotabeli"/>
              <w:numPr>
                <w:ilvl w:val="0"/>
                <w:numId w:val="174"/>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Apple Mac OS 10.10 lub nowszy </w:t>
            </w:r>
          </w:p>
          <w:p w14:paraId="16405DB0" w14:textId="77777777" w:rsidR="00C500C7" w:rsidRPr="00AA4D5C" w:rsidRDefault="00C500C7" w:rsidP="00AA4D5C">
            <w:pPr>
              <w:pStyle w:val="Zawartotabeli"/>
              <w:numPr>
                <w:ilvl w:val="0"/>
                <w:numId w:val="175"/>
              </w:numPr>
              <w:tabs>
                <w:tab w:val="left" w:pos="709"/>
              </w:tabs>
              <w:spacing w:line="276" w:lineRule="auto"/>
              <w:rPr>
                <w:rFonts w:asciiTheme="minorHAnsi" w:hAnsiTheme="minorHAnsi" w:cstheme="minorHAnsi"/>
                <w:sz w:val="20"/>
                <w:szCs w:val="20"/>
              </w:rPr>
            </w:pPr>
            <w:proofErr w:type="spellStart"/>
            <w:r w:rsidRPr="00AA4D5C">
              <w:rPr>
                <w:rFonts w:asciiTheme="minorHAnsi" w:hAnsiTheme="minorHAnsi" w:cstheme="minorHAnsi"/>
                <w:sz w:val="20"/>
                <w:szCs w:val="20"/>
              </w:rPr>
              <w:t>Ubuntu</w:t>
            </w:r>
            <w:proofErr w:type="spellEnd"/>
            <w:r w:rsidRPr="00AA4D5C">
              <w:rPr>
                <w:rFonts w:asciiTheme="minorHAnsi" w:hAnsiTheme="minorHAnsi" w:cstheme="minorHAnsi"/>
                <w:sz w:val="20"/>
                <w:szCs w:val="20"/>
              </w:rPr>
              <w:t> 14.04, </w:t>
            </w:r>
            <w:proofErr w:type="spellStart"/>
            <w:r w:rsidRPr="00AA4D5C">
              <w:rPr>
                <w:rFonts w:asciiTheme="minorHAnsi" w:hAnsiTheme="minorHAnsi" w:cstheme="minorHAnsi"/>
                <w:sz w:val="20"/>
                <w:szCs w:val="20"/>
              </w:rPr>
              <w:t>CentOS</w:t>
            </w:r>
            <w:proofErr w:type="spellEnd"/>
            <w:r w:rsidRPr="00AA4D5C">
              <w:rPr>
                <w:rFonts w:asciiTheme="minorHAnsi" w:hAnsiTheme="minorHAnsi" w:cstheme="minorHAnsi"/>
                <w:sz w:val="20"/>
                <w:szCs w:val="20"/>
              </w:rPr>
              <w:t> 7, RHEL 6.6, SUSE 12 lub nowszy Linux </w:t>
            </w:r>
          </w:p>
          <w:p w14:paraId="3E56D838" w14:textId="77777777" w:rsidR="00C500C7" w:rsidRPr="00AA4D5C" w:rsidRDefault="00C500C7" w:rsidP="00AA4D5C">
            <w:pPr>
              <w:pStyle w:val="Zawartotabeli"/>
              <w:numPr>
                <w:ilvl w:val="0"/>
                <w:numId w:val="176"/>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IBM AIX 7, Solaris 10 lub nowszy UNIX </w:t>
            </w:r>
          </w:p>
          <w:p w14:paraId="24B1A76D" w14:textId="77777777" w:rsidR="00C500C7" w:rsidRPr="00AA4D5C" w:rsidRDefault="00C500C7" w:rsidP="00AA4D5C">
            <w:pPr>
              <w:pStyle w:val="Zawartotabeli"/>
              <w:numPr>
                <w:ilvl w:val="0"/>
                <w:numId w:val="177"/>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Microsoft Windows 7, 8, 10 i 11 </w:t>
            </w:r>
          </w:p>
          <w:p w14:paraId="4E70B439" w14:textId="77777777" w:rsidR="00C500C7" w:rsidRPr="00AA4D5C" w:rsidRDefault="00C500C7" w:rsidP="00AA4D5C">
            <w:pPr>
              <w:pStyle w:val="Zawartotabeli"/>
              <w:numPr>
                <w:ilvl w:val="0"/>
                <w:numId w:val="178"/>
              </w:numPr>
              <w:tabs>
                <w:tab w:val="left" w:pos="709"/>
              </w:tabs>
              <w:spacing w:line="276" w:lineRule="auto"/>
              <w:rPr>
                <w:rFonts w:asciiTheme="minorHAnsi" w:hAnsiTheme="minorHAnsi" w:cstheme="minorHAnsi"/>
                <w:sz w:val="20"/>
                <w:szCs w:val="20"/>
                <w:lang w:val="en-US"/>
              </w:rPr>
            </w:pPr>
            <w:r w:rsidRPr="00AA4D5C">
              <w:rPr>
                <w:rFonts w:asciiTheme="minorHAnsi" w:hAnsiTheme="minorHAnsi" w:cstheme="minorHAnsi"/>
                <w:sz w:val="20"/>
                <w:szCs w:val="20"/>
                <w:lang w:val="en-US"/>
              </w:rPr>
              <w:t xml:space="preserve">Microsoft Windows Server 2008 R2, 2012, 2012 R2, 2016, 2019, 2022 </w:t>
            </w:r>
            <w:proofErr w:type="spellStart"/>
            <w:r w:rsidRPr="00AA4D5C">
              <w:rPr>
                <w:rFonts w:asciiTheme="minorHAnsi" w:hAnsiTheme="minorHAnsi" w:cstheme="minorHAnsi"/>
                <w:sz w:val="20"/>
                <w:szCs w:val="20"/>
                <w:lang w:val="en-US"/>
              </w:rPr>
              <w:t>i</w:t>
            </w:r>
            <w:proofErr w:type="spellEnd"/>
            <w:r w:rsidRPr="00AA4D5C">
              <w:rPr>
                <w:rFonts w:asciiTheme="minorHAnsi" w:hAnsiTheme="minorHAnsi" w:cstheme="minorHAnsi"/>
                <w:sz w:val="20"/>
                <w:szCs w:val="20"/>
                <w:lang w:val="en-US"/>
              </w:rPr>
              <w:t xml:space="preserve"> 2025 </w:t>
            </w:r>
          </w:p>
        </w:tc>
      </w:tr>
      <w:tr w:rsidR="00C500C7" w:rsidRPr="00AA4D5C" w14:paraId="0F2C8E6A" w14:textId="77777777" w:rsidTr="00C500C7">
        <w:tc>
          <w:tcPr>
            <w:tcW w:w="1703" w:type="dxa"/>
            <w:vAlign w:val="center"/>
          </w:tcPr>
          <w:p w14:paraId="41513861"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liczba kont użytkowników </w:t>
            </w:r>
          </w:p>
        </w:tc>
        <w:tc>
          <w:tcPr>
            <w:tcW w:w="9072" w:type="dxa"/>
            <w:vAlign w:val="center"/>
          </w:tcPr>
          <w:p w14:paraId="63ECA5F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1024 </w:t>
            </w:r>
          </w:p>
        </w:tc>
      </w:tr>
      <w:tr w:rsidR="00C500C7" w:rsidRPr="00AA4D5C" w14:paraId="5279E1A4" w14:textId="77777777" w:rsidTr="00C500C7">
        <w:tc>
          <w:tcPr>
            <w:tcW w:w="1703" w:type="dxa"/>
            <w:vAlign w:val="center"/>
          </w:tcPr>
          <w:p w14:paraId="3B6029D0"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Typ macierzy RAID </w:t>
            </w:r>
          </w:p>
        </w:tc>
        <w:tc>
          <w:tcPr>
            <w:tcW w:w="9072" w:type="dxa"/>
            <w:vAlign w:val="center"/>
          </w:tcPr>
          <w:p w14:paraId="7330D7F7"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Minimum JBOD, RAID 0, 1, 5, 6, 10 </w:t>
            </w:r>
          </w:p>
        </w:tc>
      </w:tr>
      <w:tr w:rsidR="00C500C7" w:rsidRPr="00AA4D5C" w14:paraId="51A47418" w14:textId="77777777" w:rsidTr="00C500C7">
        <w:tc>
          <w:tcPr>
            <w:tcW w:w="1703" w:type="dxa"/>
            <w:vAlign w:val="center"/>
          </w:tcPr>
          <w:p w14:paraId="28D235BC"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plików </w:t>
            </w:r>
          </w:p>
        </w:tc>
        <w:tc>
          <w:tcPr>
            <w:tcW w:w="9072" w:type="dxa"/>
            <w:vAlign w:val="center"/>
          </w:tcPr>
          <w:p w14:paraId="23642904" w14:textId="77777777" w:rsidR="00C500C7" w:rsidRPr="00AA4D5C" w:rsidRDefault="00C500C7" w:rsidP="00AA4D5C">
            <w:pPr>
              <w:pStyle w:val="Zawartotabeli"/>
              <w:numPr>
                <w:ilvl w:val="0"/>
                <w:numId w:val="179"/>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Udostępnianie plików w systemach Windows, Mac i Linux/UNIX </w:t>
            </w:r>
          </w:p>
          <w:p w14:paraId="54864F60" w14:textId="77777777" w:rsidR="00C500C7" w:rsidRPr="00AA4D5C" w:rsidRDefault="00C500C7" w:rsidP="00AA4D5C">
            <w:pPr>
              <w:pStyle w:val="Zawartotabeli"/>
              <w:numPr>
                <w:ilvl w:val="0"/>
                <w:numId w:val="180"/>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Sieć firmy Microsoft (CIFS/SMB) </w:t>
            </w:r>
          </w:p>
          <w:p w14:paraId="3F9FF64F" w14:textId="77777777" w:rsidR="00C500C7" w:rsidRPr="00AA4D5C" w:rsidRDefault="00C500C7" w:rsidP="00AA4D5C">
            <w:pPr>
              <w:pStyle w:val="Zawartotabeli"/>
              <w:numPr>
                <w:ilvl w:val="0"/>
                <w:numId w:val="181"/>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Sieć Apple (AFP) </w:t>
            </w:r>
          </w:p>
          <w:p w14:paraId="76B905C5" w14:textId="77777777" w:rsidR="00C500C7" w:rsidRPr="00AA4D5C" w:rsidRDefault="00C500C7" w:rsidP="00AA4D5C">
            <w:pPr>
              <w:pStyle w:val="Zawartotabeli"/>
              <w:numPr>
                <w:ilvl w:val="0"/>
                <w:numId w:val="182"/>
              </w:numPr>
              <w:tabs>
                <w:tab w:val="left" w:pos="709"/>
              </w:tabs>
              <w:spacing w:line="276" w:lineRule="auto"/>
              <w:rPr>
                <w:rFonts w:asciiTheme="minorHAnsi" w:hAnsiTheme="minorHAnsi" w:cstheme="minorHAnsi"/>
                <w:sz w:val="20"/>
                <w:szCs w:val="20"/>
              </w:rPr>
            </w:pPr>
            <w:r w:rsidRPr="00AA4D5C">
              <w:rPr>
                <w:rFonts w:asciiTheme="minorHAnsi" w:hAnsiTheme="minorHAnsi" w:cstheme="minorHAnsi"/>
                <w:sz w:val="20"/>
                <w:szCs w:val="20"/>
              </w:rPr>
              <w:t>Usługi NFS w wersji 2/3/4/4.1 </w:t>
            </w:r>
          </w:p>
        </w:tc>
      </w:tr>
      <w:tr w:rsidR="00C500C7" w:rsidRPr="00AA4D5C" w14:paraId="0BDCEF60" w14:textId="77777777" w:rsidTr="00C500C7">
        <w:tc>
          <w:tcPr>
            <w:tcW w:w="1703" w:type="dxa"/>
            <w:vAlign w:val="center"/>
          </w:tcPr>
          <w:p w14:paraId="2D068C7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Inne </w:t>
            </w:r>
          </w:p>
        </w:tc>
        <w:tc>
          <w:tcPr>
            <w:tcW w:w="9072" w:type="dxa"/>
            <w:vAlign w:val="center"/>
          </w:tcPr>
          <w:p w14:paraId="6F46AF14"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Serwer ma zostać dostarczony z minimum 4 dyskami SATA minimum 4 TB </w:t>
            </w:r>
          </w:p>
          <w:p w14:paraId="05B77EEA"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Sprzęt fabrycznie nowy, nieużywany. Urządzenia z oficjalnej dystrybucji na rynek UE. Oprogramowanie w języku polskim lub angielskim.</w:t>
            </w:r>
          </w:p>
        </w:tc>
      </w:tr>
      <w:tr w:rsidR="00C500C7" w:rsidRPr="00AA4D5C" w14:paraId="355713DF" w14:textId="77777777" w:rsidTr="00C500C7">
        <w:tc>
          <w:tcPr>
            <w:tcW w:w="1703" w:type="dxa"/>
            <w:vAlign w:val="center"/>
          </w:tcPr>
          <w:p w14:paraId="35D7E6F4"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Gwarancja </w:t>
            </w:r>
          </w:p>
        </w:tc>
        <w:tc>
          <w:tcPr>
            <w:tcW w:w="9072" w:type="dxa"/>
            <w:vAlign w:val="center"/>
          </w:tcPr>
          <w:p w14:paraId="36C3F782" w14:textId="77777777" w:rsidR="00C500C7" w:rsidRPr="00AA4D5C" w:rsidRDefault="00C500C7" w:rsidP="00AA4D5C">
            <w:pPr>
              <w:pStyle w:val="Zawartotabeli"/>
              <w:spacing w:line="276" w:lineRule="auto"/>
              <w:rPr>
                <w:rFonts w:asciiTheme="minorHAnsi" w:hAnsiTheme="minorHAnsi" w:cstheme="minorHAnsi"/>
                <w:sz w:val="20"/>
                <w:szCs w:val="20"/>
              </w:rPr>
            </w:pPr>
            <w:r w:rsidRPr="00AA4D5C">
              <w:rPr>
                <w:rFonts w:asciiTheme="minorHAnsi" w:hAnsiTheme="minorHAnsi" w:cstheme="minorHAnsi"/>
                <w:sz w:val="20"/>
                <w:szCs w:val="20"/>
              </w:rPr>
              <w:t>Producenta minimum 36 miesięcy</w:t>
            </w:r>
          </w:p>
        </w:tc>
      </w:tr>
    </w:tbl>
    <w:p w14:paraId="68A21B5D" w14:textId="77777777" w:rsidR="00001BE8" w:rsidRPr="00AA4D5C" w:rsidRDefault="00001BE8" w:rsidP="00AA4D5C">
      <w:pPr>
        <w:spacing w:after="0" w:line="276" w:lineRule="auto"/>
        <w:rPr>
          <w:rFonts w:cstheme="minorHAnsi"/>
          <w:sz w:val="20"/>
          <w:szCs w:val="20"/>
        </w:rPr>
      </w:pPr>
    </w:p>
    <w:p w14:paraId="2E00B852"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3.6. Oprogramowanie i licencje</w:t>
      </w:r>
    </w:p>
    <w:p w14:paraId="6CABED17" w14:textId="2AAD49E6" w:rsidR="00001BE8" w:rsidRPr="00AA4D5C" w:rsidRDefault="00001BE8" w:rsidP="00AA4D5C">
      <w:pPr>
        <w:pStyle w:val="Tekstpodstawowy"/>
        <w:numPr>
          <w:ilvl w:val="0"/>
          <w:numId w:val="183"/>
        </w:numPr>
        <w:tabs>
          <w:tab w:val="left" w:pos="709"/>
        </w:tabs>
        <w:suppressAutoHyphens/>
        <w:spacing w:after="0" w:line="276" w:lineRule="auto"/>
        <w:rPr>
          <w:rFonts w:cstheme="minorHAnsi"/>
          <w:sz w:val="20"/>
          <w:szCs w:val="20"/>
        </w:rPr>
      </w:pPr>
      <w:r w:rsidRPr="00AA4D5C">
        <w:rPr>
          <w:rFonts w:cstheme="minorHAnsi"/>
          <w:sz w:val="20"/>
          <w:szCs w:val="20"/>
        </w:rPr>
        <w:t xml:space="preserve">Licencja na system operacyjny Standard dla </w:t>
      </w:r>
      <w:r w:rsidR="00F522BA" w:rsidRPr="00AA4D5C">
        <w:rPr>
          <w:rFonts w:cstheme="minorHAnsi"/>
          <w:sz w:val="20"/>
          <w:szCs w:val="20"/>
        </w:rPr>
        <w:t>serwerów kopii</w:t>
      </w:r>
      <w:r w:rsidRPr="00AA4D5C">
        <w:rPr>
          <w:rFonts w:cstheme="minorHAnsi"/>
          <w:sz w:val="20"/>
          <w:szCs w:val="20"/>
        </w:rPr>
        <w:t xml:space="preserve"> i replik - 1 szt</w:t>
      </w:r>
      <w:r w:rsidR="00F522BA">
        <w:rPr>
          <w:rFonts w:cstheme="minorHAnsi"/>
          <w:sz w:val="20"/>
          <w:szCs w:val="20"/>
        </w:rPr>
        <w:t>.</w:t>
      </w:r>
    </w:p>
    <w:p w14:paraId="1AB37A4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Licencja na serwerowy system operacyjny w najnowszej dostępnej komercyjnie wersji musi uprawniać do zainstalowania serwerowego systemu operacyjnego w środowisku fizycznym lub umożliwiać zainstalowanie 2 instancji wirtualnych tego serwerowego systemu operacyjnego na tym serwerze. </w:t>
      </w:r>
    </w:p>
    <w:p w14:paraId="7265BC7E" w14:textId="54F8BA98"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xml:space="preserve">Licencja musi zostać tak </w:t>
      </w:r>
      <w:r w:rsidR="00F522BA" w:rsidRPr="00AA4D5C">
        <w:rPr>
          <w:rFonts w:cstheme="minorHAnsi"/>
          <w:sz w:val="20"/>
          <w:szCs w:val="20"/>
        </w:rPr>
        <w:t>dobrana,</w:t>
      </w:r>
      <w:r w:rsidRPr="00AA4D5C">
        <w:rPr>
          <w:rFonts w:cstheme="minorHAnsi"/>
          <w:sz w:val="20"/>
          <w:szCs w:val="20"/>
        </w:rPr>
        <w:t xml:space="preserve"> aby była zgodna z zasadami licencjonowania producenta oraz pozwalała na legalne używanie na oferowanym serwerze.  </w:t>
      </w:r>
    </w:p>
    <w:p w14:paraId="43FD266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Serwerowy system operacyjny musi posiadać następujące, wbudowane cechy.  </w:t>
      </w:r>
    </w:p>
    <w:p w14:paraId="61B74EB4"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 Możliwość wykorzystania 320 logicznych procesorów oraz co najmniej 4 TB pamięci RAM w środowisku fizycznym.  </w:t>
      </w:r>
    </w:p>
    <w:p w14:paraId="505330F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 Możliwość wykorzystywania 64 procesorów wirtualnych oraz 1TB pamięci RAM i dysku o pojemności do 64TB przez każdy wirtualny serwerowy system operacyjny.  </w:t>
      </w:r>
    </w:p>
    <w:p w14:paraId="2289A0C9" w14:textId="651B425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xml:space="preserve">3) Możliwość budowania klastrów składających się z 64 węzłów, z możliwością </w:t>
      </w:r>
      <w:r w:rsidR="00F522BA" w:rsidRPr="00AA4D5C">
        <w:rPr>
          <w:rFonts w:cstheme="minorHAnsi"/>
          <w:sz w:val="20"/>
          <w:szCs w:val="20"/>
        </w:rPr>
        <w:t>uruchamiania 7000</w:t>
      </w:r>
      <w:r w:rsidRPr="00AA4D5C">
        <w:rPr>
          <w:rFonts w:cstheme="minorHAnsi"/>
          <w:sz w:val="20"/>
          <w:szCs w:val="20"/>
        </w:rPr>
        <w:t xml:space="preserve"> maszyn wirtualnych.   </w:t>
      </w:r>
    </w:p>
    <w:p w14:paraId="14EA15F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4) Możliwość migracji maszyn wirtualnych bez zatrzymywania ich pracy między fizycznymi serwerami z uruchomionym mechanizmem wirtualizacji (</w:t>
      </w:r>
      <w:proofErr w:type="spellStart"/>
      <w:r w:rsidRPr="00AA4D5C">
        <w:rPr>
          <w:rFonts w:cstheme="minorHAnsi"/>
          <w:sz w:val="20"/>
          <w:szCs w:val="20"/>
        </w:rPr>
        <w:t>hypervisor</w:t>
      </w:r>
      <w:proofErr w:type="spellEnd"/>
      <w:r w:rsidRPr="00AA4D5C">
        <w:rPr>
          <w:rFonts w:cstheme="minorHAnsi"/>
          <w:sz w:val="20"/>
          <w:szCs w:val="20"/>
        </w:rPr>
        <w:t>) przez sieć Ethernet, bez konieczności stosowania dodatkowych mechanizmów współdzielenia pamięci.  </w:t>
      </w:r>
    </w:p>
    <w:p w14:paraId="735866A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5) Wsparcie (na umożliwiającym to sprzęcie) dodawania i wymiany pamięci RAM bez przerywania pracy.  </w:t>
      </w:r>
    </w:p>
    <w:p w14:paraId="21665BE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6) Wsparcie (na umożliwiającym to sprzęcie) dodawania i wymiany procesorów bez przerywania pracy.  </w:t>
      </w:r>
    </w:p>
    <w:p w14:paraId="6EDF6023" w14:textId="61CCFDBD"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xml:space="preserve">7) Automatyczna weryfikacja cyfrowych sygnatur sterowników w celu </w:t>
      </w:r>
      <w:r w:rsidR="00F522BA" w:rsidRPr="00AA4D5C">
        <w:rPr>
          <w:rFonts w:cstheme="minorHAnsi"/>
          <w:sz w:val="20"/>
          <w:szCs w:val="20"/>
        </w:rPr>
        <w:t>sprawdzenia</w:t>
      </w:r>
      <w:r w:rsidRPr="00AA4D5C">
        <w:rPr>
          <w:rFonts w:cstheme="minorHAnsi"/>
          <w:sz w:val="20"/>
          <w:szCs w:val="20"/>
        </w:rPr>
        <w:t xml:space="preserve"> czy sterownik przeszedł testy jakości przeprowadzone przez producenta systemu operacyjnego.  </w:t>
      </w:r>
    </w:p>
    <w:p w14:paraId="0A780EA9"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8) Możliwość dynamicznego obniżania poboru energii przez rdzenie procesorów niewykorzystywane w bieżącej pracy. Mechanizm ten musi uwzględniać specyfikę procesorów wyposażonych w mechanizmy </w:t>
      </w:r>
      <w:proofErr w:type="spellStart"/>
      <w:r w:rsidRPr="00AA4D5C">
        <w:rPr>
          <w:rFonts w:cstheme="minorHAnsi"/>
          <w:sz w:val="20"/>
          <w:szCs w:val="20"/>
        </w:rPr>
        <w:t>Hyper-Threading</w:t>
      </w:r>
      <w:proofErr w:type="spellEnd"/>
      <w:r w:rsidRPr="00AA4D5C">
        <w:rPr>
          <w:rFonts w:cstheme="minorHAnsi"/>
          <w:sz w:val="20"/>
          <w:szCs w:val="20"/>
        </w:rPr>
        <w:t>.  </w:t>
      </w:r>
    </w:p>
    <w:p w14:paraId="3AD72B4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9) Wbudowane wsparcie instalacji i pracy na wolumenach, które:  </w:t>
      </w:r>
    </w:p>
    <w:p w14:paraId="6BA34FD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pozwalają na zmianę rozmiaru w czasie pracy systemu,  </w:t>
      </w:r>
    </w:p>
    <w:p w14:paraId="733B45F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umożliwiają tworzenie w czasie pracy systemu migawek, dających użytkownikom końcowym (lokalnym i sieciowym) prosty wgląd w poprzednie wersje plików i folderów,  </w:t>
      </w:r>
    </w:p>
    <w:p w14:paraId="43F82AF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umożliwiają kompresję "w locie" dla wybranych plików i/lub folderów,  </w:t>
      </w:r>
    </w:p>
    <w:p w14:paraId="2295008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d) umożliwiają zdefiniowanie list kontroli dostępu (ACL).  </w:t>
      </w:r>
    </w:p>
    <w:p w14:paraId="4942EB4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10) Wbudowany mechanizm klasyfikowania i indeksowania plików (dokumentów) w oparciu o ich zawartość.  </w:t>
      </w:r>
    </w:p>
    <w:p w14:paraId="2747E1C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lastRenderedPageBreak/>
        <w:t>11) Wbudowane szyfrowanie dysków przy pomocy mechanizmów posiadających certyfikat FIPS 140-2 lub równoważny wydany przez NIST lub inną agendę rządową zajmującą się bezpieczeństwem informacji.  </w:t>
      </w:r>
    </w:p>
    <w:p w14:paraId="0BAD358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12) Możliwość uruchamianie aplikacji internetowych wykorzystujących technologię </w:t>
      </w:r>
      <w:hyperlink r:id="rId35" w:tgtFrame="_blank">
        <w:r w:rsidRPr="00AA4D5C">
          <w:rPr>
            <w:rStyle w:val="Hipercze"/>
            <w:rFonts w:cstheme="minorHAnsi"/>
            <w:sz w:val="20"/>
            <w:szCs w:val="20"/>
          </w:rPr>
          <w:t>ASP.NET</w:t>
        </w:r>
      </w:hyperlink>
      <w:r w:rsidRPr="00AA4D5C">
        <w:rPr>
          <w:rFonts w:cstheme="minorHAnsi"/>
          <w:sz w:val="20"/>
          <w:szCs w:val="20"/>
        </w:rPr>
        <w:t>  </w:t>
      </w:r>
    </w:p>
    <w:p w14:paraId="0EEA882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13) Możliwość dystrybucji ruchu sieciowego HTTP pomiędzy kilka serwerów.  </w:t>
      </w:r>
    </w:p>
    <w:p w14:paraId="567533E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14) Wbudowana zapora internetowa (firewall) z obsługą definiowanych reguł dla ochrony połączeń internetowych i intranetowych.  </w:t>
      </w:r>
    </w:p>
    <w:p w14:paraId="6954FD8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15) Dostępne dwa rodzaje graficznego interfejsu użytkownika:  </w:t>
      </w:r>
    </w:p>
    <w:p w14:paraId="7C902C3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Klasyczny, umożliwiający obsługę przy pomocy klawiatury i myszy,  </w:t>
      </w:r>
    </w:p>
    <w:p w14:paraId="41FD2EF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Dotykowy umożliwiający sterowanie dotykiem na monitorach dotykowych.  </w:t>
      </w:r>
    </w:p>
    <w:p w14:paraId="28FEC239"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16) Zlokalizowane w języku polskim, co najmniej następujące elementy: menu, przeglądarka internetowa, pomoc, komunikaty systemowe,  </w:t>
      </w:r>
    </w:p>
    <w:p w14:paraId="506DC30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17) Możliwość zmiany języka interfejsu po zainstalowaniu systemu, dla co najmniej 10 języków poprzez wybór z listy dostępnych lokalizacji.  </w:t>
      </w:r>
    </w:p>
    <w:p w14:paraId="1DE081F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18) Mechanizmy logowania w oparciu o:  </w:t>
      </w:r>
    </w:p>
    <w:p w14:paraId="48E7D6E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Login i hasło,  </w:t>
      </w:r>
    </w:p>
    <w:p w14:paraId="012CF9E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Karty z certyfikatami (</w:t>
      </w:r>
      <w:proofErr w:type="spellStart"/>
      <w:r w:rsidRPr="00AA4D5C">
        <w:rPr>
          <w:rFonts w:cstheme="minorHAnsi"/>
          <w:sz w:val="20"/>
          <w:szCs w:val="20"/>
        </w:rPr>
        <w:t>smartcard</w:t>
      </w:r>
      <w:proofErr w:type="spellEnd"/>
      <w:r w:rsidRPr="00AA4D5C">
        <w:rPr>
          <w:rFonts w:cstheme="minorHAnsi"/>
          <w:sz w:val="20"/>
          <w:szCs w:val="20"/>
        </w:rPr>
        <w:t>),  </w:t>
      </w:r>
    </w:p>
    <w:p w14:paraId="357C929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Wirtualne karty (logowanie w oparciu o certyfikat chroniony poprzez moduł TPM),  </w:t>
      </w:r>
    </w:p>
    <w:p w14:paraId="070FE1F5" w14:textId="102F185A"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19)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075C16B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20) Wsparcie dla większości powszechnie używanych urządzeń peryferyjnych (drukarek, urządzeń sieciowych, standardów USB, </w:t>
      </w:r>
      <w:proofErr w:type="spellStart"/>
      <w:r w:rsidRPr="00AA4D5C">
        <w:rPr>
          <w:rFonts w:cstheme="minorHAnsi"/>
          <w:sz w:val="20"/>
          <w:szCs w:val="20"/>
        </w:rPr>
        <w:t>Plug&amp;Play</w:t>
      </w:r>
      <w:proofErr w:type="spellEnd"/>
      <w:r w:rsidRPr="00AA4D5C">
        <w:rPr>
          <w:rFonts w:cstheme="minorHAnsi"/>
          <w:sz w:val="20"/>
          <w:szCs w:val="20"/>
        </w:rPr>
        <w:t>).  </w:t>
      </w:r>
    </w:p>
    <w:p w14:paraId="72DF885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21) Możliwość zdalnej konfiguracji, administrowania oraz aktualizowania systemu.  </w:t>
      </w:r>
    </w:p>
    <w:p w14:paraId="047DB3F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22) Dostępność bezpłatnych narzędzi producenta systemu umożliwiających badanie i wdrażanie zdefiniowanego zestawu polityk bezpieczeństwa.  </w:t>
      </w:r>
    </w:p>
    <w:p w14:paraId="656CEBA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23) Pochodzący od producenta systemu serwis zarządzania polityką dostępu do informacji w dokumentach (Digital </w:t>
      </w:r>
      <w:proofErr w:type="spellStart"/>
      <w:r w:rsidRPr="00AA4D5C">
        <w:rPr>
          <w:rFonts w:cstheme="minorHAnsi"/>
          <w:sz w:val="20"/>
          <w:szCs w:val="20"/>
        </w:rPr>
        <w:t>Rights</w:t>
      </w:r>
      <w:proofErr w:type="spellEnd"/>
      <w:r w:rsidRPr="00AA4D5C">
        <w:rPr>
          <w:rFonts w:cstheme="minorHAnsi"/>
          <w:sz w:val="20"/>
          <w:szCs w:val="20"/>
        </w:rPr>
        <w:t> Management).  </w:t>
      </w:r>
    </w:p>
    <w:p w14:paraId="1E99745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24) Wsparcie dla środowisk Java i .NET Framework 4.x – możliwość uruchomienia aplikacji działających we wskazanych środowiskach.  </w:t>
      </w:r>
    </w:p>
    <w:p w14:paraId="0010B4B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25) Możliwość implementacji następujących funkcjonalności bez potrzeby instalowania dodatkowych produktów (oprogramowania) innych producentów wymagających dodatkowych licencji:  </w:t>
      </w:r>
    </w:p>
    <w:p w14:paraId="1BF200D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Podstawowe usługi sieciowe: DHCP oraz DNS wspierający DNSSEC,  </w:t>
      </w:r>
    </w:p>
    <w:p w14:paraId="2E17E81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662F9E9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Podłączenie do domeny w trybie offline – bez dostępnego połączenia sieciowego z domeną,  </w:t>
      </w:r>
    </w:p>
    <w:p w14:paraId="4BE4A1D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Ustanawianie praw dostępu do zasobów domeny na bazie sposobu logowania użytkownika – na przykład typu certyfikatu użytego do logowania,  </w:t>
      </w:r>
    </w:p>
    <w:p w14:paraId="1D2250F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Odzyskiwanie przypadkowo skasowanych obiektów usługi katalogowej z mechanizmu kosza.   </w:t>
      </w:r>
    </w:p>
    <w:p w14:paraId="4887BCC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Bezpieczny mechanizm dołączania do domeny uprawnionych użytkowników prywatnych urządzeń mobilnych opartych o iOS i Windows 8.1.   </w:t>
      </w:r>
    </w:p>
    <w:p w14:paraId="1A6159D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Zdalna dystrybucja oprogramowania na stacje robocze.  </w:t>
      </w:r>
    </w:p>
    <w:p w14:paraId="23BF334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d) Praca zdalna na serwerze z wykorzystaniem terminala (cienkiego klienta) lub odpowiednio skonfigurowanej stacji roboczej  </w:t>
      </w:r>
    </w:p>
    <w:p w14:paraId="791F769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e) Centrum Certyfikatów (CA), obsługa klucza publicznego i prywatnego) umożliwiające:  </w:t>
      </w:r>
    </w:p>
    <w:p w14:paraId="4715A7D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Dystrybucję certyfikatów poprzez http  </w:t>
      </w:r>
    </w:p>
    <w:p w14:paraId="24D3EDD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Konsolidację CA dla wielu lasów domeny,  </w:t>
      </w:r>
    </w:p>
    <w:p w14:paraId="7158470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Automatyczne rejestrowania certyfikatów pomiędzy różnymi lasami domen,  </w:t>
      </w:r>
    </w:p>
    <w:p w14:paraId="62AA471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Automatyczne występowanie i używanie (wystawianie) certyfikatów PKI X.509.  </w:t>
      </w:r>
    </w:p>
    <w:p w14:paraId="39760BF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f) Szyfrowanie plików i folderów. </w:t>
      </w:r>
    </w:p>
    <w:p w14:paraId="00B57E3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g) Szyfrowanie połączeń sieciowych pomiędzy serwerami oraz serwerami i stacjami roboczymi (</w:t>
      </w:r>
      <w:proofErr w:type="spellStart"/>
      <w:r w:rsidRPr="00AA4D5C">
        <w:rPr>
          <w:rFonts w:cstheme="minorHAnsi"/>
          <w:sz w:val="20"/>
          <w:szCs w:val="20"/>
        </w:rPr>
        <w:t>IPSec</w:t>
      </w:r>
      <w:proofErr w:type="spellEnd"/>
      <w:r w:rsidRPr="00AA4D5C">
        <w:rPr>
          <w:rFonts w:cstheme="minorHAnsi"/>
          <w:sz w:val="20"/>
          <w:szCs w:val="20"/>
        </w:rPr>
        <w:t>).  </w:t>
      </w:r>
    </w:p>
    <w:p w14:paraId="4DB8A18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h) Możliwość tworzenia systemów wysokiej dostępności (klastry typu </w:t>
      </w:r>
      <w:proofErr w:type="spellStart"/>
      <w:r w:rsidRPr="00AA4D5C">
        <w:rPr>
          <w:rFonts w:cstheme="minorHAnsi"/>
          <w:sz w:val="20"/>
          <w:szCs w:val="20"/>
        </w:rPr>
        <w:t>fail-over</w:t>
      </w:r>
      <w:proofErr w:type="spellEnd"/>
      <w:r w:rsidRPr="00AA4D5C">
        <w:rPr>
          <w:rFonts w:cstheme="minorHAnsi"/>
          <w:sz w:val="20"/>
          <w:szCs w:val="20"/>
        </w:rPr>
        <w:t>) oraz rozłożenia obciążenia serwerów.  </w:t>
      </w:r>
    </w:p>
    <w:p w14:paraId="3F19C12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Serwis udostępniania stron WWW.  </w:t>
      </w:r>
    </w:p>
    <w:p w14:paraId="5A1436A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lastRenderedPageBreak/>
        <w:t>j) Wsparcie dla protokołu IP w wersji 6 (IPv6), </w:t>
      </w:r>
    </w:p>
    <w:p w14:paraId="5480BE8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k) Wsparcie dla algorytmów Suite B (RFC 4869), </w:t>
      </w:r>
    </w:p>
    <w:p w14:paraId="6A1A9E3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l) Wbudowane usługi VPN pozwalające na zestawienie nielimitowanej liczby równoczesnych połączeń i niewymagające instalacji dodatkowego oprogramowania na komputerach z systemem Windows,  </w:t>
      </w:r>
    </w:p>
    <w:p w14:paraId="1A351F1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m) Wbudowane mechanizmy wirtualizacji (</w:t>
      </w:r>
      <w:proofErr w:type="spellStart"/>
      <w:r w:rsidRPr="00AA4D5C">
        <w:rPr>
          <w:rFonts w:cstheme="minorHAnsi"/>
          <w:sz w:val="20"/>
          <w:szCs w:val="20"/>
        </w:rPr>
        <w:t>Hypervisor</w:t>
      </w:r>
      <w:proofErr w:type="spellEnd"/>
      <w:r w:rsidRPr="00AA4D5C">
        <w:rPr>
          <w:rFonts w:cstheme="minorHAnsi"/>
          <w:sz w:val="20"/>
          <w:szCs w:val="20"/>
        </w:rPr>
        <w:t>)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AA4D5C">
        <w:rPr>
          <w:rFonts w:cstheme="minorHAnsi"/>
          <w:sz w:val="20"/>
          <w:szCs w:val="20"/>
        </w:rPr>
        <w:t>failover</w:t>
      </w:r>
      <w:proofErr w:type="spellEnd"/>
      <w:r w:rsidRPr="00AA4D5C">
        <w:rPr>
          <w:rFonts w:cstheme="minorHAnsi"/>
          <w:sz w:val="20"/>
          <w:szCs w:val="20"/>
        </w:rPr>
        <w:t> z jednoczesnym zachowaniem pozostałej funkcjonalności. Mechanizmy wirtualizacji mają zapewnić wsparcie dla:  </w:t>
      </w:r>
    </w:p>
    <w:p w14:paraId="02F59CA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Dynamicznego podłączania zasobów dyskowych typu hot-plug do maszyn wirtualnych,  </w:t>
      </w:r>
    </w:p>
    <w:p w14:paraId="2387857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Obsługi ramek typu jumbo </w:t>
      </w:r>
      <w:proofErr w:type="spellStart"/>
      <w:r w:rsidRPr="00AA4D5C">
        <w:rPr>
          <w:rFonts w:cstheme="minorHAnsi"/>
          <w:sz w:val="20"/>
          <w:szCs w:val="20"/>
        </w:rPr>
        <w:t>frames</w:t>
      </w:r>
      <w:proofErr w:type="spellEnd"/>
      <w:r w:rsidRPr="00AA4D5C">
        <w:rPr>
          <w:rFonts w:cstheme="minorHAnsi"/>
          <w:sz w:val="20"/>
          <w:szCs w:val="20"/>
        </w:rPr>
        <w:t> dla maszyn wirtualnych.  </w:t>
      </w:r>
    </w:p>
    <w:p w14:paraId="2117F50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Obsługi 4-KB sektorów dysków   </w:t>
      </w:r>
    </w:p>
    <w:p w14:paraId="2F210E3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Nielimitowanej liczby jednocześnie przenoszonych maszyn wirtualnych pomiędzy węzłami klastra  </w:t>
      </w:r>
    </w:p>
    <w:p w14:paraId="222B8F6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v. Możliwości wirtualizacji sieci z zastosowaniem przełącznika, którego funkcjonalność może być rozszerzana jednocześnie poprzez oprogramowanie kilku innych dostawców poprzez otwarty interfejs API.  </w:t>
      </w:r>
    </w:p>
    <w:p w14:paraId="7C283A9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vi. Możliwości kierowania ruchu sieciowego z wielu sieci VLAN bezpośrednio do pojedynczej karty sieciowej maszyny wirtualnej (tzw. </w:t>
      </w:r>
      <w:proofErr w:type="spellStart"/>
      <w:r w:rsidRPr="00AA4D5C">
        <w:rPr>
          <w:rFonts w:cstheme="minorHAnsi"/>
          <w:sz w:val="20"/>
          <w:szCs w:val="20"/>
        </w:rPr>
        <w:t>trunk</w:t>
      </w:r>
      <w:proofErr w:type="spellEnd"/>
      <w:r w:rsidRPr="00AA4D5C">
        <w:rPr>
          <w:rFonts w:cstheme="minorHAnsi"/>
          <w:sz w:val="20"/>
          <w:szCs w:val="20"/>
        </w:rPr>
        <w:t> </w:t>
      </w:r>
      <w:proofErr w:type="spellStart"/>
      <w:r w:rsidRPr="00AA4D5C">
        <w:rPr>
          <w:rFonts w:cstheme="minorHAnsi"/>
          <w:sz w:val="20"/>
          <w:szCs w:val="20"/>
        </w:rPr>
        <w:t>mode</w:t>
      </w:r>
      <w:proofErr w:type="spellEnd"/>
      <w:r w:rsidRPr="00AA4D5C">
        <w:rPr>
          <w:rFonts w:cstheme="minorHAnsi"/>
          <w:sz w:val="20"/>
          <w:szCs w:val="20"/>
        </w:rPr>
        <w:t>)  </w:t>
      </w:r>
    </w:p>
    <w:p w14:paraId="2E5C1E6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26)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1F0718C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27) Wsparcie dostępu do zasobu dyskowego poprzez wiele ścieżek (</w:t>
      </w:r>
      <w:proofErr w:type="spellStart"/>
      <w:r w:rsidRPr="00AA4D5C">
        <w:rPr>
          <w:rFonts w:cstheme="minorHAnsi"/>
          <w:sz w:val="20"/>
          <w:szCs w:val="20"/>
        </w:rPr>
        <w:t>Multipath</w:t>
      </w:r>
      <w:proofErr w:type="spellEnd"/>
      <w:r w:rsidRPr="00AA4D5C">
        <w:rPr>
          <w:rFonts w:cstheme="minorHAnsi"/>
          <w:sz w:val="20"/>
          <w:szCs w:val="20"/>
        </w:rPr>
        <w:t>).  </w:t>
      </w:r>
    </w:p>
    <w:p w14:paraId="6E4E6F7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28) Możliwość instalacji poprawek poprzez wgranie ich do obrazu instalacyjnego.  </w:t>
      </w:r>
    </w:p>
    <w:p w14:paraId="52164A7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29) Mechanizmy zdalnej administracji oraz mechanizmy (również działające zdalnie) administracji przez skrypty.  </w:t>
      </w:r>
    </w:p>
    <w:p w14:paraId="3C34BB2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30) Możliwość zarządzania przez wbudowane mechanizmy zgodne ze standardami WBEM oraz WS-Management organizacji DMTF.  </w:t>
      </w:r>
    </w:p>
    <w:p w14:paraId="4DFBEEC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31) Zorganizowany system szkoleń i materiały edukacyjne w języku polskim. </w:t>
      </w:r>
    </w:p>
    <w:p w14:paraId="55032F1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w:t>
      </w:r>
    </w:p>
    <w:p w14:paraId="7631678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w:t>
      </w:r>
    </w:p>
    <w:p w14:paraId="605E9E42" w14:textId="79C5DC41" w:rsidR="00001BE8" w:rsidRPr="00AA4D5C" w:rsidRDefault="00001BE8" w:rsidP="00AA4D5C">
      <w:pPr>
        <w:pStyle w:val="Tekstpodstawowy"/>
        <w:numPr>
          <w:ilvl w:val="0"/>
          <w:numId w:val="184"/>
        </w:numPr>
        <w:tabs>
          <w:tab w:val="left" w:pos="709"/>
        </w:tabs>
        <w:suppressAutoHyphens/>
        <w:spacing w:after="0" w:line="276" w:lineRule="auto"/>
        <w:rPr>
          <w:rFonts w:cstheme="minorHAnsi"/>
          <w:sz w:val="20"/>
          <w:szCs w:val="20"/>
        </w:rPr>
      </w:pPr>
      <w:r w:rsidRPr="00AA4D5C">
        <w:rPr>
          <w:rFonts w:cstheme="minorHAnsi"/>
          <w:sz w:val="20"/>
          <w:szCs w:val="20"/>
        </w:rPr>
        <w:t xml:space="preserve">Licencja na system operacyjny Datacenter dla </w:t>
      </w:r>
      <w:r w:rsidR="00F522BA" w:rsidRPr="00AA4D5C">
        <w:rPr>
          <w:rFonts w:cstheme="minorHAnsi"/>
          <w:sz w:val="20"/>
          <w:szCs w:val="20"/>
        </w:rPr>
        <w:t>serwerów produkcyjnych</w:t>
      </w:r>
      <w:r w:rsidRPr="00AA4D5C">
        <w:rPr>
          <w:rFonts w:cstheme="minorHAnsi"/>
          <w:sz w:val="20"/>
          <w:szCs w:val="20"/>
        </w:rPr>
        <w:t>   - 2szt</w:t>
      </w:r>
      <w:r w:rsidR="00F522BA">
        <w:rPr>
          <w:rFonts w:cstheme="minorHAnsi"/>
          <w:sz w:val="20"/>
          <w:szCs w:val="20"/>
        </w:rPr>
        <w:t>.</w:t>
      </w:r>
    </w:p>
    <w:p w14:paraId="28EA2491" w14:textId="6E1D590F"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Licencja na serwerowy system operacyjny (SSO) w najnowszej dostępnej komercyjnie wersji musi uprawniać do zainstalowania serwerowego systemu operacyjnego w środowisku fizycznym oraz umożliwiać zainstalowanie pięciuset instancji wirtualnych tego serwerowego systemu operacyjnego na tym serwerze. Licencja musi zostać tak dobrana</w:t>
      </w:r>
      <w:r w:rsidR="00F522BA">
        <w:rPr>
          <w:rFonts w:cstheme="minorHAnsi"/>
          <w:sz w:val="20"/>
          <w:szCs w:val="20"/>
        </w:rPr>
        <w:t>,</w:t>
      </w:r>
      <w:r w:rsidRPr="00AA4D5C">
        <w:rPr>
          <w:rFonts w:cstheme="minorHAnsi"/>
          <w:sz w:val="20"/>
          <w:szCs w:val="20"/>
        </w:rPr>
        <w:t xml:space="preserve"> aby była zgodna z zasadami licencjonowania producenta oraz pozwalała na legalne używanie na oferowanych serwerach.  </w:t>
      </w:r>
    </w:p>
    <w:p w14:paraId="3989994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Serwerowy system operacyjny musi posiadać następujące, wbudowane cechy.  </w:t>
      </w:r>
    </w:p>
    <w:p w14:paraId="6ECB1BE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 Możliwość wykorzystania 320 logicznych procesorów oraz co najmniej 4 TB pamięci RAM w środowisku fizycznym.  </w:t>
      </w:r>
    </w:p>
    <w:p w14:paraId="00F958B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 Możliwość wykorzystywania 64 procesorów wirtualnych oraz 1TB pamięci RAM i dysku o pojemności do 64TB przez każdy wirtualny serwerowy system operacyjny.  </w:t>
      </w:r>
    </w:p>
    <w:p w14:paraId="78CD0D2A" w14:textId="369FA638"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xml:space="preserve">3) Możliwość budowania klastrów składających się z 64 węzłów, z możliwością </w:t>
      </w:r>
      <w:r w:rsidR="00F522BA" w:rsidRPr="00AA4D5C">
        <w:rPr>
          <w:rFonts w:cstheme="minorHAnsi"/>
          <w:sz w:val="20"/>
          <w:szCs w:val="20"/>
        </w:rPr>
        <w:t>uruchamiania 7000</w:t>
      </w:r>
      <w:r w:rsidRPr="00AA4D5C">
        <w:rPr>
          <w:rFonts w:cstheme="minorHAnsi"/>
          <w:sz w:val="20"/>
          <w:szCs w:val="20"/>
        </w:rPr>
        <w:t xml:space="preserve"> maszyn wirtualnych.   </w:t>
      </w:r>
    </w:p>
    <w:p w14:paraId="6D7EF64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4) Możliwość migracji maszyn wirtualnych bez zatrzymywania ich pracy między fizycznymi serwerami z uruchomionym mechanizmem wirtualizacji (</w:t>
      </w:r>
      <w:proofErr w:type="spellStart"/>
      <w:r w:rsidRPr="00AA4D5C">
        <w:rPr>
          <w:rFonts w:cstheme="minorHAnsi"/>
          <w:sz w:val="20"/>
          <w:szCs w:val="20"/>
        </w:rPr>
        <w:t>hypervisor</w:t>
      </w:r>
      <w:proofErr w:type="spellEnd"/>
      <w:r w:rsidRPr="00AA4D5C">
        <w:rPr>
          <w:rFonts w:cstheme="minorHAnsi"/>
          <w:sz w:val="20"/>
          <w:szCs w:val="20"/>
        </w:rPr>
        <w:t>) przez sieć Ethernet, bez konieczności stosowania dodatkowych mechanizmów współdzielenia pamięci.  </w:t>
      </w:r>
    </w:p>
    <w:p w14:paraId="3ABBB88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5) Wsparcie (na umożliwiającym to sprzęcie) dodawania i wymiany pamięci RAM bez przerywania pracy.  </w:t>
      </w:r>
    </w:p>
    <w:p w14:paraId="4EA2AA5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6) Wsparcie (na umożliwiającym to sprzęcie) dodawania i wymiany procesorów bez przerywania pracy.  </w:t>
      </w:r>
    </w:p>
    <w:p w14:paraId="516DDE9D" w14:textId="25B88EE2"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xml:space="preserve">7) Automatyczna weryfikacja cyfrowych sygnatur sterowników w celu </w:t>
      </w:r>
      <w:r w:rsidR="00F522BA" w:rsidRPr="00AA4D5C">
        <w:rPr>
          <w:rFonts w:cstheme="minorHAnsi"/>
          <w:sz w:val="20"/>
          <w:szCs w:val="20"/>
        </w:rPr>
        <w:t>sprawdzenia</w:t>
      </w:r>
      <w:r w:rsidRPr="00AA4D5C">
        <w:rPr>
          <w:rFonts w:cstheme="minorHAnsi"/>
          <w:sz w:val="20"/>
          <w:szCs w:val="20"/>
        </w:rPr>
        <w:t xml:space="preserve"> czy sterownik przeszedł testy jakości przeprowadzone przez producenta systemu operacyjnego.  </w:t>
      </w:r>
    </w:p>
    <w:p w14:paraId="7F02156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8) Możliwość dynamicznego obniżania poboru energii przez rdzenie procesorów niewykorzystywane w bieżącej pracy. Mechanizm ten musi uwzględniać specyfikę procesorów wyposażonych w mechanizmy </w:t>
      </w:r>
      <w:proofErr w:type="spellStart"/>
      <w:r w:rsidRPr="00AA4D5C">
        <w:rPr>
          <w:rFonts w:cstheme="minorHAnsi"/>
          <w:sz w:val="20"/>
          <w:szCs w:val="20"/>
        </w:rPr>
        <w:t>Hyper-Threading</w:t>
      </w:r>
      <w:proofErr w:type="spellEnd"/>
      <w:r w:rsidRPr="00AA4D5C">
        <w:rPr>
          <w:rFonts w:cstheme="minorHAnsi"/>
          <w:sz w:val="20"/>
          <w:szCs w:val="20"/>
        </w:rPr>
        <w:t>.  </w:t>
      </w:r>
    </w:p>
    <w:p w14:paraId="0DFC37F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9) Wbudowane wsparcie instalacji i pracy na wolumenach, które:  </w:t>
      </w:r>
    </w:p>
    <w:p w14:paraId="1FFB918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pozwalają na zmianę rozmiaru w czasie pracy systemu,  </w:t>
      </w:r>
    </w:p>
    <w:p w14:paraId="110B255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umożliwiają tworzenie w czasie pracy systemu migawek, dających użytkownikom końcowym (lokalnym i sieciowym) prosty wgląd w poprzednie wersje plików i folderów,  </w:t>
      </w:r>
    </w:p>
    <w:p w14:paraId="73A3412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umożliwiają kompresję "w locie" dla wybranych plików i/lub folderów,  </w:t>
      </w:r>
    </w:p>
    <w:p w14:paraId="5907863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d) umożliwiają zdefiniowanie list kontroli dostępu (ACL).  </w:t>
      </w:r>
    </w:p>
    <w:p w14:paraId="10B5521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10) Wbudowany mechanizm klasyfikowania i indeksowania plików (dokumentów) w oparciu o ich zawartość.  </w:t>
      </w:r>
    </w:p>
    <w:p w14:paraId="171AE8D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lastRenderedPageBreak/>
        <w:t>11) Wbudowane szyfrowanie dysków przy pomocy mechanizmów posiadających certyfikat FIPS 140-2 lub równoważny wydany przez NIST lub inną agendę rządową zajmującą się bezpieczeństwem informacji.  </w:t>
      </w:r>
    </w:p>
    <w:p w14:paraId="7E643C1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12) Możliwość uruchamianie aplikacji internetowych wykorzystujących technologię </w:t>
      </w:r>
      <w:hyperlink r:id="rId36" w:tgtFrame="_blank">
        <w:r w:rsidRPr="00AA4D5C">
          <w:rPr>
            <w:rStyle w:val="Hipercze"/>
            <w:rFonts w:cstheme="minorHAnsi"/>
            <w:sz w:val="20"/>
            <w:szCs w:val="20"/>
          </w:rPr>
          <w:t>ASP.NET</w:t>
        </w:r>
      </w:hyperlink>
      <w:r w:rsidRPr="00AA4D5C">
        <w:rPr>
          <w:rFonts w:cstheme="minorHAnsi"/>
          <w:sz w:val="20"/>
          <w:szCs w:val="20"/>
        </w:rPr>
        <w:t>  </w:t>
      </w:r>
    </w:p>
    <w:p w14:paraId="6661A44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13) Możliwość dystrybucji ruchu sieciowego HTTP pomiędzy kilka serwerów.  </w:t>
      </w:r>
    </w:p>
    <w:p w14:paraId="4AE82FE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14) Wbudowana zapora internetowa (firewall) z obsługą definiowanych reguł dla ochrony połączeń internetowych i intranetowych.  </w:t>
      </w:r>
    </w:p>
    <w:p w14:paraId="4882914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15) Dostępne dwa rodzaje graficznego interfejsu użytkownika:  </w:t>
      </w:r>
    </w:p>
    <w:p w14:paraId="540C1AE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Klasyczny, umożliwiający obsługę przy pomocy klawiatury i myszy,  </w:t>
      </w:r>
    </w:p>
    <w:p w14:paraId="6F70B5A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Dotykowy umożliwiający sterowanie dotykiem na monitorach dotykowych.  </w:t>
      </w:r>
    </w:p>
    <w:p w14:paraId="51F6C30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16) Zlokalizowane w języku polskim, co najmniej następujące elementy: menu, przeglądarka internetowa, pomoc, komunikaty systemowe,  </w:t>
      </w:r>
    </w:p>
    <w:p w14:paraId="02A4D64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17) Możliwość zmiany języka interfejsu po zainstalowaniu systemu, dla co najmniej 10 języków poprzez wybór z listy dostępnych lokalizacji.  </w:t>
      </w:r>
    </w:p>
    <w:p w14:paraId="08BC7F5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18) Mechanizmy logowania w oparciu o:  </w:t>
      </w:r>
    </w:p>
    <w:p w14:paraId="426DEC8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Login i hasło,  </w:t>
      </w:r>
    </w:p>
    <w:p w14:paraId="0E1798D4"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Karty z certyfikatami (</w:t>
      </w:r>
      <w:proofErr w:type="spellStart"/>
      <w:r w:rsidRPr="00AA4D5C">
        <w:rPr>
          <w:rFonts w:cstheme="minorHAnsi"/>
          <w:sz w:val="20"/>
          <w:szCs w:val="20"/>
        </w:rPr>
        <w:t>smartcard</w:t>
      </w:r>
      <w:proofErr w:type="spellEnd"/>
      <w:r w:rsidRPr="00AA4D5C">
        <w:rPr>
          <w:rFonts w:cstheme="minorHAnsi"/>
          <w:sz w:val="20"/>
          <w:szCs w:val="20"/>
        </w:rPr>
        <w:t>),  </w:t>
      </w:r>
    </w:p>
    <w:p w14:paraId="3A4EC47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Wirtualne karty (logowanie w oparciu o certyfikat chroniony poprzez moduł TPM),  </w:t>
      </w:r>
    </w:p>
    <w:p w14:paraId="7AD520E9" w14:textId="344E341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19) 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5D5C969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20) Wsparcie dla większości powszechnie używanych urządzeń peryferyjnych (drukarek, urządzeń sieciowych, standardów USB, </w:t>
      </w:r>
      <w:proofErr w:type="spellStart"/>
      <w:r w:rsidRPr="00AA4D5C">
        <w:rPr>
          <w:rFonts w:cstheme="minorHAnsi"/>
          <w:sz w:val="20"/>
          <w:szCs w:val="20"/>
        </w:rPr>
        <w:t>Plug&amp;Play</w:t>
      </w:r>
      <w:proofErr w:type="spellEnd"/>
      <w:r w:rsidRPr="00AA4D5C">
        <w:rPr>
          <w:rFonts w:cstheme="minorHAnsi"/>
          <w:sz w:val="20"/>
          <w:szCs w:val="20"/>
        </w:rPr>
        <w:t>).  </w:t>
      </w:r>
    </w:p>
    <w:p w14:paraId="440AC43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21) Możliwość zdalnej konfiguracji, administrowania oraz aktualizowania systemu.  </w:t>
      </w:r>
    </w:p>
    <w:p w14:paraId="6C15B71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22) Dostępność bezpłatnych narzędzi producenta systemu umożliwiających badanie i wdrażanie zdefiniowanego zestawu polityk bezpieczeństwa.  </w:t>
      </w:r>
    </w:p>
    <w:p w14:paraId="181DA9A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23) Pochodzący od producenta systemu serwis zarządzania polityką dostępu do informacji w dokumentach (Digital </w:t>
      </w:r>
      <w:proofErr w:type="spellStart"/>
      <w:r w:rsidRPr="00AA4D5C">
        <w:rPr>
          <w:rFonts w:cstheme="minorHAnsi"/>
          <w:sz w:val="20"/>
          <w:szCs w:val="20"/>
        </w:rPr>
        <w:t>Rights</w:t>
      </w:r>
      <w:proofErr w:type="spellEnd"/>
      <w:r w:rsidRPr="00AA4D5C">
        <w:rPr>
          <w:rFonts w:cstheme="minorHAnsi"/>
          <w:sz w:val="20"/>
          <w:szCs w:val="20"/>
        </w:rPr>
        <w:t> Management).  </w:t>
      </w:r>
    </w:p>
    <w:p w14:paraId="45030DD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24) Wsparcie dla środowisk Java i .NET Framework 4.x – możliwość uruchomienia aplikacji działających we wskazanych środowiskach.  </w:t>
      </w:r>
    </w:p>
    <w:p w14:paraId="2137C41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25) Możliwość implementacji następujących funkcjonalności bez potrzeby instalowania dodatkowych produktów (oprogramowania) innych producentów wymagających dodatkowych licencji:  </w:t>
      </w:r>
    </w:p>
    <w:p w14:paraId="736A299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a) Podstawowe usługi sieciowe: DHCP oraz DNS wspierający DNSSEC,  </w:t>
      </w:r>
    </w:p>
    <w:p w14:paraId="4AC9E55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b) 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3E6FF4A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Podłączenie do domeny w trybie offline – bez dostępnego połączenia sieciowego z domeną,  </w:t>
      </w:r>
    </w:p>
    <w:p w14:paraId="680A61E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Ustanawianie praw dostępu do zasobów domeny na bazie sposobu logowania użytkownika – na przykład typu certyfikatu użytego do logowania,  </w:t>
      </w:r>
    </w:p>
    <w:p w14:paraId="715B62B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Odzyskiwanie przypadkowo skasowanych obiektów usługi katalogowej z mechanizmu kosza.   </w:t>
      </w:r>
    </w:p>
    <w:p w14:paraId="59E7DBD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Bezpieczny mechanizm dołączania do domeny uprawnionych użytkowników prywatnych urządzeń mobilnych opartych o iOS i Windows 8.1.   </w:t>
      </w:r>
    </w:p>
    <w:p w14:paraId="2EEA295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c) Zdalna dystrybucja oprogramowania na stacje robocze.  </w:t>
      </w:r>
    </w:p>
    <w:p w14:paraId="683FCA3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d) Praca zdalna na serwerze z wykorzystaniem terminala (cienkiego klienta) lub odpowiednio skonfigurowanej stacji roboczej  </w:t>
      </w:r>
    </w:p>
    <w:p w14:paraId="723D65E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e) Centrum Certyfikatów (CA), obsługa klucza publicznego i prywatnego) umożliwiające:  </w:t>
      </w:r>
    </w:p>
    <w:p w14:paraId="387AA15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Dystrybucję certyfikatów poprzez http  </w:t>
      </w:r>
    </w:p>
    <w:p w14:paraId="538D35D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Konsolidację CA dla wielu lasów domeny,  </w:t>
      </w:r>
    </w:p>
    <w:p w14:paraId="6B5756C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Automatyczne rejestrowania certyfikatów pomiędzy różnymi lasami domen,  </w:t>
      </w:r>
    </w:p>
    <w:p w14:paraId="10A878F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Automatyczne występowanie i używanie (wystawianie) certyfikatów PKI X.509.  </w:t>
      </w:r>
    </w:p>
    <w:p w14:paraId="2A366F6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f) Szyfrowanie plików i folderów. </w:t>
      </w:r>
    </w:p>
    <w:p w14:paraId="055BC48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g) Szyfrowanie połączeń sieciowych pomiędzy serwerami oraz serwerami i stacjami roboczymi (</w:t>
      </w:r>
      <w:proofErr w:type="spellStart"/>
      <w:r w:rsidRPr="00AA4D5C">
        <w:rPr>
          <w:rFonts w:cstheme="minorHAnsi"/>
          <w:sz w:val="20"/>
          <w:szCs w:val="20"/>
        </w:rPr>
        <w:t>IPSec</w:t>
      </w:r>
      <w:proofErr w:type="spellEnd"/>
      <w:r w:rsidRPr="00AA4D5C">
        <w:rPr>
          <w:rFonts w:cstheme="minorHAnsi"/>
          <w:sz w:val="20"/>
          <w:szCs w:val="20"/>
        </w:rPr>
        <w:t>).  </w:t>
      </w:r>
    </w:p>
    <w:p w14:paraId="2C8FB5F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h) Możliwość tworzenia systemów wysokiej dostępności (klastry typu </w:t>
      </w:r>
      <w:proofErr w:type="spellStart"/>
      <w:r w:rsidRPr="00AA4D5C">
        <w:rPr>
          <w:rFonts w:cstheme="minorHAnsi"/>
          <w:sz w:val="20"/>
          <w:szCs w:val="20"/>
        </w:rPr>
        <w:t>fail-over</w:t>
      </w:r>
      <w:proofErr w:type="spellEnd"/>
      <w:r w:rsidRPr="00AA4D5C">
        <w:rPr>
          <w:rFonts w:cstheme="minorHAnsi"/>
          <w:sz w:val="20"/>
          <w:szCs w:val="20"/>
        </w:rPr>
        <w:t>) oraz rozłożenia obciążenia serwerów.  </w:t>
      </w:r>
    </w:p>
    <w:p w14:paraId="20451B7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Serwis udostępniania stron WWW.  </w:t>
      </w:r>
    </w:p>
    <w:p w14:paraId="163BE12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lastRenderedPageBreak/>
        <w:t>j) Wsparcie dla protokołu IP w wersji 6 (IPv6), </w:t>
      </w:r>
    </w:p>
    <w:p w14:paraId="12385F3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k) Wsparcie dla algorytmów Suite B (RFC 4869), </w:t>
      </w:r>
    </w:p>
    <w:p w14:paraId="17AAA67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l) Wbudowane usługi VPN pozwalające na zestawienie nielimitowanej liczby równoczesnych połączeń i niewymagające instalacji dodatkowego oprogramowania na komputerach z systemem Windows,  </w:t>
      </w:r>
    </w:p>
    <w:p w14:paraId="08C0EE0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m) Wbudowane mechanizmy wirtualizacji (</w:t>
      </w:r>
      <w:proofErr w:type="spellStart"/>
      <w:r w:rsidRPr="00AA4D5C">
        <w:rPr>
          <w:rFonts w:cstheme="minorHAnsi"/>
          <w:sz w:val="20"/>
          <w:szCs w:val="20"/>
        </w:rPr>
        <w:t>Hypervisor</w:t>
      </w:r>
      <w:proofErr w:type="spellEnd"/>
      <w:r w:rsidRPr="00AA4D5C">
        <w:rPr>
          <w:rFonts w:cstheme="minorHAnsi"/>
          <w:sz w:val="20"/>
          <w:szCs w:val="20"/>
        </w:rPr>
        <w:t>)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AA4D5C">
        <w:rPr>
          <w:rFonts w:cstheme="minorHAnsi"/>
          <w:sz w:val="20"/>
          <w:szCs w:val="20"/>
        </w:rPr>
        <w:t>failover</w:t>
      </w:r>
      <w:proofErr w:type="spellEnd"/>
      <w:r w:rsidRPr="00AA4D5C">
        <w:rPr>
          <w:rFonts w:cstheme="minorHAnsi"/>
          <w:sz w:val="20"/>
          <w:szCs w:val="20"/>
        </w:rPr>
        <w:t> z jednoczesnym zachowaniem pozostałej funkcjonalności. Mechanizmy wirtualizacji mają zapewnić wsparcie dla:  </w:t>
      </w:r>
    </w:p>
    <w:p w14:paraId="6C77A734"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 Dynamicznego podłączania zasobów dyskowych typu hot-plug do maszyn wirtualnych,  </w:t>
      </w:r>
    </w:p>
    <w:p w14:paraId="455665F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 Obsługi ramek typu jumbo </w:t>
      </w:r>
      <w:proofErr w:type="spellStart"/>
      <w:r w:rsidRPr="00AA4D5C">
        <w:rPr>
          <w:rFonts w:cstheme="minorHAnsi"/>
          <w:sz w:val="20"/>
          <w:szCs w:val="20"/>
        </w:rPr>
        <w:t>frames</w:t>
      </w:r>
      <w:proofErr w:type="spellEnd"/>
      <w:r w:rsidRPr="00AA4D5C">
        <w:rPr>
          <w:rFonts w:cstheme="minorHAnsi"/>
          <w:sz w:val="20"/>
          <w:szCs w:val="20"/>
        </w:rPr>
        <w:t> dla maszyn wirtualnych.  </w:t>
      </w:r>
    </w:p>
    <w:p w14:paraId="1E93443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iii. Obsługi 4-KB sektorów dysków   </w:t>
      </w:r>
    </w:p>
    <w:p w14:paraId="12AC0F3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iv. Nielimitowanej liczby jednocześnie przenoszonych maszyn wirtualnych pomiędzy węzłami klastra  </w:t>
      </w:r>
    </w:p>
    <w:p w14:paraId="6DD0EE79"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v. Możliwości wirtualizacji sieci z zastosowaniem przełącznika, którego funkcjonalność może być rozszerzana jednocześnie poprzez oprogramowanie kilku innych dostawców poprzez otwarty interfejs API.  </w:t>
      </w:r>
    </w:p>
    <w:p w14:paraId="03597FF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vi. Możliwości kierowania ruchu sieciowego z wielu sieci VLAN bezpośrednio do pojedynczej karty sieciowej maszyny wirtualnej (tzw. </w:t>
      </w:r>
      <w:proofErr w:type="spellStart"/>
      <w:r w:rsidRPr="00AA4D5C">
        <w:rPr>
          <w:rFonts w:cstheme="minorHAnsi"/>
          <w:sz w:val="20"/>
          <w:szCs w:val="20"/>
        </w:rPr>
        <w:t>trunk</w:t>
      </w:r>
      <w:proofErr w:type="spellEnd"/>
      <w:r w:rsidRPr="00AA4D5C">
        <w:rPr>
          <w:rFonts w:cstheme="minorHAnsi"/>
          <w:sz w:val="20"/>
          <w:szCs w:val="20"/>
        </w:rPr>
        <w:t> </w:t>
      </w:r>
      <w:proofErr w:type="spellStart"/>
      <w:r w:rsidRPr="00AA4D5C">
        <w:rPr>
          <w:rFonts w:cstheme="minorHAnsi"/>
          <w:sz w:val="20"/>
          <w:szCs w:val="20"/>
        </w:rPr>
        <w:t>mode</w:t>
      </w:r>
      <w:proofErr w:type="spellEnd"/>
      <w:r w:rsidRPr="00AA4D5C">
        <w:rPr>
          <w:rFonts w:cstheme="minorHAnsi"/>
          <w:sz w:val="20"/>
          <w:szCs w:val="20"/>
        </w:rPr>
        <w:t>)  </w:t>
      </w:r>
    </w:p>
    <w:p w14:paraId="1B8EB857"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26) 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4D42AF6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27) Wsparcie dostępu do zasobu dyskowego poprzez wiele ścieżek (</w:t>
      </w:r>
      <w:proofErr w:type="spellStart"/>
      <w:r w:rsidRPr="00AA4D5C">
        <w:rPr>
          <w:rFonts w:cstheme="minorHAnsi"/>
          <w:sz w:val="20"/>
          <w:szCs w:val="20"/>
        </w:rPr>
        <w:t>Multipath</w:t>
      </w:r>
      <w:proofErr w:type="spellEnd"/>
      <w:r w:rsidRPr="00AA4D5C">
        <w:rPr>
          <w:rFonts w:cstheme="minorHAnsi"/>
          <w:sz w:val="20"/>
          <w:szCs w:val="20"/>
        </w:rPr>
        <w:t>).  </w:t>
      </w:r>
    </w:p>
    <w:p w14:paraId="124F0AE9"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28) Możliwość instalacji poprawek poprzez wgranie ich do obrazu instalacyjnego.  </w:t>
      </w:r>
    </w:p>
    <w:p w14:paraId="7D624AF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29) Mechanizmy zdalnej administracji oraz mechanizmy (również działające zdalnie) administracji przez skrypty.  </w:t>
      </w:r>
    </w:p>
    <w:p w14:paraId="3EE3842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30) Możliwość zarządzania przez wbudowane mechanizmy zgodne ze standardami WBEM oraz WS-Management organizacji DMTF.  </w:t>
      </w:r>
    </w:p>
    <w:p w14:paraId="3952C26F"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31) Zorganizowany system szkoleń i materiały edukacyjne w języku polskim. </w:t>
      </w:r>
    </w:p>
    <w:p w14:paraId="36FA017A" w14:textId="7E3A01C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w:t>
      </w:r>
      <w:r w:rsidRPr="00AA4D5C">
        <w:rPr>
          <w:rFonts w:cstheme="minorHAnsi"/>
          <w:sz w:val="20"/>
          <w:szCs w:val="20"/>
        </w:rPr>
        <w:br/>
        <w:t>Licencja dostępowa do systemu operacyjnego dla serwera   - 200</w:t>
      </w:r>
      <w:r w:rsidR="00F522BA">
        <w:rPr>
          <w:rFonts w:cstheme="minorHAnsi"/>
          <w:sz w:val="20"/>
          <w:szCs w:val="20"/>
        </w:rPr>
        <w:t xml:space="preserve"> </w:t>
      </w:r>
      <w:r w:rsidRPr="00AA4D5C">
        <w:rPr>
          <w:rFonts w:cstheme="minorHAnsi"/>
          <w:sz w:val="20"/>
          <w:szCs w:val="20"/>
        </w:rPr>
        <w:t>szt</w:t>
      </w:r>
      <w:r w:rsidR="00F522BA">
        <w:rPr>
          <w:rFonts w:cstheme="minorHAnsi"/>
          <w:sz w:val="20"/>
          <w:szCs w:val="20"/>
        </w:rPr>
        <w:t>.</w:t>
      </w:r>
      <w:r w:rsidRPr="00AA4D5C">
        <w:rPr>
          <w:rFonts w:cstheme="minorHAnsi"/>
          <w:sz w:val="20"/>
          <w:szCs w:val="20"/>
        </w:rPr>
        <w:t xml:space="preserve"> Cal Device </w:t>
      </w:r>
    </w:p>
    <w:p w14:paraId="18680951" w14:textId="77777777" w:rsidR="00F522BA" w:rsidRDefault="00F522BA" w:rsidP="00AA4D5C">
      <w:pPr>
        <w:pStyle w:val="Tekstpodstawowy"/>
        <w:spacing w:after="0" w:line="276" w:lineRule="auto"/>
        <w:rPr>
          <w:rFonts w:cstheme="minorHAnsi"/>
          <w:sz w:val="20"/>
          <w:szCs w:val="20"/>
        </w:rPr>
      </w:pPr>
    </w:p>
    <w:p w14:paraId="30178767" w14:textId="37D8EF7B"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Zapewniająca (w zgodzie z wymaganiami licencyjnymi producenta) możliwość równoległego zarządzania wybranymi usługami przez administratorów serwera a także dostęp do zasobów serwera dla określonej liczby użytkowników.   </w:t>
      </w:r>
    </w:p>
    <w:p w14:paraId="7D3BF105" w14:textId="77777777" w:rsidR="00C01ACB" w:rsidRDefault="00C01ACB" w:rsidP="00AA4D5C">
      <w:pPr>
        <w:spacing w:after="0" w:line="276" w:lineRule="auto"/>
        <w:rPr>
          <w:rFonts w:cstheme="minorHAnsi"/>
          <w:sz w:val="20"/>
          <w:szCs w:val="20"/>
        </w:rPr>
      </w:pPr>
    </w:p>
    <w:p w14:paraId="77301974" w14:textId="77777777" w:rsidR="00C01ACB" w:rsidRDefault="00C01ACB" w:rsidP="00AA4D5C">
      <w:pPr>
        <w:spacing w:after="0" w:line="276" w:lineRule="auto"/>
        <w:rPr>
          <w:rFonts w:cstheme="minorHAnsi"/>
          <w:sz w:val="20"/>
          <w:szCs w:val="20"/>
        </w:rPr>
      </w:pPr>
    </w:p>
    <w:p w14:paraId="11B24B58" w14:textId="373134D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3. Licencja oprogramowania bazodanowego wraz z asystą techniczną – 2 szt</w:t>
      </w:r>
      <w:r w:rsidR="00F522BA" w:rsidRPr="002E073A">
        <w:rPr>
          <w:rFonts w:cstheme="minorHAnsi"/>
          <w:b/>
          <w:bCs/>
          <w:sz w:val="20"/>
          <w:szCs w:val="20"/>
        </w:rPr>
        <w:t>.</w:t>
      </w:r>
      <w:r w:rsidRPr="002E073A">
        <w:rPr>
          <w:rFonts w:cstheme="minorHAnsi"/>
          <w:b/>
          <w:bCs/>
          <w:sz w:val="20"/>
          <w:szCs w:val="20"/>
        </w:rPr>
        <w:t xml:space="preserve"> minimum 36miesięcy</w:t>
      </w:r>
    </w:p>
    <w:tbl>
      <w:tblPr>
        <w:tblW w:w="10692"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88"/>
        <w:gridCol w:w="10304"/>
      </w:tblGrid>
      <w:tr w:rsidR="00001BE8" w:rsidRPr="00AA4D5C" w14:paraId="026928C4" w14:textId="77777777" w:rsidTr="00F42E8C">
        <w:trPr>
          <w:trHeight w:val="240"/>
        </w:trPr>
        <w:tc>
          <w:tcPr>
            <w:tcW w:w="388" w:type="dxa"/>
            <w:shd w:val="clear" w:color="auto" w:fill="DBDBDB"/>
            <w:tcMar>
              <w:top w:w="0" w:type="dxa"/>
              <w:left w:w="70" w:type="dxa"/>
              <w:bottom w:w="0" w:type="dxa"/>
              <w:right w:w="70" w:type="dxa"/>
            </w:tcMar>
            <w:vAlign w:val="center"/>
          </w:tcPr>
          <w:p w14:paraId="0001290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w:t>
            </w:r>
          </w:p>
        </w:tc>
        <w:tc>
          <w:tcPr>
            <w:tcW w:w="10304" w:type="dxa"/>
            <w:shd w:val="clear" w:color="auto" w:fill="DBDBDB"/>
            <w:tcMar>
              <w:top w:w="0" w:type="dxa"/>
              <w:left w:w="70" w:type="dxa"/>
              <w:bottom w:w="0" w:type="dxa"/>
              <w:right w:w="70" w:type="dxa"/>
            </w:tcMar>
            <w:vAlign w:val="center"/>
          </w:tcPr>
          <w:p w14:paraId="479035B5"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b/>
                <w:bCs/>
                <w:sz w:val="20"/>
                <w:szCs w:val="20"/>
                <w:lang w:eastAsia="pl-PL"/>
              </w:rPr>
              <w:t>Administracja i zarządzanie serwerem bazy danych</w:t>
            </w:r>
          </w:p>
        </w:tc>
      </w:tr>
      <w:tr w:rsidR="00001BE8" w:rsidRPr="00AA4D5C" w14:paraId="233A2D17" w14:textId="77777777" w:rsidTr="00F42E8C">
        <w:trPr>
          <w:trHeight w:val="240"/>
        </w:trPr>
        <w:tc>
          <w:tcPr>
            <w:tcW w:w="388" w:type="dxa"/>
            <w:tcMar>
              <w:top w:w="0" w:type="dxa"/>
              <w:left w:w="70" w:type="dxa"/>
              <w:bottom w:w="0" w:type="dxa"/>
              <w:right w:w="70" w:type="dxa"/>
            </w:tcMar>
            <w:vAlign w:val="center"/>
          </w:tcPr>
          <w:p w14:paraId="174D9789"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w:t>
            </w:r>
          </w:p>
        </w:tc>
        <w:tc>
          <w:tcPr>
            <w:tcW w:w="10304" w:type="dxa"/>
            <w:tcMar>
              <w:top w:w="0" w:type="dxa"/>
              <w:left w:w="70" w:type="dxa"/>
              <w:bottom w:w="0" w:type="dxa"/>
              <w:right w:w="70" w:type="dxa"/>
            </w:tcMar>
            <w:vAlign w:val="center"/>
          </w:tcPr>
          <w:p w14:paraId="16BB1C52"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Automatyczne odświeżanie statystyk,</w:t>
            </w:r>
          </w:p>
        </w:tc>
      </w:tr>
      <w:tr w:rsidR="00001BE8" w:rsidRPr="00AA4D5C" w14:paraId="51CD2445" w14:textId="77777777" w:rsidTr="00F42E8C">
        <w:trPr>
          <w:trHeight w:val="240"/>
        </w:trPr>
        <w:tc>
          <w:tcPr>
            <w:tcW w:w="388" w:type="dxa"/>
            <w:tcMar>
              <w:top w:w="0" w:type="dxa"/>
              <w:left w:w="70" w:type="dxa"/>
              <w:bottom w:w="0" w:type="dxa"/>
              <w:right w:w="70" w:type="dxa"/>
            </w:tcMar>
            <w:vAlign w:val="center"/>
          </w:tcPr>
          <w:p w14:paraId="09E080C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w:t>
            </w:r>
          </w:p>
        </w:tc>
        <w:tc>
          <w:tcPr>
            <w:tcW w:w="10304" w:type="dxa"/>
            <w:tcMar>
              <w:top w:w="0" w:type="dxa"/>
              <w:left w:w="70" w:type="dxa"/>
              <w:bottom w:w="0" w:type="dxa"/>
              <w:right w:w="70" w:type="dxa"/>
            </w:tcMar>
            <w:vAlign w:val="center"/>
          </w:tcPr>
          <w:p w14:paraId="04B93FB1"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Wbudowane funkcje samozarządzania i automatyzacji zadań,</w:t>
            </w:r>
          </w:p>
        </w:tc>
      </w:tr>
      <w:tr w:rsidR="00001BE8" w:rsidRPr="00AA4D5C" w14:paraId="037E97C4" w14:textId="77777777" w:rsidTr="00F42E8C">
        <w:trPr>
          <w:trHeight w:val="240"/>
        </w:trPr>
        <w:tc>
          <w:tcPr>
            <w:tcW w:w="388" w:type="dxa"/>
            <w:tcMar>
              <w:top w:w="0" w:type="dxa"/>
              <w:left w:w="70" w:type="dxa"/>
              <w:bottom w:w="0" w:type="dxa"/>
              <w:right w:w="70" w:type="dxa"/>
            </w:tcMar>
            <w:vAlign w:val="center"/>
          </w:tcPr>
          <w:p w14:paraId="45F5430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w:t>
            </w:r>
          </w:p>
        </w:tc>
        <w:tc>
          <w:tcPr>
            <w:tcW w:w="10304" w:type="dxa"/>
            <w:tcMar>
              <w:top w:w="0" w:type="dxa"/>
              <w:left w:w="70" w:type="dxa"/>
              <w:bottom w:w="0" w:type="dxa"/>
              <w:right w:w="70" w:type="dxa"/>
            </w:tcMar>
            <w:vAlign w:val="center"/>
          </w:tcPr>
          <w:p w14:paraId="6D196D2F"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Wbudowane narzędzia do monitorowania wszystkich parametrów pracy bazy danych,</w:t>
            </w:r>
          </w:p>
        </w:tc>
      </w:tr>
      <w:tr w:rsidR="00001BE8" w:rsidRPr="00AA4D5C" w14:paraId="6BBA971F" w14:textId="77777777" w:rsidTr="00F42E8C">
        <w:trPr>
          <w:trHeight w:val="240"/>
        </w:trPr>
        <w:tc>
          <w:tcPr>
            <w:tcW w:w="388" w:type="dxa"/>
            <w:tcMar>
              <w:top w:w="0" w:type="dxa"/>
              <w:left w:w="70" w:type="dxa"/>
              <w:bottom w:w="0" w:type="dxa"/>
              <w:right w:w="70" w:type="dxa"/>
            </w:tcMar>
            <w:vAlign w:val="center"/>
          </w:tcPr>
          <w:p w14:paraId="2A90FF1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4</w:t>
            </w:r>
          </w:p>
        </w:tc>
        <w:tc>
          <w:tcPr>
            <w:tcW w:w="10304" w:type="dxa"/>
            <w:tcMar>
              <w:top w:w="0" w:type="dxa"/>
              <w:left w:w="70" w:type="dxa"/>
              <w:bottom w:w="0" w:type="dxa"/>
              <w:right w:w="70" w:type="dxa"/>
            </w:tcMar>
            <w:vAlign w:val="center"/>
          </w:tcPr>
          <w:p w14:paraId="1795DFE2"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Automatyczne rozszerzanie bazy danych w razie, gdy kończy się w niej miejsce,</w:t>
            </w:r>
          </w:p>
        </w:tc>
      </w:tr>
      <w:tr w:rsidR="00001BE8" w:rsidRPr="00AA4D5C" w14:paraId="0B046977" w14:textId="77777777" w:rsidTr="00F42E8C">
        <w:trPr>
          <w:trHeight w:val="240"/>
        </w:trPr>
        <w:tc>
          <w:tcPr>
            <w:tcW w:w="388" w:type="dxa"/>
            <w:tcMar>
              <w:top w:w="0" w:type="dxa"/>
              <w:left w:w="70" w:type="dxa"/>
              <w:bottom w:w="0" w:type="dxa"/>
              <w:right w:w="70" w:type="dxa"/>
            </w:tcMar>
            <w:vAlign w:val="center"/>
          </w:tcPr>
          <w:p w14:paraId="70447F0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5</w:t>
            </w:r>
          </w:p>
        </w:tc>
        <w:tc>
          <w:tcPr>
            <w:tcW w:w="10304" w:type="dxa"/>
            <w:tcMar>
              <w:top w:w="0" w:type="dxa"/>
              <w:left w:w="70" w:type="dxa"/>
              <w:bottom w:w="0" w:type="dxa"/>
              <w:right w:w="70" w:type="dxa"/>
            </w:tcMar>
            <w:vAlign w:val="center"/>
          </w:tcPr>
          <w:p w14:paraId="0ECA895D"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Obsługa ustawienia maksymalnej ilości jednoczesnych połączeń do bazy danych,</w:t>
            </w:r>
          </w:p>
        </w:tc>
      </w:tr>
      <w:tr w:rsidR="00001BE8" w:rsidRPr="00AA4D5C" w14:paraId="46B5A027" w14:textId="77777777" w:rsidTr="00F42E8C">
        <w:trPr>
          <w:trHeight w:val="240"/>
        </w:trPr>
        <w:tc>
          <w:tcPr>
            <w:tcW w:w="388" w:type="dxa"/>
            <w:tcMar>
              <w:top w:w="0" w:type="dxa"/>
              <w:left w:w="70" w:type="dxa"/>
              <w:bottom w:w="0" w:type="dxa"/>
              <w:right w:w="70" w:type="dxa"/>
            </w:tcMar>
            <w:vAlign w:val="center"/>
          </w:tcPr>
          <w:p w14:paraId="434EA1F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6</w:t>
            </w:r>
          </w:p>
        </w:tc>
        <w:tc>
          <w:tcPr>
            <w:tcW w:w="10304" w:type="dxa"/>
            <w:tcMar>
              <w:top w:w="0" w:type="dxa"/>
              <w:left w:w="70" w:type="dxa"/>
              <w:bottom w:w="0" w:type="dxa"/>
              <w:right w:w="70" w:type="dxa"/>
            </w:tcMar>
            <w:vAlign w:val="center"/>
          </w:tcPr>
          <w:p w14:paraId="3AA77EBB"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Wbudowany mechanizm replikacji,</w:t>
            </w:r>
          </w:p>
        </w:tc>
      </w:tr>
      <w:tr w:rsidR="00001BE8" w:rsidRPr="00AA4D5C" w14:paraId="1412A943" w14:textId="77777777" w:rsidTr="00F42E8C">
        <w:trPr>
          <w:trHeight w:val="240"/>
        </w:trPr>
        <w:tc>
          <w:tcPr>
            <w:tcW w:w="388" w:type="dxa"/>
            <w:tcMar>
              <w:top w:w="0" w:type="dxa"/>
              <w:left w:w="70" w:type="dxa"/>
              <w:bottom w:w="0" w:type="dxa"/>
              <w:right w:w="70" w:type="dxa"/>
            </w:tcMar>
            <w:vAlign w:val="center"/>
          </w:tcPr>
          <w:p w14:paraId="40CDD84D"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7</w:t>
            </w:r>
          </w:p>
        </w:tc>
        <w:tc>
          <w:tcPr>
            <w:tcW w:w="10304" w:type="dxa"/>
            <w:tcMar>
              <w:top w:w="0" w:type="dxa"/>
              <w:left w:w="70" w:type="dxa"/>
              <w:bottom w:w="0" w:type="dxa"/>
              <w:right w:w="70" w:type="dxa"/>
            </w:tcMar>
            <w:vAlign w:val="center"/>
          </w:tcPr>
          <w:p w14:paraId="33EFDD89"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Obsługa przenoszenia binarnych kopii zapasowych pomiędzy platformami (np. Linux-Windows),</w:t>
            </w:r>
          </w:p>
        </w:tc>
      </w:tr>
      <w:tr w:rsidR="00001BE8" w:rsidRPr="00AA4D5C" w14:paraId="030ACD00" w14:textId="77777777" w:rsidTr="00F42E8C">
        <w:trPr>
          <w:trHeight w:val="240"/>
        </w:trPr>
        <w:tc>
          <w:tcPr>
            <w:tcW w:w="388" w:type="dxa"/>
            <w:tcMar>
              <w:top w:w="0" w:type="dxa"/>
              <w:left w:w="70" w:type="dxa"/>
              <w:bottom w:w="0" w:type="dxa"/>
              <w:right w:w="70" w:type="dxa"/>
            </w:tcMar>
            <w:vAlign w:val="center"/>
          </w:tcPr>
          <w:p w14:paraId="2AF436A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8</w:t>
            </w:r>
          </w:p>
        </w:tc>
        <w:tc>
          <w:tcPr>
            <w:tcW w:w="10304" w:type="dxa"/>
            <w:tcMar>
              <w:top w:w="0" w:type="dxa"/>
              <w:left w:w="70" w:type="dxa"/>
              <w:bottom w:w="0" w:type="dxa"/>
              <w:right w:w="70" w:type="dxa"/>
            </w:tcMar>
            <w:vAlign w:val="center"/>
          </w:tcPr>
          <w:p w14:paraId="75E23B53"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Obsługa eksportu i importu danych do plików tekstowych z określonym separatorem kolumn z zachowaniem polskich liter,</w:t>
            </w:r>
          </w:p>
        </w:tc>
      </w:tr>
      <w:tr w:rsidR="00001BE8" w:rsidRPr="00AA4D5C" w14:paraId="7467D97B" w14:textId="77777777" w:rsidTr="00F42E8C">
        <w:trPr>
          <w:trHeight w:val="240"/>
        </w:trPr>
        <w:tc>
          <w:tcPr>
            <w:tcW w:w="388" w:type="dxa"/>
            <w:tcMar>
              <w:top w:w="0" w:type="dxa"/>
              <w:left w:w="70" w:type="dxa"/>
              <w:bottom w:w="0" w:type="dxa"/>
              <w:right w:w="70" w:type="dxa"/>
            </w:tcMar>
            <w:vAlign w:val="center"/>
          </w:tcPr>
          <w:p w14:paraId="5067379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9</w:t>
            </w:r>
          </w:p>
        </w:tc>
        <w:tc>
          <w:tcPr>
            <w:tcW w:w="10304" w:type="dxa"/>
            <w:tcMar>
              <w:top w:w="0" w:type="dxa"/>
              <w:left w:w="70" w:type="dxa"/>
              <w:bottom w:w="0" w:type="dxa"/>
              <w:right w:w="70" w:type="dxa"/>
            </w:tcMar>
            <w:vAlign w:val="center"/>
          </w:tcPr>
          <w:p w14:paraId="22CB82DB"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 xml:space="preserve">Wsparcie dla wielu ustawień narodowych i wielu zestawów znaków włącznie z </w:t>
            </w:r>
            <w:proofErr w:type="spellStart"/>
            <w:r w:rsidRPr="00AA4D5C">
              <w:rPr>
                <w:rFonts w:asciiTheme="minorHAnsi" w:hAnsiTheme="minorHAnsi" w:cstheme="minorHAnsi"/>
                <w:sz w:val="20"/>
                <w:szCs w:val="20"/>
                <w:lang w:eastAsia="pl-PL"/>
              </w:rPr>
              <w:t>Unicode</w:t>
            </w:r>
            <w:proofErr w:type="spellEnd"/>
            <w:r w:rsidRPr="00AA4D5C">
              <w:rPr>
                <w:rFonts w:asciiTheme="minorHAnsi" w:hAnsiTheme="minorHAnsi" w:cstheme="minorHAnsi"/>
                <w:sz w:val="20"/>
                <w:szCs w:val="20"/>
                <w:lang w:eastAsia="pl-PL"/>
              </w:rPr>
              <w:t>,</w:t>
            </w:r>
          </w:p>
        </w:tc>
      </w:tr>
      <w:tr w:rsidR="00001BE8" w:rsidRPr="00AA4D5C" w14:paraId="161B763A" w14:textId="77777777" w:rsidTr="00F42E8C">
        <w:trPr>
          <w:trHeight w:val="240"/>
        </w:trPr>
        <w:tc>
          <w:tcPr>
            <w:tcW w:w="388" w:type="dxa"/>
            <w:shd w:val="clear" w:color="auto" w:fill="DBDBDB"/>
            <w:tcMar>
              <w:top w:w="0" w:type="dxa"/>
              <w:left w:w="70" w:type="dxa"/>
              <w:bottom w:w="0" w:type="dxa"/>
              <w:right w:w="70" w:type="dxa"/>
            </w:tcMar>
            <w:vAlign w:val="center"/>
          </w:tcPr>
          <w:p w14:paraId="4F0F404A"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 </w:t>
            </w:r>
          </w:p>
        </w:tc>
        <w:tc>
          <w:tcPr>
            <w:tcW w:w="10304" w:type="dxa"/>
            <w:shd w:val="clear" w:color="auto" w:fill="DBDBDB"/>
            <w:tcMar>
              <w:top w:w="0" w:type="dxa"/>
              <w:left w:w="70" w:type="dxa"/>
              <w:bottom w:w="0" w:type="dxa"/>
              <w:right w:w="70" w:type="dxa"/>
            </w:tcMar>
            <w:vAlign w:val="center"/>
          </w:tcPr>
          <w:p w14:paraId="1722336C"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b/>
                <w:bCs/>
                <w:sz w:val="20"/>
                <w:szCs w:val="20"/>
                <w:lang w:eastAsia="pl-PL"/>
              </w:rPr>
              <w:t>Gwarancja i wsparcie.</w:t>
            </w:r>
          </w:p>
        </w:tc>
      </w:tr>
      <w:tr w:rsidR="00001BE8" w:rsidRPr="00AA4D5C" w14:paraId="7F16CE03" w14:textId="77777777" w:rsidTr="00F42E8C">
        <w:trPr>
          <w:trHeight w:val="240"/>
        </w:trPr>
        <w:tc>
          <w:tcPr>
            <w:tcW w:w="388" w:type="dxa"/>
            <w:tcMar>
              <w:top w:w="0" w:type="dxa"/>
              <w:left w:w="70" w:type="dxa"/>
              <w:bottom w:w="0" w:type="dxa"/>
              <w:right w:w="70" w:type="dxa"/>
            </w:tcMar>
            <w:vAlign w:val="center"/>
          </w:tcPr>
          <w:p w14:paraId="36934731"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w:t>
            </w:r>
          </w:p>
        </w:tc>
        <w:tc>
          <w:tcPr>
            <w:tcW w:w="10304" w:type="dxa"/>
            <w:tcMar>
              <w:top w:w="0" w:type="dxa"/>
              <w:left w:w="70" w:type="dxa"/>
              <w:bottom w:w="0" w:type="dxa"/>
              <w:right w:w="70" w:type="dxa"/>
            </w:tcMar>
            <w:vAlign w:val="center"/>
          </w:tcPr>
          <w:p w14:paraId="4B1EFE83"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Dostęp do aktualizacji zakupionego systemu bazy danych. Prawo do nowych wersji systemu bazy danych przez okres trwania serwisu powdrożeniowego,</w:t>
            </w:r>
          </w:p>
        </w:tc>
      </w:tr>
      <w:tr w:rsidR="00001BE8" w:rsidRPr="00AA4D5C" w14:paraId="5881548E" w14:textId="77777777" w:rsidTr="00F42E8C">
        <w:trPr>
          <w:trHeight w:val="240"/>
        </w:trPr>
        <w:tc>
          <w:tcPr>
            <w:tcW w:w="388" w:type="dxa"/>
            <w:tcMar>
              <w:top w:w="0" w:type="dxa"/>
              <w:left w:w="70" w:type="dxa"/>
              <w:bottom w:w="0" w:type="dxa"/>
              <w:right w:w="70" w:type="dxa"/>
            </w:tcMar>
            <w:vAlign w:val="center"/>
          </w:tcPr>
          <w:p w14:paraId="28EA54E8"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2</w:t>
            </w:r>
          </w:p>
        </w:tc>
        <w:tc>
          <w:tcPr>
            <w:tcW w:w="10304" w:type="dxa"/>
            <w:tcMar>
              <w:top w:w="0" w:type="dxa"/>
              <w:left w:w="70" w:type="dxa"/>
              <w:bottom w:w="0" w:type="dxa"/>
              <w:right w:w="70" w:type="dxa"/>
            </w:tcMar>
            <w:vAlign w:val="center"/>
          </w:tcPr>
          <w:p w14:paraId="40C82006"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Prawo do konsultacji dotyczących zakupionego systemu bazy danych.</w:t>
            </w:r>
          </w:p>
        </w:tc>
      </w:tr>
      <w:tr w:rsidR="00001BE8" w:rsidRPr="00AA4D5C" w14:paraId="0B3B14AE" w14:textId="77777777" w:rsidTr="00F42E8C">
        <w:trPr>
          <w:trHeight w:val="240"/>
        </w:trPr>
        <w:tc>
          <w:tcPr>
            <w:tcW w:w="388" w:type="dxa"/>
            <w:tcMar>
              <w:top w:w="0" w:type="dxa"/>
              <w:left w:w="70" w:type="dxa"/>
              <w:bottom w:w="0" w:type="dxa"/>
              <w:right w:w="70" w:type="dxa"/>
            </w:tcMar>
            <w:vAlign w:val="center"/>
          </w:tcPr>
          <w:p w14:paraId="7495A54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3</w:t>
            </w:r>
          </w:p>
        </w:tc>
        <w:tc>
          <w:tcPr>
            <w:tcW w:w="10304" w:type="dxa"/>
            <w:tcMar>
              <w:top w:w="0" w:type="dxa"/>
              <w:left w:w="70" w:type="dxa"/>
              <w:bottom w:w="0" w:type="dxa"/>
              <w:right w:w="70" w:type="dxa"/>
            </w:tcMar>
            <w:vAlign w:val="center"/>
          </w:tcPr>
          <w:p w14:paraId="2BF25888"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Instalacja systemu bazy danych przez administratora, posiadającego odpowiedni certyfikat nadany przez producenta baz danych.</w:t>
            </w:r>
          </w:p>
        </w:tc>
      </w:tr>
      <w:tr w:rsidR="00001BE8" w:rsidRPr="00AA4D5C" w14:paraId="3DABA12D" w14:textId="77777777" w:rsidTr="00F42E8C">
        <w:trPr>
          <w:trHeight w:val="240"/>
        </w:trPr>
        <w:tc>
          <w:tcPr>
            <w:tcW w:w="388" w:type="dxa"/>
            <w:tcMar>
              <w:top w:w="0" w:type="dxa"/>
              <w:left w:w="70" w:type="dxa"/>
              <w:bottom w:w="0" w:type="dxa"/>
              <w:right w:w="70" w:type="dxa"/>
            </w:tcMar>
            <w:vAlign w:val="center"/>
          </w:tcPr>
          <w:p w14:paraId="7494FE52"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4</w:t>
            </w:r>
          </w:p>
        </w:tc>
        <w:tc>
          <w:tcPr>
            <w:tcW w:w="10304" w:type="dxa"/>
            <w:tcMar>
              <w:top w:w="0" w:type="dxa"/>
              <w:left w:w="70" w:type="dxa"/>
              <w:bottom w:w="0" w:type="dxa"/>
              <w:right w:w="70" w:type="dxa"/>
            </w:tcMar>
            <w:vAlign w:val="center"/>
          </w:tcPr>
          <w:p w14:paraId="12ED88F4"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Brak formalnych ograniczeń na liczbę tabel i indeksów w bazie danych oraz na ich rozmiar (liczbę wierszy).</w:t>
            </w:r>
          </w:p>
        </w:tc>
      </w:tr>
      <w:tr w:rsidR="00001BE8" w:rsidRPr="00AA4D5C" w14:paraId="0C334AA9" w14:textId="77777777" w:rsidTr="00F42E8C">
        <w:trPr>
          <w:trHeight w:val="567"/>
        </w:trPr>
        <w:tc>
          <w:tcPr>
            <w:tcW w:w="388" w:type="dxa"/>
            <w:tcMar>
              <w:top w:w="0" w:type="dxa"/>
              <w:left w:w="70" w:type="dxa"/>
              <w:bottom w:w="0" w:type="dxa"/>
              <w:right w:w="70" w:type="dxa"/>
            </w:tcMar>
            <w:vAlign w:val="center"/>
          </w:tcPr>
          <w:p w14:paraId="7C531F7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5</w:t>
            </w:r>
          </w:p>
        </w:tc>
        <w:tc>
          <w:tcPr>
            <w:tcW w:w="10304" w:type="dxa"/>
            <w:tcMar>
              <w:top w:w="0" w:type="dxa"/>
              <w:left w:w="70" w:type="dxa"/>
              <w:bottom w:w="0" w:type="dxa"/>
              <w:right w:w="70" w:type="dxa"/>
            </w:tcMar>
            <w:vAlign w:val="center"/>
          </w:tcPr>
          <w:p w14:paraId="1BEA7265" w14:textId="2063F35B"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 xml:space="preserve">Procedury i funkcje składowane powinny mieć możliwość parametryzowania za pomocą parametrów prostych jak i parametrów o typach złożonych, </w:t>
            </w:r>
            <w:r w:rsidR="00F522BA" w:rsidRPr="00AA4D5C">
              <w:rPr>
                <w:rFonts w:asciiTheme="minorHAnsi" w:hAnsiTheme="minorHAnsi" w:cstheme="minorHAnsi"/>
                <w:sz w:val="20"/>
                <w:szCs w:val="20"/>
                <w:lang w:eastAsia="pl-PL"/>
              </w:rPr>
              <w:t>definiowanych przez</w:t>
            </w:r>
            <w:r w:rsidRPr="00AA4D5C">
              <w:rPr>
                <w:rFonts w:asciiTheme="minorHAnsi" w:hAnsiTheme="minorHAnsi" w:cstheme="minorHAnsi"/>
                <w:sz w:val="20"/>
                <w:szCs w:val="20"/>
                <w:lang w:eastAsia="pl-PL"/>
              </w:rPr>
              <w:t xml:space="preserve"> użytkownika. Funkcje powinny mieć możliwość zwracania </w:t>
            </w:r>
            <w:r w:rsidR="00F522BA" w:rsidRPr="00AA4D5C">
              <w:rPr>
                <w:rFonts w:asciiTheme="minorHAnsi" w:hAnsiTheme="minorHAnsi" w:cstheme="minorHAnsi"/>
                <w:sz w:val="20"/>
                <w:szCs w:val="20"/>
                <w:lang w:eastAsia="pl-PL"/>
              </w:rPr>
              <w:t>rezultatów jako</w:t>
            </w:r>
            <w:r w:rsidRPr="00AA4D5C">
              <w:rPr>
                <w:rFonts w:asciiTheme="minorHAnsi" w:hAnsiTheme="minorHAnsi" w:cstheme="minorHAnsi"/>
                <w:sz w:val="20"/>
                <w:szCs w:val="20"/>
                <w:lang w:eastAsia="pl-PL"/>
              </w:rPr>
              <w:t xml:space="preserve"> zbioru </w:t>
            </w:r>
            <w:r w:rsidRPr="00AA4D5C">
              <w:rPr>
                <w:rFonts w:asciiTheme="minorHAnsi" w:hAnsiTheme="minorHAnsi" w:cstheme="minorHAnsi"/>
                <w:sz w:val="20"/>
                <w:szCs w:val="20"/>
                <w:lang w:eastAsia="pl-PL"/>
              </w:rPr>
              <w:lastRenderedPageBreak/>
              <w:t>danych, możliwego do wykorzystania jako źródło danych w instrukcjach SQL (czyli występujących we frazie FROM). Ww. jednostki programowe powinny umożliwiać wywoływanie instrukcji SQL (zapytania, instrukcje DML, DDL), umożliwiać jednoczesne otwarcie wielu tzw. kursorów pobierających paczki danych (wiele wierszy za jednym pobraniem) oraz wspierać mechanizmy transakcyjne (np. zatwierdzanie bądź wycofanie transakcji wewnątrz procedury).</w:t>
            </w:r>
          </w:p>
        </w:tc>
      </w:tr>
      <w:tr w:rsidR="00001BE8" w:rsidRPr="00AA4D5C" w14:paraId="527BF0D4" w14:textId="77777777" w:rsidTr="00F42E8C">
        <w:trPr>
          <w:trHeight w:val="240"/>
        </w:trPr>
        <w:tc>
          <w:tcPr>
            <w:tcW w:w="388" w:type="dxa"/>
            <w:tcMar>
              <w:top w:w="0" w:type="dxa"/>
              <w:left w:w="70" w:type="dxa"/>
              <w:bottom w:w="0" w:type="dxa"/>
              <w:right w:w="70" w:type="dxa"/>
            </w:tcMar>
            <w:vAlign w:val="center"/>
          </w:tcPr>
          <w:p w14:paraId="26C3F130"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lastRenderedPageBreak/>
              <w:t>6</w:t>
            </w:r>
          </w:p>
        </w:tc>
        <w:tc>
          <w:tcPr>
            <w:tcW w:w="10304" w:type="dxa"/>
            <w:tcMar>
              <w:top w:w="0" w:type="dxa"/>
              <w:left w:w="70" w:type="dxa"/>
              <w:bottom w:w="0" w:type="dxa"/>
              <w:right w:w="70" w:type="dxa"/>
            </w:tcMar>
            <w:vAlign w:val="center"/>
          </w:tcPr>
          <w:p w14:paraId="46089654"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Możliwość kompilacji procedur składowanych w bazie do postaci kodu binarnego (biblioteki dzielonej)</w:t>
            </w:r>
          </w:p>
        </w:tc>
      </w:tr>
      <w:tr w:rsidR="00001BE8" w:rsidRPr="00AA4D5C" w14:paraId="6AA75237" w14:textId="77777777" w:rsidTr="00F42E8C">
        <w:trPr>
          <w:trHeight w:val="480"/>
        </w:trPr>
        <w:tc>
          <w:tcPr>
            <w:tcW w:w="388" w:type="dxa"/>
            <w:tcMar>
              <w:top w:w="0" w:type="dxa"/>
              <w:left w:w="70" w:type="dxa"/>
              <w:bottom w:w="0" w:type="dxa"/>
              <w:right w:w="70" w:type="dxa"/>
            </w:tcMar>
            <w:vAlign w:val="center"/>
          </w:tcPr>
          <w:p w14:paraId="77D2C67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7</w:t>
            </w:r>
          </w:p>
        </w:tc>
        <w:tc>
          <w:tcPr>
            <w:tcW w:w="10304" w:type="dxa"/>
            <w:tcMar>
              <w:top w:w="0" w:type="dxa"/>
              <w:left w:w="70" w:type="dxa"/>
              <w:bottom w:w="0" w:type="dxa"/>
              <w:right w:w="70" w:type="dxa"/>
            </w:tcMar>
            <w:vAlign w:val="center"/>
          </w:tcPr>
          <w:p w14:paraId="6C1487B6"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Możliwość deklarowania wyzwalaczy (</w:t>
            </w:r>
            <w:proofErr w:type="spellStart"/>
            <w:r w:rsidRPr="00AA4D5C">
              <w:rPr>
                <w:rFonts w:asciiTheme="minorHAnsi" w:hAnsiTheme="minorHAnsi" w:cstheme="minorHAnsi"/>
                <w:sz w:val="20"/>
                <w:szCs w:val="20"/>
                <w:lang w:eastAsia="pl-PL"/>
              </w:rPr>
              <w:t>triggerów</w:t>
            </w:r>
            <w:proofErr w:type="spellEnd"/>
            <w:r w:rsidRPr="00AA4D5C">
              <w:rPr>
                <w:rFonts w:asciiTheme="minorHAnsi" w:hAnsiTheme="minorHAnsi" w:cstheme="minorHAnsi"/>
                <w:sz w:val="20"/>
                <w:szCs w:val="20"/>
                <w:lang w:eastAsia="pl-PL"/>
              </w:rPr>
              <w:t>) na poziomie instrukcji DML (INSERT, UPDATE, DELETE) wykonywanej na tabeli, poziomie każdego wiersza modyfikowanego przez instrukcję DML oraz na poziomie zdarzeń bazy danych (np. próba wykonania instrukcji DDL, start serwera, stop</w:t>
            </w:r>
          </w:p>
        </w:tc>
      </w:tr>
      <w:tr w:rsidR="00001BE8" w:rsidRPr="00AA4D5C" w14:paraId="176A0E87" w14:textId="77777777" w:rsidTr="00F42E8C">
        <w:trPr>
          <w:trHeight w:val="480"/>
        </w:trPr>
        <w:tc>
          <w:tcPr>
            <w:tcW w:w="388" w:type="dxa"/>
            <w:tcMar>
              <w:top w:w="0" w:type="dxa"/>
              <w:left w:w="70" w:type="dxa"/>
              <w:bottom w:w="0" w:type="dxa"/>
              <w:right w:w="70" w:type="dxa"/>
            </w:tcMar>
            <w:vAlign w:val="center"/>
          </w:tcPr>
          <w:p w14:paraId="300A06F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8</w:t>
            </w:r>
          </w:p>
        </w:tc>
        <w:tc>
          <w:tcPr>
            <w:tcW w:w="10304" w:type="dxa"/>
            <w:tcMar>
              <w:top w:w="0" w:type="dxa"/>
              <w:left w:w="70" w:type="dxa"/>
              <w:bottom w:w="0" w:type="dxa"/>
              <w:right w:w="70" w:type="dxa"/>
            </w:tcMar>
            <w:vAlign w:val="center"/>
          </w:tcPr>
          <w:p w14:paraId="0BBAC6D2"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serwera, próba zalogowania użytkownika, wystąpienie specyficznego błędu w serwerze). Ponadto mechanizm wyzwalaczy powinien umożliwiać oprogramowanie obsługi instrukcji DML (INSERT, UPDATE, DELETE) wykonywanych na tzw. niemodyfikowalnych widokach (</w:t>
            </w:r>
            <w:proofErr w:type="spellStart"/>
            <w:r w:rsidRPr="00AA4D5C">
              <w:rPr>
                <w:rFonts w:asciiTheme="minorHAnsi" w:hAnsiTheme="minorHAnsi" w:cstheme="minorHAnsi"/>
                <w:sz w:val="20"/>
                <w:szCs w:val="20"/>
                <w:lang w:eastAsia="pl-PL"/>
              </w:rPr>
              <w:t>views</w:t>
            </w:r>
            <w:proofErr w:type="spellEnd"/>
            <w:r w:rsidRPr="00AA4D5C">
              <w:rPr>
                <w:rFonts w:asciiTheme="minorHAnsi" w:hAnsiTheme="minorHAnsi" w:cstheme="minorHAnsi"/>
                <w:sz w:val="20"/>
                <w:szCs w:val="20"/>
                <w:lang w:eastAsia="pl-PL"/>
              </w:rPr>
              <w:t>).</w:t>
            </w:r>
          </w:p>
        </w:tc>
      </w:tr>
      <w:tr w:rsidR="00001BE8" w:rsidRPr="00AA4D5C" w14:paraId="2D35DE04" w14:textId="77777777" w:rsidTr="00F42E8C">
        <w:trPr>
          <w:trHeight w:val="480"/>
        </w:trPr>
        <w:tc>
          <w:tcPr>
            <w:tcW w:w="388" w:type="dxa"/>
            <w:tcMar>
              <w:top w:w="0" w:type="dxa"/>
              <w:left w:w="70" w:type="dxa"/>
              <w:bottom w:w="0" w:type="dxa"/>
              <w:right w:w="70" w:type="dxa"/>
            </w:tcMar>
            <w:vAlign w:val="center"/>
          </w:tcPr>
          <w:p w14:paraId="5ABC1946"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9</w:t>
            </w:r>
          </w:p>
        </w:tc>
        <w:tc>
          <w:tcPr>
            <w:tcW w:w="10304" w:type="dxa"/>
            <w:tcMar>
              <w:top w:w="0" w:type="dxa"/>
              <w:left w:w="70" w:type="dxa"/>
              <w:bottom w:w="0" w:type="dxa"/>
              <w:right w:w="70" w:type="dxa"/>
            </w:tcMar>
            <w:vAlign w:val="center"/>
          </w:tcPr>
          <w:p w14:paraId="7D227029" w14:textId="357BA939"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 xml:space="preserve">W przypadku, gdy w wyzwalaczu na poziomie instrukcji DML wystąpi błąd zgłoszony przez motor bazy danych bądź ustawiony wyjątek w kodzie wyzwalacza, wykonywana instrukcja DML musi być automatycznie wycofana przez serwer bazy danych, zaś stan transakcji po wycofaniu musi odzwierciedlać chwilę przed rozpoczęciem </w:t>
            </w:r>
            <w:r w:rsidR="00F522BA" w:rsidRPr="00AA4D5C">
              <w:rPr>
                <w:rFonts w:asciiTheme="minorHAnsi" w:hAnsiTheme="minorHAnsi" w:cstheme="minorHAnsi"/>
                <w:sz w:val="20"/>
                <w:szCs w:val="20"/>
                <w:lang w:eastAsia="pl-PL"/>
              </w:rPr>
              <w:t>instrukcji,</w:t>
            </w:r>
            <w:r w:rsidRPr="00AA4D5C">
              <w:rPr>
                <w:rFonts w:asciiTheme="minorHAnsi" w:hAnsiTheme="minorHAnsi" w:cstheme="minorHAnsi"/>
                <w:sz w:val="20"/>
                <w:szCs w:val="20"/>
                <w:lang w:eastAsia="pl-PL"/>
              </w:rPr>
              <w:t xml:space="preserve"> w której wystąpił ww. błąd lub wyjątek</w:t>
            </w:r>
          </w:p>
        </w:tc>
      </w:tr>
      <w:tr w:rsidR="00001BE8" w:rsidRPr="00AA4D5C" w14:paraId="7B5708FF" w14:textId="77777777" w:rsidTr="00F42E8C">
        <w:trPr>
          <w:trHeight w:val="240"/>
        </w:trPr>
        <w:tc>
          <w:tcPr>
            <w:tcW w:w="388" w:type="dxa"/>
            <w:tcMar>
              <w:top w:w="0" w:type="dxa"/>
              <w:left w:w="70" w:type="dxa"/>
              <w:bottom w:w="0" w:type="dxa"/>
              <w:right w:w="70" w:type="dxa"/>
            </w:tcMar>
            <w:vAlign w:val="center"/>
          </w:tcPr>
          <w:p w14:paraId="0693028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10</w:t>
            </w:r>
          </w:p>
        </w:tc>
        <w:tc>
          <w:tcPr>
            <w:tcW w:w="10304" w:type="dxa"/>
            <w:tcMar>
              <w:top w:w="0" w:type="dxa"/>
              <w:left w:w="70" w:type="dxa"/>
              <w:bottom w:w="0" w:type="dxa"/>
              <w:right w:w="70" w:type="dxa"/>
            </w:tcMar>
            <w:vAlign w:val="center"/>
          </w:tcPr>
          <w:p w14:paraId="50D44B3B"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Powinna istnieć możliwość autoryzowania użytkowników bazy danych za pomocą rejestru użytkowników założonego w bazie danych</w:t>
            </w:r>
          </w:p>
        </w:tc>
      </w:tr>
      <w:tr w:rsidR="00001BE8" w:rsidRPr="00AA4D5C" w14:paraId="3CA7FFE1" w14:textId="77777777" w:rsidTr="00F42E8C">
        <w:trPr>
          <w:trHeight w:val="480"/>
        </w:trPr>
        <w:tc>
          <w:tcPr>
            <w:tcW w:w="388" w:type="dxa"/>
            <w:tcMar>
              <w:top w:w="0" w:type="dxa"/>
              <w:left w:w="70" w:type="dxa"/>
              <w:bottom w:w="0" w:type="dxa"/>
              <w:right w:w="70" w:type="dxa"/>
            </w:tcMar>
            <w:vAlign w:val="center"/>
          </w:tcPr>
          <w:p w14:paraId="5501146C"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11</w:t>
            </w:r>
          </w:p>
        </w:tc>
        <w:tc>
          <w:tcPr>
            <w:tcW w:w="10304" w:type="dxa"/>
            <w:tcMar>
              <w:top w:w="0" w:type="dxa"/>
              <w:left w:w="70" w:type="dxa"/>
              <w:bottom w:w="0" w:type="dxa"/>
              <w:right w:w="70" w:type="dxa"/>
            </w:tcMar>
            <w:vAlign w:val="center"/>
          </w:tcPr>
          <w:p w14:paraId="257961C1"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Baza danych powinna umożliwiać na wymuszanie złożoności hasła użytkownika, czasu życia hasła, sprawdzanie historii haseł, blokowanie konta przez administratora bądź w przypadku przekroczenia limitu nieudanych logowań.</w:t>
            </w:r>
          </w:p>
        </w:tc>
      </w:tr>
      <w:tr w:rsidR="00001BE8" w:rsidRPr="00AA4D5C" w14:paraId="1FA7120E" w14:textId="77777777" w:rsidTr="00F42E8C">
        <w:trPr>
          <w:trHeight w:val="720"/>
        </w:trPr>
        <w:tc>
          <w:tcPr>
            <w:tcW w:w="388" w:type="dxa"/>
            <w:tcMar>
              <w:top w:w="0" w:type="dxa"/>
              <w:left w:w="70" w:type="dxa"/>
              <w:bottom w:w="0" w:type="dxa"/>
              <w:right w:w="70" w:type="dxa"/>
            </w:tcMar>
            <w:vAlign w:val="center"/>
          </w:tcPr>
          <w:p w14:paraId="1410419E"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12</w:t>
            </w:r>
          </w:p>
        </w:tc>
        <w:tc>
          <w:tcPr>
            <w:tcW w:w="10304" w:type="dxa"/>
            <w:tcMar>
              <w:top w:w="0" w:type="dxa"/>
              <w:left w:w="70" w:type="dxa"/>
              <w:bottom w:w="0" w:type="dxa"/>
              <w:right w:w="70" w:type="dxa"/>
            </w:tcMar>
            <w:vAlign w:val="center"/>
          </w:tcPr>
          <w:p w14:paraId="4EB20CEF"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Przywileje użytkowników bazy danych powinny być określane za pomocą przywilejów systemowych (np. prawo do podłączenia się do bazy danych - czyli utworzenia sesji, prawo do tworzenia tabel itd.) oraz przywilejów dostępu do obiektów aplikacyjnych (np. odczytu / modyfikacji tabeli, wykonania procedury). Baza danych powinna umożliwiać nadawanie ww. przywilejów za pośrednictwem mechanizmu grup użytkowników / ról bazodanowych. W danej chwili użytkownik może mieć aktywny dowolny podzbiór nadanych ról bazodanowych.</w:t>
            </w:r>
          </w:p>
        </w:tc>
      </w:tr>
      <w:tr w:rsidR="00001BE8" w:rsidRPr="00AA4D5C" w14:paraId="5D12CBBD" w14:textId="77777777" w:rsidTr="00F42E8C">
        <w:trPr>
          <w:trHeight w:val="480"/>
        </w:trPr>
        <w:tc>
          <w:tcPr>
            <w:tcW w:w="388" w:type="dxa"/>
            <w:tcMar>
              <w:top w:w="0" w:type="dxa"/>
              <w:left w:w="70" w:type="dxa"/>
              <w:bottom w:w="0" w:type="dxa"/>
              <w:right w:w="70" w:type="dxa"/>
            </w:tcMar>
            <w:vAlign w:val="center"/>
          </w:tcPr>
          <w:p w14:paraId="676C65C5"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13</w:t>
            </w:r>
          </w:p>
        </w:tc>
        <w:tc>
          <w:tcPr>
            <w:tcW w:w="10304" w:type="dxa"/>
            <w:tcMar>
              <w:top w:w="0" w:type="dxa"/>
              <w:left w:w="70" w:type="dxa"/>
              <w:bottom w:w="0" w:type="dxa"/>
              <w:right w:w="70" w:type="dxa"/>
            </w:tcMar>
            <w:vAlign w:val="center"/>
          </w:tcPr>
          <w:p w14:paraId="448929BB"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Odtwarzanie powinno umożliwiać odzyskanie stanu danych z chwili wystąpienia awarii bądź cofnąć stan bazy danych do punktu w czasie. W przypadku odtwarzania do stanu z chwili wystąpienia awarii odtwarzaniu może podlegać cała baza danych bądź pojedyncze pliki danych.</w:t>
            </w:r>
          </w:p>
        </w:tc>
      </w:tr>
      <w:tr w:rsidR="00001BE8" w:rsidRPr="00AA4D5C" w14:paraId="7B30E652" w14:textId="77777777" w:rsidTr="00F42E8C">
        <w:trPr>
          <w:trHeight w:val="240"/>
        </w:trPr>
        <w:tc>
          <w:tcPr>
            <w:tcW w:w="388" w:type="dxa"/>
            <w:tcMar>
              <w:top w:w="0" w:type="dxa"/>
              <w:left w:w="70" w:type="dxa"/>
              <w:bottom w:w="0" w:type="dxa"/>
              <w:right w:w="70" w:type="dxa"/>
            </w:tcMar>
            <w:vAlign w:val="center"/>
          </w:tcPr>
          <w:p w14:paraId="351F0593"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14</w:t>
            </w:r>
          </w:p>
        </w:tc>
        <w:tc>
          <w:tcPr>
            <w:tcW w:w="10304" w:type="dxa"/>
            <w:tcMar>
              <w:top w:w="0" w:type="dxa"/>
              <w:left w:w="70" w:type="dxa"/>
              <w:bottom w:w="0" w:type="dxa"/>
              <w:right w:w="70" w:type="dxa"/>
            </w:tcMar>
            <w:vAlign w:val="center"/>
          </w:tcPr>
          <w:p w14:paraId="0225B22C" w14:textId="77777777"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W przypadku, gdy odtwarzaniu podlegają pojedyncze pliki bazy danych, pozostałe pliki baz danych mogą być dostępne dla użytkowników</w:t>
            </w:r>
          </w:p>
        </w:tc>
      </w:tr>
      <w:tr w:rsidR="00001BE8" w:rsidRPr="00AA4D5C" w14:paraId="3F66461D" w14:textId="77777777" w:rsidTr="00F42E8C">
        <w:trPr>
          <w:trHeight w:val="480"/>
        </w:trPr>
        <w:tc>
          <w:tcPr>
            <w:tcW w:w="388" w:type="dxa"/>
            <w:tcMar>
              <w:top w:w="0" w:type="dxa"/>
              <w:left w:w="70" w:type="dxa"/>
              <w:bottom w:w="0" w:type="dxa"/>
              <w:right w:w="70" w:type="dxa"/>
            </w:tcMar>
            <w:vAlign w:val="center"/>
          </w:tcPr>
          <w:p w14:paraId="1E00DBAB" w14:textId="77777777" w:rsidR="00001BE8" w:rsidRPr="00AA4D5C" w:rsidRDefault="00001BE8" w:rsidP="00AA4D5C">
            <w:pPr>
              <w:pStyle w:val="Tekstpodstawowy"/>
              <w:spacing w:after="0" w:line="276" w:lineRule="auto"/>
              <w:rPr>
                <w:rFonts w:cstheme="minorHAnsi"/>
                <w:sz w:val="20"/>
                <w:szCs w:val="20"/>
              </w:rPr>
            </w:pPr>
            <w:r w:rsidRPr="00AA4D5C">
              <w:rPr>
                <w:rFonts w:cstheme="minorHAnsi"/>
                <w:sz w:val="20"/>
                <w:szCs w:val="20"/>
              </w:rPr>
              <w:t>15</w:t>
            </w:r>
          </w:p>
        </w:tc>
        <w:tc>
          <w:tcPr>
            <w:tcW w:w="10304" w:type="dxa"/>
            <w:tcMar>
              <w:top w:w="0" w:type="dxa"/>
              <w:left w:w="70" w:type="dxa"/>
              <w:bottom w:w="0" w:type="dxa"/>
              <w:right w:w="70" w:type="dxa"/>
            </w:tcMar>
            <w:vAlign w:val="center"/>
          </w:tcPr>
          <w:p w14:paraId="21F7EDB0" w14:textId="0050E963" w:rsidR="00001BE8" w:rsidRPr="00AA4D5C" w:rsidRDefault="00001BE8" w:rsidP="00AA4D5C">
            <w:pPr>
              <w:pStyle w:val="Standard"/>
              <w:spacing w:after="0"/>
              <w:jc w:val="both"/>
              <w:rPr>
                <w:rFonts w:asciiTheme="minorHAnsi" w:hAnsiTheme="minorHAnsi" w:cstheme="minorHAnsi"/>
                <w:sz w:val="20"/>
                <w:szCs w:val="20"/>
              </w:rPr>
            </w:pPr>
            <w:r w:rsidRPr="00AA4D5C">
              <w:rPr>
                <w:rFonts w:asciiTheme="minorHAnsi" w:hAnsiTheme="minorHAnsi" w:cstheme="minorHAnsi"/>
                <w:sz w:val="20"/>
                <w:szCs w:val="20"/>
                <w:lang w:eastAsia="pl-PL"/>
              </w:rPr>
              <w:t xml:space="preserve">Zaoferowana baza danych musi posiadać wsparcie producenta tej bazy. Dla oferowanej bazy danych dostępne są w Polsce ośrodki szkoleniowe </w:t>
            </w:r>
            <w:r w:rsidR="00F522BA" w:rsidRPr="00AA4D5C">
              <w:rPr>
                <w:rFonts w:asciiTheme="minorHAnsi" w:hAnsiTheme="minorHAnsi" w:cstheme="minorHAnsi"/>
                <w:sz w:val="20"/>
                <w:szCs w:val="20"/>
                <w:lang w:eastAsia="pl-PL"/>
              </w:rPr>
              <w:t>prowadzące certyfikowane</w:t>
            </w:r>
            <w:r w:rsidRPr="00AA4D5C">
              <w:rPr>
                <w:rFonts w:asciiTheme="minorHAnsi" w:hAnsiTheme="minorHAnsi" w:cstheme="minorHAnsi"/>
                <w:sz w:val="20"/>
                <w:szCs w:val="20"/>
                <w:lang w:eastAsia="pl-PL"/>
              </w:rPr>
              <w:t xml:space="preserve"> i autoryzowane szkolenia z zakresu administrowania i zarządzania oferowaną bazą danych.</w:t>
            </w:r>
          </w:p>
        </w:tc>
      </w:tr>
    </w:tbl>
    <w:p w14:paraId="519CA3D2" w14:textId="77777777" w:rsidR="00001BE8" w:rsidRPr="00AA4D5C" w:rsidRDefault="00001BE8" w:rsidP="00AA4D5C">
      <w:pPr>
        <w:spacing w:after="0" w:line="276" w:lineRule="auto"/>
        <w:rPr>
          <w:rFonts w:cstheme="minorHAnsi"/>
          <w:sz w:val="20"/>
          <w:szCs w:val="20"/>
        </w:rPr>
      </w:pPr>
    </w:p>
    <w:p w14:paraId="01458E9A"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4. Zakres usług wdrożeniowych</w:t>
      </w:r>
    </w:p>
    <w:tbl>
      <w:tblPr>
        <w:tblW w:w="1062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32"/>
        <w:gridCol w:w="8095"/>
      </w:tblGrid>
      <w:tr w:rsidR="00001BE8" w:rsidRPr="00AA4D5C" w14:paraId="32A09B83" w14:textId="77777777" w:rsidTr="00F42E8C">
        <w:trPr>
          <w:tblHeader/>
          <w:tblCellSpacing w:w="15" w:type="dxa"/>
        </w:trPr>
        <w:tc>
          <w:tcPr>
            <w:tcW w:w="0" w:type="auto"/>
            <w:vAlign w:val="center"/>
            <w:hideMark/>
          </w:tcPr>
          <w:p w14:paraId="647C5F38"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Etap</w:t>
            </w:r>
          </w:p>
        </w:tc>
        <w:tc>
          <w:tcPr>
            <w:tcW w:w="8050" w:type="dxa"/>
            <w:vAlign w:val="center"/>
            <w:hideMark/>
          </w:tcPr>
          <w:p w14:paraId="125DC6C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Zakres prac</w:t>
            </w:r>
          </w:p>
        </w:tc>
      </w:tr>
      <w:tr w:rsidR="00001BE8" w:rsidRPr="00AA4D5C" w14:paraId="66B3F6C4" w14:textId="77777777" w:rsidTr="00F42E8C">
        <w:trPr>
          <w:tblCellSpacing w:w="15" w:type="dxa"/>
        </w:trPr>
        <w:tc>
          <w:tcPr>
            <w:tcW w:w="0" w:type="auto"/>
            <w:vAlign w:val="center"/>
            <w:hideMark/>
          </w:tcPr>
          <w:p w14:paraId="567ABFCA"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1. Projekt techniczny</w:t>
            </w:r>
          </w:p>
        </w:tc>
        <w:tc>
          <w:tcPr>
            <w:tcW w:w="8050" w:type="dxa"/>
            <w:vAlign w:val="center"/>
            <w:hideMark/>
          </w:tcPr>
          <w:p w14:paraId="3E1C81F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Przygotowanie dokumentacji wdrożeniowej, planu migracji i konfiguracji.</w:t>
            </w:r>
          </w:p>
        </w:tc>
      </w:tr>
      <w:tr w:rsidR="00001BE8" w:rsidRPr="00AA4D5C" w14:paraId="75BD081F" w14:textId="77777777" w:rsidTr="00F42E8C">
        <w:trPr>
          <w:tblCellSpacing w:w="15" w:type="dxa"/>
        </w:trPr>
        <w:tc>
          <w:tcPr>
            <w:tcW w:w="0" w:type="auto"/>
            <w:vAlign w:val="center"/>
            <w:hideMark/>
          </w:tcPr>
          <w:p w14:paraId="210EA2F5"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2. Instalacja fizyczna</w:t>
            </w:r>
          </w:p>
        </w:tc>
        <w:tc>
          <w:tcPr>
            <w:tcW w:w="8050" w:type="dxa"/>
            <w:vAlign w:val="center"/>
            <w:hideMark/>
          </w:tcPr>
          <w:p w14:paraId="498E5E1B"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Montaż w szafach </w:t>
            </w:r>
            <w:proofErr w:type="spellStart"/>
            <w:r w:rsidRPr="00AA4D5C">
              <w:rPr>
                <w:rFonts w:cstheme="minorHAnsi"/>
                <w:sz w:val="20"/>
                <w:szCs w:val="20"/>
              </w:rPr>
              <w:t>rack</w:t>
            </w:r>
            <w:proofErr w:type="spellEnd"/>
            <w:r w:rsidRPr="00AA4D5C">
              <w:rPr>
                <w:rFonts w:cstheme="minorHAnsi"/>
                <w:sz w:val="20"/>
                <w:szCs w:val="20"/>
              </w:rPr>
              <w:t>, podłączenie zasilania, sieci</w:t>
            </w:r>
          </w:p>
        </w:tc>
      </w:tr>
      <w:tr w:rsidR="00001BE8" w:rsidRPr="00AA4D5C" w14:paraId="1ACA4C43" w14:textId="77777777" w:rsidTr="00F42E8C">
        <w:trPr>
          <w:tblCellSpacing w:w="15" w:type="dxa"/>
        </w:trPr>
        <w:tc>
          <w:tcPr>
            <w:tcW w:w="0" w:type="auto"/>
            <w:vAlign w:val="center"/>
            <w:hideMark/>
          </w:tcPr>
          <w:p w14:paraId="6FED970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3. Konfiguracja środowiska wirtualnego</w:t>
            </w:r>
          </w:p>
        </w:tc>
        <w:tc>
          <w:tcPr>
            <w:tcW w:w="8050" w:type="dxa"/>
            <w:vAlign w:val="center"/>
            <w:hideMark/>
          </w:tcPr>
          <w:p w14:paraId="08C8CF6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Instalacja klastra, konfiguracja maszyn wirtualnych, </w:t>
            </w:r>
            <w:proofErr w:type="spellStart"/>
            <w:r w:rsidRPr="00AA4D5C">
              <w:rPr>
                <w:rFonts w:cstheme="minorHAnsi"/>
                <w:sz w:val="20"/>
                <w:szCs w:val="20"/>
              </w:rPr>
              <w:t>storage</w:t>
            </w:r>
            <w:proofErr w:type="spellEnd"/>
            <w:r w:rsidRPr="00AA4D5C">
              <w:rPr>
                <w:rFonts w:cstheme="minorHAnsi"/>
                <w:sz w:val="20"/>
                <w:szCs w:val="20"/>
              </w:rPr>
              <w:t xml:space="preserve"> i sieci.</w:t>
            </w:r>
          </w:p>
        </w:tc>
      </w:tr>
      <w:tr w:rsidR="00001BE8" w:rsidRPr="00AA4D5C" w14:paraId="0B1BEBC6" w14:textId="77777777" w:rsidTr="00F42E8C">
        <w:trPr>
          <w:tblCellSpacing w:w="15" w:type="dxa"/>
        </w:trPr>
        <w:tc>
          <w:tcPr>
            <w:tcW w:w="0" w:type="auto"/>
            <w:vAlign w:val="center"/>
            <w:hideMark/>
          </w:tcPr>
          <w:p w14:paraId="5DDC5AA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4. Instalacja i konfiguracja macierzy</w:t>
            </w:r>
          </w:p>
        </w:tc>
        <w:tc>
          <w:tcPr>
            <w:tcW w:w="8050" w:type="dxa"/>
            <w:vAlign w:val="center"/>
            <w:hideMark/>
          </w:tcPr>
          <w:p w14:paraId="698E172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Tworzenie wolumenów produkcyjnych, integracja z klastrem, testy wydajności.</w:t>
            </w:r>
          </w:p>
        </w:tc>
      </w:tr>
      <w:tr w:rsidR="00001BE8" w:rsidRPr="00AA4D5C" w14:paraId="4DC37777" w14:textId="77777777" w:rsidTr="00F42E8C">
        <w:trPr>
          <w:tblCellSpacing w:w="15" w:type="dxa"/>
        </w:trPr>
        <w:tc>
          <w:tcPr>
            <w:tcW w:w="0" w:type="auto"/>
            <w:vAlign w:val="center"/>
            <w:hideMark/>
          </w:tcPr>
          <w:p w14:paraId="4930B6EA"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5. Migracja środowisk</w:t>
            </w:r>
          </w:p>
        </w:tc>
        <w:tc>
          <w:tcPr>
            <w:tcW w:w="8050" w:type="dxa"/>
            <w:vAlign w:val="center"/>
            <w:hideMark/>
          </w:tcPr>
          <w:p w14:paraId="6CE5FA62"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Migracja maszyn wirtualnych, systemu AD, bazy danych Oracle, systemów terminalowych.</w:t>
            </w:r>
          </w:p>
        </w:tc>
      </w:tr>
      <w:tr w:rsidR="00001BE8" w:rsidRPr="00AA4D5C" w14:paraId="6454E288" w14:textId="77777777" w:rsidTr="00F42E8C">
        <w:trPr>
          <w:tblCellSpacing w:w="15" w:type="dxa"/>
        </w:trPr>
        <w:tc>
          <w:tcPr>
            <w:tcW w:w="0" w:type="auto"/>
            <w:vAlign w:val="center"/>
            <w:hideMark/>
          </w:tcPr>
          <w:p w14:paraId="5ECADF6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6. Backup/replikacja</w:t>
            </w:r>
          </w:p>
        </w:tc>
        <w:tc>
          <w:tcPr>
            <w:tcW w:w="8050" w:type="dxa"/>
            <w:vAlign w:val="center"/>
            <w:hideMark/>
          </w:tcPr>
          <w:p w14:paraId="27EA589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Konfiguracja systemu kopii zapasowych, integracja biblioteki taśmowej, optymalizacja polityki ochrony danych (szyfrowanie, retencja, rotacja).</w:t>
            </w:r>
          </w:p>
        </w:tc>
      </w:tr>
      <w:tr w:rsidR="00001BE8" w:rsidRPr="00AA4D5C" w14:paraId="249EC2F5" w14:textId="77777777" w:rsidTr="00F42E8C">
        <w:trPr>
          <w:tblCellSpacing w:w="15" w:type="dxa"/>
        </w:trPr>
        <w:tc>
          <w:tcPr>
            <w:tcW w:w="0" w:type="auto"/>
            <w:vAlign w:val="center"/>
            <w:hideMark/>
          </w:tcPr>
          <w:p w14:paraId="2783612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7. Dokumentacja powdrożeniowa</w:t>
            </w:r>
          </w:p>
        </w:tc>
        <w:tc>
          <w:tcPr>
            <w:tcW w:w="8050" w:type="dxa"/>
            <w:vAlign w:val="center"/>
            <w:hideMark/>
          </w:tcPr>
          <w:p w14:paraId="76332EF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Zawierająca komplet konfiguracji, IP plan, mapowanie LUN, zasobów, procedury odtwarzania, plan procedury </w:t>
            </w:r>
            <w:proofErr w:type="spellStart"/>
            <w:r w:rsidRPr="00AA4D5C">
              <w:rPr>
                <w:rFonts w:cstheme="minorHAnsi"/>
                <w:sz w:val="20"/>
                <w:szCs w:val="20"/>
              </w:rPr>
              <w:t>failover</w:t>
            </w:r>
            <w:proofErr w:type="spellEnd"/>
            <w:r w:rsidRPr="00AA4D5C">
              <w:rPr>
                <w:rFonts w:cstheme="minorHAnsi"/>
                <w:sz w:val="20"/>
                <w:szCs w:val="20"/>
              </w:rPr>
              <w:t xml:space="preserve">, </w:t>
            </w:r>
            <w:proofErr w:type="spellStart"/>
            <w:r w:rsidRPr="00AA4D5C">
              <w:rPr>
                <w:rFonts w:cstheme="minorHAnsi"/>
                <w:sz w:val="20"/>
                <w:szCs w:val="20"/>
              </w:rPr>
              <w:t>sistaer</w:t>
            </w:r>
            <w:proofErr w:type="spellEnd"/>
            <w:r w:rsidRPr="00AA4D5C">
              <w:rPr>
                <w:rFonts w:cstheme="minorHAnsi"/>
                <w:sz w:val="20"/>
                <w:szCs w:val="20"/>
              </w:rPr>
              <w:t xml:space="preserve"> </w:t>
            </w:r>
            <w:proofErr w:type="spellStart"/>
            <w:r w:rsidRPr="00AA4D5C">
              <w:rPr>
                <w:rFonts w:cstheme="minorHAnsi"/>
                <w:sz w:val="20"/>
                <w:szCs w:val="20"/>
              </w:rPr>
              <w:t>recovery</w:t>
            </w:r>
            <w:proofErr w:type="spellEnd"/>
            <w:r w:rsidRPr="00AA4D5C">
              <w:rPr>
                <w:rFonts w:cstheme="minorHAnsi"/>
                <w:sz w:val="20"/>
                <w:szCs w:val="20"/>
              </w:rPr>
              <w:t>, backup/</w:t>
            </w:r>
            <w:proofErr w:type="spellStart"/>
            <w:r w:rsidRPr="00AA4D5C">
              <w:rPr>
                <w:rFonts w:cstheme="minorHAnsi"/>
                <w:sz w:val="20"/>
                <w:szCs w:val="20"/>
              </w:rPr>
              <w:t>restore</w:t>
            </w:r>
            <w:proofErr w:type="spellEnd"/>
            <w:r w:rsidRPr="00AA4D5C">
              <w:rPr>
                <w:rFonts w:cstheme="minorHAnsi"/>
                <w:sz w:val="20"/>
                <w:szCs w:val="20"/>
              </w:rPr>
              <w:t>.</w:t>
            </w:r>
          </w:p>
        </w:tc>
      </w:tr>
      <w:tr w:rsidR="00001BE8" w:rsidRPr="004F438C" w14:paraId="4BE1B29A" w14:textId="77777777" w:rsidTr="00F42E8C">
        <w:trPr>
          <w:tblCellSpacing w:w="15" w:type="dxa"/>
        </w:trPr>
        <w:tc>
          <w:tcPr>
            <w:tcW w:w="0" w:type="auto"/>
            <w:vAlign w:val="center"/>
            <w:hideMark/>
          </w:tcPr>
          <w:p w14:paraId="79A9EE1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8. Testy i odbiór</w:t>
            </w:r>
          </w:p>
        </w:tc>
        <w:tc>
          <w:tcPr>
            <w:tcW w:w="8050" w:type="dxa"/>
            <w:vAlign w:val="center"/>
            <w:hideMark/>
          </w:tcPr>
          <w:p w14:paraId="071F03CE" w14:textId="77777777" w:rsidR="00001BE8" w:rsidRPr="00AA4D5C" w:rsidRDefault="00001BE8" w:rsidP="00AA4D5C">
            <w:pPr>
              <w:spacing w:after="0" w:line="276" w:lineRule="auto"/>
              <w:rPr>
                <w:rFonts w:cstheme="minorHAnsi"/>
                <w:sz w:val="20"/>
                <w:szCs w:val="20"/>
                <w:lang w:val="en-US"/>
              </w:rPr>
            </w:pPr>
            <w:r w:rsidRPr="00AA4D5C">
              <w:rPr>
                <w:rFonts w:cstheme="minorHAnsi"/>
                <w:sz w:val="20"/>
                <w:szCs w:val="20"/>
                <w:lang w:val="en-US"/>
              </w:rPr>
              <w:t xml:space="preserve">Testy </w:t>
            </w:r>
            <w:proofErr w:type="spellStart"/>
            <w:r w:rsidRPr="00AA4D5C">
              <w:rPr>
                <w:rFonts w:cstheme="minorHAnsi"/>
                <w:sz w:val="20"/>
                <w:szCs w:val="20"/>
                <w:lang w:val="en-US"/>
              </w:rPr>
              <w:t>wydajności</w:t>
            </w:r>
            <w:proofErr w:type="spellEnd"/>
            <w:r w:rsidRPr="00AA4D5C">
              <w:rPr>
                <w:rFonts w:cstheme="minorHAnsi"/>
                <w:sz w:val="20"/>
                <w:szCs w:val="20"/>
                <w:lang w:val="en-US"/>
              </w:rPr>
              <w:t xml:space="preserve">, failover, disaster recovery, backup/restore, </w:t>
            </w:r>
          </w:p>
        </w:tc>
      </w:tr>
    </w:tbl>
    <w:p w14:paraId="2C8DA3B3" w14:textId="77777777" w:rsidR="00001BE8" w:rsidRPr="00AA4D5C" w:rsidRDefault="00001BE8" w:rsidP="00AA4D5C">
      <w:pPr>
        <w:spacing w:after="0" w:line="276" w:lineRule="auto"/>
        <w:rPr>
          <w:rFonts w:cstheme="minorHAnsi"/>
          <w:sz w:val="20"/>
          <w:szCs w:val="20"/>
          <w:lang w:val="en-US"/>
        </w:rPr>
      </w:pPr>
    </w:p>
    <w:p w14:paraId="50CDD721"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 xml:space="preserve">4. Usługi wdrożeniowe, migracja środowisk i testy backupu </w:t>
      </w:r>
    </w:p>
    <w:p w14:paraId="03C2E34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4.1. Cel wdrożenia</w:t>
      </w:r>
    </w:p>
    <w:p w14:paraId="66970AC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Wdrożenie nowej infrastruktury serwerowo</w:t>
      </w:r>
      <w:r w:rsidRPr="00AA4D5C">
        <w:rPr>
          <w:rFonts w:cstheme="minorHAnsi"/>
          <w:sz w:val="20"/>
          <w:szCs w:val="20"/>
        </w:rPr>
        <w:noBreakHyphen/>
        <w:t>macierzowej ma na celu:</w:t>
      </w:r>
    </w:p>
    <w:p w14:paraId="4B84DC77" w14:textId="77777777"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lastRenderedPageBreak/>
        <w:t>Zastąpienie obecnej, przestarzałej platformy sprzętowej, która nie zapewnia wymagań dotyczących przepustowości, skalowalności i niezawodności.</w:t>
      </w:r>
    </w:p>
    <w:p w14:paraId="430AA436" w14:textId="77777777"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t>Przygotowanie i uruchomienie środowiska klastrowego z wirtualizacją z pełnym wsparciem wysokiej dostępności dla kluczowych systemów (m.in. HIS, LIS, EDR, Active Directory).</w:t>
      </w:r>
    </w:p>
    <w:p w14:paraId="0A4A8370" w14:textId="3B1636E8"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t xml:space="preserve">Wdrożenie wydajnej macierzy </w:t>
      </w:r>
      <w:r w:rsidR="00F522BA" w:rsidRPr="00AA4D5C">
        <w:rPr>
          <w:rFonts w:cstheme="minorHAnsi"/>
          <w:sz w:val="20"/>
          <w:szCs w:val="20"/>
        </w:rPr>
        <w:t>hybrydowej</w:t>
      </w:r>
      <w:r w:rsidRPr="00AA4D5C">
        <w:rPr>
          <w:rFonts w:cstheme="minorHAnsi"/>
          <w:sz w:val="20"/>
          <w:szCs w:val="20"/>
        </w:rPr>
        <w:t xml:space="preserve"> jako centralnego repozytorium danych wirtualnych i bazodanowych.</w:t>
      </w:r>
    </w:p>
    <w:p w14:paraId="67A10EAA" w14:textId="77777777"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t xml:space="preserve">Utworzenie mechanizmów replikacji oraz kopii bezpieczeństwa, w tym realizacji połączenia z lokalizacją </w:t>
      </w:r>
      <w:proofErr w:type="spellStart"/>
      <w:r w:rsidRPr="00AA4D5C">
        <w:rPr>
          <w:rFonts w:cstheme="minorHAnsi"/>
          <w:sz w:val="20"/>
          <w:szCs w:val="20"/>
        </w:rPr>
        <w:t>odmiejscowionej</w:t>
      </w:r>
      <w:proofErr w:type="spellEnd"/>
      <w:r w:rsidRPr="00AA4D5C">
        <w:rPr>
          <w:rFonts w:cstheme="minorHAnsi"/>
          <w:sz w:val="20"/>
          <w:szCs w:val="20"/>
        </w:rPr>
        <w:t xml:space="preserve"> kopii zapasowej (ZOL ul. Wrocławska) poprzez dedykowane istniejące włókno światłowodowe.</w:t>
      </w:r>
    </w:p>
    <w:p w14:paraId="28BC8BB1" w14:textId="5E45481C"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t xml:space="preserve">Pełną rekonfigurację i optymalizację środowiska backupowego na bazie systemu zarządzającego kopiami zapasowymi wraz z licencyjnego na </w:t>
      </w:r>
      <w:r w:rsidR="00F522BA" w:rsidRPr="00AA4D5C">
        <w:rPr>
          <w:rFonts w:cstheme="minorHAnsi"/>
          <w:sz w:val="20"/>
          <w:szCs w:val="20"/>
        </w:rPr>
        <w:t>minimum 36</w:t>
      </w:r>
      <w:r w:rsidRPr="00AA4D5C">
        <w:rPr>
          <w:rFonts w:cstheme="minorHAnsi"/>
          <w:sz w:val="20"/>
          <w:szCs w:val="20"/>
        </w:rPr>
        <w:t> miesięcy.</w:t>
      </w:r>
    </w:p>
    <w:p w14:paraId="6447C969" w14:textId="77777777" w:rsidR="00001BE8" w:rsidRPr="00AA4D5C" w:rsidRDefault="00001BE8" w:rsidP="00AA4D5C">
      <w:pPr>
        <w:numPr>
          <w:ilvl w:val="0"/>
          <w:numId w:val="146"/>
        </w:numPr>
        <w:spacing w:after="0" w:line="276" w:lineRule="auto"/>
        <w:rPr>
          <w:rFonts w:cstheme="minorHAnsi"/>
          <w:sz w:val="20"/>
          <w:szCs w:val="20"/>
        </w:rPr>
      </w:pPr>
      <w:r w:rsidRPr="00AA4D5C">
        <w:rPr>
          <w:rFonts w:cstheme="minorHAnsi"/>
          <w:sz w:val="20"/>
          <w:szCs w:val="20"/>
        </w:rPr>
        <w:t xml:space="preserve">Zapewnienie spójności i ciągłości działania środowiska IT, łącznie z testami </w:t>
      </w:r>
      <w:proofErr w:type="spellStart"/>
      <w:r w:rsidRPr="00AA4D5C">
        <w:rPr>
          <w:rFonts w:cstheme="minorHAnsi"/>
          <w:sz w:val="20"/>
          <w:szCs w:val="20"/>
        </w:rPr>
        <w:t>Disaster</w:t>
      </w:r>
      <w:proofErr w:type="spellEnd"/>
      <w:r w:rsidRPr="00AA4D5C">
        <w:rPr>
          <w:rFonts w:cstheme="minorHAnsi"/>
          <w:sz w:val="20"/>
          <w:szCs w:val="20"/>
        </w:rPr>
        <w:t xml:space="preserve"> </w:t>
      </w:r>
      <w:proofErr w:type="spellStart"/>
      <w:r w:rsidRPr="00AA4D5C">
        <w:rPr>
          <w:rFonts w:cstheme="minorHAnsi"/>
          <w:sz w:val="20"/>
          <w:szCs w:val="20"/>
        </w:rPr>
        <w:t>Recovery</w:t>
      </w:r>
      <w:proofErr w:type="spellEnd"/>
      <w:r w:rsidRPr="00AA4D5C">
        <w:rPr>
          <w:rFonts w:cstheme="minorHAnsi"/>
          <w:sz w:val="20"/>
          <w:szCs w:val="20"/>
        </w:rPr>
        <w:t xml:space="preserve"> oraz potwierdzeniem możliwości przywrócenia systemów oraz określenie RTO.</w:t>
      </w:r>
    </w:p>
    <w:p w14:paraId="31069F41" w14:textId="77777777" w:rsidR="00001BE8" w:rsidRPr="00AA4D5C" w:rsidRDefault="00001BE8" w:rsidP="00AA4D5C">
      <w:pPr>
        <w:spacing w:after="0" w:line="276" w:lineRule="auto"/>
        <w:rPr>
          <w:rFonts w:cstheme="minorHAnsi"/>
          <w:sz w:val="20"/>
          <w:szCs w:val="20"/>
        </w:rPr>
      </w:pPr>
    </w:p>
    <w:p w14:paraId="66185FD8"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4.2. Zakres wdrożenia i konfiguracji środowiska</w:t>
      </w:r>
    </w:p>
    <w:p w14:paraId="5021DC80"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Realizacja obejmuje kompleksowe prace sprzętowe, logiczne, </w:t>
      </w:r>
      <w:proofErr w:type="spellStart"/>
      <w:r w:rsidRPr="00AA4D5C">
        <w:rPr>
          <w:rFonts w:cstheme="minorHAnsi"/>
          <w:sz w:val="20"/>
          <w:szCs w:val="20"/>
        </w:rPr>
        <w:t>wirtualizacyjne</w:t>
      </w:r>
      <w:proofErr w:type="spellEnd"/>
      <w:r w:rsidRPr="00AA4D5C">
        <w:rPr>
          <w:rFonts w:cstheme="minorHAnsi"/>
          <w:sz w:val="20"/>
          <w:szCs w:val="20"/>
        </w:rPr>
        <w:t xml:space="preserve"> i systemowe, wykonane przez Wykonawcę w pełnym cyklu: </w:t>
      </w:r>
      <w:r w:rsidRPr="00AA4D5C">
        <w:rPr>
          <w:rFonts w:cstheme="minorHAnsi"/>
          <w:i/>
          <w:iCs/>
          <w:sz w:val="20"/>
          <w:szCs w:val="20"/>
        </w:rPr>
        <w:t>projekt – dostawa – montaż – konfiguracja – migracja – testy – dokumentacja – odbiór.</w:t>
      </w:r>
    </w:p>
    <w:p w14:paraId="3E14FE15"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1 – Prace projektowo</w:t>
      </w:r>
      <w:r w:rsidRPr="002E073A">
        <w:rPr>
          <w:rFonts w:cstheme="minorHAnsi"/>
          <w:b/>
          <w:bCs/>
          <w:sz w:val="20"/>
          <w:szCs w:val="20"/>
        </w:rPr>
        <w:noBreakHyphen/>
        <w:t>przygotowawcze</w:t>
      </w:r>
    </w:p>
    <w:p w14:paraId="46642E77" w14:textId="77777777"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wykonanie wizji lokalnej;</w:t>
      </w:r>
    </w:p>
    <w:p w14:paraId="0C5765F9" w14:textId="77777777"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weryfikacja zasobów szaf </w:t>
      </w:r>
      <w:proofErr w:type="spellStart"/>
      <w:r w:rsidRPr="00AA4D5C">
        <w:rPr>
          <w:rFonts w:cstheme="minorHAnsi"/>
          <w:sz w:val="20"/>
          <w:szCs w:val="20"/>
        </w:rPr>
        <w:t>Rack</w:t>
      </w:r>
      <w:proofErr w:type="spellEnd"/>
      <w:r w:rsidRPr="00AA4D5C">
        <w:rPr>
          <w:rFonts w:cstheme="minorHAnsi"/>
          <w:sz w:val="20"/>
          <w:szCs w:val="20"/>
        </w:rPr>
        <w:t>, przygotowanie projektu kablowego;</w:t>
      </w:r>
    </w:p>
    <w:p w14:paraId="0FEFB3AA" w14:textId="77777777"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przygotowanie schematów logicznych (L1–L3) oraz planu połączeń z wykorzystaniem istniejących włókien między lokalizacjami;</w:t>
      </w:r>
    </w:p>
    <w:p w14:paraId="79CC28B1" w14:textId="77777777"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opracowanie projektu adresacji IP, VLAN</w:t>
      </w:r>
      <w:r w:rsidRPr="00AA4D5C">
        <w:rPr>
          <w:rFonts w:cstheme="minorHAnsi"/>
          <w:sz w:val="20"/>
          <w:szCs w:val="20"/>
        </w:rPr>
        <w:noBreakHyphen/>
        <w:t>ów, routingu i konfiguracji FC;</w:t>
      </w:r>
    </w:p>
    <w:p w14:paraId="28420763" w14:textId="77777777"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przygotowanie harmonogramu okien serwisowych i planu migracji z minimalnym przestojem;</w:t>
      </w:r>
    </w:p>
    <w:p w14:paraId="082228D3" w14:textId="22EC3CA1" w:rsidR="00001BE8" w:rsidRPr="00AA4D5C" w:rsidRDefault="00001BE8" w:rsidP="00AA4D5C">
      <w:pPr>
        <w:numPr>
          <w:ilvl w:val="0"/>
          <w:numId w:val="147"/>
        </w:numPr>
        <w:spacing w:after="0" w:line="276" w:lineRule="auto"/>
        <w:rPr>
          <w:rFonts w:cstheme="minorHAnsi"/>
          <w:sz w:val="20"/>
          <w:szCs w:val="20"/>
        </w:rPr>
      </w:pPr>
      <w:r w:rsidRPr="00AA4D5C">
        <w:rPr>
          <w:rFonts w:cstheme="minorHAnsi"/>
          <w:sz w:val="20"/>
          <w:szCs w:val="20"/>
        </w:rPr>
        <w:t xml:space="preserve">audyt aktualnej konfiguracji </w:t>
      </w:r>
      <w:r w:rsidR="00F522BA" w:rsidRPr="00AA4D5C">
        <w:rPr>
          <w:rFonts w:cstheme="minorHAnsi"/>
          <w:sz w:val="20"/>
          <w:szCs w:val="20"/>
        </w:rPr>
        <w:t>backupu i</w:t>
      </w:r>
      <w:r w:rsidRPr="00AA4D5C">
        <w:rPr>
          <w:rFonts w:cstheme="minorHAnsi"/>
          <w:sz w:val="20"/>
          <w:szCs w:val="20"/>
        </w:rPr>
        <w:t xml:space="preserve"> replikacji – inwentaryzacja polityk i repozytoriów.</w:t>
      </w:r>
    </w:p>
    <w:p w14:paraId="2184E18C" w14:textId="77777777" w:rsidR="00001BE8" w:rsidRPr="00AA4D5C" w:rsidRDefault="00001BE8" w:rsidP="00AA4D5C">
      <w:pPr>
        <w:spacing w:after="0" w:line="276" w:lineRule="auto"/>
        <w:rPr>
          <w:rFonts w:cstheme="minorHAnsi"/>
          <w:sz w:val="20"/>
          <w:szCs w:val="20"/>
        </w:rPr>
      </w:pPr>
    </w:p>
    <w:p w14:paraId="01CD88DC"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2 – Instalacja fizyczna i integracja sieciowa</w:t>
      </w:r>
    </w:p>
    <w:p w14:paraId="450820F6" w14:textId="77777777" w:rsidR="00001BE8" w:rsidRPr="00AA4D5C" w:rsidRDefault="00001BE8" w:rsidP="00AA4D5C">
      <w:pPr>
        <w:numPr>
          <w:ilvl w:val="0"/>
          <w:numId w:val="148"/>
        </w:numPr>
        <w:spacing w:after="0" w:line="276" w:lineRule="auto"/>
        <w:rPr>
          <w:rFonts w:cstheme="minorHAnsi"/>
          <w:sz w:val="20"/>
          <w:szCs w:val="20"/>
        </w:rPr>
      </w:pPr>
      <w:r w:rsidRPr="00AA4D5C">
        <w:rPr>
          <w:rFonts w:cstheme="minorHAnsi"/>
          <w:sz w:val="20"/>
          <w:szCs w:val="20"/>
        </w:rPr>
        <w:t xml:space="preserve">Dostarczenie i montaż wszystkich urządzeń w szafach 19”, z pełnym okablowaniem (miedzianym i światłowodowym) oraz z oznaczeniem portów, numerów włókien i </w:t>
      </w:r>
      <w:proofErr w:type="spellStart"/>
      <w:r w:rsidRPr="00AA4D5C">
        <w:rPr>
          <w:rFonts w:cstheme="minorHAnsi"/>
          <w:sz w:val="20"/>
          <w:szCs w:val="20"/>
        </w:rPr>
        <w:t>etykietacją</w:t>
      </w:r>
      <w:proofErr w:type="spellEnd"/>
      <w:r w:rsidRPr="00AA4D5C">
        <w:rPr>
          <w:rFonts w:cstheme="minorHAnsi"/>
          <w:sz w:val="20"/>
          <w:szCs w:val="20"/>
        </w:rPr>
        <w:t>.</w:t>
      </w:r>
    </w:p>
    <w:p w14:paraId="63E54A52" w14:textId="77777777" w:rsidR="00001BE8" w:rsidRPr="00AA4D5C" w:rsidRDefault="00001BE8" w:rsidP="00AA4D5C">
      <w:pPr>
        <w:numPr>
          <w:ilvl w:val="0"/>
          <w:numId w:val="148"/>
        </w:numPr>
        <w:spacing w:after="0" w:line="276" w:lineRule="auto"/>
        <w:rPr>
          <w:rFonts w:cstheme="minorHAnsi"/>
          <w:sz w:val="20"/>
          <w:szCs w:val="20"/>
        </w:rPr>
      </w:pPr>
      <w:r w:rsidRPr="00AA4D5C">
        <w:rPr>
          <w:rFonts w:cstheme="minorHAnsi"/>
          <w:sz w:val="20"/>
          <w:szCs w:val="20"/>
        </w:rPr>
        <w:t>Wykonanie połączeń światłowodowych FC / 32 </w:t>
      </w:r>
      <w:proofErr w:type="spellStart"/>
      <w:r w:rsidRPr="00AA4D5C">
        <w:rPr>
          <w:rFonts w:cstheme="minorHAnsi"/>
          <w:sz w:val="20"/>
          <w:szCs w:val="20"/>
        </w:rPr>
        <w:t>GbE</w:t>
      </w:r>
      <w:proofErr w:type="spellEnd"/>
      <w:r w:rsidRPr="00AA4D5C">
        <w:rPr>
          <w:rFonts w:cstheme="minorHAnsi"/>
          <w:sz w:val="20"/>
          <w:szCs w:val="20"/>
        </w:rPr>
        <w:t xml:space="preserve"> pomiędzy serwerami i macierzą / siecią i </w:t>
      </w:r>
      <w:proofErr w:type="spellStart"/>
      <w:r w:rsidRPr="00AA4D5C">
        <w:rPr>
          <w:rFonts w:cstheme="minorHAnsi"/>
          <w:sz w:val="20"/>
          <w:szCs w:val="20"/>
        </w:rPr>
        <w:t>switchami</w:t>
      </w:r>
      <w:proofErr w:type="spellEnd"/>
      <w:r w:rsidRPr="00AA4D5C">
        <w:rPr>
          <w:rFonts w:cstheme="minorHAnsi"/>
          <w:sz w:val="20"/>
          <w:szCs w:val="20"/>
        </w:rPr>
        <w:t xml:space="preserve"> SAN </w:t>
      </w:r>
    </w:p>
    <w:p w14:paraId="6E610B2C" w14:textId="77777777" w:rsidR="00001BE8" w:rsidRPr="00AA4D5C" w:rsidRDefault="00001BE8" w:rsidP="00AA4D5C">
      <w:pPr>
        <w:numPr>
          <w:ilvl w:val="0"/>
          <w:numId w:val="148"/>
        </w:numPr>
        <w:spacing w:after="0" w:line="276" w:lineRule="auto"/>
        <w:rPr>
          <w:rFonts w:cstheme="minorHAnsi"/>
          <w:sz w:val="20"/>
          <w:szCs w:val="20"/>
        </w:rPr>
      </w:pPr>
      <w:r w:rsidRPr="00AA4D5C">
        <w:rPr>
          <w:rFonts w:cstheme="minorHAnsi"/>
          <w:sz w:val="20"/>
          <w:szCs w:val="20"/>
        </w:rPr>
        <w:t>Uruchomienie łącza między lokalizacjami (ZOL-SZPITAL) – fizyczne zrealizowanie podłączenia istniejącego włókna do portów 10 </w:t>
      </w:r>
      <w:proofErr w:type="spellStart"/>
      <w:r w:rsidRPr="00AA4D5C">
        <w:rPr>
          <w:rFonts w:cstheme="minorHAnsi"/>
          <w:sz w:val="20"/>
          <w:szCs w:val="20"/>
        </w:rPr>
        <w:t>Gb</w:t>
      </w:r>
      <w:proofErr w:type="spellEnd"/>
      <w:r w:rsidRPr="00AA4D5C">
        <w:rPr>
          <w:rFonts w:cstheme="minorHAnsi"/>
          <w:sz w:val="20"/>
          <w:szCs w:val="20"/>
        </w:rPr>
        <w:t xml:space="preserve"> SFP+, konfiguracja VLAN dla replikacji i VLAN zarządzania, uruchomienie monitoringu ping i SNMP.</w:t>
      </w:r>
    </w:p>
    <w:p w14:paraId="1BF67998"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3 – Konfiguracja macierzy dyskowej</w:t>
      </w:r>
    </w:p>
    <w:tbl>
      <w:tblPr>
        <w:tblW w:w="1062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1"/>
        <w:gridCol w:w="8816"/>
      </w:tblGrid>
      <w:tr w:rsidR="00001BE8" w:rsidRPr="00AA4D5C" w14:paraId="4DEBEF72" w14:textId="77777777" w:rsidTr="00F42E8C">
        <w:trPr>
          <w:tblHeader/>
          <w:tblCellSpacing w:w="15" w:type="dxa"/>
        </w:trPr>
        <w:tc>
          <w:tcPr>
            <w:tcW w:w="0" w:type="auto"/>
            <w:vAlign w:val="center"/>
            <w:hideMark/>
          </w:tcPr>
          <w:p w14:paraId="59A3713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Obszar</w:t>
            </w:r>
          </w:p>
        </w:tc>
        <w:tc>
          <w:tcPr>
            <w:tcW w:w="8771" w:type="dxa"/>
            <w:vAlign w:val="center"/>
            <w:hideMark/>
          </w:tcPr>
          <w:p w14:paraId="6E3A4EB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Zakres konfiguracji</w:t>
            </w:r>
          </w:p>
        </w:tc>
      </w:tr>
      <w:tr w:rsidR="00001BE8" w:rsidRPr="00AA4D5C" w14:paraId="12F0B8D1" w14:textId="77777777" w:rsidTr="00F42E8C">
        <w:trPr>
          <w:tblCellSpacing w:w="15" w:type="dxa"/>
        </w:trPr>
        <w:tc>
          <w:tcPr>
            <w:tcW w:w="0" w:type="auto"/>
            <w:vAlign w:val="center"/>
            <w:hideMark/>
          </w:tcPr>
          <w:p w14:paraId="6F4DBE3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Konfiguracja kontrolerów</w:t>
            </w:r>
          </w:p>
        </w:tc>
        <w:tc>
          <w:tcPr>
            <w:tcW w:w="8771" w:type="dxa"/>
            <w:vAlign w:val="center"/>
            <w:hideMark/>
          </w:tcPr>
          <w:p w14:paraId="1486D04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utworzenie połączeń FC do hostów, konfiguracja </w:t>
            </w:r>
            <w:proofErr w:type="spellStart"/>
            <w:r w:rsidRPr="00AA4D5C">
              <w:rPr>
                <w:rFonts w:cstheme="minorHAnsi"/>
                <w:sz w:val="20"/>
                <w:szCs w:val="20"/>
              </w:rPr>
              <w:t>multipath</w:t>
            </w:r>
            <w:proofErr w:type="spellEnd"/>
            <w:r w:rsidRPr="00AA4D5C">
              <w:rPr>
                <w:rFonts w:cstheme="minorHAnsi"/>
                <w:sz w:val="20"/>
                <w:szCs w:val="20"/>
              </w:rPr>
              <w:noBreakHyphen/>
              <w:t>I/O (MPIO) na serwerach, włączenie cache</w:t>
            </w:r>
            <w:r w:rsidRPr="00AA4D5C">
              <w:rPr>
                <w:rFonts w:cstheme="minorHAnsi"/>
                <w:sz w:val="20"/>
                <w:szCs w:val="20"/>
              </w:rPr>
              <w:noBreakHyphen/>
              <w:t>to</w:t>
            </w:r>
            <w:r w:rsidRPr="00AA4D5C">
              <w:rPr>
                <w:rFonts w:cstheme="minorHAnsi"/>
                <w:sz w:val="20"/>
                <w:szCs w:val="20"/>
              </w:rPr>
              <w:noBreakHyphen/>
            </w:r>
            <w:proofErr w:type="spellStart"/>
            <w:r w:rsidRPr="00AA4D5C">
              <w:rPr>
                <w:rFonts w:cstheme="minorHAnsi"/>
                <w:sz w:val="20"/>
                <w:szCs w:val="20"/>
              </w:rPr>
              <w:t>flash</w:t>
            </w:r>
            <w:proofErr w:type="spellEnd"/>
            <w:r w:rsidRPr="00AA4D5C">
              <w:rPr>
                <w:rFonts w:cstheme="minorHAnsi"/>
                <w:sz w:val="20"/>
                <w:szCs w:val="20"/>
              </w:rPr>
              <w:t xml:space="preserve"> i systemu ochrony danych w pamięci podręcznej</w:t>
            </w:r>
          </w:p>
        </w:tc>
      </w:tr>
      <w:tr w:rsidR="00001BE8" w:rsidRPr="00AA4D5C" w14:paraId="469C6A3C" w14:textId="77777777" w:rsidTr="00F42E8C">
        <w:trPr>
          <w:tblCellSpacing w:w="15" w:type="dxa"/>
        </w:trPr>
        <w:tc>
          <w:tcPr>
            <w:tcW w:w="0" w:type="auto"/>
            <w:vAlign w:val="center"/>
            <w:hideMark/>
          </w:tcPr>
          <w:p w14:paraId="37EEE3E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Tworzenie LUN</w:t>
            </w:r>
          </w:p>
        </w:tc>
        <w:tc>
          <w:tcPr>
            <w:tcW w:w="8771" w:type="dxa"/>
            <w:vAlign w:val="center"/>
            <w:hideMark/>
          </w:tcPr>
          <w:p w14:paraId="62AA9ED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LUN</w:t>
            </w:r>
            <w:r w:rsidRPr="00AA4D5C">
              <w:rPr>
                <w:rFonts w:cstheme="minorHAnsi"/>
                <w:sz w:val="20"/>
                <w:szCs w:val="20"/>
              </w:rPr>
              <w:noBreakHyphen/>
              <w:t>y logiczne o zadanych pojemnościach: LUN_SYSTEM, LUN_DATABASE, LUN_VM, LUN_BACKUP; przypisanie do grup hostów</w:t>
            </w:r>
          </w:p>
        </w:tc>
      </w:tr>
      <w:tr w:rsidR="00001BE8" w:rsidRPr="00AA4D5C" w14:paraId="4DD94E5F" w14:textId="77777777" w:rsidTr="00F42E8C">
        <w:trPr>
          <w:tblCellSpacing w:w="15" w:type="dxa"/>
        </w:trPr>
        <w:tc>
          <w:tcPr>
            <w:tcW w:w="0" w:type="auto"/>
            <w:vAlign w:val="center"/>
            <w:hideMark/>
          </w:tcPr>
          <w:p w14:paraId="79A44840" w14:textId="77777777" w:rsidR="00001BE8" w:rsidRPr="00AA4D5C" w:rsidRDefault="00001BE8" w:rsidP="00AA4D5C">
            <w:pPr>
              <w:spacing w:after="0" w:line="276" w:lineRule="auto"/>
              <w:rPr>
                <w:rFonts w:cstheme="minorHAnsi"/>
                <w:sz w:val="20"/>
                <w:szCs w:val="20"/>
              </w:rPr>
            </w:pPr>
            <w:proofErr w:type="spellStart"/>
            <w:r w:rsidRPr="00AA4D5C">
              <w:rPr>
                <w:rFonts w:cstheme="minorHAnsi"/>
                <w:sz w:val="20"/>
                <w:szCs w:val="20"/>
              </w:rPr>
              <w:t>Zoning</w:t>
            </w:r>
            <w:proofErr w:type="spellEnd"/>
          </w:p>
        </w:tc>
        <w:tc>
          <w:tcPr>
            <w:tcW w:w="8771" w:type="dxa"/>
            <w:vAlign w:val="center"/>
            <w:hideMark/>
          </w:tcPr>
          <w:p w14:paraId="2E74B1E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implementacja zasad „single </w:t>
            </w:r>
            <w:proofErr w:type="spellStart"/>
            <w:r w:rsidRPr="00AA4D5C">
              <w:rPr>
                <w:rFonts w:cstheme="minorHAnsi"/>
                <w:sz w:val="20"/>
                <w:szCs w:val="20"/>
              </w:rPr>
              <w:t>initiator</w:t>
            </w:r>
            <w:proofErr w:type="spellEnd"/>
            <w:r w:rsidRPr="00AA4D5C">
              <w:rPr>
                <w:rFonts w:cstheme="minorHAnsi"/>
                <w:sz w:val="20"/>
                <w:szCs w:val="20"/>
              </w:rPr>
              <w:t> – </w:t>
            </w:r>
            <w:proofErr w:type="spellStart"/>
            <w:r w:rsidRPr="00AA4D5C">
              <w:rPr>
                <w:rFonts w:cstheme="minorHAnsi"/>
                <w:sz w:val="20"/>
                <w:szCs w:val="20"/>
              </w:rPr>
              <w:t>multiple</w:t>
            </w:r>
            <w:proofErr w:type="spellEnd"/>
            <w:r w:rsidRPr="00AA4D5C">
              <w:rPr>
                <w:rFonts w:cstheme="minorHAnsi"/>
                <w:sz w:val="20"/>
                <w:szCs w:val="20"/>
              </w:rPr>
              <w:t> target” dla każdego LUN</w:t>
            </w:r>
            <w:r w:rsidRPr="00AA4D5C">
              <w:rPr>
                <w:rFonts w:cstheme="minorHAnsi"/>
                <w:sz w:val="20"/>
                <w:szCs w:val="20"/>
              </w:rPr>
              <w:noBreakHyphen/>
              <w:t xml:space="preserve">a, redundantny dostęp </w:t>
            </w:r>
          </w:p>
        </w:tc>
      </w:tr>
      <w:tr w:rsidR="00001BE8" w:rsidRPr="00AA4D5C" w14:paraId="660CA304" w14:textId="77777777" w:rsidTr="00F42E8C">
        <w:trPr>
          <w:tblCellSpacing w:w="15" w:type="dxa"/>
        </w:trPr>
        <w:tc>
          <w:tcPr>
            <w:tcW w:w="0" w:type="auto"/>
            <w:vAlign w:val="center"/>
            <w:hideMark/>
          </w:tcPr>
          <w:p w14:paraId="24A0647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wydajności</w:t>
            </w:r>
          </w:p>
        </w:tc>
        <w:tc>
          <w:tcPr>
            <w:tcW w:w="8771" w:type="dxa"/>
            <w:vAlign w:val="center"/>
            <w:hideMark/>
          </w:tcPr>
          <w:p w14:paraId="383BB7F2"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pomiar opóźnień i IOPS narzędziem </w:t>
            </w:r>
            <w:proofErr w:type="spellStart"/>
            <w:r w:rsidRPr="00AA4D5C">
              <w:rPr>
                <w:rFonts w:cstheme="minorHAnsi"/>
                <w:sz w:val="20"/>
                <w:szCs w:val="20"/>
              </w:rPr>
              <w:t>fio</w:t>
            </w:r>
            <w:proofErr w:type="spellEnd"/>
            <w:r w:rsidRPr="00AA4D5C">
              <w:rPr>
                <w:rFonts w:cstheme="minorHAnsi"/>
                <w:sz w:val="20"/>
                <w:szCs w:val="20"/>
              </w:rPr>
              <w:t> / </w:t>
            </w:r>
            <w:proofErr w:type="spellStart"/>
            <w:r w:rsidRPr="00AA4D5C">
              <w:rPr>
                <w:rFonts w:cstheme="minorHAnsi"/>
                <w:sz w:val="20"/>
                <w:szCs w:val="20"/>
              </w:rPr>
              <w:t>IOMeter</w:t>
            </w:r>
            <w:proofErr w:type="spellEnd"/>
            <w:r w:rsidRPr="00AA4D5C">
              <w:rPr>
                <w:rFonts w:cstheme="minorHAnsi"/>
                <w:sz w:val="20"/>
                <w:szCs w:val="20"/>
              </w:rPr>
              <w:t>,</w:t>
            </w:r>
          </w:p>
        </w:tc>
      </w:tr>
      <w:tr w:rsidR="00001BE8" w:rsidRPr="00AA4D5C" w14:paraId="62ACEB26" w14:textId="77777777" w:rsidTr="00F42E8C">
        <w:trPr>
          <w:tblCellSpacing w:w="15" w:type="dxa"/>
        </w:trPr>
        <w:tc>
          <w:tcPr>
            <w:tcW w:w="0" w:type="auto"/>
            <w:vAlign w:val="center"/>
            <w:hideMark/>
          </w:tcPr>
          <w:p w14:paraId="0DD6C412"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Monitorowanie</w:t>
            </w:r>
          </w:p>
        </w:tc>
        <w:tc>
          <w:tcPr>
            <w:tcW w:w="8771" w:type="dxa"/>
            <w:vAlign w:val="center"/>
            <w:hideMark/>
          </w:tcPr>
          <w:p w14:paraId="032CA46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uruchomienie SNMP i </w:t>
            </w:r>
            <w:proofErr w:type="spellStart"/>
            <w:r w:rsidRPr="00AA4D5C">
              <w:rPr>
                <w:rFonts w:cstheme="minorHAnsi"/>
                <w:sz w:val="20"/>
                <w:szCs w:val="20"/>
              </w:rPr>
              <w:t>Syslog</w:t>
            </w:r>
            <w:proofErr w:type="spellEnd"/>
            <w:r w:rsidRPr="00AA4D5C">
              <w:rPr>
                <w:rFonts w:cstheme="minorHAnsi"/>
                <w:sz w:val="20"/>
                <w:szCs w:val="20"/>
              </w:rPr>
              <w:t> na macierzy</w:t>
            </w:r>
          </w:p>
        </w:tc>
      </w:tr>
    </w:tbl>
    <w:p w14:paraId="1EC5ECD2" w14:textId="77777777" w:rsidR="00001BE8" w:rsidRPr="00AA4D5C" w:rsidRDefault="00001BE8" w:rsidP="00AA4D5C">
      <w:pPr>
        <w:spacing w:after="0" w:line="276" w:lineRule="auto"/>
        <w:rPr>
          <w:rFonts w:cstheme="minorHAnsi"/>
          <w:sz w:val="20"/>
          <w:szCs w:val="20"/>
        </w:rPr>
      </w:pPr>
    </w:p>
    <w:p w14:paraId="2A1B00DE"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4 – Konfiguracja środowiska wirtualizacji </w:t>
      </w:r>
    </w:p>
    <w:p w14:paraId="68FD108C"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Instalacja Systemu operacyjnego na dwóch serwerach klastra.</w:t>
      </w:r>
    </w:p>
    <w:p w14:paraId="4F70CB23"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Konfiguracja pamięci współdzielonej na LUN</w:t>
      </w:r>
      <w:r w:rsidRPr="00AA4D5C">
        <w:rPr>
          <w:rFonts w:cstheme="minorHAnsi"/>
          <w:sz w:val="20"/>
          <w:szCs w:val="20"/>
        </w:rPr>
        <w:noBreakHyphen/>
        <w:t>ach macierzy.</w:t>
      </w:r>
    </w:p>
    <w:p w14:paraId="352DD65B"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 xml:space="preserve">Utworzenie klastra </w:t>
      </w:r>
      <w:proofErr w:type="spellStart"/>
      <w:r w:rsidRPr="00AA4D5C">
        <w:rPr>
          <w:rFonts w:cstheme="minorHAnsi"/>
          <w:sz w:val="20"/>
          <w:szCs w:val="20"/>
        </w:rPr>
        <w:t>failover</w:t>
      </w:r>
      <w:proofErr w:type="spellEnd"/>
      <w:r w:rsidRPr="00AA4D5C">
        <w:rPr>
          <w:rFonts w:cstheme="minorHAnsi"/>
          <w:sz w:val="20"/>
          <w:szCs w:val="20"/>
        </w:rPr>
        <w:t xml:space="preserve"> z pełną redundancją ścieżek sieciowych.</w:t>
      </w:r>
    </w:p>
    <w:p w14:paraId="3A853654"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 xml:space="preserve">Instalacja roli </w:t>
      </w:r>
      <w:proofErr w:type="spellStart"/>
      <w:r w:rsidRPr="00AA4D5C">
        <w:rPr>
          <w:rFonts w:cstheme="minorHAnsi"/>
          <w:sz w:val="20"/>
          <w:szCs w:val="20"/>
        </w:rPr>
        <w:t>wirtualizatora</w:t>
      </w:r>
      <w:proofErr w:type="spellEnd"/>
      <w:r w:rsidRPr="00AA4D5C">
        <w:rPr>
          <w:rFonts w:cstheme="minorHAnsi"/>
          <w:sz w:val="20"/>
          <w:szCs w:val="20"/>
        </w:rPr>
        <w:t>, utworzenie sieci wirtualnych, </w:t>
      </w:r>
      <w:proofErr w:type="spellStart"/>
      <w:r w:rsidRPr="00AA4D5C">
        <w:rPr>
          <w:rFonts w:cstheme="minorHAnsi"/>
          <w:sz w:val="20"/>
          <w:szCs w:val="20"/>
        </w:rPr>
        <w:t>vSwitchy</w:t>
      </w:r>
      <w:proofErr w:type="spellEnd"/>
      <w:r w:rsidRPr="00AA4D5C">
        <w:rPr>
          <w:rFonts w:cstheme="minorHAnsi"/>
          <w:sz w:val="20"/>
          <w:szCs w:val="20"/>
        </w:rPr>
        <w:t xml:space="preserve"> (m.in. </w:t>
      </w:r>
      <w:proofErr w:type="spellStart"/>
      <w:r w:rsidRPr="00AA4D5C">
        <w:rPr>
          <w:rFonts w:cstheme="minorHAnsi"/>
          <w:sz w:val="20"/>
          <w:szCs w:val="20"/>
        </w:rPr>
        <w:t>Production</w:t>
      </w:r>
      <w:proofErr w:type="spellEnd"/>
      <w:r w:rsidRPr="00AA4D5C">
        <w:rPr>
          <w:rFonts w:cstheme="minorHAnsi"/>
          <w:sz w:val="20"/>
          <w:szCs w:val="20"/>
        </w:rPr>
        <w:t>, </w:t>
      </w:r>
      <w:proofErr w:type="spellStart"/>
      <w:r w:rsidRPr="00AA4D5C">
        <w:rPr>
          <w:rFonts w:cstheme="minorHAnsi"/>
          <w:sz w:val="20"/>
          <w:szCs w:val="20"/>
        </w:rPr>
        <w:t>Mgmt</w:t>
      </w:r>
      <w:proofErr w:type="spellEnd"/>
      <w:r w:rsidRPr="00AA4D5C">
        <w:rPr>
          <w:rFonts w:cstheme="minorHAnsi"/>
          <w:sz w:val="20"/>
          <w:szCs w:val="20"/>
        </w:rPr>
        <w:t>, Migration, Backup).</w:t>
      </w:r>
    </w:p>
    <w:p w14:paraId="2382031E"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Implementacja mechanizmów Live Migration i Storage Migration.</w:t>
      </w:r>
    </w:p>
    <w:p w14:paraId="4DBE5E21"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Konfiguracja zasobów klastra: serwery AD, DNS, SQL/Oracle, Terminalowy, VM medyczne HIS.</w:t>
      </w:r>
    </w:p>
    <w:p w14:paraId="1B2DF5BA"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Uruchomienie automatycznego startu po </w:t>
      </w:r>
      <w:proofErr w:type="spellStart"/>
      <w:r w:rsidRPr="00AA4D5C">
        <w:rPr>
          <w:rFonts w:cstheme="minorHAnsi"/>
          <w:sz w:val="20"/>
          <w:szCs w:val="20"/>
        </w:rPr>
        <w:t>failoverze</w:t>
      </w:r>
      <w:proofErr w:type="spellEnd"/>
      <w:r w:rsidRPr="00AA4D5C">
        <w:rPr>
          <w:rFonts w:cstheme="minorHAnsi"/>
          <w:sz w:val="20"/>
          <w:szCs w:val="20"/>
        </w:rPr>
        <w:t>.</w:t>
      </w:r>
    </w:p>
    <w:p w14:paraId="4D389CF6" w14:textId="77777777" w:rsidR="00001BE8" w:rsidRPr="00AA4D5C" w:rsidRDefault="00001BE8" w:rsidP="00AA4D5C">
      <w:pPr>
        <w:numPr>
          <w:ilvl w:val="0"/>
          <w:numId w:val="149"/>
        </w:numPr>
        <w:spacing w:after="0" w:line="276" w:lineRule="auto"/>
        <w:rPr>
          <w:rFonts w:cstheme="minorHAnsi"/>
          <w:sz w:val="20"/>
          <w:szCs w:val="20"/>
        </w:rPr>
      </w:pPr>
      <w:r w:rsidRPr="00AA4D5C">
        <w:rPr>
          <w:rFonts w:cstheme="minorHAnsi"/>
          <w:sz w:val="20"/>
          <w:szCs w:val="20"/>
        </w:rPr>
        <w:t>Walidacja konfiguracji klastra – raport.</w:t>
      </w:r>
    </w:p>
    <w:p w14:paraId="0FEA72A5"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5 – Migracja środowisk produkcyjnych</w:t>
      </w:r>
    </w:p>
    <w:p w14:paraId="303CDF4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Migracja ma odbywać się, przy zachowaniu maksymalnej ciągłości działania usług.</w:t>
      </w:r>
    </w:p>
    <w:p w14:paraId="2A4EC7F7"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lastRenderedPageBreak/>
        <w:t>Sekwencja migracji:</w:t>
      </w:r>
    </w:p>
    <w:p w14:paraId="2B5A1D68" w14:textId="77777777" w:rsidR="00001BE8" w:rsidRPr="00AA4D5C" w:rsidRDefault="00001BE8" w:rsidP="00AA4D5C">
      <w:pPr>
        <w:numPr>
          <w:ilvl w:val="0"/>
          <w:numId w:val="150"/>
        </w:numPr>
        <w:spacing w:after="0" w:line="276" w:lineRule="auto"/>
        <w:rPr>
          <w:rFonts w:cstheme="minorHAnsi"/>
          <w:sz w:val="20"/>
          <w:szCs w:val="20"/>
        </w:rPr>
      </w:pPr>
      <w:r w:rsidRPr="00AA4D5C">
        <w:rPr>
          <w:rFonts w:cstheme="minorHAnsi"/>
          <w:sz w:val="20"/>
          <w:szCs w:val="20"/>
        </w:rPr>
        <w:t>Migracja maszyny wirtualnej bazy danych (Oracle):</w:t>
      </w:r>
    </w:p>
    <w:p w14:paraId="3B26EDFB"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eksport danych z obecnej instancji,</w:t>
      </w:r>
    </w:p>
    <w:p w14:paraId="5F848FCC"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import do nowej bazy Oracle,</w:t>
      </w:r>
    </w:p>
    <w:p w14:paraId="7B8D683C"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uruchomienie i walidacja integralności danych.</w:t>
      </w:r>
    </w:p>
    <w:p w14:paraId="7AE4D1E9" w14:textId="77777777" w:rsidR="00001BE8" w:rsidRPr="00AA4D5C" w:rsidRDefault="00001BE8" w:rsidP="00AA4D5C">
      <w:pPr>
        <w:numPr>
          <w:ilvl w:val="0"/>
          <w:numId w:val="150"/>
        </w:numPr>
        <w:spacing w:after="0" w:line="276" w:lineRule="auto"/>
        <w:rPr>
          <w:rFonts w:cstheme="minorHAnsi"/>
          <w:sz w:val="20"/>
          <w:szCs w:val="20"/>
        </w:rPr>
      </w:pPr>
      <w:r w:rsidRPr="00AA4D5C">
        <w:rPr>
          <w:rFonts w:cstheme="minorHAnsi"/>
          <w:sz w:val="20"/>
          <w:szCs w:val="20"/>
        </w:rPr>
        <w:t>Migracja serwera kontrolera domeny (Active Directory):</w:t>
      </w:r>
    </w:p>
    <w:p w14:paraId="3755CB42"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przeniesienie ról FSMO, synchronizacja DNS,</w:t>
      </w:r>
    </w:p>
    <w:p w14:paraId="7163874E"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test replikacji i odłączenie starego kontrolera.</w:t>
      </w:r>
    </w:p>
    <w:p w14:paraId="124A9D7F" w14:textId="77777777" w:rsidR="00001BE8" w:rsidRPr="00AA4D5C" w:rsidRDefault="00001BE8" w:rsidP="00AA4D5C">
      <w:pPr>
        <w:numPr>
          <w:ilvl w:val="0"/>
          <w:numId w:val="150"/>
        </w:numPr>
        <w:spacing w:after="0" w:line="276" w:lineRule="auto"/>
        <w:rPr>
          <w:rFonts w:cstheme="minorHAnsi"/>
          <w:sz w:val="20"/>
          <w:szCs w:val="20"/>
        </w:rPr>
      </w:pPr>
      <w:r w:rsidRPr="00AA4D5C">
        <w:rPr>
          <w:rFonts w:cstheme="minorHAnsi"/>
          <w:sz w:val="20"/>
          <w:szCs w:val="20"/>
        </w:rPr>
        <w:t>Migracja polityk GPO oraz skryptów logowania.</w:t>
      </w:r>
    </w:p>
    <w:p w14:paraId="5388C2D0" w14:textId="77777777" w:rsidR="00001BE8" w:rsidRPr="00AA4D5C" w:rsidRDefault="00001BE8" w:rsidP="00AA4D5C">
      <w:pPr>
        <w:numPr>
          <w:ilvl w:val="0"/>
          <w:numId w:val="150"/>
        </w:numPr>
        <w:spacing w:after="0" w:line="276" w:lineRule="auto"/>
        <w:rPr>
          <w:rFonts w:cstheme="minorHAnsi"/>
          <w:sz w:val="20"/>
          <w:szCs w:val="20"/>
        </w:rPr>
      </w:pPr>
      <w:r w:rsidRPr="00AA4D5C">
        <w:rPr>
          <w:rFonts w:cstheme="minorHAnsi"/>
          <w:sz w:val="20"/>
          <w:szCs w:val="20"/>
        </w:rPr>
        <w:t>Migracja serwera terminalowego:</w:t>
      </w:r>
    </w:p>
    <w:p w14:paraId="40A68FD0"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 xml:space="preserve">przygotowanie </w:t>
      </w:r>
      <w:proofErr w:type="spellStart"/>
      <w:r w:rsidRPr="00AA4D5C">
        <w:rPr>
          <w:rFonts w:cstheme="minorHAnsi"/>
          <w:sz w:val="20"/>
          <w:szCs w:val="20"/>
        </w:rPr>
        <w:t>snapshotów</w:t>
      </w:r>
      <w:proofErr w:type="spellEnd"/>
      <w:r w:rsidRPr="00AA4D5C">
        <w:rPr>
          <w:rFonts w:cstheme="minorHAnsi"/>
          <w:sz w:val="20"/>
          <w:szCs w:val="20"/>
        </w:rPr>
        <w:t>, eksport konfiguracji;</w:t>
      </w:r>
    </w:p>
    <w:p w14:paraId="50E7E7C4"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 xml:space="preserve">wdrożenie w nowym środowisku </w:t>
      </w:r>
      <w:proofErr w:type="spellStart"/>
      <w:r w:rsidRPr="00AA4D5C">
        <w:rPr>
          <w:rFonts w:cstheme="minorHAnsi"/>
          <w:sz w:val="20"/>
          <w:szCs w:val="20"/>
        </w:rPr>
        <w:t>wirutalnym</w:t>
      </w:r>
      <w:proofErr w:type="spellEnd"/>
      <w:r w:rsidRPr="00AA4D5C">
        <w:rPr>
          <w:rFonts w:cstheme="minorHAnsi"/>
          <w:sz w:val="20"/>
          <w:szCs w:val="20"/>
        </w:rPr>
        <w:t>;</w:t>
      </w:r>
    </w:p>
    <w:p w14:paraId="6BB335CC" w14:textId="77777777" w:rsidR="00001BE8" w:rsidRPr="00AA4D5C" w:rsidRDefault="00001BE8" w:rsidP="00AA4D5C">
      <w:pPr>
        <w:numPr>
          <w:ilvl w:val="1"/>
          <w:numId w:val="150"/>
        </w:numPr>
        <w:spacing w:after="0" w:line="276" w:lineRule="auto"/>
        <w:rPr>
          <w:rFonts w:cstheme="minorHAnsi"/>
          <w:sz w:val="20"/>
          <w:szCs w:val="20"/>
        </w:rPr>
      </w:pPr>
      <w:r w:rsidRPr="00AA4D5C">
        <w:rPr>
          <w:rFonts w:cstheme="minorHAnsi"/>
          <w:sz w:val="20"/>
          <w:szCs w:val="20"/>
        </w:rPr>
        <w:t>test logowania użytkowników i sesji RDP.</w:t>
      </w:r>
    </w:p>
    <w:p w14:paraId="5523CD04" w14:textId="77777777" w:rsidR="00001BE8" w:rsidRPr="00AA4D5C" w:rsidRDefault="00001BE8" w:rsidP="00AA4D5C">
      <w:pPr>
        <w:numPr>
          <w:ilvl w:val="0"/>
          <w:numId w:val="150"/>
        </w:numPr>
        <w:spacing w:after="0" w:line="276" w:lineRule="auto"/>
        <w:rPr>
          <w:rFonts w:cstheme="minorHAnsi"/>
          <w:sz w:val="20"/>
          <w:szCs w:val="20"/>
        </w:rPr>
      </w:pPr>
      <w:r w:rsidRPr="00AA4D5C">
        <w:rPr>
          <w:rFonts w:cstheme="minorHAnsi"/>
          <w:sz w:val="20"/>
          <w:szCs w:val="20"/>
        </w:rPr>
        <w:t>Po migracji – aktualizacja dokumentacji adresacji, VLAN, </w:t>
      </w:r>
      <w:proofErr w:type="spellStart"/>
      <w:r w:rsidRPr="00AA4D5C">
        <w:rPr>
          <w:rFonts w:cstheme="minorHAnsi"/>
          <w:sz w:val="20"/>
          <w:szCs w:val="20"/>
        </w:rPr>
        <w:t>repository</w:t>
      </w:r>
      <w:proofErr w:type="spellEnd"/>
      <w:r w:rsidRPr="00AA4D5C">
        <w:rPr>
          <w:rFonts w:cstheme="minorHAnsi"/>
          <w:sz w:val="20"/>
          <w:szCs w:val="20"/>
        </w:rPr>
        <w:t xml:space="preserve"> backup</w:t>
      </w:r>
      <w:r w:rsidRPr="00AA4D5C">
        <w:rPr>
          <w:rFonts w:cstheme="minorHAnsi"/>
          <w:sz w:val="20"/>
          <w:szCs w:val="20"/>
        </w:rPr>
        <w:noBreakHyphen/>
        <w:t>owych.</w:t>
      </w:r>
    </w:p>
    <w:p w14:paraId="597D00AC" w14:textId="77777777" w:rsidR="00001BE8" w:rsidRPr="00AA4D5C" w:rsidRDefault="00001BE8" w:rsidP="00AA4D5C">
      <w:pPr>
        <w:spacing w:after="0" w:line="276" w:lineRule="auto"/>
        <w:rPr>
          <w:rFonts w:cstheme="minorHAnsi"/>
          <w:sz w:val="20"/>
          <w:szCs w:val="20"/>
        </w:rPr>
      </w:pPr>
    </w:p>
    <w:p w14:paraId="2B8FA7BE"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6 – Instalacja i konfiguracja systemu do backupu i replikacji</w:t>
      </w:r>
    </w:p>
    <w:p w14:paraId="4122F505" w14:textId="5BDEB9E3"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 xml:space="preserve">Wykonawca dostarczy oprogramowanie do backupu i replikacji z licencją minimum na 36 miesięcy do najnowszych wersji zgodnych </w:t>
      </w:r>
      <w:r w:rsidR="00F522BA" w:rsidRPr="00AA4D5C">
        <w:rPr>
          <w:rFonts w:cstheme="minorHAnsi"/>
          <w:sz w:val="20"/>
          <w:szCs w:val="20"/>
        </w:rPr>
        <w:t>z systemem</w:t>
      </w:r>
      <w:r w:rsidRPr="00AA4D5C">
        <w:rPr>
          <w:rFonts w:cstheme="minorHAnsi"/>
          <w:sz w:val="20"/>
          <w:szCs w:val="20"/>
        </w:rPr>
        <w:t xml:space="preserve"> operacyjnym serwerów i </w:t>
      </w:r>
      <w:proofErr w:type="spellStart"/>
      <w:r w:rsidRPr="00AA4D5C">
        <w:rPr>
          <w:rFonts w:cstheme="minorHAnsi"/>
          <w:sz w:val="20"/>
          <w:szCs w:val="20"/>
        </w:rPr>
        <w:t>wirtualizatora</w:t>
      </w:r>
      <w:proofErr w:type="spellEnd"/>
      <w:r w:rsidRPr="00AA4D5C">
        <w:rPr>
          <w:rFonts w:cstheme="minorHAnsi"/>
          <w:sz w:val="20"/>
          <w:szCs w:val="20"/>
        </w:rPr>
        <w:t>.</w:t>
      </w:r>
    </w:p>
    <w:p w14:paraId="751EA837"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System musi:</w:t>
      </w:r>
    </w:p>
    <w:p w14:paraId="3428394C"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zapewniać pełną kompatybilność i integrację z infrastrukturą i systemami zamawiającego,</w:t>
      </w:r>
    </w:p>
    <w:p w14:paraId="062AE112"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pozwalać na migrację istniejących danych i konfiguracji replikacji i kopii zapasowych, repozytorium z aktualnie używanego systemu backupu i replikacji bez utraty funkcjonalności.</w:t>
      </w:r>
    </w:p>
    <w:p w14:paraId="36091574"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Zapewnienie ciągłości kopii zapasowych bez przestoju w pracy systemów.</w:t>
      </w:r>
    </w:p>
    <w:p w14:paraId="1588D989"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Umożliwienie migracje wdrożonych polityk i konfiguracji.</w:t>
      </w:r>
    </w:p>
    <w:p w14:paraId="3E0E20CE"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Zapewniać integrację z biblioteką taśmową LTO</w:t>
      </w:r>
    </w:p>
    <w:p w14:paraId="3F0D55FA"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 xml:space="preserve">Konfiguracja repozytoriów backupowych: </w:t>
      </w:r>
    </w:p>
    <w:p w14:paraId="7DA83B2C" w14:textId="77777777" w:rsidR="00001BE8" w:rsidRPr="00AA4D5C" w:rsidRDefault="00001BE8" w:rsidP="00AA4D5C">
      <w:pPr>
        <w:numPr>
          <w:ilvl w:val="1"/>
          <w:numId w:val="151"/>
        </w:numPr>
        <w:spacing w:after="0" w:line="276" w:lineRule="auto"/>
        <w:rPr>
          <w:rFonts w:cstheme="minorHAnsi"/>
          <w:sz w:val="20"/>
          <w:szCs w:val="20"/>
        </w:rPr>
      </w:pPr>
      <w:proofErr w:type="spellStart"/>
      <w:r w:rsidRPr="00AA4D5C">
        <w:rPr>
          <w:rFonts w:cstheme="minorHAnsi"/>
          <w:sz w:val="20"/>
          <w:szCs w:val="20"/>
        </w:rPr>
        <w:t>Primary</w:t>
      </w:r>
      <w:proofErr w:type="spellEnd"/>
      <w:r w:rsidRPr="00AA4D5C">
        <w:rPr>
          <w:rFonts w:cstheme="minorHAnsi"/>
          <w:sz w:val="20"/>
          <w:szCs w:val="20"/>
        </w:rPr>
        <w:t> </w:t>
      </w:r>
      <w:proofErr w:type="spellStart"/>
      <w:r w:rsidRPr="00AA4D5C">
        <w:rPr>
          <w:rFonts w:cstheme="minorHAnsi"/>
          <w:sz w:val="20"/>
          <w:szCs w:val="20"/>
        </w:rPr>
        <w:t>Repository</w:t>
      </w:r>
      <w:proofErr w:type="spellEnd"/>
      <w:r w:rsidRPr="00AA4D5C">
        <w:rPr>
          <w:rFonts w:cstheme="minorHAnsi"/>
          <w:sz w:val="20"/>
          <w:szCs w:val="20"/>
        </w:rPr>
        <w:t>: wolumen macierzy LUN_BACKUP (lokalny), dostęp minimum 10 </w:t>
      </w:r>
      <w:proofErr w:type="spellStart"/>
      <w:r w:rsidRPr="00AA4D5C">
        <w:rPr>
          <w:rFonts w:cstheme="minorHAnsi"/>
          <w:sz w:val="20"/>
          <w:szCs w:val="20"/>
        </w:rPr>
        <w:t>GbE</w:t>
      </w:r>
      <w:proofErr w:type="spellEnd"/>
      <w:r w:rsidRPr="00AA4D5C">
        <w:rPr>
          <w:rFonts w:cstheme="minorHAnsi"/>
          <w:sz w:val="20"/>
          <w:szCs w:val="20"/>
        </w:rPr>
        <w:t>,;</w:t>
      </w:r>
    </w:p>
    <w:p w14:paraId="39F301A5" w14:textId="77777777" w:rsidR="00001BE8" w:rsidRPr="00AA4D5C" w:rsidRDefault="00001BE8" w:rsidP="00AA4D5C">
      <w:pPr>
        <w:numPr>
          <w:ilvl w:val="1"/>
          <w:numId w:val="151"/>
        </w:numPr>
        <w:spacing w:after="0" w:line="276" w:lineRule="auto"/>
        <w:rPr>
          <w:rFonts w:cstheme="minorHAnsi"/>
          <w:sz w:val="20"/>
          <w:szCs w:val="20"/>
          <w:lang w:val="en-US"/>
        </w:rPr>
      </w:pPr>
      <w:r w:rsidRPr="00AA4D5C">
        <w:rPr>
          <w:rFonts w:cstheme="minorHAnsi"/>
          <w:sz w:val="20"/>
          <w:szCs w:val="20"/>
          <w:lang w:val="en-US"/>
        </w:rPr>
        <w:t xml:space="preserve">Secondary Repository: </w:t>
      </w:r>
      <w:proofErr w:type="spellStart"/>
      <w:r w:rsidRPr="00AA4D5C">
        <w:rPr>
          <w:rFonts w:cstheme="minorHAnsi"/>
          <w:sz w:val="20"/>
          <w:szCs w:val="20"/>
          <w:lang w:val="en-US"/>
        </w:rPr>
        <w:t>serwer</w:t>
      </w:r>
      <w:proofErr w:type="spellEnd"/>
      <w:r w:rsidRPr="00AA4D5C">
        <w:rPr>
          <w:rFonts w:cstheme="minorHAnsi"/>
          <w:sz w:val="20"/>
          <w:szCs w:val="20"/>
          <w:lang w:val="en-US"/>
        </w:rPr>
        <w:t xml:space="preserve"> NAS </w:t>
      </w:r>
      <w:proofErr w:type="spellStart"/>
      <w:r w:rsidRPr="00AA4D5C">
        <w:rPr>
          <w:rFonts w:cstheme="minorHAnsi"/>
          <w:sz w:val="20"/>
          <w:szCs w:val="20"/>
          <w:lang w:val="en-US"/>
        </w:rPr>
        <w:t>lokalny</w:t>
      </w:r>
      <w:proofErr w:type="spellEnd"/>
      <w:r w:rsidRPr="00AA4D5C">
        <w:rPr>
          <w:rFonts w:cstheme="minorHAnsi"/>
          <w:sz w:val="20"/>
          <w:szCs w:val="20"/>
          <w:lang w:val="en-US"/>
        </w:rPr>
        <w:t xml:space="preserve"> (RAID 6, min 10 GbE);</w:t>
      </w:r>
    </w:p>
    <w:p w14:paraId="3A92D7C1" w14:textId="77777777" w:rsidR="00001BE8" w:rsidRPr="00AA4D5C" w:rsidRDefault="00001BE8" w:rsidP="00AA4D5C">
      <w:pPr>
        <w:numPr>
          <w:ilvl w:val="1"/>
          <w:numId w:val="151"/>
        </w:numPr>
        <w:spacing w:after="0" w:line="276" w:lineRule="auto"/>
        <w:rPr>
          <w:rFonts w:cstheme="minorHAnsi"/>
          <w:sz w:val="20"/>
          <w:szCs w:val="20"/>
        </w:rPr>
      </w:pPr>
      <w:r w:rsidRPr="00AA4D5C">
        <w:rPr>
          <w:rFonts w:cstheme="minorHAnsi"/>
          <w:sz w:val="20"/>
          <w:szCs w:val="20"/>
        </w:rPr>
        <w:t>Off</w:t>
      </w:r>
      <w:r w:rsidRPr="00AA4D5C">
        <w:rPr>
          <w:rFonts w:cstheme="minorHAnsi"/>
          <w:sz w:val="20"/>
          <w:szCs w:val="20"/>
        </w:rPr>
        <w:noBreakHyphen/>
      </w:r>
      <w:proofErr w:type="spellStart"/>
      <w:r w:rsidRPr="00AA4D5C">
        <w:rPr>
          <w:rFonts w:cstheme="minorHAnsi"/>
          <w:sz w:val="20"/>
          <w:szCs w:val="20"/>
        </w:rPr>
        <w:t>site</w:t>
      </w:r>
      <w:proofErr w:type="spellEnd"/>
      <w:r w:rsidRPr="00AA4D5C">
        <w:rPr>
          <w:rFonts w:cstheme="minorHAnsi"/>
          <w:sz w:val="20"/>
          <w:szCs w:val="20"/>
        </w:rPr>
        <w:t> </w:t>
      </w:r>
      <w:proofErr w:type="spellStart"/>
      <w:r w:rsidRPr="00AA4D5C">
        <w:rPr>
          <w:rFonts w:cstheme="minorHAnsi"/>
          <w:sz w:val="20"/>
          <w:szCs w:val="20"/>
        </w:rPr>
        <w:t>Repository</w:t>
      </w:r>
      <w:proofErr w:type="spellEnd"/>
      <w:r w:rsidRPr="00AA4D5C">
        <w:rPr>
          <w:rFonts w:cstheme="minorHAnsi"/>
          <w:sz w:val="20"/>
          <w:szCs w:val="20"/>
        </w:rPr>
        <w:t xml:space="preserve">: NAS </w:t>
      </w:r>
      <w:proofErr w:type="spellStart"/>
      <w:r w:rsidRPr="00AA4D5C">
        <w:rPr>
          <w:rFonts w:cstheme="minorHAnsi"/>
          <w:sz w:val="20"/>
          <w:szCs w:val="20"/>
        </w:rPr>
        <w:t>odmiejscowiony</w:t>
      </w:r>
      <w:proofErr w:type="spellEnd"/>
      <w:r w:rsidRPr="00AA4D5C">
        <w:rPr>
          <w:rFonts w:cstheme="minorHAnsi"/>
          <w:sz w:val="20"/>
          <w:szCs w:val="20"/>
        </w:rPr>
        <w:t xml:space="preserve"> w ZOL przez łącze światłowodowe.</w:t>
      </w:r>
    </w:p>
    <w:p w14:paraId="2E6BE586"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Uruchomienie zadań backupu: Full / </w:t>
      </w:r>
      <w:proofErr w:type="spellStart"/>
      <w:r w:rsidRPr="00AA4D5C">
        <w:rPr>
          <w:rFonts w:cstheme="minorHAnsi"/>
          <w:sz w:val="20"/>
          <w:szCs w:val="20"/>
        </w:rPr>
        <w:t>Incremental</w:t>
      </w:r>
      <w:proofErr w:type="spellEnd"/>
      <w:r w:rsidRPr="00AA4D5C">
        <w:rPr>
          <w:rFonts w:cstheme="minorHAnsi"/>
          <w:sz w:val="20"/>
          <w:szCs w:val="20"/>
        </w:rPr>
        <w:t> / </w:t>
      </w:r>
      <w:proofErr w:type="spellStart"/>
      <w:r w:rsidRPr="00AA4D5C">
        <w:rPr>
          <w:rFonts w:cstheme="minorHAnsi"/>
          <w:sz w:val="20"/>
          <w:szCs w:val="20"/>
        </w:rPr>
        <w:t>Synthetic</w:t>
      </w:r>
      <w:proofErr w:type="spellEnd"/>
      <w:r w:rsidRPr="00AA4D5C">
        <w:rPr>
          <w:rFonts w:cstheme="minorHAnsi"/>
          <w:sz w:val="20"/>
          <w:szCs w:val="20"/>
        </w:rPr>
        <w:t xml:space="preserve"> Full, </w:t>
      </w:r>
      <w:proofErr w:type="spellStart"/>
      <w:r w:rsidRPr="00AA4D5C">
        <w:rPr>
          <w:rFonts w:cstheme="minorHAnsi"/>
          <w:sz w:val="20"/>
          <w:szCs w:val="20"/>
        </w:rPr>
        <w:t>deduplikacja</w:t>
      </w:r>
      <w:proofErr w:type="spellEnd"/>
      <w:r w:rsidRPr="00AA4D5C">
        <w:rPr>
          <w:rFonts w:cstheme="minorHAnsi"/>
          <w:sz w:val="20"/>
          <w:szCs w:val="20"/>
        </w:rPr>
        <w:t>, szyfrowanie AES</w:t>
      </w:r>
      <w:r w:rsidRPr="00AA4D5C">
        <w:rPr>
          <w:rFonts w:cstheme="minorHAnsi"/>
          <w:sz w:val="20"/>
          <w:szCs w:val="20"/>
        </w:rPr>
        <w:noBreakHyphen/>
        <w:t>256, retencja 30/180/365 dni.</w:t>
      </w:r>
    </w:p>
    <w:p w14:paraId="7C511A6C"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Konfiguracja kopii zapasowej i replikacji do lokalizacji ZOL.</w:t>
      </w:r>
    </w:p>
    <w:p w14:paraId="4E6F8BC8"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Reintegracja z biblioteką taśmową – konfiguracja Media </w:t>
      </w:r>
      <w:proofErr w:type="spellStart"/>
      <w:r w:rsidRPr="00AA4D5C">
        <w:rPr>
          <w:rFonts w:cstheme="minorHAnsi"/>
          <w:sz w:val="20"/>
          <w:szCs w:val="20"/>
        </w:rPr>
        <w:t>Pool</w:t>
      </w:r>
      <w:proofErr w:type="spellEnd"/>
      <w:r w:rsidRPr="00AA4D5C">
        <w:rPr>
          <w:rFonts w:cstheme="minorHAnsi"/>
          <w:sz w:val="20"/>
          <w:szCs w:val="20"/>
        </w:rPr>
        <w:t>, harmonogram retencji tygodniowej/miesięcznej/rocznej.</w:t>
      </w:r>
    </w:p>
    <w:p w14:paraId="28525CE3" w14:textId="77777777" w:rsidR="00001BE8" w:rsidRPr="00AA4D5C" w:rsidRDefault="00001BE8" w:rsidP="00AA4D5C">
      <w:pPr>
        <w:numPr>
          <w:ilvl w:val="0"/>
          <w:numId w:val="151"/>
        </w:numPr>
        <w:spacing w:after="0" w:line="276" w:lineRule="auto"/>
        <w:rPr>
          <w:rFonts w:cstheme="minorHAnsi"/>
          <w:sz w:val="20"/>
          <w:szCs w:val="20"/>
          <w:lang w:val="en-US"/>
        </w:rPr>
      </w:pPr>
      <w:r w:rsidRPr="00AA4D5C">
        <w:rPr>
          <w:rFonts w:cstheme="minorHAnsi"/>
          <w:sz w:val="20"/>
          <w:szCs w:val="20"/>
          <w:lang w:val="en-US"/>
        </w:rPr>
        <w:t xml:space="preserve">Testy </w:t>
      </w:r>
      <w:proofErr w:type="spellStart"/>
      <w:r w:rsidRPr="00AA4D5C">
        <w:rPr>
          <w:rFonts w:cstheme="minorHAnsi"/>
          <w:sz w:val="20"/>
          <w:szCs w:val="20"/>
          <w:lang w:val="en-US"/>
        </w:rPr>
        <w:t>integracji</w:t>
      </w:r>
      <w:proofErr w:type="spellEnd"/>
      <w:r w:rsidRPr="00AA4D5C">
        <w:rPr>
          <w:rFonts w:cstheme="minorHAnsi"/>
          <w:sz w:val="20"/>
          <w:szCs w:val="20"/>
          <w:lang w:val="en-US"/>
        </w:rPr>
        <w:t xml:space="preserve"> </w:t>
      </w:r>
      <w:proofErr w:type="spellStart"/>
      <w:r w:rsidRPr="00AA4D5C">
        <w:rPr>
          <w:rFonts w:cstheme="minorHAnsi"/>
          <w:sz w:val="20"/>
          <w:szCs w:val="20"/>
          <w:lang w:val="en-US"/>
        </w:rPr>
        <w:t>bibliotek</w:t>
      </w:r>
      <w:proofErr w:type="spellEnd"/>
      <w:r w:rsidRPr="00AA4D5C">
        <w:rPr>
          <w:rFonts w:cstheme="minorHAnsi"/>
          <w:sz w:val="20"/>
          <w:szCs w:val="20"/>
          <w:lang w:val="en-US"/>
        </w:rPr>
        <w:t xml:space="preserve"> (Load/Unload, Write Test, Verify Test).</w:t>
      </w:r>
    </w:p>
    <w:p w14:paraId="7AC23326"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Konfiguracja monitoringu.</w:t>
      </w:r>
    </w:p>
    <w:p w14:paraId="07312BF9" w14:textId="77777777" w:rsidR="00001BE8" w:rsidRPr="00AA4D5C" w:rsidRDefault="00001BE8" w:rsidP="00AA4D5C">
      <w:pPr>
        <w:numPr>
          <w:ilvl w:val="0"/>
          <w:numId w:val="151"/>
        </w:numPr>
        <w:spacing w:after="0" w:line="276" w:lineRule="auto"/>
        <w:rPr>
          <w:rFonts w:cstheme="minorHAnsi"/>
          <w:sz w:val="20"/>
          <w:szCs w:val="20"/>
        </w:rPr>
      </w:pPr>
      <w:r w:rsidRPr="00AA4D5C">
        <w:rPr>
          <w:rFonts w:cstheme="minorHAnsi"/>
          <w:sz w:val="20"/>
          <w:szCs w:val="20"/>
        </w:rPr>
        <w:t>Ustanowienie powiadomień SMTP i </w:t>
      </w:r>
      <w:proofErr w:type="spellStart"/>
      <w:r w:rsidRPr="00AA4D5C">
        <w:rPr>
          <w:rFonts w:cstheme="minorHAnsi"/>
          <w:sz w:val="20"/>
          <w:szCs w:val="20"/>
        </w:rPr>
        <w:t>syslog</w:t>
      </w:r>
      <w:proofErr w:type="spellEnd"/>
      <w:r w:rsidRPr="00AA4D5C">
        <w:rPr>
          <w:rFonts w:cstheme="minorHAnsi"/>
          <w:sz w:val="20"/>
          <w:szCs w:val="20"/>
        </w:rPr>
        <w:t xml:space="preserve"> dla alertów backupowych.</w:t>
      </w:r>
    </w:p>
    <w:p w14:paraId="0470A9FB"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 xml:space="preserve">Etap 7 – Konfiguracja i uruchomienie połączenia z lokalizacją kopii </w:t>
      </w:r>
      <w:proofErr w:type="spellStart"/>
      <w:r w:rsidRPr="002E073A">
        <w:rPr>
          <w:rFonts w:cstheme="minorHAnsi"/>
          <w:b/>
          <w:bCs/>
          <w:sz w:val="20"/>
          <w:szCs w:val="20"/>
        </w:rPr>
        <w:t>odmiejscowionej</w:t>
      </w:r>
      <w:proofErr w:type="spellEnd"/>
    </w:p>
    <w:p w14:paraId="7135B056"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Wykorzystanie istniejącego dedykowanego łącza światłowodowego (</w:t>
      </w:r>
      <w:proofErr w:type="spellStart"/>
      <w:r w:rsidRPr="00AA4D5C">
        <w:rPr>
          <w:rFonts w:cstheme="minorHAnsi"/>
          <w:sz w:val="20"/>
          <w:szCs w:val="20"/>
        </w:rPr>
        <w:t>multi</w:t>
      </w:r>
      <w:r w:rsidRPr="00AA4D5C">
        <w:rPr>
          <w:rFonts w:cstheme="minorHAnsi"/>
          <w:sz w:val="20"/>
          <w:szCs w:val="20"/>
        </w:rPr>
        <w:noBreakHyphen/>
        <w:t>mode</w:t>
      </w:r>
      <w:proofErr w:type="spellEnd"/>
      <w:r w:rsidRPr="00AA4D5C">
        <w:rPr>
          <w:rFonts w:cstheme="minorHAnsi"/>
          <w:sz w:val="20"/>
          <w:szCs w:val="20"/>
        </w:rPr>
        <w:t xml:space="preserve"> single </w:t>
      </w:r>
      <w:proofErr w:type="spellStart"/>
      <w:r w:rsidRPr="00AA4D5C">
        <w:rPr>
          <w:rFonts w:cstheme="minorHAnsi"/>
          <w:sz w:val="20"/>
          <w:szCs w:val="20"/>
        </w:rPr>
        <w:t>pair</w:t>
      </w:r>
      <w:proofErr w:type="spellEnd"/>
      <w:r w:rsidRPr="00AA4D5C">
        <w:rPr>
          <w:rFonts w:cstheme="minorHAnsi"/>
          <w:sz w:val="20"/>
          <w:szCs w:val="20"/>
        </w:rPr>
        <w:t>), zakończonego w serwerowniach obu lokalizacji.</w:t>
      </w:r>
    </w:p>
    <w:p w14:paraId="33BACF40"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Wykonanie fizycznego spięcia włókien do portów SFP+  (po dwa na lokalizację) z użyciem dodatków optycznych minimum 10 </w:t>
      </w:r>
      <w:proofErr w:type="spellStart"/>
      <w:r w:rsidRPr="00AA4D5C">
        <w:rPr>
          <w:rFonts w:cstheme="minorHAnsi"/>
          <w:sz w:val="20"/>
          <w:szCs w:val="20"/>
        </w:rPr>
        <w:t>GbE</w:t>
      </w:r>
      <w:proofErr w:type="spellEnd"/>
      <w:r w:rsidRPr="00AA4D5C">
        <w:rPr>
          <w:rFonts w:cstheme="minorHAnsi"/>
          <w:sz w:val="20"/>
          <w:szCs w:val="20"/>
        </w:rPr>
        <w:t>.</w:t>
      </w:r>
    </w:p>
    <w:p w14:paraId="20AD9568"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 xml:space="preserve">Konfiguracja połączenia warstwy logicznej: </w:t>
      </w:r>
    </w:p>
    <w:p w14:paraId="3E497160" w14:textId="77777777" w:rsidR="00001BE8" w:rsidRPr="00AA4D5C" w:rsidRDefault="00001BE8" w:rsidP="00AA4D5C">
      <w:pPr>
        <w:numPr>
          <w:ilvl w:val="1"/>
          <w:numId w:val="152"/>
        </w:numPr>
        <w:spacing w:after="0" w:line="276" w:lineRule="auto"/>
        <w:rPr>
          <w:rFonts w:cstheme="minorHAnsi"/>
          <w:sz w:val="20"/>
          <w:szCs w:val="20"/>
        </w:rPr>
      </w:pPr>
      <w:r w:rsidRPr="00AA4D5C">
        <w:rPr>
          <w:rFonts w:cstheme="minorHAnsi"/>
          <w:sz w:val="20"/>
          <w:szCs w:val="20"/>
        </w:rPr>
        <w:t>VLAN Backup Replication, IP </w:t>
      </w:r>
      <w:proofErr w:type="spellStart"/>
      <w:r w:rsidRPr="00AA4D5C">
        <w:rPr>
          <w:rFonts w:cstheme="minorHAnsi"/>
          <w:sz w:val="20"/>
          <w:szCs w:val="20"/>
        </w:rPr>
        <w:t>Transmission</w:t>
      </w:r>
      <w:proofErr w:type="spellEnd"/>
      <w:r w:rsidRPr="00AA4D5C">
        <w:rPr>
          <w:rFonts w:cstheme="minorHAnsi"/>
          <w:sz w:val="20"/>
          <w:szCs w:val="20"/>
        </w:rPr>
        <w:t> ≥ 10 </w:t>
      </w:r>
      <w:proofErr w:type="spellStart"/>
      <w:r w:rsidRPr="00AA4D5C">
        <w:rPr>
          <w:rFonts w:cstheme="minorHAnsi"/>
          <w:sz w:val="20"/>
          <w:szCs w:val="20"/>
        </w:rPr>
        <w:t>Gb</w:t>
      </w:r>
      <w:proofErr w:type="spellEnd"/>
      <w:r w:rsidRPr="00AA4D5C">
        <w:rPr>
          <w:rFonts w:cstheme="minorHAnsi"/>
          <w:sz w:val="20"/>
          <w:szCs w:val="20"/>
        </w:rPr>
        <w:t>/s,</w:t>
      </w:r>
    </w:p>
    <w:p w14:paraId="228F4B5D" w14:textId="77777777" w:rsidR="00001BE8" w:rsidRPr="00AA4D5C" w:rsidRDefault="00001BE8" w:rsidP="00AA4D5C">
      <w:pPr>
        <w:numPr>
          <w:ilvl w:val="1"/>
          <w:numId w:val="152"/>
        </w:numPr>
        <w:spacing w:after="0" w:line="276" w:lineRule="auto"/>
        <w:rPr>
          <w:rFonts w:cstheme="minorHAnsi"/>
          <w:sz w:val="20"/>
          <w:szCs w:val="20"/>
        </w:rPr>
      </w:pPr>
      <w:r w:rsidRPr="00AA4D5C">
        <w:rPr>
          <w:rFonts w:cstheme="minorHAnsi"/>
          <w:sz w:val="20"/>
          <w:szCs w:val="20"/>
        </w:rPr>
        <w:t>Routing statyczny / VPN</w:t>
      </w:r>
      <w:r w:rsidRPr="00AA4D5C">
        <w:rPr>
          <w:rFonts w:cstheme="minorHAnsi"/>
          <w:sz w:val="20"/>
          <w:szCs w:val="20"/>
        </w:rPr>
        <w:noBreakHyphen/>
      </w:r>
      <w:proofErr w:type="spellStart"/>
      <w:r w:rsidRPr="00AA4D5C">
        <w:rPr>
          <w:rFonts w:cstheme="minorHAnsi"/>
          <w:sz w:val="20"/>
          <w:szCs w:val="20"/>
        </w:rPr>
        <w:t>IPsec</w:t>
      </w:r>
      <w:proofErr w:type="spellEnd"/>
      <w:r w:rsidRPr="00AA4D5C">
        <w:rPr>
          <w:rFonts w:cstheme="minorHAnsi"/>
          <w:sz w:val="20"/>
          <w:szCs w:val="20"/>
        </w:rPr>
        <w:t xml:space="preserve"> (jeśli wymagany) dla replikacji z autentykacją i szyfrowaniem AES,</w:t>
      </w:r>
    </w:p>
    <w:p w14:paraId="6E4B004E" w14:textId="77777777" w:rsidR="00001BE8" w:rsidRPr="00AA4D5C" w:rsidRDefault="00001BE8" w:rsidP="00AA4D5C">
      <w:pPr>
        <w:numPr>
          <w:ilvl w:val="1"/>
          <w:numId w:val="152"/>
        </w:numPr>
        <w:spacing w:after="0" w:line="276" w:lineRule="auto"/>
        <w:rPr>
          <w:rFonts w:cstheme="minorHAnsi"/>
          <w:sz w:val="20"/>
          <w:szCs w:val="20"/>
        </w:rPr>
      </w:pPr>
      <w:proofErr w:type="spellStart"/>
      <w:r w:rsidRPr="00AA4D5C">
        <w:rPr>
          <w:rFonts w:cstheme="minorHAnsi"/>
          <w:sz w:val="20"/>
          <w:szCs w:val="20"/>
        </w:rPr>
        <w:t>heartbeat</w:t>
      </w:r>
      <w:proofErr w:type="spellEnd"/>
      <w:r w:rsidRPr="00AA4D5C">
        <w:rPr>
          <w:rFonts w:cstheme="minorHAnsi"/>
          <w:sz w:val="20"/>
          <w:szCs w:val="20"/>
        </w:rPr>
        <w:t xml:space="preserve"> monitoring i </w:t>
      </w:r>
      <w:proofErr w:type="spellStart"/>
      <w:r w:rsidRPr="00AA4D5C">
        <w:rPr>
          <w:rFonts w:cstheme="minorHAnsi"/>
          <w:sz w:val="20"/>
          <w:szCs w:val="20"/>
        </w:rPr>
        <w:t>QoS</w:t>
      </w:r>
      <w:proofErr w:type="spellEnd"/>
      <w:r w:rsidRPr="00AA4D5C">
        <w:rPr>
          <w:rFonts w:cstheme="minorHAnsi"/>
          <w:sz w:val="20"/>
          <w:szCs w:val="20"/>
        </w:rPr>
        <w:t> dla backup </w:t>
      </w:r>
      <w:proofErr w:type="spellStart"/>
      <w:r w:rsidRPr="00AA4D5C">
        <w:rPr>
          <w:rFonts w:cstheme="minorHAnsi"/>
          <w:sz w:val="20"/>
          <w:szCs w:val="20"/>
        </w:rPr>
        <w:t>traffic</w:t>
      </w:r>
      <w:proofErr w:type="spellEnd"/>
      <w:r w:rsidRPr="00AA4D5C">
        <w:rPr>
          <w:rFonts w:cstheme="minorHAnsi"/>
          <w:sz w:val="20"/>
          <w:szCs w:val="20"/>
        </w:rPr>
        <w:t>.</w:t>
      </w:r>
    </w:p>
    <w:p w14:paraId="4E57A227"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Test połączenia (zasięg, stabilność, </w:t>
      </w:r>
      <w:proofErr w:type="spellStart"/>
      <w:r w:rsidRPr="00AA4D5C">
        <w:rPr>
          <w:rFonts w:cstheme="minorHAnsi"/>
          <w:sz w:val="20"/>
          <w:szCs w:val="20"/>
        </w:rPr>
        <w:t>latency</w:t>
      </w:r>
      <w:proofErr w:type="spellEnd"/>
      <w:r w:rsidRPr="00AA4D5C">
        <w:rPr>
          <w:rFonts w:cstheme="minorHAnsi"/>
          <w:sz w:val="20"/>
          <w:szCs w:val="20"/>
        </w:rPr>
        <w:t> &lt; 5 ms).</w:t>
      </w:r>
    </w:p>
    <w:p w14:paraId="12F488B7"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Uruchomienie zadań kopii zapasowych i replikacji.</w:t>
      </w:r>
    </w:p>
    <w:p w14:paraId="4A2D8017"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Wykonanie testu przywracania danych z off</w:t>
      </w:r>
      <w:r w:rsidRPr="00AA4D5C">
        <w:rPr>
          <w:rFonts w:cstheme="minorHAnsi"/>
          <w:sz w:val="20"/>
          <w:szCs w:val="20"/>
        </w:rPr>
        <w:noBreakHyphen/>
      </w:r>
      <w:proofErr w:type="spellStart"/>
      <w:r w:rsidRPr="00AA4D5C">
        <w:rPr>
          <w:rFonts w:cstheme="minorHAnsi"/>
          <w:sz w:val="20"/>
          <w:szCs w:val="20"/>
        </w:rPr>
        <w:t>site</w:t>
      </w:r>
      <w:proofErr w:type="spellEnd"/>
      <w:r w:rsidRPr="00AA4D5C">
        <w:rPr>
          <w:rFonts w:cstheme="minorHAnsi"/>
          <w:sz w:val="20"/>
          <w:szCs w:val="20"/>
        </w:rPr>
        <w:t> </w:t>
      </w:r>
      <w:proofErr w:type="spellStart"/>
      <w:r w:rsidRPr="00AA4D5C">
        <w:rPr>
          <w:rFonts w:cstheme="minorHAnsi"/>
          <w:sz w:val="20"/>
          <w:szCs w:val="20"/>
        </w:rPr>
        <w:t>repository</w:t>
      </w:r>
      <w:proofErr w:type="spellEnd"/>
      <w:r w:rsidRPr="00AA4D5C">
        <w:rPr>
          <w:rFonts w:cstheme="minorHAnsi"/>
          <w:sz w:val="20"/>
          <w:szCs w:val="20"/>
        </w:rPr>
        <w:t>.</w:t>
      </w:r>
    </w:p>
    <w:p w14:paraId="4E97C141" w14:textId="77777777" w:rsidR="00001BE8" w:rsidRPr="00AA4D5C" w:rsidRDefault="00001BE8" w:rsidP="00AA4D5C">
      <w:pPr>
        <w:numPr>
          <w:ilvl w:val="0"/>
          <w:numId w:val="152"/>
        </w:numPr>
        <w:spacing w:after="0" w:line="276" w:lineRule="auto"/>
        <w:rPr>
          <w:rFonts w:cstheme="minorHAnsi"/>
          <w:sz w:val="20"/>
          <w:szCs w:val="20"/>
        </w:rPr>
      </w:pPr>
      <w:r w:rsidRPr="00AA4D5C">
        <w:rPr>
          <w:rFonts w:cstheme="minorHAnsi"/>
          <w:sz w:val="20"/>
          <w:szCs w:val="20"/>
        </w:rPr>
        <w:t>Udokumentowanie konfiguracji sieciowej i polityk bezpieczeństwa dla ZOL.</w:t>
      </w:r>
    </w:p>
    <w:p w14:paraId="2EDDBEB8" w14:textId="77777777" w:rsidR="00001BE8" w:rsidRPr="002E073A" w:rsidRDefault="00001BE8" w:rsidP="00AA4D5C">
      <w:pPr>
        <w:spacing w:after="0" w:line="276" w:lineRule="auto"/>
        <w:rPr>
          <w:rFonts w:cstheme="minorHAnsi"/>
          <w:b/>
          <w:bCs/>
          <w:sz w:val="20"/>
          <w:szCs w:val="20"/>
        </w:rPr>
      </w:pPr>
      <w:r w:rsidRPr="002E073A">
        <w:rPr>
          <w:rFonts w:cstheme="minorHAnsi"/>
          <w:b/>
          <w:bCs/>
          <w:sz w:val="20"/>
          <w:szCs w:val="20"/>
        </w:rPr>
        <w:t>Etap 8 – Testy funkcjonalne, wydajnościowe i </w:t>
      </w:r>
      <w:proofErr w:type="spellStart"/>
      <w:r w:rsidRPr="002E073A">
        <w:rPr>
          <w:rFonts w:cstheme="minorHAnsi"/>
          <w:b/>
          <w:bCs/>
          <w:sz w:val="20"/>
          <w:szCs w:val="20"/>
        </w:rPr>
        <w:t>disaster</w:t>
      </w:r>
      <w:proofErr w:type="spellEnd"/>
      <w:r w:rsidRPr="002E073A">
        <w:rPr>
          <w:rFonts w:cstheme="minorHAnsi"/>
          <w:b/>
          <w:bCs/>
          <w:sz w:val="20"/>
          <w:szCs w:val="20"/>
        </w:rPr>
        <w:t> </w:t>
      </w:r>
      <w:proofErr w:type="spellStart"/>
      <w:r w:rsidRPr="002E073A">
        <w:rPr>
          <w:rFonts w:cstheme="minorHAnsi"/>
          <w:b/>
          <w:bCs/>
          <w:sz w:val="20"/>
          <w:szCs w:val="20"/>
        </w:rPr>
        <w:t>recovery</w:t>
      </w:r>
      <w:proofErr w:type="spellEnd"/>
    </w:p>
    <w:tbl>
      <w:tblPr>
        <w:tblW w:w="107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3"/>
        <w:gridCol w:w="4872"/>
        <w:gridCol w:w="3773"/>
      </w:tblGrid>
      <w:tr w:rsidR="00001BE8" w:rsidRPr="00AA4D5C" w14:paraId="4B828EF4" w14:textId="77777777" w:rsidTr="00F42E8C">
        <w:trPr>
          <w:tblHeader/>
          <w:tblCellSpacing w:w="15" w:type="dxa"/>
        </w:trPr>
        <w:tc>
          <w:tcPr>
            <w:tcW w:w="0" w:type="auto"/>
            <w:vAlign w:val="center"/>
            <w:hideMark/>
          </w:tcPr>
          <w:p w14:paraId="0BEA661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lastRenderedPageBreak/>
              <w:t>Obszar testowy</w:t>
            </w:r>
          </w:p>
        </w:tc>
        <w:tc>
          <w:tcPr>
            <w:tcW w:w="0" w:type="auto"/>
            <w:vAlign w:val="center"/>
            <w:hideMark/>
          </w:tcPr>
          <w:p w14:paraId="3A5B8AF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Zakres</w:t>
            </w:r>
          </w:p>
        </w:tc>
        <w:tc>
          <w:tcPr>
            <w:tcW w:w="3728" w:type="dxa"/>
            <w:vAlign w:val="center"/>
            <w:hideMark/>
          </w:tcPr>
          <w:p w14:paraId="64EF4DA5"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Uwagi</w:t>
            </w:r>
          </w:p>
        </w:tc>
      </w:tr>
      <w:tr w:rsidR="00001BE8" w:rsidRPr="00AA4D5C" w14:paraId="49C61BC1" w14:textId="77777777" w:rsidTr="00F42E8C">
        <w:trPr>
          <w:tblCellSpacing w:w="15" w:type="dxa"/>
        </w:trPr>
        <w:tc>
          <w:tcPr>
            <w:tcW w:w="0" w:type="auto"/>
            <w:vAlign w:val="center"/>
            <w:hideMark/>
          </w:tcPr>
          <w:p w14:paraId="6AB3029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środowiska klastra</w:t>
            </w:r>
          </w:p>
        </w:tc>
        <w:tc>
          <w:tcPr>
            <w:tcW w:w="0" w:type="auto"/>
            <w:vAlign w:val="center"/>
            <w:hideMark/>
          </w:tcPr>
          <w:p w14:paraId="7076BCBB" w14:textId="77777777" w:rsidR="00001BE8" w:rsidRPr="00AA4D5C" w:rsidRDefault="00001BE8" w:rsidP="00AA4D5C">
            <w:pPr>
              <w:spacing w:after="0" w:line="276" w:lineRule="auto"/>
              <w:rPr>
                <w:rFonts w:cstheme="minorHAnsi"/>
                <w:sz w:val="20"/>
                <w:szCs w:val="20"/>
                <w:lang w:val="en-US"/>
              </w:rPr>
            </w:pPr>
            <w:r w:rsidRPr="00AA4D5C">
              <w:rPr>
                <w:rFonts w:cstheme="minorHAnsi"/>
                <w:sz w:val="20"/>
                <w:szCs w:val="20"/>
                <w:lang w:val="en-US"/>
              </w:rPr>
              <w:t xml:space="preserve">Failover </w:t>
            </w:r>
            <w:proofErr w:type="spellStart"/>
            <w:r w:rsidRPr="00AA4D5C">
              <w:rPr>
                <w:rFonts w:cstheme="minorHAnsi"/>
                <w:sz w:val="20"/>
                <w:szCs w:val="20"/>
                <w:lang w:val="en-US"/>
              </w:rPr>
              <w:t>między</w:t>
            </w:r>
            <w:proofErr w:type="spellEnd"/>
            <w:r w:rsidRPr="00AA4D5C">
              <w:rPr>
                <w:rFonts w:cstheme="minorHAnsi"/>
                <w:sz w:val="20"/>
                <w:szCs w:val="20"/>
                <w:lang w:val="en-US"/>
              </w:rPr>
              <w:t xml:space="preserve"> </w:t>
            </w:r>
            <w:proofErr w:type="spellStart"/>
            <w:r w:rsidRPr="00AA4D5C">
              <w:rPr>
                <w:rFonts w:cstheme="minorHAnsi"/>
                <w:sz w:val="20"/>
                <w:szCs w:val="20"/>
                <w:lang w:val="en-US"/>
              </w:rPr>
              <w:t>węzłami</w:t>
            </w:r>
            <w:proofErr w:type="spellEnd"/>
            <w:r w:rsidRPr="00AA4D5C">
              <w:rPr>
                <w:rFonts w:cstheme="minorHAnsi"/>
                <w:sz w:val="20"/>
                <w:szCs w:val="20"/>
                <w:lang w:val="en-US"/>
              </w:rPr>
              <w:t>, Live Migration, quorum witness, restart VM</w:t>
            </w:r>
          </w:p>
        </w:tc>
        <w:tc>
          <w:tcPr>
            <w:tcW w:w="3728" w:type="dxa"/>
            <w:vAlign w:val="center"/>
            <w:hideMark/>
          </w:tcPr>
          <w:p w14:paraId="1633516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automatyczny odzysk</w:t>
            </w:r>
          </w:p>
        </w:tc>
      </w:tr>
      <w:tr w:rsidR="00001BE8" w:rsidRPr="00AA4D5C" w14:paraId="049CEDB7" w14:textId="77777777" w:rsidTr="00F42E8C">
        <w:trPr>
          <w:tblCellSpacing w:w="15" w:type="dxa"/>
        </w:trPr>
        <w:tc>
          <w:tcPr>
            <w:tcW w:w="0" w:type="auto"/>
            <w:vAlign w:val="center"/>
            <w:hideMark/>
          </w:tcPr>
          <w:p w14:paraId="50239E5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wydajności</w:t>
            </w:r>
          </w:p>
        </w:tc>
        <w:tc>
          <w:tcPr>
            <w:tcW w:w="0" w:type="auto"/>
            <w:vAlign w:val="center"/>
            <w:hideMark/>
          </w:tcPr>
          <w:p w14:paraId="017D7627"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pomiar IOPS macierzy, </w:t>
            </w:r>
            <w:proofErr w:type="spellStart"/>
            <w:r w:rsidRPr="00AA4D5C">
              <w:rPr>
                <w:rFonts w:cstheme="minorHAnsi"/>
                <w:sz w:val="20"/>
                <w:szCs w:val="20"/>
              </w:rPr>
              <w:t>latency</w:t>
            </w:r>
            <w:proofErr w:type="spellEnd"/>
            <w:r w:rsidRPr="00AA4D5C">
              <w:rPr>
                <w:rFonts w:cstheme="minorHAnsi"/>
                <w:sz w:val="20"/>
                <w:szCs w:val="20"/>
              </w:rPr>
              <w:t xml:space="preserve">, </w:t>
            </w:r>
            <w:proofErr w:type="spellStart"/>
            <w:r w:rsidRPr="00AA4D5C">
              <w:rPr>
                <w:rFonts w:cstheme="minorHAnsi"/>
                <w:sz w:val="20"/>
                <w:szCs w:val="20"/>
              </w:rPr>
              <w:t>throughput</w:t>
            </w:r>
            <w:proofErr w:type="spellEnd"/>
            <w:r w:rsidRPr="00AA4D5C">
              <w:rPr>
                <w:rFonts w:cstheme="minorHAnsi"/>
                <w:sz w:val="20"/>
                <w:szCs w:val="20"/>
              </w:rPr>
              <w:t> sieci 10 </w:t>
            </w:r>
            <w:proofErr w:type="spellStart"/>
            <w:r w:rsidRPr="00AA4D5C">
              <w:rPr>
                <w:rFonts w:cstheme="minorHAnsi"/>
                <w:sz w:val="20"/>
                <w:szCs w:val="20"/>
              </w:rPr>
              <w:t>GbE</w:t>
            </w:r>
            <w:proofErr w:type="spellEnd"/>
          </w:p>
        </w:tc>
        <w:tc>
          <w:tcPr>
            <w:tcW w:w="3728" w:type="dxa"/>
            <w:vAlign w:val="center"/>
            <w:hideMark/>
          </w:tcPr>
          <w:p w14:paraId="452A58C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IOPS ≥ wartość projektowa / </w:t>
            </w:r>
            <w:proofErr w:type="spellStart"/>
            <w:r w:rsidRPr="00AA4D5C">
              <w:rPr>
                <w:rFonts w:cstheme="minorHAnsi"/>
                <w:sz w:val="20"/>
                <w:szCs w:val="20"/>
              </w:rPr>
              <w:t>latency</w:t>
            </w:r>
            <w:proofErr w:type="spellEnd"/>
            <w:r w:rsidRPr="00AA4D5C">
              <w:rPr>
                <w:rFonts w:cstheme="minorHAnsi"/>
                <w:sz w:val="20"/>
                <w:szCs w:val="20"/>
              </w:rPr>
              <w:t> ≤ 3 ms</w:t>
            </w:r>
          </w:p>
        </w:tc>
      </w:tr>
      <w:tr w:rsidR="00001BE8" w:rsidRPr="00AA4D5C" w14:paraId="15160FD6" w14:textId="77777777" w:rsidTr="00F42E8C">
        <w:trPr>
          <w:tblCellSpacing w:w="15" w:type="dxa"/>
        </w:trPr>
        <w:tc>
          <w:tcPr>
            <w:tcW w:w="0" w:type="auto"/>
            <w:vAlign w:val="center"/>
            <w:hideMark/>
          </w:tcPr>
          <w:p w14:paraId="13584A7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spójności danych</w:t>
            </w:r>
          </w:p>
        </w:tc>
        <w:tc>
          <w:tcPr>
            <w:tcW w:w="0" w:type="auto"/>
            <w:vAlign w:val="center"/>
            <w:hideMark/>
          </w:tcPr>
          <w:p w14:paraId="3D2E826A"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porównanie </w:t>
            </w:r>
            <w:proofErr w:type="spellStart"/>
            <w:r w:rsidRPr="00AA4D5C">
              <w:rPr>
                <w:rFonts w:cstheme="minorHAnsi"/>
                <w:sz w:val="20"/>
                <w:szCs w:val="20"/>
              </w:rPr>
              <w:t>hash</w:t>
            </w:r>
            <w:proofErr w:type="spellEnd"/>
            <w:r w:rsidRPr="00AA4D5C">
              <w:rPr>
                <w:rFonts w:cstheme="minorHAnsi"/>
                <w:sz w:val="20"/>
                <w:szCs w:val="20"/>
              </w:rPr>
              <w:t> MD5 plików przed i po migracji</w:t>
            </w:r>
          </w:p>
        </w:tc>
        <w:tc>
          <w:tcPr>
            <w:tcW w:w="3728" w:type="dxa"/>
            <w:vAlign w:val="center"/>
            <w:hideMark/>
          </w:tcPr>
          <w:p w14:paraId="3C4DF0A7"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0 błędów CRC</w:t>
            </w:r>
          </w:p>
        </w:tc>
      </w:tr>
      <w:tr w:rsidR="00001BE8" w:rsidRPr="00AA4D5C" w14:paraId="7D948482" w14:textId="77777777" w:rsidTr="00F42E8C">
        <w:trPr>
          <w:tblCellSpacing w:w="15" w:type="dxa"/>
        </w:trPr>
        <w:tc>
          <w:tcPr>
            <w:tcW w:w="0" w:type="auto"/>
            <w:vAlign w:val="center"/>
            <w:hideMark/>
          </w:tcPr>
          <w:p w14:paraId="0A6A3E1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kopii zapasowej</w:t>
            </w:r>
          </w:p>
        </w:tc>
        <w:tc>
          <w:tcPr>
            <w:tcW w:w="0" w:type="auto"/>
            <w:vAlign w:val="center"/>
            <w:hideMark/>
          </w:tcPr>
          <w:p w14:paraId="28DBC3EE" w14:textId="77777777" w:rsidR="00001BE8" w:rsidRPr="00AA4D5C" w:rsidRDefault="00001BE8" w:rsidP="00AA4D5C">
            <w:pPr>
              <w:spacing w:after="0" w:line="276" w:lineRule="auto"/>
              <w:rPr>
                <w:rFonts w:cstheme="minorHAnsi"/>
                <w:sz w:val="20"/>
                <w:szCs w:val="20"/>
                <w:lang w:val="en-US"/>
              </w:rPr>
            </w:pPr>
            <w:r w:rsidRPr="00AA4D5C">
              <w:rPr>
                <w:rFonts w:cstheme="minorHAnsi"/>
                <w:sz w:val="20"/>
                <w:szCs w:val="20"/>
                <w:lang w:val="en-US"/>
              </w:rPr>
              <w:t>Full </w:t>
            </w:r>
            <w:proofErr w:type="spellStart"/>
            <w:r w:rsidRPr="00AA4D5C">
              <w:rPr>
                <w:rFonts w:cstheme="minorHAnsi"/>
                <w:sz w:val="20"/>
                <w:szCs w:val="20"/>
                <w:lang w:val="en-US"/>
              </w:rPr>
              <w:t>Backup</w:t>
            </w:r>
            <w:proofErr w:type="spellEnd"/>
            <w:r w:rsidRPr="00AA4D5C">
              <w:rPr>
                <w:rFonts w:cstheme="minorHAnsi"/>
                <w:sz w:val="20"/>
                <w:szCs w:val="20"/>
                <w:lang w:val="en-US"/>
              </w:rPr>
              <w:t> + Restore + </w:t>
            </w:r>
            <w:proofErr w:type="spellStart"/>
            <w:r w:rsidRPr="00AA4D5C">
              <w:rPr>
                <w:rFonts w:cstheme="minorHAnsi"/>
                <w:sz w:val="20"/>
                <w:szCs w:val="20"/>
                <w:lang w:val="en-US"/>
              </w:rPr>
              <w:t>SureBackup</w:t>
            </w:r>
            <w:proofErr w:type="spellEnd"/>
            <w:r w:rsidRPr="00AA4D5C">
              <w:rPr>
                <w:rFonts w:cstheme="minorHAnsi"/>
                <w:sz w:val="20"/>
                <w:szCs w:val="20"/>
                <w:lang w:val="en-US"/>
              </w:rPr>
              <w:t xml:space="preserve"> Test + </w:t>
            </w:r>
            <w:proofErr w:type="spellStart"/>
            <w:r w:rsidRPr="00AA4D5C">
              <w:rPr>
                <w:rFonts w:cstheme="minorHAnsi"/>
                <w:sz w:val="20"/>
                <w:szCs w:val="20"/>
                <w:lang w:val="en-US"/>
              </w:rPr>
              <w:t>kopie</w:t>
            </w:r>
            <w:proofErr w:type="spellEnd"/>
            <w:r w:rsidRPr="00AA4D5C">
              <w:rPr>
                <w:rFonts w:cstheme="minorHAnsi"/>
                <w:sz w:val="20"/>
                <w:szCs w:val="20"/>
                <w:lang w:val="en-US"/>
              </w:rPr>
              <w:t> off</w:t>
            </w:r>
            <w:r w:rsidRPr="00AA4D5C">
              <w:rPr>
                <w:rFonts w:cstheme="minorHAnsi"/>
                <w:sz w:val="20"/>
                <w:szCs w:val="20"/>
                <w:lang w:val="en-US"/>
              </w:rPr>
              <w:noBreakHyphen/>
              <w:t>site</w:t>
            </w:r>
          </w:p>
        </w:tc>
        <w:tc>
          <w:tcPr>
            <w:tcW w:w="3728" w:type="dxa"/>
            <w:vAlign w:val="center"/>
            <w:hideMark/>
          </w:tcPr>
          <w:p w14:paraId="11F84C5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pozytywna weryfikacja integralności</w:t>
            </w:r>
          </w:p>
        </w:tc>
      </w:tr>
      <w:tr w:rsidR="00001BE8" w:rsidRPr="00AA4D5C" w14:paraId="5D0D2BE4" w14:textId="77777777" w:rsidTr="00F42E8C">
        <w:trPr>
          <w:tblCellSpacing w:w="15" w:type="dxa"/>
        </w:trPr>
        <w:tc>
          <w:tcPr>
            <w:tcW w:w="0" w:type="auto"/>
            <w:vAlign w:val="center"/>
            <w:hideMark/>
          </w:tcPr>
          <w:p w14:paraId="45AC5B3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biblioteki LTO</w:t>
            </w:r>
          </w:p>
        </w:tc>
        <w:tc>
          <w:tcPr>
            <w:tcW w:w="0" w:type="auto"/>
            <w:vAlign w:val="center"/>
            <w:hideMark/>
          </w:tcPr>
          <w:p w14:paraId="003383A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Odczyt / nadpisanie kasety + </w:t>
            </w:r>
            <w:proofErr w:type="spellStart"/>
            <w:r w:rsidRPr="00AA4D5C">
              <w:rPr>
                <w:rFonts w:cstheme="minorHAnsi"/>
                <w:sz w:val="20"/>
                <w:szCs w:val="20"/>
              </w:rPr>
              <w:t>verify</w:t>
            </w:r>
            <w:proofErr w:type="spellEnd"/>
            <w:r w:rsidRPr="00AA4D5C">
              <w:rPr>
                <w:rFonts w:cstheme="minorHAnsi"/>
                <w:sz w:val="20"/>
                <w:szCs w:val="20"/>
              </w:rPr>
              <w:t> </w:t>
            </w:r>
            <w:proofErr w:type="spellStart"/>
            <w:r w:rsidRPr="00AA4D5C">
              <w:rPr>
                <w:rFonts w:cstheme="minorHAnsi"/>
                <w:sz w:val="20"/>
                <w:szCs w:val="20"/>
              </w:rPr>
              <w:t>check</w:t>
            </w:r>
            <w:proofErr w:type="spellEnd"/>
          </w:p>
        </w:tc>
        <w:tc>
          <w:tcPr>
            <w:tcW w:w="3728" w:type="dxa"/>
            <w:vAlign w:val="center"/>
            <w:hideMark/>
          </w:tcPr>
          <w:p w14:paraId="534D71A2"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kasety OK / błędy = 0</w:t>
            </w:r>
          </w:p>
        </w:tc>
      </w:tr>
      <w:tr w:rsidR="00001BE8" w:rsidRPr="00AA4D5C" w14:paraId="6640C946" w14:textId="77777777" w:rsidTr="00F42E8C">
        <w:trPr>
          <w:tblCellSpacing w:w="15" w:type="dxa"/>
        </w:trPr>
        <w:tc>
          <w:tcPr>
            <w:tcW w:w="0" w:type="auto"/>
            <w:vAlign w:val="center"/>
            <w:hideMark/>
          </w:tcPr>
          <w:p w14:paraId="5D59C27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replikacji ZOL</w:t>
            </w:r>
          </w:p>
        </w:tc>
        <w:tc>
          <w:tcPr>
            <w:tcW w:w="0" w:type="auto"/>
            <w:vAlign w:val="center"/>
            <w:hideMark/>
          </w:tcPr>
          <w:p w14:paraId="578613A4" w14:textId="77777777" w:rsidR="00001BE8" w:rsidRPr="00AA4D5C" w:rsidRDefault="00001BE8" w:rsidP="00AA4D5C">
            <w:pPr>
              <w:spacing w:after="0" w:line="276" w:lineRule="auto"/>
              <w:rPr>
                <w:rFonts w:cstheme="minorHAnsi"/>
                <w:sz w:val="20"/>
                <w:szCs w:val="20"/>
              </w:rPr>
            </w:pPr>
            <w:proofErr w:type="spellStart"/>
            <w:r w:rsidRPr="00AA4D5C">
              <w:rPr>
                <w:rFonts w:cstheme="minorHAnsi"/>
                <w:sz w:val="20"/>
                <w:szCs w:val="20"/>
              </w:rPr>
              <w:t>Transmission</w:t>
            </w:r>
            <w:proofErr w:type="spellEnd"/>
            <w:r w:rsidRPr="00AA4D5C">
              <w:rPr>
                <w:rFonts w:cstheme="minorHAnsi"/>
                <w:sz w:val="20"/>
                <w:szCs w:val="20"/>
              </w:rPr>
              <w:t> Test 10 GB, </w:t>
            </w:r>
            <w:proofErr w:type="spellStart"/>
            <w:r w:rsidRPr="00AA4D5C">
              <w:rPr>
                <w:rFonts w:cstheme="minorHAnsi"/>
                <w:sz w:val="20"/>
                <w:szCs w:val="20"/>
              </w:rPr>
              <w:t>job</w:t>
            </w:r>
            <w:proofErr w:type="spellEnd"/>
            <w:r w:rsidRPr="00AA4D5C">
              <w:rPr>
                <w:rFonts w:cstheme="minorHAnsi"/>
                <w:sz w:val="20"/>
                <w:szCs w:val="20"/>
              </w:rPr>
              <w:t> transfer</w:t>
            </w:r>
          </w:p>
        </w:tc>
        <w:tc>
          <w:tcPr>
            <w:tcW w:w="3728" w:type="dxa"/>
            <w:vAlign w:val="center"/>
            <w:hideMark/>
          </w:tcPr>
          <w:p w14:paraId="4DAC4E3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w:t>
            </w:r>
            <w:proofErr w:type="spellStart"/>
            <w:r w:rsidRPr="00AA4D5C">
              <w:rPr>
                <w:rFonts w:cstheme="minorHAnsi"/>
                <w:sz w:val="20"/>
                <w:szCs w:val="20"/>
              </w:rPr>
              <w:t>latency</w:t>
            </w:r>
            <w:proofErr w:type="spellEnd"/>
            <w:r w:rsidRPr="00AA4D5C">
              <w:rPr>
                <w:rFonts w:cstheme="minorHAnsi"/>
                <w:sz w:val="20"/>
                <w:szCs w:val="20"/>
              </w:rPr>
              <w:t> &lt; 7 ms, replikacja ciągła</w:t>
            </w:r>
          </w:p>
        </w:tc>
      </w:tr>
      <w:tr w:rsidR="00001BE8" w:rsidRPr="00AA4D5C" w14:paraId="6676FED4" w14:textId="77777777" w:rsidTr="00F42E8C">
        <w:trPr>
          <w:tblCellSpacing w:w="15" w:type="dxa"/>
        </w:trPr>
        <w:tc>
          <w:tcPr>
            <w:tcW w:w="0" w:type="auto"/>
            <w:vAlign w:val="center"/>
            <w:hideMark/>
          </w:tcPr>
          <w:p w14:paraId="5E767EF5"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DR (</w:t>
            </w:r>
            <w:proofErr w:type="spellStart"/>
            <w:r w:rsidRPr="00AA4D5C">
              <w:rPr>
                <w:rFonts w:cstheme="minorHAnsi"/>
                <w:sz w:val="20"/>
                <w:szCs w:val="20"/>
              </w:rPr>
              <w:t>Disaster</w:t>
            </w:r>
            <w:proofErr w:type="spellEnd"/>
            <w:r w:rsidRPr="00AA4D5C">
              <w:rPr>
                <w:rFonts w:cstheme="minorHAnsi"/>
                <w:sz w:val="20"/>
                <w:szCs w:val="20"/>
              </w:rPr>
              <w:t> </w:t>
            </w:r>
            <w:proofErr w:type="spellStart"/>
            <w:r w:rsidRPr="00AA4D5C">
              <w:rPr>
                <w:rFonts w:cstheme="minorHAnsi"/>
                <w:sz w:val="20"/>
                <w:szCs w:val="20"/>
              </w:rPr>
              <w:t>Recovery</w:t>
            </w:r>
            <w:proofErr w:type="spellEnd"/>
            <w:r w:rsidRPr="00AA4D5C">
              <w:rPr>
                <w:rFonts w:cstheme="minorHAnsi"/>
                <w:sz w:val="20"/>
                <w:szCs w:val="20"/>
              </w:rPr>
              <w:t>)</w:t>
            </w:r>
          </w:p>
        </w:tc>
        <w:tc>
          <w:tcPr>
            <w:tcW w:w="0" w:type="auto"/>
            <w:vAlign w:val="center"/>
            <w:hideMark/>
          </w:tcPr>
          <w:p w14:paraId="02F178DD" w14:textId="77777777" w:rsidR="00001BE8" w:rsidRPr="00AA4D5C" w:rsidRDefault="00001BE8" w:rsidP="00AA4D5C">
            <w:pPr>
              <w:spacing w:after="0" w:line="276" w:lineRule="auto"/>
              <w:rPr>
                <w:rFonts w:cstheme="minorHAnsi"/>
                <w:sz w:val="20"/>
                <w:szCs w:val="20"/>
              </w:rPr>
            </w:pPr>
            <w:proofErr w:type="spellStart"/>
            <w:r w:rsidRPr="00AA4D5C">
              <w:rPr>
                <w:rFonts w:cstheme="minorHAnsi"/>
                <w:sz w:val="20"/>
                <w:szCs w:val="20"/>
              </w:rPr>
              <w:t>restore</w:t>
            </w:r>
            <w:proofErr w:type="spellEnd"/>
            <w:r w:rsidRPr="00AA4D5C">
              <w:rPr>
                <w:rFonts w:cstheme="minorHAnsi"/>
                <w:sz w:val="20"/>
                <w:szCs w:val="20"/>
              </w:rPr>
              <w:t xml:space="preserve"> </w:t>
            </w:r>
            <w:proofErr w:type="spellStart"/>
            <w:r w:rsidRPr="00AA4D5C">
              <w:rPr>
                <w:rFonts w:cstheme="minorHAnsi"/>
                <w:sz w:val="20"/>
                <w:szCs w:val="20"/>
              </w:rPr>
              <w:t>snapshotu</w:t>
            </w:r>
            <w:proofErr w:type="spellEnd"/>
            <w:r w:rsidRPr="00AA4D5C">
              <w:rPr>
                <w:rFonts w:cstheme="minorHAnsi"/>
                <w:sz w:val="20"/>
                <w:szCs w:val="20"/>
              </w:rPr>
              <w:t xml:space="preserve"> systemu i bazy Oracle</w:t>
            </w:r>
          </w:p>
        </w:tc>
        <w:tc>
          <w:tcPr>
            <w:tcW w:w="3728" w:type="dxa"/>
            <w:vAlign w:val="center"/>
            <w:hideMark/>
          </w:tcPr>
          <w:p w14:paraId="04B6736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pełne odtworzenie (określenie RTO)</w:t>
            </w:r>
          </w:p>
        </w:tc>
      </w:tr>
      <w:tr w:rsidR="00001BE8" w:rsidRPr="00AA4D5C" w14:paraId="0BB9060E" w14:textId="77777777" w:rsidTr="00F42E8C">
        <w:trPr>
          <w:tblCellSpacing w:w="15" w:type="dxa"/>
        </w:trPr>
        <w:tc>
          <w:tcPr>
            <w:tcW w:w="0" w:type="auto"/>
            <w:vAlign w:val="center"/>
            <w:hideMark/>
          </w:tcPr>
          <w:p w14:paraId="7E1B00D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bezpieczeństwa danych</w:t>
            </w:r>
          </w:p>
        </w:tc>
        <w:tc>
          <w:tcPr>
            <w:tcW w:w="0" w:type="auto"/>
            <w:vAlign w:val="center"/>
            <w:hideMark/>
          </w:tcPr>
          <w:p w14:paraId="6CFD2AD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Test dostępu, uprawnień NTFS, szyfrowania Oracle TDE</w:t>
            </w:r>
          </w:p>
        </w:tc>
        <w:tc>
          <w:tcPr>
            <w:tcW w:w="3728" w:type="dxa"/>
            <w:vAlign w:val="center"/>
            <w:hideMark/>
          </w:tcPr>
          <w:p w14:paraId="4761BDBE" w14:textId="77777777" w:rsidR="00001BE8" w:rsidRPr="00AA4D5C" w:rsidRDefault="00001BE8" w:rsidP="00AA4D5C">
            <w:pPr>
              <w:spacing w:after="0" w:line="276" w:lineRule="auto"/>
              <w:rPr>
                <w:rFonts w:cstheme="minorHAnsi"/>
                <w:sz w:val="20"/>
                <w:szCs w:val="20"/>
              </w:rPr>
            </w:pPr>
          </w:p>
        </w:tc>
      </w:tr>
    </w:tbl>
    <w:p w14:paraId="542A0D5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Z każdego testu należy sporządzić protokół podpisany przez Wykonawcę.</w:t>
      </w:r>
    </w:p>
    <w:p w14:paraId="7421AC12" w14:textId="77777777" w:rsidR="00F522BA" w:rsidRDefault="00F522BA" w:rsidP="00AA4D5C">
      <w:pPr>
        <w:spacing w:after="0" w:line="276" w:lineRule="auto"/>
        <w:rPr>
          <w:rFonts w:cstheme="minorHAnsi"/>
          <w:sz w:val="20"/>
          <w:szCs w:val="20"/>
        </w:rPr>
      </w:pPr>
    </w:p>
    <w:p w14:paraId="6C4FB785" w14:textId="7C340E9E" w:rsidR="00001BE8" w:rsidRPr="00AA4D5C" w:rsidRDefault="00001BE8" w:rsidP="00AA4D5C">
      <w:pPr>
        <w:spacing w:after="0" w:line="276" w:lineRule="auto"/>
        <w:rPr>
          <w:rFonts w:cstheme="minorHAnsi"/>
          <w:sz w:val="20"/>
          <w:szCs w:val="20"/>
        </w:rPr>
      </w:pPr>
      <w:r w:rsidRPr="00AA4D5C">
        <w:rPr>
          <w:rFonts w:cstheme="minorHAnsi"/>
          <w:sz w:val="20"/>
          <w:szCs w:val="20"/>
        </w:rPr>
        <w:t>4.3. Wymagania integracyjne i kompatybilność</w:t>
      </w:r>
    </w:p>
    <w:p w14:paraId="49406A7E"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zobowiązuje się zapewnić pełną kompatybilność i integrację wszystkich komponentów systemu, w tym:</w:t>
      </w:r>
    </w:p>
    <w:p w14:paraId="4742434F"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serwery, macierz, NAS – jedna spójna infrastruktura zarządzania;</w:t>
      </w:r>
    </w:p>
    <w:p w14:paraId="541CF7E1" w14:textId="0A8E2BA9" w:rsidR="00001BE8" w:rsidRPr="00AA4D5C" w:rsidRDefault="00F522BA" w:rsidP="00AA4D5C">
      <w:pPr>
        <w:numPr>
          <w:ilvl w:val="0"/>
          <w:numId w:val="153"/>
        </w:numPr>
        <w:spacing w:after="0" w:line="276" w:lineRule="auto"/>
        <w:rPr>
          <w:rFonts w:cstheme="minorHAnsi"/>
          <w:sz w:val="20"/>
          <w:szCs w:val="20"/>
        </w:rPr>
      </w:pPr>
      <w:r w:rsidRPr="00AA4D5C">
        <w:rPr>
          <w:rFonts w:cstheme="minorHAnsi"/>
          <w:sz w:val="20"/>
          <w:szCs w:val="20"/>
        </w:rPr>
        <w:t>kompatybilność Windows</w:t>
      </w:r>
      <w:r w:rsidR="00001BE8" w:rsidRPr="00AA4D5C">
        <w:rPr>
          <w:rFonts w:cstheme="minorHAnsi"/>
          <w:sz w:val="20"/>
          <w:szCs w:val="20"/>
        </w:rPr>
        <w:t xml:space="preserve"> Server 2025 / </w:t>
      </w:r>
      <w:proofErr w:type="spellStart"/>
      <w:r w:rsidR="00001BE8" w:rsidRPr="00AA4D5C">
        <w:rPr>
          <w:rFonts w:cstheme="minorHAnsi"/>
          <w:sz w:val="20"/>
          <w:szCs w:val="20"/>
        </w:rPr>
        <w:t>wirtualizatora</w:t>
      </w:r>
      <w:proofErr w:type="spellEnd"/>
      <w:r w:rsidR="00001BE8" w:rsidRPr="00AA4D5C">
        <w:rPr>
          <w:rFonts w:cstheme="minorHAnsi"/>
          <w:sz w:val="20"/>
          <w:szCs w:val="20"/>
        </w:rPr>
        <w:t xml:space="preserve"> / Systemu kopii zapasowych / Oracle;</w:t>
      </w:r>
    </w:p>
    <w:p w14:paraId="765E45D5"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konfiguracja MPIO oraz VM </w:t>
      </w:r>
      <w:proofErr w:type="spellStart"/>
      <w:r w:rsidRPr="00AA4D5C">
        <w:rPr>
          <w:rFonts w:cstheme="minorHAnsi"/>
          <w:sz w:val="20"/>
          <w:szCs w:val="20"/>
        </w:rPr>
        <w:t>storage</w:t>
      </w:r>
      <w:proofErr w:type="spellEnd"/>
      <w:r w:rsidRPr="00AA4D5C">
        <w:rPr>
          <w:rFonts w:cstheme="minorHAnsi"/>
          <w:sz w:val="20"/>
          <w:szCs w:val="20"/>
        </w:rPr>
        <w:t> redundancji;</w:t>
      </w:r>
    </w:p>
    <w:p w14:paraId="19A9E714"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wdrożenie mechanizmu </w:t>
      </w:r>
      <w:proofErr w:type="spellStart"/>
      <w:r w:rsidRPr="00AA4D5C">
        <w:rPr>
          <w:rFonts w:cstheme="minorHAnsi"/>
          <w:sz w:val="20"/>
          <w:szCs w:val="20"/>
        </w:rPr>
        <w:t>snapshot</w:t>
      </w:r>
      <w:proofErr w:type="spellEnd"/>
      <w:r w:rsidRPr="00AA4D5C">
        <w:rPr>
          <w:rFonts w:cstheme="minorHAnsi"/>
          <w:sz w:val="20"/>
          <w:szCs w:val="20"/>
        </w:rPr>
        <w:t xml:space="preserve"> </w:t>
      </w:r>
      <w:proofErr w:type="spellStart"/>
      <w:r w:rsidRPr="00AA4D5C">
        <w:rPr>
          <w:rFonts w:cstheme="minorHAnsi"/>
          <w:sz w:val="20"/>
          <w:szCs w:val="20"/>
        </w:rPr>
        <w:t>replication</w:t>
      </w:r>
      <w:proofErr w:type="spellEnd"/>
      <w:r w:rsidRPr="00AA4D5C">
        <w:rPr>
          <w:rFonts w:cstheme="minorHAnsi"/>
          <w:sz w:val="20"/>
          <w:szCs w:val="20"/>
        </w:rPr>
        <w:t xml:space="preserve"> między macierzą a NAS;</w:t>
      </w:r>
    </w:p>
    <w:p w14:paraId="2612B6EB"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zapewnienie integracji bibliotek LTO z Systemem Kopii zapasowych;</w:t>
      </w:r>
    </w:p>
    <w:p w14:paraId="3700283E"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integracja z monitoringiem szpitalnym poprzez SNMP, </w:t>
      </w:r>
      <w:proofErr w:type="spellStart"/>
      <w:r w:rsidRPr="00AA4D5C">
        <w:rPr>
          <w:rFonts w:cstheme="minorHAnsi"/>
          <w:sz w:val="20"/>
          <w:szCs w:val="20"/>
        </w:rPr>
        <w:t>Syslog</w:t>
      </w:r>
      <w:proofErr w:type="spellEnd"/>
      <w:r w:rsidRPr="00AA4D5C">
        <w:rPr>
          <w:rFonts w:cstheme="minorHAnsi"/>
          <w:sz w:val="20"/>
          <w:szCs w:val="20"/>
        </w:rPr>
        <w:t>, Email Alert;</w:t>
      </w:r>
    </w:p>
    <w:p w14:paraId="1C14A852" w14:textId="77777777" w:rsidR="00001BE8" w:rsidRPr="00AA4D5C" w:rsidRDefault="00001BE8" w:rsidP="00AA4D5C">
      <w:pPr>
        <w:numPr>
          <w:ilvl w:val="0"/>
          <w:numId w:val="153"/>
        </w:numPr>
        <w:spacing w:after="0" w:line="276" w:lineRule="auto"/>
        <w:rPr>
          <w:rFonts w:cstheme="minorHAnsi"/>
          <w:sz w:val="20"/>
          <w:szCs w:val="20"/>
        </w:rPr>
      </w:pPr>
      <w:r w:rsidRPr="00AA4D5C">
        <w:rPr>
          <w:rFonts w:cstheme="minorHAnsi"/>
          <w:sz w:val="20"/>
          <w:szCs w:val="20"/>
        </w:rPr>
        <w:t>konfiguracja i opisanie procedur rotacji taśm i haseł LTO.</w:t>
      </w:r>
    </w:p>
    <w:p w14:paraId="74E794D2" w14:textId="77777777" w:rsidR="00F522BA" w:rsidRDefault="00F522BA" w:rsidP="00AA4D5C">
      <w:pPr>
        <w:spacing w:after="0" w:line="276" w:lineRule="auto"/>
        <w:rPr>
          <w:rFonts w:cstheme="minorHAnsi"/>
          <w:sz w:val="20"/>
          <w:szCs w:val="20"/>
        </w:rPr>
      </w:pPr>
    </w:p>
    <w:p w14:paraId="5F8A0470" w14:textId="317BC955" w:rsidR="00001BE8" w:rsidRPr="00AA4D5C" w:rsidRDefault="00001BE8" w:rsidP="00AA4D5C">
      <w:pPr>
        <w:spacing w:after="0" w:line="276" w:lineRule="auto"/>
        <w:rPr>
          <w:rFonts w:cstheme="minorHAnsi"/>
          <w:sz w:val="20"/>
          <w:szCs w:val="20"/>
        </w:rPr>
      </w:pPr>
      <w:r w:rsidRPr="00AA4D5C">
        <w:rPr>
          <w:rFonts w:cstheme="minorHAnsi"/>
          <w:sz w:val="20"/>
          <w:szCs w:val="20"/>
        </w:rPr>
        <w:t>4.4. Peryferia i elementy niezbędne do pełnego uruchomienia</w:t>
      </w:r>
    </w:p>
    <w:p w14:paraId="4CD934C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Wszystkie niezbędne akcesoria i podzespoły stanowią obligatoryjny element zamówienia, m.in.:</w:t>
      </w:r>
    </w:p>
    <w:p w14:paraId="43CB5678"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kompatybilne kable optyczne </w:t>
      </w:r>
    </w:p>
    <w:p w14:paraId="6AC103B2"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kable DAC i kable Cat6A FTP,</w:t>
      </w:r>
    </w:p>
    <w:p w14:paraId="09B7B628"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kompatybilne wkładki SFP+/FC (10 </w:t>
      </w:r>
      <w:proofErr w:type="spellStart"/>
      <w:r w:rsidRPr="00AA4D5C">
        <w:rPr>
          <w:rFonts w:cstheme="minorHAnsi"/>
          <w:sz w:val="20"/>
          <w:szCs w:val="20"/>
        </w:rPr>
        <w:t>GbE</w:t>
      </w:r>
      <w:proofErr w:type="spellEnd"/>
      <w:r w:rsidRPr="00AA4D5C">
        <w:rPr>
          <w:rFonts w:cstheme="minorHAnsi"/>
          <w:sz w:val="20"/>
          <w:szCs w:val="20"/>
        </w:rPr>
        <w:t> SR, 32 </w:t>
      </w:r>
      <w:proofErr w:type="spellStart"/>
      <w:r w:rsidRPr="00AA4D5C">
        <w:rPr>
          <w:rFonts w:cstheme="minorHAnsi"/>
          <w:sz w:val="20"/>
          <w:szCs w:val="20"/>
        </w:rPr>
        <w:t>GbFC</w:t>
      </w:r>
      <w:proofErr w:type="spellEnd"/>
      <w:r w:rsidRPr="00AA4D5C">
        <w:rPr>
          <w:rFonts w:cstheme="minorHAnsi"/>
          <w:sz w:val="20"/>
          <w:szCs w:val="20"/>
        </w:rPr>
        <w:t> SR lub LR),</w:t>
      </w:r>
    </w:p>
    <w:p w14:paraId="67D3E4FC"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prowadnice </w:t>
      </w:r>
      <w:proofErr w:type="spellStart"/>
      <w:r w:rsidRPr="00AA4D5C">
        <w:rPr>
          <w:rFonts w:cstheme="minorHAnsi"/>
          <w:sz w:val="20"/>
          <w:szCs w:val="20"/>
        </w:rPr>
        <w:t>rack</w:t>
      </w:r>
      <w:proofErr w:type="spellEnd"/>
      <w:r w:rsidRPr="00AA4D5C">
        <w:rPr>
          <w:rFonts w:cstheme="minorHAnsi"/>
          <w:sz w:val="20"/>
          <w:szCs w:val="20"/>
        </w:rPr>
        <w:t>, zestawy montażowe, śruby, szyny środkowe,</w:t>
      </w:r>
    </w:p>
    <w:p w14:paraId="47048A30"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kable zasilające EU,</w:t>
      </w:r>
    </w:p>
    <w:p w14:paraId="143629D5" w14:textId="77777777" w:rsidR="00001BE8" w:rsidRPr="00AA4D5C" w:rsidRDefault="00001BE8" w:rsidP="00AA4D5C">
      <w:pPr>
        <w:numPr>
          <w:ilvl w:val="0"/>
          <w:numId w:val="154"/>
        </w:numPr>
        <w:spacing w:after="0" w:line="276" w:lineRule="auto"/>
        <w:rPr>
          <w:rFonts w:cstheme="minorHAnsi"/>
          <w:sz w:val="20"/>
          <w:szCs w:val="20"/>
        </w:rPr>
      </w:pPr>
      <w:r w:rsidRPr="00AA4D5C">
        <w:rPr>
          <w:rFonts w:cstheme="minorHAnsi"/>
          <w:sz w:val="20"/>
          <w:szCs w:val="20"/>
        </w:rPr>
        <w:t>opaski, przepusty, dokumentacja etykiet,</w:t>
      </w:r>
    </w:p>
    <w:p w14:paraId="7CEF9469" w14:textId="77777777" w:rsidR="00001BE8" w:rsidRPr="00AA4D5C" w:rsidRDefault="00001BE8" w:rsidP="00AA4D5C">
      <w:pPr>
        <w:numPr>
          <w:ilvl w:val="0"/>
          <w:numId w:val="154"/>
        </w:numPr>
        <w:spacing w:after="0" w:line="276" w:lineRule="auto"/>
        <w:rPr>
          <w:rFonts w:cstheme="minorHAnsi"/>
          <w:sz w:val="20"/>
          <w:szCs w:val="20"/>
          <w:lang w:val="en-US"/>
        </w:rPr>
      </w:pPr>
      <w:proofErr w:type="spellStart"/>
      <w:r w:rsidRPr="00AA4D5C">
        <w:rPr>
          <w:rFonts w:cstheme="minorHAnsi"/>
          <w:sz w:val="20"/>
          <w:szCs w:val="20"/>
          <w:lang w:val="en-US"/>
        </w:rPr>
        <w:t>nośniki</w:t>
      </w:r>
      <w:proofErr w:type="spellEnd"/>
      <w:r w:rsidRPr="00AA4D5C">
        <w:rPr>
          <w:rFonts w:cstheme="minorHAnsi"/>
          <w:sz w:val="20"/>
          <w:szCs w:val="20"/>
          <w:lang w:val="en-US"/>
        </w:rPr>
        <w:t xml:space="preserve"> LTO (8 </w:t>
      </w:r>
      <w:proofErr w:type="spellStart"/>
      <w:r w:rsidRPr="00AA4D5C">
        <w:rPr>
          <w:rFonts w:cstheme="minorHAnsi"/>
          <w:sz w:val="20"/>
          <w:szCs w:val="20"/>
          <w:lang w:val="en-US"/>
        </w:rPr>
        <w:t>szt</w:t>
      </w:r>
      <w:proofErr w:type="spellEnd"/>
      <w:r w:rsidRPr="00AA4D5C">
        <w:rPr>
          <w:rFonts w:cstheme="minorHAnsi"/>
          <w:sz w:val="20"/>
          <w:szCs w:val="20"/>
          <w:lang w:val="en-US"/>
        </w:rPr>
        <w:t>. data + 1 cleaning + barcode),</w:t>
      </w:r>
    </w:p>
    <w:p w14:paraId="0E1D7DA7" w14:textId="77777777" w:rsidR="00001BE8" w:rsidRPr="00AA4D5C" w:rsidRDefault="00001BE8" w:rsidP="00AA4D5C">
      <w:pPr>
        <w:spacing w:after="0" w:line="276" w:lineRule="auto"/>
        <w:rPr>
          <w:rFonts w:cstheme="minorHAnsi"/>
          <w:sz w:val="20"/>
          <w:szCs w:val="20"/>
          <w:lang w:val="en-US"/>
        </w:rPr>
      </w:pPr>
    </w:p>
    <w:p w14:paraId="1C6A2CB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4.5. Dokumentacja powdrożeniowa</w:t>
      </w:r>
    </w:p>
    <w:p w14:paraId="30430390"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dostarczy w języku polskim, w formacie papierowym i elektronicznym:</w:t>
      </w:r>
    </w:p>
    <w:p w14:paraId="15EC67EF" w14:textId="0B2D9EFB"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szczegółowe konfiguracje wszystkich urządzeń (</w:t>
      </w:r>
      <w:r w:rsidR="00F522BA" w:rsidRPr="00AA4D5C">
        <w:rPr>
          <w:rFonts w:cstheme="minorHAnsi"/>
          <w:sz w:val="20"/>
          <w:szCs w:val="20"/>
        </w:rPr>
        <w:t>serwery, macierz</w:t>
      </w:r>
      <w:r w:rsidRPr="00AA4D5C">
        <w:rPr>
          <w:rFonts w:cstheme="minorHAnsi"/>
          <w:sz w:val="20"/>
          <w:szCs w:val="20"/>
        </w:rPr>
        <w:t xml:space="preserve">, NAS, biblioteka, </w:t>
      </w:r>
      <w:proofErr w:type="spellStart"/>
      <w:r w:rsidRPr="00AA4D5C">
        <w:rPr>
          <w:rFonts w:cstheme="minorHAnsi"/>
          <w:sz w:val="20"/>
          <w:szCs w:val="20"/>
        </w:rPr>
        <w:t>wirtualizatora</w:t>
      </w:r>
      <w:proofErr w:type="spellEnd"/>
      <w:r w:rsidRPr="00AA4D5C">
        <w:rPr>
          <w:rFonts w:cstheme="minorHAnsi"/>
          <w:sz w:val="20"/>
          <w:szCs w:val="20"/>
        </w:rPr>
        <w:t>, system kopii zapasowych i replikacji) (dostarczenie kopii zapasowych konfiguracji)</w:t>
      </w:r>
    </w:p>
    <w:p w14:paraId="295BED47" w14:textId="77777777"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diagramy infrastruktury L1/L2/L3 z oznaczeniem portów i włókien,</w:t>
      </w:r>
    </w:p>
    <w:p w14:paraId="46AA9223" w14:textId="77777777"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plan adresacji IP, mapowanie LUN ↔ host ↔ VLAN,</w:t>
      </w:r>
    </w:p>
    <w:p w14:paraId="18B51E49" w14:textId="77777777"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opis polityk backupu, replikacji i retencji,</w:t>
      </w:r>
    </w:p>
    <w:p w14:paraId="77579AA0" w14:textId="77777777" w:rsidR="00001BE8" w:rsidRPr="00AA4D5C" w:rsidRDefault="00001BE8" w:rsidP="00AA4D5C">
      <w:pPr>
        <w:numPr>
          <w:ilvl w:val="0"/>
          <w:numId w:val="155"/>
        </w:numPr>
        <w:spacing w:after="0" w:line="276" w:lineRule="auto"/>
        <w:rPr>
          <w:rFonts w:cstheme="minorHAnsi"/>
          <w:sz w:val="20"/>
          <w:szCs w:val="20"/>
          <w:lang w:val="en-US"/>
        </w:rPr>
      </w:pPr>
      <w:proofErr w:type="spellStart"/>
      <w:r w:rsidRPr="00AA4D5C">
        <w:rPr>
          <w:rFonts w:cstheme="minorHAnsi"/>
          <w:sz w:val="20"/>
          <w:szCs w:val="20"/>
          <w:lang w:val="en-US"/>
        </w:rPr>
        <w:t>instrukcję</w:t>
      </w:r>
      <w:proofErr w:type="spellEnd"/>
      <w:r w:rsidRPr="00AA4D5C">
        <w:rPr>
          <w:rFonts w:cstheme="minorHAnsi"/>
          <w:sz w:val="20"/>
          <w:szCs w:val="20"/>
          <w:lang w:val="en-US"/>
        </w:rPr>
        <w:t xml:space="preserve"> </w:t>
      </w:r>
      <w:proofErr w:type="spellStart"/>
      <w:r w:rsidRPr="00AA4D5C">
        <w:rPr>
          <w:rFonts w:cstheme="minorHAnsi"/>
          <w:sz w:val="20"/>
          <w:szCs w:val="20"/>
          <w:lang w:val="en-US"/>
        </w:rPr>
        <w:t>procedur</w:t>
      </w:r>
      <w:proofErr w:type="spellEnd"/>
      <w:r w:rsidRPr="00AA4D5C">
        <w:rPr>
          <w:rFonts w:cstheme="minorHAnsi"/>
          <w:sz w:val="20"/>
          <w:szCs w:val="20"/>
          <w:lang w:val="en-US"/>
        </w:rPr>
        <w:t> Disaster Recovery (restore, </w:t>
      </w:r>
      <w:proofErr w:type="spellStart"/>
      <w:r w:rsidRPr="00AA4D5C">
        <w:rPr>
          <w:rFonts w:cstheme="minorHAnsi"/>
          <w:sz w:val="20"/>
          <w:szCs w:val="20"/>
          <w:lang w:val="en-US"/>
        </w:rPr>
        <w:t>replikacja</w:t>
      </w:r>
      <w:proofErr w:type="spellEnd"/>
      <w:r w:rsidRPr="00AA4D5C">
        <w:rPr>
          <w:rFonts w:cstheme="minorHAnsi"/>
          <w:sz w:val="20"/>
          <w:szCs w:val="20"/>
          <w:lang w:val="en-US"/>
        </w:rPr>
        <w:t> off</w:t>
      </w:r>
      <w:r w:rsidRPr="00AA4D5C">
        <w:rPr>
          <w:rFonts w:cstheme="minorHAnsi"/>
          <w:sz w:val="20"/>
          <w:szCs w:val="20"/>
          <w:lang w:val="en-US"/>
        </w:rPr>
        <w:noBreakHyphen/>
        <w:t>site),</w:t>
      </w:r>
    </w:p>
    <w:p w14:paraId="76D3F098" w14:textId="77777777"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zestawienie licencji, SN, daty aktywacji i okresy wsparcia,</w:t>
      </w:r>
    </w:p>
    <w:p w14:paraId="3BC1FCD1" w14:textId="77777777" w:rsidR="00001BE8" w:rsidRPr="00AA4D5C" w:rsidRDefault="00001BE8" w:rsidP="00AA4D5C">
      <w:pPr>
        <w:numPr>
          <w:ilvl w:val="0"/>
          <w:numId w:val="155"/>
        </w:numPr>
        <w:spacing w:after="0" w:line="276" w:lineRule="auto"/>
        <w:rPr>
          <w:rFonts w:cstheme="minorHAnsi"/>
          <w:sz w:val="20"/>
          <w:szCs w:val="20"/>
        </w:rPr>
      </w:pPr>
      <w:r w:rsidRPr="00AA4D5C">
        <w:rPr>
          <w:rFonts w:cstheme="minorHAnsi"/>
          <w:sz w:val="20"/>
          <w:szCs w:val="20"/>
        </w:rPr>
        <w:t>raport z testów akceptacyjnych (backup, DR, wydajność).</w:t>
      </w:r>
    </w:p>
    <w:p w14:paraId="1C0CB2A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4.6. Efekt końcowy wdrożenia</w:t>
      </w:r>
    </w:p>
    <w:p w14:paraId="2E2F34AC"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Po zakończeniu realizacji system ma spełniać następujące warunki:</w:t>
      </w:r>
    </w:p>
    <w:p w14:paraId="64046933" w14:textId="77777777" w:rsidR="00001BE8" w:rsidRPr="00AA4D5C" w:rsidRDefault="00001BE8" w:rsidP="00AA4D5C">
      <w:pPr>
        <w:numPr>
          <w:ilvl w:val="0"/>
          <w:numId w:val="156"/>
        </w:numPr>
        <w:spacing w:after="0" w:line="276" w:lineRule="auto"/>
        <w:rPr>
          <w:rFonts w:cstheme="minorHAnsi"/>
          <w:sz w:val="20"/>
          <w:szCs w:val="20"/>
        </w:rPr>
      </w:pPr>
      <w:r w:rsidRPr="00AA4D5C">
        <w:rPr>
          <w:rFonts w:cstheme="minorHAnsi"/>
          <w:sz w:val="20"/>
          <w:szCs w:val="20"/>
        </w:rPr>
        <w:t>Środowisko klastrowe (2 węzły) w pełni redundantne, certyfikowane przez Microsoft.</w:t>
      </w:r>
    </w:p>
    <w:p w14:paraId="1844A4A5" w14:textId="77777777" w:rsidR="00001BE8" w:rsidRPr="00AA4D5C" w:rsidRDefault="00001BE8" w:rsidP="00AA4D5C">
      <w:pPr>
        <w:numPr>
          <w:ilvl w:val="0"/>
          <w:numId w:val="156"/>
        </w:numPr>
        <w:spacing w:after="0" w:line="276" w:lineRule="auto"/>
        <w:rPr>
          <w:rFonts w:cstheme="minorHAnsi"/>
          <w:sz w:val="20"/>
          <w:szCs w:val="20"/>
        </w:rPr>
      </w:pPr>
      <w:r w:rsidRPr="00AA4D5C">
        <w:rPr>
          <w:rFonts w:cstheme="minorHAnsi"/>
          <w:sz w:val="20"/>
          <w:szCs w:val="20"/>
        </w:rPr>
        <w:t>Spójna infrastruktura z aktywną macierzą SSD/HDD.</w:t>
      </w:r>
    </w:p>
    <w:p w14:paraId="1C6CFCA0" w14:textId="7038B994" w:rsidR="00001BE8" w:rsidRPr="00AA4D5C" w:rsidRDefault="00F522BA" w:rsidP="00AA4D5C">
      <w:pPr>
        <w:numPr>
          <w:ilvl w:val="0"/>
          <w:numId w:val="156"/>
        </w:numPr>
        <w:spacing w:after="0" w:line="276" w:lineRule="auto"/>
        <w:rPr>
          <w:rFonts w:cstheme="minorHAnsi"/>
          <w:sz w:val="20"/>
          <w:szCs w:val="20"/>
        </w:rPr>
      </w:pPr>
      <w:r w:rsidRPr="00AA4D5C">
        <w:rPr>
          <w:rFonts w:cstheme="minorHAnsi"/>
          <w:sz w:val="20"/>
          <w:szCs w:val="20"/>
        </w:rPr>
        <w:t>System kopii</w:t>
      </w:r>
      <w:r w:rsidR="00001BE8" w:rsidRPr="00AA4D5C">
        <w:rPr>
          <w:rFonts w:cstheme="minorHAnsi"/>
          <w:sz w:val="20"/>
          <w:szCs w:val="20"/>
        </w:rPr>
        <w:t xml:space="preserve"> zapasowych i replikacji  z repozytoriami lokalnymi i off</w:t>
      </w:r>
      <w:r w:rsidR="00001BE8" w:rsidRPr="00AA4D5C">
        <w:rPr>
          <w:rFonts w:cstheme="minorHAnsi"/>
          <w:sz w:val="20"/>
          <w:szCs w:val="20"/>
        </w:rPr>
        <w:noBreakHyphen/>
      </w:r>
      <w:proofErr w:type="spellStart"/>
      <w:r w:rsidR="00001BE8" w:rsidRPr="00AA4D5C">
        <w:rPr>
          <w:rFonts w:cstheme="minorHAnsi"/>
          <w:sz w:val="20"/>
          <w:szCs w:val="20"/>
        </w:rPr>
        <w:t>site</w:t>
      </w:r>
      <w:proofErr w:type="spellEnd"/>
      <w:r w:rsidR="00001BE8" w:rsidRPr="00AA4D5C">
        <w:rPr>
          <w:rFonts w:cstheme="minorHAnsi"/>
          <w:sz w:val="20"/>
          <w:szCs w:val="20"/>
        </w:rPr>
        <w:t>, w pełni skonfigurowany.</w:t>
      </w:r>
    </w:p>
    <w:p w14:paraId="1C243FD3" w14:textId="77777777" w:rsidR="00001BE8" w:rsidRPr="00AA4D5C" w:rsidRDefault="00001BE8" w:rsidP="00AA4D5C">
      <w:pPr>
        <w:numPr>
          <w:ilvl w:val="0"/>
          <w:numId w:val="156"/>
        </w:numPr>
        <w:spacing w:after="0" w:line="276" w:lineRule="auto"/>
        <w:rPr>
          <w:rFonts w:cstheme="minorHAnsi"/>
          <w:sz w:val="20"/>
          <w:szCs w:val="20"/>
        </w:rPr>
      </w:pPr>
      <w:r w:rsidRPr="00AA4D5C">
        <w:rPr>
          <w:rFonts w:cstheme="minorHAnsi"/>
          <w:sz w:val="20"/>
          <w:szCs w:val="20"/>
        </w:rPr>
        <w:lastRenderedPageBreak/>
        <w:t>Pełne ścieżki kopii bezpieczeństwa (on</w:t>
      </w:r>
      <w:r w:rsidRPr="00AA4D5C">
        <w:rPr>
          <w:rFonts w:cstheme="minorHAnsi"/>
          <w:sz w:val="20"/>
          <w:szCs w:val="20"/>
        </w:rPr>
        <w:noBreakHyphen/>
      </w:r>
      <w:proofErr w:type="spellStart"/>
      <w:r w:rsidRPr="00AA4D5C">
        <w:rPr>
          <w:rFonts w:cstheme="minorHAnsi"/>
          <w:sz w:val="20"/>
          <w:szCs w:val="20"/>
        </w:rPr>
        <w:t>disk</w:t>
      </w:r>
      <w:proofErr w:type="spellEnd"/>
      <w:r w:rsidRPr="00AA4D5C">
        <w:rPr>
          <w:rFonts w:cstheme="minorHAnsi"/>
          <w:sz w:val="20"/>
          <w:szCs w:val="20"/>
        </w:rPr>
        <w:t>, on</w:t>
      </w:r>
      <w:r w:rsidRPr="00AA4D5C">
        <w:rPr>
          <w:rFonts w:cstheme="minorHAnsi"/>
          <w:sz w:val="20"/>
          <w:szCs w:val="20"/>
        </w:rPr>
        <w:noBreakHyphen/>
      </w:r>
      <w:proofErr w:type="spellStart"/>
      <w:r w:rsidRPr="00AA4D5C">
        <w:rPr>
          <w:rFonts w:cstheme="minorHAnsi"/>
          <w:sz w:val="20"/>
          <w:szCs w:val="20"/>
        </w:rPr>
        <w:t>tape</w:t>
      </w:r>
      <w:proofErr w:type="spellEnd"/>
      <w:r w:rsidRPr="00AA4D5C">
        <w:rPr>
          <w:rFonts w:cstheme="minorHAnsi"/>
          <w:sz w:val="20"/>
          <w:szCs w:val="20"/>
        </w:rPr>
        <w:t>, off</w:t>
      </w:r>
      <w:r w:rsidRPr="00AA4D5C">
        <w:rPr>
          <w:rFonts w:cstheme="minorHAnsi"/>
          <w:sz w:val="20"/>
          <w:szCs w:val="20"/>
        </w:rPr>
        <w:noBreakHyphen/>
      </w:r>
      <w:proofErr w:type="spellStart"/>
      <w:r w:rsidRPr="00AA4D5C">
        <w:rPr>
          <w:rFonts w:cstheme="minorHAnsi"/>
          <w:sz w:val="20"/>
          <w:szCs w:val="20"/>
        </w:rPr>
        <w:t>site</w:t>
      </w:r>
      <w:proofErr w:type="spellEnd"/>
      <w:r w:rsidRPr="00AA4D5C">
        <w:rPr>
          <w:rFonts w:cstheme="minorHAnsi"/>
          <w:sz w:val="20"/>
          <w:szCs w:val="20"/>
        </w:rPr>
        <w:t>) zweryfikowane w testach.</w:t>
      </w:r>
    </w:p>
    <w:p w14:paraId="35B12FE2" w14:textId="77777777" w:rsidR="00001BE8" w:rsidRPr="00AA4D5C" w:rsidRDefault="00001BE8" w:rsidP="00AA4D5C">
      <w:pPr>
        <w:numPr>
          <w:ilvl w:val="0"/>
          <w:numId w:val="156"/>
        </w:numPr>
        <w:spacing w:after="0" w:line="276" w:lineRule="auto"/>
        <w:rPr>
          <w:rFonts w:cstheme="minorHAnsi"/>
          <w:sz w:val="20"/>
          <w:szCs w:val="20"/>
        </w:rPr>
      </w:pPr>
      <w:r w:rsidRPr="00AA4D5C">
        <w:rPr>
          <w:rFonts w:cstheme="minorHAnsi"/>
          <w:sz w:val="20"/>
          <w:szCs w:val="20"/>
        </w:rPr>
        <w:t>Udokumentowany system </w:t>
      </w:r>
      <w:proofErr w:type="spellStart"/>
      <w:r w:rsidRPr="00AA4D5C">
        <w:rPr>
          <w:rFonts w:cstheme="minorHAnsi"/>
          <w:sz w:val="20"/>
          <w:szCs w:val="20"/>
        </w:rPr>
        <w:t>Disaster</w:t>
      </w:r>
      <w:proofErr w:type="spellEnd"/>
      <w:r w:rsidRPr="00AA4D5C">
        <w:rPr>
          <w:rFonts w:cstheme="minorHAnsi"/>
          <w:sz w:val="20"/>
          <w:szCs w:val="20"/>
        </w:rPr>
        <w:t> </w:t>
      </w:r>
      <w:proofErr w:type="spellStart"/>
      <w:r w:rsidRPr="00AA4D5C">
        <w:rPr>
          <w:rFonts w:cstheme="minorHAnsi"/>
          <w:sz w:val="20"/>
          <w:szCs w:val="20"/>
        </w:rPr>
        <w:t>Recovery</w:t>
      </w:r>
      <w:proofErr w:type="spellEnd"/>
      <w:r w:rsidRPr="00AA4D5C">
        <w:rPr>
          <w:rFonts w:cstheme="minorHAnsi"/>
          <w:sz w:val="20"/>
          <w:szCs w:val="20"/>
        </w:rPr>
        <w:t> plan</w:t>
      </w:r>
    </w:p>
    <w:p w14:paraId="6986CDB6" w14:textId="77777777" w:rsidR="00001BE8" w:rsidRPr="00AA4D5C" w:rsidRDefault="00001BE8" w:rsidP="00AA4D5C">
      <w:pPr>
        <w:spacing w:after="0" w:line="276" w:lineRule="auto"/>
        <w:rPr>
          <w:rFonts w:cstheme="minorHAnsi"/>
          <w:sz w:val="20"/>
          <w:szCs w:val="20"/>
        </w:rPr>
      </w:pPr>
    </w:p>
    <w:p w14:paraId="738EAC6F"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4.7. Organizacja, harmonogram i tryb realizacji wdrożenia</w:t>
      </w:r>
    </w:p>
    <w:p w14:paraId="437A1F0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zobowiązany jest do realizacji wszystkich prac instalacyjnych, konfiguracyjnych i migracyjnych w sposób zapewniający minimalizacje funkcjonowania systemów informatycznych Zamawiającego oraz minimalizowanie wpływu na ciągłość świadczenia usług medycznych.</w:t>
      </w:r>
    </w:p>
    <w:p w14:paraId="3F0611F6"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Zamawiający wymaga, aby wszystkie prace były prowadzone w sposób organizacyjny i logiczny nie utrudniający działalności oddziałów szpitalnych i jednostek administracyjnych, z poszanowaniem procedur bezpieczeństwa informacji, RODO oraz zasad zachowania ciągłości świadczeń medycznych.</w:t>
      </w:r>
    </w:p>
    <w:p w14:paraId="66EBD4D8" w14:textId="77777777" w:rsidR="00001BE8" w:rsidRPr="00AA4D5C" w:rsidRDefault="00001BE8" w:rsidP="00AA4D5C">
      <w:pPr>
        <w:spacing w:after="0" w:line="276" w:lineRule="auto"/>
        <w:rPr>
          <w:rFonts w:cstheme="minorHAnsi"/>
          <w:sz w:val="20"/>
          <w:szCs w:val="20"/>
        </w:rPr>
      </w:pPr>
    </w:p>
    <w:p w14:paraId="00515171"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Harmonogram wdrożenia, migracji i prac serwisowych musi być uzgodniony z Zamawiającym minimum 5 dni kalendarzowych przed rozpoczęciem każdego etapu prac.</w:t>
      </w:r>
    </w:p>
    <w:p w14:paraId="4AAE0FE7" w14:textId="77777777" w:rsidR="00001BE8" w:rsidRPr="00AA4D5C" w:rsidRDefault="00001BE8" w:rsidP="00AA4D5C">
      <w:pPr>
        <w:spacing w:after="0" w:line="276" w:lineRule="auto"/>
        <w:rPr>
          <w:rFonts w:cstheme="minorHAnsi"/>
          <w:sz w:val="20"/>
          <w:szCs w:val="20"/>
        </w:rPr>
      </w:pPr>
    </w:p>
    <w:p w14:paraId="12A4DF13"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Dla każdego etapu Wykonawca przedłoży szczegółowy plan działań, obejmujący daty, godziny rozpoczęcia i zakończenia, zakres czynności, listę systemów objętych ingerencją oraz plan awaryjny (</w:t>
      </w:r>
      <w:proofErr w:type="spellStart"/>
      <w:r w:rsidRPr="00AA4D5C">
        <w:rPr>
          <w:rFonts w:cstheme="minorHAnsi"/>
          <w:sz w:val="20"/>
          <w:szCs w:val="20"/>
        </w:rPr>
        <w:t>rollback</w:t>
      </w:r>
      <w:proofErr w:type="spellEnd"/>
      <w:r w:rsidRPr="00AA4D5C">
        <w:rPr>
          <w:rFonts w:cstheme="minorHAnsi"/>
          <w:sz w:val="20"/>
          <w:szCs w:val="20"/>
        </w:rPr>
        <w:t>).</w:t>
      </w:r>
    </w:p>
    <w:p w14:paraId="5A0E88B5"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Plan musi zostać zatwierdzony przez Zamawiającego</w:t>
      </w:r>
    </w:p>
    <w:p w14:paraId="7A9F796B"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 xml:space="preserve">Realizacja prac produkcyjnych (instalacja, migracja systemów, testy sprawdzające) powinna odbywać się w godzinach o niskim natężeniu działalności operacyjnej jednostki (poza godzinami przyjęć i czynności krytycznych) z jednoczesnym utrzymaniem pełnej dostępności systemów </w:t>
      </w:r>
      <w:proofErr w:type="spellStart"/>
      <w:r w:rsidRPr="00AA4D5C">
        <w:rPr>
          <w:rFonts w:cstheme="minorHAnsi"/>
          <w:sz w:val="20"/>
          <w:szCs w:val="20"/>
        </w:rPr>
        <w:t>pacjenckich</w:t>
      </w:r>
      <w:proofErr w:type="spellEnd"/>
      <w:r w:rsidRPr="00AA4D5C">
        <w:rPr>
          <w:rFonts w:cstheme="minorHAnsi"/>
          <w:sz w:val="20"/>
          <w:szCs w:val="20"/>
        </w:rPr>
        <w:t xml:space="preserve"> i administracyjnych poprzez zastosowanie klastrów HA, tymczasowych węzłów wirtualnych lub replikacji.</w:t>
      </w:r>
    </w:p>
    <w:p w14:paraId="480E4F93" w14:textId="77777777" w:rsidR="00F522BA" w:rsidRDefault="00F522BA" w:rsidP="00AA4D5C">
      <w:pPr>
        <w:spacing w:after="0" w:line="276" w:lineRule="auto"/>
        <w:rPr>
          <w:rFonts w:cstheme="minorHAnsi"/>
          <w:sz w:val="20"/>
          <w:szCs w:val="20"/>
        </w:rPr>
      </w:pPr>
    </w:p>
    <w:p w14:paraId="5301ECC4" w14:textId="30264ABF" w:rsidR="00001BE8" w:rsidRPr="00AA4D5C" w:rsidRDefault="00001BE8" w:rsidP="00AA4D5C">
      <w:pPr>
        <w:spacing w:after="0" w:line="276" w:lineRule="auto"/>
        <w:rPr>
          <w:rFonts w:cstheme="minorHAnsi"/>
          <w:sz w:val="20"/>
          <w:szCs w:val="20"/>
        </w:rPr>
      </w:pPr>
      <w:r w:rsidRPr="00AA4D5C">
        <w:rPr>
          <w:rFonts w:cstheme="minorHAnsi"/>
          <w:sz w:val="20"/>
          <w:szCs w:val="20"/>
        </w:rPr>
        <w:t>Wykonawca ma obowiązek przygotowania szacowanego czasu niedostępności usług (</w:t>
      </w:r>
      <w:proofErr w:type="spellStart"/>
      <w:r w:rsidRPr="00AA4D5C">
        <w:rPr>
          <w:rFonts w:cstheme="minorHAnsi"/>
          <w:sz w:val="20"/>
          <w:szCs w:val="20"/>
        </w:rPr>
        <w:t>downtime</w:t>
      </w:r>
      <w:proofErr w:type="spellEnd"/>
      <w:r w:rsidRPr="00AA4D5C">
        <w:rPr>
          <w:rFonts w:cstheme="minorHAnsi"/>
          <w:sz w:val="20"/>
          <w:szCs w:val="20"/>
        </w:rPr>
        <w:t>) dla każdego etapu migracji, wskazując:</w:t>
      </w:r>
    </w:p>
    <w:p w14:paraId="0BE4EE74" w14:textId="77777777" w:rsidR="00001BE8" w:rsidRPr="00AA4D5C" w:rsidRDefault="00001BE8" w:rsidP="00AA4D5C">
      <w:pPr>
        <w:pStyle w:val="Akapitzlist"/>
        <w:numPr>
          <w:ilvl w:val="0"/>
          <w:numId w:val="164"/>
        </w:numPr>
        <w:spacing w:line="276" w:lineRule="auto"/>
        <w:contextualSpacing/>
        <w:rPr>
          <w:rFonts w:asciiTheme="minorHAnsi" w:hAnsiTheme="minorHAnsi" w:cstheme="minorHAnsi"/>
        </w:rPr>
      </w:pPr>
      <w:r w:rsidRPr="00AA4D5C">
        <w:rPr>
          <w:rFonts w:asciiTheme="minorHAnsi" w:hAnsiTheme="minorHAnsi" w:cstheme="minorHAnsi"/>
        </w:rPr>
        <w:t>systemy objęte przerwą,</w:t>
      </w:r>
    </w:p>
    <w:p w14:paraId="689C840C" w14:textId="77777777" w:rsidR="00001BE8" w:rsidRPr="00AA4D5C" w:rsidRDefault="00001BE8" w:rsidP="00AA4D5C">
      <w:pPr>
        <w:pStyle w:val="Akapitzlist"/>
        <w:numPr>
          <w:ilvl w:val="0"/>
          <w:numId w:val="164"/>
        </w:numPr>
        <w:spacing w:line="276" w:lineRule="auto"/>
        <w:contextualSpacing/>
        <w:rPr>
          <w:rFonts w:asciiTheme="minorHAnsi" w:hAnsiTheme="minorHAnsi" w:cstheme="minorHAnsi"/>
        </w:rPr>
      </w:pPr>
      <w:r w:rsidRPr="00AA4D5C">
        <w:rPr>
          <w:rFonts w:asciiTheme="minorHAnsi" w:hAnsiTheme="minorHAnsi" w:cstheme="minorHAnsi"/>
        </w:rPr>
        <w:t>maksymalny czas niedostępności (nie dłuższy niż 60 minut dla pojedynczej usługi),</w:t>
      </w:r>
    </w:p>
    <w:p w14:paraId="5782AB22" w14:textId="77777777" w:rsidR="00001BE8" w:rsidRPr="00AA4D5C" w:rsidRDefault="00001BE8" w:rsidP="00AA4D5C">
      <w:pPr>
        <w:pStyle w:val="Akapitzlist"/>
        <w:numPr>
          <w:ilvl w:val="0"/>
          <w:numId w:val="164"/>
        </w:numPr>
        <w:spacing w:line="276" w:lineRule="auto"/>
        <w:contextualSpacing/>
        <w:rPr>
          <w:rFonts w:asciiTheme="minorHAnsi" w:hAnsiTheme="minorHAnsi" w:cstheme="minorHAnsi"/>
        </w:rPr>
      </w:pPr>
      <w:r w:rsidRPr="00AA4D5C">
        <w:rPr>
          <w:rFonts w:asciiTheme="minorHAnsi" w:hAnsiTheme="minorHAnsi" w:cstheme="minorHAnsi"/>
        </w:rPr>
        <w:t xml:space="preserve">sposób przywrócenia pracy (plan </w:t>
      </w:r>
      <w:proofErr w:type="spellStart"/>
      <w:r w:rsidRPr="00AA4D5C">
        <w:rPr>
          <w:rFonts w:asciiTheme="minorHAnsi" w:hAnsiTheme="minorHAnsi" w:cstheme="minorHAnsi"/>
        </w:rPr>
        <w:t>rollback</w:t>
      </w:r>
      <w:proofErr w:type="spellEnd"/>
      <w:r w:rsidRPr="00AA4D5C">
        <w:rPr>
          <w:rFonts w:asciiTheme="minorHAnsi" w:hAnsiTheme="minorHAnsi" w:cstheme="minorHAnsi"/>
        </w:rPr>
        <w:t>).</w:t>
      </w:r>
    </w:p>
    <w:p w14:paraId="4AEC0AF9"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Żadne prace nie mogą zostać rozpoczęte bez uprzedniej pisemnej akceptacji harmonogramu i zakresu przez Zamawiającego.</w:t>
      </w:r>
    </w:p>
    <w:p w14:paraId="5C6DC135" w14:textId="77777777" w:rsidR="00001BE8" w:rsidRPr="00AA4D5C" w:rsidRDefault="00001BE8" w:rsidP="00AA4D5C">
      <w:pPr>
        <w:spacing w:after="0" w:line="276" w:lineRule="auto"/>
        <w:rPr>
          <w:rFonts w:cstheme="minorHAnsi"/>
          <w:sz w:val="20"/>
          <w:szCs w:val="20"/>
        </w:rPr>
      </w:pPr>
    </w:p>
    <w:p w14:paraId="7999E46B"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zobowiązany jest do ciągłej współpracy z zespołem Zamawiającego w trakcie planowania i realizacji wdrożenia, w szczególności do:</w:t>
      </w:r>
    </w:p>
    <w:p w14:paraId="1FDCD8BB" w14:textId="77777777" w:rsidR="00001BE8" w:rsidRPr="00AA4D5C" w:rsidRDefault="00001BE8" w:rsidP="00AA4D5C">
      <w:pPr>
        <w:pStyle w:val="Akapitzlist"/>
        <w:numPr>
          <w:ilvl w:val="0"/>
          <w:numId w:val="160"/>
        </w:numPr>
        <w:spacing w:line="276" w:lineRule="auto"/>
        <w:contextualSpacing/>
        <w:rPr>
          <w:rFonts w:asciiTheme="minorHAnsi" w:hAnsiTheme="minorHAnsi" w:cstheme="minorHAnsi"/>
        </w:rPr>
      </w:pPr>
      <w:r w:rsidRPr="00AA4D5C">
        <w:rPr>
          <w:rFonts w:asciiTheme="minorHAnsi" w:hAnsiTheme="minorHAnsi" w:cstheme="minorHAnsi"/>
        </w:rPr>
        <w:t>bieżącego raportowania postępu,</w:t>
      </w:r>
    </w:p>
    <w:p w14:paraId="76733B26" w14:textId="77777777" w:rsidR="00001BE8" w:rsidRPr="00AA4D5C" w:rsidRDefault="00001BE8" w:rsidP="00AA4D5C">
      <w:pPr>
        <w:pStyle w:val="Akapitzlist"/>
        <w:numPr>
          <w:ilvl w:val="0"/>
          <w:numId w:val="160"/>
        </w:numPr>
        <w:spacing w:line="276" w:lineRule="auto"/>
        <w:contextualSpacing/>
        <w:rPr>
          <w:rFonts w:asciiTheme="minorHAnsi" w:hAnsiTheme="minorHAnsi" w:cstheme="minorHAnsi"/>
        </w:rPr>
      </w:pPr>
      <w:r w:rsidRPr="00AA4D5C">
        <w:rPr>
          <w:rFonts w:asciiTheme="minorHAnsi" w:hAnsiTheme="minorHAnsi" w:cstheme="minorHAnsi"/>
        </w:rPr>
        <w:t>uzgadniania zmian w planie wdrożenia wynikających z bieżącej sytuacji operacyjnej szpitala (np. nieprzewidziane obciążenie systemów, zwiększona liczba pacjentów),</w:t>
      </w:r>
    </w:p>
    <w:p w14:paraId="3DB10A01" w14:textId="77777777" w:rsidR="00001BE8" w:rsidRPr="00AA4D5C" w:rsidRDefault="00001BE8" w:rsidP="00AA4D5C">
      <w:pPr>
        <w:pStyle w:val="Akapitzlist"/>
        <w:numPr>
          <w:ilvl w:val="0"/>
          <w:numId w:val="160"/>
        </w:numPr>
        <w:spacing w:line="276" w:lineRule="auto"/>
        <w:contextualSpacing/>
        <w:rPr>
          <w:rFonts w:asciiTheme="minorHAnsi" w:hAnsiTheme="minorHAnsi" w:cstheme="minorHAnsi"/>
        </w:rPr>
      </w:pPr>
      <w:r w:rsidRPr="00AA4D5C">
        <w:rPr>
          <w:rFonts w:asciiTheme="minorHAnsi" w:hAnsiTheme="minorHAnsi" w:cstheme="minorHAnsi"/>
        </w:rPr>
        <w:t>prowadzenia bieżącej komunikacji technicznej w trybie 24/7.</w:t>
      </w:r>
    </w:p>
    <w:p w14:paraId="4BD9A31A"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Prace krytyczne dla ciągłości usług (migracje baz danych, kontrolerów domeny, serwerów terminalowych) muszą być wsparte planem awaryjnym (</w:t>
      </w:r>
      <w:proofErr w:type="spellStart"/>
      <w:r w:rsidRPr="00AA4D5C">
        <w:rPr>
          <w:rFonts w:cstheme="minorHAnsi"/>
          <w:sz w:val="20"/>
          <w:szCs w:val="20"/>
        </w:rPr>
        <w:t>rollback</w:t>
      </w:r>
      <w:proofErr w:type="spellEnd"/>
      <w:r w:rsidRPr="00AA4D5C">
        <w:rPr>
          <w:rFonts w:cstheme="minorHAnsi"/>
          <w:sz w:val="20"/>
          <w:szCs w:val="20"/>
        </w:rPr>
        <w:t xml:space="preserve"> plan), który umożliwi przywrócenie poprzedniego środowiska w ciągu maksymalnie 60 minut od momentu wystąpienia problemu.</w:t>
      </w:r>
    </w:p>
    <w:p w14:paraId="7752F502" w14:textId="77777777" w:rsidR="00001BE8" w:rsidRPr="00AA4D5C" w:rsidRDefault="00001BE8" w:rsidP="00AA4D5C">
      <w:pPr>
        <w:spacing w:after="0" w:line="276" w:lineRule="auto"/>
        <w:rPr>
          <w:rFonts w:cstheme="minorHAnsi"/>
          <w:sz w:val="20"/>
          <w:szCs w:val="20"/>
        </w:rPr>
      </w:pPr>
    </w:p>
    <w:p w14:paraId="448E4264"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zobowiązuje się do:</w:t>
      </w:r>
    </w:p>
    <w:p w14:paraId="2095C920" w14:textId="77777777" w:rsidR="00001BE8" w:rsidRPr="00AA4D5C" w:rsidRDefault="00001BE8" w:rsidP="00AA4D5C">
      <w:pPr>
        <w:pStyle w:val="Akapitzlist"/>
        <w:numPr>
          <w:ilvl w:val="0"/>
          <w:numId w:val="161"/>
        </w:numPr>
        <w:spacing w:line="276" w:lineRule="auto"/>
        <w:contextualSpacing/>
        <w:rPr>
          <w:rFonts w:asciiTheme="minorHAnsi" w:hAnsiTheme="minorHAnsi" w:cstheme="minorHAnsi"/>
        </w:rPr>
      </w:pPr>
      <w:r w:rsidRPr="00AA4D5C">
        <w:rPr>
          <w:rFonts w:asciiTheme="minorHAnsi" w:hAnsiTheme="minorHAnsi" w:cstheme="minorHAnsi"/>
        </w:rPr>
        <w:t>opracowania i udokumentowania procedur awaryjnych na czas wdrożenia (dokument „Plan zapewnienia ciągłości działania w trakcie wdrożenia”),</w:t>
      </w:r>
    </w:p>
    <w:p w14:paraId="2D519F73" w14:textId="77777777" w:rsidR="00001BE8" w:rsidRPr="00AA4D5C" w:rsidRDefault="00001BE8" w:rsidP="00AA4D5C">
      <w:pPr>
        <w:pStyle w:val="Akapitzlist"/>
        <w:numPr>
          <w:ilvl w:val="0"/>
          <w:numId w:val="161"/>
        </w:numPr>
        <w:spacing w:line="276" w:lineRule="auto"/>
        <w:contextualSpacing/>
        <w:rPr>
          <w:rFonts w:asciiTheme="minorHAnsi" w:hAnsiTheme="minorHAnsi" w:cstheme="minorHAnsi"/>
        </w:rPr>
      </w:pPr>
      <w:r w:rsidRPr="00AA4D5C">
        <w:rPr>
          <w:rFonts w:asciiTheme="minorHAnsi" w:hAnsiTheme="minorHAnsi" w:cstheme="minorHAnsi"/>
        </w:rPr>
        <w:t>zapewnienia specjalistów infrastrukturalnych oraz inżynierów odpowiedzialnych za </w:t>
      </w:r>
      <w:proofErr w:type="spellStart"/>
      <w:r w:rsidRPr="00AA4D5C">
        <w:rPr>
          <w:rFonts w:asciiTheme="minorHAnsi" w:hAnsiTheme="minorHAnsi" w:cstheme="minorHAnsi"/>
        </w:rPr>
        <w:t>virtualizację</w:t>
      </w:r>
      <w:proofErr w:type="spellEnd"/>
      <w:r w:rsidRPr="00AA4D5C">
        <w:rPr>
          <w:rFonts w:asciiTheme="minorHAnsi" w:hAnsiTheme="minorHAnsi" w:cstheme="minorHAnsi"/>
        </w:rPr>
        <w:t> i backup w czasie kluczowych prac,</w:t>
      </w:r>
    </w:p>
    <w:p w14:paraId="2F5EDBEA"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Wykonawca po zakończeniu migracji sporządzi protokół techniczny, zawierający:</w:t>
      </w:r>
    </w:p>
    <w:p w14:paraId="65277161" w14:textId="77777777" w:rsidR="00001BE8" w:rsidRPr="00AA4D5C" w:rsidRDefault="00001BE8" w:rsidP="00AA4D5C">
      <w:pPr>
        <w:pStyle w:val="Akapitzlist"/>
        <w:numPr>
          <w:ilvl w:val="0"/>
          <w:numId w:val="162"/>
        </w:numPr>
        <w:spacing w:line="276" w:lineRule="auto"/>
        <w:contextualSpacing/>
        <w:rPr>
          <w:rFonts w:asciiTheme="minorHAnsi" w:hAnsiTheme="minorHAnsi" w:cstheme="minorHAnsi"/>
        </w:rPr>
      </w:pPr>
      <w:r w:rsidRPr="00AA4D5C">
        <w:rPr>
          <w:rFonts w:asciiTheme="minorHAnsi" w:hAnsiTheme="minorHAnsi" w:cstheme="minorHAnsi"/>
        </w:rPr>
        <w:t>opis wykonanych czynności,</w:t>
      </w:r>
    </w:p>
    <w:p w14:paraId="35357A1E" w14:textId="77777777" w:rsidR="00001BE8" w:rsidRPr="00AA4D5C" w:rsidRDefault="00001BE8" w:rsidP="00AA4D5C">
      <w:pPr>
        <w:pStyle w:val="Akapitzlist"/>
        <w:numPr>
          <w:ilvl w:val="0"/>
          <w:numId w:val="162"/>
        </w:numPr>
        <w:spacing w:line="276" w:lineRule="auto"/>
        <w:contextualSpacing/>
        <w:rPr>
          <w:rFonts w:asciiTheme="minorHAnsi" w:hAnsiTheme="minorHAnsi" w:cstheme="minorHAnsi"/>
        </w:rPr>
      </w:pPr>
      <w:r w:rsidRPr="00AA4D5C">
        <w:rPr>
          <w:rFonts w:asciiTheme="minorHAnsi" w:hAnsiTheme="minorHAnsi" w:cstheme="minorHAnsi"/>
        </w:rPr>
        <w:t>czas trwania dochodzenia do pełnej sprawności,</w:t>
      </w:r>
    </w:p>
    <w:p w14:paraId="5F9AAF9B" w14:textId="77777777" w:rsidR="00001BE8" w:rsidRPr="00AA4D5C" w:rsidRDefault="00001BE8" w:rsidP="00AA4D5C">
      <w:pPr>
        <w:pStyle w:val="Akapitzlist"/>
        <w:numPr>
          <w:ilvl w:val="0"/>
          <w:numId w:val="162"/>
        </w:numPr>
        <w:spacing w:line="276" w:lineRule="auto"/>
        <w:contextualSpacing/>
        <w:rPr>
          <w:rFonts w:asciiTheme="minorHAnsi" w:hAnsiTheme="minorHAnsi" w:cstheme="minorHAnsi"/>
        </w:rPr>
      </w:pPr>
      <w:r w:rsidRPr="00AA4D5C">
        <w:rPr>
          <w:rFonts w:asciiTheme="minorHAnsi" w:hAnsiTheme="minorHAnsi" w:cstheme="minorHAnsi"/>
        </w:rPr>
        <w:t>ewentualne incydenty,</w:t>
      </w:r>
    </w:p>
    <w:p w14:paraId="4C4FBDED" w14:textId="77777777" w:rsidR="00001BE8" w:rsidRPr="00AA4D5C" w:rsidRDefault="00001BE8" w:rsidP="00AA4D5C">
      <w:pPr>
        <w:pStyle w:val="Akapitzlist"/>
        <w:numPr>
          <w:ilvl w:val="0"/>
          <w:numId w:val="162"/>
        </w:numPr>
        <w:spacing w:line="276" w:lineRule="auto"/>
        <w:contextualSpacing/>
        <w:rPr>
          <w:rFonts w:asciiTheme="minorHAnsi" w:hAnsiTheme="minorHAnsi" w:cstheme="minorHAnsi"/>
        </w:rPr>
      </w:pPr>
      <w:r w:rsidRPr="00AA4D5C">
        <w:rPr>
          <w:rFonts w:asciiTheme="minorHAnsi" w:hAnsiTheme="minorHAnsi" w:cstheme="minorHAnsi"/>
        </w:rPr>
        <w:t>potwierdzenie stabilności po przełączeniu.</w:t>
      </w:r>
    </w:p>
    <w:p w14:paraId="2A36072A" w14:textId="77777777" w:rsidR="00001BE8" w:rsidRPr="00AA4D5C" w:rsidRDefault="00001BE8" w:rsidP="00AA4D5C">
      <w:pPr>
        <w:spacing w:after="0" w:line="276" w:lineRule="auto"/>
        <w:rPr>
          <w:rFonts w:cstheme="minorHAnsi"/>
          <w:sz w:val="20"/>
          <w:szCs w:val="20"/>
        </w:rPr>
      </w:pPr>
    </w:p>
    <w:p w14:paraId="75BD9678"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Całość wdrożenia musi być zakończona protokołem końcowym potwierdzającym, że:</w:t>
      </w:r>
    </w:p>
    <w:p w14:paraId="05426CFD" w14:textId="77777777" w:rsidR="00001BE8" w:rsidRPr="00AA4D5C" w:rsidRDefault="00001BE8" w:rsidP="00AA4D5C">
      <w:pPr>
        <w:pStyle w:val="Akapitzlist"/>
        <w:numPr>
          <w:ilvl w:val="0"/>
          <w:numId w:val="163"/>
        </w:numPr>
        <w:spacing w:line="276" w:lineRule="auto"/>
        <w:contextualSpacing/>
        <w:rPr>
          <w:rFonts w:asciiTheme="minorHAnsi" w:hAnsiTheme="minorHAnsi" w:cstheme="minorHAnsi"/>
        </w:rPr>
      </w:pPr>
      <w:r w:rsidRPr="00AA4D5C">
        <w:rPr>
          <w:rFonts w:asciiTheme="minorHAnsi" w:hAnsiTheme="minorHAnsi" w:cstheme="minorHAnsi"/>
        </w:rPr>
        <w:t>prace wykonano zgodnie z zaakceptowanym harmonogramem,</w:t>
      </w:r>
    </w:p>
    <w:p w14:paraId="605BCEE5" w14:textId="77777777" w:rsidR="00001BE8" w:rsidRPr="00AA4D5C" w:rsidRDefault="00001BE8" w:rsidP="00AA4D5C">
      <w:pPr>
        <w:pStyle w:val="Akapitzlist"/>
        <w:numPr>
          <w:ilvl w:val="0"/>
          <w:numId w:val="163"/>
        </w:numPr>
        <w:spacing w:line="276" w:lineRule="auto"/>
        <w:contextualSpacing/>
        <w:rPr>
          <w:rFonts w:asciiTheme="minorHAnsi" w:hAnsiTheme="minorHAnsi" w:cstheme="minorHAnsi"/>
        </w:rPr>
      </w:pPr>
      <w:r w:rsidRPr="00AA4D5C">
        <w:rPr>
          <w:rFonts w:asciiTheme="minorHAnsi" w:hAnsiTheme="minorHAnsi" w:cstheme="minorHAnsi"/>
        </w:rPr>
        <w:lastRenderedPageBreak/>
        <w:t>przerwy w dostępie do systemów nie przekroczyły dopuszczalnych wartości,</w:t>
      </w:r>
    </w:p>
    <w:p w14:paraId="3D1D0EBE" w14:textId="77777777" w:rsidR="00001BE8" w:rsidRPr="00AA4D5C" w:rsidRDefault="00001BE8" w:rsidP="00AA4D5C">
      <w:pPr>
        <w:pStyle w:val="Akapitzlist"/>
        <w:numPr>
          <w:ilvl w:val="0"/>
          <w:numId w:val="163"/>
        </w:numPr>
        <w:spacing w:line="276" w:lineRule="auto"/>
        <w:contextualSpacing/>
        <w:rPr>
          <w:rFonts w:asciiTheme="minorHAnsi" w:hAnsiTheme="minorHAnsi" w:cstheme="minorHAnsi"/>
        </w:rPr>
      </w:pPr>
      <w:r w:rsidRPr="00AA4D5C">
        <w:rPr>
          <w:rFonts w:asciiTheme="minorHAnsi" w:hAnsiTheme="minorHAnsi" w:cstheme="minorHAnsi"/>
        </w:rPr>
        <w:t>usługi szpitalne realizowane były w sposób niezakłócony,</w:t>
      </w:r>
    </w:p>
    <w:p w14:paraId="1ECB69EA" w14:textId="77777777" w:rsidR="00001BE8" w:rsidRPr="00AA4D5C" w:rsidRDefault="00001BE8" w:rsidP="00AA4D5C">
      <w:pPr>
        <w:pStyle w:val="Akapitzlist"/>
        <w:numPr>
          <w:ilvl w:val="0"/>
          <w:numId w:val="163"/>
        </w:numPr>
        <w:spacing w:line="276" w:lineRule="auto"/>
        <w:contextualSpacing/>
        <w:rPr>
          <w:rFonts w:asciiTheme="minorHAnsi" w:hAnsiTheme="minorHAnsi" w:cstheme="minorHAnsi"/>
        </w:rPr>
      </w:pPr>
      <w:r w:rsidRPr="00AA4D5C">
        <w:rPr>
          <w:rFonts w:asciiTheme="minorHAnsi" w:hAnsiTheme="minorHAnsi" w:cstheme="minorHAnsi"/>
        </w:rPr>
        <w:t>systemy po wdrożeniu funkcjonują stabilnie.</w:t>
      </w:r>
    </w:p>
    <w:p w14:paraId="7CAAF625" w14:textId="77777777" w:rsidR="00001BE8" w:rsidRPr="00AA4D5C" w:rsidRDefault="00001BE8" w:rsidP="00AA4D5C">
      <w:pPr>
        <w:spacing w:after="0" w:line="276" w:lineRule="auto"/>
        <w:rPr>
          <w:rFonts w:cstheme="minorHAnsi"/>
          <w:sz w:val="20"/>
          <w:szCs w:val="20"/>
        </w:rPr>
      </w:pPr>
    </w:p>
    <w:p w14:paraId="45B1D5DD" w14:textId="77777777" w:rsidR="00001BE8" w:rsidRPr="00AA4D5C" w:rsidRDefault="00001BE8" w:rsidP="00AA4D5C">
      <w:pPr>
        <w:spacing w:after="0" w:line="276" w:lineRule="auto"/>
        <w:rPr>
          <w:rFonts w:cstheme="minorHAnsi"/>
          <w:sz w:val="20"/>
          <w:szCs w:val="20"/>
        </w:rPr>
      </w:pPr>
      <w:r w:rsidRPr="00AA4D5C">
        <w:rPr>
          <w:rFonts w:cstheme="minorHAnsi"/>
          <w:sz w:val="20"/>
          <w:szCs w:val="20"/>
        </w:rPr>
        <w:t>5. Wymagania formalne i gwarancyjne</w:t>
      </w:r>
    </w:p>
    <w:p w14:paraId="526652D4"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Okres gwarancji producenta: minimum 36 miesięcy, z opcją przedłużenia do 60 miesięcy.</w:t>
      </w:r>
    </w:p>
    <w:p w14:paraId="3A847D29"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Oprogramowanie: aktualizacje i wsparcie techniczne przez okres gwarancji.</w:t>
      </w:r>
    </w:p>
    <w:p w14:paraId="07C26830"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Wsparcie wykonawcy: czas reakcji 4h (krytyczne), naprawa 72h (max).</w:t>
      </w:r>
    </w:p>
    <w:p w14:paraId="4823A831"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Gwarancja integralności danych i kompatybilności dostarczonych komponentów.</w:t>
      </w:r>
    </w:p>
    <w:p w14:paraId="1AF846D4"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Dokumentacja powdrożeniowa w języku polskim.</w:t>
      </w:r>
    </w:p>
    <w:p w14:paraId="41C2037D" w14:textId="77777777" w:rsidR="00001BE8" w:rsidRPr="00AA4D5C" w:rsidRDefault="00001BE8" w:rsidP="00AA4D5C">
      <w:pPr>
        <w:numPr>
          <w:ilvl w:val="0"/>
          <w:numId w:val="145"/>
        </w:numPr>
        <w:spacing w:after="0" w:line="276" w:lineRule="auto"/>
        <w:ind w:left="714" w:hanging="357"/>
        <w:rPr>
          <w:rFonts w:cstheme="minorHAnsi"/>
          <w:sz w:val="20"/>
          <w:szCs w:val="20"/>
        </w:rPr>
      </w:pPr>
      <w:r w:rsidRPr="00AA4D5C">
        <w:rPr>
          <w:rFonts w:cstheme="minorHAnsi"/>
          <w:sz w:val="20"/>
          <w:szCs w:val="20"/>
        </w:rPr>
        <w:t>Szkolenie techniczne dla 2 administratorów (16h) zakończone certyfikatem.</w:t>
      </w:r>
    </w:p>
    <w:p w14:paraId="4B0CAF65" w14:textId="77777777" w:rsidR="00001BE8" w:rsidRPr="00AA4D5C" w:rsidRDefault="00001BE8" w:rsidP="00AA4D5C">
      <w:pPr>
        <w:spacing w:after="0" w:line="276" w:lineRule="auto"/>
        <w:rPr>
          <w:rFonts w:cstheme="minorHAnsi"/>
          <w:sz w:val="20"/>
          <w:szCs w:val="20"/>
        </w:rPr>
      </w:pPr>
    </w:p>
    <w:p w14:paraId="433DC4DD" w14:textId="662345E6" w:rsidR="00001BE8" w:rsidRPr="00AA4D5C" w:rsidRDefault="00001BE8" w:rsidP="00001BE8">
      <w:pPr>
        <w:rPr>
          <w:rFonts w:cstheme="minorHAnsi"/>
          <w:sz w:val="20"/>
          <w:szCs w:val="20"/>
        </w:rPr>
      </w:pPr>
    </w:p>
    <w:p w14:paraId="30545B96" w14:textId="77777777" w:rsidR="00CD5C84" w:rsidRPr="00AA4D5C" w:rsidRDefault="00CD5C84" w:rsidP="00B44D1F">
      <w:pPr>
        <w:pStyle w:val="Nagwek11"/>
        <w:spacing w:before="0"/>
        <w:rPr>
          <w:rFonts w:asciiTheme="minorHAnsi" w:hAnsiTheme="minorHAnsi" w:cstheme="minorHAnsi"/>
          <w:sz w:val="20"/>
          <w:szCs w:val="20"/>
          <w:highlight w:val="yellow"/>
          <w:u w:val="none"/>
        </w:rPr>
      </w:pPr>
    </w:p>
    <w:p w14:paraId="14DF0E88" w14:textId="2D4B3F1A" w:rsidR="00881BED" w:rsidRPr="00AA4D5C" w:rsidRDefault="00881BED" w:rsidP="00B44D1F">
      <w:pPr>
        <w:pStyle w:val="Nagwek11"/>
        <w:spacing w:before="0"/>
        <w:rPr>
          <w:rFonts w:asciiTheme="minorHAnsi" w:hAnsiTheme="minorHAnsi" w:cstheme="minorHAnsi"/>
          <w:sz w:val="28"/>
          <w:szCs w:val="28"/>
          <w:u w:val="none"/>
        </w:rPr>
      </w:pPr>
      <w:r w:rsidRPr="002E073A">
        <w:rPr>
          <w:rFonts w:asciiTheme="minorHAnsi" w:hAnsiTheme="minorHAnsi" w:cstheme="minorHAnsi"/>
          <w:sz w:val="28"/>
          <w:szCs w:val="28"/>
          <w:u w:val="none"/>
        </w:rPr>
        <w:t>PAKIET NR 2</w:t>
      </w:r>
    </w:p>
    <w:p w14:paraId="619D3208" w14:textId="0BBECC70" w:rsidR="00881BED" w:rsidRPr="009536E1" w:rsidRDefault="00CD5C84" w:rsidP="00B44D1F">
      <w:pPr>
        <w:pStyle w:val="Nagwek11"/>
        <w:spacing w:before="0"/>
        <w:rPr>
          <w:rFonts w:asciiTheme="minorHAnsi" w:hAnsiTheme="minorHAnsi" w:cstheme="minorHAnsi"/>
          <w:sz w:val="20"/>
          <w:szCs w:val="20"/>
        </w:rPr>
      </w:pPr>
      <w:r w:rsidRPr="009536E1">
        <w:rPr>
          <w:rFonts w:asciiTheme="minorHAnsi" w:hAnsiTheme="minorHAnsi" w:cstheme="minorHAnsi"/>
          <w:sz w:val="20"/>
          <w:szCs w:val="20"/>
        </w:rPr>
        <w:t>Zakup zestawów komputerowych</w:t>
      </w:r>
    </w:p>
    <w:p w14:paraId="2A536763" w14:textId="77777777" w:rsidR="00CD5C84" w:rsidRPr="009536E1" w:rsidRDefault="00CD5C84" w:rsidP="00A63397">
      <w:pPr>
        <w:pStyle w:val="Nagwek11"/>
        <w:spacing w:before="0" w:line="276" w:lineRule="auto"/>
        <w:rPr>
          <w:rFonts w:asciiTheme="minorHAnsi" w:hAnsiTheme="minorHAnsi" w:cstheme="minorHAnsi"/>
          <w:sz w:val="20"/>
          <w:szCs w:val="20"/>
          <w:u w:val="none"/>
        </w:rPr>
      </w:pPr>
    </w:p>
    <w:p w14:paraId="7FCEEEEC" w14:textId="77777777" w:rsidR="009536E1" w:rsidRPr="009536E1" w:rsidRDefault="009536E1" w:rsidP="00A63397">
      <w:pPr>
        <w:spacing w:after="0" w:line="276" w:lineRule="auto"/>
        <w:rPr>
          <w:rFonts w:cstheme="minorHAnsi"/>
          <w:b/>
          <w:bCs/>
          <w:sz w:val="20"/>
          <w:szCs w:val="20"/>
        </w:rPr>
      </w:pPr>
      <w:r w:rsidRPr="009536E1">
        <w:rPr>
          <w:rFonts w:cstheme="minorHAnsi"/>
          <w:b/>
          <w:bCs/>
          <w:sz w:val="20"/>
          <w:szCs w:val="20"/>
        </w:rPr>
        <w:t>I. OPIS OGÓLNY PRZEDMIOTU ZAMÓWIENIA</w:t>
      </w:r>
    </w:p>
    <w:p w14:paraId="40B0CA0C" w14:textId="77777777" w:rsidR="009536E1" w:rsidRPr="009536E1" w:rsidRDefault="009536E1" w:rsidP="00A63397">
      <w:pPr>
        <w:spacing w:after="0" w:line="276" w:lineRule="auto"/>
        <w:rPr>
          <w:rFonts w:cstheme="minorHAnsi"/>
          <w:b/>
          <w:bCs/>
          <w:sz w:val="20"/>
          <w:szCs w:val="20"/>
        </w:rPr>
      </w:pPr>
      <w:r w:rsidRPr="009536E1">
        <w:rPr>
          <w:rFonts w:cstheme="minorHAnsi"/>
          <w:b/>
          <w:bCs/>
          <w:sz w:val="20"/>
          <w:szCs w:val="20"/>
        </w:rPr>
        <w:t>1.1 Zakres zamówienia</w:t>
      </w:r>
    </w:p>
    <w:p w14:paraId="59440101" w14:textId="77777777" w:rsidR="009536E1" w:rsidRPr="009536E1" w:rsidRDefault="009536E1" w:rsidP="00A63397">
      <w:pPr>
        <w:spacing w:after="0" w:line="276" w:lineRule="auto"/>
        <w:rPr>
          <w:rFonts w:cstheme="minorHAnsi"/>
          <w:sz w:val="20"/>
          <w:szCs w:val="20"/>
        </w:rPr>
      </w:pPr>
      <w:r w:rsidRPr="009536E1">
        <w:rPr>
          <w:rFonts w:cstheme="minorHAnsi"/>
          <w:sz w:val="20"/>
          <w:szCs w:val="20"/>
        </w:rPr>
        <w:t>Przedmiotem zamówienia jest dostawa, instalacja, konfiguracja i uruchomienie:</w:t>
      </w:r>
    </w:p>
    <w:p w14:paraId="20E76A9E" w14:textId="77777777" w:rsidR="009536E1" w:rsidRPr="009536E1" w:rsidRDefault="009536E1" w:rsidP="00A63397">
      <w:pPr>
        <w:numPr>
          <w:ilvl w:val="0"/>
          <w:numId w:val="185"/>
        </w:numPr>
        <w:spacing w:after="0" w:line="276" w:lineRule="auto"/>
        <w:rPr>
          <w:rFonts w:cstheme="minorHAnsi"/>
          <w:sz w:val="20"/>
          <w:szCs w:val="20"/>
        </w:rPr>
      </w:pPr>
      <w:r w:rsidRPr="009536E1">
        <w:rPr>
          <w:rFonts w:cstheme="minorHAnsi"/>
          <w:sz w:val="20"/>
          <w:szCs w:val="20"/>
        </w:rPr>
        <w:t xml:space="preserve">92 sztuk komputerów stacjonarnych typu </w:t>
      </w:r>
      <w:proofErr w:type="spellStart"/>
      <w:r w:rsidRPr="009536E1">
        <w:rPr>
          <w:rFonts w:cstheme="minorHAnsi"/>
          <w:sz w:val="20"/>
          <w:szCs w:val="20"/>
        </w:rPr>
        <w:t>All</w:t>
      </w:r>
      <w:proofErr w:type="spellEnd"/>
      <w:r w:rsidRPr="009536E1">
        <w:rPr>
          <w:rFonts w:cstheme="minorHAnsi"/>
          <w:sz w:val="20"/>
          <w:szCs w:val="20"/>
        </w:rPr>
        <w:t>-in-One z monitorami</w:t>
      </w:r>
    </w:p>
    <w:p w14:paraId="68F1EE69" w14:textId="77777777" w:rsidR="009536E1" w:rsidRPr="009536E1" w:rsidRDefault="009536E1" w:rsidP="00A63397">
      <w:pPr>
        <w:numPr>
          <w:ilvl w:val="0"/>
          <w:numId w:val="185"/>
        </w:numPr>
        <w:spacing w:after="0" w:line="276" w:lineRule="auto"/>
        <w:rPr>
          <w:rFonts w:cstheme="minorHAnsi"/>
          <w:sz w:val="20"/>
          <w:szCs w:val="20"/>
        </w:rPr>
      </w:pPr>
      <w:r w:rsidRPr="009536E1">
        <w:rPr>
          <w:rFonts w:cstheme="minorHAnsi"/>
          <w:sz w:val="20"/>
          <w:szCs w:val="20"/>
        </w:rPr>
        <w:t>30 licencji oprogramowania biurowego w wersji wieczystej</w:t>
      </w:r>
    </w:p>
    <w:p w14:paraId="24542922" w14:textId="77777777" w:rsidR="009536E1" w:rsidRDefault="009536E1" w:rsidP="00A63397">
      <w:pPr>
        <w:numPr>
          <w:ilvl w:val="0"/>
          <w:numId w:val="185"/>
        </w:numPr>
        <w:spacing w:after="0" w:line="276" w:lineRule="auto"/>
        <w:rPr>
          <w:rFonts w:cstheme="minorHAnsi"/>
          <w:sz w:val="20"/>
          <w:szCs w:val="20"/>
        </w:rPr>
      </w:pPr>
      <w:r w:rsidRPr="009536E1">
        <w:rPr>
          <w:rFonts w:cstheme="minorHAnsi"/>
          <w:sz w:val="20"/>
          <w:szCs w:val="20"/>
        </w:rPr>
        <w:t>Wsparcie techniczne przez okres minimum 36 miesięcy</w:t>
      </w:r>
    </w:p>
    <w:p w14:paraId="448E6E9E" w14:textId="77777777" w:rsidR="00860CD3" w:rsidRDefault="00860CD3" w:rsidP="00860CD3">
      <w:pPr>
        <w:spacing w:after="0" w:line="276" w:lineRule="auto"/>
        <w:jc w:val="both"/>
        <w:rPr>
          <w:rFonts w:cstheme="minorHAnsi"/>
          <w:sz w:val="20"/>
          <w:szCs w:val="20"/>
        </w:rPr>
      </w:pPr>
    </w:p>
    <w:p w14:paraId="0860E255" w14:textId="184C5CBD" w:rsidR="00860CD3" w:rsidRDefault="00860CD3" w:rsidP="002E073A">
      <w:pPr>
        <w:spacing w:after="0" w:line="276" w:lineRule="auto"/>
        <w:jc w:val="both"/>
        <w:rPr>
          <w:rFonts w:cstheme="minorHAnsi"/>
          <w:sz w:val="20"/>
          <w:szCs w:val="20"/>
        </w:rPr>
      </w:pPr>
      <w:r>
        <w:rPr>
          <w:rFonts w:cstheme="minorHAnsi"/>
          <w:sz w:val="20"/>
          <w:szCs w:val="20"/>
        </w:rPr>
        <w:t>Przez pojęcie wdrożenia, którym posługuje się Zamawiający w dokumentach zamówienia należy rozumieć instalację komputerów na stanowiskach pracy wraz z przeniesieniem obecnie funkcjonującego oprogramowania na nowe komputery wraz z aktualizacją wersji oprogramowania, zainstalowaniem niezbędnego oprogramowania, w tym zaoferowanego przez Wykonawcę zgodnie z ofertą.</w:t>
      </w:r>
    </w:p>
    <w:p w14:paraId="05C0EA46" w14:textId="77777777" w:rsidR="00860CD3" w:rsidRDefault="00860CD3" w:rsidP="00860CD3">
      <w:pPr>
        <w:spacing w:after="0" w:line="276" w:lineRule="auto"/>
        <w:rPr>
          <w:rFonts w:cstheme="minorHAnsi"/>
          <w:sz w:val="20"/>
          <w:szCs w:val="20"/>
        </w:rPr>
      </w:pPr>
    </w:p>
    <w:p w14:paraId="4BBAC1E9" w14:textId="77777777" w:rsidR="009536E1" w:rsidRPr="009536E1" w:rsidRDefault="009536E1" w:rsidP="00A63397">
      <w:pPr>
        <w:spacing w:after="0" w:line="276" w:lineRule="auto"/>
        <w:rPr>
          <w:rFonts w:cstheme="minorHAnsi"/>
          <w:b/>
          <w:bCs/>
          <w:sz w:val="20"/>
          <w:szCs w:val="20"/>
        </w:rPr>
      </w:pPr>
      <w:r w:rsidRPr="009536E1">
        <w:rPr>
          <w:rFonts w:cstheme="minorHAnsi"/>
          <w:b/>
          <w:bCs/>
          <w:sz w:val="20"/>
          <w:szCs w:val="20"/>
        </w:rPr>
        <w:t>1.2 Miejsce realizacji</w:t>
      </w:r>
    </w:p>
    <w:p w14:paraId="56ADE933" w14:textId="77777777" w:rsidR="009536E1" w:rsidRPr="009536E1" w:rsidRDefault="009536E1" w:rsidP="00A63397">
      <w:pPr>
        <w:spacing w:after="0" w:line="276" w:lineRule="auto"/>
        <w:rPr>
          <w:rFonts w:cstheme="minorHAnsi"/>
          <w:sz w:val="20"/>
          <w:szCs w:val="20"/>
        </w:rPr>
      </w:pPr>
      <w:r w:rsidRPr="009536E1">
        <w:rPr>
          <w:rFonts w:cstheme="minorHAnsi"/>
          <w:sz w:val="20"/>
          <w:szCs w:val="20"/>
        </w:rPr>
        <w:t>Realizacja zamówienia odbędzie się w siedzibie Zamawiającego, zgodnie ze wskazaniami Zamawiającego.</w:t>
      </w:r>
    </w:p>
    <w:p w14:paraId="68D83665" w14:textId="77777777" w:rsidR="009536E1" w:rsidRPr="009536E1" w:rsidRDefault="009536E1" w:rsidP="00A63397">
      <w:pPr>
        <w:spacing w:after="0" w:line="276" w:lineRule="auto"/>
        <w:rPr>
          <w:rFonts w:cstheme="minorHAnsi"/>
          <w:b/>
          <w:bCs/>
          <w:sz w:val="20"/>
          <w:szCs w:val="20"/>
        </w:rPr>
      </w:pPr>
      <w:r w:rsidRPr="009536E1">
        <w:rPr>
          <w:rFonts w:cstheme="minorHAnsi"/>
          <w:b/>
          <w:bCs/>
          <w:sz w:val="20"/>
          <w:szCs w:val="20"/>
        </w:rPr>
        <w:t>1.3 Cel zamówienia</w:t>
      </w:r>
    </w:p>
    <w:p w14:paraId="49ABBDF9" w14:textId="77777777" w:rsidR="009536E1" w:rsidRPr="009536E1" w:rsidRDefault="009536E1" w:rsidP="00A63397">
      <w:pPr>
        <w:spacing w:after="0" w:line="276" w:lineRule="auto"/>
        <w:rPr>
          <w:rFonts w:cstheme="minorHAnsi"/>
          <w:sz w:val="20"/>
          <w:szCs w:val="20"/>
        </w:rPr>
      </w:pPr>
      <w:r w:rsidRPr="009536E1">
        <w:rPr>
          <w:rFonts w:cstheme="minorHAnsi"/>
          <w:sz w:val="20"/>
          <w:szCs w:val="20"/>
        </w:rPr>
        <w:t>Modernizacja infrastruktury informatycznej szpitala w ramach transformacji cyfrowej ochrony zdrowia, zapewnienie ciągłości świadczenia usług medycznych oraz zwiększenie efektywności pracy personelu medycznego i administracyjnego.</w:t>
      </w:r>
    </w:p>
    <w:p w14:paraId="5CA3C7E8" w14:textId="77777777" w:rsidR="009536E1" w:rsidRPr="009536E1" w:rsidRDefault="009536E1" w:rsidP="009536E1">
      <w:pPr>
        <w:rPr>
          <w:rFonts w:cstheme="minorHAnsi"/>
          <w:b/>
          <w:bCs/>
          <w:sz w:val="20"/>
          <w:szCs w:val="20"/>
        </w:rPr>
      </w:pPr>
      <w:r w:rsidRPr="009536E1">
        <w:rPr>
          <w:rFonts w:cstheme="minorHAnsi"/>
          <w:b/>
          <w:bCs/>
          <w:sz w:val="20"/>
          <w:szCs w:val="20"/>
        </w:rPr>
        <w:t>II. SZCZEGÓŁOWA SPECYFIKACJA TECHNICZNA</w:t>
      </w:r>
    </w:p>
    <w:p w14:paraId="1238EFF1" w14:textId="77777777" w:rsidR="009536E1" w:rsidRPr="009536E1" w:rsidRDefault="009536E1" w:rsidP="009536E1">
      <w:pPr>
        <w:rPr>
          <w:rFonts w:cstheme="minorHAnsi"/>
          <w:b/>
          <w:bCs/>
          <w:sz w:val="20"/>
          <w:szCs w:val="20"/>
        </w:rPr>
      </w:pPr>
    </w:p>
    <w:tbl>
      <w:tblPr>
        <w:tblStyle w:val="Tabelasiatki1jasna"/>
        <w:tblW w:w="5299" w:type="pct"/>
        <w:tblLook w:val="04A0" w:firstRow="1" w:lastRow="0" w:firstColumn="1" w:lastColumn="0" w:noHBand="0" w:noVBand="1"/>
      </w:tblPr>
      <w:tblGrid>
        <w:gridCol w:w="419"/>
        <w:gridCol w:w="1633"/>
        <w:gridCol w:w="8716"/>
      </w:tblGrid>
      <w:tr w:rsidR="004C06A9" w:rsidRPr="009536E1" w14:paraId="15AA5358" w14:textId="77777777" w:rsidTr="004C06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 w:type="pct"/>
            <w:shd w:val="clear" w:color="auto" w:fill="D0CECE" w:themeFill="background2" w:themeFillShade="E6"/>
          </w:tcPr>
          <w:p w14:paraId="2D59B02B" w14:textId="77777777" w:rsidR="004C06A9" w:rsidRPr="009536E1" w:rsidRDefault="004C06A9" w:rsidP="00E87115">
            <w:pPr>
              <w:rPr>
                <w:rFonts w:cstheme="minorHAnsi"/>
                <w:sz w:val="20"/>
                <w:szCs w:val="20"/>
              </w:rPr>
            </w:pPr>
            <w:r w:rsidRPr="009536E1">
              <w:rPr>
                <w:rFonts w:cstheme="minorHAnsi"/>
                <w:sz w:val="20"/>
                <w:szCs w:val="20"/>
              </w:rPr>
              <w:t>LP</w:t>
            </w:r>
          </w:p>
        </w:tc>
        <w:tc>
          <w:tcPr>
            <w:tcW w:w="539" w:type="pct"/>
            <w:shd w:val="clear" w:color="auto" w:fill="D0CECE" w:themeFill="background2" w:themeFillShade="E6"/>
          </w:tcPr>
          <w:p w14:paraId="64C81D43" w14:textId="77777777" w:rsidR="004C06A9" w:rsidRPr="009536E1" w:rsidRDefault="004C06A9" w:rsidP="00E87115">
            <w:pP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Nazwa</w:t>
            </w:r>
          </w:p>
        </w:tc>
        <w:tc>
          <w:tcPr>
            <w:tcW w:w="4212" w:type="pct"/>
            <w:shd w:val="clear" w:color="auto" w:fill="D0CECE" w:themeFill="background2" w:themeFillShade="E6"/>
          </w:tcPr>
          <w:p w14:paraId="6C1783A8" w14:textId="77777777" w:rsidR="004C06A9" w:rsidRPr="009536E1" w:rsidRDefault="004C06A9" w:rsidP="00A63397">
            <w:pPr>
              <w:spacing w:after="0" w:line="276" w:lineRule="auto"/>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Wymagania minimalne</w:t>
            </w:r>
          </w:p>
        </w:tc>
      </w:tr>
      <w:tr w:rsidR="004C06A9" w:rsidRPr="009536E1" w14:paraId="6EB87EEC"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24C0A12" w14:textId="77777777" w:rsidR="004C06A9" w:rsidRPr="009536E1" w:rsidRDefault="004C06A9" w:rsidP="00E87115">
            <w:pPr>
              <w:rPr>
                <w:rFonts w:cstheme="minorHAnsi"/>
                <w:sz w:val="20"/>
                <w:szCs w:val="20"/>
              </w:rPr>
            </w:pPr>
            <w:r w:rsidRPr="009536E1">
              <w:rPr>
                <w:rFonts w:cstheme="minorHAnsi"/>
                <w:sz w:val="20"/>
                <w:szCs w:val="20"/>
              </w:rPr>
              <w:t>1</w:t>
            </w:r>
          </w:p>
        </w:tc>
        <w:tc>
          <w:tcPr>
            <w:tcW w:w="539" w:type="pct"/>
          </w:tcPr>
          <w:p w14:paraId="7A2B29BB"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Typ</w:t>
            </w:r>
          </w:p>
        </w:tc>
        <w:tc>
          <w:tcPr>
            <w:tcW w:w="4212" w:type="pct"/>
          </w:tcPr>
          <w:p w14:paraId="64ECD8E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Komputer, w którym podzespoły komputerowe takie jak płyta główna, procesor czy układ graficzny zostały umieszczone w jednej obudowie z ekranem w taki sposób, który uniemożliwia odłączenie komputera od monitora, posiadający wspólny system zasilania.</w:t>
            </w:r>
          </w:p>
        </w:tc>
      </w:tr>
      <w:tr w:rsidR="004C06A9" w:rsidRPr="009536E1" w14:paraId="3B1C1EE7"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36EA0A2A" w14:textId="77777777" w:rsidR="004C06A9" w:rsidRPr="009536E1" w:rsidRDefault="004C06A9" w:rsidP="00E87115">
            <w:pPr>
              <w:rPr>
                <w:rFonts w:cstheme="minorHAnsi"/>
                <w:sz w:val="20"/>
                <w:szCs w:val="20"/>
              </w:rPr>
            </w:pPr>
            <w:r w:rsidRPr="009536E1">
              <w:rPr>
                <w:rFonts w:cstheme="minorHAnsi"/>
                <w:sz w:val="20"/>
                <w:szCs w:val="20"/>
              </w:rPr>
              <w:t>2</w:t>
            </w:r>
          </w:p>
        </w:tc>
        <w:tc>
          <w:tcPr>
            <w:tcW w:w="539" w:type="pct"/>
          </w:tcPr>
          <w:p w14:paraId="4B94AC6C"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Zastosowanie</w:t>
            </w:r>
          </w:p>
        </w:tc>
        <w:tc>
          <w:tcPr>
            <w:tcW w:w="4212" w:type="pct"/>
          </w:tcPr>
          <w:p w14:paraId="21A789CC"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Komputer wykorzystywany dla potrzeby aplikacji biurowych, ale w szczególności systemów medycznych (posiadanych przez Zamawiającego) oraz wpięty do Active Directory (posiadanego przez Zamawiającego)</w:t>
            </w:r>
          </w:p>
        </w:tc>
      </w:tr>
      <w:tr w:rsidR="004C06A9" w:rsidRPr="009536E1" w14:paraId="76C6FFB6"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0DA69BF" w14:textId="77777777" w:rsidR="004C06A9" w:rsidRPr="009536E1" w:rsidRDefault="004C06A9" w:rsidP="00E87115">
            <w:pPr>
              <w:rPr>
                <w:rFonts w:cstheme="minorHAnsi"/>
                <w:sz w:val="20"/>
                <w:szCs w:val="20"/>
              </w:rPr>
            </w:pPr>
            <w:r w:rsidRPr="009536E1">
              <w:rPr>
                <w:rFonts w:cstheme="minorHAnsi"/>
                <w:sz w:val="20"/>
                <w:szCs w:val="20"/>
              </w:rPr>
              <w:t>3</w:t>
            </w:r>
          </w:p>
        </w:tc>
        <w:tc>
          <w:tcPr>
            <w:tcW w:w="539" w:type="pct"/>
          </w:tcPr>
          <w:p w14:paraId="16179876"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Wydajność obliczeniowa</w:t>
            </w:r>
          </w:p>
        </w:tc>
        <w:tc>
          <w:tcPr>
            <w:tcW w:w="4212" w:type="pct"/>
          </w:tcPr>
          <w:p w14:paraId="224092B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Płyta główna dedykowana do komputera stacjonarnego typu </w:t>
            </w:r>
            <w:proofErr w:type="spellStart"/>
            <w:r w:rsidRPr="009536E1">
              <w:rPr>
                <w:rFonts w:cstheme="minorHAnsi"/>
                <w:sz w:val="20"/>
                <w:szCs w:val="20"/>
                <w:lang w:eastAsia="pl-PL"/>
              </w:rPr>
              <w:t>All</w:t>
            </w:r>
            <w:proofErr w:type="spellEnd"/>
            <w:r w:rsidRPr="009536E1">
              <w:rPr>
                <w:rFonts w:cstheme="minorHAnsi"/>
                <w:sz w:val="20"/>
                <w:szCs w:val="20"/>
                <w:lang w:eastAsia="pl-PL"/>
              </w:rPr>
              <w:t xml:space="preserve">-In-One, kompatybilna z zaoferowanym procesorem, umożliwiająca obsługę magistrali zainstalowanego procesora, wysokowydajnej pamięci zgodnej z oferowanym procesorem, umożliwiająca konfigurację wielodyskową M.2 </w:t>
            </w:r>
            <w:proofErr w:type="spellStart"/>
            <w:r w:rsidRPr="009536E1">
              <w:rPr>
                <w:rFonts w:cstheme="minorHAnsi"/>
                <w:sz w:val="20"/>
                <w:szCs w:val="20"/>
                <w:lang w:eastAsia="pl-PL"/>
              </w:rPr>
              <w:t>PCIe</w:t>
            </w:r>
            <w:proofErr w:type="spellEnd"/>
            <w:r w:rsidRPr="009536E1">
              <w:rPr>
                <w:rFonts w:cstheme="minorHAnsi"/>
                <w:sz w:val="20"/>
                <w:szCs w:val="20"/>
                <w:lang w:eastAsia="pl-PL"/>
              </w:rPr>
              <w:t xml:space="preserve"> oraz obsługująca minimum 64GB pamięci operacyjnej SO-DIMM DDR5.</w:t>
            </w:r>
          </w:p>
          <w:p w14:paraId="2248C0D5"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p w14:paraId="5C1A831E"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Procesor wielordzeniowy obsługujący zarówno 32-bitowe jak i 64-bitowe aplikacje oraz posiadający sprzętowe wsparcie wirtualizacji. </w:t>
            </w:r>
          </w:p>
          <w:p w14:paraId="00250AA4" w14:textId="45DAD564"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Oferowany procesor musi posiadać minimum 10 rdzeni, </w:t>
            </w:r>
            <w:r w:rsidR="00461655" w:rsidRPr="009536E1">
              <w:rPr>
                <w:rFonts w:cstheme="minorHAnsi"/>
                <w:sz w:val="20"/>
                <w:szCs w:val="20"/>
                <w:lang w:eastAsia="pl-PL"/>
              </w:rPr>
              <w:t>minimum 20</w:t>
            </w:r>
            <w:r w:rsidRPr="009536E1">
              <w:rPr>
                <w:rFonts w:cstheme="minorHAnsi"/>
                <w:sz w:val="20"/>
                <w:szCs w:val="20"/>
                <w:lang w:eastAsia="pl-PL"/>
              </w:rPr>
              <w:t>MB pamięci cache.</w:t>
            </w:r>
          </w:p>
          <w:p w14:paraId="2815E8E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p>
          <w:p w14:paraId="6B94D004" w14:textId="69CC955E"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 xml:space="preserve">Procesor zaoferowanego komputera osiągający w teście wydajności </w:t>
            </w:r>
            <w:proofErr w:type="spellStart"/>
            <w:r w:rsidRPr="009536E1">
              <w:rPr>
                <w:rFonts w:cstheme="minorHAnsi"/>
                <w:sz w:val="20"/>
                <w:szCs w:val="20"/>
                <w:lang w:eastAsia="pl-PL"/>
              </w:rPr>
              <w:t>PassMark</w:t>
            </w:r>
            <w:proofErr w:type="spellEnd"/>
            <w:r w:rsidRPr="009536E1">
              <w:rPr>
                <w:rFonts w:cstheme="minorHAnsi"/>
                <w:sz w:val="20"/>
                <w:szCs w:val="20"/>
                <w:lang w:eastAsia="pl-PL"/>
              </w:rPr>
              <w:t xml:space="preserve"> CPU na dzień publikacji ogłoszenia o zamówieniu w Dzienniku Urzędowym Unii Europejskiej [wg strony </w:t>
            </w:r>
            <w:hyperlink r:id="rId37" w:history="1">
              <w:r w:rsidRPr="009536E1">
                <w:rPr>
                  <w:rStyle w:val="Hipercze"/>
                  <w:rFonts w:cstheme="minorHAnsi"/>
                  <w:sz w:val="20"/>
                  <w:szCs w:val="20"/>
                  <w:lang w:eastAsia="pl-PL"/>
                </w:rPr>
                <w:t>https://www.cpubenchmark.net/multithread/</w:t>
              </w:r>
            </w:hyperlink>
            <w:r w:rsidRPr="009536E1">
              <w:rPr>
                <w:rFonts w:cstheme="minorHAnsi"/>
                <w:sz w:val="20"/>
                <w:szCs w:val="20"/>
                <w:lang w:eastAsia="pl-PL"/>
              </w:rPr>
              <w:t xml:space="preserve"> wynik minimum 25000 punktów wg wskazań przedostatniej kolumny].</w:t>
            </w:r>
          </w:p>
        </w:tc>
      </w:tr>
      <w:tr w:rsidR="004C06A9" w:rsidRPr="009536E1" w14:paraId="46295B9A" w14:textId="77777777" w:rsidTr="00A63397">
        <w:trPr>
          <w:trHeight w:val="558"/>
        </w:trPr>
        <w:tc>
          <w:tcPr>
            <w:cnfStyle w:val="001000000000" w:firstRow="0" w:lastRow="0" w:firstColumn="1" w:lastColumn="0" w:oddVBand="0" w:evenVBand="0" w:oddHBand="0" w:evenHBand="0" w:firstRowFirstColumn="0" w:firstRowLastColumn="0" w:lastRowFirstColumn="0" w:lastRowLastColumn="0"/>
            <w:tcW w:w="249" w:type="pct"/>
          </w:tcPr>
          <w:p w14:paraId="4B4CD144" w14:textId="77777777" w:rsidR="004C06A9" w:rsidRPr="009536E1" w:rsidRDefault="004C06A9" w:rsidP="00E87115">
            <w:pPr>
              <w:rPr>
                <w:rFonts w:cstheme="minorHAnsi"/>
                <w:sz w:val="20"/>
                <w:szCs w:val="20"/>
              </w:rPr>
            </w:pPr>
            <w:r w:rsidRPr="009536E1">
              <w:rPr>
                <w:rFonts w:cstheme="minorHAnsi"/>
                <w:sz w:val="20"/>
                <w:szCs w:val="20"/>
              </w:rPr>
              <w:lastRenderedPageBreak/>
              <w:t>4</w:t>
            </w:r>
          </w:p>
        </w:tc>
        <w:tc>
          <w:tcPr>
            <w:tcW w:w="539" w:type="pct"/>
          </w:tcPr>
          <w:p w14:paraId="5D050A1F"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Pamięć operacyjna</w:t>
            </w:r>
          </w:p>
        </w:tc>
        <w:tc>
          <w:tcPr>
            <w:tcW w:w="4212" w:type="pct"/>
          </w:tcPr>
          <w:p w14:paraId="2562411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bCs/>
                <w:sz w:val="20"/>
                <w:szCs w:val="20"/>
                <w:lang w:eastAsia="pl-PL"/>
              </w:rPr>
              <w:t>Minimum 16 GB pamięci RAM w technologii zgodnej z zainstalowanym procesorem z możliwością rozszerzenia do co najmniej 64GB. Co najmniej jeden slot pozostaje wolny.</w:t>
            </w:r>
          </w:p>
        </w:tc>
      </w:tr>
      <w:tr w:rsidR="004C06A9" w:rsidRPr="009536E1" w14:paraId="1D5958B5"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3BABF7B1" w14:textId="77777777" w:rsidR="004C06A9" w:rsidRPr="009536E1" w:rsidRDefault="004C06A9" w:rsidP="00E87115">
            <w:pPr>
              <w:rPr>
                <w:rFonts w:cstheme="minorHAnsi"/>
                <w:sz w:val="20"/>
                <w:szCs w:val="20"/>
              </w:rPr>
            </w:pPr>
            <w:r w:rsidRPr="009536E1">
              <w:rPr>
                <w:rFonts w:cstheme="minorHAnsi"/>
                <w:sz w:val="20"/>
                <w:szCs w:val="20"/>
              </w:rPr>
              <w:t>5</w:t>
            </w:r>
          </w:p>
        </w:tc>
        <w:tc>
          <w:tcPr>
            <w:tcW w:w="539" w:type="pct"/>
          </w:tcPr>
          <w:p w14:paraId="4F4A057C"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Pamięć masowa</w:t>
            </w:r>
          </w:p>
        </w:tc>
        <w:tc>
          <w:tcPr>
            <w:tcW w:w="4212" w:type="pct"/>
          </w:tcPr>
          <w:p w14:paraId="65C14B20"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Dysk półprzewodnikowy o pojemności minimum 500GB z interfejsem M.2 </w:t>
            </w:r>
            <w:proofErr w:type="spellStart"/>
            <w:r w:rsidRPr="009536E1">
              <w:rPr>
                <w:rFonts w:cstheme="minorHAnsi"/>
                <w:sz w:val="20"/>
                <w:szCs w:val="20"/>
              </w:rPr>
              <w:t>PCIe</w:t>
            </w:r>
            <w:proofErr w:type="spellEnd"/>
            <w:r w:rsidRPr="009536E1">
              <w:rPr>
                <w:rFonts w:cstheme="minorHAnsi"/>
                <w:sz w:val="20"/>
                <w:szCs w:val="20"/>
              </w:rPr>
              <w:t xml:space="preserve"> </w:t>
            </w:r>
            <w:proofErr w:type="spellStart"/>
            <w:r w:rsidRPr="009536E1">
              <w:rPr>
                <w:rFonts w:cstheme="minorHAnsi"/>
                <w:sz w:val="20"/>
                <w:szCs w:val="20"/>
              </w:rPr>
              <w:t>NVMe</w:t>
            </w:r>
            <w:proofErr w:type="spellEnd"/>
            <w:r w:rsidRPr="009536E1">
              <w:rPr>
                <w:rFonts w:cstheme="minorHAnsi"/>
                <w:sz w:val="20"/>
                <w:szCs w:val="20"/>
              </w:rPr>
              <w:t>, zawierający partycję RECOVERY umożliwiającą odtworzenie systemu operacyjnego po awarii bez dodatkowych nośników.</w:t>
            </w:r>
          </w:p>
        </w:tc>
      </w:tr>
      <w:tr w:rsidR="004C06A9" w:rsidRPr="009536E1" w14:paraId="73D7FFBA"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07ACD174" w14:textId="77777777" w:rsidR="004C06A9" w:rsidRPr="009536E1" w:rsidRDefault="004C06A9" w:rsidP="00E87115">
            <w:pPr>
              <w:rPr>
                <w:rFonts w:cstheme="minorHAnsi"/>
                <w:sz w:val="20"/>
                <w:szCs w:val="20"/>
              </w:rPr>
            </w:pPr>
            <w:r w:rsidRPr="009536E1">
              <w:rPr>
                <w:rFonts w:cstheme="minorHAnsi"/>
                <w:sz w:val="20"/>
                <w:szCs w:val="20"/>
              </w:rPr>
              <w:t>6</w:t>
            </w:r>
          </w:p>
        </w:tc>
        <w:tc>
          <w:tcPr>
            <w:tcW w:w="539" w:type="pct"/>
          </w:tcPr>
          <w:p w14:paraId="0BEBFD60"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Karta graficzna</w:t>
            </w:r>
          </w:p>
        </w:tc>
        <w:tc>
          <w:tcPr>
            <w:tcW w:w="4212" w:type="pct"/>
          </w:tcPr>
          <w:p w14:paraId="7764021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Zintegrowana z procesorem, z dynamicznie przydzielaną pamięcią na potrzeby grafiki; zapewnione sterowniki dla systemu operacyjnego zainstalowanego na dostarczonych komputerach podpisane cyfrowo przez producenta systemu operacyjnego.</w:t>
            </w:r>
          </w:p>
          <w:p w14:paraId="52B24C95"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Obsługa portów wideo: musi zawierać co najmniej 2 szt. cyfrowych (w tym 1 szt. HDMI - w przypadku braku dostępnego portu HDMI Wykonawca dostarczy adapter lub odpowiedni kabel umożliwiający podpięcie do monitora ze złączem HDMI); możliwość jednoczesnej obsługi 2 niezależnych monitorów w rozdzielczości minimum 1920 x1080 pikseli przy minimum 60Hz.</w:t>
            </w:r>
          </w:p>
        </w:tc>
      </w:tr>
      <w:tr w:rsidR="004C06A9" w:rsidRPr="009536E1" w14:paraId="3EA87AAF"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07A87B8" w14:textId="77777777" w:rsidR="004C06A9" w:rsidRPr="009536E1" w:rsidRDefault="004C06A9" w:rsidP="00E87115">
            <w:pPr>
              <w:rPr>
                <w:rFonts w:cstheme="minorHAnsi"/>
                <w:sz w:val="20"/>
                <w:szCs w:val="20"/>
              </w:rPr>
            </w:pPr>
            <w:r w:rsidRPr="009536E1">
              <w:rPr>
                <w:rFonts w:cstheme="minorHAnsi"/>
                <w:sz w:val="20"/>
                <w:szCs w:val="20"/>
              </w:rPr>
              <w:t>7</w:t>
            </w:r>
          </w:p>
        </w:tc>
        <w:tc>
          <w:tcPr>
            <w:tcW w:w="539" w:type="pct"/>
          </w:tcPr>
          <w:p w14:paraId="37B56F24"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Multimedia</w:t>
            </w:r>
          </w:p>
        </w:tc>
        <w:tc>
          <w:tcPr>
            <w:tcW w:w="4212" w:type="pct"/>
          </w:tcPr>
          <w:p w14:paraId="467594FD"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Karta dźwiękowa zintegrowana z płytą główną, zgodna z HDA;</w:t>
            </w:r>
          </w:p>
          <w:p w14:paraId="27E190BE"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Wbudowane głośniki stereo;</w:t>
            </w:r>
          </w:p>
          <w:p w14:paraId="137A92E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Wbudowany minimum jeden mikrofon;</w:t>
            </w:r>
          </w:p>
        </w:tc>
      </w:tr>
      <w:tr w:rsidR="004C06A9" w:rsidRPr="009536E1" w14:paraId="2AB6DBEA"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607756BA" w14:textId="77777777" w:rsidR="004C06A9" w:rsidRPr="009536E1" w:rsidRDefault="004C06A9" w:rsidP="00E87115">
            <w:pPr>
              <w:rPr>
                <w:rFonts w:cstheme="minorHAnsi"/>
                <w:sz w:val="20"/>
                <w:szCs w:val="20"/>
              </w:rPr>
            </w:pPr>
            <w:r w:rsidRPr="009536E1">
              <w:rPr>
                <w:rFonts w:cstheme="minorHAnsi"/>
                <w:sz w:val="20"/>
                <w:szCs w:val="20"/>
              </w:rPr>
              <w:t>8</w:t>
            </w:r>
          </w:p>
        </w:tc>
        <w:tc>
          <w:tcPr>
            <w:tcW w:w="539" w:type="pct"/>
          </w:tcPr>
          <w:p w14:paraId="5D46FE87"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Kamera</w:t>
            </w:r>
          </w:p>
        </w:tc>
        <w:tc>
          <w:tcPr>
            <w:tcW w:w="4212" w:type="pct"/>
          </w:tcPr>
          <w:p w14:paraId="079F5C8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Wbudowana kamera 5MP z mechaniczną przesłona obiektywu będąca integralną częścią kamery</w:t>
            </w:r>
          </w:p>
        </w:tc>
      </w:tr>
      <w:tr w:rsidR="004C06A9" w:rsidRPr="009536E1" w14:paraId="22DDBDAB"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41F767A" w14:textId="77777777" w:rsidR="004C06A9" w:rsidRPr="009536E1" w:rsidRDefault="004C06A9" w:rsidP="00E87115">
            <w:pPr>
              <w:rPr>
                <w:rFonts w:cstheme="minorHAnsi"/>
                <w:sz w:val="20"/>
                <w:szCs w:val="20"/>
              </w:rPr>
            </w:pPr>
            <w:r w:rsidRPr="009536E1">
              <w:rPr>
                <w:rFonts w:cstheme="minorHAnsi"/>
                <w:sz w:val="20"/>
                <w:szCs w:val="20"/>
              </w:rPr>
              <w:t>9</w:t>
            </w:r>
          </w:p>
        </w:tc>
        <w:tc>
          <w:tcPr>
            <w:tcW w:w="539" w:type="pct"/>
          </w:tcPr>
          <w:p w14:paraId="0610F154"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Komunikacja</w:t>
            </w:r>
          </w:p>
        </w:tc>
        <w:tc>
          <w:tcPr>
            <w:tcW w:w="4212" w:type="pct"/>
          </w:tcPr>
          <w:p w14:paraId="5306D02C"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Kontroler LAN Ethernet obsługujący standardy 100/1000 </w:t>
            </w:r>
            <w:proofErr w:type="spellStart"/>
            <w:r w:rsidRPr="009536E1">
              <w:rPr>
                <w:rFonts w:cstheme="minorHAnsi"/>
                <w:sz w:val="20"/>
                <w:szCs w:val="20"/>
              </w:rPr>
              <w:t>Mbits</w:t>
            </w:r>
            <w:proofErr w:type="spellEnd"/>
            <w:r w:rsidRPr="009536E1">
              <w:rPr>
                <w:rFonts w:cstheme="minorHAnsi"/>
                <w:sz w:val="20"/>
                <w:szCs w:val="20"/>
              </w:rPr>
              <w:t xml:space="preserve"> zintegrowany z płytą główną;</w:t>
            </w:r>
          </w:p>
          <w:p w14:paraId="476D0BB7"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Kontroler WIFI 802.11ax podłączony za pomocą zintegrowanego z płytą główną złącza M.2 WLAN, z anteną 2x2 wbudowaną w obudowę komputera, pozwalającą na transmisję z prędkością minimum 1 </w:t>
            </w:r>
            <w:proofErr w:type="spellStart"/>
            <w:r w:rsidRPr="009536E1">
              <w:rPr>
                <w:rFonts w:cstheme="minorHAnsi"/>
                <w:sz w:val="20"/>
                <w:szCs w:val="20"/>
              </w:rPr>
              <w:t>Gbps</w:t>
            </w:r>
            <w:proofErr w:type="spellEnd"/>
            <w:r w:rsidRPr="009536E1">
              <w:rPr>
                <w:rFonts w:cstheme="minorHAnsi"/>
                <w:sz w:val="20"/>
                <w:szCs w:val="20"/>
              </w:rPr>
              <w:t>;</w:t>
            </w:r>
          </w:p>
          <w:p w14:paraId="3D673C41"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Cs/>
                <w:i/>
                <w:iCs/>
                <w:sz w:val="20"/>
                <w:szCs w:val="20"/>
                <w:u w:val="single"/>
              </w:rPr>
            </w:pPr>
            <w:r w:rsidRPr="009536E1">
              <w:rPr>
                <w:rFonts w:cstheme="minorHAnsi"/>
                <w:bCs/>
                <w:i/>
                <w:iCs/>
                <w:sz w:val="20"/>
                <w:szCs w:val="20"/>
                <w:u w:val="single"/>
              </w:rPr>
              <w:t>Żaden z powyższych kontrolerów nie może być podłączony do komputera poprzez złącze USB (dotyczy złącz zewnętrznych jak i wewnętrznych).</w:t>
            </w:r>
          </w:p>
          <w:p w14:paraId="3C7F5C1C"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Kontroler Bluetooth 5.x</w:t>
            </w:r>
          </w:p>
        </w:tc>
      </w:tr>
      <w:tr w:rsidR="004C06A9" w:rsidRPr="009536E1" w14:paraId="2641D3D3"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2FC21912" w14:textId="77777777" w:rsidR="004C06A9" w:rsidRPr="009536E1" w:rsidRDefault="004C06A9" w:rsidP="00E87115">
            <w:pPr>
              <w:rPr>
                <w:rFonts w:cstheme="minorHAnsi"/>
                <w:sz w:val="20"/>
                <w:szCs w:val="20"/>
              </w:rPr>
            </w:pPr>
            <w:r w:rsidRPr="009536E1">
              <w:rPr>
                <w:rFonts w:cstheme="minorHAnsi"/>
                <w:sz w:val="20"/>
                <w:szCs w:val="20"/>
              </w:rPr>
              <w:t>10</w:t>
            </w:r>
          </w:p>
        </w:tc>
        <w:tc>
          <w:tcPr>
            <w:tcW w:w="539" w:type="pct"/>
          </w:tcPr>
          <w:p w14:paraId="44489A1C"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Porty we/wy</w:t>
            </w:r>
          </w:p>
        </w:tc>
        <w:tc>
          <w:tcPr>
            <w:tcW w:w="4212" w:type="pct"/>
          </w:tcPr>
          <w:p w14:paraId="304D0475"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minimum jeden port DP lub HDMI</w:t>
            </w:r>
          </w:p>
          <w:p w14:paraId="15B0BFA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minimum jeden port RJ-45</w:t>
            </w:r>
          </w:p>
          <w:p w14:paraId="38B4C6D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minimum sześć portów USB (w tym co najmniej trzy porty USB 3.2, jeden port USB-C Gen.2)</w:t>
            </w:r>
          </w:p>
          <w:p w14:paraId="0A3C7B1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Cs/>
                <w:i/>
                <w:iCs/>
                <w:sz w:val="20"/>
                <w:szCs w:val="20"/>
                <w:u w:val="single"/>
              </w:rPr>
            </w:pPr>
            <w:r w:rsidRPr="009536E1">
              <w:rPr>
                <w:rFonts w:cstheme="minorHAnsi"/>
                <w:bCs/>
                <w:i/>
                <w:iCs/>
                <w:sz w:val="20"/>
                <w:szCs w:val="20"/>
                <w:u w:val="single"/>
              </w:rPr>
              <w:t xml:space="preserve">Wymagana ilość (na zewnątrz obudowy komputera) portów USB nie może być osiągnięta w wyniku stosowania konwerterów, przejściówek, </w:t>
            </w:r>
            <w:proofErr w:type="spellStart"/>
            <w:r w:rsidRPr="009536E1">
              <w:rPr>
                <w:rFonts w:cstheme="minorHAnsi"/>
                <w:bCs/>
                <w:i/>
                <w:iCs/>
                <w:sz w:val="20"/>
                <w:szCs w:val="20"/>
                <w:u w:val="single"/>
              </w:rPr>
              <w:t>hubów</w:t>
            </w:r>
            <w:proofErr w:type="spellEnd"/>
            <w:r w:rsidRPr="009536E1">
              <w:rPr>
                <w:rFonts w:cstheme="minorHAnsi"/>
                <w:bCs/>
                <w:i/>
                <w:iCs/>
                <w:sz w:val="20"/>
                <w:szCs w:val="20"/>
                <w:u w:val="single"/>
              </w:rPr>
              <w:t xml:space="preserve"> itp. </w:t>
            </w:r>
          </w:p>
          <w:p w14:paraId="4D4B3DE1"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jeden czytnik kart multimedialnych</w:t>
            </w:r>
          </w:p>
        </w:tc>
      </w:tr>
      <w:tr w:rsidR="004C06A9" w:rsidRPr="009536E1" w14:paraId="641A6411"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668080A" w14:textId="77777777" w:rsidR="004C06A9" w:rsidRPr="009536E1" w:rsidRDefault="004C06A9" w:rsidP="00E87115">
            <w:pPr>
              <w:rPr>
                <w:rFonts w:cstheme="minorHAnsi"/>
                <w:sz w:val="20"/>
                <w:szCs w:val="20"/>
              </w:rPr>
            </w:pPr>
            <w:r w:rsidRPr="009536E1">
              <w:rPr>
                <w:rFonts w:cstheme="minorHAnsi"/>
                <w:sz w:val="20"/>
                <w:szCs w:val="20"/>
              </w:rPr>
              <w:t>11</w:t>
            </w:r>
          </w:p>
        </w:tc>
        <w:tc>
          <w:tcPr>
            <w:tcW w:w="539" w:type="pct"/>
          </w:tcPr>
          <w:p w14:paraId="20093EED"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Napęd optyczny</w:t>
            </w:r>
          </w:p>
        </w:tc>
        <w:tc>
          <w:tcPr>
            <w:tcW w:w="4212" w:type="pct"/>
          </w:tcPr>
          <w:p w14:paraId="1DBFD507"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Cs/>
                <w:sz w:val="20"/>
                <w:szCs w:val="20"/>
                <w:lang w:eastAsia="pl-PL"/>
              </w:rPr>
            </w:pPr>
            <w:r w:rsidRPr="009536E1">
              <w:rPr>
                <w:rFonts w:cstheme="minorHAnsi"/>
                <w:bCs/>
                <w:sz w:val="20"/>
                <w:szCs w:val="20"/>
                <w:lang w:eastAsia="pl-PL"/>
              </w:rPr>
              <w:t>- jeden napęd DVD R/W</w:t>
            </w:r>
          </w:p>
        </w:tc>
      </w:tr>
      <w:tr w:rsidR="004C06A9" w:rsidRPr="009536E1" w14:paraId="588B66A2"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637DD6EF" w14:textId="77777777" w:rsidR="004C06A9" w:rsidRPr="009536E1" w:rsidRDefault="004C06A9" w:rsidP="00E87115">
            <w:pPr>
              <w:rPr>
                <w:rFonts w:cstheme="minorHAnsi"/>
                <w:sz w:val="20"/>
                <w:szCs w:val="20"/>
              </w:rPr>
            </w:pPr>
            <w:r w:rsidRPr="009536E1">
              <w:rPr>
                <w:rFonts w:cstheme="minorHAnsi"/>
                <w:sz w:val="20"/>
                <w:szCs w:val="20"/>
              </w:rPr>
              <w:t>12</w:t>
            </w:r>
          </w:p>
        </w:tc>
        <w:tc>
          <w:tcPr>
            <w:tcW w:w="539" w:type="pct"/>
          </w:tcPr>
          <w:p w14:paraId="6DAB8B34"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Peryferia</w:t>
            </w:r>
          </w:p>
        </w:tc>
        <w:tc>
          <w:tcPr>
            <w:tcW w:w="4212" w:type="pct"/>
          </w:tcPr>
          <w:p w14:paraId="690837C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klawiatura przewodowa (długość kabla min 1.4 m) USB w układzie polski programisty </w:t>
            </w:r>
          </w:p>
          <w:p w14:paraId="7B51EC05"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 mysz optyczna przewodowa (długość kabla min 1.4 m) USB z rolką (</w:t>
            </w:r>
            <w:proofErr w:type="spellStart"/>
            <w:r w:rsidRPr="009536E1">
              <w:rPr>
                <w:rFonts w:cstheme="minorHAnsi"/>
                <w:sz w:val="20"/>
                <w:szCs w:val="20"/>
                <w:lang w:eastAsia="pl-PL"/>
              </w:rPr>
              <w:t>scroll</w:t>
            </w:r>
            <w:proofErr w:type="spellEnd"/>
            <w:r w:rsidRPr="009536E1">
              <w:rPr>
                <w:rFonts w:cstheme="minorHAnsi"/>
                <w:sz w:val="20"/>
                <w:szCs w:val="20"/>
                <w:lang w:eastAsia="pl-PL"/>
              </w:rPr>
              <w:t>), DPI minimum 1000</w:t>
            </w:r>
          </w:p>
        </w:tc>
      </w:tr>
      <w:tr w:rsidR="004C06A9" w:rsidRPr="009536E1" w14:paraId="1DAB5CFA"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76ED3E33" w14:textId="77777777" w:rsidR="004C06A9" w:rsidRPr="009536E1" w:rsidRDefault="004C06A9" w:rsidP="00E87115">
            <w:pPr>
              <w:rPr>
                <w:rFonts w:cstheme="minorHAnsi"/>
                <w:sz w:val="20"/>
                <w:szCs w:val="20"/>
              </w:rPr>
            </w:pPr>
            <w:r w:rsidRPr="009536E1">
              <w:rPr>
                <w:rFonts w:cstheme="minorHAnsi"/>
                <w:sz w:val="20"/>
                <w:szCs w:val="20"/>
              </w:rPr>
              <w:t>13</w:t>
            </w:r>
          </w:p>
        </w:tc>
        <w:tc>
          <w:tcPr>
            <w:tcW w:w="539" w:type="pct"/>
          </w:tcPr>
          <w:p w14:paraId="06781335"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Ekran</w:t>
            </w:r>
          </w:p>
        </w:tc>
        <w:tc>
          <w:tcPr>
            <w:tcW w:w="4212" w:type="pct"/>
          </w:tcPr>
          <w:p w14:paraId="4785824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rozdzielczość FULL HD 1920x1080</w:t>
            </w:r>
          </w:p>
          <w:p w14:paraId="67E426E6"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przekątna 23,8 cala format 16:9</w:t>
            </w:r>
          </w:p>
          <w:p w14:paraId="36B5337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Częstotliwość odświeżania 60 </w:t>
            </w:r>
            <w:proofErr w:type="spellStart"/>
            <w:r w:rsidRPr="009536E1">
              <w:rPr>
                <w:rFonts w:cstheme="minorHAnsi"/>
                <w:sz w:val="20"/>
                <w:szCs w:val="20"/>
                <w:lang w:eastAsia="pl-PL"/>
              </w:rPr>
              <w:t>Hz</w:t>
            </w:r>
            <w:proofErr w:type="spellEnd"/>
          </w:p>
          <w:p w14:paraId="608494B4" w14:textId="77777777" w:rsidR="004C06A9" w:rsidRPr="002E073A"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2E073A">
              <w:rPr>
                <w:rFonts w:cstheme="minorHAnsi"/>
                <w:sz w:val="20"/>
                <w:szCs w:val="20"/>
                <w:lang w:eastAsia="pl-PL"/>
              </w:rPr>
              <w:t xml:space="preserve">- matryca matowa IPS (In </w:t>
            </w:r>
            <w:proofErr w:type="spellStart"/>
            <w:r w:rsidRPr="002E073A">
              <w:rPr>
                <w:rFonts w:cstheme="minorHAnsi"/>
                <w:sz w:val="20"/>
                <w:szCs w:val="20"/>
                <w:lang w:eastAsia="pl-PL"/>
              </w:rPr>
              <w:t>Plane</w:t>
            </w:r>
            <w:proofErr w:type="spellEnd"/>
            <w:r w:rsidRPr="002E073A">
              <w:rPr>
                <w:rFonts w:cstheme="minorHAnsi"/>
                <w:sz w:val="20"/>
                <w:szCs w:val="20"/>
                <w:lang w:eastAsia="pl-PL"/>
              </w:rPr>
              <w:t xml:space="preserve"> </w:t>
            </w:r>
            <w:proofErr w:type="spellStart"/>
            <w:r w:rsidRPr="002E073A">
              <w:rPr>
                <w:rFonts w:cstheme="minorHAnsi"/>
                <w:sz w:val="20"/>
                <w:szCs w:val="20"/>
                <w:lang w:eastAsia="pl-PL"/>
              </w:rPr>
              <w:t>Switching</w:t>
            </w:r>
            <w:proofErr w:type="spellEnd"/>
            <w:r w:rsidRPr="002E073A">
              <w:rPr>
                <w:rFonts w:cstheme="minorHAnsi"/>
                <w:sz w:val="20"/>
                <w:szCs w:val="20"/>
                <w:lang w:eastAsia="pl-PL"/>
              </w:rPr>
              <w:t xml:space="preserve">) </w:t>
            </w:r>
          </w:p>
          <w:p w14:paraId="59499ED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(należy podać typ matrycy: IPS/WVA/PLS/MVA)</w:t>
            </w:r>
          </w:p>
          <w:p w14:paraId="7860B6E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- 16 mln kolorów</w:t>
            </w:r>
          </w:p>
          <w:p w14:paraId="31560A0C"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kontrast statyczny 1000:1</w:t>
            </w:r>
          </w:p>
          <w:p w14:paraId="4CCC3C82"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podświetlenie LED</w:t>
            </w:r>
          </w:p>
        </w:tc>
      </w:tr>
      <w:tr w:rsidR="004C06A9" w:rsidRPr="009536E1" w14:paraId="34F313CC"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521A9CF7" w14:textId="77777777" w:rsidR="004C06A9" w:rsidRPr="009536E1" w:rsidRDefault="004C06A9" w:rsidP="00E87115">
            <w:pPr>
              <w:rPr>
                <w:rFonts w:cstheme="minorHAnsi"/>
                <w:sz w:val="20"/>
                <w:szCs w:val="20"/>
              </w:rPr>
            </w:pPr>
            <w:r w:rsidRPr="009536E1">
              <w:rPr>
                <w:rFonts w:cstheme="minorHAnsi"/>
                <w:sz w:val="20"/>
                <w:szCs w:val="20"/>
              </w:rPr>
              <w:t>14</w:t>
            </w:r>
          </w:p>
        </w:tc>
        <w:tc>
          <w:tcPr>
            <w:tcW w:w="539" w:type="pct"/>
          </w:tcPr>
          <w:p w14:paraId="620487C5"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Obudowa</w:t>
            </w:r>
          </w:p>
        </w:tc>
        <w:tc>
          <w:tcPr>
            <w:tcW w:w="4212" w:type="pct"/>
          </w:tcPr>
          <w:p w14:paraId="62D97AD0"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zintegrowana z monitorem typu ALL-IN-ONE;</w:t>
            </w:r>
          </w:p>
          <w:p w14:paraId="4C496D2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czujnik otwarcia obudowy;</w:t>
            </w:r>
          </w:p>
          <w:p w14:paraId="37EC769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bez narzędziowe otwarcie obudowy oraz bez narzędziową wymianę pamięci RAM;</w:t>
            </w:r>
          </w:p>
          <w:p w14:paraId="058E2C0B" w14:textId="688B272A"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 xml:space="preserve">- możliwość zastosowania zabezpieczenia fizycznego np. w postaci blokady zabezpieczającej typu </w:t>
            </w:r>
            <w:proofErr w:type="spellStart"/>
            <w:r w:rsidRPr="009536E1">
              <w:rPr>
                <w:rFonts w:cstheme="minorHAnsi"/>
                <w:sz w:val="20"/>
                <w:szCs w:val="20"/>
                <w:lang w:eastAsia="pl-PL"/>
              </w:rPr>
              <w:t>Kensington</w:t>
            </w:r>
            <w:proofErr w:type="spellEnd"/>
            <w:r w:rsidRPr="009536E1">
              <w:rPr>
                <w:rFonts w:cstheme="minorHAnsi"/>
                <w:sz w:val="20"/>
                <w:szCs w:val="20"/>
                <w:lang w:eastAsia="pl-PL"/>
              </w:rPr>
              <w:t xml:space="preserve"> lub </w:t>
            </w:r>
            <w:r w:rsidR="00461655">
              <w:rPr>
                <w:rFonts w:cstheme="minorHAnsi"/>
                <w:sz w:val="20"/>
                <w:szCs w:val="20"/>
                <w:lang w:eastAsia="pl-PL"/>
              </w:rPr>
              <w:t>równoważnej.</w:t>
            </w:r>
          </w:p>
        </w:tc>
      </w:tr>
      <w:tr w:rsidR="004C06A9" w:rsidRPr="009536E1" w14:paraId="47E4F365"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6C4B4E3A" w14:textId="77777777" w:rsidR="004C06A9" w:rsidRPr="009536E1" w:rsidRDefault="004C06A9" w:rsidP="00E87115">
            <w:pPr>
              <w:rPr>
                <w:rFonts w:cstheme="minorHAnsi"/>
                <w:sz w:val="20"/>
                <w:szCs w:val="20"/>
              </w:rPr>
            </w:pPr>
            <w:r w:rsidRPr="009536E1">
              <w:rPr>
                <w:rFonts w:cstheme="minorHAnsi"/>
                <w:sz w:val="20"/>
                <w:szCs w:val="20"/>
              </w:rPr>
              <w:lastRenderedPageBreak/>
              <w:t>15</w:t>
            </w:r>
          </w:p>
        </w:tc>
        <w:tc>
          <w:tcPr>
            <w:tcW w:w="539" w:type="pct"/>
          </w:tcPr>
          <w:p w14:paraId="2004EE19"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Podstawa</w:t>
            </w:r>
          </w:p>
        </w:tc>
        <w:tc>
          <w:tcPr>
            <w:tcW w:w="4212" w:type="pct"/>
          </w:tcPr>
          <w:p w14:paraId="782F05A0"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regulacja kąta nachylenia w zakresie minimum od 5st do przodu do minimum 20st do tyłu;</w:t>
            </w:r>
          </w:p>
          <w:p w14:paraId="3EF7D57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regulacja wysokości w zakresie minimum 100mm</w:t>
            </w:r>
          </w:p>
          <w:p w14:paraId="44C435E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 funkcja PIVOT (wykorzystywana do wygodnego czytania wielostronicowych zawartości dokumentacji medycznych)</w:t>
            </w:r>
          </w:p>
        </w:tc>
      </w:tr>
      <w:tr w:rsidR="004C06A9" w:rsidRPr="009536E1" w14:paraId="7A68EC59"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355A4D7F" w14:textId="77777777" w:rsidR="004C06A9" w:rsidRPr="009536E1" w:rsidRDefault="004C06A9" w:rsidP="00E87115">
            <w:pPr>
              <w:rPr>
                <w:rFonts w:cstheme="minorHAnsi"/>
                <w:sz w:val="20"/>
                <w:szCs w:val="20"/>
              </w:rPr>
            </w:pPr>
            <w:r w:rsidRPr="009536E1">
              <w:rPr>
                <w:rFonts w:cstheme="minorHAnsi"/>
                <w:sz w:val="20"/>
                <w:szCs w:val="20"/>
              </w:rPr>
              <w:t>16</w:t>
            </w:r>
          </w:p>
        </w:tc>
        <w:tc>
          <w:tcPr>
            <w:tcW w:w="539" w:type="pct"/>
          </w:tcPr>
          <w:p w14:paraId="645BD8E0"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BIOS</w:t>
            </w:r>
          </w:p>
        </w:tc>
        <w:tc>
          <w:tcPr>
            <w:tcW w:w="4212" w:type="pct"/>
          </w:tcPr>
          <w:p w14:paraId="329BFE1D"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pełna obsługa BIOS/UEFI za pomocą klawiatury i myszy oraz samej myszy;</w:t>
            </w:r>
          </w:p>
          <w:p w14:paraId="2570783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możliwość, bez uruchamiania systemu operacyjnego z dysku twardego komputera, bez dodatkowego oprogramowania z zewnętrznych i podłączonych do niego urządzeń zewnętrznych odczytania z BIOS informacji o:</w:t>
            </w:r>
          </w:p>
          <w:p w14:paraId="66C10CCE"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modelu komputera,</w:t>
            </w:r>
          </w:p>
          <w:p w14:paraId="17151C78"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numerze seryjnym,</w:t>
            </w:r>
          </w:p>
          <w:p w14:paraId="1FF1F512"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numerze inwentarzowym (</w:t>
            </w:r>
            <w:proofErr w:type="spellStart"/>
            <w:r w:rsidRPr="009536E1">
              <w:rPr>
                <w:rFonts w:cstheme="minorHAnsi"/>
                <w:sz w:val="20"/>
                <w:szCs w:val="20"/>
              </w:rPr>
              <w:t>AssetTag</w:t>
            </w:r>
            <w:proofErr w:type="spellEnd"/>
            <w:r w:rsidRPr="009536E1">
              <w:rPr>
                <w:rFonts w:cstheme="minorHAnsi"/>
                <w:sz w:val="20"/>
                <w:szCs w:val="20"/>
              </w:rPr>
              <w:t>),</w:t>
            </w:r>
          </w:p>
          <w:p w14:paraId="20538656"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MAC Adres karty sieciowej,</w:t>
            </w:r>
          </w:p>
          <w:p w14:paraId="3F556011"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wersji BIOS,</w:t>
            </w:r>
          </w:p>
          <w:p w14:paraId="49534950"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dacie produkcji BIOS,</w:t>
            </w:r>
          </w:p>
          <w:p w14:paraId="1B305370"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zainstalowanym procesorze,</w:t>
            </w:r>
          </w:p>
          <w:p w14:paraId="27FDAD35"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zainstalowanej pamięci RAM,</w:t>
            </w:r>
          </w:p>
          <w:p w14:paraId="49EA829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urządzeniach podłączonych do portów M.2,</w:t>
            </w:r>
          </w:p>
          <w:p w14:paraId="44A11833"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Możliwość z poziomu BIOS:</w:t>
            </w:r>
          </w:p>
          <w:p w14:paraId="732A3697"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wyłączenia/włączenia selektywnego (pojedynczo) portów USB,</w:t>
            </w:r>
          </w:p>
          <w:p w14:paraId="357D256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 karty sieciowej,</w:t>
            </w:r>
          </w:p>
          <w:p w14:paraId="1D11E06E"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 karty audio,</w:t>
            </w:r>
          </w:p>
          <w:p w14:paraId="51DB8BEA"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 funkcji Wake on LAN,</w:t>
            </w:r>
          </w:p>
          <w:p w14:paraId="6E93736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 wirtualizacji,</w:t>
            </w:r>
          </w:p>
          <w:p w14:paraId="29C06AF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wyłączenia modułu TPM,</w:t>
            </w:r>
          </w:p>
          <w:p w14:paraId="55D3CF68"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możliwość ustawienia portów USB w jednym z dwóch trybów:</w:t>
            </w:r>
          </w:p>
          <w:p w14:paraId="39C8AE89" w14:textId="3D6A654D" w:rsidR="004C06A9" w:rsidRPr="009536E1" w:rsidRDefault="004C06A9" w:rsidP="00A63397">
            <w:pPr>
              <w:pStyle w:val="Akapitzlist"/>
              <w:numPr>
                <w:ilvl w:val="0"/>
                <w:numId w:val="138"/>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536E1">
              <w:rPr>
                <w:rFonts w:asciiTheme="minorHAnsi" w:hAnsiTheme="minorHAnsi" w:cstheme="minorHAnsi"/>
              </w:rPr>
              <w:t xml:space="preserve">użytkownik może kopiować dane z urządzenia pamięci masowej podłączonego do pamięci USB na </w:t>
            </w:r>
            <w:r w:rsidR="00461655" w:rsidRPr="009536E1">
              <w:rPr>
                <w:rFonts w:asciiTheme="minorHAnsi" w:hAnsiTheme="minorHAnsi" w:cstheme="minorHAnsi"/>
              </w:rPr>
              <w:t>komputer,</w:t>
            </w:r>
            <w:r w:rsidRPr="009536E1">
              <w:rPr>
                <w:rFonts w:asciiTheme="minorHAnsi" w:hAnsiTheme="minorHAnsi" w:cstheme="minorHAnsi"/>
              </w:rPr>
              <w:t xml:space="preserve"> ale nie może kopiować danych z komputera na urządzenia pamięci masowej podłączone do portu USB</w:t>
            </w:r>
          </w:p>
          <w:p w14:paraId="62DC8ADE" w14:textId="77777777" w:rsidR="004C06A9" w:rsidRPr="009536E1" w:rsidRDefault="004C06A9" w:rsidP="00A63397">
            <w:pPr>
              <w:pStyle w:val="Akapitzlist"/>
              <w:numPr>
                <w:ilvl w:val="0"/>
                <w:numId w:val="138"/>
              </w:num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536E1">
              <w:rPr>
                <w:rFonts w:asciiTheme="minorHAnsi" w:hAnsiTheme="minorHAnsi" w:cstheme="minorHAnsi"/>
              </w:rPr>
              <w:t xml:space="preserve">użytkownik nie może kopiować danych z urządzenia pamięci masowej podłączonego do portu USB na komputer oraz nie może kopiować danych z komputera na urządzenia pamięci masowej </w:t>
            </w:r>
          </w:p>
          <w:p w14:paraId="41C8635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ustawienia hasła: administratora, Power-On, dysku twardego</w:t>
            </w:r>
          </w:p>
          <w:p w14:paraId="3F9770F2"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wyboru trybu uruchomienia komputera po utracie zasilania: włącz, wyłącz, poprzedni stan,</w:t>
            </w:r>
          </w:p>
          <w:p w14:paraId="2FD4CF2E"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ustawienia trybu wyłączenia komputera w stan niskiego poboru energii,</w:t>
            </w:r>
          </w:p>
          <w:p w14:paraId="121CD455"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zdefiniowania sekwencji </w:t>
            </w:r>
            <w:proofErr w:type="spellStart"/>
            <w:r w:rsidRPr="009536E1">
              <w:rPr>
                <w:rFonts w:cstheme="minorHAnsi"/>
                <w:sz w:val="20"/>
                <w:szCs w:val="20"/>
              </w:rPr>
              <w:t>bootowania</w:t>
            </w:r>
            <w:proofErr w:type="spellEnd"/>
            <w:r w:rsidRPr="009536E1">
              <w:rPr>
                <w:rFonts w:cstheme="minorHAnsi"/>
                <w:sz w:val="20"/>
                <w:szCs w:val="20"/>
              </w:rPr>
              <w:t>, z uwzględnieniem PXE, zewnętrznych nośników, dysku twardego,</w:t>
            </w:r>
          </w:p>
          <w:p w14:paraId="770A725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rPr>
              <w:t>-- załadowania optymalnych ustawień BIOS bez uruchamiania systemu operacyjnego z dysku twardego komputera lub innych, podłączonych do niego, urządzeń zewnętrznych.</w:t>
            </w:r>
          </w:p>
        </w:tc>
      </w:tr>
      <w:tr w:rsidR="004C06A9" w:rsidRPr="009536E1" w14:paraId="27732F41"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264003C6" w14:textId="77777777" w:rsidR="004C06A9" w:rsidRPr="009536E1" w:rsidRDefault="004C06A9" w:rsidP="00E87115">
            <w:pPr>
              <w:rPr>
                <w:rFonts w:cstheme="minorHAnsi"/>
                <w:sz w:val="20"/>
                <w:szCs w:val="20"/>
              </w:rPr>
            </w:pPr>
            <w:r w:rsidRPr="009536E1">
              <w:rPr>
                <w:rFonts w:cstheme="minorHAnsi"/>
                <w:sz w:val="20"/>
                <w:szCs w:val="20"/>
              </w:rPr>
              <w:t>17</w:t>
            </w:r>
          </w:p>
        </w:tc>
        <w:tc>
          <w:tcPr>
            <w:tcW w:w="539" w:type="pct"/>
          </w:tcPr>
          <w:p w14:paraId="00DD9D13"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Zintegrowany wizualny system diagnostyczny</w:t>
            </w:r>
          </w:p>
        </w:tc>
        <w:tc>
          <w:tcPr>
            <w:tcW w:w="4212" w:type="pct"/>
          </w:tcPr>
          <w:p w14:paraId="50DF82B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System diagnostyczny z graficznym interfejsem użytkownika, działający poza środowiskiem systemu operacyjnego, dostępny z poziomu BIOS lub szybkiego menu </w:t>
            </w:r>
            <w:proofErr w:type="spellStart"/>
            <w:r w:rsidRPr="009536E1">
              <w:rPr>
                <w:rFonts w:cstheme="minorHAnsi"/>
                <w:sz w:val="20"/>
                <w:szCs w:val="20"/>
                <w:lang w:eastAsia="pl-PL"/>
              </w:rPr>
              <w:t>boot’owania</w:t>
            </w:r>
            <w:proofErr w:type="spellEnd"/>
            <w:r w:rsidRPr="009536E1">
              <w:rPr>
                <w:rFonts w:cstheme="minorHAnsi"/>
                <w:sz w:val="20"/>
                <w:szCs w:val="20"/>
                <w:lang w:eastAsia="pl-PL"/>
              </w:rPr>
              <w:t>.</w:t>
            </w:r>
          </w:p>
          <w:p w14:paraId="29A6BC1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Zintegrowany system diagnostyczny producenta działający nawet w przypadku uszkodzenia dysku twardego z systemem operacyjnym komputera umożliwiający wykonanie diagnostyki następujących podzespołów:</w:t>
            </w:r>
          </w:p>
          <w:p w14:paraId="7C8B7FB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test pamięci RAM,</w:t>
            </w:r>
          </w:p>
          <w:p w14:paraId="0EAFB839"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test dysku twardego,</w:t>
            </w:r>
          </w:p>
          <w:p w14:paraId="063B1849"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test portów USB,</w:t>
            </w:r>
          </w:p>
          <w:p w14:paraId="241F572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test płyty głównej,</w:t>
            </w:r>
          </w:p>
          <w:p w14:paraId="615E3FB7"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test procesora.</w:t>
            </w:r>
          </w:p>
          <w:p w14:paraId="77BF283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Cyfrowa sygnalizacja w przypadku uszkodzenia bądź błędów któregokolwiek z powyższych podzespołów komputera. </w:t>
            </w:r>
          </w:p>
          <w:p w14:paraId="7B75E26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-System umożliwiający przetestowanie komponentów bez konieczności uruchamiania systemu operacyjnego. Pełna obsługa systemu diagnostycznego za pomocą klawiatury i myszy jak i samej myszy.</w:t>
            </w:r>
          </w:p>
          <w:p w14:paraId="747B53F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Możliwość identyfikacji testowanej jednostki i jej komponentów w następującym zakresie:</w:t>
            </w:r>
          </w:p>
          <w:p w14:paraId="3A51471B"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PC: Producent, model,</w:t>
            </w:r>
          </w:p>
          <w:p w14:paraId="5B21B3F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lastRenderedPageBreak/>
              <w:t>-- BIOS: Wersja, data wydania, producent,</w:t>
            </w:r>
          </w:p>
          <w:p w14:paraId="37011C49" w14:textId="35BD1C28"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w:t>
            </w:r>
            <w:r w:rsidR="00461655" w:rsidRPr="009536E1">
              <w:rPr>
                <w:rFonts w:cstheme="minorHAnsi"/>
                <w:sz w:val="20"/>
                <w:szCs w:val="20"/>
                <w:lang w:eastAsia="pl-PL"/>
              </w:rPr>
              <w:t>Procesor:</w:t>
            </w:r>
            <w:r w:rsidRPr="009536E1">
              <w:rPr>
                <w:rFonts w:cstheme="minorHAnsi"/>
                <w:sz w:val="20"/>
                <w:szCs w:val="20"/>
                <w:lang w:eastAsia="pl-PL"/>
              </w:rPr>
              <w:t xml:space="preserve"> Nazwa, taktowanie, liczba rdzeni, liczba wątków, pamięć cache L1, L2, L3,</w:t>
            </w:r>
          </w:p>
          <w:p w14:paraId="40A70066" w14:textId="32EDF490"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Pamięć </w:t>
            </w:r>
            <w:r w:rsidR="00461655" w:rsidRPr="009536E1">
              <w:rPr>
                <w:rFonts w:cstheme="minorHAnsi"/>
                <w:sz w:val="20"/>
                <w:szCs w:val="20"/>
                <w:lang w:eastAsia="pl-PL"/>
              </w:rPr>
              <w:t>RAM:</w:t>
            </w:r>
            <w:r w:rsidRPr="009536E1">
              <w:rPr>
                <w:rFonts w:cstheme="minorHAnsi"/>
                <w:sz w:val="20"/>
                <w:szCs w:val="20"/>
                <w:lang w:eastAsia="pl-PL"/>
              </w:rPr>
              <w:t xml:space="preserve"> ilość zainstalowanej pamięci RAM, producent oraz numer seryjny, taktowanie,</w:t>
            </w:r>
          </w:p>
          <w:p w14:paraId="61C727C3" w14:textId="6DCBFD78"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Dysk </w:t>
            </w:r>
            <w:r w:rsidR="00461655" w:rsidRPr="009536E1">
              <w:rPr>
                <w:rFonts w:cstheme="minorHAnsi"/>
                <w:sz w:val="20"/>
                <w:szCs w:val="20"/>
                <w:lang w:eastAsia="pl-PL"/>
              </w:rPr>
              <w:t>twardy: model</w:t>
            </w:r>
            <w:r w:rsidRPr="009536E1">
              <w:rPr>
                <w:rFonts w:cstheme="minorHAnsi"/>
                <w:sz w:val="20"/>
                <w:szCs w:val="20"/>
                <w:lang w:eastAsia="pl-PL"/>
              </w:rPr>
              <w:t xml:space="preserve">, numer seryjny, wersja </w:t>
            </w:r>
            <w:proofErr w:type="spellStart"/>
            <w:r w:rsidRPr="009536E1">
              <w:rPr>
                <w:rFonts w:cstheme="minorHAnsi"/>
                <w:sz w:val="20"/>
                <w:szCs w:val="20"/>
                <w:lang w:eastAsia="pl-PL"/>
              </w:rPr>
              <w:t>firmware</w:t>
            </w:r>
            <w:proofErr w:type="spellEnd"/>
            <w:r w:rsidRPr="009536E1">
              <w:rPr>
                <w:rFonts w:cstheme="minorHAnsi"/>
                <w:sz w:val="20"/>
                <w:szCs w:val="20"/>
                <w:lang w:eastAsia="pl-PL"/>
              </w:rPr>
              <w:t>, pojemność, temperatura pracy, producent,</w:t>
            </w:r>
          </w:p>
          <w:p w14:paraId="304D5475"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System Diagnostyczny działający nawet w przypadku uszkodzenia dysku twardego z systemem operacyjnym komputera.</w:t>
            </w:r>
          </w:p>
        </w:tc>
      </w:tr>
      <w:tr w:rsidR="004C06A9" w:rsidRPr="009536E1" w14:paraId="5C719EC6"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08E89DA5" w14:textId="77777777" w:rsidR="004C06A9" w:rsidRPr="009536E1" w:rsidRDefault="004C06A9" w:rsidP="00E87115">
            <w:pPr>
              <w:rPr>
                <w:rFonts w:cstheme="minorHAnsi"/>
                <w:sz w:val="20"/>
                <w:szCs w:val="20"/>
              </w:rPr>
            </w:pPr>
            <w:r w:rsidRPr="009536E1">
              <w:rPr>
                <w:rFonts w:cstheme="minorHAnsi"/>
                <w:sz w:val="20"/>
                <w:szCs w:val="20"/>
              </w:rPr>
              <w:lastRenderedPageBreak/>
              <w:t>18</w:t>
            </w:r>
          </w:p>
        </w:tc>
        <w:tc>
          <w:tcPr>
            <w:tcW w:w="539" w:type="pct"/>
          </w:tcPr>
          <w:p w14:paraId="5EF46BED"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Zasilanie</w:t>
            </w:r>
          </w:p>
          <w:p w14:paraId="61DD4AA6"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4212" w:type="pct"/>
          </w:tcPr>
          <w:p w14:paraId="01859D32"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lang w:eastAsia="pl-PL"/>
              </w:rPr>
              <w:t xml:space="preserve">Energooszczędny zasilacz o mocy maksymalnie 350W oraz sprawności na poziomie min. 85%. </w:t>
            </w:r>
          </w:p>
          <w:p w14:paraId="7DEC474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Urządzenie musi współpracować z siecią energetyczną o parametrach w przedziale 200V- 230V, 50 </w:t>
            </w:r>
            <w:proofErr w:type="spellStart"/>
            <w:r w:rsidRPr="009536E1">
              <w:rPr>
                <w:rFonts w:cstheme="minorHAnsi"/>
                <w:sz w:val="20"/>
                <w:szCs w:val="20"/>
              </w:rPr>
              <w:t>Hz</w:t>
            </w:r>
            <w:proofErr w:type="spellEnd"/>
            <w:r w:rsidRPr="009536E1">
              <w:rPr>
                <w:rFonts w:cstheme="minorHAnsi"/>
                <w:sz w:val="20"/>
                <w:szCs w:val="20"/>
              </w:rPr>
              <w:t xml:space="preserve">. </w:t>
            </w:r>
          </w:p>
        </w:tc>
      </w:tr>
      <w:tr w:rsidR="004C06A9" w:rsidRPr="009536E1" w14:paraId="21423447"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0DE4FF1B" w14:textId="77777777" w:rsidR="004C06A9" w:rsidRPr="009536E1" w:rsidRDefault="004C06A9" w:rsidP="00E87115">
            <w:pPr>
              <w:rPr>
                <w:rFonts w:cstheme="minorHAnsi"/>
                <w:sz w:val="20"/>
                <w:szCs w:val="20"/>
              </w:rPr>
            </w:pPr>
            <w:r w:rsidRPr="009536E1">
              <w:rPr>
                <w:rFonts w:cstheme="minorHAnsi"/>
                <w:sz w:val="20"/>
                <w:szCs w:val="20"/>
              </w:rPr>
              <w:t>19</w:t>
            </w:r>
          </w:p>
        </w:tc>
        <w:tc>
          <w:tcPr>
            <w:tcW w:w="539" w:type="pct"/>
          </w:tcPr>
          <w:p w14:paraId="251B54E0"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System operacyjny</w:t>
            </w:r>
          </w:p>
        </w:tc>
        <w:tc>
          <w:tcPr>
            <w:tcW w:w="4212" w:type="pct"/>
          </w:tcPr>
          <w:p w14:paraId="2493D358" w14:textId="45C7D789"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Zainstalowany system operacyjny do zastosowań </w:t>
            </w:r>
            <w:r w:rsidR="00461655" w:rsidRPr="009536E1">
              <w:rPr>
                <w:rFonts w:cstheme="minorHAnsi"/>
                <w:sz w:val="20"/>
                <w:szCs w:val="20"/>
              </w:rPr>
              <w:t>profesjonalnych wg</w:t>
            </w:r>
            <w:r w:rsidRPr="009536E1">
              <w:rPr>
                <w:rFonts w:cstheme="minorHAnsi"/>
                <w:sz w:val="20"/>
                <w:szCs w:val="20"/>
              </w:rPr>
              <w:t xml:space="preserve"> wymagań wyszczególnionych poniżej, z licencją dożywotnią;</w:t>
            </w:r>
          </w:p>
          <w:p w14:paraId="561F92C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Licencja zaimplementowana w BIOS płyty głównej komputera, umożliwiająca instalację systemu bez podawania klucza licencyjnego wymaganego oprogramowania (klucz licencyjny automatycznie pobierany z BIOS podczas instalacji). Zamawiający zastrzega sobie prawo do sprawdzenia legalności dostarczanego systemu operacyjnego;</w:t>
            </w:r>
          </w:p>
          <w:p w14:paraId="144E1ABC"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Dostarczona licencja musi obejmować wsparcie producenta dla tego systemu operacyjnego do minimum 2029 roku. (możliwość weryfikacji na oficjalnej stronie internetowej producenta);</w:t>
            </w:r>
          </w:p>
          <w:p w14:paraId="13645440" w14:textId="1EA46ED3"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Wymaga </w:t>
            </w:r>
            <w:r w:rsidR="00461655" w:rsidRPr="009536E1">
              <w:rPr>
                <w:rFonts w:cstheme="minorHAnsi"/>
                <w:sz w:val="20"/>
                <w:szCs w:val="20"/>
              </w:rPr>
              <w:t>się,</w:t>
            </w:r>
            <w:r w:rsidRPr="009536E1">
              <w:rPr>
                <w:rFonts w:cstheme="minorHAnsi"/>
                <w:sz w:val="20"/>
                <w:szCs w:val="20"/>
              </w:rPr>
              <w:t xml:space="preserve"> aby dostarczona wersja systemu była na rynku już od minimum 2 lat;</w:t>
            </w:r>
          </w:p>
          <w:p w14:paraId="0B00C65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Dostarczona licencja systemu operacyjnego musi umożliwiać instalację i legalne użytkowanie poprzedniej wersji systemu operacyjnego, tzw. </w:t>
            </w:r>
            <w:proofErr w:type="spellStart"/>
            <w:r w:rsidRPr="009536E1">
              <w:rPr>
                <w:rFonts w:cstheme="minorHAnsi"/>
                <w:sz w:val="20"/>
                <w:szCs w:val="20"/>
              </w:rPr>
              <w:t>downgrade</w:t>
            </w:r>
            <w:proofErr w:type="spellEnd"/>
            <w:r w:rsidRPr="009536E1">
              <w:rPr>
                <w:rFonts w:cstheme="minorHAnsi"/>
                <w:sz w:val="20"/>
                <w:szCs w:val="20"/>
              </w:rPr>
              <w:t xml:space="preserve"> (obniżenia wersji) systemu;</w:t>
            </w:r>
          </w:p>
          <w:p w14:paraId="37C595BA"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20DDB29"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 Preinstalowany fabrycznie na dysku twardym system operacyjny w polskiej wersji językowej. </w:t>
            </w:r>
          </w:p>
          <w:p w14:paraId="589D7E8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System operacyjny klasy PC musi spełniać następujące wymagania poprzez wbudowane mechanizmy, bez użycia dodatkowych aplikacji:</w:t>
            </w:r>
          </w:p>
          <w:p w14:paraId="2D0BB139"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 Możliwość dokonywania aktualizacji i poprawek systemu przez Internet z możliwością wyboru instalowanych poprawek,</w:t>
            </w:r>
          </w:p>
          <w:p w14:paraId="349AA9AE"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 Możliwość dokonywania uaktualnień sterowników urządzeń przez Internet,</w:t>
            </w:r>
          </w:p>
          <w:p w14:paraId="2C6C471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3. Darmowe aktualizacje w ramach wersji systemu operacyjnego przez Internet (niezbędne aktualizacje, poprawki, biuletyny bezpieczeństwa muszą być dostarczane bez dodatkowych opłat),</w:t>
            </w:r>
          </w:p>
          <w:p w14:paraId="50F0E14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4. Internetowa aktualizacja zapewniona w języku polskim,</w:t>
            </w:r>
          </w:p>
          <w:p w14:paraId="43FF2E0B"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5. Wbudowana zapora internetowa (firewall) dla ochrony połączeń internetowych; zintegrowana z systemem konsola do zarządzania ustawieniami zapory i regułami IP v4 i v6,</w:t>
            </w:r>
          </w:p>
          <w:p w14:paraId="2F964040"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6. Zlokalizowane w języku polskim, co najmniej następujące elementy: menu, odtwarzacz multimediów, pomoc, komunikaty systemowe,</w:t>
            </w:r>
          </w:p>
          <w:p w14:paraId="322BB270"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7. Wsparcie dla większości powszechnie używanych urządzeń peryferyjnych (drukarek, urządzeń sieciowych, standardów USB, </w:t>
            </w:r>
            <w:proofErr w:type="spellStart"/>
            <w:r w:rsidRPr="009536E1">
              <w:rPr>
                <w:rFonts w:cstheme="minorHAnsi"/>
                <w:sz w:val="20"/>
                <w:szCs w:val="20"/>
              </w:rPr>
              <w:t>Plug&amp;Play</w:t>
            </w:r>
            <w:proofErr w:type="spellEnd"/>
            <w:r w:rsidRPr="009536E1">
              <w:rPr>
                <w:rFonts w:cstheme="minorHAnsi"/>
                <w:sz w:val="20"/>
                <w:szCs w:val="20"/>
              </w:rPr>
              <w:t>, Wi-Fi),</w:t>
            </w:r>
          </w:p>
          <w:p w14:paraId="51694EB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8. Funkcjonalność automatycznej zmiany domyślnej drukarki w zależności od sieci, do której podłączony jest komputer,</w:t>
            </w:r>
          </w:p>
          <w:p w14:paraId="4FFD04F7"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9. Interfejs użytkownika działający w trybie graficznym z elementami 3D, zintegrowana z interfejsem użytkownika interaktywna część pulpitu służącą do uruchamiania aplikacji, które użytkownik może dowolnie wymieniać i pobrać ze strony producenta,</w:t>
            </w:r>
          </w:p>
          <w:p w14:paraId="38B44CB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10. Możliwość zdalnej automatycznej instalacji, konfiguracji, administrowania oraz aktualizowania systemu,</w:t>
            </w:r>
          </w:p>
          <w:p w14:paraId="77EF481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11. Zabezpieczony hasłem hierarchiczny dostęp do systemu, konta i profile użytkowników zarządzane zdalnie; praca systemu w trybie ochrony kont użytkowników,</w:t>
            </w:r>
          </w:p>
          <w:p w14:paraId="31AE7F9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12. 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0E628646"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13. Zintegrowane z systemem operacyjnym narzędzia zwalczające złośliwe oprogramowanie; aktualizacje dostępne u producenta nieodpłatnie bez ograniczeń czasowych,</w:t>
            </w:r>
          </w:p>
          <w:p w14:paraId="74C5F5E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14. Funkcjonalność rozpoznawania mowy, pozwalającą na sterowanie komputerem głosowo, wraz z modułem „uczenia się” głosu użytkownika,</w:t>
            </w:r>
          </w:p>
          <w:p w14:paraId="6977B43F"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lastRenderedPageBreak/>
              <w:t>15. Zintegrowany z systemem operacyjnym moduł synchronizacji komputera z urządzeniami zewnętrznymi,</w:t>
            </w:r>
          </w:p>
          <w:p w14:paraId="304AD58A"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16. Wbudowany system pomocy w języku polskim,</w:t>
            </w:r>
          </w:p>
          <w:p w14:paraId="41EEE440"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17. Certyfikat producenta oprogramowania na dostarczany sprzęt,</w:t>
            </w:r>
          </w:p>
          <w:p w14:paraId="04B7524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18. Możliwość przystosowania stanowiska dla osób niepełnosprawnych (np. słabo widzących),</w:t>
            </w:r>
          </w:p>
          <w:p w14:paraId="07DC3E45"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19. Możliwość zarządzania stacją roboczą poprzez polityki – przez politykę rozumiemy zestaw reguł definiujących lub ograniczających funkcjonalność systemu lub aplikacji,</w:t>
            </w:r>
          </w:p>
          <w:p w14:paraId="274D93B1"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20. Wdrażanie IPSEC oparte na politykach – wdrażanie IPSEC oparte na zestawach reguł definiujących ustawienia zarządzanych w sposób centralny,</w:t>
            </w:r>
          </w:p>
          <w:p w14:paraId="6627B0BC"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21. Automatyczne występowanie i używanie (wystawianie) certyfikatów PKI X.509,</w:t>
            </w:r>
          </w:p>
          <w:p w14:paraId="1BB4086C"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22. Wsparcie dla logowania przy pomocy </w:t>
            </w:r>
            <w:proofErr w:type="spellStart"/>
            <w:r w:rsidRPr="009536E1">
              <w:rPr>
                <w:rFonts w:cstheme="minorHAnsi"/>
                <w:sz w:val="20"/>
                <w:szCs w:val="20"/>
              </w:rPr>
              <w:t>smartcard</w:t>
            </w:r>
            <w:proofErr w:type="spellEnd"/>
            <w:r w:rsidRPr="009536E1">
              <w:rPr>
                <w:rFonts w:cstheme="minorHAnsi"/>
                <w:sz w:val="20"/>
                <w:szCs w:val="20"/>
              </w:rPr>
              <w:t>,</w:t>
            </w:r>
          </w:p>
          <w:p w14:paraId="64B3CED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23. Rozbudowane polityki bezpieczeństwa – polityki dla systemu operacyjnego i dla wskazanych aplikacji,</w:t>
            </w:r>
          </w:p>
          <w:p w14:paraId="611292AD"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24. System posiada narzędzia służące do administracji, do wykonywania kopii zapasowych polityk i ich odtwarzania oraz generowania raportów z ustawień polityk,</w:t>
            </w:r>
          </w:p>
          <w:p w14:paraId="2091D3C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25. Wsparcie dla Java i .NET Framework 1.1 i 2.0 i 3.0 i wyższych – możliwość uruchomienia aplikacji działających we wskazanych środowiskach,</w:t>
            </w:r>
          </w:p>
          <w:p w14:paraId="15759C4F"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26. Wsparcie dla JScript i </w:t>
            </w:r>
            <w:proofErr w:type="spellStart"/>
            <w:r w:rsidRPr="009536E1">
              <w:rPr>
                <w:rFonts w:cstheme="minorHAnsi"/>
                <w:sz w:val="20"/>
                <w:szCs w:val="20"/>
              </w:rPr>
              <w:t>VBScript</w:t>
            </w:r>
            <w:proofErr w:type="spellEnd"/>
            <w:r w:rsidRPr="009536E1">
              <w:rPr>
                <w:rFonts w:cstheme="minorHAnsi"/>
                <w:sz w:val="20"/>
                <w:szCs w:val="20"/>
              </w:rPr>
              <w:t xml:space="preserve"> – możliwość uruchamiania interpretera poleceń,</w:t>
            </w:r>
          </w:p>
          <w:p w14:paraId="5BFA4C9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27. Zdalna pomoc i współdzielenie aplikacji – możliwość zdalnego przejęcia sesji zalogowanego użytkownika celem rozwiązania problemu z komputerem bez konieczności ponoszenia dodatkowych kosztów,</w:t>
            </w:r>
          </w:p>
          <w:p w14:paraId="2C58A75A"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28. Rozwiązanie służące do automatycznego zbudowania obrazu systemu wraz z aplikacjami. Obraz systemu służyć ma do automatycznego upowszechnienia systemu operacyjnego inicjowanego i wykonywanego w całości poprzez sieć komputerową. Rozwiązanie ma umożliwiające wdrożenie nowego obrazu poprzez zdalną instalację,</w:t>
            </w:r>
          </w:p>
          <w:p w14:paraId="6018FC8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29. Graficzne środowisko instalacji i konfiguracji,</w:t>
            </w:r>
          </w:p>
          <w:p w14:paraId="399C1F1B"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xml:space="preserve">30. Transakcyjny system plików pozwalający na stosowanie przydziałów (ang. </w:t>
            </w:r>
            <w:proofErr w:type="spellStart"/>
            <w:r w:rsidRPr="009536E1">
              <w:rPr>
                <w:rFonts w:cstheme="minorHAnsi"/>
                <w:sz w:val="20"/>
                <w:szCs w:val="20"/>
              </w:rPr>
              <w:t>quota</w:t>
            </w:r>
            <w:proofErr w:type="spellEnd"/>
            <w:r w:rsidRPr="009536E1">
              <w:rPr>
                <w:rFonts w:cstheme="minorHAnsi"/>
                <w:sz w:val="20"/>
                <w:szCs w:val="20"/>
              </w:rPr>
              <w:t>) na dysku dla użytkowników oraz zapewniający większą niezawodność i pozwalający tworzyć kopie zapasowe,</w:t>
            </w:r>
          </w:p>
          <w:p w14:paraId="35622FC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31. Zarządzanie kontami użytkowników sieci oraz urządzeniami sieciowymi tj. drukarki, modemy, woluminy dyskowe, usługi katalogowe,</w:t>
            </w:r>
          </w:p>
          <w:p w14:paraId="12CF4DB2"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32. Oprogramowanie dla tworzenia kopii zapasowych (Backup), automatyczne wykonywanie kopii plików z możliwością automatycznego przywrócenia wersji wcześniejszej,</w:t>
            </w:r>
          </w:p>
          <w:p w14:paraId="35E450D3"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rPr>
              <w:t>33. Możliwość przywracania plików systemowych.</w:t>
            </w:r>
          </w:p>
        </w:tc>
      </w:tr>
      <w:tr w:rsidR="004C06A9" w:rsidRPr="009536E1" w14:paraId="07619EE6"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03DC52CD" w14:textId="253C5624" w:rsidR="004C06A9" w:rsidRPr="009536E1" w:rsidRDefault="00D82B04" w:rsidP="00E87115">
            <w:pPr>
              <w:rPr>
                <w:rFonts w:cstheme="minorHAnsi"/>
                <w:sz w:val="20"/>
                <w:szCs w:val="20"/>
              </w:rPr>
            </w:pPr>
            <w:r>
              <w:rPr>
                <w:rFonts w:cstheme="minorHAnsi"/>
                <w:sz w:val="20"/>
                <w:szCs w:val="20"/>
              </w:rPr>
              <w:lastRenderedPageBreak/>
              <w:t>20</w:t>
            </w:r>
          </w:p>
        </w:tc>
        <w:tc>
          <w:tcPr>
            <w:tcW w:w="539" w:type="pct"/>
          </w:tcPr>
          <w:p w14:paraId="36612F21"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Wirtualizacja</w:t>
            </w:r>
          </w:p>
        </w:tc>
        <w:tc>
          <w:tcPr>
            <w:tcW w:w="4212" w:type="pct"/>
          </w:tcPr>
          <w:p w14:paraId="4959E8B8"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bCs/>
                <w:sz w:val="20"/>
                <w:szCs w:val="20"/>
              </w:rPr>
              <w:t>Sprzętowe wsparcie technologii wirtualizacji procesorów, pamięci i urządzeń I/O realizowane łącznie w procesorze, chipsecie płyty głównej oraz w BIOS systemu (możliwość włączenia/wyłączenia sprzętowego wsparcia wirtualizacji).</w:t>
            </w:r>
          </w:p>
        </w:tc>
      </w:tr>
      <w:tr w:rsidR="004C06A9" w:rsidRPr="009536E1" w14:paraId="2C280AA6"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7199081" w14:textId="16C1737B" w:rsidR="004C06A9" w:rsidRPr="009536E1" w:rsidRDefault="004C06A9" w:rsidP="00E87115">
            <w:pPr>
              <w:rPr>
                <w:rFonts w:cstheme="minorHAnsi"/>
                <w:sz w:val="20"/>
                <w:szCs w:val="20"/>
              </w:rPr>
            </w:pPr>
            <w:r w:rsidRPr="009536E1">
              <w:rPr>
                <w:rFonts w:cstheme="minorHAnsi"/>
                <w:sz w:val="20"/>
                <w:szCs w:val="20"/>
              </w:rPr>
              <w:t>2</w:t>
            </w:r>
            <w:r w:rsidR="00D82B04">
              <w:rPr>
                <w:rFonts w:cstheme="minorHAnsi"/>
                <w:sz w:val="20"/>
                <w:szCs w:val="20"/>
              </w:rPr>
              <w:t>1</w:t>
            </w:r>
          </w:p>
        </w:tc>
        <w:tc>
          <w:tcPr>
            <w:tcW w:w="539" w:type="pct"/>
          </w:tcPr>
          <w:p w14:paraId="3AC9927C"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Oprogramowanie</w:t>
            </w:r>
          </w:p>
        </w:tc>
        <w:tc>
          <w:tcPr>
            <w:tcW w:w="4212" w:type="pct"/>
          </w:tcPr>
          <w:p w14:paraId="62056EEB"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Dedykowane oprogramowanie producenta sprzętu umożliwiające automatyczną weryfikacje i instalację sterowników oraz oprogramowania użytkowego producenta w tym również wgranie najnowszej wersji BIOS. Oprogramowanie musi automatycznie łączyć się z centralna bazą sterowników i oprogramowania użytkowego producenta, sprawdzać dostępne aktualizacje i zapewniać zbiorczą instalację wszystkich sterowników i aplikacji. Oprogramowanie musi być wyposażone w moduł rejestru zdarzeń, w którym znajdują się informacje o tym kiedy i jakie sterowniki zostały zainstalowane na danej maszynie.</w:t>
            </w:r>
          </w:p>
        </w:tc>
      </w:tr>
      <w:tr w:rsidR="004C06A9" w:rsidRPr="009536E1" w14:paraId="620C4E41"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172D4512" w14:textId="1677E557" w:rsidR="004C06A9" w:rsidRPr="009536E1" w:rsidRDefault="004C06A9" w:rsidP="00E87115">
            <w:pPr>
              <w:rPr>
                <w:rFonts w:cstheme="minorHAnsi"/>
                <w:sz w:val="20"/>
                <w:szCs w:val="20"/>
              </w:rPr>
            </w:pPr>
            <w:r w:rsidRPr="009536E1">
              <w:rPr>
                <w:rFonts w:cstheme="minorHAnsi"/>
                <w:sz w:val="20"/>
                <w:szCs w:val="20"/>
              </w:rPr>
              <w:t>2</w:t>
            </w:r>
            <w:r w:rsidR="00D82B04">
              <w:rPr>
                <w:rFonts w:cstheme="minorHAnsi"/>
                <w:sz w:val="20"/>
                <w:szCs w:val="20"/>
              </w:rPr>
              <w:t>2</w:t>
            </w:r>
          </w:p>
        </w:tc>
        <w:tc>
          <w:tcPr>
            <w:tcW w:w="539" w:type="pct"/>
          </w:tcPr>
          <w:p w14:paraId="3EBF70F2"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Pozostałe</w:t>
            </w:r>
          </w:p>
        </w:tc>
        <w:tc>
          <w:tcPr>
            <w:tcW w:w="4212" w:type="pct"/>
          </w:tcPr>
          <w:p w14:paraId="515CD09A" w14:textId="77777777" w:rsidR="004C06A9" w:rsidRPr="009536E1" w:rsidRDefault="004C06A9" w:rsidP="00A63397">
            <w:pPr>
              <w:spacing w:after="0" w:line="276" w:lineRule="auto"/>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Produkt musi być fabrycznie nowy. Niedozwolone jest oferowanie sprzętu z programów </w:t>
            </w:r>
            <w:proofErr w:type="spellStart"/>
            <w:r w:rsidRPr="009536E1">
              <w:rPr>
                <w:rFonts w:cstheme="minorHAnsi"/>
                <w:sz w:val="20"/>
                <w:szCs w:val="20"/>
                <w:lang w:eastAsia="pl-PL"/>
              </w:rPr>
              <w:t>Refurbished</w:t>
            </w:r>
            <w:proofErr w:type="spellEnd"/>
            <w:r w:rsidRPr="009536E1">
              <w:rPr>
                <w:rFonts w:cstheme="minorHAnsi"/>
                <w:sz w:val="20"/>
                <w:szCs w:val="20"/>
                <w:lang w:eastAsia="pl-PL"/>
              </w:rPr>
              <w:t xml:space="preserve"> itp.</w:t>
            </w:r>
          </w:p>
        </w:tc>
      </w:tr>
      <w:tr w:rsidR="004C06A9" w:rsidRPr="009536E1" w14:paraId="344C621A"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0D22F027" w14:textId="10A6022A" w:rsidR="004C06A9" w:rsidRPr="009536E1" w:rsidRDefault="004C06A9" w:rsidP="00E87115">
            <w:pPr>
              <w:rPr>
                <w:rFonts w:cstheme="minorHAnsi"/>
                <w:sz w:val="20"/>
                <w:szCs w:val="20"/>
              </w:rPr>
            </w:pPr>
            <w:r w:rsidRPr="009536E1">
              <w:rPr>
                <w:rFonts w:cstheme="minorHAnsi"/>
                <w:sz w:val="20"/>
                <w:szCs w:val="20"/>
              </w:rPr>
              <w:t>2</w:t>
            </w:r>
            <w:r w:rsidR="00D82B04">
              <w:rPr>
                <w:rFonts w:cstheme="minorHAnsi"/>
                <w:sz w:val="20"/>
                <w:szCs w:val="20"/>
              </w:rPr>
              <w:t>3</w:t>
            </w:r>
          </w:p>
        </w:tc>
        <w:tc>
          <w:tcPr>
            <w:tcW w:w="539" w:type="pct"/>
          </w:tcPr>
          <w:p w14:paraId="1063C829"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Dodatkowe wyposażenie</w:t>
            </w:r>
          </w:p>
        </w:tc>
        <w:tc>
          <w:tcPr>
            <w:tcW w:w="4212" w:type="pct"/>
          </w:tcPr>
          <w:p w14:paraId="5F028504"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kabel zasilający,</w:t>
            </w:r>
          </w:p>
          <w:p w14:paraId="7EB5C629" w14:textId="77777777" w:rsidR="004C06A9" w:rsidRPr="009536E1" w:rsidRDefault="004C06A9" w:rsidP="00A63397">
            <w:pPr>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kabel sieciowy UTP kategorii minimum 6 o długości od minimum 3m.</w:t>
            </w:r>
          </w:p>
        </w:tc>
      </w:tr>
      <w:tr w:rsidR="004C06A9" w:rsidRPr="009536E1" w14:paraId="295881AE"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715C5E01" w14:textId="4BADCAA4" w:rsidR="004C06A9" w:rsidRPr="009536E1" w:rsidRDefault="004C06A9" w:rsidP="00E87115">
            <w:pPr>
              <w:rPr>
                <w:rFonts w:cstheme="minorHAnsi"/>
                <w:sz w:val="20"/>
                <w:szCs w:val="20"/>
              </w:rPr>
            </w:pPr>
            <w:r w:rsidRPr="009536E1">
              <w:rPr>
                <w:rFonts w:cstheme="minorHAnsi"/>
                <w:sz w:val="20"/>
                <w:szCs w:val="20"/>
              </w:rPr>
              <w:t>2</w:t>
            </w:r>
            <w:r w:rsidR="00D82B04">
              <w:rPr>
                <w:rFonts w:cstheme="minorHAnsi"/>
                <w:sz w:val="20"/>
                <w:szCs w:val="20"/>
              </w:rPr>
              <w:t>4</w:t>
            </w:r>
          </w:p>
        </w:tc>
        <w:tc>
          <w:tcPr>
            <w:tcW w:w="539" w:type="pct"/>
          </w:tcPr>
          <w:p w14:paraId="7F8F2F0A"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Wsparcie techniczne</w:t>
            </w:r>
          </w:p>
        </w:tc>
        <w:tc>
          <w:tcPr>
            <w:tcW w:w="4212" w:type="pct"/>
          </w:tcPr>
          <w:p w14:paraId="330C9B61"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możliwość uzyskania pomocy technicznej producenta w języku polskim za pomocą strony WWW</w:t>
            </w:r>
            <w:r w:rsidRPr="009536E1">
              <w:rPr>
                <w:rFonts w:cstheme="minorHAnsi"/>
                <w:i/>
                <w:iCs/>
                <w:sz w:val="20"/>
                <w:szCs w:val="20"/>
                <w:lang w:eastAsia="pl-PL"/>
              </w:rPr>
              <w:t>,</w:t>
            </w:r>
            <w:r w:rsidRPr="009536E1">
              <w:rPr>
                <w:rFonts w:cstheme="minorHAnsi"/>
                <w:sz w:val="20"/>
                <w:szCs w:val="20"/>
                <w:lang w:eastAsia="pl-PL"/>
              </w:rPr>
              <w:t xml:space="preserve"> telefonicznie np. infolinii itp.,</w:t>
            </w:r>
          </w:p>
          <w:p w14:paraId="05B19EC0"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możliwość aktualizacji i pobrania sterowników do oferowanego modelu komputera w najnowszych certyfikowanych wersjach bezpośrednio z sieci Internet za pośrednictwem strony www producenta komputera lub autoryzowanego partnera serwisowego producenta,</w:t>
            </w:r>
          </w:p>
          <w:p w14:paraId="0A23DC4F"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możliwość weryfikacji czasu obowiązywania gwarancji bezpośrednio z sieci Internet za pośrednictwem strony www producenta komputera lub autoryzowanego partnera serwisowego producenta.</w:t>
            </w:r>
          </w:p>
        </w:tc>
      </w:tr>
      <w:tr w:rsidR="004C06A9" w:rsidRPr="009536E1" w14:paraId="419FA4B4"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4373AFD3" w14:textId="6543D70F" w:rsidR="004C06A9" w:rsidRPr="009536E1" w:rsidRDefault="004C06A9" w:rsidP="00E87115">
            <w:pPr>
              <w:rPr>
                <w:rFonts w:cstheme="minorHAnsi"/>
                <w:sz w:val="20"/>
                <w:szCs w:val="20"/>
              </w:rPr>
            </w:pPr>
            <w:r w:rsidRPr="009536E1">
              <w:rPr>
                <w:rFonts w:cstheme="minorHAnsi"/>
                <w:sz w:val="20"/>
                <w:szCs w:val="20"/>
              </w:rPr>
              <w:lastRenderedPageBreak/>
              <w:t>2</w:t>
            </w:r>
            <w:r w:rsidR="00D82B04">
              <w:rPr>
                <w:rFonts w:cstheme="minorHAnsi"/>
                <w:sz w:val="20"/>
                <w:szCs w:val="20"/>
              </w:rPr>
              <w:t>5</w:t>
            </w:r>
          </w:p>
        </w:tc>
        <w:tc>
          <w:tcPr>
            <w:tcW w:w="539" w:type="pct"/>
          </w:tcPr>
          <w:p w14:paraId="482D13A9"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Certyfikaty i standardy</w:t>
            </w:r>
          </w:p>
          <w:p w14:paraId="0458045A"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4212" w:type="pct"/>
          </w:tcPr>
          <w:p w14:paraId="3FABAEE3"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Deklaracja Zgodności (dopuszczone oświadczenie) wystawioną przez producenta urządzenia, potwierdzającą zgodność produktu z wymaganiami właściwych dyrektyw Unii Europejskiej, w szczególności dotyczącymi:</w:t>
            </w:r>
          </w:p>
          <w:p w14:paraId="38610B2A" w14:textId="77777777" w:rsidR="004C06A9" w:rsidRPr="009536E1" w:rsidRDefault="004C06A9" w:rsidP="00A63397">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bezpieczeństwa użytkowania,</w:t>
            </w:r>
          </w:p>
          <w:p w14:paraId="7DF615C8" w14:textId="77777777" w:rsidR="004C06A9" w:rsidRPr="009536E1" w:rsidRDefault="004C06A9" w:rsidP="00A63397">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kompatybilności elektromagnetycznej,</w:t>
            </w:r>
          </w:p>
          <w:p w14:paraId="64AE9D74" w14:textId="77777777" w:rsidR="004C06A9" w:rsidRPr="009536E1" w:rsidRDefault="004C06A9" w:rsidP="00A63397">
            <w:pPr>
              <w:numPr>
                <w:ilvl w:val="0"/>
                <w:numId w:val="142"/>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ograniczenia stosowania substancji niebezpiecznych.</w:t>
            </w:r>
          </w:p>
          <w:p w14:paraId="19DB5877"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0EDD813C"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Certyfikat EPEAT lub równoważny potwierdzający spełnienie przez sprzęt wymagań środowiskowych w zakresie m.in.:</w:t>
            </w:r>
          </w:p>
          <w:p w14:paraId="62B39085" w14:textId="77777777" w:rsidR="004C06A9" w:rsidRPr="009536E1" w:rsidRDefault="004C06A9" w:rsidP="00A63397">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efektywności energetycznej,</w:t>
            </w:r>
          </w:p>
          <w:p w14:paraId="1DBC2139" w14:textId="77777777" w:rsidR="004C06A9" w:rsidRPr="009536E1" w:rsidRDefault="004C06A9" w:rsidP="00A63397">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ograniczenia substancji niebezpiecznych,</w:t>
            </w:r>
          </w:p>
          <w:p w14:paraId="5553588E" w14:textId="77777777" w:rsidR="004C06A9" w:rsidRPr="009536E1" w:rsidRDefault="004C06A9" w:rsidP="00A63397">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możliwości recyklingu,</w:t>
            </w:r>
          </w:p>
          <w:p w14:paraId="7979190C" w14:textId="77777777" w:rsidR="004C06A9" w:rsidRPr="009536E1" w:rsidRDefault="004C06A9" w:rsidP="00A63397">
            <w:pPr>
              <w:numPr>
                <w:ilvl w:val="0"/>
                <w:numId w:val="139"/>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trwałości i możliwości naprawy urządzenia.</w:t>
            </w:r>
          </w:p>
          <w:p w14:paraId="35C2DCEB"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Za równoważne uznaje się w szczególności certyfikaty takie jak:</w:t>
            </w:r>
          </w:p>
          <w:p w14:paraId="0FA1EB15" w14:textId="77777777" w:rsidR="004C06A9" w:rsidRPr="009536E1" w:rsidRDefault="004C06A9" w:rsidP="00A63397">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Energy Star,</w:t>
            </w:r>
          </w:p>
          <w:p w14:paraId="51C43196" w14:textId="77777777" w:rsidR="004C06A9" w:rsidRPr="009536E1" w:rsidRDefault="004C06A9" w:rsidP="00A63397">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Blue Angel,</w:t>
            </w:r>
          </w:p>
          <w:p w14:paraId="6EAF20BB" w14:textId="77777777" w:rsidR="004C06A9" w:rsidRPr="009536E1" w:rsidRDefault="004C06A9" w:rsidP="00A63397">
            <w:pPr>
              <w:numPr>
                <w:ilvl w:val="0"/>
                <w:numId w:val="141"/>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roofErr w:type="spellStart"/>
            <w:r w:rsidRPr="009536E1">
              <w:rPr>
                <w:rFonts w:cstheme="minorHAnsi"/>
                <w:sz w:val="20"/>
                <w:szCs w:val="20"/>
              </w:rPr>
              <w:t>Nordic</w:t>
            </w:r>
            <w:proofErr w:type="spellEnd"/>
            <w:r w:rsidRPr="009536E1">
              <w:rPr>
                <w:rFonts w:cstheme="minorHAnsi"/>
                <w:sz w:val="20"/>
                <w:szCs w:val="20"/>
              </w:rPr>
              <w:t xml:space="preserve"> Swan</w:t>
            </w:r>
            <w:r w:rsidRPr="009536E1">
              <w:rPr>
                <w:rFonts w:cstheme="minorHAnsi"/>
                <w:sz w:val="20"/>
                <w:szCs w:val="20"/>
              </w:rPr>
              <w:br/>
              <w:t>lub inne systemy certyfikacji spełniające porównywalne wymagania środowiskowe.</w:t>
            </w:r>
          </w:p>
          <w:p w14:paraId="4F878C96" w14:textId="77777777" w:rsidR="004C06A9" w:rsidRPr="009536E1" w:rsidRDefault="004C06A9" w:rsidP="00A63397">
            <w:pPr>
              <w:spacing w:after="0" w:line="276" w:lineRule="auto"/>
              <w:ind w:left="720"/>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E292AA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Certyfikat TCO lub równoważny potwierdzający spełnienie przez sprzęt wymagań w zakresie:</w:t>
            </w:r>
          </w:p>
          <w:p w14:paraId="2C558862" w14:textId="77777777" w:rsidR="004C06A9" w:rsidRPr="009536E1" w:rsidRDefault="004C06A9" w:rsidP="00A63397">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bezpieczeństwa użytkowania,</w:t>
            </w:r>
          </w:p>
          <w:p w14:paraId="685DD0EB" w14:textId="77777777" w:rsidR="004C06A9" w:rsidRPr="009536E1" w:rsidRDefault="004C06A9" w:rsidP="00A63397">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ergonomii pracy,</w:t>
            </w:r>
          </w:p>
          <w:p w14:paraId="7224C5D9" w14:textId="77777777" w:rsidR="004C06A9" w:rsidRPr="009536E1" w:rsidRDefault="004C06A9" w:rsidP="00A63397">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emisji elektromagnetycznej,</w:t>
            </w:r>
          </w:p>
          <w:p w14:paraId="07C7070D" w14:textId="77777777" w:rsidR="004C06A9" w:rsidRPr="009536E1" w:rsidRDefault="004C06A9" w:rsidP="00A63397">
            <w:pPr>
              <w:numPr>
                <w:ilvl w:val="0"/>
                <w:numId w:val="140"/>
              </w:num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wpływu na środowisko w cyklu życia produktu.</w:t>
            </w:r>
          </w:p>
          <w:p w14:paraId="796642E1"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Za równoważne uznaje się certyfikaty wydane przez niezależne jednostki certyfikujące potwierdzające spełnienie powyższych wymagań.</w:t>
            </w:r>
          </w:p>
          <w:p w14:paraId="765A7343"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0704B932"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 Certyfikaty producenta sprzętu ISO 9001 lub równoważny system zarządzania jakością, potwierdzony certyfikatem wydanym przez akredytowaną jednostkę certyfikującą, potwierdzający stosowanie procedur zapewnienia jakości w procesie produkcji sprzętu.</w:t>
            </w:r>
          </w:p>
          <w:p w14:paraId="5B415D5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Certyfikat powinien być ważny na dzień składania ofert.</w:t>
            </w:r>
          </w:p>
          <w:p w14:paraId="75A7034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335ED33"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W przypadku zaoferowania rozwiązań równoważnych Wykonawca jest zobowiązany wykazać, że oferowane rozwiązanie spełnia wymagania określone przez Zamawiającego w stopniu nie gorszym niż wskazane w dokumentacji.</w:t>
            </w:r>
          </w:p>
        </w:tc>
      </w:tr>
      <w:tr w:rsidR="004C06A9" w:rsidRPr="009536E1" w14:paraId="34C58F9C" w14:textId="77777777" w:rsidTr="004C06A9">
        <w:tc>
          <w:tcPr>
            <w:cnfStyle w:val="001000000000" w:firstRow="0" w:lastRow="0" w:firstColumn="1" w:lastColumn="0" w:oddVBand="0" w:evenVBand="0" w:oddHBand="0" w:evenHBand="0" w:firstRowFirstColumn="0" w:firstRowLastColumn="0" w:lastRowFirstColumn="0" w:lastRowLastColumn="0"/>
            <w:tcW w:w="249" w:type="pct"/>
          </w:tcPr>
          <w:p w14:paraId="247E6C54" w14:textId="769E4059" w:rsidR="004C06A9" w:rsidRPr="009536E1" w:rsidRDefault="004C06A9" w:rsidP="00E87115">
            <w:pPr>
              <w:rPr>
                <w:rFonts w:cstheme="minorHAnsi"/>
                <w:sz w:val="20"/>
                <w:szCs w:val="20"/>
              </w:rPr>
            </w:pPr>
            <w:r w:rsidRPr="009536E1">
              <w:rPr>
                <w:rFonts w:cstheme="minorHAnsi"/>
                <w:sz w:val="20"/>
                <w:szCs w:val="20"/>
              </w:rPr>
              <w:t>2</w:t>
            </w:r>
            <w:r w:rsidR="00D82B04">
              <w:rPr>
                <w:rFonts w:cstheme="minorHAnsi"/>
                <w:sz w:val="20"/>
                <w:szCs w:val="20"/>
              </w:rPr>
              <w:t>6</w:t>
            </w:r>
          </w:p>
        </w:tc>
        <w:tc>
          <w:tcPr>
            <w:tcW w:w="539" w:type="pct"/>
          </w:tcPr>
          <w:p w14:paraId="210E8B50" w14:textId="77777777" w:rsidR="004C06A9" w:rsidRPr="009536E1" w:rsidRDefault="004C06A9" w:rsidP="00E8711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536E1">
              <w:rPr>
                <w:rFonts w:cstheme="minorHAnsi"/>
                <w:sz w:val="20"/>
                <w:szCs w:val="20"/>
              </w:rPr>
              <w:t>Gwarancja</w:t>
            </w:r>
          </w:p>
        </w:tc>
        <w:tc>
          <w:tcPr>
            <w:tcW w:w="4212" w:type="pct"/>
          </w:tcPr>
          <w:p w14:paraId="460349C3" w14:textId="77777777" w:rsidR="004C06A9" w:rsidRPr="009536E1" w:rsidRDefault="004C06A9" w:rsidP="00A63397">
            <w:pPr>
              <w:pStyle w:val="Akapitzlist"/>
              <w:numPr>
                <w:ilvl w:val="0"/>
                <w:numId w:val="194"/>
              </w:numPr>
              <w:spacing w:line="276" w:lineRule="auto"/>
              <w:ind w:left="310" w:hanging="284"/>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rPr>
            </w:pPr>
            <w:r w:rsidRPr="009536E1">
              <w:rPr>
                <w:rFonts w:asciiTheme="minorHAnsi" w:hAnsiTheme="minorHAnsi" w:cstheme="minorHAnsi"/>
                <w:bCs/>
              </w:rPr>
              <w:t>Ogólne warunki gwarancji</w:t>
            </w:r>
          </w:p>
          <w:p w14:paraId="0731A58B" w14:textId="77777777" w:rsidR="004C06A9" w:rsidRPr="009536E1" w:rsidRDefault="004C06A9" w:rsidP="00A63397">
            <w:pPr>
              <w:pStyle w:val="Akapitzlist"/>
              <w:spacing w:line="276" w:lineRule="auto"/>
              <w:ind w:left="0" w:firstLine="26"/>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rPr>
            </w:pPr>
            <w:r w:rsidRPr="009536E1">
              <w:rPr>
                <w:rFonts w:asciiTheme="minorHAnsi" w:hAnsiTheme="minorHAnsi" w:cstheme="minorHAnsi"/>
                <w:bCs/>
              </w:rPr>
              <w:t xml:space="preserve"> Pakiet serwisowy oferujący następujące warunki gwarancji:</w:t>
            </w:r>
          </w:p>
          <w:p w14:paraId="16A887F6"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xml:space="preserve">- gwarancja 36 miesięcy na części i czynności serwisowe </w:t>
            </w:r>
          </w:p>
          <w:p w14:paraId="5A74A043" w14:textId="1424D573"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rPr>
              <w:t xml:space="preserve">- czas usunięcia awarii w okresie gwarancji: do 14 dni kalendarzowych, </w:t>
            </w:r>
            <w:r w:rsidR="00461655" w:rsidRPr="009536E1">
              <w:rPr>
                <w:rFonts w:cstheme="minorHAnsi"/>
                <w:sz w:val="20"/>
                <w:szCs w:val="20"/>
              </w:rPr>
              <w:t>liczony od</w:t>
            </w:r>
            <w:r w:rsidRPr="009536E1">
              <w:rPr>
                <w:rFonts w:cstheme="minorHAnsi"/>
                <w:sz w:val="20"/>
                <w:szCs w:val="20"/>
              </w:rPr>
              <w:t xml:space="preserve"> momentu zgłoszenia awarii, sprzęt do naprawy i z naprawy Wykonawca dostarcza na swój koszt. W przypadku konieczności </w:t>
            </w:r>
            <w:r w:rsidR="00461655" w:rsidRPr="009536E1">
              <w:rPr>
                <w:rFonts w:cstheme="minorHAnsi"/>
                <w:sz w:val="20"/>
                <w:szCs w:val="20"/>
              </w:rPr>
              <w:t>wysłania komputera</w:t>
            </w:r>
            <w:r w:rsidRPr="009536E1">
              <w:rPr>
                <w:rFonts w:cstheme="minorHAnsi"/>
                <w:sz w:val="20"/>
                <w:szCs w:val="20"/>
              </w:rPr>
              <w:t xml:space="preserve"> do serwisu zewnętrznego Zamawiający zastrzega sobie możliwość wymontowania dysku z komputera na czas jego naprawy,</w:t>
            </w:r>
          </w:p>
          <w:p w14:paraId="47351783"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komputer nie będzie posiadał plomb lub innych elementów ograniczających dostęp do wnętrza,</w:t>
            </w:r>
          </w:p>
          <w:p w14:paraId="5AD3C904"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b/>
                <w:sz w:val="20"/>
                <w:szCs w:val="20"/>
                <w:u w:val="single"/>
                <w:lang w:eastAsia="pl-PL"/>
              </w:rPr>
            </w:pPr>
            <w:r w:rsidRPr="009536E1">
              <w:rPr>
                <w:rFonts w:cstheme="minorHAnsi"/>
                <w:sz w:val="20"/>
                <w:szCs w:val="20"/>
                <w:lang w:eastAsia="pl-PL"/>
              </w:rPr>
              <w:t>- serwis urządzeń musi byś realizowany przez producenta lub autoryzowanego partnera serwisowego producenta,</w:t>
            </w:r>
          </w:p>
          <w:p w14:paraId="09D382C9" w14:textId="77777777"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możliwość pobierania dokumentacji i sterowników z jednej lokalizacji w sieci Internet, </w:t>
            </w:r>
          </w:p>
          <w:p w14:paraId="124D14D1" w14:textId="25F76BE4" w:rsidR="004C06A9" w:rsidRPr="009536E1" w:rsidRDefault="004C06A9" w:rsidP="00A63397">
            <w:pPr>
              <w:spacing w:after="0" w:line="276" w:lineRule="auto"/>
              <w:cnfStyle w:val="000000000000" w:firstRow="0" w:lastRow="0" w:firstColumn="0" w:lastColumn="0" w:oddVBand="0" w:evenVBand="0" w:oddHBand="0" w:evenHBand="0" w:firstRowFirstColumn="0" w:firstRowLastColumn="0" w:lastRowFirstColumn="0" w:lastRowLastColumn="0"/>
              <w:rPr>
                <w:rFonts w:cstheme="minorHAnsi"/>
                <w:sz w:val="20"/>
                <w:szCs w:val="20"/>
                <w:lang w:eastAsia="pl-PL"/>
              </w:rPr>
            </w:pPr>
            <w:r w:rsidRPr="009536E1">
              <w:rPr>
                <w:rFonts w:cstheme="minorHAnsi"/>
                <w:sz w:val="20"/>
                <w:szCs w:val="20"/>
                <w:lang w:eastAsia="pl-PL"/>
              </w:rPr>
              <w:t xml:space="preserve">- serwis urządzeń musi być realizowany zgodnie z wymaganiami normy ISO 9001 lub </w:t>
            </w:r>
            <w:r w:rsidR="00461655">
              <w:rPr>
                <w:rFonts w:cstheme="minorHAnsi"/>
                <w:sz w:val="20"/>
                <w:szCs w:val="20"/>
                <w:lang w:eastAsia="pl-PL"/>
              </w:rPr>
              <w:t xml:space="preserve">normy </w:t>
            </w:r>
            <w:r w:rsidRPr="009536E1">
              <w:rPr>
                <w:rFonts w:cstheme="minorHAnsi"/>
                <w:sz w:val="20"/>
                <w:szCs w:val="20"/>
                <w:lang w:eastAsia="pl-PL"/>
              </w:rPr>
              <w:t>równoważnej,</w:t>
            </w:r>
          </w:p>
          <w:p w14:paraId="32244774" w14:textId="77777777"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lang w:eastAsia="pl-PL"/>
              </w:rPr>
            </w:pPr>
            <w:r w:rsidRPr="009536E1">
              <w:rPr>
                <w:rFonts w:asciiTheme="minorHAnsi" w:hAnsiTheme="minorHAnsi" w:cstheme="minorHAnsi"/>
                <w:sz w:val="20"/>
                <w:szCs w:val="20"/>
                <w:lang w:eastAsia="pl-PL"/>
              </w:rPr>
              <w:t>- w przypadku uszkodzenia dysku, uszkodzony dysk pozostaje u Zamawiającego.</w:t>
            </w:r>
          </w:p>
          <w:p w14:paraId="34D60974" w14:textId="77777777"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536E1">
              <w:rPr>
                <w:rFonts w:asciiTheme="minorHAnsi" w:hAnsiTheme="minorHAnsi" w:cstheme="minorHAnsi"/>
                <w:sz w:val="20"/>
                <w:szCs w:val="20"/>
              </w:rPr>
              <w:t xml:space="preserve">2. Szczegółowe warunki serwisu gwarancyjnego </w:t>
            </w:r>
          </w:p>
          <w:p w14:paraId="12357897" w14:textId="641D618F"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536E1">
              <w:rPr>
                <w:rFonts w:asciiTheme="minorHAnsi" w:hAnsiTheme="minorHAnsi" w:cstheme="minorHAnsi"/>
                <w:sz w:val="20"/>
                <w:szCs w:val="20"/>
              </w:rPr>
              <w:t xml:space="preserve">- zgłoszenia awarii dokonywane będą telefonicznie oraz pisemnie za pośrednictwem poczty </w:t>
            </w:r>
            <w:r w:rsidR="00461655" w:rsidRPr="009536E1">
              <w:rPr>
                <w:rFonts w:asciiTheme="minorHAnsi" w:hAnsiTheme="minorHAnsi" w:cstheme="minorHAnsi"/>
                <w:sz w:val="20"/>
                <w:szCs w:val="20"/>
              </w:rPr>
              <w:t>elektronicznej lub</w:t>
            </w:r>
            <w:r w:rsidRPr="009536E1">
              <w:rPr>
                <w:rFonts w:asciiTheme="minorHAnsi" w:hAnsiTheme="minorHAnsi" w:cstheme="minorHAnsi"/>
                <w:sz w:val="20"/>
                <w:szCs w:val="20"/>
              </w:rPr>
              <w:t xml:space="preserve"> z wykorzystaniem dedykowanego systemu zgłoszeń,</w:t>
            </w:r>
          </w:p>
          <w:p w14:paraId="285FFD57" w14:textId="3C2119A7"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536E1">
              <w:rPr>
                <w:rFonts w:asciiTheme="minorHAnsi" w:hAnsiTheme="minorHAnsi" w:cstheme="minorHAnsi"/>
                <w:sz w:val="20"/>
                <w:szCs w:val="20"/>
              </w:rPr>
              <w:lastRenderedPageBreak/>
              <w:t xml:space="preserve">- gdy liczba napraw gwarancyjnych tego samego </w:t>
            </w:r>
            <w:r w:rsidR="00461655" w:rsidRPr="009536E1">
              <w:rPr>
                <w:rFonts w:asciiTheme="minorHAnsi" w:hAnsiTheme="minorHAnsi" w:cstheme="minorHAnsi"/>
                <w:sz w:val="20"/>
                <w:szCs w:val="20"/>
              </w:rPr>
              <w:t>urządzenia lub</w:t>
            </w:r>
            <w:r w:rsidRPr="009536E1">
              <w:rPr>
                <w:rFonts w:asciiTheme="minorHAnsi" w:hAnsiTheme="minorHAnsi" w:cstheme="minorHAnsi"/>
                <w:sz w:val="20"/>
                <w:szCs w:val="20"/>
              </w:rPr>
              <w:t xml:space="preserve"> części urządzenia przekroczy 3 (trzy) (z wyjątkiem uszkodzeń z winy Zamawiającego) Wykonawca zobowiązuje się do wymiany urządzenia lub części urządzenia na swój koszt. Czas wymiany urządzenia lub części </w:t>
            </w:r>
            <w:r w:rsidR="00461655" w:rsidRPr="009536E1">
              <w:rPr>
                <w:rFonts w:asciiTheme="minorHAnsi" w:hAnsiTheme="minorHAnsi" w:cstheme="minorHAnsi"/>
                <w:sz w:val="20"/>
                <w:szCs w:val="20"/>
              </w:rPr>
              <w:t>urządzenia na</w:t>
            </w:r>
            <w:r w:rsidRPr="009536E1">
              <w:rPr>
                <w:rFonts w:asciiTheme="minorHAnsi" w:hAnsiTheme="minorHAnsi" w:cstheme="minorHAnsi"/>
                <w:sz w:val="20"/>
                <w:szCs w:val="20"/>
              </w:rPr>
              <w:t xml:space="preserve"> sprawne nie może przekroczyć 10 dni roboczych liczonych od dnia otrzymania przesyłki przez wskazany przez Wykonawcę serwis do dnia otrzymania sprawnego urządzenia przez Zamawiającego,</w:t>
            </w:r>
          </w:p>
          <w:p w14:paraId="0586CD33" w14:textId="5CE1F3B5"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536E1">
              <w:rPr>
                <w:rFonts w:asciiTheme="minorHAnsi" w:hAnsiTheme="minorHAnsi" w:cstheme="minorHAnsi"/>
                <w:sz w:val="20"/>
                <w:szCs w:val="20"/>
              </w:rPr>
              <w:t xml:space="preserve">- usunięcie awarii objętych gwarancją, w tym także ewentualne koszty transportu przedmiotu </w:t>
            </w:r>
            <w:r w:rsidR="00461655" w:rsidRPr="009536E1">
              <w:rPr>
                <w:rFonts w:asciiTheme="minorHAnsi" w:hAnsiTheme="minorHAnsi" w:cstheme="minorHAnsi"/>
                <w:sz w:val="20"/>
                <w:szCs w:val="20"/>
              </w:rPr>
              <w:t>zamówienia lub</w:t>
            </w:r>
            <w:r w:rsidRPr="009536E1">
              <w:rPr>
                <w:rFonts w:asciiTheme="minorHAnsi" w:hAnsiTheme="minorHAnsi" w:cstheme="minorHAnsi"/>
                <w:sz w:val="20"/>
                <w:szCs w:val="20"/>
              </w:rPr>
              <w:t xml:space="preserve"> jego elementów składowych do miejsca naprawy i z miejsca na koszt własny Wykonawcy,</w:t>
            </w:r>
          </w:p>
          <w:p w14:paraId="43695F4A" w14:textId="65CD6EBF"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536E1">
              <w:rPr>
                <w:rFonts w:asciiTheme="minorHAnsi" w:hAnsiTheme="minorHAnsi" w:cstheme="minorHAnsi"/>
                <w:sz w:val="20"/>
                <w:szCs w:val="20"/>
              </w:rPr>
              <w:t>- okres gwarancji udzielonej przez Wykonawcę ulega przedłużeniu o pełen okres niesprawności dostarczonego przedmiotu zamówienia.</w:t>
            </w:r>
          </w:p>
          <w:p w14:paraId="3C796BDB" w14:textId="77777777" w:rsidR="004C06A9" w:rsidRPr="009536E1" w:rsidRDefault="004C06A9" w:rsidP="00A63397">
            <w:pPr>
              <w:pStyle w:val="Standard"/>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bl>
    <w:p w14:paraId="1A2320ED" w14:textId="77777777" w:rsidR="009536E1" w:rsidRPr="009536E1" w:rsidRDefault="009536E1" w:rsidP="009536E1">
      <w:pPr>
        <w:rPr>
          <w:rFonts w:cstheme="minorHAnsi"/>
          <w:b/>
          <w:bCs/>
          <w:sz w:val="20"/>
          <w:szCs w:val="20"/>
        </w:rPr>
      </w:pPr>
    </w:p>
    <w:p w14:paraId="50B2E1FD"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2.2 OPROGRAMOWANIE BIUROWE - 30 licencji</w:t>
      </w:r>
    </w:p>
    <w:p w14:paraId="79948218"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2.2.1 Wymagania licencyjne:</w:t>
      </w:r>
    </w:p>
    <w:p w14:paraId="514FD518" w14:textId="77777777" w:rsidR="009536E1" w:rsidRPr="009536E1" w:rsidRDefault="009536E1" w:rsidP="00006037">
      <w:pPr>
        <w:numPr>
          <w:ilvl w:val="0"/>
          <w:numId w:val="186"/>
        </w:numPr>
        <w:spacing w:after="0" w:line="276" w:lineRule="auto"/>
        <w:rPr>
          <w:rFonts w:cstheme="minorHAnsi"/>
          <w:sz w:val="20"/>
          <w:szCs w:val="20"/>
        </w:rPr>
      </w:pPr>
      <w:r w:rsidRPr="009536E1">
        <w:rPr>
          <w:rFonts w:cstheme="minorHAnsi"/>
          <w:sz w:val="20"/>
          <w:szCs w:val="20"/>
        </w:rPr>
        <w:t>Platforma: Windows x86 x64</w:t>
      </w:r>
    </w:p>
    <w:p w14:paraId="7EAED5A7" w14:textId="634F5100" w:rsidR="009536E1" w:rsidRPr="009536E1" w:rsidRDefault="009536E1" w:rsidP="00006037">
      <w:pPr>
        <w:numPr>
          <w:ilvl w:val="0"/>
          <w:numId w:val="186"/>
        </w:numPr>
        <w:spacing w:after="0" w:line="276" w:lineRule="auto"/>
        <w:rPr>
          <w:rFonts w:cstheme="minorHAnsi"/>
          <w:sz w:val="20"/>
          <w:szCs w:val="20"/>
        </w:rPr>
      </w:pPr>
      <w:r w:rsidRPr="009536E1">
        <w:rPr>
          <w:rFonts w:cstheme="minorHAnsi"/>
          <w:sz w:val="20"/>
          <w:szCs w:val="20"/>
        </w:rPr>
        <w:t>Wersja: najnowsza dostępna (minimum Microsoft Office 2021 lub równoważn</w:t>
      </w:r>
      <w:r w:rsidR="00461655">
        <w:rPr>
          <w:rFonts w:cstheme="minorHAnsi"/>
          <w:sz w:val="20"/>
          <w:szCs w:val="20"/>
        </w:rPr>
        <w:t>y</w:t>
      </w:r>
      <w:r w:rsidRPr="009536E1">
        <w:rPr>
          <w:rFonts w:cstheme="minorHAnsi"/>
          <w:sz w:val="20"/>
          <w:szCs w:val="20"/>
        </w:rPr>
        <w:t>)</w:t>
      </w:r>
    </w:p>
    <w:p w14:paraId="14476301" w14:textId="77777777" w:rsidR="009536E1" w:rsidRPr="009536E1" w:rsidRDefault="009536E1" w:rsidP="00006037">
      <w:pPr>
        <w:numPr>
          <w:ilvl w:val="0"/>
          <w:numId w:val="186"/>
        </w:numPr>
        <w:spacing w:after="0" w:line="276" w:lineRule="auto"/>
        <w:rPr>
          <w:rFonts w:cstheme="minorHAnsi"/>
          <w:sz w:val="20"/>
          <w:szCs w:val="20"/>
        </w:rPr>
      </w:pPr>
      <w:r w:rsidRPr="009536E1">
        <w:rPr>
          <w:rFonts w:cstheme="minorHAnsi"/>
          <w:sz w:val="20"/>
          <w:szCs w:val="20"/>
        </w:rPr>
        <w:t>Licencja umożliwiająca użytkowanie w środowisku komercyjnym i administracyjnym</w:t>
      </w:r>
    </w:p>
    <w:p w14:paraId="11ADD03E" w14:textId="77777777" w:rsidR="009536E1" w:rsidRPr="009536E1" w:rsidRDefault="009536E1" w:rsidP="00006037">
      <w:pPr>
        <w:numPr>
          <w:ilvl w:val="0"/>
          <w:numId w:val="186"/>
        </w:numPr>
        <w:spacing w:after="0" w:line="276" w:lineRule="auto"/>
        <w:rPr>
          <w:rFonts w:cstheme="minorHAnsi"/>
          <w:sz w:val="20"/>
          <w:szCs w:val="20"/>
        </w:rPr>
      </w:pPr>
      <w:r w:rsidRPr="009536E1">
        <w:rPr>
          <w:rFonts w:cstheme="minorHAnsi"/>
          <w:sz w:val="20"/>
          <w:szCs w:val="20"/>
        </w:rPr>
        <w:t>Brak konieczności odnawiania subskrypcji lub ponoszenia dodatkowych opłat cyklicznych</w:t>
      </w:r>
    </w:p>
    <w:p w14:paraId="541A9AD0"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pełna polska wersja językowa interfejsu użytkownika z możliwością przełączania wersji językowej interfejsu na język angielski;</w:t>
      </w:r>
    </w:p>
    <w:p w14:paraId="1BB1F18F"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prostota i intuicyjność obsługi, pozwalająca na pracę osobom nieposiadającym umiejętności technicznych;</w:t>
      </w:r>
    </w:p>
    <w:p w14:paraId="148CC62E"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możliwość zintegrowania uwierzytelniania użytkowników z usługą katalogową Active Directory – użytkownik raz zalogowany z poziomu systemu operacyjnego stacji roboczej ma być automatycznie rozpoznawany we wszystkich modułach oferowanego rozwiązania bez potrzeby oddzielnego monitowania go o ponowne uwierzytelnienie się;</w:t>
      </w:r>
    </w:p>
    <w:p w14:paraId="779B9445"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Oprogramowanie musi umożliwiać dostosowanie dokumentów i szablonów do potrzeb instytucji oraz udostępniać narzędzia umożliwiające dystrybucję odpowiednich szablonów do właściwych odbiorców.</w:t>
      </w:r>
    </w:p>
    <w:p w14:paraId="269418CC"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 xml:space="preserve">W skład oprogramowania muszą wchodzić narzędzia programistyczne umożliwiające automatyzację pracy i wymianę danych pomiędzy dokumentami i aplikacjami (język makropoleceń, język skryptowy). </w:t>
      </w:r>
    </w:p>
    <w:p w14:paraId="1A881C29"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 xml:space="preserve">Do aplikacji musi być dostępna pełna dokumentacja w języku polskim. </w:t>
      </w:r>
    </w:p>
    <w:p w14:paraId="72AD0065" w14:textId="77777777" w:rsidR="009536E1" w:rsidRPr="009536E1" w:rsidRDefault="009536E1" w:rsidP="00006037">
      <w:pPr>
        <w:pStyle w:val="Akapitzlist"/>
        <w:numPr>
          <w:ilvl w:val="0"/>
          <w:numId w:val="195"/>
        </w:numPr>
        <w:spacing w:line="276" w:lineRule="auto"/>
        <w:contextualSpacing/>
        <w:rPr>
          <w:rFonts w:asciiTheme="minorHAnsi" w:hAnsiTheme="minorHAnsi" w:cstheme="minorHAnsi"/>
        </w:rPr>
      </w:pPr>
      <w:r w:rsidRPr="009536E1">
        <w:rPr>
          <w:rFonts w:asciiTheme="minorHAnsi" w:hAnsiTheme="minorHAnsi" w:cstheme="minorHAnsi"/>
        </w:rPr>
        <w:t>Wszystkie składniki być w pełni kompatybilne ze sobą i instalowane w ramach jednej licencji.</w:t>
      </w:r>
    </w:p>
    <w:p w14:paraId="71F52909" w14:textId="77777777" w:rsidR="009536E1" w:rsidRPr="009536E1" w:rsidRDefault="009536E1" w:rsidP="00006037">
      <w:pPr>
        <w:spacing w:after="0" w:line="276" w:lineRule="auto"/>
        <w:rPr>
          <w:rFonts w:cstheme="minorHAnsi"/>
          <w:sz w:val="20"/>
          <w:szCs w:val="20"/>
        </w:rPr>
      </w:pPr>
    </w:p>
    <w:p w14:paraId="65343255"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2.2.2 Pakiet zintegrowanych aplikacji biurowych musi zawierać:</w:t>
      </w:r>
    </w:p>
    <w:p w14:paraId="1E7BCEA8" w14:textId="77777777" w:rsidR="009536E1" w:rsidRPr="009536E1" w:rsidRDefault="009536E1" w:rsidP="00006037">
      <w:pPr>
        <w:numPr>
          <w:ilvl w:val="0"/>
          <w:numId w:val="196"/>
        </w:numPr>
        <w:spacing w:after="0" w:line="276" w:lineRule="auto"/>
        <w:rPr>
          <w:rFonts w:cstheme="minorHAnsi"/>
          <w:sz w:val="20"/>
          <w:szCs w:val="20"/>
        </w:rPr>
      </w:pPr>
      <w:r w:rsidRPr="009536E1">
        <w:rPr>
          <w:rFonts w:cstheme="minorHAnsi"/>
          <w:sz w:val="20"/>
          <w:szCs w:val="20"/>
        </w:rPr>
        <w:t xml:space="preserve">edytor tekstów; </w:t>
      </w:r>
    </w:p>
    <w:p w14:paraId="0EB3CC77" w14:textId="77777777" w:rsidR="009536E1" w:rsidRPr="009536E1" w:rsidRDefault="009536E1" w:rsidP="00006037">
      <w:pPr>
        <w:numPr>
          <w:ilvl w:val="0"/>
          <w:numId w:val="196"/>
        </w:numPr>
        <w:spacing w:after="0" w:line="276" w:lineRule="auto"/>
        <w:rPr>
          <w:rFonts w:cstheme="minorHAnsi"/>
          <w:sz w:val="20"/>
          <w:szCs w:val="20"/>
        </w:rPr>
      </w:pPr>
      <w:r w:rsidRPr="009536E1">
        <w:rPr>
          <w:rFonts w:cstheme="minorHAnsi"/>
          <w:sz w:val="20"/>
          <w:szCs w:val="20"/>
        </w:rPr>
        <w:t xml:space="preserve">arkusz kalkulacyjny; </w:t>
      </w:r>
    </w:p>
    <w:p w14:paraId="22B7A502" w14:textId="77777777" w:rsidR="009536E1" w:rsidRPr="009536E1" w:rsidRDefault="009536E1" w:rsidP="00006037">
      <w:pPr>
        <w:numPr>
          <w:ilvl w:val="0"/>
          <w:numId w:val="196"/>
        </w:numPr>
        <w:spacing w:after="0" w:line="276" w:lineRule="auto"/>
        <w:rPr>
          <w:rFonts w:cstheme="minorHAnsi"/>
          <w:sz w:val="20"/>
          <w:szCs w:val="20"/>
        </w:rPr>
      </w:pPr>
      <w:r w:rsidRPr="009536E1">
        <w:rPr>
          <w:rFonts w:cstheme="minorHAnsi"/>
          <w:sz w:val="20"/>
          <w:szCs w:val="20"/>
        </w:rPr>
        <w:t xml:space="preserve">narzędzie do przygotowywania i prowadzenia prezentacji; </w:t>
      </w:r>
    </w:p>
    <w:p w14:paraId="7A4204E8" w14:textId="77777777" w:rsidR="009536E1" w:rsidRPr="009536E1" w:rsidRDefault="009536E1" w:rsidP="00006037">
      <w:pPr>
        <w:numPr>
          <w:ilvl w:val="0"/>
          <w:numId w:val="196"/>
        </w:numPr>
        <w:spacing w:after="0" w:line="276" w:lineRule="auto"/>
        <w:rPr>
          <w:rFonts w:cstheme="minorHAnsi"/>
          <w:sz w:val="20"/>
          <w:szCs w:val="20"/>
        </w:rPr>
      </w:pPr>
      <w:r w:rsidRPr="009536E1">
        <w:rPr>
          <w:rFonts w:cstheme="minorHAnsi"/>
          <w:sz w:val="20"/>
          <w:szCs w:val="20"/>
        </w:rPr>
        <w:t xml:space="preserve">narzędzie do zarządzania informacją prywatną (pocztą elektroniczną, kalendarzem, kontaktami i zadaniami); </w:t>
      </w:r>
    </w:p>
    <w:p w14:paraId="51C3278D"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 xml:space="preserve">1. Edytor tekstów musi umożliwiać: </w:t>
      </w:r>
    </w:p>
    <w:p w14:paraId="46D11C05"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edycję i formatowanie tekstu w języku polskim wraz z obsługą języka polskiego w zakresie sprawdzania pisowni i poprawności gramatycznej oraz funkcjonalnością słownika wyrazów bliskoznacznych i autokorekty; </w:t>
      </w:r>
    </w:p>
    <w:p w14:paraId="5F2CD6D0"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wstawianie oraz formatowanie tabel;</w:t>
      </w:r>
    </w:p>
    <w:p w14:paraId="5639D216"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wstawianie oraz formatowanie obiektów graficznych; </w:t>
      </w:r>
    </w:p>
    <w:p w14:paraId="033D7EBF"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wstawianie wykresów i tabel z arkusza kalkulacyjnego (wliczając tabele przestawne); </w:t>
      </w:r>
    </w:p>
    <w:p w14:paraId="69341650"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automatyczne numerowanie rozdziałów, punktów, akapitów, tabel i rysunków; </w:t>
      </w:r>
    </w:p>
    <w:p w14:paraId="0E48EC5C"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automatyczne tworzenie spisów treści; </w:t>
      </w:r>
    </w:p>
    <w:p w14:paraId="1EA0421E"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formatowanie nagłówków i stopek stron; </w:t>
      </w:r>
    </w:p>
    <w:p w14:paraId="05153153"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sprawdzanie pisowni w języku polskim; </w:t>
      </w:r>
    </w:p>
    <w:p w14:paraId="1911E804"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śledzenie zmian wprowadzonych przez użytkowników; </w:t>
      </w:r>
    </w:p>
    <w:p w14:paraId="5EFE9108"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nagrywanie, tworzenie i edycję makr automatyzujących wykonywanie czynności; </w:t>
      </w:r>
    </w:p>
    <w:p w14:paraId="670EC6DB"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określenie układu strony (pionowa/pozioma); </w:t>
      </w:r>
    </w:p>
    <w:p w14:paraId="3CEFAF6D"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wydruk dokumentów; </w:t>
      </w:r>
    </w:p>
    <w:p w14:paraId="5229C9B4"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lastRenderedPageBreak/>
        <w:t xml:space="preserve">wykonywanie korespondencji seryjnej bazując na danych adresowych pochodzących z arkusza kalkulacyjnego i z narzędzia do zarządzania informacją prywatną; </w:t>
      </w:r>
    </w:p>
    <w:p w14:paraId="282BE7D1"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pracę na dokumentach utworzonych przy pomocy Microsoft Word 2003, 2007, 2010 i 2013 i 2016, 2019 z zapewnieniem bezproblemowej konwersji wszystkich elementów i atrybutów dokumentu; </w:t>
      </w:r>
    </w:p>
    <w:p w14:paraId="37690635"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zabezpieczenie dokumentów hasłem przed odczytem oraz przed wprowadzaniem modyfikacji; </w:t>
      </w:r>
    </w:p>
    <w:p w14:paraId="531FEB75" w14:textId="74E35C91"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wymagana jest dostępność do oferowanego edytora tekstu bezpłatnych narzędzi umożliwiających wykorzystanie </w:t>
      </w:r>
      <w:r w:rsidR="00461655" w:rsidRPr="009536E1">
        <w:rPr>
          <w:rFonts w:cstheme="minorHAnsi"/>
          <w:sz w:val="20"/>
          <w:szCs w:val="20"/>
        </w:rPr>
        <w:t>go</w:t>
      </w:r>
      <w:r w:rsidRPr="009536E1">
        <w:rPr>
          <w:rFonts w:cstheme="minorHAnsi"/>
          <w:sz w:val="20"/>
          <w:szCs w:val="20"/>
        </w:rPr>
        <w:t xml:space="preserve"> jako środowiska udostępniającego formularze bazujące na schematach XML z Centralnego Repozytorium Wzorów Dokumentów Elektronicznych, które po wypełnieniu umożliwiają zapisanie pliku XML w zgodzie z obowiązującym prawem; </w:t>
      </w:r>
    </w:p>
    <w:p w14:paraId="0A98B6EE" w14:textId="77777777"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wymagana jest dostępność do oferowanego edytora tekstu bezpłatnych narzędzi (kontrolki) umożliwiających podpisanie podpisem elektronicznym pliku z zapisanym dokumentem przy pomocy certyfikatu kwalifikowanego zgodnie z wymaganiami obowiązującego w Polsce prawa; </w:t>
      </w:r>
    </w:p>
    <w:p w14:paraId="1FAE909F" w14:textId="51631246" w:rsidR="009536E1" w:rsidRPr="009536E1" w:rsidRDefault="009536E1" w:rsidP="00006037">
      <w:pPr>
        <w:numPr>
          <w:ilvl w:val="0"/>
          <w:numId w:val="197"/>
        </w:numPr>
        <w:spacing w:after="0" w:line="276" w:lineRule="auto"/>
        <w:rPr>
          <w:rFonts w:cstheme="minorHAnsi"/>
          <w:sz w:val="20"/>
          <w:szCs w:val="20"/>
        </w:rPr>
      </w:pPr>
      <w:r w:rsidRPr="009536E1">
        <w:rPr>
          <w:rFonts w:cstheme="minorHAnsi"/>
          <w:sz w:val="20"/>
          <w:szCs w:val="20"/>
        </w:rPr>
        <w:t xml:space="preserve">wymagana jest dostępność do oferowanego edytora tekstu bezpłatnych narzędzi umożliwiających wykorzystanie </w:t>
      </w:r>
      <w:r w:rsidR="00461655" w:rsidRPr="009536E1">
        <w:rPr>
          <w:rFonts w:cstheme="minorHAnsi"/>
          <w:sz w:val="20"/>
          <w:szCs w:val="20"/>
        </w:rPr>
        <w:t>go</w:t>
      </w:r>
      <w:r w:rsidRPr="009536E1">
        <w:rPr>
          <w:rFonts w:cstheme="minorHAnsi"/>
          <w:sz w:val="20"/>
          <w:szCs w:val="20"/>
        </w:rPr>
        <w:t xml:space="preserve"> jako środowiska udostępniającego formularze i pozwalające zapisać plik wynikowy w zgodzie z Rozporządzeniem o Aktach Normatywnych i Prawnych. </w:t>
      </w:r>
    </w:p>
    <w:p w14:paraId="06EED42B" w14:textId="77777777" w:rsidR="009536E1" w:rsidRPr="009536E1" w:rsidRDefault="009536E1" w:rsidP="00006037">
      <w:pPr>
        <w:spacing w:after="0" w:line="276" w:lineRule="auto"/>
        <w:rPr>
          <w:rFonts w:cstheme="minorHAnsi"/>
          <w:sz w:val="20"/>
          <w:szCs w:val="20"/>
        </w:rPr>
      </w:pPr>
    </w:p>
    <w:p w14:paraId="134E3623"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 xml:space="preserve">2. Arkusz kalkulacyjny musi umożliwiać: </w:t>
      </w:r>
    </w:p>
    <w:p w14:paraId="3A7F9F40"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tworzenie raportów tabelarycznych; </w:t>
      </w:r>
    </w:p>
    <w:p w14:paraId="4D0D3F7A"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tworzenie wykresów liniowych (wraz linią trendu), słupkowych, kołowych; </w:t>
      </w:r>
    </w:p>
    <w:p w14:paraId="1049145F"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tworzenie arkuszy kalkulacyjnych zawierających teksty, dane liczbowe oraz formuły przeprowadzające operacje matematyczne, logiczne, tekstowe, statystyczne oraz operacje na danych finansowych i na miarach czasu; </w:t>
      </w:r>
    </w:p>
    <w:p w14:paraId="5E9F4D50"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tworzenie raportów z zewnętrznych źródeł danych (inne arkusze kalkulacyjne, bazy danych zgodne z ODBC, pliki tekstowe, pliki XML, </w:t>
      </w:r>
      <w:proofErr w:type="spellStart"/>
      <w:r w:rsidRPr="009536E1">
        <w:rPr>
          <w:rFonts w:cstheme="minorHAnsi"/>
          <w:sz w:val="20"/>
          <w:szCs w:val="20"/>
        </w:rPr>
        <w:t>webservice</w:t>
      </w:r>
      <w:proofErr w:type="spellEnd"/>
      <w:r w:rsidRPr="009536E1">
        <w:rPr>
          <w:rFonts w:cstheme="minorHAnsi"/>
          <w:sz w:val="20"/>
          <w:szCs w:val="20"/>
        </w:rPr>
        <w:t xml:space="preserve">); </w:t>
      </w:r>
    </w:p>
    <w:p w14:paraId="2065D6DF"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obsługę kostek OLAP oraz tworzenie i edycję kwerend bazodanowych i webowych. Narzędzia wspomagające analizę statystyczną i finansową, analizę wariantową i rozwiązywanie problemów optymalizacyjnych; </w:t>
      </w:r>
    </w:p>
    <w:p w14:paraId="7DF0F68F"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tworzenie raportów tabeli przestawnych umożliwiających dynamiczną zmianę wymiarów oraz wykresów bazujących na danych z tabeli przestawnych; </w:t>
      </w:r>
    </w:p>
    <w:p w14:paraId="202FCC14"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wyszukiwanie i zamianę danych; </w:t>
      </w:r>
    </w:p>
    <w:p w14:paraId="64B4E61E"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wykonywanie analiz danych przy użyciu formatowania warunkowego; </w:t>
      </w:r>
    </w:p>
    <w:p w14:paraId="0AECF859"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nazywanie komórek arkusza i odwoływanie się w formułach po takiej nazwie; </w:t>
      </w:r>
    </w:p>
    <w:p w14:paraId="400033F1"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nagrywanie, tworzenie i edycję makr automatyzujących wykonywanie czynności; </w:t>
      </w:r>
    </w:p>
    <w:p w14:paraId="62D57493"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formatowanie czasu, daty i wartości finansowych z polskim formatem; </w:t>
      </w:r>
    </w:p>
    <w:p w14:paraId="31E604F1"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zapis wielu arkuszy kalkulacyjnych w jednym pliku; </w:t>
      </w:r>
    </w:p>
    <w:p w14:paraId="60586DB6"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zachowanie pełnej zgodności z formatami plików utworzonych za pomocą oprogramowania Microsoft Excel 2003, 2007, 2010, 2013 i 2016, 2019, 2021 z uwzględnieniem poprawnej realizacji użytych w nich funkcji specjalnych i makropoleceń; </w:t>
      </w:r>
    </w:p>
    <w:p w14:paraId="3B75C8FE"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zabezpieczenie dokumentów hasłem przed odczytem oraz przed wprowadzaniem modyfikacji. </w:t>
      </w:r>
    </w:p>
    <w:p w14:paraId="30AC8500"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 xml:space="preserve">3. Narzędzie do przygotowywania i prowadzenia prezentacji musi umożliwiać: </w:t>
      </w:r>
    </w:p>
    <w:p w14:paraId="65772AD6"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przygotowywanie prezentacji multimedialnych; </w:t>
      </w:r>
    </w:p>
    <w:p w14:paraId="27B34BC7"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prezentowanie przy użyciu projektora multimedialnego; </w:t>
      </w:r>
    </w:p>
    <w:p w14:paraId="246EEAAF"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drukowanie w formacie umożliwiającym robienie notatek; </w:t>
      </w:r>
    </w:p>
    <w:p w14:paraId="4E2E09CC"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zapisanie jako prezentacja tylko do odczytu; </w:t>
      </w:r>
    </w:p>
    <w:p w14:paraId="573AC939"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nagrywanie narracji i dołączanie jej do prezentacji; </w:t>
      </w:r>
    </w:p>
    <w:p w14:paraId="0546820D"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opatrywanie slajdów notatkami dla prezentera; </w:t>
      </w:r>
    </w:p>
    <w:p w14:paraId="7CF7E73D"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umieszczanie i formatowanie tekstów, obiektów graficznych, tabel, nagrań dźwiękowych i wideo; </w:t>
      </w:r>
    </w:p>
    <w:p w14:paraId="4D6F0A0B"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umieszczanie tabel i wykresów pochodzących z arkusza kalkulacyjnego; </w:t>
      </w:r>
    </w:p>
    <w:p w14:paraId="37E11DA4"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odświeżenie wykresu znajdującego się w prezentacji po zmianie danych w źródłowym arkuszu kalkulacyjnym; </w:t>
      </w:r>
    </w:p>
    <w:p w14:paraId="523AE7A8"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możliwość tworzenia animacji obiektów i całych slajdów; </w:t>
      </w:r>
    </w:p>
    <w:p w14:paraId="38D5F205"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t xml:space="preserve">prowadzenie prezentacji w trybie prezentera, gdzie slajdy są widoczne na jednym monitorze lub projektorze, a na drugim widoczne są slajdy i notatki prezentera; </w:t>
      </w:r>
    </w:p>
    <w:p w14:paraId="02B2896E" w14:textId="77777777" w:rsidR="009536E1" w:rsidRPr="009536E1" w:rsidRDefault="009536E1" w:rsidP="00006037">
      <w:pPr>
        <w:numPr>
          <w:ilvl w:val="0"/>
          <w:numId w:val="198"/>
        </w:numPr>
        <w:spacing w:after="0" w:line="276" w:lineRule="auto"/>
        <w:rPr>
          <w:rFonts w:cstheme="minorHAnsi"/>
          <w:sz w:val="20"/>
          <w:szCs w:val="20"/>
        </w:rPr>
      </w:pPr>
      <w:r w:rsidRPr="009536E1">
        <w:rPr>
          <w:rFonts w:cstheme="minorHAnsi"/>
          <w:sz w:val="20"/>
          <w:szCs w:val="20"/>
        </w:rPr>
        <w:lastRenderedPageBreak/>
        <w:t>pełna zgodność z formatami plików utworzonych za pomocą oprogramowania MS PowerPoint 2003, 2007, 2010, 2013 i 2016, 2019, 2021.</w:t>
      </w:r>
    </w:p>
    <w:p w14:paraId="164EEBBF"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 xml:space="preserve">4 . Narzędzie do zarządzania informacją prywatną (pocztą elektroniczną, kalendarzem, kontaktami i zadaniami) musi umożliwiać: </w:t>
      </w:r>
    </w:p>
    <w:p w14:paraId="6CB6CD5C"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pobieranie i wysyłanie poczty elektronicznej z serwera pocztowego; </w:t>
      </w:r>
    </w:p>
    <w:p w14:paraId="3BF1447F"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filtrowanie niechcianej poczty elektronicznej (SPAM) oraz określanie listy zablokowanych i bezpiecznych nadawców; </w:t>
      </w:r>
    </w:p>
    <w:p w14:paraId="31DDA291"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tworzenie katalogów, pozwalających katalogować pocztę elektroniczną; </w:t>
      </w:r>
    </w:p>
    <w:p w14:paraId="1EB253C5"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automatyczne grupowanie poczty o tym samym tytule; </w:t>
      </w:r>
    </w:p>
    <w:p w14:paraId="3A445DCC"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tworzenie reguł przenoszących automatycznie nową pocztę elektroniczną do określonych katalogów bazując na słowach zawartych w tytule, adresie nadawcy i odbiorcy; </w:t>
      </w:r>
    </w:p>
    <w:p w14:paraId="6BCF1B8C"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oflagowanie poczty elektronicznej z określeniem terminu przypomnienia; </w:t>
      </w:r>
    </w:p>
    <w:p w14:paraId="0360ABCB"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zarządzanie kalendarzem; </w:t>
      </w:r>
    </w:p>
    <w:p w14:paraId="2EAB4DCF"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udostępnianie kalendarza innym użytkownikom; </w:t>
      </w:r>
    </w:p>
    <w:p w14:paraId="7CD4C77A"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przeglądanie kalendarza innych użytkowników; </w:t>
      </w:r>
    </w:p>
    <w:p w14:paraId="09F585E4"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zapraszanie uczestników na spotkanie, co po ich akceptacji powoduje automatyczne wprowadzenie spotkania w ich kalendarzach; </w:t>
      </w:r>
    </w:p>
    <w:p w14:paraId="2B1E24F7"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zarządzanie listą zadań; </w:t>
      </w:r>
    </w:p>
    <w:p w14:paraId="3E7CE6DB"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zlecanie zadań innym użytkownikom; </w:t>
      </w:r>
    </w:p>
    <w:p w14:paraId="58B13234"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zarządzanie listą kontaktów </w:t>
      </w:r>
    </w:p>
    <w:p w14:paraId="20DFDC25"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udostępnianie listy kontaktów innym użytkownikom; </w:t>
      </w:r>
    </w:p>
    <w:p w14:paraId="470D3675"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przeglądanie listy kontaktów innych użytkowników; </w:t>
      </w:r>
    </w:p>
    <w:p w14:paraId="60EEF720"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możliwość przesyłania kontaktów innym użytkowników; </w:t>
      </w:r>
    </w:p>
    <w:p w14:paraId="4A8B718C" w14:textId="77777777" w:rsidR="009536E1" w:rsidRPr="009536E1" w:rsidRDefault="009536E1" w:rsidP="00006037">
      <w:pPr>
        <w:numPr>
          <w:ilvl w:val="0"/>
          <w:numId w:val="199"/>
        </w:numPr>
        <w:spacing w:after="0" w:line="276" w:lineRule="auto"/>
        <w:rPr>
          <w:rFonts w:cstheme="minorHAnsi"/>
          <w:sz w:val="20"/>
          <w:szCs w:val="20"/>
        </w:rPr>
      </w:pPr>
      <w:r w:rsidRPr="009536E1">
        <w:rPr>
          <w:rFonts w:cstheme="minorHAnsi"/>
          <w:sz w:val="20"/>
          <w:szCs w:val="20"/>
        </w:rPr>
        <w:t xml:space="preserve">umożliwiać integrację z oprogramowaniem Skype For Business. </w:t>
      </w:r>
    </w:p>
    <w:p w14:paraId="628FE96A" w14:textId="77777777" w:rsidR="009536E1" w:rsidRPr="009536E1" w:rsidRDefault="009536E1" w:rsidP="00006037">
      <w:pPr>
        <w:spacing w:after="0" w:line="276" w:lineRule="auto"/>
        <w:rPr>
          <w:rFonts w:cstheme="minorHAnsi"/>
          <w:b/>
          <w:bCs/>
          <w:sz w:val="20"/>
          <w:szCs w:val="20"/>
        </w:rPr>
      </w:pPr>
    </w:p>
    <w:p w14:paraId="45FA7461" w14:textId="77777777" w:rsidR="009536E1" w:rsidRPr="009536E1" w:rsidRDefault="009536E1" w:rsidP="00006037">
      <w:pPr>
        <w:spacing w:after="0" w:line="276" w:lineRule="auto"/>
        <w:rPr>
          <w:rFonts w:cstheme="minorHAnsi"/>
          <w:sz w:val="20"/>
          <w:szCs w:val="20"/>
        </w:rPr>
      </w:pPr>
    </w:p>
    <w:p w14:paraId="344F8428"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2.2.3 Pakiet oprogramowania biurowego musi spełniać następujące wymagania poprzez wbudowane mechanizmy, bez użycia dodatkowych aplikacji:</w:t>
      </w:r>
    </w:p>
    <w:p w14:paraId="698DC0FB" w14:textId="60C0DAF9" w:rsidR="009536E1" w:rsidRPr="009536E1" w:rsidRDefault="009536E1" w:rsidP="00006037">
      <w:pPr>
        <w:spacing w:after="0" w:line="276" w:lineRule="auto"/>
        <w:rPr>
          <w:rFonts w:cstheme="minorHAnsi"/>
          <w:sz w:val="20"/>
          <w:szCs w:val="20"/>
        </w:rPr>
      </w:pPr>
      <w:r w:rsidRPr="009536E1">
        <w:rPr>
          <w:rFonts w:cstheme="minorHAnsi"/>
          <w:sz w:val="20"/>
          <w:szCs w:val="20"/>
        </w:rPr>
        <w:t xml:space="preserve">1. Wymagania </w:t>
      </w:r>
      <w:r w:rsidR="00461655" w:rsidRPr="009536E1">
        <w:rPr>
          <w:rFonts w:cstheme="minorHAnsi"/>
          <w:sz w:val="20"/>
          <w:szCs w:val="20"/>
        </w:rPr>
        <w:t>odnośnie do</w:t>
      </w:r>
      <w:r w:rsidRPr="009536E1">
        <w:rPr>
          <w:rFonts w:cstheme="minorHAnsi"/>
          <w:sz w:val="20"/>
          <w:szCs w:val="20"/>
        </w:rPr>
        <w:t xml:space="preserve"> interfejsu użytkownika:</w:t>
      </w:r>
    </w:p>
    <w:p w14:paraId="7E313DD6"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pełna polska wersja językowa interfejsu użytkownika z możliwością przełączania wersji językowej interfejsu na język angielski;</w:t>
      </w:r>
    </w:p>
    <w:p w14:paraId="421E4715"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prostota i intuicyjność obsługi, pozwalająca na pracę osobom nieposiadającym umiejętności technicznych;</w:t>
      </w:r>
    </w:p>
    <w:p w14:paraId="1E99D2B6" w14:textId="77777777" w:rsidR="009536E1" w:rsidRPr="009536E1" w:rsidRDefault="009536E1" w:rsidP="00006037">
      <w:pPr>
        <w:numPr>
          <w:ilvl w:val="0"/>
          <w:numId w:val="195"/>
        </w:numPr>
        <w:spacing w:after="0" w:line="276" w:lineRule="auto"/>
        <w:rPr>
          <w:rFonts w:cstheme="minorHAnsi"/>
          <w:sz w:val="20"/>
          <w:szCs w:val="20"/>
        </w:rPr>
      </w:pPr>
      <w:r w:rsidRPr="009536E1">
        <w:rPr>
          <w:rFonts w:cstheme="minorHAnsi"/>
          <w:sz w:val="20"/>
          <w:szCs w:val="20"/>
        </w:rPr>
        <w:t>możliwość zintegrowania uwierzytelniania użytkowników z usługą katalogową Active Directory – użytkownik raz zalogowany z poziomu systemu operacyjnego stacji roboczej ma być automatycznie rozpoznawany we wszystkich modułach oferowanego rozwiązania bez potrzeby oddzielnego monitowania go o ponowne uwierzytelnienie się;</w:t>
      </w:r>
    </w:p>
    <w:p w14:paraId="0E35610B" w14:textId="77777777" w:rsidR="009536E1" w:rsidRPr="009536E1" w:rsidRDefault="009536E1" w:rsidP="00006037">
      <w:pPr>
        <w:spacing w:after="0" w:line="276" w:lineRule="auto"/>
        <w:rPr>
          <w:rFonts w:cstheme="minorHAnsi"/>
          <w:sz w:val="20"/>
          <w:szCs w:val="20"/>
        </w:rPr>
      </w:pPr>
    </w:p>
    <w:p w14:paraId="30D89D11"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III. USŁUGI INSTALACJI I KONFIGURACJI</w:t>
      </w:r>
    </w:p>
    <w:p w14:paraId="010E6641"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Dostawa i instalacja</w:t>
      </w:r>
    </w:p>
    <w:p w14:paraId="20756D42" w14:textId="77777777" w:rsidR="009536E1" w:rsidRPr="009536E1" w:rsidRDefault="009536E1" w:rsidP="00006037">
      <w:pPr>
        <w:spacing w:after="0" w:line="276" w:lineRule="auto"/>
        <w:rPr>
          <w:rFonts w:cstheme="minorHAnsi"/>
          <w:sz w:val="20"/>
          <w:szCs w:val="20"/>
        </w:rPr>
      </w:pPr>
      <w:r w:rsidRPr="009536E1">
        <w:rPr>
          <w:rFonts w:cstheme="minorHAnsi"/>
          <w:sz w:val="20"/>
          <w:szCs w:val="20"/>
        </w:rPr>
        <w:t>Wykonawca zobowiązany jest do:</w:t>
      </w:r>
    </w:p>
    <w:p w14:paraId="53ED45CF" w14:textId="77777777" w:rsidR="009536E1" w:rsidRPr="009536E1" w:rsidRDefault="009536E1" w:rsidP="00006037">
      <w:pPr>
        <w:numPr>
          <w:ilvl w:val="0"/>
          <w:numId w:val="187"/>
        </w:numPr>
        <w:spacing w:after="0" w:line="276" w:lineRule="auto"/>
        <w:rPr>
          <w:rFonts w:cstheme="minorHAnsi"/>
          <w:sz w:val="20"/>
          <w:szCs w:val="20"/>
        </w:rPr>
      </w:pPr>
      <w:r w:rsidRPr="009536E1">
        <w:rPr>
          <w:rFonts w:cstheme="minorHAnsi"/>
          <w:sz w:val="20"/>
          <w:szCs w:val="20"/>
        </w:rPr>
        <w:t>Dostawy sprzętu w miejscu wskazanym przez Zamawiającego</w:t>
      </w:r>
    </w:p>
    <w:p w14:paraId="509BEA75" w14:textId="77777777" w:rsidR="009536E1" w:rsidRPr="009536E1" w:rsidRDefault="009536E1" w:rsidP="00006037">
      <w:pPr>
        <w:numPr>
          <w:ilvl w:val="0"/>
          <w:numId w:val="187"/>
        </w:numPr>
        <w:spacing w:after="0" w:line="276" w:lineRule="auto"/>
        <w:rPr>
          <w:rFonts w:cstheme="minorHAnsi"/>
          <w:sz w:val="20"/>
          <w:szCs w:val="20"/>
        </w:rPr>
      </w:pPr>
      <w:r w:rsidRPr="009536E1">
        <w:rPr>
          <w:rFonts w:cstheme="minorHAnsi"/>
          <w:sz w:val="20"/>
          <w:szCs w:val="20"/>
        </w:rPr>
        <w:t>Rozpakowania i instalacji na stanowiskach wskazanych przez Zamawiającego</w:t>
      </w:r>
    </w:p>
    <w:p w14:paraId="087E5AFB" w14:textId="77777777" w:rsidR="009536E1" w:rsidRPr="009536E1" w:rsidRDefault="009536E1" w:rsidP="00006037">
      <w:pPr>
        <w:numPr>
          <w:ilvl w:val="0"/>
          <w:numId w:val="187"/>
        </w:numPr>
        <w:spacing w:after="0" w:line="276" w:lineRule="auto"/>
        <w:rPr>
          <w:rFonts w:cstheme="minorHAnsi"/>
          <w:sz w:val="20"/>
          <w:szCs w:val="20"/>
        </w:rPr>
      </w:pPr>
      <w:r w:rsidRPr="009536E1">
        <w:rPr>
          <w:rFonts w:cstheme="minorHAnsi"/>
          <w:sz w:val="20"/>
          <w:szCs w:val="20"/>
        </w:rPr>
        <w:t>Fizycznego podłączenia do sieci elektrycznej i komputerowej</w:t>
      </w:r>
    </w:p>
    <w:p w14:paraId="727505CE" w14:textId="77777777" w:rsidR="009536E1" w:rsidRPr="009536E1" w:rsidRDefault="009536E1" w:rsidP="00006037">
      <w:pPr>
        <w:numPr>
          <w:ilvl w:val="0"/>
          <w:numId w:val="187"/>
        </w:numPr>
        <w:spacing w:after="0" w:line="276" w:lineRule="auto"/>
        <w:rPr>
          <w:rFonts w:cstheme="minorHAnsi"/>
          <w:sz w:val="20"/>
          <w:szCs w:val="20"/>
        </w:rPr>
      </w:pPr>
      <w:r w:rsidRPr="009536E1">
        <w:rPr>
          <w:rFonts w:cstheme="minorHAnsi"/>
          <w:sz w:val="20"/>
          <w:szCs w:val="20"/>
        </w:rPr>
        <w:t>Nazewnictwa stacji roboczych według schematu wskazanego przez Zamawiającego</w:t>
      </w:r>
    </w:p>
    <w:p w14:paraId="0E6C99A3" w14:textId="77777777" w:rsidR="009536E1" w:rsidRPr="009536E1" w:rsidRDefault="009536E1" w:rsidP="00006037">
      <w:pPr>
        <w:spacing w:after="0" w:line="276" w:lineRule="auto"/>
        <w:rPr>
          <w:rFonts w:cstheme="minorHAnsi"/>
          <w:b/>
          <w:bCs/>
          <w:sz w:val="20"/>
          <w:szCs w:val="20"/>
        </w:rPr>
      </w:pPr>
    </w:p>
    <w:p w14:paraId="774EC7F8"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IV. MINIMALIZACJA PRZESTOJÓW I CIĄGŁOŚĆ PRACY</w:t>
      </w:r>
    </w:p>
    <w:p w14:paraId="245A796B"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4.1 Zasady realizacji</w:t>
      </w:r>
    </w:p>
    <w:p w14:paraId="3DF0CF52" w14:textId="77777777" w:rsidR="009536E1" w:rsidRPr="009536E1" w:rsidRDefault="009536E1" w:rsidP="00006037">
      <w:pPr>
        <w:numPr>
          <w:ilvl w:val="0"/>
          <w:numId w:val="188"/>
        </w:numPr>
        <w:spacing w:after="0" w:line="276" w:lineRule="auto"/>
        <w:rPr>
          <w:rFonts w:cstheme="minorHAnsi"/>
          <w:sz w:val="20"/>
          <w:szCs w:val="20"/>
        </w:rPr>
      </w:pPr>
      <w:r w:rsidRPr="009536E1">
        <w:rPr>
          <w:rFonts w:cstheme="minorHAnsi"/>
          <w:sz w:val="20"/>
          <w:szCs w:val="20"/>
        </w:rPr>
        <w:t>Wykonawca przygotuje harmonogram instalacji w uzgodnieniu z Zamawiającym</w:t>
      </w:r>
    </w:p>
    <w:p w14:paraId="5A4E4146" w14:textId="77777777" w:rsidR="009536E1" w:rsidRPr="009536E1" w:rsidRDefault="009536E1" w:rsidP="00006037">
      <w:pPr>
        <w:numPr>
          <w:ilvl w:val="0"/>
          <w:numId w:val="188"/>
        </w:numPr>
        <w:spacing w:after="0" w:line="276" w:lineRule="auto"/>
        <w:rPr>
          <w:rFonts w:cstheme="minorHAnsi"/>
          <w:sz w:val="20"/>
          <w:szCs w:val="20"/>
        </w:rPr>
      </w:pPr>
      <w:r w:rsidRPr="009536E1">
        <w:rPr>
          <w:rFonts w:cstheme="minorHAnsi"/>
          <w:sz w:val="20"/>
          <w:szCs w:val="20"/>
        </w:rPr>
        <w:t>Prace będą realizowane poza godzinami szczytu pracy szpitala</w:t>
      </w:r>
    </w:p>
    <w:p w14:paraId="072AF506" w14:textId="619D709A" w:rsidR="009536E1" w:rsidRPr="009536E1" w:rsidRDefault="009536E1" w:rsidP="00006037">
      <w:pPr>
        <w:numPr>
          <w:ilvl w:val="0"/>
          <w:numId w:val="188"/>
        </w:numPr>
        <w:spacing w:after="0" w:line="276" w:lineRule="auto"/>
        <w:rPr>
          <w:rFonts w:cstheme="minorHAnsi"/>
          <w:b/>
          <w:bCs/>
          <w:sz w:val="20"/>
          <w:szCs w:val="20"/>
        </w:rPr>
      </w:pPr>
      <w:r w:rsidRPr="009536E1">
        <w:rPr>
          <w:rFonts w:cstheme="minorHAnsi"/>
          <w:b/>
          <w:bCs/>
          <w:sz w:val="20"/>
          <w:szCs w:val="20"/>
        </w:rPr>
        <w:t xml:space="preserve">Minimalizacja </w:t>
      </w:r>
      <w:r w:rsidR="00461655" w:rsidRPr="009536E1">
        <w:rPr>
          <w:rFonts w:cstheme="minorHAnsi"/>
          <w:b/>
          <w:bCs/>
          <w:sz w:val="20"/>
          <w:szCs w:val="20"/>
        </w:rPr>
        <w:t>zakłóceń:</w:t>
      </w:r>
      <w:r w:rsidRPr="009536E1">
        <w:rPr>
          <w:rFonts w:cstheme="minorHAnsi"/>
          <w:b/>
          <w:bCs/>
          <w:sz w:val="20"/>
          <w:szCs w:val="20"/>
        </w:rPr>
        <w:t xml:space="preserve"> </w:t>
      </w:r>
      <w:r w:rsidRPr="009536E1">
        <w:rPr>
          <w:rFonts w:cstheme="minorHAnsi"/>
          <w:sz w:val="20"/>
          <w:szCs w:val="20"/>
        </w:rPr>
        <w:t>Ograniczenie równoczesnych wymian dla każdego oddziału w celu zapewnienia ciągłości pracy.</w:t>
      </w:r>
    </w:p>
    <w:p w14:paraId="16068B73" w14:textId="77777777" w:rsidR="009536E1" w:rsidRPr="009536E1" w:rsidRDefault="009536E1" w:rsidP="00006037">
      <w:pPr>
        <w:spacing w:after="0" w:line="276" w:lineRule="auto"/>
        <w:ind w:left="720"/>
        <w:rPr>
          <w:rFonts w:cstheme="minorHAnsi"/>
          <w:b/>
          <w:bCs/>
          <w:sz w:val="20"/>
          <w:szCs w:val="20"/>
        </w:rPr>
      </w:pPr>
    </w:p>
    <w:p w14:paraId="14206AF6"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4.2 Procedury bezpieczeństwa</w:t>
      </w:r>
    </w:p>
    <w:p w14:paraId="3AB40AFA"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lastRenderedPageBreak/>
        <w:t>4.2.1 Podczas realizacji:</w:t>
      </w:r>
    </w:p>
    <w:p w14:paraId="2815E7B9" w14:textId="77777777" w:rsidR="009536E1" w:rsidRPr="009536E1" w:rsidRDefault="009536E1" w:rsidP="00006037">
      <w:pPr>
        <w:numPr>
          <w:ilvl w:val="0"/>
          <w:numId w:val="189"/>
        </w:numPr>
        <w:spacing w:after="0" w:line="276" w:lineRule="auto"/>
        <w:rPr>
          <w:rFonts w:cstheme="minorHAnsi"/>
          <w:sz w:val="20"/>
          <w:szCs w:val="20"/>
        </w:rPr>
      </w:pPr>
      <w:r w:rsidRPr="009536E1">
        <w:rPr>
          <w:rFonts w:cstheme="minorHAnsi"/>
          <w:sz w:val="20"/>
          <w:szCs w:val="20"/>
        </w:rPr>
        <w:t>Przestrzeganie procedur sanitarno-epidemiologicznych szpitala</w:t>
      </w:r>
    </w:p>
    <w:p w14:paraId="6B6761F2" w14:textId="77777777" w:rsidR="009536E1" w:rsidRPr="009536E1" w:rsidRDefault="009536E1" w:rsidP="00006037">
      <w:pPr>
        <w:numPr>
          <w:ilvl w:val="0"/>
          <w:numId w:val="189"/>
        </w:numPr>
        <w:spacing w:after="0" w:line="276" w:lineRule="auto"/>
        <w:rPr>
          <w:rFonts w:cstheme="minorHAnsi"/>
          <w:sz w:val="20"/>
          <w:szCs w:val="20"/>
        </w:rPr>
      </w:pPr>
      <w:r w:rsidRPr="009536E1">
        <w:rPr>
          <w:rFonts w:cstheme="minorHAnsi"/>
          <w:sz w:val="20"/>
          <w:szCs w:val="20"/>
        </w:rPr>
        <w:t>Minimalizacja liczby osób obecnych jednocześnie na oddziale</w:t>
      </w:r>
    </w:p>
    <w:p w14:paraId="78257486" w14:textId="6FF59E3B" w:rsidR="009536E1" w:rsidRPr="009536E1" w:rsidRDefault="009536E1" w:rsidP="00006037">
      <w:pPr>
        <w:numPr>
          <w:ilvl w:val="0"/>
          <w:numId w:val="189"/>
        </w:numPr>
        <w:spacing w:after="0" w:line="276" w:lineRule="auto"/>
        <w:rPr>
          <w:rFonts w:cstheme="minorHAnsi"/>
          <w:sz w:val="20"/>
          <w:szCs w:val="20"/>
        </w:rPr>
      </w:pPr>
      <w:r w:rsidRPr="009536E1">
        <w:rPr>
          <w:rFonts w:cstheme="minorHAnsi"/>
          <w:sz w:val="20"/>
          <w:szCs w:val="20"/>
        </w:rPr>
        <w:t xml:space="preserve">Koordynacja z personelem medycznym przed rozpoczęciem </w:t>
      </w:r>
      <w:r w:rsidR="00461655">
        <w:rPr>
          <w:rFonts w:cstheme="minorHAnsi"/>
          <w:sz w:val="20"/>
          <w:szCs w:val="20"/>
        </w:rPr>
        <w:t>realizacji przedmiotu zamówienia</w:t>
      </w:r>
    </w:p>
    <w:p w14:paraId="4FF4435F" w14:textId="77777777" w:rsidR="009536E1" w:rsidRPr="009536E1" w:rsidRDefault="009536E1" w:rsidP="00006037">
      <w:pPr>
        <w:spacing w:after="0" w:line="276" w:lineRule="auto"/>
        <w:rPr>
          <w:rFonts w:cstheme="minorHAnsi"/>
          <w:b/>
          <w:bCs/>
          <w:sz w:val="20"/>
          <w:szCs w:val="20"/>
        </w:rPr>
      </w:pPr>
    </w:p>
    <w:p w14:paraId="68C975BE"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V. WYMAGANIA DOTYCZĄCE WYKONAWCY</w:t>
      </w:r>
    </w:p>
    <w:p w14:paraId="13B6D8E3"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5. Wymagania dotyczące wykonawcy:</w:t>
      </w:r>
    </w:p>
    <w:p w14:paraId="68AB2E4A" w14:textId="1B130770" w:rsidR="009536E1" w:rsidRPr="009536E1" w:rsidRDefault="009536E1" w:rsidP="00006037">
      <w:pPr>
        <w:numPr>
          <w:ilvl w:val="0"/>
          <w:numId w:val="190"/>
        </w:numPr>
        <w:spacing w:after="0" w:line="276" w:lineRule="auto"/>
        <w:rPr>
          <w:rFonts w:cstheme="minorHAnsi"/>
          <w:sz w:val="20"/>
          <w:szCs w:val="20"/>
        </w:rPr>
      </w:pPr>
      <w:r w:rsidRPr="009536E1">
        <w:rPr>
          <w:rFonts w:cstheme="minorHAnsi"/>
          <w:sz w:val="20"/>
          <w:szCs w:val="20"/>
        </w:rPr>
        <w:t>Autoryzacja lub certyfikacja producenta dostarczonego sprzętu</w:t>
      </w:r>
      <w:r w:rsidR="00461655">
        <w:rPr>
          <w:rFonts w:cstheme="minorHAnsi"/>
          <w:sz w:val="20"/>
          <w:szCs w:val="20"/>
        </w:rPr>
        <w:t xml:space="preserve"> do Zamawiającego</w:t>
      </w:r>
    </w:p>
    <w:p w14:paraId="185DD80A" w14:textId="77777777" w:rsidR="00461655" w:rsidRPr="009536E1" w:rsidRDefault="00461655" w:rsidP="002E073A">
      <w:pPr>
        <w:spacing w:after="0" w:line="276" w:lineRule="auto"/>
        <w:ind w:left="720"/>
        <w:rPr>
          <w:rFonts w:cstheme="minorHAnsi"/>
          <w:sz w:val="20"/>
          <w:szCs w:val="20"/>
        </w:rPr>
      </w:pPr>
    </w:p>
    <w:p w14:paraId="66640480"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VI. WSPARCIE TECHNICZNE</w:t>
      </w:r>
    </w:p>
    <w:p w14:paraId="260D8ED9" w14:textId="77777777" w:rsidR="009536E1" w:rsidRPr="009536E1" w:rsidRDefault="009536E1" w:rsidP="00006037">
      <w:pPr>
        <w:spacing w:after="0" w:line="276" w:lineRule="auto"/>
        <w:rPr>
          <w:rFonts w:cstheme="minorHAnsi"/>
          <w:sz w:val="20"/>
          <w:szCs w:val="20"/>
        </w:rPr>
      </w:pPr>
      <w:r w:rsidRPr="009536E1">
        <w:rPr>
          <w:rFonts w:cstheme="minorHAnsi"/>
          <w:b/>
          <w:bCs/>
          <w:sz w:val="20"/>
          <w:szCs w:val="20"/>
        </w:rPr>
        <w:t xml:space="preserve">Okres gwarancji i wsparcia </w:t>
      </w:r>
      <w:r w:rsidRPr="009536E1">
        <w:rPr>
          <w:rFonts w:cstheme="minorHAnsi"/>
          <w:sz w:val="20"/>
          <w:szCs w:val="20"/>
        </w:rPr>
        <w:t xml:space="preserve">Minimum 36 miesięcy gwarancji producenta na wszystkie komponenty. </w:t>
      </w:r>
    </w:p>
    <w:p w14:paraId="712DE755" w14:textId="4EC85009" w:rsidR="009536E1" w:rsidRPr="009536E1" w:rsidRDefault="009536E1" w:rsidP="00006037">
      <w:pPr>
        <w:spacing w:after="0" w:line="276" w:lineRule="auto"/>
        <w:rPr>
          <w:rFonts w:cstheme="minorHAnsi"/>
          <w:sz w:val="20"/>
          <w:szCs w:val="20"/>
        </w:rPr>
      </w:pPr>
      <w:r w:rsidRPr="009536E1">
        <w:rPr>
          <w:rFonts w:cstheme="minorHAnsi"/>
          <w:sz w:val="20"/>
          <w:szCs w:val="20"/>
        </w:rPr>
        <w:t>Gwarancja na komputery minimum 36 miesi</w:t>
      </w:r>
      <w:r w:rsidR="00111332">
        <w:rPr>
          <w:rFonts w:cstheme="minorHAnsi"/>
          <w:sz w:val="20"/>
          <w:szCs w:val="20"/>
        </w:rPr>
        <w:t>ę</w:t>
      </w:r>
      <w:r w:rsidRPr="009536E1">
        <w:rPr>
          <w:rFonts w:cstheme="minorHAnsi"/>
          <w:sz w:val="20"/>
          <w:szCs w:val="20"/>
        </w:rPr>
        <w:t xml:space="preserve">cy typu </w:t>
      </w:r>
      <w:proofErr w:type="spellStart"/>
      <w:r w:rsidRPr="009536E1">
        <w:rPr>
          <w:rFonts w:cstheme="minorHAnsi"/>
          <w:sz w:val="20"/>
          <w:szCs w:val="20"/>
        </w:rPr>
        <w:t>Next</w:t>
      </w:r>
      <w:proofErr w:type="spellEnd"/>
      <w:r w:rsidRPr="009536E1">
        <w:rPr>
          <w:rFonts w:cstheme="minorHAnsi"/>
          <w:sz w:val="20"/>
          <w:szCs w:val="20"/>
        </w:rPr>
        <w:t xml:space="preserve"> Business Day, naprawa na miejscu / bez wysyłania dysku.</w:t>
      </w:r>
    </w:p>
    <w:p w14:paraId="0910932E" w14:textId="77777777" w:rsidR="009536E1" w:rsidRPr="009536E1" w:rsidRDefault="009536E1" w:rsidP="00006037">
      <w:pPr>
        <w:spacing w:after="0" w:line="276" w:lineRule="auto"/>
        <w:rPr>
          <w:rFonts w:cstheme="minorHAnsi"/>
          <w:b/>
          <w:bCs/>
          <w:sz w:val="20"/>
          <w:szCs w:val="20"/>
        </w:rPr>
      </w:pPr>
    </w:p>
    <w:p w14:paraId="5BEB0362"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VII. WYMAGANIA DODATKOWE</w:t>
      </w:r>
    </w:p>
    <w:p w14:paraId="61ED9EDE"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7 Dokumentacja</w:t>
      </w:r>
    </w:p>
    <w:p w14:paraId="73F48370"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7.1 Dokumentacja dostawy:</w:t>
      </w:r>
    </w:p>
    <w:p w14:paraId="066342E5" w14:textId="77777777" w:rsidR="009536E1" w:rsidRPr="009536E1" w:rsidRDefault="009536E1" w:rsidP="00006037">
      <w:pPr>
        <w:numPr>
          <w:ilvl w:val="0"/>
          <w:numId w:val="191"/>
        </w:numPr>
        <w:spacing w:after="0" w:line="276" w:lineRule="auto"/>
        <w:rPr>
          <w:rFonts w:cstheme="minorHAnsi"/>
          <w:sz w:val="20"/>
          <w:szCs w:val="20"/>
        </w:rPr>
      </w:pPr>
      <w:r w:rsidRPr="009536E1">
        <w:rPr>
          <w:rFonts w:cstheme="minorHAnsi"/>
          <w:sz w:val="20"/>
          <w:szCs w:val="20"/>
        </w:rPr>
        <w:t>Kompletna dokumentacja techniczna w języku polskim</w:t>
      </w:r>
    </w:p>
    <w:p w14:paraId="290A118D" w14:textId="77777777" w:rsidR="009536E1" w:rsidRPr="009536E1" w:rsidRDefault="009536E1" w:rsidP="00006037">
      <w:pPr>
        <w:numPr>
          <w:ilvl w:val="0"/>
          <w:numId w:val="191"/>
        </w:numPr>
        <w:spacing w:after="0" w:line="276" w:lineRule="auto"/>
        <w:rPr>
          <w:rFonts w:cstheme="minorHAnsi"/>
          <w:sz w:val="20"/>
          <w:szCs w:val="20"/>
        </w:rPr>
      </w:pPr>
      <w:r w:rsidRPr="009536E1">
        <w:rPr>
          <w:rFonts w:cstheme="minorHAnsi"/>
          <w:sz w:val="20"/>
          <w:szCs w:val="20"/>
        </w:rPr>
        <w:t>Instrukcje obsługi i konserwacji</w:t>
      </w:r>
    </w:p>
    <w:p w14:paraId="02501735" w14:textId="77777777" w:rsidR="009536E1" w:rsidRPr="009536E1" w:rsidRDefault="009536E1" w:rsidP="00006037">
      <w:pPr>
        <w:numPr>
          <w:ilvl w:val="0"/>
          <w:numId w:val="191"/>
        </w:numPr>
        <w:spacing w:after="0" w:line="276" w:lineRule="auto"/>
        <w:rPr>
          <w:rFonts w:cstheme="minorHAnsi"/>
          <w:sz w:val="20"/>
          <w:szCs w:val="20"/>
        </w:rPr>
      </w:pPr>
      <w:r w:rsidRPr="009536E1">
        <w:rPr>
          <w:rFonts w:cstheme="minorHAnsi"/>
          <w:sz w:val="20"/>
          <w:szCs w:val="20"/>
        </w:rPr>
        <w:t>Wykaz dostarczonych urządzeń z numerami seryjnymi</w:t>
      </w:r>
    </w:p>
    <w:p w14:paraId="5596FC95" w14:textId="77777777" w:rsidR="009536E1" w:rsidRPr="009536E1" w:rsidRDefault="009536E1" w:rsidP="00006037">
      <w:pPr>
        <w:numPr>
          <w:ilvl w:val="0"/>
          <w:numId w:val="191"/>
        </w:numPr>
        <w:spacing w:after="0" w:line="276" w:lineRule="auto"/>
        <w:rPr>
          <w:rFonts w:cstheme="minorHAnsi"/>
          <w:sz w:val="20"/>
          <w:szCs w:val="20"/>
        </w:rPr>
      </w:pPr>
      <w:r w:rsidRPr="009536E1">
        <w:rPr>
          <w:rFonts w:cstheme="minorHAnsi"/>
          <w:sz w:val="20"/>
          <w:szCs w:val="20"/>
        </w:rPr>
        <w:t>Certyfikaty zgodności i atesty</w:t>
      </w:r>
    </w:p>
    <w:p w14:paraId="1C64C00B"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7.2 Raport powdrożeniowy:</w:t>
      </w:r>
    </w:p>
    <w:p w14:paraId="60281D4B" w14:textId="77777777" w:rsidR="009536E1" w:rsidRPr="009536E1" w:rsidRDefault="009536E1" w:rsidP="00006037">
      <w:pPr>
        <w:numPr>
          <w:ilvl w:val="0"/>
          <w:numId w:val="192"/>
        </w:numPr>
        <w:spacing w:after="0" w:line="276" w:lineRule="auto"/>
        <w:rPr>
          <w:rFonts w:cstheme="minorHAnsi"/>
          <w:sz w:val="20"/>
          <w:szCs w:val="20"/>
        </w:rPr>
      </w:pPr>
      <w:r w:rsidRPr="009536E1">
        <w:rPr>
          <w:rFonts w:cstheme="minorHAnsi"/>
          <w:sz w:val="20"/>
          <w:szCs w:val="20"/>
        </w:rPr>
        <w:t>Szczegółowa rozpiska wszystkich zainstalowanych stanowisk</w:t>
      </w:r>
    </w:p>
    <w:p w14:paraId="7DF8A208" w14:textId="77777777" w:rsidR="009536E1" w:rsidRPr="009536E1" w:rsidRDefault="009536E1" w:rsidP="00006037">
      <w:pPr>
        <w:numPr>
          <w:ilvl w:val="0"/>
          <w:numId w:val="192"/>
        </w:numPr>
        <w:spacing w:after="0" w:line="276" w:lineRule="auto"/>
        <w:rPr>
          <w:rFonts w:cstheme="minorHAnsi"/>
          <w:sz w:val="20"/>
          <w:szCs w:val="20"/>
        </w:rPr>
      </w:pPr>
      <w:r w:rsidRPr="009536E1">
        <w:rPr>
          <w:rFonts w:cstheme="minorHAnsi"/>
          <w:sz w:val="20"/>
          <w:szCs w:val="20"/>
        </w:rPr>
        <w:t>Protokoły odbiorów</w:t>
      </w:r>
    </w:p>
    <w:p w14:paraId="466CFA4D" w14:textId="77777777" w:rsidR="009536E1" w:rsidRPr="009536E1" w:rsidRDefault="009536E1" w:rsidP="00006037">
      <w:pPr>
        <w:spacing w:after="0" w:line="276" w:lineRule="auto"/>
        <w:rPr>
          <w:rFonts w:cstheme="minorHAnsi"/>
          <w:b/>
          <w:bCs/>
          <w:sz w:val="20"/>
          <w:szCs w:val="20"/>
        </w:rPr>
      </w:pPr>
      <w:r w:rsidRPr="009536E1">
        <w:rPr>
          <w:rFonts w:cstheme="minorHAnsi"/>
          <w:b/>
          <w:bCs/>
          <w:sz w:val="20"/>
          <w:szCs w:val="20"/>
        </w:rPr>
        <w:t>7.3 Dodatkowe wyposażenie</w:t>
      </w:r>
    </w:p>
    <w:p w14:paraId="5DCB3D4E" w14:textId="77777777" w:rsidR="009536E1" w:rsidRPr="009536E1" w:rsidRDefault="009536E1" w:rsidP="00006037">
      <w:pPr>
        <w:spacing w:after="0" w:line="276" w:lineRule="auto"/>
        <w:ind w:firstLine="360"/>
        <w:rPr>
          <w:rFonts w:cstheme="minorHAnsi"/>
          <w:b/>
          <w:bCs/>
          <w:sz w:val="20"/>
          <w:szCs w:val="20"/>
        </w:rPr>
      </w:pPr>
      <w:r w:rsidRPr="009536E1">
        <w:rPr>
          <w:rFonts w:cstheme="minorHAnsi"/>
          <w:b/>
          <w:bCs/>
          <w:sz w:val="20"/>
          <w:szCs w:val="20"/>
        </w:rPr>
        <w:t xml:space="preserve"> Akcesoria i przewody:</w:t>
      </w:r>
    </w:p>
    <w:p w14:paraId="58FBB14D" w14:textId="77777777" w:rsidR="009536E1" w:rsidRPr="009536E1" w:rsidRDefault="009536E1" w:rsidP="00006037">
      <w:pPr>
        <w:numPr>
          <w:ilvl w:val="0"/>
          <w:numId w:val="193"/>
        </w:numPr>
        <w:spacing w:after="0" w:line="276" w:lineRule="auto"/>
        <w:rPr>
          <w:rFonts w:cstheme="minorHAnsi"/>
          <w:sz w:val="20"/>
          <w:szCs w:val="20"/>
        </w:rPr>
      </w:pPr>
      <w:r w:rsidRPr="009536E1">
        <w:rPr>
          <w:rFonts w:cstheme="minorHAnsi"/>
          <w:sz w:val="20"/>
          <w:szCs w:val="20"/>
        </w:rPr>
        <w:t>Wszystkie niezbędne kable połączeniowe (zasilanie, sieć, HDMI, itd. Konieczne do pełnego funkcjonowania stanowiska)</w:t>
      </w:r>
    </w:p>
    <w:p w14:paraId="4ACDBA41" w14:textId="0CA59398" w:rsidR="009536E1" w:rsidRPr="009536E1" w:rsidRDefault="009536E1" w:rsidP="00006037">
      <w:pPr>
        <w:numPr>
          <w:ilvl w:val="1"/>
          <w:numId w:val="193"/>
        </w:numPr>
        <w:spacing w:after="0" w:line="276" w:lineRule="auto"/>
        <w:rPr>
          <w:rFonts w:cstheme="minorHAnsi"/>
          <w:sz w:val="20"/>
          <w:szCs w:val="20"/>
        </w:rPr>
      </w:pPr>
      <w:r w:rsidRPr="009536E1">
        <w:rPr>
          <w:rFonts w:cstheme="minorHAnsi"/>
          <w:sz w:val="20"/>
          <w:szCs w:val="20"/>
        </w:rPr>
        <w:t xml:space="preserve">Wykonawca zobowiązany jest do </w:t>
      </w:r>
      <w:r w:rsidRPr="009536E1">
        <w:rPr>
          <w:rFonts w:cstheme="minorHAnsi"/>
          <w:b/>
          <w:bCs/>
          <w:sz w:val="20"/>
          <w:szCs w:val="20"/>
        </w:rPr>
        <w:t xml:space="preserve">schludnego, estetycznego oraz uporządkowanego poprowadzenia </w:t>
      </w:r>
      <w:r w:rsidR="00461655">
        <w:rPr>
          <w:rFonts w:cstheme="minorHAnsi"/>
          <w:b/>
          <w:bCs/>
          <w:sz w:val="20"/>
          <w:szCs w:val="20"/>
        </w:rPr>
        <w:br/>
      </w:r>
      <w:r w:rsidRPr="009536E1">
        <w:rPr>
          <w:rFonts w:cstheme="minorHAnsi"/>
          <w:b/>
          <w:bCs/>
          <w:sz w:val="20"/>
          <w:szCs w:val="20"/>
        </w:rPr>
        <w:t>i zabezpieczenia wszystkich przewodów</w:t>
      </w:r>
      <w:r w:rsidRPr="009536E1">
        <w:rPr>
          <w:rFonts w:cstheme="minorHAnsi"/>
          <w:sz w:val="20"/>
          <w:szCs w:val="20"/>
        </w:rPr>
        <w:t xml:space="preserve"> związanych z instalacją i uruchomieniem stanowisk komputerowych (w szczególności przewodów zasilających, sieciowych oraz peryferyjnych)</w:t>
      </w:r>
    </w:p>
    <w:p w14:paraId="516F1CF0" w14:textId="77777777" w:rsidR="009536E1" w:rsidRPr="009536E1" w:rsidRDefault="009536E1" w:rsidP="00006037">
      <w:pPr>
        <w:numPr>
          <w:ilvl w:val="1"/>
          <w:numId w:val="193"/>
        </w:numPr>
        <w:spacing w:after="0" w:line="276" w:lineRule="auto"/>
        <w:rPr>
          <w:rFonts w:cstheme="minorHAnsi"/>
          <w:sz w:val="20"/>
          <w:szCs w:val="20"/>
        </w:rPr>
      </w:pPr>
      <w:r w:rsidRPr="009536E1">
        <w:rPr>
          <w:rFonts w:cstheme="minorHAnsi"/>
          <w:sz w:val="20"/>
          <w:szCs w:val="20"/>
        </w:rPr>
        <w:t xml:space="preserve">Okablowanie musi być ułożone w sposób </w:t>
      </w:r>
      <w:r w:rsidRPr="009536E1">
        <w:rPr>
          <w:rFonts w:cstheme="minorHAnsi"/>
          <w:b/>
          <w:bCs/>
          <w:sz w:val="20"/>
          <w:szCs w:val="20"/>
        </w:rPr>
        <w:t>minimalizujący ryzyko uszkodzeń mechanicznych</w:t>
      </w:r>
      <w:r w:rsidRPr="009536E1">
        <w:rPr>
          <w:rFonts w:cstheme="minorHAnsi"/>
          <w:sz w:val="20"/>
          <w:szCs w:val="20"/>
        </w:rPr>
        <w:t>, przypadkowego rozłączenia oraz zagrożeń dla użytkowników, a także umożliwiający łatwą identyfikację i późniejszą obsługę serwisową.</w:t>
      </w:r>
    </w:p>
    <w:p w14:paraId="271EEE8F" w14:textId="77777777" w:rsidR="009536E1" w:rsidRPr="00912B0B" w:rsidRDefault="009536E1" w:rsidP="00006037">
      <w:pPr>
        <w:spacing w:after="0" w:line="276" w:lineRule="auto"/>
        <w:rPr>
          <w:rFonts w:ascii="Arial" w:hAnsi="Arial" w:cs="Arial"/>
        </w:rPr>
      </w:pPr>
    </w:p>
    <w:p w14:paraId="623A3DF7" w14:textId="77777777" w:rsidR="00B44D1F" w:rsidRPr="002E073A" w:rsidRDefault="00B44D1F" w:rsidP="00006037">
      <w:pPr>
        <w:widowControl w:val="0"/>
        <w:suppressAutoHyphens/>
        <w:spacing w:after="0" w:line="276" w:lineRule="auto"/>
        <w:jc w:val="both"/>
        <w:rPr>
          <w:rFonts w:eastAsia="HG Mincho Light J" w:cstheme="minorHAnsi"/>
          <w:strike/>
          <w:sz w:val="24"/>
          <w:szCs w:val="24"/>
          <w:lang w:eastAsia="zh-CN"/>
        </w:rPr>
      </w:pPr>
    </w:p>
    <w:sectPr w:rsidR="00B44D1F" w:rsidRPr="002E073A" w:rsidSect="00274031">
      <w:pgSz w:w="11906" w:h="16838"/>
      <w:pgMar w:top="720" w:right="1016" w:bottom="8"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11C11" w14:textId="77777777" w:rsidR="00C67B92" w:rsidRDefault="00C67B92" w:rsidP="00A81701">
      <w:pPr>
        <w:spacing w:after="0" w:line="240" w:lineRule="auto"/>
      </w:pPr>
      <w:r>
        <w:separator/>
      </w:r>
    </w:p>
  </w:endnote>
  <w:endnote w:type="continuationSeparator" w:id="0">
    <w:p w14:paraId="2338E517" w14:textId="77777777" w:rsidR="00C67B92" w:rsidRDefault="00C67B92" w:rsidP="00A81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font1044">
    <w:altName w:val="Cambria"/>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Aharoni">
    <w:charset w:val="B1"/>
    <w:family w:val="auto"/>
    <w:pitch w:val="variable"/>
    <w:sig w:usb0="00000803" w:usb1="00000000" w:usb2="00000000" w:usb3="00000000" w:csb0="0000002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G Mincho Light J">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82348347"/>
      <w:docPartObj>
        <w:docPartGallery w:val="Page Numbers (Bottom of Page)"/>
        <w:docPartUnique/>
      </w:docPartObj>
    </w:sdtPr>
    <w:sdtContent>
      <w:p w14:paraId="01987D5C" w14:textId="7B926AB5" w:rsidR="00041DB1" w:rsidRDefault="00041DB1" w:rsidP="00944EC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2754F71B" w14:textId="77777777" w:rsidR="00041DB1" w:rsidRDefault="00041DB1" w:rsidP="00041DB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789546194"/>
      <w:docPartObj>
        <w:docPartGallery w:val="Page Numbers (Bottom of Page)"/>
        <w:docPartUnique/>
      </w:docPartObj>
    </w:sdtPr>
    <w:sdtContent>
      <w:p w14:paraId="1657CF59" w14:textId="18AA565C" w:rsidR="00041DB1" w:rsidRDefault="00041DB1" w:rsidP="00C350B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8</w:t>
        </w:r>
        <w:r>
          <w:rPr>
            <w:rStyle w:val="Numerstrony"/>
          </w:rPr>
          <w:fldChar w:fldCharType="end"/>
        </w:r>
      </w:p>
    </w:sdtContent>
  </w:sdt>
  <w:p w14:paraId="31D61FCF" w14:textId="77777777" w:rsidR="00272206" w:rsidRPr="00D4032B" w:rsidRDefault="00272206" w:rsidP="00041DB1">
    <w:pPr>
      <w:pStyle w:val="Stopka"/>
      <w:ind w:right="360"/>
      <w:jc w:val="right"/>
      <w:rPr>
        <w:sz w:val="20"/>
        <w:szCs w:val="20"/>
      </w:rPr>
    </w:pPr>
  </w:p>
  <w:p w14:paraId="7E8F100D" w14:textId="77777777" w:rsidR="00272206" w:rsidRDefault="002722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631E" w14:textId="77777777" w:rsidR="00272206" w:rsidRDefault="00272206" w:rsidP="005E656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eastAsia="Times New Roman" w:hAnsi="Calibri Light" w:cs="Times New Roman"/>
        <w:sz w:val="28"/>
        <w:szCs w:val="28"/>
      </w:rPr>
      <w:id w:val="439382900"/>
      <w:docPartObj>
        <w:docPartGallery w:val="Page Numbers (Bottom of Page)"/>
        <w:docPartUnique/>
      </w:docPartObj>
    </w:sdtPr>
    <w:sdtEndPr>
      <w:rPr>
        <w:sz w:val="20"/>
        <w:szCs w:val="20"/>
      </w:rPr>
    </w:sdtEndPr>
    <w:sdtContent>
      <w:p w14:paraId="65E40A15" w14:textId="77777777" w:rsidR="00272206" w:rsidRPr="005E656A" w:rsidRDefault="00272206" w:rsidP="00D2015A">
        <w:pPr>
          <w:pStyle w:val="Stopka"/>
          <w:jc w:val="right"/>
          <w:rPr>
            <w:rFonts w:ascii="Calibri Light" w:eastAsia="Times New Roman" w:hAnsi="Calibri Light" w:cs="Times New Roman"/>
            <w:sz w:val="28"/>
            <w:szCs w:val="28"/>
          </w:rPr>
        </w:pPr>
      </w:p>
      <w:p w14:paraId="7863B71E" w14:textId="77777777" w:rsidR="00272206" w:rsidRPr="00D4032B" w:rsidRDefault="00272206" w:rsidP="00D2015A">
        <w:pPr>
          <w:pStyle w:val="Stopka"/>
          <w:jc w:val="right"/>
          <w:rPr>
            <w:sz w:val="20"/>
            <w:szCs w:val="20"/>
          </w:rPr>
        </w:pPr>
        <w:r w:rsidRPr="005E656A">
          <w:rPr>
            <w:rFonts w:ascii="Calibri Light" w:eastAsia="Times New Roman" w:hAnsi="Calibri Light" w:cs="Times New Roman"/>
            <w:sz w:val="20"/>
            <w:szCs w:val="20"/>
          </w:rPr>
          <w:t xml:space="preserve">str. </w:t>
        </w:r>
        <w:r w:rsidRPr="005E656A">
          <w:rPr>
            <w:rFonts w:eastAsia="Times New Roman" w:cs="Times New Roman"/>
            <w:sz w:val="20"/>
            <w:szCs w:val="20"/>
          </w:rPr>
          <w:fldChar w:fldCharType="begin"/>
        </w:r>
        <w:r w:rsidRPr="00D4032B">
          <w:rPr>
            <w:sz w:val="20"/>
            <w:szCs w:val="20"/>
          </w:rPr>
          <w:instrText>PAGE    \* MERGEFORMAT</w:instrText>
        </w:r>
        <w:r w:rsidRPr="005E656A">
          <w:rPr>
            <w:rFonts w:eastAsia="Times New Roman" w:cs="Times New Roman"/>
            <w:sz w:val="20"/>
            <w:szCs w:val="20"/>
          </w:rPr>
          <w:fldChar w:fldCharType="separate"/>
        </w:r>
        <w:r w:rsidRPr="00830915">
          <w:rPr>
            <w:rFonts w:ascii="Calibri Light" w:eastAsia="Times New Roman" w:hAnsi="Calibri Light" w:cs="Times New Roman"/>
            <w:noProof/>
            <w:sz w:val="20"/>
            <w:szCs w:val="20"/>
          </w:rPr>
          <w:t>16</w:t>
        </w:r>
        <w:r w:rsidRPr="005E656A">
          <w:rPr>
            <w:rFonts w:ascii="Calibri Light" w:eastAsia="Times New Roman" w:hAnsi="Calibri Light" w:cs="Times New Roman"/>
            <w:sz w:val="20"/>
            <w:szCs w:val="20"/>
          </w:rPr>
          <w:fldChar w:fldCharType="end"/>
        </w:r>
      </w:p>
    </w:sdtContent>
  </w:sdt>
  <w:p w14:paraId="247504E4" w14:textId="77777777" w:rsidR="00272206" w:rsidRDefault="0027220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68D69" w14:textId="77777777" w:rsidR="00272206" w:rsidRPr="00A656ED" w:rsidRDefault="00272206" w:rsidP="00D2015A">
    <w:pPr>
      <w:spacing w:line="276" w:lineRule="auto"/>
      <w:contextualSpacing/>
      <w:jc w:val="center"/>
      <w:rPr>
        <w:rFonts w:ascii="Calibri" w:hAnsi="Calibri" w:cs="Calibri"/>
        <w:b/>
        <w:sz w:val="16"/>
        <w:szCs w:val="20"/>
      </w:rPr>
    </w:pPr>
  </w:p>
  <w:tbl>
    <w:tblPr>
      <w:tblStyle w:val="Tabela-Siatka"/>
      <w:tblW w:w="10490" w:type="dxa"/>
      <w:tblInd w:w="108" w:type="dxa"/>
      <w:tblLook w:val="0000" w:firstRow="0" w:lastRow="0" w:firstColumn="0" w:lastColumn="0" w:noHBand="0" w:noVBand="0"/>
    </w:tblPr>
    <w:tblGrid>
      <w:gridCol w:w="1560"/>
      <w:gridCol w:w="8930"/>
    </w:tblGrid>
    <w:tr w:rsidR="00272206" w:rsidRPr="00A656ED" w14:paraId="727A6956" w14:textId="77777777" w:rsidTr="005E656A">
      <w:trPr>
        <w:trHeight w:val="227"/>
      </w:trPr>
      <w:tc>
        <w:tcPr>
          <w:tcW w:w="10490" w:type="dxa"/>
          <w:gridSpan w:val="2"/>
          <w:shd w:val="clear" w:color="auto" w:fill="D9D9D9"/>
          <w:vAlign w:val="center"/>
        </w:tcPr>
        <w:p w14:paraId="147BF533" w14:textId="77777777" w:rsidR="00272206" w:rsidRPr="005E656A" w:rsidRDefault="00272206" w:rsidP="00D2015A">
          <w:pPr>
            <w:ind w:right="125"/>
            <w:contextualSpacing/>
            <w:jc w:val="center"/>
            <w:rPr>
              <w:rFonts w:cs="Calibri"/>
              <w:b/>
              <w:bCs/>
              <w:sz w:val="16"/>
            </w:rPr>
          </w:pPr>
          <w:r w:rsidRPr="00A656ED">
            <w:rPr>
              <w:rFonts w:ascii="Calibri" w:hAnsi="Calibri" w:cs="Calibri"/>
              <w:b/>
              <w:sz w:val="16"/>
            </w:rPr>
            <w:t>ZAWARTOŚĆ SWZ</w:t>
          </w:r>
        </w:p>
      </w:tc>
    </w:tr>
    <w:tr w:rsidR="00272206" w:rsidRPr="00A656ED" w14:paraId="604F57D2" w14:textId="77777777" w:rsidTr="005E656A">
      <w:trPr>
        <w:trHeight w:val="227"/>
      </w:trPr>
      <w:tc>
        <w:tcPr>
          <w:tcW w:w="10490" w:type="dxa"/>
          <w:gridSpan w:val="2"/>
          <w:shd w:val="clear" w:color="auto" w:fill="F2F2F2"/>
          <w:vAlign w:val="center"/>
        </w:tcPr>
        <w:p w14:paraId="5D27F0D7" w14:textId="77777777" w:rsidR="00272206" w:rsidRPr="005E656A" w:rsidRDefault="00272206" w:rsidP="00D2015A">
          <w:pPr>
            <w:ind w:right="125"/>
            <w:contextualSpacing/>
            <w:rPr>
              <w:rFonts w:cs="Calibri"/>
              <w:b/>
              <w:bCs/>
              <w:sz w:val="16"/>
            </w:rPr>
          </w:pPr>
          <w:r w:rsidRPr="005E656A">
            <w:rPr>
              <w:rFonts w:cs="Calibri"/>
              <w:b/>
              <w:bCs/>
              <w:sz w:val="16"/>
            </w:rPr>
            <w:t>STRONA TYTUŁOWA</w:t>
          </w:r>
        </w:p>
      </w:tc>
    </w:tr>
    <w:tr w:rsidR="00272206" w:rsidRPr="00A656ED" w14:paraId="2D9DC5F5" w14:textId="77777777" w:rsidTr="005E656A">
      <w:trPr>
        <w:trHeight w:val="227"/>
      </w:trPr>
      <w:tc>
        <w:tcPr>
          <w:tcW w:w="10490" w:type="dxa"/>
          <w:gridSpan w:val="2"/>
          <w:shd w:val="clear" w:color="auto" w:fill="F2F2F2"/>
          <w:vAlign w:val="center"/>
        </w:tcPr>
        <w:p w14:paraId="5EE90CD2" w14:textId="77777777" w:rsidR="00272206" w:rsidRPr="005E656A" w:rsidRDefault="00272206" w:rsidP="00D2015A">
          <w:pPr>
            <w:ind w:right="125"/>
            <w:contextualSpacing/>
            <w:rPr>
              <w:rFonts w:cs="Calibri"/>
              <w:b/>
              <w:bCs/>
              <w:sz w:val="16"/>
            </w:rPr>
          </w:pPr>
          <w:r w:rsidRPr="005E656A">
            <w:rPr>
              <w:rFonts w:cs="Calibri"/>
              <w:b/>
              <w:bCs/>
              <w:sz w:val="16"/>
            </w:rPr>
            <w:t xml:space="preserve">INFORMACJA O PRZETWARZANIU DANYCH OSOBOWYCH </w:t>
          </w:r>
        </w:p>
      </w:tc>
    </w:tr>
    <w:tr w:rsidR="00272206" w:rsidRPr="00A656ED" w14:paraId="1B472B04" w14:textId="77777777" w:rsidTr="005E656A">
      <w:trPr>
        <w:trHeight w:val="227"/>
      </w:trPr>
      <w:tc>
        <w:tcPr>
          <w:tcW w:w="10490" w:type="dxa"/>
          <w:gridSpan w:val="2"/>
          <w:shd w:val="clear" w:color="auto" w:fill="F2F2F2"/>
          <w:vAlign w:val="center"/>
        </w:tcPr>
        <w:p w14:paraId="18C0108A" w14:textId="77777777" w:rsidR="00272206" w:rsidRPr="005E656A" w:rsidRDefault="00272206" w:rsidP="00D2015A">
          <w:pPr>
            <w:contextualSpacing/>
            <w:rPr>
              <w:rFonts w:cs="Calibri"/>
              <w:b/>
              <w:bCs/>
              <w:sz w:val="16"/>
            </w:rPr>
          </w:pPr>
          <w:r w:rsidRPr="005E656A">
            <w:rPr>
              <w:rFonts w:cs="Calibri"/>
              <w:b/>
              <w:bCs/>
              <w:sz w:val="16"/>
            </w:rPr>
            <w:t>TOM I - SPECYFIKACJA WARUNKÓW ZAMÓWIENIA</w:t>
          </w:r>
        </w:p>
      </w:tc>
    </w:tr>
    <w:tr w:rsidR="00272206" w:rsidRPr="00A656ED" w14:paraId="0EAB81CF" w14:textId="77777777" w:rsidTr="00D2015A">
      <w:trPr>
        <w:trHeight w:val="227"/>
      </w:trPr>
      <w:tc>
        <w:tcPr>
          <w:tcW w:w="1560" w:type="dxa"/>
          <w:vAlign w:val="center"/>
        </w:tcPr>
        <w:p w14:paraId="144A0ABA" w14:textId="77777777" w:rsidR="00272206" w:rsidRPr="005E656A" w:rsidRDefault="00272206" w:rsidP="00D2015A">
          <w:pPr>
            <w:contextualSpacing/>
            <w:jc w:val="center"/>
            <w:rPr>
              <w:rFonts w:cs="Calibri"/>
              <w:bCs/>
              <w:sz w:val="16"/>
            </w:rPr>
          </w:pPr>
          <w:r w:rsidRPr="005E656A">
            <w:rPr>
              <w:rFonts w:cs="Calibri"/>
              <w:bCs/>
              <w:sz w:val="16"/>
            </w:rPr>
            <w:t>Załącznik nr 1</w:t>
          </w:r>
        </w:p>
      </w:tc>
      <w:tc>
        <w:tcPr>
          <w:tcW w:w="8930" w:type="dxa"/>
          <w:vAlign w:val="center"/>
        </w:tcPr>
        <w:p w14:paraId="778A45FA" w14:textId="77777777" w:rsidR="00272206" w:rsidRPr="005E656A" w:rsidRDefault="00272206" w:rsidP="00D2015A">
          <w:pPr>
            <w:pStyle w:val="Spistreci4"/>
            <w:spacing w:line="240" w:lineRule="auto"/>
            <w:rPr>
              <w:rFonts w:cs="Calibri"/>
              <w:b/>
              <w:bCs/>
              <w:iCs/>
              <w:sz w:val="16"/>
            </w:rPr>
          </w:pPr>
          <w:r w:rsidRPr="005E656A">
            <w:rPr>
              <w:rFonts w:cs="Calibri"/>
              <w:sz w:val="16"/>
            </w:rPr>
            <w:t>Wzór Formularza Oferty</w:t>
          </w:r>
        </w:p>
      </w:tc>
    </w:tr>
    <w:tr w:rsidR="00272206" w:rsidRPr="00A656ED" w14:paraId="74FF92E3" w14:textId="77777777" w:rsidTr="00D2015A">
      <w:trPr>
        <w:trHeight w:val="227"/>
      </w:trPr>
      <w:tc>
        <w:tcPr>
          <w:tcW w:w="1560" w:type="dxa"/>
          <w:vAlign w:val="center"/>
        </w:tcPr>
        <w:p w14:paraId="649F8A95" w14:textId="77777777" w:rsidR="00272206" w:rsidRPr="005E656A" w:rsidRDefault="00272206" w:rsidP="00D2015A">
          <w:pPr>
            <w:contextualSpacing/>
            <w:jc w:val="center"/>
            <w:rPr>
              <w:rFonts w:cs="Calibri"/>
              <w:bCs/>
              <w:sz w:val="16"/>
            </w:rPr>
          </w:pPr>
          <w:r w:rsidRPr="005E656A">
            <w:rPr>
              <w:rFonts w:cs="Calibri"/>
              <w:bCs/>
              <w:sz w:val="16"/>
            </w:rPr>
            <w:t>Załącznik nr 2</w:t>
          </w:r>
        </w:p>
      </w:tc>
      <w:tc>
        <w:tcPr>
          <w:tcW w:w="8930" w:type="dxa"/>
          <w:vAlign w:val="center"/>
        </w:tcPr>
        <w:p w14:paraId="579472A9" w14:textId="77777777" w:rsidR="00272206" w:rsidRPr="005E656A" w:rsidRDefault="00272206" w:rsidP="00D2015A">
          <w:pPr>
            <w:pStyle w:val="Spistreci4"/>
            <w:spacing w:line="240" w:lineRule="auto"/>
            <w:rPr>
              <w:rFonts w:cs="Calibri"/>
              <w:b/>
              <w:sz w:val="16"/>
            </w:rPr>
          </w:pPr>
          <w:r w:rsidRPr="005E656A">
            <w:rPr>
              <w:rFonts w:cs="Calibri"/>
              <w:sz w:val="16"/>
            </w:rPr>
            <w:t>Wzór Oświadczenia Wykonawcy z art. 125 ust. 1 PZP</w:t>
          </w:r>
        </w:p>
      </w:tc>
    </w:tr>
    <w:tr w:rsidR="00272206" w:rsidRPr="00A656ED" w14:paraId="047BE404" w14:textId="77777777" w:rsidTr="00D2015A">
      <w:trPr>
        <w:trHeight w:val="227"/>
      </w:trPr>
      <w:tc>
        <w:tcPr>
          <w:tcW w:w="1560" w:type="dxa"/>
          <w:vAlign w:val="center"/>
        </w:tcPr>
        <w:p w14:paraId="0BB2F1F9" w14:textId="77777777" w:rsidR="00272206" w:rsidRPr="005E656A" w:rsidRDefault="00272206" w:rsidP="00D2015A">
          <w:pPr>
            <w:contextualSpacing/>
            <w:jc w:val="center"/>
            <w:rPr>
              <w:rFonts w:cs="Calibri"/>
              <w:bCs/>
              <w:sz w:val="16"/>
            </w:rPr>
          </w:pPr>
          <w:r w:rsidRPr="005E656A">
            <w:rPr>
              <w:rFonts w:cs="Calibri"/>
              <w:bCs/>
              <w:sz w:val="16"/>
            </w:rPr>
            <w:t>Załącznik nr 3</w:t>
          </w:r>
        </w:p>
      </w:tc>
      <w:tc>
        <w:tcPr>
          <w:tcW w:w="8930" w:type="dxa"/>
          <w:vAlign w:val="center"/>
        </w:tcPr>
        <w:p w14:paraId="6AF99953" w14:textId="77777777" w:rsidR="00272206" w:rsidRPr="005E656A" w:rsidRDefault="00272206" w:rsidP="00D2015A">
          <w:pPr>
            <w:pStyle w:val="Spistreci4"/>
            <w:spacing w:line="240" w:lineRule="auto"/>
            <w:rPr>
              <w:rFonts w:cs="Calibri"/>
              <w:b/>
              <w:sz w:val="16"/>
            </w:rPr>
          </w:pPr>
          <w:r w:rsidRPr="005E656A">
            <w:rPr>
              <w:rFonts w:cs="Calibri"/>
              <w:sz w:val="16"/>
            </w:rPr>
            <w:t>Wzór fakultatywnego oświadczenia Wykonawcy</w:t>
          </w:r>
        </w:p>
      </w:tc>
    </w:tr>
    <w:tr w:rsidR="00272206" w:rsidRPr="00A656ED" w14:paraId="1FAED7EE" w14:textId="77777777" w:rsidTr="00D2015A">
      <w:trPr>
        <w:trHeight w:val="227"/>
      </w:trPr>
      <w:tc>
        <w:tcPr>
          <w:tcW w:w="1560" w:type="dxa"/>
          <w:vAlign w:val="center"/>
        </w:tcPr>
        <w:p w14:paraId="1FE71F6F" w14:textId="77777777" w:rsidR="00272206" w:rsidRPr="005E656A" w:rsidRDefault="00272206" w:rsidP="00D2015A">
          <w:pPr>
            <w:contextualSpacing/>
            <w:jc w:val="center"/>
            <w:rPr>
              <w:rFonts w:cs="Calibri"/>
              <w:bCs/>
              <w:sz w:val="16"/>
            </w:rPr>
          </w:pPr>
          <w:r w:rsidRPr="005E656A">
            <w:rPr>
              <w:rFonts w:cs="Calibri"/>
              <w:bCs/>
              <w:sz w:val="16"/>
            </w:rPr>
            <w:t>Załącznik nr 4</w:t>
          </w:r>
        </w:p>
      </w:tc>
      <w:tc>
        <w:tcPr>
          <w:tcW w:w="8930" w:type="dxa"/>
          <w:vAlign w:val="center"/>
        </w:tcPr>
        <w:p w14:paraId="00AD9EB9" w14:textId="77777777" w:rsidR="00272206" w:rsidRPr="005E656A" w:rsidRDefault="00272206" w:rsidP="00D2015A">
          <w:pPr>
            <w:pStyle w:val="Spistreci4"/>
            <w:spacing w:line="240" w:lineRule="auto"/>
            <w:rPr>
              <w:rFonts w:cs="Calibri"/>
              <w:b/>
              <w:sz w:val="16"/>
            </w:rPr>
          </w:pPr>
          <w:r w:rsidRPr="005E656A">
            <w:rPr>
              <w:rFonts w:cs="Calibri"/>
              <w:sz w:val="16"/>
            </w:rPr>
            <w:t>Oświadczenie Grupa Kapitałowa</w:t>
          </w:r>
        </w:p>
      </w:tc>
    </w:tr>
    <w:tr w:rsidR="00272206" w:rsidRPr="00A656ED" w14:paraId="0A752B21" w14:textId="77777777" w:rsidTr="005E656A">
      <w:trPr>
        <w:trHeight w:val="227"/>
      </w:trPr>
      <w:tc>
        <w:tcPr>
          <w:tcW w:w="10490" w:type="dxa"/>
          <w:gridSpan w:val="2"/>
          <w:shd w:val="clear" w:color="auto" w:fill="F2F2F2"/>
          <w:vAlign w:val="center"/>
        </w:tcPr>
        <w:p w14:paraId="119E8C33" w14:textId="77777777" w:rsidR="00272206" w:rsidRPr="005E656A" w:rsidRDefault="00272206" w:rsidP="00D2015A">
          <w:pPr>
            <w:contextualSpacing/>
            <w:rPr>
              <w:rFonts w:cs="Calibri"/>
              <w:sz w:val="16"/>
            </w:rPr>
          </w:pPr>
          <w:r w:rsidRPr="005E656A">
            <w:rPr>
              <w:rFonts w:cs="Calibri"/>
              <w:b/>
              <w:bCs/>
              <w:sz w:val="16"/>
            </w:rPr>
            <w:t xml:space="preserve">TOM II - </w:t>
          </w:r>
          <w:r w:rsidRPr="005E656A">
            <w:rPr>
              <w:rFonts w:cs="Calibri"/>
              <w:b/>
              <w:sz w:val="16"/>
            </w:rPr>
            <w:t>WZÓR UMOWY</w:t>
          </w:r>
        </w:p>
      </w:tc>
    </w:tr>
    <w:tr w:rsidR="00272206" w:rsidRPr="00A656ED" w14:paraId="59661A9D" w14:textId="77777777" w:rsidTr="005E656A">
      <w:trPr>
        <w:trHeight w:val="227"/>
      </w:trPr>
      <w:tc>
        <w:tcPr>
          <w:tcW w:w="10490" w:type="dxa"/>
          <w:gridSpan w:val="2"/>
          <w:shd w:val="clear" w:color="auto" w:fill="F2F2F2"/>
          <w:vAlign w:val="center"/>
        </w:tcPr>
        <w:p w14:paraId="4C043B5C" w14:textId="77777777" w:rsidR="00272206" w:rsidRPr="005E656A" w:rsidRDefault="00272206" w:rsidP="00D2015A">
          <w:pPr>
            <w:tabs>
              <w:tab w:val="center" w:pos="955"/>
              <w:tab w:val="right" w:pos="1911"/>
            </w:tabs>
            <w:contextualSpacing/>
            <w:rPr>
              <w:rFonts w:cs="Calibri"/>
              <w:b/>
              <w:sz w:val="16"/>
            </w:rPr>
          </w:pPr>
          <w:r w:rsidRPr="005E656A">
            <w:rPr>
              <w:rFonts w:cs="Calibri"/>
              <w:bCs/>
              <w:sz w:val="16"/>
            </w:rPr>
            <w:tab/>
          </w:r>
          <w:r w:rsidRPr="005E656A">
            <w:rPr>
              <w:rFonts w:cs="Calibri"/>
              <w:b/>
              <w:bCs/>
              <w:sz w:val="16"/>
            </w:rPr>
            <w:t xml:space="preserve">TOM III - </w:t>
          </w:r>
          <w:r w:rsidRPr="005E656A">
            <w:rPr>
              <w:rFonts w:cs="Calibri"/>
              <w:b/>
              <w:sz w:val="16"/>
            </w:rPr>
            <w:t xml:space="preserve">SZCZEGÓŁOWY OPIS PRZEDMIOTU ZAMÓWIENIA </w:t>
          </w:r>
        </w:p>
      </w:tc>
    </w:tr>
  </w:tbl>
  <w:p w14:paraId="3D17E7A1" w14:textId="77777777" w:rsidR="00272206" w:rsidRPr="005E656A" w:rsidRDefault="00272206" w:rsidP="00D2015A">
    <w:pPr>
      <w:pStyle w:val="Stopka"/>
      <w:rPr>
        <w:rFonts w:cs="Calibri"/>
        <w:sz w:val="18"/>
      </w:rPr>
    </w:pPr>
  </w:p>
  <w:p w14:paraId="591DE939" w14:textId="77777777" w:rsidR="00272206" w:rsidRPr="005E656A" w:rsidRDefault="00272206" w:rsidP="00D2015A">
    <w:pPr>
      <w:pStyle w:val="Stopka"/>
      <w:rPr>
        <w:rFonts w:cs="Calibri"/>
        <w:sz w:val="18"/>
      </w:rPr>
    </w:pPr>
    <w:r w:rsidRPr="005E656A">
      <w:rPr>
        <w:rFonts w:cs="Calibri"/>
        <w:sz w:val="18"/>
      </w:rPr>
      <w:t>Wersja I-2022</w:t>
    </w:r>
  </w:p>
  <w:p w14:paraId="6B891276" w14:textId="77777777" w:rsidR="00272206" w:rsidRDefault="0027220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784032129"/>
      <w:docPartObj>
        <w:docPartGallery w:val="Page Numbers (Bottom of Page)"/>
        <w:docPartUnique/>
      </w:docPartObj>
    </w:sdtPr>
    <w:sdtContent>
      <w:p w14:paraId="66C7D151" w14:textId="41A672D0" w:rsidR="00944EC1" w:rsidRDefault="00944EC1" w:rsidP="00C350B3">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p>
    </w:sdtContent>
  </w:sdt>
  <w:p w14:paraId="0EA8A0DD" w14:textId="77777777" w:rsidR="00272206" w:rsidRPr="00D4032B" w:rsidRDefault="00272206" w:rsidP="00944EC1">
    <w:pPr>
      <w:pStyle w:val="Stopka"/>
      <w:ind w:right="360"/>
      <w:jc w:val="right"/>
      <w:rPr>
        <w:sz w:val="20"/>
        <w:szCs w:val="20"/>
      </w:rPr>
    </w:pPr>
  </w:p>
  <w:p w14:paraId="762FF355" w14:textId="77777777" w:rsidR="00272206" w:rsidRDefault="00272206">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05C2" w14:textId="77777777" w:rsidR="00272206" w:rsidRDefault="00272206">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3889" w14:textId="77777777" w:rsidR="00272206" w:rsidRPr="00A63675" w:rsidRDefault="00272206" w:rsidP="00A63675">
    <w:pPr>
      <w:tabs>
        <w:tab w:val="left" w:pos="4621"/>
      </w:tabs>
      <w:rPr>
        <w:sz w:val="12"/>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8D7E" w14:textId="77777777" w:rsidR="00C67B92" w:rsidRDefault="00C67B92" w:rsidP="00A81701">
      <w:pPr>
        <w:spacing w:after="0" w:line="240" w:lineRule="auto"/>
      </w:pPr>
      <w:r>
        <w:separator/>
      </w:r>
    </w:p>
  </w:footnote>
  <w:footnote w:type="continuationSeparator" w:id="0">
    <w:p w14:paraId="640A0604" w14:textId="77777777" w:rsidR="00C67B92" w:rsidRDefault="00C67B92" w:rsidP="00A81701">
      <w:pPr>
        <w:spacing w:after="0" w:line="240" w:lineRule="auto"/>
      </w:pPr>
      <w:r>
        <w:continuationSeparator/>
      </w:r>
    </w:p>
  </w:footnote>
  <w:footnote w:id="1">
    <w:p w14:paraId="64A9A1B1" w14:textId="77777777" w:rsidR="00272206" w:rsidRPr="004B183C" w:rsidRDefault="00272206" w:rsidP="00F44DDF">
      <w:pPr>
        <w:pStyle w:val="Tekstprzypisudolnego"/>
        <w:ind w:left="142" w:hanging="142"/>
        <w:rPr>
          <w:rFonts w:cs="Calibri"/>
          <w:b/>
          <w:sz w:val="16"/>
          <w:szCs w:val="16"/>
        </w:rPr>
      </w:pPr>
      <w:r w:rsidRPr="004B183C">
        <w:rPr>
          <w:rFonts w:cs="Calibri"/>
          <w:sz w:val="16"/>
          <w:szCs w:val="16"/>
        </w:rPr>
        <w:footnoteRef/>
      </w:r>
      <w:r w:rsidRPr="004B183C">
        <w:rPr>
          <w:rFonts w:cs="Calibri"/>
          <w:b/>
          <w:sz w:val="16"/>
          <w:szCs w:val="16"/>
        </w:rPr>
        <w:t>zatrudnia mniej niż 10 osób i którego roczny obrót lub roczna suma bilansowa nie przekracza 2 milionów EUR.</w:t>
      </w:r>
    </w:p>
  </w:footnote>
  <w:footnote w:id="2">
    <w:p w14:paraId="5AACF1F8" w14:textId="77777777" w:rsidR="00272206" w:rsidRPr="004B183C" w:rsidRDefault="00272206" w:rsidP="00F44DDF">
      <w:pPr>
        <w:pStyle w:val="Tekstprzypisudolnego"/>
        <w:ind w:left="142" w:hanging="142"/>
        <w:rPr>
          <w:rFonts w:cs="Calibri"/>
          <w:b/>
          <w:sz w:val="16"/>
          <w:szCs w:val="16"/>
        </w:rPr>
      </w:pPr>
      <w:r w:rsidRPr="004B183C">
        <w:rPr>
          <w:rFonts w:cs="Calibri"/>
          <w:sz w:val="16"/>
          <w:szCs w:val="16"/>
        </w:rPr>
        <w:footnoteRef/>
      </w:r>
      <w:r w:rsidRPr="004B183C">
        <w:rPr>
          <w:rFonts w:cs="Calibri"/>
          <w:b/>
          <w:sz w:val="16"/>
          <w:szCs w:val="16"/>
        </w:rPr>
        <w:t>zatrudnia mniej niż 50 osób i którego roczny obrót lub roczna suma bilansowa nie przekracza 10 milionów EUR.</w:t>
      </w:r>
    </w:p>
  </w:footnote>
  <w:footnote w:id="3">
    <w:p w14:paraId="37CB9BCC" w14:textId="77777777" w:rsidR="00272206" w:rsidRPr="004B183C" w:rsidRDefault="00272206" w:rsidP="00F44DDF">
      <w:pPr>
        <w:pStyle w:val="Tekstprzypisudolnego"/>
        <w:ind w:left="142" w:hanging="142"/>
        <w:rPr>
          <w:rFonts w:cs="Calibri"/>
          <w:sz w:val="16"/>
          <w:szCs w:val="16"/>
        </w:rPr>
      </w:pPr>
      <w:r w:rsidRPr="004B183C">
        <w:rPr>
          <w:rFonts w:cs="Calibri"/>
          <w:sz w:val="16"/>
          <w:szCs w:val="16"/>
        </w:rPr>
        <w:footnoteRef/>
      </w:r>
      <w:r w:rsidRPr="004B183C">
        <w:rPr>
          <w:rFonts w:cs="Calibri"/>
          <w:b/>
          <w:sz w:val="16"/>
          <w:szCs w:val="16"/>
        </w:rPr>
        <w:t>przedsiębiorstwa, które nie są mikroprzedsiębiorstwami ani małymi przedsiębiorstwami</w:t>
      </w:r>
      <w:r w:rsidRPr="004B183C">
        <w:rPr>
          <w:rFonts w:cs="Calibri"/>
          <w:sz w:val="16"/>
          <w:szCs w:val="16"/>
        </w:rPr>
        <w:t xml:space="preserve"> i które zatrudniają mniej niż 250 osób i których roczny obrót nie  przekracza 50 milionów EUR lub roczna suma bilansowa nie przekracza 43 milionów EUR.</w:t>
      </w:r>
    </w:p>
  </w:footnote>
  <w:footnote w:id="4">
    <w:p w14:paraId="0B0D183F" w14:textId="77777777" w:rsidR="00D30A0B" w:rsidRDefault="00D30A0B" w:rsidP="00D30A0B">
      <w:pPr>
        <w:autoSpaceDE w:val="0"/>
        <w:autoSpaceDN w:val="0"/>
        <w:adjustRightInd w:val="0"/>
        <w:spacing w:after="0" w:line="240" w:lineRule="auto"/>
      </w:pPr>
      <w:r>
        <w:rPr>
          <w:rStyle w:val="Odwoanieprzypisudolnego"/>
        </w:rPr>
        <w:footnoteRef/>
      </w:r>
      <w:r>
        <w:t xml:space="preserve"> </w:t>
      </w:r>
      <w:r w:rsidRPr="00A23935">
        <w:rPr>
          <w:rFonts w:ascii="Calibri" w:hAnsi="Calibri" w:cs="Calibri"/>
          <w:sz w:val="16"/>
          <w:szCs w:val="16"/>
        </w:rPr>
        <w:t>Rozporządzenie Parlamentu Europejskiego i Rady (UE, Euratom) 2024/2509 z dnia 23 września 2024 r. w sprawie zasad finansowych mających ogólne zastosowanie do budżetu ogólnego Unii (Dz. U. UE. L. z 2024 r. poz.2509</w:t>
      </w:r>
      <w:r>
        <w:rPr>
          <w:rFonts w:ascii="Calibri" w:hAnsi="Calibri" w:cs="Calibri"/>
          <w:sz w:val="16"/>
          <w:szCs w:val="16"/>
        </w:rPr>
        <w:t>)</w:t>
      </w:r>
    </w:p>
  </w:footnote>
  <w:footnote w:id="5">
    <w:p w14:paraId="21CA9972" w14:textId="77777777" w:rsidR="00F54C4F" w:rsidRDefault="00F54C4F" w:rsidP="00F54C4F">
      <w:pPr>
        <w:pStyle w:val="Tekstprzypisudolnego"/>
      </w:pPr>
      <w:r>
        <w:rPr>
          <w:rStyle w:val="Odwoanieprzypisudolnego"/>
        </w:rPr>
        <w:footnoteRef/>
      </w:r>
      <w:r>
        <w:t xml:space="preserve"> </w:t>
      </w:r>
      <w:r w:rsidRPr="009F11ED">
        <w:rPr>
          <w:sz w:val="16"/>
          <w:szCs w:val="16"/>
        </w:rPr>
        <w:t>Rozporządzenie Parlamentu Europejskiego i Rady (UE, Euratom) 2024/2509 z dnia 23 września 2024 r. w sprawie zasad finansowych mających zastosowanie do budżetu ogólnego Unii (Dz. U. UE. L. z 2024 r. poz.2509)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D421CE4"/>
    <w:lvl w:ilvl="0">
      <w:start w:val="1"/>
      <w:numFmt w:val="decimal"/>
      <w:lvlText w:val="%1."/>
      <w:lvlJc w:val="left"/>
      <w:pPr>
        <w:tabs>
          <w:tab w:val="num" w:pos="720"/>
        </w:tabs>
        <w:ind w:left="720" w:hanging="360"/>
      </w:pPr>
      <w:rPr>
        <w:rFonts w:ascii="Calibri" w:hAnsi="Calibri" w:cs="Calibri" w:hint="default"/>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Bookman Old Style" w:hAnsi="Bookman Old Style" w:cs="Bookman Old Style"/>
        <w:sz w:val="22"/>
        <w:szCs w:val="22"/>
      </w:rPr>
    </w:lvl>
    <w:lvl w:ilvl="3">
      <w:start w:val="1"/>
      <w:numFmt w:val="decimal"/>
      <w:lvlText w:val="%4."/>
      <w:lvlJc w:val="left"/>
      <w:pPr>
        <w:tabs>
          <w:tab w:val="num" w:pos="2880"/>
        </w:tabs>
        <w:ind w:left="2880" w:hanging="360"/>
      </w:pPr>
      <w:rPr>
        <w:rFonts w:ascii="Calibri" w:hAnsi="Calibri" w:cs="Calibri" w:hint="default"/>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singleLevel"/>
    <w:tmpl w:val="BB42473A"/>
    <w:name w:val="WW8Num2"/>
    <w:lvl w:ilvl="0">
      <w:start w:val="1"/>
      <w:numFmt w:val="decimal"/>
      <w:lvlText w:val="%1."/>
      <w:lvlJc w:val="left"/>
      <w:pPr>
        <w:tabs>
          <w:tab w:val="num" w:pos="360"/>
        </w:tabs>
        <w:ind w:left="360" w:hanging="360"/>
      </w:pPr>
      <w:rPr>
        <w:rFonts w:asciiTheme="minorHAnsi" w:hAnsiTheme="minorHAnsi" w:cstheme="minorHAnsi" w:hint="default"/>
        <w:strike w:val="0"/>
        <w:dstrike w:val="0"/>
        <w:color w:val="auto"/>
        <w:lang w:val="pl-PL"/>
      </w:rPr>
    </w:lvl>
  </w:abstractNum>
  <w:abstractNum w:abstractNumId="2" w15:restartNumberingAfterBreak="0">
    <w:nsid w:val="00000003"/>
    <w:multiLevelType w:val="singleLevel"/>
    <w:tmpl w:val="00000003"/>
    <w:name w:val="WW8Num4"/>
    <w:lvl w:ilvl="0">
      <w:start w:val="1"/>
      <w:numFmt w:val="decimal"/>
      <w:lvlText w:val="%1)"/>
      <w:lvlJc w:val="left"/>
      <w:pPr>
        <w:tabs>
          <w:tab w:val="num" w:pos="708"/>
        </w:tabs>
        <w:ind w:left="767" w:hanging="360"/>
      </w:pPr>
      <w:rPr>
        <w:rFonts w:cs="Times New Roman"/>
        <w:color w:val="000000"/>
      </w:rPr>
    </w:lvl>
  </w:abstractNum>
  <w:abstractNum w:abstractNumId="3" w15:restartNumberingAfterBreak="0">
    <w:nsid w:val="00000004"/>
    <w:multiLevelType w:val="singleLevel"/>
    <w:tmpl w:val="00000004"/>
    <w:lvl w:ilvl="0">
      <w:start w:val="1"/>
      <w:numFmt w:val="bullet"/>
      <w:lvlText w:val=""/>
      <w:lvlJc w:val="left"/>
      <w:pPr>
        <w:tabs>
          <w:tab w:val="num" w:pos="0"/>
        </w:tabs>
        <w:ind w:left="720" w:hanging="360"/>
      </w:pPr>
      <w:rPr>
        <w:rFonts w:ascii="Symbol" w:hAnsi="Symbol" w:cs="Symbol"/>
        <w:lang w:val="pl-PL"/>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644" w:hanging="360"/>
      </w:pPr>
      <w:rPr>
        <w:rFonts w:ascii="Verdana" w:hAnsi="Verdana" w:cs="Arial" w:hint="default"/>
        <w:sz w:val="20"/>
      </w:rPr>
    </w:lvl>
  </w:abstractNum>
  <w:abstractNum w:abstractNumId="5" w15:restartNumberingAfterBreak="0">
    <w:nsid w:val="00000006"/>
    <w:multiLevelType w:val="singleLevel"/>
    <w:tmpl w:val="83A243DC"/>
    <w:name w:val="WW8Num6"/>
    <w:lvl w:ilvl="0">
      <w:start w:val="1"/>
      <w:numFmt w:val="decimal"/>
      <w:lvlText w:val="%1."/>
      <w:lvlJc w:val="left"/>
      <w:pPr>
        <w:tabs>
          <w:tab w:val="num" w:pos="705"/>
        </w:tabs>
        <w:ind w:left="705" w:hanging="705"/>
      </w:pPr>
      <w:rPr>
        <w:rFonts w:asciiTheme="minorHAnsi" w:hAnsiTheme="minorHAnsi" w:cstheme="minorHAnsi" w:hint="default"/>
      </w:rPr>
    </w:lvl>
  </w:abstractNum>
  <w:abstractNum w:abstractNumId="6" w15:restartNumberingAfterBreak="0">
    <w:nsid w:val="00000007"/>
    <w:multiLevelType w:val="singleLevel"/>
    <w:tmpl w:val="43FC9080"/>
    <w:name w:val="WW8Num7"/>
    <w:lvl w:ilvl="0">
      <w:start w:val="1"/>
      <w:numFmt w:val="decimal"/>
      <w:lvlText w:val="%1."/>
      <w:lvlJc w:val="left"/>
      <w:pPr>
        <w:tabs>
          <w:tab w:val="num" w:pos="345"/>
        </w:tabs>
        <w:ind w:left="345" w:hanging="360"/>
      </w:pPr>
      <w:rPr>
        <w:rFonts w:asciiTheme="minorHAnsi" w:eastAsia="Times New Roman" w:hAnsiTheme="minorHAnsi" w:cstheme="minorHAnsi" w:hint="default"/>
        <w:b w:val="0"/>
        <w:spacing w:val="-3"/>
        <w:lang w:val="pl-PL" w:eastAsia="pl-PL"/>
      </w:rPr>
    </w:lvl>
  </w:abstractNum>
  <w:abstractNum w:abstractNumId="7" w15:restartNumberingAfterBreak="0">
    <w:nsid w:val="00000008"/>
    <w:multiLevelType w:val="multilevel"/>
    <w:tmpl w:val="929868D4"/>
    <w:name w:val="WW8Num8"/>
    <w:lvl w:ilvl="0">
      <w:start w:val="1"/>
      <w:numFmt w:val="decimal"/>
      <w:lvlText w:val="%1."/>
      <w:lvlJc w:val="left"/>
      <w:pPr>
        <w:tabs>
          <w:tab w:val="num" w:pos="360"/>
        </w:tabs>
        <w:ind w:left="360" w:hanging="360"/>
      </w:pPr>
      <w:rPr>
        <w:rFonts w:asciiTheme="minorHAnsi" w:eastAsia="Calibri" w:hAnsiTheme="minorHAnsi" w:cstheme="minorHAnsi" w:hint="default"/>
        <w:b w:val="0"/>
        <w:color w:val="auto"/>
        <w:sz w:val="18"/>
        <w:szCs w:val="18"/>
      </w:rPr>
    </w:lvl>
    <w:lvl w:ilvl="1">
      <w:start w:val="1"/>
      <w:numFmt w:val="lowerLetter"/>
      <w:lvlText w:val="%2)"/>
      <w:lvlJc w:val="left"/>
      <w:pPr>
        <w:tabs>
          <w:tab w:val="num" w:pos="1530"/>
        </w:tabs>
        <w:ind w:left="1530" w:hanging="45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Verdana" w:hAnsi="Verdana" w:cs="Arial"/>
        <w:b/>
        <w:bCs w:val="0"/>
        <w:sz w:val="20"/>
        <w:u w:val="none"/>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rFonts w:ascii="Verdana" w:hAnsi="Verdana" w:cs="Arial"/>
        <w:b w:val="0"/>
        <w:bCs w:val="0"/>
        <w:i/>
        <w:iCs/>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A"/>
    <w:multiLevelType w:val="multilevel"/>
    <w:tmpl w:val="66D44D28"/>
    <w:name w:val="WW8Num10"/>
    <w:lvl w:ilvl="0">
      <w:start w:val="1"/>
      <w:numFmt w:val="decimal"/>
      <w:lvlText w:val="%1."/>
      <w:lvlJc w:val="left"/>
      <w:pPr>
        <w:tabs>
          <w:tab w:val="num" w:pos="720"/>
        </w:tabs>
        <w:ind w:left="720" w:hanging="360"/>
      </w:pPr>
      <w:rPr>
        <w:rFonts w:asciiTheme="minorHAnsi" w:hAnsiTheme="minorHAnsi" w:cstheme="minorHAnsi" w:hint="default"/>
        <w:sz w:val="18"/>
        <w:szCs w:val="18"/>
      </w:rPr>
    </w:lvl>
    <w:lvl w:ilvl="1">
      <w:start w:val="1"/>
      <w:numFmt w:val="bullet"/>
      <w:lvlText w:val=""/>
      <w:lvlJc w:val="left"/>
      <w:pPr>
        <w:tabs>
          <w:tab w:val="num" w:pos="1440"/>
        </w:tabs>
        <w:ind w:left="1440" w:hanging="360"/>
      </w:pPr>
      <w:rPr>
        <w:rFonts w:ascii="Symbol" w:hAnsi="Symbol" w:cs="Symbol"/>
      </w:rPr>
    </w:lvl>
    <w:lvl w:ilvl="2">
      <w:start w:val="1"/>
      <w:numFmt w:val="decimal"/>
      <w:lvlText w:val="%3."/>
      <w:lvlJc w:val="left"/>
      <w:pPr>
        <w:tabs>
          <w:tab w:val="num" w:pos="2340"/>
        </w:tabs>
        <w:ind w:left="2340" w:hanging="360"/>
      </w:pPr>
      <w:rPr>
        <w:rFonts w:asciiTheme="minorHAnsi" w:eastAsia="Times New Roman" w:hAnsiTheme="minorHAnsi" w:cstheme="minorHAnsi"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B"/>
    <w:multiLevelType w:val="multilevel"/>
    <w:tmpl w:val="176AAB70"/>
    <w:name w:val="WW8Num11"/>
    <w:lvl w:ilvl="0">
      <w:start w:val="1"/>
      <w:numFmt w:val="decimal"/>
      <w:lvlText w:val="%1."/>
      <w:lvlJc w:val="left"/>
      <w:pPr>
        <w:tabs>
          <w:tab w:val="num" w:pos="720"/>
        </w:tabs>
        <w:ind w:left="720" w:hanging="360"/>
      </w:pPr>
      <w:rPr>
        <w:rFonts w:asciiTheme="minorHAnsi" w:hAnsiTheme="minorHAnsi" w:cstheme="minorHAns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9E7459E2"/>
    <w:name w:val="WW8Num12"/>
    <w:lvl w:ilvl="0">
      <w:start w:val="2"/>
      <w:numFmt w:val="decimal"/>
      <w:lvlText w:val="%1."/>
      <w:lvlJc w:val="left"/>
      <w:pPr>
        <w:tabs>
          <w:tab w:val="num" w:pos="720"/>
        </w:tabs>
        <w:ind w:left="720" w:hanging="360"/>
      </w:pPr>
    </w:lvl>
    <w:lvl w:ilvl="1">
      <w:start w:val="2"/>
      <w:numFmt w:val="decimal"/>
      <w:lvlText w:val="%2."/>
      <w:lvlJc w:val="left"/>
      <w:pPr>
        <w:tabs>
          <w:tab w:val="num" w:pos="714"/>
        </w:tabs>
        <w:ind w:left="714" w:hanging="362"/>
      </w:pPr>
      <w:rPr>
        <w:rFonts w:asciiTheme="minorHAnsi" w:hAnsiTheme="minorHAnsi" w:cstheme="minorHAnsi" w:hint="default"/>
      </w:r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11" w15:restartNumberingAfterBreak="0">
    <w:nsid w:val="0000000D"/>
    <w:multiLevelType w:val="multilevel"/>
    <w:tmpl w:val="8A9298F8"/>
    <w:name w:val="WW8Num13"/>
    <w:lvl w:ilvl="0">
      <w:start w:val="1"/>
      <w:numFmt w:val="decimal"/>
      <w:lvlText w:val="%1."/>
      <w:lvlJc w:val="left"/>
      <w:pPr>
        <w:tabs>
          <w:tab w:val="num" w:pos="397"/>
        </w:tabs>
        <w:ind w:left="397" w:hanging="397"/>
      </w:pPr>
      <w:rPr>
        <w:rFonts w:asciiTheme="minorHAnsi" w:hAnsiTheme="minorHAnsi" w:cstheme="minorHAnsi" w:hint="default"/>
      </w:rPr>
    </w:lvl>
    <w:lvl w:ilvl="1">
      <w:start w:val="1"/>
      <w:numFmt w:val="decimal"/>
      <w:lvlText w:val="%2.)"/>
      <w:lvlJc w:val="left"/>
      <w:pPr>
        <w:tabs>
          <w:tab w:val="num" w:pos="1021"/>
        </w:tabs>
        <w:ind w:left="1021" w:hanging="624"/>
      </w:pPr>
      <w:rPr>
        <w:rFonts w:hint="default"/>
      </w:rPr>
    </w:lvl>
    <w:lvl w:ilvl="2">
      <w:start w:val="1"/>
      <w:numFmt w:val="decimal"/>
      <w:lvlText w:val="%1.%2.%3."/>
      <w:lvlJc w:val="left"/>
      <w:pPr>
        <w:tabs>
          <w:tab w:val="num" w:pos="1588"/>
        </w:tabs>
        <w:ind w:left="1588" w:hanging="681"/>
      </w:pPr>
      <w:rPr>
        <w:rFonts w:ascii="Verdana" w:hAnsi="Verdana" w:cs="Times New Roman" w:hint="default"/>
      </w:rPr>
    </w:lvl>
    <w:lvl w:ilvl="3">
      <w:start w:val="1"/>
      <w:numFmt w:val="decimal"/>
      <w:lvlText w:val="%1.%2.%3.%4."/>
      <w:lvlJc w:val="left"/>
      <w:pPr>
        <w:tabs>
          <w:tab w:val="num" w:pos="1800"/>
        </w:tabs>
        <w:ind w:left="1728" w:hanging="648"/>
      </w:pPr>
      <w:rPr>
        <w:rFonts w:ascii="Verdana" w:hAnsi="Verdana" w:cs="Times New Roman" w:hint="default"/>
      </w:rPr>
    </w:lvl>
    <w:lvl w:ilvl="4">
      <w:start w:val="1"/>
      <w:numFmt w:val="decimal"/>
      <w:lvlText w:val="%1.%2.%3.%4.%5."/>
      <w:lvlJc w:val="left"/>
      <w:pPr>
        <w:tabs>
          <w:tab w:val="num" w:pos="2520"/>
        </w:tabs>
        <w:ind w:left="2232" w:hanging="792"/>
      </w:pPr>
      <w:rPr>
        <w:rFonts w:ascii="Verdana" w:hAnsi="Verdana" w:cs="Times New Roman" w:hint="default"/>
      </w:rPr>
    </w:lvl>
    <w:lvl w:ilvl="5">
      <w:start w:val="1"/>
      <w:numFmt w:val="decimal"/>
      <w:lvlText w:val="%1.%2.%3.%4.%5.%6."/>
      <w:lvlJc w:val="left"/>
      <w:pPr>
        <w:tabs>
          <w:tab w:val="num" w:pos="2880"/>
        </w:tabs>
        <w:ind w:left="2736" w:hanging="936"/>
      </w:pPr>
      <w:rPr>
        <w:rFonts w:ascii="Verdana" w:hAnsi="Verdana" w:cs="Times New Roman" w:hint="default"/>
      </w:rPr>
    </w:lvl>
    <w:lvl w:ilvl="6">
      <w:start w:val="1"/>
      <w:numFmt w:val="decimal"/>
      <w:lvlText w:val="%1.%2.%3.%4.%5.%6.%7."/>
      <w:lvlJc w:val="left"/>
      <w:pPr>
        <w:tabs>
          <w:tab w:val="num" w:pos="3600"/>
        </w:tabs>
        <w:ind w:left="3240" w:hanging="1080"/>
      </w:pPr>
      <w:rPr>
        <w:rFonts w:ascii="Verdana" w:hAnsi="Verdana" w:cs="Times New Roman" w:hint="default"/>
      </w:rPr>
    </w:lvl>
    <w:lvl w:ilvl="7">
      <w:start w:val="1"/>
      <w:numFmt w:val="decimal"/>
      <w:lvlText w:val="%1.%2.%3.%4.%5.%6.%7.%8."/>
      <w:lvlJc w:val="left"/>
      <w:pPr>
        <w:tabs>
          <w:tab w:val="num" w:pos="3960"/>
        </w:tabs>
        <w:ind w:left="3744" w:hanging="1224"/>
      </w:pPr>
      <w:rPr>
        <w:rFonts w:ascii="Verdana" w:hAnsi="Verdana" w:cs="Times New Roman" w:hint="default"/>
      </w:rPr>
    </w:lvl>
    <w:lvl w:ilvl="8">
      <w:start w:val="1"/>
      <w:numFmt w:val="decimal"/>
      <w:lvlText w:val="%1.%2.%3.%4.%5.%6.%7.%8.%9."/>
      <w:lvlJc w:val="left"/>
      <w:pPr>
        <w:tabs>
          <w:tab w:val="num" w:pos="4680"/>
        </w:tabs>
        <w:ind w:left="4320" w:hanging="1440"/>
      </w:pPr>
      <w:rPr>
        <w:rFonts w:ascii="Verdana" w:hAnsi="Verdana" w:cs="Times New Roman" w:hint="default"/>
      </w:rPr>
    </w:lvl>
  </w:abstractNum>
  <w:abstractNum w:abstractNumId="12" w15:restartNumberingAfterBreak="0">
    <w:nsid w:val="0000000F"/>
    <w:multiLevelType w:val="singleLevel"/>
    <w:tmpl w:val="072A12AA"/>
    <w:name w:val="WW8Num15"/>
    <w:lvl w:ilvl="0">
      <w:start w:val="1"/>
      <w:numFmt w:val="decimal"/>
      <w:lvlText w:val="%1)"/>
      <w:lvlJc w:val="left"/>
      <w:pPr>
        <w:tabs>
          <w:tab w:val="num" w:pos="0"/>
        </w:tabs>
        <w:ind w:left="1287" w:hanging="360"/>
      </w:pPr>
      <w:rPr>
        <w:rFonts w:asciiTheme="minorHAnsi" w:hAnsiTheme="minorHAnsi" w:cstheme="minorHAnsi" w:hint="default"/>
        <w:spacing w:val="-3"/>
        <w:lang w:val="pl-PL" w:eastAsia="pl-PL"/>
      </w:rPr>
    </w:lvl>
  </w:abstractNum>
  <w:abstractNum w:abstractNumId="13" w15:restartNumberingAfterBreak="0">
    <w:nsid w:val="00000011"/>
    <w:multiLevelType w:val="multilevel"/>
    <w:tmpl w:val="E47CF7C8"/>
    <w:name w:val="WW8Num17"/>
    <w:lvl w:ilvl="0">
      <w:start w:val="1"/>
      <w:numFmt w:val="decimal"/>
      <w:lvlText w:val="%1."/>
      <w:lvlJc w:val="left"/>
      <w:pPr>
        <w:tabs>
          <w:tab w:val="num" w:pos="360"/>
        </w:tabs>
        <w:ind w:left="360" w:hanging="360"/>
      </w:pPr>
      <w:rPr>
        <w:rFonts w:asciiTheme="minorHAnsi" w:eastAsia="Calibri" w:hAnsiTheme="minorHAnsi" w:cstheme="minorHAnsi" w:hint="default"/>
        <w:b w:val="0"/>
        <w:color w:val="auto"/>
        <w:sz w:val="18"/>
        <w:szCs w:val="18"/>
      </w:rPr>
    </w:lvl>
    <w:lvl w:ilvl="1">
      <w:start w:val="1"/>
      <w:numFmt w:val="lowerLetter"/>
      <w:lvlText w:val="%2)"/>
      <w:lvlJc w:val="left"/>
      <w:pPr>
        <w:tabs>
          <w:tab w:val="num" w:pos="1530"/>
        </w:tabs>
        <w:ind w:left="1530" w:hanging="45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Verdana" w:hAnsi="Verdana" w:cs="Arial"/>
        <w:b/>
        <w:bCs w:val="0"/>
        <w:sz w:val="20"/>
        <w:u w:val="none"/>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rFonts w:ascii="Verdana" w:hAnsi="Verdana" w:cs="Arial"/>
        <w:b w:val="0"/>
        <w:bCs w:val="0"/>
        <w:i/>
        <w:iCs/>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12"/>
    <w:multiLevelType w:val="singleLevel"/>
    <w:tmpl w:val="8F6489EC"/>
    <w:name w:val="WW8Num21"/>
    <w:lvl w:ilvl="0">
      <w:start w:val="1"/>
      <w:numFmt w:val="decimal"/>
      <w:lvlText w:val="%1."/>
      <w:lvlJc w:val="left"/>
      <w:pPr>
        <w:tabs>
          <w:tab w:val="num" w:pos="0"/>
        </w:tabs>
        <w:ind w:left="1080" w:hanging="360"/>
      </w:pPr>
      <w:rPr>
        <w:rFonts w:ascii="Calibri" w:eastAsia="Times New Roman" w:hAnsi="Calibri" w:cs="Calibri" w:hint="default"/>
        <w:w w:val="100"/>
        <w:sz w:val="20"/>
        <w:szCs w:val="20"/>
      </w:rPr>
    </w:lvl>
  </w:abstractNum>
  <w:abstractNum w:abstractNumId="15" w15:restartNumberingAfterBreak="0">
    <w:nsid w:val="00000019"/>
    <w:multiLevelType w:val="multilevel"/>
    <w:tmpl w:val="52480AE6"/>
    <w:name w:val="WW8Num29"/>
    <w:lvl w:ilvl="0">
      <w:start w:val="1"/>
      <w:numFmt w:val="decimal"/>
      <w:lvlText w:val="%1."/>
      <w:lvlJc w:val="left"/>
      <w:pPr>
        <w:tabs>
          <w:tab w:val="num" w:pos="0"/>
        </w:tabs>
        <w:ind w:left="1080" w:hanging="360"/>
      </w:pPr>
      <w:rPr>
        <w:rFonts w:ascii="Calibri" w:hAnsi="Calibri" w:cs="Calibri" w:hint="default"/>
        <w:b w:val="0"/>
        <w:i w:val="0"/>
        <w:iCs w:val="0"/>
        <w:color w:val="auto"/>
        <w:sz w:val="20"/>
        <w:szCs w:val="20"/>
      </w:rPr>
    </w:lvl>
    <w:lvl w:ilvl="1">
      <w:start w:val="1"/>
      <w:numFmt w:val="decimal"/>
      <w:isLgl/>
      <w:lvlText w:val="%1.%2."/>
      <w:lvlJc w:val="left"/>
      <w:pPr>
        <w:ind w:left="1069" w:hanging="360"/>
      </w:pPr>
      <w:rPr>
        <w:rFonts w:cs="Arial" w:hint="default"/>
        <w:b w:val="0"/>
        <w:color w:val="7030A0"/>
      </w:rPr>
    </w:lvl>
    <w:lvl w:ilvl="2">
      <w:start w:val="1"/>
      <w:numFmt w:val="decimal"/>
      <w:isLgl/>
      <w:lvlText w:val="%1.%2.%3."/>
      <w:lvlJc w:val="left"/>
      <w:pPr>
        <w:ind w:left="1440" w:hanging="720"/>
      </w:pPr>
      <w:rPr>
        <w:rFonts w:cs="Arial" w:hint="default"/>
        <w:color w:val="auto"/>
      </w:rPr>
    </w:lvl>
    <w:lvl w:ilvl="3">
      <w:start w:val="1"/>
      <w:numFmt w:val="decimal"/>
      <w:isLgl/>
      <w:lvlText w:val="%1.%2.%3.%4."/>
      <w:lvlJc w:val="left"/>
      <w:pPr>
        <w:ind w:left="1440" w:hanging="720"/>
      </w:pPr>
      <w:rPr>
        <w:rFonts w:cs="Arial" w:hint="default"/>
        <w:color w:val="auto"/>
      </w:rPr>
    </w:lvl>
    <w:lvl w:ilvl="4">
      <w:start w:val="1"/>
      <w:numFmt w:val="decimal"/>
      <w:isLgl/>
      <w:lvlText w:val="%1.%2.%3.%4.%5."/>
      <w:lvlJc w:val="left"/>
      <w:pPr>
        <w:ind w:left="1800" w:hanging="1080"/>
      </w:pPr>
      <w:rPr>
        <w:rFonts w:cs="Arial" w:hint="default"/>
        <w:color w:val="auto"/>
      </w:rPr>
    </w:lvl>
    <w:lvl w:ilvl="5">
      <w:start w:val="1"/>
      <w:numFmt w:val="decimal"/>
      <w:isLgl/>
      <w:lvlText w:val="%1.%2.%3.%4.%5.%6."/>
      <w:lvlJc w:val="left"/>
      <w:pPr>
        <w:ind w:left="1800" w:hanging="1080"/>
      </w:pPr>
      <w:rPr>
        <w:rFonts w:cs="Arial" w:hint="default"/>
        <w:color w:val="auto"/>
      </w:rPr>
    </w:lvl>
    <w:lvl w:ilvl="6">
      <w:start w:val="1"/>
      <w:numFmt w:val="decimal"/>
      <w:isLgl/>
      <w:lvlText w:val="%1.%2.%3.%4.%5.%6.%7."/>
      <w:lvlJc w:val="left"/>
      <w:pPr>
        <w:ind w:left="1800" w:hanging="1080"/>
      </w:pPr>
      <w:rPr>
        <w:rFonts w:cs="Arial" w:hint="default"/>
        <w:color w:val="auto"/>
      </w:rPr>
    </w:lvl>
    <w:lvl w:ilvl="7">
      <w:start w:val="1"/>
      <w:numFmt w:val="decimal"/>
      <w:isLgl/>
      <w:lvlText w:val="%1.%2.%3.%4.%5.%6.%7.%8."/>
      <w:lvlJc w:val="left"/>
      <w:pPr>
        <w:ind w:left="2160" w:hanging="1440"/>
      </w:pPr>
      <w:rPr>
        <w:rFonts w:cs="Arial" w:hint="default"/>
        <w:color w:val="auto"/>
      </w:rPr>
    </w:lvl>
    <w:lvl w:ilvl="8">
      <w:start w:val="1"/>
      <w:numFmt w:val="decimal"/>
      <w:isLgl/>
      <w:lvlText w:val="%1.%2.%3.%4.%5.%6.%7.%8.%9."/>
      <w:lvlJc w:val="left"/>
      <w:pPr>
        <w:ind w:left="2160" w:hanging="1440"/>
      </w:pPr>
      <w:rPr>
        <w:rFonts w:cs="Arial" w:hint="default"/>
        <w:color w:val="auto"/>
      </w:rPr>
    </w:lvl>
  </w:abstractNum>
  <w:abstractNum w:abstractNumId="16" w15:restartNumberingAfterBreak="0">
    <w:nsid w:val="0000001C"/>
    <w:multiLevelType w:val="multilevel"/>
    <w:tmpl w:val="E0E2BC48"/>
    <w:name w:val="WW8Num32"/>
    <w:lvl w:ilvl="0">
      <w:start w:val="1"/>
      <w:numFmt w:val="decimal"/>
      <w:lvlText w:val="%1)"/>
      <w:lvlJc w:val="left"/>
      <w:pPr>
        <w:tabs>
          <w:tab w:val="num" w:pos="0"/>
        </w:tabs>
        <w:ind w:left="1428" w:hanging="360"/>
      </w:pPr>
      <w:rPr>
        <w:rFonts w:cs="Times New Roman" w:hint="default"/>
        <w:color w:val="000000"/>
        <w:sz w:val="24"/>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4"/>
        <w:szCs w:val="24"/>
      </w:rPr>
    </w:lvl>
    <w:lvl w:ilvl="2">
      <w:start w:val="1"/>
      <w:numFmt w:val="decimal"/>
      <w:lvlText w:val="%3."/>
      <w:lvlJc w:val="left"/>
      <w:pPr>
        <w:tabs>
          <w:tab w:val="num" w:pos="0"/>
        </w:tabs>
        <w:ind w:left="3048" w:hanging="360"/>
      </w:pPr>
      <w:rPr>
        <w:rFonts w:ascii="Calibri" w:hAnsi="Calibri" w:cs="Calibri" w:hint="default"/>
        <w:b w:val="0"/>
        <w:i w:val="0"/>
        <w:iCs w:val="0"/>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17" w15:restartNumberingAfterBreak="0">
    <w:nsid w:val="01AB2F6C"/>
    <w:multiLevelType w:val="multilevel"/>
    <w:tmpl w:val="8422B638"/>
    <w:lvl w:ilvl="0">
      <w:start w:val="1"/>
      <w:numFmt w:val="upperRoman"/>
      <w:lvlText w:val="%1."/>
      <w:lvlJc w:val="left"/>
      <w:pPr>
        <w:ind w:left="1080" w:hanging="720"/>
      </w:pPr>
      <w:rPr>
        <w:rFonts w:cs="Calibri"/>
        <w:sz w:val="20"/>
        <w:szCs w:val="20"/>
      </w:rPr>
    </w:lvl>
    <w:lvl w:ilvl="1">
      <w:start w:val="1"/>
      <w:numFmt w:val="decimal"/>
      <w:lvlText w:val="%2."/>
      <w:lvlJc w:val="left"/>
      <w:pPr>
        <w:ind w:left="1500" w:hanging="420"/>
      </w:pPr>
      <w:rPr>
        <w:rFonts w:ascii="Calibri" w:eastAsia="Calibri" w:hAnsi="Calibri" w:cs="Calibri"/>
        <w:b w:val="0"/>
        <w:bCs/>
        <w:position w:val="0"/>
        <w:sz w:val="18"/>
        <w:szCs w:val="20"/>
        <w:vertAlign w:val="baseline"/>
        <w:lang w:val="pl-PL"/>
      </w:rPr>
    </w:lvl>
    <w:lvl w:ilvl="2">
      <w:start w:val="1"/>
      <w:numFmt w:val="lowerRoman"/>
      <w:lvlText w:val="%3."/>
      <w:lvlJc w:val="right"/>
      <w:pPr>
        <w:ind w:left="2160" w:hanging="180"/>
      </w:pPr>
    </w:lvl>
    <w:lvl w:ilvl="3">
      <w:start w:val="1"/>
      <w:numFmt w:val="decimal"/>
      <w:lvlText w:val="%4."/>
      <w:lvlJc w:val="left"/>
      <w:pPr>
        <w:ind w:left="2880" w:hanging="360"/>
      </w:pPr>
      <w:rPr>
        <w:rFonts w:ascii="Calibri" w:hAnsi="Calibri" w:cs="Calibri"/>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2023821"/>
    <w:multiLevelType w:val="hybridMultilevel"/>
    <w:tmpl w:val="5CDAB1BE"/>
    <w:lvl w:ilvl="0" w:tplc="61D6B7CA">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02187989"/>
    <w:multiLevelType w:val="hybridMultilevel"/>
    <w:tmpl w:val="D2324EC8"/>
    <w:lvl w:ilvl="0" w:tplc="75282230">
      <w:start w:val="1"/>
      <w:numFmt w:val="upperRoman"/>
      <w:lvlText w:val="%1."/>
      <w:lvlJc w:val="left"/>
      <w:pPr>
        <w:ind w:left="768" w:hanging="72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20" w15:restartNumberingAfterBreak="0">
    <w:nsid w:val="0471055F"/>
    <w:multiLevelType w:val="hybridMultilevel"/>
    <w:tmpl w:val="A47214E8"/>
    <w:lvl w:ilvl="0" w:tplc="CA024318">
      <w:start w:val="1"/>
      <w:numFmt w:val="decimal"/>
      <w:lvlText w:val="%1. "/>
      <w:lvlJc w:val="left"/>
      <w:pPr>
        <w:tabs>
          <w:tab w:val="num" w:pos="720"/>
        </w:tabs>
        <w:ind w:left="643" w:hanging="283"/>
      </w:pPr>
      <w:rPr>
        <w:rFonts w:cs="Times New Roman" w:hint="default"/>
        <w:b/>
        <w:bCs w:val="0"/>
        <w:i w:val="0"/>
        <w:iCs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49B6E3B"/>
    <w:multiLevelType w:val="hybridMultilevel"/>
    <w:tmpl w:val="A15CB952"/>
    <w:lvl w:ilvl="0" w:tplc="FFFFFFFF">
      <w:start w:val="1"/>
      <w:numFmt w:val="decimal"/>
      <w:lvlText w:val="%1."/>
      <w:lvlJc w:val="left"/>
      <w:pPr>
        <w:ind w:left="1280" w:hanging="360"/>
      </w:pPr>
    </w:lvl>
    <w:lvl w:ilvl="1" w:tplc="0415000F">
      <w:start w:val="1"/>
      <w:numFmt w:val="decimal"/>
      <w:lvlText w:val="%2."/>
      <w:lvlJc w:val="left"/>
      <w:pPr>
        <w:ind w:left="2000" w:hanging="360"/>
      </w:pPr>
    </w:lvl>
    <w:lvl w:ilvl="2" w:tplc="FFFFFFFF" w:tentative="1">
      <w:start w:val="1"/>
      <w:numFmt w:val="lowerRoman"/>
      <w:lvlText w:val="%3."/>
      <w:lvlJc w:val="right"/>
      <w:pPr>
        <w:ind w:left="2720" w:hanging="180"/>
      </w:pPr>
    </w:lvl>
    <w:lvl w:ilvl="3" w:tplc="FFFFFFFF" w:tentative="1">
      <w:start w:val="1"/>
      <w:numFmt w:val="decimal"/>
      <w:lvlText w:val="%4."/>
      <w:lvlJc w:val="left"/>
      <w:pPr>
        <w:ind w:left="3440" w:hanging="360"/>
      </w:pPr>
    </w:lvl>
    <w:lvl w:ilvl="4" w:tplc="FFFFFFFF" w:tentative="1">
      <w:start w:val="1"/>
      <w:numFmt w:val="lowerLetter"/>
      <w:lvlText w:val="%5."/>
      <w:lvlJc w:val="left"/>
      <w:pPr>
        <w:ind w:left="4160" w:hanging="360"/>
      </w:pPr>
    </w:lvl>
    <w:lvl w:ilvl="5" w:tplc="FFFFFFFF" w:tentative="1">
      <w:start w:val="1"/>
      <w:numFmt w:val="lowerRoman"/>
      <w:lvlText w:val="%6."/>
      <w:lvlJc w:val="right"/>
      <w:pPr>
        <w:ind w:left="4880" w:hanging="180"/>
      </w:pPr>
    </w:lvl>
    <w:lvl w:ilvl="6" w:tplc="FFFFFFFF" w:tentative="1">
      <w:start w:val="1"/>
      <w:numFmt w:val="decimal"/>
      <w:lvlText w:val="%7."/>
      <w:lvlJc w:val="left"/>
      <w:pPr>
        <w:ind w:left="5600" w:hanging="360"/>
      </w:pPr>
    </w:lvl>
    <w:lvl w:ilvl="7" w:tplc="FFFFFFFF" w:tentative="1">
      <w:start w:val="1"/>
      <w:numFmt w:val="lowerLetter"/>
      <w:lvlText w:val="%8."/>
      <w:lvlJc w:val="left"/>
      <w:pPr>
        <w:ind w:left="6320" w:hanging="360"/>
      </w:pPr>
    </w:lvl>
    <w:lvl w:ilvl="8" w:tplc="FFFFFFFF" w:tentative="1">
      <w:start w:val="1"/>
      <w:numFmt w:val="lowerRoman"/>
      <w:lvlText w:val="%9."/>
      <w:lvlJc w:val="right"/>
      <w:pPr>
        <w:ind w:left="7040" w:hanging="180"/>
      </w:pPr>
    </w:lvl>
  </w:abstractNum>
  <w:abstractNum w:abstractNumId="22" w15:restartNumberingAfterBreak="0">
    <w:nsid w:val="04C9552D"/>
    <w:multiLevelType w:val="multilevel"/>
    <w:tmpl w:val="D8D8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2668D1"/>
    <w:multiLevelType w:val="multilevel"/>
    <w:tmpl w:val="D732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7E6416E"/>
    <w:multiLevelType w:val="multilevel"/>
    <w:tmpl w:val="B270DF50"/>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5" w15:restartNumberingAfterBreak="0">
    <w:nsid w:val="089153CC"/>
    <w:multiLevelType w:val="multilevel"/>
    <w:tmpl w:val="267E2AF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97320EA"/>
    <w:multiLevelType w:val="hybridMultilevel"/>
    <w:tmpl w:val="DA6C00D8"/>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9F82BA2"/>
    <w:multiLevelType w:val="multilevel"/>
    <w:tmpl w:val="2F40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A772516"/>
    <w:multiLevelType w:val="hybridMultilevel"/>
    <w:tmpl w:val="C524A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4B5B10"/>
    <w:multiLevelType w:val="multilevel"/>
    <w:tmpl w:val="8972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B770736"/>
    <w:multiLevelType w:val="hybridMultilevel"/>
    <w:tmpl w:val="C7C8D9D8"/>
    <w:lvl w:ilvl="0" w:tplc="75B0599E">
      <w:start w:val="1"/>
      <w:numFmt w:val="decimal"/>
      <w:lvlText w:val="%1."/>
      <w:lvlJc w:val="left"/>
      <w:pPr>
        <w:ind w:left="360" w:hanging="360"/>
      </w:pPr>
      <w:rPr>
        <w:rFonts w:hint="default"/>
      </w:rPr>
    </w:lvl>
    <w:lvl w:ilvl="1" w:tplc="E04A1A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BDF13A3"/>
    <w:multiLevelType w:val="hybridMultilevel"/>
    <w:tmpl w:val="F258C1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C9A0F6E"/>
    <w:multiLevelType w:val="hybridMultilevel"/>
    <w:tmpl w:val="34D06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CB65180"/>
    <w:multiLevelType w:val="hybridMultilevel"/>
    <w:tmpl w:val="D00E4EE6"/>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D66305C"/>
    <w:multiLevelType w:val="multilevel"/>
    <w:tmpl w:val="0BD06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DAD68F7"/>
    <w:multiLevelType w:val="hybridMultilevel"/>
    <w:tmpl w:val="1382D2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DCB46C0"/>
    <w:multiLevelType w:val="multilevel"/>
    <w:tmpl w:val="E18C52AA"/>
    <w:lvl w:ilvl="0">
      <w:start w:val="1"/>
      <w:numFmt w:val="decimal"/>
      <w:lvlText w:val="%1."/>
      <w:lvlJc w:val="left"/>
      <w:pPr>
        <w:ind w:left="720" w:hanging="360"/>
      </w:pPr>
      <w:rPr>
        <w:rFonts w:ascii="Calibri" w:hAnsi="Calibri" w:cs="Calibri"/>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DEC48CC"/>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EC5503F"/>
    <w:multiLevelType w:val="multilevel"/>
    <w:tmpl w:val="94EC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FBB2C5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960064"/>
    <w:multiLevelType w:val="multilevel"/>
    <w:tmpl w:val="7A4E9078"/>
    <w:lvl w:ilvl="0">
      <w:start w:val="8"/>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1" w15:restartNumberingAfterBreak="0">
    <w:nsid w:val="112B4DE7"/>
    <w:multiLevelType w:val="hybridMultilevel"/>
    <w:tmpl w:val="809ED110"/>
    <w:lvl w:ilvl="0" w:tplc="DC0685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1CD0999"/>
    <w:multiLevelType w:val="multilevel"/>
    <w:tmpl w:val="E3A270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1DC4AAF"/>
    <w:multiLevelType w:val="hybridMultilevel"/>
    <w:tmpl w:val="B712A8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11FD5C10"/>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30018EA"/>
    <w:multiLevelType w:val="multilevel"/>
    <w:tmpl w:val="6BE467D2"/>
    <w:name w:val="WW8Num42"/>
    <w:lvl w:ilvl="0">
      <w:start w:val="1"/>
      <w:numFmt w:val="upperRoman"/>
      <w:lvlText w:val="%1."/>
      <w:lvlJc w:val="right"/>
      <w:pPr>
        <w:tabs>
          <w:tab w:val="num" w:pos="284"/>
        </w:tabs>
        <w:ind w:left="644" w:hanging="360"/>
      </w:pPr>
      <w:rPr>
        <w:rFonts w:ascii="Calibri" w:hAnsi="Calibri" w:cs="Calibri" w:hint="default"/>
        <w:b/>
        <w:i w:val="0"/>
        <w:sz w:val="20"/>
        <w:szCs w:val="20"/>
      </w:rPr>
    </w:lvl>
    <w:lvl w:ilvl="1">
      <w:start w:val="1"/>
      <w:numFmt w:val="lowerLetter"/>
      <w:lvlText w:val="%2)"/>
      <w:lvlJc w:val="left"/>
      <w:pPr>
        <w:tabs>
          <w:tab w:val="num" w:pos="0"/>
        </w:tabs>
        <w:ind w:left="2148" w:hanging="360"/>
      </w:pPr>
      <w:rPr>
        <w:rFonts w:ascii="Calibri" w:hAnsi="Calibri" w:cs="Calibri" w:hint="default"/>
        <w:b w:val="0"/>
        <w:i w:val="0"/>
        <w:iCs w:val="0"/>
        <w:sz w:val="20"/>
        <w:szCs w:val="20"/>
      </w:rPr>
    </w:lvl>
    <w:lvl w:ilvl="2">
      <w:start w:val="1"/>
      <w:numFmt w:val="decimal"/>
      <w:lvlText w:val="%3."/>
      <w:lvlJc w:val="left"/>
      <w:pPr>
        <w:tabs>
          <w:tab w:val="num" w:pos="0"/>
        </w:tabs>
        <w:ind w:left="3048" w:hanging="360"/>
      </w:pPr>
      <w:rPr>
        <w:rFonts w:ascii="Calibri" w:hAnsi="Calibri" w:cs="Calibri" w:hint="default"/>
        <w:b w:val="0"/>
        <w:i w:val="0"/>
        <w:iCs w:val="0"/>
        <w:color w:val="auto"/>
        <w:sz w:val="20"/>
        <w:szCs w:val="20"/>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46" w15:restartNumberingAfterBreak="0">
    <w:nsid w:val="13303ADB"/>
    <w:multiLevelType w:val="multilevel"/>
    <w:tmpl w:val="60E828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3DB5A3D"/>
    <w:multiLevelType w:val="hybridMultilevel"/>
    <w:tmpl w:val="5FEC6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13E32170"/>
    <w:multiLevelType w:val="multilevel"/>
    <w:tmpl w:val="E98E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40D7D75"/>
    <w:multiLevelType w:val="hybridMultilevel"/>
    <w:tmpl w:val="A5CAE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42E5002"/>
    <w:multiLevelType w:val="hybridMultilevel"/>
    <w:tmpl w:val="6E3A4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5E63E36"/>
    <w:multiLevelType w:val="multilevel"/>
    <w:tmpl w:val="D3C0F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64A42A9"/>
    <w:multiLevelType w:val="multilevel"/>
    <w:tmpl w:val="3A7E5546"/>
    <w:lvl w:ilvl="0">
      <w:start w:val="7"/>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3" w15:restartNumberingAfterBreak="0">
    <w:nsid w:val="16B254E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7315CD3"/>
    <w:multiLevelType w:val="hybridMultilevel"/>
    <w:tmpl w:val="2782F80C"/>
    <w:lvl w:ilvl="0" w:tplc="A48E623C">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7BF3B88"/>
    <w:multiLevelType w:val="multilevel"/>
    <w:tmpl w:val="03DED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9B907C9"/>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B414A46"/>
    <w:multiLevelType w:val="multilevel"/>
    <w:tmpl w:val="241C8E32"/>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1B7A481A"/>
    <w:multiLevelType w:val="hybridMultilevel"/>
    <w:tmpl w:val="9F6C92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B814FFF"/>
    <w:multiLevelType w:val="hybridMultilevel"/>
    <w:tmpl w:val="77848FA0"/>
    <w:lvl w:ilvl="0" w:tplc="88E8C7C0">
      <w:start w:val="1"/>
      <w:numFmt w:val="lowerLetter"/>
      <w:lvlText w:val="%1)"/>
      <w:lvlJc w:val="left"/>
      <w:pPr>
        <w:ind w:left="720" w:hanging="360"/>
      </w:pPr>
      <w:rPr>
        <w:b w:val="0"/>
        <w:bCs/>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A2465C"/>
    <w:multiLevelType w:val="hybridMultilevel"/>
    <w:tmpl w:val="F14A30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C5402B6"/>
    <w:multiLevelType w:val="multilevel"/>
    <w:tmpl w:val="49325BB8"/>
    <w:lvl w:ilvl="0">
      <w:start w:val="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2" w15:restartNumberingAfterBreak="0">
    <w:nsid w:val="1CAB005A"/>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D370EB7"/>
    <w:multiLevelType w:val="hybridMultilevel"/>
    <w:tmpl w:val="1256CF16"/>
    <w:lvl w:ilvl="0" w:tplc="0298F282">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D7B3D64"/>
    <w:multiLevelType w:val="multilevel"/>
    <w:tmpl w:val="AB706D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ECF1F24"/>
    <w:multiLevelType w:val="hybridMultilevel"/>
    <w:tmpl w:val="77BCD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F5E17A4"/>
    <w:multiLevelType w:val="multilevel"/>
    <w:tmpl w:val="4148E02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7" w15:restartNumberingAfterBreak="0">
    <w:nsid w:val="1F6B7FB7"/>
    <w:multiLevelType w:val="multilevel"/>
    <w:tmpl w:val="B2C0FB3A"/>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1FD43BC0"/>
    <w:multiLevelType w:val="hybridMultilevel"/>
    <w:tmpl w:val="F3CED13E"/>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13B10B9"/>
    <w:multiLevelType w:val="multilevel"/>
    <w:tmpl w:val="539623E6"/>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70" w15:restartNumberingAfterBreak="0">
    <w:nsid w:val="215D1B29"/>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1642540"/>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28C0C7B"/>
    <w:multiLevelType w:val="hybridMultilevel"/>
    <w:tmpl w:val="D32E0F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237C01D1"/>
    <w:multiLevelType w:val="multilevel"/>
    <w:tmpl w:val="970C4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3867A14"/>
    <w:multiLevelType w:val="multilevel"/>
    <w:tmpl w:val="373E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4895D8F"/>
    <w:multiLevelType w:val="hybridMultilevel"/>
    <w:tmpl w:val="0DF83418"/>
    <w:lvl w:ilvl="0" w:tplc="C3B6C6BE">
      <w:start w:val="1"/>
      <w:numFmt w:val="decimal"/>
      <w:lvlText w:val="%1."/>
      <w:lvlJc w:val="left"/>
      <w:pPr>
        <w:ind w:left="720" w:hanging="360"/>
      </w:pPr>
      <w:rPr>
        <w:rFonts w:cs="Times New Roman"/>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253B7CED"/>
    <w:multiLevelType w:val="multilevel"/>
    <w:tmpl w:val="E1A03F64"/>
    <w:lvl w:ilvl="0">
      <w:start w:val="1"/>
      <w:numFmt w:val="upperRoman"/>
      <w:lvlText w:val="%1."/>
      <w:lvlJc w:val="right"/>
      <w:pPr>
        <w:tabs>
          <w:tab w:val="num" w:pos="284"/>
        </w:tabs>
        <w:ind w:left="644" w:hanging="360"/>
      </w:pPr>
      <w:rPr>
        <w:rFonts w:cs="Calibri"/>
        <w:b/>
        <w:i w:val="0"/>
        <w:sz w:val="20"/>
        <w:szCs w:val="20"/>
      </w:rPr>
    </w:lvl>
    <w:lvl w:ilvl="1">
      <w:start w:val="1"/>
      <w:numFmt w:val="lowerLetter"/>
      <w:lvlText w:val="%2)"/>
      <w:lvlJc w:val="left"/>
      <w:pPr>
        <w:ind w:left="2148" w:hanging="360"/>
      </w:pPr>
      <w:rPr>
        <w:rFonts w:cs="Calibri"/>
        <w:b w:val="0"/>
        <w:i w:val="0"/>
        <w:iCs w:val="0"/>
        <w:sz w:val="20"/>
        <w:szCs w:val="20"/>
      </w:rPr>
    </w:lvl>
    <w:lvl w:ilvl="2">
      <w:start w:val="1"/>
      <w:numFmt w:val="decimal"/>
      <w:lvlText w:val="%3."/>
      <w:lvlJc w:val="left"/>
      <w:pPr>
        <w:ind w:left="3048" w:hanging="360"/>
      </w:pPr>
      <w:rPr>
        <w:rFonts w:ascii="Calibri" w:hAnsi="Calibri" w:cs="Calibri"/>
        <w:b w:val="0"/>
        <w:i w:val="0"/>
        <w:iCs w:val="0"/>
        <w:color w:val="00000A"/>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77" w15:restartNumberingAfterBreak="0">
    <w:nsid w:val="26B23A7F"/>
    <w:multiLevelType w:val="multilevel"/>
    <w:tmpl w:val="D084FEA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78" w15:restartNumberingAfterBreak="0">
    <w:nsid w:val="277321C2"/>
    <w:multiLevelType w:val="hybridMultilevel"/>
    <w:tmpl w:val="D9761C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27E2476D"/>
    <w:multiLevelType w:val="multilevel"/>
    <w:tmpl w:val="DC66DC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28F2050D"/>
    <w:multiLevelType w:val="hybridMultilevel"/>
    <w:tmpl w:val="9B7EB602"/>
    <w:lvl w:ilvl="0" w:tplc="E5546470">
      <w:start w:val="1"/>
      <w:numFmt w:val="decimal"/>
      <w:lvlText w:val="%1)"/>
      <w:lvlJc w:val="left"/>
      <w:pPr>
        <w:tabs>
          <w:tab w:val="num" w:pos="360"/>
        </w:tabs>
      </w:pPr>
      <w:rPr>
        <w:rFonts w:cs="Times New Roman" w:hint="default"/>
        <w:i/>
        <w:iCs/>
      </w:rPr>
    </w:lvl>
    <w:lvl w:ilvl="1" w:tplc="04150019">
      <w:start w:val="1"/>
      <w:numFmt w:val="lowerLetter"/>
      <w:lvlText w:val="%2."/>
      <w:lvlJc w:val="left"/>
      <w:pPr>
        <w:ind w:left="2700" w:hanging="360"/>
      </w:pPr>
      <w:rPr>
        <w:rFonts w:cs="Times New Roman"/>
      </w:rPr>
    </w:lvl>
    <w:lvl w:ilvl="2" w:tplc="0415001B">
      <w:start w:val="1"/>
      <w:numFmt w:val="lowerRoman"/>
      <w:lvlText w:val="%3."/>
      <w:lvlJc w:val="right"/>
      <w:pPr>
        <w:ind w:left="3420" w:hanging="180"/>
      </w:pPr>
      <w:rPr>
        <w:rFonts w:cs="Times New Roman"/>
      </w:rPr>
    </w:lvl>
    <w:lvl w:ilvl="3" w:tplc="0415000F">
      <w:start w:val="1"/>
      <w:numFmt w:val="decimal"/>
      <w:lvlText w:val="%4."/>
      <w:lvlJc w:val="left"/>
      <w:pPr>
        <w:ind w:left="4140" w:hanging="360"/>
      </w:pPr>
      <w:rPr>
        <w:rFonts w:cs="Times New Roman"/>
      </w:rPr>
    </w:lvl>
    <w:lvl w:ilvl="4" w:tplc="04150019">
      <w:start w:val="1"/>
      <w:numFmt w:val="lowerLetter"/>
      <w:lvlText w:val="%5."/>
      <w:lvlJc w:val="left"/>
      <w:pPr>
        <w:ind w:left="4860" w:hanging="360"/>
      </w:pPr>
      <w:rPr>
        <w:rFonts w:cs="Times New Roman"/>
      </w:rPr>
    </w:lvl>
    <w:lvl w:ilvl="5" w:tplc="0415001B">
      <w:start w:val="1"/>
      <w:numFmt w:val="lowerRoman"/>
      <w:lvlText w:val="%6."/>
      <w:lvlJc w:val="right"/>
      <w:pPr>
        <w:ind w:left="5580" w:hanging="180"/>
      </w:pPr>
      <w:rPr>
        <w:rFonts w:cs="Times New Roman"/>
      </w:rPr>
    </w:lvl>
    <w:lvl w:ilvl="6" w:tplc="0415000F">
      <w:start w:val="1"/>
      <w:numFmt w:val="decimal"/>
      <w:lvlText w:val="%7."/>
      <w:lvlJc w:val="left"/>
      <w:pPr>
        <w:ind w:left="6300" w:hanging="360"/>
      </w:pPr>
      <w:rPr>
        <w:rFonts w:cs="Times New Roman"/>
      </w:rPr>
    </w:lvl>
    <w:lvl w:ilvl="7" w:tplc="04150019">
      <w:start w:val="1"/>
      <w:numFmt w:val="lowerLetter"/>
      <w:lvlText w:val="%8."/>
      <w:lvlJc w:val="left"/>
      <w:pPr>
        <w:ind w:left="7020" w:hanging="360"/>
      </w:pPr>
      <w:rPr>
        <w:rFonts w:cs="Times New Roman"/>
      </w:rPr>
    </w:lvl>
    <w:lvl w:ilvl="8" w:tplc="0415001B">
      <w:start w:val="1"/>
      <w:numFmt w:val="lowerRoman"/>
      <w:lvlText w:val="%9."/>
      <w:lvlJc w:val="right"/>
      <w:pPr>
        <w:ind w:left="7740" w:hanging="180"/>
      </w:pPr>
      <w:rPr>
        <w:rFonts w:cs="Times New Roman"/>
      </w:rPr>
    </w:lvl>
  </w:abstractNum>
  <w:abstractNum w:abstractNumId="81" w15:restartNumberingAfterBreak="0">
    <w:nsid w:val="292071D0"/>
    <w:multiLevelType w:val="multilevel"/>
    <w:tmpl w:val="2252FC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93A4C7A"/>
    <w:multiLevelType w:val="multilevel"/>
    <w:tmpl w:val="4CB8888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3" w15:restartNumberingAfterBreak="0">
    <w:nsid w:val="29986562"/>
    <w:multiLevelType w:val="multilevel"/>
    <w:tmpl w:val="3ED0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9C07831"/>
    <w:multiLevelType w:val="multilevel"/>
    <w:tmpl w:val="62B4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ACE4C42"/>
    <w:multiLevelType w:val="hybridMultilevel"/>
    <w:tmpl w:val="9ADE9D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AD14D33"/>
    <w:multiLevelType w:val="multilevel"/>
    <w:tmpl w:val="E864C34A"/>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7" w15:restartNumberingAfterBreak="0">
    <w:nsid w:val="2B0B7AFC"/>
    <w:multiLevelType w:val="hybridMultilevel"/>
    <w:tmpl w:val="A0CAF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CC364F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DAD73E5"/>
    <w:multiLevelType w:val="multilevel"/>
    <w:tmpl w:val="BD36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DEC7A00"/>
    <w:multiLevelType w:val="hybridMultilevel"/>
    <w:tmpl w:val="692ADCB2"/>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91" w15:restartNumberingAfterBreak="0">
    <w:nsid w:val="2E4C449F"/>
    <w:multiLevelType w:val="hybridMultilevel"/>
    <w:tmpl w:val="7166E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2F157FE1"/>
    <w:multiLevelType w:val="hybridMultilevel"/>
    <w:tmpl w:val="A3EE5ADA"/>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F603CDF"/>
    <w:multiLevelType w:val="multilevel"/>
    <w:tmpl w:val="EC168E64"/>
    <w:lvl w:ilvl="0">
      <w:start w:val="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94" w15:restartNumberingAfterBreak="0">
    <w:nsid w:val="2F6B4D46"/>
    <w:multiLevelType w:val="multilevel"/>
    <w:tmpl w:val="96B04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0001C1A"/>
    <w:multiLevelType w:val="hybridMultilevel"/>
    <w:tmpl w:val="FDE6F49C"/>
    <w:lvl w:ilvl="0" w:tplc="CA024318">
      <w:start w:val="1"/>
      <w:numFmt w:val="decimal"/>
      <w:lvlText w:val="%1. "/>
      <w:lvlJc w:val="left"/>
      <w:pPr>
        <w:tabs>
          <w:tab w:val="num" w:pos="720"/>
        </w:tabs>
        <w:ind w:left="643" w:hanging="283"/>
      </w:pPr>
      <w:rPr>
        <w:rFonts w:cs="Times New Roman" w:hint="default"/>
        <w:b/>
        <w:bCs w:val="0"/>
        <w:i w:val="0"/>
        <w:iCs w:val="0"/>
        <w:sz w:val="20"/>
        <w:szCs w:val="20"/>
      </w:rPr>
    </w:lvl>
    <w:lvl w:ilvl="1" w:tplc="04150019">
      <w:start w:val="1"/>
      <w:numFmt w:val="lowerLetter"/>
      <w:lvlText w:val="%2."/>
      <w:lvlJc w:val="left"/>
      <w:pPr>
        <w:ind w:left="1440" w:hanging="360"/>
      </w:pPr>
    </w:lvl>
    <w:lvl w:ilvl="2" w:tplc="9E165FB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0126433"/>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04F7E35"/>
    <w:multiLevelType w:val="hybridMultilevel"/>
    <w:tmpl w:val="1A14E8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8" w15:restartNumberingAfterBreak="0">
    <w:nsid w:val="32825733"/>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297793E"/>
    <w:multiLevelType w:val="hybridMultilevel"/>
    <w:tmpl w:val="37702A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2AD43A8"/>
    <w:multiLevelType w:val="multilevel"/>
    <w:tmpl w:val="7E7C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3335E6E"/>
    <w:multiLevelType w:val="hybridMultilevel"/>
    <w:tmpl w:val="DCDECD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39054D2"/>
    <w:multiLevelType w:val="hybridMultilevel"/>
    <w:tmpl w:val="B35E8944"/>
    <w:lvl w:ilvl="0" w:tplc="04150001">
      <w:start w:val="1"/>
      <w:numFmt w:val="bullet"/>
      <w:lvlText w:val=""/>
      <w:lvlJc w:val="left"/>
      <w:pPr>
        <w:ind w:left="804" w:hanging="360"/>
      </w:pPr>
      <w:rPr>
        <w:rFonts w:ascii="Symbol" w:hAnsi="Symbol" w:hint="default"/>
      </w:rPr>
    </w:lvl>
    <w:lvl w:ilvl="1" w:tplc="04150003" w:tentative="1">
      <w:start w:val="1"/>
      <w:numFmt w:val="bullet"/>
      <w:lvlText w:val="o"/>
      <w:lvlJc w:val="left"/>
      <w:pPr>
        <w:ind w:left="1524" w:hanging="360"/>
      </w:pPr>
      <w:rPr>
        <w:rFonts w:ascii="Courier New" w:hAnsi="Courier New" w:cs="Courier New" w:hint="default"/>
      </w:rPr>
    </w:lvl>
    <w:lvl w:ilvl="2" w:tplc="04150005" w:tentative="1">
      <w:start w:val="1"/>
      <w:numFmt w:val="bullet"/>
      <w:lvlText w:val=""/>
      <w:lvlJc w:val="left"/>
      <w:pPr>
        <w:ind w:left="2244" w:hanging="360"/>
      </w:pPr>
      <w:rPr>
        <w:rFonts w:ascii="Wingdings" w:hAnsi="Wingdings" w:hint="default"/>
      </w:rPr>
    </w:lvl>
    <w:lvl w:ilvl="3" w:tplc="04150001" w:tentative="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103" w15:restartNumberingAfterBreak="0">
    <w:nsid w:val="33DB1CF9"/>
    <w:multiLevelType w:val="multilevel"/>
    <w:tmpl w:val="6B8C3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5CB5A2F"/>
    <w:multiLevelType w:val="hybridMultilevel"/>
    <w:tmpl w:val="0674F926"/>
    <w:lvl w:ilvl="0" w:tplc="7C3C8E7A">
      <w:numFmt w:val="bullet"/>
      <w:lvlText w:val="•"/>
      <w:lvlJc w:val="left"/>
      <w:pPr>
        <w:ind w:left="720" w:hanging="360"/>
      </w:pPr>
      <w:rPr>
        <w:rFonts w:ascii="SymbolMT" w:eastAsiaTheme="minorHAnsi" w:hAnsi="SymbolMT" w:cs="SymbolM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656329F"/>
    <w:multiLevelType w:val="multilevel"/>
    <w:tmpl w:val="93DE3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6DE12BA"/>
    <w:multiLevelType w:val="multilevel"/>
    <w:tmpl w:val="4B98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76C6C5F"/>
    <w:multiLevelType w:val="hybridMultilevel"/>
    <w:tmpl w:val="9E78D0C4"/>
    <w:lvl w:ilvl="0" w:tplc="1B4C95A6">
      <w:start w:val="1"/>
      <w:numFmt w:val="lowerLetter"/>
      <w:lvlText w:val="%1)"/>
      <w:lvlJc w:val="left"/>
      <w:pPr>
        <w:ind w:left="1146" w:hanging="360"/>
      </w:pPr>
      <w:rPr>
        <w:rFonts w:cs="Times New Roman"/>
        <w:b w:val="0"/>
        <w:bCs/>
      </w:rPr>
    </w:lvl>
    <w:lvl w:ilvl="1" w:tplc="04150017">
      <w:start w:val="1"/>
      <w:numFmt w:val="lowerLetter"/>
      <w:lvlText w:val="%2)"/>
      <w:lvlJc w:val="left"/>
      <w:pPr>
        <w:ind w:left="1866" w:hanging="360"/>
      </w:pPr>
      <w:rPr>
        <w:rFonts w:cs="Times New Roman" w:hint="default"/>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08" w15:restartNumberingAfterBreak="0">
    <w:nsid w:val="3A06256E"/>
    <w:multiLevelType w:val="hybridMultilevel"/>
    <w:tmpl w:val="6980C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3A175095"/>
    <w:multiLevelType w:val="hybridMultilevel"/>
    <w:tmpl w:val="5A501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3B143E47"/>
    <w:multiLevelType w:val="multilevel"/>
    <w:tmpl w:val="D5D0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BC77DBF"/>
    <w:multiLevelType w:val="hybridMultilevel"/>
    <w:tmpl w:val="3C12D54A"/>
    <w:lvl w:ilvl="0" w:tplc="FFFFFFFF">
      <w:start w:val="1"/>
      <w:numFmt w:val="bullet"/>
      <w:lvlText w:val=""/>
      <w:lvlJc w:val="left"/>
      <w:pPr>
        <w:ind w:left="720" w:hanging="360"/>
      </w:pPr>
      <w:rPr>
        <w:rFonts w:ascii="Symbol" w:hAnsi="Symbol" w:hint="default"/>
      </w:rPr>
    </w:lvl>
    <w:lvl w:ilvl="1" w:tplc="7C3C8E7A">
      <w:numFmt w:val="bullet"/>
      <w:lvlText w:val="•"/>
      <w:lvlJc w:val="left"/>
      <w:pPr>
        <w:ind w:left="1080" w:hanging="360"/>
      </w:pPr>
      <w:rPr>
        <w:rFonts w:ascii="SymbolMT" w:eastAsiaTheme="minorHAnsi" w:hAnsi="SymbolMT" w:cs="SymbolMT"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3C920038"/>
    <w:multiLevelType w:val="multilevel"/>
    <w:tmpl w:val="07E8C522"/>
    <w:lvl w:ilvl="0">
      <w:start w:val="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3" w15:restartNumberingAfterBreak="0">
    <w:nsid w:val="3CCD4D49"/>
    <w:multiLevelType w:val="hybridMultilevel"/>
    <w:tmpl w:val="4EFEB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3D552150"/>
    <w:multiLevelType w:val="hybridMultilevel"/>
    <w:tmpl w:val="8CBC9E7C"/>
    <w:lvl w:ilvl="0" w:tplc="04150011">
      <w:start w:val="1"/>
      <w:numFmt w:val="decimal"/>
      <w:lvlText w:val="%1)"/>
      <w:lvlJc w:val="left"/>
      <w:pPr>
        <w:ind w:left="1280" w:hanging="360"/>
      </w:pPr>
    </w:lvl>
    <w:lvl w:ilvl="1" w:tplc="FFFFFFFF" w:tentative="1">
      <w:start w:val="1"/>
      <w:numFmt w:val="lowerLetter"/>
      <w:lvlText w:val="%2."/>
      <w:lvlJc w:val="left"/>
      <w:pPr>
        <w:ind w:left="2000" w:hanging="360"/>
      </w:pPr>
    </w:lvl>
    <w:lvl w:ilvl="2" w:tplc="FFFFFFFF" w:tentative="1">
      <w:start w:val="1"/>
      <w:numFmt w:val="lowerRoman"/>
      <w:lvlText w:val="%3."/>
      <w:lvlJc w:val="right"/>
      <w:pPr>
        <w:ind w:left="2720" w:hanging="180"/>
      </w:pPr>
    </w:lvl>
    <w:lvl w:ilvl="3" w:tplc="FFFFFFFF" w:tentative="1">
      <w:start w:val="1"/>
      <w:numFmt w:val="decimal"/>
      <w:lvlText w:val="%4."/>
      <w:lvlJc w:val="left"/>
      <w:pPr>
        <w:ind w:left="3440" w:hanging="360"/>
      </w:pPr>
    </w:lvl>
    <w:lvl w:ilvl="4" w:tplc="FFFFFFFF" w:tentative="1">
      <w:start w:val="1"/>
      <w:numFmt w:val="lowerLetter"/>
      <w:lvlText w:val="%5."/>
      <w:lvlJc w:val="left"/>
      <w:pPr>
        <w:ind w:left="4160" w:hanging="360"/>
      </w:pPr>
    </w:lvl>
    <w:lvl w:ilvl="5" w:tplc="FFFFFFFF" w:tentative="1">
      <w:start w:val="1"/>
      <w:numFmt w:val="lowerRoman"/>
      <w:lvlText w:val="%6."/>
      <w:lvlJc w:val="right"/>
      <w:pPr>
        <w:ind w:left="4880" w:hanging="180"/>
      </w:pPr>
    </w:lvl>
    <w:lvl w:ilvl="6" w:tplc="FFFFFFFF" w:tentative="1">
      <w:start w:val="1"/>
      <w:numFmt w:val="decimal"/>
      <w:lvlText w:val="%7."/>
      <w:lvlJc w:val="left"/>
      <w:pPr>
        <w:ind w:left="5600" w:hanging="360"/>
      </w:pPr>
    </w:lvl>
    <w:lvl w:ilvl="7" w:tplc="FFFFFFFF" w:tentative="1">
      <w:start w:val="1"/>
      <w:numFmt w:val="lowerLetter"/>
      <w:lvlText w:val="%8."/>
      <w:lvlJc w:val="left"/>
      <w:pPr>
        <w:ind w:left="6320" w:hanging="360"/>
      </w:pPr>
    </w:lvl>
    <w:lvl w:ilvl="8" w:tplc="FFFFFFFF" w:tentative="1">
      <w:start w:val="1"/>
      <w:numFmt w:val="lowerRoman"/>
      <w:lvlText w:val="%9."/>
      <w:lvlJc w:val="right"/>
      <w:pPr>
        <w:ind w:left="7040" w:hanging="180"/>
      </w:pPr>
    </w:lvl>
  </w:abstractNum>
  <w:abstractNum w:abstractNumId="115" w15:restartNumberingAfterBreak="0">
    <w:nsid w:val="3D6C0EA5"/>
    <w:multiLevelType w:val="hybridMultilevel"/>
    <w:tmpl w:val="F404EBB0"/>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D8D02AB"/>
    <w:multiLevelType w:val="multilevel"/>
    <w:tmpl w:val="3034A4E4"/>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7" w15:restartNumberingAfterBreak="0">
    <w:nsid w:val="3F2B2854"/>
    <w:multiLevelType w:val="hybridMultilevel"/>
    <w:tmpl w:val="677C7D14"/>
    <w:lvl w:ilvl="0" w:tplc="F784094A">
      <w:start w:val="1"/>
      <w:numFmt w:val="decimal"/>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401C2ED4"/>
    <w:multiLevelType w:val="hybridMultilevel"/>
    <w:tmpl w:val="87F8CF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404B2C6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05E165B"/>
    <w:multiLevelType w:val="hybridMultilevel"/>
    <w:tmpl w:val="6C70A5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409B4563"/>
    <w:multiLevelType w:val="multilevel"/>
    <w:tmpl w:val="65BE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0D44124"/>
    <w:multiLevelType w:val="multilevel"/>
    <w:tmpl w:val="80F0D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1922F5E"/>
    <w:multiLevelType w:val="multilevel"/>
    <w:tmpl w:val="EA963C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42B85098"/>
    <w:multiLevelType w:val="multilevel"/>
    <w:tmpl w:val="4676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40D58D6"/>
    <w:multiLevelType w:val="multilevel"/>
    <w:tmpl w:val="B66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4275E25"/>
    <w:multiLevelType w:val="hybridMultilevel"/>
    <w:tmpl w:val="0494E8EA"/>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7" w15:restartNumberingAfterBreak="0">
    <w:nsid w:val="44756E2A"/>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8" w15:restartNumberingAfterBreak="0">
    <w:nsid w:val="45187482"/>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6F85346"/>
    <w:multiLevelType w:val="hybridMultilevel"/>
    <w:tmpl w:val="CF8E1ABE"/>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581ED288">
      <w:start w:val="1"/>
      <w:numFmt w:val="decimal"/>
      <w:lvlText w:val="%4."/>
      <w:lvlJc w:val="left"/>
      <w:pPr>
        <w:ind w:left="2520" w:hanging="360"/>
      </w:pPr>
      <w:rPr>
        <w:rFonts w:cs="Times New Roman"/>
        <w:b w:val="0"/>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30" w15:restartNumberingAfterBreak="0">
    <w:nsid w:val="470F4F42"/>
    <w:multiLevelType w:val="hybridMultilevel"/>
    <w:tmpl w:val="C714E97C"/>
    <w:lvl w:ilvl="0" w:tplc="7C3C8E7A">
      <w:numFmt w:val="bullet"/>
      <w:lvlText w:val="•"/>
      <w:lvlJc w:val="left"/>
      <w:pPr>
        <w:ind w:left="720" w:hanging="360"/>
      </w:pPr>
      <w:rPr>
        <w:rFonts w:ascii="SymbolMT" w:eastAsiaTheme="minorHAnsi" w:hAnsi="SymbolMT" w:cs="SymbolM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47CA45F4"/>
    <w:multiLevelType w:val="multilevel"/>
    <w:tmpl w:val="AE3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8FB0309"/>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490A45D4"/>
    <w:multiLevelType w:val="multilevel"/>
    <w:tmpl w:val="15ACD5E6"/>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34" w15:restartNumberingAfterBreak="0">
    <w:nsid w:val="498E1A28"/>
    <w:multiLevelType w:val="multilevel"/>
    <w:tmpl w:val="4D60E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B4A23A6"/>
    <w:multiLevelType w:val="hybridMultilevel"/>
    <w:tmpl w:val="B7142FEC"/>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B8211D9"/>
    <w:multiLevelType w:val="multilevel"/>
    <w:tmpl w:val="B5B0A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BDE405F"/>
    <w:multiLevelType w:val="hybridMultilevel"/>
    <w:tmpl w:val="AAB453FE"/>
    <w:lvl w:ilvl="0" w:tplc="0415000F">
      <w:start w:val="1"/>
      <w:numFmt w:val="decimal"/>
      <w:lvlText w:val="%1."/>
      <w:lvlJc w:val="left"/>
      <w:pPr>
        <w:ind w:left="360" w:hanging="360"/>
      </w:pPr>
    </w:lvl>
    <w:lvl w:ilvl="1" w:tplc="7C3C8E7A">
      <w:numFmt w:val="bullet"/>
      <w:lvlText w:val="•"/>
      <w:lvlJc w:val="left"/>
      <w:pPr>
        <w:ind w:left="1080" w:hanging="360"/>
      </w:pPr>
      <w:rPr>
        <w:rFonts w:ascii="SymbolMT" w:eastAsiaTheme="minorHAnsi" w:hAnsi="SymbolMT" w:cs="SymbolMT"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4DE33AB6"/>
    <w:multiLevelType w:val="hybridMultilevel"/>
    <w:tmpl w:val="EC541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4E277B02"/>
    <w:multiLevelType w:val="hybridMultilevel"/>
    <w:tmpl w:val="24D46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4E2E097A"/>
    <w:multiLevelType w:val="hybridMultilevel"/>
    <w:tmpl w:val="6888AC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4E7E73F1"/>
    <w:multiLevelType w:val="multilevel"/>
    <w:tmpl w:val="6EB2080E"/>
    <w:lvl w:ilvl="0">
      <w:start w:val="1"/>
      <w:numFmt w:val="bullet"/>
      <w:lvlText w:val=""/>
      <w:lvlJc w:val="left"/>
      <w:pPr>
        <w:ind w:left="720" w:hanging="360"/>
      </w:pPr>
      <w:rPr>
        <w:rFonts w:ascii="Symbol" w:hAnsi="Symbol" w:cs="Symbol" w:hint="default"/>
        <w:b/>
        <w:i w:val="0"/>
        <w:sz w:val="18"/>
        <w:szCs w:val="20"/>
      </w:rPr>
    </w:lvl>
    <w:lvl w:ilvl="1">
      <w:start w:val="1"/>
      <w:numFmt w:val="bullet"/>
      <w:lvlText w:val=""/>
      <w:lvlJc w:val="left"/>
      <w:pPr>
        <w:tabs>
          <w:tab w:val="num" w:pos="197"/>
        </w:tabs>
        <w:ind w:left="1637" w:hanging="360"/>
      </w:pPr>
      <w:rPr>
        <w:rFonts w:ascii="Symbol" w:hAnsi="Symbol" w:cs="Symbol" w:hint="default"/>
        <w:b w:val="0"/>
        <w:i w:val="0"/>
        <w:iCs w:val="0"/>
        <w:color w:val="7030A0"/>
        <w:sz w:val="20"/>
        <w:szCs w:val="20"/>
      </w:rPr>
    </w:lvl>
    <w:lvl w:ilvl="2">
      <w:start w:val="1"/>
      <w:numFmt w:val="lowerRoman"/>
      <w:lvlText w:val="%3."/>
      <w:lvlJc w:val="right"/>
      <w:pPr>
        <w:ind w:left="2160" w:hanging="180"/>
      </w:pPr>
      <w:rPr>
        <w:b w:val="0"/>
        <w:i w:val="0"/>
        <w:iCs w:val="0"/>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4EDF0AE0"/>
    <w:multiLevelType w:val="multilevel"/>
    <w:tmpl w:val="BA32A62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3" w15:restartNumberingAfterBreak="0">
    <w:nsid w:val="4F3C796F"/>
    <w:multiLevelType w:val="multilevel"/>
    <w:tmpl w:val="F18E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F960210"/>
    <w:multiLevelType w:val="hybridMultilevel"/>
    <w:tmpl w:val="BFF22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0BA4653"/>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1BF4B03"/>
    <w:multiLevelType w:val="hybridMultilevel"/>
    <w:tmpl w:val="D9006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51BF4DF0"/>
    <w:multiLevelType w:val="multilevel"/>
    <w:tmpl w:val="643AA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51B41E2"/>
    <w:multiLevelType w:val="multilevel"/>
    <w:tmpl w:val="5EE6FD18"/>
    <w:lvl w:ilvl="0">
      <w:start w:val="1"/>
      <w:numFmt w:val="lowerLetter"/>
      <w:lvlText w:val="%1)"/>
      <w:lvlJc w:val="left"/>
      <w:pPr>
        <w:tabs>
          <w:tab w:val="num" w:pos="0"/>
        </w:tabs>
        <w:ind w:left="720" w:hanging="360"/>
      </w:pPr>
      <w:rPr>
        <w:rFonts w:asciiTheme="minorHAnsi" w:eastAsia="Times New Roman" w:hAnsiTheme="minorHAnsi" w:cstheme="minorHAnsi"/>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9"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0" w15:restartNumberingAfterBreak="0">
    <w:nsid w:val="57535B47"/>
    <w:multiLevelType w:val="multilevel"/>
    <w:tmpl w:val="D396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58FA379C"/>
    <w:multiLevelType w:val="hybridMultilevel"/>
    <w:tmpl w:val="2BA4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59927DBD"/>
    <w:multiLevelType w:val="hybridMultilevel"/>
    <w:tmpl w:val="22B4B75E"/>
    <w:lvl w:ilvl="0" w:tplc="04150017">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9A54B78"/>
    <w:multiLevelType w:val="multilevel"/>
    <w:tmpl w:val="FB3E0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9D92FD0"/>
    <w:multiLevelType w:val="hybridMultilevel"/>
    <w:tmpl w:val="01987F7E"/>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6" w15:restartNumberingAfterBreak="0">
    <w:nsid w:val="5ACE62F8"/>
    <w:multiLevelType w:val="hybridMultilevel"/>
    <w:tmpl w:val="3DDEC8CC"/>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57" w15:restartNumberingAfterBreak="0">
    <w:nsid w:val="5B895E12"/>
    <w:multiLevelType w:val="multilevel"/>
    <w:tmpl w:val="50D0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C075495"/>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CC8399C"/>
    <w:multiLevelType w:val="multilevel"/>
    <w:tmpl w:val="B3D68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CDC3588"/>
    <w:multiLevelType w:val="multilevel"/>
    <w:tmpl w:val="A00A39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1" w15:restartNumberingAfterBreak="0">
    <w:nsid w:val="5D141D72"/>
    <w:multiLevelType w:val="hybridMultilevel"/>
    <w:tmpl w:val="C93EE644"/>
    <w:lvl w:ilvl="0" w:tplc="04150017">
      <w:start w:val="1"/>
      <w:numFmt w:val="lowerLetter"/>
      <w:lvlText w:val="%1)"/>
      <w:lvlJc w:val="left"/>
      <w:pPr>
        <w:ind w:left="720" w:hanging="360"/>
      </w:pPr>
      <w:rPr>
        <w:rFonts w:cs="Times New Roman"/>
        <w:b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2" w15:restartNumberingAfterBreak="0">
    <w:nsid w:val="5D5B2BF2"/>
    <w:multiLevelType w:val="hybridMultilevel"/>
    <w:tmpl w:val="2A16D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5E24570B"/>
    <w:multiLevelType w:val="hybridMultilevel"/>
    <w:tmpl w:val="9FC277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F796BAA"/>
    <w:multiLevelType w:val="hybridMultilevel"/>
    <w:tmpl w:val="7A709B16"/>
    <w:lvl w:ilvl="0" w:tplc="37588EE2">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15:restartNumberingAfterBreak="0">
    <w:nsid w:val="5FA9142E"/>
    <w:multiLevelType w:val="multilevel"/>
    <w:tmpl w:val="ABAE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1250866"/>
    <w:multiLevelType w:val="multilevel"/>
    <w:tmpl w:val="E4AE85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6148409A"/>
    <w:multiLevelType w:val="hybridMultilevel"/>
    <w:tmpl w:val="28DE2F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61983F5A"/>
    <w:multiLevelType w:val="hybridMultilevel"/>
    <w:tmpl w:val="AA3C55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619C633E"/>
    <w:multiLevelType w:val="multilevel"/>
    <w:tmpl w:val="FD1CD784"/>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70" w15:restartNumberingAfterBreak="0">
    <w:nsid w:val="62C20374"/>
    <w:multiLevelType w:val="multilevel"/>
    <w:tmpl w:val="6324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32C51C7"/>
    <w:multiLevelType w:val="multilevel"/>
    <w:tmpl w:val="F7A8AA84"/>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72" w15:restartNumberingAfterBreak="0">
    <w:nsid w:val="65523AB8"/>
    <w:multiLevelType w:val="multilevel"/>
    <w:tmpl w:val="A8DA2800"/>
    <w:lvl w:ilvl="0">
      <w:start w:val="1"/>
      <w:numFmt w:val="decimal"/>
      <w:lvlText w:val="%1."/>
      <w:lvlJc w:val="left"/>
      <w:pPr>
        <w:ind w:left="720" w:hanging="360"/>
      </w:pPr>
      <w:rPr>
        <w:rFonts w:ascii="Calibri" w:hAnsi="Calibri"/>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5B9367E"/>
    <w:multiLevelType w:val="multilevel"/>
    <w:tmpl w:val="76B2139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74" w15:restartNumberingAfterBreak="0">
    <w:nsid w:val="662D10AC"/>
    <w:multiLevelType w:val="multilevel"/>
    <w:tmpl w:val="87BE13FC"/>
    <w:lvl w:ilvl="0">
      <w:start w:val="9"/>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75" w15:restartNumberingAfterBreak="0">
    <w:nsid w:val="6641107D"/>
    <w:multiLevelType w:val="multilevel"/>
    <w:tmpl w:val="5DC6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84B5D28"/>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BBE2269"/>
    <w:multiLevelType w:val="multilevel"/>
    <w:tmpl w:val="A282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D7E39C2"/>
    <w:multiLevelType w:val="hybridMultilevel"/>
    <w:tmpl w:val="FF306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6EEE6B76"/>
    <w:multiLevelType w:val="multilevel"/>
    <w:tmpl w:val="A22A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F2B0CC7"/>
    <w:multiLevelType w:val="multilevel"/>
    <w:tmpl w:val="DAA455F0"/>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1" w15:restartNumberingAfterBreak="0">
    <w:nsid w:val="6F2E181B"/>
    <w:multiLevelType w:val="multilevel"/>
    <w:tmpl w:val="D10C7A44"/>
    <w:lvl w:ilvl="0">
      <w:start w:val="1"/>
      <w:numFmt w:val="decimal"/>
      <w:lvlText w:val="%1."/>
      <w:lvlJc w:val="left"/>
      <w:pPr>
        <w:ind w:left="720" w:hanging="360"/>
      </w:pPr>
      <w:rPr>
        <w:rFonts w:ascii="Calibri" w:hAnsi="Calibri"/>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F747592"/>
    <w:multiLevelType w:val="hybridMultilevel"/>
    <w:tmpl w:val="E66092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6F852038"/>
    <w:multiLevelType w:val="multilevel"/>
    <w:tmpl w:val="7F6E04A8"/>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4" w15:restartNumberingAfterBreak="0">
    <w:nsid w:val="70CB65BF"/>
    <w:multiLevelType w:val="multilevel"/>
    <w:tmpl w:val="56683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72D820ED"/>
    <w:multiLevelType w:val="multilevel"/>
    <w:tmpl w:val="AE7C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37F2CC5"/>
    <w:multiLevelType w:val="multilevel"/>
    <w:tmpl w:val="5F44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4BE6F89"/>
    <w:multiLevelType w:val="multilevel"/>
    <w:tmpl w:val="625241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74ED698D"/>
    <w:multiLevelType w:val="hybridMultilevel"/>
    <w:tmpl w:val="206E64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75E815C7"/>
    <w:multiLevelType w:val="multilevel"/>
    <w:tmpl w:val="41C0E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9296D7C"/>
    <w:multiLevelType w:val="hybridMultilevel"/>
    <w:tmpl w:val="FBC2F8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2" w15:restartNumberingAfterBreak="0">
    <w:nsid w:val="7A974D4E"/>
    <w:multiLevelType w:val="multilevel"/>
    <w:tmpl w:val="EBEECDBA"/>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93" w15:restartNumberingAfterBreak="0">
    <w:nsid w:val="7C261DAA"/>
    <w:multiLevelType w:val="multilevel"/>
    <w:tmpl w:val="4FAE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C872116"/>
    <w:multiLevelType w:val="hybridMultilevel"/>
    <w:tmpl w:val="FC724C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C8B4057"/>
    <w:multiLevelType w:val="multilevel"/>
    <w:tmpl w:val="06D6C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C9D613A"/>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E781BE7"/>
    <w:multiLevelType w:val="hybridMultilevel"/>
    <w:tmpl w:val="4FA8527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8" w15:restartNumberingAfterBreak="0">
    <w:nsid w:val="7F566001"/>
    <w:multiLevelType w:val="hybridMultilevel"/>
    <w:tmpl w:val="0DF83418"/>
    <w:lvl w:ilvl="0" w:tplc="C3B6C6B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4000394">
    <w:abstractNumId w:val="43"/>
  </w:num>
  <w:num w:numId="2" w16cid:durableId="1550335835">
    <w:abstractNumId w:val="80"/>
  </w:num>
  <w:num w:numId="3" w16cid:durableId="451019156">
    <w:abstractNumId w:val="95"/>
  </w:num>
  <w:num w:numId="4" w16cid:durableId="480657564">
    <w:abstractNumId w:val="20"/>
  </w:num>
  <w:num w:numId="5" w16cid:durableId="73941062">
    <w:abstractNumId w:val="54"/>
  </w:num>
  <w:num w:numId="6" w16cid:durableId="1870339690">
    <w:abstractNumId w:val="19"/>
  </w:num>
  <w:num w:numId="7" w16cid:durableId="747532968">
    <w:abstractNumId w:val="41"/>
  </w:num>
  <w:num w:numId="8" w16cid:durableId="510340358">
    <w:abstractNumId w:val="53"/>
  </w:num>
  <w:num w:numId="9" w16cid:durableId="782960451">
    <w:abstractNumId w:val="119"/>
  </w:num>
  <w:num w:numId="10" w16cid:durableId="99492759">
    <w:abstractNumId w:val="176"/>
  </w:num>
  <w:num w:numId="11" w16cid:durableId="767239965">
    <w:abstractNumId w:val="62"/>
  </w:num>
  <w:num w:numId="12" w16cid:durableId="1708599827">
    <w:abstractNumId w:val="63"/>
  </w:num>
  <w:num w:numId="13" w16cid:durableId="1324510904">
    <w:abstractNumId w:val="33"/>
  </w:num>
  <w:num w:numId="14" w16cid:durableId="1736277093">
    <w:abstractNumId w:val="37"/>
  </w:num>
  <w:num w:numId="15" w16cid:durableId="1344742641">
    <w:abstractNumId w:val="128"/>
  </w:num>
  <w:num w:numId="16" w16cid:durableId="1916357476">
    <w:abstractNumId w:val="135"/>
  </w:num>
  <w:num w:numId="17" w16cid:durableId="18312126">
    <w:abstractNumId w:val="196"/>
  </w:num>
  <w:num w:numId="18" w16cid:durableId="944310332">
    <w:abstractNumId w:val="96"/>
  </w:num>
  <w:num w:numId="19" w16cid:durableId="488787426">
    <w:abstractNumId w:val="39"/>
  </w:num>
  <w:num w:numId="20" w16cid:durableId="2062169030">
    <w:abstractNumId w:val="153"/>
  </w:num>
  <w:num w:numId="21" w16cid:durableId="699401218">
    <w:abstractNumId w:val="198"/>
  </w:num>
  <w:num w:numId="22" w16cid:durableId="1668513503">
    <w:abstractNumId w:val="88"/>
  </w:num>
  <w:num w:numId="23" w16cid:durableId="1982270880">
    <w:abstractNumId w:val="68"/>
  </w:num>
  <w:num w:numId="24" w16cid:durableId="2039314827">
    <w:abstractNumId w:val="115"/>
  </w:num>
  <w:num w:numId="25" w16cid:durableId="1839618102">
    <w:abstractNumId w:val="72"/>
  </w:num>
  <w:num w:numId="26" w16cid:durableId="1404258821">
    <w:abstractNumId w:val="45"/>
  </w:num>
  <w:num w:numId="27" w16cid:durableId="1756510558">
    <w:abstractNumId w:val="2"/>
  </w:num>
  <w:num w:numId="28" w16cid:durableId="1268273193">
    <w:abstractNumId w:val="107"/>
  </w:num>
  <w:num w:numId="29" w16cid:durableId="56711586">
    <w:abstractNumId w:val="155"/>
  </w:num>
  <w:num w:numId="30" w16cid:durableId="1636831868">
    <w:abstractNumId w:val="132"/>
  </w:num>
  <w:num w:numId="31" w16cid:durableId="894507207">
    <w:abstractNumId w:val="17"/>
  </w:num>
  <w:num w:numId="32" w16cid:durableId="620651436">
    <w:abstractNumId w:val="123"/>
  </w:num>
  <w:num w:numId="33" w16cid:durableId="144782584">
    <w:abstractNumId w:val="141"/>
  </w:num>
  <w:num w:numId="34" w16cid:durableId="641926851">
    <w:abstractNumId w:val="36"/>
  </w:num>
  <w:num w:numId="35" w16cid:durableId="1905989277">
    <w:abstractNumId w:val="172"/>
  </w:num>
  <w:num w:numId="36" w16cid:durableId="64300224">
    <w:abstractNumId w:val="181"/>
  </w:num>
  <w:num w:numId="37" w16cid:durableId="787428667">
    <w:abstractNumId w:val="59"/>
  </w:num>
  <w:num w:numId="38" w16cid:durableId="207694385">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0506951">
    <w:abstractNumId w:val="28"/>
  </w:num>
  <w:num w:numId="40" w16cid:durableId="243299079">
    <w:abstractNumId w:val="79"/>
  </w:num>
  <w:num w:numId="41" w16cid:durableId="966854722">
    <w:abstractNumId w:val="75"/>
  </w:num>
  <w:num w:numId="42" w16cid:durableId="1036125987">
    <w:abstractNumId w:val="161"/>
  </w:num>
  <w:num w:numId="43" w16cid:durableId="1346251217">
    <w:abstractNumId w:val="0"/>
  </w:num>
  <w:num w:numId="44" w16cid:durableId="671102925">
    <w:abstractNumId w:val="148"/>
  </w:num>
  <w:num w:numId="45" w16cid:durableId="1669673173">
    <w:abstractNumId w:val="67"/>
  </w:num>
  <w:num w:numId="46" w16cid:durableId="1821311766">
    <w:abstractNumId w:val="142"/>
  </w:num>
  <w:num w:numId="47" w16cid:durableId="1442341325">
    <w:abstractNumId w:val="57"/>
  </w:num>
  <w:num w:numId="48" w16cid:durableId="1667398148">
    <w:abstractNumId w:val="160"/>
  </w:num>
  <w:num w:numId="49" w16cid:durableId="1039476126">
    <w:abstractNumId w:val="25"/>
  </w:num>
  <w:num w:numId="50" w16cid:durableId="1320228582">
    <w:abstractNumId w:val="139"/>
  </w:num>
  <w:num w:numId="51" w16cid:durableId="466901561">
    <w:abstractNumId w:val="3"/>
  </w:num>
  <w:num w:numId="52" w16cid:durableId="1391230286">
    <w:abstractNumId w:val="8"/>
  </w:num>
  <w:num w:numId="53" w16cid:durableId="196357537">
    <w:abstractNumId w:val="7"/>
  </w:num>
  <w:num w:numId="54" w16cid:durableId="258224899">
    <w:abstractNumId w:val="151"/>
  </w:num>
  <w:num w:numId="55" w16cid:durableId="1971980404">
    <w:abstractNumId w:val="92"/>
  </w:num>
  <w:num w:numId="56" w16cid:durableId="1246063206">
    <w:abstractNumId w:val="168"/>
  </w:num>
  <w:num w:numId="57" w16cid:durableId="219634021">
    <w:abstractNumId w:val="85"/>
  </w:num>
  <w:num w:numId="58" w16cid:durableId="440223050">
    <w:abstractNumId w:val="163"/>
  </w:num>
  <w:num w:numId="59" w16cid:durableId="2049446819">
    <w:abstractNumId w:val="87"/>
  </w:num>
  <w:num w:numId="60" w16cid:durableId="1767191125">
    <w:abstractNumId w:val="138"/>
  </w:num>
  <w:num w:numId="61" w16cid:durableId="2117141522">
    <w:abstractNumId w:val="26"/>
  </w:num>
  <w:num w:numId="62" w16cid:durableId="1014497956">
    <w:abstractNumId w:val="182"/>
  </w:num>
  <w:num w:numId="63" w16cid:durableId="997070857">
    <w:abstractNumId w:val="140"/>
  </w:num>
  <w:num w:numId="64" w16cid:durableId="2045982052">
    <w:abstractNumId w:val="178"/>
  </w:num>
  <w:num w:numId="65" w16cid:durableId="584530395">
    <w:abstractNumId w:val="152"/>
  </w:num>
  <w:num w:numId="66" w16cid:durableId="2034529863">
    <w:abstractNumId w:val="156"/>
  </w:num>
  <w:num w:numId="67" w16cid:durableId="2040817534">
    <w:abstractNumId w:val="162"/>
  </w:num>
  <w:num w:numId="68" w16cid:durableId="21713371">
    <w:abstractNumId w:val="65"/>
  </w:num>
  <w:num w:numId="69" w16cid:durableId="2107115689">
    <w:abstractNumId w:val="120"/>
  </w:num>
  <w:num w:numId="70" w16cid:durableId="838740471">
    <w:abstractNumId w:val="144"/>
  </w:num>
  <w:num w:numId="71" w16cid:durableId="61100513">
    <w:abstractNumId w:val="122"/>
  </w:num>
  <w:num w:numId="72" w16cid:durableId="529531985">
    <w:abstractNumId w:val="74"/>
  </w:num>
  <w:num w:numId="73" w16cid:durableId="2070810457">
    <w:abstractNumId w:val="165"/>
  </w:num>
  <w:num w:numId="74" w16cid:durableId="1096176417">
    <w:abstractNumId w:val="121"/>
  </w:num>
  <w:num w:numId="75" w16cid:durableId="720713696">
    <w:abstractNumId w:val="58"/>
  </w:num>
  <w:num w:numId="76" w16cid:durableId="1325477723">
    <w:abstractNumId w:val="187"/>
  </w:num>
  <w:num w:numId="77" w16cid:durableId="473763578">
    <w:abstractNumId w:val="60"/>
  </w:num>
  <w:num w:numId="78" w16cid:durableId="1829789017">
    <w:abstractNumId w:val="157"/>
  </w:num>
  <w:num w:numId="79" w16cid:durableId="1832595220">
    <w:abstractNumId w:val="73"/>
  </w:num>
  <w:num w:numId="80" w16cid:durableId="667051171">
    <w:abstractNumId w:val="134"/>
  </w:num>
  <w:num w:numId="81" w16cid:durableId="258683792">
    <w:abstractNumId w:val="22"/>
  </w:num>
  <w:num w:numId="82" w16cid:durableId="1627421131">
    <w:abstractNumId w:val="90"/>
  </w:num>
  <w:num w:numId="83" w16cid:durableId="826941903">
    <w:abstractNumId w:val="102"/>
  </w:num>
  <w:num w:numId="84" w16cid:durableId="734352043">
    <w:abstractNumId w:val="154"/>
  </w:num>
  <w:num w:numId="85" w16cid:durableId="1364328751">
    <w:abstractNumId w:val="27"/>
  </w:num>
  <w:num w:numId="86" w16cid:durableId="167256656">
    <w:abstractNumId w:val="29"/>
  </w:num>
  <w:num w:numId="87" w16cid:durableId="661852111">
    <w:abstractNumId w:val="125"/>
  </w:num>
  <w:num w:numId="88" w16cid:durableId="2056193848">
    <w:abstractNumId w:val="56"/>
  </w:num>
  <w:num w:numId="89" w16cid:durableId="1305500606">
    <w:abstractNumId w:val="98"/>
  </w:num>
  <w:num w:numId="90" w16cid:durableId="787089200">
    <w:abstractNumId w:val="70"/>
  </w:num>
  <w:num w:numId="91" w16cid:durableId="1884126689">
    <w:abstractNumId w:val="71"/>
  </w:num>
  <w:num w:numId="92" w16cid:durableId="705715750">
    <w:abstractNumId w:val="159"/>
  </w:num>
  <w:num w:numId="93" w16cid:durableId="564686003">
    <w:abstractNumId w:val="145"/>
  </w:num>
  <w:num w:numId="94" w16cid:durableId="1922713876">
    <w:abstractNumId w:val="44"/>
  </w:num>
  <w:num w:numId="95" w16cid:durableId="219749773">
    <w:abstractNumId w:val="158"/>
  </w:num>
  <w:num w:numId="96" w16cid:durableId="1377705195">
    <w:abstractNumId w:val="105"/>
  </w:num>
  <w:num w:numId="97" w16cid:durableId="50082677">
    <w:abstractNumId w:val="103"/>
  </w:num>
  <w:num w:numId="98" w16cid:durableId="1585644271">
    <w:abstractNumId w:val="175"/>
  </w:num>
  <w:num w:numId="99" w16cid:durableId="1881430342">
    <w:abstractNumId w:val="110"/>
  </w:num>
  <w:num w:numId="100" w16cid:durableId="1947302160">
    <w:abstractNumId w:val="106"/>
  </w:num>
  <w:num w:numId="101" w16cid:durableId="543980089">
    <w:abstractNumId w:val="50"/>
  </w:num>
  <w:num w:numId="102" w16cid:durableId="1877966196">
    <w:abstractNumId w:val="109"/>
  </w:num>
  <w:num w:numId="103" w16cid:durableId="1219781541">
    <w:abstractNumId w:val="189"/>
  </w:num>
  <w:num w:numId="104" w16cid:durableId="1320386290">
    <w:abstractNumId w:val="99"/>
  </w:num>
  <w:num w:numId="105" w16cid:durableId="331835222">
    <w:abstractNumId w:val="146"/>
  </w:num>
  <w:num w:numId="106" w16cid:durableId="201749434">
    <w:abstractNumId w:val="150"/>
  </w:num>
  <w:num w:numId="107" w16cid:durableId="1462192429">
    <w:abstractNumId w:val="117"/>
  </w:num>
  <w:num w:numId="108" w16cid:durableId="361059413">
    <w:abstractNumId w:val="185"/>
  </w:num>
  <w:num w:numId="109" w16cid:durableId="1443069173">
    <w:abstractNumId w:val="149"/>
  </w:num>
  <w:num w:numId="110" w16cid:durableId="2107074718">
    <w:abstractNumId w:val="127"/>
  </w:num>
  <w:num w:numId="111" w16cid:durableId="1112625619">
    <w:abstractNumId w:val="167"/>
  </w:num>
  <w:num w:numId="112" w16cid:durableId="120540327">
    <w:abstractNumId w:val="164"/>
  </w:num>
  <w:num w:numId="113" w16cid:durableId="1115560222">
    <w:abstractNumId w:val="18"/>
  </w:num>
  <w:num w:numId="114" w16cid:durableId="754783116">
    <w:abstractNumId w:val="76"/>
  </w:num>
  <w:num w:numId="115" w16cid:durableId="27344130">
    <w:abstractNumId w:val="114"/>
  </w:num>
  <w:num w:numId="116" w16cid:durableId="169567409">
    <w:abstractNumId w:val="21"/>
  </w:num>
  <w:num w:numId="117" w16cid:durableId="1185482448">
    <w:abstractNumId w:val="197"/>
  </w:num>
  <w:num w:numId="118" w16cid:durableId="88614071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9750297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752241447">
    <w:abstractNumId w:val="1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289013980">
    <w:abstractNumId w:val="1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101484439">
    <w:abstractNumId w:val="16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75724919">
    <w:abstractNumId w:val="1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511145391">
    <w:abstractNumId w:val="9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595553572">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104184103">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77296562">
    <w:abstractNumId w:val="17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35869449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53920009">
    <w:abstractNumId w:val="1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878010652">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2141143132">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354232797">
    <w:abstractNumId w:val="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9387526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864126876">
    <w:abstractNumId w:val="18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42586241">
    <w:abstractNumId w:val="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26730725">
    <w:abstractNumId w:val="19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93421441">
    <w:abstractNumId w:val="55"/>
  </w:num>
  <w:num w:numId="138" w16cid:durableId="77336702">
    <w:abstractNumId w:val="49"/>
  </w:num>
  <w:num w:numId="139" w16cid:durableId="334263408">
    <w:abstractNumId w:val="177"/>
  </w:num>
  <w:num w:numId="140" w16cid:durableId="557742738">
    <w:abstractNumId w:val="38"/>
  </w:num>
  <w:num w:numId="141" w16cid:durableId="133497609">
    <w:abstractNumId w:val="48"/>
  </w:num>
  <w:num w:numId="142" w16cid:durableId="320737630">
    <w:abstractNumId w:val="100"/>
  </w:num>
  <w:num w:numId="143" w16cid:durableId="641470898">
    <w:abstractNumId w:val="184"/>
  </w:num>
  <w:num w:numId="144" w16cid:durableId="70351004">
    <w:abstractNumId w:val="42"/>
  </w:num>
  <w:num w:numId="145" w16cid:durableId="1877694597">
    <w:abstractNumId w:val="131"/>
  </w:num>
  <w:num w:numId="146" w16cid:durableId="994190178">
    <w:abstractNumId w:val="166"/>
  </w:num>
  <w:num w:numId="147" w16cid:durableId="236596537">
    <w:abstractNumId w:val="84"/>
  </w:num>
  <w:num w:numId="148" w16cid:durableId="155998883">
    <w:abstractNumId w:val="94"/>
  </w:num>
  <w:num w:numId="149" w16cid:durableId="594947092">
    <w:abstractNumId w:val="136"/>
  </w:num>
  <w:num w:numId="150" w16cid:durableId="411775209">
    <w:abstractNumId w:val="81"/>
  </w:num>
  <w:num w:numId="151" w16cid:durableId="1894999740">
    <w:abstractNumId w:val="64"/>
  </w:num>
  <w:num w:numId="152" w16cid:durableId="1441147886">
    <w:abstractNumId w:val="46"/>
  </w:num>
  <w:num w:numId="153" w16cid:durableId="1276448638">
    <w:abstractNumId w:val="170"/>
  </w:num>
  <w:num w:numId="154" w16cid:durableId="1021666379">
    <w:abstractNumId w:val="195"/>
  </w:num>
  <w:num w:numId="155" w16cid:durableId="1200774974">
    <w:abstractNumId w:val="147"/>
  </w:num>
  <w:num w:numId="156" w16cid:durableId="1295062519">
    <w:abstractNumId w:val="34"/>
  </w:num>
  <w:num w:numId="157" w16cid:durableId="276374576">
    <w:abstractNumId w:val="143"/>
  </w:num>
  <w:num w:numId="158" w16cid:durableId="342440767">
    <w:abstractNumId w:val="23"/>
  </w:num>
  <w:num w:numId="159" w16cid:durableId="180553836">
    <w:abstractNumId w:val="188"/>
  </w:num>
  <w:num w:numId="160" w16cid:durableId="693843060">
    <w:abstractNumId w:val="32"/>
  </w:num>
  <w:num w:numId="161" w16cid:durableId="1831753538">
    <w:abstractNumId w:val="108"/>
  </w:num>
  <w:num w:numId="162" w16cid:durableId="813260213">
    <w:abstractNumId w:val="101"/>
  </w:num>
  <w:num w:numId="163" w16cid:durableId="529493624">
    <w:abstractNumId w:val="91"/>
  </w:num>
  <w:num w:numId="164" w16cid:durableId="1210646849">
    <w:abstractNumId w:val="113"/>
  </w:num>
  <w:num w:numId="165" w16cid:durableId="212545072">
    <w:abstractNumId w:val="173"/>
  </w:num>
  <w:num w:numId="166" w16cid:durableId="2138792299">
    <w:abstractNumId w:val="133"/>
  </w:num>
  <w:num w:numId="167" w16cid:durableId="360740471">
    <w:abstractNumId w:val="116"/>
  </w:num>
  <w:num w:numId="168" w16cid:durableId="1279412672">
    <w:abstractNumId w:val="169"/>
  </w:num>
  <w:num w:numId="169" w16cid:durableId="1906529851">
    <w:abstractNumId w:val="112"/>
  </w:num>
  <w:num w:numId="170" w16cid:durableId="559176100">
    <w:abstractNumId w:val="93"/>
  </w:num>
  <w:num w:numId="171" w16cid:durableId="1397701385">
    <w:abstractNumId w:val="52"/>
  </w:num>
  <w:num w:numId="172" w16cid:durableId="352147056">
    <w:abstractNumId w:val="40"/>
  </w:num>
  <w:num w:numId="173" w16cid:durableId="2086149505">
    <w:abstractNumId w:val="174"/>
  </w:num>
  <w:num w:numId="174" w16cid:durableId="938291296">
    <w:abstractNumId w:val="66"/>
  </w:num>
  <w:num w:numId="175" w16cid:durableId="1220045803">
    <w:abstractNumId w:val="180"/>
  </w:num>
  <w:num w:numId="176" w16cid:durableId="1613052844">
    <w:abstractNumId w:val="24"/>
  </w:num>
  <w:num w:numId="177" w16cid:durableId="450167046">
    <w:abstractNumId w:val="86"/>
  </w:num>
  <w:num w:numId="178" w16cid:durableId="8990501">
    <w:abstractNumId w:val="61"/>
  </w:num>
  <w:num w:numId="179" w16cid:durableId="1516460882">
    <w:abstractNumId w:val="77"/>
  </w:num>
  <w:num w:numId="180" w16cid:durableId="940531486">
    <w:abstractNumId w:val="183"/>
  </w:num>
  <w:num w:numId="181" w16cid:durableId="696348722">
    <w:abstractNumId w:val="69"/>
  </w:num>
  <w:num w:numId="182" w16cid:durableId="485825168">
    <w:abstractNumId w:val="192"/>
  </w:num>
  <w:num w:numId="183" w16cid:durableId="1002124265">
    <w:abstractNumId w:val="82"/>
  </w:num>
  <w:num w:numId="184" w16cid:durableId="50352514">
    <w:abstractNumId w:val="171"/>
  </w:num>
  <w:num w:numId="185" w16cid:durableId="1590384350">
    <w:abstractNumId w:val="55"/>
  </w:num>
  <w:num w:numId="186" w16cid:durableId="275016908">
    <w:abstractNumId w:val="186"/>
  </w:num>
  <w:num w:numId="187" w16cid:durableId="251159842">
    <w:abstractNumId w:val="193"/>
  </w:num>
  <w:num w:numId="188" w16cid:durableId="810289026">
    <w:abstractNumId w:val="124"/>
  </w:num>
  <w:num w:numId="189" w16cid:durableId="1815291588">
    <w:abstractNumId w:val="51"/>
  </w:num>
  <w:num w:numId="190" w16cid:durableId="656151208">
    <w:abstractNumId w:val="89"/>
  </w:num>
  <w:num w:numId="191" w16cid:durableId="1220018588">
    <w:abstractNumId w:val="83"/>
  </w:num>
  <w:num w:numId="192" w16cid:durableId="1102069813">
    <w:abstractNumId w:val="179"/>
  </w:num>
  <w:num w:numId="193" w16cid:durableId="1857235841">
    <w:abstractNumId w:val="190"/>
  </w:num>
  <w:num w:numId="194" w16cid:durableId="778141317">
    <w:abstractNumId w:val="194"/>
  </w:num>
  <w:num w:numId="195" w16cid:durableId="850215438">
    <w:abstractNumId w:val="191"/>
  </w:num>
  <w:num w:numId="196" w16cid:durableId="1097990651">
    <w:abstractNumId w:val="118"/>
  </w:num>
  <w:num w:numId="197" w16cid:durableId="1433745296">
    <w:abstractNumId w:val="47"/>
  </w:num>
  <w:num w:numId="198" w16cid:durableId="1811480954">
    <w:abstractNumId w:val="97"/>
  </w:num>
  <w:num w:numId="199" w16cid:durableId="1977446025">
    <w:abstractNumId w:val="126"/>
  </w:num>
  <w:num w:numId="200" w16cid:durableId="1457335624">
    <w:abstractNumId w:val="137"/>
  </w:num>
  <w:num w:numId="201" w16cid:durableId="1662076192">
    <w:abstractNumId w:val="111"/>
  </w:num>
  <w:num w:numId="202" w16cid:durableId="1029188417">
    <w:abstractNumId w:val="31"/>
  </w:num>
  <w:num w:numId="203" w16cid:durableId="1107700341">
    <w:abstractNumId w:val="30"/>
  </w:num>
  <w:num w:numId="204" w16cid:durableId="1494953743">
    <w:abstractNumId w:val="35"/>
  </w:num>
  <w:num w:numId="205" w16cid:durableId="442841326">
    <w:abstractNumId w:val="104"/>
  </w:num>
  <w:num w:numId="206" w16cid:durableId="15427822">
    <w:abstractNumId w:val="13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701"/>
    <w:rsid w:val="00001BE8"/>
    <w:rsid w:val="0000250B"/>
    <w:rsid w:val="00005205"/>
    <w:rsid w:val="0000559E"/>
    <w:rsid w:val="000055FC"/>
    <w:rsid w:val="000059FB"/>
    <w:rsid w:val="00006037"/>
    <w:rsid w:val="00006BF2"/>
    <w:rsid w:val="00010336"/>
    <w:rsid w:val="00010607"/>
    <w:rsid w:val="00010743"/>
    <w:rsid w:val="00012586"/>
    <w:rsid w:val="000129E6"/>
    <w:rsid w:val="00016382"/>
    <w:rsid w:val="000166F0"/>
    <w:rsid w:val="00016D06"/>
    <w:rsid w:val="000207BE"/>
    <w:rsid w:val="0002140D"/>
    <w:rsid w:val="000224AD"/>
    <w:rsid w:val="00022681"/>
    <w:rsid w:val="00023395"/>
    <w:rsid w:val="000239F5"/>
    <w:rsid w:val="0002534A"/>
    <w:rsid w:val="00026DDB"/>
    <w:rsid w:val="00030462"/>
    <w:rsid w:val="000305E0"/>
    <w:rsid w:val="00031D8D"/>
    <w:rsid w:val="00031E3B"/>
    <w:rsid w:val="0003209D"/>
    <w:rsid w:val="00033989"/>
    <w:rsid w:val="00033C36"/>
    <w:rsid w:val="00033CBB"/>
    <w:rsid w:val="0003572A"/>
    <w:rsid w:val="00036027"/>
    <w:rsid w:val="0003615F"/>
    <w:rsid w:val="00037C27"/>
    <w:rsid w:val="00040761"/>
    <w:rsid w:val="000407D2"/>
    <w:rsid w:val="00040DF4"/>
    <w:rsid w:val="00040E4D"/>
    <w:rsid w:val="00041DB1"/>
    <w:rsid w:val="0004301C"/>
    <w:rsid w:val="000430EC"/>
    <w:rsid w:val="00044DD9"/>
    <w:rsid w:val="00045473"/>
    <w:rsid w:val="000462BE"/>
    <w:rsid w:val="00046AB0"/>
    <w:rsid w:val="00046DDC"/>
    <w:rsid w:val="00047146"/>
    <w:rsid w:val="000472BF"/>
    <w:rsid w:val="000507CE"/>
    <w:rsid w:val="00051972"/>
    <w:rsid w:val="000538FF"/>
    <w:rsid w:val="0005426F"/>
    <w:rsid w:val="00054EC3"/>
    <w:rsid w:val="0005523D"/>
    <w:rsid w:val="0005567B"/>
    <w:rsid w:val="00056375"/>
    <w:rsid w:val="00057BB9"/>
    <w:rsid w:val="00060C15"/>
    <w:rsid w:val="00062D69"/>
    <w:rsid w:val="000631BE"/>
    <w:rsid w:val="00063905"/>
    <w:rsid w:val="00066AE8"/>
    <w:rsid w:val="00067A08"/>
    <w:rsid w:val="0007030C"/>
    <w:rsid w:val="0007104E"/>
    <w:rsid w:val="00071CE2"/>
    <w:rsid w:val="00071F8B"/>
    <w:rsid w:val="00073EC0"/>
    <w:rsid w:val="00074443"/>
    <w:rsid w:val="00074497"/>
    <w:rsid w:val="00075372"/>
    <w:rsid w:val="00075DC0"/>
    <w:rsid w:val="0007773B"/>
    <w:rsid w:val="00077CC2"/>
    <w:rsid w:val="0008073A"/>
    <w:rsid w:val="00080B17"/>
    <w:rsid w:val="00080EFF"/>
    <w:rsid w:val="000861DA"/>
    <w:rsid w:val="00086886"/>
    <w:rsid w:val="00087971"/>
    <w:rsid w:val="0009215E"/>
    <w:rsid w:val="00095EAD"/>
    <w:rsid w:val="00097721"/>
    <w:rsid w:val="000A1379"/>
    <w:rsid w:val="000A1656"/>
    <w:rsid w:val="000A1E4B"/>
    <w:rsid w:val="000A2211"/>
    <w:rsid w:val="000A2268"/>
    <w:rsid w:val="000A3352"/>
    <w:rsid w:val="000A435F"/>
    <w:rsid w:val="000A6771"/>
    <w:rsid w:val="000A6A05"/>
    <w:rsid w:val="000A6C1D"/>
    <w:rsid w:val="000B01CE"/>
    <w:rsid w:val="000B0FCA"/>
    <w:rsid w:val="000B16A4"/>
    <w:rsid w:val="000B1C6E"/>
    <w:rsid w:val="000B3D31"/>
    <w:rsid w:val="000B413F"/>
    <w:rsid w:val="000B5142"/>
    <w:rsid w:val="000B58E0"/>
    <w:rsid w:val="000B61BF"/>
    <w:rsid w:val="000B7A0C"/>
    <w:rsid w:val="000B7EE5"/>
    <w:rsid w:val="000C08F4"/>
    <w:rsid w:val="000C0FD4"/>
    <w:rsid w:val="000C4265"/>
    <w:rsid w:val="000C4EBF"/>
    <w:rsid w:val="000C4F64"/>
    <w:rsid w:val="000C58A1"/>
    <w:rsid w:val="000C5D18"/>
    <w:rsid w:val="000C61BE"/>
    <w:rsid w:val="000C6F65"/>
    <w:rsid w:val="000D0C50"/>
    <w:rsid w:val="000D0D48"/>
    <w:rsid w:val="000D53FF"/>
    <w:rsid w:val="000D580E"/>
    <w:rsid w:val="000D5BBB"/>
    <w:rsid w:val="000D6705"/>
    <w:rsid w:val="000D7310"/>
    <w:rsid w:val="000D7356"/>
    <w:rsid w:val="000E1ADC"/>
    <w:rsid w:val="000E1BB4"/>
    <w:rsid w:val="000E3C46"/>
    <w:rsid w:val="000E3E71"/>
    <w:rsid w:val="000E4157"/>
    <w:rsid w:val="000E415F"/>
    <w:rsid w:val="000E57FE"/>
    <w:rsid w:val="000E678E"/>
    <w:rsid w:val="000E690B"/>
    <w:rsid w:val="000F2FE9"/>
    <w:rsid w:val="000F3F06"/>
    <w:rsid w:val="000F4091"/>
    <w:rsid w:val="000F49FB"/>
    <w:rsid w:val="000F5D0A"/>
    <w:rsid w:val="000F7EB3"/>
    <w:rsid w:val="000F7EFD"/>
    <w:rsid w:val="0010001A"/>
    <w:rsid w:val="001007A6"/>
    <w:rsid w:val="0010287C"/>
    <w:rsid w:val="00104DC2"/>
    <w:rsid w:val="00105377"/>
    <w:rsid w:val="00107060"/>
    <w:rsid w:val="001077B0"/>
    <w:rsid w:val="00111332"/>
    <w:rsid w:val="0011386D"/>
    <w:rsid w:val="001143DD"/>
    <w:rsid w:val="00115665"/>
    <w:rsid w:val="00116E93"/>
    <w:rsid w:val="0012007D"/>
    <w:rsid w:val="001201EB"/>
    <w:rsid w:val="0012355A"/>
    <w:rsid w:val="001254FD"/>
    <w:rsid w:val="0012687C"/>
    <w:rsid w:val="00130C3A"/>
    <w:rsid w:val="00135624"/>
    <w:rsid w:val="00136E10"/>
    <w:rsid w:val="00136F35"/>
    <w:rsid w:val="00141652"/>
    <w:rsid w:val="00142086"/>
    <w:rsid w:val="001426CB"/>
    <w:rsid w:val="001429C1"/>
    <w:rsid w:val="00144581"/>
    <w:rsid w:val="00144E98"/>
    <w:rsid w:val="001452EA"/>
    <w:rsid w:val="00146523"/>
    <w:rsid w:val="00146E5A"/>
    <w:rsid w:val="001501D9"/>
    <w:rsid w:val="00150683"/>
    <w:rsid w:val="00150D59"/>
    <w:rsid w:val="0015282B"/>
    <w:rsid w:val="00153459"/>
    <w:rsid w:val="001540D9"/>
    <w:rsid w:val="0015498F"/>
    <w:rsid w:val="00155161"/>
    <w:rsid w:val="00155603"/>
    <w:rsid w:val="00156784"/>
    <w:rsid w:val="00157779"/>
    <w:rsid w:val="001635D1"/>
    <w:rsid w:val="00170C80"/>
    <w:rsid w:val="001728C1"/>
    <w:rsid w:val="00174742"/>
    <w:rsid w:val="00175E3E"/>
    <w:rsid w:val="00176CF0"/>
    <w:rsid w:val="0018041E"/>
    <w:rsid w:val="001809FA"/>
    <w:rsid w:val="00180A34"/>
    <w:rsid w:val="0018128B"/>
    <w:rsid w:val="0018207A"/>
    <w:rsid w:val="00182DB9"/>
    <w:rsid w:val="00182F8F"/>
    <w:rsid w:val="0018320A"/>
    <w:rsid w:val="00185DCE"/>
    <w:rsid w:val="0018612D"/>
    <w:rsid w:val="0018615D"/>
    <w:rsid w:val="00187C0B"/>
    <w:rsid w:val="00190472"/>
    <w:rsid w:val="00190540"/>
    <w:rsid w:val="00190909"/>
    <w:rsid w:val="00190D53"/>
    <w:rsid w:val="00190DDE"/>
    <w:rsid w:val="00191E64"/>
    <w:rsid w:val="0019244A"/>
    <w:rsid w:val="00195855"/>
    <w:rsid w:val="00195BE9"/>
    <w:rsid w:val="001961EA"/>
    <w:rsid w:val="00196220"/>
    <w:rsid w:val="001A1231"/>
    <w:rsid w:val="001A124D"/>
    <w:rsid w:val="001A1DFE"/>
    <w:rsid w:val="001A31F3"/>
    <w:rsid w:val="001A3D21"/>
    <w:rsid w:val="001A4752"/>
    <w:rsid w:val="001A5669"/>
    <w:rsid w:val="001A6423"/>
    <w:rsid w:val="001A65EE"/>
    <w:rsid w:val="001B0254"/>
    <w:rsid w:val="001B0AF2"/>
    <w:rsid w:val="001B10BF"/>
    <w:rsid w:val="001B2565"/>
    <w:rsid w:val="001B2C09"/>
    <w:rsid w:val="001B51E1"/>
    <w:rsid w:val="001B5DEB"/>
    <w:rsid w:val="001C06B0"/>
    <w:rsid w:val="001C09B0"/>
    <w:rsid w:val="001C1094"/>
    <w:rsid w:val="001C6184"/>
    <w:rsid w:val="001C722D"/>
    <w:rsid w:val="001D043A"/>
    <w:rsid w:val="001D0E97"/>
    <w:rsid w:val="001D1828"/>
    <w:rsid w:val="001D2E39"/>
    <w:rsid w:val="001D3345"/>
    <w:rsid w:val="001D4573"/>
    <w:rsid w:val="001D4708"/>
    <w:rsid w:val="001D4997"/>
    <w:rsid w:val="001D4C12"/>
    <w:rsid w:val="001D69D2"/>
    <w:rsid w:val="001D7E5E"/>
    <w:rsid w:val="001D7F54"/>
    <w:rsid w:val="001E0966"/>
    <w:rsid w:val="001E1463"/>
    <w:rsid w:val="001E42A3"/>
    <w:rsid w:val="001E49EB"/>
    <w:rsid w:val="001E4D65"/>
    <w:rsid w:val="001E6ABE"/>
    <w:rsid w:val="001F0210"/>
    <w:rsid w:val="001F1CAD"/>
    <w:rsid w:val="001F259D"/>
    <w:rsid w:val="001F38E2"/>
    <w:rsid w:val="001F42AD"/>
    <w:rsid w:val="001F6439"/>
    <w:rsid w:val="001F7119"/>
    <w:rsid w:val="001F780A"/>
    <w:rsid w:val="001F7DA3"/>
    <w:rsid w:val="00201B4D"/>
    <w:rsid w:val="002032F3"/>
    <w:rsid w:val="00203EA1"/>
    <w:rsid w:val="00203F51"/>
    <w:rsid w:val="0020491B"/>
    <w:rsid w:val="00204F21"/>
    <w:rsid w:val="00205FFA"/>
    <w:rsid w:val="00206881"/>
    <w:rsid w:val="0020773A"/>
    <w:rsid w:val="002078EB"/>
    <w:rsid w:val="00210D6A"/>
    <w:rsid w:val="002113DD"/>
    <w:rsid w:val="0021146D"/>
    <w:rsid w:val="0021176B"/>
    <w:rsid w:val="00211ED0"/>
    <w:rsid w:val="00211EFF"/>
    <w:rsid w:val="00220CC3"/>
    <w:rsid w:val="00220E63"/>
    <w:rsid w:val="00221133"/>
    <w:rsid w:val="0022144C"/>
    <w:rsid w:val="0022189A"/>
    <w:rsid w:val="00221B4C"/>
    <w:rsid w:val="00222847"/>
    <w:rsid w:val="002233E9"/>
    <w:rsid w:val="0022368F"/>
    <w:rsid w:val="0022375A"/>
    <w:rsid w:val="00224D95"/>
    <w:rsid w:val="00225ACA"/>
    <w:rsid w:val="00227389"/>
    <w:rsid w:val="00231851"/>
    <w:rsid w:val="00231FFB"/>
    <w:rsid w:val="00232149"/>
    <w:rsid w:val="00232EEB"/>
    <w:rsid w:val="0023393B"/>
    <w:rsid w:val="00233BB3"/>
    <w:rsid w:val="00235B22"/>
    <w:rsid w:val="00235E22"/>
    <w:rsid w:val="00235F87"/>
    <w:rsid w:val="00240195"/>
    <w:rsid w:val="00240838"/>
    <w:rsid w:val="00241325"/>
    <w:rsid w:val="00241CD7"/>
    <w:rsid w:val="00242CA4"/>
    <w:rsid w:val="00244ED8"/>
    <w:rsid w:val="0024503F"/>
    <w:rsid w:val="002456EF"/>
    <w:rsid w:val="00245822"/>
    <w:rsid w:val="00250FB5"/>
    <w:rsid w:val="00251F40"/>
    <w:rsid w:val="00253093"/>
    <w:rsid w:val="00256AD0"/>
    <w:rsid w:val="0025794E"/>
    <w:rsid w:val="00260B01"/>
    <w:rsid w:val="00260ED1"/>
    <w:rsid w:val="00261A6F"/>
    <w:rsid w:val="00261BA4"/>
    <w:rsid w:val="00262911"/>
    <w:rsid w:val="00262D7A"/>
    <w:rsid w:val="00263856"/>
    <w:rsid w:val="002639D9"/>
    <w:rsid w:val="002642E4"/>
    <w:rsid w:val="00265C21"/>
    <w:rsid w:val="00272206"/>
    <w:rsid w:val="0027392B"/>
    <w:rsid w:val="00274031"/>
    <w:rsid w:val="00274D77"/>
    <w:rsid w:val="002752CE"/>
    <w:rsid w:val="00277FB9"/>
    <w:rsid w:val="002801A1"/>
    <w:rsid w:val="00280F87"/>
    <w:rsid w:val="00281FDD"/>
    <w:rsid w:val="00282CF4"/>
    <w:rsid w:val="00283758"/>
    <w:rsid w:val="00283845"/>
    <w:rsid w:val="00284FC4"/>
    <w:rsid w:val="00285E2B"/>
    <w:rsid w:val="0028632E"/>
    <w:rsid w:val="00286B4B"/>
    <w:rsid w:val="0028721D"/>
    <w:rsid w:val="00291E55"/>
    <w:rsid w:val="002926D5"/>
    <w:rsid w:val="00293C76"/>
    <w:rsid w:val="00293E98"/>
    <w:rsid w:val="00293F80"/>
    <w:rsid w:val="002944DD"/>
    <w:rsid w:val="00294C62"/>
    <w:rsid w:val="00296777"/>
    <w:rsid w:val="002979A2"/>
    <w:rsid w:val="002A221E"/>
    <w:rsid w:val="002A3619"/>
    <w:rsid w:val="002A431B"/>
    <w:rsid w:val="002A54DB"/>
    <w:rsid w:val="002A69E3"/>
    <w:rsid w:val="002A6C5E"/>
    <w:rsid w:val="002B1ACE"/>
    <w:rsid w:val="002B2402"/>
    <w:rsid w:val="002B2C2C"/>
    <w:rsid w:val="002B2F19"/>
    <w:rsid w:val="002B3157"/>
    <w:rsid w:val="002B396C"/>
    <w:rsid w:val="002B3E6F"/>
    <w:rsid w:val="002B418F"/>
    <w:rsid w:val="002B555E"/>
    <w:rsid w:val="002B57CA"/>
    <w:rsid w:val="002B7F0B"/>
    <w:rsid w:val="002C066B"/>
    <w:rsid w:val="002C1166"/>
    <w:rsid w:val="002C2C8E"/>
    <w:rsid w:val="002C2CE3"/>
    <w:rsid w:val="002C570A"/>
    <w:rsid w:val="002C695A"/>
    <w:rsid w:val="002C6A46"/>
    <w:rsid w:val="002C6B5E"/>
    <w:rsid w:val="002D292B"/>
    <w:rsid w:val="002D5584"/>
    <w:rsid w:val="002D6B63"/>
    <w:rsid w:val="002D7510"/>
    <w:rsid w:val="002D7F26"/>
    <w:rsid w:val="002E066C"/>
    <w:rsid w:val="002E073A"/>
    <w:rsid w:val="002E15D1"/>
    <w:rsid w:val="002E1C31"/>
    <w:rsid w:val="002E2BE6"/>
    <w:rsid w:val="002E3D0A"/>
    <w:rsid w:val="002E4C2B"/>
    <w:rsid w:val="002E589D"/>
    <w:rsid w:val="002F1678"/>
    <w:rsid w:val="002F214D"/>
    <w:rsid w:val="002F3D7F"/>
    <w:rsid w:val="002F4F6D"/>
    <w:rsid w:val="002F744C"/>
    <w:rsid w:val="002F7EDA"/>
    <w:rsid w:val="00300EAB"/>
    <w:rsid w:val="00301849"/>
    <w:rsid w:val="00303061"/>
    <w:rsid w:val="00305F98"/>
    <w:rsid w:val="0030700E"/>
    <w:rsid w:val="00307369"/>
    <w:rsid w:val="003074EC"/>
    <w:rsid w:val="00311B65"/>
    <w:rsid w:val="003126E6"/>
    <w:rsid w:val="0031276C"/>
    <w:rsid w:val="003141ED"/>
    <w:rsid w:val="003152B7"/>
    <w:rsid w:val="00320B57"/>
    <w:rsid w:val="00321BF2"/>
    <w:rsid w:val="0032337F"/>
    <w:rsid w:val="00324CC2"/>
    <w:rsid w:val="0032591B"/>
    <w:rsid w:val="003263D9"/>
    <w:rsid w:val="00327466"/>
    <w:rsid w:val="003305F2"/>
    <w:rsid w:val="0033103E"/>
    <w:rsid w:val="003312FA"/>
    <w:rsid w:val="00331D28"/>
    <w:rsid w:val="00334197"/>
    <w:rsid w:val="00336A36"/>
    <w:rsid w:val="0034319B"/>
    <w:rsid w:val="003431A8"/>
    <w:rsid w:val="0034362B"/>
    <w:rsid w:val="00343940"/>
    <w:rsid w:val="00343C64"/>
    <w:rsid w:val="00345736"/>
    <w:rsid w:val="00345D28"/>
    <w:rsid w:val="003460AC"/>
    <w:rsid w:val="00346367"/>
    <w:rsid w:val="003473FE"/>
    <w:rsid w:val="00347A50"/>
    <w:rsid w:val="00350E7D"/>
    <w:rsid w:val="00351BD3"/>
    <w:rsid w:val="003522EB"/>
    <w:rsid w:val="003532BC"/>
    <w:rsid w:val="00356C8E"/>
    <w:rsid w:val="00357F50"/>
    <w:rsid w:val="00357F54"/>
    <w:rsid w:val="0036072E"/>
    <w:rsid w:val="003607D1"/>
    <w:rsid w:val="003612D6"/>
    <w:rsid w:val="00363167"/>
    <w:rsid w:val="00363C12"/>
    <w:rsid w:val="00363E3E"/>
    <w:rsid w:val="00364D96"/>
    <w:rsid w:val="003673CF"/>
    <w:rsid w:val="00367B4E"/>
    <w:rsid w:val="00370547"/>
    <w:rsid w:val="00371487"/>
    <w:rsid w:val="00373E35"/>
    <w:rsid w:val="0037484F"/>
    <w:rsid w:val="003756F8"/>
    <w:rsid w:val="003759DC"/>
    <w:rsid w:val="00375B78"/>
    <w:rsid w:val="00375E6B"/>
    <w:rsid w:val="00375E8A"/>
    <w:rsid w:val="00376F94"/>
    <w:rsid w:val="003808FB"/>
    <w:rsid w:val="00380B64"/>
    <w:rsid w:val="003811CC"/>
    <w:rsid w:val="00381333"/>
    <w:rsid w:val="003833F7"/>
    <w:rsid w:val="0038352B"/>
    <w:rsid w:val="00383634"/>
    <w:rsid w:val="00384FE0"/>
    <w:rsid w:val="00386743"/>
    <w:rsid w:val="00386803"/>
    <w:rsid w:val="00386FC5"/>
    <w:rsid w:val="003877F8"/>
    <w:rsid w:val="00387C24"/>
    <w:rsid w:val="0039090E"/>
    <w:rsid w:val="00390BBA"/>
    <w:rsid w:val="00391023"/>
    <w:rsid w:val="00393ED9"/>
    <w:rsid w:val="00394B22"/>
    <w:rsid w:val="0039715B"/>
    <w:rsid w:val="003A0310"/>
    <w:rsid w:val="003A1250"/>
    <w:rsid w:val="003A1B3E"/>
    <w:rsid w:val="003A1E96"/>
    <w:rsid w:val="003A5A50"/>
    <w:rsid w:val="003A5B96"/>
    <w:rsid w:val="003A64EB"/>
    <w:rsid w:val="003A6731"/>
    <w:rsid w:val="003A6C32"/>
    <w:rsid w:val="003B6E49"/>
    <w:rsid w:val="003B7FAE"/>
    <w:rsid w:val="003C213B"/>
    <w:rsid w:val="003C4885"/>
    <w:rsid w:val="003C5120"/>
    <w:rsid w:val="003C7671"/>
    <w:rsid w:val="003D0644"/>
    <w:rsid w:val="003D2D6E"/>
    <w:rsid w:val="003D3A8F"/>
    <w:rsid w:val="003D4809"/>
    <w:rsid w:val="003D4DE4"/>
    <w:rsid w:val="003D5ECE"/>
    <w:rsid w:val="003D6F45"/>
    <w:rsid w:val="003E5438"/>
    <w:rsid w:val="003F0CFE"/>
    <w:rsid w:val="003F12D3"/>
    <w:rsid w:val="003F1415"/>
    <w:rsid w:val="003F1BA5"/>
    <w:rsid w:val="003F1F6E"/>
    <w:rsid w:val="003F2572"/>
    <w:rsid w:val="003F269E"/>
    <w:rsid w:val="003F2B67"/>
    <w:rsid w:val="003F4434"/>
    <w:rsid w:val="003F4870"/>
    <w:rsid w:val="003F4E8F"/>
    <w:rsid w:val="003F66A2"/>
    <w:rsid w:val="003F6AE8"/>
    <w:rsid w:val="003F7663"/>
    <w:rsid w:val="003F7971"/>
    <w:rsid w:val="003F7BB0"/>
    <w:rsid w:val="003F7D80"/>
    <w:rsid w:val="00400B87"/>
    <w:rsid w:val="004025B5"/>
    <w:rsid w:val="004034AC"/>
    <w:rsid w:val="004057FC"/>
    <w:rsid w:val="004062F2"/>
    <w:rsid w:val="00406A05"/>
    <w:rsid w:val="0040756E"/>
    <w:rsid w:val="0041116A"/>
    <w:rsid w:val="00411B02"/>
    <w:rsid w:val="0041229C"/>
    <w:rsid w:val="0041390F"/>
    <w:rsid w:val="0041587A"/>
    <w:rsid w:val="004165F4"/>
    <w:rsid w:val="00416673"/>
    <w:rsid w:val="00416893"/>
    <w:rsid w:val="00417049"/>
    <w:rsid w:val="004170CA"/>
    <w:rsid w:val="00420969"/>
    <w:rsid w:val="00420E39"/>
    <w:rsid w:val="004213DA"/>
    <w:rsid w:val="00422F45"/>
    <w:rsid w:val="004256F7"/>
    <w:rsid w:val="00425CD9"/>
    <w:rsid w:val="004267F5"/>
    <w:rsid w:val="00427C13"/>
    <w:rsid w:val="00432AC4"/>
    <w:rsid w:val="004335C7"/>
    <w:rsid w:val="00433B21"/>
    <w:rsid w:val="004342C9"/>
    <w:rsid w:val="00434745"/>
    <w:rsid w:val="00434A52"/>
    <w:rsid w:val="0043586C"/>
    <w:rsid w:val="0043749E"/>
    <w:rsid w:val="00440B9B"/>
    <w:rsid w:val="004425C8"/>
    <w:rsid w:val="00442E7B"/>
    <w:rsid w:val="0044402E"/>
    <w:rsid w:val="00444160"/>
    <w:rsid w:val="00444C40"/>
    <w:rsid w:val="0044591C"/>
    <w:rsid w:val="004560AD"/>
    <w:rsid w:val="00457185"/>
    <w:rsid w:val="0045733A"/>
    <w:rsid w:val="004607F2"/>
    <w:rsid w:val="0046083A"/>
    <w:rsid w:val="00460AED"/>
    <w:rsid w:val="00460C17"/>
    <w:rsid w:val="00461147"/>
    <w:rsid w:val="00461655"/>
    <w:rsid w:val="00463BC8"/>
    <w:rsid w:val="004642B9"/>
    <w:rsid w:val="00466083"/>
    <w:rsid w:val="0046651C"/>
    <w:rsid w:val="00466AA6"/>
    <w:rsid w:val="00466AD7"/>
    <w:rsid w:val="00466CF2"/>
    <w:rsid w:val="00470581"/>
    <w:rsid w:val="004709DF"/>
    <w:rsid w:val="0047125E"/>
    <w:rsid w:val="004716F8"/>
    <w:rsid w:val="004729B6"/>
    <w:rsid w:val="004737C5"/>
    <w:rsid w:val="00475E2F"/>
    <w:rsid w:val="00477A4A"/>
    <w:rsid w:val="00477D11"/>
    <w:rsid w:val="0048099D"/>
    <w:rsid w:val="00481F75"/>
    <w:rsid w:val="00483360"/>
    <w:rsid w:val="00483495"/>
    <w:rsid w:val="00485B07"/>
    <w:rsid w:val="00485D14"/>
    <w:rsid w:val="00486691"/>
    <w:rsid w:val="004878AC"/>
    <w:rsid w:val="004878C4"/>
    <w:rsid w:val="00487C6C"/>
    <w:rsid w:val="00487D69"/>
    <w:rsid w:val="00491031"/>
    <w:rsid w:val="00491D67"/>
    <w:rsid w:val="004923F0"/>
    <w:rsid w:val="00492786"/>
    <w:rsid w:val="00493CA4"/>
    <w:rsid w:val="00494D29"/>
    <w:rsid w:val="004952D2"/>
    <w:rsid w:val="004956D7"/>
    <w:rsid w:val="004965C0"/>
    <w:rsid w:val="00496667"/>
    <w:rsid w:val="00496E18"/>
    <w:rsid w:val="00497E7B"/>
    <w:rsid w:val="004A00EB"/>
    <w:rsid w:val="004A01DD"/>
    <w:rsid w:val="004A1DFC"/>
    <w:rsid w:val="004A1FE5"/>
    <w:rsid w:val="004A38C0"/>
    <w:rsid w:val="004B30C5"/>
    <w:rsid w:val="004B322E"/>
    <w:rsid w:val="004B6C1F"/>
    <w:rsid w:val="004B7151"/>
    <w:rsid w:val="004B7EEB"/>
    <w:rsid w:val="004C04EA"/>
    <w:rsid w:val="004C06A9"/>
    <w:rsid w:val="004C1318"/>
    <w:rsid w:val="004C2A0F"/>
    <w:rsid w:val="004C2DB3"/>
    <w:rsid w:val="004C3591"/>
    <w:rsid w:val="004C3C68"/>
    <w:rsid w:val="004C6E62"/>
    <w:rsid w:val="004C73D0"/>
    <w:rsid w:val="004D2A38"/>
    <w:rsid w:val="004D39EC"/>
    <w:rsid w:val="004D54A0"/>
    <w:rsid w:val="004D787E"/>
    <w:rsid w:val="004D7AE6"/>
    <w:rsid w:val="004D7F74"/>
    <w:rsid w:val="004E15D7"/>
    <w:rsid w:val="004E188B"/>
    <w:rsid w:val="004E2299"/>
    <w:rsid w:val="004E31F0"/>
    <w:rsid w:val="004E5052"/>
    <w:rsid w:val="004E72A1"/>
    <w:rsid w:val="004E78DB"/>
    <w:rsid w:val="004F03FF"/>
    <w:rsid w:val="004F2158"/>
    <w:rsid w:val="004F2710"/>
    <w:rsid w:val="004F2730"/>
    <w:rsid w:val="004F38A0"/>
    <w:rsid w:val="004F438C"/>
    <w:rsid w:val="004F61B2"/>
    <w:rsid w:val="004F771A"/>
    <w:rsid w:val="004F786D"/>
    <w:rsid w:val="004F7E33"/>
    <w:rsid w:val="00500079"/>
    <w:rsid w:val="005007D9"/>
    <w:rsid w:val="00501553"/>
    <w:rsid w:val="0050234C"/>
    <w:rsid w:val="00502542"/>
    <w:rsid w:val="00503037"/>
    <w:rsid w:val="005038B4"/>
    <w:rsid w:val="00505812"/>
    <w:rsid w:val="00506006"/>
    <w:rsid w:val="0050734E"/>
    <w:rsid w:val="00507F89"/>
    <w:rsid w:val="00510225"/>
    <w:rsid w:val="00513978"/>
    <w:rsid w:val="00514385"/>
    <w:rsid w:val="00514B0B"/>
    <w:rsid w:val="00520170"/>
    <w:rsid w:val="00521AE3"/>
    <w:rsid w:val="0052677C"/>
    <w:rsid w:val="00527D08"/>
    <w:rsid w:val="005316A7"/>
    <w:rsid w:val="00534C0B"/>
    <w:rsid w:val="00535550"/>
    <w:rsid w:val="00535DF5"/>
    <w:rsid w:val="00540180"/>
    <w:rsid w:val="0054126D"/>
    <w:rsid w:val="00541F94"/>
    <w:rsid w:val="00542FCA"/>
    <w:rsid w:val="0054336B"/>
    <w:rsid w:val="0054374D"/>
    <w:rsid w:val="00545A03"/>
    <w:rsid w:val="005465B8"/>
    <w:rsid w:val="00546E05"/>
    <w:rsid w:val="00550FD8"/>
    <w:rsid w:val="00551243"/>
    <w:rsid w:val="00552245"/>
    <w:rsid w:val="0055443D"/>
    <w:rsid w:val="00554DCF"/>
    <w:rsid w:val="00556B18"/>
    <w:rsid w:val="00557F21"/>
    <w:rsid w:val="00560198"/>
    <w:rsid w:val="00562F17"/>
    <w:rsid w:val="005672D3"/>
    <w:rsid w:val="00567673"/>
    <w:rsid w:val="0057147E"/>
    <w:rsid w:val="00571588"/>
    <w:rsid w:val="00571AC8"/>
    <w:rsid w:val="00571ED7"/>
    <w:rsid w:val="00573145"/>
    <w:rsid w:val="00573C21"/>
    <w:rsid w:val="00573F0D"/>
    <w:rsid w:val="00577EED"/>
    <w:rsid w:val="00581DED"/>
    <w:rsid w:val="005829DD"/>
    <w:rsid w:val="005841C8"/>
    <w:rsid w:val="005849FD"/>
    <w:rsid w:val="005854FB"/>
    <w:rsid w:val="00587633"/>
    <w:rsid w:val="00587C5C"/>
    <w:rsid w:val="0059088C"/>
    <w:rsid w:val="00591944"/>
    <w:rsid w:val="00593BD9"/>
    <w:rsid w:val="005944A1"/>
    <w:rsid w:val="00594EA7"/>
    <w:rsid w:val="00596D16"/>
    <w:rsid w:val="005A1A88"/>
    <w:rsid w:val="005A2613"/>
    <w:rsid w:val="005A612F"/>
    <w:rsid w:val="005A6A65"/>
    <w:rsid w:val="005B0E2E"/>
    <w:rsid w:val="005B141B"/>
    <w:rsid w:val="005B4497"/>
    <w:rsid w:val="005B481A"/>
    <w:rsid w:val="005B51AD"/>
    <w:rsid w:val="005B61AD"/>
    <w:rsid w:val="005B6FC0"/>
    <w:rsid w:val="005C194A"/>
    <w:rsid w:val="005C332D"/>
    <w:rsid w:val="005C34F7"/>
    <w:rsid w:val="005C3C9B"/>
    <w:rsid w:val="005C40E6"/>
    <w:rsid w:val="005C5B67"/>
    <w:rsid w:val="005D01E5"/>
    <w:rsid w:val="005D0338"/>
    <w:rsid w:val="005D1479"/>
    <w:rsid w:val="005D1EEB"/>
    <w:rsid w:val="005D355C"/>
    <w:rsid w:val="005D5488"/>
    <w:rsid w:val="005D5C02"/>
    <w:rsid w:val="005D6461"/>
    <w:rsid w:val="005D655F"/>
    <w:rsid w:val="005D6DC1"/>
    <w:rsid w:val="005D739E"/>
    <w:rsid w:val="005D76DD"/>
    <w:rsid w:val="005E019A"/>
    <w:rsid w:val="005E07D8"/>
    <w:rsid w:val="005E086B"/>
    <w:rsid w:val="005E2393"/>
    <w:rsid w:val="005E4EA3"/>
    <w:rsid w:val="005E656A"/>
    <w:rsid w:val="005E7039"/>
    <w:rsid w:val="005E7D18"/>
    <w:rsid w:val="005F1BC4"/>
    <w:rsid w:val="005F2175"/>
    <w:rsid w:val="005F2FC3"/>
    <w:rsid w:val="005F321C"/>
    <w:rsid w:val="005F4750"/>
    <w:rsid w:val="005F5154"/>
    <w:rsid w:val="005F7431"/>
    <w:rsid w:val="00602153"/>
    <w:rsid w:val="0060361E"/>
    <w:rsid w:val="00603769"/>
    <w:rsid w:val="00603985"/>
    <w:rsid w:val="006047AD"/>
    <w:rsid w:val="00611203"/>
    <w:rsid w:val="006112E9"/>
    <w:rsid w:val="006133FA"/>
    <w:rsid w:val="0061416E"/>
    <w:rsid w:val="00614B95"/>
    <w:rsid w:val="00614EE4"/>
    <w:rsid w:val="00623CFC"/>
    <w:rsid w:val="006259DC"/>
    <w:rsid w:val="0062739C"/>
    <w:rsid w:val="00627F35"/>
    <w:rsid w:val="00631CFF"/>
    <w:rsid w:val="00633239"/>
    <w:rsid w:val="00633DB5"/>
    <w:rsid w:val="00634399"/>
    <w:rsid w:val="00634D9B"/>
    <w:rsid w:val="00636178"/>
    <w:rsid w:val="006368D2"/>
    <w:rsid w:val="00637B88"/>
    <w:rsid w:val="00637DDE"/>
    <w:rsid w:val="00637E73"/>
    <w:rsid w:val="00637F8E"/>
    <w:rsid w:val="00641276"/>
    <w:rsid w:val="006416B3"/>
    <w:rsid w:val="00641866"/>
    <w:rsid w:val="006422EF"/>
    <w:rsid w:val="00642870"/>
    <w:rsid w:val="00642B35"/>
    <w:rsid w:val="00642D68"/>
    <w:rsid w:val="00643365"/>
    <w:rsid w:val="00643B5A"/>
    <w:rsid w:val="00645B67"/>
    <w:rsid w:val="0064680F"/>
    <w:rsid w:val="00646B93"/>
    <w:rsid w:val="00647AF0"/>
    <w:rsid w:val="00650D8E"/>
    <w:rsid w:val="00650DAD"/>
    <w:rsid w:val="00653629"/>
    <w:rsid w:val="00653C79"/>
    <w:rsid w:val="0065463E"/>
    <w:rsid w:val="00656293"/>
    <w:rsid w:val="00656812"/>
    <w:rsid w:val="0065709F"/>
    <w:rsid w:val="0065741E"/>
    <w:rsid w:val="00660B58"/>
    <w:rsid w:val="00661ACE"/>
    <w:rsid w:val="00666DA7"/>
    <w:rsid w:val="006673F8"/>
    <w:rsid w:val="00667BF0"/>
    <w:rsid w:val="00671961"/>
    <w:rsid w:val="00671E30"/>
    <w:rsid w:val="006722CF"/>
    <w:rsid w:val="0067299C"/>
    <w:rsid w:val="0067348D"/>
    <w:rsid w:val="006736DD"/>
    <w:rsid w:val="006737DA"/>
    <w:rsid w:val="00673F9D"/>
    <w:rsid w:val="006742B8"/>
    <w:rsid w:val="00674538"/>
    <w:rsid w:val="00674862"/>
    <w:rsid w:val="006752CF"/>
    <w:rsid w:val="0067597D"/>
    <w:rsid w:val="00675DE3"/>
    <w:rsid w:val="00677565"/>
    <w:rsid w:val="00677E19"/>
    <w:rsid w:val="00677EB4"/>
    <w:rsid w:val="00680617"/>
    <w:rsid w:val="00680CD9"/>
    <w:rsid w:val="00681E35"/>
    <w:rsid w:val="00682A62"/>
    <w:rsid w:val="006839F2"/>
    <w:rsid w:val="00684222"/>
    <w:rsid w:val="00695459"/>
    <w:rsid w:val="00695D95"/>
    <w:rsid w:val="00696584"/>
    <w:rsid w:val="00697B96"/>
    <w:rsid w:val="006A03CB"/>
    <w:rsid w:val="006A1992"/>
    <w:rsid w:val="006A1A0B"/>
    <w:rsid w:val="006A2455"/>
    <w:rsid w:val="006A63BF"/>
    <w:rsid w:val="006A6F67"/>
    <w:rsid w:val="006B2E26"/>
    <w:rsid w:val="006B33A0"/>
    <w:rsid w:val="006B4B74"/>
    <w:rsid w:val="006B5972"/>
    <w:rsid w:val="006B7435"/>
    <w:rsid w:val="006C07A2"/>
    <w:rsid w:val="006C1829"/>
    <w:rsid w:val="006C4BE3"/>
    <w:rsid w:val="006C549B"/>
    <w:rsid w:val="006C5A93"/>
    <w:rsid w:val="006C6132"/>
    <w:rsid w:val="006C6687"/>
    <w:rsid w:val="006C6976"/>
    <w:rsid w:val="006C6BA9"/>
    <w:rsid w:val="006C6CAB"/>
    <w:rsid w:val="006C74B3"/>
    <w:rsid w:val="006D2CD8"/>
    <w:rsid w:val="006D4384"/>
    <w:rsid w:val="006D4633"/>
    <w:rsid w:val="006D602C"/>
    <w:rsid w:val="006D6B28"/>
    <w:rsid w:val="006D7452"/>
    <w:rsid w:val="006E072A"/>
    <w:rsid w:val="006E07B1"/>
    <w:rsid w:val="006E0D89"/>
    <w:rsid w:val="006E0E91"/>
    <w:rsid w:val="006E47FD"/>
    <w:rsid w:val="006E6DF0"/>
    <w:rsid w:val="006E729A"/>
    <w:rsid w:val="006E77D4"/>
    <w:rsid w:val="006E79F1"/>
    <w:rsid w:val="006F2D08"/>
    <w:rsid w:val="006F3827"/>
    <w:rsid w:val="006F3A82"/>
    <w:rsid w:val="006F501B"/>
    <w:rsid w:val="006F5928"/>
    <w:rsid w:val="006F5FC0"/>
    <w:rsid w:val="006F66C2"/>
    <w:rsid w:val="006F6FEE"/>
    <w:rsid w:val="00703A63"/>
    <w:rsid w:val="00704467"/>
    <w:rsid w:val="00705506"/>
    <w:rsid w:val="00705CC7"/>
    <w:rsid w:val="00706900"/>
    <w:rsid w:val="00706AAB"/>
    <w:rsid w:val="00712E97"/>
    <w:rsid w:val="00715A91"/>
    <w:rsid w:val="007160E8"/>
    <w:rsid w:val="0071772D"/>
    <w:rsid w:val="00720260"/>
    <w:rsid w:val="00720951"/>
    <w:rsid w:val="007219B0"/>
    <w:rsid w:val="00723C4A"/>
    <w:rsid w:val="00724947"/>
    <w:rsid w:val="00726CFF"/>
    <w:rsid w:val="00730FB8"/>
    <w:rsid w:val="00731845"/>
    <w:rsid w:val="00732DFD"/>
    <w:rsid w:val="00732EAC"/>
    <w:rsid w:val="0073481D"/>
    <w:rsid w:val="00735608"/>
    <w:rsid w:val="0073592B"/>
    <w:rsid w:val="00737BCF"/>
    <w:rsid w:val="00740E94"/>
    <w:rsid w:val="00740F77"/>
    <w:rsid w:val="00741A47"/>
    <w:rsid w:val="007422C7"/>
    <w:rsid w:val="00742E5F"/>
    <w:rsid w:val="00746155"/>
    <w:rsid w:val="007467AF"/>
    <w:rsid w:val="0074683A"/>
    <w:rsid w:val="0074777D"/>
    <w:rsid w:val="007478C5"/>
    <w:rsid w:val="0075003B"/>
    <w:rsid w:val="00750257"/>
    <w:rsid w:val="007523F0"/>
    <w:rsid w:val="00752D74"/>
    <w:rsid w:val="00753802"/>
    <w:rsid w:val="00753831"/>
    <w:rsid w:val="007546CD"/>
    <w:rsid w:val="00754BFE"/>
    <w:rsid w:val="007561DE"/>
    <w:rsid w:val="00756C42"/>
    <w:rsid w:val="00757D2C"/>
    <w:rsid w:val="0076033B"/>
    <w:rsid w:val="007617E8"/>
    <w:rsid w:val="00762146"/>
    <w:rsid w:val="00764032"/>
    <w:rsid w:val="007672CD"/>
    <w:rsid w:val="007732DD"/>
    <w:rsid w:val="007740E1"/>
    <w:rsid w:val="007750F5"/>
    <w:rsid w:val="00775EC6"/>
    <w:rsid w:val="00776CBF"/>
    <w:rsid w:val="00777078"/>
    <w:rsid w:val="00777236"/>
    <w:rsid w:val="007778C8"/>
    <w:rsid w:val="00780201"/>
    <w:rsid w:val="00781705"/>
    <w:rsid w:val="00781B04"/>
    <w:rsid w:val="00783D1D"/>
    <w:rsid w:val="00783FB8"/>
    <w:rsid w:val="007856A7"/>
    <w:rsid w:val="00790674"/>
    <w:rsid w:val="0079537F"/>
    <w:rsid w:val="007955FB"/>
    <w:rsid w:val="00795CEB"/>
    <w:rsid w:val="007A0A2F"/>
    <w:rsid w:val="007A2E0D"/>
    <w:rsid w:val="007A37DE"/>
    <w:rsid w:val="007A4853"/>
    <w:rsid w:val="007A59CA"/>
    <w:rsid w:val="007A6271"/>
    <w:rsid w:val="007A65EF"/>
    <w:rsid w:val="007B008F"/>
    <w:rsid w:val="007B06A3"/>
    <w:rsid w:val="007B1D6F"/>
    <w:rsid w:val="007B2523"/>
    <w:rsid w:val="007B4808"/>
    <w:rsid w:val="007B5541"/>
    <w:rsid w:val="007B56F3"/>
    <w:rsid w:val="007B754D"/>
    <w:rsid w:val="007C210C"/>
    <w:rsid w:val="007C279C"/>
    <w:rsid w:val="007C4D81"/>
    <w:rsid w:val="007C552C"/>
    <w:rsid w:val="007C58A2"/>
    <w:rsid w:val="007D0B21"/>
    <w:rsid w:val="007D366A"/>
    <w:rsid w:val="007D37A6"/>
    <w:rsid w:val="007D3928"/>
    <w:rsid w:val="007D797A"/>
    <w:rsid w:val="007E2D8A"/>
    <w:rsid w:val="007E3108"/>
    <w:rsid w:val="007E3A84"/>
    <w:rsid w:val="007E3DC3"/>
    <w:rsid w:val="007E4E6A"/>
    <w:rsid w:val="007E4E8F"/>
    <w:rsid w:val="007E535B"/>
    <w:rsid w:val="007E5A65"/>
    <w:rsid w:val="007E74FD"/>
    <w:rsid w:val="007E7DF1"/>
    <w:rsid w:val="007F0BA9"/>
    <w:rsid w:val="007F1805"/>
    <w:rsid w:val="007F2E27"/>
    <w:rsid w:val="007F6C60"/>
    <w:rsid w:val="008005ED"/>
    <w:rsid w:val="00800855"/>
    <w:rsid w:val="00801BB0"/>
    <w:rsid w:val="00806068"/>
    <w:rsid w:val="008076BF"/>
    <w:rsid w:val="00810909"/>
    <w:rsid w:val="00811F82"/>
    <w:rsid w:val="00814838"/>
    <w:rsid w:val="00816B5A"/>
    <w:rsid w:val="008216CD"/>
    <w:rsid w:val="00821A6F"/>
    <w:rsid w:val="008221A8"/>
    <w:rsid w:val="0082319E"/>
    <w:rsid w:val="00824123"/>
    <w:rsid w:val="00825E59"/>
    <w:rsid w:val="00826511"/>
    <w:rsid w:val="00826AE6"/>
    <w:rsid w:val="00826CE6"/>
    <w:rsid w:val="00826D61"/>
    <w:rsid w:val="00827123"/>
    <w:rsid w:val="00830696"/>
    <w:rsid w:val="00830915"/>
    <w:rsid w:val="00832C83"/>
    <w:rsid w:val="00833AEC"/>
    <w:rsid w:val="0083793A"/>
    <w:rsid w:val="00842488"/>
    <w:rsid w:val="00842CAD"/>
    <w:rsid w:val="008459DD"/>
    <w:rsid w:val="00846C92"/>
    <w:rsid w:val="00846DD1"/>
    <w:rsid w:val="008472B1"/>
    <w:rsid w:val="0084740B"/>
    <w:rsid w:val="00847979"/>
    <w:rsid w:val="00847A74"/>
    <w:rsid w:val="008506E6"/>
    <w:rsid w:val="0085134E"/>
    <w:rsid w:val="0085150F"/>
    <w:rsid w:val="008523F7"/>
    <w:rsid w:val="0085245E"/>
    <w:rsid w:val="0085273E"/>
    <w:rsid w:val="00852BB9"/>
    <w:rsid w:val="0085352A"/>
    <w:rsid w:val="00853EAC"/>
    <w:rsid w:val="00856466"/>
    <w:rsid w:val="00856864"/>
    <w:rsid w:val="00856EE3"/>
    <w:rsid w:val="00860626"/>
    <w:rsid w:val="00860CD3"/>
    <w:rsid w:val="0086134B"/>
    <w:rsid w:val="00861B60"/>
    <w:rsid w:val="00862014"/>
    <w:rsid w:val="008620AB"/>
    <w:rsid w:val="008630D9"/>
    <w:rsid w:val="00863485"/>
    <w:rsid w:val="00863EA2"/>
    <w:rsid w:val="00864E7E"/>
    <w:rsid w:val="00866881"/>
    <w:rsid w:val="008672CF"/>
    <w:rsid w:val="00867955"/>
    <w:rsid w:val="008700D2"/>
    <w:rsid w:val="00870A79"/>
    <w:rsid w:val="0087110A"/>
    <w:rsid w:val="0087141D"/>
    <w:rsid w:val="00871AA7"/>
    <w:rsid w:val="008723CA"/>
    <w:rsid w:val="008728CB"/>
    <w:rsid w:val="008732E0"/>
    <w:rsid w:val="00874388"/>
    <w:rsid w:val="00877D71"/>
    <w:rsid w:val="00877DE8"/>
    <w:rsid w:val="00880DB3"/>
    <w:rsid w:val="00881BED"/>
    <w:rsid w:val="00884570"/>
    <w:rsid w:val="00884DDB"/>
    <w:rsid w:val="008851AA"/>
    <w:rsid w:val="008875FA"/>
    <w:rsid w:val="00890306"/>
    <w:rsid w:val="008934FD"/>
    <w:rsid w:val="00894489"/>
    <w:rsid w:val="00895DCF"/>
    <w:rsid w:val="008963A3"/>
    <w:rsid w:val="0089773C"/>
    <w:rsid w:val="00897CE3"/>
    <w:rsid w:val="00897F42"/>
    <w:rsid w:val="008A0839"/>
    <w:rsid w:val="008A137D"/>
    <w:rsid w:val="008A173B"/>
    <w:rsid w:val="008A3487"/>
    <w:rsid w:val="008A41FF"/>
    <w:rsid w:val="008A49D1"/>
    <w:rsid w:val="008A67FD"/>
    <w:rsid w:val="008B17FE"/>
    <w:rsid w:val="008B2F05"/>
    <w:rsid w:val="008B43B9"/>
    <w:rsid w:val="008B452F"/>
    <w:rsid w:val="008B6FD5"/>
    <w:rsid w:val="008B7D79"/>
    <w:rsid w:val="008C075E"/>
    <w:rsid w:val="008C1C67"/>
    <w:rsid w:val="008C21D6"/>
    <w:rsid w:val="008C2C1C"/>
    <w:rsid w:val="008C4909"/>
    <w:rsid w:val="008C5576"/>
    <w:rsid w:val="008C5ECB"/>
    <w:rsid w:val="008C6381"/>
    <w:rsid w:val="008C6833"/>
    <w:rsid w:val="008D0655"/>
    <w:rsid w:val="008D089E"/>
    <w:rsid w:val="008D0E30"/>
    <w:rsid w:val="008D0E9C"/>
    <w:rsid w:val="008D17C3"/>
    <w:rsid w:val="008D33E4"/>
    <w:rsid w:val="008D3638"/>
    <w:rsid w:val="008D4A37"/>
    <w:rsid w:val="008D5006"/>
    <w:rsid w:val="008D6B78"/>
    <w:rsid w:val="008D6E05"/>
    <w:rsid w:val="008D7044"/>
    <w:rsid w:val="008E0E3B"/>
    <w:rsid w:val="008E0F17"/>
    <w:rsid w:val="008E11AB"/>
    <w:rsid w:val="008E18E3"/>
    <w:rsid w:val="008E1B78"/>
    <w:rsid w:val="008E398C"/>
    <w:rsid w:val="008E3CB6"/>
    <w:rsid w:val="008E3D71"/>
    <w:rsid w:val="008E58CC"/>
    <w:rsid w:val="008E6AA1"/>
    <w:rsid w:val="008E6B29"/>
    <w:rsid w:val="008E752A"/>
    <w:rsid w:val="008E75D2"/>
    <w:rsid w:val="008F0D1B"/>
    <w:rsid w:val="008F20A3"/>
    <w:rsid w:val="008F2E3F"/>
    <w:rsid w:val="008F39C7"/>
    <w:rsid w:val="008F4832"/>
    <w:rsid w:val="008F540D"/>
    <w:rsid w:val="00902C9A"/>
    <w:rsid w:val="00903895"/>
    <w:rsid w:val="00903E0F"/>
    <w:rsid w:val="0090426A"/>
    <w:rsid w:val="00904FDC"/>
    <w:rsid w:val="00905856"/>
    <w:rsid w:val="0090682F"/>
    <w:rsid w:val="00906C20"/>
    <w:rsid w:val="00906C85"/>
    <w:rsid w:val="00906CFB"/>
    <w:rsid w:val="009102AD"/>
    <w:rsid w:val="00910FC5"/>
    <w:rsid w:val="00911BE4"/>
    <w:rsid w:val="00911F9F"/>
    <w:rsid w:val="009147F9"/>
    <w:rsid w:val="00915906"/>
    <w:rsid w:val="00916D0E"/>
    <w:rsid w:val="00916F7B"/>
    <w:rsid w:val="00917C3A"/>
    <w:rsid w:val="009207CD"/>
    <w:rsid w:val="0092092F"/>
    <w:rsid w:val="009217B3"/>
    <w:rsid w:val="00923029"/>
    <w:rsid w:val="00923F3A"/>
    <w:rsid w:val="00924052"/>
    <w:rsid w:val="00924908"/>
    <w:rsid w:val="00925106"/>
    <w:rsid w:val="00925E2E"/>
    <w:rsid w:val="00926C31"/>
    <w:rsid w:val="00926D00"/>
    <w:rsid w:val="00927A06"/>
    <w:rsid w:val="0093032B"/>
    <w:rsid w:val="00931A2A"/>
    <w:rsid w:val="00931C57"/>
    <w:rsid w:val="009326AC"/>
    <w:rsid w:val="0093287F"/>
    <w:rsid w:val="009335B6"/>
    <w:rsid w:val="00934049"/>
    <w:rsid w:val="00935151"/>
    <w:rsid w:val="00936C94"/>
    <w:rsid w:val="009371E6"/>
    <w:rsid w:val="00937BC8"/>
    <w:rsid w:val="009421A8"/>
    <w:rsid w:val="0094223E"/>
    <w:rsid w:val="00944607"/>
    <w:rsid w:val="00944EC1"/>
    <w:rsid w:val="00947595"/>
    <w:rsid w:val="009522F0"/>
    <w:rsid w:val="009523C1"/>
    <w:rsid w:val="00952462"/>
    <w:rsid w:val="009536E1"/>
    <w:rsid w:val="0095426F"/>
    <w:rsid w:val="0095434F"/>
    <w:rsid w:val="00955C35"/>
    <w:rsid w:val="00955CBA"/>
    <w:rsid w:val="00956176"/>
    <w:rsid w:val="00956A32"/>
    <w:rsid w:val="00956B1F"/>
    <w:rsid w:val="00957D9F"/>
    <w:rsid w:val="009627FD"/>
    <w:rsid w:val="00962859"/>
    <w:rsid w:val="00964B25"/>
    <w:rsid w:val="009677DF"/>
    <w:rsid w:val="0097215D"/>
    <w:rsid w:val="00974312"/>
    <w:rsid w:val="0097434F"/>
    <w:rsid w:val="00975930"/>
    <w:rsid w:val="00976DB9"/>
    <w:rsid w:val="0097733D"/>
    <w:rsid w:val="00981AF7"/>
    <w:rsid w:val="00983F8F"/>
    <w:rsid w:val="00984A86"/>
    <w:rsid w:val="00986B45"/>
    <w:rsid w:val="00990668"/>
    <w:rsid w:val="009909FB"/>
    <w:rsid w:val="009919D3"/>
    <w:rsid w:val="009937DD"/>
    <w:rsid w:val="009939AD"/>
    <w:rsid w:val="009958EE"/>
    <w:rsid w:val="00995AB4"/>
    <w:rsid w:val="00997103"/>
    <w:rsid w:val="009A1C1C"/>
    <w:rsid w:val="009A2BA6"/>
    <w:rsid w:val="009A3042"/>
    <w:rsid w:val="009A3F4A"/>
    <w:rsid w:val="009A6BF9"/>
    <w:rsid w:val="009B1FF6"/>
    <w:rsid w:val="009B2E13"/>
    <w:rsid w:val="009B4C4A"/>
    <w:rsid w:val="009B6678"/>
    <w:rsid w:val="009B70ED"/>
    <w:rsid w:val="009B7A72"/>
    <w:rsid w:val="009C00B4"/>
    <w:rsid w:val="009C16B6"/>
    <w:rsid w:val="009C1BE0"/>
    <w:rsid w:val="009C4E4C"/>
    <w:rsid w:val="009C5734"/>
    <w:rsid w:val="009C7432"/>
    <w:rsid w:val="009C7FB5"/>
    <w:rsid w:val="009D024B"/>
    <w:rsid w:val="009D1375"/>
    <w:rsid w:val="009D470C"/>
    <w:rsid w:val="009D6D66"/>
    <w:rsid w:val="009E1DE4"/>
    <w:rsid w:val="009E2837"/>
    <w:rsid w:val="009E2C35"/>
    <w:rsid w:val="009E373B"/>
    <w:rsid w:val="009E3D0D"/>
    <w:rsid w:val="009E48F1"/>
    <w:rsid w:val="009E584F"/>
    <w:rsid w:val="009E5DE2"/>
    <w:rsid w:val="009E5F73"/>
    <w:rsid w:val="009E787F"/>
    <w:rsid w:val="009F02C3"/>
    <w:rsid w:val="009F38AB"/>
    <w:rsid w:val="009F3BA3"/>
    <w:rsid w:val="009F4A89"/>
    <w:rsid w:val="009F4D23"/>
    <w:rsid w:val="009F581E"/>
    <w:rsid w:val="009F5AEA"/>
    <w:rsid w:val="009F6D4A"/>
    <w:rsid w:val="009F7085"/>
    <w:rsid w:val="00A016E4"/>
    <w:rsid w:val="00A02ED5"/>
    <w:rsid w:val="00A058E7"/>
    <w:rsid w:val="00A05C48"/>
    <w:rsid w:val="00A074CB"/>
    <w:rsid w:val="00A11FE9"/>
    <w:rsid w:val="00A1759C"/>
    <w:rsid w:val="00A17D8C"/>
    <w:rsid w:val="00A20694"/>
    <w:rsid w:val="00A22B07"/>
    <w:rsid w:val="00A236A2"/>
    <w:rsid w:val="00A24400"/>
    <w:rsid w:val="00A246DC"/>
    <w:rsid w:val="00A261C1"/>
    <w:rsid w:val="00A27203"/>
    <w:rsid w:val="00A27AC3"/>
    <w:rsid w:val="00A305EB"/>
    <w:rsid w:val="00A3116B"/>
    <w:rsid w:val="00A317AE"/>
    <w:rsid w:val="00A324EA"/>
    <w:rsid w:val="00A32739"/>
    <w:rsid w:val="00A33541"/>
    <w:rsid w:val="00A33B90"/>
    <w:rsid w:val="00A34CBB"/>
    <w:rsid w:val="00A36C07"/>
    <w:rsid w:val="00A36F79"/>
    <w:rsid w:val="00A376FD"/>
    <w:rsid w:val="00A37834"/>
    <w:rsid w:val="00A37F07"/>
    <w:rsid w:val="00A404E1"/>
    <w:rsid w:val="00A40B81"/>
    <w:rsid w:val="00A412D7"/>
    <w:rsid w:val="00A412F6"/>
    <w:rsid w:val="00A42ED5"/>
    <w:rsid w:val="00A434C1"/>
    <w:rsid w:val="00A4353D"/>
    <w:rsid w:val="00A4605C"/>
    <w:rsid w:val="00A5065C"/>
    <w:rsid w:val="00A5087F"/>
    <w:rsid w:val="00A50D00"/>
    <w:rsid w:val="00A51D18"/>
    <w:rsid w:val="00A524CA"/>
    <w:rsid w:val="00A528AF"/>
    <w:rsid w:val="00A53CA5"/>
    <w:rsid w:val="00A55F84"/>
    <w:rsid w:val="00A561AE"/>
    <w:rsid w:val="00A56D34"/>
    <w:rsid w:val="00A61828"/>
    <w:rsid w:val="00A63170"/>
    <w:rsid w:val="00A63397"/>
    <w:rsid w:val="00A63675"/>
    <w:rsid w:val="00A6455E"/>
    <w:rsid w:val="00A653BC"/>
    <w:rsid w:val="00A6755B"/>
    <w:rsid w:val="00A7027B"/>
    <w:rsid w:val="00A7193C"/>
    <w:rsid w:val="00A71C98"/>
    <w:rsid w:val="00A71D1F"/>
    <w:rsid w:val="00A7217B"/>
    <w:rsid w:val="00A72D17"/>
    <w:rsid w:val="00A7304A"/>
    <w:rsid w:val="00A744A7"/>
    <w:rsid w:val="00A745FD"/>
    <w:rsid w:val="00A75C16"/>
    <w:rsid w:val="00A75F63"/>
    <w:rsid w:val="00A76B1A"/>
    <w:rsid w:val="00A76D20"/>
    <w:rsid w:val="00A76F3C"/>
    <w:rsid w:val="00A777CF"/>
    <w:rsid w:val="00A77A63"/>
    <w:rsid w:val="00A77EEC"/>
    <w:rsid w:val="00A810B4"/>
    <w:rsid w:val="00A81701"/>
    <w:rsid w:val="00A81829"/>
    <w:rsid w:val="00A82B93"/>
    <w:rsid w:val="00A84103"/>
    <w:rsid w:val="00A84C91"/>
    <w:rsid w:val="00A86D9F"/>
    <w:rsid w:val="00A9143E"/>
    <w:rsid w:val="00A92655"/>
    <w:rsid w:val="00A93EFB"/>
    <w:rsid w:val="00A9651D"/>
    <w:rsid w:val="00A96C36"/>
    <w:rsid w:val="00A973D6"/>
    <w:rsid w:val="00AA310C"/>
    <w:rsid w:val="00AA4D5C"/>
    <w:rsid w:val="00AA52BF"/>
    <w:rsid w:val="00AA56BA"/>
    <w:rsid w:val="00AA5B33"/>
    <w:rsid w:val="00AA68B3"/>
    <w:rsid w:val="00AA7B18"/>
    <w:rsid w:val="00AB01E2"/>
    <w:rsid w:val="00AB0764"/>
    <w:rsid w:val="00AB0D69"/>
    <w:rsid w:val="00AB22C7"/>
    <w:rsid w:val="00AB28AC"/>
    <w:rsid w:val="00AB3640"/>
    <w:rsid w:val="00AB53E7"/>
    <w:rsid w:val="00AB6AB2"/>
    <w:rsid w:val="00AB6BD8"/>
    <w:rsid w:val="00AC0CB2"/>
    <w:rsid w:val="00AC169B"/>
    <w:rsid w:val="00AC1E95"/>
    <w:rsid w:val="00AC29A4"/>
    <w:rsid w:val="00AC29BE"/>
    <w:rsid w:val="00AC2EF4"/>
    <w:rsid w:val="00AC3DDC"/>
    <w:rsid w:val="00AD0DE7"/>
    <w:rsid w:val="00AD129F"/>
    <w:rsid w:val="00AD1A06"/>
    <w:rsid w:val="00AD1B9B"/>
    <w:rsid w:val="00AD1FAA"/>
    <w:rsid w:val="00AD27C3"/>
    <w:rsid w:val="00AD786D"/>
    <w:rsid w:val="00AD7D36"/>
    <w:rsid w:val="00AE1A39"/>
    <w:rsid w:val="00AE2300"/>
    <w:rsid w:val="00AE25CE"/>
    <w:rsid w:val="00AE2EB5"/>
    <w:rsid w:val="00AE33B2"/>
    <w:rsid w:val="00AE5013"/>
    <w:rsid w:val="00AE5D73"/>
    <w:rsid w:val="00AE6148"/>
    <w:rsid w:val="00AE7D14"/>
    <w:rsid w:val="00AF2936"/>
    <w:rsid w:val="00AF2F7D"/>
    <w:rsid w:val="00AF3F18"/>
    <w:rsid w:val="00AF4D08"/>
    <w:rsid w:val="00AF5F45"/>
    <w:rsid w:val="00AF6E35"/>
    <w:rsid w:val="00B01AB8"/>
    <w:rsid w:val="00B03DF8"/>
    <w:rsid w:val="00B04E00"/>
    <w:rsid w:val="00B05EB5"/>
    <w:rsid w:val="00B10B2A"/>
    <w:rsid w:val="00B12B25"/>
    <w:rsid w:val="00B13E65"/>
    <w:rsid w:val="00B14B26"/>
    <w:rsid w:val="00B16858"/>
    <w:rsid w:val="00B209F4"/>
    <w:rsid w:val="00B20B88"/>
    <w:rsid w:val="00B21DC5"/>
    <w:rsid w:val="00B225FA"/>
    <w:rsid w:val="00B246AE"/>
    <w:rsid w:val="00B256AE"/>
    <w:rsid w:val="00B25D3A"/>
    <w:rsid w:val="00B26959"/>
    <w:rsid w:val="00B26EA9"/>
    <w:rsid w:val="00B27246"/>
    <w:rsid w:val="00B30189"/>
    <w:rsid w:val="00B34C74"/>
    <w:rsid w:val="00B35D6B"/>
    <w:rsid w:val="00B360B9"/>
    <w:rsid w:val="00B36F3B"/>
    <w:rsid w:val="00B37962"/>
    <w:rsid w:val="00B404C2"/>
    <w:rsid w:val="00B415D4"/>
    <w:rsid w:val="00B42EC9"/>
    <w:rsid w:val="00B42FD9"/>
    <w:rsid w:val="00B44D1F"/>
    <w:rsid w:val="00B45925"/>
    <w:rsid w:val="00B45FC8"/>
    <w:rsid w:val="00B46750"/>
    <w:rsid w:val="00B479D5"/>
    <w:rsid w:val="00B55355"/>
    <w:rsid w:val="00B561F0"/>
    <w:rsid w:val="00B57499"/>
    <w:rsid w:val="00B57677"/>
    <w:rsid w:val="00B621A7"/>
    <w:rsid w:val="00B6273C"/>
    <w:rsid w:val="00B62A95"/>
    <w:rsid w:val="00B632F6"/>
    <w:rsid w:val="00B65ACF"/>
    <w:rsid w:val="00B660FE"/>
    <w:rsid w:val="00B6635C"/>
    <w:rsid w:val="00B6636D"/>
    <w:rsid w:val="00B67E4E"/>
    <w:rsid w:val="00B7040D"/>
    <w:rsid w:val="00B73757"/>
    <w:rsid w:val="00B743A3"/>
    <w:rsid w:val="00B75DE5"/>
    <w:rsid w:val="00B76149"/>
    <w:rsid w:val="00B813B4"/>
    <w:rsid w:val="00B81DE4"/>
    <w:rsid w:val="00B83E06"/>
    <w:rsid w:val="00B84D32"/>
    <w:rsid w:val="00B85357"/>
    <w:rsid w:val="00B86F6B"/>
    <w:rsid w:val="00B90D4D"/>
    <w:rsid w:val="00B93D93"/>
    <w:rsid w:val="00B94303"/>
    <w:rsid w:val="00B95FFE"/>
    <w:rsid w:val="00B9712A"/>
    <w:rsid w:val="00B9726C"/>
    <w:rsid w:val="00B97EAF"/>
    <w:rsid w:val="00BA0D0B"/>
    <w:rsid w:val="00BA0DA6"/>
    <w:rsid w:val="00BA1D2F"/>
    <w:rsid w:val="00BA33C8"/>
    <w:rsid w:val="00BA3504"/>
    <w:rsid w:val="00BA4067"/>
    <w:rsid w:val="00BA511A"/>
    <w:rsid w:val="00BA5913"/>
    <w:rsid w:val="00BA62CA"/>
    <w:rsid w:val="00BA6904"/>
    <w:rsid w:val="00BA6A70"/>
    <w:rsid w:val="00BA6B47"/>
    <w:rsid w:val="00BA7DA7"/>
    <w:rsid w:val="00BB00FE"/>
    <w:rsid w:val="00BB0149"/>
    <w:rsid w:val="00BB0CDD"/>
    <w:rsid w:val="00BB1F59"/>
    <w:rsid w:val="00BB3FEC"/>
    <w:rsid w:val="00BB45DC"/>
    <w:rsid w:val="00BB46D1"/>
    <w:rsid w:val="00BB6DF2"/>
    <w:rsid w:val="00BB7701"/>
    <w:rsid w:val="00BC102B"/>
    <w:rsid w:val="00BC1182"/>
    <w:rsid w:val="00BC3003"/>
    <w:rsid w:val="00BC33D2"/>
    <w:rsid w:val="00BC53B1"/>
    <w:rsid w:val="00BD133C"/>
    <w:rsid w:val="00BD7DA0"/>
    <w:rsid w:val="00BE045B"/>
    <w:rsid w:val="00BE0B50"/>
    <w:rsid w:val="00BE1154"/>
    <w:rsid w:val="00BE1B43"/>
    <w:rsid w:val="00BE2275"/>
    <w:rsid w:val="00BE22DA"/>
    <w:rsid w:val="00BE309E"/>
    <w:rsid w:val="00BE41EA"/>
    <w:rsid w:val="00BE65BB"/>
    <w:rsid w:val="00BF04A1"/>
    <w:rsid w:val="00BF46CA"/>
    <w:rsid w:val="00BF4D3B"/>
    <w:rsid w:val="00BF6FDE"/>
    <w:rsid w:val="00BF7099"/>
    <w:rsid w:val="00BF76BD"/>
    <w:rsid w:val="00C013F8"/>
    <w:rsid w:val="00C01ACB"/>
    <w:rsid w:val="00C02429"/>
    <w:rsid w:val="00C024E6"/>
    <w:rsid w:val="00C03DEA"/>
    <w:rsid w:val="00C04A0B"/>
    <w:rsid w:val="00C055A4"/>
    <w:rsid w:val="00C074CD"/>
    <w:rsid w:val="00C07B8F"/>
    <w:rsid w:val="00C10796"/>
    <w:rsid w:val="00C10B2F"/>
    <w:rsid w:val="00C128DF"/>
    <w:rsid w:val="00C13BB9"/>
    <w:rsid w:val="00C17543"/>
    <w:rsid w:val="00C2329F"/>
    <w:rsid w:val="00C237A9"/>
    <w:rsid w:val="00C23CC4"/>
    <w:rsid w:val="00C25099"/>
    <w:rsid w:val="00C252A0"/>
    <w:rsid w:val="00C27108"/>
    <w:rsid w:val="00C30BB6"/>
    <w:rsid w:val="00C30F6C"/>
    <w:rsid w:val="00C3290A"/>
    <w:rsid w:val="00C32E8D"/>
    <w:rsid w:val="00C32FF7"/>
    <w:rsid w:val="00C33DF0"/>
    <w:rsid w:val="00C344D9"/>
    <w:rsid w:val="00C3600A"/>
    <w:rsid w:val="00C3646D"/>
    <w:rsid w:val="00C36869"/>
    <w:rsid w:val="00C46283"/>
    <w:rsid w:val="00C46757"/>
    <w:rsid w:val="00C47E0C"/>
    <w:rsid w:val="00C500C7"/>
    <w:rsid w:val="00C535A3"/>
    <w:rsid w:val="00C54756"/>
    <w:rsid w:val="00C55BAB"/>
    <w:rsid w:val="00C55D02"/>
    <w:rsid w:val="00C57574"/>
    <w:rsid w:val="00C634E1"/>
    <w:rsid w:val="00C63642"/>
    <w:rsid w:val="00C6612B"/>
    <w:rsid w:val="00C67B92"/>
    <w:rsid w:val="00C71857"/>
    <w:rsid w:val="00C71BCF"/>
    <w:rsid w:val="00C73643"/>
    <w:rsid w:val="00C74538"/>
    <w:rsid w:val="00C74BAE"/>
    <w:rsid w:val="00C76320"/>
    <w:rsid w:val="00C76539"/>
    <w:rsid w:val="00C768AF"/>
    <w:rsid w:val="00C7762D"/>
    <w:rsid w:val="00C77D10"/>
    <w:rsid w:val="00C80656"/>
    <w:rsid w:val="00C808EB"/>
    <w:rsid w:val="00C81818"/>
    <w:rsid w:val="00C81A46"/>
    <w:rsid w:val="00C821D1"/>
    <w:rsid w:val="00C82229"/>
    <w:rsid w:val="00C82922"/>
    <w:rsid w:val="00C83710"/>
    <w:rsid w:val="00C83A18"/>
    <w:rsid w:val="00C83DAC"/>
    <w:rsid w:val="00C85E84"/>
    <w:rsid w:val="00C863BE"/>
    <w:rsid w:val="00C918BB"/>
    <w:rsid w:val="00C922B2"/>
    <w:rsid w:val="00C93898"/>
    <w:rsid w:val="00C939DC"/>
    <w:rsid w:val="00C93FD0"/>
    <w:rsid w:val="00C9436E"/>
    <w:rsid w:val="00C945B3"/>
    <w:rsid w:val="00C96478"/>
    <w:rsid w:val="00C97D6D"/>
    <w:rsid w:val="00CA0CE2"/>
    <w:rsid w:val="00CA1142"/>
    <w:rsid w:val="00CA302E"/>
    <w:rsid w:val="00CA38DD"/>
    <w:rsid w:val="00CA45D4"/>
    <w:rsid w:val="00CA4C4E"/>
    <w:rsid w:val="00CA5D8C"/>
    <w:rsid w:val="00CA6C4F"/>
    <w:rsid w:val="00CA6DAC"/>
    <w:rsid w:val="00CA73F9"/>
    <w:rsid w:val="00CA75C4"/>
    <w:rsid w:val="00CB00F2"/>
    <w:rsid w:val="00CB048D"/>
    <w:rsid w:val="00CB1C6E"/>
    <w:rsid w:val="00CB33A6"/>
    <w:rsid w:val="00CB375F"/>
    <w:rsid w:val="00CB3A6A"/>
    <w:rsid w:val="00CB58C0"/>
    <w:rsid w:val="00CB5F86"/>
    <w:rsid w:val="00CB6574"/>
    <w:rsid w:val="00CB6DF6"/>
    <w:rsid w:val="00CC1740"/>
    <w:rsid w:val="00CC36E4"/>
    <w:rsid w:val="00CC45E2"/>
    <w:rsid w:val="00CC4C50"/>
    <w:rsid w:val="00CC605D"/>
    <w:rsid w:val="00CC6F84"/>
    <w:rsid w:val="00CD1AEB"/>
    <w:rsid w:val="00CD3BA5"/>
    <w:rsid w:val="00CD42EB"/>
    <w:rsid w:val="00CD451D"/>
    <w:rsid w:val="00CD5C84"/>
    <w:rsid w:val="00CD69D8"/>
    <w:rsid w:val="00CD70EB"/>
    <w:rsid w:val="00CD7CD3"/>
    <w:rsid w:val="00CE0129"/>
    <w:rsid w:val="00CE0F4F"/>
    <w:rsid w:val="00CE1168"/>
    <w:rsid w:val="00CE129A"/>
    <w:rsid w:val="00CE16E5"/>
    <w:rsid w:val="00CE2C4A"/>
    <w:rsid w:val="00CE3D5E"/>
    <w:rsid w:val="00CE4908"/>
    <w:rsid w:val="00CE7EB6"/>
    <w:rsid w:val="00CF0D0E"/>
    <w:rsid w:val="00CF2208"/>
    <w:rsid w:val="00CF248D"/>
    <w:rsid w:val="00CF44C0"/>
    <w:rsid w:val="00CF4AC2"/>
    <w:rsid w:val="00CF571A"/>
    <w:rsid w:val="00CF5D22"/>
    <w:rsid w:val="00D00271"/>
    <w:rsid w:val="00D00B06"/>
    <w:rsid w:val="00D00B21"/>
    <w:rsid w:val="00D023F0"/>
    <w:rsid w:val="00D0257D"/>
    <w:rsid w:val="00D02EA9"/>
    <w:rsid w:val="00D05C64"/>
    <w:rsid w:val="00D11B74"/>
    <w:rsid w:val="00D12050"/>
    <w:rsid w:val="00D123D6"/>
    <w:rsid w:val="00D155A7"/>
    <w:rsid w:val="00D15AC5"/>
    <w:rsid w:val="00D16832"/>
    <w:rsid w:val="00D171EC"/>
    <w:rsid w:val="00D2015A"/>
    <w:rsid w:val="00D20BBB"/>
    <w:rsid w:val="00D217FA"/>
    <w:rsid w:val="00D221D9"/>
    <w:rsid w:val="00D230E2"/>
    <w:rsid w:val="00D23454"/>
    <w:rsid w:val="00D25342"/>
    <w:rsid w:val="00D26A6B"/>
    <w:rsid w:val="00D27335"/>
    <w:rsid w:val="00D301F9"/>
    <w:rsid w:val="00D30494"/>
    <w:rsid w:val="00D30A0B"/>
    <w:rsid w:val="00D3106B"/>
    <w:rsid w:val="00D341C2"/>
    <w:rsid w:val="00D35590"/>
    <w:rsid w:val="00D45660"/>
    <w:rsid w:val="00D501FF"/>
    <w:rsid w:val="00D5061C"/>
    <w:rsid w:val="00D528AF"/>
    <w:rsid w:val="00D543CB"/>
    <w:rsid w:val="00D55967"/>
    <w:rsid w:val="00D562BC"/>
    <w:rsid w:val="00D564B9"/>
    <w:rsid w:val="00D5699B"/>
    <w:rsid w:val="00D5751F"/>
    <w:rsid w:val="00D576B1"/>
    <w:rsid w:val="00D57E18"/>
    <w:rsid w:val="00D60991"/>
    <w:rsid w:val="00D634ED"/>
    <w:rsid w:val="00D635B8"/>
    <w:rsid w:val="00D642AF"/>
    <w:rsid w:val="00D664F7"/>
    <w:rsid w:val="00D679F5"/>
    <w:rsid w:val="00D70F89"/>
    <w:rsid w:val="00D7202B"/>
    <w:rsid w:val="00D72B48"/>
    <w:rsid w:val="00D745A5"/>
    <w:rsid w:val="00D77B03"/>
    <w:rsid w:val="00D80586"/>
    <w:rsid w:val="00D806C2"/>
    <w:rsid w:val="00D82A8E"/>
    <w:rsid w:val="00D82B04"/>
    <w:rsid w:val="00D83191"/>
    <w:rsid w:val="00D86D02"/>
    <w:rsid w:val="00D90195"/>
    <w:rsid w:val="00D9156D"/>
    <w:rsid w:val="00D920C4"/>
    <w:rsid w:val="00D922E1"/>
    <w:rsid w:val="00D93FFC"/>
    <w:rsid w:val="00D945DE"/>
    <w:rsid w:val="00D95343"/>
    <w:rsid w:val="00D970A0"/>
    <w:rsid w:val="00D97CAD"/>
    <w:rsid w:val="00DA2C42"/>
    <w:rsid w:val="00DA46B5"/>
    <w:rsid w:val="00DA5279"/>
    <w:rsid w:val="00DA776F"/>
    <w:rsid w:val="00DB18CB"/>
    <w:rsid w:val="00DB203D"/>
    <w:rsid w:val="00DB32C9"/>
    <w:rsid w:val="00DB3702"/>
    <w:rsid w:val="00DB37D3"/>
    <w:rsid w:val="00DB436F"/>
    <w:rsid w:val="00DB523C"/>
    <w:rsid w:val="00DB5446"/>
    <w:rsid w:val="00DB5E69"/>
    <w:rsid w:val="00DB6532"/>
    <w:rsid w:val="00DB6EB6"/>
    <w:rsid w:val="00DC0FBE"/>
    <w:rsid w:val="00DC41BA"/>
    <w:rsid w:val="00DC7592"/>
    <w:rsid w:val="00DC7676"/>
    <w:rsid w:val="00DD062D"/>
    <w:rsid w:val="00DD078D"/>
    <w:rsid w:val="00DD2B60"/>
    <w:rsid w:val="00DD2C29"/>
    <w:rsid w:val="00DD307A"/>
    <w:rsid w:val="00DD5EB5"/>
    <w:rsid w:val="00DD5FF1"/>
    <w:rsid w:val="00DD6782"/>
    <w:rsid w:val="00DD7738"/>
    <w:rsid w:val="00DE0FBC"/>
    <w:rsid w:val="00DE3848"/>
    <w:rsid w:val="00DE6E42"/>
    <w:rsid w:val="00DE75D1"/>
    <w:rsid w:val="00DF03B0"/>
    <w:rsid w:val="00DF1E93"/>
    <w:rsid w:val="00DF28CB"/>
    <w:rsid w:val="00DF2BA4"/>
    <w:rsid w:val="00DF4EB4"/>
    <w:rsid w:val="00DF5676"/>
    <w:rsid w:val="00DF5D34"/>
    <w:rsid w:val="00E00284"/>
    <w:rsid w:val="00E0037F"/>
    <w:rsid w:val="00E00FDF"/>
    <w:rsid w:val="00E01142"/>
    <w:rsid w:val="00E02CF9"/>
    <w:rsid w:val="00E03A24"/>
    <w:rsid w:val="00E0499E"/>
    <w:rsid w:val="00E05411"/>
    <w:rsid w:val="00E065E5"/>
    <w:rsid w:val="00E0736C"/>
    <w:rsid w:val="00E07D10"/>
    <w:rsid w:val="00E1080B"/>
    <w:rsid w:val="00E10869"/>
    <w:rsid w:val="00E12B13"/>
    <w:rsid w:val="00E13713"/>
    <w:rsid w:val="00E159FE"/>
    <w:rsid w:val="00E1634F"/>
    <w:rsid w:val="00E174E5"/>
    <w:rsid w:val="00E17C4C"/>
    <w:rsid w:val="00E2070A"/>
    <w:rsid w:val="00E209A6"/>
    <w:rsid w:val="00E22A7A"/>
    <w:rsid w:val="00E25674"/>
    <w:rsid w:val="00E27747"/>
    <w:rsid w:val="00E3436C"/>
    <w:rsid w:val="00E346F9"/>
    <w:rsid w:val="00E34F2E"/>
    <w:rsid w:val="00E36A16"/>
    <w:rsid w:val="00E374A7"/>
    <w:rsid w:val="00E374C4"/>
    <w:rsid w:val="00E3790F"/>
    <w:rsid w:val="00E37B4E"/>
    <w:rsid w:val="00E405EF"/>
    <w:rsid w:val="00E41A97"/>
    <w:rsid w:val="00E41CF1"/>
    <w:rsid w:val="00E43045"/>
    <w:rsid w:val="00E43951"/>
    <w:rsid w:val="00E44C36"/>
    <w:rsid w:val="00E46491"/>
    <w:rsid w:val="00E46C8B"/>
    <w:rsid w:val="00E518BB"/>
    <w:rsid w:val="00E535B9"/>
    <w:rsid w:val="00E53ADA"/>
    <w:rsid w:val="00E54499"/>
    <w:rsid w:val="00E54E9A"/>
    <w:rsid w:val="00E578D7"/>
    <w:rsid w:val="00E60596"/>
    <w:rsid w:val="00E617B0"/>
    <w:rsid w:val="00E62E63"/>
    <w:rsid w:val="00E63159"/>
    <w:rsid w:val="00E647D9"/>
    <w:rsid w:val="00E64CB7"/>
    <w:rsid w:val="00E64D25"/>
    <w:rsid w:val="00E64DA2"/>
    <w:rsid w:val="00E6703A"/>
    <w:rsid w:val="00E671F5"/>
    <w:rsid w:val="00E6720C"/>
    <w:rsid w:val="00E6758D"/>
    <w:rsid w:val="00E67C5B"/>
    <w:rsid w:val="00E67EBF"/>
    <w:rsid w:val="00E67FA6"/>
    <w:rsid w:val="00E71BEF"/>
    <w:rsid w:val="00E73709"/>
    <w:rsid w:val="00E74839"/>
    <w:rsid w:val="00E74C70"/>
    <w:rsid w:val="00E7542E"/>
    <w:rsid w:val="00E75E4C"/>
    <w:rsid w:val="00E76219"/>
    <w:rsid w:val="00E80AAC"/>
    <w:rsid w:val="00E81142"/>
    <w:rsid w:val="00E81159"/>
    <w:rsid w:val="00E822A8"/>
    <w:rsid w:val="00E841FF"/>
    <w:rsid w:val="00E846C7"/>
    <w:rsid w:val="00E86CFC"/>
    <w:rsid w:val="00E878D4"/>
    <w:rsid w:val="00E90263"/>
    <w:rsid w:val="00E915C7"/>
    <w:rsid w:val="00E92F7A"/>
    <w:rsid w:val="00E936F6"/>
    <w:rsid w:val="00E93E99"/>
    <w:rsid w:val="00E9471F"/>
    <w:rsid w:val="00E95399"/>
    <w:rsid w:val="00E96791"/>
    <w:rsid w:val="00E96CAC"/>
    <w:rsid w:val="00E970EF"/>
    <w:rsid w:val="00E97D34"/>
    <w:rsid w:val="00EA1217"/>
    <w:rsid w:val="00EA208B"/>
    <w:rsid w:val="00EA2A68"/>
    <w:rsid w:val="00EA3FFF"/>
    <w:rsid w:val="00EA463D"/>
    <w:rsid w:val="00EA481E"/>
    <w:rsid w:val="00EA51D8"/>
    <w:rsid w:val="00EB0744"/>
    <w:rsid w:val="00EB1471"/>
    <w:rsid w:val="00EB2635"/>
    <w:rsid w:val="00EB5FB1"/>
    <w:rsid w:val="00EC01CA"/>
    <w:rsid w:val="00EC10BF"/>
    <w:rsid w:val="00EC2288"/>
    <w:rsid w:val="00EC5CBC"/>
    <w:rsid w:val="00EC6599"/>
    <w:rsid w:val="00EC770B"/>
    <w:rsid w:val="00EC7911"/>
    <w:rsid w:val="00EC7BF8"/>
    <w:rsid w:val="00EC7DB6"/>
    <w:rsid w:val="00ED17BD"/>
    <w:rsid w:val="00ED24F7"/>
    <w:rsid w:val="00ED288A"/>
    <w:rsid w:val="00ED3453"/>
    <w:rsid w:val="00ED4B1B"/>
    <w:rsid w:val="00ED6417"/>
    <w:rsid w:val="00ED6F08"/>
    <w:rsid w:val="00EE2C27"/>
    <w:rsid w:val="00EE37D3"/>
    <w:rsid w:val="00EE3BE7"/>
    <w:rsid w:val="00EE6778"/>
    <w:rsid w:val="00EE7215"/>
    <w:rsid w:val="00EF008C"/>
    <w:rsid w:val="00EF0E18"/>
    <w:rsid w:val="00EF1CC7"/>
    <w:rsid w:val="00EF3C7D"/>
    <w:rsid w:val="00EF474C"/>
    <w:rsid w:val="00EF4EB0"/>
    <w:rsid w:val="00EF5D01"/>
    <w:rsid w:val="00EF644F"/>
    <w:rsid w:val="00EF67D4"/>
    <w:rsid w:val="00EF6862"/>
    <w:rsid w:val="00F00B0A"/>
    <w:rsid w:val="00F00CDD"/>
    <w:rsid w:val="00F00F81"/>
    <w:rsid w:val="00F01342"/>
    <w:rsid w:val="00F02659"/>
    <w:rsid w:val="00F02D4D"/>
    <w:rsid w:val="00F06DB6"/>
    <w:rsid w:val="00F07B4A"/>
    <w:rsid w:val="00F11B64"/>
    <w:rsid w:val="00F12EAD"/>
    <w:rsid w:val="00F13036"/>
    <w:rsid w:val="00F1476C"/>
    <w:rsid w:val="00F14A85"/>
    <w:rsid w:val="00F20D6B"/>
    <w:rsid w:val="00F20DE1"/>
    <w:rsid w:val="00F213CC"/>
    <w:rsid w:val="00F216BC"/>
    <w:rsid w:val="00F21D05"/>
    <w:rsid w:val="00F232C0"/>
    <w:rsid w:val="00F24481"/>
    <w:rsid w:val="00F26B7C"/>
    <w:rsid w:val="00F26BE9"/>
    <w:rsid w:val="00F27D89"/>
    <w:rsid w:val="00F30699"/>
    <w:rsid w:val="00F308DD"/>
    <w:rsid w:val="00F3132D"/>
    <w:rsid w:val="00F3245F"/>
    <w:rsid w:val="00F33FAD"/>
    <w:rsid w:val="00F33FCF"/>
    <w:rsid w:val="00F342CA"/>
    <w:rsid w:val="00F3584C"/>
    <w:rsid w:val="00F36F5E"/>
    <w:rsid w:val="00F405B1"/>
    <w:rsid w:val="00F407D4"/>
    <w:rsid w:val="00F4152B"/>
    <w:rsid w:val="00F42B85"/>
    <w:rsid w:val="00F42E8C"/>
    <w:rsid w:val="00F43D12"/>
    <w:rsid w:val="00F44970"/>
    <w:rsid w:val="00F44DDF"/>
    <w:rsid w:val="00F455D6"/>
    <w:rsid w:val="00F4569C"/>
    <w:rsid w:val="00F46B44"/>
    <w:rsid w:val="00F500D3"/>
    <w:rsid w:val="00F522BA"/>
    <w:rsid w:val="00F547D1"/>
    <w:rsid w:val="00F54C4F"/>
    <w:rsid w:val="00F55337"/>
    <w:rsid w:val="00F55F66"/>
    <w:rsid w:val="00F57847"/>
    <w:rsid w:val="00F60354"/>
    <w:rsid w:val="00F606D8"/>
    <w:rsid w:val="00F60C93"/>
    <w:rsid w:val="00F60D42"/>
    <w:rsid w:val="00F60D70"/>
    <w:rsid w:val="00F62445"/>
    <w:rsid w:val="00F64427"/>
    <w:rsid w:val="00F6597E"/>
    <w:rsid w:val="00F65C92"/>
    <w:rsid w:val="00F65E8D"/>
    <w:rsid w:val="00F6601D"/>
    <w:rsid w:val="00F712A9"/>
    <w:rsid w:val="00F727B9"/>
    <w:rsid w:val="00F7715D"/>
    <w:rsid w:val="00F77FE3"/>
    <w:rsid w:val="00F837DB"/>
    <w:rsid w:val="00F845D7"/>
    <w:rsid w:val="00F850A5"/>
    <w:rsid w:val="00F85D42"/>
    <w:rsid w:val="00F9039B"/>
    <w:rsid w:val="00F9102E"/>
    <w:rsid w:val="00F93355"/>
    <w:rsid w:val="00F93D89"/>
    <w:rsid w:val="00F949C4"/>
    <w:rsid w:val="00F95361"/>
    <w:rsid w:val="00F954ED"/>
    <w:rsid w:val="00F971BF"/>
    <w:rsid w:val="00F979A7"/>
    <w:rsid w:val="00FA09C1"/>
    <w:rsid w:val="00FA2777"/>
    <w:rsid w:val="00FA39D8"/>
    <w:rsid w:val="00FA47CD"/>
    <w:rsid w:val="00FA56F3"/>
    <w:rsid w:val="00FA5DA4"/>
    <w:rsid w:val="00FA72DD"/>
    <w:rsid w:val="00FB172C"/>
    <w:rsid w:val="00FB185F"/>
    <w:rsid w:val="00FB2453"/>
    <w:rsid w:val="00FB2906"/>
    <w:rsid w:val="00FB3F4F"/>
    <w:rsid w:val="00FB477B"/>
    <w:rsid w:val="00FB4BDD"/>
    <w:rsid w:val="00FB5B32"/>
    <w:rsid w:val="00FB64CA"/>
    <w:rsid w:val="00FB66CB"/>
    <w:rsid w:val="00FB7836"/>
    <w:rsid w:val="00FB7A6C"/>
    <w:rsid w:val="00FC222F"/>
    <w:rsid w:val="00FC224C"/>
    <w:rsid w:val="00FC226A"/>
    <w:rsid w:val="00FC42F9"/>
    <w:rsid w:val="00FC57B9"/>
    <w:rsid w:val="00FD07F0"/>
    <w:rsid w:val="00FD1136"/>
    <w:rsid w:val="00FD15CE"/>
    <w:rsid w:val="00FD174D"/>
    <w:rsid w:val="00FD4417"/>
    <w:rsid w:val="00FD5028"/>
    <w:rsid w:val="00FD64E6"/>
    <w:rsid w:val="00FD6849"/>
    <w:rsid w:val="00FE164B"/>
    <w:rsid w:val="00FE1689"/>
    <w:rsid w:val="00FE1DAF"/>
    <w:rsid w:val="00FE20E7"/>
    <w:rsid w:val="00FE59FB"/>
    <w:rsid w:val="00FE6A02"/>
    <w:rsid w:val="00FE6F89"/>
    <w:rsid w:val="00FE71BC"/>
    <w:rsid w:val="00FE7B99"/>
    <w:rsid w:val="00FF0589"/>
    <w:rsid w:val="00FF1C52"/>
    <w:rsid w:val="00FF286B"/>
    <w:rsid w:val="00FF31B2"/>
    <w:rsid w:val="00FF61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FC753"/>
  <w15:docId w15:val="{FE9AA302-39D8-455E-B634-FF7A18E72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1701"/>
    <w:pPr>
      <w:spacing w:after="160" w:line="259" w:lineRule="auto"/>
    </w:pPr>
    <w:rPr>
      <w:sz w:val="22"/>
      <w:szCs w:val="22"/>
    </w:rPr>
  </w:style>
  <w:style w:type="paragraph" w:styleId="Nagwek1">
    <w:name w:val="heading 1"/>
    <w:basedOn w:val="Normalny"/>
    <w:next w:val="Normalny"/>
    <w:link w:val="Nagwek1Znak"/>
    <w:uiPriority w:val="9"/>
    <w:qFormat/>
    <w:rsid w:val="00552245"/>
    <w:pPr>
      <w:keepNext/>
      <w:keepLines/>
      <w:spacing w:before="240" w:after="0"/>
      <w:jc w:val="center"/>
      <w:outlineLvl w:val="0"/>
    </w:pPr>
    <w:rPr>
      <w:rFonts w:ascii="Calibri" w:eastAsiaTheme="majorEastAsia" w:hAnsi="Calibri" w:cstheme="majorBidi"/>
      <w:b/>
      <w:szCs w:val="32"/>
      <w:u w:val="single"/>
    </w:rPr>
  </w:style>
  <w:style w:type="paragraph" w:styleId="Nagwek2">
    <w:name w:val="heading 2"/>
    <w:basedOn w:val="Normalny"/>
    <w:next w:val="Normalny"/>
    <w:link w:val="Nagwek2Znak"/>
    <w:uiPriority w:val="9"/>
    <w:unhideWhenUsed/>
    <w:qFormat/>
    <w:rsid w:val="00856466"/>
    <w:pPr>
      <w:keepNext/>
      <w:keepLines/>
      <w:spacing w:before="40" w:after="0"/>
      <w:outlineLvl w:val="1"/>
    </w:pPr>
    <w:rPr>
      <w:rFonts w:ascii="Calibri" w:eastAsiaTheme="majorEastAsia" w:hAnsi="Calibri" w:cstheme="majorBidi"/>
      <w:b/>
      <w:szCs w:val="26"/>
    </w:rPr>
  </w:style>
  <w:style w:type="paragraph" w:styleId="Nagwek3">
    <w:name w:val="heading 3"/>
    <w:basedOn w:val="Normalny"/>
    <w:next w:val="Normalny"/>
    <w:link w:val="Nagwek3Znak"/>
    <w:uiPriority w:val="9"/>
    <w:unhideWhenUsed/>
    <w:qFormat/>
    <w:rsid w:val="00C945B3"/>
    <w:pPr>
      <w:keepNext/>
      <w:keepLines/>
      <w:spacing w:before="40" w:after="0"/>
      <w:jc w:val="right"/>
      <w:outlineLvl w:val="2"/>
    </w:pPr>
    <w:rPr>
      <w:rFonts w:ascii="Calibri" w:eastAsiaTheme="majorEastAsia" w:hAnsi="Calibri" w:cstheme="majorBidi"/>
      <w:b/>
      <w:i/>
      <w:color w:val="7030A0"/>
      <w:szCs w:val="24"/>
    </w:rPr>
  </w:style>
  <w:style w:type="paragraph" w:styleId="Nagwek4">
    <w:name w:val="heading 4"/>
    <w:basedOn w:val="Normalny"/>
    <w:next w:val="Normalny"/>
    <w:link w:val="Nagwek4Znak"/>
    <w:uiPriority w:val="9"/>
    <w:semiHidden/>
    <w:unhideWhenUsed/>
    <w:qFormat/>
    <w:rsid w:val="00C9436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144E98"/>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001BE8"/>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001BE8"/>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001BE8"/>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001BE8"/>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A81701"/>
    <w:pPr>
      <w:spacing w:after="120" w:line="276" w:lineRule="auto"/>
      <w:ind w:left="283"/>
    </w:pPr>
    <w:rPr>
      <w:rFonts w:ascii="Calibri" w:eastAsia="Times New Roman" w:hAnsi="Calibri" w:cs="Times New Roman"/>
      <w:szCs w:val="20"/>
    </w:rPr>
  </w:style>
  <w:style w:type="character" w:customStyle="1" w:styleId="TekstpodstawowywcityZnak">
    <w:name w:val="Tekst podstawowy wcięty Znak"/>
    <w:basedOn w:val="Domylnaczcionkaakapitu"/>
    <w:link w:val="Tekstpodstawowywcity"/>
    <w:uiPriority w:val="99"/>
    <w:rsid w:val="00A81701"/>
    <w:rPr>
      <w:rFonts w:ascii="Calibri" w:eastAsia="Times New Roman" w:hAnsi="Calibri" w:cs="Times New Roman"/>
      <w:sz w:val="22"/>
      <w:szCs w:val="20"/>
    </w:rPr>
  </w:style>
  <w:style w:type="character" w:styleId="Hipercze">
    <w:name w:val="Hyperlink"/>
    <w:rsid w:val="00A81701"/>
    <w:rPr>
      <w:rFonts w:cs="Times New Roman"/>
      <w:color w:val="0000FF"/>
      <w:u w:val="single"/>
    </w:rPr>
  </w:style>
  <w:style w:type="paragraph" w:styleId="Stopka">
    <w:name w:val="footer"/>
    <w:basedOn w:val="Normalny"/>
    <w:link w:val="StopkaZnak"/>
    <w:uiPriority w:val="99"/>
    <w:unhideWhenUsed/>
    <w:rsid w:val="00A817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1701"/>
    <w:rPr>
      <w:sz w:val="22"/>
      <w:szCs w:val="22"/>
    </w:rPr>
  </w:style>
  <w:style w:type="character" w:styleId="Numerstrony">
    <w:name w:val="page number"/>
    <w:basedOn w:val="Domylnaczcionkaakapitu"/>
    <w:uiPriority w:val="99"/>
    <w:semiHidden/>
    <w:unhideWhenUsed/>
    <w:rsid w:val="00A81701"/>
  </w:style>
  <w:style w:type="character" w:styleId="Pogrubienie">
    <w:name w:val="Strong"/>
    <w:uiPriority w:val="22"/>
    <w:qFormat/>
    <w:rsid w:val="00A81701"/>
    <w:rPr>
      <w:rFonts w:cs="Times New Roman"/>
      <w:b/>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A81701"/>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81701"/>
    <w:rPr>
      <w:rFonts w:ascii="Times New Roman" w:eastAsia="Times New Roman" w:hAnsi="Times New Roman" w:cs="Times New Roman"/>
      <w:sz w:val="20"/>
      <w:szCs w:val="20"/>
      <w:lang w:eastAsia="pl-PL"/>
    </w:rPr>
  </w:style>
  <w:style w:type="character" w:customStyle="1" w:styleId="highlight">
    <w:name w:val="highlight"/>
    <w:rsid w:val="00A81701"/>
    <w:rPr>
      <w:rFonts w:cs="Times New Roman"/>
    </w:rPr>
  </w:style>
  <w:style w:type="paragraph" w:customStyle="1" w:styleId="Ciemnalistaakcent51">
    <w:name w:val="Ciemna lista — akcent 51"/>
    <w:basedOn w:val="Normalny"/>
    <w:link w:val="Ciemnalistaakcent5Znak"/>
    <w:uiPriority w:val="99"/>
    <w:rsid w:val="00BA6A70"/>
    <w:pPr>
      <w:spacing w:after="0" w:line="240" w:lineRule="auto"/>
      <w:ind w:left="708"/>
    </w:pPr>
    <w:rPr>
      <w:rFonts w:ascii="Times New Roman" w:eastAsia="Times New Roman" w:hAnsi="Times New Roman" w:cs="Times New Roman"/>
      <w:sz w:val="20"/>
      <w:szCs w:val="20"/>
      <w:lang w:eastAsia="pl-PL"/>
    </w:rPr>
  </w:style>
  <w:style w:type="character" w:customStyle="1" w:styleId="Ciemnalistaakcent5Znak">
    <w:name w:val="Ciemna lista — akcent 5 Znak"/>
    <w:link w:val="Ciemnalistaakcent51"/>
    <w:uiPriority w:val="99"/>
    <w:locked/>
    <w:rsid w:val="00BA6A70"/>
    <w:rPr>
      <w:rFonts w:ascii="Times New Roman" w:eastAsia="Times New Roman" w:hAnsi="Times New Roman" w:cs="Times New Roman"/>
      <w:sz w:val="20"/>
      <w:szCs w:val="20"/>
      <w:lang w:eastAsia="pl-PL"/>
    </w:rPr>
  </w:style>
  <w:style w:type="paragraph" w:customStyle="1" w:styleId="Default">
    <w:name w:val="Default"/>
    <w:qFormat/>
    <w:rsid w:val="005854FB"/>
    <w:pPr>
      <w:autoSpaceDE w:val="0"/>
      <w:autoSpaceDN w:val="0"/>
      <w:adjustRightInd w:val="0"/>
    </w:pPr>
    <w:rPr>
      <w:rFonts w:ascii="Arial" w:eastAsia="Times New Roman" w:hAnsi="Arial" w:cs="Arial"/>
      <w:color w:val="000000"/>
      <w:lang w:eastAsia="pl-PL"/>
    </w:rPr>
  </w:style>
  <w:style w:type="paragraph" w:styleId="Tekstpodstawowy2">
    <w:name w:val="Body Text 2"/>
    <w:basedOn w:val="Normalny"/>
    <w:link w:val="Tekstpodstawowy2Znak"/>
    <w:unhideWhenUsed/>
    <w:rsid w:val="00174742"/>
    <w:pPr>
      <w:spacing w:after="120" w:line="480" w:lineRule="auto"/>
    </w:pPr>
  </w:style>
  <w:style w:type="character" w:customStyle="1" w:styleId="Tekstpodstawowy2Znak">
    <w:name w:val="Tekst podstawowy 2 Znak"/>
    <w:basedOn w:val="Domylnaczcionkaakapitu"/>
    <w:link w:val="Tekstpodstawowy2"/>
    <w:rsid w:val="00174742"/>
    <w:rPr>
      <w:sz w:val="22"/>
      <w:szCs w:val="22"/>
    </w:rPr>
  </w:style>
  <w:style w:type="character" w:customStyle="1" w:styleId="Nagwek2Znak">
    <w:name w:val="Nagłówek 2 Znak"/>
    <w:basedOn w:val="Domylnaczcionkaakapitu"/>
    <w:link w:val="Nagwek2"/>
    <w:uiPriority w:val="9"/>
    <w:rsid w:val="00856466"/>
    <w:rPr>
      <w:rFonts w:ascii="Calibri" w:eastAsiaTheme="majorEastAsia" w:hAnsi="Calibri" w:cstheme="majorBidi"/>
      <w:b/>
      <w:sz w:val="22"/>
      <w:szCs w:val="26"/>
    </w:rPr>
  </w:style>
  <w:style w:type="character" w:customStyle="1" w:styleId="Nagwek1Znak">
    <w:name w:val="Nagłówek 1 Znak"/>
    <w:basedOn w:val="Domylnaczcionkaakapitu"/>
    <w:link w:val="Nagwek1"/>
    <w:uiPriority w:val="9"/>
    <w:rsid w:val="00552245"/>
    <w:rPr>
      <w:rFonts w:ascii="Calibri" w:eastAsiaTheme="majorEastAsia" w:hAnsi="Calibri" w:cstheme="majorBidi"/>
      <w:b/>
      <w:sz w:val="22"/>
      <w:szCs w:val="32"/>
      <w:u w:val="single"/>
    </w:rPr>
  </w:style>
  <w:style w:type="paragraph" w:styleId="Nagwekspisutreci">
    <w:name w:val="TOC Heading"/>
    <w:basedOn w:val="Nagwek1"/>
    <w:next w:val="Normalny"/>
    <w:uiPriority w:val="39"/>
    <w:unhideWhenUsed/>
    <w:qFormat/>
    <w:rsid w:val="00182F8F"/>
    <w:pPr>
      <w:outlineLvl w:val="9"/>
    </w:pPr>
    <w:rPr>
      <w:lang w:eastAsia="pl-PL"/>
    </w:rPr>
  </w:style>
  <w:style w:type="paragraph" w:styleId="Spistreci1">
    <w:name w:val="toc 1"/>
    <w:basedOn w:val="Normalny"/>
    <w:next w:val="Normalny"/>
    <w:autoRedefine/>
    <w:uiPriority w:val="39"/>
    <w:unhideWhenUsed/>
    <w:rsid w:val="00460AED"/>
    <w:pPr>
      <w:tabs>
        <w:tab w:val="right" w:leader="dot" w:pos="10456"/>
      </w:tabs>
      <w:spacing w:after="100" w:line="276" w:lineRule="auto"/>
    </w:pPr>
    <w:rPr>
      <w:rFonts w:cstheme="minorHAnsi"/>
      <w:noProof/>
      <w:sz w:val="20"/>
      <w:szCs w:val="20"/>
    </w:rPr>
  </w:style>
  <w:style w:type="paragraph" w:styleId="Spistreci2">
    <w:name w:val="toc 2"/>
    <w:basedOn w:val="Normalny"/>
    <w:next w:val="Normalny"/>
    <w:autoRedefine/>
    <w:uiPriority w:val="39"/>
    <w:unhideWhenUsed/>
    <w:rsid w:val="00182F8F"/>
    <w:pPr>
      <w:spacing w:after="100"/>
      <w:ind w:left="220"/>
    </w:pPr>
  </w:style>
  <w:style w:type="paragraph" w:styleId="Tekstpodstawowy">
    <w:name w:val="Body Text"/>
    <w:basedOn w:val="Normalny"/>
    <w:link w:val="TekstpodstawowyZnak"/>
    <w:unhideWhenUsed/>
    <w:rsid w:val="00F342CA"/>
    <w:pPr>
      <w:spacing w:after="120"/>
    </w:pPr>
  </w:style>
  <w:style w:type="character" w:customStyle="1" w:styleId="TekstpodstawowyZnak">
    <w:name w:val="Tekst podstawowy Znak"/>
    <w:basedOn w:val="Domylnaczcionkaakapitu"/>
    <w:link w:val="Tekstpodstawowy"/>
    <w:rsid w:val="00F342CA"/>
    <w:rPr>
      <w:sz w:val="22"/>
      <w:szCs w:val="22"/>
    </w:rPr>
  </w:style>
  <w:style w:type="paragraph" w:styleId="NormalnyWeb">
    <w:name w:val="Normal (Web)"/>
    <w:basedOn w:val="Normalny"/>
    <w:link w:val="NormalnyWebZnak"/>
    <w:uiPriority w:val="99"/>
    <w:rsid w:val="00F342CA"/>
    <w:pPr>
      <w:spacing w:before="100" w:beforeAutospacing="1" w:after="100" w:afterAutospacing="1" w:line="240" w:lineRule="auto"/>
    </w:pPr>
    <w:rPr>
      <w:rFonts w:ascii="Times New Roman" w:eastAsia="Times New Roman" w:hAnsi="Times New Roman" w:cs="Times New Roman"/>
      <w:sz w:val="24"/>
      <w:szCs w:val="20"/>
      <w:lang w:eastAsia="pl-PL"/>
    </w:rPr>
  </w:style>
  <w:style w:type="character" w:customStyle="1" w:styleId="NormalnyWebZnak">
    <w:name w:val="Normalny (Web) Znak"/>
    <w:link w:val="NormalnyWeb"/>
    <w:uiPriority w:val="99"/>
    <w:locked/>
    <w:rsid w:val="00F342CA"/>
    <w:rPr>
      <w:rFonts w:ascii="Times New Roman" w:eastAsia="Times New Roman" w:hAnsi="Times New Roman" w:cs="Times New Roman"/>
      <w:szCs w:val="20"/>
      <w:lang w:eastAsia="pl-PL"/>
    </w:rPr>
  </w:style>
  <w:style w:type="paragraph" w:styleId="Spistreci4">
    <w:name w:val="toc 4"/>
    <w:basedOn w:val="Normalny"/>
    <w:next w:val="Normalny"/>
    <w:autoRedefine/>
    <w:uiPriority w:val="99"/>
    <w:semiHidden/>
    <w:unhideWhenUsed/>
    <w:rsid w:val="003126E6"/>
    <w:pPr>
      <w:spacing w:after="100"/>
      <w:ind w:left="660"/>
    </w:pPr>
  </w:style>
  <w:style w:type="paragraph" w:styleId="Tekstkomentarza">
    <w:name w:val="annotation text"/>
    <w:basedOn w:val="Normalny"/>
    <w:link w:val="TekstkomentarzaZnak"/>
    <w:uiPriority w:val="99"/>
    <w:unhideWhenUsed/>
    <w:rsid w:val="003126E6"/>
    <w:pPr>
      <w:spacing w:line="240" w:lineRule="auto"/>
    </w:pPr>
    <w:rPr>
      <w:sz w:val="20"/>
      <w:szCs w:val="20"/>
    </w:rPr>
  </w:style>
  <w:style w:type="character" w:customStyle="1" w:styleId="TekstkomentarzaZnak">
    <w:name w:val="Tekst komentarza Znak"/>
    <w:basedOn w:val="Domylnaczcionkaakapitu"/>
    <w:link w:val="Tekstkomentarza"/>
    <w:uiPriority w:val="99"/>
    <w:rsid w:val="003126E6"/>
    <w:rPr>
      <w:sz w:val="20"/>
      <w:szCs w:val="20"/>
    </w:rPr>
  </w:style>
  <w:style w:type="paragraph" w:styleId="Tematkomentarza">
    <w:name w:val="annotation subject"/>
    <w:basedOn w:val="Tekstkomentarza"/>
    <w:next w:val="Tekstkomentarza"/>
    <w:link w:val="TematkomentarzaZnak"/>
    <w:uiPriority w:val="99"/>
    <w:rsid w:val="003126E6"/>
    <w:pPr>
      <w:pBdr>
        <w:top w:val="none" w:sz="96" w:space="31" w:color="FFFFFF" w:frame="1"/>
        <w:left w:val="none" w:sz="96" w:space="31" w:color="FFFFFF" w:frame="1"/>
        <w:bottom w:val="none" w:sz="96" w:space="31" w:color="FFFFFF" w:frame="1"/>
        <w:right w:val="none" w:sz="96" w:space="31" w:color="FFFFFF" w:frame="1"/>
        <w:bar w:val="none" w:sz="0" w:color="000000"/>
      </w:pBdr>
      <w:spacing w:after="0"/>
    </w:pPr>
    <w:rPr>
      <w:rFonts w:ascii="Times New Roman" w:eastAsia="Arial Unicode MS" w:hAnsi="Arial Unicode MS" w:cs="Times New Roman"/>
      <w:b/>
      <w:color w:val="000000"/>
      <w:u w:color="000000"/>
      <w:lang w:eastAsia="pl-PL"/>
    </w:rPr>
  </w:style>
  <w:style w:type="character" w:customStyle="1" w:styleId="TematkomentarzaZnak">
    <w:name w:val="Temat komentarza Znak"/>
    <w:basedOn w:val="TekstkomentarzaZnak"/>
    <w:link w:val="Tematkomentarza"/>
    <w:uiPriority w:val="99"/>
    <w:rsid w:val="003126E6"/>
    <w:rPr>
      <w:rFonts w:ascii="Times New Roman" w:eastAsia="Arial Unicode MS" w:hAnsi="Arial Unicode MS" w:cs="Times New Roman"/>
      <w:b/>
      <w:color w:val="000000"/>
      <w:sz w:val="20"/>
      <w:szCs w:val="20"/>
      <w:u w:color="000000"/>
      <w:lang w:eastAsia="pl-PL"/>
    </w:rPr>
  </w:style>
  <w:style w:type="table" w:styleId="Tabela-Siatka">
    <w:name w:val="Table Grid"/>
    <w:basedOn w:val="Standardowy"/>
    <w:uiPriority w:val="59"/>
    <w:rsid w:val="003126E6"/>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link w:val="Kolorowalistaakcent1Znak"/>
    <w:uiPriority w:val="99"/>
    <w:rsid w:val="003126E6"/>
    <w:pPr>
      <w:spacing w:after="120" w:line="360" w:lineRule="auto"/>
      <w:ind w:left="720"/>
    </w:pPr>
    <w:rPr>
      <w:rFonts w:ascii="Arial" w:eastAsia="Times New Roman" w:hAnsi="Arial" w:cs="Times New Roman"/>
      <w:sz w:val="20"/>
      <w:szCs w:val="20"/>
      <w:lang w:eastAsia="pl-PL"/>
    </w:rPr>
  </w:style>
  <w:style w:type="character" w:customStyle="1" w:styleId="Kolorowalistaakcent1Znak">
    <w:name w:val="Kolorowa lista — akcent 1 Znak"/>
    <w:link w:val="Kolorowalistaakcent11"/>
    <w:uiPriority w:val="99"/>
    <w:locked/>
    <w:rsid w:val="003126E6"/>
    <w:rPr>
      <w:rFonts w:ascii="Arial" w:eastAsia="Times New Roman" w:hAnsi="Arial" w:cs="Times New Roman"/>
      <w:sz w:val="20"/>
      <w:szCs w:val="20"/>
      <w:lang w:eastAsia="pl-PL"/>
    </w:rPr>
  </w:style>
  <w:style w:type="paragraph" w:styleId="Nagwek">
    <w:name w:val="header"/>
    <w:basedOn w:val="Normalny"/>
    <w:link w:val="NagwekZnak"/>
    <w:unhideWhenUsed/>
    <w:rsid w:val="003126E6"/>
    <w:pPr>
      <w:tabs>
        <w:tab w:val="center" w:pos="4536"/>
        <w:tab w:val="right" w:pos="9072"/>
      </w:tabs>
      <w:spacing w:after="0" w:line="240" w:lineRule="auto"/>
    </w:pPr>
  </w:style>
  <w:style w:type="character" w:customStyle="1" w:styleId="NagwekZnak">
    <w:name w:val="Nagłówek Znak"/>
    <w:basedOn w:val="Domylnaczcionkaakapitu"/>
    <w:link w:val="Nagwek"/>
    <w:rsid w:val="003126E6"/>
    <w:rPr>
      <w:sz w:val="22"/>
      <w:szCs w:val="22"/>
    </w:rPr>
  </w:style>
  <w:style w:type="character" w:customStyle="1" w:styleId="Nagwek5Znak">
    <w:name w:val="Nagłówek 5 Znak"/>
    <w:basedOn w:val="Domylnaczcionkaakapitu"/>
    <w:link w:val="Nagwek5"/>
    <w:uiPriority w:val="9"/>
    <w:rsid w:val="00144E98"/>
    <w:rPr>
      <w:rFonts w:asciiTheme="majorHAnsi" w:eastAsiaTheme="majorEastAsia" w:hAnsiTheme="majorHAnsi" w:cstheme="majorBidi"/>
      <w:color w:val="2F5496" w:themeColor="accent1" w:themeShade="BF"/>
      <w:sz w:val="22"/>
      <w:szCs w:val="22"/>
    </w:rPr>
  </w:style>
  <w:style w:type="paragraph" w:customStyle="1" w:styleId="Jasnasiatkaakcent31">
    <w:name w:val="Jasna siatka — akcent 31"/>
    <w:basedOn w:val="Normalny"/>
    <w:link w:val="Jasnasiatkaakcent3Znak"/>
    <w:uiPriority w:val="99"/>
    <w:rsid w:val="00144E98"/>
    <w:pPr>
      <w:spacing w:after="120" w:line="360" w:lineRule="auto"/>
      <w:ind w:left="708"/>
    </w:pPr>
    <w:rPr>
      <w:rFonts w:ascii="Arial" w:eastAsia="Times New Roman" w:hAnsi="Arial" w:cs="Times New Roman"/>
      <w:sz w:val="20"/>
      <w:szCs w:val="20"/>
      <w:lang w:eastAsia="pl-PL"/>
    </w:rPr>
  </w:style>
  <w:style w:type="character" w:customStyle="1" w:styleId="Jasnasiatkaakcent3Znak">
    <w:name w:val="Jasna siatka — akcent 3 Znak"/>
    <w:link w:val="Jasnasiatkaakcent31"/>
    <w:uiPriority w:val="99"/>
    <w:locked/>
    <w:rsid w:val="00144E98"/>
    <w:rPr>
      <w:rFonts w:ascii="Arial" w:eastAsia="Times New Roman" w:hAnsi="Arial" w:cs="Times New Roman"/>
      <w:sz w:val="20"/>
      <w:szCs w:val="20"/>
      <w:lang w:eastAsia="pl-PL"/>
    </w:rPr>
  </w:style>
  <w:style w:type="paragraph" w:styleId="Tekstprzypisudolnego">
    <w:name w:val="footnote text"/>
    <w:aliases w:val="Podrozdział"/>
    <w:basedOn w:val="Normalny"/>
    <w:link w:val="TekstprzypisudolnegoZnak"/>
    <w:uiPriority w:val="99"/>
    <w:rsid w:val="00144E98"/>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144E98"/>
    <w:rPr>
      <w:rFonts w:ascii="Calibri" w:eastAsia="Times New Roman" w:hAnsi="Calibri" w:cs="Times New Roman"/>
      <w:sz w:val="20"/>
      <w:szCs w:val="20"/>
    </w:rPr>
  </w:style>
  <w:style w:type="paragraph" w:customStyle="1" w:styleId="Standardowy2">
    <w:name w:val="Standardowy2"/>
    <w:uiPriority w:val="99"/>
    <w:rsid w:val="00144E98"/>
    <w:rPr>
      <w:rFonts w:ascii="Arial" w:eastAsia="Times New Roman" w:hAnsi="Arial" w:cs="Times New Roman"/>
      <w:lang w:eastAsia="pl-PL"/>
    </w:rPr>
  </w:style>
  <w:style w:type="paragraph" w:customStyle="1" w:styleId="Kolorowecieniowanieakcent31">
    <w:name w:val="Kolorowe cieniowanie — akcent 31"/>
    <w:aliases w:val="sw tekst"/>
    <w:basedOn w:val="Normalny"/>
    <w:link w:val="Kolorowecieniowanieakcent3Znak"/>
    <w:uiPriority w:val="99"/>
    <w:rsid w:val="00C9436E"/>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Kolorowecieniowanieakcent3Znak">
    <w:name w:val="Kolorowe cieniowanie — akcent 3 Znak"/>
    <w:aliases w:val="sw tekst Znak"/>
    <w:link w:val="Kolorowecieniowanieakcent31"/>
    <w:uiPriority w:val="99"/>
    <w:locked/>
    <w:rsid w:val="00C9436E"/>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semiHidden/>
    <w:rsid w:val="00C9436E"/>
    <w:rPr>
      <w:rFonts w:asciiTheme="majorHAnsi" w:eastAsiaTheme="majorEastAsia" w:hAnsiTheme="majorHAnsi" w:cstheme="majorBidi"/>
      <w:i/>
      <w:iCs/>
      <w:color w:val="2F5496" w:themeColor="accent1" w:themeShade="BF"/>
      <w:sz w:val="22"/>
      <w:szCs w:val="22"/>
    </w:rPr>
  </w:style>
  <w:style w:type="character" w:styleId="Odwoanieprzypisudolnego">
    <w:name w:val="footnote reference"/>
    <w:uiPriority w:val="99"/>
    <w:rsid w:val="00C9436E"/>
    <w:rPr>
      <w:rFonts w:cs="Times New Roman"/>
      <w:vertAlign w:val="superscript"/>
    </w:rPr>
  </w:style>
  <w:style w:type="character" w:customStyle="1" w:styleId="Nagwek3Znak">
    <w:name w:val="Nagłówek 3 Znak"/>
    <w:basedOn w:val="Domylnaczcionkaakapitu"/>
    <w:link w:val="Nagwek3"/>
    <w:uiPriority w:val="9"/>
    <w:qFormat/>
    <w:rsid w:val="00C945B3"/>
    <w:rPr>
      <w:rFonts w:ascii="Calibri" w:eastAsiaTheme="majorEastAsia" w:hAnsi="Calibri" w:cstheme="majorBidi"/>
      <w:b/>
      <w:i/>
      <w:color w:val="7030A0"/>
      <w:sz w:val="22"/>
    </w:rPr>
  </w:style>
  <w:style w:type="paragraph" w:styleId="Spistreci3">
    <w:name w:val="toc 3"/>
    <w:basedOn w:val="Normalny"/>
    <w:next w:val="Normalny"/>
    <w:autoRedefine/>
    <w:uiPriority w:val="39"/>
    <w:unhideWhenUsed/>
    <w:rsid w:val="00A75F63"/>
    <w:pPr>
      <w:spacing w:after="100"/>
      <w:ind w:left="440"/>
    </w:pPr>
  </w:style>
  <w:style w:type="character" w:customStyle="1" w:styleId="Nierozpoznanawzmianka1">
    <w:name w:val="Nierozpoznana wzmianka1"/>
    <w:basedOn w:val="Domylnaczcionkaakapitu"/>
    <w:uiPriority w:val="99"/>
    <w:semiHidden/>
    <w:unhideWhenUsed/>
    <w:rsid w:val="003D3A8F"/>
    <w:rPr>
      <w:color w:val="605E5C"/>
      <w:shd w:val="clear" w:color="auto" w:fill="E1DFDD"/>
    </w:rPr>
  </w:style>
  <w:style w:type="character" w:styleId="Odwoaniedokomentarza">
    <w:name w:val="annotation reference"/>
    <w:basedOn w:val="Domylnaczcionkaakapitu"/>
    <w:uiPriority w:val="99"/>
    <w:semiHidden/>
    <w:unhideWhenUsed/>
    <w:rsid w:val="00D26A6B"/>
    <w:rPr>
      <w:sz w:val="16"/>
      <w:szCs w:val="16"/>
    </w:rPr>
  </w:style>
  <w:style w:type="paragraph" w:styleId="Tekstdymka">
    <w:name w:val="Balloon Text"/>
    <w:basedOn w:val="Normalny"/>
    <w:link w:val="TekstdymkaZnak"/>
    <w:uiPriority w:val="99"/>
    <w:semiHidden/>
    <w:unhideWhenUsed/>
    <w:rsid w:val="006422E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422EF"/>
    <w:rPr>
      <w:rFonts w:ascii="Segoe UI" w:hAnsi="Segoe UI" w:cs="Segoe UI"/>
      <w:sz w:val="18"/>
      <w:szCs w:val="18"/>
    </w:rPr>
  </w:style>
  <w:style w:type="table" w:customStyle="1" w:styleId="Tabela-Siatka1">
    <w:name w:val="Tabela - Siatka1"/>
    <w:basedOn w:val="Standardowy"/>
    <w:next w:val="Tabela-Siatka"/>
    <w:uiPriority w:val="59"/>
    <w:rsid w:val="00634399"/>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37BC8"/>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5061C"/>
    <w:rPr>
      <w:rFonts w:eastAsia="Times New Roman"/>
      <w:sz w:val="22"/>
      <w:szCs w:val="22"/>
      <w:lang w:eastAsia="pl-PL"/>
    </w:rPr>
    <w:tblPr>
      <w:tblCellMar>
        <w:top w:w="0" w:type="dxa"/>
        <w:left w:w="0" w:type="dxa"/>
        <w:bottom w:w="0" w:type="dxa"/>
        <w:right w:w="0" w:type="dxa"/>
      </w:tblCellMar>
    </w:tblPr>
  </w:style>
  <w:style w:type="character" w:styleId="Tytuksiki">
    <w:name w:val="Book Title"/>
    <w:basedOn w:val="Domylnaczcionkaakapitu"/>
    <w:uiPriority w:val="33"/>
    <w:qFormat/>
    <w:rsid w:val="00762146"/>
    <w:rPr>
      <w:b/>
      <w:bCs/>
      <w:i/>
      <w:iCs/>
      <w:spacing w:val="5"/>
    </w:rPr>
  </w:style>
  <w:style w:type="paragraph" w:styleId="Tytu">
    <w:name w:val="Title"/>
    <w:basedOn w:val="Normalny"/>
    <w:next w:val="Normalny"/>
    <w:link w:val="TytuZnak"/>
    <w:uiPriority w:val="10"/>
    <w:qFormat/>
    <w:rsid w:val="007621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62146"/>
    <w:rPr>
      <w:rFonts w:asciiTheme="majorHAnsi" w:eastAsiaTheme="majorEastAsia" w:hAnsiTheme="majorHAnsi" w:cstheme="majorBidi"/>
      <w:spacing w:val="-10"/>
      <w:kern w:val="28"/>
      <w:sz w:val="56"/>
      <w:szCs w:val="56"/>
    </w:rPr>
  </w:style>
  <w:style w:type="character" w:styleId="UyteHipercze">
    <w:name w:val="FollowedHyperlink"/>
    <w:basedOn w:val="Domylnaczcionkaakapitu"/>
    <w:uiPriority w:val="99"/>
    <w:semiHidden/>
    <w:unhideWhenUsed/>
    <w:rsid w:val="00FD07F0"/>
    <w:rPr>
      <w:color w:val="954F72" w:themeColor="followedHyperlink"/>
      <w:u w:val="single"/>
    </w:rPr>
  </w:style>
  <w:style w:type="character" w:customStyle="1" w:styleId="hgkelc">
    <w:name w:val="hgkelc"/>
    <w:basedOn w:val="Domylnaczcionkaakapitu"/>
    <w:rsid w:val="000059FB"/>
  </w:style>
  <w:style w:type="paragraph" w:customStyle="1" w:styleId="redniasiatka1akcent22">
    <w:name w:val="Średnia siatka 1 — akcent 22"/>
    <w:basedOn w:val="Normalny"/>
    <w:link w:val="redniasiatka1akcent2Znak1"/>
    <w:uiPriority w:val="99"/>
    <w:qFormat/>
    <w:rsid w:val="000059FB"/>
    <w:pPr>
      <w:spacing w:after="0" w:line="240" w:lineRule="auto"/>
      <w:ind w:left="708"/>
    </w:pPr>
    <w:rPr>
      <w:rFonts w:ascii="Times New Roman" w:eastAsia="Times New Roman" w:hAnsi="Times New Roman" w:cs="Times New Roman"/>
      <w:sz w:val="20"/>
      <w:szCs w:val="20"/>
      <w:lang w:eastAsia="pl-PL"/>
    </w:rPr>
  </w:style>
  <w:style w:type="character" w:customStyle="1" w:styleId="redniasiatka1akcent2Znak1">
    <w:name w:val="Średnia siatka 1 — akcent 2 Znak1"/>
    <w:link w:val="redniasiatka1akcent22"/>
    <w:uiPriority w:val="99"/>
    <w:locked/>
    <w:rsid w:val="000059FB"/>
    <w:rPr>
      <w:rFonts w:ascii="Times New Roman" w:eastAsia="Times New Roman" w:hAnsi="Times New Roman" w:cs="Times New Roman"/>
      <w:sz w:val="20"/>
      <w:szCs w:val="20"/>
      <w:lang w:eastAsia="pl-PL"/>
    </w:rPr>
  </w:style>
  <w:style w:type="character" w:styleId="Tekstzastpczy">
    <w:name w:val="Placeholder Text"/>
    <w:basedOn w:val="Domylnaczcionkaakapitu"/>
    <w:uiPriority w:val="99"/>
    <w:semiHidden/>
    <w:rsid w:val="00DF28CB"/>
    <w:rPr>
      <w:color w:val="808080"/>
    </w:rPr>
  </w:style>
  <w:style w:type="paragraph" w:styleId="Tekstprzypisukocowego">
    <w:name w:val="endnote text"/>
    <w:basedOn w:val="Normalny"/>
    <w:link w:val="TekstprzypisukocowegoZnak"/>
    <w:uiPriority w:val="99"/>
    <w:semiHidden/>
    <w:unhideWhenUsed/>
    <w:rsid w:val="008C5EC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C5ECB"/>
    <w:rPr>
      <w:sz w:val="20"/>
      <w:szCs w:val="20"/>
    </w:rPr>
  </w:style>
  <w:style w:type="character" w:styleId="Odwoanieprzypisukocowego">
    <w:name w:val="endnote reference"/>
    <w:basedOn w:val="Domylnaczcionkaakapitu"/>
    <w:uiPriority w:val="99"/>
    <w:semiHidden/>
    <w:unhideWhenUsed/>
    <w:rsid w:val="008C5ECB"/>
    <w:rPr>
      <w:vertAlign w:val="superscript"/>
    </w:rPr>
  </w:style>
  <w:style w:type="numbering" w:customStyle="1" w:styleId="Bezlisty1">
    <w:name w:val="Bez listy1"/>
    <w:next w:val="Bezlisty"/>
    <w:uiPriority w:val="99"/>
    <w:semiHidden/>
    <w:unhideWhenUsed/>
    <w:rsid w:val="001F259D"/>
  </w:style>
  <w:style w:type="table" w:customStyle="1" w:styleId="Tabela-Siatka3">
    <w:name w:val="Tabela - Siatka3"/>
    <w:basedOn w:val="Standardowy"/>
    <w:next w:val="Tabela-Siatka"/>
    <w:uiPriority w:val="9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F259D"/>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1F259D"/>
    <w:rPr>
      <w:rFonts w:eastAsia="Times New Roman"/>
      <w:sz w:val="22"/>
      <w:szCs w:val="22"/>
      <w:lang w:eastAsia="pl-PL"/>
    </w:rPr>
    <w:tblPr>
      <w:tblCellMar>
        <w:top w:w="0" w:type="dxa"/>
        <w:left w:w="0" w:type="dxa"/>
        <w:bottom w:w="0" w:type="dxa"/>
        <w:right w:w="0" w:type="dxa"/>
      </w:tblCellMar>
    </w:tblPr>
  </w:style>
  <w:style w:type="table" w:customStyle="1" w:styleId="Tabela-Siatka5">
    <w:name w:val="Tabela - Siatka5"/>
    <w:basedOn w:val="Standardowy"/>
    <w:next w:val="Tabela-Siatka"/>
    <w:uiPriority w:val="39"/>
    <w:rsid w:val="001F259D"/>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1F259D"/>
    <w:rPr>
      <w:i/>
      <w:iCs/>
    </w:rPr>
  </w:style>
  <w:style w:type="numbering" w:customStyle="1" w:styleId="Bezlisty2">
    <w:name w:val="Bez listy2"/>
    <w:next w:val="Bezlisty"/>
    <w:uiPriority w:val="99"/>
    <w:semiHidden/>
    <w:unhideWhenUsed/>
    <w:rsid w:val="008F540D"/>
  </w:style>
  <w:style w:type="table" w:customStyle="1" w:styleId="TableGrid2">
    <w:name w:val="TableGrid2"/>
    <w:rsid w:val="008F540D"/>
    <w:rPr>
      <w:rFonts w:eastAsia="Times New Roman"/>
      <w:sz w:val="22"/>
      <w:szCs w:val="22"/>
      <w:lang w:eastAsia="pl-PL"/>
    </w:rPr>
    <w:tblPr>
      <w:tblCellMar>
        <w:top w:w="0" w:type="dxa"/>
        <w:left w:w="0" w:type="dxa"/>
        <w:bottom w:w="0" w:type="dxa"/>
        <w:right w:w="0" w:type="dxa"/>
      </w:tblCellMar>
    </w:tblPr>
  </w:style>
  <w:style w:type="table" w:customStyle="1" w:styleId="Tabela-Siatka31">
    <w:name w:val="Tabela - Siatka31"/>
    <w:basedOn w:val="Standardowy"/>
    <w:next w:val="Tabela-Siatka"/>
    <w:uiPriority w:val="99"/>
    <w:rsid w:val="00CA6DAC"/>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10">
    <w:name w:val="Nagłówek1"/>
    <w:basedOn w:val="Normalny"/>
    <w:unhideWhenUsed/>
    <w:rsid w:val="00906CFB"/>
    <w:pPr>
      <w:tabs>
        <w:tab w:val="center" w:pos="4536"/>
        <w:tab w:val="right" w:pos="9072"/>
      </w:tabs>
      <w:spacing w:after="0" w:line="240" w:lineRule="auto"/>
    </w:pPr>
    <w:rPr>
      <w:rFonts w:ascii="Calibri" w:eastAsia="Calibri" w:hAnsi="Calibri" w:cs="Times New Roman"/>
      <w:color w:val="00000A"/>
    </w:rPr>
  </w:style>
  <w:style w:type="character" w:customStyle="1" w:styleId="czeinternetowe">
    <w:name w:val="Łącze internetowe"/>
    <w:uiPriority w:val="99"/>
    <w:rsid w:val="00906CFB"/>
    <w:rPr>
      <w:rFonts w:cs="Times New Roman"/>
      <w:color w:val="0000FF"/>
      <w:u w:val="single"/>
    </w:rPr>
  </w:style>
  <w:style w:type="paragraph" w:customStyle="1" w:styleId="Tekstpodstawowywcity21">
    <w:name w:val="Tekst podstawowy wcięty 21"/>
    <w:basedOn w:val="Normalny"/>
    <w:rsid w:val="00D00B21"/>
    <w:pPr>
      <w:tabs>
        <w:tab w:val="left" w:pos="284"/>
      </w:tabs>
      <w:suppressAutoHyphens/>
      <w:spacing w:after="0" w:line="240" w:lineRule="auto"/>
      <w:ind w:left="284" w:hanging="284"/>
      <w:jc w:val="both"/>
    </w:pPr>
    <w:rPr>
      <w:rFonts w:ascii="Times New Roman" w:eastAsia="Times New Roman" w:hAnsi="Times New Roman" w:cs="Times New Roman"/>
      <w:sz w:val="24"/>
      <w:szCs w:val="20"/>
      <w:lang w:eastAsia="zh-CN"/>
    </w:rPr>
  </w:style>
  <w:style w:type="paragraph" w:customStyle="1" w:styleId="WW-Tekstpodstawowywcity3">
    <w:name w:val="WW-Tekst podstawowy wcięty 3"/>
    <w:basedOn w:val="Normalny"/>
    <w:qFormat/>
    <w:rsid w:val="00D00B21"/>
    <w:pPr>
      <w:suppressAutoHyphens/>
      <w:spacing w:after="0" w:line="240" w:lineRule="auto"/>
      <w:ind w:left="708"/>
    </w:pPr>
    <w:rPr>
      <w:rFonts w:ascii="Arial" w:eastAsia="Times New Roman" w:hAnsi="Arial" w:cs="Arial"/>
      <w:szCs w:val="20"/>
      <w:lang w:eastAsia="zh-CN"/>
    </w:rPr>
  </w:style>
  <w:style w:type="paragraph" w:customStyle="1" w:styleId="Zwykytekst1">
    <w:name w:val="Zwykły tekst1"/>
    <w:basedOn w:val="Normalny"/>
    <w:rsid w:val="00D00B21"/>
    <w:pPr>
      <w:spacing w:after="0" w:line="240" w:lineRule="auto"/>
    </w:pPr>
    <w:rPr>
      <w:rFonts w:ascii="font1044" w:eastAsia="font1044" w:hAnsi="font1044" w:cs="font1044"/>
      <w:sz w:val="24"/>
      <w:szCs w:val="24"/>
      <w:lang w:eastAsia="zh-CN"/>
    </w:rPr>
  </w:style>
  <w:style w:type="character" w:customStyle="1" w:styleId="TekstkomentarzaZnak2">
    <w:name w:val="Tekst komentarza Znak2"/>
    <w:uiPriority w:val="99"/>
    <w:semiHidden/>
    <w:rsid w:val="00D00B21"/>
    <w:rPr>
      <w:lang w:eastAsia="zh-CN"/>
    </w:rPr>
  </w:style>
  <w:style w:type="character" w:customStyle="1" w:styleId="Domylnaczcionkaakapitu3">
    <w:name w:val="Domyślna czcionka akapitu3"/>
    <w:rsid w:val="007B008F"/>
  </w:style>
  <w:style w:type="paragraph" w:customStyle="1" w:styleId="Standard">
    <w:name w:val="Standard"/>
    <w:rsid w:val="007B008F"/>
    <w:pPr>
      <w:suppressAutoHyphens/>
      <w:spacing w:after="200" w:line="276" w:lineRule="auto"/>
      <w:textAlignment w:val="baseline"/>
    </w:pPr>
    <w:rPr>
      <w:rFonts w:ascii="Calibri" w:eastAsia="SimSun" w:hAnsi="Calibri" w:cs="Tahoma"/>
      <w:kern w:val="2"/>
      <w:sz w:val="22"/>
      <w:szCs w:val="22"/>
      <w:lang w:eastAsia="zh-CN"/>
    </w:rPr>
  </w:style>
  <w:style w:type="paragraph" w:styleId="Poprawka">
    <w:name w:val="Revision"/>
    <w:hidden/>
    <w:uiPriority w:val="99"/>
    <w:semiHidden/>
    <w:rsid w:val="00E7542E"/>
    <w:rPr>
      <w:sz w:val="22"/>
      <w:szCs w:val="22"/>
    </w:rPr>
  </w:style>
  <w:style w:type="paragraph" w:customStyle="1" w:styleId="Nagwek11">
    <w:name w:val="Nagłówek 11"/>
    <w:basedOn w:val="Normalny"/>
    <w:uiPriority w:val="9"/>
    <w:qFormat/>
    <w:rsid w:val="00B44D1F"/>
    <w:pPr>
      <w:keepNext/>
      <w:keepLines/>
      <w:suppressAutoHyphens/>
      <w:spacing w:before="240" w:after="0"/>
      <w:jc w:val="center"/>
      <w:outlineLvl w:val="0"/>
    </w:pPr>
    <w:rPr>
      <w:rFonts w:ascii="Calibri" w:eastAsiaTheme="majorEastAsia" w:hAnsi="Calibri" w:cstheme="majorBidi"/>
      <w:b/>
      <w:color w:val="00000A"/>
      <w:szCs w:val="32"/>
      <w:u w:val="single"/>
    </w:rPr>
  </w:style>
  <w:style w:type="paragraph" w:customStyle="1" w:styleId="Akapitzlist1">
    <w:name w:val="Akapit z listą1"/>
    <w:basedOn w:val="Normalny"/>
    <w:rsid w:val="006C6687"/>
    <w:pPr>
      <w:suppressAutoHyphens/>
      <w:spacing w:after="200" w:line="276" w:lineRule="auto"/>
      <w:ind w:left="720"/>
    </w:pPr>
    <w:rPr>
      <w:rFonts w:ascii="Calibri" w:eastAsia="Times New Roman" w:hAnsi="Calibri" w:cs="Times New Roman"/>
      <w:lang w:eastAsia="ar-SA"/>
    </w:rPr>
  </w:style>
  <w:style w:type="character" w:customStyle="1" w:styleId="normaltextrun">
    <w:name w:val="normaltextrun"/>
    <w:basedOn w:val="Domylnaczcionkaakapitu"/>
    <w:rsid w:val="006C6687"/>
  </w:style>
  <w:style w:type="character" w:customStyle="1" w:styleId="eop">
    <w:name w:val="eop"/>
    <w:basedOn w:val="Domylnaczcionkaakapitu"/>
    <w:rsid w:val="006C6687"/>
  </w:style>
  <w:style w:type="paragraph" w:customStyle="1" w:styleId="paragraph">
    <w:name w:val="paragraph"/>
    <w:basedOn w:val="Normalny"/>
    <w:rsid w:val="006C668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ntextualspellingandgrammarerror">
    <w:name w:val="contextualspellingandgrammarerror"/>
    <w:basedOn w:val="Domylnaczcionkaakapitu"/>
    <w:rsid w:val="006C6687"/>
  </w:style>
  <w:style w:type="character" w:customStyle="1" w:styleId="spellingerror">
    <w:name w:val="spellingerror"/>
    <w:basedOn w:val="Domylnaczcionkaakapitu"/>
    <w:rsid w:val="006C6687"/>
  </w:style>
  <w:style w:type="paragraph" w:customStyle="1" w:styleId="Tekstpodstawowy21">
    <w:name w:val="Tekst podstawowy 21"/>
    <w:basedOn w:val="Normalny"/>
    <w:rsid w:val="006C6687"/>
    <w:pPr>
      <w:suppressAutoHyphens/>
      <w:spacing w:after="0" w:line="240" w:lineRule="auto"/>
      <w:jc w:val="center"/>
    </w:pPr>
    <w:rPr>
      <w:rFonts w:ascii="Times New Roman" w:eastAsia="Times New Roman" w:hAnsi="Times New Roman" w:cs="Times New Roman"/>
      <w:b/>
      <w:kern w:val="1"/>
      <w:sz w:val="24"/>
      <w:szCs w:val="20"/>
      <w:lang w:eastAsia="pl-PL"/>
    </w:rPr>
  </w:style>
  <w:style w:type="character" w:customStyle="1" w:styleId="t286pc">
    <w:name w:val="t286pc"/>
    <w:basedOn w:val="Domylnaczcionkaakapitu"/>
    <w:rsid w:val="006C6687"/>
  </w:style>
  <w:style w:type="character" w:customStyle="1" w:styleId="vkekvd">
    <w:name w:val="vkekvd"/>
    <w:basedOn w:val="Domylnaczcionkaakapitu"/>
    <w:rsid w:val="006C6687"/>
  </w:style>
  <w:style w:type="paragraph" w:styleId="Bezodstpw">
    <w:name w:val="No Spacing"/>
    <w:uiPriority w:val="1"/>
    <w:qFormat/>
    <w:rsid w:val="006C6687"/>
    <w:rPr>
      <w:sz w:val="22"/>
      <w:szCs w:val="22"/>
    </w:rPr>
  </w:style>
  <w:style w:type="character" w:customStyle="1" w:styleId="hps">
    <w:name w:val="hps"/>
    <w:basedOn w:val="Domylnaczcionkaakapitu"/>
    <w:rsid w:val="006C6687"/>
  </w:style>
  <w:style w:type="paragraph" w:customStyle="1" w:styleId="Nagwek31">
    <w:name w:val="Nagłówek 31"/>
    <w:basedOn w:val="Normalny"/>
    <w:next w:val="Normalny"/>
    <w:unhideWhenUsed/>
    <w:qFormat/>
    <w:rsid w:val="0055443D"/>
    <w:pPr>
      <w:keepNext/>
      <w:keepLines/>
      <w:suppressAutoHyphens/>
      <w:spacing w:before="40" w:after="0"/>
      <w:jc w:val="right"/>
      <w:outlineLvl w:val="2"/>
    </w:pPr>
    <w:rPr>
      <w:rFonts w:ascii="Calibri" w:eastAsiaTheme="majorEastAsia" w:hAnsi="Calibri" w:cstheme="majorBidi"/>
      <w:b/>
      <w:i/>
      <w:color w:val="7030A0"/>
      <w:szCs w:val="24"/>
    </w:rPr>
  </w:style>
  <w:style w:type="character" w:customStyle="1" w:styleId="TekstprzypisudolnegoZnak1">
    <w:name w:val="Tekst przypisu dolnego Znak1"/>
    <w:basedOn w:val="Domylnaczcionkaakapitu"/>
    <w:uiPriority w:val="99"/>
    <w:rsid w:val="000407D2"/>
    <w:rPr>
      <w:rFonts w:ascii="Times New Roman" w:eastAsia="Times New Roman" w:hAnsi="Times New Roman" w:cs="Times New Roman"/>
      <w:lang w:eastAsia="zh-CN"/>
    </w:rPr>
  </w:style>
  <w:style w:type="character" w:styleId="Nierozpoznanawzmianka">
    <w:name w:val="Unresolved Mention"/>
    <w:basedOn w:val="Domylnaczcionkaakapitu"/>
    <w:uiPriority w:val="99"/>
    <w:semiHidden/>
    <w:unhideWhenUsed/>
    <w:rsid w:val="00800855"/>
    <w:rPr>
      <w:color w:val="605E5C"/>
      <w:shd w:val="clear" w:color="auto" w:fill="E1DFDD"/>
    </w:rPr>
  </w:style>
  <w:style w:type="table" w:styleId="Tabelasiatki1jasna">
    <w:name w:val="Grid Table 1 Light"/>
    <w:basedOn w:val="Standardowy"/>
    <w:uiPriority w:val="46"/>
    <w:rsid w:val="007D797A"/>
    <w:rPr>
      <w:kern w:val="2"/>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gwek6Znak">
    <w:name w:val="Nagłówek 6 Znak"/>
    <w:basedOn w:val="Domylnaczcionkaakapitu"/>
    <w:link w:val="Nagwek6"/>
    <w:uiPriority w:val="9"/>
    <w:semiHidden/>
    <w:rsid w:val="00001BE8"/>
    <w:rPr>
      <w:rFonts w:eastAsiaTheme="majorEastAsia" w:cstheme="majorBidi"/>
      <w:i/>
      <w:iCs/>
      <w:color w:val="595959" w:themeColor="text1" w:themeTint="A6"/>
      <w:kern w:val="2"/>
      <w14:ligatures w14:val="standardContextual"/>
    </w:rPr>
  </w:style>
  <w:style w:type="character" w:customStyle="1" w:styleId="Nagwek7Znak">
    <w:name w:val="Nagłówek 7 Znak"/>
    <w:basedOn w:val="Domylnaczcionkaakapitu"/>
    <w:link w:val="Nagwek7"/>
    <w:uiPriority w:val="9"/>
    <w:semiHidden/>
    <w:rsid w:val="00001BE8"/>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001BE8"/>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001BE8"/>
    <w:rPr>
      <w:rFonts w:eastAsiaTheme="majorEastAsia" w:cstheme="majorBidi"/>
      <w:color w:val="272727" w:themeColor="text1" w:themeTint="D8"/>
      <w:kern w:val="2"/>
      <w14:ligatures w14:val="standardContextual"/>
    </w:rPr>
  </w:style>
  <w:style w:type="paragraph" w:styleId="Podtytu">
    <w:name w:val="Subtitle"/>
    <w:basedOn w:val="Normalny"/>
    <w:next w:val="Normalny"/>
    <w:link w:val="PodtytuZnak"/>
    <w:uiPriority w:val="11"/>
    <w:qFormat/>
    <w:rsid w:val="00001BE8"/>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001BE8"/>
    <w:rPr>
      <w:rFonts w:eastAsiaTheme="majorEastAsia"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001BE8"/>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001BE8"/>
    <w:rPr>
      <w:i/>
      <w:iCs/>
      <w:color w:val="404040" w:themeColor="text1" w:themeTint="BF"/>
      <w:kern w:val="2"/>
      <w14:ligatures w14:val="standardContextual"/>
    </w:rPr>
  </w:style>
  <w:style w:type="character" w:styleId="Wyrnienieintensywne">
    <w:name w:val="Intense Emphasis"/>
    <w:basedOn w:val="Domylnaczcionkaakapitu"/>
    <w:uiPriority w:val="21"/>
    <w:qFormat/>
    <w:rsid w:val="00001BE8"/>
    <w:rPr>
      <w:i/>
      <w:iCs/>
      <w:color w:val="2F5496" w:themeColor="accent1" w:themeShade="BF"/>
    </w:rPr>
  </w:style>
  <w:style w:type="paragraph" w:styleId="Cytatintensywny">
    <w:name w:val="Intense Quote"/>
    <w:basedOn w:val="Normalny"/>
    <w:next w:val="Normalny"/>
    <w:link w:val="CytatintensywnyZnak"/>
    <w:uiPriority w:val="30"/>
    <w:qFormat/>
    <w:rsid w:val="00001BE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001BE8"/>
    <w:rPr>
      <w:i/>
      <w:iCs/>
      <w:color w:val="2F5496" w:themeColor="accent1" w:themeShade="BF"/>
      <w:kern w:val="2"/>
      <w14:ligatures w14:val="standardContextual"/>
    </w:rPr>
  </w:style>
  <w:style w:type="character" w:styleId="Odwoanieintensywne">
    <w:name w:val="Intense Reference"/>
    <w:basedOn w:val="Domylnaczcionkaakapitu"/>
    <w:uiPriority w:val="32"/>
    <w:qFormat/>
    <w:rsid w:val="00001BE8"/>
    <w:rPr>
      <w:b/>
      <w:bCs/>
      <w:smallCaps/>
      <w:color w:val="2F5496" w:themeColor="accent1" w:themeShade="BF"/>
      <w:spacing w:val="5"/>
    </w:rPr>
  </w:style>
  <w:style w:type="paragraph" w:customStyle="1" w:styleId="Zawartotabeli">
    <w:name w:val="Zawartość tabeli"/>
    <w:basedOn w:val="Normalny"/>
    <w:qFormat/>
    <w:rsid w:val="00001BE8"/>
    <w:pPr>
      <w:widowControl w:val="0"/>
      <w:suppressLineNumbers/>
      <w:suppressAutoHyphens/>
      <w:spacing w:after="0" w:line="240" w:lineRule="auto"/>
    </w:pPr>
    <w:rPr>
      <w:rFonts w:ascii="Liberation Serif" w:eastAsia="N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6637">
      <w:bodyDiv w:val="1"/>
      <w:marLeft w:val="0"/>
      <w:marRight w:val="0"/>
      <w:marTop w:val="0"/>
      <w:marBottom w:val="0"/>
      <w:divBdr>
        <w:top w:val="none" w:sz="0" w:space="0" w:color="auto"/>
        <w:left w:val="none" w:sz="0" w:space="0" w:color="auto"/>
        <w:bottom w:val="none" w:sz="0" w:space="0" w:color="auto"/>
        <w:right w:val="none" w:sz="0" w:space="0" w:color="auto"/>
      </w:divBdr>
    </w:div>
    <w:div w:id="332342159">
      <w:bodyDiv w:val="1"/>
      <w:marLeft w:val="0"/>
      <w:marRight w:val="0"/>
      <w:marTop w:val="0"/>
      <w:marBottom w:val="0"/>
      <w:divBdr>
        <w:top w:val="none" w:sz="0" w:space="0" w:color="auto"/>
        <w:left w:val="none" w:sz="0" w:space="0" w:color="auto"/>
        <w:bottom w:val="none" w:sz="0" w:space="0" w:color="auto"/>
        <w:right w:val="none" w:sz="0" w:space="0" w:color="auto"/>
      </w:divBdr>
    </w:div>
    <w:div w:id="493644636">
      <w:bodyDiv w:val="1"/>
      <w:marLeft w:val="0"/>
      <w:marRight w:val="0"/>
      <w:marTop w:val="0"/>
      <w:marBottom w:val="0"/>
      <w:divBdr>
        <w:top w:val="none" w:sz="0" w:space="0" w:color="auto"/>
        <w:left w:val="none" w:sz="0" w:space="0" w:color="auto"/>
        <w:bottom w:val="none" w:sz="0" w:space="0" w:color="auto"/>
        <w:right w:val="none" w:sz="0" w:space="0" w:color="auto"/>
      </w:divBdr>
    </w:div>
    <w:div w:id="554044896">
      <w:bodyDiv w:val="1"/>
      <w:marLeft w:val="0"/>
      <w:marRight w:val="0"/>
      <w:marTop w:val="0"/>
      <w:marBottom w:val="0"/>
      <w:divBdr>
        <w:top w:val="none" w:sz="0" w:space="0" w:color="auto"/>
        <w:left w:val="none" w:sz="0" w:space="0" w:color="auto"/>
        <w:bottom w:val="none" w:sz="0" w:space="0" w:color="auto"/>
        <w:right w:val="none" w:sz="0" w:space="0" w:color="auto"/>
      </w:divBdr>
    </w:div>
    <w:div w:id="578251730">
      <w:bodyDiv w:val="1"/>
      <w:marLeft w:val="0"/>
      <w:marRight w:val="0"/>
      <w:marTop w:val="0"/>
      <w:marBottom w:val="0"/>
      <w:divBdr>
        <w:top w:val="none" w:sz="0" w:space="0" w:color="auto"/>
        <w:left w:val="none" w:sz="0" w:space="0" w:color="auto"/>
        <w:bottom w:val="none" w:sz="0" w:space="0" w:color="auto"/>
        <w:right w:val="none" w:sz="0" w:space="0" w:color="auto"/>
      </w:divBdr>
    </w:div>
    <w:div w:id="764964143">
      <w:bodyDiv w:val="1"/>
      <w:marLeft w:val="0"/>
      <w:marRight w:val="0"/>
      <w:marTop w:val="0"/>
      <w:marBottom w:val="0"/>
      <w:divBdr>
        <w:top w:val="none" w:sz="0" w:space="0" w:color="auto"/>
        <w:left w:val="none" w:sz="0" w:space="0" w:color="auto"/>
        <w:bottom w:val="none" w:sz="0" w:space="0" w:color="auto"/>
        <w:right w:val="none" w:sz="0" w:space="0" w:color="auto"/>
      </w:divBdr>
      <w:divsChild>
        <w:div w:id="102382120">
          <w:marLeft w:val="0"/>
          <w:marRight w:val="0"/>
          <w:marTop w:val="0"/>
          <w:marBottom w:val="0"/>
          <w:divBdr>
            <w:top w:val="none" w:sz="0" w:space="0" w:color="auto"/>
            <w:left w:val="none" w:sz="0" w:space="0" w:color="auto"/>
            <w:bottom w:val="none" w:sz="0" w:space="0" w:color="auto"/>
            <w:right w:val="none" w:sz="0" w:space="0" w:color="auto"/>
          </w:divBdr>
        </w:div>
        <w:div w:id="832917153">
          <w:marLeft w:val="0"/>
          <w:marRight w:val="0"/>
          <w:marTop w:val="0"/>
          <w:marBottom w:val="0"/>
          <w:divBdr>
            <w:top w:val="none" w:sz="0" w:space="0" w:color="auto"/>
            <w:left w:val="none" w:sz="0" w:space="0" w:color="auto"/>
            <w:bottom w:val="none" w:sz="0" w:space="0" w:color="auto"/>
            <w:right w:val="none" w:sz="0" w:space="0" w:color="auto"/>
          </w:divBdr>
          <w:divsChild>
            <w:div w:id="1421296983">
              <w:marLeft w:val="0"/>
              <w:marRight w:val="0"/>
              <w:marTop w:val="0"/>
              <w:marBottom w:val="0"/>
              <w:divBdr>
                <w:top w:val="none" w:sz="0" w:space="0" w:color="auto"/>
                <w:left w:val="none" w:sz="0" w:space="0" w:color="auto"/>
                <w:bottom w:val="none" w:sz="0" w:space="0" w:color="auto"/>
                <w:right w:val="none" w:sz="0" w:space="0" w:color="auto"/>
              </w:divBdr>
            </w:div>
            <w:div w:id="1671175740">
              <w:marLeft w:val="0"/>
              <w:marRight w:val="0"/>
              <w:marTop w:val="0"/>
              <w:marBottom w:val="0"/>
              <w:divBdr>
                <w:top w:val="none" w:sz="0" w:space="0" w:color="auto"/>
                <w:left w:val="none" w:sz="0" w:space="0" w:color="auto"/>
                <w:bottom w:val="none" w:sz="0" w:space="0" w:color="auto"/>
                <w:right w:val="none" w:sz="0" w:space="0" w:color="auto"/>
              </w:divBdr>
              <w:divsChild>
                <w:div w:id="923227251">
                  <w:marLeft w:val="0"/>
                  <w:marRight w:val="0"/>
                  <w:marTop w:val="0"/>
                  <w:marBottom w:val="0"/>
                  <w:divBdr>
                    <w:top w:val="none" w:sz="0" w:space="0" w:color="auto"/>
                    <w:left w:val="none" w:sz="0" w:space="0" w:color="auto"/>
                    <w:bottom w:val="none" w:sz="0" w:space="0" w:color="auto"/>
                    <w:right w:val="none" w:sz="0" w:space="0" w:color="auto"/>
                  </w:divBdr>
                  <w:divsChild>
                    <w:div w:id="659431425">
                      <w:marLeft w:val="0"/>
                      <w:marRight w:val="0"/>
                      <w:marTop w:val="0"/>
                      <w:marBottom w:val="0"/>
                      <w:divBdr>
                        <w:top w:val="none" w:sz="0" w:space="0" w:color="auto"/>
                        <w:left w:val="none" w:sz="0" w:space="0" w:color="auto"/>
                        <w:bottom w:val="none" w:sz="0" w:space="0" w:color="auto"/>
                        <w:right w:val="none" w:sz="0" w:space="0" w:color="auto"/>
                      </w:divBdr>
                    </w:div>
                    <w:div w:id="1360855268">
                      <w:marLeft w:val="0"/>
                      <w:marRight w:val="0"/>
                      <w:marTop w:val="0"/>
                      <w:marBottom w:val="0"/>
                      <w:divBdr>
                        <w:top w:val="none" w:sz="0" w:space="0" w:color="auto"/>
                        <w:left w:val="none" w:sz="0" w:space="0" w:color="auto"/>
                        <w:bottom w:val="none" w:sz="0" w:space="0" w:color="auto"/>
                        <w:right w:val="none" w:sz="0" w:space="0" w:color="auto"/>
                      </w:divBdr>
                    </w:div>
                    <w:div w:id="1608123390">
                      <w:marLeft w:val="0"/>
                      <w:marRight w:val="0"/>
                      <w:marTop w:val="0"/>
                      <w:marBottom w:val="0"/>
                      <w:divBdr>
                        <w:top w:val="none" w:sz="0" w:space="0" w:color="auto"/>
                        <w:left w:val="none" w:sz="0" w:space="0" w:color="auto"/>
                        <w:bottom w:val="none" w:sz="0" w:space="0" w:color="auto"/>
                        <w:right w:val="none" w:sz="0" w:space="0" w:color="auto"/>
                      </w:divBdr>
                    </w:div>
                    <w:div w:id="170552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971274">
      <w:bodyDiv w:val="1"/>
      <w:marLeft w:val="0"/>
      <w:marRight w:val="0"/>
      <w:marTop w:val="0"/>
      <w:marBottom w:val="0"/>
      <w:divBdr>
        <w:top w:val="none" w:sz="0" w:space="0" w:color="auto"/>
        <w:left w:val="none" w:sz="0" w:space="0" w:color="auto"/>
        <w:bottom w:val="none" w:sz="0" w:space="0" w:color="auto"/>
        <w:right w:val="none" w:sz="0" w:space="0" w:color="auto"/>
      </w:divBdr>
    </w:div>
    <w:div w:id="1151099061">
      <w:bodyDiv w:val="1"/>
      <w:marLeft w:val="0"/>
      <w:marRight w:val="0"/>
      <w:marTop w:val="0"/>
      <w:marBottom w:val="0"/>
      <w:divBdr>
        <w:top w:val="none" w:sz="0" w:space="0" w:color="auto"/>
        <w:left w:val="none" w:sz="0" w:space="0" w:color="auto"/>
        <w:bottom w:val="none" w:sz="0" w:space="0" w:color="auto"/>
        <w:right w:val="none" w:sz="0" w:space="0" w:color="auto"/>
      </w:divBdr>
    </w:div>
    <w:div w:id="1227375938">
      <w:bodyDiv w:val="1"/>
      <w:marLeft w:val="0"/>
      <w:marRight w:val="0"/>
      <w:marTop w:val="0"/>
      <w:marBottom w:val="0"/>
      <w:divBdr>
        <w:top w:val="none" w:sz="0" w:space="0" w:color="auto"/>
        <w:left w:val="none" w:sz="0" w:space="0" w:color="auto"/>
        <w:bottom w:val="none" w:sz="0" w:space="0" w:color="auto"/>
        <w:right w:val="none" w:sz="0" w:space="0" w:color="auto"/>
      </w:divBdr>
    </w:div>
    <w:div w:id="1244922403">
      <w:bodyDiv w:val="1"/>
      <w:marLeft w:val="0"/>
      <w:marRight w:val="0"/>
      <w:marTop w:val="0"/>
      <w:marBottom w:val="0"/>
      <w:divBdr>
        <w:top w:val="none" w:sz="0" w:space="0" w:color="auto"/>
        <w:left w:val="none" w:sz="0" w:space="0" w:color="auto"/>
        <w:bottom w:val="none" w:sz="0" w:space="0" w:color="auto"/>
        <w:right w:val="none" w:sz="0" w:space="0" w:color="auto"/>
      </w:divBdr>
    </w:div>
    <w:div w:id="1283656778">
      <w:bodyDiv w:val="1"/>
      <w:marLeft w:val="0"/>
      <w:marRight w:val="0"/>
      <w:marTop w:val="0"/>
      <w:marBottom w:val="0"/>
      <w:divBdr>
        <w:top w:val="none" w:sz="0" w:space="0" w:color="auto"/>
        <w:left w:val="none" w:sz="0" w:space="0" w:color="auto"/>
        <w:bottom w:val="none" w:sz="0" w:space="0" w:color="auto"/>
        <w:right w:val="none" w:sz="0" w:space="0" w:color="auto"/>
      </w:divBdr>
    </w:div>
    <w:div w:id="1301839727">
      <w:bodyDiv w:val="1"/>
      <w:marLeft w:val="0"/>
      <w:marRight w:val="0"/>
      <w:marTop w:val="0"/>
      <w:marBottom w:val="0"/>
      <w:divBdr>
        <w:top w:val="none" w:sz="0" w:space="0" w:color="auto"/>
        <w:left w:val="none" w:sz="0" w:space="0" w:color="auto"/>
        <w:bottom w:val="none" w:sz="0" w:space="0" w:color="auto"/>
        <w:right w:val="none" w:sz="0" w:space="0" w:color="auto"/>
      </w:divBdr>
    </w:div>
    <w:div w:id="1325936949">
      <w:bodyDiv w:val="1"/>
      <w:marLeft w:val="0"/>
      <w:marRight w:val="0"/>
      <w:marTop w:val="0"/>
      <w:marBottom w:val="0"/>
      <w:divBdr>
        <w:top w:val="none" w:sz="0" w:space="0" w:color="auto"/>
        <w:left w:val="none" w:sz="0" w:space="0" w:color="auto"/>
        <w:bottom w:val="none" w:sz="0" w:space="0" w:color="auto"/>
        <w:right w:val="none" w:sz="0" w:space="0" w:color="auto"/>
      </w:divBdr>
    </w:div>
    <w:div w:id="1650358396">
      <w:bodyDiv w:val="1"/>
      <w:marLeft w:val="0"/>
      <w:marRight w:val="0"/>
      <w:marTop w:val="0"/>
      <w:marBottom w:val="0"/>
      <w:divBdr>
        <w:top w:val="none" w:sz="0" w:space="0" w:color="auto"/>
        <w:left w:val="none" w:sz="0" w:space="0" w:color="auto"/>
        <w:bottom w:val="none" w:sz="0" w:space="0" w:color="auto"/>
        <w:right w:val="none" w:sz="0" w:space="0" w:color="auto"/>
      </w:divBdr>
    </w:div>
    <w:div w:id="1698576516">
      <w:bodyDiv w:val="1"/>
      <w:marLeft w:val="0"/>
      <w:marRight w:val="0"/>
      <w:marTop w:val="0"/>
      <w:marBottom w:val="0"/>
      <w:divBdr>
        <w:top w:val="none" w:sz="0" w:space="0" w:color="auto"/>
        <w:left w:val="none" w:sz="0" w:space="0" w:color="auto"/>
        <w:bottom w:val="none" w:sz="0" w:space="0" w:color="auto"/>
        <w:right w:val="none" w:sz="0" w:space="0" w:color="auto"/>
      </w:divBdr>
    </w:div>
    <w:div w:id="1727992591">
      <w:bodyDiv w:val="1"/>
      <w:marLeft w:val="0"/>
      <w:marRight w:val="0"/>
      <w:marTop w:val="0"/>
      <w:marBottom w:val="0"/>
      <w:divBdr>
        <w:top w:val="none" w:sz="0" w:space="0" w:color="auto"/>
        <w:left w:val="none" w:sz="0" w:space="0" w:color="auto"/>
        <w:bottom w:val="none" w:sz="0" w:space="0" w:color="auto"/>
        <w:right w:val="none" w:sz="0" w:space="0" w:color="auto"/>
      </w:divBdr>
    </w:div>
    <w:div w:id="1898278858">
      <w:bodyDiv w:val="1"/>
      <w:marLeft w:val="0"/>
      <w:marRight w:val="0"/>
      <w:marTop w:val="0"/>
      <w:marBottom w:val="0"/>
      <w:divBdr>
        <w:top w:val="none" w:sz="0" w:space="0" w:color="auto"/>
        <w:left w:val="none" w:sz="0" w:space="0" w:color="auto"/>
        <w:bottom w:val="none" w:sz="0" w:space="0" w:color="auto"/>
        <w:right w:val="none" w:sz="0" w:space="0" w:color="auto"/>
      </w:divBdr>
    </w:div>
    <w:div w:id="202370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zetargi@szpitalgostyn.pl" TargetMode="External"/><Relationship Id="rId18" Type="http://schemas.openxmlformats.org/officeDocument/2006/relationships/hyperlink" Target="https://platformazakupowa.pl/pn/szpitalgostyn" TargetMode="External"/><Relationship Id="rId26" Type="http://schemas.openxmlformats.org/officeDocument/2006/relationships/image" Target="media/image3.jpeg"/><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yperlink" Target="http://spec.org/cpu2017/results/cpu2017.html" TargetMode="External"/><Relationship Id="rId7" Type="http://schemas.openxmlformats.org/officeDocument/2006/relationships/endnotes" Target="endnotes.xml"/><Relationship Id="rId12" Type="http://schemas.openxmlformats.org/officeDocument/2006/relationships/hyperlink" Target="https://platformazakupowa.pl/pn/szpitalgostyn" TargetMode="External"/><Relationship Id="rId17" Type="http://schemas.openxmlformats.org/officeDocument/2006/relationships/hyperlink" Target="https://platformazakupowa.pl/pn/szpitalgostyn" TargetMode="External"/><Relationship Id="rId25" Type="http://schemas.openxmlformats.org/officeDocument/2006/relationships/footer" Target="footer7.xml"/><Relationship Id="rId33" Type="http://schemas.openxmlformats.org/officeDocument/2006/relationships/hyperlink" Target="http://spec.org/cpu2017/results/cpu2017.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szpitalgostyn" TargetMode="External"/><Relationship Id="rId20" Type="http://schemas.openxmlformats.org/officeDocument/2006/relationships/footer" Target="footer2.xml"/><Relationship Id="rId29" Type="http://schemas.openxmlformats.org/officeDocument/2006/relationships/hyperlink" Target="http://spec.org/cpu2017/results/cpu201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szpitalgostyn.pl" TargetMode="External"/><Relationship Id="rId24" Type="http://schemas.openxmlformats.org/officeDocument/2006/relationships/footer" Target="footer6.xml"/><Relationship Id="rId32" Type="http://schemas.openxmlformats.org/officeDocument/2006/relationships/hyperlink" Target="mailto:iod@mz.gov.pl" TargetMode="External"/><Relationship Id="rId37" Type="http://schemas.openxmlformats.org/officeDocument/2006/relationships/hyperlink" Target="https://www.cpubenchmark.net/multithread/"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footer" Target="footer5.xml"/><Relationship Id="rId28" Type="http://schemas.openxmlformats.org/officeDocument/2006/relationships/hyperlink" Target="http://spec.org/cpu2017/results/cpu2017.html" TargetMode="External"/><Relationship Id="rId36" Type="http://schemas.openxmlformats.org/officeDocument/2006/relationships/hyperlink" Target="http://asp.net/" TargetMode="External"/><Relationship Id="rId10" Type="http://schemas.openxmlformats.org/officeDocument/2006/relationships/hyperlink" Target="https://platformazakupowa.pl/pn/szpitalgostyn" TargetMode="External"/><Relationship Id="rId19" Type="http://schemas.openxmlformats.org/officeDocument/2006/relationships/footer" Target="footer1.xml"/><Relationship Id="rId31" Type="http://schemas.openxmlformats.org/officeDocument/2006/relationships/hyperlink" Target="mailto:iod@mfipr.gov.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sip.legalis.pl/document-view.seam?documentId=mfrxilrtg4ytimjzhe4tiltqmfyc4njrga4damrshe&amp;refSource=hyp" TargetMode="External"/><Relationship Id="rId22" Type="http://schemas.openxmlformats.org/officeDocument/2006/relationships/footer" Target="footer4.xml"/><Relationship Id="rId27" Type="http://schemas.openxmlformats.org/officeDocument/2006/relationships/footer" Target="footer8.xml"/><Relationship Id="rId30" Type="http://schemas.openxmlformats.org/officeDocument/2006/relationships/hyperlink" Target="https://www.cpubenchmark.net/multithread/" TargetMode="External"/><Relationship Id="rId35" Type="http://schemas.openxmlformats.org/officeDocument/2006/relationships/hyperlink" Target="http://asp.ne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345BEB88284B96B60915F870FDC92C"/>
        <w:category>
          <w:name w:val="Ogólne"/>
          <w:gallery w:val="placeholder"/>
        </w:category>
        <w:types>
          <w:type w:val="bbPlcHdr"/>
        </w:types>
        <w:behaviors>
          <w:behavior w:val="content"/>
        </w:behaviors>
        <w:guid w:val="{FC5B3909-D14F-470A-B242-96FD1C55AEEA}"/>
      </w:docPartPr>
      <w:docPartBody>
        <w:p w:rsidR="00406743" w:rsidRDefault="00BF34A6">
          <w:pPr>
            <w:pStyle w:val="B4345BEB88284B96B60915F870FDC92C5"/>
          </w:pPr>
          <w:r w:rsidRPr="007A4853">
            <w:rPr>
              <w:rFonts w:ascii="Calibri" w:eastAsia="Calibri" w:hAnsi="Calibri" w:cs="Calibri"/>
              <w:i/>
              <w:sz w:val="20"/>
              <w:szCs w:val="20"/>
            </w:rPr>
            <w:t>NAZWA WYKONAWCY</w:t>
          </w:r>
          <w:r w:rsidRPr="007A4853">
            <w:rPr>
              <w:rFonts w:ascii="Calibri" w:eastAsia="Calibri" w:hAnsi="Calibri" w:cs="Times New Roman"/>
              <w:color w:val="808080"/>
              <w:sz w:val="20"/>
              <w:szCs w:val="20"/>
            </w:rPr>
            <w:t>(wprowadzić tekst)</w:t>
          </w:r>
        </w:p>
      </w:docPartBody>
    </w:docPart>
    <w:docPart>
      <w:docPartPr>
        <w:name w:val="138813C4B49546AC86606957F67B7431"/>
        <w:category>
          <w:name w:val="Ogólne"/>
          <w:gallery w:val="placeholder"/>
        </w:category>
        <w:types>
          <w:type w:val="bbPlcHdr"/>
        </w:types>
        <w:behaviors>
          <w:behavior w:val="content"/>
        </w:behaviors>
        <w:guid w:val="{36A850C6-40C7-42F3-A923-CF7788AA7D4F}"/>
      </w:docPartPr>
      <w:docPartBody>
        <w:p w:rsidR="00406743" w:rsidRDefault="00BF34A6">
          <w:pPr>
            <w:pStyle w:val="138813C4B49546AC86606957F67B74315"/>
          </w:pPr>
          <w:r w:rsidRPr="007A4853">
            <w:rPr>
              <w:rFonts w:ascii="Calibri" w:eastAsia="Calibri" w:hAnsi="Calibri" w:cs="Calibri"/>
              <w:i/>
              <w:sz w:val="20"/>
              <w:szCs w:val="20"/>
            </w:rPr>
            <w:t>SIEDZIBA WYKONAWCY</w:t>
          </w:r>
          <w:r w:rsidRPr="007A4853">
            <w:rPr>
              <w:rFonts w:ascii="Calibri" w:eastAsia="Calibri" w:hAnsi="Calibri" w:cs="Times New Roman"/>
              <w:color w:val="808080"/>
              <w:sz w:val="20"/>
              <w:szCs w:val="20"/>
            </w:rPr>
            <w:t>(wprowadzić tekst)</w:t>
          </w:r>
        </w:p>
      </w:docPartBody>
    </w:docPart>
    <w:docPart>
      <w:docPartPr>
        <w:name w:val="3CCED0BDC132414E9220F4A4637A993C"/>
        <w:category>
          <w:name w:val="Ogólne"/>
          <w:gallery w:val="placeholder"/>
        </w:category>
        <w:types>
          <w:type w:val="bbPlcHdr"/>
        </w:types>
        <w:behaviors>
          <w:behavior w:val="content"/>
        </w:behaviors>
        <w:guid w:val="{E312D4A3-487F-44D8-BB97-2234D9953A6D}"/>
      </w:docPartPr>
      <w:docPartBody>
        <w:p w:rsidR="00406743" w:rsidRDefault="00BF34A6">
          <w:pPr>
            <w:pStyle w:val="3CCED0BDC132414E9220F4A4637A993C5"/>
          </w:pPr>
          <w:r w:rsidRPr="007A4853">
            <w:rPr>
              <w:rFonts w:ascii="Calibri" w:eastAsia="Calibri" w:hAnsi="Calibri" w:cs="Calibri"/>
              <w:i/>
              <w:sz w:val="20"/>
              <w:szCs w:val="20"/>
            </w:rPr>
            <w:t>WOJEWÓDZTWO</w:t>
          </w:r>
          <w:r w:rsidRPr="007A4853">
            <w:rPr>
              <w:rFonts w:ascii="Calibri" w:eastAsia="Calibri" w:hAnsi="Calibri" w:cs="Times New Roman"/>
              <w:color w:val="808080"/>
              <w:sz w:val="20"/>
              <w:szCs w:val="20"/>
            </w:rPr>
            <w:t>Wybierz element.</w:t>
          </w:r>
        </w:p>
      </w:docPartBody>
    </w:docPart>
    <w:docPart>
      <w:docPartPr>
        <w:name w:val="57BFCA6BE0944836939A6CB9B497734B"/>
        <w:category>
          <w:name w:val="Ogólne"/>
          <w:gallery w:val="placeholder"/>
        </w:category>
        <w:types>
          <w:type w:val="bbPlcHdr"/>
        </w:types>
        <w:behaviors>
          <w:behavior w:val="content"/>
        </w:behaviors>
        <w:guid w:val="{DE2F4E8D-EC68-49E4-8852-ED032DD7E4C7}"/>
      </w:docPartPr>
      <w:docPartBody>
        <w:p w:rsidR="00406743" w:rsidRDefault="00BF34A6">
          <w:pPr>
            <w:pStyle w:val="57BFCA6BE0944836939A6CB9B497734B5"/>
          </w:pPr>
          <w:r w:rsidRPr="007A4853">
            <w:rPr>
              <w:rFonts w:ascii="Calibri" w:eastAsia="Calibri" w:hAnsi="Calibri" w:cs="Times New Roman"/>
              <w:color w:val="808080"/>
              <w:sz w:val="20"/>
              <w:szCs w:val="20"/>
            </w:rPr>
            <w:t>(wprowadzić tekst)</w:t>
          </w:r>
        </w:p>
      </w:docPartBody>
    </w:docPart>
    <w:docPart>
      <w:docPartPr>
        <w:name w:val="B1B4D73288304CF689DA80652D136C2F"/>
        <w:category>
          <w:name w:val="Ogólne"/>
          <w:gallery w:val="placeholder"/>
        </w:category>
        <w:types>
          <w:type w:val="bbPlcHdr"/>
        </w:types>
        <w:behaviors>
          <w:behavior w:val="content"/>
        </w:behaviors>
        <w:guid w:val="{E3A6858F-CDD0-40C8-933B-67E85488EFB5}"/>
      </w:docPartPr>
      <w:docPartBody>
        <w:p w:rsidR="00406743" w:rsidRDefault="00BF34A6">
          <w:pPr>
            <w:pStyle w:val="B1B4D73288304CF689DA80652D136C2F5"/>
          </w:pPr>
          <w:r w:rsidRPr="007A4853">
            <w:rPr>
              <w:rFonts w:ascii="Calibri" w:eastAsia="Calibri" w:hAnsi="Calibri" w:cs="Times New Roman"/>
              <w:color w:val="808080"/>
              <w:sz w:val="20"/>
              <w:szCs w:val="20"/>
            </w:rPr>
            <w:t>(wprowadzić tekst)</w:t>
          </w:r>
        </w:p>
      </w:docPartBody>
    </w:docPart>
    <w:docPart>
      <w:docPartPr>
        <w:name w:val="4712B095427640E79B4B6BC88C2BC8A2"/>
        <w:category>
          <w:name w:val="Ogólne"/>
          <w:gallery w:val="placeholder"/>
        </w:category>
        <w:types>
          <w:type w:val="bbPlcHdr"/>
        </w:types>
        <w:behaviors>
          <w:behavior w:val="content"/>
        </w:behaviors>
        <w:guid w:val="{E30A6CA1-A3D3-4119-98C5-7FD5C7911384}"/>
      </w:docPartPr>
      <w:docPartBody>
        <w:p w:rsidR="00445E23" w:rsidRDefault="00BF34A6">
          <w:pPr>
            <w:pStyle w:val="4712B095427640E79B4B6BC88C2BC8A25"/>
          </w:pPr>
          <w:r w:rsidRPr="007A4853">
            <w:rPr>
              <w:rFonts w:ascii="Calibri" w:eastAsia="Calibri" w:hAnsi="Calibri" w:cs="Times New Roman"/>
              <w:color w:val="808080"/>
              <w:sz w:val="20"/>
              <w:szCs w:val="20"/>
            </w:rPr>
            <w:t>(wprowadzić tekst)</w:t>
          </w:r>
        </w:p>
      </w:docPartBody>
    </w:docPart>
    <w:docPart>
      <w:docPartPr>
        <w:name w:val="813D678526164F8FA3D45776D8D32BB0"/>
        <w:category>
          <w:name w:val="Ogólne"/>
          <w:gallery w:val="placeholder"/>
        </w:category>
        <w:types>
          <w:type w:val="bbPlcHdr"/>
        </w:types>
        <w:behaviors>
          <w:behavior w:val="content"/>
        </w:behaviors>
        <w:guid w:val="{BCF19452-B721-42D5-B707-1D18F810228B}"/>
      </w:docPartPr>
      <w:docPartBody>
        <w:p w:rsidR="00DF6C08" w:rsidRDefault="00BF34A6">
          <w:pPr>
            <w:pStyle w:val="813D678526164F8FA3D45776D8D32BB03"/>
          </w:pPr>
          <w:r w:rsidRPr="00DF28CB">
            <w:rPr>
              <w:rStyle w:val="Tekstzastpczy"/>
              <w:b/>
              <w:color w:val="FF0000"/>
            </w:rPr>
            <w:t>DATA</w:t>
          </w:r>
        </w:p>
      </w:docPartBody>
    </w:docPart>
    <w:docPart>
      <w:docPartPr>
        <w:name w:val="8A2081EB252C4228967A2742C10D6DA1"/>
        <w:category>
          <w:name w:val="Ogólne"/>
          <w:gallery w:val="placeholder"/>
        </w:category>
        <w:types>
          <w:type w:val="bbPlcHdr"/>
        </w:types>
        <w:behaviors>
          <w:behavior w:val="content"/>
        </w:behaviors>
        <w:guid w:val="{1B1D04BD-34D2-49F6-9B72-C20EBFC967CE}"/>
      </w:docPartPr>
      <w:docPartBody>
        <w:p w:rsidR="00DF6C08" w:rsidRDefault="00BF34A6">
          <w:pPr>
            <w:pStyle w:val="8A2081EB252C4228967A2742C10D6DA13"/>
          </w:pPr>
          <w:r w:rsidRPr="00DF28CB">
            <w:rPr>
              <w:rStyle w:val="Tekstzastpczy"/>
              <w:b/>
              <w:color w:val="FF0000"/>
            </w:rPr>
            <w:t>DATA</w:t>
          </w:r>
        </w:p>
      </w:docPartBody>
    </w:docPart>
    <w:docPart>
      <w:docPartPr>
        <w:name w:val="AAB623AEAE0F45ABAF7353005E4B55BD"/>
        <w:category>
          <w:name w:val="Ogólne"/>
          <w:gallery w:val="placeholder"/>
        </w:category>
        <w:types>
          <w:type w:val="bbPlcHdr"/>
        </w:types>
        <w:behaviors>
          <w:behavior w:val="content"/>
        </w:behaviors>
        <w:guid w:val="{07CA2F63-B2F1-4081-8B07-42C7055D5213}"/>
      </w:docPartPr>
      <w:docPartBody>
        <w:p w:rsidR="00DF6C08" w:rsidRDefault="00BF34A6">
          <w:pPr>
            <w:pStyle w:val="AAB623AEAE0F45ABAF7353005E4B55BD3"/>
          </w:pPr>
          <w:r w:rsidRPr="00DF28CB">
            <w:rPr>
              <w:rStyle w:val="Tekstzastpczy"/>
              <w:b/>
              <w:color w:val="FF0000"/>
            </w:rPr>
            <w:t>DATA</w:t>
          </w:r>
        </w:p>
      </w:docPartBody>
    </w:docPart>
    <w:docPart>
      <w:docPartPr>
        <w:name w:val="AF9370547C6D4F4499ADF1BA64DE7044"/>
        <w:category>
          <w:name w:val="Ogólne"/>
          <w:gallery w:val="placeholder"/>
        </w:category>
        <w:types>
          <w:type w:val="bbPlcHdr"/>
        </w:types>
        <w:behaviors>
          <w:behavior w:val="content"/>
        </w:behaviors>
        <w:guid w:val="{EDAC8731-DB0C-428E-BC3E-C6DFBBD0352E}"/>
      </w:docPartPr>
      <w:docPartBody>
        <w:p w:rsidR="00BF34A6" w:rsidRDefault="00BF34A6">
          <w:pPr>
            <w:pStyle w:val="AF9370547C6D4F4499ADF1BA64DE70442"/>
          </w:pPr>
          <w:r w:rsidRPr="009F7286">
            <w:rPr>
              <w:rStyle w:val="Tekstzastpczy"/>
            </w:rPr>
            <w:t>[Słowa kluczowe]</w:t>
          </w:r>
        </w:p>
      </w:docPartBody>
    </w:docPart>
    <w:docPart>
      <w:docPartPr>
        <w:name w:val="BA1CF139DB9C4BFA8BE99F388B2D26EC"/>
        <w:category>
          <w:name w:val="Ogólne"/>
          <w:gallery w:val="placeholder"/>
        </w:category>
        <w:types>
          <w:type w:val="bbPlcHdr"/>
        </w:types>
        <w:behaviors>
          <w:behavior w:val="content"/>
        </w:behaviors>
        <w:guid w:val="{32674842-76AC-47DA-8BEF-230B8579D822}"/>
      </w:docPartPr>
      <w:docPartBody>
        <w:p w:rsidR="00BF34A6" w:rsidRDefault="00BF34A6">
          <w:pPr>
            <w:pStyle w:val="BA1CF139DB9C4BFA8BE99F388B2D26EC2"/>
          </w:pPr>
          <w:r w:rsidRPr="009F7286">
            <w:rPr>
              <w:rStyle w:val="Tekstzastpczy"/>
            </w:rPr>
            <w:t>[Tytuł]</w:t>
          </w:r>
        </w:p>
      </w:docPartBody>
    </w:docPart>
    <w:docPart>
      <w:docPartPr>
        <w:name w:val="ACAD2BF53C8348A4A12821071434FD55"/>
        <w:category>
          <w:name w:val="Ogólne"/>
          <w:gallery w:val="placeholder"/>
        </w:category>
        <w:types>
          <w:type w:val="bbPlcHdr"/>
        </w:types>
        <w:behaviors>
          <w:behavior w:val="content"/>
        </w:behaviors>
        <w:guid w:val="{6B78A17F-D696-4190-B10F-7483AD0E3394}"/>
      </w:docPartPr>
      <w:docPartBody>
        <w:p w:rsidR="00BF34A6" w:rsidRDefault="00BF34A6">
          <w:pPr>
            <w:pStyle w:val="ACAD2BF53C8348A4A12821071434FD552"/>
          </w:pPr>
          <w:r w:rsidRPr="009F7286">
            <w:rPr>
              <w:rStyle w:val="Tekstzastpczy"/>
            </w:rPr>
            <w:t>[Tytuł]</w:t>
          </w:r>
        </w:p>
      </w:docPartBody>
    </w:docPart>
    <w:docPart>
      <w:docPartPr>
        <w:name w:val="BFBDADAEE5A14EED8F977B89B1346A33"/>
        <w:category>
          <w:name w:val="Ogólne"/>
          <w:gallery w:val="placeholder"/>
        </w:category>
        <w:types>
          <w:type w:val="bbPlcHdr"/>
        </w:types>
        <w:behaviors>
          <w:behavior w:val="content"/>
        </w:behaviors>
        <w:guid w:val="{C01E6CD9-0B76-48A6-B1DF-BB36891678ED}"/>
      </w:docPartPr>
      <w:docPartBody>
        <w:p w:rsidR="006C658D" w:rsidRDefault="00330BC9">
          <w:r w:rsidRPr="00E20E81">
            <w:rPr>
              <w:rStyle w:val="Tekstzastpczy"/>
            </w:rPr>
            <w:t>[Słowa kluczowe]</w:t>
          </w:r>
        </w:p>
      </w:docPartBody>
    </w:docPart>
    <w:docPart>
      <w:docPartPr>
        <w:name w:val="64EEA52CFA90794687BF5E31C4ABB9A2"/>
        <w:category>
          <w:name w:val="Ogólne"/>
          <w:gallery w:val="placeholder"/>
        </w:category>
        <w:types>
          <w:type w:val="bbPlcHdr"/>
        </w:types>
        <w:behaviors>
          <w:behavior w:val="content"/>
        </w:behaviors>
        <w:guid w:val="{BB2C8900-ED59-A94A-84DC-C517C4DBFF18}"/>
      </w:docPartPr>
      <w:docPartBody>
        <w:p w:rsidR="00BB5FFC" w:rsidRDefault="003236A6" w:rsidP="003236A6">
          <w:pPr>
            <w:pStyle w:val="64EEA52CFA90794687BF5E31C4ABB9A2"/>
          </w:pPr>
          <w:r w:rsidRPr="00E304B4">
            <w:rPr>
              <w:rStyle w:val="Tekstzastpczy"/>
            </w:rPr>
            <w:t>[Tytuł]</w:t>
          </w:r>
        </w:p>
      </w:docPartBody>
    </w:docPart>
    <w:docPart>
      <w:docPartPr>
        <w:name w:val="0F0D4970DE7E4FFA886AD5703506F18D"/>
        <w:category>
          <w:name w:val="Ogólne"/>
          <w:gallery w:val="placeholder"/>
        </w:category>
        <w:types>
          <w:type w:val="bbPlcHdr"/>
        </w:types>
        <w:behaviors>
          <w:behavior w:val="content"/>
        </w:behaviors>
        <w:guid w:val="{69506159-04A4-4FD4-9948-E82ECD4CE53E}"/>
      </w:docPartPr>
      <w:docPartBody>
        <w:p w:rsidR="008C585D" w:rsidRDefault="00482717" w:rsidP="00482717">
          <w:pPr>
            <w:pStyle w:val="0F0D4970DE7E4FFA886AD5703506F18D"/>
          </w:pPr>
          <w:r w:rsidRPr="009F7286">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font1044">
    <w:altName w:val="Cambria"/>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Aharoni">
    <w:charset w:val="B1"/>
    <w:family w:val="auto"/>
    <w:pitch w:val="variable"/>
    <w:sig w:usb0="00000803" w:usb1="00000000" w:usb2="00000000" w:usb3="00000000" w:csb0="0000002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G Mincho Light J">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36141"/>
    <w:rsid w:val="00002CFF"/>
    <w:rsid w:val="00010336"/>
    <w:rsid w:val="00012271"/>
    <w:rsid w:val="00046068"/>
    <w:rsid w:val="0006424D"/>
    <w:rsid w:val="00077F07"/>
    <w:rsid w:val="000A7C65"/>
    <w:rsid w:val="000C5855"/>
    <w:rsid w:val="000F7E5B"/>
    <w:rsid w:val="00127F31"/>
    <w:rsid w:val="00136DEC"/>
    <w:rsid w:val="001467A1"/>
    <w:rsid w:val="00150A9F"/>
    <w:rsid w:val="00171793"/>
    <w:rsid w:val="00175259"/>
    <w:rsid w:val="00194F5E"/>
    <w:rsid w:val="001A31F3"/>
    <w:rsid w:val="001A454F"/>
    <w:rsid w:val="001B7DB7"/>
    <w:rsid w:val="001D3885"/>
    <w:rsid w:val="001E2C98"/>
    <w:rsid w:val="001F49FD"/>
    <w:rsid w:val="00203EA1"/>
    <w:rsid w:val="00241D94"/>
    <w:rsid w:val="00281FDD"/>
    <w:rsid w:val="00282BD4"/>
    <w:rsid w:val="00286B48"/>
    <w:rsid w:val="002B2682"/>
    <w:rsid w:val="002C18F7"/>
    <w:rsid w:val="002C2136"/>
    <w:rsid w:val="002D0D54"/>
    <w:rsid w:val="002D7F3D"/>
    <w:rsid w:val="002E6E88"/>
    <w:rsid w:val="002F06F9"/>
    <w:rsid w:val="00303C6B"/>
    <w:rsid w:val="00321B7E"/>
    <w:rsid w:val="003236A6"/>
    <w:rsid w:val="00326226"/>
    <w:rsid w:val="00330BC9"/>
    <w:rsid w:val="0033159F"/>
    <w:rsid w:val="00336141"/>
    <w:rsid w:val="00344B19"/>
    <w:rsid w:val="003516E4"/>
    <w:rsid w:val="00372F0F"/>
    <w:rsid w:val="0038013D"/>
    <w:rsid w:val="003B47BB"/>
    <w:rsid w:val="003E3F94"/>
    <w:rsid w:val="003F2BF5"/>
    <w:rsid w:val="00406066"/>
    <w:rsid w:val="00406743"/>
    <w:rsid w:val="00420632"/>
    <w:rsid w:val="00427592"/>
    <w:rsid w:val="00445E23"/>
    <w:rsid w:val="00460EA3"/>
    <w:rsid w:val="00482717"/>
    <w:rsid w:val="00491579"/>
    <w:rsid w:val="00494F2E"/>
    <w:rsid w:val="00497940"/>
    <w:rsid w:val="004C2466"/>
    <w:rsid w:val="004C3898"/>
    <w:rsid w:val="004D60AB"/>
    <w:rsid w:val="004F44A5"/>
    <w:rsid w:val="004F6EB0"/>
    <w:rsid w:val="005048D0"/>
    <w:rsid w:val="00510DD8"/>
    <w:rsid w:val="005246F8"/>
    <w:rsid w:val="00553FD2"/>
    <w:rsid w:val="00556FF0"/>
    <w:rsid w:val="00566B30"/>
    <w:rsid w:val="00574FFB"/>
    <w:rsid w:val="00585178"/>
    <w:rsid w:val="00586713"/>
    <w:rsid w:val="00592362"/>
    <w:rsid w:val="00594F7D"/>
    <w:rsid w:val="005B6DCA"/>
    <w:rsid w:val="00627102"/>
    <w:rsid w:val="00660022"/>
    <w:rsid w:val="00664495"/>
    <w:rsid w:val="00682F39"/>
    <w:rsid w:val="006B3D7A"/>
    <w:rsid w:val="006C1631"/>
    <w:rsid w:val="006C658D"/>
    <w:rsid w:val="00741F1A"/>
    <w:rsid w:val="007908BC"/>
    <w:rsid w:val="00793BB3"/>
    <w:rsid w:val="007A37DE"/>
    <w:rsid w:val="007F071D"/>
    <w:rsid w:val="00811F82"/>
    <w:rsid w:val="00825E59"/>
    <w:rsid w:val="00826955"/>
    <w:rsid w:val="00836351"/>
    <w:rsid w:val="00837A3B"/>
    <w:rsid w:val="00846DD1"/>
    <w:rsid w:val="00884E20"/>
    <w:rsid w:val="0088568A"/>
    <w:rsid w:val="008A137D"/>
    <w:rsid w:val="008C075E"/>
    <w:rsid w:val="008C443C"/>
    <w:rsid w:val="008C585D"/>
    <w:rsid w:val="008E3007"/>
    <w:rsid w:val="0090695B"/>
    <w:rsid w:val="009349B2"/>
    <w:rsid w:val="00936647"/>
    <w:rsid w:val="00936F18"/>
    <w:rsid w:val="00963180"/>
    <w:rsid w:val="00982CA4"/>
    <w:rsid w:val="00990668"/>
    <w:rsid w:val="00993947"/>
    <w:rsid w:val="009C0E88"/>
    <w:rsid w:val="009D19B6"/>
    <w:rsid w:val="00A01349"/>
    <w:rsid w:val="00A20319"/>
    <w:rsid w:val="00A250A9"/>
    <w:rsid w:val="00A25315"/>
    <w:rsid w:val="00A5343E"/>
    <w:rsid w:val="00A77FC9"/>
    <w:rsid w:val="00AC7538"/>
    <w:rsid w:val="00AD6581"/>
    <w:rsid w:val="00AF2F7D"/>
    <w:rsid w:val="00B46944"/>
    <w:rsid w:val="00B74E11"/>
    <w:rsid w:val="00B80C6C"/>
    <w:rsid w:val="00BA4067"/>
    <w:rsid w:val="00BA471A"/>
    <w:rsid w:val="00BB1695"/>
    <w:rsid w:val="00BB5FFC"/>
    <w:rsid w:val="00BC187F"/>
    <w:rsid w:val="00BC41D4"/>
    <w:rsid w:val="00BD48D4"/>
    <w:rsid w:val="00BD7012"/>
    <w:rsid w:val="00BE0966"/>
    <w:rsid w:val="00BF34A6"/>
    <w:rsid w:val="00BF7468"/>
    <w:rsid w:val="00C061DD"/>
    <w:rsid w:val="00C2517C"/>
    <w:rsid w:val="00C358F0"/>
    <w:rsid w:val="00C40281"/>
    <w:rsid w:val="00C44682"/>
    <w:rsid w:val="00C46757"/>
    <w:rsid w:val="00C551EE"/>
    <w:rsid w:val="00C773D1"/>
    <w:rsid w:val="00CD7F03"/>
    <w:rsid w:val="00CF256E"/>
    <w:rsid w:val="00D05F3F"/>
    <w:rsid w:val="00D345AB"/>
    <w:rsid w:val="00D46434"/>
    <w:rsid w:val="00D565D8"/>
    <w:rsid w:val="00D77259"/>
    <w:rsid w:val="00D84809"/>
    <w:rsid w:val="00DA2A34"/>
    <w:rsid w:val="00DD0F9D"/>
    <w:rsid w:val="00DE318C"/>
    <w:rsid w:val="00DF6C08"/>
    <w:rsid w:val="00E00828"/>
    <w:rsid w:val="00E46491"/>
    <w:rsid w:val="00E5444C"/>
    <w:rsid w:val="00E869C1"/>
    <w:rsid w:val="00E924EB"/>
    <w:rsid w:val="00E93A0C"/>
    <w:rsid w:val="00EF1678"/>
    <w:rsid w:val="00EF3C7D"/>
    <w:rsid w:val="00EF5928"/>
    <w:rsid w:val="00F56B0C"/>
    <w:rsid w:val="00F606D8"/>
    <w:rsid w:val="00F617BC"/>
    <w:rsid w:val="00F7389A"/>
    <w:rsid w:val="00F77CBA"/>
    <w:rsid w:val="00F82DF1"/>
    <w:rsid w:val="00F9313C"/>
    <w:rsid w:val="00F9509C"/>
    <w:rsid w:val="00FA2EF6"/>
    <w:rsid w:val="00FA3BD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6B3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82717"/>
    <w:rPr>
      <w:color w:val="808080"/>
    </w:rPr>
  </w:style>
  <w:style w:type="paragraph" w:customStyle="1" w:styleId="BA1CF139DB9C4BFA8BE99F388B2D26EC2">
    <w:name w:val="BA1CF139DB9C4BFA8BE99F388B2D26EC2"/>
    <w:rsid w:val="00566B30"/>
    <w:pPr>
      <w:spacing w:after="0" w:line="240" w:lineRule="auto"/>
      <w:ind w:left="708"/>
    </w:pPr>
    <w:rPr>
      <w:rFonts w:ascii="Times New Roman" w:eastAsia="Times New Roman" w:hAnsi="Times New Roman" w:cs="Times New Roman"/>
      <w:sz w:val="20"/>
      <w:szCs w:val="20"/>
    </w:rPr>
  </w:style>
  <w:style w:type="paragraph" w:customStyle="1" w:styleId="813D678526164F8FA3D45776D8D32BB03">
    <w:name w:val="813D678526164F8FA3D45776D8D32BB03"/>
    <w:rsid w:val="00566B30"/>
    <w:pPr>
      <w:spacing w:after="0" w:line="240" w:lineRule="auto"/>
      <w:ind w:left="708"/>
    </w:pPr>
    <w:rPr>
      <w:rFonts w:ascii="Times New Roman" w:eastAsia="Times New Roman" w:hAnsi="Times New Roman" w:cs="Times New Roman"/>
      <w:sz w:val="20"/>
      <w:szCs w:val="20"/>
    </w:rPr>
  </w:style>
  <w:style w:type="paragraph" w:customStyle="1" w:styleId="8A2081EB252C4228967A2742C10D6DA13">
    <w:name w:val="8A2081EB252C4228967A2742C10D6DA13"/>
    <w:rsid w:val="00566B30"/>
    <w:pPr>
      <w:spacing w:after="0" w:line="240" w:lineRule="auto"/>
      <w:ind w:left="708"/>
    </w:pPr>
    <w:rPr>
      <w:rFonts w:ascii="Times New Roman" w:eastAsia="Times New Roman" w:hAnsi="Times New Roman" w:cs="Times New Roman"/>
      <w:sz w:val="20"/>
      <w:szCs w:val="20"/>
    </w:rPr>
  </w:style>
  <w:style w:type="paragraph" w:customStyle="1" w:styleId="AAB623AEAE0F45ABAF7353005E4B55BD3">
    <w:name w:val="AAB623AEAE0F45ABAF7353005E4B55BD3"/>
    <w:rsid w:val="00566B30"/>
    <w:pPr>
      <w:spacing w:after="0" w:line="240" w:lineRule="auto"/>
      <w:ind w:left="708"/>
    </w:pPr>
    <w:rPr>
      <w:rFonts w:ascii="Times New Roman" w:eastAsia="Times New Roman" w:hAnsi="Times New Roman" w:cs="Times New Roman"/>
      <w:sz w:val="20"/>
      <w:szCs w:val="20"/>
    </w:rPr>
  </w:style>
  <w:style w:type="paragraph" w:customStyle="1" w:styleId="ACAD2BF53C8348A4A12821071434FD552">
    <w:name w:val="ACAD2BF53C8348A4A12821071434FD552"/>
    <w:rsid w:val="00566B30"/>
    <w:rPr>
      <w:rFonts w:eastAsiaTheme="minorHAnsi"/>
      <w:lang w:eastAsia="en-US"/>
    </w:rPr>
  </w:style>
  <w:style w:type="paragraph" w:customStyle="1" w:styleId="AF9370547C6D4F4499ADF1BA64DE70442">
    <w:name w:val="AF9370547C6D4F4499ADF1BA64DE70442"/>
    <w:rsid w:val="00566B30"/>
    <w:rPr>
      <w:rFonts w:eastAsiaTheme="minorHAnsi"/>
      <w:lang w:eastAsia="en-US"/>
    </w:rPr>
  </w:style>
  <w:style w:type="paragraph" w:customStyle="1" w:styleId="B4345BEB88284B96B60915F870FDC92C5">
    <w:name w:val="B4345BEB88284B96B60915F870FDC92C5"/>
    <w:rsid w:val="00566B30"/>
    <w:rPr>
      <w:rFonts w:eastAsiaTheme="minorHAnsi"/>
      <w:lang w:eastAsia="en-US"/>
    </w:rPr>
  </w:style>
  <w:style w:type="paragraph" w:customStyle="1" w:styleId="138813C4B49546AC86606957F67B74315">
    <w:name w:val="138813C4B49546AC86606957F67B74315"/>
    <w:rsid w:val="00566B30"/>
    <w:rPr>
      <w:rFonts w:eastAsiaTheme="minorHAnsi"/>
      <w:lang w:eastAsia="en-US"/>
    </w:rPr>
  </w:style>
  <w:style w:type="paragraph" w:customStyle="1" w:styleId="3CCED0BDC132414E9220F4A4637A993C5">
    <w:name w:val="3CCED0BDC132414E9220F4A4637A993C5"/>
    <w:rsid w:val="00566B30"/>
    <w:rPr>
      <w:rFonts w:eastAsiaTheme="minorHAnsi"/>
      <w:lang w:eastAsia="en-US"/>
    </w:rPr>
  </w:style>
  <w:style w:type="paragraph" w:customStyle="1" w:styleId="57BFCA6BE0944836939A6CB9B497734B5">
    <w:name w:val="57BFCA6BE0944836939A6CB9B497734B5"/>
    <w:rsid w:val="00566B30"/>
    <w:rPr>
      <w:rFonts w:eastAsiaTheme="minorHAnsi"/>
      <w:lang w:eastAsia="en-US"/>
    </w:rPr>
  </w:style>
  <w:style w:type="paragraph" w:customStyle="1" w:styleId="B1B4D73288304CF689DA80652D136C2F5">
    <w:name w:val="B1B4D73288304CF689DA80652D136C2F5"/>
    <w:rsid w:val="00566B30"/>
    <w:rPr>
      <w:rFonts w:eastAsiaTheme="minorHAnsi"/>
      <w:lang w:eastAsia="en-US"/>
    </w:rPr>
  </w:style>
  <w:style w:type="paragraph" w:customStyle="1" w:styleId="4712B095427640E79B4B6BC88C2BC8A25">
    <w:name w:val="4712B095427640E79B4B6BC88C2BC8A25"/>
    <w:rsid w:val="00566B30"/>
    <w:rPr>
      <w:rFonts w:eastAsiaTheme="minorHAnsi"/>
      <w:lang w:eastAsia="en-US"/>
    </w:rPr>
  </w:style>
  <w:style w:type="paragraph" w:customStyle="1" w:styleId="64EEA52CFA90794687BF5E31C4ABB9A2">
    <w:name w:val="64EEA52CFA90794687BF5E31C4ABB9A2"/>
    <w:rsid w:val="003236A6"/>
    <w:pPr>
      <w:spacing w:line="278" w:lineRule="auto"/>
    </w:pPr>
    <w:rPr>
      <w:kern w:val="2"/>
      <w:sz w:val="24"/>
      <w:szCs w:val="24"/>
      <w14:ligatures w14:val="standardContextual"/>
    </w:rPr>
  </w:style>
  <w:style w:type="paragraph" w:customStyle="1" w:styleId="0F0D4970DE7E4FFA886AD5703506F18D">
    <w:name w:val="0F0D4970DE7E4FFA886AD5703506F18D"/>
    <w:rsid w:val="004827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ED174-0254-45AC-B2A1-3AC4F795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82</Pages>
  <Words>34051</Words>
  <Characters>204310</Characters>
  <Application>Microsoft Office Word</Application>
  <DocSecurity>0</DocSecurity>
  <Lines>1702</Lines>
  <Paragraphs>475</Paragraphs>
  <ScaleCrop>false</ScaleCrop>
  <HeadingPairs>
    <vt:vector size="2" baseType="variant">
      <vt:variant>
        <vt:lpstr>Tytuł</vt:lpstr>
      </vt:variant>
      <vt:variant>
        <vt:i4>1</vt:i4>
      </vt:variant>
    </vt:vector>
  </HeadingPairs>
  <TitlesOfParts>
    <vt:vector size="1" baseType="lpstr">
      <vt:lpstr>Zakup i wdrożenie wyposażenia serwerowni oraz zakup zestawów komputerowych</vt:lpstr>
    </vt:vector>
  </TitlesOfParts>
  <Company/>
  <LinksUpToDate>false</LinksUpToDate>
  <CharactersWithSpaces>237886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Zakup i wdrożenie wyposażenia serwerowni oraz zakup zestawów komputerowych</dc:title>
  <dc:subject/>
  <dc:creator>Krzysztof Zedlewski</dc:creator>
  <cp:keywords>SPZOZ.XII.231.1/2/2026</cp:keywords>
  <dc:description/>
  <cp:lastModifiedBy>user</cp:lastModifiedBy>
  <cp:revision>28</cp:revision>
  <cp:lastPrinted>2025-09-09T06:56:00Z</cp:lastPrinted>
  <dcterms:created xsi:type="dcterms:W3CDTF">2026-03-23T05:41:00Z</dcterms:created>
  <dcterms:modified xsi:type="dcterms:W3CDTF">2026-03-23T08:58:00Z</dcterms:modified>
</cp:coreProperties>
</file>