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7F4B64" w14:textId="1177E68B" w:rsidR="00E533FE" w:rsidRPr="00910537" w:rsidRDefault="00E533FE" w:rsidP="00E533FE">
      <w:pPr>
        <w:tabs>
          <w:tab w:val="left" w:pos="1260"/>
          <w:tab w:val="left" w:pos="2340"/>
          <w:tab w:val="center" w:pos="4536"/>
          <w:tab w:val="right" w:pos="9072"/>
        </w:tabs>
        <w:spacing w:before="120" w:after="120" w:line="276" w:lineRule="auto"/>
        <w:ind w:left="360" w:hanging="360"/>
        <w:rPr>
          <w:rFonts w:eastAsia="Calibri"/>
          <w:b/>
          <w:lang w:val="x-none" w:eastAsia="x-none"/>
        </w:rPr>
      </w:pPr>
      <w:r w:rsidRPr="00910537">
        <w:rPr>
          <w:b/>
          <w:lang w:val="x-none" w:eastAsia="x-none"/>
        </w:rPr>
        <w:tab/>
      </w:r>
      <w:r w:rsidRPr="00910537">
        <w:rPr>
          <w:b/>
          <w:lang w:val="x-none" w:eastAsia="x-none"/>
        </w:rPr>
        <w:tab/>
      </w:r>
      <w:r w:rsidRPr="00910537">
        <w:rPr>
          <w:b/>
          <w:lang w:val="x-none" w:eastAsia="x-none"/>
        </w:rPr>
        <w:tab/>
      </w:r>
      <w:r w:rsidRPr="00910537">
        <w:rPr>
          <w:b/>
          <w:lang w:eastAsia="x-none"/>
        </w:rPr>
        <w:t xml:space="preserve">   </w:t>
      </w:r>
      <w:r w:rsidR="00B6369C">
        <w:rPr>
          <w:b/>
          <w:lang w:eastAsia="x-none"/>
        </w:rPr>
        <w:tab/>
      </w:r>
      <w:r w:rsidR="00B6369C">
        <w:rPr>
          <w:b/>
          <w:lang w:eastAsia="x-none"/>
        </w:rPr>
        <w:tab/>
      </w:r>
    </w:p>
    <w:p w14:paraId="1F7C092E" w14:textId="77777777" w:rsidR="00E533FE" w:rsidRPr="00910537" w:rsidRDefault="00E533FE" w:rsidP="00E533FE">
      <w:pPr>
        <w:tabs>
          <w:tab w:val="num" w:pos="360"/>
          <w:tab w:val="left" w:pos="1260"/>
          <w:tab w:val="left" w:pos="2340"/>
          <w:tab w:val="center" w:pos="4536"/>
          <w:tab w:val="right" w:pos="9072"/>
        </w:tabs>
        <w:spacing w:before="120" w:after="120" w:line="276" w:lineRule="auto"/>
        <w:ind w:left="360" w:hanging="360"/>
        <w:rPr>
          <w:lang w:val="x-none" w:eastAsia="x-none"/>
        </w:rPr>
      </w:pPr>
    </w:p>
    <w:p w14:paraId="5FF4BC21" w14:textId="71ABB4D5" w:rsidR="00E533FE" w:rsidRPr="00910537" w:rsidRDefault="00E533FE" w:rsidP="00910537">
      <w:pPr>
        <w:tabs>
          <w:tab w:val="num" w:pos="360"/>
        </w:tabs>
        <w:spacing w:before="120" w:after="120" w:line="276" w:lineRule="auto"/>
        <w:ind w:left="2124" w:right="70" w:hanging="2124"/>
        <w:jc w:val="both"/>
        <w:rPr>
          <w:b/>
          <w:lang w:val="x-none" w:eastAsia="x-none"/>
        </w:rPr>
      </w:pPr>
    </w:p>
    <w:p w14:paraId="4AE21D12" w14:textId="77777777" w:rsidR="00E533FE" w:rsidRPr="00910537" w:rsidRDefault="00E533FE" w:rsidP="00E533FE">
      <w:pPr>
        <w:spacing w:before="120" w:after="120" w:line="276" w:lineRule="auto"/>
        <w:ind w:right="70"/>
        <w:jc w:val="both"/>
        <w:rPr>
          <w:i/>
        </w:rPr>
      </w:pPr>
      <w:r w:rsidRPr="00910537">
        <w:t>……………………………………………………………………………………………………</w:t>
      </w:r>
    </w:p>
    <w:p w14:paraId="5F8228A2" w14:textId="77777777" w:rsidR="00E533FE" w:rsidRPr="00910537" w:rsidRDefault="00E533FE" w:rsidP="00E533FE">
      <w:pPr>
        <w:spacing w:before="120" w:after="120" w:line="276" w:lineRule="auto"/>
        <w:ind w:right="70"/>
        <w:jc w:val="both"/>
        <w:rPr>
          <w:iCs/>
        </w:rPr>
      </w:pPr>
      <w:r w:rsidRPr="00910537">
        <w:rPr>
          <w:iCs/>
        </w:rPr>
        <w:t>(</w:t>
      </w:r>
      <w:r w:rsidRPr="00910537">
        <w:t xml:space="preserve">Wykonawcy </w:t>
      </w:r>
      <w:r w:rsidRPr="00910537">
        <w:rPr>
          <w:iCs/>
        </w:rPr>
        <w:t>wspólnie ubiegających się o udzielenie zamówienia)</w:t>
      </w:r>
    </w:p>
    <w:p w14:paraId="69CF40EF" w14:textId="77777777" w:rsidR="00E533FE" w:rsidRPr="00910537" w:rsidRDefault="00E533FE" w:rsidP="00E533FE">
      <w:pPr>
        <w:spacing w:before="120" w:after="120" w:line="276" w:lineRule="auto"/>
        <w:rPr>
          <w:b/>
        </w:rPr>
      </w:pPr>
    </w:p>
    <w:p w14:paraId="4EFAF29B" w14:textId="77777777" w:rsidR="004F0132" w:rsidRPr="00910537" w:rsidRDefault="00E533FE" w:rsidP="004F0132">
      <w:pPr>
        <w:spacing w:before="120" w:after="120" w:line="276" w:lineRule="auto"/>
        <w:ind w:left="-425"/>
        <w:jc w:val="center"/>
        <w:rPr>
          <w:b/>
        </w:rPr>
      </w:pPr>
      <w:r w:rsidRPr="00910537">
        <w:rPr>
          <w:b/>
        </w:rPr>
        <w:t>Oświadczenie</w:t>
      </w:r>
      <w:r w:rsidR="004F0132" w:rsidRPr="00910537">
        <w:rPr>
          <w:b/>
        </w:rPr>
        <w:t xml:space="preserve"> </w:t>
      </w:r>
    </w:p>
    <w:p w14:paraId="0C39FFB9" w14:textId="77777777" w:rsidR="004F0132" w:rsidRPr="00910537" w:rsidRDefault="00E533FE" w:rsidP="004F0132">
      <w:pPr>
        <w:spacing w:before="120" w:after="120" w:line="276" w:lineRule="auto"/>
        <w:ind w:left="-425"/>
        <w:jc w:val="center"/>
        <w:rPr>
          <w:b/>
        </w:rPr>
      </w:pPr>
      <w:r w:rsidRPr="00910537">
        <w:rPr>
          <w:b/>
        </w:rPr>
        <w:t xml:space="preserve">składane na podstawie art. 117 ust. 4 </w:t>
      </w:r>
      <w:proofErr w:type="spellStart"/>
      <w:r w:rsidRPr="00910537">
        <w:rPr>
          <w:b/>
        </w:rPr>
        <w:t>Pzp</w:t>
      </w:r>
      <w:proofErr w:type="spellEnd"/>
      <w:r w:rsidR="004F0132" w:rsidRPr="00910537">
        <w:rPr>
          <w:b/>
        </w:rPr>
        <w:t xml:space="preserve"> </w:t>
      </w:r>
    </w:p>
    <w:p w14:paraId="281426C3" w14:textId="77777777" w:rsidR="00E533FE" w:rsidRPr="00910537" w:rsidRDefault="00E533FE" w:rsidP="004F0132">
      <w:pPr>
        <w:spacing w:before="120" w:after="120" w:line="276" w:lineRule="auto"/>
        <w:ind w:left="-425"/>
        <w:jc w:val="center"/>
        <w:rPr>
          <w:b/>
        </w:rPr>
      </w:pPr>
      <w:r w:rsidRPr="00910537">
        <w:rPr>
          <w:b/>
        </w:rPr>
        <w:t>dotyczące wykonania zamówienia przez wykonawców wspólnie ubiegających się o udzielenie</w:t>
      </w:r>
      <w:r w:rsidR="004F0132" w:rsidRPr="00910537">
        <w:rPr>
          <w:b/>
        </w:rPr>
        <w:t xml:space="preserve"> zamówienia</w:t>
      </w:r>
    </w:p>
    <w:p w14:paraId="68717699" w14:textId="31B54068" w:rsidR="00E533FE" w:rsidRPr="00910537" w:rsidRDefault="0098061E" w:rsidP="00B6369C">
      <w:pPr>
        <w:pStyle w:val="Nagwek"/>
        <w:tabs>
          <w:tab w:val="clear" w:pos="4536"/>
          <w:tab w:val="clear" w:pos="9072"/>
        </w:tabs>
        <w:spacing w:before="120" w:after="120" w:line="276" w:lineRule="auto"/>
        <w:jc w:val="center"/>
      </w:pPr>
      <w:bookmarkStart w:id="0" w:name="_Hlk145496388"/>
      <w:bookmarkStart w:id="1" w:name="_Hlk145488865"/>
      <w:r w:rsidRPr="00910537">
        <w:t>n</w:t>
      </w:r>
      <w:r w:rsidR="00532948" w:rsidRPr="00910537">
        <w:t xml:space="preserve">a potrzeby postępowania o udzielenie zamówienia publicznego pn. </w:t>
      </w:r>
      <w:r w:rsidR="00532948" w:rsidRPr="00910537">
        <w:br/>
      </w:r>
      <w:bookmarkEnd w:id="0"/>
      <w:r w:rsidR="007D3051" w:rsidRPr="007D3051">
        <w:rPr>
          <w:b/>
          <w:color w:val="000000"/>
          <w:sz w:val="20"/>
          <w:szCs w:val="20"/>
        </w:rPr>
        <w:t xml:space="preserve">"Zakup doposażenia pracowni obróbki skrawaniem dla technika mechanika i operatora obrabiarek skrawających  w </w:t>
      </w:r>
      <w:proofErr w:type="spellStart"/>
      <w:r w:rsidR="007D3051" w:rsidRPr="007D3051">
        <w:rPr>
          <w:b/>
          <w:color w:val="000000"/>
          <w:sz w:val="20"/>
          <w:szCs w:val="20"/>
        </w:rPr>
        <w:t>PCEiKZ</w:t>
      </w:r>
      <w:proofErr w:type="spellEnd"/>
      <w:r w:rsidR="007D3051" w:rsidRPr="007D3051">
        <w:rPr>
          <w:b/>
          <w:color w:val="000000"/>
          <w:sz w:val="20"/>
          <w:szCs w:val="20"/>
        </w:rPr>
        <w:t xml:space="preserve">  w Szczucinie”</w:t>
      </w:r>
      <w:r w:rsidR="00532948" w:rsidRPr="00910537">
        <w:rPr>
          <w:b/>
          <w:bCs/>
          <w:color w:val="000000"/>
        </w:rPr>
        <w:br/>
      </w:r>
      <w:bookmarkEnd w:id="1"/>
    </w:p>
    <w:p w14:paraId="63DFC078" w14:textId="77777777" w:rsidR="00E533FE" w:rsidRPr="00910537" w:rsidRDefault="00E533FE" w:rsidP="00E533FE">
      <w:pPr>
        <w:spacing w:before="120" w:after="120" w:line="276" w:lineRule="auto"/>
        <w:rPr>
          <w:lang w:eastAsia="zh-CN"/>
        </w:rPr>
      </w:pPr>
      <w:r w:rsidRPr="00910537">
        <w:rPr>
          <w:lang w:eastAsia="zh-CN"/>
        </w:rPr>
        <w:t>Oświadczamy, że:</w:t>
      </w:r>
    </w:p>
    <w:p w14:paraId="666D7D33" w14:textId="77777777" w:rsidR="00E533FE" w:rsidRPr="00910537" w:rsidRDefault="00E533FE" w:rsidP="00E533FE">
      <w:pPr>
        <w:spacing w:before="120" w:after="120" w:line="276" w:lineRule="auto"/>
        <w:jc w:val="both"/>
        <w:rPr>
          <w:lang w:eastAsia="zh-CN"/>
        </w:rPr>
      </w:pPr>
    </w:p>
    <w:p w14:paraId="1168EFE9" w14:textId="28CE0ECD" w:rsidR="00E533FE" w:rsidRPr="00910537" w:rsidRDefault="00E533FE" w:rsidP="00AA4262">
      <w:pPr>
        <w:numPr>
          <w:ilvl w:val="0"/>
          <w:numId w:val="48"/>
        </w:numPr>
        <w:suppressAutoHyphens/>
        <w:autoSpaceDN w:val="0"/>
        <w:spacing w:before="120" w:after="120" w:line="276" w:lineRule="auto"/>
        <w:ind w:left="284" w:hanging="284"/>
        <w:textAlignment w:val="baseline"/>
        <w:rPr>
          <w:lang w:eastAsia="zh-CN"/>
        </w:rPr>
      </w:pPr>
      <w:bookmarkStart w:id="2" w:name="_Hlk64612463"/>
      <w:r w:rsidRPr="00910537">
        <w:rPr>
          <w:lang w:eastAsia="zh-CN"/>
        </w:rPr>
        <w:t xml:space="preserve">Wykonawca …………………………………….. wykona następujące </w:t>
      </w:r>
      <w:r w:rsidR="007D3051">
        <w:rPr>
          <w:lang w:eastAsia="zh-CN"/>
        </w:rPr>
        <w:t>dostawy</w:t>
      </w:r>
      <w:r w:rsidR="00AA4262" w:rsidRPr="00910537">
        <w:rPr>
          <w:lang w:eastAsia="zh-CN"/>
        </w:rPr>
        <w:t>:</w:t>
      </w:r>
      <w:r w:rsidRPr="00910537">
        <w:rPr>
          <w:lang w:eastAsia="zh-CN"/>
        </w:rPr>
        <w:t>……………………………………………………</w:t>
      </w:r>
    </w:p>
    <w:p w14:paraId="01C88415" w14:textId="77777777" w:rsidR="00E533FE" w:rsidRPr="00910537" w:rsidRDefault="00E533FE" w:rsidP="00E533FE">
      <w:pPr>
        <w:suppressAutoHyphens/>
        <w:autoSpaceDN w:val="0"/>
        <w:spacing w:before="120" w:after="120" w:line="276" w:lineRule="auto"/>
        <w:ind w:left="720"/>
        <w:jc w:val="both"/>
        <w:textAlignment w:val="baseline"/>
        <w:rPr>
          <w:lang w:eastAsia="zh-CN"/>
        </w:rPr>
      </w:pPr>
      <w:r w:rsidRPr="00910537">
        <w:rPr>
          <w:lang w:eastAsia="zh-CN"/>
        </w:rPr>
        <w:t xml:space="preserve">                (nazwa i adres wykonawcy)</w:t>
      </w:r>
    </w:p>
    <w:bookmarkEnd w:id="2"/>
    <w:p w14:paraId="047FC338" w14:textId="77777777" w:rsidR="00E533FE" w:rsidRPr="00910537" w:rsidRDefault="00E533FE" w:rsidP="00E533FE">
      <w:pPr>
        <w:spacing w:before="120" w:after="120" w:line="276" w:lineRule="auto"/>
        <w:ind w:left="720"/>
        <w:jc w:val="both"/>
        <w:rPr>
          <w:lang w:eastAsia="zh-CN"/>
        </w:rPr>
      </w:pPr>
    </w:p>
    <w:p w14:paraId="3470E78E" w14:textId="77777777" w:rsidR="00E533FE" w:rsidRPr="00910537" w:rsidRDefault="00E533FE" w:rsidP="00E533FE">
      <w:pPr>
        <w:spacing w:before="120" w:after="120" w:line="276" w:lineRule="auto"/>
        <w:ind w:left="720"/>
        <w:jc w:val="both"/>
        <w:rPr>
          <w:lang w:eastAsia="zh-CN"/>
        </w:rPr>
      </w:pPr>
    </w:p>
    <w:p w14:paraId="6A70037F" w14:textId="653F9994" w:rsidR="00AA4262" w:rsidRPr="00910537" w:rsidRDefault="00AA4262" w:rsidP="00AA4262">
      <w:pPr>
        <w:numPr>
          <w:ilvl w:val="0"/>
          <w:numId w:val="48"/>
        </w:numPr>
        <w:suppressAutoHyphens/>
        <w:autoSpaceDN w:val="0"/>
        <w:spacing w:before="120" w:after="120" w:line="276" w:lineRule="auto"/>
        <w:ind w:left="284" w:hanging="284"/>
        <w:textAlignment w:val="baseline"/>
        <w:rPr>
          <w:lang w:eastAsia="zh-CN"/>
        </w:rPr>
      </w:pPr>
      <w:r w:rsidRPr="00910537">
        <w:rPr>
          <w:lang w:eastAsia="zh-CN"/>
        </w:rPr>
        <w:t xml:space="preserve">Wykonawca …………………………………….. wykona następujące </w:t>
      </w:r>
      <w:r w:rsidR="007D3051">
        <w:rPr>
          <w:lang w:eastAsia="zh-CN"/>
        </w:rPr>
        <w:t>dostawy</w:t>
      </w:r>
      <w:r w:rsidRPr="00910537">
        <w:rPr>
          <w:lang w:eastAsia="zh-CN"/>
        </w:rPr>
        <w:t>:……………………………………………</w:t>
      </w:r>
    </w:p>
    <w:p w14:paraId="664316AF" w14:textId="77777777" w:rsidR="00E533FE" w:rsidRPr="00910537" w:rsidRDefault="00E533FE" w:rsidP="00E533FE">
      <w:pPr>
        <w:suppressAutoHyphens/>
        <w:autoSpaceDN w:val="0"/>
        <w:spacing w:before="120" w:after="120" w:line="276" w:lineRule="auto"/>
        <w:ind w:left="720"/>
        <w:jc w:val="both"/>
        <w:textAlignment w:val="baseline"/>
        <w:rPr>
          <w:lang w:eastAsia="zh-CN"/>
        </w:rPr>
      </w:pPr>
      <w:r w:rsidRPr="00910537">
        <w:t xml:space="preserve">   </w:t>
      </w:r>
      <w:r w:rsidRPr="00910537">
        <w:tab/>
        <w:t xml:space="preserve">   </w:t>
      </w:r>
      <w:r w:rsidRPr="00910537">
        <w:rPr>
          <w:lang w:eastAsia="zh-CN"/>
        </w:rPr>
        <w:t>(nazwa i adres wykonawcy)</w:t>
      </w:r>
    </w:p>
    <w:p w14:paraId="36CA1D2E" w14:textId="77777777" w:rsidR="00E533FE" w:rsidRPr="00910537" w:rsidRDefault="00E533FE" w:rsidP="00E533FE">
      <w:pPr>
        <w:spacing w:before="120" w:after="120" w:line="276" w:lineRule="auto"/>
        <w:jc w:val="both"/>
      </w:pPr>
      <w:r w:rsidRPr="00910537">
        <w:tab/>
      </w:r>
      <w:r w:rsidRPr="00910537">
        <w:tab/>
      </w:r>
      <w:r w:rsidRPr="00910537">
        <w:tab/>
      </w:r>
      <w:r w:rsidRPr="00910537">
        <w:tab/>
      </w:r>
    </w:p>
    <w:p w14:paraId="02CE2CE1" w14:textId="77777777" w:rsidR="00E533FE" w:rsidRPr="00910537" w:rsidRDefault="00E533FE" w:rsidP="00E533FE">
      <w:pPr>
        <w:numPr>
          <w:ilvl w:val="0"/>
          <w:numId w:val="48"/>
        </w:numPr>
        <w:spacing w:before="120" w:after="120" w:line="276" w:lineRule="auto"/>
        <w:ind w:left="284" w:hanging="284"/>
        <w:jc w:val="both"/>
      </w:pPr>
      <w:r w:rsidRPr="00910537">
        <w:t>……</w:t>
      </w:r>
    </w:p>
    <w:p w14:paraId="3A9C6BEF" w14:textId="77777777" w:rsidR="00E533FE" w:rsidRPr="00910537" w:rsidRDefault="00E533FE" w:rsidP="00E533FE">
      <w:pPr>
        <w:spacing w:before="120" w:after="120" w:line="276" w:lineRule="auto"/>
        <w:jc w:val="both"/>
      </w:pPr>
    </w:p>
    <w:p w14:paraId="262F289B" w14:textId="77777777" w:rsidR="00653EA6" w:rsidRPr="00910537" w:rsidRDefault="00653EA6" w:rsidP="00653EA6">
      <w:pPr>
        <w:spacing w:before="120" w:after="120" w:line="276" w:lineRule="auto"/>
        <w:rPr>
          <w:color w:val="000000"/>
          <w:spacing w:val="4"/>
        </w:rPr>
      </w:pPr>
      <w:r w:rsidRPr="00910537">
        <w:rPr>
          <w:color w:val="000000"/>
          <w:spacing w:val="4"/>
        </w:rPr>
        <w:t xml:space="preserve">      </w:t>
      </w:r>
      <w:bookmarkStart w:id="3" w:name="_Hlk70402979"/>
      <w:bookmarkStart w:id="4" w:name="_Hlk188449819"/>
      <w:r w:rsidRPr="00910537">
        <w:rPr>
          <w:color w:val="000000"/>
          <w:spacing w:val="4"/>
        </w:rPr>
        <w:tab/>
      </w:r>
      <w:r w:rsidRPr="00910537">
        <w:rPr>
          <w:color w:val="000000"/>
          <w:spacing w:val="4"/>
        </w:rPr>
        <w:tab/>
      </w:r>
      <w:r w:rsidRPr="00910537">
        <w:rPr>
          <w:color w:val="000000"/>
          <w:spacing w:val="4"/>
        </w:rPr>
        <w:tab/>
      </w:r>
      <w:r w:rsidRPr="00910537">
        <w:rPr>
          <w:color w:val="000000"/>
          <w:spacing w:val="4"/>
        </w:rPr>
        <w:tab/>
      </w:r>
      <w:r w:rsidRPr="00910537">
        <w:rPr>
          <w:color w:val="000000"/>
          <w:spacing w:val="4"/>
        </w:rPr>
        <w:tab/>
      </w:r>
      <w:r w:rsidRPr="00910537">
        <w:rPr>
          <w:color w:val="000000"/>
          <w:spacing w:val="4"/>
        </w:rPr>
        <w:tab/>
        <w:t xml:space="preserve">        ………………………………..………………………………                      </w:t>
      </w:r>
      <w:bookmarkStart w:id="5" w:name="_Hlk70404263"/>
    </w:p>
    <w:p w14:paraId="7A359BB2" w14:textId="77777777" w:rsidR="00653EA6" w:rsidRPr="00910537" w:rsidRDefault="00653EA6" w:rsidP="00653EA6">
      <w:pPr>
        <w:spacing w:before="120" w:after="120" w:line="276" w:lineRule="auto"/>
        <w:ind w:left="4248"/>
        <w:rPr>
          <w:color w:val="000000"/>
          <w:spacing w:val="4"/>
        </w:rPr>
      </w:pPr>
      <w:r w:rsidRPr="00910537">
        <w:rPr>
          <w:color w:val="000000"/>
          <w:spacing w:val="4"/>
        </w:rPr>
        <w:t xml:space="preserve">Podpis/y </w:t>
      </w:r>
      <w:r w:rsidRPr="00910537">
        <w:rPr>
          <w:b/>
          <w:bCs/>
          <w:color w:val="000000"/>
          <w:spacing w:val="4"/>
        </w:rPr>
        <w:t>kwalifikowany elektroniczny</w:t>
      </w:r>
      <w:r w:rsidRPr="00910537">
        <w:rPr>
          <w:color w:val="000000"/>
          <w:spacing w:val="4"/>
        </w:rPr>
        <w:t xml:space="preserve"> osoby/</w:t>
      </w:r>
      <w:proofErr w:type="spellStart"/>
      <w:r w:rsidRPr="00910537">
        <w:rPr>
          <w:color w:val="000000"/>
          <w:spacing w:val="4"/>
        </w:rPr>
        <w:t>ób</w:t>
      </w:r>
      <w:proofErr w:type="spellEnd"/>
      <w:r w:rsidRPr="00910537">
        <w:rPr>
          <w:color w:val="000000"/>
          <w:spacing w:val="4"/>
        </w:rPr>
        <w:t xml:space="preserve"> uprawnionej/</w:t>
      </w:r>
      <w:proofErr w:type="spellStart"/>
      <w:r w:rsidRPr="00910537">
        <w:rPr>
          <w:color w:val="000000"/>
          <w:spacing w:val="4"/>
        </w:rPr>
        <w:t>ych</w:t>
      </w:r>
      <w:bookmarkStart w:id="6" w:name="_Hlk70404286"/>
      <w:bookmarkEnd w:id="5"/>
      <w:proofErr w:type="spellEnd"/>
      <w:r w:rsidRPr="00910537">
        <w:rPr>
          <w:color w:val="000000"/>
          <w:spacing w:val="4"/>
        </w:rPr>
        <w:t xml:space="preserve"> do reprezentowania podmiotu</w:t>
      </w:r>
      <w:bookmarkEnd w:id="3"/>
      <w:bookmarkEnd w:id="6"/>
    </w:p>
    <w:bookmarkEnd w:id="4"/>
    <w:p w14:paraId="71F1B047" w14:textId="77777777" w:rsidR="00E533FE" w:rsidRPr="00910537" w:rsidRDefault="00E533FE" w:rsidP="00E533FE">
      <w:pPr>
        <w:tabs>
          <w:tab w:val="center" w:pos="4536"/>
          <w:tab w:val="right" w:pos="9072"/>
        </w:tabs>
        <w:spacing w:before="120" w:after="120" w:line="276" w:lineRule="auto"/>
        <w:ind w:left="360" w:hanging="360"/>
        <w:rPr>
          <w:lang w:val="x-none" w:eastAsia="x-none"/>
        </w:rPr>
      </w:pPr>
    </w:p>
    <w:p w14:paraId="7FDF0CA6" w14:textId="418903DB" w:rsidR="00910537" w:rsidRDefault="00A72A26" w:rsidP="00A72A26">
      <w:pPr>
        <w:tabs>
          <w:tab w:val="num" w:pos="0"/>
          <w:tab w:val="left" w:pos="8415"/>
        </w:tabs>
        <w:spacing w:before="120" w:after="120" w:line="276" w:lineRule="auto"/>
        <w:rPr>
          <w:b/>
          <w:lang w:val="x-none" w:eastAsia="x-none"/>
        </w:rPr>
      </w:pPr>
      <w:r>
        <w:rPr>
          <w:b/>
          <w:lang w:val="x-none" w:eastAsia="x-none"/>
        </w:rPr>
        <w:tab/>
      </w:r>
    </w:p>
    <w:p w14:paraId="75AEE8A0" w14:textId="6BAA507F" w:rsidR="00532948" w:rsidRDefault="00E533FE" w:rsidP="00E533FE">
      <w:pPr>
        <w:tabs>
          <w:tab w:val="num" w:pos="0"/>
          <w:tab w:val="center" w:pos="4536"/>
          <w:tab w:val="right" w:pos="9072"/>
        </w:tabs>
        <w:spacing w:before="120" w:after="120" w:line="276" w:lineRule="auto"/>
        <w:rPr>
          <w:lang w:val="x-none" w:eastAsia="x-none"/>
        </w:rPr>
      </w:pPr>
      <w:r w:rsidRPr="00910537">
        <w:rPr>
          <w:b/>
          <w:lang w:val="x-none" w:eastAsia="x-none"/>
        </w:rPr>
        <w:lastRenderedPageBreak/>
        <w:t>Uwaga:</w:t>
      </w:r>
      <w:r w:rsidRPr="00910537">
        <w:rPr>
          <w:lang w:val="x-none" w:eastAsia="x-none"/>
        </w:rPr>
        <w:t xml:space="preserve"> </w:t>
      </w:r>
      <w:r w:rsidRPr="00910537">
        <w:rPr>
          <w:lang w:eastAsia="x-none"/>
        </w:rPr>
        <w:t>n</w:t>
      </w:r>
      <w:proofErr w:type="spellStart"/>
      <w:r w:rsidRPr="00910537">
        <w:rPr>
          <w:lang w:val="x-none" w:eastAsia="x-none"/>
        </w:rPr>
        <w:t>iniejsze</w:t>
      </w:r>
      <w:proofErr w:type="spellEnd"/>
      <w:r w:rsidRPr="00910537">
        <w:rPr>
          <w:lang w:val="x-none" w:eastAsia="x-none"/>
        </w:rPr>
        <w:t xml:space="preserve"> oświadczenie wypełniają wykonawcy w przypadku, gdy wspólnie ubiegają się </w:t>
      </w:r>
      <w:r w:rsidRPr="00910537">
        <w:rPr>
          <w:lang w:val="x-none" w:eastAsia="x-none"/>
        </w:rPr>
        <w:br/>
        <w:t>o udzielenie zamówienia, w celu potwierdzenia spełniania warunków udziału w postępowaniu</w:t>
      </w:r>
      <w:r w:rsidR="009D02DF" w:rsidRPr="00910537">
        <w:rPr>
          <w:lang w:val="x-none" w:eastAsia="x-none"/>
        </w:rPr>
        <w:br/>
      </w:r>
      <w:r w:rsidRPr="00910537">
        <w:rPr>
          <w:lang w:val="x-none" w:eastAsia="x-none"/>
        </w:rPr>
        <w:t>w zakresie zdolności technicznej lub zawodowej.</w:t>
      </w:r>
    </w:p>
    <w:p w14:paraId="2A42CC08" w14:textId="5F9A1E54" w:rsidR="009745A3" w:rsidRPr="009745A3" w:rsidRDefault="009745A3" w:rsidP="009745A3">
      <w:pPr>
        <w:tabs>
          <w:tab w:val="left" w:pos="2430"/>
        </w:tabs>
        <w:rPr>
          <w:lang w:val="x-none" w:eastAsia="x-none"/>
        </w:rPr>
      </w:pPr>
      <w:r>
        <w:rPr>
          <w:lang w:val="x-none" w:eastAsia="x-none"/>
        </w:rPr>
        <w:tab/>
      </w:r>
    </w:p>
    <w:sectPr w:rsidR="009745A3" w:rsidRPr="009745A3" w:rsidSect="0045409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758" w:right="1134" w:bottom="1134" w:left="1440" w:header="284" w:footer="0" w:gutter="0"/>
      <w:cols w:space="708" w:equalWidth="0">
        <w:col w:w="9354" w:space="708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B52F28" w14:textId="77777777" w:rsidR="008C1571" w:rsidRDefault="008C1571">
      <w:r>
        <w:separator/>
      </w:r>
    </w:p>
  </w:endnote>
  <w:endnote w:type="continuationSeparator" w:id="0">
    <w:p w14:paraId="74D05A80" w14:textId="77777777" w:rsidR="008C1571" w:rsidRDefault="008C1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arSymbol">
    <w:altName w:val="MS Mincho"/>
    <w:panose1 w:val="00000000000000000000"/>
    <w:charset w:val="02"/>
    <w:family w:val="auto"/>
    <w:notTrueType/>
    <w:pitch w:val="default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4F30EB" w14:textId="40DF6B17" w:rsidR="005A4F0A" w:rsidRDefault="005A4F0A" w:rsidP="00DD719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6369C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7147EE4" w14:textId="77777777" w:rsidR="005A4F0A" w:rsidRDefault="005A4F0A" w:rsidP="00EA315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959E1F" w14:textId="26C2BFF6" w:rsidR="0045409D" w:rsidRPr="0045409D" w:rsidRDefault="009745A3" w:rsidP="0045409D">
    <w:pPr>
      <w:jc w:val="center"/>
      <w:rPr>
        <w:sz w:val="16"/>
        <w:szCs w:val="16"/>
      </w:rPr>
    </w:pPr>
    <w:r w:rsidRPr="00BC6D99">
      <w:rPr>
        <w:sz w:val="16"/>
        <w:szCs w:val="16"/>
      </w:rPr>
      <w:t>"</w:t>
    </w:r>
    <w:r w:rsidR="0045409D" w:rsidRPr="0045409D">
      <w:rPr>
        <w:sz w:val="16"/>
        <w:szCs w:val="16"/>
      </w:rPr>
      <w:t>Projekt pn. "Rozwój infrastruktury kształcenia zawodowego w powiecie dąbrowskim" numer FEMP.05.03-IP.01-1362/24 realizowany w ramach Programu Fundusze Europejskie dla Małopolski 2021 - 2027, Priorytet 5. Fundusze europejskie wspierające infrastrukturę społeczną, Działanie 05.03 Infrastruktura kształcenia zawodowego, typ projektu A. wsparcie infrastruktury szkół ponadpodstawowych prowadzących kształcenie zawodowe.</w:t>
    </w:r>
  </w:p>
  <w:p w14:paraId="75EC91FE" w14:textId="28DFC15D" w:rsidR="009745A3" w:rsidRPr="00BC6D99" w:rsidRDefault="009745A3" w:rsidP="0045409D">
    <w:pPr>
      <w:pStyle w:val="Stopka"/>
      <w:rPr>
        <w:sz w:val="16"/>
        <w:szCs w:val="16"/>
      </w:rPr>
    </w:pPr>
    <w:r w:rsidRPr="00BC6D99">
      <w:rPr>
        <w:sz w:val="16"/>
        <w:szCs w:val="16"/>
      </w:rPr>
      <w:t>.</w:t>
    </w:r>
  </w:p>
  <w:p w14:paraId="33160BAA" w14:textId="77777777" w:rsidR="00614486" w:rsidRPr="000665E1" w:rsidRDefault="00614486">
    <w:pPr>
      <w:pStyle w:val="Stopka"/>
      <w:jc w:val="right"/>
      <w:rPr>
        <w:rFonts w:ascii="Calibri" w:hAnsi="Calibri" w:cs="Calibri"/>
        <w:sz w:val="22"/>
        <w:szCs w:val="22"/>
      </w:rPr>
    </w:pPr>
    <w:r w:rsidRPr="000665E1">
      <w:rPr>
        <w:rFonts w:ascii="Calibri" w:hAnsi="Calibri" w:cs="Calibri"/>
        <w:sz w:val="22"/>
        <w:szCs w:val="22"/>
      </w:rPr>
      <w:fldChar w:fldCharType="begin"/>
    </w:r>
    <w:r w:rsidRPr="000665E1">
      <w:rPr>
        <w:rFonts w:ascii="Calibri" w:hAnsi="Calibri" w:cs="Calibri"/>
        <w:sz w:val="22"/>
        <w:szCs w:val="22"/>
      </w:rPr>
      <w:instrText>PAGE   \* MERGEFORMAT</w:instrText>
    </w:r>
    <w:r w:rsidRPr="000665E1">
      <w:rPr>
        <w:rFonts w:ascii="Calibri" w:hAnsi="Calibri" w:cs="Calibri"/>
        <w:sz w:val="22"/>
        <w:szCs w:val="22"/>
      </w:rPr>
      <w:fldChar w:fldCharType="separate"/>
    </w:r>
    <w:r w:rsidRPr="000665E1">
      <w:rPr>
        <w:rFonts w:ascii="Calibri" w:hAnsi="Calibri" w:cs="Calibri"/>
        <w:sz w:val="22"/>
        <w:szCs w:val="22"/>
      </w:rPr>
      <w:t>2</w:t>
    </w:r>
    <w:r w:rsidRPr="000665E1">
      <w:rPr>
        <w:rFonts w:ascii="Calibri" w:hAnsi="Calibri" w:cs="Calibri"/>
        <w:sz w:val="22"/>
        <w:szCs w:val="22"/>
      </w:rPr>
      <w:fldChar w:fldCharType="end"/>
    </w:r>
  </w:p>
  <w:p w14:paraId="6FCA3B5E" w14:textId="77777777" w:rsidR="00614486" w:rsidRDefault="0061448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13FD4E" w14:textId="157D9E06" w:rsidR="00A72A26" w:rsidRPr="00A72A26" w:rsidRDefault="00A72A26" w:rsidP="00A72A26">
    <w:pPr>
      <w:tabs>
        <w:tab w:val="center" w:pos="4536"/>
        <w:tab w:val="right" w:pos="9072"/>
      </w:tabs>
      <w:suppressAutoHyphens/>
      <w:jc w:val="center"/>
      <w:rPr>
        <w:rFonts w:eastAsia="Calibri"/>
        <w:kern w:val="24"/>
        <w:sz w:val="16"/>
        <w:szCs w:val="16"/>
      </w:rPr>
    </w:pPr>
    <w:r w:rsidRPr="00A72A26">
      <w:rPr>
        <w:rFonts w:eastAsia="Calibri"/>
        <w:kern w:val="24"/>
        <w:sz w:val="16"/>
        <w:szCs w:val="16"/>
      </w:rPr>
      <w:t xml:space="preserve">"Cyfrowe rozwiązania dla geodezji Powiatu Dąbrowskiego" w ramach Programu Fundusze Europejskie dla Małopolski 2021-2027, Priorytet 1 Fundusze europejskie dla badań i rozwoju oraz przedsiębiorczości, Działanie 1.7 Cyfrowe rozwiązania dla geodezji, Typ projektu A. Cyfryzacja powiatowego zasobu geodezyjnego i kartograficznego w zakresie utworzenia zgodnych z obowiązującym modelem pojęciowym zbiorów danych przestrzennych w bazie </w:t>
    </w:r>
    <w:proofErr w:type="spellStart"/>
    <w:r w:rsidRPr="00A72A26">
      <w:rPr>
        <w:rFonts w:eastAsia="Calibri"/>
        <w:kern w:val="24"/>
        <w:sz w:val="16"/>
        <w:szCs w:val="16"/>
      </w:rPr>
      <w:t>EGiB</w:t>
    </w:r>
    <w:proofErr w:type="spellEnd"/>
    <w:r w:rsidRPr="00A72A26">
      <w:rPr>
        <w:rFonts w:eastAsia="Calibri"/>
        <w:kern w:val="24"/>
        <w:sz w:val="16"/>
        <w:szCs w:val="16"/>
      </w:rPr>
      <w:t>.</w:t>
    </w:r>
  </w:p>
  <w:p w14:paraId="348DF69D" w14:textId="77777777" w:rsidR="00AC3174" w:rsidRDefault="00AC31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188366" w14:textId="77777777" w:rsidR="008C1571" w:rsidRDefault="008C1571">
      <w:r>
        <w:separator/>
      </w:r>
    </w:p>
  </w:footnote>
  <w:footnote w:type="continuationSeparator" w:id="0">
    <w:p w14:paraId="374FD00C" w14:textId="77777777" w:rsidR="008C1571" w:rsidRDefault="008C15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FFBB38" w14:textId="70935C30" w:rsidR="005A4F0A" w:rsidRDefault="005A4F0A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6369C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79BE3BCA" w14:textId="77777777" w:rsidR="005A4F0A" w:rsidRDefault="005A4F0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2245" w14:textId="57908646" w:rsidR="00447EEE" w:rsidRDefault="009745A3" w:rsidP="00532948">
    <w:pPr>
      <w:pStyle w:val="Nagwek"/>
    </w:pPr>
    <w:bookmarkStart w:id="7" w:name="_Hlk57105768"/>
    <w:bookmarkStart w:id="8" w:name="_Hlk57105769"/>
    <w:r>
      <w:rPr>
        <w:noProof/>
      </w:rPr>
      <w:drawing>
        <wp:inline distT="0" distB="0" distL="0" distR="0" wp14:anchorId="48E9BB64" wp14:editId="3E7C606A">
          <wp:extent cx="5669915" cy="445135"/>
          <wp:effectExtent l="0" t="0" r="0" b="0"/>
          <wp:docPr id="191902070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915" cy="445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41E450C" w14:textId="7212963F" w:rsidR="007D3051" w:rsidRPr="00532948" w:rsidRDefault="007D3051" w:rsidP="00532948">
    <w:pPr>
      <w:pStyle w:val="Nagwek"/>
    </w:pPr>
    <w:r w:rsidRPr="007D3051">
      <w:t>KD.2604.2.202</w:t>
    </w:r>
    <w:r>
      <w:t xml:space="preserve">6  </w:t>
    </w:r>
    <w:r>
      <w:tab/>
    </w:r>
    <w:r>
      <w:tab/>
    </w:r>
    <w:r w:rsidRPr="007D3051">
      <w:t>Załącznik nr 3 do SWZ</w:t>
    </w:r>
  </w:p>
  <w:bookmarkEnd w:id="7"/>
  <w:bookmarkEnd w:id="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BE082F" w14:textId="494CCAD1" w:rsidR="00B6369C" w:rsidRPr="00910537" w:rsidRDefault="00910537" w:rsidP="00AC3174">
    <w:pPr>
      <w:pStyle w:val="Nagwek"/>
      <w:rPr>
        <w:rFonts w:ascii="Calibri" w:hAnsi="Calibri" w:cs="Calibri"/>
        <w:b/>
        <w:bCs/>
        <w:smallCaps/>
        <w:color w:val="4472C4"/>
        <w:spacing w:val="40"/>
        <w:sz w:val="32"/>
        <w:szCs w:val="3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>
      <w:rPr>
        <w:noProof/>
      </w:rPr>
      <w:drawing>
        <wp:inline distT="0" distB="0" distL="0" distR="0" wp14:anchorId="19C09C84" wp14:editId="6FEDB555">
          <wp:extent cx="5753100" cy="485775"/>
          <wp:effectExtent l="0" t="0" r="0" b="0"/>
          <wp:docPr id="1247195756" name="Obraz 12471957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75A41BB" w14:textId="343A8BDF" w:rsidR="0061431D" w:rsidRPr="000E3FE7" w:rsidRDefault="00B6369C" w:rsidP="000E3FE7">
    <w:pPr>
      <w:pStyle w:val="Nagwek"/>
    </w:pPr>
    <w:r>
      <w:t>REZ.272.3.2025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2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3" w15:restartNumberingAfterBreak="0">
    <w:nsid w:val="0000000B"/>
    <w:multiLevelType w:val="multilevel"/>
    <w:tmpl w:val="DD629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5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283"/>
        </w:tabs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6" w15:restartNumberingAfterBreak="0">
    <w:nsid w:val="04AB3923"/>
    <w:multiLevelType w:val="hybridMultilevel"/>
    <w:tmpl w:val="3E1E9482"/>
    <w:lvl w:ilvl="0" w:tplc="06BEF0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91224CF"/>
    <w:multiLevelType w:val="hybridMultilevel"/>
    <w:tmpl w:val="B26EDB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9010B0"/>
    <w:multiLevelType w:val="multilevel"/>
    <w:tmpl w:val="E9A84E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EB7AA3"/>
    <w:multiLevelType w:val="hybridMultilevel"/>
    <w:tmpl w:val="02FAA03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0C276256"/>
    <w:multiLevelType w:val="hybridMultilevel"/>
    <w:tmpl w:val="A222780A"/>
    <w:name w:val="WW8Num3027"/>
    <w:lvl w:ilvl="0" w:tplc="FF10CFE4">
      <w:start w:val="20"/>
      <w:numFmt w:val="upperRoman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D8F6503"/>
    <w:multiLevelType w:val="hybridMultilevel"/>
    <w:tmpl w:val="68EED89C"/>
    <w:lvl w:ilvl="0" w:tplc="6B8C5E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 w:hint="default"/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6065952">
      <w:start w:val="1"/>
      <w:numFmt w:val="none"/>
      <w:lvlText w:val="XVIII."/>
      <w:lvlJc w:val="left"/>
      <w:pPr>
        <w:tabs>
          <w:tab w:val="num" w:pos="2700"/>
        </w:tabs>
        <w:ind w:left="2700" w:hanging="720"/>
      </w:pPr>
      <w:rPr>
        <w:rFonts w:hint="default"/>
        <w:b/>
      </w:rPr>
    </w:lvl>
    <w:lvl w:ilvl="3" w:tplc="316A08C0">
      <w:start w:val="18"/>
      <w:numFmt w:val="none"/>
      <w:lvlText w:val="XIX."/>
      <w:lvlJc w:val="left"/>
      <w:pPr>
        <w:tabs>
          <w:tab w:val="num" w:pos="3240"/>
        </w:tabs>
        <w:ind w:left="3240" w:hanging="720"/>
      </w:pPr>
      <w:rPr>
        <w:rFonts w:hint="default"/>
        <w:b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DEC50D1"/>
    <w:multiLevelType w:val="multilevel"/>
    <w:tmpl w:val="76FAC3F6"/>
    <w:lvl w:ilvl="0">
      <w:start w:val="2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1146" w:hanging="36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eastAsia="Calibri" w:hint="default"/>
        <w:b w:val="0"/>
      </w:rPr>
    </w:lvl>
  </w:abstractNum>
  <w:abstractNum w:abstractNumId="13" w15:restartNumberingAfterBreak="0">
    <w:nsid w:val="15A57FC2"/>
    <w:multiLevelType w:val="hybridMultilevel"/>
    <w:tmpl w:val="F6385EC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178F737B"/>
    <w:multiLevelType w:val="hybridMultilevel"/>
    <w:tmpl w:val="05E0CEC8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93C2E14A">
      <w:start w:val="1"/>
      <w:numFmt w:val="decimal"/>
      <w:lvlText w:val="%2."/>
      <w:lvlJc w:val="left"/>
      <w:pPr>
        <w:ind w:left="2134" w:hanging="705"/>
      </w:pPr>
      <w:rPr>
        <w:rFonts w:ascii="Calibri" w:eastAsia="Times New Roman" w:hAnsi="Calibri" w:cs="Calibri"/>
      </w:rPr>
    </w:lvl>
    <w:lvl w:ilvl="2" w:tplc="837801C4">
      <w:start w:val="1"/>
      <w:numFmt w:val="decimal"/>
      <w:lvlText w:val="%3)"/>
      <w:lvlJc w:val="left"/>
      <w:pPr>
        <w:ind w:left="2689" w:hanging="360"/>
      </w:pPr>
      <w:rPr>
        <w:rFonts w:hint="default"/>
        <w:sz w:val="22"/>
        <w:szCs w:val="22"/>
      </w:r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1F5C3CAE"/>
    <w:multiLevelType w:val="hybridMultilevel"/>
    <w:tmpl w:val="4F02546A"/>
    <w:name w:val="WW8Num3025"/>
    <w:lvl w:ilvl="0" w:tplc="FF10CFE4">
      <w:start w:val="20"/>
      <w:numFmt w:val="upperRoman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3261AC0"/>
    <w:multiLevelType w:val="hybridMultilevel"/>
    <w:tmpl w:val="D4EC0832"/>
    <w:lvl w:ilvl="0" w:tplc="EA2637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36B07E0"/>
    <w:multiLevelType w:val="singleLevel"/>
    <w:tmpl w:val="A83EC75A"/>
    <w:lvl w:ilvl="0">
      <w:numFmt w:val="decimal"/>
      <w:pStyle w:val="Nagwek4"/>
      <w:lvlText w:val="%1"/>
      <w:legacy w:legacy="1" w:legacySpace="0" w:legacyIndent="0"/>
      <w:lvlJc w:val="left"/>
      <w:rPr>
        <w:rFonts w:ascii="Times New Roman" w:hAnsi="Times New Roman" w:hint="default"/>
      </w:rPr>
    </w:lvl>
  </w:abstractNum>
  <w:abstractNum w:abstractNumId="18" w15:restartNumberingAfterBreak="0">
    <w:nsid w:val="237460E0"/>
    <w:multiLevelType w:val="hybridMultilevel"/>
    <w:tmpl w:val="060AE64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25D34FC6"/>
    <w:multiLevelType w:val="hybridMultilevel"/>
    <w:tmpl w:val="1F404E32"/>
    <w:lvl w:ilvl="0" w:tplc="06BEF0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7C4376B"/>
    <w:multiLevelType w:val="hybridMultilevel"/>
    <w:tmpl w:val="6946066A"/>
    <w:lvl w:ilvl="0" w:tplc="937EB778">
      <w:start w:val="1"/>
      <w:numFmt w:val="decimal"/>
      <w:lvlText w:val="%1."/>
      <w:lvlJc w:val="left"/>
      <w:pPr>
        <w:ind w:left="927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27C90BE9"/>
    <w:multiLevelType w:val="multilevel"/>
    <w:tmpl w:val="1C26304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28BB4796"/>
    <w:multiLevelType w:val="hybridMultilevel"/>
    <w:tmpl w:val="5CA0C6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EA2032"/>
    <w:multiLevelType w:val="hybridMultilevel"/>
    <w:tmpl w:val="C442AD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404701"/>
    <w:multiLevelType w:val="hybridMultilevel"/>
    <w:tmpl w:val="5CA0C6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CE61FFA"/>
    <w:multiLevelType w:val="hybridMultilevel"/>
    <w:tmpl w:val="247E7550"/>
    <w:lvl w:ilvl="0" w:tplc="DAD0EAE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F853D9E"/>
    <w:multiLevelType w:val="hybridMultilevel"/>
    <w:tmpl w:val="073AB8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F65E89"/>
    <w:multiLevelType w:val="hybridMultilevel"/>
    <w:tmpl w:val="BA084812"/>
    <w:lvl w:ilvl="0" w:tplc="3E1635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22F02A7"/>
    <w:multiLevelType w:val="hybridMultilevel"/>
    <w:tmpl w:val="41F009CE"/>
    <w:name w:val="UMOWA322233222222"/>
    <w:lvl w:ilvl="0" w:tplc="FFFFFFFF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3"/>
      <w:numFmt w:val="decimal"/>
      <w:lvlText w:val="%2."/>
      <w:lvlJc w:val="left"/>
      <w:pPr>
        <w:tabs>
          <w:tab w:val="num" w:pos="1485"/>
        </w:tabs>
        <w:ind w:left="1485" w:hanging="405"/>
      </w:pPr>
      <w:rPr>
        <w:b w:val="0"/>
      </w:rPr>
    </w:lvl>
    <w:lvl w:ilvl="2" w:tplc="FFFFFFFF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3840F13"/>
    <w:multiLevelType w:val="hybridMultilevel"/>
    <w:tmpl w:val="866693AE"/>
    <w:lvl w:ilvl="0" w:tplc="04150001">
      <w:start w:val="1"/>
      <w:numFmt w:val="bullet"/>
      <w:lvlText w:val=""/>
      <w:lvlJc w:val="left"/>
      <w:pPr>
        <w:ind w:left="104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61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48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0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21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64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6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81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801" w:hanging="360"/>
      </w:pPr>
      <w:rPr>
        <w:rFonts w:ascii="Wingdings" w:hAnsi="Wingdings" w:hint="default"/>
      </w:rPr>
    </w:lvl>
  </w:abstractNum>
  <w:abstractNum w:abstractNumId="30" w15:restartNumberingAfterBreak="0">
    <w:nsid w:val="35E675F3"/>
    <w:multiLevelType w:val="hybridMultilevel"/>
    <w:tmpl w:val="2B188494"/>
    <w:lvl w:ilvl="0" w:tplc="8D266892">
      <w:start w:val="1"/>
      <w:numFmt w:val="lowerLetter"/>
      <w:pStyle w:val="AZywiec4"/>
      <w:lvlText w:val="%1)"/>
      <w:lvlJc w:val="left"/>
      <w:pPr>
        <w:ind w:left="1429" w:hanging="360"/>
      </w:pPr>
      <w:rPr>
        <w:rFonts w:hint="default"/>
        <w:lang w:val="pl-PL"/>
      </w:rPr>
    </w:lvl>
    <w:lvl w:ilvl="1" w:tplc="44247846">
      <w:start w:val="1"/>
      <w:numFmt w:val="bullet"/>
      <w:pStyle w:val="AZywiec5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B69E4BCC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850B5E8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33041F8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4665AE6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C5A0376A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7CE8700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92E62A4C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3B5454A7"/>
    <w:multiLevelType w:val="hybridMultilevel"/>
    <w:tmpl w:val="2F7038A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3BD64D1A"/>
    <w:multiLevelType w:val="hybridMultilevel"/>
    <w:tmpl w:val="5D2CE2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2BA09C3"/>
    <w:multiLevelType w:val="hybridMultilevel"/>
    <w:tmpl w:val="821005BC"/>
    <w:lvl w:ilvl="0" w:tplc="A4305A7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75AE2E62">
      <w:start w:val="2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2BC76CF"/>
    <w:multiLevelType w:val="hybridMultilevel"/>
    <w:tmpl w:val="73921754"/>
    <w:lvl w:ilvl="0" w:tplc="4132750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5E65984"/>
    <w:multiLevelType w:val="hybridMultilevel"/>
    <w:tmpl w:val="DBF83D84"/>
    <w:lvl w:ilvl="0" w:tplc="2D1CDED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i w:val="0"/>
        <w:iCs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i w:val="0"/>
        <w:iCs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47EC71FA"/>
    <w:multiLevelType w:val="hybridMultilevel"/>
    <w:tmpl w:val="B0D0C5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7ED1C0E"/>
    <w:multiLevelType w:val="hybridMultilevel"/>
    <w:tmpl w:val="DA545B7C"/>
    <w:name w:val="WW8Num3026"/>
    <w:lvl w:ilvl="0" w:tplc="FF10CFE4">
      <w:start w:val="20"/>
      <w:numFmt w:val="upperRoman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A630E8F"/>
    <w:multiLevelType w:val="hybridMultilevel"/>
    <w:tmpl w:val="8240301C"/>
    <w:lvl w:ilvl="0" w:tplc="181C2C7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4AD761C3"/>
    <w:multiLevelType w:val="hybridMultilevel"/>
    <w:tmpl w:val="FAA88C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E88C0C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E711892"/>
    <w:multiLevelType w:val="hybridMultilevel"/>
    <w:tmpl w:val="3384CA90"/>
    <w:lvl w:ilvl="0" w:tplc="EB06F83C">
      <w:start w:val="4"/>
      <w:numFmt w:val="decimal"/>
      <w:lvlText w:val="%1."/>
      <w:lvlJc w:val="left"/>
      <w:pPr>
        <w:ind w:left="3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F5B08F7"/>
    <w:multiLevelType w:val="hybridMultilevel"/>
    <w:tmpl w:val="19227C52"/>
    <w:name w:val="WW8Num3022"/>
    <w:lvl w:ilvl="0" w:tplc="FF10CFE4">
      <w:start w:val="20"/>
      <w:numFmt w:val="upperRoman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3384B9B"/>
    <w:multiLevelType w:val="hybridMultilevel"/>
    <w:tmpl w:val="816EFB4A"/>
    <w:name w:val="WW8Num3024"/>
    <w:lvl w:ilvl="0" w:tplc="FF10CFE4">
      <w:start w:val="20"/>
      <w:numFmt w:val="upperRoman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3DC5E52"/>
    <w:multiLevelType w:val="hybridMultilevel"/>
    <w:tmpl w:val="20887D96"/>
    <w:lvl w:ilvl="0" w:tplc="0CA8D368">
      <w:start w:val="1"/>
      <w:numFmt w:val="decimal"/>
      <w:lvlText w:val="%1."/>
      <w:lvlJc w:val="left"/>
      <w:pPr>
        <w:ind w:left="357" w:hanging="360"/>
      </w:pPr>
      <w:rPr>
        <w:rFonts w:hint="default"/>
      </w:rPr>
    </w:lvl>
    <w:lvl w:ilvl="1" w:tplc="401A9B84">
      <w:start w:val="17"/>
      <w:numFmt w:val="upperRoman"/>
      <w:lvlText w:val="%2."/>
      <w:lvlJc w:val="left"/>
      <w:pPr>
        <w:ind w:left="1437" w:hanging="720"/>
      </w:pPr>
      <w:rPr>
        <w:rFonts w:hint="default"/>
      </w:rPr>
    </w:lvl>
    <w:lvl w:ilvl="2" w:tplc="426210FA">
      <w:start w:val="1"/>
      <w:numFmt w:val="lowerLetter"/>
      <w:lvlText w:val="%3)"/>
      <w:lvlJc w:val="left"/>
      <w:pPr>
        <w:ind w:left="197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DC8C73CE">
      <w:start w:val="1"/>
      <w:numFmt w:val="decimal"/>
      <w:lvlText w:val="%5)"/>
      <w:lvlJc w:val="left"/>
      <w:pPr>
        <w:ind w:left="3237" w:hanging="360"/>
      </w:pPr>
      <w:rPr>
        <w:rFonts w:ascii="Calibri" w:eastAsia="Times New Roman" w:hAnsi="Calibri" w:cs="Calibri"/>
      </w:r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44" w15:restartNumberingAfterBreak="0">
    <w:nsid w:val="57396649"/>
    <w:multiLevelType w:val="hybridMultilevel"/>
    <w:tmpl w:val="7C2AEA08"/>
    <w:name w:val="WW8Num3023"/>
    <w:lvl w:ilvl="0" w:tplc="FF10CFE4">
      <w:start w:val="20"/>
      <w:numFmt w:val="upperRoman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58E17E5C"/>
    <w:multiLevelType w:val="hybridMultilevel"/>
    <w:tmpl w:val="64DA81DC"/>
    <w:lvl w:ilvl="0" w:tplc="D9508410">
      <w:start w:val="1"/>
      <w:numFmt w:val="decimal"/>
      <w:lvlText w:val="%1)"/>
      <w:lvlJc w:val="left"/>
      <w:pPr>
        <w:ind w:left="1004" w:hanging="360"/>
      </w:pPr>
      <w:rPr>
        <w:rFonts w:ascii="Calibri" w:eastAsia="Times New Roman" w:hAnsi="Calibri" w:cs="Calibr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46" w15:restartNumberingAfterBreak="0">
    <w:nsid w:val="5C404C32"/>
    <w:multiLevelType w:val="hybridMultilevel"/>
    <w:tmpl w:val="C6729314"/>
    <w:name w:val="WW8Num302"/>
    <w:lvl w:ilvl="0" w:tplc="37506044">
      <w:start w:val="16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FF10CFE4">
      <w:start w:val="20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C6964C6"/>
    <w:multiLevelType w:val="hybridMultilevel"/>
    <w:tmpl w:val="4CDC1B8C"/>
    <w:name w:val="WW8Num3028"/>
    <w:lvl w:ilvl="0" w:tplc="FF10CFE4">
      <w:start w:val="20"/>
      <w:numFmt w:val="upperRoman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5CEF053D"/>
    <w:multiLevelType w:val="hybridMultilevel"/>
    <w:tmpl w:val="8950287C"/>
    <w:lvl w:ilvl="0" w:tplc="7FF43C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Calibri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62CA3CF3"/>
    <w:multiLevelType w:val="hybridMultilevel"/>
    <w:tmpl w:val="39BAF154"/>
    <w:lvl w:ilvl="0" w:tplc="923CA554">
      <w:start w:val="1"/>
      <w:numFmt w:val="decimal"/>
      <w:pStyle w:val="Normalny11pt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9"/>
      <w:numFmt w:val="decimal"/>
      <w:lvlText w:val="%2."/>
      <w:lvlJc w:val="left"/>
      <w:pPr>
        <w:tabs>
          <w:tab w:val="num" w:pos="1440"/>
        </w:tabs>
        <w:ind w:left="1420" w:hanging="340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66226FE9"/>
    <w:multiLevelType w:val="hybridMultilevel"/>
    <w:tmpl w:val="930801B2"/>
    <w:lvl w:ilvl="0" w:tplc="E74842A4">
      <w:start w:val="1"/>
      <w:numFmt w:val="decimal"/>
      <w:lvlText w:val="%1."/>
      <w:lvlJc w:val="left"/>
      <w:pPr>
        <w:tabs>
          <w:tab w:val="num" w:pos="-685"/>
        </w:tabs>
        <w:ind w:left="-685" w:hanging="360"/>
      </w:pPr>
      <w:rPr>
        <w:rFonts w:cs="Times New Roman"/>
        <w:i w:val="0"/>
        <w:iCs w:val="0"/>
      </w:rPr>
    </w:lvl>
    <w:lvl w:ilvl="1" w:tplc="0415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i w:val="0"/>
        <w:iCs w:val="0"/>
      </w:rPr>
    </w:lvl>
    <w:lvl w:ilvl="2" w:tplc="0415001B">
      <w:start w:val="1"/>
      <w:numFmt w:val="lowerRoman"/>
      <w:lvlText w:val="%3."/>
      <w:lvlJc w:val="right"/>
      <w:pPr>
        <w:tabs>
          <w:tab w:val="num" w:pos="755"/>
        </w:tabs>
        <w:ind w:left="755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1475"/>
        </w:tabs>
        <w:ind w:left="1475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2195"/>
        </w:tabs>
        <w:ind w:left="2195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2915"/>
        </w:tabs>
        <w:ind w:left="2915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3635"/>
        </w:tabs>
        <w:ind w:left="3635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4355"/>
        </w:tabs>
        <w:ind w:left="4355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5075"/>
        </w:tabs>
        <w:ind w:left="5075" w:hanging="180"/>
      </w:pPr>
      <w:rPr>
        <w:rFonts w:cs="Times New Roman"/>
      </w:rPr>
    </w:lvl>
  </w:abstractNum>
  <w:abstractNum w:abstractNumId="51" w15:restartNumberingAfterBreak="0">
    <w:nsid w:val="6A383CE8"/>
    <w:multiLevelType w:val="hybridMultilevel"/>
    <w:tmpl w:val="1CA08F5A"/>
    <w:lvl w:ilvl="0" w:tplc="9FF88E28">
      <w:start w:val="1"/>
      <w:numFmt w:val="decimal"/>
      <w:pStyle w:val="AZywiec3"/>
      <w:lvlText w:val="%1)"/>
      <w:lvlJc w:val="left"/>
      <w:pPr>
        <w:ind w:left="720" w:hanging="360"/>
      </w:pPr>
      <w:rPr>
        <w:strike w:val="0"/>
        <w:dstrike w:val="0"/>
        <w:color w:val="auto"/>
        <w:u w:val="none"/>
        <w:effect w:val="no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D3017A0"/>
    <w:multiLevelType w:val="hybridMultilevel"/>
    <w:tmpl w:val="2026D6C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3" w15:restartNumberingAfterBreak="0">
    <w:nsid w:val="6D482C24"/>
    <w:multiLevelType w:val="hybridMultilevel"/>
    <w:tmpl w:val="2E2CDDF0"/>
    <w:lvl w:ilvl="0" w:tplc="426210FA">
      <w:start w:val="1"/>
      <w:numFmt w:val="lowerLetter"/>
      <w:lvlText w:val="%1)"/>
      <w:lvlJc w:val="left"/>
      <w:pPr>
        <w:ind w:left="19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09723ED"/>
    <w:multiLevelType w:val="hybridMultilevel"/>
    <w:tmpl w:val="198C4EF0"/>
    <w:lvl w:ilvl="0" w:tplc="48321294">
      <w:start w:val="1"/>
      <w:numFmt w:val="decimal"/>
      <w:pStyle w:val="Data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7437363E"/>
    <w:multiLevelType w:val="hybridMultilevel"/>
    <w:tmpl w:val="2BE2E1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58B2ED2"/>
    <w:multiLevelType w:val="singleLevel"/>
    <w:tmpl w:val="F8E4DC6A"/>
    <w:lvl w:ilvl="0">
      <w:start w:val="1"/>
      <w:numFmt w:val="decimal"/>
      <w:lvlText w:val="%1."/>
      <w:legacy w:legacy="1" w:legacySpace="0" w:legacyIndent="336"/>
      <w:lvlJc w:val="left"/>
      <w:rPr>
        <w:rFonts w:ascii="Calibri" w:hAnsi="Calibri" w:cs="Times New Roman" w:hint="default"/>
        <w:b w:val="0"/>
      </w:rPr>
    </w:lvl>
  </w:abstractNum>
  <w:abstractNum w:abstractNumId="57" w15:restartNumberingAfterBreak="0">
    <w:nsid w:val="75DC3D38"/>
    <w:multiLevelType w:val="hybridMultilevel"/>
    <w:tmpl w:val="A420FF3C"/>
    <w:lvl w:ilvl="0" w:tplc="F14CA41E">
      <w:start w:val="2"/>
      <w:numFmt w:val="upperRoman"/>
      <w:lvlText w:val="%1."/>
      <w:lvlJc w:val="left"/>
      <w:pPr>
        <w:ind w:left="1080" w:hanging="720"/>
      </w:pPr>
      <w:rPr>
        <w:rFonts w:hint="default"/>
        <w:b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04444B8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55144CA6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637002C"/>
    <w:multiLevelType w:val="hybridMultilevel"/>
    <w:tmpl w:val="99C6D9DE"/>
    <w:lvl w:ilvl="0" w:tplc="04150017">
      <w:start w:val="1"/>
      <w:numFmt w:val="lowerLetter"/>
      <w:lvlText w:val="%1)"/>
      <w:lvlJc w:val="left"/>
      <w:pPr>
        <w:ind w:left="1761" w:hanging="360"/>
      </w:pPr>
    </w:lvl>
    <w:lvl w:ilvl="1" w:tplc="04150019" w:tentative="1">
      <w:start w:val="1"/>
      <w:numFmt w:val="lowerLetter"/>
      <w:lvlText w:val="%2."/>
      <w:lvlJc w:val="left"/>
      <w:pPr>
        <w:ind w:left="2481" w:hanging="360"/>
      </w:pPr>
    </w:lvl>
    <w:lvl w:ilvl="2" w:tplc="0415001B" w:tentative="1">
      <w:start w:val="1"/>
      <w:numFmt w:val="lowerRoman"/>
      <w:lvlText w:val="%3."/>
      <w:lvlJc w:val="right"/>
      <w:pPr>
        <w:ind w:left="3201" w:hanging="180"/>
      </w:pPr>
    </w:lvl>
    <w:lvl w:ilvl="3" w:tplc="0415000F" w:tentative="1">
      <w:start w:val="1"/>
      <w:numFmt w:val="decimal"/>
      <w:lvlText w:val="%4."/>
      <w:lvlJc w:val="left"/>
      <w:pPr>
        <w:ind w:left="3921" w:hanging="360"/>
      </w:pPr>
    </w:lvl>
    <w:lvl w:ilvl="4" w:tplc="04150019" w:tentative="1">
      <w:start w:val="1"/>
      <w:numFmt w:val="lowerLetter"/>
      <w:lvlText w:val="%5."/>
      <w:lvlJc w:val="left"/>
      <w:pPr>
        <w:ind w:left="4641" w:hanging="360"/>
      </w:pPr>
    </w:lvl>
    <w:lvl w:ilvl="5" w:tplc="0415001B" w:tentative="1">
      <w:start w:val="1"/>
      <w:numFmt w:val="lowerRoman"/>
      <w:lvlText w:val="%6."/>
      <w:lvlJc w:val="right"/>
      <w:pPr>
        <w:ind w:left="5361" w:hanging="180"/>
      </w:pPr>
    </w:lvl>
    <w:lvl w:ilvl="6" w:tplc="0415000F" w:tentative="1">
      <w:start w:val="1"/>
      <w:numFmt w:val="decimal"/>
      <w:lvlText w:val="%7."/>
      <w:lvlJc w:val="left"/>
      <w:pPr>
        <w:ind w:left="6081" w:hanging="360"/>
      </w:pPr>
    </w:lvl>
    <w:lvl w:ilvl="7" w:tplc="04150019" w:tentative="1">
      <w:start w:val="1"/>
      <w:numFmt w:val="lowerLetter"/>
      <w:lvlText w:val="%8."/>
      <w:lvlJc w:val="left"/>
      <w:pPr>
        <w:ind w:left="6801" w:hanging="360"/>
      </w:pPr>
    </w:lvl>
    <w:lvl w:ilvl="8" w:tplc="0415001B" w:tentative="1">
      <w:start w:val="1"/>
      <w:numFmt w:val="lowerRoman"/>
      <w:lvlText w:val="%9."/>
      <w:lvlJc w:val="right"/>
      <w:pPr>
        <w:ind w:left="7521" w:hanging="180"/>
      </w:pPr>
    </w:lvl>
  </w:abstractNum>
  <w:abstractNum w:abstractNumId="59" w15:restartNumberingAfterBreak="0">
    <w:nsid w:val="775F3CB5"/>
    <w:multiLevelType w:val="hybridMultilevel"/>
    <w:tmpl w:val="C8784E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B13672B"/>
    <w:multiLevelType w:val="hybridMultilevel"/>
    <w:tmpl w:val="4ABC74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E5316A6"/>
    <w:multiLevelType w:val="hybridMultilevel"/>
    <w:tmpl w:val="FBA6CCA6"/>
    <w:lvl w:ilvl="0" w:tplc="9DFE918E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sz w:val="22"/>
        <w:szCs w:val="22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308125225">
    <w:abstractNumId w:val="17"/>
  </w:num>
  <w:num w:numId="2" w16cid:durableId="1095173669">
    <w:abstractNumId w:val="54"/>
  </w:num>
  <w:num w:numId="3" w16cid:durableId="1595431807">
    <w:abstractNumId w:val="49"/>
  </w:num>
  <w:num w:numId="4" w16cid:durableId="1716654808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06193808">
    <w:abstractNumId w:val="33"/>
    <w:lvlOverride w:ilvl="0">
      <w:startOverride w:val="1"/>
    </w:lvlOverride>
    <w:lvlOverride w:ilvl="1">
      <w:startOverride w:val="2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9275855">
    <w:abstractNumId w:val="5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60266933">
    <w:abstractNumId w:val="45"/>
  </w:num>
  <w:num w:numId="8" w16cid:durableId="1591086463">
    <w:abstractNumId w:val="50"/>
  </w:num>
  <w:num w:numId="9" w16cid:durableId="1922522721">
    <w:abstractNumId w:val="30"/>
    <w:lvlOverride w:ilvl="0">
      <w:startOverride w:val="1"/>
    </w:lvlOverride>
  </w:num>
  <w:num w:numId="10" w16cid:durableId="172182810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65749137">
    <w:abstractNumId w:val="16"/>
  </w:num>
  <w:num w:numId="12" w16cid:durableId="1901592640">
    <w:abstractNumId w:val="38"/>
  </w:num>
  <w:num w:numId="13" w16cid:durableId="1206796302">
    <w:abstractNumId w:val="59"/>
  </w:num>
  <w:num w:numId="14" w16cid:durableId="533155018">
    <w:abstractNumId w:val="56"/>
  </w:num>
  <w:num w:numId="15" w16cid:durableId="431435432">
    <w:abstractNumId w:val="11"/>
  </w:num>
  <w:num w:numId="16" w16cid:durableId="441800524">
    <w:abstractNumId w:val="57"/>
  </w:num>
  <w:num w:numId="17" w16cid:durableId="1307783014">
    <w:abstractNumId w:val="27"/>
  </w:num>
  <w:num w:numId="18" w16cid:durableId="321737833">
    <w:abstractNumId w:val="31"/>
  </w:num>
  <w:num w:numId="19" w16cid:durableId="398999">
    <w:abstractNumId w:val="29"/>
  </w:num>
  <w:num w:numId="20" w16cid:durableId="1594431223">
    <w:abstractNumId w:val="61"/>
  </w:num>
  <w:num w:numId="21" w16cid:durableId="744765552">
    <w:abstractNumId w:val="18"/>
  </w:num>
  <w:num w:numId="22" w16cid:durableId="1480532764">
    <w:abstractNumId w:val="58"/>
  </w:num>
  <w:num w:numId="23" w16cid:durableId="406465345">
    <w:abstractNumId w:val="32"/>
  </w:num>
  <w:num w:numId="24" w16cid:durableId="120923740">
    <w:abstractNumId w:val="7"/>
  </w:num>
  <w:num w:numId="25" w16cid:durableId="1056010514">
    <w:abstractNumId w:val="36"/>
  </w:num>
  <w:num w:numId="26" w16cid:durableId="556549682">
    <w:abstractNumId w:val="23"/>
  </w:num>
  <w:num w:numId="27" w16cid:durableId="913861359">
    <w:abstractNumId w:val="26"/>
  </w:num>
  <w:num w:numId="28" w16cid:durableId="294408523">
    <w:abstractNumId w:val="39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9" w16cid:durableId="1839230657">
    <w:abstractNumId w:val="25"/>
  </w:num>
  <w:num w:numId="30" w16cid:durableId="696782838">
    <w:abstractNumId w:val="24"/>
  </w:num>
  <w:num w:numId="31" w16cid:durableId="244193183">
    <w:abstractNumId w:val="43"/>
  </w:num>
  <w:num w:numId="32" w16cid:durableId="1409497795">
    <w:abstractNumId w:val="34"/>
  </w:num>
  <w:num w:numId="33" w16cid:durableId="421997552">
    <w:abstractNumId w:val="19"/>
  </w:num>
  <w:num w:numId="34" w16cid:durableId="1240674478">
    <w:abstractNumId w:val="6"/>
  </w:num>
  <w:num w:numId="35" w16cid:durableId="1064988290">
    <w:abstractNumId w:val="12"/>
  </w:num>
  <w:num w:numId="36" w16cid:durableId="877739441">
    <w:abstractNumId w:val="55"/>
  </w:num>
  <w:num w:numId="37" w16cid:durableId="1930775451">
    <w:abstractNumId w:val="60"/>
  </w:num>
  <w:num w:numId="38" w16cid:durableId="1132210692">
    <w:abstractNumId w:val="21"/>
  </w:num>
  <w:num w:numId="39" w16cid:durableId="409809857">
    <w:abstractNumId w:val="52"/>
  </w:num>
  <w:num w:numId="40" w16cid:durableId="604315343">
    <w:abstractNumId w:val="20"/>
  </w:num>
  <w:num w:numId="41" w16cid:durableId="273558153">
    <w:abstractNumId w:val="13"/>
  </w:num>
  <w:num w:numId="42" w16cid:durableId="6947041">
    <w:abstractNumId w:val="35"/>
  </w:num>
  <w:num w:numId="43" w16cid:durableId="1570767069">
    <w:abstractNumId w:val="9"/>
  </w:num>
  <w:num w:numId="44" w16cid:durableId="1081683690">
    <w:abstractNumId w:val="22"/>
  </w:num>
  <w:num w:numId="45" w16cid:durableId="2030637540">
    <w:abstractNumId w:val="40"/>
  </w:num>
  <w:num w:numId="46" w16cid:durableId="251596647">
    <w:abstractNumId w:val="53"/>
  </w:num>
  <w:num w:numId="47" w16cid:durableId="672923744">
    <w:abstractNumId w:val="14"/>
  </w:num>
  <w:num w:numId="48" w16cid:durableId="259021750">
    <w:abstractNumId w:val="8"/>
  </w:num>
  <w:num w:numId="49" w16cid:durableId="612707589">
    <w:abstractNumId w:val="3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D0D"/>
    <w:rsid w:val="00000FAC"/>
    <w:rsid w:val="00001B70"/>
    <w:rsid w:val="00002B2B"/>
    <w:rsid w:val="0000364F"/>
    <w:rsid w:val="000041C6"/>
    <w:rsid w:val="00004A2A"/>
    <w:rsid w:val="0000530B"/>
    <w:rsid w:val="0000572F"/>
    <w:rsid w:val="0000606D"/>
    <w:rsid w:val="00006344"/>
    <w:rsid w:val="00006646"/>
    <w:rsid w:val="000068F7"/>
    <w:rsid w:val="000072E4"/>
    <w:rsid w:val="000079FB"/>
    <w:rsid w:val="00007C53"/>
    <w:rsid w:val="00010A48"/>
    <w:rsid w:val="00010D4C"/>
    <w:rsid w:val="00010E93"/>
    <w:rsid w:val="00013753"/>
    <w:rsid w:val="0001388E"/>
    <w:rsid w:val="0001430F"/>
    <w:rsid w:val="00015605"/>
    <w:rsid w:val="000159D6"/>
    <w:rsid w:val="00016CC6"/>
    <w:rsid w:val="00017746"/>
    <w:rsid w:val="000207D4"/>
    <w:rsid w:val="00020BAA"/>
    <w:rsid w:val="00020E8C"/>
    <w:rsid w:val="000214A9"/>
    <w:rsid w:val="00021BEB"/>
    <w:rsid w:val="000224AF"/>
    <w:rsid w:val="0002367C"/>
    <w:rsid w:val="00023CEC"/>
    <w:rsid w:val="00025490"/>
    <w:rsid w:val="00025D3F"/>
    <w:rsid w:val="000300C7"/>
    <w:rsid w:val="00030649"/>
    <w:rsid w:val="00030709"/>
    <w:rsid w:val="00031EF9"/>
    <w:rsid w:val="00031FB3"/>
    <w:rsid w:val="00033222"/>
    <w:rsid w:val="0003529A"/>
    <w:rsid w:val="00036687"/>
    <w:rsid w:val="00037530"/>
    <w:rsid w:val="0004076C"/>
    <w:rsid w:val="0004095B"/>
    <w:rsid w:val="00041242"/>
    <w:rsid w:val="00044CAE"/>
    <w:rsid w:val="00046510"/>
    <w:rsid w:val="00050758"/>
    <w:rsid w:val="00051830"/>
    <w:rsid w:val="00051BC1"/>
    <w:rsid w:val="000541FC"/>
    <w:rsid w:val="000548C4"/>
    <w:rsid w:val="00054E84"/>
    <w:rsid w:val="0005581F"/>
    <w:rsid w:val="00055CD0"/>
    <w:rsid w:val="00056972"/>
    <w:rsid w:val="00056A99"/>
    <w:rsid w:val="0005705B"/>
    <w:rsid w:val="00057C34"/>
    <w:rsid w:val="000600E1"/>
    <w:rsid w:val="00060E4F"/>
    <w:rsid w:val="00060ECB"/>
    <w:rsid w:val="00060F45"/>
    <w:rsid w:val="000630C5"/>
    <w:rsid w:val="0006399F"/>
    <w:rsid w:val="00063B79"/>
    <w:rsid w:val="00063D0D"/>
    <w:rsid w:val="00066560"/>
    <w:rsid w:val="000665E1"/>
    <w:rsid w:val="00067E26"/>
    <w:rsid w:val="000700E9"/>
    <w:rsid w:val="00070326"/>
    <w:rsid w:val="000713D1"/>
    <w:rsid w:val="00071F82"/>
    <w:rsid w:val="00072424"/>
    <w:rsid w:val="000734A2"/>
    <w:rsid w:val="00073899"/>
    <w:rsid w:val="00073961"/>
    <w:rsid w:val="00074042"/>
    <w:rsid w:val="000745AD"/>
    <w:rsid w:val="000754CA"/>
    <w:rsid w:val="000756FB"/>
    <w:rsid w:val="00075708"/>
    <w:rsid w:val="000761F4"/>
    <w:rsid w:val="00076B36"/>
    <w:rsid w:val="00077088"/>
    <w:rsid w:val="00077506"/>
    <w:rsid w:val="000779D1"/>
    <w:rsid w:val="000800D9"/>
    <w:rsid w:val="000807D1"/>
    <w:rsid w:val="00080A12"/>
    <w:rsid w:val="00080D43"/>
    <w:rsid w:val="00081FFE"/>
    <w:rsid w:val="000829A6"/>
    <w:rsid w:val="00082A8B"/>
    <w:rsid w:val="00083B44"/>
    <w:rsid w:val="00084D8B"/>
    <w:rsid w:val="00085672"/>
    <w:rsid w:val="00087D6F"/>
    <w:rsid w:val="00090AE9"/>
    <w:rsid w:val="00090DC6"/>
    <w:rsid w:val="000929EF"/>
    <w:rsid w:val="00092B5B"/>
    <w:rsid w:val="00093137"/>
    <w:rsid w:val="00094032"/>
    <w:rsid w:val="000942E1"/>
    <w:rsid w:val="000943DA"/>
    <w:rsid w:val="00096A79"/>
    <w:rsid w:val="000A04FA"/>
    <w:rsid w:val="000A19B7"/>
    <w:rsid w:val="000A1B5E"/>
    <w:rsid w:val="000A1BBE"/>
    <w:rsid w:val="000A21E0"/>
    <w:rsid w:val="000A23C9"/>
    <w:rsid w:val="000A2A2C"/>
    <w:rsid w:val="000A3DF1"/>
    <w:rsid w:val="000A4670"/>
    <w:rsid w:val="000A46F3"/>
    <w:rsid w:val="000A50F8"/>
    <w:rsid w:val="000A6CDC"/>
    <w:rsid w:val="000A752A"/>
    <w:rsid w:val="000B01B4"/>
    <w:rsid w:val="000B1368"/>
    <w:rsid w:val="000B2369"/>
    <w:rsid w:val="000B2CF3"/>
    <w:rsid w:val="000B65B9"/>
    <w:rsid w:val="000B6790"/>
    <w:rsid w:val="000B67F0"/>
    <w:rsid w:val="000B6B53"/>
    <w:rsid w:val="000B6D35"/>
    <w:rsid w:val="000B7CBB"/>
    <w:rsid w:val="000C05AF"/>
    <w:rsid w:val="000C0CAF"/>
    <w:rsid w:val="000C0DAE"/>
    <w:rsid w:val="000C19EA"/>
    <w:rsid w:val="000C2B6B"/>
    <w:rsid w:val="000C2D30"/>
    <w:rsid w:val="000C3D10"/>
    <w:rsid w:val="000C3E45"/>
    <w:rsid w:val="000C4D8B"/>
    <w:rsid w:val="000C50E4"/>
    <w:rsid w:val="000C5B8E"/>
    <w:rsid w:val="000C6514"/>
    <w:rsid w:val="000C71C8"/>
    <w:rsid w:val="000C725F"/>
    <w:rsid w:val="000C73B9"/>
    <w:rsid w:val="000D0161"/>
    <w:rsid w:val="000D022D"/>
    <w:rsid w:val="000D0579"/>
    <w:rsid w:val="000D1449"/>
    <w:rsid w:val="000D1878"/>
    <w:rsid w:val="000D270A"/>
    <w:rsid w:val="000D2712"/>
    <w:rsid w:val="000D299C"/>
    <w:rsid w:val="000D3134"/>
    <w:rsid w:val="000D35AE"/>
    <w:rsid w:val="000D39C4"/>
    <w:rsid w:val="000D3F32"/>
    <w:rsid w:val="000D3FF6"/>
    <w:rsid w:val="000D541A"/>
    <w:rsid w:val="000D5E70"/>
    <w:rsid w:val="000E0100"/>
    <w:rsid w:val="000E0F37"/>
    <w:rsid w:val="000E1137"/>
    <w:rsid w:val="000E122C"/>
    <w:rsid w:val="000E12E3"/>
    <w:rsid w:val="000E14C7"/>
    <w:rsid w:val="000E1577"/>
    <w:rsid w:val="000E2789"/>
    <w:rsid w:val="000E3CE8"/>
    <w:rsid w:val="000E3FE7"/>
    <w:rsid w:val="000E4E29"/>
    <w:rsid w:val="000E671E"/>
    <w:rsid w:val="000E6F37"/>
    <w:rsid w:val="000E76EA"/>
    <w:rsid w:val="000F08EC"/>
    <w:rsid w:val="000F0C1B"/>
    <w:rsid w:val="000F0E01"/>
    <w:rsid w:val="000F1105"/>
    <w:rsid w:val="000F131D"/>
    <w:rsid w:val="000F462D"/>
    <w:rsid w:val="000F4FC0"/>
    <w:rsid w:val="000F5B38"/>
    <w:rsid w:val="000F5BE7"/>
    <w:rsid w:val="000F5C84"/>
    <w:rsid w:val="000F62E6"/>
    <w:rsid w:val="000F6EBC"/>
    <w:rsid w:val="000F70DA"/>
    <w:rsid w:val="000F723B"/>
    <w:rsid w:val="000F7640"/>
    <w:rsid w:val="00100908"/>
    <w:rsid w:val="00104075"/>
    <w:rsid w:val="001057B8"/>
    <w:rsid w:val="00105B1E"/>
    <w:rsid w:val="001067DD"/>
    <w:rsid w:val="00106CA4"/>
    <w:rsid w:val="001070A9"/>
    <w:rsid w:val="00107229"/>
    <w:rsid w:val="00107345"/>
    <w:rsid w:val="001104DA"/>
    <w:rsid w:val="00110D50"/>
    <w:rsid w:val="00111677"/>
    <w:rsid w:val="00111DB7"/>
    <w:rsid w:val="00113032"/>
    <w:rsid w:val="001139AA"/>
    <w:rsid w:val="00113C88"/>
    <w:rsid w:val="00113D18"/>
    <w:rsid w:val="00113FB2"/>
    <w:rsid w:val="00114099"/>
    <w:rsid w:val="00114C5F"/>
    <w:rsid w:val="00115490"/>
    <w:rsid w:val="0011549A"/>
    <w:rsid w:val="001156EC"/>
    <w:rsid w:val="001166E4"/>
    <w:rsid w:val="00117609"/>
    <w:rsid w:val="00117AC9"/>
    <w:rsid w:val="00122353"/>
    <w:rsid w:val="0012251B"/>
    <w:rsid w:val="00122ECA"/>
    <w:rsid w:val="00123129"/>
    <w:rsid w:val="0012430C"/>
    <w:rsid w:val="001253EB"/>
    <w:rsid w:val="00127134"/>
    <w:rsid w:val="00127FF9"/>
    <w:rsid w:val="001309E9"/>
    <w:rsid w:val="001312C4"/>
    <w:rsid w:val="00131319"/>
    <w:rsid w:val="001318D5"/>
    <w:rsid w:val="001319DF"/>
    <w:rsid w:val="001326CB"/>
    <w:rsid w:val="00132789"/>
    <w:rsid w:val="00132EED"/>
    <w:rsid w:val="00133A41"/>
    <w:rsid w:val="00133D87"/>
    <w:rsid w:val="00133DCC"/>
    <w:rsid w:val="00134540"/>
    <w:rsid w:val="001350FB"/>
    <w:rsid w:val="00135EDD"/>
    <w:rsid w:val="001361E8"/>
    <w:rsid w:val="00136995"/>
    <w:rsid w:val="00137581"/>
    <w:rsid w:val="00137CEF"/>
    <w:rsid w:val="00137CFC"/>
    <w:rsid w:val="001409A7"/>
    <w:rsid w:val="00141F63"/>
    <w:rsid w:val="00142484"/>
    <w:rsid w:val="00142A04"/>
    <w:rsid w:val="00142C68"/>
    <w:rsid w:val="0014307D"/>
    <w:rsid w:val="0014362C"/>
    <w:rsid w:val="00143F44"/>
    <w:rsid w:val="00144DE2"/>
    <w:rsid w:val="00147364"/>
    <w:rsid w:val="001507C1"/>
    <w:rsid w:val="00150A49"/>
    <w:rsid w:val="00150E98"/>
    <w:rsid w:val="00151C3A"/>
    <w:rsid w:val="001524E1"/>
    <w:rsid w:val="00152550"/>
    <w:rsid w:val="00152AD5"/>
    <w:rsid w:val="00153F40"/>
    <w:rsid w:val="001548E1"/>
    <w:rsid w:val="00154C93"/>
    <w:rsid w:val="001560EC"/>
    <w:rsid w:val="00156603"/>
    <w:rsid w:val="00156A02"/>
    <w:rsid w:val="001613DD"/>
    <w:rsid w:val="00161603"/>
    <w:rsid w:val="00162830"/>
    <w:rsid w:val="00162C6D"/>
    <w:rsid w:val="00162E77"/>
    <w:rsid w:val="00163695"/>
    <w:rsid w:val="00164036"/>
    <w:rsid w:val="00164243"/>
    <w:rsid w:val="001666D9"/>
    <w:rsid w:val="00166BD6"/>
    <w:rsid w:val="0016764D"/>
    <w:rsid w:val="001678C5"/>
    <w:rsid w:val="00170408"/>
    <w:rsid w:val="001710F5"/>
    <w:rsid w:val="00171515"/>
    <w:rsid w:val="0017229D"/>
    <w:rsid w:val="00172731"/>
    <w:rsid w:val="00172B8A"/>
    <w:rsid w:val="00172F54"/>
    <w:rsid w:val="001732B1"/>
    <w:rsid w:val="001742E7"/>
    <w:rsid w:val="00174CE9"/>
    <w:rsid w:val="00175B15"/>
    <w:rsid w:val="00176361"/>
    <w:rsid w:val="0017680C"/>
    <w:rsid w:val="00176EEA"/>
    <w:rsid w:val="001774FB"/>
    <w:rsid w:val="0018002D"/>
    <w:rsid w:val="0018012C"/>
    <w:rsid w:val="001815FD"/>
    <w:rsid w:val="001818AC"/>
    <w:rsid w:val="001826E9"/>
    <w:rsid w:val="0018739F"/>
    <w:rsid w:val="00187D82"/>
    <w:rsid w:val="00187EAD"/>
    <w:rsid w:val="00190B22"/>
    <w:rsid w:val="00191F16"/>
    <w:rsid w:val="00192B2C"/>
    <w:rsid w:val="00193616"/>
    <w:rsid w:val="001938B1"/>
    <w:rsid w:val="0019398D"/>
    <w:rsid w:val="001944FD"/>
    <w:rsid w:val="00196D0B"/>
    <w:rsid w:val="00197354"/>
    <w:rsid w:val="001A0957"/>
    <w:rsid w:val="001A0A92"/>
    <w:rsid w:val="001A1C17"/>
    <w:rsid w:val="001A29A3"/>
    <w:rsid w:val="001A367F"/>
    <w:rsid w:val="001A36AB"/>
    <w:rsid w:val="001A45DD"/>
    <w:rsid w:val="001A5927"/>
    <w:rsid w:val="001A5A40"/>
    <w:rsid w:val="001A634C"/>
    <w:rsid w:val="001A6A94"/>
    <w:rsid w:val="001B0292"/>
    <w:rsid w:val="001B07BB"/>
    <w:rsid w:val="001B198A"/>
    <w:rsid w:val="001B2677"/>
    <w:rsid w:val="001B2910"/>
    <w:rsid w:val="001B3A3E"/>
    <w:rsid w:val="001B3E42"/>
    <w:rsid w:val="001B5657"/>
    <w:rsid w:val="001B6AA5"/>
    <w:rsid w:val="001B6C2E"/>
    <w:rsid w:val="001B774E"/>
    <w:rsid w:val="001B77A7"/>
    <w:rsid w:val="001C04BF"/>
    <w:rsid w:val="001C1663"/>
    <w:rsid w:val="001C1CB8"/>
    <w:rsid w:val="001C4F24"/>
    <w:rsid w:val="001C52E9"/>
    <w:rsid w:val="001C59B0"/>
    <w:rsid w:val="001C648C"/>
    <w:rsid w:val="001C7F48"/>
    <w:rsid w:val="001D0022"/>
    <w:rsid w:val="001D03C0"/>
    <w:rsid w:val="001D0D35"/>
    <w:rsid w:val="001D0DF5"/>
    <w:rsid w:val="001D1629"/>
    <w:rsid w:val="001D16CE"/>
    <w:rsid w:val="001D2BD2"/>
    <w:rsid w:val="001D35C2"/>
    <w:rsid w:val="001D4004"/>
    <w:rsid w:val="001D5D94"/>
    <w:rsid w:val="001D627E"/>
    <w:rsid w:val="001D72E8"/>
    <w:rsid w:val="001D7B0C"/>
    <w:rsid w:val="001D7F89"/>
    <w:rsid w:val="001E02B1"/>
    <w:rsid w:val="001E07DB"/>
    <w:rsid w:val="001E131E"/>
    <w:rsid w:val="001E1B24"/>
    <w:rsid w:val="001E1B2D"/>
    <w:rsid w:val="001E2C30"/>
    <w:rsid w:val="001E2DA3"/>
    <w:rsid w:val="001E2FFC"/>
    <w:rsid w:val="001E3286"/>
    <w:rsid w:val="001E5762"/>
    <w:rsid w:val="001E5FE3"/>
    <w:rsid w:val="001F0282"/>
    <w:rsid w:val="001F06C7"/>
    <w:rsid w:val="001F0C8A"/>
    <w:rsid w:val="001F0CD9"/>
    <w:rsid w:val="001F1314"/>
    <w:rsid w:val="001F2320"/>
    <w:rsid w:val="001F24AA"/>
    <w:rsid w:val="001F2742"/>
    <w:rsid w:val="001F2B80"/>
    <w:rsid w:val="001F3589"/>
    <w:rsid w:val="001F3D4F"/>
    <w:rsid w:val="001F451D"/>
    <w:rsid w:val="001F4A51"/>
    <w:rsid w:val="001F4B0E"/>
    <w:rsid w:val="001F6756"/>
    <w:rsid w:val="001F75ED"/>
    <w:rsid w:val="00202AED"/>
    <w:rsid w:val="00204576"/>
    <w:rsid w:val="0020546C"/>
    <w:rsid w:val="00206A20"/>
    <w:rsid w:val="00207369"/>
    <w:rsid w:val="002106E4"/>
    <w:rsid w:val="002108F0"/>
    <w:rsid w:val="00210EE9"/>
    <w:rsid w:val="002112D3"/>
    <w:rsid w:val="00211709"/>
    <w:rsid w:val="00211EAF"/>
    <w:rsid w:val="0021281D"/>
    <w:rsid w:val="00212C18"/>
    <w:rsid w:val="0021325B"/>
    <w:rsid w:val="0021339F"/>
    <w:rsid w:val="002136E6"/>
    <w:rsid w:val="0021490D"/>
    <w:rsid w:val="00217A2F"/>
    <w:rsid w:val="0022013E"/>
    <w:rsid w:val="002201CE"/>
    <w:rsid w:val="002217B2"/>
    <w:rsid w:val="002220FA"/>
    <w:rsid w:val="00223305"/>
    <w:rsid w:val="00223CD5"/>
    <w:rsid w:val="00225D0A"/>
    <w:rsid w:val="00227F6E"/>
    <w:rsid w:val="002309DE"/>
    <w:rsid w:val="00230FFF"/>
    <w:rsid w:val="002310F7"/>
    <w:rsid w:val="002317A2"/>
    <w:rsid w:val="00231DBA"/>
    <w:rsid w:val="0023385E"/>
    <w:rsid w:val="00236210"/>
    <w:rsid w:val="00237EB6"/>
    <w:rsid w:val="002406F4"/>
    <w:rsid w:val="00240868"/>
    <w:rsid w:val="002409DD"/>
    <w:rsid w:val="00240BA9"/>
    <w:rsid w:val="00241879"/>
    <w:rsid w:val="0024422A"/>
    <w:rsid w:val="002449BB"/>
    <w:rsid w:val="002457FB"/>
    <w:rsid w:val="00246129"/>
    <w:rsid w:val="00246F81"/>
    <w:rsid w:val="00247194"/>
    <w:rsid w:val="002525B0"/>
    <w:rsid w:val="00253A78"/>
    <w:rsid w:val="00253D88"/>
    <w:rsid w:val="002547FC"/>
    <w:rsid w:val="0025492C"/>
    <w:rsid w:val="00254B76"/>
    <w:rsid w:val="00254D54"/>
    <w:rsid w:val="002556BA"/>
    <w:rsid w:val="00255F83"/>
    <w:rsid w:val="0026058F"/>
    <w:rsid w:val="0026097F"/>
    <w:rsid w:val="002619BA"/>
    <w:rsid w:val="0026264B"/>
    <w:rsid w:val="00263193"/>
    <w:rsid w:val="002640F2"/>
    <w:rsid w:val="002641F7"/>
    <w:rsid w:val="00264246"/>
    <w:rsid w:val="00264688"/>
    <w:rsid w:val="0026620C"/>
    <w:rsid w:val="00266479"/>
    <w:rsid w:val="00270635"/>
    <w:rsid w:val="00270998"/>
    <w:rsid w:val="00270E2A"/>
    <w:rsid w:val="00271130"/>
    <w:rsid w:val="00271B2B"/>
    <w:rsid w:val="002725C8"/>
    <w:rsid w:val="002739CF"/>
    <w:rsid w:val="0027518F"/>
    <w:rsid w:val="002760EC"/>
    <w:rsid w:val="00276B3B"/>
    <w:rsid w:val="00276B92"/>
    <w:rsid w:val="00277497"/>
    <w:rsid w:val="00277648"/>
    <w:rsid w:val="002777CE"/>
    <w:rsid w:val="00277C0A"/>
    <w:rsid w:val="00280B16"/>
    <w:rsid w:val="00281E1A"/>
    <w:rsid w:val="002830CA"/>
    <w:rsid w:val="00284103"/>
    <w:rsid w:val="00286B20"/>
    <w:rsid w:val="00286C47"/>
    <w:rsid w:val="00287B1C"/>
    <w:rsid w:val="00287B6E"/>
    <w:rsid w:val="002907F9"/>
    <w:rsid w:val="00291378"/>
    <w:rsid w:val="0029248E"/>
    <w:rsid w:val="00292605"/>
    <w:rsid w:val="00292882"/>
    <w:rsid w:val="002932B8"/>
    <w:rsid w:val="00293D71"/>
    <w:rsid w:val="00294304"/>
    <w:rsid w:val="002945ED"/>
    <w:rsid w:val="00294A90"/>
    <w:rsid w:val="00295E97"/>
    <w:rsid w:val="00296588"/>
    <w:rsid w:val="00296976"/>
    <w:rsid w:val="002A000D"/>
    <w:rsid w:val="002A0402"/>
    <w:rsid w:val="002A08B9"/>
    <w:rsid w:val="002A0E8C"/>
    <w:rsid w:val="002A1A3A"/>
    <w:rsid w:val="002A2F9F"/>
    <w:rsid w:val="002A5360"/>
    <w:rsid w:val="002A5ED8"/>
    <w:rsid w:val="002A608E"/>
    <w:rsid w:val="002A6191"/>
    <w:rsid w:val="002A671C"/>
    <w:rsid w:val="002A68E0"/>
    <w:rsid w:val="002A6DD8"/>
    <w:rsid w:val="002A7723"/>
    <w:rsid w:val="002B116C"/>
    <w:rsid w:val="002B1CD1"/>
    <w:rsid w:val="002B2052"/>
    <w:rsid w:val="002B273D"/>
    <w:rsid w:val="002B2CD6"/>
    <w:rsid w:val="002B2F34"/>
    <w:rsid w:val="002B327F"/>
    <w:rsid w:val="002B4178"/>
    <w:rsid w:val="002B490D"/>
    <w:rsid w:val="002B4BA3"/>
    <w:rsid w:val="002B5698"/>
    <w:rsid w:val="002B6B21"/>
    <w:rsid w:val="002B7235"/>
    <w:rsid w:val="002C0745"/>
    <w:rsid w:val="002C11BA"/>
    <w:rsid w:val="002C2650"/>
    <w:rsid w:val="002C28FF"/>
    <w:rsid w:val="002C2D56"/>
    <w:rsid w:val="002C32DC"/>
    <w:rsid w:val="002C40AD"/>
    <w:rsid w:val="002C5625"/>
    <w:rsid w:val="002C5EF5"/>
    <w:rsid w:val="002C7E9B"/>
    <w:rsid w:val="002C7EC9"/>
    <w:rsid w:val="002D0A0E"/>
    <w:rsid w:val="002D1723"/>
    <w:rsid w:val="002D19BF"/>
    <w:rsid w:val="002D20E8"/>
    <w:rsid w:val="002D488E"/>
    <w:rsid w:val="002D4BBE"/>
    <w:rsid w:val="002D5824"/>
    <w:rsid w:val="002D627D"/>
    <w:rsid w:val="002D62BC"/>
    <w:rsid w:val="002D6438"/>
    <w:rsid w:val="002D6763"/>
    <w:rsid w:val="002D6DE3"/>
    <w:rsid w:val="002D7E3A"/>
    <w:rsid w:val="002E06D5"/>
    <w:rsid w:val="002E0DD7"/>
    <w:rsid w:val="002E1AC9"/>
    <w:rsid w:val="002E1B09"/>
    <w:rsid w:val="002E34C9"/>
    <w:rsid w:val="002E3BC6"/>
    <w:rsid w:val="002E3EC3"/>
    <w:rsid w:val="002E62F9"/>
    <w:rsid w:val="002E63B3"/>
    <w:rsid w:val="002E6402"/>
    <w:rsid w:val="002F2E66"/>
    <w:rsid w:val="002F32C7"/>
    <w:rsid w:val="002F4957"/>
    <w:rsid w:val="002F5093"/>
    <w:rsid w:val="002F53C8"/>
    <w:rsid w:val="002F77CD"/>
    <w:rsid w:val="002F77E7"/>
    <w:rsid w:val="002F7C15"/>
    <w:rsid w:val="0030019F"/>
    <w:rsid w:val="003001D1"/>
    <w:rsid w:val="0030020A"/>
    <w:rsid w:val="003018B7"/>
    <w:rsid w:val="00301F75"/>
    <w:rsid w:val="00302869"/>
    <w:rsid w:val="00303BC8"/>
    <w:rsid w:val="003044FC"/>
    <w:rsid w:val="00304BB4"/>
    <w:rsid w:val="00304D12"/>
    <w:rsid w:val="00305958"/>
    <w:rsid w:val="00305A68"/>
    <w:rsid w:val="0030670F"/>
    <w:rsid w:val="00306800"/>
    <w:rsid w:val="00307111"/>
    <w:rsid w:val="00307224"/>
    <w:rsid w:val="00307303"/>
    <w:rsid w:val="00307B68"/>
    <w:rsid w:val="00310268"/>
    <w:rsid w:val="00311D68"/>
    <w:rsid w:val="00312A93"/>
    <w:rsid w:val="00312E7B"/>
    <w:rsid w:val="00313365"/>
    <w:rsid w:val="00316D0F"/>
    <w:rsid w:val="00317033"/>
    <w:rsid w:val="00317BD9"/>
    <w:rsid w:val="0032059A"/>
    <w:rsid w:val="00322825"/>
    <w:rsid w:val="00322CE0"/>
    <w:rsid w:val="003255E6"/>
    <w:rsid w:val="00330D64"/>
    <w:rsid w:val="00330F86"/>
    <w:rsid w:val="00331733"/>
    <w:rsid w:val="00331895"/>
    <w:rsid w:val="0033403E"/>
    <w:rsid w:val="003345B8"/>
    <w:rsid w:val="00335A0B"/>
    <w:rsid w:val="00336B43"/>
    <w:rsid w:val="00340E2F"/>
    <w:rsid w:val="00341501"/>
    <w:rsid w:val="00341AD4"/>
    <w:rsid w:val="003426D7"/>
    <w:rsid w:val="00342E34"/>
    <w:rsid w:val="00343825"/>
    <w:rsid w:val="0034420B"/>
    <w:rsid w:val="003448E0"/>
    <w:rsid w:val="00344B04"/>
    <w:rsid w:val="00344B73"/>
    <w:rsid w:val="003463B1"/>
    <w:rsid w:val="00347F9C"/>
    <w:rsid w:val="0035032A"/>
    <w:rsid w:val="00350B04"/>
    <w:rsid w:val="00351170"/>
    <w:rsid w:val="003512B9"/>
    <w:rsid w:val="003518CC"/>
    <w:rsid w:val="003523D0"/>
    <w:rsid w:val="00353C9F"/>
    <w:rsid w:val="003550DF"/>
    <w:rsid w:val="00356725"/>
    <w:rsid w:val="003571A4"/>
    <w:rsid w:val="00357A0B"/>
    <w:rsid w:val="00357DA3"/>
    <w:rsid w:val="00363B0E"/>
    <w:rsid w:val="00363CA2"/>
    <w:rsid w:val="00364079"/>
    <w:rsid w:val="0036460D"/>
    <w:rsid w:val="00364D0B"/>
    <w:rsid w:val="00364F51"/>
    <w:rsid w:val="003651CB"/>
    <w:rsid w:val="00366362"/>
    <w:rsid w:val="0036761C"/>
    <w:rsid w:val="003709A8"/>
    <w:rsid w:val="00370B48"/>
    <w:rsid w:val="0037102D"/>
    <w:rsid w:val="00371AD4"/>
    <w:rsid w:val="00371F77"/>
    <w:rsid w:val="0037321C"/>
    <w:rsid w:val="00374DA4"/>
    <w:rsid w:val="00374DE7"/>
    <w:rsid w:val="0037534F"/>
    <w:rsid w:val="00375813"/>
    <w:rsid w:val="0037583B"/>
    <w:rsid w:val="00375BB3"/>
    <w:rsid w:val="00377629"/>
    <w:rsid w:val="00380605"/>
    <w:rsid w:val="0038071C"/>
    <w:rsid w:val="00380B03"/>
    <w:rsid w:val="00380FA7"/>
    <w:rsid w:val="003815E2"/>
    <w:rsid w:val="00382A50"/>
    <w:rsid w:val="00382E23"/>
    <w:rsid w:val="00383CFD"/>
    <w:rsid w:val="00384129"/>
    <w:rsid w:val="003844C6"/>
    <w:rsid w:val="00384766"/>
    <w:rsid w:val="0038680B"/>
    <w:rsid w:val="003876C9"/>
    <w:rsid w:val="00387CE8"/>
    <w:rsid w:val="00391F4A"/>
    <w:rsid w:val="0039242E"/>
    <w:rsid w:val="003924F6"/>
    <w:rsid w:val="003926D2"/>
    <w:rsid w:val="00393F93"/>
    <w:rsid w:val="00394AFA"/>
    <w:rsid w:val="00394E1A"/>
    <w:rsid w:val="00394EAC"/>
    <w:rsid w:val="00395171"/>
    <w:rsid w:val="00395662"/>
    <w:rsid w:val="0039588E"/>
    <w:rsid w:val="00395C0B"/>
    <w:rsid w:val="003972B2"/>
    <w:rsid w:val="003978A3"/>
    <w:rsid w:val="003A1231"/>
    <w:rsid w:val="003A1770"/>
    <w:rsid w:val="003A19A9"/>
    <w:rsid w:val="003A19F5"/>
    <w:rsid w:val="003A283B"/>
    <w:rsid w:val="003A42D4"/>
    <w:rsid w:val="003A45A1"/>
    <w:rsid w:val="003A47A3"/>
    <w:rsid w:val="003A6110"/>
    <w:rsid w:val="003A6A60"/>
    <w:rsid w:val="003A75E9"/>
    <w:rsid w:val="003B1144"/>
    <w:rsid w:val="003B30CA"/>
    <w:rsid w:val="003B42E2"/>
    <w:rsid w:val="003B4A21"/>
    <w:rsid w:val="003B4F5A"/>
    <w:rsid w:val="003B52F9"/>
    <w:rsid w:val="003B5897"/>
    <w:rsid w:val="003C0382"/>
    <w:rsid w:val="003C1892"/>
    <w:rsid w:val="003C1B0C"/>
    <w:rsid w:val="003C24C3"/>
    <w:rsid w:val="003C63F2"/>
    <w:rsid w:val="003C64CD"/>
    <w:rsid w:val="003D0838"/>
    <w:rsid w:val="003D1112"/>
    <w:rsid w:val="003D1995"/>
    <w:rsid w:val="003D3856"/>
    <w:rsid w:val="003D3F74"/>
    <w:rsid w:val="003D4018"/>
    <w:rsid w:val="003D418B"/>
    <w:rsid w:val="003D59E0"/>
    <w:rsid w:val="003D5D3F"/>
    <w:rsid w:val="003D65A5"/>
    <w:rsid w:val="003D6852"/>
    <w:rsid w:val="003D70CD"/>
    <w:rsid w:val="003D78AA"/>
    <w:rsid w:val="003E018F"/>
    <w:rsid w:val="003E01F9"/>
    <w:rsid w:val="003E0200"/>
    <w:rsid w:val="003E0C04"/>
    <w:rsid w:val="003E2F85"/>
    <w:rsid w:val="003E342F"/>
    <w:rsid w:val="003E41C5"/>
    <w:rsid w:val="003E421F"/>
    <w:rsid w:val="003E55F8"/>
    <w:rsid w:val="003E683E"/>
    <w:rsid w:val="003E7A34"/>
    <w:rsid w:val="003F1537"/>
    <w:rsid w:val="003F1DD3"/>
    <w:rsid w:val="003F2013"/>
    <w:rsid w:val="003F205E"/>
    <w:rsid w:val="003F28E4"/>
    <w:rsid w:val="003F3076"/>
    <w:rsid w:val="003F3F60"/>
    <w:rsid w:val="003F4099"/>
    <w:rsid w:val="003F42DE"/>
    <w:rsid w:val="003F431B"/>
    <w:rsid w:val="003F46BC"/>
    <w:rsid w:val="003F474B"/>
    <w:rsid w:val="003F4A7E"/>
    <w:rsid w:val="003F5759"/>
    <w:rsid w:val="003F63C5"/>
    <w:rsid w:val="004005B6"/>
    <w:rsid w:val="00400A60"/>
    <w:rsid w:val="00400C43"/>
    <w:rsid w:val="00400C8D"/>
    <w:rsid w:val="00401464"/>
    <w:rsid w:val="004019FD"/>
    <w:rsid w:val="00402238"/>
    <w:rsid w:val="004029D9"/>
    <w:rsid w:val="00402AB1"/>
    <w:rsid w:val="00402CAF"/>
    <w:rsid w:val="00404A7B"/>
    <w:rsid w:val="004051E6"/>
    <w:rsid w:val="00405699"/>
    <w:rsid w:val="004056F3"/>
    <w:rsid w:val="004103A2"/>
    <w:rsid w:val="00413530"/>
    <w:rsid w:val="00413D9C"/>
    <w:rsid w:val="00414F95"/>
    <w:rsid w:val="00415F36"/>
    <w:rsid w:val="004178DA"/>
    <w:rsid w:val="004179F5"/>
    <w:rsid w:val="004205EF"/>
    <w:rsid w:val="00420750"/>
    <w:rsid w:val="0042255E"/>
    <w:rsid w:val="0042257D"/>
    <w:rsid w:val="004231EC"/>
    <w:rsid w:val="00423486"/>
    <w:rsid w:val="00423E7B"/>
    <w:rsid w:val="00423F32"/>
    <w:rsid w:val="00424054"/>
    <w:rsid w:val="00425264"/>
    <w:rsid w:val="0042618B"/>
    <w:rsid w:val="00430B5F"/>
    <w:rsid w:val="00430E73"/>
    <w:rsid w:val="00432A6A"/>
    <w:rsid w:val="00433087"/>
    <w:rsid w:val="00433CA2"/>
    <w:rsid w:val="00433E3B"/>
    <w:rsid w:val="00434CF6"/>
    <w:rsid w:val="004356E1"/>
    <w:rsid w:val="00435B47"/>
    <w:rsid w:val="00435CF3"/>
    <w:rsid w:val="004370A2"/>
    <w:rsid w:val="0044041C"/>
    <w:rsid w:val="00441304"/>
    <w:rsid w:val="00441F52"/>
    <w:rsid w:val="004425EF"/>
    <w:rsid w:val="00442872"/>
    <w:rsid w:val="004441DB"/>
    <w:rsid w:val="0044523C"/>
    <w:rsid w:val="00445C79"/>
    <w:rsid w:val="00445E40"/>
    <w:rsid w:val="00447446"/>
    <w:rsid w:val="0044784F"/>
    <w:rsid w:val="00447EEE"/>
    <w:rsid w:val="00450C9E"/>
    <w:rsid w:val="00450D5F"/>
    <w:rsid w:val="00451514"/>
    <w:rsid w:val="00451C86"/>
    <w:rsid w:val="00451E2E"/>
    <w:rsid w:val="00451FFA"/>
    <w:rsid w:val="00452926"/>
    <w:rsid w:val="004535F3"/>
    <w:rsid w:val="00453AB6"/>
    <w:rsid w:val="00453F76"/>
    <w:rsid w:val="0045409D"/>
    <w:rsid w:val="00454894"/>
    <w:rsid w:val="00455C12"/>
    <w:rsid w:val="004563A8"/>
    <w:rsid w:val="00456C78"/>
    <w:rsid w:val="00456CFC"/>
    <w:rsid w:val="004575F6"/>
    <w:rsid w:val="00457D35"/>
    <w:rsid w:val="00457E74"/>
    <w:rsid w:val="00460869"/>
    <w:rsid w:val="00461A8F"/>
    <w:rsid w:val="00462558"/>
    <w:rsid w:val="00462AA5"/>
    <w:rsid w:val="00463248"/>
    <w:rsid w:val="004643C2"/>
    <w:rsid w:val="004646B7"/>
    <w:rsid w:val="004652B6"/>
    <w:rsid w:val="0046564F"/>
    <w:rsid w:val="004668C4"/>
    <w:rsid w:val="00466EAB"/>
    <w:rsid w:val="004702ED"/>
    <w:rsid w:val="00470C17"/>
    <w:rsid w:val="00470D11"/>
    <w:rsid w:val="004711AE"/>
    <w:rsid w:val="00472347"/>
    <w:rsid w:val="0047266D"/>
    <w:rsid w:val="004729E2"/>
    <w:rsid w:val="00474E4D"/>
    <w:rsid w:val="0047585A"/>
    <w:rsid w:val="0047589B"/>
    <w:rsid w:val="00475EDA"/>
    <w:rsid w:val="004760A4"/>
    <w:rsid w:val="004765CF"/>
    <w:rsid w:val="00476630"/>
    <w:rsid w:val="00477923"/>
    <w:rsid w:val="00480371"/>
    <w:rsid w:val="00480948"/>
    <w:rsid w:val="004810A6"/>
    <w:rsid w:val="00481AA4"/>
    <w:rsid w:val="00483250"/>
    <w:rsid w:val="00483880"/>
    <w:rsid w:val="00484E31"/>
    <w:rsid w:val="004852E7"/>
    <w:rsid w:val="00486C1D"/>
    <w:rsid w:val="00487156"/>
    <w:rsid w:val="004877B0"/>
    <w:rsid w:val="0049024B"/>
    <w:rsid w:val="00492223"/>
    <w:rsid w:val="00492802"/>
    <w:rsid w:val="00492C6A"/>
    <w:rsid w:val="00492F74"/>
    <w:rsid w:val="00493EA3"/>
    <w:rsid w:val="00494081"/>
    <w:rsid w:val="00494151"/>
    <w:rsid w:val="004952FD"/>
    <w:rsid w:val="00495646"/>
    <w:rsid w:val="00495B5F"/>
    <w:rsid w:val="00495B7D"/>
    <w:rsid w:val="00496F3C"/>
    <w:rsid w:val="00497E12"/>
    <w:rsid w:val="004A0AD1"/>
    <w:rsid w:val="004A0B6A"/>
    <w:rsid w:val="004A0F43"/>
    <w:rsid w:val="004A10EE"/>
    <w:rsid w:val="004A4EDA"/>
    <w:rsid w:val="004A5503"/>
    <w:rsid w:val="004A5B91"/>
    <w:rsid w:val="004A614C"/>
    <w:rsid w:val="004A6C58"/>
    <w:rsid w:val="004A6D50"/>
    <w:rsid w:val="004A7884"/>
    <w:rsid w:val="004A7BC7"/>
    <w:rsid w:val="004B1B4A"/>
    <w:rsid w:val="004B203E"/>
    <w:rsid w:val="004B20EE"/>
    <w:rsid w:val="004B236E"/>
    <w:rsid w:val="004B385E"/>
    <w:rsid w:val="004B3AE6"/>
    <w:rsid w:val="004B45E0"/>
    <w:rsid w:val="004B5619"/>
    <w:rsid w:val="004B5CF3"/>
    <w:rsid w:val="004B6105"/>
    <w:rsid w:val="004B7976"/>
    <w:rsid w:val="004B7A3F"/>
    <w:rsid w:val="004C0408"/>
    <w:rsid w:val="004C051E"/>
    <w:rsid w:val="004C13F6"/>
    <w:rsid w:val="004C1EF5"/>
    <w:rsid w:val="004C217E"/>
    <w:rsid w:val="004C2F05"/>
    <w:rsid w:val="004C3200"/>
    <w:rsid w:val="004C37E7"/>
    <w:rsid w:val="004C3E1B"/>
    <w:rsid w:val="004C4083"/>
    <w:rsid w:val="004C6AEE"/>
    <w:rsid w:val="004C764E"/>
    <w:rsid w:val="004D1027"/>
    <w:rsid w:val="004D13DB"/>
    <w:rsid w:val="004D159C"/>
    <w:rsid w:val="004D16A5"/>
    <w:rsid w:val="004D1D2D"/>
    <w:rsid w:val="004D2463"/>
    <w:rsid w:val="004D3813"/>
    <w:rsid w:val="004D4E49"/>
    <w:rsid w:val="004D6337"/>
    <w:rsid w:val="004D6886"/>
    <w:rsid w:val="004D6D40"/>
    <w:rsid w:val="004D6F20"/>
    <w:rsid w:val="004D7971"/>
    <w:rsid w:val="004E0BF0"/>
    <w:rsid w:val="004E1818"/>
    <w:rsid w:val="004E3237"/>
    <w:rsid w:val="004E38F9"/>
    <w:rsid w:val="004E4874"/>
    <w:rsid w:val="004E4B33"/>
    <w:rsid w:val="004E4E44"/>
    <w:rsid w:val="004E51EC"/>
    <w:rsid w:val="004E60D3"/>
    <w:rsid w:val="004E7448"/>
    <w:rsid w:val="004E79FA"/>
    <w:rsid w:val="004F0132"/>
    <w:rsid w:val="004F0215"/>
    <w:rsid w:val="004F099F"/>
    <w:rsid w:val="004F254C"/>
    <w:rsid w:val="004F255C"/>
    <w:rsid w:val="004F2D72"/>
    <w:rsid w:val="004F3D46"/>
    <w:rsid w:val="004F5890"/>
    <w:rsid w:val="004F6184"/>
    <w:rsid w:val="004F6AD7"/>
    <w:rsid w:val="004F73B6"/>
    <w:rsid w:val="00500679"/>
    <w:rsid w:val="0050092D"/>
    <w:rsid w:val="00501A31"/>
    <w:rsid w:val="00502D4A"/>
    <w:rsid w:val="00503645"/>
    <w:rsid w:val="005038E2"/>
    <w:rsid w:val="0050500E"/>
    <w:rsid w:val="00505796"/>
    <w:rsid w:val="00505B5B"/>
    <w:rsid w:val="00511A7E"/>
    <w:rsid w:val="00511D9F"/>
    <w:rsid w:val="00512457"/>
    <w:rsid w:val="0051417E"/>
    <w:rsid w:val="00516D75"/>
    <w:rsid w:val="00517E0E"/>
    <w:rsid w:val="005201A8"/>
    <w:rsid w:val="00520873"/>
    <w:rsid w:val="0052120C"/>
    <w:rsid w:val="00521DAE"/>
    <w:rsid w:val="00522543"/>
    <w:rsid w:val="005228B0"/>
    <w:rsid w:val="00522D07"/>
    <w:rsid w:val="005232C2"/>
    <w:rsid w:val="00525611"/>
    <w:rsid w:val="00525DBE"/>
    <w:rsid w:val="00526346"/>
    <w:rsid w:val="005266AE"/>
    <w:rsid w:val="00526A4A"/>
    <w:rsid w:val="00526B89"/>
    <w:rsid w:val="00530424"/>
    <w:rsid w:val="0053199A"/>
    <w:rsid w:val="00532948"/>
    <w:rsid w:val="00532A71"/>
    <w:rsid w:val="0053317A"/>
    <w:rsid w:val="00533578"/>
    <w:rsid w:val="005338FB"/>
    <w:rsid w:val="00535C4C"/>
    <w:rsid w:val="00535D16"/>
    <w:rsid w:val="00537021"/>
    <w:rsid w:val="005379B2"/>
    <w:rsid w:val="00537AE9"/>
    <w:rsid w:val="0054052E"/>
    <w:rsid w:val="00541C97"/>
    <w:rsid w:val="00541DB5"/>
    <w:rsid w:val="00542852"/>
    <w:rsid w:val="00542879"/>
    <w:rsid w:val="00546F29"/>
    <w:rsid w:val="0054732D"/>
    <w:rsid w:val="0055090C"/>
    <w:rsid w:val="00551DA9"/>
    <w:rsid w:val="00551F4B"/>
    <w:rsid w:val="00552E22"/>
    <w:rsid w:val="00553871"/>
    <w:rsid w:val="00553D2A"/>
    <w:rsid w:val="00554E84"/>
    <w:rsid w:val="00555408"/>
    <w:rsid w:val="00555D84"/>
    <w:rsid w:val="00555EBF"/>
    <w:rsid w:val="00555F7A"/>
    <w:rsid w:val="005564F0"/>
    <w:rsid w:val="00557DB1"/>
    <w:rsid w:val="00557EC3"/>
    <w:rsid w:val="0056087E"/>
    <w:rsid w:val="00560ED7"/>
    <w:rsid w:val="005623E8"/>
    <w:rsid w:val="00562508"/>
    <w:rsid w:val="00562792"/>
    <w:rsid w:val="005627E9"/>
    <w:rsid w:val="00564420"/>
    <w:rsid w:val="005654EA"/>
    <w:rsid w:val="00565764"/>
    <w:rsid w:val="00565A57"/>
    <w:rsid w:val="00565E95"/>
    <w:rsid w:val="00566347"/>
    <w:rsid w:val="005665CB"/>
    <w:rsid w:val="0056720A"/>
    <w:rsid w:val="00570886"/>
    <w:rsid w:val="005722C1"/>
    <w:rsid w:val="00572652"/>
    <w:rsid w:val="00572B36"/>
    <w:rsid w:val="00573FDF"/>
    <w:rsid w:val="005745A7"/>
    <w:rsid w:val="005753EA"/>
    <w:rsid w:val="005756CA"/>
    <w:rsid w:val="0057581F"/>
    <w:rsid w:val="00575D1A"/>
    <w:rsid w:val="005764CD"/>
    <w:rsid w:val="00580607"/>
    <w:rsid w:val="00580B3D"/>
    <w:rsid w:val="0058135C"/>
    <w:rsid w:val="005817DB"/>
    <w:rsid w:val="00582FC1"/>
    <w:rsid w:val="00583FCD"/>
    <w:rsid w:val="00585002"/>
    <w:rsid w:val="0058508C"/>
    <w:rsid w:val="00585355"/>
    <w:rsid w:val="005853F7"/>
    <w:rsid w:val="00585C42"/>
    <w:rsid w:val="0058685F"/>
    <w:rsid w:val="00587867"/>
    <w:rsid w:val="005901BD"/>
    <w:rsid w:val="00591AD9"/>
    <w:rsid w:val="00593625"/>
    <w:rsid w:val="00594128"/>
    <w:rsid w:val="005947C7"/>
    <w:rsid w:val="00594BE1"/>
    <w:rsid w:val="00595066"/>
    <w:rsid w:val="005977C9"/>
    <w:rsid w:val="005A0A08"/>
    <w:rsid w:val="005A17F1"/>
    <w:rsid w:val="005A1D21"/>
    <w:rsid w:val="005A226A"/>
    <w:rsid w:val="005A2451"/>
    <w:rsid w:val="005A2BDF"/>
    <w:rsid w:val="005A2C91"/>
    <w:rsid w:val="005A4F0A"/>
    <w:rsid w:val="005A51B9"/>
    <w:rsid w:val="005A54C5"/>
    <w:rsid w:val="005A5AF1"/>
    <w:rsid w:val="005A5D65"/>
    <w:rsid w:val="005A67E3"/>
    <w:rsid w:val="005A68E4"/>
    <w:rsid w:val="005A73A2"/>
    <w:rsid w:val="005A76FC"/>
    <w:rsid w:val="005A7792"/>
    <w:rsid w:val="005B0525"/>
    <w:rsid w:val="005B15AB"/>
    <w:rsid w:val="005B1786"/>
    <w:rsid w:val="005B1BFE"/>
    <w:rsid w:val="005B3652"/>
    <w:rsid w:val="005B3AFC"/>
    <w:rsid w:val="005B60FE"/>
    <w:rsid w:val="005B6947"/>
    <w:rsid w:val="005B7589"/>
    <w:rsid w:val="005B76BD"/>
    <w:rsid w:val="005B7A84"/>
    <w:rsid w:val="005C01B7"/>
    <w:rsid w:val="005C05F3"/>
    <w:rsid w:val="005C1855"/>
    <w:rsid w:val="005C1B38"/>
    <w:rsid w:val="005C293D"/>
    <w:rsid w:val="005C3CFE"/>
    <w:rsid w:val="005C3FE8"/>
    <w:rsid w:val="005C51DC"/>
    <w:rsid w:val="005C5272"/>
    <w:rsid w:val="005C5C63"/>
    <w:rsid w:val="005C6D7C"/>
    <w:rsid w:val="005D0BAD"/>
    <w:rsid w:val="005D1641"/>
    <w:rsid w:val="005D1D18"/>
    <w:rsid w:val="005D3226"/>
    <w:rsid w:val="005D360A"/>
    <w:rsid w:val="005D3938"/>
    <w:rsid w:val="005D4916"/>
    <w:rsid w:val="005D4DB9"/>
    <w:rsid w:val="005D66B3"/>
    <w:rsid w:val="005D699A"/>
    <w:rsid w:val="005D716A"/>
    <w:rsid w:val="005D76BD"/>
    <w:rsid w:val="005D7D2B"/>
    <w:rsid w:val="005D7EF9"/>
    <w:rsid w:val="005E2F3A"/>
    <w:rsid w:val="005E3736"/>
    <w:rsid w:val="005E43AA"/>
    <w:rsid w:val="005E45E5"/>
    <w:rsid w:val="005E4C72"/>
    <w:rsid w:val="005E641D"/>
    <w:rsid w:val="005E7481"/>
    <w:rsid w:val="005F0563"/>
    <w:rsid w:val="005F13E0"/>
    <w:rsid w:val="005F26C3"/>
    <w:rsid w:val="005F519A"/>
    <w:rsid w:val="005F6151"/>
    <w:rsid w:val="005F6485"/>
    <w:rsid w:val="005F66CB"/>
    <w:rsid w:val="005F77BC"/>
    <w:rsid w:val="005F7866"/>
    <w:rsid w:val="00600373"/>
    <w:rsid w:val="006018C1"/>
    <w:rsid w:val="0060335E"/>
    <w:rsid w:val="006069AF"/>
    <w:rsid w:val="00606AE7"/>
    <w:rsid w:val="006072B7"/>
    <w:rsid w:val="00607545"/>
    <w:rsid w:val="00607D43"/>
    <w:rsid w:val="00607F0B"/>
    <w:rsid w:val="00610173"/>
    <w:rsid w:val="00610978"/>
    <w:rsid w:val="0061223E"/>
    <w:rsid w:val="0061279B"/>
    <w:rsid w:val="006134E5"/>
    <w:rsid w:val="006138E4"/>
    <w:rsid w:val="00613F80"/>
    <w:rsid w:val="0061431D"/>
    <w:rsid w:val="00614486"/>
    <w:rsid w:val="00616BA1"/>
    <w:rsid w:val="006214E8"/>
    <w:rsid w:val="00622D72"/>
    <w:rsid w:val="00622E1A"/>
    <w:rsid w:val="006230F3"/>
    <w:rsid w:val="00623FF6"/>
    <w:rsid w:val="006242CD"/>
    <w:rsid w:val="006250A8"/>
    <w:rsid w:val="006259C1"/>
    <w:rsid w:val="00625FB8"/>
    <w:rsid w:val="00627A07"/>
    <w:rsid w:val="00627E49"/>
    <w:rsid w:val="006301C1"/>
    <w:rsid w:val="00630898"/>
    <w:rsid w:val="00630F22"/>
    <w:rsid w:val="00633131"/>
    <w:rsid w:val="006333CD"/>
    <w:rsid w:val="006342A5"/>
    <w:rsid w:val="0063532B"/>
    <w:rsid w:val="0063584D"/>
    <w:rsid w:val="00635A81"/>
    <w:rsid w:val="0063657B"/>
    <w:rsid w:val="00637948"/>
    <w:rsid w:val="00637B91"/>
    <w:rsid w:val="00637FEB"/>
    <w:rsid w:val="0064038E"/>
    <w:rsid w:val="00640467"/>
    <w:rsid w:val="00640793"/>
    <w:rsid w:val="00640BA6"/>
    <w:rsid w:val="00642E75"/>
    <w:rsid w:val="006432AA"/>
    <w:rsid w:val="0064582C"/>
    <w:rsid w:val="00645D54"/>
    <w:rsid w:val="00647820"/>
    <w:rsid w:val="00647D0F"/>
    <w:rsid w:val="00652789"/>
    <w:rsid w:val="00653EA6"/>
    <w:rsid w:val="00653FDB"/>
    <w:rsid w:val="006550D9"/>
    <w:rsid w:val="00655391"/>
    <w:rsid w:val="00655B22"/>
    <w:rsid w:val="00656466"/>
    <w:rsid w:val="00656EFD"/>
    <w:rsid w:val="00657692"/>
    <w:rsid w:val="006578B1"/>
    <w:rsid w:val="00657B12"/>
    <w:rsid w:val="00657C41"/>
    <w:rsid w:val="00660FFD"/>
    <w:rsid w:val="00661B29"/>
    <w:rsid w:val="006628A0"/>
    <w:rsid w:val="00663D3E"/>
    <w:rsid w:val="00664909"/>
    <w:rsid w:val="00664B86"/>
    <w:rsid w:val="00664F65"/>
    <w:rsid w:val="00665489"/>
    <w:rsid w:val="00667A14"/>
    <w:rsid w:val="00667D27"/>
    <w:rsid w:val="0067019C"/>
    <w:rsid w:val="006707B9"/>
    <w:rsid w:val="00670D13"/>
    <w:rsid w:val="0067319F"/>
    <w:rsid w:val="0067440B"/>
    <w:rsid w:val="006750DE"/>
    <w:rsid w:val="00675196"/>
    <w:rsid w:val="006763A5"/>
    <w:rsid w:val="00676D69"/>
    <w:rsid w:val="006770CE"/>
    <w:rsid w:val="006816BA"/>
    <w:rsid w:val="00681BD6"/>
    <w:rsid w:val="00681FBD"/>
    <w:rsid w:val="0068256F"/>
    <w:rsid w:val="00683390"/>
    <w:rsid w:val="00683A5C"/>
    <w:rsid w:val="00683D90"/>
    <w:rsid w:val="00684103"/>
    <w:rsid w:val="00684AFE"/>
    <w:rsid w:val="0068506A"/>
    <w:rsid w:val="00685511"/>
    <w:rsid w:val="00685EB0"/>
    <w:rsid w:val="006868CD"/>
    <w:rsid w:val="006918BC"/>
    <w:rsid w:val="00691EA3"/>
    <w:rsid w:val="00692602"/>
    <w:rsid w:val="006935FC"/>
    <w:rsid w:val="00693623"/>
    <w:rsid w:val="00693767"/>
    <w:rsid w:val="00694B86"/>
    <w:rsid w:val="00694E54"/>
    <w:rsid w:val="006970D8"/>
    <w:rsid w:val="00697696"/>
    <w:rsid w:val="00697729"/>
    <w:rsid w:val="0069785C"/>
    <w:rsid w:val="006A017E"/>
    <w:rsid w:val="006A0C67"/>
    <w:rsid w:val="006A1291"/>
    <w:rsid w:val="006A130C"/>
    <w:rsid w:val="006A2A62"/>
    <w:rsid w:val="006A2CAA"/>
    <w:rsid w:val="006A3D35"/>
    <w:rsid w:val="006A4A03"/>
    <w:rsid w:val="006A4FCB"/>
    <w:rsid w:val="006A6D05"/>
    <w:rsid w:val="006B0F90"/>
    <w:rsid w:val="006B1A3E"/>
    <w:rsid w:val="006B37D0"/>
    <w:rsid w:val="006B40ED"/>
    <w:rsid w:val="006B6599"/>
    <w:rsid w:val="006B69D5"/>
    <w:rsid w:val="006B708D"/>
    <w:rsid w:val="006B7F3F"/>
    <w:rsid w:val="006C13F8"/>
    <w:rsid w:val="006C21E7"/>
    <w:rsid w:val="006C3373"/>
    <w:rsid w:val="006C379F"/>
    <w:rsid w:val="006C44B4"/>
    <w:rsid w:val="006C527D"/>
    <w:rsid w:val="006C5FC5"/>
    <w:rsid w:val="006C65EA"/>
    <w:rsid w:val="006C684A"/>
    <w:rsid w:val="006D043A"/>
    <w:rsid w:val="006D095C"/>
    <w:rsid w:val="006D102E"/>
    <w:rsid w:val="006D1520"/>
    <w:rsid w:val="006D2213"/>
    <w:rsid w:val="006D221F"/>
    <w:rsid w:val="006D3605"/>
    <w:rsid w:val="006D389A"/>
    <w:rsid w:val="006D3D25"/>
    <w:rsid w:val="006D48E3"/>
    <w:rsid w:val="006D74D1"/>
    <w:rsid w:val="006D798F"/>
    <w:rsid w:val="006D7E5C"/>
    <w:rsid w:val="006D7F69"/>
    <w:rsid w:val="006E1AF5"/>
    <w:rsid w:val="006E21A7"/>
    <w:rsid w:val="006E449E"/>
    <w:rsid w:val="006E6B3D"/>
    <w:rsid w:val="006E7726"/>
    <w:rsid w:val="006E7E6B"/>
    <w:rsid w:val="006F050E"/>
    <w:rsid w:val="006F1EBD"/>
    <w:rsid w:val="006F4790"/>
    <w:rsid w:val="006F7293"/>
    <w:rsid w:val="006F745D"/>
    <w:rsid w:val="006F74DB"/>
    <w:rsid w:val="006F7908"/>
    <w:rsid w:val="00700080"/>
    <w:rsid w:val="00700B2C"/>
    <w:rsid w:val="007016BF"/>
    <w:rsid w:val="007022D9"/>
    <w:rsid w:val="0070285F"/>
    <w:rsid w:val="00703645"/>
    <w:rsid w:val="00703659"/>
    <w:rsid w:val="00707278"/>
    <w:rsid w:val="007074E8"/>
    <w:rsid w:val="00710172"/>
    <w:rsid w:val="007113C2"/>
    <w:rsid w:val="007114B6"/>
    <w:rsid w:val="007122BE"/>
    <w:rsid w:val="007128CD"/>
    <w:rsid w:val="00712B08"/>
    <w:rsid w:val="00713D2E"/>
    <w:rsid w:val="007150EB"/>
    <w:rsid w:val="007153A0"/>
    <w:rsid w:val="007155FA"/>
    <w:rsid w:val="00715EEF"/>
    <w:rsid w:val="00716997"/>
    <w:rsid w:val="007174B3"/>
    <w:rsid w:val="00720776"/>
    <w:rsid w:val="007214DE"/>
    <w:rsid w:val="007217A8"/>
    <w:rsid w:val="00721C4B"/>
    <w:rsid w:val="00721FFF"/>
    <w:rsid w:val="00722CBA"/>
    <w:rsid w:val="0072327C"/>
    <w:rsid w:val="007235AF"/>
    <w:rsid w:val="00723C2D"/>
    <w:rsid w:val="00725B24"/>
    <w:rsid w:val="007271A1"/>
    <w:rsid w:val="00731BE8"/>
    <w:rsid w:val="00732FFB"/>
    <w:rsid w:val="00733528"/>
    <w:rsid w:val="007337AA"/>
    <w:rsid w:val="00736071"/>
    <w:rsid w:val="0073611F"/>
    <w:rsid w:val="0073628A"/>
    <w:rsid w:val="00736CF3"/>
    <w:rsid w:val="00740D66"/>
    <w:rsid w:val="00741587"/>
    <w:rsid w:val="00741CD1"/>
    <w:rsid w:val="007421A9"/>
    <w:rsid w:val="0074231C"/>
    <w:rsid w:val="00742857"/>
    <w:rsid w:val="00742FF6"/>
    <w:rsid w:val="007432EA"/>
    <w:rsid w:val="00743F33"/>
    <w:rsid w:val="007440AC"/>
    <w:rsid w:val="00745846"/>
    <w:rsid w:val="007463F7"/>
    <w:rsid w:val="00746755"/>
    <w:rsid w:val="0074690F"/>
    <w:rsid w:val="00746DE7"/>
    <w:rsid w:val="00750FEA"/>
    <w:rsid w:val="00751E34"/>
    <w:rsid w:val="00752422"/>
    <w:rsid w:val="00754364"/>
    <w:rsid w:val="007544F7"/>
    <w:rsid w:val="007555ED"/>
    <w:rsid w:val="00761B92"/>
    <w:rsid w:val="00761BEA"/>
    <w:rsid w:val="00764367"/>
    <w:rsid w:val="0076515E"/>
    <w:rsid w:val="00767071"/>
    <w:rsid w:val="0076721F"/>
    <w:rsid w:val="00767315"/>
    <w:rsid w:val="007678B6"/>
    <w:rsid w:val="00767D31"/>
    <w:rsid w:val="0077099A"/>
    <w:rsid w:val="00771A45"/>
    <w:rsid w:val="00772E40"/>
    <w:rsid w:val="00773B3D"/>
    <w:rsid w:val="00775395"/>
    <w:rsid w:val="0077573E"/>
    <w:rsid w:val="00776D4B"/>
    <w:rsid w:val="0077783B"/>
    <w:rsid w:val="007808F1"/>
    <w:rsid w:val="00780FC6"/>
    <w:rsid w:val="00781376"/>
    <w:rsid w:val="00783FC8"/>
    <w:rsid w:val="00785BA4"/>
    <w:rsid w:val="00785BE2"/>
    <w:rsid w:val="007873DD"/>
    <w:rsid w:val="007877AB"/>
    <w:rsid w:val="00787AEA"/>
    <w:rsid w:val="00791DC9"/>
    <w:rsid w:val="00791E7F"/>
    <w:rsid w:val="00792CE5"/>
    <w:rsid w:val="00793E5F"/>
    <w:rsid w:val="00793FB5"/>
    <w:rsid w:val="007940A3"/>
    <w:rsid w:val="00795444"/>
    <w:rsid w:val="00795BF4"/>
    <w:rsid w:val="0079614A"/>
    <w:rsid w:val="00796BF1"/>
    <w:rsid w:val="007A4E14"/>
    <w:rsid w:val="007A4FB4"/>
    <w:rsid w:val="007A656B"/>
    <w:rsid w:val="007A708E"/>
    <w:rsid w:val="007A72C6"/>
    <w:rsid w:val="007A7B15"/>
    <w:rsid w:val="007A7C2B"/>
    <w:rsid w:val="007B0087"/>
    <w:rsid w:val="007B1065"/>
    <w:rsid w:val="007B1D80"/>
    <w:rsid w:val="007B44FB"/>
    <w:rsid w:val="007B5631"/>
    <w:rsid w:val="007B6697"/>
    <w:rsid w:val="007B76C9"/>
    <w:rsid w:val="007B7765"/>
    <w:rsid w:val="007C0A66"/>
    <w:rsid w:val="007C12DC"/>
    <w:rsid w:val="007C2481"/>
    <w:rsid w:val="007C3402"/>
    <w:rsid w:val="007C359D"/>
    <w:rsid w:val="007C401F"/>
    <w:rsid w:val="007C4124"/>
    <w:rsid w:val="007C4480"/>
    <w:rsid w:val="007C4620"/>
    <w:rsid w:val="007C4B36"/>
    <w:rsid w:val="007C5058"/>
    <w:rsid w:val="007C54F6"/>
    <w:rsid w:val="007C68C1"/>
    <w:rsid w:val="007C6F4B"/>
    <w:rsid w:val="007C7833"/>
    <w:rsid w:val="007D02E1"/>
    <w:rsid w:val="007D0B5E"/>
    <w:rsid w:val="007D141B"/>
    <w:rsid w:val="007D24AC"/>
    <w:rsid w:val="007D256B"/>
    <w:rsid w:val="007D2AA1"/>
    <w:rsid w:val="007D3051"/>
    <w:rsid w:val="007D387B"/>
    <w:rsid w:val="007D3C9B"/>
    <w:rsid w:val="007D4611"/>
    <w:rsid w:val="007D5F39"/>
    <w:rsid w:val="007D61B0"/>
    <w:rsid w:val="007D6D6C"/>
    <w:rsid w:val="007D6EFC"/>
    <w:rsid w:val="007E05D1"/>
    <w:rsid w:val="007E3435"/>
    <w:rsid w:val="007E3628"/>
    <w:rsid w:val="007E47BB"/>
    <w:rsid w:val="007E47D5"/>
    <w:rsid w:val="007E5E4D"/>
    <w:rsid w:val="007E6344"/>
    <w:rsid w:val="007E78F6"/>
    <w:rsid w:val="007F1173"/>
    <w:rsid w:val="007F13C8"/>
    <w:rsid w:val="007F143C"/>
    <w:rsid w:val="007F1D83"/>
    <w:rsid w:val="007F2601"/>
    <w:rsid w:val="007F2F17"/>
    <w:rsid w:val="007F5ED0"/>
    <w:rsid w:val="007F67C6"/>
    <w:rsid w:val="007F77EE"/>
    <w:rsid w:val="007F7E84"/>
    <w:rsid w:val="008005E7"/>
    <w:rsid w:val="00802C73"/>
    <w:rsid w:val="00802F7D"/>
    <w:rsid w:val="0080384F"/>
    <w:rsid w:val="00803924"/>
    <w:rsid w:val="00804831"/>
    <w:rsid w:val="00806852"/>
    <w:rsid w:val="0080699E"/>
    <w:rsid w:val="00806E21"/>
    <w:rsid w:val="00806FE8"/>
    <w:rsid w:val="008105D1"/>
    <w:rsid w:val="00810971"/>
    <w:rsid w:val="0081098F"/>
    <w:rsid w:val="00811501"/>
    <w:rsid w:val="00811ECA"/>
    <w:rsid w:val="0081209C"/>
    <w:rsid w:val="008122D9"/>
    <w:rsid w:val="00814471"/>
    <w:rsid w:val="008147AA"/>
    <w:rsid w:val="008154EF"/>
    <w:rsid w:val="00815840"/>
    <w:rsid w:val="008178DA"/>
    <w:rsid w:val="008179B5"/>
    <w:rsid w:val="00817A9A"/>
    <w:rsid w:val="008223D8"/>
    <w:rsid w:val="0082386B"/>
    <w:rsid w:val="00824C37"/>
    <w:rsid w:val="00825B18"/>
    <w:rsid w:val="00825EC4"/>
    <w:rsid w:val="0082647E"/>
    <w:rsid w:val="00826935"/>
    <w:rsid w:val="00826BBE"/>
    <w:rsid w:val="008277F0"/>
    <w:rsid w:val="00830891"/>
    <w:rsid w:val="0083153F"/>
    <w:rsid w:val="0083281B"/>
    <w:rsid w:val="00833C7D"/>
    <w:rsid w:val="00833D3E"/>
    <w:rsid w:val="00834ACC"/>
    <w:rsid w:val="0083526D"/>
    <w:rsid w:val="0083589A"/>
    <w:rsid w:val="008365F0"/>
    <w:rsid w:val="0083661A"/>
    <w:rsid w:val="0083754A"/>
    <w:rsid w:val="008403C2"/>
    <w:rsid w:val="00840499"/>
    <w:rsid w:val="0084104D"/>
    <w:rsid w:val="00842D2C"/>
    <w:rsid w:val="00843454"/>
    <w:rsid w:val="008436ED"/>
    <w:rsid w:val="00844821"/>
    <w:rsid w:val="0084520F"/>
    <w:rsid w:val="0084530C"/>
    <w:rsid w:val="008464CA"/>
    <w:rsid w:val="0084686C"/>
    <w:rsid w:val="00851793"/>
    <w:rsid w:val="00853248"/>
    <w:rsid w:val="00853FF1"/>
    <w:rsid w:val="008549AB"/>
    <w:rsid w:val="00854AA4"/>
    <w:rsid w:val="00854AD1"/>
    <w:rsid w:val="00856914"/>
    <w:rsid w:val="0086112E"/>
    <w:rsid w:val="00861835"/>
    <w:rsid w:val="008622EF"/>
    <w:rsid w:val="00862906"/>
    <w:rsid w:val="00864431"/>
    <w:rsid w:val="00864BE7"/>
    <w:rsid w:val="00864C0C"/>
    <w:rsid w:val="00865935"/>
    <w:rsid w:val="00865DBD"/>
    <w:rsid w:val="00866924"/>
    <w:rsid w:val="00870559"/>
    <w:rsid w:val="008706CB"/>
    <w:rsid w:val="00871130"/>
    <w:rsid w:val="008713D9"/>
    <w:rsid w:val="008714FF"/>
    <w:rsid w:val="008718CD"/>
    <w:rsid w:val="0087200D"/>
    <w:rsid w:val="00872FA3"/>
    <w:rsid w:val="008730C8"/>
    <w:rsid w:val="008737E7"/>
    <w:rsid w:val="00874794"/>
    <w:rsid w:val="00875238"/>
    <w:rsid w:val="0087557D"/>
    <w:rsid w:val="00875C77"/>
    <w:rsid w:val="00876318"/>
    <w:rsid w:val="00876350"/>
    <w:rsid w:val="008770EB"/>
    <w:rsid w:val="00877AA3"/>
    <w:rsid w:val="00877B64"/>
    <w:rsid w:val="008800E0"/>
    <w:rsid w:val="0088163E"/>
    <w:rsid w:val="00881BF4"/>
    <w:rsid w:val="00881C3C"/>
    <w:rsid w:val="0088250B"/>
    <w:rsid w:val="00882E0D"/>
    <w:rsid w:val="00885E55"/>
    <w:rsid w:val="008863A9"/>
    <w:rsid w:val="008900F2"/>
    <w:rsid w:val="0089060A"/>
    <w:rsid w:val="00891181"/>
    <w:rsid w:val="008911BA"/>
    <w:rsid w:val="008911C7"/>
    <w:rsid w:val="0089196D"/>
    <w:rsid w:val="00892037"/>
    <w:rsid w:val="00892B75"/>
    <w:rsid w:val="00893CF4"/>
    <w:rsid w:val="00894B61"/>
    <w:rsid w:val="00895132"/>
    <w:rsid w:val="008951E7"/>
    <w:rsid w:val="00895FEB"/>
    <w:rsid w:val="00896864"/>
    <w:rsid w:val="00896938"/>
    <w:rsid w:val="008A004B"/>
    <w:rsid w:val="008A0060"/>
    <w:rsid w:val="008A051E"/>
    <w:rsid w:val="008A1127"/>
    <w:rsid w:val="008A15F7"/>
    <w:rsid w:val="008A1C75"/>
    <w:rsid w:val="008A1CD7"/>
    <w:rsid w:val="008A20BC"/>
    <w:rsid w:val="008A21BF"/>
    <w:rsid w:val="008A3102"/>
    <w:rsid w:val="008A4EF3"/>
    <w:rsid w:val="008A6586"/>
    <w:rsid w:val="008A661D"/>
    <w:rsid w:val="008A6649"/>
    <w:rsid w:val="008A7028"/>
    <w:rsid w:val="008A73B4"/>
    <w:rsid w:val="008B00C3"/>
    <w:rsid w:val="008B19E3"/>
    <w:rsid w:val="008B2A44"/>
    <w:rsid w:val="008B2A76"/>
    <w:rsid w:val="008B3D96"/>
    <w:rsid w:val="008B53EA"/>
    <w:rsid w:val="008B75AE"/>
    <w:rsid w:val="008C0013"/>
    <w:rsid w:val="008C05A8"/>
    <w:rsid w:val="008C1571"/>
    <w:rsid w:val="008C19BF"/>
    <w:rsid w:val="008C202A"/>
    <w:rsid w:val="008C2FE7"/>
    <w:rsid w:val="008C3375"/>
    <w:rsid w:val="008C4325"/>
    <w:rsid w:val="008C44BC"/>
    <w:rsid w:val="008C48C4"/>
    <w:rsid w:val="008C496D"/>
    <w:rsid w:val="008C53D4"/>
    <w:rsid w:val="008C5CF4"/>
    <w:rsid w:val="008C5D8C"/>
    <w:rsid w:val="008C5DF2"/>
    <w:rsid w:val="008C6213"/>
    <w:rsid w:val="008C66BB"/>
    <w:rsid w:val="008C68E5"/>
    <w:rsid w:val="008C7067"/>
    <w:rsid w:val="008C7A16"/>
    <w:rsid w:val="008D1593"/>
    <w:rsid w:val="008D195A"/>
    <w:rsid w:val="008D1C76"/>
    <w:rsid w:val="008D2DF4"/>
    <w:rsid w:val="008D3317"/>
    <w:rsid w:val="008D3AB7"/>
    <w:rsid w:val="008D4319"/>
    <w:rsid w:val="008D48C0"/>
    <w:rsid w:val="008D4B23"/>
    <w:rsid w:val="008D6263"/>
    <w:rsid w:val="008D73DA"/>
    <w:rsid w:val="008E023B"/>
    <w:rsid w:val="008E0462"/>
    <w:rsid w:val="008E210B"/>
    <w:rsid w:val="008E40EB"/>
    <w:rsid w:val="008E4C1A"/>
    <w:rsid w:val="008E5DCF"/>
    <w:rsid w:val="008F0C0D"/>
    <w:rsid w:val="008F0C16"/>
    <w:rsid w:val="008F0D14"/>
    <w:rsid w:val="008F1358"/>
    <w:rsid w:val="008F1C4A"/>
    <w:rsid w:val="008F2425"/>
    <w:rsid w:val="008F281C"/>
    <w:rsid w:val="008F2B82"/>
    <w:rsid w:val="008F2DDC"/>
    <w:rsid w:val="008F476C"/>
    <w:rsid w:val="008F715D"/>
    <w:rsid w:val="008F7178"/>
    <w:rsid w:val="008F7FB6"/>
    <w:rsid w:val="0090097C"/>
    <w:rsid w:val="00900DBE"/>
    <w:rsid w:val="00900E29"/>
    <w:rsid w:val="00901355"/>
    <w:rsid w:val="00903070"/>
    <w:rsid w:val="00903435"/>
    <w:rsid w:val="009035DB"/>
    <w:rsid w:val="00903F1A"/>
    <w:rsid w:val="00905CFF"/>
    <w:rsid w:val="0090673C"/>
    <w:rsid w:val="00906BF0"/>
    <w:rsid w:val="00906EDC"/>
    <w:rsid w:val="00907FEC"/>
    <w:rsid w:val="00910175"/>
    <w:rsid w:val="00910537"/>
    <w:rsid w:val="00910FA3"/>
    <w:rsid w:val="00911732"/>
    <w:rsid w:val="00911A31"/>
    <w:rsid w:val="00911A3C"/>
    <w:rsid w:val="00911CC9"/>
    <w:rsid w:val="009124B8"/>
    <w:rsid w:val="00912B22"/>
    <w:rsid w:val="00913B2D"/>
    <w:rsid w:val="00913B3D"/>
    <w:rsid w:val="00914861"/>
    <w:rsid w:val="009148C5"/>
    <w:rsid w:val="00914FB5"/>
    <w:rsid w:val="009166A7"/>
    <w:rsid w:val="00916915"/>
    <w:rsid w:val="00920C36"/>
    <w:rsid w:val="009214CA"/>
    <w:rsid w:val="0092272B"/>
    <w:rsid w:val="00922FFD"/>
    <w:rsid w:val="00923981"/>
    <w:rsid w:val="0092404E"/>
    <w:rsid w:val="00924640"/>
    <w:rsid w:val="0092567A"/>
    <w:rsid w:val="00926233"/>
    <w:rsid w:val="009268B6"/>
    <w:rsid w:val="0092719A"/>
    <w:rsid w:val="00927306"/>
    <w:rsid w:val="00930055"/>
    <w:rsid w:val="00931097"/>
    <w:rsid w:val="0093188D"/>
    <w:rsid w:val="009319BF"/>
    <w:rsid w:val="00932493"/>
    <w:rsid w:val="00934CAC"/>
    <w:rsid w:val="00934E8F"/>
    <w:rsid w:val="009353FB"/>
    <w:rsid w:val="00935E10"/>
    <w:rsid w:val="00936AC6"/>
    <w:rsid w:val="0093708C"/>
    <w:rsid w:val="00937967"/>
    <w:rsid w:val="009429C3"/>
    <w:rsid w:val="00942FFD"/>
    <w:rsid w:val="00943B7F"/>
    <w:rsid w:val="009441A8"/>
    <w:rsid w:val="00945320"/>
    <w:rsid w:val="00945D68"/>
    <w:rsid w:val="00946A33"/>
    <w:rsid w:val="00947515"/>
    <w:rsid w:val="009476BA"/>
    <w:rsid w:val="00951681"/>
    <w:rsid w:val="00952854"/>
    <w:rsid w:val="00953879"/>
    <w:rsid w:val="00954210"/>
    <w:rsid w:val="00954E8B"/>
    <w:rsid w:val="009552A7"/>
    <w:rsid w:val="0095545F"/>
    <w:rsid w:val="00956CE2"/>
    <w:rsid w:val="009579CC"/>
    <w:rsid w:val="00961694"/>
    <w:rsid w:val="00961E45"/>
    <w:rsid w:val="00962010"/>
    <w:rsid w:val="00962109"/>
    <w:rsid w:val="00963C82"/>
    <w:rsid w:val="00964292"/>
    <w:rsid w:val="00964754"/>
    <w:rsid w:val="00965114"/>
    <w:rsid w:val="009665EB"/>
    <w:rsid w:val="0096730E"/>
    <w:rsid w:val="00967659"/>
    <w:rsid w:val="009708EA"/>
    <w:rsid w:val="00970D09"/>
    <w:rsid w:val="0097122E"/>
    <w:rsid w:val="00971F7C"/>
    <w:rsid w:val="009725EA"/>
    <w:rsid w:val="00973196"/>
    <w:rsid w:val="00974265"/>
    <w:rsid w:val="009745A3"/>
    <w:rsid w:val="00974A7F"/>
    <w:rsid w:val="00975225"/>
    <w:rsid w:val="00975683"/>
    <w:rsid w:val="00975C55"/>
    <w:rsid w:val="0098061E"/>
    <w:rsid w:val="00982882"/>
    <w:rsid w:val="00984124"/>
    <w:rsid w:val="00985D49"/>
    <w:rsid w:val="00985DCF"/>
    <w:rsid w:val="00986348"/>
    <w:rsid w:val="00986C52"/>
    <w:rsid w:val="0098754F"/>
    <w:rsid w:val="0098757E"/>
    <w:rsid w:val="00990D95"/>
    <w:rsid w:val="009921E3"/>
    <w:rsid w:val="00993279"/>
    <w:rsid w:val="00994533"/>
    <w:rsid w:val="00995E69"/>
    <w:rsid w:val="00996EAC"/>
    <w:rsid w:val="00997913"/>
    <w:rsid w:val="00997C2D"/>
    <w:rsid w:val="00997FB6"/>
    <w:rsid w:val="009A1271"/>
    <w:rsid w:val="009A13A7"/>
    <w:rsid w:val="009A1659"/>
    <w:rsid w:val="009A18F0"/>
    <w:rsid w:val="009A1A48"/>
    <w:rsid w:val="009A315F"/>
    <w:rsid w:val="009A3496"/>
    <w:rsid w:val="009A3B5F"/>
    <w:rsid w:val="009A3DDF"/>
    <w:rsid w:val="009A5B5F"/>
    <w:rsid w:val="009A65CD"/>
    <w:rsid w:val="009A67C9"/>
    <w:rsid w:val="009A6A67"/>
    <w:rsid w:val="009B2A04"/>
    <w:rsid w:val="009B2D01"/>
    <w:rsid w:val="009B3BB3"/>
    <w:rsid w:val="009B4F82"/>
    <w:rsid w:val="009B5A82"/>
    <w:rsid w:val="009B614E"/>
    <w:rsid w:val="009B641B"/>
    <w:rsid w:val="009B676C"/>
    <w:rsid w:val="009B67CC"/>
    <w:rsid w:val="009B751E"/>
    <w:rsid w:val="009B75C4"/>
    <w:rsid w:val="009B7D80"/>
    <w:rsid w:val="009C0084"/>
    <w:rsid w:val="009C1508"/>
    <w:rsid w:val="009C22CB"/>
    <w:rsid w:val="009C2FB2"/>
    <w:rsid w:val="009C361D"/>
    <w:rsid w:val="009C38F1"/>
    <w:rsid w:val="009C428C"/>
    <w:rsid w:val="009C5054"/>
    <w:rsid w:val="009C5504"/>
    <w:rsid w:val="009C57AE"/>
    <w:rsid w:val="009C5BDE"/>
    <w:rsid w:val="009C6A3F"/>
    <w:rsid w:val="009C748E"/>
    <w:rsid w:val="009C7B76"/>
    <w:rsid w:val="009D02DF"/>
    <w:rsid w:val="009D12B4"/>
    <w:rsid w:val="009D2EF3"/>
    <w:rsid w:val="009D3202"/>
    <w:rsid w:val="009D3292"/>
    <w:rsid w:val="009D4601"/>
    <w:rsid w:val="009D4B58"/>
    <w:rsid w:val="009D5023"/>
    <w:rsid w:val="009D70CE"/>
    <w:rsid w:val="009D76F6"/>
    <w:rsid w:val="009D7A9E"/>
    <w:rsid w:val="009D7F32"/>
    <w:rsid w:val="009E011F"/>
    <w:rsid w:val="009E08F6"/>
    <w:rsid w:val="009E1012"/>
    <w:rsid w:val="009E2AF5"/>
    <w:rsid w:val="009E483B"/>
    <w:rsid w:val="009E53A6"/>
    <w:rsid w:val="009E6323"/>
    <w:rsid w:val="009E6739"/>
    <w:rsid w:val="009E6FE0"/>
    <w:rsid w:val="009E7261"/>
    <w:rsid w:val="009E7A8F"/>
    <w:rsid w:val="009E7C12"/>
    <w:rsid w:val="009E7FB2"/>
    <w:rsid w:val="009F000A"/>
    <w:rsid w:val="009F03F1"/>
    <w:rsid w:val="009F0A89"/>
    <w:rsid w:val="009F314E"/>
    <w:rsid w:val="009F4C31"/>
    <w:rsid w:val="009F52E2"/>
    <w:rsid w:val="009F5389"/>
    <w:rsid w:val="009F55A2"/>
    <w:rsid w:val="009F6B35"/>
    <w:rsid w:val="009F6F1D"/>
    <w:rsid w:val="00A0171E"/>
    <w:rsid w:val="00A0317B"/>
    <w:rsid w:val="00A03729"/>
    <w:rsid w:val="00A044DC"/>
    <w:rsid w:val="00A0630A"/>
    <w:rsid w:val="00A06684"/>
    <w:rsid w:val="00A066DB"/>
    <w:rsid w:val="00A06EBD"/>
    <w:rsid w:val="00A106A6"/>
    <w:rsid w:val="00A109FE"/>
    <w:rsid w:val="00A11687"/>
    <w:rsid w:val="00A11E37"/>
    <w:rsid w:val="00A12205"/>
    <w:rsid w:val="00A129B8"/>
    <w:rsid w:val="00A12BE3"/>
    <w:rsid w:val="00A144A6"/>
    <w:rsid w:val="00A1522A"/>
    <w:rsid w:val="00A164C3"/>
    <w:rsid w:val="00A166DF"/>
    <w:rsid w:val="00A172D8"/>
    <w:rsid w:val="00A20612"/>
    <w:rsid w:val="00A20A2E"/>
    <w:rsid w:val="00A21D5A"/>
    <w:rsid w:val="00A22737"/>
    <w:rsid w:val="00A22C89"/>
    <w:rsid w:val="00A230EB"/>
    <w:rsid w:val="00A242D9"/>
    <w:rsid w:val="00A244AF"/>
    <w:rsid w:val="00A244EC"/>
    <w:rsid w:val="00A256DD"/>
    <w:rsid w:val="00A31374"/>
    <w:rsid w:val="00A3204F"/>
    <w:rsid w:val="00A32280"/>
    <w:rsid w:val="00A323BE"/>
    <w:rsid w:val="00A32A0B"/>
    <w:rsid w:val="00A32D3C"/>
    <w:rsid w:val="00A3307D"/>
    <w:rsid w:val="00A33BE4"/>
    <w:rsid w:val="00A34175"/>
    <w:rsid w:val="00A3445D"/>
    <w:rsid w:val="00A3479C"/>
    <w:rsid w:val="00A34A8C"/>
    <w:rsid w:val="00A35E7B"/>
    <w:rsid w:val="00A36A41"/>
    <w:rsid w:val="00A36B09"/>
    <w:rsid w:val="00A37667"/>
    <w:rsid w:val="00A37910"/>
    <w:rsid w:val="00A409B4"/>
    <w:rsid w:val="00A41E26"/>
    <w:rsid w:val="00A4229B"/>
    <w:rsid w:val="00A422D1"/>
    <w:rsid w:val="00A4360C"/>
    <w:rsid w:val="00A45A5A"/>
    <w:rsid w:val="00A47699"/>
    <w:rsid w:val="00A50179"/>
    <w:rsid w:val="00A501A2"/>
    <w:rsid w:val="00A50580"/>
    <w:rsid w:val="00A50A30"/>
    <w:rsid w:val="00A51C0F"/>
    <w:rsid w:val="00A52E0A"/>
    <w:rsid w:val="00A5315C"/>
    <w:rsid w:val="00A53A74"/>
    <w:rsid w:val="00A5596E"/>
    <w:rsid w:val="00A55E12"/>
    <w:rsid w:val="00A5682F"/>
    <w:rsid w:val="00A571EF"/>
    <w:rsid w:val="00A57834"/>
    <w:rsid w:val="00A57928"/>
    <w:rsid w:val="00A60682"/>
    <w:rsid w:val="00A60F21"/>
    <w:rsid w:val="00A61955"/>
    <w:rsid w:val="00A61E31"/>
    <w:rsid w:val="00A622FE"/>
    <w:rsid w:val="00A62A3C"/>
    <w:rsid w:val="00A62D40"/>
    <w:rsid w:val="00A6438F"/>
    <w:rsid w:val="00A6580B"/>
    <w:rsid w:val="00A659B5"/>
    <w:rsid w:val="00A65AE2"/>
    <w:rsid w:val="00A66009"/>
    <w:rsid w:val="00A6664E"/>
    <w:rsid w:val="00A673E4"/>
    <w:rsid w:val="00A718EE"/>
    <w:rsid w:val="00A71B48"/>
    <w:rsid w:val="00A7216F"/>
    <w:rsid w:val="00A72A26"/>
    <w:rsid w:val="00A7322A"/>
    <w:rsid w:val="00A7334F"/>
    <w:rsid w:val="00A73A74"/>
    <w:rsid w:val="00A74BE2"/>
    <w:rsid w:val="00A773E1"/>
    <w:rsid w:val="00A7798E"/>
    <w:rsid w:val="00A77C79"/>
    <w:rsid w:val="00A8036A"/>
    <w:rsid w:val="00A807F7"/>
    <w:rsid w:val="00A822E2"/>
    <w:rsid w:val="00A824AD"/>
    <w:rsid w:val="00A8333F"/>
    <w:rsid w:val="00A838CD"/>
    <w:rsid w:val="00A84353"/>
    <w:rsid w:val="00A84492"/>
    <w:rsid w:val="00A851F5"/>
    <w:rsid w:val="00A8592C"/>
    <w:rsid w:val="00A85E63"/>
    <w:rsid w:val="00A85F39"/>
    <w:rsid w:val="00A860CB"/>
    <w:rsid w:val="00A87B13"/>
    <w:rsid w:val="00A90087"/>
    <w:rsid w:val="00A9027C"/>
    <w:rsid w:val="00A9146E"/>
    <w:rsid w:val="00A92125"/>
    <w:rsid w:val="00A93C3F"/>
    <w:rsid w:val="00A94B59"/>
    <w:rsid w:val="00A95667"/>
    <w:rsid w:val="00A96B34"/>
    <w:rsid w:val="00A97B63"/>
    <w:rsid w:val="00AA0B54"/>
    <w:rsid w:val="00AA1092"/>
    <w:rsid w:val="00AA1910"/>
    <w:rsid w:val="00AA2138"/>
    <w:rsid w:val="00AA2E42"/>
    <w:rsid w:val="00AA2ECC"/>
    <w:rsid w:val="00AA4262"/>
    <w:rsid w:val="00AA58BD"/>
    <w:rsid w:val="00AA5B09"/>
    <w:rsid w:val="00AA61E9"/>
    <w:rsid w:val="00AB0965"/>
    <w:rsid w:val="00AB0AE3"/>
    <w:rsid w:val="00AB13F5"/>
    <w:rsid w:val="00AB2D41"/>
    <w:rsid w:val="00AB6BA0"/>
    <w:rsid w:val="00AB7299"/>
    <w:rsid w:val="00AB7368"/>
    <w:rsid w:val="00AB74F8"/>
    <w:rsid w:val="00AB7E56"/>
    <w:rsid w:val="00AC02A8"/>
    <w:rsid w:val="00AC0F9F"/>
    <w:rsid w:val="00AC20D3"/>
    <w:rsid w:val="00AC2257"/>
    <w:rsid w:val="00AC26D3"/>
    <w:rsid w:val="00AC3174"/>
    <w:rsid w:val="00AC332A"/>
    <w:rsid w:val="00AC37D5"/>
    <w:rsid w:val="00AC42AF"/>
    <w:rsid w:val="00AC58A4"/>
    <w:rsid w:val="00AC6273"/>
    <w:rsid w:val="00AC62F7"/>
    <w:rsid w:val="00AC6832"/>
    <w:rsid w:val="00AD09E9"/>
    <w:rsid w:val="00AD09F7"/>
    <w:rsid w:val="00AD0B35"/>
    <w:rsid w:val="00AD2B7C"/>
    <w:rsid w:val="00AD2F75"/>
    <w:rsid w:val="00AD3C38"/>
    <w:rsid w:val="00AD403D"/>
    <w:rsid w:val="00AD4074"/>
    <w:rsid w:val="00AD509E"/>
    <w:rsid w:val="00AD6629"/>
    <w:rsid w:val="00AD6AC6"/>
    <w:rsid w:val="00AD7250"/>
    <w:rsid w:val="00AD7B59"/>
    <w:rsid w:val="00AE1261"/>
    <w:rsid w:val="00AE16D9"/>
    <w:rsid w:val="00AE2E63"/>
    <w:rsid w:val="00AE2EEB"/>
    <w:rsid w:val="00AE3607"/>
    <w:rsid w:val="00AE409E"/>
    <w:rsid w:val="00AE5C66"/>
    <w:rsid w:val="00AF097B"/>
    <w:rsid w:val="00AF344F"/>
    <w:rsid w:val="00AF3990"/>
    <w:rsid w:val="00AF3E3C"/>
    <w:rsid w:val="00AF57BC"/>
    <w:rsid w:val="00AF63B2"/>
    <w:rsid w:val="00AF671C"/>
    <w:rsid w:val="00AF748B"/>
    <w:rsid w:val="00AF7E82"/>
    <w:rsid w:val="00B008D8"/>
    <w:rsid w:val="00B014F3"/>
    <w:rsid w:val="00B019F1"/>
    <w:rsid w:val="00B0207A"/>
    <w:rsid w:val="00B02766"/>
    <w:rsid w:val="00B02B69"/>
    <w:rsid w:val="00B02E11"/>
    <w:rsid w:val="00B02E89"/>
    <w:rsid w:val="00B03F12"/>
    <w:rsid w:val="00B04280"/>
    <w:rsid w:val="00B04D29"/>
    <w:rsid w:val="00B04D96"/>
    <w:rsid w:val="00B05972"/>
    <w:rsid w:val="00B07C29"/>
    <w:rsid w:val="00B07E43"/>
    <w:rsid w:val="00B102E5"/>
    <w:rsid w:val="00B125E0"/>
    <w:rsid w:val="00B1387C"/>
    <w:rsid w:val="00B14770"/>
    <w:rsid w:val="00B14850"/>
    <w:rsid w:val="00B16A8F"/>
    <w:rsid w:val="00B16EAD"/>
    <w:rsid w:val="00B175D1"/>
    <w:rsid w:val="00B17A43"/>
    <w:rsid w:val="00B23651"/>
    <w:rsid w:val="00B23EE0"/>
    <w:rsid w:val="00B2409D"/>
    <w:rsid w:val="00B26ED6"/>
    <w:rsid w:val="00B304CC"/>
    <w:rsid w:val="00B30533"/>
    <w:rsid w:val="00B309D7"/>
    <w:rsid w:val="00B31669"/>
    <w:rsid w:val="00B31758"/>
    <w:rsid w:val="00B31F8D"/>
    <w:rsid w:val="00B32844"/>
    <w:rsid w:val="00B329AF"/>
    <w:rsid w:val="00B32B5B"/>
    <w:rsid w:val="00B34196"/>
    <w:rsid w:val="00B34740"/>
    <w:rsid w:val="00B34953"/>
    <w:rsid w:val="00B34BE8"/>
    <w:rsid w:val="00B34E34"/>
    <w:rsid w:val="00B359CF"/>
    <w:rsid w:val="00B3609A"/>
    <w:rsid w:val="00B369DB"/>
    <w:rsid w:val="00B41A40"/>
    <w:rsid w:val="00B43364"/>
    <w:rsid w:val="00B43621"/>
    <w:rsid w:val="00B449F7"/>
    <w:rsid w:val="00B44E86"/>
    <w:rsid w:val="00B45CFD"/>
    <w:rsid w:val="00B46059"/>
    <w:rsid w:val="00B46156"/>
    <w:rsid w:val="00B473DC"/>
    <w:rsid w:val="00B479C9"/>
    <w:rsid w:val="00B505D3"/>
    <w:rsid w:val="00B506E1"/>
    <w:rsid w:val="00B50FC8"/>
    <w:rsid w:val="00B512F4"/>
    <w:rsid w:val="00B514A3"/>
    <w:rsid w:val="00B52173"/>
    <w:rsid w:val="00B52FA7"/>
    <w:rsid w:val="00B53CB1"/>
    <w:rsid w:val="00B54879"/>
    <w:rsid w:val="00B550DB"/>
    <w:rsid w:val="00B551C4"/>
    <w:rsid w:val="00B55384"/>
    <w:rsid w:val="00B555ED"/>
    <w:rsid w:val="00B55848"/>
    <w:rsid w:val="00B56C77"/>
    <w:rsid w:val="00B5724B"/>
    <w:rsid w:val="00B57808"/>
    <w:rsid w:val="00B57988"/>
    <w:rsid w:val="00B57CF4"/>
    <w:rsid w:val="00B60B48"/>
    <w:rsid w:val="00B621B9"/>
    <w:rsid w:val="00B62208"/>
    <w:rsid w:val="00B6303A"/>
    <w:rsid w:val="00B631F2"/>
    <w:rsid w:val="00B63549"/>
    <w:rsid w:val="00B6369C"/>
    <w:rsid w:val="00B63B8E"/>
    <w:rsid w:val="00B64166"/>
    <w:rsid w:val="00B64CED"/>
    <w:rsid w:val="00B65ECD"/>
    <w:rsid w:val="00B65FA5"/>
    <w:rsid w:val="00B660E3"/>
    <w:rsid w:val="00B66331"/>
    <w:rsid w:val="00B66AFD"/>
    <w:rsid w:val="00B67B68"/>
    <w:rsid w:val="00B67BA3"/>
    <w:rsid w:val="00B7028E"/>
    <w:rsid w:val="00B705B7"/>
    <w:rsid w:val="00B72785"/>
    <w:rsid w:val="00B73460"/>
    <w:rsid w:val="00B73C82"/>
    <w:rsid w:val="00B742E2"/>
    <w:rsid w:val="00B75CD1"/>
    <w:rsid w:val="00B75D46"/>
    <w:rsid w:val="00B75DCA"/>
    <w:rsid w:val="00B75F73"/>
    <w:rsid w:val="00B761EE"/>
    <w:rsid w:val="00B770D2"/>
    <w:rsid w:val="00B777CE"/>
    <w:rsid w:val="00B810D1"/>
    <w:rsid w:val="00B826A6"/>
    <w:rsid w:val="00B82AE1"/>
    <w:rsid w:val="00B82C4E"/>
    <w:rsid w:val="00B83613"/>
    <w:rsid w:val="00B848D2"/>
    <w:rsid w:val="00B85F1C"/>
    <w:rsid w:val="00B866AD"/>
    <w:rsid w:val="00B902C8"/>
    <w:rsid w:val="00B92E80"/>
    <w:rsid w:val="00B93E9C"/>
    <w:rsid w:val="00B94459"/>
    <w:rsid w:val="00B9453C"/>
    <w:rsid w:val="00B95B63"/>
    <w:rsid w:val="00B9655A"/>
    <w:rsid w:val="00B9677D"/>
    <w:rsid w:val="00B96803"/>
    <w:rsid w:val="00B97594"/>
    <w:rsid w:val="00B977C3"/>
    <w:rsid w:val="00B97E21"/>
    <w:rsid w:val="00BA0613"/>
    <w:rsid w:val="00BA217E"/>
    <w:rsid w:val="00BA2BAC"/>
    <w:rsid w:val="00BA3537"/>
    <w:rsid w:val="00BA3693"/>
    <w:rsid w:val="00BA3B94"/>
    <w:rsid w:val="00BA56F3"/>
    <w:rsid w:val="00BA633C"/>
    <w:rsid w:val="00BA65E3"/>
    <w:rsid w:val="00BA678D"/>
    <w:rsid w:val="00BA6E09"/>
    <w:rsid w:val="00BA76E4"/>
    <w:rsid w:val="00BA76FF"/>
    <w:rsid w:val="00BB0DED"/>
    <w:rsid w:val="00BB0FDD"/>
    <w:rsid w:val="00BB15AE"/>
    <w:rsid w:val="00BB17ED"/>
    <w:rsid w:val="00BB3D6D"/>
    <w:rsid w:val="00BB6518"/>
    <w:rsid w:val="00BB743B"/>
    <w:rsid w:val="00BB78F9"/>
    <w:rsid w:val="00BC0F05"/>
    <w:rsid w:val="00BC0FB9"/>
    <w:rsid w:val="00BC2B41"/>
    <w:rsid w:val="00BC2D67"/>
    <w:rsid w:val="00BC2FAF"/>
    <w:rsid w:val="00BC49B8"/>
    <w:rsid w:val="00BC4C4A"/>
    <w:rsid w:val="00BC4D07"/>
    <w:rsid w:val="00BC5028"/>
    <w:rsid w:val="00BC7770"/>
    <w:rsid w:val="00BD1286"/>
    <w:rsid w:val="00BD12E1"/>
    <w:rsid w:val="00BD146D"/>
    <w:rsid w:val="00BD2222"/>
    <w:rsid w:val="00BD3DBB"/>
    <w:rsid w:val="00BD4AA6"/>
    <w:rsid w:val="00BD554F"/>
    <w:rsid w:val="00BD590D"/>
    <w:rsid w:val="00BD594B"/>
    <w:rsid w:val="00BD5E55"/>
    <w:rsid w:val="00BD604C"/>
    <w:rsid w:val="00BD6125"/>
    <w:rsid w:val="00BD70A3"/>
    <w:rsid w:val="00BD737C"/>
    <w:rsid w:val="00BE2763"/>
    <w:rsid w:val="00BE2D27"/>
    <w:rsid w:val="00BE30A4"/>
    <w:rsid w:val="00BE325D"/>
    <w:rsid w:val="00BE35F5"/>
    <w:rsid w:val="00BE3A43"/>
    <w:rsid w:val="00BE3AA2"/>
    <w:rsid w:val="00BE4AA6"/>
    <w:rsid w:val="00BE762A"/>
    <w:rsid w:val="00BE7D8A"/>
    <w:rsid w:val="00BF0400"/>
    <w:rsid w:val="00BF1FA1"/>
    <w:rsid w:val="00BF35ED"/>
    <w:rsid w:val="00BF49BA"/>
    <w:rsid w:val="00BF6599"/>
    <w:rsid w:val="00BF6784"/>
    <w:rsid w:val="00BF6F9B"/>
    <w:rsid w:val="00BF7B73"/>
    <w:rsid w:val="00BF7CAB"/>
    <w:rsid w:val="00C0311F"/>
    <w:rsid w:val="00C03E7D"/>
    <w:rsid w:val="00C058C2"/>
    <w:rsid w:val="00C0624B"/>
    <w:rsid w:val="00C06E1E"/>
    <w:rsid w:val="00C075AE"/>
    <w:rsid w:val="00C1060B"/>
    <w:rsid w:val="00C107F3"/>
    <w:rsid w:val="00C11349"/>
    <w:rsid w:val="00C1161E"/>
    <w:rsid w:val="00C121A1"/>
    <w:rsid w:val="00C12969"/>
    <w:rsid w:val="00C12BB5"/>
    <w:rsid w:val="00C12C51"/>
    <w:rsid w:val="00C140B8"/>
    <w:rsid w:val="00C14F02"/>
    <w:rsid w:val="00C156A8"/>
    <w:rsid w:val="00C201DD"/>
    <w:rsid w:val="00C20553"/>
    <w:rsid w:val="00C20E25"/>
    <w:rsid w:val="00C2137D"/>
    <w:rsid w:val="00C213E1"/>
    <w:rsid w:val="00C227A0"/>
    <w:rsid w:val="00C22CD2"/>
    <w:rsid w:val="00C24B10"/>
    <w:rsid w:val="00C256AE"/>
    <w:rsid w:val="00C26ADC"/>
    <w:rsid w:val="00C3196E"/>
    <w:rsid w:val="00C32AE3"/>
    <w:rsid w:val="00C32B85"/>
    <w:rsid w:val="00C33CB4"/>
    <w:rsid w:val="00C34E8B"/>
    <w:rsid w:val="00C3608B"/>
    <w:rsid w:val="00C37FE0"/>
    <w:rsid w:val="00C415C7"/>
    <w:rsid w:val="00C420BB"/>
    <w:rsid w:val="00C420F7"/>
    <w:rsid w:val="00C42FC2"/>
    <w:rsid w:val="00C43D0F"/>
    <w:rsid w:val="00C4473E"/>
    <w:rsid w:val="00C45046"/>
    <w:rsid w:val="00C45818"/>
    <w:rsid w:val="00C46148"/>
    <w:rsid w:val="00C463A6"/>
    <w:rsid w:val="00C46E29"/>
    <w:rsid w:val="00C476D8"/>
    <w:rsid w:val="00C47BE8"/>
    <w:rsid w:val="00C508B7"/>
    <w:rsid w:val="00C515B7"/>
    <w:rsid w:val="00C51968"/>
    <w:rsid w:val="00C520B9"/>
    <w:rsid w:val="00C53D6D"/>
    <w:rsid w:val="00C55973"/>
    <w:rsid w:val="00C5679C"/>
    <w:rsid w:val="00C57C8F"/>
    <w:rsid w:val="00C608D1"/>
    <w:rsid w:val="00C6107B"/>
    <w:rsid w:val="00C617E0"/>
    <w:rsid w:val="00C61C4B"/>
    <w:rsid w:val="00C634F3"/>
    <w:rsid w:val="00C63E39"/>
    <w:rsid w:val="00C64C27"/>
    <w:rsid w:val="00C659CE"/>
    <w:rsid w:val="00C6628D"/>
    <w:rsid w:val="00C666DD"/>
    <w:rsid w:val="00C669FD"/>
    <w:rsid w:val="00C66C13"/>
    <w:rsid w:val="00C71373"/>
    <w:rsid w:val="00C71E8B"/>
    <w:rsid w:val="00C72DCE"/>
    <w:rsid w:val="00C73C28"/>
    <w:rsid w:val="00C74046"/>
    <w:rsid w:val="00C75FEE"/>
    <w:rsid w:val="00C76E90"/>
    <w:rsid w:val="00C77197"/>
    <w:rsid w:val="00C77418"/>
    <w:rsid w:val="00C77E9A"/>
    <w:rsid w:val="00C8062D"/>
    <w:rsid w:val="00C8076D"/>
    <w:rsid w:val="00C811F2"/>
    <w:rsid w:val="00C815C9"/>
    <w:rsid w:val="00C820A2"/>
    <w:rsid w:val="00C8303D"/>
    <w:rsid w:val="00C831E1"/>
    <w:rsid w:val="00C8392E"/>
    <w:rsid w:val="00C84264"/>
    <w:rsid w:val="00C84DBD"/>
    <w:rsid w:val="00C911E0"/>
    <w:rsid w:val="00C91313"/>
    <w:rsid w:val="00C914AA"/>
    <w:rsid w:val="00C9183E"/>
    <w:rsid w:val="00C91D3E"/>
    <w:rsid w:val="00C9300B"/>
    <w:rsid w:val="00C94A45"/>
    <w:rsid w:val="00C95D6E"/>
    <w:rsid w:val="00C975AD"/>
    <w:rsid w:val="00CA0DC2"/>
    <w:rsid w:val="00CA1158"/>
    <w:rsid w:val="00CA18B1"/>
    <w:rsid w:val="00CA284C"/>
    <w:rsid w:val="00CA2CE6"/>
    <w:rsid w:val="00CA3092"/>
    <w:rsid w:val="00CA30F3"/>
    <w:rsid w:val="00CA3CA4"/>
    <w:rsid w:val="00CA5F71"/>
    <w:rsid w:val="00CA6B41"/>
    <w:rsid w:val="00CA6E60"/>
    <w:rsid w:val="00CA7C0F"/>
    <w:rsid w:val="00CB0E50"/>
    <w:rsid w:val="00CB1A62"/>
    <w:rsid w:val="00CB1B93"/>
    <w:rsid w:val="00CB1FC2"/>
    <w:rsid w:val="00CB4819"/>
    <w:rsid w:val="00CB4D1F"/>
    <w:rsid w:val="00CB4F33"/>
    <w:rsid w:val="00CB519C"/>
    <w:rsid w:val="00CB5B38"/>
    <w:rsid w:val="00CB6AF0"/>
    <w:rsid w:val="00CB6CBC"/>
    <w:rsid w:val="00CB74D9"/>
    <w:rsid w:val="00CB7D89"/>
    <w:rsid w:val="00CC0274"/>
    <w:rsid w:val="00CC02E9"/>
    <w:rsid w:val="00CC19EE"/>
    <w:rsid w:val="00CC233E"/>
    <w:rsid w:val="00CC2AAF"/>
    <w:rsid w:val="00CC431A"/>
    <w:rsid w:val="00CC5AE6"/>
    <w:rsid w:val="00CC6225"/>
    <w:rsid w:val="00CC71E8"/>
    <w:rsid w:val="00CC7342"/>
    <w:rsid w:val="00CC7CA8"/>
    <w:rsid w:val="00CD14AB"/>
    <w:rsid w:val="00CD21B1"/>
    <w:rsid w:val="00CD3A33"/>
    <w:rsid w:val="00CD46BC"/>
    <w:rsid w:val="00CD49AD"/>
    <w:rsid w:val="00CD55AA"/>
    <w:rsid w:val="00CD65CD"/>
    <w:rsid w:val="00CD6AED"/>
    <w:rsid w:val="00CD7712"/>
    <w:rsid w:val="00CE1E40"/>
    <w:rsid w:val="00CE25F5"/>
    <w:rsid w:val="00CE40FB"/>
    <w:rsid w:val="00CE4A2F"/>
    <w:rsid w:val="00CE5919"/>
    <w:rsid w:val="00CE5D07"/>
    <w:rsid w:val="00CF0319"/>
    <w:rsid w:val="00CF1157"/>
    <w:rsid w:val="00CF1C8C"/>
    <w:rsid w:val="00CF28AB"/>
    <w:rsid w:val="00CF4278"/>
    <w:rsid w:val="00CF4B2B"/>
    <w:rsid w:val="00CF6970"/>
    <w:rsid w:val="00CF7077"/>
    <w:rsid w:val="00CF766E"/>
    <w:rsid w:val="00CF798E"/>
    <w:rsid w:val="00CF7BB6"/>
    <w:rsid w:val="00D00C48"/>
    <w:rsid w:val="00D010A4"/>
    <w:rsid w:val="00D01DDD"/>
    <w:rsid w:val="00D030AC"/>
    <w:rsid w:val="00D03A4F"/>
    <w:rsid w:val="00D03B3E"/>
    <w:rsid w:val="00D04450"/>
    <w:rsid w:val="00D05189"/>
    <w:rsid w:val="00D052E5"/>
    <w:rsid w:val="00D05C8D"/>
    <w:rsid w:val="00D06381"/>
    <w:rsid w:val="00D07F08"/>
    <w:rsid w:val="00D10556"/>
    <w:rsid w:val="00D10C58"/>
    <w:rsid w:val="00D11CDF"/>
    <w:rsid w:val="00D11DFF"/>
    <w:rsid w:val="00D11EA0"/>
    <w:rsid w:val="00D123B0"/>
    <w:rsid w:val="00D12ABE"/>
    <w:rsid w:val="00D13246"/>
    <w:rsid w:val="00D14014"/>
    <w:rsid w:val="00D14519"/>
    <w:rsid w:val="00D1466A"/>
    <w:rsid w:val="00D146AF"/>
    <w:rsid w:val="00D15D52"/>
    <w:rsid w:val="00D1616F"/>
    <w:rsid w:val="00D170C0"/>
    <w:rsid w:val="00D21210"/>
    <w:rsid w:val="00D21C5D"/>
    <w:rsid w:val="00D225EA"/>
    <w:rsid w:val="00D22796"/>
    <w:rsid w:val="00D229DC"/>
    <w:rsid w:val="00D22EC4"/>
    <w:rsid w:val="00D232C9"/>
    <w:rsid w:val="00D24E87"/>
    <w:rsid w:val="00D25646"/>
    <w:rsid w:val="00D263AE"/>
    <w:rsid w:val="00D30529"/>
    <w:rsid w:val="00D31260"/>
    <w:rsid w:val="00D32F10"/>
    <w:rsid w:val="00D34ABA"/>
    <w:rsid w:val="00D34BC8"/>
    <w:rsid w:val="00D35270"/>
    <w:rsid w:val="00D35A37"/>
    <w:rsid w:val="00D36522"/>
    <w:rsid w:val="00D36AD3"/>
    <w:rsid w:val="00D37DDE"/>
    <w:rsid w:val="00D407CE"/>
    <w:rsid w:val="00D41298"/>
    <w:rsid w:val="00D41977"/>
    <w:rsid w:val="00D41C5A"/>
    <w:rsid w:val="00D41D52"/>
    <w:rsid w:val="00D4216C"/>
    <w:rsid w:val="00D42485"/>
    <w:rsid w:val="00D429EE"/>
    <w:rsid w:val="00D442D6"/>
    <w:rsid w:val="00D44503"/>
    <w:rsid w:val="00D4685E"/>
    <w:rsid w:val="00D47576"/>
    <w:rsid w:val="00D475A8"/>
    <w:rsid w:val="00D505DF"/>
    <w:rsid w:val="00D50D25"/>
    <w:rsid w:val="00D52A46"/>
    <w:rsid w:val="00D52C59"/>
    <w:rsid w:val="00D5306C"/>
    <w:rsid w:val="00D5386E"/>
    <w:rsid w:val="00D53C32"/>
    <w:rsid w:val="00D53F51"/>
    <w:rsid w:val="00D5424A"/>
    <w:rsid w:val="00D5724F"/>
    <w:rsid w:val="00D6229A"/>
    <w:rsid w:val="00D62398"/>
    <w:rsid w:val="00D6258D"/>
    <w:rsid w:val="00D628B0"/>
    <w:rsid w:val="00D62FAA"/>
    <w:rsid w:val="00D632D6"/>
    <w:rsid w:val="00D63610"/>
    <w:rsid w:val="00D63C6F"/>
    <w:rsid w:val="00D63F1E"/>
    <w:rsid w:val="00D6599F"/>
    <w:rsid w:val="00D662E1"/>
    <w:rsid w:val="00D66665"/>
    <w:rsid w:val="00D709BD"/>
    <w:rsid w:val="00D71FD9"/>
    <w:rsid w:val="00D7203D"/>
    <w:rsid w:val="00D72078"/>
    <w:rsid w:val="00D72382"/>
    <w:rsid w:val="00D72D0C"/>
    <w:rsid w:val="00D737AF"/>
    <w:rsid w:val="00D7580E"/>
    <w:rsid w:val="00D76193"/>
    <w:rsid w:val="00D76702"/>
    <w:rsid w:val="00D76932"/>
    <w:rsid w:val="00D772BD"/>
    <w:rsid w:val="00D77397"/>
    <w:rsid w:val="00D800D8"/>
    <w:rsid w:val="00D80377"/>
    <w:rsid w:val="00D80473"/>
    <w:rsid w:val="00D8111D"/>
    <w:rsid w:val="00D81567"/>
    <w:rsid w:val="00D815FC"/>
    <w:rsid w:val="00D851B3"/>
    <w:rsid w:val="00D8565B"/>
    <w:rsid w:val="00D869CF"/>
    <w:rsid w:val="00D86C65"/>
    <w:rsid w:val="00D875F8"/>
    <w:rsid w:val="00D87729"/>
    <w:rsid w:val="00D8778B"/>
    <w:rsid w:val="00D878DB"/>
    <w:rsid w:val="00D87DBA"/>
    <w:rsid w:val="00D90980"/>
    <w:rsid w:val="00D90DF8"/>
    <w:rsid w:val="00D91048"/>
    <w:rsid w:val="00D93A2C"/>
    <w:rsid w:val="00D93E94"/>
    <w:rsid w:val="00D960BB"/>
    <w:rsid w:val="00D969DC"/>
    <w:rsid w:val="00DA1414"/>
    <w:rsid w:val="00DA17CF"/>
    <w:rsid w:val="00DA2406"/>
    <w:rsid w:val="00DA27B5"/>
    <w:rsid w:val="00DA2D29"/>
    <w:rsid w:val="00DA30F1"/>
    <w:rsid w:val="00DA42EC"/>
    <w:rsid w:val="00DA4398"/>
    <w:rsid w:val="00DA43D2"/>
    <w:rsid w:val="00DA45A1"/>
    <w:rsid w:val="00DA525E"/>
    <w:rsid w:val="00DA585A"/>
    <w:rsid w:val="00DA70E0"/>
    <w:rsid w:val="00DB163D"/>
    <w:rsid w:val="00DB192D"/>
    <w:rsid w:val="00DB2B70"/>
    <w:rsid w:val="00DB3A90"/>
    <w:rsid w:val="00DB3F96"/>
    <w:rsid w:val="00DB40D9"/>
    <w:rsid w:val="00DB42D3"/>
    <w:rsid w:val="00DB4813"/>
    <w:rsid w:val="00DB497F"/>
    <w:rsid w:val="00DB501D"/>
    <w:rsid w:val="00DB528E"/>
    <w:rsid w:val="00DB65EC"/>
    <w:rsid w:val="00DB769D"/>
    <w:rsid w:val="00DB76BD"/>
    <w:rsid w:val="00DB774B"/>
    <w:rsid w:val="00DB7921"/>
    <w:rsid w:val="00DB79CC"/>
    <w:rsid w:val="00DB7B7A"/>
    <w:rsid w:val="00DB7E3E"/>
    <w:rsid w:val="00DB7EE1"/>
    <w:rsid w:val="00DC01D7"/>
    <w:rsid w:val="00DC18CD"/>
    <w:rsid w:val="00DC270B"/>
    <w:rsid w:val="00DC29BB"/>
    <w:rsid w:val="00DC3591"/>
    <w:rsid w:val="00DC4662"/>
    <w:rsid w:val="00DC66C5"/>
    <w:rsid w:val="00DC6799"/>
    <w:rsid w:val="00DC68B6"/>
    <w:rsid w:val="00DC6AFB"/>
    <w:rsid w:val="00DC6E83"/>
    <w:rsid w:val="00DD173D"/>
    <w:rsid w:val="00DD26F5"/>
    <w:rsid w:val="00DD4FE1"/>
    <w:rsid w:val="00DD5442"/>
    <w:rsid w:val="00DD5A89"/>
    <w:rsid w:val="00DD61ED"/>
    <w:rsid w:val="00DD6B82"/>
    <w:rsid w:val="00DD7195"/>
    <w:rsid w:val="00DE05B5"/>
    <w:rsid w:val="00DE0DF3"/>
    <w:rsid w:val="00DE190A"/>
    <w:rsid w:val="00DE1932"/>
    <w:rsid w:val="00DE1E1B"/>
    <w:rsid w:val="00DE2131"/>
    <w:rsid w:val="00DE30DB"/>
    <w:rsid w:val="00DE37B4"/>
    <w:rsid w:val="00DE534E"/>
    <w:rsid w:val="00DE5CC6"/>
    <w:rsid w:val="00DE7F88"/>
    <w:rsid w:val="00DF0AAE"/>
    <w:rsid w:val="00DF14DC"/>
    <w:rsid w:val="00DF1B2C"/>
    <w:rsid w:val="00DF2DC0"/>
    <w:rsid w:val="00DF39A0"/>
    <w:rsid w:val="00DF3A79"/>
    <w:rsid w:val="00DF4B2D"/>
    <w:rsid w:val="00DF4B54"/>
    <w:rsid w:val="00DF5191"/>
    <w:rsid w:val="00DF59AE"/>
    <w:rsid w:val="00DF6A08"/>
    <w:rsid w:val="00DF6D40"/>
    <w:rsid w:val="00DF6FF2"/>
    <w:rsid w:val="00DF7401"/>
    <w:rsid w:val="00E00370"/>
    <w:rsid w:val="00E01274"/>
    <w:rsid w:val="00E027C1"/>
    <w:rsid w:val="00E02C23"/>
    <w:rsid w:val="00E03981"/>
    <w:rsid w:val="00E03AAB"/>
    <w:rsid w:val="00E04A0E"/>
    <w:rsid w:val="00E0628A"/>
    <w:rsid w:val="00E067BE"/>
    <w:rsid w:val="00E0749D"/>
    <w:rsid w:val="00E07E53"/>
    <w:rsid w:val="00E118F9"/>
    <w:rsid w:val="00E1259B"/>
    <w:rsid w:val="00E1282B"/>
    <w:rsid w:val="00E13C16"/>
    <w:rsid w:val="00E17F13"/>
    <w:rsid w:val="00E20177"/>
    <w:rsid w:val="00E23506"/>
    <w:rsid w:val="00E24C30"/>
    <w:rsid w:val="00E24C50"/>
    <w:rsid w:val="00E24CD1"/>
    <w:rsid w:val="00E25691"/>
    <w:rsid w:val="00E26350"/>
    <w:rsid w:val="00E30483"/>
    <w:rsid w:val="00E30C04"/>
    <w:rsid w:val="00E32B81"/>
    <w:rsid w:val="00E33369"/>
    <w:rsid w:val="00E33C01"/>
    <w:rsid w:val="00E34120"/>
    <w:rsid w:val="00E34CDA"/>
    <w:rsid w:val="00E354E8"/>
    <w:rsid w:val="00E40107"/>
    <w:rsid w:val="00E409A8"/>
    <w:rsid w:val="00E426DD"/>
    <w:rsid w:val="00E429C9"/>
    <w:rsid w:val="00E42E37"/>
    <w:rsid w:val="00E44133"/>
    <w:rsid w:val="00E44C68"/>
    <w:rsid w:val="00E45A61"/>
    <w:rsid w:val="00E45FF8"/>
    <w:rsid w:val="00E4607B"/>
    <w:rsid w:val="00E4670E"/>
    <w:rsid w:val="00E46816"/>
    <w:rsid w:val="00E46A19"/>
    <w:rsid w:val="00E46C8E"/>
    <w:rsid w:val="00E46DAC"/>
    <w:rsid w:val="00E509A2"/>
    <w:rsid w:val="00E50A83"/>
    <w:rsid w:val="00E50DEE"/>
    <w:rsid w:val="00E533FE"/>
    <w:rsid w:val="00E5353D"/>
    <w:rsid w:val="00E5429A"/>
    <w:rsid w:val="00E54F96"/>
    <w:rsid w:val="00E55199"/>
    <w:rsid w:val="00E566CB"/>
    <w:rsid w:val="00E57CC0"/>
    <w:rsid w:val="00E61259"/>
    <w:rsid w:val="00E61E64"/>
    <w:rsid w:val="00E62C77"/>
    <w:rsid w:val="00E62FED"/>
    <w:rsid w:val="00E66165"/>
    <w:rsid w:val="00E70007"/>
    <w:rsid w:val="00E702F7"/>
    <w:rsid w:val="00E7062B"/>
    <w:rsid w:val="00E70FE9"/>
    <w:rsid w:val="00E72B34"/>
    <w:rsid w:val="00E72E63"/>
    <w:rsid w:val="00E73317"/>
    <w:rsid w:val="00E73621"/>
    <w:rsid w:val="00E73B0E"/>
    <w:rsid w:val="00E74671"/>
    <w:rsid w:val="00E747CF"/>
    <w:rsid w:val="00E812D9"/>
    <w:rsid w:val="00E81394"/>
    <w:rsid w:val="00E81EF3"/>
    <w:rsid w:val="00E81F11"/>
    <w:rsid w:val="00E83299"/>
    <w:rsid w:val="00E833EA"/>
    <w:rsid w:val="00E83DA3"/>
    <w:rsid w:val="00E84124"/>
    <w:rsid w:val="00E84AF2"/>
    <w:rsid w:val="00E84C57"/>
    <w:rsid w:val="00E8510B"/>
    <w:rsid w:val="00E87C6D"/>
    <w:rsid w:val="00E9056A"/>
    <w:rsid w:val="00E9056B"/>
    <w:rsid w:val="00E91BC0"/>
    <w:rsid w:val="00E92D08"/>
    <w:rsid w:val="00E93D00"/>
    <w:rsid w:val="00E93D8F"/>
    <w:rsid w:val="00E9462E"/>
    <w:rsid w:val="00E948F1"/>
    <w:rsid w:val="00E95102"/>
    <w:rsid w:val="00E96E44"/>
    <w:rsid w:val="00EA15DE"/>
    <w:rsid w:val="00EA1685"/>
    <w:rsid w:val="00EA20D5"/>
    <w:rsid w:val="00EA282E"/>
    <w:rsid w:val="00EA2F53"/>
    <w:rsid w:val="00EA315C"/>
    <w:rsid w:val="00EA37FF"/>
    <w:rsid w:val="00EA4AF7"/>
    <w:rsid w:val="00EA522A"/>
    <w:rsid w:val="00EA54E2"/>
    <w:rsid w:val="00EA56E6"/>
    <w:rsid w:val="00EA6CB4"/>
    <w:rsid w:val="00EA752C"/>
    <w:rsid w:val="00EA76D8"/>
    <w:rsid w:val="00EA77E4"/>
    <w:rsid w:val="00EA7B2F"/>
    <w:rsid w:val="00EB145E"/>
    <w:rsid w:val="00EB14E2"/>
    <w:rsid w:val="00EB41EE"/>
    <w:rsid w:val="00EB4F63"/>
    <w:rsid w:val="00EB7CA8"/>
    <w:rsid w:val="00EB7E45"/>
    <w:rsid w:val="00EC0E2C"/>
    <w:rsid w:val="00EC0EA7"/>
    <w:rsid w:val="00EC2326"/>
    <w:rsid w:val="00EC3786"/>
    <w:rsid w:val="00EC3DE9"/>
    <w:rsid w:val="00EC4DD8"/>
    <w:rsid w:val="00EC4F70"/>
    <w:rsid w:val="00EC5F20"/>
    <w:rsid w:val="00EC65A0"/>
    <w:rsid w:val="00EC74E8"/>
    <w:rsid w:val="00EC7ABF"/>
    <w:rsid w:val="00ED0E4F"/>
    <w:rsid w:val="00ED2F41"/>
    <w:rsid w:val="00ED4085"/>
    <w:rsid w:val="00ED624E"/>
    <w:rsid w:val="00ED66CD"/>
    <w:rsid w:val="00ED6710"/>
    <w:rsid w:val="00EE26E5"/>
    <w:rsid w:val="00EE46FE"/>
    <w:rsid w:val="00EE4DE8"/>
    <w:rsid w:val="00EE5B1C"/>
    <w:rsid w:val="00EE65DD"/>
    <w:rsid w:val="00EE6B30"/>
    <w:rsid w:val="00EE6DBE"/>
    <w:rsid w:val="00EE6F23"/>
    <w:rsid w:val="00EE7B88"/>
    <w:rsid w:val="00EE7F8E"/>
    <w:rsid w:val="00EF09B1"/>
    <w:rsid w:val="00EF0AD4"/>
    <w:rsid w:val="00EF1EB4"/>
    <w:rsid w:val="00EF1F7D"/>
    <w:rsid w:val="00EF22F8"/>
    <w:rsid w:val="00EF2E1D"/>
    <w:rsid w:val="00EF3084"/>
    <w:rsid w:val="00EF4356"/>
    <w:rsid w:val="00EF4358"/>
    <w:rsid w:val="00EF471F"/>
    <w:rsid w:val="00EF5D4A"/>
    <w:rsid w:val="00EF6384"/>
    <w:rsid w:val="00EF727B"/>
    <w:rsid w:val="00EF7707"/>
    <w:rsid w:val="00F002F7"/>
    <w:rsid w:val="00F007F2"/>
    <w:rsid w:val="00F01083"/>
    <w:rsid w:val="00F04213"/>
    <w:rsid w:val="00F043C0"/>
    <w:rsid w:val="00F0449C"/>
    <w:rsid w:val="00F046F0"/>
    <w:rsid w:val="00F04B32"/>
    <w:rsid w:val="00F0515B"/>
    <w:rsid w:val="00F0520F"/>
    <w:rsid w:val="00F05845"/>
    <w:rsid w:val="00F05C5F"/>
    <w:rsid w:val="00F066AA"/>
    <w:rsid w:val="00F067AB"/>
    <w:rsid w:val="00F0782B"/>
    <w:rsid w:val="00F10BFC"/>
    <w:rsid w:val="00F11353"/>
    <w:rsid w:val="00F11DD5"/>
    <w:rsid w:val="00F120E5"/>
    <w:rsid w:val="00F132F4"/>
    <w:rsid w:val="00F16029"/>
    <w:rsid w:val="00F16229"/>
    <w:rsid w:val="00F167B1"/>
    <w:rsid w:val="00F1712C"/>
    <w:rsid w:val="00F176B4"/>
    <w:rsid w:val="00F177C6"/>
    <w:rsid w:val="00F2094C"/>
    <w:rsid w:val="00F21B74"/>
    <w:rsid w:val="00F21C54"/>
    <w:rsid w:val="00F22149"/>
    <w:rsid w:val="00F233F7"/>
    <w:rsid w:val="00F247F3"/>
    <w:rsid w:val="00F265BB"/>
    <w:rsid w:val="00F26B37"/>
    <w:rsid w:val="00F26EA6"/>
    <w:rsid w:val="00F316CB"/>
    <w:rsid w:val="00F317CB"/>
    <w:rsid w:val="00F33350"/>
    <w:rsid w:val="00F33D60"/>
    <w:rsid w:val="00F33E0C"/>
    <w:rsid w:val="00F349F3"/>
    <w:rsid w:val="00F350D4"/>
    <w:rsid w:val="00F35F94"/>
    <w:rsid w:val="00F376EF"/>
    <w:rsid w:val="00F40618"/>
    <w:rsid w:val="00F40C7A"/>
    <w:rsid w:val="00F4109D"/>
    <w:rsid w:val="00F41238"/>
    <w:rsid w:val="00F418F9"/>
    <w:rsid w:val="00F418FF"/>
    <w:rsid w:val="00F41A11"/>
    <w:rsid w:val="00F42B1F"/>
    <w:rsid w:val="00F43836"/>
    <w:rsid w:val="00F43A8F"/>
    <w:rsid w:val="00F44B8D"/>
    <w:rsid w:val="00F45813"/>
    <w:rsid w:val="00F45BC0"/>
    <w:rsid w:val="00F46350"/>
    <w:rsid w:val="00F46445"/>
    <w:rsid w:val="00F464B3"/>
    <w:rsid w:val="00F47444"/>
    <w:rsid w:val="00F5032B"/>
    <w:rsid w:val="00F50E17"/>
    <w:rsid w:val="00F5158C"/>
    <w:rsid w:val="00F53932"/>
    <w:rsid w:val="00F53A50"/>
    <w:rsid w:val="00F5507A"/>
    <w:rsid w:val="00F5562D"/>
    <w:rsid w:val="00F6088C"/>
    <w:rsid w:val="00F61210"/>
    <w:rsid w:val="00F62DF4"/>
    <w:rsid w:val="00F63088"/>
    <w:rsid w:val="00F64385"/>
    <w:rsid w:val="00F64D1C"/>
    <w:rsid w:val="00F6596E"/>
    <w:rsid w:val="00F65C38"/>
    <w:rsid w:val="00F65C7E"/>
    <w:rsid w:val="00F667C0"/>
    <w:rsid w:val="00F66833"/>
    <w:rsid w:val="00F707DD"/>
    <w:rsid w:val="00F70EF9"/>
    <w:rsid w:val="00F719A6"/>
    <w:rsid w:val="00F7296B"/>
    <w:rsid w:val="00F72FAA"/>
    <w:rsid w:val="00F768F1"/>
    <w:rsid w:val="00F76DFE"/>
    <w:rsid w:val="00F76E3A"/>
    <w:rsid w:val="00F771D4"/>
    <w:rsid w:val="00F8134D"/>
    <w:rsid w:val="00F82756"/>
    <w:rsid w:val="00F82EAD"/>
    <w:rsid w:val="00F844BB"/>
    <w:rsid w:val="00F85360"/>
    <w:rsid w:val="00F861E4"/>
    <w:rsid w:val="00F869BB"/>
    <w:rsid w:val="00F86B0A"/>
    <w:rsid w:val="00F8717E"/>
    <w:rsid w:val="00F874AF"/>
    <w:rsid w:val="00F8789B"/>
    <w:rsid w:val="00F91A66"/>
    <w:rsid w:val="00F91DDE"/>
    <w:rsid w:val="00F92A92"/>
    <w:rsid w:val="00F92EC7"/>
    <w:rsid w:val="00F9343B"/>
    <w:rsid w:val="00F936BC"/>
    <w:rsid w:val="00F943B8"/>
    <w:rsid w:val="00F94604"/>
    <w:rsid w:val="00F94F6B"/>
    <w:rsid w:val="00F95587"/>
    <w:rsid w:val="00F960E3"/>
    <w:rsid w:val="00F96889"/>
    <w:rsid w:val="00F96A0D"/>
    <w:rsid w:val="00F96A1E"/>
    <w:rsid w:val="00F96F5C"/>
    <w:rsid w:val="00F972CF"/>
    <w:rsid w:val="00F97A09"/>
    <w:rsid w:val="00FA0444"/>
    <w:rsid w:val="00FA0832"/>
    <w:rsid w:val="00FA1473"/>
    <w:rsid w:val="00FA1D0B"/>
    <w:rsid w:val="00FA3480"/>
    <w:rsid w:val="00FA4101"/>
    <w:rsid w:val="00FA459F"/>
    <w:rsid w:val="00FA5C3C"/>
    <w:rsid w:val="00FA70F2"/>
    <w:rsid w:val="00FA7391"/>
    <w:rsid w:val="00FA7BBB"/>
    <w:rsid w:val="00FA7C81"/>
    <w:rsid w:val="00FB19CC"/>
    <w:rsid w:val="00FB1B34"/>
    <w:rsid w:val="00FB2533"/>
    <w:rsid w:val="00FB4634"/>
    <w:rsid w:val="00FB498C"/>
    <w:rsid w:val="00FB518C"/>
    <w:rsid w:val="00FB5AE1"/>
    <w:rsid w:val="00FB61A8"/>
    <w:rsid w:val="00FC0A95"/>
    <w:rsid w:val="00FC0DE4"/>
    <w:rsid w:val="00FC0F79"/>
    <w:rsid w:val="00FC1155"/>
    <w:rsid w:val="00FC1901"/>
    <w:rsid w:val="00FC4AD5"/>
    <w:rsid w:val="00FC5223"/>
    <w:rsid w:val="00FC6AD4"/>
    <w:rsid w:val="00FC77FF"/>
    <w:rsid w:val="00FD049F"/>
    <w:rsid w:val="00FD0A38"/>
    <w:rsid w:val="00FD0CDF"/>
    <w:rsid w:val="00FD10BB"/>
    <w:rsid w:val="00FD1AFB"/>
    <w:rsid w:val="00FD2637"/>
    <w:rsid w:val="00FD2666"/>
    <w:rsid w:val="00FD29DE"/>
    <w:rsid w:val="00FD4421"/>
    <w:rsid w:val="00FD46E1"/>
    <w:rsid w:val="00FD5D26"/>
    <w:rsid w:val="00FD627E"/>
    <w:rsid w:val="00FD63CE"/>
    <w:rsid w:val="00FD7187"/>
    <w:rsid w:val="00FD77CD"/>
    <w:rsid w:val="00FD7D5D"/>
    <w:rsid w:val="00FD7F1D"/>
    <w:rsid w:val="00FE2C34"/>
    <w:rsid w:val="00FE483F"/>
    <w:rsid w:val="00FE5194"/>
    <w:rsid w:val="00FE7278"/>
    <w:rsid w:val="00FE7741"/>
    <w:rsid w:val="00FE7E2F"/>
    <w:rsid w:val="00FE7F66"/>
    <w:rsid w:val="00FF0736"/>
    <w:rsid w:val="00FF1320"/>
    <w:rsid w:val="00FF2506"/>
    <w:rsid w:val="00FF304F"/>
    <w:rsid w:val="00FF383D"/>
    <w:rsid w:val="00FF3AD8"/>
    <w:rsid w:val="00FF4ABD"/>
    <w:rsid w:val="00FF534D"/>
    <w:rsid w:val="00FF54CA"/>
    <w:rsid w:val="00FF7548"/>
    <w:rsid w:val="00FF7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D8AC4CB"/>
  <w15:chartTrackingRefBased/>
  <w15:docId w15:val="{DC807852-11BE-45F8-B193-21F652530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toc 1" w:qFormat="1"/>
    <w:lsdException w:name="footnote text" w:qFormat="1"/>
    <w:lsdException w:name="annotation text" w:uiPriority="99" w:qFormat="1"/>
    <w:lsdException w:name="header" w:uiPriority="99" w:qFormat="1"/>
    <w:lsdException w:name="footer" w:uiPriority="99" w:qFormat="1"/>
    <w:lsdException w:name="caption" w:semiHidden="1" w:unhideWhenUsed="1" w:qFormat="1"/>
    <w:lsdException w:name="annotation reference" w:uiPriority="99"/>
    <w:lsdException w:name="endnote reference" w:uiPriority="99"/>
    <w:lsdException w:name="endnote text" w:uiPriority="99" w:qFormat="1"/>
    <w:lsdException w:name="List" w:uiPriority="99" w:qFormat="1"/>
    <w:lsdException w:name="List 2" w:qFormat="1"/>
    <w:lsdException w:name="Title" w:qFormat="1"/>
    <w:lsdException w:name="Body Text" w:qFormat="1"/>
    <w:lsdException w:name="Body Text Indent" w:qFormat="1"/>
    <w:lsdException w:name="List Continue 2" w:qFormat="1"/>
    <w:lsdException w:name="Subtitle" w:qFormat="1"/>
    <w:lsdException w:name="Date" w:qFormat="1"/>
    <w:lsdException w:name="Body Text 2" w:qFormat="1"/>
    <w:lsdException w:name="Body Text 3" w:uiPriority="99"/>
    <w:lsdException w:name="Body Text Indent 2" w:uiPriority="99" w:qFormat="1"/>
    <w:lsdException w:name="Strong" w:uiPriority="22" w:qFormat="1"/>
    <w:lsdException w:name="Emphasis" w:uiPriority="20" w:qFormat="1"/>
    <w:lsdException w:name="Document Map" w:uiPriority="99"/>
    <w:lsdException w:name="Normal (Web)" w:uiPriority="99" w:qFormat="1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92882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outlineLvl w:val="0"/>
    </w:pPr>
    <w:rPr>
      <w:b/>
      <w:bCs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pPr>
      <w:keepNext/>
      <w:tabs>
        <w:tab w:val="left" w:pos="2646"/>
        <w:tab w:val="center" w:pos="4536"/>
      </w:tabs>
      <w:jc w:val="center"/>
      <w:outlineLvl w:val="1"/>
    </w:pPr>
    <w:rPr>
      <w:b/>
      <w:bCs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pPr>
      <w:keepNext/>
      <w:jc w:val="both"/>
      <w:outlineLvl w:val="2"/>
    </w:pPr>
    <w:rPr>
      <w:sz w:val="28"/>
      <w:szCs w:val="20"/>
    </w:rPr>
  </w:style>
  <w:style w:type="paragraph" w:styleId="Nagwek4">
    <w:name w:val="heading 4"/>
    <w:basedOn w:val="Normalny"/>
    <w:next w:val="Normalny"/>
    <w:link w:val="Nagwek4Znak"/>
    <w:qFormat/>
    <w:pPr>
      <w:keepNext/>
      <w:numPr>
        <w:numId w:val="1"/>
      </w:numPr>
      <w:tabs>
        <w:tab w:val="left" w:pos="720"/>
      </w:tabs>
      <w:ind w:left="720" w:hanging="720"/>
      <w:jc w:val="both"/>
      <w:outlineLvl w:val="3"/>
    </w:pPr>
    <w:rPr>
      <w:b/>
      <w:sz w:val="32"/>
      <w:szCs w:val="20"/>
    </w:rPr>
  </w:style>
  <w:style w:type="paragraph" w:styleId="Nagwek5">
    <w:name w:val="heading 5"/>
    <w:basedOn w:val="Normalny"/>
    <w:next w:val="Normalny"/>
    <w:link w:val="Nagwek5Znak"/>
    <w:qFormat/>
    <w:pPr>
      <w:keepNext/>
      <w:jc w:val="center"/>
      <w:outlineLvl w:val="4"/>
    </w:pPr>
    <w:rPr>
      <w:sz w:val="28"/>
      <w:szCs w:val="20"/>
    </w:rPr>
  </w:style>
  <w:style w:type="paragraph" w:styleId="Nagwek6">
    <w:name w:val="heading 6"/>
    <w:basedOn w:val="Normalny"/>
    <w:next w:val="Normalny"/>
    <w:link w:val="Nagwek6Znak"/>
    <w:qFormat/>
    <w:pPr>
      <w:keepNext/>
      <w:tabs>
        <w:tab w:val="left" w:pos="5040"/>
      </w:tabs>
      <w:jc w:val="both"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qFormat/>
    <w:pPr>
      <w:keepNext/>
      <w:jc w:val="center"/>
      <w:outlineLvl w:val="6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pPr>
      <w:keepNext/>
      <w:tabs>
        <w:tab w:val="left" w:pos="444"/>
      </w:tabs>
      <w:jc w:val="both"/>
      <w:outlineLvl w:val="8"/>
    </w:pPr>
    <w:rPr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997FB6"/>
    <w:rPr>
      <w:b/>
      <w:bCs/>
      <w:sz w:val="24"/>
      <w:szCs w:val="24"/>
    </w:rPr>
  </w:style>
  <w:style w:type="character" w:customStyle="1" w:styleId="Nagwek2Znak">
    <w:name w:val="Nagłówek 2 Znak"/>
    <w:link w:val="Nagwek2"/>
    <w:rsid w:val="00997FB6"/>
    <w:rPr>
      <w:b/>
      <w:bCs/>
      <w:sz w:val="24"/>
      <w:szCs w:val="24"/>
    </w:rPr>
  </w:style>
  <w:style w:type="paragraph" w:styleId="Data">
    <w:name w:val="Date"/>
    <w:basedOn w:val="Normalny"/>
    <w:link w:val="DataZnak"/>
    <w:qFormat/>
    <w:pPr>
      <w:numPr>
        <w:numId w:val="2"/>
      </w:numPr>
      <w:tabs>
        <w:tab w:val="clear" w:pos="720"/>
        <w:tab w:val="num" w:pos="360"/>
      </w:tabs>
      <w:ind w:left="360"/>
      <w:jc w:val="both"/>
    </w:pPr>
    <w:rPr>
      <w:sz w:val="22"/>
      <w:szCs w:val="22"/>
    </w:rPr>
  </w:style>
  <w:style w:type="paragraph" w:styleId="Tekstpodstawowy2">
    <w:name w:val="Body Text 2"/>
    <w:basedOn w:val="Normalny"/>
    <w:link w:val="Tekstpodstawowy2Znak"/>
    <w:qFormat/>
    <w:pPr>
      <w:jc w:val="both"/>
    </w:pPr>
    <w:rPr>
      <w:sz w:val="20"/>
      <w:szCs w:val="22"/>
      <w:lang w:val="x-none" w:eastAsia="x-none"/>
    </w:rPr>
  </w:style>
  <w:style w:type="character" w:customStyle="1" w:styleId="Tekstpodstawowy2Znak">
    <w:name w:val="Tekst podstawowy 2 Znak"/>
    <w:link w:val="Tekstpodstawowy2"/>
    <w:rsid w:val="00997FB6"/>
    <w:rPr>
      <w:szCs w:val="22"/>
    </w:rPr>
  </w:style>
  <w:style w:type="paragraph" w:styleId="Tekstdymka">
    <w:name w:val="Balloon Text"/>
    <w:basedOn w:val="Normalny"/>
    <w:link w:val="TekstdymkaZnak1"/>
    <w:uiPriority w:val="99"/>
    <w:semiHidden/>
    <w:qFormat/>
    <w:rPr>
      <w:rFonts w:ascii="Tahoma" w:hAnsi="Tahoma"/>
      <w:sz w:val="16"/>
      <w:szCs w:val="16"/>
      <w:lang w:val="x-none" w:eastAsia="x-none"/>
    </w:rPr>
  </w:style>
  <w:style w:type="character" w:customStyle="1" w:styleId="TekstdymkaZnak1">
    <w:name w:val="Tekst dymka Znak1"/>
    <w:link w:val="Tekstdymka"/>
    <w:uiPriority w:val="99"/>
    <w:semiHidden/>
    <w:rsid w:val="00997FB6"/>
    <w:rPr>
      <w:rFonts w:ascii="Tahoma" w:hAnsi="Tahoma" w:cs="Tahoma"/>
      <w:sz w:val="16"/>
      <w:szCs w:val="16"/>
    </w:rPr>
  </w:style>
  <w:style w:type="paragraph" w:styleId="Lista">
    <w:name w:val="List"/>
    <w:basedOn w:val="Normalny"/>
    <w:uiPriority w:val="99"/>
    <w:qFormat/>
    <w:pPr>
      <w:ind w:left="283" w:hanging="283"/>
    </w:pPr>
    <w:rPr>
      <w:sz w:val="20"/>
      <w:szCs w:val="20"/>
    </w:rPr>
  </w:style>
  <w:style w:type="paragraph" w:customStyle="1" w:styleId="BodyText21">
    <w:name w:val="Body Text 21"/>
    <w:basedOn w:val="Normalny"/>
    <w:qFormat/>
    <w:pPr>
      <w:jc w:val="center"/>
    </w:pPr>
    <w:rPr>
      <w:b/>
      <w:i/>
      <w:sz w:val="32"/>
      <w:szCs w:val="20"/>
    </w:rPr>
  </w:style>
  <w:style w:type="paragraph" w:styleId="Lista2">
    <w:name w:val="List 2"/>
    <w:basedOn w:val="Normalny"/>
    <w:qFormat/>
    <w:pPr>
      <w:ind w:left="566" w:hanging="283"/>
      <w:jc w:val="both"/>
    </w:pPr>
    <w:rPr>
      <w:szCs w:val="20"/>
    </w:rPr>
  </w:style>
  <w:style w:type="paragraph" w:styleId="Tekstpodstawowy">
    <w:name w:val="Body Text"/>
    <w:aliases w:val="bt,b,numerowany,Tekst podstawowy-bold"/>
    <w:basedOn w:val="Normalny"/>
    <w:link w:val="TekstpodstawowyZnak"/>
    <w:qFormat/>
    <w:pPr>
      <w:spacing w:after="120"/>
      <w:jc w:val="both"/>
    </w:pPr>
    <w:rPr>
      <w:szCs w:val="20"/>
    </w:rPr>
  </w:style>
  <w:style w:type="character" w:customStyle="1" w:styleId="TekstpodstawowyZnak">
    <w:name w:val="Tekst podstawowy Znak"/>
    <w:aliases w:val="bt Znak,b Znak,numerowany Znak,Tekst podstawowy-bold Znak"/>
    <w:link w:val="Tekstpodstawowy"/>
    <w:rsid w:val="00063B79"/>
    <w:rPr>
      <w:sz w:val="24"/>
      <w:lang w:val="pl-PL" w:eastAsia="pl-PL" w:bidi="ar-SA"/>
    </w:rPr>
  </w:style>
  <w:style w:type="character" w:styleId="Hipercze">
    <w:name w:val="Hyperlink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qFormat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25EC4"/>
    <w:rPr>
      <w:sz w:val="24"/>
      <w:szCs w:val="24"/>
      <w:lang w:val="pl-PL" w:eastAsia="pl-PL" w:bidi="ar-SA"/>
    </w:rPr>
  </w:style>
  <w:style w:type="paragraph" w:styleId="Lista-kontynuacja2">
    <w:name w:val="List Continue 2"/>
    <w:basedOn w:val="Normalny"/>
    <w:qFormat/>
    <w:pPr>
      <w:spacing w:after="120"/>
      <w:ind w:left="566"/>
      <w:jc w:val="both"/>
    </w:pPr>
    <w:rPr>
      <w:szCs w:val="20"/>
    </w:r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3529A"/>
    <w:rPr>
      <w:sz w:val="24"/>
      <w:szCs w:val="24"/>
    </w:rPr>
  </w:style>
  <w:style w:type="paragraph" w:customStyle="1" w:styleId="paragraf">
    <w:name w:val="paragraf"/>
    <w:basedOn w:val="Normalny"/>
    <w:qFormat/>
    <w:pPr>
      <w:keepNext/>
      <w:widowControl w:val="0"/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szCs w:val="20"/>
    </w:rPr>
  </w:style>
  <w:style w:type="paragraph" w:customStyle="1" w:styleId="Tekstpodstawowywcity1">
    <w:name w:val="Tekst podstawowy wcięty1"/>
    <w:basedOn w:val="Normalny"/>
    <w:pPr>
      <w:spacing w:after="120"/>
      <w:ind w:left="283"/>
      <w:jc w:val="both"/>
    </w:pPr>
    <w:rPr>
      <w:szCs w:val="20"/>
    </w:rPr>
  </w:style>
  <w:style w:type="paragraph" w:styleId="Tekstpodstawowywcity">
    <w:name w:val="Body Text Indent"/>
    <w:basedOn w:val="Normalny"/>
    <w:link w:val="TekstpodstawowywcityZnak"/>
    <w:qFormat/>
    <w:pPr>
      <w:jc w:val="center"/>
    </w:pPr>
    <w:rPr>
      <w:b/>
      <w:sz w:val="40"/>
      <w:szCs w:val="20"/>
    </w:rPr>
  </w:style>
  <w:style w:type="paragraph" w:customStyle="1" w:styleId="Tekstpodstawowy21">
    <w:name w:val="Tekst podstawowy 21"/>
    <w:basedOn w:val="Normalny"/>
    <w:pPr>
      <w:keepNext/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Cs w:val="20"/>
    </w:rPr>
  </w:style>
  <w:style w:type="paragraph" w:styleId="Akapitzlist">
    <w:name w:val="List Paragraph"/>
    <w:aliases w:val="Numerowanie,Akapit z listą BS,Obiekt,List Paragraph1"/>
    <w:basedOn w:val="Normalny"/>
    <w:link w:val="AkapitzlistZnak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qFormat/>
    <w:pPr>
      <w:tabs>
        <w:tab w:val="left" w:pos="1080"/>
      </w:tabs>
      <w:ind w:left="1080" w:hanging="720"/>
      <w:jc w:val="both"/>
    </w:pPr>
    <w:rPr>
      <w:szCs w:val="20"/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rsid w:val="00997FB6"/>
    <w:rPr>
      <w:sz w:val="24"/>
    </w:rPr>
  </w:style>
  <w:style w:type="character" w:styleId="Numerstrony">
    <w:name w:val="page number"/>
    <w:basedOn w:val="Domylnaczcionkaakapitu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paragraph" w:customStyle="1" w:styleId="Style13">
    <w:name w:val="Style13"/>
    <w:basedOn w:val="Normalny"/>
    <w:qFormat/>
    <w:pPr>
      <w:widowControl w:val="0"/>
      <w:autoSpaceDE w:val="0"/>
      <w:autoSpaceDN w:val="0"/>
      <w:adjustRightInd w:val="0"/>
      <w:spacing w:line="272" w:lineRule="exact"/>
      <w:jc w:val="both"/>
    </w:pPr>
  </w:style>
  <w:style w:type="paragraph" w:customStyle="1" w:styleId="Style19">
    <w:name w:val="Style19"/>
    <w:basedOn w:val="Normalny"/>
    <w:qFormat/>
    <w:pPr>
      <w:widowControl w:val="0"/>
      <w:autoSpaceDE w:val="0"/>
      <w:autoSpaceDN w:val="0"/>
      <w:adjustRightInd w:val="0"/>
      <w:spacing w:line="278" w:lineRule="exact"/>
      <w:jc w:val="both"/>
    </w:pPr>
  </w:style>
  <w:style w:type="character" w:customStyle="1" w:styleId="FontStyle33">
    <w:name w:val="Font Style33"/>
    <w:qFormat/>
    <w:rPr>
      <w:rFonts w:ascii="Times New Roman" w:hAnsi="Times New Roman" w:cs="Times New Roman"/>
      <w:sz w:val="22"/>
      <w:szCs w:val="22"/>
    </w:rPr>
  </w:style>
  <w:style w:type="paragraph" w:customStyle="1" w:styleId="Style15">
    <w:name w:val="Style15"/>
    <w:basedOn w:val="Normalny"/>
    <w:qFormat/>
    <w:pPr>
      <w:widowControl w:val="0"/>
      <w:autoSpaceDE w:val="0"/>
      <w:autoSpaceDN w:val="0"/>
      <w:adjustRightInd w:val="0"/>
      <w:spacing w:line="276" w:lineRule="exact"/>
      <w:ind w:hanging="350"/>
      <w:jc w:val="both"/>
    </w:pPr>
  </w:style>
  <w:style w:type="paragraph" w:customStyle="1" w:styleId="Style26">
    <w:name w:val="Style26"/>
    <w:basedOn w:val="Normalny"/>
    <w:qFormat/>
    <w:pPr>
      <w:widowControl w:val="0"/>
      <w:autoSpaceDE w:val="0"/>
      <w:autoSpaceDN w:val="0"/>
      <w:adjustRightInd w:val="0"/>
      <w:spacing w:line="274" w:lineRule="exact"/>
      <w:ind w:hanging="523"/>
      <w:jc w:val="both"/>
    </w:pPr>
  </w:style>
  <w:style w:type="character" w:customStyle="1" w:styleId="FontStyle31">
    <w:name w:val="Font Style31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0">
    <w:name w:val="Style10"/>
    <w:basedOn w:val="Normalny"/>
    <w:qFormat/>
    <w:pPr>
      <w:widowControl w:val="0"/>
      <w:autoSpaceDE w:val="0"/>
      <w:autoSpaceDN w:val="0"/>
      <w:adjustRightInd w:val="0"/>
      <w:spacing w:line="278" w:lineRule="exact"/>
      <w:jc w:val="both"/>
    </w:pPr>
  </w:style>
  <w:style w:type="paragraph" w:customStyle="1" w:styleId="Style21">
    <w:name w:val="Style21"/>
    <w:basedOn w:val="Normalny"/>
    <w:qFormat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16">
    <w:name w:val="Style16"/>
    <w:basedOn w:val="Normalny"/>
    <w:qFormat/>
    <w:pPr>
      <w:widowControl w:val="0"/>
      <w:autoSpaceDE w:val="0"/>
      <w:autoSpaceDN w:val="0"/>
      <w:adjustRightInd w:val="0"/>
      <w:spacing w:line="275" w:lineRule="exact"/>
    </w:pPr>
  </w:style>
  <w:style w:type="character" w:customStyle="1" w:styleId="FontStyle34">
    <w:name w:val="Font Style34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7">
    <w:name w:val="Style7"/>
    <w:basedOn w:val="Normalny"/>
    <w:qFormat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customStyle="1" w:styleId="Style14">
    <w:name w:val="Style14"/>
    <w:basedOn w:val="Normalny"/>
    <w:qFormat/>
    <w:pPr>
      <w:widowControl w:val="0"/>
      <w:autoSpaceDE w:val="0"/>
      <w:autoSpaceDN w:val="0"/>
      <w:adjustRightInd w:val="0"/>
      <w:jc w:val="both"/>
    </w:pPr>
  </w:style>
  <w:style w:type="character" w:customStyle="1" w:styleId="ZnakZnak">
    <w:name w:val="Znak Znak"/>
    <w:semiHidden/>
    <w:rPr>
      <w:sz w:val="24"/>
      <w:szCs w:val="24"/>
      <w:lang w:val="pl-PL" w:eastAsia="pl-PL" w:bidi="ar-SA"/>
    </w:rPr>
  </w:style>
  <w:style w:type="paragraph" w:customStyle="1" w:styleId="Style1">
    <w:name w:val="Style1"/>
    <w:basedOn w:val="Normalny"/>
    <w:qFormat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Normalny"/>
    <w:qFormat/>
    <w:pPr>
      <w:widowControl w:val="0"/>
      <w:autoSpaceDE w:val="0"/>
      <w:autoSpaceDN w:val="0"/>
      <w:adjustRightInd w:val="0"/>
    </w:pPr>
  </w:style>
  <w:style w:type="character" w:customStyle="1" w:styleId="FontStyle36">
    <w:name w:val="Font Style3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6">
    <w:name w:val="Style6"/>
    <w:basedOn w:val="Normalny"/>
    <w:qFormat/>
    <w:pPr>
      <w:widowControl w:val="0"/>
      <w:autoSpaceDE w:val="0"/>
      <w:autoSpaceDN w:val="0"/>
      <w:adjustRightInd w:val="0"/>
      <w:jc w:val="both"/>
    </w:pPr>
  </w:style>
  <w:style w:type="paragraph" w:customStyle="1" w:styleId="Style2">
    <w:name w:val="Style2"/>
    <w:basedOn w:val="Normalny"/>
    <w:qFormat/>
    <w:pPr>
      <w:widowControl w:val="0"/>
      <w:autoSpaceDE w:val="0"/>
      <w:autoSpaceDN w:val="0"/>
      <w:adjustRightInd w:val="0"/>
      <w:jc w:val="both"/>
    </w:pPr>
  </w:style>
  <w:style w:type="paragraph" w:customStyle="1" w:styleId="Style18">
    <w:name w:val="Style18"/>
    <w:basedOn w:val="Normalny"/>
    <w:qFormat/>
    <w:pPr>
      <w:widowControl w:val="0"/>
      <w:autoSpaceDE w:val="0"/>
      <w:autoSpaceDN w:val="0"/>
      <w:adjustRightInd w:val="0"/>
      <w:spacing w:line="274" w:lineRule="exact"/>
      <w:ind w:hanging="350"/>
    </w:pPr>
  </w:style>
  <w:style w:type="paragraph" w:customStyle="1" w:styleId="Style20">
    <w:name w:val="Style20"/>
    <w:basedOn w:val="Normalny"/>
    <w:qFormat/>
    <w:pPr>
      <w:widowControl w:val="0"/>
      <w:autoSpaceDE w:val="0"/>
      <w:autoSpaceDN w:val="0"/>
      <w:adjustRightInd w:val="0"/>
    </w:pPr>
  </w:style>
  <w:style w:type="paragraph" w:customStyle="1" w:styleId="WW-Tekstpodstawowy2">
    <w:name w:val="WW-Tekst podstawowy 2"/>
    <w:basedOn w:val="Normalny"/>
    <w:qFormat/>
    <w:pPr>
      <w:suppressAutoHyphens/>
    </w:pPr>
    <w:rPr>
      <w:i/>
      <w:szCs w:val="20"/>
    </w:rPr>
  </w:style>
  <w:style w:type="paragraph" w:styleId="NormalnyWeb">
    <w:name w:val="Normal (Web)"/>
    <w:basedOn w:val="Normalny"/>
    <w:link w:val="NormalnyWebZnak"/>
    <w:uiPriority w:val="99"/>
    <w:qFormat/>
    <w:pPr>
      <w:spacing w:before="100" w:beforeAutospacing="1" w:after="100" w:afterAutospacing="1"/>
    </w:pPr>
    <w:rPr>
      <w:lang w:val="x-none" w:eastAsia="x-none"/>
    </w:rPr>
  </w:style>
  <w:style w:type="character" w:customStyle="1" w:styleId="NormalnyWebZnak">
    <w:name w:val="Normalny (Web) Znak"/>
    <w:link w:val="NormalnyWeb"/>
    <w:uiPriority w:val="99"/>
    <w:locked/>
    <w:rsid w:val="00C201DD"/>
    <w:rPr>
      <w:sz w:val="24"/>
      <w:szCs w:val="24"/>
    </w:rPr>
  </w:style>
  <w:style w:type="paragraph" w:customStyle="1" w:styleId="WW-Tekstpodstawowy3">
    <w:name w:val="WW-Tekst podstawowy 3"/>
    <w:basedOn w:val="Normalny"/>
    <w:qFormat/>
    <w:pPr>
      <w:suppressAutoHyphens/>
      <w:jc w:val="both"/>
    </w:pPr>
    <w:rPr>
      <w:szCs w:val="20"/>
      <w:lang w:eastAsia="ar-SA"/>
    </w:rPr>
  </w:style>
  <w:style w:type="paragraph" w:styleId="Spistreci1">
    <w:name w:val="toc 1"/>
    <w:basedOn w:val="Normalny"/>
    <w:autoRedefine/>
    <w:semiHidden/>
    <w:qFormat/>
    <w:pPr>
      <w:tabs>
        <w:tab w:val="right" w:leader="dot" w:pos="9629"/>
      </w:tabs>
      <w:suppressAutoHyphens/>
      <w:spacing w:line="360" w:lineRule="auto"/>
    </w:pPr>
    <w:rPr>
      <w:b/>
      <w:bCs/>
      <w:szCs w:val="20"/>
      <w:lang w:eastAsia="ar-SA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HeaderChar">
    <w:name w:val="Header Char"/>
    <w:semiHidden/>
    <w:locked/>
    <w:rsid w:val="003E683E"/>
    <w:rPr>
      <w:rFonts w:eastAsia="Times New Roman" w:cs="Times New Roman"/>
      <w:sz w:val="24"/>
      <w:szCs w:val="24"/>
      <w:lang w:val="x-none" w:eastAsia="pl-PL"/>
    </w:rPr>
  </w:style>
  <w:style w:type="paragraph" w:customStyle="1" w:styleId="normaltableau">
    <w:name w:val="normal_tableau"/>
    <w:basedOn w:val="Normalny"/>
    <w:qFormat/>
    <w:rsid w:val="003E683E"/>
    <w:pPr>
      <w:spacing w:before="120" w:after="120"/>
      <w:jc w:val="both"/>
    </w:pPr>
    <w:rPr>
      <w:rFonts w:ascii="Optima" w:eastAsia="Calibri" w:hAnsi="Optima" w:cs="Optima"/>
      <w:sz w:val="22"/>
      <w:szCs w:val="22"/>
      <w:lang w:val="en-GB"/>
    </w:rPr>
  </w:style>
  <w:style w:type="character" w:customStyle="1" w:styleId="ZnakZnak5">
    <w:name w:val="Znak Znak5"/>
    <w:locked/>
    <w:rsid w:val="00076B36"/>
    <w:rPr>
      <w:sz w:val="24"/>
      <w:szCs w:val="24"/>
    </w:rPr>
  </w:style>
  <w:style w:type="table" w:styleId="Tabela-Siatka">
    <w:name w:val="Table Grid"/>
    <w:basedOn w:val="Standardowy"/>
    <w:rsid w:val="00076B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7E78F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eaderChar1">
    <w:name w:val="Header Char1"/>
    <w:locked/>
    <w:rsid w:val="007E78F6"/>
    <w:rPr>
      <w:sz w:val="24"/>
      <w:szCs w:val="24"/>
      <w:lang w:val="pl-PL" w:eastAsia="pl-PL" w:bidi="ar-SA"/>
    </w:rPr>
  </w:style>
  <w:style w:type="character" w:customStyle="1" w:styleId="ZnakZnak7">
    <w:name w:val="Znak Znak7"/>
    <w:locked/>
    <w:rsid w:val="00924640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link w:val="TekstprzypisudolnegoZnak"/>
    <w:qFormat/>
    <w:rsid w:val="007E343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61955"/>
  </w:style>
  <w:style w:type="character" w:styleId="Odwoanieprzypisudolnego">
    <w:name w:val="footnote reference"/>
    <w:rsid w:val="007E3435"/>
    <w:rPr>
      <w:vertAlign w:val="superscript"/>
    </w:rPr>
  </w:style>
  <w:style w:type="character" w:customStyle="1" w:styleId="text1">
    <w:name w:val="text1"/>
    <w:rsid w:val="00ED4085"/>
    <w:rPr>
      <w:rFonts w:ascii="Verdana" w:hAnsi="Verdana" w:hint="default"/>
      <w:color w:val="000000"/>
      <w:sz w:val="20"/>
      <w:szCs w:val="20"/>
    </w:rPr>
  </w:style>
  <w:style w:type="paragraph" w:customStyle="1" w:styleId="Normalny11pt">
    <w:name w:val="Normalny + 11 pt"/>
    <w:aliases w:val="Wyjustowany"/>
    <w:basedOn w:val="Normalny"/>
    <w:qFormat/>
    <w:rsid w:val="00BC5028"/>
    <w:pPr>
      <w:numPr>
        <w:numId w:val="3"/>
      </w:numPr>
      <w:tabs>
        <w:tab w:val="clear" w:pos="1440"/>
        <w:tab w:val="num" w:pos="540"/>
      </w:tabs>
      <w:ind w:left="540" w:hanging="540"/>
      <w:jc w:val="both"/>
    </w:pPr>
    <w:rPr>
      <w:sz w:val="22"/>
      <w:szCs w:val="22"/>
    </w:rPr>
  </w:style>
  <w:style w:type="character" w:styleId="Odwoaniedokomentarza">
    <w:name w:val="annotation reference"/>
    <w:uiPriority w:val="99"/>
    <w:semiHidden/>
    <w:rsid w:val="00A22737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qFormat/>
    <w:rsid w:val="00A22737"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997FB6"/>
  </w:style>
  <w:style w:type="character" w:customStyle="1" w:styleId="NagwekZnak1">
    <w:name w:val="Nagłówek Znak1"/>
    <w:uiPriority w:val="99"/>
    <w:rsid w:val="009F55A2"/>
    <w:rPr>
      <w:sz w:val="22"/>
      <w:szCs w:val="22"/>
      <w:lang w:eastAsia="en-US"/>
    </w:rPr>
  </w:style>
  <w:style w:type="character" w:customStyle="1" w:styleId="alb">
    <w:name w:val="a_lb"/>
    <w:basedOn w:val="Domylnaczcionkaakapitu"/>
    <w:rsid w:val="000F5C84"/>
  </w:style>
  <w:style w:type="character" w:customStyle="1" w:styleId="txt-new">
    <w:name w:val="txt-new"/>
    <w:basedOn w:val="Domylnaczcionkaakapitu"/>
    <w:rsid w:val="00277C0A"/>
  </w:style>
  <w:style w:type="paragraph" w:customStyle="1" w:styleId="Bullet2">
    <w:name w:val="Bullet 2"/>
    <w:basedOn w:val="Normalny"/>
    <w:qFormat/>
    <w:rsid w:val="00277C0A"/>
    <w:pPr>
      <w:suppressAutoHyphens/>
      <w:spacing w:before="60" w:after="60"/>
      <w:jc w:val="both"/>
    </w:pPr>
    <w:rPr>
      <w:rFonts w:ascii="Arial Narrow" w:hAnsi="Arial Narrow" w:cs="Arial Narrow"/>
      <w:lang w:val="en-IE" w:eastAsia="zh-CN"/>
    </w:rPr>
  </w:style>
  <w:style w:type="character" w:styleId="Uwydatnienie">
    <w:name w:val="Emphasis"/>
    <w:uiPriority w:val="20"/>
    <w:qFormat/>
    <w:rsid w:val="00DA2406"/>
    <w:rPr>
      <w:i/>
      <w:iCs/>
    </w:rPr>
  </w:style>
  <w:style w:type="paragraph" w:customStyle="1" w:styleId="Domylny">
    <w:name w:val="Domyślny"/>
    <w:uiPriority w:val="99"/>
    <w:qFormat/>
    <w:rsid w:val="00875238"/>
    <w:pPr>
      <w:suppressAutoHyphens/>
      <w:spacing w:after="200" w:line="276" w:lineRule="auto"/>
      <w:ind w:left="340" w:right="340"/>
    </w:pPr>
    <w:rPr>
      <w:color w:val="00000A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997FB6"/>
    <w:pPr>
      <w:spacing w:after="200"/>
    </w:pPr>
    <w:rPr>
      <w:rFonts w:ascii="Calibri" w:eastAsia="Calibri" w:hAnsi="Calibri"/>
      <w:b/>
      <w:bCs/>
      <w:lang w:val="x-none" w:eastAsia="en-US"/>
    </w:rPr>
  </w:style>
  <w:style w:type="character" w:customStyle="1" w:styleId="TematkomentarzaZnak">
    <w:name w:val="Temat komentarza Znak"/>
    <w:link w:val="Tematkomentarza"/>
    <w:uiPriority w:val="99"/>
    <w:rsid w:val="00997FB6"/>
    <w:rPr>
      <w:rFonts w:ascii="Calibri" w:eastAsia="Calibri" w:hAnsi="Calibri"/>
      <w:b/>
      <w:bCs/>
      <w:lang w:val="x-none" w:eastAsia="en-US"/>
    </w:rPr>
  </w:style>
  <w:style w:type="character" w:styleId="Pogrubienie">
    <w:name w:val="Strong"/>
    <w:uiPriority w:val="22"/>
    <w:qFormat/>
    <w:rsid w:val="00997FB6"/>
    <w:rPr>
      <w:b/>
      <w:bCs/>
    </w:rPr>
  </w:style>
  <w:style w:type="character" w:customStyle="1" w:styleId="h2">
    <w:name w:val="h2"/>
    <w:rsid w:val="00997FB6"/>
  </w:style>
  <w:style w:type="paragraph" w:customStyle="1" w:styleId="Tekstpodstawowy31">
    <w:name w:val="Tekst podstawowy 31"/>
    <w:basedOn w:val="Normalny"/>
    <w:rsid w:val="00997FB6"/>
    <w:pPr>
      <w:suppressAutoHyphens/>
      <w:jc w:val="both"/>
    </w:pPr>
    <w:rPr>
      <w:rFonts w:ascii="Arial" w:hAnsi="Arial" w:cs="Arial"/>
      <w:sz w:val="22"/>
      <w:szCs w:val="22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unhideWhenUsed/>
    <w:qFormat/>
    <w:rsid w:val="00997FB6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kocowegoZnak">
    <w:name w:val="Tekst przypisu końcowego Znak"/>
    <w:link w:val="Tekstprzypisukocowego"/>
    <w:uiPriority w:val="99"/>
    <w:rsid w:val="00997FB6"/>
    <w:rPr>
      <w:rFonts w:ascii="Calibri" w:eastAsia="Calibri" w:hAnsi="Calibri"/>
      <w:lang w:val="x-none" w:eastAsia="en-US"/>
    </w:rPr>
  </w:style>
  <w:style w:type="character" w:styleId="Odwoanieprzypisukocowego">
    <w:name w:val="endnote reference"/>
    <w:uiPriority w:val="99"/>
    <w:unhideWhenUsed/>
    <w:rsid w:val="00997FB6"/>
    <w:rPr>
      <w:vertAlign w:val="superscript"/>
    </w:rPr>
  </w:style>
  <w:style w:type="character" w:customStyle="1" w:styleId="h11">
    <w:name w:val="h11"/>
    <w:rsid w:val="00997FB6"/>
    <w:rPr>
      <w:rFonts w:ascii="Verdana" w:hAnsi="Verdana" w:hint="default"/>
      <w:b/>
      <w:bCs/>
      <w:i w:val="0"/>
      <w:iCs w:val="0"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unhideWhenUsed/>
    <w:rsid w:val="00997FB6"/>
    <w:pPr>
      <w:spacing w:after="120" w:line="276" w:lineRule="auto"/>
    </w:pPr>
    <w:rPr>
      <w:rFonts w:ascii="Calibri" w:eastAsia="Calibri" w:hAnsi="Calibri"/>
      <w:sz w:val="16"/>
      <w:szCs w:val="16"/>
      <w:lang w:val="x-none" w:eastAsia="en-US"/>
    </w:rPr>
  </w:style>
  <w:style w:type="character" w:customStyle="1" w:styleId="Tekstpodstawowy3Znak">
    <w:name w:val="Tekst podstawowy 3 Znak"/>
    <w:link w:val="Tekstpodstawowy3"/>
    <w:uiPriority w:val="99"/>
    <w:rsid w:val="00997FB6"/>
    <w:rPr>
      <w:rFonts w:ascii="Calibri" w:eastAsia="Calibri" w:hAnsi="Calibri"/>
      <w:sz w:val="16"/>
      <w:szCs w:val="16"/>
      <w:lang w:val="x-none" w:eastAsia="en-US"/>
    </w:rPr>
  </w:style>
  <w:style w:type="paragraph" w:styleId="Tekstpodstawowywcity3">
    <w:name w:val="Body Text Indent 3"/>
    <w:basedOn w:val="Normalny"/>
    <w:link w:val="Tekstpodstawowywcity3Znak"/>
    <w:rsid w:val="00997FB6"/>
    <w:pPr>
      <w:ind w:left="720" w:hanging="360"/>
    </w:pPr>
  </w:style>
  <w:style w:type="character" w:customStyle="1" w:styleId="Tekstpodstawowywcity3Znak">
    <w:name w:val="Tekst podstawowy wcięty 3 Znak"/>
    <w:link w:val="Tekstpodstawowywcity3"/>
    <w:rsid w:val="00997FB6"/>
    <w:rPr>
      <w:sz w:val="24"/>
      <w:szCs w:val="24"/>
    </w:rPr>
  </w:style>
  <w:style w:type="paragraph" w:styleId="Bezodstpw">
    <w:name w:val="No Spacing"/>
    <w:qFormat/>
    <w:rsid w:val="00997FB6"/>
    <w:rPr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nhideWhenUsed/>
    <w:rsid w:val="00997F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</w:style>
  <w:style w:type="character" w:customStyle="1" w:styleId="HTML-wstpniesformatowanyZnak">
    <w:name w:val="HTML - wstępnie sformatowany Znak"/>
    <w:link w:val="HTML-wstpniesformatowany"/>
    <w:rsid w:val="00997FB6"/>
    <w:rPr>
      <w:sz w:val="24"/>
      <w:szCs w:val="24"/>
    </w:rPr>
  </w:style>
  <w:style w:type="character" w:customStyle="1" w:styleId="apple-style-span">
    <w:name w:val="apple-style-span"/>
    <w:basedOn w:val="Domylnaczcionkaakapitu"/>
    <w:rsid w:val="00997FB6"/>
  </w:style>
  <w:style w:type="character" w:customStyle="1" w:styleId="TekstdymkaZnak">
    <w:name w:val="Tekst dymka Znak"/>
    <w:rsid w:val="00997FB6"/>
    <w:rPr>
      <w:rFonts w:ascii="Tahoma" w:hAnsi="Tahoma" w:cs="Tahoma"/>
      <w:sz w:val="16"/>
      <w:szCs w:val="16"/>
    </w:rPr>
  </w:style>
  <w:style w:type="character" w:customStyle="1" w:styleId="st1">
    <w:name w:val="st1"/>
    <w:rsid w:val="00997FB6"/>
  </w:style>
  <w:style w:type="paragraph" w:customStyle="1" w:styleId="Plandokumentu">
    <w:name w:val="Plan dokumentu"/>
    <w:basedOn w:val="Normalny"/>
    <w:link w:val="PlandokumentuZnak"/>
    <w:uiPriority w:val="99"/>
    <w:rsid w:val="00997FB6"/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link w:val="Plandokumentu"/>
    <w:rsid w:val="00997FB6"/>
    <w:rPr>
      <w:rFonts w:ascii="Tahoma" w:hAnsi="Tahoma" w:cs="Tahoma"/>
      <w:sz w:val="16"/>
      <w:szCs w:val="16"/>
    </w:rPr>
  </w:style>
  <w:style w:type="paragraph" w:customStyle="1" w:styleId="11wcicie1">
    <w:name w:val="1.1 wcięcie 1"/>
    <w:basedOn w:val="Normalny"/>
    <w:rsid w:val="00997FB6"/>
    <w:pPr>
      <w:suppressAutoHyphens/>
      <w:ind w:left="709" w:hanging="425"/>
    </w:pPr>
    <w:rPr>
      <w:sz w:val="22"/>
      <w:szCs w:val="20"/>
      <w:lang w:eastAsia="ar-SA"/>
    </w:rPr>
  </w:style>
  <w:style w:type="paragraph" w:customStyle="1" w:styleId="111Wyciecie-2">
    <w:name w:val="1.1.1. Wyciecie-2"/>
    <w:basedOn w:val="Normalny"/>
    <w:link w:val="111Wyciecie-2Znak"/>
    <w:rsid w:val="00997FB6"/>
    <w:pPr>
      <w:suppressAutoHyphens/>
      <w:ind w:left="1418" w:hanging="709"/>
    </w:pPr>
    <w:rPr>
      <w:rFonts w:ascii="Calibri" w:eastAsia="Calibri" w:hAnsi="Calibri"/>
      <w:sz w:val="22"/>
      <w:szCs w:val="20"/>
      <w:lang w:val="x-none" w:eastAsia="ar-SA"/>
    </w:rPr>
  </w:style>
  <w:style w:type="character" w:customStyle="1" w:styleId="111Wyciecie-2Znak">
    <w:name w:val="1.1.1. Wyciecie-2 Znak"/>
    <w:link w:val="111Wyciecie-2"/>
    <w:rsid w:val="00997FB6"/>
    <w:rPr>
      <w:rFonts w:ascii="Calibri" w:eastAsia="Calibri" w:hAnsi="Calibri"/>
      <w:sz w:val="22"/>
      <w:lang w:val="x-none" w:eastAsia="ar-SA"/>
    </w:rPr>
  </w:style>
  <w:style w:type="paragraph" w:customStyle="1" w:styleId="Tekstpodstawowy210">
    <w:name w:val="Tekst podstawowy 21"/>
    <w:basedOn w:val="Normalny"/>
    <w:rsid w:val="00997FB6"/>
    <w:pPr>
      <w:keepNext/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Cs w:val="20"/>
    </w:rPr>
  </w:style>
  <w:style w:type="paragraph" w:customStyle="1" w:styleId="Akapitzlist1">
    <w:name w:val="Akapit z listą1"/>
    <w:basedOn w:val="Normalny"/>
    <w:rsid w:val="00997FB6"/>
    <w:pPr>
      <w:ind w:left="720"/>
    </w:pPr>
  </w:style>
  <w:style w:type="paragraph" w:customStyle="1" w:styleId="Tretekstu">
    <w:name w:val="Treść tekstu"/>
    <w:basedOn w:val="Normalny"/>
    <w:uiPriority w:val="99"/>
    <w:rsid w:val="00997FB6"/>
    <w:pPr>
      <w:suppressAutoHyphens/>
      <w:spacing w:after="120" w:line="276" w:lineRule="auto"/>
    </w:pPr>
    <w:rPr>
      <w:color w:val="00000A"/>
    </w:rPr>
  </w:style>
  <w:style w:type="paragraph" w:customStyle="1" w:styleId="western">
    <w:name w:val="western"/>
    <w:basedOn w:val="Normalny"/>
    <w:rsid w:val="00997FB6"/>
    <w:pPr>
      <w:suppressAutoHyphens/>
      <w:spacing w:before="280" w:after="280"/>
    </w:pPr>
    <w:rPr>
      <w:sz w:val="28"/>
      <w:szCs w:val="28"/>
      <w:lang w:eastAsia="ar-SA"/>
    </w:rPr>
  </w:style>
  <w:style w:type="character" w:customStyle="1" w:styleId="ZnakZnak11">
    <w:name w:val="Znak Znak11"/>
    <w:locked/>
    <w:rsid w:val="00997FB6"/>
    <w:rPr>
      <w:sz w:val="24"/>
      <w:szCs w:val="24"/>
    </w:rPr>
  </w:style>
  <w:style w:type="paragraph" w:customStyle="1" w:styleId="Gwka">
    <w:name w:val="Główka"/>
    <w:basedOn w:val="Domylny"/>
    <w:uiPriority w:val="99"/>
    <w:rsid w:val="00997FB6"/>
    <w:pPr>
      <w:keepNext/>
      <w:tabs>
        <w:tab w:val="center" w:pos="6066"/>
        <w:tab w:val="right" w:pos="10602"/>
      </w:tabs>
      <w:spacing w:before="240" w:after="120"/>
      <w:ind w:left="170"/>
    </w:pPr>
    <w:rPr>
      <w:rFonts w:ascii="Arial" w:eastAsia="Lucida Sans Unicode" w:hAnsi="Arial" w:cs="Mangal"/>
      <w:sz w:val="28"/>
      <w:szCs w:val="28"/>
    </w:rPr>
  </w:style>
  <w:style w:type="paragraph" w:customStyle="1" w:styleId="Normalny1">
    <w:name w:val="Normalny1"/>
    <w:rsid w:val="00997FB6"/>
    <w:pPr>
      <w:suppressAutoHyphens/>
    </w:pPr>
    <w:rPr>
      <w:rFonts w:ascii="Arial" w:eastAsia="Lucida Sans Unicode" w:hAnsi="Arial" w:cs="Arial"/>
      <w:color w:val="000000"/>
      <w:kern w:val="1"/>
      <w:sz w:val="24"/>
      <w:szCs w:val="24"/>
      <w:lang w:eastAsia="hi-IN" w:bidi="hi-IN"/>
    </w:rPr>
  </w:style>
  <w:style w:type="character" w:customStyle="1" w:styleId="tabulatory">
    <w:name w:val="tabulatory"/>
    <w:uiPriority w:val="99"/>
    <w:rsid w:val="00997FB6"/>
  </w:style>
  <w:style w:type="character" w:customStyle="1" w:styleId="TekstpodstawowywcityZnak">
    <w:name w:val="Tekst podstawowy wcięty Znak"/>
    <w:link w:val="Tekstpodstawowywcity"/>
    <w:rsid w:val="00371AD4"/>
    <w:rPr>
      <w:b/>
      <w:sz w:val="40"/>
    </w:rPr>
  </w:style>
  <w:style w:type="character" w:customStyle="1" w:styleId="AZywiec3Znak">
    <w:name w:val="AZywiec3 Znak"/>
    <w:link w:val="AZywiec3"/>
    <w:locked/>
    <w:rsid w:val="00736071"/>
    <w:rPr>
      <w:sz w:val="24"/>
      <w:szCs w:val="24"/>
      <w:lang w:eastAsia="zh-CN"/>
    </w:rPr>
  </w:style>
  <w:style w:type="paragraph" w:customStyle="1" w:styleId="AZywiec3">
    <w:name w:val="AZywiec3"/>
    <w:basedOn w:val="Normalny"/>
    <w:link w:val="AZywiec3Znak"/>
    <w:qFormat/>
    <w:rsid w:val="00736071"/>
    <w:pPr>
      <w:numPr>
        <w:numId w:val="4"/>
      </w:numPr>
      <w:adjustRightInd w:val="0"/>
      <w:spacing w:after="120" w:line="276" w:lineRule="auto"/>
      <w:jc w:val="both"/>
    </w:pPr>
    <w:rPr>
      <w:lang w:eastAsia="zh-CN"/>
    </w:rPr>
  </w:style>
  <w:style w:type="character" w:styleId="Nierozpoznanawzmianka">
    <w:name w:val="Unresolved Mention"/>
    <w:uiPriority w:val="99"/>
    <w:semiHidden/>
    <w:unhideWhenUsed/>
    <w:rsid w:val="00A55E12"/>
    <w:rPr>
      <w:color w:val="605E5C"/>
      <w:shd w:val="clear" w:color="auto" w:fill="E1DFDD"/>
    </w:rPr>
  </w:style>
  <w:style w:type="character" w:customStyle="1" w:styleId="AkapitzlistZnak">
    <w:name w:val="Akapit z listą Znak"/>
    <w:aliases w:val="Numerowanie Znak,Akapit z listą BS Znak,Obiekt Znak,List Paragraph1 Znak"/>
    <w:link w:val="Akapitzlist"/>
    <w:uiPriority w:val="34"/>
    <w:locked/>
    <w:rsid w:val="00BC2D67"/>
    <w:rPr>
      <w:rFonts w:ascii="Calibri" w:eastAsia="Calibri" w:hAnsi="Calibri"/>
      <w:sz w:val="22"/>
      <w:szCs w:val="22"/>
      <w:lang w:eastAsia="en-US"/>
    </w:rPr>
  </w:style>
  <w:style w:type="character" w:customStyle="1" w:styleId="Nagwek5Znak">
    <w:name w:val="Nagłówek 5 Znak"/>
    <w:link w:val="Nagwek5"/>
    <w:rsid w:val="00292882"/>
    <w:rPr>
      <w:sz w:val="28"/>
    </w:rPr>
  </w:style>
  <w:style w:type="character" w:customStyle="1" w:styleId="Nagwek7Znak">
    <w:name w:val="Nagłówek 7 Znak"/>
    <w:link w:val="Nagwek7"/>
    <w:rsid w:val="00292882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292882"/>
    <w:rPr>
      <w:b/>
      <w:sz w:val="28"/>
    </w:rPr>
  </w:style>
  <w:style w:type="paragraph" w:customStyle="1" w:styleId="AZywiec4">
    <w:name w:val="AZywiec4"/>
    <w:basedOn w:val="Normalny"/>
    <w:qFormat/>
    <w:rsid w:val="00B52173"/>
    <w:pPr>
      <w:numPr>
        <w:numId w:val="9"/>
      </w:numPr>
      <w:shd w:val="clear" w:color="auto" w:fill="FFFFFF"/>
      <w:spacing w:after="120" w:line="276" w:lineRule="auto"/>
      <w:contextualSpacing/>
      <w:jc w:val="both"/>
    </w:pPr>
    <w:rPr>
      <w:color w:val="000000"/>
      <w:lang w:eastAsia="zh-CN"/>
    </w:rPr>
  </w:style>
  <w:style w:type="paragraph" w:customStyle="1" w:styleId="AZywiec5">
    <w:name w:val="AZywiec5"/>
    <w:basedOn w:val="AZywiec4"/>
    <w:qFormat/>
    <w:rsid w:val="00B52173"/>
    <w:pPr>
      <w:numPr>
        <w:ilvl w:val="1"/>
      </w:numPr>
      <w:tabs>
        <w:tab w:val="num" w:pos="360"/>
      </w:tabs>
    </w:pPr>
  </w:style>
  <w:style w:type="character" w:customStyle="1" w:styleId="Nagwek3Znak">
    <w:name w:val="Nagłówek 3 Znak"/>
    <w:link w:val="Nagwek3"/>
    <w:rsid w:val="00B52173"/>
    <w:rPr>
      <w:sz w:val="28"/>
    </w:rPr>
  </w:style>
  <w:style w:type="character" w:customStyle="1" w:styleId="Nagwek4Znak">
    <w:name w:val="Nagłówek 4 Znak"/>
    <w:link w:val="Nagwek4"/>
    <w:rsid w:val="00B52173"/>
    <w:rPr>
      <w:b/>
      <w:sz w:val="32"/>
    </w:rPr>
  </w:style>
  <w:style w:type="character" w:customStyle="1" w:styleId="Nagwek6Znak">
    <w:name w:val="Nagłówek 6 Znak"/>
    <w:link w:val="Nagwek6"/>
    <w:rsid w:val="00B52173"/>
    <w:rPr>
      <w:b/>
      <w:bCs/>
      <w:sz w:val="24"/>
      <w:szCs w:val="24"/>
    </w:rPr>
  </w:style>
  <w:style w:type="character" w:customStyle="1" w:styleId="DataZnak">
    <w:name w:val="Data Znak"/>
    <w:link w:val="Data"/>
    <w:rsid w:val="00B52173"/>
    <w:rPr>
      <w:sz w:val="22"/>
      <w:szCs w:val="22"/>
    </w:rPr>
  </w:style>
  <w:style w:type="paragraph" w:customStyle="1" w:styleId="Tekstpodstawowywcity10">
    <w:name w:val="Tekst podstawowy wcięty1"/>
    <w:basedOn w:val="Normalny"/>
    <w:rsid w:val="00B52173"/>
    <w:pPr>
      <w:spacing w:after="120"/>
      <w:ind w:left="283"/>
      <w:jc w:val="both"/>
    </w:pPr>
    <w:rPr>
      <w:szCs w:val="20"/>
    </w:rPr>
  </w:style>
  <w:style w:type="character" w:customStyle="1" w:styleId="ZnakZnak0">
    <w:name w:val="Znak Znak"/>
    <w:semiHidden/>
    <w:rsid w:val="00B52173"/>
    <w:rPr>
      <w:sz w:val="24"/>
      <w:szCs w:val="24"/>
      <w:lang w:val="pl-PL" w:eastAsia="pl-PL" w:bidi="ar-SA"/>
    </w:rPr>
  </w:style>
  <w:style w:type="character" w:customStyle="1" w:styleId="ZnakZnak50">
    <w:name w:val="Znak Znak5"/>
    <w:locked/>
    <w:rsid w:val="00B52173"/>
    <w:rPr>
      <w:sz w:val="24"/>
      <w:szCs w:val="24"/>
    </w:rPr>
  </w:style>
  <w:style w:type="character" w:customStyle="1" w:styleId="ZnakZnak70">
    <w:name w:val="Znak Znak7"/>
    <w:locked/>
    <w:rsid w:val="00B52173"/>
    <w:rPr>
      <w:sz w:val="24"/>
      <w:szCs w:val="24"/>
      <w:lang w:val="pl-PL" w:eastAsia="pl-PL" w:bidi="ar-SA"/>
    </w:rPr>
  </w:style>
  <w:style w:type="character" w:customStyle="1" w:styleId="TekstkomentarzaZnak">
    <w:name w:val="Tekst komentarza Znak"/>
    <w:semiHidden/>
    <w:rsid w:val="00B521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2">
    <w:name w:val="Tekst podstawowy 22"/>
    <w:basedOn w:val="Normalny"/>
    <w:rsid w:val="00B52173"/>
    <w:pPr>
      <w:keepNext/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Cs w:val="20"/>
    </w:rPr>
  </w:style>
  <w:style w:type="paragraph" w:customStyle="1" w:styleId="msonormal0">
    <w:name w:val="msonormal"/>
    <w:basedOn w:val="Normalny"/>
    <w:qFormat/>
    <w:rsid w:val="00B52173"/>
    <w:pPr>
      <w:spacing w:before="100" w:beforeAutospacing="1" w:after="100" w:afterAutospacing="1"/>
    </w:pPr>
    <w:rPr>
      <w:lang w:val="x-none" w:eastAsia="x-none"/>
    </w:rPr>
  </w:style>
  <w:style w:type="character" w:customStyle="1" w:styleId="TekstpodstawowyZnak1">
    <w:name w:val="Tekst podstawowy Znak1"/>
    <w:aliases w:val="bt Znak1,b Znak1,numerowany Znak1,Tekst podstawowy-bold Znak1"/>
    <w:semiHidden/>
    <w:rsid w:val="00B5217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ty20">
    <w:name w:val="Tekst podstawowy wcięty2"/>
    <w:basedOn w:val="Normalny"/>
    <w:qFormat/>
    <w:rsid w:val="00B52173"/>
    <w:pPr>
      <w:spacing w:after="120"/>
      <w:ind w:left="283"/>
      <w:jc w:val="both"/>
    </w:pPr>
    <w:rPr>
      <w:szCs w:val="20"/>
    </w:rPr>
  </w:style>
  <w:style w:type="paragraph" w:customStyle="1" w:styleId="Tekstpodstawowy23">
    <w:name w:val="Tekst podstawowy 23"/>
    <w:basedOn w:val="Normalny"/>
    <w:qFormat/>
    <w:rsid w:val="00B52173"/>
    <w:pPr>
      <w:keepNext/>
      <w:widowControl w:val="0"/>
      <w:overflowPunct w:val="0"/>
      <w:autoSpaceDE w:val="0"/>
      <w:autoSpaceDN w:val="0"/>
      <w:adjustRightInd w:val="0"/>
      <w:ind w:firstLine="720"/>
      <w:jc w:val="both"/>
    </w:pPr>
    <w:rPr>
      <w:szCs w:val="20"/>
    </w:rPr>
  </w:style>
  <w:style w:type="paragraph" w:customStyle="1" w:styleId="Tekstpodstawowy24">
    <w:name w:val="Tekst podstawowy 24"/>
    <w:basedOn w:val="Normalny"/>
    <w:rsid w:val="00B52173"/>
    <w:pPr>
      <w:keepNext/>
      <w:widowControl w:val="0"/>
      <w:overflowPunct w:val="0"/>
      <w:autoSpaceDE w:val="0"/>
      <w:autoSpaceDN w:val="0"/>
      <w:adjustRightInd w:val="0"/>
      <w:ind w:firstLine="720"/>
      <w:jc w:val="both"/>
    </w:pPr>
    <w:rPr>
      <w:szCs w:val="20"/>
    </w:rPr>
  </w:style>
  <w:style w:type="paragraph" w:customStyle="1" w:styleId="Tekstpodstawowywcity30">
    <w:name w:val="Tekst podstawowy wcięty3"/>
    <w:basedOn w:val="Normalny"/>
    <w:rsid w:val="00B52173"/>
    <w:pPr>
      <w:spacing w:after="120"/>
      <w:ind w:left="283"/>
      <w:jc w:val="both"/>
    </w:pPr>
    <w:rPr>
      <w:szCs w:val="20"/>
    </w:rPr>
  </w:style>
  <w:style w:type="paragraph" w:customStyle="1" w:styleId="Tekstpodstawowy25">
    <w:name w:val="Tekst podstawowy 25"/>
    <w:basedOn w:val="Normalny"/>
    <w:rsid w:val="00B52173"/>
    <w:pPr>
      <w:keepNext/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Cs w:val="20"/>
    </w:rPr>
  </w:style>
  <w:style w:type="character" w:customStyle="1" w:styleId="ZnakZnak110">
    <w:name w:val="Znak Znak11"/>
    <w:locked/>
    <w:rsid w:val="00B52173"/>
    <w:rPr>
      <w:sz w:val="24"/>
      <w:szCs w:val="24"/>
    </w:rPr>
  </w:style>
  <w:style w:type="paragraph" w:customStyle="1" w:styleId="Normalny10">
    <w:name w:val="Normalny1"/>
    <w:rsid w:val="00B52173"/>
    <w:pPr>
      <w:suppressAutoHyphens/>
    </w:pPr>
    <w:rPr>
      <w:rFonts w:ascii="Arial" w:eastAsia="Lucida Sans Unicode" w:hAnsi="Arial" w:cs="Arial"/>
      <w:color w:val="000000"/>
      <w:kern w:val="1"/>
      <w:sz w:val="24"/>
      <w:szCs w:val="24"/>
      <w:lang w:eastAsia="hi-IN" w:bidi="hi-IN"/>
    </w:rPr>
  </w:style>
  <w:style w:type="character" w:customStyle="1" w:styleId="alb-s">
    <w:name w:val="a_lb-s"/>
    <w:basedOn w:val="Domylnaczcionkaakapitu"/>
    <w:rsid w:val="00B52173"/>
  </w:style>
  <w:style w:type="character" w:customStyle="1" w:styleId="fn-ref">
    <w:name w:val="fn-ref"/>
    <w:basedOn w:val="Domylnaczcionkaakapitu"/>
    <w:rsid w:val="00B52173"/>
  </w:style>
  <w:style w:type="character" w:customStyle="1" w:styleId="MapadokumentuZnak">
    <w:name w:val="Mapa dokumentu Znak"/>
    <w:uiPriority w:val="99"/>
    <w:semiHidden/>
    <w:rsid w:val="00B52173"/>
    <w:rPr>
      <w:rFonts w:ascii="Segoe UI" w:eastAsia="Times New Roman" w:hAnsi="Segoe UI" w:cs="Segoe UI"/>
      <w:sz w:val="16"/>
      <w:szCs w:val="16"/>
      <w:lang w:eastAsia="pl-PL"/>
    </w:rPr>
  </w:style>
  <w:style w:type="paragraph" w:customStyle="1" w:styleId="Standard">
    <w:name w:val="Standard"/>
    <w:rsid w:val="00E8510B"/>
    <w:pPr>
      <w:suppressAutoHyphens/>
      <w:autoSpaceDN w:val="0"/>
    </w:pPr>
    <w:rPr>
      <w:kern w:val="3"/>
      <w:sz w:val="24"/>
      <w:szCs w:val="24"/>
      <w:lang w:eastAsia="zh-CN" w:bidi="hi-IN"/>
    </w:rPr>
  </w:style>
  <w:style w:type="character" w:customStyle="1" w:styleId="Domylnaczcionkaakapitu3">
    <w:name w:val="Domyślna czcionka akapitu3"/>
    <w:rsid w:val="00E851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5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6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3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8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4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47221e5-76b2-4806-a46b-4cccc38c7e2f">
      <UserInfo>
        <DisplayName/>
        <AccountId xsi:nil="true"/>
        <AccountType/>
      </UserInfo>
    </SharedWithUsers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c8dcf4e2a454a385c7ae3a9d5323d1e5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c1929264da8af7e254eff17891860129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AB8F81-B405-4F0A-AE80-9372479BDB16}">
  <ds:schemaRefs>
    <ds:schemaRef ds:uri="http://schemas.microsoft.com/office/2006/metadata/properties"/>
    <ds:schemaRef ds:uri="http://schemas.microsoft.com/office/infopath/2007/PartnerControls"/>
    <ds:schemaRef ds:uri="147221e5-76b2-4806-a46b-4cccc38c7e2f"/>
    <ds:schemaRef ds:uri="bd155054-772e-4cf4-9f0e-8a32a9d0e2ad"/>
  </ds:schemaRefs>
</ds:datastoreItem>
</file>

<file path=customXml/itemProps2.xml><?xml version="1.0" encoding="utf-8"?>
<ds:datastoreItem xmlns:ds="http://schemas.openxmlformats.org/officeDocument/2006/customXml" ds:itemID="{9A84D2C9-FBF0-42AE-B5C7-1F503D25104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F4AD34-878B-4801-AF5F-1F8C619B1C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C4DF73-B9A0-41B4-8D02-25296D8E4E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158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 nr 3 do SWZ - Oświadczenie_art 117 ust 4 Pzp</vt:lpstr>
    </vt:vector>
  </TitlesOfParts>
  <Company>Starostwo Powiatowe w Oświęcimiu</Company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 nr 3 do SWZ - Oświadczenie_art 117 ust 4 Pzp</dc:title>
  <dc:subject/>
  <dc:creator>Beata Wziątek</dc:creator>
  <cp:keywords/>
  <dc:description/>
  <cp:lastModifiedBy>Grzegorz Olearczyk</cp:lastModifiedBy>
  <cp:revision>14</cp:revision>
  <cp:lastPrinted>2020-12-31T09:34:00Z</cp:lastPrinted>
  <dcterms:created xsi:type="dcterms:W3CDTF">2025-05-14T08:13:00Z</dcterms:created>
  <dcterms:modified xsi:type="dcterms:W3CDTF">2026-02-17T11:30:00Z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4848700</vt:r8>
  </property>
  <property fmtid="{D5CDD505-2E9C-101B-9397-08002B2CF9AE}" pid="3" name="ContentTypeId">
    <vt:lpwstr>0x01010081369C429A61FB4B82131E14F5981693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