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2C7C" w14:textId="5DFD5B64" w:rsidR="00CE6702" w:rsidRPr="00C0487A" w:rsidRDefault="00CF0AA7" w:rsidP="00C0487A">
      <w:pPr>
        <w:pStyle w:val="Nagwek2"/>
        <w:rPr>
          <w:rFonts w:ascii="Open Sans" w:hAnsi="Open Sans" w:cs="Open Sans"/>
          <w:b w:val="0"/>
          <w:bCs/>
          <w:sz w:val="22"/>
          <w:szCs w:val="22"/>
          <w:lang w:eastAsia="ar-SA"/>
        </w:rPr>
      </w:pPr>
      <w:r w:rsidRPr="00506425">
        <w:rPr>
          <w:rFonts w:ascii="Open Sans" w:hAnsi="Open Sans" w:cs="Open Sans"/>
          <w:b w:val="0"/>
          <w:bCs/>
          <w:sz w:val="22"/>
          <w:szCs w:val="22"/>
          <w:lang w:eastAsia="ar-SA"/>
        </w:rPr>
        <w:t>Nr postępowania: ZOZP.231.15.2026.KL</w:t>
      </w:r>
      <w:r w:rsidR="00C0487A">
        <w:rPr>
          <w:rFonts w:ascii="Open Sans" w:hAnsi="Open Sans" w:cs="Open Sans"/>
          <w:b w:val="0"/>
          <w:bCs/>
          <w:sz w:val="22"/>
          <w:szCs w:val="22"/>
          <w:lang w:eastAsia="ar-SA"/>
        </w:rPr>
        <w:tab/>
      </w:r>
      <w:r w:rsidR="00C0487A">
        <w:rPr>
          <w:rFonts w:ascii="Open Sans" w:hAnsi="Open Sans" w:cs="Open Sans"/>
          <w:b w:val="0"/>
          <w:bCs/>
          <w:sz w:val="22"/>
          <w:szCs w:val="22"/>
          <w:lang w:eastAsia="ar-SA"/>
        </w:rPr>
        <w:tab/>
      </w:r>
      <w:r w:rsidR="00C0487A">
        <w:rPr>
          <w:rFonts w:ascii="Open Sans" w:hAnsi="Open Sans" w:cs="Open Sans"/>
          <w:b w:val="0"/>
          <w:bCs/>
          <w:sz w:val="22"/>
          <w:szCs w:val="22"/>
          <w:lang w:eastAsia="ar-SA"/>
        </w:rPr>
        <w:tab/>
        <w:t xml:space="preserve">          </w:t>
      </w:r>
      <w:r w:rsidR="00E064E1" w:rsidRPr="003A44CC">
        <w:rPr>
          <w:rFonts w:ascii="Open Sans" w:hAnsi="Open Sans" w:cs="Open Sans"/>
          <w:sz w:val="22"/>
          <w:szCs w:val="22"/>
          <w:lang w:eastAsia="ar-SA"/>
        </w:rPr>
        <w:t>ZAŁĄCZNIK NR 1 do SWZ</w:t>
      </w:r>
    </w:p>
    <w:p w14:paraId="593628EE" w14:textId="4A48968B" w:rsidR="0087174C" w:rsidRPr="003A44CC" w:rsidRDefault="0087174C" w:rsidP="0087174C">
      <w:pPr>
        <w:jc w:val="center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FORMULARZ OFERTOWY</w:t>
      </w:r>
    </w:p>
    <w:p w14:paraId="0DCD1692" w14:textId="06EACE2D" w:rsidR="0087174C" w:rsidRPr="003A44CC" w:rsidRDefault="0087174C" w:rsidP="0087174C">
      <w:pPr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 xml:space="preserve">Zamawiający: </w:t>
      </w:r>
      <w:r w:rsidRPr="003A44CC">
        <w:rPr>
          <w:rFonts w:ascii="Open Sans" w:eastAsia="Open Sans" w:hAnsi="Open Sans" w:cs="Open Sans"/>
          <w:b/>
          <w:bCs/>
        </w:rPr>
        <w:t>Gmina Miasta Gdańska ul. Nowe Ogrody 8/12,</w:t>
      </w:r>
      <w:r w:rsidRPr="003A44CC">
        <w:rPr>
          <w:rFonts w:ascii="Open Sans" w:hAnsi="Open Sans" w:cs="Open Sans"/>
        </w:rPr>
        <w:t xml:space="preserve"> </w:t>
      </w:r>
      <w:r w:rsidRPr="003A44CC">
        <w:rPr>
          <w:rFonts w:ascii="Open Sans" w:eastAsia="Open Sans" w:hAnsi="Open Sans" w:cs="Open Sans"/>
          <w:b/>
          <w:bCs/>
        </w:rPr>
        <w:t xml:space="preserve">80-803 Gdańsk </w:t>
      </w:r>
      <w:r w:rsidRPr="003A44CC">
        <w:rPr>
          <w:rFonts w:ascii="Open Sans" w:eastAsia="Open Sans" w:hAnsi="Open Sans" w:cs="Open Sans"/>
        </w:rPr>
        <w:t xml:space="preserve">w imieniu której działa: </w:t>
      </w:r>
      <w:r w:rsidRPr="003A44CC">
        <w:rPr>
          <w:rFonts w:ascii="Open Sans" w:eastAsia="Open Sans" w:hAnsi="Open Sans" w:cs="Open Sans"/>
          <w:b/>
          <w:bCs/>
        </w:rPr>
        <w:t>Gdańskie Centrum Usług Wspólnych</w:t>
      </w:r>
      <w:r w:rsidRPr="003A44CC">
        <w:rPr>
          <w:rFonts w:ascii="Open Sans" w:eastAsia="Open Sans" w:hAnsi="Open Sans" w:cs="Open Sans"/>
        </w:rPr>
        <w:t xml:space="preserve"> </w:t>
      </w:r>
      <w:r w:rsidR="003F376E">
        <w:rPr>
          <w:rFonts w:ascii="Open Sans" w:eastAsia="Open Sans" w:hAnsi="Open Sans" w:cs="Open Sans"/>
          <w:b/>
          <w:bCs/>
        </w:rPr>
        <w:t>A</w:t>
      </w:r>
      <w:r w:rsidRPr="003A44CC">
        <w:rPr>
          <w:rFonts w:ascii="Open Sans" w:eastAsia="Open Sans" w:hAnsi="Open Sans" w:cs="Open Sans"/>
          <w:b/>
          <w:bCs/>
        </w:rPr>
        <w:t>l. gen. J. Hallera 16/18,</w:t>
      </w:r>
      <w:r w:rsidRPr="003A44CC">
        <w:rPr>
          <w:rFonts w:ascii="Open Sans" w:eastAsia="Open Sans" w:hAnsi="Open Sans" w:cs="Open Sans"/>
        </w:rPr>
        <w:t xml:space="preserve"> </w:t>
      </w:r>
      <w:r w:rsidRPr="003A44CC">
        <w:rPr>
          <w:rFonts w:ascii="Open Sans" w:eastAsia="Open Sans" w:hAnsi="Open Sans" w:cs="Open Sans"/>
          <w:b/>
          <w:bCs/>
        </w:rPr>
        <w:t>80-426 Gdańsk</w:t>
      </w:r>
    </w:p>
    <w:p w14:paraId="020A9441" w14:textId="77777777" w:rsidR="00AB3BBA" w:rsidRPr="003A44CC" w:rsidRDefault="0087174C" w:rsidP="00AB3BBA">
      <w:pPr>
        <w:spacing w:line="240" w:lineRule="auto"/>
        <w:contextualSpacing/>
        <w:jc w:val="both"/>
        <w:rPr>
          <w:rFonts w:ascii="Open Sans" w:eastAsia="Open Sans" w:hAnsi="Open Sans" w:cs="Open Sans"/>
          <w:b/>
          <w:bCs/>
        </w:rPr>
      </w:pPr>
      <w:r w:rsidRPr="003A44CC">
        <w:rPr>
          <w:rFonts w:ascii="Open Sans" w:hAnsi="Open Sans" w:cs="Open Sans"/>
        </w:rPr>
        <w:t xml:space="preserve">W postępowaniu o udzielenie zamówienia publicznego prowadzonego w trybie przetargu nieograniczonego na podstawie art. 132 ustawy Pzp, na </w:t>
      </w:r>
      <w:r w:rsidR="00AB3BBA" w:rsidRPr="003A44CC">
        <w:rPr>
          <w:rFonts w:ascii="Open Sans" w:eastAsia="Open Sans" w:hAnsi="Open Sans" w:cs="Open Sans"/>
          <w:b/>
          <w:bCs/>
        </w:rPr>
        <w:t>Dostawę sprzętu komputerowego oraz oprogramowania w ramach projektu „</w:t>
      </w:r>
      <w:proofErr w:type="spellStart"/>
      <w:r w:rsidR="00AB3BBA" w:rsidRPr="003A44CC">
        <w:rPr>
          <w:rFonts w:ascii="Open Sans" w:eastAsia="Open Sans" w:hAnsi="Open Sans" w:cs="Open Sans"/>
          <w:b/>
          <w:bCs/>
        </w:rPr>
        <w:t>InnoCUW</w:t>
      </w:r>
      <w:proofErr w:type="spellEnd"/>
      <w:r w:rsidR="00AB3BBA" w:rsidRPr="003A44CC">
        <w:rPr>
          <w:rFonts w:ascii="Open Sans" w:eastAsia="Open Sans" w:hAnsi="Open Sans" w:cs="Open Sans"/>
          <w:b/>
          <w:bCs/>
        </w:rPr>
        <w:t xml:space="preserve"> GDN. Wyzwania rozwojowe i cywilizacyjne w zakresie organizacji pracy”</w:t>
      </w:r>
    </w:p>
    <w:p w14:paraId="4009B95A" w14:textId="77777777" w:rsidR="0087174C" w:rsidRPr="003A44CC" w:rsidRDefault="0087174C" w:rsidP="0087174C">
      <w:pPr>
        <w:spacing w:line="240" w:lineRule="auto"/>
        <w:contextualSpacing/>
        <w:jc w:val="both"/>
        <w:rPr>
          <w:rFonts w:ascii="Open Sans" w:eastAsia="Open Sans" w:hAnsi="Open Sans" w:cs="Open Sans"/>
        </w:rPr>
      </w:pPr>
    </w:p>
    <w:p w14:paraId="50188CE2" w14:textId="77777777" w:rsidR="0087174C" w:rsidRPr="003A44CC" w:rsidRDefault="0087174C" w:rsidP="0087174C">
      <w:pPr>
        <w:widowControl w:val="0"/>
        <w:numPr>
          <w:ilvl w:val="0"/>
          <w:numId w:val="61"/>
        </w:numPr>
        <w:suppressAutoHyphens/>
        <w:autoSpaceDE w:val="0"/>
        <w:spacing w:line="240" w:lineRule="auto"/>
        <w:ind w:left="426" w:hanging="426"/>
        <w:jc w:val="both"/>
        <w:rPr>
          <w:rFonts w:ascii="Open Sans" w:hAnsi="Open Sans" w:cs="Open Sans"/>
          <w:b/>
          <w:bCs/>
        </w:rPr>
      </w:pPr>
      <w:r w:rsidRPr="003A44CC">
        <w:rPr>
          <w:rFonts w:ascii="Open Sans" w:hAnsi="Open Sans" w:cs="Open Sans"/>
          <w:b/>
          <w:bCs/>
        </w:rPr>
        <w:t>DANE DOTYCZĄCE WYKONAWCY / - ÓW: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776"/>
      </w:tblGrid>
      <w:tr w:rsidR="0087174C" w:rsidRPr="003A44CC" w14:paraId="3CF3A0ED" w14:textId="77777777" w:rsidTr="14A887C5">
        <w:trPr>
          <w:trHeight w:val="615"/>
        </w:trPr>
        <w:tc>
          <w:tcPr>
            <w:tcW w:w="3402" w:type="dxa"/>
            <w:vAlign w:val="center"/>
          </w:tcPr>
          <w:p w14:paraId="58E1961D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Nazwa Wykonawcy:</w:t>
            </w:r>
          </w:p>
        </w:tc>
        <w:tc>
          <w:tcPr>
            <w:tcW w:w="5776" w:type="dxa"/>
          </w:tcPr>
          <w:p w14:paraId="6148B278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7B9D0F42" w14:textId="77777777" w:rsidTr="14A887C5">
        <w:trPr>
          <w:trHeight w:val="768"/>
        </w:trPr>
        <w:tc>
          <w:tcPr>
            <w:tcW w:w="3402" w:type="dxa"/>
            <w:vAlign w:val="center"/>
          </w:tcPr>
          <w:p w14:paraId="69717D2F" w14:textId="77777777" w:rsidR="0087174C" w:rsidRPr="003A44CC" w:rsidRDefault="0087174C">
            <w:pPr>
              <w:autoSpaceDE w:val="0"/>
              <w:autoSpaceDN w:val="0"/>
              <w:adjustRightInd w:val="0"/>
              <w:spacing w:before="24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Siedziba Wykonawcy:</w:t>
            </w:r>
          </w:p>
          <w:p w14:paraId="41DC7327" w14:textId="77777777" w:rsidR="0087174C" w:rsidRPr="003A44CC" w:rsidRDefault="0087174C">
            <w:pPr>
              <w:spacing w:line="480" w:lineRule="auto"/>
              <w:rPr>
                <w:rFonts w:ascii="Open Sans" w:hAnsi="Open Sans" w:cs="Open Sans"/>
                <w:i/>
                <w:iCs/>
              </w:rPr>
            </w:pPr>
            <w:r w:rsidRPr="003A44CC">
              <w:rPr>
                <w:rFonts w:ascii="Open Sans" w:hAnsi="Open Sans" w:cs="Open Sans"/>
                <w:i/>
                <w:iCs/>
              </w:rPr>
              <w:t>/ulica, nr domu, nr lokalu/</w:t>
            </w:r>
          </w:p>
        </w:tc>
        <w:tc>
          <w:tcPr>
            <w:tcW w:w="5776" w:type="dxa"/>
          </w:tcPr>
          <w:p w14:paraId="413A7B68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0D1EB303" w14:textId="77777777" w:rsidTr="14A887C5">
        <w:trPr>
          <w:trHeight w:val="547"/>
        </w:trPr>
        <w:tc>
          <w:tcPr>
            <w:tcW w:w="3402" w:type="dxa"/>
            <w:vAlign w:val="center"/>
          </w:tcPr>
          <w:p w14:paraId="535F45F2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Kod, miejscowość:</w:t>
            </w:r>
          </w:p>
        </w:tc>
        <w:tc>
          <w:tcPr>
            <w:tcW w:w="5776" w:type="dxa"/>
          </w:tcPr>
          <w:p w14:paraId="090B2F35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7AAA2DA0" w14:textId="77777777" w:rsidTr="14A887C5">
        <w:trPr>
          <w:trHeight w:val="429"/>
        </w:trPr>
        <w:tc>
          <w:tcPr>
            <w:tcW w:w="3402" w:type="dxa"/>
            <w:vAlign w:val="center"/>
          </w:tcPr>
          <w:p w14:paraId="6DC63AC0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Województwo, powiat:</w:t>
            </w:r>
          </w:p>
        </w:tc>
        <w:tc>
          <w:tcPr>
            <w:tcW w:w="5776" w:type="dxa"/>
          </w:tcPr>
          <w:p w14:paraId="68C8CE96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299DC90F" w14:textId="77777777" w:rsidTr="14A887C5">
        <w:trPr>
          <w:trHeight w:val="842"/>
        </w:trPr>
        <w:tc>
          <w:tcPr>
            <w:tcW w:w="3402" w:type="dxa"/>
            <w:vAlign w:val="center"/>
          </w:tcPr>
          <w:p w14:paraId="6DA54ADC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Adres do korespondencji:</w:t>
            </w:r>
          </w:p>
          <w:p w14:paraId="7935BDF3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</w:rPr>
            </w:pPr>
            <w:r w:rsidRPr="003A44CC">
              <w:rPr>
                <w:rFonts w:ascii="Open Sans" w:hAnsi="Open Sans" w:cs="Open Sans"/>
                <w:i/>
                <w:iCs/>
              </w:rPr>
              <w:t>/jeżeli jest inny niż powyżej wskazany/</w:t>
            </w:r>
          </w:p>
        </w:tc>
        <w:tc>
          <w:tcPr>
            <w:tcW w:w="5776" w:type="dxa"/>
          </w:tcPr>
          <w:p w14:paraId="1DC50000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35E14761" w14:textId="77777777" w:rsidTr="14A887C5">
        <w:trPr>
          <w:trHeight w:val="547"/>
        </w:trPr>
        <w:tc>
          <w:tcPr>
            <w:tcW w:w="3402" w:type="dxa"/>
            <w:vAlign w:val="center"/>
          </w:tcPr>
          <w:p w14:paraId="2536FBC0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Numer REGON:</w:t>
            </w:r>
          </w:p>
        </w:tc>
        <w:tc>
          <w:tcPr>
            <w:tcW w:w="5776" w:type="dxa"/>
          </w:tcPr>
          <w:p w14:paraId="4964AA2C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4BC6DBA5" w14:textId="77777777" w:rsidTr="14A887C5">
        <w:trPr>
          <w:trHeight w:val="551"/>
        </w:trPr>
        <w:tc>
          <w:tcPr>
            <w:tcW w:w="3402" w:type="dxa"/>
            <w:vAlign w:val="center"/>
          </w:tcPr>
          <w:p w14:paraId="1E7C3593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Numer NIP:</w:t>
            </w:r>
          </w:p>
        </w:tc>
        <w:tc>
          <w:tcPr>
            <w:tcW w:w="5776" w:type="dxa"/>
          </w:tcPr>
          <w:p w14:paraId="1E1FFA02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7FE2D7A4" w14:textId="77777777" w:rsidTr="14A887C5">
        <w:trPr>
          <w:trHeight w:val="703"/>
        </w:trPr>
        <w:tc>
          <w:tcPr>
            <w:tcW w:w="3402" w:type="dxa"/>
            <w:vAlign w:val="center"/>
          </w:tcPr>
          <w:p w14:paraId="26E51645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Numer KRS:</w:t>
            </w:r>
          </w:p>
          <w:p w14:paraId="3D9419ED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i/>
                <w:iCs/>
              </w:rPr>
              <w:t>/jeżeli dotyczy/</w:t>
            </w:r>
          </w:p>
        </w:tc>
        <w:tc>
          <w:tcPr>
            <w:tcW w:w="5776" w:type="dxa"/>
          </w:tcPr>
          <w:p w14:paraId="75B37029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3A1DDDBF" w14:textId="77777777" w:rsidTr="14A887C5">
        <w:trPr>
          <w:trHeight w:val="543"/>
        </w:trPr>
        <w:tc>
          <w:tcPr>
            <w:tcW w:w="3402" w:type="dxa"/>
            <w:vAlign w:val="center"/>
          </w:tcPr>
          <w:p w14:paraId="3C77AD6F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lang w:val="en-US"/>
              </w:rPr>
            </w:pPr>
            <w:proofErr w:type="spellStart"/>
            <w:r w:rsidRPr="003A44CC">
              <w:rPr>
                <w:rFonts w:ascii="Open Sans" w:hAnsi="Open Sans" w:cs="Open Sans"/>
                <w:b/>
                <w:bCs/>
                <w:lang w:val="en-US"/>
              </w:rPr>
              <w:t>Numer</w:t>
            </w:r>
            <w:proofErr w:type="spellEnd"/>
            <w:r w:rsidRPr="003A44CC">
              <w:rPr>
                <w:rFonts w:ascii="Open Sans" w:hAnsi="Open Sans" w:cs="Open Sans"/>
                <w:b/>
                <w:bCs/>
                <w:lang w:val="en-US"/>
              </w:rPr>
              <w:t xml:space="preserve"> </w:t>
            </w:r>
            <w:proofErr w:type="spellStart"/>
            <w:r w:rsidRPr="003A44CC">
              <w:rPr>
                <w:rFonts w:ascii="Open Sans" w:hAnsi="Open Sans" w:cs="Open Sans"/>
                <w:b/>
                <w:bCs/>
                <w:lang w:val="en-US"/>
              </w:rPr>
              <w:t>telefonu</w:t>
            </w:r>
            <w:proofErr w:type="spellEnd"/>
            <w:r w:rsidRPr="003A44CC">
              <w:rPr>
                <w:rFonts w:ascii="Open Sans" w:hAnsi="Open Sans" w:cs="Open Sans"/>
                <w:b/>
                <w:bCs/>
                <w:lang w:val="en-US"/>
              </w:rPr>
              <w:t>:</w:t>
            </w:r>
          </w:p>
        </w:tc>
        <w:tc>
          <w:tcPr>
            <w:tcW w:w="5776" w:type="dxa"/>
          </w:tcPr>
          <w:p w14:paraId="564542BB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3FE3C737" w14:textId="77777777" w:rsidTr="14A887C5">
        <w:trPr>
          <w:trHeight w:val="579"/>
        </w:trPr>
        <w:tc>
          <w:tcPr>
            <w:tcW w:w="3402" w:type="dxa"/>
            <w:vAlign w:val="center"/>
          </w:tcPr>
          <w:p w14:paraId="26D0ABC0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lang w:val="en-US"/>
              </w:rPr>
            </w:pPr>
            <w:r w:rsidRPr="003A44CC">
              <w:rPr>
                <w:rFonts w:ascii="Open Sans" w:hAnsi="Open Sans" w:cs="Open Sans"/>
                <w:b/>
                <w:bCs/>
                <w:lang w:val="en-US"/>
              </w:rPr>
              <w:t>Adres e-mail:</w:t>
            </w:r>
          </w:p>
        </w:tc>
        <w:tc>
          <w:tcPr>
            <w:tcW w:w="5776" w:type="dxa"/>
          </w:tcPr>
          <w:p w14:paraId="2E59A38B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87174C" w:rsidRPr="003A44CC" w14:paraId="5E8387DA" w14:textId="77777777" w:rsidTr="14A887C5">
        <w:trPr>
          <w:trHeight w:val="579"/>
        </w:trPr>
        <w:tc>
          <w:tcPr>
            <w:tcW w:w="3402" w:type="dxa"/>
            <w:vAlign w:val="center"/>
          </w:tcPr>
          <w:p w14:paraId="5EABD359" w14:textId="7C279108" w:rsidR="0087174C" w:rsidRPr="003A44CC" w:rsidRDefault="0087174C" w:rsidP="005C520B">
            <w:pPr>
              <w:jc w:val="center"/>
              <w:rPr>
                <w:rFonts w:ascii="Open Sans" w:hAnsi="Open Sans" w:cs="Open Sans"/>
                <w:b/>
                <w:bCs/>
                <w:lang w:val="en-US"/>
              </w:rPr>
            </w:pPr>
            <w:r w:rsidRPr="003A44CC">
              <w:rPr>
                <w:rFonts w:ascii="Open Sans" w:eastAsia="Calibri" w:hAnsi="Open Sans" w:cs="Open Sans"/>
                <w:b/>
                <w:bCs/>
                <w:sz w:val="18"/>
                <w:szCs w:val="18"/>
                <w:lang w:eastAsia="en-GB"/>
              </w:rPr>
              <w:t>Ofertę składam (-y) samodzielnie * / w imieniu Wykonawców wspólnie ubiegających się o udzielenie zamówienia *</w:t>
            </w:r>
          </w:p>
        </w:tc>
        <w:tc>
          <w:tcPr>
            <w:tcW w:w="5776" w:type="dxa"/>
          </w:tcPr>
          <w:p w14:paraId="00D7F4C6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 xml:space="preserve">Nazwy i siedziby wszystkich Wykonawców wspólnie ubiegających się o udzielenie zamówienia, </w:t>
            </w:r>
            <w:r w:rsidRPr="003A44CC">
              <w:rPr>
                <w:rFonts w:ascii="Open Sans" w:eastAsia="Calibri" w:hAnsi="Open Sans" w:cs="Open Sans"/>
                <w:i/>
                <w:iCs/>
                <w:sz w:val="20"/>
                <w:szCs w:val="20"/>
                <w:lang w:eastAsia="en-GB"/>
              </w:rPr>
              <w:t>/jeżeli dotyczy/</w:t>
            </w: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>.</w:t>
            </w:r>
          </w:p>
          <w:p w14:paraId="77D5F192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  <w:t>Lider: ................................................................................................................</w:t>
            </w:r>
          </w:p>
          <w:p w14:paraId="65A15D3B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  <w:t>Adres: ..............................................................................................................</w:t>
            </w:r>
          </w:p>
          <w:p w14:paraId="7A829B17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  <w:t>Partnerzy:</w:t>
            </w:r>
          </w:p>
          <w:p w14:paraId="7F84A874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  <w:t>Nazwa: .............................................................................................................</w:t>
            </w:r>
          </w:p>
          <w:p w14:paraId="1F3F67F3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  <w:lastRenderedPageBreak/>
              <w:t>Adres: ..............................................................................................................</w:t>
            </w:r>
          </w:p>
        </w:tc>
      </w:tr>
      <w:tr w:rsidR="0087174C" w:rsidRPr="003A44CC" w14:paraId="7D559079" w14:textId="77777777" w:rsidTr="14A887C5">
        <w:trPr>
          <w:trHeight w:val="3244"/>
        </w:trPr>
        <w:tc>
          <w:tcPr>
            <w:tcW w:w="3402" w:type="dxa"/>
            <w:vAlign w:val="center"/>
          </w:tcPr>
          <w:p w14:paraId="76FFA756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b/>
                <w:bCs/>
                <w:sz w:val="20"/>
                <w:szCs w:val="20"/>
                <w:lang w:eastAsia="en-GB"/>
              </w:rPr>
            </w:pPr>
            <w:r w:rsidRPr="003A44CC">
              <w:rPr>
                <w:rFonts w:ascii="Open Sans" w:eastAsia="Calibri" w:hAnsi="Open Sans" w:cs="Open Sans"/>
                <w:b/>
                <w:bCs/>
                <w:sz w:val="18"/>
                <w:szCs w:val="18"/>
                <w:lang w:eastAsia="en-GB"/>
              </w:rPr>
              <w:lastRenderedPageBreak/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jest*:</w:t>
            </w:r>
          </w:p>
        </w:tc>
        <w:tc>
          <w:tcPr>
            <w:tcW w:w="5776" w:type="dxa"/>
          </w:tcPr>
          <w:p w14:paraId="48C372B9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>stanowisko: .................................................................................................</w:t>
            </w:r>
          </w:p>
          <w:p w14:paraId="0D14ED04" w14:textId="77777777" w:rsidR="0087174C" w:rsidRPr="003A44CC" w:rsidRDefault="0087174C">
            <w:pPr>
              <w:spacing w:before="120" w:after="120"/>
              <w:rPr>
                <w:rFonts w:ascii="Open Sans" w:eastAsia="Calibri" w:hAnsi="Open Sans" w:cs="Open Sans"/>
                <w:sz w:val="20"/>
                <w:szCs w:val="20"/>
                <w:u w:val="single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>imię i nazwisko: ................................................................................................</w:t>
            </w:r>
          </w:p>
          <w:p w14:paraId="76D562B4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>tel. .................................................................................................</w:t>
            </w:r>
          </w:p>
          <w:p w14:paraId="733892B1" w14:textId="77777777" w:rsidR="0087174C" w:rsidRPr="003A44CC" w:rsidRDefault="0087174C">
            <w:pPr>
              <w:spacing w:before="120" w:after="120"/>
              <w:jc w:val="both"/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>e-mail: .................................................................................................</w:t>
            </w:r>
          </w:p>
          <w:p w14:paraId="5C608184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  <w:r w:rsidRPr="003A44CC">
              <w:rPr>
                <w:rFonts w:ascii="Open Sans" w:eastAsia="Calibri" w:hAnsi="Open Sans" w:cs="Open Sans"/>
                <w:sz w:val="20"/>
                <w:szCs w:val="20"/>
                <w:lang w:eastAsia="en-GB"/>
              </w:rPr>
              <w:t xml:space="preserve">w załączeniu przedstawiamy pełnomocnictwo – </w:t>
            </w:r>
            <w:r w:rsidRPr="003A44CC">
              <w:rPr>
                <w:rFonts w:ascii="Open Sans" w:eastAsia="Calibri" w:hAnsi="Open Sans" w:cs="Open Sans"/>
                <w:i/>
                <w:iCs/>
                <w:sz w:val="20"/>
                <w:szCs w:val="20"/>
                <w:u w:val="single"/>
                <w:lang w:eastAsia="en-GB"/>
              </w:rPr>
              <w:t>o ile dotyczy</w:t>
            </w:r>
          </w:p>
        </w:tc>
      </w:tr>
      <w:tr w:rsidR="0087174C" w:rsidRPr="003A44CC" w14:paraId="426DD8AF" w14:textId="77777777" w:rsidTr="14A887C5">
        <w:trPr>
          <w:trHeight w:val="58"/>
        </w:trPr>
        <w:tc>
          <w:tcPr>
            <w:tcW w:w="3402" w:type="dxa"/>
            <w:vAlign w:val="center"/>
          </w:tcPr>
          <w:p w14:paraId="569464E5" w14:textId="77777777" w:rsidR="0087174C" w:rsidRPr="003A44CC" w:rsidRDefault="0087174C">
            <w:pPr>
              <w:rPr>
                <w:rFonts w:ascii="Open Sans" w:eastAsia="Calibri" w:hAnsi="Open Sans" w:cs="Open Sans"/>
                <w:b/>
                <w:bCs/>
                <w:sz w:val="18"/>
                <w:szCs w:val="18"/>
                <w:lang w:eastAsia="en-GB"/>
              </w:rPr>
            </w:pPr>
            <w:r w:rsidRPr="003A44CC">
              <w:rPr>
                <w:rFonts w:ascii="Open Sans" w:eastAsia="Calibri" w:hAnsi="Open Sans" w:cs="Open Sans"/>
                <w:b/>
                <w:bCs/>
                <w:sz w:val="18"/>
                <w:szCs w:val="18"/>
                <w:lang w:eastAsia="en-GB"/>
              </w:rPr>
              <w:t>Czy wykonawca jest mikroprzedsiębiorstwem, małym przedsiębiorstwem czy średnim przedsiębiorstwem?</w:t>
            </w:r>
          </w:p>
          <w:p w14:paraId="15EF979C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b w:val="0"/>
                <w:i w:val="0"/>
                <w:sz w:val="18"/>
                <w:szCs w:val="18"/>
              </w:rPr>
            </w:pPr>
            <w:r w:rsidRPr="003A44CC">
              <w:rPr>
                <w:rFonts w:ascii="Open Sans" w:hAnsi="Open Sans" w:cs="Open Sans"/>
                <w:sz w:val="18"/>
                <w:szCs w:val="18"/>
              </w:rPr>
              <w:t>Zgodnie z</w:t>
            </w:r>
            <w:r w:rsidRPr="003A44CC">
              <w:rPr>
                <w:rFonts w:ascii="Open Sans" w:hAnsi="Open Sans" w:cs="Open Sans"/>
                <w:sz w:val="18"/>
                <w:szCs w:val="18"/>
                <w:vertAlign w:val="superscript"/>
              </w:rPr>
              <w:t xml:space="preserve"> </w:t>
            </w:r>
            <w:r w:rsidRPr="003A44CC">
              <w:rPr>
                <w:rStyle w:val="DeltaViewInsertion"/>
                <w:rFonts w:ascii="Open Sans" w:hAnsi="Open Sans" w:cs="Open Sans"/>
                <w:sz w:val="18"/>
                <w:szCs w:val="18"/>
              </w:rPr>
              <w:t xml:space="preserve">zaleceniami Komisji z dnia 6 maja 2003 r. dotyczące definicji mikroprzedsiębiorstw oraz małych i średnich przedsiębiorstw (Dz.U. L 124 z </w:t>
            </w:r>
            <w:proofErr w:type="gramStart"/>
            <w:r w:rsidRPr="003A44CC">
              <w:rPr>
                <w:rStyle w:val="DeltaViewInsertion"/>
                <w:rFonts w:ascii="Open Sans" w:hAnsi="Open Sans" w:cs="Open Sans"/>
                <w:sz w:val="18"/>
                <w:szCs w:val="18"/>
              </w:rPr>
              <w:t>20.5.2003</w:t>
            </w:r>
            <w:proofErr w:type="gramEnd"/>
            <w:r w:rsidRPr="003A44CC">
              <w:rPr>
                <w:rStyle w:val="DeltaViewInsertion"/>
                <w:rFonts w:ascii="Open Sans" w:hAnsi="Open Sans" w:cs="Open Sans"/>
                <w:sz w:val="18"/>
                <w:szCs w:val="18"/>
              </w:rPr>
              <w:t>, s. 36). Te informacje są wymagane wyłącznie do celów statystycznych.</w:t>
            </w:r>
          </w:p>
          <w:p w14:paraId="2397FD29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i w:val="0"/>
                <w:sz w:val="18"/>
                <w:szCs w:val="18"/>
              </w:rPr>
            </w:pPr>
          </w:p>
          <w:p w14:paraId="18D7DE4C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b w:val="0"/>
                <w:i w:val="0"/>
                <w:sz w:val="18"/>
                <w:szCs w:val="18"/>
              </w:rPr>
            </w:pPr>
            <w:r w:rsidRPr="003A44CC">
              <w:rPr>
                <w:rStyle w:val="DeltaViewInsertion"/>
                <w:rFonts w:ascii="Open Sans" w:hAnsi="Open Sans" w:cs="Open Sans"/>
                <w:sz w:val="18"/>
                <w:szCs w:val="18"/>
              </w:rPr>
              <w:t>Mikroprzedsiębiorstwo: przedsiębiorstwo, które zatrudnia mniej niż 10 osób i którego roczny obrót lub roczna suma bilansowa nie przekracza 2 milionów EUR.</w:t>
            </w:r>
          </w:p>
          <w:p w14:paraId="2C77B944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i w:val="0"/>
                <w:sz w:val="18"/>
                <w:szCs w:val="18"/>
              </w:rPr>
            </w:pPr>
          </w:p>
          <w:p w14:paraId="080B2D43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b w:val="0"/>
                <w:i w:val="0"/>
                <w:sz w:val="18"/>
                <w:szCs w:val="18"/>
              </w:rPr>
            </w:pPr>
            <w:r w:rsidRPr="003A44CC">
              <w:rPr>
                <w:rStyle w:val="DeltaViewInsertion"/>
                <w:rFonts w:ascii="Open Sans" w:hAnsi="Open Sans" w:cs="Open Sans"/>
                <w:sz w:val="18"/>
                <w:szCs w:val="18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FD428BA" w14:textId="77777777" w:rsidR="0087174C" w:rsidRPr="003A44CC" w:rsidRDefault="0087174C">
            <w:pPr>
              <w:pStyle w:val="Tekstprzypisudolnego"/>
              <w:rPr>
                <w:rStyle w:val="DeltaViewInsertion"/>
                <w:rFonts w:ascii="Open Sans" w:hAnsi="Open Sans" w:cs="Open Sans"/>
                <w:i w:val="0"/>
                <w:sz w:val="18"/>
                <w:szCs w:val="18"/>
              </w:rPr>
            </w:pPr>
          </w:p>
          <w:p w14:paraId="7D703407" w14:textId="53B3A322" w:rsidR="0087174C" w:rsidRPr="003A44CC" w:rsidRDefault="0087174C" w:rsidP="14A887C5">
            <w:pPr>
              <w:pStyle w:val="Tekstprzypisudolnego"/>
              <w:rPr>
                <w:rFonts w:ascii="Open Sans" w:hAnsi="Open Sans" w:cs="Open Sans"/>
                <w:sz w:val="18"/>
                <w:szCs w:val="18"/>
              </w:rPr>
            </w:pPr>
            <w:r w:rsidRPr="14A887C5">
              <w:rPr>
                <w:rStyle w:val="DeltaViewInsertion"/>
                <w:rFonts w:ascii="Open Sans" w:hAnsi="Open Sans" w:cs="Open Sans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14A887C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14A887C5">
              <w:rPr>
                <w:rFonts w:ascii="Open Sans" w:hAnsi="Open Sans" w:cs="Open Sans"/>
                <w:sz w:val="18"/>
                <w:szCs w:val="18"/>
              </w:rPr>
              <w:t xml:space="preserve">i które zatrudniają mniej niż 250 osób i których roczny obrót nie przekracza 50 milionów EUR </w:t>
            </w:r>
            <w:r w:rsidRPr="14A887C5">
              <w:rPr>
                <w:rFonts w:ascii="Open Sans" w:hAnsi="Open Sans" w:cs="Open Sans"/>
                <w:i/>
                <w:iCs/>
                <w:sz w:val="18"/>
                <w:szCs w:val="18"/>
              </w:rPr>
              <w:t>lub</w:t>
            </w:r>
            <w:r w:rsidRPr="14A887C5">
              <w:rPr>
                <w:rFonts w:ascii="Open Sans" w:hAnsi="Open Sans" w:cs="Open Sans"/>
                <w:sz w:val="18"/>
                <w:szCs w:val="18"/>
              </w:rPr>
              <w:t xml:space="preserve"> roczna suma bilansowa nie przekracza 43 milionów EUR.</w:t>
            </w:r>
          </w:p>
          <w:p w14:paraId="792B22B0" w14:textId="29C24F8B" w:rsidR="0087174C" w:rsidRPr="003A44CC" w:rsidRDefault="3C4B5686">
            <w:pPr>
              <w:pStyle w:val="Tekstprzypisudolnego"/>
              <w:rPr>
                <w:rFonts w:ascii="Open Sans" w:hAnsi="Open Sans" w:cs="Open Sans"/>
                <w:sz w:val="18"/>
                <w:szCs w:val="18"/>
              </w:rPr>
            </w:pPr>
            <w:r w:rsidRPr="14A887C5">
              <w:rPr>
                <w:rFonts w:ascii="Open Sans" w:hAnsi="Open Sans" w:cs="Open Sans"/>
                <w:sz w:val="18"/>
                <w:szCs w:val="18"/>
              </w:rPr>
              <w:t xml:space="preserve">W przypadku Wykonawców wspólnie </w:t>
            </w:r>
            <w:r w:rsidR="1BAB5817" w:rsidRPr="14A887C5">
              <w:rPr>
                <w:rFonts w:ascii="Open Sans" w:hAnsi="Open Sans" w:cs="Open Sans"/>
                <w:sz w:val="18"/>
                <w:szCs w:val="18"/>
              </w:rPr>
              <w:t xml:space="preserve">ubiegających </w:t>
            </w:r>
            <w:proofErr w:type="spellStart"/>
            <w:r w:rsidR="1BAB5817" w:rsidRPr="14A887C5">
              <w:rPr>
                <w:rFonts w:ascii="Open Sans" w:hAnsi="Open Sans" w:cs="Open Sans"/>
                <w:sz w:val="18"/>
                <w:szCs w:val="18"/>
              </w:rPr>
              <w:t>sie</w:t>
            </w:r>
            <w:proofErr w:type="spellEnd"/>
            <w:r w:rsidR="1BAB5817" w:rsidRPr="14A887C5">
              <w:rPr>
                <w:rFonts w:ascii="Open Sans" w:hAnsi="Open Sans" w:cs="Open Sans"/>
                <w:sz w:val="18"/>
                <w:szCs w:val="18"/>
              </w:rPr>
              <w:t xml:space="preserve"> o </w:t>
            </w:r>
            <w:r w:rsidR="6A439F3E" w:rsidRPr="14A887C5">
              <w:rPr>
                <w:rFonts w:ascii="Open Sans" w:hAnsi="Open Sans" w:cs="Open Sans"/>
                <w:sz w:val="18"/>
                <w:szCs w:val="18"/>
              </w:rPr>
              <w:t xml:space="preserve">udzielenie </w:t>
            </w:r>
            <w:r w:rsidR="1BAB5817" w:rsidRPr="14A887C5">
              <w:rPr>
                <w:rFonts w:ascii="Open Sans" w:hAnsi="Open Sans" w:cs="Open Sans"/>
                <w:sz w:val="18"/>
                <w:szCs w:val="18"/>
              </w:rPr>
              <w:t>zamówieni</w:t>
            </w:r>
            <w:r w:rsidR="1A3FCE46" w:rsidRPr="14A887C5">
              <w:rPr>
                <w:rFonts w:ascii="Open Sans" w:hAnsi="Open Sans" w:cs="Open Sans"/>
                <w:sz w:val="18"/>
                <w:szCs w:val="18"/>
              </w:rPr>
              <w:t xml:space="preserve">a </w:t>
            </w:r>
            <w:proofErr w:type="spellStart"/>
            <w:r w:rsidR="1A3FCE46" w:rsidRPr="14A887C5">
              <w:rPr>
                <w:rFonts w:ascii="Open Sans" w:hAnsi="Open Sans" w:cs="Open Sans"/>
                <w:sz w:val="18"/>
                <w:szCs w:val="18"/>
              </w:rPr>
              <w:t>nalezy</w:t>
            </w:r>
            <w:proofErr w:type="spellEnd"/>
            <w:r w:rsidR="1A3FCE46" w:rsidRPr="14A887C5">
              <w:rPr>
                <w:rFonts w:ascii="Open Sans" w:hAnsi="Open Sans" w:cs="Open Sans"/>
                <w:sz w:val="18"/>
                <w:szCs w:val="18"/>
              </w:rPr>
              <w:t xml:space="preserve"> wskazać kategorię przedsiębiorstwa lidera konsorcjum.</w:t>
            </w:r>
          </w:p>
        </w:tc>
        <w:tc>
          <w:tcPr>
            <w:tcW w:w="5776" w:type="dxa"/>
            <w:vAlign w:val="center"/>
          </w:tcPr>
          <w:p w14:paraId="06DE9FD8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Wykonawca jest mikroprzedsiębiorstwem</w:t>
            </w:r>
          </w:p>
          <w:p w14:paraId="25A6D625" w14:textId="77777777" w:rsidR="0087174C" w:rsidRPr="003A44CC" w:rsidRDefault="0087174C">
            <w:pPr>
              <w:spacing w:before="120" w:after="120"/>
              <w:rPr>
                <w:rFonts w:ascii="Open Sans" w:eastAsia="Calibri" w:hAnsi="Open Sans" w:cs="Open Sans"/>
                <w:sz w:val="12"/>
                <w:szCs w:val="12"/>
                <w:lang w:eastAsia="en-GB"/>
              </w:rPr>
            </w:pPr>
          </w:p>
          <w:p w14:paraId="0C721785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Wykonawca jest małym przedsiębiorstwem</w:t>
            </w:r>
          </w:p>
          <w:p w14:paraId="0FFD0723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lang w:eastAsia="en-GB"/>
              </w:rPr>
            </w:pPr>
          </w:p>
          <w:p w14:paraId="79077791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Wykonawca jest średnim przedsiębiorstwem</w:t>
            </w:r>
          </w:p>
          <w:p w14:paraId="2E82FC2C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lang w:eastAsia="en-GB"/>
              </w:rPr>
            </w:pPr>
          </w:p>
          <w:p w14:paraId="7210FF9E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Wykonawca prowadzi jednoosobową działalność gospodarczą</w:t>
            </w:r>
          </w:p>
          <w:p w14:paraId="112B5639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lang w:eastAsia="en-GB"/>
              </w:rPr>
            </w:pPr>
          </w:p>
          <w:p w14:paraId="46978C11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Wykonawca jest osobą fizyczną nieprowadzącą działalności gospodarczej</w:t>
            </w:r>
          </w:p>
          <w:p w14:paraId="3EE54D54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lang w:eastAsia="en-GB"/>
              </w:rPr>
            </w:pPr>
          </w:p>
          <w:p w14:paraId="7DD47198" w14:textId="77777777" w:rsidR="0087174C" w:rsidRPr="003A44CC" w:rsidRDefault="0087174C" w:rsidP="0087174C">
            <w:pPr>
              <w:pStyle w:val="Akapitzlist"/>
              <w:numPr>
                <w:ilvl w:val="0"/>
                <w:numId w:val="62"/>
              </w:numPr>
              <w:suppressAutoHyphens/>
              <w:spacing w:before="120" w:after="120" w:line="240" w:lineRule="auto"/>
              <w:ind w:hanging="543"/>
              <w:contextualSpacing w:val="0"/>
              <w:rPr>
                <w:rFonts w:ascii="Open Sans" w:hAnsi="Open Sans" w:cs="Open Sans"/>
                <w:lang w:eastAsia="en-GB"/>
              </w:rPr>
            </w:pPr>
            <w:r w:rsidRPr="003A44CC">
              <w:rPr>
                <w:rFonts w:ascii="Open Sans" w:hAnsi="Open Sans" w:cs="Open Sans"/>
                <w:lang w:eastAsia="en-GB"/>
              </w:rPr>
              <w:t>Inny rodzaj</w:t>
            </w:r>
          </w:p>
          <w:p w14:paraId="5A16CB81" w14:textId="77777777" w:rsidR="0087174C" w:rsidRPr="003A44CC" w:rsidRDefault="0087174C">
            <w:pPr>
              <w:autoSpaceDE w:val="0"/>
              <w:autoSpaceDN w:val="0"/>
              <w:adjustRightInd w:val="0"/>
              <w:rPr>
                <w:rFonts w:ascii="Open Sans" w:eastAsia="Calibri" w:hAnsi="Open Sans" w:cs="Open Sans"/>
                <w:sz w:val="18"/>
                <w:szCs w:val="18"/>
                <w:lang w:eastAsia="en-GB"/>
              </w:rPr>
            </w:pPr>
          </w:p>
          <w:p w14:paraId="3789F44C" w14:textId="77777777" w:rsidR="0087174C" w:rsidRPr="003A44CC" w:rsidRDefault="0087174C" w:rsidP="009450DC">
            <w:pPr>
              <w:spacing w:before="120" w:after="120"/>
              <w:jc w:val="center"/>
              <w:rPr>
                <w:rFonts w:ascii="Open Sans" w:eastAsia="Calibri" w:hAnsi="Open Sans" w:cs="Open Sans"/>
                <w:sz w:val="16"/>
                <w:szCs w:val="16"/>
                <w:lang w:eastAsia="en-GB"/>
              </w:rPr>
            </w:pPr>
            <w:r w:rsidRPr="003A44CC">
              <w:rPr>
                <w:rFonts w:ascii="Open Sans" w:eastAsia="Calibri" w:hAnsi="Open Sans" w:cs="Open Sans"/>
                <w:i/>
                <w:iCs/>
                <w:sz w:val="20"/>
                <w:szCs w:val="20"/>
                <w:lang w:eastAsia="en-GB"/>
              </w:rPr>
              <w:t>/właściwą odpowiedź zaznaczyć/</w:t>
            </w:r>
          </w:p>
        </w:tc>
      </w:tr>
    </w:tbl>
    <w:p w14:paraId="0B1E7995" w14:textId="77777777" w:rsidR="0087174C" w:rsidRPr="003A44CC" w:rsidRDefault="0087174C" w:rsidP="0087174C">
      <w:pPr>
        <w:widowControl w:val="0"/>
        <w:numPr>
          <w:ilvl w:val="0"/>
          <w:numId w:val="61"/>
        </w:numPr>
        <w:suppressAutoHyphens/>
        <w:autoSpaceDE w:val="0"/>
        <w:spacing w:before="240" w:line="240" w:lineRule="auto"/>
        <w:ind w:left="426" w:hanging="426"/>
        <w:jc w:val="both"/>
        <w:rPr>
          <w:rFonts w:ascii="Open Sans" w:hAnsi="Open Sans" w:cs="Open Sans"/>
          <w:b/>
          <w:bCs/>
        </w:rPr>
        <w:sectPr w:rsidR="0087174C" w:rsidRPr="003A44CC" w:rsidSect="00C0487A">
          <w:headerReference w:type="default" r:id="rId11"/>
          <w:footerReference w:type="default" r:id="rId12"/>
          <w:pgSz w:w="11906" w:h="16838"/>
          <w:pgMar w:top="1440" w:right="1440" w:bottom="1135" w:left="1440" w:header="708" w:footer="708" w:gutter="0"/>
          <w:cols w:space="708"/>
          <w:docGrid w:linePitch="360"/>
        </w:sectPr>
      </w:pPr>
    </w:p>
    <w:p w14:paraId="2B2B11F6" w14:textId="77777777" w:rsidR="0087174C" w:rsidRPr="003A44CC" w:rsidRDefault="0087174C" w:rsidP="0087174C">
      <w:pPr>
        <w:widowControl w:val="0"/>
        <w:numPr>
          <w:ilvl w:val="0"/>
          <w:numId w:val="61"/>
        </w:numPr>
        <w:suppressAutoHyphens/>
        <w:autoSpaceDE w:val="0"/>
        <w:spacing w:before="240" w:line="240" w:lineRule="auto"/>
        <w:ind w:left="426" w:hanging="426"/>
        <w:jc w:val="both"/>
        <w:rPr>
          <w:rFonts w:ascii="Open Sans" w:hAnsi="Open Sans" w:cs="Open Sans"/>
          <w:b/>
          <w:bCs/>
        </w:rPr>
      </w:pPr>
      <w:r w:rsidRPr="003A44CC">
        <w:rPr>
          <w:rFonts w:ascii="Open Sans" w:hAnsi="Open Sans" w:cs="Open Sans"/>
          <w:b/>
          <w:bCs/>
        </w:rPr>
        <w:lastRenderedPageBreak/>
        <w:t>ZOBOWIĄZANIA WYKONAWCY:</w:t>
      </w:r>
    </w:p>
    <w:p w14:paraId="2E5CD320" w14:textId="77777777" w:rsidR="0087174C" w:rsidRPr="003A44CC" w:rsidRDefault="0087174C" w:rsidP="0087174C">
      <w:pPr>
        <w:widowControl w:val="0"/>
        <w:autoSpaceDE w:val="0"/>
        <w:ind w:left="426"/>
        <w:jc w:val="both"/>
        <w:rPr>
          <w:rFonts w:ascii="Open Sans" w:hAnsi="Open Sans" w:cs="Open Sans"/>
          <w:b/>
          <w:bCs/>
        </w:rPr>
      </w:pPr>
    </w:p>
    <w:p w14:paraId="67138C6A" w14:textId="5ED0F43E" w:rsidR="0087174C" w:rsidRPr="00607DD1" w:rsidRDefault="0087174C" w:rsidP="005C520B">
      <w:pPr>
        <w:widowControl w:val="0"/>
        <w:numPr>
          <w:ilvl w:val="0"/>
          <w:numId w:val="60"/>
        </w:numPr>
        <w:tabs>
          <w:tab w:val="left" w:pos="567"/>
          <w:tab w:val="left" w:leader="dot" w:pos="8460"/>
        </w:tabs>
        <w:suppressAutoHyphens/>
        <w:autoSpaceDE w:val="0"/>
        <w:spacing w:after="240"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Oferujemy wykonanie przedmiotu zamówienia w pełnym rzeczowym zakresie zgodnie ze Specyfikacją Warunków Zamówienia.</w:t>
      </w:r>
    </w:p>
    <w:p w14:paraId="793AF447" w14:textId="30FA37A9" w:rsidR="00546D3C" w:rsidRDefault="00B269BA" w:rsidP="005C520B">
      <w:pPr>
        <w:pStyle w:val="Akapitzlist"/>
        <w:widowControl w:val="0"/>
        <w:numPr>
          <w:ilvl w:val="0"/>
          <w:numId w:val="132"/>
        </w:numPr>
        <w:tabs>
          <w:tab w:val="left" w:pos="567"/>
          <w:tab w:val="left" w:leader="dot" w:pos="8460"/>
        </w:tabs>
        <w:suppressAutoHyphens/>
        <w:spacing w:line="300" w:lineRule="auto"/>
        <w:jc w:val="both"/>
      </w:pPr>
      <w:r>
        <w:rPr>
          <w:rFonts w:ascii="Open Sans" w:hAnsi="Open Sans" w:cs="Open Sans"/>
          <w:b/>
          <w:bCs/>
        </w:rPr>
        <w:t xml:space="preserve"> </w:t>
      </w:r>
      <w:r w:rsidR="00964313" w:rsidRPr="005C520B">
        <w:rPr>
          <w:rFonts w:ascii="Open Sans" w:hAnsi="Open Sans" w:cs="Open Sans"/>
          <w:b/>
          <w:bCs/>
        </w:rPr>
        <w:t xml:space="preserve">Część 1: </w:t>
      </w:r>
      <w:r w:rsidR="00964313" w:rsidRPr="005C520B">
        <w:rPr>
          <w:rFonts w:ascii="Open Sans" w:eastAsia="Open Sans" w:hAnsi="Open Sans" w:cs="Open Sans"/>
          <w:b/>
          <w:bCs/>
        </w:rPr>
        <w:t>Dostawa sprzętu komputerowego</w:t>
      </w:r>
    </w:p>
    <w:tbl>
      <w:tblPr>
        <w:tblW w:w="13299" w:type="dxa"/>
        <w:tblInd w:w="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1950"/>
        <w:gridCol w:w="1500"/>
        <w:gridCol w:w="2011"/>
        <w:gridCol w:w="1214"/>
        <w:gridCol w:w="1443"/>
        <w:gridCol w:w="1517"/>
        <w:gridCol w:w="1479"/>
        <w:gridCol w:w="1513"/>
      </w:tblGrid>
      <w:tr w:rsidR="003A675A" w:rsidRPr="003504F8" w14:paraId="13CD91AC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8F2" w14:textId="77777777" w:rsidR="00142787" w:rsidRPr="003504F8" w:rsidRDefault="00142787">
            <w:pPr>
              <w:jc w:val="center"/>
            </w:pPr>
            <w:r w:rsidRPr="003504F8">
              <w:rPr>
                <w:b/>
                <w:bCs/>
              </w:rPr>
              <w:t>Lp.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3525" w14:textId="551CDB46" w:rsidR="00142787" w:rsidRPr="003504F8" w:rsidRDefault="00142787">
            <w:pPr>
              <w:jc w:val="center"/>
            </w:pPr>
            <w:r w:rsidRPr="003504F8">
              <w:rPr>
                <w:b/>
                <w:bCs/>
              </w:rPr>
              <w:t xml:space="preserve">Przedmiot </w:t>
            </w:r>
            <w:r>
              <w:rPr>
                <w:b/>
                <w:bCs/>
              </w:rPr>
              <w:t>zamówienia zgodnie z OPZ – załącznik nr 3 do SWZ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8BF" w14:textId="5A36D408" w:rsidR="00142787" w:rsidRPr="003504F8" w:rsidRDefault="00142787">
            <w:pPr>
              <w:jc w:val="center"/>
              <w:rPr>
                <w:b/>
                <w:bCs/>
              </w:rPr>
            </w:pPr>
            <w:r w:rsidRPr="14A887C5">
              <w:rPr>
                <w:b/>
                <w:bCs/>
              </w:rPr>
              <w:t xml:space="preserve">Oferowany przedmiot zamówienia </w:t>
            </w:r>
            <w:r w:rsidRPr="005C520B">
              <w:rPr>
                <w:b/>
                <w:bCs/>
                <w:sz w:val="20"/>
                <w:szCs w:val="20"/>
              </w:rPr>
              <w:t>(nazwa producenta, typ</w:t>
            </w:r>
            <w:r w:rsidR="00271365" w:rsidRPr="005C520B">
              <w:rPr>
                <w:b/>
                <w:bCs/>
                <w:sz w:val="20"/>
                <w:szCs w:val="20"/>
              </w:rPr>
              <w:t>/</w:t>
            </w:r>
            <w:r w:rsidRPr="005C520B">
              <w:rPr>
                <w:b/>
                <w:bCs/>
                <w:sz w:val="20"/>
                <w:szCs w:val="20"/>
              </w:rPr>
              <w:t>model</w:t>
            </w:r>
            <w:r w:rsidR="00271365" w:rsidRPr="005C520B">
              <w:rPr>
                <w:b/>
                <w:bCs/>
                <w:sz w:val="20"/>
                <w:szCs w:val="20"/>
              </w:rPr>
              <w:t xml:space="preserve"> </w:t>
            </w:r>
            <w:r w:rsidR="003A675A" w:rsidRPr="005C520B">
              <w:rPr>
                <w:b/>
                <w:bCs/>
                <w:sz w:val="20"/>
                <w:szCs w:val="20"/>
              </w:rPr>
              <w:t xml:space="preserve">jednoznacznie wskazujący </w:t>
            </w:r>
            <w:r w:rsidR="00816590" w:rsidRPr="005C520B">
              <w:rPr>
                <w:b/>
                <w:bCs/>
                <w:sz w:val="20"/>
                <w:szCs w:val="20"/>
              </w:rPr>
              <w:t>konkretny produkt</w:t>
            </w:r>
            <w:r w:rsidRPr="005C520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5C119D50" w14:textId="3F89C1B8" w:rsidR="00D43C7F" w:rsidRPr="005C520B" w:rsidRDefault="00D43C7F" w:rsidP="00D43C7F">
            <w:pPr>
              <w:jc w:val="center"/>
              <w:rPr>
                <w:b/>
                <w:bCs/>
              </w:rPr>
            </w:pPr>
            <w:r w:rsidRPr="005C520B">
              <w:rPr>
                <w:b/>
                <w:bCs/>
              </w:rPr>
              <w:t>Oferowany system operacyjny</w:t>
            </w:r>
          </w:p>
          <w:p w14:paraId="2ACCEE5D" w14:textId="23EBDC00" w:rsidR="00D43C7F" w:rsidRPr="005C520B" w:rsidRDefault="00D43C7F" w:rsidP="00D43C7F">
            <w:pPr>
              <w:jc w:val="center"/>
              <w:rPr>
                <w:b/>
                <w:bCs/>
                <w:sz w:val="20"/>
                <w:szCs w:val="20"/>
              </w:rPr>
            </w:pPr>
            <w:r w:rsidRPr="005C520B">
              <w:rPr>
                <w:b/>
                <w:bCs/>
                <w:sz w:val="20"/>
                <w:szCs w:val="20"/>
              </w:rPr>
              <w:t>Uwaga! Należy wypełnić w przypadku oferowania produkt</w:t>
            </w:r>
            <w:r w:rsidR="00556B02" w:rsidRPr="005C520B">
              <w:rPr>
                <w:b/>
                <w:bCs/>
                <w:sz w:val="20"/>
                <w:szCs w:val="20"/>
              </w:rPr>
              <w:t>u</w:t>
            </w:r>
            <w:r w:rsidRPr="005C520B">
              <w:rPr>
                <w:b/>
                <w:bCs/>
                <w:sz w:val="20"/>
                <w:szCs w:val="20"/>
              </w:rPr>
              <w:t xml:space="preserve"> równoważn</w:t>
            </w:r>
            <w:r w:rsidR="00556B02" w:rsidRPr="005C520B">
              <w:rPr>
                <w:b/>
                <w:bCs/>
                <w:sz w:val="20"/>
                <w:szCs w:val="20"/>
              </w:rPr>
              <w:t>ego</w:t>
            </w:r>
            <w:r w:rsidRPr="005C520B">
              <w:rPr>
                <w:b/>
                <w:bCs/>
                <w:sz w:val="20"/>
                <w:szCs w:val="20"/>
              </w:rPr>
              <w:t xml:space="preserve"> do systemu Windows</w:t>
            </w:r>
          </w:p>
          <w:p w14:paraId="41E56C86" w14:textId="367227D5" w:rsidR="00142787" w:rsidRPr="003504F8" w:rsidRDefault="00142787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2E6A" w14:textId="1730B03A" w:rsidR="00142787" w:rsidRPr="003504F8" w:rsidRDefault="00142787">
            <w:pPr>
              <w:jc w:val="center"/>
            </w:pPr>
          </w:p>
          <w:p w14:paraId="238B68FC" w14:textId="77777777" w:rsidR="00142787" w:rsidRPr="003504F8" w:rsidRDefault="00142787">
            <w:pPr>
              <w:jc w:val="center"/>
            </w:pPr>
          </w:p>
          <w:p w14:paraId="3647422C" w14:textId="04711EFC" w:rsidR="00142787" w:rsidRPr="003504F8" w:rsidRDefault="00142787">
            <w:pPr>
              <w:jc w:val="center"/>
            </w:pPr>
            <w:r>
              <w:rPr>
                <w:b/>
                <w:bCs/>
              </w:rPr>
              <w:t>Ilość w sztukach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556B" w14:textId="02BE687E" w:rsidR="00142787" w:rsidRPr="003504F8" w:rsidRDefault="00142787">
            <w:pPr>
              <w:jc w:val="center"/>
            </w:pPr>
            <w:r w:rsidRPr="003504F8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>netto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4E48" w14:textId="77777777" w:rsidR="00142787" w:rsidRDefault="00142787">
            <w:pPr>
              <w:jc w:val="center"/>
              <w:rPr>
                <w:b/>
                <w:bCs/>
              </w:rPr>
            </w:pPr>
          </w:p>
          <w:p w14:paraId="2C06A75D" w14:textId="77777777" w:rsidR="00142787" w:rsidRDefault="00142787">
            <w:pPr>
              <w:jc w:val="center"/>
              <w:rPr>
                <w:b/>
                <w:bCs/>
              </w:rPr>
            </w:pPr>
          </w:p>
          <w:p w14:paraId="2C74AFA2" w14:textId="0230E9EF" w:rsidR="00142787" w:rsidRPr="003504F8" w:rsidRDefault="00142787">
            <w:pPr>
              <w:jc w:val="center"/>
              <w:rPr>
                <w:b/>
                <w:bCs/>
              </w:rPr>
            </w:pPr>
            <w:r w:rsidRPr="003504F8">
              <w:rPr>
                <w:b/>
                <w:bCs/>
              </w:rPr>
              <w:t xml:space="preserve">Wartość </w:t>
            </w:r>
            <w:r>
              <w:rPr>
                <w:b/>
                <w:bCs/>
              </w:rPr>
              <w:t>netto</w:t>
            </w:r>
            <w:r w:rsidRPr="003504F8">
              <w:rPr>
                <w:b/>
                <w:bCs/>
              </w:rPr>
              <w:t xml:space="preserve"> (kol. </w:t>
            </w:r>
            <w:r w:rsidR="00D43C7F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x</w:t>
            </w:r>
            <w:r w:rsidRPr="003504F8">
              <w:rPr>
                <w:b/>
                <w:bCs/>
              </w:rPr>
              <w:t xml:space="preserve"> kol. </w:t>
            </w:r>
            <w:r w:rsidR="00D43C7F">
              <w:rPr>
                <w:b/>
                <w:bCs/>
              </w:rPr>
              <w:t>6</w:t>
            </w:r>
            <w:r w:rsidRPr="003504F8">
              <w:rPr>
                <w:b/>
                <w:bCs/>
              </w:rP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B71" w14:textId="77777777" w:rsidR="00142787" w:rsidRDefault="00142787">
            <w:pPr>
              <w:jc w:val="center"/>
              <w:rPr>
                <w:b/>
                <w:bCs/>
              </w:rPr>
            </w:pPr>
          </w:p>
          <w:p w14:paraId="0E7AD209" w14:textId="77777777" w:rsidR="00142787" w:rsidRDefault="00142787">
            <w:pPr>
              <w:jc w:val="center"/>
              <w:rPr>
                <w:b/>
                <w:bCs/>
              </w:rPr>
            </w:pPr>
          </w:p>
          <w:p w14:paraId="0A114D4F" w14:textId="18F51D89" w:rsidR="00142787" w:rsidRDefault="001427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Kwota </w:t>
            </w:r>
          </w:p>
          <w:p w14:paraId="0FE74810" w14:textId="25BCF86A" w:rsidR="00142787" w:rsidRPr="003504F8" w:rsidRDefault="001427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podatku VAT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9652" w14:textId="5C063033" w:rsidR="00142787" w:rsidRPr="003504F8" w:rsidRDefault="00142787">
            <w:pPr>
              <w:jc w:val="center"/>
            </w:pPr>
            <w:r w:rsidRPr="003504F8">
              <w:rPr>
                <w:b/>
                <w:bCs/>
              </w:rPr>
              <w:t xml:space="preserve">Wartość brutto (kol. </w:t>
            </w:r>
            <w:r w:rsidR="00D43C7F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+</w:t>
            </w:r>
            <w:r w:rsidRPr="003504F8">
              <w:rPr>
                <w:b/>
                <w:bCs/>
              </w:rPr>
              <w:t xml:space="preserve"> kol. </w:t>
            </w:r>
            <w:r w:rsidR="00D43C7F">
              <w:rPr>
                <w:b/>
                <w:bCs/>
              </w:rPr>
              <w:t>8</w:t>
            </w:r>
            <w:r w:rsidRPr="003504F8">
              <w:rPr>
                <w:b/>
                <w:bCs/>
              </w:rPr>
              <w:t>)</w:t>
            </w:r>
          </w:p>
        </w:tc>
      </w:tr>
      <w:tr w:rsidR="003A675A" w:rsidRPr="003504F8" w14:paraId="4D6B0FBD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2AB5" w14:textId="77777777" w:rsidR="00D43C7F" w:rsidRPr="003504F8" w:rsidRDefault="00D43C7F" w:rsidP="00D43C7F">
            <w:pPr>
              <w:jc w:val="center"/>
            </w:pPr>
            <w:r w:rsidRPr="003504F8">
              <w:t>Kol.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3693" w14:textId="77777777" w:rsidR="00D43C7F" w:rsidRPr="003504F8" w:rsidRDefault="00D43C7F" w:rsidP="00D43C7F">
            <w:pPr>
              <w:jc w:val="center"/>
            </w:pPr>
            <w:r w:rsidRPr="003504F8">
              <w:t>Kol. 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708E" w14:textId="77777777" w:rsidR="00D43C7F" w:rsidRPr="003504F8" w:rsidRDefault="00D43C7F" w:rsidP="00D43C7F">
            <w:pPr>
              <w:jc w:val="center"/>
            </w:pPr>
            <w:r w:rsidRPr="003504F8">
              <w:t>Kol. 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721FDF12" w14:textId="427AF3BA" w:rsidR="00D43C7F" w:rsidRPr="003504F8" w:rsidRDefault="00D43C7F" w:rsidP="00D43C7F">
            <w:pPr>
              <w:jc w:val="center"/>
            </w:pPr>
            <w:r w:rsidRPr="003504F8">
              <w:t>Kol. 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D88C" w14:textId="747401D8" w:rsidR="00D43C7F" w:rsidRPr="003504F8" w:rsidRDefault="00D43C7F" w:rsidP="00D43C7F">
            <w:pPr>
              <w:jc w:val="center"/>
            </w:pPr>
            <w:r w:rsidRPr="003504F8">
              <w:t xml:space="preserve">Kol. </w:t>
            </w:r>
            <w: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27FC" w14:textId="097BA668" w:rsidR="00D43C7F" w:rsidRPr="003504F8" w:rsidRDefault="00D43C7F" w:rsidP="00D43C7F">
            <w:pPr>
              <w:jc w:val="center"/>
            </w:pPr>
            <w:r w:rsidRPr="003504F8">
              <w:t>Kol. 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013" w14:textId="67AB87E5" w:rsidR="00D43C7F" w:rsidRPr="003504F8" w:rsidRDefault="00D43C7F" w:rsidP="00D43C7F">
            <w:pPr>
              <w:jc w:val="center"/>
            </w:pPr>
            <w:r>
              <w:t>Kol. 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57E" w14:textId="09E324C0" w:rsidR="00D43C7F" w:rsidRPr="003504F8" w:rsidRDefault="00D43C7F" w:rsidP="00D43C7F">
            <w:pPr>
              <w:jc w:val="center"/>
            </w:pPr>
            <w:r w:rsidRPr="003504F8">
              <w:t xml:space="preserve">Kol. </w:t>
            </w:r>
            <w:r>
              <w:t>8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3DFF" w14:textId="40153E1C" w:rsidR="00D43C7F" w:rsidRPr="003504F8" w:rsidRDefault="00D43C7F" w:rsidP="00D43C7F">
            <w:pPr>
              <w:jc w:val="center"/>
            </w:pPr>
            <w:r>
              <w:t>Kol. 9</w:t>
            </w:r>
          </w:p>
        </w:tc>
      </w:tr>
      <w:tr w:rsidR="003A675A" w:rsidRPr="003504F8" w14:paraId="70E40374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B707" w14:textId="67CE5BFA" w:rsidR="00D43C7F" w:rsidRPr="003504F8" w:rsidRDefault="00D43C7F" w:rsidP="00D43C7F">
            <w:pPr>
              <w:jc w:val="center"/>
            </w:pPr>
            <w: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5A91" w14:textId="7217B4CD" w:rsidR="00D43C7F" w:rsidRPr="003504F8" w:rsidRDefault="00D43C7F" w:rsidP="00D43C7F">
            <w:pPr>
              <w:rPr>
                <w:b/>
                <w:bCs/>
              </w:rPr>
            </w:pPr>
            <w:r w:rsidRPr="00B31336">
              <w:rPr>
                <w:b/>
                <w:bCs/>
              </w:rPr>
              <w:t>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2A0C" w14:textId="42F1371A" w:rsidR="00D43C7F" w:rsidRPr="003504F8" w:rsidRDefault="00D43C7F" w:rsidP="00D43C7F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07F32390" w14:textId="5C0DEB0B" w:rsidR="00D43C7F" w:rsidRDefault="00952451" w:rsidP="00D43C7F">
            <w:pPr>
              <w:jc w:val="center"/>
            </w:pPr>
            <w:r w:rsidRPr="00952451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3010" w14:textId="0C753807" w:rsidR="00D43C7F" w:rsidRPr="003504F8" w:rsidRDefault="00D43C7F" w:rsidP="00D43C7F">
            <w:pPr>
              <w:jc w:val="center"/>
            </w:pPr>
            <w: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AF21" w14:textId="77777777" w:rsidR="00D43C7F" w:rsidRPr="003504F8" w:rsidRDefault="00D43C7F" w:rsidP="00D43C7F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CC2" w14:textId="28C10221" w:rsidR="00D43C7F" w:rsidRPr="003504F8" w:rsidRDefault="00D43C7F" w:rsidP="00D43C7F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A0A" w14:textId="77777777" w:rsidR="00D43C7F" w:rsidRPr="003504F8" w:rsidRDefault="00D43C7F" w:rsidP="00D43C7F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F071" w14:textId="09DC4B2D" w:rsidR="00D43C7F" w:rsidRPr="003504F8" w:rsidRDefault="00D43C7F" w:rsidP="00D43C7F"/>
        </w:tc>
      </w:tr>
      <w:tr w:rsidR="003A675A" w:rsidRPr="003504F8" w14:paraId="459B09A8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325D" w14:textId="72AB7FE0" w:rsidR="00D43C7F" w:rsidRPr="003504F8" w:rsidRDefault="00D43C7F" w:rsidP="00D43C7F">
            <w:pPr>
              <w:jc w:val="center"/>
            </w:pPr>
            <w: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01D" w14:textId="1A4B5084" w:rsidR="00D43C7F" w:rsidRPr="003504F8" w:rsidRDefault="00D43C7F" w:rsidP="00D43C7F">
            <w:pPr>
              <w:rPr>
                <w:b/>
                <w:bCs/>
              </w:rPr>
            </w:pPr>
            <w:r w:rsidRPr="00A51152">
              <w:rPr>
                <w:b/>
                <w:bCs/>
              </w:rPr>
              <w:t>Komputer przenośny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9019" w14:textId="77777777" w:rsidR="00D43C7F" w:rsidRPr="003504F8" w:rsidRDefault="00D43C7F" w:rsidP="00D43C7F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0D8DEFD1" w14:textId="157BFC49" w:rsidR="00556B02" w:rsidRDefault="00556B02" w:rsidP="005C520B">
            <w:r>
              <w:t>Nazwa producenta…</w:t>
            </w:r>
            <w:proofErr w:type="gramStart"/>
            <w:r>
              <w:t>…....</w:t>
            </w:r>
            <w:proofErr w:type="gramEnd"/>
            <w:r>
              <w:t>.</w:t>
            </w:r>
          </w:p>
          <w:p w14:paraId="64567C9A" w14:textId="0B525FF6" w:rsidR="00D43C7F" w:rsidRDefault="00556B02" w:rsidP="005C520B">
            <w:r>
              <w:t>Nazwa produktu równoważnego</w:t>
            </w:r>
            <w:proofErr w:type="gramStart"/>
            <w:r>
              <w:t>…….</w:t>
            </w:r>
            <w:proofErr w:type="gram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E553" w14:textId="6CB7DAEC" w:rsidR="00D43C7F" w:rsidRPr="003504F8" w:rsidRDefault="00D43C7F" w:rsidP="00D43C7F">
            <w:pPr>
              <w:jc w:val="center"/>
            </w:pPr>
            <w:r>
              <w:t>280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7D9D" w14:textId="77777777" w:rsidR="00D43C7F" w:rsidRPr="003504F8" w:rsidRDefault="00D43C7F" w:rsidP="00D43C7F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F6C" w14:textId="77777777" w:rsidR="00D43C7F" w:rsidRPr="003504F8" w:rsidRDefault="00D43C7F" w:rsidP="00D43C7F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A59" w14:textId="77777777" w:rsidR="00D43C7F" w:rsidRPr="003504F8" w:rsidRDefault="00D43C7F" w:rsidP="00D43C7F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1E7A" w14:textId="681510A9" w:rsidR="00D43C7F" w:rsidRPr="003504F8" w:rsidRDefault="00D43C7F" w:rsidP="00D43C7F"/>
        </w:tc>
      </w:tr>
      <w:tr w:rsidR="003A675A" w:rsidRPr="003504F8" w14:paraId="670082C7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41C" w14:textId="3855B075" w:rsidR="00D43C7F" w:rsidRPr="003504F8" w:rsidRDefault="00D43C7F" w:rsidP="00D43C7F">
            <w:pPr>
              <w:jc w:val="center"/>
            </w:pPr>
            <w: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BE8D" w14:textId="59CBF03F" w:rsidR="00D43C7F" w:rsidRPr="003504F8" w:rsidRDefault="00D43C7F" w:rsidP="00D43C7F">
            <w:pPr>
              <w:rPr>
                <w:b/>
                <w:bCs/>
              </w:rPr>
            </w:pPr>
            <w:r w:rsidRPr="00D829B0">
              <w:rPr>
                <w:b/>
                <w:bCs/>
              </w:rPr>
              <w:t>Uchwyty do laptopów i monitorów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F2AD" w14:textId="77777777" w:rsidR="00D43C7F" w:rsidRPr="003504F8" w:rsidRDefault="00D43C7F" w:rsidP="00D43C7F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2A1CA4B7" w14:textId="6A132A55" w:rsidR="00D43C7F" w:rsidRDefault="00952451" w:rsidP="00D43C7F">
            <w:pPr>
              <w:jc w:val="center"/>
            </w:pPr>
            <w:r w:rsidRPr="00952451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D51" w14:textId="6A7F20DD" w:rsidR="00D43C7F" w:rsidRPr="003504F8" w:rsidRDefault="00D43C7F" w:rsidP="00D43C7F">
            <w:pPr>
              <w:jc w:val="center"/>
            </w:pPr>
            <w:r>
              <w:t>310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C76E" w14:textId="77777777" w:rsidR="00D43C7F" w:rsidRPr="003504F8" w:rsidRDefault="00D43C7F" w:rsidP="00D43C7F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9FB" w14:textId="77777777" w:rsidR="00D43C7F" w:rsidRPr="003504F8" w:rsidRDefault="00D43C7F" w:rsidP="00D43C7F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6A42" w14:textId="77777777" w:rsidR="00D43C7F" w:rsidRPr="003504F8" w:rsidRDefault="00D43C7F" w:rsidP="00D43C7F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5EA" w14:textId="7D83E141" w:rsidR="00D43C7F" w:rsidRPr="003504F8" w:rsidRDefault="00D43C7F" w:rsidP="00D43C7F"/>
        </w:tc>
      </w:tr>
      <w:tr w:rsidR="003A675A" w:rsidRPr="003504F8" w14:paraId="2A0391BA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8DC9" w14:textId="4A5F4A8D" w:rsidR="00D43C7F" w:rsidRPr="003504F8" w:rsidRDefault="00D43C7F" w:rsidP="00D43C7F">
            <w:pPr>
              <w:jc w:val="center"/>
            </w:pPr>
            <w: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27AB" w14:textId="5D16188E" w:rsidR="00D43C7F" w:rsidRPr="003504F8" w:rsidRDefault="00D43C7F" w:rsidP="00D43C7F">
            <w:pPr>
              <w:rPr>
                <w:b/>
                <w:bCs/>
              </w:rPr>
            </w:pPr>
            <w:r>
              <w:rPr>
                <w:b/>
                <w:bCs/>
              </w:rPr>
              <w:t>Słuchawki z mikrofonem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A82E" w14:textId="77777777" w:rsidR="00D43C7F" w:rsidRPr="003504F8" w:rsidRDefault="00D43C7F" w:rsidP="00D43C7F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706EB6D0" w14:textId="7167BF50" w:rsidR="00D43C7F" w:rsidRDefault="00952451" w:rsidP="00D43C7F">
            <w:pPr>
              <w:jc w:val="center"/>
            </w:pPr>
            <w:r w:rsidRPr="00952451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DD7A" w14:textId="0C09D64B" w:rsidR="00D43C7F" w:rsidRPr="003504F8" w:rsidRDefault="00D43C7F" w:rsidP="00D43C7F">
            <w:pPr>
              <w:jc w:val="center"/>
            </w:pPr>
            <w:r>
              <w:t>310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7953" w14:textId="77777777" w:rsidR="00D43C7F" w:rsidRPr="003504F8" w:rsidRDefault="00D43C7F" w:rsidP="00D43C7F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D1F" w14:textId="77777777" w:rsidR="00D43C7F" w:rsidRPr="003504F8" w:rsidRDefault="00D43C7F" w:rsidP="00D43C7F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5E2F" w14:textId="77777777" w:rsidR="00D43C7F" w:rsidRPr="003504F8" w:rsidRDefault="00D43C7F" w:rsidP="00D43C7F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2267" w14:textId="0D0A80A8" w:rsidR="00D43C7F" w:rsidRPr="003504F8" w:rsidRDefault="00D43C7F" w:rsidP="00D43C7F"/>
        </w:tc>
      </w:tr>
      <w:tr w:rsidR="003A675A" w:rsidRPr="003504F8" w14:paraId="3EB3A837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1CEF" w14:textId="44BBD917" w:rsidR="00952451" w:rsidRPr="003504F8" w:rsidRDefault="00952451" w:rsidP="00952451">
            <w:pPr>
              <w:jc w:val="center"/>
            </w:pPr>
            <w:r>
              <w:t>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FA41" w14:textId="25882D9A" w:rsidR="00952451" w:rsidRPr="003504F8" w:rsidRDefault="00952451" w:rsidP="00952451">
            <w:pPr>
              <w:rPr>
                <w:b/>
                <w:bCs/>
              </w:rPr>
            </w:pPr>
            <w:r>
              <w:rPr>
                <w:b/>
                <w:bCs/>
              </w:rPr>
              <w:t>Mysz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C01" w14:textId="77777777" w:rsidR="00952451" w:rsidRPr="003504F8" w:rsidRDefault="00952451" w:rsidP="00952451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3BDD8AA8" w14:textId="7C77387D" w:rsidR="00952451" w:rsidRDefault="00952451" w:rsidP="00952451">
            <w:pPr>
              <w:jc w:val="center"/>
            </w:pPr>
            <w:r w:rsidRPr="00331EB2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46B" w14:textId="32BDF144" w:rsidR="00952451" w:rsidRPr="003504F8" w:rsidRDefault="00952451" w:rsidP="00952451">
            <w:pPr>
              <w:jc w:val="center"/>
            </w:pPr>
            <w:r>
              <w:t>310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0D3C" w14:textId="77777777" w:rsidR="00952451" w:rsidRPr="003504F8" w:rsidRDefault="00952451" w:rsidP="00952451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91C2" w14:textId="77777777" w:rsidR="00952451" w:rsidRPr="003504F8" w:rsidRDefault="00952451" w:rsidP="00952451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265" w14:textId="77777777" w:rsidR="00952451" w:rsidRPr="003504F8" w:rsidRDefault="00952451" w:rsidP="00952451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ACF3" w14:textId="114AF7DB" w:rsidR="00952451" w:rsidRPr="003504F8" w:rsidRDefault="00952451" w:rsidP="00952451"/>
        </w:tc>
      </w:tr>
      <w:tr w:rsidR="003A675A" w:rsidRPr="003504F8" w14:paraId="4260E1FD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F81B" w14:textId="19CA7DFB" w:rsidR="00952451" w:rsidRDefault="00952451" w:rsidP="00952451">
            <w:pPr>
              <w:jc w:val="center"/>
            </w:pPr>
            <w:r>
              <w:lastRenderedPageBreak/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DABC" w14:textId="4AF2A5BE" w:rsidR="00952451" w:rsidRPr="003504F8" w:rsidRDefault="00952451" w:rsidP="00952451">
            <w:pPr>
              <w:rPr>
                <w:b/>
                <w:bCs/>
              </w:rPr>
            </w:pPr>
            <w:r>
              <w:rPr>
                <w:b/>
                <w:bCs/>
              </w:rPr>
              <w:t>Klawiatura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173F" w14:textId="77777777" w:rsidR="00952451" w:rsidRPr="003504F8" w:rsidRDefault="00952451" w:rsidP="00952451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730540B5" w14:textId="2DDF7F10" w:rsidR="00952451" w:rsidRDefault="00952451" w:rsidP="00952451">
            <w:pPr>
              <w:jc w:val="center"/>
            </w:pPr>
            <w:r w:rsidRPr="00331EB2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12A" w14:textId="5430E670" w:rsidR="00952451" w:rsidRPr="003504F8" w:rsidRDefault="00952451" w:rsidP="00952451">
            <w:pPr>
              <w:jc w:val="center"/>
            </w:pPr>
            <w:r>
              <w:t>310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E15B" w14:textId="77777777" w:rsidR="00952451" w:rsidRPr="003504F8" w:rsidRDefault="00952451" w:rsidP="00952451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A45" w14:textId="77777777" w:rsidR="00952451" w:rsidRPr="003504F8" w:rsidRDefault="00952451" w:rsidP="00952451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230" w14:textId="77777777" w:rsidR="00952451" w:rsidRPr="003504F8" w:rsidRDefault="00952451" w:rsidP="00952451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5D95" w14:textId="5008459A" w:rsidR="00952451" w:rsidRPr="003504F8" w:rsidRDefault="00952451" w:rsidP="00952451"/>
        </w:tc>
      </w:tr>
      <w:tr w:rsidR="003A675A" w:rsidRPr="003504F8" w14:paraId="6B23E25A" w14:textId="77777777" w:rsidTr="00952451">
        <w:trPr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477" w14:textId="2930EF67" w:rsidR="00952451" w:rsidRDefault="00952451" w:rsidP="00952451">
            <w:pPr>
              <w:jc w:val="center"/>
            </w:pPr>
            <w:r>
              <w:t>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D31E" w14:textId="274C41B7" w:rsidR="00952451" w:rsidRPr="003504F8" w:rsidRDefault="00952451" w:rsidP="00952451">
            <w:pPr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75203F">
              <w:rPr>
                <w:b/>
                <w:bCs/>
              </w:rPr>
              <w:t>orby na laptopy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EDFA" w14:textId="77777777" w:rsidR="00952451" w:rsidRPr="003504F8" w:rsidRDefault="00952451" w:rsidP="00952451"/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14:paraId="0EB9C966" w14:textId="751182D6" w:rsidR="00952451" w:rsidRDefault="00952451" w:rsidP="00952451">
            <w:pPr>
              <w:jc w:val="center"/>
            </w:pPr>
            <w:r w:rsidRPr="00331EB2">
              <w:t>Nie dotyczy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85FC" w14:textId="3EDF11C7" w:rsidR="00952451" w:rsidRPr="003504F8" w:rsidRDefault="00952451" w:rsidP="00952451">
            <w:pPr>
              <w:jc w:val="center"/>
            </w:pPr>
            <w:r>
              <w:t>280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D941" w14:textId="77777777" w:rsidR="00952451" w:rsidRPr="003504F8" w:rsidRDefault="00952451" w:rsidP="00952451"/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821B" w14:textId="77777777" w:rsidR="00952451" w:rsidRPr="003504F8" w:rsidRDefault="00952451" w:rsidP="00952451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1470" w14:textId="77777777" w:rsidR="00952451" w:rsidRPr="003504F8" w:rsidRDefault="00952451" w:rsidP="00952451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2A6F" w14:textId="7909620A" w:rsidR="00952451" w:rsidRPr="003504F8" w:rsidRDefault="00952451" w:rsidP="00952451"/>
        </w:tc>
      </w:tr>
      <w:tr w:rsidR="00952451" w:rsidRPr="003504F8" w14:paraId="71B21E89" w14:textId="77777777">
        <w:trPr>
          <w:trHeight w:val="300"/>
        </w:trPr>
        <w:tc>
          <w:tcPr>
            <w:tcW w:w="8790" w:type="dxa"/>
            <w:gridSpan w:val="6"/>
            <w:tcBorders>
              <w:right w:val="single" w:sz="4" w:space="0" w:color="auto"/>
            </w:tcBorders>
          </w:tcPr>
          <w:p w14:paraId="41AF6421" w14:textId="2BDD3EAF" w:rsidR="00952451" w:rsidRPr="003504F8" w:rsidRDefault="00952451" w:rsidP="005C520B">
            <w:pPr>
              <w:ind w:right="306"/>
              <w:jc w:val="right"/>
            </w:pPr>
            <w:r>
              <w:t>RAZEM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8D3" w14:textId="77777777" w:rsidR="00952451" w:rsidRPr="003504F8" w:rsidRDefault="00952451" w:rsidP="00D43C7F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CA2B" w14:textId="77777777" w:rsidR="00952451" w:rsidRPr="003504F8" w:rsidRDefault="00952451" w:rsidP="00D43C7F"/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35" w14:textId="77777777" w:rsidR="00952451" w:rsidRPr="003504F8" w:rsidRDefault="00952451" w:rsidP="00D43C7F"/>
        </w:tc>
      </w:tr>
    </w:tbl>
    <w:p w14:paraId="135E63FA" w14:textId="77777777" w:rsidR="00AB734B" w:rsidRDefault="00AB734B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5FB3E6F2" w14:textId="2CCF3531" w:rsidR="00623C21" w:rsidRDefault="000C0153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eastAsia="Georgia" w:hAnsi="Open Sans" w:cs="Open Sans"/>
          <w:b/>
          <w:bCs/>
          <w:color w:val="EE0000"/>
        </w:rPr>
      </w:pPr>
      <w:r w:rsidRPr="005C520B">
        <w:rPr>
          <w:rFonts w:ascii="Open Sans" w:eastAsia="Georgia" w:hAnsi="Open Sans" w:cs="Open Sans"/>
          <w:b/>
          <w:bCs/>
        </w:rPr>
        <w:t>Oferuję/</w:t>
      </w:r>
      <w:proofErr w:type="spellStart"/>
      <w:r w:rsidRPr="005C520B">
        <w:rPr>
          <w:rFonts w:ascii="Open Sans" w:eastAsia="Georgia" w:hAnsi="Open Sans" w:cs="Open Sans"/>
          <w:b/>
          <w:bCs/>
        </w:rPr>
        <w:t>emy</w:t>
      </w:r>
      <w:proofErr w:type="spellEnd"/>
      <w:r w:rsidRPr="005C520B">
        <w:rPr>
          <w:rFonts w:ascii="Open Sans" w:eastAsia="Georgia" w:hAnsi="Open Sans" w:cs="Open Sans"/>
          <w:b/>
          <w:bCs/>
        </w:rPr>
        <w:t xml:space="preserve"> w Części 1 w</w:t>
      </w:r>
      <w:r w:rsidR="00AB734B">
        <w:rPr>
          <w:rFonts w:ascii="Open Sans" w:eastAsia="Georgia" w:hAnsi="Open Sans" w:cs="Open Sans"/>
          <w:b/>
          <w:bCs/>
        </w:rPr>
        <w:t xml:space="preserve"> </w:t>
      </w:r>
      <w:r w:rsidRPr="005C520B">
        <w:rPr>
          <w:rFonts w:ascii="Open Sans" w:eastAsia="Georgia" w:hAnsi="Open Sans" w:cs="Open Sans"/>
          <w:b/>
          <w:bCs/>
        </w:rPr>
        <w:t>ramach kryteriów oceny ofert następujący okres gwarancji</w:t>
      </w:r>
      <w:r w:rsidR="00116977">
        <w:rPr>
          <w:rStyle w:val="Odwoanieprzypisudolnego"/>
          <w:rFonts w:ascii="Open Sans" w:eastAsia="Georgia" w:hAnsi="Open Sans" w:cs="Open Sans"/>
          <w:b/>
          <w:bCs/>
        </w:rPr>
        <w:footnoteReference w:id="2"/>
      </w:r>
      <w:r w:rsidRPr="005C520B">
        <w:rPr>
          <w:rFonts w:ascii="Open Sans" w:eastAsia="Georgia" w:hAnsi="Open Sans" w:cs="Open Sans"/>
          <w:b/>
          <w:bCs/>
        </w:rPr>
        <w:t>:</w:t>
      </w:r>
    </w:p>
    <w:p w14:paraId="010B34A5" w14:textId="6AEEE462" w:rsidR="00623C21" w:rsidRPr="006B730E" w:rsidRDefault="00623C2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>
        <w:rPr>
          <w:rFonts w:ascii="Open Sans" w:hAnsi="Open Sans" w:cs="Open Sans"/>
          <w:bCs/>
          <w:iCs/>
          <w:lang w:val="pl-PL"/>
        </w:rPr>
        <w:t>36 miesięcy</w:t>
      </w:r>
    </w:p>
    <w:p w14:paraId="25EF43DB" w14:textId="7BC714C6" w:rsidR="00623C21" w:rsidRPr="005C520B" w:rsidRDefault="00623C2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 w:rsidRPr="006B730E">
        <w:rPr>
          <w:rFonts w:ascii="Open Sans" w:hAnsi="Open Sans" w:cs="Open Sans"/>
          <w:bCs/>
          <w:iCs/>
          <w:lang w:val="pl-PL"/>
        </w:rPr>
        <w:t>4</w:t>
      </w:r>
      <w:r>
        <w:rPr>
          <w:rFonts w:ascii="Open Sans" w:hAnsi="Open Sans" w:cs="Open Sans"/>
          <w:bCs/>
          <w:iCs/>
          <w:lang w:val="pl-PL"/>
        </w:rPr>
        <w:t>8 miesięcy</w:t>
      </w:r>
    </w:p>
    <w:p w14:paraId="0FD8C79C" w14:textId="7760CD1B" w:rsidR="00623C21" w:rsidRPr="005C520B" w:rsidRDefault="00623C2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 w:rsidRPr="00623C21">
        <w:rPr>
          <w:rFonts w:ascii="Open Sans" w:hAnsi="Open Sans" w:cs="Open Sans"/>
          <w:bCs/>
          <w:iCs/>
          <w:lang w:val="pl-PL"/>
        </w:rPr>
        <w:t>60 miesięcy</w:t>
      </w:r>
    </w:p>
    <w:p w14:paraId="2AAB0BCC" w14:textId="77777777" w:rsidR="00623C21" w:rsidRDefault="00623C21" w:rsidP="000C0153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bCs/>
          <w:iCs/>
        </w:rPr>
      </w:pPr>
    </w:p>
    <w:p w14:paraId="6D6C1532" w14:textId="335A4F90" w:rsidR="000C0153" w:rsidRDefault="000C0153" w:rsidP="000C0153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bCs/>
          <w:iCs/>
        </w:rPr>
      </w:pPr>
      <w:r w:rsidRPr="005C520B">
        <w:rPr>
          <w:rFonts w:ascii="Open Sans" w:hAnsi="Open Sans" w:cs="Open Sans"/>
          <w:bCs/>
          <w:iCs/>
        </w:rPr>
        <w:t>Uwaga:</w:t>
      </w:r>
    </w:p>
    <w:p w14:paraId="50450341" w14:textId="402181B1" w:rsidR="000C0153" w:rsidRPr="005C520B" w:rsidRDefault="000C0153" w:rsidP="005C520B">
      <w:pPr>
        <w:widowControl w:val="0"/>
        <w:suppressAutoHyphens/>
        <w:autoSpaceDE w:val="0"/>
        <w:spacing w:after="240" w:line="300" w:lineRule="auto"/>
        <w:ind w:left="567"/>
        <w:jc w:val="both"/>
        <w:rPr>
          <w:rFonts w:ascii="Open Sans" w:hAnsi="Open Sans" w:cs="Open Sans"/>
          <w:bCs/>
          <w:iCs/>
        </w:rPr>
      </w:pPr>
      <w:r w:rsidRPr="005C520B">
        <w:rPr>
          <w:rFonts w:ascii="Open Sans" w:hAnsi="Open Sans" w:cs="Open Sans"/>
          <w:bCs/>
          <w:iCs/>
        </w:rPr>
        <w:t xml:space="preserve">Zamawiający informuje, iż w sytuacji, w której Wykonawca nie </w:t>
      </w:r>
      <w:r w:rsidR="00116977">
        <w:rPr>
          <w:rFonts w:ascii="Open Sans" w:hAnsi="Open Sans" w:cs="Open Sans"/>
          <w:bCs/>
          <w:iCs/>
        </w:rPr>
        <w:t xml:space="preserve">skreśli </w:t>
      </w:r>
      <w:r w:rsidR="00A87587">
        <w:rPr>
          <w:rFonts w:ascii="Open Sans" w:hAnsi="Open Sans" w:cs="Open Sans"/>
          <w:bCs/>
          <w:iCs/>
        </w:rPr>
        <w:t>żadnego z okresów gwarancji</w:t>
      </w:r>
      <w:r w:rsidR="009831D0">
        <w:rPr>
          <w:rFonts w:ascii="Open Sans" w:hAnsi="Open Sans" w:cs="Open Sans"/>
          <w:bCs/>
          <w:iCs/>
        </w:rPr>
        <w:t>, sk</w:t>
      </w:r>
      <w:r w:rsidR="003F25E5">
        <w:rPr>
          <w:rFonts w:ascii="Open Sans" w:hAnsi="Open Sans" w:cs="Open Sans"/>
          <w:bCs/>
          <w:iCs/>
        </w:rPr>
        <w:t>reśli tylko jeden lub wszystkie</w:t>
      </w:r>
      <w:r w:rsidR="003E3933">
        <w:rPr>
          <w:rFonts w:ascii="Open Sans" w:hAnsi="Open Sans" w:cs="Open Sans"/>
          <w:bCs/>
          <w:iCs/>
        </w:rPr>
        <w:t xml:space="preserve">, </w:t>
      </w:r>
      <w:r w:rsidRPr="005C520B">
        <w:rPr>
          <w:rFonts w:ascii="Open Sans" w:hAnsi="Open Sans" w:cs="Open Sans"/>
          <w:bCs/>
          <w:iCs/>
        </w:rPr>
        <w:t xml:space="preserve">Zamawiający </w:t>
      </w:r>
      <w:r w:rsidR="00287D93">
        <w:rPr>
          <w:rFonts w:ascii="Open Sans" w:hAnsi="Open Sans" w:cs="Open Sans"/>
          <w:bCs/>
          <w:iCs/>
        </w:rPr>
        <w:t xml:space="preserve">przyjmie </w:t>
      </w:r>
      <w:r w:rsidRPr="005C520B">
        <w:rPr>
          <w:rFonts w:ascii="Open Sans" w:hAnsi="Open Sans" w:cs="Open Sans"/>
          <w:bCs/>
          <w:iCs/>
        </w:rPr>
        <w:t>do oceny oferty, najkrótszy możliwy Okres gwarancji tj. 36 miesięcy.</w:t>
      </w:r>
    </w:p>
    <w:p w14:paraId="6659866F" w14:textId="77777777" w:rsidR="000C0153" w:rsidRDefault="000C0153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06C95E2A" w14:textId="77777777" w:rsidR="005D4C90" w:rsidRDefault="005D4C90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52BE467D" w14:textId="77777777" w:rsidR="005D4C90" w:rsidRDefault="005D4C90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5C0D639F" w14:textId="77777777" w:rsidR="005D4C90" w:rsidRDefault="005D4C90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239EE360" w14:textId="77777777" w:rsidR="005D4C90" w:rsidRDefault="005D4C90" w:rsidP="0087174C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0C62B5EC" w14:textId="77777777" w:rsidR="00607DD1" w:rsidRPr="005C520B" w:rsidRDefault="00607DD1" w:rsidP="0087470B">
      <w:pPr>
        <w:pStyle w:val="Akapitzlist"/>
        <w:widowControl w:val="0"/>
        <w:numPr>
          <w:ilvl w:val="0"/>
          <w:numId w:val="132"/>
        </w:numPr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  <w:r w:rsidRPr="005C520B">
        <w:rPr>
          <w:rFonts w:ascii="Open Sans" w:hAnsi="Open Sans" w:cs="Open Sans"/>
          <w:b/>
          <w:bCs/>
        </w:rPr>
        <w:t xml:space="preserve">Część 2: </w:t>
      </w:r>
      <w:r w:rsidR="0048631D" w:rsidRPr="005C520B">
        <w:rPr>
          <w:rFonts w:ascii="Open Sans" w:hAnsi="Open Sans" w:cs="Open Sans"/>
          <w:b/>
          <w:bCs/>
        </w:rPr>
        <w:t>Dostawa programu antywirusowego</w:t>
      </w:r>
    </w:p>
    <w:p w14:paraId="2AE5C2BC" w14:textId="77777777" w:rsidR="0087470B" w:rsidRDefault="0087470B" w:rsidP="0087470B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tbl>
      <w:tblPr>
        <w:tblW w:w="13263" w:type="dxa"/>
        <w:tblInd w:w="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"/>
        <w:gridCol w:w="2327"/>
        <w:gridCol w:w="1876"/>
        <w:gridCol w:w="1240"/>
        <w:gridCol w:w="1487"/>
        <w:gridCol w:w="1854"/>
        <w:gridCol w:w="1810"/>
        <w:gridCol w:w="1854"/>
      </w:tblGrid>
      <w:tr w:rsidR="00637486" w:rsidRPr="003504F8" w14:paraId="4C1CC023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C4A5" w14:textId="77777777" w:rsidR="00637486" w:rsidRPr="003504F8" w:rsidRDefault="00637486">
            <w:pPr>
              <w:jc w:val="center"/>
            </w:pPr>
            <w:r w:rsidRPr="003504F8">
              <w:rPr>
                <w:b/>
                <w:bCs/>
              </w:rPr>
              <w:t>Lp.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F0FE" w14:textId="77777777" w:rsidR="00637486" w:rsidRPr="003504F8" w:rsidRDefault="00637486">
            <w:pPr>
              <w:jc w:val="center"/>
            </w:pPr>
            <w:r w:rsidRPr="003504F8">
              <w:rPr>
                <w:b/>
                <w:bCs/>
              </w:rPr>
              <w:t xml:space="preserve">Przedmiot </w:t>
            </w:r>
            <w:r>
              <w:rPr>
                <w:b/>
                <w:bCs/>
              </w:rPr>
              <w:t>zamówienia zgodnie z OPZ – załącznik nr 3 do SWZ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172E" w14:textId="77777777" w:rsidR="00637486" w:rsidRDefault="006374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Oferowany przedmiot zamówienia </w:t>
            </w:r>
          </w:p>
          <w:p w14:paraId="4DDD0E46" w14:textId="002AEC18" w:rsidR="008A7886" w:rsidRPr="003504F8" w:rsidRDefault="008A7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(nazwa oprogramowania)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70A4" w14:textId="77777777" w:rsidR="00637486" w:rsidRPr="003504F8" w:rsidRDefault="00637486">
            <w:pPr>
              <w:jc w:val="center"/>
            </w:pPr>
          </w:p>
          <w:p w14:paraId="31E31BEB" w14:textId="77777777" w:rsidR="00637486" w:rsidRPr="003504F8" w:rsidRDefault="00637486">
            <w:pPr>
              <w:jc w:val="center"/>
            </w:pPr>
          </w:p>
          <w:p w14:paraId="70B2E620" w14:textId="01448B48" w:rsidR="00637486" w:rsidRPr="003504F8" w:rsidRDefault="00637486">
            <w:pPr>
              <w:jc w:val="center"/>
            </w:pPr>
            <w:r>
              <w:rPr>
                <w:b/>
                <w:bCs/>
              </w:rPr>
              <w:t>Ilość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5F13" w14:textId="77777777" w:rsidR="00637486" w:rsidRPr="003504F8" w:rsidRDefault="00637486">
            <w:pPr>
              <w:jc w:val="center"/>
            </w:pPr>
            <w:r w:rsidRPr="003504F8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>netto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2B6" w14:textId="77777777" w:rsidR="00637486" w:rsidRDefault="00637486">
            <w:pPr>
              <w:jc w:val="center"/>
              <w:rPr>
                <w:b/>
                <w:bCs/>
              </w:rPr>
            </w:pPr>
          </w:p>
          <w:p w14:paraId="21E76C8C" w14:textId="77777777" w:rsidR="00637486" w:rsidRDefault="00637486">
            <w:pPr>
              <w:jc w:val="center"/>
              <w:rPr>
                <w:b/>
                <w:bCs/>
              </w:rPr>
            </w:pPr>
          </w:p>
          <w:p w14:paraId="463BF4D3" w14:textId="77777777" w:rsidR="00637486" w:rsidRPr="003504F8" w:rsidRDefault="00637486">
            <w:pPr>
              <w:jc w:val="center"/>
              <w:rPr>
                <w:b/>
                <w:bCs/>
              </w:rPr>
            </w:pPr>
            <w:r w:rsidRPr="003504F8">
              <w:rPr>
                <w:b/>
                <w:bCs/>
              </w:rPr>
              <w:t xml:space="preserve">Wartość </w:t>
            </w:r>
            <w:r>
              <w:rPr>
                <w:b/>
                <w:bCs/>
              </w:rPr>
              <w:t>netto</w:t>
            </w:r>
            <w:r w:rsidRPr="003504F8">
              <w:rPr>
                <w:b/>
                <w:bCs/>
              </w:rPr>
              <w:t xml:space="preserve"> (kol. </w:t>
            </w:r>
            <w:r>
              <w:rPr>
                <w:b/>
                <w:bCs/>
              </w:rPr>
              <w:t>4 x</w:t>
            </w:r>
            <w:r w:rsidRPr="003504F8">
              <w:rPr>
                <w:b/>
                <w:bCs/>
              </w:rPr>
              <w:t xml:space="preserve"> kol. </w:t>
            </w:r>
            <w:r>
              <w:rPr>
                <w:b/>
                <w:bCs/>
              </w:rPr>
              <w:t>5</w:t>
            </w:r>
            <w:r w:rsidRPr="003504F8">
              <w:rPr>
                <w:b/>
                <w:bCs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4D0" w14:textId="77777777" w:rsidR="00637486" w:rsidRDefault="00637486">
            <w:pPr>
              <w:jc w:val="center"/>
              <w:rPr>
                <w:b/>
                <w:bCs/>
              </w:rPr>
            </w:pPr>
          </w:p>
          <w:p w14:paraId="098CF118" w14:textId="77777777" w:rsidR="00637486" w:rsidRDefault="00637486">
            <w:pPr>
              <w:jc w:val="center"/>
              <w:rPr>
                <w:b/>
                <w:bCs/>
              </w:rPr>
            </w:pPr>
          </w:p>
          <w:p w14:paraId="7F09DBAA" w14:textId="77777777" w:rsidR="00637486" w:rsidRDefault="006374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Kwota </w:t>
            </w:r>
          </w:p>
          <w:p w14:paraId="383D0092" w14:textId="77777777" w:rsidR="00637486" w:rsidRPr="003504F8" w:rsidRDefault="006374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podatku VAT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A59A" w14:textId="77777777" w:rsidR="00637486" w:rsidRPr="003504F8" w:rsidRDefault="00637486">
            <w:pPr>
              <w:jc w:val="center"/>
            </w:pPr>
            <w:r w:rsidRPr="003504F8">
              <w:rPr>
                <w:b/>
                <w:bCs/>
              </w:rPr>
              <w:t xml:space="preserve">Wartość brutto (kol. </w:t>
            </w:r>
            <w:r>
              <w:rPr>
                <w:b/>
                <w:bCs/>
              </w:rPr>
              <w:t>6 +</w:t>
            </w:r>
            <w:r w:rsidRPr="003504F8">
              <w:rPr>
                <w:b/>
                <w:bCs/>
              </w:rPr>
              <w:t xml:space="preserve"> kol. </w:t>
            </w:r>
            <w:r>
              <w:rPr>
                <w:b/>
                <w:bCs/>
              </w:rPr>
              <w:t>7</w:t>
            </w:r>
            <w:r w:rsidRPr="003504F8">
              <w:rPr>
                <w:b/>
                <w:bCs/>
              </w:rPr>
              <w:t>)</w:t>
            </w:r>
          </w:p>
        </w:tc>
      </w:tr>
      <w:tr w:rsidR="00637486" w:rsidRPr="003504F8" w14:paraId="1CB7C661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EB97" w14:textId="77777777" w:rsidR="00637486" w:rsidRPr="003504F8" w:rsidRDefault="00637486">
            <w:pPr>
              <w:jc w:val="center"/>
            </w:pPr>
            <w:r w:rsidRPr="003504F8">
              <w:t>Kol. 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B068" w14:textId="77777777" w:rsidR="00637486" w:rsidRPr="003504F8" w:rsidRDefault="00637486">
            <w:pPr>
              <w:jc w:val="center"/>
            </w:pPr>
            <w:r w:rsidRPr="003504F8">
              <w:t>Kol. 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7A99" w14:textId="77777777" w:rsidR="00637486" w:rsidRPr="003504F8" w:rsidRDefault="00637486">
            <w:pPr>
              <w:jc w:val="center"/>
            </w:pPr>
            <w:r w:rsidRPr="003504F8">
              <w:t>Kol.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F9E0" w14:textId="77777777" w:rsidR="00637486" w:rsidRPr="003504F8" w:rsidRDefault="00637486">
            <w:pPr>
              <w:jc w:val="center"/>
            </w:pPr>
            <w:r w:rsidRPr="003504F8">
              <w:t>Kol.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EC5A" w14:textId="77777777" w:rsidR="00637486" w:rsidRPr="003504F8" w:rsidRDefault="00637486">
            <w:pPr>
              <w:jc w:val="center"/>
            </w:pPr>
            <w:r w:rsidRPr="003504F8">
              <w:t xml:space="preserve">Kol. </w:t>
            </w:r>
            <w: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1AB3" w14:textId="77777777" w:rsidR="00637486" w:rsidRPr="003504F8" w:rsidRDefault="00637486">
            <w:pPr>
              <w:jc w:val="center"/>
            </w:pPr>
            <w:r w:rsidRPr="003504F8">
              <w:t>Kol. 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559" w14:textId="77777777" w:rsidR="00637486" w:rsidRPr="003504F8" w:rsidRDefault="00637486">
            <w:pPr>
              <w:jc w:val="center"/>
            </w:pPr>
            <w:r>
              <w:t>Kol. 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5587" w14:textId="77777777" w:rsidR="00637486" w:rsidRPr="003504F8" w:rsidRDefault="00637486">
            <w:pPr>
              <w:jc w:val="center"/>
            </w:pPr>
            <w:r w:rsidRPr="003504F8">
              <w:t xml:space="preserve">Kol. </w:t>
            </w:r>
            <w:r>
              <w:t>8</w:t>
            </w:r>
          </w:p>
        </w:tc>
      </w:tr>
      <w:tr w:rsidR="00637486" w:rsidRPr="003504F8" w14:paraId="7C99B46D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42C4" w14:textId="77777777" w:rsidR="00637486" w:rsidRPr="003504F8" w:rsidRDefault="00637486">
            <w:pPr>
              <w:jc w:val="center"/>
            </w:pPr>
            <w: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36A3" w14:textId="4C01EB9D" w:rsidR="00637486" w:rsidRPr="003504F8" w:rsidRDefault="00637486">
            <w:pPr>
              <w:rPr>
                <w:b/>
                <w:bCs/>
              </w:rPr>
            </w:pPr>
            <w:r>
              <w:rPr>
                <w:b/>
                <w:bCs/>
              </w:rPr>
              <w:t>Program antywirusowy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F876" w14:textId="77777777" w:rsidR="00637486" w:rsidRPr="003504F8" w:rsidRDefault="0063748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A6A" w14:textId="46018239" w:rsidR="00637486" w:rsidRPr="003504F8" w:rsidRDefault="00637486">
            <w:pPr>
              <w:jc w:val="center"/>
            </w:pPr>
            <w: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C4A" w14:textId="77777777" w:rsidR="00637486" w:rsidRPr="003504F8" w:rsidRDefault="0063748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9D2C" w14:textId="77777777" w:rsidR="00637486" w:rsidRPr="003504F8" w:rsidRDefault="00637486">
            <w:pPr>
              <w:jc w:val="center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61A" w14:textId="77777777" w:rsidR="00637486" w:rsidRPr="003504F8" w:rsidRDefault="0063748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AA79" w14:textId="77777777" w:rsidR="00637486" w:rsidRPr="003504F8" w:rsidRDefault="00637486"/>
        </w:tc>
      </w:tr>
    </w:tbl>
    <w:p w14:paraId="4DE03E08" w14:textId="77777777" w:rsidR="0087470B" w:rsidRDefault="0087470B" w:rsidP="0087470B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5642BA83" w14:textId="1B3CE5C6" w:rsidR="00684384" w:rsidRDefault="00684384" w:rsidP="00684384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bCs/>
          <w:iCs/>
          <w:color w:val="EE0000"/>
          <w:lang w:val="pl-PL"/>
        </w:rPr>
      </w:pPr>
      <w:r w:rsidRPr="00750CCA">
        <w:rPr>
          <w:rFonts w:ascii="Open Sans" w:eastAsia="Georgia" w:hAnsi="Open Sans" w:cs="Open Sans"/>
          <w:b/>
          <w:bCs/>
        </w:rPr>
        <w:t>Oferuję/</w:t>
      </w:r>
      <w:proofErr w:type="spellStart"/>
      <w:r w:rsidRPr="00750CCA">
        <w:rPr>
          <w:rFonts w:ascii="Open Sans" w:eastAsia="Georgia" w:hAnsi="Open Sans" w:cs="Open Sans"/>
          <w:b/>
          <w:bCs/>
        </w:rPr>
        <w:t>emy</w:t>
      </w:r>
      <w:proofErr w:type="spellEnd"/>
      <w:r w:rsidRPr="00750CCA">
        <w:rPr>
          <w:rFonts w:ascii="Open Sans" w:eastAsia="Georgia" w:hAnsi="Open Sans" w:cs="Open Sans"/>
          <w:b/>
          <w:bCs/>
        </w:rPr>
        <w:t xml:space="preserve"> w Części </w:t>
      </w:r>
      <w:r>
        <w:rPr>
          <w:rFonts w:ascii="Open Sans" w:eastAsia="Georgia" w:hAnsi="Open Sans" w:cs="Open Sans"/>
          <w:b/>
          <w:bCs/>
        </w:rPr>
        <w:t>2</w:t>
      </w:r>
      <w:r w:rsidRPr="00750CCA">
        <w:rPr>
          <w:rFonts w:ascii="Open Sans" w:eastAsia="Georgia" w:hAnsi="Open Sans" w:cs="Open Sans"/>
          <w:b/>
          <w:bCs/>
        </w:rPr>
        <w:t xml:space="preserve"> w</w:t>
      </w:r>
      <w:r>
        <w:rPr>
          <w:rFonts w:ascii="Open Sans" w:eastAsia="Georgia" w:hAnsi="Open Sans" w:cs="Open Sans"/>
          <w:b/>
          <w:bCs/>
        </w:rPr>
        <w:t xml:space="preserve"> </w:t>
      </w:r>
      <w:r w:rsidRPr="00750CCA">
        <w:rPr>
          <w:rFonts w:ascii="Open Sans" w:eastAsia="Georgia" w:hAnsi="Open Sans" w:cs="Open Sans"/>
          <w:b/>
          <w:bCs/>
        </w:rPr>
        <w:t xml:space="preserve">ramach kryteriów oceny ofert następujący okres </w:t>
      </w:r>
      <w:r w:rsidR="006F6E8F">
        <w:rPr>
          <w:rFonts w:ascii="Open Sans" w:eastAsia="Georgia" w:hAnsi="Open Sans" w:cs="Open Sans"/>
          <w:b/>
          <w:bCs/>
        </w:rPr>
        <w:t>trwania licencji</w:t>
      </w:r>
      <w:r w:rsidR="005D4C90">
        <w:rPr>
          <w:rStyle w:val="Odwoanieprzypisudolnego"/>
          <w:rFonts w:ascii="Open Sans" w:eastAsia="Georgia" w:hAnsi="Open Sans" w:cs="Open Sans"/>
          <w:b/>
          <w:bCs/>
        </w:rPr>
        <w:footnoteReference w:id="3"/>
      </w:r>
      <w:r w:rsidRPr="00750CCA">
        <w:rPr>
          <w:rFonts w:ascii="Open Sans" w:eastAsia="Georgia" w:hAnsi="Open Sans" w:cs="Open Sans"/>
          <w:b/>
          <w:bCs/>
        </w:rPr>
        <w:t>:</w:t>
      </w:r>
      <w:r w:rsidRPr="005C520B">
        <w:rPr>
          <w:rFonts w:ascii="Open Sans" w:hAnsi="Open Sans" w:cs="Open Sans"/>
          <w:bCs/>
          <w:iCs/>
          <w:color w:val="EE0000"/>
          <w:lang w:val="pl-PL"/>
        </w:rPr>
        <w:t xml:space="preserve"> </w:t>
      </w:r>
    </w:p>
    <w:p w14:paraId="22261E34" w14:textId="159F10EB" w:rsidR="005132E1" w:rsidRPr="006B730E" w:rsidRDefault="005132E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>
        <w:rPr>
          <w:rFonts w:ascii="Open Sans" w:hAnsi="Open Sans" w:cs="Open Sans"/>
          <w:bCs/>
          <w:iCs/>
          <w:lang w:val="pl-PL"/>
        </w:rPr>
        <w:t>24 miesiące</w:t>
      </w:r>
    </w:p>
    <w:p w14:paraId="2B617454" w14:textId="67825811" w:rsidR="005132E1" w:rsidRPr="006B730E" w:rsidRDefault="005132E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>
        <w:rPr>
          <w:rFonts w:ascii="Open Sans" w:hAnsi="Open Sans" w:cs="Open Sans"/>
          <w:bCs/>
          <w:iCs/>
          <w:lang w:val="pl-PL"/>
        </w:rPr>
        <w:t>36 miesięcy</w:t>
      </w:r>
    </w:p>
    <w:p w14:paraId="54B88046" w14:textId="3A70CB33" w:rsidR="005132E1" w:rsidRPr="006B730E" w:rsidRDefault="005132E1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lang w:val="pl-PL"/>
        </w:rPr>
      </w:pPr>
      <w:r w:rsidRPr="14A887C5">
        <w:rPr>
          <w:rFonts w:ascii="Open Sans" w:hAnsi="Open Sans" w:cs="Open Sans"/>
          <w:lang w:val="pl-PL"/>
        </w:rPr>
        <w:t>4</w:t>
      </w:r>
      <w:r>
        <w:rPr>
          <w:rFonts w:ascii="Open Sans" w:hAnsi="Open Sans" w:cs="Open Sans"/>
          <w:lang w:val="pl-PL"/>
        </w:rPr>
        <w:t>8</w:t>
      </w:r>
      <w:r w:rsidRPr="14A887C5">
        <w:rPr>
          <w:rFonts w:ascii="Open Sans" w:hAnsi="Open Sans" w:cs="Open Sans"/>
          <w:lang w:val="pl-PL"/>
        </w:rPr>
        <w:t xml:space="preserve"> </w:t>
      </w:r>
      <w:r>
        <w:rPr>
          <w:rFonts w:ascii="Open Sans" w:hAnsi="Open Sans" w:cs="Open Sans"/>
          <w:lang w:val="pl-PL"/>
        </w:rPr>
        <w:t>miesięcy</w:t>
      </w:r>
    </w:p>
    <w:p w14:paraId="6811C6BB" w14:textId="77777777" w:rsidR="005132E1" w:rsidRPr="00750CCA" w:rsidRDefault="005132E1" w:rsidP="00684384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sz w:val="24"/>
          <w:szCs w:val="24"/>
          <w:lang w:val="pl-PL"/>
        </w:rPr>
      </w:pPr>
    </w:p>
    <w:p w14:paraId="58FA0F87" w14:textId="77777777" w:rsidR="00684384" w:rsidRDefault="00684384" w:rsidP="00684384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bCs/>
          <w:iCs/>
        </w:rPr>
      </w:pPr>
      <w:r w:rsidRPr="00750CCA">
        <w:rPr>
          <w:rFonts w:ascii="Open Sans" w:hAnsi="Open Sans" w:cs="Open Sans"/>
          <w:bCs/>
          <w:iCs/>
        </w:rPr>
        <w:t>Uwaga:</w:t>
      </w:r>
    </w:p>
    <w:p w14:paraId="17CEC668" w14:textId="1D041837" w:rsidR="005132E1" w:rsidRDefault="005132E1" w:rsidP="003E3933">
      <w:pPr>
        <w:tabs>
          <w:tab w:val="left" w:pos="284"/>
        </w:tabs>
        <w:ind w:left="567"/>
        <w:jc w:val="both"/>
        <w:rPr>
          <w:rFonts w:ascii="Open Sans" w:hAnsi="Open Sans" w:cs="Open Sans"/>
          <w:bCs/>
          <w:iCs/>
        </w:rPr>
      </w:pPr>
      <w:r w:rsidRPr="00011AB3">
        <w:rPr>
          <w:rFonts w:ascii="Open Sans" w:hAnsi="Open Sans" w:cs="Open Sans"/>
          <w:bCs/>
          <w:iCs/>
        </w:rPr>
        <w:t xml:space="preserve">Zamawiający informuje, iż w sytuacji, w której Wykonawca nie </w:t>
      </w:r>
      <w:r>
        <w:rPr>
          <w:rFonts w:ascii="Open Sans" w:hAnsi="Open Sans" w:cs="Open Sans"/>
          <w:bCs/>
          <w:iCs/>
        </w:rPr>
        <w:t xml:space="preserve">skreśli żadnego z okresów </w:t>
      </w:r>
      <w:r w:rsidR="003E3933">
        <w:rPr>
          <w:rFonts w:ascii="Open Sans" w:hAnsi="Open Sans" w:cs="Open Sans"/>
          <w:bCs/>
          <w:iCs/>
        </w:rPr>
        <w:t>trwania licencji</w:t>
      </w:r>
      <w:r>
        <w:rPr>
          <w:rFonts w:ascii="Open Sans" w:hAnsi="Open Sans" w:cs="Open Sans"/>
          <w:bCs/>
          <w:iCs/>
        </w:rPr>
        <w:t>, skreśli tylko jeden lub wszystkie</w:t>
      </w:r>
      <w:r w:rsidR="003E3933">
        <w:rPr>
          <w:rFonts w:ascii="Open Sans" w:hAnsi="Open Sans" w:cs="Open Sans"/>
          <w:bCs/>
          <w:iCs/>
        </w:rPr>
        <w:t>,</w:t>
      </w:r>
      <w:r>
        <w:rPr>
          <w:rFonts w:ascii="Open Sans" w:hAnsi="Open Sans" w:cs="Open Sans"/>
          <w:bCs/>
          <w:iCs/>
        </w:rPr>
        <w:t xml:space="preserve"> </w:t>
      </w:r>
      <w:r w:rsidRPr="00011AB3">
        <w:rPr>
          <w:rFonts w:ascii="Open Sans" w:hAnsi="Open Sans" w:cs="Open Sans"/>
          <w:bCs/>
          <w:iCs/>
        </w:rPr>
        <w:t xml:space="preserve">Zamawiający </w:t>
      </w:r>
      <w:r>
        <w:rPr>
          <w:rFonts w:ascii="Open Sans" w:hAnsi="Open Sans" w:cs="Open Sans"/>
          <w:bCs/>
          <w:iCs/>
        </w:rPr>
        <w:t xml:space="preserve">przyjmie </w:t>
      </w:r>
      <w:r w:rsidRPr="00011AB3">
        <w:rPr>
          <w:rFonts w:ascii="Open Sans" w:hAnsi="Open Sans" w:cs="Open Sans"/>
          <w:bCs/>
          <w:iCs/>
        </w:rPr>
        <w:t xml:space="preserve">do oceny oferty, najkrótszy możliwy Okres </w:t>
      </w:r>
      <w:r w:rsidR="003E3933">
        <w:rPr>
          <w:rFonts w:ascii="Open Sans" w:hAnsi="Open Sans" w:cs="Open Sans"/>
          <w:bCs/>
          <w:iCs/>
        </w:rPr>
        <w:t>trwania licencji</w:t>
      </w:r>
      <w:r w:rsidR="003E3933" w:rsidRPr="00443622">
        <w:rPr>
          <w:rFonts w:ascii="Open Sans" w:hAnsi="Open Sans" w:cs="Open Sans"/>
          <w:bCs/>
          <w:iCs/>
        </w:rPr>
        <w:t xml:space="preserve"> tj. </w:t>
      </w:r>
      <w:r w:rsidR="003E3933">
        <w:rPr>
          <w:rFonts w:ascii="Open Sans" w:hAnsi="Open Sans" w:cs="Open Sans"/>
          <w:bCs/>
          <w:iCs/>
        </w:rPr>
        <w:t>24 miesiące</w:t>
      </w:r>
      <w:r w:rsidR="003E3933" w:rsidRPr="00443622">
        <w:rPr>
          <w:rFonts w:ascii="Open Sans" w:hAnsi="Open Sans" w:cs="Open Sans"/>
          <w:bCs/>
          <w:iCs/>
        </w:rPr>
        <w:t xml:space="preserve">. </w:t>
      </w:r>
    </w:p>
    <w:p w14:paraId="39AC8EEA" w14:textId="77777777" w:rsidR="005D4C90" w:rsidRDefault="005D4C90" w:rsidP="005C520B">
      <w:pPr>
        <w:tabs>
          <w:tab w:val="left" w:pos="284"/>
        </w:tabs>
        <w:ind w:left="567"/>
        <w:jc w:val="both"/>
        <w:rPr>
          <w:rFonts w:ascii="Open Sans" w:hAnsi="Open Sans" w:cs="Open Sans"/>
          <w:bCs/>
          <w:iCs/>
        </w:rPr>
      </w:pPr>
    </w:p>
    <w:p w14:paraId="2FF46AB1" w14:textId="5F77CCD8" w:rsidR="000F24A2" w:rsidRPr="005C520B" w:rsidRDefault="000F24A2" w:rsidP="005C520B">
      <w:pPr>
        <w:pStyle w:val="Akapitzlist"/>
        <w:widowControl w:val="0"/>
        <w:numPr>
          <w:ilvl w:val="0"/>
          <w:numId w:val="135"/>
        </w:numPr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  <w:r w:rsidRPr="00750CCA">
        <w:rPr>
          <w:rFonts w:ascii="Open Sans" w:hAnsi="Open Sans" w:cs="Open Sans"/>
          <w:b/>
          <w:bCs/>
        </w:rPr>
        <w:t xml:space="preserve">Część </w:t>
      </w:r>
      <w:r>
        <w:rPr>
          <w:rFonts w:ascii="Open Sans" w:hAnsi="Open Sans" w:cs="Open Sans"/>
          <w:b/>
          <w:bCs/>
        </w:rPr>
        <w:t>3</w:t>
      </w:r>
      <w:r w:rsidRPr="00750CCA">
        <w:rPr>
          <w:rFonts w:ascii="Open Sans" w:hAnsi="Open Sans" w:cs="Open Sans"/>
          <w:b/>
          <w:bCs/>
        </w:rPr>
        <w:t xml:space="preserve">: </w:t>
      </w:r>
      <w:r w:rsidRPr="005C520B">
        <w:rPr>
          <w:rFonts w:ascii="Open Sans" w:hAnsi="Open Sans" w:cs="Open Sans"/>
          <w:b/>
          <w:bCs/>
        </w:rPr>
        <w:t>Dostawa programu do pomocy zdalnej</w:t>
      </w:r>
    </w:p>
    <w:tbl>
      <w:tblPr>
        <w:tblW w:w="13263" w:type="dxa"/>
        <w:tblInd w:w="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"/>
        <w:gridCol w:w="2319"/>
        <w:gridCol w:w="1876"/>
        <w:gridCol w:w="1242"/>
        <w:gridCol w:w="1487"/>
        <w:gridCol w:w="1856"/>
        <w:gridCol w:w="1812"/>
        <w:gridCol w:w="1856"/>
      </w:tblGrid>
      <w:tr w:rsidR="000F24A2" w:rsidRPr="003504F8" w14:paraId="6A952019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E73C" w14:textId="77777777" w:rsidR="000F24A2" w:rsidRPr="003504F8" w:rsidRDefault="000F24A2">
            <w:pPr>
              <w:jc w:val="center"/>
            </w:pPr>
            <w:r w:rsidRPr="003504F8">
              <w:rPr>
                <w:b/>
                <w:bCs/>
              </w:rPr>
              <w:t>Lp.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C7F6" w14:textId="77777777" w:rsidR="000F24A2" w:rsidRPr="003504F8" w:rsidRDefault="000F24A2">
            <w:pPr>
              <w:jc w:val="center"/>
            </w:pPr>
            <w:r w:rsidRPr="003504F8">
              <w:rPr>
                <w:b/>
                <w:bCs/>
              </w:rPr>
              <w:t xml:space="preserve">Przedmiot </w:t>
            </w:r>
            <w:r>
              <w:rPr>
                <w:b/>
                <w:bCs/>
              </w:rPr>
              <w:t>zamówienia zgodnie z OPZ – załącznik nr 3 do SWZ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8192" w14:textId="77777777" w:rsidR="000F24A2" w:rsidRDefault="000F24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Oferowany przedmiot zamówienia </w:t>
            </w:r>
          </w:p>
          <w:p w14:paraId="33DFCFB5" w14:textId="1708A6CF" w:rsidR="004638F0" w:rsidRPr="003504F8" w:rsidRDefault="004638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(nazwa oprogramowania)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1418" w14:textId="77777777" w:rsidR="000F24A2" w:rsidRPr="003504F8" w:rsidRDefault="000F24A2">
            <w:pPr>
              <w:jc w:val="center"/>
            </w:pPr>
          </w:p>
          <w:p w14:paraId="4B7FAAAE" w14:textId="77777777" w:rsidR="000F24A2" w:rsidRPr="003504F8" w:rsidRDefault="000F24A2">
            <w:pPr>
              <w:jc w:val="center"/>
            </w:pPr>
          </w:p>
          <w:p w14:paraId="7BC3C21E" w14:textId="2E864DA7" w:rsidR="000F24A2" w:rsidRPr="003504F8" w:rsidRDefault="000F24A2">
            <w:pPr>
              <w:jc w:val="center"/>
            </w:pPr>
            <w:r>
              <w:rPr>
                <w:b/>
                <w:bCs/>
              </w:rPr>
              <w:t>Ilość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E672" w14:textId="77777777" w:rsidR="000F24A2" w:rsidRPr="003504F8" w:rsidRDefault="000F24A2">
            <w:pPr>
              <w:jc w:val="center"/>
            </w:pPr>
            <w:r w:rsidRPr="003504F8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>netto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6C77" w14:textId="77777777" w:rsidR="000F24A2" w:rsidRDefault="000F24A2">
            <w:pPr>
              <w:jc w:val="center"/>
              <w:rPr>
                <w:b/>
                <w:bCs/>
              </w:rPr>
            </w:pPr>
          </w:p>
          <w:p w14:paraId="55B91541" w14:textId="77777777" w:rsidR="000F24A2" w:rsidRDefault="000F24A2">
            <w:pPr>
              <w:jc w:val="center"/>
              <w:rPr>
                <w:b/>
                <w:bCs/>
              </w:rPr>
            </w:pPr>
          </w:p>
          <w:p w14:paraId="38713A8D" w14:textId="77777777" w:rsidR="000F24A2" w:rsidRPr="003504F8" w:rsidRDefault="000F24A2">
            <w:pPr>
              <w:jc w:val="center"/>
              <w:rPr>
                <w:b/>
                <w:bCs/>
              </w:rPr>
            </w:pPr>
            <w:r w:rsidRPr="003504F8">
              <w:rPr>
                <w:b/>
                <w:bCs/>
              </w:rPr>
              <w:t xml:space="preserve">Wartość </w:t>
            </w:r>
            <w:r>
              <w:rPr>
                <w:b/>
                <w:bCs/>
              </w:rPr>
              <w:t>netto</w:t>
            </w:r>
            <w:r w:rsidRPr="003504F8">
              <w:rPr>
                <w:b/>
                <w:bCs/>
              </w:rPr>
              <w:t xml:space="preserve"> (kol. </w:t>
            </w:r>
            <w:r>
              <w:rPr>
                <w:b/>
                <w:bCs/>
              </w:rPr>
              <w:t>4 x</w:t>
            </w:r>
            <w:r w:rsidRPr="003504F8">
              <w:rPr>
                <w:b/>
                <w:bCs/>
              </w:rPr>
              <w:t xml:space="preserve"> kol. </w:t>
            </w:r>
            <w:r>
              <w:rPr>
                <w:b/>
                <w:bCs/>
              </w:rPr>
              <w:t>5</w:t>
            </w:r>
            <w:r w:rsidRPr="003504F8">
              <w:rPr>
                <w:b/>
                <w:bCs/>
              </w:rPr>
              <w:t>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830" w14:textId="77777777" w:rsidR="000F24A2" w:rsidRDefault="000F24A2">
            <w:pPr>
              <w:jc w:val="center"/>
              <w:rPr>
                <w:b/>
                <w:bCs/>
              </w:rPr>
            </w:pPr>
          </w:p>
          <w:p w14:paraId="2FA718E4" w14:textId="77777777" w:rsidR="000F24A2" w:rsidRDefault="000F24A2">
            <w:pPr>
              <w:jc w:val="center"/>
              <w:rPr>
                <w:b/>
                <w:bCs/>
              </w:rPr>
            </w:pPr>
          </w:p>
          <w:p w14:paraId="3872BB9E" w14:textId="77777777" w:rsidR="000F24A2" w:rsidRDefault="000F24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Kwota </w:t>
            </w:r>
          </w:p>
          <w:p w14:paraId="24947F9B" w14:textId="77777777" w:rsidR="000F24A2" w:rsidRPr="003504F8" w:rsidRDefault="000F24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podatku VAT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23AA" w14:textId="77777777" w:rsidR="000F24A2" w:rsidRPr="003504F8" w:rsidRDefault="000F24A2">
            <w:pPr>
              <w:jc w:val="center"/>
            </w:pPr>
            <w:r w:rsidRPr="003504F8">
              <w:rPr>
                <w:b/>
                <w:bCs/>
              </w:rPr>
              <w:t xml:space="preserve">Wartość brutto (kol. </w:t>
            </w:r>
            <w:r>
              <w:rPr>
                <w:b/>
                <w:bCs/>
              </w:rPr>
              <w:t>6 +</w:t>
            </w:r>
            <w:r w:rsidRPr="003504F8">
              <w:rPr>
                <w:b/>
                <w:bCs/>
              </w:rPr>
              <w:t xml:space="preserve"> kol. </w:t>
            </w:r>
            <w:r>
              <w:rPr>
                <w:b/>
                <w:bCs/>
              </w:rPr>
              <w:t>7</w:t>
            </w:r>
            <w:r w:rsidRPr="003504F8">
              <w:rPr>
                <w:b/>
                <w:bCs/>
              </w:rPr>
              <w:t>)</w:t>
            </w:r>
          </w:p>
        </w:tc>
      </w:tr>
      <w:tr w:rsidR="000F24A2" w:rsidRPr="003504F8" w14:paraId="09CFE1BC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5C49" w14:textId="77777777" w:rsidR="000F24A2" w:rsidRPr="003504F8" w:rsidRDefault="000F24A2">
            <w:pPr>
              <w:jc w:val="center"/>
            </w:pPr>
            <w:r w:rsidRPr="003504F8">
              <w:t>Kol. 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4A5E" w14:textId="77777777" w:rsidR="000F24A2" w:rsidRPr="003504F8" w:rsidRDefault="000F24A2">
            <w:pPr>
              <w:jc w:val="center"/>
            </w:pPr>
            <w:r w:rsidRPr="003504F8">
              <w:t>Kol. 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B6B6" w14:textId="77777777" w:rsidR="000F24A2" w:rsidRPr="003504F8" w:rsidRDefault="000F24A2">
            <w:pPr>
              <w:jc w:val="center"/>
            </w:pPr>
            <w:r w:rsidRPr="003504F8">
              <w:t>Kol.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57A9" w14:textId="77777777" w:rsidR="000F24A2" w:rsidRPr="003504F8" w:rsidRDefault="000F24A2">
            <w:pPr>
              <w:jc w:val="center"/>
            </w:pPr>
            <w:r w:rsidRPr="003504F8">
              <w:t>Kol.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A552" w14:textId="77777777" w:rsidR="000F24A2" w:rsidRPr="003504F8" w:rsidRDefault="000F24A2">
            <w:pPr>
              <w:jc w:val="center"/>
            </w:pPr>
            <w:r w:rsidRPr="003504F8">
              <w:t xml:space="preserve">Kol. </w:t>
            </w:r>
            <w: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3BC" w14:textId="77777777" w:rsidR="000F24A2" w:rsidRPr="003504F8" w:rsidRDefault="000F24A2">
            <w:pPr>
              <w:jc w:val="center"/>
            </w:pPr>
            <w:r w:rsidRPr="003504F8">
              <w:t>Kol. 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4EF0" w14:textId="77777777" w:rsidR="000F24A2" w:rsidRPr="003504F8" w:rsidRDefault="000F24A2">
            <w:pPr>
              <w:jc w:val="center"/>
            </w:pPr>
            <w:r>
              <w:t>Kol. 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0648" w14:textId="77777777" w:rsidR="000F24A2" w:rsidRPr="003504F8" w:rsidRDefault="000F24A2">
            <w:pPr>
              <w:jc w:val="center"/>
            </w:pPr>
            <w:r w:rsidRPr="003504F8">
              <w:t xml:space="preserve">Kol. </w:t>
            </w:r>
            <w:r>
              <w:t>8</w:t>
            </w:r>
          </w:p>
        </w:tc>
      </w:tr>
      <w:tr w:rsidR="000F24A2" w:rsidRPr="003504F8" w14:paraId="02106BEB" w14:textId="77777777">
        <w:trPr>
          <w:trHeight w:val="30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9A27" w14:textId="77777777" w:rsidR="000F24A2" w:rsidRPr="003504F8" w:rsidRDefault="000F24A2">
            <w:pPr>
              <w:jc w:val="center"/>
            </w:pPr>
            <w: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8E21" w14:textId="55A06BFE" w:rsidR="000F24A2" w:rsidRPr="003504F8" w:rsidRDefault="000F24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Program </w:t>
            </w:r>
            <w:r w:rsidRPr="00750CCA">
              <w:rPr>
                <w:rFonts w:ascii="Open Sans" w:hAnsi="Open Sans" w:cs="Open Sans"/>
                <w:b/>
                <w:bCs/>
              </w:rPr>
              <w:t>do pomocy zdalnej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582A" w14:textId="77777777" w:rsidR="000F24A2" w:rsidRPr="003504F8" w:rsidRDefault="000F24A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12E7" w14:textId="77777777" w:rsidR="00E50A2D" w:rsidRDefault="00E50A2D">
            <w:pPr>
              <w:jc w:val="center"/>
            </w:pPr>
          </w:p>
          <w:p w14:paraId="57CD045F" w14:textId="20AB794C" w:rsidR="000F24A2" w:rsidRPr="003504F8" w:rsidRDefault="000F24A2">
            <w:pPr>
              <w:jc w:val="center"/>
            </w:pPr>
            <w: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846E" w14:textId="77777777" w:rsidR="000F24A2" w:rsidRPr="003504F8" w:rsidRDefault="000F24A2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A96" w14:textId="77777777" w:rsidR="000F24A2" w:rsidRPr="003504F8" w:rsidRDefault="000F24A2">
            <w:pPr>
              <w:jc w:val="center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240" w14:textId="77777777" w:rsidR="000F24A2" w:rsidRPr="003504F8" w:rsidRDefault="000F24A2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5F36" w14:textId="77777777" w:rsidR="000F24A2" w:rsidRPr="003504F8" w:rsidRDefault="000F24A2"/>
        </w:tc>
      </w:tr>
    </w:tbl>
    <w:p w14:paraId="4B08CCEB" w14:textId="77777777" w:rsidR="000F24A2" w:rsidRDefault="000F24A2" w:rsidP="000F24A2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</w:p>
    <w:p w14:paraId="6CDFDC22" w14:textId="04BC19B8" w:rsidR="00D268FD" w:rsidRDefault="000F24A2" w:rsidP="00D268FD">
      <w:pPr>
        <w:widowControl w:val="0"/>
        <w:suppressAutoHyphens/>
        <w:autoSpaceDE w:val="0"/>
        <w:spacing w:after="240" w:line="300" w:lineRule="auto"/>
        <w:ind w:left="567"/>
        <w:jc w:val="both"/>
        <w:rPr>
          <w:rFonts w:ascii="Open Sans" w:eastAsia="Georgia" w:hAnsi="Open Sans" w:cs="Open Sans"/>
          <w:b/>
          <w:bCs/>
        </w:rPr>
      </w:pPr>
      <w:r w:rsidRPr="00750CCA">
        <w:rPr>
          <w:rFonts w:ascii="Open Sans" w:eastAsia="Georgia" w:hAnsi="Open Sans" w:cs="Open Sans"/>
          <w:b/>
          <w:bCs/>
        </w:rPr>
        <w:t>Oferuję/</w:t>
      </w:r>
      <w:proofErr w:type="spellStart"/>
      <w:r w:rsidRPr="00750CCA">
        <w:rPr>
          <w:rFonts w:ascii="Open Sans" w:eastAsia="Georgia" w:hAnsi="Open Sans" w:cs="Open Sans"/>
          <w:b/>
          <w:bCs/>
        </w:rPr>
        <w:t>emy</w:t>
      </w:r>
      <w:proofErr w:type="spellEnd"/>
      <w:r w:rsidRPr="00750CCA">
        <w:rPr>
          <w:rFonts w:ascii="Open Sans" w:eastAsia="Georgia" w:hAnsi="Open Sans" w:cs="Open Sans"/>
          <w:b/>
          <w:bCs/>
        </w:rPr>
        <w:t xml:space="preserve"> w Części </w:t>
      </w:r>
      <w:r>
        <w:rPr>
          <w:rFonts w:ascii="Open Sans" w:eastAsia="Georgia" w:hAnsi="Open Sans" w:cs="Open Sans"/>
          <w:b/>
          <w:bCs/>
        </w:rPr>
        <w:t>3</w:t>
      </w:r>
      <w:r w:rsidRPr="00750CCA">
        <w:rPr>
          <w:rFonts w:ascii="Open Sans" w:eastAsia="Georgia" w:hAnsi="Open Sans" w:cs="Open Sans"/>
          <w:b/>
          <w:bCs/>
        </w:rPr>
        <w:t xml:space="preserve"> w</w:t>
      </w:r>
      <w:r>
        <w:rPr>
          <w:rFonts w:ascii="Open Sans" w:eastAsia="Georgia" w:hAnsi="Open Sans" w:cs="Open Sans"/>
          <w:b/>
          <w:bCs/>
        </w:rPr>
        <w:t xml:space="preserve"> </w:t>
      </w:r>
      <w:r w:rsidRPr="00750CCA">
        <w:rPr>
          <w:rFonts w:ascii="Open Sans" w:eastAsia="Georgia" w:hAnsi="Open Sans" w:cs="Open Sans"/>
          <w:b/>
          <w:bCs/>
        </w:rPr>
        <w:t xml:space="preserve">ramach kryteriów oceny ofert następujący okres </w:t>
      </w:r>
      <w:r>
        <w:rPr>
          <w:rFonts w:ascii="Open Sans" w:eastAsia="Georgia" w:hAnsi="Open Sans" w:cs="Open Sans"/>
          <w:b/>
          <w:bCs/>
        </w:rPr>
        <w:t>trwania licencji</w:t>
      </w:r>
      <w:r w:rsidR="00D268FD">
        <w:rPr>
          <w:rFonts w:ascii="Open Sans" w:eastAsia="Georgia" w:hAnsi="Open Sans" w:cs="Open Sans"/>
          <w:b/>
          <w:bCs/>
        </w:rPr>
        <w:t xml:space="preserve"> i wsparcia technicznego</w:t>
      </w:r>
      <w:r w:rsidR="005D4C90">
        <w:rPr>
          <w:rStyle w:val="Odwoanieprzypisudolnego"/>
          <w:rFonts w:ascii="Open Sans" w:eastAsia="Georgia" w:hAnsi="Open Sans" w:cs="Open Sans"/>
          <w:b/>
          <w:bCs/>
        </w:rPr>
        <w:footnoteReference w:id="4"/>
      </w:r>
      <w:r w:rsidRPr="00750CCA">
        <w:rPr>
          <w:rFonts w:ascii="Open Sans" w:eastAsia="Georgia" w:hAnsi="Open Sans" w:cs="Open Sans"/>
          <w:b/>
          <w:bCs/>
        </w:rPr>
        <w:t xml:space="preserve">: </w:t>
      </w:r>
    </w:p>
    <w:p w14:paraId="2A0447E4" w14:textId="07C0A709" w:rsidR="00804C0C" w:rsidRPr="006B730E" w:rsidRDefault="00804C0C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>
        <w:rPr>
          <w:rFonts w:ascii="Open Sans" w:hAnsi="Open Sans" w:cs="Open Sans"/>
          <w:bCs/>
          <w:iCs/>
          <w:lang w:val="pl-PL"/>
        </w:rPr>
        <w:t>48 miesięcy</w:t>
      </w:r>
    </w:p>
    <w:p w14:paraId="0146B66C" w14:textId="4048867D" w:rsidR="00804C0C" w:rsidRPr="005C520B" w:rsidRDefault="00804C0C" w:rsidP="005C520B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>
        <w:rPr>
          <w:rFonts w:ascii="Open Sans" w:hAnsi="Open Sans" w:cs="Open Sans"/>
          <w:bCs/>
          <w:iCs/>
          <w:lang w:val="pl-PL"/>
        </w:rPr>
        <w:t>60 miesięcy</w:t>
      </w:r>
    </w:p>
    <w:p w14:paraId="65CB91B5" w14:textId="30B5E47E" w:rsidR="00804C0C" w:rsidRPr="00804C0C" w:rsidRDefault="00804C0C" w:rsidP="00804C0C">
      <w:pPr>
        <w:numPr>
          <w:ilvl w:val="1"/>
          <w:numId w:val="86"/>
        </w:numPr>
        <w:tabs>
          <w:tab w:val="clear" w:pos="1440"/>
          <w:tab w:val="left" w:pos="284"/>
          <w:tab w:val="num" w:pos="851"/>
        </w:tabs>
        <w:ind w:hanging="873"/>
        <w:jc w:val="both"/>
        <w:rPr>
          <w:rFonts w:ascii="Open Sans" w:hAnsi="Open Sans" w:cs="Open Sans"/>
          <w:bCs/>
          <w:iCs/>
          <w:lang w:val="pl-PL"/>
        </w:rPr>
      </w:pPr>
      <w:r w:rsidRPr="00804C0C">
        <w:rPr>
          <w:rFonts w:ascii="Open Sans" w:hAnsi="Open Sans" w:cs="Open Sans"/>
          <w:lang w:val="pl-PL"/>
        </w:rPr>
        <w:t>72 miesiące</w:t>
      </w:r>
    </w:p>
    <w:p w14:paraId="6693C433" w14:textId="77777777" w:rsidR="00804C0C" w:rsidRPr="005C520B" w:rsidRDefault="00804C0C" w:rsidP="005C520B">
      <w:pPr>
        <w:tabs>
          <w:tab w:val="left" w:pos="284"/>
        </w:tabs>
        <w:ind w:left="1440"/>
        <w:jc w:val="both"/>
        <w:rPr>
          <w:rFonts w:ascii="Open Sans" w:hAnsi="Open Sans" w:cs="Open Sans"/>
          <w:bCs/>
          <w:iCs/>
          <w:lang w:val="pl-PL"/>
        </w:rPr>
      </w:pPr>
    </w:p>
    <w:p w14:paraId="3BEE49C6" w14:textId="77777777" w:rsidR="000F24A2" w:rsidRDefault="000F24A2" w:rsidP="00804C0C">
      <w:pPr>
        <w:widowControl w:val="0"/>
        <w:suppressAutoHyphens/>
        <w:autoSpaceDE w:val="0"/>
        <w:spacing w:after="240" w:line="300" w:lineRule="auto"/>
        <w:ind w:firstLine="567"/>
        <w:jc w:val="both"/>
        <w:rPr>
          <w:rFonts w:ascii="Open Sans" w:hAnsi="Open Sans" w:cs="Open Sans"/>
          <w:bCs/>
          <w:iCs/>
        </w:rPr>
      </w:pPr>
      <w:r w:rsidRPr="00750CCA">
        <w:rPr>
          <w:rFonts w:ascii="Open Sans" w:hAnsi="Open Sans" w:cs="Open Sans"/>
          <w:bCs/>
          <w:iCs/>
        </w:rPr>
        <w:t>Uwaga:</w:t>
      </w:r>
    </w:p>
    <w:p w14:paraId="156D8AEE" w14:textId="77777777" w:rsidR="00804C0C" w:rsidRDefault="00804C0C" w:rsidP="00804C0C">
      <w:pPr>
        <w:tabs>
          <w:tab w:val="left" w:pos="284"/>
        </w:tabs>
        <w:ind w:left="567"/>
        <w:jc w:val="both"/>
        <w:rPr>
          <w:rFonts w:ascii="Open Sans" w:hAnsi="Open Sans" w:cs="Open Sans"/>
        </w:rPr>
      </w:pPr>
      <w:r w:rsidRPr="00011AB3">
        <w:rPr>
          <w:rFonts w:ascii="Open Sans" w:hAnsi="Open Sans" w:cs="Open Sans"/>
          <w:bCs/>
          <w:iCs/>
        </w:rPr>
        <w:t xml:space="preserve">Zamawiający informuje, iż w sytuacji, w której Wykonawca nie </w:t>
      </w:r>
      <w:r>
        <w:rPr>
          <w:rFonts w:ascii="Open Sans" w:hAnsi="Open Sans" w:cs="Open Sans"/>
          <w:bCs/>
          <w:iCs/>
        </w:rPr>
        <w:t xml:space="preserve">skreśli żadnego z okresów trwania licencji </w:t>
      </w:r>
      <w:r w:rsidRPr="14A887C5">
        <w:rPr>
          <w:rFonts w:ascii="Open Sans" w:hAnsi="Open Sans" w:cs="Open Sans"/>
        </w:rPr>
        <w:t>i wsparcia technicznego</w:t>
      </w:r>
      <w:r>
        <w:rPr>
          <w:rFonts w:ascii="Open Sans" w:hAnsi="Open Sans" w:cs="Open Sans"/>
          <w:bCs/>
          <w:iCs/>
        </w:rPr>
        <w:t xml:space="preserve">, skreśli tylko jeden lub wszystkie, </w:t>
      </w:r>
      <w:r w:rsidRPr="00011AB3">
        <w:rPr>
          <w:rFonts w:ascii="Open Sans" w:hAnsi="Open Sans" w:cs="Open Sans"/>
          <w:bCs/>
          <w:iCs/>
        </w:rPr>
        <w:t xml:space="preserve">Zamawiający </w:t>
      </w:r>
      <w:r>
        <w:rPr>
          <w:rFonts w:ascii="Open Sans" w:hAnsi="Open Sans" w:cs="Open Sans"/>
          <w:bCs/>
          <w:iCs/>
        </w:rPr>
        <w:t xml:space="preserve">przyjmie </w:t>
      </w:r>
      <w:r w:rsidRPr="00011AB3">
        <w:rPr>
          <w:rFonts w:ascii="Open Sans" w:hAnsi="Open Sans" w:cs="Open Sans"/>
          <w:bCs/>
          <w:iCs/>
        </w:rPr>
        <w:t xml:space="preserve">do oceny oferty, najkrótszy możliwy Okres </w:t>
      </w:r>
      <w:r>
        <w:rPr>
          <w:rFonts w:ascii="Open Sans" w:hAnsi="Open Sans" w:cs="Open Sans"/>
          <w:bCs/>
          <w:iCs/>
        </w:rPr>
        <w:t>trwania licencji</w:t>
      </w:r>
      <w:r w:rsidRPr="00443622">
        <w:rPr>
          <w:rFonts w:ascii="Open Sans" w:hAnsi="Open Sans" w:cs="Open Sans"/>
          <w:bCs/>
          <w:iCs/>
        </w:rPr>
        <w:t xml:space="preserve"> </w:t>
      </w:r>
      <w:r w:rsidRPr="14A887C5">
        <w:rPr>
          <w:rFonts w:ascii="Open Sans" w:hAnsi="Open Sans" w:cs="Open Sans"/>
        </w:rPr>
        <w:t>i wsparcia technicznego tj. 4</w:t>
      </w:r>
      <w:r>
        <w:rPr>
          <w:rFonts w:ascii="Open Sans" w:hAnsi="Open Sans" w:cs="Open Sans"/>
        </w:rPr>
        <w:t>8 miesięcy.</w:t>
      </w:r>
      <w:r w:rsidRPr="14A887C5">
        <w:rPr>
          <w:rFonts w:ascii="Open Sans" w:hAnsi="Open Sans" w:cs="Open Sans"/>
        </w:rPr>
        <w:t xml:space="preserve"> </w:t>
      </w:r>
    </w:p>
    <w:p w14:paraId="5AEC30A1" w14:textId="26779465" w:rsidR="00804C0C" w:rsidRDefault="00804C0C">
      <w:pPr>
        <w:tabs>
          <w:tab w:val="left" w:pos="284"/>
        </w:tabs>
        <w:ind w:left="567"/>
        <w:jc w:val="both"/>
        <w:rPr>
          <w:rFonts w:ascii="Open Sans" w:hAnsi="Open Sans" w:cs="Open Sans"/>
        </w:rPr>
      </w:pPr>
    </w:p>
    <w:p w14:paraId="3A1AF5E8" w14:textId="371165D1" w:rsidR="001E480C" w:rsidRDefault="001E480C" w:rsidP="005D4C90">
      <w:pPr>
        <w:tabs>
          <w:tab w:val="left" w:pos="284"/>
        </w:tabs>
        <w:ind w:left="567" w:hanging="567"/>
        <w:jc w:val="both"/>
        <w:rPr>
          <w:rFonts w:cstheme="minorHAnsi"/>
          <w:b/>
        </w:rPr>
      </w:pPr>
    </w:p>
    <w:p w14:paraId="0C640694" w14:textId="313340D4" w:rsidR="00D268FD" w:rsidRPr="005C520B" w:rsidRDefault="00D268FD" w:rsidP="005C520B">
      <w:pPr>
        <w:pStyle w:val="Akapitzlist"/>
        <w:widowControl w:val="0"/>
        <w:numPr>
          <w:ilvl w:val="0"/>
          <w:numId w:val="135"/>
        </w:numPr>
        <w:tabs>
          <w:tab w:val="left" w:pos="567"/>
          <w:tab w:val="left" w:leader="dot" w:pos="8460"/>
        </w:tabs>
        <w:suppressAutoHyphens/>
        <w:autoSpaceDE w:val="0"/>
        <w:spacing w:before="240" w:line="300" w:lineRule="auto"/>
        <w:jc w:val="both"/>
        <w:rPr>
          <w:rFonts w:cstheme="minorHAnsi"/>
          <w:b/>
        </w:rPr>
      </w:pPr>
      <w:r>
        <w:rPr>
          <w:rFonts w:ascii="Open Sans" w:hAnsi="Open Sans" w:cs="Open Sans"/>
          <w:b/>
          <w:bCs/>
        </w:rPr>
        <w:t xml:space="preserve"> </w:t>
      </w:r>
      <w:r w:rsidRPr="00750CCA">
        <w:rPr>
          <w:rFonts w:ascii="Open Sans" w:hAnsi="Open Sans" w:cs="Open Sans"/>
          <w:b/>
          <w:bCs/>
        </w:rPr>
        <w:t xml:space="preserve">Część </w:t>
      </w:r>
      <w:r>
        <w:rPr>
          <w:rFonts w:ascii="Open Sans" w:hAnsi="Open Sans" w:cs="Open Sans"/>
          <w:b/>
          <w:bCs/>
        </w:rPr>
        <w:t>4</w:t>
      </w:r>
      <w:r w:rsidRPr="00750CCA">
        <w:rPr>
          <w:rFonts w:ascii="Open Sans" w:hAnsi="Open Sans" w:cs="Open Sans"/>
          <w:b/>
          <w:bCs/>
        </w:rPr>
        <w:t xml:space="preserve">: </w:t>
      </w:r>
      <w:r w:rsidR="005E2BC7" w:rsidRPr="005C520B">
        <w:rPr>
          <w:rFonts w:ascii="Open Sans" w:hAnsi="Open Sans" w:cs="Open Sans"/>
          <w:b/>
          <w:bCs/>
        </w:rPr>
        <w:t>Dostawa licencji do centrali – rozmowy i komunikacja na laptopach</w:t>
      </w:r>
    </w:p>
    <w:tbl>
      <w:tblPr>
        <w:tblW w:w="13263" w:type="dxa"/>
        <w:tblInd w:w="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2314"/>
        <w:gridCol w:w="1618"/>
        <w:gridCol w:w="1253"/>
        <w:gridCol w:w="1446"/>
        <w:gridCol w:w="2158"/>
        <w:gridCol w:w="1808"/>
        <w:gridCol w:w="1852"/>
      </w:tblGrid>
      <w:tr w:rsidR="00D268FD" w:rsidRPr="003504F8" w14:paraId="00736537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263E" w14:textId="77777777" w:rsidR="00D268FD" w:rsidRPr="003504F8" w:rsidRDefault="00D268FD">
            <w:pPr>
              <w:jc w:val="center"/>
            </w:pPr>
            <w:r w:rsidRPr="003504F8">
              <w:rPr>
                <w:b/>
                <w:bCs/>
              </w:rPr>
              <w:t>Lp.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077E" w14:textId="77777777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Przedmiot zamówienia zgodnie z OPZ – załącznik nr 3 do SWZ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402C" w14:textId="77777777" w:rsidR="00D268FD" w:rsidRDefault="00D268FD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 xml:space="preserve">Oferowany przedmiot zamówienia </w:t>
            </w:r>
          </w:p>
          <w:p w14:paraId="3AD94710" w14:textId="18CA94F4" w:rsidR="004638F0" w:rsidRPr="005C520B" w:rsidRDefault="004638F0">
            <w:pPr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b/>
                <w:bCs/>
              </w:rPr>
              <w:t>(nazwa licencji)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5EE" w14:textId="77777777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</w:p>
          <w:p w14:paraId="4958627D" w14:textId="77777777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</w:p>
          <w:p w14:paraId="5EC725E2" w14:textId="6B11BB44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Ilość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2C17" w14:textId="77777777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Cena jednostkowa netto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E82" w14:textId="77777777" w:rsidR="00D268FD" w:rsidRPr="005C520B" w:rsidRDefault="00D268FD" w:rsidP="005C520B">
            <w:pPr>
              <w:rPr>
                <w:rFonts w:ascii="Open Sans" w:hAnsi="Open Sans" w:cs="Open Sans"/>
                <w:b/>
                <w:bCs/>
              </w:rPr>
            </w:pPr>
          </w:p>
          <w:p w14:paraId="4326EC50" w14:textId="77777777" w:rsidR="005A6D7F" w:rsidRDefault="00D268FD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 xml:space="preserve">Wartość netto </w:t>
            </w:r>
          </w:p>
          <w:p w14:paraId="706B78E5" w14:textId="74BAF3C6" w:rsidR="00D268FD" w:rsidRPr="005C520B" w:rsidRDefault="00D268FD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(kol. 4 x kol. 5)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C3B" w14:textId="77777777" w:rsidR="00D268FD" w:rsidRPr="005C520B" w:rsidRDefault="00D268FD" w:rsidP="005C520B">
            <w:pPr>
              <w:rPr>
                <w:rFonts w:ascii="Open Sans" w:hAnsi="Open Sans" w:cs="Open Sans"/>
                <w:b/>
                <w:bCs/>
              </w:rPr>
            </w:pPr>
          </w:p>
          <w:p w14:paraId="54866E36" w14:textId="77777777" w:rsidR="00D268FD" w:rsidRPr="005C520B" w:rsidRDefault="00D268FD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 xml:space="preserve">Kwota </w:t>
            </w:r>
          </w:p>
          <w:p w14:paraId="443EF219" w14:textId="77777777" w:rsidR="00D268FD" w:rsidRPr="005C520B" w:rsidRDefault="00D268FD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podatku VAT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72D0" w14:textId="77777777" w:rsidR="00D268FD" w:rsidRPr="005C520B" w:rsidRDefault="00D268FD">
            <w:pPr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  <w:b/>
                <w:bCs/>
              </w:rPr>
              <w:t>Wartość brutto (kol. 6 + kol. 7)</w:t>
            </w:r>
          </w:p>
        </w:tc>
      </w:tr>
      <w:tr w:rsidR="00D268FD" w:rsidRPr="003504F8" w14:paraId="07FA1318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A5AD" w14:textId="77777777" w:rsidR="00D268FD" w:rsidRPr="003504F8" w:rsidRDefault="00D268FD">
            <w:pPr>
              <w:jc w:val="center"/>
            </w:pPr>
            <w:r w:rsidRPr="003504F8">
              <w:t>Kol. 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CE9D" w14:textId="77777777" w:rsidR="00D268FD" w:rsidRPr="003504F8" w:rsidRDefault="00D268FD">
            <w:pPr>
              <w:jc w:val="center"/>
            </w:pPr>
            <w:r w:rsidRPr="003504F8">
              <w:t>Kol.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507F" w14:textId="77777777" w:rsidR="00D268FD" w:rsidRPr="003504F8" w:rsidRDefault="00D268FD">
            <w:pPr>
              <w:jc w:val="center"/>
            </w:pPr>
            <w:r w:rsidRPr="003504F8">
              <w:t>Kol. 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E5" w14:textId="77777777" w:rsidR="00D268FD" w:rsidRPr="003504F8" w:rsidRDefault="00D268FD">
            <w:pPr>
              <w:jc w:val="center"/>
            </w:pPr>
            <w:r w:rsidRPr="003504F8">
              <w:t>Kol. 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594D" w14:textId="77777777" w:rsidR="00D268FD" w:rsidRPr="003504F8" w:rsidRDefault="00D268FD">
            <w:pPr>
              <w:jc w:val="center"/>
            </w:pPr>
            <w:r w:rsidRPr="003504F8">
              <w:t xml:space="preserve">Kol. </w:t>
            </w:r>
            <w:r>
              <w:t>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D14" w14:textId="77777777" w:rsidR="00D268FD" w:rsidRPr="003504F8" w:rsidRDefault="00D268FD">
            <w:pPr>
              <w:jc w:val="center"/>
            </w:pPr>
            <w:r w:rsidRPr="003504F8">
              <w:t>Kol. 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ADDD" w14:textId="77777777" w:rsidR="00D268FD" w:rsidRPr="003504F8" w:rsidRDefault="00D268FD">
            <w:pPr>
              <w:jc w:val="center"/>
            </w:pPr>
            <w:r>
              <w:t>Kol. 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CC08" w14:textId="77777777" w:rsidR="00D268FD" w:rsidRPr="003504F8" w:rsidRDefault="00D268FD">
            <w:pPr>
              <w:jc w:val="center"/>
            </w:pPr>
            <w:r w:rsidRPr="003504F8">
              <w:t xml:space="preserve">Kol. </w:t>
            </w:r>
            <w:r>
              <w:t>8</w:t>
            </w:r>
          </w:p>
        </w:tc>
      </w:tr>
      <w:tr w:rsidR="00D87855" w:rsidRPr="003504F8" w14:paraId="2D757958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3E70" w14:textId="77777777" w:rsidR="00D87855" w:rsidRPr="003504F8" w:rsidRDefault="00D87855" w:rsidP="00D87855">
            <w:pPr>
              <w:jc w:val="center"/>
            </w:pPr>
            <w: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036F" w14:textId="721E0B2D" w:rsidR="00D87855" w:rsidRPr="003504F8" w:rsidRDefault="00D87855" w:rsidP="00D87855">
            <w:pPr>
              <w:rPr>
                <w:b/>
                <w:bCs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Licencja do centrali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telefonicznych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Slican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NCP</w:t>
            </w:r>
            <w:r w:rsidR="007748AB">
              <w:rPr>
                <w:rFonts w:ascii="Open Sans" w:hAnsi="Open Sans" w:cs="Open Sans"/>
                <w:sz w:val="18"/>
                <w:szCs w:val="18"/>
              </w:rPr>
              <w:t xml:space="preserve"> – poz. 1</w:t>
            </w:r>
            <w:r w:rsidR="00AD3418">
              <w:rPr>
                <w:rFonts w:ascii="Open Sans" w:hAnsi="Open Sans" w:cs="Open Sans"/>
                <w:sz w:val="18"/>
                <w:szCs w:val="18"/>
              </w:rPr>
              <w:t xml:space="preserve"> pkt 4.1 OPZ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B4BB" w14:textId="77777777" w:rsidR="00D87855" w:rsidRPr="003504F8" w:rsidRDefault="00D87855" w:rsidP="00D87855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007" w14:textId="77777777" w:rsidR="00C46A54" w:rsidRDefault="00C46A54" w:rsidP="00D87855">
            <w:pPr>
              <w:jc w:val="center"/>
            </w:pPr>
          </w:p>
          <w:p w14:paraId="2DC14A11" w14:textId="646C69F6" w:rsidR="00D87855" w:rsidRPr="003504F8" w:rsidRDefault="00D87855" w:rsidP="00D87855">
            <w:pPr>
              <w:jc w:val="center"/>
            </w:pPr>
            <w: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49BC" w14:textId="77777777" w:rsidR="00D87855" w:rsidRPr="003504F8" w:rsidRDefault="00D87855" w:rsidP="00D87855"/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027" w14:textId="77777777" w:rsidR="00D87855" w:rsidRPr="003504F8" w:rsidRDefault="00D87855" w:rsidP="00D87855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F92" w14:textId="77777777" w:rsidR="00D87855" w:rsidRPr="003504F8" w:rsidRDefault="00D87855" w:rsidP="00D87855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36" w14:textId="77777777" w:rsidR="00D87855" w:rsidRPr="003504F8" w:rsidRDefault="00D87855" w:rsidP="00D87855"/>
        </w:tc>
      </w:tr>
      <w:tr w:rsidR="00F66BF2" w:rsidRPr="003504F8" w14:paraId="5A562B1A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E29C" w14:textId="343ECC3D" w:rsidR="00F66BF2" w:rsidRDefault="00F66BF2" w:rsidP="00F66BF2">
            <w:pPr>
              <w:jc w:val="center"/>
            </w:pPr>
            <w: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6C30" w14:textId="7882117B" w:rsidR="00F66BF2" w:rsidRDefault="00F66BF2" w:rsidP="00F66BF2">
            <w:pPr>
              <w:rPr>
                <w:b/>
                <w:bCs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Licencja do centrali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telefonicznych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Slican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NCP</w:t>
            </w:r>
            <w:r w:rsidR="007748AB">
              <w:rPr>
                <w:rFonts w:ascii="Open Sans" w:hAnsi="Open Sans" w:cs="Open Sans"/>
                <w:sz w:val="18"/>
                <w:szCs w:val="18"/>
              </w:rPr>
              <w:t xml:space="preserve"> – poz. 2 pkt 4.1 </w:t>
            </w:r>
            <w:r w:rsidR="00AD3418">
              <w:rPr>
                <w:rFonts w:ascii="Open Sans" w:hAnsi="Open Sans" w:cs="Open Sans"/>
                <w:sz w:val="18"/>
                <w:szCs w:val="18"/>
              </w:rPr>
              <w:t>OPZ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4E66" w14:textId="77777777" w:rsidR="00F66BF2" w:rsidRPr="003504F8" w:rsidRDefault="00F66BF2" w:rsidP="00F66BF2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42E" w14:textId="7054ED87" w:rsidR="00F66BF2" w:rsidRDefault="00F66BF2" w:rsidP="00F66BF2">
            <w:pPr>
              <w:jc w:val="center"/>
            </w:pPr>
            <w:r w:rsidRPr="00A51F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pl-PL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3A3D" w14:textId="77777777" w:rsidR="00F66BF2" w:rsidRPr="003504F8" w:rsidRDefault="00F66BF2" w:rsidP="00F66BF2"/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241" w14:textId="77777777" w:rsidR="00F66BF2" w:rsidRPr="003504F8" w:rsidRDefault="00F66BF2" w:rsidP="00F66BF2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504" w14:textId="77777777" w:rsidR="00F66BF2" w:rsidRPr="003504F8" w:rsidRDefault="00F66BF2" w:rsidP="00F66BF2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648" w14:textId="77777777" w:rsidR="00F66BF2" w:rsidRPr="003504F8" w:rsidRDefault="00F66BF2" w:rsidP="00F66BF2"/>
        </w:tc>
      </w:tr>
      <w:tr w:rsidR="00F66BF2" w:rsidRPr="003504F8" w14:paraId="6AD3ACA2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9BF" w14:textId="4776D19D" w:rsidR="00F66BF2" w:rsidRDefault="00F66BF2" w:rsidP="00F66BF2">
            <w:pPr>
              <w:jc w:val="center"/>
            </w:pPr>
            <w: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8288" w14:textId="227DF086" w:rsidR="00F66BF2" w:rsidRDefault="00F66BF2" w:rsidP="00F66BF2">
            <w:pPr>
              <w:rPr>
                <w:b/>
                <w:bCs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Licencja do centrali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telefonicznych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Slican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NCP</w:t>
            </w:r>
            <w:r w:rsidR="00AD3418">
              <w:rPr>
                <w:rFonts w:ascii="Open Sans" w:hAnsi="Open Sans" w:cs="Open Sans"/>
                <w:sz w:val="18"/>
                <w:szCs w:val="18"/>
              </w:rPr>
              <w:t xml:space="preserve"> – poz. 3 pkt 4.1 OPZ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5D9" w14:textId="77777777" w:rsidR="00F66BF2" w:rsidRPr="003504F8" w:rsidRDefault="00F66BF2" w:rsidP="00F66BF2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C286" w14:textId="05293AD9" w:rsidR="00F66BF2" w:rsidRDefault="00F66BF2" w:rsidP="00F66BF2">
            <w:pPr>
              <w:jc w:val="center"/>
            </w:pPr>
            <w:r w:rsidRPr="00A51F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val="pl-PL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6D77" w14:textId="77777777" w:rsidR="00F66BF2" w:rsidRPr="003504F8" w:rsidRDefault="00F66BF2" w:rsidP="00F66BF2"/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74" w14:textId="77777777" w:rsidR="00F66BF2" w:rsidRPr="003504F8" w:rsidRDefault="00F66BF2" w:rsidP="00F66BF2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1B16" w14:textId="77777777" w:rsidR="00F66BF2" w:rsidRPr="003504F8" w:rsidRDefault="00F66BF2" w:rsidP="00F66BF2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DB94" w14:textId="77777777" w:rsidR="00F66BF2" w:rsidRPr="003504F8" w:rsidRDefault="00F66BF2" w:rsidP="00F66BF2"/>
        </w:tc>
      </w:tr>
      <w:tr w:rsidR="00F66BF2" w:rsidRPr="003504F8" w14:paraId="201014D3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796" w14:textId="46120257" w:rsidR="00F66BF2" w:rsidRDefault="00F66BF2" w:rsidP="00F66BF2">
            <w:pPr>
              <w:jc w:val="center"/>
            </w:pPr>
            <w:r>
              <w:t>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3791" w14:textId="4BD1AD98" w:rsidR="00F66BF2" w:rsidRDefault="00F66BF2" w:rsidP="00F66BF2">
            <w:pPr>
              <w:rPr>
                <w:b/>
                <w:bCs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Licencja do centrali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telefonicznych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Slican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NCP</w:t>
            </w:r>
            <w:r w:rsidR="00AD3418">
              <w:rPr>
                <w:rFonts w:ascii="Open Sans" w:hAnsi="Open Sans" w:cs="Open Sans"/>
                <w:sz w:val="18"/>
                <w:szCs w:val="18"/>
              </w:rPr>
              <w:t xml:space="preserve"> – poz. 4 pkt 4.1 OPZ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9C19" w14:textId="77777777" w:rsidR="00F66BF2" w:rsidRPr="003504F8" w:rsidRDefault="00F66BF2" w:rsidP="00F66BF2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76E6" w14:textId="19C35267" w:rsidR="00F66BF2" w:rsidRDefault="00F66BF2" w:rsidP="00F66BF2">
            <w:pPr>
              <w:jc w:val="center"/>
            </w:pPr>
            <w:r w:rsidRPr="00A51F5A">
              <w:rPr>
                <w:rFonts w:ascii="Open Sans" w:eastAsia="Times New Roman" w:hAnsi="Open Sans" w:cs="Open Sans"/>
                <w:sz w:val="18"/>
                <w:szCs w:val="18"/>
                <w:lang w:val="pl-PL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D4C" w14:textId="77777777" w:rsidR="00F66BF2" w:rsidRPr="003504F8" w:rsidRDefault="00F66BF2" w:rsidP="00F66BF2"/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AFC" w14:textId="77777777" w:rsidR="00F66BF2" w:rsidRPr="003504F8" w:rsidRDefault="00F66BF2" w:rsidP="00F66BF2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BF3D" w14:textId="77777777" w:rsidR="00F66BF2" w:rsidRPr="003504F8" w:rsidRDefault="00F66BF2" w:rsidP="00F66BF2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AE5" w14:textId="77777777" w:rsidR="00F66BF2" w:rsidRPr="003504F8" w:rsidRDefault="00F66BF2" w:rsidP="00F66BF2"/>
        </w:tc>
      </w:tr>
      <w:tr w:rsidR="00F66BF2" w:rsidRPr="003504F8" w14:paraId="17BC90EB" w14:textId="77777777" w:rsidTr="005C520B">
        <w:trPr>
          <w:trHeight w:val="30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B498" w14:textId="7E938EDA" w:rsidR="00F66BF2" w:rsidRDefault="00F66BF2" w:rsidP="00F66BF2">
            <w:pPr>
              <w:jc w:val="center"/>
            </w:pPr>
            <w:r>
              <w:t>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DD3" w14:textId="7732F888" w:rsidR="00F66BF2" w:rsidRDefault="00F66BF2" w:rsidP="00F66BF2">
            <w:pPr>
              <w:rPr>
                <w:b/>
                <w:bCs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Licencja do centrali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telefonicznych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Slican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NCP</w:t>
            </w:r>
            <w:r w:rsidR="00AD3418">
              <w:rPr>
                <w:rFonts w:ascii="Open Sans" w:hAnsi="Open Sans" w:cs="Open Sans"/>
                <w:sz w:val="18"/>
                <w:szCs w:val="18"/>
              </w:rPr>
              <w:t>– poz. 5 pkt 4.1 OPZ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32FD" w14:textId="77777777" w:rsidR="00F66BF2" w:rsidRPr="003504F8" w:rsidRDefault="00F66BF2" w:rsidP="00F66BF2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FDDB" w14:textId="753CFC67" w:rsidR="00F66BF2" w:rsidRDefault="00F66BF2" w:rsidP="00F66BF2">
            <w:pPr>
              <w:jc w:val="center"/>
            </w:pPr>
            <w:r w:rsidRPr="00A51F5A">
              <w:rPr>
                <w:rFonts w:ascii="Open Sans" w:eastAsia="Times New Roman" w:hAnsi="Open Sans" w:cs="Open Sans"/>
                <w:sz w:val="18"/>
                <w:szCs w:val="18"/>
                <w:lang w:val="pl-PL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49E" w14:textId="77777777" w:rsidR="00F66BF2" w:rsidRPr="003504F8" w:rsidRDefault="00F66BF2" w:rsidP="00F66BF2"/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731" w14:textId="77777777" w:rsidR="00F66BF2" w:rsidRPr="003504F8" w:rsidRDefault="00F66BF2" w:rsidP="00F66BF2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1BD0" w14:textId="77777777" w:rsidR="00F66BF2" w:rsidRPr="003504F8" w:rsidRDefault="00F66BF2" w:rsidP="00F66BF2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F2AC" w14:textId="77777777" w:rsidR="00F66BF2" w:rsidRPr="003504F8" w:rsidRDefault="00F66BF2" w:rsidP="00F66BF2"/>
        </w:tc>
      </w:tr>
      <w:tr w:rsidR="001E480C" w:rsidRPr="003504F8" w14:paraId="1BB7010E" w14:textId="77777777">
        <w:trPr>
          <w:trHeight w:val="300"/>
        </w:trPr>
        <w:tc>
          <w:tcPr>
            <w:tcW w:w="7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95A6" w14:textId="77777777" w:rsidR="00C46A54" w:rsidRDefault="00C46A54" w:rsidP="00BE09FC">
            <w:pPr>
              <w:ind w:right="243"/>
              <w:jc w:val="right"/>
            </w:pPr>
          </w:p>
          <w:p w14:paraId="5F610B87" w14:textId="77777777" w:rsidR="001E480C" w:rsidRDefault="001E480C" w:rsidP="00BE09FC">
            <w:pPr>
              <w:ind w:right="243"/>
              <w:jc w:val="right"/>
            </w:pPr>
            <w:r>
              <w:t>RAZEM</w:t>
            </w:r>
          </w:p>
          <w:p w14:paraId="65DE388D" w14:textId="44C8E66C" w:rsidR="00C46A54" w:rsidRPr="003504F8" w:rsidRDefault="00C46A54" w:rsidP="005C520B">
            <w:pPr>
              <w:ind w:right="243"/>
              <w:jc w:val="right"/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712" w14:textId="77777777" w:rsidR="001E480C" w:rsidRPr="003504F8" w:rsidRDefault="001E480C" w:rsidP="00F66BF2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DBF4" w14:textId="77777777" w:rsidR="001E480C" w:rsidRPr="003504F8" w:rsidRDefault="001E480C" w:rsidP="00F66BF2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3F" w14:textId="77777777" w:rsidR="001E480C" w:rsidRPr="003504F8" w:rsidRDefault="001E480C" w:rsidP="00F66BF2"/>
        </w:tc>
      </w:tr>
    </w:tbl>
    <w:p w14:paraId="6577670F" w14:textId="31998B0A" w:rsidR="00D268FD" w:rsidRPr="005C520B" w:rsidRDefault="00D268FD" w:rsidP="005C520B">
      <w:pPr>
        <w:tabs>
          <w:tab w:val="left" w:pos="284"/>
        </w:tabs>
        <w:jc w:val="both"/>
        <w:rPr>
          <w:rFonts w:cstheme="minorHAnsi"/>
          <w:b/>
        </w:rPr>
        <w:sectPr w:rsidR="00D268FD" w:rsidRPr="005C520B" w:rsidSect="005C520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2C637BFA" w14:textId="589B698C" w:rsidR="0087174C" w:rsidRPr="003A44CC" w:rsidRDefault="0087174C" w:rsidP="0087174C">
      <w:pPr>
        <w:widowControl w:val="0"/>
        <w:numPr>
          <w:ilvl w:val="0"/>
          <w:numId w:val="60"/>
        </w:numPr>
        <w:suppressAutoHyphens/>
        <w:autoSpaceDE w:val="0"/>
        <w:spacing w:after="240"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lastRenderedPageBreak/>
        <w:t xml:space="preserve">Przedmiot zamówienia zamierzamy zrealizować </w:t>
      </w:r>
      <w:r w:rsidRPr="003A44CC">
        <w:rPr>
          <w:rFonts w:ascii="Open Sans" w:hAnsi="Open Sans" w:cs="Open Sans"/>
          <w:b/>
          <w:bCs/>
          <w:i/>
          <w:iCs/>
        </w:rPr>
        <w:t>bez udziału</w:t>
      </w:r>
      <w:r w:rsidRPr="003A44CC">
        <w:rPr>
          <w:rFonts w:ascii="Open Sans" w:hAnsi="Open Sans" w:cs="Open Sans"/>
          <w:i/>
          <w:iCs/>
        </w:rPr>
        <w:t xml:space="preserve"> / </w:t>
      </w:r>
      <w:r w:rsidRPr="003A44CC">
        <w:rPr>
          <w:rFonts w:ascii="Open Sans" w:hAnsi="Open Sans" w:cs="Open Sans"/>
          <w:b/>
          <w:bCs/>
          <w:i/>
          <w:iCs/>
        </w:rPr>
        <w:t>z udziałem</w:t>
      </w:r>
      <w:r w:rsidRPr="003A44CC">
        <w:rPr>
          <w:rFonts w:ascii="Open Sans" w:hAnsi="Open Sans" w:cs="Open Sans"/>
          <w:b/>
          <w:bCs/>
        </w:rPr>
        <w:t xml:space="preserve"> podwykonawców</w:t>
      </w:r>
      <w:r w:rsidRPr="003A44CC">
        <w:rPr>
          <w:rFonts w:ascii="Open Sans" w:hAnsi="Open Sans" w:cs="Open Sans"/>
        </w:rPr>
        <w:t>*: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2530"/>
        <w:gridCol w:w="5811"/>
      </w:tblGrid>
      <w:tr w:rsidR="00100FD7" w:rsidRPr="003A44CC" w14:paraId="05A7E307" w14:textId="0D090A07" w:rsidTr="14A887C5">
        <w:tc>
          <w:tcPr>
            <w:tcW w:w="8341" w:type="dxa"/>
            <w:gridSpan w:val="2"/>
            <w:vAlign w:val="center"/>
          </w:tcPr>
          <w:p w14:paraId="2ED263E5" w14:textId="4083C307" w:rsidR="00100FD7" w:rsidRPr="003A44CC" w:rsidRDefault="00100FD7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  <w:b/>
                <w:bCs/>
              </w:rPr>
            </w:pPr>
            <w:r w:rsidRPr="003A44CC">
              <w:rPr>
                <w:rFonts w:ascii="Open Sans" w:hAnsi="Open Sans" w:cs="Open Sans"/>
                <w:b/>
                <w:bCs/>
              </w:rPr>
              <w:t>Tabela nr 1</w:t>
            </w:r>
            <w:r>
              <w:rPr>
                <w:rFonts w:ascii="Open Sans" w:hAnsi="Open Sans" w:cs="Open Sans"/>
                <w:b/>
                <w:bCs/>
              </w:rPr>
              <w:t xml:space="preserve"> </w:t>
            </w:r>
          </w:p>
        </w:tc>
      </w:tr>
      <w:tr w:rsidR="007B11EB" w:rsidRPr="003A44CC" w14:paraId="55924204" w14:textId="756FE2C4">
        <w:tc>
          <w:tcPr>
            <w:tcW w:w="2530" w:type="dxa"/>
            <w:vAlign w:val="center"/>
          </w:tcPr>
          <w:p w14:paraId="14BD2F61" w14:textId="1FF525B0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</w:rPr>
            </w:pPr>
            <w:r w:rsidRPr="14A887C5">
              <w:rPr>
                <w:rFonts w:ascii="Open Sans" w:hAnsi="Open Sans" w:cs="Open Sans"/>
              </w:rPr>
              <w:t xml:space="preserve">Nazwa i adres podwykonawcy </w:t>
            </w:r>
          </w:p>
        </w:tc>
        <w:tc>
          <w:tcPr>
            <w:tcW w:w="5811" w:type="dxa"/>
            <w:vAlign w:val="center"/>
          </w:tcPr>
          <w:p w14:paraId="21574A37" w14:textId="0F5540DE" w:rsidR="007B11EB" w:rsidRPr="003A44CC" w:rsidRDefault="007B11EB" w:rsidP="00395827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Zakres</w:t>
            </w:r>
            <w:r w:rsidRPr="003A44CC">
              <w:rPr>
                <w:rFonts w:ascii="Open Sans" w:hAnsi="Open Sans" w:cs="Open Sans"/>
              </w:rPr>
              <w:t xml:space="preserve"> </w:t>
            </w:r>
            <w:r>
              <w:rPr>
                <w:rFonts w:ascii="Open Sans" w:hAnsi="Open Sans" w:cs="Open Sans"/>
              </w:rPr>
              <w:t xml:space="preserve">udziału podwykonawcy </w:t>
            </w:r>
            <w:r w:rsidR="00A643EB">
              <w:rPr>
                <w:rFonts w:ascii="Open Sans" w:hAnsi="Open Sans" w:cs="Open Sans"/>
              </w:rPr>
              <w:t>oraz Część zamówienia</w:t>
            </w:r>
            <w:r w:rsidR="00395827">
              <w:rPr>
                <w:rFonts w:ascii="Open Sans" w:hAnsi="Open Sans" w:cs="Open Sans"/>
              </w:rPr>
              <w:t>, której dotyczy</w:t>
            </w:r>
          </w:p>
          <w:p w14:paraId="678E27F5" w14:textId="77777777" w:rsidR="007B11EB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</w:rPr>
            </w:pPr>
          </w:p>
          <w:p w14:paraId="605B6014" w14:textId="61CBB8D9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</w:rPr>
            </w:pPr>
          </w:p>
        </w:tc>
      </w:tr>
      <w:tr w:rsidR="007B11EB" w:rsidRPr="003A44CC" w14:paraId="7655E7FA" w14:textId="330C5FFD">
        <w:tc>
          <w:tcPr>
            <w:tcW w:w="2530" w:type="dxa"/>
            <w:vAlign w:val="center"/>
          </w:tcPr>
          <w:p w14:paraId="66FB6D24" w14:textId="77777777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3A44CC">
              <w:rPr>
                <w:rFonts w:ascii="Open Sans" w:hAnsi="Open Sans" w:cs="Open Sans"/>
                <w:sz w:val="16"/>
                <w:szCs w:val="16"/>
              </w:rPr>
              <w:t>1.</w:t>
            </w:r>
          </w:p>
        </w:tc>
        <w:tc>
          <w:tcPr>
            <w:tcW w:w="5811" w:type="dxa"/>
            <w:vAlign w:val="center"/>
          </w:tcPr>
          <w:p w14:paraId="7CCB3A15" w14:textId="7951F88C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3A44CC">
              <w:rPr>
                <w:rFonts w:ascii="Open Sans" w:hAnsi="Open Sans" w:cs="Open Sans"/>
                <w:sz w:val="16"/>
                <w:szCs w:val="16"/>
              </w:rPr>
              <w:t>2.</w:t>
            </w:r>
          </w:p>
        </w:tc>
      </w:tr>
      <w:tr w:rsidR="007B11EB" w:rsidRPr="003A44CC" w14:paraId="1B96715F" w14:textId="384D8AF4">
        <w:trPr>
          <w:trHeight w:val="527"/>
        </w:trPr>
        <w:tc>
          <w:tcPr>
            <w:tcW w:w="2530" w:type="dxa"/>
          </w:tcPr>
          <w:p w14:paraId="58B155A9" w14:textId="77777777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811" w:type="dxa"/>
          </w:tcPr>
          <w:p w14:paraId="11D88DFB" w14:textId="77777777" w:rsidR="007B11EB" w:rsidRPr="003A44CC" w:rsidRDefault="007B11EB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both"/>
              <w:rPr>
                <w:rFonts w:ascii="Open Sans" w:hAnsi="Open Sans" w:cs="Open Sans"/>
              </w:rPr>
            </w:pPr>
          </w:p>
        </w:tc>
      </w:tr>
      <w:tr w:rsidR="00B332F1" w:rsidRPr="003A44CC" w14:paraId="69826BDD" w14:textId="77777777" w:rsidTr="14A887C5">
        <w:trPr>
          <w:trHeight w:val="527"/>
        </w:trPr>
        <w:tc>
          <w:tcPr>
            <w:tcW w:w="8341" w:type="dxa"/>
            <w:gridSpan w:val="2"/>
          </w:tcPr>
          <w:p w14:paraId="03B253CA" w14:textId="558A61E5" w:rsidR="00DD1BC6" w:rsidRPr="005C520B" w:rsidRDefault="00DD1BC6" w:rsidP="00DD1BC6">
            <w:pPr>
              <w:autoSpaceDE w:val="0"/>
              <w:autoSpaceDN w:val="0"/>
              <w:adjustRightInd w:val="0"/>
              <w:jc w:val="both"/>
              <w:rPr>
                <w:rFonts w:ascii="Open Sans" w:eastAsia="Tahoma" w:hAnsi="Open Sans" w:cs="Open Sans"/>
                <w:b/>
                <w:i/>
                <w:sz w:val="16"/>
                <w:szCs w:val="16"/>
              </w:rPr>
            </w:pPr>
            <w:r w:rsidRPr="005C520B">
              <w:rPr>
                <w:rFonts w:ascii="Open Sans" w:eastAsia="Tahoma" w:hAnsi="Open Sans" w:cs="Open Sans"/>
                <w:b/>
                <w:i/>
                <w:sz w:val="16"/>
                <w:szCs w:val="16"/>
              </w:rPr>
              <w:t xml:space="preserve">UWAGA! </w:t>
            </w:r>
            <w:r w:rsidRPr="005C520B">
              <w:rPr>
                <w:rFonts w:ascii="Open Sans" w:eastAsia="Tahoma" w:hAnsi="Open Sans" w:cs="Open Sans"/>
                <w:i/>
                <w:sz w:val="16"/>
                <w:szCs w:val="16"/>
              </w:rPr>
              <w:t xml:space="preserve">dotyczy tylko Wykonawców, którzy </w:t>
            </w:r>
            <w:r w:rsidRPr="005C520B">
              <w:rPr>
                <w:rFonts w:ascii="Open Sans" w:eastAsia="Tahoma" w:hAnsi="Open Sans" w:cs="Open Sans"/>
                <w:bCs/>
                <w:i/>
                <w:sz w:val="16"/>
                <w:szCs w:val="16"/>
              </w:rPr>
              <w:t>wskazują zamiar powierzenia część pracy do realizacji przez podwykonawcę/podwykonawców</w:t>
            </w:r>
          </w:p>
          <w:p w14:paraId="7AB0BE53" w14:textId="0A0C0124" w:rsidR="00B332F1" w:rsidRPr="003A44CC" w:rsidRDefault="00DD1BC6" w:rsidP="00DD1BC6">
            <w:pPr>
              <w:widowControl w:val="0"/>
              <w:tabs>
                <w:tab w:val="left" w:pos="426"/>
                <w:tab w:val="left" w:leader="dot" w:pos="8460"/>
              </w:tabs>
              <w:autoSpaceDE w:val="0"/>
              <w:jc w:val="both"/>
              <w:rPr>
                <w:rFonts w:ascii="Open Sans" w:hAnsi="Open Sans" w:cs="Open Sans"/>
              </w:rPr>
            </w:pPr>
            <w:r w:rsidRPr="005C520B">
              <w:rPr>
                <w:rFonts w:ascii="Open Sans" w:eastAsia="Tahoma" w:hAnsi="Open Sans" w:cs="Open Sans"/>
                <w:i/>
                <w:sz w:val="16"/>
                <w:szCs w:val="16"/>
              </w:rPr>
              <w:t>W przypadku, gdy Wykonawca nie wypełnieni powyższej tabeli to Zamawiający uzna, że Wykonawca będzie realizował zamówienie samodzielnie</w:t>
            </w:r>
          </w:p>
        </w:tc>
      </w:tr>
    </w:tbl>
    <w:p w14:paraId="3FAF0199" w14:textId="5AF19F85" w:rsidR="00EE3A60" w:rsidRDefault="00EE3A60" w:rsidP="00EE3A60">
      <w:pPr>
        <w:spacing w:after="240"/>
        <w:ind w:left="567"/>
        <w:jc w:val="both"/>
        <w:rPr>
          <w:rFonts w:ascii="Open Sans" w:hAnsi="Open Sans" w:cs="Open Sans"/>
        </w:rPr>
      </w:pPr>
    </w:p>
    <w:p w14:paraId="7587F80A" w14:textId="09977AFA" w:rsidR="0087174C" w:rsidRDefault="00EE3A60" w:rsidP="0010436E">
      <w:pPr>
        <w:spacing w:after="240"/>
        <w:ind w:left="709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W przypadku zatrudnienia podwykonawców, odpowiadamy za ich pracę jak za swoją własną.</w:t>
      </w:r>
    </w:p>
    <w:p w14:paraId="4576DCEE" w14:textId="7DCFE0C3" w:rsidR="00D67CA3" w:rsidRPr="00D67CA3" w:rsidRDefault="00D67CA3" w:rsidP="005C520B">
      <w:pPr>
        <w:pStyle w:val="Akapitzlist"/>
        <w:numPr>
          <w:ilvl w:val="0"/>
          <w:numId w:val="60"/>
        </w:numPr>
        <w:spacing w:after="160" w:line="278" w:lineRule="auto"/>
        <w:jc w:val="both"/>
        <w:rPr>
          <w:rStyle w:val="normaltextrun"/>
          <w:rFonts w:ascii="Open Sans" w:eastAsiaTheme="majorEastAsia" w:hAnsi="Open Sans" w:cs="Open Sans"/>
          <w:lang w:val="pl" w:eastAsia="pl-PL"/>
        </w:rPr>
      </w:pPr>
      <w:r w:rsidRPr="00D67CA3">
        <w:rPr>
          <w:rStyle w:val="normaltextrun"/>
          <w:rFonts w:ascii="Open Sans" w:eastAsiaTheme="majorEastAsia" w:hAnsi="Open Sans" w:cs="Open Sans"/>
          <w:lang w:eastAsia="pl-PL"/>
        </w:rPr>
        <w:t>Oświadczam, że zamówienie będzie realizowane z udziałem następujących podmiotów udostępniających zasoby / podwykonawców / dostawców*, na których przypada ponad 10% wartości zamówienia:</w:t>
      </w:r>
    </w:p>
    <w:p w14:paraId="7C067E88" w14:textId="77777777" w:rsidR="00D67CA3" w:rsidRDefault="00D67CA3" w:rsidP="00D67CA3">
      <w:pPr>
        <w:pStyle w:val="Akapitzlist"/>
        <w:ind w:left="1080"/>
        <w:rPr>
          <w:rStyle w:val="normaltextrun"/>
          <w:rFonts w:ascii="Open Sans" w:eastAsiaTheme="majorEastAsia" w:hAnsi="Open Sans" w:cs="Open Sans"/>
          <w:lang w:eastAsia="pl-PL"/>
        </w:rPr>
      </w:pPr>
      <w:r>
        <w:rPr>
          <w:rStyle w:val="normaltextrun"/>
          <w:rFonts w:ascii="Open Sans" w:eastAsiaTheme="majorEastAsia" w:hAnsi="Open Sans" w:cs="Open Sans"/>
          <w:lang w:eastAsia="pl-PL"/>
        </w:rPr>
        <w:t>…………………………………………………………………………………………………………….</w:t>
      </w:r>
    </w:p>
    <w:p w14:paraId="20313313" w14:textId="06F342A8" w:rsidR="00D67CA3" w:rsidRDefault="00D67CA3" w:rsidP="00D67CA3">
      <w:pPr>
        <w:pStyle w:val="Akapitzlist"/>
        <w:ind w:left="1080"/>
        <w:jc w:val="center"/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</w:pPr>
      <w:r w:rsidRPr="00F705D8"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  <w:t>(pełna nazwa/firma, adres, NIP podmiotu, na którego przypada ponad 10% wartości zamówienia</w:t>
      </w:r>
      <w:r w:rsidR="005112FB"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  <w:t xml:space="preserve"> oraz Część </w:t>
      </w:r>
      <w:r w:rsidR="007B11EB"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  <w:t>zamówienia, której dotyczy</w:t>
      </w:r>
      <w:r w:rsidRPr="00F705D8"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  <w:t>)</w:t>
      </w:r>
    </w:p>
    <w:p w14:paraId="1A81298F" w14:textId="77777777" w:rsidR="00D67CA3" w:rsidRPr="00F705D8" w:rsidRDefault="00D67CA3" w:rsidP="00D67CA3">
      <w:pPr>
        <w:pStyle w:val="Akapitzlist"/>
        <w:ind w:left="1080"/>
        <w:jc w:val="center"/>
        <w:rPr>
          <w:rStyle w:val="normaltextrun"/>
          <w:rFonts w:ascii="Open Sans" w:eastAsiaTheme="majorEastAsia" w:hAnsi="Open Sans" w:cs="Open Sans"/>
          <w:sz w:val="20"/>
          <w:szCs w:val="20"/>
          <w:lang w:eastAsia="pl-PL"/>
        </w:rPr>
      </w:pPr>
    </w:p>
    <w:p w14:paraId="68241BA1" w14:textId="77777777" w:rsidR="00D67CA3" w:rsidRPr="005C520B" w:rsidRDefault="00D67CA3" w:rsidP="00D67CA3">
      <w:pPr>
        <w:pStyle w:val="Akapitzlist"/>
        <w:ind w:left="1080"/>
        <w:jc w:val="both"/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eastAsia="pl-PL"/>
        </w:rPr>
      </w:pPr>
      <w:r w:rsidRPr="005C520B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eastAsia="pl-PL"/>
        </w:rPr>
        <w:t xml:space="preserve">UWAGA: Oświadczenie w powyższym zakresie składa tylko wykonawca/wykonawca wspólnie ubiegający się o udzielenie zamówienia publicznego, w </w:t>
      </w:r>
      <w:proofErr w:type="gramStart"/>
      <w:r w:rsidRPr="005C520B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eastAsia="pl-PL"/>
        </w:rPr>
        <w:t>przypadku</w:t>
      </w:r>
      <w:proofErr w:type="gramEnd"/>
      <w:r w:rsidRPr="005C520B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eastAsia="pl-PL"/>
        </w:rPr>
        <w:t xml:space="preserve"> gdy na podwykonawcę, dostawcę lub podmiot udostępniający zasoby przypada ponad 10% wartości zamówienia.</w:t>
      </w:r>
    </w:p>
    <w:p w14:paraId="5C9E8449" w14:textId="77777777" w:rsidR="00D67CA3" w:rsidRDefault="00D67CA3" w:rsidP="005C520B">
      <w:pPr>
        <w:autoSpaceDE w:val="0"/>
        <w:autoSpaceDN w:val="0"/>
        <w:adjustRightInd w:val="0"/>
        <w:spacing w:line="240" w:lineRule="auto"/>
        <w:ind w:left="644"/>
        <w:contextualSpacing/>
        <w:jc w:val="both"/>
        <w:rPr>
          <w:rFonts w:ascii="Open Sans" w:eastAsia="Georgia" w:hAnsi="Open Sans" w:cs="Open Sans"/>
          <w:b/>
        </w:rPr>
      </w:pPr>
    </w:p>
    <w:p w14:paraId="193868B0" w14:textId="16191DF2" w:rsidR="005471EA" w:rsidRPr="005C520B" w:rsidRDefault="005471EA" w:rsidP="005C520B">
      <w:pPr>
        <w:numPr>
          <w:ilvl w:val="0"/>
          <w:numId w:val="6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Open Sans" w:eastAsia="Georgia" w:hAnsi="Open Sans" w:cs="Open Sans"/>
          <w:b/>
        </w:rPr>
      </w:pPr>
      <w:r w:rsidRPr="005C520B">
        <w:rPr>
          <w:rFonts w:ascii="Open Sans" w:eastAsia="Georgia" w:hAnsi="Open Sans" w:cs="Open Sans"/>
          <w:b/>
        </w:rPr>
        <w:t xml:space="preserve">Oświadczenie dotyczące poleganiu na zasobach innego podmiotu </w:t>
      </w:r>
      <w:r w:rsidRPr="005C520B">
        <w:rPr>
          <w:rFonts w:ascii="Open Sans" w:eastAsia="Arial Unicode MS;Times New Roma" w:hAnsi="Open Sans" w:cs="Open Sans"/>
          <w:shd w:val="clear" w:color="auto" w:fill="FFFFFF"/>
        </w:rPr>
        <w:t>(wypełnić, jeśli dotyczy)</w:t>
      </w:r>
      <w:r w:rsidRPr="005C520B">
        <w:rPr>
          <w:rFonts w:ascii="Open Sans" w:hAnsi="Open Sans" w:cs="Open Sans"/>
          <w:b/>
          <w:bCs/>
        </w:rPr>
        <w:t>:</w:t>
      </w:r>
    </w:p>
    <w:tbl>
      <w:tblPr>
        <w:tblStyle w:val="Tabela-Siatka"/>
        <w:tblW w:w="8363" w:type="dxa"/>
        <w:tblInd w:w="704" w:type="dxa"/>
        <w:tblLook w:val="04A0" w:firstRow="1" w:lastRow="0" w:firstColumn="1" w:lastColumn="0" w:noHBand="0" w:noVBand="1"/>
      </w:tblPr>
      <w:tblGrid>
        <w:gridCol w:w="3969"/>
        <w:gridCol w:w="4394"/>
      </w:tblGrid>
      <w:tr w:rsidR="005471EA" w:rsidRPr="006C418C" w14:paraId="2B1A3B85" w14:textId="77777777" w:rsidTr="005C520B">
        <w:tc>
          <w:tcPr>
            <w:tcW w:w="3969" w:type="dxa"/>
            <w:vAlign w:val="center"/>
          </w:tcPr>
          <w:p w14:paraId="2414D5A5" w14:textId="77777777" w:rsidR="005471EA" w:rsidRPr="005C520B" w:rsidRDefault="005471EA">
            <w:pPr>
              <w:pStyle w:val="CommentTex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C520B">
              <w:rPr>
                <w:rFonts w:ascii="Open Sans" w:hAnsi="Open Sans" w:cs="Open Sans"/>
                <w:b/>
                <w:sz w:val="22"/>
                <w:szCs w:val="22"/>
              </w:rPr>
              <w:t>Zakres informacji</w:t>
            </w:r>
          </w:p>
        </w:tc>
        <w:tc>
          <w:tcPr>
            <w:tcW w:w="4394" w:type="dxa"/>
            <w:vAlign w:val="center"/>
          </w:tcPr>
          <w:p w14:paraId="4E54ED23" w14:textId="77777777" w:rsidR="005471EA" w:rsidRPr="005C520B" w:rsidRDefault="005471EA">
            <w:pPr>
              <w:pStyle w:val="CommentTex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5C520B">
              <w:rPr>
                <w:rFonts w:ascii="Open Sans" w:hAnsi="Open Sans" w:cs="Open Sans"/>
                <w:b/>
                <w:sz w:val="22"/>
                <w:szCs w:val="22"/>
              </w:rPr>
              <w:t>Informacje w zakresie udostępnionych zasobów</w:t>
            </w:r>
          </w:p>
        </w:tc>
      </w:tr>
      <w:tr w:rsidR="005471EA" w:rsidRPr="006C418C" w14:paraId="14F6C9B5" w14:textId="77777777" w:rsidTr="005C520B">
        <w:tc>
          <w:tcPr>
            <w:tcW w:w="3969" w:type="dxa"/>
            <w:vAlign w:val="center"/>
          </w:tcPr>
          <w:p w14:paraId="19484AA7" w14:textId="6998FBB1" w:rsidR="005471EA" w:rsidRDefault="005471EA">
            <w:pPr>
              <w:pStyle w:val="CommentText"/>
              <w:rPr>
                <w:rFonts w:ascii="Open Sans" w:eastAsia="Tahoma" w:hAnsi="Open Sans" w:cs="Open Sans"/>
                <w:bCs/>
                <w:sz w:val="22"/>
                <w:szCs w:val="22"/>
              </w:rPr>
            </w:pPr>
            <w:r w:rsidRPr="005C520B">
              <w:rPr>
                <w:rFonts w:ascii="Open Sans" w:eastAsia="Tahoma" w:hAnsi="Open Sans" w:cs="Open Sans"/>
                <w:bCs/>
                <w:sz w:val="22"/>
                <w:szCs w:val="22"/>
              </w:rPr>
              <w:t>Nazwa i adres podmiotu/podmiotów udostępniających zasoby</w:t>
            </w:r>
          </w:p>
          <w:p w14:paraId="18EBD768" w14:textId="00AC301A" w:rsidR="00EE3A60" w:rsidRDefault="00EE3A60">
            <w:pPr>
              <w:pStyle w:val="CommentText"/>
              <w:rPr>
                <w:rFonts w:ascii="Open Sans" w:eastAsia="Tahoma" w:hAnsi="Open Sans" w:cs="Open Sans"/>
                <w:bCs/>
                <w:i/>
                <w:iCs/>
                <w:sz w:val="22"/>
                <w:szCs w:val="22"/>
              </w:rPr>
            </w:pPr>
          </w:p>
          <w:p w14:paraId="286A350F" w14:textId="2172E320" w:rsidR="00EE3A60" w:rsidRPr="005C520B" w:rsidRDefault="00EE3A60">
            <w:pPr>
              <w:pStyle w:val="CommentText"/>
              <w:rPr>
                <w:rFonts w:ascii="Open Sans" w:hAnsi="Open Sans" w:cs="Open Sans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0D824ED4" w14:textId="77777777" w:rsidR="005471EA" w:rsidRPr="005C520B" w:rsidRDefault="005471EA">
            <w:pPr>
              <w:pStyle w:val="CommentText"/>
              <w:rPr>
                <w:rFonts w:ascii="Open Sans" w:hAnsi="Open Sans" w:cs="Open Sans"/>
                <w:bCs/>
                <w:i/>
                <w:iCs/>
                <w:sz w:val="22"/>
                <w:szCs w:val="22"/>
              </w:rPr>
            </w:pPr>
          </w:p>
          <w:p w14:paraId="5B16CE57" w14:textId="77777777" w:rsidR="005471EA" w:rsidRPr="005C520B" w:rsidRDefault="005471EA">
            <w:pPr>
              <w:pStyle w:val="CommentText"/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5471EA" w:rsidRPr="006C418C" w14:paraId="7C85E6D3" w14:textId="77777777" w:rsidTr="005C520B">
        <w:trPr>
          <w:trHeight w:val="853"/>
        </w:trPr>
        <w:tc>
          <w:tcPr>
            <w:tcW w:w="8363" w:type="dxa"/>
            <w:gridSpan w:val="2"/>
            <w:shd w:val="clear" w:color="auto" w:fill="FFFFFF" w:themeFill="background1"/>
            <w:vAlign w:val="center"/>
          </w:tcPr>
          <w:p w14:paraId="5AA4E005" w14:textId="77777777" w:rsidR="005471EA" w:rsidRPr="005C520B" w:rsidRDefault="005471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Open Sans" w:eastAsia="Tahoma" w:hAnsi="Open Sans" w:cs="Open Sans"/>
                <w:i/>
                <w:sz w:val="18"/>
                <w:szCs w:val="18"/>
              </w:rPr>
            </w:pPr>
            <w:r w:rsidRPr="005C520B">
              <w:rPr>
                <w:rFonts w:ascii="Open Sans" w:eastAsia="Tahoma" w:hAnsi="Open Sans" w:cs="Open Sans"/>
                <w:b/>
                <w:i/>
                <w:sz w:val="18"/>
                <w:szCs w:val="18"/>
              </w:rPr>
              <w:t xml:space="preserve">UWAGA! </w:t>
            </w:r>
            <w:r w:rsidRPr="005C520B">
              <w:rPr>
                <w:rFonts w:ascii="Open Sans" w:eastAsia="Tahoma" w:hAnsi="Open Sans" w:cs="Open Sans"/>
                <w:i/>
                <w:sz w:val="18"/>
                <w:szCs w:val="18"/>
              </w:rPr>
              <w:t>dotyczy tylko Wykonawców, którzy w celu wykazania spełniania warunków udziału w postępowaniu, określonych przez Zamawiającego w treści SWZ, polegają na zasobach podmiotów udostępniających zasoby.  W przypadku, gdy Wykonawca nie wypełnieni powyższej tabeli to Zamawiający uzna, że Wykonawca samodzielnie spełnia warunki udziału w postępowaniu.</w:t>
            </w:r>
          </w:p>
          <w:p w14:paraId="023313A9" w14:textId="77777777" w:rsidR="005471EA" w:rsidRPr="005C520B" w:rsidRDefault="005471EA">
            <w:pPr>
              <w:shd w:val="clear" w:color="auto" w:fill="FFFFFF"/>
              <w:suppressAutoHyphens/>
              <w:spacing w:line="276" w:lineRule="auto"/>
              <w:ind w:right="-106"/>
              <w:rPr>
                <w:rFonts w:ascii="Open Sans" w:eastAsia="Tahoma" w:hAnsi="Open Sans" w:cs="Open Sans"/>
                <w:i/>
                <w:sz w:val="22"/>
                <w:szCs w:val="22"/>
              </w:rPr>
            </w:pPr>
            <w:r w:rsidRPr="005C520B">
              <w:rPr>
                <w:rFonts w:ascii="Open Sans" w:eastAsia="Tahoma" w:hAnsi="Open Sans" w:cs="Open Sans"/>
                <w:i/>
                <w:sz w:val="18"/>
                <w:szCs w:val="18"/>
              </w:rPr>
              <w:t>Wykonawca do Formularza oferty załącza zobowiązanie podmiotu/ów udostępniających zasoby, o którym mowa w art. 118 ust. 4 ustawy Pzp</w:t>
            </w:r>
          </w:p>
        </w:tc>
      </w:tr>
    </w:tbl>
    <w:p w14:paraId="41F64935" w14:textId="77777777" w:rsidR="00F07510" w:rsidRDefault="00F07510" w:rsidP="0087174C">
      <w:pPr>
        <w:widowControl w:val="0"/>
        <w:tabs>
          <w:tab w:val="left" w:pos="426"/>
          <w:tab w:val="left" w:leader="dot" w:pos="8460"/>
        </w:tabs>
        <w:autoSpaceDE w:val="0"/>
        <w:jc w:val="both"/>
        <w:rPr>
          <w:rFonts w:ascii="Open Sans" w:hAnsi="Open Sans" w:cs="Open Sans"/>
        </w:rPr>
      </w:pPr>
    </w:p>
    <w:p w14:paraId="5BE7EAA9" w14:textId="77777777" w:rsidR="00F07510" w:rsidRPr="003A44CC" w:rsidRDefault="00F07510" w:rsidP="0087174C">
      <w:pPr>
        <w:widowControl w:val="0"/>
        <w:tabs>
          <w:tab w:val="left" w:pos="426"/>
          <w:tab w:val="left" w:leader="dot" w:pos="8460"/>
        </w:tabs>
        <w:autoSpaceDE w:val="0"/>
        <w:jc w:val="both"/>
        <w:rPr>
          <w:rFonts w:ascii="Open Sans" w:hAnsi="Open Sans" w:cs="Open Sans"/>
        </w:rPr>
      </w:pPr>
    </w:p>
    <w:p w14:paraId="0006953E" w14:textId="77777777" w:rsidR="0087174C" w:rsidRPr="003A44CC" w:rsidRDefault="0087174C" w:rsidP="0087174C">
      <w:pPr>
        <w:widowControl w:val="0"/>
        <w:numPr>
          <w:ilvl w:val="0"/>
          <w:numId w:val="60"/>
        </w:numPr>
        <w:tabs>
          <w:tab w:val="left" w:pos="567"/>
          <w:tab w:val="left" w:leader="dot" w:pos="8460"/>
        </w:tabs>
        <w:suppressAutoHyphens/>
        <w:autoSpaceDE w:val="0"/>
        <w:spacing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Oświadczamy, że:</w:t>
      </w:r>
    </w:p>
    <w:p w14:paraId="1C6BD99A" w14:textId="101E0312" w:rsidR="0029760C" w:rsidRPr="003A44CC" w:rsidRDefault="0087174C" w:rsidP="0029760C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wykonamy przedmiot zamówienia w terminie wynikającym z treści SWZ;</w:t>
      </w:r>
    </w:p>
    <w:p w14:paraId="1570E947" w14:textId="2D509A76" w:rsidR="0087174C" w:rsidRPr="003A44CC" w:rsidRDefault="0087174C" w:rsidP="0087174C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14A887C5">
        <w:rPr>
          <w:rFonts w:ascii="Open Sans" w:hAnsi="Open Sans" w:cs="Open Sans"/>
        </w:rPr>
        <w:t xml:space="preserve">zapoznaliśmy się </w:t>
      </w:r>
      <w:r w:rsidRPr="00A86F7C">
        <w:rPr>
          <w:rFonts w:ascii="Open Sans" w:hAnsi="Open Sans" w:cs="Open Sans"/>
        </w:rPr>
        <w:t>z</w:t>
      </w:r>
      <w:r w:rsidR="00486AB6">
        <w:rPr>
          <w:rFonts w:ascii="Open Sans" w:hAnsi="Open Sans" w:cs="Open Sans"/>
        </w:rPr>
        <w:t xml:space="preserve"> dokumentami zamówienia, w tym z</w:t>
      </w:r>
      <w:r w:rsidRPr="005C520B">
        <w:rPr>
          <w:rFonts w:ascii="Open Sans" w:hAnsi="Open Sans" w:cs="Open Sans"/>
          <w:color w:val="FF0000"/>
        </w:rPr>
        <w:t xml:space="preserve"> </w:t>
      </w:r>
      <w:r w:rsidRPr="14A887C5">
        <w:rPr>
          <w:rFonts w:ascii="Open Sans" w:hAnsi="Open Sans" w:cs="Open Sans"/>
        </w:rPr>
        <w:t>SWZ</w:t>
      </w:r>
      <w:r w:rsidR="00486AB6">
        <w:rPr>
          <w:rFonts w:ascii="Open Sans" w:hAnsi="Open Sans" w:cs="Open Sans"/>
        </w:rPr>
        <w:t xml:space="preserve"> i</w:t>
      </w:r>
      <w:r w:rsidRPr="14A887C5">
        <w:rPr>
          <w:rFonts w:ascii="Open Sans" w:hAnsi="Open Sans" w:cs="Open Sans"/>
        </w:rPr>
        <w:t xml:space="preserve"> nie wnosimy do ich treści zastrzeżeń oraz otrzymaliśmy wszystkie dane i dokumenty niezbędne do sporządzenia niniejszej oferty;</w:t>
      </w:r>
    </w:p>
    <w:p w14:paraId="27B21526" w14:textId="77777777" w:rsidR="0087174C" w:rsidRPr="003A44CC" w:rsidRDefault="0087174C" w:rsidP="0087174C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uważamy się za związanych niniejszą ofertą przez okres 90 dni od upływu terminu składania ofert;</w:t>
      </w:r>
    </w:p>
    <w:p w14:paraId="75E209CD" w14:textId="5D371AFA" w:rsidR="0087174C" w:rsidRPr="003A44CC" w:rsidRDefault="0087174C" w:rsidP="0087174C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w przypadku wyboru naszej oferty zobowiązujemy się do podpisania umowy zgodnie z wzorem umowy stanowiącym załącznik</w:t>
      </w:r>
      <w:r w:rsidR="003A44CC" w:rsidRPr="003A44CC">
        <w:rPr>
          <w:rFonts w:ascii="Open Sans" w:hAnsi="Open Sans" w:cs="Open Sans"/>
        </w:rPr>
        <w:t xml:space="preserve"> do</w:t>
      </w:r>
      <w:r w:rsidRPr="003A44CC">
        <w:rPr>
          <w:rFonts w:ascii="Open Sans" w:hAnsi="Open Sans" w:cs="Open Sans"/>
        </w:rPr>
        <w:t xml:space="preserve"> SWZ, w terminie i miejscu wyznaczonym przez Zamawiającego;</w:t>
      </w:r>
    </w:p>
    <w:p w14:paraId="7B9EE3BF" w14:textId="77777777" w:rsidR="0087174C" w:rsidRPr="003A44CC" w:rsidRDefault="0087174C" w:rsidP="0087174C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wypełniliśmy obowiązki informacyjne przewidziane w art. 13 lub art. 14 RODO wobec osób fizycznych, od których dane osobowe bezpośrednio lub pośrednio pozyskaliśmy w celu ubiegania się o udzielenie zamówienia publicznego w niniejszym postępowaniu.</w:t>
      </w:r>
    </w:p>
    <w:p w14:paraId="2CA16881" w14:textId="52B87598" w:rsidR="002E12DF" w:rsidRPr="002E12DF" w:rsidRDefault="0087174C" w:rsidP="002E12DF">
      <w:pPr>
        <w:numPr>
          <w:ilvl w:val="0"/>
          <w:numId w:val="63"/>
        </w:numPr>
        <w:spacing w:after="240"/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 xml:space="preserve">wszystkie dokumenty stanowiące załączniki do niniejszej oferty są kompletne i zgodne z prawdą. </w:t>
      </w:r>
    </w:p>
    <w:p w14:paraId="4FCD1D41" w14:textId="77777777" w:rsidR="0087174C" w:rsidRPr="003A44CC" w:rsidRDefault="0087174C" w:rsidP="0087174C">
      <w:pPr>
        <w:widowControl w:val="0"/>
        <w:numPr>
          <w:ilvl w:val="0"/>
          <w:numId w:val="60"/>
        </w:numPr>
        <w:tabs>
          <w:tab w:val="left" w:pos="567"/>
          <w:tab w:val="left" w:leader="dot" w:pos="8460"/>
        </w:tabs>
        <w:suppressAutoHyphens/>
        <w:spacing w:after="240"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Oświadczam/y, że stosownie do art. 225 ustawy Pzp, wybór naszej oferty:</w:t>
      </w:r>
    </w:p>
    <w:p w14:paraId="0AE82062" w14:textId="77777777" w:rsidR="0087174C" w:rsidRPr="003A44CC" w:rsidRDefault="0087174C" w:rsidP="005C520B">
      <w:pPr>
        <w:tabs>
          <w:tab w:val="left" w:pos="567"/>
          <w:tab w:val="left" w:leader="dot" w:pos="8460"/>
        </w:tabs>
        <w:suppressAutoHyphens/>
        <w:spacing w:after="240" w:line="300" w:lineRule="auto"/>
        <w:ind w:left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  <w:b/>
          <w:bCs/>
        </w:rPr>
        <w:t>Nie będzie*</w:t>
      </w:r>
      <w:r w:rsidRPr="003A44CC">
        <w:rPr>
          <w:rFonts w:ascii="Open Sans" w:hAnsi="Open Sans" w:cs="Open Sans"/>
        </w:rPr>
        <w:t xml:space="preserve"> prowadził do powstania u Zamawiającego obowiązku podatkowego, zgodnie z przepisami ustawy z dnia 11 marca 2004 r. o podatku od towarów i usług;</w:t>
      </w:r>
    </w:p>
    <w:p w14:paraId="062EF3F2" w14:textId="77777777" w:rsidR="0087174C" w:rsidRPr="003A44CC" w:rsidRDefault="0087174C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  <w:b/>
          <w:bCs/>
        </w:rPr>
        <w:t>będzie*</w:t>
      </w:r>
      <w:r w:rsidRPr="003A44CC">
        <w:rPr>
          <w:rFonts w:ascii="Open Sans" w:hAnsi="Open Sans" w:cs="Open Sans"/>
        </w:rPr>
        <w:t xml:space="preserve"> prowadził do powstania u Zamawiającego obowiązku podatkowego, zgodnie z przepisami ustawy z dnia 11 marca 2004 r. o podatku od towarów i usług jednocześnie wskazuję/my:</w:t>
      </w:r>
    </w:p>
    <w:p w14:paraId="5251420F" w14:textId="77777777" w:rsidR="0087174C" w:rsidRPr="003A44CC" w:rsidRDefault="0087174C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nazwy (rodzaj) towaru, których dostawa będzie prowadzić do jego powstania …</w:t>
      </w:r>
      <w:proofErr w:type="gramStart"/>
      <w:r w:rsidRPr="003A44CC">
        <w:rPr>
          <w:rFonts w:ascii="Open Sans" w:hAnsi="Open Sans" w:cs="Open Sans"/>
        </w:rPr>
        <w:t>…….</w:t>
      </w:r>
      <w:proofErr w:type="gramEnd"/>
      <w:r w:rsidRPr="003A44CC">
        <w:rPr>
          <w:rFonts w:ascii="Open Sans" w:hAnsi="Open Sans" w:cs="Open Sans"/>
        </w:rPr>
        <w:t>………………………………………………………………………</w:t>
      </w:r>
      <w:proofErr w:type="gramStart"/>
      <w:r w:rsidRPr="003A44CC">
        <w:rPr>
          <w:rFonts w:ascii="Open Sans" w:hAnsi="Open Sans" w:cs="Open Sans"/>
        </w:rPr>
        <w:t>…….</w:t>
      </w:r>
      <w:proofErr w:type="gramEnd"/>
      <w:r w:rsidRPr="003A44CC">
        <w:rPr>
          <w:rFonts w:ascii="Open Sans" w:hAnsi="Open Sans" w:cs="Open Sans"/>
        </w:rPr>
        <w:t>.</w:t>
      </w:r>
    </w:p>
    <w:p w14:paraId="12602DAB" w14:textId="0DD25008" w:rsidR="0087174C" w:rsidRPr="003A44CC" w:rsidRDefault="0087174C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  <w:r w:rsidRPr="14A887C5">
        <w:rPr>
          <w:rFonts w:ascii="Open Sans" w:hAnsi="Open Sans" w:cs="Open Sans"/>
        </w:rPr>
        <w:t>wraz z określeniem ich wartości bez kwoty podatku VAT ………….....................</w:t>
      </w:r>
    </w:p>
    <w:p w14:paraId="1BAA8292" w14:textId="77777777" w:rsidR="00FA365F" w:rsidRDefault="7383CED4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  <w:r w:rsidRPr="14A887C5">
        <w:rPr>
          <w:rFonts w:ascii="Open Sans" w:hAnsi="Open Sans" w:cs="Open Sans"/>
        </w:rPr>
        <w:t>stawk</w:t>
      </w:r>
      <w:r w:rsidR="0F503550" w:rsidRPr="14A887C5">
        <w:rPr>
          <w:rFonts w:ascii="Open Sans" w:hAnsi="Open Sans" w:cs="Open Sans"/>
        </w:rPr>
        <w:t>ę</w:t>
      </w:r>
      <w:r w:rsidRPr="14A887C5">
        <w:rPr>
          <w:rFonts w:ascii="Open Sans" w:hAnsi="Open Sans" w:cs="Open Sans"/>
        </w:rPr>
        <w:t xml:space="preserve"> podatku VAT, która zgodnie z </w:t>
      </w:r>
      <w:r w:rsidR="1279B168" w:rsidRPr="14A887C5">
        <w:rPr>
          <w:rFonts w:ascii="Open Sans" w:hAnsi="Open Sans" w:cs="Open Sans"/>
        </w:rPr>
        <w:t>moją/</w:t>
      </w:r>
      <w:r w:rsidRPr="14A887C5">
        <w:rPr>
          <w:rFonts w:ascii="Open Sans" w:hAnsi="Open Sans" w:cs="Open Sans"/>
        </w:rPr>
        <w:t>nasz</w:t>
      </w:r>
      <w:r w:rsidR="2CB73561" w:rsidRPr="14A887C5">
        <w:rPr>
          <w:rFonts w:ascii="Open Sans" w:hAnsi="Open Sans" w:cs="Open Sans"/>
        </w:rPr>
        <w:t>ą</w:t>
      </w:r>
      <w:r w:rsidRPr="14A887C5">
        <w:rPr>
          <w:rFonts w:ascii="Open Sans" w:hAnsi="Open Sans" w:cs="Open Sans"/>
        </w:rPr>
        <w:t xml:space="preserve"> </w:t>
      </w:r>
      <w:r w:rsidR="005C24DF" w:rsidRPr="14A887C5">
        <w:rPr>
          <w:rFonts w:ascii="Open Sans" w:hAnsi="Open Sans" w:cs="Open Sans"/>
        </w:rPr>
        <w:t>wiedzą</w:t>
      </w:r>
      <w:r w:rsidRPr="14A887C5">
        <w:rPr>
          <w:rFonts w:ascii="Open Sans" w:hAnsi="Open Sans" w:cs="Open Sans"/>
        </w:rPr>
        <w:t xml:space="preserve"> b</w:t>
      </w:r>
      <w:r w:rsidR="3A9E5C54" w:rsidRPr="14A887C5">
        <w:rPr>
          <w:rFonts w:ascii="Open Sans" w:hAnsi="Open Sans" w:cs="Open Sans"/>
        </w:rPr>
        <w:t>ę</w:t>
      </w:r>
      <w:r w:rsidRPr="14A887C5">
        <w:rPr>
          <w:rFonts w:ascii="Open Sans" w:hAnsi="Open Sans" w:cs="Open Sans"/>
        </w:rPr>
        <w:t>dzie miała zastosowanie</w:t>
      </w:r>
      <w:r w:rsidR="73FAB4F4" w:rsidRPr="14A887C5">
        <w:rPr>
          <w:rFonts w:ascii="Open Sans" w:hAnsi="Open Sans" w:cs="Open Sans"/>
        </w:rPr>
        <w:t xml:space="preserve"> .............................</w:t>
      </w:r>
      <w:r w:rsidR="005C24DF">
        <w:rPr>
          <w:rFonts w:ascii="Open Sans" w:hAnsi="Open Sans" w:cs="Open Sans"/>
        </w:rPr>
        <w:t xml:space="preserve"> </w:t>
      </w:r>
    </w:p>
    <w:p w14:paraId="0EC4A209" w14:textId="24B0549B" w:rsidR="0087174C" w:rsidRDefault="0087174C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W przypadku braku wskazania jednej z opcji Zamawiający przyjmie, że oferta nie będzie prowadzić do powstania u Zamawiającego obowiązku podatkowego.</w:t>
      </w:r>
    </w:p>
    <w:p w14:paraId="66765E3E" w14:textId="77777777" w:rsidR="00FF1026" w:rsidRDefault="00FF1026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</w:p>
    <w:p w14:paraId="2F6DB013" w14:textId="77777777" w:rsidR="00FF1026" w:rsidRDefault="00FF1026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</w:p>
    <w:p w14:paraId="2F12747E" w14:textId="77777777" w:rsidR="002E12DF" w:rsidRDefault="002E12DF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</w:p>
    <w:p w14:paraId="125E85A6" w14:textId="77777777" w:rsidR="00FF1026" w:rsidRPr="003A44CC" w:rsidRDefault="00FF1026" w:rsidP="0087174C">
      <w:pPr>
        <w:pStyle w:val="Akapitzlist"/>
        <w:tabs>
          <w:tab w:val="left" w:pos="567"/>
          <w:tab w:val="left" w:leader="dot" w:pos="8460"/>
        </w:tabs>
        <w:spacing w:after="240" w:line="300" w:lineRule="auto"/>
        <w:ind w:left="644"/>
        <w:jc w:val="both"/>
        <w:rPr>
          <w:rFonts w:ascii="Open Sans" w:hAnsi="Open Sans" w:cs="Open Sans"/>
        </w:rPr>
      </w:pPr>
    </w:p>
    <w:p w14:paraId="13B84E74" w14:textId="12A1DF43" w:rsidR="00372514" w:rsidRPr="005C520B" w:rsidRDefault="00667E16" w:rsidP="005C520B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3" w:line="240" w:lineRule="auto"/>
        <w:ind w:left="284" w:hanging="284"/>
        <w:jc w:val="both"/>
        <w:rPr>
          <w:rFonts w:ascii="Open Sans" w:hAnsi="Open Sans" w:cs="Open Sans"/>
          <w:color w:val="000000"/>
        </w:rPr>
      </w:pPr>
      <w:r w:rsidRPr="005C520B">
        <w:rPr>
          <w:rFonts w:ascii="Open Sans" w:hAnsi="Open Sans" w:cs="Open Sans"/>
          <w:color w:val="000000"/>
        </w:rPr>
        <w:lastRenderedPageBreak/>
        <w:t xml:space="preserve">Oświadczamy, </w:t>
      </w:r>
      <w:r w:rsidRPr="005C520B">
        <w:rPr>
          <w:rFonts w:ascii="Open Sans" w:eastAsia="TimesNewRoman,Bold" w:hAnsi="Open Sans" w:cs="Open Sans"/>
          <w:lang w:eastAsia="pl-PL"/>
        </w:rPr>
        <w:t xml:space="preserve">iż </w:t>
      </w:r>
      <w:r w:rsidR="006C72F6">
        <w:rPr>
          <w:rFonts w:ascii="Open Sans" w:eastAsia="TimesNewRoman,Bold" w:hAnsi="Open Sans" w:cs="Open Sans"/>
          <w:lang w:eastAsia="pl-PL"/>
        </w:rPr>
        <w:t xml:space="preserve">w Części 1 </w:t>
      </w:r>
      <w:r w:rsidRPr="005C520B">
        <w:rPr>
          <w:rFonts w:ascii="Open Sans" w:eastAsia="TimesNewRoman,Bold" w:hAnsi="Open Sans" w:cs="Open Sans"/>
          <w:lang w:eastAsia="pl-PL"/>
        </w:rPr>
        <w:t>wnieśliśmy wadium w następującej wysokości oraz formie:</w:t>
      </w:r>
    </w:p>
    <w:tbl>
      <w:tblPr>
        <w:tblStyle w:val="Tabela-Siatka41"/>
        <w:tblW w:w="8930" w:type="dxa"/>
        <w:tblInd w:w="137" w:type="dxa"/>
        <w:tblLook w:val="04A0" w:firstRow="1" w:lastRow="0" w:firstColumn="1" w:lastColumn="0" w:noHBand="0" w:noVBand="1"/>
      </w:tblPr>
      <w:tblGrid>
        <w:gridCol w:w="4253"/>
        <w:gridCol w:w="4677"/>
      </w:tblGrid>
      <w:tr w:rsidR="00372514" w:rsidRPr="0065550E" w14:paraId="64EAB4E4" w14:textId="77777777">
        <w:trPr>
          <w:trHeight w:val="643"/>
        </w:trPr>
        <w:tc>
          <w:tcPr>
            <w:tcW w:w="4253" w:type="dxa"/>
            <w:shd w:val="clear" w:color="auto" w:fill="D9D9D9"/>
            <w:vAlign w:val="bottom"/>
          </w:tcPr>
          <w:p w14:paraId="3B16FBDF" w14:textId="77777777" w:rsidR="00372514" w:rsidRPr="005C520B" w:rsidRDefault="00372514">
            <w:pPr>
              <w:autoSpaceDE w:val="0"/>
              <w:autoSpaceDN w:val="0"/>
              <w:adjustRightInd w:val="0"/>
              <w:jc w:val="center"/>
              <w:rPr>
                <w:rFonts w:ascii="Open Sans" w:eastAsia="TimesNewRoman,Bold" w:hAnsi="Open Sans" w:cs="Open Sans"/>
                <w:bCs/>
                <w:sz w:val="20"/>
                <w:szCs w:val="20"/>
              </w:rPr>
            </w:pPr>
            <w:bookmarkStart w:id="0" w:name="_Hlk117247013"/>
          </w:p>
          <w:p w14:paraId="7BC97CD7" w14:textId="77777777" w:rsidR="00372514" w:rsidRPr="005C520B" w:rsidRDefault="00372514">
            <w:pPr>
              <w:autoSpaceDE w:val="0"/>
              <w:autoSpaceDN w:val="0"/>
              <w:adjustRightInd w:val="0"/>
              <w:jc w:val="center"/>
              <w:rPr>
                <w:rFonts w:ascii="Open Sans" w:eastAsia="TimesNewRoman,Bold" w:hAnsi="Open Sans" w:cs="Open Sans"/>
                <w:bCs/>
                <w:sz w:val="20"/>
                <w:szCs w:val="20"/>
              </w:rPr>
            </w:pPr>
          </w:p>
          <w:p w14:paraId="7BC73458" w14:textId="77777777" w:rsidR="00372514" w:rsidRPr="005C520B" w:rsidRDefault="00372514">
            <w:pPr>
              <w:autoSpaceDE w:val="0"/>
              <w:autoSpaceDN w:val="0"/>
              <w:adjustRightInd w:val="0"/>
              <w:jc w:val="center"/>
              <w:rPr>
                <w:rFonts w:ascii="Open Sans" w:eastAsia="TimesNewRoman,Bold" w:hAnsi="Open Sans" w:cs="Open Sans"/>
                <w:sz w:val="20"/>
                <w:szCs w:val="20"/>
              </w:rPr>
            </w:pPr>
            <w:r w:rsidRPr="005C520B">
              <w:rPr>
                <w:rFonts w:ascii="Open Sans" w:eastAsia="TimesNewRoman,Bold" w:hAnsi="Open Sans" w:cs="Open Sans"/>
                <w:sz w:val="20"/>
                <w:szCs w:val="20"/>
              </w:rPr>
              <w:t>Wadium w kwocie: ………………………………. zł</w:t>
            </w:r>
          </w:p>
          <w:p w14:paraId="24301812" w14:textId="77777777" w:rsidR="00372514" w:rsidRPr="005C520B" w:rsidRDefault="00372514">
            <w:pPr>
              <w:autoSpaceDE w:val="0"/>
              <w:autoSpaceDN w:val="0"/>
              <w:adjustRightInd w:val="0"/>
              <w:jc w:val="center"/>
              <w:rPr>
                <w:rFonts w:ascii="Open Sans" w:eastAsia="TimesNewRoman,Bold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,Bold" w:hAnsi="Open Sans" w:cs="Open Sans"/>
                <w:sz w:val="20"/>
                <w:szCs w:val="20"/>
              </w:rPr>
              <w:t>(Należy wpisać)</w:t>
            </w:r>
          </w:p>
        </w:tc>
        <w:tc>
          <w:tcPr>
            <w:tcW w:w="4677" w:type="dxa"/>
            <w:shd w:val="clear" w:color="auto" w:fill="D9D9D9"/>
            <w:vAlign w:val="bottom"/>
          </w:tcPr>
          <w:p w14:paraId="64182701" w14:textId="77777777" w:rsidR="00372514" w:rsidRPr="005C520B" w:rsidRDefault="003725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Open Sans" w:eastAsia="TimesNewRoman" w:hAnsi="Open Sans" w:cs="Open Sans"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" w:hAnsi="Open Sans" w:cs="Open Sans"/>
                <w:sz w:val="20"/>
                <w:szCs w:val="20"/>
              </w:rPr>
              <w:t>w formie ………………………………………….</w:t>
            </w:r>
          </w:p>
          <w:p w14:paraId="0D9D419C" w14:textId="77777777" w:rsidR="00372514" w:rsidRPr="005C520B" w:rsidRDefault="003725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Open Sans" w:eastAsia="TimesNewRoman" w:hAnsi="Open Sans" w:cs="Open Sans"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,Bold" w:hAnsi="Open Sans" w:cs="Open Sans"/>
                <w:sz w:val="20"/>
                <w:szCs w:val="20"/>
              </w:rPr>
              <w:t>(Należy wpisać)</w:t>
            </w:r>
          </w:p>
        </w:tc>
      </w:tr>
      <w:tr w:rsidR="00372514" w:rsidRPr="0065550E" w14:paraId="5686EE81" w14:textId="77777777">
        <w:trPr>
          <w:trHeight w:val="643"/>
        </w:trPr>
        <w:tc>
          <w:tcPr>
            <w:tcW w:w="8930" w:type="dxa"/>
            <w:gridSpan w:val="2"/>
            <w:vAlign w:val="bottom"/>
          </w:tcPr>
          <w:p w14:paraId="1B2A8A03" w14:textId="77777777" w:rsidR="00372514" w:rsidRPr="005C520B" w:rsidRDefault="00372514">
            <w:pPr>
              <w:autoSpaceDE w:val="0"/>
              <w:autoSpaceDN w:val="0"/>
              <w:adjustRightInd w:val="0"/>
              <w:jc w:val="both"/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</w:pPr>
            <w:r w:rsidRPr="005C520B"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  <w:t>Nazwa banku i nr rachunku, na który należy zwrócić wadium (dot. wadium w pieniądzu):</w:t>
            </w:r>
          </w:p>
          <w:p w14:paraId="49FD603E" w14:textId="77777777" w:rsidR="00372514" w:rsidRPr="005C520B" w:rsidRDefault="00372514">
            <w:pPr>
              <w:autoSpaceDE w:val="0"/>
              <w:autoSpaceDN w:val="0"/>
              <w:adjustRightInd w:val="0"/>
              <w:jc w:val="both"/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</w:pPr>
          </w:p>
          <w:p w14:paraId="18620B7C" w14:textId="77777777" w:rsidR="00372514" w:rsidRPr="005C520B" w:rsidRDefault="00372514">
            <w:pPr>
              <w:autoSpaceDE w:val="0"/>
              <w:autoSpaceDN w:val="0"/>
              <w:adjustRightInd w:val="0"/>
              <w:rPr>
                <w:rFonts w:ascii="Open Sans" w:eastAsia="TimesNewRoman,Bold" w:hAnsi="Open Sans" w:cs="Open Sans"/>
                <w:bCs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,Bold" w:hAnsi="Open Sans" w:cs="Open Sans"/>
                <w:bCs/>
                <w:sz w:val="20"/>
                <w:szCs w:val="20"/>
              </w:rPr>
              <w:t>…………………………………………………………………………………………………………………….</w:t>
            </w:r>
          </w:p>
          <w:p w14:paraId="045F492D" w14:textId="77777777" w:rsidR="00372514" w:rsidRPr="005C520B" w:rsidRDefault="00372514">
            <w:pPr>
              <w:autoSpaceDE w:val="0"/>
              <w:autoSpaceDN w:val="0"/>
              <w:adjustRightInd w:val="0"/>
              <w:contextualSpacing/>
              <w:jc w:val="both"/>
              <w:rPr>
                <w:rFonts w:ascii="Open Sans" w:eastAsia="TimesNewRoman" w:hAnsi="Open Sans" w:cs="Open Sans"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,Bold" w:hAnsi="Open Sans" w:cs="Open Sans"/>
                <w:bCs/>
                <w:i/>
                <w:sz w:val="20"/>
                <w:szCs w:val="20"/>
              </w:rPr>
              <w:t xml:space="preserve">Jeżeli Wykonawca nie wskaże nr rachunku bankowego, na który należy zwrócić wniesione w pieniądzu wadium, Zamawiający dokona zwrotu wadium na nr </w:t>
            </w:r>
            <w:proofErr w:type="gramStart"/>
            <w:r w:rsidRPr="005C520B">
              <w:rPr>
                <w:rFonts w:ascii="Open Sans" w:eastAsia="TimesNewRoman,Bold" w:hAnsi="Open Sans" w:cs="Open Sans"/>
                <w:bCs/>
                <w:i/>
                <w:sz w:val="20"/>
                <w:szCs w:val="20"/>
              </w:rPr>
              <w:t>rachunku</w:t>
            </w:r>
            <w:proofErr w:type="gramEnd"/>
            <w:r w:rsidRPr="005C520B">
              <w:rPr>
                <w:rFonts w:ascii="Open Sans" w:eastAsia="TimesNewRoman,Bold" w:hAnsi="Open Sans" w:cs="Open Sans"/>
                <w:bCs/>
                <w:i/>
                <w:sz w:val="20"/>
                <w:szCs w:val="20"/>
              </w:rPr>
              <w:t xml:space="preserve"> z którego wadium zostało wniesione.</w:t>
            </w:r>
          </w:p>
        </w:tc>
      </w:tr>
      <w:tr w:rsidR="00372514" w:rsidRPr="0065550E" w14:paraId="07A467BC" w14:textId="77777777">
        <w:trPr>
          <w:trHeight w:val="643"/>
        </w:trPr>
        <w:tc>
          <w:tcPr>
            <w:tcW w:w="8930" w:type="dxa"/>
            <w:gridSpan w:val="2"/>
            <w:vAlign w:val="bottom"/>
          </w:tcPr>
          <w:p w14:paraId="1178BCAF" w14:textId="77777777" w:rsidR="00372514" w:rsidRPr="005C520B" w:rsidRDefault="00372514">
            <w:pPr>
              <w:autoSpaceDE w:val="0"/>
              <w:autoSpaceDN w:val="0"/>
              <w:adjustRightInd w:val="0"/>
              <w:jc w:val="both"/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</w:pPr>
            <w:r w:rsidRPr="005C520B"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  <w:t xml:space="preserve">Adres e-mail </w:t>
            </w:r>
            <w:proofErr w:type="gramStart"/>
            <w:r w:rsidRPr="005C520B"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  <w:t>gwaranta</w:t>
            </w:r>
            <w:proofErr w:type="gramEnd"/>
            <w:r w:rsidRPr="005C520B"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  <w:t xml:space="preserve"> do którego należy zwrócić wadium w formie innej niż w pieniądzu: </w:t>
            </w:r>
          </w:p>
          <w:p w14:paraId="5FEB35AD" w14:textId="77777777" w:rsidR="00372514" w:rsidRPr="005C520B" w:rsidRDefault="00372514">
            <w:pPr>
              <w:autoSpaceDE w:val="0"/>
              <w:autoSpaceDN w:val="0"/>
              <w:adjustRightInd w:val="0"/>
              <w:jc w:val="both"/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</w:pPr>
          </w:p>
          <w:p w14:paraId="5D771F36" w14:textId="77777777" w:rsidR="00372514" w:rsidRPr="005C520B" w:rsidRDefault="00372514">
            <w:pPr>
              <w:autoSpaceDE w:val="0"/>
              <w:autoSpaceDN w:val="0"/>
              <w:adjustRightInd w:val="0"/>
              <w:rPr>
                <w:rFonts w:ascii="Open Sans" w:eastAsia="TimesNewRoman,Bold" w:hAnsi="Open Sans" w:cs="Open Sans"/>
                <w:bCs/>
                <w:sz w:val="20"/>
                <w:szCs w:val="20"/>
                <w:lang w:eastAsia="pl-PL"/>
              </w:rPr>
            </w:pPr>
            <w:r w:rsidRPr="005C520B">
              <w:rPr>
                <w:rFonts w:ascii="Open Sans" w:eastAsia="TimesNewRoman,Bold" w:hAnsi="Open Sans" w:cs="Open Sans"/>
                <w:bCs/>
                <w:sz w:val="20"/>
                <w:szCs w:val="20"/>
              </w:rPr>
              <w:t>…………………………………………………………………………………………………………………….</w:t>
            </w:r>
          </w:p>
          <w:p w14:paraId="3DF55400" w14:textId="77777777" w:rsidR="00372514" w:rsidRPr="005C520B" w:rsidRDefault="00372514">
            <w:pPr>
              <w:autoSpaceDE w:val="0"/>
              <w:autoSpaceDN w:val="0"/>
              <w:adjustRightInd w:val="0"/>
              <w:jc w:val="both"/>
              <w:rPr>
                <w:rFonts w:ascii="Open Sans" w:eastAsia="TimesNewRoman,Bold" w:hAnsi="Open Sans" w:cs="Open Sans"/>
                <w:b/>
                <w:bCs/>
                <w:sz w:val="20"/>
                <w:szCs w:val="20"/>
              </w:rPr>
            </w:pPr>
            <w:r w:rsidRPr="005C520B">
              <w:rPr>
                <w:rFonts w:ascii="Open Sans" w:eastAsia="TimesNewRoman,Bold" w:hAnsi="Open Sans" w:cs="Open Sans"/>
                <w:bCs/>
                <w:i/>
                <w:sz w:val="20"/>
                <w:szCs w:val="20"/>
              </w:rPr>
              <w:t>Jeżeli Wykonawca nie wskaże adres e-mail, Zamawiający dokona zwrotu na adres e-mail dostępny na stronie internetowej gwaranta.</w:t>
            </w:r>
          </w:p>
        </w:tc>
      </w:tr>
      <w:bookmarkEnd w:id="0"/>
    </w:tbl>
    <w:p w14:paraId="13573D8A" w14:textId="77777777" w:rsidR="00372514" w:rsidRDefault="00372514" w:rsidP="005C520B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after="240" w:line="300" w:lineRule="auto"/>
        <w:jc w:val="both"/>
        <w:rPr>
          <w:rFonts w:ascii="Open Sans" w:hAnsi="Open Sans" w:cs="Open Sans"/>
        </w:rPr>
      </w:pPr>
    </w:p>
    <w:p w14:paraId="621B6024" w14:textId="6A9FE669" w:rsidR="00657D78" w:rsidRDefault="0087174C" w:rsidP="0087174C">
      <w:pPr>
        <w:widowControl w:val="0"/>
        <w:numPr>
          <w:ilvl w:val="0"/>
          <w:numId w:val="60"/>
        </w:numPr>
        <w:tabs>
          <w:tab w:val="left" w:pos="567"/>
          <w:tab w:val="left" w:leader="dot" w:pos="8460"/>
        </w:tabs>
        <w:suppressAutoHyphens/>
        <w:autoSpaceDE w:val="0"/>
        <w:spacing w:after="240"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 xml:space="preserve">Załącznikami do niniejszej oferty, stanowiącymi jej integralną część, są: </w:t>
      </w:r>
    </w:p>
    <w:p w14:paraId="63EEF5FF" w14:textId="2A3F8699" w:rsidR="0087174C" w:rsidRPr="003A44CC" w:rsidRDefault="0087174C" w:rsidP="00657D78">
      <w:pPr>
        <w:widowControl w:val="0"/>
        <w:tabs>
          <w:tab w:val="left" w:pos="567"/>
          <w:tab w:val="left" w:leader="dot" w:pos="8460"/>
        </w:tabs>
        <w:suppressAutoHyphens/>
        <w:autoSpaceDE w:val="0"/>
        <w:spacing w:after="240" w:line="300" w:lineRule="auto"/>
        <w:ind w:left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………………</w:t>
      </w:r>
    </w:p>
    <w:p w14:paraId="61602794" w14:textId="77777777" w:rsidR="0087174C" w:rsidRPr="003A44CC" w:rsidRDefault="0087174C" w:rsidP="0087174C">
      <w:pPr>
        <w:widowControl w:val="0"/>
        <w:numPr>
          <w:ilvl w:val="0"/>
          <w:numId w:val="61"/>
        </w:numPr>
        <w:suppressAutoHyphens/>
        <w:autoSpaceDE w:val="0"/>
        <w:spacing w:line="240" w:lineRule="auto"/>
        <w:ind w:left="567" w:hanging="567"/>
        <w:jc w:val="both"/>
        <w:rPr>
          <w:rFonts w:ascii="Open Sans" w:hAnsi="Open Sans" w:cs="Open Sans"/>
          <w:b/>
          <w:bCs/>
        </w:rPr>
      </w:pPr>
      <w:r w:rsidRPr="003A44CC">
        <w:rPr>
          <w:rFonts w:ascii="Open Sans" w:hAnsi="Open Sans" w:cs="Open Sans"/>
          <w:b/>
          <w:bCs/>
        </w:rPr>
        <w:t>OSOBY DO KONTAKTÓW Z ZAMAWIAJĄCYM:</w:t>
      </w:r>
    </w:p>
    <w:p w14:paraId="40DB40D7" w14:textId="77777777" w:rsidR="0087174C" w:rsidRPr="003A44CC" w:rsidRDefault="0087174C" w:rsidP="0087174C">
      <w:pPr>
        <w:widowControl w:val="0"/>
        <w:numPr>
          <w:ilvl w:val="0"/>
          <w:numId w:val="65"/>
        </w:numPr>
        <w:tabs>
          <w:tab w:val="left" w:pos="567"/>
          <w:tab w:val="left" w:leader="dot" w:pos="8460"/>
        </w:tabs>
        <w:suppressAutoHyphens/>
        <w:autoSpaceDE w:val="0"/>
        <w:spacing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Osoba/osoby do kontaktów z Zamawiającym:</w:t>
      </w:r>
    </w:p>
    <w:p w14:paraId="36535D69" w14:textId="77777777" w:rsidR="0087174C" w:rsidRPr="003A44CC" w:rsidRDefault="0087174C" w:rsidP="0087174C">
      <w:pPr>
        <w:pStyle w:val="Akapitzlist"/>
        <w:ind w:left="644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…………………………………………………................................................................</w:t>
      </w:r>
    </w:p>
    <w:p w14:paraId="4662D727" w14:textId="1F321D93" w:rsidR="0087174C" w:rsidRPr="002E12DF" w:rsidRDefault="0087174C" w:rsidP="002E12DF">
      <w:pPr>
        <w:widowControl w:val="0"/>
        <w:autoSpaceDE w:val="0"/>
        <w:ind w:left="1146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3A44CC">
        <w:rPr>
          <w:rFonts w:ascii="Open Sans" w:hAnsi="Open Sans" w:cs="Open Sans"/>
          <w:i/>
          <w:iCs/>
          <w:sz w:val="20"/>
          <w:szCs w:val="20"/>
        </w:rPr>
        <w:t>(imię i nazwisko, stanowisko, kontakt)</w:t>
      </w:r>
    </w:p>
    <w:p w14:paraId="58E4D459" w14:textId="77777777" w:rsidR="0087174C" w:rsidRPr="003A44CC" w:rsidRDefault="0087174C" w:rsidP="0087174C">
      <w:pPr>
        <w:widowControl w:val="0"/>
        <w:numPr>
          <w:ilvl w:val="0"/>
          <w:numId w:val="65"/>
        </w:numPr>
        <w:tabs>
          <w:tab w:val="left" w:pos="567"/>
          <w:tab w:val="left" w:leader="dot" w:pos="8460"/>
        </w:tabs>
        <w:suppressAutoHyphens/>
        <w:autoSpaceDE w:val="0"/>
        <w:spacing w:line="300" w:lineRule="auto"/>
        <w:ind w:left="567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Dane osoby upoważnionej do podpisania umowy:</w:t>
      </w:r>
    </w:p>
    <w:p w14:paraId="5DB34AB9" w14:textId="77777777" w:rsidR="0087174C" w:rsidRPr="003A44CC" w:rsidRDefault="0087174C" w:rsidP="0087174C">
      <w:pPr>
        <w:ind w:left="644"/>
        <w:jc w:val="both"/>
        <w:rPr>
          <w:rFonts w:ascii="Open Sans" w:hAnsi="Open Sans" w:cs="Open Sans"/>
        </w:rPr>
      </w:pPr>
      <w:bookmarkStart w:id="1" w:name="_Hlk199015715"/>
      <w:r w:rsidRPr="003A44CC">
        <w:rPr>
          <w:rFonts w:ascii="Open Sans" w:hAnsi="Open Sans" w:cs="Open Sans"/>
        </w:rPr>
        <w:t>…………………………………………………................................................................</w:t>
      </w:r>
    </w:p>
    <w:bookmarkEnd w:id="1"/>
    <w:p w14:paraId="424686BB" w14:textId="77777777" w:rsidR="0087174C" w:rsidRPr="003A44CC" w:rsidRDefault="0087174C" w:rsidP="0087174C">
      <w:pPr>
        <w:widowControl w:val="0"/>
        <w:autoSpaceDE w:val="0"/>
        <w:ind w:left="1146" w:right="705"/>
        <w:jc w:val="center"/>
        <w:rPr>
          <w:rFonts w:ascii="Open Sans" w:hAnsi="Open Sans" w:cs="Open Sans"/>
          <w:sz w:val="20"/>
          <w:szCs w:val="20"/>
        </w:rPr>
      </w:pPr>
      <w:r w:rsidRPr="003A44CC">
        <w:rPr>
          <w:rFonts w:ascii="Open Sans" w:hAnsi="Open Sans" w:cs="Open Sans"/>
          <w:sz w:val="20"/>
          <w:szCs w:val="20"/>
        </w:rPr>
        <w:t>(</w:t>
      </w:r>
      <w:r w:rsidRPr="003A44CC">
        <w:rPr>
          <w:rFonts w:ascii="Open Sans" w:hAnsi="Open Sans" w:cs="Open Sans"/>
          <w:i/>
          <w:iCs/>
          <w:sz w:val="20"/>
          <w:szCs w:val="20"/>
        </w:rPr>
        <w:t>imię i nazwisko, stanowisko, kontakt</w:t>
      </w:r>
      <w:r w:rsidRPr="003A44CC">
        <w:rPr>
          <w:rFonts w:ascii="Open Sans" w:hAnsi="Open Sans" w:cs="Open Sans"/>
          <w:sz w:val="20"/>
          <w:szCs w:val="20"/>
        </w:rPr>
        <w:t>)</w:t>
      </w:r>
    </w:p>
    <w:p w14:paraId="26AB8083" w14:textId="77777777" w:rsidR="0087174C" w:rsidRPr="003A44CC" w:rsidRDefault="0087174C" w:rsidP="0087174C">
      <w:pPr>
        <w:widowControl w:val="0"/>
        <w:numPr>
          <w:ilvl w:val="0"/>
          <w:numId w:val="61"/>
        </w:numPr>
        <w:suppressAutoHyphens/>
        <w:autoSpaceDE w:val="0"/>
        <w:spacing w:line="240" w:lineRule="auto"/>
        <w:ind w:left="567" w:hanging="567"/>
        <w:jc w:val="both"/>
        <w:rPr>
          <w:rFonts w:ascii="Open Sans" w:hAnsi="Open Sans" w:cs="Open Sans"/>
          <w:b/>
          <w:bCs/>
        </w:rPr>
      </w:pPr>
      <w:r w:rsidRPr="003A44CC">
        <w:rPr>
          <w:rFonts w:ascii="Open Sans" w:hAnsi="Open Sans" w:cs="Open Sans"/>
          <w:b/>
          <w:bCs/>
        </w:rPr>
        <w:t>ZASTRZEŻENIE WYKONAWCY – INFORMACJE CHRONIONE TAJEMNICĄ PRZEDSIĘBIORSTWA:</w:t>
      </w:r>
    </w:p>
    <w:p w14:paraId="1C6DED7F" w14:textId="77777777" w:rsidR="0087174C" w:rsidRPr="003A44CC" w:rsidRDefault="0087174C" w:rsidP="0087174C">
      <w:pPr>
        <w:widowControl w:val="0"/>
        <w:autoSpaceDE w:val="0"/>
        <w:ind w:left="567"/>
        <w:jc w:val="both"/>
        <w:rPr>
          <w:rFonts w:ascii="Open Sans" w:hAnsi="Open Sans" w:cs="Open Sans"/>
          <w:b/>
          <w:bCs/>
        </w:rPr>
      </w:pPr>
      <w:r w:rsidRPr="003A44CC">
        <w:rPr>
          <w:rFonts w:ascii="Open Sans" w:hAnsi="Open Sans" w:cs="Open Sans"/>
          <w:b/>
          <w:bCs/>
        </w:rPr>
        <w:t>Oświadczam/-</w:t>
      </w:r>
      <w:proofErr w:type="gramStart"/>
      <w:r w:rsidRPr="003A44CC">
        <w:rPr>
          <w:rFonts w:ascii="Open Sans" w:hAnsi="Open Sans" w:cs="Open Sans"/>
          <w:b/>
          <w:bCs/>
        </w:rPr>
        <w:t>my</w:t>
      </w:r>
      <w:proofErr w:type="gramEnd"/>
      <w:r w:rsidRPr="003A44CC">
        <w:rPr>
          <w:rFonts w:ascii="Open Sans" w:hAnsi="Open Sans" w:cs="Open Sans"/>
          <w:b/>
          <w:bCs/>
        </w:rPr>
        <w:t xml:space="preserve"> że niniejsza </w:t>
      </w:r>
      <w:proofErr w:type="gramStart"/>
      <w:r w:rsidRPr="003A44CC">
        <w:rPr>
          <w:rFonts w:ascii="Open Sans" w:hAnsi="Open Sans" w:cs="Open Sans"/>
          <w:b/>
          <w:bCs/>
        </w:rPr>
        <w:t>oferta :</w:t>
      </w:r>
      <w:proofErr w:type="gramEnd"/>
    </w:p>
    <w:p w14:paraId="403CD4B0" w14:textId="77777777" w:rsidR="0087174C" w:rsidRPr="003A44CC" w:rsidRDefault="0087174C" w:rsidP="0087174C">
      <w:pPr>
        <w:numPr>
          <w:ilvl w:val="0"/>
          <w:numId w:val="66"/>
        </w:numPr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>nie zawiera informacji stanowiących tajemnicę przedsiębiorstwa, w rozumieniu art. 11 ust. 4 ustawy z dnia 16 kwietnia 1993 r. o zwalczaniu nieuczciwej konkurencji (tj. Dz.U. z 2022 r., poz. 1233</w:t>
      </w:r>
      <w:proofErr w:type="gramStart"/>
      <w:r w:rsidRPr="003A44CC">
        <w:rPr>
          <w:rFonts w:ascii="Open Sans" w:hAnsi="Open Sans" w:cs="Open Sans"/>
        </w:rPr>
        <w:t>).*</w:t>
      </w:r>
      <w:proofErr w:type="gramEnd"/>
    </w:p>
    <w:p w14:paraId="78B83C93" w14:textId="77777777" w:rsidR="0087174C" w:rsidRPr="003A44CC" w:rsidRDefault="0087174C" w:rsidP="0087174C">
      <w:pPr>
        <w:ind w:left="1134"/>
        <w:jc w:val="both"/>
        <w:rPr>
          <w:rFonts w:ascii="Open Sans" w:hAnsi="Open Sans" w:cs="Open Sans"/>
          <w:sz w:val="12"/>
          <w:szCs w:val="12"/>
        </w:rPr>
      </w:pPr>
    </w:p>
    <w:p w14:paraId="3A2B5B05" w14:textId="66525918" w:rsidR="0087174C" w:rsidRPr="002E12DF" w:rsidRDefault="0087174C" w:rsidP="0087174C">
      <w:pPr>
        <w:numPr>
          <w:ilvl w:val="0"/>
          <w:numId w:val="66"/>
        </w:numPr>
        <w:ind w:left="1134" w:hanging="567"/>
        <w:jc w:val="both"/>
        <w:rPr>
          <w:rFonts w:ascii="Open Sans" w:hAnsi="Open Sans" w:cs="Open Sans"/>
        </w:rPr>
      </w:pPr>
      <w:r w:rsidRPr="003A44CC">
        <w:rPr>
          <w:rFonts w:ascii="Open Sans" w:hAnsi="Open Sans" w:cs="Open Sans"/>
        </w:rPr>
        <w:t xml:space="preserve">zawiera na stronach od …… do …… informacje stanowiące tajemnicę przedsiębiorstwa w rozumieniu art. 11 ust. 4 ustawy z dnia 16 kwietnia 1993 r. o zwalczaniu nieuczciwej konkurencji. Poniżej załączam stosowne uzasadnienie zastrzeżenia informacji stanowiących tajemnicę </w:t>
      </w:r>
      <w:proofErr w:type="gramStart"/>
      <w:r w:rsidRPr="003A44CC">
        <w:rPr>
          <w:rFonts w:ascii="Open Sans" w:hAnsi="Open Sans" w:cs="Open Sans"/>
        </w:rPr>
        <w:t>przedsiębiorstwa.*</w:t>
      </w:r>
      <w:proofErr w:type="gramEnd"/>
    </w:p>
    <w:p w14:paraId="2C4FA4FC" w14:textId="77777777" w:rsidR="0087174C" w:rsidRPr="003A44CC" w:rsidRDefault="0087174C" w:rsidP="0087174C">
      <w:pPr>
        <w:ind w:left="-5"/>
        <w:jc w:val="center"/>
        <w:rPr>
          <w:rFonts w:ascii="Open Sans" w:hAnsi="Open Sans" w:cs="Open Sans"/>
          <w:color w:val="EE0000"/>
        </w:rPr>
      </w:pPr>
      <w:r w:rsidRPr="003A44CC">
        <w:rPr>
          <w:rFonts w:ascii="Open Sans" w:eastAsia="Segoe UI" w:hAnsi="Open Sans" w:cs="Open Sans"/>
          <w:b/>
          <w:bCs/>
          <w:i/>
          <w:iCs/>
          <w:color w:val="EE0000"/>
        </w:rPr>
        <w:t>Dokument należy wypełnić i podpisać kwalifikowanym podpisem elektronicznym.</w:t>
      </w:r>
    </w:p>
    <w:p w14:paraId="06792D0B" w14:textId="77777777" w:rsidR="0087174C" w:rsidRPr="003A44CC" w:rsidRDefault="0087174C" w:rsidP="0087174C">
      <w:pPr>
        <w:ind w:left="-5"/>
        <w:jc w:val="center"/>
        <w:rPr>
          <w:rFonts w:ascii="Open Sans" w:eastAsia="Segoe UI" w:hAnsi="Open Sans" w:cs="Open Sans"/>
          <w:b/>
          <w:bCs/>
          <w:i/>
          <w:iCs/>
          <w:color w:val="EE0000"/>
        </w:rPr>
      </w:pPr>
      <w:r w:rsidRPr="003A44CC">
        <w:rPr>
          <w:rFonts w:ascii="Open Sans" w:eastAsia="Segoe UI" w:hAnsi="Open Sans" w:cs="Open Sans"/>
          <w:b/>
          <w:bCs/>
          <w:i/>
          <w:iCs/>
          <w:color w:val="EE0000"/>
        </w:rPr>
        <w:t>Zamawiający zaleca zapisanie dokumentu w formacie PDF.</w:t>
      </w:r>
    </w:p>
    <w:p w14:paraId="71C1BC23" w14:textId="77777777" w:rsidR="0087174C" w:rsidRPr="003A44CC" w:rsidRDefault="0087174C" w:rsidP="0087174C">
      <w:pPr>
        <w:widowControl w:val="0"/>
        <w:rPr>
          <w:rFonts w:ascii="Open Sans" w:hAnsi="Open Sans" w:cs="Open Sans"/>
          <w:i/>
          <w:iCs/>
          <w:sz w:val="16"/>
          <w:szCs w:val="16"/>
        </w:rPr>
      </w:pPr>
    </w:p>
    <w:p w14:paraId="41B3832F" w14:textId="77777777" w:rsidR="00AD3418" w:rsidRDefault="0087174C" w:rsidP="002E12DF">
      <w:pPr>
        <w:widowControl w:val="0"/>
        <w:autoSpaceDE w:val="0"/>
        <w:rPr>
          <w:rFonts w:ascii="Open Sans" w:hAnsi="Open Sans" w:cs="Open Sans"/>
          <w:i/>
          <w:iCs/>
          <w:sz w:val="16"/>
          <w:szCs w:val="16"/>
        </w:rPr>
      </w:pPr>
      <w:r w:rsidRPr="003A44CC">
        <w:rPr>
          <w:rFonts w:ascii="Open Sans" w:hAnsi="Open Sans" w:cs="Open Sans"/>
          <w:i/>
          <w:iCs/>
          <w:sz w:val="16"/>
          <w:szCs w:val="16"/>
        </w:rPr>
        <w:t>*niepotrzebne skreśli</w:t>
      </w:r>
      <w:r w:rsidR="002E12DF">
        <w:rPr>
          <w:rFonts w:ascii="Open Sans" w:hAnsi="Open Sans" w:cs="Open Sans"/>
          <w:i/>
          <w:iCs/>
          <w:sz w:val="16"/>
          <w:szCs w:val="16"/>
        </w:rPr>
        <w:t>ć</w:t>
      </w:r>
    </w:p>
    <w:p w14:paraId="3E4124D2" w14:textId="77777777" w:rsidR="002E12DF" w:rsidRDefault="002E12DF" w:rsidP="002E12DF">
      <w:pPr>
        <w:widowControl w:val="0"/>
        <w:autoSpaceDE w:val="0"/>
        <w:rPr>
          <w:rFonts w:ascii="Open Sans" w:hAnsi="Open Sans" w:cs="Open Sans"/>
          <w:i/>
          <w:iCs/>
          <w:sz w:val="16"/>
          <w:szCs w:val="16"/>
        </w:rPr>
      </w:pPr>
    </w:p>
    <w:p w14:paraId="642E61C8" w14:textId="77777777" w:rsidR="002E12DF" w:rsidRPr="005C520B" w:rsidRDefault="002E12DF" w:rsidP="002E12DF">
      <w:pPr>
        <w:pStyle w:val="Nagwek2"/>
        <w:rPr>
          <w:rFonts w:ascii="Open Sans" w:hAnsi="Open Sans" w:cs="Open Sans"/>
          <w:b w:val="0"/>
          <w:bCs/>
          <w:sz w:val="22"/>
          <w:szCs w:val="22"/>
          <w:lang w:eastAsia="ar-SA"/>
        </w:rPr>
      </w:pPr>
      <w:r w:rsidRPr="00506425">
        <w:rPr>
          <w:rFonts w:ascii="Open Sans" w:hAnsi="Open Sans" w:cs="Open Sans"/>
          <w:b w:val="0"/>
          <w:bCs/>
          <w:sz w:val="22"/>
          <w:szCs w:val="22"/>
          <w:lang w:eastAsia="ar-SA"/>
        </w:rPr>
        <w:t>Nr postępowania: ZOZP.231.15.2026.KL</w:t>
      </w:r>
    </w:p>
    <w:p w14:paraId="626A1929" w14:textId="77777777" w:rsidR="002E12DF" w:rsidRPr="005C520B" w:rsidRDefault="002E12DF" w:rsidP="002E12DF">
      <w:pPr>
        <w:pStyle w:val="Nagwek2"/>
        <w:jc w:val="right"/>
        <w:rPr>
          <w:rFonts w:ascii="Open Sans" w:hAnsi="Open Sans" w:cs="Open Sans"/>
          <w:sz w:val="22"/>
          <w:szCs w:val="22"/>
          <w:lang w:eastAsia="ar-SA"/>
        </w:rPr>
      </w:pPr>
      <w:r w:rsidRPr="005C520B">
        <w:rPr>
          <w:rFonts w:ascii="Open Sans" w:hAnsi="Open Sans" w:cs="Open Sans"/>
          <w:sz w:val="22"/>
          <w:szCs w:val="22"/>
          <w:lang w:eastAsia="ar-SA"/>
        </w:rPr>
        <w:t>ZAŁĄCZNIK NR 5 do SWZ</w:t>
      </w:r>
    </w:p>
    <w:p w14:paraId="1B541C21" w14:textId="77777777" w:rsidR="002E12DF" w:rsidRPr="005C520B" w:rsidRDefault="002E12DF" w:rsidP="002E12DF">
      <w:pPr>
        <w:ind w:left="6372" w:hanging="5664"/>
        <w:rPr>
          <w:rFonts w:ascii="Open Sans" w:hAnsi="Open Sans" w:cs="Open Sans"/>
          <w:i/>
          <w:iCs/>
        </w:rPr>
      </w:pPr>
      <w:r w:rsidRPr="005C520B">
        <w:rPr>
          <w:rFonts w:ascii="Open Sans" w:hAnsi="Open Sans" w:cs="Open Sans"/>
          <w:b/>
          <w:color w:val="FF0000"/>
        </w:rPr>
        <w:t>Dokument składany w odpowiedzi na wezwanie Zamawiającego</w:t>
      </w:r>
    </w:p>
    <w:p w14:paraId="04C7D67D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u w:val="single"/>
          <w:lang w:eastAsia="ar-SA"/>
        </w:rPr>
        <w:t>Wykonawca:</w:t>
      </w:r>
    </w:p>
    <w:p w14:paraId="017C2B3E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139394FC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1FC74883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3B359B13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128B030E" w14:textId="77777777" w:rsidR="002E12DF" w:rsidRPr="005C520B" w:rsidRDefault="002E12DF" w:rsidP="002E12DF">
      <w:pPr>
        <w:rPr>
          <w:rFonts w:ascii="Open Sans" w:hAnsi="Open Sans" w:cs="Open Sans"/>
          <w:i/>
          <w:iCs/>
        </w:rPr>
      </w:pPr>
    </w:p>
    <w:p w14:paraId="7A00F577" w14:textId="77777777" w:rsidR="002E12DF" w:rsidRPr="005C520B" w:rsidRDefault="002E12DF" w:rsidP="002E12DF">
      <w:pPr>
        <w:autoSpaceDE w:val="0"/>
        <w:jc w:val="center"/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 xml:space="preserve">Oświadczenie Wykonawcy o przynależności lub braku przynależności do tej samej grupy kapitałowej, o której mowa w art. 108 ust. 1 pkt. 5 ustawy Prawo zamówień publicznych z dnia 19 września 2019 r. </w:t>
      </w:r>
    </w:p>
    <w:p w14:paraId="11D5DE14" w14:textId="77777777" w:rsidR="002E12DF" w:rsidRPr="005C520B" w:rsidRDefault="002E12DF" w:rsidP="002E12DF">
      <w:pPr>
        <w:spacing w:before="360" w:line="360" w:lineRule="auto"/>
        <w:jc w:val="both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 xml:space="preserve">Zgodnie z art. 108 ust. 1 pkt 5 ustawy z dnia 11 września 2019 roku – Prawo zamówień publicznych w związku z § 2 ust. 1 pkt 2 Rozporządzenia Ministra Rozwoju, Pracy i Technologii z dnia 23 grudnia 2020 r. w sprawie podmiotowych środków dowodowych oraz innych dokumentów lub oświadczeń, jakich może żądać zamawiający od wykonawcy, oświadczam, że: </w:t>
      </w:r>
    </w:p>
    <w:p w14:paraId="54B564E1" w14:textId="77777777" w:rsidR="002E12DF" w:rsidRPr="005C520B" w:rsidRDefault="002E12DF" w:rsidP="002E12DF">
      <w:pPr>
        <w:numPr>
          <w:ilvl w:val="0"/>
          <w:numId w:val="149"/>
        </w:numPr>
        <w:spacing w:before="240" w:line="360" w:lineRule="auto"/>
        <w:ind w:left="284" w:hanging="284"/>
        <w:contextualSpacing/>
        <w:jc w:val="both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b/>
          <w:sz w:val="20"/>
          <w:szCs w:val="20"/>
        </w:rPr>
        <w:t>nie należę do tej samej grupy kapitałowej*</w:t>
      </w:r>
      <w:r w:rsidRPr="005C520B">
        <w:rPr>
          <w:rFonts w:ascii="Open Sans" w:eastAsia="Calibri" w:hAnsi="Open Sans" w:cs="Open Sans"/>
          <w:sz w:val="20"/>
          <w:szCs w:val="20"/>
        </w:rPr>
        <w:t xml:space="preserve">, </w:t>
      </w:r>
      <w:bookmarkStart w:id="2" w:name="_Hlk81484094"/>
      <w:r w:rsidRPr="005C520B">
        <w:rPr>
          <w:rFonts w:ascii="Open Sans" w:eastAsia="Calibri" w:hAnsi="Open Sans" w:cs="Open Sans"/>
          <w:sz w:val="20"/>
          <w:szCs w:val="20"/>
        </w:rPr>
        <w:t>w rozumieniu art. 4 pkt 14 ustawy z dnia 16 lutego 2007 r. o ochronie konkurencji i konsumentów</w:t>
      </w:r>
      <w:bookmarkEnd w:id="2"/>
      <w:r w:rsidRPr="005C520B">
        <w:rPr>
          <w:rFonts w:ascii="Open Sans" w:eastAsia="Calibri" w:hAnsi="Open Sans" w:cs="Open Sans"/>
          <w:sz w:val="20"/>
          <w:szCs w:val="20"/>
        </w:rPr>
        <w:t>,</w:t>
      </w:r>
      <w:r w:rsidRPr="005C520B">
        <w:rPr>
          <w:rFonts w:ascii="Open Sans" w:eastAsia="Calibri" w:hAnsi="Open Sans" w:cs="Open Sans"/>
          <w:color w:val="FF0000"/>
          <w:sz w:val="20"/>
          <w:szCs w:val="20"/>
        </w:rPr>
        <w:t xml:space="preserve"> </w:t>
      </w:r>
      <w:r w:rsidRPr="005C520B">
        <w:rPr>
          <w:rFonts w:ascii="Open Sans" w:eastAsia="Calibri" w:hAnsi="Open Sans" w:cs="Open Sans"/>
          <w:sz w:val="20"/>
          <w:szCs w:val="20"/>
        </w:rPr>
        <w:t>z innym Wykonawcą, który złożył odrębną ofertę/ofertę częściową w niniejszym postępowaniu,</w:t>
      </w:r>
    </w:p>
    <w:p w14:paraId="4DEBEDBE" w14:textId="77777777" w:rsidR="002E12DF" w:rsidRPr="005C520B" w:rsidRDefault="002E12DF" w:rsidP="002E12DF">
      <w:pPr>
        <w:numPr>
          <w:ilvl w:val="0"/>
          <w:numId w:val="149"/>
        </w:numPr>
        <w:spacing w:before="240" w:line="360" w:lineRule="auto"/>
        <w:ind w:left="284" w:hanging="284"/>
        <w:contextualSpacing/>
        <w:jc w:val="both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b/>
          <w:sz w:val="20"/>
          <w:szCs w:val="20"/>
        </w:rPr>
        <w:t>należę do tej samej grupy kapitałowej*</w:t>
      </w:r>
      <w:r w:rsidRPr="005C520B">
        <w:rPr>
          <w:rFonts w:ascii="Open Sans" w:eastAsia="Calibri" w:hAnsi="Open Sans" w:cs="Open Sans"/>
          <w:sz w:val="20"/>
          <w:szCs w:val="20"/>
        </w:rPr>
        <w:t xml:space="preserve">, w rozumieniu art. 4 pkt 14 ustawy z dnia 16 lutego 2007 r. o ochronie konkurencji i konsumentów, z innym Wykonawcą, niżej wskazanym, który złożył odrębną ofertę/ofertę częściową w niniejszym postępowaniu, tj.: </w:t>
      </w:r>
    </w:p>
    <w:p w14:paraId="6F0C8257" w14:textId="77777777" w:rsidR="002E12DF" w:rsidRPr="005C520B" w:rsidRDefault="002E12DF" w:rsidP="002E12DF">
      <w:pPr>
        <w:numPr>
          <w:ilvl w:val="0"/>
          <w:numId w:val="150"/>
        </w:numPr>
        <w:spacing w:before="120"/>
        <w:ind w:left="782" w:hanging="357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>..…………………………………………………………….</w:t>
      </w:r>
    </w:p>
    <w:p w14:paraId="4DF12829" w14:textId="77777777" w:rsidR="002E12DF" w:rsidRPr="005C520B" w:rsidRDefault="002E12DF" w:rsidP="002E12DF">
      <w:pPr>
        <w:ind w:left="1494" w:firstLine="630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 xml:space="preserve">(Nazwa podmiotu) </w:t>
      </w:r>
    </w:p>
    <w:p w14:paraId="379E7DBE" w14:textId="77777777" w:rsidR="002E12DF" w:rsidRPr="005C520B" w:rsidRDefault="002E12DF" w:rsidP="002E12DF">
      <w:pPr>
        <w:numPr>
          <w:ilvl w:val="0"/>
          <w:numId w:val="150"/>
        </w:numPr>
        <w:ind w:left="782" w:hanging="357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>..…………………………………………………………….</w:t>
      </w:r>
    </w:p>
    <w:p w14:paraId="564ABB7D" w14:textId="77777777" w:rsidR="002E12DF" w:rsidRPr="005C520B" w:rsidRDefault="002E12DF" w:rsidP="002E12DF">
      <w:pPr>
        <w:ind w:left="1494" w:firstLine="630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 xml:space="preserve">(Nazwa podmiotu) </w:t>
      </w:r>
    </w:p>
    <w:p w14:paraId="0C077F9B" w14:textId="77777777" w:rsidR="002E12DF" w:rsidRPr="005C520B" w:rsidRDefault="002E12DF" w:rsidP="002E12DF">
      <w:pPr>
        <w:spacing w:before="240" w:line="360" w:lineRule="auto"/>
        <w:ind w:left="425"/>
        <w:jc w:val="both"/>
        <w:rPr>
          <w:rFonts w:ascii="Open Sans" w:eastAsia="Calibri" w:hAnsi="Open Sans" w:cs="Open Sans"/>
          <w:sz w:val="20"/>
          <w:szCs w:val="20"/>
        </w:rPr>
      </w:pPr>
      <w:r w:rsidRPr="005C520B">
        <w:rPr>
          <w:rFonts w:ascii="Open Sans" w:eastAsia="Calibri" w:hAnsi="Open Sans" w:cs="Open Sans"/>
          <w:sz w:val="20"/>
          <w:szCs w:val="20"/>
        </w:rPr>
        <w:t>oraz załączam do niniejszego oświadczenia dokumenty lub informacje potwierdzające przygotowanie oferty/oferty częściowej</w:t>
      </w:r>
      <w:r w:rsidRPr="005C520B">
        <w:rPr>
          <w:rFonts w:ascii="Open Sans" w:eastAsia="Calibri" w:hAnsi="Open Sans" w:cs="Open Sans"/>
          <w:color w:val="FF0000"/>
          <w:sz w:val="20"/>
          <w:szCs w:val="20"/>
        </w:rPr>
        <w:t xml:space="preserve"> </w:t>
      </w:r>
      <w:r w:rsidRPr="005C520B">
        <w:rPr>
          <w:rFonts w:ascii="Open Sans" w:eastAsia="Calibri" w:hAnsi="Open Sans" w:cs="Open Sans"/>
          <w:sz w:val="20"/>
          <w:szCs w:val="20"/>
        </w:rPr>
        <w:t>niezależnie od ww. Wykonawcy/ów należącego do tej samej grupy kapitałowej.</w:t>
      </w:r>
    </w:p>
    <w:p w14:paraId="0B10FDE8" w14:textId="43DB0168" w:rsidR="002E12DF" w:rsidRPr="002E12DF" w:rsidRDefault="002E12DF" w:rsidP="002E12DF">
      <w:pPr>
        <w:spacing w:line="360" w:lineRule="auto"/>
        <w:jc w:val="both"/>
        <w:rPr>
          <w:rFonts w:ascii="Open Sans" w:eastAsia="Calibri" w:hAnsi="Open Sans" w:cs="Open Sans"/>
          <w:b/>
          <w:i/>
          <w:strike/>
          <w:sz w:val="20"/>
          <w:szCs w:val="20"/>
        </w:rPr>
      </w:pPr>
      <w:bookmarkStart w:id="3" w:name="_Hlk81551786"/>
      <w:r w:rsidRPr="005C520B">
        <w:rPr>
          <w:rFonts w:ascii="Open Sans" w:eastAsia="Calibri" w:hAnsi="Open Sans" w:cs="Open Sans"/>
          <w:b/>
          <w:sz w:val="20"/>
          <w:szCs w:val="20"/>
        </w:rPr>
        <w:t xml:space="preserve">Oświadczenie składa się, pod rygorem nieważności, w formie elektronicznej opatrzonej kwalifikowanym podpisem elektronicznym. </w:t>
      </w:r>
      <w:bookmarkEnd w:id="3"/>
    </w:p>
    <w:p w14:paraId="25E96448" w14:textId="77777777" w:rsidR="002E12DF" w:rsidRPr="005C520B" w:rsidRDefault="002E12DF" w:rsidP="002E12DF">
      <w:pPr>
        <w:spacing w:line="256" w:lineRule="auto"/>
        <w:rPr>
          <w:rFonts w:ascii="Open Sans" w:eastAsia="Calibri" w:hAnsi="Open Sans" w:cs="Open Sans"/>
          <w:bCs/>
          <w:sz w:val="18"/>
          <w:szCs w:val="18"/>
        </w:rPr>
      </w:pPr>
      <w:r w:rsidRPr="005C520B">
        <w:rPr>
          <w:rFonts w:ascii="Symbol" w:eastAsia="Symbol" w:hAnsi="Symbol" w:cs="Symbol"/>
          <w:sz w:val="18"/>
          <w:szCs w:val="18"/>
        </w:rPr>
        <w:sym w:font="Symbol" w:char="F02A"/>
      </w:r>
      <w:r w:rsidRPr="005C520B">
        <w:rPr>
          <w:rFonts w:ascii="Open Sans" w:eastAsia="Calibri" w:hAnsi="Open Sans" w:cs="Open Sans"/>
          <w:bCs/>
          <w:sz w:val="18"/>
          <w:szCs w:val="18"/>
        </w:rPr>
        <w:t>Niepotrzebne skreślić</w:t>
      </w:r>
    </w:p>
    <w:p w14:paraId="12B45EDA" w14:textId="023C27FF" w:rsidR="002E12DF" w:rsidRPr="002E12DF" w:rsidRDefault="002E12DF" w:rsidP="002E12DF">
      <w:pPr>
        <w:spacing w:line="256" w:lineRule="auto"/>
        <w:rPr>
          <w:rFonts w:ascii="Open Sans" w:eastAsia="Calibri" w:hAnsi="Open Sans" w:cs="Open Sans"/>
          <w:b/>
          <w:sz w:val="18"/>
          <w:szCs w:val="18"/>
        </w:rPr>
        <w:sectPr w:rsidR="002E12DF" w:rsidRPr="002E12DF" w:rsidSect="00C0487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993" w:left="1440" w:header="426" w:footer="485" w:gutter="0"/>
          <w:pgNumType w:start="1"/>
          <w:cols w:space="708"/>
          <w:titlePg/>
        </w:sectPr>
      </w:pPr>
      <w:r w:rsidRPr="005C520B">
        <w:rPr>
          <w:rFonts w:ascii="Symbol" w:eastAsia="Symbol" w:hAnsi="Symbol" w:cs="Symbol"/>
          <w:sz w:val="18"/>
          <w:szCs w:val="18"/>
        </w:rPr>
        <w:sym w:font="Symbol" w:char="F02A"/>
      </w:r>
      <w:r w:rsidRPr="005C520B">
        <w:rPr>
          <w:rFonts w:ascii="Symbol" w:eastAsia="Symbol" w:hAnsi="Symbol" w:cs="Symbol"/>
          <w:sz w:val="18"/>
          <w:szCs w:val="18"/>
        </w:rPr>
        <w:sym w:font="Symbol" w:char="F02A"/>
      </w:r>
      <w:r w:rsidRPr="005C520B">
        <w:rPr>
          <w:rFonts w:ascii="Open Sans" w:eastAsia="Calibri" w:hAnsi="Open Sans" w:cs="Open Sans"/>
          <w:bCs/>
          <w:sz w:val="18"/>
          <w:szCs w:val="18"/>
        </w:rPr>
        <w:t>Grupa kapitałowa</w:t>
      </w:r>
      <w:r w:rsidRPr="005C520B">
        <w:rPr>
          <w:rFonts w:ascii="Open Sans" w:eastAsia="Calibri" w:hAnsi="Open Sans" w:cs="Open Sans"/>
          <w:sz w:val="18"/>
          <w:szCs w:val="18"/>
        </w:rPr>
        <w:t xml:space="preserve"> – rozumie się przez to wszystkich przedsiębiorców, którzy są kontrolowani w sposób bezpośredni lub pośredni przez jednego przedsiębiorcę, w tym również tego przedsiębiorcę</w:t>
      </w:r>
    </w:p>
    <w:p w14:paraId="27E8FF66" w14:textId="58CC8A5B" w:rsidR="002E12DF" w:rsidRDefault="002E12DF" w:rsidP="002E12DF">
      <w:pPr>
        <w:tabs>
          <w:tab w:val="left" w:pos="2154"/>
        </w:tabs>
        <w:rPr>
          <w:lang w:eastAsia="ar-SA"/>
        </w:rPr>
      </w:pPr>
    </w:p>
    <w:p w14:paraId="05B11CE5" w14:textId="77777777" w:rsidR="002E12DF" w:rsidRPr="00207E4F" w:rsidRDefault="002E12DF" w:rsidP="002E12DF">
      <w:pPr>
        <w:pStyle w:val="Nagwek2"/>
        <w:rPr>
          <w:rFonts w:cstheme="majorHAnsi"/>
          <w:lang w:eastAsia="ar-SA"/>
        </w:rPr>
      </w:pPr>
      <w:r w:rsidRPr="005C520B">
        <w:rPr>
          <w:rFonts w:ascii="Open Sans" w:hAnsi="Open Sans" w:cs="Open Sans"/>
          <w:b w:val="0"/>
          <w:sz w:val="22"/>
          <w:szCs w:val="28"/>
          <w:lang w:eastAsia="ar-SA"/>
        </w:rPr>
        <w:t>Nr postępowania: ZOZP.231.15.2026.KL</w:t>
      </w:r>
    </w:p>
    <w:p w14:paraId="76AE3B87" w14:textId="77777777" w:rsidR="002E12DF" w:rsidRPr="005C520B" w:rsidRDefault="002E12DF" w:rsidP="002E12DF">
      <w:pPr>
        <w:pStyle w:val="Nagwek2"/>
        <w:jc w:val="right"/>
        <w:rPr>
          <w:rFonts w:ascii="Open Sans" w:hAnsi="Open Sans" w:cs="Open Sans"/>
          <w:sz w:val="22"/>
          <w:szCs w:val="28"/>
          <w:lang w:eastAsia="ar-SA"/>
        </w:rPr>
      </w:pPr>
      <w:r w:rsidRPr="005C520B">
        <w:rPr>
          <w:rFonts w:ascii="Open Sans" w:hAnsi="Open Sans" w:cs="Open Sans"/>
          <w:sz w:val="22"/>
          <w:szCs w:val="28"/>
          <w:lang w:eastAsia="ar-SA"/>
        </w:rPr>
        <w:t>ZAŁĄCZNIK NR 6 do SWZ</w:t>
      </w:r>
    </w:p>
    <w:p w14:paraId="152EAF0B" w14:textId="77777777" w:rsidR="002E12DF" w:rsidRPr="005C520B" w:rsidRDefault="002E12DF" w:rsidP="002E12DF">
      <w:pPr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  <w:color w:val="FF0000"/>
        </w:rPr>
        <w:t>Dokument składany w odpowiedzi na wezwanie Zamawiającego</w:t>
      </w:r>
    </w:p>
    <w:p w14:paraId="3AFDFC5B" w14:textId="77777777" w:rsidR="002E12DF" w:rsidRPr="005C520B" w:rsidRDefault="002E12DF" w:rsidP="002E12DF">
      <w:pPr>
        <w:rPr>
          <w:rFonts w:ascii="Open Sans" w:hAnsi="Open Sans" w:cs="Open Sans"/>
          <w:b/>
          <w:bCs/>
          <w:u w:val="single"/>
          <w:lang w:eastAsia="ar-SA"/>
        </w:rPr>
      </w:pPr>
      <w:r w:rsidRPr="005C520B">
        <w:rPr>
          <w:rFonts w:ascii="Open Sans" w:hAnsi="Open Sans" w:cs="Open Sans"/>
          <w:b/>
          <w:bCs/>
          <w:u w:val="single"/>
          <w:lang w:eastAsia="ar-SA"/>
        </w:rPr>
        <w:t>Wykonawca:</w:t>
      </w:r>
    </w:p>
    <w:p w14:paraId="3CC71436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</w:p>
    <w:p w14:paraId="3C5F3DB3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2CCECCF4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149966B7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5C062530" w14:textId="77777777" w:rsidR="002E12DF" w:rsidRPr="005C520B" w:rsidRDefault="002E12DF" w:rsidP="002E12DF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72CD90CE" w14:textId="77777777" w:rsidR="002E12DF" w:rsidRPr="005C520B" w:rsidRDefault="002E12DF" w:rsidP="002E12DF">
      <w:pPr>
        <w:rPr>
          <w:rFonts w:ascii="Open Sans" w:hAnsi="Open Sans" w:cs="Open Sans"/>
          <w:b/>
        </w:rPr>
      </w:pPr>
    </w:p>
    <w:p w14:paraId="53391E07" w14:textId="77777777" w:rsidR="002E12DF" w:rsidRPr="005C520B" w:rsidRDefault="002E12DF" w:rsidP="002E12DF">
      <w:pPr>
        <w:jc w:val="center"/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</w:rPr>
        <w:t>Oświadczenie</w:t>
      </w:r>
    </w:p>
    <w:p w14:paraId="5141E1A9" w14:textId="77777777" w:rsidR="002E12DF" w:rsidRPr="005C520B" w:rsidRDefault="002E12DF" w:rsidP="002E12DF">
      <w:pPr>
        <w:widowControl w:val="0"/>
        <w:suppressAutoHyphens/>
        <w:rPr>
          <w:rFonts w:ascii="Open Sans" w:hAnsi="Open Sans" w:cs="Open Sans"/>
          <w:lang w:eastAsia="ar-SA"/>
        </w:rPr>
      </w:pPr>
    </w:p>
    <w:p w14:paraId="677AF88B" w14:textId="77777777" w:rsidR="002E12DF" w:rsidRPr="00A743EE" w:rsidRDefault="002E12DF" w:rsidP="002E12DF">
      <w:pPr>
        <w:suppressAutoHyphens/>
        <w:jc w:val="both"/>
        <w:rPr>
          <w:rFonts w:ascii="Open Sans" w:eastAsia="Open Sans" w:hAnsi="Open Sans" w:cs="Open Sans"/>
        </w:rPr>
      </w:pPr>
      <w:r w:rsidRPr="005C520B">
        <w:rPr>
          <w:rFonts w:ascii="Open Sans" w:hAnsi="Open Sans" w:cs="Open Sans"/>
        </w:rPr>
        <w:t xml:space="preserve">Przystępując do udziału w postępowaniu o udzielenie zamówienia publicznego na </w:t>
      </w:r>
      <w:r w:rsidRPr="00A743EE">
        <w:rPr>
          <w:rFonts w:ascii="Open Sans" w:eastAsia="Open Sans" w:hAnsi="Open Sans" w:cs="Open Sans"/>
        </w:rPr>
        <w:t>Dostawę sprzętu komputerowego oraz oprogramowania w ramach projektu „</w:t>
      </w:r>
      <w:proofErr w:type="spellStart"/>
      <w:r w:rsidRPr="00A743EE">
        <w:rPr>
          <w:rFonts w:ascii="Open Sans" w:eastAsia="Open Sans" w:hAnsi="Open Sans" w:cs="Open Sans"/>
        </w:rPr>
        <w:t>InnoCUW</w:t>
      </w:r>
      <w:proofErr w:type="spellEnd"/>
      <w:r w:rsidRPr="00A743EE">
        <w:rPr>
          <w:rFonts w:ascii="Open Sans" w:eastAsia="Open Sans" w:hAnsi="Open Sans" w:cs="Open Sans"/>
        </w:rPr>
        <w:t xml:space="preserve"> GDN. Wyzwania rozwojowe i cywilizacyjne w zakresie organizacji pracy”</w:t>
      </w:r>
    </w:p>
    <w:p w14:paraId="739DD8C4" w14:textId="77777777" w:rsidR="002E12DF" w:rsidRPr="005C520B" w:rsidRDefault="002E12DF" w:rsidP="002E12DF">
      <w:pPr>
        <w:suppressAutoHyphens/>
        <w:jc w:val="both"/>
        <w:rPr>
          <w:rFonts w:ascii="Open Sans" w:hAnsi="Open Sans" w:cs="Open Sans"/>
          <w:b/>
          <w:bCs/>
        </w:rPr>
      </w:pPr>
    </w:p>
    <w:p w14:paraId="0991C31A" w14:textId="77777777" w:rsidR="002E12DF" w:rsidRPr="005C520B" w:rsidRDefault="002E12DF" w:rsidP="002E12DF">
      <w:pPr>
        <w:suppressAutoHyphens/>
        <w:jc w:val="both"/>
        <w:rPr>
          <w:rFonts w:ascii="Open Sans" w:hAnsi="Open Sans" w:cs="Open Sans"/>
          <w:bCs/>
        </w:rPr>
      </w:pPr>
      <w:r w:rsidRPr="005C520B">
        <w:rPr>
          <w:rFonts w:ascii="Open Sans" w:hAnsi="Open Sans" w:cs="Open Sans"/>
        </w:rPr>
        <w:t xml:space="preserve">oświadczamy, iż informacje zawarte w Jednolitym Europejskim Dokumencie Zamówienia </w:t>
      </w:r>
      <w:r w:rsidRPr="005C520B">
        <w:rPr>
          <w:rFonts w:ascii="Open Sans" w:hAnsi="Open Sans" w:cs="Open Sans"/>
          <w:bCs/>
        </w:rPr>
        <w:t>w zakresie podstaw do wykluczenia wskazanych przez Zamawiającego, o którym mowa w:</w:t>
      </w:r>
    </w:p>
    <w:p w14:paraId="37F68580" w14:textId="77777777" w:rsidR="002E12DF" w:rsidRPr="005C520B" w:rsidRDefault="002E12DF" w:rsidP="002E12DF">
      <w:pPr>
        <w:suppressAutoHyphens/>
        <w:jc w:val="both"/>
        <w:rPr>
          <w:rFonts w:ascii="Open Sans" w:hAnsi="Open Sans" w:cs="Open Sans"/>
          <w:b/>
          <w:spacing w:val="-4"/>
          <w:lang w:eastAsia="ar-SA"/>
        </w:rPr>
      </w:pPr>
    </w:p>
    <w:p w14:paraId="076C5D2A" w14:textId="77777777" w:rsidR="002E12DF" w:rsidRPr="005C520B" w:rsidRDefault="002E12DF" w:rsidP="002E12DF">
      <w:pPr>
        <w:pStyle w:val="Akapitzlist"/>
        <w:numPr>
          <w:ilvl w:val="2"/>
          <w:numId w:val="34"/>
        </w:numPr>
        <w:tabs>
          <w:tab w:val="left" w:pos="284"/>
        </w:tabs>
        <w:spacing w:after="0" w:line="240" w:lineRule="auto"/>
        <w:ind w:hanging="463"/>
        <w:jc w:val="both"/>
        <w:rPr>
          <w:rFonts w:ascii="Open Sans" w:hAnsi="Open Sans" w:cs="Open Sans"/>
          <w:b/>
          <w:bCs/>
        </w:rPr>
      </w:pPr>
      <w:r w:rsidRPr="005C520B">
        <w:rPr>
          <w:rFonts w:ascii="Open Sans" w:hAnsi="Open Sans" w:cs="Open Sans"/>
          <w:b/>
          <w:bCs/>
        </w:rPr>
        <w:t>Art. 108 ust. 1 pkt 3 ustawy P</w:t>
      </w:r>
      <w:r>
        <w:rPr>
          <w:rFonts w:ascii="Open Sans" w:hAnsi="Open Sans" w:cs="Open Sans"/>
          <w:b/>
          <w:bCs/>
        </w:rPr>
        <w:t xml:space="preserve">rawo </w:t>
      </w:r>
      <w:r w:rsidRPr="005C520B">
        <w:rPr>
          <w:rFonts w:ascii="Open Sans" w:hAnsi="Open Sans" w:cs="Open Sans"/>
          <w:b/>
          <w:bCs/>
        </w:rPr>
        <w:t>z</w:t>
      </w:r>
      <w:r>
        <w:rPr>
          <w:rFonts w:ascii="Open Sans" w:hAnsi="Open Sans" w:cs="Open Sans"/>
          <w:b/>
          <w:bCs/>
        </w:rPr>
        <w:t xml:space="preserve">amówień </w:t>
      </w:r>
      <w:r w:rsidRPr="005C520B">
        <w:rPr>
          <w:rFonts w:ascii="Open Sans" w:hAnsi="Open Sans" w:cs="Open Sans"/>
          <w:b/>
          <w:bCs/>
        </w:rPr>
        <w:t>p</w:t>
      </w:r>
      <w:r>
        <w:rPr>
          <w:rFonts w:ascii="Open Sans" w:hAnsi="Open Sans" w:cs="Open Sans"/>
          <w:b/>
          <w:bCs/>
        </w:rPr>
        <w:t>ublicznych</w:t>
      </w:r>
      <w:r w:rsidRPr="005C520B">
        <w:rPr>
          <w:rFonts w:ascii="Open Sans" w:hAnsi="Open Sans" w:cs="Open Sans"/>
          <w:b/>
          <w:bCs/>
        </w:rPr>
        <w:t>,</w:t>
      </w:r>
    </w:p>
    <w:p w14:paraId="633EC9AE" w14:textId="77777777" w:rsidR="002E12DF" w:rsidRPr="005C520B" w:rsidRDefault="002E12DF" w:rsidP="002E12DF">
      <w:pPr>
        <w:pStyle w:val="Akapitzlist"/>
        <w:tabs>
          <w:tab w:val="left" w:pos="284"/>
        </w:tabs>
        <w:spacing w:after="0" w:line="240" w:lineRule="auto"/>
        <w:ind w:left="463" w:hanging="463"/>
        <w:jc w:val="both"/>
        <w:rPr>
          <w:rFonts w:ascii="Open Sans" w:hAnsi="Open Sans" w:cs="Open Sans"/>
          <w:b/>
          <w:bCs/>
        </w:rPr>
      </w:pPr>
    </w:p>
    <w:p w14:paraId="7ACC059A" w14:textId="77777777" w:rsidR="002E12DF" w:rsidRPr="005C520B" w:rsidRDefault="002E12DF" w:rsidP="002E12DF">
      <w:pPr>
        <w:pStyle w:val="Akapitzlist"/>
        <w:numPr>
          <w:ilvl w:val="2"/>
          <w:numId w:val="34"/>
        </w:numPr>
        <w:tabs>
          <w:tab w:val="left" w:pos="284"/>
        </w:tabs>
        <w:spacing w:after="0" w:line="240" w:lineRule="auto"/>
        <w:ind w:hanging="463"/>
        <w:jc w:val="both"/>
        <w:rPr>
          <w:rFonts w:ascii="Open Sans" w:hAnsi="Open Sans" w:cs="Open Sans"/>
          <w:b/>
        </w:rPr>
      </w:pPr>
      <w:r w:rsidRPr="44A922D8">
        <w:rPr>
          <w:rFonts w:ascii="Open Sans" w:hAnsi="Open Sans" w:cs="Open Sans"/>
          <w:b/>
          <w:bCs/>
        </w:rPr>
        <w:t>Art</w:t>
      </w:r>
      <w:r w:rsidRPr="19D9CBD6">
        <w:rPr>
          <w:rFonts w:ascii="Open Sans" w:hAnsi="Open Sans" w:cs="Open Sans"/>
          <w:b/>
          <w:bCs/>
        </w:rPr>
        <w:t xml:space="preserve">. 108 ust. 1 pkt 4 (w zakresie dotyczącym </w:t>
      </w:r>
      <w:r w:rsidRPr="005C520B">
        <w:rPr>
          <w:rFonts w:ascii="Open Sans" w:hAnsi="Open Sans" w:cs="Open Sans"/>
          <w:b/>
        </w:rPr>
        <w:t>orzeczenia zakazu ubiegania się o zamówienie publiczne tytułem środka zapobiegawczego)</w:t>
      </w:r>
    </w:p>
    <w:p w14:paraId="7FFFECA3" w14:textId="77777777" w:rsidR="002E12DF" w:rsidRPr="005C520B" w:rsidRDefault="002E12DF" w:rsidP="002E12DF">
      <w:pPr>
        <w:pStyle w:val="Akapitzlist"/>
        <w:tabs>
          <w:tab w:val="left" w:pos="284"/>
        </w:tabs>
        <w:spacing w:after="0" w:line="240" w:lineRule="auto"/>
        <w:ind w:left="463" w:hanging="463"/>
        <w:jc w:val="both"/>
        <w:rPr>
          <w:rFonts w:ascii="Open Sans" w:hAnsi="Open Sans" w:cs="Open Sans"/>
          <w:b/>
          <w:bCs/>
        </w:rPr>
      </w:pPr>
    </w:p>
    <w:p w14:paraId="1826279F" w14:textId="77777777" w:rsidR="002E12DF" w:rsidRPr="005C520B" w:rsidRDefault="002E12DF" w:rsidP="002E12DF">
      <w:pPr>
        <w:pStyle w:val="Akapitzlist"/>
        <w:numPr>
          <w:ilvl w:val="2"/>
          <w:numId w:val="34"/>
        </w:numPr>
        <w:tabs>
          <w:tab w:val="left" w:pos="284"/>
        </w:tabs>
        <w:spacing w:after="0" w:line="240" w:lineRule="auto"/>
        <w:ind w:hanging="463"/>
        <w:jc w:val="both"/>
      </w:pPr>
      <w:r w:rsidRPr="57113A15">
        <w:rPr>
          <w:rFonts w:ascii="Open Sans" w:hAnsi="Open Sans" w:cs="Open Sans"/>
          <w:b/>
          <w:bCs/>
        </w:rPr>
        <w:t>Art. 108 ust. 1 pk</w:t>
      </w:r>
      <w:r>
        <w:rPr>
          <w:rFonts w:ascii="Open Sans" w:hAnsi="Open Sans" w:cs="Open Sans"/>
          <w:b/>
          <w:bCs/>
        </w:rPr>
        <w:t>t</w:t>
      </w:r>
      <w:r w:rsidRPr="57113A15">
        <w:rPr>
          <w:rFonts w:ascii="Open Sans" w:hAnsi="Open Sans" w:cs="Open Sans"/>
          <w:b/>
          <w:bCs/>
        </w:rPr>
        <w:t xml:space="preserve"> 5 (w zakresie dotyczącym zawarcia z innymi wykonawcami porozumienia mającego na celu</w:t>
      </w:r>
      <w:r w:rsidRPr="6B686DF7">
        <w:rPr>
          <w:rFonts w:ascii="Open Sans" w:hAnsi="Open Sans" w:cs="Open Sans"/>
          <w:b/>
          <w:bCs/>
        </w:rPr>
        <w:t xml:space="preserve"> </w:t>
      </w:r>
      <w:r w:rsidRPr="005C520B">
        <w:rPr>
          <w:rFonts w:ascii="Open Sans" w:hAnsi="Open Sans" w:cs="Open Sans"/>
          <w:b/>
        </w:rPr>
        <w:t>zakłócenie konkurencji)</w:t>
      </w:r>
    </w:p>
    <w:p w14:paraId="0ACAC2BA" w14:textId="77777777" w:rsidR="002E12DF" w:rsidRPr="005C520B" w:rsidRDefault="002E12DF" w:rsidP="002E12DF">
      <w:pPr>
        <w:tabs>
          <w:tab w:val="left" w:pos="567"/>
        </w:tabs>
        <w:jc w:val="both"/>
        <w:rPr>
          <w:rFonts w:ascii="Open Sans" w:hAnsi="Open Sans" w:cs="Open Sans"/>
          <w:bCs/>
        </w:rPr>
      </w:pPr>
    </w:p>
    <w:p w14:paraId="1F9D0362" w14:textId="77777777" w:rsidR="002E12DF" w:rsidRPr="005C520B" w:rsidRDefault="002E12DF" w:rsidP="002E12DF">
      <w:pPr>
        <w:pStyle w:val="Akapitzlist"/>
        <w:numPr>
          <w:ilvl w:val="2"/>
          <w:numId w:val="34"/>
        </w:numPr>
        <w:tabs>
          <w:tab w:val="left" w:pos="284"/>
        </w:tabs>
        <w:spacing w:after="0" w:line="240" w:lineRule="auto"/>
        <w:ind w:hanging="463"/>
        <w:jc w:val="both"/>
        <w:rPr>
          <w:rFonts w:ascii="Open Sans" w:hAnsi="Open Sans" w:cs="Open Sans"/>
          <w:b/>
          <w:iCs/>
        </w:rPr>
      </w:pPr>
      <w:r w:rsidRPr="005C520B">
        <w:rPr>
          <w:rFonts w:ascii="Open Sans" w:hAnsi="Open Sans" w:cs="Open Sans"/>
          <w:b/>
          <w:iCs/>
        </w:rPr>
        <w:t xml:space="preserve">Art. 108 ust. 1 pkt 6 ustawy </w:t>
      </w:r>
      <w:r w:rsidRPr="00750CCA">
        <w:rPr>
          <w:rFonts w:ascii="Open Sans" w:hAnsi="Open Sans" w:cs="Open Sans"/>
          <w:b/>
          <w:bCs/>
        </w:rPr>
        <w:t>P</w:t>
      </w:r>
      <w:r>
        <w:rPr>
          <w:rFonts w:ascii="Open Sans" w:hAnsi="Open Sans" w:cs="Open Sans"/>
          <w:b/>
          <w:bCs/>
        </w:rPr>
        <w:t xml:space="preserve">rawo </w:t>
      </w:r>
      <w:r w:rsidRPr="00750CCA">
        <w:rPr>
          <w:rFonts w:ascii="Open Sans" w:hAnsi="Open Sans" w:cs="Open Sans"/>
          <w:b/>
          <w:bCs/>
        </w:rPr>
        <w:t>z</w:t>
      </w:r>
      <w:r>
        <w:rPr>
          <w:rFonts w:ascii="Open Sans" w:hAnsi="Open Sans" w:cs="Open Sans"/>
          <w:b/>
          <w:bCs/>
        </w:rPr>
        <w:t xml:space="preserve">amówień </w:t>
      </w:r>
      <w:r w:rsidRPr="00750CCA">
        <w:rPr>
          <w:rFonts w:ascii="Open Sans" w:hAnsi="Open Sans" w:cs="Open Sans"/>
          <w:b/>
          <w:bCs/>
        </w:rPr>
        <w:t>p</w:t>
      </w:r>
      <w:r>
        <w:rPr>
          <w:rFonts w:ascii="Open Sans" w:hAnsi="Open Sans" w:cs="Open Sans"/>
          <w:b/>
          <w:bCs/>
        </w:rPr>
        <w:t>ublicznych,</w:t>
      </w:r>
      <w:r w:rsidRPr="00A97777" w:rsidDel="00A97777">
        <w:rPr>
          <w:rFonts w:ascii="Open Sans" w:hAnsi="Open Sans" w:cs="Open Sans"/>
          <w:b/>
          <w:iCs/>
        </w:rPr>
        <w:t xml:space="preserve"> </w:t>
      </w:r>
    </w:p>
    <w:p w14:paraId="659787B6" w14:textId="77777777" w:rsidR="002E12DF" w:rsidRPr="005C520B" w:rsidRDefault="002E12DF" w:rsidP="002E12DF">
      <w:pPr>
        <w:pStyle w:val="Akapitzlist"/>
        <w:tabs>
          <w:tab w:val="left" w:pos="567"/>
        </w:tabs>
        <w:ind w:left="284" w:hanging="284"/>
        <w:jc w:val="both"/>
      </w:pPr>
      <w:r w:rsidRPr="005C520B">
        <w:rPr>
          <w:rFonts w:ascii="Open Sans" w:hAnsi="Open Sans" w:cs="Open Sans"/>
          <w:iCs/>
        </w:rPr>
        <w:t xml:space="preserve">    </w:t>
      </w:r>
    </w:p>
    <w:p w14:paraId="013E4B68" w14:textId="77777777" w:rsidR="002E12DF" w:rsidRPr="005C520B" w:rsidRDefault="002E12DF" w:rsidP="002E12DF">
      <w:pPr>
        <w:pStyle w:val="Akapitzlist"/>
        <w:numPr>
          <w:ilvl w:val="2"/>
          <w:numId w:val="34"/>
        </w:numPr>
        <w:tabs>
          <w:tab w:val="left" w:pos="284"/>
        </w:tabs>
        <w:spacing w:after="0" w:line="240" w:lineRule="auto"/>
        <w:ind w:hanging="463"/>
        <w:jc w:val="both"/>
        <w:rPr>
          <w:rFonts w:ascii="Open Sans" w:hAnsi="Open Sans" w:cs="Open Sans"/>
          <w:b/>
          <w:iCs/>
        </w:rPr>
      </w:pPr>
      <w:r w:rsidRPr="005C520B">
        <w:rPr>
          <w:rFonts w:ascii="Open Sans" w:hAnsi="Open Sans" w:cs="Open Sans"/>
          <w:b/>
          <w:iCs/>
        </w:rPr>
        <w:t xml:space="preserve">Art. 7 </w:t>
      </w:r>
      <w:r w:rsidRPr="4B20F7E3">
        <w:rPr>
          <w:rFonts w:ascii="Open Sans" w:hAnsi="Open Sans" w:cs="Open Sans"/>
          <w:b/>
          <w:bCs/>
        </w:rPr>
        <w:t xml:space="preserve">ust. 1 </w:t>
      </w:r>
      <w:r w:rsidRPr="005C520B">
        <w:rPr>
          <w:rFonts w:ascii="Open Sans" w:hAnsi="Open Sans" w:cs="Open Sans"/>
          <w:b/>
          <w:bCs/>
        </w:rPr>
        <w:t>ustawy</w:t>
      </w:r>
      <w:r w:rsidRPr="005C520B">
        <w:rPr>
          <w:rFonts w:ascii="Open Sans" w:hAnsi="Open Sans" w:cs="Open Sans"/>
          <w:b/>
          <w:iCs/>
        </w:rPr>
        <w:t xml:space="preserve"> z dnia 13.04.2022 r. o szczególnych rozwiązaniach w zakresie przeciwdziałania wspieraniu agresji na Ukrainę oraz służących ochronie bezpieczeństwa narodowego</w:t>
      </w:r>
      <w:r>
        <w:rPr>
          <w:rFonts w:ascii="Open Sans" w:hAnsi="Open Sans" w:cs="Open Sans"/>
          <w:b/>
          <w:iCs/>
        </w:rPr>
        <w:t>.</w:t>
      </w:r>
    </w:p>
    <w:p w14:paraId="4DDF72AD" w14:textId="77777777" w:rsidR="002E12DF" w:rsidRPr="005C520B" w:rsidRDefault="002E12DF" w:rsidP="002E12DF">
      <w:pPr>
        <w:pStyle w:val="Akapitzlist"/>
        <w:tabs>
          <w:tab w:val="left" w:pos="567"/>
        </w:tabs>
        <w:ind w:left="284" w:hanging="284"/>
        <w:jc w:val="both"/>
        <w:rPr>
          <w:rFonts w:ascii="Open Sans" w:hAnsi="Open Sans" w:cs="Open Sans"/>
          <w:bCs/>
        </w:rPr>
      </w:pPr>
    </w:p>
    <w:p w14:paraId="103F42E6" w14:textId="77777777" w:rsidR="002E12DF" w:rsidRPr="005C520B" w:rsidRDefault="002E12DF" w:rsidP="002E12DF">
      <w:pPr>
        <w:pStyle w:val="Akapitzlist"/>
        <w:tabs>
          <w:tab w:val="left" w:pos="567"/>
        </w:tabs>
        <w:ind w:left="284" w:hanging="284"/>
        <w:jc w:val="both"/>
      </w:pPr>
      <w:r w:rsidRPr="005C520B">
        <w:rPr>
          <w:rFonts w:ascii="Open Sans" w:hAnsi="Open Sans" w:cs="Open Sans"/>
          <w:bCs/>
        </w:rPr>
        <w:t>są aktualne.</w:t>
      </w:r>
    </w:p>
    <w:p w14:paraId="19A3115C" w14:textId="5BA777DA" w:rsidR="002E12DF" w:rsidRPr="002E12DF" w:rsidRDefault="002E12DF" w:rsidP="002E12DF">
      <w:pPr>
        <w:suppressAutoHyphens/>
        <w:jc w:val="both"/>
        <w:rPr>
          <w:rFonts w:ascii="Open Sans" w:hAnsi="Open Sans" w:cs="Open Sans"/>
        </w:rPr>
        <w:sectPr w:rsidR="002E12DF" w:rsidRPr="002E12DF" w:rsidSect="005C520B">
          <w:pgSz w:w="11906" w:h="16838"/>
          <w:pgMar w:top="1440" w:right="1440" w:bottom="1440" w:left="1440" w:header="426" w:footer="485" w:gutter="0"/>
          <w:pgNumType w:start="1"/>
          <w:cols w:space="708"/>
          <w:titlePg/>
        </w:sectPr>
      </w:pPr>
      <w:r w:rsidRPr="005C520B">
        <w:rPr>
          <w:rFonts w:ascii="Open Sans" w:hAnsi="Open Sans" w:cs="Open Sans"/>
        </w:rPr>
        <w:t>Oświadczamy, że wszystkie informacje podane w oświadczeniu są aktualne i zgodne z prawdą oraz zostały przedstawione z pełną świadomością konsekwencji wprowadzenia Zamawiającego w błąd przy przedstawianiu informacji.</w:t>
      </w:r>
      <w:r>
        <w:rPr>
          <w:lang w:eastAsia="ar-SA"/>
        </w:rPr>
        <w:tab/>
      </w:r>
    </w:p>
    <w:p w14:paraId="1C1341D2" w14:textId="77777777" w:rsidR="00E064E1" w:rsidRPr="00207E4F" w:rsidRDefault="00E064E1" w:rsidP="00E064E1">
      <w:pPr>
        <w:rPr>
          <w:rFonts w:asciiTheme="majorHAnsi" w:hAnsiTheme="majorHAnsi" w:cstheme="majorHAnsi"/>
          <w:b/>
          <w:color w:val="FF0000"/>
          <w:sz w:val="20"/>
          <w:szCs w:val="20"/>
        </w:rPr>
      </w:pPr>
    </w:p>
    <w:p w14:paraId="63167823" w14:textId="77777777" w:rsidR="001A7006" w:rsidRPr="005C520B" w:rsidRDefault="001A7006" w:rsidP="00E064E1">
      <w:pPr>
        <w:suppressAutoHyphens/>
        <w:jc w:val="both"/>
        <w:rPr>
          <w:rFonts w:ascii="Open Sans" w:hAnsi="Open Sans" w:cs="Open Sans"/>
        </w:rPr>
      </w:pPr>
    </w:p>
    <w:p w14:paraId="4769E09A" w14:textId="2D4638BF" w:rsidR="00B219A5" w:rsidRPr="00207E4F" w:rsidRDefault="001A7006" w:rsidP="005C520B">
      <w:pPr>
        <w:rPr>
          <w:lang w:eastAsia="ar-SA"/>
        </w:rPr>
      </w:pPr>
      <w:r w:rsidRPr="00DE0B1E">
        <w:rPr>
          <w:lang w:eastAsia="ar-SA"/>
        </w:rPr>
        <w:t>Nr postępowania: ZOZP.231.15.2026.KL</w:t>
      </w:r>
    </w:p>
    <w:p w14:paraId="7097CB59" w14:textId="79FBD3FF" w:rsidR="00E064E1" w:rsidRPr="005C520B" w:rsidRDefault="00E064E1" w:rsidP="005C520B">
      <w:pPr>
        <w:pStyle w:val="Nagwek2"/>
        <w:jc w:val="right"/>
        <w:rPr>
          <w:rFonts w:ascii="Open Sans" w:hAnsi="Open Sans" w:cs="Open Sans"/>
          <w:sz w:val="22"/>
          <w:szCs w:val="22"/>
          <w:lang w:eastAsia="ar-SA"/>
        </w:rPr>
      </w:pPr>
      <w:r w:rsidRPr="005C520B">
        <w:rPr>
          <w:rFonts w:ascii="Open Sans" w:hAnsi="Open Sans" w:cs="Open Sans"/>
          <w:sz w:val="22"/>
          <w:szCs w:val="22"/>
          <w:lang w:eastAsia="ar-SA"/>
        </w:rPr>
        <w:t xml:space="preserve">ZAŁĄCZNIK NR </w:t>
      </w:r>
      <w:r w:rsidR="00C0753A">
        <w:rPr>
          <w:rFonts w:ascii="Open Sans" w:hAnsi="Open Sans" w:cs="Open Sans"/>
          <w:sz w:val="22"/>
          <w:szCs w:val="22"/>
          <w:lang w:eastAsia="ar-SA"/>
        </w:rPr>
        <w:t>7</w:t>
      </w:r>
      <w:r w:rsidRPr="005C520B">
        <w:rPr>
          <w:rFonts w:ascii="Open Sans" w:hAnsi="Open Sans" w:cs="Open Sans"/>
          <w:sz w:val="22"/>
          <w:szCs w:val="22"/>
          <w:lang w:eastAsia="ar-SA"/>
        </w:rPr>
        <w:t xml:space="preserve"> do SWZ</w:t>
      </w:r>
    </w:p>
    <w:p w14:paraId="4FAF4FAC" w14:textId="77777777" w:rsidR="004A6BF3" w:rsidRPr="005C520B" w:rsidRDefault="004A6BF3" w:rsidP="00B219A5">
      <w:pPr>
        <w:rPr>
          <w:rFonts w:ascii="Open Sans" w:hAnsi="Open Sans" w:cs="Open Sans"/>
          <w:b/>
          <w:bCs/>
        </w:rPr>
      </w:pPr>
    </w:p>
    <w:p w14:paraId="453FABA9" w14:textId="2C262D94" w:rsidR="00E064E1" w:rsidRPr="005C520B" w:rsidRDefault="00E064E1" w:rsidP="00B219A5">
      <w:pPr>
        <w:rPr>
          <w:rFonts w:ascii="Open Sans" w:hAnsi="Open Sans" w:cs="Open Sans"/>
          <w:b/>
          <w:color w:val="FF0000"/>
        </w:rPr>
      </w:pPr>
      <w:r w:rsidRPr="005C520B">
        <w:rPr>
          <w:rFonts w:ascii="Open Sans" w:hAnsi="Open Sans" w:cs="Open Sans"/>
          <w:b/>
          <w:color w:val="FF0000"/>
        </w:rPr>
        <w:t>Dokument składany w odpowiedzi na wezwanie Zamawiającego</w:t>
      </w:r>
    </w:p>
    <w:p w14:paraId="36A94BDC" w14:textId="77777777" w:rsidR="00E064E1" w:rsidRPr="005C520B" w:rsidRDefault="00E064E1" w:rsidP="00E064E1">
      <w:pPr>
        <w:rPr>
          <w:rFonts w:ascii="Open Sans" w:hAnsi="Open Sans" w:cs="Open Sans"/>
          <w:b/>
        </w:rPr>
      </w:pPr>
    </w:p>
    <w:p w14:paraId="17D00C1E" w14:textId="77777777" w:rsidR="00E064E1" w:rsidRPr="005C520B" w:rsidRDefault="00E064E1" w:rsidP="00E064E1">
      <w:pPr>
        <w:rPr>
          <w:rFonts w:ascii="Open Sans" w:hAnsi="Open Sans" w:cs="Open Sans"/>
          <w:b/>
          <w:bCs/>
          <w:u w:val="single"/>
          <w:lang w:eastAsia="ar-SA"/>
        </w:rPr>
      </w:pPr>
      <w:r w:rsidRPr="005C520B">
        <w:rPr>
          <w:rFonts w:ascii="Open Sans" w:hAnsi="Open Sans" w:cs="Open Sans"/>
          <w:b/>
          <w:bCs/>
          <w:u w:val="single"/>
          <w:lang w:eastAsia="ar-SA"/>
        </w:rPr>
        <w:t>Wykonawca:</w:t>
      </w:r>
    </w:p>
    <w:p w14:paraId="236DA288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</w:p>
    <w:p w14:paraId="400107C2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….............................................</w:t>
      </w:r>
    </w:p>
    <w:p w14:paraId="02937AD7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….............................................</w:t>
      </w:r>
    </w:p>
    <w:p w14:paraId="6EDC4A04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….............................................</w:t>
      </w:r>
    </w:p>
    <w:p w14:paraId="14107957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570BA8CA" w14:textId="77777777" w:rsidR="00E064E1" w:rsidRPr="005C520B" w:rsidRDefault="00E064E1" w:rsidP="00E064E1">
      <w:pPr>
        <w:suppressAutoHyphens/>
        <w:autoSpaceDE w:val="0"/>
        <w:ind w:left="284"/>
        <w:jc w:val="center"/>
        <w:rPr>
          <w:rFonts w:ascii="Open Sans" w:hAnsi="Open Sans" w:cs="Open Sans"/>
          <w:b/>
          <w:bCs/>
          <w:lang w:eastAsia="ar-SA"/>
        </w:rPr>
      </w:pPr>
    </w:p>
    <w:p w14:paraId="069ADF44" w14:textId="77777777" w:rsidR="00E064E1" w:rsidRPr="005C520B" w:rsidRDefault="00E064E1" w:rsidP="004A6BF3">
      <w:pPr>
        <w:suppressAutoHyphens/>
        <w:rPr>
          <w:rFonts w:ascii="Open Sans" w:hAnsi="Open Sans" w:cs="Open Sans"/>
          <w:b/>
          <w:iCs/>
          <w:spacing w:val="-4"/>
          <w:lang w:eastAsia="ar-SA"/>
        </w:rPr>
      </w:pPr>
    </w:p>
    <w:p w14:paraId="0181AB97" w14:textId="3C4BC06F" w:rsidR="00D63C16" w:rsidRPr="005C520B" w:rsidRDefault="0067147B" w:rsidP="00701344">
      <w:pPr>
        <w:jc w:val="center"/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</w:rPr>
        <w:t xml:space="preserve">WYKAZ </w:t>
      </w:r>
      <w:r w:rsidR="00F3009B" w:rsidRPr="005C520B">
        <w:rPr>
          <w:rFonts w:ascii="Open Sans" w:hAnsi="Open Sans" w:cs="Open Sans"/>
          <w:b/>
        </w:rPr>
        <w:t>DOSTAW</w:t>
      </w:r>
      <w:r w:rsidR="00825DC9">
        <w:rPr>
          <w:rFonts w:ascii="Open Sans" w:hAnsi="Open Sans" w:cs="Open Sans"/>
          <w:b/>
        </w:rPr>
        <w:t xml:space="preserve"> DLA CZĘŚCI 1</w:t>
      </w:r>
      <w:r w:rsidRPr="005C520B">
        <w:rPr>
          <w:rFonts w:ascii="Open Sans" w:hAnsi="Open Sans" w:cs="Open Sans"/>
          <w:b/>
        </w:rPr>
        <w:t xml:space="preserve">* </w:t>
      </w:r>
    </w:p>
    <w:p w14:paraId="65BA0F64" w14:textId="4C17ED49" w:rsidR="006E28FE" w:rsidRDefault="006E28FE" w:rsidP="00695DE3">
      <w:pPr>
        <w:suppressAutoHyphens/>
        <w:spacing w:line="240" w:lineRule="auto"/>
        <w:jc w:val="both"/>
        <w:rPr>
          <w:rFonts w:ascii="Open Sans" w:eastAsia="Open Sans" w:hAnsi="Open Sans" w:cs="Open Sans"/>
        </w:rPr>
      </w:pPr>
      <w:r w:rsidRPr="005C520B">
        <w:rPr>
          <w:rFonts w:ascii="Open Sans" w:eastAsia="Open Sans" w:hAnsi="Open Sans" w:cs="Open Sans"/>
        </w:rPr>
        <w:t xml:space="preserve">Na potrzeby postępowania o udzielenie zamówienia publicznego na </w:t>
      </w:r>
      <w:r w:rsidRPr="00695DE3">
        <w:rPr>
          <w:rFonts w:ascii="Open Sans" w:eastAsia="Open Sans" w:hAnsi="Open Sans" w:cs="Open Sans"/>
        </w:rPr>
        <w:t>Dostawę sprzętu komputerowego oraz oprogramowania w ramach projektu „</w:t>
      </w:r>
      <w:proofErr w:type="spellStart"/>
      <w:r w:rsidRPr="00695DE3">
        <w:rPr>
          <w:rFonts w:ascii="Open Sans" w:eastAsia="Open Sans" w:hAnsi="Open Sans" w:cs="Open Sans"/>
        </w:rPr>
        <w:t>InnoCUW</w:t>
      </w:r>
      <w:proofErr w:type="spellEnd"/>
      <w:r w:rsidRPr="00695DE3">
        <w:rPr>
          <w:rFonts w:ascii="Open Sans" w:eastAsia="Open Sans" w:hAnsi="Open Sans" w:cs="Open Sans"/>
        </w:rPr>
        <w:t xml:space="preserve"> GDN. Wyzwania rozwojowe i cywilizacyjne w zakresie organizacji pracy”</w:t>
      </w:r>
    </w:p>
    <w:p w14:paraId="6EB510EE" w14:textId="77777777" w:rsidR="00BF28F1" w:rsidRPr="00695DE3" w:rsidRDefault="00BF28F1" w:rsidP="005C520B">
      <w:pPr>
        <w:suppressAutoHyphens/>
        <w:spacing w:line="240" w:lineRule="auto"/>
        <w:jc w:val="both"/>
        <w:rPr>
          <w:rFonts w:ascii="Open Sans" w:eastAsia="Open Sans" w:hAnsi="Open Sans" w:cs="Open Sans"/>
        </w:rPr>
      </w:pPr>
    </w:p>
    <w:p w14:paraId="27950A0E" w14:textId="41222C5B" w:rsidR="00701344" w:rsidRPr="005C520B" w:rsidRDefault="006E28FE" w:rsidP="005C520B">
      <w:pPr>
        <w:jc w:val="both"/>
        <w:rPr>
          <w:rFonts w:ascii="Open Sans" w:eastAsia="Open Sans" w:hAnsi="Open Sans" w:cs="Open Sans"/>
        </w:rPr>
      </w:pPr>
      <w:r w:rsidRPr="005C520B">
        <w:rPr>
          <w:rFonts w:ascii="Open Sans" w:eastAsia="Open Sans" w:hAnsi="Open Sans" w:cs="Open Sans"/>
        </w:rPr>
        <w:t xml:space="preserve">oświadczam (-y), że w okresie ostatnich trzech lat licząc wstecz od dnia upływu terminu składania ofert, a jeśli okres prowadzenia działalności jest krótszy - w tym okresie wykonałem następujące </w:t>
      </w:r>
      <w:r w:rsidR="001E2690">
        <w:rPr>
          <w:rFonts w:ascii="Open Sans" w:eastAsia="Open Sans" w:hAnsi="Open Sans" w:cs="Open Sans"/>
        </w:rPr>
        <w:t>dostawy</w:t>
      </w:r>
      <w:r w:rsidRPr="005C520B">
        <w:rPr>
          <w:rFonts w:ascii="Open Sans" w:eastAsia="Open Sans" w:hAnsi="Open Sans" w:cs="Open Sans"/>
        </w:rPr>
        <w:t>:</w:t>
      </w:r>
    </w:p>
    <w:tbl>
      <w:tblPr>
        <w:tblpPr w:leftFromText="141" w:rightFromText="141" w:vertAnchor="text" w:horzAnchor="margin" w:tblpXSpec="center" w:tblpY="21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404"/>
        <w:gridCol w:w="2132"/>
        <w:gridCol w:w="2263"/>
      </w:tblGrid>
      <w:tr w:rsidR="006E726A" w:rsidRPr="006E726A" w14:paraId="5B08CB8B" w14:textId="77777777" w:rsidTr="259A26C8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791D1CF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>L.p.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E10B85F" w14:textId="116D84EC" w:rsidR="000D2AD1" w:rsidRPr="005C520B" w:rsidRDefault="00F14709" w:rsidP="00574031">
            <w:pPr>
              <w:spacing w:line="240" w:lineRule="auto"/>
              <w:jc w:val="center"/>
              <w:rPr>
                <w:rFonts w:ascii="Open Sans" w:eastAsia="ArialMT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>Przedmiot dostaw</w:t>
            </w:r>
            <w:r w:rsidRPr="005C520B">
              <w:rPr>
                <w:rFonts w:ascii="Open Sans" w:eastAsia="ArialMT" w:hAnsi="Open Sans" w:cs="Open Sans"/>
                <w:b/>
              </w:rPr>
              <w:t>y</w:t>
            </w:r>
            <w:r w:rsidR="004E1055" w:rsidRPr="005C520B">
              <w:rPr>
                <w:rFonts w:ascii="Open Sans" w:eastAsia="ArialMT" w:hAnsi="Open Sans" w:cs="Open Sans"/>
                <w:b/>
              </w:rPr>
              <w:t xml:space="preserve"> </w:t>
            </w:r>
          </w:p>
          <w:p w14:paraId="102AE571" w14:textId="0BF41686" w:rsidR="00574031" w:rsidRPr="005C520B" w:rsidRDefault="004E1055" w:rsidP="00574031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eastAsia="ArialMT" w:hAnsi="Open Sans" w:cs="Open Sans"/>
                <w:b/>
              </w:rPr>
              <w:t xml:space="preserve">(zgodny z warunkiem udziału w </w:t>
            </w:r>
            <w:r w:rsidR="000D2AD1" w:rsidRPr="005C520B">
              <w:rPr>
                <w:rFonts w:ascii="Open Sans" w:eastAsia="ArialMT" w:hAnsi="Open Sans" w:cs="Open Sans"/>
                <w:b/>
              </w:rPr>
              <w:t>postępowaniu</w:t>
            </w:r>
            <w:r w:rsidRPr="005C520B">
              <w:rPr>
                <w:rFonts w:ascii="Open Sans" w:eastAsia="ArialMT" w:hAnsi="Open Sans" w:cs="Open Sans"/>
                <w:b/>
              </w:rPr>
              <w:t>)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0A91293" w14:textId="77777777" w:rsidR="00CC1D2D" w:rsidRPr="005C520B" w:rsidRDefault="00CC1D2D" w:rsidP="00CC1D2D">
            <w:pPr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 xml:space="preserve">Data wykonania </w:t>
            </w:r>
          </w:p>
          <w:p w14:paraId="14C65BAA" w14:textId="335EA37F" w:rsidR="00574031" w:rsidRPr="005C520B" w:rsidRDefault="00CC1D2D" w:rsidP="00574031">
            <w:pPr>
              <w:spacing w:line="240" w:lineRule="auto"/>
              <w:jc w:val="center"/>
              <w:rPr>
                <w:rFonts w:ascii="Open Sans" w:hAnsi="Open Sans" w:cs="Open Sans"/>
                <w:bCs/>
                <w:i/>
                <w:iCs/>
              </w:rPr>
            </w:pPr>
            <w:r w:rsidRPr="005C520B">
              <w:rPr>
                <w:rFonts w:ascii="Open Sans" w:hAnsi="Open Sans" w:cs="Open Sans"/>
                <w:b/>
              </w:rPr>
              <w:t>(data: od – do)</w:t>
            </w:r>
          </w:p>
        </w:tc>
        <w:tc>
          <w:tcPr>
            <w:tcW w:w="2132" w:type="dxa"/>
            <w:shd w:val="clear" w:color="auto" w:fill="F2F2F2" w:themeFill="background1" w:themeFillShade="F2"/>
            <w:vAlign w:val="center"/>
          </w:tcPr>
          <w:p w14:paraId="5004F23E" w14:textId="77777777" w:rsidR="00BF7D2A" w:rsidRPr="005C520B" w:rsidRDefault="00BF7D2A" w:rsidP="00574031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 xml:space="preserve">Wartość </w:t>
            </w:r>
          </w:p>
          <w:p w14:paraId="18B73C89" w14:textId="50B31CDF" w:rsidR="00574031" w:rsidRPr="005C520B" w:rsidRDefault="00BF7D2A" w:rsidP="00574031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>(PLN brutto)</w:t>
            </w:r>
          </w:p>
        </w:tc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89A1AF4" w14:textId="56B73D7A" w:rsidR="00574031" w:rsidRPr="005C520B" w:rsidRDefault="00B54D1C" w:rsidP="00574031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5C520B">
              <w:rPr>
                <w:rFonts w:ascii="Open Sans" w:hAnsi="Open Sans" w:cs="Open Sans"/>
                <w:b/>
              </w:rPr>
              <w:t>Nazwa i adres podmiotu, na rzecz którego dostawy zostały wykonane lub są wykonywane</w:t>
            </w:r>
          </w:p>
        </w:tc>
      </w:tr>
      <w:tr w:rsidR="006E726A" w:rsidRPr="006E726A" w14:paraId="2DB62DA1" w14:textId="77777777" w:rsidTr="00B54D1C">
        <w:tc>
          <w:tcPr>
            <w:tcW w:w="567" w:type="dxa"/>
            <w:vAlign w:val="center"/>
          </w:tcPr>
          <w:p w14:paraId="7B758994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i/>
              </w:rPr>
            </w:pPr>
            <w:r w:rsidRPr="005C520B">
              <w:rPr>
                <w:rFonts w:ascii="Open Sans" w:hAnsi="Open Sans" w:cs="Open Sans"/>
                <w:i/>
              </w:rPr>
              <w:t>1</w:t>
            </w:r>
          </w:p>
        </w:tc>
        <w:tc>
          <w:tcPr>
            <w:tcW w:w="2127" w:type="dxa"/>
            <w:vAlign w:val="center"/>
          </w:tcPr>
          <w:p w14:paraId="672BFD28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i/>
              </w:rPr>
            </w:pPr>
            <w:r w:rsidRPr="005C520B">
              <w:rPr>
                <w:rFonts w:ascii="Open Sans" w:hAnsi="Open Sans" w:cs="Open Sans"/>
                <w:i/>
              </w:rPr>
              <w:t>2</w:t>
            </w:r>
          </w:p>
        </w:tc>
        <w:tc>
          <w:tcPr>
            <w:tcW w:w="2404" w:type="dxa"/>
            <w:vAlign w:val="center"/>
          </w:tcPr>
          <w:p w14:paraId="1D9BD441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i/>
              </w:rPr>
            </w:pPr>
            <w:r w:rsidRPr="005C520B">
              <w:rPr>
                <w:rFonts w:ascii="Open Sans" w:hAnsi="Open Sans" w:cs="Open Sans"/>
                <w:i/>
              </w:rPr>
              <w:t>3</w:t>
            </w:r>
          </w:p>
        </w:tc>
        <w:tc>
          <w:tcPr>
            <w:tcW w:w="2132" w:type="dxa"/>
            <w:vAlign w:val="center"/>
          </w:tcPr>
          <w:p w14:paraId="7E2A8A97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i/>
              </w:rPr>
            </w:pPr>
            <w:r w:rsidRPr="005C520B">
              <w:rPr>
                <w:rFonts w:ascii="Open Sans" w:hAnsi="Open Sans" w:cs="Open Sans"/>
                <w:i/>
              </w:rPr>
              <w:t>4</w:t>
            </w:r>
          </w:p>
        </w:tc>
        <w:tc>
          <w:tcPr>
            <w:tcW w:w="2263" w:type="dxa"/>
            <w:vAlign w:val="center"/>
          </w:tcPr>
          <w:p w14:paraId="4113BFE9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  <w:i/>
              </w:rPr>
            </w:pPr>
            <w:r w:rsidRPr="005C520B">
              <w:rPr>
                <w:rFonts w:ascii="Open Sans" w:hAnsi="Open Sans" w:cs="Open Sans"/>
                <w:i/>
              </w:rPr>
              <w:t>5</w:t>
            </w:r>
          </w:p>
        </w:tc>
      </w:tr>
      <w:tr w:rsidR="006E726A" w:rsidRPr="006E726A" w14:paraId="635C7C29" w14:textId="77777777" w:rsidTr="00B54D1C">
        <w:trPr>
          <w:trHeight w:val="340"/>
        </w:trPr>
        <w:tc>
          <w:tcPr>
            <w:tcW w:w="567" w:type="dxa"/>
            <w:vAlign w:val="center"/>
          </w:tcPr>
          <w:p w14:paraId="4101471D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</w:rPr>
              <w:t>1.</w:t>
            </w:r>
          </w:p>
        </w:tc>
        <w:tc>
          <w:tcPr>
            <w:tcW w:w="2127" w:type="dxa"/>
          </w:tcPr>
          <w:p w14:paraId="733A91A5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404" w:type="dxa"/>
          </w:tcPr>
          <w:p w14:paraId="28F26B31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132" w:type="dxa"/>
          </w:tcPr>
          <w:p w14:paraId="77070134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263" w:type="dxa"/>
          </w:tcPr>
          <w:p w14:paraId="62C60FE4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</w:tr>
      <w:tr w:rsidR="006E726A" w:rsidRPr="006E726A" w14:paraId="60412230" w14:textId="77777777" w:rsidTr="00B54D1C">
        <w:trPr>
          <w:trHeight w:val="340"/>
        </w:trPr>
        <w:tc>
          <w:tcPr>
            <w:tcW w:w="567" w:type="dxa"/>
            <w:vAlign w:val="center"/>
          </w:tcPr>
          <w:p w14:paraId="6E142508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</w:rPr>
              <w:t>2.</w:t>
            </w:r>
          </w:p>
        </w:tc>
        <w:tc>
          <w:tcPr>
            <w:tcW w:w="2127" w:type="dxa"/>
          </w:tcPr>
          <w:p w14:paraId="704CF62E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404" w:type="dxa"/>
          </w:tcPr>
          <w:p w14:paraId="538D2850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132" w:type="dxa"/>
          </w:tcPr>
          <w:p w14:paraId="69506A97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263" w:type="dxa"/>
          </w:tcPr>
          <w:p w14:paraId="4D16016A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</w:tr>
      <w:tr w:rsidR="006E726A" w:rsidRPr="006E726A" w14:paraId="262137F2" w14:textId="77777777" w:rsidTr="00B54D1C">
        <w:trPr>
          <w:trHeight w:val="340"/>
        </w:trPr>
        <w:tc>
          <w:tcPr>
            <w:tcW w:w="567" w:type="dxa"/>
            <w:vAlign w:val="center"/>
          </w:tcPr>
          <w:p w14:paraId="3DC96DBE" w14:textId="77777777" w:rsidR="00574031" w:rsidRPr="005C520B" w:rsidRDefault="00574031" w:rsidP="00574031">
            <w:pPr>
              <w:spacing w:line="240" w:lineRule="auto"/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</w:rPr>
              <w:t>3.</w:t>
            </w:r>
          </w:p>
        </w:tc>
        <w:tc>
          <w:tcPr>
            <w:tcW w:w="2127" w:type="dxa"/>
          </w:tcPr>
          <w:p w14:paraId="7383F7D9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404" w:type="dxa"/>
          </w:tcPr>
          <w:p w14:paraId="28C83A44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132" w:type="dxa"/>
          </w:tcPr>
          <w:p w14:paraId="2470150D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263" w:type="dxa"/>
          </w:tcPr>
          <w:p w14:paraId="7AE45F19" w14:textId="77777777" w:rsidR="00574031" w:rsidRPr="005C520B" w:rsidRDefault="00574031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</w:tr>
      <w:tr w:rsidR="006E726A" w:rsidRPr="006E726A" w14:paraId="79B6CAAF" w14:textId="77777777" w:rsidTr="00B54D1C">
        <w:trPr>
          <w:trHeight w:val="340"/>
        </w:trPr>
        <w:tc>
          <w:tcPr>
            <w:tcW w:w="567" w:type="dxa"/>
            <w:vAlign w:val="center"/>
          </w:tcPr>
          <w:p w14:paraId="5B9F298C" w14:textId="0267AB90" w:rsidR="0067147B" w:rsidRPr="005C520B" w:rsidRDefault="0067147B" w:rsidP="00574031">
            <w:pPr>
              <w:spacing w:line="240" w:lineRule="auto"/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</w:rPr>
              <w:t>4.</w:t>
            </w:r>
          </w:p>
        </w:tc>
        <w:tc>
          <w:tcPr>
            <w:tcW w:w="2127" w:type="dxa"/>
          </w:tcPr>
          <w:p w14:paraId="0409C1CB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404" w:type="dxa"/>
          </w:tcPr>
          <w:p w14:paraId="055C4BBC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132" w:type="dxa"/>
          </w:tcPr>
          <w:p w14:paraId="40D22D9C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263" w:type="dxa"/>
          </w:tcPr>
          <w:p w14:paraId="5A2C89FE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</w:tr>
      <w:tr w:rsidR="006E726A" w:rsidRPr="006E726A" w14:paraId="3624FE6F" w14:textId="77777777" w:rsidTr="00B54D1C">
        <w:trPr>
          <w:trHeight w:val="340"/>
        </w:trPr>
        <w:tc>
          <w:tcPr>
            <w:tcW w:w="567" w:type="dxa"/>
            <w:vAlign w:val="center"/>
          </w:tcPr>
          <w:p w14:paraId="3A62A4BB" w14:textId="1FE0C7BF" w:rsidR="0067147B" w:rsidRPr="005C520B" w:rsidRDefault="0067147B" w:rsidP="00574031">
            <w:pPr>
              <w:spacing w:line="240" w:lineRule="auto"/>
              <w:jc w:val="center"/>
              <w:rPr>
                <w:rFonts w:ascii="Open Sans" w:hAnsi="Open Sans" w:cs="Open Sans"/>
              </w:rPr>
            </w:pPr>
            <w:r w:rsidRPr="005C520B">
              <w:rPr>
                <w:rFonts w:ascii="Open Sans" w:hAnsi="Open Sans" w:cs="Open Sans"/>
              </w:rPr>
              <w:t xml:space="preserve">5. </w:t>
            </w:r>
          </w:p>
        </w:tc>
        <w:tc>
          <w:tcPr>
            <w:tcW w:w="2127" w:type="dxa"/>
          </w:tcPr>
          <w:p w14:paraId="75565D11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404" w:type="dxa"/>
          </w:tcPr>
          <w:p w14:paraId="0D3D4BCA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132" w:type="dxa"/>
          </w:tcPr>
          <w:p w14:paraId="03914C8B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  <w:tc>
          <w:tcPr>
            <w:tcW w:w="2263" w:type="dxa"/>
          </w:tcPr>
          <w:p w14:paraId="783220E6" w14:textId="77777777" w:rsidR="0067147B" w:rsidRPr="005C520B" w:rsidRDefault="0067147B" w:rsidP="00574031">
            <w:pPr>
              <w:spacing w:line="240" w:lineRule="auto"/>
              <w:rPr>
                <w:rFonts w:ascii="Open Sans" w:hAnsi="Open Sans" w:cs="Open Sans"/>
              </w:rPr>
            </w:pPr>
          </w:p>
        </w:tc>
      </w:tr>
    </w:tbl>
    <w:p w14:paraId="3BF0AFAB" w14:textId="77777777" w:rsidR="00D63C16" w:rsidRDefault="00D63C16" w:rsidP="005C520B">
      <w:pPr>
        <w:pStyle w:val="Tekstprzypisudolnego"/>
        <w:tabs>
          <w:tab w:val="left" w:pos="0"/>
        </w:tabs>
        <w:rPr>
          <w:rFonts w:asciiTheme="majorHAnsi" w:hAnsiTheme="majorHAnsi" w:cstheme="majorHAnsi"/>
          <w:i/>
          <w:iCs/>
          <w:sz w:val="18"/>
          <w:szCs w:val="18"/>
        </w:rPr>
      </w:pPr>
    </w:p>
    <w:p w14:paraId="568B2535" w14:textId="005AF188" w:rsidR="00FA5B03" w:rsidRPr="00FA5B03" w:rsidRDefault="00FA5B03" w:rsidP="00FA5B03">
      <w:pPr>
        <w:pStyle w:val="Tekstprzypisudolnego"/>
        <w:tabs>
          <w:tab w:val="left" w:pos="0"/>
        </w:tabs>
        <w:ind w:left="142" w:hanging="284"/>
        <w:rPr>
          <w:rFonts w:asciiTheme="majorHAnsi" w:eastAsia="ArialMT" w:hAnsiTheme="majorHAnsi" w:cstheme="majorHAnsi"/>
          <w:bCs/>
          <w:i/>
          <w:iCs/>
          <w:sz w:val="18"/>
          <w:szCs w:val="18"/>
        </w:rPr>
      </w:pPr>
      <w:r w:rsidRPr="00FA5B03">
        <w:rPr>
          <w:rFonts w:asciiTheme="majorHAnsi" w:hAnsiTheme="majorHAnsi" w:cstheme="majorHAnsi"/>
          <w:i/>
          <w:iCs/>
          <w:sz w:val="18"/>
          <w:szCs w:val="18"/>
        </w:rPr>
        <w:t xml:space="preserve">*Wykaz składany na wezwanie Zamawiającego przez Wykonawcę, którego oferta została najwyżej oceniona. </w:t>
      </w:r>
      <w:r w:rsidRPr="00FA5B03">
        <w:rPr>
          <w:rFonts w:asciiTheme="majorHAnsi" w:eastAsia="ArialMT" w:hAnsiTheme="majorHAnsi" w:cstheme="majorHAnsi"/>
          <w:bCs/>
          <w:i/>
          <w:iCs/>
          <w:sz w:val="18"/>
          <w:szCs w:val="18"/>
        </w:rPr>
        <w:t>W wykazie</w:t>
      </w:r>
      <w:r>
        <w:rPr>
          <w:rFonts w:asciiTheme="majorHAnsi" w:eastAsia="ArialMT" w:hAnsiTheme="majorHAnsi" w:cstheme="majorHAnsi"/>
          <w:bCs/>
          <w:i/>
          <w:iCs/>
          <w:sz w:val="18"/>
          <w:szCs w:val="18"/>
        </w:rPr>
        <w:t xml:space="preserve"> </w:t>
      </w:r>
      <w:r w:rsidRPr="00FA5B03">
        <w:rPr>
          <w:rFonts w:asciiTheme="majorHAnsi" w:eastAsia="ArialMT" w:hAnsiTheme="majorHAnsi" w:cstheme="majorHAnsi"/>
          <w:bCs/>
          <w:i/>
          <w:iCs/>
          <w:sz w:val="18"/>
          <w:szCs w:val="18"/>
        </w:rPr>
        <w:t>należy podać informacje</w:t>
      </w:r>
      <w:r w:rsidRPr="00FA5B03">
        <w:rPr>
          <w:rFonts w:asciiTheme="majorHAnsi" w:hAnsiTheme="majorHAnsi" w:cstheme="majorHAnsi"/>
          <w:i/>
          <w:iCs/>
          <w:sz w:val="18"/>
          <w:szCs w:val="18"/>
        </w:rPr>
        <w:t xml:space="preserve"> z taką szczegółowością</w:t>
      </w:r>
      <w:r w:rsidRPr="00FA5B03">
        <w:rPr>
          <w:rFonts w:asciiTheme="majorHAnsi" w:eastAsia="ArialMT" w:hAnsiTheme="majorHAnsi" w:cstheme="majorHAnsi"/>
          <w:bCs/>
          <w:i/>
          <w:iCs/>
          <w:sz w:val="18"/>
          <w:szCs w:val="18"/>
        </w:rPr>
        <w:t>, która umożliwi Zamawiającemu w sposób jednoznaczny ocenić, czy Wykonawca spełnia warunek udziału w postępowaniu</w:t>
      </w:r>
      <w:r w:rsidRPr="00FA5B03">
        <w:rPr>
          <w:rFonts w:asciiTheme="majorHAnsi" w:hAnsiTheme="majorHAnsi" w:cstheme="majorHAnsi"/>
          <w:bCs/>
          <w:i/>
          <w:iCs/>
          <w:sz w:val="18"/>
          <w:szCs w:val="18"/>
        </w:rPr>
        <w:t>.</w:t>
      </w:r>
    </w:p>
    <w:p w14:paraId="7EE68F63" w14:textId="670CD28F" w:rsidR="00C570DB" w:rsidRDefault="00C570DB" w:rsidP="005C520B">
      <w:pPr>
        <w:tabs>
          <w:tab w:val="left" w:pos="4020"/>
        </w:tabs>
        <w:spacing w:line="240" w:lineRule="auto"/>
        <w:rPr>
          <w:rFonts w:asciiTheme="majorHAnsi" w:hAnsiTheme="majorHAnsi" w:cstheme="majorHAnsi"/>
          <w:i/>
          <w:iCs/>
          <w:sz w:val="18"/>
          <w:szCs w:val="18"/>
        </w:rPr>
      </w:pPr>
    </w:p>
    <w:p w14:paraId="782F88B0" w14:textId="7AA7426A" w:rsidR="00C570DB" w:rsidRDefault="00C570DB" w:rsidP="005C520B">
      <w:pPr>
        <w:rPr>
          <w:rFonts w:ascii="Open Sans" w:hAnsi="Open Sans" w:cs="Open Sans"/>
          <w:lang w:eastAsia="ar-SA"/>
        </w:rPr>
      </w:pPr>
      <w:r w:rsidRPr="0016327D">
        <w:rPr>
          <w:i/>
          <w:iCs/>
          <w:color w:val="FF0000"/>
          <w:sz w:val="18"/>
          <w:szCs w:val="18"/>
        </w:rPr>
        <w:t>Dokument należy wypełnić i podpisać kwalifikowanym podpisem elektronicznym.</w:t>
      </w:r>
    </w:p>
    <w:p w14:paraId="22969744" w14:textId="3BEFC399" w:rsidR="00DE0B1E" w:rsidRPr="005C520B" w:rsidRDefault="00DE0B1E" w:rsidP="00131093">
      <w:pPr>
        <w:pStyle w:val="Nagwek2"/>
        <w:rPr>
          <w:rFonts w:ascii="Open Sans" w:hAnsi="Open Sans" w:cs="Open Sans"/>
          <w:sz w:val="22"/>
          <w:szCs w:val="22"/>
          <w:lang w:eastAsia="ar-SA"/>
        </w:rPr>
      </w:pPr>
      <w:r w:rsidRPr="00DE0B1E">
        <w:rPr>
          <w:rFonts w:ascii="Open Sans" w:hAnsi="Open Sans" w:cs="Open Sans"/>
          <w:b w:val="0"/>
          <w:bCs/>
          <w:sz w:val="22"/>
          <w:szCs w:val="22"/>
          <w:lang w:eastAsia="ar-SA"/>
        </w:rPr>
        <w:lastRenderedPageBreak/>
        <w:t>Nr postępowania: ZOZP.231.15.2026.KL</w:t>
      </w:r>
    </w:p>
    <w:p w14:paraId="5B02141C" w14:textId="5E3E497B" w:rsidR="00E064E1" w:rsidRPr="005C520B" w:rsidRDefault="00E064E1" w:rsidP="005C520B">
      <w:pPr>
        <w:pStyle w:val="Nagwek2"/>
        <w:jc w:val="right"/>
        <w:rPr>
          <w:b w:val="0"/>
        </w:rPr>
      </w:pPr>
      <w:r w:rsidRPr="005C520B">
        <w:rPr>
          <w:rFonts w:ascii="Open Sans" w:hAnsi="Open Sans" w:cs="Open Sans"/>
          <w:b w:val="0"/>
          <w:sz w:val="22"/>
          <w:szCs w:val="22"/>
          <w:lang w:eastAsia="ar-SA"/>
        </w:rPr>
        <w:t xml:space="preserve">ZAŁĄCZNIK NR </w:t>
      </w:r>
      <w:r w:rsidR="00C0753A">
        <w:rPr>
          <w:rFonts w:ascii="Open Sans" w:hAnsi="Open Sans" w:cs="Open Sans"/>
          <w:b w:val="0"/>
          <w:sz w:val="22"/>
          <w:szCs w:val="22"/>
          <w:lang w:eastAsia="ar-SA"/>
        </w:rPr>
        <w:t>8</w:t>
      </w:r>
      <w:r w:rsidRPr="005C520B">
        <w:rPr>
          <w:rFonts w:ascii="Open Sans" w:hAnsi="Open Sans" w:cs="Open Sans"/>
          <w:b w:val="0"/>
          <w:sz w:val="22"/>
          <w:szCs w:val="22"/>
          <w:lang w:eastAsia="ar-SA"/>
        </w:rPr>
        <w:t xml:space="preserve"> do SWZ</w:t>
      </w:r>
    </w:p>
    <w:p w14:paraId="79CA63CA" w14:textId="77777777" w:rsidR="00E064E1" w:rsidRPr="005C520B" w:rsidRDefault="00E064E1" w:rsidP="00E064E1">
      <w:pPr>
        <w:rPr>
          <w:rFonts w:ascii="Open Sans" w:hAnsi="Open Sans" w:cs="Open Sans"/>
          <w:b/>
          <w:bCs/>
          <w:u w:val="single"/>
          <w:lang w:eastAsia="ar-SA"/>
        </w:rPr>
      </w:pPr>
      <w:r w:rsidRPr="005C520B">
        <w:rPr>
          <w:rFonts w:ascii="Open Sans" w:hAnsi="Open Sans" w:cs="Open Sans"/>
          <w:b/>
          <w:bCs/>
          <w:u w:val="single"/>
          <w:lang w:eastAsia="ar-SA"/>
        </w:rPr>
        <w:t>Wykonawca:</w:t>
      </w:r>
    </w:p>
    <w:p w14:paraId="6463329E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</w:p>
    <w:p w14:paraId="4C99C984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42D498EE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70FBC357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0581DB7E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61CE200D" w14:textId="77777777" w:rsidR="00E064E1" w:rsidRPr="005C520B" w:rsidRDefault="00E064E1" w:rsidP="00E064E1">
      <w:pPr>
        <w:autoSpaceDE w:val="0"/>
        <w:contextualSpacing/>
        <w:jc w:val="both"/>
        <w:rPr>
          <w:rFonts w:ascii="Open Sans" w:hAnsi="Open Sans" w:cs="Open Sans"/>
          <w:b/>
          <w:bCs/>
        </w:rPr>
      </w:pPr>
    </w:p>
    <w:p w14:paraId="3BB0842A" w14:textId="77777777" w:rsidR="00E064E1" w:rsidRPr="005C520B" w:rsidRDefault="00E064E1" w:rsidP="00E064E1">
      <w:pPr>
        <w:autoSpaceDE w:val="0"/>
        <w:contextualSpacing/>
        <w:jc w:val="both"/>
        <w:rPr>
          <w:rFonts w:ascii="Open Sans" w:hAnsi="Open Sans" w:cs="Open Sans"/>
          <w:b/>
          <w:bCs/>
        </w:rPr>
      </w:pPr>
    </w:p>
    <w:p w14:paraId="7DCB193E" w14:textId="77777777" w:rsidR="00E064E1" w:rsidRPr="005C520B" w:rsidRDefault="00E064E1" w:rsidP="00E064E1">
      <w:pPr>
        <w:autoSpaceDE w:val="0"/>
        <w:contextualSpacing/>
        <w:jc w:val="center"/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  <w:bCs/>
        </w:rPr>
        <w:t xml:space="preserve">Wzór zobowiązania </w:t>
      </w:r>
      <w:r w:rsidRPr="005C520B">
        <w:rPr>
          <w:rFonts w:ascii="Open Sans" w:hAnsi="Open Sans" w:cs="Open Sans"/>
          <w:b/>
        </w:rPr>
        <w:t>podmiotów trzecich do oddania do dyspozycji Wykonawcy niezbędnych zasobów na okres korzystania z nich przy wykonywaniu zamówienia</w:t>
      </w:r>
    </w:p>
    <w:p w14:paraId="7394657E" w14:textId="27E3E433" w:rsidR="00E064E1" w:rsidRDefault="00D951A5" w:rsidP="00D951A5">
      <w:pPr>
        <w:autoSpaceDE w:val="0"/>
        <w:contextualSpacing/>
        <w:jc w:val="center"/>
        <w:rPr>
          <w:rFonts w:ascii="Open Sans" w:eastAsia="Times New Roman" w:hAnsi="Open Sans" w:cs="Open Sans"/>
          <w:i/>
          <w:iCs/>
          <w:color w:val="EE0000"/>
          <w:sz w:val="20"/>
          <w:szCs w:val="20"/>
        </w:rPr>
      </w:pPr>
      <w:r w:rsidRPr="005C520B">
        <w:rPr>
          <w:rFonts w:ascii="Open Sans" w:eastAsia="Times New Roman" w:hAnsi="Open Sans" w:cs="Open Sans"/>
          <w:i/>
          <w:iCs/>
          <w:color w:val="EE0000"/>
          <w:sz w:val="20"/>
          <w:szCs w:val="20"/>
        </w:rPr>
        <w:t>(wypełnić tylko w przypadku, gdy Wykonawca w celu potwierdzenia spełniania warunków udziału w postępowaniu polega na zdolnościach innych podmiotów)</w:t>
      </w:r>
    </w:p>
    <w:p w14:paraId="6828AE91" w14:textId="77777777" w:rsidR="00D951A5" w:rsidRPr="005C520B" w:rsidRDefault="00D951A5" w:rsidP="005C520B">
      <w:pPr>
        <w:autoSpaceDE w:val="0"/>
        <w:contextualSpacing/>
        <w:jc w:val="center"/>
        <w:rPr>
          <w:rFonts w:ascii="Open Sans" w:hAnsi="Open Sans" w:cs="Open Sans"/>
          <w:b/>
          <w:bCs/>
        </w:rPr>
      </w:pPr>
    </w:p>
    <w:p w14:paraId="57882205" w14:textId="3FF77317" w:rsidR="00DE0B1E" w:rsidRPr="005C520B" w:rsidRDefault="00E064E1" w:rsidP="00DE0B1E">
      <w:pPr>
        <w:suppressAutoHyphens/>
        <w:autoSpaceDE w:val="0"/>
        <w:ind w:left="284"/>
        <w:jc w:val="center"/>
        <w:rPr>
          <w:rFonts w:ascii="Open Sans" w:hAnsi="Open Sans" w:cs="Open Sans"/>
        </w:rPr>
      </w:pPr>
      <w:r w:rsidRPr="005C520B">
        <w:rPr>
          <w:rFonts w:ascii="Open Sans" w:hAnsi="Open Sans" w:cs="Open Sans"/>
          <w:bCs/>
        </w:rPr>
        <w:t>W postępowaniu o udzielenie zamówienia publicznego</w:t>
      </w:r>
      <w:r w:rsidR="00466F45">
        <w:rPr>
          <w:rFonts w:ascii="Open Sans" w:hAnsi="Open Sans" w:cs="Open Sans"/>
          <w:bCs/>
        </w:rPr>
        <w:t xml:space="preserve"> </w:t>
      </w:r>
      <w:r w:rsidR="00DD7537" w:rsidRPr="005C520B">
        <w:rPr>
          <w:rFonts w:ascii="Open Sans" w:hAnsi="Open Sans" w:cs="Open Sans"/>
        </w:rPr>
        <w:t>na</w:t>
      </w:r>
    </w:p>
    <w:p w14:paraId="1F57BDED" w14:textId="77777777" w:rsidR="00DD7537" w:rsidRPr="00DE0B1E" w:rsidRDefault="00DD7537" w:rsidP="005C520B">
      <w:pPr>
        <w:suppressAutoHyphens/>
        <w:autoSpaceDE w:val="0"/>
        <w:ind w:left="284"/>
        <w:jc w:val="center"/>
        <w:rPr>
          <w:rFonts w:ascii="Open Sans" w:eastAsia="Open Sans" w:hAnsi="Open Sans" w:cs="Open Sans"/>
        </w:rPr>
      </w:pPr>
      <w:r w:rsidRPr="00DE0B1E">
        <w:rPr>
          <w:rFonts w:ascii="Open Sans" w:eastAsia="Open Sans" w:hAnsi="Open Sans" w:cs="Open Sans"/>
        </w:rPr>
        <w:t>Dostawę sprzętu komputerowego oraz oprogramowania w ramach projektu „</w:t>
      </w:r>
      <w:proofErr w:type="spellStart"/>
      <w:r w:rsidRPr="00DE0B1E">
        <w:rPr>
          <w:rFonts w:ascii="Open Sans" w:eastAsia="Open Sans" w:hAnsi="Open Sans" w:cs="Open Sans"/>
        </w:rPr>
        <w:t>InnoCUW</w:t>
      </w:r>
      <w:proofErr w:type="spellEnd"/>
      <w:r w:rsidRPr="00DE0B1E">
        <w:rPr>
          <w:rFonts w:ascii="Open Sans" w:eastAsia="Open Sans" w:hAnsi="Open Sans" w:cs="Open Sans"/>
        </w:rPr>
        <w:t xml:space="preserve"> GDN. Wyzwania rozwojowe i cywilizacyjne w zakresie organizacji pracy”</w:t>
      </w:r>
    </w:p>
    <w:p w14:paraId="58F3E191" w14:textId="77777777" w:rsidR="00E064E1" w:rsidRPr="005C520B" w:rsidRDefault="00E064E1" w:rsidP="00E064E1">
      <w:pPr>
        <w:suppressAutoHyphens/>
        <w:spacing w:line="360" w:lineRule="auto"/>
        <w:jc w:val="both"/>
        <w:rPr>
          <w:rFonts w:ascii="Open Sans" w:hAnsi="Open Sans" w:cs="Open Sans"/>
          <w:b/>
          <w:bCs/>
        </w:rPr>
      </w:pPr>
    </w:p>
    <w:p w14:paraId="1F2169B8" w14:textId="74E4CDFA" w:rsidR="00E064E1" w:rsidRPr="005C520B" w:rsidRDefault="00E064E1" w:rsidP="00E064E1">
      <w:pPr>
        <w:suppressAutoHyphens/>
        <w:spacing w:line="360" w:lineRule="auto"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 xml:space="preserve">Działając w imieniu ………………………………………………………. zobowiązuje się do oddania </w:t>
      </w:r>
      <w:r>
        <w:br/>
      </w:r>
      <w:r w:rsidRPr="005C520B">
        <w:rPr>
          <w:rFonts w:ascii="Open Sans" w:hAnsi="Open Sans" w:cs="Open Sans"/>
        </w:rPr>
        <w:t>do dyspozycji dla Wykonawcy ………………………</w:t>
      </w:r>
      <w:proofErr w:type="gramStart"/>
      <w:r w:rsidRPr="005C520B">
        <w:rPr>
          <w:rFonts w:ascii="Open Sans" w:hAnsi="Open Sans" w:cs="Open Sans"/>
        </w:rPr>
        <w:t>…….</w:t>
      </w:r>
      <w:proofErr w:type="gramEnd"/>
      <w:r w:rsidRPr="005C520B">
        <w:rPr>
          <w:rFonts w:ascii="Open Sans" w:hAnsi="Open Sans" w:cs="Open Sans"/>
        </w:rPr>
        <w:t xml:space="preserve">…………………………. biorącego udział </w:t>
      </w:r>
      <w:r>
        <w:br/>
      </w:r>
      <w:r w:rsidRPr="005C520B">
        <w:rPr>
          <w:rFonts w:ascii="Open Sans" w:hAnsi="Open Sans" w:cs="Open Sans"/>
        </w:rPr>
        <w:t>w przedmiotowym postępowaniu swoich zasobów</w:t>
      </w:r>
      <w:r w:rsidR="00AF4B6C">
        <w:rPr>
          <w:rFonts w:ascii="Open Sans" w:hAnsi="Open Sans" w:cs="Open Sans"/>
        </w:rPr>
        <w:t>.</w:t>
      </w:r>
    </w:p>
    <w:p w14:paraId="5FE17CDA" w14:textId="77777777" w:rsidR="00E064E1" w:rsidRPr="005C520B" w:rsidRDefault="00E064E1" w:rsidP="00E064E1">
      <w:pPr>
        <w:contextualSpacing/>
        <w:jc w:val="both"/>
        <w:rPr>
          <w:rFonts w:ascii="Open Sans" w:hAnsi="Open Sans" w:cs="Open Sans"/>
        </w:rPr>
      </w:pPr>
    </w:p>
    <w:p w14:paraId="687F9C32" w14:textId="08BEF08D" w:rsidR="00E064E1" w:rsidRPr="005C520B" w:rsidRDefault="00AF4B6C" w:rsidP="00E064E1">
      <w:pPr>
        <w:spacing w:line="360" w:lineRule="auto"/>
        <w:contextualSpacing/>
        <w:jc w:val="both"/>
        <w:rPr>
          <w:rFonts w:ascii="Open Sans" w:hAnsi="Open Sans" w:cs="Open Sans"/>
          <w:b/>
          <w:i/>
          <w:u w:val="single"/>
        </w:rPr>
      </w:pPr>
      <w:r>
        <w:rPr>
          <w:rFonts w:ascii="Open Sans" w:hAnsi="Open Sans" w:cs="Open Sans"/>
          <w:b/>
          <w:i/>
          <w:u w:val="single"/>
        </w:rPr>
        <w:t>W</w:t>
      </w:r>
      <w:r w:rsidR="00E064E1" w:rsidRPr="005C520B">
        <w:rPr>
          <w:rFonts w:ascii="Open Sans" w:hAnsi="Open Sans" w:cs="Open Sans"/>
          <w:b/>
          <w:i/>
          <w:u w:val="single"/>
        </w:rPr>
        <w:t>skazuje, iż:</w:t>
      </w:r>
    </w:p>
    <w:p w14:paraId="21C3B3A7" w14:textId="3E01A0EB" w:rsidR="00E064E1" w:rsidRPr="005C520B" w:rsidRDefault="00E064E1" w:rsidP="005C520B">
      <w:pPr>
        <w:numPr>
          <w:ilvl w:val="6"/>
          <w:numId w:val="29"/>
        </w:numPr>
        <w:spacing w:line="360" w:lineRule="auto"/>
        <w:ind w:left="284" w:hanging="284"/>
        <w:contextualSpacing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>Zakres w/w zasobów przy wykonywaniu zamówienia będzie następujący: ……………………………………………………………………………………………………………...……………………</w:t>
      </w:r>
    </w:p>
    <w:p w14:paraId="1D11C708" w14:textId="557C1229" w:rsidR="00E064E1" w:rsidRPr="005C520B" w:rsidRDefault="00E064E1" w:rsidP="00B06606">
      <w:pPr>
        <w:numPr>
          <w:ilvl w:val="6"/>
          <w:numId w:val="29"/>
        </w:numPr>
        <w:spacing w:line="360" w:lineRule="auto"/>
        <w:ind w:left="284" w:hanging="284"/>
        <w:contextualSpacing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>Sposób, okres udostępniania Wykonawcy w/w zasobów oraz wykorzyst</w:t>
      </w:r>
      <w:r w:rsidR="00131093" w:rsidRPr="005C520B">
        <w:rPr>
          <w:rFonts w:ascii="Open Sans" w:hAnsi="Open Sans" w:cs="Open Sans"/>
        </w:rPr>
        <w:t>a</w:t>
      </w:r>
      <w:r w:rsidRPr="005C520B">
        <w:rPr>
          <w:rFonts w:ascii="Open Sans" w:hAnsi="Open Sans" w:cs="Open Sans"/>
        </w:rPr>
        <w:t>nie przez Wykonawcę w/w zasobów będzie następujący: ………………………………………………………</w:t>
      </w:r>
      <w:proofErr w:type="gramStart"/>
      <w:r w:rsidRPr="005C520B">
        <w:rPr>
          <w:rFonts w:ascii="Open Sans" w:hAnsi="Open Sans" w:cs="Open Sans"/>
        </w:rPr>
        <w:t>…….</w:t>
      </w:r>
      <w:proofErr w:type="gramEnd"/>
      <w:r w:rsidRPr="005C520B">
        <w:rPr>
          <w:rFonts w:ascii="Open Sans" w:hAnsi="Open Sans" w:cs="Open Sans"/>
        </w:rPr>
        <w:t>…………………………………………</w:t>
      </w:r>
    </w:p>
    <w:p w14:paraId="36698198" w14:textId="680EB6C4" w:rsidR="00EB3BEC" w:rsidRPr="00207E4F" w:rsidRDefault="00E064E1" w:rsidP="005C520B">
      <w:pPr>
        <w:numPr>
          <w:ilvl w:val="6"/>
          <w:numId w:val="29"/>
        </w:numPr>
        <w:spacing w:line="360" w:lineRule="auto"/>
        <w:ind w:left="284" w:hanging="284"/>
        <w:contextualSpacing/>
        <w:jc w:val="both"/>
        <w:rPr>
          <w:lang w:eastAsia="ar-SA"/>
        </w:rPr>
      </w:pPr>
      <w:r w:rsidRPr="005C520B">
        <w:rPr>
          <w:rFonts w:ascii="Open Sans" w:hAnsi="Open Sans" w:cs="Open Sans"/>
        </w:rPr>
        <w:t>Zakres w jakim podmiot udostępniający zasoby zrealizuje usługi, których wskazane zdolności dotyczą</w:t>
      </w:r>
      <w:proofErr w:type="gramStart"/>
      <w:r w:rsidRPr="005C520B">
        <w:rPr>
          <w:rFonts w:ascii="Open Sans" w:hAnsi="Open Sans" w:cs="Open Sans"/>
        </w:rPr>
        <w:t>.:…</w:t>
      </w:r>
      <w:proofErr w:type="gramEnd"/>
      <w:r w:rsidRPr="005C520B">
        <w:rPr>
          <w:rFonts w:ascii="Open Sans" w:hAnsi="Open Sans" w:cs="Open Sans"/>
        </w:rPr>
        <w:t>………………………………………………</w:t>
      </w:r>
      <w:proofErr w:type="gramStart"/>
      <w:r w:rsidRPr="005C520B">
        <w:rPr>
          <w:rFonts w:ascii="Open Sans" w:hAnsi="Open Sans" w:cs="Open Sans"/>
        </w:rPr>
        <w:t>…….</w:t>
      </w:r>
      <w:proofErr w:type="gramEnd"/>
      <w:r w:rsidRPr="005C520B">
        <w:rPr>
          <w:rFonts w:ascii="Open Sans" w:hAnsi="Open Sans" w:cs="Open Sans"/>
        </w:rPr>
        <w:t>……………………………</w:t>
      </w:r>
      <w:r w:rsidR="006E67F2" w:rsidRPr="005C520B">
        <w:rPr>
          <w:rFonts w:ascii="Open Sans" w:hAnsi="Open Sans" w:cs="Open Sans"/>
        </w:rPr>
        <w:t xml:space="preserve"> </w:t>
      </w:r>
      <w:r w:rsidRPr="005C520B">
        <w:rPr>
          <w:rFonts w:ascii="Open Sans" w:hAnsi="Open Sans" w:cs="Open Sans"/>
        </w:rPr>
        <w:t>………………………………………</w:t>
      </w:r>
      <w:r w:rsidR="00EB3BEC" w:rsidRPr="00207E4F">
        <w:rPr>
          <w:lang w:eastAsia="ar-SA"/>
        </w:rPr>
        <w:br w:type="page"/>
      </w:r>
    </w:p>
    <w:p w14:paraId="422FBF60" w14:textId="21BFD12D" w:rsidR="00DB17B6" w:rsidRDefault="00DB17B6" w:rsidP="00EB3BEC">
      <w:pPr>
        <w:pStyle w:val="Nagwek2"/>
        <w:rPr>
          <w:rFonts w:cstheme="majorHAnsi"/>
          <w:lang w:eastAsia="ar-SA"/>
        </w:rPr>
      </w:pPr>
      <w:r w:rsidRPr="00506425">
        <w:rPr>
          <w:rFonts w:ascii="Open Sans" w:hAnsi="Open Sans" w:cs="Open Sans"/>
          <w:b w:val="0"/>
          <w:bCs/>
          <w:sz w:val="22"/>
          <w:szCs w:val="22"/>
          <w:lang w:eastAsia="ar-SA"/>
        </w:rPr>
        <w:lastRenderedPageBreak/>
        <w:t>Nr postępowania: ZOZP.231.15.2026.KL</w:t>
      </w:r>
    </w:p>
    <w:p w14:paraId="2DDC746D" w14:textId="1CB6D9C4" w:rsidR="00E064E1" w:rsidRPr="005C520B" w:rsidRDefault="00E064E1" w:rsidP="005C520B">
      <w:pPr>
        <w:pStyle w:val="Nagwek2"/>
        <w:jc w:val="right"/>
        <w:rPr>
          <w:rFonts w:ascii="Open Sans" w:hAnsi="Open Sans" w:cs="Open Sans"/>
          <w:sz w:val="22"/>
          <w:szCs w:val="22"/>
          <w:lang w:eastAsia="ar-SA"/>
        </w:rPr>
      </w:pPr>
      <w:r w:rsidRPr="005C520B">
        <w:rPr>
          <w:rFonts w:ascii="Open Sans" w:hAnsi="Open Sans" w:cs="Open Sans"/>
          <w:sz w:val="22"/>
          <w:szCs w:val="22"/>
          <w:lang w:eastAsia="ar-SA"/>
        </w:rPr>
        <w:t xml:space="preserve">ZAŁĄCZNIK NR </w:t>
      </w:r>
      <w:r w:rsidR="00C0753A">
        <w:rPr>
          <w:rFonts w:ascii="Open Sans" w:hAnsi="Open Sans" w:cs="Open Sans"/>
          <w:sz w:val="22"/>
          <w:szCs w:val="22"/>
          <w:lang w:eastAsia="ar-SA"/>
        </w:rPr>
        <w:t>9</w:t>
      </w:r>
      <w:r w:rsidRPr="005C520B">
        <w:rPr>
          <w:rFonts w:ascii="Open Sans" w:hAnsi="Open Sans" w:cs="Open Sans"/>
          <w:sz w:val="22"/>
          <w:szCs w:val="22"/>
          <w:lang w:eastAsia="ar-SA"/>
        </w:rPr>
        <w:t xml:space="preserve"> do SWZ</w:t>
      </w:r>
    </w:p>
    <w:p w14:paraId="67D00980" w14:textId="6DA68F67" w:rsidR="00BE768C" w:rsidRPr="005C520B" w:rsidRDefault="00BE768C" w:rsidP="00EB3BEC">
      <w:pPr>
        <w:pStyle w:val="Nagwek2"/>
        <w:rPr>
          <w:rFonts w:ascii="Open Sans" w:hAnsi="Open Sans" w:cs="Open Sans"/>
          <w:sz w:val="22"/>
          <w:szCs w:val="22"/>
          <w:lang w:eastAsia="ar-SA"/>
        </w:rPr>
      </w:pPr>
    </w:p>
    <w:p w14:paraId="6A50E1E7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3BF75DD1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1BD70148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2258DF48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467A8281" w14:textId="77777777" w:rsidR="00E064E1" w:rsidRPr="005C520B" w:rsidRDefault="00E064E1" w:rsidP="00E064E1">
      <w:pPr>
        <w:rPr>
          <w:rFonts w:ascii="Open Sans" w:hAnsi="Open Sans" w:cs="Open Sans"/>
          <w:b/>
        </w:rPr>
      </w:pPr>
    </w:p>
    <w:p w14:paraId="64ED754A" w14:textId="77777777" w:rsidR="00E064E1" w:rsidRPr="005C520B" w:rsidRDefault="00E064E1" w:rsidP="00E064E1">
      <w:pPr>
        <w:jc w:val="center"/>
        <w:rPr>
          <w:rFonts w:ascii="Open Sans" w:hAnsi="Open Sans" w:cs="Open Sans"/>
          <w:b/>
        </w:rPr>
      </w:pPr>
    </w:p>
    <w:p w14:paraId="04B97D57" w14:textId="77777777" w:rsidR="00E064E1" w:rsidRPr="005C520B" w:rsidRDefault="00E064E1" w:rsidP="00E064E1">
      <w:pPr>
        <w:jc w:val="center"/>
        <w:rPr>
          <w:rFonts w:ascii="Open Sans" w:hAnsi="Open Sans" w:cs="Open Sans"/>
          <w:b/>
        </w:rPr>
      </w:pPr>
    </w:p>
    <w:p w14:paraId="5B0A23D5" w14:textId="050842D1" w:rsidR="00E064E1" w:rsidRPr="005C520B" w:rsidRDefault="00E064E1" w:rsidP="00E064E1">
      <w:pPr>
        <w:jc w:val="center"/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</w:rPr>
        <w:t xml:space="preserve">Oświadczenie o </w:t>
      </w:r>
      <w:r w:rsidR="00216020" w:rsidRPr="005C520B">
        <w:rPr>
          <w:rFonts w:ascii="Open Sans" w:hAnsi="Open Sans" w:cs="Open Sans"/>
          <w:b/>
        </w:rPr>
        <w:t>niepozostawaniu</w:t>
      </w:r>
      <w:r w:rsidRPr="005C520B">
        <w:rPr>
          <w:rFonts w:ascii="Open Sans" w:hAnsi="Open Sans" w:cs="Open Sans"/>
          <w:b/>
        </w:rPr>
        <w:t xml:space="preserve"> objętym zakazem, o którym mowa w art. 5k Rozporządzenia sankcyjnego</w:t>
      </w:r>
    </w:p>
    <w:p w14:paraId="2F0D892F" w14:textId="77777777" w:rsidR="00E064E1" w:rsidRPr="005C520B" w:rsidRDefault="00E064E1" w:rsidP="00E064E1">
      <w:pPr>
        <w:widowControl w:val="0"/>
        <w:suppressAutoHyphens/>
        <w:rPr>
          <w:rFonts w:ascii="Open Sans" w:hAnsi="Open Sans" w:cs="Open Sans"/>
          <w:lang w:eastAsia="ar-SA"/>
        </w:rPr>
      </w:pPr>
    </w:p>
    <w:p w14:paraId="35548BA5" w14:textId="77777777" w:rsidR="00E064E1" w:rsidRPr="005C520B" w:rsidRDefault="00E064E1" w:rsidP="00E064E1">
      <w:pPr>
        <w:suppressAutoHyphens/>
        <w:jc w:val="both"/>
        <w:rPr>
          <w:rFonts w:ascii="Open Sans" w:hAnsi="Open Sans" w:cs="Open Sans"/>
        </w:rPr>
      </w:pPr>
    </w:p>
    <w:p w14:paraId="5F8CB6D0" w14:textId="2CCAFA25" w:rsidR="00DB17B6" w:rsidRDefault="00E064E1" w:rsidP="00DB17B6">
      <w:pPr>
        <w:suppressAutoHyphens/>
        <w:spacing w:line="360" w:lineRule="auto"/>
        <w:jc w:val="both"/>
        <w:rPr>
          <w:rFonts w:ascii="Open Sans" w:eastAsia="Open Sans" w:hAnsi="Open Sans" w:cs="Open Sans"/>
        </w:rPr>
      </w:pPr>
      <w:r w:rsidRPr="005C520B">
        <w:rPr>
          <w:rFonts w:ascii="Open Sans" w:hAnsi="Open Sans" w:cs="Open Sans"/>
        </w:rPr>
        <w:t xml:space="preserve">Przystępując do udziału w postępowaniu o udzielenie zamówienia publicznego </w:t>
      </w:r>
      <w:r w:rsidR="00DB17B6">
        <w:rPr>
          <w:rFonts w:ascii="Open Sans" w:eastAsia="Open Sans" w:hAnsi="Open Sans" w:cs="Open Sans"/>
        </w:rPr>
        <w:t xml:space="preserve">na </w:t>
      </w:r>
      <w:r w:rsidR="00DB17B6" w:rsidRPr="00DE0B1E">
        <w:rPr>
          <w:rFonts w:ascii="Open Sans" w:eastAsia="Open Sans" w:hAnsi="Open Sans" w:cs="Open Sans"/>
        </w:rPr>
        <w:t>Dostawę sprzętu komputerowego oraz oprogramowania w ramach projektu „</w:t>
      </w:r>
      <w:proofErr w:type="spellStart"/>
      <w:r w:rsidR="00DB17B6" w:rsidRPr="00DE0B1E">
        <w:rPr>
          <w:rFonts w:ascii="Open Sans" w:eastAsia="Open Sans" w:hAnsi="Open Sans" w:cs="Open Sans"/>
        </w:rPr>
        <w:t>InnoCUW</w:t>
      </w:r>
      <w:proofErr w:type="spellEnd"/>
      <w:r w:rsidR="00DB17B6" w:rsidRPr="00DE0B1E">
        <w:rPr>
          <w:rFonts w:ascii="Open Sans" w:eastAsia="Open Sans" w:hAnsi="Open Sans" w:cs="Open Sans"/>
        </w:rPr>
        <w:t xml:space="preserve"> GDN. Wyzwania rozwojowe i cywilizacyjne w zakresie organizacji pracy”</w:t>
      </w:r>
      <w:r w:rsidR="00DB17B6">
        <w:rPr>
          <w:rFonts w:ascii="Open Sans" w:eastAsia="Open Sans" w:hAnsi="Open Sans" w:cs="Open Sans"/>
        </w:rPr>
        <w:t>,</w:t>
      </w:r>
    </w:p>
    <w:p w14:paraId="1125FD1B" w14:textId="77777777" w:rsidR="00DB17B6" w:rsidRPr="00DE0B1E" w:rsidRDefault="00DB17B6" w:rsidP="005C520B">
      <w:pPr>
        <w:suppressAutoHyphens/>
        <w:spacing w:line="360" w:lineRule="auto"/>
        <w:jc w:val="both"/>
        <w:rPr>
          <w:rFonts w:ascii="Open Sans" w:eastAsia="Open Sans" w:hAnsi="Open Sans" w:cs="Open Sans"/>
        </w:rPr>
      </w:pPr>
    </w:p>
    <w:p w14:paraId="077DFBEE" w14:textId="410E56B2" w:rsidR="00E064E1" w:rsidRPr="005C520B" w:rsidRDefault="00E064E1">
      <w:pPr>
        <w:spacing w:line="360" w:lineRule="auto"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>oświadczam, iż nie pozostaje objętym zakazem, o którym mowa w art. 5k</w:t>
      </w:r>
      <w:r w:rsidR="50C0FC4B" w:rsidRPr="28440A79">
        <w:rPr>
          <w:rFonts w:ascii="Open Sans" w:hAnsi="Open Sans" w:cs="Open Sans"/>
        </w:rPr>
        <w:t xml:space="preserve"> ust. 1</w:t>
      </w:r>
      <w:r w:rsidRPr="005C520B">
        <w:rPr>
          <w:rFonts w:ascii="Open Sans" w:hAnsi="Open Sans" w:cs="Open Sans"/>
        </w:rPr>
        <w:t xml:space="preserve"> </w:t>
      </w:r>
      <w:r w:rsidRPr="005C520B">
        <w:rPr>
          <w:rFonts w:ascii="Open Sans" w:hAnsi="Open Sans" w:cs="Open Sans"/>
          <w:iCs/>
        </w:rPr>
        <w:t xml:space="preserve">Rozporządzenia Rady UE nr 833/2014 z dnia 31 lipca 2014 r. dotyczącego środków ograniczających w związku z działaniami Rosji destabilizującymi sytuację na Ukrainie (Dz. Urz. UE. L Nr 229, str. 1), </w:t>
      </w:r>
      <w:r w:rsidR="3F4F3C5C" w:rsidRPr="1F897869">
        <w:rPr>
          <w:rFonts w:ascii="Open Sans" w:hAnsi="Open Sans" w:cs="Open Sans"/>
        </w:rPr>
        <w:t>w brzmieniu nadanym</w:t>
      </w:r>
      <w:r w:rsidRPr="005C520B">
        <w:rPr>
          <w:rFonts w:ascii="Open Sans" w:hAnsi="Open Sans" w:cs="Open Sans"/>
          <w:iCs/>
        </w:rPr>
        <w:t xml:space="preserve"> Rozporządzeniem Rady UE nr 2022/576 z dnia 8 kwietnia 2022 r. w sprawie zmiany rozporządzenia UE nr 833/2014 dotyczącego środków ograniczających w związku z działaniami Rosji destabilizującymi sytuację na </w:t>
      </w:r>
      <w:r w:rsidRPr="005C520B">
        <w:rPr>
          <w:rFonts w:ascii="Open Sans" w:hAnsi="Open Sans" w:cs="Open Sans"/>
        </w:rPr>
        <w:t>Ukrainie</w:t>
      </w:r>
      <w:r w:rsidR="00853861">
        <w:rPr>
          <w:rFonts w:ascii="Open Sans" w:hAnsi="Open Sans" w:cs="Open Sans"/>
        </w:rPr>
        <w:t xml:space="preserve"> </w:t>
      </w:r>
      <w:r w:rsidR="3478AAF9" w:rsidRPr="167D4338">
        <w:rPr>
          <w:rFonts w:ascii="Open Sans" w:hAnsi="Open Sans" w:cs="Open Sans"/>
        </w:rPr>
        <w:t xml:space="preserve">z </w:t>
      </w:r>
      <w:r w:rsidR="3478AAF9" w:rsidRPr="19A5FABA">
        <w:rPr>
          <w:rFonts w:ascii="Open Sans" w:hAnsi="Open Sans" w:cs="Open Sans"/>
        </w:rPr>
        <w:t>p</w:t>
      </w:r>
      <w:r w:rsidR="395FE7C0" w:rsidRPr="19A5FABA">
        <w:rPr>
          <w:rFonts w:ascii="Open Sans" w:hAnsi="Open Sans" w:cs="Open Sans"/>
        </w:rPr>
        <w:t>ó</w:t>
      </w:r>
      <w:r w:rsidR="3478AAF9" w:rsidRPr="19A5FABA">
        <w:rPr>
          <w:rFonts w:ascii="Open Sans" w:hAnsi="Open Sans" w:cs="Open Sans"/>
        </w:rPr>
        <w:t>źn.</w:t>
      </w:r>
      <w:r w:rsidR="3478AAF9" w:rsidRPr="167D4338">
        <w:rPr>
          <w:rFonts w:ascii="Open Sans" w:hAnsi="Open Sans" w:cs="Open Sans"/>
        </w:rPr>
        <w:t xml:space="preserve"> </w:t>
      </w:r>
      <w:r w:rsidR="3478AAF9" w:rsidRPr="199BAABB">
        <w:rPr>
          <w:rFonts w:ascii="Open Sans" w:hAnsi="Open Sans" w:cs="Open Sans"/>
        </w:rPr>
        <w:t>zm</w:t>
      </w:r>
      <w:r w:rsidRPr="005C520B">
        <w:rPr>
          <w:rFonts w:ascii="Open Sans" w:hAnsi="Open Sans" w:cs="Open Sans"/>
          <w:iCs/>
        </w:rPr>
        <w:t>.</w:t>
      </w:r>
    </w:p>
    <w:p w14:paraId="07369BC7" w14:textId="77777777" w:rsidR="00E064E1" w:rsidRPr="005C520B" w:rsidRDefault="00E064E1" w:rsidP="00E064E1">
      <w:pPr>
        <w:rPr>
          <w:rFonts w:ascii="Open Sans" w:hAnsi="Open Sans" w:cs="Open Sans"/>
        </w:rPr>
      </w:pPr>
    </w:p>
    <w:p w14:paraId="5502CB40" w14:textId="77777777" w:rsidR="00E064E1" w:rsidRPr="005C520B" w:rsidRDefault="00E064E1" w:rsidP="00E064E1">
      <w:pPr>
        <w:rPr>
          <w:rFonts w:ascii="Open Sans" w:hAnsi="Open Sans" w:cs="Open Sans"/>
        </w:rPr>
      </w:pPr>
    </w:p>
    <w:p w14:paraId="29E8D215" w14:textId="248FE224" w:rsidR="7EF8C1F2" w:rsidRPr="005C520B" w:rsidRDefault="7EF8C1F2" w:rsidP="0009168D">
      <w:pPr>
        <w:rPr>
          <w:rFonts w:ascii="Open Sans" w:eastAsia="Times New Roman" w:hAnsi="Open Sans" w:cs="Open Sans"/>
        </w:rPr>
      </w:pPr>
    </w:p>
    <w:p w14:paraId="673C4BA9" w14:textId="054F907B" w:rsidR="00E064E1" w:rsidRPr="005C520B" w:rsidRDefault="00E064E1" w:rsidP="00E064E1">
      <w:pPr>
        <w:suppressAutoHyphens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0F2F8470" w14:textId="77777777" w:rsidR="00E064E1" w:rsidRPr="005C520B" w:rsidRDefault="00E064E1" w:rsidP="00E064E1">
      <w:pPr>
        <w:pStyle w:val="Akapitzlist"/>
        <w:tabs>
          <w:tab w:val="left" w:pos="567"/>
        </w:tabs>
        <w:ind w:left="284" w:hanging="284"/>
        <w:jc w:val="both"/>
        <w:rPr>
          <w:rFonts w:ascii="Open Sans" w:hAnsi="Open Sans" w:cs="Open Sans"/>
          <w:bCs/>
        </w:rPr>
      </w:pPr>
    </w:p>
    <w:p w14:paraId="2CF881B3" w14:textId="77777777" w:rsidR="00E064E1" w:rsidRPr="005C520B" w:rsidRDefault="00E064E1" w:rsidP="00E064E1">
      <w:pPr>
        <w:rPr>
          <w:rFonts w:ascii="Open Sans" w:hAnsi="Open Sans" w:cs="Open Sans"/>
        </w:rPr>
      </w:pPr>
    </w:p>
    <w:p w14:paraId="3D078BDE" w14:textId="77777777" w:rsidR="00E064E1" w:rsidRPr="005C520B" w:rsidRDefault="00E064E1" w:rsidP="00E064E1">
      <w:pPr>
        <w:rPr>
          <w:rFonts w:ascii="Open Sans" w:hAnsi="Open Sans" w:cs="Open Sans"/>
        </w:rPr>
      </w:pPr>
    </w:p>
    <w:p w14:paraId="538794FE" w14:textId="56FBFF4B" w:rsidR="00EB3BEC" w:rsidRPr="00207E4F" w:rsidRDefault="002F5580" w:rsidP="00EB3BEC">
      <w:pPr>
        <w:pStyle w:val="Nagwek2"/>
        <w:rPr>
          <w:rFonts w:cstheme="majorHAnsi"/>
          <w:lang w:eastAsia="ar-SA"/>
        </w:rPr>
      </w:pPr>
      <w:r w:rsidRPr="005C520B">
        <w:rPr>
          <w:rFonts w:ascii="Open Sans" w:hAnsi="Open Sans" w:cs="Open Sans"/>
          <w:b w:val="0"/>
          <w:lang w:eastAsia="ar-SA"/>
        </w:rPr>
        <w:lastRenderedPageBreak/>
        <w:t>Nr postępowania: ZOZP.231.15.2026.KL</w:t>
      </w:r>
    </w:p>
    <w:p w14:paraId="417EDB06" w14:textId="105C5E94" w:rsidR="00E064E1" w:rsidRPr="00061826" w:rsidRDefault="00E064E1" w:rsidP="00061826">
      <w:pPr>
        <w:pStyle w:val="Nagwek2"/>
        <w:jc w:val="right"/>
        <w:rPr>
          <w:rFonts w:ascii="Open Sans" w:hAnsi="Open Sans" w:cs="Open Sans"/>
          <w:sz w:val="22"/>
          <w:szCs w:val="22"/>
          <w:lang w:eastAsia="ar-SA"/>
        </w:rPr>
      </w:pPr>
      <w:r w:rsidRPr="005C520B">
        <w:rPr>
          <w:rFonts w:ascii="Open Sans" w:hAnsi="Open Sans" w:cs="Open Sans"/>
          <w:sz w:val="22"/>
          <w:szCs w:val="22"/>
          <w:lang w:eastAsia="ar-SA"/>
        </w:rPr>
        <w:t>ZAŁĄCZNIK NR 1</w:t>
      </w:r>
      <w:r w:rsidR="00C0753A">
        <w:rPr>
          <w:rFonts w:ascii="Open Sans" w:hAnsi="Open Sans" w:cs="Open Sans"/>
          <w:sz w:val="22"/>
          <w:szCs w:val="22"/>
          <w:lang w:eastAsia="ar-SA"/>
        </w:rPr>
        <w:t>0</w:t>
      </w:r>
      <w:r w:rsidRPr="005C520B">
        <w:rPr>
          <w:rFonts w:ascii="Open Sans" w:hAnsi="Open Sans" w:cs="Open Sans"/>
          <w:sz w:val="22"/>
          <w:szCs w:val="22"/>
          <w:lang w:eastAsia="ar-SA"/>
        </w:rPr>
        <w:t xml:space="preserve"> do SWZ</w:t>
      </w:r>
    </w:p>
    <w:p w14:paraId="70EC9A79" w14:textId="7FB67EE1" w:rsidR="00E064E1" w:rsidRPr="00061826" w:rsidRDefault="00E064E1" w:rsidP="00E064E1">
      <w:pPr>
        <w:rPr>
          <w:rFonts w:ascii="Open Sans" w:hAnsi="Open Sans" w:cs="Open Sans"/>
          <w:b/>
          <w:bCs/>
          <w:u w:val="single"/>
          <w:lang w:eastAsia="ar-SA"/>
        </w:rPr>
      </w:pPr>
      <w:r w:rsidRPr="005C520B">
        <w:rPr>
          <w:rFonts w:ascii="Open Sans" w:hAnsi="Open Sans" w:cs="Open Sans"/>
          <w:b/>
          <w:bCs/>
          <w:u w:val="single"/>
          <w:lang w:eastAsia="ar-SA"/>
        </w:rPr>
        <w:t>Wykonawca:</w:t>
      </w:r>
    </w:p>
    <w:p w14:paraId="3FEEF763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4D956C4D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7868AFEB" w14:textId="77777777" w:rsidR="00E064E1" w:rsidRPr="005C520B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................................................</w:t>
      </w:r>
    </w:p>
    <w:p w14:paraId="2A9D1621" w14:textId="627080CC" w:rsidR="00E064E1" w:rsidRPr="00061826" w:rsidRDefault="00E064E1" w:rsidP="00E064E1">
      <w:pPr>
        <w:rPr>
          <w:rFonts w:ascii="Open Sans" w:hAnsi="Open Sans" w:cs="Open Sans"/>
          <w:b/>
          <w:bCs/>
          <w:lang w:eastAsia="ar-SA"/>
        </w:rPr>
      </w:pPr>
      <w:r w:rsidRPr="005C520B">
        <w:rPr>
          <w:rFonts w:ascii="Open Sans" w:hAnsi="Open Sans" w:cs="Open Sans"/>
          <w:b/>
          <w:bCs/>
          <w:lang w:eastAsia="ar-SA"/>
        </w:rPr>
        <w:t>(</w:t>
      </w:r>
      <w:r w:rsidRPr="005C520B">
        <w:rPr>
          <w:rFonts w:ascii="Open Sans" w:hAnsi="Open Sans" w:cs="Open Sans"/>
          <w:i/>
        </w:rPr>
        <w:t>pełna nazwa/firma, adres</w:t>
      </w:r>
      <w:r w:rsidRPr="005C520B">
        <w:rPr>
          <w:rFonts w:ascii="Open Sans" w:hAnsi="Open Sans" w:cs="Open Sans"/>
          <w:b/>
          <w:bCs/>
          <w:lang w:eastAsia="ar-SA"/>
        </w:rPr>
        <w:t>)</w:t>
      </w:r>
    </w:p>
    <w:p w14:paraId="6766C1BC" w14:textId="77777777" w:rsidR="00E064E1" w:rsidRPr="005C520B" w:rsidRDefault="00E064E1" w:rsidP="00E064E1">
      <w:pPr>
        <w:jc w:val="center"/>
        <w:rPr>
          <w:rFonts w:ascii="Open Sans" w:hAnsi="Open Sans" w:cs="Open Sans"/>
          <w:b/>
        </w:rPr>
      </w:pPr>
      <w:r w:rsidRPr="005C520B">
        <w:rPr>
          <w:rFonts w:ascii="Open Sans" w:hAnsi="Open Sans" w:cs="Open Sans"/>
          <w:b/>
        </w:rPr>
        <w:t>Oświadczenie</w:t>
      </w:r>
    </w:p>
    <w:p w14:paraId="6C2329A7" w14:textId="77777777" w:rsidR="00E064E1" w:rsidRPr="005C520B" w:rsidRDefault="00E064E1" w:rsidP="00E064E1">
      <w:pPr>
        <w:widowControl w:val="0"/>
        <w:suppressAutoHyphens/>
        <w:rPr>
          <w:rFonts w:ascii="Open Sans" w:hAnsi="Open Sans" w:cs="Open Sans"/>
          <w:lang w:eastAsia="ar-SA"/>
        </w:rPr>
      </w:pPr>
    </w:p>
    <w:p w14:paraId="4C953770" w14:textId="77777777" w:rsidR="00B721F1" w:rsidRPr="005C520B" w:rsidRDefault="00E064E1" w:rsidP="00E064E1">
      <w:pPr>
        <w:suppressAutoHyphens/>
        <w:jc w:val="both"/>
        <w:rPr>
          <w:rFonts w:ascii="Open Sans" w:hAnsi="Open Sans" w:cs="Open Sans"/>
          <w:b/>
          <w:bCs/>
        </w:rPr>
      </w:pPr>
      <w:r w:rsidRPr="005C520B">
        <w:rPr>
          <w:rFonts w:ascii="Open Sans" w:hAnsi="Open Sans" w:cs="Open Sans"/>
        </w:rPr>
        <w:t xml:space="preserve">Przystępując do udziału w postępowaniu o udzielenie zamówienia publicznego na </w:t>
      </w:r>
    </w:p>
    <w:p w14:paraId="355418A6" w14:textId="16CF0146" w:rsidR="002F5580" w:rsidRDefault="002F5580" w:rsidP="00B721F1">
      <w:pPr>
        <w:suppressAutoHyphens/>
        <w:autoSpaceDE w:val="0"/>
        <w:jc w:val="both"/>
        <w:rPr>
          <w:rFonts w:ascii="Open Sans" w:hAnsi="Open Sans" w:cs="Open Sans"/>
          <w:b/>
          <w:bCs/>
        </w:rPr>
      </w:pPr>
      <w:r w:rsidRPr="00DE0B1E">
        <w:rPr>
          <w:rFonts w:ascii="Open Sans" w:eastAsia="Open Sans" w:hAnsi="Open Sans" w:cs="Open Sans"/>
        </w:rPr>
        <w:t>Dostawę sprzętu komputerowego oraz oprogramowania w ramach projektu „</w:t>
      </w:r>
      <w:proofErr w:type="spellStart"/>
      <w:r w:rsidRPr="00DE0B1E">
        <w:rPr>
          <w:rFonts w:ascii="Open Sans" w:eastAsia="Open Sans" w:hAnsi="Open Sans" w:cs="Open Sans"/>
        </w:rPr>
        <w:t>InnoCUW</w:t>
      </w:r>
      <w:proofErr w:type="spellEnd"/>
      <w:r w:rsidRPr="00DE0B1E">
        <w:rPr>
          <w:rFonts w:ascii="Open Sans" w:eastAsia="Open Sans" w:hAnsi="Open Sans" w:cs="Open Sans"/>
        </w:rPr>
        <w:t xml:space="preserve"> GDN. Wyzwania rozwojowe i cywilizacyjne w zakresie organizacji pracy”</w:t>
      </w:r>
      <w:r w:rsidRPr="002F5580" w:rsidDel="002F5580">
        <w:rPr>
          <w:rFonts w:ascii="Open Sans" w:hAnsi="Open Sans" w:cs="Open Sans"/>
          <w:b/>
          <w:bCs/>
        </w:rPr>
        <w:t xml:space="preserve"> </w:t>
      </w:r>
    </w:p>
    <w:p w14:paraId="2823099C" w14:textId="77777777" w:rsidR="002F5580" w:rsidRPr="005C520B" w:rsidRDefault="002F5580" w:rsidP="00B721F1">
      <w:pPr>
        <w:suppressAutoHyphens/>
        <w:autoSpaceDE w:val="0"/>
        <w:jc w:val="both"/>
        <w:rPr>
          <w:rFonts w:ascii="Open Sans" w:hAnsi="Open Sans" w:cs="Open Sans"/>
          <w:b/>
          <w:bCs/>
        </w:rPr>
      </w:pPr>
    </w:p>
    <w:p w14:paraId="1C01DC23" w14:textId="123495FF" w:rsidR="00E064E1" w:rsidRPr="005C520B" w:rsidRDefault="00E064E1" w:rsidP="00E064E1">
      <w:pPr>
        <w:suppressAutoHyphens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 xml:space="preserve">oświadczamy, iż informacje zawarte w oświadczeniu o </w:t>
      </w:r>
      <w:r w:rsidR="00D6123D" w:rsidRPr="005C520B">
        <w:rPr>
          <w:rFonts w:ascii="Open Sans" w:hAnsi="Open Sans" w:cs="Open Sans"/>
        </w:rPr>
        <w:t>niepozostawaniu</w:t>
      </w:r>
      <w:r w:rsidRPr="005C520B">
        <w:rPr>
          <w:rFonts w:ascii="Open Sans" w:hAnsi="Open Sans" w:cs="Open Sans"/>
        </w:rPr>
        <w:t xml:space="preserve"> objętym zakazem, o którym mowa w art. 5k </w:t>
      </w:r>
      <w:r w:rsidR="4CE88870" w:rsidRPr="615A5EAD">
        <w:rPr>
          <w:rFonts w:ascii="Open Sans" w:hAnsi="Open Sans" w:cs="Open Sans"/>
        </w:rPr>
        <w:t xml:space="preserve">ust. 1 </w:t>
      </w:r>
      <w:r w:rsidRPr="005C520B">
        <w:rPr>
          <w:rFonts w:ascii="Open Sans" w:hAnsi="Open Sans" w:cs="Open Sans"/>
        </w:rPr>
        <w:t>Rozporządzenia sankcyjnego, który mówi:</w:t>
      </w:r>
    </w:p>
    <w:p w14:paraId="0E66F6EC" w14:textId="77777777" w:rsidR="00E064E1" w:rsidRPr="005C520B" w:rsidRDefault="00E064E1" w:rsidP="00E064E1">
      <w:pPr>
        <w:suppressAutoHyphens/>
        <w:jc w:val="both"/>
        <w:rPr>
          <w:rFonts w:ascii="Open Sans" w:hAnsi="Open Sans" w:cs="Open Sans"/>
        </w:rPr>
      </w:pPr>
    </w:p>
    <w:p w14:paraId="30AFF85B" w14:textId="5B4D4A94" w:rsidR="00E064E1" w:rsidRPr="005C520B" w:rsidRDefault="00E064E1" w:rsidP="005C520B">
      <w:pPr>
        <w:ind w:left="284"/>
        <w:jc w:val="both"/>
        <w:rPr>
          <w:rFonts w:ascii="Open Sans" w:hAnsi="Open Sans" w:cs="Open Sans"/>
          <w:i/>
          <w:iCs/>
        </w:rPr>
      </w:pPr>
      <w:r w:rsidRPr="005C520B">
        <w:rPr>
          <w:rFonts w:ascii="Open Sans" w:hAnsi="Open Sans" w:cs="Open Sans"/>
          <w:b/>
          <w:i/>
        </w:rPr>
        <w:t>zakazuje się</w:t>
      </w:r>
      <w:r w:rsidRPr="005C520B">
        <w:rPr>
          <w:rFonts w:ascii="Open Sans" w:hAnsi="Open Sans" w:cs="Open Sans"/>
          <w:i/>
        </w:rPr>
        <w:t xml:space="preserve"> </w:t>
      </w:r>
      <w:r w:rsidR="0485447A" w:rsidRPr="607BC403">
        <w:rPr>
          <w:rFonts w:ascii="Open Sans" w:hAnsi="Open Sans" w:cs="Open Sans"/>
          <w:i/>
          <w:iCs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675C1F8" w14:textId="2C612262" w:rsidR="0485447A" w:rsidRDefault="0485447A" w:rsidP="005C520B">
      <w:pPr>
        <w:ind w:left="284"/>
        <w:jc w:val="both"/>
        <w:rPr>
          <w:rFonts w:ascii="Open Sans" w:hAnsi="Open Sans" w:cs="Open Sans"/>
          <w:i/>
          <w:iCs/>
        </w:rPr>
      </w:pPr>
      <w:r w:rsidRPr="607BC403">
        <w:rPr>
          <w:rFonts w:ascii="Open Sans" w:hAnsi="Open Sans" w:cs="Open Sans"/>
          <w:i/>
          <w:iCs/>
        </w:rPr>
        <w:t>a)</w:t>
      </w:r>
      <w:r w:rsidRPr="4D6BCFC4">
        <w:rPr>
          <w:rFonts w:ascii="Open Sans" w:hAnsi="Open Sans" w:cs="Open Sans"/>
          <w:i/>
          <w:iCs/>
        </w:rPr>
        <w:t xml:space="preserve"> </w:t>
      </w:r>
      <w:r w:rsidRPr="607BC403">
        <w:rPr>
          <w:rFonts w:ascii="Open Sans" w:hAnsi="Open Sans" w:cs="Open Sans"/>
          <w:i/>
          <w:iCs/>
        </w:rPr>
        <w:t>obywateli rosyjskich, osób fizycznych zamieszkałych w Rosji lub osób prawnych, podmiotów lub organów z siedzibą w Rosji;</w:t>
      </w:r>
    </w:p>
    <w:p w14:paraId="400D62BE" w14:textId="420C6B7A" w:rsidR="0485447A" w:rsidRDefault="0485447A" w:rsidP="005C520B">
      <w:pPr>
        <w:ind w:left="284"/>
        <w:jc w:val="both"/>
        <w:rPr>
          <w:rFonts w:ascii="Open Sans" w:hAnsi="Open Sans" w:cs="Open Sans"/>
          <w:i/>
          <w:iCs/>
        </w:rPr>
      </w:pPr>
      <w:r w:rsidRPr="607BC403">
        <w:rPr>
          <w:rFonts w:ascii="Open Sans" w:hAnsi="Open Sans" w:cs="Open Sans"/>
          <w:i/>
          <w:iCs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62D29F8" w14:textId="34697CF0" w:rsidR="0485447A" w:rsidRDefault="0485447A" w:rsidP="005C520B">
      <w:pPr>
        <w:ind w:left="284"/>
        <w:jc w:val="both"/>
        <w:rPr>
          <w:rFonts w:ascii="Open Sans" w:hAnsi="Open Sans" w:cs="Open Sans"/>
          <w:i/>
          <w:iCs/>
        </w:rPr>
      </w:pPr>
      <w:r w:rsidRPr="607BC403">
        <w:rPr>
          <w:rFonts w:ascii="Open Sans" w:hAnsi="Open Sans" w:cs="Open Sans"/>
          <w:i/>
          <w:iCs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13F0F76" w14:textId="0EAD6C75" w:rsidR="00E064E1" w:rsidRPr="00061826" w:rsidRDefault="0485447A" w:rsidP="00061826">
      <w:pPr>
        <w:ind w:left="284"/>
        <w:jc w:val="both"/>
        <w:rPr>
          <w:rFonts w:ascii="Open Sans" w:hAnsi="Open Sans" w:cs="Open Sans"/>
          <w:i/>
          <w:iCs/>
        </w:rPr>
      </w:pPr>
      <w:r w:rsidRPr="607BC403">
        <w:rPr>
          <w:rFonts w:ascii="Open Sans" w:hAnsi="Open Sans" w:cs="Open Sans"/>
          <w:i/>
          <w:iCs/>
        </w:rPr>
        <w:t xml:space="preserve">w tym podwykonawców, dostawców lub podmiotów, na których zdolności polega się w rozumieniu dyrektyw w sprawie zamówień publicznych, w </w:t>
      </w:r>
      <w:proofErr w:type="gramStart"/>
      <w:r w:rsidRPr="607BC403">
        <w:rPr>
          <w:rFonts w:ascii="Open Sans" w:hAnsi="Open Sans" w:cs="Open Sans"/>
          <w:i/>
          <w:iCs/>
        </w:rPr>
        <w:t>przypadku</w:t>
      </w:r>
      <w:proofErr w:type="gramEnd"/>
      <w:r w:rsidRPr="607BC403">
        <w:rPr>
          <w:rFonts w:ascii="Open Sans" w:hAnsi="Open Sans" w:cs="Open Sans"/>
          <w:i/>
          <w:iCs/>
        </w:rPr>
        <w:t xml:space="preserve"> gdy przypada na nich ponad 10 % wartości zamówienia.</w:t>
      </w:r>
    </w:p>
    <w:p w14:paraId="48EEE892" w14:textId="77777777" w:rsidR="00061826" w:rsidRDefault="00061826" w:rsidP="00E064E1">
      <w:pPr>
        <w:suppressAutoHyphens/>
        <w:jc w:val="both"/>
        <w:rPr>
          <w:rFonts w:ascii="Open Sans" w:hAnsi="Open Sans" w:cs="Open Sans"/>
        </w:rPr>
      </w:pPr>
    </w:p>
    <w:p w14:paraId="6B40C143" w14:textId="5F9DEF37" w:rsidR="00E064E1" w:rsidRPr="005C520B" w:rsidRDefault="00E064E1" w:rsidP="00E064E1">
      <w:pPr>
        <w:suppressAutoHyphens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 xml:space="preserve">są aktualne. </w:t>
      </w:r>
    </w:p>
    <w:p w14:paraId="1A7CDC10" w14:textId="77777777" w:rsidR="00E064E1" w:rsidRPr="005C520B" w:rsidRDefault="00E064E1" w:rsidP="005C520B">
      <w:pPr>
        <w:tabs>
          <w:tab w:val="left" w:pos="567"/>
        </w:tabs>
        <w:jc w:val="both"/>
        <w:rPr>
          <w:rFonts w:ascii="Open Sans" w:hAnsi="Open Sans" w:cs="Open Sans"/>
          <w:bCs/>
        </w:rPr>
      </w:pPr>
    </w:p>
    <w:p w14:paraId="4E0E66A4" w14:textId="6A707B9E" w:rsidR="00C04481" w:rsidRPr="00061826" w:rsidRDefault="00E064E1" w:rsidP="00061826">
      <w:pPr>
        <w:suppressAutoHyphens/>
        <w:jc w:val="both"/>
        <w:rPr>
          <w:rFonts w:ascii="Open Sans" w:hAnsi="Open Sans" w:cs="Open Sans"/>
        </w:rPr>
      </w:pPr>
      <w:r w:rsidRPr="005C520B">
        <w:rPr>
          <w:rFonts w:ascii="Open Sans" w:hAnsi="Open Sans" w:cs="Open Sans"/>
        </w:rPr>
        <w:t>Oświadczamy, że wszystkie informacje podane w oświadczeniu są aktualne i zgodne z prawdą oraz zostały przedstawione z pełną świadomością konsekwencji wprowadzenia Zamawiającego w błąd przy przedstawianiu informacji.</w:t>
      </w:r>
    </w:p>
    <w:sectPr w:rsidR="00C04481" w:rsidRPr="00061826" w:rsidSect="005C520B">
      <w:pgSz w:w="11906" w:h="16838"/>
      <w:pgMar w:top="1440" w:right="1440" w:bottom="1440" w:left="1440" w:header="425" w:footer="48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15934" w14:textId="77777777" w:rsidR="00C72710" w:rsidRDefault="00C72710">
      <w:pPr>
        <w:spacing w:line="240" w:lineRule="auto"/>
      </w:pPr>
      <w:r>
        <w:separator/>
      </w:r>
    </w:p>
    <w:p w14:paraId="6B87E63F" w14:textId="77777777" w:rsidR="00C72710" w:rsidRDefault="00C72710"/>
  </w:endnote>
  <w:endnote w:type="continuationSeparator" w:id="0">
    <w:p w14:paraId="20F82447" w14:textId="77777777" w:rsidR="00C72710" w:rsidRDefault="00C72710">
      <w:pPr>
        <w:spacing w:line="240" w:lineRule="auto"/>
      </w:pPr>
      <w:r>
        <w:continuationSeparator/>
      </w:r>
    </w:p>
    <w:p w14:paraId="6A947F46" w14:textId="77777777" w:rsidR="00C72710" w:rsidRDefault="00C72710"/>
  </w:endnote>
  <w:endnote w:type="continuationNotice" w:id="1">
    <w:p w14:paraId="7C7A27DA" w14:textId="77777777" w:rsidR="00C72710" w:rsidRDefault="00C727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font866">
    <w:altName w:val="Calibri"/>
    <w:charset w:val="EE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;Times New Rom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charset w:val="00"/>
    <w:family w:val="roman"/>
    <w:pitch w:val="default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87174C" w14:paraId="0CBBEB41" w14:textId="77777777">
      <w:trPr>
        <w:trHeight w:val="300"/>
      </w:trPr>
      <w:tc>
        <w:tcPr>
          <w:tcW w:w="3005" w:type="dxa"/>
        </w:tcPr>
        <w:p w14:paraId="177AFBD1" w14:textId="77777777" w:rsidR="0087174C" w:rsidRDefault="0087174C">
          <w:pPr>
            <w:pStyle w:val="Nagwek"/>
            <w:ind w:left="-115"/>
          </w:pPr>
        </w:p>
      </w:tc>
      <w:tc>
        <w:tcPr>
          <w:tcW w:w="3005" w:type="dxa"/>
        </w:tcPr>
        <w:p w14:paraId="641B4063" w14:textId="77777777" w:rsidR="0087174C" w:rsidRDefault="0087174C">
          <w:pPr>
            <w:pStyle w:val="Nagwek"/>
            <w:jc w:val="center"/>
          </w:pPr>
        </w:p>
      </w:tc>
      <w:tc>
        <w:tcPr>
          <w:tcW w:w="3005" w:type="dxa"/>
        </w:tcPr>
        <w:p w14:paraId="04821067" w14:textId="77777777" w:rsidR="0087174C" w:rsidRDefault="0087174C">
          <w:pPr>
            <w:pStyle w:val="Nagwek"/>
            <w:ind w:right="-115"/>
            <w:jc w:val="right"/>
          </w:pPr>
        </w:p>
      </w:tc>
    </w:tr>
  </w:tbl>
  <w:p w14:paraId="203CDA0F" w14:textId="77777777" w:rsidR="0087174C" w:rsidRPr="004F75F9" w:rsidRDefault="0087174C">
    <w:pPr>
      <w:pStyle w:val="Stopka"/>
      <w:jc w:val="center"/>
      <w:rPr>
        <w:rFonts w:ascii="Open Sans" w:hAnsi="Open Sans" w:cs="Open Sans"/>
        <w:b/>
        <w:bCs/>
        <w:sz w:val="16"/>
        <w:szCs w:val="16"/>
      </w:rPr>
    </w:pPr>
    <w:r w:rsidRPr="004F75F9">
      <w:rPr>
        <w:rFonts w:ascii="Open Sans" w:hAnsi="Open Sans" w:cs="Open Sans"/>
        <w:b/>
        <w:bCs/>
        <w:sz w:val="16"/>
        <w:szCs w:val="16"/>
      </w:rPr>
      <w:t>Fundusze Europejskie dla Pomorza 2021-2027</w:t>
    </w:r>
  </w:p>
  <w:p w14:paraId="598622D3" w14:textId="77777777" w:rsidR="0087174C" w:rsidRDefault="00871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5" w14:textId="356950D3" w:rsidR="00406812" w:rsidRPr="005633B5" w:rsidRDefault="00406812">
    <w:pPr>
      <w:jc w:val="right"/>
      <w:rPr>
        <w:sz w:val="18"/>
        <w:szCs w:val="18"/>
      </w:rPr>
    </w:pPr>
    <w:r w:rsidRPr="005633B5">
      <w:rPr>
        <w:sz w:val="18"/>
        <w:szCs w:val="18"/>
      </w:rPr>
      <w:fldChar w:fldCharType="begin"/>
    </w:r>
    <w:r w:rsidRPr="005633B5">
      <w:rPr>
        <w:sz w:val="18"/>
        <w:szCs w:val="18"/>
      </w:rPr>
      <w:instrText>PAGE</w:instrText>
    </w:r>
    <w:r w:rsidRPr="005633B5">
      <w:rPr>
        <w:sz w:val="18"/>
        <w:szCs w:val="18"/>
      </w:rPr>
      <w:fldChar w:fldCharType="separate"/>
    </w:r>
    <w:r w:rsidRPr="005633B5">
      <w:rPr>
        <w:noProof/>
        <w:sz w:val="18"/>
        <w:szCs w:val="18"/>
      </w:rPr>
      <w:t>2</w:t>
    </w:r>
    <w:r w:rsidRPr="005633B5">
      <w:rPr>
        <w:sz w:val="18"/>
        <w:szCs w:val="18"/>
      </w:rPr>
      <w:fldChar w:fldCharType="end"/>
    </w:r>
  </w:p>
  <w:p w14:paraId="004F214B" w14:textId="77777777" w:rsidR="002848EA" w:rsidRDefault="002848E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6266" w14:textId="77777777" w:rsidR="00AD094B" w:rsidRPr="004F75F9" w:rsidRDefault="00AD094B" w:rsidP="00AD094B">
    <w:pPr>
      <w:pStyle w:val="Stopka"/>
      <w:jc w:val="center"/>
      <w:rPr>
        <w:rFonts w:ascii="Open Sans" w:hAnsi="Open Sans" w:cs="Open Sans"/>
        <w:b/>
        <w:bCs/>
        <w:sz w:val="16"/>
        <w:szCs w:val="16"/>
      </w:rPr>
    </w:pPr>
    <w:bookmarkStart w:id="4" w:name="_Hlk205756176"/>
    <w:r w:rsidRPr="004F75F9">
      <w:rPr>
        <w:rFonts w:ascii="Open Sans" w:hAnsi="Open Sans" w:cs="Open Sans"/>
        <w:b/>
        <w:bCs/>
        <w:sz w:val="16"/>
        <w:szCs w:val="16"/>
      </w:rPr>
      <w:t>Fundusze Europejskie dla Pomorza 2021-2027</w:t>
    </w:r>
  </w:p>
  <w:bookmarkEnd w:id="4"/>
  <w:p w14:paraId="2189AA48" w14:textId="77777777" w:rsidR="00AD094B" w:rsidRDefault="00AD0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02AFB" w14:textId="77777777" w:rsidR="00C72710" w:rsidRDefault="00C72710">
      <w:pPr>
        <w:spacing w:line="240" w:lineRule="auto"/>
      </w:pPr>
      <w:r>
        <w:separator/>
      </w:r>
    </w:p>
    <w:p w14:paraId="047DAC10" w14:textId="77777777" w:rsidR="00C72710" w:rsidRDefault="00C72710"/>
  </w:footnote>
  <w:footnote w:type="continuationSeparator" w:id="0">
    <w:p w14:paraId="5208B180" w14:textId="77777777" w:rsidR="00C72710" w:rsidRDefault="00C72710">
      <w:pPr>
        <w:spacing w:line="240" w:lineRule="auto"/>
      </w:pPr>
      <w:r>
        <w:continuationSeparator/>
      </w:r>
    </w:p>
    <w:p w14:paraId="328E55A4" w14:textId="77777777" w:rsidR="00C72710" w:rsidRDefault="00C72710"/>
  </w:footnote>
  <w:footnote w:type="continuationNotice" w:id="1">
    <w:p w14:paraId="349970BF" w14:textId="77777777" w:rsidR="00C72710" w:rsidRDefault="00C72710">
      <w:pPr>
        <w:spacing w:line="240" w:lineRule="auto"/>
      </w:pPr>
    </w:p>
  </w:footnote>
  <w:footnote w:id="2">
    <w:p w14:paraId="2438689A" w14:textId="2C2AF27B" w:rsidR="00116977" w:rsidRDefault="0011697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0A479F2B" w14:textId="03417725" w:rsidR="005D4C90" w:rsidRDefault="005D4C9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3F3347EA" w14:textId="51D0355A" w:rsidR="005D4C90" w:rsidRDefault="005D4C9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0872" w14:textId="77777777" w:rsidR="0087174C" w:rsidRDefault="0087174C">
    <w:pPr>
      <w:pStyle w:val="Nagwek"/>
    </w:pPr>
    <w:r>
      <w:rPr>
        <w:rStyle w:val="wacimagecontainer"/>
        <w:noProof/>
      </w:rPr>
      <w:drawing>
        <wp:anchor distT="0" distB="0" distL="114300" distR="114300" simplePos="0" relativeHeight="251658240" behindDoc="0" locked="0" layoutInCell="1" allowOverlap="1" wp14:anchorId="1C07A500" wp14:editId="6C51C18C">
          <wp:simplePos x="0" y="0"/>
          <wp:positionH relativeFrom="margin">
            <wp:align>center</wp:align>
          </wp:positionH>
          <wp:positionV relativeFrom="paragraph">
            <wp:posOffset>-75126</wp:posOffset>
          </wp:positionV>
          <wp:extent cx="6575770" cy="686329"/>
          <wp:effectExtent l="0" t="0" r="0" b="0"/>
          <wp:wrapSquare wrapText="bothSides"/>
          <wp:docPr id="214526110" name="Obraz 7" descr="Ciąg trzech logotypów w kolejności od lewej: 1. Fundusze Europejskie dla Pomorza, 2. Dofinansowane przez Unię Europejską, 3. Urząd Marszałkowski Województwa Pomorskiego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ąg trzech logotypów w kolejności od lewej: 1. Fundusze Europejskie dla Pomorza, 2. Dofinansowane przez Unię Europejską, 3. Urząd Marszałkowski Województwa Pomorskiego, Obraz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5770" cy="686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7" w14:textId="4E6D1580" w:rsidR="00406812" w:rsidRPr="00CE6702" w:rsidRDefault="00CE6702" w:rsidP="00CE6702">
    <w:pPr>
      <w:pStyle w:val="Nagwek"/>
    </w:pPr>
    <w:r>
      <w:rPr>
        <w:noProof/>
      </w:rPr>
      <w:drawing>
        <wp:inline distT="0" distB="0" distL="0" distR="0" wp14:anchorId="49DEA8F7" wp14:editId="118D564A">
          <wp:extent cx="5715000" cy="665480"/>
          <wp:effectExtent l="0" t="0" r="0" b="0"/>
          <wp:docPr id="87856861" name="Obraz 8785686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41C6" w14:textId="01745A9D" w:rsidR="002E547B" w:rsidRDefault="002E547B">
    <w:pPr>
      <w:pStyle w:val="Nagwek"/>
    </w:pPr>
    <w:r>
      <w:rPr>
        <w:noProof/>
      </w:rPr>
      <w:drawing>
        <wp:inline distT="0" distB="0" distL="0" distR="0" wp14:anchorId="67C4DD73" wp14:editId="11CCA669">
          <wp:extent cx="5733415" cy="665632"/>
          <wp:effectExtent l="0" t="0" r="0" b="0"/>
          <wp:docPr id="179264043" name="Obraz 179264043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65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312A9D88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eastAsia="Arial Unicode MS" w:hAnsiTheme="majorHAnsi" w:cstheme="majorHAnsi"/>
        <w:b w:val="0"/>
        <w:bCs/>
        <w:color w:val="00000A"/>
        <w:sz w:val="2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156A17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Cs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/>
        <w:color w:val="00000A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A"/>
    <w:multiLevelType w:val="singleLevel"/>
    <w:tmpl w:val="770A1ADA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 w:val="0"/>
        <w:bCs w:val="0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00000A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D28AB298"/>
    <w:name w:val="WW8Num23"/>
    <w:lvl w:ilvl="0">
      <w:start w:val="1"/>
      <w:numFmt w:val="decimal"/>
      <w:lvlText w:val="%1)"/>
      <w:lvlJc w:val="left"/>
      <w:pPr>
        <w:tabs>
          <w:tab w:val="num" w:pos="-786"/>
        </w:tabs>
        <w:ind w:left="-66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-852"/>
        </w:tabs>
        <w:ind w:left="588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-852"/>
        </w:tabs>
        <w:ind w:left="1308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-852"/>
        </w:tabs>
        <w:ind w:left="2028" w:hanging="360"/>
      </w:pPr>
    </w:lvl>
    <w:lvl w:ilvl="4">
      <w:start w:val="1"/>
      <w:numFmt w:val="lowerLetter"/>
      <w:lvlText w:val="%5."/>
      <w:lvlJc w:val="left"/>
      <w:pPr>
        <w:tabs>
          <w:tab w:val="num" w:pos="-852"/>
        </w:tabs>
        <w:ind w:left="2748" w:hanging="360"/>
      </w:pPr>
    </w:lvl>
    <w:lvl w:ilvl="5">
      <w:start w:val="1"/>
      <w:numFmt w:val="lowerRoman"/>
      <w:lvlText w:val="%6."/>
      <w:lvlJc w:val="right"/>
      <w:pPr>
        <w:tabs>
          <w:tab w:val="num" w:pos="-852"/>
        </w:tabs>
        <w:ind w:left="3468" w:hanging="180"/>
      </w:pPr>
    </w:lvl>
    <w:lvl w:ilvl="6">
      <w:start w:val="1"/>
      <w:numFmt w:val="decimal"/>
      <w:lvlText w:val="%7."/>
      <w:lvlJc w:val="left"/>
      <w:pPr>
        <w:tabs>
          <w:tab w:val="num" w:pos="-852"/>
        </w:tabs>
        <w:ind w:left="4188" w:hanging="360"/>
      </w:pPr>
    </w:lvl>
    <w:lvl w:ilvl="7">
      <w:start w:val="1"/>
      <w:numFmt w:val="lowerLetter"/>
      <w:lvlText w:val="%8."/>
      <w:lvlJc w:val="left"/>
      <w:pPr>
        <w:tabs>
          <w:tab w:val="num" w:pos="-852"/>
        </w:tabs>
        <w:ind w:left="4908" w:hanging="360"/>
      </w:pPr>
    </w:lvl>
    <w:lvl w:ilvl="8">
      <w:start w:val="1"/>
      <w:numFmt w:val="lowerRoman"/>
      <w:lvlText w:val="%9."/>
      <w:lvlJc w:val="right"/>
      <w:pPr>
        <w:tabs>
          <w:tab w:val="num" w:pos="-852"/>
        </w:tabs>
        <w:ind w:left="5628" w:hanging="180"/>
      </w:pPr>
    </w:lvl>
  </w:abstractNum>
  <w:abstractNum w:abstractNumId="12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B"/>
    <w:multiLevelType w:val="multilevel"/>
    <w:tmpl w:val="130ACEC8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Symbol" w:hAnsi="Symbol" w:cs="Tahoma"/>
        <w:b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ahoma"/>
        <w:b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ahoma"/>
        <w:b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26"/>
    <w:multiLevelType w:val="multilevel"/>
    <w:tmpl w:val="665C4F0E"/>
    <w:name w:val="WW8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4187"/>
        </w:tabs>
        <w:ind w:left="4187" w:hanging="360"/>
      </w:pPr>
      <w:rPr>
        <w:b w:val="0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3C3802"/>
    <w:multiLevelType w:val="hybridMultilevel"/>
    <w:tmpl w:val="B38A3748"/>
    <w:name w:val="WW8Num31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0C1233F"/>
    <w:multiLevelType w:val="multilevel"/>
    <w:tmpl w:val="E770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11D5210"/>
    <w:multiLevelType w:val="multilevel"/>
    <w:tmpl w:val="762AC8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 w:hint="default"/>
        <w:b w:val="0"/>
        <w:b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9" w15:restartNumberingAfterBreak="0">
    <w:nsid w:val="02733398"/>
    <w:multiLevelType w:val="hybridMultilevel"/>
    <w:tmpl w:val="FC8C2636"/>
    <w:name w:val="WW8Num310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7E233A"/>
    <w:multiLevelType w:val="multilevel"/>
    <w:tmpl w:val="53A8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41B2A37"/>
    <w:multiLevelType w:val="hybridMultilevel"/>
    <w:tmpl w:val="0D76E9B4"/>
    <w:lvl w:ilvl="0" w:tplc="3A842704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D729B6"/>
    <w:multiLevelType w:val="hybridMultilevel"/>
    <w:tmpl w:val="5A9C6A7E"/>
    <w:lvl w:ilvl="0" w:tplc="F724BF32">
      <w:start w:val="1"/>
      <w:numFmt w:val="decimal"/>
      <w:lvlText w:val="%1."/>
      <w:lvlJc w:val="left"/>
      <w:pPr>
        <w:ind w:left="360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9AA9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AA11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5269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FEA7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BC61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60D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FE2C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80FC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69123FB"/>
    <w:multiLevelType w:val="hybridMultilevel"/>
    <w:tmpl w:val="F4808156"/>
    <w:name w:val="WW8Num31022222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09595D54"/>
    <w:multiLevelType w:val="hybridMultilevel"/>
    <w:tmpl w:val="453C88FC"/>
    <w:lvl w:ilvl="0" w:tplc="1E60AD3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66303B"/>
    <w:multiLevelType w:val="hybridMultilevel"/>
    <w:tmpl w:val="59CC6314"/>
    <w:lvl w:ilvl="0" w:tplc="7480BF86">
      <w:start w:val="1"/>
      <w:numFmt w:val="decimal"/>
      <w:lvlText w:val="%1"/>
      <w:lvlJc w:val="left"/>
      <w:pPr>
        <w:ind w:left="360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8A6FC">
      <w:start w:val="1"/>
      <w:numFmt w:val="decimal"/>
      <w:lvlText w:val="%2)"/>
      <w:lvlJc w:val="left"/>
      <w:pPr>
        <w:ind w:left="1056" w:hanging="360"/>
      </w:pPr>
      <w:rPr>
        <w:rFonts w:ascii="Open Sans" w:eastAsia="Arial MT" w:hAnsi="Open Sans" w:cs="Open Sans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28B298A4">
      <w:start w:val="1"/>
      <w:numFmt w:val="lowerRoman"/>
      <w:lvlText w:val="%3"/>
      <w:lvlJc w:val="left"/>
      <w:pPr>
        <w:ind w:left="146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E03512">
      <w:start w:val="1"/>
      <w:numFmt w:val="decimal"/>
      <w:lvlText w:val="%4"/>
      <w:lvlJc w:val="left"/>
      <w:pPr>
        <w:ind w:left="218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165D08">
      <w:start w:val="1"/>
      <w:numFmt w:val="lowerLetter"/>
      <w:lvlText w:val="%5"/>
      <w:lvlJc w:val="left"/>
      <w:pPr>
        <w:ind w:left="290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8D5C6">
      <w:start w:val="1"/>
      <w:numFmt w:val="lowerRoman"/>
      <w:lvlText w:val="%6"/>
      <w:lvlJc w:val="left"/>
      <w:pPr>
        <w:ind w:left="362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FA2FE2">
      <w:start w:val="1"/>
      <w:numFmt w:val="decimal"/>
      <w:lvlText w:val="%7"/>
      <w:lvlJc w:val="left"/>
      <w:pPr>
        <w:ind w:left="434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50D30E">
      <w:start w:val="1"/>
      <w:numFmt w:val="lowerLetter"/>
      <w:lvlText w:val="%8"/>
      <w:lvlJc w:val="left"/>
      <w:pPr>
        <w:ind w:left="506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82219C">
      <w:start w:val="1"/>
      <w:numFmt w:val="lowerRoman"/>
      <w:lvlText w:val="%9"/>
      <w:lvlJc w:val="left"/>
      <w:pPr>
        <w:ind w:left="578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9A706F5"/>
    <w:multiLevelType w:val="hybridMultilevel"/>
    <w:tmpl w:val="E7100C3A"/>
    <w:lvl w:ilvl="0" w:tplc="FFFFFFFF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9B92CAE"/>
    <w:multiLevelType w:val="hybridMultilevel"/>
    <w:tmpl w:val="69102C4A"/>
    <w:lvl w:ilvl="0" w:tplc="878EC244">
      <w:start w:val="2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0E7B49"/>
    <w:multiLevelType w:val="hybridMultilevel"/>
    <w:tmpl w:val="68DE8D78"/>
    <w:lvl w:ilvl="0" w:tplc="FFFFFFFF">
      <w:start w:val="1"/>
      <w:numFmt w:val="lowerLetter"/>
      <w:lvlText w:val="%1)"/>
      <w:lvlJc w:val="left"/>
      <w:pPr>
        <w:ind w:left="99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19" w:hanging="360"/>
      </w:pPr>
    </w:lvl>
    <w:lvl w:ilvl="2" w:tplc="FFFFFFFF" w:tentative="1">
      <w:start w:val="1"/>
      <w:numFmt w:val="lowerRoman"/>
      <w:lvlText w:val="%3."/>
      <w:lvlJc w:val="right"/>
      <w:pPr>
        <w:ind w:left="2439" w:hanging="180"/>
      </w:pPr>
    </w:lvl>
    <w:lvl w:ilvl="3" w:tplc="FFFFFFFF" w:tentative="1">
      <w:start w:val="1"/>
      <w:numFmt w:val="decimal"/>
      <w:lvlText w:val="%4."/>
      <w:lvlJc w:val="left"/>
      <w:pPr>
        <w:ind w:left="3159" w:hanging="360"/>
      </w:pPr>
    </w:lvl>
    <w:lvl w:ilvl="4" w:tplc="FFFFFFFF" w:tentative="1">
      <w:start w:val="1"/>
      <w:numFmt w:val="lowerLetter"/>
      <w:lvlText w:val="%5."/>
      <w:lvlJc w:val="left"/>
      <w:pPr>
        <w:ind w:left="3879" w:hanging="360"/>
      </w:pPr>
    </w:lvl>
    <w:lvl w:ilvl="5" w:tplc="FFFFFFFF" w:tentative="1">
      <w:start w:val="1"/>
      <w:numFmt w:val="lowerRoman"/>
      <w:lvlText w:val="%6."/>
      <w:lvlJc w:val="right"/>
      <w:pPr>
        <w:ind w:left="4599" w:hanging="180"/>
      </w:pPr>
    </w:lvl>
    <w:lvl w:ilvl="6" w:tplc="FFFFFFFF" w:tentative="1">
      <w:start w:val="1"/>
      <w:numFmt w:val="decimal"/>
      <w:lvlText w:val="%7."/>
      <w:lvlJc w:val="left"/>
      <w:pPr>
        <w:ind w:left="5319" w:hanging="360"/>
      </w:pPr>
    </w:lvl>
    <w:lvl w:ilvl="7" w:tplc="FFFFFFFF" w:tentative="1">
      <w:start w:val="1"/>
      <w:numFmt w:val="lowerLetter"/>
      <w:lvlText w:val="%8."/>
      <w:lvlJc w:val="left"/>
      <w:pPr>
        <w:ind w:left="6039" w:hanging="360"/>
      </w:pPr>
    </w:lvl>
    <w:lvl w:ilvl="8" w:tplc="FFFFFFFF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9" w15:restartNumberingAfterBreak="0">
    <w:nsid w:val="0A8F4167"/>
    <w:multiLevelType w:val="hybridMultilevel"/>
    <w:tmpl w:val="077EA5A6"/>
    <w:lvl w:ilvl="0" w:tplc="FFFFFFFF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AD835F3"/>
    <w:multiLevelType w:val="hybridMultilevel"/>
    <w:tmpl w:val="F3FE10CE"/>
    <w:lvl w:ilvl="0" w:tplc="288E12F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BCB2AB3"/>
    <w:multiLevelType w:val="hybridMultilevel"/>
    <w:tmpl w:val="875C7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BDC2CA2"/>
    <w:multiLevelType w:val="hybridMultilevel"/>
    <w:tmpl w:val="D74049F8"/>
    <w:lvl w:ilvl="0" w:tplc="FC6AFD22">
      <w:start w:val="2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9B11DB"/>
    <w:multiLevelType w:val="multilevel"/>
    <w:tmpl w:val="7A66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FEA2C77"/>
    <w:multiLevelType w:val="hybridMultilevel"/>
    <w:tmpl w:val="05FE58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10ED1437"/>
    <w:multiLevelType w:val="multilevel"/>
    <w:tmpl w:val="77184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12D1B36"/>
    <w:multiLevelType w:val="hybridMultilevel"/>
    <w:tmpl w:val="AA6ED012"/>
    <w:lvl w:ilvl="0" w:tplc="A48CF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CF5B7F"/>
    <w:multiLevelType w:val="hybridMultilevel"/>
    <w:tmpl w:val="D3EC9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2422B82"/>
    <w:multiLevelType w:val="multilevel"/>
    <w:tmpl w:val="D47C2606"/>
    <w:lvl w:ilvl="0">
      <w:start w:val="11"/>
      <w:numFmt w:val="decimal"/>
      <w:lvlText w:val="%1."/>
      <w:lvlJc w:val="left"/>
      <w:pPr>
        <w:tabs>
          <w:tab w:val="num" w:pos="141"/>
        </w:tabs>
        <w:ind w:left="501" w:hanging="360"/>
      </w:pPr>
      <w:rPr>
        <w:rFonts w:ascii="Open Sans" w:eastAsia="Times New Roman" w:hAnsi="Open Sans" w:cs="Open Sans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1"/>
        </w:tabs>
        <w:ind w:left="1211" w:hanging="360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right"/>
      <w:pPr>
        <w:tabs>
          <w:tab w:val="num" w:pos="141"/>
        </w:tabs>
        <w:ind w:left="1941" w:hanging="180"/>
      </w:pPr>
      <w:rPr>
        <w:rFonts w:ascii="Arial" w:eastAsia="Times New Roman" w:hAnsi="Arial" w:cs="Arial"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141"/>
        </w:tabs>
        <w:ind w:left="2661" w:hanging="360"/>
      </w:pPr>
      <w:rPr>
        <w:rFonts w:hint="default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141"/>
        </w:tabs>
        <w:ind w:left="3381" w:hanging="360"/>
      </w:pPr>
      <w:rPr>
        <w:rFonts w:hint="default"/>
        <w:b/>
        <w:bCs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141"/>
        </w:tabs>
        <w:ind w:left="41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"/>
        </w:tabs>
        <w:ind w:left="48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"/>
        </w:tabs>
        <w:ind w:left="554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41"/>
        </w:tabs>
        <w:ind w:left="6261" w:hanging="180"/>
      </w:pPr>
      <w:rPr>
        <w:rFonts w:hint="default"/>
      </w:rPr>
    </w:lvl>
  </w:abstractNum>
  <w:abstractNum w:abstractNumId="39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124E7424"/>
    <w:multiLevelType w:val="hybridMultilevel"/>
    <w:tmpl w:val="99DC2426"/>
    <w:lvl w:ilvl="0" w:tplc="04150017">
      <w:start w:val="1"/>
      <w:numFmt w:val="lowerLetter"/>
      <w:lvlText w:val="%1)"/>
      <w:lvlJc w:val="left"/>
      <w:pPr>
        <w:ind w:left="1132" w:hanging="360"/>
      </w:pPr>
    </w:lvl>
    <w:lvl w:ilvl="1" w:tplc="04150019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41" w15:restartNumberingAfterBreak="0">
    <w:nsid w:val="12963CBE"/>
    <w:multiLevelType w:val="hybridMultilevel"/>
    <w:tmpl w:val="164A8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3107711"/>
    <w:multiLevelType w:val="hybridMultilevel"/>
    <w:tmpl w:val="45426338"/>
    <w:lvl w:ilvl="0" w:tplc="F5A692A2">
      <w:start w:val="1"/>
      <w:numFmt w:val="decimal"/>
      <w:lvlText w:val="%1."/>
      <w:lvlJc w:val="left"/>
      <w:pPr>
        <w:ind w:left="4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29A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726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467A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8291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A2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BCD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25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864C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5103837"/>
    <w:multiLevelType w:val="hybridMultilevel"/>
    <w:tmpl w:val="0E344A1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F462C2"/>
    <w:multiLevelType w:val="hybridMultilevel"/>
    <w:tmpl w:val="F7BEEF3E"/>
    <w:lvl w:ilvl="0" w:tplc="EAF0B124">
      <w:start w:val="1"/>
      <w:numFmt w:val="lowerLetter"/>
      <w:lvlRestart w:val="0"/>
      <w:lvlText w:val="%1."/>
      <w:lvlJc w:val="left"/>
      <w:pPr>
        <w:ind w:left="704" w:firstLine="0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3B3D83"/>
    <w:multiLevelType w:val="hybridMultilevel"/>
    <w:tmpl w:val="010A4D22"/>
    <w:lvl w:ilvl="0" w:tplc="6C427A20">
      <w:start w:val="3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23590F"/>
    <w:multiLevelType w:val="hybridMultilevel"/>
    <w:tmpl w:val="CB063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10718A"/>
    <w:multiLevelType w:val="multilevel"/>
    <w:tmpl w:val="234C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DE6365C"/>
    <w:multiLevelType w:val="hybridMultilevel"/>
    <w:tmpl w:val="CCFEC9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E251AD9"/>
    <w:multiLevelType w:val="hybridMultilevel"/>
    <w:tmpl w:val="D6C86F92"/>
    <w:lvl w:ilvl="0" w:tplc="B1826CF4">
      <w:start w:val="1"/>
      <w:numFmt w:val="decimal"/>
      <w:lvlText w:val="%1."/>
      <w:lvlJc w:val="left"/>
      <w:pPr>
        <w:ind w:left="639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83C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14DC4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4A2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C46A4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D4A4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B4B3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4826C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B45A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202552B8"/>
    <w:multiLevelType w:val="hybridMultilevel"/>
    <w:tmpl w:val="6A08112E"/>
    <w:lvl w:ilvl="0" w:tplc="3BBC0BE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D2538F"/>
    <w:multiLevelType w:val="hybridMultilevel"/>
    <w:tmpl w:val="89063500"/>
    <w:lvl w:ilvl="0" w:tplc="FFFFFFFF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E918B4"/>
    <w:multiLevelType w:val="hybridMultilevel"/>
    <w:tmpl w:val="41C81E60"/>
    <w:lvl w:ilvl="0" w:tplc="97A2A5C8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A4CEE2">
      <w:start w:val="1"/>
      <w:numFmt w:val="lowerLetter"/>
      <w:lvlText w:val="%2."/>
      <w:lvlJc w:val="left"/>
      <w:pPr>
        <w:ind w:left="1212" w:hanging="360"/>
      </w:pPr>
      <w:rPr>
        <w:color w:val="auto"/>
      </w:rPr>
    </w:lvl>
    <w:lvl w:ilvl="2" w:tplc="712AB88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76E5D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3E24D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C011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FE692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528CC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0E6620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2A83574"/>
    <w:multiLevelType w:val="hybridMultilevel"/>
    <w:tmpl w:val="A54CDD3A"/>
    <w:lvl w:ilvl="0" w:tplc="FFFFFFFF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212" w:hanging="360"/>
      </w:p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2CB0627"/>
    <w:multiLevelType w:val="hybridMultilevel"/>
    <w:tmpl w:val="0082B3AE"/>
    <w:lvl w:ilvl="0" w:tplc="926A8A44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10601D"/>
    <w:multiLevelType w:val="hybridMultilevel"/>
    <w:tmpl w:val="0810B346"/>
    <w:lvl w:ilvl="0" w:tplc="D7A2F55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440EA7"/>
    <w:multiLevelType w:val="hybridMultilevel"/>
    <w:tmpl w:val="440005D0"/>
    <w:lvl w:ilvl="0" w:tplc="45704644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 w:val="0"/>
        <w:bCs/>
        <w:color w:val="auto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346595E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 w:val="0"/>
      </w:rPr>
    </w:lvl>
    <w:lvl w:ilvl="4" w:tplc="FB9417EE">
      <w:start w:val="5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54549ED2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D552553A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173B5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245F1285"/>
    <w:multiLevelType w:val="hybridMultilevel"/>
    <w:tmpl w:val="4600C554"/>
    <w:name w:val="WW8Num310222222222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24CC5524"/>
    <w:multiLevelType w:val="hybridMultilevel"/>
    <w:tmpl w:val="94AE7C0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24E940A2"/>
    <w:multiLevelType w:val="hybridMultilevel"/>
    <w:tmpl w:val="8FCCE652"/>
    <w:lvl w:ilvl="0" w:tplc="755EF30E">
      <w:start w:val="1"/>
      <w:numFmt w:val="decimal"/>
      <w:lvlText w:val="%1)"/>
      <w:lvlJc w:val="left"/>
      <w:pPr>
        <w:ind w:left="28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1" w15:restartNumberingAfterBreak="0">
    <w:nsid w:val="24EC2B3B"/>
    <w:multiLevelType w:val="multilevel"/>
    <w:tmpl w:val="7FE60B82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 w15:restartNumberingAfterBreak="0">
    <w:nsid w:val="250A2B6D"/>
    <w:multiLevelType w:val="hybridMultilevel"/>
    <w:tmpl w:val="F87C6C86"/>
    <w:lvl w:ilvl="0" w:tplc="844E12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1C45AF"/>
    <w:multiLevelType w:val="hybridMultilevel"/>
    <w:tmpl w:val="759EBB6C"/>
    <w:lvl w:ilvl="0" w:tplc="FFFFFFFF">
      <w:start w:val="1"/>
      <w:numFmt w:val="lowerLetter"/>
      <w:lvlText w:val="%1)"/>
      <w:lvlJc w:val="left"/>
      <w:pPr>
        <w:ind w:left="99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439" w:hanging="180"/>
      </w:pPr>
    </w:lvl>
    <w:lvl w:ilvl="3" w:tplc="FFFFFFFF" w:tentative="1">
      <w:start w:val="1"/>
      <w:numFmt w:val="decimal"/>
      <w:lvlText w:val="%4."/>
      <w:lvlJc w:val="left"/>
      <w:pPr>
        <w:ind w:left="3159" w:hanging="360"/>
      </w:pPr>
    </w:lvl>
    <w:lvl w:ilvl="4" w:tplc="FFFFFFFF" w:tentative="1">
      <w:start w:val="1"/>
      <w:numFmt w:val="lowerLetter"/>
      <w:lvlText w:val="%5."/>
      <w:lvlJc w:val="left"/>
      <w:pPr>
        <w:ind w:left="3879" w:hanging="360"/>
      </w:pPr>
    </w:lvl>
    <w:lvl w:ilvl="5" w:tplc="FFFFFFFF" w:tentative="1">
      <w:start w:val="1"/>
      <w:numFmt w:val="lowerRoman"/>
      <w:lvlText w:val="%6."/>
      <w:lvlJc w:val="right"/>
      <w:pPr>
        <w:ind w:left="4599" w:hanging="180"/>
      </w:pPr>
    </w:lvl>
    <w:lvl w:ilvl="6" w:tplc="FFFFFFFF" w:tentative="1">
      <w:start w:val="1"/>
      <w:numFmt w:val="decimal"/>
      <w:lvlText w:val="%7."/>
      <w:lvlJc w:val="left"/>
      <w:pPr>
        <w:ind w:left="5319" w:hanging="360"/>
      </w:pPr>
    </w:lvl>
    <w:lvl w:ilvl="7" w:tplc="FFFFFFFF" w:tentative="1">
      <w:start w:val="1"/>
      <w:numFmt w:val="lowerLetter"/>
      <w:lvlText w:val="%8."/>
      <w:lvlJc w:val="left"/>
      <w:pPr>
        <w:ind w:left="6039" w:hanging="360"/>
      </w:pPr>
    </w:lvl>
    <w:lvl w:ilvl="8" w:tplc="FFFFFFFF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64" w15:restartNumberingAfterBreak="0">
    <w:nsid w:val="27330DB8"/>
    <w:multiLevelType w:val="hybridMultilevel"/>
    <w:tmpl w:val="E9E0CC8C"/>
    <w:lvl w:ilvl="0" w:tplc="A8601D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C805FE8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85F104D"/>
    <w:multiLevelType w:val="hybridMultilevel"/>
    <w:tmpl w:val="05A01E60"/>
    <w:lvl w:ilvl="0" w:tplc="C2EA35CA">
      <w:start w:val="1"/>
      <w:numFmt w:val="decimal"/>
      <w:lvlText w:val="%1)"/>
      <w:lvlJc w:val="left"/>
      <w:pPr>
        <w:ind w:left="1440" w:hanging="360"/>
      </w:pPr>
      <w:rPr>
        <w:i w:val="0"/>
        <w:iCs w:val="0"/>
        <w:sz w:val="24"/>
        <w:szCs w:val="24"/>
      </w:rPr>
    </w:lvl>
    <w:lvl w:ilvl="1" w:tplc="FFFFFFFF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292C2DA6"/>
    <w:multiLevelType w:val="hybridMultilevel"/>
    <w:tmpl w:val="6636A8C0"/>
    <w:lvl w:ilvl="0" w:tplc="734EE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DD2D4D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B9417EE">
      <w:start w:val="5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54549ED2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D552553A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875227"/>
    <w:multiLevelType w:val="multilevel"/>
    <w:tmpl w:val="F31C2CB2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1607" w:hanging="360"/>
      </w:p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  <w:rPr>
        <w:b w:val="0"/>
        <w:bCs/>
      </w:r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68" w15:restartNumberingAfterBreak="0">
    <w:nsid w:val="29D749B8"/>
    <w:multiLevelType w:val="hybridMultilevel"/>
    <w:tmpl w:val="D42C544C"/>
    <w:lvl w:ilvl="0" w:tplc="5484B8FA">
      <w:start w:val="1"/>
      <w:numFmt w:val="decimal"/>
      <w:lvlText w:val="%1."/>
      <w:lvlJc w:val="left"/>
      <w:pPr>
        <w:ind w:left="4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04E5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5AA4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C234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7861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EF8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5877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8274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3609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2ABA5A94"/>
    <w:multiLevelType w:val="hybridMultilevel"/>
    <w:tmpl w:val="5F2471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B980EBD"/>
    <w:multiLevelType w:val="hybridMultilevel"/>
    <w:tmpl w:val="A54CDD3A"/>
    <w:lvl w:ilvl="0" w:tplc="892E24B4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212" w:hanging="360"/>
      </w:pPr>
    </w:lvl>
    <w:lvl w:ilvl="2" w:tplc="C1B26AB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30622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489C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22E8F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D022E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EA509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2C50FE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C42275F"/>
    <w:multiLevelType w:val="hybridMultilevel"/>
    <w:tmpl w:val="02247354"/>
    <w:lvl w:ilvl="0" w:tplc="DEECC424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701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2621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CE5F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DEDD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8241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F68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EE3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14F6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2C7D6444"/>
    <w:multiLevelType w:val="hybridMultilevel"/>
    <w:tmpl w:val="C810B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119"/>
    <w:multiLevelType w:val="hybridMultilevel"/>
    <w:tmpl w:val="5A828996"/>
    <w:lvl w:ilvl="0" w:tplc="0C465CE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FBA2E8F"/>
    <w:multiLevelType w:val="hybridMultilevel"/>
    <w:tmpl w:val="5656896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02D5B41"/>
    <w:multiLevelType w:val="hybridMultilevel"/>
    <w:tmpl w:val="93548AD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30F84C0B"/>
    <w:multiLevelType w:val="hybridMultilevel"/>
    <w:tmpl w:val="0052B94E"/>
    <w:lvl w:ilvl="0" w:tplc="0415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77" w15:restartNumberingAfterBreak="0">
    <w:nsid w:val="32B1696F"/>
    <w:multiLevelType w:val="hybridMultilevel"/>
    <w:tmpl w:val="3F143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B8448E"/>
    <w:multiLevelType w:val="hybridMultilevel"/>
    <w:tmpl w:val="6226D128"/>
    <w:lvl w:ilvl="0" w:tplc="E7AEA29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AF6C05"/>
    <w:multiLevelType w:val="hybridMultilevel"/>
    <w:tmpl w:val="62F852FC"/>
    <w:lvl w:ilvl="0" w:tplc="95A43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5A82211"/>
    <w:multiLevelType w:val="hybridMultilevel"/>
    <w:tmpl w:val="519C4600"/>
    <w:lvl w:ilvl="0" w:tplc="E848B6DC">
      <w:start w:val="3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F1201A"/>
    <w:multiLevelType w:val="multilevel"/>
    <w:tmpl w:val="E9424910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2" w15:restartNumberingAfterBreak="0">
    <w:nsid w:val="36DD6AAF"/>
    <w:multiLevelType w:val="hybridMultilevel"/>
    <w:tmpl w:val="D6C86F92"/>
    <w:lvl w:ilvl="0" w:tplc="FFFFFFFF">
      <w:start w:val="1"/>
      <w:numFmt w:val="decimal"/>
      <w:lvlText w:val="%1."/>
      <w:lvlJc w:val="left"/>
      <w:pPr>
        <w:ind w:left="639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37101D3E"/>
    <w:multiLevelType w:val="multilevel"/>
    <w:tmpl w:val="35D6D40C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none"/>
      <w:pStyle w:val="Ustp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hint="default"/>
        <w:b w:val="0"/>
        <w:i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84" w15:restartNumberingAfterBreak="0">
    <w:nsid w:val="38124600"/>
    <w:multiLevelType w:val="hybridMultilevel"/>
    <w:tmpl w:val="C604FC28"/>
    <w:lvl w:ilvl="0" w:tplc="D6D077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695543"/>
    <w:multiLevelType w:val="hybridMultilevel"/>
    <w:tmpl w:val="57282532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6" w15:restartNumberingAfterBreak="0">
    <w:nsid w:val="39B931AB"/>
    <w:multiLevelType w:val="hybridMultilevel"/>
    <w:tmpl w:val="310849C4"/>
    <w:lvl w:ilvl="0" w:tplc="73D88F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9F951C4"/>
    <w:multiLevelType w:val="hybridMultilevel"/>
    <w:tmpl w:val="B770B6D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AC31D4B"/>
    <w:multiLevelType w:val="hybridMultilevel"/>
    <w:tmpl w:val="9C58716A"/>
    <w:lvl w:ilvl="0" w:tplc="913878F2">
      <w:start w:val="1"/>
      <w:numFmt w:val="decimal"/>
      <w:lvlText w:val="%1."/>
      <w:lvlJc w:val="left"/>
      <w:pPr>
        <w:ind w:left="360"/>
      </w:pPr>
      <w:rPr>
        <w:rFonts w:ascii="Verdana" w:eastAsia="Times New Roman" w:hAnsi="Verdana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3C927F0E"/>
    <w:multiLevelType w:val="hybridMultilevel"/>
    <w:tmpl w:val="F42281F0"/>
    <w:lvl w:ilvl="0" w:tplc="AB100D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CB40DC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D1B7150"/>
    <w:multiLevelType w:val="hybridMultilevel"/>
    <w:tmpl w:val="3DEA8ABE"/>
    <w:lvl w:ilvl="0" w:tplc="FC3064C6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E4362BD"/>
    <w:multiLevelType w:val="hybridMultilevel"/>
    <w:tmpl w:val="8E96A1F0"/>
    <w:lvl w:ilvl="0" w:tplc="FEF828C4">
      <w:start w:val="2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E52042F"/>
    <w:multiLevelType w:val="hybridMultilevel"/>
    <w:tmpl w:val="939A2736"/>
    <w:lvl w:ilvl="0" w:tplc="9BA4672A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3EBC6771"/>
    <w:multiLevelType w:val="hybridMultilevel"/>
    <w:tmpl w:val="523AE10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4" w15:restartNumberingAfterBreak="0">
    <w:nsid w:val="3FED3B2E"/>
    <w:multiLevelType w:val="multilevel"/>
    <w:tmpl w:val="45B6B29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5" w15:restartNumberingAfterBreak="0">
    <w:nsid w:val="40827A5E"/>
    <w:multiLevelType w:val="hybridMultilevel"/>
    <w:tmpl w:val="198C7634"/>
    <w:lvl w:ilvl="0" w:tplc="0486F81E">
      <w:start w:val="1"/>
      <w:numFmt w:val="decimal"/>
      <w:lvlText w:val="%1."/>
      <w:lvlJc w:val="left"/>
      <w:pPr>
        <w:ind w:left="4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06B5FC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186B9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2479F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7AB9A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7C993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E6F30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EAB98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28318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411A5717"/>
    <w:multiLevelType w:val="hybridMultilevel"/>
    <w:tmpl w:val="757A2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20D41A8"/>
    <w:multiLevelType w:val="hybridMultilevel"/>
    <w:tmpl w:val="173A5404"/>
    <w:lvl w:ilvl="0" w:tplc="FFFFFFFF">
      <w:start w:val="1"/>
      <w:numFmt w:val="decimal"/>
      <w:lvlText w:val="%1."/>
      <w:lvlJc w:val="left"/>
      <w:pPr>
        <w:ind w:left="28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70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Letter"/>
      <w:lvlText w:val="%3)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425C7F90"/>
    <w:multiLevelType w:val="hybridMultilevel"/>
    <w:tmpl w:val="7966AE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812402C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A1CED452">
      <w:start w:val="10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2D349E0"/>
    <w:multiLevelType w:val="hybridMultilevel"/>
    <w:tmpl w:val="32323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36540E4"/>
    <w:multiLevelType w:val="hybridMultilevel"/>
    <w:tmpl w:val="5CA6C5AC"/>
    <w:lvl w:ilvl="0" w:tplc="11542F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36D601F"/>
    <w:multiLevelType w:val="hybridMultilevel"/>
    <w:tmpl w:val="83142088"/>
    <w:lvl w:ilvl="0" w:tplc="6840E67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5C023AC"/>
    <w:multiLevelType w:val="hybridMultilevel"/>
    <w:tmpl w:val="D3EC93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D71D28"/>
    <w:multiLevelType w:val="hybridMultilevel"/>
    <w:tmpl w:val="CE4EFDD0"/>
    <w:lvl w:ilvl="0" w:tplc="D884C6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B9417EE">
      <w:start w:val="5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54549ED2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D552553A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67CD744"/>
    <w:multiLevelType w:val="hybridMultilevel"/>
    <w:tmpl w:val="3A38E090"/>
    <w:lvl w:ilvl="0" w:tplc="B4C8DD92">
      <w:start w:val="1"/>
      <w:numFmt w:val="lowerLetter"/>
      <w:lvlText w:val="%1)"/>
      <w:lvlJc w:val="left"/>
      <w:pPr>
        <w:ind w:left="720" w:hanging="360"/>
      </w:pPr>
    </w:lvl>
    <w:lvl w:ilvl="1" w:tplc="D9202436">
      <w:start w:val="1"/>
      <w:numFmt w:val="lowerLetter"/>
      <w:lvlText w:val="%2."/>
      <w:lvlJc w:val="left"/>
      <w:pPr>
        <w:ind w:left="1440" w:hanging="360"/>
      </w:pPr>
    </w:lvl>
    <w:lvl w:ilvl="2" w:tplc="ACFE3550">
      <w:start w:val="1"/>
      <w:numFmt w:val="lowerRoman"/>
      <w:lvlText w:val="%3."/>
      <w:lvlJc w:val="right"/>
      <w:pPr>
        <w:ind w:left="2160" w:hanging="180"/>
      </w:pPr>
    </w:lvl>
    <w:lvl w:ilvl="3" w:tplc="9F4EF056">
      <w:start w:val="1"/>
      <w:numFmt w:val="decimal"/>
      <w:lvlText w:val="%4."/>
      <w:lvlJc w:val="left"/>
      <w:pPr>
        <w:ind w:left="2880" w:hanging="360"/>
      </w:pPr>
    </w:lvl>
    <w:lvl w:ilvl="4" w:tplc="AEBE2272">
      <w:start w:val="1"/>
      <w:numFmt w:val="lowerLetter"/>
      <w:lvlText w:val="%5."/>
      <w:lvlJc w:val="left"/>
      <w:pPr>
        <w:ind w:left="3600" w:hanging="360"/>
      </w:pPr>
    </w:lvl>
    <w:lvl w:ilvl="5" w:tplc="CEFAC394">
      <w:start w:val="1"/>
      <w:numFmt w:val="lowerRoman"/>
      <w:lvlText w:val="%6."/>
      <w:lvlJc w:val="right"/>
      <w:pPr>
        <w:ind w:left="4320" w:hanging="180"/>
      </w:pPr>
    </w:lvl>
    <w:lvl w:ilvl="6" w:tplc="A8460D30">
      <w:start w:val="1"/>
      <w:numFmt w:val="decimal"/>
      <w:lvlText w:val="%7."/>
      <w:lvlJc w:val="left"/>
      <w:pPr>
        <w:ind w:left="5040" w:hanging="360"/>
      </w:pPr>
    </w:lvl>
    <w:lvl w:ilvl="7" w:tplc="5EDEF5B8">
      <w:start w:val="1"/>
      <w:numFmt w:val="lowerLetter"/>
      <w:lvlText w:val="%8."/>
      <w:lvlJc w:val="left"/>
      <w:pPr>
        <w:ind w:left="5760" w:hanging="360"/>
      </w:pPr>
    </w:lvl>
    <w:lvl w:ilvl="8" w:tplc="306ADF80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78F7C20"/>
    <w:multiLevelType w:val="hybridMultilevel"/>
    <w:tmpl w:val="52BA039E"/>
    <w:name w:val="WW8Num3102222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8DB3908"/>
    <w:multiLevelType w:val="hybridMultilevel"/>
    <w:tmpl w:val="4428416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7" w15:restartNumberingAfterBreak="0">
    <w:nsid w:val="4DA036A9"/>
    <w:multiLevelType w:val="multilevel"/>
    <w:tmpl w:val="E998ED3C"/>
    <w:lvl w:ilvl="0">
      <w:start w:val="1"/>
      <w:numFmt w:val="decimal"/>
      <w:lvlText w:val="%1."/>
      <w:lvlJc w:val="left"/>
      <w:pPr>
        <w:ind w:left="644" w:hanging="360"/>
      </w:pPr>
      <w:rPr>
        <w:rFonts w:ascii="Open Sans" w:hAnsi="Open Sans" w:cs="Open Sans" w:hint="default"/>
        <w:b w:val="0"/>
        <w:strike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8" w15:restartNumberingAfterBreak="0">
    <w:nsid w:val="4E1D04A5"/>
    <w:multiLevelType w:val="hybridMultilevel"/>
    <w:tmpl w:val="B5BA3576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E456B15"/>
    <w:multiLevelType w:val="multilevel"/>
    <w:tmpl w:val="ACC0EF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color w:val="00000A"/>
        <w:sz w:val="2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0" w15:restartNumberingAfterBreak="0">
    <w:nsid w:val="4E4D20F1"/>
    <w:multiLevelType w:val="hybridMultilevel"/>
    <w:tmpl w:val="F056C87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4EF83318"/>
    <w:multiLevelType w:val="hybridMultilevel"/>
    <w:tmpl w:val="957C4796"/>
    <w:lvl w:ilvl="0" w:tplc="A7C81B2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F715DD6"/>
    <w:multiLevelType w:val="hybridMultilevel"/>
    <w:tmpl w:val="15EC82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0D13A6B"/>
    <w:multiLevelType w:val="hybridMultilevel"/>
    <w:tmpl w:val="89063500"/>
    <w:lvl w:ilvl="0" w:tplc="C0CE2690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0AD5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DE25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E874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28A1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B20D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C64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1A36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D64C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52B53DA7"/>
    <w:multiLevelType w:val="hybridMultilevel"/>
    <w:tmpl w:val="C9EE33FA"/>
    <w:styleLink w:val="Zaimportowanystyl18"/>
    <w:lvl w:ilvl="0" w:tplc="5B2629F4">
      <w:start w:val="1"/>
      <w:numFmt w:val="lowerLetter"/>
      <w:lvlText w:val="%1)"/>
      <w:lvlJc w:val="left"/>
      <w:pPr>
        <w:ind w:left="7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12E2A2">
      <w:start w:val="1"/>
      <w:numFmt w:val="lowerLetter"/>
      <w:lvlText w:val="%2."/>
      <w:lvlJc w:val="left"/>
      <w:pPr>
        <w:ind w:left="147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F233E8">
      <w:start w:val="1"/>
      <w:numFmt w:val="lowerRoman"/>
      <w:lvlText w:val="%3."/>
      <w:lvlJc w:val="left"/>
      <w:pPr>
        <w:ind w:left="2197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7210DC">
      <w:start w:val="1"/>
      <w:numFmt w:val="decimal"/>
      <w:lvlText w:val="%4."/>
      <w:lvlJc w:val="left"/>
      <w:pPr>
        <w:ind w:left="291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4277E0">
      <w:start w:val="1"/>
      <w:numFmt w:val="lowerLetter"/>
      <w:lvlText w:val="%5."/>
      <w:lvlJc w:val="left"/>
      <w:pPr>
        <w:ind w:left="363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4C4B54E">
      <w:start w:val="1"/>
      <w:numFmt w:val="lowerRoman"/>
      <w:lvlText w:val="%6."/>
      <w:lvlJc w:val="left"/>
      <w:pPr>
        <w:ind w:left="4357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BA8B36">
      <w:start w:val="1"/>
      <w:numFmt w:val="decimal"/>
      <w:lvlText w:val="%7."/>
      <w:lvlJc w:val="left"/>
      <w:pPr>
        <w:ind w:left="507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16809A">
      <w:start w:val="1"/>
      <w:numFmt w:val="lowerLetter"/>
      <w:lvlText w:val="%8."/>
      <w:lvlJc w:val="left"/>
      <w:pPr>
        <w:ind w:left="579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826D0E0">
      <w:start w:val="1"/>
      <w:numFmt w:val="lowerRoman"/>
      <w:lvlText w:val="%9."/>
      <w:lvlJc w:val="left"/>
      <w:pPr>
        <w:ind w:left="6517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5" w15:restartNumberingAfterBreak="0">
    <w:nsid w:val="53B05EE1"/>
    <w:multiLevelType w:val="multilevel"/>
    <w:tmpl w:val="983231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Open Sans" w:hAnsi="Open Sans" w:cs="Open Sans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Open Sans" w:eastAsia="Times New Roman" w:hAnsi="Open Sans" w:cs="Open Sans" w:hint="default"/>
        <w:b w:val="0"/>
        <w:bCs/>
        <w:i w:val="0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2B754E"/>
    <w:multiLevelType w:val="hybridMultilevel"/>
    <w:tmpl w:val="09CE8E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3B6E4F"/>
    <w:multiLevelType w:val="multilevel"/>
    <w:tmpl w:val="26E46990"/>
    <w:lvl w:ilvl="0">
      <w:start w:val="1"/>
      <w:numFmt w:val="decimal"/>
      <w:pStyle w:val="Bezodstpw1"/>
      <w:lvlText w:val="%1."/>
      <w:lvlJc w:val="left"/>
      <w:pPr>
        <w:ind w:left="1009" w:hanging="452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8" w15:restartNumberingAfterBreak="0">
    <w:nsid w:val="566C2FD1"/>
    <w:multiLevelType w:val="hybridMultilevel"/>
    <w:tmpl w:val="ECA072CA"/>
    <w:lvl w:ilvl="0" w:tplc="F45024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BA4D75"/>
    <w:multiLevelType w:val="hybridMultilevel"/>
    <w:tmpl w:val="66EA7814"/>
    <w:lvl w:ilvl="0" w:tplc="1CCE68E4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7FD9A3D"/>
    <w:multiLevelType w:val="hybridMultilevel"/>
    <w:tmpl w:val="FFFFFFFF"/>
    <w:lvl w:ilvl="0" w:tplc="793EC1E2">
      <w:start w:val="1"/>
      <w:numFmt w:val="lowerLetter"/>
      <w:lvlText w:val="%1."/>
      <w:lvlJc w:val="left"/>
      <w:pPr>
        <w:ind w:left="720" w:hanging="360"/>
      </w:pPr>
    </w:lvl>
    <w:lvl w:ilvl="1" w:tplc="9EEAECBE">
      <w:start w:val="1"/>
      <w:numFmt w:val="lowerLetter"/>
      <w:lvlText w:val="%2."/>
      <w:lvlJc w:val="left"/>
      <w:pPr>
        <w:ind w:left="1440" w:hanging="360"/>
      </w:pPr>
    </w:lvl>
    <w:lvl w:ilvl="2" w:tplc="CD4096CA">
      <w:start w:val="1"/>
      <w:numFmt w:val="lowerRoman"/>
      <w:lvlText w:val="%3."/>
      <w:lvlJc w:val="right"/>
      <w:pPr>
        <w:ind w:left="2160" w:hanging="180"/>
      </w:pPr>
    </w:lvl>
    <w:lvl w:ilvl="3" w:tplc="5D669634">
      <w:start w:val="1"/>
      <w:numFmt w:val="decimal"/>
      <w:lvlText w:val="%4."/>
      <w:lvlJc w:val="left"/>
      <w:pPr>
        <w:ind w:left="2880" w:hanging="360"/>
      </w:pPr>
    </w:lvl>
    <w:lvl w:ilvl="4" w:tplc="DD324DDA">
      <w:start w:val="1"/>
      <w:numFmt w:val="lowerLetter"/>
      <w:lvlText w:val="%5."/>
      <w:lvlJc w:val="left"/>
      <w:pPr>
        <w:ind w:left="3600" w:hanging="360"/>
      </w:pPr>
    </w:lvl>
    <w:lvl w:ilvl="5" w:tplc="0A20E86C">
      <w:start w:val="1"/>
      <w:numFmt w:val="lowerRoman"/>
      <w:lvlText w:val="%6."/>
      <w:lvlJc w:val="right"/>
      <w:pPr>
        <w:ind w:left="4320" w:hanging="180"/>
      </w:pPr>
    </w:lvl>
    <w:lvl w:ilvl="6" w:tplc="FBE63FE6">
      <w:start w:val="1"/>
      <w:numFmt w:val="decimal"/>
      <w:lvlText w:val="%7."/>
      <w:lvlJc w:val="left"/>
      <w:pPr>
        <w:ind w:left="5040" w:hanging="360"/>
      </w:pPr>
    </w:lvl>
    <w:lvl w:ilvl="7" w:tplc="DF08CE50">
      <w:start w:val="1"/>
      <w:numFmt w:val="lowerLetter"/>
      <w:lvlText w:val="%8."/>
      <w:lvlJc w:val="left"/>
      <w:pPr>
        <w:ind w:left="5760" w:hanging="360"/>
      </w:pPr>
    </w:lvl>
    <w:lvl w:ilvl="8" w:tplc="79A8924C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8C0777F"/>
    <w:multiLevelType w:val="hybridMultilevel"/>
    <w:tmpl w:val="2118F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A431736"/>
    <w:multiLevelType w:val="hybridMultilevel"/>
    <w:tmpl w:val="511E6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B785C48"/>
    <w:multiLevelType w:val="hybridMultilevel"/>
    <w:tmpl w:val="077EA5A6"/>
    <w:lvl w:ilvl="0" w:tplc="5F327D0C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2EDA40">
      <w:start w:val="1"/>
      <w:numFmt w:val="decimal"/>
      <w:lvlText w:val="%2)"/>
      <w:lvlJc w:val="left"/>
      <w:pPr>
        <w:ind w:left="852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42650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20FC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88BC8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EC265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685E0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629D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72214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5C446CAB"/>
    <w:multiLevelType w:val="hybridMultilevel"/>
    <w:tmpl w:val="22F6901E"/>
    <w:lvl w:ilvl="0" w:tplc="723A93A4">
      <w:start w:val="1"/>
      <w:numFmt w:val="lowerLetter"/>
      <w:lvlText w:val="%1)"/>
      <w:lvlJc w:val="left"/>
      <w:pPr>
        <w:ind w:left="1146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5C783F3B"/>
    <w:multiLevelType w:val="hybridMultilevel"/>
    <w:tmpl w:val="2F6EE97C"/>
    <w:lvl w:ilvl="0" w:tplc="CA8038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C80B949"/>
    <w:multiLevelType w:val="hybridMultilevel"/>
    <w:tmpl w:val="D538544C"/>
    <w:lvl w:ilvl="0" w:tplc="41DCFF2E">
      <w:start w:val="1"/>
      <w:numFmt w:val="decimal"/>
      <w:lvlText w:val="%1."/>
      <w:lvlJc w:val="left"/>
      <w:pPr>
        <w:ind w:left="720" w:hanging="360"/>
      </w:pPr>
    </w:lvl>
    <w:lvl w:ilvl="1" w:tplc="0B3C595E">
      <w:start w:val="1"/>
      <w:numFmt w:val="lowerLetter"/>
      <w:lvlText w:val="%2."/>
      <w:lvlJc w:val="left"/>
      <w:pPr>
        <w:ind w:left="1440" w:hanging="360"/>
      </w:pPr>
    </w:lvl>
    <w:lvl w:ilvl="2" w:tplc="D1E4D1B2">
      <w:start w:val="1"/>
      <w:numFmt w:val="lowerRoman"/>
      <w:lvlText w:val="%3."/>
      <w:lvlJc w:val="right"/>
      <w:pPr>
        <w:ind w:left="2160" w:hanging="180"/>
      </w:pPr>
    </w:lvl>
    <w:lvl w:ilvl="3" w:tplc="2DE29BE4">
      <w:start w:val="1"/>
      <w:numFmt w:val="decimal"/>
      <w:lvlText w:val="%4."/>
      <w:lvlJc w:val="left"/>
      <w:pPr>
        <w:ind w:left="2880" w:hanging="360"/>
      </w:pPr>
    </w:lvl>
    <w:lvl w:ilvl="4" w:tplc="F2D2E9B6">
      <w:start w:val="1"/>
      <w:numFmt w:val="lowerLetter"/>
      <w:lvlText w:val="%5."/>
      <w:lvlJc w:val="left"/>
      <w:pPr>
        <w:ind w:left="3600" w:hanging="360"/>
      </w:pPr>
    </w:lvl>
    <w:lvl w:ilvl="5" w:tplc="69102960">
      <w:start w:val="1"/>
      <w:numFmt w:val="lowerRoman"/>
      <w:lvlText w:val="%6."/>
      <w:lvlJc w:val="right"/>
      <w:pPr>
        <w:ind w:left="4320" w:hanging="180"/>
      </w:pPr>
    </w:lvl>
    <w:lvl w:ilvl="6" w:tplc="B84CD2F0">
      <w:start w:val="1"/>
      <w:numFmt w:val="decimal"/>
      <w:lvlText w:val="%7."/>
      <w:lvlJc w:val="left"/>
      <w:pPr>
        <w:ind w:left="5040" w:hanging="360"/>
      </w:pPr>
    </w:lvl>
    <w:lvl w:ilvl="7" w:tplc="FD321726">
      <w:start w:val="1"/>
      <w:numFmt w:val="lowerLetter"/>
      <w:lvlText w:val="%8."/>
      <w:lvlJc w:val="left"/>
      <w:pPr>
        <w:ind w:left="5760" w:hanging="360"/>
      </w:pPr>
    </w:lvl>
    <w:lvl w:ilvl="8" w:tplc="8ABAAA52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D567E2B"/>
    <w:multiLevelType w:val="multilevel"/>
    <w:tmpl w:val="3DA07FF2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Ustpnumerowany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128" w15:restartNumberingAfterBreak="0">
    <w:nsid w:val="5DD27BC4"/>
    <w:multiLevelType w:val="multilevel"/>
    <w:tmpl w:val="E9227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9" w15:restartNumberingAfterBreak="0">
    <w:nsid w:val="5DFA1C6B"/>
    <w:multiLevelType w:val="hybridMultilevel"/>
    <w:tmpl w:val="EC343EEC"/>
    <w:lvl w:ilvl="0" w:tplc="45EE1398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EBB7D51"/>
    <w:multiLevelType w:val="hybridMultilevel"/>
    <w:tmpl w:val="B91CE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F2A1EE5"/>
    <w:multiLevelType w:val="hybridMultilevel"/>
    <w:tmpl w:val="BD12D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0A2B1C0"/>
    <w:multiLevelType w:val="hybridMultilevel"/>
    <w:tmpl w:val="7C94BF60"/>
    <w:lvl w:ilvl="0" w:tplc="3B9C5A50">
      <w:start w:val="1"/>
      <w:numFmt w:val="lowerLetter"/>
      <w:lvlText w:val="c)"/>
      <w:lvlJc w:val="left"/>
      <w:pPr>
        <w:ind w:left="720" w:hanging="360"/>
      </w:pPr>
    </w:lvl>
    <w:lvl w:ilvl="1" w:tplc="3048C102">
      <w:start w:val="1"/>
      <w:numFmt w:val="lowerLetter"/>
      <w:lvlText w:val="%2."/>
      <w:lvlJc w:val="left"/>
      <w:pPr>
        <w:ind w:left="1440" w:hanging="360"/>
      </w:pPr>
    </w:lvl>
    <w:lvl w:ilvl="2" w:tplc="1AACAEC6">
      <w:start w:val="1"/>
      <w:numFmt w:val="lowerRoman"/>
      <w:lvlText w:val="%3."/>
      <w:lvlJc w:val="right"/>
      <w:pPr>
        <w:ind w:left="2160" w:hanging="180"/>
      </w:pPr>
    </w:lvl>
    <w:lvl w:ilvl="3" w:tplc="9432AB72">
      <w:start w:val="1"/>
      <w:numFmt w:val="decimal"/>
      <w:lvlText w:val="%4."/>
      <w:lvlJc w:val="left"/>
      <w:pPr>
        <w:ind w:left="2880" w:hanging="360"/>
      </w:pPr>
    </w:lvl>
    <w:lvl w:ilvl="4" w:tplc="B4C45EBC">
      <w:start w:val="1"/>
      <w:numFmt w:val="lowerLetter"/>
      <w:lvlText w:val="%5."/>
      <w:lvlJc w:val="left"/>
      <w:pPr>
        <w:ind w:left="3600" w:hanging="360"/>
      </w:pPr>
    </w:lvl>
    <w:lvl w:ilvl="5" w:tplc="D2EE9ADE">
      <w:start w:val="1"/>
      <w:numFmt w:val="lowerRoman"/>
      <w:lvlText w:val="%6."/>
      <w:lvlJc w:val="right"/>
      <w:pPr>
        <w:ind w:left="4320" w:hanging="180"/>
      </w:pPr>
    </w:lvl>
    <w:lvl w:ilvl="6" w:tplc="D3A26FF4">
      <w:start w:val="1"/>
      <w:numFmt w:val="decimal"/>
      <w:lvlText w:val="%7."/>
      <w:lvlJc w:val="left"/>
      <w:pPr>
        <w:ind w:left="5040" w:hanging="360"/>
      </w:pPr>
    </w:lvl>
    <w:lvl w:ilvl="7" w:tplc="7B3C0E08">
      <w:start w:val="1"/>
      <w:numFmt w:val="lowerLetter"/>
      <w:lvlText w:val="%8."/>
      <w:lvlJc w:val="left"/>
      <w:pPr>
        <w:ind w:left="5760" w:hanging="360"/>
      </w:pPr>
    </w:lvl>
    <w:lvl w:ilvl="8" w:tplc="B4780DC2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CD5402"/>
    <w:multiLevelType w:val="hybridMultilevel"/>
    <w:tmpl w:val="63867CE6"/>
    <w:lvl w:ilvl="0" w:tplc="87B8142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BD088050">
      <w:start w:val="1"/>
      <w:numFmt w:val="lowerLetter"/>
      <w:lvlText w:val="%3)"/>
      <w:lvlJc w:val="left"/>
      <w:pPr>
        <w:ind w:left="644" w:hanging="360"/>
      </w:pPr>
      <w:rPr>
        <w:rFonts w:hint="default"/>
        <w:b w:val="0"/>
        <w:bCs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3">
      <w:start w:val="1"/>
      <w:numFmt w:val="upperRoman"/>
      <w:lvlText w:val="%5."/>
      <w:lvlJc w:val="right"/>
      <w:pPr>
        <w:ind w:left="720" w:hanging="360"/>
      </w:pPr>
    </w:lvl>
    <w:lvl w:ilvl="5" w:tplc="61B287CC">
      <w:start w:val="13"/>
      <w:numFmt w:val="upperRoman"/>
      <w:lvlText w:val="%6&gt;"/>
      <w:lvlJc w:val="left"/>
      <w:pPr>
        <w:ind w:left="4860" w:hanging="720"/>
      </w:pPr>
      <w:rPr>
        <w:rFonts w:hint="default"/>
      </w:rPr>
    </w:lvl>
    <w:lvl w:ilvl="6" w:tplc="E14CE5BE">
      <w:start w:val="15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1460692"/>
    <w:multiLevelType w:val="hybridMultilevel"/>
    <w:tmpl w:val="198C7634"/>
    <w:lvl w:ilvl="0" w:tplc="FFFFFFFF">
      <w:start w:val="1"/>
      <w:numFmt w:val="decimal"/>
      <w:lvlText w:val="%1."/>
      <w:lvlJc w:val="left"/>
      <w:pPr>
        <w:ind w:left="4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637A1404"/>
    <w:multiLevelType w:val="hybridMultilevel"/>
    <w:tmpl w:val="B23E9AE4"/>
    <w:lvl w:ilvl="0" w:tplc="FFFFFFFF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212" w:hanging="360"/>
      </w:p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638524C7"/>
    <w:multiLevelType w:val="multilevel"/>
    <w:tmpl w:val="5BAC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6E11080"/>
    <w:multiLevelType w:val="hybridMultilevel"/>
    <w:tmpl w:val="68DE8D78"/>
    <w:lvl w:ilvl="0" w:tplc="C4102B8E">
      <w:start w:val="1"/>
      <w:numFmt w:val="lowerLetter"/>
      <w:lvlText w:val="%1)"/>
      <w:lvlJc w:val="left"/>
      <w:pPr>
        <w:ind w:left="9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8" w15:restartNumberingAfterBreak="0">
    <w:nsid w:val="67502AFA"/>
    <w:multiLevelType w:val="hybridMultilevel"/>
    <w:tmpl w:val="F6DC0104"/>
    <w:lvl w:ilvl="0" w:tplc="2E7EF744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7B3053B"/>
    <w:multiLevelType w:val="hybridMultilevel"/>
    <w:tmpl w:val="B3D202F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7FD7C75"/>
    <w:multiLevelType w:val="hybridMultilevel"/>
    <w:tmpl w:val="FFFFFFFF"/>
    <w:lvl w:ilvl="0" w:tplc="CC02FD8E">
      <w:start w:val="1"/>
      <w:numFmt w:val="lowerLetter"/>
      <w:lvlText w:val="%1."/>
      <w:lvlJc w:val="left"/>
      <w:pPr>
        <w:ind w:left="720" w:hanging="360"/>
      </w:pPr>
    </w:lvl>
    <w:lvl w:ilvl="1" w:tplc="BB26384E">
      <w:start w:val="1"/>
      <w:numFmt w:val="lowerLetter"/>
      <w:lvlText w:val="%2."/>
      <w:lvlJc w:val="left"/>
      <w:pPr>
        <w:ind w:left="1440" w:hanging="360"/>
      </w:pPr>
    </w:lvl>
    <w:lvl w:ilvl="2" w:tplc="698208FC">
      <w:start w:val="1"/>
      <w:numFmt w:val="lowerRoman"/>
      <w:lvlText w:val="%3."/>
      <w:lvlJc w:val="right"/>
      <w:pPr>
        <w:ind w:left="2160" w:hanging="180"/>
      </w:pPr>
    </w:lvl>
    <w:lvl w:ilvl="3" w:tplc="16483D90">
      <w:start w:val="1"/>
      <w:numFmt w:val="decimal"/>
      <w:lvlText w:val="%4."/>
      <w:lvlJc w:val="left"/>
      <w:pPr>
        <w:ind w:left="2880" w:hanging="360"/>
      </w:pPr>
    </w:lvl>
    <w:lvl w:ilvl="4" w:tplc="1C541B52">
      <w:start w:val="1"/>
      <w:numFmt w:val="lowerLetter"/>
      <w:lvlText w:val="%5."/>
      <w:lvlJc w:val="left"/>
      <w:pPr>
        <w:ind w:left="3600" w:hanging="360"/>
      </w:pPr>
    </w:lvl>
    <w:lvl w:ilvl="5" w:tplc="95708B8A">
      <w:start w:val="1"/>
      <w:numFmt w:val="lowerRoman"/>
      <w:lvlText w:val="%6."/>
      <w:lvlJc w:val="right"/>
      <w:pPr>
        <w:ind w:left="4320" w:hanging="180"/>
      </w:pPr>
    </w:lvl>
    <w:lvl w:ilvl="6" w:tplc="C8F8735A">
      <w:start w:val="1"/>
      <w:numFmt w:val="decimal"/>
      <w:lvlText w:val="%7."/>
      <w:lvlJc w:val="left"/>
      <w:pPr>
        <w:ind w:left="5040" w:hanging="360"/>
      </w:pPr>
    </w:lvl>
    <w:lvl w:ilvl="7" w:tplc="C0169118">
      <w:start w:val="1"/>
      <w:numFmt w:val="lowerLetter"/>
      <w:lvlText w:val="%8."/>
      <w:lvlJc w:val="left"/>
      <w:pPr>
        <w:ind w:left="5760" w:hanging="360"/>
      </w:pPr>
    </w:lvl>
    <w:lvl w:ilvl="8" w:tplc="E99472AA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91469C3"/>
    <w:multiLevelType w:val="hybridMultilevel"/>
    <w:tmpl w:val="54FE1D52"/>
    <w:lvl w:ilvl="0" w:tplc="5D5647AC">
      <w:start w:val="1"/>
      <w:numFmt w:val="decimal"/>
      <w:lvlText w:val="%1."/>
      <w:lvlJc w:val="left"/>
      <w:pPr>
        <w:ind w:left="29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0D98">
      <w:start w:val="1"/>
      <w:numFmt w:val="decimal"/>
      <w:lvlText w:val="%2)"/>
      <w:lvlJc w:val="left"/>
      <w:pPr>
        <w:ind w:left="74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EA89A">
      <w:start w:val="1"/>
      <w:numFmt w:val="lowerLetter"/>
      <w:lvlText w:val="%3)"/>
      <w:lvlJc w:val="left"/>
      <w:pPr>
        <w:ind w:left="110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6897A2">
      <w:start w:val="1"/>
      <w:numFmt w:val="decimal"/>
      <w:lvlText w:val="%4"/>
      <w:lvlJc w:val="left"/>
      <w:pPr>
        <w:ind w:left="182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5C411E">
      <w:start w:val="1"/>
      <w:numFmt w:val="lowerLetter"/>
      <w:lvlText w:val="%5"/>
      <w:lvlJc w:val="left"/>
      <w:pPr>
        <w:ind w:left="254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CA388A">
      <w:start w:val="1"/>
      <w:numFmt w:val="lowerRoman"/>
      <w:lvlText w:val="%6"/>
      <w:lvlJc w:val="left"/>
      <w:pPr>
        <w:ind w:left="326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08B3DE">
      <w:start w:val="1"/>
      <w:numFmt w:val="decimal"/>
      <w:lvlText w:val="%7"/>
      <w:lvlJc w:val="left"/>
      <w:pPr>
        <w:ind w:left="398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A495E8">
      <w:start w:val="1"/>
      <w:numFmt w:val="lowerLetter"/>
      <w:lvlText w:val="%8"/>
      <w:lvlJc w:val="left"/>
      <w:pPr>
        <w:ind w:left="470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14A2C4">
      <w:start w:val="1"/>
      <w:numFmt w:val="lowerRoman"/>
      <w:lvlText w:val="%9"/>
      <w:lvlJc w:val="left"/>
      <w:pPr>
        <w:ind w:left="5429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9E25BEA"/>
    <w:multiLevelType w:val="multilevel"/>
    <w:tmpl w:val="7A66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A0934DF"/>
    <w:multiLevelType w:val="hybridMultilevel"/>
    <w:tmpl w:val="3798526C"/>
    <w:lvl w:ilvl="0" w:tplc="69FC5A94">
      <w:start w:val="1"/>
      <w:numFmt w:val="decimal"/>
      <w:lvlText w:val="%1."/>
      <w:lvlJc w:val="left"/>
      <w:pPr>
        <w:ind w:left="696" w:hanging="284"/>
      </w:pPr>
      <w:rPr>
        <w:rFonts w:ascii="Open Sans" w:eastAsia="Arial MT" w:hAnsi="Open Sans" w:cs="Open Sans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8818A6FC">
      <w:start w:val="1"/>
      <w:numFmt w:val="decimal"/>
      <w:lvlText w:val="%2)"/>
      <w:lvlJc w:val="left"/>
      <w:pPr>
        <w:ind w:left="1121" w:hanging="425"/>
      </w:pPr>
      <w:rPr>
        <w:rFonts w:ascii="Open Sans" w:eastAsia="Arial MT" w:hAnsi="Open Sans" w:cs="Open Sans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310E6838">
      <w:numFmt w:val="bullet"/>
      <w:lvlText w:val="•"/>
      <w:lvlJc w:val="left"/>
      <w:pPr>
        <w:ind w:left="2115" w:hanging="425"/>
      </w:pPr>
      <w:rPr>
        <w:lang w:val="pl-PL" w:eastAsia="en-US" w:bidi="ar-SA"/>
      </w:rPr>
    </w:lvl>
    <w:lvl w:ilvl="3" w:tplc="CC02FCEE">
      <w:numFmt w:val="bullet"/>
      <w:lvlText w:val="•"/>
      <w:lvlJc w:val="left"/>
      <w:pPr>
        <w:ind w:left="3111" w:hanging="425"/>
      </w:pPr>
      <w:rPr>
        <w:lang w:val="pl-PL" w:eastAsia="en-US" w:bidi="ar-SA"/>
      </w:rPr>
    </w:lvl>
    <w:lvl w:ilvl="4" w:tplc="D3E82B6E">
      <w:numFmt w:val="bullet"/>
      <w:lvlText w:val="•"/>
      <w:lvlJc w:val="left"/>
      <w:pPr>
        <w:ind w:left="4106" w:hanging="425"/>
      </w:pPr>
      <w:rPr>
        <w:lang w:val="pl-PL" w:eastAsia="en-US" w:bidi="ar-SA"/>
      </w:rPr>
    </w:lvl>
    <w:lvl w:ilvl="5" w:tplc="677091DA">
      <w:numFmt w:val="bullet"/>
      <w:lvlText w:val="•"/>
      <w:lvlJc w:val="left"/>
      <w:pPr>
        <w:ind w:left="5102" w:hanging="425"/>
      </w:pPr>
      <w:rPr>
        <w:lang w:val="pl-PL" w:eastAsia="en-US" w:bidi="ar-SA"/>
      </w:rPr>
    </w:lvl>
    <w:lvl w:ilvl="6" w:tplc="CE6CC2D4">
      <w:numFmt w:val="bullet"/>
      <w:lvlText w:val="•"/>
      <w:lvlJc w:val="left"/>
      <w:pPr>
        <w:ind w:left="6097" w:hanging="425"/>
      </w:pPr>
      <w:rPr>
        <w:lang w:val="pl-PL" w:eastAsia="en-US" w:bidi="ar-SA"/>
      </w:rPr>
    </w:lvl>
    <w:lvl w:ilvl="7" w:tplc="F914408A">
      <w:numFmt w:val="bullet"/>
      <w:lvlText w:val="•"/>
      <w:lvlJc w:val="left"/>
      <w:pPr>
        <w:ind w:left="7093" w:hanging="425"/>
      </w:pPr>
      <w:rPr>
        <w:lang w:val="pl-PL" w:eastAsia="en-US" w:bidi="ar-SA"/>
      </w:rPr>
    </w:lvl>
    <w:lvl w:ilvl="8" w:tplc="3CFE5D1C">
      <w:numFmt w:val="bullet"/>
      <w:lvlText w:val="•"/>
      <w:lvlJc w:val="left"/>
      <w:pPr>
        <w:ind w:left="8088" w:hanging="425"/>
      </w:pPr>
      <w:rPr>
        <w:lang w:val="pl-PL" w:eastAsia="en-US" w:bidi="ar-SA"/>
      </w:rPr>
    </w:lvl>
  </w:abstractNum>
  <w:abstractNum w:abstractNumId="144" w15:restartNumberingAfterBreak="0">
    <w:nsid w:val="6A32420B"/>
    <w:multiLevelType w:val="hybridMultilevel"/>
    <w:tmpl w:val="F3FE10CE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A8115FF"/>
    <w:multiLevelType w:val="hybridMultilevel"/>
    <w:tmpl w:val="133EAE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D082DFE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ABB677C"/>
    <w:multiLevelType w:val="hybridMultilevel"/>
    <w:tmpl w:val="3E024686"/>
    <w:lvl w:ilvl="0" w:tplc="E1CAC8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B3B7F5A"/>
    <w:multiLevelType w:val="hybridMultilevel"/>
    <w:tmpl w:val="B770B6D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B545207"/>
    <w:multiLevelType w:val="hybridMultilevel"/>
    <w:tmpl w:val="2312F1D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9" w15:restartNumberingAfterBreak="0">
    <w:nsid w:val="6BBC5D9E"/>
    <w:multiLevelType w:val="hybridMultilevel"/>
    <w:tmpl w:val="93548AD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0" w15:restartNumberingAfterBreak="0">
    <w:nsid w:val="6CEE4734"/>
    <w:multiLevelType w:val="multilevel"/>
    <w:tmpl w:val="6D8AD8CA"/>
    <w:styleLink w:val="Styl1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none"/>
      <w:lvlText w:val="1"/>
      <w:lvlJc w:val="left"/>
      <w:pPr>
        <w:ind w:left="39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1" w15:restartNumberingAfterBreak="0">
    <w:nsid w:val="6DE53D24"/>
    <w:multiLevelType w:val="hybridMultilevel"/>
    <w:tmpl w:val="6CCC4A78"/>
    <w:lvl w:ilvl="0" w:tplc="588AFDDA">
      <w:start w:val="1"/>
      <w:numFmt w:val="decimal"/>
      <w:lvlText w:val="%1."/>
      <w:lvlJc w:val="left"/>
      <w:pPr>
        <w:ind w:left="720" w:hanging="360"/>
      </w:pPr>
      <w:rPr>
        <w:rFonts w:eastAsia="Georgia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F0E4823"/>
    <w:multiLevelType w:val="multilevel"/>
    <w:tmpl w:val="AED6B5CA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3" w15:restartNumberingAfterBreak="0">
    <w:nsid w:val="6F875888"/>
    <w:multiLevelType w:val="hybridMultilevel"/>
    <w:tmpl w:val="3798526C"/>
    <w:lvl w:ilvl="0" w:tplc="FFFFFFFF">
      <w:start w:val="1"/>
      <w:numFmt w:val="decimal"/>
      <w:lvlText w:val="%1."/>
      <w:lvlJc w:val="left"/>
      <w:pPr>
        <w:ind w:left="696" w:hanging="284"/>
      </w:pPr>
      <w:rPr>
        <w:rFonts w:ascii="Open Sans" w:eastAsia="Arial MT" w:hAnsi="Open Sans" w:cs="Open Sans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121" w:hanging="425"/>
      </w:pPr>
      <w:rPr>
        <w:rFonts w:ascii="Open Sans" w:eastAsia="Arial MT" w:hAnsi="Open Sans" w:cs="Open Sans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2115" w:hanging="425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111" w:hanging="425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106" w:hanging="425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102" w:hanging="425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097" w:hanging="425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7093" w:hanging="425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8088" w:hanging="425"/>
      </w:pPr>
      <w:rPr>
        <w:lang w:val="pl-PL" w:eastAsia="en-US" w:bidi="ar-SA"/>
      </w:rPr>
    </w:lvl>
  </w:abstractNum>
  <w:abstractNum w:abstractNumId="154" w15:restartNumberingAfterBreak="0">
    <w:nsid w:val="70122B97"/>
    <w:multiLevelType w:val="hybridMultilevel"/>
    <w:tmpl w:val="D42C544C"/>
    <w:lvl w:ilvl="0" w:tplc="FFFFFFFF">
      <w:start w:val="1"/>
      <w:numFmt w:val="decimal"/>
      <w:lvlText w:val="%1."/>
      <w:lvlJc w:val="left"/>
      <w:pPr>
        <w:ind w:left="4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710CE8F0"/>
    <w:multiLevelType w:val="hybridMultilevel"/>
    <w:tmpl w:val="11A07DC2"/>
    <w:lvl w:ilvl="0" w:tplc="0A5820BC">
      <w:start w:val="1"/>
      <w:numFmt w:val="decimal"/>
      <w:lvlText w:val="%1."/>
      <w:lvlJc w:val="left"/>
      <w:pPr>
        <w:ind w:left="720" w:hanging="360"/>
      </w:pPr>
    </w:lvl>
    <w:lvl w:ilvl="1" w:tplc="361E9E58">
      <w:start w:val="1"/>
      <w:numFmt w:val="lowerLetter"/>
      <w:lvlText w:val="%2."/>
      <w:lvlJc w:val="left"/>
      <w:pPr>
        <w:ind w:left="1931" w:hanging="360"/>
      </w:pPr>
    </w:lvl>
    <w:lvl w:ilvl="2" w:tplc="1540A56A">
      <w:start w:val="1"/>
      <w:numFmt w:val="lowerRoman"/>
      <w:lvlText w:val="%3."/>
      <w:lvlJc w:val="right"/>
      <w:pPr>
        <w:ind w:left="2651" w:hanging="180"/>
      </w:pPr>
    </w:lvl>
    <w:lvl w:ilvl="3" w:tplc="4AE6A8E6">
      <w:start w:val="1"/>
      <w:numFmt w:val="decimal"/>
      <w:lvlText w:val="%4."/>
      <w:lvlJc w:val="left"/>
      <w:pPr>
        <w:ind w:left="3371" w:hanging="360"/>
      </w:pPr>
    </w:lvl>
    <w:lvl w:ilvl="4" w:tplc="2ACEA676">
      <w:start w:val="1"/>
      <w:numFmt w:val="lowerLetter"/>
      <w:lvlText w:val="%5."/>
      <w:lvlJc w:val="left"/>
      <w:pPr>
        <w:ind w:left="4091" w:hanging="360"/>
      </w:pPr>
    </w:lvl>
    <w:lvl w:ilvl="5" w:tplc="77F2E73E">
      <w:start w:val="1"/>
      <w:numFmt w:val="lowerRoman"/>
      <w:lvlText w:val="%6."/>
      <w:lvlJc w:val="right"/>
      <w:pPr>
        <w:ind w:left="4811" w:hanging="180"/>
      </w:pPr>
    </w:lvl>
    <w:lvl w:ilvl="6" w:tplc="F558CDEE">
      <w:start w:val="1"/>
      <w:numFmt w:val="decimal"/>
      <w:lvlText w:val="%7."/>
      <w:lvlJc w:val="left"/>
      <w:pPr>
        <w:ind w:left="5531" w:hanging="360"/>
      </w:pPr>
    </w:lvl>
    <w:lvl w:ilvl="7" w:tplc="BF7A23DE">
      <w:start w:val="1"/>
      <w:numFmt w:val="lowerLetter"/>
      <w:lvlText w:val="%8."/>
      <w:lvlJc w:val="left"/>
      <w:pPr>
        <w:ind w:left="6251" w:hanging="360"/>
      </w:pPr>
    </w:lvl>
    <w:lvl w:ilvl="8" w:tplc="7F2A103C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718C549E"/>
    <w:multiLevelType w:val="multilevel"/>
    <w:tmpl w:val="291A2F2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7" w15:restartNumberingAfterBreak="0">
    <w:nsid w:val="71F47F4D"/>
    <w:multiLevelType w:val="hybridMultilevel"/>
    <w:tmpl w:val="F6D00C4A"/>
    <w:lvl w:ilvl="0" w:tplc="11FA1C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F0B124">
      <w:start w:val="1"/>
      <w:numFmt w:val="lowerLetter"/>
      <w:lvlRestart w:val="0"/>
      <w:lvlText w:val="%2."/>
      <w:lvlJc w:val="left"/>
      <w:pPr>
        <w:ind w:left="704" w:firstLine="0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7542DDCE">
      <w:start w:val="1"/>
      <w:numFmt w:val="lowerRoman"/>
      <w:lvlText w:val="%3"/>
      <w:lvlJc w:val="left"/>
      <w:pPr>
        <w:ind w:left="1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DA6892">
      <w:start w:val="1"/>
      <w:numFmt w:val="decimal"/>
      <w:lvlText w:val="%4"/>
      <w:lvlJc w:val="left"/>
      <w:pPr>
        <w:ind w:left="2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941112">
      <w:start w:val="1"/>
      <w:numFmt w:val="lowerLetter"/>
      <w:lvlText w:val="%5"/>
      <w:lvlJc w:val="left"/>
      <w:pPr>
        <w:ind w:left="3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E47C6A">
      <w:start w:val="1"/>
      <w:numFmt w:val="lowerRoman"/>
      <w:lvlText w:val="%6"/>
      <w:lvlJc w:val="left"/>
      <w:pPr>
        <w:ind w:left="3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4A5ACC">
      <w:start w:val="1"/>
      <w:numFmt w:val="decimal"/>
      <w:lvlText w:val="%7"/>
      <w:lvlJc w:val="left"/>
      <w:pPr>
        <w:ind w:left="4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0E2D8">
      <w:start w:val="1"/>
      <w:numFmt w:val="lowerLetter"/>
      <w:lvlText w:val="%8"/>
      <w:lvlJc w:val="left"/>
      <w:pPr>
        <w:ind w:left="5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A831D0">
      <w:start w:val="1"/>
      <w:numFmt w:val="lowerRoman"/>
      <w:lvlText w:val="%9"/>
      <w:lvlJc w:val="left"/>
      <w:pPr>
        <w:ind w:left="5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73EC73D8"/>
    <w:multiLevelType w:val="hybridMultilevel"/>
    <w:tmpl w:val="D7766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3FA1B49"/>
    <w:multiLevelType w:val="hybridMultilevel"/>
    <w:tmpl w:val="594ADD58"/>
    <w:lvl w:ilvl="0" w:tplc="3B0C8C6E">
      <w:start w:val="1"/>
      <w:numFmt w:val="lowerLetter"/>
      <w:lvlRestart w:val="0"/>
      <w:lvlText w:val="%1."/>
      <w:lvlJc w:val="left"/>
      <w:pPr>
        <w:ind w:left="704" w:firstLine="0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2D172E"/>
    <w:multiLevelType w:val="hybridMultilevel"/>
    <w:tmpl w:val="CAB2B024"/>
    <w:lvl w:ilvl="0" w:tplc="4284539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7B52D82"/>
    <w:multiLevelType w:val="hybridMultilevel"/>
    <w:tmpl w:val="5FDE44A0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7C75077"/>
    <w:multiLevelType w:val="hybridMultilevel"/>
    <w:tmpl w:val="5518FD94"/>
    <w:styleLink w:val="Zaimportowanystyl37"/>
    <w:lvl w:ilvl="0" w:tplc="A0D0CFC2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48FA1E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6F4149C">
      <w:start w:val="1"/>
      <w:numFmt w:val="lowerRoman"/>
      <w:lvlText w:val="%3."/>
      <w:lvlJc w:val="left"/>
      <w:pPr>
        <w:ind w:left="1800" w:hanging="3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ADCDDE8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A4AC90C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5CE8CE">
      <w:start w:val="1"/>
      <w:numFmt w:val="lowerRoman"/>
      <w:lvlText w:val="%6."/>
      <w:lvlJc w:val="left"/>
      <w:pPr>
        <w:ind w:left="3960" w:hanging="3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EBEF52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A2C18A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23AF6FA">
      <w:start w:val="1"/>
      <w:numFmt w:val="lowerRoman"/>
      <w:lvlText w:val="%9."/>
      <w:lvlJc w:val="left"/>
      <w:pPr>
        <w:ind w:left="6120" w:hanging="3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3" w15:restartNumberingAfterBreak="0">
    <w:nsid w:val="77FA04A6"/>
    <w:multiLevelType w:val="multilevel"/>
    <w:tmpl w:val="F31C2CB2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1607" w:hanging="360"/>
      </w:p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  <w:rPr>
        <w:b w:val="0"/>
        <w:bCs/>
      </w:r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164" w15:restartNumberingAfterBreak="0">
    <w:nsid w:val="787B59E7"/>
    <w:multiLevelType w:val="hybridMultilevel"/>
    <w:tmpl w:val="A1386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9730BE5"/>
    <w:multiLevelType w:val="hybridMultilevel"/>
    <w:tmpl w:val="03AC3D94"/>
    <w:name w:val="WW8Num3102222222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6" w15:restartNumberingAfterBreak="0">
    <w:nsid w:val="79807E8C"/>
    <w:multiLevelType w:val="multilevel"/>
    <w:tmpl w:val="EFB698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7" w15:restartNumberingAfterBreak="0">
    <w:nsid w:val="7A7358F2"/>
    <w:multiLevelType w:val="hybridMultilevel"/>
    <w:tmpl w:val="088432E2"/>
    <w:lvl w:ilvl="0" w:tplc="F218048E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/>
        <w:bCs w:val="0"/>
        <w:sz w:val="22"/>
        <w:szCs w:val="22"/>
      </w:rPr>
    </w:lvl>
    <w:lvl w:ilvl="1" w:tplc="5CE41876">
      <w:start w:val="1"/>
      <w:numFmt w:val="decimal"/>
      <w:lvlText w:val="%2."/>
      <w:lvlJc w:val="left"/>
      <w:pPr>
        <w:ind w:left="360" w:hanging="360"/>
      </w:pPr>
      <w:rPr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B9417EE">
      <w:start w:val="5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54549ED2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D552553A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B234925"/>
    <w:multiLevelType w:val="hybridMultilevel"/>
    <w:tmpl w:val="E7100C3A"/>
    <w:lvl w:ilvl="0" w:tplc="58D8CF10">
      <w:start w:val="1"/>
      <w:numFmt w:val="decimal"/>
      <w:lvlText w:val="%1."/>
      <w:lvlJc w:val="left"/>
      <w:pPr>
        <w:ind w:left="42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3CD2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A79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90DD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A7A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063F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18DC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EAEB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C633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7B2D47A9"/>
    <w:multiLevelType w:val="hybridMultilevel"/>
    <w:tmpl w:val="173A5404"/>
    <w:lvl w:ilvl="0" w:tplc="D8862AFC">
      <w:start w:val="1"/>
      <w:numFmt w:val="decimal"/>
      <w:lvlText w:val="%1."/>
      <w:lvlJc w:val="left"/>
      <w:pPr>
        <w:ind w:left="28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96BD5A">
      <w:start w:val="1"/>
      <w:numFmt w:val="decimal"/>
      <w:lvlText w:val="%2)"/>
      <w:lvlJc w:val="left"/>
      <w:pPr>
        <w:ind w:left="708"/>
      </w:pPr>
      <w:rPr>
        <w:rFonts w:ascii="Open Sans" w:eastAsia="Times New Roman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323000">
      <w:start w:val="1"/>
      <w:numFmt w:val="lowerLetter"/>
      <w:lvlText w:val="%3)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E00B52">
      <w:start w:val="1"/>
      <w:numFmt w:val="decimal"/>
      <w:lvlText w:val="%4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6A7F9C">
      <w:start w:val="1"/>
      <w:numFmt w:val="lowerLetter"/>
      <w:lvlText w:val="%5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0A5666">
      <w:start w:val="1"/>
      <w:numFmt w:val="lowerRoman"/>
      <w:lvlText w:val="%6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0A846C">
      <w:start w:val="1"/>
      <w:numFmt w:val="decimal"/>
      <w:lvlText w:val="%7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80A256">
      <w:start w:val="1"/>
      <w:numFmt w:val="lowerLetter"/>
      <w:lvlText w:val="%8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70C63E">
      <w:start w:val="1"/>
      <w:numFmt w:val="lowerRoman"/>
      <w:lvlText w:val="%9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7B6C2B9A"/>
    <w:multiLevelType w:val="multilevel"/>
    <w:tmpl w:val="6A222736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/>
        <w:kern w:val="2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Tahoma" w:eastAsia="Times New Roman" w:hAnsi="Tahoma" w:cs="Tahoma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-1697"/>
        </w:tabs>
        <w:ind w:left="463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1" w15:restartNumberingAfterBreak="0">
    <w:nsid w:val="7F8A277A"/>
    <w:multiLevelType w:val="hybridMultilevel"/>
    <w:tmpl w:val="594ADD58"/>
    <w:lvl w:ilvl="0" w:tplc="FFFFFFFF">
      <w:start w:val="1"/>
      <w:numFmt w:val="lowerLetter"/>
      <w:lvlRestart w:val="0"/>
      <w:lvlText w:val="%1."/>
      <w:lvlJc w:val="left"/>
      <w:pPr>
        <w:ind w:left="704" w:firstLine="0"/>
      </w:pPr>
      <w:rPr>
        <w:rFonts w:ascii="Open Sans" w:eastAsia="Calibri" w:hAnsi="Open Sans" w:cs="Open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896585">
    <w:abstractNumId w:val="117"/>
  </w:num>
  <w:num w:numId="2" w16cid:durableId="361251361">
    <w:abstractNumId w:val="61"/>
  </w:num>
  <w:num w:numId="3" w16cid:durableId="1768816760">
    <w:abstractNumId w:val="69"/>
  </w:num>
  <w:num w:numId="4" w16cid:durableId="53625502">
    <w:abstractNumId w:val="48"/>
  </w:num>
  <w:num w:numId="5" w16cid:durableId="1086458915">
    <w:abstractNumId w:val="127"/>
  </w:num>
  <w:num w:numId="6" w16cid:durableId="1771000795">
    <w:abstractNumId w:val="83"/>
  </w:num>
  <w:num w:numId="7" w16cid:durableId="1828860027">
    <w:abstractNumId w:val="6"/>
  </w:num>
  <w:num w:numId="8" w16cid:durableId="1950701531">
    <w:abstractNumId w:val="114"/>
  </w:num>
  <w:num w:numId="9" w16cid:durableId="1796218971">
    <w:abstractNumId w:val="162"/>
  </w:num>
  <w:num w:numId="10" w16cid:durableId="471598898">
    <w:abstractNumId w:val="94"/>
  </w:num>
  <w:num w:numId="11" w16cid:durableId="350179912">
    <w:abstractNumId w:val="156"/>
  </w:num>
  <w:num w:numId="12" w16cid:durableId="593826636">
    <w:abstractNumId w:val="145"/>
  </w:num>
  <w:num w:numId="13" w16cid:durableId="724765649">
    <w:abstractNumId w:val="38"/>
  </w:num>
  <w:num w:numId="14" w16cid:durableId="1597247578">
    <w:abstractNumId w:val="66"/>
  </w:num>
  <w:num w:numId="15" w16cid:durableId="515390362">
    <w:abstractNumId w:val="86"/>
  </w:num>
  <w:num w:numId="16" w16cid:durableId="1989627522">
    <w:abstractNumId w:val="64"/>
  </w:num>
  <w:num w:numId="17" w16cid:durableId="1678262320">
    <w:abstractNumId w:val="146"/>
  </w:num>
  <w:num w:numId="18" w16cid:durableId="1049763731">
    <w:abstractNumId w:val="100"/>
  </w:num>
  <w:num w:numId="19" w16cid:durableId="700324437">
    <w:abstractNumId w:val="150"/>
  </w:num>
  <w:num w:numId="20" w16cid:durableId="1270971417">
    <w:abstractNumId w:val="93"/>
  </w:num>
  <w:num w:numId="21" w16cid:durableId="1440561640">
    <w:abstractNumId w:val="56"/>
  </w:num>
  <w:num w:numId="22" w16cid:durableId="1213466057">
    <w:abstractNumId w:val="163"/>
  </w:num>
  <w:num w:numId="23" w16cid:durableId="2139182517">
    <w:abstractNumId w:val="103"/>
  </w:num>
  <w:num w:numId="24" w16cid:durableId="1415860993">
    <w:abstractNumId w:val="167"/>
  </w:num>
  <w:num w:numId="25" w16cid:durableId="274872149">
    <w:abstractNumId w:val="115"/>
  </w:num>
  <w:num w:numId="26" w16cid:durableId="879130859">
    <w:abstractNumId w:val="11"/>
  </w:num>
  <w:num w:numId="27" w16cid:durableId="1775439304">
    <w:abstractNumId w:val="98"/>
  </w:num>
  <w:num w:numId="28" w16cid:durableId="1889493414">
    <w:abstractNumId w:val="133"/>
  </w:num>
  <w:num w:numId="29" w16cid:durableId="492258240">
    <w:abstractNumId w:val="161"/>
  </w:num>
  <w:num w:numId="30" w16cid:durableId="278492503">
    <w:abstractNumId w:val="18"/>
  </w:num>
  <w:num w:numId="31" w16cid:durableId="775445035">
    <w:abstractNumId w:val="130"/>
  </w:num>
  <w:num w:numId="32" w16cid:durableId="23210477">
    <w:abstractNumId w:val="89"/>
  </w:num>
  <w:num w:numId="33" w16cid:durableId="403067639">
    <w:abstractNumId w:val="2"/>
  </w:num>
  <w:num w:numId="34" w16cid:durableId="653263495">
    <w:abstractNumId w:val="170"/>
  </w:num>
  <w:num w:numId="35" w16cid:durableId="2043289298">
    <w:abstractNumId w:val="81"/>
  </w:num>
  <w:num w:numId="36" w16cid:durableId="583414068">
    <w:abstractNumId w:val="60"/>
  </w:num>
  <w:num w:numId="37" w16cid:durableId="1772431826">
    <w:abstractNumId w:val="125"/>
  </w:num>
  <w:num w:numId="38" w16cid:durableId="636648400">
    <w:abstractNumId w:val="128"/>
  </w:num>
  <w:num w:numId="39" w16cid:durableId="2138526444">
    <w:abstractNumId w:val="72"/>
  </w:num>
  <w:num w:numId="40" w16cid:durableId="1157259275">
    <w:abstractNumId w:val="158"/>
  </w:num>
  <w:num w:numId="41" w16cid:durableId="1439445352">
    <w:abstractNumId w:val="109"/>
  </w:num>
  <w:num w:numId="42" w16cid:durableId="1902986657">
    <w:abstractNumId w:val="74"/>
  </w:num>
  <w:num w:numId="43" w16cid:durableId="1339963632">
    <w:abstractNumId w:val="21"/>
  </w:num>
  <w:num w:numId="44" w16cid:durableId="1007051929">
    <w:abstractNumId w:val="31"/>
  </w:num>
  <w:num w:numId="45" w16cid:durableId="1387875381">
    <w:abstractNumId w:val="121"/>
  </w:num>
  <w:num w:numId="46" w16cid:durableId="489174634">
    <w:abstractNumId w:val="54"/>
  </w:num>
  <w:num w:numId="47" w16cid:durableId="1735084251">
    <w:abstractNumId w:val="164"/>
  </w:num>
  <w:num w:numId="48" w16cid:durableId="551424470">
    <w:abstractNumId w:val="160"/>
  </w:num>
  <w:num w:numId="49" w16cid:durableId="168757421">
    <w:abstractNumId w:val="84"/>
  </w:num>
  <w:num w:numId="50" w16cid:durableId="1546411696">
    <w:abstractNumId w:val="142"/>
  </w:num>
  <w:num w:numId="51" w16cid:durableId="2051802797">
    <w:abstractNumId w:val="122"/>
  </w:num>
  <w:num w:numId="52" w16cid:durableId="1349452347">
    <w:abstractNumId w:val="101"/>
  </w:num>
  <w:num w:numId="53" w16cid:durableId="925377882">
    <w:abstractNumId w:val="166"/>
  </w:num>
  <w:num w:numId="54" w16cid:durableId="493107667">
    <w:abstractNumId w:val="99"/>
  </w:num>
  <w:num w:numId="55" w16cid:durableId="1104114083">
    <w:abstractNumId w:val="90"/>
  </w:num>
  <w:num w:numId="56" w16cid:durableId="1953852625">
    <w:abstractNumId w:val="138"/>
  </w:num>
  <w:num w:numId="57" w16cid:durableId="185100262">
    <w:abstractNumId w:val="80"/>
  </w:num>
  <w:num w:numId="58" w16cid:durableId="300775179">
    <w:abstractNumId w:val="85"/>
  </w:num>
  <w:num w:numId="59" w16cid:durableId="190805242">
    <w:abstractNumId w:val="129"/>
  </w:num>
  <w:num w:numId="60" w16cid:durableId="1531186448">
    <w:abstractNumId w:val="107"/>
  </w:num>
  <w:num w:numId="61" w16cid:durableId="621569433">
    <w:abstractNumId w:val="79"/>
  </w:num>
  <w:num w:numId="62" w16cid:durableId="1310213291">
    <w:abstractNumId w:val="108"/>
  </w:num>
  <w:num w:numId="63" w16cid:durableId="428620929">
    <w:abstractNumId w:val="149"/>
  </w:num>
  <w:num w:numId="64" w16cid:durableId="1354191046">
    <w:abstractNumId w:val="65"/>
  </w:num>
  <w:num w:numId="65" w16cid:durableId="250550134">
    <w:abstractNumId w:val="152"/>
  </w:num>
  <w:num w:numId="66" w16cid:durableId="833833630">
    <w:abstractNumId w:val="75"/>
  </w:num>
  <w:num w:numId="67" w16cid:durableId="159126702">
    <w:abstractNumId w:val="16"/>
  </w:num>
  <w:num w:numId="68" w16cid:durableId="1133795546">
    <w:abstractNumId w:val="124"/>
  </w:num>
  <w:num w:numId="69" w16cid:durableId="1423061953">
    <w:abstractNumId w:val="78"/>
  </w:num>
  <w:num w:numId="70" w16cid:durableId="102504542">
    <w:abstractNumId w:val="24"/>
  </w:num>
  <w:num w:numId="71" w16cid:durableId="995451631">
    <w:abstractNumId w:val="73"/>
  </w:num>
  <w:num w:numId="72" w16cid:durableId="1429543829">
    <w:abstractNumId w:val="118"/>
  </w:num>
  <w:num w:numId="73" w16cid:durableId="756636361">
    <w:abstractNumId w:val="112"/>
  </w:num>
  <w:num w:numId="74" w16cid:durableId="1305623357">
    <w:abstractNumId w:val="139"/>
  </w:num>
  <w:num w:numId="75" w16cid:durableId="409813346">
    <w:abstractNumId w:val="50"/>
  </w:num>
  <w:num w:numId="76" w16cid:durableId="1134560683">
    <w:abstractNumId w:val="77"/>
  </w:num>
  <w:num w:numId="77" w16cid:durableId="1500971685">
    <w:abstractNumId w:val="55"/>
  </w:num>
  <w:num w:numId="78" w16cid:durableId="255330617">
    <w:abstractNumId w:val="34"/>
  </w:num>
  <w:num w:numId="79" w16cid:durableId="323363343">
    <w:abstractNumId w:val="140"/>
  </w:num>
  <w:num w:numId="80" w16cid:durableId="496843138">
    <w:abstractNumId w:val="120"/>
  </w:num>
  <w:num w:numId="81" w16cid:durableId="1623415768">
    <w:abstractNumId w:val="47"/>
  </w:num>
  <w:num w:numId="82" w16cid:durableId="258607485">
    <w:abstractNumId w:val="20"/>
  </w:num>
  <w:num w:numId="83" w16cid:durableId="802774303">
    <w:abstractNumId w:val="17"/>
  </w:num>
  <w:num w:numId="84" w16cid:durableId="1151747851">
    <w:abstractNumId w:val="33"/>
  </w:num>
  <w:num w:numId="85" w16cid:durableId="640307876">
    <w:abstractNumId w:val="41"/>
  </w:num>
  <w:num w:numId="86" w16cid:durableId="1138255736">
    <w:abstractNumId w:val="136"/>
  </w:num>
  <w:num w:numId="87" w16cid:durableId="369766853">
    <w:abstractNumId w:val="27"/>
  </w:num>
  <w:num w:numId="88" w16cid:durableId="239293004">
    <w:abstractNumId w:val="147"/>
  </w:num>
  <w:num w:numId="89" w16cid:durableId="888762193">
    <w:abstractNumId w:val="91"/>
  </w:num>
  <w:num w:numId="90" w16cid:durableId="1500459033">
    <w:abstractNumId w:val="43"/>
  </w:num>
  <w:num w:numId="91" w16cid:durableId="1178690578">
    <w:abstractNumId w:val="62"/>
  </w:num>
  <w:num w:numId="92" w16cid:durableId="1991904142">
    <w:abstractNumId w:val="32"/>
  </w:num>
  <w:num w:numId="93" w16cid:durableId="131680149">
    <w:abstractNumId w:val="169"/>
  </w:num>
  <w:num w:numId="94" w16cid:durableId="2024473669">
    <w:abstractNumId w:val="95"/>
  </w:num>
  <w:num w:numId="95" w16cid:durableId="554240509">
    <w:abstractNumId w:val="68"/>
  </w:num>
  <w:num w:numId="96" w16cid:durableId="310061206">
    <w:abstractNumId w:val="71"/>
  </w:num>
  <w:num w:numId="97" w16cid:durableId="698429658">
    <w:abstractNumId w:val="70"/>
  </w:num>
  <w:num w:numId="98" w16cid:durableId="464810994">
    <w:abstractNumId w:val="52"/>
  </w:num>
  <w:num w:numId="99" w16cid:durableId="589001447">
    <w:abstractNumId w:val="42"/>
  </w:num>
  <w:num w:numId="100" w16cid:durableId="571046453">
    <w:abstractNumId w:val="168"/>
  </w:num>
  <w:num w:numId="101" w16cid:durableId="1515220416">
    <w:abstractNumId w:val="113"/>
  </w:num>
  <w:num w:numId="102" w16cid:durableId="1924338398">
    <w:abstractNumId w:val="123"/>
  </w:num>
  <w:num w:numId="103" w16cid:durableId="881674336">
    <w:abstractNumId w:val="49"/>
  </w:num>
  <w:num w:numId="104" w16cid:durableId="869881398">
    <w:abstractNumId w:val="157"/>
  </w:num>
  <w:num w:numId="105" w16cid:durableId="140125589">
    <w:abstractNumId w:val="159"/>
  </w:num>
  <w:num w:numId="106" w16cid:durableId="8918529">
    <w:abstractNumId w:val="88"/>
  </w:num>
  <w:num w:numId="107" w16cid:durableId="340282668">
    <w:abstractNumId w:val="137"/>
  </w:num>
  <w:num w:numId="108" w16cid:durableId="993530191">
    <w:abstractNumId w:val="76"/>
  </w:num>
  <w:num w:numId="109" w16cid:durableId="1271549600">
    <w:abstractNumId w:val="59"/>
  </w:num>
  <w:num w:numId="110" w16cid:durableId="248974641">
    <w:abstractNumId w:val="63"/>
  </w:num>
  <w:num w:numId="111" w16cid:durableId="1300841813">
    <w:abstractNumId w:val="37"/>
  </w:num>
  <w:num w:numId="112" w16cid:durableId="1396468846">
    <w:abstractNumId w:val="1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3" w16cid:durableId="1405835705">
    <w:abstractNumId w:val="141"/>
  </w:num>
  <w:num w:numId="114" w16cid:durableId="874345977">
    <w:abstractNumId w:val="25"/>
  </w:num>
  <w:num w:numId="115" w16cid:durableId="1995333393">
    <w:abstractNumId w:val="116"/>
  </w:num>
  <w:num w:numId="116" w16cid:durableId="410549225">
    <w:abstractNumId w:val="22"/>
  </w:num>
  <w:num w:numId="117" w16cid:durableId="1258292669">
    <w:abstractNumId w:val="119"/>
  </w:num>
  <w:num w:numId="118" w16cid:durableId="890728135">
    <w:abstractNumId w:val="40"/>
  </w:num>
  <w:num w:numId="119" w16cid:durableId="58990144">
    <w:abstractNumId w:val="97"/>
  </w:num>
  <w:num w:numId="120" w16cid:durableId="1262565396">
    <w:abstractNumId w:val="44"/>
  </w:num>
  <w:num w:numId="121" w16cid:durableId="1059399586">
    <w:abstractNumId w:val="171"/>
  </w:num>
  <w:num w:numId="122" w16cid:durableId="1386099167">
    <w:abstractNumId w:val="143"/>
  </w:num>
  <w:num w:numId="123" w16cid:durableId="567959152">
    <w:abstractNumId w:val="153"/>
  </w:num>
  <w:num w:numId="124" w16cid:durableId="609626896">
    <w:abstractNumId w:val="92"/>
  </w:num>
  <w:num w:numId="125" w16cid:durableId="182061759">
    <w:abstractNumId w:val="135"/>
  </w:num>
  <w:num w:numId="126" w16cid:durableId="1523594889">
    <w:abstractNumId w:val="53"/>
  </w:num>
  <w:num w:numId="127" w16cid:durableId="1901091629">
    <w:abstractNumId w:val="154"/>
  </w:num>
  <w:num w:numId="128" w16cid:durableId="84232803">
    <w:abstractNumId w:val="82"/>
  </w:num>
  <w:num w:numId="129" w16cid:durableId="1681544640">
    <w:abstractNumId w:val="28"/>
  </w:num>
  <w:num w:numId="130" w16cid:durableId="632374238">
    <w:abstractNumId w:val="148"/>
  </w:num>
  <w:num w:numId="131" w16cid:durableId="938953553">
    <w:abstractNumId w:val="151"/>
  </w:num>
  <w:num w:numId="132" w16cid:durableId="429470282">
    <w:abstractNumId w:val="30"/>
  </w:num>
  <w:num w:numId="133" w16cid:durableId="1454790006">
    <w:abstractNumId w:val="67"/>
  </w:num>
  <w:num w:numId="134" w16cid:durableId="1837380498">
    <w:abstractNumId w:val="144"/>
  </w:num>
  <w:num w:numId="135" w16cid:durableId="1349721029">
    <w:abstractNumId w:val="45"/>
  </w:num>
  <w:num w:numId="136" w16cid:durableId="424955473">
    <w:abstractNumId w:val="104"/>
  </w:num>
  <w:num w:numId="137" w16cid:durableId="1811089793">
    <w:abstractNumId w:val="155"/>
  </w:num>
  <w:num w:numId="138" w16cid:durableId="1471940492">
    <w:abstractNumId w:val="132"/>
  </w:num>
  <w:num w:numId="139" w16cid:durableId="364330003">
    <w:abstractNumId w:val="126"/>
  </w:num>
  <w:num w:numId="140" w16cid:durableId="405424368">
    <w:abstractNumId w:val="87"/>
  </w:num>
  <w:num w:numId="141" w16cid:durableId="1987196077">
    <w:abstractNumId w:val="46"/>
  </w:num>
  <w:num w:numId="142" w16cid:durableId="1834371799">
    <w:abstractNumId w:val="51"/>
  </w:num>
  <w:num w:numId="143" w16cid:durableId="1400133141">
    <w:abstractNumId w:val="29"/>
  </w:num>
  <w:num w:numId="144" w16cid:durableId="202064096">
    <w:abstractNumId w:val="26"/>
  </w:num>
  <w:num w:numId="145" w16cid:durableId="788934360">
    <w:abstractNumId w:val="102"/>
  </w:num>
  <w:num w:numId="146" w16cid:durableId="241450897">
    <w:abstractNumId w:val="36"/>
  </w:num>
  <w:num w:numId="147" w16cid:durableId="151071658">
    <w:abstractNumId w:val="106"/>
  </w:num>
  <w:num w:numId="148" w16cid:durableId="859855507">
    <w:abstractNumId w:val="134"/>
  </w:num>
  <w:num w:numId="149" w16cid:durableId="203896181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7189426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221357661">
    <w:abstractNumId w:val="131"/>
  </w:num>
  <w:num w:numId="152" w16cid:durableId="559441824">
    <w:abstractNumId w:val="35"/>
  </w:num>
  <w:num w:numId="153" w16cid:durableId="101994482">
    <w:abstractNumId w:val="111"/>
  </w:num>
  <w:num w:numId="154" w16cid:durableId="2136747550">
    <w:abstractNumId w:val="110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A1"/>
    <w:rsid w:val="0000263E"/>
    <w:rsid w:val="0000282C"/>
    <w:rsid w:val="0000293A"/>
    <w:rsid w:val="0000359A"/>
    <w:rsid w:val="00003789"/>
    <w:rsid w:val="00003819"/>
    <w:rsid w:val="00003A15"/>
    <w:rsid w:val="00003F5C"/>
    <w:rsid w:val="00004679"/>
    <w:rsid w:val="00004A81"/>
    <w:rsid w:val="00004B10"/>
    <w:rsid w:val="0000525A"/>
    <w:rsid w:val="000057E2"/>
    <w:rsid w:val="0000609C"/>
    <w:rsid w:val="00006238"/>
    <w:rsid w:val="00006A70"/>
    <w:rsid w:val="00006C6F"/>
    <w:rsid w:val="00007B64"/>
    <w:rsid w:val="00007D35"/>
    <w:rsid w:val="00010091"/>
    <w:rsid w:val="0001017D"/>
    <w:rsid w:val="00010316"/>
    <w:rsid w:val="00010717"/>
    <w:rsid w:val="00010908"/>
    <w:rsid w:val="00010D34"/>
    <w:rsid w:val="0001139B"/>
    <w:rsid w:val="000116EE"/>
    <w:rsid w:val="00011FF0"/>
    <w:rsid w:val="00013918"/>
    <w:rsid w:val="00015F59"/>
    <w:rsid w:val="000173D6"/>
    <w:rsid w:val="00017DE1"/>
    <w:rsid w:val="000216FE"/>
    <w:rsid w:val="00022D0B"/>
    <w:rsid w:val="00023801"/>
    <w:rsid w:val="00023E72"/>
    <w:rsid w:val="00025388"/>
    <w:rsid w:val="00025D48"/>
    <w:rsid w:val="00027081"/>
    <w:rsid w:val="00027293"/>
    <w:rsid w:val="00027AD0"/>
    <w:rsid w:val="00027EA2"/>
    <w:rsid w:val="00031910"/>
    <w:rsid w:val="00031E1D"/>
    <w:rsid w:val="00032023"/>
    <w:rsid w:val="0003234B"/>
    <w:rsid w:val="00032410"/>
    <w:rsid w:val="0003287C"/>
    <w:rsid w:val="00033AB0"/>
    <w:rsid w:val="00034423"/>
    <w:rsid w:val="00034A39"/>
    <w:rsid w:val="00035F36"/>
    <w:rsid w:val="00036C74"/>
    <w:rsid w:val="000370AA"/>
    <w:rsid w:val="0003716D"/>
    <w:rsid w:val="0003E482"/>
    <w:rsid w:val="00040022"/>
    <w:rsid w:val="00041B55"/>
    <w:rsid w:val="00041C3A"/>
    <w:rsid w:val="000436CE"/>
    <w:rsid w:val="00043C7A"/>
    <w:rsid w:val="00044CF2"/>
    <w:rsid w:val="00045621"/>
    <w:rsid w:val="000459E5"/>
    <w:rsid w:val="000464CF"/>
    <w:rsid w:val="000466B9"/>
    <w:rsid w:val="00047E3A"/>
    <w:rsid w:val="0005082B"/>
    <w:rsid w:val="00050CCF"/>
    <w:rsid w:val="00051150"/>
    <w:rsid w:val="00053DD8"/>
    <w:rsid w:val="0005412B"/>
    <w:rsid w:val="000548E6"/>
    <w:rsid w:val="000554B2"/>
    <w:rsid w:val="000557FC"/>
    <w:rsid w:val="0005678B"/>
    <w:rsid w:val="000576E3"/>
    <w:rsid w:val="000577E4"/>
    <w:rsid w:val="00057CEE"/>
    <w:rsid w:val="00057FC7"/>
    <w:rsid w:val="00060A78"/>
    <w:rsid w:val="00060CEB"/>
    <w:rsid w:val="0006107C"/>
    <w:rsid w:val="0006116F"/>
    <w:rsid w:val="0006125D"/>
    <w:rsid w:val="00061826"/>
    <w:rsid w:val="0006218A"/>
    <w:rsid w:val="00063C1A"/>
    <w:rsid w:val="00063D61"/>
    <w:rsid w:val="00064F86"/>
    <w:rsid w:val="00065A86"/>
    <w:rsid w:val="000664F8"/>
    <w:rsid w:val="00066603"/>
    <w:rsid w:val="0006675A"/>
    <w:rsid w:val="00066EE0"/>
    <w:rsid w:val="00066F57"/>
    <w:rsid w:val="000670FA"/>
    <w:rsid w:val="00067994"/>
    <w:rsid w:val="00067E72"/>
    <w:rsid w:val="00070A7F"/>
    <w:rsid w:val="00070AAB"/>
    <w:rsid w:val="00070D13"/>
    <w:rsid w:val="00070EF1"/>
    <w:rsid w:val="000727FB"/>
    <w:rsid w:val="00072AA2"/>
    <w:rsid w:val="000731F2"/>
    <w:rsid w:val="00073D19"/>
    <w:rsid w:val="000751EB"/>
    <w:rsid w:val="000754E0"/>
    <w:rsid w:val="00076EFB"/>
    <w:rsid w:val="00077B6F"/>
    <w:rsid w:val="00080083"/>
    <w:rsid w:val="000806D3"/>
    <w:rsid w:val="000808DC"/>
    <w:rsid w:val="000813E7"/>
    <w:rsid w:val="00081908"/>
    <w:rsid w:val="000821B2"/>
    <w:rsid w:val="00082B67"/>
    <w:rsid w:val="00083CF1"/>
    <w:rsid w:val="0008418B"/>
    <w:rsid w:val="00084361"/>
    <w:rsid w:val="000849B2"/>
    <w:rsid w:val="00084A84"/>
    <w:rsid w:val="00085819"/>
    <w:rsid w:val="00085FD0"/>
    <w:rsid w:val="000864E6"/>
    <w:rsid w:val="000868D8"/>
    <w:rsid w:val="000869DB"/>
    <w:rsid w:val="00086A2E"/>
    <w:rsid w:val="00087551"/>
    <w:rsid w:val="00087563"/>
    <w:rsid w:val="00090A60"/>
    <w:rsid w:val="0009168D"/>
    <w:rsid w:val="0009273E"/>
    <w:rsid w:val="00092D16"/>
    <w:rsid w:val="00093A0C"/>
    <w:rsid w:val="00093D16"/>
    <w:rsid w:val="000943F4"/>
    <w:rsid w:val="0009496C"/>
    <w:rsid w:val="0009592C"/>
    <w:rsid w:val="00095B28"/>
    <w:rsid w:val="00095EA4"/>
    <w:rsid w:val="00096A0A"/>
    <w:rsid w:val="00096D16"/>
    <w:rsid w:val="00096F0F"/>
    <w:rsid w:val="00096FFE"/>
    <w:rsid w:val="00097B97"/>
    <w:rsid w:val="00097EF2"/>
    <w:rsid w:val="000A07E1"/>
    <w:rsid w:val="000A0C02"/>
    <w:rsid w:val="000A19A8"/>
    <w:rsid w:val="000A1E81"/>
    <w:rsid w:val="000A2898"/>
    <w:rsid w:val="000A2A6D"/>
    <w:rsid w:val="000A2E46"/>
    <w:rsid w:val="000A379D"/>
    <w:rsid w:val="000A39CD"/>
    <w:rsid w:val="000A4E8B"/>
    <w:rsid w:val="000A5792"/>
    <w:rsid w:val="000A5A6B"/>
    <w:rsid w:val="000A5C4B"/>
    <w:rsid w:val="000A6270"/>
    <w:rsid w:val="000A6753"/>
    <w:rsid w:val="000A7540"/>
    <w:rsid w:val="000A7803"/>
    <w:rsid w:val="000B0425"/>
    <w:rsid w:val="000B2E66"/>
    <w:rsid w:val="000B304C"/>
    <w:rsid w:val="000B3067"/>
    <w:rsid w:val="000B4289"/>
    <w:rsid w:val="000B47C4"/>
    <w:rsid w:val="000B49BE"/>
    <w:rsid w:val="000B574F"/>
    <w:rsid w:val="000B59C9"/>
    <w:rsid w:val="000B69C5"/>
    <w:rsid w:val="000B7D67"/>
    <w:rsid w:val="000C0153"/>
    <w:rsid w:val="000C0EA5"/>
    <w:rsid w:val="000C0FB6"/>
    <w:rsid w:val="000C1EE2"/>
    <w:rsid w:val="000C1FF0"/>
    <w:rsid w:val="000C3709"/>
    <w:rsid w:val="000C40C2"/>
    <w:rsid w:val="000C4FF4"/>
    <w:rsid w:val="000C55C3"/>
    <w:rsid w:val="000C678B"/>
    <w:rsid w:val="000C7BDE"/>
    <w:rsid w:val="000C7ED0"/>
    <w:rsid w:val="000D0032"/>
    <w:rsid w:val="000D0116"/>
    <w:rsid w:val="000D130F"/>
    <w:rsid w:val="000D13A0"/>
    <w:rsid w:val="000D1F46"/>
    <w:rsid w:val="000D28BC"/>
    <w:rsid w:val="000D2AD1"/>
    <w:rsid w:val="000D2DD5"/>
    <w:rsid w:val="000D2E1A"/>
    <w:rsid w:val="000D3205"/>
    <w:rsid w:val="000D36AE"/>
    <w:rsid w:val="000D3D48"/>
    <w:rsid w:val="000D4761"/>
    <w:rsid w:val="000D47FD"/>
    <w:rsid w:val="000D4869"/>
    <w:rsid w:val="000D558C"/>
    <w:rsid w:val="000D5C2A"/>
    <w:rsid w:val="000D73A7"/>
    <w:rsid w:val="000D7422"/>
    <w:rsid w:val="000D7A4A"/>
    <w:rsid w:val="000D7B5C"/>
    <w:rsid w:val="000D7F27"/>
    <w:rsid w:val="000E00A8"/>
    <w:rsid w:val="000E06A9"/>
    <w:rsid w:val="000E0F2A"/>
    <w:rsid w:val="000E1305"/>
    <w:rsid w:val="000E20C5"/>
    <w:rsid w:val="000E2255"/>
    <w:rsid w:val="000E445B"/>
    <w:rsid w:val="000E51B6"/>
    <w:rsid w:val="000E602F"/>
    <w:rsid w:val="000E63D0"/>
    <w:rsid w:val="000E68DB"/>
    <w:rsid w:val="000F207F"/>
    <w:rsid w:val="000F2367"/>
    <w:rsid w:val="000F24A2"/>
    <w:rsid w:val="000F2639"/>
    <w:rsid w:val="000F2884"/>
    <w:rsid w:val="000F3903"/>
    <w:rsid w:val="000F3F3A"/>
    <w:rsid w:val="000F5201"/>
    <w:rsid w:val="000F6807"/>
    <w:rsid w:val="000F69B1"/>
    <w:rsid w:val="000F7AAB"/>
    <w:rsid w:val="00100085"/>
    <w:rsid w:val="00100FD7"/>
    <w:rsid w:val="0010124A"/>
    <w:rsid w:val="0010141B"/>
    <w:rsid w:val="001017BD"/>
    <w:rsid w:val="00101962"/>
    <w:rsid w:val="00102AC7"/>
    <w:rsid w:val="0010436E"/>
    <w:rsid w:val="00105B89"/>
    <w:rsid w:val="001061DA"/>
    <w:rsid w:val="001071E3"/>
    <w:rsid w:val="0010744D"/>
    <w:rsid w:val="00111151"/>
    <w:rsid w:val="001124A4"/>
    <w:rsid w:val="00113179"/>
    <w:rsid w:val="00113ABE"/>
    <w:rsid w:val="00113ACE"/>
    <w:rsid w:val="00113AF3"/>
    <w:rsid w:val="00113EFF"/>
    <w:rsid w:val="00114781"/>
    <w:rsid w:val="00116576"/>
    <w:rsid w:val="00116721"/>
    <w:rsid w:val="001167F9"/>
    <w:rsid w:val="00116977"/>
    <w:rsid w:val="00117280"/>
    <w:rsid w:val="00117512"/>
    <w:rsid w:val="00117931"/>
    <w:rsid w:val="00117A69"/>
    <w:rsid w:val="00120C3D"/>
    <w:rsid w:val="00120CC7"/>
    <w:rsid w:val="00120EF1"/>
    <w:rsid w:val="00121B1C"/>
    <w:rsid w:val="00121F86"/>
    <w:rsid w:val="00122130"/>
    <w:rsid w:val="00123DFF"/>
    <w:rsid w:val="00124A98"/>
    <w:rsid w:val="00125CED"/>
    <w:rsid w:val="001263D7"/>
    <w:rsid w:val="0012648B"/>
    <w:rsid w:val="001269C5"/>
    <w:rsid w:val="00126D5A"/>
    <w:rsid w:val="0012721E"/>
    <w:rsid w:val="00127456"/>
    <w:rsid w:val="0012747D"/>
    <w:rsid w:val="001279B0"/>
    <w:rsid w:val="0013025F"/>
    <w:rsid w:val="0013028D"/>
    <w:rsid w:val="001304E5"/>
    <w:rsid w:val="00130CEF"/>
    <w:rsid w:val="00131093"/>
    <w:rsid w:val="00132BC1"/>
    <w:rsid w:val="00132C80"/>
    <w:rsid w:val="001332F0"/>
    <w:rsid w:val="001333DB"/>
    <w:rsid w:val="00133EC8"/>
    <w:rsid w:val="00136366"/>
    <w:rsid w:val="00136382"/>
    <w:rsid w:val="00136975"/>
    <w:rsid w:val="00136B64"/>
    <w:rsid w:val="001372C7"/>
    <w:rsid w:val="00137557"/>
    <w:rsid w:val="00137B33"/>
    <w:rsid w:val="001406E6"/>
    <w:rsid w:val="00140D14"/>
    <w:rsid w:val="00142787"/>
    <w:rsid w:val="001427AD"/>
    <w:rsid w:val="00142CB0"/>
    <w:rsid w:val="00142E8F"/>
    <w:rsid w:val="00143677"/>
    <w:rsid w:val="00143C74"/>
    <w:rsid w:val="00143E38"/>
    <w:rsid w:val="00143E7D"/>
    <w:rsid w:val="001455CE"/>
    <w:rsid w:val="00145F89"/>
    <w:rsid w:val="001502F2"/>
    <w:rsid w:val="001509FA"/>
    <w:rsid w:val="00152315"/>
    <w:rsid w:val="001530CA"/>
    <w:rsid w:val="0015328C"/>
    <w:rsid w:val="00154943"/>
    <w:rsid w:val="00155A7C"/>
    <w:rsid w:val="00155CD6"/>
    <w:rsid w:val="00156980"/>
    <w:rsid w:val="001572E2"/>
    <w:rsid w:val="00157F63"/>
    <w:rsid w:val="001604ED"/>
    <w:rsid w:val="0016090E"/>
    <w:rsid w:val="00160D7A"/>
    <w:rsid w:val="00161B6B"/>
    <w:rsid w:val="00161DA4"/>
    <w:rsid w:val="0016310D"/>
    <w:rsid w:val="00163669"/>
    <w:rsid w:val="001638B0"/>
    <w:rsid w:val="00164D35"/>
    <w:rsid w:val="00164DEB"/>
    <w:rsid w:val="00165480"/>
    <w:rsid w:val="00165657"/>
    <w:rsid w:val="001661C7"/>
    <w:rsid w:val="0016692C"/>
    <w:rsid w:val="00166CD2"/>
    <w:rsid w:val="00166DE8"/>
    <w:rsid w:val="0016740A"/>
    <w:rsid w:val="00167BB3"/>
    <w:rsid w:val="0017123D"/>
    <w:rsid w:val="001720E7"/>
    <w:rsid w:val="00173093"/>
    <w:rsid w:val="001738F0"/>
    <w:rsid w:val="00173CF9"/>
    <w:rsid w:val="00173DCA"/>
    <w:rsid w:val="00174B21"/>
    <w:rsid w:val="00174C2C"/>
    <w:rsid w:val="00177E16"/>
    <w:rsid w:val="001804D9"/>
    <w:rsid w:val="00180B7E"/>
    <w:rsid w:val="001819DB"/>
    <w:rsid w:val="0018303A"/>
    <w:rsid w:val="001832FD"/>
    <w:rsid w:val="0018395D"/>
    <w:rsid w:val="00183A9B"/>
    <w:rsid w:val="0018441F"/>
    <w:rsid w:val="00184D9D"/>
    <w:rsid w:val="0018554D"/>
    <w:rsid w:val="00185B31"/>
    <w:rsid w:val="0018619C"/>
    <w:rsid w:val="001861A1"/>
    <w:rsid w:val="00186E56"/>
    <w:rsid w:val="00186F14"/>
    <w:rsid w:val="001870EE"/>
    <w:rsid w:val="001872DA"/>
    <w:rsid w:val="00190061"/>
    <w:rsid w:val="001902F2"/>
    <w:rsid w:val="00190A96"/>
    <w:rsid w:val="00191105"/>
    <w:rsid w:val="0019123B"/>
    <w:rsid w:val="00191A61"/>
    <w:rsid w:val="001927EB"/>
    <w:rsid w:val="00192D60"/>
    <w:rsid w:val="00192F15"/>
    <w:rsid w:val="00192FC6"/>
    <w:rsid w:val="00194596"/>
    <w:rsid w:val="00194620"/>
    <w:rsid w:val="00194CE7"/>
    <w:rsid w:val="00194FD9"/>
    <w:rsid w:val="00196265"/>
    <w:rsid w:val="00197BE2"/>
    <w:rsid w:val="001A0678"/>
    <w:rsid w:val="001A1531"/>
    <w:rsid w:val="001A1C61"/>
    <w:rsid w:val="001A1D73"/>
    <w:rsid w:val="001A27C3"/>
    <w:rsid w:val="001A2942"/>
    <w:rsid w:val="001A29B4"/>
    <w:rsid w:val="001A2D55"/>
    <w:rsid w:val="001A33A4"/>
    <w:rsid w:val="001A4642"/>
    <w:rsid w:val="001A5AEA"/>
    <w:rsid w:val="001A600F"/>
    <w:rsid w:val="001A6041"/>
    <w:rsid w:val="001A62CD"/>
    <w:rsid w:val="001A63EF"/>
    <w:rsid w:val="001A6765"/>
    <w:rsid w:val="001A7006"/>
    <w:rsid w:val="001A784B"/>
    <w:rsid w:val="001B14A1"/>
    <w:rsid w:val="001B278B"/>
    <w:rsid w:val="001B29F5"/>
    <w:rsid w:val="001B2C1E"/>
    <w:rsid w:val="001B349E"/>
    <w:rsid w:val="001B4029"/>
    <w:rsid w:val="001B447F"/>
    <w:rsid w:val="001B4727"/>
    <w:rsid w:val="001B485E"/>
    <w:rsid w:val="001B4A2A"/>
    <w:rsid w:val="001B64EF"/>
    <w:rsid w:val="001B670A"/>
    <w:rsid w:val="001B676F"/>
    <w:rsid w:val="001B6856"/>
    <w:rsid w:val="001B72C2"/>
    <w:rsid w:val="001B7C5E"/>
    <w:rsid w:val="001C0CDC"/>
    <w:rsid w:val="001C1AFC"/>
    <w:rsid w:val="001C2F49"/>
    <w:rsid w:val="001C349A"/>
    <w:rsid w:val="001C35B7"/>
    <w:rsid w:val="001C3E31"/>
    <w:rsid w:val="001C4026"/>
    <w:rsid w:val="001C550B"/>
    <w:rsid w:val="001C6296"/>
    <w:rsid w:val="001C63A7"/>
    <w:rsid w:val="001C6670"/>
    <w:rsid w:val="001C7854"/>
    <w:rsid w:val="001C7D02"/>
    <w:rsid w:val="001D1B0F"/>
    <w:rsid w:val="001D21DC"/>
    <w:rsid w:val="001D2506"/>
    <w:rsid w:val="001D33C0"/>
    <w:rsid w:val="001D3431"/>
    <w:rsid w:val="001D3C8C"/>
    <w:rsid w:val="001D45D6"/>
    <w:rsid w:val="001D50A9"/>
    <w:rsid w:val="001D50D5"/>
    <w:rsid w:val="001D56E9"/>
    <w:rsid w:val="001D5DA9"/>
    <w:rsid w:val="001D6049"/>
    <w:rsid w:val="001D6073"/>
    <w:rsid w:val="001D6D97"/>
    <w:rsid w:val="001D760A"/>
    <w:rsid w:val="001D7E75"/>
    <w:rsid w:val="001E00C5"/>
    <w:rsid w:val="001E0A41"/>
    <w:rsid w:val="001E139F"/>
    <w:rsid w:val="001E169D"/>
    <w:rsid w:val="001E1851"/>
    <w:rsid w:val="001E2690"/>
    <w:rsid w:val="001E2EB3"/>
    <w:rsid w:val="001E4773"/>
    <w:rsid w:val="001E480C"/>
    <w:rsid w:val="001E526F"/>
    <w:rsid w:val="001E545E"/>
    <w:rsid w:val="001E6549"/>
    <w:rsid w:val="001E6A40"/>
    <w:rsid w:val="001E7019"/>
    <w:rsid w:val="001F0067"/>
    <w:rsid w:val="001F0220"/>
    <w:rsid w:val="001F061A"/>
    <w:rsid w:val="001F0B1C"/>
    <w:rsid w:val="001F24CD"/>
    <w:rsid w:val="001F253B"/>
    <w:rsid w:val="001F3136"/>
    <w:rsid w:val="001F3D9A"/>
    <w:rsid w:val="001F510F"/>
    <w:rsid w:val="001F56FC"/>
    <w:rsid w:val="001F5A09"/>
    <w:rsid w:val="001F652F"/>
    <w:rsid w:val="001F7842"/>
    <w:rsid w:val="001F7A2C"/>
    <w:rsid w:val="002004D4"/>
    <w:rsid w:val="002010DE"/>
    <w:rsid w:val="00201545"/>
    <w:rsid w:val="00201AD6"/>
    <w:rsid w:val="00202378"/>
    <w:rsid w:val="00202720"/>
    <w:rsid w:val="002047F1"/>
    <w:rsid w:val="00205A74"/>
    <w:rsid w:val="00205AC3"/>
    <w:rsid w:val="0020705B"/>
    <w:rsid w:val="0020762D"/>
    <w:rsid w:val="00207B21"/>
    <w:rsid w:val="00207E4F"/>
    <w:rsid w:val="00207F04"/>
    <w:rsid w:val="00210B4E"/>
    <w:rsid w:val="00210D7A"/>
    <w:rsid w:val="00210F83"/>
    <w:rsid w:val="002113F5"/>
    <w:rsid w:val="002119BC"/>
    <w:rsid w:val="00212856"/>
    <w:rsid w:val="00212E69"/>
    <w:rsid w:val="00213BFE"/>
    <w:rsid w:val="00214169"/>
    <w:rsid w:val="00214C7C"/>
    <w:rsid w:val="00214E37"/>
    <w:rsid w:val="0021588C"/>
    <w:rsid w:val="00215C9F"/>
    <w:rsid w:val="00215E18"/>
    <w:rsid w:val="00216020"/>
    <w:rsid w:val="002175FB"/>
    <w:rsid w:val="0022063A"/>
    <w:rsid w:val="0022134F"/>
    <w:rsid w:val="0022157C"/>
    <w:rsid w:val="00221A72"/>
    <w:rsid w:val="00222B30"/>
    <w:rsid w:val="00222B96"/>
    <w:rsid w:val="00223C69"/>
    <w:rsid w:val="00224B94"/>
    <w:rsid w:val="00224CD3"/>
    <w:rsid w:val="002250DF"/>
    <w:rsid w:val="002256E8"/>
    <w:rsid w:val="00225F89"/>
    <w:rsid w:val="0022620B"/>
    <w:rsid w:val="00226388"/>
    <w:rsid w:val="00227AC0"/>
    <w:rsid w:val="0023025A"/>
    <w:rsid w:val="00230464"/>
    <w:rsid w:val="00232102"/>
    <w:rsid w:val="002325BD"/>
    <w:rsid w:val="00232802"/>
    <w:rsid w:val="002328A2"/>
    <w:rsid w:val="002330B8"/>
    <w:rsid w:val="002333D5"/>
    <w:rsid w:val="002335A3"/>
    <w:rsid w:val="00234BC4"/>
    <w:rsid w:val="00235E7F"/>
    <w:rsid w:val="002364A5"/>
    <w:rsid w:val="00237945"/>
    <w:rsid w:val="002379A3"/>
    <w:rsid w:val="002404FE"/>
    <w:rsid w:val="00241237"/>
    <w:rsid w:val="00241A59"/>
    <w:rsid w:val="00244520"/>
    <w:rsid w:val="00244C3C"/>
    <w:rsid w:val="00244F7A"/>
    <w:rsid w:val="00245058"/>
    <w:rsid w:val="0024547D"/>
    <w:rsid w:val="0024567E"/>
    <w:rsid w:val="002456C4"/>
    <w:rsid w:val="002467DD"/>
    <w:rsid w:val="00247033"/>
    <w:rsid w:val="0024729C"/>
    <w:rsid w:val="00251ADA"/>
    <w:rsid w:val="00252239"/>
    <w:rsid w:val="00252B4E"/>
    <w:rsid w:val="002530C8"/>
    <w:rsid w:val="00253254"/>
    <w:rsid w:val="0025344F"/>
    <w:rsid w:val="00253D30"/>
    <w:rsid w:val="002542CF"/>
    <w:rsid w:val="002544D5"/>
    <w:rsid w:val="00254A9F"/>
    <w:rsid w:val="002550B5"/>
    <w:rsid w:val="00255511"/>
    <w:rsid w:val="0025631A"/>
    <w:rsid w:val="00256E2D"/>
    <w:rsid w:val="0026025D"/>
    <w:rsid w:val="002608D3"/>
    <w:rsid w:val="00260AD0"/>
    <w:rsid w:val="002611B8"/>
    <w:rsid w:val="002613DF"/>
    <w:rsid w:val="0026204C"/>
    <w:rsid w:val="00263CA0"/>
    <w:rsid w:val="00263EEC"/>
    <w:rsid w:val="00264B5E"/>
    <w:rsid w:val="002658CB"/>
    <w:rsid w:val="0026596D"/>
    <w:rsid w:val="00266A5E"/>
    <w:rsid w:val="00267832"/>
    <w:rsid w:val="00270229"/>
    <w:rsid w:val="00270584"/>
    <w:rsid w:val="0027097A"/>
    <w:rsid w:val="00270E51"/>
    <w:rsid w:val="00271365"/>
    <w:rsid w:val="00271726"/>
    <w:rsid w:val="00271DBE"/>
    <w:rsid w:val="0027209D"/>
    <w:rsid w:val="002720BE"/>
    <w:rsid w:val="00272409"/>
    <w:rsid w:val="002728D2"/>
    <w:rsid w:val="002739C0"/>
    <w:rsid w:val="00273AAD"/>
    <w:rsid w:val="002743FE"/>
    <w:rsid w:val="00274C28"/>
    <w:rsid w:val="0027561D"/>
    <w:rsid w:val="00276A4F"/>
    <w:rsid w:val="00276B8C"/>
    <w:rsid w:val="00280029"/>
    <w:rsid w:val="002805B7"/>
    <w:rsid w:val="00281568"/>
    <w:rsid w:val="002815ED"/>
    <w:rsid w:val="00281804"/>
    <w:rsid w:val="00282286"/>
    <w:rsid w:val="002826C6"/>
    <w:rsid w:val="00282F4C"/>
    <w:rsid w:val="00282FFB"/>
    <w:rsid w:val="0028320D"/>
    <w:rsid w:val="00283220"/>
    <w:rsid w:val="002847A0"/>
    <w:rsid w:val="002848EA"/>
    <w:rsid w:val="0028526F"/>
    <w:rsid w:val="00285725"/>
    <w:rsid w:val="00285F18"/>
    <w:rsid w:val="00286708"/>
    <w:rsid w:val="00286AFD"/>
    <w:rsid w:val="00286B9A"/>
    <w:rsid w:val="00286E65"/>
    <w:rsid w:val="00286FA5"/>
    <w:rsid w:val="002871B7"/>
    <w:rsid w:val="0028776D"/>
    <w:rsid w:val="00287C42"/>
    <w:rsid w:val="00287CE3"/>
    <w:rsid w:val="00287D93"/>
    <w:rsid w:val="0029037D"/>
    <w:rsid w:val="00291362"/>
    <w:rsid w:val="002923DE"/>
    <w:rsid w:val="00293B6E"/>
    <w:rsid w:val="002941D3"/>
    <w:rsid w:val="002955FB"/>
    <w:rsid w:val="00296747"/>
    <w:rsid w:val="00297284"/>
    <w:rsid w:val="0029760C"/>
    <w:rsid w:val="002A04C2"/>
    <w:rsid w:val="002A2682"/>
    <w:rsid w:val="002A2FCA"/>
    <w:rsid w:val="002A39DA"/>
    <w:rsid w:val="002A3A67"/>
    <w:rsid w:val="002A4866"/>
    <w:rsid w:val="002A50B3"/>
    <w:rsid w:val="002A51AE"/>
    <w:rsid w:val="002A7382"/>
    <w:rsid w:val="002A7CB3"/>
    <w:rsid w:val="002A7D4D"/>
    <w:rsid w:val="002B14B7"/>
    <w:rsid w:val="002B16F5"/>
    <w:rsid w:val="002B389E"/>
    <w:rsid w:val="002B6EEB"/>
    <w:rsid w:val="002B7000"/>
    <w:rsid w:val="002B7B88"/>
    <w:rsid w:val="002C035F"/>
    <w:rsid w:val="002C04EB"/>
    <w:rsid w:val="002C13E8"/>
    <w:rsid w:val="002C1DC4"/>
    <w:rsid w:val="002C341A"/>
    <w:rsid w:val="002C34BF"/>
    <w:rsid w:val="002C4B77"/>
    <w:rsid w:val="002C635E"/>
    <w:rsid w:val="002C7629"/>
    <w:rsid w:val="002C79C3"/>
    <w:rsid w:val="002C7C44"/>
    <w:rsid w:val="002C7EE6"/>
    <w:rsid w:val="002D0BD6"/>
    <w:rsid w:val="002D0F36"/>
    <w:rsid w:val="002D0FED"/>
    <w:rsid w:val="002D11B9"/>
    <w:rsid w:val="002D13BE"/>
    <w:rsid w:val="002D2100"/>
    <w:rsid w:val="002D2AB4"/>
    <w:rsid w:val="002D2DE0"/>
    <w:rsid w:val="002D3297"/>
    <w:rsid w:val="002D370C"/>
    <w:rsid w:val="002D763D"/>
    <w:rsid w:val="002E02BE"/>
    <w:rsid w:val="002E0D4D"/>
    <w:rsid w:val="002E0F4B"/>
    <w:rsid w:val="002E12DF"/>
    <w:rsid w:val="002E1E32"/>
    <w:rsid w:val="002E3A45"/>
    <w:rsid w:val="002E41B5"/>
    <w:rsid w:val="002E445E"/>
    <w:rsid w:val="002E506B"/>
    <w:rsid w:val="002E547B"/>
    <w:rsid w:val="002E54C9"/>
    <w:rsid w:val="002F0A00"/>
    <w:rsid w:val="002F154F"/>
    <w:rsid w:val="002F341A"/>
    <w:rsid w:val="002F3BDE"/>
    <w:rsid w:val="002F4A92"/>
    <w:rsid w:val="002F5223"/>
    <w:rsid w:val="002F5580"/>
    <w:rsid w:val="002F60AC"/>
    <w:rsid w:val="002F6C3A"/>
    <w:rsid w:val="002F7B87"/>
    <w:rsid w:val="002F7B93"/>
    <w:rsid w:val="00300B26"/>
    <w:rsid w:val="00300F08"/>
    <w:rsid w:val="003014F0"/>
    <w:rsid w:val="00301B7E"/>
    <w:rsid w:val="00301E8C"/>
    <w:rsid w:val="003021B1"/>
    <w:rsid w:val="00302C5D"/>
    <w:rsid w:val="003031F0"/>
    <w:rsid w:val="00303822"/>
    <w:rsid w:val="00304177"/>
    <w:rsid w:val="00304466"/>
    <w:rsid w:val="00305633"/>
    <w:rsid w:val="00305888"/>
    <w:rsid w:val="00306321"/>
    <w:rsid w:val="00306443"/>
    <w:rsid w:val="00306B1B"/>
    <w:rsid w:val="00307376"/>
    <w:rsid w:val="00310E14"/>
    <w:rsid w:val="00311325"/>
    <w:rsid w:val="00311EA7"/>
    <w:rsid w:val="00312214"/>
    <w:rsid w:val="003136EE"/>
    <w:rsid w:val="00313E10"/>
    <w:rsid w:val="003143A1"/>
    <w:rsid w:val="00314526"/>
    <w:rsid w:val="00314CC4"/>
    <w:rsid w:val="00314F57"/>
    <w:rsid w:val="003153D0"/>
    <w:rsid w:val="00315F9D"/>
    <w:rsid w:val="003168D9"/>
    <w:rsid w:val="00316C14"/>
    <w:rsid w:val="00320180"/>
    <w:rsid w:val="0032297A"/>
    <w:rsid w:val="00322E8B"/>
    <w:rsid w:val="003236AD"/>
    <w:rsid w:val="0032497C"/>
    <w:rsid w:val="00325FE6"/>
    <w:rsid w:val="003264CA"/>
    <w:rsid w:val="00326868"/>
    <w:rsid w:val="00326D58"/>
    <w:rsid w:val="00326E00"/>
    <w:rsid w:val="003272F6"/>
    <w:rsid w:val="00327628"/>
    <w:rsid w:val="00327E07"/>
    <w:rsid w:val="00330187"/>
    <w:rsid w:val="00330415"/>
    <w:rsid w:val="00330918"/>
    <w:rsid w:val="0033096F"/>
    <w:rsid w:val="00330CE3"/>
    <w:rsid w:val="0033124B"/>
    <w:rsid w:val="00331F75"/>
    <w:rsid w:val="00332A53"/>
    <w:rsid w:val="0033346C"/>
    <w:rsid w:val="0033357F"/>
    <w:rsid w:val="003336F9"/>
    <w:rsid w:val="00333CC0"/>
    <w:rsid w:val="003342C5"/>
    <w:rsid w:val="00334E15"/>
    <w:rsid w:val="00334E49"/>
    <w:rsid w:val="0033569B"/>
    <w:rsid w:val="00335AB9"/>
    <w:rsid w:val="00335C90"/>
    <w:rsid w:val="00336207"/>
    <w:rsid w:val="00336361"/>
    <w:rsid w:val="00336A4C"/>
    <w:rsid w:val="00336EF6"/>
    <w:rsid w:val="0033703F"/>
    <w:rsid w:val="0033763B"/>
    <w:rsid w:val="00340406"/>
    <w:rsid w:val="00340AD9"/>
    <w:rsid w:val="00340EB6"/>
    <w:rsid w:val="0034161F"/>
    <w:rsid w:val="00342DC5"/>
    <w:rsid w:val="00343BBB"/>
    <w:rsid w:val="003443AC"/>
    <w:rsid w:val="0034481B"/>
    <w:rsid w:val="00344D47"/>
    <w:rsid w:val="00346310"/>
    <w:rsid w:val="00346D99"/>
    <w:rsid w:val="0034724D"/>
    <w:rsid w:val="00347593"/>
    <w:rsid w:val="00347C55"/>
    <w:rsid w:val="00350113"/>
    <w:rsid w:val="00351684"/>
    <w:rsid w:val="0035208D"/>
    <w:rsid w:val="00352DA3"/>
    <w:rsid w:val="00353573"/>
    <w:rsid w:val="003535CA"/>
    <w:rsid w:val="003539A9"/>
    <w:rsid w:val="00353CC4"/>
    <w:rsid w:val="0035455A"/>
    <w:rsid w:val="003548B6"/>
    <w:rsid w:val="0035501F"/>
    <w:rsid w:val="0035605F"/>
    <w:rsid w:val="00356A0E"/>
    <w:rsid w:val="00357282"/>
    <w:rsid w:val="00357E82"/>
    <w:rsid w:val="00357F7E"/>
    <w:rsid w:val="00360A69"/>
    <w:rsid w:val="00361658"/>
    <w:rsid w:val="00361AA9"/>
    <w:rsid w:val="0036296E"/>
    <w:rsid w:val="00362A62"/>
    <w:rsid w:val="003635C7"/>
    <w:rsid w:val="00363770"/>
    <w:rsid w:val="00364D5D"/>
    <w:rsid w:val="003650C9"/>
    <w:rsid w:val="00366D92"/>
    <w:rsid w:val="00366DA4"/>
    <w:rsid w:val="00367830"/>
    <w:rsid w:val="00367E60"/>
    <w:rsid w:val="00370518"/>
    <w:rsid w:val="0037079A"/>
    <w:rsid w:val="00370A31"/>
    <w:rsid w:val="003723A6"/>
    <w:rsid w:val="00372514"/>
    <w:rsid w:val="00373EC9"/>
    <w:rsid w:val="00373EF7"/>
    <w:rsid w:val="00374ADB"/>
    <w:rsid w:val="0037520B"/>
    <w:rsid w:val="003759EB"/>
    <w:rsid w:val="00376641"/>
    <w:rsid w:val="00376690"/>
    <w:rsid w:val="0037681B"/>
    <w:rsid w:val="00376A32"/>
    <w:rsid w:val="00380257"/>
    <w:rsid w:val="0038028C"/>
    <w:rsid w:val="00380FC1"/>
    <w:rsid w:val="0038138C"/>
    <w:rsid w:val="00382599"/>
    <w:rsid w:val="003835CD"/>
    <w:rsid w:val="003836DC"/>
    <w:rsid w:val="003840A2"/>
    <w:rsid w:val="0038454E"/>
    <w:rsid w:val="00385293"/>
    <w:rsid w:val="003874FD"/>
    <w:rsid w:val="003900BC"/>
    <w:rsid w:val="00390514"/>
    <w:rsid w:val="00390B5C"/>
    <w:rsid w:val="0039169E"/>
    <w:rsid w:val="003916DE"/>
    <w:rsid w:val="003920B5"/>
    <w:rsid w:val="00393156"/>
    <w:rsid w:val="00393955"/>
    <w:rsid w:val="0039515B"/>
    <w:rsid w:val="00395827"/>
    <w:rsid w:val="00397199"/>
    <w:rsid w:val="003979D3"/>
    <w:rsid w:val="003A0014"/>
    <w:rsid w:val="003A13E2"/>
    <w:rsid w:val="003A1597"/>
    <w:rsid w:val="003A2425"/>
    <w:rsid w:val="003A269D"/>
    <w:rsid w:val="003A44CC"/>
    <w:rsid w:val="003A4562"/>
    <w:rsid w:val="003A4A8E"/>
    <w:rsid w:val="003A5B5A"/>
    <w:rsid w:val="003A6075"/>
    <w:rsid w:val="003A675A"/>
    <w:rsid w:val="003A6FEF"/>
    <w:rsid w:val="003A7899"/>
    <w:rsid w:val="003B03D7"/>
    <w:rsid w:val="003B04CF"/>
    <w:rsid w:val="003B0630"/>
    <w:rsid w:val="003B0A13"/>
    <w:rsid w:val="003B0B98"/>
    <w:rsid w:val="003B22A9"/>
    <w:rsid w:val="003B27D7"/>
    <w:rsid w:val="003B2851"/>
    <w:rsid w:val="003B3045"/>
    <w:rsid w:val="003B500E"/>
    <w:rsid w:val="003B55B8"/>
    <w:rsid w:val="003B5F59"/>
    <w:rsid w:val="003B7545"/>
    <w:rsid w:val="003C00A9"/>
    <w:rsid w:val="003C19B3"/>
    <w:rsid w:val="003C4886"/>
    <w:rsid w:val="003C6B4F"/>
    <w:rsid w:val="003C6D3F"/>
    <w:rsid w:val="003C78B1"/>
    <w:rsid w:val="003D0F6C"/>
    <w:rsid w:val="003D1301"/>
    <w:rsid w:val="003D15B6"/>
    <w:rsid w:val="003D1881"/>
    <w:rsid w:val="003D1AE2"/>
    <w:rsid w:val="003D2250"/>
    <w:rsid w:val="003D225C"/>
    <w:rsid w:val="003D24E8"/>
    <w:rsid w:val="003D4344"/>
    <w:rsid w:val="003D5169"/>
    <w:rsid w:val="003D54D5"/>
    <w:rsid w:val="003D5A23"/>
    <w:rsid w:val="003D5BE6"/>
    <w:rsid w:val="003D683A"/>
    <w:rsid w:val="003D7502"/>
    <w:rsid w:val="003D7A09"/>
    <w:rsid w:val="003E17A7"/>
    <w:rsid w:val="003E265E"/>
    <w:rsid w:val="003E3745"/>
    <w:rsid w:val="003E3933"/>
    <w:rsid w:val="003E46B2"/>
    <w:rsid w:val="003E4F8C"/>
    <w:rsid w:val="003E519C"/>
    <w:rsid w:val="003E5C4A"/>
    <w:rsid w:val="003E5C75"/>
    <w:rsid w:val="003E61B9"/>
    <w:rsid w:val="003F04E9"/>
    <w:rsid w:val="003F0A33"/>
    <w:rsid w:val="003F0F0E"/>
    <w:rsid w:val="003F191B"/>
    <w:rsid w:val="003F25E5"/>
    <w:rsid w:val="003F2A2A"/>
    <w:rsid w:val="003F2ACC"/>
    <w:rsid w:val="003F376E"/>
    <w:rsid w:val="003F4A70"/>
    <w:rsid w:val="003F61EB"/>
    <w:rsid w:val="00400048"/>
    <w:rsid w:val="004000FC"/>
    <w:rsid w:val="00400C01"/>
    <w:rsid w:val="00401405"/>
    <w:rsid w:val="00401757"/>
    <w:rsid w:val="00401A55"/>
    <w:rsid w:val="00401B72"/>
    <w:rsid w:val="00402ACE"/>
    <w:rsid w:val="00402DB8"/>
    <w:rsid w:val="00403503"/>
    <w:rsid w:val="00403A97"/>
    <w:rsid w:val="00405939"/>
    <w:rsid w:val="00405B41"/>
    <w:rsid w:val="00406257"/>
    <w:rsid w:val="00406812"/>
    <w:rsid w:val="0041013F"/>
    <w:rsid w:val="004104BA"/>
    <w:rsid w:val="00410E10"/>
    <w:rsid w:val="00411347"/>
    <w:rsid w:val="004114F7"/>
    <w:rsid w:val="004117F2"/>
    <w:rsid w:val="00412CCF"/>
    <w:rsid w:val="00412D8B"/>
    <w:rsid w:val="00412F5B"/>
    <w:rsid w:val="00413841"/>
    <w:rsid w:val="0041396D"/>
    <w:rsid w:val="00413E25"/>
    <w:rsid w:val="004146F3"/>
    <w:rsid w:val="004148C3"/>
    <w:rsid w:val="0041498D"/>
    <w:rsid w:val="00414EB3"/>
    <w:rsid w:val="00415018"/>
    <w:rsid w:val="00416228"/>
    <w:rsid w:val="00416A9F"/>
    <w:rsid w:val="00416C94"/>
    <w:rsid w:val="00420CF8"/>
    <w:rsid w:val="00421208"/>
    <w:rsid w:val="0042123D"/>
    <w:rsid w:val="00421E92"/>
    <w:rsid w:val="00421F52"/>
    <w:rsid w:val="00424236"/>
    <w:rsid w:val="00425663"/>
    <w:rsid w:val="00427714"/>
    <w:rsid w:val="00427782"/>
    <w:rsid w:val="00427831"/>
    <w:rsid w:val="0043014D"/>
    <w:rsid w:val="0043034D"/>
    <w:rsid w:val="0043099A"/>
    <w:rsid w:val="00432962"/>
    <w:rsid w:val="00432D92"/>
    <w:rsid w:val="004345F4"/>
    <w:rsid w:val="00435738"/>
    <w:rsid w:val="004363A5"/>
    <w:rsid w:val="00437538"/>
    <w:rsid w:val="00440423"/>
    <w:rsid w:val="004407F7"/>
    <w:rsid w:val="00440DA5"/>
    <w:rsid w:val="0044173D"/>
    <w:rsid w:val="00441A66"/>
    <w:rsid w:val="00442861"/>
    <w:rsid w:val="00443622"/>
    <w:rsid w:val="0044477C"/>
    <w:rsid w:val="00444B55"/>
    <w:rsid w:val="004450C3"/>
    <w:rsid w:val="004451EF"/>
    <w:rsid w:val="00445581"/>
    <w:rsid w:val="00447445"/>
    <w:rsid w:val="004475E2"/>
    <w:rsid w:val="004476EC"/>
    <w:rsid w:val="00447954"/>
    <w:rsid w:val="00447CDD"/>
    <w:rsid w:val="00450BD1"/>
    <w:rsid w:val="00451704"/>
    <w:rsid w:val="00451D5F"/>
    <w:rsid w:val="00452435"/>
    <w:rsid w:val="00452998"/>
    <w:rsid w:val="00452F95"/>
    <w:rsid w:val="004530BA"/>
    <w:rsid w:val="00453F2F"/>
    <w:rsid w:val="00454A75"/>
    <w:rsid w:val="0045502F"/>
    <w:rsid w:val="004605C7"/>
    <w:rsid w:val="00460CEB"/>
    <w:rsid w:val="00461249"/>
    <w:rsid w:val="00461468"/>
    <w:rsid w:val="00461521"/>
    <w:rsid w:val="004620BA"/>
    <w:rsid w:val="004623EE"/>
    <w:rsid w:val="004631B2"/>
    <w:rsid w:val="004638F0"/>
    <w:rsid w:val="00463987"/>
    <w:rsid w:val="00463E19"/>
    <w:rsid w:val="00464457"/>
    <w:rsid w:val="00465C3F"/>
    <w:rsid w:val="0046603E"/>
    <w:rsid w:val="0046667E"/>
    <w:rsid w:val="00466F45"/>
    <w:rsid w:val="00467110"/>
    <w:rsid w:val="00470FBD"/>
    <w:rsid w:val="00471744"/>
    <w:rsid w:val="00471CA9"/>
    <w:rsid w:val="004730B9"/>
    <w:rsid w:val="00473914"/>
    <w:rsid w:val="0047543B"/>
    <w:rsid w:val="00475B09"/>
    <w:rsid w:val="00477BA4"/>
    <w:rsid w:val="0048044D"/>
    <w:rsid w:val="004817EA"/>
    <w:rsid w:val="00481CCD"/>
    <w:rsid w:val="00482476"/>
    <w:rsid w:val="0048320D"/>
    <w:rsid w:val="004836E5"/>
    <w:rsid w:val="0048631D"/>
    <w:rsid w:val="00486AB6"/>
    <w:rsid w:val="004877B9"/>
    <w:rsid w:val="0049066B"/>
    <w:rsid w:val="00490C60"/>
    <w:rsid w:val="00490EB3"/>
    <w:rsid w:val="00491183"/>
    <w:rsid w:val="0049134D"/>
    <w:rsid w:val="004913A0"/>
    <w:rsid w:val="00491575"/>
    <w:rsid w:val="004921E9"/>
    <w:rsid w:val="0049265C"/>
    <w:rsid w:val="00492B17"/>
    <w:rsid w:val="00492F5B"/>
    <w:rsid w:val="004934BD"/>
    <w:rsid w:val="00493A93"/>
    <w:rsid w:val="00493D3D"/>
    <w:rsid w:val="00493EEE"/>
    <w:rsid w:val="004945DB"/>
    <w:rsid w:val="004955C5"/>
    <w:rsid w:val="00495FB3"/>
    <w:rsid w:val="00496DBA"/>
    <w:rsid w:val="004974B0"/>
    <w:rsid w:val="004975F2"/>
    <w:rsid w:val="004A0DD5"/>
    <w:rsid w:val="004A10DE"/>
    <w:rsid w:val="004A15F2"/>
    <w:rsid w:val="004A2970"/>
    <w:rsid w:val="004A2C26"/>
    <w:rsid w:val="004A3A83"/>
    <w:rsid w:val="004A4E6C"/>
    <w:rsid w:val="004A53CC"/>
    <w:rsid w:val="004A557C"/>
    <w:rsid w:val="004A6077"/>
    <w:rsid w:val="004A618B"/>
    <w:rsid w:val="004A6BF3"/>
    <w:rsid w:val="004B0059"/>
    <w:rsid w:val="004B06EA"/>
    <w:rsid w:val="004B2786"/>
    <w:rsid w:val="004B28BD"/>
    <w:rsid w:val="004B2AD7"/>
    <w:rsid w:val="004B3A0F"/>
    <w:rsid w:val="004B3C1C"/>
    <w:rsid w:val="004B4445"/>
    <w:rsid w:val="004B4658"/>
    <w:rsid w:val="004B4EF7"/>
    <w:rsid w:val="004B51EA"/>
    <w:rsid w:val="004B53E8"/>
    <w:rsid w:val="004B6402"/>
    <w:rsid w:val="004B759A"/>
    <w:rsid w:val="004B760E"/>
    <w:rsid w:val="004C138D"/>
    <w:rsid w:val="004C18C7"/>
    <w:rsid w:val="004C284F"/>
    <w:rsid w:val="004C2D58"/>
    <w:rsid w:val="004C3639"/>
    <w:rsid w:val="004C535C"/>
    <w:rsid w:val="004C5E18"/>
    <w:rsid w:val="004C5EE8"/>
    <w:rsid w:val="004C6AF1"/>
    <w:rsid w:val="004C6C39"/>
    <w:rsid w:val="004C7F87"/>
    <w:rsid w:val="004C7FFB"/>
    <w:rsid w:val="004D07C4"/>
    <w:rsid w:val="004D3388"/>
    <w:rsid w:val="004D3E15"/>
    <w:rsid w:val="004D435D"/>
    <w:rsid w:val="004D4891"/>
    <w:rsid w:val="004D524F"/>
    <w:rsid w:val="004D5543"/>
    <w:rsid w:val="004D5FC0"/>
    <w:rsid w:val="004D75E6"/>
    <w:rsid w:val="004D7BA8"/>
    <w:rsid w:val="004D7EF3"/>
    <w:rsid w:val="004E007E"/>
    <w:rsid w:val="004E0CF1"/>
    <w:rsid w:val="004E1055"/>
    <w:rsid w:val="004E40D1"/>
    <w:rsid w:val="004E4BDA"/>
    <w:rsid w:val="004E6312"/>
    <w:rsid w:val="004E6579"/>
    <w:rsid w:val="004E7014"/>
    <w:rsid w:val="004E705B"/>
    <w:rsid w:val="004E76C1"/>
    <w:rsid w:val="004F0DB9"/>
    <w:rsid w:val="004F1242"/>
    <w:rsid w:val="004F1C0F"/>
    <w:rsid w:val="004F2B65"/>
    <w:rsid w:val="004F3540"/>
    <w:rsid w:val="004F38E8"/>
    <w:rsid w:val="004F3F20"/>
    <w:rsid w:val="004F408F"/>
    <w:rsid w:val="004F471A"/>
    <w:rsid w:val="004F47C3"/>
    <w:rsid w:val="004F48EF"/>
    <w:rsid w:val="004F4E88"/>
    <w:rsid w:val="004F5E9E"/>
    <w:rsid w:val="004F63BD"/>
    <w:rsid w:val="004F6CCF"/>
    <w:rsid w:val="0050023D"/>
    <w:rsid w:val="00501223"/>
    <w:rsid w:val="00501B02"/>
    <w:rsid w:val="00501E2F"/>
    <w:rsid w:val="0050444F"/>
    <w:rsid w:val="00505990"/>
    <w:rsid w:val="005061E6"/>
    <w:rsid w:val="00506425"/>
    <w:rsid w:val="00507875"/>
    <w:rsid w:val="00510B07"/>
    <w:rsid w:val="005112FB"/>
    <w:rsid w:val="005118BB"/>
    <w:rsid w:val="00511A0C"/>
    <w:rsid w:val="00511DEF"/>
    <w:rsid w:val="005127C1"/>
    <w:rsid w:val="005128BD"/>
    <w:rsid w:val="00512DC9"/>
    <w:rsid w:val="0051303D"/>
    <w:rsid w:val="00513263"/>
    <w:rsid w:val="005132E1"/>
    <w:rsid w:val="00513853"/>
    <w:rsid w:val="00513CDC"/>
    <w:rsid w:val="00514492"/>
    <w:rsid w:val="00514F5C"/>
    <w:rsid w:val="00515382"/>
    <w:rsid w:val="005156E7"/>
    <w:rsid w:val="00515B75"/>
    <w:rsid w:val="0051710A"/>
    <w:rsid w:val="0051763F"/>
    <w:rsid w:val="00517A2E"/>
    <w:rsid w:val="00517D3C"/>
    <w:rsid w:val="00520DCD"/>
    <w:rsid w:val="005221FD"/>
    <w:rsid w:val="005234B4"/>
    <w:rsid w:val="00523A60"/>
    <w:rsid w:val="00524200"/>
    <w:rsid w:val="00524A1E"/>
    <w:rsid w:val="0052566F"/>
    <w:rsid w:val="00526C85"/>
    <w:rsid w:val="0052739B"/>
    <w:rsid w:val="00527A81"/>
    <w:rsid w:val="005300FE"/>
    <w:rsid w:val="0053048E"/>
    <w:rsid w:val="005314F3"/>
    <w:rsid w:val="00531793"/>
    <w:rsid w:val="00531C9A"/>
    <w:rsid w:val="00531D13"/>
    <w:rsid w:val="00532CB7"/>
    <w:rsid w:val="0053332A"/>
    <w:rsid w:val="00533D66"/>
    <w:rsid w:val="00533E44"/>
    <w:rsid w:val="00534E28"/>
    <w:rsid w:val="0053568B"/>
    <w:rsid w:val="00535A06"/>
    <w:rsid w:val="00535B9F"/>
    <w:rsid w:val="00537D0D"/>
    <w:rsid w:val="00540037"/>
    <w:rsid w:val="005401B4"/>
    <w:rsid w:val="00541502"/>
    <w:rsid w:val="00541DFD"/>
    <w:rsid w:val="00544AB2"/>
    <w:rsid w:val="0054525C"/>
    <w:rsid w:val="00545B79"/>
    <w:rsid w:val="0054645C"/>
    <w:rsid w:val="00546CB1"/>
    <w:rsid w:val="00546D3C"/>
    <w:rsid w:val="005471EA"/>
    <w:rsid w:val="00547744"/>
    <w:rsid w:val="00547A73"/>
    <w:rsid w:val="00547D17"/>
    <w:rsid w:val="0055079B"/>
    <w:rsid w:val="005518D5"/>
    <w:rsid w:val="00551B25"/>
    <w:rsid w:val="00551EE6"/>
    <w:rsid w:val="00552990"/>
    <w:rsid w:val="0055338A"/>
    <w:rsid w:val="00553555"/>
    <w:rsid w:val="00553E7C"/>
    <w:rsid w:val="005540F3"/>
    <w:rsid w:val="005547B2"/>
    <w:rsid w:val="005548DF"/>
    <w:rsid w:val="005565A2"/>
    <w:rsid w:val="00556B02"/>
    <w:rsid w:val="005572CB"/>
    <w:rsid w:val="00557DFE"/>
    <w:rsid w:val="00560A99"/>
    <w:rsid w:val="00560BF7"/>
    <w:rsid w:val="00560DEB"/>
    <w:rsid w:val="00560EC6"/>
    <w:rsid w:val="00562090"/>
    <w:rsid w:val="005622E4"/>
    <w:rsid w:val="00562491"/>
    <w:rsid w:val="005625B8"/>
    <w:rsid w:val="005633B5"/>
    <w:rsid w:val="0056388A"/>
    <w:rsid w:val="0056464B"/>
    <w:rsid w:val="00564C47"/>
    <w:rsid w:val="00565ED8"/>
    <w:rsid w:val="00567AB8"/>
    <w:rsid w:val="00567C64"/>
    <w:rsid w:val="00567D0F"/>
    <w:rsid w:val="00567E8D"/>
    <w:rsid w:val="005706E0"/>
    <w:rsid w:val="005721E6"/>
    <w:rsid w:val="005728ED"/>
    <w:rsid w:val="005735C9"/>
    <w:rsid w:val="00574031"/>
    <w:rsid w:val="00574736"/>
    <w:rsid w:val="00574D77"/>
    <w:rsid w:val="00575490"/>
    <w:rsid w:val="00576099"/>
    <w:rsid w:val="005772A8"/>
    <w:rsid w:val="00577E75"/>
    <w:rsid w:val="00581D94"/>
    <w:rsid w:val="00582258"/>
    <w:rsid w:val="00582A2C"/>
    <w:rsid w:val="00582B1B"/>
    <w:rsid w:val="00582FA3"/>
    <w:rsid w:val="005830B5"/>
    <w:rsid w:val="00583987"/>
    <w:rsid w:val="00583B05"/>
    <w:rsid w:val="005864E2"/>
    <w:rsid w:val="0058681B"/>
    <w:rsid w:val="00586D67"/>
    <w:rsid w:val="0059015C"/>
    <w:rsid w:val="005917C4"/>
    <w:rsid w:val="005917F6"/>
    <w:rsid w:val="00591A12"/>
    <w:rsid w:val="00592815"/>
    <w:rsid w:val="00592B2B"/>
    <w:rsid w:val="0059389A"/>
    <w:rsid w:val="005942E1"/>
    <w:rsid w:val="00594740"/>
    <w:rsid w:val="00594A35"/>
    <w:rsid w:val="005952DA"/>
    <w:rsid w:val="00595FD1"/>
    <w:rsid w:val="00596300"/>
    <w:rsid w:val="00597943"/>
    <w:rsid w:val="00597C04"/>
    <w:rsid w:val="005A0638"/>
    <w:rsid w:val="005A06C3"/>
    <w:rsid w:val="005A0BA0"/>
    <w:rsid w:val="005A1074"/>
    <w:rsid w:val="005A2B61"/>
    <w:rsid w:val="005A2CB0"/>
    <w:rsid w:val="005A400B"/>
    <w:rsid w:val="005A41EF"/>
    <w:rsid w:val="005A5028"/>
    <w:rsid w:val="005A5503"/>
    <w:rsid w:val="005A6D7F"/>
    <w:rsid w:val="005A6DF2"/>
    <w:rsid w:val="005B122F"/>
    <w:rsid w:val="005B12AF"/>
    <w:rsid w:val="005B1673"/>
    <w:rsid w:val="005B2CAA"/>
    <w:rsid w:val="005B37C0"/>
    <w:rsid w:val="005B5AEE"/>
    <w:rsid w:val="005B6139"/>
    <w:rsid w:val="005C00B4"/>
    <w:rsid w:val="005C030D"/>
    <w:rsid w:val="005C1281"/>
    <w:rsid w:val="005C1852"/>
    <w:rsid w:val="005C234E"/>
    <w:rsid w:val="005C24DF"/>
    <w:rsid w:val="005C30A6"/>
    <w:rsid w:val="005C3464"/>
    <w:rsid w:val="005C36FA"/>
    <w:rsid w:val="005C389B"/>
    <w:rsid w:val="005C443E"/>
    <w:rsid w:val="005C472D"/>
    <w:rsid w:val="005C4ABF"/>
    <w:rsid w:val="005C4C09"/>
    <w:rsid w:val="005C4E55"/>
    <w:rsid w:val="005C520B"/>
    <w:rsid w:val="005C58DF"/>
    <w:rsid w:val="005C5F4F"/>
    <w:rsid w:val="005C7237"/>
    <w:rsid w:val="005C789D"/>
    <w:rsid w:val="005D0FF5"/>
    <w:rsid w:val="005D3D93"/>
    <w:rsid w:val="005D4942"/>
    <w:rsid w:val="005D4A5C"/>
    <w:rsid w:val="005D4C90"/>
    <w:rsid w:val="005D626D"/>
    <w:rsid w:val="005D631F"/>
    <w:rsid w:val="005D6C9B"/>
    <w:rsid w:val="005D6F1E"/>
    <w:rsid w:val="005E0366"/>
    <w:rsid w:val="005E11BA"/>
    <w:rsid w:val="005E28D8"/>
    <w:rsid w:val="005E2BC7"/>
    <w:rsid w:val="005E34EE"/>
    <w:rsid w:val="005E4C31"/>
    <w:rsid w:val="005E4C96"/>
    <w:rsid w:val="005E5C72"/>
    <w:rsid w:val="005E6772"/>
    <w:rsid w:val="005E756E"/>
    <w:rsid w:val="005E7CD8"/>
    <w:rsid w:val="005F13DD"/>
    <w:rsid w:val="005F1914"/>
    <w:rsid w:val="005F3596"/>
    <w:rsid w:val="005F4431"/>
    <w:rsid w:val="005F4D62"/>
    <w:rsid w:val="005F5933"/>
    <w:rsid w:val="005F688E"/>
    <w:rsid w:val="005F6F80"/>
    <w:rsid w:val="005F7196"/>
    <w:rsid w:val="005F737D"/>
    <w:rsid w:val="005F7A30"/>
    <w:rsid w:val="0060049C"/>
    <w:rsid w:val="00600A50"/>
    <w:rsid w:val="00600BFA"/>
    <w:rsid w:val="00601C69"/>
    <w:rsid w:val="00601CD7"/>
    <w:rsid w:val="00602087"/>
    <w:rsid w:val="00602181"/>
    <w:rsid w:val="006028FE"/>
    <w:rsid w:val="00602A24"/>
    <w:rsid w:val="00602E22"/>
    <w:rsid w:val="00604EED"/>
    <w:rsid w:val="006050B0"/>
    <w:rsid w:val="006057B2"/>
    <w:rsid w:val="00607781"/>
    <w:rsid w:val="00607DD1"/>
    <w:rsid w:val="006114C6"/>
    <w:rsid w:val="006123A4"/>
    <w:rsid w:val="00612453"/>
    <w:rsid w:val="00613B44"/>
    <w:rsid w:val="00614597"/>
    <w:rsid w:val="00614A5E"/>
    <w:rsid w:val="006155B7"/>
    <w:rsid w:val="0061615F"/>
    <w:rsid w:val="006163B3"/>
    <w:rsid w:val="006166D8"/>
    <w:rsid w:val="00616BD5"/>
    <w:rsid w:val="00617AE1"/>
    <w:rsid w:val="006203BD"/>
    <w:rsid w:val="00620B58"/>
    <w:rsid w:val="00620FE6"/>
    <w:rsid w:val="0062139A"/>
    <w:rsid w:val="00621F6D"/>
    <w:rsid w:val="0062200D"/>
    <w:rsid w:val="0062233B"/>
    <w:rsid w:val="00622547"/>
    <w:rsid w:val="00622978"/>
    <w:rsid w:val="006229CE"/>
    <w:rsid w:val="00623C21"/>
    <w:rsid w:val="00625F13"/>
    <w:rsid w:val="006263C2"/>
    <w:rsid w:val="00626D8F"/>
    <w:rsid w:val="006272AB"/>
    <w:rsid w:val="0062750C"/>
    <w:rsid w:val="0062783D"/>
    <w:rsid w:val="006279AB"/>
    <w:rsid w:val="006308C1"/>
    <w:rsid w:val="00631E8B"/>
    <w:rsid w:val="00631F71"/>
    <w:rsid w:val="00632451"/>
    <w:rsid w:val="00632D31"/>
    <w:rsid w:val="00633414"/>
    <w:rsid w:val="00633820"/>
    <w:rsid w:val="00634549"/>
    <w:rsid w:val="006353AA"/>
    <w:rsid w:val="006357D3"/>
    <w:rsid w:val="00636094"/>
    <w:rsid w:val="00636509"/>
    <w:rsid w:val="006366C8"/>
    <w:rsid w:val="00636E21"/>
    <w:rsid w:val="00637486"/>
    <w:rsid w:val="006376F5"/>
    <w:rsid w:val="0064029E"/>
    <w:rsid w:val="00640552"/>
    <w:rsid w:val="00640687"/>
    <w:rsid w:val="00640AEB"/>
    <w:rsid w:val="00641376"/>
    <w:rsid w:val="00641E1C"/>
    <w:rsid w:val="00643347"/>
    <w:rsid w:val="00644092"/>
    <w:rsid w:val="006449F5"/>
    <w:rsid w:val="00644BF3"/>
    <w:rsid w:val="00646013"/>
    <w:rsid w:val="00646CDA"/>
    <w:rsid w:val="006524EA"/>
    <w:rsid w:val="0065255D"/>
    <w:rsid w:val="006531EE"/>
    <w:rsid w:val="006536B0"/>
    <w:rsid w:val="00653864"/>
    <w:rsid w:val="00653C55"/>
    <w:rsid w:val="00653D33"/>
    <w:rsid w:val="00653D6B"/>
    <w:rsid w:val="00654B40"/>
    <w:rsid w:val="00654F61"/>
    <w:rsid w:val="006567E1"/>
    <w:rsid w:val="00656965"/>
    <w:rsid w:val="00657493"/>
    <w:rsid w:val="006575C8"/>
    <w:rsid w:val="00657AEE"/>
    <w:rsid w:val="00657B1F"/>
    <w:rsid w:val="00657D78"/>
    <w:rsid w:val="0066005C"/>
    <w:rsid w:val="006604CB"/>
    <w:rsid w:val="00661095"/>
    <w:rsid w:val="006612B0"/>
    <w:rsid w:val="00661F25"/>
    <w:rsid w:val="006637D2"/>
    <w:rsid w:val="00663BCA"/>
    <w:rsid w:val="00663E18"/>
    <w:rsid w:val="006641C3"/>
    <w:rsid w:val="00664BEA"/>
    <w:rsid w:val="006652A2"/>
    <w:rsid w:val="006652D6"/>
    <w:rsid w:val="00665C30"/>
    <w:rsid w:val="00666E0A"/>
    <w:rsid w:val="0066722A"/>
    <w:rsid w:val="006678F9"/>
    <w:rsid w:val="00667E16"/>
    <w:rsid w:val="0067147B"/>
    <w:rsid w:val="006723F7"/>
    <w:rsid w:val="006747D0"/>
    <w:rsid w:val="00674E6A"/>
    <w:rsid w:val="00675A2E"/>
    <w:rsid w:val="00675C79"/>
    <w:rsid w:val="00676222"/>
    <w:rsid w:val="00676395"/>
    <w:rsid w:val="006765F2"/>
    <w:rsid w:val="006779BD"/>
    <w:rsid w:val="00680AA1"/>
    <w:rsid w:val="00680ECC"/>
    <w:rsid w:val="006814E1"/>
    <w:rsid w:val="006822E7"/>
    <w:rsid w:val="006832B4"/>
    <w:rsid w:val="006842F2"/>
    <w:rsid w:val="00684384"/>
    <w:rsid w:val="006843B3"/>
    <w:rsid w:val="0068442E"/>
    <w:rsid w:val="00685827"/>
    <w:rsid w:val="00685DF2"/>
    <w:rsid w:val="00685F7A"/>
    <w:rsid w:val="00686592"/>
    <w:rsid w:val="00686A04"/>
    <w:rsid w:val="00687121"/>
    <w:rsid w:val="0068738B"/>
    <w:rsid w:val="006876FC"/>
    <w:rsid w:val="00690430"/>
    <w:rsid w:val="0069046B"/>
    <w:rsid w:val="00694AE2"/>
    <w:rsid w:val="00695411"/>
    <w:rsid w:val="00695DE3"/>
    <w:rsid w:val="00695F8F"/>
    <w:rsid w:val="006966C2"/>
    <w:rsid w:val="00696912"/>
    <w:rsid w:val="00696C36"/>
    <w:rsid w:val="0069768D"/>
    <w:rsid w:val="006A18E4"/>
    <w:rsid w:val="006A1F36"/>
    <w:rsid w:val="006A3417"/>
    <w:rsid w:val="006A406A"/>
    <w:rsid w:val="006A4E4B"/>
    <w:rsid w:val="006A513C"/>
    <w:rsid w:val="006A6821"/>
    <w:rsid w:val="006A68C8"/>
    <w:rsid w:val="006B04D2"/>
    <w:rsid w:val="006B0FC4"/>
    <w:rsid w:val="006B2D3D"/>
    <w:rsid w:val="006B2EFE"/>
    <w:rsid w:val="006B386B"/>
    <w:rsid w:val="006B3969"/>
    <w:rsid w:val="006B3970"/>
    <w:rsid w:val="006B3F67"/>
    <w:rsid w:val="006B406D"/>
    <w:rsid w:val="006B4CCD"/>
    <w:rsid w:val="006B4EF1"/>
    <w:rsid w:val="006B7059"/>
    <w:rsid w:val="006B730E"/>
    <w:rsid w:val="006B7367"/>
    <w:rsid w:val="006C01D5"/>
    <w:rsid w:val="006C0404"/>
    <w:rsid w:val="006C048C"/>
    <w:rsid w:val="006C06C9"/>
    <w:rsid w:val="006C0988"/>
    <w:rsid w:val="006C1902"/>
    <w:rsid w:val="006C2EEA"/>
    <w:rsid w:val="006C3377"/>
    <w:rsid w:val="006C3FF0"/>
    <w:rsid w:val="006C4124"/>
    <w:rsid w:val="006C418C"/>
    <w:rsid w:val="006C5CD9"/>
    <w:rsid w:val="006C72F6"/>
    <w:rsid w:val="006C739C"/>
    <w:rsid w:val="006C78D0"/>
    <w:rsid w:val="006C7BBA"/>
    <w:rsid w:val="006D15EF"/>
    <w:rsid w:val="006D1B10"/>
    <w:rsid w:val="006D1BE4"/>
    <w:rsid w:val="006D23D6"/>
    <w:rsid w:val="006D3281"/>
    <w:rsid w:val="006D377D"/>
    <w:rsid w:val="006D3AF3"/>
    <w:rsid w:val="006D49B4"/>
    <w:rsid w:val="006D4E06"/>
    <w:rsid w:val="006D5A53"/>
    <w:rsid w:val="006D675A"/>
    <w:rsid w:val="006D6ED2"/>
    <w:rsid w:val="006D72C0"/>
    <w:rsid w:val="006D7D75"/>
    <w:rsid w:val="006E0529"/>
    <w:rsid w:val="006E0571"/>
    <w:rsid w:val="006E10D3"/>
    <w:rsid w:val="006E1A59"/>
    <w:rsid w:val="006E1DCE"/>
    <w:rsid w:val="006E28FE"/>
    <w:rsid w:val="006E4DD0"/>
    <w:rsid w:val="006E4EA6"/>
    <w:rsid w:val="006E52A3"/>
    <w:rsid w:val="006E5ABE"/>
    <w:rsid w:val="006E5BAB"/>
    <w:rsid w:val="006E655C"/>
    <w:rsid w:val="006E67F2"/>
    <w:rsid w:val="006E6A37"/>
    <w:rsid w:val="006E726A"/>
    <w:rsid w:val="006E7CBB"/>
    <w:rsid w:val="006F06B8"/>
    <w:rsid w:val="006F405E"/>
    <w:rsid w:val="006F485B"/>
    <w:rsid w:val="006F5313"/>
    <w:rsid w:val="006F58E9"/>
    <w:rsid w:val="006F6E8F"/>
    <w:rsid w:val="006F7061"/>
    <w:rsid w:val="006F78BC"/>
    <w:rsid w:val="006F7A04"/>
    <w:rsid w:val="0070125A"/>
    <w:rsid w:val="00701344"/>
    <w:rsid w:val="0070260D"/>
    <w:rsid w:val="00704108"/>
    <w:rsid w:val="00704130"/>
    <w:rsid w:val="007043D9"/>
    <w:rsid w:val="00704403"/>
    <w:rsid w:val="00705407"/>
    <w:rsid w:val="007056D9"/>
    <w:rsid w:val="00705980"/>
    <w:rsid w:val="00705BA1"/>
    <w:rsid w:val="00707611"/>
    <w:rsid w:val="007076C8"/>
    <w:rsid w:val="007079E0"/>
    <w:rsid w:val="00711696"/>
    <w:rsid w:val="007116F1"/>
    <w:rsid w:val="00711C68"/>
    <w:rsid w:val="007135BD"/>
    <w:rsid w:val="00713ED9"/>
    <w:rsid w:val="00714817"/>
    <w:rsid w:val="00714BAE"/>
    <w:rsid w:val="00714BCB"/>
    <w:rsid w:val="0071634F"/>
    <w:rsid w:val="007166B0"/>
    <w:rsid w:val="00720FE5"/>
    <w:rsid w:val="00721BA7"/>
    <w:rsid w:val="00721EC4"/>
    <w:rsid w:val="00722143"/>
    <w:rsid w:val="00722972"/>
    <w:rsid w:val="00723F00"/>
    <w:rsid w:val="0072484B"/>
    <w:rsid w:val="00724E8B"/>
    <w:rsid w:val="007273E8"/>
    <w:rsid w:val="00727F83"/>
    <w:rsid w:val="00730303"/>
    <w:rsid w:val="00730547"/>
    <w:rsid w:val="00732E08"/>
    <w:rsid w:val="00733A14"/>
    <w:rsid w:val="00733DEF"/>
    <w:rsid w:val="00735498"/>
    <w:rsid w:val="007357B1"/>
    <w:rsid w:val="0073703B"/>
    <w:rsid w:val="0073711F"/>
    <w:rsid w:val="00737A7D"/>
    <w:rsid w:val="007407E0"/>
    <w:rsid w:val="00740D38"/>
    <w:rsid w:val="00741F50"/>
    <w:rsid w:val="007420BB"/>
    <w:rsid w:val="007421FB"/>
    <w:rsid w:val="007426FC"/>
    <w:rsid w:val="0074364C"/>
    <w:rsid w:val="00743E1D"/>
    <w:rsid w:val="007449D1"/>
    <w:rsid w:val="00744C35"/>
    <w:rsid w:val="00744FD3"/>
    <w:rsid w:val="0074546A"/>
    <w:rsid w:val="0074569E"/>
    <w:rsid w:val="00745AB7"/>
    <w:rsid w:val="007460F4"/>
    <w:rsid w:val="007462F5"/>
    <w:rsid w:val="0074637A"/>
    <w:rsid w:val="00746903"/>
    <w:rsid w:val="00747089"/>
    <w:rsid w:val="007472D9"/>
    <w:rsid w:val="0074739A"/>
    <w:rsid w:val="00747AE7"/>
    <w:rsid w:val="00747D06"/>
    <w:rsid w:val="00747EBE"/>
    <w:rsid w:val="00750E6C"/>
    <w:rsid w:val="00751520"/>
    <w:rsid w:val="00751E61"/>
    <w:rsid w:val="0075203F"/>
    <w:rsid w:val="007523F2"/>
    <w:rsid w:val="00752D65"/>
    <w:rsid w:val="00753574"/>
    <w:rsid w:val="00753E1C"/>
    <w:rsid w:val="00753E8E"/>
    <w:rsid w:val="00754287"/>
    <w:rsid w:val="0075444B"/>
    <w:rsid w:val="0075448C"/>
    <w:rsid w:val="00754A35"/>
    <w:rsid w:val="007552B6"/>
    <w:rsid w:val="007563E6"/>
    <w:rsid w:val="0075723C"/>
    <w:rsid w:val="00757B46"/>
    <w:rsid w:val="00757D43"/>
    <w:rsid w:val="007603C1"/>
    <w:rsid w:val="007618F7"/>
    <w:rsid w:val="00761BCB"/>
    <w:rsid w:val="00761E61"/>
    <w:rsid w:val="00762932"/>
    <w:rsid w:val="0076298D"/>
    <w:rsid w:val="00762DB1"/>
    <w:rsid w:val="00763BE0"/>
    <w:rsid w:val="00763E79"/>
    <w:rsid w:val="00764096"/>
    <w:rsid w:val="00764792"/>
    <w:rsid w:val="007650B6"/>
    <w:rsid w:val="00765320"/>
    <w:rsid w:val="00767B08"/>
    <w:rsid w:val="00767D1F"/>
    <w:rsid w:val="0077100C"/>
    <w:rsid w:val="007716B8"/>
    <w:rsid w:val="007717C8"/>
    <w:rsid w:val="007721D2"/>
    <w:rsid w:val="0077311A"/>
    <w:rsid w:val="00773524"/>
    <w:rsid w:val="007748A0"/>
    <w:rsid w:val="007748A3"/>
    <w:rsid w:val="007748AB"/>
    <w:rsid w:val="00774C38"/>
    <w:rsid w:val="00774F66"/>
    <w:rsid w:val="007755AA"/>
    <w:rsid w:val="007760A0"/>
    <w:rsid w:val="007766A4"/>
    <w:rsid w:val="00776A5F"/>
    <w:rsid w:val="00776DFD"/>
    <w:rsid w:val="00777C3C"/>
    <w:rsid w:val="00777FEE"/>
    <w:rsid w:val="0078151D"/>
    <w:rsid w:val="007821B6"/>
    <w:rsid w:val="00783B67"/>
    <w:rsid w:val="00783C9A"/>
    <w:rsid w:val="00784096"/>
    <w:rsid w:val="00784162"/>
    <w:rsid w:val="007852E6"/>
    <w:rsid w:val="0078584C"/>
    <w:rsid w:val="0078587F"/>
    <w:rsid w:val="00785FD2"/>
    <w:rsid w:val="00786C20"/>
    <w:rsid w:val="00786D19"/>
    <w:rsid w:val="00786F98"/>
    <w:rsid w:val="0078755F"/>
    <w:rsid w:val="00787730"/>
    <w:rsid w:val="00787C5F"/>
    <w:rsid w:val="00787C89"/>
    <w:rsid w:val="007908EE"/>
    <w:rsid w:val="00790E66"/>
    <w:rsid w:val="007914B8"/>
    <w:rsid w:val="007918C4"/>
    <w:rsid w:val="00791A54"/>
    <w:rsid w:val="00792033"/>
    <w:rsid w:val="00793029"/>
    <w:rsid w:val="00793311"/>
    <w:rsid w:val="007937BD"/>
    <w:rsid w:val="00794556"/>
    <w:rsid w:val="00794765"/>
    <w:rsid w:val="00794EF0"/>
    <w:rsid w:val="007962EF"/>
    <w:rsid w:val="0079702C"/>
    <w:rsid w:val="007A0B5D"/>
    <w:rsid w:val="007A1A4D"/>
    <w:rsid w:val="007A1D4C"/>
    <w:rsid w:val="007A29E7"/>
    <w:rsid w:val="007A30BA"/>
    <w:rsid w:val="007A4898"/>
    <w:rsid w:val="007A4A0B"/>
    <w:rsid w:val="007A5BEE"/>
    <w:rsid w:val="007A5C09"/>
    <w:rsid w:val="007A5F81"/>
    <w:rsid w:val="007A6051"/>
    <w:rsid w:val="007A6BF5"/>
    <w:rsid w:val="007A730F"/>
    <w:rsid w:val="007A7EE9"/>
    <w:rsid w:val="007B0120"/>
    <w:rsid w:val="007B0548"/>
    <w:rsid w:val="007B11EB"/>
    <w:rsid w:val="007B2BF2"/>
    <w:rsid w:val="007B307C"/>
    <w:rsid w:val="007B3303"/>
    <w:rsid w:val="007B396C"/>
    <w:rsid w:val="007B3C1A"/>
    <w:rsid w:val="007B42F9"/>
    <w:rsid w:val="007B4596"/>
    <w:rsid w:val="007B69B5"/>
    <w:rsid w:val="007B79F8"/>
    <w:rsid w:val="007C0955"/>
    <w:rsid w:val="007C1A6E"/>
    <w:rsid w:val="007C2307"/>
    <w:rsid w:val="007C268B"/>
    <w:rsid w:val="007C2752"/>
    <w:rsid w:val="007C29CF"/>
    <w:rsid w:val="007C2E54"/>
    <w:rsid w:val="007C2F78"/>
    <w:rsid w:val="007C3083"/>
    <w:rsid w:val="007C3593"/>
    <w:rsid w:val="007C3CB9"/>
    <w:rsid w:val="007C534C"/>
    <w:rsid w:val="007C646F"/>
    <w:rsid w:val="007C7181"/>
    <w:rsid w:val="007C71F6"/>
    <w:rsid w:val="007C71FD"/>
    <w:rsid w:val="007C72D7"/>
    <w:rsid w:val="007C7FDA"/>
    <w:rsid w:val="007D12CD"/>
    <w:rsid w:val="007D3534"/>
    <w:rsid w:val="007D5CB4"/>
    <w:rsid w:val="007D5E87"/>
    <w:rsid w:val="007D6193"/>
    <w:rsid w:val="007D6B3F"/>
    <w:rsid w:val="007D6FD3"/>
    <w:rsid w:val="007D71BA"/>
    <w:rsid w:val="007D7461"/>
    <w:rsid w:val="007D7A5D"/>
    <w:rsid w:val="007D7CA7"/>
    <w:rsid w:val="007E0670"/>
    <w:rsid w:val="007E0969"/>
    <w:rsid w:val="007E0BF0"/>
    <w:rsid w:val="007E10D2"/>
    <w:rsid w:val="007E186D"/>
    <w:rsid w:val="007E1930"/>
    <w:rsid w:val="007E285F"/>
    <w:rsid w:val="007E2F63"/>
    <w:rsid w:val="007E5838"/>
    <w:rsid w:val="007E6702"/>
    <w:rsid w:val="007E6850"/>
    <w:rsid w:val="007E7337"/>
    <w:rsid w:val="007F1238"/>
    <w:rsid w:val="007F18F0"/>
    <w:rsid w:val="007F38E0"/>
    <w:rsid w:val="007F3C90"/>
    <w:rsid w:val="007F43D5"/>
    <w:rsid w:val="007F4E61"/>
    <w:rsid w:val="007F612B"/>
    <w:rsid w:val="007F6294"/>
    <w:rsid w:val="007F6F70"/>
    <w:rsid w:val="00800012"/>
    <w:rsid w:val="00800218"/>
    <w:rsid w:val="008005AA"/>
    <w:rsid w:val="008009BE"/>
    <w:rsid w:val="00801466"/>
    <w:rsid w:val="00801A27"/>
    <w:rsid w:val="00801D9A"/>
    <w:rsid w:val="00803B53"/>
    <w:rsid w:val="00803CAC"/>
    <w:rsid w:val="00803FCF"/>
    <w:rsid w:val="00804C0C"/>
    <w:rsid w:val="008051E4"/>
    <w:rsid w:val="00805F78"/>
    <w:rsid w:val="008065F0"/>
    <w:rsid w:val="008066DD"/>
    <w:rsid w:val="00806925"/>
    <w:rsid w:val="00810B07"/>
    <w:rsid w:val="00811CE4"/>
    <w:rsid w:val="008121FF"/>
    <w:rsid w:val="008127A2"/>
    <w:rsid w:val="008128CA"/>
    <w:rsid w:val="00813580"/>
    <w:rsid w:val="0081380B"/>
    <w:rsid w:val="0081397E"/>
    <w:rsid w:val="0081461A"/>
    <w:rsid w:val="00814FED"/>
    <w:rsid w:val="00815856"/>
    <w:rsid w:val="00815E60"/>
    <w:rsid w:val="00816475"/>
    <w:rsid w:val="00816590"/>
    <w:rsid w:val="00816887"/>
    <w:rsid w:val="00816B1F"/>
    <w:rsid w:val="008177E8"/>
    <w:rsid w:val="00817810"/>
    <w:rsid w:val="008208FD"/>
    <w:rsid w:val="0082260C"/>
    <w:rsid w:val="00822A1D"/>
    <w:rsid w:val="00822C87"/>
    <w:rsid w:val="008232AD"/>
    <w:rsid w:val="008237B0"/>
    <w:rsid w:val="008237E3"/>
    <w:rsid w:val="00823C2F"/>
    <w:rsid w:val="00824285"/>
    <w:rsid w:val="008247D9"/>
    <w:rsid w:val="00825673"/>
    <w:rsid w:val="008259DB"/>
    <w:rsid w:val="00825DC9"/>
    <w:rsid w:val="00825FDD"/>
    <w:rsid w:val="00826D02"/>
    <w:rsid w:val="00827200"/>
    <w:rsid w:val="00827950"/>
    <w:rsid w:val="008279F5"/>
    <w:rsid w:val="00827AF7"/>
    <w:rsid w:val="00830351"/>
    <w:rsid w:val="008303A6"/>
    <w:rsid w:val="008305E2"/>
    <w:rsid w:val="008315DC"/>
    <w:rsid w:val="00831777"/>
    <w:rsid w:val="00831996"/>
    <w:rsid w:val="00831FC3"/>
    <w:rsid w:val="008328EB"/>
    <w:rsid w:val="00832C34"/>
    <w:rsid w:val="0083307C"/>
    <w:rsid w:val="00835833"/>
    <w:rsid w:val="00835E94"/>
    <w:rsid w:val="008371D9"/>
    <w:rsid w:val="0083723D"/>
    <w:rsid w:val="00840D75"/>
    <w:rsid w:val="00841DDD"/>
    <w:rsid w:val="00841FE1"/>
    <w:rsid w:val="008421FA"/>
    <w:rsid w:val="008425B9"/>
    <w:rsid w:val="00842D6D"/>
    <w:rsid w:val="00844F22"/>
    <w:rsid w:val="00845549"/>
    <w:rsid w:val="00845DC0"/>
    <w:rsid w:val="008463C1"/>
    <w:rsid w:val="0084648A"/>
    <w:rsid w:val="008464D3"/>
    <w:rsid w:val="008503B2"/>
    <w:rsid w:val="00850409"/>
    <w:rsid w:val="00852352"/>
    <w:rsid w:val="008525F9"/>
    <w:rsid w:val="008526D4"/>
    <w:rsid w:val="00852A02"/>
    <w:rsid w:val="00852ADB"/>
    <w:rsid w:val="00853861"/>
    <w:rsid w:val="00853EE1"/>
    <w:rsid w:val="00853F2D"/>
    <w:rsid w:val="008545AF"/>
    <w:rsid w:val="008548E2"/>
    <w:rsid w:val="008550E1"/>
    <w:rsid w:val="008554F2"/>
    <w:rsid w:val="00855F7B"/>
    <w:rsid w:val="00857D3E"/>
    <w:rsid w:val="008603D8"/>
    <w:rsid w:val="00860E5D"/>
    <w:rsid w:val="00862A1B"/>
    <w:rsid w:val="00863850"/>
    <w:rsid w:val="00864B92"/>
    <w:rsid w:val="008656F8"/>
    <w:rsid w:val="0086586C"/>
    <w:rsid w:val="00865A7A"/>
    <w:rsid w:val="00865AD2"/>
    <w:rsid w:val="00865EDB"/>
    <w:rsid w:val="00865F22"/>
    <w:rsid w:val="00866681"/>
    <w:rsid w:val="008666B0"/>
    <w:rsid w:val="00866906"/>
    <w:rsid w:val="0086781A"/>
    <w:rsid w:val="00867868"/>
    <w:rsid w:val="00867B19"/>
    <w:rsid w:val="0087158A"/>
    <w:rsid w:val="0087174C"/>
    <w:rsid w:val="00872966"/>
    <w:rsid w:val="00873985"/>
    <w:rsid w:val="0087470B"/>
    <w:rsid w:val="008760E8"/>
    <w:rsid w:val="00876218"/>
    <w:rsid w:val="008762A9"/>
    <w:rsid w:val="008768A9"/>
    <w:rsid w:val="0087768A"/>
    <w:rsid w:val="00877ED6"/>
    <w:rsid w:val="0088292B"/>
    <w:rsid w:val="00882947"/>
    <w:rsid w:val="008829D1"/>
    <w:rsid w:val="00882FA5"/>
    <w:rsid w:val="00883A57"/>
    <w:rsid w:val="00885296"/>
    <w:rsid w:val="008857F8"/>
    <w:rsid w:val="00886118"/>
    <w:rsid w:val="00886166"/>
    <w:rsid w:val="008873EF"/>
    <w:rsid w:val="00887577"/>
    <w:rsid w:val="008875F1"/>
    <w:rsid w:val="00887C7F"/>
    <w:rsid w:val="00891D94"/>
    <w:rsid w:val="0089371F"/>
    <w:rsid w:val="008948EA"/>
    <w:rsid w:val="00894A54"/>
    <w:rsid w:val="00894F6E"/>
    <w:rsid w:val="0089601F"/>
    <w:rsid w:val="00896108"/>
    <w:rsid w:val="008969B8"/>
    <w:rsid w:val="00896AC9"/>
    <w:rsid w:val="00897134"/>
    <w:rsid w:val="0089731D"/>
    <w:rsid w:val="00897C23"/>
    <w:rsid w:val="008A02CD"/>
    <w:rsid w:val="008A0B79"/>
    <w:rsid w:val="008A1418"/>
    <w:rsid w:val="008A1A9B"/>
    <w:rsid w:val="008A29D1"/>
    <w:rsid w:val="008A357D"/>
    <w:rsid w:val="008A3805"/>
    <w:rsid w:val="008A44D8"/>
    <w:rsid w:val="008A4613"/>
    <w:rsid w:val="008A49E6"/>
    <w:rsid w:val="008A61D7"/>
    <w:rsid w:val="008A6894"/>
    <w:rsid w:val="008A6B7C"/>
    <w:rsid w:val="008A74DF"/>
    <w:rsid w:val="008A7886"/>
    <w:rsid w:val="008A793B"/>
    <w:rsid w:val="008A79C8"/>
    <w:rsid w:val="008A7FD4"/>
    <w:rsid w:val="008B0D97"/>
    <w:rsid w:val="008B0E8C"/>
    <w:rsid w:val="008B153A"/>
    <w:rsid w:val="008B29FD"/>
    <w:rsid w:val="008B5AE0"/>
    <w:rsid w:val="008B5C2D"/>
    <w:rsid w:val="008B5DF8"/>
    <w:rsid w:val="008B63A2"/>
    <w:rsid w:val="008B69B2"/>
    <w:rsid w:val="008B743A"/>
    <w:rsid w:val="008B7467"/>
    <w:rsid w:val="008B7668"/>
    <w:rsid w:val="008C0055"/>
    <w:rsid w:val="008C1A2C"/>
    <w:rsid w:val="008C32C1"/>
    <w:rsid w:val="008C4D1E"/>
    <w:rsid w:val="008C528C"/>
    <w:rsid w:val="008C6031"/>
    <w:rsid w:val="008C663B"/>
    <w:rsid w:val="008C67EB"/>
    <w:rsid w:val="008D00BA"/>
    <w:rsid w:val="008D12DC"/>
    <w:rsid w:val="008D142F"/>
    <w:rsid w:val="008D1544"/>
    <w:rsid w:val="008D1E14"/>
    <w:rsid w:val="008D2646"/>
    <w:rsid w:val="008D296F"/>
    <w:rsid w:val="008D2EAB"/>
    <w:rsid w:val="008D3073"/>
    <w:rsid w:val="008D36D8"/>
    <w:rsid w:val="008D42A2"/>
    <w:rsid w:val="008D4AAF"/>
    <w:rsid w:val="008D4ED8"/>
    <w:rsid w:val="008D55A3"/>
    <w:rsid w:val="008D57C6"/>
    <w:rsid w:val="008D6348"/>
    <w:rsid w:val="008D7ACC"/>
    <w:rsid w:val="008E0207"/>
    <w:rsid w:val="008E094E"/>
    <w:rsid w:val="008E09F8"/>
    <w:rsid w:val="008E0CD5"/>
    <w:rsid w:val="008E13B3"/>
    <w:rsid w:val="008E225E"/>
    <w:rsid w:val="008E27F6"/>
    <w:rsid w:val="008E2872"/>
    <w:rsid w:val="008E2A75"/>
    <w:rsid w:val="008E2E28"/>
    <w:rsid w:val="008E3598"/>
    <w:rsid w:val="008E41A8"/>
    <w:rsid w:val="008E47BF"/>
    <w:rsid w:val="008E57D6"/>
    <w:rsid w:val="008E5CED"/>
    <w:rsid w:val="008E6F9D"/>
    <w:rsid w:val="008E741C"/>
    <w:rsid w:val="008E785A"/>
    <w:rsid w:val="008F02AF"/>
    <w:rsid w:val="008F03AF"/>
    <w:rsid w:val="008F045F"/>
    <w:rsid w:val="008F10B2"/>
    <w:rsid w:val="008F1750"/>
    <w:rsid w:val="008F1C37"/>
    <w:rsid w:val="008F1EF2"/>
    <w:rsid w:val="008F3004"/>
    <w:rsid w:val="008F35F2"/>
    <w:rsid w:val="008F38DC"/>
    <w:rsid w:val="008F4B64"/>
    <w:rsid w:val="008F5476"/>
    <w:rsid w:val="008F594E"/>
    <w:rsid w:val="008F5C2C"/>
    <w:rsid w:val="008F5D01"/>
    <w:rsid w:val="008F5FA3"/>
    <w:rsid w:val="008F6652"/>
    <w:rsid w:val="008F7499"/>
    <w:rsid w:val="008F762F"/>
    <w:rsid w:val="008F782D"/>
    <w:rsid w:val="00900711"/>
    <w:rsid w:val="00901856"/>
    <w:rsid w:val="00902D8D"/>
    <w:rsid w:val="009030AD"/>
    <w:rsid w:val="009034AE"/>
    <w:rsid w:val="00903D84"/>
    <w:rsid w:val="00905589"/>
    <w:rsid w:val="009059A8"/>
    <w:rsid w:val="00905CBC"/>
    <w:rsid w:val="00905F18"/>
    <w:rsid w:val="00906DDB"/>
    <w:rsid w:val="009071C7"/>
    <w:rsid w:val="009078F2"/>
    <w:rsid w:val="00907BE4"/>
    <w:rsid w:val="00907CCF"/>
    <w:rsid w:val="0091057A"/>
    <w:rsid w:val="00910829"/>
    <w:rsid w:val="00910D69"/>
    <w:rsid w:val="009122A1"/>
    <w:rsid w:val="009125E6"/>
    <w:rsid w:val="0091309A"/>
    <w:rsid w:val="00913A77"/>
    <w:rsid w:val="00913E93"/>
    <w:rsid w:val="00913F3E"/>
    <w:rsid w:val="0091447B"/>
    <w:rsid w:val="009148E5"/>
    <w:rsid w:val="00915054"/>
    <w:rsid w:val="009152D3"/>
    <w:rsid w:val="00916FBE"/>
    <w:rsid w:val="00917A87"/>
    <w:rsid w:val="00917F93"/>
    <w:rsid w:val="009201BF"/>
    <w:rsid w:val="009202DD"/>
    <w:rsid w:val="009206C9"/>
    <w:rsid w:val="00922589"/>
    <w:rsid w:val="009225EE"/>
    <w:rsid w:val="0092264D"/>
    <w:rsid w:val="00922DCC"/>
    <w:rsid w:val="009247F5"/>
    <w:rsid w:val="00924F30"/>
    <w:rsid w:val="00924F44"/>
    <w:rsid w:val="00925008"/>
    <w:rsid w:val="00925102"/>
    <w:rsid w:val="00925201"/>
    <w:rsid w:val="00926933"/>
    <w:rsid w:val="0092699D"/>
    <w:rsid w:val="00927361"/>
    <w:rsid w:val="00930B0F"/>
    <w:rsid w:val="00931633"/>
    <w:rsid w:val="00932196"/>
    <w:rsid w:val="00932A83"/>
    <w:rsid w:val="00933CFA"/>
    <w:rsid w:val="00933E60"/>
    <w:rsid w:val="00934CDE"/>
    <w:rsid w:val="009355F2"/>
    <w:rsid w:val="009421B6"/>
    <w:rsid w:val="00942255"/>
    <w:rsid w:val="009433FA"/>
    <w:rsid w:val="00943B51"/>
    <w:rsid w:val="00943C47"/>
    <w:rsid w:val="009440FB"/>
    <w:rsid w:val="009442DF"/>
    <w:rsid w:val="009450DC"/>
    <w:rsid w:val="0094574A"/>
    <w:rsid w:val="0094576E"/>
    <w:rsid w:val="00945A32"/>
    <w:rsid w:val="00946463"/>
    <w:rsid w:val="00946AC4"/>
    <w:rsid w:val="00950217"/>
    <w:rsid w:val="009503E8"/>
    <w:rsid w:val="009511FF"/>
    <w:rsid w:val="009517C4"/>
    <w:rsid w:val="00952451"/>
    <w:rsid w:val="00952F2E"/>
    <w:rsid w:val="00954007"/>
    <w:rsid w:val="00954136"/>
    <w:rsid w:val="00954172"/>
    <w:rsid w:val="0095443D"/>
    <w:rsid w:val="009547E8"/>
    <w:rsid w:val="00955221"/>
    <w:rsid w:val="0095572D"/>
    <w:rsid w:val="009565DF"/>
    <w:rsid w:val="00956A14"/>
    <w:rsid w:val="00957501"/>
    <w:rsid w:val="00957508"/>
    <w:rsid w:val="00957A8D"/>
    <w:rsid w:val="00957EC1"/>
    <w:rsid w:val="00957FE8"/>
    <w:rsid w:val="00960027"/>
    <w:rsid w:val="0096023E"/>
    <w:rsid w:val="0096035B"/>
    <w:rsid w:val="00960E51"/>
    <w:rsid w:val="0096191A"/>
    <w:rsid w:val="00961C82"/>
    <w:rsid w:val="00961C95"/>
    <w:rsid w:val="009626EF"/>
    <w:rsid w:val="00963168"/>
    <w:rsid w:val="00963EB0"/>
    <w:rsid w:val="00964313"/>
    <w:rsid w:val="00964D5B"/>
    <w:rsid w:val="00966446"/>
    <w:rsid w:val="009666A6"/>
    <w:rsid w:val="00966F0C"/>
    <w:rsid w:val="009709E9"/>
    <w:rsid w:val="00970A2C"/>
    <w:rsid w:val="009719BB"/>
    <w:rsid w:val="009719C3"/>
    <w:rsid w:val="00972E2B"/>
    <w:rsid w:val="00972EC7"/>
    <w:rsid w:val="00973062"/>
    <w:rsid w:val="00973DAF"/>
    <w:rsid w:val="00974061"/>
    <w:rsid w:val="00974748"/>
    <w:rsid w:val="0097555E"/>
    <w:rsid w:val="009755D9"/>
    <w:rsid w:val="00975706"/>
    <w:rsid w:val="0097624A"/>
    <w:rsid w:val="00976E74"/>
    <w:rsid w:val="00977D61"/>
    <w:rsid w:val="00980BC0"/>
    <w:rsid w:val="00981004"/>
    <w:rsid w:val="009831D0"/>
    <w:rsid w:val="009836F0"/>
    <w:rsid w:val="00984906"/>
    <w:rsid w:val="00985529"/>
    <w:rsid w:val="009856FC"/>
    <w:rsid w:val="00985D88"/>
    <w:rsid w:val="0099010A"/>
    <w:rsid w:val="009901D3"/>
    <w:rsid w:val="0099055C"/>
    <w:rsid w:val="00990B42"/>
    <w:rsid w:val="00991D81"/>
    <w:rsid w:val="009927E9"/>
    <w:rsid w:val="00993DC0"/>
    <w:rsid w:val="00994454"/>
    <w:rsid w:val="009961DA"/>
    <w:rsid w:val="009A00D8"/>
    <w:rsid w:val="009A0117"/>
    <w:rsid w:val="009A0AAC"/>
    <w:rsid w:val="009A0DFE"/>
    <w:rsid w:val="009A24C2"/>
    <w:rsid w:val="009A3081"/>
    <w:rsid w:val="009A35B3"/>
    <w:rsid w:val="009A3E75"/>
    <w:rsid w:val="009A48A0"/>
    <w:rsid w:val="009A5BE6"/>
    <w:rsid w:val="009A6D01"/>
    <w:rsid w:val="009A77D5"/>
    <w:rsid w:val="009B1098"/>
    <w:rsid w:val="009B1264"/>
    <w:rsid w:val="009B13D6"/>
    <w:rsid w:val="009B227A"/>
    <w:rsid w:val="009B28FF"/>
    <w:rsid w:val="009B3492"/>
    <w:rsid w:val="009B3E9E"/>
    <w:rsid w:val="009B4AE3"/>
    <w:rsid w:val="009B51DD"/>
    <w:rsid w:val="009B6E57"/>
    <w:rsid w:val="009C11D6"/>
    <w:rsid w:val="009C2021"/>
    <w:rsid w:val="009C2326"/>
    <w:rsid w:val="009C25B5"/>
    <w:rsid w:val="009C367E"/>
    <w:rsid w:val="009C3844"/>
    <w:rsid w:val="009C4E00"/>
    <w:rsid w:val="009C4FA8"/>
    <w:rsid w:val="009C511A"/>
    <w:rsid w:val="009C534F"/>
    <w:rsid w:val="009C6A55"/>
    <w:rsid w:val="009C7F27"/>
    <w:rsid w:val="009C7F3E"/>
    <w:rsid w:val="009D1F7B"/>
    <w:rsid w:val="009D2758"/>
    <w:rsid w:val="009D2B55"/>
    <w:rsid w:val="009D2FFD"/>
    <w:rsid w:val="009D3367"/>
    <w:rsid w:val="009D3790"/>
    <w:rsid w:val="009D3FB7"/>
    <w:rsid w:val="009D42D0"/>
    <w:rsid w:val="009D4447"/>
    <w:rsid w:val="009D44AC"/>
    <w:rsid w:val="009D457F"/>
    <w:rsid w:val="009D6245"/>
    <w:rsid w:val="009D62E4"/>
    <w:rsid w:val="009D6393"/>
    <w:rsid w:val="009D69D1"/>
    <w:rsid w:val="009E0C67"/>
    <w:rsid w:val="009E11F8"/>
    <w:rsid w:val="009E1CAF"/>
    <w:rsid w:val="009E1FC0"/>
    <w:rsid w:val="009E26A7"/>
    <w:rsid w:val="009E2B04"/>
    <w:rsid w:val="009E2E34"/>
    <w:rsid w:val="009E3B7A"/>
    <w:rsid w:val="009E413B"/>
    <w:rsid w:val="009E4146"/>
    <w:rsid w:val="009E60AE"/>
    <w:rsid w:val="009E68D2"/>
    <w:rsid w:val="009E6AE2"/>
    <w:rsid w:val="009E72D9"/>
    <w:rsid w:val="009E7CB5"/>
    <w:rsid w:val="009F0B26"/>
    <w:rsid w:val="009F235A"/>
    <w:rsid w:val="009F2BF0"/>
    <w:rsid w:val="009F2FEE"/>
    <w:rsid w:val="009F326D"/>
    <w:rsid w:val="009F3560"/>
    <w:rsid w:val="009F3E2E"/>
    <w:rsid w:val="009F40CA"/>
    <w:rsid w:val="009F5C22"/>
    <w:rsid w:val="009F619A"/>
    <w:rsid w:val="009F61BA"/>
    <w:rsid w:val="009F732F"/>
    <w:rsid w:val="00A001A3"/>
    <w:rsid w:val="00A00885"/>
    <w:rsid w:val="00A00E22"/>
    <w:rsid w:val="00A020C8"/>
    <w:rsid w:val="00A028E8"/>
    <w:rsid w:val="00A02C2A"/>
    <w:rsid w:val="00A03111"/>
    <w:rsid w:val="00A03287"/>
    <w:rsid w:val="00A033DB"/>
    <w:rsid w:val="00A03487"/>
    <w:rsid w:val="00A046D1"/>
    <w:rsid w:val="00A04A30"/>
    <w:rsid w:val="00A04A85"/>
    <w:rsid w:val="00A04FB6"/>
    <w:rsid w:val="00A0528F"/>
    <w:rsid w:val="00A052BF"/>
    <w:rsid w:val="00A05BDF"/>
    <w:rsid w:val="00A06145"/>
    <w:rsid w:val="00A0714D"/>
    <w:rsid w:val="00A07575"/>
    <w:rsid w:val="00A0780C"/>
    <w:rsid w:val="00A07DEF"/>
    <w:rsid w:val="00A10121"/>
    <w:rsid w:val="00A10676"/>
    <w:rsid w:val="00A106B8"/>
    <w:rsid w:val="00A11B14"/>
    <w:rsid w:val="00A12B25"/>
    <w:rsid w:val="00A13553"/>
    <w:rsid w:val="00A15CAD"/>
    <w:rsid w:val="00A15E03"/>
    <w:rsid w:val="00A160E7"/>
    <w:rsid w:val="00A17923"/>
    <w:rsid w:val="00A17C59"/>
    <w:rsid w:val="00A17E0B"/>
    <w:rsid w:val="00A2062B"/>
    <w:rsid w:val="00A20C51"/>
    <w:rsid w:val="00A21126"/>
    <w:rsid w:val="00A212E4"/>
    <w:rsid w:val="00A219CB"/>
    <w:rsid w:val="00A2224A"/>
    <w:rsid w:val="00A22912"/>
    <w:rsid w:val="00A22B39"/>
    <w:rsid w:val="00A241DC"/>
    <w:rsid w:val="00A24277"/>
    <w:rsid w:val="00A2431A"/>
    <w:rsid w:val="00A25070"/>
    <w:rsid w:val="00A26039"/>
    <w:rsid w:val="00A26858"/>
    <w:rsid w:val="00A2748B"/>
    <w:rsid w:val="00A27F77"/>
    <w:rsid w:val="00A27FC6"/>
    <w:rsid w:val="00A31582"/>
    <w:rsid w:val="00A324C8"/>
    <w:rsid w:val="00A32FFA"/>
    <w:rsid w:val="00A344E5"/>
    <w:rsid w:val="00A354C8"/>
    <w:rsid w:val="00A35823"/>
    <w:rsid w:val="00A35A82"/>
    <w:rsid w:val="00A35F23"/>
    <w:rsid w:val="00A35FD6"/>
    <w:rsid w:val="00A36570"/>
    <w:rsid w:val="00A36D2E"/>
    <w:rsid w:val="00A36D3C"/>
    <w:rsid w:val="00A37792"/>
    <w:rsid w:val="00A402AD"/>
    <w:rsid w:val="00A40866"/>
    <w:rsid w:val="00A4163D"/>
    <w:rsid w:val="00A42362"/>
    <w:rsid w:val="00A42C04"/>
    <w:rsid w:val="00A43BB0"/>
    <w:rsid w:val="00A4456C"/>
    <w:rsid w:val="00A44D70"/>
    <w:rsid w:val="00A453CD"/>
    <w:rsid w:val="00A46204"/>
    <w:rsid w:val="00A47592"/>
    <w:rsid w:val="00A47A5E"/>
    <w:rsid w:val="00A507F9"/>
    <w:rsid w:val="00A51061"/>
    <w:rsid w:val="00A51152"/>
    <w:rsid w:val="00A5126C"/>
    <w:rsid w:val="00A51F5A"/>
    <w:rsid w:val="00A52126"/>
    <w:rsid w:val="00A528B7"/>
    <w:rsid w:val="00A535F9"/>
    <w:rsid w:val="00A536B5"/>
    <w:rsid w:val="00A53A53"/>
    <w:rsid w:val="00A540C3"/>
    <w:rsid w:val="00A54B96"/>
    <w:rsid w:val="00A553CC"/>
    <w:rsid w:val="00A5544F"/>
    <w:rsid w:val="00A56233"/>
    <w:rsid w:val="00A5668C"/>
    <w:rsid w:val="00A57B5B"/>
    <w:rsid w:val="00A6126E"/>
    <w:rsid w:val="00A6134B"/>
    <w:rsid w:val="00A61B88"/>
    <w:rsid w:val="00A62328"/>
    <w:rsid w:val="00A62513"/>
    <w:rsid w:val="00A63646"/>
    <w:rsid w:val="00A63BA8"/>
    <w:rsid w:val="00A643EB"/>
    <w:rsid w:val="00A6503F"/>
    <w:rsid w:val="00A667D4"/>
    <w:rsid w:val="00A67898"/>
    <w:rsid w:val="00A70553"/>
    <w:rsid w:val="00A70EBD"/>
    <w:rsid w:val="00A7131B"/>
    <w:rsid w:val="00A715F8"/>
    <w:rsid w:val="00A71658"/>
    <w:rsid w:val="00A72138"/>
    <w:rsid w:val="00A72A23"/>
    <w:rsid w:val="00A7393C"/>
    <w:rsid w:val="00A743EE"/>
    <w:rsid w:val="00A75975"/>
    <w:rsid w:val="00A76078"/>
    <w:rsid w:val="00A80257"/>
    <w:rsid w:val="00A80C97"/>
    <w:rsid w:val="00A818EC"/>
    <w:rsid w:val="00A81A6C"/>
    <w:rsid w:val="00A81C86"/>
    <w:rsid w:val="00A8326B"/>
    <w:rsid w:val="00A84BB7"/>
    <w:rsid w:val="00A850A7"/>
    <w:rsid w:val="00A85E21"/>
    <w:rsid w:val="00A86F7C"/>
    <w:rsid w:val="00A8728B"/>
    <w:rsid w:val="00A87587"/>
    <w:rsid w:val="00A91085"/>
    <w:rsid w:val="00A91BA4"/>
    <w:rsid w:val="00A92435"/>
    <w:rsid w:val="00A924F4"/>
    <w:rsid w:val="00A92B2C"/>
    <w:rsid w:val="00A93BF1"/>
    <w:rsid w:val="00A944E9"/>
    <w:rsid w:val="00A95F0D"/>
    <w:rsid w:val="00A96734"/>
    <w:rsid w:val="00A96C33"/>
    <w:rsid w:val="00A97595"/>
    <w:rsid w:val="00A97777"/>
    <w:rsid w:val="00A97D85"/>
    <w:rsid w:val="00AA0258"/>
    <w:rsid w:val="00AA059A"/>
    <w:rsid w:val="00AA06E9"/>
    <w:rsid w:val="00AA13E3"/>
    <w:rsid w:val="00AA1E8B"/>
    <w:rsid w:val="00AA2556"/>
    <w:rsid w:val="00AA2CB8"/>
    <w:rsid w:val="00AA3A12"/>
    <w:rsid w:val="00AA5BCB"/>
    <w:rsid w:val="00AA5CBD"/>
    <w:rsid w:val="00AA5F7E"/>
    <w:rsid w:val="00AA62DE"/>
    <w:rsid w:val="00AA6890"/>
    <w:rsid w:val="00AA6CBF"/>
    <w:rsid w:val="00AA7225"/>
    <w:rsid w:val="00AA780A"/>
    <w:rsid w:val="00AB05CA"/>
    <w:rsid w:val="00AB148E"/>
    <w:rsid w:val="00AB2B7B"/>
    <w:rsid w:val="00AB2EA3"/>
    <w:rsid w:val="00AB37BD"/>
    <w:rsid w:val="00AB39F4"/>
    <w:rsid w:val="00AB3BBA"/>
    <w:rsid w:val="00AB488C"/>
    <w:rsid w:val="00AB69B7"/>
    <w:rsid w:val="00AB734B"/>
    <w:rsid w:val="00AB777E"/>
    <w:rsid w:val="00AB7BD1"/>
    <w:rsid w:val="00AB7FC0"/>
    <w:rsid w:val="00AC0909"/>
    <w:rsid w:val="00AC14FD"/>
    <w:rsid w:val="00AC1D23"/>
    <w:rsid w:val="00AC24C5"/>
    <w:rsid w:val="00AC323A"/>
    <w:rsid w:val="00AC41EF"/>
    <w:rsid w:val="00AC4307"/>
    <w:rsid w:val="00AC4869"/>
    <w:rsid w:val="00AC537D"/>
    <w:rsid w:val="00AC66BE"/>
    <w:rsid w:val="00AC6C57"/>
    <w:rsid w:val="00AC6DE2"/>
    <w:rsid w:val="00AC73CC"/>
    <w:rsid w:val="00AC7514"/>
    <w:rsid w:val="00AC75D2"/>
    <w:rsid w:val="00AC78CB"/>
    <w:rsid w:val="00AC7F0A"/>
    <w:rsid w:val="00AD094B"/>
    <w:rsid w:val="00AD1858"/>
    <w:rsid w:val="00AD1A12"/>
    <w:rsid w:val="00AD1A31"/>
    <w:rsid w:val="00AD3418"/>
    <w:rsid w:val="00AD374C"/>
    <w:rsid w:val="00AD4A9B"/>
    <w:rsid w:val="00AD5397"/>
    <w:rsid w:val="00AD53B2"/>
    <w:rsid w:val="00AD5520"/>
    <w:rsid w:val="00AD5CD6"/>
    <w:rsid w:val="00AD6785"/>
    <w:rsid w:val="00AD6DEC"/>
    <w:rsid w:val="00AD79DD"/>
    <w:rsid w:val="00AE0BA9"/>
    <w:rsid w:val="00AE1CF1"/>
    <w:rsid w:val="00AE1E2B"/>
    <w:rsid w:val="00AE3CF9"/>
    <w:rsid w:val="00AE3EFA"/>
    <w:rsid w:val="00AE5213"/>
    <w:rsid w:val="00AE536A"/>
    <w:rsid w:val="00AE54A5"/>
    <w:rsid w:val="00AE62FE"/>
    <w:rsid w:val="00AE6EA5"/>
    <w:rsid w:val="00AE7190"/>
    <w:rsid w:val="00AF0C5D"/>
    <w:rsid w:val="00AF0C98"/>
    <w:rsid w:val="00AF1A59"/>
    <w:rsid w:val="00AF229F"/>
    <w:rsid w:val="00AF267B"/>
    <w:rsid w:val="00AF2856"/>
    <w:rsid w:val="00AF294F"/>
    <w:rsid w:val="00AF2B60"/>
    <w:rsid w:val="00AF2FD8"/>
    <w:rsid w:val="00AF333F"/>
    <w:rsid w:val="00AF384C"/>
    <w:rsid w:val="00AF4320"/>
    <w:rsid w:val="00AF4B6C"/>
    <w:rsid w:val="00AF4C36"/>
    <w:rsid w:val="00AF50E9"/>
    <w:rsid w:val="00AF5217"/>
    <w:rsid w:val="00AF5918"/>
    <w:rsid w:val="00AF5C76"/>
    <w:rsid w:val="00AF5E17"/>
    <w:rsid w:val="00AF672B"/>
    <w:rsid w:val="00AF75D0"/>
    <w:rsid w:val="00AF7B61"/>
    <w:rsid w:val="00AF7E42"/>
    <w:rsid w:val="00B00550"/>
    <w:rsid w:val="00B016DC"/>
    <w:rsid w:val="00B0344A"/>
    <w:rsid w:val="00B03853"/>
    <w:rsid w:val="00B04228"/>
    <w:rsid w:val="00B043A0"/>
    <w:rsid w:val="00B04E73"/>
    <w:rsid w:val="00B056E6"/>
    <w:rsid w:val="00B05B36"/>
    <w:rsid w:val="00B05DBA"/>
    <w:rsid w:val="00B062F0"/>
    <w:rsid w:val="00B0640B"/>
    <w:rsid w:val="00B06606"/>
    <w:rsid w:val="00B073BF"/>
    <w:rsid w:val="00B07B79"/>
    <w:rsid w:val="00B1057C"/>
    <w:rsid w:val="00B11706"/>
    <w:rsid w:val="00B11CA5"/>
    <w:rsid w:val="00B11EAB"/>
    <w:rsid w:val="00B12066"/>
    <w:rsid w:val="00B12293"/>
    <w:rsid w:val="00B123D7"/>
    <w:rsid w:val="00B1353C"/>
    <w:rsid w:val="00B13801"/>
    <w:rsid w:val="00B14A58"/>
    <w:rsid w:val="00B14AC4"/>
    <w:rsid w:val="00B15362"/>
    <w:rsid w:val="00B156D8"/>
    <w:rsid w:val="00B15A12"/>
    <w:rsid w:val="00B169AE"/>
    <w:rsid w:val="00B17704"/>
    <w:rsid w:val="00B1776E"/>
    <w:rsid w:val="00B17912"/>
    <w:rsid w:val="00B179A1"/>
    <w:rsid w:val="00B20B1B"/>
    <w:rsid w:val="00B219A5"/>
    <w:rsid w:val="00B24DF1"/>
    <w:rsid w:val="00B25298"/>
    <w:rsid w:val="00B254E4"/>
    <w:rsid w:val="00B25933"/>
    <w:rsid w:val="00B269BA"/>
    <w:rsid w:val="00B26E8F"/>
    <w:rsid w:val="00B31336"/>
    <w:rsid w:val="00B31B67"/>
    <w:rsid w:val="00B32B33"/>
    <w:rsid w:val="00B33000"/>
    <w:rsid w:val="00B332F1"/>
    <w:rsid w:val="00B33363"/>
    <w:rsid w:val="00B365C6"/>
    <w:rsid w:val="00B3752C"/>
    <w:rsid w:val="00B37633"/>
    <w:rsid w:val="00B3798E"/>
    <w:rsid w:val="00B37BE7"/>
    <w:rsid w:val="00B40A50"/>
    <w:rsid w:val="00B4132D"/>
    <w:rsid w:val="00B413B8"/>
    <w:rsid w:val="00B47586"/>
    <w:rsid w:val="00B50007"/>
    <w:rsid w:val="00B52003"/>
    <w:rsid w:val="00B527E3"/>
    <w:rsid w:val="00B5329E"/>
    <w:rsid w:val="00B53849"/>
    <w:rsid w:val="00B53C9D"/>
    <w:rsid w:val="00B54D1C"/>
    <w:rsid w:val="00B55306"/>
    <w:rsid w:val="00B557DB"/>
    <w:rsid w:val="00B55AC4"/>
    <w:rsid w:val="00B56F29"/>
    <w:rsid w:val="00B57A78"/>
    <w:rsid w:val="00B602BD"/>
    <w:rsid w:val="00B6068F"/>
    <w:rsid w:val="00B6075E"/>
    <w:rsid w:val="00B6194C"/>
    <w:rsid w:val="00B62137"/>
    <w:rsid w:val="00B63705"/>
    <w:rsid w:val="00B63A91"/>
    <w:rsid w:val="00B63CDF"/>
    <w:rsid w:val="00B66F57"/>
    <w:rsid w:val="00B67021"/>
    <w:rsid w:val="00B67520"/>
    <w:rsid w:val="00B721F1"/>
    <w:rsid w:val="00B72286"/>
    <w:rsid w:val="00B733C9"/>
    <w:rsid w:val="00B73485"/>
    <w:rsid w:val="00B73734"/>
    <w:rsid w:val="00B73D90"/>
    <w:rsid w:val="00B73DAE"/>
    <w:rsid w:val="00B74CD4"/>
    <w:rsid w:val="00B7502F"/>
    <w:rsid w:val="00B75043"/>
    <w:rsid w:val="00B7511C"/>
    <w:rsid w:val="00B75567"/>
    <w:rsid w:val="00B7581C"/>
    <w:rsid w:val="00B769A0"/>
    <w:rsid w:val="00B77187"/>
    <w:rsid w:val="00B7797C"/>
    <w:rsid w:val="00B77D52"/>
    <w:rsid w:val="00B80A7A"/>
    <w:rsid w:val="00B80E41"/>
    <w:rsid w:val="00B80F3A"/>
    <w:rsid w:val="00B824D4"/>
    <w:rsid w:val="00B83383"/>
    <w:rsid w:val="00B839FB"/>
    <w:rsid w:val="00B83E93"/>
    <w:rsid w:val="00B840A8"/>
    <w:rsid w:val="00B851BF"/>
    <w:rsid w:val="00B85F1C"/>
    <w:rsid w:val="00B8659F"/>
    <w:rsid w:val="00B86E52"/>
    <w:rsid w:val="00B902E6"/>
    <w:rsid w:val="00B90F2A"/>
    <w:rsid w:val="00B9240D"/>
    <w:rsid w:val="00B928AD"/>
    <w:rsid w:val="00B93890"/>
    <w:rsid w:val="00B93C37"/>
    <w:rsid w:val="00B94197"/>
    <w:rsid w:val="00B94257"/>
    <w:rsid w:val="00B94CD7"/>
    <w:rsid w:val="00B95380"/>
    <w:rsid w:val="00B9541A"/>
    <w:rsid w:val="00B956CF"/>
    <w:rsid w:val="00B978BA"/>
    <w:rsid w:val="00BA02AF"/>
    <w:rsid w:val="00BA0822"/>
    <w:rsid w:val="00BA1793"/>
    <w:rsid w:val="00BA1C15"/>
    <w:rsid w:val="00BA3E24"/>
    <w:rsid w:val="00BA43BE"/>
    <w:rsid w:val="00BA5513"/>
    <w:rsid w:val="00BA6948"/>
    <w:rsid w:val="00BB0FB1"/>
    <w:rsid w:val="00BB2C26"/>
    <w:rsid w:val="00BB332B"/>
    <w:rsid w:val="00BB3367"/>
    <w:rsid w:val="00BB3752"/>
    <w:rsid w:val="00BB38D2"/>
    <w:rsid w:val="00BB3F98"/>
    <w:rsid w:val="00BB4336"/>
    <w:rsid w:val="00BB443B"/>
    <w:rsid w:val="00BB4FC8"/>
    <w:rsid w:val="00BB5537"/>
    <w:rsid w:val="00BB563D"/>
    <w:rsid w:val="00BB59B5"/>
    <w:rsid w:val="00BB5FFC"/>
    <w:rsid w:val="00BB6A3F"/>
    <w:rsid w:val="00BB6DDC"/>
    <w:rsid w:val="00BB751A"/>
    <w:rsid w:val="00BC0668"/>
    <w:rsid w:val="00BC0E5D"/>
    <w:rsid w:val="00BC1609"/>
    <w:rsid w:val="00BC2A1F"/>
    <w:rsid w:val="00BC2BA6"/>
    <w:rsid w:val="00BC3ACE"/>
    <w:rsid w:val="00BC41A9"/>
    <w:rsid w:val="00BC47D4"/>
    <w:rsid w:val="00BC4B78"/>
    <w:rsid w:val="00BC56F9"/>
    <w:rsid w:val="00BC5B04"/>
    <w:rsid w:val="00BC5F40"/>
    <w:rsid w:val="00BC61F5"/>
    <w:rsid w:val="00BC6FCA"/>
    <w:rsid w:val="00BC770B"/>
    <w:rsid w:val="00BC7DA7"/>
    <w:rsid w:val="00BD083C"/>
    <w:rsid w:val="00BD0C18"/>
    <w:rsid w:val="00BD1A37"/>
    <w:rsid w:val="00BD26AA"/>
    <w:rsid w:val="00BD288A"/>
    <w:rsid w:val="00BD2BCA"/>
    <w:rsid w:val="00BD393F"/>
    <w:rsid w:val="00BD5FDC"/>
    <w:rsid w:val="00BD61B1"/>
    <w:rsid w:val="00BD6219"/>
    <w:rsid w:val="00BD6575"/>
    <w:rsid w:val="00BE06B9"/>
    <w:rsid w:val="00BE08F2"/>
    <w:rsid w:val="00BE09FC"/>
    <w:rsid w:val="00BE13DE"/>
    <w:rsid w:val="00BE1789"/>
    <w:rsid w:val="00BE219E"/>
    <w:rsid w:val="00BE24CB"/>
    <w:rsid w:val="00BE2C0A"/>
    <w:rsid w:val="00BE3764"/>
    <w:rsid w:val="00BE389E"/>
    <w:rsid w:val="00BE38F8"/>
    <w:rsid w:val="00BE63D8"/>
    <w:rsid w:val="00BE6624"/>
    <w:rsid w:val="00BE7147"/>
    <w:rsid w:val="00BE73C5"/>
    <w:rsid w:val="00BE768C"/>
    <w:rsid w:val="00BE7A18"/>
    <w:rsid w:val="00BF2839"/>
    <w:rsid w:val="00BF28F1"/>
    <w:rsid w:val="00BF3B25"/>
    <w:rsid w:val="00BF3F4D"/>
    <w:rsid w:val="00BF50F4"/>
    <w:rsid w:val="00BF54B6"/>
    <w:rsid w:val="00BF5EAE"/>
    <w:rsid w:val="00BF7D2A"/>
    <w:rsid w:val="00BF7EC7"/>
    <w:rsid w:val="00C00287"/>
    <w:rsid w:val="00C0095B"/>
    <w:rsid w:val="00C00C40"/>
    <w:rsid w:val="00C00EFE"/>
    <w:rsid w:val="00C03B8E"/>
    <w:rsid w:val="00C03CBB"/>
    <w:rsid w:val="00C04481"/>
    <w:rsid w:val="00C0448B"/>
    <w:rsid w:val="00C0465B"/>
    <w:rsid w:val="00C046A6"/>
    <w:rsid w:val="00C0487A"/>
    <w:rsid w:val="00C056D8"/>
    <w:rsid w:val="00C067FA"/>
    <w:rsid w:val="00C06C45"/>
    <w:rsid w:val="00C0753A"/>
    <w:rsid w:val="00C101BF"/>
    <w:rsid w:val="00C102AF"/>
    <w:rsid w:val="00C10E2A"/>
    <w:rsid w:val="00C115A4"/>
    <w:rsid w:val="00C11ED3"/>
    <w:rsid w:val="00C12EC4"/>
    <w:rsid w:val="00C131FA"/>
    <w:rsid w:val="00C13FD8"/>
    <w:rsid w:val="00C17000"/>
    <w:rsid w:val="00C20068"/>
    <w:rsid w:val="00C203C2"/>
    <w:rsid w:val="00C2075E"/>
    <w:rsid w:val="00C211FD"/>
    <w:rsid w:val="00C213F8"/>
    <w:rsid w:val="00C21A85"/>
    <w:rsid w:val="00C21C61"/>
    <w:rsid w:val="00C21FE2"/>
    <w:rsid w:val="00C2226E"/>
    <w:rsid w:val="00C22B5B"/>
    <w:rsid w:val="00C245B1"/>
    <w:rsid w:val="00C24F84"/>
    <w:rsid w:val="00C26789"/>
    <w:rsid w:val="00C26833"/>
    <w:rsid w:val="00C27168"/>
    <w:rsid w:val="00C275E0"/>
    <w:rsid w:val="00C277AD"/>
    <w:rsid w:val="00C278B7"/>
    <w:rsid w:val="00C27ED3"/>
    <w:rsid w:val="00C27F7C"/>
    <w:rsid w:val="00C32A50"/>
    <w:rsid w:val="00C32BAA"/>
    <w:rsid w:val="00C342C5"/>
    <w:rsid w:val="00C3460E"/>
    <w:rsid w:val="00C34E7F"/>
    <w:rsid w:val="00C35168"/>
    <w:rsid w:val="00C36096"/>
    <w:rsid w:val="00C3666A"/>
    <w:rsid w:val="00C3715A"/>
    <w:rsid w:val="00C37357"/>
    <w:rsid w:val="00C37727"/>
    <w:rsid w:val="00C401B3"/>
    <w:rsid w:val="00C40590"/>
    <w:rsid w:val="00C4124D"/>
    <w:rsid w:val="00C41391"/>
    <w:rsid w:val="00C41493"/>
    <w:rsid w:val="00C42258"/>
    <w:rsid w:val="00C42E3F"/>
    <w:rsid w:val="00C42EFE"/>
    <w:rsid w:val="00C4338D"/>
    <w:rsid w:val="00C435EA"/>
    <w:rsid w:val="00C43666"/>
    <w:rsid w:val="00C440E8"/>
    <w:rsid w:val="00C45786"/>
    <w:rsid w:val="00C46A54"/>
    <w:rsid w:val="00C46F92"/>
    <w:rsid w:val="00C50550"/>
    <w:rsid w:val="00C50731"/>
    <w:rsid w:val="00C515A8"/>
    <w:rsid w:val="00C51D6D"/>
    <w:rsid w:val="00C51DE5"/>
    <w:rsid w:val="00C525B4"/>
    <w:rsid w:val="00C52624"/>
    <w:rsid w:val="00C52B7E"/>
    <w:rsid w:val="00C52D00"/>
    <w:rsid w:val="00C53811"/>
    <w:rsid w:val="00C53B64"/>
    <w:rsid w:val="00C53F0B"/>
    <w:rsid w:val="00C542E3"/>
    <w:rsid w:val="00C54CE6"/>
    <w:rsid w:val="00C54E15"/>
    <w:rsid w:val="00C55088"/>
    <w:rsid w:val="00C55B96"/>
    <w:rsid w:val="00C5608C"/>
    <w:rsid w:val="00C570DB"/>
    <w:rsid w:val="00C571C8"/>
    <w:rsid w:val="00C57769"/>
    <w:rsid w:val="00C579C5"/>
    <w:rsid w:val="00C610C3"/>
    <w:rsid w:val="00C61CFD"/>
    <w:rsid w:val="00C62815"/>
    <w:rsid w:val="00C62897"/>
    <w:rsid w:val="00C63B0F"/>
    <w:rsid w:val="00C652D1"/>
    <w:rsid w:val="00C658AC"/>
    <w:rsid w:val="00C66B08"/>
    <w:rsid w:val="00C671F3"/>
    <w:rsid w:val="00C67DB5"/>
    <w:rsid w:val="00C67F2C"/>
    <w:rsid w:val="00C70174"/>
    <w:rsid w:val="00C7030B"/>
    <w:rsid w:val="00C704C5"/>
    <w:rsid w:val="00C711CE"/>
    <w:rsid w:val="00C72710"/>
    <w:rsid w:val="00C73473"/>
    <w:rsid w:val="00C742F6"/>
    <w:rsid w:val="00C75A6E"/>
    <w:rsid w:val="00C760CA"/>
    <w:rsid w:val="00C76123"/>
    <w:rsid w:val="00C764DB"/>
    <w:rsid w:val="00C769E5"/>
    <w:rsid w:val="00C770DB"/>
    <w:rsid w:val="00C81551"/>
    <w:rsid w:val="00C830D3"/>
    <w:rsid w:val="00C840D2"/>
    <w:rsid w:val="00C84326"/>
    <w:rsid w:val="00C850F7"/>
    <w:rsid w:val="00C85FE8"/>
    <w:rsid w:val="00C86913"/>
    <w:rsid w:val="00C86F03"/>
    <w:rsid w:val="00C87080"/>
    <w:rsid w:val="00C9053A"/>
    <w:rsid w:val="00C91361"/>
    <w:rsid w:val="00C91A2E"/>
    <w:rsid w:val="00C92A0C"/>
    <w:rsid w:val="00C93458"/>
    <w:rsid w:val="00C93D19"/>
    <w:rsid w:val="00C93E70"/>
    <w:rsid w:val="00C949DC"/>
    <w:rsid w:val="00C9628B"/>
    <w:rsid w:val="00C96AAA"/>
    <w:rsid w:val="00CA00C9"/>
    <w:rsid w:val="00CA057A"/>
    <w:rsid w:val="00CA0C28"/>
    <w:rsid w:val="00CA113D"/>
    <w:rsid w:val="00CA1185"/>
    <w:rsid w:val="00CA2B4B"/>
    <w:rsid w:val="00CA2B70"/>
    <w:rsid w:val="00CA32D0"/>
    <w:rsid w:val="00CA384E"/>
    <w:rsid w:val="00CA3919"/>
    <w:rsid w:val="00CA43C4"/>
    <w:rsid w:val="00CA4841"/>
    <w:rsid w:val="00CA5BA2"/>
    <w:rsid w:val="00CA5C74"/>
    <w:rsid w:val="00CA5FF4"/>
    <w:rsid w:val="00CA6140"/>
    <w:rsid w:val="00CA6895"/>
    <w:rsid w:val="00CB0FF7"/>
    <w:rsid w:val="00CB1074"/>
    <w:rsid w:val="00CB1881"/>
    <w:rsid w:val="00CB1BE8"/>
    <w:rsid w:val="00CB1C2A"/>
    <w:rsid w:val="00CB2467"/>
    <w:rsid w:val="00CB3A2E"/>
    <w:rsid w:val="00CB3C94"/>
    <w:rsid w:val="00CB4757"/>
    <w:rsid w:val="00CB4D77"/>
    <w:rsid w:val="00CB5C99"/>
    <w:rsid w:val="00CB78BC"/>
    <w:rsid w:val="00CC1633"/>
    <w:rsid w:val="00CC1904"/>
    <w:rsid w:val="00CC1CA2"/>
    <w:rsid w:val="00CC1CCD"/>
    <w:rsid w:val="00CC1D2D"/>
    <w:rsid w:val="00CC332D"/>
    <w:rsid w:val="00CC3729"/>
    <w:rsid w:val="00CC39EB"/>
    <w:rsid w:val="00CC4726"/>
    <w:rsid w:val="00CC528D"/>
    <w:rsid w:val="00CC61BE"/>
    <w:rsid w:val="00CD08D7"/>
    <w:rsid w:val="00CD0D24"/>
    <w:rsid w:val="00CD11F0"/>
    <w:rsid w:val="00CD17D1"/>
    <w:rsid w:val="00CD1A1C"/>
    <w:rsid w:val="00CD21B4"/>
    <w:rsid w:val="00CD380D"/>
    <w:rsid w:val="00CD4A12"/>
    <w:rsid w:val="00CD4D94"/>
    <w:rsid w:val="00CD4EC7"/>
    <w:rsid w:val="00CD5005"/>
    <w:rsid w:val="00CD5985"/>
    <w:rsid w:val="00CD67B1"/>
    <w:rsid w:val="00CD6B0A"/>
    <w:rsid w:val="00CD6C43"/>
    <w:rsid w:val="00CE0387"/>
    <w:rsid w:val="00CE14A7"/>
    <w:rsid w:val="00CE1C6C"/>
    <w:rsid w:val="00CE1E1F"/>
    <w:rsid w:val="00CE310B"/>
    <w:rsid w:val="00CE3F55"/>
    <w:rsid w:val="00CE40CC"/>
    <w:rsid w:val="00CE49AE"/>
    <w:rsid w:val="00CE5326"/>
    <w:rsid w:val="00CE546B"/>
    <w:rsid w:val="00CE62E4"/>
    <w:rsid w:val="00CE6702"/>
    <w:rsid w:val="00CE7506"/>
    <w:rsid w:val="00CE7A50"/>
    <w:rsid w:val="00CE7D2C"/>
    <w:rsid w:val="00CE7F4C"/>
    <w:rsid w:val="00CF0A64"/>
    <w:rsid w:val="00CF0AA7"/>
    <w:rsid w:val="00CF0E61"/>
    <w:rsid w:val="00CF22D8"/>
    <w:rsid w:val="00CF364A"/>
    <w:rsid w:val="00CF37CB"/>
    <w:rsid w:val="00CF3ADA"/>
    <w:rsid w:val="00CF49E8"/>
    <w:rsid w:val="00CF4D77"/>
    <w:rsid w:val="00CF51FD"/>
    <w:rsid w:val="00CF5359"/>
    <w:rsid w:val="00CF59C2"/>
    <w:rsid w:val="00D0216C"/>
    <w:rsid w:val="00D025AA"/>
    <w:rsid w:val="00D02731"/>
    <w:rsid w:val="00D029C6"/>
    <w:rsid w:val="00D03106"/>
    <w:rsid w:val="00D04A24"/>
    <w:rsid w:val="00D04B80"/>
    <w:rsid w:val="00D05CB1"/>
    <w:rsid w:val="00D06618"/>
    <w:rsid w:val="00D07552"/>
    <w:rsid w:val="00D1048F"/>
    <w:rsid w:val="00D106DF"/>
    <w:rsid w:val="00D122A8"/>
    <w:rsid w:val="00D12D2B"/>
    <w:rsid w:val="00D13BE0"/>
    <w:rsid w:val="00D14D1D"/>
    <w:rsid w:val="00D158BE"/>
    <w:rsid w:val="00D15EEA"/>
    <w:rsid w:val="00D16376"/>
    <w:rsid w:val="00D17686"/>
    <w:rsid w:val="00D20ADB"/>
    <w:rsid w:val="00D20F69"/>
    <w:rsid w:val="00D2105B"/>
    <w:rsid w:val="00D22CC8"/>
    <w:rsid w:val="00D22D6D"/>
    <w:rsid w:val="00D23900"/>
    <w:rsid w:val="00D2394C"/>
    <w:rsid w:val="00D23A4E"/>
    <w:rsid w:val="00D249A4"/>
    <w:rsid w:val="00D24E4E"/>
    <w:rsid w:val="00D25AB2"/>
    <w:rsid w:val="00D26214"/>
    <w:rsid w:val="00D26681"/>
    <w:rsid w:val="00D268FD"/>
    <w:rsid w:val="00D27E51"/>
    <w:rsid w:val="00D30CE5"/>
    <w:rsid w:val="00D30F49"/>
    <w:rsid w:val="00D32486"/>
    <w:rsid w:val="00D346D7"/>
    <w:rsid w:val="00D368C1"/>
    <w:rsid w:val="00D3711B"/>
    <w:rsid w:val="00D402C8"/>
    <w:rsid w:val="00D40ED4"/>
    <w:rsid w:val="00D43352"/>
    <w:rsid w:val="00D43B5D"/>
    <w:rsid w:val="00D43C7F"/>
    <w:rsid w:val="00D441A5"/>
    <w:rsid w:val="00D44BC8"/>
    <w:rsid w:val="00D45131"/>
    <w:rsid w:val="00D4714D"/>
    <w:rsid w:val="00D52696"/>
    <w:rsid w:val="00D52851"/>
    <w:rsid w:val="00D52CA7"/>
    <w:rsid w:val="00D53809"/>
    <w:rsid w:val="00D557A8"/>
    <w:rsid w:val="00D55BF9"/>
    <w:rsid w:val="00D55DE1"/>
    <w:rsid w:val="00D56952"/>
    <w:rsid w:val="00D56D98"/>
    <w:rsid w:val="00D57E4B"/>
    <w:rsid w:val="00D605AA"/>
    <w:rsid w:val="00D6123D"/>
    <w:rsid w:val="00D6142B"/>
    <w:rsid w:val="00D61A94"/>
    <w:rsid w:val="00D624F6"/>
    <w:rsid w:val="00D6303B"/>
    <w:rsid w:val="00D63C16"/>
    <w:rsid w:val="00D63DEF"/>
    <w:rsid w:val="00D6407D"/>
    <w:rsid w:val="00D647C2"/>
    <w:rsid w:val="00D6535A"/>
    <w:rsid w:val="00D65ED8"/>
    <w:rsid w:val="00D669B3"/>
    <w:rsid w:val="00D6746E"/>
    <w:rsid w:val="00D679B1"/>
    <w:rsid w:val="00D67CA3"/>
    <w:rsid w:val="00D70FFC"/>
    <w:rsid w:val="00D71437"/>
    <w:rsid w:val="00D7192B"/>
    <w:rsid w:val="00D71B04"/>
    <w:rsid w:val="00D72405"/>
    <w:rsid w:val="00D73344"/>
    <w:rsid w:val="00D73375"/>
    <w:rsid w:val="00D73C4E"/>
    <w:rsid w:val="00D74CE6"/>
    <w:rsid w:val="00D7505D"/>
    <w:rsid w:val="00D751F0"/>
    <w:rsid w:val="00D75BF8"/>
    <w:rsid w:val="00D76312"/>
    <w:rsid w:val="00D77757"/>
    <w:rsid w:val="00D808D6"/>
    <w:rsid w:val="00D810BB"/>
    <w:rsid w:val="00D811D2"/>
    <w:rsid w:val="00D8138F"/>
    <w:rsid w:val="00D8164F"/>
    <w:rsid w:val="00D81A6A"/>
    <w:rsid w:val="00D81CE1"/>
    <w:rsid w:val="00D82693"/>
    <w:rsid w:val="00D829B0"/>
    <w:rsid w:val="00D83008"/>
    <w:rsid w:val="00D83BB6"/>
    <w:rsid w:val="00D84E4E"/>
    <w:rsid w:val="00D86BCE"/>
    <w:rsid w:val="00D86E57"/>
    <w:rsid w:val="00D87855"/>
    <w:rsid w:val="00D87FA9"/>
    <w:rsid w:val="00D90092"/>
    <w:rsid w:val="00D9027B"/>
    <w:rsid w:val="00D90480"/>
    <w:rsid w:val="00D905EB"/>
    <w:rsid w:val="00D9085D"/>
    <w:rsid w:val="00D90B84"/>
    <w:rsid w:val="00D90C11"/>
    <w:rsid w:val="00D9102A"/>
    <w:rsid w:val="00D92308"/>
    <w:rsid w:val="00D92942"/>
    <w:rsid w:val="00D92976"/>
    <w:rsid w:val="00D92FDD"/>
    <w:rsid w:val="00D930D3"/>
    <w:rsid w:val="00D93991"/>
    <w:rsid w:val="00D93E6E"/>
    <w:rsid w:val="00D951A5"/>
    <w:rsid w:val="00D95B0C"/>
    <w:rsid w:val="00D95CCA"/>
    <w:rsid w:val="00D967D1"/>
    <w:rsid w:val="00D96D5E"/>
    <w:rsid w:val="00D973C8"/>
    <w:rsid w:val="00D97A70"/>
    <w:rsid w:val="00DA117F"/>
    <w:rsid w:val="00DA1E60"/>
    <w:rsid w:val="00DA2480"/>
    <w:rsid w:val="00DA2657"/>
    <w:rsid w:val="00DA2BF3"/>
    <w:rsid w:val="00DA39FA"/>
    <w:rsid w:val="00DA42A1"/>
    <w:rsid w:val="00DA4B4C"/>
    <w:rsid w:val="00DA4C97"/>
    <w:rsid w:val="00DA5143"/>
    <w:rsid w:val="00DA5204"/>
    <w:rsid w:val="00DA52AA"/>
    <w:rsid w:val="00DA555B"/>
    <w:rsid w:val="00DA632E"/>
    <w:rsid w:val="00DA6890"/>
    <w:rsid w:val="00DA74DD"/>
    <w:rsid w:val="00DA7975"/>
    <w:rsid w:val="00DA7AAC"/>
    <w:rsid w:val="00DB000E"/>
    <w:rsid w:val="00DB0A59"/>
    <w:rsid w:val="00DB17B6"/>
    <w:rsid w:val="00DB194A"/>
    <w:rsid w:val="00DB2490"/>
    <w:rsid w:val="00DB39F9"/>
    <w:rsid w:val="00DB3DEC"/>
    <w:rsid w:val="00DB434E"/>
    <w:rsid w:val="00DB44FA"/>
    <w:rsid w:val="00DB60EF"/>
    <w:rsid w:val="00DB6430"/>
    <w:rsid w:val="00DB68B4"/>
    <w:rsid w:val="00DB6953"/>
    <w:rsid w:val="00DB6E1F"/>
    <w:rsid w:val="00DB78DE"/>
    <w:rsid w:val="00DC0222"/>
    <w:rsid w:val="00DC0F91"/>
    <w:rsid w:val="00DC15FB"/>
    <w:rsid w:val="00DC1822"/>
    <w:rsid w:val="00DC1D03"/>
    <w:rsid w:val="00DC21FD"/>
    <w:rsid w:val="00DC3C66"/>
    <w:rsid w:val="00DC48C7"/>
    <w:rsid w:val="00DC4E78"/>
    <w:rsid w:val="00DC5D01"/>
    <w:rsid w:val="00DC5EF1"/>
    <w:rsid w:val="00DC5F02"/>
    <w:rsid w:val="00DC63ED"/>
    <w:rsid w:val="00DC67B3"/>
    <w:rsid w:val="00DC7781"/>
    <w:rsid w:val="00DC7EA5"/>
    <w:rsid w:val="00DD00E2"/>
    <w:rsid w:val="00DD0C44"/>
    <w:rsid w:val="00DD1537"/>
    <w:rsid w:val="00DD1BC6"/>
    <w:rsid w:val="00DD1C2D"/>
    <w:rsid w:val="00DD2465"/>
    <w:rsid w:val="00DD2916"/>
    <w:rsid w:val="00DD2E03"/>
    <w:rsid w:val="00DD3BAB"/>
    <w:rsid w:val="00DD3C5A"/>
    <w:rsid w:val="00DD40E8"/>
    <w:rsid w:val="00DD4411"/>
    <w:rsid w:val="00DD5A4C"/>
    <w:rsid w:val="00DD5BFD"/>
    <w:rsid w:val="00DD62EC"/>
    <w:rsid w:val="00DD6A7A"/>
    <w:rsid w:val="00DD7537"/>
    <w:rsid w:val="00DD7982"/>
    <w:rsid w:val="00DD7F5C"/>
    <w:rsid w:val="00DE04B7"/>
    <w:rsid w:val="00DE0B1E"/>
    <w:rsid w:val="00DE0E6A"/>
    <w:rsid w:val="00DE22D7"/>
    <w:rsid w:val="00DE2B2E"/>
    <w:rsid w:val="00DE2BA9"/>
    <w:rsid w:val="00DE335A"/>
    <w:rsid w:val="00DE4051"/>
    <w:rsid w:val="00DE4671"/>
    <w:rsid w:val="00DE4F53"/>
    <w:rsid w:val="00DE503C"/>
    <w:rsid w:val="00DE5316"/>
    <w:rsid w:val="00DE5ED3"/>
    <w:rsid w:val="00DE5F37"/>
    <w:rsid w:val="00DE6912"/>
    <w:rsid w:val="00DE72F2"/>
    <w:rsid w:val="00DF1C98"/>
    <w:rsid w:val="00DF3226"/>
    <w:rsid w:val="00DF38C8"/>
    <w:rsid w:val="00DF3E33"/>
    <w:rsid w:val="00DF3EF9"/>
    <w:rsid w:val="00DF5A8D"/>
    <w:rsid w:val="00DF663C"/>
    <w:rsid w:val="00DF6AA8"/>
    <w:rsid w:val="00DF77D6"/>
    <w:rsid w:val="00DF7A58"/>
    <w:rsid w:val="00DF7C96"/>
    <w:rsid w:val="00E01634"/>
    <w:rsid w:val="00E018A1"/>
    <w:rsid w:val="00E01F7D"/>
    <w:rsid w:val="00E05E21"/>
    <w:rsid w:val="00E064E1"/>
    <w:rsid w:val="00E06625"/>
    <w:rsid w:val="00E075C2"/>
    <w:rsid w:val="00E077C7"/>
    <w:rsid w:val="00E07885"/>
    <w:rsid w:val="00E107C4"/>
    <w:rsid w:val="00E10A97"/>
    <w:rsid w:val="00E1105A"/>
    <w:rsid w:val="00E112C9"/>
    <w:rsid w:val="00E115D4"/>
    <w:rsid w:val="00E12FE9"/>
    <w:rsid w:val="00E15432"/>
    <w:rsid w:val="00E1545D"/>
    <w:rsid w:val="00E16787"/>
    <w:rsid w:val="00E16ED9"/>
    <w:rsid w:val="00E172DC"/>
    <w:rsid w:val="00E17E09"/>
    <w:rsid w:val="00E204EA"/>
    <w:rsid w:val="00E20906"/>
    <w:rsid w:val="00E217DD"/>
    <w:rsid w:val="00E22200"/>
    <w:rsid w:val="00E234EA"/>
    <w:rsid w:val="00E244C3"/>
    <w:rsid w:val="00E2535A"/>
    <w:rsid w:val="00E2555C"/>
    <w:rsid w:val="00E263A1"/>
    <w:rsid w:val="00E26EFF"/>
    <w:rsid w:val="00E3082D"/>
    <w:rsid w:val="00E3091B"/>
    <w:rsid w:val="00E30A41"/>
    <w:rsid w:val="00E32945"/>
    <w:rsid w:val="00E34204"/>
    <w:rsid w:val="00E3467F"/>
    <w:rsid w:val="00E34E90"/>
    <w:rsid w:val="00E3565D"/>
    <w:rsid w:val="00E35BB8"/>
    <w:rsid w:val="00E363B2"/>
    <w:rsid w:val="00E3656F"/>
    <w:rsid w:val="00E40233"/>
    <w:rsid w:val="00E42125"/>
    <w:rsid w:val="00E4313E"/>
    <w:rsid w:val="00E43F18"/>
    <w:rsid w:val="00E4598E"/>
    <w:rsid w:val="00E464A3"/>
    <w:rsid w:val="00E466EF"/>
    <w:rsid w:val="00E47C3E"/>
    <w:rsid w:val="00E47D3C"/>
    <w:rsid w:val="00E50202"/>
    <w:rsid w:val="00E50A2D"/>
    <w:rsid w:val="00E51782"/>
    <w:rsid w:val="00E51A02"/>
    <w:rsid w:val="00E51EA1"/>
    <w:rsid w:val="00E52045"/>
    <w:rsid w:val="00E52ABB"/>
    <w:rsid w:val="00E53D1F"/>
    <w:rsid w:val="00E53EAB"/>
    <w:rsid w:val="00E54AED"/>
    <w:rsid w:val="00E56F76"/>
    <w:rsid w:val="00E57220"/>
    <w:rsid w:val="00E5757B"/>
    <w:rsid w:val="00E575A1"/>
    <w:rsid w:val="00E57828"/>
    <w:rsid w:val="00E57899"/>
    <w:rsid w:val="00E57BF6"/>
    <w:rsid w:val="00E60324"/>
    <w:rsid w:val="00E61125"/>
    <w:rsid w:val="00E6204A"/>
    <w:rsid w:val="00E62D92"/>
    <w:rsid w:val="00E62DB0"/>
    <w:rsid w:val="00E62F2A"/>
    <w:rsid w:val="00E63E2E"/>
    <w:rsid w:val="00E6439E"/>
    <w:rsid w:val="00E64974"/>
    <w:rsid w:val="00E64D50"/>
    <w:rsid w:val="00E67331"/>
    <w:rsid w:val="00E67644"/>
    <w:rsid w:val="00E67AC6"/>
    <w:rsid w:val="00E70110"/>
    <w:rsid w:val="00E704FF"/>
    <w:rsid w:val="00E70507"/>
    <w:rsid w:val="00E7222B"/>
    <w:rsid w:val="00E72343"/>
    <w:rsid w:val="00E73138"/>
    <w:rsid w:val="00E7415B"/>
    <w:rsid w:val="00E7483C"/>
    <w:rsid w:val="00E74DD4"/>
    <w:rsid w:val="00E75494"/>
    <w:rsid w:val="00E75A43"/>
    <w:rsid w:val="00E75F6A"/>
    <w:rsid w:val="00E807D6"/>
    <w:rsid w:val="00E81B82"/>
    <w:rsid w:val="00E8276E"/>
    <w:rsid w:val="00E82DE0"/>
    <w:rsid w:val="00E830DC"/>
    <w:rsid w:val="00E8399F"/>
    <w:rsid w:val="00E8565F"/>
    <w:rsid w:val="00E8574F"/>
    <w:rsid w:val="00E85C00"/>
    <w:rsid w:val="00E871D5"/>
    <w:rsid w:val="00E87A33"/>
    <w:rsid w:val="00E914B5"/>
    <w:rsid w:val="00E917F9"/>
    <w:rsid w:val="00E918F2"/>
    <w:rsid w:val="00E91C88"/>
    <w:rsid w:val="00E91F4A"/>
    <w:rsid w:val="00E920FF"/>
    <w:rsid w:val="00E930FC"/>
    <w:rsid w:val="00E93A3F"/>
    <w:rsid w:val="00E93C2B"/>
    <w:rsid w:val="00E943FC"/>
    <w:rsid w:val="00E944A7"/>
    <w:rsid w:val="00E96F85"/>
    <w:rsid w:val="00E96FEA"/>
    <w:rsid w:val="00E974EF"/>
    <w:rsid w:val="00E976CE"/>
    <w:rsid w:val="00E97860"/>
    <w:rsid w:val="00EA07E8"/>
    <w:rsid w:val="00EA0FD5"/>
    <w:rsid w:val="00EA1688"/>
    <w:rsid w:val="00EA1739"/>
    <w:rsid w:val="00EA23D9"/>
    <w:rsid w:val="00EA32C8"/>
    <w:rsid w:val="00EA3FF4"/>
    <w:rsid w:val="00EA43D5"/>
    <w:rsid w:val="00EA47B1"/>
    <w:rsid w:val="00EA4D13"/>
    <w:rsid w:val="00EA5176"/>
    <w:rsid w:val="00EA5ACE"/>
    <w:rsid w:val="00EA62D3"/>
    <w:rsid w:val="00EA64D7"/>
    <w:rsid w:val="00EA6E14"/>
    <w:rsid w:val="00EA7541"/>
    <w:rsid w:val="00EA77B4"/>
    <w:rsid w:val="00EB0A91"/>
    <w:rsid w:val="00EB0C85"/>
    <w:rsid w:val="00EB0E75"/>
    <w:rsid w:val="00EB0E87"/>
    <w:rsid w:val="00EB18C2"/>
    <w:rsid w:val="00EB1963"/>
    <w:rsid w:val="00EB1B17"/>
    <w:rsid w:val="00EB2787"/>
    <w:rsid w:val="00EB2BBA"/>
    <w:rsid w:val="00EB2C01"/>
    <w:rsid w:val="00EB3BD0"/>
    <w:rsid w:val="00EB3BEC"/>
    <w:rsid w:val="00EB4853"/>
    <w:rsid w:val="00EB4971"/>
    <w:rsid w:val="00EB597C"/>
    <w:rsid w:val="00EB6320"/>
    <w:rsid w:val="00EB7902"/>
    <w:rsid w:val="00EC0E7F"/>
    <w:rsid w:val="00EC1336"/>
    <w:rsid w:val="00EC139B"/>
    <w:rsid w:val="00EC15D1"/>
    <w:rsid w:val="00EC1900"/>
    <w:rsid w:val="00EC22F0"/>
    <w:rsid w:val="00EC248E"/>
    <w:rsid w:val="00EC2500"/>
    <w:rsid w:val="00EC3735"/>
    <w:rsid w:val="00EC3EB6"/>
    <w:rsid w:val="00EC4180"/>
    <w:rsid w:val="00EC4626"/>
    <w:rsid w:val="00EC5CBF"/>
    <w:rsid w:val="00EC5E7F"/>
    <w:rsid w:val="00EC646A"/>
    <w:rsid w:val="00EC6CF9"/>
    <w:rsid w:val="00ED048D"/>
    <w:rsid w:val="00ED04CF"/>
    <w:rsid w:val="00ED0E23"/>
    <w:rsid w:val="00ED15C2"/>
    <w:rsid w:val="00ED2053"/>
    <w:rsid w:val="00ED33A9"/>
    <w:rsid w:val="00ED3939"/>
    <w:rsid w:val="00ED4B1C"/>
    <w:rsid w:val="00ED5061"/>
    <w:rsid w:val="00ED6DDF"/>
    <w:rsid w:val="00ED714E"/>
    <w:rsid w:val="00ED72FC"/>
    <w:rsid w:val="00EE0D5E"/>
    <w:rsid w:val="00EE29C6"/>
    <w:rsid w:val="00EE3A60"/>
    <w:rsid w:val="00EE3F33"/>
    <w:rsid w:val="00EE5F20"/>
    <w:rsid w:val="00EE6FA3"/>
    <w:rsid w:val="00EF0D87"/>
    <w:rsid w:val="00EF1701"/>
    <w:rsid w:val="00EF18EF"/>
    <w:rsid w:val="00EF1A1D"/>
    <w:rsid w:val="00EF1D80"/>
    <w:rsid w:val="00EF1E15"/>
    <w:rsid w:val="00EF1E88"/>
    <w:rsid w:val="00EF24C0"/>
    <w:rsid w:val="00EF299B"/>
    <w:rsid w:val="00EF43CD"/>
    <w:rsid w:val="00EF4A31"/>
    <w:rsid w:val="00EF5352"/>
    <w:rsid w:val="00EF5EBF"/>
    <w:rsid w:val="00EF60F8"/>
    <w:rsid w:val="00EF6F0C"/>
    <w:rsid w:val="00EF71C0"/>
    <w:rsid w:val="00EF7C6B"/>
    <w:rsid w:val="00F0014A"/>
    <w:rsid w:val="00F002D3"/>
    <w:rsid w:val="00F013F1"/>
    <w:rsid w:val="00F02D7B"/>
    <w:rsid w:val="00F0324A"/>
    <w:rsid w:val="00F0326A"/>
    <w:rsid w:val="00F032A0"/>
    <w:rsid w:val="00F03796"/>
    <w:rsid w:val="00F039C5"/>
    <w:rsid w:val="00F03ED2"/>
    <w:rsid w:val="00F049B4"/>
    <w:rsid w:val="00F05576"/>
    <w:rsid w:val="00F056CC"/>
    <w:rsid w:val="00F073C2"/>
    <w:rsid w:val="00F07510"/>
    <w:rsid w:val="00F07DD7"/>
    <w:rsid w:val="00F10002"/>
    <w:rsid w:val="00F10C1E"/>
    <w:rsid w:val="00F11B8C"/>
    <w:rsid w:val="00F13499"/>
    <w:rsid w:val="00F14709"/>
    <w:rsid w:val="00F15B8D"/>
    <w:rsid w:val="00F20AED"/>
    <w:rsid w:val="00F20B98"/>
    <w:rsid w:val="00F2365D"/>
    <w:rsid w:val="00F24C82"/>
    <w:rsid w:val="00F255C6"/>
    <w:rsid w:val="00F25CB6"/>
    <w:rsid w:val="00F27BAE"/>
    <w:rsid w:val="00F3009B"/>
    <w:rsid w:val="00F3144B"/>
    <w:rsid w:val="00F31BE1"/>
    <w:rsid w:val="00F31C1E"/>
    <w:rsid w:val="00F34447"/>
    <w:rsid w:val="00F368C6"/>
    <w:rsid w:val="00F36F4F"/>
    <w:rsid w:val="00F36F91"/>
    <w:rsid w:val="00F37F86"/>
    <w:rsid w:val="00F404FA"/>
    <w:rsid w:val="00F406FA"/>
    <w:rsid w:val="00F42654"/>
    <w:rsid w:val="00F4452D"/>
    <w:rsid w:val="00F44EF4"/>
    <w:rsid w:val="00F45330"/>
    <w:rsid w:val="00F4545C"/>
    <w:rsid w:val="00F456AD"/>
    <w:rsid w:val="00F4586B"/>
    <w:rsid w:val="00F45AB8"/>
    <w:rsid w:val="00F4628E"/>
    <w:rsid w:val="00F46BF9"/>
    <w:rsid w:val="00F46FF0"/>
    <w:rsid w:val="00F471D9"/>
    <w:rsid w:val="00F473DA"/>
    <w:rsid w:val="00F50788"/>
    <w:rsid w:val="00F512DF"/>
    <w:rsid w:val="00F5211E"/>
    <w:rsid w:val="00F54374"/>
    <w:rsid w:val="00F5458A"/>
    <w:rsid w:val="00F54C19"/>
    <w:rsid w:val="00F54EBC"/>
    <w:rsid w:val="00F5550B"/>
    <w:rsid w:val="00F55CD1"/>
    <w:rsid w:val="00F562D5"/>
    <w:rsid w:val="00F56D2C"/>
    <w:rsid w:val="00F57CC3"/>
    <w:rsid w:val="00F57E71"/>
    <w:rsid w:val="00F601F5"/>
    <w:rsid w:val="00F6076F"/>
    <w:rsid w:val="00F60F1B"/>
    <w:rsid w:val="00F6195E"/>
    <w:rsid w:val="00F62887"/>
    <w:rsid w:val="00F63C19"/>
    <w:rsid w:val="00F6417B"/>
    <w:rsid w:val="00F64B50"/>
    <w:rsid w:val="00F6591F"/>
    <w:rsid w:val="00F66080"/>
    <w:rsid w:val="00F66B6A"/>
    <w:rsid w:val="00F66BF2"/>
    <w:rsid w:val="00F66E10"/>
    <w:rsid w:val="00F670E9"/>
    <w:rsid w:val="00F678AD"/>
    <w:rsid w:val="00F702ED"/>
    <w:rsid w:val="00F70788"/>
    <w:rsid w:val="00F71618"/>
    <w:rsid w:val="00F71920"/>
    <w:rsid w:val="00F72022"/>
    <w:rsid w:val="00F720F2"/>
    <w:rsid w:val="00F75507"/>
    <w:rsid w:val="00F75714"/>
    <w:rsid w:val="00F75AEA"/>
    <w:rsid w:val="00F7663F"/>
    <w:rsid w:val="00F76E90"/>
    <w:rsid w:val="00F77674"/>
    <w:rsid w:val="00F801D4"/>
    <w:rsid w:val="00F80630"/>
    <w:rsid w:val="00F809F1"/>
    <w:rsid w:val="00F82156"/>
    <w:rsid w:val="00F82903"/>
    <w:rsid w:val="00F82BB2"/>
    <w:rsid w:val="00F838EC"/>
    <w:rsid w:val="00F83965"/>
    <w:rsid w:val="00F83D44"/>
    <w:rsid w:val="00F83F62"/>
    <w:rsid w:val="00F843B8"/>
    <w:rsid w:val="00F84F91"/>
    <w:rsid w:val="00F850A7"/>
    <w:rsid w:val="00F850E2"/>
    <w:rsid w:val="00F86447"/>
    <w:rsid w:val="00F87E02"/>
    <w:rsid w:val="00F90049"/>
    <w:rsid w:val="00F90872"/>
    <w:rsid w:val="00F9245A"/>
    <w:rsid w:val="00F924EE"/>
    <w:rsid w:val="00F92EE0"/>
    <w:rsid w:val="00F93980"/>
    <w:rsid w:val="00F93FD7"/>
    <w:rsid w:val="00F944DE"/>
    <w:rsid w:val="00F94D0C"/>
    <w:rsid w:val="00F959BC"/>
    <w:rsid w:val="00F9622A"/>
    <w:rsid w:val="00F968F5"/>
    <w:rsid w:val="00FA0362"/>
    <w:rsid w:val="00FA0C16"/>
    <w:rsid w:val="00FA0EF3"/>
    <w:rsid w:val="00FA0FE5"/>
    <w:rsid w:val="00FA1A05"/>
    <w:rsid w:val="00FA248F"/>
    <w:rsid w:val="00FA26D4"/>
    <w:rsid w:val="00FA30C0"/>
    <w:rsid w:val="00FA33D0"/>
    <w:rsid w:val="00FA365F"/>
    <w:rsid w:val="00FA3AA9"/>
    <w:rsid w:val="00FA3E49"/>
    <w:rsid w:val="00FA426F"/>
    <w:rsid w:val="00FA5B03"/>
    <w:rsid w:val="00FA6606"/>
    <w:rsid w:val="00FA6BFB"/>
    <w:rsid w:val="00FA79E4"/>
    <w:rsid w:val="00FB01C9"/>
    <w:rsid w:val="00FB12DE"/>
    <w:rsid w:val="00FB1841"/>
    <w:rsid w:val="00FB2EB3"/>
    <w:rsid w:val="00FB31F5"/>
    <w:rsid w:val="00FB3CA7"/>
    <w:rsid w:val="00FB637A"/>
    <w:rsid w:val="00FB6E29"/>
    <w:rsid w:val="00FB71B3"/>
    <w:rsid w:val="00FC0CAE"/>
    <w:rsid w:val="00FC1157"/>
    <w:rsid w:val="00FC2906"/>
    <w:rsid w:val="00FC2F75"/>
    <w:rsid w:val="00FC346A"/>
    <w:rsid w:val="00FC3F5D"/>
    <w:rsid w:val="00FC4FA1"/>
    <w:rsid w:val="00FC6DDE"/>
    <w:rsid w:val="00FC7583"/>
    <w:rsid w:val="00FC76EF"/>
    <w:rsid w:val="00FD1525"/>
    <w:rsid w:val="00FD26C1"/>
    <w:rsid w:val="00FD3416"/>
    <w:rsid w:val="00FD3BD1"/>
    <w:rsid w:val="00FD442E"/>
    <w:rsid w:val="00FD448E"/>
    <w:rsid w:val="00FD5AF3"/>
    <w:rsid w:val="00FD698D"/>
    <w:rsid w:val="00FD6A70"/>
    <w:rsid w:val="00FD7B27"/>
    <w:rsid w:val="00FD7DAA"/>
    <w:rsid w:val="00FDEDE2"/>
    <w:rsid w:val="00FE061E"/>
    <w:rsid w:val="00FE10C7"/>
    <w:rsid w:val="00FE3E50"/>
    <w:rsid w:val="00FE406A"/>
    <w:rsid w:val="00FE50F8"/>
    <w:rsid w:val="00FE51D7"/>
    <w:rsid w:val="00FE55AC"/>
    <w:rsid w:val="00FE64D2"/>
    <w:rsid w:val="00FE717A"/>
    <w:rsid w:val="00FE77AD"/>
    <w:rsid w:val="00FF0EEC"/>
    <w:rsid w:val="00FF1026"/>
    <w:rsid w:val="00FF1845"/>
    <w:rsid w:val="00FF227B"/>
    <w:rsid w:val="00FF34E3"/>
    <w:rsid w:val="00FF353A"/>
    <w:rsid w:val="00FF383B"/>
    <w:rsid w:val="00FF470F"/>
    <w:rsid w:val="00FF5144"/>
    <w:rsid w:val="00FF554A"/>
    <w:rsid w:val="00FF6A2C"/>
    <w:rsid w:val="00FF6CCB"/>
    <w:rsid w:val="011AFFC4"/>
    <w:rsid w:val="01347607"/>
    <w:rsid w:val="01890255"/>
    <w:rsid w:val="01B9EE2C"/>
    <w:rsid w:val="01DB9EA7"/>
    <w:rsid w:val="01EB81C8"/>
    <w:rsid w:val="021C5F37"/>
    <w:rsid w:val="026C859C"/>
    <w:rsid w:val="0279B1C1"/>
    <w:rsid w:val="02BCC390"/>
    <w:rsid w:val="034CE85B"/>
    <w:rsid w:val="0376BCD5"/>
    <w:rsid w:val="03C3B535"/>
    <w:rsid w:val="03E0F907"/>
    <w:rsid w:val="03E6BCFB"/>
    <w:rsid w:val="04172498"/>
    <w:rsid w:val="0485447A"/>
    <w:rsid w:val="04BBB86C"/>
    <w:rsid w:val="04C3F9AC"/>
    <w:rsid w:val="054E8637"/>
    <w:rsid w:val="05698A9F"/>
    <w:rsid w:val="05A49C08"/>
    <w:rsid w:val="05E749F4"/>
    <w:rsid w:val="061531F2"/>
    <w:rsid w:val="064C7F10"/>
    <w:rsid w:val="07425C9F"/>
    <w:rsid w:val="075F978B"/>
    <w:rsid w:val="07826122"/>
    <w:rsid w:val="079D4A0D"/>
    <w:rsid w:val="07F2DC32"/>
    <w:rsid w:val="0823DE9A"/>
    <w:rsid w:val="0887E4E7"/>
    <w:rsid w:val="08B8A8CD"/>
    <w:rsid w:val="08BE7276"/>
    <w:rsid w:val="09BDCEF8"/>
    <w:rsid w:val="0A60F004"/>
    <w:rsid w:val="0A957B7B"/>
    <w:rsid w:val="0AFED0D7"/>
    <w:rsid w:val="0B0DB5FE"/>
    <w:rsid w:val="0B87F13D"/>
    <w:rsid w:val="0B9A33CD"/>
    <w:rsid w:val="0BAB959A"/>
    <w:rsid w:val="0BAC6658"/>
    <w:rsid w:val="0BBA6873"/>
    <w:rsid w:val="0BBF9241"/>
    <w:rsid w:val="0C3640E9"/>
    <w:rsid w:val="0C922220"/>
    <w:rsid w:val="0D236DDA"/>
    <w:rsid w:val="0D5A502F"/>
    <w:rsid w:val="0D6C3240"/>
    <w:rsid w:val="0D93BD14"/>
    <w:rsid w:val="0DE5F68C"/>
    <w:rsid w:val="0E6F3B19"/>
    <w:rsid w:val="0E89B5B4"/>
    <w:rsid w:val="0EB23572"/>
    <w:rsid w:val="0EB2386E"/>
    <w:rsid w:val="0EB654C3"/>
    <w:rsid w:val="0EB8A363"/>
    <w:rsid w:val="0F105859"/>
    <w:rsid w:val="0F503550"/>
    <w:rsid w:val="0F6A2DC1"/>
    <w:rsid w:val="0FD248E5"/>
    <w:rsid w:val="1026A177"/>
    <w:rsid w:val="108A7245"/>
    <w:rsid w:val="10A0D127"/>
    <w:rsid w:val="10AF30CE"/>
    <w:rsid w:val="10BE0020"/>
    <w:rsid w:val="1152F2AA"/>
    <w:rsid w:val="11EEA198"/>
    <w:rsid w:val="1207B674"/>
    <w:rsid w:val="1279B168"/>
    <w:rsid w:val="1305B6B2"/>
    <w:rsid w:val="13114429"/>
    <w:rsid w:val="13304374"/>
    <w:rsid w:val="13317BEF"/>
    <w:rsid w:val="13A31CCC"/>
    <w:rsid w:val="13DD75D3"/>
    <w:rsid w:val="14146C0F"/>
    <w:rsid w:val="145AD542"/>
    <w:rsid w:val="1467FAEE"/>
    <w:rsid w:val="14A887C5"/>
    <w:rsid w:val="14B7B858"/>
    <w:rsid w:val="15002412"/>
    <w:rsid w:val="152A20D3"/>
    <w:rsid w:val="1577A6C8"/>
    <w:rsid w:val="15AA088A"/>
    <w:rsid w:val="15B6C3BC"/>
    <w:rsid w:val="15D55EC2"/>
    <w:rsid w:val="167D4338"/>
    <w:rsid w:val="16AAC25E"/>
    <w:rsid w:val="171DA16E"/>
    <w:rsid w:val="17429EE4"/>
    <w:rsid w:val="1803AB36"/>
    <w:rsid w:val="18409FC5"/>
    <w:rsid w:val="18C07CF2"/>
    <w:rsid w:val="18D665C6"/>
    <w:rsid w:val="19364092"/>
    <w:rsid w:val="199BAABB"/>
    <w:rsid w:val="19A5FABA"/>
    <w:rsid w:val="19D9CBD6"/>
    <w:rsid w:val="1A2A90B7"/>
    <w:rsid w:val="1A3FCE46"/>
    <w:rsid w:val="1AF52621"/>
    <w:rsid w:val="1AF88A8D"/>
    <w:rsid w:val="1BAB5817"/>
    <w:rsid w:val="1BBCFF99"/>
    <w:rsid w:val="1C6D4E50"/>
    <w:rsid w:val="1CA86557"/>
    <w:rsid w:val="1CFFAFB8"/>
    <w:rsid w:val="1D508FC2"/>
    <w:rsid w:val="1DD26B13"/>
    <w:rsid w:val="1E072F17"/>
    <w:rsid w:val="1F3B708F"/>
    <w:rsid w:val="1F3E3914"/>
    <w:rsid w:val="1F514CEE"/>
    <w:rsid w:val="1F608B99"/>
    <w:rsid w:val="1F7DC752"/>
    <w:rsid w:val="1F897869"/>
    <w:rsid w:val="205D8AAF"/>
    <w:rsid w:val="20BA673F"/>
    <w:rsid w:val="211A0BCB"/>
    <w:rsid w:val="21615EAE"/>
    <w:rsid w:val="21C24279"/>
    <w:rsid w:val="22C9CD3B"/>
    <w:rsid w:val="22D03FF5"/>
    <w:rsid w:val="23477878"/>
    <w:rsid w:val="23BE932A"/>
    <w:rsid w:val="23C0C9FB"/>
    <w:rsid w:val="23D45D60"/>
    <w:rsid w:val="23F86E01"/>
    <w:rsid w:val="240895AA"/>
    <w:rsid w:val="2423483E"/>
    <w:rsid w:val="24EFAA74"/>
    <w:rsid w:val="250A2C2A"/>
    <w:rsid w:val="257C147C"/>
    <w:rsid w:val="259A26C8"/>
    <w:rsid w:val="26082E68"/>
    <w:rsid w:val="2608E6FD"/>
    <w:rsid w:val="26522B36"/>
    <w:rsid w:val="26BEA5E0"/>
    <w:rsid w:val="26F25291"/>
    <w:rsid w:val="26F7E0AA"/>
    <w:rsid w:val="2732C536"/>
    <w:rsid w:val="2745A11A"/>
    <w:rsid w:val="27B1F4D0"/>
    <w:rsid w:val="28440A79"/>
    <w:rsid w:val="28862F49"/>
    <w:rsid w:val="292E06F2"/>
    <w:rsid w:val="29A3D21C"/>
    <w:rsid w:val="2A02D062"/>
    <w:rsid w:val="2A6CE353"/>
    <w:rsid w:val="2A8E8E67"/>
    <w:rsid w:val="2A8F32D6"/>
    <w:rsid w:val="2BAFAD27"/>
    <w:rsid w:val="2C3079D1"/>
    <w:rsid w:val="2C3B5087"/>
    <w:rsid w:val="2C451DA4"/>
    <w:rsid w:val="2CB73561"/>
    <w:rsid w:val="2D055727"/>
    <w:rsid w:val="2D0863FE"/>
    <w:rsid w:val="2D224800"/>
    <w:rsid w:val="2D392231"/>
    <w:rsid w:val="2D402617"/>
    <w:rsid w:val="2D58B097"/>
    <w:rsid w:val="2D5CA6D6"/>
    <w:rsid w:val="2DBC2DF8"/>
    <w:rsid w:val="2DBEF20E"/>
    <w:rsid w:val="2DE8F4EE"/>
    <w:rsid w:val="2E445D3F"/>
    <w:rsid w:val="2E9C6533"/>
    <w:rsid w:val="2ED5E220"/>
    <w:rsid w:val="2ED86D51"/>
    <w:rsid w:val="2EE082E3"/>
    <w:rsid w:val="2F23A852"/>
    <w:rsid w:val="2F498BC8"/>
    <w:rsid w:val="2F545DE2"/>
    <w:rsid w:val="2FA7AF11"/>
    <w:rsid w:val="2FF5649C"/>
    <w:rsid w:val="300213DD"/>
    <w:rsid w:val="3031AB95"/>
    <w:rsid w:val="310C4C5F"/>
    <w:rsid w:val="312C83BF"/>
    <w:rsid w:val="31D6101C"/>
    <w:rsid w:val="3208AD59"/>
    <w:rsid w:val="3219B16E"/>
    <w:rsid w:val="3251593F"/>
    <w:rsid w:val="334269D7"/>
    <w:rsid w:val="3350CD4C"/>
    <w:rsid w:val="338A2D47"/>
    <w:rsid w:val="33A6539D"/>
    <w:rsid w:val="33CC227E"/>
    <w:rsid w:val="340803CA"/>
    <w:rsid w:val="344F4CDC"/>
    <w:rsid w:val="3478AAF9"/>
    <w:rsid w:val="351F4B0B"/>
    <w:rsid w:val="352EF793"/>
    <w:rsid w:val="356B4292"/>
    <w:rsid w:val="35A4D3D2"/>
    <w:rsid w:val="35E32AEC"/>
    <w:rsid w:val="35FB0AB0"/>
    <w:rsid w:val="364BA889"/>
    <w:rsid w:val="369A9B64"/>
    <w:rsid w:val="36E7CF01"/>
    <w:rsid w:val="36F74560"/>
    <w:rsid w:val="38236C65"/>
    <w:rsid w:val="383AB75E"/>
    <w:rsid w:val="386B5072"/>
    <w:rsid w:val="3898FE42"/>
    <w:rsid w:val="395FE7C0"/>
    <w:rsid w:val="3963BA62"/>
    <w:rsid w:val="3972CD3C"/>
    <w:rsid w:val="39B2E9C1"/>
    <w:rsid w:val="3A394739"/>
    <w:rsid w:val="3A6EC0F9"/>
    <w:rsid w:val="3A77784A"/>
    <w:rsid w:val="3A9E5C54"/>
    <w:rsid w:val="3AF15B30"/>
    <w:rsid w:val="3B621553"/>
    <w:rsid w:val="3C099632"/>
    <w:rsid w:val="3C2FBD4D"/>
    <w:rsid w:val="3C303F18"/>
    <w:rsid w:val="3C386133"/>
    <w:rsid w:val="3C4B5686"/>
    <w:rsid w:val="3D6B7172"/>
    <w:rsid w:val="3DA99F61"/>
    <w:rsid w:val="3E8F1068"/>
    <w:rsid w:val="3E90073F"/>
    <w:rsid w:val="3F1758E6"/>
    <w:rsid w:val="3F470CE0"/>
    <w:rsid w:val="3F4F3C5C"/>
    <w:rsid w:val="3F935DA5"/>
    <w:rsid w:val="3F9C9DF4"/>
    <w:rsid w:val="3FA2ABE7"/>
    <w:rsid w:val="3FEDBE2D"/>
    <w:rsid w:val="3FF64B04"/>
    <w:rsid w:val="405476FC"/>
    <w:rsid w:val="40B35854"/>
    <w:rsid w:val="40F7CCDC"/>
    <w:rsid w:val="41318BE1"/>
    <w:rsid w:val="41DA32AE"/>
    <w:rsid w:val="41DF7936"/>
    <w:rsid w:val="422629AE"/>
    <w:rsid w:val="431F7F9D"/>
    <w:rsid w:val="43243E1F"/>
    <w:rsid w:val="4324F061"/>
    <w:rsid w:val="4391FC5A"/>
    <w:rsid w:val="43AA8AA0"/>
    <w:rsid w:val="440AC13F"/>
    <w:rsid w:val="44154665"/>
    <w:rsid w:val="44944819"/>
    <w:rsid w:val="44A922D8"/>
    <w:rsid w:val="44C76AB9"/>
    <w:rsid w:val="44E4A124"/>
    <w:rsid w:val="451BC925"/>
    <w:rsid w:val="45B0A0B7"/>
    <w:rsid w:val="45BE8090"/>
    <w:rsid w:val="47198A91"/>
    <w:rsid w:val="472BB7B4"/>
    <w:rsid w:val="47B0508B"/>
    <w:rsid w:val="47B0AB93"/>
    <w:rsid w:val="47FAA7AA"/>
    <w:rsid w:val="4827F0B1"/>
    <w:rsid w:val="48367374"/>
    <w:rsid w:val="48A1EDEC"/>
    <w:rsid w:val="48F48869"/>
    <w:rsid w:val="4913F0D6"/>
    <w:rsid w:val="497CF565"/>
    <w:rsid w:val="49B43D19"/>
    <w:rsid w:val="49B5A390"/>
    <w:rsid w:val="49E3C99D"/>
    <w:rsid w:val="4AA63958"/>
    <w:rsid w:val="4B11AC9F"/>
    <w:rsid w:val="4B20F7E3"/>
    <w:rsid w:val="4B9C65A8"/>
    <w:rsid w:val="4BE61214"/>
    <w:rsid w:val="4C4253DB"/>
    <w:rsid w:val="4C67F6E1"/>
    <w:rsid w:val="4C9DCB07"/>
    <w:rsid w:val="4CCE2386"/>
    <w:rsid w:val="4CE88870"/>
    <w:rsid w:val="4D1D9AA8"/>
    <w:rsid w:val="4D6BCFC4"/>
    <w:rsid w:val="4E432B0B"/>
    <w:rsid w:val="4E4BE07D"/>
    <w:rsid w:val="4E50766D"/>
    <w:rsid w:val="4E5388F3"/>
    <w:rsid w:val="4E6467C4"/>
    <w:rsid w:val="4EC9F58D"/>
    <w:rsid w:val="4F2FDDA0"/>
    <w:rsid w:val="4F73576B"/>
    <w:rsid w:val="4F8CDE8A"/>
    <w:rsid w:val="4F997A33"/>
    <w:rsid w:val="4F9EE6EF"/>
    <w:rsid w:val="4FB175F3"/>
    <w:rsid w:val="50525D7A"/>
    <w:rsid w:val="505CAD8B"/>
    <w:rsid w:val="50C0FC4B"/>
    <w:rsid w:val="50C1ADD0"/>
    <w:rsid w:val="510299A5"/>
    <w:rsid w:val="51380270"/>
    <w:rsid w:val="51656A91"/>
    <w:rsid w:val="52049303"/>
    <w:rsid w:val="52212332"/>
    <w:rsid w:val="5242F6EF"/>
    <w:rsid w:val="52DFD59F"/>
    <w:rsid w:val="537DF2E3"/>
    <w:rsid w:val="53A048CF"/>
    <w:rsid w:val="53C28C01"/>
    <w:rsid w:val="53FC7A73"/>
    <w:rsid w:val="5439A7CE"/>
    <w:rsid w:val="5445529F"/>
    <w:rsid w:val="54B39397"/>
    <w:rsid w:val="54C85910"/>
    <w:rsid w:val="552B8AAE"/>
    <w:rsid w:val="5568EA7B"/>
    <w:rsid w:val="559C06CE"/>
    <w:rsid w:val="55B5ECAC"/>
    <w:rsid w:val="5602E572"/>
    <w:rsid w:val="565217BD"/>
    <w:rsid w:val="566F9176"/>
    <w:rsid w:val="5671C8A8"/>
    <w:rsid w:val="56B11E19"/>
    <w:rsid w:val="56C02320"/>
    <w:rsid w:val="56C07B6D"/>
    <w:rsid w:val="57113A15"/>
    <w:rsid w:val="574EBE4C"/>
    <w:rsid w:val="5752BB16"/>
    <w:rsid w:val="575E917B"/>
    <w:rsid w:val="5780A07F"/>
    <w:rsid w:val="57A3B2B6"/>
    <w:rsid w:val="591534A7"/>
    <w:rsid w:val="591F3108"/>
    <w:rsid w:val="5965A419"/>
    <w:rsid w:val="59D1CBAF"/>
    <w:rsid w:val="5A337C0F"/>
    <w:rsid w:val="5AB22345"/>
    <w:rsid w:val="5B4A20B2"/>
    <w:rsid w:val="5B600C67"/>
    <w:rsid w:val="5BD8321A"/>
    <w:rsid w:val="5BEDAA8B"/>
    <w:rsid w:val="5C044BB9"/>
    <w:rsid w:val="5C3B60E0"/>
    <w:rsid w:val="5C57CA6F"/>
    <w:rsid w:val="5C691136"/>
    <w:rsid w:val="5C6FE488"/>
    <w:rsid w:val="5C8B3037"/>
    <w:rsid w:val="5CC16F67"/>
    <w:rsid w:val="5DADA294"/>
    <w:rsid w:val="5DFCC187"/>
    <w:rsid w:val="5E115203"/>
    <w:rsid w:val="5E50FC73"/>
    <w:rsid w:val="5E54886B"/>
    <w:rsid w:val="5EA7B3C7"/>
    <w:rsid w:val="5EB89A68"/>
    <w:rsid w:val="5F704287"/>
    <w:rsid w:val="5FC2E55C"/>
    <w:rsid w:val="5FCC6A7F"/>
    <w:rsid w:val="6012F27D"/>
    <w:rsid w:val="6040A1B1"/>
    <w:rsid w:val="607BC403"/>
    <w:rsid w:val="613DC20B"/>
    <w:rsid w:val="615A5EAD"/>
    <w:rsid w:val="61C0BDCA"/>
    <w:rsid w:val="621E5F0F"/>
    <w:rsid w:val="6238B987"/>
    <w:rsid w:val="62619818"/>
    <w:rsid w:val="62A2E910"/>
    <w:rsid w:val="63A60737"/>
    <w:rsid w:val="643B4F4C"/>
    <w:rsid w:val="646FC2B4"/>
    <w:rsid w:val="651B3F7A"/>
    <w:rsid w:val="656A1109"/>
    <w:rsid w:val="6575A04D"/>
    <w:rsid w:val="65A732FF"/>
    <w:rsid w:val="65D677FD"/>
    <w:rsid w:val="661214AF"/>
    <w:rsid w:val="6645EBC9"/>
    <w:rsid w:val="666F82BD"/>
    <w:rsid w:val="6690B1BB"/>
    <w:rsid w:val="669E1E3F"/>
    <w:rsid w:val="66D79803"/>
    <w:rsid w:val="67077FB6"/>
    <w:rsid w:val="67149454"/>
    <w:rsid w:val="67162ED7"/>
    <w:rsid w:val="6745F497"/>
    <w:rsid w:val="67678257"/>
    <w:rsid w:val="68075BCB"/>
    <w:rsid w:val="6824AD04"/>
    <w:rsid w:val="68789FEC"/>
    <w:rsid w:val="68B4D208"/>
    <w:rsid w:val="68BBE807"/>
    <w:rsid w:val="69A929C5"/>
    <w:rsid w:val="69E643C6"/>
    <w:rsid w:val="6A3CFD9A"/>
    <w:rsid w:val="6A439F3E"/>
    <w:rsid w:val="6A693D5B"/>
    <w:rsid w:val="6B684844"/>
    <w:rsid w:val="6B686DF7"/>
    <w:rsid w:val="6BE5F882"/>
    <w:rsid w:val="6BEEFE52"/>
    <w:rsid w:val="6BEFD35C"/>
    <w:rsid w:val="6C08A90A"/>
    <w:rsid w:val="6C371F59"/>
    <w:rsid w:val="6C6DB349"/>
    <w:rsid w:val="6C7071EF"/>
    <w:rsid w:val="6C8957D4"/>
    <w:rsid w:val="6D2095EC"/>
    <w:rsid w:val="6D28BF87"/>
    <w:rsid w:val="6D6A8BD5"/>
    <w:rsid w:val="6DBDA61F"/>
    <w:rsid w:val="6DF4B85D"/>
    <w:rsid w:val="6E5129BF"/>
    <w:rsid w:val="6E869BE6"/>
    <w:rsid w:val="6E8D403B"/>
    <w:rsid w:val="6EB76AD1"/>
    <w:rsid w:val="6ED6848E"/>
    <w:rsid w:val="6EF7B6C1"/>
    <w:rsid w:val="6F0B550B"/>
    <w:rsid w:val="6F244960"/>
    <w:rsid w:val="6F7020F1"/>
    <w:rsid w:val="6FAED06B"/>
    <w:rsid w:val="701E868E"/>
    <w:rsid w:val="70919B7D"/>
    <w:rsid w:val="70A5AC02"/>
    <w:rsid w:val="70B7287B"/>
    <w:rsid w:val="70DA5827"/>
    <w:rsid w:val="71396288"/>
    <w:rsid w:val="71828888"/>
    <w:rsid w:val="718DBE45"/>
    <w:rsid w:val="71C0766E"/>
    <w:rsid w:val="7223C6DF"/>
    <w:rsid w:val="72302D65"/>
    <w:rsid w:val="7259FF70"/>
    <w:rsid w:val="72D756AC"/>
    <w:rsid w:val="72E3CFCF"/>
    <w:rsid w:val="73128279"/>
    <w:rsid w:val="732F4E3E"/>
    <w:rsid w:val="73447653"/>
    <w:rsid w:val="7383CED4"/>
    <w:rsid w:val="73FAB4F4"/>
    <w:rsid w:val="742E76AE"/>
    <w:rsid w:val="745A0C72"/>
    <w:rsid w:val="74E61425"/>
    <w:rsid w:val="74F5AED0"/>
    <w:rsid w:val="7504EFE7"/>
    <w:rsid w:val="75309237"/>
    <w:rsid w:val="75783CBA"/>
    <w:rsid w:val="75C483B8"/>
    <w:rsid w:val="7627CA67"/>
    <w:rsid w:val="76337B4F"/>
    <w:rsid w:val="7681944C"/>
    <w:rsid w:val="7691DA05"/>
    <w:rsid w:val="76AA40A4"/>
    <w:rsid w:val="771883DE"/>
    <w:rsid w:val="77410D35"/>
    <w:rsid w:val="77F5C22F"/>
    <w:rsid w:val="783CDCBC"/>
    <w:rsid w:val="7874A05D"/>
    <w:rsid w:val="78CA1E46"/>
    <w:rsid w:val="792A7015"/>
    <w:rsid w:val="79571EAB"/>
    <w:rsid w:val="7975C815"/>
    <w:rsid w:val="7B15B7EA"/>
    <w:rsid w:val="7B84E63C"/>
    <w:rsid w:val="7B8C776E"/>
    <w:rsid w:val="7BA8E25A"/>
    <w:rsid w:val="7C3D0069"/>
    <w:rsid w:val="7CDA06EE"/>
    <w:rsid w:val="7CFA532E"/>
    <w:rsid w:val="7DACC36E"/>
    <w:rsid w:val="7DE2C1EA"/>
    <w:rsid w:val="7E2F18E3"/>
    <w:rsid w:val="7E83E245"/>
    <w:rsid w:val="7EE262DE"/>
    <w:rsid w:val="7EF8C1F2"/>
    <w:rsid w:val="7F1E6CF5"/>
    <w:rsid w:val="7F8E8D9C"/>
    <w:rsid w:val="7F93127D"/>
    <w:rsid w:val="7FAEB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8A576"/>
  <w15:docId w15:val="{21ECDDB3-CF1B-4D2D-8F60-C8B553BA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41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6E67F2"/>
    <w:pPr>
      <w:keepNext/>
      <w:keepLines/>
      <w:spacing w:before="360" w:after="120"/>
      <w:outlineLvl w:val="1"/>
    </w:pPr>
    <w:rPr>
      <w:rFonts w:asciiTheme="majorHAnsi" w:hAnsiTheme="majorHAns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B3E9E"/>
    <w:pPr>
      <w:keepNext/>
      <w:keepLines/>
      <w:spacing w:before="320" w:after="80"/>
      <w:jc w:val="right"/>
      <w:outlineLvl w:val="2"/>
    </w:pPr>
    <w:rPr>
      <w:b/>
      <w:color w:val="434343"/>
      <w:sz w:val="20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3D6"/>
    <w:pPr>
      <w:keepNext/>
      <w:keepLines/>
      <w:spacing w:before="200"/>
      <w:ind w:left="4320"/>
      <w:outlineLvl w:val="6"/>
    </w:pPr>
    <w:rPr>
      <w:rFonts w:ascii="Cambria" w:eastAsia="Times New Roman" w:hAnsi="Cambria" w:cs="Times New Roman"/>
      <w:i/>
      <w:iCs/>
      <w:color w:val="404040"/>
      <w:lang w:val="x-none"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3D6"/>
    <w:pPr>
      <w:keepNext/>
      <w:keepLines/>
      <w:spacing w:before="200"/>
      <w:ind w:left="5040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3D6"/>
    <w:pPr>
      <w:keepNext/>
      <w:keepLines/>
      <w:spacing w:before="200"/>
      <w:ind w:left="576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CA0C2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0C28"/>
  </w:style>
  <w:style w:type="paragraph" w:styleId="Stopka">
    <w:name w:val="footer"/>
    <w:basedOn w:val="Normalny"/>
    <w:link w:val="StopkaZnak"/>
    <w:uiPriority w:val="99"/>
    <w:unhideWhenUsed/>
    <w:rsid w:val="00CA0C2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0C28"/>
  </w:style>
  <w:style w:type="paragraph" w:styleId="Akapitzlist">
    <w:name w:val="List Paragraph"/>
    <w:aliases w:val="Preambuła,normalny tekst,L1,Numerowanie,CW_Lista,Akapit z listą numerowaną,Podsis rysunku,sw tekst,Wypunktowanie,Akapit z listą BS,Colorful List Accent 1,Średnia siatka 1 — akcent 21,Obiekt,Numeracja załączników,Bulleted li"/>
    <w:basedOn w:val="Normalny"/>
    <w:link w:val="AkapitzlistZnak"/>
    <w:uiPriority w:val="34"/>
    <w:qFormat/>
    <w:rsid w:val="00CA0C28"/>
    <w:pPr>
      <w:spacing w:after="200"/>
      <w:ind w:left="720"/>
      <w:contextualSpacing/>
    </w:pPr>
    <w:rPr>
      <w:rFonts w:ascii="Calibri" w:eastAsia="Calibri" w:hAnsi="Calibri" w:cs="Times New Roman"/>
      <w:lang w:val="pl-PL" w:eastAsia="en-US"/>
    </w:rPr>
  </w:style>
  <w:style w:type="character" w:customStyle="1" w:styleId="AkapitzlistZnak">
    <w:name w:val="Akapit z listą Znak"/>
    <w:aliases w:val="Preambuła Znak,normalny tekst Znak,L1 Znak,Numerowanie Znak,CW_Lista Znak,Akapit z listą numerowaną Znak,Podsis rysunku Znak,sw tekst Znak,Wypunktowanie Znak,Akapit z listą BS Znak,Colorful List Accent 1 Znak,Obiekt Znak"/>
    <w:link w:val="Akapitzlist"/>
    <w:qFormat/>
    <w:rsid w:val="00CA0C28"/>
    <w:rPr>
      <w:rFonts w:ascii="Calibri" w:eastAsia="Calibri" w:hAnsi="Calibri" w:cs="Times New Roman"/>
      <w:lang w:val="pl-PL" w:eastAsia="en-US"/>
    </w:rPr>
  </w:style>
  <w:style w:type="character" w:styleId="Hipercze">
    <w:name w:val="Hyperlink"/>
    <w:uiPriority w:val="99"/>
    <w:unhideWhenUsed/>
    <w:rsid w:val="008E13B3"/>
    <w:rPr>
      <w:color w:val="0000FF"/>
      <w:u w:val="single"/>
    </w:rPr>
  </w:style>
  <w:style w:type="paragraph" w:customStyle="1" w:styleId="Default">
    <w:name w:val="Default"/>
    <w:qFormat/>
    <w:rsid w:val="00ED714E"/>
    <w:pPr>
      <w:autoSpaceDE w:val="0"/>
      <w:autoSpaceDN w:val="0"/>
      <w:adjustRightInd w:val="0"/>
      <w:spacing w:line="240" w:lineRule="auto"/>
    </w:pPr>
    <w:rPr>
      <w:rFonts w:eastAsiaTheme="minorHAnsi"/>
      <w:color w:val="000000"/>
      <w:sz w:val="24"/>
      <w:szCs w:val="24"/>
      <w:lang w:val="pl-PL" w:eastAsia="en-US"/>
    </w:rPr>
  </w:style>
  <w:style w:type="character" w:styleId="Uwydatnienie">
    <w:name w:val="Emphasis"/>
    <w:basedOn w:val="Domylnaczcionkaakapitu"/>
    <w:uiPriority w:val="20"/>
    <w:qFormat/>
    <w:rsid w:val="00B733C9"/>
    <w:rPr>
      <w:i/>
      <w:iCs/>
    </w:rPr>
  </w:style>
  <w:style w:type="paragraph" w:styleId="Tekstpodstawowy">
    <w:name w:val="Body Text"/>
    <w:basedOn w:val="Normalny"/>
    <w:link w:val="TekstpodstawowyZnak"/>
    <w:rsid w:val="00885296"/>
    <w:pPr>
      <w:spacing w:after="120" w:line="240" w:lineRule="auto"/>
      <w:jc w:val="both"/>
    </w:pPr>
    <w:rPr>
      <w:rFonts w:ascii="Tahoma" w:eastAsia="Times New Roman" w:hAnsi="Tahoma" w:cs="Tahoma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885296"/>
    <w:rPr>
      <w:rFonts w:ascii="Tahoma" w:eastAsia="Times New Roman" w:hAnsi="Tahoma" w:cs="Tahoma"/>
      <w:sz w:val="24"/>
      <w:szCs w:val="24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1E8C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973DAF"/>
    <w:pPr>
      <w:spacing w:line="240" w:lineRule="auto"/>
      <w:jc w:val="both"/>
    </w:pPr>
    <w:rPr>
      <w:rFonts w:ascii="Calibri" w:eastAsia="Calibri" w:hAnsi="Calibri" w:cs="Times New Roman"/>
      <w:lang w:val="pl-PL" w:eastAsia="en-US"/>
    </w:rPr>
  </w:style>
  <w:style w:type="character" w:customStyle="1" w:styleId="BezodstpwZnak">
    <w:name w:val="Bez odstępów Znak"/>
    <w:link w:val="Bezodstpw"/>
    <w:uiPriority w:val="1"/>
    <w:rsid w:val="00973DAF"/>
    <w:rPr>
      <w:rFonts w:ascii="Calibri" w:eastAsia="Calibri" w:hAnsi="Calibri" w:cs="Times New Roman"/>
      <w:lang w:val="pl-PL" w:eastAsia="en-US"/>
    </w:rPr>
  </w:style>
  <w:style w:type="character" w:styleId="Numerstrony">
    <w:name w:val="page number"/>
    <w:basedOn w:val="Domylnaczcionkaakapitu"/>
    <w:semiHidden/>
    <w:rsid w:val="00C610C3"/>
  </w:style>
  <w:style w:type="paragraph" w:styleId="Tekstdymka">
    <w:name w:val="Balloon Text"/>
    <w:basedOn w:val="Normalny"/>
    <w:link w:val="TekstdymkaZnak"/>
    <w:semiHidden/>
    <w:unhideWhenUsed/>
    <w:rsid w:val="00C610C3"/>
    <w:pPr>
      <w:spacing w:line="240" w:lineRule="auto"/>
      <w:jc w:val="both"/>
    </w:pPr>
    <w:rPr>
      <w:rFonts w:ascii="Tahoma" w:eastAsia="Times New Roman" w:hAnsi="Tahoma" w:cs="Tahoma"/>
      <w:sz w:val="16"/>
      <w:szCs w:val="16"/>
      <w:lang w:val="pl-PL"/>
    </w:rPr>
  </w:style>
  <w:style w:type="character" w:customStyle="1" w:styleId="TekstdymkaZnak">
    <w:name w:val="Tekst dymka Znak"/>
    <w:basedOn w:val="Domylnaczcionkaakapitu"/>
    <w:link w:val="Tekstdymka"/>
    <w:rsid w:val="00C610C3"/>
    <w:rPr>
      <w:rFonts w:ascii="Tahoma" w:eastAsia="Times New Roman" w:hAnsi="Tahoma" w:cs="Tahoma"/>
      <w:sz w:val="16"/>
      <w:szCs w:val="16"/>
      <w:lang w:val="pl-PL"/>
    </w:rPr>
  </w:style>
  <w:style w:type="character" w:customStyle="1" w:styleId="Nagwek2Znak">
    <w:name w:val="Nagłówek 2 Znak"/>
    <w:uiPriority w:val="9"/>
    <w:rsid w:val="00C610C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kapitzlist1">
    <w:name w:val="Akapit z listą1"/>
    <w:basedOn w:val="Normalny"/>
    <w:qFormat/>
    <w:rsid w:val="00C610C3"/>
    <w:pPr>
      <w:spacing w:line="240" w:lineRule="auto"/>
      <w:ind w:left="708"/>
      <w:jc w:val="both"/>
    </w:pPr>
    <w:rPr>
      <w:rFonts w:ascii="Tahoma" w:eastAsia="Times New Roman" w:hAnsi="Tahoma" w:cs="Tahoma"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semiHidden/>
    <w:rsid w:val="00C610C3"/>
    <w:pPr>
      <w:tabs>
        <w:tab w:val="left" w:pos="720"/>
      </w:tabs>
      <w:spacing w:line="240" w:lineRule="auto"/>
      <w:jc w:val="both"/>
    </w:pPr>
    <w:rPr>
      <w:rFonts w:ascii="Tahoma" w:eastAsia="Times New Roman" w:hAnsi="Tahoma" w:cs="Tahoma"/>
      <w:b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610C3"/>
    <w:rPr>
      <w:rFonts w:ascii="Tahoma" w:eastAsia="Times New Roman" w:hAnsi="Tahoma" w:cs="Tahoma"/>
      <w:b/>
      <w:szCs w:val="20"/>
      <w:lang w:val="pl-PL"/>
    </w:rPr>
  </w:style>
  <w:style w:type="paragraph" w:customStyle="1" w:styleId="Tekstpodstawowywcity31">
    <w:name w:val="Tekst podstawowy wcięty 31"/>
    <w:basedOn w:val="Normalny"/>
    <w:rsid w:val="00C610C3"/>
    <w:pPr>
      <w:suppressAutoHyphens/>
      <w:overflowPunct w:val="0"/>
      <w:autoSpaceDE w:val="0"/>
      <w:spacing w:line="240" w:lineRule="auto"/>
      <w:ind w:left="284" w:hanging="284"/>
      <w:jc w:val="both"/>
      <w:textAlignment w:val="baseline"/>
    </w:pPr>
    <w:rPr>
      <w:rFonts w:eastAsia="Times New Roman"/>
      <w:sz w:val="24"/>
      <w:szCs w:val="20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0C3"/>
    <w:rPr>
      <w:sz w:val="20"/>
      <w:szCs w:val="20"/>
    </w:rPr>
  </w:style>
  <w:style w:type="character" w:customStyle="1" w:styleId="Nagwek1Znak">
    <w:name w:val="Nagłówek 1 Znak"/>
    <w:uiPriority w:val="9"/>
    <w:rsid w:val="00C610C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Paragraf">
    <w:name w:val="Paragraf"/>
    <w:basedOn w:val="Normalny"/>
    <w:next w:val="Ustpnumerowany"/>
    <w:rsid w:val="00C610C3"/>
    <w:pPr>
      <w:keepNext/>
      <w:numPr>
        <w:numId w:val="5"/>
      </w:numPr>
      <w:spacing w:before="600" w:after="180" w:line="240" w:lineRule="auto"/>
      <w:contextualSpacing/>
      <w:jc w:val="both"/>
      <w:outlineLvl w:val="0"/>
    </w:pPr>
    <w:rPr>
      <w:rFonts w:ascii="Palatino Linotype" w:eastAsia="Times New Roman" w:hAnsi="Palatino Linotype" w:cs="Tahoma"/>
      <w:b/>
      <w:smallCaps/>
      <w:sz w:val="24"/>
      <w:szCs w:val="24"/>
      <w:lang w:val="pl-PL"/>
    </w:rPr>
  </w:style>
  <w:style w:type="paragraph" w:customStyle="1" w:styleId="Ustpnumerowany">
    <w:name w:val="Ustęp numerowany"/>
    <w:basedOn w:val="Normalny"/>
    <w:rsid w:val="00C610C3"/>
    <w:pPr>
      <w:numPr>
        <w:ilvl w:val="1"/>
        <w:numId w:val="5"/>
      </w:numPr>
      <w:spacing w:before="120" w:line="240" w:lineRule="auto"/>
      <w:jc w:val="both"/>
    </w:pPr>
    <w:rPr>
      <w:rFonts w:ascii="Palatino Linotype" w:eastAsia="Times New Roman" w:hAnsi="Palatino Linotype" w:cs="Tahoma"/>
      <w:sz w:val="24"/>
      <w:szCs w:val="24"/>
      <w:lang w:val="pl-PL"/>
    </w:rPr>
  </w:style>
  <w:style w:type="paragraph" w:customStyle="1" w:styleId="Ustp">
    <w:name w:val="Ustęp"/>
    <w:basedOn w:val="Normalny"/>
    <w:rsid w:val="00C610C3"/>
    <w:pPr>
      <w:numPr>
        <w:ilvl w:val="1"/>
        <w:numId w:val="6"/>
      </w:numPr>
      <w:spacing w:before="120" w:line="240" w:lineRule="auto"/>
      <w:jc w:val="both"/>
    </w:pPr>
    <w:rPr>
      <w:rFonts w:ascii="Palatino Linotype" w:eastAsia="Times New Roman" w:hAnsi="Palatino Linotype" w:cs="Tahoma"/>
      <w:sz w:val="24"/>
      <w:szCs w:val="24"/>
      <w:lang w:val="pl-PL"/>
    </w:rPr>
  </w:style>
  <w:style w:type="character" w:customStyle="1" w:styleId="Nagwek4Znak">
    <w:name w:val="Nagłówek 4 Znak"/>
    <w:uiPriority w:val="9"/>
    <w:rsid w:val="00C610C3"/>
    <w:rPr>
      <w:rFonts w:ascii="Calibri" w:eastAsia="Times New Roman" w:hAnsi="Calibri" w:cs="Times New Roman"/>
      <w:b/>
      <w:bCs/>
      <w:sz w:val="28"/>
      <w:szCs w:val="28"/>
    </w:rPr>
  </w:style>
  <w:style w:type="character" w:styleId="UyteHipercze">
    <w:name w:val="FollowedHyperlink"/>
    <w:semiHidden/>
    <w:unhideWhenUsed/>
    <w:rsid w:val="00C610C3"/>
    <w:rPr>
      <w:color w:val="800080"/>
      <w:u w:val="single"/>
    </w:rPr>
  </w:style>
  <w:style w:type="paragraph" w:customStyle="1" w:styleId="Tekstpodstawowy31">
    <w:name w:val="Tekst podstawowy 31"/>
    <w:basedOn w:val="Normalny"/>
    <w:rsid w:val="00C610C3"/>
    <w:pPr>
      <w:spacing w:line="240" w:lineRule="auto"/>
      <w:jc w:val="both"/>
    </w:pPr>
    <w:rPr>
      <w:rFonts w:ascii="Tahoma" w:eastAsia="Times New Roman" w:hAnsi="Tahoma" w:cs="Tahoma"/>
      <w:b/>
      <w:bCs/>
      <w:sz w:val="24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semiHidden/>
    <w:rsid w:val="00C610C3"/>
    <w:pPr>
      <w:suppressAutoHyphens/>
      <w:spacing w:line="240" w:lineRule="auto"/>
      <w:jc w:val="both"/>
    </w:pPr>
    <w:rPr>
      <w:rFonts w:ascii="Tahoma" w:eastAsia="Times New Roman" w:hAnsi="Tahoma" w:cs="Tahoma"/>
      <w:b/>
      <w:bCs/>
      <w:sz w:val="24"/>
      <w:szCs w:val="20"/>
      <w:lang w:val="pl-PL"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610C3"/>
    <w:rPr>
      <w:rFonts w:ascii="Tahoma" w:eastAsia="Times New Roman" w:hAnsi="Tahoma" w:cs="Tahoma"/>
      <w:b/>
      <w:bCs/>
      <w:sz w:val="24"/>
      <w:szCs w:val="20"/>
      <w:lang w:val="pl-PL" w:eastAsia="ar-SA"/>
    </w:rPr>
  </w:style>
  <w:style w:type="paragraph" w:customStyle="1" w:styleId="Tekstpodstawowy21">
    <w:name w:val="Tekst podstawowy 21"/>
    <w:basedOn w:val="Normalny"/>
    <w:rsid w:val="00C610C3"/>
    <w:pPr>
      <w:spacing w:line="160" w:lineRule="atLeast"/>
      <w:jc w:val="center"/>
    </w:pPr>
    <w:rPr>
      <w:rFonts w:ascii="Tahoma" w:eastAsia="Times New Roman" w:hAnsi="Tahoma" w:cs="Tahoma"/>
      <w:b/>
      <w:sz w:val="24"/>
      <w:szCs w:val="20"/>
      <w:lang w:val="pl-PL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1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both"/>
    </w:pPr>
    <w:rPr>
      <w:rFonts w:ascii="Courier New" w:eastAsia="Times New Roman" w:hAnsi="Courier New" w:cs="Times New Roman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10C3"/>
    <w:rPr>
      <w:rFonts w:ascii="Courier New" w:eastAsia="Times New Roman" w:hAnsi="Courier New" w:cs="Times New Roman"/>
      <w:sz w:val="20"/>
      <w:szCs w:val="20"/>
      <w:lang w:val="pl-PL"/>
    </w:rPr>
  </w:style>
  <w:style w:type="paragraph" w:styleId="NormalnyWeb">
    <w:name w:val="Normal (Web)"/>
    <w:basedOn w:val="Normalny"/>
    <w:uiPriority w:val="99"/>
    <w:unhideWhenUsed/>
    <w:rsid w:val="00C610C3"/>
    <w:pPr>
      <w:spacing w:before="100" w:beforeAutospacing="1" w:after="119" w:line="240" w:lineRule="auto"/>
      <w:jc w:val="both"/>
    </w:pPr>
    <w:rPr>
      <w:rFonts w:ascii="Tahoma" w:eastAsia="Times New Roman" w:hAnsi="Tahoma" w:cs="Tahoma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C610C3"/>
    <w:pPr>
      <w:spacing w:line="240" w:lineRule="auto"/>
    </w:pPr>
    <w:rPr>
      <w:rFonts w:ascii="Tahoma" w:eastAsia="Times New Roman" w:hAnsi="Tahoma" w:cs="Tahoma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C610C3"/>
    <w:pPr>
      <w:suppressAutoHyphens/>
      <w:spacing w:line="160" w:lineRule="atLeast"/>
      <w:jc w:val="center"/>
    </w:pPr>
    <w:rPr>
      <w:rFonts w:ascii="Tahoma" w:eastAsia="Times New Roman" w:hAnsi="Tahoma" w:cs="Tahoma"/>
      <w:b/>
      <w:sz w:val="24"/>
      <w:szCs w:val="20"/>
      <w:lang w:val="pl-PL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10C3"/>
    <w:pPr>
      <w:spacing w:line="240" w:lineRule="auto"/>
      <w:jc w:val="both"/>
    </w:pPr>
    <w:rPr>
      <w:rFonts w:ascii="Tahoma" w:eastAsia="Times New Roman" w:hAnsi="Tahoma" w:cs="Tahoma"/>
      <w:sz w:val="20"/>
      <w:szCs w:val="20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610C3"/>
    <w:rPr>
      <w:rFonts w:ascii="Tahoma" w:eastAsia="Times New Roman" w:hAnsi="Tahoma" w:cs="Tahoma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610C3"/>
    <w:rPr>
      <w:vertAlign w:val="superscript"/>
    </w:rPr>
  </w:style>
  <w:style w:type="character" w:customStyle="1" w:styleId="WW8Num9z0">
    <w:name w:val="WW8Num9z0"/>
    <w:rsid w:val="00C610C3"/>
    <w:rPr>
      <w:b/>
    </w:rPr>
  </w:style>
  <w:style w:type="character" w:styleId="Pogrubienie">
    <w:name w:val="Strong"/>
    <w:uiPriority w:val="22"/>
    <w:qFormat/>
    <w:rsid w:val="00C610C3"/>
    <w:rPr>
      <w:b/>
      <w:bCs/>
    </w:rPr>
  </w:style>
  <w:style w:type="paragraph" w:styleId="Tekstprzypisudolnego">
    <w:name w:val="footnote text"/>
    <w:basedOn w:val="Normalny"/>
    <w:link w:val="TekstprzypisudolnegoZnak"/>
    <w:unhideWhenUsed/>
    <w:rsid w:val="00C610C3"/>
    <w:pPr>
      <w:spacing w:line="240" w:lineRule="auto"/>
      <w:jc w:val="both"/>
    </w:pPr>
    <w:rPr>
      <w:rFonts w:ascii="Tahoma" w:eastAsia="Times New Roman" w:hAnsi="Tahoma" w:cs="Tahoma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610C3"/>
    <w:rPr>
      <w:rFonts w:ascii="Tahoma" w:eastAsia="Times New Roman" w:hAnsi="Tahoma" w:cs="Tahoma"/>
      <w:sz w:val="20"/>
      <w:szCs w:val="20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rsid w:val="00C610C3"/>
    <w:rPr>
      <w:vertAlign w:val="superscript"/>
    </w:rPr>
  </w:style>
  <w:style w:type="paragraph" w:customStyle="1" w:styleId="default0">
    <w:name w:val="default"/>
    <w:basedOn w:val="Normalny"/>
    <w:rsid w:val="00C610C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4"/>
      <w:szCs w:val="24"/>
      <w:lang w:val="pl-PL"/>
    </w:rPr>
  </w:style>
  <w:style w:type="character" w:customStyle="1" w:styleId="TytuZnak">
    <w:name w:val="Tytuł Znak"/>
    <w:link w:val="Tytu"/>
    <w:rsid w:val="00C610C3"/>
    <w:rPr>
      <w:sz w:val="52"/>
      <w:szCs w:val="52"/>
    </w:rPr>
  </w:style>
  <w:style w:type="character" w:customStyle="1" w:styleId="Nagwek3Znak">
    <w:name w:val="Nagłówek 3 Znak"/>
    <w:link w:val="Nagwek3"/>
    <w:uiPriority w:val="9"/>
    <w:rsid w:val="009B3E9E"/>
    <w:rPr>
      <w:b/>
      <w:color w:val="434343"/>
      <w:sz w:val="20"/>
      <w:szCs w:val="28"/>
    </w:rPr>
  </w:style>
  <w:style w:type="paragraph" w:customStyle="1" w:styleId="WW-NormalnyWeb">
    <w:name w:val="WW-Normalny (Web)"/>
    <w:basedOn w:val="Normalny"/>
    <w:rsid w:val="00C610C3"/>
    <w:pPr>
      <w:suppressAutoHyphens/>
      <w:spacing w:before="100" w:after="119" w:line="240" w:lineRule="auto"/>
    </w:pPr>
    <w:rPr>
      <w:rFonts w:ascii="Arial Unicode MS" w:eastAsia="Arial Unicode MS" w:hAnsi="Arial Unicode MS" w:cs="Times New Roman"/>
      <w:sz w:val="24"/>
      <w:szCs w:val="20"/>
      <w:lang w:val="pl-PL"/>
    </w:rPr>
  </w:style>
  <w:style w:type="paragraph" w:customStyle="1" w:styleId="Kolorowalistaakcent11">
    <w:name w:val="Kolorowa lista — akcent 11"/>
    <w:basedOn w:val="Normalny"/>
    <w:qFormat/>
    <w:rsid w:val="00C610C3"/>
    <w:pPr>
      <w:widowControl w:val="0"/>
      <w:suppressAutoHyphens/>
      <w:spacing w:line="240" w:lineRule="auto"/>
      <w:ind w:left="720"/>
    </w:pPr>
    <w:rPr>
      <w:rFonts w:ascii="Times New Roman" w:eastAsia="Arial Unicode MS" w:hAnsi="Times New Roman" w:cs="Times New Roman"/>
      <w:kern w:val="1"/>
      <w:sz w:val="24"/>
      <w:szCs w:val="24"/>
      <w:lang w:val="pl-PL" w:eastAsia="ar-SA"/>
    </w:rPr>
  </w:style>
  <w:style w:type="character" w:customStyle="1" w:styleId="FontStyle55">
    <w:name w:val="Font Style55"/>
    <w:rsid w:val="00C610C3"/>
    <w:rPr>
      <w:rFonts w:ascii="Franklin Gothic Book" w:hAnsi="Franklin Gothic Book" w:cs="Franklin Gothic Book"/>
      <w:sz w:val="22"/>
      <w:szCs w:val="22"/>
    </w:rPr>
  </w:style>
  <w:style w:type="character" w:customStyle="1" w:styleId="DeltaViewInsertion">
    <w:name w:val="DeltaView Insertion"/>
    <w:rsid w:val="00C610C3"/>
    <w:rPr>
      <w:b/>
      <w:i/>
      <w:spacing w:val="0"/>
    </w:rPr>
  </w:style>
  <w:style w:type="paragraph" w:customStyle="1" w:styleId="Standard">
    <w:name w:val="Standard"/>
    <w:qFormat/>
    <w:rsid w:val="00C610C3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zh-CN"/>
    </w:rPr>
  </w:style>
  <w:style w:type="paragraph" w:customStyle="1" w:styleId="Textbody">
    <w:name w:val="Text body"/>
    <w:basedOn w:val="Standard"/>
    <w:rsid w:val="00C610C3"/>
    <w:pPr>
      <w:spacing w:after="120"/>
    </w:pPr>
    <w:rPr>
      <w:sz w:val="24"/>
      <w:szCs w:val="24"/>
    </w:rPr>
  </w:style>
  <w:style w:type="paragraph" w:customStyle="1" w:styleId="Style9">
    <w:name w:val="Style9"/>
    <w:basedOn w:val="Normalny"/>
    <w:rsid w:val="00C610C3"/>
    <w:pPr>
      <w:widowControl w:val="0"/>
      <w:suppressAutoHyphens/>
      <w:autoSpaceDE w:val="0"/>
      <w:autoSpaceDN w:val="0"/>
      <w:spacing w:line="293" w:lineRule="exact"/>
      <w:textAlignment w:val="baseline"/>
    </w:pPr>
    <w:rPr>
      <w:rFonts w:ascii="Franklin Gothic Book" w:eastAsia="Times New Roman" w:hAnsi="Franklin Gothic Book" w:cs="Franklin Gothic Book"/>
      <w:kern w:val="3"/>
      <w:sz w:val="24"/>
      <w:szCs w:val="24"/>
      <w:lang w:val="pl-PL" w:eastAsia="zh-CN"/>
    </w:rPr>
  </w:style>
  <w:style w:type="numbering" w:customStyle="1" w:styleId="Zaimportowanystyl18">
    <w:name w:val="Zaimportowany styl 18"/>
    <w:rsid w:val="00EA64D7"/>
    <w:pPr>
      <w:numPr>
        <w:numId w:val="8"/>
      </w:numPr>
    </w:pPr>
  </w:style>
  <w:style w:type="numbering" w:customStyle="1" w:styleId="Zaimportowanystyl37">
    <w:name w:val="Zaimportowany styl 37"/>
    <w:rsid w:val="00EA64D7"/>
    <w:pPr>
      <w:numPr>
        <w:numId w:val="9"/>
      </w:numPr>
    </w:pPr>
  </w:style>
  <w:style w:type="paragraph" w:customStyle="1" w:styleId="Akapitzlist2">
    <w:name w:val="Akapit z listą2"/>
    <w:basedOn w:val="Normalny"/>
    <w:rsid w:val="00362A62"/>
    <w:pPr>
      <w:suppressAutoHyphens/>
      <w:spacing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paragraph" w:customStyle="1" w:styleId="WW-Tekstpodstawowywcity2">
    <w:name w:val="WW-Tekst podstawowy wci?ty 2"/>
    <w:basedOn w:val="Normalny"/>
    <w:rsid w:val="009F2FEE"/>
    <w:pPr>
      <w:suppressAutoHyphens/>
      <w:spacing w:line="100" w:lineRule="atLeast"/>
      <w:ind w:left="360" w:firstLine="708"/>
    </w:pPr>
    <w:rPr>
      <w:rFonts w:ascii="Times New Roman" w:eastAsia="Times New Roman" w:hAnsi="Times New Roman" w:cs="Calibri"/>
      <w:kern w:val="1"/>
      <w:sz w:val="24"/>
      <w:szCs w:val="24"/>
      <w:lang w:val="pl-PL" w:eastAsia="ar-SA"/>
    </w:rPr>
  </w:style>
  <w:style w:type="paragraph" w:customStyle="1" w:styleId="Bezodstpw1">
    <w:name w:val="Bez odstępów1"/>
    <w:basedOn w:val="Normalny"/>
    <w:rsid w:val="00B17912"/>
    <w:pPr>
      <w:numPr>
        <w:numId w:val="1"/>
      </w:numPr>
      <w:suppressAutoHyphens/>
      <w:spacing w:line="100" w:lineRule="atLeast"/>
      <w:jc w:val="both"/>
    </w:pPr>
    <w:rPr>
      <w:rFonts w:ascii="Times New Roman" w:eastAsia="Calibri" w:hAnsi="Times New Roman" w:cs="Calibri"/>
      <w:kern w:val="1"/>
      <w:sz w:val="20"/>
      <w:szCs w:val="20"/>
      <w:lang w:val="pl-PL" w:eastAsia="en-US" w:bidi="en-US"/>
    </w:rPr>
  </w:style>
  <w:style w:type="character" w:customStyle="1" w:styleId="Absatz-Standardschriftart">
    <w:name w:val="Absatz-Standardschriftart"/>
    <w:rsid w:val="00282F4C"/>
  </w:style>
  <w:style w:type="character" w:customStyle="1" w:styleId="Domylnaczcionkaakapitu1">
    <w:name w:val="Domyślna czcionka akapitu1"/>
    <w:rsid w:val="00282F4C"/>
  </w:style>
  <w:style w:type="character" w:customStyle="1" w:styleId="WW-Absatz-Standardschriftart">
    <w:name w:val="WW-Absatz-Standardschriftart"/>
    <w:rsid w:val="00282F4C"/>
  </w:style>
  <w:style w:type="character" w:customStyle="1" w:styleId="WW-Absatz-Standardschriftart1">
    <w:name w:val="WW-Absatz-Standardschriftart1"/>
    <w:rsid w:val="00282F4C"/>
  </w:style>
  <w:style w:type="character" w:customStyle="1" w:styleId="WW-Absatz-Standardschriftart11">
    <w:name w:val="WW-Absatz-Standardschriftart11"/>
    <w:rsid w:val="00282F4C"/>
  </w:style>
  <w:style w:type="character" w:customStyle="1" w:styleId="WW-Absatz-Standardschriftart111">
    <w:name w:val="WW-Absatz-Standardschriftart111"/>
    <w:rsid w:val="00282F4C"/>
  </w:style>
  <w:style w:type="character" w:customStyle="1" w:styleId="WW-Absatz-Standardschriftart1111">
    <w:name w:val="WW-Absatz-Standardschriftart1111"/>
    <w:rsid w:val="00282F4C"/>
  </w:style>
  <w:style w:type="character" w:customStyle="1" w:styleId="WW-Absatz-Standardschriftart11111">
    <w:name w:val="WW-Absatz-Standardschriftart11111"/>
    <w:rsid w:val="00282F4C"/>
  </w:style>
  <w:style w:type="character" w:customStyle="1" w:styleId="WW-Absatz-Standardschriftart111111">
    <w:name w:val="WW-Absatz-Standardschriftart111111"/>
    <w:rsid w:val="00282F4C"/>
  </w:style>
  <w:style w:type="character" w:customStyle="1" w:styleId="WW-Absatz-Standardschriftart1111111">
    <w:name w:val="WW-Absatz-Standardschriftart1111111"/>
    <w:rsid w:val="00282F4C"/>
  </w:style>
  <w:style w:type="character" w:customStyle="1" w:styleId="WW-Absatz-Standardschriftart11111111">
    <w:name w:val="WW-Absatz-Standardschriftart11111111"/>
    <w:rsid w:val="00282F4C"/>
  </w:style>
  <w:style w:type="character" w:customStyle="1" w:styleId="WW-Absatz-Standardschriftart111111111">
    <w:name w:val="WW-Absatz-Standardschriftart111111111"/>
    <w:rsid w:val="00282F4C"/>
  </w:style>
  <w:style w:type="character" w:customStyle="1" w:styleId="WW-Absatz-Standardschriftart1111111111">
    <w:name w:val="WW-Absatz-Standardschriftart1111111111"/>
    <w:rsid w:val="00282F4C"/>
  </w:style>
  <w:style w:type="character" w:customStyle="1" w:styleId="WW-Absatz-Standardschriftart11111111111">
    <w:name w:val="WW-Absatz-Standardschriftart11111111111"/>
    <w:rsid w:val="00282F4C"/>
  </w:style>
  <w:style w:type="character" w:customStyle="1" w:styleId="WW-Absatz-Standardschriftart111111111111">
    <w:name w:val="WW-Absatz-Standardschriftart111111111111"/>
    <w:rsid w:val="00282F4C"/>
  </w:style>
  <w:style w:type="character" w:customStyle="1" w:styleId="WW-Absatz-Standardschriftart1111111111111">
    <w:name w:val="WW-Absatz-Standardschriftart1111111111111"/>
    <w:rsid w:val="00282F4C"/>
  </w:style>
  <w:style w:type="character" w:customStyle="1" w:styleId="Znakinumeracji">
    <w:name w:val="Znaki numeracji"/>
    <w:rsid w:val="00282F4C"/>
  </w:style>
  <w:style w:type="paragraph" w:customStyle="1" w:styleId="Nagwek20">
    <w:name w:val="Nagłówek2"/>
    <w:basedOn w:val="Normalny"/>
    <w:next w:val="Tekstpodstawowy"/>
    <w:rsid w:val="00282F4C"/>
    <w:pPr>
      <w:keepNext/>
      <w:widowControl w:val="0"/>
      <w:suppressAutoHyphens/>
      <w:spacing w:before="240" w:after="120" w:line="240" w:lineRule="auto"/>
    </w:pPr>
    <w:rPr>
      <w:rFonts w:eastAsia="SimSun" w:cs="Tahoma"/>
      <w:kern w:val="1"/>
      <w:sz w:val="28"/>
      <w:szCs w:val="28"/>
      <w:lang w:val="pl-PL" w:eastAsia="hi-IN" w:bidi="hi-IN"/>
    </w:rPr>
  </w:style>
  <w:style w:type="paragraph" w:styleId="Lista">
    <w:name w:val="List"/>
    <w:basedOn w:val="Tekstpodstawowy"/>
    <w:rsid w:val="00282F4C"/>
    <w:pPr>
      <w:widowControl w:val="0"/>
      <w:suppressAutoHyphens/>
      <w:jc w:val="left"/>
    </w:pPr>
    <w:rPr>
      <w:rFonts w:ascii="Times New Roman" w:eastAsia="SimSun" w:hAnsi="Times New Roman"/>
      <w:kern w:val="1"/>
      <w:lang w:eastAsia="hi-IN" w:bidi="hi-IN"/>
    </w:rPr>
  </w:style>
  <w:style w:type="paragraph" w:customStyle="1" w:styleId="Podpis2">
    <w:name w:val="Podpis2"/>
    <w:basedOn w:val="Normalny"/>
    <w:rsid w:val="00282F4C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val="pl-PL" w:eastAsia="hi-IN" w:bidi="hi-IN"/>
    </w:rPr>
  </w:style>
  <w:style w:type="paragraph" w:customStyle="1" w:styleId="Indeks">
    <w:name w:val="Indeks"/>
    <w:basedOn w:val="Normalny"/>
    <w:rsid w:val="00282F4C"/>
    <w:pPr>
      <w:widowControl w:val="0"/>
      <w:suppressLineNumbers/>
      <w:suppressAutoHyphens/>
      <w:spacing w:line="240" w:lineRule="auto"/>
    </w:pPr>
    <w:rPr>
      <w:rFonts w:ascii="Times New Roman" w:eastAsia="SimSun" w:hAnsi="Times New Roman" w:cs="Tahoma"/>
      <w:kern w:val="1"/>
      <w:sz w:val="24"/>
      <w:szCs w:val="24"/>
      <w:lang w:val="pl-PL" w:eastAsia="hi-IN" w:bidi="hi-IN"/>
    </w:rPr>
  </w:style>
  <w:style w:type="paragraph" w:customStyle="1" w:styleId="Nagwek10">
    <w:name w:val="Nagłówek1"/>
    <w:basedOn w:val="Normalny"/>
    <w:next w:val="Tekstpodstawowy"/>
    <w:rsid w:val="00282F4C"/>
    <w:pPr>
      <w:keepNext/>
      <w:widowControl w:val="0"/>
      <w:suppressAutoHyphens/>
      <w:spacing w:before="240" w:after="120" w:line="240" w:lineRule="auto"/>
    </w:pPr>
    <w:rPr>
      <w:rFonts w:eastAsia="SimSun" w:cs="Tahoma"/>
      <w:kern w:val="1"/>
      <w:sz w:val="28"/>
      <w:szCs w:val="28"/>
      <w:lang w:val="pl-PL" w:eastAsia="hi-IN" w:bidi="hi-IN"/>
    </w:rPr>
  </w:style>
  <w:style w:type="paragraph" w:customStyle="1" w:styleId="Podpis1">
    <w:name w:val="Podpis1"/>
    <w:basedOn w:val="Normalny"/>
    <w:rsid w:val="00282F4C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val="pl-PL" w:eastAsia="hi-IN" w:bidi="hi-IN"/>
    </w:rPr>
  </w:style>
  <w:style w:type="paragraph" w:customStyle="1" w:styleId="Zawartotabeli">
    <w:name w:val="Zawartość tabeli"/>
    <w:basedOn w:val="Normalny"/>
    <w:rsid w:val="00282F4C"/>
    <w:pPr>
      <w:widowControl w:val="0"/>
      <w:suppressLineNumbers/>
      <w:suppressAutoHyphens/>
      <w:spacing w:line="240" w:lineRule="auto"/>
    </w:pPr>
    <w:rPr>
      <w:rFonts w:ascii="Times New Roman" w:eastAsia="SimSun" w:hAnsi="Times New Roman" w:cs="Tahoma"/>
      <w:kern w:val="1"/>
      <w:sz w:val="24"/>
      <w:szCs w:val="24"/>
      <w:lang w:val="pl-PL" w:eastAsia="hi-IN" w:bidi="hi-IN"/>
    </w:rPr>
  </w:style>
  <w:style w:type="paragraph" w:customStyle="1" w:styleId="Nagwektabeli">
    <w:name w:val="Nagłówek tabeli"/>
    <w:basedOn w:val="Zawartotabeli"/>
    <w:rsid w:val="00282F4C"/>
    <w:pPr>
      <w:jc w:val="center"/>
    </w:pPr>
    <w:rPr>
      <w:b/>
      <w:bCs/>
    </w:rPr>
  </w:style>
  <w:style w:type="character" w:customStyle="1" w:styleId="WW8Num1z0">
    <w:name w:val="WW8Num1z0"/>
    <w:rsid w:val="00E8276E"/>
    <w:rPr>
      <w:b w:val="0"/>
      <w:strike w:val="0"/>
      <w:dstrike w:val="0"/>
      <w:color w:val="00000A"/>
      <w:sz w:val="22"/>
    </w:rPr>
  </w:style>
  <w:style w:type="character" w:customStyle="1" w:styleId="WW8Num1z1">
    <w:name w:val="WW8Num1z1"/>
    <w:rsid w:val="00E8276E"/>
  </w:style>
  <w:style w:type="character" w:customStyle="1" w:styleId="WW8Num1z2">
    <w:name w:val="WW8Num1z2"/>
    <w:rsid w:val="00E8276E"/>
  </w:style>
  <w:style w:type="character" w:customStyle="1" w:styleId="WW8Num1z3">
    <w:name w:val="WW8Num1z3"/>
    <w:rsid w:val="00E8276E"/>
  </w:style>
  <w:style w:type="character" w:customStyle="1" w:styleId="WW8Num1z4">
    <w:name w:val="WW8Num1z4"/>
    <w:rsid w:val="00E8276E"/>
  </w:style>
  <w:style w:type="character" w:customStyle="1" w:styleId="WW8Num1z5">
    <w:name w:val="WW8Num1z5"/>
    <w:rsid w:val="00E8276E"/>
  </w:style>
  <w:style w:type="character" w:customStyle="1" w:styleId="WW8Num1z6">
    <w:name w:val="WW8Num1z6"/>
    <w:rsid w:val="00E8276E"/>
  </w:style>
  <w:style w:type="character" w:customStyle="1" w:styleId="WW8Num1z7">
    <w:name w:val="WW8Num1z7"/>
    <w:rsid w:val="00E8276E"/>
  </w:style>
  <w:style w:type="character" w:customStyle="1" w:styleId="WW8Num1z8">
    <w:name w:val="WW8Num1z8"/>
    <w:rsid w:val="00E8276E"/>
  </w:style>
  <w:style w:type="character" w:customStyle="1" w:styleId="WW8Num2z0">
    <w:name w:val="WW8Num2z0"/>
    <w:rsid w:val="00E8276E"/>
    <w:rPr>
      <w:rFonts w:eastAsia="Arial" w:cs="Arial"/>
      <w:b/>
      <w:color w:val="00000A"/>
      <w:sz w:val="22"/>
      <w:szCs w:val="20"/>
    </w:rPr>
  </w:style>
  <w:style w:type="character" w:customStyle="1" w:styleId="WW8Num2z1">
    <w:name w:val="WW8Num2z1"/>
    <w:rsid w:val="00E8276E"/>
  </w:style>
  <w:style w:type="character" w:customStyle="1" w:styleId="WW8Num2z2">
    <w:name w:val="WW8Num2z2"/>
    <w:rsid w:val="00E8276E"/>
  </w:style>
  <w:style w:type="character" w:customStyle="1" w:styleId="WW8Num2z3">
    <w:name w:val="WW8Num2z3"/>
    <w:rsid w:val="00E8276E"/>
  </w:style>
  <w:style w:type="character" w:customStyle="1" w:styleId="WW8Num2z4">
    <w:name w:val="WW8Num2z4"/>
    <w:rsid w:val="00E8276E"/>
  </w:style>
  <w:style w:type="character" w:customStyle="1" w:styleId="WW8Num2z5">
    <w:name w:val="WW8Num2z5"/>
    <w:rsid w:val="00E8276E"/>
  </w:style>
  <w:style w:type="character" w:customStyle="1" w:styleId="WW8Num2z6">
    <w:name w:val="WW8Num2z6"/>
    <w:rsid w:val="00E8276E"/>
  </w:style>
  <w:style w:type="character" w:customStyle="1" w:styleId="WW8Num2z7">
    <w:name w:val="WW8Num2z7"/>
    <w:rsid w:val="00E8276E"/>
  </w:style>
  <w:style w:type="character" w:customStyle="1" w:styleId="WW8Num2z8">
    <w:name w:val="WW8Num2z8"/>
    <w:rsid w:val="00E8276E"/>
  </w:style>
  <w:style w:type="character" w:customStyle="1" w:styleId="WW8Num3z0">
    <w:name w:val="WW8Num3z0"/>
    <w:rsid w:val="00E8276E"/>
    <w:rPr>
      <w:rFonts w:ascii="Symbol" w:eastAsia="Arial" w:hAnsi="Symbol" w:cs="OpenSymbol"/>
      <w:b/>
      <w:color w:val="00000A"/>
      <w:sz w:val="22"/>
      <w:szCs w:val="20"/>
    </w:rPr>
  </w:style>
  <w:style w:type="character" w:customStyle="1" w:styleId="WW8Num3z1">
    <w:name w:val="WW8Num3z1"/>
    <w:rsid w:val="00E8276E"/>
  </w:style>
  <w:style w:type="character" w:customStyle="1" w:styleId="WW8Num3z2">
    <w:name w:val="WW8Num3z2"/>
    <w:rsid w:val="00E8276E"/>
  </w:style>
  <w:style w:type="character" w:customStyle="1" w:styleId="WW8Num3z3">
    <w:name w:val="WW8Num3z3"/>
    <w:rsid w:val="00E8276E"/>
  </w:style>
  <w:style w:type="character" w:customStyle="1" w:styleId="WW8Num3z4">
    <w:name w:val="WW8Num3z4"/>
    <w:rsid w:val="00E8276E"/>
  </w:style>
  <w:style w:type="character" w:customStyle="1" w:styleId="WW8Num3z5">
    <w:name w:val="WW8Num3z5"/>
    <w:rsid w:val="00E8276E"/>
  </w:style>
  <w:style w:type="character" w:customStyle="1" w:styleId="WW8Num3z6">
    <w:name w:val="WW8Num3z6"/>
    <w:rsid w:val="00E8276E"/>
  </w:style>
  <w:style w:type="character" w:customStyle="1" w:styleId="WW8Num3z7">
    <w:name w:val="WW8Num3z7"/>
    <w:rsid w:val="00E8276E"/>
  </w:style>
  <w:style w:type="character" w:customStyle="1" w:styleId="WW8Num3z8">
    <w:name w:val="WW8Num3z8"/>
    <w:rsid w:val="00E8276E"/>
  </w:style>
  <w:style w:type="character" w:customStyle="1" w:styleId="WW8Num4z0">
    <w:name w:val="WW8Num4z0"/>
    <w:rsid w:val="00E8276E"/>
    <w:rPr>
      <w:rFonts w:ascii="Symbol" w:hAnsi="Symbol" w:cs="OpenSymbol"/>
      <w:color w:val="000000"/>
      <w:sz w:val="22"/>
      <w:szCs w:val="20"/>
    </w:rPr>
  </w:style>
  <w:style w:type="character" w:customStyle="1" w:styleId="WW8Num4z1">
    <w:name w:val="WW8Num4z1"/>
    <w:rsid w:val="00E8276E"/>
  </w:style>
  <w:style w:type="character" w:customStyle="1" w:styleId="WW8Num4z2">
    <w:name w:val="WW8Num4z2"/>
    <w:rsid w:val="00E8276E"/>
  </w:style>
  <w:style w:type="character" w:customStyle="1" w:styleId="WW8Num4z3">
    <w:name w:val="WW8Num4z3"/>
    <w:rsid w:val="00E8276E"/>
  </w:style>
  <w:style w:type="character" w:customStyle="1" w:styleId="WW8Num4z4">
    <w:name w:val="WW8Num4z4"/>
    <w:rsid w:val="00E8276E"/>
  </w:style>
  <w:style w:type="character" w:customStyle="1" w:styleId="WW8Num4z5">
    <w:name w:val="WW8Num4z5"/>
    <w:rsid w:val="00E8276E"/>
  </w:style>
  <w:style w:type="character" w:customStyle="1" w:styleId="WW8Num4z6">
    <w:name w:val="WW8Num4z6"/>
    <w:rsid w:val="00E8276E"/>
  </w:style>
  <w:style w:type="character" w:customStyle="1" w:styleId="WW8Num4z7">
    <w:name w:val="WW8Num4z7"/>
    <w:rsid w:val="00E8276E"/>
  </w:style>
  <w:style w:type="character" w:customStyle="1" w:styleId="WW8Num4z8">
    <w:name w:val="WW8Num4z8"/>
    <w:rsid w:val="00E8276E"/>
  </w:style>
  <w:style w:type="character" w:customStyle="1" w:styleId="WW8Num5z0">
    <w:name w:val="WW8Num5z0"/>
    <w:rsid w:val="00E8276E"/>
    <w:rPr>
      <w:rFonts w:ascii="Symbol" w:hAnsi="Symbol" w:cs="Symbol"/>
      <w:bCs/>
      <w:color w:val="00000A"/>
      <w:sz w:val="22"/>
      <w:szCs w:val="20"/>
    </w:rPr>
  </w:style>
  <w:style w:type="character" w:customStyle="1" w:styleId="WW8Num5z1">
    <w:name w:val="WW8Num5z1"/>
    <w:rsid w:val="00E8276E"/>
    <w:rPr>
      <w:rFonts w:ascii="Courier New" w:hAnsi="Courier New" w:cs="Courier New"/>
    </w:rPr>
  </w:style>
  <w:style w:type="character" w:customStyle="1" w:styleId="WW8Num5z2">
    <w:name w:val="WW8Num5z2"/>
    <w:rsid w:val="00E8276E"/>
    <w:rPr>
      <w:rFonts w:ascii="Wingdings" w:hAnsi="Wingdings" w:cs="Wingdings"/>
    </w:rPr>
  </w:style>
  <w:style w:type="character" w:customStyle="1" w:styleId="WW8Num5z3">
    <w:name w:val="WW8Num5z3"/>
    <w:rsid w:val="00E8276E"/>
  </w:style>
  <w:style w:type="character" w:customStyle="1" w:styleId="WW8Num5z4">
    <w:name w:val="WW8Num5z4"/>
    <w:rsid w:val="00E8276E"/>
  </w:style>
  <w:style w:type="character" w:customStyle="1" w:styleId="WW8Num5z5">
    <w:name w:val="WW8Num5z5"/>
    <w:rsid w:val="00E8276E"/>
  </w:style>
  <w:style w:type="character" w:customStyle="1" w:styleId="WW8Num5z6">
    <w:name w:val="WW8Num5z6"/>
    <w:rsid w:val="00E8276E"/>
  </w:style>
  <w:style w:type="character" w:customStyle="1" w:styleId="WW8Num5z7">
    <w:name w:val="WW8Num5z7"/>
    <w:rsid w:val="00E8276E"/>
  </w:style>
  <w:style w:type="character" w:customStyle="1" w:styleId="WW8Num5z8">
    <w:name w:val="WW8Num5z8"/>
    <w:rsid w:val="00E8276E"/>
  </w:style>
  <w:style w:type="character" w:customStyle="1" w:styleId="WW8Num6z0">
    <w:name w:val="WW8Num6z0"/>
    <w:rsid w:val="00E8276E"/>
    <w:rPr>
      <w:rFonts w:cs="Calibri"/>
      <w:bCs/>
      <w:color w:val="00000A"/>
    </w:rPr>
  </w:style>
  <w:style w:type="character" w:customStyle="1" w:styleId="WW8Num6z1">
    <w:name w:val="WW8Num6z1"/>
    <w:rsid w:val="00E8276E"/>
  </w:style>
  <w:style w:type="character" w:customStyle="1" w:styleId="WW8Num6z2">
    <w:name w:val="WW8Num6z2"/>
    <w:rsid w:val="00E8276E"/>
  </w:style>
  <w:style w:type="character" w:customStyle="1" w:styleId="WW8Num6z3">
    <w:name w:val="WW8Num6z3"/>
    <w:rsid w:val="00E8276E"/>
  </w:style>
  <w:style w:type="character" w:customStyle="1" w:styleId="WW8Num6z4">
    <w:name w:val="WW8Num6z4"/>
    <w:rsid w:val="00E8276E"/>
  </w:style>
  <w:style w:type="character" w:customStyle="1" w:styleId="WW8Num6z5">
    <w:name w:val="WW8Num6z5"/>
    <w:rsid w:val="00E8276E"/>
  </w:style>
  <w:style w:type="character" w:customStyle="1" w:styleId="WW8Num6z6">
    <w:name w:val="WW8Num6z6"/>
    <w:rsid w:val="00E8276E"/>
  </w:style>
  <w:style w:type="character" w:customStyle="1" w:styleId="WW8Num6z7">
    <w:name w:val="WW8Num6z7"/>
    <w:rsid w:val="00E8276E"/>
  </w:style>
  <w:style w:type="character" w:customStyle="1" w:styleId="WW8Num6z8">
    <w:name w:val="WW8Num6z8"/>
    <w:rsid w:val="00E8276E"/>
  </w:style>
  <w:style w:type="character" w:customStyle="1" w:styleId="WW8Num7z0">
    <w:name w:val="WW8Num7z0"/>
    <w:rsid w:val="00E8276E"/>
    <w:rPr>
      <w:rFonts w:cs="Calibri"/>
      <w:b w:val="0"/>
      <w:bCs/>
      <w:color w:val="00000A"/>
      <w:sz w:val="20"/>
      <w:szCs w:val="22"/>
    </w:rPr>
  </w:style>
  <w:style w:type="character" w:customStyle="1" w:styleId="WW8Num7z1">
    <w:name w:val="WW8Num7z1"/>
    <w:rsid w:val="00E8276E"/>
    <w:rPr>
      <w:b/>
    </w:rPr>
  </w:style>
  <w:style w:type="character" w:customStyle="1" w:styleId="WW8Num7z2">
    <w:name w:val="WW8Num7z2"/>
    <w:rsid w:val="00E8276E"/>
  </w:style>
  <w:style w:type="character" w:customStyle="1" w:styleId="WW8Num7z3">
    <w:name w:val="WW8Num7z3"/>
    <w:rsid w:val="00E8276E"/>
  </w:style>
  <w:style w:type="character" w:customStyle="1" w:styleId="WW8Num7z4">
    <w:name w:val="WW8Num7z4"/>
    <w:rsid w:val="00E8276E"/>
  </w:style>
  <w:style w:type="character" w:customStyle="1" w:styleId="WW8Num7z5">
    <w:name w:val="WW8Num7z5"/>
    <w:rsid w:val="00E8276E"/>
  </w:style>
  <w:style w:type="character" w:customStyle="1" w:styleId="WW8Num7z6">
    <w:name w:val="WW8Num7z6"/>
    <w:rsid w:val="00E8276E"/>
  </w:style>
  <w:style w:type="character" w:customStyle="1" w:styleId="WW8Num7z7">
    <w:name w:val="WW8Num7z7"/>
    <w:rsid w:val="00E8276E"/>
  </w:style>
  <w:style w:type="character" w:customStyle="1" w:styleId="WW8Num7z8">
    <w:name w:val="WW8Num7z8"/>
    <w:rsid w:val="00E8276E"/>
  </w:style>
  <w:style w:type="character" w:customStyle="1" w:styleId="WW8Num8z0">
    <w:name w:val="WW8Num8z0"/>
    <w:rsid w:val="00E8276E"/>
    <w:rPr>
      <w:rFonts w:cs="Calibri"/>
      <w:b w:val="0"/>
      <w:bCs/>
      <w:color w:val="00000A"/>
      <w:sz w:val="20"/>
      <w:szCs w:val="22"/>
    </w:rPr>
  </w:style>
  <w:style w:type="character" w:customStyle="1" w:styleId="WW8Num8z1">
    <w:name w:val="WW8Num8z1"/>
    <w:rsid w:val="00E8276E"/>
    <w:rPr>
      <w:b/>
    </w:rPr>
  </w:style>
  <w:style w:type="character" w:customStyle="1" w:styleId="WW8Num8z2">
    <w:name w:val="WW8Num8z2"/>
    <w:rsid w:val="00E8276E"/>
  </w:style>
  <w:style w:type="character" w:customStyle="1" w:styleId="WW8Num8z3">
    <w:name w:val="WW8Num8z3"/>
    <w:rsid w:val="00E8276E"/>
  </w:style>
  <w:style w:type="character" w:customStyle="1" w:styleId="WW8Num8z4">
    <w:name w:val="WW8Num8z4"/>
    <w:rsid w:val="00E8276E"/>
  </w:style>
  <w:style w:type="character" w:customStyle="1" w:styleId="WW8Num8z5">
    <w:name w:val="WW8Num8z5"/>
    <w:rsid w:val="00E8276E"/>
  </w:style>
  <w:style w:type="character" w:customStyle="1" w:styleId="WW8Num8z6">
    <w:name w:val="WW8Num8z6"/>
    <w:rsid w:val="00E8276E"/>
  </w:style>
  <w:style w:type="character" w:customStyle="1" w:styleId="WW8Num8z7">
    <w:name w:val="WW8Num8z7"/>
    <w:rsid w:val="00E8276E"/>
  </w:style>
  <w:style w:type="character" w:customStyle="1" w:styleId="WW8Num8z8">
    <w:name w:val="WW8Num8z8"/>
    <w:rsid w:val="00E8276E"/>
  </w:style>
  <w:style w:type="character" w:customStyle="1" w:styleId="WW8Num9z1">
    <w:name w:val="WW8Num9z1"/>
    <w:rsid w:val="00E8276E"/>
  </w:style>
  <w:style w:type="character" w:customStyle="1" w:styleId="WW8Num9z2">
    <w:name w:val="WW8Num9z2"/>
    <w:rsid w:val="00E8276E"/>
  </w:style>
  <w:style w:type="character" w:customStyle="1" w:styleId="WW8Num9z3">
    <w:name w:val="WW8Num9z3"/>
    <w:rsid w:val="00E8276E"/>
  </w:style>
  <w:style w:type="character" w:customStyle="1" w:styleId="WW8Num9z4">
    <w:name w:val="WW8Num9z4"/>
    <w:rsid w:val="00E8276E"/>
  </w:style>
  <w:style w:type="character" w:customStyle="1" w:styleId="WW8Num9z5">
    <w:name w:val="WW8Num9z5"/>
    <w:rsid w:val="00E8276E"/>
  </w:style>
  <w:style w:type="character" w:customStyle="1" w:styleId="WW8Num9z6">
    <w:name w:val="WW8Num9z6"/>
    <w:rsid w:val="00E8276E"/>
  </w:style>
  <w:style w:type="character" w:customStyle="1" w:styleId="WW8Num9z7">
    <w:name w:val="WW8Num9z7"/>
    <w:rsid w:val="00E8276E"/>
  </w:style>
  <w:style w:type="character" w:customStyle="1" w:styleId="WW8Num9z8">
    <w:name w:val="WW8Num9z8"/>
    <w:rsid w:val="00E8276E"/>
  </w:style>
  <w:style w:type="character" w:customStyle="1" w:styleId="WW8Num10z0">
    <w:name w:val="WW8Num10z0"/>
    <w:rsid w:val="00E8276E"/>
    <w:rPr>
      <w:b w:val="0"/>
      <w:strike w:val="0"/>
      <w:dstrike w:val="0"/>
      <w:color w:val="00000A"/>
      <w:sz w:val="22"/>
      <w:szCs w:val="22"/>
    </w:rPr>
  </w:style>
  <w:style w:type="character" w:customStyle="1" w:styleId="WW8Num10z1">
    <w:name w:val="WW8Num10z1"/>
    <w:rsid w:val="00E8276E"/>
  </w:style>
  <w:style w:type="character" w:customStyle="1" w:styleId="WW8Num10z2">
    <w:name w:val="WW8Num10z2"/>
    <w:rsid w:val="00E8276E"/>
  </w:style>
  <w:style w:type="character" w:customStyle="1" w:styleId="WW8Num10z3">
    <w:name w:val="WW8Num10z3"/>
    <w:rsid w:val="00E8276E"/>
  </w:style>
  <w:style w:type="character" w:customStyle="1" w:styleId="WW8Num10z4">
    <w:name w:val="WW8Num10z4"/>
    <w:rsid w:val="00E8276E"/>
  </w:style>
  <w:style w:type="character" w:customStyle="1" w:styleId="WW8Num10z5">
    <w:name w:val="WW8Num10z5"/>
    <w:rsid w:val="00E8276E"/>
  </w:style>
  <w:style w:type="character" w:customStyle="1" w:styleId="WW8Num10z6">
    <w:name w:val="WW8Num10z6"/>
    <w:rsid w:val="00E8276E"/>
  </w:style>
  <w:style w:type="character" w:customStyle="1" w:styleId="WW8Num10z7">
    <w:name w:val="WW8Num10z7"/>
    <w:rsid w:val="00E8276E"/>
  </w:style>
  <w:style w:type="character" w:customStyle="1" w:styleId="WW8Num10z8">
    <w:name w:val="WW8Num10z8"/>
    <w:rsid w:val="00E8276E"/>
  </w:style>
  <w:style w:type="character" w:customStyle="1" w:styleId="WW8Num11z0">
    <w:name w:val="WW8Num11z0"/>
    <w:rsid w:val="00E8276E"/>
    <w:rPr>
      <w:b/>
      <w:color w:val="00000A"/>
      <w:sz w:val="22"/>
      <w:szCs w:val="20"/>
    </w:rPr>
  </w:style>
  <w:style w:type="character" w:customStyle="1" w:styleId="WW8Num11z1">
    <w:name w:val="WW8Num11z1"/>
    <w:rsid w:val="00E8276E"/>
  </w:style>
  <w:style w:type="character" w:customStyle="1" w:styleId="WW8Num11z2">
    <w:name w:val="WW8Num11z2"/>
    <w:rsid w:val="00E8276E"/>
  </w:style>
  <w:style w:type="character" w:customStyle="1" w:styleId="WW8Num11z3">
    <w:name w:val="WW8Num11z3"/>
    <w:rsid w:val="00E8276E"/>
  </w:style>
  <w:style w:type="character" w:customStyle="1" w:styleId="WW8Num11z4">
    <w:name w:val="WW8Num11z4"/>
    <w:rsid w:val="00E8276E"/>
  </w:style>
  <w:style w:type="character" w:customStyle="1" w:styleId="WW8Num11z5">
    <w:name w:val="WW8Num11z5"/>
    <w:rsid w:val="00E8276E"/>
  </w:style>
  <w:style w:type="character" w:customStyle="1" w:styleId="WW8Num11z6">
    <w:name w:val="WW8Num11z6"/>
    <w:rsid w:val="00E8276E"/>
  </w:style>
  <w:style w:type="character" w:customStyle="1" w:styleId="WW8Num11z7">
    <w:name w:val="WW8Num11z7"/>
    <w:rsid w:val="00E8276E"/>
  </w:style>
  <w:style w:type="character" w:customStyle="1" w:styleId="WW8Num11z8">
    <w:name w:val="WW8Num11z8"/>
    <w:rsid w:val="00E8276E"/>
  </w:style>
  <w:style w:type="character" w:customStyle="1" w:styleId="WW8Num12z0">
    <w:name w:val="WW8Num12z0"/>
    <w:rsid w:val="00E8276E"/>
    <w:rPr>
      <w:b w:val="0"/>
      <w:color w:val="00000A"/>
      <w:sz w:val="22"/>
      <w:szCs w:val="22"/>
    </w:rPr>
  </w:style>
  <w:style w:type="character" w:customStyle="1" w:styleId="WW8Num12z1">
    <w:name w:val="WW8Num12z1"/>
    <w:rsid w:val="00E8276E"/>
  </w:style>
  <w:style w:type="character" w:customStyle="1" w:styleId="WW8Num12z2">
    <w:name w:val="WW8Num12z2"/>
    <w:rsid w:val="00E8276E"/>
  </w:style>
  <w:style w:type="character" w:customStyle="1" w:styleId="WW8Num12z3">
    <w:name w:val="WW8Num12z3"/>
    <w:rsid w:val="00E8276E"/>
  </w:style>
  <w:style w:type="character" w:customStyle="1" w:styleId="WW8Num12z4">
    <w:name w:val="WW8Num12z4"/>
    <w:rsid w:val="00E8276E"/>
  </w:style>
  <w:style w:type="character" w:customStyle="1" w:styleId="WW8Num12z5">
    <w:name w:val="WW8Num12z5"/>
    <w:rsid w:val="00E8276E"/>
  </w:style>
  <w:style w:type="character" w:customStyle="1" w:styleId="WW8Num12z6">
    <w:name w:val="WW8Num12z6"/>
    <w:rsid w:val="00E8276E"/>
  </w:style>
  <w:style w:type="character" w:customStyle="1" w:styleId="WW8Num12z7">
    <w:name w:val="WW8Num12z7"/>
    <w:rsid w:val="00E8276E"/>
  </w:style>
  <w:style w:type="character" w:customStyle="1" w:styleId="WW8Num12z8">
    <w:name w:val="WW8Num12z8"/>
    <w:rsid w:val="00E8276E"/>
  </w:style>
  <w:style w:type="character" w:customStyle="1" w:styleId="WW8Num13z0">
    <w:name w:val="WW8Num13z0"/>
    <w:rsid w:val="00E8276E"/>
    <w:rPr>
      <w:color w:val="00000A"/>
      <w:sz w:val="22"/>
      <w:szCs w:val="22"/>
    </w:rPr>
  </w:style>
  <w:style w:type="character" w:customStyle="1" w:styleId="WW8Num13z1">
    <w:name w:val="WW8Num13z1"/>
    <w:rsid w:val="00E8276E"/>
  </w:style>
  <w:style w:type="character" w:customStyle="1" w:styleId="WW8Num13z2">
    <w:name w:val="WW8Num13z2"/>
    <w:rsid w:val="00E8276E"/>
  </w:style>
  <w:style w:type="character" w:customStyle="1" w:styleId="WW8Num13z3">
    <w:name w:val="WW8Num13z3"/>
    <w:rsid w:val="00E8276E"/>
  </w:style>
  <w:style w:type="character" w:customStyle="1" w:styleId="WW8Num13z4">
    <w:name w:val="WW8Num13z4"/>
    <w:rsid w:val="00E8276E"/>
  </w:style>
  <w:style w:type="character" w:customStyle="1" w:styleId="WW8Num13z5">
    <w:name w:val="WW8Num13z5"/>
    <w:rsid w:val="00E8276E"/>
  </w:style>
  <w:style w:type="character" w:customStyle="1" w:styleId="WW8Num13z6">
    <w:name w:val="WW8Num13z6"/>
    <w:rsid w:val="00E8276E"/>
  </w:style>
  <w:style w:type="character" w:customStyle="1" w:styleId="WW8Num13z7">
    <w:name w:val="WW8Num13z7"/>
    <w:rsid w:val="00E8276E"/>
  </w:style>
  <w:style w:type="character" w:customStyle="1" w:styleId="WW8Num13z8">
    <w:name w:val="WW8Num13z8"/>
    <w:rsid w:val="00E8276E"/>
  </w:style>
  <w:style w:type="character" w:customStyle="1" w:styleId="WW8Num14z0">
    <w:name w:val="WW8Num14z0"/>
    <w:rsid w:val="00E8276E"/>
    <w:rPr>
      <w:rFonts w:eastAsia="Calibri"/>
      <w:b w:val="0"/>
      <w:bCs w:val="0"/>
      <w:color w:val="FF0000"/>
      <w:sz w:val="22"/>
      <w:szCs w:val="22"/>
    </w:rPr>
  </w:style>
  <w:style w:type="character" w:customStyle="1" w:styleId="WW8Num14z1">
    <w:name w:val="WW8Num14z1"/>
    <w:rsid w:val="00E8276E"/>
  </w:style>
  <w:style w:type="character" w:customStyle="1" w:styleId="WW8Num14z2">
    <w:name w:val="WW8Num14z2"/>
    <w:rsid w:val="00E8276E"/>
  </w:style>
  <w:style w:type="character" w:customStyle="1" w:styleId="WW8Num14z3">
    <w:name w:val="WW8Num14z3"/>
    <w:rsid w:val="00E8276E"/>
  </w:style>
  <w:style w:type="character" w:customStyle="1" w:styleId="WW8Num14z4">
    <w:name w:val="WW8Num14z4"/>
    <w:rsid w:val="00E8276E"/>
  </w:style>
  <w:style w:type="character" w:customStyle="1" w:styleId="WW8Num14z5">
    <w:name w:val="WW8Num14z5"/>
    <w:rsid w:val="00E8276E"/>
  </w:style>
  <w:style w:type="character" w:customStyle="1" w:styleId="WW8Num14z6">
    <w:name w:val="WW8Num14z6"/>
    <w:rsid w:val="00E8276E"/>
  </w:style>
  <w:style w:type="character" w:customStyle="1" w:styleId="WW8Num14z7">
    <w:name w:val="WW8Num14z7"/>
    <w:rsid w:val="00E8276E"/>
  </w:style>
  <w:style w:type="character" w:customStyle="1" w:styleId="WW8Num14z8">
    <w:name w:val="WW8Num14z8"/>
    <w:rsid w:val="00E8276E"/>
  </w:style>
  <w:style w:type="character" w:customStyle="1" w:styleId="WW8Num15z0">
    <w:name w:val="WW8Num15z0"/>
    <w:rsid w:val="00E8276E"/>
    <w:rPr>
      <w:rFonts w:eastAsia="Calibri"/>
      <w:b/>
      <w:bCs/>
      <w:color w:val="00000A"/>
      <w:sz w:val="22"/>
      <w:szCs w:val="22"/>
    </w:rPr>
  </w:style>
  <w:style w:type="character" w:customStyle="1" w:styleId="WW8Num15z1">
    <w:name w:val="WW8Num15z1"/>
    <w:rsid w:val="00E8276E"/>
  </w:style>
  <w:style w:type="character" w:customStyle="1" w:styleId="WW8Num15z2">
    <w:name w:val="WW8Num15z2"/>
    <w:rsid w:val="00E8276E"/>
  </w:style>
  <w:style w:type="character" w:customStyle="1" w:styleId="WW8Num15z3">
    <w:name w:val="WW8Num15z3"/>
    <w:rsid w:val="00E8276E"/>
  </w:style>
  <w:style w:type="character" w:customStyle="1" w:styleId="WW8Num15z4">
    <w:name w:val="WW8Num15z4"/>
    <w:rsid w:val="00E8276E"/>
  </w:style>
  <w:style w:type="character" w:customStyle="1" w:styleId="WW8Num15z5">
    <w:name w:val="WW8Num15z5"/>
    <w:rsid w:val="00E8276E"/>
  </w:style>
  <w:style w:type="character" w:customStyle="1" w:styleId="WW8Num15z6">
    <w:name w:val="WW8Num15z6"/>
    <w:rsid w:val="00E8276E"/>
  </w:style>
  <w:style w:type="character" w:customStyle="1" w:styleId="WW8Num15z7">
    <w:name w:val="WW8Num15z7"/>
    <w:rsid w:val="00E8276E"/>
  </w:style>
  <w:style w:type="character" w:customStyle="1" w:styleId="WW8Num15z8">
    <w:name w:val="WW8Num15z8"/>
    <w:rsid w:val="00E8276E"/>
  </w:style>
  <w:style w:type="character" w:customStyle="1" w:styleId="WW8Num16z0">
    <w:name w:val="WW8Num16z0"/>
    <w:rsid w:val="00E8276E"/>
    <w:rPr>
      <w:b/>
      <w:bCs/>
      <w:color w:val="00000A"/>
      <w:sz w:val="22"/>
      <w:szCs w:val="22"/>
    </w:rPr>
  </w:style>
  <w:style w:type="character" w:customStyle="1" w:styleId="WW8Num16z1">
    <w:name w:val="WW8Num16z1"/>
    <w:rsid w:val="00E8276E"/>
    <w:rPr>
      <w:color w:val="000000"/>
      <w:sz w:val="20"/>
    </w:rPr>
  </w:style>
  <w:style w:type="character" w:customStyle="1" w:styleId="WW8Num16z2">
    <w:name w:val="WW8Num16z2"/>
    <w:rsid w:val="00E8276E"/>
  </w:style>
  <w:style w:type="character" w:customStyle="1" w:styleId="WW8Num16z3">
    <w:name w:val="WW8Num16z3"/>
    <w:rsid w:val="00E8276E"/>
  </w:style>
  <w:style w:type="character" w:customStyle="1" w:styleId="WW8Num16z4">
    <w:name w:val="WW8Num16z4"/>
    <w:rsid w:val="00E8276E"/>
  </w:style>
  <w:style w:type="character" w:customStyle="1" w:styleId="WW8Num16z5">
    <w:name w:val="WW8Num16z5"/>
    <w:rsid w:val="00E8276E"/>
  </w:style>
  <w:style w:type="character" w:customStyle="1" w:styleId="WW8Num16z6">
    <w:name w:val="WW8Num16z6"/>
    <w:rsid w:val="00E8276E"/>
  </w:style>
  <w:style w:type="character" w:customStyle="1" w:styleId="WW8Num16z7">
    <w:name w:val="WW8Num16z7"/>
    <w:rsid w:val="00E8276E"/>
  </w:style>
  <w:style w:type="character" w:customStyle="1" w:styleId="WW8Num16z8">
    <w:name w:val="WW8Num16z8"/>
    <w:rsid w:val="00E8276E"/>
  </w:style>
  <w:style w:type="character" w:customStyle="1" w:styleId="WW8Num17z0">
    <w:name w:val="WW8Num17z0"/>
    <w:rsid w:val="00E8276E"/>
    <w:rPr>
      <w:color w:val="00000A"/>
      <w:sz w:val="22"/>
      <w:szCs w:val="20"/>
    </w:rPr>
  </w:style>
  <w:style w:type="character" w:customStyle="1" w:styleId="WW8Num17z1">
    <w:name w:val="WW8Num17z1"/>
    <w:rsid w:val="00E8276E"/>
  </w:style>
  <w:style w:type="character" w:customStyle="1" w:styleId="WW8Num17z2">
    <w:name w:val="WW8Num17z2"/>
    <w:rsid w:val="00E8276E"/>
  </w:style>
  <w:style w:type="character" w:customStyle="1" w:styleId="WW8Num17z3">
    <w:name w:val="WW8Num17z3"/>
    <w:rsid w:val="00E8276E"/>
  </w:style>
  <w:style w:type="character" w:customStyle="1" w:styleId="WW8Num17z4">
    <w:name w:val="WW8Num17z4"/>
    <w:rsid w:val="00E8276E"/>
  </w:style>
  <w:style w:type="character" w:customStyle="1" w:styleId="WW8Num17z5">
    <w:name w:val="WW8Num17z5"/>
    <w:rsid w:val="00E8276E"/>
  </w:style>
  <w:style w:type="character" w:customStyle="1" w:styleId="WW8Num17z6">
    <w:name w:val="WW8Num17z6"/>
    <w:rsid w:val="00E8276E"/>
  </w:style>
  <w:style w:type="character" w:customStyle="1" w:styleId="WW8Num17z7">
    <w:name w:val="WW8Num17z7"/>
    <w:rsid w:val="00E8276E"/>
  </w:style>
  <w:style w:type="character" w:customStyle="1" w:styleId="WW8Num17z8">
    <w:name w:val="WW8Num17z8"/>
    <w:rsid w:val="00E8276E"/>
  </w:style>
  <w:style w:type="character" w:customStyle="1" w:styleId="WW8Num18z0">
    <w:name w:val="WW8Num18z0"/>
    <w:rsid w:val="00E8276E"/>
    <w:rPr>
      <w:color w:val="00000A"/>
      <w:sz w:val="22"/>
      <w:szCs w:val="20"/>
    </w:rPr>
  </w:style>
  <w:style w:type="character" w:customStyle="1" w:styleId="WW8Num18z1">
    <w:name w:val="WW8Num18z1"/>
    <w:rsid w:val="00E8276E"/>
  </w:style>
  <w:style w:type="character" w:customStyle="1" w:styleId="WW8Num18z2">
    <w:name w:val="WW8Num18z2"/>
    <w:rsid w:val="00E8276E"/>
  </w:style>
  <w:style w:type="character" w:customStyle="1" w:styleId="WW8Num18z3">
    <w:name w:val="WW8Num18z3"/>
    <w:rsid w:val="00E8276E"/>
  </w:style>
  <w:style w:type="character" w:customStyle="1" w:styleId="WW8Num18z4">
    <w:name w:val="WW8Num18z4"/>
    <w:rsid w:val="00E8276E"/>
  </w:style>
  <w:style w:type="character" w:customStyle="1" w:styleId="WW8Num18z5">
    <w:name w:val="WW8Num18z5"/>
    <w:rsid w:val="00E8276E"/>
  </w:style>
  <w:style w:type="character" w:customStyle="1" w:styleId="WW8Num18z6">
    <w:name w:val="WW8Num18z6"/>
    <w:rsid w:val="00E8276E"/>
  </w:style>
  <w:style w:type="character" w:customStyle="1" w:styleId="WW8Num18z7">
    <w:name w:val="WW8Num18z7"/>
    <w:rsid w:val="00E8276E"/>
  </w:style>
  <w:style w:type="character" w:customStyle="1" w:styleId="WW8Num18z8">
    <w:name w:val="WW8Num18z8"/>
    <w:rsid w:val="00E8276E"/>
  </w:style>
  <w:style w:type="character" w:customStyle="1" w:styleId="WW8Num19z0">
    <w:name w:val="WW8Num19z0"/>
    <w:rsid w:val="00E8276E"/>
    <w:rPr>
      <w:b/>
      <w:bCs/>
      <w:color w:val="00000A"/>
    </w:rPr>
  </w:style>
  <w:style w:type="character" w:customStyle="1" w:styleId="WW8Num19z1">
    <w:name w:val="WW8Num19z1"/>
    <w:rsid w:val="00E8276E"/>
  </w:style>
  <w:style w:type="character" w:customStyle="1" w:styleId="WW8Num19z2">
    <w:name w:val="WW8Num19z2"/>
    <w:rsid w:val="00E8276E"/>
  </w:style>
  <w:style w:type="character" w:customStyle="1" w:styleId="WW8Num19z3">
    <w:name w:val="WW8Num19z3"/>
    <w:rsid w:val="00E8276E"/>
  </w:style>
  <w:style w:type="character" w:customStyle="1" w:styleId="WW8Num19z4">
    <w:name w:val="WW8Num19z4"/>
    <w:rsid w:val="00E8276E"/>
  </w:style>
  <w:style w:type="character" w:customStyle="1" w:styleId="WW8Num19z5">
    <w:name w:val="WW8Num19z5"/>
    <w:rsid w:val="00E8276E"/>
  </w:style>
  <w:style w:type="character" w:customStyle="1" w:styleId="WW8Num19z6">
    <w:name w:val="WW8Num19z6"/>
    <w:rsid w:val="00E8276E"/>
  </w:style>
  <w:style w:type="character" w:customStyle="1" w:styleId="WW8Num19z7">
    <w:name w:val="WW8Num19z7"/>
    <w:rsid w:val="00E8276E"/>
  </w:style>
  <w:style w:type="character" w:customStyle="1" w:styleId="WW8Num19z8">
    <w:name w:val="WW8Num19z8"/>
    <w:rsid w:val="00E8276E"/>
  </w:style>
  <w:style w:type="character" w:customStyle="1" w:styleId="WW8Num20z0">
    <w:name w:val="WW8Num20z0"/>
    <w:rsid w:val="00E8276E"/>
    <w:rPr>
      <w:b w:val="0"/>
      <w:bCs/>
      <w:color w:val="00000A"/>
      <w:sz w:val="20"/>
    </w:rPr>
  </w:style>
  <w:style w:type="character" w:customStyle="1" w:styleId="WW8Num20z1">
    <w:name w:val="WW8Num20z1"/>
    <w:rsid w:val="00E8276E"/>
  </w:style>
  <w:style w:type="character" w:customStyle="1" w:styleId="WW8Num20z2">
    <w:name w:val="WW8Num20z2"/>
    <w:rsid w:val="00E8276E"/>
  </w:style>
  <w:style w:type="character" w:customStyle="1" w:styleId="WW8Num20z3">
    <w:name w:val="WW8Num20z3"/>
    <w:rsid w:val="00E8276E"/>
  </w:style>
  <w:style w:type="character" w:customStyle="1" w:styleId="WW8Num20z4">
    <w:name w:val="WW8Num20z4"/>
    <w:rsid w:val="00E8276E"/>
  </w:style>
  <w:style w:type="character" w:customStyle="1" w:styleId="WW8Num20z5">
    <w:name w:val="WW8Num20z5"/>
    <w:rsid w:val="00E8276E"/>
  </w:style>
  <w:style w:type="character" w:customStyle="1" w:styleId="WW8Num20z6">
    <w:name w:val="WW8Num20z6"/>
    <w:rsid w:val="00E8276E"/>
  </w:style>
  <w:style w:type="character" w:customStyle="1" w:styleId="WW8Num20z7">
    <w:name w:val="WW8Num20z7"/>
    <w:rsid w:val="00E8276E"/>
  </w:style>
  <w:style w:type="character" w:customStyle="1" w:styleId="WW8Num20z8">
    <w:name w:val="WW8Num20z8"/>
    <w:rsid w:val="00E8276E"/>
  </w:style>
  <w:style w:type="character" w:customStyle="1" w:styleId="WW8Num21z0">
    <w:name w:val="WW8Num21z0"/>
    <w:rsid w:val="00E8276E"/>
  </w:style>
  <w:style w:type="character" w:customStyle="1" w:styleId="WW8Num21z1">
    <w:name w:val="WW8Num21z1"/>
    <w:rsid w:val="00E8276E"/>
  </w:style>
  <w:style w:type="character" w:customStyle="1" w:styleId="WW8Num21z2">
    <w:name w:val="WW8Num21z2"/>
    <w:rsid w:val="00E8276E"/>
  </w:style>
  <w:style w:type="character" w:customStyle="1" w:styleId="WW8Num21z3">
    <w:name w:val="WW8Num21z3"/>
    <w:rsid w:val="00E8276E"/>
  </w:style>
  <w:style w:type="character" w:customStyle="1" w:styleId="WW8Num21z4">
    <w:name w:val="WW8Num21z4"/>
    <w:rsid w:val="00E8276E"/>
  </w:style>
  <w:style w:type="character" w:customStyle="1" w:styleId="WW8Num21z5">
    <w:name w:val="WW8Num21z5"/>
    <w:rsid w:val="00E8276E"/>
  </w:style>
  <w:style w:type="character" w:customStyle="1" w:styleId="WW8Num21z6">
    <w:name w:val="WW8Num21z6"/>
    <w:rsid w:val="00E8276E"/>
  </w:style>
  <w:style w:type="character" w:customStyle="1" w:styleId="WW8Num21z7">
    <w:name w:val="WW8Num21z7"/>
    <w:rsid w:val="00E8276E"/>
  </w:style>
  <w:style w:type="character" w:customStyle="1" w:styleId="WW8Num21z8">
    <w:name w:val="WW8Num21z8"/>
    <w:rsid w:val="00E8276E"/>
  </w:style>
  <w:style w:type="character" w:customStyle="1" w:styleId="WW8Num22z0">
    <w:name w:val="WW8Num22z0"/>
    <w:rsid w:val="00E8276E"/>
    <w:rPr>
      <w:rFonts w:cs="Calibri"/>
      <w:b w:val="0"/>
    </w:rPr>
  </w:style>
  <w:style w:type="character" w:customStyle="1" w:styleId="WW8Num22z1">
    <w:name w:val="WW8Num22z1"/>
    <w:rsid w:val="00E8276E"/>
  </w:style>
  <w:style w:type="character" w:customStyle="1" w:styleId="WW8Num22z2">
    <w:name w:val="WW8Num22z2"/>
    <w:rsid w:val="00E8276E"/>
  </w:style>
  <w:style w:type="character" w:customStyle="1" w:styleId="WW8Num22z3">
    <w:name w:val="WW8Num22z3"/>
    <w:rsid w:val="00E8276E"/>
  </w:style>
  <w:style w:type="character" w:customStyle="1" w:styleId="WW8Num22z4">
    <w:name w:val="WW8Num22z4"/>
    <w:rsid w:val="00E8276E"/>
  </w:style>
  <w:style w:type="character" w:customStyle="1" w:styleId="WW8Num22z5">
    <w:name w:val="WW8Num22z5"/>
    <w:rsid w:val="00E8276E"/>
  </w:style>
  <w:style w:type="character" w:customStyle="1" w:styleId="WW8Num22z6">
    <w:name w:val="WW8Num22z6"/>
    <w:rsid w:val="00E8276E"/>
  </w:style>
  <w:style w:type="character" w:customStyle="1" w:styleId="WW8Num22z7">
    <w:name w:val="WW8Num22z7"/>
    <w:rsid w:val="00E8276E"/>
  </w:style>
  <w:style w:type="character" w:customStyle="1" w:styleId="WW8Num22z8">
    <w:name w:val="WW8Num22z8"/>
    <w:rsid w:val="00E8276E"/>
  </w:style>
  <w:style w:type="character" w:customStyle="1" w:styleId="WW8Num23z0">
    <w:name w:val="WW8Num23z0"/>
    <w:rsid w:val="00E8276E"/>
    <w:rPr>
      <w:rFonts w:cs="Arial"/>
      <w:b/>
      <w:sz w:val="16"/>
      <w:szCs w:val="16"/>
    </w:rPr>
  </w:style>
  <w:style w:type="character" w:customStyle="1" w:styleId="WW8Num23z1">
    <w:name w:val="WW8Num23z1"/>
    <w:rsid w:val="00E8276E"/>
  </w:style>
  <w:style w:type="character" w:customStyle="1" w:styleId="WW8Num23z2">
    <w:name w:val="WW8Num23z2"/>
    <w:rsid w:val="00E8276E"/>
  </w:style>
  <w:style w:type="character" w:customStyle="1" w:styleId="WW8Num23z3">
    <w:name w:val="WW8Num23z3"/>
    <w:rsid w:val="00E8276E"/>
  </w:style>
  <w:style w:type="character" w:customStyle="1" w:styleId="WW8Num23z4">
    <w:name w:val="WW8Num23z4"/>
    <w:rsid w:val="00E8276E"/>
  </w:style>
  <w:style w:type="character" w:customStyle="1" w:styleId="WW8Num23z5">
    <w:name w:val="WW8Num23z5"/>
    <w:rsid w:val="00E8276E"/>
  </w:style>
  <w:style w:type="character" w:customStyle="1" w:styleId="WW8Num23z6">
    <w:name w:val="WW8Num23z6"/>
    <w:rsid w:val="00E8276E"/>
  </w:style>
  <w:style w:type="character" w:customStyle="1" w:styleId="WW8Num23z7">
    <w:name w:val="WW8Num23z7"/>
    <w:rsid w:val="00E8276E"/>
  </w:style>
  <w:style w:type="character" w:customStyle="1" w:styleId="WW8Num23z8">
    <w:name w:val="WW8Num23z8"/>
    <w:rsid w:val="00E8276E"/>
  </w:style>
  <w:style w:type="character" w:customStyle="1" w:styleId="WW8Num24z0">
    <w:name w:val="WW8Num24z0"/>
    <w:rsid w:val="00E8276E"/>
    <w:rPr>
      <w:rFonts w:cs="Arial"/>
      <w:b w:val="0"/>
      <w:strike w:val="0"/>
      <w:dstrike w:val="0"/>
      <w:color w:val="00000A"/>
      <w:sz w:val="22"/>
      <w:szCs w:val="16"/>
    </w:rPr>
  </w:style>
  <w:style w:type="character" w:customStyle="1" w:styleId="WW8Num24z1">
    <w:name w:val="WW8Num24z1"/>
    <w:rsid w:val="00E8276E"/>
  </w:style>
  <w:style w:type="character" w:customStyle="1" w:styleId="WW8Num24z2">
    <w:name w:val="WW8Num24z2"/>
    <w:rsid w:val="00E8276E"/>
  </w:style>
  <w:style w:type="character" w:customStyle="1" w:styleId="WW8Num24z3">
    <w:name w:val="WW8Num24z3"/>
    <w:rsid w:val="00E8276E"/>
  </w:style>
  <w:style w:type="character" w:customStyle="1" w:styleId="WW8Num24z4">
    <w:name w:val="WW8Num24z4"/>
    <w:rsid w:val="00E8276E"/>
  </w:style>
  <w:style w:type="character" w:customStyle="1" w:styleId="WW8Num24z5">
    <w:name w:val="WW8Num24z5"/>
    <w:rsid w:val="00E8276E"/>
  </w:style>
  <w:style w:type="character" w:customStyle="1" w:styleId="WW8Num24z6">
    <w:name w:val="WW8Num24z6"/>
    <w:rsid w:val="00E8276E"/>
  </w:style>
  <w:style w:type="character" w:customStyle="1" w:styleId="WW8Num24z7">
    <w:name w:val="WW8Num24z7"/>
    <w:rsid w:val="00E8276E"/>
  </w:style>
  <w:style w:type="character" w:customStyle="1" w:styleId="WW8Num24z8">
    <w:name w:val="WW8Num24z8"/>
    <w:rsid w:val="00E8276E"/>
  </w:style>
  <w:style w:type="character" w:customStyle="1" w:styleId="WW8Num25z0">
    <w:name w:val="WW8Num25z0"/>
    <w:rsid w:val="00E8276E"/>
  </w:style>
  <w:style w:type="character" w:customStyle="1" w:styleId="WW8Num25z1">
    <w:name w:val="WW8Num25z1"/>
    <w:rsid w:val="00E8276E"/>
  </w:style>
  <w:style w:type="character" w:customStyle="1" w:styleId="WW8Num25z2">
    <w:name w:val="WW8Num25z2"/>
    <w:rsid w:val="00E8276E"/>
  </w:style>
  <w:style w:type="character" w:customStyle="1" w:styleId="WW8Num25z3">
    <w:name w:val="WW8Num25z3"/>
    <w:rsid w:val="00E8276E"/>
  </w:style>
  <w:style w:type="character" w:customStyle="1" w:styleId="WW8Num25z4">
    <w:name w:val="WW8Num25z4"/>
    <w:rsid w:val="00E8276E"/>
  </w:style>
  <w:style w:type="character" w:customStyle="1" w:styleId="WW8Num25z5">
    <w:name w:val="WW8Num25z5"/>
    <w:rsid w:val="00E8276E"/>
  </w:style>
  <w:style w:type="character" w:customStyle="1" w:styleId="WW8Num25z6">
    <w:name w:val="WW8Num25z6"/>
    <w:rsid w:val="00E8276E"/>
  </w:style>
  <w:style w:type="character" w:customStyle="1" w:styleId="WW8Num25z7">
    <w:name w:val="WW8Num25z7"/>
    <w:rsid w:val="00E8276E"/>
  </w:style>
  <w:style w:type="character" w:customStyle="1" w:styleId="WW8Num25z8">
    <w:name w:val="WW8Num25z8"/>
    <w:rsid w:val="00E8276E"/>
  </w:style>
  <w:style w:type="character" w:customStyle="1" w:styleId="WW8Num26z0">
    <w:name w:val="WW8Num26z0"/>
    <w:rsid w:val="00E8276E"/>
    <w:rPr>
      <w:rFonts w:cs="Tahoma"/>
      <w:b/>
      <w:sz w:val="20"/>
      <w:szCs w:val="20"/>
    </w:rPr>
  </w:style>
  <w:style w:type="character" w:customStyle="1" w:styleId="WW8Num26z1">
    <w:name w:val="WW8Num26z1"/>
    <w:rsid w:val="00E8276E"/>
  </w:style>
  <w:style w:type="character" w:customStyle="1" w:styleId="WW8Num26z2">
    <w:name w:val="WW8Num26z2"/>
    <w:rsid w:val="00E8276E"/>
  </w:style>
  <w:style w:type="character" w:customStyle="1" w:styleId="WW8Num26z3">
    <w:name w:val="WW8Num26z3"/>
    <w:rsid w:val="00E8276E"/>
  </w:style>
  <w:style w:type="character" w:customStyle="1" w:styleId="WW8Num26z4">
    <w:name w:val="WW8Num26z4"/>
    <w:rsid w:val="00E8276E"/>
  </w:style>
  <w:style w:type="character" w:customStyle="1" w:styleId="WW8Num26z5">
    <w:name w:val="WW8Num26z5"/>
    <w:rsid w:val="00E8276E"/>
  </w:style>
  <w:style w:type="character" w:customStyle="1" w:styleId="WW8Num26z6">
    <w:name w:val="WW8Num26z6"/>
    <w:rsid w:val="00E8276E"/>
    <w:rPr>
      <w:b/>
    </w:rPr>
  </w:style>
  <w:style w:type="character" w:customStyle="1" w:styleId="WW8Num26z7">
    <w:name w:val="WW8Num26z7"/>
    <w:rsid w:val="00E8276E"/>
  </w:style>
  <w:style w:type="character" w:customStyle="1" w:styleId="WW8Num26z8">
    <w:name w:val="WW8Num26z8"/>
    <w:rsid w:val="00E8276E"/>
  </w:style>
  <w:style w:type="character" w:customStyle="1" w:styleId="WW8Num27z0">
    <w:name w:val="WW8Num27z0"/>
    <w:rsid w:val="00E8276E"/>
    <w:rPr>
      <w:rFonts w:ascii="Symbol" w:hAnsi="Symbol" w:cs="Symbol"/>
    </w:rPr>
  </w:style>
  <w:style w:type="character" w:customStyle="1" w:styleId="WW8Num27z1">
    <w:name w:val="WW8Num27z1"/>
    <w:rsid w:val="00E8276E"/>
    <w:rPr>
      <w:rFonts w:ascii="Courier New" w:hAnsi="Courier New" w:cs="Courier New"/>
    </w:rPr>
  </w:style>
  <w:style w:type="character" w:customStyle="1" w:styleId="WW8Num27z2">
    <w:name w:val="WW8Num27z2"/>
    <w:rsid w:val="00E8276E"/>
    <w:rPr>
      <w:rFonts w:ascii="Wingdings" w:hAnsi="Wingdings" w:cs="Wingdings"/>
    </w:rPr>
  </w:style>
  <w:style w:type="character" w:customStyle="1" w:styleId="WW8Num27z3">
    <w:name w:val="WW8Num27z3"/>
    <w:rsid w:val="00E8276E"/>
  </w:style>
  <w:style w:type="character" w:customStyle="1" w:styleId="WW8Num27z4">
    <w:name w:val="WW8Num27z4"/>
    <w:rsid w:val="00E8276E"/>
  </w:style>
  <w:style w:type="character" w:customStyle="1" w:styleId="WW8Num27z5">
    <w:name w:val="WW8Num27z5"/>
    <w:rsid w:val="00E8276E"/>
  </w:style>
  <w:style w:type="character" w:customStyle="1" w:styleId="WW8Num27z6">
    <w:name w:val="WW8Num27z6"/>
    <w:rsid w:val="00E8276E"/>
    <w:rPr>
      <w:b/>
    </w:rPr>
  </w:style>
  <w:style w:type="character" w:customStyle="1" w:styleId="WW8Num27z7">
    <w:name w:val="WW8Num27z7"/>
    <w:rsid w:val="00E8276E"/>
  </w:style>
  <w:style w:type="character" w:customStyle="1" w:styleId="WW8Num27z8">
    <w:name w:val="WW8Num27z8"/>
    <w:rsid w:val="00E8276E"/>
  </w:style>
  <w:style w:type="character" w:customStyle="1" w:styleId="WW8Num28z0">
    <w:name w:val="WW8Num28z0"/>
    <w:rsid w:val="00E8276E"/>
    <w:rPr>
      <w:rFonts w:eastAsia="Times New Roman" w:cs="Tahoma"/>
      <w:b/>
      <w:sz w:val="20"/>
      <w:szCs w:val="20"/>
    </w:rPr>
  </w:style>
  <w:style w:type="character" w:customStyle="1" w:styleId="WW8Num28z1">
    <w:name w:val="WW8Num28z1"/>
    <w:rsid w:val="00E8276E"/>
  </w:style>
  <w:style w:type="character" w:customStyle="1" w:styleId="WW8Num28z2">
    <w:name w:val="WW8Num28z2"/>
    <w:rsid w:val="00E8276E"/>
  </w:style>
  <w:style w:type="character" w:customStyle="1" w:styleId="WW8Num29z0">
    <w:name w:val="WW8Num29z0"/>
    <w:rsid w:val="00E8276E"/>
    <w:rPr>
      <w:rFonts w:eastAsia="Calibri" w:cs="Times New Roman"/>
      <w:b/>
      <w:color w:val="00000A"/>
      <w:sz w:val="22"/>
      <w:szCs w:val="20"/>
    </w:rPr>
  </w:style>
  <w:style w:type="character" w:customStyle="1" w:styleId="WW8Num29z1">
    <w:name w:val="WW8Num29z1"/>
    <w:rsid w:val="00E8276E"/>
  </w:style>
  <w:style w:type="character" w:customStyle="1" w:styleId="WW8Num29z2">
    <w:name w:val="WW8Num29z2"/>
    <w:rsid w:val="00E8276E"/>
  </w:style>
  <w:style w:type="character" w:customStyle="1" w:styleId="WW8Num29z3">
    <w:name w:val="WW8Num29z3"/>
    <w:rsid w:val="00E8276E"/>
  </w:style>
  <w:style w:type="character" w:customStyle="1" w:styleId="WW8Num29z4">
    <w:name w:val="WW8Num29z4"/>
    <w:rsid w:val="00E8276E"/>
  </w:style>
  <w:style w:type="character" w:customStyle="1" w:styleId="WW8Num29z5">
    <w:name w:val="WW8Num29z5"/>
    <w:rsid w:val="00E8276E"/>
  </w:style>
  <w:style w:type="character" w:customStyle="1" w:styleId="WW8Num29z6">
    <w:name w:val="WW8Num29z6"/>
    <w:rsid w:val="00E8276E"/>
  </w:style>
  <w:style w:type="character" w:customStyle="1" w:styleId="WW8Num29z7">
    <w:name w:val="WW8Num29z7"/>
    <w:rsid w:val="00E8276E"/>
  </w:style>
  <w:style w:type="character" w:customStyle="1" w:styleId="WW8Num29z8">
    <w:name w:val="WW8Num29z8"/>
    <w:rsid w:val="00E8276E"/>
  </w:style>
  <w:style w:type="character" w:customStyle="1" w:styleId="WW8Num30z0">
    <w:name w:val="WW8Num30z0"/>
    <w:rsid w:val="00E8276E"/>
    <w:rPr>
      <w:rFonts w:eastAsia="Calibri" w:cs="Calibri"/>
      <w:b w:val="0"/>
      <w:color w:val="00000A"/>
      <w:sz w:val="22"/>
      <w:szCs w:val="20"/>
    </w:rPr>
  </w:style>
  <w:style w:type="character" w:customStyle="1" w:styleId="WW8Num30z1">
    <w:name w:val="WW8Num30z1"/>
    <w:rsid w:val="00E8276E"/>
  </w:style>
  <w:style w:type="character" w:customStyle="1" w:styleId="WW8Num30z2">
    <w:name w:val="WW8Num30z2"/>
    <w:rsid w:val="00E8276E"/>
  </w:style>
  <w:style w:type="character" w:customStyle="1" w:styleId="WW8Num30z3">
    <w:name w:val="WW8Num30z3"/>
    <w:rsid w:val="00E8276E"/>
  </w:style>
  <w:style w:type="character" w:customStyle="1" w:styleId="WW8Num30z4">
    <w:name w:val="WW8Num30z4"/>
    <w:rsid w:val="00E8276E"/>
  </w:style>
  <w:style w:type="character" w:customStyle="1" w:styleId="WW8Num30z5">
    <w:name w:val="WW8Num30z5"/>
    <w:rsid w:val="00E8276E"/>
  </w:style>
  <w:style w:type="character" w:customStyle="1" w:styleId="WW8Num30z6">
    <w:name w:val="WW8Num30z6"/>
    <w:rsid w:val="00E8276E"/>
  </w:style>
  <w:style w:type="character" w:customStyle="1" w:styleId="WW8Num30z7">
    <w:name w:val="WW8Num30z7"/>
    <w:rsid w:val="00E8276E"/>
  </w:style>
  <w:style w:type="character" w:customStyle="1" w:styleId="WW8Num30z8">
    <w:name w:val="WW8Num30z8"/>
    <w:rsid w:val="00E8276E"/>
  </w:style>
  <w:style w:type="character" w:customStyle="1" w:styleId="WW8Num31z0">
    <w:name w:val="WW8Num31z0"/>
    <w:rsid w:val="00E8276E"/>
    <w:rPr>
      <w:rFonts w:cs="Calibri"/>
      <w:b w:val="0"/>
      <w:color w:val="00000A"/>
      <w:sz w:val="22"/>
      <w:szCs w:val="22"/>
    </w:rPr>
  </w:style>
  <w:style w:type="character" w:customStyle="1" w:styleId="WW8Num31z1">
    <w:name w:val="WW8Num31z1"/>
    <w:rsid w:val="00E8276E"/>
  </w:style>
  <w:style w:type="character" w:customStyle="1" w:styleId="WW8Num31z2">
    <w:name w:val="WW8Num31z2"/>
    <w:rsid w:val="00E8276E"/>
  </w:style>
  <w:style w:type="character" w:customStyle="1" w:styleId="WW8Num31z3">
    <w:name w:val="WW8Num31z3"/>
    <w:rsid w:val="00E8276E"/>
  </w:style>
  <w:style w:type="character" w:customStyle="1" w:styleId="WW8Num31z4">
    <w:name w:val="WW8Num31z4"/>
    <w:rsid w:val="00E8276E"/>
  </w:style>
  <w:style w:type="character" w:customStyle="1" w:styleId="WW8Num31z5">
    <w:name w:val="WW8Num31z5"/>
    <w:rsid w:val="00E8276E"/>
  </w:style>
  <w:style w:type="character" w:customStyle="1" w:styleId="WW8Num31z6">
    <w:name w:val="WW8Num31z6"/>
    <w:rsid w:val="00E8276E"/>
  </w:style>
  <w:style w:type="character" w:customStyle="1" w:styleId="WW8Num31z7">
    <w:name w:val="WW8Num31z7"/>
    <w:rsid w:val="00E8276E"/>
  </w:style>
  <w:style w:type="character" w:customStyle="1" w:styleId="WW8Num31z8">
    <w:name w:val="WW8Num31z8"/>
    <w:rsid w:val="00E8276E"/>
  </w:style>
  <w:style w:type="character" w:customStyle="1" w:styleId="WW8Num32z0">
    <w:name w:val="WW8Num32z0"/>
    <w:rsid w:val="00E8276E"/>
    <w:rPr>
      <w:rFonts w:cs="Calibri"/>
      <w:b w:val="0"/>
      <w:color w:val="00000A"/>
      <w:sz w:val="20"/>
      <w:szCs w:val="22"/>
    </w:rPr>
  </w:style>
  <w:style w:type="character" w:customStyle="1" w:styleId="WW8Num32z1">
    <w:name w:val="WW8Num32z1"/>
    <w:rsid w:val="00E8276E"/>
  </w:style>
  <w:style w:type="character" w:customStyle="1" w:styleId="WW8Num32z2">
    <w:name w:val="WW8Num32z2"/>
    <w:rsid w:val="00E8276E"/>
  </w:style>
  <w:style w:type="character" w:customStyle="1" w:styleId="WW8Num32z3">
    <w:name w:val="WW8Num32z3"/>
    <w:rsid w:val="00E8276E"/>
  </w:style>
  <w:style w:type="character" w:customStyle="1" w:styleId="WW8Num32z4">
    <w:name w:val="WW8Num32z4"/>
    <w:rsid w:val="00E8276E"/>
  </w:style>
  <w:style w:type="character" w:customStyle="1" w:styleId="WW8Num32z5">
    <w:name w:val="WW8Num32z5"/>
    <w:rsid w:val="00E8276E"/>
  </w:style>
  <w:style w:type="character" w:customStyle="1" w:styleId="WW8Num32z6">
    <w:name w:val="WW8Num32z6"/>
    <w:rsid w:val="00E8276E"/>
  </w:style>
  <w:style w:type="character" w:customStyle="1" w:styleId="WW8Num32z7">
    <w:name w:val="WW8Num32z7"/>
    <w:rsid w:val="00E8276E"/>
  </w:style>
  <w:style w:type="character" w:customStyle="1" w:styleId="WW8Num32z8">
    <w:name w:val="WW8Num32z8"/>
    <w:rsid w:val="00E8276E"/>
  </w:style>
  <w:style w:type="character" w:customStyle="1" w:styleId="WW8Num33z0">
    <w:name w:val="WW8Num33z0"/>
    <w:rsid w:val="00E8276E"/>
    <w:rPr>
      <w:rFonts w:cs="Calibri"/>
      <w:color w:val="00000A"/>
      <w:sz w:val="22"/>
      <w:szCs w:val="22"/>
    </w:rPr>
  </w:style>
  <w:style w:type="character" w:customStyle="1" w:styleId="WW8Num33z1">
    <w:name w:val="WW8Num33z1"/>
    <w:rsid w:val="00E8276E"/>
  </w:style>
  <w:style w:type="character" w:customStyle="1" w:styleId="WW8Num33z2">
    <w:name w:val="WW8Num33z2"/>
    <w:rsid w:val="00E8276E"/>
  </w:style>
  <w:style w:type="character" w:customStyle="1" w:styleId="WW8Num33z3">
    <w:name w:val="WW8Num33z3"/>
    <w:rsid w:val="00E8276E"/>
  </w:style>
  <w:style w:type="character" w:customStyle="1" w:styleId="WW8Num33z4">
    <w:name w:val="WW8Num33z4"/>
    <w:rsid w:val="00E8276E"/>
  </w:style>
  <w:style w:type="character" w:customStyle="1" w:styleId="WW8Num33z5">
    <w:name w:val="WW8Num33z5"/>
    <w:rsid w:val="00E8276E"/>
  </w:style>
  <w:style w:type="character" w:customStyle="1" w:styleId="WW8Num33z6">
    <w:name w:val="WW8Num33z6"/>
    <w:rsid w:val="00E8276E"/>
  </w:style>
  <w:style w:type="character" w:customStyle="1" w:styleId="WW8Num33z7">
    <w:name w:val="WW8Num33z7"/>
    <w:rsid w:val="00E8276E"/>
  </w:style>
  <w:style w:type="character" w:customStyle="1" w:styleId="WW8Num33z8">
    <w:name w:val="WW8Num33z8"/>
    <w:rsid w:val="00E8276E"/>
  </w:style>
  <w:style w:type="character" w:customStyle="1" w:styleId="WW8Num34z0">
    <w:name w:val="WW8Num34z0"/>
    <w:rsid w:val="00E8276E"/>
  </w:style>
  <w:style w:type="character" w:customStyle="1" w:styleId="WW8Num34z1">
    <w:name w:val="WW8Num34z1"/>
    <w:rsid w:val="00E8276E"/>
  </w:style>
  <w:style w:type="character" w:customStyle="1" w:styleId="WW8Num34z2">
    <w:name w:val="WW8Num34z2"/>
    <w:rsid w:val="00E8276E"/>
  </w:style>
  <w:style w:type="character" w:customStyle="1" w:styleId="WW8Num34z3">
    <w:name w:val="WW8Num34z3"/>
    <w:rsid w:val="00E8276E"/>
  </w:style>
  <w:style w:type="character" w:customStyle="1" w:styleId="WW8Num34z4">
    <w:name w:val="WW8Num34z4"/>
    <w:rsid w:val="00E8276E"/>
  </w:style>
  <w:style w:type="character" w:customStyle="1" w:styleId="WW8Num34z5">
    <w:name w:val="WW8Num34z5"/>
    <w:rsid w:val="00E8276E"/>
  </w:style>
  <w:style w:type="character" w:customStyle="1" w:styleId="WW8Num34z6">
    <w:name w:val="WW8Num34z6"/>
    <w:rsid w:val="00E8276E"/>
  </w:style>
  <w:style w:type="character" w:customStyle="1" w:styleId="WW8Num34z7">
    <w:name w:val="WW8Num34z7"/>
    <w:rsid w:val="00E8276E"/>
  </w:style>
  <w:style w:type="character" w:customStyle="1" w:styleId="WW8Num34z8">
    <w:name w:val="WW8Num34z8"/>
    <w:rsid w:val="00E8276E"/>
  </w:style>
  <w:style w:type="character" w:customStyle="1" w:styleId="WW8Num35z0">
    <w:name w:val="WW8Num35z0"/>
    <w:rsid w:val="00E8276E"/>
    <w:rPr>
      <w:rFonts w:cs="Calibri"/>
      <w:color w:val="00000A"/>
    </w:rPr>
  </w:style>
  <w:style w:type="character" w:customStyle="1" w:styleId="WW8Num35z1">
    <w:name w:val="WW8Num35z1"/>
    <w:rsid w:val="00E8276E"/>
  </w:style>
  <w:style w:type="character" w:customStyle="1" w:styleId="WW8Num35z2">
    <w:name w:val="WW8Num35z2"/>
    <w:rsid w:val="00E8276E"/>
  </w:style>
  <w:style w:type="character" w:customStyle="1" w:styleId="WW8Num35z3">
    <w:name w:val="WW8Num35z3"/>
    <w:rsid w:val="00E8276E"/>
  </w:style>
  <w:style w:type="character" w:customStyle="1" w:styleId="WW8Num35z4">
    <w:name w:val="WW8Num35z4"/>
    <w:rsid w:val="00E8276E"/>
  </w:style>
  <w:style w:type="character" w:customStyle="1" w:styleId="WW8Num35z5">
    <w:name w:val="WW8Num35z5"/>
    <w:rsid w:val="00E8276E"/>
  </w:style>
  <w:style w:type="character" w:customStyle="1" w:styleId="WW8Num35z6">
    <w:name w:val="WW8Num35z6"/>
    <w:rsid w:val="00E8276E"/>
  </w:style>
  <w:style w:type="character" w:customStyle="1" w:styleId="WW8Num35z7">
    <w:name w:val="WW8Num35z7"/>
    <w:rsid w:val="00E8276E"/>
  </w:style>
  <w:style w:type="character" w:customStyle="1" w:styleId="WW8Num35z8">
    <w:name w:val="WW8Num35z8"/>
    <w:rsid w:val="00E8276E"/>
  </w:style>
  <w:style w:type="character" w:customStyle="1" w:styleId="WW8Num36z0">
    <w:name w:val="WW8Num36z0"/>
    <w:rsid w:val="00E8276E"/>
    <w:rPr>
      <w:rFonts w:cs="Calibri"/>
    </w:rPr>
  </w:style>
  <w:style w:type="character" w:customStyle="1" w:styleId="WW8Num36z1">
    <w:name w:val="WW8Num36z1"/>
    <w:rsid w:val="00E8276E"/>
  </w:style>
  <w:style w:type="character" w:customStyle="1" w:styleId="WW8Num36z2">
    <w:name w:val="WW8Num36z2"/>
    <w:rsid w:val="00E8276E"/>
  </w:style>
  <w:style w:type="character" w:customStyle="1" w:styleId="WW8Num36z3">
    <w:name w:val="WW8Num36z3"/>
    <w:rsid w:val="00E8276E"/>
  </w:style>
  <w:style w:type="character" w:customStyle="1" w:styleId="WW8Num36z4">
    <w:name w:val="WW8Num36z4"/>
    <w:rsid w:val="00E8276E"/>
  </w:style>
  <w:style w:type="character" w:customStyle="1" w:styleId="WW8Num36z5">
    <w:name w:val="WW8Num36z5"/>
    <w:rsid w:val="00E8276E"/>
  </w:style>
  <w:style w:type="character" w:customStyle="1" w:styleId="WW8Num36z6">
    <w:name w:val="WW8Num36z6"/>
    <w:rsid w:val="00E8276E"/>
  </w:style>
  <w:style w:type="character" w:customStyle="1" w:styleId="WW8Num36z7">
    <w:name w:val="WW8Num36z7"/>
    <w:rsid w:val="00E8276E"/>
  </w:style>
  <w:style w:type="character" w:customStyle="1" w:styleId="WW8Num36z8">
    <w:name w:val="WW8Num36z8"/>
    <w:rsid w:val="00E8276E"/>
  </w:style>
  <w:style w:type="character" w:customStyle="1" w:styleId="WW8Num37z0">
    <w:name w:val="WW8Num37z0"/>
    <w:rsid w:val="00E8276E"/>
    <w:rPr>
      <w:rFonts w:ascii="Symbol" w:hAnsi="Symbol" w:cs="OpenSymbol"/>
    </w:rPr>
  </w:style>
  <w:style w:type="character" w:customStyle="1" w:styleId="WW8Num37z1">
    <w:name w:val="WW8Num37z1"/>
    <w:rsid w:val="00E8276E"/>
  </w:style>
  <w:style w:type="character" w:customStyle="1" w:styleId="WW8Num37z2">
    <w:name w:val="WW8Num37z2"/>
    <w:rsid w:val="00E8276E"/>
  </w:style>
  <w:style w:type="character" w:customStyle="1" w:styleId="WW8Num37z3">
    <w:name w:val="WW8Num37z3"/>
    <w:rsid w:val="00E8276E"/>
  </w:style>
  <w:style w:type="character" w:customStyle="1" w:styleId="WW8Num37z4">
    <w:name w:val="WW8Num37z4"/>
    <w:rsid w:val="00E8276E"/>
  </w:style>
  <w:style w:type="character" w:customStyle="1" w:styleId="WW8Num37z5">
    <w:name w:val="WW8Num37z5"/>
    <w:rsid w:val="00E8276E"/>
  </w:style>
  <w:style w:type="character" w:customStyle="1" w:styleId="WW8Num37z6">
    <w:name w:val="WW8Num37z6"/>
    <w:rsid w:val="00E8276E"/>
  </w:style>
  <w:style w:type="character" w:customStyle="1" w:styleId="WW8Num37z7">
    <w:name w:val="WW8Num37z7"/>
    <w:rsid w:val="00E8276E"/>
  </w:style>
  <w:style w:type="character" w:customStyle="1" w:styleId="WW8Num37z8">
    <w:name w:val="WW8Num37z8"/>
    <w:rsid w:val="00E8276E"/>
  </w:style>
  <w:style w:type="character" w:customStyle="1" w:styleId="WW8Num38z0">
    <w:name w:val="WW8Num38z0"/>
    <w:rsid w:val="00E8276E"/>
    <w:rPr>
      <w:rFonts w:ascii="Symbol" w:hAnsi="Symbol" w:cs="OpenSymbol"/>
    </w:rPr>
  </w:style>
  <w:style w:type="character" w:customStyle="1" w:styleId="WW8Num39z0">
    <w:name w:val="WW8Num39z0"/>
    <w:rsid w:val="00E8276E"/>
    <w:rPr>
      <w:rFonts w:ascii="Symbol" w:hAnsi="Symbol" w:cs="Symbol"/>
    </w:rPr>
  </w:style>
  <w:style w:type="character" w:customStyle="1" w:styleId="WW8Num40z0">
    <w:name w:val="WW8Num40z0"/>
    <w:rsid w:val="00E8276E"/>
    <w:rPr>
      <w:rFonts w:ascii="Symbol" w:hAnsi="Symbol" w:cs="Symbol"/>
    </w:rPr>
  </w:style>
  <w:style w:type="character" w:customStyle="1" w:styleId="WW8Num40z1">
    <w:name w:val="WW8Num40z1"/>
    <w:rsid w:val="00E8276E"/>
    <w:rPr>
      <w:rFonts w:ascii="Courier New" w:hAnsi="Courier New" w:cs="Courier New"/>
    </w:rPr>
  </w:style>
  <w:style w:type="character" w:customStyle="1" w:styleId="WW8Num40z2">
    <w:name w:val="WW8Num40z2"/>
    <w:rsid w:val="00E8276E"/>
    <w:rPr>
      <w:rFonts w:ascii="Wingdings" w:hAnsi="Wingdings" w:cs="Wingdings"/>
    </w:rPr>
  </w:style>
  <w:style w:type="character" w:customStyle="1" w:styleId="WW8Num28z3">
    <w:name w:val="WW8Num28z3"/>
    <w:rsid w:val="00E8276E"/>
  </w:style>
  <w:style w:type="character" w:customStyle="1" w:styleId="WW8Num28z4">
    <w:name w:val="WW8Num28z4"/>
    <w:rsid w:val="00E8276E"/>
  </w:style>
  <w:style w:type="character" w:customStyle="1" w:styleId="WW8Num28z5">
    <w:name w:val="WW8Num28z5"/>
    <w:rsid w:val="00E8276E"/>
  </w:style>
  <w:style w:type="character" w:customStyle="1" w:styleId="WW8Num28z6">
    <w:name w:val="WW8Num28z6"/>
    <w:rsid w:val="00E8276E"/>
  </w:style>
  <w:style w:type="character" w:customStyle="1" w:styleId="WW8Num28z7">
    <w:name w:val="WW8Num28z7"/>
    <w:rsid w:val="00E8276E"/>
  </w:style>
  <w:style w:type="character" w:customStyle="1" w:styleId="WW8Num28z8">
    <w:name w:val="WW8Num28z8"/>
    <w:rsid w:val="00E8276E"/>
  </w:style>
  <w:style w:type="character" w:customStyle="1" w:styleId="WW8Num39z1">
    <w:name w:val="WW8Num39z1"/>
    <w:rsid w:val="00E8276E"/>
    <w:rPr>
      <w:rFonts w:ascii="Courier New" w:hAnsi="Courier New" w:cs="Courier New"/>
    </w:rPr>
  </w:style>
  <w:style w:type="character" w:customStyle="1" w:styleId="WW8Num39z2">
    <w:name w:val="WW8Num39z2"/>
    <w:rsid w:val="00E8276E"/>
    <w:rPr>
      <w:rFonts w:ascii="Wingdings" w:hAnsi="Wingdings" w:cs="Wingdings"/>
    </w:rPr>
  </w:style>
  <w:style w:type="character" w:customStyle="1" w:styleId="Domylnaczcionkaakapitu2">
    <w:name w:val="Domyślna czcionka akapitu2"/>
    <w:rsid w:val="00E8276E"/>
  </w:style>
  <w:style w:type="character" w:customStyle="1" w:styleId="Odwoaniedokomentarza1">
    <w:name w:val="Odwołanie do komentarza1"/>
    <w:rsid w:val="00E8276E"/>
    <w:rPr>
      <w:sz w:val="16"/>
      <w:szCs w:val="16"/>
    </w:rPr>
  </w:style>
  <w:style w:type="character" w:customStyle="1" w:styleId="Tekstzastpczy1">
    <w:name w:val="Tekst zastępczy1"/>
    <w:rsid w:val="00E8276E"/>
    <w:rPr>
      <w:color w:val="808080"/>
    </w:rPr>
  </w:style>
  <w:style w:type="character" w:customStyle="1" w:styleId="TekstpodstawowywcityZnak">
    <w:name w:val="Tekst podstawowy wcięty Znak"/>
    <w:rsid w:val="00E8276E"/>
    <w:rPr>
      <w:rFonts w:ascii="Times New Roman" w:eastAsia="Times New Roman" w:hAnsi="Times New Roman" w:cs="Calibri"/>
      <w:b/>
      <w:sz w:val="20"/>
      <w:szCs w:val="20"/>
    </w:rPr>
  </w:style>
  <w:style w:type="character" w:customStyle="1" w:styleId="highlight">
    <w:name w:val="highlight"/>
    <w:basedOn w:val="Domylnaczcionkaakapitu2"/>
    <w:rsid w:val="00E8276E"/>
  </w:style>
  <w:style w:type="character" w:customStyle="1" w:styleId="Odwoanieprzypisukocowego1">
    <w:name w:val="Odwołanie przypisu końcowego1"/>
    <w:rsid w:val="00E8276E"/>
    <w:rPr>
      <w:vertAlign w:val="superscript"/>
    </w:rPr>
  </w:style>
  <w:style w:type="character" w:customStyle="1" w:styleId="Odwoanieprzypisudolnego1">
    <w:name w:val="Odwołanie przypisu dolnego1"/>
    <w:rsid w:val="00E8276E"/>
    <w:rPr>
      <w:vertAlign w:val="superscript"/>
    </w:rPr>
  </w:style>
  <w:style w:type="character" w:customStyle="1" w:styleId="ListLabel1">
    <w:name w:val="ListLabel 1"/>
    <w:rsid w:val="00E8276E"/>
    <w:rPr>
      <w:b w:val="0"/>
      <w:color w:val="00000A"/>
      <w:sz w:val="20"/>
    </w:rPr>
  </w:style>
  <w:style w:type="character" w:customStyle="1" w:styleId="ListLabel2">
    <w:name w:val="ListLabel 2"/>
    <w:rsid w:val="00E8276E"/>
    <w:rPr>
      <w:color w:val="00000A"/>
    </w:rPr>
  </w:style>
  <w:style w:type="character" w:customStyle="1" w:styleId="ListLabel3">
    <w:name w:val="ListLabel 3"/>
    <w:rsid w:val="00E8276E"/>
    <w:rPr>
      <w:b w:val="0"/>
      <w:strike w:val="0"/>
      <w:dstrike w:val="0"/>
      <w:color w:val="00000A"/>
      <w:sz w:val="22"/>
    </w:rPr>
  </w:style>
  <w:style w:type="character" w:customStyle="1" w:styleId="ListLabel4">
    <w:name w:val="ListLabel 4"/>
    <w:rsid w:val="00E8276E"/>
    <w:rPr>
      <w:b w:val="0"/>
      <w:color w:val="00000A"/>
      <w:sz w:val="22"/>
    </w:rPr>
  </w:style>
  <w:style w:type="character" w:customStyle="1" w:styleId="ListLabel5">
    <w:name w:val="ListLabel 5"/>
    <w:rsid w:val="00E8276E"/>
    <w:rPr>
      <w:color w:val="000000"/>
      <w:sz w:val="20"/>
    </w:rPr>
  </w:style>
  <w:style w:type="character" w:customStyle="1" w:styleId="ListLabel6">
    <w:name w:val="ListLabel 6"/>
    <w:rsid w:val="00E8276E"/>
    <w:rPr>
      <w:rFonts w:cs="Calibri"/>
      <w:b w:val="0"/>
    </w:rPr>
  </w:style>
  <w:style w:type="character" w:customStyle="1" w:styleId="ListLabel7">
    <w:name w:val="ListLabel 7"/>
    <w:rsid w:val="00E8276E"/>
    <w:rPr>
      <w:b/>
    </w:rPr>
  </w:style>
  <w:style w:type="character" w:customStyle="1" w:styleId="ListLabel8">
    <w:name w:val="ListLabel 8"/>
    <w:rsid w:val="00E8276E"/>
    <w:rPr>
      <w:rFonts w:cs="Tahoma"/>
      <w:b/>
      <w:sz w:val="20"/>
      <w:szCs w:val="20"/>
    </w:rPr>
  </w:style>
  <w:style w:type="character" w:customStyle="1" w:styleId="ListLabel9">
    <w:name w:val="ListLabel 9"/>
    <w:rsid w:val="00E8276E"/>
    <w:rPr>
      <w:rFonts w:cs="Courier New"/>
    </w:rPr>
  </w:style>
  <w:style w:type="character" w:customStyle="1" w:styleId="ListLabel10">
    <w:name w:val="ListLabel 10"/>
    <w:rsid w:val="00E8276E"/>
    <w:rPr>
      <w:rFonts w:eastAsia="Times New Roman" w:cs="Tahoma"/>
      <w:b/>
      <w:sz w:val="20"/>
      <w:szCs w:val="20"/>
    </w:rPr>
  </w:style>
  <w:style w:type="character" w:customStyle="1" w:styleId="ListLabel11">
    <w:name w:val="ListLabel 11"/>
    <w:rsid w:val="00E8276E"/>
    <w:rPr>
      <w:rFonts w:cs="Times New Roman"/>
    </w:rPr>
  </w:style>
  <w:style w:type="character" w:customStyle="1" w:styleId="ListLabel12">
    <w:name w:val="ListLabel 12"/>
    <w:rsid w:val="00E8276E"/>
    <w:rPr>
      <w:rFonts w:cs="Times New Roman"/>
      <w:color w:val="00000A"/>
    </w:rPr>
  </w:style>
  <w:style w:type="character" w:customStyle="1" w:styleId="Symbolewypunktowania">
    <w:name w:val="Symbole wypunktowania"/>
    <w:rsid w:val="00E8276E"/>
    <w:rPr>
      <w:rFonts w:ascii="OpenSymbol" w:eastAsia="OpenSymbol" w:hAnsi="OpenSymbol" w:cs="OpenSymbol"/>
    </w:rPr>
  </w:style>
  <w:style w:type="paragraph" w:customStyle="1" w:styleId="Akapitzlist3">
    <w:name w:val="Akapit z listą3"/>
    <w:basedOn w:val="Normalny"/>
    <w:rsid w:val="00E8276E"/>
    <w:pPr>
      <w:suppressAutoHyphens/>
      <w:spacing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paragraph" w:customStyle="1" w:styleId="Tekstkomentarza1">
    <w:name w:val="Tekst komentarza1"/>
    <w:basedOn w:val="Normalny"/>
    <w:rsid w:val="00E8276E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paragraph" w:customStyle="1" w:styleId="Tematkomentarza1">
    <w:name w:val="Temat komentarza1"/>
    <w:basedOn w:val="Tekstkomentarza1"/>
    <w:rsid w:val="00E8276E"/>
    <w:rPr>
      <w:b/>
      <w:bCs/>
    </w:rPr>
  </w:style>
  <w:style w:type="paragraph" w:customStyle="1" w:styleId="Tekstdymka1">
    <w:name w:val="Tekst dymka1"/>
    <w:basedOn w:val="Normalny"/>
    <w:rsid w:val="00E8276E"/>
    <w:pPr>
      <w:suppressAutoHyphens/>
      <w:spacing w:line="100" w:lineRule="atLeast"/>
    </w:pPr>
    <w:rPr>
      <w:rFonts w:ascii="Tahoma" w:eastAsia="Times New Roman" w:hAnsi="Tahoma" w:cs="Tahoma"/>
      <w:kern w:val="1"/>
      <w:sz w:val="16"/>
      <w:szCs w:val="16"/>
      <w:lang w:val="pl-PL" w:eastAsia="ar-SA"/>
    </w:rPr>
  </w:style>
  <w:style w:type="paragraph" w:customStyle="1" w:styleId="Tekstkomentarza11">
    <w:name w:val="Tekst komentarza11"/>
    <w:basedOn w:val="Normalny"/>
    <w:rsid w:val="00E8276E"/>
    <w:pPr>
      <w:suppressAutoHyphens/>
      <w:spacing w:line="100" w:lineRule="atLeast"/>
    </w:pPr>
    <w:rPr>
      <w:rFonts w:ascii="Times New Roman" w:eastAsia="Times New Roman" w:hAnsi="Times New Roman" w:cs="Calibri"/>
      <w:kern w:val="1"/>
      <w:sz w:val="20"/>
      <w:szCs w:val="20"/>
      <w:lang w:val="pl-PL" w:eastAsia="ar-SA"/>
    </w:rPr>
  </w:style>
  <w:style w:type="paragraph" w:customStyle="1" w:styleId="Bezodstpw2">
    <w:name w:val="Bez odstępów2"/>
    <w:basedOn w:val="Normalny"/>
    <w:rsid w:val="00E8276E"/>
    <w:pPr>
      <w:suppressAutoHyphens/>
      <w:spacing w:line="100" w:lineRule="atLeast"/>
      <w:ind w:left="1009" w:hanging="452"/>
      <w:jc w:val="both"/>
    </w:pPr>
    <w:rPr>
      <w:rFonts w:ascii="Times New Roman" w:eastAsia="Calibri" w:hAnsi="Times New Roman" w:cs="Calibri"/>
      <w:kern w:val="1"/>
      <w:sz w:val="20"/>
      <w:szCs w:val="20"/>
      <w:lang w:val="pl-PL" w:eastAsia="en-US" w:bidi="en-US"/>
    </w:rPr>
  </w:style>
  <w:style w:type="paragraph" w:customStyle="1" w:styleId="TekstprzypisudolnegoTekstprzypisu">
    <w:name w:val="Tekst przypisu dolnego.Tekst przypisu"/>
    <w:basedOn w:val="Normalny"/>
    <w:uiPriority w:val="99"/>
    <w:rsid w:val="00E8276E"/>
    <w:pPr>
      <w:widowControl w:val="0"/>
      <w:suppressAutoHyphens/>
      <w:spacing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paragraph" w:styleId="Tekstpodstawowywcity">
    <w:name w:val="Body Text Indent"/>
    <w:basedOn w:val="Normalny"/>
    <w:link w:val="TekstpodstawowywcityZnak1"/>
    <w:rsid w:val="00E8276E"/>
    <w:pPr>
      <w:tabs>
        <w:tab w:val="left" w:pos="1134"/>
        <w:tab w:val="left" w:pos="1701"/>
        <w:tab w:val="left" w:pos="1985"/>
      </w:tabs>
      <w:suppressAutoHyphens/>
      <w:spacing w:line="100" w:lineRule="atLeast"/>
      <w:ind w:left="1985" w:hanging="1136"/>
    </w:pPr>
    <w:rPr>
      <w:rFonts w:ascii="Times New Roman" w:eastAsia="Times New Roman" w:hAnsi="Times New Roman" w:cs="Calibri"/>
      <w:b/>
      <w:kern w:val="1"/>
      <w:sz w:val="20"/>
      <w:szCs w:val="20"/>
      <w:lang w:val="pl-PL"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E8276E"/>
    <w:rPr>
      <w:rFonts w:ascii="Times New Roman" w:eastAsia="Times New Roman" w:hAnsi="Times New Roman" w:cs="Calibri"/>
      <w:b/>
      <w:kern w:val="1"/>
      <w:sz w:val="20"/>
      <w:szCs w:val="20"/>
      <w:lang w:val="pl-PL" w:eastAsia="ar-SA"/>
    </w:rPr>
  </w:style>
  <w:style w:type="paragraph" w:customStyle="1" w:styleId="ZnakZnakZnakZnak">
    <w:name w:val="Znak Znak Znak Znak"/>
    <w:basedOn w:val="Normalny"/>
    <w:rsid w:val="00E8276E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pl-PL" w:eastAsia="ar-SA"/>
    </w:rPr>
  </w:style>
  <w:style w:type="paragraph" w:customStyle="1" w:styleId="Tekstprzypisukocowego1">
    <w:name w:val="Tekst przypisu końcowego1"/>
    <w:basedOn w:val="Normalny"/>
    <w:rsid w:val="00E8276E"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paragraph" w:customStyle="1" w:styleId="NormalnyWeb1">
    <w:name w:val="Normalny (Web)1"/>
    <w:basedOn w:val="Normalny"/>
    <w:rsid w:val="00E8276E"/>
    <w:pPr>
      <w:suppressAutoHyphens/>
      <w:spacing w:before="280" w:after="280" w:line="100" w:lineRule="atLeast"/>
    </w:pPr>
    <w:rPr>
      <w:rFonts w:ascii="Times New Roman" w:eastAsia="Times New Roman" w:hAnsi="Times New Roman" w:cs="Calibri"/>
      <w:kern w:val="1"/>
      <w:sz w:val="24"/>
      <w:szCs w:val="24"/>
      <w:lang w:val="pl-PL" w:eastAsia="ar-SA"/>
    </w:rPr>
  </w:style>
  <w:style w:type="paragraph" w:customStyle="1" w:styleId="p0">
    <w:name w:val="p0"/>
    <w:basedOn w:val="Normalny"/>
    <w:rsid w:val="00E8276E"/>
    <w:pPr>
      <w:suppressAutoHyphens/>
      <w:spacing w:before="280" w:after="280" w:line="100" w:lineRule="atLeast"/>
    </w:pPr>
    <w:rPr>
      <w:rFonts w:ascii="Times New Roman" w:eastAsia="Times New Roman" w:hAnsi="Times New Roman" w:cs="Calibri"/>
      <w:kern w:val="1"/>
      <w:sz w:val="24"/>
      <w:szCs w:val="24"/>
      <w:lang w:val="pl-PL" w:eastAsia="ar-SA"/>
    </w:rPr>
  </w:style>
  <w:style w:type="paragraph" w:customStyle="1" w:styleId="Poprawka1">
    <w:name w:val="Poprawka1"/>
    <w:rsid w:val="00E8276E"/>
    <w:pPr>
      <w:suppressAutoHyphens/>
      <w:spacing w:line="100" w:lineRule="atLeast"/>
    </w:pPr>
    <w:rPr>
      <w:rFonts w:ascii="Calibri" w:eastAsia="SimSun" w:hAnsi="Calibri" w:cs="font866"/>
      <w:lang w:val="pl-PL" w:eastAsia="ar-SA"/>
    </w:rPr>
  </w:style>
  <w:style w:type="paragraph" w:customStyle="1" w:styleId="Tekstprzypisudolnego1">
    <w:name w:val="Tekst przypisu dolnego1"/>
    <w:basedOn w:val="Normalny"/>
    <w:rsid w:val="00E8276E"/>
    <w:pPr>
      <w:suppressAutoHyphens/>
      <w:spacing w:line="100" w:lineRule="atLeast"/>
    </w:pPr>
    <w:rPr>
      <w:rFonts w:ascii="Calibri" w:eastAsia="Calibri" w:hAnsi="Calibri" w:cs="Times New Roman"/>
      <w:kern w:val="1"/>
      <w:sz w:val="20"/>
      <w:szCs w:val="20"/>
      <w:lang w:val="pl-PL" w:eastAsia="ar-SA"/>
    </w:rPr>
  </w:style>
  <w:style w:type="character" w:customStyle="1" w:styleId="TekstkomentarzaZnak1">
    <w:name w:val="Tekst komentarza Znak1"/>
    <w:uiPriority w:val="99"/>
    <w:semiHidden/>
    <w:rsid w:val="00E8276E"/>
    <w:rPr>
      <w:kern w:val="1"/>
      <w:lang w:eastAsia="ar-SA"/>
    </w:rPr>
  </w:style>
  <w:style w:type="character" w:customStyle="1" w:styleId="TematkomentarzaZnak1">
    <w:name w:val="Temat komentarza Znak1"/>
    <w:uiPriority w:val="99"/>
    <w:semiHidden/>
    <w:rsid w:val="00E8276E"/>
    <w:rPr>
      <w:b/>
      <w:bCs/>
      <w:kern w:val="1"/>
      <w:lang w:eastAsia="ar-SA"/>
    </w:rPr>
  </w:style>
  <w:style w:type="character" w:customStyle="1" w:styleId="TekstdymkaZnak1">
    <w:name w:val="Tekst dymka Znak1"/>
    <w:uiPriority w:val="99"/>
    <w:semiHidden/>
    <w:rsid w:val="00E8276E"/>
    <w:rPr>
      <w:rFonts w:ascii="Segoe UI" w:hAnsi="Segoe UI" w:cs="Segoe UI"/>
      <w:kern w:val="1"/>
      <w:sz w:val="18"/>
      <w:szCs w:val="18"/>
      <w:lang w:eastAsia="ar-SA"/>
    </w:rPr>
  </w:style>
  <w:style w:type="character" w:styleId="Tekstzastpczy">
    <w:name w:val="Placeholder Text"/>
    <w:uiPriority w:val="99"/>
    <w:semiHidden/>
    <w:rsid w:val="00E8276E"/>
    <w:rPr>
      <w:color w:val="808080"/>
    </w:rPr>
  </w:style>
  <w:style w:type="character" w:customStyle="1" w:styleId="TekstprzypisukocowegoZnak1">
    <w:name w:val="Tekst przypisu końcowego Znak1"/>
    <w:uiPriority w:val="99"/>
    <w:semiHidden/>
    <w:rsid w:val="00E8276E"/>
    <w:rPr>
      <w:kern w:val="1"/>
      <w:lang w:eastAsia="ar-SA"/>
    </w:rPr>
  </w:style>
  <w:style w:type="paragraph" w:styleId="Poprawka">
    <w:name w:val="Revision"/>
    <w:hidden/>
    <w:uiPriority w:val="99"/>
    <w:semiHidden/>
    <w:rsid w:val="00E8276E"/>
    <w:pPr>
      <w:spacing w:line="240" w:lineRule="auto"/>
    </w:pPr>
    <w:rPr>
      <w:rFonts w:ascii="Calibri" w:eastAsia="Calibri" w:hAnsi="Calibri" w:cs="Times New Roman"/>
      <w:lang w:val="pl-PL" w:eastAsia="en-US"/>
    </w:rPr>
  </w:style>
  <w:style w:type="character" w:customStyle="1" w:styleId="TekstprzypisudolnegoZnak1">
    <w:name w:val="Tekst przypisu dolnego Znak1"/>
    <w:uiPriority w:val="99"/>
    <w:semiHidden/>
    <w:rsid w:val="00E8276E"/>
    <w:rPr>
      <w:kern w:val="1"/>
      <w:lang w:eastAsia="ar-SA"/>
    </w:rPr>
  </w:style>
  <w:style w:type="paragraph" w:customStyle="1" w:styleId="Style43">
    <w:name w:val="Style43"/>
    <w:rsid w:val="00DE0E6A"/>
    <w:pPr>
      <w:suppressAutoHyphens/>
      <w:spacing w:line="100" w:lineRule="atLeast"/>
      <w:jc w:val="center"/>
    </w:pPr>
    <w:rPr>
      <w:rFonts w:ascii="Times New Roman" w:eastAsia="Times New Roman" w:hAnsi="Times New Roman" w:cs="Times New Roman"/>
      <w:kern w:val="2"/>
      <w:sz w:val="24"/>
      <w:szCs w:val="24"/>
      <w:lang w:val="pl-PL" w:eastAsia="ar-SA"/>
    </w:rPr>
  </w:style>
  <w:style w:type="character" w:customStyle="1" w:styleId="FontStyle65">
    <w:name w:val="Font Style65"/>
    <w:rsid w:val="00DE0E6A"/>
    <w:rPr>
      <w:rFonts w:ascii="Times New Roman" w:hAnsi="Times New Roman" w:cs="Times New Roman" w:hint="default"/>
      <w:b/>
      <w:bCs w:val="0"/>
      <w:sz w:val="18"/>
    </w:rPr>
  </w:style>
  <w:style w:type="paragraph" w:customStyle="1" w:styleId="Akapitzlist4">
    <w:name w:val="Akapit z listą4"/>
    <w:basedOn w:val="Normalny"/>
    <w:rsid w:val="001D5DA9"/>
    <w:pPr>
      <w:suppressAutoHyphens/>
      <w:spacing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val="pl-PL" w:eastAsia="ar-SA"/>
    </w:rPr>
  </w:style>
  <w:style w:type="character" w:customStyle="1" w:styleId="markedcontent">
    <w:name w:val="markedcontent"/>
    <w:rsid w:val="00116576"/>
  </w:style>
  <w:style w:type="table" w:styleId="Zwykatabela2">
    <w:name w:val="Plain Table 2"/>
    <w:basedOn w:val="Standardowy"/>
    <w:uiPriority w:val="42"/>
    <w:rsid w:val="00A8326B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owy2">
    <w:name w:val="Standardowy2"/>
    <w:basedOn w:val="Normalny"/>
    <w:next w:val="Normalny"/>
    <w:rsid w:val="00DD1C2D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3D6"/>
    <w:rPr>
      <w:rFonts w:ascii="Cambria" w:eastAsia="Times New Roman" w:hAnsi="Cambria" w:cs="Times New Roman"/>
      <w:i/>
      <w:iCs/>
      <w:color w:val="404040"/>
      <w:lang w:val="x-none"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9B13D6"/>
    <w:rPr>
      <w:rFonts w:ascii="Cambria" w:eastAsia="Times New Roman" w:hAnsi="Cambria" w:cs="Times New Roman"/>
      <w:color w:val="404040"/>
      <w:sz w:val="20"/>
      <w:szCs w:val="20"/>
      <w:lang w:val="x-none"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9B13D6"/>
    <w:rPr>
      <w:rFonts w:ascii="Cambria" w:eastAsia="Times New Roman" w:hAnsi="Cambria" w:cs="Times New Roman"/>
      <w:i/>
      <w:iCs/>
      <w:color w:val="404040"/>
      <w:sz w:val="20"/>
      <w:szCs w:val="20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13D6"/>
    <w:pPr>
      <w:spacing w:line="240" w:lineRule="auto"/>
    </w:pPr>
    <w:rPr>
      <w:rFonts w:ascii="Calibri" w:eastAsia="Calibri" w:hAnsi="Calibri" w:cs="Times New Roman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B13D6"/>
    <w:pPr>
      <w:spacing w:line="240" w:lineRule="auto"/>
    </w:pPr>
    <w:rPr>
      <w:rFonts w:ascii="Calibri" w:eastAsia="Calibri" w:hAnsi="Calibri" w:cs="Times New Roman"/>
      <w:lang w:val="pl-PL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B13D6"/>
    <w:pPr>
      <w:spacing w:line="240" w:lineRule="auto"/>
    </w:pPr>
    <w:rPr>
      <w:rFonts w:ascii="Calibri" w:eastAsia="Calibri" w:hAnsi="Calibri" w:cs="Times New Roman"/>
      <w:lang w:val="pl-PL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9B13D6"/>
    <w:pPr>
      <w:spacing w:line="240" w:lineRule="auto"/>
    </w:pPr>
    <w:rPr>
      <w:rFonts w:ascii="Calibri" w:eastAsia="Calibri" w:hAnsi="Calibri" w:cs="Times New Roman"/>
      <w:lang w:val="pl-PL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treci22">
    <w:name w:val="Tekst treści (22)"/>
    <w:basedOn w:val="Normalny"/>
    <w:rsid w:val="009B13D6"/>
    <w:pPr>
      <w:widowControl w:val="0"/>
      <w:shd w:val="clear" w:color="auto" w:fill="FFFFFF"/>
      <w:suppressAutoHyphens/>
      <w:spacing w:line="240" w:lineRule="atLeast"/>
      <w:ind w:hanging="1060"/>
    </w:pPr>
    <w:rPr>
      <w:rFonts w:ascii="Lucida Sans Unicode" w:eastAsia="Lucida Sans Unicode" w:hAnsi="Lucida Sans Unicode" w:cs="Lucida Sans Unicode"/>
      <w:spacing w:val="-10"/>
      <w:kern w:val="1"/>
      <w:sz w:val="23"/>
      <w:szCs w:val="23"/>
      <w:lang w:val="pl-PL"/>
    </w:rPr>
  </w:style>
  <w:style w:type="character" w:customStyle="1" w:styleId="Nagwek5Znak">
    <w:name w:val="Nagłówek 5 Znak"/>
    <w:link w:val="Nagwek5"/>
    <w:uiPriority w:val="9"/>
    <w:rsid w:val="009B13D6"/>
    <w:rPr>
      <w:color w:val="666666"/>
    </w:rPr>
  </w:style>
  <w:style w:type="character" w:customStyle="1" w:styleId="Nagwek6Znak">
    <w:name w:val="Nagłówek 6 Znak"/>
    <w:link w:val="Nagwek6"/>
    <w:uiPriority w:val="9"/>
    <w:rsid w:val="009B13D6"/>
    <w:rPr>
      <w:i/>
      <w:color w:val="666666"/>
    </w:rPr>
  </w:style>
  <w:style w:type="numbering" w:customStyle="1" w:styleId="Styl1">
    <w:name w:val="Styl1"/>
    <w:uiPriority w:val="99"/>
    <w:rsid w:val="009B13D6"/>
    <w:pPr>
      <w:numPr>
        <w:numId w:val="19"/>
      </w:numPr>
    </w:pPr>
  </w:style>
  <w:style w:type="character" w:customStyle="1" w:styleId="Nierozpoznanawzmianka1">
    <w:name w:val="Nierozpoznana wzmianka1"/>
    <w:uiPriority w:val="99"/>
    <w:semiHidden/>
    <w:unhideWhenUsed/>
    <w:rsid w:val="009B13D6"/>
    <w:rPr>
      <w:color w:val="808080"/>
      <w:shd w:val="clear" w:color="auto" w:fill="E6E6E6"/>
    </w:rPr>
  </w:style>
  <w:style w:type="character" w:customStyle="1" w:styleId="ng-binding">
    <w:name w:val="ng-binding"/>
    <w:rsid w:val="009B13D6"/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9B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3">
    <w:name w:val="Normalny13"/>
    <w:basedOn w:val="Normalny"/>
    <w:rsid w:val="009B13D6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3D6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9B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cf01">
    <w:name w:val="cf01"/>
    <w:basedOn w:val="Domylnaczcionkaakapitu"/>
    <w:rsid w:val="009B13D6"/>
    <w:rPr>
      <w:rFonts w:ascii="Segoe UI" w:hAnsi="Segoe UI" w:cs="Segoe UI" w:hint="default"/>
      <w:sz w:val="18"/>
      <w:szCs w:val="18"/>
    </w:rPr>
  </w:style>
  <w:style w:type="paragraph" w:customStyle="1" w:styleId="Normalny2">
    <w:name w:val="Normalny2"/>
    <w:basedOn w:val="Normalny"/>
    <w:rsid w:val="009B13D6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pl-PL" w:eastAsia="zh-CN" w:bidi="pl-PL"/>
    </w:rPr>
  </w:style>
  <w:style w:type="character" w:customStyle="1" w:styleId="Teksttreci27">
    <w:name w:val="Tekst treści (27)_"/>
    <w:link w:val="Teksttreci270"/>
    <w:locked/>
    <w:rsid w:val="009B13D6"/>
    <w:rPr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9B13D6"/>
    <w:pPr>
      <w:widowControl w:val="0"/>
      <w:shd w:val="clear" w:color="auto" w:fill="FFFFFF"/>
      <w:spacing w:after="60" w:line="0" w:lineRule="atLeast"/>
      <w:ind w:hanging="68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B13D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B13D6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574031"/>
  </w:style>
  <w:style w:type="table" w:customStyle="1" w:styleId="TableNormal1">
    <w:name w:val="Table Normal1"/>
    <w:rsid w:val="006C337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5F3596"/>
    <w:rPr>
      <w:rFonts w:ascii="Calibri" w:hAnsi="Calibri" w:cs="Calibri" w:hint="default"/>
      <w:b w:val="0"/>
      <w:bCs w:val="0"/>
      <w:i/>
      <w:iCs/>
      <w:color w:val="000000"/>
      <w:sz w:val="20"/>
      <w:szCs w:val="20"/>
    </w:rPr>
  </w:style>
  <w:style w:type="paragraph" w:customStyle="1" w:styleId="paragraph">
    <w:name w:val="paragraph"/>
    <w:basedOn w:val="Normalny"/>
    <w:rsid w:val="003B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normaltextrun">
    <w:name w:val="normaltextrun"/>
    <w:basedOn w:val="Domylnaczcionkaakapitu"/>
    <w:rsid w:val="003B04CF"/>
  </w:style>
  <w:style w:type="character" w:customStyle="1" w:styleId="eop">
    <w:name w:val="eop"/>
    <w:basedOn w:val="Domylnaczcionkaakapitu"/>
    <w:rsid w:val="003B04CF"/>
  </w:style>
  <w:style w:type="character" w:customStyle="1" w:styleId="wacimagecontainer">
    <w:name w:val="wacimagecontainer"/>
    <w:basedOn w:val="Domylnaczcionkaakapitu"/>
    <w:rsid w:val="0087174C"/>
  </w:style>
  <w:style w:type="table" w:customStyle="1" w:styleId="TableGrid">
    <w:name w:val="TableGrid"/>
    <w:rsid w:val="00A04A30"/>
    <w:pPr>
      <w:spacing w:line="240" w:lineRule="auto"/>
    </w:pPr>
    <w:rPr>
      <w:rFonts w:asciiTheme="minorHAnsi" w:eastAsiaTheme="minorEastAsia" w:hAnsiTheme="minorHAnsi" w:cstheme="minorBidi"/>
      <w:kern w:val="2"/>
      <w:sz w:val="24"/>
      <w:szCs w:val="24"/>
      <w:lang w:val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Wzmianka">
    <w:name w:val="Mention"/>
    <w:basedOn w:val="Domylnaczcionkaakapitu"/>
    <w:uiPriority w:val="99"/>
    <w:unhideWhenUsed/>
    <w:rsid w:val="00A04A30"/>
    <w:rPr>
      <w:color w:val="2B579A"/>
      <w:shd w:val="clear" w:color="auto" w:fill="E1DFDD"/>
    </w:rPr>
  </w:style>
  <w:style w:type="table" w:customStyle="1" w:styleId="Tabela-Siatka41">
    <w:name w:val="Tabela - Siatka41"/>
    <w:basedOn w:val="Standardowy"/>
    <w:next w:val="Tabela-Siatka"/>
    <w:uiPriority w:val="39"/>
    <w:rsid w:val="00372514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Domylnaczcionkaakapitu"/>
    <w:uiPriority w:val="99"/>
    <w:unhideWhenUsed/>
    <w:rsid w:val="00686A04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rsid w:val="00686A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686A04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686A04"/>
    <w:pPr>
      <w:jc w:val="both"/>
    </w:pPr>
    <w:rPr>
      <w:rFonts w:ascii="Tahoma" w:eastAsia="Times New Roman" w:hAnsi="Tahoma" w:cs="Tahoma"/>
      <w:b/>
      <w:bCs/>
      <w:lang w:val="pl-P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A04"/>
    <w:rPr>
      <w:rFonts w:ascii="Tahoma" w:eastAsia="Times New Roman" w:hAnsi="Tahoma" w:cs="Tahom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6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519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8556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4c924f-be97-4df1-95a2-14b977881e54" xsi:nil="true"/>
    <lcf76f155ced4ddcb4097134ff3c332f xmlns="3cf1e94a-ebaa-438b-9c79-8b06a6c7052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3425F649D804D98CDB9E3CDBC9030" ma:contentTypeVersion="10" ma:contentTypeDescription="Utwórz nowy dokument." ma:contentTypeScope="" ma:versionID="a4e16c5713c7e7ce29eef968584e85bb">
  <xsd:schema xmlns:xsd="http://www.w3.org/2001/XMLSchema" xmlns:xs="http://www.w3.org/2001/XMLSchema" xmlns:p="http://schemas.microsoft.com/office/2006/metadata/properties" xmlns:ns2="3cf1e94a-ebaa-438b-9c79-8b06a6c70523" xmlns:ns3="474c924f-be97-4df1-95a2-14b977881e54" targetNamespace="http://schemas.microsoft.com/office/2006/metadata/properties" ma:root="true" ma:fieldsID="2bc0b03db91cb5de1fe6e317aa79d2ae" ns2:_="" ns3:_="">
    <xsd:import namespace="3cf1e94a-ebaa-438b-9c79-8b06a6c70523"/>
    <xsd:import namespace="474c924f-be97-4df1-95a2-14b977881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1e94a-ebaa-438b-9c79-8b06a6c705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b719bee-a9bf-472d-a223-a17fc4a29a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c924f-be97-4df1-95a2-14b977881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5404fa-340c-4841-93e7-47266b5ba447}" ma:internalName="TaxCatchAll" ma:showField="CatchAllData" ma:web="474c924f-be97-4df1-95a2-14b977881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E465A-FD53-4471-8C05-944649DA1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62CA5A-5FDB-4628-BB74-2E27860FA362}">
  <ds:schemaRefs>
    <ds:schemaRef ds:uri="http://schemas.microsoft.com/office/2006/metadata/properties"/>
    <ds:schemaRef ds:uri="http://schemas.microsoft.com/office/infopath/2007/PartnerControls"/>
    <ds:schemaRef ds:uri="474c924f-be97-4df1-95a2-14b977881e54"/>
    <ds:schemaRef ds:uri="3cf1e94a-ebaa-438b-9c79-8b06a6c70523"/>
  </ds:schemaRefs>
</ds:datastoreItem>
</file>

<file path=customXml/itemProps3.xml><?xml version="1.0" encoding="utf-8"?>
<ds:datastoreItem xmlns:ds="http://schemas.openxmlformats.org/officeDocument/2006/customXml" ds:itemID="{29B60EBF-38DA-412C-AF41-B404FDAC5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1e94a-ebaa-438b-9c79-8b06a6c70523"/>
    <ds:schemaRef ds:uri="474c924f-be97-4df1-95a2-14b977881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0EDD0-221F-4662-815F-88E500C8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16</Pages>
  <Words>3219</Words>
  <Characters>19319</Characters>
  <Application>Microsoft Office Word</Application>
  <DocSecurity>0</DocSecurity>
  <Lines>160</Lines>
  <Paragraphs>44</Paragraphs>
  <ScaleCrop>false</ScaleCrop>
  <Company/>
  <LinksUpToDate>false</LinksUpToDate>
  <CharactersWithSpaces>22494</CharactersWithSpaces>
  <SharedDoc>false</SharedDoc>
  <HLinks>
    <vt:vector size="192" baseType="variant">
      <vt:variant>
        <vt:i4>3342345</vt:i4>
      </vt:variant>
      <vt:variant>
        <vt:i4>84</vt:i4>
      </vt:variant>
      <vt:variant>
        <vt:i4>0</vt:i4>
      </vt:variant>
      <vt:variant>
        <vt:i4>5</vt:i4>
      </vt:variant>
      <vt:variant>
        <vt:lpwstr>mailto:faktury@gcuw.pl</vt:lpwstr>
      </vt:variant>
      <vt:variant>
        <vt:lpwstr/>
      </vt:variant>
      <vt:variant>
        <vt:i4>3342345</vt:i4>
      </vt:variant>
      <vt:variant>
        <vt:i4>81</vt:i4>
      </vt:variant>
      <vt:variant>
        <vt:i4>0</vt:i4>
      </vt:variant>
      <vt:variant>
        <vt:i4>5</vt:i4>
      </vt:variant>
      <vt:variant>
        <vt:lpwstr>mailto:faktury@gcuw.pl</vt:lpwstr>
      </vt:variant>
      <vt:variant>
        <vt:lpwstr/>
      </vt:variant>
      <vt:variant>
        <vt:i4>589899</vt:i4>
      </vt:variant>
      <vt:variant>
        <vt:i4>78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6225998</vt:i4>
      </vt:variant>
      <vt:variant>
        <vt:i4>75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2162734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4390926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2162734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6619261</vt:i4>
      </vt:variant>
      <vt:variant>
        <vt:i4>60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2162734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48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2752574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2162734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6881402</vt:i4>
      </vt:variant>
      <vt:variant>
        <vt:i4>6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2162734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2162734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https://platformazakupowa.pl/transakcja/1264709</vt:lpwstr>
      </vt:variant>
      <vt:variant>
        <vt:lpwstr/>
      </vt:variant>
      <vt:variant>
        <vt:i4>6488078</vt:i4>
      </vt:variant>
      <vt:variant>
        <vt:i4>6</vt:i4>
      </vt:variant>
      <vt:variant>
        <vt:i4>0</vt:i4>
      </vt:variant>
      <vt:variant>
        <vt:i4>5</vt:i4>
      </vt:variant>
      <vt:variant>
        <vt:lpwstr>mailto:KRZLISI27@edu.gdansk.pl</vt:lpwstr>
      </vt:variant>
      <vt:variant>
        <vt:lpwstr/>
      </vt:variant>
      <vt:variant>
        <vt:i4>7929868</vt:i4>
      </vt:variant>
      <vt:variant>
        <vt:i4>3</vt:i4>
      </vt:variant>
      <vt:variant>
        <vt:i4>0</vt:i4>
      </vt:variant>
      <vt:variant>
        <vt:i4>5</vt:i4>
      </vt:variant>
      <vt:variant>
        <vt:lpwstr>mailto:KRYGRYN12@edu.gdansk.pl</vt:lpwstr>
      </vt:variant>
      <vt:variant>
        <vt:lpwstr/>
      </vt:variant>
      <vt:variant>
        <vt:i4>6488078</vt:i4>
      </vt:variant>
      <vt:variant>
        <vt:i4>0</vt:i4>
      </vt:variant>
      <vt:variant>
        <vt:i4>0</vt:i4>
      </vt:variant>
      <vt:variant>
        <vt:i4>5</vt:i4>
      </vt:variant>
      <vt:variant>
        <vt:lpwstr>mailto:KRZLISI27@edu.gdansk.pl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Rembowska</dc:creator>
  <cp:keywords/>
  <dc:description/>
  <cp:lastModifiedBy>KRZYSZTOF LISIŃSKI</cp:lastModifiedBy>
  <cp:revision>1228</cp:revision>
  <cp:lastPrinted>2023-11-15T23:28:00Z</cp:lastPrinted>
  <dcterms:created xsi:type="dcterms:W3CDTF">2025-03-13T18:23:00Z</dcterms:created>
  <dcterms:modified xsi:type="dcterms:W3CDTF">2026-03-23T07:23:00Z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0x0101003393425F649D804D98CDB9E3CDBC9030</vt:lpwstr>
  </property>
  <property fmtid="{D5CDD505-2E9C-101B-9397-08002B2CF9AE}" pid="3" name="MediaServiceImageTags">
    <vt:lpwstr/>
  </property>
</Properties>
</file>