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28C93" w14:textId="77777777" w:rsidR="00CD3FDB" w:rsidRDefault="00CD3FDB" w:rsidP="00C622F0">
      <w:pPr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</w:p>
    <w:p w14:paraId="7B3ADAA7" w14:textId="546EB2D9" w:rsidR="00A61980" w:rsidRPr="00E204C6" w:rsidRDefault="00A61980" w:rsidP="00A61980">
      <w:pPr>
        <w:widowControl w:val="0"/>
        <w:tabs>
          <w:tab w:val="left" w:pos="0"/>
        </w:tabs>
        <w:autoSpaceDE w:val="0"/>
        <w:spacing w:after="0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</w:t>
      </w:r>
      <w:r w:rsidRPr="007842EA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  <w:t xml:space="preserve">      </w:t>
      </w:r>
      <w:r w:rsidRPr="00E204C6">
        <w:rPr>
          <w:rFonts w:ascii="Tahoma" w:hAnsi="Tahoma" w:cs="Tahoma"/>
          <w:b/>
          <w:bCs/>
          <w:color w:val="000000"/>
          <w:sz w:val="20"/>
          <w:szCs w:val="20"/>
        </w:rPr>
        <w:t xml:space="preserve">Załącznik nr 3 do SWZ </w:t>
      </w:r>
    </w:p>
    <w:p w14:paraId="1BE3276A" w14:textId="5582B41E" w:rsidR="00A61980" w:rsidRDefault="00A61980" w:rsidP="00A61980">
      <w:pPr>
        <w:widowControl w:val="0"/>
        <w:tabs>
          <w:tab w:val="left" w:pos="0"/>
        </w:tabs>
        <w:autoSpaceDE w:val="0"/>
        <w:spacing w:after="0"/>
        <w:rPr>
          <w:rFonts w:ascii="Tahoma" w:hAnsi="Tahoma" w:cs="Tahoma"/>
          <w:i/>
          <w:iCs/>
          <w:sz w:val="20"/>
          <w:szCs w:val="20"/>
          <w:u w:val="single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D10.251</w:t>
      </w:r>
      <w:r w:rsidR="00087D0F">
        <w:rPr>
          <w:rFonts w:ascii="Tahoma" w:hAnsi="Tahoma" w:cs="Tahoma"/>
          <w:b/>
          <w:bCs/>
          <w:color w:val="000000"/>
          <w:sz w:val="20"/>
          <w:szCs w:val="20"/>
        </w:rPr>
        <w:t>.</w:t>
      </w:r>
      <w:r w:rsidR="00EF3D67">
        <w:rPr>
          <w:rFonts w:ascii="Tahoma" w:hAnsi="Tahoma" w:cs="Tahoma"/>
          <w:b/>
          <w:bCs/>
          <w:color w:val="000000"/>
          <w:sz w:val="20"/>
          <w:szCs w:val="20"/>
        </w:rPr>
        <w:t>19</w:t>
      </w:r>
      <w:r w:rsidR="00087D0F">
        <w:rPr>
          <w:rFonts w:ascii="Tahoma" w:hAnsi="Tahoma" w:cs="Tahoma"/>
          <w:b/>
          <w:bCs/>
          <w:color w:val="000000"/>
          <w:sz w:val="20"/>
          <w:szCs w:val="20"/>
        </w:rPr>
        <w:t>.G.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202</w:t>
      </w:r>
      <w:r w:rsidR="004E0E06">
        <w:rPr>
          <w:rFonts w:ascii="Tahoma" w:hAnsi="Tahoma" w:cs="Tahoma"/>
          <w:b/>
          <w:bCs/>
          <w:color w:val="000000"/>
          <w:sz w:val="20"/>
          <w:szCs w:val="20"/>
        </w:rPr>
        <w:t>6</w:t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ab/>
      </w:r>
    </w:p>
    <w:p w14:paraId="746BD2F7" w14:textId="77777777" w:rsidR="00A61980" w:rsidRDefault="00A61980" w:rsidP="00A61980">
      <w:pPr>
        <w:pStyle w:val="NormalnyWeb"/>
        <w:spacing w:before="0" w:after="0" w:line="100" w:lineRule="atLeast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7"/>
          <w:szCs w:val="27"/>
        </w:rPr>
        <w:t>OŚWIADCZENIE</w:t>
      </w:r>
    </w:p>
    <w:p w14:paraId="6789362E" w14:textId="77777777" w:rsidR="00A61980" w:rsidRDefault="00A61980" w:rsidP="00A61980">
      <w:pPr>
        <w:pStyle w:val="NormalnyWeb"/>
        <w:spacing w:before="0" w:after="0" w:line="100" w:lineRule="atLeast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o przynależności lub braku przynależności do tej samej grupy kapitałowej</w:t>
      </w:r>
    </w:p>
    <w:p w14:paraId="15F064A5" w14:textId="77777777" w:rsidR="00A61980" w:rsidRDefault="00A61980" w:rsidP="00A61980">
      <w:pPr>
        <w:pStyle w:val="NormalnyWeb"/>
        <w:spacing w:before="0" w:after="0"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postępowaniu o udzielenie zamówienia publicznego prowadzonego w trybie przetargu nieograniczonego na:</w:t>
      </w:r>
    </w:p>
    <w:p w14:paraId="61C17179" w14:textId="77777777" w:rsidR="00EF3D67" w:rsidRDefault="00A61980" w:rsidP="00EF3D67">
      <w:pPr>
        <w:autoSpaceDE w:val="0"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sz w:val="21"/>
          <w:szCs w:val="21"/>
        </w:rPr>
      </w:pPr>
      <w:r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dostawę </w:t>
      </w:r>
      <w:r w:rsidR="00EF3D67"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różnych produktów leczniczych, preparatów </w:t>
      </w:r>
      <w:proofErr w:type="spellStart"/>
      <w:r w:rsidR="00EF3D67"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>mlekozastępczych</w:t>
      </w:r>
      <w:proofErr w:type="spellEnd"/>
      <w:r w:rsidR="00EF3D67"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>,</w:t>
      </w:r>
    </w:p>
    <w:p w14:paraId="5CF6C921" w14:textId="552B21AC" w:rsidR="00930BAC" w:rsidRDefault="00EF3D67" w:rsidP="00EF3D67">
      <w:pPr>
        <w:autoSpaceDE w:val="0"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sz w:val="21"/>
          <w:szCs w:val="21"/>
        </w:rPr>
      </w:pPr>
      <w:r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kontrastów, substancji recepturowych oraz akcesoriów do receptury                            </w:t>
      </w:r>
    </w:p>
    <w:p w14:paraId="57C8FCC5" w14:textId="54E8E06A" w:rsidR="00A61980" w:rsidRDefault="00A61980" w:rsidP="00A61980">
      <w:pPr>
        <w:autoSpaceDE w:val="0"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sz w:val="21"/>
          <w:szCs w:val="21"/>
        </w:rPr>
      </w:pPr>
    </w:p>
    <w:p w14:paraId="70D3696F" w14:textId="77777777" w:rsidR="00A61980" w:rsidRPr="005A2C8C" w:rsidRDefault="00A61980" w:rsidP="00A61980">
      <w:pPr>
        <w:shd w:val="clear" w:color="auto" w:fill="FFFFFF"/>
        <w:tabs>
          <w:tab w:val="left" w:leader="dot" w:pos="8174"/>
        </w:tabs>
        <w:spacing w:after="0"/>
        <w:jc w:val="both"/>
        <w:rPr>
          <w:rFonts w:ascii="Tahoma" w:hAnsi="Tahoma" w:cs="Tahoma"/>
          <w:kern w:val="2"/>
          <w:sz w:val="20"/>
          <w:szCs w:val="20"/>
        </w:rPr>
      </w:pPr>
      <w:r w:rsidRPr="005A2C8C">
        <w:rPr>
          <w:rFonts w:ascii="Tahoma" w:hAnsi="Tahoma" w:cs="Tahoma"/>
          <w:color w:val="000000"/>
          <w:kern w:val="2"/>
          <w:sz w:val="20"/>
          <w:szCs w:val="20"/>
        </w:rPr>
        <w:t>Będąc przedstawicielem(</w:t>
      </w:r>
      <w:proofErr w:type="spellStart"/>
      <w:r w:rsidRPr="005A2C8C">
        <w:rPr>
          <w:rFonts w:ascii="Tahoma" w:hAnsi="Tahoma" w:cs="Tahoma"/>
          <w:color w:val="000000"/>
          <w:kern w:val="2"/>
          <w:sz w:val="20"/>
          <w:szCs w:val="20"/>
        </w:rPr>
        <w:t>lami</w:t>
      </w:r>
      <w:proofErr w:type="spellEnd"/>
      <w:r w:rsidRPr="005A2C8C">
        <w:rPr>
          <w:rFonts w:ascii="Tahoma" w:hAnsi="Tahoma" w:cs="Tahoma"/>
          <w:color w:val="000000"/>
          <w:kern w:val="2"/>
          <w:sz w:val="20"/>
          <w:szCs w:val="20"/>
        </w:rPr>
        <w:t>) Wykonawcy:</w:t>
      </w:r>
    </w:p>
    <w:p w14:paraId="7980B2B1" w14:textId="77777777" w:rsidR="00A61980" w:rsidRPr="005A2C8C" w:rsidRDefault="00A61980" w:rsidP="00A61980">
      <w:pPr>
        <w:pStyle w:val="NormalnyWeb"/>
        <w:pBdr>
          <w:bottom w:val="single" w:sz="8" w:space="1" w:color="000000"/>
        </w:pBdr>
        <w:spacing w:before="0" w:after="0" w:line="100" w:lineRule="atLeast"/>
        <w:rPr>
          <w:rFonts w:ascii="Tahoma" w:hAnsi="Tahoma" w:cs="Tahoma"/>
          <w:sz w:val="20"/>
          <w:szCs w:val="20"/>
        </w:rPr>
      </w:pPr>
    </w:p>
    <w:p w14:paraId="59543BBE" w14:textId="77777777" w:rsidR="00A61980" w:rsidRPr="005A2C8C" w:rsidRDefault="00A61980" w:rsidP="00A61980">
      <w:pPr>
        <w:pStyle w:val="NormalnyWeb"/>
        <w:spacing w:before="0" w:after="0" w:line="100" w:lineRule="atLeast"/>
        <w:jc w:val="center"/>
        <w:rPr>
          <w:rFonts w:ascii="Tahoma" w:hAnsi="Tahoma" w:cs="Tahoma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>(nazwa firmy)</w:t>
      </w:r>
    </w:p>
    <w:p w14:paraId="0F84C337" w14:textId="77777777" w:rsidR="00A61980" w:rsidRPr="005A2C8C" w:rsidRDefault="00A61980" w:rsidP="00A61980">
      <w:pPr>
        <w:spacing w:after="0"/>
        <w:jc w:val="both"/>
        <w:rPr>
          <w:rFonts w:ascii="Tahoma" w:hAnsi="Tahoma" w:cs="Tahoma"/>
          <w:kern w:val="2"/>
          <w:sz w:val="20"/>
          <w:szCs w:val="20"/>
        </w:rPr>
      </w:pPr>
      <w:r w:rsidRPr="005A2C8C">
        <w:rPr>
          <w:rFonts w:ascii="Tahoma" w:hAnsi="Tahoma" w:cs="Tahoma"/>
          <w:color w:val="000000"/>
          <w:spacing w:val="-1"/>
          <w:kern w:val="2"/>
          <w:sz w:val="20"/>
          <w:szCs w:val="20"/>
        </w:rPr>
        <w:t xml:space="preserve">oświadczam(my), że Wykonawca, </w:t>
      </w:r>
      <w:r w:rsidRPr="005A2C8C">
        <w:rPr>
          <w:rFonts w:ascii="Tahoma" w:hAnsi="Tahoma" w:cs="Tahoma"/>
          <w:color w:val="000000"/>
          <w:spacing w:val="-2"/>
          <w:kern w:val="2"/>
          <w:sz w:val="20"/>
          <w:szCs w:val="20"/>
        </w:rPr>
        <w:t>którego reprezentuję(my)</w:t>
      </w:r>
      <w:r w:rsidRPr="005A2C8C">
        <w:rPr>
          <w:rFonts w:ascii="Tahoma" w:hAnsi="Tahoma" w:cs="Tahoma"/>
          <w:kern w:val="2"/>
          <w:sz w:val="20"/>
          <w:szCs w:val="20"/>
          <w:vertAlign w:val="superscript"/>
        </w:rPr>
        <w:footnoteReference w:customMarkFollows="1" w:id="1"/>
        <w:t></w:t>
      </w:r>
      <w:r w:rsidRPr="005A2C8C">
        <w:rPr>
          <w:rFonts w:ascii="Tahoma" w:hAnsi="Tahoma" w:cs="Tahoma"/>
          <w:kern w:val="2"/>
          <w:sz w:val="20"/>
          <w:szCs w:val="20"/>
        </w:rPr>
        <w:t xml:space="preserve">: </w:t>
      </w:r>
    </w:p>
    <w:p w14:paraId="7341CAA0" w14:textId="45D07A5E" w:rsidR="00A61980" w:rsidRPr="005A2C8C" w:rsidRDefault="00A61980" w:rsidP="00A61980">
      <w:pPr>
        <w:spacing w:after="0"/>
        <w:jc w:val="both"/>
        <w:rPr>
          <w:rFonts w:ascii="Tahoma" w:hAnsi="Tahoma" w:cs="Tahoma"/>
          <w:kern w:val="2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 xml:space="preserve">□ </w:t>
      </w:r>
      <w:r w:rsidRPr="005A2C8C">
        <w:rPr>
          <w:rFonts w:ascii="Tahoma" w:hAnsi="Tahoma" w:cs="Tahoma"/>
          <w:b/>
          <w:bCs/>
          <w:sz w:val="20"/>
          <w:szCs w:val="20"/>
        </w:rPr>
        <w:t xml:space="preserve">Nie </w:t>
      </w:r>
      <w:r w:rsidR="00C8097E">
        <w:rPr>
          <w:rFonts w:ascii="Tahoma" w:hAnsi="Tahoma" w:cs="Tahoma"/>
          <w:b/>
          <w:bCs/>
          <w:sz w:val="20"/>
          <w:szCs w:val="20"/>
        </w:rPr>
        <w:t>przy</w:t>
      </w:r>
      <w:r w:rsidRPr="005A2C8C">
        <w:rPr>
          <w:rFonts w:ascii="Tahoma" w:hAnsi="Tahoma" w:cs="Tahoma"/>
          <w:b/>
          <w:bCs/>
          <w:sz w:val="20"/>
          <w:szCs w:val="20"/>
        </w:rPr>
        <w:t xml:space="preserve">należy </w:t>
      </w:r>
      <w:r w:rsidRPr="005A2C8C">
        <w:rPr>
          <w:rFonts w:ascii="Tahoma" w:hAnsi="Tahoma" w:cs="Tahoma"/>
          <w:sz w:val="20"/>
          <w:szCs w:val="20"/>
        </w:rPr>
        <w:t xml:space="preserve">do tej samej grupy kapitałowej, </w:t>
      </w:r>
      <w:r w:rsidRPr="005A2C8C">
        <w:rPr>
          <w:rFonts w:ascii="Tahoma" w:eastAsia="SimSun" w:hAnsi="Tahoma" w:cs="Tahoma"/>
          <w:sz w:val="20"/>
          <w:szCs w:val="20"/>
          <w:lang w:eastAsia="zh-CN"/>
        </w:rPr>
        <w:t>w rozumieniu ustawy z dnia 16 lutego 2007 r.                                         o ochronie konkurencji i konsumentów (</w:t>
      </w:r>
      <w:proofErr w:type="spellStart"/>
      <w:r w:rsidRPr="005A2C8C">
        <w:rPr>
          <w:rFonts w:ascii="Tahoma" w:eastAsia="SimSun" w:hAnsi="Tahoma" w:cs="Tahoma"/>
          <w:sz w:val="20"/>
          <w:szCs w:val="20"/>
          <w:lang w:eastAsia="zh-CN"/>
        </w:rPr>
        <w:t>t.j</w:t>
      </w:r>
      <w:proofErr w:type="spellEnd"/>
      <w:r w:rsidRPr="005A2C8C">
        <w:rPr>
          <w:rFonts w:ascii="Tahoma" w:eastAsia="SimSun" w:hAnsi="Tahoma" w:cs="Tahoma"/>
          <w:sz w:val="20"/>
          <w:szCs w:val="20"/>
          <w:lang w:eastAsia="zh-CN"/>
        </w:rPr>
        <w:t xml:space="preserve">. Dz.U. z 2020 r. poz. 1076 i 1086) z innym Wykonawcą, </w:t>
      </w:r>
      <w:r w:rsidRPr="005A2C8C">
        <w:rPr>
          <w:rFonts w:ascii="Tahoma" w:eastAsia="SimSun" w:hAnsi="Tahoma" w:cs="Tahoma"/>
          <w:kern w:val="2"/>
          <w:sz w:val="20"/>
          <w:szCs w:val="20"/>
        </w:rPr>
        <w:t xml:space="preserve">który złożył odrębną ofertę, ofertę częściową, </w:t>
      </w:r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 xml:space="preserve">wskazanymi w informacji zamieszczonej przez Zamawiającego na podstawie art. 222 ust. 5 ustawy </w:t>
      </w:r>
      <w:proofErr w:type="spellStart"/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>Pzp</w:t>
      </w:r>
      <w:proofErr w:type="spellEnd"/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 xml:space="preserve"> na jego stronie internetowej prowadzonego postępowania</w:t>
      </w:r>
    </w:p>
    <w:p w14:paraId="3E075E6D" w14:textId="3D24FDC2" w:rsidR="00A61980" w:rsidRPr="005A2C8C" w:rsidRDefault="00A61980" w:rsidP="00A61980">
      <w:pPr>
        <w:spacing w:after="0"/>
        <w:jc w:val="both"/>
        <w:rPr>
          <w:rFonts w:ascii="Tahoma" w:hAnsi="Tahoma" w:cs="Tahoma"/>
          <w:kern w:val="2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 xml:space="preserve">□ </w:t>
      </w:r>
      <w:r w:rsidR="0091028E" w:rsidRPr="0091028E">
        <w:rPr>
          <w:rFonts w:ascii="Tahoma" w:hAnsi="Tahoma" w:cs="Tahoma"/>
          <w:b/>
          <w:sz w:val="20"/>
          <w:szCs w:val="20"/>
        </w:rPr>
        <w:t>Przynależy</w:t>
      </w:r>
      <w:r w:rsidRPr="0091028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A2C8C">
        <w:rPr>
          <w:rFonts w:ascii="Tahoma" w:hAnsi="Tahoma" w:cs="Tahoma"/>
          <w:b/>
          <w:bCs/>
          <w:sz w:val="20"/>
          <w:szCs w:val="20"/>
        </w:rPr>
        <w:t>do</w:t>
      </w:r>
      <w:r w:rsidRPr="005A2C8C">
        <w:rPr>
          <w:rFonts w:ascii="Tahoma" w:hAnsi="Tahoma" w:cs="Tahoma"/>
          <w:sz w:val="20"/>
          <w:szCs w:val="20"/>
        </w:rPr>
        <w:t xml:space="preserve"> tej samej grupy kapitałowej </w:t>
      </w:r>
      <w:r w:rsidRPr="005A2C8C">
        <w:rPr>
          <w:rFonts w:ascii="Tahoma" w:eastAsia="SimSun" w:hAnsi="Tahoma" w:cs="Tahoma"/>
          <w:sz w:val="20"/>
          <w:szCs w:val="20"/>
          <w:lang w:eastAsia="zh-CN"/>
        </w:rPr>
        <w:t>w rozumieniu ustawy z dnia 16 lutego 2007 r.                                    o ochronie konkurencji i konsumentów (</w:t>
      </w:r>
      <w:proofErr w:type="spellStart"/>
      <w:r w:rsidRPr="005A2C8C">
        <w:rPr>
          <w:rFonts w:ascii="Tahoma" w:eastAsia="SimSun" w:hAnsi="Tahoma" w:cs="Tahoma"/>
          <w:sz w:val="20"/>
          <w:szCs w:val="20"/>
          <w:lang w:eastAsia="zh-CN"/>
        </w:rPr>
        <w:t>t.j</w:t>
      </w:r>
      <w:proofErr w:type="spellEnd"/>
      <w:r w:rsidRPr="005A2C8C">
        <w:rPr>
          <w:rFonts w:ascii="Tahoma" w:eastAsia="SimSun" w:hAnsi="Tahoma" w:cs="Tahoma"/>
          <w:sz w:val="20"/>
          <w:szCs w:val="20"/>
          <w:lang w:eastAsia="zh-CN"/>
        </w:rPr>
        <w:t xml:space="preserve">. Dz.U. z 2020 r. poz. 1076 i 1086) z innymi Wykonawcami, (podanymi przez nas niżej), </w:t>
      </w:r>
      <w:r w:rsidRPr="005A2C8C">
        <w:rPr>
          <w:rFonts w:ascii="Tahoma" w:eastAsia="SimSun" w:hAnsi="Tahoma" w:cs="Tahoma"/>
          <w:b/>
          <w:bCs/>
          <w:sz w:val="20"/>
          <w:szCs w:val="20"/>
          <w:lang w:eastAsia="zh-CN"/>
        </w:rPr>
        <w:t xml:space="preserve">wskazanymi w informacji zamieszczonej przez Zamawiającego na podstawie </w:t>
      </w:r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 xml:space="preserve">art. 222 ust. 5 ustawy </w:t>
      </w:r>
      <w:proofErr w:type="spellStart"/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>Pzp</w:t>
      </w:r>
      <w:proofErr w:type="spellEnd"/>
      <w:r w:rsidRPr="005A2C8C">
        <w:rPr>
          <w:rFonts w:ascii="Tahoma" w:eastAsia="SimSun" w:hAnsi="Tahoma" w:cs="Tahoma"/>
          <w:b/>
          <w:bCs/>
          <w:kern w:val="2"/>
          <w:sz w:val="20"/>
          <w:szCs w:val="20"/>
        </w:rPr>
        <w:t xml:space="preserve"> na jego stronie internetowej prowadzonego postępowania</w:t>
      </w:r>
    </w:p>
    <w:p w14:paraId="3BBE50A4" w14:textId="77777777" w:rsidR="00A61980" w:rsidRPr="005A2C8C" w:rsidRDefault="00A61980" w:rsidP="00A61980">
      <w:pPr>
        <w:pStyle w:val="NormalnyWeb"/>
        <w:spacing w:before="0" w:after="0" w:line="100" w:lineRule="atLeast"/>
        <w:rPr>
          <w:rFonts w:ascii="Tahoma" w:hAnsi="Tahoma" w:cs="Tahoma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>1) .........................................</w:t>
      </w:r>
    </w:p>
    <w:p w14:paraId="0F2883A4" w14:textId="77777777" w:rsidR="00A61980" w:rsidRDefault="00A61980" w:rsidP="00A61980">
      <w:pPr>
        <w:pStyle w:val="NormalnyWeb"/>
        <w:spacing w:before="0" w:after="0" w:line="100" w:lineRule="atLeast"/>
        <w:rPr>
          <w:rFonts w:ascii="Tahoma" w:hAnsi="Tahoma" w:cs="Tahoma"/>
          <w:sz w:val="20"/>
          <w:szCs w:val="20"/>
        </w:rPr>
      </w:pPr>
      <w:r w:rsidRPr="005A2C8C">
        <w:rPr>
          <w:rFonts w:ascii="Tahoma" w:hAnsi="Tahoma" w:cs="Tahoma"/>
          <w:sz w:val="20"/>
          <w:szCs w:val="20"/>
        </w:rPr>
        <w:t>...). .......................................</w:t>
      </w:r>
    </w:p>
    <w:p w14:paraId="204ED8D0" w14:textId="1EC34D15" w:rsidR="00A61980" w:rsidRDefault="00A61980" w:rsidP="00A61980">
      <w:pPr>
        <w:spacing w:after="0"/>
        <w:jc w:val="both"/>
        <w:rPr>
          <w:rFonts w:ascii="Tahoma" w:eastAsia="SimSun" w:hAnsi="Tahoma" w:cs="Tahoma"/>
          <w:bCs/>
          <w:i/>
          <w:kern w:val="2"/>
          <w:sz w:val="18"/>
          <w:szCs w:val="18"/>
        </w:rPr>
      </w:pPr>
      <w:r w:rsidRPr="005A2C8C">
        <w:rPr>
          <w:rFonts w:ascii="Tahoma" w:hAnsi="Tahoma" w:cs="Tahoma"/>
          <w:sz w:val="20"/>
          <w:szCs w:val="20"/>
        </w:rPr>
        <w:t xml:space="preserve">  </w:t>
      </w:r>
      <w:r w:rsidRPr="005A2C8C">
        <w:rPr>
          <w:rFonts w:ascii="Tahoma" w:eastAsia="SimSun" w:hAnsi="Tahoma" w:cs="Tahoma"/>
          <w:bCs/>
          <w:i/>
          <w:kern w:val="2"/>
          <w:sz w:val="18"/>
          <w:szCs w:val="18"/>
        </w:rPr>
        <w:t xml:space="preserve">W przypadku, gdy Wykonawca </w:t>
      </w:r>
      <w:r w:rsidR="0091028E" w:rsidRPr="0091028E">
        <w:rPr>
          <w:rFonts w:ascii="Tahoma" w:eastAsia="SimSun" w:hAnsi="Tahoma" w:cs="Tahoma"/>
          <w:bCs/>
          <w:i/>
          <w:kern w:val="2"/>
          <w:sz w:val="18"/>
          <w:szCs w:val="18"/>
          <w:u w:val="single"/>
        </w:rPr>
        <w:t>przy</w:t>
      </w:r>
      <w:r w:rsidRPr="005A2C8C">
        <w:rPr>
          <w:rFonts w:ascii="Tahoma" w:eastAsia="SimSun" w:hAnsi="Tahoma" w:cs="Tahoma"/>
          <w:bCs/>
          <w:i/>
          <w:kern w:val="2"/>
          <w:sz w:val="18"/>
          <w:szCs w:val="18"/>
          <w:u w:val="single"/>
        </w:rPr>
        <w:t xml:space="preserve">należy z innym Wykonawcą do tej samej grupy </w:t>
      </w:r>
      <w:r w:rsidRPr="005A2C8C">
        <w:rPr>
          <w:rFonts w:ascii="Tahoma" w:eastAsia="SimSun" w:hAnsi="Tahoma" w:cs="Tahoma"/>
          <w:bCs/>
          <w:i/>
          <w:kern w:val="2"/>
          <w:sz w:val="18"/>
          <w:szCs w:val="18"/>
        </w:rPr>
        <w:t>zobowiązany jest do przedłożenia wraz z niniejszym oświadczeniem dokumenty lub informacje potwierdzające przygotowanie oferty, oferty częściowej, niezależnie od innego Wykonawcy należącego do tej samej grupy kapitałowej.</w:t>
      </w:r>
    </w:p>
    <w:p w14:paraId="0BE059D0" w14:textId="77777777" w:rsidR="00A61980" w:rsidRPr="005A2C8C" w:rsidRDefault="00A61980" w:rsidP="00A61980">
      <w:pPr>
        <w:spacing w:after="0"/>
        <w:jc w:val="both"/>
        <w:rPr>
          <w:rFonts w:ascii="Tahoma" w:hAnsi="Tahoma" w:cs="Tahoma"/>
          <w:i/>
          <w:kern w:val="2"/>
          <w:sz w:val="18"/>
          <w:szCs w:val="18"/>
        </w:rPr>
      </w:pPr>
    </w:p>
    <w:p w14:paraId="38E24785" w14:textId="77777777" w:rsidR="00A61980" w:rsidRDefault="00A61980" w:rsidP="00A61980">
      <w:pPr>
        <w:spacing w:after="0" w:line="100" w:lineRule="atLeast"/>
        <w:jc w:val="both"/>
        <w:rPr>
          <w:rFonts w:ascii="Tahoma" w:hAnsi="Tahoma" w:cs="Tahoma"/>
          <w:szCs w:val="16"/>
        </w:rPr>
      </w:pPr>
      <w:r>
        <w:rPr>
          <w:rFonts w:ascii="Tahoma" w:hAnsi="Tahoma" w:cs="Tahoma"/>
          <w:szCs w:val="16"/>
        </w:rPr>
        <w:t xml:space="preserve">           </w:t>
      </w:r>
    </w:p>
    <w:p w14:paraId="5BDE93AE" w14:textId="77777777" w:rsidR="00A61980" w:rsidRDefault="00A61980" w:rsidP="00A61980">
      <w:pPr>
        <w:spacing w:after="0" w:line="100" w:lineRule="atLeast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Cs w:val="16"/>
        </w:rPr>
        <w:t xml:space="preserve">          …………………</w:t>
      </w:r>
      <w:r>
        <w:rPr>
          <w:rFonts w:ascii="Tahoma" w:hAnsi="Tahoma" w:cs="Tahoma"/>
          <w:szCs w:val="16"/>
        </w:rPr>
        <w:tab/>
      </w:r>
      <w:r>
        <w:rPr>
          <w:rFonts w:ascii="Tahoma" w:hAnsi="Tahoma" w:cs="Tahoma"/>
          <w:szCs w:val="16"/>
        </w:rPr>
        <w:tab/>
      </w:r>
      <w:r>
        <w:rPr>
          <w:rFonts w:ascii="Tahoma" w:hAnsi="Tahoma" w:cs="Tahoma"/>
          <w:szCs w:val="16"/>
        </w:rPr>
        <w:tab/>
        <w:t xml:space="preserve">                    .....................................................</w:t>
      </w:r>
    </w:p>
    <w:p w14:paraId="04D4564D" w14:textId="77777777" w:rsidR="00A61980" w:rsidRDefault="00A61980" w:rsidP="00A61980">
      <w:pPr>
        <w:spacing w:after="0" w:line="100" w:lineRule="atLeast"/>
        <w:ind w:left="4956" w:hanging="4416"/>
        <w:rPr>
          <w:rFonts w:ascii="Tahoma" w:hAnsi="Tahoma" w:cs="Tahoma"/>
          <w:b/>
          <w:bCs/>
          <w:color w:val="000000"/>
          <w:spacing w:val="-9"/>
          <w:sz w:val="20"/>
          <w:szCs w:val="20"/>
        </w:rPr>
      </w:pPr>
      <w:r>
        <w:rPr>
          <w:rFonts w:ascii="Tahoma" w:hAnsi="Tahoma" w:cs="Tahoma"/>
          <w:sz w:val="16"/>
          <w:szCs w:val="16"/>
        </w:rPr>
        <w:t>(miejscowość i data)                                                           (podpis upoważnionego przedstawiciela  Wykonawcy)</w:t>
      </w:r>
    </w:p>
    <w:p w14:paraId="60FF8483" w14:textId="35688E7A" w:rsidR="00A61980" w:rsidRDefault="00A61980" w:rsidP="00A61980">
      <w:pPr>
        <w:widowControl w:val="0"/>
        <w:shd w:val="clear" w:color="auto" w:fill="FFFFFF"/>
        <w:autoSpaceDE w:val="0"/>
        <w:spacing w:after="0" w:line="100" w:lineRule="atLeast"/>
        <w:rPr>
          <w:rFonts w:ascii="Tahoma" w:hAnsi="Tahoma" w:cs="Tahoma"/>
          <w:b/>
          <w:bCs/>
          <w:color w:val="000000"/>
          <w:spacing w:val="-9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pacing w:val="-9"/>
          <w:sz w:val="20"/>
          <w:szCs w:val="20"/>
        </w:rPr>
        <w:lastRenderedPageBreak/>
        <w:tab/>
      </w:r>
      <w:r>
        <w:rPr>
          <w:rFonts w:ascii="Tahoma" w:hAnsi="Tahoma" w:cs="Tahoma"/>
          <w:b/>
          <w:bCs/>
          <w:color w:val="000000"/>
          <w:spacing w:val="-9"/>
          <w:sz w:val="20"/>
          <w:szCs w:val="20"/>
        </w:rPr>
        <w:tab/>
      </w:r>
    </w:p>
    <w:p w14:paraId="625C34A7" w14:textId="77777777" w:rsidR="002F6376" w:rsidRDefault="00DC5C2C" w:rsidP="002F6376">
      <w:pPr>
        <w:widowControl w:val="0"/>
        <w:tabs>
          <w:tab w:val="left" w:pos="0"/>
        </w:tabs>
        <w:suppressAutoHyphens/>
        <w:spacing w:after="0" w:line="240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  <w:r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A61980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ab/>
      </w:r>
      <w:r w:rsidR="002F6376"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>Załącznik nr 3a do SWZ</w:t>
      </w:r>
    </w:p>
    <w:p w14:paraId="065CC58F" w14:textId="385E27A7" w:rsidR="002F6376" w:rsidRDefault="002F6376" w:rsidP="002F6376">
      <w:pPr>
        <w:widowControl w:val="0"/>
        <w:tabs>
          <w:tab w:val="left" w:pos="0"/>
        </w:tabs>
        <w:suppressAutoHyphens/>
        <w:spacing w:after="0" w:line="240" w:lineRule="auto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>
        <w:rPr>
          <w:rFonts w:ascii="Tahoma" w:eastAsia="Times New Roman" w:hAnsi="Tahoma" w:cs="Tahoma"/>
          <w:b/>
          <w:bCs/>
          <w:sz w:val="20"/>
          <w:szCs w:val="20"/>
        </w:rPr>
        <w:t>D10.251.</w:t>
      </w:r>
      <w:r w:rsidR="00EF3D67">
        <w:rPr>
          <w:rFonts w:ascii="Tahoma" w:eastAsia="Times New Roman" w:hAnsi="Tahoma" w:cs="Tahoma"/>
          <w:b/>
          <w:bCs/>
          <w:sz w:val="20"/>
          <w:szCs w:val="20"/>
        </w:rPr>
        <w:t>19</w:t>
      </w:r>
      <w:r>
        <w:rPr>
          <w:rFonts w:ascii="Tahoma" w:eastAsia="Times New Roman" w:hAnsi="Tahoma" w:cs="Tahoma"/>
          <w:b/>
          <w:bCs/>
          <w:sz w:val="20"/>
          <w:szCs w:val="20"/>
        </w:rPr>
        <w:t>.G.2026</w:t>
      </w:r>
    </w:p>
    <w:p w14:paraId="3013BF17" w14:textId="77777777" w:rsidR="002F6376" w:rsidRDefault="002F6376" w:rsidP="002F6376">
      <w:pPr>
        <w:spacing w:after="0" w:line="240" w:lineRule="auto"/>
        <w:jc w:val="center"/>
        <w:rPr>
          <w:rFonts w:ascii="Tahoma" w:eastAsia="SimSun" w:hAnsi="Tahoma" w:cs="Tahoma"/>
          <w:b/>
          <w:bCs/>
          <w:sz w:val="24"/>
          <w:szCs w:val="24"/>
        </w:rPr>
      </w:pPr>
      <w:r>
        <w:rPr>
          <w:rFonts w:ascii="Tahoma" w:eastAsia="SimSun" w:hAnsi="Tahoma" w:cs="Tahoma"/>
          <w:b/>
          <w:bCs/>
          <w:sz w:val="24"/>
          <w:szCs w:val="24"/>
        </w:rPr>
        <w:t>OŚWIADCZENIE</w:t>
      </w:r>
    </w:p>
    <w:p w14:paraId="00969B6B" w14:textId="672B2DC0" w:rsidR="002F6376" w:rsidRPr="002368F8" w:rsidRDefault="002F6376" w:rsidP="002F6376">
      <w:pPr>
        <w:spacing w:after="0" w:line="240" w:lineRule="auto"/>
        <w:jc w:val="center"/>
        <w:rPr>
          <w:rFonts w:ascii="Tahoma" w:eastAsia="SimSun" w:hAnsi="Tahoma" w:cs="Tahoma"/>
          <w:b/>
          <w:bCs/>
          <w:i/>
          <w:sz w:val="20"/>
          <w:szCs w:val="20"/>
        </w:rPr>
      </w:pPr>
      <w:r w:rsidRPr="002368F8">
        <w:rPr>
          <w:rFonts w:ascii="Tahoma" w:eastAsia="SimSun" w:hAnsi="Tahoma" w:cs="Tahoma"/>
          <w:b/>
          <w:bCs/>
          <w:i/>
          <w:sz w:val="20"/>
          <w:szCs w:val="20"/>
        </w:rPr>
        <w:t xml:space="preserve">dot. </w:t>
      </w:r>
      <w:r w:rsidR="004A1EFD" w:rsidRPr="002368F8">
        <w:rPr>
          <w:rFonts w:ascii="Tahoma" w:eastAsia="SimSun" w:hAnsi="Tahoma" w:cs="Tahoma"/>
          <w:b/>
          <w:bCs/>
          <w:i/>
          <w:sz w:val="20"/>
          <w:szCs w:val="20"/>
        </w:rPr>
        <w:t>innych podstaw wykluczenia</w:t>
      </w:r>
    </w:p>
    <w:p w14:paraId="2CD504FB" w14:textId="77777777" w:rsidR="002F6376" w:rsidRDefault="002F6376" w:rsidP="002F6376">
      <w:pPr>
        <w:spacing w:after="0" w:line="240" w:lineRule="auto"/>
        <w:jc w:val="center"/>
        <w:rPr>
          <w:rFonts w:ascii="Tahoma" w:eastAsia="SimSun" w:hAnsi="Tahoma" w:cs="Tahoma"/>
          <w:color w:val="000000"/>
          <w:sz w:val="20"/>
          <w:szCs w:val="20"/>
          <w:lang w:eastAsia="zh-CN"/>
        </w:rPr>
      </w:pPr>
      <w:r>
        <w:rPr>
          <w:rFonts w:ascii="Tahoma" w:hAnsi="Tahoma" w:cs="Tahoma"/>
          <w:i/>
          <w:sz w:val="20"/>
          <w:szCs w:val="20"/>
        </w:rPr>
        <w:t>w postępowaniu o udzielenie zamówienia publicznego prowadzonego w trybie przetargu nieograniczonego pn.:</w:t>
      </w:r>
    </w:p>
    <w:p w14:paraId="0B1F1608" w14:textId="77777777" w:rsidR="00EF3D67" w:rsidRPr="00EF3D67" w:rsidRDefault="00EF3D67" w:rsidP="00EF3D67">
      <w:pPr>
        <w:autoSpaceDE w:val="0"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sz w:val="21"/>
          <w:szCs w:val="21"/>
        </w:rPr>
      </w:pPr>
      <w:r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dostawę różnych produktów leczniczych, preparatów </w:t>
      </w:r>
      <w:proofErr w:type="spellStart"/>
      <w:r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>mlekozastępczych</w:t>
      </w:r>
      <w:proofErr w:type="spellEnd"/>
      <w:r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>,</w:t>
      </w:r>
    </w:p>
    <w:p w14:paraId="69810D8C" w14:textId="18CFC250" w:rsidR="002F6376" w:rsidRDefault="00EF3D67" w:rsidP="00EF3D67">
      <w:pPr>
        <w:autoSpaceDE w:val="0"/>
        <w:spacing w:after="0" w:line="240" w:lineRule="auto"/>
        <w:jc w:val="center"/>
        <w:rPr>
          <w:rFonts w:ascii="Tahoma" w:eastAsia="SimSun" w:hAnsi="Tahoma" w:cs="Tahoma"/>
          <w:bCs/>
          <w:color w:val="000000"/>
          <w:sz w:val="21"/>
          <w:szCs w:val="21"/>
        </w:rPr>
      </w:pPr>
      <w:r w:rsidRPr="00EF3D67">
        <w:rPr>
          <w:rFonts w:ascii="Tahoma" w:eastAsia="SimSun" w:hAnsi="Tahoma" w:cs="Tahoma"/>
          <w:b/>
          <w:bCs/>
          <w:color w:val="000000"/>
          <w:sz w:val="21"/>
          <w:szCs w:val="21"/>
        </w:rPr>
        <w:t xml:space="preserve">kontrastów, substancji recepturowych oraz akcesoriów do receptury                            </w:t>
      </w:r>
    </w:p>
    <w:p w14:paraId="16F19742" w14:textId="77777777" w:rsidR="002F6376" w:rsidRDefault="002F6376" w:rsidP="002F6376">
      <w:pPr>
        <w:autoSpaceDE w:val="0"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 </w:t>
      </w:r>
    </w:p>
    <w:p w14:paraId="4D44742D" w14:textId="77777777" w:rsidR="002F6376" w:rsidRDefault="002F6376" w:rsidP="002F6376">
      <w:pPr>
        <w:shd w:val="clear" w:color="auto" w:fill="FFFFFF"/>
        <w:tabs>
          <w:tab w:val="left" w:leader="dot" w:pos="8174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Będąc przedstawicielem(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lami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) Wykonawcy:</w:t>
      </w:r>
    </w:p>
    <w:p w14:paraId="5629BAD6" w14:textId="77777777" w:rsidR="002F6376" w:rsidRDefault="002F6376" w:rsidP="002F6376">
      <w:pPr>
        <w:pBdr>
          <w:bottom w:val="single" w:sz="8" w:space="1" w:color="000000"/>
        </w:pBdr>
        <w:spacing w:after="0" w:line="240" w:lineRule="auto"/>
        <w:rPr>
          <w:rFonts w:ascii="Tahoma" w:hAnsi="Tahoma" w:cs="Tahoma"/>
          <w:sz w:val="20"/>
          <w:szCs w:val="20"/>
        </w:rPr>
      </w:pPr>
    </w:p>
    <w:p w14:paraId="19F19171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  <w:sz w:val="20"/>
          <w:szCs w:val="20"/>
        </w:rPr>
        <w:t>(nazwa firmy)</w:t>
      </w:r>
    </w:p>
    <w:p w14:paraId="63654C87" w14:textId="77777777" w:rsidR="002F6376" w:rsidRDefault="002F6376" w:rsidP="002F6376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>
        <w:rPr>
          <w:rFonts w:ascii="Tahoma" w:hAnsi="Tahoma" w:cs="Tahoma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Tahoma" w:hAnsi="Tahoma" w:cs="Tahoma"/>
          <w:sz w:val="20"/>
          <w:szCs w:val="20"/>
        </w:rPr>
        <w:footnoteReference w:id="2"/>
      </w:r>
    </w:p>
    <w:p w14:paraId="4035C4E3" w14:textId="77777777" w:rsidR="002F6376" w:rsidRDefault="002F6376" w:rsidP="002F6376">
      <w:pPr>
        <w:pStyle w:val="NormalnyWeb"/>
        <w:numPr>
          <w:ilvl w:val="0"/>
          <w:numId w:val="42"/>
        </w:numPr>
        <w:spacing w:before="0" w:beforeAutospacing="0" w:after="0" w:afterAutospacing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podstawie art. </w:t>
      </w:r>
      <w:r>
        <w:rPr>
          <w:rFonts w:ascii="Tahoma" w:hAnsi="Tahoma" w:cs="Tahoma"/>
          <w:color w:val="222222"/>
          <w:sz w:val="20"/>
          <w:szCs w:val="20"/>
        </w:rPr>
        <w:t>7 ust. 1 ustawy z dnia 13 kwietnia 2022 r.</w:t>
      </w:r>
      <w:r>
        <w:rPr>
          <w:rFonts w:ascii="Tahoma" w:hAnsi="Tahoma" w:cs="Tahoma"/>
          <w:i/>
          <w:iCs/>
          <w:color w:val="222222"/>
          <w:sz w:val="20"/>
          <w:szCs w:val="20"/>
        </w:rPr>
        <w:t xml:space="preserve"> o szczególnych rozwiązaniach                                     w zakresie przeciwdziałania wspieraniu agresji na Ukrainę oraz służących ochronie bezpieczeństwa narodowego </w:t>
      </w:r>
      <w:r>
        <w:rPr>
          <w:rFonts w:ascii="Tahoma" w:hAnsi="Tahoma" w:cs="Tahoma"/>
          <w:color w:val="222222"/>
          <w:sz w:val="20"/>
          <w:szCs w:val="20"/>
        </w:rPr>
        <w:t>(Dz. U. poz. 835)</w:t>
      </w:r>
      <w:r>
        <w:rPr>
          <w:rFonts w:ascii="Tahoma" w:hAnsi="Tahoma" w:cs="Tahoma"/>
          <w:i/>
          <w:iCs/>
          <w:color w:val="222222"/>
          <w:sz w:val="20"/>
          <w:szCs w:val="20"/>
        </w:rPr>
        <w:t>.</w:t>
      </w:r>
      <w:r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3"/>
      </w:r>
    </w:p>
    <w:p w14:paraId="69CF1D3E" w14:textId="77777777" w:rsidR="002F6376" w:rsidRDefault="002F6376" w:rsidP="002F6376">
      <w:pPr>
        <w:pStyle w:val="NormalnyWeb"/>
        <w:spacing w:before="0" w:beforeAutospacing="0" w:after="0" w:afterAutospacing="0"/>
        <w:ind w:left="6384" w:firstLine="696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………………………….</w:t>
      </w:r>
    </w:p>
    <w:p w14:paraId="49A1B920" w14:textId="77777777" w:rsidR="002F6376" w:rsidRDefault="002F6376" w:rsidP="002F6376">
      <w:pPr>
        <w:pStyle w:val="NormalnyWeb"/>
        <w:spacing w:before="0" w:beforeAutospacing="0" w:after="0" w:afterAutospacing="0"/>
        <w:ind w:left="6384" w:firstLine="696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podpis Wykonawcy</w:t>
      </w:r>
    </w:p>
    <w:p w14:paraId="5C47E627" w14:textId="15BEE565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bookmarkStart w:id="1" w:name="_Hlk99016800"/>
    </w:p>
    <w:p w14:paraId="57730C09" w14:textId="77777777" w:rsidR="00E54535" w:rsidRDefault="00E54535" w:rsidP="002F6376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</w:p>
    <w:p w14:paraId="4D5544BA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 xml:space="preserve">INFORMACJA </w:t>
      </w:r>
    </w:p>
    <w:p w14:paraId="5B3A7640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DOTYCZĄCA POLEGANIA NA ZDOLNOŚCIACH LUB SYTUACJI PODMIOTU UDOSTĘPNIAJĄCEGO ZASOBY W ZAKRESIE ODPOWIADAJĄCYM PONAD 10% WARTOŚCI ZAMÓWIENIA (jeśli dotyczy):</w:t>
      </w:r>
    </w:p>
    <w:p w14:paraId="6CD7578E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</w:rPr>
      </w:pPr>
    </w:p>
    <w:p w14:paraId="1C46C86A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color w:val="FF0000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</w:rPr>
        <w:t>[UWAGA</w:t>
      </w:r>
      <w:r>
        <w:rPr>
          <w:rFonts w:ascii="Tahoma" w:hAnsi="Tahoma" w:cs="Tahoma"/>
          <w:i/>
          <w:color w:val="FF000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Tahoma" w:hAnsi="Tahoma" w:cs="Tahoma"/>
          <w:color w:val="FF0000"/>
          <w:sz w:val="16"/>
          <w:szCs w:val="16"/>
        </w:rPr>
        <w:t>]</w:t>
      </w:r>
      <w:bookmarkEnd w:id="1"/>
    </w:p>
    <w:p w14:paraId="62835EA7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D305D5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Oświadczam, że w celu wykazania spełniania warunków udziału w postępowaniu, określonych przez zamawiającego w § IX polegam na zdolnościach lub sytuacji następującego podmiotu udostępniającego zasoby: </w:t>
      </w:r>
      <w:bookmarkStart w:id="2" w:name="_Hlk99014455"/>
      <w:r>
        <w:rPr>
          <w:rFonts w:ascii="Tahoma" w:hAnsi="Tahoma" w:cs="Tahoma"/>
          <w:sz w:val="21"/>
          <w:szCs w:val="21"/>
        </w:rPr>
        <w:t>…………………………………...……………………………….…</w:t>
      </w:r>
      <w:r>
        <w:rPr>
          <w:rFonts w:ascii="Tahoma" w:hAnsi="Tahoma" w:cs="Tahoma"/>
          <w:i/>
          <w:sz w:val="16"/>
          <w:szCs w:val="16"/>
        </w:rPr>
        <w:t xml:space="preserve"> </w:t>
      </w:r>
      <w:bookmarkEnd w:id="2"/>
      <w:r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i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21"/>
          <w:szCs w:val="21"/>
        </w:rPr>
        <w:t xml:space="preserve"> w następującym zakresie: …………………………………………………………………………… </w:t>
      </w:r>
      <w:r>
        <w:rPr>
          <w:rFonts w:ascii="Tahoma" w:hAnsi="Tahoma" w:cs="Tahoma"/>
          <w:i/>
          <w:sz w:val="16"/>
          <w:szCs w:val="16"/>
        </w:rPr>
        <w:t>(określić odpowiedni zakres udostępnianych zasobów dla wskazanego podmiotu)</w:t>
      </w:r>
      <w:r>
        <w:rPr>
          <w:rFonts w:ascii="Tahoma" w:hAnsi="Tahoma" w:cs="Tahoma"/>
          <w:iCs/>
          <w:sz w:val="16"/>
          <w:szCs w:val="16"/>
        </w:rPr>
        <w:t>,</w:t>
      </w:r>
      <w:r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sz w:val="21"/>
          <w:szCs w:val="21"/>
        </w:rPr>
        <w:t>co odpowiada ponad 10% wartości przedmiotowego zamówienia.</w:t>
      </w:r>
    </w:p>
    <w:p w14:paraId="0E939C11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14:paraId="4FD6E9ED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 xml:space="preserve">OŚWIADCZENIE </w:t>
      </w:r>
    </w:p>
    <w:p w14:paraId="02D91A52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DOTYCZĄCE PODWYKONAWCY, NA KTÓREGO PRZYPADA PONAD 10% WARTOŚCI ZAMÓWIENIA (jeśli dotyczy):</w:t>
      </w:r>
    </w:p>
    <w:p w14:paraId="5DD35A82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14:paraId="10441934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16"/>
          <w:szCs w:val="16"/>
        </w:rPr>
        <w:t>[UWAGA</w:t>
      </w:r>
      <w:r>
        <w:rPr>
          <w:rFonts w:ascii="Tahoma" w:hAnsi="Tahoma" w:cs="Tahoma"/>
          <w:i/>
          <w:color w:val="FF000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Tahoma" w:hAnsi="Tahoma" w:cs="Tahoma"/>
          <w:color w:val="FF0000"/>
          <w:sz w:val="16"/>
          <w:szCs w:val="16"/>
        </w:rPr>
        <w:t>]</w:t>
      </w:r>
    </w:p>
    <w:p w14:paraId="1F87A08E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3127380F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i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br/>
      </w:r>
      <w:r>
        <w:rPr>
          <w:rFonts w:ascii="Tahoma" w:hAnsi="Tahoma" w:cs="Tahoma"/>
          <w:sz w:val="21"/>
          <w:szCs w:val="21"/>
        </w:rPr>
        <w:t>nie</w:t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89E746F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sz w:val="21"/>
          <w:szCs w:val="21"/>
        </w:rPr>
      </w:pPr>
    </w:p>
    <w:p w14:paraId="01E5B021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OŚWIADCZENIE</w:t>
      </w:r>
    </w:p>
    <w:p w14:paraId="63A28162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DOTYCZĄCE DOSTAWCY, NA KTÓREGO PRZYPADA PONAD 10% WARTOŚCI ZAMÓWIENIA (jeśli dotyczy):</w:t>
      </w:r>
    </w:p>
    <w:p w14:paraId="6C4A6A90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color w:val="0070C0"/>
          <w:sz w:val="16"/>
          <w:szCs w:val="16"/>
          <w:u w:val="single"/>
        </w:rPr>
      </w:pPr>
    </w:p>
    <w:p w14:paraId="7DE6FE9C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16"/>
          <w:szCs w:val="16"/>
        </w:rPr>
        <w:t>[UWAGA</w:t>
      </w:r>
      <w:r>
        <w:rPr>
          <w:rFonts w:ascii="Tahoma" w:hAnsi="Tahoma" w:cs="Tahoma"/>
          <w:i/>
          <w:color w:val="FF000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Tahoma" w:hAnsi="Tahoma" w:cs="Tahoma"/>
          <w:color w:val="FF0000"/>
          <w:sz w:val="16"/>
          <w:szCs w:val="16"/>
        </w:rPr>
        <w:t>]</w:t>
      </w:r>
    </w:p>
    <w:p w14:paraId="21C2A0E2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i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br/>
      </w:r>
      <w:r>
        <w:rPr>
          <w:rFonts w:ascii="Tahoma" w:hAnsi="Tahoma" w:cs="Tahoma"/>
          <w:sz w:val="21"/>
          <w:szCs w:val="21"/>
        </w:rPr>
        <w:t>nie</w:t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2A2BB78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77FEBB5D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0266D7A6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3E6BAE55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440BC11B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11FC0B91" w14:textId="77777777" w:rsidR="002F6376" w:rsidRDefault="002F6376" w:rsidP="002F6376">
      <w:pPr>
        <w:spacing w:after="0" w:line="24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7D3C6832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b/>
        </w:rPr>
      </w:pPr>
    </w:p>
    <w:p w14:paraId="117640FA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OŚWIADCZENIE DOTYCZĄCE PODANYCH INFORMACJI:</w:t>
      </w:r>
    </w:p>
    <w:p w14:paraId="00A75F36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2FFC4A6C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ahoma" w:hAnsi="Tahoma" w:cs="Tahoma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BFE6BA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9035C93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>
        <w:rPr>
          <w:rFonts w:ascii="Tahoma" w:hAnsi="Tahoma" w:cs="Tahoma"/>
          <w:b/>
          <w:sz w:val="21"/>
          <w:szCs w:val="21"/>
          <w:u w:val="single"/>
        </w:rPr>
        <w:t>INFORMACJA DOTYCZĄCA DOSTĘPU DO PODMIOTOWYCH ŚRODKÓW DOWODOWYCH:</w:t>
      </w:r>
    </w:p>
    <w:p w14:paraId="41036452" w14:textId="77777777" w:rsidR="002F6376" w:rsidRDefault="002F6376" w:rsidP="002F6376">
      <w:pPr>
        <w:spacing w:after="0" w:line="240" w:lineRule="auto"/>
        <w:jc w:val="center"/>
        <w:rPr>
          <w:rFonts w:ascii="Tahoma" w:hAnsi="Tahoma" w:cs="Tahoma"/>
          <w:sz w:val="21"/>
          <w:szCs w:val="21"/>
          <w:u w:val="single"/>
        </w:rPr>
      </w:pPr>
    </w:p>
    <w:p w14:paraId="3A2C6D5D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1"/>
          <w:szCs w:val="21"/>
        </w:rPr>
        <w:t>dane umożliwiające dostęp do tych środków:</w:t>
      </w:r>
      <w:r>
        <w:rPr>
          <w:rFonts w:ascii="Tahoma" w:hAnsi="Tahoma" w:cs="Tahoma"/>
          <w:sz w:val="21"/>
          <w:szCs w:val="21"/>
        </w:rPr>
        <w:br/>
        <w:t>1) .............................................................................................................................................</w:t>
      </w:r>
    </w:p>
    <w:p w14:paraId="556C5EE0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80AC44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2) .............................................................................................................................................</w:t>
      </w:r>
    </w:p>
    <w:p w14:paraId="185D6DF8" w14:textId="77777777" w:rsidR="002F6376" w:rsidRDefault="002F6376" w:rsidP="002F6376">
      <w:pPr>
        <w:spacing w:after="0" w:line="240" w:lineRule="auto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507E96" w14:textId="77777777" w:rsidR="002F6376" w:rsidRDefault="002F6376" w:rsidP="002F6376">
      <w:pPr>
        <w:spacing w:after="0" w:line="240" w:lineRule="auto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</w:p>
    <w:p w14:paraId="521522DF" w14:textId="77777777" w:rsidR="002F6376" w:rsidRDefault="002F6376" w:rsidP="002F6376">
      <w:pPr>
        <w:spacing w:after="0" w:line="240" w:lineRule="auto"/>
        <w:jc w:val="right"/>
        <w:rPr>
          <w:rFonts w:ascii="Tahoma" w:hAnsi="Tahoma" w:cs="Tahoma"/>
          <w:i/>
          <w:sz w:val="21"/>
          <w:szCs w:val="21"/>
        </w:rPr>
      </w:pPr>
      <w:bookmarkStart w:id="3" w:name="_Hlk206573757"/>
      <w:r>
        <w:rPr>
          <w:rFonts w:ascii="Tahoma" w:hAnsi="Tahoma" w:cs="Tahoma"/>
          <w:i/>
          <w:sz w:val="21"/>
          <w:szCs w:val="21"/>
        </w:rPr>
        <w:t>………………………….</w:t>
      </w:r>
    </w:p>
    <w:p w14:paraId="0FE7B1D0" w14:textId="77777777" w:rsidR="002F6376" w:rsidRDefault="002F6376" w:rsidP="002F6376">
      <w:pPr>
        <w:spacing w:after="0" w:line="240" w:lineRule="auto"/>
        <w:jc w:val="right"/>
        <w:rPr>
          <w:rFonts w:ascii="Tahoma" w:hAnsi="Tahoma" w:cs="Tahoma"/>
          <w:i/>
          <w:sz w:val="21"/>
          <w:szCs w:val="21"/>
        </w:rPr>
      </w:pPr>
      <w:r>
        <w:rPr>
          <w:rFonts w:ascii="Tahoma" w:hAnsi="Tahoma" w:cs="Tahoma"/>
          <w:i/>
          <w:sz w:val="21"/>
          <w:szCs w:val="21"/>
        </w:rPr>
        <w:t>podpis Wykonawcy</w:t>
      </w:r>
    </w:p>
    <w:bookmarkEnd w:id="3"/>
    <w:p w14:paraId="469D2226" w14:textId="77777777" w:rsidR="002F6376" w:rsidRDefault="002F6376" w:rsidP="002F6376">
      <w:pPr>
        <w:spacing w:after="0"/>
        <w:jc w:val="both"/>
        <w:rPr>
          <w:rFonts w:ascii="Tahoma" w:hAnsi="Tahoma" w:cs="Tahoma"/>
          <w:bCs/>
          <w:iCs/>
          <w:sz w:val="20"/>
          <w:szCs w:val="20"/>
        </w:rPr>
      </w:pPr>
    </w:p>
    <w:p w14:paraId="1533DE61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01E6E929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128B8D09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0EAE3C29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4D46A99D" w14:textId="77777777" w:rsidR="002F6376" w:rsidRDefault="002F6376" w:rsidP="002F6376">
      <w:pPr>
        <w:suppressAutoHyphens/>
        <w:spacing w:after="0"/>
        <w:jc w:val="center"/>
        <w:rPr>
          <w:rFonts w:ascii="Tahoma" w:eastAsia="SimSun" w:hAnsi="Tahoma" w:cs="Tahoma"/>
          <w:b/>
          <w:bCs/>
          <w:sz w:val="27"/>
          <w:szCs w:val="27"/>
        </w:rPr>
      </w:pPr>
    </w:p>
    <w:p w14:paraId="2AE5D922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4EC7B2CF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5E2397A6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167D9D17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6C003067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5E4DD055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6A3E42E4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719901E3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15EA523C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59618982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0DE52588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2ADD9C10" w14:textId="77777777" w:rsidR="002F6376" w:rsidRDefault="002F6376" w:rsidP="002F6376">
      <w:pPr>
        <w:suppressAutoHyphens/>
        <w:spacing w:after="0"/>
        <w:jc w:val="right"/>
        <w:rPr>
          <w:rFonts w:ascii="Tahoma" w:hAnsi="Tahoma" w:cs="Tahoma"/>
          <w:b/>
          <w:bCs/>
          <w:iCs/>
          <w:sz w:val="20"/>
          <w:szCs w:val="20"/>
        </w:rPr>
      </w:pPr>
    </w:p>
    <w:p w14:paraId="47C37CDB" w14:textId="77777777" w:rsidR="002F6376" w:rsidRDefault="00A61980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  <w:r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  <w:t xml:space="preserve">   </w:t>
      </w:r>
    </w:p>
    <w:p w14:paraId="728205B0" w14:textId="77777777" w:rsidR="002F6376" w:rsidRDefault="002F6376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6F7E59CF" w14:textId="77777777" w:rsidR="002F6376" w:rsidRDefault="002F6376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387C8443" w14:textId="77777777" w:rsidR="002F6376" w:rsidRDefault="002F6376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1CB8FFC5" w14:textId="77777777" w:rsidR="002F6376" w:rsidRDefault="002F6376" w:rsidP="00A61980">
      <w:pPr>
        <w:widowControl w:val="0"/>
        <w:tabs>
          <w:tab w:val="left" w:pos="0"/>
        </w:tabs>
        <w:suppressAutoHyphens/>
        <w:spacing w:after="0" w:line="276" w:lineRule="auto"/>
        <w:rPr>
          <w:rFonts w:ascii="Tahoma" w:eastAsia="Droid Sans Fallback" w:hAnsi="Tahoma" w:cs="Tahoma"/>
          <w:b/>
          <w:bCs/>
          <w:color w:val="000000"/>
          <w:kern w:val="2"/>
          <w:sz w:val="20"/>
          <w:szCs w:val="20"/>
          <w:lang w:eastAsia="ar-SA"/>
        </w:rPr>
      </w:pPr>
    </w:p>
    <w:p w14:paraId="1F68F376" w14:textId="4DE2BFF4" w:rsidR="00A61980" w:rsidRPr="005A2C8C" w:rsidRDefault="00C622F0" w:rsidP="00E54535">
      <w:pPr>
        <w:widowControl w:val="0"/>
        <w:tabs>
          <w:tab w:val="left" w:pos="0"/>
        </w:tabs>
        <w:autoSpaceDE w:val="0"/>
        <w:spacing w:after="0"/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</w:pPr>
      <w:r w:rsidRPr="00752EE3">
        <w:rPr>
          <w:rFonts w:ascii="Tahoma" w:hAnsi="Tahoma" w:cs="Tahoma"/>
          <w:b/>
          <w:bCs/>
          <w:color w:val="000000"/>
          <w:sz w:val="20"/>
          <w:szCs w:val="20"/>
        </w:rPr>
        <w:lastRenderedPageBreak/>
        <w:tab/>
      </w:r>
      <w:r w:rsidRPr="00752EE3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752EE3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752EE3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="00E54535">
        <w:rPr>
          <w:rFonts w:ascii="Tahoma" w:hAnsi="Tahoma" w:cs="Tahoma"/>
          <w:b/>
          <w:bCs/>
          <w:color w:val="000000"/>
          <w:sz w:val="20"/>
          <w:szCs w:val="20"/>
        </w:rPr>
        <w:tab/>
        <w:t xml:space="preserve">      </w:t>
      </w:r>
      <w:r w:rsidR="00A61980" w:rsidRPr="005A2C8C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Załącznik nr 4 do SWZ</w:t>
      </w:r>
    </w:p>
    <w:p w14:paraId="6C09E948" w14:textId="55805DA5" w:rsidR="00A61980" w:rsidRPr="005A2C8C" w:rsidRDefault="00A61980" w:rsidP="00A61980">
      <w:pPr>
        <w:spacing w:after="0" w:line="240" w:lineRule="auto"/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</w:pPr>
      <w:r w:rsidRPr="005A2C8C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D10.251</w:t>
      </w:r>
      <w:r w:rsidR="00033E5E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.</w:t>
      </w:r>
      <w:r w:rsidR="00EF3D67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19</w:t>
      </w:r>
      <w:r w:rsidR="00033E5E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.G.202</w:t>
      </w:r>
      <w:r w:rsidR="004E0E06">
        <w:rPr>
          <w:rFonts w:ascii="Tahoma" w:eastAsia="Times New Roman" w:hAnsi="Tahoma" w:cs="Tahoma"/>
          <w:b/>
          <w:bCs/>
          <w:color w:val="00000A"/>
          <w:kern w:val="2"/>
          <w:sz w:val="20"/>
          <w:szCs w:val="20"/>
        </w:rPr>
        <w:t>6</w:t>
      </w:r>
    </w:p>
    <w:p w14:paraId="53476026" w14:textId="77777777" w:rsidR="00A61980" w:rsidRPr="005A2C8C" w:rsidRDefault="00A61980" w:rsidP="00A61980">
      <w:pPr>
        <w:spacing w:after="0" w:line="240" w:lineRule="auto"/>
        <w:jc w:val="right"/>
        <w:rPr>
          <w:rFonts w:ascii="Tahoma" w:eastAsia="Times New Roman" w:hAnsi="Tahoma" w:cs="Tahoma"/>
          <w:color w:val="00000A"/>
          <w:kern w:val="2"/>
          <w:sz w:val="24"/>
          <w:szCs w:val="24"/>
        </w:rPr>
      </w:pPr>
    </w:p>
    <w:p w14:paraId="74406858" w14:textId="77777777" w:rsidR="00A61980" w:rsidRPr="005A2C8C" w:rsidRDefault="00A61980" w:rsidP="0091028E">
      <w:pPr>
        <w:spacing w:after="0" w:line="240" w:lineRule="auto"/>
        <w:ind w:left="5246" w:firstLine="708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>Zamawiający:</w:t>
      </w:r>
    </w:p>
    <w:p w14:paraId="65EFF04D" w14:textId="77777777" w:rsidR="00A61980" w:rsidRPr="005A2C8C" w:rsidRDefault="00A61980" w:rsidP="0091028E">
      <w:pPr>
        <w:spacing w:after="0" w:line="240" w:lineRule="auto"/>
        <w:ind w:left="5245" w:firstLine="709"/>
        <w:rPr>
          <w:rFonts w:ascii="Tahoma" w:hAnsi="Tahoma" w:cs="Tahoma"/>
          <w:color w:val="00000A"/>
          <w:kern w:val="2"/>
        </w:rPr>
      </w:pP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>COPERNICUS PL Sp. z o.o.</w:t>
      </w:r>
    </w:p>
    <w:p w14:paraId="40E2AF63" w14:textId="77777777" w:rsidR="00A61980" w:rsidRPr="005A2C8C" w:rsidRDefault="00A61980" w:rsidP="0091028E">
      <w:pPr>
        <w:spacing w:after="0" w:line="240" w:lineRule="auto"/>
        <w:ind w:left="5246" w:firstLine="709"/>
        <w:rPr>
          <w:rFonts w:ascii="Tahoma" w:hAnsi="Tahoma" w:cs="Tahoma"/>
          <w:color w:val="00000A"/>
          <w:kern w:val="2"/>
        </w:rPr>
      </w:pP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 xml:space="preserve">ul. Nowe Ogrody 1 </w:t>
      </w:r>
      <w:r>
        <w:rPr>
          <w:rFonts w:ascii="Tahoma" w:hAnsi="Tahoma" w:cs="Tahoma"/>
          <w:b/>
          <w:color w:val="00000A"/>
          <w:kern w:val="2"/>
          <w:sz w:val="20"/>
          <w:szCs w:val="20"/>
        </w:rPr>
        <w:t>-</w:t>
      </w: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 xml:space="preserve"> 6</w:t>
      </w:r>
    </w:p>
    <w:p w14:paraId="536F34A4" w14:textId="77777777" w:rsidR="00A61980" w:rsidRPr="005A2C8C" w:rsidRDefault="00A61980" w:rsidP="0091028E">
      <w:pPr>
        <w:spacing w:after="0" w:line="240" w:lineRule="auto"/>
        <w:ind w:left="5246" w:firstLine="709"/>
        <w:rPr>
          <w:rFonts w:ascii="Tahoma" w:hAnsi="Tahoma" w:cs="Tahoma"/>
          <w:color w:val="00000A"/>
          <w:kern w:val="2"/>
        </w:rPr>
      </w:pP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>80-</w:t>
      </w:r>
      <w:r>
        <w:rPr>
          <w:rFonts w:ascii="Tahoma" w:hAnsi="Tahoma" w:cs="Tahoma"/>
          <w:b/>
          <w:color w:val="00000A"/>
          <w:kern w:val="2"/>
          <w:sz w:val="20"/>
          <w:szCs w:val="20"/>
        </w:rPr>
        <w:t>803</w:t>
      </w:r>
      <w:r w:rsidRPr="005A2C8C">
        <w:rPr>
          <w:rFonts w:ascii="Tahoma" w:hAnsi="Tahoma" w:cs="Tahoma"/>
          <w:b/>
          <w:color w:val="00000A"/>
          <w:kern w:val="2"/>
          <w:sz w:val="20"/>
          <w:szCs w:val="20"/>
        </w:rPr>
        <w:t xml:space="preserve"> Gdańsk </w:t>
      </w:r>
    </w:p>
    <w:p w14:paraId="6C4362F3" w14:textId="77777777" w:rsidR="00A61980" w:rsidRPr="005A2C8C" w:rsidRDefault="00A61980" w:rsidP="00A61980">
      <w:pPr>
        <w:spacing w:after="0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1"/>
          <w:szCs w:val="21"/>
          <w:lang w:eastAsia="zh-CN"/>
        </w:rPr>
        <w:t>Wykonawca:</w:t>
      </w:r>
    </w:p>
    <w:p w14:paraId="7037E947" w14:textId="77777777" w:rsidR="00A61980" w:rsidRPr="005A2C8C" w:rsidRDefault="00A61980" w:rsidP="00A61980">
      <w:pPr>
        <w:spacing w:after="0"/>
        <w:ind w:right="5954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1"/>
          <w:szCs w:val="21"/>
          <w:lang w:eastAsia="zh-CN"/>
        </w:rPr>
        <w:t>…………………………………………………………………………</w:t>
      </w:r>
    </w:p>
    <w:p w14:paraId="2BFD434D" w14:textId="5A799BDE" w:rsidR="00A61980" w:rsidRPr="005A2C8C" w:rsidRDefault="00A61980" w:rsidP="00A61980">
      <w:pPr>
        <w:ind w:right="5953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 xml:space="preserve">(pełna nazwa/firma, adres, w zależności </w:t>
      </w:r>
      <w:r w:rsidR="00E54535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 xml:space="preserve">                 </w:t>
      </w: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>od podmiotu: NIP/PESEL, KRS/</w:t>
      </w:r>
      <w:proofErr w:type="spellStart"/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>CEiDG</w:t>
      </w:r>
      <w:proofErr w:type="spellEnd"/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>)</w:t>
      </w:r>
    </w:p>
    <w:p w14:paraId="2E0BBA37" w14:textId="77777777" w:rsidR="00A61980" w:rsidRPr="005A2C8C" w:rsidRDefault="00A61980" w:rsidP="00A61980">
      <w:pPr>
        <w:spacing w:after="0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0"/>
          <w:szCs w:val="20"/>
          <w:u w:val="single"/>
          <w:lang w:eastAsia="zh-CN"/>
        </w:rPr>
        <w:t>reprezentowany przez:</w:t>
      </w:r>
    </w:p>
    <w:p w14:paraId="12F39046" w14:textId="77777777" w:rsidR="00A61980" w:rsidRPr="005A2C8C" w:rsidRDefault="00A61980" w:rsidP="00A61980">
      <w:pPr>
        <w:spacing w:after="0"/>
        <w:ind w:right="5954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1"/>
          <w:szCs w:val="21"/>
          <w:lang w:eastAsia="zh-CN"/>
        </w:rPr>
        <w:t>…………………………………………………………………………</w:t>
      </w:r>
    </w:p>
    <w:p w14:paraId="24F27B10" w14:textId="77777777" w:rsidR="00A61980" w:rsidRPr="005A2C8C" w:rsidRDefault="00A61980" w:rsidP="00A61980">
      <w:pPr>
        <w:spacing w:after="0"/>
        <w:ind w:right="5953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>(imię, nazwisko, stanowisko/podstawa do  reprezentacji)</w:t>
      </w:r>
    </w:p>
    <w:p w14:paraId="0567E00B" w14:textId="77777777" w:rsidR="00A61980" w:rsidRPr="005A2C8C" w:rsidRDefault="00A61980" w:rsidP="00A61980">
      <w:pPr>
        <w:spacing w:after="120" w:line="360" w:lineRule="auto"/>
        <w:jc w:val="center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u w:val="single"/>
          <w:lang w:eastAsia="zh-CN"/>
        </w:rPr>
        <w:t>Oświadczenie Wykonawców Wspólnie ubiegających się o zamówienie</w:t>
      </w:r>
    </w:p>
    <w:p w14:paraId="7D0AC78E" w14:textId="77777777" w:rsidR="00A61980" w:rsidRPr="005A2C8C" w:rsidRDefault="00A61980" w:rsidP="00A61980">
      <w:pPr>
        <w:spacing w:after="0"/>
        <w:jc w:val="center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 xml:space="preserve">składane na podstawie art. 117 ust. 4 ustawy z dnia 10 września 2019 r. </w:t>
      </w:r>
    </w:p>
    <w:p w14:paraId="21969051" w14:textId="77777777" w:rsidR="00A61980" w:rsidRPr="005A2C8C" w:rsidRDefault="00A61980" w:rsidP="00A61980">
      <w:pPr>
        <w:spacing w:after="0"/>
        <w:jc w:val="center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 xml:space="preserve"> Prawo zamówień publicznych (dalej jako: ustawa </w:t>
      </w:r>
      <w:proofErr w:type="spellStart"/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>Pzp</w:t>
      </w:r>
      <w:proofErr w:type="spellEnd"/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  <w:t xml:space="preserve">), </w:t>
      </w:r>
    </w:p>
    <w:p w14:paraId="282B4579" w14:textId="77777777" w:rsidR="00A61980" w:rsidRPr="005A2C8C" w:rsidRDefault="00A61980" w:rsidP="00A61980">
      <w:pPr>
        <w:spacing w:after="0" w:line="360" w:lineRule="auto"/>
        <w:jc w:val="center"/>
        <w:rPr>
          <w:rFonts w:ascii="Tahoma" w:eastAsia="SimSun" w:hAnsi="Tahoma" w:cs="Tahoma"/>
          <w:b/>
          <w:bCs/>
          <w:color w:val="00000A"/>
          <w:sz w:val="20"/>
          <w:szCs w:val="20"/>
          <w:lang w:eastAsia="zh-CN"/>
        </w:rPr>
      </w:pPr>
    </w:p>
    <w:p w14:paraId="1F1508D4" w14:textId="77777777" w:rsidR="00A61980" w:rsidRPr="005A2C8C" w:rsidRDefault="00A61980" w:rsidP="00A61980">
      <w:pPr>
        <w:spacing w:line="360" w:lineRule="auto"/>
        <w:jc w:val="center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Cs w:val="20"/>
          <w:u w:val="single"/>
          <w:lang w:eastAsia="zh-CN"/>
        </w:rPr>
        <w:t>DOTYCZĄCE  ROBÓT BUDOWLANYCH, DOSTAW LUB USŁUG, KTÓRE WYKONAJĄ POSZCZEGÓLNI WYKONAWCY.</w:t>
      </w:r>
    </w:p>
    <w:p w14:paraId="050066A4" w14:textId="77777777" w:rsidR="00A61980" w:rsidRPr="005A2C8C" w:rsidRDefault="00A61980" w:rsidP="00A61980">
      <w:pPr>
        <w:spacing w:line="360" w:lineRule="auto"/>
        <w:jc w:val="both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b/>
          <w:bCs/>
          <w:color w:val="00000A"/>
          <w:sz w:val="20"/>
          <w:szCs w:val="20"/>
          <w:highlight w:val="lightGray"/>
          <w:lang w:eastAsia="zh-CN"/>
        </w:rPr>
        <w:t>OŚWIADCZENIE DOTYCZĄCE UPRAWNIEŃ DO PROWADZENIA OKREŚLONEJ DZIAŁANOŚCI GOSPORADCZEJ LUB ZAWODOWEJ:</w:t>
      </w:r>
    </w:p>
    <w:p w14:paraId="7B6E48D6" w14:textId="77777777" w:rsidR="00A61980" w:rsidRPr="005A2C8C" w:rsidRDefault="00A61980" w:rsidP="00A61980">
      <w:pPr>
        <w:spacing w:after="0" w:line="360" w:lineRule="auto"/>
        <w:jc w:val="both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 xml:space="preserve">Uczestnicząc w postępowaniu wspólnie oświadczamy, że w </w:t>
      </w:r>
      <w:r w:rsidRPr="005A2C8C">
        <w:rPr>
          <w:rFonts w:ascii="Tahoma" w:eastAsia="SimSun" w:hAnsi="Tahoma" w:cs="Tahoma"/>
          <w:color w:val="00000A"/>
          <w:sz w:val="20"/>
          <w:szCs w:val="20"/>
          <w:u w:val="single"/>
          <w:lang w:eastAsia="zh-CN"/>
        </w:rPr>
        <w:t>odniesieniu do warunków dotyczących uprawnień do prowadzenia określonej działalności gospodarczej lub zawodowej</w:t>
      </w: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 xml:space="preserve">, określonych przez Zamawiającego w </w:t>
      </w:r>
      <w:r w:rsidRPr="005A2C8C">
        <w:rPr>
          <w:rFonts w:ascii="Tahoma" w:eastAsia="TimesNewRoman" w:hAnsi="Tahoma" w:cs="Tahoma"/>
          <w:b/>
          <w:bCs/>
          <w:color w:val="00000A"/>
          <w:kern w:val="2"/>
          <w:sz w:val="20"/>
          <w:szCs w:val="20"/>
        </w:rPr>
        <w:t>§  IX</w:t>
      </w:r>
      <w:r w:rsidRPr="005A2C8C">
        <w:rPr>
          <w:rFonts w:ascii="Tahoma" w:eastAsia="TimesNewRoman" w:hAnsi="Tahoma" w:cs="Tahoma"/>
          <w:b/>
          <w:bCs/>
          <w:i/>
          <w:color w:val="00000A"/>
          <w:kern w:val="2"/>
          <w:sz w:val="20"/>
          <w:szCs w:val="20"/>
        </w:rPr>
        <w:t xml:space="preserve"> </w:t>
      </w:r>
      <w:r w:rsidRPr="005A2C8C">
        <w:rPr>
          <w:rFonts w:ascii="Tahoma" w:eastAsia="TimesNewRoman" w:hAnsi="Tahoma" w:cs="Tahoma"/>
          <w:b/>
          <w:bCs/>
          <w:color w:val="00000A"/>
          <w:kern w:val="2"/>
          <w:sz w:val="20"/>
          <w:szCs w:val="20"/>
        </w:rPr>
        <w:t>ust. 1 pkt 2) SWZ</w:t>
      </w:r>
      <w:r w:rsidRPr="005A2C8C">
        <w:rPr>
          <w:rFonts w:ascii="Tahoma" w:eastAsia="TimesNewRoman" w:hAnsi="Tahoma" w:cs="Tahoma"/>
          <w:color w:val="00000A"/>
          <w:kern w:val="2"/>
          <w:sz w:val="20"/>
          <w:szCs w:val="20"/>
        </w:rPr>
        <w:t xml:space="preserve">, w/w uprawnienia posiada Wykonawca: </w:t>
      </w:r>
      <w:r w:rsidRPr="005A2C8C">
        <w:rPr>
          <w:rFonts w:ascii="Tahoma" w:eastAsia="TimesNewRoman" w:hAnsi="Tahoma" w:cs="Tahoma"/>
          <w:b/>
          <w:bCs/>
          <w:color w:val="00000A"/>
          <w:kern w:val="2"/>
          <w:sz w:val="20"/>
          <w:szCs w:val="20"/>
        </w:rPr>
        <w:t xml:space="preserve"> </w:t>
      </w: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 xml:space="preserve"> ..……………………………………………………………………………………………………</w:t>
      </w: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 xml:space="preserve"> </w:t>
      </w:r>
    </w:p>
    <w:p w14:paraId="50ED40D6" w14:textId="77777777" w:rsidR="00A61980" w:rsidRPr="005A2C8C" w:rsidRDefault="00A61980" w:rsidP="00A61980">
      <w:pPr>
        <w:spacing w:after="0" w:line="360" w:lineRule="auto"/>
        <w:jc w:val="both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>i zrealizuje następujące roboty budowlane/ dostawy/ usługi: ……………………………</w:t>
      </w:r>
      <w:r>
        <w:rPr>
          <w:rFonts w:ascii="Tahoma" w:eastAsia="SimSun" w:hAnsi="Tahoma" w:cs="Tahoma"/>
          <w:color w:val="00000A"/>
          <w:sz w:val="20"/>
          <w:szCs w:val="20"/>
          <w:lang w:eastAsia="zh-CN"/>
        </w:rPr>
        <w:t>…………</w:t>
      </w: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>. , do których w/w uprawnienia są  wymagane.</w:t>
      </w:r>
    </w:p>
    <w:p w14:paraId="38DD3EC3" w14:textId="77777777" w:rsidR="00A61980" w:rsidRPr="005A2C8C" w:rsidRDefault="00A61980" w:rsidP="00A61980">
      <w:pPr>
        <w:spacing w:after="0" w:line="360" w:lineRule="auto"/>
        <w:jc w:val="both"/>
        <w:rPr>
          <w:rFonts w:ascii="Tahoma" w:hAnsi="Tahoma" w:cs="Tahoma"/>
          <w:color w:val="00000A"/>
          <w:kern w:val="2"/>
        </w:rPr>
      </w:pP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>………………………………………………………………………………………………………………</w:t>
      </w:r>
      <w:r>
        <w:rPr>
          <w:rFonts w:ascii="Tahoma" w:eastAsia="SimSun" w:hAnsi="Tahoma" w:cs="Tahoma"/>
          <w:color w:val="00000A"/>
          <w:sz w:val="20"/>
          <w:szCs w:val="20"/>
          <w:lang w:eastAsia="zh-CN"/>
        </w:rPr>
        <w:t>……………………………</w:t>
      </w:r>
      <w:r w:rsidRPr="005A2C8C">
        <w:rPr>
          <w:rFonts w:ascii="Tahoma" w:eastAsia="SimSun" w:hAnsi="Tahoma" w:cs="Tahoma"/>
          <w:color w:val="00000A"/>
          <w:sz w:val="20"/>
          <w:szCs w:val="20"/>
          <w:lang w:eastAsia="zh-CN"/>
        </w:rPr>
        <w:t>…</w:t>
      </w:r>
      <w:r w:rsidRPr="005A2C8C">
        <w:rPr>
          <w:rFonts w:ascii="Tahoma" w:eastAsia="SimSun" w:hAnsi="Tahoma" w:cs="Tahoma"/>
          <w:color w:val="00000A"/>
          <w:sz w:val="21"/>
          <w:szCs w:val="21"/>
          <w:lang w:eastAsia="zh-CN"/>
        </w:rPr>
        <w:t xml:space="preserve"> </w:t>
      </w:r>
      <w:r w:rsidRPr="005A2C8C">
        <w:rPr>
          <w:rFonts w:ascii="Tahoma" w:eastAsia="SimSun" w:hAnsi="Tahoma" w:cs="Tahoma"/>
          <w:i/>
          <w:iCs/>
          <w:color w:val="00000A"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1ABDA3B2" w14:textId="77777777" w:rsidR="00A61980" w:rsidRPr="005A2C8C" w:rsidRDefault="00A61980" w:rsidP="00A61980">
      <w:pPr>
        <w:spacing w:after="0" w:line="360" w:lineRule="auto"/>
        <w:jc w:val="both"/>
        <w:rPr>
          <w:rFonts w:ascii="Tahoma" w:eastAsia="SimSun" w:hAnsi="Tahoma" w:cs="Tahoma"/>
          <w:color w:val="00000A"/>
          <w:sz w:val="20"/>
          <w:szCs w:val="20"/>
          <w:lang w:eastAsia="zh-CN"/>
        </w:rPr>
      </w:pPr>
    </w:p>
    <w:p w14:paraId="2F9C8505" w14:textId="77777777" w:rsidR="0091028E" w:rsidRDefault="0091028E" w:rsidP="0091028E">
      <w:pPr>
        <w:spacing w:after="0" w:line="360" w:lineRule="auto"/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</w:pPr>
      <w:r w:rsidRPr="0091028E">
        <w:rPr>
          <w:rFonts w:ascii="Tahoma" w:eastAsia="SimSun" w:hAnsi="Tahoma" w:cs="Tahoma"/>
          <w:color w:val="00000A"/>
          <w:sz w:val="20"/>
          <w:szCs w:val="20"/>
          <w:lang w:eastAsia="zh-CN"/>
        </w:rPr>
        <w:t xml:space="preserve">…………….……. </w:t>
      </w:r>
      <w:r w:rsidRPr="0091028E">
        <w:rPr>
          <w:rFonts w:ascii="Tahoma" w:eastAsia="SimSun" w:hAnsi="Tahoma" w:cs="Tahoma"/>
          <w:i/>
          <w:iCs/>
          <w:color w:val="00000A"/>
          <w:sz w:val="20"/>
          <w:szCs w:val="20"/>
          <w:lang w:eastAsia="zh-CN"/>
        </w:rPr>
        <w:t xml:space="preserve">(miejscowość), </w:t>
      </w:r>
      <w:r w:rsidRPr="0091028E"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  <w:t>dnia ………….……. r.</w:t>
      </w:r>
    </w:p>
    <w:p w14:paraId="3D90D690" w14:textId="48C102FD" w:rsidR="0091028E" w:rsidRPr="0091028E" w:rsidRDefault="0091028E" w:rsidP="0091028E">
      <w:pPr>
        <w:spacing w:after="0" w:line="360" w:lineRule="auto"/>
        <w:jc w:val="right"/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</w:pPr>
      <w:r w:rsidRPr="0091028E"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  <w:t xml:space="preserve"> ..................................................................</w:t>
      </w:r>
    </w:p>
    <w:p w14:paraId="1277AC6D" w14:textId="3637C787" w:rsidR="00A47F72" w:rsidRDefault="0091028E" w:rsidP="00297EA8">
      <w:pPr>
        <w:spacing w:after="0" w:line="360" w:lineRule="auto"/>
        <w:ind w:right="850"/>
        <w:jc w:val="right"/>
        <w:rPr>
          <w:rFonts w:ascii="Tahoma" w:eastAsia="Calibri" w:hAnsi="Tahoma" w:cs="Tahoma"/>
          <w:b/>
          <w:bCs/>
          <w:color w:val="000000"/>
          <w:sz w:val="20"/>
          <w:szCs w:val="20"/>
        </w:rPr>
      </w:pPr>
      <w:r w:rsidRPr="0091028E">
        <w:rPr>
          <w:rFonts w:ascii="Tahoma" w:eastAsia="SimSun" w:hAnsi="Tahoma" w:cs="Tahoma"/>
          <w:i/>
          <w:color w:val="00000A"/>
          <w:sz w:val="20"/>
          <w:szCs w:val="20"/>
          <w:lang w:eastAsia="zh-CN"/>
        </w:rPr>
        <w:t xml:space="preserve">           (podpis osoby upoważnionej)</w:t>
      </w:r>
      <w:bookmarkStart w:id="4" w:name="_GoBack"/>
      <w:bookmarkEnd w:id="4"/>
    </w:p>
    <w:sectPr w:rsidR="00A47F72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8F45C" w14:textId="77777777" w:rsidR="003C3B12" w:rsidRDefault="003C3B12">
      <w:pPr>
        <w:spacing w:after="0" w:line="240" w:lineRule="auto"/>
      </w:pPr>
      <w:r>
        <w:separator/>
      </w:r>
    </w:p>
  </w:endnote>
  <w:endnote w:type="continuationSeparator" w:id="0">
    <w:p w14:paraId="79CF605F" w14:textId="77777777" w:rsidR="003C3B12" w:rsidRDefault="003C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roid Sans Fallback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xi Sans">
    <w:altName w:val="Cambria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-ItalicMT">
    <w:charset w:val="EE"/>
    <w:family w:val="roman"/>
    <w:pitch w:val="variable"/>
  </w:font>
  <w:font w:name="TimesNewRoman">
    <w:charset w:val="EE"/>
    <w:family w:val="roman"/>
    <w:pitch w:val="default"/>
    <w:sig w:usb0="00000001" w:usb1="08070000" w:usb2="00000010" w:usb3="00000000" w:csb0="00020000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3C3B12" w:rsidRDefault="003C3B12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16BD052A">
              <wp:simplePos x="0" y="0"/>
              <wp:positionH relativeFrom="column">
                <wp:posOffset>-5715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150F6C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7.35pt" to="450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" strokecolor="#0069b4" strokeweight="1pt">
              <v:stroke joinstyle="miter"/>
            </v:line>
          </w:pict>
        </mc:Fallback>
      </mc:AlternateContent>
    </w:r>
  </w:p>
  <w:tbl>
    <w:tblPr>
      <w:tblW w:w="9324" w:type="dxa"/>
      <w:tblInd w:w="-142" w:type="dxa"/>
      <w:tblLayout w:type="fixed"/>
      <w:tblLook w:val="0000" w:firstRow="0" w:lastRow="0" w:firstColumn="0" w:lastColumn="0" w:noHBand="0" w:noVBand="0"/>
    </w:tblPr>
    <w:tblGrid>
      <w:gridCol w:w="3554"/>
      <w:gridCol w:w="5770"/>
    </w:tblGrid>
    <w:tr w:rsidR="003C3B12" w14:paraId="502E093F" w14:textId="77777777" w:rsidTr="00982502">
      <w:tc>
        <w:tcPr>
          <w:tcW w:w="3554" w:type="dxa"/>
          <w:shd w:val="clear" w:color="auto" w:fill="auto"/>
          <w:vAlign w:val="center"/>
        </w:tcPr>
        <w:p w14:paraId="26994E04" w14:textId="77777777" w:rsidR="003C3B12" w:rsidRDefault="003C3B12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3C3B12" w:rsidRDefault="003C3B12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3C3B12" w:rsidRDefault="003C3B12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3C3B12" w:rsidRDefault="003C3B12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3C3B12" w:rsidRDefault="003C3B12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770" w:type="dxa"/>
          <w:shd w:val="clear" w:color="auto" w:fill="auto"/>
          <w:vAlign w:val="center"/>
        </w:tcPr>
        <w:p w14:paraId="6E9FB00A" w14:textId="77777777" w:rsidR="003C3B12" w:rsidRDefault="003C3B12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3C3B12" w:rsidRDefault="003C3B12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3C3B12" w:rsidRDefault="003C3B12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3C3B12" w:rsidRDefault="003C3B12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3C3B12" w:rsidRDefault="003C3B12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3C3B12" w:rsidRPr="00065203" w:rsidRDefault="003C3B12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8E71B" w14:textId="77777777" w:rsidR="003C3B12" w:rsidRDefault="003C3B12">
      <w:pPr>
        <w:spacing w:after="0" w:line="240" w:lineRule="auto"/>
      </w:pPr>
      <w:r>
        <w:separator/>
      </w:r>
    </w:p>
  </w:footnote>
  <w:footnote w:type="continuationSeparator" w:id="0">
    <w:p w14:paraId="67C30A0D" w14:textId="77777777" w:rsidR="003C3B12" w:rsidRDefault="003C3B12">
      <w:pPr>
        <w:spacing w:after="0" w:line="240" w:lineRule="auto"/>
      </w:pPr>
      <w:r>
        <w:continuationSeparator/>
      </w:r>
    </w:p>
  </w:footnote>
  <w:footnote w:id="1">
    <w:p w14:paraId="2D79283C" w14:textId="77777777" w:rsidR="003C3B12" w:rsidRPr="00B11D0F" w:rsidRDefault="003C3B12" w:rsidP="00A61980">
      <w:pPr>
        <w:pStyle w:val="Tekstpodstawowy22"/>
        <w:spacing w:line="200" w:lineRule="atLeast"/>
        <w:rPr>
          <w:rFonts w:ascii="Tahoma" w:hAnsi="Tahoma" w:cs="Tahoma"/>
          <w:b/>
          <w:bCs/>
          <w:sz w:val="20"/>
          <w:szCs w:val="20"/>
        </w:rPr>
      </w:pPr>
      <w:r w:rsidRPr="00B11D0F">
        <w:rPr>
          <w:rFonts w:ascii="Tahoma" w:hAnsi="Tahoma" w:cs="Tahoma"/>
          <w:b/>
          <w:bCs/>
          <w:color w:val="000000"/>
          <w:sz w:val="20"/>
          <w:szCs w:val="20"/>
        </w:rPr>
        <w:t>* zaznaczyć właściwe</w:t>
      </w:r>
    </w:p>
    <w:p w14:paraId="1C095227" w14:textId="77777777" w:rsidR="003C3B12" w:rsidRPr="00ED43AC" w:rsidRDefault="003C3B12" w:rsidP="00A61980">
      <w:pPr>
        <w:pStyle w:val="Tekstprzypisudolnego"/>
      </w:pPr>
    </w:p>
  </w:footnote>
  <w:footnote w:id="2">
    <w:p w14:paraId="12B8DA7F" w14:textId="77777777" w:rsidR="003C3B12" w:rsidRDefault="003C3B12" w:rsidP="002F6376">
      <w:pPr>
        <w:pStyle w:val="Tekstprzypisudolnego"/>
        <w:spacing w:after="0"/>
        <w:jc w:val="both"/>
        <w:rPr>
          <w:rFonts w:ascii="Book Antiqua" w:hAnsi="Book Antiqua" w:cs="Arial"/>
          <w:sz w:val="16"/>
          <w:szCs w:val="16"/>
        </w:rPr>
      </w:pPr>
      <w:r>
        <w:rPr>
          <w:rStyle w:val="Odwoanieprzypisudolnego"/>
          <w:rFonts w:ascii="Book Antiqua" w:hAnsi="Book Antiqua" w:cs="Arial"/>
          <w:sz w:val="16"/>
          <w:szCs w:val="16"/>
        </w:rPr>
        <w:footnoteRef/>
      </w:r>
      <w:r>
        <w:rPr>
          <w:rFonts w:ascii="Book Antiqua" w:hAnsi="Book Antiqu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8A2F4F4" w14:textId="77777777" w:rsidR="003C3B12" w:rsidRDefault="003C3B12" w:rsidP="002F6376">
      <w:pPr>
        <w:pStyle w:val="Tekstprzypisudolnego"/>
        <w:numPr>
          <w:ilvl w:val="0"/>
          <w:numId w:val="43"/>
        </w:numPr>
        <w:suppressAutoHyphens w:val="0"/>
        <w:spacing w:after="0" w:line="240" w:lineRule="auto"/>
        <w:rPr>
          <w:rFonts w:ascii="Book Antiqua" w:hAnsi="Book Antiqua" w:cs="Arial"/>
          <w:sz w:val="16"/>
          <w:szCs w:val="16"/>
        </w:rPr>
      </w:pPr>
      <w:r>
        <w:rPr>
          <w:rFonts w:ascii="Book Antiqua" w:hAnsi="Book Antiqua" w:cs="Arial"/>
          <w:sz w:val="16"/>
          <w:szCs w:val="16"/>
        </w:rPr>
        <w:t>obywateli rosyjskich lub osób fizycznych lub prawnych, podmiotów lub organów z siedzibą w Rosji;</w:t>
      </w:r>
    </w:p>
    <w:p w14:paraId="75CDFD37" w14:textId="77777777" w:rsidR="003C3B12" w:rsidRPr="009B6AA9" w:rsidRDefault="003C3B12" w:rsidP="002F6376">
      <w:pPr>
        <w:pStyle w:val="Tekstprzypisudolnego"/>
        <w:numPr>
          <w:ilvl w:val="0"/>
          <w:numId w:val="44"/>
        </w:numPr>
        <w:suppressAutoHyphens w:val="0"/>
        <w:spacing w:after="0" w:line="240" w:lineRule="auto"/>
        <w:rPr>
          <w:rFonts w:ascii="Book Antiqua" w:hAnsi="Book Antiqua" w:cs="Arial"/>
          <w:sz w:val="16"/>
          <w:szCs w:val="16"/>
        </w:rPr>
      </w:pPr>
      <w:bookmarkStart w:id="0" w:name="_Hlk102557314"/>
      <w:r w:rsidRPr="00661E43">
        <w:rPr>
          <w:rFonts w:ascii="Book Antiqua" w:hAnsi="Book Antiqua" w:cs="Arial"/>
          <w:sz w:val="16"/>
          <w:szCs w:val="16"/>
        </w:rPr>
        <w:t xml:space="preserve">osób prawnych, </w:t>
      </w:r>
      <w:r w:rsidRPr="009B6AA9">
        <w:rPr>
          <w:rFonts w:ascii="Book Antiqua" w:hAnsi="Book Antiqua" w:cs="Arial"/>
          <w:sz w:val="16"/>
          <w:szCs w:val="16"/>
        </w:rPr>
        <w:t>podmiotów lub organów, do których prawa własności bezpośrednio lub pośrednio w ponad 50 % należą do osoby fizycznej lub prawnej, podmiotu lub organu, o których mowa w lit. a) niniejszego ustępu; lub</w:t>
      </w:r>
    </w:p>
    <w:bookmarkEnd w:id="0"/>
    <w:p w14:paraId="47458F6E" w14:textId="77777777" w:rsidR="003C3B12" w:rsidRDefault="003C3B12" w:rsidP="002F6376">
      <w:pPr>
        <w:pStyle w:val="Tekstprzypisudolnego"/>
        <w:numPr>
          <w:ilvl w:val="0"/>
          <w:numId w:val="43"/>
        </w:numPr>
        <w:suppressAutoHyphens w:val="0"/>
        <w:spacing w:after="0" w:line="240" w:lineRule="auto"/>
        <w:rPr>
          <w:rFonts w:ascii="Book Antiqua" w:hAnsi="Book Antiqua" w:cs="Arial"/>
          <w:sz w:val="16"/>
          <w:szCs w:val="16"/>
        </w:rPr>
      </w:pPr>
      <w:r>
        <w:rPr>
          <w:rFonts w:ascii="Book Antiqua" w:hAnsi="Book Antiqu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29C3B9D" w14:textId="77777777" w:rsidR="003C3B12" w:rsidRDefault="003C3B12" w:rsidP="002F6376">
      <w:pPr>
        <w:pStyle w:val="Tekstprzypisudolnego"/>
        <w:spacing w:after="0"/>
        <w:jc w:val="both"/>
        <w:rPr>
          <w:rFonts w:ascii="Book Antiqua" w:hAnsi="Book Antiqua" w:cs="Arial"/>
          <w:sz w:val="16"/>
          <w:szCs w:val="16"/>
        </w:rPr>
      </w:pPr>
      <w:r>
        <w:rPr>
          <w:rFonts w:ascii="Book Antiqua" w:hAnsi="Book Antiqu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4EA7C8E8" w14:textId="77777777" w:rsidR="003C3B12" w:rsidRDefault="003C3B12" w:rsidP="002F6376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>
        <w:rPr>
          <w:rStyle w:val="Odwoanieprzypisudolnego"/>
          <w:rFonts w:ascii="Book Antiqua" w:hAnsi="Book Antiqua" w:cs="Arial"/>
          <w:sz w:val="16"/>
          <w:szCs w:val="16"/>
        </w:rPr>
        <w:footnoteRef/>
      </w:r>
      <w:r>
        <w:rPr>
          <w:rFonts w:ascii="Book Antiqua" w:hAnsi="Book Antiqua" w:cs="Arial"/>
          <w:sz w:val="16"/>
          <w:szCs w:val="16"/>
        </w:rPr>
        <w:t xml:space="preserve"> </w:t>
      </w:r>
      <w:r>
        <w:rPr>
          <w:rFonts w:ascii="Book Antiqua" w:hAnsi="Book Antiqu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Book Antiqua" w:hAnsi="Book Antiqu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Book Antiqua" w:hAnsi="Book Antiqua" w:cs="Arial"/>
          <w:color w:val="222222"/>
          <w:sz w:val="16"/>
          <w:szCs w:val="16"/>
        </w:rPr>
        <w:t xml:space="preserve">z </w:t>
      </w:r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 xml:space="preserve"> wyklucza się:</w:t>
      </w:r>
    </w:p>
    <w:p w14:paraId="15D34214" w14:textId="77777777" w:rsidR="003C3B12" w:rsidRDefault="003C3B12" w:rsidP="002F6376">
      <w:pPr>
        <w:spacing w:after="0" w:line="240" w:lineRule="auto"/>
        <w:jc w:val="both"/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</w:pPr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9AABEA" w14:textId="77777777" w:rsidR="003C3B12" w:rsidRDefault="003C3B12" w:rsidP="002F6376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>
        <w:rPr>
          <w:rFonts w:ascii="Book Antiqua" w:hAnsi="Book Antiqua" w:cs="Arial"/>
          <w:color w:val="222222"/>
          <w:sz w:val="16"/>
          <w:szCs w:val="16"/>
        </w:rPr>
        <w:t xml:space="preserve">2) </w:t>
      </w:r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                             o przeciwdziałaniu praniu pieniędzy oraz finansowaniu terroryzmu (Dz. U. z 2022 r. poz. 593 i 655) jest osoba wymieniona                             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C2281F" w14:textId="77777777" w:rsidR="003C3B12" w:rsidRDefault="003C3B12" w:rsidP="002F6376">
      <w:pPr>
        <w:spacing w:after="0" w:line="240" w:lineRule="auto"/>
        <w:jc w:val="both"/>
        <w:rPr>
          <w:rFonts w:ascii="Book Antiqua" w:hAnsi="Book Antiqua" w:cs="Arial"/>
          <w:sz w:val="16"/>
          <w:szCs w:val="16"/>
        </w:rPr>
      </w:pPr>
      <w:r>
        <w:rPr>
          <w:rFonts w:ascii="Book Antiqua" w:eastAsia="Times New Roman" w:hAnsi="Book Antiqu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                                      29 września 1994 r. o rachunkowości (Dz. U. z 2021 r. poz. 217, 2105 i 2106), jest podmiot wymieniony w wykazach określonych                         w rozporządzeniu 765/2006 i rozporządzeniu 269/2014 albo wpisany na listę lub będący taką jednostką dominującą od dnia                             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AE7DD" w14:textId="77777777" w:rsidR="003C3B12" w:rsidRPr="00C85742" w:rsidRDefault="003C3B12" w:rsidP="00982502">
    <w:pPr>
      <w:pStyle w:val="Nagwek"/>
      <w:rPr>
        <w:b/>
      </w:rPr>
    </w:pPr>
    <w:bookmarkStart w:id="5" w:name="_Hlk135654356"/>
    <w:bookmarkStart w:id="6" w:name="_Hlk135654357"/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674DF3FB" wp14:editId="18994B8C">
          <wp:simplePos x="0" y="0"/>
          <wp:positionH relativeFrom="margin">
            <wp:posOffset>5086985</wp:posOffset>
          </wp:positionH>
          <wp:positionV relativeFrom="paragraph">
            <wp:posOffset>-567055</wp:posOffset>
          </wp:positionV>
          <wp:extent cx="1101362" cy="876827"/>
          <wp:effectExtent l="0" t="0" r="381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1362" cy="876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5742">
      <w:rPr>
        <w:b/>
        <w:noProof/>
        <w:lang w:eastAsia="pl-PL"/>
      </w:rPr>
      <w:drawing>
        <wp:inline distT="0" distB="0" distL="0" distR="0" wp14:anchorId="736D9265" wp14:editId="4D9628D9">
          <wp:extent cx="3192787" cy="360000"/>
          <wp:effectExtent l="0" t="0" r="0" b="254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C85742">
      <w:rPr>
        <w:b/>
      </w:rPr>
      <w:t xml:space="preserve">  </w:t>
    </w:r>
    <w:bookmarkEnd w:id="5"/>
    <w:bookmarkEnd w:id="6"/>
  </w:p>
  <w:p w14:paraId="4CEE1334" w14:textId="19999CC4" w:rsidR="003C3B12" w:rsidRDefault="003C3B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4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ascii="Calibri" w:hAnsi="Calibri" w:cs="Calibri"/>
        <w:color w:val="000000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color w:val="000000"/>
        <w:sz w:val="20"/>
        <w:szCs w:val="20"/>
        <w:shd w:val="clear" w:color="auto" w:fill="FFFFFF"/>
      </w:r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  <w:kern w:val="1"/>
        <w:sz w:val="20"/>
        <w:szCs w:val="20"/>
      </w:rPr>
    </w:lvl>
  </w:abstractNum>
  <w:abstractNum w:abstractNumId="4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</w:abstractNum>
  <w:abstractNum w:abstractNumId="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1.%1."/>
      <w:lvlJc w:val="left"/>
      <w:pPr>
        <w:tabs>
          <w:tab w:val="num" w:pos="879"/>
        </w:tabs>
        <w:ind w:left="879" w:hanging="491"/>
      </w:pPr>
      <w:rPr>
        <w:b w:val="0"/>
        <w:bCs/>
      </w:rPr>
    </w:lvl>
  </w:abstractNum>
  <w:abstractNum w:abstractNumId="6" w15:restartNumberingAfterBreak="0">
    <w:nsid w:val="00000023"/>
    <w:multiLevelType w:val="singleLevel"/>
    <w:tmpl w:val="F3907B7C"/>
    <w:name w:val="WW8Num60"/>
    <w:lvl w:ilvl="0">
      <w:start w:val="1"/>
      <w:numFmt w:val="lowerLetter"/>
      <w:lvlText w:val="%1)"/>
      <w:lvlJc w:val="left"/>
      <w:pPr>
        <w:tabs>
          <w:tab w:val="num" w:pos="709"/>
        </w:tabs>
        <w:ind w:left="1080" w:hanging="360"/>
      </w:pPr>
      <w:rPr>
        <w:rFonts w:ascii="Tahoma" w:hAnsi="Tahoma" w:cs="Tahoma"/>
        <w:b/>
        <w:color w:val="000000"/>
        <w:spacing w:val="-12"/>
        <w:sz w:val="20"/>
        <w:szCs w:val="20"/>
      </w:rPr>
    </w:lvl>
  </w:abstractNum>
  <w:abstractNum w:abstractNumId="7" w15:restartNumberingAfterBreak="0">
    <w:nsid w:val="0000002F"/>
    <w:multiLevelType w:val="singleLevel"/>
    <w:tmpl w:val="A90E142C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8" w15:restartNumberingAfterBreak="0">
    <w:nsid w:val="00000032"/>
    <w:multiLevelType w:val="singleLevel"/>
    <w:tmpl w:val="00000032"/>
    <w:name w:val="WW8Num51"/>
    <w:lvl w:ilvl="0">
      <w:start w:val="1"/>
      <w:numFmt w:val="lowerLetter"/>
      <w:lvlText w:val="%1."/>
      <w:lvlJc w:val="left"/>
      <w:pPr>
        <w:tabs>
          <w:tab w:val="num" w:pos="709"/>
        </w:tabs>
        <w:ind w:left="1069" w:hanging="360"/>
      </w:pPr>
      <w:rPr>
        <w:rFonts w:cs="Tahoma"/>
        <w:b w:val="0"/>
        <w:bCs w:val="0"/>
        <w:sz w:val="20"/>
        <w:szCs w:val="20"/>
      </w:rPr>
    </w:lvl>
  </w:abstractNum>
  <w:abstractNum w:abstractNumId="9" w15:restartNumberingAfterBreak="0">
    <w:nsid w:val="03C144B3"/>
    <w:multiLevelType w:val="hybridMultilevel"/>
    <w:tmpl w:val="71F2C19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D32387"/>
    <w:multiLevelType w:val="hybridMultilevel"/>
    <w:tmpl w:val="5E460AF6"/>
    <w:lvl w:ilvl="0" w:tplc="3AB0CBD0">
      <w:start w:val="1"/>
      <w:numFmt w:val="lowerLetter"/>
      <w:lvlText w:val="%1)"/>
      <w:lvlJc w:val="left"/>
      <w:pPr>
        <w:ind w:left="1353" w:hanging="360"/>
      </w:pPr>
      <w:rPr>
        <w:rFonts w:eastAsia="SimSu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2422B82"/>
    <w:multiLevelType w:val="multilevel"/>
    <w:tmpl w:val="61D8F8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imes New Roman" w:hAnsi="Tahoma" w:cs="Tahoma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70" w:hanging="360"/>
      </w:pPr>
      <w:rPr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  <w:b/>
        <w:bCs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50C2F9A"/>
    <w:multiLevelType w:val="hybridMultilevel"/>
    <w:tmpl w:val="E5A217D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150F050F"/>
    <w:multiLevelType w:val="hybridMultilevel"/>
    <w:tmpl w:val="A3DCC3AC"/>
    <w:lvl w:ilvl="0" w:tplc="143E0F6E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6F4CB6"/>
    <w:multiLevelType w:val="multilevel"/>
    <w:tmpl w:val="34224BC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Arial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5" w15:restartNumberingAfterBreak="0">
    <w:nsid w:val="1E8B60DD"/>
    <w:multiLevelType w:val="hybridMultilevel"/>
    <w:tmpl w:val="AB4ACACC"/>
    <w:lvl w:ilvl="0" w:tplc="42949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5E0316"/>
    <w:multiLevelType w:val="hybridMultilevel"/>
    <w:tmpl w:val="F94C8B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F6E9A56">
      <w:start w:val="1"/>
      <w:numFmt w:val="decimal"/>
      <w:lvlText w:val="2.%3."/>
      <w:lvlJc w:val="left"/>
      <w:pPr>
        <w:ind w:left="2340" w:hanging="360"/>
      </w:pPr>
      <w:rPr>
        <w:b w:val="0"/>
        <w:bCs/>
        <w:strike w:val="0"/>
        <w:dstrike w:val="0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5445848">
      <w:start w:val="8"/>
      <w:numFmt w:val="decimal"/>
      <w:lvlText w:val="%5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966D8"/>
    <w:multiLevelType w:val="hybridMultilevel"/>
    <w:tmpl w:val="543ACC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CD83A1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  <w:b w:val="0"/>
        <w:bCs/>
        <w:strike w:val="0"/>
        <w:dstrike w:val="0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95C60"/>
    <w:multiLevelType w:val="hybridMultilevel"/>
    <w:tmpl w:val="32F435D0"/>
    <w:lvl w:ilvl="0" w:tplc="E280DDE2">
      <w:start w:val="1"/>
      <w:numFmt w:val="decimal"/>
      <w:lvlText w:val="%1)"/>
      <w:lvlJc w:val="left"/>
      <w:pPr>
        <w:ind w:left="1440" w:hanging="360"/>
      </w:pPr>
      <w:rPr>
        <w:rFonts w:ascii="Tahoma" w:hAnsi="Tahoma" w:cs="Tahoma" w:hint="default"/>
        <w:b w:val="0"/>
        <w:sz w:val="20"/>
      </w:rPr>
    </w:lvl>
    <w:lvl w:ilvl="1" w:tplc="43B4BE1E">
      <w:start w:val="1"/>
      <w:numFmt w:val="decimal"/>
      <w:lvlText w:val="%2)"/>
      <w:lvlJc w:val="left"/>
      <w:pPr>
        <w:ind w:left="2160" w:hanging="360"/>
      </w:pPr>
      <w:rPr>
        <w:b w:val="0"/>
      </w:rPr>
    </w:lvl>
    <w:lvl w:ilvl="2" w:tplc="0415000B">
      <w:start w:val="1"/>
      <w:numFmt w:val="bullet"/>
      <w:lvlText w:val=""/>
      <w:lvlJc w:val="left"/>
      <w:pPr>
        <w:ind w:left="288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B3257F"/>
    <w:multiLevelType w:val="hybridMultilevel"/>
    <w:tmpl w:val="059A4D6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E174D7FC">
      <w:start w:val="1"/>
      <w:numFmt w:val="decimal"/>
      <w:lvlText w:val="%3."/>
      <w:lvlJc w:val="left"/>
      <w:pPr>
        <w:ind w:left="2880" w:hanging="180"/>
      </w:pPr>
      <w:rPr>
        <w:b w:val="0"/>
      </w:rPr>
    </w:lvl>
    <w:lvl w:ilvl="3" w:tplc="A016FCE8">
      <w:start w:val="1"/>
      <w:numFmt w:val="decimal"/>
      <w:lvlText w:val="%4)"/>
      <w:lvlJc w:val="left"/>
      <w:pPr>
        <w:ind w:left="360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9E44784"/>
    <w:multiLevelType w:val="multilevel"/>
    <w:tmpl w:val="AAFE5A06"/>
    <w:lvl w:ilvl="0">
      <w:start w:val="1"/>
      <w:numFmt w:val="decimal"/>
      <w:lvlText w:val="%1)"/>
      <w:lvlJc w:val="left"/>
      <w:pPr>
        <w:tabs>
          <w:tab w:val="num" w:pos="-654"/>
        </w:tabs>
        <w:ind w:left="786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60" w:hanging="360"/>
      </w:pPr>
      <w:rPr>
        <w:b w:val="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288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2AF24C97"/>
    <w:multiLevelType w:val="multilevel"/>
    <w:tmpl w:val="F93C1F7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pStyle w:val="Nagwek7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pStyle w:val="Nagwek8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pStyle w:val="Nagwek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654EF3"/>
    <w:multiLevelType w:val="hybridMultilevel"/>
    <w:tmpl w:val="FB00BBCA"/>
    <w:name w:val="WW8Num26222322"/>
    <w:lvl w:ilvl="0" w:tplc="CA0A7C4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AD0A094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6A2827"/>
    <w:multiLevelType w:val="hybridMultilevel"/>
    <w:tmpl w:val="90A699C6"/>
    <w:lvl w:ilvl="0" w:tplc="446EC48A">
      <w:start w:val="1"/>
      <w:numFmt w:val="decimal"/>
      <w:lvlText w:val="%1)"/>
      <w:lvlJc w:val="left"/>
      <w:pPr>
        <w:ind w:left="0" w:firstLine="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CC5D06"/>
    <w:multiLevelType w:val="multilevel"/>
    <w:tmpl w:val="E99A552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6" w15:restartNumberingAfterBreak="0">
    <w:nsid w:val="4B1815AA"/>
    <w:multiLevelType w:val="hybridMultilevel"/>
    <w:tmpl w:val="10503790"/>
    <w:lvl w:ilvl="0" w:tplc="D9D2E57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24838"/>
    <w:multiLevelType w:val="hybridMultilevel"/>
    <w:tmpl w:val="CF6865C0"/>
    <w:lvl w:ilvl="0" w:tplc="170C6A64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963095"/>
    <w:multiLevelType w:val="hybridMultilevel"/>
    <w:tmpl w:val="5D36368E"/>
    <w:lvl w:ilvl="0" w:tplc="378EC008">
      <w:start w:val="1"/>
      <w:numFmt w:val="decimal"/>
      <w:lvlText w:val="%1."/>
      <w:lvlJc w:val="left"/>
      <w:pPr>
        <w:ind w:left="2160" w:hanging="360"/>
      </w:pPr>
      <w:rPr>
        <w:b w:val="0"/>
        <w:bCs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0F6D77"/>
    <w:multiLevelType w:val="hybridMultilevel"/>
    <w:tmpl w:val="B73C1F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0F">
      <w:start w:val="1"/>
      <w:numFmt w:val="decimal"/>
      <w:lvlText w:val="%3."/>
      <w:lvlJc w:val="lef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1882259"/>
    <w:multiLevelType w:val="hybridMultilevel"/>
    <w:tmpl w:val="F814C4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9FAE3E4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b w:val="0"/>
        <w:bCs/>
        <w:strike w:val="0"/>
        <w:dstrike w:val="0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843C8"/>
    <w:multiLevelType w:val="hybridMultilevel"/>
    <w:tmpl w:val="F20C3FEE"/>
    <w:lvl w:ilvl="0" w:tplc="0194C5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2D04366"/>
    <w:multiLevelType w:val="hybridMultilevel"/>
    <w:tmpl w:val="F94ECD8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6C35033"/>
    <w:multiLevelType w:val="hybridMultilevel"/>
    <w:tmpl w:val="DCFC3208"/>
    <w:lvl w:ilvl="0" w:tplc="818AF9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B81952"/>
    <w:multiLevelType w:val="hybridMultilevel"/>
    <w:tmpl w:val="910E6D7E"/>
    <w:lvl w:ilvl="0" w:tplc="0A780C42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064F5"/>
    <w:multiLevelType w:val="multilevel"/>
    <w:tmpl w:val="3DD47810"/>
    <w:lvl w:ilvl="0">
      <w:start w:val="1"/>
      <w:numFmt w:val="upperRoman"/>
      <w:lvlText w:val="§ 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bCs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152D6"/>
    <w:multiLevelType w:val="hybridMultilevel"/>
    <w:tmpl w:val="7368F114"/>
    <w:lvl w:ilvl="0" w:tplc="1422D194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B70A3"/>
    <w:multiLevelType w:val="hybridMultilevel"/>
    <w:tmpl w:val="79BC850C"/>
    <w:lvl w:ilvl="0" w:tplc="82627B1E">
      <w:start w:val="5"/>
      <w:numFmt w:val="decimal"/>
      <w:lvlText w:val="%1)"/>
      <w:lvlJc w:val="left"/>
      <w:pPr>
        <w:ind w:left="3600" w:hanging="360"/>
      </w:pPr>
      <w:rPr>
        <w:b w:val="0"/>
      </w:rPr>
    </w:lvl>
    <w:lvl w:ilvl="1" w:tplc="26DC3A26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41AB7"/>
    <w:multiLevelType w:val="hybridMultilevel"/>
    <w:tmpl w:val="36864544"/>
    <w:name w:val="WWNum110"/>
    <w:lvl w:ilvl="0" w:tplc="C8BA075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Book Antiqua" w:hAnsi="Book Antiqu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82"/>
        </w:tabs>
        <w:ind w:left="3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02"/>
        </w:tabs>
        <w:ind w:left="11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22"/>
        </w:tabs>
        <w:ind w:left="18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2"/>
        </w:tabs>
        <w:ind w:left="25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2"/>
        </w:tabs>
        <w:ind w:left="32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2"/>
        </w:tabs>
        <w:ind w:left="39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2"/>
        </w:tabs>
        <w:ind w:left="47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2"/>
        </w:tabs>
        <w:ind w:left="5422" w:hanging="180"/>
      </w:pPr>
    </w:lvl>
  </w:abstractNum>
  <w:abstractNum w:abstractNumId="40" w15:restartNumberingAfterBreak="0">
    <w:nsid w:val="7DF6272A"/>
    <w:multiLevelType w:val="hybridMultilevel"/>
    <w:tmpl w:val="72E89DFA"/>
    <w:lvl w:ilvl="0" w:tplc="F7BA5E3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5"/>
    <w:lvlOverride w:ilvl="0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8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9"/>
  </w:num>
  <w:num w:numId="32">
    <w:abstractNumId w:val="6"/>
  </w:num>
  <w:num w:numId="33">
    <w:abstractNumId w:val="21"/>
  </w:num>
  <w:num w:numId="34">
    <w:abstractNumId w:val="12"/>
  </w:num>
  <w:num w:numId="35">
    <w:abstractNumId w:val="14"/>
  </w:num>
  <w:num w:numId="36">
    <w:abstractNumId w:val="33"/>
  </w:num>
  <w:num w:numId="37">
    <w:abstractNumId w:val="20"/>
  </w:num>
  <w:num w:numId="38">
    <w:abstractNumId w:val="11"/>
  </w:num>
  <w:num w:numId="39">
    <w:abstractNumId w:val="29"/>
  </w:num>
  <w:num w:numId="40">
    <w:abstractNumId w:val="1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EB9"/>
    <w:rsid w:val="00001ED3"/>
    <w:rsid w:val="00002A2F"/>
    <w:rsid w:val="000163CE"/>
    <w:rsid w:val="00017176"/>
    <w:rsid w:val="000206FB"/>
    <w:rsid w:val="00027445"/>
    <w:rsid w:val="000332D0"/>
    <w:rsid w:val="00033E5E"/>
    <w:rsid w:val="00037598"/>
    <w:rsid w:val="00042372"/>
    <w:rsid w:val="00065203"/>
    <w:rsid w:val="00075D39"/>
    <w:rsid w:val="00083B4F"/>
    <w:rsid w:val="00087D0F"/>
    <w:rsid w:val="00087F19"/>
    <w:rsid w:val="00090176"/>
    <w:rsid w:val="000A5712"/>
    <w:rsid w:val="000B3554"/>
    <w:rsid w:val="000B4DFF"/>
    <w:rsid w:val="000B6998"/>
    <w:rsid w:val="000C0DC3"/>
    <w:rsid w:val="000C61D2"/>
    <w:rsid w:val="000D059A"/>
    <w:rsid w:val="000D799D"/>
    <w:rsid w:val="000E2F24"/>
    <w:rsid w:val="000E3357"/>
    <w:rsid w:val="000F31DC"/>
    <w:rsid w:val="001005F4"/>
    <w:rsid w:val="00114AE7"/>
    <w:rsid w:val="00130246"/>
    <w:rsid w:val="001305BD"/>
    <w:rsid w:val="00133D80"/>
    <w:rsid w:val="001352A4"/>
    <w:rsid w:val="00144B8A"/>
    <w:rsid w:val="0014654E"/>
    <w:rsid w:val="001541FC"/>
    <w:rsid w:val="00160DC6"/>
    <w:rsid w:val="00163FA7"/>
    <w:rsid w:val="001728CB"/>
    <w:rsid w:val="00172A27"/>
    <w:rsid w:val="00177789"/>
    <w:rsid w:val="00184268"/>
    <w:rsid w:val="001951BB"/>
    <w:rsid w:val="001965AB"/>
    <w:rsid w:val="001A1F45"/>
    <w:rsid w:val="001A2472"/>
    <w:rsid w:val="001A2C26"/>
    <w:rsid w:val="001A40E8"/>
    <w:rsid w:val="001A416F"/>
    <w:rsid w:val="001A446B"/>
    <w:rsid w:val="001A56F1"/>
    <w:rsid w:val="001B2BC7"/>
    <w:rsid w:val="001B60F1"/>
    <w:rsid w:val="001B7D7A"/>
    <w:rsid w:val="001C3D8B"/>
    <w:rsid w:val="001C63CC"/>
    <w:rsid w:val="001D1F82"/>
    <w:rsid w:val="001D4618"/>
    <w:rsid w:val="001D5C56"/>
    <w:rsid w:val="001E166F"/>
    <w:rsid w:val="001E76A8"/>
    <w:rsid w:val="001F392F"/>
    <w:rsid w:val="00202983"/>
    <w:rsid w:val="00223624"/>
    <w:rsid w:val="002368F8"/>
    <w:rsid w:val="00240448"/>
    <w:rsid w:val="00240763"/>
    <w:rsid w:val="0024264F"/>
    <w:rsid w:val="0024448D"/>
    <w:rsid w:val="00245331"/>
    <w:rsid w:val="002506BA"/>
    <w:rsid w:val="002579A9"/>
    <w:rsid w:val="0026412A"/>
    <w:rsid w:val="00265C0D"/>
    <w:rsid w:val="00273914"/>
    <w:rsid w:val="002750E3"/>
    <w:rsid w:val="00281B3B"/>
    <w:rsid w:val="00282952"/>
    <w:rsid w:val="0028567F"/>
    <w:rsid w:val="00285DF9"/>
    <w:rsid w:val="002918EB"/>
    <w:rsid w:val="00293C7E"/>
    <w:rsid w:val="0029506C"/>
    <w:rsid w:val="00297EA8"/>
    <w:rsid w:val="002A77B1"/>
    <w:rsid w:val="002B1274"/>
    <w:rsid w:val="002B32A1"/>
    <w:rsid w:val="002B4610"/>
    <w:rsid w:val="002C6FE1"/>
    <w:rsid w:val="002F1F38"/>
    <w:rsid w:val="002F5D78"/>
    <w:rsid w:val="002F6376"/>
    <w:rsid w:val="00300371"/>
    <w:rsid w:val="00301F26"/>
    <w:rsid w:val="00314AE3"/>
    <w:rsid w:val="003254D7"/>
    <w:rsid w:val="0032603D"/>
    <w:rsid w:val="00326643"/>
    <w:rsid w:val="003314CC"/>
    <w:rsid w:val="00341ACC"/>
    <w:rsid w:val="00344AD2"/>
    <w:rsid w:val="00345252"/>
    <w:rsid w:val="0036150D"/>
    <w:rsid w:val="0036267E"/>
    <w:rsid w:val="00374451"/>
    <w:rsid w:val="00376E81"/>
    <w:rsid w:val="0038220C"/>
    <w:rsid w:val="00393DBD"/>
    <w:rsid w:val="003A45FC"/>
    <w:rsid w:val="003B19AA"/>
    <w:rsid w:val="003C29D8"/>
    <w:rsid w:val="003C3B12"/>
    <w:rsid w:val="003C440D"/>
    <w:rsid w:val="003D48E1"/>
    <w:rsid w:val="003E1101"/>
    <w:rsid w:val="003E3172"/>
    <w:rsid w:val="003F420C"/>
    <w:rsid w:val="003F4268"/>
    <w:rsid w:val="003F7A40"/>
    <w:rsid w:val="004012AF"/>
    <w:rsid w:val="0040450F"/>
    <w:rsid w:val="0040634A"/>
    <w:rsid w:val="004163AA"/>
    <w:rsid w:val="00416692"/>
    <w:rsid w:val="00416E40"/>
    <w:rsid w:val="004224BB"/>
    <w:rsid w:val="00431CF8"/>
    <w:rsid w:val="004326B8"/>
    <w:rsid w:val="00437A56"/>
    <w:rsid w:val="00440806"/>
    <w:rsid w:val="004420FA"/>
    <w:rsid w:val="0046176D"/>
    <w:rsid w:val="004656D4"/>
    <w:rsid w:val="00465ED0"/>
    <w:rsid w:val="0047364E"/>
    <w:rsid w:val="00481D93"/>
    <w:rsid w:val="00482046"/>
    <w:rsid w:val="0048757E"/>
    <w:rsid w:val="004932F1"/>
    <w:rsid w:val="004944BB"/>
    <w:rsid w:val="004A1EFD"/>
    <w:rsid w:val="004B0408"/>
    <w:rsid w:val="004B1AC9"/>
    <w:rsid w:val="004B310A"/>
    <w:rsid w:val="004B3AF7"/>
    <w:rsid w:val="004B53DA"/>
    <w:rsid w:val="004C0A05"/>
    <w:rsid w:val="004C4A83"/>
    <w:rsid w:val="004C68C1"/>
    <w:rsid w:val="004D31A0"/>
    <w:rsid w:val="004D4963"/>
    <w:rsid w:val="004E0E06"/>
    <w:rsid w:val="004E2728"/>
    <w:rsid w:val="004F05F3"/>
    <w:rsid w:val="004F49D8"/>
    <w:rsid w:val="00517189"/>
    <w:rsid w:val="00520280"/>
    <w:rsid w:val="00520779"/>
    <w:rsid w:val="00521B02"/>
    <w:rsid w:val="00522C07"/>
    <w:rsid w:val="00530990"/>
    <w:rsid w:val="00534CFA"/>
    <w:rsid w:val="00551C26"/>
    <w:rsid w:val="005631CD"/>
    <w:rsid w:val="0057009E"/>
    <w:rsid w:val="005733D6"/>
    <w:rsid w:val="00580B69"/>
    <w:rsid w:val="00581E24"/>
    <w:rsid w:val="00597366"/>
    <w:rsid w:val="005A275F"/>
    <w:rsid w:val="005A39A4"/>
    <w:rsid w:val="005A628F"/>
    <w:rsid w:val="005A6303"/>
    <w:rsid w:val="005B4B44"/>
    <w:rsid w:val="005C2067"/>
    <w:rsid w:val="005C2BEE"/>
    <w:rsid w:val="005C321F"/>
    <w:rsid w:val="005C56CB"/>
    <w:rsid w:val="005D3189"/>
    <w:rsid w:val="005D3643"/>
    <w:rsid w:val="005D37CE"/>
    <w:rsid w:val="005E5FAC"/>
    <w:rsid w:val="005E6DED"/>
    <w:rsid w:val="005E7104"/>
    <w:rsid w:val="0060003C"/>
    <w:rsid w:val="00603F6E"/>
    <w:rsid w:val="006173BF"/>
    <w:rsid w:val="006263F7"/>
    <w:rsid w:val="00643706"/>
    <w:rsid w:val="00646A11"/>
    <w:rsid w:val="00654A5A"/>
    <w:rsid w:val="00656E84"/>
    <w:rsid w:val="00656EF0"/>
    <w:rsid w:val="0068377D"/>
    <w:rsid w:val="006A3066"/>
    <w:rsid w:val="006B609E"/>
    <w:rsid w:val="006D0056"/>
    <w:rsid w:val="006E2E63"/>
    <w:rsid w:val="006E4B49"/>
    <w:rsid w:val="006F7D44"/>
    <w:rsid w:val="00700574"/>
    <w:rsid w:val="0070133E"/>
    <w:rsid w:val="007076D2"/>
    <w:rsid w:val="00710BB1"/>
    <w:rsid w:val="00713487"/>
    <w:rsid w:val="00716D17"/>
    <w:rsid w:val="00726E60"/>
    <w:rsid w:val="00737BE8"/>
    <w:rsid w:val="00744BCD"/>
    <w:rsid w:val="00752EE3"/>
    <w:rsid w:val="00757467"/>
    <w:rsid w:val="00760920"/>
    <w:rsid w:val="00761C76"/>
    <w:rsid w:val="0077215D"/>
    <w:rsid w:val="007762CF"/>
    <w:rsid w:val="00780E3D"/>
    <w:rsid w:val="00781BC0"/>
    <w:rsid w:val="00786B3A"/>
    <w:rsid w:val="007915A1"/>
    <w:rsid w:val="00796F5F"/>
    <w:rsid w:val="007A1614"/>
    <w:rsid w:val="007A7DC9"/>
    <w:rsid w:val="007B202A"/>
    <w:rsid w:val="007B4EB4"/>
    <w:rsid w:val="007B5545"/>
    <w:rsid w:val="007B6969"/>
    <w:rsid w:val="007C17CA"/>
    <w:rsid w:val="007D16D5"/>
    <w:rsid w:val="007E0C14"/>
    <w:rsid w:val="0080141F"/>
    <w:rsid w:val="00804698"/>
    <w:rsid w:val="008107FC"/>
    <w:rsid w:val="008120BF"/>
    <w:rsid w:val="00814A52"/>
    <w:rsid w:val="00816137"/>
    <w:rsid w:val="00822BAF"/>
    <w:rsid w:val="0082419F"/>
    <w:rsid w:val="0083170C"/>
    <w:rsid w:val="008368DE"/>
    <w:rsid w:val="00850BA3"/>
    <w:rsid w:val="008520C9"/>
    <w:rsid w:val="00857542"/>
    <w:rsid w:val="0088409D"/>
    <w:rsid w:val="008A6911"/>
    <w:rsid w:val="008A6C24"/>
    <w:rsid w:val="008A71BB"/>
    <w:rsid w:val="008A78FE"/>
    <w:rsid w:val="008B37C4"/>
    <w:rsid w:val="008C07FE"/>
    <w:rsid w:val="008E3119"/>
    <w:rsid w:val="008E6EFC"/>
    <w:rsid w:val="009035D3"/>
    <w:rsid w:val="0091028E"/>
    <w:rsid w:val="0091298A"/>
    <w:rsid w:val="009233B3"/>
    <w:rsid w:val="00925D73"/>
    <w:rsid w:val="00930BAC"/>
    <w:rsid w:val="00931873"/>
    <w:rsid w:val="00932D14"/>
    <w:rsid w:val="00943A5F"/>
    <w:rsid w:val="009510EF"/>
    <w:rsid w:val="009529B9"/>
    <w:rsid w:val="00954098"/>
    <w:rsid w:val="00966F3D"/>
    <w:rsid w:val="009771EC"/>
    <w:rsid w:val="00982502"/>
    <w:rsid w:val="00983D8F"/>
    <w:rsid w:val="00991BC7"/>
    <w:rsid w:val="009B3D68"/>
    <w:rsid w:val="009B5E6B"/>
    <w:rsid w:val="009B6A6F"/>
    <w:rsid w:val="009B7674"/>
    <w:rsid w:val="009C5F6F"/>
    <w:rsid w:val="009D2E66"/>
    <w:rsid w:val="009E6E60"/>
    <w:rsid w:val="009F348D"/>
    <w:rsid w:val="009F4FA7"/>
    <w:rsid w:val="009F748E"/>
    <w:rsid w:val="00A01A82"/>
    <w:rsid w:val="00A01BFD"/>
    <w:rsid w:val="00A16E2B"/>
    <w:rsid w:val="00A30360"/>
    <w:rsid w:val="00A31ED6"/>
    <w:rsid w:val="00A36586"/>
    <w:rsid w:val="00A37DC2"/>
    <w:rsid w:val="00A437E5"/>
    <w:rsid w:val="00A47F72"/>
    <w:rsid w:val="00A520C8"/>
    <w:rsid w:val="00A5582C"/>
    <w:rsid w:val="00A56636"/>
    <w:rsid w:val="00A57906"/>
    <w:rsid w:val="00A5798E"/>
    <w:rsid w:val="00A6185C"/>
    <w:rsid w:val="00A61980"/>
    <w:rsid w:val="00A62022"/>
    <w:rsid w:val="00A67315"/>
    <w:rsid w:val="00A70A8C"/>
    <w:rsid w:val="00A82FEE"/>
    <w:rsid w:val="00A834F0"/>
    <w:rsid w:val="00A93247"/>
    <w:rsid w:val="00A9482F"/>
    <w:rsid w:val="00AA25B2"/>
    <w:rsid w:val="00AA2B62"/>
    <w:rsid w:val="00AB1A25"/>
    <w:rsid w:val="00AB4085"/>
    <w:rsid w:val="00AB7BE8"/>
    <w:rsid w:val="00AD2828"/>
    <w:rsid w:val="00AD381E"/>
    <w:rsid w:val="00AD6FBD"/>
    <w:rsid w:val="00AF105D"/>
    <w:rsid w:val="00AF677C"/>
    <w:rsid w:val="00B01D58"/>
    <w:rsid w:val="00B07E5F"/>
    <w:rsid w:val="00B203E4"/>
    <w:rsid w:val="00B238BC"/>
    <w:rsid w:val="00B25B0B"/>
    <w:rsid w:val="00B27418"/>
    <w:rsid w:val="00B47119"/>
    <w:rsid w:val="00B517EA"/>
    <w:rsid w:val="00B519DB"/>
    <w:rsid w:val="00B5512A"/>
    <w:rsid w:val="00B571BC"/>
    <w:rsid w:val="00B60FF9"/>
    <w:rsid w:val="00B61B13"/>
    <w:rsid w:val="00B6230C"/>
    <w:rsid w:val="00B72210"/>
    <w:rsid w:val="00B76CFE"/>
    <w:rsid w:val="00B77A49"/>
    <w:rsid w:val="00B90D20"/>
    <w:rsid w:val="00B95C83"/>
    <w:rsid w:val="00BA1FC0"/>
    <w:rsid w:val="00BA42D3"/>
    <w:rsid w:val="00BB6674"/>
    <w:rsid w:val="00BB6D3A"/>
    <w:rsid w:val="00BC07DE"/>
    <w:rsid w:val="00BC152D"/>
    <w:rsid w:val="00BC21EA"/>
    <w:rsid w:val="00BC3497"/>
    <w:rsid w:val="00BD5AFA"/>
    <w:rsid w:val="00BE2DED"/>
    <w:rsid w:val="00BF680D"/>
    <w:rsid w:val="00C066BD"/>
    <w:rsid w:val="00C16277"/>
    <w:rsid w:val="00C16E07"/>
    <w:rsid w:val="00C30CE7"/>
    <w:rsid w:val="00C321D8"/>
    <w:rsid w:val="00C323E1"/>
    <w:rsid w:val="00C33B2E"/>
    <w:rsid w:val="00C40F35"/>
    <w:rsid w:val="00C4524F"/>
    <w:rsid w:val="00C51AE0"/>
    <w:rsid w:val="00C5487F"/>
    <w:rsid w:val="00C55450"/>
    <w:rsid w:val="00C575F4"/>
    <w:rsid w:val="00C622F0"/>
    <w:rsid w:val="00C7501F"/>
    <w:rsid w:val="00C779F4"/>
    <w:rsid w:val="00C8097E"/>
    <w:rsid w:val="00C8520F"/>
    <w:rsid w:val="00CA41C8"/>
    <w:rsid w:val="00CB47FC"/>
    <w:rsid w:val="00CB5849"/>
    <w:rsid w:val="00CB5AD4"/>
    <w:rsid w:val="00CC32A2"/>
    <w:rsid w:val="00CC6F82"/>
    <w:rsid w:val="00CD30A2"/>
    <w:rsid w:val="00CD3FDB"/>
    <w:rsid w:val="00CD55C2"/>
    <w:rsid w:val="00CD7592"/>
    <w:rsid w:val="00CF64CB"/>
    <w:rsid w:val="00D0064C"/>
    <w:rsid w:val="00D0399F"/>
    <w:rsid w:val="00D074ED"/>
    <w:rsid w:val="00D07790"/>
    <w:rsid w:val="00D17594"/>
    <w:rsid w:val="00D202E8"/>
    <w:rsid w:val="00D208B4"/>
    <w:rsid w:val="00D27E0D"/>
    <w:rsid w:val="00D347F8"/>
    <w:rsid w:val="00D413BB"/>
    <w:rsid w:val="00D43170"/>
    <w:rsid w:val="00D45B80"/>
    <w:rsid w:val="00D468CF"/>
    <w:rsid w:val="00D51045"/>
    <w:rsid w:val="00D60A35"/>
    <w:rsid w:val="00D62484"/>
    <w:rsid w:val="00D66408"/>
    <w:rsid w:val="00D707B8"/>
    <w:rsid w:val="00D7175A"/>
    <w:rsid w:val="00D736D1"/>
    <w:rsid w:val="00D760B9"/>
    <w:rsid w:val="00D800B5"/>
    <w:rsid w:val="00D92385"/>
    <w:rsid w:val="00DA0EEE"/>
    <w:rsid w:val="00DB1BFA"/>
    <w:rsid w:val="00DB227C"/>
    <w:rsid w:val="00DC0768"/>
    <w:rsid w:val="00DC5C2C"/>
    <w:rsid w:val="00DC606A"/>
    <w:rsid w:val="00DD2AFE"/>
    <w:rsid w:val="00DD3162"/>
    <w:rsid w:val="00DE0053"/>
    <w:rsid w:val="00DE0D25"/>
    <w:rsid w:val="00DF48A2"/>
    <w:rsid w:val="00DF4C10"/>
    <w:rsid w:val="00DF4D80"/>
    <w:rsid w:val="00DF6E0E"/>
    <w:rsid w:val="00E07C9E"/>
    <w:rsid w:val="00E21258"/>
    <w:rsid w:val="00E2396F"/>
    <w:rsid w:val="00E275AA"/>
    <w:rsid w:val="00E30B2D"/>
    <w:rsid w:val="00E35F3A"/>
    <w:rsid w:val="00E40D32"/>
    <w:rsid w:val="00E42D6A"/>
    <w:rsid w:val="00E43A61"/>
    <w:rsid w:val="00E4559F"/>
    <w:rsid w:val="00E54535"/>
    <w:rsid w:val="00E752B9"/>
    <w:rsid w:val="00E827C1"/>
    <w:rsid w:val="00E83981"/>
    <w:rsid w:val="00E83DD1"/>
    <w:rsid w:val="00E840CA"/>
    <w:rsid w:val="00E85C0C"/>
    <w:rsid w:val="00E907C4"/>
    <w:rsid w:val="00E9214B"/>
    <w:rsid w:val="00E97EB6"/>
    <w:rsid w:val="00EA0A0C"/>
    <w:rsid w:val="00EA0CFF"/>
    <w:rsid w:val="00EB0C30"/>
    <w:rsid w:val="00EB798B"/>
    <w:rsid w:val="00EC1460"/>
    <w:rsid w:val="00EC5B12"/>
    <w:rsid w:val="00ED2042"/>
    <w:rsid w:val="00EE33BE"/>
    <w:rsid w:val="00EF00C8"/>
    <w:rsid w:val="00EF2F4C"/>
    <w:rsid w:val="00EF3D67"/>
    <w:rsid w:val="00EF7749"/>
    <w:rsid w:val="00F03B3E"/>
    <w:rsid w:val="00F0782F"/>
    <w:rsid w:val="00F10A03"/>
    <w:rsid w:val="00F10C97"/>
    <w:rsid w:val="00F149FB"/>
    <w:rsid w:val="00F16505"/>
    <w:rsid w:val="00F23468"/>
    <w:rsid w:val="00F24FA1"/>
    <w:rsid w:val="00F2587C"/>
    <w:rsid w:val="00F2697E"/>
    <w:rsid w:val="00F33E63"/>
    <w:rsid w:val="00F35F62"/>
    <w:rsid w:val="00F509AF"/>
    <w:rsid w:val="00F54042"/>
    <w:rsid w:val="00F54EBD"/>
    <w:rsid w:val="00F65D8F"/>
    <w:rsid w:val="00F67115"/>
    <w:rsid w:val="00F736D7"/>
    <w:rsid w:val="00F75FA4"/>
    <w:rsid w:val="00F76B2D"/>
    <w:rsid w:val="00F86B80"/>
    <w:rsid w:val="00F969E6"/>
    <w:rsid w:val="00FB51FE"/>
    <w:rsid w:val="00FB738B"/>
    <w:rsid w:val="00FC771E"/>
    <w:rsid w:val="00FD0DB3"/>
    <w:rsid w:val="00FE0095"/>
    <w:rsid w:val="00FE44A3"/>
    <w:rsid w:val="00FE68D7"/>
    <w:rsid w:val="00FE72C7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4361CB"/>
  <w15:docId w15:val="{E6651376-CC6C-4163-AB45-DC08F195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202E8"/>
    <w:pPr>
      <w:keepNext/>
      <w:numPr>
        <w:numId w:val="2"/>
      </w:numPr>
      <w:suppressAutoHyphens/>
      <w:spacing w:after="0" w:line="276" w:lineRule="auto"/>
      <w:outlineLvl w:val="0"/>
    </w:pPr>
    <w:rPr>
      <w:rFonts w:ascii="Times New Roman" w:eastAsia="Droid Sans Fallback" w:hAnsi="Times New Roman" w:cs="Times New Roman"/>
      <w:b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D202E8"/>
    <w:pPr>
      <w:keepNext/>
      <w:numPr>
        <w:ilvl w:val="1"/>
        <w:numId w:val="2"/>
      </w:numPr>
      <w:suppressAutoHyphens/>
      <w:spacing w:after="0" w:line="276" w:lineRule="auto"/>
      <w:jc w:val="both"/>
      <w:outlineLvl w:val="1"/>
    </w:pPr>
    <w:rPr>
      <w:rFonts w:ascii="Times New Roman" w:eastAsia="Droid Sans Fallback" w:hAnsi="Times New Roman" w:cs="Times New Roman"/>
      <w:b/>
      <w:bCs/>
      <w:kern w:val="2"/>
      <w:sz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622F0"/>
    <w:pPr>
      <w:keepNext/>
      <w:suppressAutoHyphens/>
      <w:spacing w:before="240" w:after="60" w:line="276" w:lineRule="auto"/>
      <w:outlineLvl w:val="2"/>
    </w:pPr>
    <w:rPr>
      <w:rFonts w:ascii="Arial" w:eastAsia="Droid Sans Fallback" w:hAnsi="Arial" w:cs="Arial"/>
      <w:b/>
      <w:bCs/>
      <w:kern w:val="1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unhideWhenUsed/>
    <w:qFormat/>
    <w:rsid w:val="00C622F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C622F0"/>
    <w:pPr>
      <w:suppressAutoHyphens/>
      <w:spacing w:before="240" w:after="60" w:line="276" w:lineRule="auto"/>
      <w:outlineLvl w:val="5"/>
    </w:pPr>
    <w:rPr>
      <w:rFonts w:ascii="Times New Roman" w:eastAsia="Droid Sans Fallback" w:hAnsi="Times New Roman" w:cs="Times New Roman"/>
      <w:b/>
      <w:bCs/>
      <w:kern w:val="1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C622F0"/>
    <w:pPr>
      <w:keepNext/>
      <w:widowControl w:val="0"/>
      <w:numPr>
        <w:ilvl w:val="6"/>
        <w:numId w:val="1"/>
      </w:numPr>
      <w:shd w:val="clear" w:color="auto" w:fill="FFFFFF"/>
      <w:suppressAutoHyphens/>
      <w:spacing w:after="0" w:line="360" w:lineRule="auto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1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C622F0"/>
    <w:pPr>
      <w:keepNext/>
      <w:widowControl w:val="0"/>
      <w:numPr>
        <w:ilvl w:val="7"/>
        <w:numId w:val="1"/>
      </w:numPr>
      <w:suppressAutoHyphens/>
      <w:spacing w:after="200" w:line="276" w:lineRule="auto"/>
      <w:jc w:val="right"/>
      <w:outlineLvl w:val="7"/>
    </w:pPr>
    <w:rPr>
      <w:rFonts w:ascii="Tahoma" w:eastAsia="Droid Sans Fallback" w:hAnsi="Tahoma" w:cs="Tahoma"/>
      <w:b/>
      <w:kern w:val="1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C622F0"/>
    <w:pPr>
      <w:keepNext/>
      <w:numPr>
        <w:ilvl w:val="8"/>
        <w:numId w:val="1"/>
      </w:numPr>
      <w:suppressAutoHyphens/>
      <w:spacing w:after="200" w:line="276" w:lineRule="auto"/>
      <w:outlineLvl w:val="8"/>
    </w:pPr>
    <w:rPr>
      <w:rFonts w:ascii="Tahoma" w:eastAsia="Droid Sans Fallback" w:hAnsi="Tahoma" w:cs="Tahoma"/>
      <w:b/>
      <w:kern w:val="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nhideWhenUsed/>
    <w:rsid w:val="00831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3170C"/>
    <w:rPr>
      <w:rFonts w:ascii="Tahoma" w:hAnsi="Tahoma" w:cs="Tahoma"/>
      <w:sz w:val="16"/>
      <w:szCs w:val="16"/>
      <w:lang w:eastAsia="en-US"/>
    </w:rPr>
  </w:style>
  <w:style w:type="character" w:customStyle="1" w:styleId="Nagwek1Znak">
    <w:name w:val="Nagłówek 1 Znak"/>
    <w:basedOn w:val="Domylnaczcionkaakapitu"/>
    <w:link w:val="Nagwek1"/>
    <w:rsid w:val="00D202E8"/>
    <w:rPr>
      <w:rFonts w:ascii="Times New Roman" w:eastAsia="Droid Sans Fallback" w:hAnsi="Times New Roman" w:cs="Times New Roman"/>
      <w:b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D202E8"/>
    <w:rPr>
      <w:rFonts w:ascii="Times New Roman" w:eastAsia="Droid Sans Fallback" w:hAnsi="Times New Roman" w:cs="Times New Roman"/>
      <w:b/>
      <w:bCs/>
      <w:kern w:val="2"/>
      <w:szCs w:val="22"/>
      <w:lang w:eastAsia="ar-SA"/>
    </w:rPr>
  </w:style>
  <w:style w:type="paragraph" w:customStyle="1" w:styleId="Tekstpodstawowy22">
    <w:name w:val="Tekst podstawowy 22"/>
    <w:basedOn w:val="Normalny"/>
    <w:rsid w:val="00D202E8"/>
    <w:pPr>
      <w:suppressAutoHyphens/>
      <w:spacing w:after="0" w:line="276" w:lineRule="auto"/>
      <w:jc w:val="both"/>
    </w:pPr>
    <w:rPr>
      <w:rFonts w:ascii="Times New Roman" w:eastAsia="Droid Sans Fallback" w:hAnsi="Times New Roman" w:cs="Times New Roman"/>
      <w:kern w:val="2"/>
      <w:lang w:eastAsia="ar-SA"/>
    </w:rPr>
  </w:style>
  <w:style w:type="paragraph" w:customStyle="1" w:styleId="Tekstpodstawowy21">
    <w:name w:val="Tekst podstawowy 21"/>
    <w:basedOn w:val="Normalny"/>
    <w:rsid w:val="00D202E8"/>
    <w:pPr>
      <w:suppressAutoHyphens/>
      <w:spacing w:after="120" w:line="480" w:lineRule="auto"/>
    </w:pPr>
    <w:rPr>
      <w:rFonts w:ascii="Calibri" w:eastAsia="Times New Roman" w:hAnsi="Calibri" w:cs="Calibri"/>
      <w:kern w:val="2"/>
      <w:lang w:eastAsia="ar-SA"/>
    </w:rPr>
  </w:style>
  <w:style w:type="character" w:customStyle="1" w:styleId="Nagwek5Znak">
    <w:name w:val="Nagłówek 5 Znak"/>
    <w:basedOn w:val="Domylnaczcionkaakapitu"/>
    <w:link w:val="Nagwek5"/>
    <w:rsid w:val="00C622F0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C622F0"/>
    <w:rPr>
      <w:rFonts w:ascii="Arial" w:eastAsia="Droid Sans Fallback" w:hAnsi="Arial" w:cs="Arial"/>
      <w:b/>
      <w:bCs/>
      <w:kern w:val="1"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C622F0"/>
    <w:rPr>
      <w:rFonts w:ascii="Times New Roman" w:eastAsia="Droid Sans Fallback" w:hAnsi="Times New Roman" w:cs="Times New Roman"/>
      <w:b/>
      <w:bCs/>
      <w:kern w:val="1"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C622F0"/>
    <w:rPr>
      <w:rFonts w:ascii="Tahoma" w:eastAsia="Droid Sans Fallback" w:hAnsi="Tahoma" w:cs="Tahoma"/>
      <w:b/>
      <w:color w:val="000000"/>
      <w:spacing w:val="-3"/>
      <w:kern w:val="1"/>
      <w:sz w:val="2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C622F0"/>
    <w:rPr>
      <w:rFonts w:ascii="Tahoma" w:eastAsia="Droid Sans Fallback" w:hAnsi="Tahoma" w:cs="Tahoma"/>
      <w:b/>
      <w:kern w:val="1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C622F0"/>
    <w:rPr>
      <w:rFonts w:ascii="Tahoma" w:eastAsia="Droid Sans Fallback" w:hAnsi="Tahoma" w:cs="Tahoma"/>
      <w:b/>
      <w:kern w:val="1"/>
      <w:lang w:eastAsia="ar-SA"/>
    </w:rPr>
  </w:style>
  <w:style w:type="character" w:customStyle="1" w:styleId="WW8Num1z0">
    <w:name w:val="WW8Num1z0"/>
    <w:rsid w:val="00C622F0"/>
  </w:style>
  <w:style w:type="character" w:customStyle="1" w:styleId="WW8Num1z1">
    <w:name w:val="WW8Num1z1"/>
    <w:rsid w:val="00C622F0"/>
    <w:rPr>
      <w:rFonts w:ascii="Arial" w:hAnsi="Arial" w:cs="Arial"/>
      <w:sz w:val="20"/>
      <w:szCs w:val="20"/>
    </w:rPr>
  </w:style>
  <w:style w:type="character" w:customStyle="1" w:styleId="WW8Num1z2">
    <w:name w:val="WW8Num1z2"/>
    <w:rsid w:val="00C622F0"/>
  </w:style>
  <w:style w:type="character" w:customStyle="1" w:styleId="WW8Num1z3">
    <w:name w:val="WW8Num1z3"/>
    <w:rsid w:val="00C622F0"/>
  </w:style>
  <w:style w:type="character" w:customStyle="1" w:styleId="WW8Num1z4">
    <w:name w:val="WW8Num1z4"/>
    <w:rsid w:val="00C622F0"/>
  </w:style>
  <w:style w:type="character" w:customStyle="1" w:styleId="WW8Num1z5">
    <w:name w:val="WW8Num1z5"/>
    <w:rsid w:val="00C622F0"/>
  </w:style>
  <w:style w:type="character" w:customStyle="1" w:styleId="WW8Num1z6">
    <w:name w:val="WW8Num1z6"/>
    <w:rsid w:val="00C622F0"/>
  </w:style>
  <w:style w:type="character" w:customStyle="1" w:styleId="WW8Num1z7">
    <w:name w:val="WW8Num1z7"/>
    <w:rsid w:val="00C622F0"/>
  </w:style>
  <w:style w:type="character" w:customStyle="1" w:styleId="WW8Num1z8">
    <w:name w:val="WW8Num1z8"/>
    <w:rsid w:val="00C622F0"/>
  </w:style>
  <w:style w:type="character" w:customStyle="1" w:styleId="WW8Num2z0">
    <w:name w:val="WW8Num2z0"/>
    <w:rsid w:val="00C622F0"/>
    <w:rPr>
      <w:rFonts w:ascii="Tahoma" w:eastAsia="Calibri" w:hAnsi="Tahoma" w:cs="Tahoma"/>
      <w:b/>
      <w:bCs/>
      <w:i w:val="0"/>
      <w:iCs w:val="0"/>
      <w:strike w:val="0"/>
      <w:dstrike w:val="0"/>
      <w:color w:val="000000"/>
      <w:spacing w:val="-5"/>
      <w:position w:val="0"/>
      <w:sz w:val="20"/>
      <w:szCs w:val="20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1">
    <w:name w:val="WW8Num2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2z2">
    <w:name w:val="WW8Num2z2"/>
    <w:rsid w:val="00C622F0"/>
  </w:style>
  <w:style w:type="character" w:customStyle="1" w:styleId="WW8Num2z3">
    <w:name w:val="WW8Num2z3"/>
    <w:rsid w:val="00C622F0"/>
  </w:style>
  <w:style w:type="character" w:customStyle="1" w:styleId="WW8Num2z4">
    <w:name w:val="WW8Num2z4"/>
    <w:rsid w:val="00C622F0"/>
  </w:style>
  <w:style w:type="character" w:customStyle="1" w:styleId="WW8Num2z5">
    <w:name w:val="WW8Num2z5"/>
    <w:rsid w:val="00C622F0"/>
  </w:style>
  <w:style w:type="character" w:customStyle="1" w:styleId="WW8Num2z6">
    <w:name w:val="WW8Num2z6"/>
    <w:rsid w:val="00C622F0"/>
  </w:style>
  <w:style w:type="character" w:customStyle="1" w:styleId="WW8Num2z7">
    <w:name w:val="WW8Num2z7"/>
    <w:rsid w:val="00C622F0"/>
  </w:style>
  <w:style w:type="character" w:customStyle="1" w:styleId="WW8Num2z8">
    <w:name w:val="WW8Num2z8"/>
    <w:rsid w:val="00C622F0"/>
  </w:style>
  <w:style w:type="character" w:customStyle="1" w:styleId="WW8Num3z0">
    <w:name w:val="WW8Num3z0"/>
    <w:rsid w:val="00C622F0"/>
    <w:rPr>
      <w:rFonts w:ascii="Tahoma" w:hAnsi="Tahoma" w:cs="Tahoma"/>
      <w:color w:val="000000"/>
      <w:sz w:val="20"/>
      <w:szCs w:val="20"/>
      <w:shd w:val="clear" w:color="auto" w:fill="FFFFFF"/>
    </w:rPr>
  </w:style>
  <w:style w:type="character" w:customStyle="1" w:styleId="WW8Num4z0">
    <w:name w:val="WW8Num4z0"/>
    <w:rsid w:val="00C622F0"/>
    <w:rPr>
      <w:rFonts w:ascii="Tahoma" w:hAnsi="Tahoma" w:cs="Tahoma"/>
      <w:strike w:val="0"/>
      <w:dstrike w:val="0"/>
      <w:color w:val="000000"/>
      <w:sz w:val="20"/>
      <w:szCs w:val="20"/>
    </w:rPr>
  </w:style>
  <w:style w:type="character" w:customStyle="1" w:styleId="WW8Num4z1">
    <w:name w:val="WW8Num4z1"/>
    <w:rsid w:val="00C622F0"/>
  </w:style>
  <w:style w:type="character" w:customStyle="1" w:styleId="WW8Num4z2">
    <w:name w:val="WW8Num4z2"/>
    <w:rsid w:val="00C622F0"/>
  </w:style>
  <w:style w:type="character" w:customStyle="1" w:styleId="WW8Num4z3">
    <w:name w:val="WW8Num4z3"/>
    <w:rsid w:val="00C622F0"/>
  </w:style>
  <w:style w:type="character" w:customStyle="1" w:styleId="WW8Num4z4">
    <w:name w:val="WW8Num4z4"/>
    <w:rsid w:val="00C622F0"/>
  </w:style>
  <w:style w:type="character" w:customStyle="1" w:styleId="WW8Num4z5">
    <w:name w:val="WW8Num4z5"/>
    <w:rsid w:val="00C622F0"/>
  </w:style>
  <w:style w:type="character" w:customStyle="1" w:styleId="WW8Num4z6">
    <w:name w:val="WW8Num4z6"/>
    <w:rsid w:val="00C622F0"/>
  </w:style>
  <w:style w:type="character" w:customStyle="1" w:styleId="WW8Num4z7">
    <w:name w:val="WW8Num4z7"/>
    <w:rsid w:val="00C622F0"/>
  </w:style>
  <w:style w:type="character" w:customStyle="1" w:styleId="WW8Num4z8">
    <w:name w:val="WW8Num4z8"/>
    <w:rsid w:val="00C622F0"/>
  </w:style>
  <w:style w:type="character" w:customStyle="1" w:styleId="WW8Num5z0">
    <w:name w:val="WW8Num5z0"/>
    <w:rsid w:val="00C622F0"/>
    <w:rPr>
      <w:rFonts w:ascii="Tahoma" w:eastAsia="Times New Roman" w:hAnsi="Tahoma" w:cs="Tahoma"/>
      <w:bCs/>
      <w:iCs/>
      <w:strike w:val="0"/>
      <w:dstrike w:val="0"/>
      <w:color w:val="000000"/>
      <w:sz w:val="20"/>
      <w:szCs w:val="20"/>
      <w:lang w:val="pl-PL"/>
    </w:rPr>
  </w:style>
  <w:style w:type="character" w:customStyle="1" w:styleId="Domylnaczcionkaakapitu5">
    <w:name w:val="Domyślna czcionka akapitu5"/>
    <w:rsid w:val="00C622F0"/>
  </w:style>
  <w:style w:type="character" w:customStyle="1" w:styleId="Domylnaczcionkaakapitu4">
    <w:name w:val="Domyślna czcionka akapitu4"/>
    <w:rsid w:val="00C622F0"/>
  </w:style>
  <w:style w:type="character" w:customStyle="1" w:styleId="WW8Num6z0">
    <w:name w:val="WW8Num6z0"/>
    <w:rsid w:val="00C622F0"/>
    <w:rPr>
      <w:rFonts w:ascii="Tahoma" w:hAnsi="Tahoma" w:cs="Tahoma"/>
      <w:color w:val="000000"/>
      <w:spacing w:val="-5"/>
      <w:sz w:val="20"/>
      <w:szCs w:val="20"/>
    </w:rPr>
  </w:style>
  <w:style w:type="character" w:customStyle="1" w:styleId="WW8Num3z1">
    <w:name w:val="WW8Num3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3z2">
    <w:name w:val="WW8Num3z2"/>
    <w:rsid w:val="00C622F0"/>
  </w:style>
  <w:style w:type="character" w:customStyle="1" w:styleId="WW8Num3z3">
    <w:name w:val="WW8Num3z3"/>
    <w:rsid w:val="00C622F0"/>
  </w:style>
  <w:style w:type="character" w:customStyle="1" w:styleId="WW8Num3z4">
    <w:name w:val="WW8Num3z4"/>
    <w:rsid w:val="00C622F0"/>
  </w:style>
  <w:style w:type="character" w:customStyle="1" w:styleId="WW8Num3z5">
    <w:name w:val="WW8Num3z5"/>
    <w:rsid w:val="00C622F0"/>
  </w:style>
  <w:style w:type="character" w:customStyle="1" w:styleId="WW8Num3z6">
    <w:name w:val="WW8Num3z6"/>
    <w:rsid w:val="00C622F0"/>
  </w:style>
  <w:style w:type="character" w:customStyle="1" w:styleId="WW8Num3z7">
    <w:name w:val="WW8Num3z7"/>
    <w:rsid w:val="00C622F0"/>
  </w:style>
  <w:style w:type="character" w:customStyle="1" w:styleId="WW8Num3z8">
    <w:name w:val="WW8Num3z8"/>
    <w:rsid w:val="00C622F0"/>
  </w:style>
  <w:style w:type="character" w:customStyle="1" w:styleId="WW8Num5z1">
    <w:name w:val="WW8Num5z1"/>
    <w:rsid w:val="00C622F0"/>
  </w:style>
  <w:style w:type="character" w:customStyle="1" w:styleId="WW8Num5z2">
    <w:name w:val="WW8Num5z2"/>
    <w:rsid w:val="00C622F0"/>
  </w:style>
  <w:style w:type="character" w:customStyle="1" w:styleId="WW8Num5z3">
    <w:name w:val="WW8Num5z3"/>
    <w:rsid w:val="00C622F0"/>
  </w:style>
  <w:style w:type="character" w:customStyle="1" w:styleId="WW8Num5z4">
    <w:name w:val="WW8Num5z4"/>
    <w:rsid w:val="00C622F0"/>
  </w:style>
  <w:style w:type="character" w:customStyle="1" w:styleId="WW8Num5z5">
    <w:name w:val="WW8Num5z5"/>
    <w:rsid w:val="00C622F0"/>
  </w:style>
  <w:style w:type="character" w:customStyle="1" w:styleId="WW8Num5z6">
    <w:name w:val="WW8Num5z6"/>
    <w:rsid w:val="00C622F0"/>
  </w:style>
  <w:style w:type="character" w:customStyle="1" w:styleId="WW8Num5z7">
    <w:name w:val="WW8Num5z7"/>
    <w:rsid w:val="00C622F0"/>
  </w:style>
  <w:style w:type="character" w:customStyle="1" w:styleId="WW8Num5z8">
    <w:name w:val="WW8Num5z8"/>
    <w:rsid w:val="00C622F0"/>
  </w:style>
  <w:style w:type="character" w:customStyle="1" w:styleId="WW8Num7z0">
    <w:name w:val="WW8Num7z0"/>
    <w:rsid w:val="00C622F0"/>
    <w:rPr>
      <w:rFonts w:cs="Tahoma"/>
      <w:szCs w:val="20"/>
    </w:rPr>
  </w:style>
  <w:style w:type="character" w:customStyle="1" w:styleId="WW8Num8z0">
    <w:name w:val="WW8Num8z0"/>
    <w:rsid w:val="00C622F0"/>
    <w:rPr>
      <w:rFonts w:ascii="Symbol" w:hAnsi="Symbol" w:cs="Symbol"/>
      <w:sz w:val="20"/>
    </w:rPr>
  </w:style>
  <w:style w:type="character" w:customStyle="1" w:styleId="WW8Num9z0">
    <w:name w:val="WW8Num9z0"/>
    <w:rsid w:val="00C622F0"/>
    <w:rPr>
      <w:rFonts w:ascii="Symbol" w:hAnsi="Symbol" w:cs="Symbol"/>
      <w:color w:val="000000"/>
      <w:sz w:val="20"/>
      <w:szCs w:val="20"/>
    </w:rPr>
  </w:style>
  <w:style w:type="character" w:customStyle="1" w:styleId="WW8Num10z0">
    <w:name w:val="WW8Num10z0"/>
    <w:rsid w:val="00C622F0"/>
    <w:rPr>
      <w:rFonts w:cs="Tahoma"/>
      <w:color w:val="000000"/>
      <w:spacing w:val="-9"/>
      <w:sz w:val="20"/>
      <w:szCs w:val="20"/>
    </w:rPr>
  </w:style>
  <w:style w:type="character" w:customStyle="1" w:styleId="WW8Num11z0">
    <w:name w:val="WW8Num11z0"/>
    <w:rsid w:val="00C622F0"/>
    <w:rPr>
      <w:rFonts w:cs="Tahoma"/>
    </w:rPr>
  </w:style>
  <w:style w:type="character" w:customStyle="1" w:styleId="WW8Num12z0">
    <w:name w:val="WW8Num12z0"/>
    <w:rsid w:val="00C622F0"/>
    <w:rPr>
      <w:rFonts w:cs="Tahoma"/>
    </w:rPr>
  </w:style>
  <w:style w:type="character" w:customStyle="1" w:styleId="WW8Num13z0">
    <w:name w:val="WW8Num13z0"/>
    <w:rsid w:val="00C622F0"/>
    <w:rPr>
      <w:rFonts w:cs="Tahoma"/>
    </w:rPr>
  </w:style>
  <w:style w:type="character" w:customStyle="1" w:styleId="WW8Num14z0">
    <w:name w:val="WW8Num14z0"/>
    <w:rsid w:val="00C622F0"/>
    <w:rPr>
      <w:rFonts w:ascii="Symbol" w:hAnsi="Symbol" w:cs="Symbol"/>
      <w:sz w:val="20"/>
    </w:rPr>
  </w:style>
  <w:style w:type="character" w:customStyle="1" w:styleId="WW8Num14z1">
    <w:name w:val="WW8Num14z1"/>
    <w:rsid w:val="00C622F0"/>
  </w:style>
  <w:style w:type="character" w:customStyle="1" w:styleId="WW8Num14z2">
    <w:name w:val="WW8Num14z2"/>
    <w:rsid w:val="00C622F0"/>
    <w:rPr>
      <w:rFonts w:cs="Tahoma"/>
    </w:rPr>
  </w:style>
  <w:style w:type="character" w:customStyle="1" w:styleId="WW8Num14z3">
    <w:name w:val="WW8Num14z3"/>
    <w:rsid w:val="00C622F0"/>
  </w:style>
  <w:style w:type="character" w:customStyle="1" w:styleId="WW8Num14z4">
    <w:name w:val="WW8Num14z4"/>
    <w:rsid w:val="00C622F0"/>
  </w:style>
  <w:style w:type="character" w:customStyle="1" w:styleId="WW8Num14z5">
    <w:name w:val="WW8Num14z5"/>
    <w:rsid w:val="00C622F0"/>
  </w:style>
  <w:style w:type="character" w:customStyle="1" w:styleId="WW8Num14z6">
    <w:name w:val="WW8Num14z6"/>
    <w:rsid w:val="00C622F0"/>
  </w:style>
  <w:style w:type="character" w:customStyle="1" w:styleId="WW8Num14z7">
    <w:name w:val="WW8Num14z7"/>
    <w:rsid w:val="00C622F0"/>
  </w:style>
  <w:style w:type="character" w:customStyle="1" w:styleId="WW8Num14z8">
    <w:name w:val="WW8Num14z8"/>
    <w:rsid w:val="00C622F0"/>
  </w:style>
  <w:style w:type="character" w:customStyle="1" w:styleId="WW8Num15z0">
    <w:name w:val="WW8Num15z0"/>
    <w:rsid w:val="00C622F0"/>
    <w:rPr>
      <w:rFonts w:cs="Tahoma"/>
    </w:rPr>
  </w:style>
  <w:style w:type="character" w:customStyle="1" w:styleId="WW8Num16z0">
    <w:name w:val="WW8Num16z0"/>
    <w:rsid w:val="00C622F0"/>
    <w:rPr>
      <w:rFonts w:cs="Tahoma" w:hint="default"/>
    </w:rPr>
  </w:style>
  <w:style w:type="character" w:customStyle="1" w:styleId="WW8Num16z1">
    <w:name w:val="WW8Num16z1"/>
    <w:rsid w:val="00C622F0"/>
  </w:style>
  <w:style w:type="character" w:customStyle="1" w:styleId="WW8Num16z2">
    <w:name w:val="WW8Num16z2"/>
    <w:rsid w:val="00C622F0"/>
    <w:rPr>
      <w:rFonts w:cs="Tahoma"/>
    </w:rPr>
  </w:style>
  <w:style w:type="character" w:customStyle="1" w:styleId="WW8Num16z3">
    <w:name w:val="WW8Num16z3"/>
    <w:rsid w:val="00C622F0"/>
  </w:style>
  <w:style w:type="character" w:customStyle="1" w:styleId="WW8Num16z4">
    <w:name w:val="WW8Num16z4"/>
    <w:rsid w:val="00C622F0"/>
  </w:style>
  <w:style w:type="character" w:customStyle="1" w:styleId="WW8Num16z5">
    <w:name w:val="WW8Num16z5"/>
    <w:rsid w:val="00C622F0"/>
  </w:style>
  <w:style w:type="character" w:customStyle="1" w:styleId="WW8Num16z6">
    <w:name w:val="WW8Num16z6"/>
    <w:rsid w:val="00C622F0"/>
  </w:style>
  <w:style w:type="character" w:customStyle="1" w:styleId="WW8Num16z7">
    <w:name w:val="WW8Num16z7"/>
    <w:rsid w:val="00C622F0"/>
  </w:style>
  <w:style w:type="character" w:customStyle="1" w:styleId="WW8Num16z8">
    <w:name w:val="WW8Num16z8"/>
    <w:rsid w:val="00C622F0"/>
  </w:style>
  <w:style w:type="character" w:customStyle="1" w:styleId="WW8Num17z0">
    <w:name w:val="WW8Num17z0"/>
    <w:rsid w:val="00C622F0"/>
    <w:rPr>
      <w:rFonts w:ascii="Tahoma" w:hAnsi="Tahoma" w:cs="Tahoma" w:hint="default"/>
      <w:sz w:val="20"/>
      <w:szCs w:val="20"/>
    </w:rPr>
  </w:style>
  <w:style w:type="character" w:customStyle="1" w:styleId="WW8Num18z0">
    <w:name w:val="WW8Num18z0"/>
    <w:rsid w:val="00C622F0"/>
    <w:rPr>
      <w:rFonts w:ascii="Tahoma" w:hAnsi="Tahoma" w:cs="Tahoma" w:hint="default"/>
      <w:sz w:val="20"/>
      <w:szCs w:val="20"/>
    </w:rPr>
  </w:style>
  <w:style w:type="character" w:customStyle="1" w:styleId="WW8Num19z0">
    <w:name w:val="WW8Num19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20z0">
    <w:name w:val="WW8Num20z0"/>
    <w:rsid w:val="00C622F0"/>
    <w:rPr>
      <w:rFonts w:cs="Tahoma" w:hint="default"/>
      <w:b w:val="0"/>
      <w:i w:val="0"/>
    </w:rPr>
  </w:style>
  <w:style w:type="character" w:customStyle="1" w:styleId="WW8Num20z1">
    <w:name w:val="WW8Num20z1"/>
    <w:rsid w:val="00C622F0"/>
  </w:style>
  <w:style w:type="character" w:customStyle="1" w:styleId="WW8Num20z2">
    <w:name w:val="WW8Num20z2"/>
    <w:rsid w:val="00C622F0"/>
  </w:style>
  <w:style w:type="character" w:customStyle="1" w:styleId="WW8Num20z3">
    <w:name w:val="WW8Num20z3"/>
    <w:rsid w:val="00C622F0"/>
  </w:style>
  <w:style w:type="character" w:customStyle="1" w:styleId="WW8Num20z4">
    <w:name w:val="WW8Num20z4"/>
    <w:rsid w:val="00C622F0"/>
  </w:style>
  <w:style w:type="character" w:customStyle="1" w:styleId="WW8Num20z5">
    <w:name w:val="WW8Num20z5"/>
    <w:rsid w:val="00C622F0"/>
  </w:style>
  <w:style w:type="character" w:customStyle="1" w:styleId="WW8Num20z6">
    <w:name w:val="WW8Num20z6"/>
    <w:rsid w:val="00C622F0"/>
  </w:style>
  <w:style w:type="character" w:customStyle="1" w:styleId="WW8Num20z7">
    <w:name w:val="WW8Num20z7"/>
    <w:rsid w:val="00C622F0"/>
  </w:style>
  <w:style w:type="character" w:customStyle="1" w:styleId="WW8Num20z8">
    <w:name w:val="WW8Num20z8"/>
    <w:rsid w:val="00C622F0"/>
  </w:style>
  <w:style w:type="character" w:customStyle="1" w:styleId="WW8Num21z0">
    <w:name w:val="WW8Num21z0"/>
    <w:rsid w:val="00C622F0"/>
    <w:rPr>
      <w:rFonts w:cs="Tahoma" w:hint="default"/>
      <w:b w:val="0"/>
      <w:i w:val="0"/>
    </w:rPr>
  </w:style>
  <w:style w:type="character" w:customStyle="1" w:styleId="WW8Num22z0">
    <w:name w:val="WW8Num22z0"/>
    <w:rsid w:val="00C622F0"/>
    <w:rPr>
      <w:rFonts w:cs="Tahoma" w:hint="default"/>
      <w:b w:val="0"/>
      <w:i w:val="0"/>
    </w:rPr>
  </w:style>
  <w:style w:type="character" w:customStyle="1" w:styleId="WW8Num23z0">
    <w:name w:val="WW8Num23z0"/>
    <w:rsid w:val="00C622F0"/>
    <w:rPr>
      <w:rFonts w:ascii="Symbol" w:hAnsi="Symbol" w:cs="Symbol" w:hint="default"/>
    </w:rPr>
  </w:style>
  <w:style w:type="character" w:customStyle="1" w:styleId="WW8Num24z0">
    <w:name w:val="WW8Num24z0"/>
    <w:rsid w:val="00C622F0"/>
    <w:rPr>
      <w:rFonts w:cs="Tahoma" w:hint="default"/>
    </w:rPr>
  </w:style>
  <w:style w:type="character" w:customStyle="1" w:styleId="WW8Num25z0">
    <w:name w:val="WW8Num25z0"/>
    <w:rsid w:val="00C622F0"/>
    <w:rPr>
      <w:rFonts w:ascii="Wingdings" w:hAnsi="Wingdings" w:cs="Wingdings" w:hint="default"/>
    </w:rPr>
  </w:style>
  <w:style w:type="character" w:customStyle="1" w:styleId="WW8Num19z1">
    <w:name w:val="WW8Num19z1"/>
    <w:rsid w:val="00C622F0"/>
  </w:style>
  <w:style w:type="character" w:customStyle="1" w:styleId="WW8Num19z2">
    <w:name w:val="WW8Num19z2"/>
    <w:rsid w:val="00C622F0"/>
  </w:style>
  <w:style w:type="character" w:customStyle="1" w:styleId="WW8Num19z3">
    <w:name w:val="WW8Num19z3"/>
    <w:rsid w:val="00C622F0"/>
  </w:style>
  <w:style w:type="character" w:customStyle="1" w:styleId="WW8Num19z4">
    <w:name w:val="WW8Num19z4"/>
    <w:rsid w:val="00C622F0"/>
  </w:style>
  <w:style w:type="character" w:customStyle="1" w:styleId="WW8Num19z5">
    <w:name w:val="WW8Num19z5"/>
    <w:rsid w:val="00C622F0"/>
  </w:style>
  <w:style w:type="character" w:customStyle="1" w:styleId="WW8Num19z6">
    <w:name w:val="WW8Num19z6"/>
    <w:rsid w:val="00C622F0"/>
  </w:style>
  <w:style w:type="character" w:customStyle="1" w:styleId="WW8Num19z7">
    <w:name w:val="WW8Num19z7"/>
    <w:rsid w:val="00C622F0"/>
  </w:style>
  <w:style w:type="character" w:customStyle="1" w:styleId="WW8Num19z8">
    <w:name w:val="WW8Num19z8"/>
    <w:rsid w:val="00C622F0"/>
  </w:style>
  <w:style w:type="character" w:customStyle="1" w:styleId="WW8Num26z0">
    <w:name w:val="WW8Num26z0"/>
    <w:rsid w:val="00C622F0"/>
    <w:rPr>
      <w:rFonts w:ascii="Tahoma" w:hAnsi="Tahoma" w:cs="Tahoma" w:hint="default"/>
      <w:b w:val="0"/>
      <w:bCs w:val="0"/>
      <w:color w:val="000000"/>
      <w:spacing w:val="-2"/>
      <w:sz w:val="20"/>
      <w:szCs w:val="20"/>
    </w:rPr>
  </w:style>
  <w:style w:type="character" w:customStyle="1" w:styleId="WW8Num27z0">
    <w:name w:val="WW8Num27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28z0">
    <w:name w:val="WW8Num28z0"/>
    <w:rsid w:val="00C622F0"/>
    <w:rPr>
      <w:rFonts w:cs="Tahoma" w:hint="default"/>
      <w:b w:val="0"/>
      <w:i w:val="0"/>
    </w:rPr>
  </w:style>
  <w:style w:type="character" w:customStyle="1" w:styleId="WW8Num29z0">
    <w:name w:val="WW8Num29z0"/>
    <w:rsid w:val="00C622F0"/>
    <w:rPr>
      <w:rFonts w:ascii="Tahoma" w:hAnsi="Tahoma" w:cs="Tahoma" w:hint="default"/>
      <w:sz w:val="20"/>
      <w:szCs w:val="20"/>
    </w:rPr>
  </w:style>
  <w:style w:type="character" w:customStyle="1" w:styleId="WW8Num29z1">
    <w:name w:val="WW8Num29z1"/>
    <w:rsid w:val="00C622F0"/>
  </w:style>
  <w:style w:type="character" w:customStyle="1" w:styleId="WW8Num29z3">
    <w:name w:val="WW8Num29z3"/>
    <w:rsid w:val="00C622F0"/>
  </w:style>
  <w:style w:type="character" w:customStyle="1" w:styleId="WW8Num29z4">
    <w:name w:val="WW8Num29z4"/>
    <w:rsid w:val="00C622F0"/>
  </w:style>
  <w:style w:type="character" w:customStyle="1" w:styleId="WW8Num29z5">
    <w:name w:val="WW8Num29z5"/>
    <w:rsid w:val="00C622F0"/>
  </w:style>
  <w:style w:type="character" w:customStyle="1" w:styleId="WW8Num29z6">
    <w:name w:val="WW8Num29z6"/>
    <w:rsid w:val="00C622F0"/>
  </w:style>
  <w:style w:type="character" w:customStyle="1" w:styleId="WW8Num29z7">
    <w:name w:val="WW8Num29z7"/>
    <w:rsid w:val="00C622F0"/>
  </w:style>
  <w:style w:type="character" w:customStyle="1" w:styleId="WW8Num29z8">
    <w:name w:val="WW8Num29z8"/>
    <w:rsid w:val="00C622F0"/>
  </w:style>
  <w:style w:type="character" w:customStyle="1" w:styleId="WW8Num30z0">
    <w:name w:val="WW8Num30z0"/>
    <w:rsid w:val="00C622F0"/>
    <w:rPr>
      <w:rFonts w:ascii="Tahoma" w:hAnsi="Tahoma" w:cs="Tahoma"/>
      <w:color w:val="000000"/>
      <w:sz w:val="20"/>
      <w:szCs w:val="20"/>
    </w:rPr>
  </w:style>
  <w:style w:type="character" w:customStyle="1" w:styleId="WW8Num31z0">
    <w:name w:val="WW8Num31z0"/>
    <w:rsid w:val="00C622F0"/>
    <w:rPr>
      <w:rFonts w:cs="Tahoma"/>
    </w:rPr>
  </w:style>
  <w:style w:type="character" w:customStyle="1" w:styleId="WW8Num32z0">
    <w:name w:val="WW8Num32z0"/>
    <w:rsid w:val="00C622F0"/>
    <w:rPr>
      <w:rFonts w:ascii="Tahoma" w:hAnsi="Tahoma" w:cs="Tahoma"/>
      <w:bCs/>
      <w:sz w:val="20"/>
      <w:szCs w:val="20"/>
    </w:rPr>
  </w:style>
  <w:style w:type="character" w:customStyle="1" w:styleId="WW8Num33z0">
    <w:name w:val="WW8Num33z0"/>
    <w:rsid w:val="00C622F0"/>
    <w:rPr>
      <w:rFonts w:cs="Tahoma"/>
      <w:b/>
      <w:color w:val="000000"/>
    </w:rPr>
  </w:style>
  <w:style w:type="character" w:customStyle="1" w:styleId="WW8Num34z0">
    <w:name w:val="WW8Num34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21z1">
    <w:name w:val="WW8Num21z1"/>
    <w:rsid w:val="00C622F0"/>
  </w:style>
  <w:style w:type="character" w:customStyle="1" w:styleId="WW8Num21z2">
    <w:name w:val="WW8Num21z2"/>
    <w:rsid w:val="00C622F0"/>
    <w:rPr>
      <w:rFonts w:cs="Tahoma"/>
    </w:rPr>
  </w:style>
  <w:style w:type="character" w:customStyle="1" w:styleId="WW8Num21z3">
    <w:name w:val="WW8Num21z3"/>
    <w:rsid w:val="00C622F0"/>
  </w:style>
  <w:style w:type="character" w:customStyle="1" w:styleId="WW8Num21z4">
    <w:name w:val="WW8Num21z4"/>
    <w:rsid w:val="00C622F0"/>
  </w:style>
  <w:style w:type="character" w:customStyle="1" w:styleId="WW8Num21z5">
    <w:name w:val="WW8Num21z5"/>
    <w:rsid w:val="00C622F0"/>
  </w:style>
  <w:style w:type="character" w:customStyle="1" w:styleId="WW8Num21z6">
    <w:name w:val="WW8Num21z6"/>
    <w:rsid w:val="00C622F0"/>
  </w:style>
  <w:style w:type="character" w:customStyle="1" w:styleId="WW8Num21z7">
    <w:name w:val="WW8Num21z7"/>
    <w:rsid w:val="00C622F0"/>
  </w:style>
  <w:style w:type="character" w:customStyle="1" w:styleId="WW8Num21z8">
    <w:name w:val="WW8Num21z8"/>
    <w:rsid w:val="00C622F0"/>
  </w:style>
  <w:style w:type="character" w:customStyle="1" w:styleId="WW8Num24z1">
    <w:name w:val="WW8Num24z1"/>
    <w:rsid w:val="00C622F0"/>
  </w:style>
  <w:style w:type="character" w:customStyle="1" w:styleId="WW8Num24z2">
    <w:name w:val="WW8Num24z2"/>
    <w:rsid w:val="00C622F0"/>
  </w:style>
  <w:style w:type="character" w:customStyle="1" w:styleId="WW8Num24z3">
    <w:name w:val="WW8Num24z3"/>
    <w:rsid w:val="00C622F0"/>
  </w:style>
  <w:style w:type="character" w:customStyle="1" w:styleId="WW8Num24z4">
    <w:name w:val="WW8Num24z4"/>
    <w:rsid w:val="00C622F0"/>
  </w:style>
  <w:style w:type="character" w:customStyle="1" w:styleId="WW8Num24z5">
    <w:name w:val="WW8Num24z5"/>
    <w:rsid w:val="00C622F0"/>
  </w:style>
  <w:style w:type="character" w:customStyle="1" w:styleId="WW8Num24z6">
    <w:name w:val="WW8Num24z6"/>
    <w:rsid w:val="00C622F0"/>
  </w:style>
  <w:style w:type="character" w:customStyle="1" w:styleId="WW8Num24z7">
    <w:name w:val="WW8Num24z7"/>
    <w:rsid w:val="00C622F0"/>
  </w:style>
  <w:style w:type="character" w:customStyle="1" w:styleId="WW8Num24z8">
    <w:name w:val="WW8Num24z8"/>
    <w:rsid w:val="00C622F0"/>
  </w:style>
  <w:style w:type="character" w:customStyle="1" w:styleId="WW8Num35z0">
    <w:name w:val="WW8Num35z0"/>
    <w:rsid w:val="00C622F0"/>
    <w:rPr>
      <w:rFonts w:cs="Tahoma" w:hint="default"/>
      <w:b w:val="0"/>
      <w:i w:val="0"/>
    </w:rPr>
  </w:style>
  <w:style w:type="character" w:customStyle="1" w:styleId="WW8Num36z0">
    <w:name w:val="WW8Num36z0"/>
    <w:rsid w:val="00C622F0"/>
    <w:rPr>
      <w:rFonts w:ascii="Tahoma" w:hAnsi="Tahoma" w:cs="Tahoma" w:hint="default"/>
      <w:b/>
      <w:bCs/>
      <w:sz w:val="20"/>
      <w:szCs w:val="20"/>
    </w:rPr>
  </w:style>
  <w:style w:type="character" w:customStyle="1" w:styleId="WW8Num37z0">
    <w:name w:val="WW8Num37z0"/>
    <w:rsid w:val="00C622F0"/>
    <w:rPr>
      <w:rFonts w:cs="Tahoma"/>
    </w:rPr>
  </w:style>
  <w:style w:type="character" w:customStyle="1" w:styleId="WW8Num37z1">
    <w:name w:val="WW8Num37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37z3">
    <w:name w:val="WW8Num37z3"/>
    <w:rsid w:val="00C622F0"/>
  </w:style>
  <w:style w:type="character" w:customStyle="1" w:styleId="WW8Num37z4">
    <w:name w:val="WW8Num37z4"/>
    <w:rsid w:val="00C622F0"/>
  </w:style>
  <w:style w:type="character" w:customStyle="1" w:styleId="WW8Num37z5">
    <w:name w:val="WW8Num37z5"/>
    <w:rsid w:val="00C622F0"/>
  </w:style>
  <w:style w:type="character" w:customStyle="1" w:styleId="WW8Num37z6">
    <w:name w:val="WW8Num37z6"/>
    <w:rsid w:val="00C622F0"/>
  </w:style>
  <w:style w:type="character" w:customStyle="1" w:styleId="WW8Num37z7">
    <w:name w:val="WW8Num37z7"/>
    <w:rsid w:val="00C622F0"/>
  </w:style>
  <w:style w:type="character" w:customStyle="1" w:styleId="WW8Num37z8">
    <w:name w:val="WW8Num37z8"/>
    <w:rsid w:val="00C622F0"/>
  </w:style>
  <w:style w:type="character" w:customStyle="1" w:styleId="WW8Num38z0">
    <w:name w:val="WW8Num38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39z0">
    <w:name w:val="WW8Num39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40z0">
    <w:name w:val="WW8Num40z0"/>
    <w:rsid w:val="00C622F0"/>
    <w:rPr>
      <w:rFonts w:cs="Tahoma" w:hint="default"/>
      <w:b w:val="0"/>
      <w:i w:val="0"/>
      <w:position w:val="0"/>
      <w:sz w:val="20"/>
      <w:szCs w:val="20"/>
      <w:vertAlign w:val="baseline"/>
    </w:rPr>
  </w:style>
  <w:style w:type="character" w:customStyle="1" w:styleId="WW8Num41z0">
    <w:name w:val="WW8Num41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42z0">
    <w:name w:val="WW8Num42z0"/>
    <w:rsid w:val="00C622F0"/>
    <w:rPr>
      <w:rFonts w:ascii="Tahoma" w:hAnsi="Tahoma" w:cs="Tahoma"/>
      <w:color w:val="000000"/>
      <w:sz w:val="20"/>
      <w:szCs w:val="20"/>
    </w:rPr>
  </w:style>
  <w:style w:type="character" w:customStyle="1" w:styleId="WW8Num40z1">
    <w:name w:val="WW8Num40z1"/>
    <w:rsid w:val="00C622F0"/>
    <w:rPr>
      <w:rFonts w:ascii="Tahoma" w:eastAsia="Times New Roman" w:hAnsi="Tahoma" w:cs="Tahoma" w:hint="default"/>
      <w:b w:val="0"/>
      <w:i w:val="0"/>
      <w:color w:val="000000"/>
      <w:sz w:val="20"/>
      <w:szCs w:val="20"/>
    </w:rPr>
  </w:style>
  <w:style w:type="character" w:customStyle="1" w:styleId="WW8Num40z3">
    <w:name w:val="WW8Num40z3"/>
    <w:rsid w:val="00C622F0"/>
  </w:style>
  <w:style w:type="character" w:customStyle="1" w:styleId="WW8Num40z4">
    <w:name w:val="WW8Num40z4"/>
    <w:rsid w:val="00C622F0"/>
  </w:style>
  <w:style w:type="character" w:customStyle="1" w:styleId="WW8Num40z5">
    <w:name w:val="WW8Num40z5"/>
    <w:rsid w:val="00C622F0"/>
  </w:style>
  <w:style w:type="character" w:customStyle="1" w:styleId="WW8Num40z6">
    <w:name w:val="WW8Num40z6"/>
    <w:rsid w:val="00C622F0"/>
  </w:style>
  <w:style w:type="character" w:customStyle="1" w:styleId="WW8Num40z7">
    <w:name w:val="WW8Num40z7"/>
    <w:rsid w:val="00C622F0"/>
  </w:style>
  <w:style w:type="character" w:customStyle="1" w:styleId="WW8Num40z8">
    <w:name w:val="WW8Num40z8"/>
    <w:rsid w:val="00C622F0"/>
  </w:style>
  <w:style w:type="character" w:customStyle="1" w:styleId="WW8Num43z0">
    <w:name w:val="WW8Num43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44z0">
    <w:name w:val="WW8Num44z0"/>
    <w:rsid w:val="00C622F0"/>
    <w:rPr>
      <w:rFonts w:ascii="Tahoma" w:hAnsi="Tahoma" w:cs="Tahoma" w:hint="default"/>
      <w:b/>
      <w:bCs/>
      <w:color w:val="000000"/>
      <w:spacing w:val="-5"/>
      <w:sz w:val="20"/>
      <w:szCs w:val="20"/>
    </w:rPr>
  </w:style>
  <w:style w:type="character" w:customStyle="1" w:styleId="WW8Num45z0">
    <w:name w:val="WW8Num45z0"/>
    <w:rsid w:val="00C622F0"/>
    <w:rPr>
      <w:rFonts w:ascii="Wingdings" w:hAnsi="Wingdings" w:cs="Wingdings" w:hint="default"/>
    </w:rPr>
  </w:style>
  <w:style w:type="character" w:customStyle="1" w:styleId="WW8Num17z1">
    <w:name w:val="WW8Num17z1"/>
    <w:rsid w:val="00C622F0"/>
  </w:style>
  <w:style w:type="character" w:customStyle="1" w:styleId="WW8Num17z3">
    <w:name w:val="WW8Num17z3"/>
    <w:rsid w:val="00C622F0"/>
  </w:style>
  <w:style w:type="character" w:customStyle="1" w:styleId="WW8Num17z4">
    <w:name w:val="WW8Num17z4"/>
    <w:rsid w:val="00C622F0"/>
  </w:style>
  <w:style w:type="character" w:customStyle="1" w:styleId="WW8Num17z5">
    <w:name w:val="WW8Num17z5"/>
    <w:rsid w:val="00C622F0"/>
  </w:style>
  <w:style w:type="character" w:customStyle="1" w:styleId="WW8Num17z6">
    <w:name w:val="WW8Num17z6"/>
    <w:rsid w:val="00C622F0"/>
  </w:style>
  <w:style w:type="character" w:customStyle="1" w:styleId="WW8Num17z7">
    <w:name w:val="WW8Num17z7"/>
    <w:rsid w:val="00C622F0"/>
  </w:style>
  <w:style w:type="character" w:customStyle="1" w:styleId="WW8Num17z8">
    <w:name w:val="WW8Num17z8"/>
    <w:rsid w:val="00C622F0"/>
  </w:style>
  <w:style w:type="character" w:customStyle="1" w:styleId="WW8Num46z0">
    <w:name w:val="WW8Num46z0"/>
    <w:rsid w:val="00C622F0"/>
    <w:rPr>
      <w:rFonts w:cs="Tahoma" w:hint="default"/>
      <w:b w:val="0"/>
      <w:i w:val="0"/>
    </w:rPr>
  </w:style>
  <w:style w:type="character" w:customStyle="1" w:styleId="WW8Num47z0">
    <w:name w:val="WW8Num47z0"/>
    <w:rsid w:val="00C622F0"/>
    <w:rPr>
      <w:rFonts w:cs="Tahoma" w:hint="default"/>
      <w:b w:val="0"/>
      <w:bCs w:val="0"/>
    </w:rPr>
  </w:style>
  <w:style w:type="character" w:customStyle="1" w:styleId="WW8Num48z0">
    <w:name w:val="WW8Num48z0"/>
    <w:rsid w:val="00C622F0"/>
    <w:rPr>
      <w:rFonts w:cs="Tahoma"/>
    </w:rPr>
  </w:style>
  <w:style w:type="character" w:customStyle="1" w:styleId="WW8Num49z0">
    <w:name w:val="WW8Num49z0"/>
    <w:rsid w:val="00C622F0"/>
    <w:rPr>
      <w:rFonts w:ascii="Tahoma" w:hAnsi="Tahoma" w:cs="Tahoma"/>
      <w:color w:val="000000"/>
      <w:spacing w:val="-5"/>
      <w:sz w:val="20"/>
      <w:szCs w:val="20"/>
    </w:rPr>
  </w:style>
  <w:style w:type="character" w:customStyle="1" w:styleId="WW8Num50z0">
    <w:name w:val="WW8Num50z0"/>
    <w:rsid w:val="00C622F0"/>
    <w:rPr>
      <w:rFonts w:cs="Tahoma" w:hint="default"/>
    </w:rPr>
  </w:style>
  <w:style w:type="character" w:customStyle="1" w:styleId="WW8Num51z0">
    <w:name w:val="WW8Num51z0"/>
    <w:rsid w:val="00C622F0"/>
    <w:rPr>
      <w:rFonts w:cs="Tahoma" w:hint="default"/>
    </w:rPr>
  </w:style>
  <w:style w:type="character" w:customStyle="1" w:styleId="WW8Num51z1">
    <w:name w:val="WW8Num51z1"/>
    <w:rsid w:val="00C622F0"/>
    <w:rPr>
      <w:rFonts w:ascii="Tahoma" w:eastAsia="Times New Roman" w:hAnsi="Tahoma" w:cs="Tahoma" w:hint="default"/>
      <w:b w:val="0"/>
      <w:i w:val="0"/>
      <w:color w:val="000000"/>
      <w:sz w:val="20"/>
      <w:szCs w:val="20"/>
    </w:rPr>
  </w:style>
  <w:style w:type="character" w:customStyle="1" w:styleId="WW8Num51z3">
    <w:name w:val="WW8Num51z3"/>
    <w:rsid w:val="00C622F0"/>
  </w:style>
  <w:style w:type="character" w:customStyle="1" w:styleId="WW8Num51z4">
    <w:name w:val="WW8Num51z4"/>
    <w:rsid w:val="00C622F0"/>
  </w:style>
  <w:style w:type="character" w:customStyle="1" w:styleId="WW8Num51z5">
    <w:name w:val="WW8Num51z5"/>
    <w:rsid w:val="00C622F0"/>
  </w:style>
  <w:style w:type="character" w:customStyle="1" w:styleId="WW8Num51z6">
    <w:name w:val="WW8Num51z6"/>
    <w:rsid w:val="00C622F0"/>
  </w:style>
  <w:style w:type="character" w:customStyle="1" w:styleId="WW8Num51z7">
    <w:name w:val="WW8Num51z7"/>
    <w:rsid w:val="00C622F0"/>
  </w:style>
  <w:style w:type="character" w:customStyle="1" w:styleId="WW8Num51z8">
    <w:name w:val="WW8Num51z8"/>
    <w:rsid w:val="00C622F0"/>
  </w:style>
  <w:style w:type="character" w:customStyle="1" w:styleId="WW8Num6z1">
    <w:name w:val="WW8Num6z1"/>
    <w:rsid w:val="00C622F0"/>
  </w:style>
  <w:style w:type="character" w:customStyle="1" w:styleId="WW8Num6z2">
    <w:name w:val="WW8Num6z2"/>
    <w:rsid w:val="00C622F0"/>
  </w:style>
  <w:style w:type="character" w:customStyle="1" w:styleId="WW8Num6z3">
    <w:name w:val="WW8Num6z3"/>
    <w:rsid w:val="00C622F0"/>
  </w:style>
  <w:style w:type="character" w:customStyle="1" w:styleId="WW8Num6z4">
    <w:name w:val="WW8Num6z4"/>
    <w:rsid w:val="00C622F0"/>
  </w:style>
  <w:style w:type="character" w:customStyle="1" w:styleId="WW8Num6z5">
    <w:name w:val="WW8Num6z5"/>
    <w:rsid w:val="00C622F0"/>
  </w:style>
  <w:style w:type="character" w:customStyle="1" w:styleId="WW8Num6z6">
    <w:name w:val="WW8Num6z6"/>
    <w:rsid w:val="00C622F0"/>
  </w:style>
  <w:style w:type="character" w:customStyle="1" w:styleId="WW8Num6z7">
    <w:name w:val="WW8Num6z7"/>
    <w:rsid w:val="00C622F0"/>
  </w:style>
  <w:style w:type="character" w:customStyle="1" w:styleId="WW8Num6z8">
    <w:name w:val="WW8Num6z8"/>
    <w:rsid w:val="00C622F0"/>
  </w:style>
  <w:style w:type="character" w:customStyle="1" w:styleId="WW8Num9z1">
    <w:name w:val="WW8Num9z1"/>
    <w:rsid w:val="00C622F0"/>
    <w:rPr>
      <w:rFonts w:cs="Tahoma"/>
      <w:b w:val="0"/>
      <w:i w:val="0"/>
    </w:rPr>
  </w:style>
  <w:style w:type="character" w:customStyle="1" w:styleId="WW8Num9z2">
    <w:name w:val="WW8Num9z2"/>
    <w:rsid w:val="00C622F0"/>
  </w:style>
  <w:style w:type="character" w:customStyle="1" w:styleId="WW8Num9z3">
    <w:name w:val="WW8Num9z3"/>
    <w:rsid w:val="00C622F0"/>
  </w:style>
  <w:style w:type="character" w:customStyle="1" w:styleId="WW8Num9z4">
    <w:name w:val="WW8Num9z4"/>
    <w:rsid w:val="00C622F0"/>
  </w:style>
  <w:style w:type="character" w:customStyle="1" w:styleId="WW8Num9z5">
    <w:name w:val="WW8Num9z5"/>
    <w:rsid w:val="00C622F0"/>
  </w:style>
  <w:style w:type="character" w:customStyle="1" w:styleId="WW8Num9z6">
    <w:name w:val="WW8Num9z6"/>
    <w:rsid w:val="00C622F0"/>
  </w:style>
  <w:style w:type="character" w:customStyle="1" w:styleId="WW8Num9z7">
    <w:name w:val="WW8Num9z7"/>
    <w:rsid w:val="00C622F0"/>
  </w:style>
  <w:style w:type="character" w:customStyle="1" w:styleId="WW8Num9z8">
    <w:name w:val="WW8Num9z8"/>
    <w:rsid w:val="00C622F0"/>
  </w:style>
  <w:style w:type="character" w:customStyle="1" w:styleId="WW8Num10z1">
    <w:name w:val="WW8Num10z1"/>
    <w:rsid w:val="00C622F0"/>
    <w:rPr>
      <w:b w:val="0"/>
      <w:i w:val="0"/>
    </w:rPr>
  </w:style>
  <w:style w:type="character" w:customStyle="1" w:styleId="WW8Num10z2">
    <w:name w:val="WW8Num10z2"/>
    <w:rsid w:val="00C622F0"/>
  </w:style>
  <w:style w:type="character" w:customStyle="1" w:styleId="WW8Num10z3">
    <w:name w:val="WW8Num10z3"/>
    <w:rsid w:val="00C622F0"/>
  </w:style>
  <w:style w:type="character" w:customStyle="1" w:styleId="WW8Num10z4">
    <w:name w:val="WW8Num10z4"/>
    <w:rsid w:val="00C622F0"/>
  </w:style>
  <w:style w:type="character" w:customStyle="1" w:styleId="WW8Num10z5">
    <w:name w:val="WW8Num10z5"/>
    <w:rsid w:val="00C622F0"/>
  </w:style>
  <w:style w:type="character" w:customStyle="1" w:styleId="WW8Num10z6">
    <w:name w:val="WW8Num10z6"/>
    <w:rsid w:val="00C622F0"/>
  </w:style>
  <w:style w:type="character" w:customStyle="1" w:styleId="WW8Num10z7">
    <w:name w:val="WW8Num10z7"/>
    <w:rsid w:val="00C622F0"/>
  </w:style>
  <w:style w:type="character" w:customStyle="1" w:styleId="WW8Num10z8">
    <w:name w:val="WW8Num10z8"/>
    <w:rsid w:val="00C622F0"/>
  </w:style>
  <w:style w:type="character" w:customStyle="1" w:styleId="WW8Num11z1">
    <w:name w:val="WW8Num11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12z1">
    <w:name w:val="WW8Num12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12z2">
    <w:name w:val="WW8Num12z2"/>
    <w:rsid w:val="00C622F0"/>
  </w:style>
  <w:style w:type="character" w:customStyle="1" w:styleId="WW8Num12z3">
    <w:name w:val="WW8Num12z3"/>
    <w:rsid w:val="00C622F0"/>
  </w:style>
  <w:style w:type="character" w:customStyle="1" w:styleId="WW8Num12z4">
    <w:name w:val="WW8Num12z4"/>
    <w:rsid w:val="00C622F0"/>
  </w:style>
  <w:style w:type="character" w:customStyle="1" w:styleId="WW8Num12z5">
    <w:name w:val="WW8Num12z5"/>
    <w:rsid w:val="00C622F0"/>
  </w:style>
  <w:style w:type="character" w:customStyle="1" w:styleId="WW8Num12z6">
    <w:name w:val="WW8Num12z6"/>
    <w:rsid w:val="00C622F0"/>
  </w:style>
  <w:style w:type="character" w:customStyle="1" w:styleId="WW8Num12z7">
    <w:name w:val="WW8Num12z7"/>
    <w:rsid w:val="00C622F0"/>
  </w:style>
  <w:style w:type="character" w:customStyle="1" w:styleId="WW8Num12z8">
    <w:name w:val="WW8Num12z8"/>
    <w:rsid w:val="00C622F0"/>
  </w:style>
  <w:style w:type="character" w:customStyle="1" w:styleId="WW8Num13z1">
    <w:name w:val="WW8Num13z1"/>
    <w:rsid w:val="00C622F0"/>
    <w:rPr>
      <w:rFonts w:ascii="Arial" w:hAnsi="Arial" w:cs="Arial"/>
      <w:sz w:val="20"/>
      <w:szCs w:val="20"/>
    </w:rPr>
  </w:style>
  <w:style w:type="character" w:customStyle="1" w:styleId="WW8Num13z2">
    <w:name w:val="WW8Num13z2"/>
    <w:rsid w:val="00C622F0"/>
  </w:style>
  <w:style w:type="character" w:customStyle="1" w:styleId="WW8Num13z3">
    <w:name w:val="WW8Num13z3"/>
    <w:rsid w:val="00C622F0"/>
  </w:style>
  <w:style w:type="character" w:customStyle="1" w:styleId="WW8Num13z4">
    <w:name w:val="WW8Num13z4"/>
    <w:rsid w:val="00C622F0"/>
  </w:style>
  <w:style w:type="character" w:customStyle="1" w:styleId="WW8Num13z5">
    <w:name w:val="WW8Num13z5"/>
    <w:rsid w:val="00C622F0"/>
  </w:style>
  <w:style w:type="character" w:customStyle="1" w:styleId="WW8Num13z6">
    <w:name w:val="WW8Num13z6"/>
    <w:rsid w:val="00C622F0"/>
  </w:style>
  <w:style w:type="character" w:customStyle="1" w:styleId="WW8Num13z7">
    <w:name w:val="WW8Num13z7"/>
    <w:rsid w:val="00C622F0"/>
  </w:style>
  <w:style w:type="character" w:customStyle="1" w:styleId="WW8Num13z8">
    <w:name w:val="WW8Num13z8"/>
    <w:rsid w:val="00C622F0"/>
  </w:style>
  <w:style w:type="character" w:customStyle="1" w:styleId="WW8Num15z1">
    <w:name w:val="WW8Num15z1"/>
    <w:rsid w:val="00C622F0"/>
    <w:rPr>
      <w:rFonts w:ascii="Tahoma" w:hAnsi="Tahoma" w:cs="Tahoma"/>
      <w:color w:val="000000"/>
      <w:spacing w:val="-2"/>
      <w:sz w:val="20"/>
      <w:szCs w:val="20"/>
    </w:rPr>
  </w:style>
  <w:style w:type="character" w:customStyle="1" w:styleId="WW8Num15z2">
    <w:name w:val="WW8Num15z2"/>
    <w:rsid w:val="00C622F0"/>
  </w:style>
  <w:style w:type="character" w:customStyle="1" w:styleId="WW8Num15z3">
    <w:name w:val="WW8Num15z3"/>
    <w:rsid w:val="00C622F0"/>
  </w:style>
  <w:style w:type="character" w:customStyle="1" w:styleId="WW8Num15z4">
    <w:name w:val="WW8Num15z4"/>
    <w:rsid w:val="00C622F0"/>
  </w:style>
  <w:style w:type="character" w:customStyle="1" w:styleId="WW8Num15z5">
    <w:name w:val="WW8Num15z5"/>
    <w:rsid w:val="00C622F0"/>
  </w:style>
  <w:style w:type="character" w:customStyle="1" w:styleId="WW8Num15z6">
    <w:name w:val="WW8Num15z6"/>
    <w:rsid w:val="00C622F0"/>
  </w:style>
  <w:style w:type="character" w:customStyle="1" w:styleId="WW8Num15z7">
    <w:name w:val="WW8Num15z7"/>
    <w:rsid w:val="00C622F0"/>
  </w:style>
  <w:style w:type="character" w:customStyle="1" w:styleId="WW8Num15z8">
    <w:name w:val="WW8Num15z8"/>
    <w:rsid w:val="00C622F0"/>
  </w:style>
  <w:style w:type="character" w:customStyle="1" w:styleId="WW8Num17z2">
    <w:name w:val="WW8Num17z2"/>
    <w:rsid w:val="00C622F0"/>
  </w:style>
  <w:style w:type="character" w:customStyle="1" w:styleId="WW8Num18z1">
    <w:name w:val="WW8Num18z1"/>
    <w:rsid w:val="00C622F0"/>
    <w:rPr>
      <w:rFonts w:hint="default"/>
      <w:b w:val="0"/>
      <w:i w:val="0"/>
    </w:rPr>
  </w:style>
  <w:style w:type="character" w:customStyle="1" w:styleId="WW8Num18z2">
    <w:name w:val="WW8Num18z2"/>
    <w:rsid w:val="00C622F0"/>
  </w:style>
  <w:style w:type="character" w:customStyle="1" w:styleId="WW8Num18z3">
    <w:name w:val="WW8Num18z3"/>
    <w:rsid w:val="00C622F0"/>
  </w:style>
  <w:style w:type="character" w:customStyle="1" w:styleId="WW8Num18z4">
    <w:name w:val="WW8Num18z4"/>
    <w:rsid w:val="00C622F0"/>
  </w:style>
  <w:style w:type="character" w:customStyle="1" w:styleId="WW8Num18z5">
    <w:name w:val="WW8Num18z5"/>
    <w:rsid w:val="00C622F0"/>
  </w:style>
  <w:style w:type="character" w:customStyle="1" w:styleId="WW8Num18z6">
    <w:name w:val="WW8Num18z6"/>
    <w:rsid w:val="00C622F0"/>
  </w:style>
  <w:style w:type="character" w:customStyle="1" w:styleId="WW8Num18z7">
    <w:name w:val="WW8Num18z7"/>
    <w:rsid w:val="00C622F0"/>
  </w:style>
  <w:style w:type="character" w:customStyle="1" w:styleId="WW8Num18z8">
    <w:name w:val="WW8Num18z8"/>
    <w:rsid w:val="00C622F0"/>
  </w:style>
  <w:style w:type="character" w:customStyle="1" w:styleId="WW8Num22z1">
    <w:name w:val="WW8Num22z1"/>
    <w:rsid w:val="00C622F0"/>
  </w:style>
  <w:style w:type="character" w:customStyle="1" w:styleId="WW8Num22z2">
    <w:name w:val="WW8Num22z2"/>
    <w:rsid w:val="00C622F0"/>
  </w:style>
  <w:style w:type="character" w:customStyle="1" w:styleId="WW8Num22z3">
    <w:name w:val="WW8Num22z3"/>
    <w:rsid w:val="00C622F0"/>
  </w:style>
  <w:style w:type="character" w:customStyle="1" w:styleId="WW8Num22z4">
    <w:name w:val="WW8Num22z4"/>
    <w:rsid w:val="00C622F0"/>
  </w:style>
  <w:style w:type="character" w:customStyle="1" w:styleId="WW8Num22z5">
    <w:name w:val="WW8Num22z5"/>
    <w:rsid w:val="00C622F0"/>
  </w:style>
  <w:style w:type="character" w:customStyle="1" w:styleId="WW8Num22z6">
    <w:name w:val="WW8Num22z6"/>
    <w:rsid w:val="00C622F0"/>
  </w:style>
  <w:style w:type="character" w:customStyle="1" w:styleId="WW8Num22z7">
    <w:name w:val="WW8Num22z7"/>
    <w:rsid w:val="00C622F0"/>
  </w:style>
  <w:style w:type="character" w:customStyle="1" w:styleId="WW8Num22z8">
    <w:name w:val="WW8Num22z8"/>
    <w:rsid w:val="00C622F0"/>
  </w:style>
  <w:style w:type="character" w:customStyle="1" w:styleId="WW8Num23z1">
    <w:name w:val="WW8Num23z1"/>
    <w:rsid w:val="00C622F0"/>
    <w:rPr>
      <w:rFonts w:hint="default"/>
      <w:b w:val="0"/>
      <w:bCs w:val="0"/>
    </w:rPr>
  </w:style>
  <w:style w:type="character" w:customStyle="1" w:styleId="WW8Num23z2">
    <w:name w:val="WW8Num23z2"/>
    <w:rsid w:val="00C622F0"/>
    <w:rPr>
      <w:rFonts w:ascii="Wingdings" w:hAnsi="Wingdings" w:cs="Wingdings" w:hint="default"/>
    </w:rPr>
  </w:style>
  <w:style w:type="character" w:customStyle="1" w:styleId="WW8Num23z4">
    <w:name w:val="WW8Num23z4"/>
    <w:rsid w:val="00C622F0"/>
    <w:rPr>
      <w:rFonts w:ascii="Courier New" w:hAnsi="Courier New" w:cs="Courier New" w:hint="default"/>
    </w:rPr>
  </w:style>
  <w:style w:type="character" w:customStyle="1" w:styleId="WW8Num25z1">
    <w:name w:val="WW8Num25z1"/>
    <w:rsid w:val="00C622F0"/>
    <w:rPr>
      <w:rFonts w:hint="default"/>
      <w:b w:val="0"/>
      <w:i w:val="0"/>
    </w:rPr>
  </w:style>
  <w:style w:type="character" w:customStyle="1" w:styleId="WW8Num25z3">
    <w:name w:val="WW8Num25z3"/>
    <w:rsid w:val="00C622F0"/>
    <w:rPr>
      <w:rFonts w:ascii="Symbol" w:hAnsi="Symbol" w:cs="Symbol" w:hint="default"/>
    </w:rPr>
  </w:style>
  <w:style w:type="character" w:customStyle="1" w:styleId="WW8Num25z4">
    <w:name w:val="WW8Num25z4"/>
    <w:rsid w:val="00C622F0"/>
    <w:rPr>
      <w:rFonts w:ascii="Courier New" w:hAnsi="Courier New" w:cs="Courier New" w:hint="default"/>
    </w:rPr>
  </w:style>
  <w:style w:type="character" w:customStyle="1" w:styleId="WW8Num26z1">
    <w:name w:val="WW8Num26z1"/>
    <w:rsid w:val="00C622F0"/>
    <w:rPr>
      <w:rFonts w:ascii="Arial" w:hAnsi="Arial" w:cs="Arial" w:hint="default"/>
      <w:b/>
      <w:bCs/>
      <w:i w:val="0"/>
      <w:iCs/>
      <w:strike w:val="0"/>
      <w:dstrike w:val="0"/>
      <w:sz w:val="19"/>
      <w:szCs w:val="19"/>
    </w:rPr>
  </w:style>
  <w:style w:type="character" w:customStyle="1" w:styleId="WW8Num26z2">
    <w:name w:val="WW8Num26z2"/>
    <w:rsid w:val="00C622F0"/>
  </w:style>
  <w:style w:type="character" w:customStyle="1" w:styleId="WW8Num26z3">
    <w:name w:val="WW8Num26z3"/>
    <w:rsid w:val="00C622F0"/>
  </w:style>
  <w:style w:type="character" w:customStyle="1" w:styleId="WW8Num26z4">
    <w:name w:val="WW8Num26z4"/>
    <w:rsid w:val="00C622F0"/>
  </w:style>
  <w:style w:type="character" w:customStyle="1" w:styleId="WW8Num26z5">
    <w:name w:val="WW8Num26z5"/>
    <w:rsid w:val="00C622F0"/>
  </w:style>
  <w:style w:type="character" w:customStyle="1" w:styleId="WW8Num26z6">
    <w:name w:val="WW8Num26z6"/>
    <w:rsid w:val="00C622F0"/>
  </w:style>
  <w:style w:type="character" w:customStyle="1" w:styleId="WW8Num26z7">
    <w:name w:val="WW8Num26z7"/>
    <w:rsid w:val="00C622F0"/>
  </w:style>
  <w:style w:type="character" w:customStyle="1" w:styleId="WW8Num26z8">
    <w:name w:val="WW8Num26z8"/>
    <w:rsid w:val="00C622F0"/>
  </w:style>
  <w:style w:type="character" w:customStyle="1" w:styleId="WW8Num27z1">
    <w:name w:val="WW8Num27z1"/>
    <w:rsid w:val="00C622F0"/>
  </w:style>
  <w:style w:type="character" w:customStyle="1" w:styleId="WW8Num27z2">
    <w:name w:val="WW8Num27z2"/>
    <w:rsid w:val="00C622F0"/>
  </w:style>
  <w:style w:type="character" w:customStyle="1" w:styleId="WW8Num27z3">
    <w:name w:val="WW8Num27z3"/>
    <w:rsid w:val="00C622F0"/>
  </w:style>
  <w:style w:type="character" w:customStyle="1" w:styleId="WW8Num27z4">
    <w:name w:val="WW8Num27z4"/>
    <w:rsid w:val="00C622F0"/>
  </w:style>
  <w:style w:type="character" w:customStyle="1" w:styleId="WW8Num27z5">
    <w:name w:val="WW8Num27z5"/>
    <w:rsid w:val="00C622F0"/>
  </w:style>
  <w:style w:type="character" w:customStyle="1" w:styleId="WW8Num27z6">
    <w:name w:val="WW8Num27z6"/>
    <w:rsid w:val="00C622F0"/>
  </w:style>
  <w:style w:type="character" w:customStyle="1" w:styleId="WW8Num27z7">
    <w:name w:val="WW8Num27z7"/>
    <w:rsid w:val="00C622F0"/>
  </w:style>
  <w:style w:type="character" w:customStyle="1" w:styleId="WW8Num27z8">
    <w:name w:val="WW8Num27z8"/>
    <w:rsid w:val="00C622F0"/>
  </w:style>
  <w:style w:type="character" w:customStyle="1" w:styleId="WW8Num28z1">
    <w:name w:val="WW8Num28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28z2">
    <w:name w:val="WW8Num28z2"/>
    <w:rsid w:val="00C622F0"/>
  </w:style>
  <w:style w:type="character" w:customStyle="1" w:styleId="WW8Num28z3">
    <w:name w:val="WW8Num28z3"/>
    <w:rsid w:val="00C622F0"/>
  </w:style>
  <w:style w:type="character" w:customStyle="1" w:styleId="WW8Num28z4">
    <w:name w:val="WW8Num28z4"/>
    <w:rsid w:val="00C622F0"/>
  </w:style>
  <w:style w:type="character" w:customStyle="1" w:styleId="WW8Num28z5">
    <w:name w:val="WW8Num28z5"/>
    <w:rsid w:val="00C622F0"/>
  </w:style>
  <w:style w:type="character" w:customStyle="1" w:styleId="WW8Num28z6">
    <w:name w:val="WW8Num28z6"/>
    <w:rsid w:val="00C622F0"/>
  </w:style>
  <w:style w:type="character" w:customStyle="1" w:styleId="WW8Num28z7">
    <w:name w:val="WW8Num28z7"/>
    <w:rsid w:val="00C622F0"/>
  </w:style>
  <w:style w:type="character" w:customStyle="1" w:styleId="WW8Num28z8">
    <w:name w:val="WW8Num28z8"/>
    <w:rsid w:val="00C622F0"/>
  </w:style>
  <w:style w:type="character" w:customStyle="1" w:styleId="WW8Num29z2">
    <w:name w:val="WW8Num29z2"/>
    <w:rsid w:val="00C622F0"/>
  </w:style>
  <w:style w:type="character" w:customStyle="1" w:styleId="WW8Num30z1">
    <w:name w:val="WW8Num30z1"/>
    <w:rsid w:val="00C622F0"/>
  </w:style>
  <w:style w:type="character" w:customStyle="1" w:styleId="WW8Num30z2">
    <w:name w:val="WW8Num30z2"/>
    <w:rsid w:val="00C622F0"/>
  </w:style>
  <w:style w:type="character" w:customStyle="1" w:styleId="WW8Num30z3">
    <w:name w:val="WW8Num30z3"/>
    <w:rsid w:val="00C622F0"/>
  </w:style>
  <w:style w:type="character" w:customStyle="1" w:styleId="WW8Num30z4">
    <w:name w:val="WW8Num30z4"/>
    <w:rsid w:val="00C622F0"/>
  </w:style>
  <w:style w:type="character" w:customStyle="1" w:styleId="WW8Num30z5">
    <w:name w:val="WW8Num30z5"/>
    <w:rsid w:val="00C622F0"/>
  </w:style>
  <w:style w:type="character" w:customStyle="1" w:styleId="WW8Num30z6">
    <w:name w:val="WW8Num30z6"/>
    <w:rsid w:val="00C622F0"/>
  </w:style>
  <w:style w:type="character" w:customStyle="1" w:styleId="WW8Num30z7">
    <w:name w:val="WW8Num30z7"/>
    <w:rsid w:val="00C622F0"/>
  </w:style>
  <w:style w:type="character" w:customStyle="1" w:styleId="WW8Num30z8">
    <w:name w:val="WW8Num30z8"/>
    <w:rsid w:val="00C622F0"/>
  </w:style>
  <w:style w:type="character" w:customStyle="1" w:styleId="WW8Num31z1">
    <w:name w:val="WW8Num31z1"/>
    <w:rsid w:val="00C622F0"/>
  </w:style>
  <w:style w:type="character" w:customStyle="1" w:styleId="WW8Num31z2">
    <w:name w:val="WW8Num31z2"/>
    <w:rsid w:val="00C622F0"/>
  </w:style>
  <w:style w:type="character" w:customStyle="1" w:styleId="WW8Num31z3">
    <w:name w:val="WW8Num31z3"/>
    <w:rsid w:val="00C622F0"/>
  </w:style>
  <w:style w:type="character" w:customStyle="1" w:styleId="WW8Num31z4">
    <w:name w:val="WW8Num31z4"/>
    <w:rsid w:val="00C622F0"/>
  </w:style>
  <w:style w:type="character" w:customStyle="1" w:styleId="WW8Num31z5">
    <w:name w:val="WW8Num31z5"/>
    <w:rsid w:val="00C622F0"/>
  </w:style>
  <w:style w:type="character" w:customStyle="1" w:styleId="WW8Num31z6">
    <w:name w:val="WW8Num31z6"/>
    <w:rsid w:val="00C622F0"/>
  </w:style>
  <w:style w:type="character" w:customStyle="1" w:styleId="WW8Num31z7">
    <w:name w:val="WW8Num31z7"/>
    <w:rsid w:val="00C622F0"/>
  </w:style>
  <w:style w:type="character" w:customStyle="1" w:styleId="WW8Num31z8">
    <w:name w:val="WW8Num31z8"/>
    <w:rsid w:val="00C622F0"/>
  </w:style>
  <w:style w:type="character" w:customStyle="1" w:styleId="WW8Num32z1">
    <w:name w:val="WW8Num32z1"/>
    <w:rsid w:val="00C622F0"/>
    <w:rPr>
      <w:b w:val="0"/>
      <w:i w:val="0"/>
    </w:rPr>
  </w:style>
  <w:style w:type="character" w:customStyle="1" w:styleId="WW8Num32z2">
    <w:name w:val="WW8Num32z2"/>
    <w:rsid w:val="00C622F0"/>
  </w:style>
  <w:style w:type="character" w:customStyle="1" w:styleId="WW8Num32z3">
    <w:name w:val="WW8Num32z3"/>
    <w:rsid w:val="00C622F0"/>
  </w:style>
  <w:style w:type="character" w:customStyle="1" w:styleId="WW8Num32z4">
    <w:name w:val="WW8Num32z4"/>
    <w:rsid w:val="00C622F0"/>
  </w:style>
  <w:style w:type="character" w:customStyle="1" w:styleId="WW8Num32z5">
    <w:name w:val="WW8Num32z5"/>
    <w:rsid w:val="00C622F0"/>
  </w:style>
  <w:style w:type="character" w:customStyle="1" w:styleId="WW8Num32z6">
    <w:name w:val="WW8Num32z6"/>
    <w:rsid w:val="00C622F0"/>
  </w:style>
  <w:style w:type="character" w:customStyle="1" w:styleId="WW8Num32z7">
    <w:name w:val="WW8Num32z7"/>
    <w:rsid w:val="00C622F0"/>
  </w:style>
  <w:style w:type="character" w:customStyle="1" w:styleId="WW8Num32z8">
    <w:name w:val="WW8Num32z8"/>
    <w:rsid w:val="00C622F0"/>
  </w:style>
  <w:style w:type="character" w:customStyle="1" w:styleId="WW8Num33z1">
    <w:name w:val="WW8Num33z1"/>
    <w:rsid w:val="00C622F0"/>
  </w:style>
  <w:style w:type="character" w:customStyle="1" w:styleId="WW8Num33z2">
    <w:name w:val="WW8Num33z2"/>
    <w:rsid w:val="00C622F0"/>
  </w:style>
  <w:style w:type="character" w:customStyle="1" w:styleId="WW8Num33z3">
    <w:name w:val="WW8Num33z3"/>
    <w:rsid w:val="00C622F0"/>
  </w:style>
  <w:style w:type="character" w:customStyle="1" w:styleId="WW8Num33z4">
    <w:name w:val="WW8Num33z4"/>
    <w:rsid w:val="00C622F0"/>
  </w:style>
  <w:style w:type="character" w:customStyle="1" w:styleId="WW8Num33z5">
    <w:name w:val="WW8Num33z5"/>
    <w:rsid w:val="00C622F0"/>
  </w:style>
  <w:style w:type="character" w:customStyle="1" w:styleId="WW8Num33z6">
    <w:name w:val="WW8Num33z6"/>
    <w:rsid w:val="00C622F0"/>
  </w:style>
  <w:style w:type="character" w:customStyle="1" w:styleId="WW8Num33z7">
    <w:name w:val="WW8Num33z7"/>
    <w:rsid w:val="00C622F0"/>
  </w:style>
  <w:style w:type="character" w:customStyle="1" w:styleId="WW8Num33z8">
    <w:name w:val="WW8Num33z8"/>
    <w:rsid w:val="00C622F0"/>
  </w:style>
  <w:style w:type="character" w:customStyle="1" w:styleId="WW8Num34z1">
    <w:name w:val="WW8Num34z1"/>
    <w:rsid w:val="00C622F0"/>
  </w:style>
  <w:style w:type="character" w:customStyle="1" w:styleId="WW8Num34z2">
    <w:name w:val="WW8Num34z2"/>
    <w:rsid w:val="00C622F0"/>
  </w:style>
  <w:style w:type="character" w:customStyle="1" w:styleId="WW8Num34z3">
    <w:name w:val="WW8Num34z3"/>
    <w:rsid w:val="00C622F0"/>
  </w:style>
  <w:style w:type="character" w:customStyle="1" w:styleId="WW8Num34z4">
    <w:name w:val="WW8Num34z4"/>
    <w:rsid w:val="00C622F0"/>
  </w:style>
  <w:style w:type="character" w:customStyle="1" w:styleId="WW8Num34z5">
    <w:name w:val="WW8Num34z5"/>
    <w:rsid w:val="00C622F0"/>
  </w:style>
  <w:style w:type="character" w:customStyle="1" w:styleId="WW8Num34z6">
    <w:name w:val="WW8Num34z6"/>
    <w:rsid w:val="00C622F0"/>
  </w:style>
  <w:style w:type="character" w:customStyle="1" w:styleId="WW8Num34z7">
    <w:name w:val="WW8Num34z7"/>
    <w:rsid w:val="00C622F0"/>
  </w:style>
  <w:style w:type="character" w:customStyle="1" w:styleId="WW8Num34z8">
    <w:name w:val="WW8Num34z8"/>
    <w:rsid w:val="00C622F0"/>
  </w:style>
  <w:style w:type="character" w:customStyle="1" w:styleId="WW8Num35z1">
    <w:name w:val="WW8Num35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35z2">
    <w:name w:val="WW8Num35z2"/>
    <w:rsid w:val="00C622F0"/>
  </w:style>
  <w:style w:type="character" w:customStyle="1" w:styleId="WW8Num35z3">
    <w:name w:val="WW8Num35z3"/>
    <w:rsid w:val="00C622F0"/>
  </w:style>
  <w:style w:type="character" w:customStyle="1" w:styleId="WW8Num35z4">
    <w:name w:val="WW8Num35z4"/>
    <w:rsid w:val="00C622F0"/>
  </w:style>
  <w:style w:type="character" w:customStyle="1" w:styleId="WW8Num35z5">
    <w:name w:val="WW8Num35z5"/>
    <w:rsid w:val="00C622F0"/>
  </w:style>
  <w:style w:type="character" w:customStyle="1" w:styleId="WW8Num35z6">
    <w:name w:val="WW8Num35z6"/>
    <w:rsid w:val="00C622F0"/>
  </w:style>
  <w:style w:type="character" w:customStyle="1" w:styleId="WW8Num35z7">
    <w:name w:val="WW8Num35z7"/>
    <w:rsid w:val="00C622F0"/>
  </w:style>
  <w:style w:type="character" w:customStyle="1" w:styleId="WW8Num35z8">
    <w:name w:val="WW8Num35z8"/>
    <w:rsid w:val="00C622F0"/>
  </w:style>
  <w:style w:type="character" w:customStyle="1" w:styleId="WW8Num36z1">
    <w:name w:val="WW8Num36z1"/>
    <w:rsid w:val="00C622F0"/>
  </w:style>
  <w:style w:type="character" w:customStyle="1" w:styleId="WW8Num36z2">
    <w:name w:val="WW8Num36z2"/>
    <w:rsid w:val="00C622F0"/>
  </w:style>
  <w:style w:type="character" w:customStyle="1" w:styleId="WW8Num36z3">
    <w:name w:val="WW8Num36z3"/>
    <w:rsid w:val="00C622F0"/>
  </w:style>
  <w:style w:type="character" w:customStyle="1" w:styleId="WW8Num36z4">
    <w:name w:val="WW8Num36z4"/>
    <w:rsid w:val="00C622F0"/>
  </w:style>
  <w:style w:type="character" w:customStyle="1" w:styleId="WW8Num36z5">
    <w:name w:val="WW8Num36z5"/>
    <w:rsid w:val="00C622F0"/>
  </w:style>
  <w:style w:type="character" w:customStyle="1" w:styleId="WW8Num36z6">
    <w:name w:val="WW8Num36z6"/>
    <w:rsid w:val="00C622F0"/>
  </w:style>
  <w:style w:type="character" w:customStyle="1" w:styleId="WW8Num36z7">
    <w:name w:val="WW8Num36z7"/>
    <w:rsid w:val="00C622F0"/>
  </w:style>
  <w:style w:type="character" w:customStyle="1" w:styleId="WW8Num36z8">
    <w:name w:val="WW8Num36z8"/>
    <w:rsid w:val="00C622F0"/>
  </w:style>
  <w:style w:type="character" w:customStyle="1" w:styleId="WW8Num37z2">
    <w:name w:val="WW8Num37z2"/>
    <w:rsid w:val="00C622F0"/>
  </w:style>
  <w:style w:type="character" w:customStyle="1" w:styleId="WW8Num38z1">
    <w:name w:val="WW8Num38z1"/>
    <w:rsid w:val="00C622F0"/>
  </w:style>
  <w:style w:type="character" w:customStyle="1" w:styleId="WW8Num38z2">
    <w:name w:val="WW8Num38z2"/>
    <w:rsid w:val="00C622F0"/>
  </w:style>
  <w:style w:type="character" w:customStyle="1" w:styleId="WW8Num38z3">
    <w:name w:val="WW8Num38z3"/>
    <w:rsid w:val="00C622F0"/>
  </w:style>
  <w:style w:type="character" w:customStyle="1" w:styleId="WW8Num38z4">
    <w:name w:val="WW8Num38z4"/>
    <w:rsid w:val="00C622F0"/>
  </w:style>
  <w:style w:type="character" w:customStyle="1" w:styleId="WW8Num38z5">
    <w:name w:val="WW8Num38z5"/>
    <w:rsid w:val="00C622F0"/>
  </w:style>
  <w:style w:type="character" w:customStyle="1" w:styleId="WW8Num38z6">
    <w:name w:val="WW8Num38z6"/>
    <w:rsid w:val="00C622F0"/>
  </w:style>
  <w:style w:type="character" w:customStyle="1" w:styleId="WW8Num38z7">
    <w:name w:val="WW8Num38z7"/>
    <w:rsid w:val="00C622F0"/>
  </w:style>
  <w:style w:type="character" w:customStyle="1" w:styleId="WW8Num38z8">
    <w:name w:val="WW8Num38z8"/>
    <w:rsid w:val="00C622F0"/>
  </w:style>
  <w:style w:type="character" w:customStyle="1" w:styleId="WW8Num39z1">
    <w:name w:val="WW8Num39z1"/>
    <w:rsid w:val="00C622F0"/>
  </w:style>
  <w:style w:type="character" w:customStyle="1" w:styleId="WW8Num39z2">
    <w:name w:val="WW8Num39z2"/>
    <w:rsid w:val="00C622F0"/>
  </w:style>
  <w:style w:type="character" w:customStyle="1" w:styleId="WW8Num39z3">
    <w:name w:val="WW8Num39z3"/>
    <w:rsid w:val="00C622F0"/>
  </w:style>
  <w:style w:type="character" w:customStyle="1" w:styleId="WW8Num39z4">
    <w:name w:val="WW8Num39z4"/>
    <w:rsid w:val="00C622F0"/>
  </w:style>
  <w:style w:type="character" w:customStyle="1" w:styleId="WW8Num39z5">
    <w:name w:val="WW8Num39z5"/>
    <w:rsid w:val="00C622F0"/>
  </w:style>
  <w:style w:type="character" w:customStyle="1" w:styleId="WW8Num39z6">
    <w:name w:val="WW8Num39z6"/>
    <w:rsid w:val="00C622F0"/>
  </w:style>
  <w:style w:type="character" w:customStyle="1" w:styleId="WW8Num39z7">
    <w:name w:val="WW8Num39z7"/>
    <w:rsid w:val="00C622F0"/>
  </w:style>
  <w:style w:type="character" w:customStyle="1" w:styleId="WW8Num39z8">
    <w:name w:val="WW8Num39z8"/>
    <w:rsid w:val="00C622F0"/>
  </w:style>
  <w:style w:type="character" w:customStyle="1" w:styleId="WW8Num40z2">
    <w:name w:val="WW8Num40z2"/>
    <w:rsid w:val="00C622F0"/>
  </w:style>
  <w:style w:type="character" w:customStyle="1" w:styleId="WW8Num41z1">
    <w:name w:val="WW8Num41z1"/>
    <w:rsid w:val="00C622F0"/>
  </w:style>
  <w:style w:type="character" w:customStyle="1" w:styleId="WW8Num41z2">
    <w:name w:val="WW8Num41z2"/>
    <w:rsid w:val="00C622F0"/>
  </w:style>
  <w:style w:type="character" w:customStyle="1" w:styleId="WW8Num41z3">
    <w:name w:val="WW8Num41z3"/>
    <w:rsid w:val="00C622F0"/>
  </w:style>
  <w:style w:type="character" w:customStyle="1" w:styleId="WW8Num41z4">
    <w:name w:val="WW8Num41z4"/>
    <w:rsid w:val="00C622F0"/>
  </w:style>
  <w:style w:type="character" w:customStyle="1" w:styleId="WW8Num41z5">
    <w:name w:val="WW8Num41z5"/>
    <w:rsid w:val="00C622F0"/>
  </w:style>
  <w:style w:type="character" w:customStyle="1" w:styleId="WW8Num41z6">
    <w:name w:val="WW8Num41z6"/>
    <w:rsid w:val="00C622F0"/>
  </w:style>
  <w:style w:type="character" w:customStyle="1" w:styleId="WW8Num41z7">
    <w:name w:val="WW8Num41z7"/>
    <w:rsid w:val="00C622F0"/>
  </w:style>
  <w:style w:type="character" w:customStyle="1" w:styleId="WW8Num41z8">
    <w:name w:val="WW8Num41z8"/>
    <w:rsid w:val="00C622F0"/>
  </w:style>
  <w:style w:type="character" w:customStyle="1" w:styleId="WW8Num42z1">
    <w:name w:val="WW8Num42z1"/>
    <w:rsid w:val="00C622F0"/>
  </w:style>
  <w:style w:type="character" w:customStyle="1" w:styleId="WW8Num42z2">
    <w:name w:val="WW8Num42z2"/>
    <w:rsid w:val="00C622F0"/>
  </w:style>
  <w:style w:type="character" w:customStyle="1" w:styleId="WW8Num43z1">
    <w:name w:val="WW8Num43z1"/>
    <w:rsid w:val="00C622F0"/>
  </w:style>
  <w:style w:type="character" w:customStyle="1" w:styleId="WW8Num43z2">
    <w:name w:val="WW8Num43z2"/>
    <w:rsid w:val="00C622F0"/>
  </w:style>
  <w:style w:type="character" w:customStyle="1" w:styleId="WW8Num43z3">
    <w:name w:val="WW8Num43z3"/>
    <w:rsid w:val="00C622F0"/>
  </w:style>
  <w:style w:type="character" w:customStyle="1" w:styleId="WW8Num43z4">
    <w:name w:val="WW8Num43z4"/>
    <w:rsid w:val="00C622F0"/>
  </w:style>
  <w:style w:type="character" w:customStyle="1" w:styleId="WW8Num43z5">
    <w:name w:val="WW8Num43z5"/>
    <w:rsid w:val="00C622F0"/>
  </w:style>
  <w:style w:type="character" w:customStyle="1" w:styleId="WW8Num43z6">
    <w:name w:val="WW8Num43z6"/>
    <w:rsid w:val="00C622F0"/>
  </w:style>
  <w:style w:type="character" w:customStyle="1" w:styleId="WW8Num43z7">
    <w:name w:val="WW8Num43z7"/>
    <w:rsid w:val="00C622F0"/>
  </w:style>
  <w:style w:type="character" w:customStyle="1" w:styleId="WW8Num43z8">
    <w:name w:val="WW8Num43z8"/>
    <w:rsid w:val="00C622F0"/>
  </w:style>
  <w:style w:type="character" w:customStyle="1" w:styleId="WW8Num44z1">
    <w:name w:val="WW8Num44z1"/>
    <w:rsid w:val="00C622F0"/>
  </w:style>
  <w:style w:type="character" w:customStyle="1" w:styleId="WW8Num44z2">
    <w:name w:val="WW8Num44z2"/>
    <w:rsid w:val="00C622F0"/>
  </w:style>
  <w:style w:type="character" w:customStyle="1" w:styleId="WW8Num44z3">
    <w:name w:val="WW8Num44z3"/>
    <w:rsid w:val="00C622F0"/>
  </w:style>
  <w:style w:type="character" w:customStyle="1" w:styleId="WW8Num44z4">
    <w:name w:val="WW8Num44z4"/>
    <w:rsid w:val="00C622F0"/>
  </w:style>
  <w:style w:type="character" w:customStyle="1" w:styleId="WW8Num44z5">
    <w:name w:val="WW8Num44z5"/>
    <w:rsid w:val="00C622F0"/>
  </w:style>
  <w:style w:type="character" w:customStyle="1" w:styleId="WW8Num44z6">
    <w:name w:val="WW8Num44z6"/>
    <w:rsid w:val="00C622F0"/>
  </w:style>
  <w:style w:type="character" w:customStyle="1" w:styleId="WW8Num44z7">
    <w:name w:val="WW8Num44z7"/>
    <w:rsid w:val="00C622F0"/>
  </w:style>
  <w:style w:type="character" w:customStyle="1" w:styleId="WW8Num44z8">
    <w:name w:val="WW8Num44z8"/>
    <w:rsid w:val="00C622F0"/>
  </w:style>
  <w:style w:type="character" w:customStyle="1" w:styleId="WW8Num45z1">
    <w:name w:val="WW8Num45z1"/>
    <w:rsid w:val="00C622F0"/>
    <w:rPr>
      <w:rFonts w:ascii="Arial" w:hAnsi="Arial" w:cs="Arial" w:hint="default"/>
      <w:b/>
      <w:bCs/>
      <w:i w:val="0"/>
      <w:iCs/>
      <w:strike w:val="0"/>
      <w:dstrike w:val="0"/>
      <w:sz w:val="19"/>
      <w:szCs w:val="19"/>
    </w:rPr>
  </w:style>
  <w:style w:type="character" w:customStyle="1" w:styleId="WW8Num45z3">
    <w:name w:val="WW8Num45z3"/>
    <w:rsid w:val="00C622F0"/>
    <w:rPr>
      <w:rFonts w:ascii="Symbol" w:hAnsi="Symbol" w:cs="Symbol" w:hint="default"/>
    </w:rPr>
  </w:style>
  <w:style w:type="character" w:customStyle="1" w:styleId="WW8Num45z4">
    <w:name w:val="WW8Num45z4"/>
    <w:rsid w:val="00C622F0"/>
    <w:rPr>
      <w:rFonts w:ascii="Courier New" w:hAnsi="Courier New" w:cs="Courier New" w:hint="default"/>
    </w:rPr>
  </w:style>
  <w:style w:type="character" w:customStyle="1" w:styleId="WW8Num46z1">
    <w:name w:val="WW8Num46z1"/>
    <w:rsid w:val="00C622F0"/>
  </w:style>
  <w:style w:type="character" w:customStyle="1" w:styleId="WW8Num46z2">
    <w:name w:val="WW8Num46z2"/>
    <w:rsid w:val="00C622F0"/>
  </w:style>
  <w:style w:type="character" w:customStyle="1" w:styleId="WW8Num46z3">
    <w:name w:val="WW8Num46z3"/>
    <w:rsid w:val="00C622F0"/>
  </w:style>
  <w:style w:type="character" w:customStyle="1" w:styleId="WW8Num46z4">
    <w:name w:val="WW8Num46z4"/>
    <w:rsid w:val="00C622F0"/>
  </w:style>
  <w:style w:type="character" w:customStyle="1" w:styleId="WW8Num46z5">
    <w:name w:val="WW8Num46z5"/>
    <w:rsid w:val="00C622F0"/>
  </w:style>
  <w:style w:type="character" w:customStyle="1" w:styleId="WW8Num46z6">
    <w:name w:val="WW8Num46z6"/>
    <w:rsid w:val="00C622F0"/>
  </w:style>
  <w:style w:type="character" w:customStyle="1" w:styleId="WW8Num46z7">
    <w:name w:val="WW8Num46z7"/>
    <w:rsid w:val="00C622F0"/>
  </w:style>
  <w:style w:type="character" w:customStyle="1" w:styleId="WW8Num46z8">
    <w:name w:val="WW8Num46z8"/>
    <w:rsid w:val="00C622F0"/>
  </w:style>
  <w:style w:type="character" w:customStyle="1" w:styleId="WW8Num47z3">
    <w:name w:val="WW8Num47z3"/>
    <w:rsid w:val="00C622F0"/>
  </w:style>
  <w:style w:type="character" w:customStyle="1" w:styleId="WW8Num47z4">
    <w:name w:val="WW8Num47z4"/>
    <w:rsid w:val="00C622F0"/>
  </w:style>
  <w:style w:type="character" w:customStyle="1" w:styleId="WW8Num47z5">
    <w:name w:val="WW8Num47z5"/>
    <w:rsid w:val="00C622F0"/>
  </w:style>
  <w:style w:type="character" w:customStyle="1" w:styleId="WW8Num47z6">
    <w:name w:val="WW8Num47z6"/>
    <w:rsid w:val="00C622F0"/>
  </w:style>
  <w:style w:type="character" w:customStyle="1" w:styleId="WW8Num47z7">
    <w:name w:val="WW8Num47z7"/>
    <w:rsid w:val="00C622F0"/>
  </w:style>
  <w:style w:type="character" w:customStyle="1" w:styleId="WW8Num47z8">
    <w:name w:val="WW8Num47z8"/>
    <w:rsid w:val="00C622F0"/>
  </w:style>
  <w:style w:type="character" w:customStyle="1" w:styleId="WW8Num48z1">
    <w:name w:val="WW8Num48z1"/>
    <w:rsid w:val="00C622F0"/>
  </w:style>
  <w:style w:type="character" w:customStyle="1" w:styleId="WW8Num48z2">
    <w:name w:val="WW8Num48z2"/>
    <w:rsid w:val="00C622F0"/>
  </w:style>
  <w:style w:type="character" w:customStyle="1" w:styleId="WW8Num48z3">
    <w:name w:val="WW8Num48z3"/>
    <w:rsid w:val="00C622F0"/>
  </w:style>
  <w:style w:type="character" w:customStyle="1" w:styleId="WW8Num48z4">
    <w:name w:val="WW8Num48z4"/>
    <w:rsid w:val="00C622F0"/>
  </w:style>
  <w:style w:type="character" w:customStyle="1" w:styleId="WW8Num48z5">
    <w:name w:val="WW8Num48z5"/>
    <w:rsid w:val="00C622F0"/>
  </w:style>
  <w:style w:type="character" w:customStyle="1" w:styleId="WW8Num48z6">
    <w:name w:val="WW8Num48z6"/>
    <w:rsid w:val="00C622F0"/>
  </w:style>
  <w:style w:type="character" w:customStyle="1" w:styleId="WW8Num48z7">
    <w:name w:val="WW8Num48z7"/>
    <w:rsid w:val="00C622F0"/>
  </w:style>
  <w:style w:type="character" w:customStyle="1" w:styleId="WW8Num48z8">
    <w:name w:val="WW8Num48z8"/>
    <w:rsid w:val="00C622F0"/>
  </w:style>
  <w:style w:type="character" w:customStyle="1" w:styleId="WW8Num49z1">
    <w:name w:val="WW8Num49z1"/>
    <w:rsid w:val="00C622F0"/>
  </w:style>
  <w:style w:type="character" w:customStyle="1" w:styleId="WW8Num49z2">
    <w:name w:val="WW8Num49z2"/>
    <w:rsid w:val="00C622F0"/>
  </w:style>
  <w:style w:type="character" w:customStyle="1" w:styleId="WW8Num49z3">
    <w:name w:val="WW8Num49z3"/>
    <w:rsid w:val="00C622F0"/>
  </w:style>
  <w:style w:type="character" w:customStyle="1" w:styleId="WW8Num49z4">
    <w:name w:val="WW8Num49z4"/>
    <w:rsid w:val="00C622F0"/>
  </w:style>
  <w:style w:type="character" w:customStyle="1" w:styleId="WW8Num49z5">
    <w:name w:val="WW8Num49z5"/>
    <w:rsid w:val="00C622F0"/>
  </w:style>
  <w:style w:type="character" w:customStyle="1" w:styleId="WW8Num49z6">
    <w:name w:val="WW8Num49z6"/>
    <w:rsid w:val="00C622F0"/>
  </w:style>
  <w:style w:type="character" w:customStyle="1" w:styleId="WW8Num49z7">
    <w:name w:val="WW8Num49z7"/>
    <w:rsid w:val="00C622F0"/>
  </w:style>
  <w:style w:type="character" w:customStyle="1" w:styleId="WW8Num49z8">
    <w:name w:val="WW8Num49z8"/>
    <w:rsid w:val="00C622F0"/>
  </w:style>
  <w:style w:type="character" w:customStyle="1" w:styleId="WW8Num50z1">
    <w:name w:val="WW8Num50z1"/>
    <w:rsid w:val="00C622F0"/>
  </w:style>
  <w:style w:type="character" w:customStyle="1" w:styleId="WW8Num50z2">
    <w:name w:val="WW8Num50z2"/>
    <w:rsid w:val="00C622F0"/>
  </w:style>
  <w:style w:type="character" w:customStyle="1" w:styleId="WW8Num50z3">
    <w:name w:val="WW8Num50z3"/>
    <w:rsid w:val="00C622F0"/>
  </w:style>
  <w:style w:type="character" w:customStyle="1" w:styleId="WW8Num50z4">
    <w:name w:val="WW8Num50z4"/>
    <w:rsid w:val="00C622F0"/>
  </w:style>
  <w:style w:type="character" w:customStyle="1" w:styleId="WW8Num50z5">
    <w:name w:val="WW8Num50z5"/>
    <w:rsid w:val="00C622F0"/>
  </w:style>
  <w:style w:type="character" w:customStyle="1" w:styleId="WW8Num50z6">
    <w:name w:val="WW8Num50z6"/>
    <w:rsid w:val="00C622F0"/>
  </w:style>
  <w:style w:type="character" w:customStyle="1" w:styleId="WW8Num50z7">
    <w:name w:val="WW8Num50z7"/>
    <w:rsid w:val="00C622F0"/>
  </w:style>
  <w:style w:type="character" w:customStyle="1" w:styleId="WW8Num50z8">
    <w:name w:val="WW8Num50z8"/>
    <w:rsid w:val="00C622F0"/>
  </w:style>
  <w:style w:type="character" w:customStyle="1" w:styleId="WW8Num51z2">
    <w:name w:val="WW8Num51z2"/>
    <w:rsid w:val="00C622F0"/>
  </w:style>
  <w:style w:type="character" w:customStyle="1" w:styleId="WW8Num52z0">
    <w:name w:val="WW8Num52z0"/>
    <w:rsid w:val="00C622F0"/>
    <w:rPr>
      <w:rFonts w:hint="default"/>
      <w:b w:val="0"/>
      <w:i w:val="0"/>
    </w:rPr>
  </w:style>
  <w:style w:type="character" w:customStyle="1" w:styleId="WW8Num52z1">
    <w:name w:val="WW8Num52z1"/>
    <w:rsid w:val="00C622F0"/>
  </w:style>
  <w:style w:type="character" w:customStyle="1" w:styleId="WW8Num52z2">
    <w:name w:val="WW8Num52z2"/>
    <w:rsid w:val="00C622F0"/>
  </w:style>
  <w:style w:type="character" w:customStyle="1" w:styleId="WW8Num52z3">
    <w:name w:val="WW8Num52z3"/>
    <w:rsid w:val="00C622F0"/>
  </w:style>
  <w:style w:type="character" w:customStyle="1" w:styleId="WW8Num52z4">
    <w:name w:val="WW8Num52z4"/>
    <w:rsid w:val="00C622F0"/>
  </w:style>
  <w:style w:type="character" w:customStyle="1" w:styleId="WW8Num52z5">
    <w:name w:val="WW8Num52z5"/>
    <w:rsid w:val="00C622F0"/>
  </w:style>
  <w:style w:type="character" w:customStyle="1" w:styleId="WW8Num52z6">
    <w:name w:val="WW8Num52z6"/>
    <w:rsid w:val="00C622F0"/>
  </w:style>
  <w:style w:type="character" w:customStyle="1" w:styleId="WW8Num52z7">
    <w:name w:val="WW8Num52z7"/>
    <w:rsid w:val="00C622F0"/>
  </w:style>
  <w:style w:type="character" w:customStyle="1" w:styleId="WW8Num52z8">
    <w:name w:val="WW8Num52z8"/>
    <w:rsid w:val="00C622F0"/>
  </w:style>
  <w:style w:type="character" w:customStyle="1" w:styleId="WW8Num53z0">
    <w:name w:val="WW8Num53z0"/>
    <w:rsid w:val="00C622F0"/>
    <w:rPr>
      <w:rFonts w:hint="default"/>
      <w:b w:val="0"/>
      <w:bCs w:val="0"/>
    </w:rPr>
  </w:style>
  <w:style w:type="character" w:customStyle="1" w:styleId="WW8Num53z2">
    <w:name w:val="WW8Num53z2"/>
    <w:rsid w:val="00C622F0"/>
  </w:style>
  <w:style w:type="character" w:customStyle="1" w:styleId="WW8Num53z3">
    <w:name w:val="WW8Num53z3"/>
    <w:rsid w:val="00C622F0"/>
  </w:style>
  <w:style w:type="character" w:customStyle="1" w:styleId="WW8Num53z4">
    <w:name w:val="WW8Num53z4"/>
    <w:rsid w:val="00C622F0"/>
  </w:style>
  <w:style w:type="character" w:customStyle="1" w:styleId="WW8Num53z5">
    <w:name w:val="WW8Num53z5"/>
    <w:rsid w:val="00C622F0"/>
  </w:style>
  <w:style w:type="character" w:customStyle="1" w:styleId="WW8Num53z6">
    <w:name w:val="WW8Num53z6"/>
    <w:rsid w:val="00C622F0"/>
  </w:style>
  <w:style w:type="character" w:customStyle="1" w:styleId="WW8Num53z7">
    <w:name w:val="WW8Num53z7"/>
    <w:rsid w:val="00C622F0"/>
  </w:style>
  <w:style w:type="character" w:customStyle="1" w:styleId="WW8Num53z8">
    <w:name w:val="WW8Num53z8"/>
    <w:rsid w:val="00C622F0"/>
  </w:style>
  <w:style w:type="character" w:customStyle="1" w:styleId="WW8Num54z0">
    <w:name w:val="WW8Num54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54z1">
    <w:name w:val="WW8Num54z1"/>
    <w:rsid w:val="00C622F0"/>
  </w:style>
  <w:style w:type="character" w:customStyle="1" w:styleId="WW8Num54z2">
    <w:name w:val="WW8Num54z2"/>
    <w:rsid w:val="00C622F0"/>
  </w:style>
  <w:style w:type="character" w:customStyle="1" w:styleId="WW8Num54z3">
    <w:name w:val="WW8Num54z3"/>
    <w:rsid w:val="00C622F0"/>
  </w:style>
  <w:style w:type="character" w:customStyle="1" w:styleId="WW8Num54z4">
    <w:name w:val="WW8Num54z4"/>
    <w:rsid w:val="00C622F0"/>
  </w:style>
  <w:style w:type="character" w:customStyle="1" w:styleId="WW8Num54z5">
    <w:name w:val="WW8Num54z5"/>
    <w:rsid w:val="00C622F0"/>
  </w:style>
  <w:style w:type="character" w:customStyle="1" w:styleId="WW8Num54z6">
    <w:name w:val="WW8Num54z6"/>
    <w:rsid w:val="00C622F0"/>
  </w:style>
  <w:style w:type="character" w:customStyle="1" w:styleId="WW8Num54z7">
    <w:name w:val="WW8Num54z7"/>
    <w:rsid w:val="00C622F0"/>
  </w:style>
  <w:style w:type="character" w:customStyle="1" w:styleId="WW8Num54z8">
    <w:name w:val="WW8Num54z8"/>
    <w:rsid w:val="00C622F0"/>
  </w:style>
  <w:style w:type="character" w:customStyle="1" w:styleId="WW8Num55z0">
    <w:name w:val="WW8Num55z0"/>
    <w:rsid w:val="00C622F0"/>
    <w:rPr>
      <w:rFonts w:ascii="Symbol" w:hAnsi="Symbol" w:cs="Symbol"/>
      <w:color w:val="000000"/>
      <w:sz w:val="20"/>
      <w:szCs w:val="20"/>
    </w:rPr>
  </w:style>
  <w:style w:type="character" w:customStyle="1" w:styleId="WW8Num55z2">
    <w:name w:val="WW8Num55z2"/>
    <w:rsid w:val="00C622F0"/>
  </w:style>
  <w:style w:type="character" w:customStyle="1" w:styleId="WW8Num55z3">
    <w:name w:val="WW8Num55z3"/>
    <w:rsid w:val="00C622F0"/>
  </w:style>
  <w:style w:type="character" w:customStyle="1" w:styleId="WW8Num55z4">
    <w:name w:val="WW8Num55z4"/>
    <w:rsid w:val="00C622F0"/>
  </w:style>
  <w:style w:type="character" w:customStyle="1" w:styleId="WW8Num55z5">
    <w:name w:val="WW8Num55z5"/>
    <w:rsid w:val="00C622F0"/>
  </w:style>
  <w:style w:type="character" w:customStyle="1" w:styleId="WW8Num55z6">
    <w:name w:val="WW8Num55z6"/>
    <w:rsid w:val="00C622F0"/>
  </w:style>
  <w:style w:type="character" w:customStyle="1" w:styleId="WW8Num55z7">
    <w:name w:val="WW8Num55z7"/>
    <w:rsid w:val="00C622F0"/>
  </w:style>
  <w:style w:type="character" w:customStyle="1" w:styleId="WW8Num55z8">
    <w:name w:val="WW8Num55z8"/>
    <w:rsid w:val="00C622F0"/>
  </w:style>
  <w:style w:type="character" w:customStyle="1" w:styleId="WW8Num56z0">
    <w:name w:val="WW8Num56z0"/>
    <w:rsid w:val="00C622F0"/>
    <w:rPr>
      <w:rFonts w:ascii="Tahoma" w:hAnsi="Tahoma" w:cs="Tahoma" w:hint="default"/>
      <w:b w:val="0"/>
      <w:bCs/>
      <w:i w:val="0"/>
      <w:color w:val="000000"/>
      <w:spacing w:val="-2"/>
      <w:sz w:val="20"/>
      <w:szCs w:val="20"/>
    </w:rPr>
  </w:style>
  <w:style w:type="character" w:customStyle="1" w:styleId="WW8Num56z2">
    <w:name w:val="WW8Num56z2"/>
    <w:rsid w:val="00C622F0"/>
    <w:rPr>
      <w:rFonts w:hint="default"/>
    </w:rPr>
  </w:style>
  <w:style w:type="character" w:customStyle="1" w:styleId="WW8Num56z3">
    <w:name w:val="WW8Num56z3"/>
    <w:rsid w:val="00C622F0"/>
  </w:style>
  <w:style w:type="character" w:customStyle="1" w:styleId="WW8Num56z4">
    <w:name w:val="WW8Num56z4"/>
    <w:rsid w:val="00C622F0"/>
  </w:style>
  <w:style w:type="character" w:customStyle="1" w:styleId="WW8Num56z5">
    <w:name w:val="WW8Num56z5"/>
    <w:rsid w:val="00C622F0"/>
  </w:style>
  <w:style w:type="character" w:customStyle="1" w:styleId="WW8Num56z6">
    <w:name w:val="WW8Num56z6"/>
    <w:rsid w:val="00C622F0"/>
  </w:style>
  <w:style w:type="character" w:customStyle="1" w:styleId="WW8Num56z7">
    <w:name w:val="WW8Num56z7"/>
    <w:rsid w:val="00C622F0"/>
  </w:style>
  <w:style w:type="character" w:customStyle="1" w:styleId="WW8Num56z8">
    <w:name w:val="WW8Num56z8"/>
    <w:rsid w:val="00C622F0"/>
  </w:style>
  <w:style w:type="character" w:customStyle="1" w:styleId="WW8Num57z0">
    <w:name w:val="WW8Num57z0"/>
    <w:rsid w:val="00C622F0"/>
    <w:rPr>
      <w:rFonts w:hint="default"/>
      <w:b w:val="0"/>
      <w:i w:val="0"/>
    </w:rPr>
  </w:style>
  <w:style w:type="character" w:customStyle="1" w:styleId="WW8Num57z1">
    <w:name w:val="WW8Num57z1"/>
    <w:rsid w:val="00C622F0"/>
  </w:style>
  <w:style w:type="character" w:customStyle="1" w:styleId="WW8Num57z2">
    <w:name w:val="WW8Num57z2"/>
    <w:rsid w:val="00C622F0"/>
  </w:style>
  <w:style w:type="character" w:customStyle="1" w:styleId="WW8Num57z3">
    <w:name w:val="WW8Num57z3"/>
    <w:rsid w:val="00C622F0"/>
  </w:style>
  <w:style w:type="character" w:customStyle="1" w:styleId="WW8Num57z4">
    <w:name w:val="WW8Num57z4"/>
    <w:rsid w:val="00C622F0"/>
  </w:style>
  <w:style w:type="character" w:customStyle="1" w:styleId="WW8Num57z5">
    <w:name w:val="WW8Num57z5"/>
    <w:rsid w:val="00C622F0"/>
  </w:style>
  <w:style w:type="character" w:customStyle="1" w:styleId="WW8Num57z6">
    <w:name w:val="WW8Num57z6"/>
    <w:rsid w:val="00C622F0"/>
  </w:style>
  <w:style w:type="character" w:customStyle="1" w:styleId="WW8Num57z7">
    <w:name w:val="WW8Num57z7"/>
    <w:rsid w:val="00C622F0"/>
  </w:style>
  <w:style w:type="character" w:customStyle="1" w:styleId="WW8Num57z8">
    <w:name w:val="WW8Num57z8"/>
    <w:rsid w:val="00C622F0"/>
  </w:style>
  <w:style w:type="character" w:customStyle="1" w:styleId="WW8Num58z0">
    <w:name w:val="WW8Num58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58z1">
    <w:name w:val="WW8Num58z1"/>
    <w:rsid w:val="00C622F0"/>
  </w:style>
  <w:style w:type="character" w:customStyle="1" w:styleId="WW8Num58z2">
    <w:name w:val="WW8Num58z2"/>
    <w:rsid w:val="00C622F0"/>
  </w:style>
  <w:style w:type="character" w:customStyle="1" w:styleId="WW8Num58z3">
    <w:name w:val="WW8Num58z3"/>
    <w:rsid w:val="00C622F0"/>
  </w:style>
  <w:style w:type="character" w:customStyle="1" w:styleId="WW8Num58z4">
    <w:name w:val="WW8Num58z4"/>
    <w:rsid w:val="00C622F0"/>
  </w:style>
  <w:style w:type="character" w:customStyle="1" w:styleId="WW8Num58z5">
    <w:name w:val="WW8Num58z5"/>
    <w:rsid w:val="00C622F0"/>
  </w:style>
  <w:style w:type="character" w:customStyle="1" w:styleId="WW8Num58z6">
    <w:name w:val="WW8Num58z6"/>
    <w:rsid w:val="00C622F0"/>
  </w:style>
  <w:style w:type="character" w:customStyle="1" w:styleId="WW8Num58z7">
    <w:name w:val="WW8Num58z7"/>
    <w:rsid w:val="00C622F0"/>
  </w:style>
  <w:style w:type="character" w:customStyle="1" w:styleId="WW8Num58z8">
    <w:name w:val="WW8Num58z8"/>
    <w:rsid w:val="00C622F0"/>
  </w:style>
  <w:style w:type="character" w:customStyle="1" w:styleId="WW8Num59z0">
    <w:name w:val="WW8Num59z0"/>
    <w:rsid w:val="00C622F0"/>
    <w:rPr>
      <w:rFonts w:ascii="Tahoma" w:hAnsi="Tahoma" w:cs="Tahoma"/>
      <w:bCs/>
      <w:iCs/>
      <w:sz w:val="20"/>
      <w:lang w:val="pl-PL"/>
    </w:rPr>
  </w:style>
  <w:style w:type="character" w:customStyle="1" w:styleId="WW8Num59z1">
    <w:name w:val="WW8Num59z1"/>
    <w:rsid w:val="00C622F0"/>
  </w:style>
  <w:style w:type="character" w:customStyle="1" w:styleId="WW8Num59z2">
    <w:name w:val="WW8Num59z2"/>
    <w:rsid w:val="00C622F0"/>
  </w:style>
  <w:style w:type="character" w:customStyle="1" w:styleId="WW8Num59z3">
    <w:name w:val="WW8Num59z3"/>
    <w:rsid w:val="00C622F0"/>
  </w:style>
  <w:style w:type="character" w:customStyle="1" w:styleId="WW8Num59z4">
    <w:name w:val="WW8Num59z4"/>
    <w:rsid w:val="00C622F0"/>
  </w:style>
  <w:style w:type="character" w:customStyle="1" w:styleId="WW8Num59z5">
    <w:name w:val="WW8Num59z5"/>
    <w:rsid w:val="00C622F0"/>
  </w:style>
  <w:style w:type="character" w:customStyle="1" w:styleId="WW8Num59z6">
    <w:name w:val="WW8Num59z6"/>
    <w:rsid w:val="00C622F0"/>
  </w:style>
  <w:style w:type="character" w:customStyle="1" w:styleId="WW8Num59z7">
    <w:name w:val="WW8Num59z7"/>
    <w:rsid w:val="00C622F0"/>
  </w:style>
  <w:style w:type="character" w:customStyle="1" w:styleId="WW8Num59z8">
    <w:name w:val="WW8Num59z8"/>
    <w:rsid w:val="00C622F0"/>
  </w:style>
  <w:style w:type="character" w:customStyle="1" w:styleId="WW8Num60z0">
    <w:name w:val="WW8Num60z0"/>
    <w:rsid w:val="00C622F0"/>
    <w:rPr>
      <w:rFonts w:ascii="Tahoma" w:hAnsi="Tahoma" w:cs="Tahoma" w:hint="default"/>
      <w:sz w:val="20"/>
      <w:szCs w:val="20"/>
    </w:rPr>
  </w:style>
  <w:style w:type="character" w:customStyle="1" w:styleId="WW8Num60z1">
    <w:name w:val="WW8Num60z1"/>
    <w:rsid w:val="00C622F0"/>
    <w:rPr>
      <w:rFonts w:ascii="Tahoma" w:eastAsia="Times New Roman" w:hAnsi="Tahoma" w:cs="Tahoma" w:hint="default"/>
      <w:b w:val="0"/>
      <w:i w:val="0"/>
      <w:color w:val="000000"/>
      <w:sz w:val="20"/>
      <w:szCs w:val="20"/>
    </w:rPr>
  </w:style>
  <w:style w:type="character" w:customStyle="1" w:styleId="WW8Num60z3">
    <w:name w:val="WW8Num60z3"/>
    <w:rsid w:val="00C622F0"/>
  </w:style>
  <w:style w:type="character" w:customStyle="1" w:styleId="WW8Num60z4">
    <w:name w:val="WW8Num60z4"/>
    <w:rsid w:val="00C622F0"/>
  </w:style>
  <w:style w:type="character" w:customStyle="1" w:styleId="WW8Num60z5">
    <w:name w:val="WW8Num60z5"/>
    <w:rsid w:val="00C622F0"/>
  </w:style>
  <w:style w:type="character" w:customStyle="1" w:styleId="WW8Num60z6">
    <w:name w:val="WW8Num60z6"/>
    <w:rsid w:val="00C622F0"/>
  </w:style>
  <w:style w:type="character" w:customStyle="1" w:styleId="WW8Num60z7">
    <w:name w:val="WW8Num60z7"/>
    <w:rsid w:val="00C622F0"/>
  </w:style>
  <w:style w:type="character" w:customStyle="1" w:styleId="WW8Num60z8">
    <w:name w:val="WW8Num60z8"/>
    <w:rsid w:val="00C622F0"/>
  </w:style>
  <w:style w:type="character" w:customStyle="1" w:styleId="WW8Num61z0">
    <w:name w:val="WW8Num61z0"/>
    <w:rsid w:val="00C622F0"/>
    <w:rPr>
      <w:rFonts w:ascii="Tahoma" w:hAnsi="Tahoma" w:cs="Tahoma" w:hint="default"/>
      <w:bCs/>
      <w:i w:val="0"/>
      <w:iCs/>
      <w:sz w:val="20"/>
      <w:szCs w:val="20"/>
    </w:rPr>
  </w:style>
  <w:style w:type="character" w:customStyle="1" w:styleId="WW8Num61z1">
    <w:name w:val="WW8Num61z1"/>
    <w:rsid w:val="00C622F0"/>
    <w:rPr>
      <w:rFonts w:hint="default"/>
      <w:b w:val="0"/>
      <w:i w:val="0"/>
    </w:rPr>
  </w:style>
  <w:style w:type="character" w:customStyle="1" w:styleId="WW8Num61z2">
    <w:name w:val="WW8Num61z2"/>
    <w:rsid w:val="00C622F0"/>
  </w:style>
  <w:style w:type="character" w:customStyle="1" w:styleId="WW8Num61z3">
    <w:name w:val="WW8Num61z3"/>
    <w:rsid w:val="00C622F0"/>
  </w:style>
  <w:style w:type="character" w:customStyle="1" w:styleId="WW8Num61z4">
    <w:name w:val="WW8Num61z4"/>
    <w:rsid w:val="00C622F0"/>
  </w:style>
  <w:style w:type="character" w:customStyle="1" w:styleId="WW8Num61z5">
    <w:name w:val="WW8Num61z5"/>
    <w:rsid w:val="00C622F0"/>
  </w:style>
  <w:style w:type="character" w:customStyle="1" w:styleId="WW8Num61z6">
    <w:name w:val="WW8Num61z6"/>
    <w:rsid w:val="00C622F0"/>
  </w:style>
  <w:style w:type="character" w:customStyle="1" w:styleId="WW8Num61z7">
    <w:name w:val="WW8Num61z7"/>
    <w:rsid w:val="00C622F0"/>
  </w:style>
  <w:style w:type="character" w:customStyle="1" w:styleId="WW8Num61z8">
    <w:name w:val="WW8Num61z8"/>
    <w:rsid w:val="00C622F0"/>
  </w:style>
  <w:style w:type="character" w:customStyle="1" w:styleId="WW8Num62z0">
    <w:name w:val="WW8Num62z0"/>
    <w:rsid w:val="00C622F0"/>
    <w:rPr>
      <w:rFonts w:hint="default"/>
    </w:rPr>
  </w:style>
  <w:style w:type="character" w:customStyle="1" w:styleId="WW8Num62z1">
    <w:name w:val="WW8Num62z1"/>
    <w:rsid w:val="00C622F0"/>
  </w:style>
  <w:style w:type="character" w:customStyle="1" w:styleId="WW8Num62z2">
    <w:name w:val="WW8Num62z2"/>
    <w:rsid w:val="00C622F0"/>
  </w:style>
  <w:style w:type="character" w:customStyle="1" w:styleId="WW8Num62z3">
    <w:name w:val="WW8Num62z3"/>
    <w:rsid w:val="00C622F0"/>
  </w:style>
  <w:style w:type="character" w:customStyle="1" w:styleId="WW8Num62z4">
    <w:name w:val="WW8Num62z4"/>
    <w:rsid w:val="00C622F0"/>
  </w:style>
  <w:style w:type="character" w:customStyle="1" w:styleId="WW8Num62z5">
    <w:name w:val="WW8Num62z5"/>
    <w:rsid w:val="00C622F0"/>
  </w:style>
  <w:style w:type="character" w:customStyle="1" w:styleId="WW8Num62z6">
    <w:name w:val="WW8Num62z6"/>
    <w:rsid w:val="00C622F0"/>
  </w:style>
  <w:style w:type="character" w:customStyle="1" w:styleId="WW8Num62z7">
    <w:name w:val="WW8Num62z7"/>
    <w:rsid w:val="00C622F0"/>
  </w:style>
  <w:style w:type="character" w:customStyle="1" w:styleId="WW8Num62z8">
    <w:name w:val="WW8Num62z8"/>
    <w:rsid w:val="00C622F0"/>
  </w:style>
  <w:style w:type="character" w:customStyle="1" w:styleId="WW8Num63z0">
    <w:name w:val="WW8Num63z0"/>
    <w:rsid w:val="00C622F0"/>
    <w:rPr>
      <w:rFonts w:hint="default"/>
      <w:b w:val="0"/>
      <w:i w:val="0"/>
    </w:rPr>
  </w:style>
  <w:style w:type="character" w:customStyle="1" w:styleId="WW8Num63z1">
    <w:name w:val="WW8Num63z1"/>
    <w:rsid w:val="00C622F0"/>
  </w:style>
  <w:style w:type="character" w:customStyle="1" w:styleId="WW8Num63z2">
    <w:name w:val="WW8Num63z2"/>
    <w:rsid w:val="00C622F0"/>
  </w:style>
  <w:style w:type="character" w:customStyle="1" w:styleId="WW8Num63z3">
    <w:name w:val="WW8Num63z3"/>
    <w:rsid w:val="00C622F0"/>
  </w:style>
  <w:style w:type="character" w:customStyle="1" w:styleId="WW8Num63z4">
    <w:name w:val="WW8Num63z4"/>
    <w:rsid w:val="00C622F0"/>
  </w:style>
  <w:style w:type="character" w:customStyle="1" w:styleId="WW8Num63z5">
    <w:name w:val="WW8Num63z5"/>
    <w:rsid w:val="00C622F0"/>
  </w:style>
  <w:style w:type="character" w:customStyle="1" w:styleId="WW8Num63z6">
    <w:name w:val="WW8Num63z6"/>
    <w:rsid w:val="00C622F0"/>
  </w:style>
  <w:style w:type="character" w:customStyle="1" w:styleId="WW8Num63z7">
    <w:name w:val="WW8Num63z7"/>
    <w:rsid w:val="00C622F0"/>
  </w:style>
  <w:style w:type="character" w:customStyle="1" w:styleId="WW8Num63z8">
    <w:name w:val="WW8Num63z8"/>
    <w:rsid w:val="00C622F0"/>
  </w:style>
  <w:style w:type="character" w:customStyle="1" w:styleId="WW8Num64z0">
    <w:name w:val="WW8Num64z0"/>
    <w:rsid w:val="00C622F0"/>
    <w:rPr>
      <w:rFonts w:hint="default"/>
      <w:b w:val="0"/>
      <w:i w:val="0"/>
    </w:rPr>
  </w:style>
  <w:style w:type="character" w:customStyle="1" w:styleId="WW8Num64z2">
    <w:name w:val="WW8Num64z2"/>
    <w:rsid w:val="00C622F0"/>
  </w:style>
  <w:style w:type="character" w:customStyle="1" w:styleId="WW8Num64z3">
    <w:name w:val="WW8Num64z3"/>
    <w:rsid w:val="00C622F0"/>
  </w:style>
  <w:style w:type="character" w:customStyle="1" w:styleId="WW8Num64z4">
    <w:name w:val="WW8Num64z4"/>
    <w:rsid w:val="00C622F0"/>
  </w:style>
  <w:style w:type="character" w:customStyle="1" w:styleId="WW8Num64z5">
    <w:name w:val="WW8Num64z5"/>
    <w:rsid w:val="00C622F0"/>
  </w:style>
  <w:style w:type="character" w:customStyle="1" w:styleId="WW8Num64z6">
    <w:name w:val="WW8Num64z6"/>
    <w:rsid w:val="00C622F0"/>
  </w:style>
  <w:style w:type="character" w:customStyle="1" w:styleId="WW8Num64z7">
    <w:name w:val="WW8Num64z7"/>
    <w:rsid w:val="00C622F0"/>
  </w:style>
  <w:style w:type="character" w:customStyle="1" w:styleId="WW8Num64z8">
    <w:name w:val="WW8Num64z8"/>
    <w:rsid w:val="00C622F0"/>
  </w:style>
  <w:style w:type="character" w:customStyle="1" w:styleId="WW8Num65z0">
    <w:name w:val="WW8Num65z0"/>
    <w:rsid w:val="00C622F0"/>
    <w:rPr>
      <w:rFonts w:ascii="Symbol" w:hAnsi="Symbol" w:cs="Symbol" w:hint="default"/>
    </w:rPr>
  </w:style>
  <w:style w:type="character" w:customStyle="1" w:styleId="WW8Num65z1">
    <w:name w:val="WW8Num65z1"/>
    <w:rsid w:val="00C622F0"/>
    <w:rPr>
      <w:rFonts w:ascii="Courier New" w:hAnsi="Courier New" w:cs="Courier New" w:hint="default"/>
    </w:rPr>
  </w:style>
  <w:style w:type="character" w:customStyle="1" w:styleId="WW8Num65z2">
    <w:name w:val="WW8Num65z2"/>
    <w:rsid w:val="00C622F0"/>
    <w:rPr>
      <w:rFonts w:ascii="Wingdings" w:hAnsi="Wingdings" w:cs="Wingdings" w:hint="default"/>
    </w:rPr>
  </w:style>
  <w:style w:type="character" w:customStyle="1" w:styleId="WW8Num66z0">
    <w:name w:val="WW8Num66z0"/>
    <w:rsid w:val="00C622F0"/>
    <w:rPr>
      <w:rFonts w:ascii="Tahoma" w:hAnsi="Tahoma" w:cs="Tahoma" w:hint="default"/>
      <w:b w:val="0"/>
      <w:bCs w:val="0"/>
      <w:i w:val="0"/>
      <w:iCs/>
      <w:sz w:val="20"/>
      <w:szCs w:val="20"/>
    </w:rPr>
  </w:style>
  <w:style w:type="character" w:customStyle="1" w:styleId="WW8Num66z2">
    <w:name w:val="WW8Num66z2"/>
    <w:rsid w:val="00C622F0"/>
    <w:rPr>
      <w:rFonts w:ascii="Symbol" w:eastAsia="SimSun" w:hAnsi="Symbol" w:cs="Tahoma" w:hint="default"/>
    </w:rPr>
  </w:style>
  <w:style w:type="character" w:customStyle="1" w:styleId="WW8Num66z3">
    <w:name w:val="WW8Num66z3"/>
    <w:rsid w:val="00C622F0"/>
  </w:style>
  <w:style w:type="character" w:customStyle="1" w:styleId="WW8Num66z4">
    <w:name w:val="WW8Num66z4"/>
    <w:rsid w:val="00C622F0"/>
  </w:style>
  <w:style w:type="character" w:customStyle="1" w:styleId="WW8Num66z5">
    <w:name w:val="WW8Num66z5"/>
    <w:rsid w:val="00C622F0"/>
  </w:style>
  <w:style w:type="character" w:customStyle="1" w:styleId="WW8Num66z6">
    <w:name w:val="WW8Num66z6"/>
    <w:rsid w:val="00C622F0"/>
  </w:style>
  <w:style w:type="character" w:customStyle="1" w:styleId="WW8Num66z7">
    <w:name w:val="WW8Num66z7"/>
    <w:rsid w:val="00C622F0"/>
  </w:style>
  <w:style w:type="character" w:customStyle="1" w:styleId="WW8Num66z8">
    <w:name w:val="WW8Num66z8"/>
    <w:rsid w:val="00C622F0"/>
  </w:style>
  <w:style w:type="character" w:customStyle="1" w:styleId="WW8Num67z0">
    <w:name w:val="WW8Num67z0"/>
    <w:rsid w:val="00C622F0"/>
    <w:rPr>
      <w:rFonts w:hint="default"/>
    </w:rPr>
  </w:style>
  <w:style w:type="character" w:customStyle="1" w:styleId="WW8Num67z1">
    <w:name w:val="WW8Num67z1"/>
    <w:rsid w:val="00C622F0"/>
    <w:rPr>
      <w:rFonts w:hint="default"/>
      <w:b w:val="0"/>
      <w:i w:val="0"/>
    </w:rPr>
  </w:style>
  <w:style w:type="character" w:customStyle="1" w:styleId="WW8Num67z2">
    <w:name w:val="WW8Num67z2"/>
    <w:rsid w:val="00C622F0"/>
  </w:style>
  <w:style w:type="character" w:customStyle="1" w:styleId="WW8Num67z3">
    <w:name w:val="WW8Num67z3"/>
    <w:rsid w:val="00C622F0"/>
  </w:style>
  <w:style w:type="character" w:customStyle="1" w:styleId="WW8Num67z4">
    <w:name w:val="WW8Num67z4"/>
    <w:rsid w:val="00C622F0"/>
  </w:style>
  <w:style w:type="character" w:customStyle="1" w:styleId="WW8Num67z5">
    <w:name w:val="WW8Num67z5"/>
    <w:rsid w:val="00C622F0"/>
  </w:style>
  <w:style w:type="character" w:customStyle="1" w:styleId="WW8Num67z6">
    <w:name w:val="WW8Num67z6"/>
    <w:rsid w:val="00C622F0"/>
  </w:style>
  <w:style w:type="character" w:customStyle="1" w:styleId="WW8Num67z7">
    <w:name w:val="WW8Num67z7"/>
    <w:rsid w:val="00C622F0"/>
  </w:style>
  <w:style w:type="character" w:customStyle="1" w:styleId="WW8Num67z8">
    <w:name w:val="WW8Num67z8"/>
    <w:rsid w:val="00C622F0"/>
  </w:style>
  <w:style w:type="character" w:customStyle="1" w:styleId="WW8Num68z0">
    <w:name w:val="WW8Num68z0"/>
    <w:rsid w:val="00C622F0"/>
    <w:rPr>
      <w:rFonts w:ascii="Tahoma" w:hAnsi="Tahoma" w:cs="Tahoma" w:hint="default"/>
      <w:b/>
      <w:bCs/>
      <w:color w:val="000000"/>
      <w:spacing w:val="-2"/>
      <w:sz w:val="20"/>
      <w:szCs w:val="20"/>
    </w:rPr>
  </w:style>
  <w:style w:type="character" w:customStyle="1" w:styleId="WW8Num68z1">
    <w:name w:val="WW8Num68z1"/>
    <w:rsid w:val="00C622F0"/>
    <w:rPr>
      <w:rFonts w:ascii="Symbol" w:hAnsi="Symbol" w:cs="Symbol" w:hint="default"/>
    </w:rPr>
  </w:style>
  <w:style w:type="character" w:customStyle="1" w:styleId="WW8Num68z2">
    <w:name w:val="WW8Num68z2"/>
    <w:rsid w:val="00C622F0"/>
  </w:style>
  <w:style w:type="character" w:customStyle="1" w:styleId="WW8Num68z3">
    <w:name w:val="WW8Num68z3"/>
    <w:rsid w:val="00C622F0"/>
  </w:style>
  <w:style w:type="character" w:customStyle="1" w:styleId="WW8Num68z4">
    <w:name w:val="WW8Num68z4"/>
    <w:rsid w:val="00C622F0"/>
  </w:style>
  <w:style w:type="character" w:customStyle="1" w:styleId="WW8Num68z5">
    <w:name w:val="WW8Num68z5"/>
    <w:rsid w:val="00C622F0"/>
  </w:style>
  <w:style w:type="character" w:customStyle="1" w:styleId="WW8Num68z6">
    <w:name w:val="WW8Num68z6"/>
    <w:rsid w:val="00C622F0"/>
  </w:style>
  <w:style w:type="character" w:customStyle="1" w:styleId="WW8Num68z7">
    <w:name w:val="WW8Num68z7"/>
    <w:rsid w:val="00C622F0"/>
  </w:style>
  <w:style w:type="character" w:customStyle="1" w:styleId="WW8Num68z8">
    <w:name w:val="WW8Num68z8"/>
    <w:rsid w:val="00C622F0"/>
  </w:style>
  <w:style w:type="character" w:customStyle="1" w:styleId="WW8Num69z0">
    <w:name w:val="WW8Num69z0"/>
    <w:rsid w:val="00C622F0"/>
    <w:rPr>
      <w:rFonts w:ascii="Tahoma" w:eastAsia="A" w:hAnsi="Tahoma" w:cs="Tahoma" w:hint="default"/>
      <w:caps/>
      <w:color w:val="000000"/>
      <w:spacing w:val="-12"/>
      <w:sz w:val="20"/>
      <w:szCs w:val="20"/>
    </w:rPr>
  </w:style>
  <w:style w:type="character" w:customStyle="1" w:styleId="WW8Num69z1">
    <w:name w:val="WW8Num69z1"/>
    <w:rsid w:val="00C622F0"/>
    <w:rPr>
      <w:rFonts w:ascii="Symbol" w:hAnsi="Symbol" w:cs="Symbol" w:hint="default"/>
    </w:rPr>
  </w:style>
  <w:style w:type="character" w:customStyle="1" w:styleId="WW8Num69z2">
    <w:name w:val="WW8Num69z2"/>
    <w:rsid w:val="00C622F0"/>
  </w:style>
  <w:style w:type="character" w:customStyle="1" w:styleId="WW8Num69z3">
    <w:name w:val="WW8Num69z3"/>
    <w:rsid w:val="00C622F0"/>
  </w:style>
  <w:style w:type="character" w:customStyle="1" w:styleId="WW8Num69z4">
    <w:name w:val="WW8Num69z4"/>
    <w:rsid w:val="00C622F0"/>
  </w:style>
  <w:style w:type="character" w:customStyle="1" w:styleId="WW8Num69z5">
    <w:name w:val="WW8Num69z5"/>
    <w:rsid w:val="00C622F0"/>
  </w:style>
  <w:style w:type="character" w:customStyle="1" w:styleId="WW8Num69z6">
    <w:name w:val="WW8Num69z6"/>
    <w:rsid w:val="00C622F0"/>
  </w:style>
  <w:style w:type="character" w:customStyle="1" w:styleId="WW8Num69z7">
    <w:name w:val="WW8Num69z7"/>
    <w:rsid w:val="00C622F0"/>
  </w:style>
  <w:style w:type="character" w:customStyle="1" w:styleId="WW8Num69z8">
    <w:name w:val="WW8Num69z8"/>
    <w:rsid w:val="00C622F0"/>
  </w:style>
  <w:style w:type="character" w:customStyle="1" w:styleId="WW8Num70z0">
    <w:name w:val="WW8Num70z0"/>
    <w:rsid w:val="00C622F0"/>
    <w:rPr>
      <w:rFonts w:hint="default"/>
      <w:b w:val="0"/>
      <w:i w:val="0"/>
    </w:rPr>
  </w:style>
  <w:style w:type="character" w:customStyle="1" w:styleId="WW8Num70z1">
    <w:name w:val="WW8Num70z1"/>
    <w:rsid w:val="00C622F0"/>
  </w:style>
  <w:style w:type="character" w:customStyle="1" w:styleId="WW8Num70z2">
    <w:name w:val="WW8Num70z2"/>
    <w:rsid w:val="00C622F0"/>
  </w:style>
  <w:style w:type="character" w:customStyle="1" w:styleId="WW8Num70z3">
    <w:name w:val="WW8Num70z3"/>
    <w:rsid w:val="00C622F0"/>
  </w:style>
  <w:style w:type="character" w:customStyle="1" w:styleId="WW8Num70z4">
    <w:name w:val="WW8Num70z4"/>
    <w:rsid w:val="00C622F0"/>
  </w:style>
  <w:style w:type="character" w:customStyle="1" w:styleId="WW8Num70z5">
    <w:name w:val="WW8Num70z5"/>
    <w:rsid w:val="00C622F0"/>
  </w:style>
  <w:style w:type="character" w:customStyle="1" w:styleId="WW8Num70z6">
    <w:name w:val="WW8Num70z6"/>
    <w:rsid w:val="00C622F0"/>
  </w:style>
  <w:style w:type="character" w:customStyle="1" w:styleId="WW8Num70z7">
    <w:name w:val="WW8Num70z7"/>
    <w:rsid w:val="00C622F0"/>
  </w:style>
  <w:style w:type="character" w:customStyle="1" w:styleId="WW8Num70z8">
    <w:name w:val="WW8Num70z8"/>
    <w:rsid w:val="00C622F0"/>
  </w:style>
  <w:style w:type="character" w:customStyle="1" w:styleId="WW8Num71z0">
    <w:name w:val="WW8Num71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71z1">
    <w:name w:val="WW8Num71z1"/>
    <w:rsid w:val="00C622F0"/>
  </w:style>
  <w:style w:type="character" w:customStyle="1" w:styleId="WW8Num71z2">
    <w:name w:val="WW8Num71z2"/>
    <w:rsid w:val="00C622F0"/>
  </w:style>
  <w:style w:type="character" w:customStyle="1" w:styleId="WW8Num71z3">
    <w:name w:val="WW8Num71z3"/>
    <w:rsid w:val="00C622F0"/>
  </w:style>
  <w:style w:type="character" w:customStyle="1" w:styleId="WW8Num71z4">
    <w:name w:val="WW8Num71z4"/>
    <w:rsid w:val="00C622F0"/>
  </w:style>
  <w:style w:type="character" w:customStyle="1" w:styleId="WW8Num71z5">
    <w:name w:val="WW8Num71z5"/>
    <w:rsid w:val="00C622F0"/>
  </w:style>
  <w:style w:type="character" w:customStyle="1" w:styleId="WW8Num71z6">
    <w:name w:val="WW8Num71z6"/>
    <w:rsid w:val="00C622F0"/>
  </w:style>
  <w:style w:type="character" w:customStyle="1" w:styleId="WW8Num71z7">
    <w:name w:val="WW8Num71z7"/>
    <w:rsid w:val="00C622F0"/>
  </w:style>
  <w:style w:type="character" w:customStyle="1" w:styleId="WW8Num71z8">
    <w:name w:val="WW8Num71z8"/>
    <w:rsid w:val="00C622F0"/>
  </w:style>
  <w:style w:type="character" w:customStyle="1" w:styleId="WW8Num72z0">
    <w:name w:val="WW8Num72z0"/>
    <w:rsid w:val="00C622F0"/>
    <w:rPr>
      <w:rFonts w:ascii="Tahoma" w:hAnsi="Tahoma" w:cs="Tahoma" w:hint="default"/>
      <w:sz w:val="20"/>
      <w:szCs w:val="20"/>
    </w:rPr>
  </w:style>
  <w:style w:type="character" w:customStyle="1" w:styleId="WW8Num72z1">
    <w:name w:val="WW8Num72z1"/>
    <w:rsid w:val="00C622F0"/>
    <w:rPr>
      <w:rFonts w:ascii="Symbol" w:hAnsi="Symbol" w:cs="Symbol" w:hint="default"/>
      <w:sz w:val="20"/>
      <w:szCs w:val="20"/>
    </w:rPr>
  </w:style>
  <w:style w:type="character" w:customStyle="1" w:styleId="WW8Num72z2">
    <w:name w:val="WW8Num72z2"/>
    <w:rsid w:val="00C622F0"/>
  </w:style>
  <w:style w:type="character" w:customStyle="1" w:styleId="WW8Num72z3">
    <w:name w:val="WW8Num72z3"/>
    <w:rsid w:val="00C622F0"/>
  </w:style>
  <w:style w:type="character" w:customStyle="1" w:styleId="WW8Num72z4">
    <w:name w:val="WW8Num72z4"/>
    <w:rsid w:val="00C622F0"/>
  </w:style>
  <w:style w:type="character" w:customStyle="1" w:styleId="WW8Num72z5">
    <w:name w:val="WW8Num72z5"/>
    <w:rsid w:val="00C622F0"/>
  </w:style>
  <w:style w:type="character" w:customStyle="1" w:styleId="WW8Num72z6">
    <w:name w:val="WW8Num72z6"/>
    <w:rsid w:val="00C622F0"/>
  </w:style>
  <w:style w:type="character" w:customStyle="1" w:styleId="WW8Num72z7">
    <w:name w:val="WW8Num72z7"/>
    <w:rsid w:val="00C622F0"/>
  </w:style>
  <w:style w:type="character" w:customStyle="1" w:styleId="WW8Num72z8">
    <w:name w:val="WW8Num72z8"/>
    <w:rsid w:val="00C622F0"/>
  </w:style>
  <w:style w:type="character" w:customStyle="1" w:styleId="WW8Num73z0">
    <w:name w:val="WW8Num73z0"/>
    <w:rsid w:val="00C622F0"/>
    <w:rPr>
      <w:rFonts w:hint="default"/>
    </w:rPr>
  </w:style>
  <w:style w:type="character" w:customStyle="1" w:styleId="WW8Num73z1">
    <w:name w:val="WW8Num73z1"/>
    <w:rsid w:val="00C622F0"/>
    <w:rPr>
      <w:rFonts w:hint="default"/>
      <w:b w:val="0"/>
      <w:i w:val="0"/>
    </w:rPr>
  </w:style>
  <w:style w:type="character" w:customStyle="1" w:styleId="WW8Num73z2">
    <w:name w:val="WW8Num73z2"/>
    <w:rsid w:val="00C622F0"/>
  </w:style>
  <w:style w:type="character" w:customStyle="1" w:styleId="WW8Num73z3">
    <w:name w:val="WW8Num73z3"/>
    <w:rsid w:val="00C622F0"/>
  </w:style>
  <w:style w:type="character" w:customStyle="1" w:styleId="WW8Num73z4">
    <w:name w:val="WW8Num73z4"/>
    <w:rsid w:val="00C622F0"/>
  </w:style>
  <w:style w:type="character" w:customStyle="1" w:styleId="WW8Num73z5">
    <w:name w:val="WW8Num73z5"/>
    <w:rsid w:val="00C622F0"/>
  </w:style>
  <w:style w:type="character" w:customStyle="1" w:styleId="WW8Num73z6">
    <w:name w:val="WW8Num73z6"/>
    <w:rsid w:val="00C622F0"/>
  </w:style>
  <w:style w:type="character" w:customStyle="1" w:styleId="WW8Num73z7">
    <w:name w:val="WW8Num73z7"/>
    <w:rsid w:val="00C622F0"/>
  </w:style>
  <w:style w:type="character" w:customStyle="1" w:styleId="WW8Num73z8">
    <w:name w:val="WW8Num73z8"/>
    <w:rsid w:val="00C622F0"/>
  </w:style>
  <w:style w:type="character" w:customStyle="1" w:styleId="WW8Num74z0">
    <w:name w:val="WW8Num74z0"/>
    <w:rsid w:val="00C622F0"/>
    <w:rPr>
      <w:rFonts w:ascii="Tahoma" w:hAnsi="Tahoma" w:cs="Tahoma" w:hint="default"/>
      <w:sz w:val="20"/>
      <w:szCs w:val="20"/>
    </w:rPr>
  </w:style>
  <w:style w:type="character" w:customStyle="1" w:styleId="WW8Num74z2">
    <w:name w:val="WW8Num74z2"/>
    <w:rsid w:val="00C622F0"/>
  </w:style>
  <w:style w:type="character" w:customStyle="1" w:styleId="WW8Num74z3">
    <w:name w:val="WW8Num74z3"/>
    <w:rsid w:val="00C622F0"/>
  </w:style>
  <w:style w:type="character" w:customStyle="1" w:styleId="WW8Num74z4">
    <w:name w:val="WW8Num74z4"/>
    <w:rsid w:val="00C622F0"/>
  </w:style>
  <w:style w:type="character" w:customStyle="1" w:styleId="WW8Num74z5">
    <w:name w:val="WW8Num74z5"/>
    <w:rsid w:val="00C622F0"/>
  </w:style>
  <w:style w:type="character" w:customStyle="1" w:styleId="WW8Num74z6">
    <w:name w:val="WW8Num74z6"/>
    <w:rsid w:val="00C622F0"/>
  </w:style>
  <w:style w:type="character" w:customStyle="1" w:styleId="WW8Num74z7">
    <w:name w:val="WW8Num74z7"/>
    <w:rsid w:val="00C622F0"/>
  </w:style>
  <w:style w:type="character" w:customStyle="1" w:styleId="WW8Num74z8">
    <w:name w:val="WW8Num74z8"/>
    <w:rsid w:val="00C622F0"/>
  </w:style>
  <w:style w:type="character" w:customStyle="1" w:styleId="WW8Num75z0">
    <w:name w:val="WW8Num75z0"/>
    <w:rsid w:val="00C622F0"/>
    <w:rPr>
      <w:rFonts w:hint="default"/>
      <w:b w:val="0"/>
      <w:i w:val="0"/>
    </w:rPr>
  </w:style>
  <w:style w:type="character" w:customStyle="1" w:styleId="WW8Num75z1">
    <w:name w:val="WW8Num75z1"/>
    <w:rsid w:val="00C622F0"/>
  </w:style>
  <w:style w:type="character" w:customStyle="1" w:styleId="WW8Num75z2">
    <w:name w:val="WW8Num75z2"/>
    <w:rsid w:val="00C622F0"/>
  </w:style>
  <w:style w:type="character" w:customStyle="1" w:styleId="WW8Num75z3">
    <w:name w:val="WW8Num75z3"/>
    <w:rsid w:val="00C622F0"/>
  </w:style>
  <w:style w:type="character" w:customStyle="1" w:styleId="WW8Num75z4">
    <w:name w:val="WW8Num75z4"/>
    <w:rsid w:val="00C622F0"/>
  </w:style>
  <w:style w:type="character" w:customStyle="1" w:styleId="WW8Num75z5">
    <w:name w:val="WW8Num75z5"/>
    <w:rsid w:val="00C622F0"/>
  </w:style>
  <w:style w:type="character" w:customStyle="1" w:styleId="WW8Num75z6">
    <w:name w:val="WW8Num75z6"/>
    <w:rsid w:val="00C622F0"/>
  </w:style>
  <w:style w:type="character" w:customStyle="1" w:styleId="WW8Num75z7">
    <w:name w:val="WW8Num75z7"/>
    <w:rsid w:val="00C622F0"/>
  </w:style>
  <w:style w:type="character" w:customStyle="1" w:styleId="WW8Num75z8">
    <w:name w:val="WW8Num75z8"/>
    <w:rsid w:val="00C622F0"/>
  </w:style>
  <w:style w:type="character" w:customStyle="1" w:styleId="WW8Num76z0">
    <w:name w:val="WW8Num76z0"/>
    <w:rsid w:val="00C622F0"/>
    <w:rPr>
      <w:rFonts w:hint="default"/>
      <w:b w:val="0"/>
      <w:i w:val="0"/>
    </w:rPr>
  </w:style>
  <w:style w:type="character" w:customStyle="1" w:styleId="WW8Num76z1">
    <w:name w:val="WW8Num76z1"/>
    <w:rsid w:val="00C622F0"/>
  </w:style>
  <w:style w:type="character" w:customStyle="1" w:styleId="WW8Num76z2">
    <w:name w:val="WW8Num76z2"/>
    <w:rsid w:val="00C622F0"/>
  </w:style>
  <w:style w:type="character" w:customStyle="1" w:styleId="WW8Num76z3">
    <w:name w:val="WW8Num76z3"/>
    <w:rsid w:val="00C622F0"/>
  </w:style>
  <w:style w:type="character" w:customStyle="1" w:styleId="WW8Num76z4">
    <w:name w:val="WW8Num76z4"/>
    <w:rsid w:val="00C622F0"/>
  </w:style>
  <w:style w:type="character" w:customStyle="1" w:styleId="WW8Num76z5">
    <w:name w:val="WW8Num76z5"/>
    <w:rsid w:val="00C622F0"/>
  </w:style>
  <w:style w:type="character" w:customStyle="1" w:styleId="WW8Num76z6">
    <w:name w:val="WW8Num76z6"/>
    <w:rsid w:val="00C622F0"/>
  </w:style>
  <w:style w:type="character" w:customStyle="1" w:styleId="WW8Num76z7">
    <w:name w:val="WW8Num76z7"/>
    <w:rsid w:val="00C622F0"/>
  </w:style>
  <w:style w:type="character" w:customStyle="1" w:styleId="WW8Num76z8">
    <w:name w:val="WW8Num76z8"/>
    <w:rsid w:val="00C622F0"/>
  </w:style>
  <w:style w:type="character" w:customStyle="1" w:styleId="WW8Num77z0">
    <w:name w:val="WW8Num77z0"/>
    <w:rsid w:val="00C622F0"/>
    <w:rPr>
      <w:rFonts w:cs="Tahoma"/>
    </w:rPr>
  </w:style>
  <w:style w:type="character" w:customStyle="1" w:styleId="WW8Num77z2">
    <w:name w:val="WW8Num77z2"/>
    <w:rsid w:val="00C622F0"/>
  </w:style>
  <w:style w:type="character" w:customStyle="1" w:styleId="WW8Num77z3">
    <w:name w:val="WW8Num77z3"/>
    <w:rsid w:val="00C622F0"/>
  </w:style>
  <w:style w:type="character" w:customStyle="1" w:styleId="WW8Num77z4">
    <w:name w:val="WW8Num77z4"/>
    <w:rsid w:val="00C622F0"/>
  </w:style>
  <w:style w:type="character" w:customStyle="1" w:styleId="WW8Num77z5">
    <w:name w:val="WW8Num77z5"/>
    <w:rsid w:val="00C622F0"/>
  </w:style>
  <w:style w:type="character" w:customStyle="1" w:styleId="WW8Num77z6">
    <w:name w:val="WW8Num77z6"/>
    <w:rsid w:val="00C622F0"/>
  </w:style>
  <w:style w:type="character" w:customStyle="1" w:styleId="WW8Num77z7">
    <w:name w:val="WW8Num77z7"/>
    <w:rsid w:val="00C622F0"/>
  </w:style>
  <w:style w:type="character" w:customStyle="1" w:styleId="WW8Num77z8">
    <w:name w:val="WW8Num77z8"/>
    <w:rsid w:val="00C622F0"/>
  </w:style>
  <w:style w:type="character" w:customStyle="1" w:styleId="WW8Num78z0">
    <w:name w:val="WW8Num78z0"/>
    <w:rsid w:val="00C622F0"/>
    <w:rPr>
      <w:rFonts w:ascii="Symbol" w:hAnsi="Symbol" w:cs="Symbol"/>
      <w:bCs/>
      <w:sz w:val="20"/>
    </w:rPr>
  </w:style>
  <w:style w:type="character" w:customStyle="1" w:styleId="WW8Num78z1">
    <w:name w:val="WW8Num78z1"/>
    <w:rsid w:val="00C622F0"/>
  </w:style>
  <w:style w:type="character" w:customStyle="1" w:styleId="WW8Num78z2">
    <w:name w:val="WW8Num78z2"/>
    <w:rsid w:val="00C622F0"/>
  </w:style>
  <w:style w:type="character" w:customStyle="1" w:styleId="WW8Num78z3">
    <w:name w:val="WW8Num78z3"/>
    <w:rsid w:val="00C622F0"/>
  </w:style>
  <w:style w:type="character" w:customStyle="1" w:styleId="WW8Num78z4">
    <w:name w:val="WW8Num78z4"/>
    <w:rsid w:val="00C622F0"/>
  </w:style>
  <w:style w:type="character" w:customStyle="1" w:styleId="WW8Num78z5">
    <w:name w:val="WW8Num78z5"/>
    <w:rsid w:val="00C622F0"/>
  </w:style>
  <w:style w:type="character" w:customStyle="1" w:styleId="WW8Num78z6">
    <w:name w:val="WW8Num78z6"/>
    <w:rsid w:val="00C622F0"/>
  </w:style>
  <w:style w:type="character" w:customStyle="1" w:styleId="WW8Num78z7">
    <w:name w:val="WW8Num78z7"/>
    <w:rsid w:val="00C622F0"/>
  </w:style>
  <w:style w:type="character" w:customStyle="1" w:styleId="WW8Num78z8">
    <w:name w:val="WW8Num78z8"/>
    <w:rsid w:val="00C622F0"/>
  </w:style>
  <w:style w:type="character" w:customStyle="1" w:styleId="WW8Num79z0">
    <w:name w:val="WW8Num79z0"/>
    <w:rsid w:val="00C622F0"/>
    <w:rPr>
      <w:rFonts w:ascii="Tahoma" w:hAnsi="Tahoma" w:cs="Tahoma" w:hint="default"/>
      <w:b w:val="0"/>
      <w:bCs w:val="0"/>
      <w:i w:val="0"/>
      <w:iCs/>
      <w:sz w:val="20"/>
      <w:szCs w:val="20"/>
    </w:rPr>
  </w:style>
  <w:style w:type="character" w:customStyle="1" w:styleId="WW8Num79z2">
    <w:name w:val="WW8Num79z2"/>
    <w:rsid w:val="00C622F0"/>
    <w:rPr>
      <w:rFonts w:ascii="Symbol" w:eastAsia="SimSun" w:hAnsi="Symbol" w:cs="Tahoma" w:hint="default"/>
    </w:rPr>
  </w:style>
  <w:style w:type="character" w:customStyle="1" w:styleId="WW8Num79z3">
    <w:name w:val="WW8Num79z3"/>
    <w:rsid w:val="00C622F0"/>
  </w:style>
  <w:style w:type="character" w:customStyle="1" w:styleId="WW8Num79z4">
    <w:name w:val="WW8Num79z4"/>
    <w:rsid w:val="00C622F0"/>
  </w:style>
  <w:style w:type="character" w:customStyle="1" w:styleId="WW8Num79z5">
    <w:name w:val="WW8Num79z5"/>
    <w:rsid w:val="00C622F0"/>
  </w:style>
  <w:style w:type="character" w:customStyle="1" w:styleId="WW8Num79z6">
    <w:name w:val="WW8Num79z6"/>
    <w:rsid w:val="00C622F0"/>
  </w:style>
  <w:style w:type="character" w:customStyle="1" w:styleId="WW8Num79z7">
    <w:name w:val="WW8Num79z7"/>
    <w:rsid w:val="00C622F0"/>
  </w:style>
  <w:style w:type="character" w:customStyle="1" w:styleId="WW8Num79z8">
    <w:name w:val="WW8Num79z8"/>
    <w:rsid w:val="00C622F0"/>
  </w:style>
  <w:style w:type="character" w:customStyle="1" w:styleId="WW8Num80z0">
    <w:name w:val="WW8Num80z0"/>
    <w:rsid w:val="00C622F0"/>
    <w:rPr>
      <w:rFonts w:ascii="Tahoma" w:eastAsia="Times New Roman" w:hAnsi="Tahoma" w:cs="Tahoma" w:hint="default"/>
      <w:bCs/>
      <w:sz w:val="20"/>
      <w:szCs w:val="20"/>
    </w:rPr>
  </w:style>
  <w:style w:type="character" w:customStyle="1" w:styleId="WW8Num80z1">
    <w:name w:val="WW8Num80z1"/>
    <w:rsid w:val="00C622F0"/>
  </w:style>
  <w:style w:type="character" w:customStyle="1" w:styleId="WW8Num80z2">
    <w:name w:val="WW8Num80z2"/>
    <w:rsid w:val="00C622F0"/>
  </w:style>
  <w:style w:type="character" w:customStyle="1" w:styleId="WW8Num80z3">
    <w:name w:val="WW8Num80z3"/>
    <w:rsid w:val="00C622F0"/>
  </w:style>
  <w:style w:type="character" w:customStyle="1" w:styleId="WW8Num80z4">
    <w:name w:val="WW8Num80z4"/>
    <w:rsid w:val="00C622F0"/>
  </w:style>
  <w:style w:type="character" w:customStyle="1" w:styleId="WW8Num80z5">
    <w:name w:val="WW8Num80z5"/>
    <w:rsid w:val="00C622F0"/>
  </w:style>
  <w:style w:type="character" w:customStyle="1" w:styleId="WW8Num80z6">
    <w:name w:val="WW8Num80z6"/>
    <w:rsid w:val="00C622F0"/>
  </w:style>
  <w:style w:type="character" w:customStyle="1" w:styleId="WW8Num80z7">
    <w:name w:val="WW8Num80z7"/>
    <w:rsid w:val="00C622F0"/>
  </w:style>
  <w:style w:type="character" w:customStyle="1" w:styleId="WW8Num80z8">
    <w:name w:val="WW8Num80z8"/>
    <w:rsid w:val="00C622F0"/>
  </w:style>
  <w:style w:type="character" w:customStyle="1" w:styleId="WW8Num81z0">
    <w:name w:val="WW8Num81z0"/>
    <w:rsid w:val="00C622F0"/>
    <w:rPr>
      <w:rFonts w:ascii="Tahoma" w:hAnsi="Tahoma" w:cs="Tahoma" w:hint="default"/>
      <w:color w:val="000000"/>
      <w:spacing w:val="-5"/>
      <w:sz w:val="20"/>
      <w:szCs w:val="20"/>
    </w:rPr>
  </w:style>
  <w:style w:type="character" w:customStyle="1" w:styleId="WW8Num81z1">
    <w:name w:val="WW8Num81z1"/>
    <w:rsid w:val="00C622F0"/>
  </w:style>
  <w:style w:type="character" w:customStyle="1" w:styleId="WW8Num81z2">
    <w:name w:val="WW8Num81z2"/>
    <w:rsid w:val="00C622F0"/>
  </w:style>
  <w:style w:type="character" w:customStyle="1" w:styleId="WW8Num81z3">
    <w:name w:val="WW8Num81z3"/>
    <w:rsid w:val="00C622F0"/>
  </w:style>
  <w:style w:type="character" w:customStyle="1" w:styleId="WW8Num81z4">
    <w:name w:val="WW8Num81z4"/>
    <w:rsid w:val="00C622F0"/>
  </w:style>
  <w:style w:type="character" w:customStyle="1" w:styleId="WW8Num81z5">
    <w:name w:val="WW8Num81z5"/>
    <w:rsid w:val="00C622F0"/>
  </w:style>
  <w:style w:type="character" w:customStyle="1" w:styleId="WW8Num81z6">
    <w:name w:val="WW8Num81z6"/>
    <w:rsid w:val="00C622F0"/>
  </w:style>
  <w:style w:type="character" w:customStyle="1" w:styleId="WW8Num81z7">
    <w:name w:val="WW8Num81z7"/>
    <w:rsid w:val="00C622F0"/>
  </w:style>
  <w:style w:type="character" w:customStyle="1" w:styleId="WW8Num81z8">
    <w:name w:val="WW8Num81z8"/>
    <w:rsid w:val="00C622F0"/>
  </w:style>
  <w:style w:type="character" w:customStyle="1" w:styleId="WW8Num82z0">
    <w:name w:val="WW8Num82z0"/>
    <w:rsid w:val="00C622F0"/>
    <w:rPr>
      <w:rFonts w:hint="default"/>
    </w:rPr>
  </w:style>
  <w:style w:type="character" w:customStyle="1" w:styleId="WW8Num82z1">
    <w:name w:val="WW8Num82z1"/>
    <w:rsid w:val="00C622F0"/>
  </w:style>
  <w:style w:type="character" w:customStyle="1" w:styleId="WW8Num82z2">
    <w:name w:val="WW8Num82z2"/>
    <w:rsid w:val="00C622F0"/>
  </w:style>
  <w:style w:type="character" w:customStyle="1" w:styleId="WW8Num82z3">
    <w:name w:val="WW8Num82z3"/>
    <w:rsid w:val="00C622F0"/>
  </w:style>
  <w:style w:type="character" w:customStyle="1" w:styleId="WW8Num82z4">
    <w:name w:val="WW8Num82z4"/>
    <w:rsid w:val="00C622F0"/>
  </w:style>
  <w:style w:type="character" w:customStyle="1" w:styleId="WW8Num82z5">
    <w:name w:val="WW8Num82z5"/>
    <w:rsid w:val="00C622F0"/>
  </w:style>
  <w:style w:type="character" w:customStyle="1" w:styleId="WW8Num82z6">
    <w:name w:val="WW8Num82z6"/>
    <w:rsid w:val="00C622F0"/>
  </w:style>
  <w:style w:type="character" w:customStyle="1" w:styleId="WW8Num82z7">
    <w:name w:val="WW8Num82z7"/>
    <w:rsid w:val="00C622F0"/>
  </w:style>
  <w:style w:type="character" w:customStyle="1" w:styleId="WW8Num82z8">
    <w:name w:val="WW8Num82z8"/>
    <w:rsid w:val="00C622F0"/>
  </w:style>
  <w:style w:type="character" w:customStyle="1" w:styleId="WW8Num83z0">
    <w:name w:val="WW8Num83z0"/>
    <w:rsid w:val="00C622F0"/>
    <w:rPr>
      <w:rFonts w:ascii="Tahoma" w:eastAsia="SimSun" w:hAnsi="Tahoma" w:cs="Tahoma" w:hint="default"/>
      <w:b w:val="0"/>
      <w:bCs w:val="0"/>
      <w:i w:val="0"/>
      <w:iCs/>
      <w:kern w:val="1"/>
      <w:sz w:val="20"/>
      <w:szCs w:val="20"/>
    </w:rPr>
  </w:style>
  <w:style w:type="character" w:customStyle="1" w:styleId="WW8Num83z1">
    <w:name w:val="WW8Num83z1"/>
    <w:rsid w:val="00C622F0"/>
    <w:rPr>
      <w:rFonts w:ascii="Symbol" w:hAnsi="Symbol" w:cs="Symbol" w:hint="default"/>
      <w:b w:val="0"/>
      <w:bCs w:val="0"/>
      <w:i w:val="0"/>
      <w:iCs/>
      <w:sz w:val="20"/>
      <w:szCs w:val="20"/>
    </w:rPr>
  </w:style>
  <w:style w:type="character" w:customStyle="1" w:styleId="WW8Num83z2">
    <w:name w:val="WW8Num83z2"/>
    <w:rsid w:val="00C622F0"/>
  </w:style>
  <w:style w:type="character" w:customStyle="1" w:styleId="WW8Num83z3">
    <w:name w:val="WW8Num83z3"/>
    <w:rsid w:val="00C622F0"/>
  </w:style>
  <w:style w:type="character" w:customStyle="1" w:styleId="WW8Num83z4">
    <w:name w:val="WW8Num83z4"/>
    <w:rsid w:val="00C622F0"/>
  </w:style>
  <w:style w:type="character" w:customStyle="1" w:styleId="WW8Num83z5">
    <w:name w:val="WW8Num83z5"/>
    <w:rsid w:val="00C622F0"/>
  </w:style>
  <w:style w:type="character" w:customStyle="1" w:styleId="WW8Num83z6">
    <w:name w:val="WW8Num83z6"/>
    <w:rsid w:val="00C622F0"/>
  </w:style>
  <w:style w:type="character" w:customStyle="1" w:styleId="WW8Num83z7">
    <w:name w:val="WW8Num83z7"/>
    <w:rsid w:val="00C622F0"/>
  </w:style>
  <w:style w:type="character" w:customStyle="1" w:styleId="WW8Num83z8">
    <w:name w:val="WW8Num83z8"/>
    <w:rsid w:val="00C622F0"/>
  </w:style>
  <w:style w:type="character" w:customStyle="1" w:styleId="WW8Num84z0">
    <w:name w:val="WW8Num84z0"/>
    <w:rsid w:val="00C622F0"/>
  </w:style>
  <w:style w:type="character" w:customStyle="1" w:styleId="WW8Num84z1">
    <w:name w:val="WW8Num84z1"/>
    <w:rsid w:val="00C622F0"/>
  </w:style>
  <w:style w:type="character" w:customStyle="1" w:styleId="WW8Num84z2">
    <w:name w:val="WW8Num84z2"/>
    <w:rsid w:val="00C622F0"/>
  </w:style>
  <w:style w:type="character" w:customStyle="1" w:styleId="WW8Num84z3">
    <w:name w:val="WW8Num84z3"/>
    <w:rsid w:val="00C622F0"/>
  </w:style>
  <w:style w:type="character" w:customStyle="1" w:styleId="WW8Num84z4">
    <w:name w:val="WW8Num84z4"/>
    <w:rsid w:val="00C622F0"/>
  </w:style>
  <w:style w:type="character" w:customStyle="1" w:styleId="WW8Num84z5">
    <w:name w:val="WW8Num84z5"/>
    <w:rsid w:val="00C622F0"/>
  </w:style>
  <w:style w:type="character" w:customStyle="1" w:styleId="WW8Num84z6">
    <w:name w:val="WW8Num84z6"/>
    <w:rsid w:val="00C622F0"/>
  </w:style>
  <w:style w:type="character" w:customStyle="1" w:styleId="WW8Num84z7">
    <w:name w:val="WW8Num84z7"/>
    <w:rsid w:val="00C622F0"/>
  </w:style>
  <w:style w:type="character" w:customStyle="1" w:styleId="WW8Num84z8">
    <w:name w:val="WW8Num84z8"/>
    <w:rsid w:val="00C622F0"/>
  </w:style>
  <w:style w:type="character" w:customStyle="1" w:styleId="WW8Num85z0">
    <w:name w:val="WW8Num85z0"/>
    <w:rsid w:val="00C622F0"/>
    <w:rPr>
      <w:rFonts w:hint="default"/>
      <w:b w:val="0"/>
      <w:i w:val="0"/>
    </w:rPr>
  </w:style>
  <w:style w:type="character" w:customStyle="1" w:styleId="WW8Num85z1">
    <w:name w:val="WW8Num85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85z2">
    <w:name w:val="WW8Num85z2"/>
    <w:rsid w:val="00C622F0"/>
  </w:style>
  <w:style w:type="character" w:customStyle="1" w:styleId="WW8Num85z3">
    <w:name w:val="WW8Num85z3"/>
    <w:rsid w:val="00C622F0"/>
  </w:style>
  <w:style w:type="character" w:customStyle="1" w:styleId="WW8Num85z4">
    <w:name w:val="WW8Num85z4"/>
    <w:rsid w:val="00C622F0"/>
  </w:style>
  <w:style w:type="character" w:customStyle="1" w:styleId="WW8Num85z5">
    <w:name w:val="WW8Num85z5"/>
    <w:rsid w:val="00C622F0"/>
  </w:style>
  <w:style w:type="character" w:customStyle="1" w:styleId="WW8Num85z6">
    <w:name w:val="WW8Num85z6"/>
    <w:rsid w:val="00C622F0"/>
  </w:style>
  <w:style w:type="character" w:customStyle="1" w:styleId="WW8Num85z7">
    <w:name w:val="WW8Num85z7"/>
    <w:rsid w:val="00C622F0"/>
  </w:style>
  <w:style w:type="character" w:customStyle="1" w:styleId="WW8Num85z8">
    <w:name w:val="WW8Num85z8"/>
    <w:rsid w:val="00C622F0"/>
  </w:style>
  <w:style w:type="character" w:customStyle="1" w:styleId="WW8Num86z0">
    <w:name w:val="WW8Num86z0"/>
    <w:rsid w:val="00C622F0"/>
    <w:rPr>
      <w:rFonts w:ascii="Wingdings" w:hAnsi="Wingdings" w:cs="Wingdings" w:hint="default"/>
      <w:b w:val="0"/>
      <w:i w:val="0"/>
      <w:sz w:val="20"/>
      <w:szCs w:val="20"/>
    </w:rPr>
  </w:style>
  <w:style w:type="character" w:customStyle="1" w:styleId="WW8Num86z2">
    <w:name w:val="WW8Num86z2"/>
    <w:rsid w:val="00C622F0"/>
  </w:style>
  <w:style w:type="character" w:customStyle="1" w:styleId="WW8Num86z3">
    <w:name w:val="WW8Num86z3"/>
    <w:rsid w:val="00C622F0"/>
  </w:style>
  <w:style w:type="character" w:customStyle="1" w:styleId="WW8Num86z4">
    <w:name w:val="WW8Num86z4"/>
    <w:rsid w:val="00C622F0"/>
  </w:style>
  <w:style w:type="character" w:customStyle="1" w:styleId="WW8Num86z5">
    <w:name w:val="WW8Num86z5"/>
    <w:rsid w:val="00C622F0"/>
  </w:style>
  <w:style w:type="character" w:customStyle="1" w:styleId="WW8Num86z6">
    <w:name w:val="WW8Num86z6"/>
    <w:rsid w:val="00C622F0"/>
  </w:style>
  <w:style w:type="character" w:customStyle="1" w:styleId="WW8Num86z7">
    <w:name w:val="WW8Num86z7"/>
    <w:rsid w:val="00C622F0"/>
  </w:style>
  <w:style w:type="character" w:customStyle="1" w:styleId="WW8Num86z8">
    <w:name w:val="WW8Num86z8"/>
    <w:rsid w:val="00C622F0"/>
  </w:style>
  <w:style w:type="character" w:customStyle="1" w:styleId="WW8Num87z0">
    <w:name w:val="WW8Num87z0"/>
    <w:rsid w:val="00C622F0"/>
    <w:rPr>
      <w:rFonts w:hint="default"/>
      <w:b w:val="0"/>
      <w:i w:val="0"/>
    </w:rPr>
  </w:style>
  <w:style w:type="character" w:customStyle="1" w:styleId="WW8Num87z1">
    <w:name w:val="WW8Num87z1"/>
    <w:rsid w:val="00C622F0"/>
  </w:style>
  <w:style w:type="character" w:customStyle="1" w:styleId="WW8Num87z2">
    <w:name w:val="WW8Num87z2"/>
    <w:rsid w:val="00C622F0"/>
  </w:style>
  <w:style w:type="character" w:customStyle="1" w:styleId="WW8Num87z3">
    <w:name w:val="WW8Num87z3"/>
    <w:rsid w:val="00C622F0"/>
  </w:style>
  <w:style w:type="character" w:customStyle="1" w:styleId="WW8Num87z4">
    <w:name w:val="WW8Num87z4"/>
    <w:rsid w:val="00C622F0"/>
  </w:style>
  <w:style w:type="character" w:customStyle="1" w:styleId="WW8Num87z5">
    <w:name w:val="WW8Num87z5"/>
    <w:rsid w:val="00C622F0"/>
  </w:style>
  <w:style w:type="character" w:customStyle="1" w:styleId="WW8Num87z6">
    <w:name w:val="WW8Num87z6"/>
    <w:rsid w:val="00C622F0"/>
  </w:style>
  <w:style w:type="character" w:customStyle="1" w:styleId="WW8Num87z7">
    <w:name w:val="WW8Num87z7"/>
    <w:rsid w:val="00C622F0"/>
  </w:style>
  <w:style w:type="character" w:customStyle="1" w:styleId="WW8Num87z8">
    <w:name w:val="WW8Num87z8"/>
    <w:rsid w:val="00C622F0"/>
  </w:style>
  <w:style w:type="character" w:customStyle="1" w:styleId="WW8Num88z0">
    <w:name w:val="WW8Num88z0"/>
    <w:rsid w:val="00C622F0"/>
    <w:rPr>
      <w:rFonts w:ascii="Tahoma" w:hAnsi="Tahoma" w:cs="Tahoma" w:hint="default"/>
    </w:rPr>
  </w:style>
  <w:style w:type="character" w:customStyle="1" w:styleId="WW8Num88z1">
    <w:name w:val="WW8Num88z1"/>
    <w:rsid w:val="00C622F0"/>
    <w:rPr>
      <w:rFonts w:hint="default"/>
    </w:rPr>
  </w:style>
  <w:style w:type="character" w:customStyle="1" w:styleId="WW8Num88z2">
    <w:name w:val="WW8Num88z2"/>
    <w:rsid w:val="00C622F0"/>
  </w:style>
  <w:style w:type="character" w:customStyle="1" w:styleId="WW8Num88z3">
    <w:name w:val="WW8Num88z3"/>
    <w:rsid w:val="00C622F0"/>
  </w:style>
  <w:style w:type="character" w:customStyle="1" w:styleId="WW8Num88z4">
    <w:name w:val="WW8Num88z4"/>
    <w:rsid w:val="00C622F0"/>
  </w:style>
  <w:style w:type="character" w:customStyle="1" w:styleId="WW8Num88z5">
    <w:name w:val="WW8Num88z5"/>
    <w:rsid w:val="00C622F0"/>
  </w:style>
  <w:style w:type="character" w:customStyle="1" w:styleId="WW8Num88z6">
    <w:name w:val="WW8Num88z6"/>
    <w:rsid w:val="00C622F0"/>
  </w:style>
  <w:style w:type="character" w:customStyle="1" w:styleId="WW8Num88z7">
    <w:name w:val="WW8Num88z7"/>
    <w:rsid w:val="00C622F0"/>
  </w:style>
  <w:style w:type="character" w:customStyle="1" w:styleId="WW8Num88z8">
    <w:name w:val="WW8Num88z8"/>
    <w:rsid w:val="00C622F0"/>
  </w:style>
  <w:style w:type="character" w:customStyle="1" w:styleId="WW8Num89z0">
    <w:name w:val="WW8Num89z0"/>
    <w:rsid w:val="00C622F0"/>
    <w:rPr>
      <w:rFonts w:ascii="Symbol" w:hAnsi="Symbol" w:cs="Symbol" w:hint="default"/>
    </w:rPr>
  </w:style>
  <w:style w:type="character" w:customStyle="1" w:styleId="WW8Num89z1">
    <w:name w:val="WW8Num89z1"/>
    <w:rsid w:val="00C622F0"/>
    <w:rPr>
      <w:rFonts w:ascii="Arial" w:hAnsi="Arial" w:cs="Arial" w:hint="default"/>
      <w:b/>
      <w:bCs/>
      <w:i w:val="0"/>
      <w:iCs/>
      <w:strike w:val="0"/>
      <w:dstrike w:val="0"/>
      <w:sz w:val="19"/>
      <w:szCs w:val="19"/>
    </w:rPr>
  </w:style>
  <w:style w:type="character" w:customStyle="1" w:styleId="WW8Num89z2">
    <w:name w:val="WW8Num89z2"/>
    <w:rsid w:val="00C622F0"/>
    <w:rPr>
      <w:rFonts w:ascii="Wingdings" w:hAnsi="Wingdings" w:cs="Wingdings" w:hint="default"/>
    </w:rPr>
  </w:style>
  <w:style w:type="character" w:customStyle="1" w:styleId="WW8Num89z4">
    <w:name w:val="WW8Num89z4"/>
    <w:rsid w:val="00C622F0"/>
    <w:rPr>
      <w:rFonts w:ascii="Courier New" w:hAnsi="Courier New" w:cs="Courier New" w:hint="default"/>
    </w:rPr>
  </w:style>
  <w:style w:type="character" w:customStyle="1" w:styleId="WW8Num90z0">
    <w:name w:val="WW8Num90z0"/>
    <w:rsid w:val="00C622F0"/>
    <w:rPr>
      <w:rFonts w:hint="default"/>
      <w:b w:val="0"/>
      <w:i w:val="0"/>
      <w:sz w:val="18"/>
    </w:rPr>
  </w:style>
  <w:style w:type="character" w:customStyle="1" w:styleId="WW8Num90z1">
    <w:name w:val="WW8Num90z1"/>
    <w:rsid w:val="00C622F0"/>
  </w:style>
  <w:style w:type="character" w:customStyle="1" w:styleId="WW8Num90z2">
    <w:name w:val="WW8Num90z2"/>
    <w:rsid w:val="00C622F0"/>
  </w:style>
  <w:style w:type="character" w:customStyle="1" w:styleId="WW8Num90z3">
    <w:name w:val="WW8Num90z3"/>
    <w:rsid w:val="00C622F0"/>
  </w:style>
  <w:style w:type="character" w:customStyle="1" w:styleId="WW8Num90z4">
    <w:name w:val="WW8Num90z4"/>
    <w:rsid w:val="00C622F0"/>
  </w:style>
  <w:style w:type="character" w:customStyle="1" w:styleId="WW8Num90z5">
    <w:name w:val="WW8Num90z5"/>
    <w:rsid w:val="00C622F0"/>
  </w:style>
  <w:style w:type="character" w:customStyle="1" w:styleId="WW8Num90z6">
    <w:name w:val="WW8Num90z6"/>
    <w:rsid w:val="00C622F0"/>
  </w:style>
  <w:style w:type="character" w:customStyle="1" w:styleId="WW8Num90z7">
    <w:name w:val="WW8Num90z7"/>
    <w:rsid w:val="00C622F0"/>
  </w:style>
  <w:style w:type="character" w:customStyle="1" w:styleId="WW8Num90z8">
    <w:name w:val="WW8Num90z8"/>
    <w:rsid w:val="00C622F0"/>
  </w:style>
  <w:style w:type="character" w:customStyle="1" w:styleId="WW8Num91z0">
    <w:name w:val="WW8Num91z0"/>
    <w:rsid w:val="00C622F0"/>
    <w:rPr>
      <w:rFonts w:hint="default"/>
    </w:rPr>
  </w:style>
  <w:style w:type="character" w:customStyle="1" w:styleId="WW8Num91z1">
    <w:name w:val="WW8Num91z1"/>
    <w:rsid w:val="00C622F0"/>
    <w:rPr>
      <w:rFonts w:ascii="Symbol" w:hAnsi="Symbol" w:cs="Symbol" w:hint="default"/>
    </w:rPr>
  </w:style>
  <w:style w:type="character" w:customStyle="1" w:styleId="WW8Num91z2">
    <w:name w:val="WW8Num91z2"/>
    <w:rsid w:val="00C622F0"/>
  </w:style>
  <w:style w:type="character" w:customStyle="1" w:styleId="WW8Num91z3">
    <w:name w:val="WW8Num91z3"/>
    <w:rsid w:val="00C622F0"/>
  </w:style>
  <w:style w:type="character" w:customStyle="1" w:styleId="WW8Num91z4">
    <w:name w:val="WW8Num91z4"/>
    <w:rsid w:val="00C622F0"/>
  </w:style>
  <w:style w:type="character" w:customStyle="1" w:styleId="WW8Num91z5">
    <w:name w:val="WW8Num91z5"/>
    <w:rsid w:val="00C622F0"/>
  </w:style>
  <w:style w:type="character" w:customStyle="1" w:styleId="WW8Num91z6">
    <w:name w:val="WW8Num91z6"/>
    <w:rsid w:val="00C622F0"/>
  </w:style>
  <w:style w:type="character" w:customStyle="1" w:styleId="WW8Num91z7">
    <w:name w:val="WW8Num91z7"/>
    <w:rsid w:val="00C622F0"/>
  </w:style>
  <w:style w:type="character" w:customStyle="1" w:styleId="WW8Num91z8">
    <w:name w:val="WW8Num91z8"/>
    <w:rsid w:val="00C622F0"/>
  </w:style>
  <w:style w:type="character" w:customStyle="1" w:styleId="WW8Num92z0">
    <w:name w:val="WW8Num92z0"/>
    <w:rsid w:val="00C622F0"/>
    <w:rPr>
      <w:rFonts w:ascii="Symbol" w:hAnsi="Symbol" w:cs="Symbol" w:hint="default"/>
    </w:rPr>
  </w:style>
  <w:style w:type="character" w:customStyle="1" w:styleId="WW8Num92z1">
    <w:name w:val="WW8Num92z1"/>
    <w:rsid w:val="00C622F0"/>
    <w:rPr>
      <w:rFonts w:ascii="Courier New" w:hAnsi="Courier New" w:cs="Courier New" w:hint="default"/>
    </w:rPr>
  </w:style>
  <w:style w:type="character" w:customStyle="1" w:styleId="WW8Num92z2">
    <w:name w:val="WW8Num92z2"/>
    <w:rsid w:val="00C622F0"/>
    <w:rPr>
      <w:rFonts w:ascii="Wingdings" w:hAnsi="Wingdings" w:cs="Wingdings" w:hint="default"/>
    </w:rPr>
  </w:style>
  <w:style w:type="character" w:customStyle="1" w:styleId="WW8Num93z0">
    <w:name w:val="WW8Num93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93z1">
    <w:name w:val="WW8Num93z1"/>
    <w:rsid w:val="00C622F0"/>
    <w:rPr>
      <w:rFonts w:ascii="Symbol" w:hAnsi="Symbol" w:cs="Symbol" w:hint="default"/>
      <w:b w:val="0"/>
      <w:i w:val="0"/>
    </w:rPr>
  </w:style>
  <w:style w:type="character" w:customStyle="1" w:styleId="WW8Num93z2">
    <w:name w:val="WW8Num93z2"/>
    <w:rsid w:val="00C622F0"/>
  </w:style>
  <w:style w:type="character" w:customStyle="1" w:styleId="WW8Num93z3">
    <w:name w:val="WW8Num93z3"/>
    <w:rsid w:val="00C622F0"/>
  </w:style>
  <w:style w:type="character" w:customStyle="1" w:styleId="WW8Num93z4">
    <w:name w:val="WW8Num93z4"/>
    <w:rsid w:val="00C622F0"/>
  </w:style>
  <w:style w:type="character" w:customStyle="1" w:styleId="WW8Num93z5">
    <w:name w:val="WW8Num93z5"/>
    <w:rsid w:val="00C622F0"/>
  </w:style>
  <w:style w:type="character" w:customStyle="1" w:styleId="WW8Num93z6">
    <w:name w:val="WW8Num93z6"/>
    <w:rsid w:val="00C622F0"/>
  </w:style>
  <w:style w:type="character" w:customStyle="1" w:styleId="WW8Num93z7">
    <w:name w:val="WW8Num93z7"/>
    <w:rsid w:val="00C622F0"/>
  </w:style>
  <w:style w:type="character" w:customStyle="1" w:styleId="WW8Num93z8">
    <w:name w:val="WW8Num93z8"/>
    <w:rsid w:val="00C622F0"/>
  </w:style>
  <w:style w:type="character" w:customStyle="1" w:styleId="WW8Num94z0">
    <w:name w:val="WW8Num94z0"/>
    <w:rsid w:val="00C622F0"/>
    <w:rPr>
      <w:rFonts w:hint="default"/>
      <w:b w:val="0"/>
      <w:i w:val="0"/>
    </w:rPr>
  </w:style>
  <w:style w:type="character" w:customStyle="1" w:styleId="WW8Num94z1">
    <w:name w:val="WW8Num94z1"/>
    <w:rsid w:val="00C622F0"/>
  </w:style>
  <w:style w:type="character" w:customStyle="1" w:styleId="WW8Num94z2">
    <w:name w:val="WW8Num94z2"/>
    <w:rsid w:val="00C622F0"/>
  </w:style>
  <w:style w:type="character" w:customStyle="1" w:styleId="WW8Num94z3">
    <w:name w:val="WW8Num94z3"/>
    <w:rsid w:val="00C622F0"/>
  </w:style>
  <w:style w:type="character" w:customStyle="1" w:styleId="WW8Num94z4">
    <w:name w:val="WW8Num94z4"/>
    <w:rsid w:val="00C622F0"/>
  </w:style>
  <w:style w:type="character" w:customStyle="1" w:styleId="WW8Num94z5">
    <w:name w:val="WW8Num94z5"/>
    <w:rsid w:val="00C622F0"/>
  </w:style>
  <w:style w:type="character" w:customStyle="1" w:styleId="WW8Num94z6">
    <w:name w:val="WW8Num94z6"/>
    <w:rsid w:val="00C622F0"/>
  </w:style>
  <w:style w:type="character" w:customStyle="1" w:styleId="WW8Num94z7">
    <w:name w:val="WW8Num94z7"/>
    <w:rsid w:val="00C622F0"/>
  </w:style>
  <w:style w:type="character" w:customStyle="1" w:styleId="WW8Num94z8">
    <w:name w:val="WW8Num94z8"/>
    <w:rsid w:val="00C622F0"/>
  </w:style>
  <w:style w:type="character" w:customStyle="1" w:styleId="WW8Num95z0">
    <w:name w:val="WW8Num95z0"/>
    <w:rsid w:val="00C622F0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95z1">
    <w:name w:val="WW8Num95z1"/>
    <w:rsid w:val="00C622F0"/>
  </w:style>
  <w:style w:type="character" w:customStyle="1" w:styleId="WW8Num95z2">
    <w:name w:val="WW8Num95z2"/>
    <w:rsid w:val="00C622F0"/>
  </w:style>
  <w:style w:type="character" w:customStyle="1" w:styleId="WW8Num95z3">
    <w:name w:val="WW8Num95z3"/>
    <w:rsid w:val="00C622F0"/>
  </w:style>
  <w:style w:type="character" w:customStyle="1" w:styleId="WW8Num95z4">
    <w:name w:val="WW8Num95z4"/>
    <w:rsid w:val="00C622F0"/>
  </w:style>
  <w:style w:type="character" w:customStyle="1" w:styleId="WW8Num95z5">
    <w:name w:val="WW8Num95z5"/>
    <w:rsid w:val="00C622F0"/>
  </w:style>
  <w:style w:type="character" w:customStyle="1" w:styleId="WW8Num95z6">
    <w:name w:val="WW8Num95z6"/>
    <w:rsid w:val="00C622F0"/>
  </w:style>
  <w:style w:type="character" w:customStyle="1" w:styleId="WW8Num95z7">
    <w:name w:val="WW8Num95z7"/>
    <w:rsid w:val="00C622F0"/>
  </w:style>
  <w:style w:type="character" w:customStyle="1" w:styleId="WW8Num95z8">
    <w:name w:val="WW8Num95z8"/>
    <w:rsid w:val="00C622F0"/>
  </w:style>
  <w:style w:type="character" w:customStyle="1" w:styleId="WW8Num96z0">
    <w:name w:val="WW8Num96z0"/>
    <w:rsid w:val="00C622F0"/>
  </w:style>
  <w:style w:type="character" w:customStyle="1" w:styleId="WW8Num96z1">
    <w:name w:val="WW8Num96z1"/>
    <w:rsid w:val="00C622F0"/>
  </w:style>
  <w:style w:type="character" w:customStyle="1" w:styleId="WW8Num96z2">
    <w:name w:val="WW8Num96z2"/>
    <w:rsid w:val="00C622F0"/>
  </w:style>
  <w:style w:type="character" w:customStyle="1" w:styleId="WW8Num96z3">
    <w:name w:val="WW8Num96z3"/>
    <w:rsid w:val="00C622F0"/>
  </w:style>
  <w:style w:type="character" w:customStyle="1" w:styleId="WW8Num96z4">
    <w:name w:val="WW8Num96z4"/>
    <w:rsid w:val="00C622F0"/>
  </w:style>
  <w:style w:type="character" w:customStyle="1" w:styleId="WW8Num96z5">
    <w:name w:val="WW8Num96z5"/>
    <w:rsid w:val="00C622F0"/>
  </w:style>
  <w:style w:type="character" w:customStyle="1" w:styleId="WW8Num96z6">
    <w:name w:val="WW8Num96z6"/>
    <w:rsid w:val="00C622F0"/>
  </w:style>
  <w:style w:type="character" w:customStyle="1" w:styleId="WW8Num96z7">
    <w:name w:val="WW8Num96z7"/>
    <w:rsid w:val="00C622F0"/>
  </w:style>
  <w:style w:type="character" w:customStyle="1" w:styleId="WW8Num96z8">
    <w:name w:val="WW8Num96z8"/>
    <w:rsid w:val="00C622F0"/>
  </w:style>
  <w:style w:type="character" w:customStyle="1" w:styleId="WW8Num97z0">
    <w:name w:val="WW8Num97z0"/>
    <w:rsid w:val="00C622F0"/>
    <w:rPr>
      <w:rFonts w:ascii="Symbol" w:hAnsi="Symbol" w:cs="Symbol" w:hint="default"/>
    </w:rPr>
  </w:style>
  <w:style w:type="character" w:customStyle="1" w:styleId="WW8Num97z2">
    <w:name w:val="WW8Num97z2"/>
    <w:rsid w:val="00C622F0"/>
    <w:rPr>
      <w:rFonts w:ascii="Wingdings" w:hAnsi="Wingdings" w:cs="Wingdings" w:hint="default"/>
    </w:rPr>
  </w:style>
  <w:style w:type="character" w:customStyle="1" w:styleId="WW8Num97z4">
    <w:name w:val="WW8Num97z4"/>
    <w:rsid w:val="00C622F0"/>
    <w:rPr>
      <w:rFonts w:ascii="Courier New" w:hAnsi="Courier New" w:cs="Courier New" w:hint="default"/>
    </w:rPr>
  </w:style>
  <w:style w:type="character" w:customStyle="1" w:styleId="WW8Num98z0">
    <w:name w:val="WW8Num98z0"/>
    <w:rsid w:val="00C622F0"/>
    <w:rPr>
      <w:rFonts w:hint="default"/>
    </w:rPr>
  </w:style>
  <w:style w:type="character" w:customStyle="1" w:styleId="WW8Num98z1">
    <w:name w:val="WW8Num98z1"/>
    <w:rsid w:val="00C622F0"/>
  </w:style>
  <w:style w:type="character" w:customStyle="1" w:styleId="WW8Num98z2">
    <w:name w:val="WW8Num98z2"/>
    <w:rsid w:val="00C622F0"/>
  </w:style>
  <w:style w:type="character" w:customStyle="1" w:styleId="WW8Num98z3">
    <w:name w:val="WW8Num98z3"/>
    <w:rsid w:val="00C622F0"/>
  </w:style>
  <w:style w:type="character" w:customStyle="1" w:styleId="WW8Num98z4">
    <w:name w:val="WW8Num98z4"/>
    <w:rsid w:val="00C622F0"/>
  </w:style>
  <w:style w:type="character" w:customStyle="1" w:styleId="WW8Num98z5">
    <w:name w:val="WW8Num98z5"/>
    <w:rsid w:val="00C622F0"/>
  </w:style>
  <w:style w:type="character" w:customStyle="1" w:styleId="WW8Num98z6">
    <w:name w:val="WW8Num98z6"/>
    <w:rsid w:val="00C622F0"/>
  </w:style>
  <w:style w:type="character" w:customStyle="1" w:styleId="WW8Num98z7">
    <w:name w:val="WW8Num98z7"/>
    <w:rsid w:val="00C622F0"/>
  </w:style>
  <w:style w:type="character" w:customStyle="1" w:styleId="WW8Num98z8">
    <w:name w:val="WW8Num98z8"/>
    <w:rsid w:val="00C622F0"/>
  </w:style>
  <w:style w:type="character" w:customStyle="1" w:styleId="WW8Num99z0">
    <w:name w:val="WW8Num99z0"/>
    <w:rsid w:val="00C622F0"/>
    <w:rPr>
      <w:rFonts w:ascii="Tahoma" w:hAnsi="Tahoma" w:cs="Tahoma" w:hint="default"/>
      <w:sz w:val="20"/>
      <w:szCs w:val="20"/>
    </w:rPr>
  </w:style>
  <w:style w:type="character" w:customStyle="1" w:styleId="WW8Num99z1">
    <w:name w:val="WW8Num99z1"/>
    <w:rsid w:val="00C622F0"/>
  </w:style>
  <w:style w:type="character" w:customStyle="1" w:styleId="WW8Num99z2">
    <w:name w:val="WW8Num99z2"/>
    <w:rsid w:val="00C622F0"/>
  </w:style>
  <w:style w:type="character" w:customStyle="1" w:styleId="WW8Num99z3">
    <w:name w:val="WW8Num99z3"/>
    <w:rsid w:val="00C622F0"/>
  </w:style>
  <w:style w:type="character" w:customStyle="1" w:styleId="WW8Num99z4">
    <w:name w:val="WW8Num99z4"/>
    <w:rsid w:val="00C622F0"/>
  </w:style>
  <w:style w:type="character" w:customStyle="1" w:styleId="WW8Num99z5">
    <w:name w:val="WW8Num99z5"/>
    <w:rsid w:val="00C622F0"/>
  </w:style>
  <w:style w:type="character" w:customStyle="1" w:styleId="WW8Num99z6">
    <w:name w:val="WW8Num99z6"/>
    <w:rsid w:val="00C622F0"/>
  </w:style>
  <w:style w:type="character" w:customStyle="1" w:styleId="WW8Num99z7">
    <w:name w:val="WW8Num99z7"/>
    <w:rsid w:val="00C622F0"/>
  </w:style>
  <w:style w:type="character" w:customStyle="1" w:styleId="WW8Num99z8">
    <w:name w:val="WW8Num99z8"/>
    <w:rsid w:val="00C622F0"/>
  </w:style>
  <w:style w:type="character" w:customStyle="1" w:styleId="WW8Num100z0">
    <w:name w:val="WW8Num100z0"/>
    <w:rsid w:val="00C622F0"/>
    <w:rPr>
      <w:rFonts w:hint="default"/>
      <w:b w:val="0"/>
      <w:i w:val="0"/>
    </w:rPr>
  </w:style>
  <w:style w:type="character" w:customStyle="1" w:styleId="WW8Num100z2">
    <w:name w:val="WW8Num100z2"/>
    <w:rsid w:val="00C622F0"/>
  </w:style>
  <w:style w:type="character" w:customStyle="1" w:styleId="WW8Num100z3">
    <w:name w:val="WW8Num100z3"/>
    <w:rsid w:val="00C622F0"/>
  </w:style>
  <w:style w:type="character" w:customStyle="1" w:styleId="WW8Num100z4">
    <w:name w:val="WW8Num100z4"/>
    <w:rsid w:val="00C622F0"/>
  </w:style>
  <w:style w:type="character" w:customStyle="1" w:styleId="WW8Num100z5">
    <w:name w:val="WW8Num100z5"/>
    <w:rsid w:val="00C622F0"/>
  </w:style>
  <w:style w:type="character" w:customStyle="1" w:styleId="WW8Num100z6">
    <w:name w:val="WW8Num100z6"/>
    <w:rsid w:val="00C622F0"/>
  </w:style>
  <w:style w:type="character" w:customStyle="1" w:styleId="WW8Num100z7">
    <w:name w:val="WW8Num100z7"/>
    <w:rsid w:val="00C622F0"/>
  </w:style>
  <w:style w:type="character" w:customStyle="1" w:styleId="WW8Num100z8">
    <w:name w:val="WW8Num100z8"/>
    <w:rsid w:val="00C622F0"/>
  </w:style>
  <w:style w:type="character" w:customStyle="1" w:styleId="WW8Num101z0">
    <w:name w:val="WW8Num101z0"/>
    <w:rsid w:val="00C622F0"/>
    <w:rPr>
      <w:rFonts w:ascii="Symbol" w:hAnsi="Symbol" w:cs="Symbol" w:hint="default"/>
    </w:rPr>
  </w:style>
  <w:style w:type="character" w:customStyle="1" w:styleId="WW8Num101z1">
    <w:name w:val="WW8Num101z1"/>
    <w:rsid w:val="00C622F0"/>
    <w:rPr>
      <w:rFonts w:ascii="Courier New" w:hAnsi="Courier New" w:cs="Courier New" w:hint="default"/>
    </w:rPr>
  </w:style>
  <w:style w:type="character" w:customStyle="1" w:styleId="WW8Num101z2">
    <w:name w:val="WW8Num101z2"/>
    <w:rsid w:val="00C622F0"/>
    <w:rPr>
      <w:rFonts w:ascii="Wingdings" w:hAnsi="Wingdings" w:cs="Wingdings" w:hint="default"/>
    </w:rPr>
  </w:style>
  <w:style w:type="character" w:customStyle="1" w:styleId="WW8Num102z0">
    <w:name w:val="WW8Num102z0"/>
    <w:rsid w:val="00C622F0"/>
    <w:rPr>
      <w:rFonts w:hint="default"/>
      <w:b w:val="0"/>
      <w:i w:val="0"/>
    </w:rPr>
  </w:style>
  <w:style w:type="character" w:customStyle="1" w:styleId="WW8Num102z1">
    <w:name w:val="WW8Num102z1"/>
    <w:rsid w:val="00C622F0"/>
    <w:rPr>
      <w:rFonts w:ascii="Wingdings" w:hAnsi="Wingdings" w:cs="Wingdings" w:hint="default"/>
      <w:b w:val="0"/>
      <w:i w:val="0"/>
    </w:rPr>
  </w:style>
  <w:style w:type="character" w:customStyle="1" w:styleId="WW8Num102z2">
    <w:name w:val="WW8Num102z2"/>
    <w:rsid w:val="00C622F0"/>
  </w:style>
  <w:style w:type="character" w:customStyle="1" w:styleId="WW8Num102z3">
    <w:name w:val="WW8Num102z3"/>
    <w:rsid w:val="00C622F0"/>
  </w:style>
  <w:style w:type="character" w:customStyle="1" w:styleId="WW8Num102z4">
    <w:name w:val="WW8Num102z4"/>
    <w:rsid w:val="00C622F0"/>
  </w:style>
  <w:style w:type="character" w:customStyle="1" w:styleId="WW8Num102z5">
    <w:name w:val="WW8Num102z5"/>
    <w:rsid w:val="00C622F0"/>
  </w:style>
  <w:style w:type="character" w:customStyle="1" w:styleId="WW8Num102z6">
    <w:name w:val="WW8Num102z6"/>
    <w:rsid w:val="00C622F0"/>
  </w:style>
  <w:style w:type="character" w:customStyle="1" w:styleId="WW8Num102z7">
    <w:name w:val="WW8Num102z7"/>
    <w:rsid w:val="00C622F0"/>
  </w:style>
  <w:style w:type="character" w:customStyle="1" w:styleId="WW8Num102z8">
    <w:name w:val="WW8Num102z8"/>
    <w:rsid w:val="00C622F0"/>
  </w:style>
  <w:style w:type="character" w:customStyle="1" w:styleId="WW8Num103z0">
    <w:name w:val="WW8Num103z0"/>
    <w:rsid w:val="00C622F0"/>
    <w:rPr>
      <w:rFonts w:hint="default"/>
      <w:b w:val="0"/>
      <w:i w:val="0"/>
    </w:rPr>
  </w:style>
  <w:style w:type="character" w:customStyle="1" w:styleId="WW8Num103z1">
    <w:name w:val="WW8Num103z1"/>
    <w:rsid w:val="00C622F0"/>
  </w:style>
  <w:style w:type="character" w:customStyle="1" w:styleId="WW8Num103z2">
    <w:name w:val="WW8Num103z2"/>
    <w:rsid w:val="00C622F0"/>
  </w:style>
  <w:style w:type="character" w:customStyle="1" w:styleId="WW8Num103z3">
    <w:name w:val="WW8Num103z3"/>
    <w:rsid w:val="00C622F0"/>
  </w:style>
  <w:style w:type="character" w:customStyle="1" w:styleId="WW8Num103z4">
    <w:name w:val="WW8Num103z4"/>
    <w:rsid w:val="00C622F0"/>
  </w:style>
  <w:style w:type="character" w:customStyle="1" w:styleId="WW8Num103z5">
    <w:name w:val="WW8Num103z5"/>
    <w:rsid w:val="00C622F0"/>
  </w:style>
  <w:style w:type="character" w:customStyle="1" w:styleId="WW8Num103z6">
    <w:name w:val="WW8Num103z6"/>
    <w:rsid w:val="00C622F0"/>
  </w:style>
  <w:style w:type="character" w:customStyle="1" w:styleId="WW8Num103z7">
    <w:name w:val="WW8Num103z7"/>
    <w:rsid w:val="00C622F0"/>
  </w:style>
  <w:style w:type="character" w:customStyle="1" w:styleId="WW8Num103z8">
    <w:name w:val="WW8Num103z8"/>
    <w:rsid w:val="00C622F0"/>
  </w:style>
  <w:style w:type="character" w:customStyle="1" w:styleId="WW8Num104z0">
    <w:name w:val="WW8Num104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04z1">
    <w:name w:val="WW8Num104z1"/>
    <w:rsid w:val="00C622F0"/>
  </w:style>
  <w:style w:type="character" w:customStyle="1" w:styleId="WW8Num104z2">
    <w:name w:val="WW8Num104z2"/>
    <w:rsid w:val="00C622F0"/>
  </w:style>
  <w:style w:type="character" w:customStyle="1" w:styleId="WW8Num104z3">
    <w:name w:val="WW8Num104z3"/>
    <w:rsid w:val="00C622F0"/>
  </w:style>
  <w:style w:type="character" w:customStyle="1" w:styleId="WW8Num104z4">
    <w:name w:val="WW8Num104z4"/>
    <w:rsid w:val="00C622F0"/>
  </w:style>
  <w:style w:type="character" w:customStyle="1" w:styleId="WW8Num104z5">
    <w:name w:val="WW8Num104z5"/>
    <w:rsid w:val="00C622F0"/>
  </w:style>
  <w:style w:type="character" w:customStyle="1" w:styleId="WW8Num104z6">
    <w:name w:val="WW8Num104z6"/>
    <w:rsid w:val="00C622F0"/>
  </w:style>
  <w:style w:type="character" w:customStyle="1" w:styleId="WW8Num104z7">
    <w:name w:val="WW8Num104z7"/>
    <w:rsid w:val="00C622F0"/>
  </w:style>
  <w:style w:type="character" w:customStyle="1" w:styleId="WW8Num104z8">
    <w:name w:val="WW8Num104z8"/>
    <w:rsid w:val="00C622F0"/>
  </w:style>
  <w:style w:type="character" w:customStyle="1" w:styleId="WW8Num105z0">
    <w:name w:val="WW8Num105z0"/>
    <w:rsid w:val="00C622F0"/>
    <w:rPr>
      <w:rFonts w:hint="default"/>
      <w:b w:val="0"/>
      <w:i w:val="0"/>
    </w:rPr>
  </w:style>
  <w:style w:type="character" w:customStyle="1" w:styleId="WW8Num105z2">
    <w:name w:val="WW8Num105z2"/>
    <w:rsid w:val="00C622F0"/>
  </w:style>
  <w:style w:type="character" w:customStyle="1" w:styleId="WW8Num105z3">
    <w:name w:val="WW8Num105z3"/>
    <w:rsid w:val="00C622F0"/>
  </w:style>
  <w:style w:type="character" w:customStyle="1" w:styleId="WW8Num105z4">
    <w:name w:val="WW8Num105z4"/>
    <w:rsid w:val="00C622F0"/>
  </w:style>
  <w:style w:type="character" w:customStyle="1" w:styleId="WW8Num105z5">
    <w:name w:val="WW8Num105z5"/>
    <w:rsid w:val="00C622F0"/>
  </w:style>
  <w:style w:type="character" w:customStyle="1" w:styleId="WW8Num105z6">
    <w:name w:val="WW8Num105z6"/>
    <w:rsid w:val="00C622F0"/>
  </w:style>
  <w:style w:type="character" w:customStyle="1" w:styleId="WW8Num105z7">
    <w:name w:val="WW8Num105z7"/>
    <w:rsid w:val="00C622F0"/>
  </w:style>
  <w:style w:type="character" w:customStyle="1" w:styleId="WW8Num105z8">
    <w:name w:val="WW8Num105z8"/>
    <w:rsid w:val="00C622F0"/>
  </w:style>
  <w:style w:type="character" w:customStyle="1" w:styleId="WW8Num106z0">
    <w:name w:val="WW8Num106z0"/>
    <w:rsid w:val="00C622F0"/>
  </w:style>
  <w:style w:type="character" w:customStyle="1" w:styleId="WW8Num106z1">
    <w:name w:val="WW8Num106z1"/>
    <w:rsid w:val="00C622F0"/>
  </w:style>
  <w:style w:type="character" w:customStyle="1" w:styleId="WW8Num106z2">
    <w:name w:val="WW8Num106z2"/>
    <w:rsid w:val="00C622F0"/>
  </w:style>
  <w:style w:type="character" w:customStyle="1" w:styleId="WW8Num106z3">
    <w:name w:val="WW8Num106z3"/>
    <w:rsid w:val="00C622F0"/>
  </w:style>
  <w:style w:type="character" w:customStyle="1" w:styleId="WW8Num106z4">
    <w:name w:val="WW8Num106z4"/>
    <w:rsid w:val="00C622F0"/>
  </w:style>
  <w:style w:type="character" w:customStyle="1" w:styleId="WW8Num106z5">
    <w:name w:val="WW8Num106z5"/>
    <w:rsid w:val="00C622F0"/>
  </w:style>
  <w:style w:type="character" w:customStyle="1" w:styleId="WW8Num106z6">
    <w:name w:val="WW8Num106z6"/>
    <w:rsid w:val="00C622F0"/>
  </w:style>
  <w:style w:type="character" w:customStyle="1" w:styleId="WW8Num106z7">
    <w:name w:val="WW8Num106z7"/>
    <w:rsid w:val="00C622F0"/>
  </w:style>
  <w:style w:type="character" w:customStyle="1" w:styleId="WW8Num106z8">
    <w:name w:val="WW8Num106z8"/>
    <w:rsid w:val="00C622F0"/>
  </w:style>
  <w:style w:type="character" w:customStyle="1" w:styleId="WW8Num107z0">
    <w:name w:val="WW8Num107z0"/>
    <w:rsid w:val="00C622F0"/>
    <w:rPr>
      <w:rFonts w:ascii="Tahoma" w:eastAsia="SimSun" w:hAnsi="Tahoma" w:cs="Tahoma" w:hint="default"/>
      <w:kern w:val="1"/>
      <w:sz w:val="20"/>
      <w:szCs w:val="20"/>
    </w:rPr>
  </w:style>
  <w:style w:type="character" w:customStyle="1" w:styleId="WW8Num107z1">
    <w:name w:val="WW8Num107z1"/>
    <w:rsid w:val="00C622F0"/>
  </w:style>
  <w:style w:type="character" w:customStyle="1" w:styleId="WW8Num107z2">
    <w:name w:val="WW8Num107z2"/>
    <w:rsid w:val="00C622F0"/>
  </w:style>
  <w:style w:type="character" w:customStyle="1" w:styleId="WW8Num107z3">
    <w:name w:val="WW8Num107z3"/>
    <w:rsid w:val="00C622F0"/>
  </w:style>
  <w:style w:type="character" w:customStyle="1" w:styleId="WW8Num107z4">
    <w:name w:val="WW8Num107z4"/>
    <w:rsid w:val="00C622F0"/>
  </w:style>
  <w:style w:type="character" w:customStyle="1" w:styleId="WW8Num107z5">
    <w:name w:val="WW8Num107z5"/>
    <w:rsid w:val="00C622F0"/>
  </w:style>
  <w:style w:type="character" w:customStyle="1" w:styleId="WW8Num107z6">
    <w:name w:val="WW8Num107z6"/>
    <w:rsid w:val="00C622F0"/>
  </w:style>
  <w:style w:type="character" w:customStyle="1" w:styleId="WW8Num107z7">
    <w:name w:val="WW8Num107z7"/>
    <w:rsid w:val="00C622F0"/>
  </w:style>
  <w:style w:type="character" w:customStyle="1" w:styleId="WW8Num107z8">
    <w:name w:val="WW8Num107z8"/>
    <w:rsid w:val="00C622F0"/>
  </w:style>
  <w:style w:type="character" w:customStyle="1" w:styleId="WW8Num108z0">
    <w:name w:val="WW8Num108z0"/>
    <w:rsid w:val="00C622F0"/>
    <w:rPr>
      <w:rFonts w:ascii="Tahoma" w:hAnsi="Tahoma" w:cs="Tahoma" w:hint="default"/>
      <w:b w:val="0"/>
      <w:bCs w:val="0"/>
      <w:i w:val="0"/>
      <w:iCs/>
      <w:sz w:val="20"/>
      <w:szCs w:val="20"/>
    </w:rPr>
  </w:style>
  <w:style w:type="character" w:customStyle="1" w:styleId="WW8Num108z2">
    <w:name w:val="WW8Num108z2"/>
    <w:rsid w:val="00C622F0"/>
    <w:rPr>
      <w:rFonts w:ascii="Symbol" w:eastAsia="SimSun" w:hAnsi="Symbol" w:cs="Tahoma" w:hint="default"/>
    </w:rPr>
  </w:style>
  <w:style w:type="character" w:customStyle="1" w:styleId="WW8Num108z3">
    <w:name w:val="WW8Num108z3"/>
    <w:rsid w:val="00C622F0"/>
  </w:style>
  <w:style w:type="character" w:customStyle="1" w:styleId="WW8Num108z4">
    <w:name w:val="WW8Num108z4"/>
    <w:rsid w:val="00C622F0"/>
  </w:style>
  <w:style w:type="character" w:customStyle="1" w:styleId="WW8Num108z5">
    <w:name w:val="WW8Num108z5"/>
    <w:rsid w:val="00C622F0"/>
  </w:style>
  <w:style w:type="character" w:customStyle="1" w:styleId="WW8Num108z6">
    <w:name w:val="WW8Num108z6"/>
    <w:rsid w:val="00C622F0"/>
  </w:style>
  <w:style w:type="character" w:customStyle="1" w:styleId="WW8Num108z7">
    <w:name w:val="WW8Num108z7"/>
    <w:rsid w:val="00C622F0"/>
  </w:style>
  <w:style w:type="character" w:customStyle="1" w:styleId="WW8Num108z8">
    <w:name w:val="WW8Num108z8"/>
    <w:rsid w:val="00C622F0"/>
  </w:style>
  <w:style w:type="character" w:customStyle="1" w:styleId="WW8Num109z0">
    <w:name w:val="WW8Num109z0"/>
    <w:rsid w:val="00C622F0"/>
    <w:rPr>
      <w:rFonts w:ascii="Tahoma" w:hAnsi="Tahoma" w:cs="Tahoma" w:hint="default"/>
      <w:b w:val="0"/>
      <w:i w:val="0"/>
      <w:color w:val="000000"/>
      <w:spacing w:val="-3"/>
      <w:sz w:val="20"/>
      <w:szCs w:val="20"/>
    </w:rPr>
  </w:style>
  <w:style w:type="character" w:customStyle="1" w:styleId="WW8Num109z1">
    <w:name w:val="WW8Num109z1"/>
    <w:rsid w:val="00C622F0"/>
  </w:style>
  <w:style w:type="character" w:customStyle="1" w:styleId="WW8Num109z2">
    <w:name w:val="WW8Num109z2"/>
    <w:rsid w:val="00C622F0"/>
  </w:style>
  <w:style w:type="character" w:customStyle="1" w:styleId="WW8Num109z3">
    <w:name w:val="WW8Num109z3"/>
    <w:rsid w:val="00C622F0"/>
  </w:style>
  <w:style w:type="character" w:customStyle="1" w:styleId="WW8Num109z4">
    <w:name w:val="WW8Num109z4"/>
    <w:rsid w:val="00C622F0"/>
  </w:style>
  <w:style w:type="character" w:customStyle="1" w:styleId="WW8Num109z5">
    <w:name w:val="WW8Num109z5"/>
    <w:rsid w:val="00C622F0"/>
  </w:style>
  <w:style w:type="character" w:customStyle="1" w:styleId="WW8Num109z6">
    <w:name w:val="WW8Num109z6"/>
    <w:rsid w:val="00C622F0"/>
  </w:style>
  <w:style w:type="character" w:customStyle="1" w:styleId="WW8Num109z7">
    <w:name w:val="WW8Num109z7"/>
    <w:rsid w:val="00C622F0"/>
  </w:style>
  <w:style w:type="character" w:customStyle="1" w:styleId="WW8Num109z8">
    <w:name w:val="WW8Num109z8"/>
    <w:rsid w:val="00C622F0"/>
  </w:style>
  <w:style w:type="character" w:customStyle="1" w:styleId="WW8Num110z0">
    <w:name w:val="WW8Num110z0"/>
    <w:rsid w:val="00C622F0"/>
    <w:rPr>
      <w:rFonts w:ascii="Symbol" w:hAnsi="Symbol" w:cs="Symbol" w:hint="default"/>
    </w:rPr>
  </w:style>
  <w:style w:type="character" w:customStyle="1" w:styleId="WW8Num110z1">
    <w:name w:val="WW8Num110z1"/>
    <w:rsid w:val="00C622F0"/>
    <w:rPr>
      <w:rFonts w:ascii="Courier New" w:hAnsi="Courier New" w:cs="Courier New" w:hint="default"/>
    </w:rPr>
  </w:style>
  <w:style w:type="character" w:customStyle="1" w:styleId="WW8Num110z2">
    <w:name w:val="WW8Num110z2"/>
    <w:rsid w:val="00C622F0"/>
    <w:rPr>
      <w:rFonts w:ascii="Wingdings" w:hAnsi="Wingdings" w:cs="Wingdings" w:hint="default"/>
    </w:rPr>
  </w:style>
  <w:style w:type="character" w:customStyle="1" w:styleId="WW8Num111z0">
    <w:name w:val="WW8Num111z0"/>
    <w:rsid w:val="00C622F0"/>
    <w:rPr>
      <w:rFonts w:hint="default"/>
    </w:rPr>
  </w:style>
  <w:style w:type="character" w:customStyle="1" w:styleId="WW8Num111z1">
    <w:name w:val="WW8Num111z1"/>
    <w:rsid w:val="00C622F0"/>
  </w:style>
  <w:style w:type="character" w:customStyle="1" w:styleId="WW8Num111z2">
    <w:name w:val="WW8Num111z2"/>
    <w:rsid w:val="00C622F0"/>
  </w:style>
  <w:style w:type="character" w:customStyle="1" w:styleId="WW8Num111z3">
    <w:name w:val="WW8Num111z3"/>
    <w:rsid w:val="00C622F0"/>
  </w:style>
  <w:style w:type="character" w:customStyle="1" w:styleId="WW8Num111z4">
    <w:name w:val="WW8Num111z4"/>
    <w:rsid w:val="00C622F0"/>
  </w:style>
  <w:style w:type="character" w:customStyle="1" w:styleId="WW8Num111z5">
    <w:name w:val="WW8Num111z5"/>
    <w:rsid w:val="00C622F0"/>
  </w:style>
  <w:style w:type="character" w:customStyle="1" w:styleId="WW8Num111z6">
    <w:name w:val="WW8Num111z6"/>
    <w:rsid w:val="00C622F0"/>
  </w:style>
  <w:style w:type="character" w:customStyle="1" w:styleId="WW8Num111z7">
    <w:name w:val="WW8Num111z7"/>
    <w:rsid w:val="00C622F0"/>
  </w:style>
  <w:style w:type="character" w:customStyle="1" w:styleId="WW8Num111z8">
    <w:name w:val="WW8Num111z8"/>
    <w:rsid w:val="00C622F0"/>
  </w:style>
  <w:style w:type="character" w:customStyle="1" w:styleId="WW8Num112z0">
    <w:name w:val="WW8Num112z0"/>
    <w:rsid w:val="00C622F0"/>
    <w:rPr>
      <w:rFonts w:hint="default"/>
      <w:b w:val="0"/>
      <w:i w:val="0"/>
    </w:rPr>
  </w:style>
  <w:style w:type="character" w:customStyle="1" w:styleId="WW8Num112z1">
    <w:name w:val="WW8Num112z1"/>
    <w:rsid w:val="00C622F0"/>
  </w:style>
  <w:style w:type="character" w:customStyle="1" w:styleId="WW8Num112z2">
    <w:name w:val="WW8Num112z2"/>
    <w:rsid w:val="00C622F0"/>
  </w:style>
  <w:style w:type="character" w:customStyle="1" w:styleId="WW8Num112z3">
    <w:name w:val="WW8Num112z3"/>
    <w:rsid w:val="00C622F0"/>
  </w:style>
  <w:style w:type="character" w:customStyle="1" w:styleId="WW8Num112z4">
    <w:name w:val="WW8Num112z4"/>
    <w:rsid w:val="00C622F0"/>
  </w:style>
  <w:style w:type="character" w:customStyle="1" w:styleId="WW8Num112z5">
    <w:name w:val="WW8Num112z5"/>
    <w:rsid w:val="00C622F0"/>
  </w:style>
  <w:style w:type="character" w:customStyle="1" w:styleId="WW8Num112z6">
    <w:name w:val="WW8Num112z6"/>
    <w:rsid w:val="00C622F0"/>
  </w:style>
  <w:style w:type="character" w:customStyle="1" w:styleId="WW8Num112z7">
    <w:name w:val="WW8Num112z7"/>
    <w:rsid w:val="00C622F0"/>
  </w:style>
  <w:style w:type="character" w:customStyle="1" w:styleId="WW8Num112z8">
    <w:name w:val="WW8Num112z8"/>
    <w:rsid w:val="00C622F0"/>
  </w:style>
  <w:style w:type="character" w:customStyle="1" w:styleId="WW8Num113z0">
    <w:name w:val="WW8Num113z0"/>
    <w:rsid w:val="00C622F0"/>
    <w:rPr>
      <w:rFonts w:hint="default"/>
    </w:rPr>
  </w:style>
  <w:style w:type="character" w:customStyle="1" w:styleId="WW8Num113z1">
    <w:name w:val="WW8Num113z1"/>
    <w:rsid w:val="00C622F0"/>
  </w:style>
  <w:style w:type="character" w:customStyle="1" w:styleId="WW8Num113z2">
    <w:name w:val="WW8Num113z2"/>
    <w:rsid w:val="00C622F0"/>
  </w:style>
  <w:style w:type="character" w:customStyle="1" w:styleId="WW8Num113z3">
    <w:name w:val="WW8Num113z3"/>
    <w:rsid w:val="00C622F0"/>
  </w:style>
  <w:style w:type="character" w:customStyle="1" w:styleId="WW8Num113z4">
    <w:name w:val="WW8Num113z4"/>
    <w:rsid w:val="00C622F0"/>
  </w:style>
  <w:style w:type="character" w:customStyle="1" w:styleId="WW8Num113z5">
    <w:name w:val="WW8Num113z5"/>
    <w:rsid w:val="00C622F0"/>
  </w:style>
  <w:style w:type="character" w:customStyle="1" w:styleId="WW8Num113z6">
    <w:name w:val="WW8Num113z6"/>
    <w:rsid w:val="00C622F0"/>
  </w:style>
  <w:style w:type="character" w:customStyle="1" w:styleId="WW8Num113z7">
    <w:name w:val="WW8Num113z7"/>
    <w:rsid w:val="00C622F0"/>
  </w:style>
  <w:style w:type="character" w:customStyle="1" w:styleId="WW8Num113z8">
    <w:name w:val="WW8Num113z8"/>
    <w:rsid w:val="00C622F0"/>
  </w:style>
  <w:style w:type="character" w:customStyle="1" w:styleId="WW8Num114z0">
    <w:name w:val="WW8Num114z0"/>
    <w:rsid w:val="00C622F0"/>
    <w:rPr>
      <w:rFonts w:hint="default"/>
    </w:rPr>
  </w:style>
  <w:style w:type="character" w:customStyle="1" w:styleId="WW8Num114z1">
    <w:name w:val="WW8Num114z1"/>
    <w:rsid w:val="00C622F0"/>
  </w:style>
  <w:style w:type="character" w:customStyle="1" w:styleId="WW8Num114z2">
    <w:name w:val="WW8Num114z2"/>
    <w:rsid w:val="00C622F0"/>
  </w:style>
  <w:style w:type="character" w:customStyle="1" w:styleId="WW8Num114z3">
    <w:name w:val="WW8Num114z3"/>
    <w:rsid w:val="00C622F0"/>
  </w:style>
  <w:style w:type="character" w:customStyle="1" w:styleId="WW8Num114z4">
    <w:name w:val="WW8Num114z4"/>
    <w:rsid w:val="00C622F0"/>
  </w:style>
  <w:style w:type="character" w:customStyle="1" w:styleId="WW8Num114z5">
    <w:name w:val="WW8Num114z5"/>
    <w:rsid w:val="00C622F0"/>
  </w:style>
  <w:style w:type="character" w:customStyle="1" w:styleId="WW8Num114z6">
    <w:name w:val="WW8Num114z6"/>
    <w:rsid w:val="00C622F0"/>
  </w:style>
  <w:style w:type="character" w:customStyle="1" w:styleId="WW8Num114z7">
    <w:name w:val="WW8Num114z7"/>
    <w:rsid w:val="00C622F0"/>
  </w:style>
  <w:style w:type="character" w:customStyle="1" w:styleId="WW8Num114z8">
    <w:name w:val="WW8Num114z8"/>
    <w:rsid w:val="00C622F0"/>
  </w:style>
  <w:style w:type="character" w:customStyle="1" w:styleId="WW8Num115z0">
    <w:name w:val="WW8Num115z0"/>
    <w:rsid w:val="00C622F0"/>
    <w:rPr>
      <w:rFonts w:hint="default"/>
      <w:b/>
      <w:i w:val="0"/>
    </w:rPr>
  </w:style>
  <w:style w:type="character" w:customStyle="1" w:styleId="WW8Num115z1">
    <w:name w:val="WW8Num115z1"/>
    <w:rsid w:val="00C622F0"/>
  </w:style>
  <w:style w:type="character" w:customStyle="1" w:styleId="WW8Num115z2">
    <w:name w:val="WW8Num115z2"/>
    <w:rsid w:val="00C622F0"/>
  </w:style>
  <w:style w:type="character" w:customStyle="1" w:styleId="WW8Num115z3">
    <w:name w:val="WW8Num115z3"/>
    <w:rsid w:val="00C622F0"/>
  </w:style>
  <w:style w:type="character" w:customStyle="1" w:styleId="WW8Num115z4">
    <w:name w:val="WW8Num115z4"/>
    <w:rsid w:val="00C622F0"/>
  </w:style>
  <w:style w:type="character" w:customStyle="1" w:styleId="WW8Num115z5">
    <w:name w:val="WW8Num115z5"/>
    <w:rsid w:val="00C622F0"/>
  </w:style>
  <w:style w:type="character" w:customStyle="1" w:styleId="WW8Num115z6">
    <w:name w:val="WW8Num115z6"/>
    <w:rsid w:val="00C622F0"/>
  </w:style>
  <w:style w:type="character" w:customStyle="1" w:styleId="WW8Num115z7">
    <w:name w:val="WW8Num115z7"/>
    <w:rsid w:val="00C622F0"/>
  </w:style>
  <w:style w:type="character" w:customStyle="1" w:styleId="WW8Num115z8">
    <w:name w:val="WW8Num115z8"/>
    <w:rsid w:val="00C622F0"/>
  </w:style>
  <w:style w:type="character" w:customStyle="1" w:styleId="WW8Num116z0">
    <w:name w:val="WW8Num116z0"/>
    <w:rsid w:val="00C622F0"/>
    <w:rPr>
      <w:rFonts w:hint="default"/>
    </w:rPr>
  </w:style>
  <w:style w:type="character" w:customStyle="1" w:styleId="WW8Num116z1">
    <w:name w:val="WW8Num116z1"/>
    <w:rsid w:val="00C622F0"/>
  </w:style>
  <w:style w:type="character" w:customStyle="1" w:styleId="WW8Num116z2">
    <w:name w:val="WW8Num116z2"/>
    <w:rsid w:val="00C622F0"/>
  </w:style>
  <w:style w:type="character" w:customStyle="1" w:styleId="WW8Num116z3">
    <w:name w:val="WW8Num116z3"/>
    <w:rsid w:val="00C622F0"/>
  </w:style>
  <w:style w:type="character" w:customStyle="1" w:styleId="WW8Num116z4">
    <w:name w:val="WW8Num116z4"/>
    <w:rsid w:val="00C622F0"/>
  </w:style>
  <w:style w:type="character" w:customStyle="1" w:styleId="WW8Num116z5">
    <w:name w:val="WW8Num116z5"/>
    <w:rsid w:val="00C622F0"/>
  </w:style>
  <w:style w:type="character" w:customStyle="1" w:styleId="WW8Num116z6">
    <w:name w:val="WW8Num116z6"/>
    <w:rsid w:val="00C622F0"/>
  </w:style>
  <w:style w:type="character" w:customStyle="1" w:styleId="WW8Num116z7">
    <w:name w:val="WW8Num116z7"/>
    <w:rsid w:val="00C622F0"/>
  </w:style>
  <w:style w:type="character" w:customStyle="1" w:styleId="WW8Num116z8">
    <w:name w:val="WW8Num116z8"/>
    <w:rsid w:val="00C622F0"/>
  </w:style>
  <w:style w:type="character" w:customStyle="1" w:styleId="WW8Num117z0">
    <w:name w:val="WW8Num117z0"/>
    <w:rsid w:val="00C622F0"/>
    <w:rPr>
      <w:rFonts w:hint="default"/>
      <w:b w:val="0"/>
      <w:bCs w:val="0"/>
    </w:rPr>
  </w:style>
  <w:style w:type="character" w:customStyle="1" w:styleId="WW8Num117z1">
    <w:name w:val="WW8Num117z1"/>
    <w:rsid w:val="00C622F0"/>
  </w:style>
  <w:style w:type="character" w:customStyle="1" w:styleId="WW8Num117z2">
    <w:name w:val="WW8Num117z2"/>
    <w:rsid w:val="00C622F0"/>
  </w:style>
  <w:style w:type="character" w:customStyle="1" w:styleId="WW8Num117z3">
    <w:name w:val="WW8Num117z3"/>
    <w:rsid w:val="00C622F0"/>
  </w:style>
  <w:style w:type="character" w:customStyle="1" w:styleId="WW8Num117z4">
    <w:name w:val="WW8Num117z4"/>
    <w:rsid w:val="00C622F0"/>
  </w:style>
  <w:style w:type="character" w:customStyle="1" w:styleId="WW8Num117z5">
    <w:name w:val="WW8Num117z5"/>
    <w:rsid w:val="00C622F0"/>
  </w:style>
  <w:style w:type="character" w:customStyle="1" w:styleId="WW8Num117z6">
    <w:name w:val="WW8Num117z6"/>
    <w:rsid w:val="00C622F0"/>
  </w:style>
  <w:style w:type="character" w:customStyle="1" w:styleId="WW8Num117z7">
    <w:name w:val="WW8Num117z7"/>
    <w:rsid w:val="00C622F0"/>
  </w:style>
  <w:style w:type="character" w:customStyle="1" w:styleId="WW8Num117z8">
    <w:name w:val="WW8Num117z8"/>
    <w:rsid w:val="00C622F0"/>
  </w:style>
  <w:style w:type="character" w:customStyle="1" w:styleId="WW8Num118z0">
    <w:name w:val="WW8Num118z0"/>
    <w:rsid w:val="00C622F0"/>
    <w:rPr>
      <w:rFonts w:ascii="Symbol" w:hAnsi="Symbol" w:cs="Symbol" w:hint="default"/>
      <w:color w:val="000000"/>
      <w:spacing w:val="-2"/>
      <w:sz w:val="20"/>
      <w:szCs w:val="20"/>
    </w:rPr>
  </w:style>
  <w:style w:type="character" w:customStyle="1" w:styleId="WW8Num118z1">
    <w:name w:val="WW8Num118z1"/>
    <w:rsid w:val="00C622F0"/>
    <w:rPr>
      <w:rFonts w:ascii="Courier New" w:hAnsi="Courier New" w:cs="Courier New" w:hint="default"/>
    </w:rPr>
  </w:style>
  <w:style w:type="character" w:customStyle="1" w:styleId="WW8Num118z2">
    <w:name w:val="WW8Num118z2"/>
    <w:rsid w:val="00C622F0"/>
    <w:rPr>
      <w:rFonts w:ascii="Wingdings" w:hAnsi="Wingdings" w:cs="Wingdings" w:hint="default"/>
    </w:rPr>
  </w:style>
  <w:style w:type="character" w:customStyle="1" w:styleId="WW8Num119z0">
    <w:name w:val="WW8Num119z0"/>
    <w:rsid w:val="00C622F0"/>
    <w:rPr>
      <w:rFonts w:ascii="Tahoma" w:hAnsi="Tahoma" w:cs="Tahoma" w:hint="default"/>
      <w:sz w:val="20"/>
      <w:szCs w:val="20"/>
    </w:rPr>
  </w:style>
  <w:style w:type="character" w:customStyle="1" w:styleId="WW8Num119z1">
    <w:name w:val="WW8Num119z1"/>
    <w:rsid w:val="00C622F0"/>
  </w:style>
  <w:style w:type="character" w:customStyle="1" w:styleId="WW8Num119z2">
    <w:name w:val="WW8Num119z2"/>
    <w:rsid w:val="00C622F0"/>
  </w:style>
  <w:style w:type="character" w:customStyle="1" w:styleId="WW8Num119z3">
    <w:name w:val="WW8Num119z3"/>
    <w:rsid w:val="00C622F0"/>
  </w:style>
  <w:style w:type="character" w:customStyle="1" w:styleId="WW8Num119z4">
    <w:name w:val="WW8Num119z4"/>
    <w:rsid w:val="00C622F0"/>
  </w:style>
  <w:style w:type="character" w:customStyle="1" w:styleId="WW8Num119z5">
    <w:name w:val="WW8Num119z5"/>
    <w:rsid w:val="00C622F0"/>
  </w:style>
  <w:style w:type="character" w:customStyle="1" w:styleId="WW8Num119z6">
    <w:name w:val="WW8Num119z6"/>
    <w:rsid w:val="00C622F0"/>
  </w:style>
  <w:style w:type="character" w:customStyle="1" w:styleId="WW8Num119z7">
    <w:name w:val="WW8Num119z7"/>
    <w:rsid w:val="00C622F0"/>
  </w:style>
  <w:style w:type="character" w:customStyle="1" w:styleId="WW8Num119z8">
    <w:name w:val="WW8Num119z8"/>
    <w:rsid w:val="00C622F0"/>
  </w:style>
  <w:style w:type="character" w:customStyle="1" w:styleId="WW8Num120z0">
    <w:name w:val="WW8Num120z0"/>
    <w:rsid w:val="00C622F0"/>
    <w:rPr>
      <w:rFonts w:hint="default"/>
      <w:b w:val="0"/>
      <w:i w:val="0"/>
    </w:rPr>
  </w:style>
  <w:style w:type="character" w:customStyle="1" w:styleId="WW8Num120z1">
    <w:name w:val="WW8Num120z1"/>
    <w:rsid w:val="00C622F0"/>
  </w:style>
  <w:style w:type="character" w:customStyle="1" w:styleId="WW8Num120z2">
    <w:name w:val="WW8Num120z2"/>
    <w:rsid w:val="00C622F0"/>
  </w:style>
  <w:style w:type="character" w:customStyle="1" w:styleId="WW8Num120z3">
    <w:name w:val="WW8Num120z3"/>
    <w:rsid w:val="00C622F0"/>
  </w:style>
  <w:style w:type="character" w:customStyle="1" w:styleId="WW8Num120z4">
    <w:name w:val="WW8Num120z4"/>
    <w:rsid w:val="00C622F0"/>
  </w:style>
  <w:style w:type="character" w:customStyle="1" w:styleId="WW8Num120z5">
    <w:name w:val="WW8Num120z5"/>
    <w:rsid w:val="00C622F0"/>
  </w:style>
  <w:style w:type="character" w:customStyle="1" w:styleId="WW8Num120z6">
    <w:name w:val="WW8Num120z6"/>
    <w:rsid w:val="00C622F0"/>
  </w:style>
  <w:style w:type="character" w:customStyle="1" w:styleId="WW8Num120z7">
    <w:name w:val="WW8Num120z7"/>
    <w:rsid w:val="00C622F0"/>
  </w:style>
  <w:style w:type="character" w:customStyle="1" w:styleId="WW8Num120z8">
    <w:name w:val="WW8Num120z8"/>
    <w:rsid w:val="00C622F0"/>
  </w:style>
  <w:style w:type="character" w:customStyle="1" w:styleId="WW8Num121z0">
    <w:name w:val="WW8Num121z0"/>
    <w:rsid w:val="00C622F0"/>
    <w:rPr>
      <w:rFonts w:hint="default"/>
      <w:b w:val="0"/>
      <w:i w:val="0"/>
    </w:rPr>
  </w:style>
  <w:style w:type="character" w:customStyle="1" w:styleId="WW8Num121z1">
    <w:name w:val="WW8Num121z1"/>
    <w:rsid w:val="00C622F0"/>
  </w:style>
  <w:style w:type="character" w:customStyle="1" w:styleId="WW8Num121z2">
    <w:name w:val="WW8Num121z2"/>
    <w:rsid w:val="00C622F0"/>
  </w:style>
  <w:style w:type="character" w:customStyle="1" w:styleId="WW8Num121z3">
    <w:name w:val="WW8Num121z3"/>
    <w:rsid w:val="00C622F0"/>
  </w:style>
  <w:style w:type="character" w:customStyle="1" w:styleId="WW8Num121z4">
    <w:name w:val="WW8Num121z4"/>
    <w:rsid w:val="00C622F0"/>
  </w:style>
  <w:style w:type="character" w:customStyle="1" w:styleId="WW8Num121z5">
    <w:name w:val="WW8Num121z5"/>
    <w:rsid w:val="00C622F0"/>
  </w:style>
  <w:style w:type="character" w:customStyle="1" w:styleId="WW8Num121z6">
    <w:name w:val="WW8Num121z6"/>
    <w:rsid w:val="00C622F0"/>
  </w:style>
  <w:style w:type="character" w:customStyle="1" w:styleId="WW8Num121z7">
    <w:name w:val="WW8Num121z7"/>
    <w:rsid w:val="00C622F0"/>
  </w:style>
  <w:style w:type="character" w:customStyle="1" w:styleId="WW8Num121z8">
    <w:name w:val="WW8Num121z8"/>
    <w:rsid w:val="00C622F0"/>
  </w:style>
  <w:style w:type="character" w:customStyle="1" w:styleId="WW8Num122z0">
    <w:name w:val="WW8Num122z0"/>
    <w:rsid w:val="00C622F0"/>
    <w:rPr>
      <w:rFonts w:hint="default"/>
      <w:b w:val="0"/>
      <w:i w:val="0"/>
    </w:rPr>
  </w:style>
  <w:style w:type="character" w:customStyle="1" w:styleId="WW8Num122z1">
    <w:name w:val="WW8Num122z1"/>
    <w:rsid w:val="00C622F0"/>
  </w:style>
  <w:style w:type="character" w:customStyle="1" w:styleId="WW8Num122z2">
    <w:name w:val="WW8Num122z2"/>
    <w:rsid w:val="00C622F0"/>
  </w:style>
  <w:style w:type="character" w:customStyle="1" w:styleId="WW8Num122z3">
    <w:name w:val="WW8Num122z3"/>
    <w:rsid w:val="00C622F0"/>
  </w:style>
  <w:style w:type="character" w:customStyle="1" w:styleId="WW8Num122z4">
    <w:name w:val="WW8Num122z4"/>
    <w:rsid w:val="00C622F0"/>
  </w:style>
  <w:style w:type="character" w:customStyle="1" w:styleId="WW8Num122z5">
    <w:name w:val="WW8Num122z5"/>
    <w:rsid w:val="00C622F0"/>
  </w:style>
  <w:style w:type="character" w:customStyle="1" w:styleId="WW8Num122z6">
    <w:name w:val="WW8Num122z6"/>
    <w:rsid w:val="00C622F0"/>
  </w:style>
  <w:style w:type="character" w:customStyle="1" w:styleId="WW8Num122z7">
    <w:name w:val="WW8Num122z7"/>
    <w:rsid w:val="00C622F0"/>
  </w:style>
  <w:style w:type="character" w:customStyle="1" w:styleId="WW8Num122z8">
    <w:name w:val="WW8Num122z8"/>
    <w:rsid w:val="00C622F0"/>
  </w:style>
  <w:style w:type="character" w:customStyle="1" w:styleId="WW8Num123z0">
    <w:name w:val="WW8Num123z0"/>
    <w:rsid w:val="00C622F0"/>
    <w:rPr>
      <w:rFonts w:hint="default"/>
      <w:b w:val="0"/>
      <w:bCs/>
    </w:rPr>
  </w:style>
  <w:style w:type="character" w:customStyle="1" w:styleId="WW8Num123z1">
    <w:name w:val="WW8Num123z1"/>
    <w:rsid w:val="00C622F0"/>
  </w:style>
  <w:style w:type="character" w:customStyle="1" w:styleId="WW8Num123z2">
    <w:name w:val="WW8Num123z2"/>
    <w:rsid w:val="00C622F0"/>
  </w:style>
  <w:style w:type="character" w:customStyle="1" w:styleId="WW8Num123z3">
    <w:name w:val="WW8Num123z3"/>
    <w:rsid w:val="00C622F0"/>
  </w:style>
  <w:style w:type="character" w:customStyle="1" w:styleId="WW8Num123z4">
    <w:name w:val="WW8Num123z4"/>
    <w:rsid w:val="00C622F0"/>
  </w:style>
  <w:style w:type="character" w:customStyle="1" w:styleId="WW8Num123z5">
    <w:name w:val="WW8Num123z5"/>
    <w:rsid w:val="00C622F0"/>
  </w:style>
  <w:style w:type="character" w:customStyle="1" w:styleId="WW8Num123z6">
    <w:name w:val="WW8Num123z6"/>
    <w:rsid w:val="00C622F0"/>
  </w:style>
  <w:style w:type="character" w:customStyle="1" w:styleId="WW8Num123z7">
    <w:name w:val="WW8Num123z7"/>
    <w:rsid w:val="00C622F0"/>
  </w:style>
  <w:style w:type="character" w:customStyle="1" w:styleId="WW8Num123z8">
    <w:name w:val="WW8Num123z8"/>
    <w:rsid w:val="00C622F0"/>
  </w:style>
  <w:style w:type="character" w:customStyle="1" w:styleId="WW8Num124z0">
    <w:name w:val="WW8Num124z0"/>
    <w:rsid w:val="00C622F0"/>
    <w:rPr>
      <w:rFonts w:hint="default"/>
      <w:b w:val="0"/>
      <w:i w:val="0"/>
    </w:rPr>
  </w:style>
  <w:style w:type="character" w:customStyle="1" w:styleId="WW8Num124z1">
    <w:name w:val="WW8Num124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24z2">
    <w:name w:val="WW8Num124z2"/>
    <w:rsid w:val="00C622F0"/>
  </w:style>
  <w:style w:type="character" w:customStyle="1" w:styleId="WW8Num124z3">
    <w:name w:val="WW8Num124z3"/>
    <w:rsid w:val="00C622F0"/>
  </w:style>
  <w:style w:type="character" w:customStyle="1" w:styleId="WW8Num124z4">
    <w:name w:val="WW8Num124z4"/>
    <w:rsid w:val="00C622F0"/>
  </w:style>
  <w:style w:type="character" w:customStyle="1" w:styleId="WW8Num124z5">
    <w:name w:val="WW8Num124z5"/>
    <w:rsid w:val="00C622F0"/>
  </w:style>
  <w:style w:type="character" w:customStyle="1" w:styleId="WW8Num124z6">
    <w:name w:val="WW8Num124z6"/>
    <w:rsid w:val="00C622F0"/>
  </w:style>
  <w:style w:type="character" w:customStyle="1" w:styleId="WW8Num124z7">
    <w:name w:val="WW8Num124z7"/>
    <w:rsid w:val="00C622F0"/>
  </w:style>
  <w:style w:type="character" w:customStyle="1" w:styleId="WW8Num124z8">
    <w:name w:val="WW8Num124z8"/>
    <w:rsid w:val="00C622F0"/>
  </w:style>
  <w:style w:type="character" w:customStyle="1" w:styleId="WW8Num125z0">
    <w:name w:val="WW8Num125z0"/>
    <w:rsid w:val="00C622F0"/>
    <w:rPr>
      <w:rFonts w:hint="default"/>
      <w:b w:val="0"/>
      <w:i w:val="0"/>
    </w:rPr>
  </w:style>
  <w:style w:type="character" w:customStyle="1" w:styleId="WW8Num125z2">
    <w:name w:val="WW8Num125z2"/>
    <w:rsid w:val="00C622F0"/>
  </w:style>
  <w:style w:type="character" w:customStyle="1" w:styleId="WW8Num125z3">
    <w:name w:val="WW8Num125z3"/>
    <w:rsid w:val="00C622F0"/>
  </w:style>
  <w:style w:type="character" w:customStyle="1" w:styleId="WW8Num125z4">
    <w:name w:val="WW8Num125z4"/>
    <w:rsid w:val="00C622F0"/>
  </w:style>
  <w:style w:type="character" w:customStyle="1" w:styleId="WW8Num125z5">
    <w:name w:val="WW8Num125z5"/>
    <w:rsid w:val="00C622F0"/>
  </w:style>
  <w:style w:type="character" w:customStyle="1" w:styleId="WW8Num125z6">
    <w:name w:val="WW8Num125z6"/>
    <w:rsid w:val="00C622F0"/>
  </w:style>
  <w:style w:type="character" w:customStyle="1" w:styleId="WW8Num125z7">
    <w:name w:val="WW8Num125z7"/>
    <w:rsid w:val="00C622F0"/>
  </w:style>
  <w:style w:type="character" w:customStyle="1" w:styleId="WW8Num125z8">
    <w:name w:val="WW8Num125z8"/>
    <w:rsid w:val="00C622F0"/>
  </w:style>
  <w:style w:type="character" w:customStyle="1" w:styleId="WW8Num126z0">
    <w:name w:val="WW8Num126z0"/>
    <w:rsid w:val="00C622F0"/>
    <w:rPr>
      <w:rFonts w:hint="default"/>
      <w:b w:val="0"/>
      <w:bCs w:val="0"/>
    </w:rPr>
  </w:style>
  <w:style w:type="character" w:customStyle="1" w:styleId="WW8Num126z1">
    <w:name w:val="WW8Num126z1"/>
    <w:rsid w:val="00C622F0"/>
  </w:style>
  <w:style w:type="character" w:customStyle="1" w:styleId="WW8Num126z2">
    <w:name w:val="WW8Num126z2"/>
    <w:rsid w:val="00C622F0"/>
  </w:style>
  <w:style w:type="character" w:customStyle="1" w:styleId="WW8Num126z3">
    <w:name w:val="WW8Num126z3"/>
    <w:rsid w:val="00C622F0"/>
  </w:style>
  <w:style w:type="character" w:customStyle="1" w:styleId="WW8Num126z4">
    <w:name w:val="WW8Num126z4"/>
    <w:rsid w:val="00C622F0"/>
  </w:style>
  <w:style w:type="character" w:customStyle="1" w:styleId="WW8Num126z5">
    <w:name w:val="WW8Num126z5"/>
    <w:rsid w:val="00C622F0"/>
  </w:style>
  <w:style w:type="character" w:customStyle="1" w:styleId="WW8Num126z6">
    <w:name w:val="WW8Num126z6"/>
    <w:rsid w:val="00C622F0"/>
  </w:style>
  <w:style w:type="character" w:customStyle="1" w:styleId="WW8Num126z7">
    <w:name w:val="WW8Num126z7"/>
    <w:rsid w:val="00C622F0"/>
  </w:style>
  <w:style w:type="character" w:customStyle="1" w:styleId="WW8Num126z8">
    <w:name w:val="WW8Num126z8"/>
    <w:rsid w:val="00C622F0"/>
  </w:style>
  <w:style w:type="character" w:customStyle="1" w:styleId="WW8Num127z0">
    <w:name w:val="WW8Num127z0"/>
    <w:rsid w:val="00C622F0"/>
    <w:rPr>
      <w:rFonts w:hint="default"/>
      <w:b w:val="0"/>
      <w:i w:val="0"/>
    </w:rPr>
  </w:style>
  <w:style w:type="character" w:customStyle="1" w:styleId="WW8Num127z2">
    <w:name w:val="WW8Num127z2"/>
    <w:rsid w:val="00C622F0"/>
  </w:style>
  <w:style w:type="character" w:customStyle="1" w:styleId="WW8Num127z3">
    <w:name w:val="WW8Num127z3"/>
    <w:rsid w:val="00C622F0"/>
  </w:style>
  <w:style w:type="character" w:customStyle="1" w:styleId="WW8Num127z4">
    <w:name w:val="WW8Num127z4"/>
    <w:rsid w:val="00C622F0"/>
  </w:style>
  <w:style w:type="character" w:customStyle="1" w:styleId="WW8Num127z5">
    <w:name w:val="WW8Num127z5"/>
    <w:rsid w:val="00C622F0"/>
  </w:style>
  <w:style w:type="character" w:customStyle="1" w:styleId="WW8Num127z6">
    <w:name w:val="WW8Num127z6"/>
    <w:rsid w:val="00C622F0"/>
  </w:style>
  <w:style w:type="character" w:customStyle="1" w:styleId="WW8Num127z7">
    <w:name w:val="WW8Num127z7"/>
    <w:rsid w:val="00C622F0"/>
  </w:style>
  <w:style w:type="character" w:customStyle="1" w:styleId="WW8Num127z8">
    <w:name w:val="WW8Num127z8"/>
    <w:rsid w:val="00C622F0"/>
  </w:style>
  <w:style w:type="character" w:customStyle="1" w:styleId="WW8Num128z0">
    <w:name w:val="WW8Num128z0"/>
    <w:rsid w:val="00C622F0"/>
    <w:rPr>
      <w:rFonts w:cs="Tahoma" w:hint="default"/>
      <w:b w:val="0"/>
      <w:i w:val="0"/>
    </w:rPr>
  </w:style>
  <w:style w:type="character" w:customStyle="1" w:styleId="WW8Num128z2">
    <w:name w:val="WW8Num128z2"/>
    <w:rsid w:val="00C622F0"/>
  </w:style>
  <w:style w:type="character" w:customStyle="1" w:styleId="WW8Num128z3">
    <w:name w:val="WW8Num128z3"/>
    <w:rsid w:val="00C622F0"/>
  </w:style>
  <w:style w:type="character" w:customStyle="1" w:styleId="WW8Num128z4">
    <w:name w:val="WW8Num128z4"/>
    <w:rsid w:val="00C622F0"/>
  </w:style>
  <w:style w:type="character" w:customStyle="1" w:styleId="WW8Num128z5">
    <w:name w:val="WW8Num128z5"/>
    <w:rsid w:val="00C622F0"/>
  </w:style>
  <w:style w:type="character" w:customStyle="1" w:styleId="WW8Num128z6">
    <w:name w:val="WW8Num128z6"/>
    <w:rsid w:val="00C622F0"/>
  </w:style>
  <w:style w:type="character" w:customStyle="1" w:styleId="WW8Num128z7">
    <w:name w:val="WW8Num128z7"/>
    <w:rsid w:val="00C622F0"/>
  </w:style>
  <w:style w:type="character" w:customStyle="1" w:styleId="WW8Num128z8">
    <w:name w:val="WW8Num128z8"/>
    <w:rsid w:val="00C622F0"/>
  </w:style>
  <w:style w:type="character" w:customStyle="1" w:styleId="WW8Num129z0">
    <w:name w:val="WW8Num129z0"/>
    <w:rsid w:val="00C622F0"/>
    <w:rPr>
      <w:rFonts w:ascii="Arial" w:hAnsi="Arial" w:cs="Arial" w:hint="default"/>
      <w:b w:val="0"/>
      <w:bCs w:val="0"/>
      <w:i w:val="0"/>
      <w:iCs/>
      <w:sz w:val="18"/>
      <w:szCs w:val="18"/>
    </w:rPr>
  </w:style>
  <w:style w:type="character" w:customStyle="1" w:styleId="WW8Num129z1">
    <w:name w:val="WW8Num129z1"/>
    <w:rsid w:val="00C622F0"/>
  </w:style>
  <w:style w:type="character" w:customStyle="1" w:styleId="WW8Num129z2">
    <w:name w:val="WW8Num129z2"/>
    <w:rsid w:val="00C622F0"/>
  </w:style>
  <w:style w:type="character" w:customStyle="1" w:styleId="WW8Num129z3">
    <w:name w:val="WW8Num129z3"/>
    <w:rsid w:val="00C622F0"/>
  </w:style>
  <w:style w:type="character" w:customStyle="1" w:styleId="WW8Num129z4">
    <w:name w:val="WW8Num129z4"/>
    <w:rsid w:val="00C622F0"/>
  </w:style>
  <w:style w:type="character" w:customStyle="1" w:styleId="WW8Num129z5">
    <w:name w:val="WW8Num129z5"/>
    <w:rsid w:val="00C622F0"/>
  </w:style>
  <w:style w:type="character" w:customStyle="1" w:styleId="WW8Num129z6">
    <w:name w:val="WW8Num129z6"/>
    <w:rsid w:val="00C622F0"/>
  </w:style>
  <w:style w:type="character" w:customStyle="1" w:styleId="WW8Num129z7">
    <w:name w:val="WW8Num129z7"/>
    <w:rsid w:val="00C622F0"/>
  </w:style>
  <w:style w:type="character" w:customStyle="1" w:styleId="WW8Num129z8">
    <w:name w:val="WW8Num129z8"/>
    <w:rsid w:val="00C622F0"/>
  </w:style>
  <w:style w:type="character" w:customStyle="1" w:styleId="WW8Num130z0">
    <w:name w:val="WW8Num130z0"/>
    <w:rsid w:val="00C622F0"/>
    <w:rPr>
      <w:rFonts w:hint="default"/>
      <w:b w:val="0"/>
      <w:i w:val="0"/>
    </w:rPr>
  </w:style>
  <w:style w:type="character" w:customStyle="1" w:styleId="WW8Num130z1">
    <w:name w:val="WW8Num130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30z2">
    <w:name w:val="WW8Num130z2"/>
    <w:rsid w:val="00C622F0"/>
  </w:style>
  <w:style w:type="character" w:customStyle="1" w:styleId="WW8Num130z3">
    <w:name w:val="WW8Num130z3"/>
    <w:rsid w:val="00C622F0"/>
  </w:style>
  <w:style w:type="character" w:customStyle="1" w:styleId="WW8Num130z4">
    <w:name w:val="WW8Num130z4"/>
    <w:rsid w:val="00C622F0"/>
  </w:style>
  <w:style w:type="character" w:customStyle="1" w:styleId="WW8Num130z5">
    <w:name w:val="WW8Num130z5"/>
    <w:rsid w:val="00C622F0"/>
  </w:style>
  <w:style w:type="character" w:customStyle="1" w:styleId="WW8Num130z6">
    <w:name w:val="WW8Num130z6"/>
    <w:rsid w:val="00C622F0"/>
  </w:style>
  <w:style w:type="character" w:customStyle="1" w:styleId="WW8Num130z7">
    <w:name w:val="WW8Num130z7"/>
    <w:rsid w:val="00C622F0"/>
  </w:style>
  <w:style w:type="character" w:customStyle="1" w:styleId="WW8Num130z8">
    <w:name w:val="WW8Num130z8"/>
    <w:rsid w:val="00C622F0"/>
  </w:style>
  <w:style w:type="character" w:customStyle="1" w:styleId="WW8Num131z0">
    <w:name w:val="WW8Num131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31z1">
    <w:name w:val="WW8Num131z1"/>
    <w:rsid w:val="00C622F0"/>
  </w:style>
  <w:style w:type="character" w:customStyle="1" w:styleId="WW8Num131z2">
    <w:name w:val="WW8Num131z2"/>
    <w:rsid w:val="00C622F0"/>
  </w:style>
  <w:style w:type="character" w:customStyle="1" w:styleId="WW8Num131z3">
    <w:name w:val="WW8Num131z3"/>
    <w:rsid w:val="00C622F0"/>
  </w:style>
  <w:style w:type="character" w:customStyle="1" w:styleId="WW8Num131z4">
    <w:name w:val="WW8Num131z4"/>
    <w:rsid w:val="00C622F0"/>
  </w:style>
  <w:style w:type="character" w:customStyle="1" w:styleId="WW8Num131z5">
    <w:name w:val="WW8Num131z5"/>
    <w:rsid w:val="00C622F0"/>
  </w:style>
  <w:style w:type="character" w:customStyle="1" w:styleId="WW8Num131z6">
    <w:name w:val="WW8Num131z6"/>
    <w:rsid w:val="00C622F0"/>
  </w:style>
  <w:style w:type="character" w:customStyle="1" w:styleId="WW8Num131z7">
    <w:name w:val="WW8Num131z7"/>
    <w:rsid w:val="00C622F0"/>
  </w:style>
  <w:style w:type="character" w:customStyle="1" w:styleId="WW8Num131z8">
    <w:name w:val="WW8Num131z8"/>
    <w:rsid w:val="00C622F0"/>
  </w:style>
  <w:style w:type="character" w:customStyle="1" w:styleId="WW8Num132z0">
    <w:name w:val="WW8Num132z0"/>
    <w:rsid w:val="00C622F0"/>
    <w:rPr>
      <w:rFonts w:hint="default"/>
    </w:rPr>
  </w:style>
  <w:style w:type="character" w:customStyle="1" w:styleId="WW8Num132z1">
    <w:name w:val="WW8Num132z1"/>
    <w:rsid w:val="00C622F0"/>
    <w:rPr>
      <w:rFonts w:hint="default"/>
      <w:b w:val="0"/>
      <w:i w:val="0"/>
    </w:rPr>
  </w:style>
  <w:style w:type="character" w:customStyle="1" w:styleId="WW8Num132z2">
    <w:name w:val="WW8Num132z2"/>
    <w:rsid w:val="00C622F0"/>
  </w:style>
  <w:style w:type="character" w:customStyle="1" w:styleId="WW8Num132z3">
    <w:name w:val="WW8Num132z3"/>
    <w:rsid w:val="00C622F0"/>
  </w:style>
  <w:style w:type="character" w:customStyle="1" w:styleId="WW8Num132z4">
    <w:name w:val="WW8Num132z4"/>
    <w:rsid w:val="00C622F0"/>
  </w:style>
  <w:style w:type="character" w:customStyle="1" w:styleId="WW8Num132z5">
    <w:name w:val="WW8Num132z5"/>
    <w:rsid w:val="00C622F0"/>
  </w:style>
  <w:style w:type="character" w:customStyle="1" w:styleId="WW8Num132z6">
    <w:name w:val="WW8Num132z6"/>
    <w:rsid w:val="00C622F0"/>
  </w:style>
  <w:style w:type="character" w:customStyle="1" w:styleId="WW8Num132z7">
    <w:name w:val="WW8Num132z7"/>
    <w:rsid w:val="00C622F0"/>
  </w:style>
  <w:style w:type="character" w:customStyle="1" w:styleId="WW8Num132z8">
    <w:name w:val="WW8Num132z8"/>
    <w:rsid w:val="00C622F0"/>
  </w:style>
  <w:style w:type="character" w:customStyle="1" w:styleId="WW8Num133z0">
    <w:name w:val="WW8Num133z0"/>
    <w:rsid w:val="00C622F0"/>
  </w:style>
  <w:style w:type="character" w:customStyle="1" w:styleId="WW8Num133z1">
    <w:name w:val="WW8Num133z1"/>
    <w:rsid w:val="00C622F0"/>
  </w:style>
  <w:style w:type="character" w:customStyle="1" w:styleId="WW8Num133z2">
    <w:name w:val="WW8Num133z2"/>
    <w:rsid w:val="00C622F0"/>
    <w:rPr>
      <w:rFonts w:hint="default"/>
    </w:rPr>
  </w:style>
  <w:style w:type="character" w:customStyle="1" w:styleId="WW8Num133z3">
    <w:name w:val="WW8Num133z3"/>
    <w:rsid w:val="00C622F0"/>
  </w:style>
  <w:style w:type="character" w:customStyle="1" w:styleId="WW8Num133z4">
    <w:name w:val="WW8Num133z4"/>
    <w:rsid w:val="00C622F0"/>
  </w:style>
  <w:style w:type="character" w:customStyle="1" w:styleId="WW8Num133z5">
    <w:name w:val="WW8Num133z5"/>
    <w:rsid w:val="00C622F0"/>
  </w:style>
  <w:style w:type="character" w:customStyle="1" w:styleId="WW8Num133z6">
    <w:name w:val="WW8Num133z6"/>
    <w:rsid w:val="00C622F0"/>
  </w:style>
  <w:style w:type="character" w:customStyle="1" w:styleId="WW8Num133z7">
    <w:name w:val="WW8Num133z7"/>
    <w:rsid w:val="00C622F0"/>
  </w:style>
  <w:style w:type="character" w:customStyle="1" w:styleId="WW8Num133z8">
    <w:name w:val="WW8Num133z8"/>
    <w:rsid w:val="00C622F0"/>
  </w:style>
  <w:style w:type="character" w:customStyle="1" w:styleId="WW8Num134z0">
    <w:name w:val="WW8Num134z0"/>
    <w:rsid w:val="00C622F0"/>
    <w:rPr>
      <w:rFonts w:ascii="Tahoma" w:hAnsi="Tahoma" w:cs="Tahoma" w:hint="default"/>
      <w:b w:val="0"/>
      <w:i w:val="0"/>
      <w:sz w:val="18"/>
    </w:rPr>
  </w:style>
  <w:style w:type="character" w:customStyle="1" w:styleId="WW8Num134z1">
    <w:name w:val="WW8Num134z1"/>
    <w:rsid w:val="00C622F0"/>
  </w:style>
  <w:style w:type="character" w:customStyle="1" w:styleId="WW8Num134z2">
    <w:name w:val="WW8Num134z2"/>
    <w:rsid w:val="00C622F0"/>
  </w:style>
  <w:style w:type="character" w:customStyle="1" w:styleId="WW8Num134z3">
    <w:name w:val="WW8Num134z3"/>
    <w:rsid w:val="00C622F0"/>
  </w:style>
  <w:style w:type="character" w:customStyle="1" w:styleId="WW8Num134z4">
    <w:name w:val="WW8Num134z4"/>
    <w:rsid w:val="00C622F0"/>
  </w:style>
  <w:style w:type="character" w:customStyle="1" w:styleId="WW8Num134z5">
    <w:name w:val="WW8Num134z5"/>
    <w:rsid w:val="00C622F0"/>
  </w:style>
  <w:style w:type="character" w:customStyle="1" w:styleId="WW8Num134z6">
    <w:name w:val="WW8Num134z6"/>
    <w:rsid w:val="00C622F0"/>
  </w:style>
  <w:style w:type="character" w:customStyle="1" w:styleId="WW8Num134z7">
    <w:name w:val="WW8Num134z7"/>
    <w:rsid w:val="00C622F0"/>
  </w:style>
  <w:style w:type="character" w:customStyle="1" w:styleId="WW8Num134z8">
    <w:name w:val="WW8Num134z8"/>
    <w:rsid w:val="00C622F0"/>
  </w:style>
  <w:style w:type="character" w:customStyle="1" w:styleId="WW8Num135z0">
    <w:name w:val="WW8Num135z0"/>
    <w:rsid w:val="00C622F0"/>
    <w:rPr>
      <w:rFonts w:ascii="Tahoma" w:hAnsi="Tahoma" w:cs="Tahoma" w:hint="default"/>
      <w:color w:val="000000"/>
      <w:sz w:val="20"/>
      <w:szCs w:val="20"/>
    </w:rPr>
  </w:style>
  <w:style w:type="character" w:customStyle="1" w:styleId="WW8Num135z1">
    <w:name w:val="WW8Num135z1"/>
    <w:rsid w:val="00C622F0"/>
  </w:style>
  <w:style w:type="character" w:customStyle="1" w:styleId="WW8Num135z2">
    <w:name w:val="WW8Num135z2"/>
    <w:rsid w:val="00C622F0"/>
  </w:style>
  <w:style w:type="character" w:customStyle="1" w:styleId="WW8Num135z3">
    <w:name w:val="WW8Num135z3"/>
    <w:rsid w:val="00C622F0"/>
  </w:style>
  <w:style w:type="character" w:customStyle="1" w:styleId="WW8Num135z4">
    <w:name w:val="WW8Num135z4"/>
    <w:rsid w:val="00C622F0"/>
  </w:style>
  <w:style w:type="character" w:customStyle="1" w:styleId="WW8Num135z5">
    <w:name w:val="WW8Num135z5"/>
    <w:rsid w:val="00C622F0"/>
  </w:style>
  <w:style w:type="character" w:customStyle="1" w:styleId="WW8Num135z6">
    <w:name w:val="WW8Num135z6"/>
    <w:rsid w:val="00C622F0"/>
  </w:style>
  <w:style w:type="character" w:customStyle="1" w:styleId="WW8Num135z7">
    <w:name w:val="WW8Num135z7"/>
    <w:rsid w:val="00C622F0"/>
  </w:style>
  <w:style w:type="character" w:customStyle="1" w:styleId="WW8Num135z8">
    <w:name w:val="WW8Num135z8"/>
    <w:rsid w:val="00C622F0"/>
  </w:style>
  <w:style w:type="character" w:customStyle="1" w:styleId="WW8Num136z0">
    <w:name w:val="WW8Num136z0"/>
    <w:rsid w:val="00C622F0"/>
    <w:rPr>
      <w:rFonts w:ascii="Symbol" w:hAnsi="Symbol" w:cs="Symbol" w:hint="default"/>
      <w:sz w:val="20"/>
      <w:szCs w:val="20"/>
    </w:rPr>
  </w:style>
  <w:style w:type="character" w:customStyle="1" w:styleId="WW8Num136z1">
    <w:name w:val="WW8Num136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36z2">
    <w:name w:val="WW8Num136z2"/>
    <w:rsid w:val="00C622F0"/>
    <w:rPr>
      <w:rFonts w:ascii="Wingdings" w:hAnsi="Wingdings" w:cs="Wingdings" w:hint="default"/>
    </w:rPr>
  </w:style>
  <w:style w:type="character" w:customStyle="1" w:styleId="WW8Num136z4">
    <w:name w:val="WW8Num136z4"/>
    <w:rsid w:val="00C622F0"/>
    <w:rPr>
      <w:rFonts w:ascii="Courier New" w:hAnsi="Courier New" w:cs="Courier New" w:hint="default"/>
    </w:rPr>
  </w:style>
  <w:style w:type="character" w:customStyle="1" w:styleId="WW8Num137z0">
    <w:name w:val="WW8Num137z0"/>
    <w:rsid w:val="00C622F0"/>
    <w:rPr>
      <w:rFonts w:ascii="Tahoma" w:eastAsia="SimSun" w:hAnsi="Tahoma" w:cs="Tahoma" w:hint="default"/>
      <w:kern w:val="1"/>
      <w:sz w:val="20"/>
      <w:szCs w:val="20"/>
    </w:rPr>
  </w:style>
  <w:style w:type="character" w:customStyle="1" w:styleId="WW8Num137z1">
    <w:name w:val="WW8Num137z1"/>
    <w:rsid w:val="00C622F0"/>
  </w:style>
  <w:style w:type="character" w:customStyle="1" w:styleId="WW8Num137z2">
    <w:name w:val="WW8Num137z2"/>
    <w:rsid w:val="00C622F0"/>
  </w:style>
  <w:style w:type="character" w:customStyle="1" w:styleId="WW8Num137z3">
    <w:name w:val="WW8Num137z3"/>
    <w:rsid w:val="00C622F0"/>
  </w:style>
  <w:style w:type="character" w:customStyle="1" w:styleId="WW8Num137z4">
    <w:name w:val="WW8Num137z4"/>
    <w:rsid w:val="00C622F0"/>
  </w:style>
  <w:style w:type="character" w:customStyle="1" w:styleId="WW8Num137z5">
    <w:name w:val="WW8Num137z5"/>
    <w:rsid w:val="00C622F0"/>
  </w:style>
  <w:style w:type="character" w:customStyle="1" w:styleId="WW8Num137z6">
    <w:name w:val="WW8Num137z6"/>
    <w:rsid w:val="00C622F0"/>
  </w:style>
  <w:style w:type="character" w:customStyle="1" w:styleId="WW8Num137z7">
    <w:name w:val="WW8Num137z7"/>
    <w:rsid w:val="00C622F0"/>
  </w:style>
  <w:style w:type="character" w:customStyle="1" w:styleId="WW8Num137z8">
    <w:name w:val="WW8Num137z8"/>
    <w:rsid w:val="00C622F0"/>
  </w:style>
  <w:style w:type="character" w:customStyle="1" w:styleId="WW8Num138z0">
    <w:name w:val="WW8Num138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38z1">
    <w:name w:val="WW8Num138z1"/>
    <w:rsid w:val="00C622F0"/>
  </w:style>
  <w:style w:type="character" w:customStyle="1" w:styleId="WW8Num138z2">
    <w:name w:val="WW8Num138z2"/>
    <w:rsid w:val="00C622F0"/>
  </w:style>
  <w:style w:type="character" w:customStyle="1" w:styleId="WW8Num138z3">
    <w:name w:val="WW8Num138z3"/>
    <w:rsid w:val="00C622F0"/>
  </w:style>
  <w:style w:type="character" w:customStyle="1" w:styleId="WW8Num138z4">
    <w:name w:val="WW8Num138z4"/>
    <w:rsid w:val="00C622F0"/>
  </w:style>
  <w:style w:type="character" w:customStyle="1" w:styleId="WW8Num138z5">
    <w:name w:val="WW8Num138z5"/>
    <w:rsid w:val="00C622F0"/>
  </w:style>
  <w:style w:type="character" w:customStyle="1" w:styleId="WW8Num138z6">
    <w:name w:val="WW8Num138z6"/>
    <w:rsid w:val="00C622F0"/>
  </w:style>
  <w:style w:type="character" w:customStyle="1" w:styleId="WW8Num138z7">
    <w:name w:val="WW8Num138z7"/>
    <w:rsid w:val="00C622F0"/>
  </w:style>
  <w:style w:type="character" w:customStyle="1" w:styleId="WW8Num138z8">
    <w:name w:val="WW8Num138z8"/>
    <w:rsid w:val="00C622F0"/>
  </w:style>
  <w:style w:type="character" w:customStyle="1" w:styleId="WW8Num139z0">
    <w:name w:val="WW8Num139z0"/>
    <w:rsid w:val="00C622F0"/>
    <w:rPr>
      <w:rFonts w:ascii="Arial" w:hAnsi="Arial" w:cs="Arial" w:hint="default"/>
      <w:b w:val="0"/>
      <w:i w:val="0"/>
      <w:sz w:val="18"/>
    </w:rPr>
  </w:style>
  <w:style w:type="character" w:customStyle="1" w:styleId="WW8Num139z1">
    <w:name w:val="WW8Num139z1"/>
    <w:rsid w:val="00C622F0"/>
  </w:style>
  <w:style w:type="character" w:customStyle="1" w:styleId="WW8Num139z2">
    <w:name w:val="WW8Num139z2"/>
    <w:rsid w:val="00C622F0"/>
  </w:style>
  <w:style w:type="character" w:customStyle="1" w:styleId="WW8Num139z3">
    <w:name w:val="WW8Num139z3"/>
    <w:rsid w:val="00C622F0"/>
  </w:style>
  <w:style w:type="character" w:customStyle="1" w:styleId="WW8Num139z4">
    <w:name w:val="WW8Num139z4"/>
    <w:rsid w:val="00C622F0"/>
  </w:style>
  <w:style w:type="character" w:customStyle="1" w:styleId="WW8Num139z5">
    <w:name w:val="WW8Num139z5"/>
    <w:rsid w:val="00C622F0"/>
  </w:style>
  <w:style w:type="character" w:customStyle="1" w:styleId="WW8Num139z6">
    <w:name w:val="WW8Num139z6"/>
    <w:rsid w:val="00C622F0"/>
  </w:style>
  <w:style w:type="character" w:customStyle="1" w:styleId="WW8Num139z7">
    <w:name w:val="WW8Num139z7"/>
    <w:rsid w:val="00C622F0"/>
  </w:style>
  <w:style w:type="character" w:customStyle="1" w:styleId="WW8Num139z8">
    <w:name w:val="WW8Num139z8"/>
    <w:rsid w:val="00C622F0"/>
  </w:style>
  <w:style w:type="character" w:customStyle="1" w:styleId="WW8Num140z0">
    <w:name w:val="WW8Num140z0"/>
    <w:rsid w:val="00C622F0"/>
    <w:rPr>
      <w:rFonts w:ascii="Tahoma" w:hAnsi="Tahoma" w:cs="Tahoma" w:hint="default"/>
      <w:b/>
      <w:bCs/>
      <w:sz w:val="20"/>
      <w:szCs w:val="20"/>
    </w:rPr>
  </w:style>
  <w:style w:type="character" w:customStyle="1" w:styleId="WW8Num140z1">
    <w:name w:val="WW8Num140z1"/>
    <w:rsid w:val="00C622F0"/>
  </w:style>
  <w:style w:type="character" w:customStyle="1" w:styleId="WW8Num140z2">
    <w:name w:val="WW8Num140z2"/>
    <w:rsid w:val="00C622F0"/>
  </w:style>
  <w:style w:type="character" w:customStyle="1" w:styleId="WW8Num140z3">
    <w:name w:val="WW8Num140z3"/>
    <w:rsid w:val="00C622F0"/>
  </w:style>
  <w:style w:type="character" w:customStyle="1" w:styleId="WW8Num140z4">
    <w:name w:val="WW8Num140z4"/>
    <w:rsid w:val="00C622F0"/>
  </w:style>
  <w:style w:type="character" w:customStyle="1" w:styleId="WW8Num140z5">
    <w:name w:val="WW8Num140z5"/>
    <w:rsid w:val="00C622F0"/>
  </w:style>
  <w:style w:type="character" w:customStyle="1" w:styleId="WW8Num140z6">
    <w:name w:val="WW8Num140z6"/>
    <w:rsid w:val="00C622F0"/>
  </w:style>
  <w:style w:type="character" w:customStyle="1" w:styleId="WW8Num140z7">
    <w:name w:val="WW8Num140z7"/>
    <w:rsid w:val="00C622F0"/>
  </w:style>
  <w:style w:type="character" w:customStyle="1" w:styleId="WW8Num140z8">
    <w:name w:val="WW8Num140z8"/>
    <w:rsid w:val="00C622F0"/>
  </w:style>
  <w:style w:type="character" w:customStyle="1" w:styleId="WW8Num141z0">
    <w:name w:val="WW8Num141z0"/>
    <w:rsid w:val="00C622F0"/>
    <w:rPr>
      <w:rFonts w:hint="default"/>
      <w:b w:val="0"/>
      <w:i w:val="0"/>
    </w:rPr>
  </w:style>
  <w:style w:type="character" w:customStyle="1" w:styleId="WW8Num141z1">
    <w:name w:val="WW8Num141z1"/>
    <w:rsid w:val="00C622F0"/>
  </w:style>
  <w:style w:type="character" w:customStyle="1" w:styleId="WW8Num141z2">
    <w:name w:val="WW8Num141z2"/>
    <w:rsid w:val="00C622F0"/>
  </w:style>
  <w:style w:type="character" w:customStyle="1" w:styleId="WW8Num141z3">
    <w:name w:val="WW8Num141z3"/>
    <w:rsid w:val="00C622F0"/>
  </w:style>
  <w:style w:type="character" w:customStyle="1" w:styleId="WW8Num141z4">
    <w:name w:val="WW8Num141z4"/>
    <w:rsid w:val="00C622F0"/>
  </w:style>
  <w:style w:type="character" w:customStyle="1" w:styleId="WW8Num141z5">
    <w:name w:val="WW8Num141z5"/>
    <w:rsid w:val="00C622F0"/>
  </w:style>
  <w:style w:type="character" w:customStyle="1" w:styleId="WW8Num141z6">
    <w:name w:val="WW8Num141z6"/>
    <w:rsid w:val="00C622F0"/>
  </w:style>
  <w:style w:type="character" w:customStyle="1" w:styleId="WW8Num141z7">
    <w:name w:val="WW8Num141z7"/>
    <w:rsid w:val="00C622F0"/>
  </w:style>
  <w:style w:type="character" w:customStyle="1" w:styleId="WW8Num141z8">
    <w:name w:val="WW8Num141z8"/>
    <w:rsid w:val="00C622F0"/>
  </w:style>
  <w:style w:type="character" w:customStyle="1" w:styleId="WW8Num142z0">
    <w:name w:val="WW8Num142z0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42z2">
    <w:name w:val="WW8Num142z2"/>
    <w:rsid w:val="00C622F0"/>
  </w:style>
  <w:style w:type="character" w:customStyle="1" w:styleId="WW8Num142z3">
    <w:name w:val="WW8Num142z3"/>
    <w:rsid w:val="00C622F0"/>
  </w:style>
  <w:style w:type="character" w:customStyle="1" w:styleId="WW8Num142z4">
    <w:name w:val="WW8Num142z4"/>
    <w:rsid w:val="00C622F0"/>
  </w:style>
  <w:style w:type="character" w:customStyle="1" w:styleId="WW8Num142z5">
    <w:name w:val="WW8Num142z5"/>
    <w:rsid w:val="00C622F0"/>
  </w:style>
  <w:style w:type="character" w:customStyle="1" w:styleId="WW8Num142z6">
    <w:name w:val="WW8Num142z6"/>
    <w:rsid w:val="00C622F0"/>
  </w:style>
  <w:style w:type="character" w:customStyle="1" w:styleId="WW8Num142z7">
    <w:name w:val="WW8Num142z7"/>
    <w:rsid w:val="00C622F0"/>
  </w:style>
  <w:style w:type="character" w:customStyle="1" w:styleId="WW8Num142z8">
    <w:name w:val="WW8Num142z8"/>
    <w:rsid w:val="00C622F0"/>
  </w:style>
  <w:style w:type="character" w:customStyle="1" w:styleId="WW8Num143z0">
    <w:name w:val="WW8Num143z0"/>
    <w:rsid w:val="00C622F0"/>
    <w:rPr>
      <w:rFonts w:hint="default"/>
      <w:b w:val="0"/>
      <w:i w:val="0"/>
    </w:rPr>
  </w:style>
  <w:style w:type="character" w:customStyle="1" w:styleId="WW8Num143z1">
    <w:name w:val="WW8Num143z1"/>
    <w:rsid w:val="00C622F0"/>
  </w:style>
  <w:style w:type="character" w:customStyle="1" w:styleId="WW8Num143z2">
    <w:name w:val="WW8Num143z2"/>
    <w:rsid w:val="00C622F0"/>
  </w:style>
  <w:style w:type="character" w:customStyle="1" w:styleId="WW8Num143z3">
    <w:name w:val="WW8Num143z3"/>
    <w:rsid w:val="00C622F0"/>
  </w:style>
  <w:style w:type="character" w:customStyle="1" w:styleId="WW8Num143z4">
    <w:name w:val="WW8Num143z4"/>
    <w:rsid w:val="00C622F0"/>
  </w:style>
  <w:style w:type="character" w:customStyle="1" w:styleId="WW8Num143z5">
    <w:name w:val="WW8Num143z5"/>
    <w:rsid w:val="00C622F0"/>
  </w:style>
  <w:style w:type="character" w:customStyle="1" w:styleId="WW8Num143z6">
    <w:name w:val="WW8Num143z6"/>
    <w:rsid w:val="00C622F0"/>
  </w:style>
  <w:style w:type="character" w:customStyle="1" w:styleId="WW8Num143z7">
    <w:name w:val="WW8Num143z7"/>
    <w:rsid w:val="00C622F0"/>
  </w:style>
  <w:style w:type="character" w:customStyle="1" w:styleId="WW8Num143z8">
    <w:name w:val="WW8Num143z8"/>
    <w:rsid w:val="00C622F0"/>
  </w:style>
  <w:style w:type="character" w:customStyle="1" w:styleId="WW8Num144z0">
    <w:name w:val="WW8Num144z0"/>
    <w:rsid w:val="00C622F0"/>
    <w:rPr>
      <w:rFonts w:hint="default"/>
    </w:rPr>
  </w:style>
  <w:style w:type="character" w:customStyle="1" w:styleId="WW8Num144z1">
    <w:name w:val="WW8Num144z1"/>
    <w:rsid w:val="00C622F0"/>
    <w:rPr>
      <w:rFonts w:ascii="Wingdings" w:hAnsi="Wingdings" w:cs="Wingdings" w:hint="default"/>
    </w:rPr>
  </w:style>
  <w:style w:type="character" w:customStyle="1" w:styleId="WW8Num144z2">
    <w:name w:val="WW8Num144z2"/>
    <w:rsid w:val="00C622F0"/>
  </w:style>
  <w:style w:type="character" w:customStyle="1" w:styleId="WW8Num144z3">
    <w:name w:val="WW8Num144z3"/>
    <w:rsid w:val="00C622F0"/>
  </w:style>
  <w:style w:type="character" w:customStyle="1" w:styleId="WW8Num144z4">
    <w:name w:val="WW8Num144z4"/>
    <w:rsid w:val="00C622F0"/>
  </w:style>
  <w:style w:type="character" w:customStyle="1" w:styleId="WW8Num144z5">
    <w:name w:val="WW8Num144z5"/>
    <w:rsid w:val="00C622F0"/>
  </w:style>
  <w:style w:type="character" w:customStyle="1" w:styleId="WW8Num144z6">
    <w:name w:val="WW8Num144z6"/>
    <w:rsid w:val="00C622F0"/>
  </w:style>
  <w:style w:type="character" w:customStyle="1" w:styleId="WW8Num144z7">
    <w:name w:val="WW8Num144z7"/>
    <w:rsid w:val="00C622F0"/>
  </w:style>
  <w:style w:type="character" w:customStyle="1" w:styleId="WW8Num144z8">
    <w:name w:val="WW8Num144z8"/>
    <w:rsid w:val="00C622F0"/>
  </w:style>
  <w:style w:type="character" w:customStyle="1" w:styleId="WW8Num145z0">
    <w:name w:val="WW8Num145z0"/>
    <w:rsid w:val="00C622F0"/>
    <w:rPr>
      <w:rFonts w:ascii="Arial" w:hAnsi="Arial" w:cs="Arial" w:hint="default"/>
      <w:b w:val="0"/>
      <w:bCs w:val="0"/>
      <w:i w:val="0"/>
      <w:iCs/>
      <w:sz w:val="18"/>
      <w:szCs w:val="18"/>
    </w:rPr>
  </w:style>
  <w:style w:type="character" w:customStyle="1" w:styleId="WW8Num145z1">
    <w:name w:val="WW8Num145z1"/>
    <w:rsid w:val="00C622F0"/>
  </w:style>
  <w:style w:type="character" w:customStyle="1" w:styleId="WW8Num145z2">
    <w:name w:val="WW8Num145z2"/>
    <w:rsid w:val="00C622F0"/>
  </w:style>
  <w:style w:type="character" w:customStyle="1" w:styleId="WW8Num145z3">
    <w:name w:val="WW8Num145z3"/>
    <w:rsid w:val="00C622F0"/>
  </w:style>
  <w:style w:type="character" w:customStyle="1" w:styleId="WW8Num145z4">
    <w:name w:val="WW8Num145z4"/>
    <w:rsid w:val="00C622F0"/>
  </w:style>
  <w:style w:type="character" w:customStyle="1" w:styleId="WW8Num145z5">
    <w:name w:val="WW8Num145z5"/>
    <w:rsid w:val="00C622F0"/>
  </w:style>
  <w:style w:type="character" w:customStyle="1" w:styleId="WW8Num145z6">
    <w:name w:val="WW8Num145z6"/>
    <w:rsid w:val="00C622F0"/>
  </w:style>
  <w:style w:type="character" w:customStyle="1" w:styleId="WW8Num145z7">
    <w:name w:val="WW8Num145z7"/>
    <w:rsid w:val="00C622F0"/>
  </w:style>
  <w:style w:type="character" w:customStyle="1" w:styleId="WW8Num145z8">
    <w:name w:val="WW8Num145z8"/>
    <w:rsid w:val="00C622F0"/>
  </w:style>
  <w:style w:type="character" w:customStyle="1" w:styleId="WW8Num146z0">
    <w:name w:val="WW8Num146z0"/>
    <w:rsid w:val="00C622F0"/>
    <w:rPr>
      <w:rFonts w:ascii="Tahoma" w:hAnsi="Tahoma" w:cs="Tahoma" w:hint="default"/>
      <w:color w:val="000000"/>
      <w:sz w:val="20"/>
      <w:szCs w:val="20"/>
    </w:rPr>
  </w:style>
  <w:style w:type="character" w:customStyle="1" w:styleId="WW8Num146z1">
    <w:name w:val="WW8Num146z1"/>
    <w:rsid w:val="00C622F0"/>
  </w:style>
  <w:style w:type="character" w:customStyle="1" w:styleId="WW8Num146z2">
    <w:name w:val="WW8Num146z2"/>
    <w:rsid w:val="00C622F0"/>
  </w:style>
  <w:style w:type="character" w:customStyle="1" w:styleId="WW8Num146z3">
    <w:name w:val="WW8Num146z3"/>
    <w:rsid w:val="00C622F0"/>
  </w:style>
  <w:style w:type="character" w:customStyle="1" w:styleId="WW8Num146z4">
    <w:name w:val="WW8Num146z4"/>
    <w:rsid w:val="00C622F0"/>
  </w:style>
  <w:style w:type="character" w:customStyle="1" w:styleId="WW8Num146z5">
    <w:name w:val="WW8Num146z5"/>
    <w:rsid w:val="00C622F0"/>
  </w:style>
  <w:style w:type="character" w:customStyle="1" w:styleId="WW8Num146z6">
    <w:name w:val="WW8Num146z6"/>
    <w:rsid w:val="00C622F0"/>
  </w:style>
  <w:style w:type="character" w:customStyle="1" w:styleId="WW8Num146z7">
    <w:name w:val="WW8Num146z7"/>
    <w:rsid w:val="00C622F0"/>
  </w:style>
  <w:style w:type="character" w:customStyle="1" w:styleId="WW8Num146z8">
    <w:name w:val="WW8Num146z8"/>
    <w:rsid w:val="00C622F0"/>
  </w:style>
  <w:style w:type="character" w:customStyle="1" w:styleId="WW8Num147z0">
    <w:name w:val="WW8Num147z0"/>
    <w:rsid w:val="00C622F0"/>
    <w:rPr>
      <w:rFonts w:ascii="Tahoma" w:hAnsi="Tahoma" w:cs="Tahoma" w:hint="default"/>
      <w:bCs/>
      <w:iCs/>
      <w:sz w:val="20"/>
      <w:szCs w:val="20"/>
    </w:rPr>
  </w:style>
  <w:style w:type="character" w:customStyle="1" w:styleId="WW8Num147z2">
    <w:name w:val="WW8Num147z2"/>
    <w:rsid w:val="00C622F0"/>
  </w:style>
  <w:style w:type="character" w:customStyle="1" w:styleId="WW8Num147z3">
    <w:name w:val="WW8Num147z3"/>
    <w:rsid w:val="00C622F0"/>
  </w:style>
  <w:style w:type="character" w:customStyle="1" w:styleId="WW8Num147z4">
    <w:name w:val="WW8Num147z4"/>
    <w:rsid w:val="00C622F0"/>
  </w:style>
  <w:style w:type="character" w:customStyle="1" w:styleId="WW8Num147z5">
    <w:name w:val="WW8Num147z5"/>
    <w:rsid w:val="00C622F0"/>
  </w:style>
  <w:style w:type="character" w:customStyle="1" w:styleId="WW8Num147z6">
    <w:name w:val="WW8Num147z6"/>
    <w:rsid w:val="00C622F0"/>
  </w:style>
  <w:style w:type="character" w:customStyle="1" w:styleId="WW8Num147z7">
    <w:name w:val="WW8Num147z7"/>
    <w:rsid w:val="00C622F0"/>
  </w:style>
  <w:style w:type="character" w:customStyle="1" w:styleId="WW8Num147z8">
    <w:name w:val="WW8Num147z8"/>
    <w:rsid w:val="00C622F0"/>
  </w:style>
  <w:style w:type="character" w:customStyle="1" w:styleId="WW8Num148z0">
    <w:name w:val="WW8Num148z0"/>
    <w:rsid w:val="00C622F0"/>
    <w:rPr>
      <w:rFonts w:hint="default"/>
      <w:b w:val="0"/>
      <w:bCs w:val="0"/>
    </w:rPr>
  </w:style>
  <w:style w:type="character" w:customStyle="1" w:styleId="WW8Num148z1">
    <w:name w:val="WW8Num148z1"/>
    <w:rsid w:val="00C622F0"/>
  </w:style>
  <w:style w:type="character" w:customStyle="1" w:styleId="WW8Num148z2">
    <w:name w:val="WW8Num148z2"/>
    <w:rsid w:val="00C622F0"/>
  </w:style>
  <w:style w:type="character" w:customStyle="1" w:styleId="WW8Num148z3">
    <w:name w:val="WW8Num148z3"/>
    <w:rsid w:val="00C622F0"/>
  </w:style>
  <w:style w:type="character" w:customStyle="1" w:styleId="WW8Num148z4">
    <w:name w:val="WW8Num148z4"/>
    <w:rsid w:val="00C622F0"/>
  </w:style>
  <w:style w:type="character" w:customStyle="1" w:styleId="WW8Num148z5">
    <w:name w:val="WW8Num148z5"/>
    <w:rsid w:val="00C622F0"/>
  </w:style>
  <w:style w:type="character" w:customStyle="1" w:styleId="WW8Num148z6">
    <w:name w:val="WW8Num148z6"/>
    <w:rsid w:val="00C622F0"/>
  </w:style>
  <w:style w:type="character" w:customStyle="1" w:styleId="WW8Num148z7">
    <w:name w:val="WW8Num148z7"/>
    <w:rsid w:val="00C622F0"/>
  </w:style>
  <w:style w:type="character" w:customStyle="1" w:styleId="WW8Num148z8">
    <w:name w:val="WW8Num148z8"/>
    <w:rsid w:val="00C622F0"/>
  </w:style>
  <w:style w:type="character" w:customStyle="1" w:styleId="WW8Num149z0">
    <w:name w:val="WW8Num149z0"/>
    <w:rsid w:val="00C622F0"/>
    <w:rPr>
      <w:rFonts w:ascii="Symbol" w:hAnsi="Symbol" w:cs="Symbol" w:hint="default"/>
    </w:rPr>
  </w:style>
  <w:style w:type="character" w:customStyle="1" w:styleId="WW8Num149z1">
    <w:name w:val="WW8Num149z1"/>
    <w:rsid w:val="00C622F0"/>
    <w:rPr>
      <w:rFonts w:ascii="Courier New" w:hAnsi="Courier New" w:cs="Courier New" w:hint="default"/>
    </w:rPr>
  </w:style>
  <w:style w:type="character" w:customStyle="1" w:styleId="WW8Num149z2">
    <w:name w:val="WW8Num149z2"/>
    <w:rsid w:val="00C622F0"/>
    <w:rPr>
      <w:rFonts w:ascii="Wingdings" w:hAnsi="Wingdings" w:cs="Wingdings" w:hint="default"/>
    </w:rPr>
  </w:style>
  <w:style w:type="character" w:customStyle="1" w:styleId="WW8Num150z0">
    <w:name w:val="WW8Num150z0"/>
    <w:rsid w:val="00C622F0"/>
    <w:rPr>
      <w:rFonts w:hint="default"/>
      <w:b w:val="0"/>
      <w:bCs w:val="0"/>
    </w:rPr>
  </w:style>
  <w:style w:type="character" w:customStyle="1" w:styleId="WW8Num150z1">
    <w:name w:val="WW8Num150z1"/>
    <w:rsid w:val="00C622F0"/>
  </w:style>
  <w:style w:type="character" w:customStyle="1" w:styleId="WW8Num150z2">
    <w:name w:val="WW8Num150z2"/>
    <w:rsid w:val="00C622F0"/>
  </w:style>
  <w:style w:type="character" w:customStyle="1" w:styleId="WW8Num150z3">
    <w:name w:val="WW8Num150z3"/>
    <w:rsid w:val="00C622F0"/>
  </w:style>
  <w:style w:type="character" w:customStyle="1" w:styleId="WW8Num150z4">
    <w:name w:val="WW8Num150z4"/>
    <w:rsid w:val="00C622F0"/>
  </w:style>
  <w:style w:type="character" w:customStyle="1" w:styleId="WW8Num150z5">
    <w:name w:val="WW8Num150z5"/>
    <w:rsid w:val="00C622F0"/>
  </w:style>
  <w:style w:type="character" w:customStyle="1" w:styleId="WW8Num150z6">
    <w:name w:val="WW8Num150z6"/>
    <w:rsid w:val="00C622F0"/>
  </w:style>
  <w:style w:type="character" w:customStyle="1" w:styleId="WW8Num150z7">
    <w:name w:val="WW8Num150z7"/>
    <w:rsid w:val="00C622F0"/>
  </w:style>
  <w:style w:type="character" w:customStyle="1" w:styleId="WW8Num150z8">
    <w:name w:val="WW8Num150z8"/>
    <w:rsid w:val="00C622F0"/>
  </w:style>
  <w:style w:type="character" w:customStyle="1" w:styleId="WW8Num151z0">
    <w:name w:val="WW8Num151z0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51z1">
    <w:name w:val="WW8Num151z1"/>
    <w:rsid w:val="00C622F0"/>
  </w:style>
  <w:style w:type="character" w:customStyle="1" w:styleId="WW8Num151z2">
    <w:name w:val="WW8Num151z2"/>
    <w:rsid w:val="00C622F0"/>
  </w:style>
  <w:style w:type="character" w:customStyle="1" w:styleId="WW8Num151z3">
    <w:name w:val="WW8Num151z3"/>
    <w:rsid w:val="00C622F0"/>
  </w:style>
  <w:style w:type="character" w:customStyle="1" w:styleId="WW8Num151z4">
    <w:name w:val="WW8Num151z4"/>
    <w:rsid w:val="00C622F0"/>
  </w:style>
  <w:style w:type="character" w:customStyle="1" w:styleId="WW8Num151z5">
    <w:name w:val="WW8Num151z5"/>
    <w:rsid w:val="00C622F0"/>
  </w:style>
  <w:style w:type="character" w:customStyle="1" w:styleId="WW8Num151z6">
    <w:name w:val="WW8Num151z6"/>
    <w:rsid w:val="00C622F0"/>
  </w:style>
  <w:style w:type="character" w:customStyle="1" w:styleId="WW8Num151z7">
    <w:name w:val="WW8Num151z7"/>
    <w:rsid w:val="00C622F0"/>
  </w:style>
  <w:style w:type="character" w:customStyle="1" w:styleId="WW8Num151z8">
    <w:name w:val="WW8Num151z8"/>
    <w:rsid w:val="00C622F0"/>
  </w:style>
  <w:style w:type="character" w:customStyle="1" w:styleId="WW8Num152z0">
    <w:name w:val="WW8Num152z0"/>
    <w:rsid w:val="00C622F0"/>
    <w:rPr>
      <w:rFonts w:ascii="Symbol" w:eastAsia="SimSun" w:hAnsi="Symbol" w:cs="Symbol" w:hint="default"/>
      <w:caps/>
      <w:color w:val="000000"/>
      <w:spacing w:val="-2"/>
      <w:kern w:val="1"/>
      <w:sz w:val="20"/>
      <w:szCs w:val="20"/>
    </w:rPr>
  </w:style>
  <w:style w:type="character" w:customStyle="1" w:styleId="WW8Num152z1">
    <w:name w:val="WW8Num152z1"/>
    <w:rsid w:val="00C622F0"/>
    <w:rPr>
      <w:rFonts w:ascii="Arial" w:hAnsi="Arial" w:cs="Arial" w:hint="default"/>
      <w:b/>
      <w:bCs/>
      <w:i w:val="0"/>
      <w:iCs/>
      <w:strike w:val="0"/>
      <w:dstrike w:val="0"/>
      <w:sz w:val="19"/>
      <w:szCs w:val="19"/>
    </w:rPr>
  </w:style>
  <w:style w:type="character" w:customStyle="1" w:styleId="WW8Num152z2">
    <w:name w:val="WW8Num152z2"/>
    <w:rsid w:val="00C622F0"/>
    <w:rPr>
      <w:rFonts w:ascii="Wingdings" w:hAnsi="Wingdings" w:cs="Wingdings" w:hint="default"/>
    </w:rPr>
  </w:style>
  <w:style w:type="character" w:customStyle="1" w:styleId="WW8Num152z4">
    <w:name w:val="WW8Num152z4"/>
    <w:rsid w:val="00C622F0"/>
    <w:rPr>
      <w:rFonts w:ascii="Courier New" w:hAnsi="Courier New" w:cs="Courier New" w:hint="default"/>
    </w:rPr>
  </w:style>
  <w:style w:type="character" w:customStyle="1" w:styleId="WW8Num153z0">
    <w:name w:val="WW8Num153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53z1">
    <w:name w:val="WW8Num153z1"/>
    <w:rsid w:val="00C622F0"/>
  </w:style>
  <w:style w:type="character" w:customStyle="1" w:styleId="WW8Num153z2">
    <w:name w:val="WW8Num153z2"/>
    <w:rsid w:val="00C622F0"/>
  </w:style>
  <w:style w:type="character" w:customStyle="1" w:styleId="WW8Num153z3">
    <w:name w:val="WW8Num153z3"/>
    <w:rsid w:val="00C622F0"/>
  </w:style>
  <w:style w:type="character" w:customStyle="1" w:styleId="WW8Num153z4">
    <w:name w:val="WW8Num153z4"/>
    <w:rsid w:val="00C622F0"/>
  </w:style>
  <w:style w:type="character" w:customStyle="1" w:styleId="WW8Num153z5">
    <w:name w:val="WW8Num153z5"/>
    <w:rsid w:val="00C622F0"/>
  </w:style>
  <w:style w:type="character" w:customStyle="1" w:styleId="WW8Num153z6">
    <w:name w:val="WW8Num153z6"/>
    <w:rsid w:val="00C622F0"/>
  </w:style>
  <w:style w:type="character" w:customStyle="1" w:styleId="WW8Num153z7">
    <w:name w:val="WW8Num153z7"/>
    <w:rsid w:val="00C622F0"/>
  </w:style>
  <w:style w:type="character" w:customStyle="1" w:styleId="WW8Num153z8">
    <w:name w:val="WW8Num153z8"/>
    <w:rsid w:val="00C622F0"/>
  </w:style>
  <w:style w:type="character" w:customStyle="1" w:styleId="WW8Num154z0">
    <w:name w:val="WW8Num154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54z1">
    <w:name w:val="WW8Num154z1"/>
    <w:rsid w:val="00C622F0"/>
  </w:style>
  <w:style w:type="character" w:customStyle="1" w:styleId="WW8Num154z2">
    <w:name w:val="WW8Num154z2"/>
    <w:rsid w:val="00C622F0"/>
  </w:style>
  <w:style w:type="character" w:customStyle="1" w:styleId="WW8Num154z3">
    <w:name w:val="WW8Num154z3"/>
    <w:rsid w:val="00C622F0"/>
  </w:style>
  <w:style w:type="character" w:customStyle="1" w:styleId="WW8Num154z4">
    <w:name w:val="WW8Num154z4"/>
    <w:rsid w:val="00C622F0"/>
  </w:style>
  <w:style w:type="character" w:customStyle="1" w:styleId="WW8Num154z5">
    <w:name w:val="WW8Num154z5"/>
    <w:rsid w:val="00C622F0"/>
  </w:style>
  <w:style w:type="character" w:customStyle="1" w:styleId="WW8Num154z6">
    <w:name w:val="WW8Num154z6"/>
    <w:rsid w:val="00C622F0"/>
  </w:style>
  <w:style w:type="character" w:customStyle="1" w:styleId="WW8Num154z7">
    <w:name w:val="WW8Num154z7"/>
    <w:rsid w:val="00C622F0"/>
  </w:style>
  <w:style w:type="character" w:customStyle="1" w:styleId="WW8Num154z8">
    <w:name w:val="WW8Num154z8"/>
    <w:rsid w:val="00C622F0"/>
  </w:style>
  <w:style w:type="character" w:customStyle="1" w:styleId="WW8Num155z0">
    <w:name w:val="WW8Num155z0"/>
    <w:rsid w:val="00C622F0"/>
    <w:rPr>
      <w:rFonts w:ascii="Tahoma" w:eastAsia="A" w:hAnsi="Tahoma" w:cs="Tahoma" w:hint="default"/>
      <w:b w:val="0"/>
      <w:bCs w:val="0"/>
      <w:i w:val="0"/>
      <w:iCs/>
      <w:strike w:val="0"/>
      <w:dstrike w:val="0"/>
      <w:color w:val="000000"/>
      <w:sz w:val="20"/>
      <w:szCs w:val="20"/>
    </w:rPr>
  </w:style>
  <w:style w:type="character" w:customStyle="1" w:styleId="WW8Num155z2">
    <w:name w:val="WW8Num155z2"/>
    <w:rsid w:val="00C622F0"/>
  </w:style>
  <w:style w:type="character" w:customStyle="1" w:styleId="WW8Num155z3">
    <w:name w:val="WW8Num155z3"/>
    <w:rsid w:val="00C622F0"/>
  </w:style>
  <w:style w:type="character" w:customStyle="1" w:styleId="WW8Num155z4">
    <w:name w:val="WW8Num155z4"/>
    <w:rsid w:val="00C622F0"/>
  </w:style>
  <w:style w:type="character" w:customStyle="1" w:styleId="WW8Num155z5">
    <w:name w:val="WW8Num155z5"/>
    <w:rsid w:val="00C622F0"/>
  </w:style>
  <w:style w:type="character" w:customStyle="1" w:styleId="WW8Num155z6">
    <w:name w:val="WW8Num155z6"/>
    <w:rsid w:val="00C622F0"/>
  </w:style>
  <w:style w:type="character" w:customStyle="1" w:styleId="WW8Num155z7">
    <w:name w:val="WW8Num155z7"/>
    <w:rsid w:val="00C622F0"/>
  </w:style>
  <w:style w:type="character" w:customStyle="1" w:styleId="WW8Num155z8">
    <w:name w:val="WW8Num155z8"/>
    <w:rsid w:val="00C622F0"/>
  </w:style>
  <w:style w:type="character" w:customStyle="1" w:styleId="WW8Num156z0">
    <w:name w:val="WW8Num156z0"/>
    <w:rsid w:val="00C622F0"/>
    <w:rPr>
      <w:rFonts w:ascii="Tahoma" w:hAnsi="Tahoma" w:cs="Tahoma" w:hint="default"/>
      <w:b w:val="0"/>
      <w:bCs w:val="0"/>
      <w:color w:val="000000"/>
      <w:spacing w:val="-3"/>
      <w:sz w:val="20"/>
      <w:szCs w:val="20"/>
    </w:rPr>
  </w:style>
  <w:style w:type="character" w:customStyle="1" w:styleId="WW8Num156z1">
    <w:name w:val="WW8Num156z1"/>
    <w:rsid w:val="00C622F0"/>
  </w:style>
  <w:style w:type="character" w:customStyle="1" w:styleId="WW8Num156z2">
    <w:name w:val="WW8Num156z2"/>
    <w:rsid w:val="00C622F0"/>
  </w:style>
  <w:style w:type="character" w:customStyle="1" w:styleId="WW8Num156z3">
    <w:name w:val="WW8Num156z3"/>
    <w:rsid w:val="00C622F0"/>
  </w:style>
  <w:style w:type="character" w:customStyle="1" w:styleId="WW8Num156z4">
    <w:name w:val="WW8Num156z4"/>
    <w:rsid w:val="00C622F0"/>
  </w:style>
  <w:style w:type="character" w:customStyle="1" w:styleId="WW8Num156z5">
    <w:name w:val="WW8Num156z5"/>
    <w:rsid w:val="00C622F0"/>
  </w:style>
  <w:style w:type="character" w:customStyle="1" w:styleId="WW8Num156z6">
    <w:name w:val="WW8Num156z6"/>
    <w:rsid w:val="00C622F0"/>
  </w:style>
  <w:style w:type="character" w:customStyle="1" w:styleId="WW8Num156z7">
    <w:name w:val="WW8Num156z7"/>
    <w:rsid w:val="00C622F0"/>
  </w:style>
  <w:style w:type="character" w:customStyle="1" w:styleId="WW8Num156z8">
    <w:name w:val="WW8Num156z8"/>
    <w:rsid w:val="00C622F0"/>
  </w:style>
  <w:style w:type="character" w:customStyle="1" w:styleId="WW8Num157z0">
    <w:name w:val="WW8Num157z0"/>
    <w:rsid w:val="00C622F0"/>
    <w:rPr>
      <w:rFonts w:hint="default"/>
      <w:b w:val="0"/>
      <w:i w:val="0"/>
    </w:rPr>
  </w:style>
  <w:style w:type="character" w:customStyle="1" w:styleId="WW8Num157z1">
    <w:name w:val="WW8Num157z1"/>
    <w:rsid w:val="00C622F0"/>
  </w:style>
  <w:style w:type="character" w:customStyle="1" w:styleId="WW8Num157z2">
    <w:name w:val="WW8Num157z2"/>
    <w:rsid w:val="00C622F0"/>
  </w:style>
  <w:style w:type="character" w:customStyle="1" w:styleId="WW8Num157z3">
    <w:name w:val="WW8Num157z3"/>
    <w:rsid w:val="00C622F0"/>
  </w:style>
  <w:style w:type="character" w:customStyle="1" w:styleId="WW8Num157z4">
    <w:name w:val="WW8Num157z4"/>
    <w:rsid w:val="00C622F0"/>
  </w:style>
  <w:style w:type="character" w:customStyle="1" w:styleId="WW8Num157z5">
    <w:name w:val="WW8Num157z5"/>
    <w:rsid w:val="00C622F0"/>
  </w:style>
  <w:style w:type="character" w:customStyle="1" w:styleId="WW8Num157z6">
    <w:name w:val="WW8Num157z6"/>
    <w:rsid w:val="00C622F0"/>
  </w:style>
  <w:style w:type="character" w:customStyle="1" w:styleId="WW8Num157z7">
    <w:name w:val="WW8Num157z7"/>
    <w:rsid w:val="00C622F0"/>
  </w:style>
  <w:style w:type="character" w:customStyle="1" w:styleId="WW8Num157z8">
    <w:name w:val="WW8Num157z8"/>
    <w:rsid w:val="00C622F0"/>
  </w:style>
  <w:style w:type="character" w:customStyle="1" w:styleId="WW8Num158z0">
    <w:name w:val="WW8Num158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58z1">
    <w:name w:val="WW8Num158z1"/>
    <w:rsid w:val="00C622F0"/>
  </w:style>
  <w:style w:type="character" w:customStyle="1" w:styleId="WW8Num158z2">
    <w:name w:val="WW8Num158z2"/>
    <w:rsid w:val="00C622F0"/>
  </w:style>
  <w:style w:type="character" w:customStyle="1" w:styleId="WW8Num158z3">
    <w:name w:val="WW8Num158z3"/>
    <w:rsid w:val="00C622F0"/>
  </w:style>
  <w:style w:type="character" w:customStyle="1" w:styleId="WW8Num158z4">
    <w:name w:val="WW8Num158z4"/>
    <w:rsid w:val="00C622F0"/>
  </w:style>
  <w:style w:type="character" w:customStyle="1" w:styleId="WW8Num158z5">
    <w:name w:val="WW8Num158z5"/>
    <w:rsid w:val="00C622F0"/>
  </w:style>
  <w:style w:type="character" w:customStyle="1" w:styleId="WW8Num158z6">
    <w:name w:val="WW8Num158z6"/>
    <w:rsid w:val="00C622F0"/>
  </w:style>
  <w:style w:type="character" w:customStyle="1" w:styleId="WW8Num158z7">
    <w:name w:val="WW8Num158z7"/>
    <w:rsid w:val="00C622F0"/>
  </w:style>
  <w:style w:type="character" w:customStyle="1" w:styleId="WW8Num158z8">
    <w:name w:val="WW8Num158z8"/>
    <w:rsid w:val="00C622F0"/>
  </w:style>
  <w:style w:type="character" w:customStyle="1" w:styleId="WW8Num159z0">
    <w:name w:val="WW8Num159z0"/>
    <w:rsid w:val="00C622F0"/>
    <w:rPr>
      <w:rFonts w:ascii="Tahoma" w:eastAsia="Times New Roman" w:hAnsi="Tahoma" w:cs="Tahoma" w:hint="default"/>
      <w:sz w:val="20"/>
      <w:szCs w:val="20"/>
    </w:rPr>
  </w:style>
  <w:style w:type="character" w:customStyle="1" w:styleId="WW8Num159z1">
    <w:name w:val="WW8Num159z1"/>
    <w:rsid w:val="00C622F0"/>
  </w:style>
  <w:style w:type="character" w:customStyle="1" w:styleId="WW8Num159z2">
    <w:name w:val="WW8Num159z2"/>
    <w:rsid w:val="00C622F0"/>
  </w:style>
  <w:style w:type="character" w:customStyle="1" w:styleId="WW8Num159z3">
    <w:name w:val="WW8Num159z3"/>
    <w:rsid w:val="00C622F0"/>
  </w:style>
  <w:style w:type="character" w:customStyle="1" w:styleId="WW8Num159z4">
    <w:name w:val="WW8Num159z4"/>
    <w:rsid w:val="00C622F0"/>
  </w:style>
  <w:style w:type="character" w:customStyle="1" w:styleId="WW8Num159z5">
    <w:name w:val="WW8Num159z5"/>
    <w:rsid w:val="00C622F0"/>
  </w:style>
  <w:style w:type="character" w:customStyle="1" w:styleId="WW8Num159z6">
    <w:name w:val="WW8Num159z6"/>
    <w:rsid w:val="00C622F0"/>
  </w:style>
  <w:style w:type="character" w:customStyle="1" w:styleId="WW8Num159z7">
    <w:name w:val="WW8Num159z7"/>
    <w:rsid w:val="00C622F0"/>
  </w:style>
  <w:style w:type="character" w:customStyle="1" w:styleId="WW8Num159z8">
    <w:name w:val="WW8Num159z8"/>
    <w:rsid w:val="00C622F0"/>
  </w:style>
  <w:style w:type="character" w:customStyle="1" w:styleId="WW8Num160z0">
    <w:name w:val="WW8Num160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60z1">
    <w:name w:val="WW8Num160z1"/>
    <w:rsid w:val="00C622F0"/>
    <w:rPr>
      <w:rFonts w:hint="default"/>
      <w:b w:val="0"/>
      <w:i w:val="0"/>
      <w:position w:val="0"/>
      <w:sz w:val="20"/>
      <w:szCs w:val="20"/>
      <w:vertAlign w:val="baseline"/>
    </w:rPr>
  </w:style>
  <w:style w:type="character" w:customStyle="1" w:styleId="WW8Num160z2">
    <w:name w:val="WW8Num160z2"/>
    <w:rsid w:val="00C622F0"/>
  </w:style>
  <w:style w:type="character" w:customStyle="1" w:styleId="WW8Num160z3">
    <w:name w:val="WW8Num160z3"/>
    <w:rsid w:val="00C622F0"/>
  </w:style>
  <w:style w:type="character" w:customStyle="1" w:styleId="WW8Num160z4">
    <w:name w:val="WW8Num160z4"/>
    <w:rsid w:val="00C622F0"/>
  </w:style>
  <w:style w:type="character" w:customStyle="1" w:styleId="WW8Num160z5">
    <w:name w:val="WW8Num160z5"/>
    <w:rsid w:val="00C622F0"/>
  </w:style>
  <w:style w:type="character" w:customStyle="1" w:styleId="WW8Num160z6">
    <w:name w:val="WW8Num160z6"/>
    <w:rsid w:val="00C622F0"/>
  </w:style>
  <w:style w:type="character" w:customStyle="1" w:styleId="WW8Num160z7">
    <w:name w:val="WW8Num160z7"/>
    <w:rsid w:val="00C622F0"/>
  </w:style>
  <w:style w:type="character" w:customStyle="1" w:styleId="WW8Num160z8">
    <w:name w:val="WW8Num160z8"/>
    <w:rsid w:val="00C622F0"/>
  </w:style>
  <w:style w:type="character" w:customStyle="1" w:styleId="WW8Num161z0">
    <w:name w:val="WW8Num161z0"/>
    <w:rsid w:val="00C622F0"/>
    <w:rPr>
      <w:rFonts w:ascii="Tahoma" w:eastAsia="Times New Roman" w:hAnsi="Tahoma" w:cs="Tahoma" w:hint="default"/>
      <w:color w:val="000000"/>
      <w:sz w:val="20"/>
      <w:szCs w:val="20"/>
    </w:rPr>
  </w:style>
  <w:style w:type="character" w:customStyle="1" w:styleId="WW8Num161z1">
    <w:name w:val="WW8Num161z1"/>
    <w:rsid w:val="00C622F0"/>
    <w:rPr>
      <w:rFonts w:ascii="Tahoma" w:eastAsia="Times New Roman" w:hAnsi="Tahoma" w:cs="Tahoma" w:hint="default"/>
      <w:b w:val="0"/>
      <w:i w:val="0"/>
      <w:color w:val="000000"/>
      <w:sz w:val="20"/>
      <w:szCs w:val="20"/>
    </w:rPr>
  </w:style>
  <w:style w:type="character" w:customStyle="1" w:styleId="WW8Num161z3">
    <w:name w:val="WW8Num161z3"/>
    <w:rsid w:val="00C622F0"/>
  </w:style>
  <w:style w:type="character" w:customStyle="1" w:styleId="WW8Num161z4">
    <w:name w:val="WW8Num161z4"/>
    <w:rsid w:val="00C622F0"/>
  </w:style>
  <w:style w:type="character" w:customStyle="1" w:styleId="WW8Num161z5">
    <w:name w:val="WW8Num161z5"/>
    <w:rsid w:val="00C622F0"/>
  </w:style>
  <w:style w:type="character" w:customStyle="1" w:styleId="WW8Num161z6">
    <w:name w:val="WW8Num161z6"/>
    <w:rsid w:val="00C622F0"/>
  </w:style>
  <w:style w:type="character" w:customStyle="1" w:styleId="WW8Num161z7">
    <w:name w:val="WW8Num161z7"/>
    <w:rsid w:val="00C622F0"/>
  </w:style>
  <w:style w:type="character" w:customStyle="1" w:styleId="WW8Num161z8">
    <w:name w:val="WW8Num161z8"/>
    <w:rsid w:val="00C622F0"/>
  </w:style>
  <w:style w:type="character" w:customStyle="1" w:styleId="WW8Num162z0">
    <w:name w:val="WW8Num162z0"/>
    <w:rsid w:val="00C622F0"/>
    <w:rPr>
      <w:rFonts w:hint="default"/>
      <w:b w:val="0"/>
      <w:i w:val="0"/>
    </w:rPr>
  </w:style>
  <w:style w:type="character" w:customStyle="1" w:styleId="WW8Num162z1">
    <w:name w:val="WW8Num162z1"/>
    <w:rsid w:val="00C622F0"/>
  </w:style>
  <w:style w:type="character" w:customStyle="1" w:styleId="WW8Num162z2">
    <w:name w:val="WW8Num162z2"/>
    <w:rsid w:val="00C622F0"/>
  </w:style>
  <w:style w:type="character" w:customStyle="1" w:styleId="WW8Num162z3">
    <w:name w:val="WW8Num162z3"/>
    <w:rsid w:val="00C622F0"/>
  </w:style>
  <w:style w:type="character" w:customStyle="1" w:styleId="WW8Num162z4">
    <w:name w:val="WW8Num162z4"/>
    <w:rsid w:val="00C622F0"/>
  </w:style>
  <w:style w:type="character" w:customStyle="1" w:styleId="WW8Num162z5">
    <w:name w:val="WW8Num162z5"/>
    <w:rsid w:val="00C622F0"/>
  </w:style>
  <w:style w:type="character" w:customStyle="1" w:styleId="WW8Num162z6">
    <w:name w:val="WW8Num162z6"/>
    <w:rsid w:val="00C622F0"/>
  </w:style>
  <w:style w:type="character" w:customStyle="1" w:styleId="WW8Num162z7">
    <w:name w:val="WW8Num162z7"/>
    <w:rsid w:val="00C622F0"/>
  </w:style>
  <w:style w:type="character" w:customStyle="1" w:styleId="WW8Num162z8">
    <w:name w:val="WW8Num162z8"/>
    <w:rsid w:val="00C622F0"/>
  </w:style>
  <w:style w:type="character" w:customStyle="1" w:styleId="WW8Num163z0">
    <w:name w:val="WW8Num163z0"/>
    <w:rsid w:val="00C622F0"/>
    <w:rPr>
      <w:rFonts w:ascii="Tahoma" w:hAnsi="Tahoma" w:cs="Tahoma" w:hint="default"/>
      <w:b w:val="0"/>
      <w:i w:val="0"/>
      <w:sz w:val="20"/>
      <w:szCs w:val="20"/>
    </w:rPr>
  </w:style>
  <w:style w:type="character" w:customStyle="1" w:styleId="WW8Num163z1">
    <w:name w:val="WW8Num163z1"/>
    <w:rsid w:val="00C622F0"/>
  </w:style>
  <w:style w:type="character" w:customStyle="1" w:styleId="WW8Num163z2">
    <w:name w:val="WW8Num163z2"/>
    <w:rsid w:val="00C622F0"/>
  </w:style>
  <w:style w:type="character" w:customStyle="1" w:styleId="WW8Num163z3">
    <w:name w:val="WW8Num163z3"/>
    <w:rsid w:val="00C622F0"/>
  </w:style>
  <w:style w:type="character" w:customStyle="1" w:styleId="WW8Num163z4">
    <w:name w:val="WW8Num163z4"/>
    <w:rsid w:val="00C622F0"/>
  </w:style>
  <w:style w:type="character" w:customStyle="1" w:styleId="WW8Num163z5">
    <w:name w:val="WW8Num163z5"/>
    <w:rsid w:val="00C622F0"/>
  </w:style>
  <w:style w:type="character" w:customStyle="1" w:styleId="WW8Num163z6">
    <w:name w:val="WW8Num163z6"/>
    <w:rsid w:val="00C622F0"/>
  </w:style>
  <w:style w:type="character" w:customStyle="1" w:styleId="WW8Num163z7">
    <w:name w:val="WW8Num163z7"/>
    <w:rsid w:val="00C622F0"/>
  </w:style>
  <w:style w:type="character" w:customStyle="1" w:styleId="WW8Num163z8">
    <w:name w:val="WW8Num163z8"/>
    <w:rsid w:val="00C622F0"/>
  </w:style>
  <w:style w:type="character" w:customStyle="1" w:styleId="WW8NumSt100z0">
    <w:name w:val="WW8NumSt100z0"/>
    <w:rsid w:val="00C622F0"/>
    <w:rPr>
      <w:rFonts w:ascii="Symbol" w:hAnsi="Symbol" w:cs="Symbol" w:hint="default"/>
    </w:rPr>
  </w:style>
  <w:style w:type="character" w:customStyle="1" w:styleId="Domylnaczcionkaakapitu3">
    <w:name w:val="Domyślna czcionka akapitu3"/>
    <w:rsid w:val="00C622F0"/>
  </w:style>
  <w:style w:type="character" w:customStyle="1" w:styleId="WW8Num8z1">
    <w:name w:val="WW8Num8z1"/>
    <w:rsid w:val="00C622F0"/>
    <w:rPr>
      <w:rFonts w:cs="Tahoma"/>
      <w:b w:val="0"/>
      <w:i w:val="0"/>
      <w:color w:val="000000"/>
      <w:spacing w:val="-2"/>
      <w:sz w:val="20"/>
      <w:szCs w:val="20"/>
    </w:rPr>
  </w:style>
  <w:style w:type="character" w:customStyle="1" w:styleId="WW8Num8z2">
    <w:name w:val="WW8Num8z2"/>
    <w:rsid w:val="00C622F0"/>
  </w:style>
  <w:style w:type="character" w:customStyle="1" w:styleId="WW8Num8z3">
    <w:name w:val="WW8Num8z3"/>
    <w:rsid w:val="00C622F0"/>
  </w:style>
  <w:style w:type="character" w:customStyle="1" w:styleId="WW8Num8z4">
    <w:name w:val="WW8Num8z4"/>
    <w:rsid w:val="00C622F0"/>
  </w:style>
  <w:style w:type="character" w:customStyle="1" w:styleId="WW8Num8z5">
    <w:name w:val="WW8Num8z5"/>
    <w:rsid w:val="00C622F0"/>
  </w:style>
  <w:style w:type="character" w:customStyle="1" w:styleId="WW8Num8z6">
    <w:name w:val="WW8Num8z6"/>
    <w:rsid w:val="00C622F0"/>
  </w:style>
  <w:style w:type="character" w:customStyle="1" w:styleId="WW8Num8z7">
    <w:name w:val="WW8Num8z7"/>
    <w:rsid w:val="00C622F0"/>
  </w:style>
  <w:style w:type="character" w:customStyle="1" w:styleId="WW8Num8z8">
    <w:name w:val="WW8Num8z8"/>
    <w:rsid w:val="00C622F0"/>
  </w:style>
  <w:style w:type="character" w:customStyle="1" w:styleId="WW8Num7z1">
    <w:name w:val="WW8Num7z1"/>
    <w:rsid w:val="00C622F0"/>
    <w:rPr>
      <w:rFonts w:cs="Tahoma"/>
    </w:rPr>
  </w:style>
  <w:style w:type="character" w:customStyle="1" w:styleId="WW8Num7z2">
    <w:name w:val="WW8Num7z2"/>
    <w:rsid w:val="00C622F0"/>
  </w:style>
  <w:style w:type="character" w:customStyle="1" w:styleId="WW8Num7z3">
    <w:name w:val="WW8Num7z3"/>
    <w:rsid w:val="00C622F0"/>
  </w:style>
  <w:style w:type="character" w:customStyle="1" w:styleId="WW8Num7z4">
    <w:name w:val="WW8Num7z4"/>
    <w:rsid w:val="00C622F0"/>
  </w:style>
  <w:style w:type="character" w:customStyle="1" w:styleId="WW8Num7z5">
    <w:name w:val="WW8Num7z5"/>
    <w:rsid w:val="00C622F0"/>
  </w:style>
  <w:style w:type="character" w:customStyle="1" w:styleId="WW8Num7z6">
    <w:name w:val="WW8Num7z6"/>
    <w:rsid w:val="00C622F0"/>
  </w:style>
  <w:style w:type="character" w:customStyle="1" w:styleId="WW8Num7z7">
    <w:name w:val="WW8Num7z7"/>
    <w:rsid w:val="00C622F0"/>
  </w:style>
  <w:style w:type="character" w:customStyle="1" w:styleId="WW8Num7z8">
    <w:name w:val="WW8Num7z8"/>
    <w:rsid w:val="00C622F0"/>
  </w:style>
  <w:style w:type="character" w:customStyle="1" w:styleId="Domylnaczcionkaakapitu2">
    <w:name w:val="Domyślna czcionka akapitu2"/>
    <w:rsid w:val="00C622F0"/>
  </w:style>
  <w:style w:type="character" w:customStyle="1" w:styleId="WW8Num11z2">
    <w:name w:val="WW8Num11z2"/>
    <w:rsid w:val="00C622F0"/>
  </w:style>
  <w:style w:type="character" w:customStyle="1" w:styleId="WW8Num11z3">
    <w:name w:val="WW8Num11z3"/>
    <w:rsid w:val="00C622F0"/>
  </w:style>
  <w:style w:type="character" w:customStyle="1" w:styleId="WW8Num11z4">
    <w:name w:val="WW8Num11z4"/>
    <w:rsid w:val="00C622F0"/>
  </w:style>
  <w:style w:type="character" w:customStyle="1" w:styleId="WW8Num11z5">
    <w:name w:val="WW8Num11z5"/>
    <w:rsid w:val="00C622F0"/>
  </w:style>
  <w:style w:type="character" w:customStyle="1" w:styleId="WW8Num11z6">
    <w:name w:val="WW8Num11z6"/>
    <w:rsid w:val="00C622F0"/>
  </w:style>
  <w:style w:type="character" w:customStyle="1" w:styleId="WW8Num11z7">
    <w:name w:val="WW8Num11z7"/>
    <w:rsid w:val="00C622F0"/>
  </w:style>
  <w:style w:type="character" w:customStyle="1" w:styleId="WW8Num11z8">
    <w:name w:val="WW8Num11z8"/>
    <w:rsid w:val="00C622F0"/>
  </w:style>
  <w:style w:type="character" w:customStyle="1" w:styleId="Domylnaczcionkaakapitu1">
    <w:name w:val="Domyślna czcionka akapitu1"/>
    <w:rsid w:val="00C622F0"/>
  </w:style>
  <w:style w:type="character" w:customStyle="1" w:styleId="Absatz-Standardschriftart">
    <w:name w:val="Absatz-Standardschriftart"/>
    <w:rsid w:val="00C622F0"/>
  </w:style>
  <w:style w:type="character" w:customStyle="1" w:styleId="WW-Domylnaczcionkaakapitu">
    <w:name w:val="WW-Domyślna czcionka akapitu"/>
    <w:rsid w:val="00C622F0"/>
  </w:style>
  <w:style w:type="character" w:customStyle="1" w:styleId="StopkaZnak1">
    <w:name w:val="Stopka Znak1"/>
    <w:rsid w:val="00C622F0"/>
    <w:rPr>
      <w:rFonts w:ascii="Calibri" w:eastAsia="Droid Sans Fallback" w:hAnsi="Calibri" w:cs="Calibri"/>
      <w:kern w:val="1"/>
      <w:sz w:val="22"/>
      <w:szCs w:val="22"/>
    </w:rPr>
  </w:style>
  <w:style w:type="character" w:styleId="UyteHipercze">
    <w:name w:val="FollowedHyperlink"/>
    <w:uiPriority w:val="99"/>
    <w:rsid w:val="00C622F0"/>
    <w:rPr>
      <w:color w:val="800080"/>
      <w:u w:val="single"/>
    </w:rPr>
  </w:style>
  <w:style w:type="character" w:customStyle="1" w:styleId="WW8Num42z3">
    <w:name w:val="WW8Num42z3"/>
    <w:rsid w:val="00C622F0"/>
    <w:rPr>
      <w:color w:val="000000"/>
    </w:rPr>
  </w:style>
  <w:style w:type="character" w:customStyle="1" w:styleId="WW8Num42z4">
    <w:name w:val="WW8Num42z4"/>
    <w:rsid w:val="00C622F0"/>
  </w:style>
  <w:style w:type="character" w:customStyle="1" w:styleId="WW8Num42z5">
    <w:name w:val="WW8Num42z5"/>
    <w:rsid w:val="00C622F0"/>
  </w:style>
  <w:style w:type="character" w:customStyle="1" w:styleId="WW8Num42z6">
    <w:name w:val="WW8Num42z6"/>
    <w:rsid w:val="00C622F0"/>
  </w:style>
  <w:style w:type="character" w:customStyle="1" w:styleId="WW8Num42z7">
    <w:name w:val="WW8Num42z7"/>
    <w:rsid w:val="00C622F0"/>
  </w:style>
  <w:style w:type="character" w:customStyle="1" w:styleId="WW8Num42z8">
    <w:name w:val="WW8Num42z8"/>
    <w:rsid w:val="00C622F0"/>
  </w:style>
  <w:style w:type="character" w:customStyle="1" w:styleId="WW8Num77z1">
    <w:name w:val="WW8Num77z1"/>
    <w:rsid w:val="00C622F0"/>
  </w:style>
  <w:style w:type="character" w:customStyle="1" w:styleId="Znakiprzypiswdolnych">
    <w:name w:val="Znaki przypisów dolnych"/>
    <w:qFormat/>
    <w:rsid w:val="00C622F0"/>
    <w:rPr>
      <w:vertAlign w:val="superscript"/>
    </w:rPr>
  </w:style>
  <w:style w:type="character" w:customStyle="1" w:styleId="FontStyle26">
    <w:name w:val="Font Style26"/>
    <w:rsid w:val="00C622F0"/>
    <w:rPr>
      <w:rFonts w:ascii="Arial Narrow" w:hAnsi="Arial Narrow" w:cs="Arial Narrow"/>
      <w:sz w:val="20"/>
      <w:szCs w:val="20"/>
    </w:rPr>
  </w:style>
  <w:style w:type="character" w:customStyle="1" w:styleId="Odwoanieprzypisudolnego1">
    <w:name w:val="Odwołanie przypisu dolnego1"/>
    <w:rsid w:val="00C622F0"/>
    <w:rPr>
      <w:vertAlign w:val="superscript"/>
    </w:rPr>
  </w:style>
  <w:style w:type="character" w:customStyle="1" w:styleId="Znakiprzypiswkocowych">
    <w:name w:val="Znaki przypisów końcowych"/>
    <w:rsid w:val="00C622F0"/>
    <w:rPr>
      <w:vertAlign w:val="superscript"/>
    </w:rPr>
  </w:style>
  <w:style w:type="character" w:customStyle="1" w:styleId="WW-Znakiprzypiswkocowych">
    <w:name w:val="WW-Znaki przypisów końcowych"/>
    <w:rsid w:val="00C622F0"/>
  </w:style>
  <w:style w:type="character" w:styleId="Pogrubienie">
    <w:name w:val="Strong"/>
    <w:qFormat/>
    <w:rsid w:val="00C622F0"/>
    <w:rPr>
      <w:b/>
      <w:bCs/>
    </w:rPr>
  </w:style>
  <w:style w:type="character" w:customStyle="1" w:styleId="Odwoanieprzypisukocowego1">
    <w:name w:val="Odwołanie przypisu końcowego1"/>
    <w:rsid w:val="00C622F0"/>
    <w:rPr>
      <w:vertAlign w:val="superscript"/>
    </w:rPr>
  </w:style>
  <w:style w:type="character" w:customStyle="1" w:styleId="Znakinumeracji">
    <w:name w:val="Znaki numeracji"/>
    <w:rsid w:val="00C622F0"/>
  </w:style>
  <w:style w:type="character" w:customStyle="1" w:styleId="Symbolewypunktowania">
    <w:name w:val="Symbole wypunktowania"/>
    <w:rsid w:val="00C622F0"/>
    <w:rPr>
      <w:rFonts w:ascii="OpenSymbol" w:eastAsia="OpenSymbol" w:hAnsi="OpenSymbol" w:cs="OpenSymbol"/>
    </w:rPr>
  </w:style>
  <w:style w:type="character" w:customStyle="1" w:styleId="Odwoanieprzypisudolnego2">
    <w:name w:val="Odwołanie przypisu dolnego2"/>
    <w:rsid w:val="00C622F0"/>
    <w:rPr>
      <w:vertAlign w:val="superscript"/>
    </w:rPr>
  </w:style>
  <w:style w:type="character" w:customStyle="1" w:styleId="Odwoanieprzypisukocowego2">
    <w:name w:val="Odwołanie przypisu końcowego2"/>
    <w:rsid w:val="00C622F0"/>
    <w:rPr>
      <w:vertAlign w:val="superscript"/>
    </w:rPr>
  </w:style>
  <w:style w:type="character" w:customStyle="1" w:styleId="h1">
    <w:name w:val="h1"/>
    <w:basedOn w:val="Domylnaczcionkaakapitu3"/>
    <w:rsid w:val="00C622F0"/>
  </w:style>
  <w:style w:type="character" w:customStyle="1" w:styleId="h2">
    <w:name w:val="h2"/>
    <w:basedOn w:val="Domylnaczcionkaakapitu3"/>
    <w:rsid w:val="00C622F0"/>
  </w:style>
  <w:style w:type="character" w:styleId="Numerstrony">
    <w:name w:val="page number"/>
    <w:basedOn w:val="Domylnaczcionkaakapitu3"/>
    <w:rsid w:val="00C622F0"/>
  </w:style>
  <w:style w:type="character" w:customStyle="1" w:styleId="text1">
    <w:name w:val="text1"/>
    <w:rsid w:val="00C622F0"/>
    <w:rPr>
      <w:rFonts w:ascii="Verdana" w:hAnsi="Verdana" w:cs="Verdana" w:hint="default"/>
      <w:color w:val="000000"/>
      <w:sz w:val="20"/>
      <w:szCs w:val="20"/>
    </w:rPr>
  </w:style>
  <w:style w:type="character" w:customStyle="1" w:styleId="Tekstpodstawowy3Znak">
    <w:name w:val="Tekst podstawowy 3 Znak"/>
    <w:rsid w:val="00C622F0"/>
    <w:rPr>
      <w:sz w:val="16"/>
      <w:szCs w:val="16"/>
    </w:rPr>
  </w:style>
  <w:style w:type="character" w:customStyle="1" w:styleId="Odwoanieprzypisudolnego3">
    <w:name w:val="Odwołanie przypisu dolnego3"/>
    <w:rsid w:val="00C622F0"/>
    <w:rPr>
      <w:vertAlign w:val="superscript"/>
    </w:rPr>
  </w:style>
  <w:style w:type="character" w:customStyle="1" w:styleId="Odwoanieprzypisukocowego3">
    <w:name w:val="Odwołanie przypisu końcowego3"/>
    <w:rsid w:val="00C622F0"/>
    <w:rPr>
      <w:vertAlign w:val="superscript"/>
    </w:rPr>
  </w:style>
  <w:style w:type="character" w:customStyle="1" w:styleId="WW8Num101z3">
    <w:name w:val="WW8Num101z3"/>
    <w:rsid w:val="00C622F0"/>
  </w:style>
  <w:style w:type="character" w:customStyle="1" w:styleId="WW8Num101z4">
    <w:name w:val="WW8Num101z4"/>
    <w:rsid w:val="00C622F0"/>
  </w:style>
  <w:style w:type="character" w:customStyle="1" w:styleId="WW8Num101z5">
    <w:name w:val="WW8Num101z5"/>
    <w:rsid w:val="00C622F0"/>
  </w:style>
  <w:style w:type="character" w:customStyle="1" w:styleId="WW8Num101z6">
    <w:name w:val="WW8Num101z6"/>
    <w:rsid w:val="00C622F0"/>
  </w:style>
  <w:style w:type="character" w:customStyle="1" w:styleId="WW8Num101z7">
    <w:name w:val="WW8Num101z7"/>
    <w:rsid w:val="00C622F0"/>
  </w:style>
  <w:style w:type="character" w:customStyle="1" w:styleId="WW8Num101z8">
    <w:name w:val="WW8Num101z8"/>
    <w:rsid w:val="00C622F0"/>
  </w:style>
  <w:style w:type="character" w:customStyle="1" w:styleId="WW8Num92z3">
    <w:name w:val="WW8Num92z3"/>
    <w:rsid w:val="00C622F0"/>
  </w:style>
  <w:style w:type="character" w:customStyle="1" w:styleId="WW8Num92z4">
    <w:name w:val="WW8Num92z4"/>
    <w:rsid w:val="00C622F0"/>
  </w:style>
  <w:style w:type="character" w:customStyle="1" w:styleId="WW8Num92z5">
    <w:name w:val="WW8Num92z5"/>
    <w:rsid w:val="00C622F0"/>
  </w:style>
  <w:style w:type="character" w:customStyle="1" w:styleId="WW8Num92z6">
    <w:name w:val="WW8Num92z6"/>
    <w:rsid w:val="00C622F0"/>
  </w:style>
  <w:style w:type="character" w:customStyle="1" w:styleId="WW8Num92z7">
    <w:name w:val="WW8Num92z7"/>
    <w:rsid w:val="00C622F0"/>
  </w:style>
  <w:style w:type="character" w:customStyle="1" w:styleId="WW8Num92z8">
    <w:name w:val="WW8Num92z8"/>
    <w:rsid w:val="00C622F0"/>
  </w:style>
  <w:style w:type="character" w:customStyle="1" w:styleId="Odwoanieprzypisudolnego4">
    <w:name w:val="Odwołanie przypisu dolnego4"/>
    <w:rsid w:val="00C622F0"/>
    <w:rPr>
      <w:vertAlign w:val="superscript"/>
    </w:rPr>
  </w:style>
  <w:style w:type="character" w:customStyle="1" w:styleId="Odwoanieprzypisukocowego4">
    <w:name w:val="Odwołanie przypisu końcowego4"/>
    <w:rsid w:val="00C622F0"/>
    <w:rPr>
      <w:vertAlign w:val="superscript"/>
    </w:rPr>
  </w:style>
  <w:style w:type="character" w:styleId="Odwoanieprzypisudolnego">
    <w:name w:val="footnote reference"/>
    <w:aliases w:val="Odwołanie przypisu"/>
    <w:uiPriority w:val="99"/>
    <w:rsid w:val="00C622F0"/>
    <w:rPr>
      <w:vertAlign w:val="superscript"/>
    </w:rPr>
  </w:style>
  <w:style w:type="character" w:styleId="Odwoanieprzypisukocowego">
    <w:name w:val="endnote reference"/>
    <w:rsid w:val="00C622F0"/>
    <w:rPr>
      <w:vertAlign w:val="superscript"/>
    </w:rPr>
  </w:style>
  <w:style w:type="paragraph" w:customStyle="1" w:styleId="Nagwek60">
    <w:name w:val="Nagłówek6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C622F0"/>
    <w:pPr>
      <w:suppressAutoHyphens/>
      <w:spacing w:after="120" w:line="276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622F0"/>
    <w:rPr>
      <w:rFonts w:ascii="Calibri" w:eastAsia="Droid Sans Fallback" w:hAnsi="Calibri" w:cs="Calibri"/>
      <w:kern w:val="1"/>
      <w:sz w:val="22"/>
      <w:szCs w:val="22"/>
      <w:lang w:eastAsia="ar-SA"/>
    </w:rPr>
  </w:style>
  <w:style w:type="paragraph" w:styleId="Lista">
    <w:name w:val="List"/>
    <w:basedOn w:val="Tekstpodstawowy"/>
    <w:rsid w:val="00C622F0"/>
    <w:rPr>
      <w:rFonts w:cs="DejaVu Sans"/>
    </w:rPr>
  </w:style>
  <w:style w:type="paragraph" w:customStyle="1" w:styleId="Podpis5">
    <w:name w:val="Podpis5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Indeks">
    <w:name w:val="Indeks"/>
    <w:basedOn w:val="Normalny"/>
    <w:rsid w:val="00C622F0"/>
    <w:pPr>
      <w:suppressLineNumbers/>
      <w:suppressAutoHyphens/>
      <w:spacing w:after="200" w:line="276" w:lineRule="auto"/>
    </w:pPr>
    <w:rPr>
      <w:rFonts w:ascii="Calibri" w:eastAsia="Droid Sans Fallback" w:hAnsi="Calibri" w:cs="DejaVu Sans"/>
      <w:kern w:val="1"/>
      <w:lang w:eastAsia="ar-SA"/>
    </w:rPr>
  </w:style>
  <w:style w:type="paragraph" w:customStyle="1" w:styleId="Nagwek50">
    <w:name w:val="Nagłówek5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customStyle="1" w:styleId="Podpis4">
    <w:name w:val="Podpis4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Nagwek4">
    <w:name w:val="Nagłówek4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customStyle="1" w:styleId="Podpis3">
    <w:name w:val="Podpis3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customStyle="1" w:styleId="Podpis2">
    <w:name w:val="Podpis2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Arial" w:eastAsia="SimSun" w:hAnsi="Arial" w:cs="Mangal"/>
      <w:kern w:val="1"/>
      <w:sz w:val="28"/>
      <w:szCs w:val="28"/>
      <w:lang w:eastAsia="ar-SA"/>
    </w:rPr>
  </w:style>
  <w:style w:type="paragraph" w:customStyle="1" w:styleId="Podpis1">
    <w:name w:val="Podpis1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Mangal"/>
      <w:i/>
      <w:iCs/>
      <w:kern w:val="1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622F0"/>
    <w:pPr>
      <w:keepNext/>
      <w:suppressAutoHyphens/>
      <w:spacing w:before="240" w:after="120" w:line="276" w:lineRule="auto"/>
    </w:pPr>
    <w:rPr>
      <w:rFonts w:ascii="Liberation Sans" w:eastAsia="Droid Sans Fallback" w:hAnsi="Liberation Sans" w:cs="DejaVu Sans"/>
      <w:kern w:val="1"/>
      <w:sz w:val="28"/>
      <w:szCs w:val="28"/>
      <w:lang w:eastAsia="ar-SA"/>
    </w:rPr>
  </w:style>
  <w:style w:type="paragraph" w:customStyle="1" w:styleId="Legenda1">
    <w:name w:val="Legenda1"/>
    <w:basedOn w:val="Normalny"/>
    <w:rsid w:val="00C622F0"/>
    <w:pPr>
      <w:suppressLineNumbers/>
      <w:suppressAutoHyphens/>
      <w:spacing w:before="120" w:after="120" w:line="276" w:lineRule="auto"/>
    </w:pPr>
    <w:rPr>
      <w:rFonts w:ascii="Calibri" w:eastAsia="Droid Sans Fallback" w:hAnsi="Calibri" w:cs="DejaVu Sans"/>
      <w:i/>
      <w:iCs/>
      <w:kern w:val="1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rsid w:val="00C622F0"/>
    <w:rPr>
      <w:rFonts w:ascii="Calibri" w:eastAsia="Droid Sans Fallback" w:hAnsi="Calibri" w:cs="Calibri"/>
      <w:kern w:val="1"/>
      <w:sz w:val="22"/>
      <w:szCs w:val="22"/>
      <w:lang w:eastAsia="ar-SA"/>
    </w:rPr>
  </w:style>
  <w:style w:type="character" w:customStyle="1" w:styleId="StopkaZnak2">
    <w:name w:val="Stopka Znak2"/>
    <w:basedOn w:val="Domylnaczcionkaakapitu"/>
    <w:rsid w:val="00C622F0"/>
    <w:rPr>
      <w:rFonts w:ascii="Calibri" w:eastAsia="Droid Sans Fallback" w:hAnsi="Calibri"/>
      <w:kern w:val="1"/>
      <w:sz w:val="22"/>
      <w:szCs w:val="22"/>
      <w:lang w:val="x-none" w:eastAsia="ar-SA"/>
    </w:rPr>
  </w:style>
  <w:style w:type="character" w:customStyle="1" w:styleId="TekstdymkaZnak1">
    <w:name w:val="Tekst dymka Znak1"/>
    <w:basedOn w:val="Domylnaczcionkaakapitu"/>
    <w:rsid w:val="00C622F0"/>
    <w:rPr>
      <w:rFonts w:ascii="Tahoma" w:eastAsia="Droid Sans Fallback" w:hAnsi="Tahoma" w:cs="Tahoma"/>
      <w:kern w:val="1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C622F0"/>
    <w:pPr>
      <w:suppressLineNumbers/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paragraph" w:customStyle="1" w:styleId="Nagwektabeli">
    <w:name w:val="Nagłówek tabeli"/>
    <w:basedOn w:val="Zawartotabeli"/>
    <w:rsid w:val="00C622F0"/>
    <w:pPr>
      <w:jc w:val="center"/>
    </w:pPr>
    <w:rPr>
      <w:b/>
      <w:bCs/>
    </w:rPr>
  </w:style>
  <w:style w:type="paragraph" w:styleId="Tekstpodstawowywcity">
    <w:name w:val="Body Text Indent"/>
    <w:basedOn w:val="Normalny"/>
    <w:link w:val="TekstpodstawowywcityZnak"/>
    <w:rsid w:val="00C622F0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22F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uiPriority w:val="99"/>
    <w:rsid w:val="00C622F0"/>
    <w:pPr>
      <w:suppressAutoHyphens/>
      <w:spacing w:after="0" w:line="160" w:lineRule="atLeast"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C622F0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paragraph" w:customStyle="1" w:styleId="Tekstpodstawowywcity22">
    <w:name w:val="Tekst podstawowy wcięty 22"/>
    <w:basedOn w:val="Normalny"/>
    <w:rsid w:val="00C622F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aliases w:val="Footnote Text Char,Tekst przypisu Znak,Tekst przypisu Char"/>
    <w:basedOn w:val="Normalny"/>
    <w:link w:val="TekstprzypisudolnegoZnak"/>
    <w:uiPriority w:val="99"/>
    <w:rsid w:val="00C622F0"/>
    <w:pPr>
      <w:suppressAutoHyphens/>
      <w:spacing w:after="200" w:line="276" w:lineRule="auto"/>
    </w:pPr>
    <w:rPr>
      <w:rFonts w:ascii="Calibri" w:eastAsia="Droid Sans Fallback" w:hAnsi="Calibri" w:cs="Calibri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1,Tekst przypisu Znak Znak,Tekst przypisu Char Znak"/>
    <w:basedOn w:val="Domylnaczcionkaakapitu"/>
    <w:link w:val="Tekstprzypisudolnego"/>
    <w:uiPriority w:val="99"/>
    <w:qFormat/>
    <w:rsid w:val="00C622F0"/>
    <w:rPr>
      <w:rFonts w:ascii="Calibri" w:eastAsia="Droid Sans Fallback" w:hAnsi="Calibri" w:cs="Calibri"/>
      <w:kern w:val="1"/>
      <w:lang w:eastAsia="ar-SA"/>
    </w:rPr>
  </w:style>
  <w:style w:type="paragraph" w:customStyle="1" w:styleId="WW-Tekstpodstawowy3">
    <w:name w:val="WW-Tekst podstawowy 3"/>
    <w:basedOn w:val="Normalny"/>
    <w:rsid w:val="00C622F0"/>
    <w:pPr>
      <w:suppressAutoHyphens/>
      <w:overflowPunct w:val="0"/>
      <w:autoSpaceDE w:val="0"/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pkt1">
    <w:name w:val="pkt1"/>
    <w:basedOn w:val="Normalny"/>
    <w:rsid w:val="00C622F0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Lista31">
    <w:name w:val="Lista 31"/>
    <w:basedOn w:val="Normalny"/>
    <w:rsid w:val="00C622F0"/>
    <w:pPr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C622F0"/>
    <w:pPr>
      <w:suppressAutoHyphens/>
      <w:overflowPunct w:val="0"/>
      <w:autoSpaceDE w:val="0"/>
      <w:spacing w:after="0" w:line="100" w:lineRule="atLeast"/>
      <w:ind w:left="851" w:hanging="709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C622F0"/>
    <w:pPr>
      <w:suppressAutoHyphens/>
      <w:spacing w:before="60" w:after="60" w:line="100" w:lineRule="atLeast"/>
      <w:ind w:left="851" w:hanging="295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622F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C622F0"/>
    <w:pPr>
      <w:suppressAutoHyphens/>
      <w:autoSpaceDE w:val="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C622F0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C622F0"/>
    <w:pPr>
      <w:suppressAutoHyphens/>
      <w:spacing w:after="120" w:line="276" w:lineRule="auto"/>
    </w:pPr>
    <w:rPr>
      <w:rFonts w:ascii="Calibri" w:eastAsia="Droid Sans Fallback" w:hAnsi="Calibri" w:cs="Calibri"/>
      <w:kern w:val="1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C622F0"/>
    <w:pPr>
      <w:keepNext/>
      <w:suppressAutoHyphens/>
      <w:spacing w:before="240" w:after="120" w:line="100" w:lineRule="atLeast"/>
    </w:pPr>
    <w:rPr>
      <w:rFonts w:ascii="Luxi Sans" w:eastAsia="HG Mincho Light J" w:hAnsi="Luxi Sans" w:cs="Luxi Sans"/>
      <w:kern w:val="1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C622F0"/>
    <w:rPr>
      <w:rFonts w:ascii="Luxi Sans" w:eastAsia="HG Mincho Light J" w:hAnsi="Luxi Sans" w:cs="Luxi Sans"/>
      <w:kern w:val="1"/>
      <w:sz w:val="28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C622F0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C622F0"/>
    <w:rPr>
      <w:rFonts w:ascii="Arial" w:eastAsia="SimSun" w:hAnsi="Arial" w:cs="Mangal"/>
      <w:i/>
      <w:iCs/>
      <w:kern w:val="1"/>
      <w:sz w:val="28"/>
      <w:szCs w:val="28"/>
      <w:lang w:eastAsia="ar-SA"/>
    </w:rPr>
  </w:style>
  <w:style w:type="paragraph" w:customStyle="1" w:styleId="Tekstpodstawowy31">
    <w:name w:val="Tekst podstawowy 31"/>
    <w:basedOn w:val="Normalny"/>
    <w:rsid w:val="00C622F0"/>
    <w:pPr>
      <w:suppressAutoHyphens/>
      <w:spacing w:after="120" w:line="276" w:lineRule="auto"/>
    </w:pPr>
    <w:rPr>
      <w:rFonts w:ascii="Calibri" w:eastAsia="Droid Sans Fallback" w:hAnsi="Calibri" w:cs="Calibri"/>
      <w:kern w:val="1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C622F0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1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C622F0"/>
    <w:pPr>
      <w:suppressAutoHyphens/>
      <w:spacing w:after="200" w:line="276" w:lineRule="auto"/>
    </w:pPr>
    <w:rPr>
      <w:rFonts w:ascii="Calibri" w:eastAsia="Lucida Sans Unicode" w:hAnsi="Calibri" w:cs="Calibri"/>
      <w:kern w:val="1"/>
      <w:lang w:eastAsia="ar-SA"/>
    </w:rPr>
  </w:style>
  <w:style w:type="paragraph" w:customStyle="1" w:styleId="Zwykytekst1">
    <w:name w:val="Zwykły tekst1"/>
    <w:basedOn w:val="Normalny"/>
    <w:rsid w:val="00C622F0"/>
    <w:pPr>
      <w:widowControl w:val="0"/>
      <w:suppressAutoHyphens/>
      <w:autoSpaceDE w:val="0"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C622F0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1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622F0"/>
    <w:pPr>
      <w:suppressAutoHyphens/>
      <w:spacing w:after="120" w:line="276" w:lineRule="auto"/>
    </w:pPr>
    <w:rPr>
      <w:rFonts w:ascii="Calibri" w:eastAsia="Calibri" w:hAnsi="Calibri" w:cs="Calibri"/>
      <w:kern w:val="1"/>
      <w:sz w:val="16"/>
      <w:szCs w:val="16"/>
      <w:lang w:eastAsia="ar-SA"/>
    </w:rPr>
  </w:style>
  <w:style w:type="paragraph" w:customStyle="1" w:styleId="Tekstdugiegocytatu">
    <w:name w:val="Tekst d?ugiego cytatu"/>
    <w:basedOn w:val="Normalny"/>
    <w:rsid w:val="00C622F0"/>
    <w:pPr>
      <w:suppressAutoHyphens/>
      <w:spacing w:after="200" w:line="276" w:lineRule="auto"/>
      <w:ind w:left="360" w:right="-18" w:firstLine="1"/>
      <w:jc w:val="both"/>
    </w:pPr>
    <w:rPr>
      <w:rFonts w:ascii="Arial" w:eastAsia="Droid Sans Fallback" w:hAnsi="Arial" w:cs="Arial"/>
      <w:kern w:val="1"/>
      <w:lang w:eastAsia="ar-SA"/>
    </w:rPr>
  </w:style>
  <w:style w:type="paragraph" w:customStyle="1" w:styleId="Default">
    <w:name w:val="Default"/>
    <w:basedOn w:val="Normalny"/>
    <w:rsid w:val="00C622F0"/>
    <w:pPr>
      <w:suppressAutoHyphens/>
      <w:autoSpaceDE w:val="0"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ZnakZnak1">
    <w:name w:val="Znak Znak1"/>
    <w:basedOn w:val="Normalny"/>
    <w:rsid w:val="00C622F0"/>
    <w:pPr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C622F0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paragraph" w:customStyle="1" w:styleId="Zwykytekst2">
    <w:name w:val="Zwykły tekst2"/>
    <w:basedOn w:val="Normalny"/>
    <w:rsid w:val="00C622F0"/>
    <w:pPr>
      <w:widowControl w:val="0"/>
      <w:suppressAutoHyphens/>
      <w:autoSpaceDE w:val="0"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qFormat/>
    <w:rsid w:val="00C622F0"/>
    <w:pPr>
      <w:tabs>
        <w:tab w:val="num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aliases w:val="normalny tekst,sw tekst"/>
    <w:basedOn w:val="Normalny"/>
    <w:link w:val="AkapitzlistZnak"/>
    <w:uiPriority w:val="34"/>
    <w:qFormat/>
    <w:rsid w:val="00C622F0"/>
    <w:pPr>
      <w:widowControl w:val="0"/>
      <w:autoSpaceDE w:val="0"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eksttreci1">
    <w:name w:val="Tekst treści1"/>
    <w:basedOn w:val="Normalny"/>
    <w:rsid w:val="00C622F0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Lucida Sans Unicode" w:hAnsi="Arial" w:cs="Arial"/>
      <w:kern w:val="1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C622F0"/>
  </w:style>
  <w:style w:type="paragraph" w:customStyle="1" w:styleId="Tekstwstpniesformatowany">
    <w:name w:val="Tekst wstępnie sformatowany"/>
    <w:basedOn w:val="Normalny"/>
    <w:rsid w:val="00C622F0"/>
    <w:pPr>
      <w:suppressAutoHyphens/>
      <w:spacing w:after="0" w:line="276" w:lineRule="auto"/>
    </w:pPr>
    <w:rPr>
      <w:rFonts w:ascii="Liberation Mono" w:eastAsia="Droid Sans Fallback" w:hAnsi="Liberation Mono" w:cs="Lucida Sans"/>
      <w:kern w:val="1"/>
      <w:sz w:val="20"/>
      <w:szCs w:val="20"/>
      <w:lang w:eastAsia="ar-SA"/>
    </w:rPr>
  </w:style>
  <w:style w:type="paragraph" w:customStyle="1" w:styleId="Tekstpodstawowywcity23">
    <w:name w:val="Tekst podstawowy wcięty 23"/>
    <w:basedOn w:val="Normalny"/>
    <w:rsid w:val="00C622F0"/>
    <w:pPr>
      <w:suppressAutoHyphens/>
      <w:spacing w:after="0" w:line="360" w:lineRule="auto"/>
      <w:ind w:left="720" w:hanging="380"/>
      <w:jc w:val="both"/>
    </w:pPr>
    <w:rPr>
      <w:rFonts w:ascii="Calibri" w:eastAsia="Droid Sans Fallback" w:hAnsi="Calibri" w:cs="Calibri"/>
      <w:b/>
      <w:bCs/>
      <w:kern w:val="1"/>
      <w:lang w:eastAsia="ar-SA"/>
    </w:rPr>
  </w:style>
  <w:style w:type="paragraph" w:customStyle="1" w:styleId="Tekstpodstawowy25">
    <w:name w:val="Tekst podstawowy 25"/>
    <w:basedOn w:val="Normalny"/>
    <w:rsid w:val="00C622F0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paragraph" w:customStyle="1" w:styleId="Tekst">
    <w:name w:val="Tekst"/>
    <w:basedOn w:val="Normalny"/>
    <w:rsid w:val="00C622F0"/>
    <w:pPr>
      <w:spacing w:after="200" w:line="276" w:lineRule="auto"/>
    </w:pPr>
    <w:rPr>
      <w:rFonts w:ascii="Arial" w:eastAsia="Droid Sans Fallback" w:hAnsi="Arial" w:cs="Arial"/>
      <w:bCs/>
      <w:kern w:val="1"/>
      <w:szCs w:val="24"/>
      <w:lang w:eastAsia="ar-SA"/>
    </w:rPr>
  </w:style>
  <w:style w:type="paragraph" w:customStyle="1" w:styleId="1Znak">
    <w:name w:val="1 Znak"/>
    <w:basedOn w:val="Normalny"/>
    <w:rsid w:val="00C62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C622F0"/>
    <w:pPr>
      <w:suppressAutoHyphens/>
      <w:spacing w:after="200" w:line="276" w:lineRule="auto"/>
    </w:pPr>
    <w:rPr>
      <w:rFonts w:ascii="Calibri" w:eastAsia="Droid Sans Fallback" w:hAnsi="Calibri" w:cs="Calibri"/>
      <w:kern w:val="1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622F0"/>
    <w:rPr>
      <w:rFonts w:ascii="Calibri" w:eastAsia="Droid Sans Fallback" w:hAnsi="Calibri" w:cs="Calibri"/>
      <w:kern w:val="1"/>
      <w:lang w:eastAsia="ar-SA"/>
    </w:rPr>
  </w:style>
  <w:style w:type="paragraph" w:customStyle="1" w:styleId="sdfootnote">
    <w:name w:val="sdfootnote"/>
    <w:basedOn w:val="Normalny"/>
    <w:rsid w:val="00C622F0"/>
    <w:pPr>
      <w:spacing w:before="100" w:beforeAutospacing="1"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FootnoteTextCharZnak">
    <w:name w:val="Footnote Text Char Znak"/>
    <w:semiHidden/>
    <w:rsid w:val="00C622F0"/>
    <w:rPr>
      <w:rFonts w:ascii="Calibri" w:eastAsia="Droid Sans Fallback" w:hAnsi="Calibri" w:cs="Calibri"/>
      <w:kern w:val="1"/>
      <w:lang w:val="pl-PL" w:eastAsia="ar-SA" w:bidi="ar-SA"/>
    </w:rPr>
  </w:style>
  <w:style w:type="character" w:customStyle="1" w:styleId="AkapitzlistZnak">
    <w:name w:val="Akapit z listą Znak"/>
    <w:aliases w:val="normalny tekst Znak,sw tekst Znak"/>
    <w:link w:val="Akapitzlist2"/>
    <w:uiPriority w:val="34"/>
    <w:rsid w:val="00C622F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01">
    <w:name w:val="fontstyle01"/>
    <w:rsid w:val="00C622F0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C622F0"/>
    <w:rPr>
      <w:rFonts w:ascii="Calibri" w:hAnsi="Calibri" w:cs="Calibri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C622F0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customStyle="1" w:styleId="1">
    <w:name w:val="1"/>
    <w:basedOn w:val="Normalny"/>
    <w:rsid w:val="00C62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Uwydatnienie">
    <w:name w:val="Emphasis"/>
    <w:uiPriority w:val="20"/>
    <w:qFormat/>
    <w:rsid w:val="00C622F0"/>
    <w:rPr>
      <w:i/>
      <w:iCs/>
      <w:color w:val="70AD47"/>
    </w:rPr>
  </w:style>
  <w:style w:type="character" w:styleId="Tytuksiki">
    <w:name w:val="Book Title"/>
    <w:uiPriority w:val="33"/>
    <w:qFormat/>
    <w:rsid w:val="00C622F0"/>
    <w:rPr>
      <w:b/>
      <w:bCs/>
      <w:caps w:val="0"/>
      <w:smallCaps/>
      <w:spacing w:val="7"/>
      <w:sz w:val="21"/>
      <w:szCs w:val="21"/>
    </w:rPr>
  </w:style>
  <w:style w:type="character" w:customStyle="1" w:styleId="alb">
    <w:name w:val="a_lb"/>
    <w:rsid w:val="00C622F0"/>
  </w:style>
  <w:style w:type="character" w:customStyle="1" w:styleId="esign-info">
    <w:name w:val="esign-info"/>
    <w:rsid w:val="00C622F0"/>
  </w:style>
  <w:style w:type="paragraph" w:styleId="Akapitzlist">
    <w:name w:val="List Paragraph"/>
    <w:aliases w:val="wypunktowanie,CW_Lista,Normalny1,Akapit z listą31,Wypunktowanie,Normal2,zwykły tekst,List Paragraph1,BulletC,Obiekt,Numerowanie,L1,Akapit z listą5,Akapit z listą BS,Bulleted list,Odstavec,lp1"/>
    <w:basedOn w:val="Normalny"/>
    <w:uiPriority w:val="34"/>
    <w:qFormat/>
    <w:rsid w:val="00D45B80"/>
    <w:pPr>
      <w:ind w:left="720"/>
      <w:contextualSpacing/>
    </w:pPr>
  </w:style>
  <w:style w:type="character" w:customStyle="1" w:styleId="Zakotwiczenieprzypisudolnego">
    <w:name w:val="Zakotwiczenie przypisu dolnego"/>
    <w:rsid w:val="00B571BC"/>
    <w:rPr>
      <w:vertAlign w:val="superscript"/>
    </w:rPr>
  </w:style>
  <w:style w:type="character" w:customStyle="1" w:styleId="ListLabel72">
    <w:name w:val="ListLabel 72"/>
    <w:qFormat/>
    <w:rsid w:val="00B571BC"/>
    <w:rPr>
      <w:rFonts w:ascii="Tahoma" w:eastAsia="SimSun" w:hAnsi="Tahoma" w:cs="Tahoma" w:hint="default"/>
      <w:color w:val="0563C1"/>
      <w:sz w:val="20"/>
      <w:szCs w:val="20"/>
      <w:u w:val="single"/>
      <w:lang w:eastAsia="zh-CN"/>
    </w:rPr>
  </w:style>
  <w:style w:type="character" w:customStyle="1" w:styleId="ListLabel73">
    <w:name w:val="ListLabel 73"/>
    <w:qFormat/>
    <w:rsid w:val="00B571BC"/>
    <w:rPr>
      <w:rFonts w:ascii="Tahoma" w:eastAsia="Verdana" w:hAnsi="Tahoma" w:cs="Tahoma" w:hint="default"/>
      <w:color w:val="0563C1"/>
      <w:sz w:val="20"/>
      <w:szCs w:val="20"/>
      <w:u w:val="single"/>
    </w:rPr>
  </w:style>
  <w:style w:type="character" w:customStyle="1" w:styleId="ListLabel74">
    <w:name w:val="ListLabel 74"/>
    <w:qFormat/>
    <w:rsid w:val="00B571BC"/>
    <w:rPr>
      <w:rFonts w:ascii="Tahoma" w:eastAsia="Times New Roman" w:hAnsi="Tahoma" w:cs="Tahoma" w:hint="default"/>
      <w:color w:val="0000FF"/>
      <w:sz w:val="20"/>
      <w:szCs w:val="20"/>
      <w:u w:val="single"/>
      <w:lang w:eastAsia="pl-PL"/>
    </w:rPr>
  </w:style>
  <w:style w:type="paragraph" w:customStyle="1" w:styleId="Akapitzlist3">
    <w:name w:val="Akapit z listą3"/>
    <w:basedOn w:val="Normalny"/>
    <w:rsid w:val="00C16E07"/>
    <w:pPr>
      <w:suppressAutoHyphens/>
      <w:spacing w:after="200" w:line="276" w:lineRule="auto"/>
    </w:pPr>
    <w:rPr>
      <w:rFonts w:ascii="Calibri" w:eastAsia="Lucida Sans Unicode" w:hAnsi="Calibri" w:cs="Calibri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2EE3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DE0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2">
    <w:name w:val="xl312"/>
    <w:basedOn w:val="Normalny"/>
    <w:rsid w:val="00DE0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3">
    <w:name w:val="xl313"/>
    <w:basedOn w:val="Normalny"/>
    <w:rsid w:val="00DE0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4">
    <w:name w:val="xl314"/>
    <w:basedOn w:val="Normalny"/>
    <w:rsid w:val="00DE00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5">
    <w:name w:val="xl315"/>
    <w:basedOn w:val="Normalny"/>
    <w:rsid w:val="00DE00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6">
    <w:name w:val="xl316"/>
    <w:basedOn w:val="Normalny"/>
    <w:rsid w:val="00DE00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7">
    <w:name w:val="xl317"/>
    <w:basedOn w:val="Normalny"/>
    <w:rsid w:val="00DE005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8">
    <w:name w:val="xl318"/>
    <w:basedOn w:val="Normalny"/>
    <w:rsid w:val="00DE00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9">
    <w:name w:val="xl319"/>
    <w:basedOn w:val="Normalny"/>
    <w:rsid w:val="00DE00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0">
    <w:name w:val="xl320"/>
    <w:basedOn w:val="Normalny"/>
    <w:rsid w:val="00DE00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1">
    <w:name w:val="xl321"/>
    <w:basedOn w:val="Normalny"/>
    <w:rsid w:val="00DE0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2">
    <w:name w:val="xl322"/>
    <w:basedOn w:val="Normalny"/>
    <w:rsid w:val="00DE00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3">
    <w:name w:val="xl323"/>
    <w:basedOn w:val="Normalny"/>
    <w:rsid w:val="00DE0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4">
    <w:name w:val="xl324"/>
    <w:basedOn w:val="Normalny"/>
    <w:rsid w:val="00DE005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5">
    <w:name w:val="xl325"/>
    <w:basedOn w:val="Normalny"/>
    <w:rsid w:val="00DE0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6">
    <w:name w:val="xl326"/>
    <w:basedOn w:val="Normalny"/>
    <w:rsid w:val="00DE0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7569DD-6571-4F9B-BF2C-3D35A2F7D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1244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Kondraciuk</dc:creator>
  <cp:keywords/>
  <dc:description/>
  <cp:lastModifiedBy>USER</cp:lastModifiedBy>
  <cp:revision>3</cp:revision>
  <cp:lastPrinted>2026-03-16T06:58:00Z</cp:lastPrinted>
  <dcterms:created xsi:type="dcterms:W3CDTF">2026-03-20T07:12:00Z</dcterms:created>
  <dcterms:modified xsi:type="dcterms:W3CDTF">2026-03-20T07:14:00Z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