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CAEC0" w14:textId="77777777" w:rsidR="00AB1E1F" w:rsidRPr="005966F0" w:rsidRDefault="00AB1E1F" w:rsidP="005966F0">
      <w:pPr>
        <w:widowControl/>
        <w:autoSpaceDN/>
        <w:textAlignment w:val="auto"/>
        <w:rPr>
          <w:rFonts w:eastAsia="Times New Roman" w:cs="Times New Roman"/>
          <w:b/>
          <w:iCs/>
          <w:kern w:val="0"/>
          <w:sz w:val="2"/>
          <w:szCs w:val="2"/>
          <w:lang w:eastAsia="ar-SA" w:bidi="ar-SA"/>
        </w:rPr>
      </w:pPr>
    </w:p>
    <w:p w14:paraId="59F8F9B4" w14:textId="77777777" w:rsidR="00AB1E1F" w:rsidRPr="0089193F" w:rsidRDefault="00AB1E1F" w:rsidP="00AB1E1F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2"/>
          <w:szCs w:val="2"/>
          <w:lang w:eastAsia="ar-SA" w:bidi="ar-SA"/>
        </w:rPr>
      </w:pPr>
    </w:p>
    <w:p w14:paraId="708C86C0" w14:textId="3465ABC6" w:rsidR="00AB1E1F" w:rsidRPr="004F5ABD" w:rsidRDefault="00AB1E1F" w:rsidP="00AB1E1F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  <w:r w:rsidRPr="004F5ABD"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  <w:t xml:space="preserve">Załącznik nr </w:t>
      </w:r>
      <w:r w:rsidR="005B777C"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  <w:t>8</w:t>
      </w:r>
      <w:r w:rsidRPr="004F5ABD"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  <w:t xml:space="preserve"> do SWZ</w:t>
      </w:r>
    </w:p>
    <w:p w14:paraId="5A1A5E86" w14:textId="3607BA89" w:rsidR="00AB1E1F" w:rsidRPr="004F5ABD" w:rsidRDefault="00AB1E1F" w:rsidP="00AB1E1F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  <w:r w:rsidRPr="004F5ABD">
        <w:rPr>
          <w:rFonts w:eastAsia="Times New Roman" w:cs="Times New Roman"/>
          <w:b/>
          <w:sz w:val="16"/>
          <w:szCs w:val="16"/>
          <w:lang w:bidi="ar-SA"/>
        </w:rPr>
        <w:t xml:space="preserve">Sprawa nr </w:t>
      </w:r>
      <w:r w:rsidR="00FD364A">
        <w:rPr>
          <w:rFonts w:eastAsia="Times New Roman" w:cs="Times New Roman"/>
          <w:b/>
          <w:sz w:val="16"/>
          <w:szCs w:val="16"/>
          <w:lang w:bidi="ar-SA"/>
        </w:rPr>
        <w:t>05/26</w:t>
      </w:r>
      <w:r w:rsidRPr="004F5ABD">
        <w:rPr>
          <w:rFonts w:eastAsia="Times New Roman" w:cs="Times New Roman"/>
          <w:b/>
          <w:sz w:val="16"/>
          <w:szCs w:val="16"/>
          <w:lang w:bidi="ar-SA"/>
        </w:rPr>
        <w:t>/</w:t>
      </w:r>
      <w:r>
        <w:rPr>
          <w:rFonts w:eastAsia="Times New Roman" w:cs="Times New Roman"/>
          <w:b/>
          <w:sz w:val="16"/>
          <w:szCs w:val="16"/>
          <w:lang w:bidi="ar-SA"/>
        </w:rPr>
        <w:t>IR</w:t>
      </w:r>
    </w:p>
    <w:p w14:paraId="0D594FB3" w14:textId="77777777" w:rsidR="00FD364A" w:rsidRPr="00FB3E0B" w:rsidRDefault="00FD364A" w:rsidP="00FD364A">
      <w:pPr>
        <w:spacing w:line="260" w:lineRule="atLeast"/>
        <w:ind w:right="5103"/>
        <w:jc w:val="both"/>
        <w:rPr>
          <w:rFonts w:eastAsia="Calibri" w:cs="Times New Roman"/>
          <w:noProof/>
        </w:rPr>
      </w:pPr>
      <w:r w:rsidRPr="00FB3E0B">
        <w:rPr>
          <w:rFonts w:eastAsia="Calibri" w:cs="Times New Roman"/>
          <w:noProof/>
        </w:rPr>
        <w:t>Wykonawca:</w:t>
      </w:r>
    </w:p>
    <w:p w14:paraId="36533442" w14:textId="5160D598" w:rsidR="00FD364A" w:rsidRPr="00FB3E0B" w:rsidRDefault="00FD364A" w:rsidP="00FD364A">
      <w:pPr>
        <w:spacing w:line="260" w:lineRule="atLeast"/>
        <w:ind w:right="5103"/>
        <w:jc w:val="both"/>
        <w:rPr>
          <w:rFonts w:eastAsia="Calibri" w:cs="Times New Roman"/>
          <w:noProof/>
        </w:rPr>
      </w:pPr>
      <w:r w:rsidRPr="00FB3E0B">
        <w:rPr>
          <w:rFonts w:eastAsia="Calibri" w:cs="Times New Roman"/>
          <w:noProof/>
        </w:rPr>
        <w:t>………………………………….………..</w:t>
      </w:r>
    </w:p>
    <w:p w14:paraId="3108A497" w14:textId="39D256F6" w:rsidR="00FD364A" w:rsidRPr="00FB3E0B" w:rsidRDefault="00FD364A" w:rsidP="00FD364A">
      <w:pPr>
        <w:spacing w:line="260" w:lineRule="atLeast"/>
        <w:ind w:right="5103"/>
        <w:jc w:val="both"/>
        <w:rPr>
          <w:rFonts w:eastAsia="Calibri" w:cs="Times New Roman"/>
          <w:noProof/>
        </w:rPr>
      </w:pPr>
      <w:r w:rsidRPr="00FB3E0B">
        <w:rPr>
          <w:rFonts w:eastAsia="Calibri" w:cs="Times New Roman"/>
          <w:noProof/>
        </w:rPr>
        <w:t>…………………………………………</w:t>
      </w:r>
      <w:r>
        <w:rPr>
          <w:rFonts w:eastAsia="Calibri" w:cs="Times New Roman"/>
          <w:noProof/>
        </w:rPr>
        <w:t>...</w:t>
      </w:r>
    </w:p>
    <w:p w14:paraId="339EFBD0" w14:textId="77777777" w:rsidR="00FD364A" w:rsidRPr="00FB3E0B" w:rsidRDefault="00FD364A" w:rsidP="00FD364A">
      <w:pPr>
        <w:spacing w:line="256" w:lineRule="auto"/>
        <w:ind w:right="5953"/>
        <w:jc w:val="center"/>
        <w:rPr>
          <w:rFonts w:eastAsia="Calibri" w:cs="Times New Roman"/>
          <w:i/>
          <w:sz w:val="15"/>
          <w:szCs w:val="15"/>
        </w:rPr>
      </w:pPr>
      <w:r w:rsidRPr="00FB3E0B">
        <w:rPr>
          <w:rFonts w:eastAsia="Calibri" w:cs="Times New Roman"/>
          <w:i/>
          <w:sz w:val="15"/>
          <w:szCs w:val="15"/>
        </w:rPr>
        <w:t>(pełna nazwa/firma, adres, w zależności od podmiotu: NIP/PESEL, KRS/</w:t>
      </w:r>
      <w:proofErr w:type="spellStart"/>
      <w:r w:rsidRPr="00FB3E0B">
        <w:rPr>
          <w:rFonts w:eastAsia="Calibri" w:cs="Times New Roman"/>
          <w:i/>
          <w:sz w:val="15"/>
          <w:szCs w:val="15"/>
        </w:rPr>
        <w:t>CEiDG</w:t>
      </w:r>
      <w:proofErr w:type="spellEnd"/>
      <w:r w:rsidRPr="00FB3E0B">
        <w:rPr>
          <w:rFonts w:eastAsia="Calibri" w:cs="Times New Roman"/>
          <w:i/>
          <w:sz w:val="15"/>
          <w:szCs w:val="15"/>
        </w:rPr>
        <w:t>)</w:t>
      </w:r>
    </w:p>
    <w:p w14:paraId="752F34EC" w14:textId="77777777" w:rsidR="00FD364A" w:rsidRPr="00FB3E0B" w:rsidRDefault="00FD364A" w:rsidP="00FD364A">
      <w:pPr>
        <w:spacing w:line="260" w:lineRule="atLeast"/>
        <w:ind w:right="5103"/>
        <w:jc w:val="both"/>
        <w:rPr>
          <w:rFonts w:eastAsia="Calibri" w:cs="Times New Roman"/>
          <w:noProof/>
        </w:rPr>
      </w:pPr>
      <w:r w:rsidRPr="00FB3E0B">
        <w:rPr>
          <w:rFonts w:eastAsia="Calibri" w:cs="Times New Roman"/>
          <w:noProof/>
        </w:rPr>
        <w:t>reprezentowany przez:</w:t>
      </w:r>
    </w:p>
    <w:p w14:paraId="2F0E4430" w14:textId="65EDDDEB" w:rsidR="00FD364A" w:rsidRPr="00FB3E0B" w:rsidRDefault="00FD364A" w:rsidP="00FD364A">
      <w:pPr>
        <w:spacing w:line="260" w:lineRule="atLeast"/>
        <w:ind w:right="5103"/>
        <w:jc w:val="both"/>
        <w:rPr>
          <w:rFonts w:eastAsia="Calibri" w:cs="Times New Roman"/>
          <w:noProof/>
        </w:rPr>
      </w:pPr>
      <w:r w:rsidRPr="00FB3E0B">
        <w:rPr>
          <w:rFonts w:eastAsia="Calibri" w:cs="Times New Roman"/>
          <w:noProof/>
        </w:rPr>
        <w:t>………………………………………...</w:t>
      </w:r>
      <w:r>
        <w:rPr>
          <w:rFonts w:eastAsia="Calibri" w:cs="Times New Roman"/>
          <w:noProof/>
        </w:rPr>
        <w:t>...</w:t>
      </w:r>
    </w:p>
    <w:p w14:paraId="515AA20E" w14:textId="735DF841" w:rsidR="00FD364A" w:rsidRPr="00FB3E0B" w:rsidRDefault="00FD364A" w:rsidP="00FD364A">
      <w:pPr>
        <w:spacing w:line="260" w:lineRule="atLeast"/>
        <w:ind w:right="5103"/>
        <w:jc w:val="both"/>
        <w:rPr>
          <w:rFonts w:eastAsia="Calibri" w:cs="Times New Roman"/>
          <w:noProof/>
        </w:rPr>
      </w:pPr>
      <w:r w:rsidRPr="00FB3E0B">
        <w:rPr>
          <w:rFonts w:eastAsia="Calibri" w:cs="Times New Roman"/>
          <w:noProof/>
        </w:rPr>
        <w:t>…………………………………………..</w:t>
      </w:r>
    </w:p>
    <w:p w14:paraId="1D07CAE8" w14:textId="77777777" w:rsidR="00FD364A" w:rsidRPr="00FB3E0B" w:rsidRDefault="00FD364A" w:rsidP="00FD364A">
      <w:pPr>
        <w:tabs>
          <w:tab w:val="left" w:pos="3969"/>
        </w:tabs>
        <w:spacing w:line="260" w:lineRule="atLeast"/>
        <w:ind w:right="5103"/>
        <w:jc w:val="center"/>
        <w:rPr>
          <w:rFonts w:eastAsia="Calibri" w:cs="Times New Roman"/>
          <w:noProof/>
          <w:sz w:val="15"/>
          <w:szCs w:val="15"/>
        </w:rPr>
      </w:pPr>
      <w:r w:rsidRPr="00FB3E0B">
        <w:rPr>
          <w:rFonts w:eastAsia="Calibri" w:cs="Times New Roman"/>
          <w:noProof/>
          <w:sz w:val="15"/>
          <w:szCs w:val="15"/>
        </w:rPr>
        <w:t>(imię, nazwisko, stanowisko / podstawa do  reprezentacji)</w:t>
      </w:r>
    </w:p>
    <w:p w14:paraId="4EFFD543" w14:textId="77777777" w:rsidR="00FD364A" w:rsidRPr="00FB3E0B" w:rsidRDefault="00FD364A" w:rsidP="00FD364A">
      <w:pPr>
        <w:spacing w:after="120"/>
        <w:jc w:val="center"/>
        <w:rPr>
          <w:rFonts w:cs="Times New Roman"/>
          <w:b/>
          <w:sz w:val="16"/>
          <w:szCs w:val="16"/>
          <w:u w:val="single"/>
        </w:rPr>
      </w:pPr>
    </w:p>
    <w:p w14:paraId="47A540E8" w14:textId="77777777" w:rsidR="00FD364A" w:rsidRPr="00FB3E0B" w:rsidRDefault="00FD364A" w:rsidP="00FD364A">
      <w:pPr>
        <w:spacing w:after="120"/>
        <w:jc w:val="center"/>
        <w:rPr>
          <w:rFonts w:cs="Times New Roman"/>
          <w:b/>
          <w:sz w:val="23"/>
          <w:szCs w:val="23"/>
          <w:u w:val="single"/>
        </w:rPr>
      </w:pPr>
      <w:r w:rsidRPr="00FB3E0B">
        <w:rPr>
          <w:rFonts w:cs="Times New Roman"/>
          <w:b/>
          <w:sz w:val="23"/>
          <w:szCs w:val="23"/>
          <w:u w:val="single"/>
        </w:rPr>
        <w:t>Oświadczenie Wykonawcy/Wykonawcy wspólnie ubiegającego się o udzielenie zamówienia</w:t>
      </w:r>
    </w:p>
    <w:p w14:paraId="29B7EEC2" w14:textId="77777777" w:rsidR="00FD364A" w:rsidRPr="00FB3E0B" w:rsidRDefault="00FD364A" w:rsidP="00FD364A">
      <w:pPr>
        <w:rPr>
          <w:rFonts w:cs="Times New Roman"/>
          <w:b/>
          <w:sz w:val="16"/>
          <w:szCs w:val="16"/>
          <w:u w:val="single"/>
        </w:rPr>
      </w:pPr>
      <w:r w:rsidRPr="00FB3E0B">
        <w:rPr>
          <w:rFonts w:cs="Times New Roman"/>
          <w:b/>
          <w:sz w:val="23"/>
          <w:szCs w:val="23"/>
          <w:u w:val="single"/>
        </w:rPr>
        <w:t xml:space="preserve"> </w:t>
      </w:r>
    </w:p>
    <w:p w14:paraId="104F403A" w14:textId="77777777" w:rsidR="00FD364A" w:rsidRPr="00FB3E0B" w:rsidRDefault="00FD364A" w:rsidP="00FD364A">
      <w:pPr>
        <w:jc w:val="center"/>
        <w:rPr>
          <w:rFonts w:cs="Times New Roman"/>
          <w:b/>
          <w:caps/>
          <w:sz w:val="23"/>
          <w:szCs w:val="23"/>
          <w:u w:val="single"/>
        </w:rPr>
      </w:pPr>
      <w:r w:rsidRPr="00FB3E0B">
        <w:rPr>
          <w:rFonts w:cs="Times New Roman"/>
          <w:b/>
          <w:sz w:val="23"/>
          <w:szCs w:val="23"/>
          <w:u w:val="single"/>
        </w:rPr>
        <w:t xml:space="preserve">DOTYCZĄCE PRZESŁANEK WYKLUCZENIA Z ART. 5K ROZPORZĄDZENIA 833/2014 ORAZ ART. 7 UST. 1 USTAWY </w:t>
      </w:r>
      <w:r w:rsidRPr="00FB3E0B">
        <w:rPr>
          <w:rFonts w:cs="Times New Roman"/>
          <w:b/>
          <w:caps/>
          <w:sz w:val="23"/>
          <w:szCs w:val="23"/>
          <w:u w:val="single"/>
        </w:rPr>
        <w:t>o szczególnych rozwiązaniach w zakresie przeciwdziałania wspieraniu agresji na Ukrainę oraz służących ochronie bezpieczeństwa narodowego</w:t>
      </w:r>
    </w:p>
    <w:p w14:paraId="4B5FA9F1" w14:textId="77777777" w:rsidR="00FD364A" w:rsidRPr="00FB3E0B" w:rsidRDefault="00FD364A" w:rsidP="00FD364A">
      <w:pPr>
        <w:jc w:val="center"/>
        <w:rPr>
          <w:rFonts w:cs="Times New Roman"/>
          <w:b/>
          <w:sz w:val="23"/>
          <w:szCs w:val="23"/>
        </w:rPr>
      </w:pPr>
      <w:r w:rsidRPr="00FB3E0B">
        <w:rPr>
          <w:rFonts w:cs="Times New Roman"/>
          <w:b/>
          <w:sz w:val="23"/>
          <w:szCs w:val="23"/>
        </w:rPr>
        <w:t>składane na podstawie art. 125 ust. 1 Ustawy</w:t>
      </w:r>
    </w:p>
    <w:p w14:paraId="30075739" w14:textId="77777777" w:rsidR="00FD364A" w:rsidRPr="00FB3E0B" w:rsidRDefault="00FD364A" w:rsidP="00FD364A">
      <w:pPr>
        <w:jc w:val="center"/>
        <w:rPr>
          <w:rFonts w:cs="Times New Roman"/>
          <w:b/>
          <w:sz w:val="16"/>
          <w:szCs w:val="16"/>
          <w:u w:val="single"/>
        </w:rPr>
      </w:pPr>
    </w:p>
    <w:p w14:paraId="24A9E2ED" w14:textId="656E9299" w:rsidR="00FD364A" w:rsidRDefault="00FD364A" w:rsidP="00FD364A">
      <w:pPr>
        <w:jc w:val="both"/>
        <w:rPr>
          <w:rFonts w:eastAsia="Wingdings" w:cs="Times New Roman"/>
        </w:rPr>
      </w:pPr>
      <w:r w:rsidRPr="00FB3E0B">
        <w:rPr>
          <w:rFonts w:eastAsia="Wingdings" w:cs="Times New Roman"/>
        </w:rPr>
        <w:t>Na potrzeby postępowania o udzielenie zamówienia publicznego na „</w:t>
      </w:r>
      <w:r w:rsidRPr="00FD364A">
        <w:rPr>
          <w:rFonts w:eastAsia="Wingdings" w:cs="Times New Roman"/>
          <w:bCs/>
        </w:rPr>
        <w:t>wykonani</w:t>
      </w:r>
      <w:r>
        <w:rPr>
          <w:rFonts w:eastAsia="Wingdings" w:cs="Times New Roman"/>
          <w:bCs/>
        </w:rPr>
        <w:t>e</w:t>
      </w:r>
      <w:r w:rsidRPr="00FD364A">
        <w:rPr>
          <w:rFonts w:eastAsia="Wingdings" w:cs="Times New Roman"/>
          <w:bCs/>
        </w:rPr>
        <w:t xml:space="preserve"> usługi polegającej na opracowaniu dokumentacji projektowej na modernizację slipu i pogłębienie portu wraz z wykonaniem operatu wodnoprawnego na terenie Bazy Szkoleniowej w </w:t>
      </w:r>
      <w:proofErr w:type="spellStart"/>
      <w:r w:rsidRPr="00FD364A">
        <w:rPr>
          <w:rFonts w:eastAsia="Wingdings" w:cs="Times New Roman"/>
          <w:bCs/>
        </w:rPr>
        <w:t>Kalu</w:t>
      </w:r>
      <w:proofErr w:type="spellEnd"/>
      <w:r w:rsidRPr="00FB3E0B">
        <w:rPr>
          <w:rFonts w:eastAsia="Wingdings" w:cs="Times New Roman"/>
        </w:rPr>
        <w:t xml:space="preserve">” </w:t>
      </w:r>
      <w:r>
        <w:rPr>
          <w:rFonts w:eastAsia="Wingdings" w:cs="Times New Roman"/>
        </w:rPr>
        <w:br/>
      </w:r>
      <w:r w:rsidRPr="00FB3E0B">
        <w:rPr>
          <w:rFonts w:eastAsia="Wingdings" w:cs="Times New Roman"/>
          <w:lang w:eastAsia="ar-SA"/>
        </w:rPr>
        <w:t>(s</w:t>
      </w:r>
      <w:r w:rsidRPr="00FB3E0B">
        <w:rPr>
          <w:rFonts w:eastAsia="Times New Roman" w:cs="Times New Roman"/>
          <w:lang w:eastAsia="ar-SA"/>
        </w:rPr>
        <w:t xml:space="preserve">prawa nr </w:t>
      </w:r>
      <w:r>
        <w:rPr>
          <w:rFonts w:eastAsia="Times New Roman" w:cs="Times New Roman"/>
          <w:lang w:eastAsia="ar-SA"/>
        </w:rPr>
        <w:t>05/26/IR</w:t>
      </w:r>
      <w:r w:rsidRPr="00FB3E0B">
        <w:rPr>
          <w:rFonts w:eastAsia="Wingdings" w:cs="Times New Roman"/>
        </w:rPr>
        <w:t xml:space="preserve">) prowadzonego przez </w:t>
      </w:r>
      <w:r w:rsidRPr="00FB3E0B">
        <w:rPr>
          <w:rFonts w:eastAsia="Wingdings" w:cs="Times New Roman"/>
          <w:bCs/>
        </w:rPr>
        <w:t xml:space="preserve">Centrum Szkolenia Policji w Legionowie, </w:t>
      </w:r>
      <w:r w:rsidRPr="00FB3E0B">
        <w:rPr>
          <w:rFonts w:eastAsia="Wingdings" w:cs="Times New Roman"/>
        </w:rPr>
        <w:t>oświadczam, co następuje:</w:t>
      </w:r>
    </w:p>
    <w:p w14:paraId="5DFAEFD7" w14:textId="77777777" w:rsidR="009422E8" w:rsidRPr="00FD364A" w:rsidRDefault="009422E8" w:rsidP="00FD364A">
      <w:pPr>
        <w:jc w:val="both"/>
        <w:rPr>
          <w:rFonts w:eastAsia="Wingdings" w:cs="Times New Roman"/>
          <w:bCs/>
        </w:rPr>
      </w:pPr>
    </w:p>
    <w:p w14:paraId="247360F0" w14:textId="77777777" w:rsidR="00FD364A" w:rsidRPr="00FB3E0B" w:rsidRDefault="00FD364A" w:rsidP="00FD364A">
      <w:pPr>
        <w:shd w:val="clear" w:color="auto" w:fill="BFBFBF"/>
        <w:rPr>
          <w:rFonts w:cs="Times New Roman"/>
          <w:b/>
          <w:sz w:val="23"/>
          <w:szCs w:val="23"/>
        </w:rPr>
      </w:pPr>
      <w:r w:rsidRPr="00FB3E0B">
        <w:rPr>
          <w:rFonts w:cs="Times New Roman"/>
          <w:b/>
          <w:sz w:val="23"/>
          <w:szCs w:val="23"/>
        </w:rPr>
        <w:t>OŚWIADCZENIA DOTYCZĄCE WYKONAWCY:</w:t>
      </w:r>
    </w:p>
    <w:p w14:paraId="795A8B8F" w14:textId="2D4712A3" w:rsidR="00FD364A" w:rsidRPr="00FB3E0B" w:rsidRDefault="00FD364A" w:rsidP="00C47F03">
      <w:pPr>
        <w:numPr>
          <w:ilvl w:val="0"/>
          <w:numId w:val="29"/>
        </w:numPr>
        <w:spacing w:before="120"/>
        <w:ind w:left="284" w:hanging="284"/>
        <w:contextualSpacing/>
        <w:jc w:val="both"/>
        <w:rPr>
          <w:rFonts w:eastAsia="Calibri" w:cs="Times New Roman"/>
          <w:bCs/>
        </w:rPr>
      </w:pPr>
      <w:r w:rsidRPr="00FB3E0B">
        <w:rPr>
          <w:rFonts w:eastAsia="Calibri" w:cs="Times New Roman"/>
        </w:rPr>
        <w:t xml:space="preserve">Oświadczam, że nie zachodzą w stosunku do mnie przesłanki wykluczenia z postępowania </w:t>
      </w:r>
      <w:r w:rsidR="009422E8">
        <w:rPr>
          <w:rFonts w:eastAsia="Calibri" w:cs="Times New Roman"/>
        </w:rPr>
        <w:br/>
      </w:r>
      <w:r w:rsidRPr="00FB3E0B">
        <w:rPr>
          <w:rFonts w:eastAsia="Calibri" w:cs="Times New Roman"/>
        </w:rPr>
        <w:t xml:space="preserve"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dotyczącego środków ograniczających w związku </w:t>
      </w:r>
      <w:r w:rsidR="009422E8">
        <w:rPr>
          <w:rFonts w:eastAsia="Calibri" w:cs="Times New Roman"/>
        </w:rPr>
        <w:br/>
      </w:r>
      <w:r w:rsidRPr="00FB3E0B">
        <w:rPr>
          <w:rFonts w:eastAsia="Calibri" w:cs="Times New Roman"/>
        </w:rPr>
        <w:t>z działaniami Rosji destabilizującymi sytuację na Ukrainie (</w:t>
      </w:r>
      <w:r w:rsidRPr="00FB3E0B">
        <w:rPr>
          <w:rFonts w:eastAsia="Calibri" w:cs="Times New Roman"/>
          <w:iCs/>
        </w:rPr>
        <w:t>Dz. U. L, 2025/2033, 23.10.2025</w:t>
      </w:r>
      <w:r w:rsidRPr="00FB3E0B">
        <w:rPr>
          <w:rFonts w:eastAsia="Calibri" w:cs="Times New Roman"/>
        </w:rPr>
        <w:t>), dalej: rozporządzenie 2025/2033.</w:t>
      </w:r>
      <w:r w:rsidRPr="00FB3E0B">
        <w:rPr>
          <w:rFonts w:eastAsia="Calibri" w:cs="Times New Roman"/>
          <w:vertAlign w:val="superscript"/>
        </w:rPr>
        <w:footnoteReference w:id="1"/>
      </w:r>
    </w:p>
    <w:p w14:paraId="21A8EBE1" w14:textId="1AA2B316" w:rsidR="00FD364A" w:rsidRPr="009422E8" w:rsidRDefault="00FD364A" w:rsidP="00C47F03">
      <w:pPr>
        <w:numPr>
          <w:ilvl w:val="0"/>
          <w:numId w:val="29"/>
        </w:numPr>
        <w:ind w:left="284" w:hanging="284"/>
        <w:jc w:val="both"/>
        <w:rPr>
          <w:rFonts w:eastAsia="Times New Roman" w:cs="Times New Roman"/>
          <w:b/>
          <w:bCs/>
          <w:lang w:eastAsia="pl-PL"/>
        </w:rPr>
      </w:pPr>
      <w:r w:rsidRPr="00FB3E0B">
        <w:rPr>
          <w:rFonts w:eastAsia="Times New Roman" w:cs="Times New Roman"/>
          <w:lang w:eastAsia="pl-PL"/>
        </w:rPr>
        <w:t xml:space="preserve">Oświadczam, że nie zachodzą w stosunku do mnie przesłanki wykluczenia z postępowania </w:t>
      </w:r>
      <w:r w:rsidR="009422E8">
        <w:rPr>
          <w:rFonts w:eastAsia="Times New Roman" w:cs="Times New Roman"/>
          <w:lang w:eastAsia="pl-PL"/>
        </w:rPr>
        <w:br/>
      </w:r>
      <w:r w:rsidRPr="00FB3E0B">
        <w:rPr>
          <w:rFonts w:eastAsia="Times New Roman" w:cs="Times New Roman"/>
          <w:lang w:eastAsia="pl-PL"/>
        </w:rPr>
        <w:t xml:space="preserve">na podstawie art. </w:t>
      </w:r>
      <w:r w:rsidRPr="00FB3E0B">
        <w:rPr>
          <w:rFonts w:eastAsia="Times New Roman" w:cs="Times New Roman"/>
          <w:color w:val="222222"/>
          <w:lang w:eastAsia="pl-PL"/>
        </w:rPr>
        <w:t xml:space="preserve">7 ust. 1 ustawy z dnia 13 kwietnia 2022 r. </w:t>
      </w:r>
      <w:r w:rsidRPr="00FB3E0B">
        <w:rPr>
          <w:rFonts w:eastAsia="Times New Roman" w:cs="Times New Roman"/>
          <w:i/>
          <w:iCs/>
          <w:color w:val="222222"/>
          <w:lang w:eastAsia="pl-PL"/>
        </w:rPr>
        <w:t xml:space="preserve">o szczególnych </w:t>
      </w:r>
      <w:r w:rsidRPr="00FB3E0B">
        <w:rPr>
          <w:rFonts w:eastAsia="Times New Roman" w:cs="Times New Roman"/>
          <w:i/>
          <w:iCs/>
          <w:color w:val="222222"/>
          <w:sz w:val="23"/>
          <w:szCs w:val="23"/>
          <w:lang w:eastAsia="pl-PL"/>
        </w:rPr>
        <w:t xml:space="preserve">rozwiązaniach </w:t>
      </w:r>
      <w:r w:rsidR="009422E8">
        <w:rPr>
          <w:rFonts w:eastAsia="Times New Roman" w:cs="Times New Roman"/>
          <w:i/>
          <w:iCs/>
          <w:color w:val="222222"/>
          <w:sz w:val="23"/>
          <w:szCs w:val="23"/>
          <w:lang w:eastAsia="pl-PL"/>
        </w:rPr>
        <w:br/>
      </w:r>
      <w:r w:rsidRPr="00FB3E0B">
        <w:rPr>
          <w:rFonts w:eastAsia="Times New Roman" w:cs="Times New Roman"/>
          <w:i/>
          <w:iCs/>
          <w:color w:val="222222"/>
          <w:sz w:val="23"/>
          <w:szCs w:val="23"/>
          <w:lang w:eastAsia="pl-PL"/>
        </w:rPr>
        <w:t>w zakresie przeciwdziałania wspieraniu</w:t>
      </w:r>
      <w:r w:rsidRPr="00FB3E0B">
        <w:rPr>
          <w:rFonts w:eastAsia="Times New Roman" w:cs="Times New Roman"/>
          <w:i/>
          <w:iCs/>
          <w:color w:val="222222"/>
          <w:lang w:eastAsia="pl-PL"/>
        </w:rPr>
        <w:t xml:space="preserve"> agresji na Ukrainę oraz służących</w:t>
      </w:r>
      <w:r>
        <w:rPr>
          <w:rFonts w:eastAsia="Times New Roman" w:cs="Times New Roman"/>
          <w:i/>
          <w:iCs/>
          <w:color w:val="222222"/>
          <w:lang w:eastAsia="pl-PL"/>
        </w:rPr>
        <w:t xml:space="preserve"> </w:t>
      </w:r>
      <w:r w:rsidRPr="00FB3E0B">
        <w:rPr>
          <w:rFonts w:eastAsia="Times New Roman" w:cs="Times New Roman"/>
          <w:i/>
          <w:iCs/>
          <w:color w:val="222222"/>
          <w:lang w:eastAsia="pl-PL"/>
        </w:rPr>
        <w:t xml:space="preserve">ochronie bezpieczeństwa narodowego </w:t>
      </w:r>
      <w:r w:rsidRPr="00FB3E0B">
        <w:rPr>
          <w:rFonts w:eastAsia="Times New Roman" w:cs="Times New Roman"/>
          <w:color w:val="222222"/>
          <w:lang w:eastAsia="pl-PL"/>
        </w:rPr>
        <w:t>(Dz. U. z 2025 r. poz. 514)</w:t>
      </w:r>
      <w:r w:rsidRPr="00FB3E0B">
        <w:rPr>
          <w:rFonts w:eastAsia="Times New Roman" w:cs="Times New Roman"/>
          <w:i/>
          <w:iCs/>
          <w:color w:val="222222"/>
          <w:lang w:eastAsia="pl-PL"/>
        </w:rPr>
        <w:t>.</w:t>
      </w:r>
      <w:r w:rsidRPr="00FB3E0B">
        <w:rPr>
          <w:rFonts w:eastAsia="Wingdings" w:cs="Times New Roman"/>
          <w:color w:val="222222"/>
          <w:vertAlign w:val="superscript"/>
          <w:lang w:eastAsia="pl-PL"/>
        </w:rPr>
        <w:footnoteReference w:id="2"/>
      </w:r>
    </w:p>
    <w:p w14:paraId="6EBD0B7C" w14:textId="77777777" w:rsidR="009422E8" w:rsidRPr="00FB3E0B" w:rsidRDefault="009422E8" w:rsidP="009422E8">
      <w:pPr>
        <w:ind w:left="284"/>
        <w:jc w:val="both"/>
        <w:rPr>
          <w:rFonts w:eastAsia="Times New Roman" w:cs="Times New Roman"/>
          <w:b/>
          <w:bCs/>
          <w:lang w:eastAsia="pl-PL"/>
        </w:rPr>
      </w:pPr>
    </w:p>
    <w:p w14:paraId="686DE530" w14:textId="77777777" w:rsidR="00FD364A" w:rsidRPr="00FB3E0B" w:rsidRDefault="00FD364A" w:rsidP="00FD364A">
      <w:pPr>
        <w:shd w:val="clear" w:color="auto" w:fill="BFBFBF"/>
        <w:spacing w:before="40" w:after="40"/>
        <w:jc w:val="both"/>
        <w:rPr>
          <w:rFonts w:cs="Times New Roman"/>
        </w:rPr>
      </w:pPr>
      <w:r w:rsidRPr="00FB3E0B">
        <w:rPr>
          <w:rFonts w:cs="Times New Roman"/>
          <w:b/>
        </w:rPr>
        <w:lastRenderedPageBreak/>
        <w:t>INFORMACJA DOTYCZĄCA POLEGANIA NA ZDOLNOŚCIACH LUB SYTUACJI PODMIOTU UDOSTĘPNIAJĄCEGO ZASOBY W ZAKRESIE ODPOWIADAJĄCYM PONAD 10 % WARTOŚCI ZAMÓWIENIA</w:t>
      </w:r>
      <w:r w:rsidRPr="00FB3E0B">
        <w:rPr>
          <w:rFonts w:cs="Times New Roman"/>
          <w:b/>
          <w:bCs/>
        </w:rPr>
        <w:t>:</w:t>
      </w:r>
    </w:p>
    <w:p w14:paraId="5AFE4318" w14:textId="77777777" w:rsidR="00FD364A" w:rsidRPr="00FB3E0B" w:rsidRDefault="00FD364A" w:rsidP="00FD364A">
      <w:pPr>
        <w:spacing w:before="40" w:after="40"/>
        <w:jc w:val="both"/>
        <w:rPr>
          <w:rFonts w:cs="Times New Roman"/>
        </w:rPr>
      </w:pPr>
      <w:bookmarkStart w:id="0" w:name="_Hlk99016800"/>
      <w:r w:rsidRPr="00FB3E0B">
        <w:rPr>
          <w:rFonts w:cs="Times New Roman"/>
          <w:color w:val="0070C0"/>
        </w:rPr>
        <w:t>[</w:t>
      </w:r>
      <w:r w:rsidRPr="00FB3E0B">
        <w:rPr>
          <w:rFonts w:cs="Times New Roman"/>
          <w:color w:val="0070C0"/>
          <w:sz w:val="15"/>
          <w:szCs w:val="15"/>
        </w:rPr>
        <w:t>UWAGA</w:t>
      </w:r>
      <w:r w:rsidRPr="00FB3E0B">
        <w:rPr>
          <w:rFonts w:cs="Times New Roman"/>
          <w:i/>
          <w:color w:val="0070C0"/>
          <w:sz w:val="15"/>
          <w:szCs w:val="15"/>
        </w:rPr>
        <w:t xml:space="preserve">: wypełnić tylko w przypadku podmiotu udostępniającego zasoby, na którego zdolnościach lub sytuacji wykonawca polega w zakresie odpowiadającym ponad 10 % wartości zamówienia. W przypadku więcej niż jednego podmiotu udostępniającego zasoby, na którego zdolnościach </w:t>
      </w:r>
      <w:r w:rsidRPr="00FB3E0B">
        <w:rPr>
          <w:rFonts w:cs="Times New Roman"/>
          <w:i/>
          <w:color w:val="0070C0"/>
          <w:sz w:val="15"/>
          <w:szCs w:val="15"/>
        </w:rPr>
        <w:br/>
        <w:t>lub sytuacji wykonawca polega w zakresie odpowiadającym ponad 10 % wartości zamówienia, należy zastosować tyle razy, ile jest to konieczne</w:t>
      </w:r>
      <w:r w:rsidRPr="00FB3E0B">
        <w:rPr>
          <w:rFonts w:cs="Times New Roman"/>
          <w:color w:val="0070C0"/>
          <w:sz w:val="15"/>
          <w:szCs w:val="15"/>
        </w:rPr>
        <w:t>]</w:t>
      </w:r>
      <w:bookmarkEnd w:id="0"/>
    </w:p>
    <w:p w14:paraId="6760D5B2" w14:textId="77C24E2B" w:rsidR="00FD364A" w:rsidRPr="00FB3E0B" w:rsidRDefault="00FD364A" w:rsidP="00FD364A">
      <w:pPr>
        <w:spacing w:before="40"/>
        <w:jc w:val="both"/>
        <w:rPr>
          <w:rFonts w:cs="Times New Roman"/>
        </w:rPr>
      </w:pPr>
      <w:r w:rsidRPr="00FB3E0B">
        <w:rPr>
          <w:rFonts w:cs="Times New Roman"/>
        </w:rPr>
        <w:t>Oświadczam, że w celu wykazania spełniania warunków udziału w postępowaniu, określonych przez zamawiającego w ………………………………………...…………...…....……</w:t>
      </w:r>
      <w:r w:rsidR="009422E8">
        <w:rPr>
          <w:rFonts w:cs="Times New Roman"/>
        </w:rPr>
        <w:t>….</w:t>
      </w:r>
      <w:r w:rsidRPr="00FB3E0B">
        <w:rPr>
          <w:rFonts w:cs="Times New Roman"/>
        </w:rPr>
        <w:t>…….....</w:t>
      </w:r>
    </w:p>
    <w:p w14:paraId="08F2EFAD" w14:textId="1C3ED557" w:rsidR="00FD364A" w:rsidRPr="00FB3E0B" w:rsidRDefault="00FD364A" w:rsidP="00FD364A">
      <w:pPr>
        <w:jc w:val="both"/>
        <w:rPr>
          <w:rFonts w:cs="Times New Roman"/>
        </w:rPr>
      </w:pPr>
      <w:r w:rsidRPr="00FB3E0B">
        <w:rPr>
          <w:rFonts w:cs="Times New Roman"/>
        </w:rPr>
        <w:t>……………………………………………………………….….……………..……</w:t>
      </w:r>
      <w:r w:rsidR="009422E8">
        <w:rPr>
          <w:rFonts w:cs="Times New Roman"/>
        </w:rPr>
        <w:t>…</w:t>
      </w:r>
      <w:r w:rsidRPr="00FB3E0B">
        <w:rPr>
          <w:rFonts w:cs="Times New Roman"/>
        </w:rPr>
        <w:t xml:space="preserve">………….. </w:t>
      </w:r>
      <w:bookmarkStart w:id="1" w:name="_Hlk99005462"/>
    </w:p>
    <w:p w14:paraId="6AE16370" w14:textId="77777777" w:rsidR="00FD364A" w:rsidRPr="00FB3E0B" w:rsidRDefault="00FD364A" w:rsidP="00FD364A">
      <w:pPr>
        <w:jc w:val="center"/>
        <w:rPr>
          <w:rFonts w:cs="Times New Roman"/>
          <w:i/>
          <w:sz w:val="15"/>
          <w:szCs w:val="15"/>
        </w:rPr>
      </w:pPr>
      <w:r w:rsidRPr="00FB3E0B">
        <w:rPr>
          <w:rFonts w:cs="Times New Roman"/>
          <w:i/>
          <w:sz w:val="15"/>
          <w:szCs w:val="15"/>
        </w:rPr>
        <w:t xml:space="preserve">(wskazać </w:t>
      </w:r>
      <w:bookmarkEnd w:id="1"/>
      <w:r w:rsidRPr="00FB3E0B">
        <w:rPr>
          <w:rFonts w:cs="Times New Roman"/>
          <w:i/>
          <w:sz w:val="15"/>
          <w:szCs w:val="15"/>
        </w:rPr>
        <w:t>dokument i właściwą jednostkę redakcyjną dokumentu, w której określono warunki udziału w postępowaniu)</w:t>
      </w:r>
    </w:p>
    <w:p w14:paraId="63B0A43D" w14:textId="77777777" w:rsidR="00FD364A" w:rsidRPr="00FB3E0B" w:rsidRDefault="00FD364A" w:rsidP="00FD364A">
      <w:pPr>
        <w:jc w:val="both"/>
        <w:rPr>
          <w:rFonts w:cs="Times New Roman"/>
        </w:rPr>
      </w:pPr>
      <w:r w:rsidRPr="00FB3E0B">
        <w:rPr>
          <w:rFonts w:cs="Times New Roman"/>
        </w:rPr>
        <w:t xml:space="preserve">polegam na zdolnościach lub sytuacji następującego podmiotu udostępniającego zasoby: </w:t>
      </w:r>
      <w:bookmarkStart w:id="2" w:name="_Hlk99014455"/>
    </w:p>
    <w:p w14:paraId="0A99AF60" w14:textId="70BF8CDE" w:rsidR="00FD364A" w:rsidRPr="00FB3E0B" w:rsidRDefault="00FD364A" w:rsidP="00FD364A">
      <w:pPr>
        <w:jc w:val="both"/>
        <w:rPr>
          <w:rFonts w:cs="Times New Roman"/>
        </w:rPr>
      </w:pPr>
      <w:r w:rsidRPr="00FB3E0B">
        <w:rPr>
          <w:rFonts w:cs="Times New Roman"/>
        </w:rPr>
        <w:t>……………………………………………………………...………………………</w:t>
      </w:r>
      <w:r w:rsidR="009422E8">
        <w:rPr>
          <w:rFonts w:cs="Times New Roman"/>
        </w:rPr>
        <w:t>...</w:t>
      </w:r>
      <w:r w:rsidRPr="00FB3E0B">
        <w:rPr>
          <w:rFonts w:cs="Times New Roman"/>
        </w:rPr>
        <w:t>…..……..…</w:t>
      </w:r>
    </w:p>
    <w:p w14:paraId="44E9A8FA" w14:textId="399EF768" w:rsidR="00FD364A" w:rsidRPr="00FB3E0B" w:rsidRDefault="00FD364A" w:rsidP="00FD364A">
      <w:pPr>
        <w:jc w:val="both"/>
        <w:rPr>
          <w:rFonts w:cs="Times New Roman"/>
          <w:i/>
        </w:rPr>
      </w:pPr>
      <w:r w:rsidRPr="00FB3E0B">
        <w:rPr>
          <w:rFonts w:cs="Times New Roman"/>
        </w:rPr>
        <w:t>…………………………………………………………………………………………….…</w:t>
      </w:r>
      <w:r w:rsidR="009422E8">
        <w:rPr>
          <w:rFonts w:cs="Times New Roman"/>
        </w:rPr>
        <w:t>...</w:t>
      </w:r>
      <w:r w:rsidRPr="00FB3E0B">
        <w:rPr>
          <w:rFonts w:cs="Times New Roman"/>
        </w:rPr>
        <w:t>......</w:t>
      </w:r>
      <w:bookmarkEnd w:id="2"/>
    </w:p>
    <w:p w14:paraId="53045403" w14:textId="77777777" w:rsidR="00FD364A" w:rsidRPr="00FB3E0B" w:rsidRDefault="00FD364A" w:rsidP="00FD364A">
      <w:pPr>
        <w:jc w:val="center"/>
        <w:rPr>
          <w:rFonts w:cs="Times New Roman"/>
          <w:sz w:val="15"/>
          <w:szCs w:val="15"/>
        </w:rPr>
      </w:pPr>
      <w:r w:rsidRPr="00FB3E0B">
        <w:rPr>
          <w:rFonts w:cs="Times New Roman"/>
          <w:i/>
          <w:sz w:val="15"/>
          <w:szCs w:val="15"/>
        </w:rPr>
        <w:t>(podać pełną nazwę/firmę, adres, a także w zależności od podmiotu: NIP/PESEL, KRS/</w:t>
      </w:r>
      <w:proofErr w:type="spellStart"/>
      <w:r w:rsidRPr="00FB3E0B">
        <w:rPr>
          <w:rFonts w:cs="Times New Roman"/>
          <w:i/>
          <w:sz w:val="15"/>
          <w:szCs w:val="15"/>
        </w:rPr>
        <w:t>CEiDG</w:t>
      </w:r>
      <w:proofErr w:type="spellEnd"/>
      <w:r w:rsidRPr="00FB3E0B">
        <w:rPr>
          <w:rFonts w:cs="Times New Roman"/>
          <w:i/>
          <w:sz w:val="15"/>
          <w:szCs w:val="15"/>
        </w:rPr>
        <w:t>)</w:t>
      </w:r>
    </w:p>
    <w:p w14:paraId="6817E515" w14:textId="10766F47" w:rsidR="00FD364A" w:rsidRPr="00FB3E0B" w:rsidRDefault="00FD364A" w:rsidP="00FD364A">
      <w:pPr>
        <w:jc w:val="both"/>
        <w:rPr>
          <w:rFonts w:cs="Times New Roman"/>
        </w:rPr>
      </w:pPr>
      <w:r w:rsidRPr="00FB3E0B">
        <w:rPr>
          <w:rFonts w:cs="Times New Roman"/>
        </w:rPr>
        <w:t>w następującym zakresie: ………………………………………………..…</w:t>
      </w:r>
      <w:r w:rsidR="009422E8">
        <w:rPr>
          <w:rFonts w:cs="Times New Roman"/>
        </w:rPr>
        <w:t>…</w:t>
      </w:r>
      <w:r w:rsidRPr="00FB3E0B">
        <w:rPr>
          <w:rFonts w:cs="Times New Roman"/>
        </w:rPr>
        <w:t>……….………..…</w:t>
      </w:r>
    </w:p>
    <w:p w14:paraId="77BC4957" w14:textId="37A08C4A" w:rsidR="00FD364A" w:rsidRPr="00FB3E0B" w:rsidRDefault="00FD364A" w:rsidP="00FD364A">
      <w:pPr>
        <w:jc w:val="both"/>
        <w:rPr>
          <w:rFonts w:cs="Times New Roman"/>
        </w:rPr>
      </w:pPr>
      <w:r w:rsidRPr="00FB3E0B">
        <w:rPr>
          <w:rFonts w:cs="Times New Roman"/>
        </w:rPr>
        <w:t>……………………………….……………………………………………</w:t>
      </w:r>
      <w:r w:rsidR="009422E8">
        <w:rPr>
          <w:rFonts w:cs="Times New Roman"/>
        </w:rPr>
        <w:t>...</w:t>
      </w:r>
      <w:r w:rsidRPr="00FB3E0B">
        <w:rPr>
          <w:rFonts w:cs="Times New Roman"/>
        </w:rPr>
        <w:t>..……………………</w:t>
      </w:r>
    </w:p>
    <w:p w14:paraId="0D569255" w14:textId="77777777" w:rsidR="00FD364A" w:rsidRPr="00FB3E0B" w:rsidRDefault="00FD364A" w:rsidP="00FD364A">
      <w:pPr>
        <w:jc w:val="center"/>
        <w:rPr>
          <w:rFonts w:cs="Times New Roman"/>
          <w:iCs/>
          <w:sz w:val="15"/>
          <w:szCs w:val="15"/>
        </w:rPr>
      </w:pPr>
      <w:r w:rsidRPr="00FB3E0B">
        <w:rPr>
          <w:rFonts w:cs="Times New Roman"/>
          <w:i/>
          <w:sz w:val="15"/>
          <w:szCs w:val="15"/>
        </w:rPr>
        <w:t>(określić odpowiedni zakres udostępnianych zasobów dla wskazanego podmiotu)</w:t>
      </w:r>
    </w:p>
    <w:p w14:paraId="4D3886F1" w14:textId="77777777" w:rsidR="00FD364A" w:rsidRPr="00FB3E0B" w:rsidRDefault="00FD364A" w:rsidP="00FD364A">
      <w:pPr>
        <w:jc w:val="both"/>
        <w:rPr>
          <w:rFonts w:cs="Times New Roman"/>
        </w:rPr>
      </w:pPr>
      <w:r w:rsidRPr="00FB3E0B">
        <w:rPr>
          <w:rFonts w:cs="Times New Roman"/>
        </w:rPr>
        <w:t xml:space="preserve">co odpowiada ponad 10 % wartości przedmiotowego zamówienia. </w:t>
      </w:r>
    </w:p>
    <w:p w14:paraId="0C9DB102" w14:textId="77777777" w:rsidR="00FD364A" w:rsidRPr="00FB3E0B" w:rsidRDefault="00FD364A" w:rsidP="00FD364A">
      <w:pPr>
        <w:jc w:val="both"/>
        <w:rPr>
          <w:rFonts w:cs="Times New Roman"/>
          <w:sz w:val="12"/>
          <w:szCs w:val="12"/>
        </w:rPr>
      </w:pPr>
    </w:p>
    <w:p w14:paraId="189C4AF5" w14:textId="77777777" w:rsidR="00FD364A" w:rsidRPr="00FB3E0B" w:rsidRDefault="00FD364A" w:rsidP="00FD364A">
      <w:pPr>
        <w:shd w:val="clear" w:color="auto" w:fill="BFBFBF"/>
        <w:spacing w:before="40" w:after="120"/>
        <w:jc w:val="both"/>
        <w:rPr>
          <w:rFonts w:cs="Times New Roman"/>
          <w:b/>
        </w:rPr>
      </w:pPr>
      <w:r w:rsidRPr="00FB3E0B">
        <w:rPr>
          <w:rFonts w:cs="Times New Roman"/>
          <w:b/>
        </w:rPr>
        <w:t>OŚWIADCZENIE DOTYCZĄCE PODWYKONAWCY, NA KTÓREGO PRZYPADA PONAD 10 % WARTOŚCI ZAMÓWIENIA:</w:t>
      </w:r>
    </w:p>
    <w:p w14:paraId="3EF45971" w14:textId="77777777" w:rsidR="00FD364A" w:rsidRPr="00FB3E0B" w:rsidRDefault="00FD364A" w:rsidP="00FD364A">
      <w:pPr>
        <w:spacing w:before="40" w:after="40"/>
        <w:jc w:val="both"/>
        <w:rPr>
          <w:rFonts w:cs="Times New Roman"/>
          <w:sz w:val="15"/>
          <w:szCs w:val="15"/>
        </w:rPr>
      </w:pPr>
      <w:r w:rsidRPr="00FB3E0B">
        <w:rPr>
          <w:rFonts w:cs="Times New Roman"/>
          <w:color w:val="0070C0"/>
          <w:sz w:val="15"/>
          <w:szCs w:val="15"/>
        </w:rPr>
        <w:t>[UWAGA</w:t>
      </w:r>
      <w:r w:rsidRPr="00FB3E0B">
        <w:rPr>
          <w:rFonts w:cs="Times New Roman"/>
          <w:i/>
          <w:color w:val="0070C0"/>
          <w:sz w:val="15"/>
          <w:szCs w:val="15"/>
        </w:rPr>
        <w:t xml:space="preserve">: wypełnić tylko w przypadku Podwykonawcy (niebędącego podmiotem udostępniającym zasoby), na którego przypada ponad 10 % wartości zamówienia. W przypadku więcej niż jednego Podwykonawcy, na którego zdolnościach lub sytuacji wykonawca nie polega, a na którego przypada </w:t>
      </w:r>
      <w:r w:rsidRPr="00FB3E0B">
        <w:rPr>
          <w:rFonts w:cs="Times New Roman"/>
          <w:i/>
          <w:color w:val="0070C0"/>
          <w:sz w:val="15"/>
          <w:szCs w:val="15"/>
        </w:rPr>
        <w:br/>
        <w:t>ponad 10 % wartości zamówienia, należy zastosować tyle razy, ile jest to konieczne</w:t>
      </w:r>
      <w:r w:rsidRPr="00FB3E0B">
        <w:rPr>
          <w:rFonts w:cs="Times New Roman"/>
          <w:color w:val="0070C0"/>
          <w:sz w:val="15"/>
          <w:szCs w:val="15"/>
        </w:rPr>
        <w:t>]</w:t>
      </w:r>
    </w:p>
    <w:p w14:paraId="3F1825FC" w14:textId="70790971" w:rsidR="00FD364A" w:rsidRPr="00FB3E0B" w:rsidRDefault="00FD364A" w:rsidP="00FD364A">
      <w:pPr>
        <w:jc w:val="both"/>
        <w:rPr>
          <w:rFonts w:cs="Times New Roman"/>
        </w:rPr>
      </w:pPr>
      <w:r w:rsidRPr="00FB3E0B">
        <w:rPr>
          <w:rFonts w:cs="Times New Roman"/>
        </w:rPr>
        <w:t xml:space="preserve">Oświadczam, że w stosunku do następującego podmiotu, będącego Podwykonawcą, </w:t>
      </w:r>
      <w:r w:rsidRPr="00FB3E0B">
        <w:rPr>
          <w:rFonts w:cs="Times New Roman"/>
        </w:rPr>
        <w:br/>
        <w:t>na którego przypada ponad 10 % wartości zamówienia: ……</w:t>
      </w:r>
      <w:r w:rsidR="009422E8">
        <w:rPr>
          <w:rFonts w:cs="Times New Roman"/>
        </w:rPr>
        <w:t>…</w:t>
      </w:r>
      <w:r w:rsidRPr="00FB3E0B">
        <w:rPr>
          <w:rFonts w:cs="Times New Roman"/>
        </w:rPr>
        <w:t>……………………..……………</w:t>
      </w:r>
    </w:p>
    <w:p w14:paraId="1C75F789" w14:textId="2AF88CCB" w:rsidR="00FD364A" w:rsidRPr="00FB3E0B" w:rsidRDefault="00FD364A" w:rsidP="00FD364A">
      <w:pPr>
        <w:jc w:val="both"/>
        <w:rPr>
          <w:rFonts w:cs="Times New Roman"/>
        </w:rPr>
      </w:pPr>
      <w:r w:rsidRPr="00FB3E0B">
        <w:rPr>
          <w:rFonts w:cs="Times New Roman"/>
        </w:rPr>
        <w:t>…………………………………………………………</w:t>
      </w:r>
      <w:r w:rsidR="009422E8">
        <w:rPr>
          <w:rFonts w:cs="Times New Roman"/>
        </w:rPr>
        <w:t>...</w:t>
      </w:r>
      <w:r w:rsidRPr="00FB3E0B">
        <w:rPr>
          <w:rFonts w:cs="Times New Roman"/>
        </w:rPr>
        <w:t>……………………….………………..</w:t>
      </w:r>
    </w:p>
    <w:p w14:paraId="74A60514" w14:textId="77777777" w:rsidR="00FD364A" w:rsidRPr="00FB3E0B" w:rsidRDefault="00FD364A" w:rsidP="00FD364A">
      <w:pPr>
        <w:jc w:val="center"/>
        <w:rPr>
          <w:rFonts w:cs="Times New Roman"/>
          <w:sz w:val="15"/>
          <w:szCs w:val="15"/>
        </w:rPr>
      </w:pPr>
      <w:r w:rsidRPr="00FB3E0B">
        <w:rPr>
          <w:rFonts w:cs="Times New Roman"/>
          <w:sz w:val="15"/>
          <w:szCs w:val="15"/>
        </w:rPr>
        <w:t xml:space="preserve"> </w:t>
      </w:r>
      <w:r w:rsidRPr="00FB3E0B">
        <w:rPr>
          <w:rFonts w:cs="Times New Roman"/>
          <w:i/>
          <w:sz w:val="15"/>
          <w:szCs w:val="15"/>
        </w:rPr>
        <w:t>(podać pełną nazwę/firmę, adres, a także w zależności od podmiotu: NIP/PESEL, KRS/</w:t>
      </w:r>
      <w:proofErr w:type="spellStart"/>
      <w:r w:rsidRPr="00FB3E0B">
        <w:rPr>
          <w:rFonts w:cs="Times New Roman"/>
          <w:i/>
          <w:sz w:val="15"/>
          <w:szCs w:val="15"/>
        </w:rPr>
        <w:t>CEiDG</w:t>
      </w:r>
      <w:proofErr w:type="spellEnd"/>
      <w:r w:rsidRPr="00FB3E0B">
        <w:rPr>
          <w:rFonts w:cs="Times New Roman"/>
          <w:i/>
          <w:sz w:val="15"/>
          <w:szCs w:val="15"/>
        </w:rPr>
        <w:t>)</w:t>
      </w:r>
    </w:p>
    <w:p w14:paraId="201DC6F4" w14:textId="77777777" w:rsidR="00FD364A" w:rsidRPr="00FB3E0B" w:rsidRDefault="00FD364A" w:rsidP="00FD364A">
      <w:pPr>
        <w:jc w:val="both"/>
        <w:rPr>
          <w:rFonts w:cs="Times New Roman"/>
        </w:rPr>
      </w:pPr>
      <w:r w:rsidRPr="00FB3E0B">
        <w:rPr>
          <w:rFonts w:cs="Times New Roman"/>
        </w:rPr>
        <w:t>nie zachodzą podstawy wykluczenia z postępowania o udzielenie zamówienia przewidziane w  art.  5k rozporządzenia 833/2014 w brzmieniu nadanym rozporządzeniem 2025/2033.</w:t>
      </w:r>
    </w:p>
    <w:p w14:paraId="31664DB1" w14:textId="77777777" w:rsidR="00FD364A" w:rsidRPr="00FB3E0B" w:rsidRDefault="00FD364A" w:rsidP="00FD364A">
      <w:pPr>
        <w:jc w:val="both"/>
        <w:rPr>
          <w:rFonts w:cs="Times New Roman"/>
          <w:sz w:val="12"/>
          <w:szCs w:val="12"/>
        </w:rPr>
      </w:pPr>
    </w:p>
    <w:p w14:paraId="3CBF4AFB" w14:textId="77777777" w:rsidR="00FD364A" w:rsidRPr="00FB3E0B" w:rsidRDefault="00FD364A" w:rsidP="00FD364A">
      <w:pPr>
        <w:shd w:val="clear" w:color="auto" w:fill="BFBFBF"/>
        <w:jc w:val="both"/>
        <w:rPr>
          <w:rFonts w:cs="Times New Roman"/>
          <w:b/>
        </w:rPr>
      </w:pPr>
      <w:r w:rsidRPr="00FB3E0B">
        <w:rPr>
          <w:rFonts w:cs="Times New Roman"/>
          <w:b/>
        </w:rPr>
        <w:t>OŚWIADCZENIE DOTYCZĄCE DOSTAWCY, NA KTÓREGO PRZYPADA PONAD 10 % WARTOŚCI ZAMÓWIENIA:</w:t>
      </w:r>
    </w:p>
    <w:p w14:paraId="11AC4432" w14:textId="77777777" w:rsidR="00FD364A" w:rsidRPr="00FB3E0B" w:rsidRDefault="00FD364A" w:rsidP="00FD364A">
      <w:pPr>
        <w:spacing w:before="40" w:after="40"/>
        <w:jc w:val="both"/>
        <w:rPr>
          <w:rFonts w:cs="Times New Roman"/>
          <w:sz w:val="15"/>
          <w:szCs w:val="15"/>
        </w:rPr>
      </w:pPr>
      <w:r w:rsidRPr="00FB3E0B">
        <w:rPr>
          <w:rFonts w:cs="Times New Roman"/>
          <w:color w:val="0070C0"/>
          <w:sz w:val="15"/>
          <w:szCs w:val="15"/>
        </w:rPr>
        <w:t>[UWAGA</w:t>
      </w:r>
      <w:r w:rsidRPr="00FB3E0B">
        <w:rPr>
          <w:rFonts w:cs="Times New Roman"/>
          <w:i/>
          <w:color w:val="0070C0"/>
          <w:sz w:val="15"/>
          <w:szCs w:val="15"/>
        </w:rPr>
        <w:t xml:space="preserve">: wypełnić tylko w przypadku dostawcy, na którego przypada ponad 10 % wartości zamówienia. W przypadku więcej niż jednego dostawcy, </w:t>
      </w:r>
      <w:r w:rsidRPr="00FB3E0B">
        <w:rPr>
          <w:rFonts w:cs="Times New Roman"/>
          <w:i/>
          <w:color w:val="0070C0"/>
          <w:sz w:val="15"/>
          <w:szCs w:val="15"/>
        </w:rPr>
        <w:br/>
        <w:t>na którego przypada ponad 10 % wartości zamówienia, należy zastosować tyle razy, ile jest to konieczne</w:t>
      </w:r>
      <w:r w:rsidRPr="00FB3E0B">
        <w:rPr>
          <w:rFonts w:cs="Times New Roman"/>
          <w:color w:val="0070C0"/>
          <w:sz w:val="15"/>
          <w:szCs w:val="15"/>
        </w:rPr>
        <w:t>]</w:t>
      </w:r>
    </w:p>
    <w:p w14:paraId="18C0F0CF" w14:textId="59B8CE69" w:rsidR="00FD364A" w:rsidRPr="00FB3E0B" w:rsidRDefault="00FD364A" w:rsidP="00FD364A">
      <w:pPr>
        <w:jc w:val="both"/>
        <w:rPr>
          <w:rFonts w:cs="Times New Roman"/>
        </w:rPr>
      </w:pPr>
      <w:r w:rsidRPr="00FB3E0B">
        <w:rPr>
          <w:rFonts w:cs="Times New Roman"/>
        </w:rPr>
        <w:t xml:space="preserve">Oświadczam, że w stosunku do następującego podmiotu, będącego dostawcą, </w:t>
      </w:r>
      <w:r w:rsidR="009422E8">
        <w:rPr>
          <w:rFonts w:cs="Times New Roman"/>
        </w:rPr>
        <w:br/>
      </w:r>
      <w:r w:rsidRPr="00FB3E0B">
        <w:rPr>
          <w:rFonts w:cs="Times New Roman"/>
        </w:rPr>
        <w:t>na którego przypada ponad 10 % wartości zamówienia: ……</w:t>
      </w:r>
      <w:r w:rsidR="009422E8">
        <w:rPr>
          <w:rFonts w:cs="Times New Roman"/>
        </w:rPr>
        <w:t>…</w:t>
      </w:r>
      <w:r w:rsidRPr="00FB3E0B">
        <w:rPr>
          <w:rFonts w:cs="Times New Roman"/>
        </w:rPr>
        <w:t>……………………………..……</w:t>
      </w:r>
    </w:p>
    <w:p w14:paraId="3CE2E2FB" w14:textId="7C01D289" w:rsidR="00FD364A" w:rsidRPr="00FB3E0B" w:rsidRDefault="00FD364A" w:rsidP="00FD364A">
      <w:pPr>
        <w:jc w:val="both"/>
        <w:rPr>
          <w:rFonts w:cs="Times New Roman"/>
        </w:rPr>
      </w:pPr>
      <w:r w:rsidRPr="00FB3E0B">
        <w:rPr>
          <w:rFonts w:cs="Times New Roman"/>
        </w:rPr>
        <w:t>……………</w:t>
      </w:r>
      <w:r w:rsidR="009422E8">
        <w:rPr>
          <w:rFonts w:cs="Times New Roman"/>
        </w:rPr>
        <w:t>...</w:t>
      </w:r>
      <w:r w:rsidRPr="00FB3E0B">
        <w:rPr>
          <w:rFonts w:cs="Times New Roman"/>
        </w:rPr>
        <w:t>…………………………….…………………………………………………….….</w:t>
      </w:r>
    </w:p>
    <w:p w14:paraId="672A9059" w14:textId="77777777" w:rsidR="00FD364A" w:rsidRPr="00FB3E0B" w:rsidRDefault="00FD364A" w:rsidP="00FD364A">
      <w:pPr>
        <w:jc w:val="center"/>
        <w:rPr>
          <w:rFonts w:cs="Times New Roman"/>
          <w:sz w:val="15"/>
          <w:szCs w:val="15"/>
        </w:rPr>
      </w:pPr>
      <w:r w:rsidRPr="00FB3E0B">
        <w:rPr>
          <w:rFonts w:cs="Times New Roman"/>
          <w:i/>
          <w:sz w:val="15"/>
          <w:szCs w:val="15"/>
        </w:rPr>
        <w:t>(podać pełną nazwę/firmę, adres, a także w zależności od podmiotu: NIP/PESEL, KRS/</w:t>
      </w:r>
      <w:proofErr w:type="spellStart"/>
      <w:r w:rsidRPr="00FB3E0B">
        <w:rPr>
          <w:rFonts w:cs="Times New Roman"/>
          <w:i/>
          <w:sz w:val="15"/>
          <w:szCs w:val="15"/>
        </w:rPr>
        <w:t>CEiDG</w:t>
      </w:r>
      <w:proofErr w:type="spellEnd"/>
      <w:r w:rsidRPr="00FB3E0B">
        <w:rPr>
          <w:rFonts w:cs="Times New Roman"/>
          <w:i/>
          <w:sz w:val="15"/>
          <w:szCs w:val="15"/>
        </w:rPr>
        <w:t>)</w:t>
      </w:r>
    </w:p>
    <w:p w14:paraId="66F08603" w14:textId="77777777" w:rsidR="00FD364A" w:rsidRPr="00FB3E0B" w:rsidRDefault="00FD364A" w:rsidP="00FD364A">
      <w:pPr>
        <w:jc w:val="both"/>
        <w:rPr>
          <w:rFonts w:cs="Times New Roman"/>
        </w:rPr>
      </w:pPr>
      <w:r w:rsidRPr="00FB3E0B">
        <w:rPr>
          <w:rFonts w:cs="Times New Roman"/>
        </w:rPr>
        <w:t>nie zachodzą podstawy wykluczenia z postępowania o udzielenie zamówienia przewidziane w  art.  5k rozporządzenia 833/2014 w brzmieniu nadanym rozporządzeniem 2025/2033.</w:t>
      </w:r>
    </w:p>
    <w:p w14:paraId="34521F92" w14:textId="77777777" w:rsidR="00FD364A" w:rsidRPr="00FB3E0B" w:rsidRDefault="00FD364A" w:rsidP="00FD364A">
      <w:pPr>
        <w:jc w:val="both"/>
        <w:rPr>
          <w:rFonts w:cs="Times New Roman"/>
          <w:sz w:val="12"/>
          <w:szCs w:val="12"/>
        </w:rPr>
      </w:pPr>
    </w:p>
    <w:p w14:paraId="4D91EEE4" w14:textId="77777777" w:rsidR="00FD364A" w:rsidRPr="00FB3E0B" w:rsidRDefault="00FD364A" w:rsidP="00FD364A">
      <w:pPr>
        <w:shd w:val="clear" w:color="auto" w:fill="BFBFBF"/>
        <w:jc w:val="both"/>
        <w:rPr>
          <w:rFonts w:cs="Times New Roman"/>
          <w:b/>
        </w:rPr>
      </w:pPr>
      <w:r w:rsidRPr="00FB3E0B">
        <w:rPr>
          <w:rFonts w:cs="Times New Roman"/>
          <w:b/>
        </w:rPr>
        <w:t>OŚWIADCZENIE DOTYCZĄCE PODANYCH INFORMACJI:</w:t>
      </w:r>
    </w:p>
    <w:p w14:paraId="72868C46" w14:textId="77777777" w:rsidR="00FD364A" w:rsidRPr="00FB3E0B" w:rsidRDefault="00FD364A" w:rsidP="00FD364A">
      <w:pPr>
        <w:jc w:val="both"/>
        <w:rPr>
          <w:rFonts w:cs="Times New Roman"/>
        </w:rPr>
      </w:pPr>
      <w:r w:rsidRPr="00FB3E0B">
        <w:rPr>
          <w:rFonts w:cs="Times New Roman"/>
        </w:rPr>
        <w:t xml:space="preserve">Oświadczam, że wszystkie informacje podane w powyższych oświadczeniach są aktualne </w:t>
      </w:r>
      <w:r w:rsidRPr="00FB3E0B">
        <w:rPr>
          <w:rFonts w:cs="Times New Roman"/>
        </w:rPr>
        <w:br/>
        <w:t>i zgodne z prawdą oraz zostały przedstawione z pełną świadomością konsekwencji wprowadzenia zamawiającego w błąd przy przedstawianiu informacji.</w:t>
      </w:r>
    </w:p>
    <w:p w14:paraId="2EC04567" w14:textId="77777777" w:rsidR="00FD364A" w:rsidRPr="00FB3E0B" w:rsidRDefault="00FD364A" w:rsidP="00FD364A">
      <w:pPr>
        <w:jc w:val="both"/>
        <w:rPr>
          <w:rFonts w:cs="Times New Roman"/>
        </w:rPr>
      </w:pPr>
    </w:p>
    <w:p w14:paraId="21335085" w14:textId="77777777" w:rsidR="00FD364A" w:rsidRPr="00FB3E0B" w:rsidRDefault="00FD364A" w:rsidP="00FD364A">
      <w:pPr>
        <w:snapToGrid w:val="0"/>
        <w:spacing w:line="276" w:lineRule="auto"/>
        <w:rPr>
          <w:rFonts w:eastAsia="Calibri" w:cs="Times New Roman"/>
          <w:noProof/>
        </w:rPr>
      </w:pPr>
      <w:r w:rsidRPr="00FB3E0B">
        <w:rPr>
          <w:rFonts w:eastAsia="Calibri" w:cs="Times New Roman"/>
          <w:noProof/>
        </w:rPr>
        <w:t>Data, miejscowość oraz podpis(-y):</w:t>
      </w:r>
    </w:p>
    <w:p w14:paraId="48A4B876" w14:textId="41CCEAA8" w:rsidR="00FD364A" w:rsidRPr="00FB3E0B" w:rsidRDefault="00FD364A" w:rsidP="00FD364A">
      <w:pPr>
        <w:snapToGrid w:val="0"/>
        <w:jc w:val="both"/>
        <w:rPr>
          <w:rFonts w:eastAsia="Calibri" w:cs="Times New Roman"/>
          <w:noProof/>
        </w:rPr>
      </w:pPr>
      <w:r w:rsidRPr="00FB3E0B">
        <w:rPr>
          <w:rFonts w:eastAsia="Calibri" w:cs="Times New Roman"/>
          <w:noProof/>
        </w:rPr>
        <w:t>……………………………………..……</w:t>
      </w:r>
    </w:p>
    <w:p w14:paraId="72455EE8" w14:textId="77777777" w:rsidR="00FD364A" w:rsidRPr="00FB3E0B" w:rsidRDefault="00FD364A" w:rsidP="00FD364A">
      <w:pPr>
        <w:snapToGrid w:val="0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14:paraId="20242EC3" w14:textId="77777777" w:rsidR="00FD364A" w:rsidRPr="00FB3E0B" w:rsidRDefault="00FD364A" w:rsidP="00FD364A">
      <w:pPr>
        <w:tabs>
          <w:tab w:val="left" w:pos="1978"/>
          <w:tab w:val="left" w:pos="3828"/>
          <w:tab w:val="center" w:pos="4677"/>
        </w:tabs>
        <w:jc w:val="both"/>
        <w:rPr>
          <w:rFonts w:eastAsia="Arial" w:cs="Times New Roman"/>
          <w:b/>
          <w:i/>
          <w:kern w:val="1"/>
          <w:sz w:val="16"/>
          <w:szCs w:val="16"/>
        </w:rPr>
      </w:pPr>
    </w:p>
    <w:p w14:paraId="2722C203" w14:textId="77777777" w:rsidR="00FD364A" w:rsidRDefault="00FD364A" w:rsidP="00FD364A"/>
    <w:p w14:paraId="7E35F410" w14:textId="2596DF77" w:rsidR="00AB1E1F" w:rsidRPr="00FD364A" w:rsidRDefault="00AB1E1F" w:rsidP="00AB1E1F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2"/>
          <w:szCs w:val="22"/>
        </w:rPr>
      </w:pPr>
      <w:r w:rsidRPr="00FD364A">
        <w:rPr>
          <w:rFonts w:eastAsia="Arial" w:cs="Times New Roman"/>
          <w:b/>
          <w:i/>
          <w:kern w:val="1"/>
          <w:sz w:val="22"/>
          <w:szCs w:val="22"/>
        </w:rPr>
        <w:t>Dokument należy wypełnić i podpisać kwalifikowanym podpisem elektronicznym lub podpisem zaufanym lub podpisem osobistym.</w:t>
      </w:r>
      <w:r w:rsidR="00FD364A" w:rsidRPr="00FD364A">
        <w:rPr>
          <w:rFonts w:eastAsia="Arial" w:cs="Times New Roman"/>
          <w:b/>
          <w:i/>
          <w:kern w:val="1"/>
          <w:sz w:val="22"/>
          <w:szCs w:val="22"/>
        </w:rPr>
        <w:t xml:space="preserve"> </w:t>
      </w:r>
      <w:r w:rsidRPr="00FD364A">
        <w:rPr>
          <w:rFonts w:eastAsia="Arial" w:cs="Times New Roman"/>
          <w:b/>
          <w:i/>
          <w:kern w:val="1"/>
          <w:sz w:val="22"/>
          <w:szCs w:val="22"/>
        </w:rPr>
        <w:t xml:space="preserve">Zamawiający zaleca zapisanie dokumentu w formacie PDF. </w:t>
      </w:r>
    </w:p>
    <w:p w14:paraId="76E109B6" w14:textId="77777777" w:rsidR="00AB1E1F" w:rsidRDefault="00AB1E1F" w:rsidP="00AB1E1F">
      <w:pPr>
        <w:widowControl/>
        <w:suppressAutoHyphens w:val="0"/>
        <w:autoSpaceDN/>
        <w:snapToGrid w:val="0"/>
        <w:jc w:val="both"/>
        <w:textAlignment w:val="auto"/>
        <w:rPr>
          <w:rFonts w:eastAsia="Calibri" w:cs="Times New Roman"/>
          <w:b/>
          <w:iCs/>
          <w:noProof/>
          <w:kern w:val="0"/>
          <w:lang w:eastAsia="en-US" w:bidi="ar-SA"/>
        </w:rPr>
      </w:pPr>
    </w:p>
    <w:p w14:paraId="323E8DB8" w14:textId="77777777" w:rsidR="00AB1E1F" w:rsidRDefault="00AB1E1F" w:rsidP="00AB1E1F">
      <w:pPr>
        <w:widowControl/>
        <w:suppressAutoHyphens w:val="0"/>
        <w:autoSpaceDN/>
        <w:snapToGrid w:val="0"/>
        <w:jc w:val="both"/>
        <w:textAlignment w:val="auto"/>
        <w:rPr>
          <w:rFonts w:eastAsia="Calibri" w:cs="Times New Roman"/>
          <w:b/>
          <w:iCs/>
          <w:noProof/>
          <w:kern w:val="0"/>
          <w:lang w:eastAsia="en-US" w:bidi="ar-SA"/>
        </w:rPr>
      </w:pPr>
    </w:p>
    <w:p w14:paraId="4684C315" w14:textId="77777777" w:rsidR="00AB1E1F" w:rsidRDefault="00AB1E1F" w:rsidP="00AB1E1F">
      <w:pPr>
        <w:widowControl/>
        <w:autoSpaceDN/>
        <w:ind w:left="7230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6E3CE8BF" w14:textId="77777777" w:rsidR="00AB1E1F" w:rsidRDefault="00AB1E1F" w:rsidP="00AB1E1F">
      <w:pPr>
        <w:widowControl/>
        <w:autoSpaceDN/>
        <w:ind w:left="7230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0E955D2A" w14:textId="7E92C46B" w:rsidR="00AB1E1F" w:rsidRPr="004F5ABD" w:rsidRDefault="00AB1E1F" w:rsidP="00AB1E1F">
      <w:pPr>
        <w:widowControl/>
        <w:autoSpaceDN/>
        <w:ind w:left="7230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  <w:r w:rsidRPr="004F5ABD"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  <w:lastRenderedPageBreak/>
        <w:t xml:space="preserve">Załącznik nr </w:t>
      </w:r>
      <w:r w:rsidR="00583FFC"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  <w:t>8</w:t>
      </w:r>
      <w:r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  <w:t>a</w:t>
      </w:r>
      <w:r w:rsidRPr="004F5ABD"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  <w:t xml:space="preserve"> do SWZ</w:t>
      </w:r>
    </w:p>
    <w:p w14:paraId="1323C87C" w14:textId="7AEF988C" w:rsidR="00AB1E1F" w:rsidRPr="004F5ABD" w:rsidRDefault="00AB1E1F" w:rsidP="00AB1E1F">
      <w:pPr>
        <w:widowControl/>
        <w:autoSpaceDN/>
        <w:ind w:left="7230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  <w:r w:rsidRPr="004F5ABD">
        <w:rPr>
          <w:rFonts w:eastAsia="Times New Roman" w:cs="Times New Roman"/>
          <w:b/>
          <w:sz w:val="16"/>
          <w:szCs w:val="16"/>
          <w:lang w:bidi="ar-SA"/>
        </w:rPr>
        <w:t xml:space="preserve">Sprawa nr </w:t>
      </w:r>
      <w:r w:rsidR="009422E8">
        <w:rPr>
          <w:rFonts w:eastAsia="Times New Roman" w:cs="Times New Roman"/>
          <w:b/>
          <w:sz w:val="16"/>
          <w:szCs w:val="16"/>
          <w:lang w:bidi="ar-SA"/>
        </w:rPr>
        <w:t>05/26</w:t>
      </w:r>
      <w:r w:rsidRPr="004F5ABD">
        <w:rPr>
          <w:rFonts w:eastAsia="Times New Roman" w:cs="Times New Roman"/>
          <w:b/>
          <w:sz w:val="16"/>
          <w:szCs w:val="16"/>
          <w:lang w:bidi="ar-SA"/>
        </w:rPr>
        <w:t>/</w:t>
      </w:r>
      <w:r>
        <w:rPr>
          <w:rFonts w:eastAsia="Times New Roman" w:cs="Times New Roman"/>
          <w:b/>
          <w:sz w:val="16"/>
          <w:szCs w:val="16"/>
          <w:lang w:bidi="ar-SA"/>
        </w:rPr>
        <w:t>IR</w:t>
      </w:r>
    </w:p>
    <w:p w14:paraId="2AD7D233" w14:textId="77777777" w:rsidR="00FD364A" w:rsidRPr="00621EE2" w:rsidRDefault="00FD364A" w:rsidP="00FD364A">
      <w:pPr>
        <w:spacing w:line="260" w:lineRule="atLeast"/>
        <w:ind w:right="5103"/>
        <w:jc w:val="both"/>
        <w:rPr>
          <w:rFonts w:eastAsia="Calibri" w:cs="Times New Roman"/>
          <w:noProof/>
        </w:rPr>
      </w:pPr>
      <w:r w:rsidRPr="00621EE2">
        <w:rPr>
          <w:rFonts w:eastAsia="Calibri" w:cs="Times New Roman"/>
          <w:noProof/>
        </w:rPr>
        <w:t>Wykonawca:</w:t>
      </w:r>
    </w:p>
    <w:p w14:paraId="34A7B5B6" w14:textId="24C1E9C1" w:rsidR="00FD364A" w:rsidRPr="00621EE2" w:rsidRDefault="00FD364A" w:rsidP="00FD364A">
      <w:pPr>
        <w:spacing w:line="260" w:lineRule="atLeast"/>
        <w:ind w:right="5527"/>
        <w:jc w:val="both"/>
        <w:rPr>
          <w:rFonts w:eastAsia="Calibri" w:cs="Times New Roman"/>
          <w:noProof/>
        </w:rPr>
      </w:pPr>
      <w:r w:rsidRPr="00621EE2">
        <w:rPr>
          <w:rFonts w:eastAsia="Calibri" w:cs="Times New Roman"/>
          <w:noProof/>
        </w:rPr>
        <w:t>……………………</w:t>
      </w:r>
      <w:r>
        <w:rPr>
          <w:rFonts w:eastAsia="Calibri" w:cs="Times New Roman"/>
          <w:noProof/>
        </w:rPr>
        <w:t>..</w:t>
      </w:r>
      <w:r w:rsidRPr="00621EE2">
        <w:rPr>
          <w:rFonts w:eastAsia="Calibri" w:cs="Times New Roman"/>
          <w:noProof/>
        </w:rPr>
        <w:t>………….……</w:t>
      </w:r>
      <w:r>
        <w:rPr>
          <w:rFonts w:eastAsia="Calibri" w:cs="Times New Roman"/>
          <w:noProof/>
        </w:rPr>
        <w:t>.</w:t>
      </w:r>
    </w:p>
    <w:p w14:paraId="20F2D006" w14:textId="0A02A58A" w:rsidR="00FD364A" w:rsidRPr="00621EE2" w:rsidRDefault="00FD364A" w:rsidP="00FD364A">
      <w:pPr>
        <w:spacing w:line="260" w:lineRule="atLeast"/>
        <w:ind w:right="5527"/>
        <w:jc w:val="both"/>
        <w:rPr>
          <w:rFonts w:eastAsia="Calibri" w:cs="Times New Roman"/>
          <w:noProof/>
        </w:rPr>
      </w:pPr>
      <w:r w:rsidRPr="00621EE2">
        <w:rPr>
          <w:rFonts w:eastAsia="Calibri" w:cs="Times New Roman"/>
          <w:noProof/>
        </w:rPr>
        <w:t>………………………………………</w:t>
      </w:r>
    </w:p>
    <w:p w14:paraId="1E2345E8" w14:textId="77777777" w:rsidR="00FD364A" w:rsidRPr="00621EE2" w:rsidRDefault="00FD364A" w:rsidP="00FD364A">
      <w:pPr>
        <w:spacing w:line="256" w:lineRule="auto"/>
        <w:ind w:right="5527"/>
        <w:jc w:val="center"/>
        <w:rPr>
          <w:rFonts w:eastAsia="Calibri" w:cs="Times New Roman"/>
          <w:i/>
          <w:sz w:val="15"/>
          <w:szCs w:val="15"/>
        </w:rPr>
      </w:pPr>
      <w:r w:rsidRPr="00621EE2">
        <w:rPr>
          <w:rFonts w:eastAsia="Calibri" w:cs="Times New Roman"/>
          <w:i/>
          <w:sz w:val="15"/>
          <w:szCs w:val="15"/>
        </w:rPr>
        <w:t>(pełna nazwa/firma, adres, w zależności od podmiotu: NIP/PESEL, KRS/</w:t>
      </w:r>
      <w:proofErr w:type="spellStart"/>
      <w:r w:rsidRPr="00621EE2">
        <w:rPr>
          <w:rFonts w:eastAsia="Calibri" w:cs="Times New Roman"/>
          <w:i/>
          <w:sz w:val="15"/>
          <w:szCs w:val="15"/>
        </w:rPr>
        <w:t>CEiDG</w:t>
      </w:r>
      <w:proofErr w:type="spellEnd"/>
      <w:r w:rsidRPr="00621EE2">
        <w:rPr>
          <w:rFonts w:eastAsia="Calibri" w:cs="Times New Roman"/>
          <w:i/>
          <w:sz w:val="15"/>
          <w:szCs w:val="15"/>
        </w:rPr>
        <w:t>)</w:t>
      </w:r>
    </w:p>
    <w:p w14:paraId="4A3D92F2" w14:textId="77777777" w:rsidR="00FD364A" w:rsidRPr="00621EE2" w:rsidRDefault="00FD364A" w:rsidP="00FD364A">
      <w:pPr>
        <w:spacing w:line="260" w:lineRule="atLeast"/>
        <w:ind w:right="5527"/>
        <w:jc w:val="both"/>
        <w:rPr>
          <w:rFonts w:eastAsia="Calibri" w:cs="Times New Roman"/>
          <w:noProof/>
        </w:rPr>
      </w:pPr>
      <w:r w:rsidRPr="00621EE2">
        <w:rPr>
          <w:rFonts w:eastAsia="Calibri" w:cs="Times New Roman"/>
          <w:noProof/>
        </w:rPr>
        <w:t>reprezentowany przez:</w:t>
      </w:r>
    </w:p>
    <w:p w14:paraId="373B3A90" w14:textId="66176525" w:rsidR="00FD364A" w:rsidRPr="00621EE2" w:rsidRDefault="00FD364A" w:rsidP="00FD364A">
      <w:pPr>
        <w:spacing w:line="260" w:lineRule="atLeast"/>
        <w:ind w:right="5527"/>
        <w:jc w:val="both"/>
        <w:rPr>
          <w:rFonts w:eastAsia="Calibri" w:cs="Times New Roman"/>
          <w:noProof/>
        </w:rPr>
      </w:pPr>
      <w:r w:rsidRPr="00621EE2">
        <w:rPr>
          <w:rFonts w:eastAsia="Calibri" w:cs="Times New Roman"/>
          <w:noProof/>
        </w:rPr>
        <w:t>………………………………………</w:t>
      </w:r>
    </w:p>
    <w:p w14:paraId="76426852" w14:textId="2A903A06" w:rsidR="00FD364A" w:rsidRPr="00621EE2" w:rsidRDefault="00FD364A" w:rsidP="00FD364A">
      <w:pPr>
        <w:spacing w:line="260" w:lineRule="atLeast"/>
        <w:ind w:right="5527"/>
        <w:jc w:val="both"/>
        <w:rPr>
          <w:rFonts w:eastAsia="Calibri" w:cs="Times New Roman"/>
          <w:noProof/>
        </w:rPr>
      </w:pPr>
      <w:r w:rsidRPr="00621EE2">
        <w:rPr>
          <w:rFonts w:eastAsia="Calibri" w:cs="Times New Roman"/>
          <w:noProof/>
        </w:rPr>
        <w:t>………………………………………</w:t>
      </w:r>
    </w:p>
    <w:p w14:paraId="6CA912F7" w14:textId="77777777" w:rsidR="00FD364A" w:rsidRPr="00621EE2" w:rsidRDefault="00FD364A" w:rsidP="00FD364A">
      <w:pPr>
        <w:spacing w:line="260" w:lineRule="atLeast"/>
        <w:ind w:right="5527"/>
        <w:jc w:val="center"/>
        <w:rPr>
          <w:rFonts w:eastAsia="Calibri" w:cs="Times New Roman"/>
          <w:noProof/>
          <w:sz w:val="15"/>
          <w:szCs w:val="15"/>
        </w:rPr>
      </w:pPr>
      <w:r w:rsidRPr="00621EE2">
        <w:rPr>
          <w:rFonts w:eastAsia="Calibri" w:cs="Times New Roman"/>
          <w:noProof/>
          <w:sz w:val="15"/>
          <w:szCs w:val="15"/>
        </w:rPr>
        <w:t>(imię, nazwisko, stanowisko / podstawa do  reprezentacji)</w:t>
      </w:r>
    </w:p>
    <w:p w14:paraId="2D496D44" w14:textId="77777777" w:rsidR="00FD364A" w:rsidRPr="00621EE2" w:rsidRDefault="00FD364A" w:rsidP="00FD364A">
      <w:pPr>
        <w:rPr>
          <w:rFonts w:cs="Times New Roman"/>
          <w:b/>
          <w:sz w:val="16"/>
          <w:szCs w:val="16"/>
        </w:rPr>
      </w:pPr>
    </w:p>
    <w:p w14:paraId="74F193F4" w14:textId="77777777" w:rsidR="00FD364A" w:rsidRPr="00621EE2" w:rsidRDefault="00FD364A" w:rsidP="00FD364A">
      <w:pPr>
        <w:spacing w:after="120" w:line="360" w:lineRule="auto"/>
        <w:jc w:val="center"/>
        <w:rPr>
          <w:rFonts w:cs="Times New Roman"/>
          <w:b/>
          <w:u w:val="single"/>
        </w:rPr>
      </w:pPr>
      <w:r w:rsidRPr="00621EE2">
        <w:rPr>
          <w:rFonts w:cs="Times New Roman"/>
          <w:b/>
          <w:u w:val="single"/>
        </w:rPr>
        <w:t>Oświadczenie podmiotu udostępniającego zasoby</w:t>
      </w:r>
      <w:r w:rsidRPr="00621EE2">
        <w:rPr>
          <w:rFonts w:cs="Times New Roman"/>
          <w:b/>
          <w:strike/>
          <w:u w:val="single"/>
        </w:rPr>
        <w:t xml:space="preserve"> </w:t>
      </w:r>
    </w:p>
    <w:p w14:paraId="72C5F811" w14:textId="77777777" w:rsidR="00FD364A" w:rsidRPr="00621EE2" w:rsidRDefault="00FD364A" w:rsidP="00FD364A">
      <w:pPr>
        <w:spacing w:line="276" w:lineRule="auto"/>
        <w:jc w:val="center"/>
        <w:rPr>
          <w:rFonts w:cs="Times New Roman"/>
          <w:b/>
          <w:caps/>
          <w:u w:val="single"/>
        </w:rPr>
      </w:pPr>
      <w:r w:rsidRPr="00621EE2">
        <w:rPr>
          <w:rFonts w:cs="Times New Roman"/>
          <w:b/>
          <w:u w:val="single"/>
        </w:rPr>
        <w:t xml:space="preserve">DOTYCZĄCE PRZESŁANEK WYKLUCZENIA Z ART. 5K ROZPORZĄDZENIA 833/2014 ORAZ ART. 7 UST. 1 USTAWY </w:t>
      </w:r>
      <w:r w:rsidRPr="00621EE2">
        <w:rPr>
          <w:rFonts w:cs="Times New Roman"/>
          <w:b/>
          <w:caps/>
          <w:u w:val="single"/>
        </w:rPr>
        <w:t xml:space="preserve">o szczególnych rozwiązaniach </w:t>
      </w:r>
      <w:r w:rsidRPr="00621EE2">
        <w:rPr>
          <w:rFonts w:cs="Times New Roman"/>
          <w:b/>
          <w:caps/>
          <w:u w:val="single"/>
        </w:rPr>
        <w:br/>
        <w:t xml:space="preserve">w zakresie przeciwdziałania wspieraniu agresji na Ukrainę </w:t>
      </w:r>
      <w:r w:rsidRPr="00621EE2">
        <w:rPr>
          <w:rFonts w:cs="Times New Roman"/>
          <w:b/>
          <w:caps/>
          <w:u w:val="single"/>
        </w:rPr>
        <w:br/>
        <w:t>oraz służących ochronie bezpieczeństwa narodowego</w:t>
      </w:r>
    </w:p>
    <w:p w14:paraId="2FCA8AE7" w14:textId="77777777" w:rsidR="00FD364A" w:rsidRPr="00621EE2" w:rsidRDefault="00FD364A" w:rsidP="00FD364A">
      <w:pPr>
        <w:jc w:val="center"/>
        <w:rPr>
          <w:rFonts w:cs="Times New Roman"/>
          <w:b/>
          <w:sz w:val="16"/>
          <w:szCs w:val="16"/>
        </w:rPr>
      </w:pPr>
    </w:p>
    <w:p w14:paraId="083F9AF6" w14:textId="77777777" w:rsidR="00FD364A" w:rsidRDefault="00FD364A" w:rsidP="00FD364A">
      <w:pPr>
        <w:jc w:val="center"/>
        <w:rPr>
          <w:rFonts w:cs="Times New Roman"/>
          <w:b/>
        </w:rPr>
      </w:pPr>
      <w:r w:rsidRPr="00621EE2">
        <w:rPr>
          <w:rFonts w:cs="Times New Roman"/>
          <w:b/>
        </w:rPr>
        <w:t xml:space="preserve">składane na podstawie art. 125 ust. 5 Ustawy; </w:t>
      </w:r>
    </w:p>
    <w:p w14:paraId="0B287715" w14:textId="77777777" w:rsidR="00FD364A" w:rsidRPr="00621EE2" w:rsidRDefault="00FD364A" w:rsidP="00FD364A">
      <w:pPr>
        <w:jc w:val="center"/>
        <w:rPr>
          <w:rFonts w:cs="Times New Roman"/>
          <w:b/>
          <w:sz w:val="16"/>
          <w:szCs w:val="16"/>
        </w:rPr>
      </w:pPr>
    </w:p>
    <w:p w14:paraId="2A6D1E72" w14:textId="5D8AAF0C" w:rsidR="00FD364A" w:rsidRDefault="00FD364A" w:rsidP="009422E8">
      <w:pPr>
        <w:jc w:val="both"/>
        <w:rPr>
          <w:rFonts w:eastAsia="Wingdings" w:cs="Times New Roman"/>
        </w:rPr>
      </w:pPr>
      <w:r w:rsidRPr="00621EE2">
        <w:rPr>
          <w:rFonts w:eastAsia="Wingdings" w:cs="Times New Roman"/>
        </w:rPr>
        <w:t>Na potrzeby postępowania o udzielenie zamówienia publicznego na „</w:t>
      </w:r>
      <w:r w:rsidR="009422E8" w:rsidRPr="009422E8">
        <w:rPr>
          <w:rFonts w:eastAsia="Wingdings" w:cs="Times New Roman"/>
          <w:bCs/>
        </w:rPr>
        <w:t>wykonani</w:t>
      </w:r>
      <w:r w:rsidR="009422E8">
        <w:rPr>
          <w:rFonts w:eastAsia="Wingdings" w:cs="Times New Roman"/>
          <w:bCs/>
        </w:rPr>
        <w:t>e</w:t>
      </w:r>
      <w:r w:rsidR="009422E8" w:rsidRPr="009422E8">
        <w:rPr>
          <w:rFonts w:eastAsia="Wingdings" w:cs="Times New Roman"/>
          <w:bCs/>
        </w:rPr>
        <w:t xml:space="preserve"> usługi polegającej na opracowaniu dokumentacji projektowej na modernizację slipu i pogłębienie portu wraz z wykonaniem operatu wodnoprawnego na terenie Bazy Szkoleniowej w </w:t>
      </w:r>
      <w:proofErr w:type="spellStart"/>
      <w:r w:rsidR="009422E8" w:rsidRPr="009422E8">
        <w:rPr>
          <w:rFonts w:eastAsia="Wingdings" w:cs="Times New Roman"/>
          <w:bCs/>
        </w:rPr>
        <w:t>Kalu</w:t>
      </w:r>
      <w:proofErr w:type="spellEnd"/>
      <w:r w:rsidRPr="00621EE2">
        <w:rPr>
          <w:rFonts w:eastAsia="Wingdings" w:cs="Times New Roman"/>
          <w:bCs/>
        </w:rPr>
        <w:t>”</w:t>
      </w:r>
      <w:r w:rsidRPr="00621EE2">
        <w:rPr>
          <w:rFonts w:eastAsia="Wingdings" w:cs="Times New Roman"/>
          <w:b/>
        </w:rPr>
        <w:t xml:space="preserve"> </w:t>
      </w:r>
      <w:r w:rsidRPr="00621EE2">
        <w:rPr>
          <w:rFonts w:eastAsia="Wingdings" w:cs="Times New Roman"/>
        </w:rPr>
        <w:t xml:space="preserve"> </w:t>
      </w:r>
      <w:r w:rsidR="009422E8">
        <w:rPr>
          <w:rFonts w:eastAsia="Wingdings" w:cs="Times New Roman"/>
        </w:rPr>
        <w:br/>
      </w:r>
      <w:r w:rsidRPr="00621EE2">
        <w:rPr>
          <w:rFonts w:eastAsia="Wingdings" w:cs="Times New Roman"/>
          <w:lang w:eastAsia="ar-SA"/>
        </w:rPr>
        <w:t>(s</w:t>
      </w:r>
      <w:r w:rsidRPr="00621EE2">
        <w:rPr>
          <w:rFonts w:eastAsia="Times New Roman" w:cs="Times New Roman"/>
          <w:lang w:eastAsia="ar-SA"/>
        </w:rPr>
        <w:t>prawa nr 0</w:t>
      </w:r>
      <w:r w:rsidR="009422E8">
        <w:rPr>
          <w:rFonts w:eastAsia="Times New Roman" w:cs="Times New Roman"/>
          <w:lang w:eastAsia="ar-SA"/>
        </w:rPr>
        <w:t>5/26/IR</w:t>
      </w:r>
      <w:r w:rsidRPr="00621EE2">
        <w:rPr>
          <w:rFonts w:eastAsia="Wingdings" w:cs="Times New Roman"/>
        </w:rPr>
        <w:t xml:space="preserve">) prowadzonego przez </w:t>
      </w:r>
      <w:r w:rsidRPr="00621EE2">
        <w:rPr>
          <w:rFonts w:eastAsia="Wingdings" w:cs="Times New Roman"/>
          <w:bCs/>
        </w:rPr>
        <w:t xml:space="preserve">Centrum Szkolenia Policji w Legionowie, </w:t>
      </w:r>
      <w:r w:rsidRPr="00621EE2">
        <w:rPr>
          <w:rFonts w:eastAsia="Wingdings" w:cs="Times New Roman"/>
        </w:rPr>
        <w:t>oświadczam, co następuje:</w:t>
      </w:r>
    </w:p>
    <w:p w14:paraId="2C6A395A" w14:textId="77777777" w:rsidR="009422E8" w:rsidRPr="009422E8" w:rsidRDefault="009422E8" w:rsidP="009422E8">
      <w:pPr>
        <w:jc w:val="both"/>
        <w:rPr>
          <w:rFonts w:eastAsia="Wingdings" w:cs="Times New Roman"/>
          <w:bCs/>
        </w:rPr>
      </w:pPr>
    </w:p>
    <w:p w14:paraId="3735CFA2" w14:textId="77777777" w:rsidR="00FD364A" w:rsidRPr="00621EE2" w:rsidRDefault="00FD364A" w:rsidP="00FD364A">
      <w:pPr>
        <w:shd w:val="clear" w:color="auto" w:fill="BFBFBF"/>
        <w:rPr>
          <w:rFonts w:cs="Times New Roman"/>
          <w:b/>
        </w:rPr>
      </w:pPr>
      <w:r w:rsidRPr="00621EE2">
        <w:rPr>
          <w:rFonts w:cs="Times New Roman"/>
          <w:b/>
        </w:rPr>
        <w:t>OŚWIADCZENIA DOTYCZĄCE PODMIOTU UDOSTEPNIAJĄCEGO ZASOBY:</w:t>
      </w:r>
    </w:p>
    <w:p w14:paraId="266B59FD" w14:textId="1046A671" w:rsidR="00FD364A" w:rsidRPr="00621EE2" w:rsidRDefault="00FD364A" w:rsidP="00C47F03">
      <w:pPr>
        <w:numPr>
          <w:ilvl w:val="0"/>
          <w:numId w:val="36"/>
        </w:numPr>
        <w:spacing w:before="120"/>
        <w:ind w:left="284" w:hanging="284"/>
        <w:contextualSpacing/>
        <w:jc w:val="both"/>
        <w:rPr>
          <w:rFonts w:eastAsia="Calibri" w:cs="Times New Roman"/>
          <w:bCs/>
        </w:rPr>
      </w:pPr>
      <w:bookmarkStart w:id="3" w:name="_Hlk219969731"/>
      <w:r w:rsidRPr="00621EE2">
        <w:rPr>
          <w:rFonts w:eastAsia="Calibri" w:cs="Times New Roman"/>
        </w:rPr>
        <w:t xml:space="preserve">Oświadczam, że nie zachodzą w stosunku do mnie przesłanki wykluczenia z postępowania </w:t>
      </w:r>
      <w:r w:rsidR="009422E8">
        <w:rPr>
          <w:rFonts w:eastAsia="Calibri" w:cs="Times New Roman"/>
        </w:rPr>
        <w:br/>
      </w:r>
      <w:r w:rsidRPr="00621EE2">
        <w:rPr>
          <w:rFonts w:eastAsia="Calibri" w:cs="Times New Roman"/>
        </w:rPr>
        <w:t xml:space="preserve"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dotyczącego środków ograniczających w związku </w:t>
      </w:r>
      <w:r w:rsidR="009422E8">
        <w:rPr>
          <w:rFonts w:eastAsia="Calibri" w:cs="Times New Roman"/>
        </w:rPr>
        <w:br/>
      </w:r>
      <w:r w:rsidRPr="00621EE2">
        <w:rPr>
          <w:rFonts w:eastAsia="Calibri" w:cs="Times New Roman"/>
        </w:rPr>
        <w:t>z działaniami Rosji destabilizującymi sytuację na Ukrainie (</w:t>
      </w:r>
      <w:r w:rsidRPr="00621EE2">
        <w:rPr>
          <w:rFonts w:eastAsia="Calibri" w:cs="Times New Roman"/>
          <w:iCs/>
        </w:rPr>
        <w:t>Dz. U. L, 2025/2033, 23.10.2025</w:t>
      </w:r>
      <w:r w:rsidRPr="00621EE2">
        <w:rPr>
          <w:rFonts w:eastAsia="Calibri" w:cs="Times New Roman"/>
        </w:rPr>
        <w:t>), dalej: rozporządzenie 2025/2033.</w:t>
      </w:r>
      <w:r w:rsidRPr="00621EE2">
        <w:rPr>
          <w:rFonts w:eastAsia="Calibri" w:cs="Times New Roman"/>
          <w:vertAlign w:val="superscript"/>
        </w:rPr>
        <w:footnoteReference w:id="3"/>
      </w:r>
    </w:p>
    <w:p w14:paraId="7F67F41B" w14:textId="11BE4EE2" w:rsidR="00FD364A" w:rsidRPr="009422E8" w:rsidRDefault="00FD364A" w:rsidP="00C47F03">
      <w:pPr>
        <w:numPr>
          <w:ilvl w:val="0"/>
          <w:numId w:val="36"/>
        </w:numPr>
        <w:ind w:left="284" w:hanging="284"/>
        <w:jc w:val="both"/>
        <w:rPr>
          <w:rFonts w:eastAsia="Times New Roman" w:cs="Times New Roman"/>
          <w:b/>
          <w:bCs/>
          <w:lang w:eastAsia="pl-PL"/>
        </w:rPr>
      </w:pPr>
      <w:r w:rsidRPr="00621EE2">
        <w:rPr>
          <w:rFonts w:eastAsia="Times New Roman" w:cs="Times New Roman"/>
          <w:lang w:eastAsia="pl-PL"/>
        </w:rPr>
        <w:t xml:space="preserve">Oświadczam, że nie zachodzą w stosunku do mnie przesłanki wykluczenia z postępowania </w:t>
      </w:r>
      <w:r w:rsidR="009422E8">
        <w:rPr>
          <w:rFonts w:eastAsia="Times New Roman" w:cs="Times New Roman"/>
          <w:lang w:eastAsia="pl-PL"/>
        </w:rPr>
        <w:br/>
      </w:r>
      <w:r w:rsidRPr="00621EE2">
        <w:rPr>
          <w:rFonts w:eastAsia="Times New Roman" w:cs="Times New Roman"/>
          <w:lang w:eastAsia="pl-PL"/>
        </w:rPr>
        <w:t xml:space="preserve">na podstawie art. </w:t>
      </w:r>
      <w:r w:rsidRPr="00621EE2">
        <w:rPr>
          <w:rFonts w:eastAsia="Times New Roman" w:cs="Times New Roman"/>
          <w:color w:val="222222"/>
          <w:lang w:eastAsia="pl-PL"/>
        </w:rPr>
        <w:t xml:space="preserve">7 ust. 1 ustawy z dnia 13 kwietnia 2022 r. </w:t>
      </w:r>
      <w:r w:rsidRPr="00621EE2">
        <w:rPr>
          <w:rFonts w:eastAsia="Times New Roman" w:cs="Times New Roman"/>
          <w:i/>
          <w:iCs/>
          <w:color w:val="222222"/>
          <w:lang w:eastAsia="pl-PL"/>
        </w:rPr>
        <w:t xml:space="preserve">o szczególnych </w:t>
      </w:r>
      <w:r w:rsidRPr="00621EE2">
        <w:rPr>
          <w:rFonts w:eastAsia="Times New Roman" w:cs="Times New Roman"/>
          <w:i/>
          <w:iCs/>
          <w:color w:val="222222"/>
          <w:sz w:val="23"/>
          <w:szCs w:val="23"/>
          <w:lang w:eastAsia="pl-PL"/>
        </w:rPr>
        <w:t xml:space="preserve">rozwiązaniach </w:t>
      </w:r>
      <w:r w:rsidR="009422E8">
        <w:rPr>
          <w:rFonts w:eastAsia="Times New Roman" w:cs="Times New Roman"/>
          <w:i/>
          <w:iCs/>
          <w:color w:val="222222"/>
          <w:sz w:val="23"/>
          <w:szCs w:val="23"/>
          <w:lang w:eastAsia="pl-PL"/>
        </w:rPr>
        <w:br/>
      </w:r>
      <w:r w:rsidRPr="00621EE2">
        <w:rPr>
          <w:rFonts w:eastAsia="Times New Roman" w:cs="Times New Roman"/>
          <w:i/>
          <w:iCs/>
          <w:color w:val="222222"/>
          <w:sz w:val="23"/>
          <w:szCs w:val="23"/>
          <w:lang w:eastAsia="pl-PL"/>
        </w:rPr>
        <w:t>w zakresie przeciwdziałania wspieraniu</w:t>
      </w:r>
      <w:r w:rsidRPr="00621EE2">
        <w:rPr>
          <w:rFonts w:eastAsia="Times New Roman" w:cs="Times New Roman"/>
          <w:i/>
          <w:iCs/>
          <w:color w:val="222222"/>
          <w:lang w:eastAsia="pl-PL"/>
        </w:rPr>
        <w:t xml:space="preserve"> agresji na Ukrainę oraz służących ochronie bezpieczeństwa narodowego </w:t>
      </w:r>
      <w:r w:rsidRPr="00621EE2">
        <w:rPr>
          <w:rFonts w:eastAsia="Times New Roman" w:cs="Times New Roman"/>
          <w:color w:val="222222"/>
          <w:lang w:eastAsia="pl-PL"/>
        </w:rPr>
        <w:t>(Dz. U. z 2025 r. poz. 514)</w:t>
      </w:r>
      <w:r w:rsidRPr="00621EE2">
        <w:rPr>
          <w:rFonts w:eastAsia="Times New Roman" w:cs="Times New Roman"/>
          <w:i/>
          <w:iCs/>
          <w:color w:val="222222"/>
          <w:lang w:eastAsia="pl-PL"/>
        </w:rPr>
        <w:t>.</w:t>
      </w:r>
      <w:r w:rsidRPr="00621EE2">
        <w:rPr>
          <w:rFonts w:eastAsia="Wingdings" w:cs="Times New Roman"/>
          <w:color w:val="222222"/>
          <w:vertAlign w:val="superscript"/>
          <w:lang w:eastAsia="pl-PL"/>
        </w:rPr>
        <w:footnoteReference w:id="4"/>
      </w:r>
    </w:p>
    <w:p w14:paraId="4CE4FCBE" w14:textId="77777777" w:rsidR="009422E8" w:rsidRPr="00621EE2" w:rsidRDefault="009422E8" w:rsidP="009422E8">
      <w:pPr>
        <w:ind w:left="284"/>
        <w:jc w:val="both"/>
        <w:rPr>
          <w:rFonts w:eastAsia="Times New Roman" w:cs="Times New Roman"/>
          <w:b/>
          <w:bCs/>
          <w:lang w:eastAsia="pl-PL"/>
        </w:rPr>
      </w:pPr>
    </w:p>
    <w:bookmarkEnd w:id="3"/>
    <w:p w14:paraId="520CAEA9" w14:textId="77777777" w:rsidR="00FD364A" w:rsidRPr="00621EE2" w:rsidRDefault="00FD364A" w:rsidP="00FD364A">
      <w:pPr>
        <w:shd w:val="clear" w:color="auto" w:fill="BFBFBF"/>
        <w:spacing w:line="360" w:lineRule="auto"/>
        <w:jc w:val="both"/>
        <w:rPr>
          <w:rFonts w:cs="Times New Roman"/>
          <w:b/>
        </w:rPr>
      </w:pPr>
      <w:r w:rsidRPr="00621EE2">
        <w:rPr>
          <w:rFonts w:cs="Times New Roman"/>
          <w:b/>
        </w:rPr>
        <w:lastRenderedPageBreak/>
        <w:t>OŚWIADCZENIE DOTYCZĄCE PODANYCH INFORMACJI:</w:t>
      </w:r>
    </w:p>
    <w:p w14:paraId="4B95772A" w14:textId="77777777" w:rsidR="00FD364A" w:rsidRPr="00621EE2" w:rsidRDefault="00FD364A" w:rsidP="00FD364A">
      <w:pPr>
        <w:jc w:val="both"/>
        <w:rPr>
          <w:rFonts w:cs="Times New Roman"/>
        </w:rPr>
      </w:pPr>
    </w:p>
    <w:p w14:paraId="40096411" w14:textId="77777777" w:rsidR="00FD364A" w:rsidRPr="00621EE2" w:rsidRDefault="00FD364A" w:rsidP="00FD364A">
      <w:pPr>
        <w:jc w:val="both"/>
        <w:rPr>
          <w:rFonts w:cs="Times New Roman"/>
        </w:rPr>
      </w:pPr>
      <w:r w:rsidRPr="00621EE2">
        <w:rPr>
          <w:rFonts w:cs="Times New Roman"/>
        </w:rPr>
        <w:t xml:space="preserve">Oświadczam, że wszystkie informacje podane w powyższych oświadczeniach są aktualne </w:t>
      </w:r>
      <w:r w:rsidRPr="00621EE2">
        <w:rPr>
          <w:rFonts w:cs="Times New Roman"/>
        </w:rPr>
        <w:br/>
        <w:t>i zgodne z prawdą oraz zostały przedstawione z pełną świadomością konsekwencji wprowadzenia zamawiającego w błąd przy przedstawianiu informacji.</w:t>
      </w:r>
    </w:p>
    <w:p w14:paraId="4350C9E6" w14:textId="77777777" w:rsidR="00FD364A" w:rsidRPr="00621EE2" w:rsidRDefault="00FD364A" w:rsidP="00FD364A">
      <w:pPr>
        <w:jc w:val="both"/>
        <w:rPr>
          <w:rFonts w:cs="Times New Roman"/>
        </w:rPr>
      </w:pPr>
    </w:p>
    <w:p w14:paraId="0D5E61B6" w14:textId="77777777" w:rsidR="00FD364A" w:rsidRPr="00621EE2" w:rsidRDefault="00FD364A" w:rsidP="00FD364A">
      <w:pPr>
        <w:jc w:val="both"/>
        <w:rPr>
          <w:rFonts w:cs="Times New Roman"/>
        </w:rPr>
      </w:pPr>
    </w:p>
    <w:p w14:paraId="78D73ED5" w14:textId="77777777" w:rsidR="00FD364A" w:rsidRPr="00621EE2" w:rsidRDefault="00FD364A" w:rsidP="00FD364A">
      <w:pPr>
        <w:jc w:val="both"/>
        <w:rPr>
          <w:rFonts w:cs="Times New Roman"/>
        </w:rPr>
      </w:pPr>
    </w:p>
    <w:p w14:paraId="749268A9" w14:textId="77777777" w:rsidR="00FD364A" w:rsidRPr="00621EE2" w:rsidRDefault="00FD364A" w:rsidP="00FD364A">
      <w:pPr>
        <w:snapToGrid w:val="0"/>
        <w:spacing w:line="276" w:lineRule="auto"/>
        <w:jc w:val="both"/>
        <w:rPr>
          <w:rFonts w:eastAsia="Calibri" w:cs="Times New Roman"/>
          <w:noProof/>
        </w:rPr>
      </w:pPr>
      <w:r w:rsidRPr="00621EE2">
        <w:rPr>
          <w:rFonts w:eastAsia="Calibri" w:cs="Times New Roman"/>
          <w:noProof/>
        </w:rPr>
        <w:t>Data, miejscowość oraz podpis(-y):</w:t>
      </w:r>
    </w:p>
    <w:p w14:paraId="2FC62231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noProof/>
          <w:sz w:val="20"/>
          <w:szCs w:val="20"/>
        </w:rPr>
      </w:pPr>
    </w:p>
    <w:p w14:paraId="5F1A82F2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noProof/>
          <w:sz w:val="20"/>
          <w:szCs w:val="20"/>
        </w:rPr>
      </w:pPr>
      <w:r w:rsidRPr="00621EE2">
        <w:rPr>
          <w:rFonts w:ascii="Century Gothic" w:eastAsia="Calibri" w:hAnsi="Century Gothic" w:cs="Times New Roman"/>
          <w:noProof/>
          <w:sz w:val="20"/>
          <w:szCs w:val="20"/>
        </w:rPr>
        <w:t>……………………………………………………………..….</w:t>
      </w:r>
    </w:p>
    <w:p w14:paraId="171E7341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14:paraId="06384954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14:paraId="3861BE48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14:paraId="18CDB4CA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14:paraId="269D5AB0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  <w:highlight w:val="yellow"/>
        </w:rPr>
      </w:pPr>
    </w:p>
    <w:p w14:paraId="7DACD957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  <w:highlight w:val="yellow"/>
        </w:rPr>
      </w:pPr>
    </w:p>
    <w:p w14:paraId="6B1AE2C7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  <w:highlight w:val="yellow"/>
        </w:rPr>
      </w:pPr>
    </w:p>
    <w:p w14:paraId="017AD605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  <w:highlight w:val="yellow"/>
        </w:rPr>
      </w:pPr>
    </w:p>
    <w:p w14:paraId="60713CAE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  <w:highlight w:val="yellow"/>
        </w:rPr>
      </w:pPr>
    </w:p>
    <w:p w14:paraId="7331C842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  <w:highlight w:val="yellow"/>
        </w:rPr>
      </w:pPr>
    </w:p>
    <w:p w14:paraId="57DC8A9B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  <w:highlight w:val="yellow"/>
        </w:rPr>
      </w:pPr>
    </w:p>
    <w:p w14:paraId="42BE3540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  <w:highlight w:val="yellow"/>
        </w:rPr>
      </w:pPr>
    </w:p>
    <w:p w14:paraId="160DA308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  <w:highlight w:val="yellow"/>
        </w:rPr>
      </w:pPr>
    </w:p>
    <w:p w14:paraId="24342806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  <w:highlight w:val="yellow"/>
        </w:rPr>
      </w:pPr>
    </w:p>
    <w:p w14:paraId="7FF037E8" w14:textId="77777777" w:rsidR="00FD364A" w:rsidRPr="00621EE2" w:rsidRDefault="00FD364A" w:rsidP="00FD364A">
      <w:pPr>
        <w:snapToGrid w:val="0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  <w:highlight w:val="yellow"/>
        </w:rPr>
      </w:pPr>
    </w:p>
    <w:p w14:paraId="31FB0ACF" w14:textId="77777777" w:rsidR="00D955F7" w:rsidRDefault="00D955F7" w:rsidP="006427EE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06DA80D1" w14:textId="77777777" w:rsidR="00831316" w:rsidRDefault="00831316" w:rsidP="006427EE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078C8EB2" w14:textId="77777777" w:rsidR="00831316" w:rsidRDefault="00831316" w:rsidP="006427EE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364B020E" w14:textId="77777777" w:rsidR="00B90018" w:rsidRDefault="00B90018" w:rsidP="006427EE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769AA02F" w14:textId="77777777" w:rsidR="00B90018" w:rsidRDefault="00B90018" w:rsidP="006427EE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250027C2" w14:textId="77777777" w:rsidR="00B90018" w:rsidRDefault="00B90018" w:rsidP="006427EE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70F581C2" w14:textId="0210B048" w:rsidR="00B90018" w:rsidRPr="00FD364A" w:rsidRDefault="00B90018" w:rsidP="00B90018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2"/>
          <w:szCs w:val="22"/>
        </w:rPr>
      </w:pPr>
      <w:bookmarkStart w:id="4" w:name="_Hlk224117776"/>
      <w:r w:rsidRPr="00FD364A">
        <w:rPr>
          <w:rFonts w:eastAsia="Arial" w:cs="Times New Roman"/>
          <w:b/>
          <w:i/>
          <w:kern w:val="1"/>
          <w:sz w:val="22"/>
          <w:szCs w:val="22"/>
        </w:rPr>
        <w:t>Dokument należy wypełnić i podpisać kwalifikowanym podpisem elektronicznym</w:t>
      </w:r>
      <w:r w:rsidR="00FD364A">
        <w:rPr>
          <w:rFonts w:eastAsia="Arial" w:cs="Times New Roman"/>
          <w:b/>
          <w:i/>
          <w:kern w:val="1"/>
          <w:sz w:val="22"/>
          <w:szCs w:val="22"/>
        </w:rPr>
        <w:t xml:space="preserve"> </w:t>
      </w:r>
      <w:r w:rsidRPr="00FD364A">
        <w:rPr>
          <w:rFonts w:eastAsia="Arial" w:cs="Times New Roman"/>
          <w:b/>
          <w:i/>
          <w:kern w:val="1"/>
          <w:sz w:val="22"/>
          <w:szCs w:val="22"/>
        </w:rPr>
        <w:t>lub podpisem zaufanym lub podpisem osobistym.</w:t>
      </w:r>
      <w:r w:rsidR="00FD364A">
        <w:rPr>
          <w:rFonts w:eastAsia="Arial" w:cs="Times New Roman"/>
          <w:b/>
          <w:i/>
          <w:kern w:val="1"/>
          <w:sz w:val="22"/>
          <w:szCs w:val="22"/>
        </w:rPr>
        <w:t xml:space="preserve"> </w:t>
      </w:r>
      <w:r w:rsidRPr="00FD364A">
        <w:rPr>
          <w:rFonts w:eastAsia="Arial" w:cs="Times New Roman"/>
          <w:b/>
          <w:i/>
          <w:kern w:val="1"/>
          <w:sz w:val="22"/>
          <w:szCs w:val="22"/>
        </w:rPr>
        <w:t xml:space="preserve">Zamawiający zaleca zapisanie dokumentu w formacie PDF. </w:t>
      </w:r>
    </w:p>
    <w:bookmarkEnd w:id="4"/>
    <w:p w14:paraId="157FD276" w14:textId="77777777" w:rsidR="00B90018" w:rsidRDefault="00B90018" w:rsidP="006427EE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63B9AA65" w14:textId="77777777" w:rsidR="00B90018" w:rsidRDefault="00B90018" w:rsidP="006427EE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64CAC100" w14:textId="77777777" w:rsidR="00B90018" w:rsidRDefault="00B90018" w:rsidP="006427EE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515B14CF" w14:textId="77777777" w:rsidR="00B90018" w:rsidRDefault="00B90018" w:rsidP="006427EE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2E3A340C" w14:textId="5862CBEB" w:rsidR="00B90018" w:rsidRDefault="00B90018" w:rsidP="006427EE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6135E2B7" w14:textId="6B477958" w:rsidR="0089193F" w:rsidRDefault="0089193F" w:rsidP="006427EE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30071044" w14:textId="1A07DEBE" w:rsidR="0089193F" w:rsidRDefault="0089193F" w:rsidP="006427EE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3AF8D0ED" w14:textId="7673ECE2" w:rsidR="0089193F" w:rsidRDefault="0089193F" w:rsidP="006427EE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5853A3AB" w14:textId="1BBAC3D8" w:rsidR="0089193F" w:rsidRDefault="0089193F" w:rsidP="006427EE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66F7FE72" w14:textId="52E95878" w:rsidR="0089193F" w:rsidRDefault="0089193F" w:rsidP="006427EE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bookmarkStart w:id="5" w:name="_GoBack"/>
      <w:bookmarkEnd w:id="5"/>
    </w:p>
    <w:sectPr w:rsidR="0089193F" w:rsidSect="00F149B5">
      <w:footerReference w:type="default" r:id="rId8"/>
      <w:pgSz w:w="11906" w:h="16838"/>
      <w:pgMar w:top="1418" w:right="1304" w:bottom="851" w:left="1304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4C98A" w14:textId="77777777" w:rsidR="00764475" w:rsidRDefault="00764475" w:rsidP="000F1D63">
      <w:r>
        <w:separator/>
      </w:r>
    </w:p>
  </w:endnote>
  <w:endnote w:type="continuationSeparator" w:id="0">
    <w:p w14:paraId="3EE92BC4" w14:textId="77777777" w:rsidR="00764475" w:rsidRDefault="00764475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DE359" w14:textId="62C823E0" w:rsidR="00C113AB" w:rsidRDefault="00C113AB" w:rsidP="003B3CBD">
    <w:pPr>
      <w:pStyle w:val="Stopka"/>
      <w:jc w:val="center"/>
      <w:rPr>
        <w:color w:val="2F5496" w:themeColor="accent5" w:themeShade="BF"/>
      </w:rPr>
    </w:pPr>
    <w:r>
      <w:rPr>
        <w:color w:val="2F5496" w:themeColor="accent5" w:themeShade="BF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8B92D" w14:textId="77777777" w:rsidR="00764475" w:rsidRDefault="00764475" w:rsidP="000F1D63">
      <w:r>
        <w:separator/>
      </w:r>
    </w:p>
  </w:footnote>
  <w:footnote w:type="continuationSeparator" w:id="0">
    <w:p w14:paraId="613C8286" w14:textId="77777777" w:rsidR="00764475" w:rsidRDefault="00764475" w:rsidP="000F1D63">
      <w:r>
        <w:continuationSeparator/>
      </w:r>
    </w:p>
  </w:footnote>
  <w:footnote w:id="1">
    <w:p w14:paraId="7B79B864" w14:textId="77777777" w:rsidR="00C113AB" w:rsidRPr="00FB3E0B" w:rsidRDefault="00C113AB" w:rsidP="00FD364A">
      <w:pPr>
        <w:pStyle w:val="Tekstprzypisudolnego"/>
        <w:ind w:left="142" w:hanging="142"/>
        <w:jc w:val="both"/>
        <w:rPr>
          <w:sz w:val="13"/>
          <w:szCs w:val="13"/>
        </w:rPr>
      </w:pPr>
      <w:r w:rsidRPr="00916EDB">
        <w:rPr>
          <w:rStyle w:val="Odwoanieprzypisudolnego"/>
          <w:sz w:val="13"/>
          <w:szCs w:val="13"/>
        </w:rPr>
        <w:footnoteRef/>
      </w:r>
      <w:r w:rsidRPr="00916EDB">
        <w:rPr>
          <w:sz w:val="13"/>
          <w:szCs w:val="13"/>
        </w:rPr>
        <w:t xml:space="preserve"> </w:t>
      </w:r>
      <w:r w:rsidRPr="00FB3E0B">
        <w:rPr>
          <w:sz w:val="13"/>
          <w:szCs w:val="13"/>
        </w:rPr>
        <w:t>Zgodnie z treścią art. 5k ust. 1 rozporządzenia 833/2014 w brzmieniu nadanym rozporządzeniem 2025/2033 zakazuje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07A3C33A" w14:textId="77777777" w:rsidR="00C113AB" w:rsidRPr="00FB3E0B" w:rsidRDefault="00C113AB" w:rsidP="00FD364A">
      <w:pPr>
        <w:pStyle w:val="Tekstprzypisudolnego"/>
        <w:ind w:left="284" w:hanging="142"/>
        <w:jc w:val="both"/>
        <w:rPr>
          <w:sz w:val="13"/>
          <w:szCs w:val="13"/>
        </w:rPr>
      </w:pPr>
      <w:r w:rsidRPr="00FB3E0B">
        <w:rPr>
          <w:sz w:val="13"/>
          <w:szCs w:val="13"/>
        </w:rPr>
        <w:t>a)</w:t>
      </w:r>
      <w:r w:rsidRPr="00FB3E0B">
        <w:rPr>
          <w:sz w:val="13"/>
          <w:szCs w:val="13"/>
        </w:rPr>
        <w:tab/>
        <w:t>obywateli rosyjskich, osób fizycznych zamieszkałych w Rosji lub osób prawnych, podmiotów lub organów z siedzibą w Rosji;</w:t>
      </w:r>
    </w:p>
    <w:p w14:paraId="308534F4" w14:textId="77777777" w:rsidR="00C113AB" w:rsidRPr="00FB3E0B" w:rsidRDefault="00C113AB" w:rsidP="00FD364A">
      <w:pPr>
        <w:pStyle w:val="Tekstprzypisudolnego"/>
        <w:ind w:left="284" w:hanging="142"/>
        <w:jc w:val="both"/>
        <w:rPr>
          <w:sz w:val="13"/>
          <w:szCs w:val="13"/>
        </w:rPr>
      </w:pPr>
      <w:r w:rsidRPr="00FB3E0B">
        <w:rPr>
          <w:sz w:val="13"/>
          <w:szCs w:val="13"/>
        </w:rPr>
        <w:t>b)</w:t>
      </w:r>
      <w:r w:rsidRPr="00FB3E0B">
        <w:rPr>
          <w:sz w:val="13"/>
          <w:szCs w:val="13"/>
        </w:rPr>
        <w:tab/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014D46EB" w14:textId="35E5CDE7" w:rsidR="00C113AB" w:rsidRPr="00FB3E0B" w:rsidRDefault="00C113AB" w:rsidP="00FD364A">
      <w:pPr>
        <w:pStyle w:val="Tekstprzypisudolnego"/>
        <w:ind w:left="284" w:hanging="142"/>
        <w:jc w:val="both"/>
        <w:rPr>
          <w:sz w:val="13"/>
          <w:szCs w:val="13"/>
        </w:rPr>
      </w:pPr>
      <w:r w:rsidRPr="00FB3E0B">
        <w:rPr>
          <w:sz w:val="13"/>
          <w:szCs w:val="13"/>
        </w:rPr>
        <w:t>c)</w:t>
      </w:r>
      <w:r w:rsidRPr="00FB3E0B">
        <w:rPr>
          <w:sz w:val="13"/>
          <w:szCs w:val="13"/>
        </w:rPr>
        <w:tab/>
        <w:t xml:space="preserve">osób fizycznych lub prawnych, podmiotów lub organów działających w imieniu lub pod kierunkiem osoby fizycznej lub prawnej, podmiotu lub organu, o których mowa </w:t>
      </w:r>
      <w:r>
        <w:rPr>
          <w:sz w:val="13"/>
          <w:szCs w:val="13"/>
        </w:rPr>
        <w:br/>
      </w:r>
      <w:r w:rsidRPr="00FB3E0B">
        <w:rPr>
          <w:sz w:val="13"/>
          <w:szCs w:val="13"/>
        </w:rPr>
        <w:t>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0CA6436C" w14:textId="77777777" w:rsidR="00C113AB" w:rsidRPr="00FB3E0B" w:rsidRDefault="00C113AB" w:rsidP="00FD364A">
      <w:pPr>
        <w:ind w:left="142" w:hanging="142"/>
        <w:jc w:val="both"/>
        <w:rPr>
          <w:rFonts w:cs="Times New Roman"/>
          <w:color w:val="222222"/>
          <w:sz w:val="13"/>
          <w:szCs w:val="13"/>
        </w:rPr>
      </w:pPr>
      <w:r w:rsidRPr="00FB3E0B">
        <w:rPr>
          <w:rStyle w:val="Odwoanieprzypisudolnego"/>
          <w:sz w:val="13"/>
          <w:szCs w:val="13"/>
        </w:rPr>
        <w:footnoteRef/>
      </w:r>
      <w:r w:rsidRPr="00FB3E0B">
        <w:rPr>
          <w:rFonts w:cs="Times New Roman"/>
          <w:sz w:val="13"/>
          <w:szCs w:val="13"/>
        </w:rPr>
        <w:t xml:space="preserve"> </w:t>
      </w:r>
      <w:r w:rsidRPr="00FB3E0B">
        <w:rPr>
          <w:rFonts w:cs="Times New Roman"/>
          <w:color w:val="222222"/>
          <w:sz w:val="13"/>
          <w:szCs w:val="13"/>
        </w:rPr>
        <w:t xml:space="preserve">Zgodnie z treścią art. 7 ust. 1 ustawy z dnia 13 kwietnia 2022 r. </w:t>
      </w:r>
      <w:r w:rsidRPr="00FB3E0B">
        <w:rPr>
          <w:rFonts w:cs="Times New Roman"/>
          <w:i/>
          <w:iCs/>
          <w:color w:val="222222"/>
          <w:sz w:val="13"/>
          <w:szCs w:val="13"/>
        </w:rPr>
        <w:t xml:space="preserve">o szczególnych rozwiązaniach w zakresie przeciwdziałania wspieraniu agresji na Ukrainę oraz służących ochronie bezpieczeństwa narodowego, </w:t>
      </w:r>
      <w:r w:rsidRPr="00FB3E0B">
        <w:rPr>
          <w:rFonts w:cs="Times New Roman"/>
          <w:color w:val="222222"/>
          <w:sz w:val="13"/>
          <w:szCs w:val="13"/>
        </w:rPr>
        <w:t xml:space="preserve">z </w:t>
      </w:r>
      <w:r w:rsidRPr="00FB3E0B">
        <w:rPr>
          <w:rFonts w:eastAsia="Times New Roman" w:cs="Times New Roman"/>
          <w:color w:val="222222"/>
          <w:sz w:val="13"/>
          <w:szCs w:val="13"/>
          <w:lang w:eastAsia="pl-PL"/>
        </w:rPr>
        <w:t xml:space="preserve">postępowania o udzielenie zamówienia publicznego lub konkursu prowadzonego na podstawie ustawy </w:t>
      </w:r>
      <w:proofErr w:type="spellStart"/>
      <w:r w:rsidRPr="00FB3E0B">
        <w:rPr>
          <w:rFonts w:eastAsia="Times New Roman" w:cs="Times New Roman"/>
          <w:color w:val="222222"/>
          <w:sz w:val="13"/>
          <w:szCs w:val="13"/>
          <w:lang w:eastAsia="pl-PL"/>
        </w:rPr>
        <w:t>Pzp</w:t>
      </w:r>
      <w:proofErr w:type="spellEnd"/>
      <w:r w:rsidRPr="00FB3E0B">
        <w:rPr>
          <w:rFonts w:eastAsia="Times New Roman" w:cs="Times New Roman"/>
          <w:color w:val="222222"/>
          <w:sz w:val="13"/>
          <w:szCs w:val="13"/>
          <w:lang w:eastAsia="pl-PL"/>
        </w:rPr>
        <w:t xml:space="preserve"> wyklucza się:</w:t>
      </w:r>
    </w:p>
    <w:p w14:paraId="6175337E" w14:textId="77777777" w:rsidR="00C113AB" w:rsidRPr="00FB3E0B" w:rsidRDefault="00C113AB" w:rsidP="00FD364A">
      <w:pPr>
        <w:ind w:left="284" w:hanging="142"/>
        <w:jc w:val="both"/>
        <w:rPr>
          <w:rFonts w:eastAsia="Times New Roman" w:cs="Times New Roman"/>
          <w:color w:val="222222"/>
          <w:sz w:val="13"/>
          <w:szCs w:val="13"/>
          <w:lang w:eastAsia="pl-PL"/>
        </w:rPr>
      </w:pPr>
      <w:r w:rsidRPr="00FB3E0B">
        <w:rPr>
          <w:rFonts w:eastAsia="Times New Roman" w:cs="Times New Roman"/>
          <w:color w:val="222222"/>
          <w:sz w:val="13"/>
          <w:szCs w:val="13"/>
          <w:lang w:eastAsia="pl-PL"/>
        </w:rPr>
        <w:t>1)</w:t>
      </w:r>
      <w:r w:rsidRPr="00FB3E0B">
        <w:rPr>
          <w:rFonts w:eastAsia="Times New Roman" w:cs="Times New Roman"/>
          <w:color w:val="222222"/>
          <w:sz w:val="13"/>
          <w:szCs w:val="13"/>
          <w:lang w:eastAsia="pl-PL"/>
        </w:rPr>
        <w:tab/>
        <w:t xml:space="preserve">wykonawcę oraz uczestnika konkursu wymienionego w wykazach określonych w rozporządzeniu 765/2006 i rozporządzeniu 269/2014 albo wpisanego na listę </w:t>
      </w:r>
      <w:r>
        <w:rPr>
          <w:rFonts w:eastAsia="Times New Roman" w:cs="Times New Roman"/>
          <w:color w:val="222222"/>
          <w:sz w:val="13"/>
          <w:szCs w:val="13"/>
          <w:lang w:eastAsia="pl-PL"/>
        </w:rPr>
        <w:br/>
      </w:r>
      <w:r w:rsidRPr="00FB3E0B">
        <w:rPr>
          <w:rFonts w:eastAsia="Times New Roman" w:cs="Times New Roman"/>
          <w:color w:val="222222"/>
          <w:sz w:val="13"/>
          <w:szCs w:val="13"/>
          <w:lang w:eastAsia="pl-PL"/>
        </w:rPr>
        <w:t>na podstawie decyzji w sprawie wpisu na listę rozstrzygającej o zastosowaniu środka, o którym mowa w art. 1 pkt 3 ustawy;</w:t>
      </w:r>
    </w:p>
    <w:p w14:paraId="68454306" w14:textId="4C18F2C8" w:rsidR="00C113AB" w:rsidRPr="00FB3E0B" w:rsidRDefault="00C113AB" w:rsidP="00FD364A">
      <w:pPr>
        <w:ind w:left="284" w:hanging="142"/>
        <w:jc w:val="both"/>
        <w:rPr>
          <w:rFonts w:cs="Times New Roman"/>
          <w:color w:val="222222"/>
          <w:sz w:val="13"/>
          <w:szCs w:val="13"/>
        </w:rPr>
      </w:pPr>
      <w:r w:rsidRPr="00FB3E0B">
        <w:rPr>
          <w:rFonts w:cs="Times New Roman"/>
          <w:color w:val="222222"/>
          <w:sz w:val="13"/>
          <w:szCs w:val="13"/>
        </w:rPr>
        <w:t>2)</w:t>
      </w:r>
      <w:r w:rsidRPr="00FB3E0B">
        <w:rPr>
          <w:rFonts w:cs="Times New Roman"/>
          <w:color w:val="222222"/>
          <w:sz w:val="13"/>
          <w:szCs w:val="13"/>
        </w:rPr>
        <w:tab/>
      </w:r>
      <w:r w:rsidRPr="00FB3E0B">
        <w:rPr>
          <w:rFonts w:eastAsia="Times New Roman" w:cs="Times New Roman"/>
          <w:color w:val="222222"/>
          <w:sz w:val="13"/>
          <w:szCs w:val="13"/>
          <w:lang w:eastAsia="pl-PL"/>
        </w:rPr>
        <w:t xml:space="preserve">wykonawcę oraz uczestnika konkursu, którego beneficjentem rzeczywistym w rozumieniu ustawy z dnia 1 marca 2018 r. </w:t>
      </w:r>
      <w:r w:rsidRPr="00FB3E0B">
        <w:rPr>
          <w:rFonts w:eastAsia="Times New Roman" w:cs="Times New Roman"/>
          <w:i/>
          <w:color w:val="222222"/>
          <w:sz w:val="13"/>
          <w:szCs w:val="13"/>
          <w:lang w:eastAsia="pl-PL"/>
        </w:rPr>
        <w:t xml:space="preserve">o przeciwdziałaniu praniu pieniędzy </w:t>
      </w:r>
      <w:r w:rsidRPr="00FB3E0B">
        <w:rPr>
          <w:rFonts w:eastAsia="Times New Roman" w:cs="Times New Roman"/>
          <w:i/>
          <w:color w:val="222222"/>
          <w:sz w:val="13"/>
          <w:szCs w:val="13"/>
          <w:lang w:eastAsia="pl-PL"/>
        </w:rPr>
        <w:br/>
        <w:t>oraz finansowaniu terroryzmu</w:t>
      </w:r>
      <w:r w:rsidRPr="00FB3E0B">
        <w:rPr>
          <w:rFonts w:eastAsia="Times New Roman" w:cs="Times New Roman"/>
          <w:color w:val="222222"/>
          <w:sz w:val="13"/>
          <w:szCs w:val="13"/>
          <w:lang w:eastAsia="pl-PL"/>
        </w:rPr>
        <w:t xml:space="preserve"> ( Dz. U. z 2025 r. poz. 644.) jest osoba wymieniona w wykazach określonych w rozporządzeniu 765/2006 i rozporządzeniu 269/2014 </w:t>
      </w:r>
      <w:r>
        <w:rPr>
          <w:rFonts w:eastAsia="Times New Roman" w:cs="Times New Roman"/>
          <w:color w:val="222222"/>
          <w:sz w:val="13"/>
          <w:szCs w:val="13"/>
          <w:lang w:eastAsia="pl-PL"/>
        </w:rPr>
        <w:br/>
      </w:r>
      <w:r w:rsidRPr="00FB3E0B">
        <w:rPr>
          <w:rFonts w:eastAsia="Times New Roman" w:cs="Times New Roman"/>
          <w:color w:val="222222"/>
          <w:sz w:val="13"/>
          <w:szCs w:val="13"/>
          <w:lang w:eastAsia="pl-PL"/>
        </w:rPr>
        <w:t>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4292209" w14:textId="7426B0A7" w:rsidR="00C113AB" w:rsidRPr="002920FB" w:rsidRDefault="00C113AB" w:rsidP="00FD364A">
      <w:pPr>
        <w:ind w:left="284" w:hanging="142"/>
        <w:jc w:val="both"/>
        <w:rPr>
          <w:sz w:val="13"/>
          <w:szCs w:val="13"/>
        </w:rPr>
      </w:pPr>
      <w:r w:rsidRPr="00541992">
        <w:rPr>
          <w:rFonts w:eastAsia="Times New Roman" w:cs="Times New Roman"/>
          <w:color w:val="222222"/>
          <w:sz w:val="13"/>
          <w:szCs w:val="13"/>
          <w:lang w:eastAsia="pl-PL"/>
        </w:rPr>
        <w:t>3)</w:t>
      </w:r>
      <w:r>
        <w:rPr>
          <w:rFonts w:eastAsia="Times New Roman" w:cs="Times New Roman"/>
          <w:color w:val="222222"/>
          <w:sz w:val="13"/>
          <w:szCs w:val="13"/>
          <w:lang w:eastAsia="pl-PL"/>
        </w:rPr>
        <w:tab/>
      </w:r>
      <w:r w:rsidRPr="00FB3E0B">
        <w:rPr>
          <w:rFonts w:eastAsia="Times New Roman" w:cs="Times New Roman"/>
          <w:color w:val="222222"/>
          <w:sz w:val="13"/>
          <w:szCs w:val="13"/>
          <w:lang w:eastAsia="pl-PL"/>
        </w:rPr>
        <w:t xml:space="preserve">wykonawcę oraz uczestnika konkursu, którego jednostką dominującą w rozumieniu art. 3 ust. 1 pkt 37 ustawy z dnia 29 września 1994 r. </w:t>
      </w:r>
      <w:r w:rsidRPr="00FB3E0B">
        <w:rPr>
          <w:rFonts w:eastAsia="Times New Roman" w:cs="Times New Roman"/>
          <w:i/>
          <w:color w:val="222222"/>
          <w:sz w:val="13"/>
          <w:szCs w:val="13"/>
          <w:lang w:eastAsia="pl-PL"/>
        </w:rPr>
        <w:t>o rachunkowości</w:t>
      </w:r>
      <w:r w:rsidRPr="00FB3E0B">
        <w:rPr>
          <w:rFonts w:eastAsia="Times New Roman" w:cs="Times New Roman"/>
          <w:color w:val="222222"/>
          <w:sz w:val="13"/>
          <w:szCs w:val="13"/>
          <w:lang w:eastAsia="pl-PL"/>
        </w:rPr>
        <w:t xml:space="preserve"> (Dz. U. z 2023 r. poz. 120 z </w:t>
      </w:r>
      <w:proofErr w:type="spellStart"/>
      <w:r w:rsidRPr="00FB3E0B">
        <w:rPr>
          <w:rFonts w:eastAsia="Times New Roman" w:cs="Times New Roman"/>
          <w:color w:val="222222"/>
          <w:sz w:val="13"/>
          <w:szCs w:val="13"/>
          <w:lang w:eastAsia="pl-PL"/>
        </w:rPr>
        <w:t>późn</w:t>
      </w:r>
      <w:proofErr w:type="spellEnd"/>
      <w:r w:rsidRPr="00FB3E0B">
        <w:rPr>
          <w:rFonts w:eastAsia="Times New Roman" w:cs="Times New Roman"/>
          <w:color w:val="222222"/>
          <w:sz w:val="13"/>
          <w:szCs w:val="13"/>
          <w:lang w:eastAsia="pl-PL"/>
        </w:rPr>
        <w:t xml:space="preserve">. zm.), jest podmiot wymieniony w wykazach określonych w rozporządzeniu 765/2006 i rozporządzeniu 269/2014 albo wpisany na listę lub będący </w:t>
      </w:r>
      <w:r>
        <w:rPr>
          <w:rFonts w:eastAsia="Times New Roman" w:cs="Times New Roman"/>
          <w:color w:val="222222"/>
          <w:sz w:val="13"/>
          <w:szCs w:val="13"/>
          <w:lang w:eastAsia="pl-PL"/>
        </w:rPr>
        <w:br/>
      </w:r>
      <w:r w:rsidRPr="00FB3E0B">
        <w:rPr>
          <w:rFonts w:eastAsia="Times New Roman" w:cs="Times New Roman"/>
          <w:color w:val="222222"/>
          <w:sz w:val="13"/>
          <w:szCs w:val="13"/>
          <w:lang w:eastAsia="pl-PL"/>
        </w:rPr>
        <w:t xml:space="preserve">taką jednostką dominującą od dnia 24 lutego 2022 r., o ile został wpisany na listę na podstawie decyzji w sprawie wpisu na listę rozstrzygającej o zastosowaniu środka, </w:t>
      </w:r>
      <w:r>
        <w:rPr>
          <w:rFonts w:eastAsia="Times New Roman" w:cs="Times New Roman"/>
          <w:color w:val="222222"/>
          <w:sz w:val="13"/>
          <w:szCs w:val="13"/>
          <w:lang w:eastAsia="pl-PL"/>
        </w:rPr>
        <w:br/>
      </w:r>
      <w:r w:rsidRPr="00FB3E0B">
        <w:rPr>
          <w:rFonts w:eastAsia="Times New Roman" w:cs="Times New Roman"/>
          <w:color w:val="222222"/>
          <w:sz w:val="13"/>
          <w:szCs w:val="13"/>
          <w:lang w:eastAsia="pl-PL"/>
        </w:rPr>
        <w:t>o którym mowa w art. 1 pkt 3 Ustawy.</w:t>
      </w:r>
      <w:r>
        <w:rPr>
          <w:rFonts w:eastAsia="Times New Roman" w:cs="Times New Roman"/>
          <w:color w:val="222222"/>
          <w:sz w:val="13"/>
          <w:szCs w:val="13"/>
          <w:lang w:eastAsia="pl-PL"/>
        </w:rPr>
        <w:t xml:space="preserve"> </w:t>
      </w:r>
    </w:p>
  </w:footnote>
  <w:footnote w:id="2">
    <w:p w14:paraId="790B7979" w14:textId="77777777" w:rsidR="00C113AB" w:rsidRPr="00BA17F6" w:rsidRDefault="00C113AB" w:rsidP="00FD364A">
      <w:pPr>
        <w:jc w:val="both"/>
        <w:rPr>
          <w:rFonts w:cs="Times New Roman"/>
          <w:sz w:val="13"/>
          <w:szCs w:val="13"/>
        </w:rPr>
      </w:pPr>
    </w:p>
  </w:footnote>
  <w:footnote w:id="3">
    <w:p w14:paraId="3D9DB54B" w14:textId="77777777" w:rsidR="00C113AB" w:rsidRPr="00621EE2" w:rsidRDefault="00C113AB" w:rsidP="00FD364A">
      <w:pPr>
        <w:pStyle w:val="Tekstprzypisudolnego"/>
        <w:ind w:left="142" w:hanging="142"/>
        <w:jc w:val="both"/>
        <w:rPr>
          <w:sz w:val="13"/>
          <w:szCs w:val="13"/>
        </w:rPr>
      </w:pPr>
      <w:r w:rsidRPr="00F16196">
        <w:rPr>
          <w:rStyle w:val="Odwoanieprzypisudolnego"/>
          <w:sz w:val="13"/>
          <w:szCs w:val="13"/>
        </w:rPr>
        <w:footnoteRef/>
      </w:r>
      <w:r w:rsidRPr="00F16196">
        <w:rPr>
          <w:sz w:val="13"/>
          <w:szCs w:val="13"/>
        </w:rPr>
        <w:t xml:space="preserve"> </w:t>
      </w:r>
      <w:r w:rsidRPr="00621EE2">
        <w:rPr>
          <w:sz w:val="13"/>
          <w:szCs w:val="13"/>
        </w:rPr>
        <w:t>Zgodnie z treścią art. 5k ust. 1 rozporządzenia 833/2014 w brzmieniu nadanym rozporządzeniem 2025/2033 zakazuje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6640DB61" w14:textId="77777777" w:rsidR="00C113AB" w:rsidRPr="00621EE2" w:rsidRDefault="00C113AB" w:rsidP="00FD364A">
      <w:pPr>
        <w:pStyle w:val="Tekstprzypisudolnego"/>
        <w:ind w:left="284" w:hanging="142"/>
        <w:jc w:val="both"/>
        <w:rPr>
          <w:sz w:val="13"/>
          <w:szCs w:val="13"/>
        </w:rPr>
      </w:pPr>
      <w:r w:rsidRPr="00621EE2">
        <w:rPr>
          <w:sz w:val="13"/>
          <w:szCs w:val="13"/>
        </w:rPr>
        <w:t>a)</w:t>
      </w:r>
      <w:r w:rsidRPr="00621EE2">
        <w:rPr>
          <w:sz w:val="13"/>
          <w:szCs w:val="13"/>
        </w:rPr>
        <w:tab/>
        <w:t>obywateli rosyjskich, osób fizycznych zamieszkałych w Rosji lub osób prawnych, podmiotów lub organów z siedzibą w Rosji;</w:t>
      </w:r>
    </w:p>
    <w:p w14:paraId="612D0FF9" w14:textId="77777777" w:rsidR="00C113AB" w:rsidRPr="00621EE2" w:rsidRDefault="00C113AB" w:rsidP="00FD364A">
      <w:pPr>
        <w:pStyle w:val="Tekstprzypisudolnego"/>
        <w:ind w:left="284" w:hanging="142"/>
        <w:jc w:val="both"/>
        <w:rPr>
          <w:sz w:val="13"/>
          <w:szCs w:val="13"/>
        </w:rPr>
      </w:pPr>
      <w:r w:rsidRPr="00621EE2">
        <w:rPr>
          <w:sz w:val="13"/>
          <w:szCs w:val="13"/>
        </w:rPr>
        <w:t>b)</w:t>
      </w:r>
      <w:r w:rsidRPr="00621EE2">
        <w:rPr>
          <w:sz w:val="13"/>
          <w:szCs w:val="13"/>
        </w:rPr>
        <w:tab/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18CAA757" w14:textId="4091D201" w:rsidR="00C113AB" w:rsidRPr="00621EE2" w:rsidRDefault="00C113AB" w:rsidP="00FD364A">
      <w:pPr>
        <w:pStyle w:val="Tekstprzypisudolnego"/>
        <w:ind w:left="284" w:hanging="142"/>
        <w:jc w:val="both"/>
        <w:rPr>
          <w:sz w:val="13"/>
          <w:szCs w:val="13"/>
        </w:rPr>
      </w:pPr>
      <w:r w:rsidRPr="00621EE2">
        <w:rPr>
          <w:sz w:val="13"/>
          <w:szCs w:val="13"/>
        </w:rPr>
        <w:t>c)</w:t>
      </w:r>
      <w:r w:rsidRPr="00621EE2">
        <w:rPr>
          <w:sz w:val="13"/>
          <w:szCs w:val="13"/>
        </w:rPr>
        <w:tab/>
        <w:t xml:space="preserve">osób fizycznych lub prawnych, podmiotów lub organów działających w imieniu lub pod kierunkiem osoby fizycznej lub prawnej, podmiotu lub organu, o których mowa </w:t>
      </w:r>
      <w:r>
        <w:rPr>
          <w:sz w:val="13"/>
          <w:szCs w:val="13"/>
        </w:rPr>
        <w:br/>
      </w:r>
      <w:r w:rsidRPr="00621EE2">
        <w:rPr>
          <w:sz w:val="13"/>
          <w:szCs w:val="13"/>
        </w:rPr>
        <w:t>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31826CF4" w14:textId="77777777" w:rsidR="00C113AB" w:rsidRPr="00621EE2" w:rsidRDefault="00C113AB" w:rsidP="00FD364A">
      <w:pPr>
        <w:ind w:left="142" w:hanging="142"/>
        <w:jc w:val="both"/>
        <w:rPr>
          <w:rFonts w:cs="Times New Roman"/>
          <w:color w:val="222222"/>
          <w:sz w:val="13"/>
          <w:szCs w:val="13"/>
        </w:rPr>
      </w:pPr>
      <w:r w:rsidRPr="00621EE2">
        <w:rPr>
          <w:rStyle w:val="Odwoanieprzypisudolnego"/>
          <w:sz w:val="13"/>
          <w:szCs w:val="13"/>
        </w:rPr>
        <w:footnoteRef/>
      </w:r>
      <w:r w:rsidRPr="00621EE2">
        <w:rPr>
          <w:rFonts w:cs="Times New Roman"/>
          <w:sz w:val="13"/>
          <w:szCs w:val="13"/>
        </w:rPr>
        <w:t xml:space="preserve"> </w:t>
      </w:r>
      <w:r w:rsidRPr="00621EE2">
        <w:rPr>
          <w:rFonts w:cs="Times New Roman"/>
          <w:color w:val="222222"/>
          <w:sz w:val="13"/>
          <w:szCs w:val="13"/>
        </w:rPr>
        <w:t xml:space="preserve">Zgodnie z treścią art. 7 ust. 1 ustawy z dnia 13 kwietnia 2022 r. </w:t>
      </w:r>
      <w:r w:rsidRPr="00621EE2">
        <w:rPr>
          <w:rFonts w:cs="Times New Roman"/>
          <w:i/>
          <w:iCs/>
          <w:color w:val="222222"/>
          <w:sz w:val="13"/>
          <w:szCs w:val="13"/>
        </w:rPr>
        <w:t xml:space="preserve">o szczególnych rozwiązaniach w zakresie przeciwdziałania wspieraniu agresji na Ukrainę oraz służących ochronie bezpieczeństwa narodowego, </w:t>
      </w:r>
      <w:r w:rsidRPr="00621EE2">
        <w:rPr>
          <w:rFonts w:cs="Times New Roman"/>
          <w:color w:val="222222"/>
          <w:sz w:val="13"/>
          <w:szCs w:val="13"/>
        </w:rPr>
        <w:t xml:space="preserve">z </w:t>
      </w:r>
      <w:r w:rsidRPr="00621EE2">
        <w:rPr>
          <w:rFonts w:eastAsia="Times New Roman" w:cs="Times New Roman"/>
          <w:color w:val="222222"/>
          <w:sz w:val="13"/>
          <w:szCs w:val="13"/>
          <w:lang w:eastAsia="pl-PL"/>
        </w:rPr>
        <w:t xml:space="preserve">postępowania o udzielenie zamówienia publicznego lub konkursu prowadzonego na podstawie ustawy </w:t>
      </w:r>
      <w:proofErr w:type="spellStart"/>
      <w:r w:rsidRPr="00621EE2">
        <w:rPr>
          <w:rFonts w:eastAsia="Times New Roman" w:cs="Times New Roman"/>
          <w:color w:val="222222"/>
          <w:sz w:val="13"/>
          <w:szCs w:val="13"/>
          <w:lang w:eastAsia="pl-PL"/>
        </w:rPr>
        <w:t>Pzp</w:t>
      </w:r>
      <w:proofErr w:type="spellEnd"/>
      <w:r w:rsidRPr="00621EE2">
        <w:rPr>
          <w:rFonts w:eastAsia="Times New Roman" w:cs="Times New Roman"/>
          <w:color w:val="222222"/>
          <w:sz w:val="13"/>
          <w:szCs w:val="13"/>
          <w:lang w:eastAsia="pl-PL"/>
        </w:rPr>
        <w:t xml:space="preserve"> wyklucza się:</w:t>
      </w:r>
    </w:p>
    <w:p w14:paraId="739A96E4" w14:textId="77777777" w:rsidR="00C113AB" w:rsidRPr="00621EE2" w:rsidRDefault="00C113AB" w:rsidP="00FD364A">
      <w:pPr>
        <w:ind w:left="284" w:hanging="142"/>
        <w:jc w:val="both"/>
        <w:rPr>
          <w:rFonts w:eastAsia="Times New Roman" w:cs="Times New Roman"/>
          <w:color w:val="222222"/>
          <w:sz w:val="13"/>
          <w:szCs w:val="13"/>
          <w:lang w:eastAsia="pl-PL"/>
        </w:rPr>
      </w:pPr>
      <w:r w:rsidRPr="00621EE2">
        <w:rPr>
          <w:rFonts w:eastAsia="Times New Roman" w:cs="Times New Roman"/>
          <w:color w:val="222222"/>
          <w:sz w:val="13"/>
          <w:szCs w:val="13"/>
          <w:lang w:eastAsia="pl-PL"/>
        </w:rPr>
        <w:t>1)</w:t>
      </w:r>
      <w:r w:rsidRPr="00621EE2">
        <w:rPr>
          <w:rFonts w:eastAsia="Times New Roman" w:cs="Times New Roman"/>
          <w:color w:val="222222"/>
          <w:sz w:val="13"/>
          <w:szCs w:val="13"/>
          <w:lang w:eastAsia="pl-PL"/>
        </w:rPr>
        <w:tab/>
        <w:t xml:space="preserve">wykonawcę oraz uczestnika konkursu wymienionego w wykazach określonych w rozporządzeniu 765/2006 i rozporządzeniu 269/2014 albo wpisanego na listę </w:t>
      </w:r>
      <w:r>
        <w:rPr>
          <w:rFonts w:eastAsia="Times New Roman" w:cs="Times New Roman"/>
          <w:color w:val="222222"/>
          <w:sz w:val="13"/>
          <w:szCs w:val="13"/>
          <w:lang w:eastAsia="pl-PL"/>
        </w:rPr>
        <w:br/>
      </w:r>
      <w:r w:rsidRPr="00621EE2">
        <w:rPr>
          <w:rFonts w:eastAsia="Times New Roman" w:cs="Times New Roman"/>
          <w:color w:val="222222"/>
          <w:sz w:val="13"/>
          <w:szCs w:val="13"/>
          <w:lang w:eastAsia="pl-PL"/>
        </w:rPr>
        <w:t>na podstawie decyzji w sprawie wpisu na listę rozstrzygającej o zastosowaniu środka, o którym mowa w art. 1 pkt 3 ustawy;</w:t>
      </w:r>
    </w:p>
    <w:p w14:paraId="0C9BA942" w14:textId="35324C14" w:rsidR="00C113AB" w:rsidRPr="00621EE2" w:rsidRDefault="00C113AB" w:rsidP="00FD364A">
      <w:pPr>
        <w:ind w:left="284" w:hanging="142"/>
        <w:jc w:val="both"/>
        <w:rPr>
          <w:rFonts w:cs="Times New Roman"/>
          <w:color w:val="222222"/>
          <w:sz w:val="13"/>
          <w:szCs w:val="13"/>
        </w:rPr>
      </w:pPr>
      <w:r w:rsidRPr="00621EE2">
        <w:rPr>
          <w:rFonts w:cs="Times New Roman"/>
          <w:color w:val="222222"/>
          <w:sz w:val="13"/>
          <w:szCs w:val="13"/>
        </w:rPr>
        <w:t>2)</w:t>
      </w:r>
      <w:r w:rsidRPr="00621EE2">
        <w:rPr>
          <w:rFonts w:cs="Times New Roman"/>
          <w:color w:val="222222"/>
          <w:sz w:val="13"/>
          <w:szCs w:val="13"/>
        </w:rPr>
        <w:tab/>
      </w:r>
      <w:r w:rsidRPr="00621EE2">
        <w:rPr>
          <w:rFonts w:eastAsia="Times New Roman" w:cs="Times New Roman"/>
          <w:color w:val="222222"/>
          <w:sz w:val="13"/>
          <w:szCs w:val="13"/>
          <w:lang w:eastAsia="pl-PL"/>
        </w:rPr>
        <w:t xml:space="preserve">wykonawcę oraz uczestnika konkursu, którego beneficjentem rzeczywistym w rozumieniu ustawy z dnia 1 marca 2018 r. </w:t>
      </w:r>
      <w:r w:rsidRPr="00621EE2">
        <w:rPr>
          <w:rFonts w:eastAsia="Times New Roman" w:cs="Times New Roman"/>
          <w:i/>
          <w:color w:val="222222"/>
          <w:sz w:val="13"/>
          <w:szCs w:val="13"/>
          <w:lang w:eastAsia="pl-PL"/>
        </w:rPr>
        <w:t xml:space="preserve">o przeciwdziałaniu praniu pieniędzy </w:t>
      </w:r>
      <w:r w:rsidRPr="00621EE2">
        <w:rPr>
          <w:rFonts w:eastAsia="Times New Roman" w:cs="Times New Roman"/>
          <w:i/>
          <w:color w:val="222222"/>
          <w:sz w:val="13"/>
          <w:szCs w:val="13"/>
          <w:lang w:eastAsia="pl-PL"/>
        </w:rPr>
        <w:br/>
        <w:t>oraz finansowaniu terroryzmu</w:t>
      </w:r>
      <w:r w:rsidRPr="00621EE2">
        <w:rPr>
          <w:rFonts w:eastAsia="Times New Roman" w:cs="Times New Roman"/>
          <w:color w:val="222222"/>
          <w:sz w:val="13"/>
          <w:szCs w:val="13"/>
          <w:lang w:eastAsia="pl-PL"/>
        </w:rPr>
        <w:t xml:space="preserve"> ( Dz. U. z 2025 r. poz. 644.) jest osoba wymieniona w wykazach określonych w rozporządzeniu 765/2006 i rozporządzeniu 269/2014 </w:t>
      </w:r>
      <w:r>
        <w:rPr>
          <w:rFonts w:eastAsia="Times New Roman" w:cs="Times New Roman"/>
          <w:color w:val="222222"/>
          <w:sz w:val="13"/>
          <w:szCs w:val="13"/>
          <w:lang w:eastAsia="pl-PL"/>
        </w:rPr>
        <w:br/>
      </w:r>
      <w:r w:rsidRPr="00621EE2">
        <w:rPr>
          <w:rFonts w:eastAsia="Times New Roman" w:cs="Times New Roman"/>
          <w:color w:val="222222"/>
          <w:sz w:val="13"/>
          <w:szCs w:val="13"/>
          <w:lang w:eastAsia="pl-PL"/>
        </w:rPr>
        <w:t>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AB90957" w14:textId="659D5B54" w:rsidR="00C113AB" w:rsidRPr="002920FB" w:rsidRDefault="00C113AB" w:rsidP="00FD364A">
      <w:pPr>
        <w:ind w:left="284" w:hanging="142"/>
        <w:jc w:val="both"/>
        <w:rPr>
          <w:sz w:val="13"/>
          <w:szCs w:val="13"/>
        </w:rPr>
      </w:pPr>
      <w:r w:rsidRPr="00621EE2">
        <w:rPr>
          <w:rFonts w:eastAsia="Times New Roman" w:cs="Times New Roman"/>
          <w:color w:val="222222"/>
          <w:sz w:val="13"/>
          <w:szCs w:val="13"/>
          <w:lang w:eastAsia="pl-PL"/>
        </w:rPr>
        <w:t>3)</w:t>
      </w:r>
      <w:r w:rsidRPr="00621EE2">
        <w:rPr>
          <w:rFonts w:eastAsia="Times New Roman" w:cs="Times New Roman"/>
          <w:color w:val="222222"/>
          <w:sz w:val="13"/>
          <w:szCs w:val="13"/>
          <w:lang w:eastAsia="pl-PL"/>
        </w:rPr>
        <w:tab/>
        <w:t xml:space="preserve">wykonawcę oraz uczestnika konkursu, którego jednostką dominującą w rozumieniu art. 3 ust. 1 pkt 37 ustawy z dnia 29 września 1994 r. </w:t>
      </w:r>
      <w:r w:rsidRPr="00621EE2">
        <w:rPr>
          <w:rFonts w:eastAsia="Times New Roman" w:cs="Times New Roman"/>
          <w:i/>
          <w:color w:val="222222"/>
          <w:sz w:val="13"/>
          <w:szCs w:val="13"/>
          <w:lang w:eastAsia="pl-PL"/>
        </w:rPr>
        <w:t>o rachunkowości</w:t>
      </w:r>
      <w:r w:rsidRPr="00621EE2">
        <w:rPr>
          <w:rFonts w:eastAsia="Times New Roman" w:cs="Times New Roman"/>
          <w:color w:val="222222"/>
          <w:sz w:val="13"/>
          <w:szCs w:val="13"/>
          <w:lang w:eastAsia="pl-PL"/>
        </w:rPr>
        <w:t xml:space="preserve"> (Dz. U. z 2023 r. poz. 120 z </w:t>
      </w:r>
      <w:proofErr w:type="spellStart"/>
      <w:r w:rsidRPr="00621EE2">
        <w:rPr>
          <w:rFonts w:eastAsia="Times New Roman" w:cs="Times New Roman"/>
          <w:color w:val="222222"/>
          <w:sz w:val="13"/>
          <w:szCs w:val="13"/>
          <w:lang w:eastAsia="pl-PL"/>
        </w:rPr>
        <w:t>późn</w:t>
      </w:r>
      <w:proofErr w:type="spellEnd"/>
      <w:r w:rsidRPr="00621EE2">
        <w:rPr>
          <w:rFonts w:eastAsia="Times New Roman" w:cs="Times New Roman"/>
          <w:color w:val="222222"/>
          <w:sz w:val="13"/>
          <w:szCs w:val="13"/>
          <w:lang w:eastAsia="pl-PL"/>
        </w:rPr>
        <w:t xml:space="preserve">. zm.), jest podmiot wymieniony w wykazach określonych w rozporządzeniu 765/2006 i rozporządzeniu 269/2014 albo wpisany na listę lub będący </w:t>
      </w:r>
      <w:r>
        <w:rPr>
          <w:rFonts w:eastAsia="Times New Roman" w:cs="Times New Roman"/>
          <w:color w:val="222222"/>
          <w:sz w:val="13"/>
          <w:szCs w:val="13"/>
          <w:lang w:eastAsia="pl-PL"/>
        </w:rPr>
        <w:br/>
      </w:r>
      <w:r w:rsidRPr="00621EE2">
        <w:rPr>
          <w:rFonts w:eastAsia="Times New Roman" w:cs="Times New Roman"/>
          <w:color w:val="222222"/>
          <w:sz w:val="13"/>
          <w:szCs w:val="13"/>
          <w:lang w:eastAsia="pl-PL"/>
        </w:rPr>
        <w:t xml:space="preserve">taką jednostką dominującą od dnia 24 lutego 2022 r., o ile został wpisany na listę na podstawie decyzji w sprawie wpisu na listę rozstrzygającej o zastosowaniu środka, </w:t>
      </w:r>
      <w:r>
        <w:rPr>
          <w:rFonts w:eastAsia="Times New Roman" w:cs="Times New Roman"/>
          <w:color w:val="222222"/>
          <w:sz w:val="13"/>
          <w:szCs w:val="13"/>
          <w:lang w:eastAsia="pl-PL"/>
        </w:rPr>
        <w:br/>
      </w:r>
      <w:r w:rsidRPr="00621EE2">
        <w:rPr>
          <w:rFonts w:eastAsia="Times New Roman" w:cs="Times New Roman"/>
          <w:color w:val="222222"/>
          <w:sz w:val="13"/>
          <w:szCs w:val="13"/>
          <w:lang w:eastAsia="pl-PL"/>
        </w:rPr>
        <w:t>o którym mowa w art. 1 pkt 3 Ustawy.</w:t>
      </w:r>
      <w:r>
        <w:rPr>
          <w:rFonts w:eastAsia="Times New Roman" w:cs="Times New Roman"/>
          <w:color w:val="222222"/>
          <w:sz w:val="13"/>
          <w:szCs w:val="13"/>
          <w:lang w:eastAsia="pl-PL"/>
        </w:rPr>
        <w:t xml:space="preserve"> </w:t>
      </w:r>
    </w:p>
  </w:footnote>
  <w:footnote w:id="4">
    <w:p w14:paraId="37A82992" w14:textId="77777777" w:rsidR="00C113AB" w:rsidRPr="00BA17F6" w:rsidRDefault="00C113AB" w:rsidP="00FD364A">
      <w:pPr>
        <w:jc w:val="both"/>
        <w:rPr>
          <w:rFonts w:cs="Times New Roman"/>
          <w:sz w:val="13"/>
          <w:szCs w:val="13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4"/>
    <w:multiLevelType w:val="singleLevel"/>
    <w:tmpl w:val="A2029B52"/>
    <w:name w:val="WW8Num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color w:val="000000"/>
        <w:spacing w:val="0"/>
        <w:sz w:val="24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3" w15:restartNumberingAfterBreak="0">
    <w:nsid w:val="00000006"/>
    <w:multiLevelType w:val="multilevel"/>
    <w:tmpl w:val="82D0CAB4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-2694"/>
        </w:tabs>
        <w:ind w:left="1637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4" w15:restartNumberingAfterBreak="0">
    <w:nsid w:val="00000007"/>
    <w:multiLevelType w:val="multilevel"/>
    <w:tmpl w:val="164E366A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  <w:kern w:val="1"/>
        <w:sz w:val="24"/>
        <w:szCs w:val="24"/>
        <w:lang w:val="pl-PL" w:eastAsia="ar-SA" w:bidi="ar-SA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6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7" w15:restartNumberingAfterBreak="0">
    <w:nsid w:val="0000000D"/>
    <w:multiLevelType w:val="multilevel"/>
    <w:tmpl w:val="E79858DA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0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1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2" w15:restartNumberingAfterBreak="0">
    <w:nsid w:val="00000013"/>
    <w:multiLevelType w:val="multilevel"/>
    <w:tmpl w:val="2310980C"/>
    <w:name w:val="WW8Num19"/>
    <w:lvl w:ilvl="0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rFonts w:ascii="Times New Roman" w:eastAsia="Times New Roman" w:hAnsi="Times New Roman" w:cs="Times New Roman" w:hint="default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A"/>
    <w:multiLevelType w:val="multilevel"/>
    <w:tmpl w:val="C5F4BDD6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20"/>
    <w:multiLevelType w:val="multilevel"/>
    <w:tmpl w:val="58981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3957"/>
        </w:tabs>
        <w:ind w:left="5463" w:hanging="360"/>
      </w:pPr>
    </w:lvl>
    <w:lvl w:ilvl="1">
      <w:start w:val="1"/>
      <w:numFmt w:val="lowerLetter"/>
      <w:lvlText w:val="%2."/>
      <w:lvlJc w:val="left"/>
      <w:pPr>
        <w:tabs>
          <w:tab w:val="num" w:pos="3957"/>
        </w:tabs>
        <w:ind w:left="6183" w:hanging="360"/>
      </w:pPr>
    </w:lvl>
    <w:lvl w:ilvl="2">
      <w:start w:val="1"/>
      <w:numFmt w:val="lowerRoman"/>
      <w:lvlText w:val="%3."/>
      <w:lvlJc w:val="right"/>
      <w:pPr>
        <w:tabs>
          <w:tab w:val="num" w:pos="3957"/>
        </w:tabs>
        <w:ind w:left="6903" w:hanging="180"/>
      </w:pPr>
    </w:lvl>
    <w:lvl w:ilvl="3">
      <w:start w:val="1"/>
      <w:numFmt w:val="decimal"/>
      <w:lvlText w:val="%4."/>
      <w:lvlJc w:val="left"/>
      <w:pPr>
        <w:tabs>
          <w:tab w:val="num" w:pos="3957"/>
        </w:tabs>
        <w:ind w:left="7623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8343" w:hanging="360"/>
      </w:pPr>
    </w:lvl>
    <w:lvl w:ilvl="5">
      <w:start w:val="1"/>
      <w:numFmt w:val="lowerRoman"/>
      <w:lvlText w:val="%6."/>
      <w:lvlJc w:val="right"/>
      <w:pPr>
        <w:tabs>
          <w:tab w:val="num" w:pos="3957"/>
        </w:tabs>
        <w:ind w:left="9063" w:hanging="180"/>
      </w:pPr>
    </w:lvl>
    <w:lvl w:ilvl="6">
      <w:start w:val="1"/>
      <w:numFmt w:val="decimal"/>
      <w:lvlText w:val="%7."/>
      <w:lvlJc w:val="left"/>
      <w:pPr>
        <w:tabs>
          <w:tab w:val="num" w:pos="3957"/>
        </w:tabs>
        <w:ind w:left="9783" w:hanging="360"/>
      </w:pPr>
    </w:lvl>
    <w:lvl w:ilvl="7">
      <w:start w:val="1"/>
      <w:numFmt w:val="lowerLetter"/>
      <w:lvlText w:val="%8."/>
      <w:lvlJc w:val="left"/>
      <w:pPr>
        <w:tabs>
          <w:tab w:val="num" w:pos="3957"/>
        </w:tabs>
        <w:ind w:left="10503" w:hanging="360"/>
      </w:pPr>
    </w:lvl>
    <w:lvl w:ilvl="8">
      <w:start w:val="1"/>
      <w:numFmt w:val="lowerRoman"/>
      <w:lvlText w:val="%9."/>
      <w:lvlJc w:val="right"/>
      <w:pPr>
        <w:tabs>
          <w:tab w:val="num" w:pos="3957"/>
        </w:tabs>
        <w:ind w:left="11223" w:hanging="180"/>
      </w:pPr>
    </w:lvl>
  </w:abstractNum>
  <w:abstractNum w:abstractNumId="17" w15:restartNumberingAfterBreak="0">
    <w:nsid w:val="00000025"/>
    <w:multiLevelType w:val="multilevel"/>
    <w:tmpl w:val="0F188218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18" w15:restartNumberingAfterBreak="0">
    <w:nsid w:val="00000027"/>
    <w:multiLevelType w:val="multilevel"/>
    <w:tmpl w:val="FA264B74"/>
    <w:styleLink w:val="WW8Num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0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A230B1C"/>
    <w:multiLevelType w:val="hybridMultilevel"/>
    <w:tmpl w:val="0B1213B0"/>
    <w:lvl w:ilvl="0" w:tplc="0415000F">
      <w:start w:val="1"/>
      <w:numFmt w:val="decimal"/>
      <w:lvlText w:val="%1."/>
      <w:lvlJc w:val="left"/>
      <w:pPr>
        <w:ind w:left="4897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0A435545"/>
    <w:multiLevelType w:val="hybridMultilevel"/>
    <w:tmpl w:val="A21ED170"/>
    <w:styleLink w:val="WW8Num48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0BF30950"/>
    <w:multiLevelType w:val="hybridMultilevel"/>
    <w:tmpl w:val="E668E37A"/>
    <w:lvl w:ilvl="0" w:tplc="D5A4A9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A4746B82">
      <w:start w:val="1"/>
      <w:numFmt w:val="decimal"/>
      <w:lvlText w:val="%2)"/>
      <w:lvlJc w:val="left"/>
      <w:pPr>
        <w:tabs>
          <w:tab w:val="num" w:pos="357"/>
        </w:tabs>
        <w:ind w:left="714" w:hanging="357"/>
      </w:pPr>
      <w:rPr>
        <w:rFonts w:hint="default"/>
        <w:color w:val="auto"/>
      </w:rPr>
    </w:lvl>
    <w:lvl w:ilvl="2" w:tplc="D840998E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85EE9BA4">
      <w:start w:val="1"/>
      <w:numFmt w:val="decimal"/>
      <w:lvlText w:val="%4)"/>
      <w:lvlJc w:val="left"/>
      <w:pPr>
        <w:ind w:left="107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15F1E50"/>
    <w:multiLevelType w:val="hybridMultilevel"/>
    <w:tmpl w:val="BAA00F5A"/>
    <w:lvl w:ilvl="0" w:tplc="51188E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41C24C7"/>
    <w:multiLevelType w:val="multilevel"/>
    <w:tmpl w:val="1E10C8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6" w15:restartNumberingAfterBreak="0">
    <w:nsid w:val="14E677A6"/>
    <w:multiLevelType w:val="hybridMultilevel"/>
    <w:tmpl w:val="EBAE25C0"/>
    <w:lvl w:ilvl="0" w:tplc="C128B260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1A7069F5"/>
    <w:multiLevelType w:val="multilevel"/>
    <w:tmpl w:val="67DE456A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720" w:hanging="360"/>
      </w:p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Wingdings" w:hAnsi="Wingdings" w:cs="Wingdings"/>
      </w:rPr>
    </w:lvl>
  </w:abstractNum>
  <w:abstractNum w:abstractNumId="28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20DE1E88"/>
    <w:multiLevelType w:val="hybridMultilevel"/>
    <w:tmpl w:val="59B6FADE"/>
    <w:lvl w:ilvl="0" w:tplc="579C77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C41376"/>
    <w:multiLevelType w:val="hybridMultilevel"/>
    <w:tmpl w:val="AE0A243A"/>
    <w:lvl w:ilvl="0" w:tplc="CD165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357827"/>
    <w:multiLevelType w:val="hybridMultilevel"/>
    <w:tmpl w:val="983E2B54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4B13FF"/>
    <w:multiLevelType w:val="hybridMultilevel"/>
    <w:tmpl w:val="12C6A36C"/>
    <w:lvl w:ilvl="0" w:tplc="0786FD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5765ED0"/>
    <w:multiLevelType w:val="hybridMultilevel"/>
    <w:tmpl w:val="7CFC43C2"/>
    <w:lvl w:ilvl="0" w:tplc="983A6672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37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 w15:restartNumberingAfterBreak="0">
    <w:nsid w:val="37DF26AB"/>
    <w:multiLevelType w:val="hybridMultilevel"/>
    <w:tmpl w:val="9836DEFA"/>
    <w:lvl w:ilvl="0" w:tplc="AF5277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2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B708AF"/>
    <w:multiLevelType w:val="multilevel"/>
    <w:tmpl w:val="BD24AED6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4FAC4B06"/>
    <w:multiLevelType w:val="hybridMultilevel"/>
    <w:tmpl w:val="EF7C2112"/>
    <w:name w:val="WW8Num34"/>
    <w:lvl w:ilvl="0" w:tplc="5532AF96">
      <w:start w:val="8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B81952"/>
    <w:multiLevelType w:val="hybridMultilevel"/>
    <w:tmpl w:val="066259AE"/>
    <w:lvl w:ilvl="0" w:tplc="FEB86B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330A00"/>
    <w:multiLevelType w:val="multilevel"/>
    <w:tmpl w:val="E654DDCE"/>
    <w:lvl w:ilvl="0">
      <w:start w:val="7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81"/>
        </w:tabs>
        <w:ind w:left="688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  <w:rPr>
        <w:rFonts w:hint="default"/>
      </w:rPr>
    </w:lvl>
  </w:abstractNum>
  <w:abstractNum w:abstractNumId="49" w15:restartNumberingAfterBreak="0">
    <w:nsid w:val="5E470DD2"/>
    <w:multiLevelType w:val="multilevel"/>
    <w:tmpl w:val="E3B4F334"/>
    <w:name w:val="WW8Num1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50" w15:restartNumberingAfterBreak="0">
    <w:nsid w:val="61607466"/>
    <w:multiLevelType w:val="hybridMultilevel"/>
    <w:tmpl w:val="87FC45CE"/>
    <w:lvl w:ilvl="0" w:tplc="0DE2EFD8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52" w15:restartNumberingAfterBreak="0">
    <w:nsid w:val="6D720AFA"/>
    <w:multiLevelType w:val="hybridMultilevel"/>
    <w:tmpl w:val="461CFE08"/>
    <w:lvl w:ilvl="0" w:tplc="0415000F">
      <w:start w:val="1"/>
      <w:numFmt w:val="decimal"/>
      <w:lvlText w:val="%1.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>
      <w:start w:val="1"/>
      <w:numFmt w:val="lowerRoman"/>
      <w:lvlText w:val="%3."/>
      <w:lvlJc w:val="right"/>
      <w:pPr>
        <w:ind w:left="2587" w:hanging="180"/>
      </w:pPr>
    </w:lvl>
    <w:lvl w:ilvl="3" w:tplc="04150011">
      <w:start w:val="1"/>
      <w:numFmt w:val="decimal"/>
      <w:lvlText w:val="%4)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53" w15:restartNumberingAfterBreak="0">
    <w:nsid w:val="70F708CD"/>
    <w:multiLevelType w:val="hybridMultilevel"/>
    <w:tmpl w:val="A9A00008"/>
    <w:lvl w:ilvl="0" w:tplc="2766DD2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4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6"/>
  </w:num>
  <w:num w:numId="4">
    <w:abstractNumId w:val="17"/>
  </w:num>
  <w:num w:numId="5">
    <w:abstractNumId w:val="35"/>
  </w:num>
  <w:num w:numId="6">
    <w:abstractNumId w:val="43"/>
  </w:num>
  <w:num w:numId="7">
    <w:abstractNumId w:val="28"/>
  </w:num>
  <w:num w:numId="8">
    <w:abstractNumId w:val="37"/>
  </w:num>
  <w:num w:numId="9">
    <w:abstractNumId w:val="24"/>
  </w:num>
  <w:num w:numId="10">
    <w:abstractNumId w:val="44"/>
  </w:num>
  <w:num w:numId="11">
    <w:abstractNumId w:val="15"/>
  </w:num>
  <w:num w:numId="12">
    <w:abstractNumId w:val="41"/>
  </w:num>
  <w:num w:numId="13">
    <w:abstractNumId w:val="51"/>
  </w:num>
  <w:num w:numId="14">
    <w:abstractNumId w:val="27"/>
  </w:num>
  <w:num w:numId="15">
    <w:abstractNumId w:val="42"/>
  </w:num>
  <w:num w:numId="16">
    <w:abstractNumId w:val="36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3"/>
  </w:num>
  <w:num w:numId="20">
    <w:abstractNumId w:val="1"/>
  </w:num>
  <w:num w:numId="21">
    <w:abstractNumId w:val="18"/>
  </w:num>
  <w:num w:numId="22">
    <w:abstractNumId w:val="26"/>
  </w:num>
  <w:num w:numId="23">
    <w:abstractNumId w:val="30"/>
  </w:num>
  <w:num w:numId="24">
    <w:abstractNumId w:val="40"/>
  </w:num>
  <w:num w:numId="25">
    <w:abstractNumId w:val="46"/>
  </w:num>
  <w:num w:numId="26">
    <w:abstractNumId w:val="31"/>
  </w:num>
  <w:num w:numId="27">
    <w:abstractNumId w:val="20"/>
  </w:num>
  <w:num w:numId="28">
    <w:abstractNumId w:val="7"/>
  </w:num>
  <w:num w:numId="2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54"/>
  </w:num>
  <w:num w:numId="32">
    <w:abstractNumId w:val="16"/>
  </w:num>
  <w:num w:numId="33">
    <w:abstractNumId w:val="38"/>
  </w:num>
  <w:num w:numId="34">
    <w:abstractNumId w:val="25"/>
  </w:num>
  <w:num w:numId="35">
    <w:abstractNumId w:val="48"/>
  </w:num>
  <w:num w:numId="36">
    <w:abstractNumId w:val="32"/>
  </w:num>
  <w:num w:numId="37">
    <w:abstractNumId w:val="23"/>
  </w:num>
  <w:num w:numId="38">
    <w:abstractNumId w:val="50"/>
  </w:num>
  <w:num w:numId="39">
    <w:abstractNumId w:val="52"/>
  </w:num>
  <w:num w:numId="40">
    <w:abstractNumId w:val="5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ocumentProtection w:formatting="1" w:enforcement="0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05B1"/>
    <w:rsid w:val="00001C32"/>
    <w:rsid w:val="00001FD2"/>
    <w:rsid w:val="00002F37"/>
    <w:rsid w:val="00003100"/>
    <w:rsid w:val="000032E6"/>
    <w:rsid w:val="00003B8D"/>
    <w:rsid w:val="000040BF"/>
    <w:rsid w:val="00004B2D"/>
    <w:rsid w:val="00004E03"/>
    <w:rsid w:val="00005EC4"/>
    <w:rsid w:val="00005EE0"/>
    <w:rsid w:val="00006AAC"/>
    <w:rsid w:val="00007213"/>
    <w:rsid w:val="000109E6"/>
    <w:rsid w:val="000115A3"/>
    <w:rsid w:val="000121B3"/>
    <w:rsid w:val="00012B05"/>
    <w:rsid w:val="00012DAF"/>
    <w:rsid w:val="00013124"/>
    <w:rsid w:val="000142B3"/>
    <w:rsid w:val="00014C50"/>
    <w:rsid w:val="00017888"/>
    <w:rsid w:val="00017E19"/>
    <w:rsid w:val="0002214D"/>
    <w:rsid w:val="00022A8D"/>
    <w:rsid w:val="00022FDA"/>
    <w:rsid w:val="000237FF"/>
    <w:rsid w:val="00024653"/>
    <w:rsid w:val="00025755"/>
    <w:rsid w:val="0003044C"/>
    <w:rsid w:val="00030C5F"/>
    <w:rsid w:val="0003140E"/>
    <w:rsid w:val="0003364D"/>
    <w:rsid w:val="00034B25"/>
    <w:rsid w:val="00035CBB"/>
    <w:rsid w:val="00040F81"/>
    <w:rsid w:val="00042B3D"/>
    <w:rsid w:val="00042BAF"/>
    <w:rsid w:val="000433A1"/>
    <w:rsid w:val="00046C24"/>
    <w:rsid w:val="00047537"/>
    <w:rsid w:val="00053150"/>
    <w:rsid w:val="00053F36"/>
    <w:rsid w:val="00054A55"/>
    <w:rsid w:val="00054F4F"/>
    <w:rsid w:val="000579CA"/>
    <w:rsid w:val="00060762"/>
    <w:rsid w:val="00060DAA"/>
    <w:rsid w:val="00062EE7"/>
    <w:rsid w:val="00063295"/>
    <w:rsid w:val="00064388"/>
    <w:rsid w:val="000652D1"/>
    <w:rsid w:val="000677A4"/>
    <w:rsid w:val="00067B0F"/>
    <w:rsid w:val="000706E1"/>
    <w:rsid w:val="00070B8C"/>
    <w:rsid w:val="0007101E"/>
    <w:rsid w:val="000712C8"/>
    <w:rsid w:val="0007149C"/>
    <w:rsid w:val="0007195D"/>
    <w:rsid w:val="0007364F"/>
    <w:rsid w:val="0007442E"/>
    <w:rsid w:val="00075290"/>
    <w:rsid w:val="00077332"/>
    <w:rsid w:val="0007740D"/>
    <w:rsid w:val="00080BB4"/>
    <w:rsid w:val="0008117B"/>
    <w:rsid w:val="00082C46"/>
    <w:rsid w:val="00083446"/>
    <w:rsid w:val="00083541"/>
    <w:rsid w:val="00084548"/>
    <w:rsid w:val="00085B0A"/>
    <w:rsid w:val="00085FE4"/>
    <w:rsid w:val="00086604"/>
    <w:rsid w:val="00086870"/>
    <w:rsid w:val="000870BF"/>
    <w:rsid w:val="00090545"/>
    <w:rsid w:val="00092750"/>
    <w:rsid w:val="00093199"/>
    <w:rsid w:val="00094195"/>
    <w:rsid w:val="0009539A"/>
    <w:rsid w:val="000A03C0"/>
    <w:rsid w:val="000A0A21"/>
    <w:rsid w:val="000A28F7"/>
    <w:rsid w:val="000A2D9B"/>
    <w:rsid w:val="000A4361"/>
    <w:rsid w:val="000A4553"/>
    <w:rsid w:val="000A5A9C"/>
    <w:rsid w:val="000A6695"/>
    <w:rsid w:val="000B152A"/>
    <w:rsid w:val="000B15AE"/>
    <w:rsid w:val="000B26FD"/>
    <w:rsid w:val="000B2E3A"/>
    <w:rsid w:val="000B2F17"/>
    <w:rsid w:val="000B3182"/>
    <w:rsid w:val="000B4AF1"/>
    <w:rsid w:val="000B4C51"/>
    <w:rsid w:val="000B6DCC"/>
    <w:rsid w:val="000B7660"/>
    <w:rsid w:val="000B7C32"/>
    <w:rsid w:val="000C0FCC"/>
    <w:rsid w:val="000C1309"/>
    <w:rsid w:val="000C2676"/>
    <w:rsid w:val="000C2851"/>
    <w:rsid w:val="000C2F85"/>
    <w:rsid w:val="000C391E"/>
    <w:rsid w:val="000C3BCF"/>
    <w:rsid w:val="000C4BEF"/>
    <w:rsid w:val="000C4DC6"/>
    <w:rsid w:val="000C7CD2"/>
    <w:rsid w:val="000D02FA"/>
    <w:rsid w:val="000D25A9"/>
    <w:rsid w:val="000D3E16"/>
    <w:rsid w:val="000D42DF"/>
    <w:rsid w:val="000D6B72"/>
    <w:rsid w:val="000D70F3"/>
    <w:rsid w:val="000E29A0"/>
    <w:rsid w:val="000E3ED9"/>
    <w:rsid w:val="000E52C3"/>
    <w:rsid w:val="000E6D70"/>
    <w:rsid w:val="000F0130"/>
    <w:rsid w:val="000F1BC2"/>
    <w:rsid w:val="000F1D63"/>
    <w:rsid w:val="000F4DB0"/>
    <w:rsid w:val="000F5371"/>
    <w:rsid w:val="000F6940"/>
    <w:rsid w:val="000F7BB2"/>
    <w:rsid w:val="000F7F65"/>
    <w:rsid w:val="0010079D"/>
    <w:rsid w:val="00101746"/>
    <w:rsid w:val="00102B4F"/>
    <w:rsid w:val="0010321F"/>
    <w:rsid w:val="0010351A"/>
    <w:rsid w:val="00106DB4"/>
    <w:rsid w:val="001118C6"/>
    <w:rsid w:val="00112AE1"/>
    <w:rsid w:val="00112D38"/>
    <w:rsid w:val="00113C6D"/>
    <w:rsid w:val="00116615"/>
    <w:rsid w:val="00116C23"/>
    <w:rsid w:val="00116E8F"/>
    <w:rsid w:val="00117940"/>
    <w:rsid w:val="00117FFC"/>
    <w:rsid w:val="00122179"/>
    <w:rsid w:val="001221FF"/>
    <w:rsid w:val="00122C45"/>
    <w:rsid w:val="001235D0"/>
    <w:rsid w:val="00123B61"/>
    <w:rsid w:val="001243D2"/>
    <w:rsid w:val="00127EF1"/>
    <w:rsid w:val="00130DBC"/>
    <w:rsid w:val="00131925"/>
    <w:rsid w:val="001319D0"/>
    <w:rsid w:val="00133212"/>
    <w:rsid w:val="0013339C"/>
    <w:rsid w:val="00133672"/>
    <w:rsid w:val="00134084"/>
    <w:rsid w:val="00135960"/>
    <w:rsid w:val="0013658C"/>
    <w:rsid w:val="00136D87"/>
    <w:rsid w:val="001372BC"/>
    <w:rsid w:val="00137E6E"/>
    <w:rsid w:val="0014237C"/>
    <w:rsid w:val="00142ACA"/>
    <w:rsid w:val="00142F90"/>
    <w:rsid w:val="00143BB1"/>
    <w:rsid w:val="00144090"/>
    <w:rsid w:val="00144B0F"/>
    <w:rsid w:val="0014560F"/>
    <w:rsid w:val="00147B2A"/>
    <w:rsid w:val="00150240"/>
    <w:rsid w:val="001553E0"/>
    <w:rsid w:val="001576BA"/>
    <w:rsid w:val="00160F24"/>
    <w:rsid w:val="001654FD"/>
    <w:rsid w:val="00166D3D"/>
    <w:rsid w:val="00167650"/>
    <w:rsid w:val="001678E6"/>
    <w:rsid w:val="0017028F"/>
    <w:rsid w:val="00170710"/>
    <w:rsid w:val="0017074C"/>
    <w:rsid w:val="00172553"/>
    <w:rsid w:val="0017385F"/>
    <w:rsid w:val="001761F5"/>
    <w:rsid w:val="0017736F"/>
    <w:rsid w:val="00177DBB"/>
    <w:rsid w:val="001807D3"/>
    <w:rsid w:val="00180A35"/>
    <w:rsid w:val="00181449"/>
    <w:rsid w:val="00181870"/>
    <w:rsid w:val="001829C2"/>
    <w:rsid w:val="0018338E"/>
    <w:rsid w:val="0018513D"/>
    <w:rsid w:val="00186094"/>
    <w:rsid w:val="001867F0"/>
    <w:rsid w:val="00187079"/>
    <w:rsid w:val="0018716D"/>
    <w:rsid w:val="00190778"/>
    <w:rsid w:val="00191DBD"/>
    <w:rsid w:val="00192027"/>
    <w:rsid w:val="00192309"/>
    <w:rsid w:val="00194BDB"/>
    <w:rsid w:val="0019532F"/>
    <w:rsid w:val="001A3B10"/>
    <w:rsid w:val="001A634F"/>
    <w:rsid w:val="001A72F0"/>
    <w:rsid w:val="001A7741"/>
    <w:rsid w:val="001A7A17"/>
    <w:rsid w:val="001B0812"/>
    <w:rsid w:val="001B152E"/>
    <w:rsid w:val="001B177E"/>
    <w:rsid w:val="001B73C2"/>
    <w:rsid w:val="001C0F94"/>
    <w:rsid w:val="001C3C14"/>
    <w:rsid w:val="001C3EE4"/>
    <w:rsid w:val="001C4D5D"/>
    <w:rsid w:val="001C4F1B"/>
    <w:rsid w:val="001C5C96"/>
    <w:rsid w:val="001C5F64"/>
    <w:rsid w:val="001C60C0"/>
    <w:rsid w:val="001D04A8"/>
    <w:rsid w:val="001D1516"/>
    <w:rsid w:val="001D1BA3"/>
    <w:rsid w:val="001D1DCA"/>
    <w:rsid w:val="001D3082"/>
    <w:rsid w:val="001D4A34"/>
    <w:rsid w:val="001D4B6A"/>
    <w:rsid w:val="001D7B3E"/>
    <w:rsid w:val="001E5FEA"/>
    <w:rsid w:val="001E6428"/>
    <w:rsid w:val="001F1504"/>
    <w:rsid w:val="001F26AA"/>
    <w:rsid w:val="001F2791"/>
    <w:rsid w:val="001F46FC"/>
    <w:rsid w:val="001F5616"/>
    <w:rsid w:val="001F60E6"/>
    <w:rsid w:val="001F6550"/>
    <w:rsid w:val="001F7020"/>
    <w:rsid w:val="001F703A"/>
    <w:rsid w:val="001F7221"/>
    <w:rsid w:val="00201920"/>
    <w:rsid w:val="00201D7C"/>
    <w:rsid w:val="002023B9"/>
    <w:rsid w:val="0020283E"/>
    <w:rsid w:val="00202E23"/>
    <w:rsid w:val="0020504B"/>
    <w:rsid w:val="00206AFF"/>
    <w:rsid w:val="00206CD9"/>
    <w:rsid w:val="002104CF"/>
    <w:rsid w:val="002107D0"/>
    <w:rsid w:val="00210C71"/>
    <w:rsid w:val="002116C1"/>
    <w:rsid w:val="00211996"/>
    <w:rsid w:val="002128CA"/>
    <w:rsid w:val="002130ED"/>
    <w:rsid w:val="00213DF6"/>
    <w:rsid w:val="00216DCE"/>
    <w:rsid w:val="0021767D"/>
    <w:rsid w:val="00223F6A"/>
    <w:rsid w:val="00225057"/>
    <w:rsid w:val="00227BF7"/>
    <w:rsid w:val="00230EFF"/>
    <w:rsid w:val="002316D2"/>
    <w:rsid w:val="00231EC8"/>
    <w:rsid w:val="002334AD"/>
    <w:rsid w:val="002338DE"/>
    <w:rsid w:val="002349E2"/>
    <w:rsid w:val="00235246"/>
    <w:rsid w:val="0023688A"/>
    <w:rsid w:val="00241B84"/>
    <w:rsid w:val="00241D51"/>
    <w:rsid w:val="0024240E"/>
    <w:rsid w:val="00242522"/>
    <w:rsid w:val="00243DB1"/>
    <w:rsid w:val="00245474"/>
    <w:rsid w:val="002460BE"/>
    <w:rsid w:val="00246D7E"/>
    <w:rsid w:val="002500CD"/>
    <w:rsid w:val="00251EDB"/>
    <w:rsid w:val="00253B71"/>
    <w:rsid w:val="002554B9"/>
    <w:rsid w:val="00255578"/>
    <w:rsid w:val="00255CFF"/>
    <w:rsid w:val="00256192"/>
    <w:rsid w:val="002561D6"/>
    <w:rsid w:val="00260A04"/>
    <w:rsid w:val="00261533"/>
    <w:rsid w:val="00264162"/>
    <w:rsid w:val="00264FC5"/>
    <w:rsid w:val="00265BF0"/>
    <w:rsid w:val="00266744"/>
    <w:rsid w:val="00266F43"/>
    <w:rsid w:val="00267555"/>
    <w:rsid w:val="0026789F"/>
    <w:rsid w:val="00267AD2"/>
    <w:rsid w:val="00271040"/>
    <w:rsid w:val="00271775"/>
    <w:rsid w:val="00272A8D"/>
    <w:rsid w:val="00273C48"/>
    <w:rsid w:val="00275EDA"/>
    <w:rsid w:val="0027697D"/>
    <w:rsid w:val="00277480"/>
    <w:rsid w:val="0027798F"/>
    <w:rsid w:val="00280AE7"/>
    <w:rsid w:val="0028413B"/>
    <w:rsid w:val="00284C15"/>
    <w:rsid w:val="002900F4"/>
    <w:rsid w:val="00291078"/>
    <w:rsid w:val="002911E6"/>
    <w:rsid w:val="00291FCE"/>
    <w:rsid w:val="00292C17"/>
    <w:rsid w:val="002931A5"/>
    <w:rsid w:val="00295249"/>
    <w:rsid w:val="0029571E"/>
    <w:rsid w:val="00296033"/>
    <w:rsid w:val="002A1254"/>
    <w:rsid w:val="002A3A90"/>
    <w:rsid w:val="002A3F5F"/>
    <w:rsid w:val="002A5D33"/>
    <w:rsid w:val="002A7087"/>
    <w:rsid w:val="002A7C32"/>
    <w:rsid w:val="002B0282"/>
    <w:rsid w:val="002B170A"/>
    <w:rsid w:val="002B3128"/>
    <w:rsid w:val="002B4423"/>
    <w:rsid w:val="002B49B0"/>
    <w:rsid w:val="002B597B"/>
    <w:rsid w:val="002B6783"/>
    <w:rsid w:val="002B77E3"/>
    <w:rsid w:val="002C133A"/>
    <w:rsid w:val="002C26A5"/>
    <w:rsid w:val="002C28B5"/>
    <w:rsid w:val="002C3A49"/>
    <w:rsid w:val="002C4B49"/>
    <w:rsid w:val="002C4DCC"/>
    <w:rsid w:val="002C4F25"/>
    <w:rsid w:val="002C5116"/>
    <w:rsid w:val="002C571E"/>
    <w:rsid w:val="002C73F3"/>
    <w:rsid w:val="002D0A07"/>
    <w:rsid w:val="002D1D4C"/>
    <w:rsid w:val="002D1E71"/>
    <w:rsid w:val="002D2362"/>
    <w:rsid w:val="002D354D"/>
    <w:rsid w:val="002D4C57"/>
    <w:rsid w:val="002D4D5A"/>
    <w:rsid w:val="002D58C8"/>
    <w:rsid w:val="002E07EF"/>
    <w:rsid w:val="002E1036"/>
    <w:rsid w:val="002E11F5"/>
    <w:rsid w:val="002E37B0"/>
    <w:rsid w:val="002E4290"/>
    <w:rsid w:val="002E4B66"/>
    <w:rsid w:val="002E62EF"/>
    <w:rsid w:val="002F07BD"/>
    <w:rsid w:val="002F0EAA"/>
    <w:rsid w:val="002F1D13"/>
    <w:rsid w:val="002F230E"/>
    <w:rsid w:val="002F2550"/>
    <w:rsid w:val="002F27D9"/>
    <w:rsid w:val="002F40EA"/>
    <w:rsid w:val="003003AE"/>
    <w:rsid w:val="003014A3"/>
    <w:rsid w:val="00303EC4"/>
    <w:rsid w:val="0030486B"/>
    <w:rsid w:val="00305404"/>
    <w:rsid w:val="00306200"/>
    <w:rsid w:val="00306460"/>
    <w:rsid w:val="00307151"/>
    <w:rsid w:val="0030723C"/>
    <w:rsid w:val="003076B2"/>
    <w:rsid w:val="00310BC1"/>
    <w:rsid w:val="0031100C"/>
    <w:rsid w:val="0031162F"/>
    <w:rsid w:val="003118E1"/>
    <w:rsid w:val="0031321A"/>
    <w:rsid w:val="00313FC8"/>
    <w:rsid w:val="00315DFB"/>
    <w:rsid w:val="00316AAE"/>
    <w:rsid w:val="00317828"/>
    <w:rsid w:val="00320E1F"/>
    <w:rsid w:val="003234D5"/>
    <w:rsid w:val="0032464D"/>
    <w:rsid w:val="003251EB"/>
    <w:rsid w:val="00325578"/>
    <w:rsid w:val="00325F11"/>
    <w:rsid w:val="00326933"/>
    <w:rsid w:val="00327D25"/>
    <w:rsid w:val="00327FF3"/>
    <w:rsid w:val="00331E01"/>
    <w:rsid w:val="00332825"/>
    <w:rsid w:val="00332C67"/>
    <w:rsid w:val="00335A73"/>
    <w:rsid w:val="00336FCA"/>
    <w:rsid w:val="00341B38"/>
    <w:rsid w:val="00341DD9"/>
    <w:rsid w:val="00341FC5"/>
    <w:rsid w:val="00342A6C"/>
    <w:rsid w:val="00342C1D"/>
    <w:rsid w:val="0034379B"/>
    <w:rsid w:val="00344232"/>
    <w:rsid w:val="0034429D"/>
    <w:rsid w:val="00344324"/>
    <w:rsid w:val="0034496F"/>
    <w:rsid w:val="00345A15"/>
    <w:rsid w:val="00345EB7"/>
    <w:rsid w:val="00351FAB"/>
    <w:rsid w:val="003529A0"/>
    <w:rsid w:val="0035388A"/>
    <w:rsid w:val="003551BC"/>
    <w:rsid w:val="003561D2"/>
    <w:rsid w:val="00357FFC"/>
    <w:rsid w:val="00360659"/>
    <w:rsid w:val="00360E31"/>
    <w:rsid w:val="0036150A"/>
    <w:rsid w:val="00362EF2"/>
    <w:rsid w:val="003631F2"/>
    <w:rsid w:val="003648FA"/>
    <w:rsid w:val="003656A1"/>
    <w:rsid w:val="00366FAA"/>
    <w:rsid w:val="003702FB"/>
    <w:rsid w:val="0037073E"/>
    <w:rsid w:val="00371044"/>
    <w:rsid w:val="0037323E"/>
    <w:rsid w:val="0037379E"/>
    <w:rsid w:val="00374C13"/>
    <w:rsid w:val="00376247"/>
    <w:rsid w:val="003774C3"/>
    <w:rsid w:val="00377791"/>
    <w:rsid w:val="0038060E"/>
    <w:rsid w:val="0038097C"/>
    <w:rsid w:val="00381A0A"/>
    <w:rsid w:val="00382006"/>
    <w:rsid w:val="0038268A"/>
    <w:rsid w:val="00382FA0"/>
    <w:rsid w:val="00383A29"/>
    <w:rsid w:val="003843D2"/>
    <w:rsid w:val="003843EB"/>
    <w:rsid w:val="00384688"/>
    <w:rsid w:val="00386EB5"/>
    <w:rsid w:val="00386F1D"/>
    <w:rsid w:val="0038714D"/>
    <w:rsid w:val="003879B3"/>
    <w:rsid w:val="003905B5"/>
    <w:rsid w:val="00394572"/>
    <w:rsid w:val="00397055"/>
    <w:rsid w:val="003970D5"/>
    <w:rsid w:val="003A2C98"/>
    <w:rsid w:val="003A3398"/>
    <w:rsid w:val="003A4152"/>
    <w:rsid w:val="003A7329"/>
    <w:rsid w:val="003B0995"/>
    <w:rsid w:val="003B0ADC"/>
    <w:rsid w:val="003B19FD"/>
    <w:rsid w:val="003B270B"/>
    <w:rsid w:val="003B3CBD"/>
    <w:rsid w:val="003B47EC"/>
    <w:rsid w:val="003B5EAF"/>
    <w:rsid w:val="003C0E79"/>
    <w:rsid w:val="003C19DC"/>
    <w:rsid w:val="003C19E5"/>
    <w:rsid w:val="003C3010"/>
    <w:rsid w:val="003C6DAF"/>
    <w:rsid w:val="003D02F0"/>
    <w:rsid w:val="003D0B2E"/>
    <w:rsid w:val="003D1DF9"/>
    <w:rsid w:val="003D34F4"/>
    <w:rsid w:val="003D7393"/>
    <w:rsid w:val="003E01E0"/>
    <w:rsid w:val="003E0480"/>
    <w:rsid w:val="003E19C4"/>
    <w:rsid w:val="003E2C34"/>
    <w:rsid w:val="003E3736"/>
    <w:rsid w:val="003E4225"/>
    <w:rsid w:val="003E595F"/>
    <w:rsid w:val="003E6B02"/>
    <w:rsid w:val="003E788F"/>
    <w:rsid w:val="003E7DB1"/>
    <w:rsid w:val="003F05C7"/>
    <w:rsid w:val="003F0AF7"/>
    <w:rsid w:val="003F201A"/>
    <w:rsid w:val="003F28EE"/>
    <w:rsid w:val="003F2E71"/>
    <w:rsid w:val="003F2E7F"/>
    <w:rsid w:val="003F325F"/>
    <w:rsid w:val="003F352B"/>
    <w:rsid w:val="003F4C49"/>
    <w:rsid w:val="003F6AC3"/>
    <w:rsid w:val="003F70F7"/>
    <w:rsid w:val="00400767"/>
    <w:rsid w:val="00400D85"/>
    <w:rsid w:val="004013D0"/>
    <w:rsid w:val="0040375B"/>
    <w:rsid w:val="0040452C"/>
    <w:rsid w:val="00404CD3"/>
    <w:rsid w:val="00404D4D"/>
    <w:rsid w:val="00404DB5"/>
    <w:rsid w:val="00404EEA"/>
    <w:rsid w:val="004060A1"/>
    <w:rsid w:val="00406F70"/>
    <w:rsid w:val="0040763C"/>
    <w:rsid w:val="004127FC"/>
    <w:rsid w:val="004146D9"/>
    <w:rsid w:val="00414BD8"/>
    <w:rsid w:val="004170A4"/>
    <w:rsid w:val="00420300"/>
    <w:rsid w:val="00421787"/>
    <w:rsid w:val="0042291D"/>
    <w:rsid w:val="004250A3"/>
    <w:rsid w:val="0042655E"/>
    <w:rsid w:val="0042706B"/>
    <w:rsid w:val="004270A1"/>
    <w:rsid w:val="00427BCC"/>
    <w:rsid w:val="00427D43"/>
    <w:rsid w:val="00427E8D"/>
    <w:rsid w:val="004314B2"/>
    <w:rsid w:val="0043162D"/>
    <w:rsid w:val="00431968"/>
    <w:rsid w:val="004331AC"/>
    <w:rsid w:val="004358F4"/>
    <w:rsid w:val="00435BC2"/>
    <w:rsid w:val="00435FBA"/>
    <w:rsid w:val="00436944"/>
    <w:rsid w:val="004372E9"/>
    <w:rsid w:val="00442B47"/>
    <w:rsid w:val="00447A13"/>
    <w:rsid w:val="00452A23"/>
    <w:rsid w:val="004531C0"/>
    <w:rsid w:val="004542C9"/>
    <w:rsid w:val="00456516"/>
    <w:rsid w:val="00456FBD"/>
    <w:rsid w:val="00457173"/>
    <w:rsid w:val="004602ED"/>
    <w:rsid w:val="00461A3E"/>
    <w:rsid w:val="00462825"/>
    <w:rsid w:val="00462941"/>
    <w:rsid w:val="00463C36"/>
    <w:rsid w:val="0046400E"/>
    <w:rsid w:val="004720ED"/>
    <w:rsid w:val="004726AD"/>
    <w:rsid w:val="00473D32"/>
    <w:rsid w:val="0047446D"/>
    <w:rsid w:val="00474E5E"/>
    <w:rsid w:val="0047604A"/>
    <w:rsid w:val="00476B14"/>
    <w:rsid w:val="004809A9"/>
    <w:rsid w:val="00480C5C"/>
    <w:rsid w:val="004821F1"/>
    <w:rsid w:val="00482B17"/>
    <w:rsid w:val="00482BC0"/>
    <w:rsid w:val="004837C7"/>
    <w:rsid w:val="00483861"/>
    <w:rsid w:val="004861E1"/>
    <w:rsid w:val="00486CAF"/>
    <w:rsid w:val="00487809"/>
    <w:rsid w:val="00487B1D"/>
    <w:rsid w:val="004940AA"/>
    <w:rsid w:val="004944C4"/>
    <w:rsid w:val="00496DEA"/>
    <w:rsid w:val="004A04FB"/>
    <w:rsid w:val="004A1281"/>
    <w:rsid w:val="004A1903"/>
    <w:rsid w:val="004A561A"/>
    <w:rsid w:val="004A584B"/>
    <w:rsid w:val="004A68E1"/>
    <w:rsid w:val="004A6B7F"/>
    <w:rsid w:val="004B2D44"/>
    <w:rsid w:val="004B409E"/>
    <w:rsid w:val="004B4E73"/>
    <w:rsid w:val="004B6CE9"/>
    <w:rsid w:val="004B71CC"/>
    <w:rsid w:val="004C021D"/>
    <w:rsid w:val="004C1F40"/>
    <w:rsid w:val="004C27C3"/>
    <w:rsid w:val="004C2C76"/>
    <w:rsid w:val="004C33B5"/>
    <w:rsid w:val="004C4C38"/>
    <w:rsid w:val="004C520A"/>
    <w:rsid w:val="004C5221"/>
    <w:rsid w:val="004C5E4A"/>
    <w:rsid w:val="004C70D2"/>
    <w:rsid w:val="004D4B17"/>
    <w:rsid w:val="004D50CA"/>
    <w:rsid w:val="004D705A"/>
    <w:rsid w:val="004D799A"/>
    <w:rsid w:val="004E0B81"/>
    <w:rsid w:val="004E1052"/>
    <w:rsid w:val="004E1C94"/>
    <w:rsid w:val="004E1D0B"/>
    <w:rsid w:val="004E252C"/>
    <w:rsid w:val="004E2E72"/>
    <w:rsid w:val="004E3BA7"/>
    <w:rsid w:val="004E4667"/>
    <w:rsid w:val="004E58C0"/>
    <w:rsid w:val="004E72B0"/>
    <w:rsid w:val="004F1AE1"/>
    <w:rsid w:val="004F1BFA"/>
    <w:rsid w:val="004F29F5"/>
    <w:rsid w:val="004F6ABB"/>
    <w:rsid w:val="004F7449"/>
    <w:rsid w:val="0050029B"/>
    <w:rsid w:val="00501701"/>
    <w:rsid w:val="00502B44"/>
    <w:rsid w:val="00504766"/>
    <w:rsid w:val="0050496E"/>
    <w:rsid w:val="005102C0"/>
    <w:rsid w:val="00510EFC"/>
    <w:rsid w:val="005114DF"/>
    <w:rsid w:val="005116A4"/>
    <w:rsid w:val="00511873"/>
    <w:rsid w:val="0051188A"/>
    <w:rsid w:val="00512A22"/>
    <w:rsid w:val="0051607D"/>
    <w:rsid w:val="00521AEA"/>
    <w:rsid w:val="005232DA"/>
    <w:rsid w:val="00525A51"/>
    <w:rsid w:val="00526C48"/>
    <w:rsid w:val="00531D86"/>
    <w:rsid w:val="00533136"/>
    <w:rsid w:val="005332BB"/>
    <w:rsid w:val="00534FAA"/>
    <w:rsid w:val="00535F8A"/>
    <w:rsid w:val="00536DD8"/>
    <w:rsid w:val="005372E7"/>
    <w:rsid w:val="00537D5A"/>
    <w:rsid w:val="00542AE9"/>
    <w:rsid w:val="0054373F"/>
    <w:rsid w:val="00544DB0"/>
    <w:rsid w:val="00545948"/>
    <w:rsid w:val="00545C5E"/>
    <w:rsid w:val="0054616B"/>
    <w:rsid w:val="005466C4"/>
    <w:rsid w:val="005501D0"/>
    <w:rsid w:val="0055035C"/>
    <w:rsid w:val="00550B96"/>
    <w:rsid w:val="00550BB0"/>
    <w:rsid w:val="00551507"/>
    <w:rsid w:val="00551663"/>
    <w:rsid w:val="00551CA3"/>
    <w:rsid w:val="00553045"/>
    <w:rsid w:val="005536D3"/>
    <w:rsid w:val="00553956"/>
    <w:rsid w:val="00553B7B"/>
    <w:rsid w:val="00553FE5"/>
    <w:rsid w:val="005556F5"/>
    <w:rsid w:val="00556092"/>
    <w:rsid w:val="005572E2"/>
    <w:rsid w:val="00557449"/>
    <w:rsid w:val="00560161"/>
    <w:rsid w:val="00561409"/>
    <w:rsid w:val="00561C13"/>
    <w:rsid w:val="005631B0"/>
    <w:rsid w:val="00574B1D"/>
    <w:rsid w:val="00574D56"/>
    <w:rsid w:val="00575455"/>
    <w:rsid w:val="00576880"/>
    <w:rsid w:val="00577779"/>
    <w:rsid w:val="0058007B"/>
    <w:rsid w:val="00580D7E"/>
    <w:rsid w:val="00582190"/>
    <w:rsid w:val="00582BC5"/>
    <w:rsid w:val="00582D7F"/>
    <w:rsid w:val="00582F99"/>
    <w:rsid w:val="00583C4D"/>
    <w:rsid w:val="00583FFC"/>
    <w:rsid w:val="0058449C"/>
    <w:rsid w:val="00584530"/>
    <w:rsid w:val="00585CE8"/>
    <w:rsid w:val="005862B1"/>
    <w:rsid w:val="0058638D"/>
    <w:rsid w:val="005907FD"/>
    <w:rsid w:val="005920B2"/>
    <w:rsid w:val="00593B6C"/>
    <w:rsid w:val="005942E7"/>
    <w:rsid w:val="005944C5"/>
    <w:rsid w:val="005966F0"/>
    <w:rsid w:val="0059701E"/>
    <w:rsid w:val="005A5955"/>
    <w:rsid w:val="005A5BF4"/>
    <w:rsid w:val="005A5CAF"/>
    <w:rsid w:val="005B13FA"/>
    <w:rsid w:val="005B180B"/>
    <w:rsid w:val="005B2054"/>
    <w:rsid w:val="005B21EB"/>
    <w:rsid w:val="005B34AD"/>
    <w:rsid w:val="005B69C4"/>
    <w:rsid w:val="005B777C"/>
    <w:rsid w:val="005C0622"/>
    <w:rsid w:val="005C113E"/>
    <w:rsid w:val="005C290B"/>
    <w:rsid w:val="005C548A"/>
    <w:rsid w:val="005C5F1F"/>
    <w:rsid w:val="005C6E90"/>
    <w:rsid w:val="005D13A0"/>
    <w:rsid w:val="005D1415"/>
    <w:rsid w:val="005D20D3"/>
    <w:rsid w:val="005D2CB1"/>
    <w:rsid w:val="005D3C3E"/>
    <w:rsid w:val="005D4247"/>
    <w:rsid w:val="005D5C4E"/>
    <w:rsid w:val="005D6E37"/>
    <w:rsid w:val="005E0544"/>
    <w:rsid w:val="005E0DB3"/>
    <w:rsid w:val="005E17AC"/>
    <w:rsid w:val="005E19DA"/>
    <w:rsid w:val="005E49A5"/>
    <w:rsid w:val="005E4B40"/>
    <w:rsid w:val="005E6D97"/>
    <w:rsid w:val="005E789B"/>
    <w:rsid w:val="005F02CA"/>
    <w:rsid w:val="005F05DE"/>
    <w:rsid w:val="005F1A00"/>
    <w:rsid w:val="005F1CA1"/>
    <w:rsid w:val="005F1E7E"/>
    <w:rsid w:val="005F3173"/>
    <w:rsid w:val="005F3E3F"/>
    <w:rsid w:val="005F410C"/>
    <w:rsid w:val="005F4514"/>
    <w:rsid w:val="005F4D02"/>
    <w:rsid w:val="005F65B0"/>
    <w:rsid w:val="005F6B7C"/>
    <w:rsid w:val="005F6DCA"/>
    <w:rsid w:val="005F7435"/>
    <w:rsid w:val="005F76CD"/>
    <w:rsid w:val="006052AD"/>
    <w:rsid w:val="00606265"/>
    <w:rsid w:val="00611190"/>
    <w:rsid w:val="00612425"/>
    <w:rsid w:val="00613860"/>
    <w:rsid w:val="00613B5F"/>
    <w:rsid w:val="0061536A"/>
    <w:rsid w:val="006172E8"/>
    <w:rsid w:val="00617812"/>
    <w:rsid w:val="006201F3"/>
    <w:rsid w:val="0062150A"/>
    <w:rsid w:val="006225EE"/>
    <w:rsid w:val="006239F8"/>
    <w:rsid w:val="00626602"/>
    <w:rsid w:val="00627696"/>
    <w:rsid w:val="0062787E"/>
    <w:rsid w:val="00627959"/>
    <w:rsid w:val="0063064E"/>
    <w:rsid w:val="00631370"/>
    <w:rsid w:val="006314D8"/>
    <w:rsid w:val="00631F42"/>
    <w:rsid w:val="00632305"/>
    <w:rsid w:val="00632E6F"/>
    <w:rsid w:val="006332C6"/>
    <w:rsid w:val="00633B95"/>
    <w:rsid w:val="00634090"/>
    <w:rsid w:val="0063449D"/>
    <w:rsid w:val="0063513A"/>
    <w:rsid w:val="00635EF2"/>
    <w:rsid w:val="006362FE"/>
    <w:rsid w:val="00636999"/>
    <w:rsid w:val="006427EE"/>
    <w:rsid w:val="00642D65"/>
    <w:rsid w:val="00643699"/>
    <w:rsid w:val="006459C7"/>
    <w:rsid w:val="00645B09"/>
    <w:rsid w:val="00646D55"/>
    <w:rsid w:val="006526E5"/>
    <w:rsid w:val="00655F0F"/>
    <w:rsid w:val="00660599"/>
    <w:rsid w:val="00661013"/>
    <w:rsid w:val="00663C51"/>
    <w:rsid w:val="006653F0"/>
    <w:rsid w:val="00666526"/>
    <w:rsid w:val="0066654C"/>
    <w:rsid w:val="00671857"/>
    <w:rsid w:val="00672818"/>
    <w:rsid w:val="00672CAD"/>
    <w:rsid w:val="006751F4"/>
    <w:rsid w:val="006752F7"/>
    <w:rsid w:val="00675885"/>
    <w:rsid w:val="00677E28"/>
    <w:rsid w:val="00680B9A"/>
    <w:rsid w:val="00681D9C"/>
    <w:rsid w:val="00681ED7"/>
    <w:rsid w:val="006823F7"/>
    <w:rsid w:val="00682B74"/>
    <w:rsid w:val="006832B4"/>
    <w:rsid w:val="00685ED2"/>
    <w:rsid w:val="00687509"/>
    <w:rsid w:val="006875E8"/>
    <w:rsid w:val="00693805"/>
    <w:rsid w:val="00694BEC"/>
    <w:rsid w:val="00695A93"/>
    <w:rsid w:val="00695B8F"/>
    <w:rsid w:val="00695C04"/>
    <w:rsid w:val="00696E8C"/>
    <w:rsid w:val="00697C06"/>
    <w:rsid w:val="00697CFA"/>
    <w:rsid w:val="00697E7B"/>
    <w:rsid w:val="00697F1A"/>
    <w:rsid w:val="006A0226"/>
    <w:rsid w:val="006A0229"/>
    <w:rsid w:val="006A0961"/>
    <w:rsid w:val="006A0963"/>
    <w:rsid w:val="006A2D5F"/>
    <w:rsid w:val="006A3CF3"/>
    <w:rsid w:val="006A3DF9"/>
    <w:rsid w:val="006A5286"/>
    <w:rsid w:val="006A66E6"/>
    <w:rsid w:val="006A7B49"/>
    <w:rsid w:val="006B043D"/>
    <w:rsid w:val="006B0C27"/>
    <w:rsid w:val="006B11F9"/>
    <w:rsid w:val="006B28F0"/>
    <w:rsid w:val="006B2E47"/>
    <w:rsid w:val="006B2F00"/>
    <w:rsid w:val="006B349D"/>
    <w:rsid w:val="006B34B5"/>
    <w:rsid w:val="006B3AB0"/>
    <w:rsid w:val="006B4FAD"/>
    <w:rsid w:val="006B52E8"/>
    <w:rsid w:val="006B6614"/>
    <w:rsid w:val="006C03C4"/>
    <w:rsid w:val="006C073F"/>
    <w:rsid w:val="006C0AF0"/>
    <w:rsid w:val="006C0EC2"/>
    <w:rsid w:val="006C1F0D"/>
    <w:rsid w:val="006C1FF4"/>
    <w:rsid w:val="006C28AE"/>
    <w:rsid w:val="006C4077"/>
    <w:rsid w:val="006C7130"/>
    <w:rsid w:val="006D1A0D"/>
    <w:rsid w:val="006D3AF5"/>
    <w:rsid w:val="006D4252"/>
    <w:rsid w:val="006D69B8"/>
    <w:rsid w:val="006D7098"/>
    <w:rsid w:val="006D7939"/>
    <w:rsid w:val="006E116B"/>
    <w:rsid w:val="006E25E0"/>
    <w:rsid w:val="006E313B"/>
    <w:rsid w:val="006E3895"/>
    <w:rsid w:val="006E4774"/>
    <w:rsid w:val="006E6B4E"/>
    <w:rsid w:val="006F04E3"/>
    <w:rsid w:val="006F1B7C"/>
    <w:rsid w:val="006F2410"/>
    <w:rsid w:val="006F3981"/>
    <w:rsid w:val="006F5872"/>
    <w:rsid w:val="007005D5"/>
    <w:rsid w:val="007044B7"/>
    <w:rsid w:val="00705E52"/>
    <w:rsid w:val="00705FB0"/>
    <w:rsid w:val="00706113"/>
    <w:rsid w:val="00707FD7"/>
    <w:rsid w:val="00710C61"/>
    <w:rsid w:val="00710E2F"/>
    <w:rsid w:val="00711909"/>
    <w:rsid w:val="00711F40"/>
    <w:rsid w:val="00714A31"/>
    <w:rsid w:val="0071571B"/>
    <w:rsid w:val="00720AB3"/>
    <w:rsid w:val="00720FEA"/>
    <w:rsid w:val="0072171A"/>
    <w:rsid w:val="00722370"/>
    <w:rsid w:val="007225E7"/>
    <w:rsid w:val="0072435E"/>
    <w:rsid w:val="007243F3"/>
    <w:rsid w:val="00724485"/>
    <w:rsid w:val="007261BF"/>
    <w:rsid w:val="00726954"/>
    <w:rsid w:val="007269A9"/>
    <w:rsid w:val="00727E53"/>
    <w:rsid w:val="0073001E"/>
    <w:rsid w:val="00732069"/>
    <w:rsid w:val="007337D5"/>
    <w:rsid w:val="007355FF"/>
    <w:rsid w:val="0073564E"/>
    <w:rsid w:val="00735658"/>
    <w:rsid w:val="00735A29"/>
    <w:rsid w:val="00736F69"/>
    <w:rsid w:val="007420C5"/>
    <w:rsid w:val="007444B9"/>
    <w:rsid w:val="00745D49"/>
    <w:rsid w:val="00746390"/>
    <w:rsid w:val="007468BF"/>
    <w:rsid w:val="0074738D"/>
    <w:rsid w:val="0074789E"/>
    <w:rsid w:val="00750234"/>
    <w:rsid w:val="0075166F"/>
    <w:rsid w:val="00752620"/>
    <w:rsid w:val="00757485"/>
    <w:rsid w:val="007603DF"/>
    <w:rsid w:val="0076331A"/>
    <w:rsid w:val="00763648"/>
    <w:rsid w:val="00764475"/>
    <w:rsid w:val="00765356"/>
    <w:rsid w:val="007653A2"/>
    <w:rsid w:val="00766F7D"/>
    <w:rsid w:val="00767FB4"/>
    <w:rsid w:val="0077066E"/>
    <w:rsid w:val="00770B9B"/>
    <w:rsid w:val="00774896"/>
    <w:rsid w:val="00774E4B"/>
    <w:rsid w:val="007770C7"/>
    <w:rsid w:val="00780726"/>
    <w:rsid w:val="00780F46"/>
    <w:rsid w:val="00780FD9"/>
    <w:rsid w:val="00781D0B"/>
    <w:rsid w:val="00782A90"/>
    <w:rsid w:val="00783449"/>
    <w:rsid w:val="00783827"/>
    <w:rsid w:val="007845E2"/>
    <w:rsid w:val="007849D2"/>
    <w:rsid w:val="007849EC"/>
    <w:rsid w:val="007854A4"/>
    <w:rsid w:val="007877FD"/>
    <w:rsid w:val="00787B63"/>
    <w:rsid w:val="00787E9D"/>
    <w:rsid w:val="00792AF0"/>
    <w:rsid w:val="007936B8"/>
    <w:rsid w:val="00793C3C"/>
    <w:rsid w:val="007943FA"/>
    <w:rsid w:val="00794967"/>
    <w:rsid w:val="00794E8A"/>
    <w:rsid w:val="00796E75"/>
    <w:rsid w:val="00797745"/>
    <w:rsid w:val="00797C5F"/>
    <w:rsid w:val="007A0DE7"/>
    <w:rsid w:val="007A2BD9"/>
    <w:rsid w:val="007A3ECA"/>
    <w:rsid w:val="007A464F"/>
    <w:rsid w:val="007A74A0"/>
    <w:rsid w:val="007B08B9"/>
    <w:rsid w:val="007B235F"/>
    <w:rsid w:val="007B32A1"/>
    <w:rsid w:val="007B3B5B"/>
    <w:rsid w:val="007B4ACD"/>
    <w:rsid w:val="007B68F4"/>
    <w:rsid w:val="007C0073"/>
    <w:rsid w:val="007C00B2"/>
    <w:rsid w:val="007C00F0"/>
    <w:rsid w:val="007C1D51"/>
    <w:rsid w:val="007C26C3"/>
    <w:rsid w:val="007C4C25"/>
    <w:rsid w:val="007C50E7"/>
    <w:rsid w:val="007C6362"/>
    <w:rsid w:val="007C65B2"/>
    <w:rsid w:val="007C6D09"/>
    <w:rsid w:val="007C6DB4"/>
    <w:rsid w:val="007C750B"/>
    <w:rsid w:val="007C7D6C"/>
    <w:rsid w:val="007D0FA4"/>
    <w:rsid w:val="007D2956"/>
    <w:rsid w:val="007D3C53"/>
    <w:rsid w:val="007D5F17"/>
    <w:rsid w:val="007D705B"/>
    <w:rsid w:val="007D7469"/>
    <w:rsid w:val="007E2084"/>
    <w:rsid w:val="007E2C93"/>
    <w:rsid w:val="007E3290"/>
    <w:rsid w:val="007E413A"/>
    <w:rsid w:val="007E6E71"/>
    <w:rsid w:val="007E7EDD"/>
    <w:rsid w:val="007F0394"/>
    <w:rsid w:val="007F040A"/>
    <w:rsid w:val="007F0614"/>
    <w:rsid w:val="007F3464"/>
    <w:rsid w:val="007F3E27"/>
    <w:rsid w:val="007F4957"/>
    <w:rsid w:val="007F5071"/>
    <w:rsid w:val="007F7912"/>
    <w:rsid w:val="00800BAB"/>
    <w:rsid w:val="00801238"/>
    <w:rsid w:val="00801AF6"/>
    <w:rsid w:val="00802724"/>
    <w:rsid w:val="008058F7"/>
    <w:rsid w:val="00805C97"/>
    <w:rsid w:val="00805D51"/>
    <w:rsid w:val="0080616C"/>
    <w:rsid w:val="00806C5A"/>
    <w:rsid w:val="008072BA"/>
    <w:rsid w:val="00807455"/>
    <w:rsid w:val="00807617"/>
    <w:rsid w:val="0081082E"/>
    <w:rsid w:val="00810C8E"/>
    <w:rsid w:val="00812B75"/>
    <w:rsid w:val="00813D81"/>
    <w:rsid w:val="00814115"/>
    <w:rsid w:val="00814AE9"/>
    <w:rsid w:val="00815104"/>
    <w:rsid w:val="0082053C"/>
    <w:rsid w:val="00820870"/>
    <w:rsid w:val="00822E9F"/>
    <w:rsid w:val="008249E6"/>
    <w:rsid w:val="00825136"/>
    <w:rsid w:val="008301A6"/>
    <w:rsid w:val="00830872"/>
    <w:rsid w:val="00831316"/>
    <w:rsid w:val="00831A42"/>
    <w:rsid w:val="00832AB5"/>
    <w:rsid w:val="00833F56"/>
    <w:rsid w:val="008359E6"/>
    <w:rsid w:val="00836133"/>
    <w:rsid w:val="00836414"/>
    <w:rsid w:val="00843619"/>
    <w:rsid w:val="0084542C"/>
    <w:rsid w:val="0084594E"/>
    <w:rsid w:val="0084614F"/>
    <w:rsid w:val="00847D0A"/>
    <w:rsid w:val="008509E2"/>
    <w:rsid w:val="00850A88"/>
    <w:rsid w:val="00850B46"/>
    <w:rsid w:val="008515D0"/>
    <w:rsid w:val="00851B70"/>
    <w:rsid w:val="00851E00"/>
    <w:rsid w:val="0085235B"/>
    <w:rsid w:val="00852F29"/>
    <w:rsid w:val="00853885"/>
    <w:rsid w:val="0085517D"/>
    <w:rsid w:val="0085749A"/>
    <w:rsid w:val="00860C27"/>
    <w:rsid w:val="00864741"/>
    <w:rsid w:val="00864786"/>
    <w:rsid w:val="00866EC2"/>
    <w:rsid w:val="008702B9"/>
    <w:rsid w:val="00871376"/>
    <w:rsid w:val="00871548"/>
    <w:rsid w:val="00872B69"/>
    <w:rsid w:val="0087302E"/>
    <w:rsid w:val="00873171"/>
    <w:rsid w:val="008731A1"/>
    <w:rsid w:val="00873864"/>
    <w:rsid w:val="00873F57"/>
    <w:rsid w:val="0087519F"/>
    <w:rsid w:val="00875A8E"/>
    <w:rsid w:val="00875F6A"/>
    <w:rsid w:val="00877C1C"/>
    <w:rsid w:val="00880043"/>
    <w:rsid w:val="00880D25"/>
    <w:rsid w:val="008811AA"/>
    <w:rsid w:val="00881C0A"/>
    <w:rsid w:val="00881E82"/>
    <w:rsid w:val="00882271"/>
    <w:rsid w:val="008822CA"/>
    <w:rsid w:val="00883FBB"/>
    <w:rsid w:val="00885FD1"/>
    <w:rsid w:val="00886723"/>
    <w:rsid w:val="00886C0F"/>
    <w:rsid w:val="00886F0B"/>
    <w:rsid w:val="00890A69"/>
    <w:rsid w:val="00890A7B"/>
    <w:rsid w:val="008910B6"/>
    <w:rsid w:val="0089193F"/>
    <w:rsid w:val="00891A9B"/>
    <w:rsid w:val="008934FC"/>
    <w:rsid w:val="00893628"/>
    <w:rsid w:val="00893C42"/>
    <w:rsid w:val="008948EA"/>
    <w:rsid w:val="00894C87"/>
    <w:rsid w:val="00895549"/>
    <w:rsid w:val="00895624"/>
    <w:rsid w:val="00897064"/>
    <w:rsid w:val="008A09CD"/>
    <w:rsid w:val="008A18C7"/>
    <w:rsid w:val="008A1AE3"/>
    <w:rsid w:val="008A2650"/>
    <w:rsid w:val="008A2821"/>
    <w:rsid w:val="008A310C"/>
    <w:rsid w:val="008A36D2"/>
    <w:rsid w:val="008A496F"/>
    <w:rsid w:val="008A4DC5"/>
    <w:rsid w:val="008A5275"/>
    <w:rsid w:val="008A6A17"/>
    <w:rsid w:val="008A79CF"/>
    <w:rsid w:val="008A7F43"/>
    <w:rsid w:val="008B1569"/>
    <w:rsid w:val="008B186A"/>
    <w:rsid w:val="008B4D0B"/>
    <w:rsid w:val="008C1009"/>
    <w:rsid w:val="008C12C2"/>
    <w:rsid w:val="008C1BC6"/>
    <w:rsid w:val="008C309C"/>
    <w:rsid w:val="008C30FA"/>
    <w:rsid w:val="008C4C44"/>
    <w:rsid w:val="008C50F5"/>
    <w:rsid w:val="008C58E9"/>
    <w:rsid w:val="008C77D3"/>
    <w:rsid w:val="008D009F"/>
    <w:rsid w:val="008D1056"/>
    <w:rsid w:val="008D2179"/>
    <w:rsid w:val="008D361E"/>
    <w:rsid w:val="008D5AF7"/>
    <w:rsid w:val="008D76EC"/>
    <w:rsid w:val="008E11BA"/>
    <w:rsid w:val="008E21E4"/>
    <w:rsid w:val="008E22F7"/>
    <w:rsid w:val="008E257E"/>
    <w:rsid w:val="008E2A6E"/>
    <w:rsid w:val="008E33EF"/>
    <w:rsid w:val="008E3C29"/>
    <w:rsid w:val="008E3C61"/>
    <w:rsid w:val="008E435D"/>
    <w:rsid w:val="008E57B8"/>
    <w:rsid w:val="008E5F94"/>
    <w:rsid w:val="008F0554"/>
    <w:rsid w:val="008F08C5"/>
    <w:rsid w:val="008F1F03"/>
    <w:rsid w:val="008F1F3A"/>
    <w:rsid w:val="008F3183"/>
    <w:rsid w:val="008F336C"/>
    <w:rsid w:val="008F3A75"/>
    <w:rsid w:val="008F5C55"/>
    <w:rsid w:val="008F65F5"/>
    <w:rsid w:val="008F7982"/>
    <w:rsid w:val="00901ED2"/>
    <w:rsid w:val="0090254C"/>
    <w:rsid w:val="00904CBA"/>
    <w:rsid w:val="0090555D"/>
    <w:rsid w:val="00905C41"/>
    <w:rsid w:val="009066C2"/>
    <w:rsid w:val="00907720"/>
    <w:rsid w:val="009119A4"/>
    <w:rsid w:val="00911E71"/>
    <w:rsid w:val="00913C9D"/>
    <w:rsid w:val="00913F8C"/>
    <w:rsid w:val="00914719"/>
    <w:rsid w:val="00916B2E"/>
    <w:rsid w:val="0091754D"/>
    <w:rsid w:val="0091779C"/>
    <w:rsid w:val="00917F24"/>
    <w:rsid w:val="00922BB2"/>
    <w:rsid w:val="00923497"/>
    <w:rsid w:val="00924C6C"/>
    <w:rsid w:val="009256ED"/>
    <w:rsid w:val="00925996"/>
    <w:rsid w:val="00926EEA"/>
    <w:rsid w:val="00927E99"/>
    <w:rsid w:val="00931EA5"/>
    <w:rsid w:val="009335B1"/>
    <w:rsid w:val="00934580"/>
    <w:rsid w:val="009346C4"/>
    <w:rsid w:val="009404BD"/>
    <w:rsid w:val="009422E8"/>
    <w:rsid w:val="00942332"/>
    <w:rsid w:val="00943DB6"/>
    <w:rsid w:val="00944331"/>
    <w:rsid w:val="00944C2D"/>
    <w:rsid w:val="0094521E"/>
    <w:rsid w:val="00945326"/>
    <w:rsid w:val="0094756C"/>
    <w:rsid w:val="00947FA3"/>
    <w:rsid w:val="0095216E"/>
    <w:rsid w:val="00955239"/>
    <w:rsid w:val="00956AFC"/>
    <w:rsid w:val="009615F3"/>
    <w:rsid w:val="009627D4"/>
    <w:rsid w:val="00963C04"/>
    <w:rsid w:val="00963FE2"/>
    <w:rsid w:val="00964179"/>
    <w:rsid w:val="009668D6"/>
    <w:rsid w:val="00967C6E"/>
    <w:rsid w:val="009708A9"/>
    <w:rsid w:val="00970C4F"/>
    <w:rsid w:val="00970F51"/>
    <w:rsid w:val="0097394D"/>
    <w:rsid w:val="00974EB6"/>
    <w:rsid w:val="00974FA9"/>
    <w:rsid w:val="009752BE"/>
    <w:rsid w:val="009769F1"/>
    <w:rsid w:val="00977FA6"/>
    <w:rsid w:val="009803A0"/>
    <w:rsid w:val="00982342"/>
    <w:rsid w:val="00982CA5"/>
    <w:rsid w:val="00985AEA"/>
    <w:rsid w:val="00985D7E"/>
    <w:rsid w:val="00991D58"/>
    <w:rsid w:val="0099291B"/>
    <w:rsid w:val="00992D3A"/>
    <w:rsid w:val="00993C58"/>
    <w:rsid w:val="0099405F"/>
    <w:rsid w:val="00994BF0"/>
    <w:rsid w:val="00995DA1"/>
    <w:rsid w:val="00996E2B"/>
    <w:rsid w:val="009A1B60"/>
    <w:rsid w:val="009A37F5"/>
    <w:rsid w:val="009A4760"/>
    <w:rsid w:val="009A4C02"/>
    <w:rsid w:val="009A62AB"/>
    <w:rsid w:val="009A70BC"/>
    <w:rsid w:val="009A76FB"/>
    <w:rsid w:val="009B1FF7"/>
    <w:rsid w:val="009B258C"/>
    <w:rsid w:val="009B4315"/>
    <w:rsid w:val="009B54F9"/>
    <w:rsid w:val="009B63FA"/>
    <w:rsid w:val="009B65A5"/>
    <w:rsid w:val="009B7879"/>
    <w:rsid w:val="009C052A"/>
    <w:rsid w:val="009C4257"/>
    <w:rsid w:val="009C6E0A"/>
    <w:rsid w:val="009D0E04"/>
    <w:rsid w:val="009D0E9B"/>
    <w:rsid w:val="009D4A38"/>
    <w:rsid w:val="009D5C30"/>
    <w:rsid w:val="009D6064"/>
    <w:rsid w:val="009D6A32"/>
    <w:rsid w:val="009D6F7F"/>
    <w:rsid w:val="009E1A3C"/>
    <w:rsid w:val="009E2A02"/>
    <w:rsid w:val="009E3C0B"/>
    <w:rsid w:val="009E3C0F"/>
    <w:rsid w:val="009E447B"/>
    <w:rsid w:val="009E4615"/>
    <w:rsid w:val="009E4B19"/>
    <w:rsid w:val="009E537D"/>
    <w:rsid w:val="009E5E78"/>
    <w:rsid w:val="009E79BC"/>
    <w:rsid w:val="009E7E64"/>
    <w:rsid w:val="009F0107"/>
    <w:rsid w:val="009F0823"/>
    <w:rsid w:val="009F0A1E"/>
    <w:rsid w:val="009F0BED"/>
    <w:rsid w:val="009F225A"/>
    <w:rsid w:val="009F52CB"/>
    <w:rsid w:val="009F5540"/>
    <w:rsid w:val="009F5D58"/>
    <w:rsid w:val="009F6659"/>
    <w:rsid w:val="009F77F3"/>
    <w:rsid w:val="00A00CE1"/>
    <w:rsid w:val="00A01467"/>
    <w:rsid w:val="00A02B86"/>
    <w:rsid w:val="00A0485F"/>
    <w:rsid w:val="00A06273"/>
    <w:rsid w:val="00A06947"/>
    <w:rsid w:val="00A069CF"/>
    <w:rsid w:val="00A06ABF"/>
    <w:rsid w:val="00A07881"/>
    <w:rsid w:val="00A07C08"/>
    <w:rsid w:val="00A106AB"/>
    <w:rsid w:val="00A11337"/>
    <w:rsid w:val="00A120E2"/>
    <w:rsid w:val="00A1324D"/>
    <w:rsid w:val="00A1455A"/>
    <w:rsid w:val="00A15866"/>
    <w:rsid w:val="00A15EEB"/>
    <w:rsid w:val="00A16BA9"/>
    <w:rsid w:val="00A20DC8"/>
    <w:rsid w:val="00A20E4F"/>
    <w:rsid w:val="00A23772"/>
    <w:rsid w:val="00A30A4D"/>
    <w:rsid w:val="00A30C7F"/>
    <w:rsid w:val="00A310FF"/>
    <w:rsid w:val="00A312F7"/>
    <w:rsid w:val="00A32E8F"/>
    <w:rsid w:val="00A34A88"/>
    <w:rsid w:val="00A34E93"/>
    <w:rsid w:val="00A354F8"/>
    <w:rsid w:val="00A36465"/>
    <w:rsid w:val="00A37F9A"/>
    <w:rsid w:val="00A41D0F"/>
    <w:rsid w:val="00A43445"/>
    <w:rsid w:val="00A44BBC"/>
    <w:rsid w:val="00A47FE6"/>
    <w:rsid w:val="00A501AA"/>
    <w:rsid w:val="00A5159E"/>
    <w:rsid w:val="00A54EB7"/>
    <w:rsid w:val="00A551DB"/>
    <w:rsid w:val="00A551FB"/>
    <w:rsid w:val="00A55925"/>
    <w:rsid w:val="00A55E06"/>
    <w:rsid w:val="00A576B2"/>
    <w:rsid w:val="00A609D6"/>
    <w:rsid w:val="00A62C74"/>
    <w:rsid w:val="00A644DA"/>
    <w:rsid w:val="00A64F78"/>
    <w:rsid w:val="00A67807"/>
    <w:rsid w:val="00A738D0"/>
    <w:rsid w:val="00A750EB"/>
    <w:rsid w:val="00A773B3"/>
    <w:rsid w:val="00A77D8A"/>
    <w:rsid w:val="00A81536"/>
    <w:rsid w:val="00A8177C"/>
    <w:rsid w:val="00A8338B"/>
    <w:rsid w:val="00A85A1A"/>
    <w:rsid w:val="00A85D7A"/>
    <w:rsid w:val="00A86C2B"/>
    <w:rsid w:val="00A86FDB"/>
    <w:rsid w:val="00A8707E"/>
    <w:rsid w:val="00A91442"/>
    <w:rsid w:val="00A922F5"/>
    <w:rsid w:val="00A93277"/>
    <w:rsid w:val="00A96562"/>
    <w:rsid w:val="00A97154"/>
    <w:rsid w:val="00AA0FE9"/>
    <w:rsid w:val="00AA17CA"/>
    <w:rsid w:val="00AA38A4"/>
    <w:rsid w:val="00AA55A7"/>
    <w:rsid w:val="00AA5B3F"/>
    <w:rsid w:val="00AB0C59"/>
    <w:rsid w:val="00AB1E1F"/>
    <w:rsid w:val="00AB334B"/>
    <w:rsid w:val="00AB5AFE"/>
    <w:rsid w:val="00AB6EC5"/>
    <w:rsid w:val="00AC1279"/>
    <w:rsid w:val="00AC2666"/>
    <w:rsid w:val="00AC3AEC"/>
    <w:rsid w:val="00AC443A"/>
    <w:rsid w:val="00AD1AD4"/>
    <w:rsid w:val="00AD24C9"/>
    <w:rsid w:val="00AD34DA"/>
    <w:rsid w:val="00AD3742"/>
    <w:rsid w:val="00AD3C8E"/>
    <w:rsid w:val="00AD4000"/>
    <w:rsid w:val="00AD4377"/>
    <w:rsid w:val="00AD454F"/>
    <w:rsid w:val="00AD4B05"/>
    <w:rsid w:val="00AD7D59"/>
    <w:rsid w:val="00AE35C8"/>
    <w:rsid w:val="00AE3A54"/>
    <w:rsid w:val="00AE4165"/>
    <w:rsid w:val="00AE476A"/>
    <w:rsid w:val="00AE4799"/>
    <w:rsid w:val="00AE4D26"/>
    <w:rsid w:val="00AE7E4E"/>
    <w:rsid w:val="00AF02B6"/>
    <w:rsid w:val="00AF3BCE"/>
    <w:rsid w:val="00AF4287"/>
    <w:rsid w:val="00AF576C"/>
    <w:rsid w:val="00AF59DB"/>
    <w:rsid w:val="00B01F12"/>
    <w:rsid w:val="00B05352"/>
    <w:rsid w:val="00B05A43"/>
    <w:rsid w:val="00B07B27"/>
    <w:rsid w:val="00B10834"/>
    <w:rsid w:val="00B10F5E"/>
    <w:rsid w:val="00B13387"/>
    <w:rsid w:val="00B134B1"/>
    <w:rsid w:val="00B14B08"/>
    <w:rsid w:val="00B14D08"/>
    <w:rsid w:val="00B15E1A"/>
    <w:rsid w:val="00B16272"/>
    <w:rsid w:val="00B16B1E"/>
    <w:rsid w:val="00B23538"/>
    <w:rsid w:val="00B235FE"/>
    <w:rsid w:val="00B253DF"/>
    <w:rsid w:val="00B25720"/>
    <w:rsid w:val="00B25EC7"/>
    <w:rsid w:val="00B26491"/>
    <w:rsid w:val="00B27230"/>
    <w:rsid w:val="00B278AD"/>
    <w:rsid w:val="00B27C7D"/>
    <w:rsid w:val="00B30AE5"/>
    <w:rsid w:val="00B30F24"/>
    <w:rsid w:val="00B31911"/>
    <w:rsid w:val="00B32CBD"/>
    <w:rsid w:val="00B33C35"/>
    <w:rsid w:val="00B34052"/>
    <w:rsid w:val="00B350A9"/>
    <w:rsid w:val="00B357F9"/>
    <w:rsid w:val="00B3684E"/>
    <w:rsid w:val="00B373D4"/>
    <w:rsid w:val="00B37933"/>
    <w:rsid w:val="00B421D6"/>
    <w:rsid w:val="00B429AA"/>
    <w:rsid w:val="00B43247"/>
    <w:rsid w:val="00B43797"/>
    <w:rsid w:val="00B437B4"/>
    <w:rsid w:val="00B43C3B"/>
    <w:rsid w:val="00B44001"/>
    <w:rsid w:val="00B440D0"/>
    <w:rsid w:val="00B44478"/>
    <w:rsid w:val="00B4482E"/>
    <w:rsid w:val="00B46B2A"/>
    <w:rsid w:val="00B47C17"/>
    <w:rsid w:val="00B50682"/>
    <w:rsid w:val="00B506E5"/>
    <w:rsid w:val="00B560F5"/>
    <w:rsid w:val="00B604E2"/>
    <w:rsid w:val="00B6157B"/>
    <w:rsid w:val="00B64274"/>
    <w:rsid w:val="00B66ABA"/>
    <w:rsid w:val="00B7209C"/>
    <w:rsid w:val="00B726D6"/>
    <w:rsid w:val="00B727F4"/>
    <w:rsid w:val="00B73D4D"/>
    <w:rsid w:val="00B7420C"/>
    <w:rsid w:val="00B754B8"/>
    <w:rsid w:val="00B76849"/>
    <w:rsid w:val="00B8014A"/>
    <w:rsid w:val="00B85024"/>
    <w:rsid w:val="00B90018"/>
    <w:rsid w:val="00B94022"/>
    <w:rsid w:val="00B94371"/>
    <w:rsid w:val="00BA08F0"/>
    <w:rsid w:val="00BA0F74"/>
    <w:rsid w:val="00BA2897"/>
    <w:rsid w:val="00BA2DD2"/>
    <w:rsid w:val="00BA4732"/>
    <w:rsid w:val="00BA4AEA"/>
    <w:rsid w:val="00BA4CDC"/>
    <w:rsid w:val="00BA739C"/>
    <w:rsid w:val="00BB2849"/>
    <w:rsid w:val="00BB46E7"/>
    <w:rsid w:val="00BB512B"/>
    <w:rsid w:val="00BB64A5"/>
    <w:rsid w:val="00BC0C6E"/>
    <w:rsid w:val="00BC15D8"/>
    <w:rsid w:val="00BC1AFF"/>
    <w:rsid w:val="00BC217E"/>
    <w:rsid w:val="00BC3AB0"/>
    <w:rsid w:val="00BD0BF5"/>
    <w:rsid w:val="00BD0BF7"/>
    <w:rsid w:val="00BD297A"/>
    <w:rsid w:val="00BD3CF9"/>
    <w:rsid w:val="00BD4BC5"/>
    <w:rsid w:val="00BE0A82"/>
    <w:rsid w:val="00BE1227"/>
    <w:rsid w:val="00BE1F00"/>
    <w:rsid w:val="00BE4592"/>
    <w:rsid w:val="00BE5DBC"/>
    <w:rsid w:val="00BF2744"/>
    <w:rsid w:val="00BF4248"/>
    <w:rsid w:val="00BF4567"/>
    <w:rsid w:val="00BF4C82"/>
    <w:rsid w:val="00BF6814"/>
    <w:rsid w:val="00BF79D2"/>
    <w:rsid w:val="00BF7A99"/>
    <w:rsid w:val="00BF7F4D"/>
    <w:rsid w:val="00C02848"/>
    <w:rsid w:val="00C03C37"/>
    <w:rsid w:val="00C03E7A"/>
    <w:rsid w:val="00C04678"/>
    <w:rsid w:val="00C06080"/>
    <w:rsid w:val="00C0632F"/>
    <w:rsid w:val="00C0730D"/>
    <w:rsid w:val="00C113AB"/>
    <w:rsid w:val="00C11DE8"/>
    <w:rsid w:val="00C12A79"/>
    <w:rsid w:val="00C14225"/>
    <w:rsid w:val="00C144DF"/>
    <w:rsid w:val="00C166C4"/>
    <w:rsid w:val="00C16CFB"/>
    <w:rsid w:val="00C22CA9"/>
    <w:rsid w:val="00C22D9A"/>
    <w:rsid w:val="00C22E75"/>
    <w:rsid w:val="00C23490"/>
    <w:rsid w:val="00C257C2"/>
    <w:rsid w:val="00C26F3A"/>
    <w:rsid w:val="00C271C0"/>
    <w:rsid w:val="00C309E1"/>
    <w:rsid w:val="00C326AC"/>
    <w:rsid w:val="00C34D0F"/>
    <w:rsid w:val="00C34FFC"/>
    <w:rsid w:val="00C35DA7"/>
    <w:rsid w:val="00C366EE"/>
    <w:rsid w:val="00C37DA7"/>
    <w:rsid w:val="00C41C10"/>
    <w:rsid w:val="00C4219C"/>
    <w:rsid w:val="00C42C85"/>
    <w:rsid w:val="00C47387"/>
    <w:rsid w:val="00C4769F"/>
    <w:rsid w:val="00C47F03"/>
    <w:rsid w:val="00C500FB"/>
    <w:rsid w:val="00C50C5F"/>
    <w:rsid w:val="00C50EDB"/>
    <w:rsid w:val="00C50F43"/>
    <w:rsid w:val="00C53716"/>
    <w:rsid w:val="00C54340"/>
    <w:rsid w:val="00C55887"/>
    <w:rsid w:val="00C561D8"/>
    <w:rsid w:val="00C575C6"/>
    <w:rsid w:val="00C60775"/>
    <w:rsid w:val="00C61CCE"/>
    <w:rsid w:val="00C640D7"/>
    <w:rsid w:val="00C642EF"/>
    <w:rsid w:val="00C64A8B"/>
    <w:rsid w:val="00C6550D"/>
    <w:rsid w:val="00C65751"/>
    <w:rsid w:val="00C65C5A"/>
    <w:rsid w:val="00C7394E"/>
    <w:rsid w:val="00C73A03"/>
    <w:rsid w:val="00C73C5D"/>
    <w:rsid w:val="00C746FB"/>
    <w:rsid w:val="00C75D35"/>
    <w:rsid w:val="00C82F94"/>
    <w:rsid w:val="00C83F83"/>
    <w:rsid w:val="00C84550"/>
    <w:rsid w:val="00C84C56"/>
    <w:rsid w:val="00C86CD6"/>
    <w:rsid w:val="00C87C6B"/>
    <w:rsid w:val="00C90F06"/>
    <w:rsid w:val="00C91F14"/>
    <w:rsid w:val="00C93180"/>
    <w:rsid w:val="00C94320"/>
    <w:rsid w:val="00C94559"/>
    <w:rsid w:val="00C94E6F"/>
    <w:rsid w:val="00C957D0"/>
    <w:rsid w:val="00C963BB"/>
    <w:rsid w:val="00C973D0"/>
    <w:rsid w:val="00CA0BD2"/>
    <w:rsid w:val="00CA0D5B"/>
    <w:rsid w:val="00CA16D1"/>
    <w:rsid w:val="00CA296A"/>
    <w:rsid w:val="00CA348D"/>
    <w:rsid w:val="00CA3C96"/>
    <w:rsid w:val="00CA46F0"/>
    <w:rsid w:val="00CA5609"/>
    <w:rsid w:val="00CA5DC9"/>
    <w:rsid w:val="00CA7A65"/>
    <w:rsid w:val="00CB13C5"/>
    <w:rsid w:val="00CB1BEB"/>
    <w:rsid w:val="00CB2152"/>
    <w:rsid w:val="00CB23E7"/>
    <w:rsid w:val="00CB3492"/>
    <w:rsid w:val="00CB586B"/>
    <w:rsid w:val="00CB6579"/>
    <w:rsid w:val="00CB6874"/>
    <w:rsid w:val="00CB7245"/>
    <w:rsid w:val="00CB773C"/>
    <w:rsid w:val="00CB7DBD"/>
    <w:rsid w:val="00CC0AA5"/>
    <w:rsid w:val="00CC177A"/>
    <w:rsid w:val="00CC1DEE"/>
    <w:rsid w:val="00CC1E05"/>
    <w:rsid w:val="00CC3235"/>
    <w:rsid w:val="00CC3402"/>
    <w:rsid w:val="00CC4D04"/>
    <w:rsid w:val="00CC5126"/>
    <w:rsid w:val="00CD022A"/>
    <w:rsid w:val="00CD039A"/>
    <w:rsid w:val="00CD039B"/>
    <w:rsid w:val="00CD2699"/>
    <w:rsid w:val="00CD507D"/>
    <w:rsid w:val="00CD6074"/>
    <w:rsid w:val="00CD79CA"/>
    <w:rsid w:val="00CE4728"/>
    <w:rsid w:val="00CE54A0"/>
    <w:rsid w:val="00CE5A42"/>
    <w:rsid w:val="00CE7440"/>
    <w:rsid w:val="00CE75B3"/>
    <w:rsid w:val="00CF090C"/>
    <w:rsid w:val="00CF1241"/>
    <w:rsid w:val="00CF148A"/>
    <w:rsid w:val="00CF2386"/>
    <w:rsid w:val="00CF3477"/>
    <w:rsid w:val="00CF5E7A"/>
    <w:rsid w:val="00CF65E9"/>
    <w:rsid w:val="00D0028B"/>
    <w:rsid w:val="00D00BEC"/>
    <w:rsid w:val="00D00D26"/>
    <w:rsid w:val="00D011D9"/>
    <w:rsid w:val="00D02A5E"/>
    <w:rsid w:val="00D04C07"/>
    <w:rsid w:val="00D04C7C"/>
    <w:rsid w:val="00D05356"/>
    <w:rsid w:val="00D06B20"/>
    <w:rsid w:val="00D07D71"/>
    <w:rsid w:val="00D10F10"/>
    <w:rsid w:val="00D11888"/>
    <w:rsid w:val="00D12AB0"/>
    <w:rsid w:val="00D1304E"/>
    <w:rsid w:val="00D13A8C"/>
    <w:rsid w:val="00D146EF"/>
    <w:rsid w:val="00D16A18"/>
    <w:rsid w:val="00D16BA7"/>
    <w:rsid w:val="00D1791B"/>
    <w:rsid w:val="00D22288"/>
    <w:rsid w:val="00D23900"/>
    <w:rsid w:val="00D254D7"/>
    <w:rsid w:val="00D25654"/>
    <w:rsid w:val="00D25B32"/>
    <w:rsid w:val="00D268EF"/>
    <w:rsid w:val="00D3115D"/>
    <w:rsid w:val="00D31B17"/>
    <w:rsid w:val="00D322F6"/>
    <w:rsid w:val="00D328CE"/>
    <w:rsid w:val="00D33E8E"/>
    <w:rsid w:val="00D344FB"/>
    <w:rsid w:val="00D35058"/>
    <w:rsid w:val="00D36884"/>
    <w:rsid w:val="00D36F78"/>
    <w:rsid w:val="00D37079"/>
    <w:rsid w:val="00D4367C"/>
    <w:rsid w:val="00D46633"/>
    <w:rsid w:val="00D53255"/>
    <w:rsid w:val="00D53850"/>
    <w:rsid w:val="00D55139"/>
    <w:rsid w:val="00D60734"/>
    <w:rsid w:val="00D60BC4"/>
    <w:rsid w:val="00D62717"/>
    <w:rsid w:val="00D66DA6"/>
    <w:rsid w:val="00D70963"/>
    <w:rsid w:val="00D726AB"/>
    <w:rsid w:val="00D7388E"/>
    <w:rsid w:val="00D74B33"/>
    <w:rsid w:val="00D74E8B"/>
    <w:rsid w:val="00D75CFF"/>
    <w:rsid w:val="00D764DB"/>
    <w:rsid w:val="00D774C8"/>
    <w:rsid w:val="00D7753F"/>
    <w:rsid w:val="00D77EEB"/>
    <w:rsid w:val="00D80BA6"/>
    <w:rsid w:val="00D82363"/>
    <w:rsid w:val="00D8357D"/>
    <w:rsid w:val="00D83BC0"/>
    <w:rsid w:val="00D84977"/>
    <w:rsid w:val="00D8525F"/>
    <w:rsid w:val="00D856B4"/>
    <w:rsid w:val="00D86F5F"/>
    <w:rsid w:val="00D87BA4"/>
    <w:rsid w:val="00D9094A"/>
    <w:rsid w:val="00D9147D"/>
    <w:rsid w:val="00D91928"/>
    <w:rsid w:val="00D91E27"/>
    <w:rsid w:val="00D92BE2"/>
    <w:rsid w:val="00D93C76"/>
    <w:rsid w:val="00D945FA"/>
    <w:rsid w:val="00D94D70"/>
    <w:rsid w:val="00D955F7"/>
    <w:rsid w:val="00D95CB7"/>
    <w:rsid w:val="00D9798E"/>
    <w:rsid w:val="00DA0720"/>
    <w:rsid w:val="00DA0A88"/>
    <w:rsid w:val="00DA0AAE"/>
    <w:rsid w:val="00DA10A1"/>
    <w:rsid w:val="00DA14A0"/>
    <w:rsid w:val="00DA208F"/>
    <w:rsid w:val="00DA30B7"/>
    <w:rsid w:val="00DA7052"/>
    <w:rsid w:val="00DA7AA3"/>
    <w:rsid w:val="00DB0252"/>
    <w:rsid w:val="00DB0292"/>
    <w:rsid w:val="00DB152F"/>
    <w:rsid w:val="00DB1BCD"/>
    <w:rsid w:val="00DB20E5"/>
    <w:rsid w:val="00DB277B"/>
    <w:rsid w:val="00DB378D"/>
    <w:rsid w:val="00DB4072"/>
    <w:rsid w:val="00DB408D"/>
    <w:rsid w:val="00DC02D5"/>
    <w:rsid w:val="00DC3120"/>
    <w:rsid w:val="00DC3ADE"/>
    <w:rsid w:val="00DD08A6"/>
    <w:rsid w:val="00DD0F26"/>
    <w:rsid w:val="00DD16B3"/>
    <w:rsid w:val="00DD1A7E"/>
    <w:rsid w:val="00DD271C"/>
    <w:rsid w:val="00DD39DE"/>
    <w:rsid w:val="00DD4D2A"/>
    <w:rsid w:val="00DD55C3"/>
    <w:rsid w:val="00DD5949"/>
    <w:rsid w:val="00DD6005"/>
    <w:rsid w:val="00DD6405"/>
    <w:rsid w:val="00DE0868"/>
    <w:rsid w:val="00DE0A9D"/>
    <w:rsid w:val="00DE0B55"/>
    <w:rsid w:val="00DE15A9"/>
    <w:rsid w:val="00DE4D0F"/>
    <w:rsid w:val="00DE5894"/>
    <w:rsid w:val="00DE69B5"/>
    <w:rsid w:val="00DE790F"/>
    <w:rsid w:val="00DF080D"/>
    <w:rsid w:val="00DF4819"/>
    <w:rsid w:val="00DF4ABD"/>
    <w:rsid w:val="00DF5EEC"/>
    <w:rsid w:val="00DF6C3B"/>
    <w:rsid w:val="00DF78DA"/>
    <w:rsid w:val="00DF7B9D"/>
    <w:rsid w:val="00E0000F"/>
    <w:rsid w:val="00E00310"/>
    <w:rsid w:val="00E008DE"/>
    <w:rsid w:val="00E03075"/>
    <w:rsid w:val="00E031A2"/>
    <w:rsid w:val="00E034AC"/>
    <w:rsid w:val="00E03D1D"/>
    <w:rsid w:val="00E054D4"/>
    <w:rsid w:val="00E076FE"/>
    <w:rsid w:val="00E12934"/>
    <w:rsid w:val="00E13261"/>
    <w:rsid w:val="00E13FBF"/>
    <w:rsid w:val="00E154B4"/>
    <w:rsid w:val="00E15A1D"/>
    <w:rsid w:val="00E15C48"/>
    <w:rsid w:val="00E15D4A"/>
    <w:rsid w:val="00E16ABE"/>
    <w:rsid w:val="00E17A1C"/>
    <w:rsid w:val="00E20409"/>
    <w:rsid w:val="00E204F1"/>
    <w:rsid w:val="00E22B76"/>
    <w:rsid w:val="00E26C68"/>
    <w:rsid w:val="00E26F86"/>
    <w:rsid w:val="00E270AA"/>
    <w:rsid w:val="00E27426"/>
    <w:rsid w:val="00E27776"/>
    <w:rsid w:val="00E30347"/>
    <w:rsid w:val="00E31764"/>
    <w:rsid w:val="00E326DD"/>
    <w:rsid w:val="00E327EF"/>
    <w:rsid w:val="00E35E77"/>
    <w:rsid w:val="00E36321"/>
    <w:rsid w:val="00E36846"/>
    <w:rsid w:val="00E36A8C"/>
    <w:rsid w:val="00E36D3C"/>
    <w:rsid w:val="00E413C5"/>
    <w:rsid w:val="00E41843"/>
    <w:rsid w:val="00E41A29"/>
    <w:rsid w:val="00E41A31"/>
    <w:rsid w:val="00E41DD2"/>
    <w:rsid w:val="00E437F8"/>
    <w:rsid w:val="00E44410"/>
    <w:rsid w:val="00E46E81"/>
    <w:rsid w:val="00E474B2"/>
    <w:rsid w:val="00E50363"/>
    <w:rsid w:val="00E508A8"/>
    <w:rsid w:val="00E50AA8"/>
    <w:rsid w:val="00E50C0A"/>
    <w:rsid w:val="00E50D52"/>
    <w:rsid w:val="00E50F46"/>
    <w:rsid w:val="00E5137D"/>
    <w:rsid w:val="00E5195F"/>
    <w:rsid w:val="00E51AD1"/>
    <w:rsid w:val="00E54140"/>
    <w:rsid w:val="00E543A2"/>
    <w:rsid w:val="00E54587"/>
    <w:rsid w:val="00E57F5F"/>
    <w:rsid w:val="00E60CB7"/>
    <w:rsid w:val="00E60DBA"/>
    <w:rsid w:val="00E648B2"/>
    <w:rsid w:val="00E64912"/>
    <w:rsid w:val="00E66C63"/>
    <w:rsid w:val="00E673AD"/>
    <w:rsid w:val="00E70128"/>
    <w:rsid w:val="00E70564"/>
    <w:rsid w:val="00E71AC9"/>
    <w:rsid w:val="00E7217D"/>
    <w:rsid w:val="00E7376A"/>
    <w:rsid w:val="00E74BD0"/>
    <w:rsid w:val="00E7519A"/>
    <w:rsid w:val="00E755BF"/>
    <w:rsid w:val="00E75A86"/>
    <w:rsid w:val="00E761C3"/>
    <w:rsid w:val="00E76FEB"/>
    <w:rsid w:val="00E77936"/>
    <w:rsid w:val="00E830F6"/>
    <w:rsid w:val="00E83C08"/>
    <w:rsid w:val="00E83C64"/>
    <w:rsid w:val="00E850F0"/>
    <w:rsid w:val="00E86DF1"/>
    <w:rsid w:val="00E91068"/>
    <w:rsid w:val="00E91148"/>
    <w:rsid w:val="00E9260E"/>
    <w:rsid w:val="00E93E83"/>
    <w:rsid w:val="00E94E5D"/>
    <w:rsid w:val="00E950B1"/>
    <w:rsid w:val="00E9625C"/>
    <w:rsid w:val="00E96EA7"/>
    <w:rsid w:val="00E96F50"/>
    <w:rsid w:val="00EA111F"/>
    <w:rsid w:val="00EA124C"/>
    <w:rsid w:val="00EA1EFE"/>
    <w:rsid w:val="00EA2267"/>
    <w:rsid w:val="00EA2294"/>
    <w:rsid w:val="00EA29F6"/>
    <w:rsid w:val="00EA3BB8"/>
    <w:rsid w:val="00EA5307"/>
    <w:rsid w:val="00EA65C7"/>
    <w:rsid w:val="00EA6F1C"/>
    <w:rsid w:val="00EB1567"/>
    <w:rsid w:val="00EB1F3E"/>
    <w:rsid w:val="00EB3E53"/>
    <w:rsid w:val="00EB52ED"/>
    <w:rsid w:val="00EB5425"/>
    <w:rsid w:val="00EB7006"/>
    <w:rsid w:val="00EB7679"/>
    <w:rsid w:val="00EB7F05"/>
    <w:rsid w:val="00EC07D0"/>
    <w:rsid w:val="00EC1DDF"/>
    <w:rsid w:val="00EC4CD9"/>
    <w:rsid w:val="00EC4EC5"/>
    <w:rsid w:val="00EC5C8E"/>
    <w:rsid w:val="00EC70B0"/>
    <w:rsid w:val="00EC7DD6"/>
    <w:rsid w:val="00ED289E"/>
    <w:rsid w:val="00ED30F2"/>
    <w:rsid w:val="00ED322C"/>
    <w:rsid w:val="00ED360F"/>
    <w:rsid w:val="00ED3C03"/>
    <w:rsid w:val="00ED49C2"/>
    <w:rsid w:val="00ED4D6E"/>
    <w:rsid w:val="00ED4EED"/>
    <w:rsid w:val="00ED51D3"/>
    <w:rsid w:val="00ED61AE"/>
    <w:rsid w:val="00ED74D6"/>
    <w:rsid w:val="00ED7DEE"/>
    <w:rsid w:val="00EE0C50"/>
    <w:rsid w:val="00EE186A"/>
    <w:rsid w:val="00EE23BA"/>
    <w:rsid w:val="00EE6B97"/>
    <w:rsid w:val="00EE6D18"/>
    <w:rsid w:val="00EE72E7"/>
    <w:rsid w:val="00EF0DCC"/>
    <w:rsid w:val="00EF0E60"/>
    <w:rsid w:val="00EF261A"/>
    <w:rsid w:val="00EF2E22"/>
    <w:rsid w:val="00EF2EE2"/>
    <w:rsid w:val="00EF3274"/>
    <w:rsid w:val="00EF4848"/>
    <w:rsid w:val="00EF73BB"/>
    <w:rsid w:val="00F01162"/>
    <w:rsid w:val="00F01C92"/>
    <w:rsid w:val="00F02D13"/>
    <w:rsid w:val="00F02FE7"/>
    <w:rsid w:val="00F04A2D"/>
    <w:rsid w:val="00F05438"/>
    <w:rsid w:val="00F05796"/>
    <w:rsid w:val="00F064E6"/>
    <w:rsid w:val="00F06A66"/>
    <w:rsid w:val="00F06D85"/>
    <w:rsid w:val="00F06E82"/>
    <w:rsid w:val="00F07833"/>
    <w:rsid w:val="00F0798F"/>
    <w:rsid w:val="00F101B9"/>
    <w:rsid w:val="00F10A26"/>
    <w:rsid w:val="00F14240"/>
    <w:rsid w:val="00F14764"/>
    <w:rsid w:val="00F147D3"/>
    <w:rsid w:val="00F14935"/>
    <w:rsid w:val="00F149B5"/>
    <w:rsid w:val="00F14BA7"/>
    <w:rsid w:val="00F1758D"/>
    <w:rsid w:val="00F20C9C"/>
    <w:rsid w:val="00F2178F"/>
    <w:rsid w:val="00F21B10"/>
    <w:rsid w:val="00F22155"/>
    <w:rsid w:val="00F23F2F"/>
    <w:rsid w:val="00F26E00"/>
    <w:rsid w:val="00F323D9"/>
    <w:rsid w:val="00F32670"/>
    <w:rsid w:val="00F33AAB"/>
    <w:rsid w:val="00F3759E"/>
    <w:rsid w:val="00F37C1E"/>
    <w:rsid w:val="00F37F6C"/>
    <w:rsid w:val="00F41D2C"/>
    <w:rsid w:val="00F41D42"/>
    <w:rsid w:val="00F42872"/>
    <w:rsid w:val="00F42E67"/>
    <w:rsid w:val="00F439B8"/>
    <w:rsid w:val="00F46148"/>
    <w:rsid w:val="00F50796"/>
    <w:rsid w:val="00F50B84"/>
    <w:rsid w:val="00F51096"/>
    <w:rsid w:val="00F5143A"/>
    <w:rsid w:val="00F51F6A"/>
    <w:rsid w:val="00F52183"/>
    <w:rsid w:val="00F539D8"/>
    <w:rsid w:val="00F53ABE"/>
    <w:rsid w:val="00F544B3"/>
    <w:rsid w:val="00F55105"/>
    <w:rsid w:val="00F56698"/>
    <w:rsid w:val="00F56CF7"/>
    <w:rsid w:val="00F57F47"/>
    <w:rsid w:val="00F626AC"/>
    <w:rsid w:val="00F627DC"/>
    <w:rsid w:val="00F627E5"/>
    <w:rsid w:val="00F65D83"/>
    <w:rsid w:val="00F67A63"/>
    <w:rsid w:val="00F67B59"/>
    <w:rsid w:val="00F7184C"/>
    <w:rsid w:val="00F7222C"/>
    <w:rsid w:val="00F7302C"/>
    <w:rsid w:val="00F7430F"/>
    <w:rsid w:val="00F809B0"/>
    <w:rsid w:val="00F82B4E"/>
    <w:rsid w:val="00F82C22"/>
    <w:rsid w:val="00F8365F"/>
    <w:rsid w:val="00F85A7D"/>
    <w:rsid w:val="00F85B3C"/>
    <w:rsid w:val="00F8763C"/>
    <w:rsid w:val="00F87A21"/>
    <w:rsid w:val="00F90A68"/>
    <w:rsid w:val="00F918C5"/>
    <w:rsid w:val="00F92E08"/>
    <w:rsid w:val="00F93E09"/>
    <w:rsid w:val="00F96413"/>
    <w:rsid w:val="00FA15B3"/>
    <w:rsid w:val="00FA1659"/>
    <w:rsid w:val="00FA196F"/>
    <w:rsid w:val="00FA2E08"/>
    <w:rsid w:val="00FA2FF0"/>
    <w:rsid w:val="00FA30E5"/>
    <w:rsid w:val="00FA314A"/>
    <w:rsid w:val="00FA33DB"/>
    <w:rsid w:val="00FA3A27"/>
    <w:rsid w:val="00FA3CFF"/>
    <w:rsid w:val="00FA7051"/>
    <w:rsid w:val="00FA77FE"/>
    <w:rsid w:val="00FB02D5"/>
    <w:rsid w:val="00FB0E85"/>
    <w:rsid w:val="00FB4438"/>
    <w:rsid w:val="00FB6546"/>
    <w:rsid w:val="00FC05D5"/>
    <w:rsid w:val="00FC0C08"/>
    <w:rsid w:val="00FC1467"/>
    <w:rsid w:val="00FC1945"/>
    <w:rsid w:val="00FC4474"/>
    <w:rsid w:val="00FC56C8"/>
    <w:rsid w:val="00FC5838"/>
    <w:rsid w:val="00FC5D89"/>
    <w:rsid w:val="00FC5F1E"/>
    <w:rsid w:val="00FC6D8F"/>
    <w:rsid w:val="00FC7098"/>
    <w:rsid w:val="00FD31E4"/>
    <w:rsid w:val="00FD364A"/>
    <w:rsid w:val="00FD3962"/>
    <w:rsid w:val="00FD46A7"/>
    <w:rsid w:val="00FD5736"/>
    <w:rsid w:val="00FD5A4B"/>
    <w:rsid w:val="00FE110A"/>
    <w:rsid w:val="00FE2A7F"/>
    <w:rsid w:val="00FE4327"/>
    <w:rsid w:val="00FE4AAA"/>
    <w:rsid w:val="00FE4E0A"/>
    <w:rsid w:val="00FE6C6C"/>
    <w:rsid w:val="00FE6EEE"/>
    <w:rsid w:val="00FE7290"/>
    <w:rsid w:val="00FF196A"/>
    <w:rsid w:val="00FF28D6"/>
    <w:rsid w:val="00FF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9661A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2561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iPriority w:val="99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,2 heading,A_wyliczenie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6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10"/>
      </w:numPr>
    </w:pPr>
  </w:style>
  <w:style w:type="numbering" w:customStyle="1" w:styleId="WW8Num481">
    <w:name w:val="WW8Num481"/>
    <w:basedOn w:val="Bezlisty"/>
    <w:rsid w:val="00160F24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19"/>
      </w:numPr>
    </w:pPr>
  </w:style>
  <w:style w:type="numbering" w:customStyle="1" w:styleId="WW8Num201">
    <w:name w:val="WW8Num201"/>
    <w:basedOn w:val="Bezlisty"/>
    <w:rsid w:val="00850B46"/>
    <w:pPr>
      <w:numPr>
        <w:numId w:val="3"/>
      </w:numPr>
    </w:pPr>
  </w:style>
  <w:style w:type="numbering" w:customStyle="1" w:styleId="WW8Num13">
    <w:name w:val="WW8Num13"/>
    <w:basedOn w:val="Bezlisty"/>
    <w:rsid w:val="000C4DC6"/>
    <w:pPr>
      <w:numPr>
        <w:numId w:val="12"/>
      </w:numPr>
    </w:pPr>
  </w:style>
  <w:style w:type="numbering" w:customStyle="1" w:styleId="WW8Num6">
    <w:name w:val="WW8Num6"/>
    <w:basedOn w:val="Bezlisty"/>
    <w:rsid w:val="00C366EE"/>
    <w:pPr>
      <w:numPr>
        <w:numId w:val="13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  <w:pPr>
      <w:numPr>
        <w:numId w:val="14"/>
      </w:numPr>
    </w:pPr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5"/>
      </w:numPr>
    </w:pPr>
  </w:style>
  <w:style w:type="numbering" w:customStyle="1" w:styleId="WW8Num131">
    <w:name w:val="WW8Num131"/>
    <w:basedOn w:val="Bezlisty"/>
    <w:rsid w:val="002B597B"/>
    <w:pPr>
      <w:numPr>
        <w:numId w:val="16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paragraph" w:customStyle="1" w:styleId="Lista24">
    <w:name w:val="Lista 24"/>
    <w:basedOn w:val="Normalny"/>
    <w:rsid w:val="008934FC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ED4EED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a21">
    <w:name w:val="Lista 21"/>
    <w:basedOn w:val="Normalny"/>
    <w:rsid w:val="001C3EE4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E66C63"/>
  </w:style>
  <w:style w:type="numbering" w:customStyle="1" w:styleId="WW8Num4821">
    <w:name w:val="WW8Num4821"/>
    <w:basedOn w:val="Bezlisty"/>
    <w:rsid w:val="00735658"/>
  </w:style>
  <w:style w:type="table" w:customStyle="1" w:styleId="TableGrid">
    <w:name w:val="TableGrid"/>
    <w:rsid w:val="002F230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22">
    <w:name w:val="WW8Num22"/>
    <w:basedOn w:val="Bezlisty"/>
    <w:rsid w:val="002C5116"/>
    <w:pPr>
      <w:numPr>
        <w:numId w:val="2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8F7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437AD-111C-48B6-B2F2-0F059EF90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4</Pages>
  <Words>1153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A91169</cp:lastModifiedBy>
  <cp:revision>205</cp:revision>
  <cp:lastPrinted>2026-03-12T10:45:00Z</cp:lastPrinted>
  <dcterms:created xsi:type="dcterms:W3CDTF">2025-07-10T08:33:00Z</dcterms:created>
  <dcterms:modified xsi:type="dcterms:W3CDTF">2026-03-12T13:59:00Z</dcterms:modified>
</cp:coreProperties>
</file>