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BD08B" w14:textId="0510ED54" w:rsidR="00B560F5" w:rsidRPr="00435FBA" w:rsidRDefault="00B560F5" w:rsidP="00362EF2">
      <w:pPr>
        <w:widowControl/>
        <w:autoSpaceDN/>
        <w:ind w:left="7371" w:firstLine="284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r w:rsidRPr="00435FBA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Załącznik nr </w:t>
      </w:r>
      <w:r w:rsidR="00873F57" w:rsidRPr="00435FBA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4</w:t>
      </w:r>
      <w:r w:rsidRPr="00435FBA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 do SWZ</w:t>
      </w:r>
    </w:p>
    <w:p w14:paraId="7A8C4CA5" w14:textId="29703134" w:rsidR="00B560F5" w:rsidRPr="00435FBA" w:rsidRDefault="006B52E8" w:rsidP="00362EF2">
      <w:pPr>
        <w:widowControl/>
        <w:autoSpaceDN/>
        <w:ind w:left="7371" w:firstLine="284"/>
        <w:jc w:val="both"/>
        <w:textAlignment w:val="auto"/>
        <w:rPr>
          <w:rFonts w:eastAsia="Times New Roman" w:cs="Times New Roman"/>
          <w:b/>
          <w:kern w:val="0"/>
          <w:sz w:val="16"/>
          <w:szCs w:val="16"/>
          <w:lang w:eastAsia="ar-SA" w:bidi="ar-SA"/>
        </w:rPr>
      </w:pPr>
      <w:r w:rsidRPr="00435FBA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 xml:space="preserve">Sprawa </w:t>
      </w:r>
      <w:r w:rsidR="00F149B5" w:rsidRPr="00435FBA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nr 05/26</w:t>
      </w:r>
      <w:r w:rsidR="00B560F5" w:rsidRPr="00435FBA">
        <w:rPr>
          <w:rFonts w:eastAsia="Times New Roman" w:cs="Times New Roman"/>
          <w:b/>
          <w:kern w:val="0"/>
          <w:sz w:val="16"/>
          <w:szCs w:val="16"/>
          <w:lang w:eastAsia="ar-SA" w:bidi="ar-SA"/>
        </w:rPr>
        <w:t>/IR</w:t>
      </w:r>
    </w:p>
    <w:p w14:paraId="501C5F85" w14:textId="1381E1E0" w:rsidR="00F149B5" w:rsidRPr="00435FBA" w:rsidRDefault="00F149B5" w:rsidP="00F149B5">
      <w:pPr>
        <w:widowControl/>
        <w:autoSpaceDN/>
        <w:ind w:left="7371" w:hanging="283"/>
        <w:jc w:val="both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p w14:paraId="78C31481" w14:textId="77777777" w:rsidR="00362EF2" w:rsidRPr="00435FBA" w:rsidRDefault="00362EF2" w:rsidP="00F149B5">
      <w:pPr>
        <w:widowControl/>
        <w:autoSpaceDN/>
        <w:ind w:left="7371" w:hanging="283"/>
        <w:jc w:val="both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p w14:paraId="518E1DDF" w14:textId="77777777" w:rsidR="00E508A8" w:rsidRPr="00435FBA" w:rsidRDefault="00E508A8" w:rsidP="00873F57">
      <w:pPr>
        <w:keepNext/>
        <w:widowControl/>
        <w:tabs>
          <w:tab w:val="left" w:pos="0"/>
        </w:tabs>
        <w:autoSpaceDN/>
        <w:jc w:val="center"/>
        <w:textAlignment w:val="auto"/>
        <w:outlineLvl w:val="8"/>
        <w:rPr>
          <w:rFonts w:eastAsia="Calibri" w:cs="Times New Roman"/>
          <w:b/>
          <w:bCs/>
          <w:kern w:val="0"/>
          <w:sz w:val="16"/>
          <w:szCs w:val="16"/>
          <w:lang w:eastAsia="en-US" w:bidi="ar-SA"/>
        </w:rPr>
      </w:pPr>
    </w:p>
    <w:p w14:paraId="73654236" w14:textId="38AF12E3" w:rsidR="00B560F5" w:rsidRPr="00435FBA" w:rsidRDefault="00B560F5" w:rsidP="00873F57">
      <w:pPr>
        <w:keepNext/>
        <w:widowControl/>
        <w:tabs>
          <w:tab w:val="left" w:pos="0"/>
        </w:tabs>
        <w:autoSpaceDN/>
        <w:jc w:val="center"/>
        <w:textAlignment w:val="auto"/>
        <w:outlineLvl w:val="8"/>
        <w:rPr>
          <w:rFonts w:eastAsia="Calibri" w:cs="Times New Roman"/>
          <w:b/>
          <w:bCs/>
          <w:kern w:val="0"/>
          <w:sz w:val="28"/>
          <w:szCs w:val="28"/>
          <w:lang w:eastAsia="en-US" w:bidi="ar-SA"/>
        </w:rPr>
      </w:pPr>
      <w:r w:rsidRPr="00435FBA">
        <w:rPr>
          <w:rFonts w:eastAsia="Calibri" w:cs="Times New Roman"/>
          <w:b/>
          <w:bCs/>
          <w:kern w:val="0"/>
          <w:sz w:val="28"/>
          <w:szCs w:val="28"/>
          <w:lang w:eastAsia="en-US" w:bidi="ar-SA"/>
        </w:rPr>
        <w:t xml:space="preserve">OŚWIADCZENIE WYKONAWCY/PODWYKONAWCY* </w:t>
      </w:r>
      <w:r w:rsidRPr="00435FBA">
        <w:rPr>
          <w:rFonts w:eastAsia="Calibri" w:cs="Times New Roman"/>
          <w:b/>
          <w:bCs/>
          <w:kern w:val="0"/>
          <w:sz w:val="28"/>
          <w:szCs w:val="28"/>
          <w:lang w:eastAsia="en-US" w:bidi="ar-SA"/>
        </w:rPr>
        <w:br/>
        <w:t xml:space="preserve">O BRAKU PODSTAW DO WYKLUCZENIA </w:t>
      </w:r>
      <w:r w:rsidR="00F149B5" w:rsidRPr="00435FBA">
        <w:rPr>
          <w:rFonts w:eastAsia="Calibri" w:cs="Times New Roman"/>
          <w:b/>
          <w:bCs/>
          <w:kern w:val="0"/>
          <w:sz w:val="28"/>
          <w:szCs w:val="28"/>
          <w:lang w:eastAsia="en-US" w:bidi="ar-SA"/>
        </w:rPr>
        <w:br/>
      </w:r>
      <w:r w:rsidRPr="00435FBA">
        <w:rPr>
          <w:rFonts w:eastAsia="Calibri" w:cs="Times New Roman"/>
          <w:b/>
          <w:bCs/>
          <w:kern w:val="0"/>
          <w:sz w:val="28"/>
          <w:szCs w:val="28"/>
          <w:lang w:eastAsia="en-US" w:bidi="ar-SA"/>
        </w:rPr>
        <w:t xml:space="preserve">I SPEŁNIENIA WARUNKÓW UDZIAŁU W POSTĘPOWANIU </w:t>
      </w:r>
    </w:p>
    <w:p w14:paraId="766DA072" w14:textId="75C41658" w:rsidR="005A5CAF" w:rsidRPr="00435FBA" w:rsidRDefault="005A5CAF" w:rsidP="005A5CAF">
      <w:pPr>
        <w:keepNext/>
        <w:widowControl/>
        <w:tabs>
          <w:tab w:val="left" w:pos="0"/>
        </w:tabs>
        <w:autoSpaceDN/>
        <w:jc w:val="center"/>
        <w:textAlignment w:val="auto"/>
        <w:outlineLvl w:val="8"/>
        <w:rPr>
          <w:rFonts w:eastAsia="Calibri" w:cs="Times New Roman"/>
          <w:bCs/>
          <w:kern w:val="0"/>
          <w:sz w:val="16"/>
          <w:szCs w:val="16"/>
          <w:lang w:eastAsia="en-US" w:bidi="ar-SA"/>
        </w:rPr>
      </w:pPr>
    </w:p>
    <w:p w14:paraId="7E9A2D0B" w14:textId="77777777" w:rsidR="00362EF2" w:rsidRPr="00435FBA" w:rsidRDefault="00362EF2" w:rsidP="005A5CAF">
      <w:pPr>
        <w:keepNext/>
        <w:widowControl/>
        <w:tabs>
          <w:tab w:val="left" w:pos="0"/>
        </w:tabs>
        <w:autoSpaceDN/>
        <w:jc w:val="center"/>
        <w:textAlignment w:val="auto"/>
        <w:outlineLvl w:val="8"/>
        <w:rPr>
          <w:rFonts w:eastAsia="Calibri" w:cs="Times New Roman"/>
          <w:bCs/>
          <w:kern w:val="0"/>
          <w:sz w:val="16"/>
          <w:szCs w:val="16"/>
          <w:lang w:eastAsia="en-US" w:bidi="ar-SA"/>
        </w:rPr>
      </w:pPr>
    </w:p>
    <w:p w14:paraId="0EA9FD98" w14:textId="7BBF0198" w:rsidR="00B560F5" w:rsidRPr="00435FBA" w:rsidRDefault="00B560F5" w:rsidP="00873F57">
      <w:pPr>
        <w:widowControl/>
        <w:tabs>
          <w:tab w:val="left" w:pos="0"/>
        </w:tabs>
        <w:suppressAutoHyphens w:val="0"/>
        <w:autoSpaceDN/>
        <w:spacing w:line="320" w:lineRule="exact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  <w:r w:rsidRPr="00435FBA">
        <w:rPr>
          <w:rFonts w:eastAsia="Calibri" w:cs="Times New Roman"/>
          <w:b/>
          <w:bCs/>
          <w:kern w:val="0"/>
          <w:lang w:eastAsia="en-US" w:bidi="ar-SA"/>
        </w:rPr>
        <w:t xml:space="preserve">składane na podstawie art. 125 ust. 1 </w:t>
      </w:r>
      <w:r w:rsidR="00F149B5" w:rsidRPr="00435FBA">
        <w:rPr>
          <w:rFonts w:eastAsia="Calibri" w:cs="Times New Roman"/>
          <w:b/>
          <w:bCs/>
          <w:kern w:val="0"/>
          <w:lang w:eastAsia="en-US" w:bidi="ar-SA"/>
        </w:rPr>
        <w:t>u</w:t>
      </w:r>
      <w:r w:rsidRPr="00435FBA">
        <w:rPr>
          <w:rFonts w:eastAsia="Calibri" w:cs="Times New Roman"/>
          <w:b/>
          <w:bCs/>
          <w:kern w:val="0"/>
          <w:lang w:eastAsia="en-US" w:bidi="ar-SA"/>
        </w:rPr>
        <w:t xml:space="preserve">stawy z dnia 11 września 2019 r. </w:t>
      </w:r>
      <w:r w:rsidR="00864741" w:rsidRPr="00435FBA">
        <w:rPr>
          <w:rFonts w:eastAsia="Calibri" w:cs="Times New Roman"/>
          <w:b/>
          <w:bCs/>
          <w:kern w:val="0"/>
          <w:lang w:eastAsia="en-US" w:bidi="ar-SA"/>
        </w:rPr>
        <w:br/>
      </w:r>
      <w:r w:rsidRPr="00435FBA">
        <w:rPr>
          <w:rFonts w:eastAsia="Times New Roman" w:cs="Times New Roman"/>
          <w:lang w:bidi="ar-SA"/>
        </w:rPr>
        <w:t xml:space="preserve">– </w:t>
      </w:r>
      <w:r w:rsidRPr="00435FBA">
        <w:rPr>
          <w:rFonts w:eastAsia="Calibri" w:cs="Times New Roman"/>
          <w:b/>
          <w:bCs/>
          <w:i/>
          <w:kern w:val="0"/>
          <w:lang w:eastAsia="en-US" w:bidi="ar-SA"/>
        </w:rPr>
        <w:t xml:space="preserve">Prawo zamówień publicznych </w:t>
      </w:r>
      <w:r w:rsidRPr="00435FBA">
        <w:rPr>
          <w:rFonts w:eastAsia="Calibri" w:cs="Times New Roman"/>
          <w:b/>
          <w:kern w:val="0"/>
          <w:lang w:eastAsia="en-US" w:bidi="ar-SA"/>
        </w:rPr>
        <w:t>(</w:t>
      </w:r>
      <w:r w:rsidR="003F6AC3" w:rsidRPr="00435FBA">
        <w:rPr>
          <w:rFonts w:eastAsia="Calibri" w:cs="Times New Roman"/>
          <w:b/>
          <w:kern w:val="0"/>
          <w:lang w:eastAsia="en-US" w:bidi="ar-SA"/>
        </w:rPr>
        <w:t xml:space="preserve">Dz. U. </w:t>
      </w:r>
      <w:r w:rsidR="006C0EC2" w:rsidRPr="00435FBA">
        <w:rPr>
          <w:rFonts w:eastAsia="Calibri" w:cs="Times New Roman"/>
          <w:b/>
          <w:kern w:val="0"/>
          <w:lang w:eastAsia="en-US" w:bidi="ar-SA"/>
        </w:rPr>
        <w:t xml:space="preserve">z </w:t>
      </w:r>
      <w:r w:rsidR="003F6AC3" w:rsidRPr="00435FBA">
        <w:rPr>
          <w:rFonts w:eastAsia="Calibri" w:cs="Times New Roman"/>
          <w:b/>
          <w:kern w:val="0"/>
          <w:lang w:eastAsia="en-US" w:bidi="ar-SA"/>
        </w:rPr>
        <w:t>202</w:t>
      </w:r>
      <w:r w:rsidR="006C0EC2" w:rsidRPr="00435FBA">
        <w:rPr>
          <w:rFonts w:eastAsia="Calibri" w:cs="Times New Roman"/>
          <w:b/>
          <w:kern w:val="0"/>
          <w:lang w:eastAsia="en-US" w:bidi="ar-SA"/>
        </w:rPr>
        <w:t xml:space="preserve">4 r. </w:t>
      </w:r>
      <w:r w:rsidR="003F6AC3" w:rsidRPr="00435FBA">
        <w:rPr>
          <w:rFonts w:eastAsia="Calibri" w:cs="Times New Roman"/>
          <w:b/>
          <w:kern w:val="0"/>
          <w:lang w:eastAsia="en-US" w:bidi="ar-SA"/>
        </w:rPr>
        <w:t>poz. 1</w:t>
      </w:r>
      <w:r w:rsidR="006C0EC2" w:rsidRPr="00435FBA">
        <w:rPr>
          <w:rFonts w:eastAsia="Calibri" w:cs="Times New Roman"/>
          <w:b/>
          <w:kern w:val="0"/>
          <w:lang w:eastAsia="en-US" w:bidi="ar-SA"/>
        </w:rPr>
        <w:t>320</w:t>
      </w:r>
      <w:r w:rsidR="00F149B5" w:rsidRPr="00435FBA">
        <w:rPr>
          <w:rFonts w:eastAsia="Calibri" w:cs="Times New Roman"/>
          <w:b/>
          <w:kern w:val="0"/>
          <w:lang w:eastAsia="en-US" w:bidi="ar-SA"/>
        </w:rPr>
        <w:t xml:space="preserve"> z </w:t>
      </w:r>
      <w:proofErr w:type="spellStart"/>
      <w:r w:rsidR="00F149B5" w:rsidRPr="00435FBA">
        <w:rPr>
          <w:rFonts w:eastAsia="Calibri" w:cs="Times New Roman"/>
          <w:b/>
          <w:kern w:val="0"/>
          <w:lang w:eastAsia="en-US" w:bidi="ar-SA"/>
        </w:rPr>
        <w:t>późn</w:t>
      </w:r>
      <w:proofErr w:type="spellEnd"/>
      <w:r w:rsidR="00F149B5" w:rsidRPr="00435FBA">
        <w:rPr>
          <w:rFonts w:eastAsia="Calibri" w:cs="Times New Roman"/>
          <w:b/>
          <w:kern w:val="0"/>
          <w:lang w:eastAsia="en-US" w:bidi="ar-SA"/>
        </w:rPr>
        <w:t>. zm.</w:t>
      </w:r>
      <w:r w:rsidR="003F6AC3" w:rsidRPr="00435FBA">
        <w:rPr>
          <w:rFonts w:eastAsia="Calibri" w:cs="Times New Roman"/>
          <w:b/>
          <w:kern w:val="0"/>
          <w:lang w:eastAsia="en-US" w:bidi="ar-SA"/>
        </w:rPr>
        <w:t>)</w:t>
      </w:r>
    </w:p>
    <w:p w14:paraId="69AD1522" w14:textId="77777777" w:rsidR="00362EF2" w:rsidRPr="00435FBA" w:rsidRDefault="00362EF2" w:rsidP="00873F57">
      <w:pPr>
        <w:widowControl/>
        <w:tabs>
          <w:tab w:val="left" w:pos="0"/>
        </w:tabs>
        <w:suppressAutoHyphens w:val="0"/>
        <w:autoSpaceDN/>
        <w:spacing w:line="320" w:lineRule="exact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14:paraId="4EA9E73E" w14:textId="49497F1E" w:rsidR="00362EF2" w:rsidRPr="00266744" w:rsidRDefault="00B560F5" w:rsidP="00362EF2">
      <w:pPr>
        <w:widowControl/>
        <w:suppressAutoHyphens w:val="0"/>
        <w:autoSpaceDN/>
        <w:spacing w:after="160" w:line="320" w:lineRule="exact"/>
        <w:jc w:val="center"/>
        <w:textAlignment w:val="auto"/>
        <w:rPr>
          <w:rFonts w:eastAsia="Times New Roman" w:cs="Times New Roman"/>
          <w:kern w:val="0"/>
          <w:sz w:val="18"/>
          <w:szCs w:val="18"/>
          <w:lang w:eastAsia="ar-SA" w:bidi="ar-SA"/>
        </w:rPr>
      </w:pPr>
      <w:r w:rsidRPr="00435FBA">
        <w:rPr>
          <w:rFonts w:eastAsia="Times New Roman" w:cs="Times New Roman"/>
          <w:kern w:val="0"/>
          <w:sz w:val="18"/>
          <w:szCs w:val="18"/>
          <w:lang w:eastAsia="ar-SA" w:bidi="ar-SA"/>
        </w:rPr>
        <w:t>* niepotrzebne skreślić</w:t>
      </w:r>
    </w:p>
    <w:p w14:paraId="239E85DB" w14:textId="77777777" w:rsidR="00362EF2" w:rsidRPr="00362EF2" w:rsidRDefault="00362EF2" w:rsidP="00362EF2">
      <w:pPr>
        <w:widowControl/>
        <w:suppressAutoHyphens w:val="0"/>
        <w:autoSpaceDN/>
        <w:spacing w:line="320" w:lineRule="exact"/>
        <w:jc w:val="center"/>
        <w:textAlignment w:val="auto"/>
        <w:rPr>
          <w:rFonts w:eastAsia="Times New Roman" w:cs="Times New Roman"/>
          <w:kern w:val="0"/>
          <w:sz w:val="8"/>
          <w:szCs w:val="8"/>
          <w:highlight w:val="darkGray"/>
          <w:lang w:eastAsia="ar-SA" w:bidi="ar-SA"/>
        </w:rPr>
      </w:pPr>
    </w:p>
    <w:p w14:paraId="7FF1C625" w14:textId="77777777" w:rsidR="00B560F5" w:rsidRPr="006F1B7C" w:rsidRDefault="00B560F5" w:rsidP="00977FA6">
      <w:pPr>
        <w:keepNext/>
        <w:widowControl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lang w:eastAsia="ar-SA" w:bidi="ar-SA"/>
        </w:rPr>
      </w:pPr>
      <w:bookmarkStart w:id="0" w:name="_Hlk62044221"/>
      <w:bookmarkStart w:id="1" w:name="_Hlk62039772"/>
      <w:r>
        <w:rPr>
          <w:rFonts w:eastAsia="Times New Roman" w:cs="Times New Roman"/>
          <w:b/>
          <w:bCs/>
          <w:kern w:val="0"/>
          <w:lang w:eastAsia="pl-PL" w:bidi="ar-SA"/>
        </w:rPr>
        <w:t>Informacje na temat p</w:t>
      </w:r>
      <w:r w:rsidRPr="006F1B7C">
        <w:rPr>
          <w:rFonts w:eastAsia="Times New Roman" w:cs="Times New Roman"/>
          <w:b/>
          <w:bCs/>
          <w:kern w:val="0"/>
          <w:lang w:eastAsia="pl-PL" w:bidi="ar-SA"/>
        </w:rPr>
        <w:t xml:space="preserve">ostępowania: </w:t>
      </w:r>
    </w:p>
    <w:tbl>
      <w:tblPr>
        <w:tblStyle w:val="Tabelasiatki1jasnaakcent31"/>
        <w:tblW w:w="5404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5223"/>
        <w:gridCol w:w="4805"/>
      </w:tblGrid>
      <w:tr w:rsidR="00B560F5" w:rsidRPr="006F1B7C" w14:paraId="6F69D2FE" w14:textId="77777777" w:rsidTr="007E6E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4" w:type="pct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14:paraId="794B77D8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 xml:space="preserve">Informacje ogólne: </w:t>
            </w:r>
          </w:p>
        </w:tc>
        <w:tc>
          <w:tcPr>
            <w:tcW w:w="2396" w:type="pct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14:paraId="5F4183CA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>Odpowiedź:</w:t>
            </w:r>
          </w:p>
        </w:tc>
      </w:tr>
      <w:tr w:rsidR="00B560F5" w:rsidRPr="006F1B7C" w14:paraId="69136051" w14:textId="77777777" w:rsidTr="00533136">
        <w:trPr>
          <w:trHeight w:val="3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4" w:type="pct"/>
          </w:tcPr>
          <w:p w14:paraId="49D048B8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 xml:space="preserve">Nazwa Zamawiającego: </w:t>
            </w:r>
          </w:p>
        </w:tc>
        <w:tc>
          <w:tcPr>
            <w:tcW w:w="2396" w:type="pct"/>
          </w:tcPr>
          <w:p w14:paraId="56828ACB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bCs/>
                <w:kern w:val="0"/>
                <w:sz w:val="20"/>
                <w:szCs w:val="20"/>
                <w:lang w:eastAsia="en-GB" w:bidi="ar-SA"/>
              </w:rPr>
            </w:pPr>
            <w:r w:rsidRPr="006F1B7C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>Centrum S</w:t>
            </w:r>
            <w:r w:rsidR="00533136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>zkolenia Policji w Legionowie,</w:t>
            </w:r>
            <w:r w:rsidRPr="006F1B7C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br/>
              <w:t>ul. Zegrzyńska 121, 05-119 Legionowo</w:t>
            </w:r>
          </w:p>
        </w:tc>
      </w:tr>
      <w:tr w:rsidR="00B560F5" w:rsidRPr="006F1B7C" w14:paraId="02A79F5F" w14:textId="77777777" w:rsidTr="00362EF2">
        <w:trPr>
          <w:trHeight w:val="15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4" w:type="pct"/>
          </w:tcPr>
          <w:p w14:paraId="2762E3B6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>
              <w:rPr>
                <w:rFonts w:eastAsia="Calibri" w:cs="Times New Roman"/>
                <w:kern w:val="0"/>
                <w:lang w:eastAsia="en-GB" w:bidi="ar-SA"/>
              </w:rPr>
              <w:t xml:space="preserve">Nazwa nadana </w:t>
            </w:r>
            <w:r w:rsidRPr="006F1B7C">
              <w:rPr>
                <w:rFonts w:eastAsia="Calibri" w:cs="Times New Roman"/>
                <w:kern w:val="0"/>
                <w:lang w:eastAsia="en-GB" w:bidi="ar-SA"/>
              </w:rPr>
              <w:t xml:space="preserve">zamówieniu: </w:t>
            </w:r>
          </w:p>
        </w:tc>
        <w:tc>
          <w:tcPr>
            <w:tcW w:w="2396" w:type="pct"/>
            <w:vAlign w:val="center"/>
          </w:tcPr>
          <w:p w14:paraId="35330DDD" w14:textId="1C5B1FEC" w:rsidR="00B560F5" w:rsidRPr="00864741" w:rsidRDefault="00873F57" w:rsidP="00362EF2">
            <w:pPr>
              <w:widowControl/>
              <w:suppressAutoHyphens w:val="0"/>
              <w:autoSpaceDN/>
              <w:spacing w:line="259" w:lineRule="auto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W</w:t>
            </w:r>
            <w:r w:rsidRPr="00873F57">
              <w:rPr>
                <w:rFonts w:cs="Times New Roman"/>
                <w:bCs/>
              </w:rPr>
              <w:t>ykonani</w:t>
            </w:r>
            <w:r>
              <w:rPr>
                <w:rFonts w:cs="Times New Roman"/>
                <w:bCs/>
              </w:rPr>
              <w:t>e</w:t>
            </w:r>
            <w:r w:rsidRPr="00873F57">
              <w:rPr>
                <w:rFonts w:cs="Times New Roman"/>
                <w:bCs/>
              </w:rPr>
              <w:t xml:space="preserve"> </w:t>
            </w:r>
            <w:r w:rsidR="00DF5EEC" w:rsidRPr="00DF5EEC">
              <w:rPr>
                <w:rFonts w:cs="Times New Roman"/>
                <w:bCs/>
              </w:rPr>
              <w:t xml:space="preserve">usługi polegającej na opracowaniu dokumentacji projektowej na modernizację slipu i pogłębienie portu wraz z wykonaniem operatu wodnoprawnego na terenie Bazy Szkoleniowej w </w:t>
            </w:r>
            <w:proofErr w:type="spellStart"/>
            <w:r w:rsidR="00DF5EEC" w:rsidRPr="00DF5EEC">
              <w:rPr>
                <w:rFonts w:cs="Times New Roman"/>
                <w:bCs/>
              </w:rPr>
              <w:t>Kalu</w:t>
            </w:r>
            <w:proofErr w:type="spellEnd"/>
          </w:p>
        </w:tc>
      </w:tr>
      <w:tr w:rsidR="00B560F5" w:rsidRPr="006F1B7C" w14:paraId="558E883F" w14:textId="77777777" w:rsidTr="00533136">
        <w:trPr>
          <w:trHeight w:val="4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4" w:type="pct"/>
          </w:tcPr>
          <w:p w14:paraId="7399A8F2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ascii="Arial" w:eastAsia="Calibri" w:hAnsi="Arial" w:cs="Arial"/>
                <w:kern w:val="0"/>
                <w:sz w:val="20"/>
                <w:szCs w:val="2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 xml:space="preserve">Numer referencyjny nadany sprawie: </w:t>
            </w:r>
          </w:p>
        </w:tc>
        <w:tc>
          <w:tcPr>
            <w:tcW w:w="2396" w:type="pct"/>
          </w:tcPr>
          <w:p w14:paraId="68F336E9" w14:textId="5EC77238" w:rsidR="00B560F5" w:rsidRPr="006F1B7C" w:rsidRDefault="00DF5EEC" w:rsidP="00A34A88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kern w:val="0"/>
                <w:sz w:val="20"/>
                <w:szCs w:val="20"/>
                <w:lang w:eastAsia="en-GB" w:bidi="ar-SA"/>
              </w:rPr>
            </w:pPr>
            <w:bookmarkStart w:id="2" w:name="_Hlk64534009"/>
            <w:r>
              <w:rPr>
                <w:rFonts w:eastAsia="Calibri" w:cs="Times New Roman"/>
                <w:kern w:val="0"/>
                <w:lang w:eastAsia="en-GB" w:bidi="ar-SA"/>
              </w:rPr>
              <w:t>05/26</w:t>
            </w:r>
            <w:r w:rsidR="00943DB6">
              <w:rPr>
                <w:rFonts w:eastAsia="Calibri" w:cs="Times New Roman"/>
                <w:kern w:val="0"/>
                <w:lang w:eastAsia="en-GB" w:bidi="ar-SA"/>
              </w:rPr>
              <w:t>/</w:t>
            </w:r>
            <w:r w:rsidR="00B560F5">
              <w:rPr>
                <w:rFonts w:eastAsia="Calibri" w:cs="Times New Roman"/>
                <w:kern w:val="0"/>
                <w:lang w:eastAsia="en-GB" w:bidi="ar-SA"/>
              </w:rPr>
              <w:t>IR</w:t>
            </w:r>
            <w:bookmarkEnd w:id="2"/>
          </w:p>
        </w:tc>
      </w:tr>
    </w:tbl>
    <w:bookmarkEnd w:id="0"/>
    <w:p w14:paraId="580DBF8A" w14:textId="77777777" w:rsidR="00B560F5" w:rsidRPr="006F1B7C" w:rsidRDefault="00B560F5" w:rsidP="00977FA6">
      <w:pPr>
        <w:keepNext/>
        <w:widowControl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lang w:eastAsia="pl-PL" w:bidi="ar-SA"/>
        </w:rPr>
      </w:pPr>
      <w:r w:rsidRPr="006F1B7C">
        <w:rPr>
          <w:rFonts w:eastAsia="Times New Roman" w:cs="Times New Roman"/>
          <w:b/>
          <w:bCs/>
          <w:kern w:val="0"/>
          <w:lang w:eastAsia="pl-PL" w:bidi="ar-SA"/>
        </w:rPr>
        <w:t xml:space="preserve">Informacje na temat Wykonawcy: </w:t>
      </w:r>
    </w:p>
    <w:tbl>
      <w:tblPr>
        <w:tblStyle w:val="Tabelasiatki1jasnaakcent31"/>
        <w:tblW w:w="9808" w:type="dxa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5093"/>
        <w:gridCol w:w="4715"/>
      </w:tblGrid>
      <w:tr w:rsidR="00B560F5" w:rsidRPr="006F1B7C" w14:paraId="7D5A9BE7" w14:textId="77777777" w:rsidTr="007E6E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3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14:paraId="2279E521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 xml:space="preserve">Informacje ogólne: </w:t>
            </w:r>
          </w:p>
        </w:tc>
        <w:tc>
          <w:tcPr>
            <w:tcW w:w="4715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14:paraId="3957EE38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 xml:space="preserve">Odpowiedź: </w:t>
            </w:r>
          </w:p>
        </w:tc>
      </w:tr>
      <w:tr w:rsidR="00B560F5" w:rsidRPr="006F1B7C" w14:paraId="2FE4B690" w14:textId="77777777" w:rsidTr="00362EF2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3" w:type="dxa"/>
          </w:tcPr>
          <w:p w14:paraId="181BEAA7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 xml:space="preserve">Nazwa: </w:t>
            </w:r>
          </w:p>
        </w:tc>
        <w:tc>
          <w:tcPr>
            <w:tcW w:w="4715" w:type="dxa"/>
          </w:tcPr>
          <w:p w14:paraId="0205B45B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lang w:eastAsia="en-GB" w:bidi="ar-SA"/>
              </w:rPr>
            </w:pPr>
          </w:p>
        </w:tc>
      </w:tr>
      <w:tr w:rsidR="00B560F5" w:rsidRPr="006F1B7C" w14:paraId="76F0C5E6" w14:textId="77777777" w:rsidTr="00362EF2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3" w:type="dxa"/>
          </w:tcPr>
          <w:p w14:paraId="743C924C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 xml:space="preserve">Adres pocztowy: </w:t>
            </w:r>
          </w:p>
        </w:tc>
        <w:tc>
          <w:tcPr>
            <w:tcW w:w="4715" w:type="dxa"/>
          </w:tcPr>
          <w:p w14:paraId="52C5523D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</w:p>
        </w:tc>
      </w:tr>
      <w:tr w:rsidR="00B560F5" w:rsidRPr="006F1B7C" w14:paraId="40CE1DAA" w14:textId="77777777" w:rsidTr="00362EF2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3" w:type="dxa"/>
            <w:tcBorders>
              <w:bottom w:val="single" w:sz="4" w:space="0" w:color="auto"/>
            </w:tcBorders>
          </w:tcPr>
          <w:p w14:paraId="0DE4FD4C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 xml:space="preserve">Numer KRS/informacja o CEIDG: </w:t>
            </w:r>
          </w:p>
        </w:tc>
        <w:tc>
          <w:tcPr>
            <w:tcW w:w="4715" w:type="dxa"/>
          </w:tcPr>
          <w:p w14:paraId="24D60016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</w:p>
        </w:tc>
      </w:tr>
      <w:tr w:rsidR="00B560F5" w:rsidRPr="006F1B7C" w14:paraId="3838EA8B" w14:textId="77777777" w:rsidTr="00362EF2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DC26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>Osoby u</w:t>
            </w:r>
            <w:r w:rsidR="00533136">
              <w:rPr>
                <w:rFonts w:eastAsia="Calibri" w:cs="Times New Roman"/>
                <w:kern w:val="0"/>
                <w:lang w:eastAsia="en-GB" w:bidi="ar-SA"/>
              </w:rPr>
              <w:t xml:space="preserve">poważnione do reprezentowania, </w:t>
            </w:r>
            <w:r w:rsidR="00533136">
              <w:rPr>
                <w:rFonts w:eastAsia="Calibri" w:cs="Times New Roman"/>
                <w:kern w:val="0"/>
                <w:lang w:eastAsia="en-GB" w:bidi="ar-SA"/>
              </w:rPr>
              <w:br/>
            </w:r>
            <w:r w:rsidRPr="006F1B7C">
              <w:rPr>
                <w:rFonts w:eastAsia="Calibri" w:cs="Times New Roman"/>
                <w:kern w:val="0"/>
                <w:lang w:eastAsia="en-GB" w:bidi="ar-SA"/>
              </w:rPr>
              <w:t xml:space="preserve">o ile istnieją: </w:t>
            </w:r>
          </w:p>
          <w:p w14:paraId="588E6C07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 xml:space="preserve">Telefon: </w:t>
            </w:r>
          </w:p>
          <w:p w14:paraId="6AD33AA8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 xml:space="preserve">Adres e-mail: </w:t>
            </w:r>
          </w:p>
        </w:tc>
        <w:tc>
          <w:tcPr>
            <w:tcW w:w="4715" w:type="dxa"/>
            <w:tcBorders>
              <w:left w:val="single" w:sz="4" w:space="0" w:color="auto"/>
            </w:tcBorders>
          </w:tcPr>
          <w:p w14:paraId="447E315F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</w:p>
        </w:tc>
      </w:tr>
      <w:tr w:rsidR="00B560F5" w:rsidRPr="006F1B7C" w14:paraId="38B40FE6" w14:textId="77777777" w:rsidTr="00362EF2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B8F3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</w:p>
        </w:tc>
        <w:tc>
          <w:tcPr>
            <w:tcW w:w="4715" w:type="dxa"/>
            <w:tcBorders>
              <w:left w:val="single" w:sz="4" w:space="0" w:color="auto"/>
            </w:tcBorders>
          </w:tcPr>
          <w:p w14:paraId="36E6360B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</w:p>
        </w:tc>
      </w:tr>
      <w:tr w:rsidR="00B560F5" w:rsidRPr="006F1B7C" w14:paraId="62F0BB23" w14:textId="77777777" w:rsidTr="00362EF2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C477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</w:p>
        </w:tc>
        <w:tc>
          <w:tcPr>
            <w:tcW w:w="4715" w:type="dxa"/>
            <w:tcBorders>
              <w:left w:val="single" w:sz="4" w:space="0" w:color="auto"/>
            </w:tcBorders>
          </w:tcPr>
          <w:p w14:paraId="26C8083C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</w:p>
        </w:tc>
      </w:tr>
      <w:tr w:rsidR="00B560F5" w:rsidRPr="006F1B7C" w14:paraId="0BDC25E6" w14:textId="77777777" w:rsidTr="00362EF2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3" w:type="dxa"/>
            <w:vMerge w:val="restart"/>
            <w:tcBorders>
              <w:top w:val="single" w:sz="4" w:space="0" w:color="auto"/>
            </w:tcBorders>
          </w:tcPr>
          <w:p w14:paraId="484829A5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 xml:space="preserve">Osoba lub osoby wyznaczone do kontaktów: </w:t>
            </w:r>
          </w:p>
          <w:p w14:paraId="1372896B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 xml:space="preserve">Telefon: </w:t>
            </w:r>
          </w:p>
          <w:p w14:paraId="4428DDA2" w14:textId="60631E9C" w:rsidR="00B560F5" w:rsidRPr="006F1B7C" w:rsidRDefault="00B560F5" w:rsidP="00873F57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>Adres e-mail:</w:t>
            </w:r>
          </w:p>
        </w:tc>
        <w:tc>
          <w:tcPr>
            <w:tcW w:w="4715" w:type="dxa"/>
          </w:tcPr>
          <w:p w14:paraId="6ECB6485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lang w:eastAsia="en-GB" w:bidi="ar-SA"/>
              </w:rPr>
            </w:pPr>
          </w:p>
        </w:tc>
      </w:tr>
      <w:tr w:rsidR="00B560F5" w:rsidRPr="006F1B7C" w14:paraId="37782CA2" w14:textId="77777777" w:rsidTr="00362EF2">
        <w:trPr>
          <w:trHeight w:val="3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3" w:type="dxa"/>
            <w:vMerge/>
          </w:tcPr>
          <w:p w14:paraId="17A6AB78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</w:p>
        </w:tc>
        <w:tc>
          <w:tcPr>
            <w:tcW w:w="4715" w:type="dxa"/>
          </w:tcPr>
          <w:p w14:paraId="700CD5EF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lang w:eastAsia="en-GB" w:bidi="ar-SA"/>
              </w:rPr>
            </w:pPr>
          </w:p>
        </w:tc>
      </w:tr>
      <w:tr w:rsidR="00B560F5" w:rsidRPr="006F1B7C" w14:paraId="63308907" w14:textId="77777777" w:rsidTr="00362EF2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3" w:type="dxa"/>
            <w:vMerge/>
          </w:tcPr>
          <w:p w14:paraId="1855119B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</w:p>
        </w:tc>
        <w:tc>
          <w:tcPr>
            <w:tcW w:w="4715" w:type="dxa"/>
          </w:tcPr>
          <w:p w14:paraId="1291171E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lang w:eastAsia="en-GB" w:bidi="ar-SA"/>
              </w:rPr>
            </w:pPr>
          </w:p>
        </w:tc>
      </w:tr>
      <w:tr w:rsidR="00B560F5" w:rsidRPr="006F1B7C" w14:paraId="0705065C" w14:textId="77777777" w:rsidTr="00362EF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3" w:type="dxa"/>
            <w:vAlign w:val="center"/>
          </w:tcPr>
          <w:p w14:paraId="5805B50C" w14:textId="414AD7CF" w:rsidR="00B560F5" w:rsidRPr="007E6E71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3"/>
                <w:szCs w:val="23"/>
                <w:lang w:eastAsia="en-GB" w:bidi="ar-SA"/>
              </w:rPr>
            </w:pPr>
            <w:r w:rsidRPr="007E6E71">
              <w:rPr>
                <w:rFonts w:eastAsia="Calibri" w:cs="Times New Roman"/>
                <w:kern w:val="0"/>
                <w:sz w:val="23"/>
                <w:szCs w:val="23"/>
                <w:lang w:eastAsia="en-GB" w:bidi="ar-SA"/>
              </w:rPr>
              <w:lastRenderedPageBreak/>
              <w:t>Czy Wykonawca jest mikroprzedsiębiorstwem,  małym lub średnim przedsiębiorstwem</w:t>
            </w:r>
            <w:r w:rsidRPr="007E6E71">
              <w:rPr>
                <w:rFonts w:eastAsia="Calibri" w:cs="Times New Roman"/>
                <w:kern w:val="0"/>
                <w:sz w:val="23"/>
                <w:szCs w:val="23"/>
                <w:vertAlign w:val="superscript"/>
                <w:lang w:eastAsia="en-GB" w:bidi="ar-SA"/>
              </w:rPr>
              <w:footnoteReference w:id="1"/>
            </w:r>
            <w:r w:rsidRPr="007E6E71">
              <w:rPr>
                <w:rFonts w:eastAsia="Calibri" w:cs="Times New Roman"/>
                <w:kern w:val="0"/>
                <w:sz w:val="23"/>
                <w:szCs w:val="23"/>
                <w:lang w:eastAsia="en-GB" w:bidi="ar-SA"/>
              </w:rPr>
              <w:t xml:space="preserve">, jednoosobową działalnością gospodarczą </w:t>
            </w:r>
            <w:r w:rsidR="007E6E71">
              <w:rPr>
                <w:rFonts w:eastAsia="Calibri" w:cs="Times New Roman"/>
                <w:kern w:val="0"/>
                <w:sz w:val="23"/>
                <w:szCs w:val="23"/>
                <w:lang w:eastAsia="en-GB" w:bidi="ar-SA"/>
              </w:rPr>
              <w:br/>
            </w:r>
            <w:r w:rsidRPr="007E6E71">
              <w:rPr>
                <w:rFonts w:eastAsia="Calibri" w:cs="Times New Roman"/>
                <w:kern w:val="0"/>
                <w:sz w:val="23"/>
                <w:szCs w:val="23"/>
                <w:lang w:eastAsia="en-GB" w:bidi="ar-SA"/>
              </w:rPr>
              <w:t>lub osobą fizyczną nieprowadzącą działalności gospodarczej?</w:t>
            </w:r>
          </w:p>
        </w:tc>
        <w:tc>
          <w:tcPr>
            <w:tcW w:w="4715" w:type="dxa"/>
          </w:tcPr>
          <w:p w14:paraId="6DFF6F96" w14:textId="77777777" w:rsidR="00B560F5" w:rsidRPr="00416503" w:rsidRDefault="00B560F5" w:rsidP="00B560F5">
            <w:pPr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lang w:bidi="ar-SA"/>
              </w:rPr>
            </w:pP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sym w:font="Symbol" w:char="F07F"/>
            </w:r>
            <w:r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 xml:space="preserve">  </w:t>
            </w:r>
            <w:r w:rsidRPr="00416503">
              <w:rPr>
                <w:rFonts w:eastAsia="Times New Roman" w:cs="Times New Roman"/>
                <w:kern w:val="0"/>
                <w:lang w:bidi="ar-SA"/>
              </w:rPr>
              <w:t>mikroprzedsiębiorstwem;</w:t>
            </w:r>
          </w:p>
          <w:p w14:paraId="4099FB1C" w14:textId="77777777" w:rsidR="007F3E27" w:rsidRDefault="00B560F5" w:rsidP="007F3E27">
            <w:pPr>
              <w:widowControl/>
              <w:tabs>
                <w:tab w:val="left" w:pos="-850"/>
              </w:tabs>
              <w:ind w:left="183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lang w:bidi="ar-SA"/>
              </w:rPr>
            </w:pPr>
            <w:r w:rsidRPr="00416503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sym w:font="Symbol" w:char="F07F"/>
            </w:r>
            <w:r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 xml:space="preserve">  </w:t>
            </w:r>
            <w:r w:rsidRPr="00416503">
              <w:rPr>
                <w:rFonts w:eastAsia="Times New Roman" w:cs="Times New Roman"/>
                <w:kern w:val="0"/>
                <w:lang w:bidi="ar-SA"/>
              </w:rPr>
              <w:t>małym przedsiębiorstwem;</w:t>
            </w:r>
          </w:p>
          <w:p w14:paraId="7F688ED1" w14:textId="7BECA59A" w:rsidR="00B560F5" w:rsidRPr="00416503" w:rsidRDefault="00B560F5" w:rsidP="007F3E27">
            <w:pPr>
              <w:widowControl/>
              <w:tabs>
                <w:tab w:val="left" w:pos="-850"/>
              </w:tabs>
              <w:ind w:left="183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lang w:bidi="ar-SA"/>
              </w:rPr>
            </w:pPr>
            <w:r w:rsidRPr="00416503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sym w:font="Symbol" w:char="F07F"/>
            </w:r>
            <w:r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 xml:space="preserve">  </w:t>
            </w:r>
            <w:r w:rsidRPr="00416503">
              <w:rPr>
                <w:rFonts w:eastAsia="Times New Roman" w:cs="Times New Roman"/>
                <w:kern w:val="0"/>
                <w:lang w:bidi="ar-SA"/>
              </w:rPr>
              <w:t>średnim przedsiębiorstwem;</w:t>
            </w:r>
          </w:p>
          <w:p w14:paraId="693BEE1F" w14:textId="77777777" w:rsidR="00B560F5" w:rsidRDefault="00B560F5" w:rsidP="00B560F5">
            <w:pPr>
              <w:widowControl/>
              <w:tabs>
                <w:tab w:val="left" w:pos="-850"/>
              </w:tabs>
              <w:ind w:left="284" w:hanging="2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lang w:bidi="ar-SA"/>
              </w:rPr>
            </w:pPr>
            <w:r w:rsidRPr="00416503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sym w:font="Symbol" w:char="F07F"/>
            </w:r>
            <w:r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 xml:space="preserve">  </w:t>
            </w:r>
            <w:r w:rsidRPr="00416503">
              <w:rPr>
                <w:rFonts w:eastAsia="Times New Roman" w:cs="Times New Roman"/>
                <w:kern w:val="0"/>
                <w:lang w:bidi="ar-SA"/>
              </w:rPr>
              <w:t>jednoosobową działalnością gospodarczą;</w:t>
            </w:r>
          </w:p>
          <w:p w14:paraId="3B2B0164" w14:textId="7F59774A" w:rsidR="00B560F5" w:rsidRDefault="00B560F5" w:rsidP="00B560F5">
            <w:pPr>
              <w:widowControl/>
              <w:tabs>
                <w:tab w:val="left" w:pos="-850"/>
              </w:tabs>
              <w:ind w:left="325" w:hanging="26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lang w:bidi="ar-SA"/>
              </w:rPr>
            </w:pPr>
            <w:r w:rsidRPr="00416503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sym w:font="Symbol" w:char="F07F"/>
            </w:r>
            <w:r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 xml:space="preserve">  </w:t>
            </w:r>
            <w:r w:rsidRPr="00416503">
              <w:rPr>
                <w:rFonts w:eastAsia="Times New Roman" w:cs="Times New Roman"/>
                <w:kern w:val="0"/>
                <w:lang w:bidi="ar-SA"/>
              </w:rPr>
              <w:t xml:space="preserve">osobą fizyczną nieprowadzącą działalności </w:t>
            </w:r>
            <w:r>
              <w:rPr>
                <w:rFonts w:eastAsia="Times New Roman" w:cs="Times New Roman"/>
                <w:kern w:val="0"/>
                <w:lang w:bidi="ar-SA"/>
              </w:rPr>
              <w:t xml:space="preserve"> </w:t>
            </w:r>
            <w:r w:rsidRPr="00416503">
              <w:rPr>
                <w:rFonts w:eastAsia="Times New Roman" w:cs="Times New Roman"/>
                <w:kern w:val="0"/>
                <w:lang w:bidi="ar-SA"/>
              </w:rPr>
              <w:t>gospodarczej</w:t>
            </w:r>
          </w:p>
          <w:p w14:paraId="717805A6" w14:textId="7CB882B4" w:rsidR="00362EF2" w:rsidRDefault="00362EF2" w:rsidP="00362EF2">
            <w:pPr>
              <w:widowControl/>
              <w:tabs>
                <w:tab w:val="left" w:pos="-850"/>
              </w:tabs>
              <w:ind w:left="325" w:hanging="26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lang w:bidi="ar-SA"/>
              </w:rPr>
            </w:pPr>
            <w:r w:rsidRPr="00416503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sym w:font="Symbol" w:char="F07F"/>
            </w:r>
            <w:r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 xml:space="preserve">  </w:t>
            </w:r>
            <w:r>
              <w:rPr>
                <w:rFonts w:eastAsia="Times New Roman" w:cs="Times New Roman"/>
                <w:kern w:val="0"/>
                <w:lang w:bidi="ar-SA"/>
              </w:rPr>
              <w:t>innym</w:t>
            </w:r>
          </w:p>
          <w:p w14:paraId="26424C51" w14:textId="77777777" w:rsidR="00362EF2" w:rsidRPr="007E6E71" w:rsidRDefault="00362EF2" w:rsidP="00B560F5">
            <w:pPr>
              <w:widowControl/>
              <w:tabs>
                <w:tab w:val="left" w:pos="-850"/>
              </w:tabs>
              <w:ind w:left="325" w:hanging="26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8"/>
                <w:szCs w:val="8"/>
                <w:lang w:bidi="ar-SA"/>
              </w:rPr>
            </w:pPr>
          </w:p>
          <w:p w14:paraId="7BE122E8" w14:textId="77777777" w:rsidR="00B560F5" w:rsidRPr="007E6E71" w:rsidRDefault="00B560F5" w:rsidP="00B560F5">
            <w:pPr>
              <w:widowControl/>
              <w:suppressAutoHyphens w:val="0"/>
              <w:autoSpaceDN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i/>
                <w:kern w:val="0"/>
                <w:sz w:val="17"/>
                <w:szCs w:val="17"/>
                <w:lang w:eastAsia="en-GB" w:bidi="ar-SA"/>
              </w:rPr>
            </w:pPr>
            <w:r w:rsidRPr="007E6E71">
              <w:rPr>
                <w:rFonts w:eastAsia="Calibri" w:cs="Times New Roman"/>
                <w:bCs/>
                <w:i/>
                <w:kern w:val="0"/>
                <w:sz w:val="17"/>
                <w:szCs w:val="17"/>
                <w:lang w:eastAsia="en-GB" w:bidi="ar-SA"/>
              </w:rPr>
              <w:t>zaznaczyć odpowiednie</w:t>
            </w:r>
          </w:p>
        </w:tc>
      </w:tr>
      <w:tr w:rsidR="00B560F5" w:rsidRPr="006F1B7C" w14:paraId="45438151" w14:textId="77777777" w:rsidTr="00362EF2">
        <w:trPr>
          <w:trHeight w:hRule="exact" w:val="9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3" w:type="dxa"/>
          </w:tcPr>
          <w:p w14:paraId="66D1B66F" w14:textId="77777777" w:rsidR="00B560F5" w:rsidRPr="007E6E71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sz w:val="23"/>
                <w:szCs w:val="23"/>
                <w:lang w:eastAsia="en-GB" w:bidi="ar-SA"/>
              </w:rPr>
            </w:pPr>
            <w:r w:rsidRPr="007E6E71">
              <w:rPr>
                <w:rFonts w:eastAsia="Calibri" w:cs="Times New Roman"/>
                <w:kern w:val="0"/>
                <w:sz w:val="23"/>
                <w:szCs w:val="23"/>
                <w:lang w:eastAsia="en-GB" w:bidi="ar-SA"/>
              </w:rPr>
              <w:t>Czy Wykonawca bierze udział w postępowaniu o udzielenie zamówienia wspólnie z innymi Wykonawcami</w:t>
            </w:r>
            <w:r w:rsidRPr="007E6E71">
              <w:rPr>
                <w:rFonts w:eastAsia="Calibri" w:cs="Times New Roman"/>
                <w:kern w:val="0"/>
                <w:sz w:val="23"/>
                <w:szCs w:val="23"/>
                <w:vertAlign w:val="superscript"/>
                <w:lang w:eastAsia="en-GB" w:bidi="ar-SA"/>
              </w:rPr>
              <w:footnoteReference w:id="2"/>
            </w:r>
            <w:r w:rsidRPr="007E6E71">
              <w:rPr>
                <w:rFonts w:eastAsia="Calibri" w:cs="Times New Roman"/>
                <w:kern w:val="0"/>
                <w:sz w:val="23"/>
                <w:szCs w:val="23"/>
                <w:lang w:eastAsia="en-GB" w:bidi="ar-SA"/>
              </w:rPr>
              <w:t>?</w:t>
            </w:r>
          </w:p>
        </w:tc>
        <w:tc>
          <w:tcPr>
            <w:tcW w:w="4715" w:type="dxa"/>
          </w:tcPr>
          <w:p w14:paraId="1650B750" w14:textId="77777777" w:rsidR="00B560F5" w:rsidRPr="00D53850" w:rsidRDefault="00B560F5" w:rsidP="00B560F5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lang w:eastAsia="en-GB" w:bidi="ar-SA"/>
              </w:rPr>
            </w:pP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sym w:font="Symbol" w:char="F07F"/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 xml:space="preserve"> Tak  </w:t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sym w:font="Symbol" w:char="F07F"/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 xml:space="preserve"> Nie</w:t>
            </w:r>
          </w:p>
          <w:p w14:paraId="31953CA0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</w:p>
        </w:tc>
      </w:tr>
      <w:tr w:rsidR="00B560F5" w:rsidRPr="006F1B7C" w14:paraId="22D05387" w14:textId="77777777" w:rsidTr="00AF59DB">
        <w:trPr>
          <w:trHeight w:val="5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08" w:type="dxa"/>
            <w:gridSpan w:val="2"/>
            <w:vAlign w:val="center"/>
          </w:tcPr>
          <w:p w14:paraId="49C4ED4C" w14:textId="77777777" w:rsidR="00AF59DB" w:rsidRPr="006F1B7C" w:rsidRDefault="00B560F5" w:rsidP="00AF59DB">
            <w:pPr>
              <w:widowControl/>
              <w:suppressAutoHyphens w:val="0"/>
              <w:autoSpaceDN/>
              <w:spacing w:before="120" w:after="120"/>
              <w:jc w:val="center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>Jeżeli tak, proszę dopilnować, aby pozostali uczestnicy przedstawili odrębne oświadczenia</w:t>
            </w:r>
            <w:r w:rsidRPr="006F1B7C">
              <w:rPr>
                <w:rFonts w:eastAsia="Calibri" w:cs="Times New Roman"/>
                <w:kern w:val="0"/>
                <w:vertAlign w:val="superscript"/>
                <w:lang w:eastAsia="en-GB" w:bidi="ar-SA"/>
              </w:rPr>
              <w:footnoteReference w:id="3"/>
            </w:r>
            <w:r w:rsidRPr="006F1B7C">
              <w:rPr>
                <w:rFonts w:eastAsia="Calibri" w:cs="Times New Roman"/>
                <w:kern w:val="0"/>
                <w:lang w:eastAsia="en-GB" w:bidi="ar-SA"/>
              </w:rPr>
              <w:t>.</w:t>
            </w:r>
          </w:p>
        </w:tc>
      </w:tr>
      <w:tr w:rsidR="00B560F5" w:rsidRPr="006F1B7C" w14:paraId="1447ED37" w14:textId="77777777" w:rsidTr="00362EF2">
        <w:trPr>
          <w:trHeight w:val="10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3" w:type="dxa"/>
            <w:vMerge w:val="restart"/>
          </w:tcPr>
          <w:p w14:paraId="2D21307F" w14:textId="77777777" w:rsidR="00B560F5" w:rsidRPr="007E6E71" w:rsidRDefault="00B560F5" w:rsidP="00B560F5">
            <w:pPr>
              <w:widowControl/>
              <w:suppressAutoHyphens w:val="0"/>
              <w:autoSpaceDN/>
              <w:spacing w:before="120"/>
              <w:jc w:val="both"/>
              <w:textAlignment w:val="auto"/>
              <w:rPr>
                <w:rFonts w:eastAsia="Calibri" w:cs="Times New Roman"/>
                <w:kern w:val="0"/>
                <w:sz w:val="23"/>
                <w:szCs w:val="23"/>
                <w:lang w:eastAsia="en-GB" w:bidi="ar-SA"/>
              </w:rPr>
            </w:pPr>
            <w:r w:rsidRPr="007E6E71">
              <w:rPr>
                <w:rFonts w:eastAsia="Calibri" w:cs="Times New Roman"/>
                <w:kern w:val="0"/>
                <w:sz w:val="23"/>
                <w:szCs w:val="23"/>
                <w:lang w:eastAsia="en-GB" w:bidi="ar-SA"/>
              </w:rPr>
              <w:t>Jeżeli tak:</w:t>
            </w:r>
          </w:p>
          <w:p w14:paraId="6D4E326E" w14:textId="77777777" w:rsidR="00B560F5" w:rsidRPr="007E6E71" w:rsidRDefault="00B560F5" w:rsidP="00B560F5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3"/>
                <w:szCs w:val="23"/>
                <w:lang w:eastAsia="en-GB" w:bidi="ar-SA"/>
              </w:rPr>
            </w:pPr>
            <w:r w:rsidRPr="007E6E71">
              <w:rPr>
                <w:rFonts w:eastAsia="Calibri" w:cs="Times New Roman"/>
                <w:kern w:val="0"/>
                <w:sz w:val="23"/>
                <w:szCs w:val="23"/>
                <w:lang w:eastAsia="en-GB" w:bidi="ar-SA"/>
              </w:rPr>
              <w:t>a) Proszę wskazać rolę Wykonawcy w grupie (lider, odpo</w:t>
            </w:r>
            <w:r w:rsidR="00533136" w:rsidRPr="007E6E71">
              <w:rPr>
                <w:rFonts w:eastAsia="Calibri" w:cs="Times New Roman"/>
                <w:kern w:val="0"/>
                <w:sz w:val="23"/>
                <w:szCs w:val="23"/>
                <w:lang w:eastAsia="en-GB" w:bidi="ar-SA"/>
              </w:rPr>
              <w:t xml:space="preserve">wiedzialny za określone zadania </w:t>
            </w:r>
            <w:r w:rsidRPr="007E6E71">
              <w:rPr>
                <w:rFonts w:eastAsia="Calibri" w:cs="Times New Roman"/>
                <w:kern w:val="0"/>
                <w:sz w:val="23"/>
                <w:szCs w:val="23"/>
                <w:lang w:eastAsia="en-GB" w:bidi="ar-SA"/>
              </w:rPr>
              <w:t>itd.):</w:t>
            </w:r>
          </w:p>
          <w:p w14:paraId="6BF18BF0" w14:textId="77777777" w:rsidR="00B560F5" w:rsidRPr="007E6E71" w:rsidRDefault="00B560F5" w:rsidP="00B560F5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sz w:val="23"/>
                <w:szCs w:val="23"/>
                <w:lang w:eastAsia="en-GB" w:bidi="ar-SA"/>
              </w:rPr>
            </w:pPr>
            <w:r w:rsidRPr="007E6E71">
              <w:rPr>
                <w:rFonts w:eastAsia="Calibri" w:cs="Times New Roman"/>
                <w:kern w:val="0"/>
                <w:sz w:val="23"/>
                <w:szCs w:val="23"/>
                <w:lang w:eastAsia="en-GB" w:bidi="ar-SA"/>
              </w:rPr>
              <w:t xml:space="preserve">b) Proszę wskazać pozostałych Wykonawców biorących wspólnie udział w postępowaniu </w:t>
            </w:r>
            <w:r w:rsidRPr="007E6E71">
              <w:rPr>
                <w:rFonts w:eastAsia="Calibri" w:cs="Times New Roman"/>
                <w:kern w:val="0"/>
                <w:sz w:val="23"/>
                <w:szCs w:val="23"/>
                <w:lang w:eastAsia="en-GB" w:bidi="ar-SA"/>
              </w:rPr>
              <w:br/>
              <w:t>o udzielenie zamówienia:</w:t>
            </w:r>
          </w:p>
          <w:p w14:paraId="2C925845" w14:textId="77777777" w:rsidR="00B560F5" w:rsidRPr="006F1B7C" w:rsidRDefault="00B560F5" w:rsidP="00B560F5">
            <w:pPr>
              <w:widowControl/>
              <w:suppressAutoHyphens w:val="0"/>
              <w:autoSpaceDN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 w:rsidRPr="007E6E71">
              <w:rPr>
                <w:rFonts w:eastAsia="Calibri" w:cs="Times New Roman"/>
                <w:kern w:val="0"/>
                <w:sz w:val="23"/>
                <w:szCs w:val="23"/>
                <w:lang w:eastAsia="en-GB" w:bidi="ar-SA"/>
              </w:rPr>
              <w:t>c) W stosownych przypadkach nazwa grupy biorącej udział:</w:t>
            </w:r>
          </w:p>
        </w:tc>
        <w:tc>
          <w:tcPr>
            <w:tcW w:w="4715" w:type="dxa"/>
            <w:vAlign w:val="center"/>
          </w:tcPr>
          <w:p w14:paraId="05512011" w14:textId="77777777" w:rsidR="00B560F5" w:rsidRPr="000115A3" w:rsidRDefault="00B560F5" w:rsidP="003251EB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sz w:val="8"/>
                <w:szCs w:val="8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 xml:space="preserve">a): </w:t>
            </w:r>
            <w:r w:rsidRPr="006F1B7C">
              <w:rPr>
                <w:rFonts w:eastAsia="Calibri" w:cs="Times New Roman"/>
                <w:kern w:val="0"/>
                <w:lang w:eastAsia="en-GB" w:bidi="ar-SA"/>
              </w:rPr>
              <w:br/>
            </w:r>
          </w:p>
        </w:tc>
      </w:tr>
      <w:tr w:rsidR="00B560F5" w:rsidRPr="006F1B7C" w14:paraId="61E8C690" w14:textId="77777777" w:rsidTr="007E6E71">
        <w:trPr>
          <w:trHeight w:val="6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3" w:type="dxa"/>
            <w:vMerge/>
          </w:tcPr>
          <w:p w14:paraId="266423EF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</w:p>
        </w:tc>
        <w:tc>
          <w:tcPr>
            <w:tcW w:w="4715" w:type="dxa"/>
          </w:tcPr>
          <w:p w14:paraId="6AC35034" w14:textId="77777777" w:rsidR="00B560F5" w:rsidRPr="006F1B7C" w:rsidRDefault="00B560F5" w:rsidP="003251EB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 xml:space="preserve">b): </w:t>
            </w:r>
          </w:p>
        </w:tc>
      </w:tr>
      <w:tr w:rsidR="00B560F5" w:rsidRPr="006F1B7C" w14:paraId="57FE6B82" w14:textId="77777777" w:rsidTr="00362EF2">
        <w:trPr>
          <w:trHeight w:val="4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93" w:type="dxa"/>
            <w:vMerge/>
          </w:tcPr>
          <w:p w14:paraId="3A165CD4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</w:p>
        </w:tc>
        <w:tc>
          <w:tcPr>
            <w:tcW w:w="4715" w:type="dxa"/>
          </w:tcPr>
          <w:p w14:paraId="06F3F4AE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>c):</w:t>
            </w:r>
          </w:p>
        </w:tc>
      </w:tr>
    </w:tbl>
    <w:p w14:paraId="566F5230" w14:textId="77777777" w:rsidR="00B560F5" w:rsidRPr="006F1B7C" w:rsidRDefault="00B560F5" w:rsidP="00977FA6">
      <w:pPr>
        <w:keepNext/>
        <w:widowControl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lang w:eastAsia="pl-PL" w:bidi="ar-SA"/>
        </w:rPr>
      </w:pPr>
      <w:r w:rsidRPr="006F1B7C">
        <w:rPr>
          <w:rFonts w:eastAsia="Times New Roman" w:cs="Times New Roman"/>
          <w:b/>
          <w:bCs/>
          <w:kern w:val="0"/>
          <w:lang w:eastAsia="pl-PL" w:bidi="ar-SA"/>
        </w:rPr>
        <w:t xml:space="preserve">Oświadczenie o niepodleganiu wykluczeniu </w:t>
      </w:r>
    </w:p>
    <w:tbl>
      <w:tblPr>
        <w:tblStyle w:val="Tabelasiatki1jasnaakcent31"/>
        <w:tblW w:w="9822" w:type="dxa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5046"/>
        <w:gridCol w:w="4776"/>
      </w:tblGrid>
      <w:tr w:rsidR="00B560F5" w:rsidRPr="006F1B7C" w14:paraId="4ADF7972" w14:textId="77777777" w:rsidTr="007E6E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6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14:paraId="07B0CDDD" w14:textId="77777777" w:rsidR="00B560F5" w:rsidRPr="006F1B7C" w:rsidRDefault="00B560F5" w:rsidP="007E6E71">
            <w:pPr>
              <w:widowControl/>
              <w:suppressAutoHyphens w:val="0"/>
              <w:autoSpaceDN/>
              <w:spacing w:before="120" w:after="120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bookmarkStart w:id="3" w:name="_Hlk62043074"/>
            <w:r w:rsidRPr="006F1B7C">
              <w:rPr>
                <w:rFonts w:eastAsia="Calibri" w:cs="Times New Roman"/>
                <w:kern w:val="0"/>
                <w:lang w:eastAsia="en-GB" w:bidi="ar-SA"/>
              </w:rPr>
              <w:t>Podstawy wykluczenia:</w:t>
            </w:r>
          </w:p>
        </w:tc>
        <w:tc>
          <w:tcPr>
            <w:tcW w:w="4776" w:type="dxa"/>
            <w:tcBorders>
              <w:bottom w:val="none" w:sz="0" w:space="0" w:color="auto"/>
            </w:tcBorders>
            <w:shd w:val="clear" w:color="auto" w:fill="F2F2F2" w:themeFill="background1" w:themeFillShade="F2"/>
            <w:vAlign w:val="center"/>
          </w:tcPr>
          <w:p w14:paraId="24D64345" w14:textId="77777777" w:rsidR="00B560F5" w:rsidRPr="006F1B7C" w:rsidRDefault="00B560F5" w:rsidP="007E6E71">
            <w:pPr>
              <w:widowControl/>
              <w:suppressAutoHyphens w:val="0"/>
              <w:autoSpaceDN/>
              <w:spacing w:before="120" w:after="12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>Odpowiedź:</w:t>
            </w:r>
          </w:p>
        </w:tc>
      </w:tr>
      <w:tr w:rsidR="00B560F5" w:rsidRPr="006F1B7C" w14:paraId="56622031" w14:textId="77777777" w:rsidTr="00B560F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6" w:type="dxa"/>
          </w:tcPr>
          <w:p w14:paraId="7A42D9E9" w14:textId="77777777" w:rsidR="00B560F5" w:rsidRPr="007E6E71" w:rsidRDefault="00B560F5" w:rsidP="00B560F5">
            <w:pPr>
              <w:tabs>
                <w:tab w:val="left" w:pos="9356"/>
              </w:tabs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</w:pP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 xml:space="preserve">Oświadczam, że nie podlegam wykluczeniu </w:t>
            </w: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br/>
              <w:t>z postępowania na podstawie:</w:t>
            </w:r>
          </w:p>
          <w:p w14:paraId="71AEB521" w14:textId="26E41FB4" w:rsidR="00B560F5" w:rsidRPr="007E6E71" w:rsidRDefault="00B560F5" w:rsidP="00B560F5">
            <w:pPr>
              <w:tabs>
                <w:tab w:val="left" w:pos="9356"/>
              </w:tabs>
              <w:autoSpaceDN/>
              <w:textAlignment w:val="auto"/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</w:pP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 xml:space="preserve"> -  art. 108 ust. 1 </w:t>
            </w:r>
            <w:r w:rsidR="007F4957"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>U</w:t>
            </w: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>stawy</w:t>
            </w: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br/>
              <w:t xml:space="preserve"> -  art. 109 ust. 1 pkt 1 – 10 </w:t>
            </w:r>
            <w:r w:rsidR="007F4957"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>U</w:t>
            </w: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>stawy</w:t>
            </w:r>
          </w:p>
          <w:p w14:paraId="623E3CF6" w14:textId="0DFD163D" w:rsidR="00B560F5" w:rsidRPr="007E6E71" w:rsidRDefault="00B560F5" w:rsidP="007F4957">
            <w:pPr>
              <w:tabs>
                <w:tab w:val="left" w:pos="9356"/>
              </w:tabs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</w:pP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 xml:space="preserve">Oświadczam, że nie zachodzą w stosunku do mnie przesłanki wykluczenia z postępowania </w:t>
            </w:r>
            <w:r w:rsid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br/>
            </w: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>na podstawie</w:t>
            </w:r>
            <w:r w:rsid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 xml:space="preserve"> </w:t>
            </w: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 xml:space="preserve">art. 7 ust. 1 </w:t>
            </w:r>
            <w:r w:rsid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>u</w:t>
            </w: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 xml:space="preserve">stawy z dnia </w:t>
            </w:r>
            <w:r w:rsid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br/>
            </w: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 xml:space="preserve">13 kwietnia 2022 r. o </w:t>
            </w:r>
            <w:r w:rsidRPr="007E6E71">
              <w:rPr>
                <w:rFonts w:eastAsia="Times New Roman" w:cs="Times New Roman"/>
                <w:i/>
                <w:kern w:val="0"/>
                <w:sz w:val="23"/>
                <w:szCs w:val="23"/>
                <w:lang w:eastAsia="ar-SA" w:bidi="ar-SA"/>
              </w:rPr>
              <w:t xml:space="preserve">szczególnych rozwiązaniach w zakresie przeciwdziałania wspieraniu agresji </w:t>
            </w:r>
            <w:r w:rsidR="007E6E71">
              <w:rPr>
                <w:rFonts w:eastAsia="Times New Roman" w:cs="Times New Roman"/>
                <w:i/>
                <w:kern w:val="0"/>
                <w:sz w:val="23"/>
                <w:szCs w:val="23"/>
                <w:lang w:eastAsia="ar-SA" w:bidi="ar-SA"/>
              </w:rPr>
              <w:br/>
            </w:r>
            <w:r w:rsidRPr="007E6E71">
              <w:rPr>
                <w:rFonts w:eastAsia="Times New Roman" w:cs="Times New Roman"/>
                <w:i/>
                <w:kern w:val="0"/>
                <w:sz w:val="23"/>
                <w:szCs w:val="23"/>
                <w:lang w:eastAsia="ar-SA" w:bidi="ar-SA"/>
              </w:rPr>
              <w:t>na Ukrainę oraz służące ochronie bezpieczeństwa narodowego</w:t>
            </w: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 xml:space="preserve"> (</w:t>
            </w:r>
            <w:r w:rsidR="00943DB6"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>Dz. U. z 202</w:t>
            </w:r>
            <w:r w:rsidR="001D4A34"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>5</w:t>
            </w:r>
            <w:r w:rsidR="00943DB6"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 xml:space="preserve"> r. poz. 5</w:t>
            </w:r>
            <w:r w:rsidR="001D4A34"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>14)</w:t>
            </w:r>
            <w:r w:rsidRPr="007E6E71">
              <w:rPr>
                <w:rStyle w:val="Odwoanieprzypisudolnego"/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footnoteReference w:id="4"/>
            </w: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 xml:space="preserve"> i spełniam warunki</w:t>
            </w:r>
            <w:r w:rsidR="00533136"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 xml:space="preserve"> </w:t>
            </w: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 xml:space="preserve">udziału w postępowaniu. </w:t>
            </w:r>
          </w:p>
        </w:tc>
        <w:tc>
          <w:tcPr>
            <w:tcW w:w="4776" w:type="dxa"/>
          </w:tcPr>
          <w:p w14:paraId="08B595B8" w14:textId="77777777" w:rsidR="00B560F5" w:rsidRDefault="00B560F5" w:rsidP="00B560F5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lang w:eastAsia="en-GB" w:bidi="ar-SA"/>
              </w:rPr>
            </w:pPr>
          </w:p>
          <w:p w14:paraId="393D59FC" w14:textId="77777777" w:rsidR="00B560F5" w:rsidRPr="00D53850" w:rsidRDefault="00B560F5" w:rsidP="00B560F5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lang w:eastAsia="en-GB" w:bidi="ar-SA"/>
              </w:rPr>
            </w:pP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sym w:font="Symbol" w:char="F07F"/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 xml:space="preserve"> Tak  </w:t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sym w:font="Symbol" w:char="F07F"/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 xml:space="preserve"> Nie</w:t>
            </w:r>
          </w:p>
          <w:p w14:paraId="01B1DD7C" w14:textId="77777777" w:rsidR="00B560F5" w:rsidRPr="00D53850" w:rsidRDefault="00B560F5" w:rsidP="00B560F5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lang w:eastAsia="en-GB" w:bidi="ar-SA"/>
              </w:rPr>
            </w:pP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sym w:font="Symbol" w:char="F07F"/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 xml:space="preserve"> Tak  </w:t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sym w:font="Symbol" w:char="F07F"/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 xml:space="preserve"> Nie</w:t>
            </w:r>
          </w:p>
          <w:p w14:paraId="1F8A95B9" w14:textId="77777777" w:rsidR="00B560F5" w:rsidRDefault="00B560F5" w:rsidP="00B560F5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lang w:eastAsia="en-GB" w:bidi="ar-SA"/>
              </w:rPr>
            </w:pPr>
          </w:p>
          <w:p w14:paraId="229E8C1D" w14:textId="77777777" w:rsidR="00B560F5" w:rsidRDefault="00B560F5" w:rsidP="00B560F5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lang w:eastAsia="en-GB" w:bidi="ar-SA"/>
              </w:rPr>
            </w:pPr>
          </w:p>
          <w:p w14:paraId="3771FDF7" w14:textId="77777777" w:rsidR="00B560F5" w:rsidRPr="00D53850" w:rsidRDefault="00B560F5" w:rsidP="00B560F5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lang w:eastAsia="en-GB" w:bidi="ar-SA"/>
              </w:rPr>
            </w:pP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sym w:font="Symbol" w:char="F07F"/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 xml:space="preserve"> Tak  </w:t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sym w:font="Symbol" w:char="F07F"/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 xml:space="preserve"> Nie</w:t>
            </w:r>
          </w:p>
          <w:p w14:paraId="2B28C6DF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lang w:eastAsia="en-GB" w:bidi="ar-SA"/>
              </w:rPr>
            </w:pPr>
          </w:p>
        </w:tc>
      </w:tr>
      <w:tr w:rsidR="000A4361" w:rsidRPr="006F1B7C" w14:paraId="6CDCD1E4" w14:textId="77777777" w:rsidTr="00B560F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6" w:type="dxa"/>
          </w:tcPr>
          <w:p w14:paraId="0D79E713" w14:textId="6D17BBCD" w:rsidR="003B19FD" w:rsidRPr="007E6E71" w:rsidRDefault="000A4361" w:rsidP="000A4361">
            <w:pPr>
              <w:tabs>
                <w:tab w:val="left" w:pos="9356"/>
              </w:tabs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</w:pP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lastRenderedPageBreak/>
              <w:t xml:space="preserve">Oświadczam, że zachodzą w stosunku do mnie podstawy wykluczenia z postępowania </w:t>
            </w:r>
            <w:r w:rsid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br/>
            </w: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 xml:space="preserve">na podstawie art.  </w:t>
            </w:r>
            <w:r w:rsidR="007E6E71"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>..</w:t>
            </w: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 xml:space="preserve">..... </w:t>
            </w:r>
            <w:r w:rsidR="007F4957"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>U</w:t>
            </w: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>stawy</w:t>
            </w:r>
          </w:p>
          <w:p w14:paraId="18A26D44" w14:textId="77777777" w:rsidR="003B19FD" w:rsidRPr="003B19FD" w:rsidRDefault="003B19FD" w:rsidP="000A4361">
            <w:pPr>
              <w:tabs>
                <w:tab w:val="left" w:pos="9356"/>
              </w:tabs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4"/>
                <w:szCs w:val="4"/>
                <w:lang w:eastAsia="ar-SA" w:bidi="ar-SA"/>
              </w:rPr>
            </w:pPr>
          </w:p>
          <w:p w14:paraId="2A46875F" w14:textId="3741D2AF" w:rsidR="000A4361" w:rsidRPr="000A4361" w:rsidRDefault="000A4361" w:rsidP="000A4361">
            <w:pPr>
              <w:tabs>
                <w:tab w:val="left" w:pos="9356"/>
              </w:tabs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18"/>
                <w:szCs w:val="18"/>
                <w:lang w:eastAsia="ar-SA" w:bidi="ar-SA"/>
              </w:rPr>
            </w:pPr>
            <w:r w:rsidRPr="000A4361"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>(podać mającą zastosowanie podstawę wykluczenia spośród wymienionych w art. 108 ust. 1 pkt 1, 2 i 5</w:t>
            </w:r>
            <w:r w:rsidR="003B19FD"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 xml:space="preserve"> lub art. 109 </w:t>
            </w:r>
            <w:r w:rsidRPr="000A4361"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 xml:space="preserve">ust. 1 </w:t>
            </w:r>
            <w:r w:rsidR="003B19FD"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br/>
            </w:r>
            <w:r w:rsidRPr="000A4361"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 xml:space="preserve">pkt 2 – 5 i 7 – 10 </w:t>
            </w:r>
            <w:r w:rsidR="007F4957"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>U</w:t>
            </w:r>
            <w:r w:rsidRPr="000A4361"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>stawy).</w:t>
            </w:r>
            <w:r w:rsidRPr="000A4361">
              <w:rPr>
                <w:rFonts w:eastAsia="Times New Roman" w:cs="Times New Roman"/>
                <w:kern w:val="0"/>
                <w:sz w:val="18"/>
                <w:szCs w:val="18"/>
                <w:lang w:eastAsia="ar-SA" w:bidi="ar-SA"/>
              </w:rPr>
              <w:t xml:space="preserve"> </w:t>
            </w:r>
          </w:p>
          <w:p w14:paraId="6EC40DCB" w14:textId="77777777" w:rsidR="000A4361" w:rsidRPr="003B19FD" w:rsidRDefault="000A4361" w:rsidP="000A4361">
            <w:pPr>
              <w:tabs>
                <w:tab w:val="left" w:pos="9356"/>
              </w:tabs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12"/>
                <w:szCs w:val="12"/>
                <w:lang w:eastAsia="ar-SA" w:bidi="ar-SA"/>
              </w:rPr>
            </w:pPr>
          </w:p>
          <w:p w14:paraId="72520D1E" w14:textId="6BC4B51A" w:rsidR="000A4361" w:rsidRPr="007E6E71" w:rsidRDefault="000A4361" w:rsidP="000A4361">
            <w:pPr>
              <w:tabs>
                <w:tab w:val="left" w:pos="9356"/>
              </w:tabs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</w:pP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 xml:space="preserve">Jednocześnie oświadczam, że w związku </w:t>
            </w: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br/>
              <w:t xml:space="preserve">z ww. okolicznością, na podstawie art. 110 </w:t>
            </w: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br/>
              <w:t xml:space="preserve">ust. 2 </w:t>
            </w:r>
            <w:r w:rsidR="007F4957"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>U</w:t>
            </w:r>
            <w:r w:rsidRPr="007E6E71">
              <w:rPr>
                <w:rFonts w:eastAsia="Times New Roman" w:cs="Times New Roman"/>
                <w:kern w:val="0"/>
                <w:sz w:val="23"/>
                <w:szCs w:val="23"/>
                <w:lang w:eastAsia="ar-SA" w:bidi="ar-SA"/>
              </w:rPr>
              <w:t>stawy podjąłem następujące środki naprawcze:</w:t>
            </w:r>
          </w:p>
          <w:p w14:paraId="50CE3926" w14:textId="77777777" w:rsidR="003B19FD" w:rsidRPr="003B19FD" w:rsidRDefault="003B19FD" w:rsidP="000A4361">
            <w:pPr>
              <w:tabs>
                <w:tab w:val="left" w:pos="9356"/>
              </w:tabs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8"/>
                <w:szCs w:val="8"/>
                <w:lang w:eastAsia="ar-SA" w:bidi="ar-SA"/>
              </w:rPr>
            </w:pPr>
          </w:p>
        </w:tc>
        <w:tc>
          <w:tcPr>
            <w:tcW w:w="4776" w:type="dxa"/>
          </w:tcPr>
          <w:p w14:paraId="12734D62" w14:textId="242FA177" w:rsidR="000A4361" w:rsidRPr="000A4361" w:rsidRDefault="000A4361" w:rsidP="000A4361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lang w:eastAsia="en-GB" w:bidi="ar-SA"/>
              </w:rPr>
            </w:pPr>
            <w:r w:rsidRPr="000A4361">
              <w:rPr>
                <w:rFonts w:eastAsia="Calibri" w:cs="Times New Roman"/>
                <w:bCs/>
                <w:kern w:val="0"/>
                <w:lang w:eastAsia="en-GB" w:bidi="ar-SA"/>
              </w:rPr>
              <w:t xml:space="preserve">proszę opisać przedsięwzięte środki naprawcze </w:t>
            </w:r>
            <w:r w:rsidRPr="000A4361">
              <w:rPr>
                <w:rFonts w:eastAsia="Calibri" w:cs="Times New Roman"/>
                <w:bCs/>
                <w:kern w:val="0"/>
                <w:lang w:eastAsia="en-GB" w:bidi="ar-SA"/>
              </w:rPr>
              <w:br/>
              <w:t>na podstawie art. 110 ust. 2 …………</w:t>
            </w:r>
            <w:r w:rsidR="007E6E71">
              <w:rPr>
                <w:rFonts w:eastAsia="Calibri" w:cs="Times New Roman"/>
                <w:bCs/>
                <w:kern w:val="0"/>
                <w:lang w:eastAsia="en-GB" w:bidi="ar-SA"/>
              </w:rPr>
              <w:t>..</w:t>
            </w:r>
            <w:r w:rsidRPr="000A4361">
              <w:rPr>
                <w:rFonts w:eastAsia="Calibri" w:cs="Times New Roman"/>
                <w:bCs/>
                <w:kern w:val="0"/>
                <w:lang w:eastAsia="en-GB" w:bidi="ar-SA"/>
              </w:rPr>
              <w:t>….…… ………………………………………………....</w:t>
            </w:r>
          </w:p>
          <w:p w14:paraId="6C6C75A0" w14:textId="77777777" w:rsidR="000A4361" w:rsidRPr="000A4361" w:rsidRDefault="000A4361" w:rsidP="000A4361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lang w:eastAsia="en-GB" w:bidi="ar-SA"/>
              </w:rPr>
            </w:pPr>
            <w:r w:rsidRPr="000A4361">
              <w:rPr>
                <w:rFonts w:eastAsia="Calibri" w:cs="Times New Roman"/>
                <w:bCs/>
                <w:kern w:val="0"/>
                <w:lang w:eastAsia="en-GB" w:bidi="ar-SA"/>
              </w:rPr>
              <w:t>…………………………………………………</w:t>
            </w:r>
          </w:p>
          <w:p w14:paraId="17E970D7" w14:textId="77777777" w:rsidR="000A4361" w:rsidRPr="000A4361" w:rsidRDefault="000A4361" w:rsidP="000A4361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lang w:eastAsia="en-GB" w:bidi="ar-SA"/>
              </w:rPr>
            </w:pPr>
            <w:r w:rsidRPr="000A4361">
              <w:rPr>
                <w:rFonts w:eastAsia="Calibri" w:cs="Times New Roman"/>
                <w:bCs/>
                <w:kern w:val="0"/>
                <w:lang w:eastAsia="en-GB" w:bidi="ar-SA"/>
              </w:rPr>
              <w:t>…………………………………………………</w:t>
            </w:r>
          </w:p>
          <w:p w14:paraId="719AA95E" w14:textId="77777777" w:rsidR="000A4361" w:rsidRPr="000A4361" w:rsidRDefault="000A4361" w:rsidP="000A4361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lang w:eastAsia="en-GB" w:bidi="ar-SA"/>
              </w:rPr>
            </w:pPr>
            <w:r w:rsidRPr="000A4361">
              <w:rPr>
                <w:rFonts w:eastAsia="Calibri" w:cs="Times New Roman"/>
                <w:bCs/>
                <w:kern w:val="0"/>
                <w:lang w:eastAsia="en-GB" w:bidi="ar-SA"/>
              </w:rPr>
              <w:t>…………………………………………………</w:t>
            </w:r>
          </w:p>
          <w:p w14:paraId="55605D01" w14:textId="77777777" w:rsidR="000A4361" w:rsidRPr="003B19FD" w:rsidRDefault="000A4361" w:rsidP="000A4361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Cs/>
                <w:kern w:val="0"/>
                <w:lang w:eastAsia="en-GB" w:bidi="ar-SA"/>
              </w:rPr>
            </w:pPr>
            <w:r w:rsidRPr="000A4361">
              <w:rPr>
                <w:rFonts w:eastAsia="Calibri" w:cs="Times New Roman"/>
                <w:bCs/>
                <w:kern w:val="0"/>
                <w:lang w:eastAsia="en-GB" w:bidi="ar-SA"/>
              </w:rPr>
              <w:t>…………………………………………………</w:t>
            </w:r>
          </w:p>
        </w:tc>
      </w:tr>
    </w:tbl>
    <w:bookmarkEnd w:id="3"/>
    <w:p w14:paraId="6E6D128F" w14:textId="77777777" w:rsidR="00B560F5" w:rsidRPr="006F1B7C" w:rsidRDefault="00B560F5" w:rsidP="00977FA6">
      <w:pPr>
        <w:keepNext/>
        <w:widowControl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lang w:eastAsia="pl-PL" w:bidi="ar-SA"/>
        </w:rPr>
      </w:pPr>
      <w:r w:rsidRPr="006F1B7C">
        <w:rPr>
          <w:rFonts w:eastAsia="Times New Roman" w:cs="Times New Roman"/>
          <w:b/>
          <w:bCs/>
          <w:kern w:val="0"/>
          <w:lang w:eastAsia="pl-PL" w:bidi="ar-SA"/>
        </w:rPr>
        <w:t xml:space="preserve">Ogólne oświadczenie o spełnianiu warunków udziału w postępowaniu </w:t>
      </w:r>
    </w:p>
    <w:tbl>
      <w:tblPr>
        <w:tblStyle w:val="Tabelasiatki1jasnaakcent31"/>
        <w:tblW w:w="9812" w:type="dxa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8212"/>
        <w:gridCol w:w="1600"/>
      </w:tblGrid>
      <w:tr w:rsidR="00B560F5" w:rsidRPr="006F1B7C" w14:paraId="5379C89B" w14:textId="77777777" w:rsidTr="004628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12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14:paraId="696DE62B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 xml:space="preserve">Podstawy wykluczenia: </w:t>
            </w:r>
          </w:p>
        </w:tc>
        <w:tc>
          <w:tcPr>
            <w:tcW w:w="1600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14:paraId="3823E0F4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 xml:space="preserve">Odpowiedź: </w:t>
            </w:r>
          </w:p>
        </w:tc>
      </w:tr>
      <w:tr w:rsidR="00B560F5" w:rsidRPr="006F1B7C" w14:paraId="366528E5" w14:textId="77777777" w:rsidTr="00462825">
        <w:trPr>
          <w:trHeight w:val="7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12" w:type="dxa"/>
          </w:tcPr>
          <w:p w14:paraId="0211C598" w14:textId="28F84ED4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 w:rsidRPr="006F1B7C">
              <w:rPr>
                <w:rFonts w:eastAsia="Calibri" w:cs="Times New Roman"/>
                <w:kern w:val="0"/>
                <w:lang w:eastAsia="en-GB" w:bidi="ar-SA"/>
              </w:rPr>
              <w:t>Spełniam warunki udziału w postępowaniu</w:t>
            </w:r>
            <w:r>
              <w:rPr>
                <w:rFonts w:eastAsia="Calibri" w:cs="Times New Roman"/>
                <w:kern w:val="0"/>
                <w:lang w:eastAsia="en-GB" w:bidi="ar-SA"/>
              </w:rPr>
              <w:t xml:space="preserve"> określone przez </w:t>
            </w:r>
            <w:r w:rsidR="007E6E71">
              <w:rPr>
                <w:rFonts w:eastAsia="Calibri" w:cs="Times New Roman"/>
                <w:kern w:val="0"/>
                <w:lang w:eastAsia="en-GB" w:bidi="ar-SA"/>
              </w:rPr>
              <w:t>Z</w:t>
            </w:r>
            <w:r>
              <w:rPr>
                <w:rFonts w:eastAsia="Calibri" w:cs="Times New Roman"/>
                <w:kern w:val="0"/>
                <w:lang w:eastAsia="en-GB" w:bidi="ar-SA"/>
              </w:rPr>
              <w:t xml:space="preserve">amawiającego </w:t>
            </w:r>
            <w:r w:rsidR="007E6E71">
              <w:rPr>
                <w:rFonts w:eastAsia="Calibri" w:cs="Times New Roman"/>
                <w:kern w:val="0"/>
                <w:lang w:eastAsia="en-GB" w:bidi="ar-SA"/>
              </w:rPr>
              <w:br/>
            </w:r>
            <w:r w:rsidRPr="006F1B7C">
              <w:rPr>
                <w:rFonts w:eastAsia="Calibri" w:cs="Times New Roman"/>
                <w:kern w:val="0"/>
                <w:lang w:eastAsia="en-GB" w:bidi="ar-SA"/>
              </w:rPr>
              <w:t xml:space="preserve">w </w:t>
            </w:r>
            <w:r w:rsidRPr="006F1B7C">
              <w:rPr>
                <w:rFonts w:eastAsia="Calibri" w:cs="Times New Roman"/>
                <w:i/>
                <w:kern w:val="0"/>
                <w:lang w:eastAsia="en-GB" w:bidi="ar-SA"/>
              </w:rPr>
              <w:t>Specyfikacji Warunków Zamówienia</w:t>
            </w:r>
            <w:r w:rsidRPr="006F1B7C">
              <w:rPr>
                <w:rFonts w:eastAsia="Calibri" w:cs="Times New Roman"/>
                <w:kern w:val="0"/>
                <w:lang w:eastAsia="en-GB" w:bidi="ar-SA"/>
              </w:rPr>
              <w:t xml:space="preserve"> </w:t>
            </w:r>
          </w:p>
        </w:tc>
        <w:tc>
          <w:tcPr>
            <w:tcW w:w="1600" w:type="dxa"/>
          </w:tcPr>
          <w:p w14:paraId="72AB72EF" w14:textId="6ADEB0EC" w:rsidR="00B560F5" w:rsidRPr="00260A04" w:rsidRDefault="00B560F5" w:rsidP="00260A04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lang w:eastAsia="en-GB" w:bidi="ar-SA"/>
              </w:rPr>
            </w:pP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sym w:font="Symbol" w:char="F07F"/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 xml:space="preserve"> Tak  </w:t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sym w:font="Symbol" w:char="F07F"/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 xml:space="preserve"> Nie</w:t>
            </w:r>
          </w:p>
        </w:tc>
      </w:tr>
      <w:tr w:rsidR="00B560F5" w:rsidRPr="006F1B7C" w14:paraId="472C738F" w14:textId="77777777" w:rsidTr="00B560F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12" w:type="dxa"/>
            <w:gridSpan w:val="2"/>
            <w:vAlign w:val="center"/>
          </w:tcPr>
          <w:p w14:paraId="61DEAC96" w14:textId="69A1E55F" w:rsidR="00943DB6" w:rsidRPr="00943DB6" w:rsidRDefault="00B560F5" w:rsidP="00275EDA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/>
              <w:adjustRightInd w:val="0"/>
              <w:ind w:left="306" w:hanging="284"/>
              <w:contextualSpacing/>
              <w:jc w:val="both"/>
              <w:textAlignment w:val="auto"/>
              <w:rPr>
                <w:rFonts w:eastAsia="Calibri" w:cs="Times New Roman"/>
                <w:color w:val="000000"/>
                <w:kern w:val="0"/>
                <w:lang w:eastAsia="en-US" w:bidi="ar-SA"/>
              </w:rPr>
            </w:pPr>
            <w:r w:rsidRPr="00943DB6">
              <w:rPr>
                <w:rFonts w:eastAsia="Calibri" w:cs="Times New Roman"/>
                <w:color w:val="000000"/>
                <w:kern w:val="0"/>
                <w:lang w:eastAsia="en-US" w:bidi="ar-SA"/>
              </w:rPr>
              <w:t xml:space="preserve">Posiadam wykaz </w:t>
            </w:r>
            <w:r w:rsidR="00275EDA">
              <w:rPr>
                <w:rFonts w:eastAsia="Calibri" w:cs="Times New Roman"/>
                <w:color w:val="000000"/>
                <w:kern w:val="0"/>
                <w:lang w:eastAsia="en-US" w:bidi="ar-SA"/>
              </w:rPr>
              <w:t>dwóch</w:t>
            </w:r>
            <w:r w:rsidR="00943DB6" w:rsidRPr="00943DB6">
              <w:rPr>
                <w:rFonts w:eastAsia="Times New Roman" w:cs="Times New Roman"/>
                <w:kern w:val="0"/>
                <w:lang w:eastAsia="ar-SA" w:bidi="ar-SA"/>
              </w:rPr>
              <w:t xml:space="preserve"> (</w:t>
            </w:r>
            <w:r w:rsidR="00275EDA">
              <w:rPr>
                <w:rFonts w:eastAsia="Times New Roman" w:cs="Times New Roman"/>
                <w:kern w:val="0"/>
                <w:lang w:eastAsia="ar-SA" w:bidi="ar-SA"/>
              </w:rPr>
              <w:t>2</w:t>
            </w:r>
            <w:r w:rsidR="00943DB6" w:rsidRPr="00943DB6">
              <w:rPr>
                <w:rFonts w:eastAsia="Times New Roman" w:cs="Times New Roman"/>
                <w:kern w:val="0"/>
                <w:lang w:eastAsia="ar-SA" w:bidi="ar-SA"/>
              </w:rPr>
              <w:t xml:space="preserve">) </w:t>
            </w:r>
            <w:r w:rsidR="007E6E71">
              <w:rPr>
                <w:rFonts w:eastAsia="Calibri" w:cs="Times New Roman"/>
                <w:color w:val="000000"/>
                <w:kern w:val="0"/>
                <w:lang w:eastAsia="en-US" w:bidi="ar-SA"/>
              </w:rPr>
              <w:t>usług</w:t>
            </w:r>
            <w:r w:rsidRPr="00943DB6">
              <w:rPr>
                <w:rFonts w:eastAsia="Calibri" w:cs="Times New Roman"/>
                <w:color w:val="000000"/>
                <w:kern w:val="0"/>
                <w:lang w:eastAsia="en-US" w:bidi="ar-SA"/>
              </w:rPr>
              <w:t xml:space="preserve"> wykonanych nie wcześniej niż w okresie ostatnich </w:t>
            </w:r>
            <w:r w:rsidR="00EE0C50">
              <w:rPr>
                <w:rFonts w:eastAsia="Calibri" w:cs="Times New Roman"/>
                <w:color w:val="000000"/>
                <w:kern w:val="0"/>
                <w:lang w:eastAsia="en-US" w:bidi="ar-SA"/>
              </w:rPr>
              <w:t>trzech</w:t>
            </w:r>
            <w:r w:rsidRPr="00943DB6">
              <w:rPr>
                <w:rFonts w:eastAsia="Calibri" w:cs="Times New Roman"/>
                <w:color w:val="000000"/>
                <w:kern w:val="0"/>
                <w:lang w:eastAsia="en-US" w:bidi="ar-SA"/>
              </w:rPr>
              <w:t xml:space="preserve"> lat, a jeżeli okres prowadzenia działalności jest krótszy – w tym okresie</w:t>
            </w:r>
            <w:r w:rsidR="00943DB6" w:rsidRPr="00943DB6">
              <w:rPr>
                <w:rFonts w:eastAsia="Times New Roman" w:cs="Times New Roman"/>
                <w:kern w:val="0"/>
                <w:lang w:eastAsia="ar-SA" w:bidi="ar-SA"/>
              </w:rPr>
              <w:t>, odpowiadając</w:t>
            </w:r>
            <w:r w:rsidR="00AB1E1F">
              <w:rPr>
                <w:rFonts w:eastAsia="Times New Roman" w:cs="Times New Roman"/>
                <w:kern w:val="0"/>
                <w:lang w:eastAsia="ar-SA" w:bidi="ar-SA"/>
              </w:rPr>
              <w:t>ym</w:t>
            </w:r>
            <w:r w:rsidR="00943DB6" w:rsidRPr="00943DB6">
              <w:rPr>
                <w:rFonts w:eastAsia="Times New Roman" w:cs="Times New Roman"/>
                <w:kern w:val="0"/>
                <w:lang w:eastAsia="ar-SA" w:bidi="ar-SA"/>
              </w:rPr>
              <w:t xml:space="preserve"> swoim rodzajem </w:t>
            </w:r>
            <w:r w:rsidR="007E6E71">
              <w:rPr>
                <w:rFonts w:eastAsia="Times New Roman" w:cs="Times New Roman"/>
                <w:kern w:val="0"/>
                <w:lang w:eastAsia="ar-SA" w:bidi="ar-SA"/>
              </w:rPr>
              <w:t>usługom</w:t>
            </w:r>
            <w:r w:rsidR="00943DB6" w:rsidRPr="00943DB6">
              <w:rPr>
                <w:rFonts w:eastAsia="Times New Roman" w:cs="Times New Roman"/>
                <w:kern w:val="0"/>
                <w:lang w:eastAsia="ar-SA" w:bidi="ar-SA"/>
              </w:rPr>
              <w:t xml:space="preserve"> stanowiąc</w:t>
            </w:r>
            <w:r w:rsidR="00AB1E1F">
              <w:rPr>
                <w:rFonts w:eastAsia="Times New Roman" w:cs="Times New Roman"/>
                <w:kern w:val="0"/>
                <w:lang w:eastAsia="ar-SA" w:bidi="ar-SA"/>
              </w:rPr>
              <w:t>ym</w:t>
            </w:r>
            <w:r w:rsidR="00943DB6" w:rsidRPr="00943DB6"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="00275EDA">
              <w:rPr>
                <w:rFonts w:eastAsia="Times New Roman" w:cs="Times New Roman"/>
                <w:kern w:val="0"/>
                <w:lang w:eastAsia="ar-SA" w:bidi="ar-SA"/>
              </w:rPr>
              <w:t xml:space="preserve">przedmiot zamówienia, o wartości nie mniejszej </w:t>
            </w:r>
            <w:r w:rsidR="00260A04">
              <w:rPr>
                <w:rFonts w:eastAsia="Times New Roman" w:cs="Times New Roman"/>
                <w:kern w:val="0"/>
                <w:lang w:eastAsia="ar-SA" w:bidi="ar-SA"/>
              </w:rPr>
              <w:br/>
            </w:r>
            <w:r w:rsidR="00275EDA">
              <w:rPr>
                <w:rFonts w:eastAsia="Times New Roman" w:cs="Times New Roman"/>
                <w:kern w:val="0"/>
                <w:lang w:eastAsia="ar-SA" w:bidi="ar-SA"/>
              </w:rPr>
              <w:t xml:space="preserve">niż </w:t>
            </w:r>
            <w:r w:rsidR="007E6E71">
              <w:rPr>
                <w:rFonts w:eastAsia="Times New Roman" w:cs="Times New Roman"/>
                <w:kern w:val="0"/>
                <w:lang w:eastAsia="ar-SA" w:bidi="ar-SA"/>
              </w:rPr>
              <w:t>5</w:t>
            </w:r>
            <w:r w:rsidR="00275EDA">
              <w:rPr>
                <w:rFonts w:eastAsia="Times New Roman" w:cs="Times New Roman"/>
                <w:kern w:val="0"/>
                <w:lang w:eastAsia="ar-SA" w:bidi="ar-SA"/>
              </w:rPr>
              <w:t xml:space="preserve">0 000,00 zł (słownie: </w:t>
            </w:r>
            <w:r w:rsidR="007E6E71">
              <w:rPr>
                <w:rFonts w:eastAsia="Times New Roman" w:cs="Times New Roman"/>
                <w:kern w:val="0"/>
                <w:lang w:eastAsia="ar-SA" w:bidi="ar-SA"/>
              </w:rPr>
              <w:t>pięćdziesiąt</w:t>
            </w:r>
            <w:r w:rsidR="00275EDA">
              <w:rPr>
                <w:rFonts w:eastAsia="Times New Roman" w:cs="Times New Roman"/>
                <w:kern w:val="0"/>
                <w:lang w:eastAsia="ar-SA" w:bidi="ar-SA"/>
              </w:rPr>
              <w:t xml:space="preserve"> tysięcy złotych 00/100) brutto każda, </w:t>
            </w:r>
            <w:r w:rsidR="00943DB6" w:rsidRPr="00943DB6">
              <w:rPr>
                <w:rFonts w:eastAsia="Times New Roman" w:cs="Times New Roman"/>
                <w:kern w:val="0"/>
                <w:lang w:eastAsia="ar-SA" w:bidi="ar-SA"/>
              </w:rPr>
              <w:t xml:space="preserve">wraz z podaniem ich rodzaju, wartości, daty i miejsca wykonania oraz podmiotów, na rzecz których </w:t>
            </w:r>
            <w:r w:rsidR="00260A04">
              <w:rPr>
                <w:rFonts w:eastAsia="Times New Roman" w:cs="Times New Roman"/>
                <w:kern w:val="0"/>
                <w:lang w:eastAsia="ar-SA" w:bidi="ar-SA"/>
              </w:rPr>
              <w:t>usługi</w:t>
            </w:r>
            <w:r w:rsidR="00943DB6" w:rsidRPr="00943DB6"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="00260A04">
              <w:rPr>
                <w:rFonts w:eastAsia="Times New Roman" w:cs="Times New Roman"/>
                <w:kern w:val="0"/>
                <w:lang w:eastAsia="ar-SA" w:bidi="ar-SA"/>
              </w:rPr>
              <w:br/>
            </w:r>
            <w:r w:rsidR="00943DB6" w:rsidRPr="00943DB6">
              <w:rPr>
                <w:rFonts w:eastAsia="Times New Roman" w:cs="Times New Roman"/>
                <w:kern w:val="0"/>
                <w:lang w:eastAsia="ar-SA" w:bidi="ar-SA"/>
              </w:rPr>
              <w:t xml:space="preserve">te zostały wykonane, oraz załączeniem dowodów określających, że </w:t>
            </w:r>
            <w:r w:rsidR="00260A04">
              <w:rPr>
                <w:rFonts w:eastAsia="Times New Roman" w:cs="Times New Roman"/>
                <w:kern w:val="0"/>
                <w:lang w:eastAsia="ar-SA" w:bidi="ar-SA"/>
              </w:rPr>
              <w:t>usługi</w:t>
            </w:r>
            <w:r w:rsidR="00943DB6" w:rsidRPr="00943DB6">
              <w:rPr>
                <w:rFonts w:eastAsia="Times New Roman" w:cs="Times New Roman"/>
                <w:kern w:val="0"/>
                <w:lang w:eastAsia="ar-SA" w:bidi="ar-SA"/>
              </w:rPr>
              <w:t xml:space="preserve"> te zostały wykonane należycie, przy czym dowodami, o których mowa, są referencje </w:t>
            </w:r>
            <w:r w:rsidR="00260A04">
              <w:rPr>
                <w:rFonts w:eastAsia="Times New Roman" w:cs="Times New Roman"/>
                <w:kern w:val="0"/>
                <w:lang w:eastAsia="ar-SA" w:bidi="ar-SA"/>
              </w:rPr>
              <w:br/>
            </w:r>
            <w:r w:rsidR="00943DB6" w:rsidRPr="00943DB6">
              <w:rPr>
                <w:rFonts w:eastAsia="Times New Roman" w:cs="Times New Roman"/>
                <w:kern w:val="0"/>
                <w:lang w:eastAsia="ar-SA" w:bidi="ar-SA"/>
              </w:rPr>
              <w:t xml:space="preserve">bądź inne dokumenty sporządzone przez podmiot, na rzecz którego </w:t>
            </w:r>
            <w:r w:rsidR="00260A04">
              <w:rPr>
                <w:rFonts w:eastAsia="Times New Roman" w:cs="Times New Roman"/>
                <w:kern w:val="0"/>
                <w:lang w:eastAsia="ar-SA" w:bidi="ar-SA"/>
              </w:rPr>
              <w:t>usługi</w:t>
            </w:r>
            <w:r w:rsidR="00943DB6" w:rsidRPr="00943DB6">
              <w:rPr>
                <w:rFonts w:eastAsia="Times New Roman" w:cs="Times New Roman"/>
                <w:kern w:val="0"/>
                <w:lang w:eastAsia="ar-SA" w:bidi="ar-SA"/>
              </w:rPr>
              <w:t xml:space="preserve"> zostały wykonane, a jeżeli Wykonawca z przyczyn niezależnych od niego nie jest wstanie uzyskać tych dokumentów – inne odpowiednie dokumenty </w:t>
            </w:r>
          </w:p>
          <w:p w14:paraId="368FD6B3" w14:textId="77777777" w:rsidR="00B560F5" w:rsidRPr="00551CA3" w:rsidRDefault="00B560F5" w:rsidP="00B560F5">
            <w:pPr>
              <w:widowControl/>
              <w:suppressAutoHyphens w:val="0"/>
              <w:autoSpaceDN/>
              <w:spacing w:before="120" w:after="120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 w:rsidRPr="00CA348D">
              <w:rPr>
                <w:rFonts w:eastAsia="Calibri" w:cs="Times New Roman"/>
                <w:bCs w:val="0"/>
                <w:kern w:val="0"/>
                <w:lang w:eastAsia="en-GB" w:bidi="ar-SA"/>
              </w:rPr>
              <w:sym w:font="Symbol" w:char="F07F"/>
            </w:r>
            <w:r w:rsidRPr="00CA348D">
              <w:rPr>
                <w:rFonts w:eastAsia="Calibri" w:cs="Times New Roman"/>
                <w:bCs w:val="0"/>
                <w:kern w:val="0"/>
                <w:lang w:eastAsia="en-GB" w:bidi="ar-SA"/>
              </w:rPr>
              <w:t xml:space="preserve"> Tak  </w:t>
            </w:r>
            <w:r w:rsidRPr="00CA348D">
              <w:rPr>
                <w:rFonts w:eastAsia="Calibri" w:cs="Times New Roman"/>
                <w:bCs w:val="0"/>
                <w:kern w:val="0"/>
                <w:lang w:eastAsia="en-GB" w:bidi="ar-SA"/>
              </w:rPr>
              <w:sym w:font="Symbol" w:char="F07F"/>
            </w:r>
            <w:r w:rsidRPr="00CA348D">
              <w:rPr>
                <w:rFonts w:eastAsia="Calibri" w:cs="Times New Roman"/>
                <w:bCs w:val="0"/>
                <w:kern w:val="0"/>
                <w:lang w:eastAsia="en-GB" w:bidi="ar-SA"/>
              </w:rPr>
              <w:t xml:space="preserve"> Nie</w:t>
            </w:r>
          </w:p>
        </w:tc>
      </w:tr>
      <w:tr w:rsidR="00B560F5" w:rsidRPr="006F1B7C" w14:paraId="363876BF" w14:textId="77777777" w:rsidTr="0089193F">
        <w:trPr>
          <w:trHeight w:val="15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12" w:type="dxa"/>
          </w:tcPr>
          <w:p w14:paraId="0F5A0952" w14:textId="2BE97CC8" w:rsidR="00B560F5" w:rsidRPr="00462825" w:rsidRDefault="00B560F5" w:rsidP="00462825">
            <w:pPr>
              <w:widowControl/>
              <w:suppressAutoHyphens w:val="0"/>
              <w:autoSpaceDN/>
              <w:ind w:left="284" w:hanging="284"/>
              <w:jc w:val="both"/>
              <w:textAlignment w:val="auto"/>
              <w:rPr>
                <w:rFonts w:eastAsia="Calibri" w:cs="Times New Roman"/>
                <w:b w:val="0"/>
                <w:kern w:val="0"/>
                <w:lang w:eastAsia="en-GB" w:bidi="ar-SA"/>
              </w:rPr>
            </w:pPr>
            <w:r>
              <w:rPr>
                <w:rFonts w:eastAsia="Calibri" w:cs="Times New Roman"/>
                <w:kern w:val="0"/>
                <w:lang w:eastAsia="en-GB" w:bidi="ar-SA"/>
              </w:rPr>
              <w:t>2</w:t>
            </w:r>
            <w:r w:rsidRPr="005D20D3">
              <w:rPr>
                <w:rFonts w:eastAsia="Calibri" w:cs="Times New Roman"/>
                <w:kern w:val="0"/>
                <w:lang w:eastAsia="en-GB" w:bidi="ar-SA"/>
              </w:rPr>
              <w:t>.</w:t>
            </w:r>
            <w:r w:rsidRPr="005D20D3">
              <w:rPr>
                <w:rFonts w:eastAsia="Calibri" w:cs="Times New Roman"/>
                <w:kern w:val="0"/>
                <w:lang w:eastAsia="en-GB" w:bidi="ar-SA"/>
              </w:rPr>
              <w:tab/>
              <w:t>Dysponuję</w:t>
            </w:r>
            <w:r>
              <w:rPr>
                <w:rFonts w:eastAsia="Calibri" w:cs="Times New Roman"/>
                <w:kern w:val="0"/>
                <w:lang w:eastAsia="en-GB" w:bidi="ar-SA"/>
              </w:rPr>
              <w:t xml:space="preserve"> </w:t>
            </w:r>
            <w:r w:rsidRPr="00CA348D">
              <w:rPr>
                <w:rFonts w:eastAsia="Calibri" w:cs="Times New Roman"/>
                <w:kern w:val="0"/>
                <w:lang w:eastAsia="en-GB" w:bidi="ar-SA"/>
              </w:rPr>
              <w:t xml:space="preserve">osobami zdolnymi do wykonania zamówienia posiadającymi wymagane </w:t>
            </w:r>
            <w:r>
              <w:rPr>
                <w:rFonts w:eastAsia="Calibri" w:cs="Times New Roman"/>
                <w:kern w:val="0"/>
                <w:lang w:eastAsia="en-GB" w:bidi="ar-SA"/>
              </w:rPr>
              <w:t>u</w:t>
            </w:r>
            <w:r w:rsidRPr="00CA348D">
              <w:rPr>
                <w:rFonts w:eastAsia="Calibri" w:cs="Times New Roman"/>
                <w:kern w:val="0"/>
                <w:lang w:eastAsia="en-GB" w:bidi="ar-SA"/>
              </w:rPr>
              <w:t>prawnienia</w:t>
            </w:r>
            <w:r w:rsidR="00275EDA">
              <w:rPr>
                <w:rFonts w:eastAsia="Calibri" w:cs="Times New Roman"/>
                <w:kern w:val="0"/>
                <w:lang w:eastAsia="en-GB" w:bidi="ar-SA"/>
              </w:rPr>
              <w:t xml:space="preserve"> </w:t>
            </w:r>
            <w:r w:rsidRPr="00CA348D">
              <w:rPr>
                <w:rFonts w:eastAsia="Calibri" w:cs="Times New Roman"/>
                <w:kern w:val="0"/>
                <w:lang w:eastAsia="en-GB" w:bidi="ar-SA"/>
              </w:rPr>
              <w:t xml:space="preserve">zgodnie z ustawą </w:t>
            </w:r>
            <w:r w:rsidR="00CB586B" w:rsidRPr="00CB586B">
              <w:rPr>
                <w:rFonts w:eastAsia="Calibri" w:cs="Times New Roman"/>
                <w:kern w:val="0"/>
                <w:lang w:eastAsia="en-GB" w:bidi="ar-SA"/>
              </w:rPr>
              <w:t>„</w:t>
            </w:r>
            <w:r w:rsidRPr="00CB586B">
              <w:rPr>
                <w:rFonts w:eastAsia="Calibri" w:cs="Times New Roman"/>
                <w:kern w:val="0"/>
                <w:lang w:eastAsia="en-GB" w:bidi="ar-SA"/>
              </w:rPr>
              <w:t>Prawo budowlane</w:t>
            </w:r>
            <w:r w:rsidR="00CB586B" w:rsidRPr="00CB586B">
              <w:rPr>
                <w:rFonts w:eastAsia="Calibri" w:cs="Times New Roman"/>
                <w:kern w:val="0"/>
                <w:lang w:eastAsia="en-GB" w:bidi="ar-SA"/>
              </w:rPr>
              <w:t>”</w:t>
            </w:r>
            <w:r>
              <w:rPr>
                <w:rFonts w:eastAsia="Calibri" w:cs="Times New Roman"/>
                <w:i/>
                <w:kern w:val="0"/>
                <w:lang w:eastAsia="en-GB" w:bidi="ar-SA"/>
              </w:rPr>
              <w:t xml:space="preserve"> </w:t>
            </w:r>
            <w:r w:rsidR="00462825">
              <w:rPr>
                <w:rFonts w:eastAsia="Calibri" w:cs="Times New Roman"/>
                <w:i/>
                <w:kern w:val="0"/>
                <w:lang w:eastAsia="en-GB" w:bidi="ar-SA"/>
              </w:rPr>
              <w:br/>
            </w:r>
            <w:r w:rsidR="00420300" w:rsidRPr="00420300">
              <w:rPr>
                <w:rFonts w:eastAsia="Calibri" w:cs="Times New Roman"/>
                <w:bCs w:val="0"/>
                <w:kern w:val="0"/>
                <w:lang w:eastAsia="en-GB" w:bidi="ar-SA"/>
              </w:rPr>
              <w:t xml:space="preserve">oraz aktualne uprawnienia branżowe, w pełni pozwalające na realizację przedmiotu zamówienia, z zakresu: projektowania bez ograniczeń </w:t>
            </w:r>
            <w:r w:rsidR="00462825">
              <w:rPr>
                <w:rFonts w:eastAsia="Calibri" w:cs="Times New Roman"/>
                <w:bCs w:val="0"/>
                <w:kern w:val="0"/>
                <w:lang w:eastAsia="en-GB" w:bidi="ar-SA"/>
              </w:rPr>
              <w:br/>
            </w:r>
            <w:r w:rsidR="00420300" w:rsidRPr="00420300">
              <w:rPr>
                <w:rFonts w:eastAsia="Calibri" w:cs="Times New Roman"/>
                <w:bCs w:val="0"/>
                <w:kern w:val="0"/>
                <w:lang w:eastAsia="en-GB" w:bidi="ar-SA"/>
              </w:rPr>
              <w:t>lub w ograniczonym zakresie w specjalności inżynieryjnej hydrotechnicznej</w:t>
            </w:r>
          </w:p>
        </w:tc>
        <w:tc>
          <w:tcPr>
            <w:tcW w:w="1600" w:type="dxa"/>
          </w:tcPr>
          <w:p w14:paraId="0C245680" w14:textId="77777777" w:rsidR="00B560F5" w:rsidRPr="00D53850" w:rsidRDefault="00B560F5" w:rsidP="00B560F5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lang w:eastAsia="en-GB" w:bidi="ar-SA"/>
              </w:rPr>
            </w:pP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sym w:font="Symbol" w:char="F07F"/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 xml:space="preserve"> Tak  </w:t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sym w:font="Symbol" w:char="F07F"/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 xml:space="preserve"> Nie</w:t>
            </w:r>
          </w:p>
          <w:p w14:paraId="69171974" w14:textId="77777777" w:rsidR="00B560F5" w:rsidRPr="006F1B7C" w:rsidRDefault="00B560F5" w:rsidP="00B560F5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kern w:val="0"/>
                <w:lang w:eastAsia="en-GB" w:bidi="ar-SA"/>
              </w:rPr>
            </w:pPr>
          </w:p>
        </w:tc>
      </w:tr>
      <w:tr w:rsidR="00B560F5" w:rsidRPr="006F1B7C" w14:paraId="0EF0E464" w14:textId="77777777" w:rsidTr="004628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12" w:type="dxa"/>
          </w:tcPr>
          <w:p w14:paraId="28E55632" w14:textId="62F884C9" w:rsidR="00735658" w:rsidRDefault="0089193F" w:rsidP="00886F0B">
            <w:pPr>
              <w:widowControl/>
              <w:suppressAutoHyphens w:val="0"/>
              <w:autoSpaceDN/>
              <w:ind w:left="306" w:hanging="306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lang w:eastAsia="en-GB" w:bidi="ar-SA"/>
              </w:rPr>
            </w:pPr>
            <w:r>
              <w:rPr>
                <w:rFonts w:eastAsia="Calibri" w:cs="Times New Roman"/>
                <w:kern w:val="0"/>
                <w:lang w:eastAsia="en-GB" w:bidi="ar-SA"/>
              </w:rPr>
              <w:t>3</w:t>
            </w:r>
            <w:r w:rsidR="00B560F5">
              <w:rPr>
                <w:rFonts w:eastAsia="Calibri" w:cs="Times New Roman"/>
                <w:kern w:val="0"/>
                <w:lang w:eastAsia="en-GB" w:bidi="ar-SA"/>
              </w:rPr>
              <w:t>.</w:t>
            </w:r>
            <w:r w:rsidR="00094195">
              <w:rPr>
                <w:rFonts w:eastAsia="Calibri" w:cs="Times New Roman"/>
                <w:kern w:val="0"/>
                <w:lang w:eastAsia="en-GB" w:bidi="ar-SA"/>
              </w:rPr>
              <w:t xml:space="preserve"> </w:t>
            </w:r>
            <w:r w:rsidR="00B560F5" w:rsidRPr="009F0823">
              <w:rPr>
                <w:rFonts w:eastAsia="Calibri" w:cs="Times New Roman"/>
                <w:kern w:val="0"/>
                <w:lang w:eastAsia="en-GB" w:bidi="ar-SA"/>
              </w:rPr>
              <w:t>Dysponuję</w:t>
            </w:r>
            <w:r w:rsidR="009F0823" w:rsidRPr="009F0823">
              <w:rPr>
                <w:rFonts w:eastAsia="Calibri" w:cs="Times New Roman"/>
                <w:kern w:val="0"/>
                <w:lang w:eastAsia="en-GB" w:bidi="ar-SA"/>
              </w:rPr>
              <w:t xml:space="preserve"> </w:t>
            </w:r>
            <w:r w:rsidRPr="0089193F">
              <w:rPr>
                <w:rFonts w:eastAsia="Calibri" w:cs="Times New Roman"/>
                <w:kern w:val="0"/>
                <w:lang w:eastAsia="en-GB" w:bidi="ar-SA"/>
              </w:rPr>
              <w:t>minimum jedną osob</w:t>
            </w:r>
            <w:r>
              <w:rPr>
                <w:rFonts w:eastAsia="Calibri" w:cs="Times New Roman"/>
                <w:kern w:val="0"/>
                <w:lang w:eastAsia="en-GB" w:bidi="ar-SA"/>
              </w:rPr>
              <w:t>ą</w:t>
            </w:r>
            <w:r w:rsidRPr="0089193F">
              <w:rPr>
                <w:rFonts w:eastAsia="Calibri" w:cs="Times New Roman"/>
                <w:kern w:val="0"/>
                <w:lang w:eastAsia="en-GB" w:bidi="ar-SA"/>
              </w:rPr>
              <w:t xml:space="preserve"> zgodnie z art. 95 Ustawy, która będzie uczestniczy</w:t>
            </w:r>
            <w:r w:rsidR="004D50CA">
              <w:rPr>
                <w:rFonts w:eastAsia="Calibri" w:cs="Times New Roman"/>
                <w:kern w:val="0"/>
                <w:lang w:eastAsia="en-GB" w:bidi="ar-SA"/>
              </w:rPr>
              <w:t>ła</w:t>
            </w:r>
            <w:r w:rsidRPr="0089193F">
              <w:rPr>
                <w:rFonts w:eastAsia="Calibri" w:cs="Times New Roman"/>
                <w:kern w:val="0"/>
                <w:lang w:eastAsia="en-GB" w:bidi="ar-SA"/>
              </w:rPr>
              <w:t xml:space="preserve"> w realizacji zadania.</w:t>
            </w:r>
          </w:p>
          <w:p w14:paraId="189CB83F" w14:textId="77777777" w:rsidR="0089193F" w:rsidRPr="0089193F" w:rsidRDefault="0089193F" w:rsidP="00886F0B">
            <w:pPr>
              <w:widowControl/>
              <w:suppressAutoHyphens w:val="0"/>
              <w:autoSpaceDN/>
              <w:ind w:left="306" w:hanging="306"/>
              <w:jc w:val="both"/>
              <w:textAlignment w:val="auto"/>
              <w:rPr>
                <w:rFonts w:eastAsia="Calibri" w:cs="Times New Roman"/>
                <w:b w:val="0"/>
                <w:bCs w:val="0"/>
                <w:kern w:val="0"/>
                <w:sz w:val="12"/>
                <w:szCs w:val="12"/>
                <w:lang w:eastAsia="en-GB" w:bidi="ar-SA"/>
              </w:rPr>
            </w:pPr>
          </w:p>
          <w:p w14:paraId="39E4FA39" w14:textId="2EE52C68" w:rsidR="0089193F" w:rsidRPr="0089193F" w:rsidRDefault="0089193F" w:rsidP="00886F0B">
            <w:pPr>
              <w:widowControl/>
              <w:suppressAutoHyphens w:val="0"/>
              <w:autoSpaceDN/>
              <w:ind w:left="306" w:hanging="306"/>
              <w:jc w:val="both"/>
              <w:textAlignment w:val="auto"/>
              <w:rPr>
                <w:rFonts w:eastAsia="Calibri" w:cs="Times New Roman"/>
                <w:kern w:val="0"/>
                <w:sz w:val="8"/>
                <w:szCs w:val="8"/>
                <w:lang w:eastAsia="en-GB" w:bidi="ar-SA"/>
              </w:rPr>
            </w:pPr>
          </w:p>
        </w:tc>
        <w:tc>
          <w:tcPr>
            <w:tcW w:w="1600" w:type="dxa"/>
          </w:tcPr>
          <w:p w14:paraId="24E8B83E" w14:textId="01BF9C8B" w:rsidR="00B560F5" w:rsidRPr="00D53850" w:rsidRDefault="00B560F5" w:rsidP="00B560F5">
            <w:pPr>
              <w:widowControl/>
              <w:suppressAutoHyphens w:val="0"/>
              <w:autoSpaceDN/>
              <w:spacing w:before="120" w:after="12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b/>
                <w:bCs/>
                <w:kern w:val="0"/>
                <w:lang w:eastAsia="en-GB" w:bidi="ar-SA"/>
              </w:rPr>
            </w:pP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sym w:font="Symbol" w:char="F07F"/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 xml:space="preserve"> Tak  </w:t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sym w:font="Symbol" w:char="F07F"/>
            </w:r>
            <w:r w:rsidRPr="00D53850">
              <w:rPr>
                <w:rFonts w:eastAsia="Calibri" w:cs="Times New Roman"/>
                <w:b/>
                <w:bCs/>
                <w:kern w:val="0"/>
                <w:lang w:eastAsia="en-GB" w:bidi="ar-SA"/>
              </w:rPr>
              <w:t xml:space="preserve"> Nie</w:t>
            </w:r>
          </w:p>
        </w:tc>
      </w:tr>
      <w:bookmarkEnd w:id="1"/>
    </w:tbl>
    <w:p w14:paraId="7DC54413" w14:textId="77777777" w:rsidR="00B560F5" w:rsidRPr="005D20D3" w:rsidRDefault="00B560F5" w:rsidP="00B560F5">
      <w:pPr>
        <w:keepNext/>
        <w:widowControl/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"/>
          <w:szCs w:val="2"/>
          <w:lang w:eastAsia="pl-PL" w:bidi="ar-SA"/>
        </w:rPr>
      </w:pPr>
    </w:p>
    <w:p w14:paraId="13D1968C" w14:textId="77777777" w:rsidR="00B560F5" w:rsidRPr="00275EDA" w:rsidRDefault="00B560F5" w:rsidP="00977FA6">
      <w:pPr>
        <w:keepNext/>
        <w:widowControl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lang w:eastAsia="pl-PL" w:bidi="ar-SA"/>
        </w:rPr>
      </w:pPr>
      <w:r w:rsidRPr="00275EDA">
        <w:rPr>
          <w:rFonts w:eastAsia="Times New Roman" w:cs="Times New Roman"/>
          <w:b/>
          <w:bCs/>
          <w:kern w:val="0"/>
          <w:lang w:eastAsia="pl-PL" w:bidi="ar-SA"/>
        </w:rPr>
        <w:t xml:space="preserve">Informacje na temat powierzenia części zamówienia Podwykonawcom </w:t>
      </w:r>
    </w:p>
    <w:tbl>
      <w:tblPr>
        <w:tblStyle w:val="Tabelasiatki1jasnaakcent311"/>
        <w:tblW w:w="5415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3818"/>
        <w:gridCol w:w="6230"/>
      </w:tblGrid>
      <w:tr w:rsidR="00B560F5" w:rsidRPr="00ED4EED" w14:paraId="6D2CCCB5" w14:textId="77777777" w:rsidTr="008919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0" w:type="pct"/>
            <w:tcBorders>
              <w:bottom w:val="none" w:sz="0" w:space="0" w:color="auto"/>
            </w:tcBorders>
            <w:vAlign w:val="center"/>
          </w:tcPr>
          <w:p w14:paraId="6A894642" w14:textId="77777777" w:rsidR="00B560F5" w:rsidRPr="00907720" w:rsidRDefault="00B560F5" w:rsidP="00B560F5">
            <w:pPr>
              <w:widowControl/>
              <w:autoSpaceDN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907720">
              <w:rPr>
                <w:rFonts w:eastAsia="Times New Roman" w:cs="Times New Roman"/>
                <w:kern w:val="0"/>
                <w:lang w:eastAsia="ar-SA" w:bidi="ar-SA"/>
              </w:rPr>
              <w:t>Oświadczamy, że powierzymy Podwykonawcom następujące części zamówienia:</w:t>
            </w:r>
          </w:p>
          <w:p w14:paraId="2F59442B" w14:textId="77777777" w:rsidR="00B560F5" w:rsidRPr="00907720" w:rsidRDefault="00B560F5" w:rsidP="00B560F5">
            <w:pPr>
              <w:widowControl/>
              <w:suppressAutoHyphens w:val="0"/>
              <w:autoSpaceDN/>
              <w:spacing w:before="120" w:after="120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</w:p>
        </w:tc>
        <w:tc>
          <w:tcPr>
            <w:tcW w:w="3100" w:type="pct"/>
            <w:tcBorders>
              <w:bottom w:val="none" w:sz="0" w:space="0" w:color="auto"/>
            </w:tcBorders>
          </w:tcPr>
          <w:p w14:paraId="0E98F892" w14:textId="77777777" w:rsidR="00B560F5" w:rsidRPr="00907720" w:rsidRDefault="00B560F5" w:rsidP="00B560F5">
            <w:pPr>
              <w:widowControl/>
              <w:suppressAutoHyphens w:val="0"/>
              <w:autoSpaceDN/>
              <w:spacing w:before="120" w:after="12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907720">
              <w:rPr>
                <w:rFonts w:eastAsia="Calibri" w:cs="Times New Roman"/>
                <w:kern w:val="0"/>
                <w:sz w:val="28"/>
                <w:szCs w:val="28"/>
                <w:lang w:eastAsia="en-GB" w:bidi="ar-SA"/>
              </w:rPr>
              <w:sym w:font="Symbol" w:char="F07F"/>
            </w:r>
            <w:r w:rsidRPr="00907720">
              <w:rPr>
                <w:rFonts w:eastAsia="Calibri" w:cs="Times New Roman"/>
                <w:kern w:val="0"/>
                <w:lang w:eastAsia="en-GB" w:bidi="ar-SA"/>
              </w:rPr>
              <w:t xml:space="preserve"> Tak  </w:t>
            </w:r>
            <w:r w:rsidRPr="00907720">
              <w:rPr>
                <w:rFonts w:eastAsia="Calibri" w:cs="Times New Roman"/>
                <w:kern w:val="0"/>
                <w:sz w:val="28"/>
                <w:szCs w:val="28"/>
                <w:lang w:eastAsia="en-GB" w:bidi="ar-SA"/>
              </w:rPr>
              <w:sym w:font="Symbol" w:char="F07F"/>
            </w:r>
            <w:r w:rsidRPr="00907720">
              <w:rPr>
                <w:rFonts w:eastAsia="Calibri" w:cs="Times New Roman"/>
                <w:kern w:val="0"/>
                <w:lang w:eastAsia="en-GB" w:bidi="ar-SA"/>
              </w:rPr>
              <w:t xml:space="preserve"> Nie</w:t>
            </w:r>
          </w:p>
          <w:p w14:paraId="1D84AF70" w14:textId="77777777" w:rsidR="00B560F5" w:rsidRPr="00907720" w:rsidRDefault="00B560F5" w:rsidP="00B560F5">
            <w:pPr>
              <w:widowControl/>
              <w:suppressAutoHyphens w:val="0"/>
              <w:autoSpaceDN/>
              <w:spacing w:before="120" w:after="12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kern w:val="0"/>
                <w:sz w:val="20"/>
                <w:szCs w:val="20"/>
                <w:lang w:eastAsia="ar-SA" w:bidi="ar-SA"/>
              </w:rPr>
            </w:pPr>
            <w:r w:rsidRPr="00907720">
              <w:rPr>
                <w:rFonts w:eastAsia="Times New Roman" w:cs="Times New Roman"/>
                <w:kern w:val="0"/>
                <w:sz w:val="20"/>
                <w:szCs w:val="20"/>
                <w:lang w:eastAsia="ar-SA" w:bidi="ar-SA"/>
              </w:rPr>
              <w:t>Wykaz części zamówienia, której wykonanie Wykonawca powierzy Podwykonawcom:</w:t>
            </w:r>
          </w:p>
          <w:p w14:paraId="064B3096" w14:textId="77777777" w:rsidR="00B560F5" w:rsidRPr="00907720" w:rsidRDefault="00B560F5" w:rsidP="00457173">
            <w:pPr>
              <w:widowControl/>
              <w:numPr>
                <w:ilvl w:val="0"/>
                <w:numId w:val="8"/>
              </w:numPr>
              <w:suppressAutoHyphens w:val="0"/>
              <w:autoSpaceDN/>
              <w:spacing w:before="120" w:after="120"/>
              <w:ind w:left="177" w:hanging="142"/>
              <w:contextualSpacing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907720">
              <w:rPr>
                <w:rFonts w:eastAsia="Calibri" w:cs="Times New Roman"/>
                <w:kern w:val="0"/>
                <w:lang w:eastAsia="en-GB" w:bidi="ar-SA"/>
              </w:rPr>
              <w:t>……………………………………………………………</w:t>
            </w:r>
          </w:p>
          <w:p w14:paraId="0D939641" w14:textId="77777777" w:rsidR="00B560F5" w:rsidRPr="00907720" w:rsidRDefault="00B560F5" w:rsidP="00457173">
            <w:pPr>
              <w:widowControl/>
              <w:numPr>
                <w:ilvl w:val="0"/>
                <w:numId w:val="8"/>
              </w:numPr>
              <w:suppressAutoHyphens w:val="0"/>
              <w:autoSpaceDN/>
              <w:spacing w:before="120" w:after="120"/>
              <w:ind w:left="177" w:hanging="142"/>
              <w:contextualSpacing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907720">
              <w:rPr>
                <w:rFonts w:eastAsia="Calibri" w:cs="Times New Roman"/>
                <w:kern w:val="0"/>
                <w:lang w:eastAsia="en-GB" w:bidi="ar-SA"/>
              </w:rPr>
              <w:t>……………………………………….…...………………</w:t>
            </w:r>
          </w:p>
          <w:p w14:paraId="71F7F215" w14:textId="77777777" w:rsidR="00B560F5" w:rsidRPr="00907720" w:rsidRDefault="00B560F5" w:rsidP="00457173">
            <w:pPr>
              <w:widowControl/>
              <w:numPr>
                <w:ilvl w:val="0"/>
                <w:numId w:val="8"/>
              </w:numPr>
              <w:suppressAutoHyphens w:val="0"/>
              <w:autoSpaceDN/>
              <w:spacing w:before="120" w:after="120"/>
              <w:ind w:left="177" w:hanging="142"/>
              <w:contextualSpacing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907720">
              <w:rPr>
                <w:rFonts w:eastAsia="Calibri" w:cs="Times New Roman"/>
                <w:kern w:val="0"/>
                <w:lang w:eastAsia="en-GB" w:bidi="ar-SA"/>
              </w:rPr>
              <w:t>……………………………………………………………</w:t>
            </w:r>
          </w:p>
          <w:p w14:paraId="500F11DB" w14:textId="77777777" w:rsidR="00B560F5" w:rsidRPr="00907720" w:rsidRDefault="00B560F5" w:rsidP="00457173">
            <w:pPr>
              <w:widowControl/>
              <w:numPr>
                <w:ilvl w:val="0"/>
                <w:numId w:val="8"/>
              </w:numPr>
              <w:suppressAutoHyphens w:val="0"/>
              <w:autoSpaceDN/>
              <w:ind w:left="177" w:hanging="142"/>
              <w:contextualSpacing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Times New Roman"/>
                <w:kern w:val="0"/>
                <w:lang w:eastAsia="en-GB" w:bidi="ar-SA"/>
              </w:rPr>
            </w:pPr>
            <w:r w:rsidRPr="00907720">
              <w:rPr>
                <w:rFonts w:eastAsia="Calibri" w:cs="Times New Roman"/>
                <w:kern w:val="0"/>
                <w:lang w:eastAsia="en-GB" w:bidi="ar-SA"/>
              </w:rPr>
              <w:t>……………………………………………………………</w:t>
            </w:r>
          </w:p>
        </w:tc>
      </w:tr>
      <w:tr w:rsidR="00B560F5" w:rsidRPr="00ED4EED" w14:paraId="68FF3C2A" w14:textId="77777777" w:rsidTr="00B560F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6AB626E6" w14:textId="40E8AB55" w:rsidR="00B560F5" w:rsidRPr="00907720" w:rsidRDefault="00B560F5" w:rsidP="00E543A2">
            <w:pPr>
              <w:widowControl/>
              <w:suppressAutoHyphens w:val="0"/>
              <w:autoSpaceDN/>
              <w:spacing w:before="120" w:after="120"/>
              <w:jc w:val="both"/>
              <w:textAlignment w:val="auto"/>
              <w:rPr>
                <w:rFonts w:eastAsia="Calibri" w:cs="Times New Roman"/>
                <w:kern w:val="0"/>
                <w:lang w:eastAsia="en-GB" w:bidi="ar-SA"/>
              </w:rPr>
            </w:pPr>
            <w:r w:rsidRPr="00907720">
              <w:rPr>
                <w:rFonts w:eastAsia="Calibri" w:cs="Times New Roman"/>
                <w:kern w:val="0"/>
                <w:lang w:eastAsia="en-GB" w:bidi="ar-SA"/>
              </w:rPr>
              <w:t xml:space="preserve">Wykonawca zobowiązany jest uzupełnić oświadczenie w części </w:t>
            </w:r>
            <w:r w:rsidR="0089193F">
              <w:rPr>
                <w:rFonts w:eastAsia="Calibri" w:cs="Times New Roman"/>
                <w:kern w:val="0"/>
                <w:lang w:eastAsia="en-GB" w:bidi="ar-SA"/>
              </w:rPr>
              <w:t>E</w:t>
            </w:r>
            <w:r w:rsidRPr="00907720">
              <w:rPr>
                <w:rFonts w:eastAsia="Calibri" w:cs="Times New Roman"/>
                <w:kern w:val="0"/>
                <w:lang w:eastAsia="en-GB" w:bidi="ar-SA"/>
              </w:rPr>
              <w:t xml:space="preserve">, tylko w przypadku, </w:t>
            </w:r>
            <w:r w:rsidRPr="00907720">
              <w:rPr>
                <w:rFonts w:eastAsia="Calibri" w:cs="Times New Roman"/>
                <w:kern w:val="0"/>
                <w:lang w:eastAsia="en-GB" w:bidi="ar-SA"/>
              </w:rPr>
              <w:br/>
              <w:t>gdy zamierza zlecić wykonanie części zamówienia Podwykonawcom.</w:t>
            </w:r>
          </w:p>
        </w:tc>
      </w:tr>
    </w:tbl>
    <w:p w14:paraId="22B405B4" w14:textId="77777777" w:rsidR="00E51AD1" w:rsidRPr="0089193F" w:rsidRDefault="00E51AD1" w:rsidP="0089193F">
      <w:pPr>
        <w:keepNext/>
        <w:widowControl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2"/>
          <w:szCs w:val="2"/>
          <w:lang w:eastAsia="pl-PL" w:bidi="ar-SA"/>
        </w:rPr>
      </w:pPr>
    </w:p>
    <w:p w14:paraId="20D8646C" w14:textId="77777777" w:rsidR="00B560F5" w:rsidRDefault="00B560F5" w:rsidP="00977FA6">
      <w:pPr>
        <w:keepNext/>
        <w:widowControl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uppressAutoHyphens w:val="0"/>
        <w:autoSpaceDN/>
        <w:spacing w:before="240" w:after="200" w:line="276" w:lineRule="auto"/>
        <w:contextualSpacing/>
        <w:textAlignment w:val="auto"/>
        <w:outlineLvl w:val="8"/>
        <w:rPr>
          <w:rFonts w:eastAsia="Times New Roman" w:cs="Times New Roman"/>
          <w:b/>
          <w:bCs/>
          <w:kern w:val="0"/>
          <w:lang w:eastAsia="pl-PL" w:bidi="ar-SA"/>
        </w:rPr>
      </w:pPr>
      <w:r w:rsidRPr="006F1B7C">
        <w:rPr>
          <w:rFonts w:eastAsia="Times New Roman" w:cs="Times New Roman"/>
          <w:b/>
          <w:bCs/>
          <w:kern w:val="0"/>
          <w:lang w:eastAsia="pl-PL" w:bidi="ar-SA"/>
        </w:rPr>
        <w:t xml:space="preserve">Oświadczenie dotyczące podanych danych: </w:t>
      </w:r>
    </w:p>
    <w:p w14:paraId="28914E2A" w14:textId="77777777" w:rsidR="00B560F5" w:rsidRPr="00F22155" w:rsidRDefault="00B560F5" w:rsidP="00B560F5">
      <w:pPr>
        <w:keepNext/>
        <w:widowControl/>
        <w:tabs>
          <w:tab w:val="left" w:pos="0"/>
        </w:tabs>
        <w:suppressAutoHyphens w:val="0"/>
        <w:autoSpaceDN/>
        <w:spacing w:before="240" w:after="200" w:line="276" w:lineRule="auto"/>
        <w:ind w:left="360"/>
        <w:contextualSpacing/>
        <w:textAlignment w:val="auto"/>
        <w:outlineLvl w:val="8"/>
        <w:rPr>
          <w:rFonts w:eastAsia="Times New Roman" w:cs="Times New Roman"/>
          <w:b/>
          <w:bCs/>
          <w:kern w:val="0"/>
          <w:sz w:val="8"/>
          <w:szCs w:val="8"/>
          <w:lang w:eastAsia="pl-PL" w:bidi="ar-SA"/>
        </w:rPr>
      </w:pPr>
    </w:p>
    <w:p w14:paraId="697078CF" w14:textId="77777777" w:rsidR="00B560F5" w:rsidRDefault="00B560F5" w:rsidP="00B560F5">
      <w:pPr>
        <w:widowControl/>
        <w:suppressAutoHyphens w:val="0"/>
        <w:autoSpaceDN/>
        <w:spacing w:before="80" w:after="80"/>
        <w:ind w:left="-284" w:firstLine="284"/>
        <w:jc w:val="both"/>
        <w:textAlignment w:val="auto"/>
        <w:rPr>
          <w:rFonts w:eastAsia="Calibri" w:cs="Times New Roman"/>
          <w:b/>
          <w:bCs/>
          <w:kern w:val="0"/>
          <w:lang w:eastAsia="en-GB" w:bidi="ar-SA"/>
        </w:rPr>
      </w:pPr>
    </w:p>
    <w:p w14:paraId="5B4A0ACC" w14:textId="77777777" w:rsidR="00B560F5" w:rsidRPr="0089193F" w:rsidRDefault="00B560F5" w:rsidP="00B560F5">
      <w:pPr>
        <w:widowControl/>
        <w:suppressAutoHyphens w:val="0"/>
        <w:autoSpaceDN/>
        <w:spacing w:before="80" w:after="80"/>
        <w:jc w:val="both"/>
        <w:textAlignment w:val="auto"/>
        <w:rPr>
          <w:rFonts w:eastAsia="Calibri" w:cs="Times New Roman"/>
          <w:b/>
          <w:bCs/>
          <w:kern w:val="0"/>
          <w:lang w:eastAsia="en-GB" w:bidi="ar-SA"/>
        </w:rPr>
      </w:pPr>
      <w:r w:rsidRPr="0089193F">
        <w:rPr>
          <w:rFonts w:eastAsia="Calibri" w:cs="Times New Roman"/>
          <w:b/>
          <w:bCs/>
          <w:kern w:val="0"/>
          <w:lang w:eastAsia="en-GB" w:bidi="ar-SA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428D2CF8" w14:textId="77777777" w:rsidR="00B560F5" w:rsidRPr="0089193F" w:rsidRDefault="00B560F5" w:rsidP="00B560F5">
      <w:pPr>
        <w:widowControl/>
        <w:suppressAutoHyphens w:val="0"/>
        <w:autoSpaceDN/>
        <w:spacing w:before="80" w:after="80"/>
        <w:ind w:left="-284" w:firstLine="284"/>
        <w:jc w:val="both"/>
        <w:textAlignment w:val="auto"/>
        <w:rPr>
          <w:rFonts w:eastAsia="Calibri" w:cs="Times New Roman"/>
          <w:b/>
          <w:bCs/>
          <w:kern w:val="0"/>
          <w:sz w:val="4"/>
          <w:szCs w:val="4"/>
          <w:lang w:eastAsia="en-GB" w:bidi="ar-SA"/>
        </w:rPr>
      </w:pPr>
    </w:p>
    <w:p w14:paraId="3D02FF69" w14:textId="77777777" w:rsidR="00B560F5" w:rsidRPr="0089193F" w:rsidRDefault="00B560F5" w:rsidP="00B560F5">
      <w:pPr>
        <w:widowControl/>
        <w:suppressAutoHyphens w:val="0"/>
        <w:autoSpaceDN/>
        <w:spacing w:before="120" w:after="120"/>
        <w:ind w:left="-284" w:firstLine="284"/>
        <w:jc w:val="both"/>
        <w:textAlignment w:val="auto"/>
        <w:rPr>
          <w:rFonts w:eastAsia="Calibri" w:cs="Times New Roman"/>
          <w:b/>
          <w:bCs/>
          <w:kern w:val="0"/>
          <w:sz w:val="2"/>
          <w:szCs w:val="2"/>
          <w:lang w:eastAsia="en-GB" w:bidi="ar-SA"/>
        </w:rPr>
      </w:pPr>
    </w:p>
    <w:p w14:paraId="5BA6D1E8" w14:textId="77777777" w:rsidR="00F149B5" w:rsidRPr="0089193F" w:rsidRDefault="00F149B5" w:rsidP="00F149B5">
      <w:pPr>
        <w:widowControl/>
        <w:autoSpaceDN/>
        <w:textAlignment w:val="auto"/>
        <w:rPr>
          <w:rFonts w:eastAsia="Times New Roman" w:cs="Times New Roman"/>
          <w:i/>
          <w:iCs/>
          <w:kern w:val="0"/>
          <w:lang w:eastAsia="ar-SA" w:bidi="ar-SA"/>
        </w:rPr>
      </w:pPr>
      <w:r w:rsidRPr="0089193F">
        <w:rPr>
          <w:rFonts w:eastAsia="Times New Roman" w:cs="Times New Roman"/>
          <w:kern w:val="0"/>
          <w:lang w:eastAsia="ar-SA" w:bidi="ar-SA"/>
        </w:rPr>
        <w:t>…...…..……..…………….. dn. ……………………….……</w:t>
      </w:r>
    </w:p>
    <w:p w14:paraId="29CF8D98" w14:textId="77777777" w:rsidR="00F149B5" w:rsidRPr="0089193F" w:rsidRDefault="00F149B5" w:rsidP="00F149B5">
      <w:pPr>
        <w:widowControl/>
        <w:tabs>
          <w:tab w:val="left" w:pos="4065"/>
        </w:tabs>
        <w:autoSpaceDN/>
        <w:textAlignment w:val="auto"/>
        <w:rPr>
          <w:rFonts w:eastAsia="Times New Roman" w:cs="Times New Roman"/>
          <w:i/>
          <w:kern w:val="0"/>
          <w:sz w:val="15"/>
          <w:szCs w:val="15"/>
          <w:lang w:eastAsia="ar-SA" w:bidi="ar-SA"/>
        </w:rPr>
      </w:pPr>
      <w:r w:rsidRPr="0089193F">
        <w:rPr>
          <w:rFonts w:eastAsia="Times New Roman" w:cs="Times New Roman"/>
          <w:i/>
          <w:iCs/>
          <w:kern w:val="0"/>
          <w:sz w:val="15"/>
          <w:szCs w:val="15"/>
          <w:lang w:eastAsia="ar-SA" w:bidi="ar-SA"/>
        </w:rPr>
        <w:t xml:space="preserve">                     (miejscowo</w:t>
      </w:r>
      <w:r w:rsidRPr="0089193F">
        <w:rPr>
          <w:rFonts w:eastAsia="TimesNewRoman" w:cs="Times New Roman"/>
          <w:i/>
          <w:iCs/>
          <w:kern w:val="0"/>
          <w:sz w:val="15"/>
          <w:szCs w:val="15"/>
          <w:lang w:eastAsia="ar-SA" w:bidi="ar-SA"/>
        </w:rPr>
        <w:t>ść</w:t>
      </w:r>
      <w:r w:rsidRPr="0089193F">
        <w:rPr>
          <w:rFonts w:eastAsia="Times New Roman" w:cs="Times New Roman"/>
          <w:kern w:val="0"/>
          <w:sz w:val="15"/>
          <w:szCs w:val="15"/>
          <w:lang w:eastAsia="ar-SA" w:bidi="ar-SA"/>
        </w:rPr>
        <w:t>)</w:t>
      </w:r>
      <w:r w:rsidRPr="0089193F">
        <w:rPr>
          <w:rFonts w:eastAsia="Times New Roman" w:cs="Times New Roman"/>
          <w:kern w:val="0"/>
          <w:sz w:val="15"/>
          <w:szCs w:val="15"/>
          <w:lang w:eastAsia="ar-SA" w:bidi="ar-SA"/>
        </w:rPr>
        <w:tab/>
        <w:t xml:space="preserve">    </w:t>
      </w:r>
      <w:r w:rsidRPr="0089193F">
        <w:rPr>
          <w:rFonts w:eastAsia="Times New Roman" w:cs="Times New Roman"/>
          <w:i/>
          <w:kern w:val="0"/>
          <w:sz w:val="15"/>
          <w:szCs w:val="15"/>
          <w:lang w:eastAsia="ar-SA" w:bidi="ar-SA"/>
        </w:rPr>
        <w:t>(data)</w:t>
      </w:r>
    </w:p>
    <w:p w14:paraId="43D37451" w14:textId="60131FD3" w:rsidR="00907720" w:rsidRPr="0089193F" w:rsidRDefault="00907720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</w:rPr>
      </w:pPr>
    </w:p>
    <w:p w14:paraId="58B8CEE6" w14:textId="44E620F3" w:rsidR="0089193F" w:rsidRP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</w:rPr>
      </w:pPr>
    </w:p>
    <w:p w14:paraId="4B8AEA7C" w14:textId="2B527994" w:rsidR="0089193F" w:rsidRP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</w:rPr>
      </w:pPr>
    </w:p>
    <w:p w14:paraId="160EF723" w14:textId="572BC16C" w:rsidR="0089193F" w:rsidRP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</w:rPr>
      </w:pPr>
    </w:p>
    <w:p w14:paraId="44A81F8E" w14:textId="00CF63D4" w:rsidR="0089193F" w:rsidRP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</w:rPr>
      </w:pPr>
    </w:p>
    <w:p w14:paraId="2F357C4E" w14:textId="31EE9055" w:rsidR="0089193F" w:rsidRP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</w:rPr>
      </w:pPr>
    </w:p>
    <w:p w14:paraId="2823E39C" w14:textId="03DFA7E3" w:rsidR="0089193F" w:rsidRP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</w:rPr>
      </w:pPr>
    </w:p>
    <w:p w14:paraId="363860E2" w14:textId="77777777" w:rsidR="0089193F" w:rsidRP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</w:rPr>
      </w:pPr>
    </w:p>
    <w:p w14:paraId="01B3519C" w14:textId="77777777" w:rsidR="00F149B5" w:rsidRPr="0089193F" w:rsidRDefault="00F149B5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</w:rPr>
      </w:pPr>
    </w:p>
    <w:p w14:paraId="7355D36A" w14:textId="730AEE21" w:rsidR="00357FFC" w:rsidRPr="00D46C79" w:rsidRDefault="00357FFC" w:rsidP="00357FFC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Arial" w:cs="Times New Roman"/>
          <w:b/>
          <w:i/>
          <w:kern w:val="1"/>
          <w:sz w:val="21"/>
          <w:szCs w:val="21"/>
        </w:rPr>
      </w:pPr>
      <w:r w:rsidRPr="0089193F">
        <w:rPr>
          <w:rFonts w:eastAsia="Arial" w:cs="Times New Roman"/>
          <w:b/>
          <w:i/>
          <w:kern w:val="1"/>
          <w:sz w:val="21"/>
          <w:szCs w:val="21"/>
        </w:rPr>
        <w:t xml:space="preserve">Dokument należy wypełnić i podpisać kwalifikowanym podpisem elektronicznym lub podpisem zaufanym </w:t>
      </w:r>
      <w:r w:rsidR="004D50CA">
        <w:rPr>
          <w:rFonts w:eastAsia="Arial" w:cs="Times New Roman"/>
          <w:b/>
          <w:i/>
          <w:kern w:val="1"/>
          <w:sz w:val="21"/>
          <w:szCs w:val="21"/>
        </w:rPr>
        <w:br/>
      </w:r>
      <w:r w:rsidRPr="0089193F">
        <w:rPr>
          <w:rFonts w:eastAsia="Arial" w:cs="Times New Roman"/>
          <w:b/>
          <w:i/>
          <w:kern w:val="1"/>
          <w:sz w:val="21"/>
          <w:szCs w:val="21"/>
        </w:rPr>
        <w:t>lub podpisem osobistym. Zamawiający zaleca zapisanie dokumentu w formacie PDF.</w:t>
      </w:r>
      <w:r w:rsidRPr="00D46C79">
        <w:rPr>
          <w:rFonts w:eastAsia="Arial" w:cs="Times New Roman"/>
          <w:b/>
          <w:i/>
          <w:kern w:val="1"/>
          <w:sz w:val="21"/>
          <w:szCs w:val="21"/>
        </w:rPr>
        <w:t xml:space="preserve"> </w:t>
      </w:r>
    </w:p>
    <w:p w14:paraId="00A1E189" w14:textId="3E9C7495" w:rsidR="00B560F5" w:rsidRDefault="00B560F5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13314156" w14:textId="09070A2F" w:rsidR="00357FFC" w:rsidRDefault="00357FFC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  <w:bookmarkStart w:id="4" w:name="_GoBack"/>
      <w:bookmarkEnd w:id="4"/>
    </w:p>
    <w:p w14:paraId="6E1E5096" w14:textId="1C068E72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429359F2" w14:textId="29EE6B0A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3A8D151B" w14:textId="516F88AC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3EDAFC7C" w14:textId="7214FE41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2A6B0252" w14:textId="6644BD42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761D7307" w14:textId="62D2BC84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49970039" w14:textId="40F0769B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6402E15D" w14:textId="5D8C8A72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73A81333" w14:textId="11F578ED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112CD712" w14:textId="00437F25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38716B5C" w14:textId="723075BF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482219FF" w14:textId="5F4C1DFB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062717EE" w14:textId="24CDAE99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01AFF2B6" w14:textId="55FEDC66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2D5A1C4F" w14:textId="74FCD8B7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2312D267" w14:textId="241E7EE1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40F63FD3" w14:textId="41FB636F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642274BC" w14:textId="18E54137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2E03AA8E" w14:textId="5DB2DFAD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323BE4BD" w14:textId="3EC2E7EC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56482A97" w14:textId="2996C53D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18197B98" w14:textId="24A7462B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403BB231" w14:textId="4D2FE215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41012921" w14:textId="6493A73C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0F83973F" w14:textId="464DF552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37C935CA" w14:textId="3D21488C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40E8E53F" w14:textId="41AF792E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p w14:paraId="03C8A4A5" w14:textId="4360F3A1" w:rsidR="0089193F" w:rsidRDefault="0089193F" w:rsidP="000C2676">
      <w:pPr>
        <w:widowControl/>
        <w:tabs>
          <w:tab w:val="left" w:pos="1978"/>
          <w:tab w:val="left" w:pos="3828"/>
          <w:tab w:val="center" w:pos="4677"/>
        </w:tabs>
        <w:autoSpaceDN/>
        <w:jc w:val="both"/>
        <w:rPr>
          <w:rFonts w:eastAsia="Times New Roman" w:cs="Times New Roman"/>
          <w:b/>
          <w:kern w:val="0"/>
          <w:lang w:eastAsia="pl-PL" w:bidi="ar-SA"/>
        </w:rPr>
      </w:pPr>
    </w:p>
    <w:sectPr w:rsidR="0089193F" w:rsidSect="00357D62">
      <w:footerReference w:type="default" r:id="rId8"/>
      <w:pgSz w:w="11906" w:h="16838"/>
      <w:pgMar w:top="1418" w:right="1304" w:bottom="993" w:left="1304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FF591" w14:textId="77777777" w:rsidR="0095370D" w:rsidRDefault="0095370D" w:rsidP="000F1D63">
      <w:r>
        <w:separator/>
      </w:r>
    </w:p>
  </w:endnote>
  <w:endnote w:type="continuationSeparator" w:id="0">
    <w:p w14:paraId="53F0B589" w14:textId="77777777" w:rsidR="0095370D" w:rsidRDefault="0095370D" w:rsidP="000F1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 'Arial Unicode M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86">
    <w:altName w:val="Calibri"/>
    <w:charset w:val="EE"/>
    <w:family w:val="auto"/>
    <w:pitch w:val="variable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DE359" w14:textId="62C823E0" w:rsidR="00C113AB" w:rsidRDefault="00C113AB" w:rsidP="003B3CBD">
    <w:pPr>
      <w:pStyle w:val="Stopka"/>
      <w:jc w:val="center"/>
      <w:rPr>
        <w:color w:val="2F5496" w:themeColor="accent5" w:themeShade="BF"/>
      </w:rPr>
    </w:pPr>
    <w:r>
      <w:rPr>
        <w:color w:val="2F5496" w:themeColor="accent5" w:themeShade="BF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FB5A1" w14:textId="77777777" w:rsidR="0095370D" w:rsidRDefault="0095370D" w:rsidP="000F1D63">
      <w:r>
        <w:separator/>
      </w:r>
    </w:p>
  </w:footnote>
  <w:footnote w:type="continuationSeparator" w:id="0">
    <w:p w14:paraId="690F095D" w14:textId="77777777" w:rsidR="0095370D" w:rsidRDefault="0095370D" w:rsidP="000F1D63">
      <w:r>
        <w:continuationSeparator/>
      </w:r>
    </w:p>
  </w:footnote>
  <w:footnote w:id="1">
    <w:p w14:paraId="08EF28DF" w14:textId="77777777" w:rsidR="00C113AB" w:rsidRDefault="00C113AB" w:rsidP="007E6E71">
      <w:pPr>
        <w:pStyle w:val="Tekstprzypisudolnego"/>
        <w:ind w:left="-142" w:hanging="284"/>
        <w:jc w:val="both"/>
        <w:rPr>
          <w:rStyle w:val="DeltaViewInsertion"/>
          <w:b w:val="0"/>
          <w:sz w:val="14"/>
          <w:szCs w:val="14"/>
        </w:rPr>
      </w:pPr>
      <w:r w:rsidRPr="00A34A88">
        <w:rPr>
          <w:rStyle w:val="Odwoanieprzypisudolnego"/>
          <w:sz w:val="16"/>
          <w:szCs w:val="16"/>
        </w:rPr>
        <w:footnoteRef/>
      </w:r>
      <w:r>
        <w:tab/>
      </w:r>
      <w:r w:rsidRPr="00B64274">
        <w:rPr>
          <w:sz w:val="14"/>
          <w:szCs w:val="14"/>
        </w:rPr>
        <w:t xml:space="preserve">Por. </w:t>
      </w:r>
      <w:r w:rsidRPr="00B64274">
        <w:rPr>
          <w:rStyle w:val="DeltaViewInsertion"/>
          <w:b w:val="0"/>
          <w:sz w:val="14"/>
          <w:szCs w:val="14"/>
        </w:rPr>
        <w:t xml:space="preserve">zalecenie Komisji z dnia 6 maja 2003 r. dotyczące definicji mikroprzedsiębiorstw oraz małych i średnich przedsiębiorstw (Dz.U. L 124 z 20.5.2003, s. 36). </w:t>
      </w:r>
      <w:r>
        <w:rPr>
          <w:rStyle w:val="DeltaViewInsertion"/>
          <w:b w:val="0"/>
          <w:sz w:val="14"/>
          <w:szCs w:val="14"/>
        </w:rPr>
        <w:br/>
      </w:r>
      <w:r w:rsidRPr="00B64274">
        <w:rPr>
          <w:rStyle w:val="DeltaViewInsertion"/>
          <w:b w:val="0"/>
          <w:sz w:val="14"/>
          <w:szCs w:val="14"/>
        </w:rPr>
        <w:t xml:space="preserve">Te informacje są wymagane wyłącznie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</w:t>
      </w:r>
    </w:p>
    <w:p w14:paraId="3BA3A74E" w14:textId="4262A91A" w:rsidR="00C113AB" w:rsidRPr="00B64274" w:rsidRDefault="00C113AB" w:rsidP="007E6E71">
      <w:pPr>
        <w:pStyle w:val="Tekstprzypisudolnego"/>
        <w:ind w:left="-142" w:hanging="284"/>
        <w:jc w:val="both"/>
        <w:rPr>
          <w:rStyle w:val="DeltaViewInsertion"/>
          <w:b w:val="0"/>
          <w:sz w:val="14"/>
          <w:szCs w:val="14"/>
        </w:rPr>
      </w:pPr>
      <w:r>
        <w:rPr>
          <w:rStyle w:val="DeltaViewInsertion"/>
          <w:b w:val="0"/>
          <w:sz w:val="14"/>
          <w:szCs w:val="14"/>
        </w:rPr>
        <w:t xml:space="preserve">        </w:t>
      </w:r>
      <w:r w:rsidRPr="00B64274">
        <w:rPr>
          <w:rStyle w:val="DeltaViewInsertion"/>
          <w:b w:val="0"/>
          <w:sz w:val="14"/>
          <w:szCs w:val="14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10562AEA" w14:textId="77777777" w:rsidR="00C113AB" w:rsidRPr="00B64274" w:rsidRDefault="00C113AB" w:rsidP="00B64274">
      <w:pPr>
        <w:pStyle w:val="Tekstprzypisudolnego"/>
        <w:ind w:left="-142" w:hanging="284"/>
        <w:jc w:val="both"/>
        <w:rPr>
          <w:sz w:val="14"/>
          <w:szCs w:val="14"/>
        </w:rPr>
      </w:pPr>
      <w:r w:rsidRPr="00B64274">
        <w:rPr>
          <w:sz w:val="14"/>
          <w:szCs w:val="14"/>
          <w:vertAlign w:val="superscript"/>
        </w:rPr>
        <w:footnoteRef/>
      </w:r>
      <w:r w:rsidRPr="00B64274">
        <w:rPr>
          <w:sz w:val="14"/>
          <w:szCs w:val="14"/>
        </w:rPr>
        <w:tab/>
        <w:t>Zwłaszcza w ramach grupy, konsorcjum, spółki joint venture lub podobnego podmiotu.</w:t>
      </w:r>
    </w:p>
  </w:footnote>
  <w:footnote w:id="3">
    <w:p w14:paraId="54B902BC" w14:textId="2B128FC9" w:rsidR="00C113AB" w:rsidRPr="00B64274" w:rsidRDefault="00C113AB" w:rsidP="00B64274">
      <w:pPr>
        <w:pStyle w:val="Tekstprzypisudolnego"/>
        <w:ind w:left="-142" w:hanging="284"/>
        <w:jc w:val="both"/>
        <w:rPr>
          <w:sz w:val="14"/>
          <w:szCs w:val="14"/>
        </w:rPr>
      </w:pPr>
      <w:r w:rsidRPr="00B64274">
        <w:rPr>
          <w:rStyle w:val="Odwoanieprzypisudolnego"/>
          <w:sz w:val="14"/>
          <w:szCs w:val="14"/>
        </w:rPr>
        <w:footnoteRef/>
      </w:r>
      <w:r w:rsidRPr="00B64274">
        <w:rPr>
          <w:sz w:val="14"/>
          <w:szCs w:val="14"/>
        </w:rPr>
        <w:tab/>
        <w:t xml:space="preserve">W przypadku wspólnego ubiegania się o zamówienie przez Wykonawców, niniejsze oświadczenie, składa każdy z Wykonawców. Oświadczenia te potwierdzają </w:t>
      </w:r>
      <w:r>
        <w:rPr>
          <w:sz w:val="14"/>
          <w:szCs w:val="14"/>
        </w:rPr>
        <w:br/>
      </w:r>
      <w:r w:rsidRPr="00B64274">
        <w:rPr>
          <w:sz w:val="14"/>
          <w:szCs w:val="14"/>
        </w:rPr>
        <w:t>brak podstaw wykluczenia oraz spełnianie warunków udziału w postępowaniu lub kryteriów selekcji w zakresie, w jakim każdy z Wykonawców wykazuje spełnianie warunków udziału w postępowaniu lub kryteriów selekcji.</w:t>
      </w:r>
    </w:p>
  </w:footnote>
  <w:footnote w:id="4">
    <w:p w14:paraId="67E1206B" w14:textId="5D243EBB" w:rsidR="00C113AB" w:rsidRDefault="00C113AB" w:rsidP="00B64274">
      <w:pPr>
        <w:ind w:left="-142" w:hanging="284"/>
        <w:jc w:val="both"/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</w:pPr>
      <w:r w:rsidRPr="00B64274">
        <w:rPr>
          <w:rStyle w:val="Odwoanieprzypisudolnego"/>
          <w:sz w:val="14"/>
          <w:szCs w:val="14"/>
        </w:rPr>
        <w:footnoteRef/>
      </w:r>
      <w:r w:rsidRPr="00B64274">
        <w:rPr>
          <w:sz w:val="14"/>
          <w:szCs w:val="14"/>
        </w:rPr>
        <w:tab/>
      </w:r>
      <w:r w:rsidRPr="00B64274">
        <w:rPr>
          <w:rFonts w:eastAsia="Arial" w:cs="Times New Roman"/>
          <w:color w:val="222222"/>
          <w:kern w:val="1"/>
          <w:sz w:val="14"/>
          <w:szCs w:val="14"/>
        </w:rPr>
        <w:t xml:space="preserve">Zgodnie z treścią art. 7 ust. 1 ustawy z dnia 13 kwietnia 2022 r. </w:t>
      </w:r>
      <w:r w:rsidRPr="00B64274">
        <w:rPr>
          <w:rFonts w:eastAsia="Arial" w:cs="Times New Roman"/>
          <w:i/>
          <w:iCs/>
          <w:color w:val="222222"/>
          <w:kern w:val="1"/>
          <w:sz w:val="14"/>
          <w:szCs w:val="14"/>
        </w:rPr>
        <w:t xml:space="preserve">o szczególnych rozwiązaniach w zakresie przeciwdziałania wspieraniu agresji na Ukrainę oraz służących ochronie bezpieczeństwa narodowego, zwanej dalej </w:t>
      </w:r>
      <w:r>
        <w:rPr>
          <w:rFonts w:eastAsia="Arial" w:cs="Times New Roman"/>
          <w:i/>
          <w:iCs/>
          <w:kern w:val="1"/>
          <w:sz w:val="14"/>
          <w:szCs w:val="14"/>
        </w:rPr>
        <w:t>„</w:t>
      </w:r>
      <w:r w:rsidRPr="00B64274">
        <w:rPr>
          <w:rFonts w:eastAsia="Arial" w:cs="Times New Roman"/>
          <w:i/>
          <w:iCs/>
          <w:kern w:val="1"/>
          <w:sz w:val="14"/>
          <w:szCs w:val="14"/>
        </w:rPr>
        <w:t>ustawą o szczególnych rozwiązaniach</w:t>
      </w:r>
      <w:r w:rsidRPr="00B64274">
        <w:rPr>
          <w:rFonts w:eastAsia="Arial" w:cs="Times New Roman"/>
          <w:i/>
          <w:iCs/>
          <w:color w:val="222222"/>
          <w:kern w:val="1"/>
          <w:sz w:val="14"/>
          <w:szCs w:val="14"/>
        </w:rPr>
        <w:t xml:space="preserve">”, </w:t>
      </w:r>
      <w:r w:rsidRPr="00B64274">
        <w:rPr>
          <w:rFonts w:eastAsia="Arial" w:cs="Times New Roman"/>
          <w:color w:val="222222"/>
          <w:kern w:val="1"/>
          <w:sz w:val="14"/>
          <w:szCs w:val="14"/>
        </w:rPr>
        <w:t xml:space="preserve">z </w:t>
      </w:r>
      <w:r w:rsidRPr="00B64274"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>postępowania o udzielenie zamówienia publicznego lub konkursu prowadzonego na podstawie ustawy wyklucza się:</w:t>
      </w:r>
    </w:p>
    <w:p w14:paraId="58AADB2F" w14:textId="2EF1C416" w:rsidR="00C113AB" w:rsidRPr="00B64274" w:rsidRDefault="00C113AB" w:rsidP="007E6E71">
      <w:pPr>
        <w:ind w:left="-142"/>
        <w:jc w:val="both"/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</w:pPr>
      <w:r w:rsidRPr="00B64274"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 xml:space="preserve">1) wykonawcę oraz uczestnika konkursu wymienionego w wykazach określonych w rozporządzeniu 765/2006 i rozporządzeniu 269/2014 albo wpisanego na listę </w:t>
      </w:r>
      <w:r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br/>
      </w:r>
      <w:r w:rsidRPr="00B64274"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>na</w:t>
      </w:r>
      <w:r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 xml:space="preserve"> </w:t>
      </w:r>
      <w:r w:rsidRPr="00B64274"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 xml:space="preserve">podstawie decyzji w sprawie wpisu na listę rozstrzygającej o zastosowaniu środka, o którym mowa w art. 1 pkt 3 </w:t>
      </w:r>
      <w:r w:rsidRPr="00B64274">
        <w:rPr>
          <w:rFonts w:eastAsia="Times New Roman" w:cs="Times New Roman"/>
          <w:kern w:val="1"/>
          <w:sz w:val="14"/>
          <w:szCs w:val="14"/>
          <w:lang w:eastAsia="pl-PL"/>
        </w:rPr>
        <w:t>ustawy</w:t>
      </w:r>
      <w:r w:rsidRPr="00B64274">
        <w:rPr>
          <w:rFonts w:eastAsia="Arial" w:cs="Times New Roman"/>
          <w:i/>
          <w:iCs/>
          <w:kern w:val="1"/>
          <w:sz w:val="14"/>
          <w:szCs w:val="14"/>
        </w:rPr>
        <w:t xml:space="preserve"> o szczególnych rozwiązaniach</w:t>
      </w:r>
      <w:r w:rsidRPr="00B64274"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>;</w:t>
      </w:r>
    </w:p>
    <w:p w14:paraId="0E2791E3" w14:textId="0BFC4348" w:rsidR="00C113AB" w:rsidRPr="00B64274" w:rsidRDefault="00C113AB" w:rsidP="00A8338B">
      <w:pPr>
        <w:widowControl/>
        <w:autoSpaceDN/>
        <w:ind w:left="-142"/>
        <w:jc w:val="both"/>
        <w:rPr>
          <w:rFonts w:eastAsia="Calibri" w:cs="Times New Roman"/>
          <w:color w:val="222222"/>
          <w:kern w:val="1"/>
          <w:sz w:val="14"/>
          <w:szCs w:val="14"/>
          <w:lang w:eastAsia="en-US"/>
        </w:rPr>
      </w:pPr>
      <w:r w:rsidRPr="00B64274">
        <w:rPr>
          <w:rFonts w:eastAsia="Arial" w:cs="Times New Roman"/>
          <w:color w:val="222222"/>
          <w:kern w:val="1"/>
          <w:sz w:val="14"/>
          <w:szCs w:val="14"/>
        </w:rPr>
        <w:t xml:space="preserve">2) </w:t>
      </w:r>
      <w:r w:rsidRPr="00B64274"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 xml:space="preserve">wykonawcę oraz uczestnika konkursu, którego beneficjentem rzeczywistym w rozumieniu ustawy z dnia 1 marca 2018 r. </w:t>
      </w:r>
      <w:r w:rsidRPr="00B64274">
        <w:rPr>
          <w:rFonts w:eastAsia="Times New Roman" w:cs="Times New Roman"/>
          <w:i/>
          <w:color w:val="222222"/>
          <w:kern w:val="1"/>
          <w:sz w:val="14"/>
          <w:szCs w:val="14"/>
          <w:lang w:eastAsia="pl-PL"/>
        </w:rPr>
        <w:t xml:space="preserve">o przeciwdziałaniu praniu pieniędzy </w:t>
      </w:r>
      <w:r>
        <w:rPr>
          <w:rFonts w:eastAsia="Times New Roman" w:cs="Times New Roman"/>
          <w:i/>
          <w:color w:val="222222"/>
          <w:kern w:val="1"/>
          <w:sz w:val="14"/>
          <w:szCs w:val="14"/>
          <w:lang w:eastAsia="pl-PL"/>
        </w:rPr>
        <w:br/>
      </w:r>
      <w:r w:rsidRPr="00B64274">
        <w:rPr>
          <w:rFonts w:eastAsia="Times New Roman" w:cs="Times New Roman"/>
          <w:i/>
          <w:color w:val="222222"/>
          <w:kern w:val="1"/>
          <w:sz w:val="14"/>
          <w:szCs w:val="14"/>
          <w:lang w:eastAsia="pl-PL"/>
        </w:rPr>
        <w:t xml:space="preserve">oraz finansowaniu terroryzmu </w:t>
      </w:r>
      <w:r w:rsidRPr="00B64274"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>(Dz. U. z 2023 r.</w:t>
      </w:r>
      <w:r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 xml:space="preserve"> </w:t>
      </w:r>
      <w:r w:rsidRPr="00B64274"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>poz. 1124 z</w:t>
      </w:r>
      <w:r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 xml:space="preserve"> późn.</w:t>
      </w:r>
      <w:r w:rsidRPr="00B64274"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 xml:space="preserve"> zm. ); jest osoba wymieniona w wykazach określonych w rozporządzeniu 765/2006 i rozporządzeniu 269/2014 albo wpisana na listę lub będąca takim beneficjentem rzeczywistym od dnia 24 lutego 2022 r. o ile została wpisana na listę na podstawie decyzji w sprawie wpisu na listę rozstrzygającej o zastosowaniu środka, o którym mowa w art. 1 pkt 3 </w:t>
      </w:r>
      <w:r w:rsidRPr="00B64274">
        <w:rPr>
          <w:rFonts w:eastAsia="Times New Roman" w:cs="Times New Roman"/>
          <w:kern w:val="1"/>
          <w:sz w:val="14"/>
          <w:szCs w:val="14"/>
          <w:lang w:eastAsia="pl-PL"/>
        </w:rPr>
        <w:t>ustawy</w:t>
      </w:r>
      <w:r w:rsidRPr="00B64274">
        <w:rPr>
          <w:rFonts w:eastAsia="Arial" w:cs="Times New Roman"/>
          <w:iCs/>
          <w:kern w:val="1"/>
          <w:sz w:val="14"/>
          <w:szCs w:val="14"/>
        </w:rPr>
        <w:t xml:space="preserve"> </w:t>
      </w:r>
      <w:r w:rsidRPr="00B64274">
        <w:rPr>
          <w:rFonts w:eastAsia="Arial" w:cs="Times New Roman"/>
          <w:i/>
          <w:iCs/>
          <w:kern w:val="1"/>
          <w:sz w:val="14"/>
          <w:szCs w:val="14"/>
        </w:rPr>
        <w:t>o szczególnych rozwiązaniach</w:t>
      </w:r>
      <w:r w:rsidRPr="00B64274">
        <w:rPr>
          <w:rFonts w:eastAsia="Times New Roman" w:cs="Times New Roman"/>
          <w:kern w:val="1"/>
          <w:sz w:val="14"/>
          <w:szCs w:val="14"/>
          <w:lang w:eastAsia="pl-PL"/>
        </w:rPr>
        <w:t>;</w:t>
      </w:r>
    </w:p>
    <w:p w14:paraId="1F146D7C" w14:textId="4B7CE05B" w:rsidR="00C113AB" w:rsidRPr="00B64274" w:rsidRDefault="00C113AB" w:rsidP="00B64274">
      <w:pPr>
        <w:widowControl/>
        <w:autoSpaceDN/>
        <w:ind w:left="-142"/>
        <w:jc w:val="both"/>
        <w:rPr>
          <w:sz w:val="14"/>
          <w:szCs w:val="14"/>
        </w:rPr>
      </w:pPr>
      <w:r w:rsidRPr="00B64274"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1994 r. </w:t>
      </w:r>
      <w:r w:rsidRPr="00B64274">
        <w:rPr>
          <w:rFonts w:eastAsia="Times New Roman" w:cs="Times New Roman"/>
          <w:i/>
          <w:color w:val="222222"/>
          <w:kern w:val="1"/>
          <w:sz w:val="14"/>
          <w:szCs w:val="14"/>
          <w:lang w:eastAsia="pl-PL"/>
        </w:rPr>
        <w:t>o rachunkowości</w:t>
      </w:r>
      <w:r w:rsidRPr="00B64274"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 xml:space="preserve"> </w:t>
      </w:r>
      <w:r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br/>
      </w:r>
      <w:r w:rsidRPr="00B64274"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>(Dz. U. z 2023 r.</w:t>
      </w:r>
      <w:r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 xml:space="preserve"> </w:t>
      </w:r>
      <w:r w:rsidRPr="00B64274"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>poz. 120 z</w:t>
      </w:r>
      <w:r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 xml:space="preserve"> późn. </w:t>
      </w:r>
      <w:r w:rsidRPr="00B64274"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 xml:space="preserve">zm.), jest podmiot wymieniony w wykazach określonych w rozporządzeniu 765/2006 i rozporządzeniu 269/2014 albo wpisany </w:t>
      </w:r>
      <w:r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br/>
      </w:r>
      <w:r w:rsidRPr="00B64274"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>na listę lub będący taką jednostką dominującą od dnia 24 lutego 2022 r.</w:t>
      </w:r>
      <w:r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 xml:space="preserve"> </w:t>
      </w:r>
      <w:r w:rsidRPr="00B64274"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>o ile został wpisany na listę</w:t>
      </w:r>
      <w:r w:rsidRPr="001A0729">
        <w:rPr>
          <w:rFonts w:eastAsia="Times New Roman" w:cs="Times New Roman"/>
          <w:color w:val="222222"/>
          <w:kern w:val="1"/>
          <w:sz w:val="16"/>
          <w:szCs w:val="16"/>
          <w:lang w:eastAsia="pl-PL"/>
        </w:rPr>
        <w:t xml:space="preserve"> na podstawie </w:t>
      </w:r>
      <w:r w:rsidRPr="00B64274"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 xml:space="preserve">decyzji w sprawie wpisu na listę rozstrzygającej </w:t>
      </w:r>
      <w:r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br/>
      </w:r>
      <w:r w:rsidRPr="00B64274">
        <w:rPr>
          <w:rFonts w:eastAsia="Times New Roman" w:cs="Times New Roman"/>
          <w:color w:val="222222"/>
          <w:kern w:val="1"/>
          <w:sz w:val="14"/>
          <w:szCs w:val="14"/>
          <w:lang w:eastAsia="pl-PL"/>
        </w:rPr>
        <w:t>o zastosowaniu środka, o którym mowa w art. 1 pkt 3 ustawy</w:t>
      </w:r>
      <w:r w:rsidRPr="00B64274">
        <w:rPr>
          <w:rFonts w:eastAsia="Arial" w:cs="Times New Roman"/>
          <w:iCs/>
          <w:color w:val="FF0000"/>
          <w:kern w:val="1"/>
          <w:sz w:val="14"/>
          <w:szCs w:val="14"/>
        </w:rPr>
        <w:t xml:space="preserve"> </w:t>
      </w:r>
      <w:r w:rsidRPr="00B64274">
        <w:rPr>
          <w:rFonts w:eastAsia="Arial" w:cs="Times New Roman"/>
          <w:i/>
          <w:iCs/>
          <w:kern w:val="1"/>
          <w:sz w:val="14"/>
          <w:szCs w:val="14"/>
        </w:rPr>
        <w:t>o szczególnych rozwiązaniach</w:t>
      </w:r>
      <w:r w:rsidRPr="00B64274">
        <w:rPr>
          <w:rFonts w:eastAsia="Times New Roman" w:cs="Times New Roman"/>
          <w:i/>
          <w:kern w:val="1"/>
          <w:sz w:val="14"/>
          <w:szCs w:val="14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4"/>
    <w:multiLevelType w:val="singleLevel"/>
    <w:tmpl w:val="A2029B52"/>
    <w:name w:val="WW8Num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color w:val="000000"/>
        <w:spacing w:val="0"/>
        <w:sz w:val="24"/>
        <w:szCs w:val="24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cs="Times New Roman"/>
        <w:b/>
        <w:bCs/>
        <w:i w:val="0"/>
        <w:color w:val="000000"/>
        <w:sz w:val="24"/>
        <w:u w:val="none"/>
      </w:rPr>
    </w:lvl>
  </w:abstractNum>
  <w:abstractNum w:abstractNumId="3" w15:restartNumberingAfterBreak="0">
    <w:nsid w:val="00000006"/>
    <w:multiLevelType w:val="multilevel"/>
    <w:tmpl w:val="82D0CAB4"/>
    <w:styleLink w:val="WW8Num482"/>
    <w:lvl w:ilvl="0">
      <w:start w:val="4"/>
      <w:numFmt w:val="decimal"/>
      <w:lvlText w:val="%1."/>
      <w:lvlJc w:val="left"/>
      <w:pPr>
        <w:tabs>
          <w:tab w:val="num" w:pos="814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  <w:bCs/>
        <w:i w:val="0"/>
        <w:iCs/>
        <w:color w:val="000000"/>
        <w:sz w:val="24"/>
        <w:u w:val="none"/>
        <w:shd w:val="clear" w:color="auto" w:fill="FFFF00"/>
      </w:rPr>
    </w:lvl>
    <w:lvl w:ilvl="2">
      <w:start w:val="1"/>
      <w:numFmt w:val="lowerLetter"/>
      <w:lvlText w:val="%3)"/>
      <w:lvlJc w:val="right"/>
      <w:pPr>
        <w:tabs>
          <w:tab w:val="num" w:pos="1004"/>
        </w:tabs>
        <w:ind w:left="1004" w:hanging="284"/>
      </w:pPr>
      <w:rPr>
        <w:rFonts w:ascii="Wingdings" w:hAnsi="Wingdings" w:cs="Wingdings"/>
      </w:rPr>
    </w:lvl>
    <w:lvl w:ilvl="3">
      <w:start w:val="1"/>
      <w:numFmt w:val="upperLetter"/>
      <w:lvlText w:val="%4."/>
      <w:lvlJc w:val="left"/>
      <w:pPr>
        <w:tabs>
          <w:tab w:val="num" w:pos="1134"/>
        </w:tabs>
        <w:ind w:left="1134" w:hanging="17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-2694"/>
        </w:tabs>
        <w:ind w:left="1637" w:hanging="360"/>
      </w:pPr>
      <w:rPr>
        <w:rFonts w:ascii="Symbol" w:hAnsi="Symbol" w:cs="Symbol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</w:rPr>
    </w:lvl>
  </w:abstractNum>
  <w:abstractNum w:abstractNumId="4" w15:restartNumberingAfterBreak="0">
    <w:nsid w:val="00000007"/>
    <w:multiLevelType w:val="multilevel"/>
    <w:tmpl w:val="164E366A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  <w:kern w:val="1"/>
        <w:sz w:val="24"/>
        <w:szCs w:val="24"/>
        <w:lang w:val="pl-PL" w:eastAsia="ar-SA" w:bidi="ar-SA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lang w:val="pl-P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b w:val="0"/>
        <w:bCs w:val="0"/>
        <w:i w:val="0"/>
        <w:lang w:val="pl-PL"/>
      </w:rPr>
    </w:lvl>
  </w:abstractNum>
  <w:abstractNum w:abstractNumId="6" w15:restartNumberingAfterBreak="0">
    <w:nsid w:val="0000000B"/>
    <w:multiLevelType w:val="singleLevel"/>
    <w:tmpl w:val="0000000B"/>
    <w:name w:val="WW8Num10"/>
    <w:styleLink w:val="WW8Num201"/>
    <w:lvl w:ilvl="0">
      <w:start w:val="1"/>
      <w:numFmt w:val="decimal"/>
      <w:lvlText w:val="%1."/>
      <w:lvlJc w:val="left"/>
      <w:pPr>
        <w:tabs>
          <w:tab w:val="num" w:pos="1154"/>
        </w:tabs>
        <w:ind w:left="984" w:hanging="264"/>
      </w:pPr>
      <w:rPr>
        <w:rFonts w:ascii="Times New Roman" w:hAnsi="Times New Roman" w:cs="Arial"/>
        <w:b w:val="0"/>
        <w:i w:val="0"/>
        <w:sz w:val="24"/>
      </w:rPr>
    </w:lvl>
  </w:abstractNum>
  <w:abstractNum w:abstractNumId="7" w15:restartNumberingAfterBreak="0">
    <w:nsid w:val="0000000D"/>
    <w:multiLevelType w:val="multilevel"/>
    <w:tmpl w:val="E79858DA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b w:val="0"/>
        <w:i w:val="0"/>
        <w:sz w:val="24"/>
        <w:u w:val="none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9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0" w15:restartNumberingAfterBreak="0">
    <w:nsid w:val="00000010"/>
    <w:multiLevelType w:val="multilevel"/>
    <w:tmpl w:val="869A4E46"/>
    <w:name w:val="WW8Num16"/>
    <w:lvl w:ilvl="0">
      <w:start w:val="1"/>
      <w:numFmt w:val="bullet"/>
      <w:lvlText w:val=""/>
      <w:lvlJc w:val="left"/>
      <w:pPr>
        <w:tabs>
          <w:tab w:val="num" w:pos="775"/>
        </w:tabs>
        <w:ind w:left="786" w:hanging="360"/>
      </w:pPr>
      <w:rPr>
        <w:rFonts w:ascii="Symbol" w:hAnsi="Symbol" w:hint="default"/>
        <w:b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1326"/>
        </w:tabs>
        <w:ind w:left="1326" w:hanging="360"/>
      </w:pPr>
      <w:rPr>
        <w:rFonts w:ascii="Symbol" w:hAnsi="Symbol" w:cs="Symbol"/>
        <w:b w:val="0"/>
        <w:i w:val="0"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tabs>
          <w:tab w:val="num" w:pos="2226"/>
        </w:tabs>
        <w:ind w:left="1087" w:hanging="454"/>
      </w:pPr>
      <w:rPr>
        <w:b/>
        <w:sz w:val="24"/>
        <w:szCs w:val="28"/>
      </w:rPr>
    </w:lvl>
    <w:lvl w:ilvl="3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  <w:rPr>
        <w:b/>
        <w:sz w:val="24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b/>
        <w:sz w:val="24"/>
        <w:szCs w:val="28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b/>
        <w:sz w:val="24"/>
        <w:szCs w:val="28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b/>
        <w:sz w:val="24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b/>
        <w:sz w:val="24"/>
        <w:szCs w:val="28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b/>
        <w:sz w:val="24"/>
        <w:szCs w:val="28"/>
      </w:rPr>
    </w:lvl>
  </w:abstractNum>
  <w:abstractNum w:abstractNumId="11" w15:restartNumberingAfterBreak="0">
    <w:nsid w:val="00000012"/>
    <w:multiLevelType w:val="singleLevel"/>
    <w:tmpl w:val="EFD45758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 w:val="0"/>
        <w:spacing w:val="0"/>
        <w:sz w:val="24"/>
        <w:szCs w:val="24"/>
      </w:rPr>
    </w:lvl>
  </w:abstractNum>
  <w:abstractNum w:abstractNumId="12" w15:restartNumberingAfterBreak="0">
    <w:nsid w:val="00000013"/>
    <w:multiLevelType w:val="multilevel"/>
    <w:tmpl w:val="2310980C"/>
    <w:name w:val="WW8Num19"/>
    <w:lvl w:ilvl="0">
      <w:start w:val="1"/>
      <w:numFmt w:val="decimal"/>
      <w:lvlText w:val="%1."/>
      <w:lvlJc w:val="left"/>
      <w:pPr>
        <w:tabs>
          <w:tab w:val="num" w:pos="7307"/>
        </w:tabs>
        <w:ind w:left="7307" w:hanging="360"/>
      </w:pPr>
      <w:rPr>
        <w:rFonts w:ascii="Times New Roman" w:eastAsia="Times New Roman" w:hAnsi="Times New Roman" w:cs="Times New Roman" w:hint="default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i w:val="0"/>
        <w:color w:val="00000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Wingdings" w:eastAsia="Times New Roman" w:hAnsi="Wingdings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A"/>
    <w:multiLevelType w:val="multilevel"/>
    <w:tmpl w:val="C5F4BDD6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20"/>
    <w:multiLevelType w:val="multilevel"/>
    <w:tmpl w:val="58981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21"/>
    <w:multiLevelType w:val="multilevel"/>
    <w:tmpl w:val="00000021"/>
    <w:name w:val="WWNum35"/>
    <w:lvl w:ilvl="0">
      <w:start w:val="1"/>
      <w:numFmt w:val="decimal"/>
      <w:lvlText w:val="%1)"/>
      <w:lvlJc w:val="left"/>
      <w:pPr>
        <w:tabs>
          <w:tab w:val="num" w:pos="3957"/>
        </w:tabs>
        <w:ind w:left="5463" w:hanging="360"/>
      </w:pPr>
    </w:lvl>
    <w:lvl w:ilvl="1">
      <w:start w:val="1"/>
      <w:numFmt w:val="lowerLetter"/>
      <w:lvlText w:val="%2."/>
      <w:lvlJc w:val="left"/>
      <w:pPr>
        <w:tabs>
          <w:tab w:val="num" w:pos="3957"/>
        </w:tabs>
        <w:ind w:left="6183" w:hanging="360"/>
      </w:pPr>
    </w:lvl>
    <w:lvl w:ilvl="2">
      <w:start w:val="1"/>
      <w:numFmt w:val="lowerRoman"/>
      <w:lvlText w:val="%3."/>
      <w:lvlJc w:val="right"/>
      <w:pPr>
        <w:tabs>
          <w:tab w:val="num" w:pos="3957"/>
        </w:tabs>
        <w:ind w:left="6903" w:hanging="180"/>
      </w:pPr>
    </w:lvl>
    <w:lvl w:ilvl="3">
      <w:start w:val="1"/>
      <w:numFmt w:val="decimal"/>
      <w:lvlText w:val="%4."/>
      <w:lvlJc w:val="left"/>
      <w:pPr>
        <w:tabs>
          <w:tab w:val="num" w:pos="3957"/>
        </w:tabs>
        <w:ind w:left="7623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8343" w:hanging="360"/>
      </w:pPr>
    </w:lvl>
    <w:lvl w:ilvl="5">
      <w:start w:val="1"/>
      <w:numFmt w:val="lowerRoman"/>
      <w:lvlText w:val="%6."/>
      <w:lvlJc w:val="right"/>
      <w:pPr>
        <w:tabs>
          <w:tab w:val="num" w:pos="3957"/>
        </w:tabs>
        <w:ind w:left="9063" w:hanging="180"/>
      </w:pPr>
    </w:lvl>
    <w:lvl w:ilvl="6">
      <w:start w:val="1"/>
      <w:numFmt w:val="decimal"/>
      <w:lvlText w:val="%7."/>
      <w:lvlJc w:val="left"/>
      <w:pPr>
        <w:tabs>
          <w:tab w:val="num" w:pos="3957"/>
        </w:tabs>
        <w:ind w:left="9783" w:hanging="360"/>
      </w:pPr>
    </w:lvl>
    <w:lvl w:ilvl="7">
      <w:start w:val="1"/>
      <w:numFmt w:val="lowerLetter"/>
      <w:lvlText w:val="%8."/>
      <w:lvlJc w:val="left"/>
      <w:pPr>
        <w:tabs>
          <w:tab w:val="num" w:pos="3957"/>
        </w:tabs>
        <w:ind w:left="10503" w:hanging="360"/>
      </w:pPr>
    </w:lvl>
    <w:lvl w:ilvl="8">
      <w:start w:val="1"/>
      <w:numFmt w:val="lowerRoman"/>
      <w:lvlText w:val="%9."/>
      <w:lvlJc w:val="right"/>
      <w:pPr>
        <w:tabs>
          <w:tab w:val="num" w:pos="3957"/>
        </w:tabs>
        <w:ind w:left="11223" w:hanging="180"/>
      </w:pPr>
    </w:lvl>
  </w:abstractNum>
  <w:abstractNum w:abstractNumId="17" w15:restartNumberingAfterBreak="0">
    <w:nsid w:val="00000025"/>
    <w:multiLevelType w:val="multilevel"/>
    <w:tmpl w:val="0F188218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</w:lvl>
  </w:abstractNum>
  <w:abstractNum w:abstractNumId="18" w15:restartNumberingAfterBreak="0">
    <w:nsid w:val="00000027"/>
    <w:multiLevelType w:val="multilevel"/>
    <w:tmpl w:val="FA264B74"/>
    <w:styleLink w:val="WW8Num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252984"/>
    <w:multiLevelType w:val="hybridMultilevel"/>
    <w:tmpl w:val="CB0E84BA"/>
    <w:name w:val="WW8Num60224"/>
    <w:lvl w:ilvl="0" w:tplc="FFFFFFFF">
      <w:start w:val="1"/>
      <w:numFmt w:val="decimal"/>
      <w:lvlText w:val="%1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064"/>
        </w:tabs>
        <w:ind w:left="2064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20" w15:restartNumberingAfterBreak="0">
    <w:nsid w:val="09D0118B"/>
    <w:multiLevelType w:val="hybridMultilevel"/>
    <w:tmpl w:val="470A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A230B1C"/>
    <w:multiLevelType w:val="hybridMultilevel"/>
    <w:tmpl w:val="0B1213B0"/>
    <w:lvl w:ilvl="0" w:tplc="0415000F">
      <w:start w:val="1"/>
      <w:numFmt w:val="decimal"/>
      <w:lvlText w:val="%1."/>
      <w:lvlJc w:val="left"/>
      <w:pPr>
        <w:ind w:left="4897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0A435545"/>
    <w:multiLevelType w:val="hybridMultilevel"/>
    <w:tmpl w:val="A21ED170"/>
    <w:styleLink w:val="WW8Num481"/>
    <w:lvl w:ilvl="0" w:tplc="04906D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0BF30950"/>
    <w:multiLevelType w:val="hybridMultilevel"/>
    <w:tmpl w:val="E668E37A"/>
    <w:lvl w:ilvl="0" w:tplc="D5A4A9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A4746B82">
      <w:start w:val="1"/>
      <w:numFmt w:val="decimal"/>
      <w:lvlText w:val="%2)"/>
      <w:lvlJc w:val="left"/>
      <w:pPr>
        <w:tabs>
          <w:tab w:val="num" w:pos="357"/>
        </w:tabs>
        <w:ind w:left="714" w:hanging="357"/>
      </w:pPr>
      <w:rPr>
        <w:rFonts w:hint="default"/>
        <w:color w:val="auto"/>
      </w:rPr>
    </w:lvl>
    <w:lvl w:ilvl="2" w:tplc="D840998E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85EE9BA4">
      <w:start w:val="1"/>
      <w:numFmt w:val="decimal"/>
      <w:lvlText w:val="%4)"/>
      <w:lvlJc w:val="left"/>
      <w:pPr>
        <w:ind w:left="107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15F1E50"/>
    <w:multiLevelType w:val="hybridMultilevel"/>
    <w:tmpl w:val="BAA00F5A"/>
    <w:lvl w:ilvl="0" w:tplc="51188E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41C24C7"/>
    <w:multiLevelType w:val="multilevel"/>
    <w:tmpl w:val="1E10C8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6" w15:restartNumberingAfterBreak="0">
    <w:nsid w:val="14E677A6"/>
    <w:multiLevelType w:val="hybridMultilevel"/>
    <w:tmpl w:val="EBAE25C0"/>
    <w:lvl w:ilvl="0" w:tplc="C128B260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1A7069F5"/>
    <w:multiLevelType w:val="multilevel"/>
    <w:tmpl w:val="67DE456A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iCs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hAnsi="Times New Roman" w:cs="Courier New"/>
        <w:b w:val="0"/>
        <w:bCs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Wingdings" w:hAnsi="Wingdings" w:cs="Wingdings"/>
      </w:rPr>
    </w:lvl>
    <w:lvl w:ilvl="3">
      <w:start w:val="1"/>
      <w:numFmt w:val="decimal"/>
      <w:lvlText w:val="%4)"/>
      <w:lvlJc w:val="left"/>
      <w:pPr>
        <w:ind w:left="720" w:hanging="360"/>
      </w:p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Wingdings" w:hAnsi="Wingdings" w:cs="Wingdings"/>
      </w:rPr>
    </w:lvl>
  </w:abstractNum>
  <w:abstractNum w:abstractNumId="28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C157DA7"/>
    <w:multiLevelType w:val="multilevel"/>
    <w:tmpl w:val="96D02DA0"/>
    <w:name w:val="WW8Num3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0" w15:restartNumberingAfterBreak="0">
    <w:nsid w:val="20DE1E88"/>
    <w:multiLevelType w:val="hybridMultilevel"/>
    <w:tmpl w:val="59B6FADE"/>
    <w:lvl w:ilvl="0" w:tplc="579C77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F17CEC"/>
    <w:multiLevelType w:val="hybridMultilevel"/>
    <w:tmpl w:val="8C3086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C41376"/>
    <w:multiLevelType w:val="hybridMultilevel"/>
    <w:tmpl w:val="AE0A243A"/>
    <w:lvl w:ilvl="0" w:tplc="CD165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357827"/>
    <w:multiLevelType w:val="hybridMultilevel"/>
    <w:tmpl w:val="983E2B54"/>
    <w:lvl w:ilvl="0" w:tplc="E0C6ABE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4B13FF"/>
    <w:multiLevelType w:val="hybridMultilevel"/>
    <w:tmpl w:val="12C6A36C"/>
    <w:lvl w:ilvl="0" w:tplc="0786FD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25765ED0"/>
    <w:multiLevelType w:val="hybridMultilevel"/>
    <w:tmpl w:val="7CFC43C2"/>
    <w:lvl w:ilvl="0" w:tplc="983A6672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25F67946"/>
    <w:multiLevelType w:val="multilevel"/>
    <w:tmpl w:val="6840C03E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37" w15:restartNumberingAfterBreak="0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BA4E03"/>
    <w:multiLevelType w:val="hybridMultilevel"/>
    <w:tmpl w:val="B02AAA96"/>
    <w:lvl w:ilvl="0" w:tplc="E66660EE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2BD2AAA"/>
    <w:multiLevelType w:val="multilevel"/>
    <w:tmpl w:val="7C60120A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" w15:restartNumberingAfterBreak="0">
    <w:nsid w:val="37DF26AB"/>
    <w:multiLevelType w:val="hybridMultilevel"/>
    <w:tmpl w:val="9836DEFA"/>
    <w:lvl w:ilvl="0" w:tplc="AF5277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E7F3DF9"/>
    <w:multiLevelType w:val="multilevel"/>
    <w:tmpl w:val="622A75F8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, 'Arial Unicode M" w:hAnsi="Times New Roman" w:cs="Times New Roman"/>
        <w:bCs/>
        <w:i w:val="0"/>
        <w:i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ascii="Wingdings" w:hAnsi="Wingdings" w:cs="Times New Roman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ascii="Wingdings" w:hAnsi="Wingdings" w:cs="Wingdings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ascii="Courier New" w:hAnsi="Courier New" w:cs="Courier New"/>
      </w:r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2" w15:restartNumberingAfterBreak="0">
    <w:nsid w:val="41C030C9"/>
    <w:multiLevelType w:val="multilevel"/>
    <w:tmpl w:val="B72A6192"/>
    <w:styleLink w:val="WW8Num661"/>
    <w:lvl w:ilvl="0">
      <w:start w:val="1"/>
      <w:numFmt w:val="decimal"/>
      <w:lvlText w:val="%1."/>
      <w:lvlJc w:val="left"/>
      <w:pPr>
        <w:ind w:left="21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190E31"/>
    <w:multiLevelType w:val="multilevel"/>
    <w:tmpl w:val="53D6C9B6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B708AF"/>
    <w:multiLevelType w:val="multilevel"/>
    <w:tmpl w:val="BD24AED6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Symbol"/>
        <w:b w:val="0"/>
        <w:bCs w:val="0"/>
        <w:i w:val="0"/>
        <w:i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4FAC4B06"/>
    <w:multiLevelType w:val="hybridMultilevel"/>
    <w:tmpl w:val="EF7C2112"/>
    <w:name w:val="WW8Num34"/>
    <w:lvl w:ilvl="0" w:tplc="5532AF96">
      <w:start w:val="8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562C9C"/>
    <w:multiLevelType w:val="hybridMultilevel"/>
    <w:tmpl w:val="3594BE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B81952"/>
    <w:multiLevelType w:val="hybridMultilevel"/>
    <w:tmpl w:val="066259AE"/>
    <w:lvl w:ilvl="0" w:tplc="FEB86B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330A00"/>
    <w:multiLevelType w:val="multilevel"/>
    <w:tmpl w:val="E654DDCE"/>
    <w:lvl w:ilvl="0">
      <w:start w:val="7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881"/>
        </w:tabs>
        <w:ind w:left="688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588"/>
        </w:tabs>
        <w:ind w:left="3588" w:hanging="360"/>
      </w:pPr>
      <w:rPr>
        <w:rFonts w:hint="default"/>
      </w:rPr>
    </w:lvl>
  </w:abstractNum>
  <w:abstractNum w:abstractNumId="49" w15:restartNumberingAfterBreak="0">
    <w:nsid w:val="5E470DD2"/>
    <w:multiLevelType w:val="multilevel"/>
    <w:tmpl w:val="E3B4F334"/>
    <w:name w:val="WW8Num1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ymbol" w:hint="default"/>
        <w:i w:val="0"/>
        <w:color w:val="000000"/>
        <w:spacing w:val="-3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strike w:val="0"/>
        <w:d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080" w:hanging="72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440" w:hanging="108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800" w:hanging="144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160" w:hanging="1800"/>
      </w:pPr>
      <w:rPr>
        <w:rFonts w:ascii="Times New Roman" w:hAnsi="Times New Roman" w:cs="Times New Roman" w:hint="default"/>
        <w:b w:val="0"/>
        <w:strike w:val="0"/>
        <w:dstrike w:val="0"/>
        <w:sz w:val="22"/>
        <w:szCs w:val="22"/>
      </w:rPr>
    </w:lvl>
  </w:abstractNum>
  <w:abstractNum w:abstractNumId="50" w15:restartNumberingAfterBreak="0">
    <w:nsid w:val="61607466"/>
    <w:multiLevelType w:val="hybridMultilevel"/>
    <w:tmpl w:val="87FC45CE"/>
    <w:lvl w:ilvl="0" w:tplc="0DE2EFD8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34229A8"/>
    <w:multiLevelType w:val="multilevel"/>
    <w:tmpl w:val="BFCA58F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ascii="Times New Roman" w:eastAsia="Times New Roman" w:hAnsi="Times New Roman" w:cs="Times New Roman"/>
        <w:b w:val="0"/>
        <w:bCs/>
        <w:i w:val="0"/>
        <w:iCs/>
        <w:color w:val="000000"/>
        <w:sz w:val="24"/>
        <w:u w:val="none"/>
      </w:rPr>
    </w:lvl>
    <w:lvl w:ilvl="2">
      <w:start w:val="1"/>
      <w:numFmt w:val="lowerLetter"/>
      <w:lvlText w:val="%3)"/>
      <w:lvlJc w:val="right"/>
      <w:pPr>
        <w:ind w:left="1021" w:hanging="454"/>
      </w:pPr>
      <w:rPr>
        <w:rFonts w:ascii="Times New Roman" w:hAnsi="Times New Roman" w:cs="Symbol"/>
        <w:b w:val="0"/>
        <w:bCs w:val="0"/>
        <w:spacing w:val="0"/>
        <w:szCs w:val="24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Symbol"/>
        <w:b w:val="0"/>
        <w:bCs w:val="0"/>
        <w:spacing w:val="0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Symbol"/>
        <w:b w:val="0"/>
        <w:bCs w:val="0"/>
        <w:spacing w:val="0"/>
        <w:szCs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Symbol"/>
        <w:b w:val="0"/>
        <w:bCs w:val="0"/>
        <w:spacing w:val="0"/>
        <w:szCs w:val="24"/>
      </w:rPr>
    </w:lvl>
  </w:abstractNum>
  <w:abstractNum w:abstractNumId="52" w15:restartNumberingAfterBreak="0">
    <w:nsid w:val="6D720AFA"/>
    <w:multiLevelType w:val="hybridMultilevel"/>
    <w:tmpl w:val="461CFE08"/>
    <w:lvl w:ilvl="0" w:tplc="0415000F">
      <w:start w:val="1"/>
      <w:numFmt w:val="decimal"/>
      <w:lvlText w:val="%1."/>
      <w:lvlJc w:val="left"/>
      <w:pPr>
        <w:ind w:left="1147" w:hanging="360"/>
      </w:pPr>
    </w:lvl>
    <w:lvl w:ilvl="1" w:tplc="04150019" w:tentative="1">
      <w:start w:val="1"/>
      <w:numFmt w:val="lowerLetter"/>
      <w:lvlText w:val="%2."/>
      <w:lvlJc w:val="left"/>
      <w:pPr>
        <w:ind w:left="1867" w:hanging="360"/>
      </w:pPr>
    </w:lvl>
    <w:lvl w:ilvl="2" w:tplc="0415001B">
      <w:start w:val="1"/>
      <w:numFmt w:val="lowerRoman"/>
      <w:lvlText w:val="%3."/>
      <w:lvlJc w:val="right"/>
      <w:pPr>
        <w:ind w:left="2587" w:hanging="180"/>
      </w:pPr>
    </w:lvl>
    <w:lvl w:ilvl="3" w:tplc="04150011">
      <w:start w:val="1"/>
      <w:numFmt w:val="decimal"/>
      <w:lvlText w:val="%4)"/>
      <w:lvlJc w:val="left"/>
      <w:pPr>
        <w:ind w:left="3307" w:hanging="360"/>
      </w:pPr>
    </w:lvl>
    <w:lvl w:ilvl="4" w:tplc="04150019" w:tentative="1">
      <w:start w:val="1"/>
      <w:numFmt w:val="lowerLetter"/>
      <w:lvlText w:val="%5."/>
      <w:lvlJc w:val="left"/>
      <w:pPr>
        <w:ind w:left="4027" w:hanging="360"/>
      </w:pPr>
    </w:lvl>
    <w:lvl w:ilvl="5" w:tplc="0415001B" w:tentative="1">
      <w:start w:val="1"/>
      <w:numFmt w:val="lowerRoman"/>
      <w:lvlText w:val="%6."/>
      <w:lvlJc w:val="right"/>
      <w:pPr>
        <w:ind w:left="4747" w:hanging="180"/>
      </w:pPr>
    </w:lvl>
    <w:lvl w:ilvl="6" w:tplc="0415000F" w:tentative="1">
      <w:start w:val="1"/>
      <w:numFmt w:val="decimal"/>
      <w:lvlText w:val="%7."/>
      <w:lvlJc w:val="left"/>
      <w:pPr>
        <w:ind w:left="5467" w:hanging="360"/>
      </w:pPr>
    </w:lvl>
    <w:lvl w:ilvl="7" w:tplc="04150019" w:tentative="1">
      <w:start w:val="1"/>
      <w:numFmt w:val="lowerLetter"/>
      <w:lvlText w:val="%8."/>
      <w:lvlJc w:val="left"/>
      <w:pPr>
        <w:ind w:left="6187" w:hanging="360"/>
      </w:pPr>
    </w:lvl>
    <w:lvl w:ilvl="8" w:tplc="0415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53" w15:restartNumberingAfterBreak="0">
    <w:nsid w:val="70F708CD"/>
    <w:multiLevelType w:val="hybridMultilevel"/>
    <w:tmpl w:val="A9A00008"/>
    <w:lvl w:ilvl="0" w:tplc="2766DD2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4" w15:restartNumberingAfterBreak="0">
    <w:nsid w:val="7C104533"/>
    <w:multiLevelType w:val="hybridMultilevel"/>
    <w:tmpl w:val="08C82838"/>
    <w:lvl w:ilvl="0" w:tplc="46E652E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6"/>
  </w:num>
  <w:num w:numId="4">
    <w:abstractNumId w:val="17"/>
  </w:num>
  <w:num w:numId="5">
    <w:abstractNumId w:val="35"/>
  </w:num>
  <w:num w:numId="6">
    <w:abstractNumId w:val="43"/>
  </w:num>
  <w:num w:numId="7">
    <w:abstractNumId w:val="28"/>
  </w:num>
  <w:num w:numId="8">
    <w:abstractNumId w:val="37"/>
  </w:num>
  <w:num w:numId="9">
    <w:abstractNumId w:val="24"/>
  </w:num>
  <w:num w:numId="10">
    <w:abstractNumId w:val="44"/>
  </w:num>
  <w:num w:numId="11">
    <w:abstractNumId w:val="15"/>
  </w:num>
  <w:num w:numId="12">
    <w:abstractNumId w:val="41"/>
  </w:num>
  <w:num w:numId="13">
    <w:abstractNumId w:val="51"/>
  </w:num>
  <w:num w:numId="14">
    <w:abstractNumId w:val="27"/>
  </w:num>
  <w:num w:numId="15">
    <w:abstractNumId w:val="42"/>
  </w:num>
  <w:num w:numId="16">
    <w:abstractNumId w:val="36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3"/>
  </w:num>
  <w:num w:numId="20">
    <w:abstractNumId w:val="1"/>
  </w:num>
  <w:num w:numId="21">
    <w:abstractNumId w:val="18"/>
  </w:num>
  <w:num w:numId="22">
    <w:abstractNumId w:val="26"/>
  </w:num>
  <w:num w:numId="23">
    <w:abstractNumId w:val="30"/>
  </w:num>
  <w:num w:numId="24">
    <w:abstractNumId w:val="40"/>
  </w:num>
  <w:num w:numId="25">
    <w:abstractNumId w:val="46"/>
  </w:num>
  <w:num w:numId="26">
    <w:abstractNumId w:val="31"/>
  </w:num>
  <w:num w:numId="27">
    <w:abstractNumId w:val="20"/>
  </w:num>
  <w:num w:numId="28">
    <w:abstractNumId w:val="7"/>
  </w:num>
  <w:num w:numId="2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54"/>
  </w:num>
  <w:num w:numId="32">
    <w:abstractNumId w:val="16"/>
  </w:num>
  <w:num w:numId="33">
    <w:abstractNumId w:val="38"/>
  </w:num>
  <w:num w:numId="34">
    <w:abstractNumId w:val="25"/>
  </w:num>
  <w:num w:numId="35">
    <w:abstractNumId w:val="48"/>
  </w:num>
  <w:num w:numId="36">
    <w:abstractNumId w:val="32"/>
  </w:num>
  <w:num w:numId="37">
    <w:abstractNumId w:val="23"/>
  </w:num>
  <w:num w:numId="38">
    <w:abstractNumId w:val="50"/>
  </w:num>
  <w:num w:numId="39">
    <w:abstractNumId w:val="52"/>
  </w:num>
  <w:num w:numId="40">
    <w:abstractNumId w:val="5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de-DE" w:vendorID="64" w:dllVersion="6" w:nlCheck="1" w:checkStyle="0"/>
  <w:proofState w:spelling="clean"/>
  <w:documentProtection w:formatting="1" w:enforcement="0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8C5"/>
    <w:rsid w:val="000005B1"/>
    <w:rsid w:val="00001C32"/>
    <w:rsid w:val="00001FD2"/>
    <w:rsid w:val="00002F37"/>
    <w:rsid w:val="00003100"/>
    <w:rsid w:val="000032E6"/>
    <w:rsid w:val="00003B8D"/>
    <w:rsid w:val="000040BF"/>
    <w:rsid w:val="00004B2D"/>
    <w:rsid w:val="00004E03"/>
    <w:rsid w:val="00005EC4"/>
    <w:rsid w:val="00005EE0"/>
    <w:rsid w:val="00006AAC"/>
    <w:rsid w:val="00007213"/>
    <w:rsid w:val="000109E6"/>
    <w:rsid w:val="000115A3"/>
    <w:rsid w:val="000121B3"/>
    <w:rsid w:val="00012B05"/>
    <w:rsid w:val="00012DAF"/>
    <w:rsid w:val="00013124"/>
    <w:rsid w:val="000142B3"/>
    <w:rsid w:val="00014C50"/>
    <w:rsid w:val="00017888"/>
    <w:rsid w:val="00017E19"/>
    <w:rsid w:val="0002214D"/>
    <w:rsid w:val="00022A8D"/>
    <w:rsid w:val="00022FDA"/>
    <w:rsid w:val="000237FF"/>
    <w:rsid w:val="00024653"/>
    <w:rsid w:val="00025755"/>
    <w:rsid w:val="0003044C"/>
    <w:rsid w:val="00030C5F"/>
    <w:rsid w:val="0003140E"/>
    <w:rsid w:val="0003364D"/>
    <w:rsid w:val="00034B25"/>
    <w:rsid w:val="00035CBB"/>
    <w:rsid w:val="00040F81"/>
    <w:rsid w:val="00042B3D"/>
    <w:rsid w:val="00042BAF"/>
    <w:rsid w:val="000433A1"/>
    <w:rsid w:val="00046C24"/>
    <w:rsid w:val="00047537"/>
    <w:rsid w:val="00053150"/>
    <w:rsid w:val="00053F36"/>
    <w:rsid w:val="00054A55"/>
    <w:rsid w:val="00054F4F"/>
    <w:rsid w:val="000579CA"/>
    <w:rsid w:val="00060762"/>
    <w:rsid w:val="00060DAA"/>
    <w:rsid w:val="00062EE7"/>
    <w:rsid w:val="00063295"/>
    <w:rsid w:val="00064388"/>
    <w:rsid w:val="000652D1"/>
    <w:rsid w:val="000677A4"/>
    <w:rsid w:val="00067B0F"/>
    <w:rsid w:val="000706E1"/>
    <w:rsid w:val="00070B8C"/>
    <w:rsid w:val="0007101E"/>
    <w:rsid w:val="000712C8"/>
    <w:rsid w:val="0007149C"/>
    <w:rsid w:val="0007195D"/>
    <w:rsid w:val="0007364F"/>
    <w:rsid w:val="0007442E"/>
    <w:rsid w:val="00075290"/>
    <w:rsid w:val="00077332"/>
    <w:rsid w:val="0007740D"/>
    <w:rsid w:val="00080BB4"/>
    <w:rsid w:val="0008117B"/>
    <w:rsid w:val="00082C46"/>
    <w:rsid w:val="00083446"/>
    <w:rsid w:val="00083541"/>
    <w:rsid w:val="00084548"/>
    <w:rsid w:val="00085B0A"/>
    <w:rsid w:val="00085FE4"/>
    <w:rsid w:val="00086604"/>
    <w:rsid w:val="00086870"/>
    <w:rsid w:val="000870BF"/>
    <w:rsid w:val="00090545"/>
    <w:rsid w:val="00092750"/>
    <w:rsid w:val="00093199"/>
    <w:rsid w:val="00094195"/>
    <w:rsid w:val="0009539A"/>
    <w:rsid w:val="000A03C0"/>
    <w:rsid w:val="000A0A21"/>
    <w:rsid w:val="000A28F7"/>
    <w:rsid w:val="000A2D9B"/>
    <w:rsid w:val="000A4361"/>
    <w:rsid w:val="000A4553"/>
    <w:rsid w:val="000A5A9C"/>
    <w:rsid w:val="000A6695"/>
    <w:rsid w:val="000B152A"/>
    <w:rsid w:val="000B15AE"/>
    <w:rsid w:val="000B26FD"/>
    <w:rsid w:val="000B2E3A"/>
    <w:rsid w:val="000B2F17"/>
    <w:rsid w:val="000B3182"/>
    <w:rsid w:val="000B4AF1"/>
    <w:rsid w:val="000B4C51"/>
    <w:rsid w:val="000B6DCC"/>
    <w:rsid w:val="000B7660"/>
    <w:rsid w:val="000B7C32"/>
    <w:rsid w:val="000C0FCC"/>
    <w:rsid w:val="000C1309"/>
    <w:rsid w:val="000C2676"/>
    <w:rsid w:val="000C2851"/>
    <w:rsid w:val="000C2F85"/>
    <w:rsid w:val="000C391E"/>
    <w:rsid w:val="000C3BCF"/>
    <w:rsid w:val="000C4BEF"/>
    <w:rsid w:val="000C4DC6"/>
    <w:rsid w:val="000C7CD2"/>
    <w:rsid w:val="000D02FA"/>
    <w:rsid w:val="000D25A9"/>
    <w:rsid w:val="000D3E16"/>
    <w:rsid w:val="000D42DF"/>
    <w:rsid w:val="000D6B72"/>
    <w:rsid w:val="000D70F3"/>
    <w:rsid w:val="000E29A0"/>
    <w:rsid w:val="000E3ED9"/>
    <w:rsid w:val="000E52C3"/>
    <w:rsid w:val="000E6D70"/>
    <w:rsid w:val="000F0130"/>
    <w:rsid w:val="000F1BC2"/>
    <w:rsid w:val="000F1D63"/>
    <w:rsid w:val="000F4DB0"/>
    <w:rsid w:val="000F5371"/>
    <w:rsid w:val="000F6940"/>
    <w:rsid w:val="000F7BB2"/>
    <w:rsid w:val="000F7F65"/>
    <w:rsid w:val="0010079D"/>
    <w:rsid w:val="00101746"/>
    <w:rsid w:val="00102B4F"/>
    <w:rsid w:val="0010321F"/>
    <w:rsid w:val="0010351A"/>
    <w:rsid w:val="00106DB4"/>
    <w:rsid w:val="001118C6"/>
    <w:rsid w:val="00112AE1"/>
    <w:rsid w:val="00112D38"/>
    <w:rsid w:val="00113C6D"/>
    <w:rsid w:val="00116615"/>
    <w:rsid w:val="00116C23"/>
    <w:rsid w:val="00116E8F"/>
    <w:rsid w:val="00117940"/>
    <w:rsid w:val="00117FFC"/>
    <w:rsid w:val="00122179"/>
    <w:rsid w:val="001221FF"/>
    <w:rsid w:val="00122C45"/>
    <w:rsid w:val="001235D0"/>
    <w:rsid w:val="00123B61"/>
    <w:rsid w:val="001243D2"/>
    <w:rsid w:val="00127EF1"/>
    <w:rsid w:val="00130DBC"/>
    <w:rsid w:val="00131925"/>
    <w:rsid w:val="001319D0"/>
    <w:rsid w:val="00133212"/>
    <w:rsid w:val="0013339C"/>
    <w:rsid w:val="00133672"/>
    <w:rsid w:val="00134084"/>
    <w:rsid w:val="00135960"/>
    <w:rsid w:val="0013658C"/>
    <w:rsid w:val="00136D87"/>
    <w:rsid w:val="001372BC"/>
    <w:rsid w:val="00137E6E"/>
    <w:rsid w:val="0014237C"/>
    <w:rsid w:val="00142ACA"/>
    <w:rsid w:val="00142F90"/>
    <w:rsid w:val="00143BB1"/>
    <w:rsid w:val="00144090"/>
    <w:rsid w:val="00144B0F"/>
    <w:rsid w:val="0014560F"/>
    <w:rsid w:val="00147B2A"/>
    <w:rsid w:val="00150240"/>
    <w:rsid w:val="001553E0"/>
    <w:rsid w:val="001576BA"/>
    <w:rsid w:val="00160F24"/>
    <w:rsid w:val="001654FD"/>
    <w:rsid w:val="00166D3D"/>
    <w:rsid w:val="00167650"/>
    <w:rsid w:val="001678E6"/>
    <w:rsid w:val="0017028F"/>
    <w:rsid w:val="00170710"/>
    <w:rsid w:val="0017074C"/>
    <w:rsid w:val="00172553"/>
    <w:rsid w:val="0017385F"/>
    <w:rsid w:val="001761F5"/>
    <w:rsid w:val="0017736F"/>
    <w:rsid w:val="00177DBB"/>
    <w:rsid w:val="001807D3"/>
    <w:rsid w:val="00180A35"/>
    <w:rsid w:val="00181449"/>
    <w:rsid w:val="00181870"/>
    <w:rsid w:val="001829C2"/>
    <w:rsid w:val="0018338E"/>
    <w:rsid w:val="0018513D"/>
    <w:rsid w:val="00186094"/>
    <w:rsid w:val="001867F0"/>
    <w:rsid w:val="00187079"/>
    <w:rsid w:val="0018716D"/>
    <w:rsid w:val="00190778"/>
    <w:rsid w:val="00191DBD"/>
    <w:rsid w:val="00192027"/>
    <w:rsid w:val="00192309"/>
    <w:rsid w:val="00194BDB"/>
    <w:rsid w:val="0019532F"/>
    <w:rsid w:val="001A3B10"/>
    <w:rsid w:val="001A634F"/>
    <w:rsid w:val="001A72F0"/>
    <w:rsid w:val="001A7741"/>
    <w:rsid w:val="001A7A17"/>
    <w:rsid w:val="001B0812"/>
    <w:rsid w:val="001B152E"/>
    <w:rsid w:val="001B177E"/>
    <w:rsid w:val="001B73C2"/>
    <w:rsid w:val="001C0F94"/>
    <w:rsid w:val="001C3C14"/>
    <w:rsid w:val="001C3EE4"/>
    <w:rsid w:val="001C4D5D"/>
    <w:rsid w:val="001C4F1B"/>
    <w:rsid w:val="001C5C96"/>
    <w:rsid w:val="001C5F64"/>
    <w:rsid w:val="001C60C0"/>
    <w:rsid w:val="001D04A8"/>
    <w:rsid w:val="001D1516"/>
    <w:rsid w:val="001D1BA3"/>
    <w:rsid w:val="001D1DCA"/>
    <w:rsid w:val="001D3082"/>
    <w:rsid w:val="001D4A34"/>
    <w:rsid w:val="001D4B6A"/>
    <w:rsid w:val="001D7B3E"/>
    <w:rsid w:val="001E5FEA"/>
    <w:rsid w:val="001E6428"/>
    <w:rsid w:val="001F1504"/>
    <w:rsid w:val="001F26AA"/>
    <w:rsid w:val="001F2791"/>
    <w:rsid w:val="001F46FC"/>
    <w:rsid w:val="001F5616"/>
    <w:rsid w:val="001F60E6"/>
    <w:rsid w:val="001F6550"/>
    <w:rsid w:val="001F7020"/>
    <w:rsid w:val="001F703A"/>
    <w:rsid w:val="001F7221"/>
    <w:rsid w:val="00201920"/>
    <w:rsid w:val="00201D7C"/>
    <w:rsid w:val="002023B9"/>
    <w:rsid w:val="0020283E"/>
    <w:rsid w:val="00202E23"/>
    <w:rsid w:val="0020504B"/>
    <w:rsid w:val="00206AFF"/>
    <w:rsid w:val="00206CD9"/>
    <w:rsid w:val="002104CF"/>
    <w:rsid w:val="002107D0"/>
    <w:rsid w:val="00210C71"/>
    <w:rsid w:val="002116C1"/>
    <w:rsid w:val="00211996"/>
    <w:rsid w:val="002128CA"/>
    <w:rsid w:val="002130ED"/>
    <w:rsid w:val="00213DF6"/>
    <w:rsid w:val="00216DCE"/>
    <w:rsid w:val="0021767D"/>
    <w:rsid w:val="00223F6A"/>
    <w:rsid w:val="00225057"/>
    <w:rsid w:val="00227BF7"/>
    <w:rsid w:val="00230EFF"/>
    <w:rsid w:val="002316D2"/>
    <w:rsid w:val="00231EC8"/>
    <w:rsid w:val="002334AD"/>
    <w:rsid w:val="002338DE"/>
    <w:rsid w:val="002349E2"/>
    <w:rsid w:val="00235246"/>
    <w:rsid w:val="0023688A"/>
    <w:rsid w:val="00241B84"/>
    <w:rsid w:val="00241D51"/>
    <w:rsid w:val="0024240E"/>
    <w:rsid w:val="00242522"/>
    <w:rsid w:val="00243DB1"/>
    <w:rsid w:val="00245474"/>
    <w:rsid w:val="002460BE"/>
    <w:rsid w:val="00246D7E"/>
    <w:rsid w:val="002500CD"/>
    <w:rsid w:val="00251EDB"/>
    <w:rsid w:val="00253B71"/>
    <w:rsid w:val="002554B9"/>
    <w:rsid w:val="00255578"/>
    <w:rsid w:val="00255CFF"/>
    <w:rsid w:val="00256192"/>
    <w:rsid w:val="002561D6"/>
    <w:rsid w:val="00260A04"/>
    <w:rsid w:val="00261533"/>
    <w:rsid w:val="00264162"/>
    <w:rsid w:val="00264FC5"/>
    <w:rsid w:val="00265BF0"/>
    <w:rsid w:val="00266744"/>
    <w:rsid w:val="00266F43"/>
    <w:rsid w:val="00267555"/>
    <w:rsid w:val="0026789F"/>
    <w:rsid w:val="00267AD2"/>
    <w:rsid w:val="00271040"/>
    <w:rsid w:val="00271775"/>
    <w:rsid w:val="00272A8D"/>
    <w:rsid w:val="00273C48"/>
    <w:rsid w:val="00275EDA"/>
    <w:rsid w:val="0027697D"/>
    <w:rsid w:val="00277480"/>
    <w:rsid w:val="0027798F"/>
    <w:rsid w:val="00280AE7"/>
    <w:rsid w:val="0028413B"/>
    <w:rsid w:val="00284C15"/>
    <w:rsid w:val="002900F4"/>
    <w:rsid w:val="00291078"/>
    <w:rsid w:val="002911E6"/>
    <w:rsid w:val="00291FCE"/>
    <w:rsid w:val="00292C17"/>
    <w:rsid w:val="002931A5"/>
    <w:rsid w:val="00295249"/>
    <w:rsid w:val="0029571E"/>
    <w:rsid w:val="00296033"/>
    <w:rsid w:val="002A1254"/>
    <w:rsid w:val="002A3A90"/>
    <w:rsid w:val="002A3F5F"/>
    <w:rsid w:val="002A5D33"/>
    <w:rsid w:val="002A7087"/>
    <w:rsid w:val="002A7C32"/>
    <w:rsid w:val="002B0282"/>
    <w:rsid w:val="002B170A"/>
    <w:rsid w:val="002B3128"/>
    <w:rsid w:val="002B4423"/>
    <w:rsid w:val="002B49B0"/>
    <w:rsid w:val="002B597B"/>
    <w:rsid w:val="002B6783"/>
    <w:rsid w:val="002B77E3"/>
    <w:rsid w:val="002C133A"/>
    <w:rsid w:val="002C26A5"/>
    <w:rsid w:val="002C28B5"/>
    <w:rsid w:val="002C3A49"/>
    <w:rsid w:val="002C4B49"/>
    <w:rsid w:val="002C4DCC"/>
    <w:rsid w:val="002C4F25"/>
    <w:rsid w:val="002C5116"/>
    <w:rsid w:val="002C571E"/>
    <w:rsid w:val="002C73F3"/>
    <w:rsid w:val="002D0A07"/>
    <w:rsid w:val="002D1D4C"/>
    <w:rsid w:val="002D1E71"/>
    <w:rsid w:val="002D2362"/>
    <w:rsid w:val="002D354D"/>
    <w:rsid w:val="002D4C57"/>
    <w:rsid w:val="002D4D5A"/>
    <w:rsid w:val="002D58C8"/>
    <w:rsid w:val="002E07EF"/>
    <w:rsid w:val="002E1036"/>
    <w:rsid w:val="002E11F5"/>
    <w:rsid w:val="002E37B0"/>
    <w:rsid w:val="002E4290"/>
    <w:rsid w:val="002E4B66"/>
    <w:rsid w:val="002E62EF"/>
    <w:rsid w:val="002F07BD"/>
    <w:rsid w:val="002F0EAA"/>
    <w:rsid w:val="002F1D13"/>
    <w:rsid w:val="002F230E"/>
    <w:rsid w:val="002F2550"/>
    <w:rsid w:val="002F27D9"/>
    <w:rsid w:val="002F40EA"/>
    <w:rsid w:val="003003AE"/>
    <w:rsid w:val="003014A3"/>
    <w:rsid w:val="00303EC4"/>
    <w:rsid w:val="0030486B"/>
    <w:rsid w:val="00305404"/>
    <w:rsid w:val="00306200"/>
    <w:rsid w:val="00306460"/>
    <w:rsid w:val="00307151"/>
    <w:rsid w:val="0030723C"/>
    <w:rsid w:val="003076B2"/>
    <w:rsid w:val="00310BC1"/>
    <w:rsid w:val="0031100C"/>
    <w:rsid w:val="0031162F"/>
    <w:rsid w:val="003118E1"/>
    <w:rsid w:val="0031321A"/>
    <w:rsid w:val="00313FC8"/>
    <w:rsid w:val="00315DFB"/>
    <w:rsid w:val="00316AAE"/>
    <w:rsid w:val="00317828"/>
    <w:rsid w:val="00320E1F"/>
    <w:rsid w:val="003234D5"/>
    <w:rsid w:val="0032464D"/>
    <w:rsid w:val="003251EB"/>
    <w:rsid w:val="00325578"/>
    <w:rsid w:val="00325F11"/>
    <w:rsid w:val="00326933"/>
    <w:rsid w:val="00327D25"/>
    <w:rsid w:val="00327FF3"/>
    <w:rsid w:val="00331E01"/>
    <w:rsid w:val="00332825"/>
    <w:rsid w:val="00332C67"/>
    <w:rsid w:val="00335A73"/>
    <w:rsid w:val="00336FCA"/>
    <w:rsid w:val="00341B38"/>
    <w:rsid w:val="00341DD9"/>
    <w:rsid w:val="00341FC5"/>
    <w:rsid w:val="00342A6C"/>
    <w:rsid w:val="00342C1D"/>
    <w:rsid w:val="0034379B"/>
    <w:rsid w:val="00344232"/>
    <w:rsid w:val="0034429D"/>
    <w:rsid w:val="00344324"/>
    <w:rsid w:val="0034496F"/>
    <w:rsid w:val="00345A15"/>
    <w:rsid w:val="00345EB7"/>
    <w:rsid w:val="00351FAB"/>
    <w:rsid w:val="003529A0"/>
    <w:rsid w:val="0035388A"/>
    <w:rsid w:val="003551BC"/>
    <w:rsid w:val="003561D2"/>
    <w:rsid w:val="00357D62"/>
    <w:rsid w:val="00357FFC"/>
    <w:rsid w:val="00360659"/>
    <w:rsid w:val="00360E31"/>
    <w:rsid w:val="0036150A"/>
    <w:rsid w:val="00362EF2"/>
    <w:rsid w:val="003631F2"/>
    <w:rsid w:val="003648FA"/>
    <w:rsid w:val="003656A1"/>
    <w:rsid w:val="00366FAA"/>
    <w:rsid w:val="003702FB"/>
    <w:rsid w:val="0037073E"/>
    <w:rsid w:val="00371044"/>
    <w:rsid w:val="0037323E"/>
    <w:rsid w:val="0037379E"/>
    <w:rsid w:val="00374C13"/>
    <w:rsid w:val="00376247"/>
    <w:rsid w:val="003774C3"/>
    <w:rsid w:val="00377791"/>
    <w:rsid w:val="0038060E"/>
    <w:rsid w:val="0038097C"/>
    <w:rsid w:val="00381A0A"/>
    <w:rsid w:val="00382006"/>
    <w:rsid w:val="0038268A"/>
    <w:rsid w:val="00382FA0"/>
    <w:rsid w:val="00383A29"/>
    <w:rsid w:val="003843D2"/>
    <w:rsid w:val="003843EB"/>
    <w:rsid w:val="00384688"/>
    <w:rsid w:val="00386EB5"/>
    <w:rsid w:val="00386F1D"/>
    <w:rsid w:val="0038714D"/>
    <w:rsid w:val="003879B3"/>
    <w:rsid w:val="003905B5"/>
    <w:rsid w:val="00394572"/>
    <w:rsid w:val="00397055"/>
    <w:rsid w:val="003970D5"/>
    <w:rsid w:val="003A2C98"/>
    <w:rsid w:val="003A3398"/>
    <w:rsid w:val="003A4152"/>
    <w:rsid w:val="003A7329"/>
    <w:rsid w:val="003B0995"/>
    <w:rsid w:val="003B0ADC"/>
    <w:rsid w:val="003B19FD"/>
    <w:rsid w:val="003B270B"/>
    <w:rsid w:val="003B3CBD"/>
    <w:rsid w:val="003B47EC"/>
    <w:rsid w:val="003B5EAF"/>
    <w:rsid w:val="003C0E79"/>
    <w:rsid w:val="003C19DC"/>
    <w:rsid w:val="003C19E5"/>
    <w:rsid w:val="003C3010"/>
    <w:rsid w:val="003C6DAF"/>
    <w:rsid w:val="003D02F0"/>
    <w:rsid w:val="003D0B2E"/>
    <w:rsid w:val="003D1DF9"/>
    <w:rsid w:val="003D34F4"/>
    <w:rsid w:val="003D7393"/>
    <w:rsid w:val="003E01E0"/>
    <w:rsid w:val="003E0480"/>
    <w:rsid w:val="003E19C4"/>
    <w:rsid w:val="003E2C34"/>
    <w:rsid w:val="003E3736"/>
    <w:rsid w:val="003E4225"/>
    <w:rsid w:val="003E595F"/>
    <w:rsid w:val="003E6B02"/>
    <w:rsid w:val="003E788F"/>
    <w:rsid w:val="003E7DB1"/>
    <w:rsid w:val="003F05C7"/>
    <w:rsid w:val="003F0AF7"/>
    <w:rsid w:val="003F201A"/>
    <w:rsid w:val="003F28EE"/>
    <w:rsid w:val="003F2E71"/>
    <w:rsid w:val="003F2E7F"/>
    <w:rsid w:val="003F325F"/>
    <w:rsid w:val="003F352B"/>
    <w:rsid w:val="003F4C49"/>
    <w:rsid w:val="003F6AC3"/>
    <w:rsid w:val="003F70F7"/>
    <w:rsid w:val="00400767"/>
    <w:rsid w:val="00400D85"/>
    <w:rsid w:val="004013D0"/>
    <w:rsid w:val="0040375B"/>
    <w:rsid w:val="0040452C"/>
    <w:rsid w:val="00404CD3"/>
    <w:rsid w:val="00404D4D"/>
    <w:rsid w:val="00404DB5"/>
    <w:rsid w:val="00404EEA"/>
    <w:rsid w:val="004060A1"/>
    <w:rsid w:val="00406F70"/>
    <w:rsid w:val="0040763C"/>
    <w:rsid w:val="004127FC"/>
    <w:rsid w:val="004146D9"/>
    <w:rsid w:val="00414BD8"/>
    <w:rsid w:val="004170A4"/>
    <w:rsid w:val="00420300"/>
    <w:rsid w:val="00421787"/>
    <w:rsid w:val="0042291D"/>
    <w:rsid w:val="004250A3"/>
    <w:rsid w:val="0042655E"/>
    <w:rsid w:val="0042706B"/>
    <w:rsid w:val="004270A1"/>
    <w:rsid w:val="00427BCC"/>
    <w:rsid w:val="00427D43"/>
    <w:rsid w:val="00427E8D"/>
    <w:rsid w:val="004314B2"/>
    <w:rsid w:val="0043162D"/>
    <w:rsid w:val="00431968"/>
    <w:rsid w:val="004331AC"/>
    <w:rsid w:val="004358F4"/>
    <w:rsid w:val="00435BC2"/>
    <w:rsid w:val="00435FBA"/>
    <w:rsid w:val="00436944"/>
    <w:rsid w:val="004372E9"/>
    <w:rsid w:val="00442B47"/>
    <w:rsid w:val="00447A13"/>
    <w:rsid w:val="00452A23"/>
    <w:rsid w:val="004531C0"/>
    <w:rsid w:val="004542C9"/>
    <w:rsid w:val="00456516"/>
    <w:rsid w:val="00456FBD"/>
    <w:rsid w:val="00457173"/>
    <w:rsid w:val="004602ED"/>
    <w:rsid w:val="00461A3E"/>
    <w:rsid w:val="00462825"/>
    <w:rsid w:val="00462941"/>
    <w:rsid w:val="00463C36"/>
    <w:rsid w:val="0046400E"/>
    <w:rsid w:val="004720ED"/>
    <w:rsid w:val="004726AD"/>
    <w:rsid w:val="00473D32"/>
    <w:rsid w:val="0047446D"/>
    <w:rsid w:val="00474E5E"/>
    <w:rsid w:val="0047604A"/>
    <w:rsid w:val="00476B14"/>
    <w:rsid w:val="004809A9"/>
    <w:rsid w:val="00480C5C"/>
    <w:rsid w:val="004821F1"/>
    <w:rsid w:val="00482B17"/>
    <w:rsid w:val="00482BC0"/>
    <w:rsid w:val="004837C7"/>
    <w:rsid w:val="00483861"/>
    <w:rsid w:val="004861E1"/>
    <w:rsid w:val="00486CAF"/>
    <w:rsid w:val="00487809"/>
    <w:rsid w:val="00487B1D"/>
    <w:rsid w:val="004940AA"/>
    <w:rsid w:val="004944C4"/>
    <w:rsid w:val="00496DEA"/>
    <w:rsid w:val="004A04FB"/>
    <w:rsid w:val="004A1281"/>
    <w:rsid w:val="004A1903"/>
    <w:rsid w:val="004A561A"/>
    <w:rsid w:val="004A584B"/>
    <w:rsid w:val="004A68E1"/>
    <w:rsid w:val="004A6B7F"/>
    <w:rsid w:val="004B2D44"/>
    <w:rsid w:val="004B409E"/>
    <w:rsid w:val="004B4E73"/>
    <w:rsid w:val="004B6CE9"/>
    <w:rsid w:val="004B71CC"/>
    <w:rsid w:val="004C021D"/>
    <w:rsid w:val="004C1F40"/>
    <w:rsid w:val="004C27C3"/>
    <w:rsid w:val="004C2C76"/>
    <w:rsid w:val="004C33B5"/>
    <w:rsid w:val="004C4C38"/>
    <w:rsid w:val="004C520A"/>
    <w:rsid w:val="004C5221"/>
    <w:rsid w:val="004C5E4A"/>
    <w:rsid w:val="004C70D2"/>
    <w:rsid w:val="004D4B17"/>
    <w:rsid w:val="004D50CA"/>
    <w:rsid w:val="004D705A"/>
    <w:rsid w:val="004D799A"/>
    <w:rsid w:val="004E0B81"/>
    <w:rsid w:val="004E1052"/>
    <w:rsid w:val="004E1C94"/>
    <w:rsid w:val="004E1D0B"/>
    <w:rsid w:val="004E252C"/>
    <w:rsid w:val="004E2E72"/>
    <w:rsid w:val="004E3BA7"/>
    <w:rsid w:val="004E4667"/>
    <w:rsid w:val="004E58C0"/>
    <w:rsid w:val="004E72B0"/>
    <w:rsid w:val="004F1AE1"/>
    <w:rsid w:val="004F1BFA"/>
    <w:rsid w:val="004F29F5"/>
    <w:rsid w:val="004F6ABB"/>
    <w:rsid w:val="004F7449"/>
    <w:rsid w:val="0050029B"/>
    <w:rsid w:val="00501701"/>
    <w:rsid w:val="00502B44"/>
    <w:rsid w:val="00504766"/>
    <w:rsid w:val="0050496E"/>
    <w:rsid w:val="005102C0"/>
    <w:rsid w:val="00510EFC"/>
    <w:rsid w:val="005114DF"/>
    <w:rsid w:val="005116A4"/>
    <w:rsid w:val="00511873"/>
    <w:rsid w:val="0051188A"/>
    <w:rsid w:val="00512A22"/>
    <w:rsid w:val="0051607D"/>
    <w:rsid w:val="00521AEA"/>
    <w:rsid w:val="005232DA"/>
    <w:rsid w:val="00525A51"/>
    <w:rsid w:val="00526C48"/>
    <w:rsid w:val="00531D86"/>
    <w:rsid w:val="00533136"/>
    <w:rsid w:val="005332BB"/>
    <w:rsid w:val="00534FAA"/>
    <w:rsid w:val="00535F8A"/>
    <w:rsid w:val="00536DD8"/>
    <w:rsid w:val="005372E7"/>
    <w:rsid w:val="00537D5A"/>
    <w:rsid w:val="00542AE9"/>
    <w:rsid w:val="0054373F"/>
    <w:rsid w:val="00544DB0"/>
    <w:rsid w:val="00545948"/>
    <w:rsid w:val="00545C5E"/>
    <w:rsid w:val="0054616B"/>
    <w:rsid w:val="005466C4"/>
    <w:rsid w:val="005501D0"/>
    <w:rsid w:val="0055035C"/>
    <w:rsid w:val="00550B96"/>
    <w:rsid w:val="00550BB0"/>
    <w:rsid w:val="00551507"/>
    <w:rsid w:val="00551663"/>
    <w:rsid w:val="00551CA3"/>
    <w:rsid w:val="00553045"/>
    <w:rsid w:val="005536D3"/>
    <w:rsid w:val="00553956"/>
    <w:rsid w:val="00553B7B"/>
    <w:rsid w:val="00553FE5"/>
    <w:rsid w:val="005556F5"/>
    <w:rsid w:val="00556092"/>
    <w:rsid w:val="005572E2"/>
    <w:rsid w:val="00557449"/>
    <w:rsid w:val="00560161"/>
    <w:rsid w:val="00561409"/>
    <w:rsid w:val="00561C13"/>
    <w:rsid w:val="005631B0"/>
    <w:rsid w:val="00574B1D"/>
    <w:rsid w:val="00574D56"/>
    <w:rsid w:val="00575455"/>
    <w:rsid w:val="00576880"/>
    <w:rsid w:val="00577779"/>
    <w:rsid w:val="0058007B"/>
    <w:rsid w:val="00580D7E"/>
    <w:rsid w:val="00582190"/>
    <w:rsid w:val="00582BC5"/>
    <w:rsid w:val="00582D7F"/>
    <w:rsid w:val="00582F99"/>
    <w:rsid w:val="00583C4D"/>
    <w:rsid w:val="00583FFC"/>
    <w:rsid w:val="0058449C"/>
    <w:rsid w:val="00584530"/>
    <w:rsid w:val="00585CE8"/>
    <w:rsid w:val="005862B1"/>
    <w:rsid w:val="0058638D"/>
    <w:rsid w:val="005907FD"/>
    <w:rsid w:val="005920B2"/>
    <w:rsid w:val="00593B6C"/>
    <w:rsid w:val="005942E7"/>
    <w:rsid w:val="005944C5"/>
    <w:rsid w:val="0059701E"/>
    <w:rsid w:val="005A5955"/>
    <w:rsid w:val="005A5BF4"/>
    <w:rsid w:val="005A5CAF"/>
    <w:rsid w:val="005B13FA"/>
    <w:rsid w:val="005B180B"/>
    <w:rsid w:val="005B2054"/>
    <w:rsid w:val="005B21EB"/>
    <w:rsid w:val="005B34AD"/>
    <w:rsid w:val="005B69C4"/>
    <w:rsid w:val="005B777C"/>
    <w:rsid w:val="005C0622"/>
    <w:rsid w:val="005C113E"/>
    <w:rsid w:val="005C290B"/>
    <w:rsid w:val="005C548A"/>
    <w:rsid w:val="005C5F1F"/>
    <w:rsid w:val="005C6E90"/>
    <w:rsid w:val="005D13A0"/>
    <w:rsid w:val="005D1415"/>
    <w:rsid w:val="005D20D3"/>
    <w:rsid w:val="005D2CB1"/>
    <w:rsid w:val="005D3C3E"/>
    <w:rsid w:val="005D4247"/>
    <w:rsid w:val="005D5C4E"/>
    <w:rsid w:val="005D6E37"/>
    <w:rsid w:val="005E0544"/>
    <w:rsid w:val="005E0DB3"/>
    <w:rsid w:val="005E17AC"/>
    <w:rsid w:val="005E19DA"/>
    <w:rsid w:val="005E49A5"/>
    <w:rsid w:val="005E4B40"/>
    <w:rsid w:val="005E6D97"/>
    <w:rsid w:val="005E789B"/>
    <w:rsid w:val="005F02CA"/>
    <w:rsid w:val="005F05DE"/>
    <w:rsid w:val="005F1A00"/>
    <w:rsid w:val="005F1CA1"/>
    <w:rsid w:val="005F1E7E"/>
    <w:rsid w:val="005F3173"/>
    <w:rsid w:val="005F3E3F"/>
    <w:rsid w:val="005F410C"/>
    <w:rsid w:val="005F4514"/>
    <w:rsid w:val="005F4D02"/>
    <w:rsid w:val="005F65B0"/>
    <w:rsid w:val="005F6B7C"/>
    <w:rsid w:val="005F6DCA"/>
    <w:rsid w:val="005F7435"/>
    <w:rsid w:val="005F76CD"/>
    <w:rsid w:val="006052AD"/>
    <w:rsid w:val="00606265"/>
    <w:rsid w:val="00611190"/>
    <w:rsid w:val="00612425"/>
    <w:rsid w:val="00613860"/>
    <w:rsid w:val="00613B5F"/>
    <w:rsid w:val="0061536A"/>
    <w:rsid w:val="006172E8"/>
    <w:rsid w:val="00617812"/>
    <w:rsid w:val="006201F3"/>
    <w:rsid w:val="0062150A"/>
    <w:rsid w:val="006225EE"/>
    <w:rsid w:val="006239F8"/>
    <w:rsid w:val="00626602"/>
    <w:rsid w:val="00627696"/>
    <w:rsid w:val="0062787E"/>
    <w:rsid w:val="00627959"/>
    <w:rsid w:val="0063064E"/>
    <w:rsid w:val="00631370"/>
    <w:rsid w:val="006314D8"/>
    <w:rsid w:val="00631F42"/>
    <w:rsid w:val="00632305"/>
    <w:rsid w:val="00632E6F"/>
    <w:rsid w:val="006332C6"/>
    <w:rsid w:val="00633B95"/>
    <w:rsid w:val="00634090"/>
    <w:rsid w:val="0063449D"/>
    <w:rsid w:val="0063513A"/>
    <w:rsid w:val="00635EF2"/>
    <w:rsid w:val="006362FE"/>
    <w:rsid w:val="00636999"/>
    <w:rsid w:val="006427EE"/>
    <w:rsid w:val="00642D65"/>
    <w:rsid w:val="00643699"/>
    <w:rsid w:val="006459C7"/>
    <w:rsid w:val="00645B09"/>
    <w:rsid w:val="00646D55"/>
    <w:rsid w:val="006526E5"/>
    <w:rsid w:val="00655F0F"/>
    <w:rsid w:val="00660599"/>
    <w:rsid w:val="00661013"/>
    <w:rsid w:val="00663C51"/>
    <w:rsid w:val="006653F0"/>
    <w:rsid w:val="00666526"/>
    <w:rsid w:val="0066654C"/>
    <w:rsid w:val="00671857"/>
    <w:rsid w:val="00672818"/>
    <w:rsid w:val="00672CAD"/>
    <w:rsid w:val="006751F4"/>
    <w:rsid w:val="006752F7"/>
    <w:rsid w:val="00675885"/>
    <w:rsid w:val="00677E28"/>
    <w:rsid w:val="00680B9A"/>
    <w:rsid w:val="00681D9C"/>
    <w:rsid w:val="00681ED7"/>
    <w:rsid w:val="006823F7"/>
    <w:rsid w:val="00682B74"/>
    <w:rsid w:val="006832B4"/>
    <w:rsid w:val="00685ED2"/>
    <w:rsid w:val="00687509"/>
    <w:rsid w:val="006875E8"/>
    <w:rsid w:val="00693805"/>
    <w:rsid w:val="00694BEC"/>
    <w:rsid w:val="00695A93"/>
    <w:rsid w:val="00695B8F"/>
    <w:rsid w:val="00695C04"/>
    <w:rsid w:val="00696E8C"/>
    <w:rsid w:val="00697C06"/>
    <w:rsid w:val="00697CFA"/>
    <w:rsid w:val="00697E7B"/>
    <w:rsid w:val="00697F1A"/>
    <w:rsid w:val="006A0226"/>
    <w:rsid w:val="006A0229"/>
    <w:rsid w:val="006A0961"/>
    <w:rsid w:val="006A0963"/>
    <w:rsid w:val="006A2D5F"/>
    <w:rsid w:val="006A3CF3"/>
    <w:rsid w:val="006A3DF9"/>
    <w:rsid w:val="006A5286"/>
    <w:rsid w:val="006A66E6"/>
    <w:rsid w:val="006A7B49"/>
    <w:rsid w:val="006B043D"/>
    <w:rsid w:val="006B0C27"/>
    <w:rsid w:val="006B11F9"/>
    <w:rsid w:val="006B28F0"/>
    <w:rsid w:val="006B2E47"/>
    <w:rsid w:val="006B2F00"/>
    <w:rsid w:val="006B349D"/>
    <w:rsid w:val="006B34B5"/>
    <w:rsid w:val="006B3AB0"/>
    <w:rsid w:val="006B4FAD"/>
    <w:rsid w:val="006B52E8"/>
    <w:rsid w:val="006B6614"/>
    <w:rsid w:val="006C03C4"/>
    <w:rsid w:val="006C073F"/>
    <w:rsid w:val="006C0AF0"/>
    <w:rsid w:val="006C0EC2"/>
    <w:rsid w:val="006C1F0D"/>
    <w:rsid w:val="006C1FF4"/>
    <w:rsid w:val="006C28AE"/>
    <w:rsid w:val="006C4077"/>
    <w:rsid w:val="006C7130"/>
    <w:rsid w:val="006D1A0D"/>
    <w:rsid w:val="006D3AF5"/>
    <w:rsid w:val="006D4252"/>
    <w:rsid w:val="006D69B8"/>
    <w:rsid w:val="006D7098"/>
    <w:rsid w:val="006D7939"/>
    <w:rsid w:val="006E116B"/>
    <w:rsid w:val="006E25E0"/>
    <w:rsid w:val="006E313B"/>
    <w:rsid w:val="006E3895"/>
    <w:rsid w:val="006E4774"/>
    <w:rsid w:val="006E6B4E"/>
    <w:rsid w:val="006F04E3"/>
    <w:rsid w:val="006F1B7C"/>
    <w:rsid w:val="006F2410"/>
    <w:rsid w:val="006F3981"/>
    <w:rsid w:val="006F5872"/>
    <w:rsid w:val="007005D5"/>
    <w:rsid w:val="007044B7"/>
    <w:rsid w:val="00705E52"/>
    <w:rsid w:val="00705FB0"/>
    <w:rsid w:val="00706113"/>
    <w:rsid w:val="00707FD7"/>
    <w:rsid w:val="00710C61"/>
    <w:rsid w:val="00710E2F"/>
    <w:rsid w:val="00711909"/>
    <w:rsid w:val="00711F40"/>
    <w:rsid w:val="00714A31"/>
    <w:rsid w:val="0071571B"/>
    <w:rsid w:val="00720AB3"/>
    <w:rsid w:val="00720FEA"/>
    <w:rsid w:val="0072171A"/>
    <w:rsid w:val="00722370"/>
    <w:rsid w:val="007225E7"/>
    <w:rsid w:val="0072435E"/>
    <w:rsid w:val="007243F3"/>
    <w:rsid w:val="00724485"/>
    <w:rsid w:val="007261BF"/>
    <w:rsid w:val="00726954"/>
    <w:rsid w:val="007269A9"/>
    <w:rsid w:val="00727E53"/>
    <w:rsid w:val="0073001E"/>
    <w:rsid w:val="00732069"/>
    <w:rsid w:val="007337D5"/>
    <w:rsid w:val="007355FF"/>
    <w:rsid w:val="0073564E"/>
    <w:rsid w:val="00735658"/>
    <w:rsid w:val="00735A29"/>
    <w:rsid w:val="00736F69"/>
    <w:rsid w:val="007420C5"/>
    <w:rsid w:val="007444B9"/>
    <w:rsid w:val="00745D49"/>
    <w:rsid w:val="00746390"/>
    <w:rsid w:val="007468BF"/>
    <w:rsid w:val="0074738D"/>
    <w:rsid w:val="0074789E"/>
    <w:rsid w:val="00750234"/>
    <w:rsid w:val="0075166F"/>
    <w:rsid w:val="00752620"/>
    <w:rsid w:val="00757485"/>
    <w:rsid w:val="007603DF"/>
    <w:rsid w:val="0076331A"/>
    <w:rsid w:val="00763648"/>
    <w:rsid w:val="00765356"/>
    <w:rsid w:val="007653A2"/>
    <w:rsid w:val="00766F7D"/>
    <w:rsid w:val="00767FB4"/>
    <w:rsid w:val="0077066E"/>
    <w:rsid w:val="00770B9B"/>
    <w:rsid w:val="00774896"/>
    <w:rsid w:val="00774E4B"/>
    <w:rsid w:val="007770C7"/>
    <w:rsid w:val="00780726"/>
    <w:rsid w:val="00780F46"/>
    <w:rsid w:val="00780FD9"/>
    <w:rsid w:val="00781D0B"/>
    <w:rsid w:val="00782A90"/>
    <w:rsid w:val="00783449"/>
    <w:rsid w:val="00783827"/>
    <w:rsid w:val="007845E2"/>
    <w:rsid w:val="007849D2"/>
    <w:rsid w:val="007849EC"/>
    <w:rsid w:val="007854A4"/>
    <w:rsid w:val="007877FD"/>
    <w:rsid w:val="00787B63"/>
    <w:rsid w:val="00787E9D"/>
    <w:rsid w:val="00792AF0"/>
    <w:rsid w:val="007936B8"/>
    <w:rsid w:val="00793C3C"/>
    <w:rsid w:val="007943FA"/>
    <w:rsid w:val="00794967"/>
    <w:rsid w:val="00794E8A"/>
    <w:rsid w:val="00796E75"/>
    <w:rsid w:val="00797745"/>
    <w:rsid w:val="00797C5F"/>
    <w:rsid w:val="007A0DE7"/>
    <w:rsid w:val="007A2BD9"/>
    <w:rsid w:val="007A3ECA"/>
    <w:rsid w:val="007A464F"/>
    <w:rsid w:val="007A74A0"/>
    <w:rsid w:val="007B08B9"/>
    <w:rsid w:val="007B235F"/>
    <w:rsid w:val="007B32A1"/>
    <w:rsid w:val="007B3B5B"/>
    <w:rsid w:val="007B4ACD"/>
    <w:rsid w:val="007B68F4"/>
    <w:rsid w:val="007C0073"/>
    <w:rsid w:val="007C00B2"/>
    <w:rsid w:val="007C00F0"/>
    <w:rsid w:val="007C1D51"/>
    <w:rsid w:val="007C26C3"/>
    <w:rsid w:val="007C4C25"/>
    <w:rsid w:val="007C50E7"/>
    <w:rsid w:val="007C6362"/>
    <w:rsid w:val="007C65B2"/>
    <w:rsid w:val="007C6D09"/>
    <w:rsid w:val="007C6DB4"/>
    <w:rsid w:val="007C750B"/>
    <w:rsid w:val="007C7D6C"/>
    <w:rsid w:val="007D0FA4"/>
    <w:rsid w:val="007D2956"/>
    <w:rsid w:val="007D3C53"/>
    <w:rsid w:val="007D5F17"/>
    <w:rsid w:val="007D705B"/>
    <w:rsid w:val="007D7469"/>
    <w:rsid w:val="007E2084"/>
    <w:rsid w:val="007E2C93"/>
    <w:rsid w:val="007E3290"/>
    <w:rsid w:val="007E413A"/>
    <w:rsid w:val="007E6E71"/>
    <w:rsid w:val="007E7EDD"/>
    <w:rsid w:val="007F0394"/>
    <w:rsid w:val="007F040A"/>
    <w:rsid w:val="007F0614"/>
    <w:rsid w:val="007F3464"/>
    <w:rsid w:val="007F3E27"/>
    <w:rsid w:val="007F4957"/>
    <w:rsid w:val="007F5071"/>
    <w:rsid w:val="007F7912"/>
    <w:rsid w:val="00800BAB"/>
    <w:rsid w:val="00801238"/>
    <w:rsid w:val="00801AF6"/>
    <w:rsid w:val="00802724"/>
    <w:rsid w:val="008058F7"/>
    <w:rsid w:val="00805C97"/>
    <w:rsid w:val="00805D51"/>
    <w:rsid w:val="0080616C"/>
    <w:rsid w:val="00806C5A"/>
    <w:rsid w:val="008072BA"/>
    <w:rsid w:val="00807455"/>
    <w:rsid w:val="00807617"/>
    <w:rsid w:val="0081082E"/>
    <w:rsid w:val="00810C8E"/>
    <w:rsid w:val="00812B75"/>
    <w:rsid w:val="00813D81"/>
    <w:rsid w:val="00814115"/>
    <w:rsid w:val="00814AE9"/>
    <w:rsid w:val="00815104"/>
    <w:rsid w:val="0082053C"/>
    <w:rsid w:val="00820870"/>
    <w:rsid w:val="00822E9F"/>
    <w:rsid w:val="008249E6"/>
    <w:rsid w:val="00825136"/>
    <w:rsid w:val="008301A6"/>
    <w:rsid w:val="00830872"/>
    <w:rsid w:val="00831316"/>
    <w:rsid w:val="00831A42"/>
    <w:rsid w:val="00832AB5"/>
    <w:rsid w:val="00833F56"/>
    <w:rsid w:val="008359E6"/>
    <w:rsid w:val="00836133"/>
    <w:rsid w:val="00836414"/>
    <w:rsid w:val="00843619"/>
    <w:rsid w:val="0084542C"/>
    <w:rsid w:val="0084594E"/>
    <w:rsid w:val="0084614F"/>
    <w:rsid w:val="00847D0A"/>
    <w:rsid w:val="008509E2"/>
    <w:rsid w:val="00850A88"/>
    <w:rsid w:val="00850B46"/>
    <w:rsid w:val="008515D0"/>
    <w:rsid w:val="00851B70"/>
    <w:rsid w:val="00851E00"/>
    <w:rsid w:val="0085235B"/>
    <w:rsid w:val="00852F29"/>
    <w:rsid w:val="00853885"/>
    <w:rsid w:val="0085517D"/>
    <w:rsid w:val="0085749A"/>
    <w:rsid w:val="00860C27"/>
    <w:rsid w:val="00864741"/>
    <w:rsid w:val="00864786"/>
    <w:rsid w:val="00866EC2"/>
    <w:rsid w:val="008702B9"/>
    <w:rsid w:val="00871376"/>
    <w:rsid w:val="00871548"/>
    <w:rsid w:val="00872B69"/>
    <w:rsid w:val="0087302E"/>
    <w:rsid w:val="00873171"/>
    <w:rsid w:val="008731A1"/>
    <w:rsid w:val="00873864"/>
    <w:rsid w:val="00873F57"/>
    <w:rsid w:val="0087519F"/>
    <w:rsid w:val="00875A8E"/>
    <w:rsid w:val="00875F6A"/>
    <w:rsid w:val="00877C1C"/>
    <w:rsid w:val="00880043"/>
    <w:rsid w:val="00880D25"/>
    <w:rsid w:val="008811AA"/>
    <w:rsid w:val="00881C0A"/>
    <w:rsid w:val="00881E82"/>
    <w:rsid w:val="00882271"/>
    <w:rsid w:val="008822CA"/>
    <w:rsid w:val="00883FBB"/>
    <w:rsid w:val="00885FD1"/>
    <w:rsid w:val="00886723"/>
    <w:rsid w:val="00886C0F"/>
    <w:rsid w:val="00886F0B"/>
    <w:rsid w:val="00890A69"/>
    <w:rsid w:val="00890A7B"/>
    <w:rsid w:val="008910B6"/>
    <w:rsid w:val="0089193F"/>
    <w:rsid w:val="00891A9B"/>
    <w:rsid w:val="008934FC"/>
    <w:rsid w:val="00893628"/>
    <w:rsid w:val="00893C42"/>
    <w:rsid w:val="008948EA"/>
    <w:rsid w:val="00894C87"/>
    <w:rsid w:val="00895549"/>
    <w:rsid w:val="00895624"/>
    <w:rsid w:val="00897064"/>
    <w:rsid w:val="008A09CD"/>
    <w:rsid w:val="008A18C7"/>
    <w:rsid w:val="008A1AE3"/>
    <w:rsid w:val="008A2650"/>
    <w:rsid w:val="008A2821"/>
    <w:rsid w:val="008A310C"/>
    <w:rsid w:val="008A36D2"/>
    <w:rsid w:val="008A496F"/>
    <w:rsid w:val="008A4DC5"/>
    <w:rsid w:val="008A5275"/>
    <w:rsid w:val="008A6A17"/>
    <w:rsid w:val="008A79CF"/>
    <w:rsid w:val="008A7F43"/>
    <w:rsid w:val="008B1569"/>
    <w:rsid w:val="008B186A"/>
    <w:rsid w:val="008B4D0B"/>
    <w:rsid w:val="008C1009"/>
    <w:rsid w:val="008C12C2"/>
    <w:rsid w:val="008C1BC6"/>
    <w:rsid w:val="008C309C"/>
    <w:rsid w:val="008C30FA"/>
    <w:rsid w:val="008C4C44"/>
    <w:rsid w:val="008C50F5"/>
    <w:rsid w:val="008C58E9"/>
    <w:rsid w:val="008C77D3"/>
    <w:rsid w:val="008D009F"/>
    <w:rsid w:val="008D1056"/>
    <w:rsid w:val="008D2179"/>
    <w:rsid w:val="008D361E"/>
    <w:rsid w:val="008D5AF7"/>
    <w:rsid w:val="008D76EC"/>
    <w:rsid w:val="008E11BA"/>
    <w:rsid w:val="008E21E4"/>
    <w:rsid w:val="008E22F7"/>
    <w:rsid w:val="008E257E"/>
    <w:rsid w:val="008E2A6E"/>
    <w:rsid w:val="008E33EF"/>
    <w:rsid w:val="008E3C29"/>
    <w:rsid w:val="008E3C61"/>
    <w:rsid w:val="008E435D"/>
    <w:rsid w:val="008E57B8"/>
    <w:rsid w:val="008E5F94"/>
    <w:rsid w:val="008F0554"/>
    <w:rsid w:val="008F08C5"/>
    <w:rsid w:val="008F1F03"/>
    <w:rsid w:val="008F1F3A"/>
    <w:rsid w:val="008F3183"/>
    <w:rsid w:val="008F336C"/>
    <w:rsid w:val="008F3A75"/>
    <w:rsid w:val="008F5C55"/>
    <w:rsid w:val="008F65F5"/>
    <w:rsid w:val="008F7982"/>
    <w:rsid w:val="00901ED2"/>
    <w:rsid w:val="0090254C"/>
    <w:rsid w:val="00904CBA"/>
    <w:rsid w:val="0090555D"/>
    <w:rsid w:val="00905C41"/>
    <w:rsid w:val="009066C2"/>
    <w:rsid w:val="00907720"/>
    <w:rsid w:val="009119A4"/>
    <w:rsid w:val="00911E71"/>
    <w:rsid w:val="00913C9D"/>
    <w:rsid w:val="00913F8C"/>
    <w:rsid w:val="00914719"/>
    <w:rsid w:val="00916B2E"/>
    <w:rsid w:val="0091754D"/>
    <w:rsid w:val="0091779C"/>
    <w:rsid w:val="00917F24"/>
    <w:rsid w:val="00922BB2"/>
    <w:rsid w:val="00923497"/>
    <w:rsid w:val="00924C6C"/>
    <w:rsid w:val="009256ED"/>
    <w:rsid w:val="00925996"/>
    <w:rsid w:val="00926EEA"/>
    <w:rsid w:val="00927E99"/>
    <w:rsid w:val="00931EA5"/>
    <w:rsid w:val="009335B1"/>
    <w:rsid w:val="00934580"/>
    <w:rsid w:val="009346C4"/>
    <w:rsid w:val="009404BD"/>
    <w:rsid w:val="009422E8"/>
    <w:rsid w:val="00942332"/>
    <w:rsid w:val="00943DB6"/>
    <w:rsid w:val="00944331"/>
    <w:rsid w:val="00944C2D"/>
    <w:rsid w:val="0094521E"/>
    <w:rsid w:val="00945326"/>
    <w:rsid w:val="0094756C"/>
    <w:rsid w:val="00947FA3"/>
    <w:rsid w:val="0095216E"/>
    <w:rsid w:val="0095370D"/>
    <w:rsid w:val="00955239"/>
    <w:rsid w:val="00956AFC"/>
    <w:rsid w:val="009615F3"/>
    <w:rsid w:val="009627D4"/>
    <w:rsid w:val="00963C04"/>
    <w:rsid w:val="00963FE2"/>
    <w:rsid w:val="00964179"/>
    <w:rsid w:val="009668D6"/>
    <w:rsid w:val="00967C6E"/>
    <w:rsid w:val="009708A9"/>
    <w:rsid w:val="00970C4F"/>
    <w:rsid w:val="00970F51"/>
    <w:rsid w:val="0097394D"/>
    <w:rsid w:val="00974EB6"/>
    <w:rsid w:val="00974FA9"/>
    <w:rsid w:val="009752BE"/>
    <w:rsid w:val="009769F1"/>
    <w:rsid w:val="00977FA6"/>
    <w:rsid w:val="009803A0"/>
    <w:rsid w:val="00982342"/>
    <w:rsid w:val="00982CA5"/>
    <w:rsid w:val="00985AEA"/>
    <w:rsid w:val="00985D7E"/>
    <w:rsid w:val="00991D58"/>
    <w:rsid w:val="0099291B"/>
    <w:rsid w:val="00992D3A"/>
    <w:rsid w:val="00993C58"/>
    <w:rsid w:val="0099405F"/>
    <w:rsid w:val="00994BF0"/>
    <w:rsid w:val="00995DA1"/>
    <w:rsid w:val="00996E2B"/>
    <w:rsid w:val="009A1B60"/>
    <w:rsid w:val="009A37F5"/>
    <w:rsid w:val="009A4760"/>
    <w:rsid w:val="009A4C02"/>
    <w:rsid w:val="009A62AB"/>
    <w:rsid w:val="009A70BC"/>
    <w:rsid w:val="009A76FB"/>
    <w:rsid w:val="009B1FF7"/>
    <w:rsid w:val="009B258C"/>
    <w:rsid w:val="009B4315"/>
    <w:rsid w:val="009B54F9"/>
    <w:rsid w:val="009B63FA"/>
    <w:rsid w:val="009B65A5"/>
    <w:rsid w:val="009B7879"/>
    <w:rsid w:val="009C052A"/>
    <w:rsid w:val="009C4257"/>
    <w:rsid w:val="009C6E0A"/>
    <w:rsid w:val="009D0E04"/>
    <w:rsid w:val="009D0E9B"/>
    <w:rsid w:val="009D4A38"/>
    <w:rsid w:val="009D5C30"/>
    <w:rsid w:val="009D6064"/>
    <w:rsid w:val="009D6A32"/>
    <w:rsid w:val="009D6F7F"/>
    <w:rsid w:val="009E1A3C"/>
    <w:rsid w:val="009E2A02"/>
    <w:rsid w:val="009E3C0B"/>
    <w:rsid w:val="009E3C0F"/>
    <w:rsid w:val="009E447B"/>
    <w:rsid w:val="009E4615"/>
    <w:rsid w:val="009E4B19"/>
    <w:rsid w:val="009E537D"/>
    <w:rsid w:val="009E5E78"/>
    <w:rsid w:val="009E79BC"/>
    <w:rsid w:val="009E7E64"/>
    <w:rsid w:val="009F0107"/>
    <w:rsid w:val="009F0823"/>
    <w:rsid w:val="009F0A1E"/>
    <w:rsid w:val="009F0BED"/>
    <w:rsid w:val="009F225A"/>
    <w:rsid w:val="009F52CB"/>
    <w:rsid w:val="009F5540"/>
    <w:rsid w:val="009F5D58"/>
    <w:rsid w:val="009F6659"/>
    <w:rsid w:val="009F77F3"/>
    <w:rsid w:val="00A00CE1"/>
    <w:rsid w:val="00A01467"/>
    <w:rsid w:val="00A02B86"/>
    <w:rsid w:val="00A0485F"/>
    <w:rsid w:val="00A06273"/>
    <w:rsid w:val="00A06947"/>
    <w:rsid w:val="00A069CF"/>
    <w:rsid w:val="00A06ABF"/>
    <w:rsid w:val="00A07881"/>
    <w:rsid w:val="00A07C08"/>
    <w:rsid w:val="00A106AB"/>
    <w:rsid w:val="00A11337"/>
    <w:rsid w:val="00A120E2"/>
    <w:rsid w:val="00A1324D"/>
    <w:rsid w:val="00A1455A"/>
    <w:rsid w:val="00A15866"/>
    <w:rsid w:val="00A15EEB"/>
    <w:rsid w:val="00A16BA9"/>
    <w:rsid w:val="00A20DC8"/>
    <w:rsid w:val="00A20E4F"/>
    <w:rsid w:val="00A23772"/>
    <w:rsid w:val="00A30A4D"/>
    <w:rsid w:val="00A30C7F"/>
    <w:rsid w:val="00A310FF"/>
    <w:rsid w:val="00A312F7"/>
    <w:rsid w:val="00A32E8F"/>
    <w:rsid w:val="00A34A88"/>
    <w:rsid w:val="00A34E93"/>
    <w:rsid w:val="00A354F8"/>
    <w:rsid w:val="00A36465"/>
    <w:rsid w:val="00A37F9A"/>
    <w:rsid w:val="00A41D0F"/>
    <w:rsid w:val="00A43445"/>
    <w:rsid w:val="00A44BBC"/>
    <w:rsid w:val="00A47FE6"/>
    <w:rsid w:val="00A501AA"/>
    <w:rsid w:val="00A5159E"/>
    <w:rsid w:val="00A54EB7"/>
    <w:rsid w:val="00A551DB"/>
    <w:rsid w:val="00A551FB"/>
    <w:rsid w:val="00A55925"/>
    <w:rsid w:val="00A55E06"/>
    <w:rsid w:val="00A576B2"/>
    <w:rsid w:val="00A609D6"/>
    <w:rsid w:val="00A62C74"/>
    <w:rsid w:val="00A644DA"/>
    <w:rsid w:val="00A64F78"/>
    <w:rsid w:val="00A67807"/>
    <w:rsid w:val="00A738D0"/>
    <w:rsid w:val="00A750EB"/>
    <w:rsid w:val="00A773B3"/>
    <w:rsid w:val="00A77D8A"/>
    <w:rsid w:val="00A81536"/>
    <w:rsid w:val="00A8177C"/>
    <w:rsid w:val="00A8338B"/>
    <w:rsid w:val="00A85A1A"/>
    <w:rsid w:val="00A85D7A"/>
    <w:rsid w:val="00A86C2B"/>
    <w:rsid w:val="00A86FDB"/>
    <w:rsid w:val="00A8707E"/>
    <w:rsid w:val="00A91442"/>
    <w:rsid w:val="00A922F5"/>
    <w:rsid w:val="00A93277"/>
    <w:rsid w:val="00A96562"/>
    <w:rsid w:val="00A97154"/>
    <w:rsid w:val="00AA0FE9"/>
    <w:rsid w:val="00AA17CA"/>
    <w:rsid w:val="00AA38A4"/>
    <w:rsid w:val="00AA55A7"/>
    <w:rsid w:val="00AA5B3F"/>
    <w:rsid w:val="00AB0C59"/>
    <w:rsid w:val="00AB1E1F"/>
    <w:rsid w:val="00AB334B"/>
    <w:rsid w:val="00AB5AFE"/>
    <w:rsid w:val="00AB6EC5"/>
    <w:rsid w:val="00AC1279"/>
    <w:rsid w:val="00AC2666"/>
    <w:rsid w:val="00AC3AEC"/>
    <w:rsid w:val="00AC443A"/>
    <w:rsid w:val="00AD1AD4"/>
    <w:rsid w:val="00AD24C9"/>
    <w:rsid w:val="00AD34DA"/>
    <w:rsid w:val="00AD3742"/>
    <w:rsid w:val="00AD3C8E"/>
    <w:rsid w:val="00AD4000"/>
    <w:rsid w:val="00AD4377"/>
    <w:rsid w:val="00AD454F"/>
    <w:rsid w:val="00AD4B05"/>
    <w:rsid w:val="00AD7D59"/>
    <w:rsid w:val="00AE35C8"/>
    <w:rsid w:val="00AE3A54"/>
    <w:rsid w:val="00AE4165"/>
    <w:rsid w:val="00AE476A"/>
    <w:rsid w:val="00AE4799"/>
    <w:rsid w:val="00AE4D26"/>
    <w:rsid w:val="00AE7E4E"/>
    <w:rsid w:val="00AF02B6"/>
    <w:rsid w:val="00AF3BCE"/>
    <w:rsid w:val="00AF4287"/>
    <w:rsid w:val="00AF576C"/>
    <w:rsid w:val="00AF59DB"/>
    <w:rsid w:val="00B01F12"/>
    <w:rsid w:val="00B05352"/>
    <w:rsid w:val="00B05A43"/>
    <w:rsid w:val="00B07B27"/>
    <w:rsid w:val="00B10834"/>
    <w:rsid w:val="00B10F5E"/>
    <w:rsid w:val="00B13387"/>
    <w:rsid w:val="00B134B1"/>
    <w:rsid w:val="00B14B08"/>
    <w:rsid w:val="00B14D08"/>
    <w:rsid w:val="00B15E1A"/>
    <w:rsid w:val="00B16272"/>
    <w:rsid w:val="00B16B1E"/>
    <w:rsid w:val="00B23538"/>
    <w:rsid w:val="00B235FE"/>
    <w:rsid w:val="00B253DF"/>
    <w:rsid w:val="00B25720"/>
    <w:rsid w:val="00B25EC7"/>
    <w:rsid w:val="00B26491"/>
    <w:rsid w:val="00B27230"/>
    <w:rsid w:val="00B278AD"/>
    <w:rsid w:val="00B27C7D"/>
    <w:rsid w:val="00B30AE5"/>
    <w:rsid w:val="00B30F24"/>
    <w:rsid w:val="00B31911"/>
    <w:rsid w:val="00B32CBD"/>
    <w:rsid w:val="00B33C35"/>
    <w:rsid w:val="00B34052"/>
    <w:rsid w:val="00B350A9"/>
    <w:rsid w:val="00B357F9"/>
    <w:rsid w:val="00B3684E"/>
    <w:rsid w:val="00B373D4"/>
    <w:rsid w:val="00B37933"/>
    <w:rsid w:val="00B421D6"/>
    <w:rsid w:val="00B429AA"/>
    <w:rsid w:val="00B43247"/>
    <w:rsid w:val="00B43797"/>
    <w:rsid w:val="00B437B4"/>
    <w:rsid w:val="00B43C3B"/>
    <w:rsid w:val="00B44001"/>
    <w:rsid w:val="00B440D0"/>
    <w:rsid w:val="00B44478"/>
    <w:rsid w:val="00B4482E"/>
    <w:rsid w:val="00B46B2A"/>
    <w:rsid w:val="00B47C17"/>
    <w:rsid w:val="00B50682"/>
    <w:rsid w:val="00B506E5"/>
    <w:rsid w:val="00B560F5"/>
    <w:rsid w:val="00B604E2"/>
    <w:rsid w:val="00B6157B"/>
    <w:rsid w:val="00B64274"/>
    <w:rsid w:val="00B66ABA"/>
    <w:rsid w:val="00B7209C"/>
    <w:rsid w:val="00B726D6"/>
    <w:rsid w:val="00B727F4"/>
    <w:rsid w:val="00B73D4D"/>
    <w:rsid w:val="00B7420C"/>
    <w:rsid w:val="00B754B8"/>
    <w:rsid w:val="00B76849"/>
    <w:rsid w:val="00B8014A"/>
    <w:rsid w:val="00B85024"/>
    <w:rsid w:val="00B90018"/>
    <w:rsid w:val="00B94022"/>
    <w:rsid w:val="00B94371"/>
    <w:rsid w:val="00BA08F0"/>
    <w:rsid w:val="00BA0F74"/>
    <w:rsid w:val="00BA2897"/>
    <w:rsid w:val="00BA2DD2"/>
    <w:rsid w:val="00BA4732"/>
    <w:rsid w:val="00BA4AEA"/>
    <w:rsid w:val="00BA4CDC"/>
    <w:rsid w:val="00BA739C"/>
    <w:rsid w:val="00BB2849"/>
    <w:rsid w:val="00BB46E7"/>
    <w:rsid w:val="00BB512B"/>
    <w:rsid w:val="00BB64A5"/>
    <w:rsid w:val="00BC0C6E"/>
    <w:rsid w:val="00BC15D8"/>
    <w:rsid w:val="00BC1AFF"/>
    <w:rsid w:val="00BC217E"/>
    <w:rsid w:val="00BC3AB0"/>
    <w:rsid w:val="00BD0BF5"/>
    <w:rsid w:val="00BD0BF7"/>
    <w:rsid w:val="00BD297A"/>
    <w:rsid w:val="00BD3CF9"/>
    <w:rsid w:val="00BD4BC5"/>
    <w:rsid w:val="00BE0A82"/>
    <w:rsid w:val="00BE1227"/>
    <w:rsid w:val="00BE1F00"/>
    <w:rsid w:val="00BE4592"/>
    <w:rsid w:val="00BE5DBC"/>
    <w:rsid w:val="00BF2744"/>
    <w:rsid w:val="00BF4248"/>
    <w:rsid w:val="00BF4567"/>
    <w:rsid w:val="00BF4C82"/>
    <w:rsid w:val="00BF6814"/>
    <w:rsid w:val="00BF79D2"/>
    <w:rsid w:val="00BF7A99"/>
    <w:rsid w:val="00BF7F4D"/>
    <w:rsid w:val="00C02848"/>
    <w:rsid w:val="00C03C37"/>
    <w:rsid w:val="00C03E7A"/>
    <w:rsid w:val="00C04678"/>
    <w:rsid w:val="00C06080"/>
    <w:rsid w:val="00C0632F"/>
    <w:rsid w:val="00C0730D"/>
    <w:rsid w:val="00C113AB"/>
    <w:rsid w:val="00C11DE8"/>
    <w:rsid w:val="00C12A79"/>
    <w:rsid w:val="00C14225"/>
    <w:rsid w:val="00C144DF"/>
    <w:rsid w:val="00C166C4"/>
    <w:rsid w:val="00C16CFB"/>
    <w:rsid w:val="00C22CA9"/>
    <w:rsid w:val="00C22D9A"/>
    <w:rsid w:val="00C22E75"/>
    <w:rsid w:val="00C23490"/>
    <w:rsid w:val="00C257C2"/>
    <w:rsid w:val="00C26F3A"/>
    <w:rsid w:val="00C271C0"/>
    <w:rsid w:val="00C309E1"/>
    <w:rsid w:val="00C326AC"/>
    <w:rsid w:val="00C34D0F"/>
    <w:rsid w:val="00C34FFC"/>
    <w:rsid w:val="00C35DA7"/>
    <w:rsid w:val="00C366EE"/>
    <w:rsid w:val="00C37DA7"/>
    <w:rsid w:val="00C41C10"/>
    <w:rsid w:val="00C4219C"/>
    <w:rsid w:val="00C42C85"/>
    <w:rsid w:val="00C47387"/>
    <w:rsid w:val="00C4769F"/>
    <w:rsid w:val="00C47F03"/>
    <w:rsid w:val="00C500FB"/>
    <w:rsid w:val="00C50C5F"/>
    <w:rsid w:val="00C50EDB"/>
    <w:rsid w:val="00C50F43"/>
    <w:rsid w:val="00C53716"/>
    <w:rsid w:val="00C54340"/>
    <w:rsid w:val="00C55887"/>
    <w:rsid w:val="00C561D8"/>
    <w:rsid w:val="00C575C6"/>
    <w:rsid w:val="00C60775"/>
    <w:rsid w:val="00C61CCE"/>
    <w:rsid w:val="00C640D7"/>
    <w:rsid w:val="00C642EF"/>
    <w:rsid w:val="00C64A8B"/>
    <w:rsid w:val="00C6550D"/>
    <w:rsid w:val="00C65751"/>
    <w:rsid w:val="00C65C5A"/>
    <w:rsid w:val="00C7394E"/>
    <w:rsid w:val="00C73A03"/>
    <w:rsid w:val="00C73C5D"/>
    <w:rsid w:val="00C746FB"/>
    <w:rsid w:val="00C75D35"/>
    <w:rsid w:val="00C82F94"/>
    <w:rsid w:val="00C83F83"/>
    <w:rsid w:val="00C84550"/>
    <w:rsid w:val="00C84C56"/>
    <w:rsid w:val="00C86CD6"/>
    <w:rsid w:val="00C87C6B"/>
    <w:rsid w:val="00C90F06"/>
    <w:rsid w:val="00C91F14"/>
    <w:rsid w:val="00C93180"/>
    <w:rsid w:val="00C94320"/>
    <w:rsid w:val="00C94559"/>
    <w:rsid w:val="00C94E6F"/>
    <w:rsid w:val="00C957D0"/>
    <w:rsid w:val="00C963BB"/>
    <w:rsid w:val="00C973D0"/>
    <w:rsid w:val="00CA0BD2"/>
    <w:rsid w:val="00CA0D5B"/>
    <w:rsid w:val="00CA16D1"/>
    <w:rsid w:val="00CA296A"/>
    <w:rsid w:val="00CA348D"/>
    <w:rsid w:val="00CA3C96"/>
    <w:rsid w:val="00CA46F0"/>
    <w:rsid w:val="00CA5609"/>
    <w:rsid w:val="00CA5DC9"/>
    <w:rsid w:val="00CA7A65"/>
    <w:rsid w:val="00CB13C5"/>
    <w:rsid w:val="00CB1BEB"/>
    <w:rsid w:val="00CB2152"/>
    <w:rsid w:val="00CB23E7"/>
    <w:rsid w:val="00CB3492"/>
    <w:rsid w:val="00CB586B"/>
    <w:rsid w:val="00CB6579"/>
    <w:rsid w:val="00CB6874"/>
    <w:rsid w:val="00CB7245"/>
    <w:rsid w:val="00CB773C"/>
    <w:rsid w:val="00CB7DBD"/>
    <w:rsid w:val="00CC0AA5"/>
    <w:rsid w:val="00CC177A"/>
    <w:rsid w:val="00CC1DEE"/>
    <w:rsid w:val="00CC1E05"/>
    <w:rsid w:val="00CC3235"/>
    <w:rsid w:val="00CC3402"/>
    <w:rsid w:val="00CC4D04"/>
    <w:rsid w:val="00CC5126"/>
    <w:rsid w:val="00CD022A"/>
    <w:rsid w:val="00CD039A"/>
    <w:rsid w:val="00CD039B"/>
    <w:rsid w:val="00CD2699"/>
    <w:rsid w:val="00CD507D"/>
    <w:rsid w:val="00CD6074"/>
    <w:rsid w:val="00CD79CA"/>
    <w:rsid w:val="00CE4728"/>
    <w:rsid w:val="00CE54A0"/>
    <w:rsid w:val="00CE5A42"/>
    <w:rsid w:val="00CE7440"/>
    <w:rsid w:val="00CE75B3"/>
    <w:rsid w:val="00CF090C"/>
    <w:rsid w:val="00CF1241"/>
    <w:rsid w:val="00CF148A"/>
    <w:rsid w:val="00CF2386"/>
    <w:rsid w:val="00CF3477"/>
    <w:rsid w:val="00CF5E7A"/>
    <w:rsid w:val="00CF65E9"/>
    <w:rsid w:val="00D0028B"/>
    <w:rsid w:val="00D00BEC"/>
    <w:rsid w:val="00D00D26"/>
    <w:rsid w:val="00D011D9"/>
    <w:rsid w:val="00D02A5E"/>
    <w:rsid w:val="00D04C07"/>
    <w:rsid w:val="00D04C7C"/>
    <w:rsid w:val="00D05356"/>
    <w:rsid w:val="00D06B20"/>
    <w:rsid w:val="00D07D71"/>
    <w:rsid w:val="00D10F10"/>
    <w:rsid w:val="00D11888"/>
    <w:rsid w:val="00D12AB0"/>
    <w:rsid w:val="00D1304E"/>
    <w:rsid w:val="00D13A8C"/>
    <w:rsid w:val="00D146EF"/>
    <w:rsid w:val="00D16A18"/>
    <w:rsid w:val="00D16BA7"/>
    <w:rsid w:val="00D1791B"/>
    <w:rsid w:val="00D22288"/>
    <w:rsid w:val="00D23900"/>
    <w:rsid w:val="00D254D7"/>
    <w:rsid w:val="00D25654"/>
    <w:rsid w:val="00D25B32"/>
    <w:rsid w:val="00D268EF"/>
    <w:rsid w:val="00D3115D"/>
    <w:rsid w:val="00D31B17"/>
    <w:rsid w:val="00D322F6"/>
    <w:rsid w:val="00D328CE"/>
    <w:rsid w:val="00D33E8E"/>
    <w:rsid w:val="00D344FB"/>
    <w:rsid w:val="00D35058"/>
    <w:rsid w:val="00D36884"/>
    <w:rsid w:val="00D36F78"/>
    <w:rsid w:val="00D37079"/>
    <w:rsid w:val="00D4367C"/>
    <w:rsid w:val="00D46633"/>
    <w:rsid w:val="00D53255"/>
    <w:rsid w:val="00D53850"/>
    <w:rsid w:val="00D55139"/>
    <w:rsid w:val="00D60734"/>
    <w:rsid w:val="00D60BC4"/>
    <w:rsid w:val="00D62717"/>
    <w:rsid w:val="00D66DA6"/>
    <w:rsid w:val="00D70963"/>
    <w:rsid w:val="00D726AB"/>
    <w:rsid w:val="00D7388E"/>
    <w:rsid w:val="00D74B33"/>
    <w:rsid w:val="00D74E8B"/>
    <w:rsid w:val="00D75CFF"/>
    <w:rsid w:val="00D764DB"/>
    <w:rsid w:val="00D774C8"/>
    <w:rsid w:val="00D7753F"/>
    <w:rsid w:val="00D77EEB"/>
    <w:rsid w:val="00D80BA6"/>
    <w:rsid w:val="00D82363"/>
    <w:rsid w:val="00D8357D"/>
    <w:rsid w:val="00D83BC0"/>
    <w:rsid w:val="00D84977"/>
    <w:rsid w:val="00D8525F"/>
    <w:rsid w:val="00D856B4"/>
    <w:rsid w:val="00D86F5F"/>
    <w:rsid w:val="00D87BA4"/>
    <w:rsid w:val="00D9094A"/>
    <w:rsid w:val="00D9147D"/>
    <w:rsid w:val="00D91928"/>
    <w:rsid w:val="00D91E27"/>
    <w:rsid w:val="00D92BE2"/>
    <w:rsid w:val="00D93C76"/>
    <w:rsid w:val="00D945FA"/>
    <w:rsid w:val="00D94D70"/>
    <w:rsid w:val="00D955F7"/>
    <w:rsid w:val="00D95CB7"/>
    <w:rsid w:val="00D9798E"/>
    <w:rsid w:val="00DA0720"/>
    <w:rsid w:val="00DA0A88"/>
    <w:rsid w:val="00DA0AAE"/>
    <w:rsid w:val="00DA10A1"/>
    <w:rsid w:val="00DA14A0"/>
    <w:rsid w:val="00DA208F"/>
    <w:rsid w:val="00DA30B7"/>
    <w:rsid w:val="00DA7052"/>
    <w:rsid w:val="00DA7AA3"/>
    <w:rsid w:val="00DB0252"/>
    <w:rsid w:val="00DB0292"/>
    <w:rsid w:val="00DB152F"/>
    <w:rsid w:val="00DB1BCD"/>
    <w:rsid w:val="00DB20E5"/>
    <w:rsid w:val="00DB277B"/>
    <w:rsid w:val="00DB378D"/>
    <w:rsid w:val="00DB4072"/>
    <w:rsid w:val="00DB408D"/>
    <w:rsid w:val="00DC02D5"/>
    <w:rsid w:val="00DC3120"/>
    <w:rsid w:val="00DC3ADE"/>
    <w:rsid w:val="00DD08A6"/>
    <w:rsid w:val="00DD0F26"/>
    <w:rsid w:val="00DD16B3"/>
    <w:rsid w:val="00DD1A7E"/>
    <w:rsid w:val="00DD271C"/>
    <w:rsid w:val="00DD39DE"/>
    <w:rsid w:val="00DD4D2A"/>
    <w:rsid w:val="00DD55C3"/>
    <w:rsid w:val="00DD5949"/>
    <w:rsid w:val="00DD6005"/>
    <w:rsid w:val="00DD6405"/>
    <w:rsid w:val="00DE0868"/>
    <w:rsid w:val="00DE0A9D"/>
    <w:rsid w:val="00DE0B55"/>
    <w:rsid w:val="00DE15A9"/>
    <w:rsid w:val="00DE4D0F"/>
    <w:rsid w:val="00DE5894"/>
    <w:rsid w:val="00DE69B5"/>
    <w:rsid w:val="00DE790F"/>
    <w:rsid w:val="00DF080D"/>
    <w:rsid w:val="00DF4819"/>
    <w:rsid w:val="00DF4ABD"/>
    <w:rsid w:val="00DF5EEC"/>
    <w:rsid w:val="00DF6C3B"/>
    <w:rsid w:val="00DF78DA"/>
    <w:rsid w:val="00DF7B9D"/>
    <w:rsid w:val="00E0000F"/>
    <w:rsid w:val="00E00310"/>
    <w:rsid w:val="00E008DE"/>
    <w:rsid w:val="00E03075"/>
    <w:rsid w:val="00E031A2"/>
    <w:rsid w:val="00E034AC"/>
    <w:rsid w:val="00E03D1D"/>
    <w:rsid w:val="00E054D4"/>
    <w:rsid w:val="00E076FE"/>
    <w:rsid w:val="00E12934"/>
    <w:rsid w:val="00E13261"/>
    <w:rsid w:val="00E13FBF"/>
    <w:rsid w:val="00E154B4"/>
    <w:rsid w:val="00E15A1D"/>
    <w:rsid w:val="00E15C48"/>
    <w:rsid w:val="00E15D4A"/>
    <w:rsid w:val="00E16ABE"/>
    <w:rsid w:val="00E17A1C"/>
    <w:rsid w:val="00E20409"/>
    <w:rsid w:val="00E204F1"/>
    <w:rsid w:val="00E22B76"/>
    <w:rsid w:val="00E26C68"/>
    <w:rsid w:val="00E26F86"/>
    <w:rsid w:val="00E270AA"/>
    <w:rsid w:val="00E27426"/>
    <w:rsid w:val="00E27776"/>
    <w:rsid w:val="00E30347"/>
    <w:rsid w:val="00E31764"/>
    <w:rsid w:val="00E326DD"/>
    <w:rsid w:val="00E327EF"/>
    <w:rsid w:val="00E35E77"/>
    <w:rsid w:val="00E36321"/>
    <w:rsid w:val="00E36846"/>
    <w:rsid w:val="00E36A8C"/>
    <w:rsid w:val="00E36D3C"/>
    <w:rsid w:val="00E413C5"/>
    <w:rsid w:val="00E41843"/>
    <w:rsid w:val="00E41A29"/>
    <w:rsid w:val="00E41A31"/>
    <w:rsid w:val="00E41DD2"/>
    <w:rsid w:val="00E437F8"/>
    <w:rsid w:val="00E44410"/>
    <w:rsid w:val="00E46E81"/>
    <w:rsid w:val="00E474B2"/>
    <w:rsid w:val="00E50363"/>
    <w:rsid w:val="00E508A8"/>
    <w:rsid w:val="00E50AA8"/>
    <w:rsid w:val="00E50C0A"/>
    <w:rsid w:val="00E50D52"/>
    <w:rsid w:val="00E50F46"/>
    <w:rsid w:val="00E5137D"/>
    <w:rsid w:val="00E5195F"/>
    <w:rsid w:val="00E51AD1"/>
    <w:rsid w:val="00E54140"/>
    <w:rsid w:val="00E543A2"/>
    <w:rsid w:val="00E54587"/>
    <w:rsid w:val="00E57F5F"/>
    <w:rsid w:val="00E60CB7"/>
    <w:rsid w:val="00E60DBA"/>
    <w:rsid w:val="00E648B2"/>
    <w:rsid w:val="00E64912"/>
    <w:rsid w:val="00E66C63"/>
    <w:rsid w:val="00E673AD"/>
    <w:rsid w:val="00E70128"/>
    <w:rsid w:val="00E70564"/>
    <w:rsid w:val="00E71AC9"/>
    <w:rsid w:val="00E7217D"/>
    <w:rsid w:val="00E7376A"/>
    <w:rsid w:val="00E74BD0"/>
    <w:rsid w:val="00E7519A"/>
    <w:rsid w:val="00E755BF"/>
    <w:rsid w:val="00E75A86"/>
    <w:rsid w:val="00E761C3"/>
    <w:rsid w:val="00E76FEB"/>
    <w:rsid w:val="00E77936"/>
    <w:rsid w:val="00E830F6"/>
    <w:rsid w:val="00E83C08"/>
    <w:rsid w:val="00E83C64"/>
    <w:rsid w:val="00E850F0"/>
    <w:rsid w:val="00E86DF1"/>
    <w:rsid w:val="00E91068"/>
    <w:rsid w:val="00E91148"/>
    <w:rsid w:val="00E9260E"/>
    <w:rsid w:val="00E93E83"/>
    <w:rsid w:val="00E94E5D"/>
    <w:rsid w:val="00E950B1"/>
    <w:rsid w:val="00E9625C"/>
    <w:rsid w:val="00E96EA7"/>
    <w:rsid w:val="00E96F50"/>
    <w:rsid w:val="00EA111F"/>
    <w:rsid w:val="00EA124C"/>
    <w:rsid w:val="00EA1EFE"/>
    <w:rsid w:val="00EA2267"/>
    <w:rsid w:val="00EA2294"/>
    <w:rsid w:val="00EA29F6"/>
    <w:rsid w:val="00EA3BB8"/>
    <w:rsid w:val="00EA5307"/>
    <w:rsid w:val="00EA65C7"/>
    <w:rsid w:val="00EA6F1C"/>
    <w:rsid w:val="00EB1567"/>
    <w:rsid w:val="00EB1F3E"/>
    <w:rsid w:val="00EB3E53"/>
    <w:rsid w:val="00EB52ED"/>
    <w:rsid w:val="00EB5425"/>
    <w:rsid w:val="00EB7006"/>
    <w:rsid w:val="00EB7679"/>
    <w:rsid w:val="00EB7F05"/>
    <w:rsid w:val="00EC07D0"/>
    <w:rsid w:val="00EC1DDF"/>
    <w:rsid w:val="00EC4CD9"/>
    <w:rsid w:val="00EC4EC5"/>
    <w:rsid w:val="00EC5C8E"/>
    <w:rsid w:val="00EC70B0"/>
    <w:rsid w:val="00EC7DD6"/>
    <w:rsid w:val="00ED289E"/>
    <w:rsid w:val="00ED30F2"/>
    <w:rsid w:val="00ED322C"/>
    <w:rsid w:val="00ED360F"/>
    <w:rsid w:val="00ED3C03"/>
    <w:rsid w:val="00ED49C2"/>
    <w:rsid w:val="00ED4D6E"/>
    <w:rsid w:val="00ED4EED"/>
    <w:rsid w:val="00ED51D3"/>
    <w:rsid w:val="00ED61AE"/>
    <w:rsid w:val="00ED74D6"/>
    <w:rsid w:val="00ED7DEE"/>
    <w:rsid w:val="00EE0C50"/>
    <w:rsid w:val="00EE186A"/>
    <w:rsid w:val="00EE23BA"/>
    <w:rsid w:val="00EE6B97"/>
    <w:rsid w:val="00EE6D18"/>
    <w:rsid w:val="00EE72E7"/>
    <w:rsid w:val="00EF0DCC"/>
    <w:rsid w:val="00EF0E60"/>
    <w:rsid w:val="00EF261A"/>
    <w:rsid w:val="00EF2E22"/>
    <w:rsid w:val="00EF2EE2"/>
    <w:rsid w:val="00EF3274"/>
    <w:rsid w:val="00EF4848"/>
    <w:rsid w:val="00EF73BB"/>
    <w:rsid w:val="00F01162"/>
    <w:rsid w:val="00F01C92"/>
    <w:rsid w:val="00F02D13"/>
    <w:rsid w:val="00F02FE7"/>
    <w:rsid w:val="00F04A2D"/>
    <w:rsid w:val="00F05438"/>
    <w:rsid w:val="00F05796"/>
    <w:rsid w:val="00F064E6"/>
    <w:rsid w:val="00F06A66"/>
    <w:rsid w:val="00F06D85"/>
    <w:rsid w:val="00F06E82"/>
    <w:rsid w:val="00F07833"/>
    <w:rsid w:val="00F0798F"/>
    <w:rsid w:val="00F101B9"/>
    <w:rsid w:val="00F10A26"/>
    <w:rsid w:val="00F14240"/>
    <w:rsid w:val="00F14764"/>
    <w:rsid w:val="00F147D3"/>
    <w:rsid w:val="00F14935"/>
    <w:rsid w:val="00F149B5"/>
    <w:rsid w:val="00F14BA7"/>
    <w:rsid w:val="00F1758D"/>
    <w:rsid w:val="00F20C9C"/>
    <w:rsid w:val="00F2178F"/>
    <w:rsid w:val="00F21B10"/>
    <w:rsid w:val="00F22155"/>
    <w:rsid w:val="00F23F2F"/>
    <w:rsid w:val="00F26E00"/>
    <w:rsid w:val="00F323D9"/>
    <w:rsid w:val="00F32670"/>
    <w:rsid w:val="00F33AAB"/>
    <w:rsid w:val="00F3759E"/>
    <w:rsid w:val="00F37C1E"/>
    <w:rsid w:val="00F37F6C"/>
    <w:rsid w:val="00F41D2C"/>
    <w:rsid w:val="00F41D42"/>
    <w:rsid w:val="00F42872"/>
    <w:rsid w:val="00F42E67"/>
    <w:rsid w:val="00F439B8"/>
    <w:rsid w:val="00F46148"/>
    <w:rsid w:val="00F50796"/>
    <w:rsid w:val="00F50B84"/>
    <w:rsid w:val="00F51096"/>
    <w:rsid w:val="00F5143A"/>
    <w:rsid w:val="00F51F6A"/>
    <w:rsid w:val="00F52183"/>
    <w:rsid w:val="00F539D8"/>
    <w:rsid w:val="00F53ABE"/>
    <w:rsid w:val="00F544B3"/>
    <w:rsid w:val="00F55105"/>
    <w:rsid w:val="00F56698"/>
    <w:rsid w:val="00F56CF7"/>
    <w:rsid w:val="00F57F47"/>
    <w:rsid w:val="00F626AC"/>
    <w:rsid w:val="00F627DC"/>
    <w:rsid w:val="00F627E5"/>
    <w:rsid w:val="00F65D83"/>
    <w:rsid w:val="00F67A63"/>
    <w:rsid w:val="00F67B59"/>
    <w:rsid w:val="00F7184C"/>
    <w:rsid w:val="00F7222C"/>
    <w:rsid w:val="00F7302C"/>
    <w:rsid w:val="00F7430F"/>
    <w:rsid w:val="00F809B0"/>
    <w:rsid w:val="00F82B4E"/>
    <w:rsid w:val="00F82C22"/>
    <w:rsid w:val="00F8365F"/>
    <w:rsid w:val="00F85A7D"/>
    <w:rsid w:val="00F85B3C"/>
    <w:rsid w:val="00F8763C"/>
    <w:rsid w:val="00F87A21"/>
    <w:rsid w:val="00F90A68"/>
    <w:rsid w:val="00F918C5"/>
    <w:rsid w:val="00F92E08"/>
    <w:rsid w:val="00F93E09"/>
    <w:rsid w:val="00F96413"/>
    <w:rsid w:val="00FA15B3"/>
    <w:rsid w:val="00FA1659"/>
    <w:rsid w:val="00FA196F"/>
    <w:rsid w:val="00FA2E08"/>
    <w:rsid w:val="00FA2FF0"/>
    <w:rsid w:val="00FA30E5"/>
    <w:rsid w:val="00FA314A"/>
    <w:rsid w:val="00FA33DB"/>
    <w:rsid w:val="00FA3A27"/>
    <w:rsid w:val="00FA3CFF"/>
    <w:rsid w:val="00FA7051"/>
    <w:rsid w:val="00FA77FE"/>
    <w:rsid w:val="00FB02D5"/>
    <w:rsid w:val="00FB0E85"/>
    <w:rsid w:val="00FB4438"/>
    <w:rsid w:val="00FB6546"/>
    <w:rsid w:val="00FC05D5"/>
    <w:rsid w:val="00FC0C08"/>
    <w:rsid w:val="00FC1467"/>
    <w:rsid w:val="00FC1945"/>
    <w:rsid w:val="00FC4474"/>
    <w:rsid w:val="00FC56C8"/>
    <w:rsid w:val="00FC5838"/>
    <w:rsid w:val="00FC5D89"/>
    <w:rsid w:val="00FC5F1E"/>
    <w:rsid w:val="00FC6D8F"/>
    <w:rsid w:val="00FC7098"/>
    <w:rsid w:val="00FD31E4"/>
    <w:rsid w:val="00FD364A"/>
    <w:rsid w:val="00FD3962"/>
    <w:rsid w:val="00FD46A7"/>
    <w:rsid w:val="00FD5736"/>
    <w:rsid w:val="00FD5A4B"/>
    <w:rsid w:val="00FE110A"/>
    <w:rsid w:val="00FE2A7F"/>
    <w:rsid w:val="00FE4327"/>
    <w:rsid w:val="00FE4AAA"/>
    <w:rsid w:val="00FE4E0A"/>
    <w:rsid w:val="00FE6C6C"/>
    <w:rsid w:val="00FE6EEE"/>
    <w:rsid w:val="00FE7290"/>
    <w:rsid w:val="00FF196A"/>
    <w:rsid w:val="00FF28D6"/>
    <w:rsid w:val="00FF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F9661A"/>
  <w15:chartTrackingRefBased/>
  <w15:docId w15:val="{F030ED06-C8E9-45FE-8D0B-F2D06082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2561D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pl-PL" w:bidi="ar-SA"/>
    </w:rPr>
  </w:style>
  <w:style w:type="paragraph" w:styleId="Nagwek2">
    <w:name w:val="heading 2"/>
    <w:basedOn w:val="Normalny"/>
    <w:link w:val="Nagwek2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basedOn w:val="Normalny"/>
    <w:link w:val="Nagwek3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jc w:val="center"/>
      <w:textAlignment w:val="auto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0FA4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E74B5" w:themeColor="accent1" w:themeShade="BF"/>
      <w:szCs w:val="21"/>
    </w:rPr>
  </w:style>
  <w:style w:type="paragraph" w:styleId="Nagwek5">
    <w:name w:val="heading 5"/>
    <w:basedOn w:val="Normalny"/>
    <w:link w:val="Nagwek5Znak"/>
    <w:uiPriority w:val="9"/>
    <w:qFormat/>
    <w:rsid w:val="00807455"/>
    <w:pPr>
      <w:keepNext/>
      <w:widowControl/>
      <w:suppressAutoHyphens w:val="0"/>
      <w:autoSpaceDN/>
      <w:spacing w:before="100" w:beforeAutospacing="1" w:after="100" w:afterAutospacing="1"/>
      <w:ind w:left="5954"/>
      <w:jc w:val="both"/>
      <w:textAlignment w:val="auto"/>
      <w:outlineLvl w:val="4"/>
    </w:pPr>
    <w:rPr>
      <w:rFonts w:eastAsia="Times New Roman" w:cs="Times New Roman"/>
      <w:b/>
      <w:bCs/>
      <w:kern w:val="0"/>
      <w:sz w:val="20"/>
      <w:szCs w:val="20"/>
      <w:lang w:eastAsia="pl-PL" w:bidi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C8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4D78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0F26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0745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745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745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8074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07455"/>
  </w:style>
  <w:style w:type="character" w:styleId="Hipercze">
    <w:name w:val="Hyperlink"/>
    <w:basedOn w:val="Domylnaczcionkaakapitu"/>
    <w:uiPriority w:val="99"/>
    <w:unhideWhenUsed/>
    <w:rsid w:val="008074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07455"/>
    <w:rPr>
      <w:color w:val="800080"/>
      <w:u w:val="single"/>
    </w:rPr>
  </w:style>
  <w:style w:type="paragraph" w:customStyle="1" w:styleId="msonormal0">
    <w:name w:val="msonormal"/>
    <w:basedOn w:val="Normalny"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ormalnyWeb">
    <w:name w:val="Normal (Web)"/>
    <w:basedOn w:val="Normalny"/>
    <w:uiPriority w:val="99"/>
    <w:unhideWhenUsed/>
    <w:rsid w:val="00807455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customStyle="1" w:styleId="sdfootnote">
    <w:name w:val="sdfootnote"/>
    <w:basedOn w:val="Normalny"/>
    <w:rsid w:val="00807455"/>
    <w:pPr>
      <w:widowControl/>
      <w:suppressAutoHyphens w:val="0"/>
      <w:autoSpaceDN/>
      <w:spacing w:before="100" w:beforeAutospacing="1"/>
      <w:ind w:left="284" w:hanging="284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paragraph" w:styleId="Akapitzlist">
    <w:name w:val="List Paragraph"/>
    <w:aliases w:val="ISCG Numerowanie,lp1,List Paragraph2,Preambuła,normalny tekst,L1,Numerowanie,List Paragraph,Normal,Akapit z listą3,Akapit z listą31,Podsis rysunku,HŁ_Bullet1,Lista - poziom 1,Tabela - naglowek,SM-nagłówek2,CP-UC,2 heading,A_wyliczenie"/>
    <w:basedOn w:val="Normalny"/>
    <w:link w:val="AkapitzlistZnak"/>
    <w:uiPriority w:val="34"/>
    <w:qFormat/>
    <w:rsid w:val="004E3BA7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4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7D3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364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qFormat/>
    <w:rsid w:val="00A36465"/>
    <w:pPr>
      <w:widowControl w:val="0"/>
      <w:jc w:val="both"/>
    </w:pPr>
    <w:rPr>
      <w:sz w:val="26"/>
      <w:szCs w:val="26"/>
    </w:rPr>
  </w:style>
  <w:style w:type="paragraph" w:customStyle="1" w:styleId="Podpis1">
    <w:name w:val="Podpis1"/>
    <w:basedOn w:val="Standard"/>
    <w:rsid w:val="00A36465"/>
    <w:pPr>
      <w:suppressLineNumbers/>
      <w:spacing w:before="120" w:after="120"/>
    </w:pPr>
    <w:rPr>
      <w:rFonts w:cs="Lucida Sans Unicode"/>
      <w:i/>
      <w:iCs/>
      <w:sz w:val="20"/>
      <w:szCs w:val="20"/>
    </w:rPr>
  </w:style>
  <w:style w:type="paragraph" w:customStyle="1" w:styleId="Tekstpodstawowy21">
    <w:name w:val="Tekst podstawowy 21"/>
    <w:basedOn w:val="Standard"/>
    <w:rsid w:val="00A36465"/>
    <w:pPr>
      <w:widowControl w:val="0"/>
      <w:spacing w:after="120"/>
      <w:jc w:val="both"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4C82"/>
    <w:rPr>
      <w:rFonts w:asciiTheme="majorHAnsi" w:eastAsiaTheme="majorEastAsia" w:hAnsiTheme="majorHAnsi" w:cs="Mangal"/>
      <w:i/>
      <w:iCs/>
      <w:color w:val="1F4D78" w:themeColor="accent1" w:themeShade="7F"/>
      <w:kern w:val="3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0F26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3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315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315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43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4315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0FA4"/>
    <w:rPr>
      <w:rFonts w:asciiTheme="majorHAnsi" w:eastAsiaTheme="majorEastAsia" w:hAnsiTheme="majorHAnsi" w:cs="Mangal"/>
      <w:i/>
      <w:iCs/>
      <w:color w:val="2E74B5" w:themeColor="accent1" w:themeShade="BF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F1D6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F1D63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5232D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3F2E7F"/>
    <w:pPr>
      <w:widowControl/>
      <w:autoSpaceDN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2E7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rsid w:val="003F2E7F"/>
    <w:rPr>
      <w:position w:val="0"/>
      <w:vertAlign w:val="superscript"/>
    </w:rPr>
  </w:style>
  <w:style w:type="table" w:styleId="Tabela-Siatka">
    <w:name w:val="Table Grid"/>
    <w:basedOn w:val="Standardowy"/>
    <w:uiPriority w:val="39"/>
    <w:rsid w:val="006C0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6C0AF0"/>
    <w:pPr>
      <w:widowControl/>
      <w:autoSpaceDN/>
      <w:spacing w:after="120" w:line="252" w:lineRule="auto"/>
      <w:ind w:left="283"/>
      <w:textAlignment w:val="auto"/>
    </w:pPr>
    <w:rPr>
      <w:rFonts w:ascii="Calibri" w:hAnsi="Calibri" w:cs="font286"/>
      <w:kern w:val="0"/>
      <w:sz w:val="22"/>
      <w:szCs w:val="2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C0AF0"/>
    <w:rPr>
      <w:rFonts w:ascii="Calibri" w:eastAsia="SimSun" w:hAnsi="Calibri" w:cs="font286"/>
      <w:lang w:eastAsia="ar-SA"/>
    </w:rPr>
  </w:style>
  <w:style w:type="numbering" w:customStyle="1" w:styleId="WW8Num48">
    <w:name w:val="WW8Num48"/>
    <w:basedOn w:val="Bezlisty"/>
    <w:rsid w:val="00735A29"/>
    <w:pPr>
      <w:numPr>
        <w:numId w:val="6"/>
      </w:numPr>
    </w:pPr>
  </w:style>
  <w:style w:type="character" w:customStyle="1" w:styleId="DeltaViewInsertion">
    <w:name w:val="DeltaView Insertion"/>
    <w:rsid w:val="006F1B7C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6F1B7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2">
    <w:name w:val="Bez listy2"/>
    <w:next w:val="Bezlisty"/>
    <w:uiPriority w:val="99"/>
    <w:semiHidden/>
    <w:unhideWhenUsed/>
    <w:rsid w:val="00160F24"/>
  </w:style>
  <w:style w:type="paragraph" w:customStyle="1" w:styleId="Textbodyindent">
    <w:name w:val="Text body indent"/>
    <w:basedOn w:val="Standard"/>
    <w:rsid w:val="00160F24"/>
    <w:pPr>
      <w:spacing w:line="320" w:lineRule="exact"/>
      <w:ind w:left="360" w:hanging="360"/>
      <w:jc w:val="both"/>
    </w:pPr>
  </w:style>
  <w:style w:type="numbering" w:customStyle="1" w:styleId="WW8Num20">
    <w:name w:val="WW8Num20"/>
    <w:basedOn w:val="Bezlisty"/>
    <w:rsid w:val="00160F24"/>
    <w:pPr>
      <w:numPr>
        <w:numId w:val="10"/>
      </w:numPr>
    </w:pPr>
  </w:style>
  <w:style w:type="numbering" w:customStyle="1" w:styleId="WW8Num481">
    <w:name w:val="WW8Num481"/>
    <w:basedOn w:val="Bezlisty"/>
    <w:rsid w:val="00160F24"/>
    <w:pPr>
      <w:numPr>
        <w:numId w:val="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525F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525F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525F"/>
    <w:rPr>
      <w:vertAlign w:val="superscript"/>
    </w:rPr>
  </w:style>
  <w:style w:type="numbering" w:customStyle="1" w:styleId="WW8Num482">
    <w:name w:val="WW8Num482"/>
    <w:basedOn w:val="Bezlisty"/>
    <w:rsid w:val="00850B46"/>
    <w:pPr>
      <w:numPr>
        <w:numId w:val="19"/>
      </w:numPr>
    </w:pPr>
  </w:style>
  <w:style w:type="numbering" w:customStyle="1" w:styleId="WW8Num201">
    <w:name w:val="WW8Num201"/>
    <w:basedOn w:val="Bezlisty"/>
    <w:rsid w:val="00850B46"/>
    <w:pPr>
      <w:numPr>
        <w:numId w:val="3"/>
      </w:numPr>
    </w:pPr>
  </w:style>
  <w:style w:type="numbering" w:customStyle="1" w:styleId="WW8Num13">
    <w:name w:val="WW8Num13"/>
    <w:basedOn w:val="Bezlisty"/>
    <w:rsid w:val="000C4DC6"/>
    <w:pPr>
      <w:numPr>
        <w:numId w:val="12"/>
      </w:numPr>
    </w:pPr>
  </w:style>
  <w:style w:type="numbering" w:customStyle="1" w:styleId="WW8Num6">
    <w:name w:val="WW8Num6"/>
    <w:basedOn w:val="Bezlisty"/>
    <w:rsid w:val="00C366EE"/>
    <w:pPr>
      <w:numPr>
        <w:numId w:val="13"/>
      </w:numPr>
    </w:pPr>
  </w:style>
  <w:style w:type="paragraph" w:customStyle="1" w:styleId="western">
    <w:name w:val="western"/>
    <w:basedOn w:val="Normalny"/>
    <w:rsid w:val="00AE7E4E"/>
    <w:pPr>
      <w:widowControl/>
      <w:suppressAutoHyphens w:val="0"/>
      <w:autoSpaceDN/>
      <w:spacing w:before="100" w:beforeAutospacing="1" w:after="100" w:afterAutospacing="1" w:line="360" w:lineRule="auto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8">
    <w:name w:val="WW8Num8"/>
    <w:basedOn w:val="Bezlisty"/>
    <w:rsid w:val="008E3C29"/>
    <w:pPr>
      <w:numPr>
        <w:numId w:val="14"/>
      </w:numPr>
    </w:pPr>
  </w:style>
  <w:style w:type="paragraph" w:styleId="Lista2">
    <w:name w:val="List 2"/>
    <w:basedOn w:val="Normalny"/>
    <w:rsid w:val="004720ED"/>
    <w:pPr>
      <w:widowControl/>
      <w:suppressAutoHyphens w:val="0"/>
      <w:autoSpaceDN/>
      <w:ind w:left="566" w:hanging="283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8Num661">
    <w:name w:val="WW8Num661"/>
    <w:basedOn w:val="Bezlisty"/>
    <w:rsid w:val="00E437F8"/>
    <w:pPr>
      <w:numPr>
        <w:numId w:val="15"/>
      </w:numPr>
    </w:pPr>
  </w:style>
  <w:style w:type="numbering" w:customStyle="1" w:styleId="WW8Num131">
    <w:name w:val="WW8Num131"/>
    <w:basedOn w:val="Bezlisty"/>
    <w:rsid w:val="002B597B"/>
    <w:pPr>
      <w:numPr>
        <w:numId w:val="16"/>
      </w:numPr>
    </w:pPr>
  </w:style>
  <w:style w:type="character" w:customStyle="1" w:styleId="AkapitzlistZnak">
    <w:name w:val="Akapit z listą Znak"/>
    <w:aliases w:val="ISCG Numerowanie Znak,lp1 Znak,List Paragraph2 Znak,Preambuła Znak,normalny tekst Znak,L1 Znak,Numerowanie Znak,List Paragraph Znak,Normal Znak,Akapit z listą3 Znak,Akapit z listą31 Znak,Podsis rysunku Znak,HŁ_Bullet1 Znak,CP-UC Znak"/>
    <w:link w:val="Akapitzlist"/>
    <w:uiPriority w:val="34"/>
    <w:qFormat/>
    <w:locked/>
    <w:rsid w:val="00E70128"/>
  </w:style>
  <w:style w:type="paragraph" w:customStyle="1" w:styleId="Lista24">
    <w:name w:val="Lista 24"/>
    <w:basedOn w:val="Normalny"/>
    <w:rsid w:val="008934FC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ED4EED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Lista21">
    <w:name w:val="Lista 21"/>
    <w:basedOn w:val="Normalny"/>
    <w:rsid w:val="001C3EE4"/>
    <w:pPr>
      <w:widowControl/>
      <w:autoSpaceDN/>
      <w:ind w:left="566" w:hanging="283"/>
      <w:textAlignment w:val="auto"/>
    </w:pPr>
    <w:rPr>
      <w:rFonts w:eastAsia="Times New Roman" w:cs="Times New Roman"/>
      <w:kern w:val="1"/>
      <w:lang w:eastAsia="ar-SA" w:bidi="ar-SA"/>
    </w:rPr>
  </w:style>
  <w:style w:type="character" w:customStyle="1" w:styleId="Domylnaczcionkaakapitu7">
    <w:name w:val="Domyślna czcionka akapitu7"/>
    <w:rsid w:val="00E66C63"/>
  </w:style>
  <w:style w:type="numbering" w:customStyle="1" w:styleId="WW8Num4821">
    <w:name w:val="WW8Num4821"/>
    <w:basedOn w:val="Bezlisty"/>
    <w:rsid w:val="00735658"/>
  </w:style>
  <w:style w:type="table" w:customStyle="1" w:styleId="TableGrid">
    <w:name w:val="TableGrid"/>
    <w:rsid w:val="002F230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22">
    <w:name w:val="WW8Num22"/>
    <w:basedOn w:val="Bezlisty"/>
    <w:rsid w:val="002C5116"/>
    <w:pPr>
      <w:numPr>
        <w:numId w:val="2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8F7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2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68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4497"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7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7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8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5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0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6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01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4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7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0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5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7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6E920-AF4D-46E2-8114-D6E3FA0A3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4</Pages>
  <Words>816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A91169</cp:lastModifiedBy>
  <cp:revision>205</cp:revision>
  <cp:lastPrinted>2026-03-12T10:45:00Z</cp:lastPrinted>
  <dcterms:created xsi:type="dcterms:W3CDTF">2025-07-10T08:33:00Z</dcterms:created>
  <dcterms:modified xsi:type="dcterms:W3CDTF">2026-03-12T13:21:00Z</dcterms:modified>
</cp:coreProperties>
</file>