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1E891" w14:textId="6B83CF2D" w:rsidR="002F27D9" w:rsidRPr="006815BD" w:rsidRDefault="002F27D9" w:rsidP="00255578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2"/>
          <w:szCs w:val="2"/>
          <w:lang w:eastAsia="en-US" w:bidi="ar-SA"/>
        </w:rPr>
      </w:pPr>
    </w:p>
    <w:tbl>
      <w:tblPr>
        <w:tblW w:w="9520" w:type="dxa"/>
        <w:tblInd w:w="-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"/>
        <w:gridCol w:w="9352"/>
        <w:gridCol w:w="90"/>
      </w:tblGrid>
      <w:tr w:rsidR="00735A29" w:rsidRPr="00735A29" w14:paraId="1D5B8548" w14:textId="77777777" w:rsidTr="00255578">
        <w:trPr>
          <w:trHeight w:val="738"/>
        </w:trPr>
        <w:tc>
          <w:tcPr>
            <w:tcW w:w="78" w:type="dxa"/>
            <w:shd w:val="clear" w:color="auto" w:fill="auto"/>
          </w:tcPr>
          <w:p w14:paraId="64BD1DBD" w14:textId="77777777" w:rsidR="00735A29" w:rsidRPr="00735A29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center"/>
              <w:textAlignment w:val="auto"/>
              <w:outlineLvl w:val="0"/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eastAsia="ar-SA" w:bidi="ar-SA"/>
              </w:rPr>
            </w:pPr>
          </w:p>
        </w:tc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62ACE86" w14:textId="77777777" w:rsidR="00735A29" w:rsidRPr="008E257E" w:rsidRDefault="00735A29" w:rsidP="00735A29">
            <w:pPr>
              <w:keepNext/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2"/>
                <w:szCs w:val="12"/>
                <w:lang w:eastAsia="ar-SA" w:bidi="ar-SA"/>
              </w:rPr>
            </w:pPr>
          </w:p>
          <w:p w14:paraId="7341D5F9" w14:textId="77777777" w:rsidR="00735A29" w:rsidRPr="00735A29" w:rsidRDefault="00735A29" w:rsidP="001F703A">
            <w:pPr>
              <w:keepNext/>
              <w:widowControl/>
              <w:autoSpaceDN/>
              <w:ind w:right="-72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ar-SA" w:bidi="ar-SA"/>
              </w:rPr>
            </w:pPr>
            <w:r w:rsidRPr="00735A29">
              <w:rPr>
                <w:rFonts w:eastAsia="Times New Roman" w:cs="Times New Roman"/>
                <w:b/>
                <w:kern w:val="0"/>
                <w:lang w:eastAsia="ar-SA" w:bidi="ar-SA"/>
              </w:rPr>
              <w:t>FORMULARZ OFERTY</w:t>
            </w:r>
          </w:p>
          <w:p w14:paraId="3FBAB5DB" w14:textId="1FC266F0" w:rsidR="00735A29" w:rsidRPr="00735A29" w:rsidRDefault="00735A29" w:rsidP="00D95CB7">
            <w:pPr>
              <w:widowControl/>
              <w:autoSpaceDN/>
              <w:ind w:left="7088" w:firstLine="425"/>
              <w:jc w:val="both"/>
              <w:textAlignment w:val="auto"/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</w:pPr>
            <w:r w:rsidRPr="00735A29"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  <w:t xml:space="preserve">Załącznik nr </w:t>
            </w:r>
            <w:r w:rsidR="001B177E"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  <w:t>2</w:t>
            </w:r>
            <w:r w:rsidRPr="00735A29"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  <w:t xml:space="preserve"> do SWZ</w:t>
            </w:r>
          </w:p>
          <w:p w14:paraId="78DF6AE5" w14:textId="77B143F6" w:rsidR="00735A29" w:rsidRDefault="00735A29" w:rsidP="00D95CB7">
            <w:pPr>
              <w:keepNext/>
              <w:tabs>
                <w:tab w:val="num" w:pos="0"/>
              </w:tabs>
              <w:autoSpaceDN/>
              <w:ind w:left="7088" w:firstLine="425"/>
              <w:textAlignment w:val="auto"/>
              <w:outlineLvl w:val="0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</w:pPr>
            <w:r w:rsidRPr="00735A29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 xml:space="preserve">Sprawa </w:t>
            </w:r>
            <w:r w:rsidR="00D95CB7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n</w:t>
            </w:r>
            <w:r w:rsidRPr="00735A29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 xml:space="preserve">r </w:t>
            </w:r>
            <w:r w:rsidR="00255578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05/26</w:t>
            </w:r>
            <w:r w:rsidRPr="00735A29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/</w:t>
            </w:r>
            <w:r w:rsidR="007C750B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IR</w:t>
            </w:r>
          </w:p>
          <w:p w14:paraId="2E14D951" w14:textId="77777777" w:rsidR="008E257E" w:rsidRPr="008E257E" w:rsidRDefault="008E257E" w:rsidP="00EC70B0">
            <w:pPr>
              <w:keepNext/>
              <w:tabs>
                <w:tab w:val="num" w:pos="0"/>
              </w:tabs>
              <w:autoSpaceDN/>
              <w:ind w:left="7088"/>
              <w:textAlignment w:val="auto"/>
              <w:outlineLvl w:val="0"/>
              <w:rPr>
                <w:rFonts w:eastAsia="Times New Roman" w:cs="Times New Roman"/>
                <w:b/>
                <w:bCs/>
                <w:kern w:val="0"/>
                <w:sz w:val="4"/>
                <w:szCs w:val="4"/>
                <w:lang w:eastAsia="ar-SA" w:bidi="ar-SA"/>
              </w:rPr>
            </w:pPr>
          </w:p>
        </w:tc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70E1B14B" w14:textId="77777777" w:rsidR="00735A29" w:rsidRPr="00735A29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both"/>
              <w:textAlignment w:val="auto"/>
              <w:outlineLvl w:val="0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</w:p>
        </w:tc>
      </w:tr>
    </w:tbl>
    <w:p w14:paraId="5B14D885" w14:textId="77777777" w:rsidR="00735A29" w:rsidRPr="00093199" w:rsidRDefault="00735A29" w:rsidP="00735A29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9C35D74" w14:textId="4A0AE067" w:rsidR="00735A29" w:rsidRPr="00435FBA" w:rsidRDefault="00735A29" w:rsidP="006815BD">
      <w:pPr>
        <w:widowControl/>
        <w:autoSpaceDN/>
        <w:ind w:left="5670"/>
        <w:textAlignment w:val="auto"/>
        <w:rPr>
          <w:rFonts w:eastAsia="Times New Roman" w:cs="Lucida Sans Unicode"/>
          <w:b/>
          <w:i/>
          <w:iCs/>
          <w:kern w:val="0"/>
          <w:sz w:val="22"/>
          <w:szCs w:val="22"/>
          <w:lang w:eastAsia="ar-SA" w:bidi="ar-SA"/>
        </w:rPr>
      </w:pPr>
      <w:r w:rsidRPr="00435FBA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>CENTRUM SZKOLENIA POLICJI</w:t>
      </w:r>
      <w:r w:rsidR="000B6DCC" w:rsidRPr="00435FBA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 xml:space="preserve"> </w:t>
      </w:r>
      <w:r w:rsidR="00D95CB7" w:rsidRPr="00435FBA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br/>
      </w:r>
      <w:r w:rsidRPr="00435FBA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>W LEGIONOWIE</w:t>
      </w:r>
    </w:p>
    <w:p w14:paraId="66E4FDA2" w14:textId="77777777" w:rsidR="00735A29" w:rsidRPr="00435FBA" w:rsidRDefault="00735A29" w:rsidP="006815BD">
      <w:pPr>
        <w:widowControl/>
        <w:autoSpaceDN/>
        <w:ind w:left="5245" w:firstLine="425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435FBA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ul. Zegrzyńska 121</w:t>
      </w:r>
    </w:p>
    <w:p w14:paraId="79E32F87" w14:textId="77777777" w:rsidR="00735A29" w:rsidRPr="00435FBA" w:rsidRDefault="00735A29" w:rsidP="006815BD">
      <w:pPr>
        <w:widowControl/>
        <w:autoSpaceDN/>
        <w:ind w:left="5103" w:firstLine="567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435FBA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05-119 Legionowo</w:t>
      </w:r>
    </w:p>
    <w:p w14:paraId="1BA33BAA" w14:textId="77777777" w:rsidR="00735A29" w:rsidRPr="00435FBA" w:rsidRDefault="00735A29" w:rsidP="00735A29">
      <w:pPr>
        <w:widowControl/>
        <w:autoSpaceDN/>
        <w:ind w:firstLine="48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034B8B4" w14:textId="72737B97" w:rsidR="001D3082" w:rsidRPr="00435FBA" w:rsidRDefault="00735A29" w:rsidP="00D95CB7">
      <w:pPr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1.</w:t>
      </w:r>
      <w:r w:rsidRPr="00435FBA">
        <w:rPr>
          <w:rFonts w:eastAsia="Times New Roman" w:cs="Times New Roman"/>
          <w:kern w:val="0"/>
          <w:lang w:eastAsia="ar-SA" w:bidi="ar-SA"/>
        </w:rPr>
        <w:tab/>
        <w:t xml:space="preserve">Nawiązując do postępowania prowadzonego w trybie podstawowym na </w:t>
      </w:r>
      <w:r w:rsidR="00D95CB7" w:rsidRPr="00435FBA">
        <w:rPr>
          <w:rFonts w:eastAsia="Times New Roman" w:cs="Times New Roman"/>
          <w:kern w:val="0"/>
          <w:lang w:eastAsia="ar-SA" w:bidi="ar-SA"/>
        </w:rPr>
        <w:t xml:space="preserve">wykonanie usługi polegającej na opracowaniu dokumentacji projektowej na modernizację slipu i pogłębienie portu wraz z wykonaniem operatu wodnoprawnego na terenie Bazy Szkoleniowej w </w:t>
      </w:r>
      <w:proofErr w:type="spellStart"/>
      <w:r w:rsidR="00D95CB7" w:rsidRPr="00435FBA">
        <w:rPr>
          <w:rFonts w:eastAsia="Times New Roman" w:cs="Times New Roman"/>
          <w:kern w:val="0"/>
          <w:lang w:eastAsia="ar-SA" w:bidi="ar-SA"/>
        </w:rPr>
        <w:t>Kalu</w:t>
      </w:r>
      <w:proofErr w:type="spellEnd"/>
      <w:r w:rsidR="00D80BA6" w:rsidRPr="00435FBA">
        <w:rPr>
          <w:rFonts w:eastAsia="Times New Roman" w:cs="Times New Roman"/>
          <w:kern w:val="0"/>
          <w:lang w:eastAsia="ar-SA" w:bidi="ar-SA"/>
        </w:rPr>
        <w:t xml:space="preserve">, </w:t>
      </w:r>
      <w:r w:rsidR="00BE5DBC" w:rsidRPr="00435FBA">
        <w:rPr>
          <w:rFonts w:eastAsia="Times New Roman" w:cs="Times New Roman"/>
          <w:kern w:val="0"/>
          <w:lang w:eastAsia="ar-SA" w:bidi="ar-SA"/>
        </w:rPr>
        <w:t xml:space="preserve"> </w:t>
      </w:r>
      <w:r w:rsidR="001D3082" w:rsidRPr="00435FBA">
        <w:rPr>
          <w:rFonts w:eastAsia="Times New Roman" w:cs="Times New Roman"/>
          <w:kern w:val="0"/>
          <w:lang w:eastAsia="ar-SA" w:bidi="ar-SA"/>
        </w:rPr>
        <w:t>niniejszym składamy</w:t>
      </w:r>
      <w:r w:rsidR="00BE5DBC" w:rsidRPr="00435FBA">
        <w:rPr>
          <w:rFonts w:eastAsia="Times New Roman" w:cs="Times New Roman"/>
          <w:kern w:val="0"/>
          <w:lang w:eastAsia="ar-SA" w:bidi="ar-SA"/>
        </w:rPr>
        <w:t xml:space="preserve"> </w:t>
      </w:r>
      <w:r w:rsidRPr="00435FBA">
        <w:rPr>
          <w:rFonts w:eastAsia="Times New Roman" w:cs="Times New Roman"/>
          <w:kern w:val="0"/>
          <w:lang w:eastAsia="ar-SA" w:bidi="ar-SA"/>
        </w:rPr>
        <w:t>ofertę w przedmiotowym postępowaniu w imieniu firmy:</w:t>
      </w:r>
    </w:p>
    <w:p w14:paraId="619ECA53" w14:textId="77777777" w:rsidR="00093199" w:rsidRPr="00435FBA" w:rsidRDefault="00093199" w:rsidP="00560161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23C4B270" w14:textId="607C2763" w:rsidR="00735A29" w:rsidRPr="00435FBA" w:rsidRDefault="00735A29" w:rsidP="001D3082">
      <w:pPr>
        <w:widowControl/>
        <w:autoSpaceDN/>
        <w:ind w:left="284" w:hanging="284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ab/>
        <w:t>Nazwa:....................................................................................</w:t>
      </w:r>
      <w:r w:rsidR="000B6DCC" w:rsidRPr="00435FBA">
        <w:rPr>
          <w:rFonts w:eastAsia="Times New Roman" w:cs="Times New Roman"/>
          <w:kern w:val="0"/>
          <w:lang w:eastAsia="ar-SA" w:bidi="ar-SA"/>
        </w:rPr>
        <w:t>....</w:t>
      </w:r>
      <w:r w:rsidRPr="00435FBA">
        <w:rPr>
          <w:rFonts w:eastAsia="Times New Roman" w:cs="Times New Roman"/>
          <w:kern w:val="0"/>
          <w:lang w:eastAsia="ar-SA" w:bidi="ar-SA"/>
        </w:rPr>
        <w:t>..................</w:t>
      </w:r>
      <w:r w:rsidR="006815BD">
        <w:rPr>
          <w:rFonts w:eastAsia="Times New Roman" w:cs="Times New Roman"/>
          <w:kern w:val="0"/>
          <w:lang w:eastAsia="ar-SA" w:bidi="ar-SA"/>
        </w:rPr>
        <w:t>....</w:t>
      </w:r>
      <w:r w:rsidRPr="00435FBA">
        <w:rPr>
          <w:rFonts w:eastAsia="Times New Roman" w:cs="Times New Roman"/>
          <w:kern w:val="0"/>
          <w:lang w:eastAsia="ar-SA" w:bidi="ar-SA"/>
        </w:rPr>
        <w:t>...........................</w:t>
      </w:r>
    </w:p>
    <w:p w14:paraId="4BFE35D3" w14:textId="06E7BB30" w:rsidR="00735A29" w:rsidRPr="00435FBA" w:rsidRDefault="000B6DCC" w:rsidP="000B6DCC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ab/>
      </w:r>
      <w:r w:rsidR="00735A29" w:rsidRPr="00435FBA">
        <w:rPr>
          <w:rFonts w:eastAsia="Times New Roman" w:cs="Times New Roman"/>
          <w:kern w:val="0"/>
          <w:lang w:eastAsia="ar-SA" w:bidi="ar-SA"/>
        </w:rPr>
        <w:t>Adres do korespondencji: ul. ............................................................</w:t>
      </w:r>
      <w:r w:rsidRPr="00435FBA">
        <w:rPr>
          <w:rFonts w:eastAsia="Times New Roman" w:cs="Times New Roman"/>
          <w:kern w:val="0"/>
          <w:lang w:eastAsia="ar-SA" w:bidi="ar-SA"/>
        </w:rPr>
        <w:t>....</w:t>
      </w:r>
      <w:r w:rsidR="00735A29" w:rsidRPr="00435FBA">
        <w:rPr>
          <w:rFonts w:eastAsia="Times New Roman" w:cs="Times New Roman"/>
          <w:kern w:val="0"/>
          <w:lang w:eastAsia="ar-SA" w:bidi="ar-SA"/>
        </w:rPr>
        <w:t>..</w:t>
      </w:r>
      <w:r w:rsidR="006815BD">
        <w:rPr>
          <w:rFonts w:eastAsia="Times New Roman" w:cs="Times New Roman"/>
          <w:kern w:val="0"/>
          <w:lang w:eastAsia="ar-SA" w:bidi="ar-SA"/>
        </w:rPr>
        <w:t>....</w:t>
      </w:r>
      <w:r w:rsidR="00735A29" w:rsidRPr="00435FBA">
        <w:rPr>
          <w:rFonts w:eastAsia="Times New Roman" w:cs="Times New Roman"/>
          <w:kern w:val="0"/>
          <w:lang w:eastAsia="ar-SA" w:bidi="ar-SA"/>
        </w:rPr>
        <w:t>................................</w:t>
      </w:r>
    </w:p>
    <w:p w14:paraId="7263AFE6" w14:textId="77777777" w:rsidR="00735A29" w:rsidRPr="00435FBA" w:rsidRDefault="000B6DCC" w:rsidP="000B6DCC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ab/>
      </w:r>
      <w:r w:rsidR="00735A29" w:rsidRPr="00435FBA">
        <w:rPr>
          <w:rFonts w:eastAsia="Times New Roman" w:cs="Times New Roman"/>
          <w:kern w:val="0"/>
          <w:lang w:eastAsia="ar-SA" w:bidi="ar-SA"/>
        </w:rPr>
        <w:t xml:space="preserve">Kod pocztowy: ...................................................... </w:t>
      </w:r>
    </w:p>
    <w:p w14:paraId="755FF8FF" w14:textId="77777777" w:rsidR="00735A29" w:rsidRPr="00435FBA" w:rsidRDefault="000B6DCC" w:rsidP="000B6DCC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ab/>
      </w:r>
      <w:r w:rsidR="00735A29" w:rsidRPr="00435FBA">
        <w:rPr>
          <w:rFonts w:eastAsia="Times New Roman" w:cs="Times New Roman"/>
          <w:kern w:val="0"/>
          <w:lang w:eastAsia="ar-SA" w:bidi="ar-SA"/>
        </w:rPr>
        <w:t>Miejscowość: ........................................................</w:t>
      </w:r>
    </w:p>
    <w:p w14:paraId="7DE044F2" w14:textId="77777777" w:rsidR="00735A29" w:rsidRPr="00435FBA" w:rsidRDefault="000B6DCC" w:rsidP="000B6DCC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ab/>
      </w:r>
      <w:r w:rsidR="00735A29" w:rsidRPr="00435FBA">
        <w:rPr>
          <w:rFonts w:eastAsia="Times New Roman" w:cs="Times New Roman"/>
          <w:kern w:val="0"/>
          <w:lang w:eastAsia="ar-SA" w:bidi="ar-SA"/>
        </w:rPr>
        <w:t>Telefon:……………….......................................... fax:…</w:t>
      </w:r>
      <w:r w:rsidRPr="00435FBA">
        <w:rPr>
          <w:rFonts w:eastAsia="Times New Roman" w:cs="Times New Roman"/>
          <w:kern w:val="0"/>
          <w:lang w:eastAsia="ar-SA" w:bidi="ar-SA"/>
        </w:rPr>
        <w:t>…….</w:t>
      </w:r>
      <w:r w:rsidR="00735A29" w:rsidRPr="00435FBA">
        <w:rPr>
          <w:rFonts w:eastAsia="Times New Roman" w:cs="Times New Roman"/>
          <w:kern w:val="0"/>
          <w:lang w:eastAsia="ar-SA" w:bidi="ar-SA"/>
        </w:rPr>
        <w:t xml:space="preserve">……….................................. </w:t>
      </w:r>
      <w:r w:rsidR="00735A29" w:rsidRPr="00435FBA">
        <w:rPr>
          <w:rFonts w:eastAsia="Times New Roman" w:cs="Times New Roman"/>
          <w:kern w:val="0"/>
          <w:lang w:eastAsia="ar-SA" w:bidi="ar-SA"/>
        </w:rPr>
        <w:br/>
        <w:t>E-mail: …………………………………………..</w:t>
      </w:r>
    </w:p>
    <w:p w14:paraId="0393E30F" w14:textId="77777777" w:rsidR="00D95CB7" w:rsidRPr="00435FBA" w:rsidRDefault="00D95CB7" w:rsidP="00560161">
      <w:pPr>
        <w:widowControl/>
        <w:autoSpaceDN/>
        <w:ind w:left="284" w:right="-142" w:hanging="284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1FC1F0ED" w14:textId="27FF2DFC" w:rsidR="00560161" w:rsidRPr="00435FBA" w:rsidRDefault="000B6DCC" w:rsidP="00560161">
      <w:pPr>
        <w:widowControl/>
        <w:autoSpaceDN/>
        <w:ind w:left="284" w:right="-142" w:hanging="284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ab/>
      </w:r>
      <w:r w:rsidR="00560161" w:rsidRPr="00435FBA">
        <w:rPr>
          <w:rFonts w:eastAsia="Times New Roman" w:cs="Times New Roman"/>
          <w:kern w:val="0"/>
          <w:lang w:eastAsia="ar-SA" w:bidi="ar-SA"/>
        </w:rPr>
        <w:tab/>
        <w:t>Jesteśmy / jestem:*</w:t>
      </w:r>
      <w:r w:rsidR="00560161" w:rsidRPr="00435FBA">
        <w:rPr>
          <w:rFonts w:eastAsia="Times New Roman" w:cs="Times New Roman"/>
          <w:kern w:val="0"/>
          <w:lang w:eastAsia="ar-SA" w:bidi="ar-SA"/>
        </w:rPr>
        <w:tab/>
      </w:r>
    </w:p>
    <w:p w14:paraId="6E44750F" w14:textId="77777777" w:rsidR="00560161" w:rsidRPr="00435FBA" w:rsidRDefault="00560161" w:rsidP="00560161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□</w:t>
      </w:r>
      <w:r w:rsidRPr="00435FBA">
        <w:rPr>
          <w:rFonts w:eastAsia="Times New Roman" w:cs="Times New Roman"/>
          <w:kern w:val="0"/>
          <w:lang w:bidi="ar-SA"/>
        </w:rPr>
        <w:t xml:space="preserve"> mikroprzedsiębiorstwem;</w:t>
      </w:r>
    </w:p>
    <w:p w14:paraId="534BACCB" w14:textId="77777777" w:rsidR="00560161" w:rsidRPr="00435FBA" w:rsidRDefault="00560161" w:rsidP="00560161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□</w:t>
      </w:r>
      <w:r w:rsidRPr="00435FBA">
        <w:rPr>
          <w:rFonts w:eastAsia="Times New Roman" w:cs="Times New Roman"/>
          <w:kern w:val="0"/>
          <w:lang w:bidi="ar-SA"/>
        </w:rPr>
        <w:t xml:space="preserve"> małym przedsiębiorstwem;</w:t>
      </w:r>
    </w:p>
    <w:p w14:paraId="1930DAC4" w14:textId="77777777" w:rsidR="00560161" w:rsidRPr="00435FBA" w:rsidRDefault="00560161" w:rsidP="00560161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□</w:t>
      </w:r>
      <w:r w:rsidRPr="00435FBA">
        <w:rPr>
          <w:rFonts w:eastAsia="Times New Roman" w:cs="Times New Roman"/>
          <w:kern w:val="0"/>
          <w:lang w:bidi="ar-SA"/>
        </w:rPr>
        <w:t xml:space="preserve"> średnim przedsiębiorstwem;</w:t>
      </w:r>
    </w:p>
    <w:p w14:paraId="02453DB7" w14:textId="77777777" w:rsidR="00560161" w:rsidRPr="00435FBA" w:rsidRDefault="00560161" w:rsidP="00560161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□</w:t>
      </w:r>
      <w:r w:rsidRPr="00435FBA">
        <w:rPr>
          <w:rFonts w:eastAsia="Times New Roman" w:cs="Times New Roman"/>
          <w:kern w:val="0"/>
          <w:lang w:bidi="ar-SA"/>
        </w:rPr>
        <w:t xml:space="preserve"> jednoosobową działalnością gospodarczą;</w:t>
      </w:r>
    </w:p>
    <w:p w14:paraId="355D44E9" w14:textId="447B6F3B" w:rsidR="00735A29" w:rsidRPr="00435FBA" w:rsidRDefault="00560161" w:rsidP="008E257E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□</w:t>
      </w:r>
      <w:r w:rsidRPr="00435FBA">
        <w:rPr>
          <w:rFonts w:eastAsia="Times New Roman" w:cs="Times New Roman"/>
          <w:kern w:val="0"/>
          <w:lang w:bidi="ar-SA"/>
        </w:rPr>
        <w:t xml:space="preserve"> osobą fizyczną nieprowadzącą działalności gospodarczej</w:t>
      </w:r>
      <w:r w:rsidR="00D95CB7" w:rsidRPr="00435FBA">
        <w:rPr>
          <w:rFonts w:eastAsia="Times New Roman" w:cs="Times New Roman"/>
          <w:kern w:val="0"/>
          <w:lang w:bidi="ar-SA"/>
        </w:rPr>
        <w:t>;</w:t>
      </w:r>
    </w:p>
    <w:p w14:paraId="0612A648" w14:textId="77777777" w:rsidR="00D95CB7" w:rsidRPr="00435FBA" w:rsidRDefault="00D95CB7" w:rsidP="00D95CB7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435FBA">
        <w:rPr>
          <w:rFonts w:eastAsia="Times New Roman" w:cs="Times New Roman"/>
          <w:kern w:val="0"/>
          <w:lang w:bidi="ar-SA"/>
        </w:rPr>
        <w:t>□ innym.</w:t>
      </w:r>
    </w:p>
    <w:p w14:paraId="562977A9" w14:textId="218AAF40" w:rsidR="008E257E" w:rsidRPr="00435FBA" w:rsidRDefault="008E257E" w:rsidP="00E13FBF">
      <w:pPr>
        <w:widowControl/>
        <w:suppressAutoHyphens w:val="0"/>
        <w:autoSpaceDN/>
        <w:spacing w:after="160" w:line="259" w:lineRule="auto"/>
        <w:contextualSpacing/>
        <w:jc w:val="both"/>
        <w:textAlignment w:val="auto"/>
        <w:rPr>
          <w:rFonts w:eastAsia="Times New Roman" w:cs="Times New Roman"/>
          <w:kern w:val="0"/>
          <w:sz w:val="20"/>
          <w:szCs w:val="20"/>
          <w:lang w:bidi="ar-SA"/>
        </w:rPr>
      </w:pPr>
    </w:p>
    <w:p w14:paraId="0FE07726" w14:textId="77777777" w:rsidR="001D3082" w:rsidRPr="00435FBA" w:rsidRDefault="001D3082" w:rsidP="00457173">
      <w:pPr>
        <w:widowControl/>
        <w:numPr>
          <w:ilvl w:val="0"/>
          <w:numId w:val="20"/>
        </w:numPr>
        <w:tabs>
          <w:tab w:val="clear" w:pos="1080"/>
        </w:tabs>
        <w:autoSpaceDN/>
        <w:ind w:left="284" w:hanging="284"/>
        <w:jc w:val="both"/>
        <w:textAlignment w:val="auto"/>
      </w:pPr>
      <w:r w:rsidRPr="00435FBA">
        <w:t xml:space="preserve">Oferujemy wykonanie przedmiotu zamówienia spełniającego wszystkie wymagania Zamawiającego określone w </w:t>
      </w:r>
      <w:r w:rsidRPr="00435FBA">
        <w:rPr>
          <w:i/>
          <w:iCs/>
        </w:rPr>
        <w:t>Specyfikacji warunków zamówienia</w:t>
      </w:r>
      <w:r w:rsidRPr="00435FBA">
        <w:t>,</w:t>
      </w:r>
      <w:r w:rsidR="00F57F47" w:rsidRPr="00435FBA">
        <w:t xml:space="preserve"> </w:t>
      </w:r>
      <w:r w:rsidRPr="00435FBA">
        <w:t xml:space="preserve">zgodnie z wypełnionym </w:t>
      </w:r>
      <w:r w:rsidR="00F57F47" w:rsidRPr="00435FBA">
        <w:br/>
      </w:r>
      <w:r w:rsidRPr="00435FBA">
        <w:t xml:space="preserve">i załączonym </w:t>
      </w:r>
      <w:r w:rsidRPr="00435FBA">
        <w:rPr>
          <w:i/>
          <w:iCs/>
        </w:rPr>
        <w:t>Formularzem oferty</w:t>
      </w:r>
      <w:r w:rsidR="00E13FBF" w:rsidRPr="00435FBA">
        <w:rPr>
          <w:i/>
          <w:iCs/>
        </w:rPr>
        <w:t>.</w:t>
      </w:r>
      <w:r w:rsidRPr="00435FBA">
        <w:t xml:space="preserve"> </w:t>
      </w:r>
    </w:p>
    <w:p w14:paraId="31479DBC" w14:textId="77777777" w:rsidR="00735A29" w:rsidRPr="00435FBA" w:rsidRDefault="00735A29" w:rsidP="00711F40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38EE86EF" w14:textId="5D2BA9D6" w:rsidR="00C271C0" w:rsidRPr="00435FBA" w:rsidRDefault="00E13FBF" w:rsidP="007C0073">
      <w:pPr>
        <w:numPr>
          <w:ilvl w:val="0"/>
          <w:numId w:val="20"/>
        </w:numPr>
        <w:tabs>
          <w:tab w:val="clear" w:pos="1080"/>
        </w:tabs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Zadani</w:t>
      </w:r>
      <w:r w:rsidR="007C0073" w:rsidRPr="00435FBA">
        <w:rPr>
          <w:rFonts w:eastAsia="Times New Roman" w:cs="Times New Roman"/>
          <w:kern w:val="0"/>
          <w:lang w:eastAsia="ar-SA" w:bidi="ar-SA"/>
        </w:rPr>
        <w:t>e</w:t>
      </w:r>
      <w:r w:rsidRPr="00435FBA">
        <w:rPr>
          <w:rFonts w:eastAsia="Times New Roman" w:cs="Times New Roman"/>
          <w:kern w:val="0"/>
          <w:lang w:eastAsia="ar-SA" w:bidi="ar-SA"/>
        </w:rPr>
        <w:t xml:space="preserve"> będące przedmiotem zamówienia </w:t>
      </w:r>
      <w:r w:rsidRPr="00435FBA">
        <w:rPr>
          <w:rFonts w:eastAsia="Times New Roman" w:cs="Times New Roman"/>
          <w:lang w:eastAsia="ar-SA" w:bidi="ar-SA"/>
        </w:rPr>
        <w:t>zrealizowane zostan</w:t>
      </w:r>
      <w:r w:rsidR="007C0073" w:rsidRPr="00435FBA">
        <w:rPr>
          <w:rFonts w:eastAsia="Times New Roman" w:cs="Times New Roman"/>
          <w:lang w:eastAsia="ar-SA" w:bidi="ar-SA"/>
        </w:rPr>
        <w:t xml:space="preserve">ie najpóźniej do dnia </w:t>
      </w:r>
      <w:r w:rsidR="00944C2D" w:rsidRPr="00435FBA">
        <w:rPr>
          <w:rFonts w:eastAsia="Times New Roman" w:cs="Times New Roman"/>
          <w:lang w:eastAsia="ar-SA" w:bidi="ar-SA"/>
        </w:rPr>
        <w:br/>
        <w:t>30</w:t>
      </w:r>
      <w:r w:rsidR="00194BDB" w:rsidRPr="00435FBA">
        <w:rPr>
          <w:rFonts w:eastAsia="Times New Roman" w:cs="Times New Roman"/>
          <w:lang w:eastAsia="ar-SA" w:bidi="ar-SA"/>
        </w:rPr>
        <w:t xml:space="preserve"> listopada</w:t>
      </w:r>
      <w:r w:rsidR="007C0073" w:rsidRPr="00435FBA">
        <w:rPr>
          <w:rFonts w:eastAsia="Times New Roman" w:cs="Times New Roman"/>
          <w:lang w:eastAsia="ar-SA" w:bidi="ar-SA"/>
        </w:rPr>
        <w:t xml:space="preserve"> 202</w:t>
      </w:r>
      <w:r w:rsidR="00944C2D" w:rsidRPr="00435FBA">
        <w:rPr>
          <w:rFonts w:eastAsia="Times New Roman" w:cs="Times New Roman"/>
          <w:lang w:eastAsia="ar-SA" w:bidi="ar-SA"/>
        </w:rPr>
        <w:t>6</w:t>
      </w:r>
      <w:r w:rsidR="007C0073" w:rsidRPr="00435FBA">
        <w:rPr>
          <w:rFonts w:eastAsia="Times New Roman" w:cs="Times New Roman"/>
          <w:lang w:eastAsia="ar-SA" w:bidi="ar-SA"/>
        </w:rPr>
        <w:t xml:space="preserve"> r.  </w:t>
      </w:r>
    </w:p>
    <w:p w14:paraId="2E6E16FE" w14:textId="77777777" w:rsidR="007C0073" w:rsidRPr="00435FBA" w:rsidRDefault="007C0073" w:rsidP="007C0073">
      <w:pPr>
        <w:ind w:left="284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31BB54D8" w14:textId="7567EC98" w:rsidR="00F57F47" w:rsidRPr="00435FBA" w:rsidRDefault="00E77936" w:rsidP="00E77936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bookmarkStart w:id="0" w:name="_Hlk224112599"/>
      <w:r w:rsidRPr="00435FBA">
        <w:rPr>
          <w:rFonts w:eastAsia="Times New Roman" w:cs="Times New Roman"/>
          <w:color w:val="000000"/>
          <w:kern w:val="0"/>
          <w:lang w:eastAsia="ar-SA" w:bidi="ar-SA"/>
        </w:rPr>
        <w:t xml:space="preserve">4. </w:t>
      </w:r>
      <w:r w:rsidR="00F57F47" w:rsidRPr="00435FBA">
        <w:rPr>
          <w:rFonts w:eastAsia="Times New Roman" w:cs="Times New Roman"/>
          <w:color w:val="000000"/>
          <w:kern w:val="0"/>
          <w:lang w:eastAsia="ar-SA" w:bidi="ar-SA"/>
        </w:rPr>
        <w:t>Gwarancja</w:t>
      </w:r>
      <w:r w:rsidR="00F57F47" w:rsidRPr="00435FBA">
        <w:rPr>
          <w:rFonts w:eastAsia="Times New Roman" w:cs="Times New Roman"/>
          <w:b/>
          <w:color w:val="000000"/>
          <w:kern w:val="0"/>
          <w:lang w:eastAsia="ar-SA" w:bidi="ar-SA"/>
        </w:rPr>
        <w:t xml:space="preserve"> </w:t>
      </w:r>
      <w:r w:rsidR="00F57F47" w:rsidRPr="00435FBA">
        <w:rPr>
          <w:rFonts w:eastAsia="Times New Roman" w:cs="Times New Roman"/>
          <w:color w:val="000000"/>
          <w:kern w:val="0"/>
          <w:lang w:eastAsia="ar-SA" w:bidi="ar-SA"/>
        </w:rPr>
        <w:t xml:space="preserve">– </w:t>
      </w:r>
      <w:r w:rsidR="00F57F47" w:rsidRPr="00435FBA">
        <w:rPr>
          <w:rFonts w:eastAsia="Times New Roman" w:cs="Times New Roman"/>
          <w:bCs/>
          <w:kern w:val="0"/>
          <w:lang w:eastAsia="ar-SA" w:bidi="ar-SA"/>
        </w:rPr>
        <w:t xml:space="preserve">niezależnie od rękojmi Wykonawca udzieli Zamawiającemu pisemnej gwarancji na </w:t>
      </w:r>
      <w:r w:rsidR="00944C2D" w:rsidRPr="00435FBA">
        <w:rPr>
          <w:rFonts w:eastAsia="Times New Roman" w:cs="Times New Roman"/>
          <w:bCs/>
          <w:kern w:val="0"/>
          <w:lang w:eastAsia="ar-SA" w:bidi="ar-SA"/>
        </w:rPr>
        <w:t>dokumentację projektową</w:t>
      </w:r>
      <w:r w:rsidR="00504766" w:rsidRPr="00435FBA">
        <w:rPr>
          <w:rFonts w:eastAsia="Times New Roman" w:cs="Times New Roman"/>
          <w:bCs/>
          <w:kern w:val="0"/>
          <w:lang w:eastAsia="ar-SA" w:bidi="ar-SA"/>
        </w:rPr>
        <w:t xml:space="preserve"> </w:t>
      </w:r>
      <w:r w:rsidR="00F57F47" w:rsidRPr="00435FBA">
        <w:rPr>
          <w:rFonts w:eastAsia="Times New Roman" w:cs="Times New Roman"/>
          <w:bCs/>
          <w:kern w:val="0"/>
          <w:lang w:eastAsia="ar-SA" w:bidi="ar-SA"/>
        </w:rPr>
        <w:t xml:space="preserve">na okres minimum </w:t>
      </w:r>
      <w:r w:rsidR="00944C2D" w:rsidRPr="00435FBA">
        <w:rPr>
          <w:rFonts w:eastAsia="Times New Roman" w:cs="Times New Roman"/>
          <w:bCs/>
          <w:kern w:val="0"/>
          <w:lang w:eastAsia="ar-SA" w:bidi="ar-SA"/>
        </w:rPr>
        <w:t>2</w:t>
      </w:r>
      <w:r w:rsidR="00F57F47" w:rsidRPr="00435FBA">
        <w:rPr>
          <w:rFonts w:eastAsia="Times New Roman" w:cs="Times New Roman"/>
          <w:bCs/>
          <w:kern w:val="0"/>
          <w:lang w:eastAsia="ar-SA" w:bidi="ar-SA"/>
        </w:rPr>
        <w:t xml:space="preserve"> lat</w:t>
      </w:r>
      <w:r w:rsidR="0038714D" w:rsidRPr="00435FBA">
        <w:rPr>
          <w:rFonts w:eastAsia="Times New Roman" w:cs="Times New Roman"/>
          <w:bCs/>
          <w:kern w:val="0"/>
          <w:lang w:eastAsia="ar-SA" w:bidi="ar-SA"/>
        </w:rPr>
        <w:t>*</w:t>
      </w:r>
      <w:r w:rsidR="00F57F47" w:rsidRPr="00435FBA">
        <w:rPr>
          <w:rFonts w:eastAsia="Times New Roman" w:cs="Times New Roman"/>
          <w:bCs/>
          <w:kern w:val="0"/>
          <w:lang w:eastAsia="ar-SA" w:bidi="ar-SA"/>
        </w:rPr>
        <w:t>, licząc od daty odbioru końcowego robót</w:t>
      </w:r>
      <w:r w:rsidR="007C0073" w:rsidRPr="00435FBA">
        <w:rPr>
          <w:rFonts w:eastAsia="Times New Roman" w:cs="Times New Roman"/>
          <w:bCs/>
          <w:kern w:val="0"/>
          <w:lang w:eastAsia="ar-SA" w:bidi="ar-SA"/>
        </w:rPr>
        <w:t>:</w:t>
      </w:r>
    </w:p>
    <w:p w14:paraId="333193ED" w14:textId="2EEC896B" w:rsidR="00F57F47" w:rsidRPr="00435FBA" w:rsidRDefault="00F57F47" w:rsidP="0087302E">
      <w:pPr>
        <w:widowControl/>
        <w:autoSpaceDN/>
        <w:ind w:left="568" w:hanging="284"/>
        <w:jc w:val="both"/>
        <w:textAlignment w:val="auto"/>
        <w:rPr>
          <w:rFonts w:ascii="Courier New" w:eastAsia="Times New Roman" w:hAnsi="Courier New" w:cs="Courier New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□</w:t>
      </w:r>
      <w:r w:rsidR="0087302E" w:rsidRPr="00435FBA">
        <w:rPr>
          <w:rFonts w:eastAsia="Times New Roman" w:cs="Times New Roman"/>
          <w:kern w:val="0"/>
          <w:lang w:eastAsia="ar-SA" w:bidi="ar-SA"/>
        </w:rPr>
        <w:tab/>
      </w:r>
      <w:r w:rsidRPr="00435FBA">
        <w:rPr>
          <w:rFonts w:eastAsia="Times New Roman" w:cs="Times New Roman"/>
          <w:kern w:val="0"/>
          <w:lang w:eastAsia="ar-SA" w:bidi="ar-SA"/>
        </w:rPr>
        <w:t xml:space="preserve">gwarancja </w:t>
      </w:r>
      <w:r w:rsidR="00944C2D" w:rsidRPr="00435FBA">
        <w:rPr>
          <w:rFonts w:eastAsia="Times New Roman" w:cs="Times New Roman"/>
          <w:kern w:val="0"/>
          <w:lang w:eastAsia="ar-SA" w:bidi="ar-SA"/>
        </w:rPr>
        <w:t>2</w:t>
      </w:r>
      <w:r w:rsidRPr="00435FBA">
        <w:rPr>
          <w:rFonts w:eastAsia="Times New Roman" w:cs="Times New Roman"/>
          <w:kern w:val="0"/>
          <w:lang w:eastAsia="ar-SA" w:bidi="ar-SA"/>
        </w:rPr>
        <w:t xml:space="preserve"> lat</w:t>
      </w:r>
      <w:r w:rsidR="00944C2D" w:rsidRPr="00435FBA">
        <w:rPr>
          <w:rFonts w:eastAsia="Times New Roman" w:cs="Times New Roman"/>
          <w:kern w:val="0"/>
          <w:lang w:eastAsia="ar-SA" w:bidi="ar-SA"/>
        </w:rPr>
        <w:t>a</w:t>
      </w:r>
      <w:r w:rsidRPr="00435FBA">
        <w:rPr>
          <w:rFonts w:eastAsia="Times New Roman" w:cs="Times New Roman"/>
          <w:kern w:val="0"/>
          <w:lang w:eastAsia="ar-SA" w:bidi="ar-SA"/>
        </w:rPr>
        <w:t>;</w:t>
      </w:r>
      <w:r w:rsidR="003E01E0" w:rsidRPr="00435FBA">
        <w:rPr>
          <w:rFonts w:eastAsia="Times New Roman" w:cs="Times New Roman"/>
          <w:kern w:val="0"/>
          <w:lang w:eastAsia="ar-SA" w:bidi="ar-SA"/>
        </w:rPr>
        <w:t xml:space="preserve"> </w:t>
      </w:r>
    </w:p>
    <w:p w14:paraId="1004CCBC" w14:textId="6A266FCB" w:rsidR="00F57F47" w:rsidRPr="00435FBA" w:rsidRDefault="00F57F47" w:rsidP="0087302E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□</w:t>
      </w:r>
      <w:r w:rsidR="0087302E" w:rsidRPr="00435FBA">
        <w:rPr>
          <w:rFonts w:eastAsia="Times New Roman" w:cs="Times New Roman"/>
          <w:kern w:val="0"/>
          <w:lang w:eastAsia="ar-SA" w:bidi="ar-SA"/>
        </w:rPr>
        <w:tab/>
      </w:r>
      <w:r w:rsidRPr="00435FBA">
        <w:rPr>
          <w:rFonts w:eastAsia="Times New Roman" w:cs="Times New Roman"/>
          <w:kern w:val="0"/>
          <w:lang w:eastAsia="ar-SA" w:bidi="ar-SA"/>
        </w:rPr>
        <w:t xml:space="preserve">gwarancja </w:t>
      </w:r>
      <w:r w:rsidR="00944C2D" w:rsidRPr="00435FBA">
        <w:rPr>
          <w:rFonts w:eastAsia="Times New Roman" w:cs="Times New Roman"/>
          <w:kern w:val="0"/>
          <w:lang w:eastAsia="ar-SA" w:bidi="ar-SA"/>
        </w:rPr>
        <w:t>3</w:t>
      </w:r>
      <w:r w:rsidRPr="00435FBA">
        <w:rPr>
          <w:rFonts w:eastAsia="Times New Roman" w:cs="Times New Roman"/>
          <w:kern w:val="0"/>
          <w:lang w:eastAsia="ar-SA" w:bidi="ar-SA"/>
        </w:rPr>
        <w:t xml:space="preserve"> lat</w:t>
      </w:r>
      <w:r w:rsidR="00944C2D" w:rsidRPr="00435FBA">
        <w:rPr>
          <w:rFonts w:eastAsia="Times New Roman" w:cs="Times New Roman"/>
          <w:kern w:val="0"/>
          <w:lang w:eastAsia="ar-SA" w:bidi="ar-SA"/>
        </w:rPr>
        <w:t>a</w:t>
      </w:r>
      <w:r w:rsidRPr="00435FBA">
        <w:rPr>
          <w:rFonts w:eastAsia="Times New Roman" w:cs="Times New Roman"/>
          <w:kern w:val="0"/>
          <w:lang w:eastAsia="ar-SA" w:bidi="ar-SA"/>
        </w:rPr>
        <w:t>.</w:t>
      </w:r>
    </w:p>
    <w:bookmarkEnd w:id="0"/>
    <w:p w14:paraId="5F9BA6D2" w14:textId="715BAB97" w:rsidR="00944C2D" w:rsidRPr="00435FBA" w:rsidRDefault="00944C2D" w:rsidP="00F3759E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BD05C8B" w14:textId="16560865" w:rsidR="00944C2D" w:rsidRPr="00435FBA" w:rsidRDefault="00944C2D" w:rsidP="00944C2D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color w:val="000000"/>
          <w:kern w:val="0"/>
          <w:lang w:eastAsia="ar-SA" w:bidi="ar-SA"/>
        </w:rPr>
      </w:pPr>
      <w:r w:rsidRPr="00435FBA">
        <w:rPr>
          <w:rFonts w:eastAsia="Times New Roman" w:cs="Times New Roman"/>
          <w:color w:val="000000"/>
          <w:kern w:val="0"/>
          <w:lang w:eastAsia="ar-SA" w:bidi="ar-SA"/>
        </w:rPr>
        <w:t>5. Doświadczenie projektanta lub koordynatora</w:t>
      </w:r>
      <w:r w:rsidR="00F3759E">
        <w:rPr>
          <w:rFonts w:eastAsia="Times New Roman" w:cs="Times New Roman"/>
          <w:color w:val="000000"/>
          <w:kern w:val="0"/>
          <w:lang w:eastAsia="ar-SA" w:bidi="ar-SA"/>
        </w:rPr>
        <w:t xml:space="preserve"> </w:t>
      </w:r>
      <w:r w:rsidRPr="00435FBA">
        <w:rPr>
          <w:rFonts w:eastAsia="Times New Roman" w:cs="Times New Roman"/>
          <w:color w:val="000000"/>
          <w:kern w:val="0"/>
          <w:lang w:eastAsia="ar-SA" w:bidi="ar-SA"/>
        </w:rPr>
        <w:t>– min</w:t>
      </w:r>
      <w:r w:rsidR="00F3759E">
        <w:rPr>
          <w:rFonts w:eastAsia="Times New Roman" w:cs="Times New Roman"/>
          <w:color w:val="000000"/>
          <w:kern w:val="0"/>
          <w:lang w:eastAsia="ar-SA" w:bidi="ar-SA"/>
        </w:rPr>
        <w:t>imum</w:t>
      </w:r>
      <w:r w:rsidRPr="00435FBA">
        <w:rPr>
          <w:rFonts w:eastAsia="Times New Roman" w:cs="Times New Roman"/>
          <w:color w:val="000000"/>
          <w:kern w:val="0"/>
          <w:lang w:eastAsia="ar-SA" w:bidi="ar-SA"/>
        </w:rPr>
        <w:t xml:space="preserve"> jed</w:t>
      </w:r>
      <w:r w:rsidR="00F3759E">
        <w:rPr>
          <w:rFonts w:eastAsia="Times New Roman" w:cs="Times New Roman"/>
          <w:color w:val="000000"/>
          <w:kern w:val="0"/>
          <w:lang w:eastAsia="ar-SA" w:bidi="ar-SA"/>
        </w:rPr>
        <w:t>en</w:t>
      </w:r>
      <w:r w:rsidRPr="00435FBA">
        <w:rPr>
          <w:rFonts w:eastAsia="Times New Roman" w:cs="Times New Roman"/>
          <w:color w:val="000000"/>
          <w:kern w:val="0"/>
          <w:lang w:eastAsia="ar-SA" w:bidi="ar-SA"/>
        </w:rPr>
        <w:t xml:space="preserve"> </w:t>
      </w:r>
      <w:r w:rsidR="006B3AB0">
        <w:rPr>
          <w:rFonts w:eastAsia="Times New Roman" w:cs="Times New Roman"/>
          <w:color w:val="000000"/>
          <w:kern w:val="0"/>
          <w:lang w:eastAsia="ar-SA" w:bidi="ar-SA"/>
        </w:rPr>
        <w:t>wykonany</w:t>
      </w:r>
      <w:r w:rsidRPr="00435FBA">
        <w:rPr>
          <w:rFonts w:eastAsia="Times New Roman" w:cs="Times New Roman"/>
          <w:color w:val="000000"/>
          <w:kern w:val="0"/>
          <w:lang w:eastAsia="ar-SA" w:bidi="ar-SA"/>
        </w:rPr>
        <w:t xml:space="preserve"> projekt</w:t>
      </w:r>
      <w:r w:rsidR="00F3759E">
        <w:rPr>
          <w:rFonts w:eastAsia="Times New Roman" w:cs="Times New Roman"/>
          <w:color w:val="000000"/>
          <w:kern w:val="0"/>
          <w:lang w:eastAsia="ar-SA" w:bidi="ar-SA"/>
        </w:rPr>
        <w:t xml:space="preserve"> </w:t>
      </w:r>
      <w:r w:rsidRPr="00435FBA">
        <w:rPr>
          <w:rFonts w:eastAsia="Times New Roman" w:cs="Times New Roman"/>
          <w:color w:val="000000"/>
          <w:kern w:val="0"/>
          <w:lang w:eastAsia="ar-SA" w:bidi="ar-SA"/>
        </w:rPr>
        <w:t>portu/slipu:</w:t>
      </w:r>
    </w:p>
    <w:p w14:paraId="337B3469" w14:textId="18ADDF3F" w:rsidR="00944C2D" w:rsidRPr="00435FBA" w:rsidRDefault="00944C2D" w:rsidP="00944C2D">
      <w:pPr>
        <w:widowControl/>
        <w:autoSpaceDN/>
        <w:ind w:left="568" w:hanging="284"/>
        <w:jc w:val="both"/>
        <w:textAlignment w:val="auto"/>
        <w:rPr>
          <w:rFonts w:ascii="Courier New" w:eastAsia="Times New Roman" w:hAnsi="Courier New" w:cs="Courier New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□</w:t>
      </w:r>
      <w:r w:rsidRPr="00435FBA">
        <w:rPr>
          <w:rFonts w:eastAsia="Times New Roman" w:cs="Times New Roman"/>
          <w:kern w:val="0"/>
          <w:lang w:eastAsia="ar-SA" w:bidi="ar-SA"/>
        </w:rPr>
        <w:tab/>
        <w:t>tak</w:t>
      </w:r>
    </w:p>
    <w:p w14:paraId="189679FC" w14:textId="26FF9D9D" w:rsidR="00944C2D" w:rsidRPr="00435FBA" w:rsidRDefault="00944C2D" w:rsidP="00944C2D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□</w:t>
      </w:r>
      <w:r w:rsidRPr="00435FBA">
        <w:rPr>
          <w:rFonts w:eastAsia="Times New Roman" w:cs="Times New Roman"/>
          <w:kern w:val="0"/>
          <w:lang w:eastAsia="ar-SA" w:bidi="ar-SA"/>
        </w:rPr>
        <w:tab/>
        <w:t>nie</w:t>
      </w:r>
    </w:p>
    <w:p w14:paraId="232EEF69" w14:textId="77777777" w:rsidR="00851E00" w:rsidRPr="00435FBA" w:rsidRDefault="00851E00" w:rsidP="00944C2D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783F1703" w14:textId="105B33BB" w:rsidR="001B0812" w:rsidRPr="00435FBA" w:rsidRDefault="00944C2D" w:rsidP="001B0812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color w:val="000000"/>
          <w:kern w:val="0"/>
          <w:lang w:eastAsia="ar-SA" w:bidi="ar-SA"/>
        </w:rPr>
      </w:pPr>
      <w:r w:rsidRPr="00435FBA">
        <w:rPr>
          <w:rFonts w:eastAsia="Times New Roman" w:cs="Times New Roman"/>
          <w:color w:val="000000"/>
          <w:kern w:val="0"/>
          <w:lang w:eastAsia="ar-SA" w:bidi="ar-SA"/>
        </w:rPr>
        <w:t>6</w:t>
      </w:r>
      <w:r w:rsidR="006F5872" w:rsidRPr="00435FBA">
        <w:rPr>
          <w:rFonts w:eastAsia="Times New Roman" w:cs="Times New Roman"/>
          <w:color w:val="000000"/>
          <w:kern w:val="0"/>
          <w:lang w:eastAsia="ar-SA" w:bidi="ar-SA"/>
        </w:rPr>
        <w:t>.</w:t>
      </w:r>
      <w:r w:rsidR="006F5872" w:rsidRPr="00435FBA">
        <w:rPr>
          <w:rFonts w:eastAsia="Times New Roman" w:cs="Times New Roman"/>
          <w:color w:val="000000"/>
          <w:kern w:val="0"/>
          <w:lang w:eastAsia="ar-SA" w:bidi="ar-SA"/>
        </w:rPr>
        <w:tab/>
      </w:r>
      <w:r w:rsidR="00767FB4" w:rsidRPr="00435FBA">
        <w:rPr>
          <w:rFonts w:eastAsia="Times New Roman" w:cs="Times New Roman"/>
          <w:color w:val="000000"/>
          <w:kern w:val="0"/>
          <w:lang w:eastAsia="ar-SA" w:bidi="ar-SA"/>
        </w:rPr>
        <w:t xml:space="preserve">Wykonawcy przysługuje wynagrodzenie ryczałtowe. </w:t>
      </w:r>
      <w:r w:rsidR="001B0812" w:rsidRPr="00435FBA">
        <w:rPr>
          <w:rFonts w:eastAsia="Times New Roman" w:cs="Times New Roman"/>
          <w:color w:val="000000"/>
          <w:kern w:val="0"/>
          <w:lang w:eastAsia="ar-SA" w:bidi="ar-SA"/>
        </w:rPr>
        <w:tab/>
        <w:t>Płatność dokonana będzie każdorazowo za dostarczoną partię przedmiotu zamówienia przelewem na nr rachunku bankowego wskazany na fakturze Wykonawcy, w terminie 30 dni od daty otrzymania faktury ustrukturyzowanej za pośrednictwem Krajowego Systemu e-Faktur, zwanej dalej „</w:t>
      </w:r>
      <w:proofErr w:type="spellStart"/>
      <w:r w:rsidR="001B0812" w:rsidRPr="00435FBA">
        <w:rPr>
          <w:rFonts w:eastAsia="Times New Roman" w:cs="Times New Roman"/>
          <w:color w:val="000000"/>
          <w:kern w:val="0"/>
          <w:lang w:eastAsia="ar-SA" w:bidi="ar-SA"/>
        </w:rPr>
        <w:t>KSeF</w:t>
      </w:r>
      <w:proofErr w:type="spellEnd"/>
      <w:r w:rsidR="001B0812" w:rsidRPr="00435FBA">
        <w:rPr>
          <w:rFonts w:eastAsia="Times New Roman" w:cs="Times New Roman"/>
          <w:color w:val="000000"/>
          <w:kern w:val="0"/>
          <w:lang w:eastAsia="ar-SA" w:bidi="ar-SA"/>
        </w:rPr>
        <w:t>”.</w:t>
      </w:r>
    </w:p>
    <w:p w14:paraId="24E934A2" w14:textId="77777777" w:rsidR="006815BD" w:rsidRPr="00435FBA" w:rsidRDefault="006815BD" w:rsidP="001B0812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color w:val="000000"/>
          <w:kern w:val="0"/>
          <w:lang w:eastAsia="ar-SA" w:bidi="ar-SA"/>
        </w:rPr>
      </w:pPr>
    </w:p>
    <w:p w14:paraId="136B89B1" w14:textId="6A5DD71E" w:rsidR="001B0812" w:rsidRPr="00435FBA" w:rsidRDefault="001B0812" w:rsidP="00C47F03">
      <w:pPr>
        <w:pStyle w:val="Akapitzlist"/>
        <w:numPr>
          <w:ilvl w:val="0"/>
          <w:numId w:val="35"/>
        </w:numPr>
        <w:tabs>
          <w:tab w:val="clear" w:pos="708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bookmarkStart w:id="1" w:name="_Hlk224126461"/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Ostateczne rozliczenie wykonanej usługi nastąpi po zakończeniu jej realizacji, przedłożeniu dokumentacji projektowej i operatu wodnoprawnego, uzyskaniu pozwolenia na budowę </w:t>
      </w:r>
      <w:r w:rsidR="0095216E"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oraz dokonaniu przez Zamawiającego odbioru. </w:t>
      </w:r>
    </w:p>
    <w:bookmarkEnd w:id="1"/>
    <w:p w14:paraId="30E9B1EA" w14:textId="77777777" w:rsidR="001B0812" w:rsidRPr="00435FBA" w:rsidRDefault="001B0812" w:rsidP="0095216E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1B0AFBEA" w14:textId="286F8A19" w:rsidR="001B0812" w:rsidRPr="00435FBA" w:rsidRDefault="004358F4" w:rsidP="00C47F03">
      <w:pPr>
        <w:pStyle w:val="Akapitzlist"/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Odbiór usługi nastąpi w oparciu o podpisany przez obie strony </w:t>
      </w:r>
      <w:r w:rsidRPr="00435FB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 xml:space="preserve">Protokół odbioru </w:t>
      </w:r>
      <w:r w:rsidR="000B152A" w:rsidRPr="00435FB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dokumentacji projektowej</w:t>
      </w:r>
      <w:r w:rsidR="000B152A"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z wynikiem pozytywnym</w:t>
      </w:r>
      <w:r w:rsidR="000B152A" w:rsidRPr="00435FB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,</w:t>
      </w:r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stanowiący załącznik </w:t>
      </w:r>
      <w:r w:rsidR="000B152A"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nr 3 </w:t>
      </w:r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do umowy.</w:t>
      </w:r>
    </w:p>
    <w:p w14:paraId="68B74FC4" w14:textId="77777777" w:rsidR="000B152A" w:rsidRPr="00435FBA" w:rsidRDefault="000B152A" w:rsidP="0095216E">
      <w:pPr>
        <w:pStyle w:val="Akapitzlist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7B7D243E" w14:textId="3B200133" w:rsidR="001B0812" w:rsidRPr="00435FBA" w:rsidRDefault="001B0812" w:rsidP="00C47F03">
      <w:pPr>
        <w:pStyle w:val="Akapitzlist"/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Oświadczamy, że zapoznaliśmy się z SWZ i zobowiązujemy się do stosowania i ścisłego przestrzegania warunków w niej określonych.</w:t>
      </w:r>
    </w:p>
    <w:p w14:paraId="66F2E024" w14:textId="77777777" w:rsidR="000B152A" w:rsidRPr="00435FBA" w:rsidRDefault="000B152A" w:rsidP="0095216E">
      <w:pPr>
        <w:pStyle w:val="Akapitzlist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55DACDF4" w14:textId="6D2BE5AF" w:rsidR="000B152A" w:rsidRPr="00435FBA" w:rsidRDefault="000B152A" w:rsidP="00C47F03">
      <w:pPr>
        <w:pStyle w:val="Akapitzlist"/>
        <w:numPr>
          <w:ilvl w:val="0"/>
          <w:numId w:val="35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t>W nawiązaniu do art. 455 ust. 1 Ustawy strony mają prawo do zmiany treści umowy</w:t>
      </w:r>
      <w:r w:rsidR="0095216E"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95216E"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Z</w:t>
      </w:r>
      <w:r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miany umowy zostały szczegółowo umówione w </w:t>
      </w:r>
      <w:r w:rsidRPr="00435F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§ 17 </w:t>
      </w:r>
      <w:r w:rsidRPr="00435FBA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Istotnych postanowieniach umowy</w:t>
      </w:r>
      <w:r w:rsidRPr="00435F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stanowiących załącznik nr 3 do SWZ.</w:t>
      </w:r>
    </w:p>
    <w:p w14:paraId="20C88130" w14:textId="77777777" w:rsidR="000B152A" w:rsidRPr="00435FBA" w:rsidRDefault="000B152A" w:rsidP="0095216E">
      <w:pPr>
        <w:rPr>
          <w:rFonts w:eastAsia="Times New Roman" w:cs="Times New Roman"/>
          <w:color w:val="000000"/>
          <w:lang w:eastAsia="ar-SA"/>
        </w:rPr>
      </w:pPr>
    </w:p>
    <w:p w14:paraId="2D6B53C0" w14:textId="7403D4C7" w:rsidR="006F5872" w:rsidRPr="00435FBA" w:rsidRDefault="001B0812" w:rsidP="00C47F03">
      <w:pPr>
        <w:pStyle w:val="Akapitzlist"/>
        <w:numPr>
          <w:ilvl w:val="0"/>
          <w:numId w:val="35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Oświadczam, że wypełniłem obowiązki informacyjne przewidziane w art. 13 lub 14 RODO  wobec osób fizycznych, od których dane osobowe bezpośrednio lub pośrednio pozyskałem </w:t>
      </w:r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w celu ubiegania się o udzielenie zamówienia publicznego w niniejszym postępowaniu</w:t>
      </w:r>
      <w:r w:rsidR="000B152A"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14:paraId="6C0C101F" w14:textId="77777777" w:rsidR="000B152A" w:rsidRPr="00435FBA" w:rsidRDefault="000B152A" w:rsidP="0095216E">
      <w:pPr>
        <w:pStyle w:val="Akapitzlist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4599182D" w14:textId="04C48DA8" w:rsidR="00F57F47" w:rsidRPr="00435FBA" w:rsidRDefault="00F57F47" w:rsidP="00C47F03">
      <w:pPr>
        <w:pStyle w:val="Akapitzlist"/>
        <w:numPr>
          <w:ilvl w:val="0"/>
          <w:numId w:val="35"/>
        </w:numPr>
        <w:tabs>
          <w:tab w:val="clear" w:pos="708"/>
          <w:tab w:val="num" w:pos="28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 uważamy się za związanych ni</w:t>
      </w:r>
      <w:r w:rsidR="002A7C32"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niejszą ofertą na czas wskazany </w:t>
      </w:r>
      <w:r w:rsidR="002A7C32"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specyfikacji warunków zamówienia, tj. </w:t>
      </w:r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na okres </w:t>
      </w:r>
      <w:r w:rsidRPr="00435F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30</w:t>
      </w:r>
      <w:r w:rsidRPr="00435F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dni</w:t>
      </w:r>
      <w:r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 upływu terminu składania </w:t>
      </w:r>
      <w:r w:rsidR="00C271C0"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35FBA">
        <w:rPr>
          <w:rFonts w:ascii="Times New Roman" w:eastAsia="Times New Roman" w:hAnsi="Times New Roman" w:cs="Times New Roman"/>
          <w:sz w:val="24"/>
          <w:szCs w:val="24"/>
          <w:lang w:eastAsia="ar-SA"/>
        </w:rPr>
        <w:t>ofert.</w:t>
      </w:r>
    </w:p>
    <w:p w14:paraId="1D414699" w14:textId="77777777" w:rsidR="0038097C" w:rsidRPr="00435FBA" w:rsidRDefault="0038097C" w:rsidP="0095216E">
      <w:pPr>
        <w:widowControl/>
        <w:autoSpaceDN/>
        <w:ind w:left="283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C3E23A9" w14:textId="40691619" w:rsidR="00F57F47" w:rsidRPr="00435FBA" w:rsidRDefault="00E77936" w:rsidP="0095216E">
      <w:pPr>
        <w:widowControl/>
        <w:suppressAutoHyphens w:val="0"/>
        <w:autoSpaceDE w:val="0"/>
        <w:adjustRightInd w:val="0"/>
        <w:ind w:left="284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Theme="minorHAnsi" w:cs="Times New Roman"/>
          <w:color w:val="000000"/>
          <w:kern w:val="0"/>
          <w:lang w:eastAsia="en-US" w:bidi="ar-SA"/>
        </w:rPr>
        <w:t>1</w:t>
      </w:r>
      <w:r w:rsidR="0095216E" w:rsidRPr="00435FBA">
        <w:rPr>
          <w:rFonts w:eastAsiaTheme="minorHAnsi" w:cs="Times New Roman"/>
          <w:color w:val="000000"/>
          <w:kern w:val="0"/>
          <w:lang w:eastAsia="en-US" w:bidi="ar-SA"/>
        </w:rPr>
        <w:t>3</w:t>
      </w:r>
      <w:r w:rsidR="001B177E" w:rsidRPr="00435FBA">
        <w:rPr>
          <w:rFonts w:eastAsiaTheme="minorHAnsi" w:cs="Times New Roman"/>
          <w:color w:val="000000"/>
          <w:kern w:val="0"/>
          <w:lang w:eastAsia="en-US" w:bidi="ar-SA"/>
        </w:rPr>
        <w:t>.</w:t>
      </w:r>
      <w:r w:rsidR="00C271C0" w:rsidRPr="00435FBA">
        <w:rPr>
          <w:rFonts w:eastAsiaTheme="minorHAnsi" w:cs="Times New Roman"/>
          <w:color w:val="000000"/>
          <w:kern w:val="0"/>
          <w:lang w:eastAsia="en-US" w:bidi="ar-SA"/>
        </w:rPr>
        <w:tab/>
      </w:r>
      <w:r w:rsidR="00C271C0" w:rsidRPr="00435FBA">
        <w:rPr>
          <w:rFonts w:eastAsia="Times New Roman" w:cs="Times New Roman"/>
          <w:kern w:val="0"/>
          <w:lang w:eastAsia="ar-SA" w:bidi="ar-SA"/>
        </w:rPr>
        <w:tab/>
      </w:r>
      <w:r w:rsidR="00F57F47" w:rsidRPr="00435FBA">
        <w:rPr>
          <w:rFonts w:eastAsia="Times New Roman" w:cs="Times New Roman"/>
          <w:kern w:val="0"/>
          <w:lang w:eastAsia="ar-SA" w:bidi="ar-SA"/>
        </w:rPr>
        <w:t>Oświadczam, że wypełniłem obowiązki informacyjne przewidziane w art. 13 lub 14 RODO</w:t>
      </w:r>
      <w:r w:rsidR="00F57F47" w:rsidRPr="00435FBA">
        <w:rPr>
          <w:rFonts w:eastAsia="Times New Roman" w:cs="Times New Roman"/>
          <w:kern w:val="0"/>
          <w:vertAlign w:val="superscript"/>
          <w:lang w:eastAsia="ar-SA" w:bidi="ar-SA"/>
        </w:rPr>
        <w:footnoteReference w:id="1"/>
      </w:r>
      <w:r w:rsidR="00F57F47" w:rsidRPr="00435FBA">
        <w:rPr>
          <w:rFonts w:eastAsia="Times New Roman" w:cs="Times New Roman"/>
          <w:kern w:val="0"/>
          <w:lang w:eastAsia="ar-SA" w:bidi="ar-SA"/>
        </w:rPr>
        <w:t xml:space="preserve"> wobec osób fizycznych, od których dane osobowe bezpośrednio lub pośrednio pozyskałem </w:t>
      </w:r>
      <w:r w:rsidR="0095216E" w:rsidRPr="00435FBA">
        <w:rPr>
          <w:rFonts w:eastAsia="Times New Roman" w:cs="Times New Roman"/>
          <w:kern w:val="0"/>
          <w:lang w:eastAsia="ar-SA" w:bidi="ar-SA"/>
        </w:rPr>
        <w:br/>
      </w:r>
      <w:r w:rsidR="00F57F47" w:rsidRPr="00435FBA">
        <w:rPr>
          <w:rFonts w:eastAsia="Times New Roman" w:cs="Times New Roman"/>
          <w:kern w:val="0"/>
          <w:lang w:eastAsia="ar-SA" w:bidi="ar-SA"/>
        </w:rPr>
        <w:t>w celu ubiegania się o udzielenie zamówienia publicznego w niniejszym postępowaniu</w:t>
      </w:r>
      <w:r w:rsidR="00F57F47" w:rsidRPr="00435FBA">
        <w:rPr>
          <w:rFonts w:eastAsia="Times New Roman" w:cs="Times New Roman"/>
          <w:kern w:val="0"/>
          <w:vertAlign w:val="superscript"/>
          <w:lang w:eastAsia="ar-SA" w:bidi="ar-SA"/>
        </w:rPr>
        <w:footnoteReference w:id="2"/>
      </w:r>
      <w:r w:rsidR="00F57F47" w:rsidRPr="00435FBA">
        <w:rPr>
          <w:rFonts w:eastAsia="Times New Roman" w:cs="Times New Roman"/>
          <w:kern w:val="0"/>
          <w:lang w:eastAsia="ar-SA" w:bidi="ar-SA"/>
        </w:rPr>
        <w:t>.</w:t>
      </w:r>
    </w:p>
    <w:p w14:paraId="26EB008F" w14:textId="77777777" w:rsidR="00E5195F" w:rsidRPr="00435FBA" w:rsidRDefault="00E5195F" w:rsidP="0095216E">
      <w:pPr>
        <w:widowControl/>
        <w:autoSpaceDN/>
        <w:ind w:left="283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6A79C71" w14:textId="78E96902" w:rsidR="0038714D" w:rsidRPr="00435FBA" w:rsidRDefault="00C271C0" w:rsidP="0095216E">
      <w:pPr>
        <w:widowControl/>
        <w:autoSpaceDN/>
        <w:ind w:left="283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1</w:t>
      </w:r>
      <w:r w:rsidR="0095216E" w:rsidRPr="00435FBA">
        <w:rPr>
          <w:rFonts w:eastAsia="Times New Roman" w:cs="Times New Roman"/>
          <w:kern w:val="0"/>
          <w:lang w:eastAsia="ar-SA" w:bidi="ar-SA"/>
        </w:rPr>
        <w:t>4</w:t>
      </w:r>
      <w:r w:rsidRPr="00435FBA">
        <w:rPr>
          <w:rFonts w:eastAsia="Times New Roman" w:cs="Times New Roman"/>
          <w:kern w:val="0"/>
          <w:lang w:eastAsia="ar-SA" w:bidi="ar-SA"/>
        </w:rPr>
        <w:t>.</w:t>
      </w:r>
      <w:r w:rsidRPr="00435FBA">
        <w:rPr>
          <w:rFonts w:eastAsia="Times New Roman" w:cs="Times New Roman"/>
          <w:kern w:val="0"/>
          <w:lang w:eastAsia="ar-SA" w:bidi="ar-SA"/>
        </w:rPr>
        <w:tab/>
      </w:r>
      <w:r w:rsidR="00F57F47" w:rsidRPr="00435FBA">
        <w:rPr>
          <w:rFonts w:eastAsia="Times New Roman" w:cs="Times New Roman"/>
          <w:kern w:val="0"/>
          <w:lang w:eastAsia="ar-SA" w:bidi="ar-SA"/>
        </w:rPr>
        <w:t xml:space="preserve">Oświadczamy, że zapisy zawarte w </w:t>
      </w:r>
      <w:r w:rsidR="00F57F47" w:rsidRPr="00435FBA">
        <w:rPr>
          <w:rFonts w:eastAsia="Times New Roman" w:cs="Times New Roman"/>
          <w:i/>
          <w:iCs/>
          <w:kern w:val="0"/>
          <w:lang w:eastAsia="ar-SA" w:bidi="ar-SA"/>
        </w:rPr>
        <w:t>Istotnych postanowieniach umowy</w:t>
      </w:r>
      <w:r w:rsidR="00F57F47" w:rsidRPr="00435FBA">
        <w:rPr>
          <w:rFonts w:eastAsia="Times New Roman" w:cs="Times New Roman"/>
          <w:kern w:val="0"/>
          <w:lang w:eastAsia="ar-SA" w:bidi="ar-SA"/>
        </w:rPr>
        <w:t>, zostały</w:t>
      </w:r>
      <w:r w:rsidR="00F57F47" w:rsidRPr="00435FBA">
        <w:rPr>
          <w:rFonts w:eastAsia="Times New Roman" w:cs="Times New Roman"/>
          <w:kern w:val="0"/>
          <w:lang w:eastAsia="ar-SA" w:bidi="ar-SA"/>
        </w:rPr>
        <w:br/>
      </w:r>
      <w:r w:rsidRPr="00435FBA">
        <w:rPr>
          <w:rFonts w:eastAsia="Times New Roman" w:cs="Times New Roman"/>
          <w:kern w:val="0"/>
          <w:lang w:eastAsia="ar-SA" w:bidi="ar-SA"/>
        </w:rPr>
        <w:tab/>
      </w:r>
      <w:r w:rsidR="00F57F47" w:rsidRPr="00435FBA">
        <w:rPr>
          <w:rFonts w:eastAsia="Times New Roman" w:cs="Times New Roman"/>
          <w:kern w:val="0"/>
          <w:lang w:eastAsia="ar-SA" w:bidi="ar-SA"/>
        </w:rPr>
        <w:t>przez nas zaakceptowane i zobowiązujemy</w:t>
      </w:r>
      <w:bookmarkStart w:id="2" w:name="_GoBack"/>
      <w:bookmarkEnd w:id="2"/>
      <w:r w:rsidR="00F57F47" w:rsidRPr="00435FBA">
        <w:rPr>
          <w:rFonts w:eastAsia="Times New Roman" w:cs="Times New Roman"/>
          <w:kern w:val="0"/>
          <w:lang w:eastAsia="ar-SA" w:bidi="ar-SA"/>
        </w:rPr>
        <w:t xml:space="preserve"> się w przypadku wyboru naszej oferty</w:t>
      </w:r>
      <w:r w:rsidR="00F57F47" w:rsidRPr="00435FBA">
        <w:rPr>
          <w:rFonts w:eastAsia="Times New Roman" w:cs="Times New Roman"/>
          <w:kern w:val="0"/>
          <w:lang w:eastAsia="ar-SA" w:bidi="ar-SA"/>
        </w:rPr>
        <w:br/>
        <w:t xml:space="preserve">do zawarcia umowy na wymienionych warunkach, w miejscu i terminie wyznaczonym </w:t>
      </w:r>
      <w:r w:rsidR="00724485" w:rsidRPr="00435FBA">
        <w:rPr>
          <w:rFonts w:eastAsia="Times New Roman" w:cs="Times New Roman"/>
          <w:kern w:val="0"/>
          <w:lang w:eastAsia="ar-SA" w:bidi="ar-SA"/>
        </w:rPr>
        <w:br/>
      </w:r>
      <w:r w:rsidR="00F57F47" w:rsidRPr="00435FBA">
        <w:rPr>
          <w:rFonts w:eastAsia="Times New Roman" w:cs="Times New Roman"/>
          <w:kern w:val="0"/>
          <w:lang w:eastAsia="ar-SA" w:bidi="ar-SA"/>
        </w:rPr>
        <w:t xml:space="preserve">przez Zamawiającego. </w:t>
      </w:r>
    </w:p>
    <w:p w14:paraId="409BEF14" w14:textId="77777777" w:rsidR="00873F57" w:rsidRPr="00435FBA" w:rsidRDefault="00873F57" w:rsidP="0095216E">
      <w:pPr>
        <w:widowControl/>
        <w:autoSpaceDN/>
        <w:ind w:left="283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57B674F" w14:textId="7D44352D" w:rsidR="00F57F47" w:rsidRPr="00435FBA" w:rsidRDefault="00C271C0" w:rsidP="0095216E">
      <w:pPr>
        <w:widowControl/>
        <w:autoSpaceDN/>
        <w:ind w:left="283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1</w:t>
      </w:r>
      <w:r w:rsidR="0095216E" w:rsidRPr="00435FBA">
        <w:rPr>
          <w:rFonts w:eastAsia="Times New Roman" w:cs="Times New Roman"/>
          <w:kern w:val="0"/>
          <w:lang w:eastAsia="ar-SA" w:bidi="ar-SA"/>
        </w:rPr>
        <w:t>5.</w:t>
      </w:r>
      <w:r w:rsidRPr="00435FBA">
        <w:rPr>
          <w:rFonts w:eastAsia="Times New Roman" w:cs="Times New Roman"/>
          <w:kern w:val="0"/>
          <w:lang w:eastAsia="ar-SA" w:bidi="ar-SA"/>
        </w:rPr>
        <w:tab/>
      </w:r>
      <w:r w:rsidR="00F57F47" w:rsidRPr="00435FBA">
        <w:rPr>
          <w:rFonts w:eastAsia="Times New Roman" w:cs="Times New Roman"/>
          <w:kern w:val="0"/>
          <w:lang w:eastAsia="ar-SA" w:bidi="ar-SA"/>
        </w:rPr>
        <w:t>NIP</w:t>
      </w:r>
      <w:r w:rsidR="001B177E" w:rsidRPr="00435FBA">
        <w:rPr>
          <w:rFonts w:eastAsia="Times New Roman" w:cs="Times New Roman"/>
          <w:kern w:val="0"/>
          <w:lang w:eastAsia="ar-SA" w:bidi="ar-SA"/>
        </w:rPr>
        <w:t>:</w:t>
      </w:r>
      <w:r w:rsidR="00F57F47" w:rsidRPr="00435FBA">
        <w:rPr>
          <w:rFonts w:eastAsia="Times New Roman" w:cs="Times New Roman"/>
          <w:kern w:val="0"/>
          <w:lang w:eastAsia="ar-SA" w:bidi="ar-SA"/>
        </w:rPr>
        <w:t xml:space="preserve"> ………………… REGON</w:t>
      </w:r>
      <w:r w:rsidR="001B177E" w:rsidRPr="00435FBA">
        <w:rPr>
          <w:rFonts w:eastAsia="Times New Roman" w:cs="Times New Roman"/>
          <w:kern w:val="0"/>
          <w:lang w:eastAsia="ar-SA" w:bidi="ar-SA"/>
        </w:rPr>
        <w:t>:</w:t>
      </w:r>
      <w:r w:rsidR="00F57F47" w:rsidRPr="00435FBA">
        <w:rPr>
          <w:rFonts w:eastAsia="Times New Roman" w:cs="Times New Roman"/>
          <w:kern w:val="0"/>
          <w:lang w:eastAsia="ar-SA" w:bidi="ar-SA"/>
        </w:rPr>
        <w:t xml:space="preserve"> ………</w:t>
      </w:r>
      <w:r w:rsidR="001B177E" w:rsidRPr="00435FBA">
        <w:rPr>
          <w:rFonts w:eastAsia="Times New Roman" w:cs="Times New Roman"/>
          <w:kern w:val="0"/>
          <w:lang w:eastAsia="ar-SA" w:bidi="ar-SA"/>
        </w:rPr>
        <w:t>….</w:t>
      </w:r>
      <w:r w:rsidR="00F57F47" w:rsidRPr="00435FBA">
        <w:rPr>
          <w:rFonts w:eastAsia="Times New Roman" w:cs="Times New Roman"/>
          <w:kern w:val="0"/>
          <w:lang w:eastAsia="ar-SA" w:bidi="ar-SA"/>
        </w:rPr>
        <w:t>........…</w:t>
      </w:r>
    </w:p>
    <w:p w14:paraId="2ED4F28E" w14:textId="77777777" w:rsidR="003F6AC3" w:rsidRPr="00435FBA" w:rsidRDefault="003F6AC3" w:rsidP="0095216E">
      <w:pPr>
        <w:widowControl/>
        <w:tabs>
          <w:tab w:val="left" w:pos="565"/>
        </w:tabs>
        <w:autoSpaceDN/>
        <w:ind w:left="283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38737DF" w14:textId="1E6D4A5A" w:rsidR="005556F5" w:rsidRPr="00435FBA" w:rsidRDefault="008C30FA" w:rsidP="0095216E">
      <w:pPr>
        <w:widowControl/>
        <w:autoSpaceDN/>
        <w:ind w:left="283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1</w:t>
      </w:r>
      <w:r w:rsidR="0095216E" w:rsidRPr="00435FBA">
        <w:rPr>
          <w:rFonts w:eastAsia="Times New Roman" w:cs="Times New Roman"/>
          <w:kern w:val="0"/>
          <w:lang w:eastAsia="ar-SA" w:bidi="ar-SA"/>
        </w:rPr>
        <w:t>6</w:t>
      </w:r>
      <w:r w:rsidR="00C271C0" w:rsidRPr="00435FBA">
        <w:rPr>
          <w:rFonts w:eastAsia="Times New Roman" w:cs="Times New Roman"/>
          <w:kern w:val="0"/>
          <w:lang w:eastAsia="ar-SA" w:bidi="ar-SA"/>
        </w:rPr>
        <w:t xml:space="preserve">. </w:t>
      </w:r>
      <w:r w:rsidR="00F57F47" w:rsidRPr="00435FBA">
        <w:rPr>
          <w:rFonts w:eastAsia="Times New Roman" w:cs="Times New Roman"/>
          <w:kern w:val="0"/>
          <w:lang w:eastAsia="ar-SA" w:bidi="ar-SA"/>
        </w:rPr>
        <w:t>Wartość oferty wynosi:</w:t>
      </w:r>
    </w:p>
    <w:p w14:paraId="5998C70B" w14:textId="77777777" w:rsidR="002F230E" w:rsidRPr="00435FBA" w:rsidRDefault="002F230E" w:rsidP="0095216E">
      <w:pPr>
        <w:widowControl/>
        <w:autoSpaceDN/>
        <w:ind w:left="283" w:firstLine="1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14:paraId="5518DA92" w14:textId="141A08DD" w:rsidR="00F57F47" w:rsidRPr="00435FBA" w:rsidRDefault="005556F5" w:rsidP="0095216E">
      <w:pPr>
        <w:widowControl/>
        <w:autoSpaceDN/>
        <w:ind w:left="227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435FBA">
        <w:rPr>
          <w:rFonts w:eastAsia="Times New Roman" w:cs="Times New Roman"/>
          <w:bCs/>
          <w:kern w:val="0"/>
          <w:lang w:eastAsia="ar-SA" w:bidi="ar-SA"/>
        </w:rPr>
        <w:t>W</w:t>
      </w:r>
      <w:r w:rsidR="00F57F47" w:rsidRPr="00435FBA">
        <w:rPr>
          <w:rFonts w:eastAsia="Times New Roman" w:cs="Times New Roman"/>
          <w:bCs/>
          <w:kern w:val="0"/>
          <w:lang w:eastAsia="ar-SA" w:bidi="ar-SA"/>
        </w:rPr>
        <w:t>artość oferty netto wynosi</w:t>
      </w:r>
      <w:r w:rsidR="001B177E" w:rsidRPr="00435FBA">
        <w:rPr>
          <w:rFonts w:eastAsia="Times New Roman" w:cs="Times New Roman"/>
          <w:bCs/>
          <w:kern w:val="0"/>
          <w:lang w:eastAsia="ar-SA" w:bidi="ar-SA"/>
        </w:rPr>
        <w:t xml:space="preserve">: </w:t>
      </w:r>
      <w:r w:rsidR="005A5CAF" w:rsidRPr="00435FBA">
        <w:rPr>
          <w:rFonts w:eastAsia="Times New Roman" w:cs="Times New Roman"/>
          <w:bCs/>
          <w:kern w:val="0"/>
          <w:lang w:eastAsia="ar-SA" w:bidi="ar-SA"/>
        </w:rPr>
        <w:t>.</w:t>
      </w:r>
      <w:r w:rsidR="00F57F47" w:rsidRPr="00435FBA">
        <w:rPr>
          <w:rFonts w:eastAsia="Times New Roman" w:cs="Times New Roman"/>
          <w:bCs/>
          <w:kern w:val="0"/>
          <w:lang w:eastAsia="ar-SA" w:bidi="ar-SA"/>
        </w:rPr>
        <w:t>.…</w:t>
      </w:r>
      <w:r w:rsidR="002F230E" w:rsidRPr="00435FBA">
        <w:rPr>
          <w:rFonts w:eastAsia="Times New Roman" w:cs="Times New Roman"/>
          <w:bCs/>
          <w:kern w:val="0"/>
          <w:lang w:eastAsia="ar-SA" w:bidi="ar-SA"/>
        </w:rPr>
        <w:t>…</w:t>
      </w:r>
      <w:r w:rsidR="00F57F47" w:rsidRPr="00435FBA">
        <w:rPr>
          <w:rFonts w:eastAsia="Times New Roman" w:cs="Times New Roman"/>
          <w:bCs/>
          <w:kern w:val="0"/>
          <w:lang w:eastAsia="ar-SA" w:bidi="ar-SA"/>
        </w:rPr>
        <w:t>…..…. złotych</w:t>
      </w:r>
    </w:p>
    <w:p w14:paraId="3585EA42" w14:textId="43547A5E" w:rsidR="00F57F47" w:rsidRPr="00435FBA" w:rsidRDefault="00F57F47" w:rsidP="0095216E">
      <w:pPr>
        <w:widowControl/>
        <w:autoSpaceDN/>
        <w:ind w:left="227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435FBA">
        <w:rPr>
          <w:rFonts w:eastAsia="Times New Roman" w:cs="Times New Roman"/>
          <w:bCs/>
          <w:kern w:val="0"/>
          <w:lang w:eastAsia="ar-SA" w:bidi="ar-SA"/>
        </w:rPr>
        <w:t>słownie: …………</w:t>
      </w:r>
      <w:r w:rsidR="000121B3" w:rsidRPr="00435FBA">
        <w:rPr>
          <w:rFonts w:eastAsia="Times New Roman" w:cs="Times New Roman"/>
          <w:bCs/>
          <w:kern w:val="0"/>
          <w:lang w:eastAsia="ar-SA" w:bidi="ar-SA"/>
        </w:rPr>
        <w:t>…………………</w:t>
      </w:r>
      <w:r w:rsidR="00C271C0" w:rsidRPr="00435FBA">
        <w:rPr>
          <w:rFonts w:eastAsia="Times New Roman" w:cs="Times New Roman"/>
          <w:bCs/>
          <w:kern w:val="0"/>
          <w:lang w:eastAsia="ar-SA" w:bidi="ar-SA"/>
        </w:rPr>
        <w:t>……..</w:t>
      </w:r>
      <w:r w:rsidRPr="00435FBA">
        <w:rPr>
          <w:rFonts w:eastAsia="Times New Roman" w:cs="Times New Roman"/>
          <w:bCs/>
          <w:kern w:val="0"/>
          <w:lang w:eastAsia="ar-SA" w:bidi="ar-SA"/>
        </w:rPr>
        <w:t>………</w:t>
      </w:r>
      <w:r w:rsidR="000121B3" w:rsidRPr="00435FBA">
        <w:rPr>
          <w:rFonts w:eastAsia="Times New Roman" w:cs="Times New Roman"/>
          <w:bCs/>
          <w:kern w:val="0"/>
          <w:lang w:eastAsia="ar-SA" w:bidi="ar-SA"/>
        </w:rPr>
        <w:t>..</w:t>
      </w:r>
      <w:r w:rsidRPr="00435FBA">
        <w:rPr>
          <w:rFonts w:eastAsia="Times New Roman" w:cs="Times New Roman"/>
          <w:bCs/>
          <w:kern w:val="0"/>
          <w:lang w:eastAsia="ar-SA" w:bidi="ar-SA"/>
        </w:rPr>
        <w:t>…</w:t>
      </w:r>
      <w:r w:rsidR="005A5CAF" w:rsidRPr="00435FBA">
        <w:rPr>
          <w:rFonts w:eastAsia="Times New Roman" w:cs="Times New Roman"/>
          <w:bCs/>
          <w:kern w:val="0"/>
          <w:lang w:eastAsia="ar-SA" w:bidi="ar-SA"/>
        </w:rPr>
        <w:t>……</w:t>
      </w:r>
      <w:r w:rsidR="001B177E" w:rsidRPr="00435FBA">
        <w:rPr>
          <w:rFonts w:eastAsia="Times New Roman" w:cs="Times New Roman"/>
          <w:bCs/>
          <w:kern w:val="0"/>
          <w:lang w:eastAsia="ar-SA" w:bidi="ar-SA"/>
        </w:rPr>
        <w:t>….</w:t>
      </w:r>
      <w:r w:rsidRPr="00435FBA">
        <w:rPr>
          <w:rFonts w:eastAsia="Times New Roman" w:cs="Times New Roman"/>
          <w:bCs/>
          <w:kern w:val="0"/>
          <w:lang w:eastAsia="ar-SA" w:bidi="ar-SA"/>
        </w:rPr>
        <w:t>..……………...……</w:t>
      </w:r>
      <w:r w:rsidR="00F10A26" w:rsidRPr="00435FBA">
        <w:rPr>
          <w:rFonts w:eastAsia="Times New Roman" w:cs="Times New Roman"/>
          <w:bCs/>
          <w:kern w:val="0"/>
          <w:lang w:eastAsia="ar-SA" w:bidi="ar-SA"/>
        </w:rPr>
        <w:t>….</w:t>
      </w:r>
      <w:r w:rsidRPr="00435FBA">
        <w:rPr>
          <w:rFonts w:eastAsia="Times New Roman" w:cs="Times New Roman"/>
          <w:bCs/>
          <w:kern w:val="0"/>
          <w:lang w:eastAsia="ar-SA" w:bidi="ar-SA"/>
        </w:rPr>
        <w:t>.………</w:t>
      </w:r>
    </w:p>
    <w:p w14:paraId="6D78A9EF" w14:textId="2C271E84" w:rsidR="00F57F47" w:rsidRPr="00435FBA" w:rsidRDefault="005556F5" w:rsidP="0095216E">
      <w:pPr>
        <w:widowControl/>
        <w:autoSpaceDN/>
        <w:ind w:left="227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435FBA">
        <w:rPr>
          <w:rFonts w:eastAsia="Times New Roman" w:cs="Times New Roman"/>
          <w:bCs/>
          <w:kern w:val="0"/>
          <w:lang w:eastAsia="ar-SA" w:bidi="ar-SA"/>
        </w:rPr>
        <w:t>W</w:t>
      </w:r>
      <w:r w:rsidR="00F57F47" w:rsidRPr="00435FBA">
        <w:rPr>
          <w:rFonts w:eastAsia="Times New Roman" w:cs="Times New Roman"/>
          <w:bCs/>
          <w:kern w:val="0"/>
          <w:lang w:eastAsia="ar-SA" w:bidi="ar-SA"/>
        </w:rPr>
        <w:t>artość oferty brutto wynosi:</w:t>
      </w:r>
      <w:r w:rsidR="00F10A26" w:rsidRPr="00435FBA">
        <w:rPr>
          <w:rFonts w:eastAsia="Times New Roman" w:cs="Times New Roman"/>
          <w:bCs/>
          <w:kern w:val="0"/>
          <w:lang w:eastAsia="ar-SA" w:bidi="ar-SA"/>
        </w:rPr>
        <w:t xml:space="preserve"> ...</w:t>
      </w:r>
      <w:r w:rsidR="002F230E" w:rsidRPr="00435FBA">
        <w:rPr>
          <w:rFonts w:eastAsia="Times New Roman" w:cs="Times New Roman"/>
          <w:bCs/>
          <w:kern w:val="0"/>
          <w:lang w:eastAsia="ar-SA" w:bidi="ar-SA"/>
        </w:rPr>
        <w:t>……...</w:t>
      </w:r>
      <w:r w:rsidR="000121B3" w:rsidRPr="00435FBA">
        <w:rPr>
          <w:rFonts w:eastAsia="Times New Roman" w:cs="Times New Roman"/>
          <w:bCs/>
          <w:kern w:val="0"/>
          <w:lang w:eastAsia="ar-SA" w:bidi="ar-SA"/>
        </w:rPr>
        <w:t>.…</w:t>
      </w:r>
      <w:r w:rsidR="00F57F47" w:rsidRPr="00435FBA">
        <w:rPr>
          <w:rFonts w:eastAsia="Times New Roman" w:cs="Times New Roman"/>
          <w:bCs/>
          <w:kern w:val="0"/>
          <w:lang w:eastAsia="ar-SA" w:bidi="ar-SA"/>
        </w:rPr>
        <w:t>… złotych</w:t>
      </w:r>
    </w:p>
    <w:p w14:paraId="491C2C5C" w14:textId="46C3116E" w:rsidR="00F57F47" w:rsidRPr="00435FBA" w:rsidRDefault="00F57F47" w:rsidP="00327FF3">
      <w:pPr>
        <w:widowControl/>
        <w:autoSpaceDN/>
        <w:ind w:left="227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435FBA">
        <w:rPr>
          <w:rFonts w:eastAsia="Times New Roman" w:cs="Times New Roman"/>
          <w:bCs/>
          <w:kern w:val="0"/>
          <w:lang w:eastAsia="ar-SA" w:bidi="ar-SA"/>
        </w:rPr>
        <w:tab/>
      </w:r>
      <w:r w:rsidR="000121B3" w:rsidRPr="00435FBA">
        <w:rPr>
          <w:rFonts w:eastAsia="Times New Roman" w:cs="Times New Roman"/>
          <w:bCs/>
          <w:kern w:val="0"/>
          <w:lang w:eastAsia="ar-SA" w:bidi="ar-SA"/>
        </w:rPr>
        <w:t>słownie: …………..</w:t>
      </w:r>
      <w:r w:rsidRPr="00435FBA">
        <w:rPr>
          <w:rFonts w:eastAsia="Times New Roman" w:cs="Times New Roman"/>
          <w:bCs/>
          <w:kern w:val="0"/>
          <w:lang w:eastAsia="ar-SA" w:bidi="ar-SA"/>
        </w:rPr>
        <w:t>………………</w:t>
      </w:r>
      <w:r w:rsidR="00C271C0" w:rsidRPr="00435FBA">
        <w:rPr>
          <w:rFonts w:eastAsia="Times New Roman" w:cs="Times New Roman"/>
          <w:bCs/>
          <w:kern w:val="0"/>
          <w:lang w:eastAsia="ar-SA" w:bidi="ar-SA"/>
        </w:rPr>
        <w:t>…</w:t>
      </w:r>
      <w:r w:rsidR="005A5CAF" w:rsidRPr="00435FBA">
        <w:rPr>
          <w:rFonts w:eastAsia="Times New Roman" w:cs="Times New Roman"/>
          <w:bCs/>
          <w:kern w:val="0"/>
          <w:lang w:eastAsia="ar-SA" w:bidi="ar-SA"/>
        </w:rPr>
        <w:t>…...</w:t>
      </w:r>
      <w:r w:rsidR="00C271C0" w:rsidRPr="00435FBA">
        <w:rPr>
          <w:rFonts w:eastAsia="Times New Roman" w:cs="Times New Roman"/>
          <w:bCs/>
          <w:kern w:val="0"/>
          <w:lang w:eastAsia="ar-SA" w:bidi="ar-SA"/>
        </w:rPr>
        <w:t>…</w:t>
      </w:r>
      <w:r w:rsidR="000121B3" w:rsidRPr="00435FBA">
        <w:rPr>
          <w:rFonts w:eastAsia="Times New Roman" w:cs="Times New Roman"/>
          <w:bCs/>
          <w:kern w:val="0"/>
          <w:lang w:eastAsia="ar-SA" w:bidi="ar-SA"/>
        </w:rPr>
        <w:t>…</w:t>
      </w:r>
      <w:r w:rsidRPr="00435FBA">
        <w:rPr>
          <w:rFonts w:eastAsia="Times New Roman" w:cs="Times New Roman"/>
          <w:bCs/>
          <w:kern w:val="0"/>
          <w:lang w:eastAsia="ar-SA" w:bidi="ar-SA"/>
        </w:rPr>
        <w:t>…………………….……</w:t>
      </w:r>
      <w:r w:rsidR="001B177E" w:rsidRPr="00435FBA">
        <w:rPr>
          <w:rFonts w:eastAsia="Times New Roman" w:cs="Times New Roman"/>
          <w:bCs/>
          <w:kern w:val="0"/>
          <w:lang w:eastAsia="ar-SA" w:bidi="ar-SA"/>
        </w:rPr>
        <w:t>…</w:t>
      </w:r>
      <w:r w:rsidRPr="00435FBA">
        <w:rPr>
          <w:rFonts w:eastAsia="Times New Roman" w:cs="Times New Roman"/>
          <w:bCs/>
          <w:kern w:val="0"/>
          <w:lang w:eastAsia="ar-SA" w:bidi="ar-SA"/>
        </w:rPr>
        <w:t>…</w:t>
      </w:r>
      <w:r w:rsidR="000121B3" w:rsidRPr="00435FBA">
        <w:rPr>
          <w:rFonts w:eastAsia="Times New Roman" w:cs="Times New Roman"/>
          <w:bCs/>
          <w:kern w:val="0"/>
          <w:lang w:eastAsia="ar-SA" w:bidi="ar-SA"/>
        </w:rPr>
        <w:t>…</w:t>
      </w:r>
      <w:r w:rsidRPr="00435FBA">
        <w:rPr>
          <w:rFonts w:eastAsia="Times New Roman" w:cs="Times New Roman"/>
          <w:bCs/>
          <w:kern w:val="0"/>
          <w:lang w:eastAsia="ar-SA" w:bidi="ar-SA"/>
        </w:rPr>
        <w:t>……..………</w:t>
      </w:r>
    </w:p>
    <w:p w14:paraId="58DEAD0C" w14:textId="77777777" w:rsidR="000121B3" w:rsidRPr="00435FBA" w:rsidRDefault="000121B3" w:rsidP="000121B3">
      <w:pPr>
        <w:widowControl/>
        <w:autoSpaceDN/>
        <w:ind w:left="567" w:hanging="283"/>
        <w:jc w:val="both"/>
        <w:textAlignment w:val="auto"/>
        <w:rPr>
          <w:rFonts w:eastAsia="Times New Roman" w:cs="Times New Roman"/>
          <w:bCs/>
          <w:kern w:val="0"/>
          <w:sz w:val="20"/>
          <w:szCs w:val="20"/>
          <w:lang w:eastAsia="ar-SA" w:bidi="ar-SA"/>
        </w:rPr>
      </w:pPr>
    </w:p>
    <w:p w14:paraId="71A18737" w14:textId="77777777" w:rsidR="000121B3" w:rsidRPr="00435FBA" w:rsidRDefault="000121B3" w:rsidP="000121B3">
      <w:pPr>
        <w:widowControl/>
        <w:autoSpaceDN/>
        <w:ind w:left="567" w:hanging="283"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</w:p>
    <w:p w14:paraId="67150E1E" w14:textId="77777777" w:rsidR="00F149B5" w:rsidRPr="00435FBA" w:rsidRDefault="00F149B5" w:rsidP="00F149B5">
      <w:pPr>
        <w:widowControl/>
        <w:autoSpaceDN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435FBA">
        <w:rPr>
          <w:rFonts w:eastAsia="Times New Roman" w:cs="Times New Roman"/>
          <w:kern w:val="0"/>
          <w:lang w:eastAsia="ar-SA" w:bidi="ar-SA"/>
        </w:rPr>
        <w:t>…...…..……..…………….. dn. ……………………….……</w:t>
      </w:r>
    </w:p>
    <w:p w14:paraId="2DCB94F4" w14:textId="77777777" w:rsidR="00F149B5" w:rsidRPr="00435FBA" w:rsidRDefault="00F149B5" w:rsidP="00F149B5">
      <w:pPr>
        <w:widowControl/>
        <w:tabs>
          <w:tab w:val="left" w:pos="4065"/>
        </w:tabs>
        <w:autoSpaceDN/>
        <w:textAlignment w:val="auto"/>
        <w:rPr>
          <w:rFonts w:eastAsia="Times New Roman" w:cs="Times New Roman"/>
          <w:i/>
          <w:kern w:val="0"/>
          <w:sz w:val="15"/>
          <w:szCs w:val="15"/>
          <w:lang w:eastAsia="ar-SA" w:bidi="ar-SA"/>
        </w:rPr>
      </w:pPr>
      <w:r w:rsidRPr="00435FBA">
        <w:rPr>
          <w:rFonts w:eastAsia="Times New Roman" w:cs="Times New Roman"/>
          <w:i/>
          <w:iCs/>
          <w:kern w:val="0"/>
          <w:sz w:val="15"/>
          <w:szCs w:val="15"/>
          <w:lang w:eastAsia="ar-SA" w:bidi="ar-SA"/>
        </w:rPr>
        <w:t xml:space="preserve">                     (miejscowo</w:t>
      </w:r>
      <w:r w:rsidRPr="00435FBA">
        <w:rPr>
          <w:rFonts w:eastAsia="TimesNewRoman" w:cs="Times New Roman"/>
          <w:i/>
          <w:iCs/>
          <w:kern w:val="0"/>
          <w:sz w:val="15"/>
          <w:szCs w:val="15"/>
          <w:lang w:eastAsia="ar-SA" w:bidi="ar-SA"/>
        </w:rPr>
        <w:t>ść</w:t>
      </w:r>
      <w:r w:rsidRPr="00435FBA">
        <w:rPr>
          <w:rFonts w:eastAsia="Times New Roman" w:cs="Times New Roman"/>
          <w:kern w:val="0"/>
          <w:sz w:val="15"/>
          <w:szCs w:val="15"/>
          <w:lang w:eastAsia="ar-SA" w:bidi="ar-SA"/>
        </w:rPr>
        <w:t>)</w:t>
      </w:r>
      <w:r w:rsidRPr="00435FBA">
        <w:rPr>
          <w:rFonts w:eastAsia="Times New Roman" w:cs="Times New Roman"/>
          <w:kern w:val="0"/>
          <w:sz w:val="15"/>
          <w:szCs w:val="15"/>
          <w:lang w:eastAsia="ar-SA" w:bidi="ar-SA"/>
        </w:rPr>
        <w:tab/>
        <w:t xml:space="preserve">    </w:t>
      </w:r>
      <w:r w:rsidRPr="00435FBA">
        <w:rPr>
          <w:rFonts w:eastAsia="Times New Roman" w:cs="Times New Roman"/>
          <w:i/>
          <w:kern w:val="0"/>
          <w:sz w:val="15"/>
          <w:szCs w:val="15"/>
          <w:lang w:eastAsia="ar-SA" w:bidi="ar-SA"/>
        </w:rPr>
        <w:t>(data)</w:t>
      </w:r>
    </w:p>
    <w:p w14:paraId="761E185F" w14:textId="77777777" w:rsidR="00F149B5" w:rsidRPr="00435FBA" w:rsidRDefault="00F149B5" w:rsidP="00F149B5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7A8C6708" w14:textId="77777777" w:rsidR="00A02B86" w:rsidRPr="00435FBA" w:rsidRDefault="00A02B86" w:rsidP="00F149B5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5D78D4C7" w14:textId="77777777" w:rsidR="00F149B5" w:rsidRPr="00435FBA" w:rsidRDefault="00F149B5" w:rsidP="00F149B5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1"/>
          <w:szCs w:val="21"/>
        </w:rPr>
      </w:pPr>
      <w:r w:rsidRPr="00435FBA">
        <w:rPr>
          <w:rFonts w:eastAsia="Arial" w:cs="Times New Roman"/>
          <w:b/>
          <w:i/>
          <w:kern w:val="1"/>
          <w:sz w:val="21"/>
          <w:szCs w:val="21"/>
        </w:rPr>
        <w:t xml:space="preserve">Dokument należy wypełnić i podpisać kwalifikowanym podpisem elektronicznym lub podpisem zaufanym lub podpisem osobistym. Zamawiający zaleca zapisanie dokumentu w formacie PDF. </w:t>
      </w:r>
    </w:p>
    <w:p w14:paraId="5DA668F3" w14:textId="77777777" w:rsidR="005A5CAF" w:rsidRPr="00435FBA" w:rsidRDefault="005A5CAF" w:rsidP="000121B3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i/>
          <w:kern w:val="1"/>
          <w:sz w:val="20"/>
          <w:szCs w:val="20"/>
        </w:rPr>
      </w:pPr>
    </w:p>
    <w:p w14:paraId="5D9ED641" w14:textId="10AD402B" w:rsidR="00873F57" w:rsidRPr="00144B0F" w:rsidRDefault="003234D5" w:rsidP="00144B0F">
      <w:pPr>
        <w:widowControl/>
        <w:autoSpaceDN/>
        <w:ind w:right="848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 w:rsidRPr="00435FBA">
        <w:rPr>
          <w:rFonts w:asciiTheme="minorHAnsi" w:eastAsia="Times New Roman" w:hAnsiTheme="minorHAnsi" w:cs="Times New Roman"/>
          <w:kern w:val="0"/>
          <w:sz w:val="22"/>
          <w:szCs w:val="22"/>
          <w:lang w:val="de-DE" w:eastAsia="ar-SA" w:bidi="ar-SA"/>
        </w:rPr>
        <w:t>*</w:t>
      </w:r>
      <w:r w:rsidRPr="00435FBA">
        <w:rPr>
          <w:rFonts w:asciiTheme="minorHAnsi" w:eastAsia="Times New Roman" w:hAnsiTheme="minorHAnsi" w:cs="Times New Roman"/>
          <w:kern w:val="0"/>
          <w:sz w:val="18"/>
          <w:szCs w:val="18"/>
          <w:lang w:eastAsia="ar-SA" w:bidi="ar-SA"/>
        </w:rPr>
        <w:t xml:space="preserve">  </w:t>
      </w:r>
      <w:r w:rsidRPr="00435FBA">
        <w:rPr>
          <w:rFonts w:eastAsia="Times New Roman" w:cs="Times New Roman"/>
          <w:kern w:val="0"/>
          <w:sz w:val="16"/>
          <w:szCs w:val="16"/>
          <w:lang w:eastAsia="ar-SA" w:bidi="ar-SA"/>
        </w:rPr>
        <w:t>właściwe zaznaczyć</w:t>
      </w:r>
    </w:p>
    <w:sectPr w:rsidR="00873F57" w:rsidRPr="00144B0F" w:rsidSect="006815BD">
      <w:footerReference w:type="default" r:id="rId8"/>
      <w:pgSz w:w="11906" w:h="16838"/>
      <w:pgMar w:top="1276" w:right="1304" w:bottom="426" w:left="1304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12644" w14:textId="77777777" w:rsidR="004F5C14" w:rsidRDefault="004F5C14" w:rsidP="000F1D63">
      <w:r>
        <w:separator/>
      </w:r>
    </w:p>
  </w:endnote>
  <w:endnote w:type="continuationSeparator" w:id="0">
    <w:p w14:paraId="1DDA4490" w14:textId="77777777" w:rsidR="004F5C14" w:rsidRDefault="004F5C14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DE359" w14:textId="62C823E0" w:rsidR="00C113AB" w:rsidRPr="006815BD" w:rsidRDefault="00C113AB" w:rsidP="003B3CBD">
    <w:pPr>
      <w:pStyle w:val="Stopka"/>
      <w:jc w:val="center"/>
      <w:rPr>
        <w:color w:val="2F5496" w:themeColor="accent5" w:themeShade="BF"/>
        <w:sz w:val="12"/>
        <w:szCs w:val="12"/>
      </w:rPr>
    </w:pPr>
    <w:r w:rsidRPr="006815BD">
      <w:rPr>
        <w:color w:val="2F5496" w:themeColor="accent5" w:themeShade="BF"/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F1EFD" w14:textId="77777777" w:rsidR="004F5C14" w:rsidRDefault="004F5C14" w:rsidP="000F1D63">
      <w:r>
        <w:separator/>
      </w:r>
    </w:p>
  </w:footnote>
  <w:footnote w:type="continuationSeparator" w:id="0">
    <w:p w14:paraId="089AC04E" w14:textId="77777777" w:rsidR="004F5C14" w:rsidRDefault="004F5C14" w:rsidP="000F1D63">
      <w:r>
        <w:continuationSeparator/>
      </w:r>
    </w:p>
  </w:footnote>
  <w:footnote w:id="1">
    <w:p w14:paraId="736CD84D" w14:textId="3CA8F563" w:rsidR="00C113AB" w:rsidRPr="00622847" w:rsidRDefault="00C113AB" w:rsidP="00F57F47">
      <w:pPr>
        <w:pStyle w:val="Tekstprzypisudolnego"/>
        <w:ind w:left="284" w:hanging="284"/>
        <w:jc w:val="both"/>
        <w:rPr>
          <w:sz w:val="16"/>
          <w:szCs w:val="16"/>
        </w:rPr>
      </w:pPr>
      <w:r w:rsidRPr="00F42872">
        <w:rPr>
          <w:rStyle w:val="Odwoanieprzypisudolnego"/>
        </w:rPr>
        <w:footnoteRef/>
      </w:r>
      <w:r>
        <w:rPr>
          <w:sz w:val="16"/>
          <w:szCs w:val="16"/>
        </w:rPr>
        <w:tab/>
        <w:t>R</w:t>
      </w:r>
      <w:r w:rsidRPr="00622847">
        <w:rPr>
          <w:sz w:val="16"/>
          <w:szCs w:val="16"/>
        </w:rPr>
        <w:t xml:space="preserve">ozporządzenie Parlamentu Europejskiego i Rady (UE) 2016/679 z dnia 27 kwietnia 2016 r. </w:t>
      </w:r>
      <w:r w:rsidRPr="00622847">
        <w:rPr>
          <w:i/>
          <w:sz w:val="16"/>
          <w:szCs w:val="16"/>
        </w:rPr>
        <w:t xml:space="preserve">w sprawie ochrony osób fizycznych w związku </w:t>
      </w:r>
      <w:r>
        <w:rPr>
          <w:i/>
          <w:sz w:val="16"/>
          <w:szCs w:val="16"/>
        </w:rPr>
        <w:t xml:space="preserve">  </w:t>
      </w:r>
      <w:r w:rsidRPr="00622847">
        <w:rPr>
          <w:i/>
          <w:sz w:val="16"/>
          <w:szCs w:val="16"/>
        </w:rPr>
        <w:t>z przetwarzaniem danych osobowych i w sprawie swobodnego</w:t>
      </w:r>
      <w:r w:rsidRPr="00622847">
        <w:rPr>
          <w:i/>
          <w:sz w:val="16"/>
          <w:szCs w:val="16"/>
        </w:rPr>
        <w:tab/>
        <w:t xml:space="preserve">przepływu takich danych </w:t>
      </w:r>
      <w:r w:rsidRPr="00622847">
        <w:rPr>
          <w:sz w:val="16"/>
          <w:szCs w:val="16"/>
        </w:rPr>
        <w:t>oraz uchylenia dyrektywy 95/46/WE (ogólne rozporządzenie o ochronie danych) (tj. Dz. Urz. UE L 119 z 04.05.2016 r.</w:t>
      </w:r>
      <w:r>
        <w:rPr>
          <w:sz w:val="16"/>
          <w:szCs w:val="16"/>
        </w:rPr>
        <w:t xml:space="preserve"> </w:t>
      </w:r>
      <w:r w:rsidRPr="00622847">
        <w:rPr>
          <w:sz w:val="16"/>
          <w:szCs w:val="16"/>
        </w:rPr>
        <w:t>str. 1).</w:t>
      </w:r>
    </w:p>
  </w:footnote>
  <w:footnote w:id="2">
    <w:p w14:paraId="31B303C0" w14:textId="77777777" w:rsidR="00C113AB" w:rsidRPr="00013124" w:rsidRDefault="00C113AB" w:rsidP="00013124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 w:rsidRPr="00F42872">
        <w:rPr>
          <w:rStyle w:val="Odwoanieprzypisudolnego"/>
          <w:sz w:val="20"/>
          <w:szCs w:val="20"/>
        </w:rPr>
        <w:footnoteRef/>
      </w:r>
      <w:r w:rsidRPr="00622847">
        <w:rPr>
          <w:rFonts w:eastAsia="Times New Roman" w:cs="Times New Roman"/>
          <w:kern w:val="0"/>
          <w:sz w:val="16"/>
          <w:szCs w:val="16"/>
          <w:lang w:eastAsia="ar-SA" w:bidi="ar-SA"/>
        </w:rPr>
        <w:tab/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>W przypadku, gdy Wykonawca nie przekazuje danych osobowych innych niż</w:t>
      </w:r>
      <w:r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bezpośrednio jego dotyczących </w:t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lub  zachodzi wyłączenie </w:t>
      </w:r>
      <w:r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>stosowania obowiązku informacyjnego, stosownie do art. 13</w:t>
      </w:r>
      <w:r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ust. 4 lub art. 14 ust. 5 RODO </w:t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>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A2029B52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color w:val="000000"/>
        <w:spacing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3" w15:restartNumberingAfterBreak="0">
    <w:nsid w:val="00000006"/>
    <w:multiLevelType w:val="multilevel"/>
    <w:tmpl w:val="82D0CAB4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-2694"/>
        </w:tabs>
        <w:ind w:left="1637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4" w15:restartNumberingAfterBreak="0">
    <w:nsid w:val="00000007"/>
    <w:multiLevelType w:val="multilevel"/>
    <w:tmpl w:val="164E366A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kern w:val="1"/>
        <w:sz w:val="24"/>
        <w:szCs w:val="24"/>
        <w:lang w:val="pl-PL" w:eastAsia="ar-SA" w:bidi="ar-SA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6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7" w15:restartNumberingAfterBreak="0">
    <w:nsid w:val="0000000D"/>
    <w:multiLevelType w:val="multilevel"/>
    <w:tmpl w:val="E79858DA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1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2" w15:restartNumberingAfterBreak="0">
    <w:nsid w:val="00000013"/>
    <w:multiLevelType w:val="multilevel"/>
    <w:tmpl w:val="2310980C"/>
    <w:name w:val="WW8Num19"/>
    <w:lvl w:ilvl="0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ascii="Times New Roman" w:eastAsia="Times New Roman" w:hAnsi="Times New Roman" w:cs="Times New Roman" w:hint="default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A"/>
    <w:multiLevelType w:val="multilevel"/>
    <w:tmpl w:val="C5F4BDD6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20"/>
    <w:multiLevelType w:val="multilevel"/>
    <w:tmpl w:val="5898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3957"/>
        </w:tabs>
        <w:ind w:left="5463" w:hanging="360"/>
      </w:pPr>
    </w:lvl>
    <w:lvl w:ilvl="1">
      <w:start w:val="1"/>
      <w:numFmt w:val="lowerLetter"/>
      <w:lvlText w:val="%2."/>
      <w:lvlJc w:val="left"/>
      <w:pPr>
        <w:tabs>
          <w:tab w:val="num" w:pos="3957"/>
        </w:tabs>
        <w:ind w:left="6183" w:hanging="360"/>
      </w:pPr>
    </w:lvl>
    <w:lvl w:ilvl="2">
      <w:start w:val="1"/>
      <w:numFmt w:val="lowerRoman"/>
      <w:lvlText w:val="%3."/>
      <w:lvlJc w:val="right"/>
      <w:pPr>
        <w:tabs>
          <w:tab w:val="num" w:pos="3957"/>
        </w:tabs>
        <w:ind w:left="6903" w:hanging="180"/>
      </w:pPr>
    </w:lvl>
    <w:lvl w:ilvl="3">
      <w:start w:val="1"/>
      <w:numFmt w:val="decimal"/>
      <w:lvlText w:val="%4."/>
      <w:lvlJc w:val="left"/>
      <w:pPr>
        <w:tabs>
          <w:tab w:val="num" w:pos="3957"/>
        </w:tabs>
        <w:ind w:left="7623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8343" w:hanging="360"/>
      </w:pPr>
    </w:lvl>
    <w:lvl w:ilvl="5">
      <w:start w:val="1"/>
      <w:numFmt w:val="lowerRoman"/>
      <w:lvlText w:val="%6."/>
      <w:lvlJc w:val="right"/>
      <w:pPr>
        <w:tabs>
          <w:tab w:val="num" w:pos="3957"/>
        </w:tabs>
        <w:ind w:left="9063" w:hanging="180"/>
      </w:pPr>
    </w:lvl>
    <w:lvl w:ilvl="6">
      <w:start w:val="1"/>
      <w:numFmt w:val="decimal"/>
      <w:lvlText w:val="%7."/>
      <w:lvlJc w:val="left"/>
      <w:pPr>
        <w:tabs>
          <w:tab w:val="num" w:pos="3957"/>
        </w:tabs>
        <w:ind w:left="9783" w:hanging="360"/>
      </w:pPr>
    </w:lvl>
    <w:lvl w:ilvl="7">
      <w:start w:val="1"/>
      <w:numFmt w:val="lowerLetter"/>
      <w:lvlText w:val="%8."/>
      <w:lvlJc w:val="left"/>
      <w:pPr>
        <w:tabs>
          <w:tab w:val="num" w:pos="3957"/>
        </w:tabs>
        <w:ind w:left="10503" w:hanging="360"/>
      </w:pPr>
    </w:lvl>
    <w:lvl w:ilvl="8">
      <w:start w:val="1"/>
      <w:numFmt w:val="lowerRoman"/>
      <w:lvlText w:val="%9."/>
      <w:lvlJc w:val="right"/>
      <w:pPr>
        <w:tabs>
          <w:tab w:val="num" w:pos="3957"/>
        </w:tabs>
        <w:ind w:left="11223" w:hanging="180"/>
      </w:pPr>
    </w:lvl>
  </w:abstractNum>
  <w:abstractNum w:abstractNumId="17" w15:restartNumberingAfterBreak="0">
    <w:nsid w:val="00000025"/>
    <w:multiLevelType w:val="multilevel"/>
    <w:tmpl w:val="0F18821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18" w15:restartNumberingAfterBreak="0">
    <w:nsid w:val="00000027"/>
    <w:multiLevelType w:val="multilevel"/>
    <w:tmpl w:val="FA264B74"/>
    <w:styleLink w:val="WW8Num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0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230B1C"/>
    <w:multiLevelType w:val="hybridMultilevel"/>
    <w:tmpl w:val="0B1213B0"/>
    <w:lvl w:ilvl="0" w:tplc="0415000F">
      <w:start w:val="1"/>
      <w:numFmt w:val="decimal"/>
      <w:lvlText w:val="%1."/>
      <w:lvlJc w:val="left"/>
      <w:pPr>
        <w:ind w:left="4897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A435545"/>
    <w:multiLevelType w:val="hybridMultilevel"/>
    <w:tmpl w:val="A21ED170"/>
    <w:styleLink w:val="WW8Num48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BF30950"/>
    <w:multiLevelType w:val="hybridMultilevel"/>
    <w:tmpl w:val="E668E37A"/>
    <w:lvl w:ilvl="0" w:tplc="D5A4A9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4746B82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color w:val="auto"/>
      </w:rPr>
    </w:lvl>
    <w:lvl w:ilvl="2" w:tplc="D840998E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85EE9BA4">
      <w:start w:val="1"/>
      <w:numFmt w:val="decimal"/>
      <w:lvlText w:val="%4)"/>
      <w:lvlJc w:val="left"/>
      <w:pPr>
        <w:ind w:left="107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41C24C7"/>
    <w:multiLevelType w:val="multilevel"/>
    <w:tmpl w:val="1E10C8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6" w15:restartNumberingAfterBreak="0">
    <w:nsid w:val="14E677A6"/>
    <w:multiLevelType w:val="hybridMultilevel"/>
    <w:tmpl w:val="EBAE25C0"/>
    <w:lvl w:ilvl="0" w:tplc="C128B26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A7069F5"/>
    <w:multiLevelType w:val="multilevel"/>
    <w:tmpl w:val="67DE456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Wingdings" w:hAnsi="Wingdings" w:cs="Wingdings"/>
      </w:rPr>
    </w:lvl>
  </w:abstractNum>
  <w:abstractNum w:abstractNumId="28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20DE1E88"/>
    <w:multiLevelType w:val="hybridMultilevel"/>
    <w:tmpl w:val="59B6FADE"/>
    <w:lvl w:ilvl="0" w:tplc="579C77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C41376"/>
    <w:multiLevelType w:val="hybridMultilevel"/>
    <w:tmpl w:val="AE0A243A"/>
    <w:lvl w:ilvl="0" w:tplc="CD165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357827"/>
    <w:multiLevelType w:val="hybridMultilevel"/>
    <w:tmpl w:val="983E2B54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4B13FF"/>
    <w:multiLevelType w:val="hybridMultilevel"/>
    <w:tmpl w:val="12C6A36C"/>
    <w:lvl w:ilvl="0" w:tplc="0786FD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5765ED0"/>
    <w:multiLevelType w:val="hybridMultilevel"/>
    <w:tmpl w:val="7CFC43C2"/>
    <w:lvl w:ilvl="0" w:tplc="983A667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7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37DF26AB"/>
    <w:multiLevelType w:val="hybridMultilevel"/>
    <w:tmpl w:val="9836DEFA"/>
    <w:lvl w:ilvl="0" w:tplc="AF527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2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708AF"/>
    <w:multiLevelType w:val="multilevel"/>
    <w:tmpl w:val="BD24AED6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4FAC4B06"/>
    <w:multiLevelType w:val="hybridMultilevel"/>
    <w:tmpl w:val="EF7C2112"/>
    <w:name w:val="WW8Num34"/>
    <w:lvl w:ilvl="0" w:tplc="5532AF96">
      <w:start w:val="8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B81952"/>
    <w:multiLevelType w:val="hybridMultilevel"/>
    <w:tmpl w:val="066259AE"/>
    <w:lvl w:ilvl="0" w:tplc="FEB86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330A00"/>
    <w:multiLevelType w:val="multilevel"/>
    <w:tmpl w:val="E654DDCE"/>
    <w:lvl w:ilvl="0">
      <w:start w:val="7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81"/>
        </w:tabs>
        <w:ind w:left="688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  <w:rPr>
        <w:rFonts w:hint="default"/>
      </w:rPr>
    </w:lvl>
  </w:abstractNum>
  <w:abstractNum w:abstractNumId="49" w15:restartNumberingAfterBreak="0">
    <w:nsid w:val="5E470DD2"/>
    <w:multiLevelType w:val="multilevel"/>
    <w:tmpl w:val="E3B4F334"/>
    <w:name w:val="WW8Num1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50" w15:restartNumberingAfterBreak="0">
    <w:nsid w:val="61607466"/>
    <w:multiLevelType w:val="hybridMultilevel"/>
    <w:tmpl w:val="87FC45CE"/>
    <w:lvl w:ilvl="0" w:tplc="0DE2EFD8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52" w15:restartNumberingAfterBreak="0">
    <w:nsid w:val="6D720AFA"/>
    <w:multiLevelType w:val="hybridMultilevel"/>
    <w:tmpl w:val="461CFE08"/>
    <w:lvl w:ilvl="0" w:tplc="0415000F">
      <w:start w:val="1"/>
      <w:numFmt w:val="decimal"/>
      <w:lvlText w:val="%1.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>
      <w:start w:val="1"/>
      <w:numFmt w:val="lowerRoman"/>
      <w:lvlText w:val="%3."/>
      <w:lvlJc w:val="right"/>
      <w:pPr>
        <w:ind w:left="2587" w:hanging="180"/>
      </w:pPr>
    </w:lvl>
    <w:lvl w:ilvl="3" w:tplc="04150011">
      <w:start w:val="1"/>
      <w:numFmt w:val="decimal"/>
      <w:lvlText w:val="%4)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53" w15:restartNumberingAfterBreak="0">
    <w:nsid w:val="70F708CD"/>
    <w:multiLevelType w:val="hybridMultilevel"/>
    <w:tmpl w:val="A9A00008"/>
    <w:lvl w:ilvl="0" w:tplc="2766DD2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4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6"/>
  </w:num>
  <w:num w:numId="4">
    <w:abstractNumId w:val="17"/>
  </w:num>
  <w:num w:numId="5">
    <w:abstractNumId w:val="35"/>
  </w:num>
  <w:num w:numId="6">
    <w:abstractNumId w:val="43"/>
  </w:num>
  <w:num w:numId="7">
    <w:abstractNumId w:val="28"/>
  </w:num>
  <w:num w:numId="8">
    <w:abstractNumId w:val="37"/>
  </w:num>
  <w:num w:numId="9">
    <w:abstractNumId w:val="24"/>
  </w:num>
  <w:num w:numId="10">
    <w:abstractNumId w:val="44"/>
  </w:num>
  <w:num w:numId="11">
    <w:abstractNumId w:val="15"/>
  </w:num>
  <w:num w:numId="12">
    <w:abstractNumId w:val="41"/>
  </w:num>
  <w:num w:numId="13">
    <w:abstractNumId w:val="51"/>
  </w:num>
  <w:num w:numId="14">
    <w:abstractNumId w:val="27"/>
  </w:num>
  <w:num w:numId="15">
    <w:abstractNumId w:val="42"/>
  </w:num>
  <w:num w:numId="16">
    <w:abstractNumId w:val="36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3"/>
  </w:num>
  <w:num w:numId="20">
    <w:abstractNumId w:val="1"/>
  </w:num>
  <w:num w:numId="21">
    <w:abstractNumId w:val="18"/>
  </w:num>
  <w:num w:numId="22">
    <w:abstractNumId w:val="26"/>
  </w:num>
  <w:num w:numId="23">
    <w:abstractNumId w:val="30"/>
  </w:num>
  <w:num w:numId="24">
    <w:abstractNumId w:val="40"/>
  </w:num>
  <w:num w:numId="25">
    <w:abstractNumId w:val="46"/>
  </w:num>
  <w:num w:numId="26">
    <w:abstractNumId w:val="31"/>
  </w:num>
  <w:num w:numId="27">
    <w:abstractNumId w:val="20"/>
  </w:num>
  <w:num w:numId="28">
    <w:abstractNumId w:val="7"/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4"/>
  </w:num>
  <w:num w:numId="32">
    <w:abstractNumId w:val="16"/>
  </w:num>
  <w:num w:numId="33">
    <w:abstractNumId w:val="38"/>
  </w:num>
  <w:num w:numId="34">
    <w:abstractNumId w:val="25"/>
  </w:num>
  <w:num w:numId="35">
    <w:abstractNumId w:val="48"/>
  </w:num>
  <w:num w:numId="36">
    <w:abstractNumId w:val="32"/>
  </w:num>
  <w:num w:numId="37">
    <w:abstractNumId w:val="23"/>
  </w:num>
  <w:num w:numId="38">
    <w:abstractNumId w:val="50"/>
  </w:num>
  <w:num w:numId="39">
    <w:abstractNumId w:val="52"/>
  </w:num>
  <w:num w:numId="40">
    <w:abstractNumId w:val="5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ocumentProtection w:formatting="1" w:enforcement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05B1"/>
    <w:rsid w:val="00001C32"/>
    <w:rsid w:val="00001FD2"/>
    <w:rsid w:val="00002F37"/>
    <w:rsid w:val="00003100"/>
    <w:rsid w:val="000032E6"/>
    <w:rsid w:val="00003B8D"/>
    <w:rsid w:val="000040BF"/>
    <w:rsid w:val="00004B2D"/>
    <w:rsid w:val="00004E03"/>
    <w:rsid w:val="00005EC4"/>
    <w:rsid w:val="00005EE0"/>
    <w:rsid w:val="00006AAC"/>
    <w:rsid w:val="00007213"/>
    <w:rsid w:val="000109E6"/>
    <w:rsid w:val="000115A3"/>
    <w:rsid w:val="000121B3"/>
    <w:rsid w:val="00012B05"/>
    <w:rsid w:val="00012DAF"/>
    <w:rsid w:val="00013124"/>
    <w:rsid w:val="000142B3"/>
    <w:rsid w:val="00014C50"/>
    <w:rsid w:val="00017888"/>
    <w:rsid w:val="00017E19"/>
    <w:rsid w:val="0002214D"/>
    <w:rsid w:val="00022A8D"/>
    <w:rsid w:val="00022FDA"/>
    <w:rsid w:val="000237FF"/>
    <w:rsid w:val="00024653"/>
    <w:rsid w:val="00025755"/>
    <w:rsid w:val="0003044C"/>
    <w:rsid w:val="00030C5F"/>
    <w:rsid w:val="0003140E"/>
    <w:rsid w:val="0003364D"/>
    <w:rsid w:val="00034B25"/>
    <w:rsid w:val="00035CBB"/>
    <w:rsid w:val="00040F81"/>
    <w:rsid w:val="00042B3D"/>
    <w:rsid w:val="00042BAF"/>
    <w:rsid w:val="000433A1"/>
    <w:rsid w:val="00046C24"/>
    <w:rsid w:val="00047537"/>
    <w:rsid w:val="00053150"/>
    <w:rsid w:val="00053F36"/>
    <w:rsid w:val="00054A55"/>
    <w:rsid w:val="00054F4F"/>
    <w:rsid w:val="000579CA"/>
    <w:rsid w:val="00060762"/>
    <w:rsid w:val="00060DAA"/>
    <w:rsid w:val="00062EE7"/>
    <w:rsid w:val="00063295"/>
    <w:rsid w:val="00064388"/>
    <w:rsid w:val="000652D1"/>
    <w:rsid w:val="000677A4"/>
    <w:rsid w:val="00067B0F"/>
    <w:rsid w:val="000706E1"/>
    <w:rsid w:val="00070B8C"/>
    <w:rsid w:val="0007101E"/>
    <w:rsid w:val="000712C8"/>
    <w:rsid w:val="0007149C"/>
    <w:rsid w:val="0007195D"/>
    <w:rsid w:val="0007364F"/>
    <w:rsid w:val="0007442E"/>
    <w:rsid w:val="00075290"/>
    <w:rsid w:val="00077332"/>
    <w:rsid w:val="0007740D"/>
    <w:rsid w:val="00080BB4"/>
    <w:rsid w:val="0008117B"/>
    <w:rsid w:val="00082C46"/>
    <w:rsid w:val="00083446"/>
    <w:rsid w:val="00083541"/>
    <w:rsid w:val="00084548"/>
    <w:rsid w:val="00085B0A"/>
    <w:rsid w:val="00085FE4"/>
    <w:rsid w:val="00086604"/>
    <w:rsid w:val="00086870"/>
    <w:rsid w:val="000870BF"/>
    <w:rsid w:val="00090545"/>
    <w:rsid w:val="00092750"/>
    <w:rsid w:val="00093199"/>
    <w:rsid w:val="00094195"/>
    <w:rsid w:val="0009539A"/>
    <w:rsid w:val="000A03C0"/>
    <w:rsid w:val="000A0A21"/>
    <w:rsid w:val="000A28F7"/>
    <w:rsid w:val="000A2D9B"/>
    <w:rsid w:val="000A4361"/>
    <w:rsid w:val="000A4553"/>
    <w:rsid w:val="000A5A9C"/>
    <w:rsid w:val="000A6695"/>
    <w:rsid w:val="000B152A"/>
    <w:rsid w:val="000B15AE"/>
    <w:rsid w:val="000B26FD"/>
    <w:rsid w:val="000B2E3A"/>
    <w:rsid w:val="000B2F17"/>
    <w:rsid w:val="000B3182"/>
    <w:rsid w:val="000B4AF1"/>
    <w:rsid w:val="000B4C51"/>
    <w:rsid w:val="000B6DCC"/>
    <w:rsid w:val="000B7660"/>
    <w:rsid w:val="000B7C32"/>
    <w:rsid w:val="000C0FCC"/>
    <w:rsid w:val="000C1309"/>
    <w:rsid w:val="000C2676"/>
    <w:rsid w:val="000C2851"/>
    <w:rsid w:val="000C2F85"/>
    <w:rsid w:val="000C391E"/>
    <w:rsid w:val="000C3BCF"/>
    <w:rsid w:val="000C4BEF"/>
    <w:rsid w:val="000C4DC6"/>
    <w:rsid w:val="000C7CD2"/>
    <w:rsid w:val="000D02FA"/>
    <w:rsid w:val="000D25A9"/>
    <w:rsid w:val="000D3E16"/>
    <w:rsid w:val="000D42DF"/>
    <w:rsid w:val="000D6B72"/>
    <w:rsid w:val="000D70F3"/>
    <w:rsid w:val="000E29A0"/>
    <w:rsid w:val="000E3ED9"/>
    <w:rsid w:val="000E52C3"/>
    <w:rsid w:val="000E6D70"/>
    <w:rsid w:val="000F0130"/>
    <w:rsid w:val="000F1BC2"/>
    <w:rsid w:val="000F1D63"/>
    <w:rsid w:val="000F4DB0"/>
    <w:rsid w:val="000F5371"/>
    <w:rsid w:val="000F6940"/>
    <w:rsid w:val="000F7BB2"/>
    <w:rsid w:val="000F7F65"/>
    <w:rsid w:val="0010079D"/>
    <w:rsid w:val="00101746"/>
    <w:rsid w:val="00102B4F"/>
    <w:rsid w:val="0010321F"/>
    <w:rsid w:val="0010351A"/>
    <w:rsid w:val="00106DB4"/>
    <w:rsid w:val="001118C6"/>
    <w:rsid w:val="00112AE1"/>
    <w:rsid w:val="00112D38"/>
    <w:rsid w:val="00113C6D"/>
    <w:rsid w:val="00116615"/>
    <w:rsid w:val="00116C23"/>
    <w:rsid w:val="00116E8F"/>
    <w:rsid w:val="00117940"/>
    <w:rsid w:val="00117FFC"/>
    <w:rsid w:val="00122179"/>
    <w:rsid w:val="001221FF"/>
    <w:rsid w:val="00122C45"/>
    <w:rsid w:val="001235D0"/>
    <w:rsid w:val="00123B61"/>
    <w:rsid w:val="001243D2"/>
    <w:rsid w:val="00127EF1"/>
    <w:rsid w:val="00130DBC"/>
    <w:rsid w:val="00131925"/>
    <w:rsid w:val="001319D0"/>
    <w:rsid w:val="00133212"/>
    <w:rsid w:val="0013339C"/>
    <w:rsid w:val="00133672"/>
    <w:rsid w:val="00134084"/>
    <w:rsid w:val="00135960"/>
    <w:rsid w:val="0013658C"/>
    <w:rsid w:val="00136D87"/>
    <w:rsid w:val="001372BC"/>
    <w:rsid w:val="00137E6E"/>
    <w:rsid w:val="0014237C"/>
    <w:rsid w:val="00142ACA"/>
    <w:rsid w:val="00142F90"/>
    <w:rsid w:val="00143BB1"/>
    <w:rsid w:val="00144090"/>
    <w:rsid w:val="00144B0F"/>
    <w:rsid w:val="0014560F"/>
    <w:rsid w:val="00147B2A"/>
    <w:rsid w:val="00150240"/>
    <w:rsid w:val="001553E0"/>
    <w:rsid w:val="001576BA"/>
    <w:rsid w:val="00160F24"/>
    <w:rsid w:val="001654FD"/>
    <w:rsid w:val="00166D3D"/>
    <w:rsid w:val="00167650"/>
    <w:rsid w:val="001678E6"/>
    <w:rsid w:val="0017028F"/>
    <w:rsid w:val="00170710"/>
    <w:rsid w:val="0017074C"/>
    <w:rsid w:val="00172553"/>
    <w:rsid w:val="0017385F"/>
    <w:rsid w:val="001761F5"/>
    <w:rsid w:val="0017736F"/>
    <w:rsid w:val="00177DBB"/>
    <w:rsid w:val="001807D3"/>
    <w:rsid w:val="00180A35"/>
    <w:rsid w:val="00181449"/>
    <w:rsid w:val="00181870"/>
    <w:rsid w:val="001829C2"/>
    <w:rsid w:val="0018338E"/>
    <w:rsid w:val="0018513D"/>
    <w:rsid w:val="00186094"/>
    <w:rsid w:val="001867F0"/>
    <w:rsid w:val="00187079"/>
    <w:rsid w:val="0018716D"/>
    <w:rsid w:val="00190778"/>
    <w:rsid w:val="00191DBD"/>
    <w:rsid w:val="00192027"/>
    <w:rsid w:val="00192309"/>
    <w:rsid w:val="00194BDB"/>
    <w:rsid w:val="0019532F"/>
    <w:rsid w:val="001A3B10"/>
    <w:rsid w:val="001A634F"/>
    <w:rsid w:val="001A72F0"/>
    <w:rsid w:val="001A7741"/>
    <w:rsid w:val="001A7A17"/>
    <w:rsid w:val="001B0812"/>
    <w:rsid w:val="001B152E"/>
    <w:rsid w:val="001B177E"/>
    <w:rsid w:val="001B73C2"/>
    <w:rsid w:val="001C0F94"/>
    <w:rsid w:val="001C3C14"/>
    <w:rsid w:val="001C3EE4"/>
    <w:rsid w:val="001C4D5D"/>
    <w:rsid w:val="001C4F1B"/>
    <w:rsid w:val="001C5C96"/>
    <w:rsid w:val="001C5F64"/>
    <w:rsid w:val="001C60C0"/>
    <w:rsid w:val="001D04A8"/>
    <w:rsid w:val="001D1516"/>
    <w:rsid w:val="001D1BA3"/>
    <w:rsid w:val="001D1DCA"/>
    <w:rsid w:val="001D3082"/>
    <w:rsid w:val="001D4A34"/>
    <w:rsid w:val="001D4B6A"/>
    <w:rsid w:val="001D7B3E"/>
    <w:rsid w:val="001E5FEA"/>
    <w:rsid w:val="001E6428"/>
    <w:rsid w:val="001F1504"/>
    <w:rsid w:val="001F26AA"/>
    <w:rsid w:val="001F2791"/>
    <w:rsid w:val="001F46FC"/>
    <w:rsid w:val="001F5616"/>
    <w:rsid w:val="001F60E6"/>
    <w:rsid w:val="001F6550"/>
    <w:rsid w:val="001F7020"/>
    <w:rsid w:val="001F703A"/>
    <w:rsid w:val="001F7221"/>
    <w:rsid w:val="00201920"/>
    <w:rsid w:val="00201D7C"/>
    <w:rsid w:val="002023B9"/>
    <w:rsid w:val="0020283E"/>
    <w:rsid w:val="00202E23"/>
    <w:rsid w:val="0020504B"/>
    <w:rsid w:val="00206AFF"/>
    <w:rsid w:val="00206CD9"/>
    <w:rsid w:val="002104CF"/>
    <w:rsid w:val="002107D0"/>
    <w:rsid w:val="00210C71"/>
    <w:rsid w:val="002116C1"/>
    <w:rsid w:val="00211996"/>
    <w:rsid w:val="002128CA"/>
    <w:rsid w:val="002130ED"/>
    <w:rsid w:val="00213DF6"/>
    <w:rsid w:val="00216DCE"/>
    <w:rsid w:val="0021767D"/>
    <w:rsid w:val="00223F6A"/>
    <w:rsid w:val="00225057"/>
    <w:rsid w:val="00227BF7"/>
    <w:rsid w:val="00230EFF"/>
    <w:rsid w:val="002316D2"/>
    <w:rsid w:val="00231EC8"/>
    <w:rsid w:val="002334AD"/>
    <w:rsid w:val="002338DE"/>
    <w:rsid w:val="002349E2"/>
    <w:rsid w:val="00235246"/>
    <w:rsid w:val="0023688A"/>
    <w:rsid w:val="00241B84"/>
    <w:rsid w:val="00241D51"/>
    <w:rsid w:val="0024240E"/>
    <w:rsid w:val="00242522"/>
    <w:rsid w:val="00243DB1"/>
    <w:rsid w:val="00245474"/>
    <w:rsid w:val="002460BE"/>
    <w:rsid w:val="00246D7E"/>
    <w:rsid w:val="002500CD"/>
    <w:rsid w:val="00251EDB"/>
    <w:rsid w:val="00253B71"/>
    <w:rsid w:val="002554B9"/>
    <w:rsid w:val="00255578"/>
    <w:rsid w:val="00255CFF"/>
    <w:rsid w:val="00256192"/>
    <w:rsid w:val="002561D6"/>
    <w:rsid w:val="00260A04"/>
    <w:rsid w:val="00261533"/>
    <w:rsid w:val="00264162"/>
    <w:rsid w:val="00264FC5"/>
    <w:rsid w:val="00265BF0"/>
    <w:rsid w:val="00266744"/>
    <w:rsid w:val="00266F43"/>
    <w:rsid w:val="00267555"/>
    <w:rsid w:val="0026789F"/>
    <w:rsid w:val="00267AD2"/>
    <w:rsid w:val="00271040"/>
    <w:rsid w:val="00271775"/>
    <w:rsid w:val="00272A8D"/>
    <w:rsid w:val="00273C48"/>
    <w:rsid w:val="00275EDA"/>
    <w:rsid w:val="0027697D"/>
    <w:rsid w:val="00277480"/>
    <w:rsid w:val="0027798F"/>
    <w:rsid w:val="00280AE7"/>
    <w:rsid w:val="0028413B"/>
    <w:rsid w:val="00284C15"/>
    <w:rsid w:val="002900F4"/>
    <w:rsid w:val="00291078"/>
    <w:rsid w:val="002911E6"/>
    <w:rsid w:val="00291FCE"/>
    <w:rsid w:val="00292C17"/>
    <w:rsid w:val="002931A5"/>
    <w:rsid w:val="00295249"/>
    <w:rsid w:val="0029571E"/>
    <w:rsid w:val="00296033"/>
    <w:rsid w:val="002A1254"/>
    <w:rsid w:val="002A3A90"/>
    <w:rsid w:val="002A3F5F"/>
    <w:rsid w:val="002A5D33"/>
    <w:rsid w:val="002A7087"/>
    <w:rsid w:val="002A7C32"/>
    <w:rsid w:val="002B0282"/>
    <w:rsid w:val="002B170A"/>
    <w:rsid w:val="002B3128"/>
    <w:rsid w:val="002B4423"/>
    <w:rsid w:val="002B49B0"/>
    <w:rsid w:val="002B597B"/>
    <w:rsid w:val="002B6783"/>
    <w:rsid w:val="002B77E3"/>
    <w:rsid w:val="002C133A"/>
    <w:rsid w:val="002C26A5"/>
    <w:rsid w:val="002C28B5"/>
    <w:rsid w:val="002C3A49"/>
    <w:rsid w:val="002C4B49"/>
    <w:rsid w:val="002C4DCC"/>
    <w:rsid w:val="002C4F25"/>
    <w:rsid w:val="002C5116"/>
    <w:rsid w:val="002C571E"/>
    <w:rsid w:val="002C73F3"/>
    <w:rsid w:val="002D0A07"/>
    <w:rsid w:val="002D1D4C"/>
    <w:rsid w:val="002D1E71"/>
    <w:rsid w:val="002D2362"/>
    <w:rsid w:val="002D354D"/>
    <w:rsid w:val="002D4C57"/>
    <w:rsid w:val="002D4D5A"/>
    <w:rsid w:val="002D58C8"/>
    <w:rsid w:val="002E07EF"/>
    <w:rsid w:val="002E1036"/>
    <w:rsid w:val="002E11F5"/>
    <w:rsid w:val="002E37B0"/>
    <w:rsid w:val="002E4290"/>
    <w:rsid w:val="002E4B66"/>
    <w:rsid w:val="002E62EF"/>
    <w:rsid w:val="002F07BD"/>
    <w:rsid w:val="002F0EAA"/>
    <w:rsid w:val="002F1D13"/>
    <w:rsid w:val="002F230E"/>
    <w:rsid w:val="002F2550"/>
    <w:rsid w:val="002F27D9"/>
    <w:rsid w:val="002F40EA"/>
    <w:rsid w:val="003003AE"/>
    <w:rsid w:val="003014A3"/>
    <w:rsid w:val="00303EC4"/>
    <w:rsid w:val="0030486B"/>
    <w:rsid w:val="00305404"/>
    <w:rsid w:val="00306200"/>
    <w:rsid w:val="00306460"/>
    <w:rsid w:val="00307151"/>
    <w:rsid w:val="0030723C"/>
    <w:rsid w:val="003076B2"/>
    <w:rsid w:val="00310BC1"/>
    <w:rsid w:val="0031100C"/>
    <w:rsid w:val="0031162F"/>
    <w:rsid w:val="003118E1"/>
    <w:rsid w:val="0031321A"/>
    <w:rsid w:val="00313FC8"/>
    <w:rsid w:val="00315DFB"/>
    <w:rsid w:val="00316AAE"/>
    <w:rsid w:val="00317828"/>
    <w:rsid w:val="00320E1F"/>
    <w:rsid w:val="003234D5"/>
    <w:rsid w:val="0032464D"/>
    <w:rsid w:val="003251EB"/>
    <w:rsid w:val="00325578"/>
    <w:rsid w:val="00325F11"/>
    <w:rsid w:val="00326933"/>
    <w:rsid w:val="00327D25"/>
    <w:rsid w:val="00327FF3"/>
    <w:rsid w:val="00331E01"/>
    <w:rsid w:val="00332825"/>
    <w:rsid w:val="00332C67"/>
    <w:rsid w:val="00335A73"/>
    <w:rsid w:val="00336FCA"/>
    <w:rsid w:val="00341B38"/>
    <w:rsid w:val="00341DD9"/>
    <w:rsid w:val="00341FC5"/>
    <w:rsid w:val="00342A6C"/>
    <w:rsid w:val="00342C1D"/>
    <w:rsid w:val="0034379B"/>
    <w:rsid w:val="00344232"/>
    <w:rsid w:val="0034429D"/>
    <w:rsid w:val="00344324"/>
    <w:rsid w:val="0034496F"/>
    <w:rsid w:val="00345A15"/>
    <w:rsid w:val="00345EB7"/>
    <w:rsid w:val="00351FAB"/>
    <w:rsid w:val="003529A0"/>
    <w:rsid w:val="0035388A"/>
    <w:rsid w:val="003551BC"/>
    <w:rsid w:val="003561D2"/>
    <w:rsid w:val="00357FFC"/>
    <w:rsid w:val="00360659"/>
    <w:rsid w:val="00360E31"/>
    <w:rsid w:val="0036150A"/>
    <w:rsid w:val="00362EF2"/>
    <w:rsid w:val="003631F2"/>
    <w:rsid w:val="003648FA"/>
    <w:rsid w:val="003656A1"/>
    <w:rsid w:val="00366FAA"/>
    <w:rsid w:val="003702FB"/>
    <w:rsid w:val="0037073E"/>
    <w:rsid w:val="00371044"/>
    <w:rsid w:val="0037323E"/>
    <w:rsid w:val="0037379E"/>
    <w:rsid w:val="00374C13"/>
    <w:rsid w:val="00376247"/>
    <w:rsid w:val="003774C3"/>
    <w:rsid w:val="00377791"/>
    <w:rsid w:val="0038060E"/>
    <w:rsid w:val="0038097C"/>
    <w:rsid w:val="00381A0A"/>
    <w:rsid w:val="00382006"/>
    <w:rsid w:val="0038268A"/>
    <w:rsid w:val="00382FA0"/>
    <w:rsid w:val="00383A29"/>
    <w:rsid w:val="003843D2"/>
    <w:rsid w:val="003843EB"/>
    <w:rsid w:val="00384688"/>
    <w:rsid w:val="00386EB5"/>
    <w:rsid w:val="00386F1D"/>
    <w:rsid w:val="0038714D"/>
    <w:rsid w:val="003879B3"/>
    <w:rsid w:val="003905B5"/>
    <w:rsid w:val="00394572"/>
    <w:rsid w:val="00397055"/>
    <w:rsid w:val="003970D5"/>
    <w:rsid w:val="003A2C98"/>
    <w:rsid w:val="003A3398"/>
    <w:rsid w:val="003A4152"/>
    <w:rsid w:val="003A7329"/>
    <w:rsid w:val="003B0995"/>
    <w:rsid w:val="003B0ADC"/>
    <w:rsid w:val="003B19FD"/>
    <w:rsid w:val="003B270B"/>
    <w:rsid w:val="003B3CBD"/>
    <w:rsid w:val="003B47EC"/>
    <w:rsid w:val="003B5EAF"/>
    <w:rsid w:val="003C0E79"/>
    <w:rsid w:val="003C19DC"/>
    <w:rsid w:val="003C19E5"/>
    <w:rsid w:val="003C3010"/>
    <w:rsid w:val="003C6DAF"/>
    <w:rsid w:val="003D02F0"/>
    <w:rsid w:val="003D0B2E"/>
    <w:rsid w:val="003D1DF9"/>
    <w:rsid w:val="003D34F4"/>
    <w:rsid w:val="003D7393"/>
    <w:rsid w:val="003E01E0"/>
    <w:rsid w:val="003E0480"/>
    <w:rsid w:val="003E19C4"/>
    <w:rsid w:val="003E2C34"/>
    <w:rsid w:val="003E3736"/>
    <w:rsid w:val="003E4225"/>
    <w:rsid w:val="003E595F"/>
    <w:rsid w:val="003E6B02"/>
    <w:rsid w:val="003E788F"/>
    <w:rsid w:val="003E7DB1"/>
    <w:rsid w:val="003F05C7"/>
    <w:rsid w:val="003F0AF7"/>
    <w:rsid w:val="003F201A"/>
    <w:rsid w:val="003F28EE"/>
    <w:rsid w:val="003F2E71"/>
    <w:rsid w:val="003F2E7F"/>
    <w:rsid w:val="003F325F"/>
    <w:rsid w:val="003F352B"/>
    <w:rsid w:val="003F4C49"/>
    <w:rsid w:val="003F6AC3"/>
    <w:rsid w:val="003F70F7"/>
    <w:rsid w:val="00400767"/>
    <w:rsid w:val="00400D85"/>
    <w:rsid w:val="004013D0"/>
    <w:rsid w:val="0040375B"/>
    <w:rsid w:val="0040452C"/>
    <w:rsid w:val="00404CD3"/>
    <w:rsid w:val="00404D4D"/>
    <w:rsid w:val="00404DB5"/>
    <w:rsid w:val="00404EEA"/>
    <w:rsid w:val="004060A1"/>
    <w:rsid w:val="00406F70"/>
    <w:rsid w:val="0040763C"/>
    <w:rsid w:val="004127FC"/>
    <w:rsid w:val="004146D9"/>
    <w:rsid w:val="00414BD8"/>
    <w:rsid w:val="004170A4"/>
    <w:rsid w:val="00420300"/>
    <w:rsid w:val="00421787"/>
    <w:rsid w:val="0042291D"/>
    <w:rsid w:val="004250A3"/>
    <w:rsid w:val="0042655E"/>
    <w:rsid w:val="0042706B"/>
    <w:rsid w:val="004270A1"/>
    <w:rsid w:val="00427BCC"/>
    <w:rsid w:val="00427D43"/>
    <w:rsid w:val="00427E8D"/>
    <w:rsid w:val="004314B2"/>
    <w:rsid w:val="0043162D"/>
    <w:rsid w:val="00431968"/>
    <w:rsid w:val="004331AC"/>
    <w:rsid w:val="004358F4"/>
    <w:rsid w:val="00435BC2"/>
    <w:rsid w:val="00435FBA"/>
    <w:rsid w:val="00436944"/>
    <w:rsid w:val="004372E9"/>
    <w:rsid w:val="00442B47"/>
    <w:rsid w:val="00447A13"/>
    <w:rsid w:val="00452A23"/>
    <w:rsid w:val="004531C0"/>
    <w:rsid w:val="004542C9"/>
    <w:rsid w:val="00456516"/>
    <w:rsid w:val="00456FBD"/>
    <w:rsid w:val="00457173"/>
    <w:rsid w:val="004602ED"/>
    <w:rsid w:val="00461A3E"/>
    <w:rsid w:val="00462825"/>
    <w:rsid w:val="00462941"/>
    <w:rsid w:val="00463C36"/>
    <w:rsid w:val="0046400E"/>
    <w:rsid w:val="004720ED"/>
    <w:rsid w:val="004726AD"/>
    <w:rsid w:val="00473D32"/>
    <w:rsid w:val="0047446D"/>
    <w:rsid w:val="00474E5E"/>
    <w:rsid w:val="0047604A"/>
    <w:rsid w:val="00476B14"/>
    <w:rsid w:val="004809A9"/>
    <w:rsid w:val="00480C5C"/>
    <w:rsid w:val="004821F1"/>
    <w:rsid w:val="00482B17"/>
    <w:rsid w:val="00482BC0"/>
    <w:rsid w:val="004837C7"/>
    <w:rsid w:val="00483861"/>
    <w:rsid w:val="004861E1"/>
    <w:rsid w:val="00486CAF"/>
    <w:rsid w:val="00487809"/>
    <w:rsid w:val="00487B1D"/>
    <w:rsid w:val="004940AA"/>
    <w:rsid w:val="004944C4"/>
    <w:rsid w:val="00496DEA"/>
    <w:rsid w:val="004A04FB"/>
    <w:rsid w:val="004A1281"/>
    <w:rsid w:val="004A1903"/>
    <w:rsid w:val="004A561A"/>
    <w:rsid w:val="004A584B"/>
    <w:rsid w:val="004A68E1"/>
    <w:rsid w:val="004A6B7F"/>
    <w:rsid w:val="004B2D44"/>
    <w:rsid w:val="004B409E"/>
    <w:rsid w:val="004B4E73"/>
    <w:rsid w:val="004B6CE9"/>
    <w:rsid w:val="004B71CC"/>
    <w:rsid w:val="004C021D"/>
    <w:rsid w:val="004C1F40"/>
    <w:rsid w:val="004C27C3"/>
    <w:rsid w:val="004C2C76"/>
    <w:rsid w:val="004C33B5"/>
    <w:rsid w:val="004C4C38"/>
    <w:rsid w:val="004C520A"/>
    <w:rsid w:val="004C5221"/>
    <w:rsid w:val="004C5E4A"/>
    <w:rsid w:val="004C70D2"/>
    <w:rsid w:val="004D4B17"/>
    <w:rsid w:val="004D50CA"/>
    <w:rsid w:val="004D705A"/>
    <w:rsid w:val="004D799A"/>
    <w:rsid w:val="004E0B81"/>
    <w:rsid w:val="004E1052"/>
    <w:rsid w:val="004E1C94"/>
    <w:rsid w:val="004E1D0B"/>
    <w:rsid w:val="004E252C"/>
    <w:rsid w:val="004E2E72"/>
    <w:rsid w:val="004E3BA7"/>
    <w:rsid w:val="004E4667"/>
    <w:rsid w:val="004E58C0"/>
    <w:rsid w:val="004E72B0"/>
    <w:rsid w:val="004F1AE1"/>
    <w:rsid w:val="004F1BFA"/>
    <w:rsid w:val="004F29F5"/>
    <w:rsid w:val="004F5C14"/>
    <w:rsid w:val="004F6ABB"/>
    <w:rsid w:val="004F7449"/>
    <w:rsid w:val="0050029B"/>
    <w:rsid w:val="00501701"/>
    <w:rsid w:val="00502B44"/>
    <w:rsid w:val="00504766"/>
    <w:rsid w:val="0050496E"/>
    <w:rsid w:val="005102C0"/>
    <w:rsid w:val="00510EFC"/>
    <w:rsid w:val="005114DF"/>
    <w:rsid w:val="005116A4"/>
    <w:rsid w:val="00511873"/>
    <w:rsid w:val="0051188A"/>
    <w:rsid w:val="00512A22"/>
    <w:rsid w:val="0051607D"/>
    <w:rsid w:val="00521AEA"/>
    <w:rsid w:val="005232DA"/>
    <w:rsid w:val="00525A51"/>
    <w:rsid w:val="00526C48"/>
    <w:rsid w:val="00531D86"/>
    <w:rsid w:val="00533136"/>
    <w:rsid w:val="005332BB"/>
    <w:rsid w:val="00534FAA"/>
    <w:rsid w:val="00535F8A"/>
    <w:rsid w:val="00536DD8"/>
    <w:rsid w:val="005372E7"/>
    <w:rsid w:val="00537D5A"/>
    <w:rsid w:val="00542AE9"/>
    <w:rsid w:val="0054373F"/>
    <w:rsid w:val="00544DB0"/>
    <w:rsid w:val="00545948"/>
    <w:rsid w:val="00545C5E"/>
    <w:rsid w:val="0054616B"/>
    <w:rsid w:val="005466C4"/>
    <w:rsid w:val="005501D0"/>
    <w:rsid w:val="0055035C"/>
    <w:rsid w:val="00550B96"/>
    <w:rsid w:val="00550BB0"/>
    <w:rsid w:val="00551507"/>
    <w:rsid w:val="00551663"/>
    <w:rsid w:val="00551CA3"/>
    <w:rsid w:val="00553045"/>
    <w:rsid w:val="005536D3"/>
    <w:rsid w:val="00553956"/>
    <w:rsid w:val="00553B7B"/>
    <w:rsid w:val="00553FE5"/>
    <w:rsid w:val="005556F5"/>
    <w:rsid w:val="00556092"/>
    <w:rsid w:val="005572E2"/>
    <w:rsid w:val="00557449"/>
    <w:rsid w:val="00560161"/>
    <w:rsid w:val="00561409"/>
    <w:rsid w:val="00561C13"/>
    <w:rsid w:val="005631B0"/>
    <w:rsid w:val="00574B1D"/>
    <w:rsid w:val="00574D56"/>
    <w:rsid w:val="00575455"/>
    <w:rsid w:val="00576880"/>
    <w:rsid w:val="00577779"/>
    <w:rsid w:val="0058007B"/>
    <w:rsid w:val="00580D7E"/>
    <w:rsid w:val="00582190"/>
    <w:rsid w:val="00582BC5"/>
    <w:rsid w:val="00582D7F"/>
    <w:rsid w:val="00582F99"/>
    <w:rsid w:val="00583C4D"/>
    <w:rsid w:val="00583FFC"/>
    <w:rsid w:val="0058449C"/>
    <w:rsid w:val="00584530"/>
    <w:rsid w:val="00585CE8"/>
    <w:rsid w:val="005862B1"/>
    <w:rsid w:val="0058638D"/>
    <w:rsid w:val="005907FD"/>
    <w:rsid w:val="005920B2"/>
    <w:rsid w:val="00593B6C"/>
    <w:rsid w:val="005942E7"/>
    <w:rsid w:val="005944C5"/>
    <w:rsid w:val="0059701E"/>
    <w:rsid w:val="005A5955"/>
    <w:rsid w:val="005A5BF4"/>
    <w:rsid w:val="005A5CAF"/>
    <w:rsid w:val="005B13FA"/>
    <w:rsid w:val="005B180B"/>
    <w:rsid w:val="005B2054"/>
    <w:rsid w:val="005B21EB"/>
    <w:rsid w:val="005B34AD"/>
    <w:rsid w:val="005B69C4"/>
    <w:rsid w:val="005B777C"/>
    <w:rsid w:val="005C0622"/>
    <w:rsid w:val="005C113E"/>
    <w:rsid w:val="005C290B"/>
    <w:rsid w:val="005C548A"/>
    <w:rsid w:val="005C5F1F"/>
    <w:rsid w:val="005C6E90"/>
    <w:rsid w:val="005D13A0"/>
    <w:rsid w:val="005D1415"/>
    <w:rsid w:val="005D20D3"/>
    <w:rsid w:val="005D2CB1"/>
    <w:rsid w:val="005D3C3E"/>
    <w:rsid w:val="005D4247"/>
    <w:rsid w:val="005D5C4E"/>
    <w:rsid w:val="005D6E37"/>
    <w:rsid w:val="005E0544"/>
    <w:rsid w:val="005E0DB3"/>
    <w:rsid w:val="005E17AC"/>
    <w:rsid w:val="005E19DA"/>
    <w:rsid w:val="005E49A5"/>
    <w:rsid w:val="005E4B40"/>
    <w:rsid w:val="005E6D97"/>
    <w:rsid w:val="005E789B"/>
    <w:rsid w:val="005F02CA"/>
    <w:rsid w:val="005F05DE"/>
    <w:rsid w:val="005F1A00"/>
    <w:rsid w:val="005F1CA1"/>
    <w:rsid w:val="005F1E7E"/>
    <w:rsid w:val="005F3173"/>
    <w:rsid w:val="005F3E3F"/>
    <w:rsid w:val="005F410C"/>
    <w:rsid w:val="005F4514"/>
    <w:rsid w:val="005F4D02"/>
    <w:rsid w:val="005F65B0"/>
    <w:rsid w:val="005F6B7C"/>
    <w:rsid w:val="005F6DCA"/>
    <w:rsid w:val="005F7435"/>
    <w:rsid w:val="005F76CD"/>
    <w:rsid w:val="006052AD"/>
    <w:rsid w:val="00606265"/>
    <w:rsid w:val="00611190"/>
    <w:rsid w:val="00612425"/>
    <w:rsid w:val="00613860"/>
    <w:rsid w:val="00613B5F"/>
    <w:rsid w:val="0061536A"/>
    <w:rsid w:val="006172E8"/>
    <w:rsid w:val="00617812"/>
    <w:rsid w:val="006201F3"/>
    <w:rsid w:val="0062150A"/>
    <w:rsid w:val="006225EE"/>
    <w:rsid w:val="006239F8"/>
    <w:rsid w:val="00626602"/>
    <w:rsid w:val="00627696"/>
    <w:rsid w:val="0062787E"/>
    <w:rsid w:val="00627959"/>
    <w:rsid w:val="0063064E"/>
    <w:rsid w:val="00631370"/>
    <w:rsid w:val="006314D8"/>
    <w:rsid w:val="00631F42"/>
    <w:rsid w:val="00632305"/>
    <w:rsid w:val="00632E6F"/>
    <w:rsid w:val="006332C6"/>
    <w:rsid w:val="00633B95"/>
    <w:rsid w:val="00634090"/>
    <w:rsid w:val="0063449D"/>
    <w:rsid w:val="0063513A"/>
    <w:rsid w:val="00635EF2"/>
    <w:rsid w:val="006362FE"/>
    <w:rsid w:val="00636999"/>
    <w:rsid w:val="006427EE"/>
    <w:rsid w:val="00642D65"/>
    <w:rsid w:val="00643699"/>
    <w:rsid w:val="006459C7"/>
    <w:rsid w:val="00645B09"/>
    <w:rsid w:val="00646D55"/>
    <w:rsid w:val="006526E5"/>
    <w:rsid w:val="00655F0F"/>
    <w:rsid w:val="00660599"/>
    <w:rsid w:val="00661013"/>
    <w:rsid w:val="00663C51"/>
    <w:rsid w:val="006653F0"/>
    <w:rsid w:val="00666526"/>
    <w:rsid w:val="0066654C"/>
    <w:rsid w:val="00671857"/>
    <w:rsid w:val="00672818"/>
    <w:rsid w:val="00672CAD"/>
    <w:rsid w:val="006751F4"/>
    <w:rsid w:val="006752F7"/>
    <w:rsid w:val="00675885"/>
    <w:rsid w:val="00677E28"/>
    <w:rsid w:val="00680B9A"/>
    <w:rsid w:val="006815BD"/>
    <w:rsid w:val="00681D9C"/>
    <w:rsid w:val="00681ED7"/>
    <w:rsid w:val="006823F7"/>
    <w:rsid w:val="00682B74"/>
    <w:rsid w:val="006832B4"/>
    <w:rsid w:val="00685ED2"/>
    <w:rsid w:val="00687509"/>
    <w:rsid w:val="006875E8"/>
    <w:rsid w:val="00693805"/>
    <w:rsid w:val="00694BEC"/>
    <w:rsid w:val="00695A93"/>
    <w:rsid w:val="00695B8F"/>
    <w:rsid w:val="00695C04"/>
    <w:rsid w:val="00696E8C"/>
    <w:rsid w:val="00697C06"/>
    <w:rsid w:val="00697CFA"/>
    <w:rsid w:val="00697E7B"/>
    <w:rsid w:val="00697F1A"/>
    <w:rsid w:val="006A0226"/>
    <w:rsid w:val="006A0229"/>
    <w:rsid w:val="006A0961"/>
    <w:rsid w:val="006A0963"/>
    <w:rsid w:val="006A2D5F"/>
    <w:rsid w:val="006A3CF3"/>
    <w:rsid w:val="006A3DF9"/>
    <w:rsid w:val="006A5286"/>
    <w:rsid w:val="006A66E6"/>
    <w:rsid w:val="006A7B49"/>
    <w:rsid w:val="006B043D"/>
    <w:rsid w:val="006B0C27"/>
    <w:rsid w:val="006B11F9"/>
    <w:rsid w:val="006B28F0"/>
    <w:rsid w:val="006B2E47"/>
    <w:rsid w:val="006B2F00"/>
    <w:rsid w:val="006B349D"/>
    <w:rsid w:val="006B34B5"/>
    <w:rsid w:val="006B3AB0"/>
    <w:rsid w:val="006B4FAD"/>
    <w:rsid w:val="006B52E8"/>
    <w:rsid w:val="006B6614"/>
    <w:rsid w:val="006C03C4"/>
    <w:rsid w:val="006C073F"/>
    <w:rsid w:val="006C0AF0"/>
    <w:rsid w:val="006C0EC2"/>
    <w:rsid w:val="006C1F0D"/>
    <w:rsid w:val="006C1FF4"/>
    <w:rsid w:val="006C28AE"/>
    <w:rsid w:val="006C4077"/>
    <w:rsid w:val="006C7130"/>
    <w:rsid w:val="006D1A0D"/>
    <w:rsid w:val="006D3AF5"/>
    <w:rsid w:val="006D4252"/>
    <w:rsid w:val="006D69B8"/>
    <w:rsid w:val="006D7098"/>
    <w:rsid w:val="006D7939"/>
    <w:rsid w:val="006E116B"/>
    <w:rsid w:val="006E25E0"/>
    <w:rsid w:val="006E313B"/>
    <w:rsid w:val="006E3895"/>
    <w:rsid w:val="006E4774"/>
    <w:rsid w:val="006E6B4E"/>
    <w:rsid w:val="006F04E3"/>
    <w:rsid w:val="006F1B7C"/>
    <w:rsid w:val="006F2410"/>
    <w:rsid w:val="006F3981"/>
    <w:rsid w:val="006F5872"/>
    <w:rsid w:val="007005D5"/>
    <w:rsid w:val="007044B7"/>
    <w:rsid w:val="00705E52"/>
    <w:rsid w:val="00705FB0"/>
    <w:rsid w:val="00706113"/>
    <w:rsid w:val="00707FD7"/>
    <w:rsid w:val="00710C61"/>
    <w:rsid w:val="00710E2F"/>
    <w:rsid w:val="00711909"/>
    <w:rsid w:val="00711F40"/>
    <w:rsid w:val="00714A31"/>
    <w:rsid w:val="0071571B"/>
    <w:rsid w:val="00720AB3"/>
    <w:rsid w:val="00720FEA"/>
    <w:rsid w:val="0072171A"/>
    <w:rsid w:val="00722370"/>
    <w:rsid w:val="007225E7"/>
    <w:rsid w:val="0072435E"/>
    <w:rsid w:val="007243F3"/>
    <w:rsid w:val="00724485"/>
    <w:rsid w:val="007261BF"/>
    <w:rsid w:val="00726954"/>
    <w:rsid w:val="007269A9"/>
    <w:rsid w:val="00727E53"/>
    <w:rsid w:val="0073001E"/>
    <w:rsid w:val="00732069"/>
    <w:rsid w:val="007337D5"/>
    <w:rsid w:val="007355FF"/>
    <w:rsid w:val="0073564E"/>
    <w:rsid w:val="00735658"/>
    <w:rsid w:val="00735A29"/>
    <w:rsid w:val="00736F69"/>
    <w:rsid w:val="007420C5"/>
    <w:rsid w:val="007444B9"/>
    <w:rsid w:val="00745D49"/>
    <w:rsid w:val="00746390"/>
    <w:rsid w:val="007468BF"/>
    <w:rsid w:val="0074738D"/>
    <w:rsid w:val="0074789E"/>
    <w:rsid w:val="00750234"/>
    <w:rsid w:val="0075166F"/>
    <w:rsid w:val="00752620"/>
    <w:rsid w:val="00757485"/>
    <w:rsid w:val="007603DF"/>
    <w:rsid w:val="0076331A"/>
    <w:rsid w:val="00763648"/>
    <w:rsid w:val="00765356"/>
    <w:rsid w:val="007653A2"/>
    <w:rsid w:val="00766F7D"/>
    <w:rsid w:val="00767FB4"/>
    <w:rsid w:val="0077066E"/>
    <w:rsid w:val="00770B9B"/>
    <w:rsid w:val="00774896"/>
    <w:rsid w:val="00774E4B"/>
    <w:rsid w:val="007770C7"/>
    <w:rsid w:val="00780726"/>
    <w:rsid w:val="00780F46"/>
    <w:rsid w:val="00780FD9"/>
    <w:rsid w:val="00781D0B"/>
    <w:rsid w:val="00782A90"/>
    <w:rsid w:val="00783449"/>
    <w:rsid w:val="00783827"/>
    <w:rsid w:val="007845E2"/>
    <w:rsid w:val="007849D2"/>
    <w:rsid w:val="007849EC"/>
    <w:rsid w:val="007854A4"/>
    <w:rsid w:val="007877FD"/>
    <w:rsid w:val="00787B63"/>
    <w:rsid w:val="00787E9D"/>
    <w:rsid w:val="00792AF0"/>
    <w:rsid w:val="007936B8"/>
    <w:rsid w:val="00793C3C"/>
    <w:rsid w:val="007943FA"/>
    <w:rsid w:val="00794967"/>
    <w:rsid w:val="00794E8A"/>
    <w:rsid w:val="00796E75"/>
    <w:rsid w:val="00797745"/>
    <w:rsid w:val="00797C5F"/>
    <w:rsid w:val="007A0DE7"/>
    <w:rsid w:val="007A2BD9"/>
    <w:rsid w:val="007A3ECA"/>
    <w:rsid w:val="007A464F"/>
    <w:rsid w:val="007A74A0"/>
    <w:rsid w:val="007B08B9"/>
    <w:rsid w:val="007B235F"/>
    <w:rsid w:val="007B32A1"/>
    <w:rsid w:val="007B3B5B"/>
    <w:rsid w:val="007B4ACD"/>
    <w:rsid w:val="007B68F4"/>
    <w:rsid w:val="007C0073"/>
    <w:rsid w:val="007C00B2"/>
    <w:rsid w:val="007C00F0"/>
    <w:rsid w:val="007C1D51"/>
    <w:rsid w:val="007C26C3"/>
    <w:rsid w:val="007C4C25"/>
    <w:rsid w:val="007C50E7"/>
    <w:rsid w:val="007C6362"/>
    <w:rsid w:val="007C65B2"/>
    <w:rsid w:val="007C6D09"/>
    <w:rsid w:val="007C6DB4"/>
    <w:rsid w:val="007C750B"/>
    <w:rsid w:val="007C7D6C"/>
    <w:rsid w:val="007D0FA4"/>
    <w:rsid w:val="007D2956"/>
    <w:rsid w:val="007D3C53"/>
    <w:rsid w:val="007D5F17"/>
    <w:rsid w:val="007D705B"/>
    <w:rsid w:val="007D7469"/>
    <w:rsid w:val="007E2084"/>
    <w:rsid w:val="007E2C93"/>
    <w:rsid w:val="007E3290"/>
    <w:rsid w:val="007E413A"/>
    <w:rsid w:val="007E6E71"/>
    <w:rsid w:val="007E7EDD"/>
    <w:rsid w:val="007F0394"/>
    <w:rsid w:val="007F040A"/>
    <w:rsid w:val="007F0614"/>
    <w:rsid w:val="007F3464"/>
    <w:rsid w:val="007F3E27"/>
    <w:rsid w:val="007F4957"/>
    <w:rsid w:val="007F5071"/>
    <w:rsid w:val="007F7912"/>
    <w:rsid w:val="00800BAB"/>
    <w:rsid w:val="00801238"/>
    <w:rsid w:val="00801AF6"/>
    <w:rsid w:val="00802724"/>
    <w:rsid w:val="008058F7"/>
    <w:rsid w:val="00805C97"/>
    <w:rsid w:val="00805D51"/>
    <w:rsid w:val="0080616C"/>
    <w:rsid w:val="00806C5A"/>
    <w:rsid w:val="008072BA"/>
    <w:rsid w:val="00807455"/>
    <w:rsid w:val="00807617"/>
    <w:rsid w:val="0081082E"/>
    <w:rsid w:val="00810C8E"/>
    <w:rsid w:val="00812B75"/>
    <w:rsid w:val="00813D81"/>
    <w:rsid w:val="00814115"/>
    <w:rsid w:val="00814AE9"/>
    <w:rsid w:val="00815104"/>
    <w:rsid w:val="0082053C"/>
    <w:rsid w:val="00820870"/>
    <w:rsid w:val="00822E9F"/>
    <w:rsid w:val="008249E6"/>
    <w:rsid w:val="00825136"/>
    <w:rsid w:val="008301A6"/>
    <w:rsid w:val="00830872"/>
    <w:rsid w:val="00831316"/>
    <w:rsid w:val="00831A42"/>
    <w:rsid w:val="00832AB5"/>
    <w:rsid w:val="00833F56"/>
    <w:rsid w:val="008359E6"/>
    <w:rsid w:val="00836133"/>
    <w:rsid w:val="00836414"/>
    <w:rsid w:val="00843619"/>
    <w:rsid w:val="0084542C"/>
    <w:rsid w:val="0084594E"/>
    <w:rsid w:val="0084614F"/>
    <w:rsid w:val="00847D0A"/>
    <w:rsid w:val="008509E2"/>
    <w:rsid w:val="00850A88"/>
    <w:rsid w:val="00850B46"/>
    <w:rsid w:val="008515D0"/>
    <w:rsid w:val="00851B70"/>
    <w:rsid w:val="00851E00"/>
    <w:rsid w:val="0085235B"/>
    <w:rsid w:val="00852F29"/>
    <w:rsid w:val="00853885"/>
    <w:rsid w:val="0085517D"/>
    <w:rsid w:val="0085749A"/>
    <w:rsid w:val="00860C27"/>
    <w:rsid w:val="00864741"/>
    <w:rsid w:val="00864786"/>
    <w:rsid w:val="00866EC2"/>
    <w:rsid w:val="008702B9"/>
    <w:rsid w:val="00871376"/>
    <w:rsid w:val="00871548"/>
    <w:rsid w:val="00872B69"/>
    <w:rsid w:val="0087302E"/>
    <w:rsid w:val="00873171"/>
    <w:rsid w:val="008731A1"/>
    <w:rsid w:val="00873864"/>
    <w:rsid w:val="00873F57"/>
    <w:rsid w:val="0087519F"/>
    <w:rsid w:val="00875A8E"/>
    <w:rsid w:val="00875F6A"/>
    <w:rsid w:val="00877C1C"/>
    <w:rsid w:val="00880043"/>
    <w:rsid w:val="00880D25"/>
    <w:rsid w:val="008811AA"/>
    <w:rsid w:val="00881C0A"/>
    <w:rsid w:val="00881E82"/>
    <w:rsid w:val="00882271"/>
    <w:rsid w:val="008822CA"/>
    <w:rsid w:val="00883FBB"/>
    <w:rsid w:val="00885FD1"/>
    <w:rsid w:val="00886723"/>
    <w:rsid w:val="00886C0F"/>
    <w:rsid w:val="00886F0B"/>
    <w:rsid w:val="00890A69"/>
    <w:rsid w:val="00890A7B"/>
    <w:rsid w:val="008910B6"/>
    <w:rsid w:val="0089193F"/>
    <w:rsid w:val="00891A9B"/>
    <w:rsid w:val="008934FC"/>
    <w:rsid w:val="00893628"/>
    <w:rsid w:val="00893C42"/>
    <w:rsid w:val="008948EA"/>
    <w:rsid w:val="00894C87"/>
    <w:rsid w:val="00895549"/>
    <w:rsid w:val="00895624"/>
    <w:rsid w:val="00897064"/>
    <w:rsid w:val="008A09CD"/>
    <w:rsid w:val="008A18C7"/>
    <w:rsid w:val="008A1AE3"/>
    <w:rsid w:val="008A2650"/>
    <w:rsid w:val="008A2821"/>
    <w:rsid w:val="008A310C"/>
    <w:rsid w:val="008A36D2"/>
    <w:rsid w:val="008A496F"/>
    <w:rsid w:val="008A4DC5"/>
    <w:rsid w:val="008A5275"/>
    <w:rsid w:val="008A6A17"/>
    <w:rsid w:val="008A79CF"/>
    <w:rsid w:val="008A7F43"/>
    <w:rsid w:val="008B1569"/>
    <w:rsid w:val="008B186A"/>
    <w:rsid w:val="008B4D0B"/>
    <w:rsid w:val="008C1009"/>
    <w:rsid w:val="008C12C2"/>
    <w:rsid w:val="008C1BC6"/>
    <w:rsid w:val="008C309C"/>
    <w:rsid w:val="008C30FA"/>
    <w:rsid w:val="008C4C44"/>
    <w:rsid w:val="008C50F5"/>
    <w:rsid w:val="008C58E9"/>
    <w:rsid w:val="008C77D3"/>
    <w:rsid w:val="008D009F"/>
    <w:rsid w:val="008D1056"/>
    <w:rsid w:val="008D2179"/>
    <w:rsid w:val="008D361E"/>
    <w:rsid w:val="008D5AF7"/>
    <w:rsid w:val="008D76EC"/>
    <w:rsid w:val="008E11BA"/>
    <w:rsid w:val="008E21E4"/>
    <w:rsid w:val="008E22F7"/>
    <w:rsid w:val="008E257E"/>
    <w:rsid w:val="008E2A6E"/>
    <w:rsid w:val="008E33EF"/>
    <w:rsid w:val="008E3C29"/>
    <w:rsid w:val="008E3C61"/>
    <w:rsid w:val="008E435D"/>
    <w:rsid w:val="008E57B8"/>
    <w:rsid w:val="008E5F94"/>
    <w:rsid w:val="008F0554"/>
    <w:rsid w:val="008F08C5"/>
    <w:rsid w:val="008F1F03"/>
    <w:rsid w:val="008F1F3A"/>
    <w:rsid w:val="008F3183"/>
    <w:rsid w:val="008F336C"/>
    <w:rsid w:val="008F3A75"/>
    <w:rsid w:val="008F5C55"/>
    <w:rsid w:val="008F65F5"/>
    <w:rsid w:val="008F7982"/>
    <w:rsid w:val="00901ED2"/>
    <w:rsid w:val="0090254C"/>
    <w:rsid w:val="00904CBA"/>
    <w:rsid w:val="0090555D"/>
    <w:rsid w:val="00905C41"/>
    <w:rsid w:val="009066C2"/>
    <w:rsid w:val="00907720"/>
    <w:rsid w:val="009119A4"/>
    <w:rsid w:val="00911E71"/>
    <w:rsid w:val="00913C9D"/>
    <w:rsid w:val="00913F8C"/>
    <w:rsid w:val="00914719"/>
    <w:rsid w:val="00916B2E"/>
    <w:rsid w:val="0091754D"/>
    <w:rsid w:val="0091779C"/>
    <w:rsid w:val="00917F24"/>
    <w:rsid w:val="00922BB2"/>
    <w:rsid w:val="00923497"/>
    <w:rsid w:val="00924C6C"/>
    <w:rsid w:val="009256ED"/>
    <w:rsid w:val="00925996"/>
    <w:rsid w:val="00926EEA"/>
    <w:rsid w:val="00927E99"/>
    <w:rsid w:val="00931EA5"/>
    <w:rsid w:val="009335B1"/>
    <w:rsid w:val="00934580"/>
    <w:rsid w:val="009346C4"/>
    <w:rsid w:val="009404BD"/>
    <w:rsid w:val="009422E8"/>
    <w:rsid w:val="00942332"/>
    <w:rsid w:val="00943DB6"/>
    <w:rsid w:val="00944331"/>
    <w:rsid w:val="00944C2D"/>
    <w:rsid w:val="0094521E"/>
    <w:rsid w:val="00945326"/>
    <w:rsid w:val="0094756C"/>
    <w:rsid w:val="00947FA3"/>
    <w:rsid w:val="0095216E"/>
    <w:rsid w:val="00955239"/>
    <w:rsid w:val="00956AFC"/>
    <w:rsid w:val="009615F3"/>
    <w:rsid w:val="009627D4"/>
    <w:rsid w:val="00963C04"/>
    <w:rsid w:val="00963FE2"/>
    <w:rsid w:val="00964179"/>
    <w:rsid w:val="009668D6"/>
    <w:rsid w:val="00967C6E"/>
    <w:rsid w:val="009708A9"/>
    <w:rsid w:val="00970C4F"/>
    <w:rsid w:val="00970F51"/>
    <w:rsid w:val="0097394D"/>
    <w:rsid w:val="00974EB6"/>
    <w:rsid w:val="00974FA9"/>
    <w:rsid w:val="009752BE"/>
    <w:rsid w:val="009769F1"/>
    <w:rsid w:val="00977FA6"/>
    <w:rsid w:val="009803A0"/>
    <w:rsid w:val="00982342"/>
    <w:rsid w:val="00982CA5"/>
    <w:rsid w:val="00985AEA"/>
    <w:rsid w:val="00985D7E"/>
    <w:rsid w:val="00991D58"/>
    <w:rsid w:val="0099291B"/>
    <w:rsid w:val="00992D3A"/>
    <w:rsid w:val="00993C58"/>
    <w:rsid w:val="0099405F"/>
    <w:rsid w:val="00994BF0"/>
    <w:rsid w:val="00995DA1"/>
    <w:rsid w:val="00996E2B"/>
    <w:rsid w:val="009A1B60"/>
    <w:rsid w:val="009A37F5"/>
    <w:rsid w:val="009A4760"/>
    <w:rsid w:val="009A4C02"/>
    <w:rsid w:val="009A62AB"/>
    <w:rsid w:val="009A70BC"/>
    <w:rsid w:val="009A76FB"/>
    <w:rsid w:val="009B1FF7"/>
    <w:rsid w:val="009B258C"/>
    <w:rsid w:val="009B4315"/>
    <w:rsid w:val="009B54F9"/>
    <w:rsid w:val="009B63FA"/>
    <w:rsid w:val="009B65A5"/>
    <w:rsid w:val="009B7879"/>
    <w:rsid w:val="009C052A"/>
    <w:rsid w:val="009C4257"/>
    <w:rsid w:val="009C6E0A"/>
    <w:rsid w:val="009D0E04"/>
    <w:rsid w:val="009D0E9B"/>
    <w:rsid w:val="009D4A38"/>
    <w:rsid w:val="009D5C30"/>
    <w:rsid w:val="009D6064"/>
    <w:rsid w:val="009D6A32"/>
    <w:rsid w:val="009D6F7F"/>
    <w:rsid w:val="009E1A3C"/>
    <w:rsid w:val="009E2A02"/>
    <w:rsid w:val="009E3C0B"/>
    <w:rsid w:val="009E3C0F"/>
    <w:rsid w:val="009E447B"/>
    <w:rsid w:val="009E4615"/>
    <w:rsid w:val="009E4B19"/>
    <w:rsid w:val="009E537D"/>
    <w:rsid w:val="009E5E78"/>
    <w:rsid w:val="009E79BC"/>
    <w:rsid w:val="009E7E64"/>
    <w:rsid w:val="009F0107"/>
    <w:rsid w:val="009F0823"/>
    <w:rsid w:val="009F0A1E"/>
    <w:rsid w:val="009F0BED"/>
    <w:rsid w:val="009F225A"/>
    <w:rsid w:val="009F52CB"/>
    <w:rsid w:val="009F5540"/>
    <w:rsid w:val="009F5D58"/>
    <w:rsid w:val="009F6659"/>
    <w:rsid w:val="009F77F3"/>
    <w:rsid w:val="00A00CE1"/>
    <w:rsid w:val="00A01467"/>
    <w:rsid w:val="00A02B86"/>
    <w:rsid w:val="00A0485F"/>
    <w:rsid w:val="00A06273"/>
    <w:rsid w:val="00A06947"/>
    <w:rsid w:val="00A069CF"/>
    <w:rsid w:val="00A06ABF"/>
    <w:rsid w:val="00A07881"/>
    <w:rsid w:val="00A07C08"/>
    <w:rsid w:val="00A106AB"/>
    <w:rsid w:val="00A11337"/>
    <w:rsid w:val="00A120E2"/>
    <w:rsid w:val="00A1324D"/>
    <w:rsid w:val="00A1455A"/>
    <w:rsid w:val="00A15866"/>
    <w:rsid w:val="00A15EEB"/>
    <w:rsid w:val="00A16BA9"/>
    <w:rsid w:val="00A20DC8"/>
    <w:rsid w:val="00A20E4F"/>
    <w:rsid w:val="00A23772"/>
    <w:rsid w:val="00A30A4D"/>
    <w:rsid w:val="00A30C7F"/>
    <w:rsid w:val="00A310FF"/>
    <w:rsid w:val="00A312F7"/>
    <w:rsid w:val="00A32E8F"/>
    <w:rsid w:val="00A34A88"/>
    <w:rsid w:val="00A34E93"/>
    <w:rsid w:val="00A354F8"/>
    <w:rsid w:val="00A36465"/>
    <w:rsid w:val="00A37F9A"/>
    <w:rsid w:val="00A41D0F"/>
    <w:rsid w:val="00A43445"/>
    <w:rsid w:val="00A44BBC"/>
    <w:rsid w:val="00A47FE6"/>
    <w:rsid w:val="00A501AA"/>
    <w:rsid w:val="00A5159E"/>
    <w:rsid w:val="00A54EB7"/>
    <w:rsid w:val="00A551DB"/>
    <w:rsid w:val="00A551FB"/>
    <w:rsid w:val="00A55925"/>
    <w:rsid w:val="00A55E06"/>
    <w:rsid w:val="00A576B2"/>
    <w:rsid w:val="00A609D6"/>
    <w:rsid w:val="00A62C74"/>
    <w:rsid w:val="00A644DA"/>
    <w:rsid w:val="00A64F78"/>
    <w:rsid w:val="00A67807"/>
    <w:rsid w:val="00A738D0"/>
    <w:rsid w:val="00A750EB"/>
    <w:rsid w:val="00A773B3"/>
    <w:rsid w:val="00A77D8A"/>
    <w:rsid w:val="00A81536"/>
    <w:rsid w:val="00A8177C"/>
    <w:rsid w:val="00A8338B"/>
    <w:rsid w:val="00A85A1A"/>
    <w:rsid w:val="00A85D7A"/>
    <w:rsid w:val="00A86C2B"/>
    <w:rsid w:val="00A86FDB"/>
    <w:rsid w:val="00A8707E"/>
    <w:rsid w:val="00A91442"/>
    <w:rsid w:val="00A922F5"/>
    <w:rsid w:val="00A93277"/>
    <w:rsid w:val="00A96562"/>
    <w:rsid w:val="00A97154"/>
    <w:rsid w:val="00AA0FE9"/>
    <w:rsid w:val="00AA17CA"/>
    <w:rsid w:val="00AA38A4"/>
    <w:rsid w:val="00AA55A7"/>
    <w:rsid w:val="00AA5B3F"/>
    <w:rsid w:val="00AB0C59"/>
    <w:rsid w:val="00AB1E1F"/>
    <w:rsid w:val="00AB334B"/>
    <w:rsid w:val="00AB5AFE"/>
    <w:rsid w:val="00AB6EC5"/>
    <w:rsid w:val="00AC1279"/>
    <w:rsid w:val="00AC2666"/>
    <w:rsid w:val="00AC3AEC"/>
    <w:rsid w:val="00AC443A"/>
    <w:rsid w:val="00AD1AD4"/>
    <w:rsid w:val="00AD24C9"/>
    <w:rsid w:val="00AD34DA"/>
    <w:rsid w:val="00AD3742"/>
    <w:rsid w:val="00AD3C8E"/>
    <w:rsid w:val="00AD4000"/>
    <w:rsid w:val="00AD4377"/>
    <w:rsid w:val="00AD454F"/>
    <w:rsid w:val="00AD4B05"/>
    <w:rsid w:val="00AD7D59"/>
    <w:rsid w:val="00AE35C8"/>
    <w:rsid w:val="00AE3A54"/>
    <w:rsid w:val="00AE4165"/>
    <w:rsid w:val="00AE476A"/>
    <w:rsid w:val="00AE4799"/>
    <w:rsid w:val="00AE4D26"/>
    <w:rsid w:val="00AE7E4E"/>
    <w:rsid w:val="00AF02B6"/>
    <w:rsid w:val="00AF3BCE"/>
    <w:rsid w:val="00AF4287"/>
    <w:rsid w:val="00AF576C"/>
    <w:rsid w:val="00AF59DB"/>
    <w:rsid w:val="00B01F12"/>
    <w:rsid w:val="00B05352"/>
    <w:rsid w:val="00B05A43"/>
    <w:rsid w:val="00B07B27"/>
    <w:rsid w:val="00B10834"/>
    <w:rsid w:val="00B10F5E"/>
    <w:rsid w:val="00B13387"/>
    <w:rsid w:val="00B134B1"/>
    <w:rsid w:val="00B14B08"/>
    <w:rsid w:val="00B14D08"/>
    <w:rsid w:val="00B15E1A"/>
    <w:rsid w:val="00B16272"/>
    <w:rsid w:val="00B16B1E"/>
    <w:rsid w:val="00B23538"/>
    <w:rsid w:val="00B235FE"/>
    <w:rsid w:val="00B253DF"/>
    <w:rsid w:val="00B25720"/>
    <w:rsid w:val="00B25EC7"/>
    <w:rsid w:val="00B26491"/>
    <w:rsid w:val="00B27230"/>
    <w:rsid w:val="00B278AD"/>
    <w:rsid w:val="00B27C7D"/>
    <w:rsid w:val="00B30AE5"/>
    <w:rsid w:val="00B30F24"/>
    <w:rsid w:val="00B31911"/>
    <w:rsid w:val="00B32CBD"/>
    <w:rsid w:val="00B33C35"/>
    <w:rsid w:val="00B34052"/>
    <w:rsid w:val="00B350A9"/>
    <w:rsid w:val="00B357F9"/>
    <w:rsid w:val="00B3684E"/>
    <w:rsid w:val="00B373D4"/>
    <w:rsid w:val="00B37933"/>
    <w:rsid w:val="00B421D6"/>
    <w:rsid w:val="00B429AA"/>
    <w:rsid w:val="00B43247"/>
    <w:rsid w:val="00B43797"/>
    <w:rsid w:val="00B437B4"/>
    <w:rsid w:val="00B43C3B"/>
    <w:rsid w:val="00B44001"/>
    <w:rsid w:val="00B440D0"/>
    <w:rsid w:val="00B44478"/>
    <w:rsid w:val="00B4482E"/>
    <w:rsid w:val="00B46B2A"/>
    <w:rsid w:val="00B47C17"/>
    <w:rsid w:val="00B50682"/>
    <w:rsid w:val="00B506E5"/>
    <w:rsid w:val="00B560F5"/>
    <w:rsid w:val="00B604E2"/>
    <w:rsid w:val="00B6157B"/>
    <w:rsid w:val="00B64274"/>
    <w:rsid w:val="00B66ABA"/>
    <w:rsid w:val="00B7209C"/>
    <w:rsid w:val="00B726D6"/>
    <w:rsid w:val="00B727F4"/>
    <w:rsid w:val="00B73D4D"/>
    <w:rsid w:val="00B7420C"/>
    <w:rsid w:val="00B754B8"/>
    <w:rsid w:val="00B76849"/>
    <w:rsid w:val="00B8014A"/>
    <w:rsid w:val="00B85024"/>
    <w:rsid w:val="00B90018"/>
    <w:rsid w:val="00B94022"/>
    <w:rsid w:val="00B94371"/>
    <w:rsid w:val="00BA08F0"/>
    <w:rsid w:val="00BA0F74"/>
    <w:rsid w:val="00BA2897"/>
    <w:rsid w:val="00BA2DD2"/>
    <w:rsid w:val="00BA4732"/>
    <w:rsid w:val="00BA4AEA"/>
    <w:rsid w:val="00BA4CDC"/>
    <w:rsid w:val="00BA739C"/>
    <w:rsid w:val="00BB2849"/>
    <w:rsid w:val="00BB46E7"/>
    <w:rsid w:val="00BB512B"/>
    <w:rsid w:val="00BB64A5"/>
    <w:rsid w:val="00BC0C6E"/>
    <w:rsid w:val="00BC15D8"/>
    <w:rsid w:val="00BC1AFF"/>
    <w:rsid w:val="00BC217E"/>
    <w:rsid w:val="00BC3AB0"/>
    <w:rsid w:val="00BD0BF5"/>
    <w:rsid w:val="00BD0BF7"/>
    <w:rsid w:val="00BD297A"/>
    <w:rsid w:val="00BD3CF9"/>
    <w:rsid w:val="00BD4BC5"/>
    <w:rsid w:val="00BE0A82"/>
    <w:rsid w:val="00BE1227"/>
    <w:rsid w:val="00BE1F00"/>
    <w:rsid w:val="00BE4592"/>
    <w:rsid w:val="00BE5DBC"/>
    <w:rsid w:val="00BF2744"/>
    <w:rsid w:val="00BF4248"/>
    <w:rsid w:val="00BF4567"/>
    <w:rsid w:val="00BF4C82"/>
    <w:rsid w:val="00BF6814"/>
    <w:rsid w:val="00BF79D2"/>
    <w:rsid w:val="00BF7A99"/>
    <w:rsid w:val="00BF7F4D"/>
    <w:rsid w:val="00C02848"/>
    <w:rsid w:val="00C03C37"/>
    <w:rsid w:val="00C03E7A"/>
    <w:rsid w:val="00C04678"/>
    <w:rsid w:val="00C06080"/>
    <w:rsid w:val="00C0632F"/>
    <w:rsid w:val="00C0730D"/>
    <w:rsid w:val="00C113AB"/>
    <w:rsid w:val="00C11DE8"/>
    <w:rsid w:val="00C12A79"/>
    <w:rsid w:val="00C14225"/>
    <w:rsid w:val="00C144DF"/>
    <w:rsid w:val="00C166C4"/>
    <w:rsid w:val="00C16CFB"/>
    <w:rsid w:val="00C22CA9"/>
    <w:rsid w:val="00C22D9A"/>
    <w:rsid w:val="00C22E75"/>
    <w:rsid w:val="00C23490"/>
    <w:rsid w:val="00C257C2"/>
    <w:rsid w:val="00C26F3A"/>
    <w:rsid w:val="00C271C0"/>
    <w:rsid w:val="00C309E1"/>
    <w:rsid w:val="00C326AC"/>
    <w:rsid w:val="00C34D0F"/>
    <w:rsid w:val="00C34FFC"/>
    <w:rsid w:val="00C35DA7"/>
    <w:rsid w:val="00C366EE"/>
    <w:rsid w:val="00C37DA7"/>
    <w:rsid w:val="00C41C10"/>
    <w:rsid w:val="00C4219C"/>
    <w:rsid w:val="00C42C85"/>
    <w:rsid w:val="00C47387"/>
    <w:rsid w:val="00C4769F"/>
    <w:rsid w:val="00C47F03"/>
    <w:rsid w:val="00C500FB"/>
    <w:rsid w:val="00C50C5F"/>
    <w:rsid w:val="00C50EDB"/>
    <w:rsid w:val="00C50F43"/>
    <w:rsid w:val="00C53716"/>
    <w:rsid w:val="00C54340"/>
    <w:rsid w:val="00C55887"/>
    <w:rsid w:val="00C561D8"/>
    <w:rsid w:val="00C575C6"/>
    <w:rsid w:val="00C60775"/>
    <w:rsid w:val="00C61CCE"/>
    <w:rsid w:val="00C640D7"/>
    <w:rsid w:val="00C642EF"/>
    <w:rsid w:val="00C64A8B"/>
    <w:rsid w:val="00C6550D"/>
    <w:rsid w:val="00C65751"/>
    <w:rsid w:val="00C65C5A"/>
    <w:rsid w:val="00C7394E"/>
    <w:rsid w:val="00C73A03"/>
    <w:rsid w:val="00C73C5D"/>
    <w:rsid w:val="00C746FB"/>
    <w:rsid w:val="00C75D35"/>
    <w:rsid w:val="00C82F94"/>
    <w:rsid w:val="00C83F83"/>
    <w:rsid w:val="00C84550"/>
    <w:rsid w:val="00C84C56"/>
    <w:rsid w:val="00C86CD6"/>
    <w:rsid w:val="00C87C6B"/>
    <w:rsid w:val="00C90F06"/>
    <w:rsid w:val="00C91F14"/>
    <w:rsid w:val="00C93180"/>
    <w:rsid w:val="00C94320"/>
    <w:rsid w:val="00C94559"/>
    <w:rsid w:val="00C94E6F"/>
    <w:rsid w:val="00C957D0"/>
    <w:rsid w:val="00C963BB"/>
    <w:rsid w:val="00C973D0"/>
    <w:rsid w:val="00CA0BD2"/>
    <w:rsid w:val="00CA0D5B"/>
    <w:rsid w:val="00CA16D1"/>
    <w:rsid w:val="00CA296A"/>
    <w:rsid w:val="00CA348D"/>
    <w:rsid w:val="00CA3C96"/>
    <w:rsid w:val="00CA46F0"/>
    <w:rsid w:val="00CA5609"/>
    <w:rsid w:val="00CA5DC9"/>
    <w:rsid w:val="00CA7A65"/>
    <w:rsid w:val="00CB13C5"/>
    <w:rsid w:val="00CB1BEB"/>
    <w:rsid w:val="00CB2152"/>
    <w:rsid w:val="00CB23E7"/>
    <w:rsid w:val="00CB3492"/>
    <w:rsid w:val="00CB586B"/>
    <w:rsid w:val="00CB6579"/>
    <w:rsid w:val="00CB6874"/>
    <w:rsid w:val="00CB7245"/>
    <w:rsid w:val="00CB773C"/>
    <w:rsid w:val="00CB7DBD"/>
    <w:rsid w:val="00CC0AA5"/>
    <w:rsid w:val="00CC177A"/>
    <w:rsid w:val="00CC1DEE"/>
    <w:rsid w:val="00CC1E05"/>
    <w:rsid w:val="00CC3235"/>
    <w:rsid w:val="00CC3402"/>
    <w:rsid w:val="00CC4D04"/>
    <w:rsid w:val="00CC5126"/>
    <w:rsid w:val="00CD022A"/>
    <w:rsid w:val="00CD039A"/>
    <w:rsid w:val="00CD039B"/>
    <w:rsid w:val="00CD2699"/>
    <w:rsid w:val="00CD507D"/>
    <w:rsid w:val="00CD6074"/>
    <w:rsid w:val="00CD79CA"/>
    <w:rsid w:val="00CE4728"/>
    <w:rsid w:val="00CE54A0"/>
    <w:rsid w:val="00CE5A42"/>
    <w:rsid w:val="00CE7440"/>
    <w:rsid w:val="00CE75B3"/>
    <w:rsid w:val="00CF090C"/>
    <w:rsid w:val="00CF1241"/>
    <w:rsid w:val="00CF148A"/>
    <w:rsid w:val="00CF2386"/>
    <w:rsid w:val="00CF3477"/>
    <w:rsid w:val="00CF5E7A"/>
    <w:rsid w:val="00CF65E9"/>
    <w:rsid w:val="00D0028B"/>
    <w:rsid w:val="00D00BEC"/>
    <w:rsid w:val="00D00D26"/>
    <w:rsid w:val="00D011D9"/>
    <w:rsid w:val="00D02A5E"/>
    <w:rsid w:val="00D04C07"/>
    <w:rsid w:val="00D04C7C"/>
    <w:rsid w:val="00D05356"/>
    <w:rsid w:val="00D06B20"/>
    <w:rsid w:val="00D07D71"/>
    <w:rsid w:val="00D10F10"/>
    <w:rsid w:val="00D11888"/>
    <w:rsid w:val="00D12AB0"/>
    <w:rsid w:val="00D1304E"/>
    <w:rsid w:val="00D13A8C"/>
    <w:rsid w:val="00D146EF"/>
    <w:rsid w:val="00D16A18"/>
    <w:rsid w:val="00D16BA7"/>
    <w:rsid w:val="00D1791B"/>
    <w:rsid w:val="00D22288"/>
    <w:rsid w:val="00D23900"/>
    <w:rsid w:val="00D254D7"/>
    <w:rsid w:val="00D25654"/>
    <w:rsid w:val="00D25B32"/>
    <w:rsid w:val="00D268EF"/>
    <w:rsid w:val="00D3115D"/>
    <w:rsid w:val="00D31B17"/>
    <w:rsid w:val="00D322F6"/>
    <w:rsid w:val="00D328CE"/>
    <w:rsid w:val="00D33E8E"/>
    <w:rsid w:val="00D344FB"/>
    <w:rsid w:val="00D35058"/>
    <w:rsid w:val="00D36884"/>
    <w:rsid w:val="00D36F78"/>
    <w:rsid w:val="00D37079"/>
    <w:rsid w:val="00D4367C"/>
    <w:rsid w:val="00D46633"/>
    <w:rsid w:val="00D53255"/>
    <w:rsid w:val="00D53850"/>
    <w:rsid w:val="00D55139"/>
    <w:rsid w:val="00D60734"/>
    <w:rsid w:val="00D60BC4"/>
    <w:rsid w:val="00D62717"/>
    <w:rsid w:val="00D66DA6"/>
    <w:rsid w:val="00D70963"/>
    <w:rsid w:val="00D726AB"/>
    <w:rsid w:val="00D7388E"/>
    <w:rsid w:val="00D74B33"/>
    <w:rsid w:val="00D74E8B"/>
    <w:rsid w:val="00D75CFF"/>
    <w:rsid w:val="00D764DB"/>
    <w:rsid w:val="00D774C8"/>
    <w:rsid w:val="00D7753F"/>
    <w:rsid w:val="00D77EEB"/>
    <w:rsid w:val="00D80BA6"/>
    <w:rsid w:val="00D82363"/>
    <w:rsid w:val="00D8357D"/>
    <w:rsid w:val="00D83BC0"/>
    <w:rsid w:val="00D84977"/>
    <w:rsid w:val="00D8525F"/>
    <w:rsid w:val="00D856B4"/>
    <w:rsid w:val="00D86F5F"/>
    <w:rsid w:val="00D87BA4"/>
    <w:rsid w:val="00D9094A"/>
    <w:rsid w:val="00D9147D"/>
    <w:rsid w:val="00D91928"/>
    <w:rsid w:val="00D91E27"/>
    <w:rsid w:val="00D92BE2"/>
    <w:rsid w:val="00D93C76"/>
    <w:rsid w:val="00D945FA"/>
    <w:rsid w:val="00D94D70"/>
    <w:rsid w:val="00D955F7"/>
    <w:rsid w:val="00D95CB7"/>
    <w:rsid w:val="00D9798E"/>
    <w:rsid w:val="00DA0720"/>
    <w:rsid w:val="00DA0A88"/>
    <w:rsid w:val="00DA0AAE"/>
    <w:rsid w:val="00DA10A1"/>
    <w:rsid w:val="00DA14A0"/>
    <w:rsid w:val="00DA208F"/>
    <w:rsid w:val="00DA30B7"/>
    <w:rsid w:val="00DA7052"/>
    <w:rsid w:val="00DA7AA3"/>
    <w:rsid w:val="00DB0252"/>
    <w:rsid w:val="00DB0292"/>
    <w:rsid w:val="00DB152F"/>
    <w:rsid w:val="00DB1BCD"/>
    <w:rsid w:val="00DB20E5"/>
    <w:rsid w:val="00DB277B"/>
    <w:rsid w:val="00DB378D"/>
    <w:rsid w:val="00DB4072"/>
    <w:rsid w:val="00DB408D"/>
    <w:rsid w:val="00DC02D5"/>
    <w:rsid w:val="00DC3120"/>
    <w:rsid w:val="00DC3ADE"/>
    <w:rsid w:val="00DD08A6"/>
    <w:rsid w:val="00DD0F26"/>
    <w:rsid w:val="00DD16B3"/>
    <w:rsid w:val="00DD1A7E"/>
    <w:rsid w:val="00DD271C"/>
    <w:rsid w:val="00DD39DE"/>
    <w:rsid w:val="00DD4D2A"/>
    <w:rsid w:val="00DD55C3"/>
    <w:rsid w:val="00DD5949"/>
    <w:rsid w:val="00DD6005"/>
    <w:rsid w:val="00DD6405"/>
    <w:rsid w:val="00DE0868"/>
    <w:rsid w:val="00DE0A9D"/>
    <w:rsid w:val="00DE0B55"/>
    <w:rsid w:val="00DE15A9"/>
    <w:rsid w:val="00DE4D0F"/>
    <w:rsid w:val="00DE5894"/>
    <w:rsid w:val="00DE69B5"/>
    <w:rsid w:val="00DE790F"/>
    <w:rsid w:val="00DF080D"/>
    <w:rsid w:val="00DF4819"/>
    <w:rsid w:val="00DF4ABD"/>
    <w:rsid w:val="00DF5EEC"/>
    <w:rsid w:val="00DF6C3B"/>
    <w:rsid w:val="00DF78DA"/>
    <w:rsid w:val="00DF7B9D"/>
    <w:rsid w:val="00E0000F"/>
    <w:rsid w:val="00E00310"/>
    <w:rsid w:val="00E008DE"/>
    <w:rsid w:val="00E03075"/>
    <w:rsid w:val="00E031A2"/>
    <w:rsid w:val="00E034AC"/>
    <w:rsid w:val="00E03D1D"/>
    <w:rsid w:val="00E054D4"/>
    <w:rsid w:val="00E076FE"/>
    <w:rsid w:val="00E12934"/>
    <w:rsid w:val="00E13261"/>
    <w:rsid w:val="00E13FBF"/>
    <w:rsid w:val="00E154B4"/>
    <w:rsid w:val="00E15A1D"/>
    <w:rsid w:val="00E15C48"/>
    <w:rsid w:val="00E15D4A"/>
    <w:rsid w:val="00E16ABE"/>
    <w:rsid w:val="00E17A1C"/>
    <w:rsid w:val="00E20409"/>
    <w:rsid w:val="00E204F1"/>
    <w:rsid w:val="00E22B76"/>
    <w:rsid w:val="00E26C68"/>
    <w:rsid w:val="00E26F86"/>
    <w:rsid w:val="00E270AA"/>
    <w:rsid w:val="00E27426"/>
    <w:rsid w:val="00E27776"/>
    <w:rsid w:val="00E30347"/>
    <w:rsid w:val="00E31764"/>
    <w:rsid w:val="00E326DD"/>
    <w:rsid w:val="00E327EF"/>
    <w:rsid w:val="00E35E77"/>
    <w:rsid w:val="00E36321"/>
    <w:rsid w:val="00E36846"/>
    <w:rsid w:val="00E36A8C"/>
    <w:rsid w:val="00E36D3C"/>
    <w:rsid w:val="00E413C5"/>
    <w:rsid w:val="00E41843"/>
    <w:rsid w:val="00E41A29"/>
    <w:rsid w:val="00E41A31"/>
    <w:rsid w:val="00E41DD2"/>
    <w:rsid w:val="00E437F8"/>
    <w:rsid w:val="00E44410"/>
    <w:rsid w:val="00E46E81"/>
    <w:rsid w:val="00E474B2"/>
    <w:rsid w:val="00E50363"/>
    <w:rsid w:val="00E508A8"/>
    <w:rsid w:val="00E50AA8"/>
    <w:rsid w:val="00E50C0A"/>
    <w:rsid w:val="00E50D52"/>
    <w:rsid w:val="00E50F46"/>
    <w:rsid w:val="00E5137D"/>
    <w:rsid w:val="00E5195F"/>
    <w:rsid w:val="00E51AD1"/>
    <w:rsid w:val="00E54140"/>
    <w:rsid w:val="00E543A2"/>
    <w:rsid w:val="00E54587"/>
    <w:rsid w:val="00E57F5F"/>
    <w:rsid w:val="00E60CB7"/>
    <w:rsid w:val="00E60DBA"/>
    <w:rsid w:val="00E648B2"/>
    <w:rsid w:val="00E64912"/>
    <w:rsid w:val="00E66C63"/>
    <w:rsid w:val="00E673AD"/>
    <w:rsid w:val="00E70128"/>
    <w:rsid w:val="00E70564"/>
    <w:rsid w:val="00E71AC9"/>
    <w:rsid w:val="00E7217D"/>
    <w:rsid w:val="00E7376A"/>
    <w:rsid w:val="00E74BD0"/>
    <w:rsid w:val="00E7519A"/>
    <w:rsid w:val="00E755BF"/>
    <w:rsid w:val="00E75A86"/>
    <w:rsid w:val="00E761C3"/>
    <w:rsid w:val="00E76FEB"/>
    <w:rsid w:val="00E77936"/>
    <w:rsid w:val="00E830F6"/>
    <w:rsid w:val="00E83C08"/>
    <w:rsid w:val="00E83C64"/>
    <w:rsid w:val="00E850F0"/>
    <w:rsid w:val="00E86DF1"/>
    <w:rsid w:val="00E91068"/>
    <w:rsid w:val="00E91148"/>
    <w:rsid w:val="00E9260E"/>
    <w:rsid w:val="00E93E83"/>
    <w:rsid w:val="00E94E5D"/>
    <w:rsid w:val="00E950B1"/>
    <w:rsid w:val="00E9625C"/>
    <w:rsid w:val="00E96EA7"/>
    <w:rsid w:val="00E96F50"/>
    <w:rsid w:val="00EA111F"/>
    <w:rsid w:val="00EA124C"/>
    <w:rsid w:val="00EA1EFE"/>
    <w:rsid w:val="00EA2267"/>
    <w:rsid w:val="00EA2294"/>
    <w:rsid w:val="00EA29F6"/>
    <w:rsid w:val="00EA3BB8"/>
    <w:rsid w:val="00EA5307"/>
    <w:rsid w:val="00EA65C7"/>
    <w:rsid w:val="00EA6F1C"/>
    <w:rsid w:val="00EB1567"/>
    <w:rsid w:val="00EB1F3E"/>
    <w:rsid w:val="00EB3E53"/>
    <w:rsid w:val="00EB52ED"/>
    <w:rsid w:val="00EB5425"/>
    <w:rsid w:val="00EB7006"/>
    <w:rsid w:val="00EB7679"/>
    <w:rsid w:val="00EB7F05"/>
    <w:rsid w:val="00EC07D0"/>
    <w:rsid w:val="00EC1DDF"/>
    <w:rsid w:val="00EC4CD9"/>
    <w:rsid w:val="00EC4EC5"/>
    <w:rsid w:val="00EC5C8E"/>
    <w:rsid w:val="00EC70B0"/>
    <w:rsid w:val="00EC7DD6"/>
    <w:rsid w:val="00ED289E"/>
    <w:rsid w:val="00ED30F2"/>
    <w:rsid w:val="00ED322C"/>
    <w:rsid w:val="00ED360F"/>
    <w:rsid w:val="00ED3C03"/>
    <w:rsid w:val="00ED49C2"/>
    <w:rsid w:val="00ED4D6E"/>
    <w:rsid w:val="00ED4EED"/>
    <w:rsid w:val="00ED51D3"/>
    <w:rsid w:val="00ED61AE"/>
    <w:rsid w:val="00ED74D6"/>
    <w:rsid w:val="00ED7DEE"/>
    <w:rsid w:val="00EE0C50"/>
    <w:rsid w:val="00EE186A"/>
    <w:rsid w:val="00EE23BA"/>
    <w:rsid w:val="00EE6B97"/>
    <w:rsid w:val="00EE6D18"/>
    <w:rsid w:val="00EE72E7"/>
    <w:rsid w:val="00EF0DCC"/>
    <w:rsid w:val="00EF0E60"/>
    <w:rsid w:val="00EF261A"/>
    <w:rsid w:val="00EF2E22"/>
    <w:rsid w:val="00EF2EE2"/>
    <w:rsid w:val="00EF3274"/>
    <w:rsid w:val="00EF4848"/>
    <w:rsid w:val="00EF73BB"/>
    <w:rsid w:val="00F01162"/>
    <w:rsid w:val="00F01C92"/>
    <w:rsid w:val="00F02D13"/>
    <w:rsid w:val="00F02FE7"/>
    <w:rsid w:val="00F04A2D"/>
    <w:rsid w:val="00F05438"/>
    <w:rsid w:val="00F05796"/>
    <w:rsid w:val="00F064E6"/>
    <w:rsid w:val="00F06A66"/>
    <w:rsid w:val="00F06D85"/>
    <w:rsid w:val="00F06E82"/>
    <w:rsid w:val="00F07833"/>
    <w:rsid w:val="00F0798F"/>
    <w:rsid w:val="00F101B9"/>
    <w:rsid w:val="00F10A26"/>
    <w:rsid w:val="00F14240"/>
    <w:rsid w:val="00F14764"/>
    <w:rsid w:val="00F147D3"/>
    <w:rsid w:val="00F14935"/>
    <w:rsid w:val="00F149B5"/>
    <w:rsid w:val="00F14BA7"/>
    <w:rsid w:val="00F1758D"/>
    <w:rsid w:val="00F20C9C"/>
    <w:rsid w:val="00F2178F"/>
    <w:rsid w:val="00F21B10"/>
    <w:rsid w:val="00F22155"/>
    <w:rsid w:val="00F23F2F"/>
    <w:rsid w:val="00F26E00"/>
    <w:rsid w:val="00F323D9"/>
    <w:rsid w:val="00F32670"/>
    <w:rsid w:val="00F33AAB"/>
    <w:rsid w:val="00F3759E"/>
    <w:rsid w:val="00F37C1E"/>
    <w:rsid w:val="00F37F6C"/>
    <w:rsid w:val="00F41D2C"/>
    <w:rsid w:val="00F41D42"/>
    <w:rsid w:val="00F42872"/>
    <w:rsid w:val="00F42E67"/>
    <w:rsid w:val="00F439B8"/>
    <w:rsid w:val="00F46148"/>
    <w:rsid w:val="00F50796"/>
    <w:rsid w:val="00F50B84"/>
    <w:rsid w:val="00F51096"/>
    <w:rsid w:val="00F5143A"/>
    <w:rsid w:val="00F51F6A"/>
    <w:rsid w:val="00F52183"/>
    <w:rsid w:val="00F539D8"/>
    <w:rsid w:val="00F53ABE"/>
    <w:rsid w:val="00F544B3"/>
    <w:rsid w:val="00F55105"/>
    <w:rsid w:val="00F56698"/>
    <w:rsid w:val="00F56CF7"/>
    <w:rsid w:val="00F57F47"/>
    <w:rsid w:val="00F626AC"/>
    <w:rsid w:val="00F627DC"/>
    <w:rsid w:val="00F627E5"/>
    <w:rsid w:val="00F65D83"/>
    <w:rsid w:val="00F67A63"/>
    <w:rsid w:val="00F67B59"/>
    <w:rsid w:val="00F7184C"/>
    <w:rsid w:val="00F7222C"/>
    <w:rsid w:val="00F7302C"/>
    <w:rsid w:val="00F7430F"/>
    <w:rsid w:val="00F809B0"/>
    <w:rsid w:val="00F82B4E"/>
    <w:rsid w:val="00F82C22"/>
    <w:rsid w:val="00F8365F"/>
    <w:rsid w:val="00F85A7D"/>
    <w:rsid w:val="00F85B3C"/>
    <w:rsid w:val="00F8763C"/>
    <w:rsid w:val="00F87A21"/>
    <w:rsid w:val="00F90A68"/>
    <w:rsid w:val="00F918C5"/>
    <w:rsid w:val="00F92E08"/>
    <w:rsid w:val="00F93E09"/>
    <w:rsid w:val="00F96413"/>
    <w:rsid w:val="00FA15B3"/>
    <w:rsid w:val="00FA1659"/>
    <w:rsid w:val="00FA196F"/>
    <w:rsid w:val="00FA2E08"/>
    <w:rsid w:val="00FA2FF0"/>
    <w:rsid w:val="00FA30E5"/>
    <w:rsid w:val="00FA314A"/>
    <w:rsid w:val="00FA33DB"/>
    <w:rsid w:val="00FA3A27"/>
    <w:rsid w:val="00FA3CFF"/>
    <w:rsid w:val="00FA7051"/>
    <w:rsid w:val="00FA77FE"/>
    <w:rsid w:val="00FB02D5"/>
    <w:rsid w:val="00FB0E85"/>
    <w:rsid w:val="00FB4438"/>
    <w:rsid w:val="00FB6546"/>
    <w:rsid w:val="00FC05D5"/>
    <w:rsid w:val="00FC0C08"/>
    <w:rsid w:val="00FC1467"/>
    <w:rsid w:val="00FC1945"/>
    <w:rsid w:val="00FC4474"/>
    <w:rsid w:val="00FC56C8"/>
    <w:rsid w:val="00FC5838"/>
    <w:rsid w:val="00FC5D89"/>
    <w:rsid w:val="00FC5F1E"/>
    <w:rsid w:val="00FC6D8F"/>
    <w:rsid w:val="00FC7098"/>
    <w:rsid w:val="00FD31E4"/>
    <w:rsid w:val="00FD364A"/>
    <w:rsid w:val="00FD3962"/>
    <w:rsid w:val="00FD46A7"/>
    <w:rsid w:val="00FD5736"/>
    <w:rsid w:val="00FD5A4B"/>
    <w:rsid w:val="00FE110A"/>
    <w:rsid w:val="00FE2A7F"/>
    <w:rsid w:val="00FE4327"/>
    <w:rsid w:val="00FE4AAA"/>
    <w:rsid w:val="00FE4E0A"/>
    <w:rsid w:val="00FE6C6C"/>
    <w:rsid w:val="00FE6EEE"/>
    <w:rsid w:val="00FE7290"/>
    <w:rsid w:val="00FF196A"/>
    <w:rsid w:val="00FF28D6"/>
    <w:rsid w:val="00FF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9661A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2561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iPriority w:val="99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,2 heading,A_wyliczenie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6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10"/>
      </w:numPr>
    </w:pPr>
  </w:style>
  <w:style w:type="numbering" w:customStyle="1" w:styleId="WW8Num481">
    <w:name w:val="WW8Num481"/>
    <w:basedOn w:val="Bezlisty"/>
    <w:rsid w:val="00160F24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19"/>
      </w:numPr>
    </w:pPr>
  </w:style>
  <w:style w:type="numbering" w:customStyle="1" w:styleId="WW8Num201">
    <w:name w:val="WW8Num201"/>
    <w:basedOn w:val="Bezlisty"/>
    <w:rsid w:val="00850B46"/>
    <w:pPr>
      <w:numPr>
        <w:numId w:val="3"/>
      </w:numPr>
    </w:pPr>
  </w:style>
  <w:style w:type="numbering" w:customStyle="1" w:styleId="WW8Num13">
    <w:name w:val="WW8Num13"/>
    <w:basedOn w:val="Bezlisty"/>
    <w:rsid w:val="000C4DC6"/>
    <w:pPr>
      <w:numPr>
        <w:numId w:val="12"/>
      </w:numPr>
    </w:pPr>
  </w:style>
  <w:style w:type="numbering" w:customStyle="1" w:styleId="WW8Num6">
    <w:name w:val="WW8Num6"/>
    <w:basedOn w:val="Bezlisty"/>
    <w:rsid w:val="00C366EE"/>
    <w:pPr>
      <w:numPr>
        <w:numId w:val="13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  <w:pPr>
      <w:numPr>
        <w:numId w:val="14"/>
      </w:numPr>
    </w:pPr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5"/>
      </w:numPr>
    </w:pPr>
  </w:style>
  <w:style w:type="numbering" w:customStyle="1" w:styleId="WW8Num131">
    <w:name w:val="WW8Num131"/>
    <w:basedOn w:val="Bezlisty"/>
    <w:rsid w:val="002B597B"/>
    <w:pPr>
      <w:numPr>
        <w:numId w:val="16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paragraph" w:customStyle="1" w:styleId="Lista24">
    <w:name w:val="Lista 24"/>
    <w:basedOn w:val="Normalny"/>
    <w:rsid w:val="008934FC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ED4EED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a21">
    <w:name w:val="Lista 21"/>
    <w:basedOn w:val="Normalny"/>
    <w:rsid w:val="001C3EE4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E66C63"/>
  </w:style>
  <w:style w:type="numbering" w:customStyle="1" w:styleId="WW8Num4821">
    <w:name w:val="WW8Num4821"/>
    <w:basedOn w:val="Bezlisty"/>
    <w:rsid w:val="00735658"/>
  </w:style>
  <w:style w:type="table" w:customStyle="1" w:styleId="TableGrid">
    <w:name w:val="TableGrid"/>
    <w:rsid w:val="002F230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22">
    <w:name w:val="WW8Num22"/>
    <w:basedOn w:val="Bezlisty"/>
    <w:rsid w:val="002C5116"/>
    <w:pPr>
      <w:numPr>
        <w:numId w:val="2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F7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205C8-75BC-4070-8C50-359FFA7EC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A91169</cp:lastModifiedBy>
  <cp:revision>205</cp:revision>
  <cp:lastPrinted>2026-03-12T10:45:00Z</cp:lastPrinted>
  <dcterms:created xsi:type="dcterms:W3CDTF">2025-07-10T08:33:00Z</dcterms:created>
  <dcterms:modified xsi:type="dcterms:W3CDTF">2026-03-12T13:18:00Z</dcterms:modified>
</cp:coreProperties>
</file>